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EA848A" w14:textId="43B9AF9C" w:rsidR="00131729" w:rsidRPr="007B0AAD" w:rsidRDefault="00406829" w:rsidP="006A1551">
      <w:pPr>
        <w:spacing w:after="0"/>
        <w:rPr>
          <w:rFonts w:ascii="Arial" w:hAnsi="Arial" w:cs="Arial"/>
          <w:color w:val="auto"/>
          <w:lang w:eastAsia="zh-CN"/>
        </w:rPr>
      </w:pPr>
      <w:r w:rsidRPr="007B0AAD">
        <w:rPr>
          <w:rFonts w:ascii="Arial" w:hAnsi="Arial" w:cs="Arial"/>
          <w:noProof/>
          <w:color w:val="auto"/>
          <w:lang w:eastAsia="sl-SI"/>
        </w:rPr>
        <mc:AlternateContent>
          <mc:Choice Requires="wpg">
            <w:drawing>
              <wp:anchor distT="0" distB="0" distL="114300" distR="114300" simplePos="0" relativeHeight="251659264" behindDoc="1" locked="0" layoutInCell="1" allowOverlap="1" wp14:anchorId="518A490D" wp14:editId="6B981064">
                <wp:simplePos x="0" y="0"/>
                <wp:positionH relativeFrom="page">
                  <wp:posOffset>294005</wp:posOffset>
                </wp:positionH>
                <wp:positionV relativeFrom="page">
                  <wp:posOffset>274320</wp:posOffset>
                </wp:positionV>
                <wp:extent cx="6375400" cy="10153650"/>
                <wp:effectExtent l="0" t="0" r="0" b="0"/>
                <wp:wrapNone/>
                <wp:docPr id="1" name="Skupina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7"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9"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691C8D31" w14:textId="3EB49F78" w:rsidR="002935CE" w:rsidRPr="008B496A" w:rsidRDefault="002935CE" w:rsidP="009730CC">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18A490D" id="Skupina 59" o:spid="_x0000_s1029" style="position:absolute;margin-left:23.15pt;margin-top:21.6pt;width:502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" filled="f" stroked="f" strokeweight="2pt"/>
                <v:shape id="Peterokotnik 4" o:spid="_x0000_s1031"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" adj="20665" filled="f" stroked="f" strokeweight="2pt">
                  <v:textbox inset=",0,14.4pt,0">
                    <w:txbxContent>
                      <w:p w14:paraId="691C8D31" w14:textId="3EB49F78" w:rsidR="002935CE" w:rsidRPr="008B496A" w:rsidRDefault="002935CE" w:rsidP="009730CC">
                        <w:pPr>
                          <w:pStyle w:val="Naslov"/>
                          <w:rPr>
                            <w:rFonts w:cs="Times New Roman"/>
                          </w:rPr>
                        </w:pPr>
                        <w:r>
                          <w:t>B</w:t>
                        </w:r>
                        <w:r w:rsidRPr="008B496A">
                          <w:t xml:space="preserve">) </w:t>
                        </w:r>
                        <w:r>
                          <w:t>OBRAZCI</w:t>
                        </w:r>
                      </w:p>
                    </w:txbxContent>
                  </v:textbox>
                </v:shape>
                <w10:wrap anchorx="page" anchory="page"/>
              </v:group>
            </w:pict>
          </mc:Fallback>
        </mc:AlternateContent>
      </w:r>
      <w:r w:rsidR="00131729" w:rsidRPr="007B0AAD">
        <w:rPr>
          <w:rFonts w:ascii="Arial" w:hAnsi="Arial" w:cs="Arial"/>
          <w:color w:val="auto"/>
          <w:lang w:eastAsia="zh-CN"/>
        </w:rPr>
        <w:br w:type="page"/>
      </w:r>
    </w:p>
    <w:p w14:paraId="75EB7886" w14:textId="77777777" w:rsidR="00131729" w:rsidRPr="007B0AAD" w:rsidRDefault="00131729" w:rsidP="00321F89">
      <w:pPr>
        <w:pStyle w:val="Slog3"/>
        <w:rPr>
          <w:rStyle w:val="Neenpoudarek"/>
          <w:rFonts w:ascii="Arial" w:hAnsi="Arial" w:cs="Arial"/>
          <w:bCs/>
          <w:i/>
          <w:iCs/>
          <w:color w:val="auto"/>
          <w:sz w:val="22"/>
          <w:szCs w:val="22"/>
        </w:rPr>
      </w:pPr>
      <w:bookmarkStart w:id="0" w:name="_Toc491691694"/>
      <w:r w:rsidRPr="007B0AAD">
        <w:rPr>
          <w:rStyle w:val="Neenpoudarek"/>
          <w:rFonts w:ascii="Arial" w:hAnsi="Arial" w:cs="Arial"/>
          <w:bCs/>
          <w:i/>
          <w:iCs/>
          <w:color w:val="auto"/>
          <w:sz w:val="22"/>
          <w:szCs w:val="22"/>
        </w:rPr>
        <w:lastRenderedPageBreak/>
        <w:t>PRILOGA št. 1</w:t>
      </w:r>
      <w:bookmarkEnd w:id="0"/>
    </w:p>
    <w:p w14:paraId="657B9713" w14:textId="77777777" w:rsidR="00131729" w:rsidRPr="007B0AAD" w:rsidRDefault="00131729" w:rsidP="0033301E">
      <w:pPr>
        <w:pStyle w:val="Intenzivencitat"/>
      </w:pPr>
      <w:bookmarkStart w:id="1" w:name="_Toc491691695"/>
      <w:r w:rsidRPr="007B0AAD">
        <w:t>OBRAZEC PONUDBE</w:t>
      </w:r>
      <w:bookmarkEnd w:id="1"/>
    </w:p>
    <w:p w14:paraId="515FB168" w14:textId="75A92769" w:rsidR="00131729" w:rsidRPr="007B0AAD" w:rsidRDefault="00131729" w:rsidP="006A1551">
      <w:pPr>
        <w:suppressAutoHyphens/>
        <w:autoSpaceDN w:val="0"/>
        <w:spacing w:after="0"/>
        <w:ind w:right="6"/>
        <w:jc w:val="both"/>
        <w:textAlignment w:val="baseline"/>
        <w:rPr>
          <w:rFonts w:ascii="Arial" w:hAnsi="Arial" w:cs="Arial"/>
          <w:color w:val="auto"/>
          <w:kern w:val="3"/>
          <w:lang w:eastAsia="zh-CN"/>
        </w:rPr>
      </w:pPr>
      <w:r w:rsidRPr="007B0AAD">
        <w:rPr>
          <w:rFonts w:ascii="Arial" w:hAnsi="Arial" w:cs="Arial"/>
          <w:color w:val="auto"/>
          <w:kern w:val="3"/>
          <w:lang w:eastAsia="zh-CN"/>
        </w:rPr>
        <w:t>Na osnovi javnega razpisa »</w:t>
      </w:r>
      <w:r w:rsidR="00B433A0" w:rsidRPr="007B0AAD">
        <w:rPr>
          <w:rFonts w:ascii="Arial" w:hAnsi="Arial" w:cs="Arial"/>
          <w:color w:val="auto"/>
          <w:kern w:val="3"/>
          <w:lang w:eastAsia="zh-CN"/>
        </w:rPr>
        <w:t>Storitve varovanja</w:t>
      </w:r>
      <w:r w:rsidRPr="007B0AAD">
        <w:rPr>
          <w:rFonts w:ascii="Arial" w:hAnsi="Arial" w:cs="Arial"/>
          <w:color w:val="auto"/>
          <w:kern w:val="3"/>
          <w:lang w:eastAsia="zh-CN"/>
        </w:rPr>
        <w:t xml:space="preserve">«, objavljenega na portalu javnih naročil dne </w:t>
      </w:r>
      <w:r w:rsidR="005F3491" w:rsidRPr="007B0AAD">
        <w:rPr>
          <w:rFonts w:ascii="Arial" w:hAnsi="Arial" w:cs="Arial"/>
          <w:color w:val="auto"/>
          <w:kern w:val="3"/>
          <w:lang w:eastAsia="zh-CN"/>
        </w:rPr>
        <w:t>_______________</w:t>
      </w:r>
      <w:r w:rsidRPr="007B0AAD">
        <w:rPr>
          <w:rFonts w:ascii="Arial" w:hAnsi="Arial" w:cs="Arial"/>
          <w:color w:val="auto"/>
          <w:kern w:val="3"/>
          <w:lang w:eastAsia="zh-CN"/>
        </w:rPr>
        <w:t xml:space="preserve">pod številko objave </w:t>
      </w:r>
      <w:r w:rsidR="00F27239" w:rsidRPr="007B0AAD">
        <w:rPr>
          <w:rFonts w:ascii="Arial" w:hAnsi="Arial" w:cs="Arial"/>
          <w:color w:val="auto"/>
          <w:kern w:val="3"/>
          <w:lang w:eastAsia="zh-CN"/>
        </w:rPr>
        <w:t>____________in v Uradnem listu EU pod št. objave ________________ z dne _________</w:t>
      </w:r>
      <w:r w:rsidRPr="007B0AAD">
        <w:rPr>
          <w:rFonts w:ascii="Arial" w:hAnsi="Arial" w:cs="Arial"/>
          <w:color w:val="auto"/>
          <w:kern w:val="3"/>
          <w:lang w:eastAsia="zh-CN"/>
        </w:rPr>
        <w:t>, dajemo ponudbo, kot sledi:</w:t>
      </w:r>
    </w:p>
    <w:p w14:paraId="5F25C622" w14:textId="77777777" w:rsidR="00131729" w:rsidRPr="007B0AAD" w:rsidRDefault="00131729" w:rsidP="006A1551">
      <w:pPr>
        <w:suppressAutoHyphens/>
        <w:autoSpaceDN w:val="0"/>
        <w:spacing w:after="0"/>
        <w:ind w:right="6"/>
        <w:jc w:val="both"/>
        <w:textAlignment w:val="baseline"/>
        <w:rPr>
          <w:rFonts w:ascii="Arial" w:hAnsi="Arial" w:cs="Arial"/>
          <w:color w:val="auto"/>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131729" w:rsidRPr="007B0AAD" w14:paraId="3B2EEC75" w14:textId="77777777">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72F0102" w14:textId="77777777" w:rsidR="00131729" w:rsidRPr="007B0AAD" w:rsidRDefault="00131729" w:rsidP="006A1551">
            <w:pPr>
              <w:suppressAutoHyphens/>
              <w:autoSpaceDN w:val="0"/>
              <w:snapToGrid w:val="0"/>
              <w:spacing w:after="0"/>
              <w:ind w:right="6"/>
              <w:jc w:val="right"/>
              <w:textAlignment w:val="baseline"/>
              <w:rPr>
                <w:rFonts w:ascii="Arial" w:hAnsi="Arial" w:cs="Arial"/>
                <w:color w:val="auto"/>
                <w:kern w:val="3"/>
                <w:lang w:eastAsia="zh-CN"/>
              </w:rPr>
            </w:pPr>
            <w:r w:rsidRPr="007B0AAD">
              <w:rPr>
                <w:rFonts w:ascii="Arial" w:hAnsi="Arial" w:cs="Arial"/>
                <w:color w:val="auto"/>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4690D3" w14:textId="77777777" w:rsidR="00131729" w:rsidRPr="007B0AAD" w:rsidRDefault="00131729" w:rsidP="006A1551">
            <w:pPr>
              <w:suppressAutoHyphens/>
              <w:autoSpaceDN w:val="0"/>
              <w:snapToGrid w:val="0"/>
              <w:spacing w:after="0"/>
              <w:ind w:right="6"/>
              <w:textAlignment w:val="baseline"/>
              <w:rPr>
                <w:rFonts w:ascii="Arial" w:hAnsi="Arial" w:cs="Arial"/>
                <w:color w:val="auto"/>
                <w:kern w:val="3"/>
                <w:lang w:eastAsia="zh-CN"/>
              </w:rPr>
            </w:pPr>
          </w:p>
        </w:tc>
      </w:tr>
      <w:tr w:rsidR="00131729" w:rsidRPr="007B0AAD" w14:paraId="4FF06147" w14:textId="77777777">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2321D72" w14:textId="77777777" w:rsidR="00131729" w:rsidRPr="007B0AAD" w:rsidRDefault="00131729" w:rsidP="006A1551">
            <w:pPr>
              <w:suppressAutoHyphens/>
              <w:autoSpaceDN w:val="0"/>
              <w:snapToGrid w:val="0"/>
              <w:spacing w:after="0"/>
              <w:ind w:right="6"/>
              <w:jc w:val="right"/>
              <w:textAlignment w:val="baseline"/>
              <w:rPr>
                <w:rFonts w:ascii="Arial" w:hAnsi="Arial" w:cs="Arial"/>
                <w:color w:val="auto"/>
                <w:kern w:val="3"/>
                <w:lang w:eastAsia="zh-CN"/>
              </w:rPr>
            </w:pPr>
            <w:r w:rsidRPr="007B0AAD">
              <w:rPr>
                <w:rFonts w:ascii="Arial" w:hAnsi="Arial" w:cs="Arial"/>
                <w:color w:val="auto"/>
                <w:kern w:val="3"/>
                <w:lang w:eastAsia="zh-CN"/>
              </w:rPr>
              <w:t>Datum:</w:t>
            </w:r>
            <w:r w:rsidRPr="007B0AAD">
              <w:rPr>
                <w:rFonts w:ascii="Arial" w:hAnsi="Arial" w:cs="Arial"/>
                <w:color w:val="auto"/>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A06932" w14:textId="77777777" w:rsidR="00131729" w:rsidRPr="007B0AAD" w:rsidRDefault="00131729" w:rsidP="006A1551">
            <w:pPr>
              <w:suppressAutoHyphens/>
              <w:autoSpaceDN w:val="0"/>
              <w:snapToGrid w:val="0"/>
              <w:spacing w:after="0"/>
              <w:ind w:right="6"/>
              <w:textAlignment w:val="baseline"/>
              <w:rPr>
                <w:rFonts w:ascii="Arial" w:hAnsi="Arial" w:cs="Arial"/>
                <w:color w:val="auto"/>
                <w:kern w:val="3"/>
                <w:lang w:eastAsia="zh-CN"/>
              </w:rPr>
            </w:pPr>
          </w:p>
        </w:tc>
      </w:tr>
    </w:tbl>
    <w:p w14:paraId="53D0D0E3" w14:textId="77777777" w:rsidR="00131729" w:rsidRPr="007B0AAD" w:rsidRDefault="00131729" w:rsidP="006A1551">
      <w:pPr>
        <w:suppressAutoHyphens/>
        <w:autoSpaceDN w:val="0"/>
        <w:spacing w:after="0"/>
        <w:ind w:right="6"/>
        <w:jc w:val="both"/>
        <w:textAlignment w:val="baseline"/>
        <w:rPr>
          <w:rFonts w:ascii="Arial" w:hAnsi="Arial" w:cs="Arial"/>
          <w:color w:val="auto"/>
          <w:kern w:val="3"/>
          <w:lang w:eastAsia="zh-CN"/>
        </w:rPr>
      </w:pPr>
    </w:p>
    <w:p w14:paraId="0CEA641E" w14:textId="77777777" w:rsidR="00131729" w:rsidRPr="007B0AAD" w:rsidRDefault="00131729" w:rsidP="006A1551">
      <w:pPr>
        <w:suppressAutoHyphens/>
        <w:autoSpaceDN w:val="0"/>
        <w:spacing w:after="0"/>
        <w:ind w:right="6"/>
        <w:jc w:val="both"/>
        <w:textAlignment w:val="baseline"/>
        <w:rPr>
          <w:rFonts w:ascii="Arial" w:hAnsi="Arial" w:cs="Arial"/>
          <w:color w:val="auto"/>
          <w:kern w:val="3"/>
          <w:lang w:eastAsia="zh-CN"/>
        </w:rPr>
      </w:pPr>
    </w:p>
    <w:p w14:paraId="170F8999" w14:textId="77777777" w:rsidR="00131729" w:rsidRPr="007B0AAD" w:rsidRDefault="00131729" w:rsidP="006A1551">
      <w:pPr>
        <w:tabs>
          <w:tab w:val="right" w:pos="2556"/>
          <w:tab w:val="right" w:pos="9017"/>
        </w:tabs>
        <w:spacing w:after="0"/>
        <w:ind w:right="6"/>
        <w:jc w:val="both"/>
        <w:rPr>
          <w:rFonts w:ascii="Arial" w:hAnsi="Arial" w:cs="Arial"/>
          <w:b/>
          <w:bCs/>
          <w:i/>
          <w:iCs/>
          <w:color w:val="auto"/>
        </w:rPr>
      </w:pPr>
      <w:r w:rsidRPr="007B0AAD">
        <w:rPr>
          <w:rFonts w:ascii="Arial" w:hAnsi="Arial" w:cs="Arial"/>
          <w:b/>
          <w:bCs/>
          <w:color w:val="auto"/>
        </w:rPr>
        <w:t xml:space="preserve">PONUDBO ODDAJAMO </w:t>
      </w:r>
      <w:r w:rsidRPr="007B0AAD">
        <w:rPr>
          <w:rFonts w:ascii="Arial" w:hAnsi="Arial" w:cs="Arial"/>
          <w:b/>
          <w:bCs/>
          <w:i/>
          <w:iCs/>
          <w:color w:val="auto"/>
        </w:rPr>
        <w:t>(ponudnik ustrezno obkroži):</w:t>
      </w:r>
    </w:p>
    <w:p w14:paraId="4A1E7CFC" w14:textId="77777777" w:rsidR="00E018D9" w:rsidRPr="007B0AAD" w:rsidRDefault="00E018D9" w:rsidP="006A1551">
      <w:pPr>
        <w:tabs>
          <w:tab w:val="right" w:pos="2556"/>
          <w:tab w:val="right" w:pos="9017"/>
        </w:tabs>
        <w:spacing w:after="0"/>
        <w:ind w:right="6"/>
        <w:jc w:val="both"/>
        <w:rPr>
          <w:rFonts w:ascii="Arial" w:hAnsi="Arial" w:cs="Arial"/>
          <w:b/>
          <w:bCs/>
          <w:color w:val="auto"/>
        </w:rPr>
      </w:pPr>
    </w:p>
    <w:tbl>
      <w:tblPr>
        <w:tblW w:w="0" w:type="auto"/>
        <w:tblInd w:w="2" w:type="dxa"/>
        <w:tblLook w:val="00A0" w:firstRow="1" w:lastRow="0" w:firstColumn="1" w:lastColumn="0" w:noHBand="0" w:noVBand="0"/>
      </w:tblPr>
      <w:tblGrid>
        <w:gridCol w:w="3020"/>
        <w:gridCol w:w="3020"/>
        <w:gridCol w:w="3020"/>
      </w:tblGrid>
      <w:tr w:rsidR="00131729" w:rsidRPr="007B0AAD" w14:paraId="7BD718DA" w14:textId="77777777">
        <w:tc>
          <w:tcPr>
            <w:tcW w:w="3020" w:type="dxa"/>
          </w:tcPr>
          <w:p w14:paraId="0EADB78D" w14:textId="77777777" w:rsidR="00131729" w:rsidRPr="007B0AAD" w:rsidRDefault="00131729" w:rsidP="006A1551">
            <w:pPr>
              <w:tabs>
                <w:tab w:val="right" w:pos="2556"/>
                <w:tab w:val="right" w:pos="9017"/>
              </w:tabs>
              <w:spacing w:after="0"/>
              <w:ind w:right="6"/>
              <w:jc w:val="both"/>
              <w:rPr>
                <w:rFonts w:ascii="Arial" w:hAnsi="Arial" w:cs="Arial"/>
                <w:b/>
                <w:bCs/>
                <w:color w:val="auto"/>
              </w:rPr>
            </w:pPr>
            <w:r w:rsidRPr="007B0AAD">
              <w:rPr>
                <w:rFonts w:ascii="Arial" w:hAnsi="Arial" w:cs="Arial"/>
                <w:b/>
                <w:bCs/>
                <w:color w:val="auto"/>
              </w:rPr>
              <w:t>Samostojno</w:t>
            </w:r>
          </w:p>
        </w:tc>
        <w:tc>
          <w:tcPr>
            <w:tcW w:w="3020" w:type="dxa"/>
          </w:tcPr>
          <w:p w14:paraId="39675432" w14:textId="77777777" w:rsidR="00131729" w:rsidRPr="007B0AAD" w:rsidRDefault="00131729" w:rsidP="00B51FE2">
            <w:pPr>
              <w:tabs>
                <w:tab w:val="right" w:pos="2556"/>
                <w:tab w:val="right" w:pos="9017"/>
              </w:tabs>
              <w:spacing w:after="0"/>
              <w:ind w:right="6"/>
              <w:jc w:val="center"/>
              <w:rPr>
                <w:rFonts w:ascii="Arial" w:hAnsi="Arial" w:cs="Arial"/>
                <w:b/>
                <w:bCs/>
                <w:color w:val="auto"/>
              </w:rPr>
            </w:pPr>
            <w:r w:rsidRPr="007B0AAD">
              <w:rPr>
                <w:rFonts w:ascii="Arial" w:hAnsi="Arial" w:cs="Arial"/>
                <w:b/>
                <w:bCs/>
                <w:color w:val="auto"/>
              </w:rPr>
              <w:t>v skupnem nastopu*</w:t>
            </w:r>
          </w:p>
        </w:tc>
        <w:tc>
          <w:tcPr>
            <w:tcW w:w="3020" w:type="dxa"/>
          </w:tcPr>
          <w:p w14:paraId="4C15CFF0" w14:textId="77777777" w:rsidR="00131729" w:rsidRPr="007B0AAD" w:rsidRDefault="00131729" w:rsidP="00B51FE2">
            <w:pPr>
              <w:tabs>
                <w:tab w:val="right" w:pos="2556"/>
                <w:tab w:val="right" w:pos="9017"/>
              </w:tabs>
              <w:spacing w:after="0"/>
              <w:ind w:right="6"/>
              <w:jc w:val="right"/>
              <w:rPr>
                <w:rFonts w:ascii="Arial" w:hAnsi="Arial" w:cs="Arial"/>
                <w:b/>
                <w:bCs/>
                <w:color w:val="auto"/>
              </w:rPr>
            </w:pPr>
            <w:r w:rsidRPr="007B0AAD">
              <w:rPr>
                <w:rFonts w:ascii="Arial" w:hAnsi="Arial" w:cs="Arial"/>
                <w:b/>
                <w:bCs/>
                <w:color w:val="auto"/>
              </w:rPr>
              <w:t>s podizvajalci*</w:t>
            </w:r>
          </w:p>
        </w:tc>
      </w:tr>
    </w:tbl>
    <w:p w14:paraId="05E16E44" w14:textId="77777777" w:rsidR="00131729" w:rsidRPr="007B0AAD" w:rsidRDefault="00131729" w:rsidP="006A1551">
      <w:pPr>
        <w:tabs>
          <w:tab w:val="right" w:pos="2556"/>
          <w:tab w:val="right" w:pos="9017"/>
        </w:tabs>
        <w:spacing w:after="0"/>
        <w:ind w:right="6"/>
        <w:jc w:val="both"/>
        <w:rPr>
          <w:rFonts w:ascii="Arial" w:hAnsi="Arial" w:cs="Arial"/>
          <w:b/>
          <w:bCs/>
          <w:color w:val="auto"/>
        </w:rPr>
      </w:pPr>
    </w:p>
    <w:p w14:paraId="344FDEFA" w14:textId="77777777" w:rsidR="00131729" w:rsidRPr="007B0AAD" w:rsidRDefault="00131729" w:rsidP="006A1551">
      <w:pPr>
        <w:tabs>
          <w:tab w:val="right" w:pos="2556"/>
          <w:tab w:val="right" w:pos="9017"/>
        </w:tabs>
        <w:spacing w:after="0"/>
        <w:ind w:right="6"/>
        <w:jc w:val="both"/>
        <w:rPr>
          <w:rFonts w:ascii="Arial" w:hAnsi="Arial" w:cs="Arial"/>
          <w:i/>
          <w:iCs/>
          <w:color w:val="auto"/>
        </w:rPr>
      </w:pPr>
      <w:r w:rsidRPr="007B0AAD">
        <w:rPr>
          <w:rFonts w:ascii="Arial" w:hAnsi="Arial" w:cs="Arial"/>
          <w:i/>
          <w:iCs/>
          <w:color w:val="auto"/>
        </w:rPr>
        <w:t>*V primeru, da ponudnik ponudbo oddaja v skupnem nastopu ali s podizvajalci, ponudnik</w:t>
      </w:r>
      <w:r w:rsidR="00F10A8A" w:rsidRPr="007B0AAD">
        <w:rPr>
          <w:rFonts w:ascii="Arial" w:hAnsi="Arial" w:cs="Arial"/>
          <w:i/>
          <w:iCs/>
          <w:color w:val="auto"/>
        </w:rPr>
        <w:t xml:space="preserve"> (poleg zase)tudi </w:t>
      </w:r>
      <w:r w:rsidRPr="007B0AAD">
        <w:rPr>
          <w:rFonts w:ascii="Arial" w:hAnsi="Arial" w:cs="Arial"/>
          <w:i/>
          <w:iCs/>
          <w:color w:val="auto"/>
        </w:rPr>
        <w:t>za vsakega partnerja ali podizvajalca predloži izpolnjen obrazec Podatki o ponudniku in drugih gospodarskih subjektih na prilogi št. 2.</w:t>
      </w:r>
    </w:p>
    <w:p w14:paraId="7729E01A" w14:textId="77777777" w:rsidR="00500297" w:rsidRPr="007B0AAD" w:rsidRDefault="00500297" w:rsidP="006A1551">
      <w:pPr>
        <w:tabs>
          <w:tab w:val="right" w:pos="2556"/>
          <w:tab w:val="right" w:pos="9017"/>
        </w:tabs>
        <w:spacing w:after="0"/>
        <w:ind w:right="6"/>
        <w:jc w:val="both"/>
        <w:rPr>
          <w:rFonts w:ascii="Arial" w:hAnsi="Arial" w:cs="Arial"/>
          <w:i/>
          <w:iCs/>
          <w:color w:val="auto"/>
        </w:rPr>
      </w:pPr>
    </w:p>
    <w:p w14:paraId="1C8749FF" w14:textId="77777777" w:rsidR="00131729" w:rsidRPr="007B0AAD" w:rsidRDefault="00131729" w:rsidP="006A1551">
      <w:pPr>
        <w:tabs>
          <w:tab w:val="right" w:pos="2556"/>
          <w:tab w:val="right" w:pos="9017"/>
        </w:tabs>
        <w:suppressAutoHyphens/>
        <w:autoSpaceDN w:val="0"/>
        <w:spacing w:after="0"/>
        <w:ind w:right="6"/>
        <w:jc w:val="both"/>
        <w:textAlignment w:val="baseline"/>
        <w:rPr>
          <w:rFonts w:ascii="Arial" w:hAnsi="Arial" w:cs="Arial"/>
          <w:b/>
          <w:bCs/>
          <w:color w:val="auto"/>
          <w:kern w:val="3"/>
          <w:lang w:eastAsia="zh-CN"/>
        </w:rPr>
      </w:pPr>
      <w:r w:rsidRPr="007B0AAD">
        <w:rPr>
          <w:rFonts w:ascii="Arial" w:hAnsi="Arial" w:cs="Arial"/>
          <w:b/>
          <w:bCs/>
          <w:color w:val="auto"/>
          <w:kern w:val="3"/>
          <w:lang w:eastAsia="zh-CN"/>
        </w:rPr>
        <w:t>PONUDNIK</w:t>
      </w:r>
      <w:r w:rsidRPr="007B0AAD">
        <w:rPr>
          <w:rStyle w:val="Sprotnaopomba-sklic"/>
          <w:rFonts w:ascii="Arial" w:hAnsi="Arial" w:cs="Arial"/>
          <w:b/>
          <w:bCs/>
          <w:color w:val="auto"/>
          <w:kern w:val="3"/>
          <w:lang w:eastAsia="zh-CN"/>
        </w:rPr>
        <w:footnoteReference w:id="1"/>
      </w:r>
      <w:r w:rsidRPr="007B0AAD">
        <w:rPr>
          <w:rFonts w:ascii="Arial" w:hAnsi="Arial" w:cs="Arial"/>
          <w:b/>
          <w:bCs/>
          <w:color w:val="auto"/>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131729" w:rsidRPr="007B0AAD" w14:paraId="709DDD7E"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D2E7B8E" w14:textId="77777777" w:rsidR="00131729" w:rsidRPr="007B0AAD" w:rsidRDefault="00131729" w:rsidP="006A1551">
            <w:pPr>
              <w:suppressAutoHyphens/>
              <w:autoSpaceDN w:val="0"/>
              <w:snapToGrid w:val="0"/>
              <w:spacing w:after="0"/>
              <w:ind w:right="6"/>
              <w:textAlignment w:val="baseline"/>
              <w:rPr>
                <w:rFonts w:ascii="Arial" w:hAnsi="Arial" w:cs="Arial"/>
                <w:color w:val="auto"/>
                <w:kern w:val="3"/>
                <w:lang w:eastAsia="zh-CN"/>
              </w:rPr>
            </w:pPr>
            <w:r w:rsidRPr="007B0AAD">
              <w:rPr>
                <w:rFonts w:ascii="Arial" w:hAnsi="Arial" w:cs="Arial"/>
                <w:color w:val="auto"/>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46A7BD" w14:textId="77777777" w:rsidR="00131729" w:rsidRPr="007B0AAD" w:rsidRDefault="00131729" w:rsidP="006A1551">
            <w:pPr>
              <w:suppressAutoHyphens/>
              <w:autoSpaceDN w:val="0"/>
              <w:snapToGrid w:val="0"/>
              <w:spacing w:after="0"/>
              <w:ind w:right="6"/>
              <w:textAlignment w:val="baseline"/>
              <w:rPr>
                <w:rFonts w:ascii="Arial" w:hAnsi="Arial" w:cs="Arial"/>
                <w:color w:val="auto"/>
                <w:kern w:val="3"/>
                <w:lang w:eastAsia="zh-CN"/>
              </w:rPr>
            </w:pPr>
          </w:p>
        </w:tc>
      </w:tr>
      <w:tr w:rsidR="00131729" w:rsidRPr="007B0AAD" w14:paraId="7FFD4122"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34710D3" w14:textId="77777777" w:rsidR="00131729" w:rsidRPr="007B0AAD" w:rsidRDefault="00131729" w:rsidP="006A1551">
            <w:pPr>
              <w:suppressAutoHyphens/>
              <w:autoSpaceDN w:val="0"/>
              <w:snapToGrid w:val="0"/>
              <w:spacing w:after="0"/>
              <w:ind w:right="6"/>
              <w:textAlignment w:val="baseline"/>
              <w:rPr>
                <w:rFonts w:ascii="Arial" w:hAnsi="Arial" w:cs="Arial"/>
                <w:color w:val="auto"/>
                <w:kern w:val="3"/>
                <w:lang w:eastAsia="zh-CN"/>
              </w:rPr>
            </w:pPr>
            <w:r w:rsidRPr="007B0AAD">
              <w:rPr>
                <w:rFonts w:ascii="Arial" w:hAnsi="Arial" w:cs="Arial"/>
                <w:color w:val="auto"/>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5D57C8" w14:textId="77777777" w:rsidR="00131729" w:rsidRPr="007B0AAD" w:rsidRDefault="00131729" w:rsidP="006A1551">
            <w:pPr>
              <w:suppressAutoHyphens/>
              <w:autoSpaceDN w:val="0"/>
              <w:snapToGrid w:val="0"/>
              <w:spacing w:after="0"/>
              <w:ind w:right="6"/>
              <w:textAlignment w:val="baseline"/>
              <w:rPr>
                <w:rFonts w:ascii="Arial" w:hAnsi="Arial" w:cs="Arial"/>
                <w:color w:val="auto"/>
                <w:kern w:val="3"/>
                <w:lang w:eastAsia="zh-CN"/>
              </w:rPr>
            </w:pPr>
            <w:bookmarkStart w:id="2" w:name="_GoBack"/>
            <w:bookmarkEnd w:id="2"/>
          </w:p>
        </w:tc>
      </w:tr>
      <w:tr w:rsidR="00131729" w:rsidRPr="007B0AAD" w14:paraId="66E4DEC8"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1B8BF5F" w14:textId="77777777" w:rsidR="00131729" w:rsidRPr="007B0AAD" w:rsidRDefault="00131729" w:rsidP="006A1551">
            <w:pPr>
              <w:suppressAutoHyphens/>
              <w:autoSpaceDN w:val="0"/>
              <w:snapToGrid w:val="0"/>
              <w:spacing w:after="0"/>
              <w:ind w:right="6"/>
              <w:textAlignment w:val="baseline"/>
              <w:rPr>
                <w:rFonts w:ascii="Arial" w:hAnsi="Arial" w:cs="Arial"/>
                <w:color w:val="auto"/>
                <w:kern w:val="3"/>
                <w:lang w:eastAsia="zh-CN"/>
              </w:rPr>
            </w:pPr>
            <w:r w:rsidRPr="007B0AAD">
              <w:rPr>
                <w:rFonts w:ascii="Arial" w:hAnsi="Arial" w:cs="Arial"/>
                <w:color w:val="auto"/>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926978" w14:textId="77777777" w:rsidR="00131729" w:rsidRPr="007B0AAD" w:rsidRDefault="00131729" w:rsidP="006A1551">
            <w:pPr>
              <w:suppressAutoHyphens/>
              <w:autoSpaceDN w:val="0"/>
              <w:snapToGrid w:val="0"/>
              <w:spacing w:after="0"/>
              <w:ind w:right="6"/>
              <w:textAlignment w:val="baseline"/>
              <w:rPr>
                <w:rFonts w:ascii="Arial" w:hAnsi="Arial" w:cs="Arial"/>
                <w:color w:val="auto"/>
                <w:kern w:val="3"/>
                <w:lang w:eastAsia="zh-CN"/>
              </w:rPr>
            </w:pPr>
          </w:p>
        </w:tc>
      </w:tr>
      <w:tr w:rsidR="00131729" w:rsidRPr="007B0AAD" w14:paraId="18CA3CF3"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54395B7" w14:textId="77777777" w:rsidR="00131729" w:rsidRPr="007B0AAD" w:rsidRDefault="00131729" w:rsidP="006A1551">
            <w:pPr>
              <w:suppressAutoHyphens/>
              <w:autoSpaceDN w:val="0"/>
              <w:snapToGrid w:val="0"/>
              <w:spacing w:after="0"/>
              <w:ind w:right="6"/>
              <w:textAlignment w:val="baseline"/>
              <w:rPr>
                <w:rFonts w:ascii="Arial" w:hAnsi="Arial" w:cs="Arial"/>
                <w:color w:val="auto"/>
                <w:kern w:val="3"/>
                <w:lang w:eastAsia="zh-CN"/>
              </w:rPr>
            </w:pPr>
            <w:r w:rsidRPr="007B0AAD">
              <w:rPr>
                <w:rFonts w:ascii="Arial" w:hAnsi="Arial" w:cs="Arial"/>
                <w:color w:val="auto"/>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D37F5F" w14:textId="77777777" w:rsidR="00131729" w:rsidRPr="007B0AAD" w:rsidRDefault="00131729" w:rsidP="006A1551">
            <w:pPr>
              <w:suppressAutoHyphens/>
              <w:autoSpaceDN w:val="0"/>
              <w:snapToGrid w:val="0"/>
              <w:spacing w:after="0"/>
              <w:ind w:right="6"/>
              <w:textAlignment w:val="baseline"/>
              <w:rPr>
                <w:rFonts w:ascii="Arial" w:hAnsi="Arial" w:cs="Arial"/>
                <w:color w:val="auto"/>
                <w:kern w:val="3"/>
                <w:lang w:eastAsia="zh-CN"/>
              </w:rPr>
            </w:pPr>
          </w:p>
        </w:tc>
      </w:tr>
    </w:tbl>
    <w:p w14:paraId="62813EEF" w14:textId="77777777" w:rsidR="003B6235" w:rsidRPr="007B0AAD" w:rsidRDefault="003B6235" w:rsidP="006A1551">
      <w:pPr>
        <w:widowControl w:val="0"/>
        <w:tabs>
          <w:tab w:val="right" w:pos="2556"/>
          <w:tab w:val="right" w:pos="5609"/>
        </w:tabs>
        <w:suppressAutoHyphens/>
        <w:autoSpaceDN w:val="0"/>
        <w:spacing w:after="0"/>
        <w:textAlignment w:val="baseline"/>
        <w:rPr>
          <w:rFonts w:ascii="Arial" w:hAnsi="Arial" w:cs="Arial"/>
          <w:b/>
          <w:color w:val="auto"/>
        </w:rPr>
      </w:pPr>
    </w:p>
    <w:p w14:paraId="70378B83" w14:textId="10881BB5" w:rsidR="00C83E2A" w:rsidRPr="007B0AAD" w:rsidRDefault="00C83E2A" w:rsidP="006A1551">
      <w:pPr>
        <w:widowControl w:val="0"/>
        <w:tabs>
          <w:tab w:val="right" w:pos="2556"/>
          <w:tab w:val="right" w:pos="5609"/>
        </w:tabs>
        <w:suppressAutoHyphens/>
        <w:autoSpaceDN w:val="0"/>
        <w:spacing w:after="0"/>
        <w:textAlignment w:val="baseline"/>
        <w:rPr>
          <w:rFonts w:ascii="Arial" w:hAnsi="Arial" w:cs="Arial"/>
          <w:b/>
          <w:kern w:val="3"/>
          <w:lang w:eastAsia="zh-CN"/>
        </w:rPr>
      </w:pPr>
      <w:r w:rsidRPr="007B0AAD">
        <w:rPr>
          <w:rFonts w:ascii="Arial" w:hAnsi="Arial" w:cs="Arial"/>
          <w:b/>
          <w:kern w:val="3"/>
          <w:lang w:eastAsia="zh-CN"/>
        </w:rPr>
        <w:t xml:space="preserve">PONUDBENA VREDNOST </w:t>
      </w:r>
    </w:p>
    <w:p w14:paraId="3B09B0D6" w14:textId="1E687DBA" w:rsidR="00183E15" w:rsidRPr="007B0AAD" w:rsidRDefault="00183E15" w:rsidP="006A1551">
      <w:pPr>
        <w:widowControl w:val="0"/>
        <w:tabs>
          <w:tab w:val="right" w:pos="2556"/>
          <w:tab w:val="right" w:pos="5609"/>
        </w:tabs>
        <w:suppressAutoHyphens/>
        <w:autoSpaceDN w:val="0"/>
        <w:spacing w:after="0"/>
        <w:textAlignment w:val="baseline"/>
        <w:rPr>
          <w:rFonts w:ascii="Arial" w:hAnsi="Arial" w:cs="Arial"/>
          <w:b/>
          <w:kern w:val="3"/>
          <w:lang w:eastAsia="zh-CN"/>
        </w:rPr>
      </w:pPr>
    </w:p>
    <w:tbl>
      <w:tblPr>
        <w:tblStyle w:val="Tabelamrea"/>
        <w:tblW w:w="0" w:type="auto"/>
        <w:tblLook w:val="04A0" w:firstRow="1" w:lastRow="0" w:firstColumn="1" w:lastColumn="0" w:noHBand="0" w:noVBand="1"/>
      </w:tblPr>
      <w:tblGrid>
        <w:gridCol w:w="4530"/>
        <w:gridCol w:w="4530"/>
      </w:tblGrid>
      <w:tr w:rsidR="00C83E2A" w:rsidRPr="007B0AAD" w14:paraId="115E13CA" w14:textId="77777777" w:rsidTr="00C83E2A">
        <w:tc>
          <w:tcPr>
            <w:tcW w:w="4530" w:type="dxa"/>
          </w:tcPr>
          <w:p w14:paraId="0EDBBDE8" w14:textId="04111663" w:rsidR="00C83E2A" w:rsidRPr="007B0AAD" w:rsidRDefault="002753C6" w:rsidP="006A1551">
            <w:pPr>
              <w:tabs>
                <w:tab w:val="right" w:pos="2556"/>
                <w:tab w:val="right" w:pos="5609"/>
              </w:tabs>
              <w:spacing w:after="0"/>
              <w:rPr>
                <w:rFonts w:ascii="Arial" w:hAnsi="Arial" w:cs="Arial"/>
                <w:b/>
                <w:color w:val="auto"/>
              </w:rPr>
            </w:pPr>
            <w:r w:rsidRPr="007B0AAD">
              <w:rPr>
                <w:rFonts w:ascii="Arial" w:hAnsi="Arial" w:cs="Arial"/>
                <w:b/>
                <w:color w:val="auto"/>
              </w:rPr>
              <w:t>Skupna ponudbena vrednost</w:t>
            </w:r>
            <w:r w:rsidR="00A70C38" w:rsidRPr="007B0AAD">
              <w:rPr>
                <w:rFonts w:ascii="Arial" w:hAnsi="Arial" w:cs="Arial"/>
                <w:b/>
                <w:color w:val="auto"/>
              </w:rPr>
              <w:t xml:space="preserve"> za celotno obdobje</w:t>
            </w:r>
            <w:r w:rsidRPr="007B0AAD">
              <w:rPr>
                <w:rFonts w:ascii="Arial" w:hAnsi="Arial" w:cs="Arial"/>
                <w:b/>
                <w:color w:val="auto"/>
              </w:rPr>
              <w:t xml:space="preserve"> (v EUR brez DDV)</w:t>
            </w:r>
            <w:r w:rsidR="00C83E2A" w:rsidRPr="007B0AAD">
              <w:rPr>
                <w:rFonts w:ascii="Arial" w:hAnsi="Arial" w:cs="Arial"/>
                <w:b/>
                <w:color w:val="auto"/>
              </w:rPr>
              <w:t>:</w:t>
            </w:r>
          </w:p>
          <w:p w14:paraId="79343E0A" w14:textId="682779CA" w:rsidR="00C83E2A" w:rsidRPr="007B0AAD" w:rsidRDefault="00C83E2A" w:rsidP="006A1551">
            <w:pPr>
              <w:tabs>
                <w:tab w:val="right" w:pos="2556"/>
                <w:tab w:val="right" w:pos="5609"/>
              </w:tabs>
              <w:spacing w:after="0"/>
              <w:rPr>
                <w:rFonts w:ascii="Arial" w:hAnsi="Arial" w:cs="Arial"/>
                <w:b/>
                <w:color w:val="auto"/>
              </w:rPr>
            </w:pPr>
          </w:p>
        </w:tc>
        <w:tc>
          <w:tcPr>
            <w:tcW w:w="4530" w:type="dxa"/>
          </w:tcPr>
          <w:p w14:paraId="643CF3B3" w14:textId="77777777" w:rsidR="00C83E2A" w:rsidRPr="007B0AAD" w:rsidRDefault="00C83E2A" w:rsidP="006A1551">
            <w:pPr>
              <w:tabs>
                <w:tab w:val="right" w:pos="2556"/>
                <w:tab w:val="right" w:pos="5609"/>
              </w:tabs>
              <w:spacing w:after="0"/>
              <w:rPr>
                <w:rFonts w:ascii="Arial" w:hAnsi="Arial" w:cs="Arial"/>
                <w:b/>
                <w:color w:val="auto"/>
              </w:rPr>
            </w:pPr>
          </w:p>
        </w:tc>
      </w:tr>
      <w:tr w:rsidR="00C83E2A" w:rsidRPr="007B0AAD" w14:paraId="787FE550" w14:textId="77777777" w:rsidTr="00C83E2A">
        <w:tc>
          <w:tcPr>
            <w:tcW w:w="4530" w:type="dxa"/>
          </w:tcPr>
          <w:p w14:paraId="4D782947" w14:textId="64BF1C6B" w:rsidR="00C83E2A" w:rsidRPr="007B0AAD" w:rsidRDefault="00C83E2A" w:rsidP="006A1551">
            <w:pPr>
              <w:tabs>
                <w:tab w:val="right" w:pos="2556"/>
                <w:tab w:val="right" w:pos="5609"/>
              </w:tabs>
              <w:spacing w:after="0"/>
              <w:rPr>
                <w:rFonts w:ascii="Arial" w:hAnsi="Arial" w:cs="Arial"/>
                <w:color w:val="auto"/>
              </w:rPr>
            </w:pPr>
            <w:r w:rsidRPr="007B0AAD">
              <w:rPr>
                <w:rFonts w:ascii="Arial" w:hAnsi="Arial" w:cs="Arial"/>
                <w:color w:val="auto"/>
              </w:rPr>
              <w:t>22% DDV:</w:t>
            </w:r>
          </w:p>
          <w:p w14:paraId="6129E63A" w14:textId="77777777" w:rsidR="00C83E2A" w:rsidRPr="007B0AAD" w:rsidRDefault="00C83E2A" w:rsidP="006A1551">
            <w:pPr>
              <w:tabs>
                <w:tab w:val="right" w:pos="2556"/>
                <w:tab w:val="right" w:pos="5609"/>
              </w:tabs>
              <w:spacing w:after="0"/>
              <w:rPr>
                <w:rFonts w:ascii="Arial" w:hAnsi="Arial" w:cs="Arial"/>
                <w:color w:val="auto"/>
              </w:rPr>
            </w:pPr>
          </w:p>
        </w:tc>
        <w:tc>
          <w:tcPr>
            <w:tcW w:w="4530" w:type="dxa"/>
          </w:tcPr>
          <w:p w14:paraId="1F72219A" w14:textId="77777777" w:rsidR="00C83E2A" w:rsidRPr="007B0AAD" w:rsidRDefault="00C83E2A" w:rsidP="006A1551">
            <w:pPr>
              <w:tabs>
                <w:tab w:val="right" w:pos="2556"/>
                <w:tab w:val="right" w:pos="5609"/>
              </w:tabs>
              <w:spacing w:after="0"/>
              <w:rPr>
                <w:rFonts w:ascii="Arial" w:hAnsi="Arial" w:cs="Arial"/>
                <w:b/>
                <w:color w:val="auto"/>
              </w:rPr>
            </w:pPr>
          </w:p>
        </w:tc>
      </w:tr>
      <w:tr w:rsidR="00C83E2A" w:rsidRPr="007B0AAD" w14:paraId="1F04DA99" w14:textId="77777777" w:rsidTr="00C83E2A">
        <w:tc>
          <w:tcPr>
            <w:tcW w:w="4530" w:type="dxa"/>
          </w:tcPr>
          <w:p w14:paraId="5D8D1C21" w14:textId="1E949441" w:rsidR="00C83E2A" w:rsidRPr="007B0AAD" w:rsidRDefault="002753C6" w:rsidP="003365C6">
            <w:pPr>
              <w:tabs>
                <w:tab w:val="right" w:pos="2556"/>
                <w:tab w:val="right" w:pos="5609"/>
              </w:tabs>
              <w:spacing w:after="0"/>
              <w:rPr>
                <w:rFonts w:ascii="Arial" w:hAnsi="Arial" w:cs="Arial"/>
                <w:b/>
                <w:color w:val="auto"/>
              </w:rPr>
            </w:pPr>
            <w:r w:rsidRPr="007B0AAD">
              <w:rPr>
                <w:rFonts w:ascii="Arial" w:hAnsi="Arial" w:cs="Arial"/>
                <w:b/>
                <w:color w:val="auto"/>
              </w:rPr>
              <w:t>Skupna ponudbena vrednost</w:t>
            </w:r>
            <w:r w:rsidR="00A70C38" w:rsidRPr="007B0AAD">
              <w:rPr>
                <w:rFonts w:ascii="Arial" w:hAnsi="Arial" w:cs="Arial"/>
                <w:b/>
                <w:color w:val="auto"/>
              </w:rPr>
              <w:t xml:space="preserve"> za celotno obdobje</w:t>
            </w:r>
            <w:r w:rsidR="00C83E2A" w:rsidRPr="007B0AAD">
              <w:rPr>
                <w:rFonts w:ascii="Arial" w:hAnsi="Arial" w:cs="Arial"/>
                <w:b/>
                <w:color w:val="auto"/>
              </w:rPr>
              <w:t xml:space="preserve"> (v EUR z DDV):</w:t>
            </w:r>
          </w:p>
        </w:tc>
        <w:tc>
          <w:tcPr>
            <w:tcW w:w="4530" w:type="dxa"/>
          </w:tcPr>
          <w:p w14:paraId="097D17C0" w14:textId="77777777" w:rsidR="00C83E2A" w:rsidRPr="007B0AAD" w:rsidRDefault="00C83E2A" w:rsidP="006A1551">
            <w:pPr>
              <w:tabs>
                <w:tab w:val="right" w:pos="2556"/>
                <w:tab w:val="right" w:pos="5609"/>
              </w:tabs>
              <w:spacing w:after="0"/>
              <w:rPr>
                <w:rFonts w:ascii="Arial" w:hAnsi="Arial" w:cs="Arial"/>
                <w:b/>
                <w:color w:val="auto"/>
              </w:rPr>
            </w:pPr>
          </w:p>
        </w:tc>
      </w:tr>
    </w:tbl>
    <w:p w14:paraId="107833C4" w14:textId="4FF84523" w:rsidR="00C83E2A" w:rsidRPr="007B0AAD" w:rsidRDefault="00C83E2A" w:rsidP="006A1551">
      <w:pPr>
        <w:tabs>
          <w:tab w:val="right" w:pos="2556"/>
          <w:tab w:val="right" w:pos="5609"/>
        </w:tabs>
        <w:suppressAutoHyphens/>
        <w:autoSpaceDN w:val="0"/>
        <w:spacing w:after="0"/>
        <w:ind w:right="6"/>
        <w:jc w:val="both"/>
        <w:textAlignment w:val="baseline"/>
        <w:rPr>
          <w:rFonts w:ascii="Arial" w:hAnsi="Arial" w:cs="Arial"/>
          <w:b/>
          <w:color w:val="auto"/>
        </w:rPr>
      </w:pPr>
    </w:p>
    <w:p w14:paraId="02811E9E" w14:textId="77777777" w:rsidR="002753C6" w:rsidRPr="007B0AAD" w:rsidRDefault="002753C6" w:rsidP="006A155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14:paraId="431D9BAB" w14:textId="77777777" w:rsidR="00131729" w:rsidRPr="007B0AAD" w:rsidRDefault="00131729" w:rsidP="006A155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7B0AAD">
        <w:rPr>
          <w:rFonts w:ascii="Arial" w:hAnsi="Arial" w:cs="Arial"/>
          <w:b/>
          <w:bCs/>
          <w:color w:val="auto"/>
          <w:kern w:val="3"/>
          <w:lang w:eastAsia="zh-CN"/>
        </w:rPr>
        <w:t>PONUDBENI POGOJI:</w:t>
      </w:r>
    </w:p>
    <w:p w14:paraId="61E9D911" w14:textId="0AD15C14" w:rsidR="00131729" w:rsidRPr="007B0AAD" w:rsidRDefault="00131729" w:rsidP="006A1551">
      <w:pPr>
        <w:pStyle w:val="Odstavekseznama"/>
        <w:numPr>
          <w:ilvl w:val="0"/>
          <w:numId w:val="37"/>
        </w:num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7B0AAD">
        <w:rPr>
          <w:rFonts w:ascii="Arial" w:hAnsi="Arial" w:cs="Arial"/>
          <w:color w:val="auto"/>
          <w:kern w:val="3"/>
          <w:lang w:eastAsia="zh-CN"/>
        </w:rPr>
        <w:t>Vel</w:t>
      </w:r>
      <w:r w:rsidR="007F7F62" w:rsidRPr="007B0AAD">
        <w:rPr>
          <w:rFonts w:ascii="Arial" w:hAnsi="Arial" w:cs="Arial"/>
          <w:color w:val="auto"/>
          <w:kern w:val="3"/>
          <w:lang w:eastAsia="zh-CN"/>
        </w:rPr>
        <w:t xml:space="preserve">javnost ponudbe je najmanj do </w:t>
      </w:r>
      <w:r w:rsidR="007C2604" w:rsidRPr="007B0AAD">
        <w:rPr>
          <w:rFonts w:ascii="Arial" w:hAnsi="Arial" w:cs="Arial"/>
          <w:color w:val="auto"/>
          <w:kern w:val="3"/>
          <w:lang w:eastAsia="zh-CN"/>
        </w:rPr>
        <w:t>31.12</w:t>
      </w:r>
      <w:r w:rsidR="00FF61C9" w:rsidRPr="007B0AAD">
        <w:rPr>
          <w:rFonts w:ascii="Arial" w:hAnsi="Arial" w:cs="Arial"/>
          <w:color w:val="auto"/>
          <w:kern w:val="3"/>
          <w:lang w:eastAsia="zh-CN"/>
        </w:rPr>
        <w:t>.</w:t>
      </w:r>
      <w:r w:rsidR="00E018D9" w:rsidRPr="007B0AAD">
        <w:rPr>
          <w:rFonts w:ascii="Arial" w:hAnsi="Arial" w:cs="Arial"/>
          <w:color w:val="auto"/>
          <w:kern w:val="3"/>
          <w:lang w:eastAsia="zh-CN"/>
        </w:rPr>
        <w:t>201</w:t>
      </w:r>
      <w:r w:rsidR="007D15F3" w:rsidRPr="007B0AAD">
        <w:rPr>
          <w:rFonts w:ascii="Arial" w:hAnsi="Arial" w:cs="Arial"/>
          <w:color w:val="auto"/>
          <w:kern w:val="3"/>
          <w:lang w:eastAsia="zh-CN"/>
        </w:rPr>
        <w:t>7</w:t>
      </w:r>
      <w:r w:rsidRPr="007B0AAD">
        <w:rPr>
          <w:rFonts w:ascii="Arial" w:hAnsi="Arial" w:cs="Arial"/>
          <w:color w:val="auto"/>
          <w:kern w:val="3"/>
          <w:lang w:eastAsia="zh-CN"/>
        </w:rPr>
        <w:t>.</w:t>
      </w:r>
    </w:p>
    <w:p w14:paraId="63395B3B" w14:textId="4508559C" w:rsidR="00131729" w:rsidRPr="007B0AAD" w:rsidRDefault="00E018D9" w:rsidP="006A1551">
      <w:pPr>
        <w:pStyle w:val="Odstavekseznama"/>
        <w:numPr>
          <w:ilvl w:val="0"/>
          <w:numId w:val="37"/>
        </w:num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7B0AAD">
        <w:rPr>
          <w:rFonts w:ascii="Arial" w:hAnsi="Arial" w:cs="Arial"/>
          <w:color w:val="auto"/>
          <w:kern w:val="3"/>
          <w:lang w:eastAsia="zh-CN"/>
        </w:rPr>
        <w:t>Ponudbene cene so fiksne ves čas trajanja</w:t>
      </w:r>
      <w:r w:rsidR="002F2F7B" w:rsidRPr="007B0AAD">
        <w:rPr>
          <w:rFonts w:ascii="Arial" w:hAnsi="Arial" w:cs="Arial"/>
          <w:color w:val="auto"/>
          <w:kern w:val="3"/>
          <w:lang w:eastAsia="zh-CN"/>
        </w:rPr>
        <w:t xml:space="preserve"> </w:t>
      </w:r>
      <w:r w:rsidR="002C6535" w:rsidRPr="007B0AAD">
        <w:rPr>
          <w:rFonts w:ascii="Arial" w:hAnsi="Arial" w:cs="Arial"/>
          <w:color w:val="auto"/>
          <w:kern w:val="3"/>
          <w:lang w:eastAsia="zh-CN"/>
        </w:rPr>
        <w:t>pogodbe</w:t>
      </w:r>
      <w:r w:rsidRPr="007B0AAD">
        <w:rPr>
          <w:rFonts w:ascii="Arial" w:hAnsi="Arial" w:cs="Arial"/>
          <w:color w:val="auto"/>
          <w:kern w:val="3"/>
          <w:lang w:eastAsia="zh-CN"/>
        </w:rPr>
        <w:t>.</w:t>
      </w:r>
    </w:p>
    <w:p w14:paraId="5497B400" w14:textId="77777777" w:rsidR="00E018D9" w:rsidRPr="007B0AAD" w:rsidRDefault="00E018D9"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AE139DE" w14:textId="77777777" w:rsidR="00131729" w:rsidRPr="007B0AAD" w:rsidRDefault="00131729"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7B0AAD">
        <w:rPr>
          <w:rFonts w:ascii="Arial" w:hAnsi="Arial" w:cs="Arial"/>
          <w:color w:val="auto"/>
          <w:kern w:val="3"/>
          <w:lang w:eastAsia="zh-CN"/>
        </w:rPr>
        <w:tab/>
        <w:t>Strinjamo se, da naročnik ni zavezan sprejeti nobene od ponudb, ki jih je prejel, ter da v primeru odstopa naročnika od oddaje javnega naročila ne bodo povrnjeni ponudniku nobeni stroški v zvezi z izdelavo ponudb.</w:t>
      </w:r>
    </w:p>
    <w:p w14:paraId="0D75D9A3" w14:textId="77777777" w:rsidR="00131729" w:rsidRPr="007B0AAD" w:rsidRDefault="00131729"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D2AE979" w14:textId="77777777" w:rsidR="00131729" w:rsidRPr="007B0AAD" w:rsidRDefault="00131729"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31729" w:rsidRPr="007B0AAD" w14:paraId="56349737"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24BCE0D" w14:textId="77777777" w:rsidR="00131729" w:rsidRPr="007B0AAD" w:rsidRDefault="00131729" w:rsidP="006A1551">
            <w:pPr>
              <w:suppressAutoHyphens/>
              <w:autoSpaceDN w:val="0"/>
              <w:snapToGrid w:val="0"/>
              <w:spacing w:after="0"/>
              <w:ind w:right="6"/>
              <w:jc w:val="center"/>
              <w:textAlignment w:val="baseline"/>
              <w:rPr>
                <w:rFonts w:ascii="Arial" w:hAnsi="Arial" w:cs="Arial"/>
                <w:color w:val="auto"/>
                <w:kern w:val="3"/>
                <w:lang w:eastAsia="zh-CN"/>
              </w:rPr>
            </w:pPr>
            <w:r w:rsidRPr="007B0AAD">
              <w:rPr>
                <w:rFonts w:ascii="Arial" w:hAnsi="Arial" w:cs="Arial"/>
                <w:color w:val="auto"/>
                <w:kern w:val="3"/>
                <w:lang w:eastAsia="zh-CN"/>
              </w:rPr>
              <w:t>KRAJ</w:t>
            </w:r>
          </w:p>
          <w:p w14:paraId="612CB5BE" w14:textId="77777777" w:rsidR="00131729" w:rsidRPr="007B0AAD" w:rsidRDefault="00131729" w:rsidP="006A155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B451EF5" w14:textId="77777777" w:rsidR="00131729" w:rsidRPr="007B0AAD" w:rsidRDefault="00131729" w:rsidP="006A1551">
            <w:pPr>
              <w:suppressAutoHyphens/>
              <w:autoSpaceDN w:val="0"/>
              <w:snapToGrid w:val="0"/>
              <w:spacing w:after="0"/>
              <w:ind w:right="6"/>
              <w:jc w:val="center"/>
              <w:textAlignment w:val="baseline"/>
              <w:rPr>
                <w:rFonts w:ascii="Arial" w:hAnsi="Arial" w:cs="Arial"/>
                <w:color w:val="auto"/>
                <w:kern w:val="3"/>
                <w:lang w:eastAsia="zh-CN"/>
              </w:rPr>
            </w:pPr>
            <w:r w:rsidRPr="007B0AAD">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5C143D0" w14:textId="77777777" w:rsidR="00131729" w:rsidRPr="007B0AAD" w:rsidRDefault="00131729" w:rsidP="006A1551">
            <w:pPr>
              <w:suppressAutoHyphens/>
              <w:autoSpaceDN w:val="0"/>
              <w:snapToGrid w:val="0"/>
              <w:spacing w:after="0"/>
              <w:ind w:right="6"/>
              <w:jc w:val="center"/>
              <w:textAlignment w:val="baseline"/>
              <w:rPr>
                <w:rFonts w:ascii="Arial" w:hAnsi="Arial" w:cs="Arial"/>
                <w:color w:val="auto"/>
                <w:kern w:val="3"/>
                <w:lang w:eastAsia="zh-CN"/>
              </w:rPr>
            </w:pPr>
            <w:r w:rsidRPr="007B0AAD">
              <w:rPr>
                <w:rFonts w:ascii="Arial" w:hAnsi="Arial" w:cs="Arial"/>
                <w:color w:val="auto"/>
                <w:kern w:val="3"/>
                <w:lang w:eastAsia="zh-CN"/>
              </w:rPr>
              <w:t>PONUDNIK</w:t>
            </w:r>
          </w:p>
          <w:p w14:paraId="12538637" w14:textId="77777777" w:rsidR="00131729" w:rsidRPr="007B0AAD" w:rsidRDefault="00131729" w:rsidP="006A1551">
            <w:pPr>
              <w:suppressAutoHyphens/>
              <w:autoSpaceDN w:val="0"/>
              <w:spacing w:after="0"/>
              <w:ind w:right="6"/>
              <w:jc w:val="center"/>
              <w:textAlignment w:val="baseline"/>
              <w:rPr>
                <w:rFonts w:ascii="Arial" w:hAnsi="Arial" w:cs="Arial"/>
                <w:color w:val="auto"/>
                <w:kern w:val="3"/>
                <w:lang w:eastAsia="zh-CN"/>
              </w:rPr>
            </w:pPr>
            <w:r w:rsidRPr="007B0AAD">
              <w:rPr>
                <w:rFonts w:ascii="Arial" w:hAnsi="Arial" w:cs="Arial"/>
                <w:color w:val="auto"/>
                <w:kern w:val="3"/>
                <w:lang w:eastAsia="zh-CN"/>
              </w:rPr>
              <w:t>ime in priimek zakonitega zastopnika in podpis</w:t>
            </w:r>
          </w:p>
          <w:p w14:paraId="2950A501" w14:textId="77777777" w:rsidR="00131729" w:rsidRPr="007B0AAD" w:rsidRDefault="00131729" w:rsidP="006A1551">
            <w:pPr>
              <w:suppressAutoHyphens/>
              <w:autoSpaceDN w:val="0"/>
              <w:spacing w:after="0"/>
              <w:ind w:right="6"/>
              <w:jc w:val="center"/>
              <w:textAlignment w:val="baseline"/>
              <w:rPr>
                <w:rFonts w:ascii="Arial" w:hAnsi="Arial" w:cs="Arial"/>
                <w:color w:val="auto"/>
                <w:kern w:val="3"/>
                <w:lang w:eastAsia="zh-CN"/>
              </w:rPr>
            </w:pPr>
          </w:p>
          <w:p w14:paraId="15D6D39C" w14:textId="77777777" w:rsidR="00131729" w:rsidRPr="007B0AAD" w:rsidRDefault="00131729" w:rsidP="006A1551">
            <w:pPr>
              <w:suppressAutoHyphens/>
              <w:autoSpaceDN w:val="0"/>
              <w:spacing w:after="0"/>
              <w:ind w:right="6"/>
              <w:jc w:val="center"/>
              <w:textAlignment w:val="baseline"/>
              <w:rPr>
                <w:rFonts w:ascii="Arial" w:hAnsi="Arial" w:cs="Arial"/>
                <w:color w:val="auto"/>
                <w:kern w:val="3"/>
                <w:lang w:eastAsia="zh-CN"/>
              </w:rPr>
            </w:pPr>
          </w:p>
          <w:p w14:paraId="6D80BCA5" w14:textId="77777777" w:rsidR="00131729" w:rsidRPr="007B0AAD" w:rsidRDefault="00131729" w:rsidP="006A1551">
            <w:pPr>
              <w:suppressAutoHyphens/>
              <w:autoSpaceDN w:val="0"/>
              <w:spacing w:after="0"/>
              <w:ind w:right="6"/>
              <w:jc w:val="center"/>
              <w:textAlignment w:val="baseline"/>
              <w:rPr>
                <w:rFonts w:ascii="Arial" w:hAnsi="Arial" w:cs="Arial"/>
                <w:color w:val="auto"/>
                <w:kern w:val="3"/>
                <w:lang w:eastAsia="zh-CN"/>
              </w:rPr>
            </w:pPr>
          </w:p>
          <w:p w14:paraId="7ED1EFE3" w14:textId="77777777" w:rsidR="00131729" w:rsidRPr="007B0AAD" w:rsidRDefault="00131729" w:rsidP="006A1551">
            <w:pPr>
              <w:suppressAutoHyphens/>
              <w:autoSpaceDN w:val="0"/>
              <w:spacing w:after="0"/>
              <w:ind w:right="6"/>
              <w:jc w:val="center"/>
              <w:textAlignment w:val="baseline"/>
              <w:rPr>
                <w:rFonts w:ascii="Arial" w:hAnsi="Arial" w:cs="Arial"/>
                <w:color w:val="auto"/>
                <w:kern w:val="3"/>
                <w:lang w:eastAsia="zh-CN"/>
              </w:rPr>
            </w:pPr>
          </w:p>
          <w:p w14:paraId="56ECD1AC" w14:textId="77777777" w:rsidR="00131729" w:rsidRPr="007B0AAD" w:rsidRDefault="00131729" w:rsidP="006A1551">
            <w:pPr>
              <w:suppressAutoHyphens/>
              <w:autoSpaceDN w:val="0"/>
              <w:spacing w:after="0"/>
              <w:ind w:right="6"/>
              <w:jc w:val="center"/>
              <w:textAlignment w:val="baseline"/>
              <w:rPr>
                <w:rFonts w:ascii="Arial" w:hAnsi="Arial" w:cs="Arial"/>
                <w:color w:val="auto"/>
                <w:kern w:val="3"/>
                <w:lang w:eastAsia="zh-CN"/>
              </w:rPr>
            </w:pPr>
          </w:p>
        </w:tc>
      </w:tr>
      <w:tr w:rsidR="00131729" w:rsidRPr="007B0AAD" w14:paraId="2CE7212B"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A99E9C1" w14:textId="77777777" w:rsidR="00131729" w:rsidRPr="007B0AAD" w:rsidRDefault="00131729" w:rsidP="006A1551">
            <w:pPr>
              <w:suppressAutoHyphens/>
              <w:autoSpaceDN w:val="0"/>
              <w:snapToGrid w:val="0"/>
              <w:spacing w:after="0"/>
              <w:ind w:right="6"/>
              <w:jc w:val="center"/>
              <w:textAlignment w:val="baseline"/>
              <w:rPr>
                <w:rFonts w:ascii="Arial" w:hAnsi="Arial" w:cs="Arial"/>
                <w:color w:val="auto"/>
                <w:kern w:val="3"/>
                <w:lang w:eastAsia="zh-CN"/>
              </w:rPr>
            </w:pPr>
            <w:r w:rsidRPr="007B0AAD">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DA9639C" w14:textId="77777777" w:rsidR="00131729" w:rsidRPr="007B0AAD" w:rsidRDefault="00131729" w:rsidP="006A155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65F30FD" w14:textId="77777777" w:rsidR="00131729" w:rsidRPr="007B0AAD" w:rsidRDefault="00131729" w:rsidP="006A1551">
            <w:pPr>
              <w:widowControl w:val="0"/>
              <w:autoSpaceDN w:val="0"/>
              <w:spacing w:after="0"/>
              <w:textAlignment w:val="baseline"/>
              <w:rPr>
                <w:rFonts w:ascii="Arial" w:eastAsia="SimSun" w:hAnsi="Arial" w:cs="Arial"/>
                <w:color w:val="auto"/>
                <w:kern w:val="3"/>
                <w:lang w:eastAsia="zh-CN"/>
              </w:rPr>
            </w:pPr>
          </w:p>
        </w:tc>
      </w:tr>
    </w:tbl>
    <w:p w14:paraId="39F03E7F" w14:textId="77777777" w:rsidR="00131729" w:rsidRPr="007B0AAD" w:rsidRDefault="00131729" w:rsidP="006A1551">
      <w:pPr>
        <w:widowControl w:val="0"/>
        <w:suppressAutoHyphens/>
        <w:autoSpaceDN w:val="0"/>
        <w:spacing w:after="0"/>
        <w:textAlignment w:val="baseline"/>
        <w:rPr>
          <w:rFonts w:ascii="Arial" w:eastAsia="SimSun" w:hAnsi="Arial" w:cs="Arial"/>
          <w:color w:val="auto"/>
          <w:kern w:val="3"/>
          <w:lang w:eastAsia="zh-CN"/>
        </w:rPr>
      </w:pPr>
    </w:p>
    <w:p w14:paraId="509A59BD" w14:textId="77777777" w:rsidR="00131729" w:rsidRPr="007B0AAD" w:rsidRDefault="00131729" w:rsidP="006A1551">
      <w:pPr>
        <w:spacing w:after="0"/>
        <w:rPr>
          <w:rFonts w:ascii="Arial" w:eastAsia="SimSun" w:hAnsi="Arial" w:cs="Arial"/>
          <w:color w:val="auto"/>
          <w:kern w:val="3"/>
          <w:lang w:eastAsia="zh-CN"/>
        </w:rPr>
      </w:pPr>
      <w:r w:rsidRPr="007B0AAD">
        <w:rPr>
          <w:rFonts w:ascii="Arial" w:eastAsia="SimSun" w:hAnsi="Arial" w:cs="Arial"/>
          <w:color w:val="auto"/>
          <w:kern w:val="3"/>
          <w:lang w:eastAsia="zh-CN"/>
        </w:rPr>
        <w:br w:type="page"/>
      </w:r>
    </w:p>
    <w:p w14:paraId="4C718C10" w14:textId="77777777" w:rsidR="00131729" w:rsidRPr="007B0AAD" w:rsidRDefault="00131729" w:rsidP="0033301E">
      <w:pPr>
        <w:pStyle w:val="Intenzivencitat"/>
      </w:pPr>
      <w:bookmarkStart w:id="3" w:name="_Toc419051518"/>
      <w:bookmarkStart w:id="4" w:name="_Toc422410301"/>
      <w:bookmarkStart w:id="5" w:name="_Toc491691696"/>
      <w:r w:rsidRPr="007B0AAD">
        <w:lastRenderedPageBreak/>
        <w:t>PONUDBENI PREDRAČUN</w:t>
      </w:r>
      <w:bookmarkEnd w:id="3"/>
      <w:bookmarkEnd w:id="4"/>
      <w:bookmarkEnd w:id="5"/>
    </w:p>
    <w:p w14:paraId="23AEFB2F" w14:textId="4D8F3009" w:rsidR="006A1551" w:rsidRPr="007B0AAD" w:rsidRDefault="006A1551" w:rsidP="006A1551">
      <w:pPr>
        <w:suppressAutoHyphens/>
        <w:autoSpaceDN w:val="0"/>
        <w:spacing w:after="0"/>
        <w:ind w:right="6"/>
        <w:jc w:val="both"/>
        <w:textAlignment w:val="baseline"/>
        <w:rPr>
          <w:rFonts w:ascii="Arial" w:hAnsi="Arial" w:cs="Arial"/>
          <w:color w:val="auto"/>
          <w:kern w:val="3"/>
          <w:lang w:eastAsia="zh-CN"/>
        </w:rPr>
      </w:pPr>
      <w:r w:rsidRPr="007B0AAD">
        <w:rPr>
          <w:rFonts w:ascii="Arial" w:hAnsi="Arial" w:cs="Arial"/>
          <w:color w:val="auto"/>
          <w:kern w:val="3"/>
          <w:lang w:eastAsia="zh-CN"/>
        </w:rPr>
        <w:t>Na osnovi javnega razpisa »</w:t>
      </w:r>
      <w:r w:rsidR="00B433A0" w:rsidRPr="007B0AAD">
        <w:rPr>
          <w:rFonts w:ascii="Arial" w:hAnsi="Arial" w:cs="Arial"/>
          <w:color w:val="auto"/>
          <w:kern w:val="3"/>
          <w:lang w:eastAsia="zh-CN"/>
        </w:rPr>
        <w:t>Storitve varovanja</w:t>
      </w:r>
      <w:r w:rsidRPr="007B0AAD">
        <w:rPr>
          <w:rFonts w:ascii="Arial" w:hAnsi="Arial" w:cs="Arial"/>
          <w:color w:val="auto"/>
          <w:kern w:val="3"/>
          <w:lang w:eastAsia="zh-CN"/>
        </w:rPr>
        <w:t>«, objavljenega na portalu javnih naročil dne _______________pod številko objave ____________in v Uradnem listu EU pod št. objave ________________ z dne _________, dajemo ponudbo, kot sledi:</w:t>
      </w:r>
    </w:p>
    <w:p w14:paraId="4AB0273A" w14:textId="77777777" w:rsidR="00BA1DA3" w:rsidRPr="007B0AAD" w:rsidRDefault="00BA1DA3"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FEF6BB8" w14:textId="77777777" w:rsidR="002753C6" w:rsidRPr="007B0AAD" w:rsidRDefault="002753C6" w:rsidP="003316D2">
      <w:pPr>
        <w:spacing w:after="0"/>
        <w:rPr>
          <w:rFonts w:ascii="Arial" w:hAnsi="Arial" w:cs="Arial"/>
          <w:b/>
        </w:rPr>
      </w:pPr>
      <w:r w:rsidRPr="007B0AAD">
        <w:rPr>
          <w:rFonts w:ascii="Arial" w:hAnsi="Arial" w:cs="Arial"/>
          <w:b/>
        </w:rPr>
        <w:t>Varovanje premoženja</w:t>
      </w:r>
    </w:p>
    <w:tbl>
      <w:tblPr>
        <w:tblW w:w="9157" w:type="dxa"/>
        <w:tblInd w:w="55" w:type="dxa"/>
        <w:tblCellMar>
          <w:left w:w="10" w:type="dxa"/>
          <w:right w:w="10" w:type="dxa"/>
        </w:tblCellMar>
        <w:tblLook w:val="04A0" w:firstRow="1" w:lastRow="0" w:firstColumn="1" w:lastColumn="0" w:noHBand="0" w:noVBand="1"/>
      </w:tblPr>
      <w:tblGrid>
        <w:gridCol w:w="915"/>
        <w:gridCol w:w="2219"/>
        <w:gridCol w:w="1519"/>
        <w:gridCol w:w="2059"/>
        <w:gridCol w:w="2445"/>
      </w:tblGrid>
      <w:tr w:rsidR="002753C6" w:rsidRPr="007B0AAD" w14:paraId="5BFDD078" w14:textId="77777777" w:rsidTr="000341D4">
        <w:trPr>
          <w:trHeight w:val="1275"/>
        </w:trPr>
        <w:tc>
          <w:tcPr>
            <w:tcW w:w="915" w:type="dxa"/>
            <w:tcBorders>
              <w:top w:val="single" w:sz="8" w:space="0" w:color="000000"/>
              <w:left w:val="single" w:sz="8" w:space="0" w:color="000000"/>
              <w:bottom w:val="single" w:sz="8" w:space="0" w:color="000000"/>
              <w:right w:val="single" w:sz="4" w:space="0" w:color="000000"/>
            </w:tcBorders>
            <w:shd w:val="clear" w:color="auto" w:fill="auto"/>
            <w:noWrap/>
            <w:tcMar>
              <w:top w:w="0" w:type="dxa"/>
              <w:left w:w="70" w:type="dxa"/>
              <w:bottom w:w="0" w:type="dxa"/>
              <w:right w:w="70" w:type="dxa"/>
            </w:tcMar>
            <w:vAlign w:val="center"/>
          </w:tcPr>
          <w:p w14:paraId="3F0439B3" w14:textId="77777777" w:rsidR="002753C6" w:rsidRPr="007B0AAD" w:rsidRDefault="002753C6" w:rsidP="000341D4">
            <w:pPr>
              <w:jc w:val="center"/>
              <w:rPr>
                <w:rFonts w:ascii="Arial" w:eastAsia="Times New Roman" w:hAnsi="Arial" w:cs="Arial"/>
                <w:b/>
                <w:bCs/>
                <w:lang w:eastAsia="sl-SI"/>
              </w:rPr>
            </w:pPr>
            <w:r w:rsidRPr="007B0AAD">
              <w:rPr>
                <w:rFonts w:ascii="Arial" w:eastAsia="Times New Roman" w:hAnsi="Arial" w:cs="Arial"/>
                <w:b/>
                <w:bCs/>
                <w:lang w:eastAsia="sl-SI"/>
              </w:rPr>
              <w:t>z. št.</w:t>
            </w:r>
          </w:p>
        </w:tc>
        <w:tc>
          <w:tcPr>
            <w:tcW w:w="2219" w:type="dxa"/>
            <w:tcBorders>
              <w:top w:val="single" w:sz="8" w:space="0" w:color="000000"/>
              <w:bottom w:val="single" w:sz="8" w:space="0" w:color="000000"/>
              <w:right w:val="single" w:sz="4" w:space="0" w:color="000000"/>
            </w:tcBorders>
            <w:shd w:val="clear" w:color="auto" w:fill="auto"/>
            <w:noWrap/>
            <w:tcMar>
              <w:top w:w="0" w:type="dxa"/>
              <w:left w:w="70" w:type="dxa"/>
              <w:bottom w:w="0" w:type="dxa"/>
              <w:right w:w="70" w:type="dxa"/>
            </w:tcMar>
            <w:vAlign w:val="center"/>
          </w:tcPr>
          <w:p w14:paraId="20266949" w14:textId="77777777" w:rsidR="002753C6" w:rsidRPr="007B0AAD" w:rsidRDefault="002753C6" w:rsidP="000341D4">
            <w:pPr>
              <w:jc w:val="center"/>
              <w:rPr>
                <w:rFonts w:ascii="Arial" w:eastAsia="Times New Roman" w:hAnsi="Arial" w:cs="Arial"/>
                <w:b/>
                <w:bCs/>
                <w:lang w:eastAsia="sl-SI"/>
              </w:rPr>
            </w:pPr>
            <w:r w:rsidRPr="007B0AAD">
              <w:rPr>
                <w:rFonts w:ascii="Arial" w:eastAsia="Times New Roman" w:hAnsi="Arial" w:cs="Arial"/>
                <w:b/>
                <w:bCs/>
                <w:lang w:eastAsia="sl-SI"/>
              </w:rPr>
              <w:t>Naziv ponudbene postavke</w:t>
            </w:r>
          </w:p>
        </w:tc>
        <w:tc>
          <w:tcPr>
            <w:tcW w:w="1519" w:type="dxa"/>
            <w:tcBorders>
              <w:top w:val="single" w:sz="8" w:space="0" w:color="000000"/>
              <w:bottom w:val="single" w:sz="8" w:space="0" w:color="000000"/>
              <w:right w:val="single" w:sz="4" w:space="0" w:color="000000"/>
            </w:tcBorders>
            <w:shd w:val="clear" w:color="auto" w:fill="auto"/>
            <w:tcMar>
              <w:top w:w="0" w:type="dxa"/>
              <w:left w:w="70" w:type="dxa"/>
              <w:bottom w:w="0" w:type="dxa"/>
              <w:right w:w="70" w:type="dxa"/>
            </w:tcMar>
            <w:vAlign w:val="center"/>
          </w:tcPr>
          <w:p w14:paraId="7CA1E683" w14:textId="77777777" w:rsidR="002753C6" w:rsidRPr="007B0AAD" w:rsidRDefault="002753C6" w:rsidP="000341D4">
            <w:pPr>
              <w:jc w:val="center"/>
              <w:rPr>
                <w:rFonts w:ascii="Arial" w:eastAsia="Times New Roman" w:hAnsi="Arial" w:cs="Arial"/>
                <w:b/>
                <w:bCs/>
                <w:lang w:eastAsia="sl-SI"/>
              </w:rPr>
            </w:pPr>
            <w:r w:rsidRPr="007B0AAD">
              <w:rPr>
                <w:rFonts w:ascii="Arial" w:eastAsia="Times New Roman" w:hAnsi="Arial" w:cs="Arial"/>
                <w:b/>
                <w:bCs/>
                <w:lang w:eastAsia="sl-SI"/>
              </w:rPr>
              <w:t>Okvirno število ur na letni ravni</w:t>
            </w:r>
          </w:p>
        </w:tc>
        <w:tc>
          <w:tcPr>
            <w:tcW w:w="2059" w:type="dxa"/>
            <w:tcBorders>
              <w:top w:val="single" w:sz="8" w:space="0" w:color="000000"/>
              <w:bottom w:val="single" w:sz="8" w:space="0" w:color="000000"/>
              <w:right w:val="single" w:sz="4" w:space="0" w:color="000000"/>
            </w:tcBorders>
            <w:shd w:val="clear" w:color="auto" w:fill="auto"/>
            <w:tcMar>
              <w:top w:w="0" w:type="dxa"/>
              <w:left w:w="70" w:type="dxa"/>
              <w:bottom w:w="0" w:type="dxa"/>
              <w:right w:w="70" w:type="dxa"/>
            </w:tcMar>
            <w:vAlign w:val="center"/>
          </w:tcPr>
          <w:p w14:paraId="6A153D5A" w14:textId="77777777" w:rsidR="002753C6" w:rsidRPr="007B0AAD" w:rsidRDefault="002753C6" w:rsidP="000341D4">
            <w:pPr>
              <w:jc w:val="center"/>
              <w:rPr>
                <w:rFonts w:ascii="Arial" w:hAnsi="Arial" w:cs="Arial"/>
              </w:rPr>
            </w:pPr>
            <w:r w:rsidRPr="007B0AAD">
              <w:rPr>
                <w:rFonts w:ascii="Arial" w:eastAsia="Times New Roman" w:hAnsi="Arial" w:cs="Arial"/>
                <w:b/>
                <w:bCs/>
                <w:lang w:eastAsia="sl-SI"/>
              </w:rPr>
              <w:t xml:space="preserve">Vrednost urne postavke </w:t>
            </w:r>
            <w:r w:rsidRPr="007B0AAD">
              <w:rPr>
                <w:rFonts w:ascii="Arial" w:eastAsia="Times New Roman" w:hAnsi="Arial" w:cs="Arial"/>
                <w:b/>
                <w:bCs/>
                <w:lang w:eastAsia="sl-SI"/>
              </w:rPr>
              <w:br/>
              <w:t>(v EUR brez DDV)</w:t>
            </w:r>
          </w:p>
        </w:tc>
        <w:tc>
          <w:tcPr>
            <w:tcW w:w="2445" w:type="dxa"/>
            <w:tcBorders>
              <w:top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4BDF9902" w14:textId="77777777" w:rsidR="002753C6" w:rsidRPr="007B0AAD" w:rsidRDefault="002753C6" w:rsidP="000341D4">
            <w:pPr>
              <w:jc w:val="center"/>
              <w:rPr>
                <w:rFonts w:ascii="Arial" w:hAnsi="Arial" w:cs="Arial"/>
              </w:rPr>
            </w:pPr>
            <w:r w:rsidRPr="007B0AAD">
              <w:rPr>
                <w:rFonts w:ascii="Arial" w:eastAsia="Times New Roman" w:hAnsi="Arial" w:cs="Arial"/>
                <w:b/>
                <w:bCs/>
                <w:lang w:eastAsia="sl-SI"/>
              </w:rPr>
              <w:t xml:space="preserve">Skupna ponudbena vrednost </w:t>
            </w:r>
            <w:r w:rsidRPr="007B0AAD">
              <w:rPr>
                <w:rFonts w:ascii="Arial" w:eastAsia="Times New Roman" w:hAnsi="Arial" w:cs="Arial"/>
                <w:b/>
                <w:bCs/>
                <w:lang w:eastAsia="sl-SI"/>
              </w:rPr>
              <w:br/>
              <w:t>(v EUR brez DDV)</w:t>
            </w:r>
          </w:p>
        </w:tc>
      </w:tr>
      <w:tr w:rsidR="002753C6" w:rsidRPr="007B0AAD" w14:paraId="71F2947F" w14:textId="77777777" w:rsidTr="000341D4">
        <w:trPr>
          <w:trHeight w:val="288"/>
        </w:trPr>
        <w:tc>
          <w:tcPr>
            <w:tcW w:w="915" w:type="dxa"/>
            <w:tcBorders>
              <w:left w:val="single" w:sz="8"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33337744" w14:textId="77777777" w:rsidR="002753C6" w:rsidRPr="007B0AAD" w:rsidRDefault="002753C6" w:rsidP="000341D4">
            <w:pPr>
              <w:rPr>
                <w:rFonts w:ascii="Arial" w:eastAsia="Times New Roman" w:hAnsi="Arial" w:cs="Arial"/>
                <w:lang w:eastAsia="sl-SI"/>
              </w:rPr>
            </w:pPr>
            <w:r w:rsidRPr="007B0AAD">
              <w:rPr>
                <w:rFonts w:ascii="Arial" w:eastAsia="Times New Roman" w:hAnsi="Arial" w:cs="Arial"/>
                <w:lang w:eastAsia="sl-SI"/>
              </w:rPr>
              <w:t>1.</w:t>
            </w:r>
          </w:p>
        </w:tc>
        <w:tc>
          <w:tcPr>
            <w:tcW w:w="2219" w:type="dxa"/>
            <w:tcBorders>
              <w:bottom w:val="single" w:sz="4" w:space="0" w:color="000000"/>
              <w:right w:val="single" w:sz="4" w:space="0" w:color="000000"/>
            </w:tcBorders>
            <w:shd w:val="clear" w:color="auto" w:fill="auto"/>
            <w:tcMar>
              <w:top w:w="0" w:type="dxa"/>
              <w:left w:w="70" w:type="dxa"/>
              <w:bottom w:w="0" w:type="dxa"/>
              <w:right w:w="70" w:type="dxa"/>
            </w:tcMar>
            <w:vAlign w:val="bottom"/>
          </w:tcPr>
          <w:p w14:paraId="58734637" w14:textId="77777777" w:rsidR="002753C6" w:rsidRPr="007B0AAD" w:rsidRDefault="002753C6" w:rsidP="000341D4">
            <w:pPr>
              <w:rPr>
                <w:rFonts w:ascii="Arial" w:eastAsia="Times New Roman" w:hAnsi="Arial" w:cs="Arial"/>
                <w:lang w:eastAsia="sl-SI"/>
              </w:rPr>
            </w:pPr>
            <w:r w:rsidRPr="007B0AAD">
              <w:rPr>
                <w:rFonts w:ascii="Arial" w:eastAsia="Times New Roman" w:hAnsi="Arial" w:cs="Arial"/>
                <w:lang w:eastAsia="sl-SI"/>
              </w:rPr>
              <w:t>Dom Litostroj (24 ur dnevno)</w:t>
            </w:r>
          </w:p>
        </w:tc>
        <w:tc>
          <w:tcPr>
            <w:tcW w:w="151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9599601" w14:textId="77777777" w:rsidR="002753C6" w:rsidRPr="007B0AAD" w:rsidRDefault="002753C6" w:rsidP="000341D4">
            <w:pPr>
              <w:jc w:val="center"/>
              <w:rPr>
                <w:rFonts w:ascii="Arial" w:eastAsia="Times New Roman" w:hAnsi="Arial" w:cs="Arial"/>
                <w:lang w:eastAsia="sl-SI"/>
              </w:rPr>
            </w:pPr>
            <w:r w:rsidRPr="007B0AAD">
              <w:rPr>
                <w:rFonts w:ascii="Arial" w:eastAsia="Times New Roman" w:hAnsi="Arial" w:cs="Arial"/>
                <w:lang w:eastAsia="sl-SI"/>
              </w:rPr>
              <w:t>8.760</w:t>
            </w:r>
          </w:p>
        </w:tc>
        <w:tc>
          <w:tcPr>
            <w:tcW w:w="2059"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CDC7F06" w14:textId="77777777" w:rsidR="002753C6" w:rsidRPr="007B0AAD" w:rsidRDefault="002753C6" w:rsidP="000341D4">
            <w:pPr>
              <w:jc w:val="right"/>
              <w:rPr>
                <w:rFonts w:ascii="Arial" w:eastAsia="Times New Roman" w:hAnsi="Arial" w:cs="Arial"/>
                <w:lang w:eastAsia="sl-SI"/>
              </w:rPr>
            </w:pPr>
            <w:r w:rsidRPr="007B0AAD">
              <w:rPr>
                <w:rFonts w:ascii="Arial" w:eastAsia="Times New Roman" w:hAnsi="Arial" w:cs="Arial"/>
                <w:lang w:eastAsia="sl-SI"/>
              </w:rPr>
              <w:t> </w:t>
            </w:r>
          </w:p>
        </w:tc>
        <w:tc>
          <w:tcPr>
            <w:tcW w:w="2445" w:type="dxa"/>
            <w:tcBorders>
              <w:bottom w:val="single" w:sz="4" w:space="0" w:color="000000"/>
              <w:right w:val="single" w:sz="8" w:space="0" w:color="000000"/>
            </w:tcBorders>
            <w:shd w:val="clear" w:color="auto" w:fill="auto"/>
            <w:noWrap/>
            <w:tcMar>
              <w:top w:w="0" w:type="dxa"/>
              <w:left w:w="70" w:type="dxa"/>
              <w:bottom w:w="0" w:type="dxa"/>
              <w:right w:w="70" w:type="dxa"/>
            </w:tcMar>
            <w:vAlign w:val="center"/>
          </w:tcPr>
          <w:p w14:paraId="12020125" w14:textId="77777777" w:rsidR="002753C6" w:rsidRPr="007B0AAD" w:rsidRDefault="002753C6" w:rsidP="000341D4">
            <w:pPr>
              <w:jc w:val="right"/>
              <w:rPr>
                <w:rFonts w:ascii="Arial" w:eastAsia="Times New Roman" w:hAnsi="Arial" w:cs="Arial"/>
                <w:lang w:eastAsia="sl-SI"/>
              </w:rPr>
            </w:pPr>
            <w:r w:rsidRPr="007B0AAD">
              <w:rPr>
                <w:rFonts w:ascii="Arial" w:eastAsia="Times New Roman" w:hAnsi="Arial" w:cs="Arial"/>
                <w:lang w:eastAsia="sl-SI"/>
              </w:rPr>
              <w:t> </w:t>
            </w:r>
          </w:p>
        </w:tc>
      </w:tr>
      <w:tr w:rsidR="002753C6" w:rsidRPr="007B0AAD" w14:paraId="5C55B6B4" w14:textId="77777777" w:rsidTr="000341D4">
        <w:trPr>
          <w:trHeight w:val="1005"/>
        </w:trPr>
        <w:tc>
          <w:tcPr>
            <w:tcW w:w="915" w:type="dxa"/>
            <w:tcBorders>
              <w:left w:val="single" w:sz="8" w:space="0" w:color="000000"/>
              <w:bottom w:val="single" w:sz="4" w:space="0" w:color="auto"/>
              <w:right w:val="single" w:sz="4" w:space="0" w:color="000000"/>
            </w:tcBorders>
            <w:shd w:val="clear" w:color="auto" w:fill="auto"/>
            <w:noWrap/>
            <w:tcMar>
              <w:top w:w="0" w:type="dxa"/>
              <w:left w:w="70" w:type="dxa"/>
              <w:bottom w:w="0" w:type="dxa"/>
              <w:right w:w="70" w:type="dxa"/>
            </w:tcMar>
            <w:vAlign w:val="bottom"/>
          </w:tcPr>
          <w:p w14:paraId="0237C4DA" w14:textId="77777777" w:rsidR="002753C6" w:rsidRPr="007B0AAD" w:rsidRDefault="002753C6" w:rsidP="000341D4">
            <w:pPr>
              <w:rPr>
                <w:rFonts w:ascii="Arial" w:eastAsia="Times New Roman" w:hAnsi="Arial" w:cs="Arial"/>
                <w:lang w:eastAsia="sl-SI"/>
              </w:rPr>
            </w:pPr>
            <w:r w:rsidRPr="007B0AAD">
              <w:rPr>
                <w:rFonts w:ascii="Arial" w:eastAsia="Times New Roman" w:hAnsi="Arial" w:cs="Arial"/>
                <w:lang w:eastAsia="sl-SI"/>
              </w:rPr>
              <w:t>2.</w:t>
            </w:r>
          </w:p>
        </w:tc>
        <w:tc>
          <w:tcPr>
            <w:tcW w:w="2219" w:type="dxa"/>
            <w:tcBorders>
              <w:top w:val="single" w:sz="4" w:space="0" w:color="000000"/>
              <w:bottom w:val="single" w:sz="4" w:space="0" w:color="auto"/>
              <w:right w:val="single" w:sz="4" w:space="0" w:color="000000"/>
            </w:tcBorders>
            <w:shd w:val="clear" w:color="auto" w:fill="auto"/>
            <w:tcMar>
              <w:top w:w="0" w:type="dxa"/>
              <w:left w:w="70" w:type="dxa"/>
              <w:bottom w:w="0" w:type="dxa"/>
              <w:right w:w="70" w:type="dxa"/>
            </w:tcMar>
            <w:vAlign w:val="center"/>
          </w:tcPr>
          <w:p w14:paraId="30878449" w14:textId="77777777" w:rsidR="002753C6" w:rsidRPr="007B0AAD" w:rsidRDefault="002753C6" w:rsidP="000341D4">
            <w:pPr>
              <w:rPr>
                <w:rFonts w:ascii="Arial" w:eastAsia="Times New Roman" w:hAnsi="Arial" w:cs="Arial"/>
                <w:lang w:eastAsia="sl-SI"/>
              </w:rPr>
            </w:pPr>
            <w:r w:rsidRPr="007B0AAD">
              <w:rPr>
                <w:rFonts w:ascii="Arial" w:eastAsia="Times New Roman" w:hAnsi="Arial" w:cs="Arial"/>
                <w:lang w:eastAsia="sl-SI"/>
              </w:rPr>
              <w:t>Dom A, B, C in D na Kardeljevi ploščadi (nočno varovanje  - 8 ur, med 22.00 in 6.00)</w:t>
            </w:r>
          </w:p>
        </w:tc>
        <w:tc>
          <w:tcPr>
            <w:tcW w:w="1519" w:type="dxa"/>
            <w:tcBorders>
              <w:bottom w:val="single" w:sz="4" w:space="0" w:color="auto"/>
              <w:right w:val="single" w:sz="4" w:space="0" w:color="000000"/>
            </w:tcBorders>
            <w:shd w:val="clear" w:color="auto" w:fill="auto"/>
            <w:noWrap/>
            <w:tcMar>
              <w:top w:w="0" w:type="dxa"/>
              <w:left w:w="70" w:type="dxa"/>
              <w:bottom w:w="0" w:type="dxa"/>
              <w:right w:w="70" w:type="dxa"/>
            </w:tcMar>
            <w:vAlign w:val="center"/>
          </w:tcPr>
          <w:p w14:paraId="59EABAFD" w14:textId="77777777" w:rsidR="002753C6" w:rsidRPr="007B0AAD" w:rsidRDefault="002753C6" w:rsidP="000341D4">
            <w:pPr>
              <w:jc w:val="center"/>
              <w:rPr>
                <w:rFonts w:ascii="Arial" w:eastAsia="Times New Roman" w:hAnsi="Arial" w:cs="Arial"/>
                <w:lang w:eastAsia="sl-SI"/>
              </w:rPr>
            </w:pPr>
            <w:r w:rsidRPr="007B0AAD">
              <w:rPr>
                <w:rFonts w:ascii="Arial" w:eastAsia="Times New Roman" w:hAnsi="Arial" w:cs="Arial"/>
                <w:lang w:eastAsia="sl-SI"/>
              </w:rPr>
              <w:t>2.920</w:t>
            </w:r>
          </w:p>
        </w:tc>
        <w:tc>
          <w:tcPr>
            <w:tcW w:w="2059" w:type="dxa"/>
            <w:tcBorders>
              <w:top w:val="single" w:sz="4" w:space="0" w:color="000000"/>
              <w:bottom w:val="single" w:sz="4" w:space="0" w:color="auto"/>
              <w:right w:val="single" w:sz="4" w:space="0" w:color="000000"/>
            </w:tcBorders>
            <w:shd w:val="clear" w:color="auto" w:fill="auto"/>
            <w:noWrap/>
            <w:tcMar>
              <w:top w:w="0" w:type="dxa"/>
              <w:left w:w="70" w:type="dxa"/>
              <w:bottom w:w="0" w:type="dxa"/>
              <w:right w:w="70" w:type="dxa"/>
            </w:tcMar>
            <w:vAlign w:val="center"/>
          </w:tcPr>
          <w:p w14:paraId="1D145DEB" w14:textId="77777777" w:rsidR="002753C6" w:rsidRPr="007B0AAD" w:rsidRDefault="002753C6" w:rsidP="000341D4">
            <w:pPr>
              <w:jc w:val="right"/>
              <w:rPr>
                <w:rFonts w:ascii="Arial" w:eastAsia="Times New Roman" w:hAnsi="Arial" w:cs="Arial"/>
                <w:lang w:eastAsia="sl-SI"/>
              </w:rPr>
            </w:pPr>
            <w:r w:rsidRPr="007B0AAD">
              <w:rPr>
                <w:rFonts w:ascii="Arial" w:eastAsia="Times New Roman" w:hAnsi="Arial" w:cs="Arial"/>
                <w:lang w:eastAsia="sl-SI"/>
              </w:rPr>
              <w:t> </w:t>
            </w:r>
          </w:p>
        </w:tc>
        <w:tc>
          <w:tcPr>
            <w:tcW w:w="2445" w:type="dxa"/>
            <w:tcBorders>
              <w:top w:val="single" w:sz="4" w:space="0" w:color="000000"/>
              <w:bottom w:val="single" w:sz="4" w:space="0" w:color="auto"/>
              <w:right w:val="single" w:sz="8" w:space="0" w:color="000000"/>
            </w:tcBorders>
            <w:shd w:val="clear" w:color="auto" w:fill="auto"/>
            <w:noWrap/>
            <w:tcMar>
              <w:top w:w="0" w:type="dxa"/>
              <w:left w:w="70" w:type="dxa"/>
              <w:bottom w:w="0" w:type="dxa"/>
              <w:right w:w="70" w:type="dxa"/>
            </w:tcMar>
            <w:vAlign w:val="center"/>
          </w:tcPr>
          <w:p w14:paraId="3163CA54" w14:textId="77777777" w:rsidR="002753C6" w:rsidRPr="007B0AAD" w:rsidRDefault="002753C6" w:rsidP="000341D4">
            <w:pPr>
              <w:jc w:val="right"/>
              <w:rPr>
                <w:rFonts w:ascii="Arial" w:eastAsia="Times New Roman" w:hAnsi="Arial" w:cs="Arial"/>
                <w:lang w:eastAsia="sl-SI"/>
              </w:rPr>
            </w:pPr>
            <w:r w:rsidRPr="007B0AAD">
              <w:rPr>
                <w:rFonts w:ascii="Arial" w:eastAsia="Times New Roman" w:hAnsi="Arial" w:cs="Arial"/>
                <w:lang w:eastAsia="sl-SI"/>
              </w:rPr>
              <w:t> </w:t>
            </w:r>
          </w:p>
        </w:tc>
      </w:tr>
      <w:tr w:rsidR="002753C6" w:rsidRPr="007B0AAD" w14:paraId="3DC2F42E" w14:textId="77777777" w:rsidTr="000341D4">
        <w:trPr>
          <w:trHeight w:val="1005"/>
        </w:trPr>
        <w:tc>
          <w:tcPr>
            <w:tcW w:w="915" w:type="dxa"/>
            <w:tcBorders>
              <w:left w:val="single" w:sz="8" w:space="0" w:color="000000"/>
              <w:bottom w:val="single" w:sz="4" w:space="0" w:color="auto"/>
              <w:right w:val="single" w:sz="4" w:space="0" w:color="000000"/>
            </w:tcBorders>
            <w:shd w:val="clear" w:color="auto" w:fill="auto"/>
            <w:noWrap/>
            <w:tcMar>
              <w:top w:w="0" w:type="dxa"/>
              <w:left w:w="70" w:type="dxa"/>
              <w:bottom w:w="0" w:type="dxa"/>
              <w:right w:w="70" w:type="dxa"/>
            </w:tcMar>
            <w:vAlign w:val="bottom"/>
          </w:tcPr>
          <w:p w14:paraId="5F4F0E73" w14:textId="77777777" w:rsidR="002753C6" w:rsidRPr="007B0AAD" w:rsidRDefault="002753C6" w:rsidP="000341D4">
            <w:pPr>
              <w:rPr>
                <w:rFonts w:ascii="Arial" w:eastAsia="Times New Roman" w:hAnsi="Arial" w:cs="Arial"/>
                <w:lang w:eastAsia="sl-SI"/>
              </w:rPr>
            </w:pPr>
            <w:r w:rsidRPr="007B0AAD">
              <w:rPr>
                <w:rFonts w:ascii="Arial" w:eastAsia="Times New Roman" w:hAnsi="Arial" w:cs="Arial"/>
                <w:lang w:eastAsia="sl-SI"/>
              </w:rPr>
              <w:t>3a.</w:t>
            </w:r>
          </w:p>
        </w:tc>
        <w:tc>
          <w:tcPr>
            <w:tcW w:w="2219" w:type="dxa"/>
            <w:tcBorders>
              <w:top w:val="single" w:sz="4" w:space="0" w:color="000000"/>
              <w:bottom w:val="single" w:sz="4" w:space="0" w:color="auto"/>
              <w:right w:val="single" w:sz="4" w:space="0" w:color="000000"/>
            </w:tcBorders>
            <w:shd w:val="clear" w:color="auto" w:fill="auto"/>
            <w:tcMar>
              <w:top w:w="0" w:type="dxa"/>
              <w:left w:w="70" w:type="dxa"/>
              <w:bottom w:w="0" w:type="dxa"/>
              <w:right w:w="70" w:type="dxa"/>
            </w:tcMar>
            <w:vAlign w:val="center"/>
          </w:tcPr>
          <w:p w14:paraId="76EA43AA" w14:textId="77777777" w:rsidR="002753C6" w:rsidRPr="007B0AAD" w:rsidRDefault="002753C6" w:rsidP="000341D4">
            <w:pPr>
              <w:rPr>
                <w:rFonts w:ascii="Arial" w:eastAsia="Times New Roman" w:hAnsi="Arial" w:cs="Arial"/>
                <w:color w:val="FF0000"/>
                <w:lang w:eastAsia="sl-SI"/>
              </w:rPr>
            </w:pPr>
            <w:r w:rsidRPr="007B0AAD">
              <w:rPr>
                <w:rFonts w:ascii="Arial" w:hAnsi="Arial" w:cs="Arial"/>
              </w:rPr>
              <w:t>Dodatno varovanje v trajanju več kot osem (8) ur dnevno – naročeno najmanj 3 dni pred začetkom</w:t>
            </w:r>
          </w:p>
        </w:tc>
        <w:tc>
          <w:tcPr>
            <w:tcW w:w="1519" w:type="dxa"/>
            <w:tcBorders>
              <w:bottom w:val="single" w:sz="4" w:space="0" w:color="auto"/>
              <w:right w:val="single" w:sz="4" w:space="0" w:color="000000"/>
            </w:tcBorders>
            <w:shd w:val="clear" w:color="auto" w:fill="auto"/>
            <w:noWrap/>
            <w:tcMar>
              <w:top w:w="0" w:type="dxa"/>
              <w:left w:w="70" w:type="dxa"/>
              <w:bottom w:w="0" w:type="dxa"/>
              <w:right w:w="70" w:type="dxa"/>
            </w:tcMar>
            <w:vAlign w:val="center"/>
          </w:tcPr>
          <w:p w14:paraId="1432D48F" w14:textId="226EDF82" w:rsidR="002753C6" w:rsidRPr="007B0AAD" w:rsidRDefault="005C37D8" w:rsidP="000341D4">
            <w:pPr>
              <w:jc w:val="center"/>
              <w:rPr>
                <w:rFonts w:ascii="Arial" w:eastAsia="Times New Roman" w:hAnsi="Arial" w:cs="Arial"/>
                <w:lang w:eastAsia="sl-SI"/>
              </w:rPr>
            </w:pPr>
            <w:r w:rsidRPr="007B0AAD">
              <w:rPr>
                <w:rFonts w:ascii="Arial" w:eastAsia="Times New Roman" w:hAnsi="Arial" w:cs="Arial"/>
                <w:lang w:eastAsia="sl-SI"/>
              </w:rPr>
              <w:t>1.440</w:t>
            </w:r>
          </w:p>
        </w:tc>
        <w:tc>
          <w:tcPr>
            <w:tcW w:w="2059" w:type="dxa"/>
            <w:tcBorders>
              <w:top w:val="single" w:sz="4" w:space="0" w:color="000000"/>
              <w:bottom w:val="single" w:sz="4" w:space="0" w:color="auto"/>
              <w:right w:val="single" w:sz="4" w:space="0" w:color="000000"/>
            </w:tcBorders>
            <w:shd w:val="clear" w:color="auto" w:fill="auto"/>
            <w:noWrap/>
            <w:tcMar>
              <w:top w:w="0" w:type="dxa"/>
              <w:left w:w="70" w:type="dxa"/>
              <w:bottom w:w="0" w:type="dxa"/>
              <w:right w:w="70" w:type="dxa"/>
            </w:tcMar>
            <w:vAlign w:val="center"/>
          </w:tcPr>
          <w:p w14:paraId="7D1138E7" w14:textId="77777777" w:rsidR="002753C6" w:rsidRPr="007B0AAD" w:rsidRDefault="002753C6" w:rsidP="000341D4">
            <w:pPr>
              <w:jc w:val="right"/>
              <w:rPr>
                <w:rFonts w:ascii="Arial" w:eastAsia="Times New Roman" w:hAnsi="Arial" w:cs="Arial"/>
                <w:color w:val="FF0000"/>
                <w:lang w:eastAsia="sl-SI"/>
              </w:rPr>
            </w:pPr>
          </w:p>
        </w:tc>
        <w:tc>
          <w:tcPr>
            <w:tcW w:w="2445" w:type="dxa"/>
            <w:tcBorders>
              <w:top w:val="single" w:sz="4" w:space="0" w:color="000000"/>
              <w:bottom w:val="single" w:sz="4" w:space="0" w:color="auto"/>
              <w:right w:val="single" w:sz="8" w:space="0" w:color="000000"/>
            </w:tcBorders>
            <w:shd w:val="clear" w:color="auto" w:fill="auto"/>
            <w:noWrap/>
            <w:tcMar>
              <w:top w:w="0" w:type="dxa"/>
              <w:left w:w="70" w:type="dxa"/>
              <w:bottom w:w="0" w:type="dxa"/>
              <w:right w:w="70" w:type="dxa"/>
            </w:tcMar>
            <w:vAlign w:val="center"/>
          </w:tcPr>
          <w:p w14:paraId="18C0F6A6" w14:textId="77777777" w:rsidR="002753C6" w:rsidRPr="007B0AAD" w:rsidRDefault="002753C6" w:rsidP="000341D4">
            <w:pPr>
              <w:jc w:val="right"/>
              <w:rPr>
                <w:rFonts w:ascii="Arial" w:eastAsia="Times New Roman" w:hAnsi="Arial" w:cs="Arial"/>
                <w:lang w:eastAsia="sl-SI"/>
              </w:rPr>
            </w:pPr>
          </w:p>
        </w:tc>
      </w:tr>
      <w:tr w:rsidR="002753C6" w:rsidRPr="007B0AAD" w14:paraId="7B1B79EB" w14:textId="77777777" w:rsidTr="000341D4">
        <w:trPr>
          <w:trHeight w:val="1005"/>
        </w:trPr>
        <w:tc>
          <w:tcPr>
            <w:tcW w:w="915"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14:paraId="7B1E5330" w14:textId="77777777" w:rsidR="002753C6" w:rsidRPr="007B0AAD" w:rsidRDefault="002753C6" w:rsidP="000341D4">
            <w:pPr>
              <w:rPr>
                <w:rFonts w:ascii="Arial" w:eastAsia="Times New Roman" w:hAnsi="Arial" w:cs="Arial"/>
                <w:lang w:eastAsia="sl-SI"/>
              </w:rPr>
            </w:pPr>
            <w:r w:rsidRPr="007B0AAD">
              <w:rPr>
                <w:rFonts w:ascii="Arial" w:eastAsia="Times New Roman" w:hAnsi="Arial" w:cs="Arial"/>
                <w:lang w:eastAsia="sl-SI"/>
              </w:rPr>
              <w:t>3b.</w:t>
            </w:r>
          </w:p>
        </w:tc>
        <w:tc>
          <w:tcPr>
            <w:tcW w:w="221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556A4768" w14:textId="77777777" w:rsidR="002753C6" w:rsidRPr="007B0AAD" w:rsidRDefault="002753C6" w:rsidP="000341D4">
            <w:pPr>
              <w:rPr>
                <w:rFonts w:ascii="Arial" w:eastAsia="Times New Roman" w:hAnsi="Arial" w:cs="Arial"/>
                <w:color w:val="FF0000"/>
                <w:lang w:eastAsia="sl-SI"/>
              </w:rPr>
            </w:pPr>
            <w:r w:rsidRPr="007B0AAD">
              <w:rPr>
                <w:rFonts w:ascii="Arial" w:hAnsi="Arial" w:cs="Arial"/>
              </w:rPr>
              <w:t>Dodatno varovanje v trajanju do osem (8) ur dnevno – naročeno najmanj 3 dni pred začetkom</w:t>
            </w:r>
          </w:p>
        </w:tc>
        <w:tc>
          <w:tcPr>
            <w:tcW w:w="1519"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14:paraId="69423B11" w14:textId="3D91405F" w:rsidR="002753C6" w:rsidRPr="007B0AAD" w:rsidRDefault="005C37D8" w:rsidP="000341D4">
            <w:pPr>
              <w:jc w:val="center"/>
              <w:rPr>
                <w:rFonts w:ascii="Arial" w:eastAsia="Times New Roman" w:hAnsi="Arial" w:cs="Arial"/>
                <w:lang w:eastAsia="sl-SI"/>
              </w:rPr>
            </w:pPr>
            <w:r w:rsidRPr="007B0AAD">
              <w:rPr>
                <w:rFonts w:ascii="Arial" w:eastAsia="Times New Roman" w:hAnsi="Arial" w:cs="Arial"/>
                <w:lang w:eastAsia="sl-SI"/>
              </w:rPr>
              <w:t>800</w:t>
            </w:r>
          </w:p>
        </w:tc>
        <w:tc>
          <w:tcPr>
            <w:tcW w:w="2059"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14:paraId="2CE0F6A9" w14:textId="77777777" w:rsidR="002753C6" w:rsidRPr="007B0AAD" w:rsidRDefault="002753C6" w:rsidP="000341D4">
            <w:pPr>
              <w:jc w:val="right"/>
              <w:rPr>
                <w:rFonts w:ascii="Arial" w:eastAsia="Times New Roman" w:hAnsi="Arial" w:cs="Arial"/>
                <w:color w:val="FF0000"/>
                <w:lang w:eastAsia="sl-SI"/>
              </w:rPr>
            </w:pPr>
          </w:p>
        </w:tc>
        <w:tc>
          <w:tcPr>
            <w:tcW w:w="2445"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14:paraId="4D63720F" w14:textId="77777777" w:rsidR="002753C6" w:rsidRPr="007B0AAD" w:rsidRDefault="002753C6" w:rsidP="000341D4">
            <w:pPr>
              <w:jc w:val="right"/>
              <w:rPr>
                <w:rFonts w:ascii="Arial" w:eastAsia="Times New Roman" w:hAnsi="Arial" w:cs="Arial"/>
                <w:lang w:eastAsia="sl-SI"/>
              </w:rPr>
            </w:pPr>
          </w:p>
        </w:tc>
      </w:tr>
      <w:tr w:rsidR="002753C6" w:rsidRPr="007B0AAD" w14:paraId="271FFE89" w14:textId="77777777" w:rsidTr="000341D4">
        <w:trPr>
          <w:trHeight w:val="1035"/>
        </w:trPr>
        <w:tc>
          <w:tcPr>
            <w:tcW w:w="915"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14:paraId="68212FB8" w14:textId="77777777" w:rsidR="002753C6" w:rsidRPr="007B0AAD" w:rsidRDefault="002753C6" w:rsidP="000341D4">
            <w:pPr>
              <w:rPr>
                <w:rFonts w:ascii="Arial" w:eastAsia="Times New Roman" w:hAnsi="Arial" w:cs="Arial"/>
                <w:lang w:eastAsia="sl-SI"/>
              </w:rPr>
            </w:pPr>
            <w:r w:rsidRPr="007B0AAD">
              <w:rPr>
                <w:rFonts w:ascii="Arial" w:eastAsia="Times New Roman" w:hAnsi="Arial" w:cs="Arial"/>
                <w:lang w:eastAsia="sl-SI"/>
              </w:rPr>
              <w:t>4.</w:t>
            </w:r>
          </w:p>
        </w:tc>
        <w:tc>
          <w:tcPr>
            <w:tcW w:w="221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5C308FB7" w14:textId="77777777" w:rsidR="002753C6" w:rsidRPr="007B0AAD" w:rsidRDefault="002753C6" w:rsidP="000341D4">
            <w:pPr>
              <w:rPr>
                <w:rFonts w:ascii="Arial" w:hAnsi="Arial" w:cs="Arial"/>
              </w:rPr>
            </w:pPr>
            <w:r w:rsidRPr="007B0AAD">
              <w:rPr>
                <w:rFonts w:ascii="Arial" w:eastAsia="Times New Roman" w:hAnsi="Arial" w:cs="Arial"/>
                <w:lang w:eastAsia="sl-SI"/>
              </w:rPr>
              <w:t xml:space="preserve">Opravljanje varnostno – receptorske storitve v Domu </w:t>
            </w:r>
            <w:proofErr w:type="spellStart"/>
            <w:r w:rsidRPr="007B0AAD">
              <w:rPr>
                <w:rFonts w:ascii="Arial" w:eastAsia="Times New Roman" w:hAnsi="Arial" w:cs="Arial"/>
                <w:lang w:eastAsia="sl-SI"/>
              </w:rPr>
              <w:t>podiplomcev</w:t>
            </w:r>
            <w:proofErr w:type="spellEnd"/>
            <w:r w:rsidRPr="007B0AAD">
              <w:rPr>
                <w:rFonts w:ascii="Arial" w:eastAsia="Times New Roman" w:hAnsi="Arial" w:cs="Arial"/>
                <w:lang w:eastAsia="sl-SI"/>
              </w:rPr>
              <w:t xml:space="preserve"> (24 ur dnevno)</w:t>
            </w:r>
          </w:p>
        </w:tc>
        <w:tc>
          <w:tcPr>
            <w:tcW w:w="1519"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14:paraId="4E065292" w14:textId="77777777" w:rsidR="002753C6" w:rsidRPr="007B0AAD" w:rsidRDefault="002753C6" w:rsidP="000341D4">
            <w:pPr>
              <w:jc w:val="center"/>
              <w:rPr>
                <w:rFonts w:ascii="Arial" w:eastAsia="Times New Roman" w:hAnsi="Arial" w:cs="Arial"/>
                <w:lang w:eastAsia="sl-SI"/>
              </w:rPr>
            </w:pPr>
            <w:r w:rsidRPr="007B0AAD">
              <w:rPr>
                <w:rFonts w:ascii="Arial" w:eastAsia="Times New Roman" w:hAnsi="Arial" w:cs="Arial"/>
                <w:lang w:eastAsia="sl-SI"/>
              </w:rPr>
              <w:t>8.760</w:t>
            </w:r>
          </w:p>
        </w:tc>
        <w:tc>
          <w:tcPr>
            <w:tcW w:w="2059"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14:paraId="639A84E0" w14:textId="77777777" w:rsidR="002753C6" w:rsidRPr="007B0AAD" w:rsidRDefault="002753C6" w:rsidP="000341D4">
            <w:pPr>
              <w:jc w:val="right"/>
              <w:rPr>
                <w:rFonts w:ascii="Arial" w:eastAsia="Times New Roman" w:hAnsi="Arial" w:cs="Arial"/>
                <w:lang w:eastAsia="sl-SI"/>
              </w:rPr>
            </w:pPr>
            <w:r w:rsidRPr="007B0AAD">
              <w:rPr>
                <w:rFonts w:ascii="Arial" w:eastAsia="Times New Roman" w:hAnsi="Arial" w:cs="Arial"/>
                <w:lang w:eastAsia="sl-SI"/>
              </w:rPr>
              <w:t> </w:t>
            </w:r>
          </w:p>
        </w:tc>
        <w:tc>
          <w:tcPr>
            <w:tcW w:w="2445"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14:paraId="39E87D69" w14:textId="77777777" w:rsidR="002753C6" w:rsidRPr="007B0AAD" w:rsidRDefault="002753C6" w:rsidP="000341D4">
            <w:pPr>
              <w:jc w:val="right"/>
              <w:rPr>
                <w:rFonts w:ascii="Arial" w:eastAsia="Times New Roman" w:hAnsi="Arial" w:cs="Arial"/>
                <w:lang w:eastAsia="sl-SI"/>
              </w:rPr>
            </w:pPr>
            <w:r w:rsidRPr="007B0AAD">
              <w:rPr>
                <w:rFonts w:ascii="Arial" w:eastAsia="Times New Roman" w:hAnsi="Arial" w:cs="Arial"/>
                <w:lang w:eastAsia="sl-SI"/>
              </w:rPr>
              <w:t> </w:t>
            </w:r>
          </w:p>
        </w:tc>
      </w:tr>
      <w:tr w:rsidR="002753C6" w:rsidRPr="007B0AAD" w14:paraId="7EEC354D" w14:textId="77777777" w:rsidTr="002753C6">
        <w:trPr>
          <w:trHeight w:val="300"/>
        </w:trPr>
        <w:tc>
          <w:tcPr>
            <w:tcW w:w="6712"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noWrap/>
            <w:tcMar>
              <w:top w:w="0" w:type="dxa"/>
              <w:left w:w="70" w:type="dxa"/>
              <w:bottom w:w="0" w:type="dxa"/>
              <w:right w:w="70" w:type="dxa"/>
            </w:tcMar>
            <w:vAlign w:val="bottom"/>
          </w:tcPr>
          <w:p w14:paraId="11749BFF" w14:textId="708167FB" w:rsidR="002753C6" w:rsidRPr="007B0AAD" w:rsidRDefault="002753C6" w:rsidP="000341D4">
            <w:pPr>
              <w:jc w:val="center"/>
              <w:rPr>
                <w:rFonts w:ascii="Arial" w:eastAsia="Times New Roman" w:hAnsi="Arial" w:cs="Arial"/>
                <w:lang w:eastAsia="sl-SI"/>
              </w:rPr>
            </w:pPr>
            <w:r w:rsidRPr="007B0AAD">
              <w:rPr>
                <w:rFonts w:ascii="Arial" w:eastAsia="Times New Roman" w:hAnsi="Arial" w:cs="Arial"/>
                <w:lang w:eastAsia="sl-SI"/>
              </w:rPr>
              <w:t xml:space="preserve">Skupna </w:t>
            </w:r>
            <w:r w:rsidR="008E09B1" w:rsidRPr="007B0AAD">
              <w:rPr>
                <w:rFonts w:ascii="Arial" w:eastAsia="Times New Roman" w:hAnsi="Arial" w:cs="Arial"/>
                <w:lang w:eastAsia="sl-SI"/>
              </w:rPr>
              <w:t xml:space="preserve">letna </w:t>
            </w:r>
            <w:r w:rsidRPr="007B0AAD">
              <w:rPr>
                <w:rFonts w:ascii="Arial" w:eastAsia="Times New Roman" w:hAnsi="Arial" w:cs="Arial"/>
                <w:lang w:eastAsia="sl-SI"/>
              </w:rPr>
              <w:t>vrednost (brez DDV)</w:t>
            </w:r>
          </w:p>
        </w:tc>
        <w:tc>
          <w:tcPr>
            <w:tcW w:w="2445" w:type="dxa"/>
            <w:tcBorders>
              <w:top w:val="single" w:sz="4" w:space="0" w:color="auto"/>
              <w:left w:val="single" w:sz="4" w:space="0" w:color="auto"/>
              <w:bottom w:val="single" w:sz="4" w:space="0" w:color="auto"/>
              <w:right w:val="single" w:sz="8" w:space="0" w:color="000000"/>
            </w:tcBorders>
            <w:shd w:val="clear" w:color="auto" w:fill="BFBFBF" w:themeFill="background1" w:themeFillShade="BF"/>
            <w:noWrap/>
            <w:tcMar>
              <w:top w:w="0" w:type="dxa"/>
              <w:left w:w="70" w:type="dxa"/>
              <w:bottom w:w="0" w:type="dxa"/>
              <w:right w:w="70" w:type="dxa"/>
            </w:tcMar>
            <w:vAlign w:val="bottom"/>
          </w:tcPr>
          <w:p w14:paraId="41915164" w14:textId="77777777" w:rsidR="002753C6" w:rsidRPr="007B0AAD" w:rsidRDefault="002753C6" w:rsidP="000341D4">
            <w:pPr>
              <w:jc w:val="right"/>
              <w:rPr>
                <w:rFonts w:ascii="Arial" w:eastAsia="Times New Roman" w:hAnsi="Arial" w:cs="Arial"/>
                <w:lang w:eastAsia="sl-SI"/>
              </w:rPr>
            </w:pPr>
            <w:r w:rsidRPr="007B0AAD">
              <w:rPr>
                <w:rFonts w:ascii="Arial" w:eastAsia="Times New Roman" w:hAnsi="Arial" w:cs="Arial"/>
                <w:lang w:eastAsia="sl-SI"/>
              </w:rPr>
              <w:t> </w:t>
            </w:r>
          </w:p>
        </w:tc>
      </w:tr>
    </w:tbl>
    <w:p w14:paraId="5A68B3F7" w14:textId="77777777" w:rsidR="0092520E" w:rsidRPr="007B0AAD" w:rsidRDefault="0092520E" w:rsidP="003316D2">
      <w:pPr>
        <w:spacing w:after="0"/>
        <w:rPr>
          <w:rFonts w:ascii="Arial" w:hAnsi="Arial" w:cs="Arial"/>
          <w:b/>
        </w:rPr>
      </w:pPr>
    </w:p>
    <w:p w14:paraId="2E1E82F0" w14:textId="77777777" w:rsidR="002753C6" w:rsidRPr="007B0AAD" w:rsidRDefault="002753C6" w:rsidP="003316D2">
      <w:pPr>
        <w:spacing w:after="0"/>
        <w:rPr>
          <w:rFonts w:ascii="Arial" w:hAnsi="Arial" w:cs="Arial"/>
          <w:b/>
        </w:rPr>
      </w:pPr>
      <w:r w:rsidRPr="007B0AAD">
        <w:rPr>
          <w:rFonts w:ascii="Arial" w:hAnsi="Arial" w:cs="Arial"/>
          <w:b/>
        </w:rPr>
        <w:t>Varovanje javnih zbiranj</w:t>
      </w:r>
    </w:p>
    <w:tbl>
      <w:tblPr>
        <w:tblW w:w="9157" w:type="dxa"/>
        <w:tblInd w:w="55" w:type="dxa"/>
        <w:tblCellMar>
          <w:left w:w="10" w:type="dxa"/>
          <w:right w:w="10" w:type="dxa"/>
        </w:tblCellMar>
        <w:tblLook w:val="04A0" w:firstRow="1" w:lastRow="0" w:firstColumn="1" w:lastColumn="0" w:noHBand="0" w:noVBand="1"/>
      </w:tblPr>
      <w:tblGrid>
        <w:gridCol w:w="915"/>
        <w:gridCol w:w="644"/>
        <w:gridCol w:w="643"/>
        <w:gridCol w:w="643"/>
        <w:gridCol w:w="1808"/>
        <w:gridCol w:w="1058"/>
        <w:gridCol w:w="1001"/>
        <w:gridCol w:w="1119"/>
        <w:gridCol w:w="1326"/>
      </w:tblGrid>
      <w:tr w:rsidR="002753C6" w:rsidRPr="007B0AAD" w14:paraId="1F57EAE0" w14:textId="77777777" w:rsidTr="000341D4">
        <w:trPr>
          <w:trHeight w:val="960"/>
        </w:trPr>
        <w:tc>
          <w:tcPr>
            <w:tcW w:w="915" w:type="dxa"/>
            <w:tcBorders>
              <w:top w:val="single" w:sz="4" w:space="0" w:color="auto"/>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3920DCC" w14:textId="77777777" w:rsidR="002753C6" w:rsidRPr="007B0AAD" w:rsidRDefault="002753C6" w:rsidP="000341D4">
            <w:pPr>
              <w:jc w:val="center"/>
              <w:rPr>
                <w:rFonts w:ascii="Arial" w:eastAsia="Times New Roman" w:hAnsi="Arial" w:cs="Arial"/>
                <w:b/>
                <w:bCs/>
                <w:lang w:eastAsia="sl-SI"/>
              </w:rPr>
            </w:pPr>
            <w:r w:rsidRPr="007B0AAD">
              <w:rPr>
                <w:rFonts w:ascii="Arial" w:eastAsia="Times New Roman" w:hAnsi="Arial" w:cs="Arial"/>
                <w:b/>
                <w:bCs/>
                <w:lang w:eastAsia="sl-SI"/>
              </w:rPr>
              <w:t>z. št.</w:t>
            </w:r>
          </w:p>
        </w:tc>
        <w:tc>
          <w:tcPr>
            <w:tcW w:w="1287" w:type="dxa"/>
            <w:gridSpan w:val="2"/>
            <w:tcBorders>
              <w:top w:val="single" w:sz="4" w:space="0" w:color="auto"/>
              <w:bottom w:val="single" w:sz="4" w:space="0" w:color="000000"/>
              <w:right w:val="single" w:sz="4" w:space="0" w:color="000000"/>
            </w:tcBorders>
            <w:shd w:val="clear" w:color="auto" w:fill="auto"/>
            <w:tcMar>
              <w:top w:w="0" w:type="dxa"/>
              <w:left w:w="70" w:type="dxa"/>
              <w:bottom w:w="0" w:type="dxa"/>
              <w:right w:w="70" w:type="dxa"/>
            </w:tcMar>
            <w:vAlign w:val="center"/>
          </w:tcPr>
          <w:p w14:paraId="7528386D" w14:textId="77777777" w:rsidR="002753C6" w:rsidRPr="007B0AAD" w:rsidRDefault="002753C6" w:rsidP="000341D4">
            <w:pPr>
              <w:jc w:val="center"/>
              <w:rPr>
                <w:rFonts w:ascii="Arial" w:hAnsi="Arial" w:cs="Arial"/>
              </w:rPr>
            </w:pPr>
            <w:r w:rsidRPr="007B0AAD">
              <w:rPr>
                <w:rFonts w:ascii="Arial" w:eastAsia="Times New Roman" w:hAnsi="Arial" w:cs="Arial"/>
                <w:b/>
                <w:bCs/>
                <w:lang w:eastAsia="sl-SI"/>
              </w:rPr>
              <w:t>Naziv prireditve</w:t>
            </w:r>
          </w:p>
        </w:tc>
        <w:tc>
          <w:tcPr>
            <w:tcW w:w="2451" w:type="dxa"/>
            <w:gridSpan w:val="2"/>
            <w:tcBorders>
              <w:top w:val="single" w:sz="4" w:space="0" w:color="auto"/>
              <w:bottom w:val="single" w:sz="4" w:space="0" w:color="000000"/>
              <w:right w:val="single" w:sz="4" w:space="0" w:color="000000"/>
            </w:tcBorders>
            <w:shd w:val="clear" w:color="auto" w:fill="auto"/>
            <w:tcMar>
              <w:top w:w="0" w:type="dxa"/>
              <w:left w:w="70" w:type="dxa"/>
              <w:bottom w:w="0" w:type="dxa"/>
              <w:right w:w="70" w:type="dxa"/>
            </w:tcMar>
            <w:vAlign w:val="center"/>
          </w:tcPr>
          <w:p w14:paraId="2309AE54" w14:textId="77777777" w:rsidR="002753C6" w:rsidRPr="007B0AAD" w:rsidRDefault="002753C6" w:rsidP="000341D4">
            <w:pPr>
              <w:jc w:val="center"/>
              <w:rPr>
                <w:rFonts w:ascii="Arial" w:eastAsia="Times New Roman" w:hAnsi="Arial" w:cs="Arial"/>
                <w:b/>
                <w:bCs/>
                <w:lang w:eastAsia="sl-SI"/>
              </w:rPr>
            </w:pPr>
            <w:r w:rsidRPr="007B0AAD">
              <w:rPr>
                <w:rFonts w:ascii="Arial" w:eastAsia="Times New Roman" w:hAnsi="Arial" w:cs="Arial"/>
                <w:b/>
                <w:bCs/>
                <w:lang w:eastAsia="sl-SI"/>
              </w:rPr>
              <w:t>Vrsta osebja</w:t>
            </w:r>
          </w:p>
        </w:tc>
        <w:tc>
          <w:tcPr>
            <w:tcW w:w="1058" w:type="dxa"/>
            <w:tcBorders>
              <w:top w:val="single" w:sz="4" w:space="0" w:color="auto"/>
              <w:bottom w:val="single" w:sz="4" w:space="0" w:color="000000"/>
              <w:right w:val="single" w:sz="4" w:space="0" w:color="000000"/>
            </w:tcBorders>
            <w:shd w:val="clear" w:color="auto" w:fill="auto"/>
            <w:tcMar>
              <w:top w:w="0" w:type="dxa"/>
              <w:left w:w="70" w:type="dxa"/>
              <w:bottom w:w="0" w:type="dxa"/>
              <w:right w:w="70" w:type="dxa"/>
            </w:tcMar>
            <w:vAlign w:val="center"/>
          </w:tcPr>
          <w:p w14:paraId="45718264" w14:textId="77777777" w:rsidR="002753C6" w:rsidRPr="007B0AAD" w:rsidRDefault="002753C6" w:rsidP="000341D4">
            <w:pPr>
              <w:jc w:val="center"/>
              <w:rPr>
                <w:rFonts w:ascii="Arial" w:eastAsia="Times New Roman" w:hAnsi="Arial" w:cs="Arial"/>
                <w:b/>
                <w:bCs/>
                <w:lang w:eastAsia="sl-SI"/>
              </w:rPr>
            </w:pPr>
            <w:r w:rsidRPr="007B0AAD">
              <w:rPr>
                <w:rFonts w:ascii="Arial" w:eastAsia="Times New Roman" w:hAnsi="Arial" w:cs="Arial"/>
                <w:b/>
                <w:bCs/>
                <w:lang w:eastAsia="sl-SI"/>
              </w:rPr>
              <w:t>Okvirno število osebja</w:t>
            </w:r>
          </w:p>
        </w:tc>
        <w:tc>
          <w:tcPr>
            <w:tcW w:w="1001" w:type="dxa"/>
            <w:tcBorders>
              <w:top w:val="single" w:sz="4" w:space="0" w:color="auto"/>
              <w:bottom w:val="single" w:sz="4" w:space="0" w:color="000000"/>
              <w:right w:val="single" w:sz="4" w:space="0" w:color="000000"/>
            </w:tcBorders>
            <w:shd w:val="clear" w:color="auto" w:fill="auto"/>
            <w:tcMar>
              <w:top w:w="0" w:type="dxa"/>
              <w:left w:w="70" w:type="dxa"/>
              <w:bottom w:w="0" w:type="dxa"/>
              <w:right w:w="70" w:type="dxa"/>
            </w:tcMar>
            <w:vAlign w:val="center"/>
          </w:tcPr>
          <w:p w14:paraId="2EA400CF" w14:textId="77777777" w:rsidR="002753C6" w:rsidRPr="007B0AAD" w:rsidRDefault="002753C6" w:rsidP="000341D4">
            <w:pPr>
              <w:jc w:val="center"/>
              <w:rPr>
                <w:rFonts w:ascii="Arial" w:eastAsia="Times New Roman" w:hAnsi="Arial" w:cs="Arial"/>
                <w:b/>
                <w:bCs/>
                <w:lang w:eastAsia="sl-SI"/>
              </w:rPr>
            </w:pPr>
            <w:r w:rsidRPr="007B0AAD">
              <w:rPr>
                <w:rFonts w:ascii="Arial" w:eastAsia="Times New Roman" w:hAnsi="Arial" w:cs="Arial"/>
                <w:b/>
                <w:bCs/>
                <w:lang w:eastAsia="sl-SI"/>
              </w:rPr>
              <w:t>Število ur</w:t>
            </w:r>
          </w:p>
        </w:tc>
        <w:tc>
          <w:tcPr>
            <w:tcW w:w="1119" w:type="dxa"/>
            <w:tcBorders>
              <w:top w:val="single" w:sz="4" w:space="0" w:color="auto"/>
              <w:bottom w:val="single" w:sz="4" w:space="0" w:color="000000"/>
              <w:right w:val="single" w:sz="4" w:space="0" w:color="000000"/>
            </w:tcBorders>
            <w:shd w:val="clear" w:color="auto" w:fill="auto"/>
            <w:tcMar>
              <w:top w:w="0" w:type="dxa"/>
              <w:left w:w="70" w:type="dxa"/>
              <w:bottom w:w="0" w:type="dxa"/>
              <w:right w:w="70" w:type="dxa"/>
            </w:tcMar>
            <w:vAlign w:val="center"/>
          </w:tcPr>
          <w:p w14:paraId="64BFCDCE" w14:textId="77777777" w:rsidR="002753C6" w:rsidRPr="007B0AAD" w:rsidRDefault="002753C6" w:rsidP="000341D4">
            <w:pPr>
              <w:jc w:val="center"/>
              <w:rPr>
                <w:rFonts w:ascii="Arial" w:hAnsi="Arial" w:cs="Arial"/>
              </w:rPr>
            </w:pPr>
            <w:r w:rsidRPr="007B0AAD">
              <w:rPr>
                <w:rFonts w:ascii="Arial" w:eastAsia="Times New Roman" w:hAnsi="Arial" w:cs="Arial"/>
                <w:b/>
                <w:bCs/>
                <w:lang w:eastAsia="sl-SI"/>
              </w:rPr>
              <w:t>Vrednost urne postavke (brez DDV)</w:t>
            </w:r>
          </w:p>
        </w:tc>
        <w:tc>
          <w:tcPr>
            <w:tcW w:w="1326" w:type="dxa"/>
            <w:tcBorders>
              <w:top w:val="single" w:sz="4" w:space="0" w:color="auto"/>
              <w:bottom w:val="single" w:sz="4" w:space="0" w:color="000000"/>
              <w:right w:val="single" w:sz="4" w:space="0" w:color="000000"/>
            </w:tcBorders>
            <w:shd w:val="clear" w:color="auto" w:fill="auto"/>
            <w:tcMar>
              <w:top w:w="0" w:type="dxa"/>
              <w:left w:w="70" w:type="dxa"/>
              <w:bottom w:w="0" w:type="dxa"/>
              <w:right w:w="70" w:type="dxa"/>
            </w:tcMar>
            <w:vAlign w:val="center"/>
          </w:tcPr>
          <w:p w14:paraId="2D47320D" w14:textId="77777777" w:rsidR="002753C6" w:rsidRPr="007B0AAD" w:rsidRDefault="002753C6" w:rsidP="000341D4">
            <w:pPr>
              <w:jc w:val="center"/>
              <w:rPr>
                <w:rFonts w:ascii="Arial" w:hAnsi="Arial" w:cs="Arial"/>
              </w:rPr>
            </w:pPr>
            <w:r w:rsidRPr="007B0AAD">
              <w:rPr>
                <w:rFonts w:ascii="Arial" w:eastAsia="Times New Roman" w:hAnsi="Arial" w:cs="Arial"/>
                <w:b/>
                <w:bCs/>
                <w:lang w:eastAsia="sl-SI"/>
              </w:rPr>
              <w:t xml:space="preserve">Skupna ponudbena vrednost </w:t>
            </w:r>
            <w:r w:rsidRPr="007B0AAD">
              <w:rPr>
                <w:rFonts w:ascii="Arial" w:eastAsia="Times New Roman" w:hAnsi="Arial" w:cs="Arial"/>
                <w:b/>
                <w:bCs/>
                <w:lang w:eastAsia="sl-SI"/>
              </w:rPr>
              <w:br/>
              <w:t>(brez DDV)</w:t>
            </w:r>
          </w:p>
        </w:tc>
      </w:tr>
      <w:tr w:rsidR="002753C6" w:rsidRPr="007B0AAD" w14:paraId="2BDA6385" w14:textId="77777777" w:rsidTr="000341D4">
        <w:trPr>
          <w:trHeight w:val="288"/>
        </w:trPr>
        <w:tc>
          <w:tcPr>
            <w:tcW w:w="915" w:type="dxa"/>
            <w:vMerge w:val="restar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ADA582A" w14:textId="77777777" w:rsidR="002753C6" w:rsidRPr="007B0AAD" w:rsidRDefault="002753C6" w:rsidP="000341D4">
            <w:pPr>
              <w:rPr>
                <w:rFonts w:ascii="Arial" w:eastAsia="Times New Roman" w:hAnsi="Arial" w:cs="Arial"/>
                <w:lang w:eastAsia="sl-SI"/>
              </w:rPr>
            </w:pPr>
            <w:r w:rsidRPr="007B0AAD">
              <w:rPr>
                <w:rFonts w:ascii="Arial" w:eastAsia="Times New Roman" w:hAnsi="Arial" w:cs="Arial"/>
                <w:lang w:eastAsia="sl-SI"/>
              </w:rPr>
              <w:lastRenderedPageBreak/>
              <w:t>1.</w:t>
            </w:r>
          </w:p>
        </w:tc>
        <w:tc>
          <w:tcPr>
            <w:tcW w:w="128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574ECFD" w14:textId="77777777" w:rsidR="002753C6" w:rsidRPr="007B0AAD" w:rsidRDefault="002753C6" w:rsidP="000341D4">
            <w:pPr>
              <w:rPr>
                <w:rFonts w:ascii="Arial" w:eastAsia="Times New Roman" w:hAnsi="Arial" w:cs="Arial"/>
                <w:lang w:eastAsia="sl-SI"/>
              </w:rPr>
            </w:pPr>
            <w:r w:rsidRPr="007B0AAD">
              <w:rPr>
                <w:rFonts w:ascii="Arial" w:eastAsia="Times New Roman" w:hAnsi="Arial" w:cs="Arial"/>
                <w:lang w:eastAsia="sl-SI"/>
              </w:rPr>
              <w:t xml:space="preserve">Pustovanje – Svetčeva ulica 9 </w:t>
            </w:r>
          </w:p>
        </w:tc>
        <w:tc>
          <w:tcPr>
            <w:tcW w:w="2451" w:type="dxa"/>
            <w:gridSpan w:val="2"/>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21B4ACC9" w14:textId="77777777" w:rsidR="002753C6" w:rsidRPr="007B0AAD" w:rsidRDefault="002753C6" w:rsidP="000341D4">
            <w:pPr>
              <w:rPr>
                <w:rFonts w:ascii="Arial" w:eastAsia="Times New Roman" w:hAnsi="Arial" w:cs="Arial"/>
                <w:lang w:eastAsia="sl-SI"/>
              </w:rPr>
            </w:pPr>
            <w:r w:rsidRPr="007B0AAD">
              <w:rPr>
                <w:rFonts w:ascii="Arial" w:eastAsia="Times New Roman" w:hAnsi="Arial" w:cs="Arial"/>
                <w:lang w:eastAsia="sl-SI"/>
              </w:rPr>
              <w:t>Vodja varovanja</w:t>
            </w:r>
          </w:p>
        </w:tc>
        <w:tc>
          <w:tcPr>
            <w:tcW w:w="1058"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2B554CB3" w14:textId="77777777" w:rsidR="002753C6" w:rsidRPr="007B0AAD" w:rsidRDefault="002753C6" w:rsidP="000341D4">
            <w:pPr>
              <w:jc w:val="center"/>
              <w:rPr>
                <w:rFonts w:ascii="Arial" w:eastAsia="Times New Roman" w:hAnsi="Arial" w:cs="Arial"/>
                <w:lang w:eastAsia="sl-SI"/>
              </w:rPr>
            </w:pPr>
            <w:r w:rsidRPr="007B0AAD">
              <w:rPr>
                <w:rFonts w:ascii="Arial" w:eastAsia="Times New Roman" w:hAnsi="Arial" w:cs="Arial"/>
                <w:lang w:eastAsia="sl-SI"/>
              </w:rPr>
              <w:t>1</w:t>
            </w:r>
          </w:p>
        </w:tc>
        <w:tc>
          <w:tcPr>
            <w:tcW w:w="1001"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026C32EB" w14:textId="77777777" w:rsidR="002753C6" w:rsidRPr="007B0AAD" w:rsidRDefault="002753C6" w:rsidP="000341D4">
            <w:pPr>
              <w:jc w:val="center"/>
              <w:rPr>
                <w:rFonts w:ascii="Arial" w:eastAsia="Times New Roman" w:hAnsi="Arial" w:cs="Arial"/>
                <w:lang w:eastAsia="sl-SI"/>
              </w:rPr>
            </w:pPr>
            <w:r w:rsidRPr="007B0AAD">
              <w:rPr>
                <w:rFonts w:ascii="Arial" w:eastAsia="Times New Roman" w:hAnsi="Arial" w:cs="Arial"/>
                <w:lang w:eastAsia="sl-SI"/>
              </w:rPr>
              <w:t>10</w:t>
            </w:r>
          </w:p>
        </w:tc>
        <w:tc>
          <w:tcPr>
            <w:tcW w:w="1119"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0BEA0437" w14:textId="77777777" w:rsidR="002753C6" w:rsidRPr="007B0AAD" w:rsidRDefault="002753C6" w:rsidP="000341D4">
            <w:pPr>
              <w:jc w:val="right"/>
              <w:rPr>
                <w:rFonts w:ascii="Arial" w:eastAsia="Times New Roman" w:hAnsi="Arial" w:cs="Arial"/>
                <w:lang w:eastAsia="sl-SI"/>
              </w:rPr>
            </w:pPr>
            <w:r w:rsidRPr="007B0AAD">
              <w:rPr>
                <w:rFonts w:ascii="Arial" w:eastAsia="Times New Roman" w:hAnsi="Arial" w:cs="Arial"/>
                <w:lang w:eastAsia="sl-SI"/>
              </w:rPr>
              <w:t> </w:t>
            </w:r>
          </w:p>
        </w:tc>
        <w:tc>
          <w:tcPr>
            <w:tcW w:w="1326"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2BB07738" w14:textId="77777777" w:rsidR="002753C6" w:rsidRPr="007B0AAD" w:rsidRDefault="002753C6" w:rsidP="000341D4">
            <w:pPr>
              <w:jc w:val="right"/>
              <w:rPr>
                <w:rFonts w:ascii="Arial" w:eastAsia="Times New Roman" w:hAnsi="Arial" w:cs="Arial"/>
                <w:lang w:eastAsia="sl-SI"/>
              </w:rPr>
            </w:pPr>
          </w:p>
        </w:tc>
      </w:tr>
      <w:tr w:rsidR="002753C6" w:rsidRPr="007B0AAD" w14:paraId="5B5E5E8D" w14:textId="77777777" w:rsidTr="000341D4">
        <w:trPr>
          <w:trHeight w:val="288"/>
        </w:trPr>
        <w:tc>
          <w:tcPr>
            <w:tcW w:w="915" w:type="dxa"/>
            <w:vMerge/>
            <w:tcBorders>
              <w:left w:val="single" w:sz="4" w:space="0" w:color="000000"/>
              <w:bottom w:val="single" w:sz="4" w:space="0" w:color="auto"/>
              <w:right w:val="single" w:sz="4" w:space="0" w:color="000000"/>
            </w:tcBorders>
            <w:shd w:val="clear" w:color="auto" w:fill="auto"/>
            <w:noWrap/>
            <w:tcMar>
              <w:top w:w="0" w:type="dxa"/>
              <w:left w:w="70" w:type="dxa"/>
              <w:bottom w:w="0" w:type="dxa"/>
              <w:right w:w="70" w:type="dxa"/>
            </w:tcMar>
            <w:vAlign w:val="center"/>
          </w:tcPr>
          <w:p w14:paraId="7428BB25" w14:textId="77777777" w:rsidR="002753C6" w:rsidRPr="007B0AAD" w:rsidRDefault="002753C6" w:rsidP="000341D4">
            <w:pPr>
              <w:rPr>
                <w:rFonts w:ascii="Arial" w:eastAsia="Times New Roman" w:hAnsi="Arial" w:cs="Arial"/>
                <w:lang w:eastAsia="sl-SI"/>
              </w:rPr>
            </w:pPr>
          </w:p>
        </w:tc>
        <w:tc>
          <w:tcPr>
            <w:tcW w:w="1287" w:type="dxa"/>
            <w:gridSpan w:val="2"/>
            <w:vMerge/>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vAlign w:val="center"/>
          </w:tcPr>
          <w:p w14:paraId="59A06A1F" w14:textId="77777777" w:rsidR="002753C6" w:rsidRPr="007B0AAD" w:rsidRDefault="002753C6" w:rsidP="000341D4">
            <w:pPr>
              <w:rPr>
                <w:rFonts w:ascii="Arial" w:eastAsia="Times New Roman" w:hAnsi="Arial" w:cs="Arial"/>
                <w:lang w:eastAsia="sl-SI"/>
              </w:rPr>
            </w:pPr>
          </w:p>
        </w:tc>
        <w:tc>
          <w:tcPr>
            <w:tcW w:w="2451" w:type="dxa"/>
            <w:gridSpan w:val="2"/>
            <w:tcBorders>
              <w:top w:val="single" w:sz="4" w:space="0" w:color="000000"/>
              <w:bottom w:val="single" w:sz="4" w:space="0" w:color="auto"/>
              <w:right w:val="single" w:sz="4" w:space="0" w:color="000000"/>
            </w:tcBorders>
            <w:shd w:val="clear" w:color="auto" w:fill="auto"/>
            <w:noWrap/>
            <w:tcMar>
              <w:top w:w="0" w:type="dxa"/>
              <w:left w:w="70" w:type="dxa"/>
              <w:bottom w:w="0" w:type="dxa"/>
              <w:right w:w="70" w:type="dxa"/>
            </w:tcMar>
            <w:vAlign w:val="bottom"/>
          </w:tcPr>
          <w:p w14:paraId="7A140A3D" w14:textId="77777777" w:rsidR="002753C6" w:rsidRPr="007B0AAD" w:rsidRDefault="002753C6" w:rsidP="000341D4">
            <w:pPr>
              <w:rPr>
                <w:rFonts w:ascii="Arial" w:eastAsia="Times New Roman" w:hAnsi="Arial" w:cs="Arial"/>
                <w:lang w:eastAsia="sl-SI"/>
              </w:rPr>
            </w:pPr>
            <w:r w:rsidRPr="007B0AAD">
              <w:rPr>
                <w:rFonts w:ascii="Arial" w:eastAsia="Times New Roman" w:hAnsi="Arial" w:cs="Arial"/>
                <w:lang w:eastAsia="sl-SI"/>
              </w:rPr>
              <w:t>Varnostnik</w:t>
            </w:r>
          </w:p>
        </w:tc>
        <w:tc>
          <w:tcPr>
            <w:tcW w:w="1058" w:type="dxa"/>
            <w:tcBorders>
              <w:bottom w:val="single" w:sz="4" w:space="0" w:color="auto"/>
              <w:right w:val="single" w:sz="4" w:space="0" w:color="000000"/>
            </w:tcBorders>
            <w:shd w:val="clear" w:color="auto" w:fill="auto"/>
            <w:noWrap/>
            <w:tcMar>
              <w:top w:w="0" w:type="dxa"/>
              <w:left w:w="70" w:type="dxa"/>
              <w:bottom w:w="0" w:type="dxa"/>
              <w:right w:w="70" w:type="dxa"/>
            </w:tcMar>
            <w:vAlign w:val="bottom"/>
          </w:tcPr>
          <w:p w14:paraId="6DD9C456" w14:textId="77777777" w:rsidR="002753C6" w:rsidRPr="007B0AAD" w:rsidRDefault="002753C6" w:rsidP="000341D4">
            <w:pPr>
              <w:jc w:val="center"/>
              <w:rPr>
                <w:rFonts w:ascii="Arial" w:eastAsia="Times New Roman" w:hAnsi="Arial" w:cs="Arial"/>
                <w:lang w:eastAsia="sl-SI"/>
              </w:rPr>
            </w:pPr>
            <w:r w:rsidRPr="007B0AAD">
              <w:rPr>
                <w:rFonts w:ascii="Arial" w:eastAsia="Times New Roman" w:hAnsi="Arial" w:cs="Arial"/>
                <w:lang w:eastAsia="sl-SI"/>
              </w:rPr>
              <w:t>34</w:t>
            </w:r>
          </w:p>
        </w:tc>
        <w:tc>
          <w:tcPr>
            <w:tcW w:w="1001" w:type="dxa"/>
            <w:tcBorders>
              <w:bottom w:val="single" w:sz="4" w:space="0" w:color="auto"/>
              <w:right w:val="single" w:sz="4" w:space="0" w:color="000000"/>
            </w:tcBorders>
            <w:shd w:val="clear" w:color="auto" w:fill="auto"/>
            <w:noWrap/>
            <w:tcMar>
              <w:top w:w="0" w:type="dxa"/>
              <w:left w:w="70" w:type="dxa"/>
              <w:bottom w:w="0" w:type="dxa"/>
              <w:right w:w="70" w:type="dxa"/>
            </w:tcMar>
            <w:vAlign w:val="bottom"/>
          </w:tcPr>
          <w:p w14:paraId="564E12F3" w14:textId="77777777" w:rsidR="002753C6" w:rsidRPr="007B0AAD" w:rsidRDefault="002753C6" w:rsidP="000341D4">
            <w:pPr>
              <w:jc w:val="center"/>
              <w:rPr>
                <w:rFonts w:ascii="Arial" w:eastAsia="Times New Roman" w:hAnsi="Arial" w:cs="Arial"/>
                <w:lang w:eastAsia="sl-SI"/>
              </w:rPr>
            </w:pPr>
            <w:r w:rsidRPr="007B0AAD">
              <w:rPr>
                <w:rFonts w:ascii="Arial" w:eastAsia="Times New Roman" w:hAnsi="Arial" w:cs="Arial"/>
                <w:lang w:eastAsia="sl-SI"/>
              </w:rPr>
              <w:t>272</w:t>
            </w:r>
          </w:p>
        </w:tc>
        <w:tc>
          <w:tcPr>
            <w:tcW w:w="1119" w:type="dxa"/>
            <w:tcBorders>
              <w:bottom w:val="single" w:sz="4" w:space="0" w:color="auto"/>
              <w:right w:val="single" w:sz="4" w:space="0" w:color="000000"/>
            </w:tcBorders>
            <w:shd w:val="clear" w:color="auto" w:fill="auto"/>
            <w:noWrap/>
            <w:tcMar>
              <w:top w:w="0" w:type="dxa"/>
              <w:left w:w="70" w:type="dxa"/>
              <w:bottom w:w="0" w:type="dxa"/>
              <w:right w:w="70" w:type="dxa"/>
            </w:tcMar>
            <w:vAlign w:val="bottom"/>
          </w:tcPr>
          <w:p w14:paraId="0C39C9ED" w14:textId="77777777" w:rsidR="002753C6" w:rsidRPr="007B0AAD" w:rsidRDefault="002753C6" w:rsidP="000341D4">
            <w:pPr>
              <w:jc w:val="right"/>
              <w:rPr>
                <w:rFonts w:ascii="Arial" w:eastAsia="Times New Roman" w:hAnsi="Arial" w:cs="Arial"/>
                <w:lang w:eastAsia="sl-SI"/>
              </w:rPr>
            </w:pPr>
            <w:r w:rsidRPr="007B0AAD">
              <w:rPr>
                <w:rFonts w:ascii="Arial" w:eastAsia="Times New Roman" w:hAnsi="Arial" w:cs="Arial"/>
                <w:lang w:eastAsia="sl-SI"/>
              </w:rPr>
              <w:t> </w:t>
            </w:r>
          </w:p>
        </w:tc>
        <w:tc>
          <w:tcPr>
            <w:tcW w:w="1326" w:type="dxa"/>
            <w:tcBorders>
              <w:bottom w:val="single" w:sz="4" w:space="0" w:color="auto"/>
              <w:right w:val="single" w:sz="4" w:space="0" w:color="000000"/>
            </w:tcBorders>
            <w:shd w:val="clear" w:color="auto" w:fill="auto"/>
            <w:noWrap/>
            <w:tcMar>
              <w:top w:w="0" w:type="dxa"/>
              <w:left w:w="70" w:type="dxa"/>
              <w:bottom w:w="0" w:type="dxa"/>
              <w:right w:w="70" w:type="dxa"/>
            </w:tcMar>
            <w:vAlign w:val="bottom"/>
          </w:tcPr>
          <w:p w14:paraId="20042DD1" w14:textId="77777777" w:rsidR="002753C6" w:rsidRPr="007B0AAD" w:rsidRDefault="002753C6" w:rsidP="000341D4">
            <w:pPr>
              <w:jc w:val="right"/>
              <w:rPr>
                <w:rFonts w:ascii="Arial" w:eastAsia="Times New Roman" w:hAnsi="Arial" w:cs="Arial"/>
                <w:lang w:eastAsia="sl-SI"/>
              </w:rPr>
            </w:pPr>
          </w:p>
        </w:tc>
      </w:tr>
      <w:tr w:rsidR="002753C6" w:rsidRPr="007B0AAD" w14:paraId="3E04D33B" w14:textId="77777777" w:rsidTr="002753C6">
        <w:trPr>
          <w:trHeight w:val="288"/>
        </w:trPr>
        <w:tc>
          <w:tcPr>
            <w:tcW w:w="915" w:type="dxa"/>
            <w:tcBorders>
              <w:top w:val="single" w:sz="4" w:space="0" w:color="auto"/>
              <w:left w:val="single" w:sz="4" w:space="0" w:color="auto"/>
              <w:bottom w:val="single" w:sz="4" w:space="0" w:color="auto"/>
            </w:tcBorders>
            <w:shd w:val="clear" w:color="auto" w:fill="BFBFBF" w:themeFill="background1" w:themeFillShade="BF"/>
            <w:noWrap/>
            <w:tcMar>
              <w:top w:w="0" w:type="dxa"/>
              <w:left w:w="70" w:type="dxa"/>
              <w:bottom w:w="0" w:type="dxa"/>
              <w:right w:w="70" w:type="dxa"/>
            </w:tcMar>
            <w:vAlign w:val="bottom"/>
          </w:tcPr>
          <w:p w14:paraId="4E5E26D5" w14:textId="77777777" w:rsidR="002753C6" w:rsidRPr="007B0AAD" w:rsidRDefault="002753C6" w:rsidP="000341D4">
            <w:pPr>
              <w:rPr>
                <w:rFonts w:ascii="Arial" w:eastAsia="Times New Roman" w:hAnsi="Arial" w:cs="Arial"/>
                <w:lang w:eastAsia="sl-SI"/>
              </w:rPr>
            </w:pPr>
          </w:p>
        </w:tc>
        <w:tc>
          <w:tcPr>
            <w:tcW w:w="644" w:type="dxa"/>
            <w:tcBorders>
              <w:top w:val="single" w:sz="4" w:space="0" w:color="auto"/>
              <w:bottom w:val="single" w:sz="4" w:space="0" w:color="auto"/>
            </w:tcBorders>
            <w:shd w:val="clear" w:color="auto" w:fill="BFBFBF" w:themeFill="background1" w:themeFillShade="BF"/>
            <w:noWrap/>
            <w:tcMar>
              <w:top w:w="0" w:type="dxa"/>
              <w:left w:w="70" w:type="dxa"/>
              <w:bottom w:w="0" w:type="dxa"/>
              <w:right w:w="70" w:type="dxa"/>
            </w:tcMar>
            <w:vAlign w:val="bottom"/>
          </w:tcPr>
          <w:p w14:paraId="0D048A88" w14:textId="77777777" w:rsidR="002753C6" w:rsidRPr="007B0AAD" w:rsidRDefault="002753C6" w:rsidP="000341D4">
            <w:pPr>
              <w:rPr>
                <w:rFonts w:ascii="Arial" w:eastAsia="Times New Roman" w:hAnsi="Arial" w:cs="Arial"/>
                <w:lang w:eastAsia="sl-SI"/>
              </w:rPr>
            </w:pPr>
          </w:p>
        </w:tc>
        <w:tc>
          <w:tcPr>
            <w:tcW w:w="643" w:type="dxa"/>
            <w:tcBorders>
              <w:top w:val="single" w:sz="4" w:space="0" w:color="auto"/>
              <w:bottom w:val="single" w:sz="4" w:space="0" w:color="auto"/>
            </w:tcBorders>
            <w:shd w:val="clear" w:color="auto" w:fill="BFBFBF" w:themeFill="background1" w:themeFillShade="BF"/>
            <w:noWrap/>
            <w:tcMar>
              <w:top w:w="0" w:type="dxa"/>
              <w:left w:w="70" w:type="dxa"/>
              <w:bottom w:w="0" w:type="dxa"/>
              <w:right w:w="70" w:type="dxa"/>
            </w:tcMar>
            <w:vAlign w:val="bottom"/>
          </w:tcPr>
          <w:p w14:paraId="02432C05" w14:textId="77777777" w:rsidR="002753C6" w:rsidRPr="007B0AAD" w:rsidRDefault="002753C6" w:rsidP="000341D4">
            <w:pPr>
              <w:rPr>
                <w:rFonts w:ascii="Arial" w:eastAsia="Times New Roman" w:hAnsi="Arial" w:cs="Arial"/>
                <w:lang w:eastAsia="sl-SI"/>
              </w:rPr>
            </w:pPr>
          </w:p>
        </w:tc>
        <w:tc>
          <w:tcPr>
            <w:tcW w:w="643" w:type="dxa"/>
            <w:tcBorders>
              <w:top w:val="single" w:sz="4" w:space="0" w:color="auto"/>
              <w:bottom w:val="single" w:sz="4" w:space="0" w:color="auto"/>
            </w:tcBorders>
            <w:shd w:val="clear" w:color="auto" w:fill="BFBFBF" w:themeFill="background1" w:themeFillShade="BF"/>
            <w:noWrap/>
            <w:tcMar>
              <w:top w:w="0" w:type="dxa"/>
              <w:left w:w="70" w:type="dxa"/>
              <w:bottom w:w="0" w:type="dxa"/>
              <w:right w:w="70" w:type="dxa"/>
            </w:tcMar>
            <w:vAlign w:val="bottom"/>
          </w:tcPr>
          <w:p w14:paraId="65FC8086" w14:textId="77777777" w:rsidR="002753C6" w:rsidRPr="007B0AAD" w:rsidRDefault="002753C6" w:rsidP="000341D4">
            <w:pPr>
              <w:rPr>
                <w:rFonts w:ascii="Arial" w:eastAsia="Times New Roman" w:hAnsi="Arial" w:cs="Arial"/>
                <w:lang w:eastAsia="sl-SI"/>
              </w:rPr>
            </w:pPr>
          </w:p>
        </w:tc>
        <w:tc>
          <w:tcPr>
            <w:tcW w:w="1808" w:type="dxa"/>
            <w:tcBorders>
              <w:top w:val="single" w:sz="4" w:space="0" w:color="auto"/>
              <w:bottom w:val="single" w:sz="4" w:space="0" w:color="auto"/>
            </w:tcBorders>
            <w:shd w:val="clear" w:color="auto" w:fill="BFBFBF" w:themeFill="background1" w:themeFillShade="BF"/>
            <w:noWrap/>
            <w:tcMar>
              <w:top w:w="0" w:type="dxa"/>
              <w:left w:w="70" w:type="dxa"/>
              <w:bottom w:w="0" w:type="dxa"/>
              <w:right w:w="70" w:type="dxa"/>
            </w:tcMar>
            <w:vAlign w:val="bottom"/>
          </w:tcPr>
          <w:p w14:paraId="22DB842D" w14:textId="77777777" w:rsidR="002753C6" w:rsidRPr="007B0AAD" w:rsidRDefault="002753C6" w:rsidP="000341D4">
            <w:pPr>
              <w:rPr>
                <w:rFonts w:ascii="Arial" w:eastAsia="Times New Roman" w:hAnsi="Arial" w:cs="Arial"/>
                <w:lang w:eastAsia="sl-SI"/>
              </w:rPr>
            </w:pPr>
          </w:p>
        </w:tc>
        <w:tc>
          <w:tcPr>
            <w:tcW w:w="3178" w:type="dxa"/>
            <w:gridSpan w:val="3"/>
            <w:tcBorders>
              <w:top w:val="single" w:sz="4" w:space="0" w:color="auto"/>
              <w:left w:val="single" w:sz="4" w:space="0" w:color="000000"/>
              <w:bottom w:val="single" w:sz="4" w:space="0" w:color="auto"/>
              <w:right w:val="single" w:sz="4" w:space="0" w:color="000000"/>
            </w:tcBorders>
            <w:shd w:val="clear" w:color="auto" w:fill="BFBFBF" w:themeFill="background1" w:themeFillShade="BF"/>
            <w:noWrap/>
            <w:tcMar>
              <w:top w:w="0" w:type="dxa"/>
              <w:left w:w="70" w:type="dxa"/>
              <w:bottom w:w="0" w:type="dxa"/>
              <w:right w:w="70" w:type="dxa"/>
            </w:tcMar>
            <w:vAlign w:val="bottom"/>
          </w:tcPr>
          <w:p w14:paraId="5A6A879D" w14:textId="77777777" w:rsidR="002753C6" w:rsidRPr="007B0AAD" w:rsidRDefault="002753C6" w:rsidP="000341D4">
            <w:pPr>
              <w:jc w:val="right"/>
              <w:rPr>
                <w:rFonts w:ascii="Arial" w:eastAsia="Times New Roman" w:hAnsi="Arial" w:cs="Arial"/>
                <w:i/>
                <w:iCs/>
                <w:lang w:eastAsia="sl-SI"/>
              </w:rPr>
            </w:pPr>
            <w:r w:rsidRPr="007B0AAD">
              <w:rPr>
                <w:rFonts w:ascii="Arial" w:eastAsia="Times New Roman" w:hAnsi="Arial" w:cs="Arial"/>
                <w:i/>
                <w:iCs/>
                <w:lang w:eastAsia="sl-SI"/>
              </w:rPr>
              <w:t>Skupaj (v EUR brez DDV)</w:t>
            </w:r>
          </w:p>
        </w:tc>
        <w:tc>
          <w:tcPr>
            <w:tcW w:w="1326" w:type="dxa"/>
            <w:tcBorders>
              <w:top w:val="single" w:sz="4" w:space="0" w:color="auto"/>
              <w:bottom w:val="single" w:sz="4" w:space="0" w:color="auto"/>
              <w:right w:val="single" w:sz="4" w:space="0" w:color="auto"/>
            </w:tcBorders>
            <w:shd w:val="clear" w:color="auto" w:fill="BFBFBF" w:themeFill="background1" w:themeFillShade="BF"/>
            <w:noWrap/>
            <w:tcMar>
              <w:top w:w="0" w:type="dxa"/>
              <w:left w:w="70" w:type="dxa"/>
              <w:bottom w:w="0" w:type="dxa"/>
              <w:right w:w="70" w:type="dxa"/>
            </w:tcMar>
            <w:vAlign w:val="bottom"/>
          </w:tcPr>
          <w:p w14:paraId="43E18700" w14:textId="77777777" w:rsidR="002753C6" w:rsidRPr="007B0AAD" w:rsidRDefault="002753C6" w:rsidP="000341D4">
            <w:pPr>
              <w:jc w:val="right"/>
              <w:rPr>
                <w:rFonts w:ascii="Arial" w:eastAsia="Times New Roman" w:hAnsi="Arial" w:cs="Arial"/>
                <w:i/>
                <w:iCs/>
                <w:lang w:eastAsia="sl-SI"/>
              </w:rPr>
            </w:pPr>
          </w:p>
        </w:tc>
      </w:tr>
      <w:tr w:rsidR="002753C6" w:rsidRPr="007B0AAD" w14:paraId="4AAC2539" w14:textId="77777777" w:rsidTr="000341D4">
        <w:trPr>
          <w:trHeight w:val="629"/>
        </w:trPr>
        <w:tc>
          <w:tcPr>
            <w:tcW w:w="915" w:type="dxa"/>
            <w:tcBorders>
              <w:top w:val="single" w:sz="4" w:space="0" w:color="auto"/>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A285C2B" w14:textId="77777777" w:rsidR="002753C6" w:rsidRPr="007B0AAD" w:rsidRDefault="002753C6" w:rsidP="000341D4">
            <w:pPr>
              <w:jc w:val="center"/>
              <w:rPr>
                <w:rFonts w:ascii="Arial" w:eastAsia="Times New Roman" w:hAnsi="Arial" w:cs="Arial"/>
                <w:b/>
                <w:bCs/>
                <w:lang w:eastAsia="sl-SI"/>
              </w:rPr>
            </w:pPr>
            <w:r w:rsidRPr="007B0AAD">
              <w:rPr>
                <w:rFonts w:ascii="Arial" w:eastAsia="Times New Roman" w:hAnsi="Arial" w:cs="Arial"/>
                <w:b/>
                <w:bCs/>
                <w:lang w:eastAsia="sl-SI"/>
              </w:rPr>
              <w:t>z. št.</w:t>
            </w:r>
          </w:p>
        </w:tc>
        <w:tc>
          <w:tcPr>
            <w:tcW w:w="1287" w:type="dxa"/>
            <w:gridSpan w:val="2"/>
            <w:tcBorders>
              <w:top w:val="single" w:sz="4" w:space="0" w:color="auto"/>
              <w:bottom w:val="single" w:sz="4" w:space="0" w:color="000000"/>
              <w:right w:val="single" w:sz="4" w:space="0" w:color="000000"/>
            </w:tcBorders>
            <w:shd w:val="clear" w:color="auto" w:fill="auto"/>
            <w:tcMar>
              <w:top w:w="0" w:type="dxa"/>
              <w:left w:w="70" w:type="dxa"/>
              <w:bottom w:w="0" w:type="dxa"/>
              <w:right w:w="70" w:type="dxa"/>
            </w:tcMar>
            <w:vAlign w:val="center"/>
          </w:tcPr>
          <w:p w14:paraId="5964C060" w14:textId="77777777" w:rsidR="002753C6" w:rsidRPr="007B0AAD" w:rsidRDefault="002753C6" w:rsidP="000341D4">
            <w:pPr>
              <w:jc w:val="center"/>
              <w:rPr>
                <w:rFonts w:ascii="Arial" w:hAnsi="Arial" w:cs="Arial"/>
              </w:rPr>
            </w:pPr>
            <w:r w:rsidRPr="007B0AAD">
              <w:rPr>
                <w:rFonts w:ascii="Arial" w:eastAsia="Times New Roman" w:hAnsi="Arial" w:cs="Arial"/>
                <w:b/>
                <w:bCs/>
                <w:lang w:eastAsia="sl-SI"/>
              </w:rPr>
              <w:t>Naziv prireditve</w:t>
            </w:r>
          </w:p>
        </w:tc>
        <w:tc>
          <w:tcPr>
            <w:tcW w:w="2451" w:type="dxa"/>
            <w:gridSpan w:val="2"/>
            <w:tcBorders>
              <w:top w:val="single" w:sz="4" w:space="0" w:color="auto"/>
              <w:bottom w:val="single" w:sz="4" w:space="0" w:color="000000"/>
              <w:right w:val="single" w:sz="4" w:space="0" w:color="000000"/>
            </w:tcBorders>
            <w:shd w:val="clear" w:color="auto" w:fill="auto"/>
            <w:tcMar>
              <w:top w:w="0" w:type="dxa"/>
              <w:left w:w="70" w:type="dxa"/>
              <w:bottom w:w="0" w:type="dxa"/>
              <w:right w:w="70" w:type="dxa"/>
            </w:tcMar>
            <w:vAlign w:val="center"/>
          </w:tcPr>
          <w:p w14:paraId="09350C27" w14:textId="77777777" w:rsidR="002753C6" w:rsidRPr="007B0AAD" w:rsidRDefault="002753C6" w:rsidP="000341D4">
            <w:pPr>
              <w:jc w:val="center"/>
              <w:rPr>
                <w:rFonts w:ascii="Arial" w:eastAsia="Times New Roman" w:hAnsi="Arial" w:cs="Arial"/>
                <w:b/>
                <w:bCs/>
                <w:lang w:eastAsia="sl-SI"/>
              </w:rPr>
            </w:pPr>
            <w:r w:rsidRPr="007B0AAD">
              <w:rPr>
                <w:rFonts w:ascii="Arial" w:eastAsia="Times New Roman" w:hAnsi="Arial" w:cs="Arial"/>
                <w:b/>
                <w:bCs/>
                <w:lang w:eastAsia="sl-SI"/>
              </w:rPr>
              <w:t>Vrsta osebja</w:t>
            </w:r>
          </w:p>
        </w:tc>
        <w:tc>
          <w:tcPr>
            <w:tcW w:w="1058" w:type="dxa"/>
            <w:tcBorders>
              <w:top w:val="single" w:sz="4" w:space="0" w:color="auto"/>
              <w:bottom w:val="single" w:sz="4" w:space="0" w:color="000000"/>
              <w:right w:val="single" w:sz="4" w:space="0" w:color="000000"/>
            </w:tcBorders>
            <w:shd w:val="clear" w:color="auto" w:fill="auto"/>
            <w:tcMar>
              <w:top w:w="0" w:type="dxa"/>
              <w:left w:w="70" w:type="dxa"/>
              <w:bottom w:w="0" w:type="dxa"/>
              <w:right w:w="70" w:type="dxa"/>
            </w:tcMar>
            <w:vAlign w:val="center"/>
          </w:tcPr>
          <w:p w14:paraId="531FEF83" w14:textId="77777777" w:rsidR="002753C6" w:rsidRPr="007B0AAD" w:rsidRDefault="002753C6" w:rsidP="000341D4">
            <w:pPr>
              <w:jc w:val="center"/>
              <w:rPr>
                <w:rFonts w:ascii="Arial" w:eastAsia="Times New Roman" w:hAnsi="Arial" w:cs="Arial"/>
                <w:b/>
                <w:bCs/>
                <w:lang w:eastAsia="sl-SI"/>
              </w:rPr>
            </w:pPr>
            <w:r w:rsidRPr="007B0AAD">
              <w:rPr>
                <w:rFonts w:ascii="Arial" w:eastAsia="Times New Roman" w:hAnsi="Arial" w:cs="Arial"/>
                <w:b/>
                <w:bCs/>
                <w:lang w:eastAsia="sl-SI"/>
              </w:rPr>
              <w:t>Okvirno število osebja</w:t>
            </w:r>
          </w:p>
        </w:tc>
        <w:tc>
          <w:tcPr>
            <w:tcW w:w="1001" w:type="dxa"/>
            <w:tcBorders>
              <w:top w:val="single" w:sz="4" w:space="0" w:color="auto"/>
              <w:bottom w:val="single" w:sz="4" w:space="0" w:color="000000"/>
              <w:right w:val="single" w:sz="4" w:space="0" w:color="000000"/>
            </w:tcBorders>
            <w:shd w:val="clear" w:color="auto" w:fill="auto"/>
            <w:tcMar>
              <w:top w:w="0" w:type="dxa"/>
              <w:left w:w="70" w:type="dxa"/>
              <w:bottom w:w="0" w:type="dxa"/>
              <w:right w:w="70" w:type="dxa"/>
            </w:tcMar>
            <w:vAlign w:val="center"/>
          </w:tcPr>
          <w:p w14:paraId="0B34490A" w14:textId="77777777" w:rsidR="002753C6" w:rsidRPr="007B0AAD" w:rsidRDefault="002753C6" w:rsidP="000341D4">
            <w:pPr>
              <w:jc w:val="center"/>
              <w:rPr>
                <w:rFonts w:ascii="Arial" w:eastAsia="Times New Roman" w:hAnsi="Arial" w:cs="Arial"/>
                <w:b/>
                <w:bCs/>
                <w:lang w:eastAsia="sl-SI"/>
              </w:rPr>
            </w:pPr>
            <w:r w:rsidRPr="007B0AAD">
              <w:rPr>
                <w:rFonts w:ascii="Arial" w:eastAsia="Times New Roman" w:hAnsi="Arial" w:cs="Arial"/>
                <w:b/>
                <w:bCs/>
                <w:lang w:eastAsia="sl-SI"/>
              </w:rPr>
              <w:t>Število ur</w:t>
            </w:r>
          </w:p>
        </w:tc>
        <w:tc>
          <w:tcPr>
            <w:tcW w:w="1119" w:type="dxa"/>
            <w:tcBorders>
              <w:top w:val="single" w:sz="4" w:space="0" w:color="auto"/>
              <w:bottom w:val="single" w:sz="4" w:space="0" w:color="000000"/>
              <w:right w:val="single" w:sz="4" w:space="0" w:color="000000"/>
            </w:tcBorders>
            <w:shd w:val="clear" w:color="auto" w:fill="auto"/>
            <w:tcMar>
              <w:top w:w="0" w:type="dxa"/>
              <w:left w:w="70" w:type="dxa"/>
              <w:bottom w:w="0" w:type="dxa"/>
              <w:right w:w="70" w:type="dxa"/>
            </w:tcMar>
            <w:vAlign w:val="center"/>
          </w:tcPr>
          <w:p w14:paraId="6FE2ACF1" w14:textId="77777777" w:rsidR="002753C6" w:rsidRPr="007B0AAD" w:rsidRDefault="002753C6" w:rsidP="000341D4">
            <w:pPr>
              <w:jc w:val="center"/>
              <w:rPr>
                <w:rFonts w:ascii="Arial" w:hAnsi="Arial" w:cs="Arial"/>
              </w:rPr>
            </w:pPr>
            <w:r w:rsidRPr="007B0AAD">
              <w:rPr>
                <w:rFonts w:ascii="Arial" w:eastAsia="Times New Roman" w:hAnsi="Arial" w:cs="Arial"/>
                <w:b/>
                <w:bCs/>
                <w:lang w:eastAsia="sl-SI"/>
              </w:rPr>
              <w:t>Vrednost urne postavke (brez DDV)</w:t>
            </w:r>
          </w:p>
        </w:tc>
        <w:tc>
          <w:tcPr>
            <w:tcW w:w="1326" w:type="dxa"/>
            <w:tcBorders>
              <w:top w:val="single" w:sz="4" w:space="0" w:color="auto"/>
              <w:bottom w:val="single" w:sz="4" w:space="0" w:color="000000"/>
              <w:right w:val="single" w:sz="4" w:space="0" w:color="000000"/>
            </w:tcBorders>
            <w:shd w:val="clear" w:color="auto" w:fill="auto"/>
            <w:tcMar>
              <w:top w:w="0" w:type="dxa"/>
              <w:left w:w="70" w:type="dxa"/>
              <w:bottom w:w="0" w:type="dxa"/>
              <w:right w:w="70" w:type="dxa"/>
            </w:tcMar>
            <w:vAlign w:val="center"/>
          </w:tcPr>
          <w:p w14:paraId="66118F1C" w14:textId="77777777" w:rsidR="002753C6" w:rsidRPr="007B0AAD" w:rsidRDefault="002753C6" w:rsidP="000341D4">
            <w:pPr>
              <w:jc w:val="center"/>
              <w:rPr>
                <w:rFonts w:ascii="Arial" w:hAnsi="Arial" w:cs="Arial"/>
              </w:rPr>
            </w:pPr>
            <w:r w:rsidRPr="007B0AAD">
              <w:rPr>
                <w:rFonts w:ascii="Arial" w:eastAsia="Times New Roman" w:hAnsi="Arial" w:cs="Arial"/>
                <w:b/>
                <w:bCs/>
                <w:lang w:eastAsia="sl-SI"/>
              </w:rPr>
              <w:t xml:space="preserve">Skupna ponudbena vrednost </w:t>
            </w:r>
            <w:r w:rsidRPr="007B0AAD">
              <w:rPr>
                <w:rFonts w:ascii="Arial" w:eastAsia="Times New Roman" w:hAnsi="Arial" w:cs="Arial"/>
                <w:b/>
                <w:bCs/>
                <w:lang w:eastAsia="sl-SI"/>
              </w:rPr>
              <w:br/>
              <w:t>(brez DDV)</w:t>
            </w:r>
          </w:p>
        </w:tc>
      </w:tr>
      <w:tr w:rsidR="002753C6" w:rsidRPr="007B0AAD" w14:paraId="1EBF28F2" w14:textId="77777777" w:rsidTr="000341D4">
        <w:trPr>
          <w:trHeight w:val="288"/>
        </w:trPr>
        <w:tc>
          <w:tcPr>
            <w:tcW w:w="915" w:type="dxa"/>
            <w:vMerge w:val="restar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91CE5CE" w14:textId="77777777" w:rsidR="002753C6" w:rsidRPr="007B0AAD" w:rsidRDefault="002753C6" w:rsidP="000341D4">
            <w:pPr>
              <w:rPr>
                <w:rFonts w:ascii="Arial" w:eastAsia="Times New Roman" w:hAnsi="Arial" w:cs="Arial"/>
                <w:lang w:eastAsia="sl-SI"/>
              </w:rPr>
            </w:pPr>
            <w:r w:rsidRPr="007B0AAD">
              <w:rPr>
                <w:rFonts w:ascii="Arial" w:eastAsia="Times New Roman" w:hAnsi="Arial" w:cs="Arial"/>
                <w:lang w:eastAsia="sl-SI"/>
              </w:rPr>
              <w:t>2.</w:t>
            </w:r>
          </w:p>
        </w:tc>
        <w:tc>
          <w:tcPr>
            <w:tcW w:w="128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4A8F177" w14:textId="77777777" w:rsidR="002753C6" w:rsidRPr="007B0AAD" w:rsidRDefault="002753C6" w:rsidP="000341D4">
            <w:pPr>
              <w:rPr>
                <w:rFonts w:ascii="Arial" w:eastAsia="Times New Roman" w:hAnsi="Arial" w:cs="Arial"/>
                <w:lang w:eastAsia="sl-SI"/>
              </w:rPr>
            </w:pPr>
            <w:r w:rsidRPr="007B0AAD">
              <w:rPr>
                <w:rFonts w:ascii="Arial" w:eastAsia="Times New Roman" w:hAnsi="Arial" w:cs="Arial"/>
                <w:lang w:eastAsia="sl-SI"/>
              </w:rPr>
              <w:t>Otvoritev majskih iger – Svetčeva ulica 9</w:t>
            </w:r>
          </w:p>
        </w:tc>
        <w:tc>
          <w:tcPr>
            <w:tcW w:w="2451" w:type="dxa"/>
            <w:gridSpan w:val="2"/>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10445613" w14:textId="77777777" w:rsidR="002753C6" w:rsidRPr="007B0AAD" w:rsidRDefault="002753C6" w:rsidP="000341D4">
            <w:pPr>
              <w:rPr>
                <w:rFonts w:ascii="Arial" w:eastAsia="Times New Roman" w:hAnsi="Arial" w:cs="Arial"/>
                <w:lang w:eastAsia="sl-SI"/>
              </w:rPr>
            </w:pPr>
            <w:r w:rsidRPr="007B0AAD">
              <w:rPr>
                <w:rFonts w:ascii="Arial" w:eastAsia="Times New Roman" w:hAnsi="Arial" w:cs="Arial"/>
                <w:lang w:eastAsia="sl-SI"/>
              </w:rPr>
              <w:t>Vodja varovanja</w:t>
            </w:r>
          </w:p>
        </w:tc>
        <w:tc>
          <w:tcPr>
            <w:tcW w:w="1058"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28A6C37D" w14:textId="77777777" w:rsidR="002753C6" w:rsidRPr="007B0AAD" w:rsidRDefault="002753C6" w:rsidP="000341D4">
            <w:pPr>
              <w:jc w:val="center"/>
              <w:rPr>
                <w:rFonts w:ascii="Arial" w:eastAsia="Times New Roman" w:hAnsi="Arial" w:cs="Arial"/>
                <w:lang w:eastAsia="sl-SI"/>
              </w:rPr>
            </w:pPr>
            <w:r w:rsidRPr="007B0AAD">
              <w:rPr>
                <w:rFonts w:ascii="Arial" w:eastAsia="Times New Roman" w:hAnsi="Arial" w:cs="Arial"/>
                <w:lang w:eastAsia="sl-SI"/>
              </w:rPr>
              <w:t>1</w:t>
            </w:r>
          </w:p>
        </w:tc>
        <w:tc>
          <w:tcPr>
            <w:tcW w:w="1001"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20A648CF" w14:textId="77777777" w:rsidR="002753C6" w:rsidRPr="007B0AAD" w:rsidRDefault="002753C6" w:rsidP="000341D4">
            <w:pPr>
              <w:jc w:val="center"/>
              <w:rPr>
                <w:rFonts w:ascii="Arial" w:eastAsia="Times New Roman" w:hAnsi="Arial" w:cs="Arial"/>
                <w:lang w:eastAsia="sl-SI"/>
              </w:rPr>
            </w:pPr>
            <w:r w:rsidRPr="007B0AAD">
              <w:rPr>
                <w:rFonts w:ascii="Arial" w:eastAsia="Times New Roman" w:hAnsi="Arial" w:cs="Arial"/>
                <w:lang w:eastAsia="sl-SI"/>
              </w:rPr>
              <w:t>10</w:t>
            </w:r>
          </w:p>
        </w:tc>
        <w:tc>
          <w:tcPr>
            <w:tcW w:w="1119"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26440218" w14:textId="77777777" w:rsidR="002753C6" w:rsidRPr="007B0AAD" w:rsidRDefault="002753C6" w:rsidP="000341D4">
            <w:pPr>
              <w:jc w:val="right"/>
              <w:rPr>
                <w:rFonts w:ascii="Arial" w:eastAsia="Times New Roman" w:hAnsi="Arial" w:cs="Arial"/>
                <w:lang w:eastAsia="sl-SI"/>
              </w:rPr>
            </w:pPr>
            <w:r w:rsidRPr="007B0AAD">
              <w:rPr>
                <w:rFonts w:ascii="Arial" w:eastAsia="Times New Roman" w:hAnsi="Arial" w:cs="Arial"/>
                <w:lang w:eastAsia="sl-SI"/>
              </w:rPr>
              <w:t> </w:t>
            </w:r>
          </w:p>
        </w:tc>
        <w:tc>
          <w:tcPr>
            <w:tcW w:w="1326"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1A1124D8" w14:textId="77777777" w:rsidR="002753C6" w:rsidRPr="007B0AAD" w:rsidRDefault="002753C6" w:rsidP="000341D4">
            <w:pPr>
              <w:jc w:val="right"/>
              <w:rPr>
                <w:rFonts w:ascii="Arial" w:eastAsia="Times New Roman" w:hAnsi="Arial" w:cs="Arial"/>
                <w:lang w:eastAsia="sl-SI"/>
              </w:rPr>
            </w:pPr>
            <w:r w:rsidRPr="007B0AAD">
              <w:rPr>
                <w:rFonts w:ascii="Arial" w:eastAsia="Times New Roman" w:hAnsi="Arial" w:cs="Arial"/>
                <w:lang w:eastAsia="sl-SI"/>
              </w:rPr>
              <w:t> </w:t>
            </w:r>
          </w:p>
        </w:tc>
      </w:tr>
      <w:tr w:rsidR="002753C6" w:rsidRPr="007B0AAD" w14:paraId="59EBB988" w14:textId="77777777" w:rsidTr="000341D4">
        <w:trPr>
          <w:trHeight w:val="288"/>
        </w:trPr>
        <w:tc>
          <w:tcPr>
            <w:tcW w:w="915" w:type="dxa"/>
            <w:vMerge/>
            <w:tcBorders>
              <w:left w:val="single" w:sz="4" w:space="0" w:color="000000"/>
              <w:bottom w:val="single" w:sz="4" w:space="0" w:color="auto"/>
              <w:right w:val="single" w:sz="4" w:space="0" w:color="000000"/>
            </w:tcBorders>
            <w:shd w:val="clear" w:color="auto" w:fill="auto"/>
            <w:noWrap/>
            <w:tcMar>
              <w:top w:w="0" w:type="dxa"/>
              <w:left w:w="70" w:type="dxa"/>
              <w:bottom w:w="0" w:type="dxa"/>
              <w:right w:w="70" w:type="dxa"/>
            </w:tcMar>
            <w:vAlign w:val="center"/>
          </w:tcPr>
          <w:p w14:paraId="2692816A" w14:textId="77777777" w:rsidR="002753C6" w:rsidRPr="007B0AAD" w:rsidRDefault="002753C6" w:rsidP="000341D4">
            <w:pPr>
              <w:rPr>
                <w:rFonts w:ascii="Arial" w:eastAsia="Times New Roman" w:hAnsi="Arial" w:cs="Arial"/>
                <w:lang w:eastAsia="sl-SI"/>
              </w:rPr>
            </w:pPr>
          </w:p>
        </w:tc>
        <w:tc>
          <w:tcPr>
            <w:tcW w:w="1287" w:type="dxa"/>
            <w:gridSpan w:val="2"/>
            <w:vMerge/>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vAlign w:val="center"/>
          </w:tcPr>
          <w:p w14:paraId="5D7B8D82" w14:textId="77777777" w:rsidR="002753C6" w:rsidRPr="007B0AAD" w:rsidRDefault="002753C6" w:rsidP="000341D4">
            <w:pPr>
              <w:rPr>
                <w:rFonts w:ascii="Arial" w:eastAsia="Times New Roman" w:hAnsi="Arial" w:cs="Arial"/>
                <w:lang w:eastAsia="sl-SI"/>
              </w:rPr>
            </w:pPr>
          </w:p>
        </w:tc>
        <w:tc>
          <w:tcPr>
            <w:tcW w:w="2451" w:type="dxa"/>
            <w:gridSpan w:val="2"/>
            <w:tcBorders>
              <w:top w:val="single" w:sz="4" w:space="0" w:color="000000"/>
              <w:bottom w:val="single" w:sz="4" w:space="0" w:color="auto"/>
              <w:right w:val="single" w:sz="4" w:space="0" w:color="000000"/>
            </w:tcBorders>
            <w:shd w:val="clear" w:color="auto" w:fill="auto"/>
            <w:noWrap/>
            <w:tcMar>
              <w:top w:w="0" w:type="dxa"/>
              <w:left w:w="70" w:type="dxa"/>
              <w:bottom w:w="0" w:type="dxa"/>
              <w:right w:w="70" w:type="dxa"/>
            </w:tcMar>
            <w:vAlign w:val="bottom"/>
          </w:tcPr>
          <w:p w14:paraId="67F0916F" w14:textId="77777777" w:rsidR="002753C6" w:rsidRPr="007B0AAD" w:rsidRDefault="002753C6" w:rsidP="000341D4">
            <w:pPr>
              <w:rPr>
                <w:rFonts w:ascii="Arial" w:eastAsia="Times New Roman" w:hAnsi="Arial" w:cs="Arial"/>
                <w:lang w:eastAsia="sl-SI"/>
              </w:rPr>
            </w:pPr>
            <w:r w:rsidRPr="007B0AAD">
              <w:rPr>
                <w:rFonts w:ascii="Arial" w:eastAsia="Times New Roman" w:hAnsi="Arial" w:cs="Arial"/>
                <w:lang w:eastAsia="sl-SI"/>
              </w:rPr>
              <w:t>Varnostnik</w:t>
            </w:r>
          </w:p>
        </w:tc>
        <w:tc>
          <w:tcPr>
            <w:tcW w:w="1058"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13084E08" w14:textId="77777777" w:rsidR="002753C6" w:rsidRPr="007B0AAD" w:rsidRDefault="002753C6" w:rsidP="000341D4">
            <w:pPr>
              <w:jc w:val="center"/>
              <w:rPr>
                <w:rFonts w:ascii="Arial" w:eastAsia="Times New Roman" w:hAnsi="Arial" w:cs="Arial"/>
                <w:lang w:eastAsia="sl-SI"/>
              </w:rPr>
            </w:pPr>
            <w:r w:rsidRPr="007B0AAD">
              <w:rPr>
                <w:rFonts w:ascii="Arial" w:eastAsia="Times New Roman" w:hAnsi="Arial" w:cs="Arial"/>
                <w:lang w:eastAsia="sl-SI"/>
              </w:rPr>
              <w:t>27</w:t>
            </w:r>
          </w:p>
        </w:tc>
        <w:tc>
          <w:tcPr>
            <w:tcW w:w="1001"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40A6424D" w14:textId="77777777" w:rsidR="002753C6" w:rsidRPr="007B0AAD" w:rsidRDefault="002753C6" w:rsidP="000341D4">
            <w:pPr>
              <w:jc w:val="center"/>
              <w:rPr>
                <w:rFonts w:ascii="Arial" w:eastAsia="Times New Roman" w:hAnsi="Arial" w:cs="Arial"/>
                <w:lang w:eastAsia="sl-SI"/>
              </w:rPr>
            </w:pPr>
            <w:r w:rsidRPr="007B0AAD">
              <w:rPr>
                <w:rFonts w:ascii="Arial" w:eastAsia="Times New Roman" w:hAnsi="Arial" w:cs="Arial"/>
                <w:lang w:eastAsia="sl-SI"/>
              </w:rPr>
              <w:t>216</w:t>
            </w:r>
          </w:p>
        </w:tc>
        <w:tc>
          <w:tcPr>
            <w:tcW w:w="1119"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454A630F" w14:textId="77777777" w:rsidR="002753C6" w:rsidRPr="007B0AAD" w:rsidRDefault="002753C6" w:rsidP="000341D4">
            <w:pPr>
              <w:jc w:val="right"/>
              <w:rPr>
                <w:rFonts w:ascii="Arial" w:eastAsia="Times New Roman" w:hAnsi="Arial" w:cs="Arial"/>
                <w:lang w:eastAsia="sl-SI"/>
              </w:rPr>
            </w:pPr>
            <w:r w:rsidRPr="007B0AAD">
              <w:rPr>
                <w:rFonts w:ascii="Arial" w:eastAsia="Times New Roman" w:hAnsi="Arial" w:cs="Arial"/>
                <w:lang w:eastAsia="sl-SI"/>
              </w:rPr>
              <w:t> </w:t>
            </w:r>
          </w:p>
        </w:tc>
        <w:tc>
          <w:tcPr>
            <w:tcW w:w="1326"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51C6FD2E" w14:textId="77777777" w:rsidR="002753C6" w:rsidRPr="007B0AAD" w:rsidRDefault="002753C6" w:rsidP="000341D4">
            <w:pPr>
              <w:jc w:val="right"/>
              <w:rPr>
                <w:rFonts w:ascii="Arial" w:eastAsia="Times New Roman" w:hAnsi="Arial" w:cs="Arial"/>
                <w:lang w:eastAsia="sl-SI"/>
              </w:rPr>
            </w:pPr>
            <w:r w:rsidRPr="007B0AAD">
              <w:rPr>
                <w:rFonts w:ascii="Arial" w:eastAsia="Times New Roman" w:hAnsi="Arial" w:cs="Arial"/>
                <w:lang w:eastAsia="sl-SI"/>
              </w:rPr>
              <w:t> </w:t>
            </w:r>
          </w:p>
        </w:tc>
      </w:tr>
      <w:tr w:rsidR="002753C6" w:rsidRPr="007B0AAD" w14:paraId="7FBEA7FE" w14:textId="77777777" w:rsidTr="002753C6">
        <w:trPr>
          <w:trHeight w:val="288"/>
        </w:trPr>
        <w:tc>
          <w:tcPr>
            <w:tcW w:w="915" w:type="dxa"/>
            <w:tcBorders>
              <w:top w:val="single" w:sz="4" w:space="0" w:color="auto"/>
              <w:left w:val="single" w:sz="4" w:space="0" w:color="auto"/>
              <w:bottom w:val="single" w:sz="4" w:space="0" w:color="auto"/>
            </w:tcBorders>
            <w:shd w:val="clear" w:color="auto" w:fill="BFBFBF" w:themeFill="background1" w:themeFillShade="BF"/>
            <w:noWrap/>
            <w:tcMar>
              <w:top w:w="0" w:type="dxa"/>
              <w:left w:w="70" w:type="dxa"/>
              <w:bottom w:w="0" w:type="dxa"/>
              <w:right w:w="70" w:type="dxa"/>
            </w:tcMar>
            <w:vAlign w:val="bottom"/>
          </w:tcPr>
          <w:p w14:paraId="43397EDB" w14:textId="77777777" w:rsidR="002753C6" w:rsidRPr="007B0AAD" w:rsidRDefault="002753C6" w:rsidP="000341D4">
            <w:pPr>
              <w:rPr>
                <w:rFonts w:ascii="Arial" w:eastAsia="Times New Roman" w:hAnsi="Arial" w:cs="Arial"/>
                <w:lang w:eastAsia="sl-SI"/>
              </w:rPr>
            </w:pPr>
          </w:p>
        </w:tc>
        <w:tc>
          <w:tcPr>
            <w:tcW w:w="644" w:type="dxa"/>
            <w:tcBorders>
              <w:top w:val="single" w:sz="4" w:space="0" w:color="auto"/>
              <w:bottom w:val="single" w:sz="4" w:space="0" w:color="auto"/>
            </w:tcBorders>
            <w:shd w:val="clear" w:color="auto" w:fill="BFBFBF" w:themeFill="background1" w:themeFillShade="BF"/>
            <w:noWrap/>
            <w:tcMar>
              <w:top w:w="0" w:type="dxa"/>
              <w:left w:w="70" w:type="dxa"/>
              <w:bottom w:w="0" w:type="dxa"/>
              <w:right w:w="70" w:type="dxa"/>
            </w:tcMar>
            <w:vAlign w:val="bottom"/>
          </w:tcPr>
          <w:p w14:paraId="0FC47958" w14:textId="77777777" w:rsidR="002753C6" w:rsidRPr="007B0AAD" w:rsidRDefault="002753C6" w:rsidP="000341D4">
            <w:pPr>
              <w:rPr>
                <w:rFonts w:ascii="Arial" w:eastAsia="Times New Roman" w:hAnsi="Arial" w:cs="Arial"/>
                <w:lang w:eastAsia="sl-SI"/>
              </w:rPr>
            </w:pPr>
          </w:p>
        </w:tc>
        <w:tc>
          <w:tcPr>
            <w:tcW w:w="643" w:type="dxa"/>
            <w:tcBorders>
              <w:top w:val="single" w:sz="4" w:space="0" w:color="auto"/>
              <w:bottom w:val="single" w:sz="4" w:space="0" w:color="auto"/>
            </w:tcBorders>
            <w:shd w:val="clear" w:color="auto" w:fill="BFBFBF" w:themeFill="background1" w:themeFillShade="BF"/>
            <w:noWrap/>
            <w:tcMar>
              <w:top w:w="0" w:type="dxa"/>
              <w:left w:w="70" w:type="dxa"/>
              <w:bottom w:w="0" w:type="dxa"/>
              <w:right w:w="70" w:type="dxa"/>
            </w:tcMar>
            <w:vAlign w:val="bottom"/>
          </w:tcPr>
          <w:p w14:paraId="7F6FDA04" w14:textId="77777777" w:rsidR="002753C6" w:rsidRPr="007B0AAD" w:rsidRDefault="002753C6" w:rsidP="000341D4">
            <w:pPr>
              <w:rPr>
                <w:rFonts w:ascii="Arial" w:eastAsia="Times New Roman" w:hAnsi="Arial" w:cs="Arial"/>
                <w:lang w:eastAsia="sl-SI"/>
              </w:rPr>
            </w:pPr>
          </w:p>
        </w:tc>
        <w:tc>
          <w:tcPr>
            <w:tcW w:w="643" w:type="dxa"/>
            <w:tcBorders>
              <w:top w:val="single" w:sz="4" w:space="0" w:color="auto"/>
              <w:bottom w:val="single" w:sz="4" w:space="0" w:color="auto"/>
            </w:tcBorders>
            <w:shd w:val="clear" w:color="auto" w:fill="BFBFBF" w:themeFill="background1" w:themeFillShade="BF"/>
            <w:noWrap/>
            <w:tcMar>
              <w:top w:w="0" w:type="dxa"/>
              <w:left w:w="70" w:type="dxa"/>
              <w:bottom w:w="0" w:type="dxa"/>
              <w:right w:w="70" w:type="dxa"/>
            </w:tcMar>
            <w:vAlign w:val="bottom"/>
          </w:tcPr>
          <w:p w14:paraId="010BBC60" w14:textId="77777777" w:rsidR="002753C6" w:rsidRPr="007B0AAD" w:rsidRDefault="002753C6" w:rsidP="000341D4">
            <w:pPr>
              <w:rPr>
                <w:rFonts w:ascii="Arial" w:eastAsia="Times New Roman" w:hAnsi="Arial" w:cs="Arial"/>
                <w:lang w:eastAsia="sl-SI"/>
              </w:rPr>
            </w:pPr>
          </w:p>
        </w:tc>
        <w:tc>
          <w:tcPr>
            <w:tcW w:w="1808" w:type="dxa"/>
            <w:tcBorders>
              <w:top w:val="single" w:sz="4" w:space="0" w:color="auto"/>
              <w:bottom w:val="single" w:sz="4" w:space="0" w:color="auto"/>
              <w:right w:val="single" w:sz="4" w:space="0" w:color="auto"/>
            </w:tcBorders>
            <w:shd w:val="clear" w:color="auto" w:fill="BFBFBF" w:themeFill="background1" w:themeFillShade="BF"/>
            <w:noWrap/>
            <w:tcMar>
              <w:top w:w="0" w:type="dxa"/>
              <w:left w:w="70" w:type="dxa"/>
              <w:bottom w:w="0" w:type="dxa"/>
              <w:right w:w="70" w:type="dxa"/>
            </w:tcMar>
            <w:vAlign w:val="bottom"/>
          </w:tcPr>
          <w:p w14:paraId="3A465829" w14:textId="77777777" w:rsidR="002753C6" w:rsidRPr="007B0AAD" w:rsidRDefault="002753C6" w:rsidP="000341D4">
            <w:pPr>
              <w:rPr>
                <w:rFonts w:ascii="Arial" w:eastAsia="Times New Roman" w:hAnsi="Arial" w:cs="Arial"/>
                <w:lang w:eastAsia="sl-SI"/>
              </w:rPr>
            </w:pPr>
          </w:p>
        </w:tc>
        <w:tc>
          <w:tcPr>
            <w:tcW w:w="3178" w:type="dxa"/>
            <w:gridSpan w:val="3"/>
            <w:tcBorders>
              <w:top w:val="single" w:sz="4" w:space="0" w:color="000000"/>
              <w:left w:val="single" w:sz="4" w:space="0" w:color="auto"/>
              <w:bottom w:val="single" w:sz="4" w:space="0" w:color="auto"/>
              <w:right w:val="single" w:sz="4" w:space="0" w:color="000000"/>
            </w:tcBorders>
            <w:shd w:val="clear" w:color="auto" w:fill="BFBFBF" w:themeFill="background1" w:themeFillShade="BF"/>
            <w:noWrap/>
            <w:tcMar>
              <w:top w:w="0" w:type="dxa"/>
              <w:left w:w="70" w:type="dxa"/>
              <w:bottom w:w="0" w:type="dxa"/>
              <w:right w:w="70" w:type="dxa"/>
            </w:tcMar>
            <w:vAlign w:val="bottom"/>
          </w:tcPr>
          <w:p w14:paraId="37B0F9F5" w14:textId="77777777" w:rsidR="002753C6" w:rsidRPr="007B0AAD" w:rsidRDefault="002753C6" w:rsidP="000341D4">
            <w:pPr>
              <w:jc w:val="right"/>
              <w:rPr>
                <w:rFonts w:ascii="Arial" w:eastAsia="Times New Roman" w:hAnsi="Arial" w:cs="Arial"/>
                <w:i/>
                <w:iCs/>
                <w:lang w:eastAsia="sl-SI"/>
              </w:rPr>
            </w:pPr>
            <w:r w:rsidRPr="007B0AAD">
              <w:rPr>
                <w:rFonts w:ascii="Arial" w:eastAsia="Times New Roman" w:hAnsi="Arial" w:cs="Arial"/>
                <w:i/>
                <w:iCs/>
                <w:lang w:eastAsia="sl-SI"/>
              </w:rPr>
              <w:t>Skupaj (v EUR brez DDV)</w:t>
            </w:r>
          </w:p>
        </w:tc>
        <w:tc>
          <w:tcPr>
            <w:tcW w:w="1326" w:type="dxa"/>
            <w:tcBorders>
              <w:bottom w:val="single" w:sz="4" w:space="0" w:color="auto"/>
              <w:right w:val="single" w:sz="4" w:space="0" w:color="000000"/>
            </w:tcBorders>
            <w:shd w:val="clear" w:color="auto" w:fill="BFBFBF" w:themeFill="background1" w:themeFillShade="BF"/>
            <w:noWrap/>
            <w:tcMar>
              <w:top w:w="0" w:type="dxa"/>
              <w:left w:w="70" w:type="dxa"/>
              <w:bottom w:w="0" w:type="dxa"/>
              <w:right w:w="70" w:type="dxa"/>
            </w:tcMar>
            <w:vAlign w:val="bottom"/>
          </w:tcPr>
          <w:p w14:paraId="1B7201E0" w14:textId="77777777" w:rsidR="002753C6" w:rsidRPr="007B0AAD" w:rsidRDefault="002753C6" w:rsidP="000341D4">
            <w:pPr>
              <w:rPr>
                <w:rFonts w:ascii="Arial" w:eastAsia="Times New Roman" w:hAnsi="Arial" w:cs="Arial"/>
                <w:i/>
                <w:iCs/>
                <w:lang w:eastAsia="sl-SI"/>
              </w:rPr>
            </w:pPr>
            <w:r w:rsidRPr="007B0AAD">
              <w:rPr>
                <w:rFonts w:ascii="Arial" w:eastAsia="Times New Roman" w:hAnsi="Arial" w:cs="Arial"/>
                <w:i/>
                <w:iCs/>
                <w:lang w:eastAsia="sl-SI"/>
              </w:rPr>
              <w:t> </w:t>
            </w:r>
          </w:p>
        </w:tc>
      </w:tr>
      <w:tr w:rsidR="002753C6" w:rsidRPr="007B0AAD" w14:paraId="19566A27" w14:textId="77777777" w:rsidTr="000341D4">
        <w:trPr>
          <w:trHeight w:val="960"/>
        </w:trPr>
        <w:tc>
          <w:tcPr>
            <w:tcW w:w="915"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503FAF43" w14:textId="77777777" w:rsidR="002753C6" w:rsidRPr="007B0AAD" w:rsidRDefault="002753C6" w:rsidP="000341D4">
            <w:pPr>
              <w:jc w:val="center"/>
              <w:rPr>
                <w:rFonts w:ascii="Arial" w:eastAsia="Times New Roman" w:hAnsi="Arial" w:cs="Arial"/>
                <w:b/>
                <w:bCs/>
                <w:lang w:eastAsia="sl-SI"/>
              </w:rPr>
            </w:pPr>
            <w:r w:rsidRPr="007B0AAD">
              <w:rPr>
                <w:rFonts w:ascii="Arial" w:eastAsia="Times New Roman" w:hAnsi="Arial" w:cs="Arial"/>
                <w:b/>
                <w:bCs/>
                <w:lang w:eastAsia="sl-SI"/>
              </w:rPr>
              <w:t>z. št.</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36337E13" w14:textId="77777777" w:rsidR="002753C6" w:rsidRPr="007B0AAD" w:rsidRDefault="002753C6" w:rsidP="000341D4">
            <w:pPr>
              <w:jc w:val="center"/>
              <w:rPr>
                <w:rFonts w:ascii="Arial" w:hAnsi="Arial" w:cs="Arial"/>
              </w:rPr>
            </w:pPr>
            <w:r w:rsidRPr="007B0AAD">
              <w:rPr>
                <w:rFonts w:ascii="Arial" w:eastAsia="Times New Roman" w:hAnsi="Arial" w:cs="Arial"/>
                <w:b/>
                <w:bCs/>
                <w:lang w:eastAsia="sl-SI"/>
              </w:rPr>
              <w:t>Naziv prireditve</w:t>
            </w:r>
          </w:p>
        </w:tc>
        <w:tc>
          <w:tcPr>
            <w:tcW w:w="2451"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7078657B" w14:textId="77777777" w:rsidR="002753C6" w:rsidRPr="007B0AAD" w:rsidRDefault="002753C6" w:rsidP="000341D4">
            <w:pPr>
              <w:jc w:val="center"/>
              <w:rPr>
                <w:rFonts w:ascii="Arial" w:eastAsia="Times New Roman" w:hAnsi="Arial" w:cs="Arial"/>
                <w:b/>
                <w:bCs/>
                <w:lang w:eastAsia="sl-SI"/>
              </w:rPr>
            </w:pPr>
            <w:r w:rsidRPr="007B0AAD">
              <w:rPr>
                <w:rFonts w:ascii="Arial" w:eastAsia="Times New Roman" w:hAnsi="Arial" w:cs="Arial"/>
                <w:b/>
                <w:bCs/>
                <w:lang w:eastAsia="sl-SI"/>
              </w:rPr>
              <w:t>Vrsta osebja</w:t>
            </w:r>
          </w:p>
        </w:tc>
        <w:tc>
          <w:tcPr>
            <w:tcW w:w="1058"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55DA23EE" w14:textId="77777777" w:rsidR="002753C6" w:rsidRPr="007B0AAD" w:rsidRDefault="002753C6" w:rsidP="000341D4">
            <w:pPr>
              <w:jc w:val="center"/>
              <w:rPr>
                <w:rFonts w:ascii="Arial" w:eastAsia="Times New Roman" w:hAnsi="Arial" w:cs="Arial"/>
                <w:b/>
                <w:bCs/>
                <w:lang w:eastAsia="sl-SI"/>
              </w:rPr>
            </w:pPr>
            <w:r w:rsidRPr="007B0AAD">
              <w:rPr>
                <w:rFonts w:ascii="Arial" w:eastAsia="Times New Roman" w:hAnsi="Arial" w:cs="Arial"/>
                <w:b/>
                <w:bCs/>
                <w:lang w:eastAsia="sl-SI"/>
              </w:rPr>
              <w:t>Okvirno število osebja</w:t>
            </w:r>
          </w:p>
        </w:tc>
        <w:tc>
          <w:tcPr>
            <w:tcW w:w="100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2CA1523B" w14:textId="77777777" w:rsidR="002753C6" w:rsidRPr="007B0AAD" w:rsidRDefault="002753C6" w:rsidP="000341D4">
            <w:pPr>
              <w:jc w:val="center"/>
              <w:rPr>
                <w:rFonts w:ascii="Arial" w:eastAsia="Times New Roman" w:hAnsi="Arial" w:cs="Arial"/>
                <w:b/>
                <w:bCs/>
                <w:lang w:eastAsia="sl-SI"/>
              </w:rPr>
            </w:pPr>
            <w:r w:rsidRPr="007B0AAD">
              <w:rPr>
                <w:rFonts w:ascii="Arial" w:eastAsia="Times New Roman" w:hAnsi="Arial" w:cs="Arial"/>
                <w:b/>
                <w:bCs/>
                <w:lang w:eastAsia="sl-SI"/>
              </w:rPr>
              <w:t>Število ur</w:t>
            </w:r>
          </w:p>
        </w:tc>
        <w:tc>
          <w:tcPr>
            <w:tcW w:w="111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43DC6312" w14:textId="77777777" w:rsidR="002753C6" w:rsidRPr="007B0AAD" w:rsidRDefault="002753C6" w:rsidP="000341D4">
            <w:pPr>
              <w:jc w:val="center"/>
              <w:rPr>
                <w:rFonts w:ascii="Arial" w:hAnsi="Arial" w:cs="Arial"/>
              </w:rPr>
            </w:pPr>
            <w:r w:rsidRPr="007B0AAD">
              <w:rPr>
                <w:rFonts w:ascii="Arial" w:eastAsia="Times New Roman" w:hAnsi="Arial" w:cs="Arial"/>
                <w:b/>
                <w:bCs/>
                <w:lang w:eastAsia="sl-SI"/>
              </w:rPr>
              <w:t>Vrednost urne postavke (brez DDV)</w:t>
            </w:r>
          </w:p>
        </w:tc>
        <w:tc>
          <w:tcPr>
            <w:tcW w:w="1326"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78D187DF" w14:textId="77777777" w:rsidR="002753C6" w:rsidRPr="007B0AAD" w:rsidRDefault="002753C6" w:rsidP="000341D4">
            <w:pPr>
              <w:jc w:val="center"/>
              <w:rPr>
                <w:rFonts w:ascii="Arial" w:hAnsi="Arial" w:cs="Arial"/>
              </w:rPr>
            </w:pPr>
            <w:r w:rsidRPr="007B0AAD">
              <w:rPr>
                <w:rFonts w:ascii="Arial" w:eastAsia="Times New Roman" w:hAnsi="Arial" w:cs="Arial"/>
                <w:b/>
                <w:bCs/>
                <w:lang w:eastAsia="sl-SI"/>
              </w:rPr>
              <w:t xml:space="preserve">Skupna ponudbena vrednost </w:t>
            </w:r>
            <w:r w:rsidRPr="007B0AAD">
              <w:rPr>
                <w:rFonts w:ascii="Arial" w:eastAsia="Times New Roman" w:hAnsi="Arial" w:cs="Arial"/>
                <w:b/>
                <w:bCs/>
                <w:lang w:eastAsia="sl-SI"/>
              </w:rPr>
              <w:br/>
              <w:t>(brez DDV)</w:t>
            </w:r>
          </w:p>
        </w:tc>
      </w:tr>
      <w:tr w:rsidR="002753C6" w:rsidRPr="007B0AAD" w14:paraId="5D9C30C7" w14:textId="77777777" w:rsidTr="000341D4">
        <w:trPr>
          <w:trHeight w:val="288"/>
        </w:trPr>
        <w:tc>
          <w:tcPr>
            <w:tcW w:w="915" w:type="dxa"/>
            <w:vMerge w:val="restart"/>
            <w:tcBorders>
              <w:top w:val="single" w:sz="4" w:space="0" w:color="auto"/>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33322A0" w14:textId="77777777" w:rsidR="002753C6" w:rsidRPr="007B0AAD" w:rsidRDefault="002753C6" w:rsidP="000341D4">
            <w:pPr>
              <w:rPr>
                <w:rFonts w:ascii="Arial" w:eastAsia="Times New Roman" w:hAnsi="Arial" w:cs="Arial"/>
                <w:lang w:eastAsia="sl-SI"/>
              </w:rPr>
            </w:pPr>
            <w:r w:rsidRPr="007B0AAD">
              <w:rPr>
                <w:rFonts w:ascii="Arial" w:eastAsia="Times New Roman" w:hAnsi="Arial" w:cs="Arial"/>
                <w:lang w:eastAsia="sl-SI"/>
              </w:rPr>
              <w:t>3.</w:t>
            </w:r>
          </w:p>
        </w:tc>
        <w:tc>
          <w:tcPr>
            <w:tcW w:w="1287" w:type="dxa"/>
            <w:gridSpan w:val="2"/>
            <w:vMerge w:val="restart"/>
            <w:tcBorders>
              <w:top w:val="single" w:sz="4" w:space="0" w:color="auto"/>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BC42066" w14:textId="77777777" w:rsidR="002753C6" w:rsidRPr="007B0AAD" w:rsidRDefault="002753C6" w:rsidP="000341D4">
            <w:pPr>
              <w:rPr>
                <w:rFonts w:ascii="Arial" w:eastAsia="Times New Roman" w:hAnsi="Arial" w:cs="Arial"/>
                <w:lang w:eastAsia="sl-SI"/>
              </w:rPr>
            </w:pPr>
            <w:r w:rsidRPr="007B0AAD">
              <w:rPr>
                <w:rFonts w:ascii="Arial" w:eastAsia="Times New Roman" w:hAnsi="Arial" w:cs="Arial"/>
                <w:lang w:eastAsia="sl-SI"/>
              </w:rPr>
              <w:t>Prireditev na Rožniku</w:t>
            </w:r>
          </w:p>
        </w:tc>
        <w:tc>
          <w:tcPr>
            <w:tcW w:w="2451" w:type="dxa"/>
            <w:gridSpan w:val="2"/>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14:paraId="2E1BE5D0" w14:textId="77777777" w:rsidR="002753C6" w:rsidRPr="007B0AAD" w:rsidRDefault="002753C6" w:rsidP="000341D4">
            <w:pPr>
              <w:rPr>
                <w:rFonts w:ascii="Arial" w:eastAsia="Times New Roman" w:hAnsi="Arial" w:cs="Arial"/>
                <w:lang w:eastAsia="sl-SI"/>
              </w:rPr>
            </w:pPr>
            <w:r w:rsidRPr="007B0AAD">
              <w:rPr>
                <w:rFonts w:ascii="Arial" w:eastAsia="Times New Roman" w:hAnsi="Arial" w:cs="Arial"/>
                <w:lang w:eastAsia="sl-SI"/>
              </w:rPr>
              <w:t>Vodja varovanja</w:t>
            </w:r>
          </w:p>
        </w:tc>
        <w:tc>
          <w:tcPr>
            <w:tcW w:w="1058"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14:paraId="7F4C20AB" w14:textId="77777777" w:rsidR="002753C6" w:rsidRPr="007B0AAD" w:rsidRDefault="002753C6" w:rsidP="000341D4">
            <w:pPr>
              <w:jc w:val="center"/>
              <w:rPr>
                <w:rFonts w:ascii="Arial" w:eastAsia="Times New Roman" w:hAnsi="Arial" w:cs="Arial"/>
                <w:lang w:eastAsia="sl-SI"/>
              </w:rPr>
            </w:pPr>
            <w:r w:rsidRPr="007B0AAD">
              <w:rPr>
                <w:rFonts w:ascii="Arial" w:eastAsia="Times New Roman" w:hAnsi="Arial" w:cs="Arial"/>
                <w:lang w:eastAsia="sl-SI"/>
              </w:rPr>
              <w:t>1</w:t>
            </w:r>
          </w:p>
        </w:tc>
        <w:tc>
          <w:tcPr>
            <w:tcW w:w="1001"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14:paraId="268E4499" w14:textId="77777777" w:rsidR="002753C6" w:rsidRPr="007B0AAD" w:rsidRDefault="002753C6" w:rsidP="000341D4">
            <w:pPr>
              <w:jc w:val="center"/>
              <w:rPr>
                <w:rFonts w:ascii="Arial" w:eastAsia="Times New Roman" w:hAnsi="Arial" w:cs="Arial"/>
                <w:lang w:eastAsia="sl-SI"/>
              </w:rPr>
            </w:pPr>
            <w:r w:rsidRPr="007B0AAD">
              <w:rPr>
                <w:rFonts w:ascii="Arial" w:eastAsia="Times New Roman" w:hAnsi="Arial" w:cs="Arial"/>
                <w:lang w:eastAsia="sl-SI"/>
              </w:rPr>
              <w:t>12</w:t>
            </w:r>
          </w:p>
        </w:tc>
        <w:tc>
          <w:tcPr>
            <w:tcW w:w="1119"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14:paraId="3AEA5A74" w14:textId="77777777" w:rsidR="002753C6" w:rsidRPr="007B0AAD" w:rsidRDefault="002753C6" w:rsidP="000341D4">
            <w:pPr>
              <w:jc w:val="right"/>
              <w:rPr>
                <w:rFonts w:ascii="Arial" w:eastAsia="Times New Roman" w:hAnsi="Arial" w:cs="Arial"/>
                <w:lang w:eastAsia="sl-SI"/>
              </w:rPr>
            </w:pPr>
            <w:r w:rsidRPr="007B0AAD">
              <w:rPr>
                <w:rFonts w:ascii="Arial" w:eastAsia="Times New Roman" w:hAnsi="Arial" w:cs="Arial"/>
                <w:lang w:eastAsia="sl-SI"/>
              </w:rPr>
              <w:t> </w:t>
            </w:r>
          </w:p>
        </w:tc>
        <w:tc>
          <w:tcPr>
            <w:tcW w:w="1326"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14:paraId="4B9CE8CF" w14:textId="77777777" w:rsidR="002753C6" w:rsidRPr="007B0AAD" w:rsidRDefault="002753C6" w:rsidP="000341D4">
            <w:pPr>
              <w:jc w:val="right"/>
              <w:rPr>
                <w:rFonts w:ascii="Arial" w:eastAsia="Times New Roman" w:hAnsi="Arial" w:cs="Arial"/>
                <w:lang w:eastAsia="sl-SI"/>
              </w:rPr>
            </w:pPr>
            <w:r w:rsidRPr="007B0AAD">
              <w:rPr>
                <w:rFonts w:ascii="Arial" w:eastAsia="Times New Roman" w:hAnsi="Arial" w:cs="Arial"/>
                <w:lang w:eastAsia="sl-SI"/>
              </w:rPr>
              <w:t> </w:t>
            </w:r>
          </w:p>
        </w:tc>
      </w:tr>
      <w:tr w:rsidR="002753C6" w:rsidRPr="007B0AAD" w14:paraId="4664725F" w14:textId="77777777" w:rsidTr="000341D4">
        <w:trPr>
          <w:trHeight w:val="288"/>
        </w:trPr>
        <w:tc>
          <w:tcPr>
            <w:tcW w:w="915" w:type="dxa"/>
            <w:vMerge/>
            <w:tcBorders>
              <w:left w:val="single" w:sz="4" w:space="0" w:color="000000"/>
              <w:bottom w:val="single" w:sz="4" w:space="0" w:color="auto"/>
              <w:right w:val="single" w:sz="4" w:space="0" w:color="000000"/>
            </w:tcBorders>
            <w:shd w:val="clear" w:color="auto" w:fill="auto"/>
            <w:noWrap/>
            <w:tcMar>
              <w:top w:w="0" w:type="dxa"/>
              <w:left w:w="70" w:type="dxa"/>
              <w:bottom w:w="0" w:type="dxa"/>
              <w:right w:w="70" w:type="dxa"/>
            </w:tcMar>
            <w:vAlign w:val="center"/>
          </w:tcPr>
          <w:p w14:paraId="4C082B7E" w14:textId="77777777" w:rsidR="002753C6" w:rsidRPr="007B0AAD" w:rsidRDefault="002753C6" w:rsidP="000341D4">
            <w:pPr>
              <w:rPr>
                <w:rFonts w:ascii="Arial" w:eastAsia="Times New Roman" w:hAnsi="Arial" w:cs="Arial"/>
                <w:lang w:eastAsia="sl-SI"/>
              </w:rPr>
            </w:pPr>
          </w:p>
        </w:tc>
        <w:tc>
          <w:tcPr>
            <w:tcW w:w="1287" w:type="dxa"/>
            <w:gridSpan w:val="2"/>
            <w:vMerge/>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vAlign w:val="center"/>
          </w:tcPr>
          <w:p w14:paraId="70795B82" w14:textId="77777777" w:rsidR="002753C6" w:rsidRPr="007B0AAD" w:rsidRDefault="002753C6" w:rsidP="000341D4">
            <w:pPr>
              <w:rPr>
                <w:rFonts w:ascii="Arial" w:eastAsia="Times New Roman" w:hAnsi="Arial" w:cs="Arial"/>
                <w:lang w:eastAsia="sl-SI"/>
              </w:rPr>
            </w:pPr>
          </w:p>
        </w:tc>
        <w:tc>
          <w:tcPr>
            <w:tcW w:w="2451" w:type="dxa"/>
            <w:gridSpan w:val="2"/>
            <w:tcBorders>
              <w:top w:val="single" w:sz="4" w:space="0" w:color="000000"/>
              <w:bottom w:val="single" w:sz="4" w:space="0" w:color="auto"/>
              <w:right w:val="single" w:sz="4" w:space="0" w:color="000000"/>
            </w:tcBorders>
            <w:shd w:val="clear" w:color="auto" w:fill="auto"/>
            <w:noWrap/>
            <w:tcMar>
              <w:top w:w="0" w:type="dxa"/>
              <w:left w:w="70" w:type="dxa"/>
              <w:bottom w:w="0" w:type="dxa"/>
              <w:right w:w="70" w:type="dxa"/>
            </w:tcMar>
            <w:vAlign w:val="bottom"/>
          </w:tcPr>
          <w:p w14:paraId="7AB88927" w14:textId="77777777" w:rsidR="002753C6" w:rsidRPr="007B0AAD" w:rsidRDefault="002753C6" w:rsidP="000341D4">
            <w:pPr>
              <w:rPr>
                <w:rFonts w:ascii="Arial" w:eastAsia="Times New Roman" w:hAnsi="Arial" w:cs="Arial"/>
                <w:lang w:eastAsia="sl-SI"/>
              </w:rPr>
            </w:pPr>
            <w:r w:rsidRPr="007B0AAD">
              <w:rPr>
                <w:rFonts w:ascii="Arial" w:eastAsia="Times New Roman" w:hAnsi="Arial" w:cs="Arial"/>
                <w:lang w:eastAsia="sl-SI"/>
              </w:rPr>
              <w:t>Varnostnik</w:t>
            </w:r>
          </w:p>
        </w:tc>
        <w:tc>
          <w:tcPr>
            <w:tcW w:w="1058" w:type="dxa"/>
            <w:tcBorders>
              <w:bottom w:val="single" w:sz="4" w:space="0" w:color="auto"/>
              <w:right w:val="single" w:sz="4" w:space="0" w:color="000000"/>
            </w:tcBorders>
            <w:shd w:val="clear" w:color="auto" w:fill="auto"/>
            <w:noWrap/>
            <w:tcMar>
              <w:top w:w="0" w:type="dxa"/>
              <w:left w:w="70" w:type="dxa"/>
              <w:bottom w:w="0" w:type="dxa"/>
              <w:right w:w="70" w:type="dxa"/>
            </w:tcMar>
            <w:vAlign w:val="bottom"/>
          </w:tcPr>
          <w:p w14:paraId="147291FC" w14:textId="77777777" w:rsidR="002753C6" w:rsidRPr="007B0AAD" w:rsidRDefault="002753C6" w:rsidP="000341D4">
            <w:pPr>
              <w:jc w:val="center"/>
              <w:rPr>
                <w:rFonts w:ascii="Arial" w:eastAsia="Times New Roman" w:hAnsi="Arial" w:cs="Arial"/>
                <w:lang w:eastAsia="sl-SI"/>
              </w:rPr>
            </w:pPr>
            <w:r w:rsidRPr="007B0AAD">
              <w:rPr>
                <w:rFonts w:ascii="Arial" w:eastAsia="Times New Roman" w:hAnsi="Arial" w:cs="Arial"/>
                <w:lang w:eastAsia="sl-SI"/>
              </w:rPr>
              <w:t>30</w:t>
            </w:r>
          </w:p>
        </w:tc>
        <w:tc>
          <w:tcPr>
            <w:tcW w:w="1001" w:type="dxa"/>
            <w:tcBorders>
              <w:bottom w:val="single" w:sz="4" w:space="0" w:color="auto"/>
              <w:right w:val="single" w:sz="4" w:space="0" w:color="000000"/>
            </w:tcBorders>
            <w:shd w:val="clear" w:color="auto" w:fill="auto"/>
            <w:noWrap/>
            <w:tcMar>
              <w:top w:w="0" w:type="dxa"/>
              <w:left w:w="70" w:type="dxa"/>
              <w:bottom w:w="0" w:type="dxa"/>
              <w:right w:w="70" w:type="dxa"/>
            </w:tcMar>
            <w:vAlign w:val="bottom"/>
          </w:tcPr>
          <w:p w14:paraId="0A572AEB" w14:textId="77777777" w:rsidR="002753C6" w:rsidRPr="007B0AAD" w:rsidRDefault="002753C6" w:rsidP="000341D4">
            <w:pPr>
              <w:jc w:val="center"/>
              <w:rPr>
                <w:rFonts w:ascii="Arial" w:eastAsia="Times New Roman" w:hAnsi="Arial" w:cs="Arial"/>
                <w:lang w:eastAsia="sl-SI"/>
              </w:rPr>
            </w:pPr>
            <w:r w:rsidRPr="007B0AAD">
              <w:rPr>
                <w:rFonts w:ascii="Arial" w:eastAsia="Times New Roman" w:hAnsi="Arial" w:cs="Arial"/>
                <w:lang w:eastAsia="sl-SI"/>
              </w:rPr>
              <w:t>300</w:t>
            </w:r>
          </w:p>
        </w:tc>
        <w:tc>
          <w:tcPr>
            <w:tcW w:w="1119" w:type="dxa"/>
            <w:tcBorders>
              <w:bottom w:val="single" w:sz="4" w:space="0" w:color="auto"/>
              <w:right w:val="single" w:sz="4" w:space="0" w:color="000000"/>
            </w:tcBorders>
            <w:shd w:val="clear" w:color="auto" w:fill="auto"/>
            <w:noWrap/>
            <w:tcMar>
              <w:top w:w="0" w:type="dxa"/>
              <w:left w:w="70" w:type="dxa"/>
              <w:bottom w:w="0" w:type="dxa"/>
              <w:right w:w="70" w:type="dxa"/>
            </w:tcMar>
            <w:vAlign w:val="bottom"/>
          </w:tcPr>
          <w:p w14:paraId="4D163FF4" w14:textId="77777777" w:rsidR="002753C6" w:rsidRPr="007B0AAD" w:rsidRDefault="002753C6" w:rsidP="000341D4">
            <w:pPr>
              <w:jc w:val="right"/>
              <w:rPr>
                <w:rFonts w:ascii="Arial" w:eastAsia="Times New Roman" w:hAnsi="Arial" w:cs="Arial"/>
                <w:lang w:eastAsia="sl-SI"/>
              </w:rPr>
            </w:pPr>
            <w:r w:rsidRPr="007B0AAD">
              <w:rPr>
                <w:rFonts w:ascii="Arial" w:eastAsia="Times New Roman" w:hAnsi="Arial" w:cs="Arial"/>
                <w:lang w:eastAsia="sl-SI"/>
              </w:rPr>
              <w:t> </w:t>
            </w:r>
          </w:p>
        </w:tc>
        <w:tc>
          <w:tcPr>
            <w:tcW w:w="1326" w:type="dxa"/>
            <w:tcBorders>
              <w:bottom w:val="single" w:sz="4" w:space="0" w:color="auto"/>
              <w:right w:val="single" w:sz="4" w:space="0" w:color="000000"/>
            </w:tcBorders>
            <w:shd w:val="clear" w:color="auto" w:fill="auto"/>
            <w:noWrap/>
            <w:tcMar>
              <w:top w:w="0" w:type="dxa"/>
              <w:left w:w="70" w:type="dxa"/>
              <w:bottom w:w="0" w:type="dxa"/>
              <w:right w:w="70" w:type="dxa"/>
            </w:tcMar>
            <w:vAlign w:val="bottom"/>
          </w:tcPr>
          <w:p w14:paraId="69A05186" w14:textId="77777777" w:rsidR="002753C6" w:rsidRPr="007B0AAD" w:rsidRDefault="002753C6" w:rsidP="000341D4">
            <w:pPr>
              <w:jc w:val="right"/>
              <w:rPr>
                <w:rFonts w:ascii="Arial" w:eastAsia="Times New Roman" w:hAnsi="Arial" w:cs="Arial"/>
                <w:lang w:eastAsia="sl-SI"/>
              </w:rPr>
            </w:pPr>
            <w:r w:rsidRPr="007B0AAD">
              <w:rPr>
                <w:rFonts w:ascii="Arial" w:eastAsia="Times New Roman" w:hAnsi="Arial" w:cs="Arial"/>
                <w:lang w:eastAsia="sl-SI"/>
              </w:rPr>
              <w:t> </w:t>
            </w:r>
          </w:p>
        </w:tc>
      </w:tr>
      <w:tr w:rsidR="002753C6" w:rsidRPr="007B0AAD" w14:paraId="59EF0AA5" w14:textId="77777777" w:rsidTr="002753C6">
        <w:trPr>
          <w:trHeight w:val="288"/>
        </w:trPr>
        <w:tc>
          <w:tcPr>
            <w:tcW w:w="915" w:type="dxa"/>
            <w:tcBorders>
              <w:top w:val="single" w:sz="4" w:space="0" w:color="auto"/>
              <w:left w:val="single" w:sz="4" w:space="0" w:color="auto"/>
              <w:bottom w:val="single" w:sz="4" w:space="0" w:color="auto"/>
            </w:tcBorders>
            <w:shd w:val="clear" w:color="auto" w:fill="BFBFBF" w:themeFill="background1" w:themeFillShade="BF"/>
            <w:noWrap/>
            <w:tcMar>
              <w:top w:w="0" w:type="dxa"/>
              <w:left w:w="70" w:type="dxa"/>
              <w:bottom w:w="0" w:type="dxa"/>
              <w:right w:w="70" w:type="dxa"/>
            </w:tcMar>
            <w:vAlign w:val="bottom"/>
          </w:tcPr>
          <w:p w14:paraId="1684878C" w14:textId="77777777" w:rsidR="002753C6" w:rsidRPr="007B0AAD" w:rsidRDefault="002753C6" w:rsidP="000341D4">
            <w:pPr>
              <w:rPr>
                <w:rFonts w:ascii="Arial" w:eastAsia="Times New Roman" w:hAnsi="Arial" w:cs="Arial"/>
                <w:lang w:eastAsia="sl-SI"/>
              </w:rPr>
            </w:pPr>
          </w:p>
        </w:tc>
        <w:tc>
          <w:tcPr>
            <w:tcW w:w="644" w:type="dxa"/>
            <w:tcBorders>
              <w:top w:val="single" w:sz="4" w:space="0" w:color="auto"/>
              <w:bottom w:val="single" w:sz="4" w:space="0" w:color="auto"/>
            </w:tcBorders>
            <w:shd w:val="clear" w:color="auto" w:fill="BFBFBF" w:themeFill="background1" w:themeFillShade="BF"/>
            <w:noWrap/>
            <w:tcMar>
              <w:top w:w="0" w:type="dxa"/>
              <w:left w:w="70" w:type="dxa"/>
              <w:bottom w:w="0" w:type="dxa"/>
              <w:right w:w="70" w:type="dxa"/>
            </w:tcMar>
            <w:vAlign w:val="bottom"/>
          </w:tcPr>
          <w:p w14:paraId="7550C1F3" w14:textId="77777777" w:rsidR="002753C6" w:rsidRPr="007B0AAD" w:rsidRDefault="002753C6" w:rsidP="000341D4">
            <w:pPr>
              <w:rPr>
                <w:rFonts w:ascii="Arial" w:eastAsia="Times New Roman" w:hAnsi="Arial" w:cs="Arial"/>
                <w:lang w:eastAsia="sl-SI"/>
              </w:rPr>
            </w:pPr>
          </w:p>
        </w:tc>
        <w:tc>
          <w:tcPr>
            <w:tcW w:w="643" w:type="dxa"/>
            <w:tcBorders>
              <w:top w:val="single" w:sz="4" w:space="0" w:color="auto"/>
              <w:bottom w:val="single" w:sz="4" w:space="0" w:color="auto"/>
            </w:tcBorders>
            <w:shd w:val="clear" w:color="auto" w:fill="BFBFBF" w:themeFill="background1" w:themeFillShade="BF"/>
            <w:noWrap/>
            <w:tcMar>
              <w:top w:w="0" w:type="dxa"/>
              <w:left w:w="70" w:type="dxa"/>
              <w:bottom w:w="0" w:type="dxa"/>
              <w:right w:w="70" w:type="dxa"/>
            </w:tcMar>
            <w:vAlign w:val="bottom"/>
          </w:tcPr>
          <w:p w14:paraId="362D7B0B" w14:textId="77777777" w:rsidR="002753C6" w:rsidRPr="007B0AAD" w:rsidRDefault="002753C6" w:rsidP="000341D4">
            <w:pPr>
              <w:rPr>
                <w:rFonts w:ascii="Arial" w:eastAsia="Times New Roman" w:hAnsi="Arial" w:cs="Arial"/>
                <w:lang w:eastAsia="sl-SI"/>
              </w:rPr>
            </w:pPr>
          </w:p>
        </w:tc>
        <w:tc>
          <w:tcPr>
            <w:tcW w:w="643" w:type="dxa"/>
            <w:tcBorders>
              <w:top w:val="single" w:sz="4" w:space="0" w:color="auto"/>
              <w:bottom w:val="single" w:sz="4" w:space="0" w:color="auto"/>
            </w:tcBorders>
            <w:shd w:val="clear" w:color="auto" w:fill="BFBFBF" w:themeFill="background1" w:themeFillShade="BF"/>
            <w:noWrap/>
            <w:tcMar>
              <w:top w:w="0" w:type="dxa"/>
              <w:left w:w="70" w:type="dxa"/>
              <w:bottom w:w="0" w:type="dxa"/>
              <w:right w:w="70" w:type="dxa"/>
            </w:tcMar>
            <w:vAlign w:val="bottom"/>
          </w:tcPr>
          <w:p w14:paraId="09D620E7" w14:textId="77777777" w:rsidR="002753C6" w:rsidRPr="007B0AAD" w:rsidRDefault="002753C6" w:rsidP="000341D4">
            <w:pPr>
              <w:rPr>
                <w:rFonts w:ascii="Arial" w:eastAsia="Times New Roman" w:hAnsi="Arial" w:cs="Arial"/>
                <w:lang w:eastAsia="sl-SI"/>
              </w:rPr>
            </w:pPr>
          </w:p>
        </w:tc>
        <w:tc>
          <w:tcPr>
            <w:tcW w:w="1808" w:type="dxa"/>
            <w:tcBorders>
              <w:top w:val="single" w:sz="4" w:space="0" w:color="auto"/>
              <w:bottom w:val="single" w:sz="4" w:space="0" w:color="auto"/>
            </w:tcBorders>
            <w:shd w:val="clear" w:color="auto" w:fill="BFBFBF" w:themeFill="background1" w:themeFillShade="BF"/>
            <w:noWrap/>
            <w:tcMar>
              <w:top w:w="0" w:type="dxa"/>
              <w:left w:w="70" w:type="dxa"/>
              <w:bottom w:w="0" w:type="dxa"/>
              <w:right w:w="70" w:type="dxa"/>
            </w:tcMar>
            <w:vAlign w:val="bottom"/>
          </w:tcPr>
          <w:p w14:paraId="76B8F177" w14:textId="77777777" w:rsidR="002753C6" w:rsidRPr="007B0AAD" w:rsidRDefault="002753C6" w:rsidP="000341D4">
            <w:pPr>
              <w:rPr>
                <w:rFonts w:ascii="Arial" w:eastAsia="Times New Roman" w:hAnsi="Arial" w:cs="Arial"/>
                <w:lang w:eastAsia="sl-SI"/>
              </w:rPr>
            </w:pPr>
          </w:p>
        </w:tc>
        <w:tc>
          <w:tcPr>
            <w:tcW w:w="3178" w:type="dxa"/>
            <w:gridSpan w:val="3"/>
            <w:tcBorders>
              <w:top w:val="single" w:sz="4" w:space="0" w:color="auto"/>
              <w:left w:val="single" w:sz="4" w:space="0" w:color="000000"/>
              <w:bottom w:val="single" w:sz="4" w:space="0" w:color="auto"/>
              <w:right w:val="single" w:sz="4" w:space="0" w:color="000000"/>
            </w:tcBorders>
            <w:shd w:val="clear" w:color="auto" w:fill="BFBFBF" w:themeFill="background1" w:themeFillShade="BF"/>
            <w:noWrap/>
            <w:tcMar>
              <w:top w:w="0" w:type="dxa"/>
              <w:left w:w="70" w:type="dxa"/>
              <w:bottom w:w="0" w:type="dxa"/>
              <w:right w:w="70" w:type="dxa"/>
            </w:tcMar>
            <w:vAlign w:val="bottom"/>
          </w:tcPr>
          <w:p w14:paraId="3014613C" w14:textId="77777777" w:rsidR="002753C6" w:rsidRPr="007B0AAD" w:rsidRDefault="002753C6" w:rsidP="000341D4">
            <w:pPr>
              <w:jc w:val="right"/>
              <w:rPr>
                <w:rFonts w:ascii="Arial" w:eastAsia="Times New Roman" w:hAnsi="Arial" w:cs="Arial"/>
                <w:i/>
                <w:iCs/>
                <w:lang w:eastAsia="sl-SI"/>
              </w:rPr>
            </w:pPr>
            <w:r w:rsidRPr="007B0AAD">
              <w:rPr>
                <w:rFonts w:ascii="Arial" w:eastAsia="Times New Roman" w:hAnsi="Arial" w:cs="Arial"/>
                <w:i/>
                <w:iCs/>
                <w:lang w:eastAsia="sl-SI"/>
              </w:rPr>
              <w:t>Skupaj (v EUR brez DDV)</w:t>
            </w:r>
          </w:p>
        </w:tc>
        <w:tc>
          <w:tcPr>
            <w:tcW w:w="1326" w:type="dxa"/>
            <w:tcBorders>
              <w:top w:val="single" w:sz="4" w:space="0" w:color="auto"/>
              <w:bottom w:val="single" w:sz="4" w:space="0" w:color="auto"/>
              <w:right w:val="single" w:sz="4" w:space="0" w:color="auto"/>
            </w:tcBorders>
            <w:shd w:val="clear" w:color="auto" w:fill="BFBFBF" w:themeFill="background1" w:themeFillShade="BF"/>
            <w:noWrap/>
            <w:tcMar>
              <w:top w:w="0" w:type="dxa"/>
              <w:left w:w="70" w:type="dxa"/>
              <w:bottom w:w="0" w:type="dxa"/>
              <w:right w:w="70" w:type="dxa"/>
            </w:tcMar>
            <w:vAlign w:val="bottom"/>
          </w:tcPr>
          <w:p w14:paraId="18E31025" w14:textId="77777777" w:rsidR="002753C6" w:rsidRPr="007B0AAD" w:rsidRDefault="002753C6" w:rsidP="000341D4">
            <w:pPr>
              <w:rPr>
                <w:rFonts w:ascii="Arial" w:eastAsia="Times New Roman" w:hAnsi="Arial" w:cs="Arial"/>
                <w:i/>
                <w:iCs/>
                <w:lang w:eastAsia="sl-SI"/>
              </w:rPr>
            </w:pPr>
            <w:r w:rsidRPr="007B0AAD">
              <w:rPr>
                <w:rFonts w:ascii="Arial" w:eastAsia="Times New Roman" w:hAnsi="Arial" w:cs="Arial"/>
                <w:i/>
                <w:iCs/>
                <w:lang w:eastAsia="sl-SI"/>
              </w:rPr>
              <w:t> </w:t>
            </w:r>
          </w:p>
        </w:tc>
      </w:tr>
      <w:tr w:rsidR="002753C6" w:rsidRPr="007B0AAD" w14:paraId="7095E425" w14:textId="77777777" w:rsidTr="000341D4">
        <w:trPr>
          <w:trHeight w:val="960"/>
        </w:trPr>
        <w:tc>
          <w:tcPr>
            <w:tcW w:w="915" w:type="dxa"/>
            <w:tcBorders>
              <w:top w:val="single" w:sz="4" w:space="0" w:color="auto"/>
              <w:left w:val="single" w:sz="4" w:space="0" w:color="000000"/>
              <w:bottom w:val="single" w:sz="4" w:space="0" w:color="auto"/>
              <w:right w:val="single" w:sz="4" w:space="0" w:color="000000"/>
            </w:tcBorders>
            <w:shd w:val="clear" w:color="auto" w:fill="auto"/>
            <w:tcMar>
              <w:top w:w="0" w:type="dxa"/>
              <w:left w:w="70" w:type="dxa"/>
              <w:bottom w:w="0" w:type="dxa"/>
              <w:right w:w="70" w:type="dxa"/>
            </w:tcMar>
            <w:vAlign w:val="center"/>
          </w:tcPr>
          <w:p w14:paraId="4278466A" w14:textId="77777777" w:rsidR="002753C6" w:rsidRPr="007B0AAD" w:rsidRDefault="002753C6" w:rsidP="000341D4">
            <w:pPr>
              <w:jc w:val="center"/>
              <w:rPr>
                <w:rFonts w:ascii="Arial" w:eastAsia="Times New Roman" w:hAnsi="Arial" w:cs="Arial"/>
                <w:b/>
                <w:bCs/>
                <w:lang w:eastAsia="sl-SI"/>
              </w:rPr>
            </w:pPr>
            <w:r w:rsidRPr="007B0AAD">
              <w:rPr>
                <w:rFonts w:ascii="Arial" w:eastAsia="Times New Roman" w:hAnsi="Arial" w:cs="Arial"/>
                <w:b/>
                <w:bCs/>
                <w:lang w:eastAsia="sl-SI"/>
              </w:rPr>
              <w:t>z. št.</w:t>
            </w:r>
          </w:p>
        </w:tc>
        <w:tc>
          <w:tcPr>
            <w:tcW w:w="1287" w:type="dxa"/>
            <w:gridSpan w:val="2"/>
            <w:tcBorders>
              <w:top w:val="single" w:sz="4" w:space="0" w:color="auto"/>
              <w:bottom w:val="single" w:sz="4" w:space="0" w:color="auto"/>
              <w:right w:val="single" w:sz="4" w:space="0" w:color="000000"/>
            </w:tcBorders>
            <w:shd w:val="clear" w:color="auto" w:fill="auto"/>
            <w:tcMar>
              <w:top w:w="0" w:type="dxa"/>
              <w:left w:w="70" w:type="dxa"/>
              <w:bottom w:w="0" w:type="dxa"/>
              <w:right w:w="70" w:type="dxa"/>
            </w:tcMar>
            <w:vAlign w:val="center"/>
          </w:tcPr>
          <w:p w14:paraId="1B322E9F" w14:textId="77777777" w:rsidR="002753C6" w:rsidRPr="007B0AAD" w:rsidRDefault="002753C6" w:rsidP="000341D4">
            <w:pPr>
              <w:jc w:val="center"/>
              <w:rPr>
                <w:rFonts w:ascii="Arial" w:hAnsi="Arial" w:cs="Arial"/>
              </w:rPr>
            </w:pPr>
            <w:r w:rsidRPr="007B0AAD">
              <w:rPr>
                <w:rFonts w:ascii="Arial" w:eastAsia="Times New Roman" w:hAnsi="Arial" w:cs="Arial"/>
                <w:b/>
                <w:bCs/>
                <w:lang w:eastAsia="sl-SI"/>
              </w:rPr>
              <w:t>Naziv prireditve</w:t>
            </w:r>
          </w:p>
        </w:tc>
        <w:tc>
          <w:tcPr>
            <w:tcW w:w="2451" w:type="dxa"/>
            <w:gridSpan w:val="2"/>
            <w:tcBorders>
              <w:top w:val="single" w:sz="4" w:space="0" w:color="auto"/>
              <w:bottom w:val="single" w:sz="4" w:space="0" w:color="auto"/>
              <w:right w:val="single" w:sz="4" w:space="0" w:color="000000"/>
            </w:tcBorders>
            <w:shd w:val="clear" w:color="auto" w:fill="auto"/>
            <w:tcMar>
              <w:top w:w="0" w:type="dxa"/>
              <w:left w:w="70" w:type="dxa"/>
              <w:bottom w:w="0" w:type="dxa"/>
              <w:right w:w="70" w:type="dxa"/>
            </w:tcMar>
            <w:vAlign w:val="center"/>
          </w:tcPr>
          <w:p w14:paraId="6F3342A1" w14:textId="77777777" w:rsidR="002753C6" w:rsidRPr="007B0AAD" w:rsidRDefault="002753C6" w:rsidP="000341D4">
            <w:pPr>
              <w:jc w:val="center"/>
              <w:rPr>
                <w:rFonts w:ascii="Arial" w:eastAsia="Times New Roman" w:hAnsi="Arial" w:cs="Arial"/>
                <w:b/>
                <w:bCs/>
                <w:lang w:eastAsia="sl-SI"/>
              </w:rPr>
            </w:pPr>
            <w:r w:rsidRPr="007B0AAD">
              <w:rPr>
                <w:rFonts w:ascii="Arial" w:eastAsia="Times New Roman" w:hAnsi="Arial" w:cs="Arial"/>
                <w:b/>
                <w:bCs/>
                <w:lang w:eastAsia="sl-SI"/>
              </w:rPr>
              <w:t>Vrsta osebja</w:t>
            </w:r>
          </w:p>
        </w:tc>
        <w:tc>
          <w:tcPr>
            <w:tcW w:w="1058" w:type="dxa"/>
            <w:tcBorders>
              <w:top w:val="single" w:sz="4" w:space="0" w:color="auto"/>
              <w:bottom w:val="single" w:sz="4" w:space="0" w:color="auto"/>
              <w:right w:val="single" w:sz="4" w:space="0" w:color="000000"/>
            </w:tcBorders>
            <w:shd w:val="clear" w:color="auto" w:fill="auto"/>
            <w:tcMar>
              <w:top w:w="0" w:type="dxa"/>
              <w:left w:w="70" w:type="dxa"/>
              <w:bottom w:w="0" w:type="dxa"/>
              <w:right w:w="70" w:type="dxa"/>
            </w:tcMar>
            <w:vAlign w:val="center"/>
          </w:tcPr>
          <w:p w14:paraId="1C901586" w14:textId="77777777" w:rsidR="002753C6" w:rsidRPr="007B0AAD" w:rsidRDefault="002753C6" w:rsidP="000341D4">
            <w:pPr>
              <w:jc w:val="center"/>
              <w:rPr>
                <w:rFonts w:ascii="Arial" w:eastAsia="Times New Roman" w:hAnsi="Arial" w:cs="Arial"/>
                <w:b/>
                <w:bCs/>
                <w:lang w:eastAsia="sl-SI"/>
              </w:rPr>
            </w:pPr>
            <w:r w:rsidRPr="007B0AAD">
              <w:rPr>
                <w:rFonts w:ascii="Arial" w:eastAsia="Times New Roman" w:hAnsi="Arial" w:cs="Arial"/>
                <w:b/>
                <w:bCs/>
                <w:lang w:eastAsia="sl-SI"/>
              </w:rPr>
              <w:t>Okvirno število osebja</w:t>
            </w:r>
          </w:p>
        </w:tc>
        <w:tc>
          <w:tcPr>
            <w:tcW w:w="1001" w:type="dxa"/>
            <w:tcBorders>
              <w:top w:val="single" w:sz="4" w:space="0" w:color="auto"/>
              <w:bottom w:val="single" w:sz="4" w:space="0" w:color="auto"/>
              <w:right w:val="single" w:sz="4" w:space="0" w:color="000000"/>
            </w:tcBorders>
            <w:shd w:val="clear" w:color="auto" w:fill="auto"/>
            <w:tcMar>
              <w:top w:w="0" w:type="dxa"/>
              <w:left w:w="70" w:type="dxa"/>
              <w:bottom w:w="0" w:type="dxa"/>
              <w:right w:w="70" w:type="dxa"/>
            </w:tcMar>
            <w:vAlign w:val="center"/>
          </w:tcPr>
          <w:p w14:paraId="5E96730B" w14:textId="77777777" w:rsidR="002753C6" w:rsidRPr="007B0AAD" w:rsidRDefault="002753C6" w:rsidP="000341D4">
            <w:pPr>
              <w:jc w:val="center"/>
              <w:rPr>
                <w:rFonts w:ascii="Arial" w:eastAsia="Times New Roman" w:hAnsi="Arial" w:cs="Arial"/>
                <w:b/>
                <w:bCs/>
                <w:lang w:eastAsia="sl-SI"/>
              </w:rPr>
            </w:pPr>
            <w:r w:rsidRPr="007B0AAD">
              <w:rPr>
                <w:rFonts w:ascii="Arial" w:eastAsia="Times New Roman" w:hAnsi="Arial" w:cs="Arial"/>
                <w:b/>
                <w:bCs/>
                <w:lang w:eastAsia="sl-SI"/>
              </w:rPr>
              <w:t>Število ur</w:t>
            </w:r>
          </w:p>
        </w:tc>
        <w:tc>
          <w:tcPr>
            <w:tcW w:w="1119" w:type="dxa"/>
            <w:tcBorders>
              <w:top w:val="single" w:sz="4" w:space="0" w:color="auto"/>
              <w:bottom w:val="single" w:sz="4" w:space="0" w:color="auto"/>
              <w:right w:val="single" w:sz="4" w:space="0" w:color="000000"/>
            </w:tcBorders>
            <w:shd w:val="clear" w:color="auto" w:fill="auto"/>
            <w:tcMar>
              <w:top w:w="0" w:type="dxa"/>
              <w:left w:w="70" w:type="dxa"/>
              <w:bottom w:w="0" w:type="dxa"/>
              <w:right w:w="70" w:type="dxa"/>
            </w:tcMar>
            <w:vAlign w:val="center"/>
          </w:tcPr>
          <w:p w14:paraId="4CC86422" w14:textId="77777777" w:rsidR="002753C6" w:rsidRPr="007B0AAD" w:rsidRDefault="002753C6" w:rsidP="000341D4">
            <w:pPr>
              <w:jc w:val="center"/>
              <w:rPr>
                <w:rFonts w:ascii="Arial" w:hAnsi="Arial" w:cs="Arial"/>
              </w:rPr>
            </w:pPr>
            <w:r w:rsidRPr="007B0AAD">
              <w:rPr>
                <w:rFonts w:ascii="Arial" w:eastAsia="Times New Roman" w:hAnsi="Arial" w:cs="Arial"/>
                <w:b/>
                <w:bCs/>
                <w:lang w:eastAsia="sl-SI"/>
              </w:rPr>
              <w:t>Vrednost urne postavke (brez DDV)</w:t>
            </w:r>
          </w:p>
        </w:tc>
        <w:tc>
          <w:tcPr>
            <w:tcW w:w="1326" w:type="dxa"/>
            <w:tcBorders>
              <w:top w:val="single" w:sz="4" w:space="0" w:color="auto"/>
              <w:bottom w:val="single" w:sz="4" w:space="0" w:color="auto"/>
              <w:right w:val="single" w:sz="4" w:space="0" w:color="000000"/>
            </w:tcBorders>
            <w:shd w:val="clear" w:color="auto" w:fill="auto"/>
            <w:tcMar>
              <w:top w:w="0" w:type="dxa"/>
              <w:left w:w="70" w:type="dxa"/>
              <w:bottom w:w="0" w:type="dxa"/>
              <w:right w:w="70" w:type="dxa"/>
            </w:tcMar>
            <w:vAlign w:val="center"/>
          </w:tcPr>
          <w:p w14:paraId="3EB63ED9" w14:textId="77777777" w:rsidR="002753C6" w:rsidRPr="007B0AAD" w:rsidRDefault="002753C6" w:rsidP="000341D4">
            <w:pPr>
              <w:jc w:val="center"/>
              <w:rPr>
                <w:rFonts w:ascii="Arial" w:hAnsi="Arial" w:cs="Arial"/>
              </w:rPr>
            </w:pPr>
            <w:r w:rsidRPr="007B0AAD">
              <w:rPr>
                <w:rFonts w:ascii="Arial" w:eastAsia="Times New Roman" w:hAnsi="Arial" w:cs="Arial"/>
                <w:b/>
                <w:bCs/>
                <w:lang w:eastAsia="sl-SI"/>
              </w:rPr>
              <w:t xml:space="preserve">Skupna ponudbena vrednost </w:t>
            </w:r>
            <w:r w:rsidRPr="007B0AAD">
              <w:rPr>
                <w:rFonts w:ascii="Arial" w:eastAsia="Times New Roman" w:hAnsi="Arial" w:cs="Arial"/>
                <w:b/>
                <w:bCs/>
                <w:lang w:eastAsia="sl-SI"/>
              </w:rPr>
              <w:br/>
              <w:t>(brez DDV)</w:t>
            </w:r>
          </w:p>
        </w:tc>
      </w:tr>
      <w:tr w:rsidR="002753C6" w:rsidRPr="007B0AAD" w14:paraId="59972C50" w14:textId="77777777" w:rsidTr="000341D4">
        <w:trPr>
          <w:trHeight w:val="288"/>
        </w:trPr>
        <w:tc>
          <w:tcPr>
            <w:tcW w:w="915" w:type="dxa"/>
            <w:vMerge w:val="restart"/>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14:paraId="415E4D10" w14:textId="77777777" w:rsidR="002753C6" w:rsidRPr="007B0AAD" w:rsidRDefault="002753C6" w:rsidP="000341D4">
            <w:pPr>
              <w:rPr>
                <w:rFonts w:ascii="Arial" w:eastAsia="Times New Roman" w:hAnsi="Arial" w:cs="Arial"/>
                <w:lang w:eastAsia="sl-SI"/>
              </w:rPr>
            </w:pPr>
            <w:r w:rsidRPr="007B0AAD">
              <w:rPr>
                <w:rFonts w:ascii="Arial" w:eastAsia="Times New Roman" w:hAnsi="Arial" w:cs="Arial"/>
                <w:lang w:eastAsia="sl-SI"/>
              </w:rPr>
              <w:t>4.</w:t>
            </w:r>
          </w:p>
        </w:tc>
        <w:tc>
          <w:tcPr>
            <w:tcW w:w="1287"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59BF2EC2" w14:textId="77777777" w:rsidR="002753C6" w:rsidRPr="007B0AAD" w:rsidRDefault="002753C6" w:rsidP="000341D4">
            <w:pPr>
              <w:rPr>
                <w:rFonts w:ascii="Arial" w:eastAsia="Times New Roman" w:hAnsi="Arial" w:cs="Arial"/>
                <w:lang w:eastAsia="sl-SI"/>
              </w:rPr>
            </w:pPr>
            <w:r w:rsidRPr="007B0AAD">
              <w:rPr>
                <w:rFonts w:ascii="Arial" w:eastAsia="Times New Roman" w:hAnsi="Arial" w:cs="Arial"/>
                <w:lang w:eastAsia="sl-SI"/>
              </w:rPr>
              <w:t xml:space="preserve">Dan Mestnega loga – Cesta v Mestni log 70, 72 </w:t>
            </w:r>
          </w:p>
        </w:tc>
        <w:tc>
          <w:tcPr>
            <w:tcW w:w="2451" w:type="dxa"/>
            <w:gridSpan w:val="2"/>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14:paraId="1671C16A" w14:textId="77777777" w:rsidR="002753C6" w:rsidRPr="007B0AAD" w:rsidRDefault="002753C6" w:rsidP="000341D4">
            <w:pPr>
              <w:rPr>
                <w:rFonts w:ascii="Arial" w:eastAsia="Times New Roman" w:hAnsi="Arial" w:cs="Arial"/>
                <w:lang w:eastAsia="sl-SI"/>
              </w:rPr>
            </w:pPr>
            <w:r w:rsidRPr="007B0AAD">
              <w:rPr>
                <w:rFonts w:ascii="Arial" w:eastAsia="Times New Roman" w:hAnsi="Arial" w:cs="Arial"/>
                <w:lang w:eastAsia="sl-SI"/>
              </w:rPr>
              <w:t>Vodja varovanja</w:t>
            </w:r>
          </w:p>
        </w:tc>
        <w:tc>
          <w:tcPr>
            <w:tcW w:w="1058"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14:paraId="2515B96E" w14:textId="77777777" w:rsidR="002753C6" w:rsidRPr="007B0AAD" w:rsidRDefault="002753C6" w:rsidP="000341D4">
            <w:pPr>
              <w:jc w:val="center"/>
              <w:rPr>
                <w:rFonts w:ascii="Arial" w:eastAsia="Times New Roman" w:hAnsi="Arial" w:cs="Arial"/>
                <w:lang w:eastAsia="sl-SI"/>
              </w:rPr>
            </w:pPr>
            <w:r w:rsidRPr="007B0AAD">
              <w:rPr>
                <w:rFonts w:ascii="Arial" w:eastAsia="Times New Roman" w:hAnsi="Arial" w:cs="Arial"/>
                <w:lang w:eastAsia="sl-SI"/>
              </w:rPr>
              <w:t>1</w:t>
            </w:r>
          </w:p>
        </w:tc>
        <w:tc>
          <w:tcPr>
            <w:tcW w:w="1001"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14:paraId="4D777419" w14:textId="77777777" w:rsidR="002753C6" w:rsidRPr="007B0AAD" w:rsidRDefault="002753C6" w:rsidP="000341D4">
            <w:pPr>
              <w:jc w:val="center"/>
              <w:rPr>
                <w:rFonts w:ascii="Arial" w:eastAsia="Times New Roman" w:hAnsi="Arial" w:cs="Arial"/>
                <w:lang w:eastAsia="sl-SI"/>
              </w:rPr>
            </w:pPr>
            <w:r w:rsidRPr="007B0AAD">
              <w:rPr>
                <w:rFonts w:ascii="Arial" w:eastAsia="Times New Roman" w:hAnsi="Arial" w:cs="Arial"/>
                <w:lang w:eastAsia="sl-SI"/>
              </w:rPr>
              <w:t>10</w:t>
            </w:r>
          </w:p>
        </w:tc>
        <w:tc>
          <w:tcPr>
            <w:tcW w:w="1119"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14:paraId="7AADB354" w14:textId="77777777" w:rsidR="002753C6" w:rsidRPr="007B0AAD" w:rsidRDefault="002753C6" w:rsidP="000341D4">
            <w:pPr>
              <w:jc w:val="right"/>
              <w:rPr>
                <w:rFonts w:ascii="Arial" w:eastAsia="Times New Roman" w:hAnsi="Arial" w:cs="Arial"/>
                <w:lang w:eastAsia="sl-SI"/>
              </w:rPr>
            </w:pPr>
            <w:r w:rsidRPr="007B0AAD">
              <w:rPr>
                <w:rFonts w:ascii="Arial" w:eastAsia="Times New Roman" w:hAnsi="Arial" w:cs="Arial"/>
                <w:lang w:eastAsia="sl-SI"/>
              </w:rPr>
              <w:t> </w:t>
            </w:r>
          </w:p>
        </w:tc>
        <w:tc>
          <w:tcPr>
            <w:tcW w:w="1326"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14:paraId="74C58BF5" w14:textId="77777777" w:rsidR="002753C6" w:rsidRPr="007B0AAD" w:rsidRDefault="002753C6" w:rsidP="000341D4">
            <w:pPr>
              <w:jc w:val="right"/>
              <w:rPr>
                <w:rFonts w:ascii="Arial" w:eastAsia="Times New Roman" w:hAnsi="Arial" w:cs="Arial"/>
                <w:lang w:eastAsia="sl-SI"/>
              </w:rPr>
            </w:pPr>
            <w:r w:rsidRPr="007B0AAD">
              <w:rPr>
                <w:rFonts w:ascii="Arial" w:eastAsia="Times New Roman" w:hAnsi="Arial" w:cs="Arial"/>
                <w:lang w:eastAsia="sl-SI"/>
              </w:rPr>
              <w:t> </w:t>
            </w:r>
          </w:p>
        </w:tc>
      </w:tr>
      <w:tr w:rsidR="002753C6" w:rsidRPr="007B0AAD" w14:paraId="61179AE2" w14:textId="77777777" w:rsidTr="000341D4">
        <w:trPr>
          <w:trHeight w:val="555"/>
        </w:trPr>
        <w:tc>
          <w:tcPr>
            <w:tcW w:w="915" w:type="dxa"/>
            <w:vMerge/>
            <w:tcBorders>
              <w:top w:val="single" w:sz="4" w:space="0" w:color="auto"/>
              <w:left w:val="single" w:sz="4" w:space="0" w:color="000000"/>
              <w:bottom w:val="single" w:sz="4" w:space="0" w:color="auto"/>
              <w:right w:val="single" w:sz="4" w:space="0" w:color="auto"/>
            </w:tcBorders>
            <w:shd w:val="clear" w:color="auto" w:fill="auto"/>
            <w:noWrap/>
            <w:tcMar>
              <w:top w:w="0" w:type="dxa"/>
              <w:left w:w="70" w:type="dxa"/>
              <w:bottom w:w="0" w:type="dxa"/>
              <w:right w:w="70" w:type="dxa"/>
            </w:tcMar>
            <w:vAlign w:val="center"/>
          </w:tcPr>
          <w:p w14:paraId="178BF213" w14:textId="77777777" w:rsidR="002753C6" w:rsidRPr="007B0AAD" w:rsidRDefault="002753C6" w:rsidP="000341D4">
            <w:pPr>
              <w:rPr>
                <w:rFonts w:ascii="Arial" w:eastAsia="Times New Roman" w:hAnsi="Arial" w:cs="Arial"/>
                <w:lang w:eastAsia="sl-SI"/>
              </w:rPr>
            </w:pPr>
          </w:p>
        </w:tc>
        <w:tc>
          <w:tcPr>
            <w:tcW w:w="1287" w:type="dxa"/>
            <w:gridSpan w:val="2"/>
            <w:vMerge/>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6ED283CA" w14:textId="77777777" w:rsidR="002753C6" w:rsidRPr="007B0AAD" w:rsidRDefault="002753C6" w:rsidP="000341D4">
            <w:pPr>
              <w:rPr>
                <w:rFonts w:ascii="Arial" w:eastAsia="Times New Roman" w:hAnsi="Arial" w:cs="Arial"/>
                <w:lang w:eastAsia="sl-SI"/>
              </w:rPr>
            </w:pPr>
          </w:p>
        </w:tc>
        <w:tc>
          <w:tcPr>
            <w:tcW w:w="2451" w:type="dxa"/>
            <w:gridSpan w:val="2"/>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14:paraId="1D16C1C3" w14:textId="77777777" w:rsidR="002753C6" w:rsidRPr="007B0AAD" w:rsidRDefault="002753C6" w:rsidP="000341D4">
            <w:pPr>
              <w:rPr>
                <w:rFonts w:ascii="Arial" w:eastAsia="Times New Roman" w:hAnsi="Arial" w:cs="Arial"/>
                <w:lang w:eastAsia="sl-SI"/>
              </w:rPr>
            </w:pPr>
            <w:r w:rsidRPr="007B0AAD">
              <w:rPr>
                <w:rFonts w:ascii="Arial" w:eastAsia="Times New Roman" w:hAnsi="Arial" w:cs="Arial"/>
                <w:lang w:eastAsia="sl-SI"/>
              </w:rPr>
              <w:t>Varnostnik</w:t>
            </w:r>
          </w:p>
        </w:tc>
        <w:tc>
          <w:tcPr>
            <w:tcW w:w="1058"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14:paraId="0D14268B" w14:textId="77777777" w:rsidR="002753C6" w:rsidRPr="007B0AAD" w:rsidRDefault="002753C6" w:rsidP="000341D4">
            <w:pPr>
              <w:jc w:val="center"/>
              <w:rPr>
                <w:rFonts w:ascii="Arial" w:eastAsia="Times New Roman" w:hAnsi="Arial" w:cs="Arial"/>
                <w:lang w:eastAsia="sl-SI"/>
              </w:rPr>
            </w:pPr>
            <w:r w:rsidRPr="007B0AAD">
              <w:rPr>
                <w:rFonts w:ascii="Arial" w:eastAsia="Times New Roman" w:hAnsi="Arial" w:cs="Arial"/>
                <w:lang w:eastAsia="sl-SI"/>
              </w:rPr>
              <w:t>20</w:t>
            </w:r>
          </w:p>
        </w:tc>
        <w:tc>
          <w:tcPr>
            <w:tcW w:w="1001"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14:paraId="591747A9" w14:textId="77777777" w:rsidR="002753C6" w:rsidRPr="007B0AAD" w:rsidRDefault="002753C6" w:rsidP="000341D4">
            <w:pPr>
              <w:jc w:val="center"/>
              <w:rPr>
                <w:rFonts w:ascii="Arial" w:eastAsia="Times New Roman" w:hAnsi="Arial" w:cs="Arial"/>
                <w:lang w:eastAsia="sl-SI"/>
              </w:rPr>
            </w:pPr>
            <w:r w:rsidRPr="007B0AAD">
              <w:rPr>
                <w:rFonts w:ascii="Arial" w:eastAsia="Times New Roman" w:hAnsi="Arial" w:cs="Arial"/>
                <w:lang w:eastAsia="sl-SI"/>
              </w:rPr>
              <w:t>160</w:t>
            </w:r>
          </w:p>
        </w:tc>
        <w:tc>
          <w:tcPr>
            <w:tcW w:w="1119"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14:paraId="6D24FBD4" w14:textId="77777777" w:rsidR="002753C6" w:rsidRPr="007B0AAD" w:rsidRDefault="002753C6" w:rsidP="000341D4">
            <w:pPr>
              <w:jc w:val="right"/>
              <w:rPr>
                <w:rFonts w:ascii="Arial" w:eastAsia="Times New Roman" w:hAnsi="Arial" w:cs="Arial"/>
                <w:lang w:eastAsia="sl-SI"/>
              </w:rPr>
            </w:pPr>
            <w:r w:rsidRPr="007B0AAD">
              <w:rPr>
                <w:rFonts w:ascii="Arial" w:eastAsia="Times New Roman" w:hAnsi="Arial" w:cs="Arial"/>
                <w:lang w:eastAsia="sl-SI"/>
              </w:rPr>
              <w:t> </w:t>
            </w:r>
          </w:p>
        </w:tc>
        <w:tc>
          <w:tcPr>
            <w:tcW w:w="1326"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14:paraId="3EDDE143" w14:textId="77777777" w:rsidR="002753C6" w:rsidRPr="007B0AAD" w:rsidRDefault="002753C6" w:rsidP="000341D4">
            <w:pPr>
              <w:jc w:val="right"/>
              <w:rPr>
                <w:rFonts w:ascii="Arial" w:eastAsia="Times New Roman" w:hAnsi="Arial" w:cs="Arial"/>
                <w:lang w:eastAsia="sl-SI"/>
              </w:rPr>
            </w:pPr>
            <w:r w:rsidRPr="007B0AAD">
              <w:rPr>
                <w:rFonts w:ascii="Arial" w:eastAsia="Times New Roman" w:hAnsi="Arial" w:cs="Arial"/>
                <w:lang w:eastAsia="sl-SI"/>
              </w:rPr>
              <w:t> </w:t>
            </w:r>
          </w:p>
        </w:tc>
      </w:tr>
      <w:tr w:rsidR="002753C6" w:rsidRPr="007B0AAD" w14:paraId="0A688B57" w14:textId="77777777" w:rsidTr="002753C6">
        <w:trPr>
          <w:trHeight w:val="288"/>
        </w:trPr>
        <w:tc>
          <w:tcPr>
            <w:tcW w:w="915" w:type="dxa"/>
            <w:tcBorders>
              <w:top w:val="single" w:sz="4" w:space="0" w:color="auto"/>
              <w:left w:val="single" w:sz="4" w:space="0" w:color="auto"/>
              <w:bottom w:val="single" w:sz="4" w:space="0" w:color="auto"/>
            </w:tcBorders>
            <w:shd w:val="clear" w:color="auto" w:fill="BFBFBF" w:themeFill="background1" w:themeFillShade="BF"/>
            <w:noWrap/>
            <w:tcMar>
              <w:top w:w="0" w:type="dxa"/>
              <w:left w:w="70" w:type="dxa"/>
              <w:bottom w:w="0" w:type="dxa"/>
              <w:right w:w="70" w:type="dxa"/>
            </w:tcMar>
            <w:vAlign w:val="bottom"/>
          </w:tcPr>
          <w:p w14:paraId="619DBE3F" w14:textId="77777777" w:rsidR="002753C6" w:rsidRPr="007B0AAD" w:rsidRDefault="002753C6" w:rsidP="000341D4">
            <w:pPr>
              <w:rPr>
                <w:rFonts w:ascii="Arial" w:eastAsia="Times New Roman" w:hAnsi="Arial" w:cs="Arial"/>
                <w:lang w:eastAsia="sl-SI"/>
              </w:rPr>
            </w:pPr>
          </w:p>
        </w:tc>
        <w:tc>
          <w:tcPr>
            <w:tcW w:w="644" w:type="dxa"/>
            <w:tcBorders>
              <w:top w:val="single" w:sz="4" w:space="0" w:color="auto"/>
              <w:bottom w:val="single" w:sz="4" w:space="0" w:color="auto"/>
            </w:tcBorders>
            <w:shd w:val="clear" w:color="auto" w:fill="BFBFBF" w:themeFill="background1" w:themeFillShade="BF"/>
            <w:noWrap/>
            <w:tcMar>
              <w:top w:w="0" w:type="dxa"/>
              <w:left w:w="70" w:type="dxa"/>
              <w:bottom w:w="0" w:type="dxa"/>
              <w:right w:w="70" w:type="dxa"/>
            </w:tcMar>
            <w:vAlign w:val="bottom"/>
          </w:tcPr>
          <w:p w14:paraId="7B98512C" w14:textId="77777777" w:rsidR="002753C6" w:rsidRPr="007B0AAD" w:rsidRDefault="002753C6" w:rsidP="000341D4">
            <w:pPr>
              <w:rPr>
                <w:rFonts w:ascii="Arial" w:eastAsia="Times New Roman" w:hAnsi="Arial" w:cs="Arial"/>
                <w:lang w:eastAsia="sl-SI"/>
              </w:rPr>
            </w:pPr>
          </w:p>
        </w:tc>
        <w:tc>
          <w:tcPr>
            <w:tcW w:w="643" w:type="dxa"/>
            <w:tcBorders>
              <w:top w:val="single" w:sz="4" w:space="0" w:color="auto"/>
              <w:bottom w:val="single" w:sz="4" w:space="0" w:color="auto"/>
            </w:tcBorders>
            <w:shd w:val="clear" w:color="auto" w:fill="BFBFBF" w:themeFill="background1" w:themeFillShade="BF"/>
            <w:noWrap/>
            <w:tcMar>
              <w:top w:w="0" w:type="dxa"/>
              <w:left w:w="70" w:type="dxa"/>
              <w:bottom w:w="0" w:type="dxa"/>
              <w:right w:w="70" w:type="dxa"/>
            </w:tcMar>
            <w:vAlign w:val="bottom"/>
          </w:tcPr>
          <w:p w14:paraId="1D6F0078" w14:textId="77777777" w:rsidR="002753C6" w:rsidRPr="007B0AAD" w:rsidRDefault="002753C6" w:rsidP="000341D4">
            <w:pPr>
              <w:rPr>
                <w:rFonts w:ascii="Arial" w:eastAsia="Times New Roman" w:hAnsi="Arial" w:cs="Arial"/>
                <w:lang w:eastAsia="sl-SI"/>
              </w:rPr>
            </w:pPr>
          </w:p>
        </w:tc>
        <w:tc>
          <w:tcPr>
            <w:tcW w:w="643" w:type="dxa"/>
            <w:tcBorders>
              <w:top w:val="single" w:sz="4" w:space="0" w:color="auto"/>
              <w:bottom w:val="single" w:sz="4" w:space="0" w:color="auto"/>
            </w:tcBorders>
            <w:shd w:val="clear" w:color="auto" w:fill="BFBFBF" w:themeFill="background1" w:themeFillShade="BF"/>
            <w:noWrap/>
            <w:tcMar>
              <w:top w:w="0" w:type="dxa"/>
              <w:left w:w="70" w:type="dxa"/>
              <w:bottom w:w="0" w:type="dxa"/>
              <w:right w:w="70" w:type="dxa"/>
            </w:tcMar>
            <w:vAlign w:val="bottom"/>
          </w:tcPr>
          <w:p w14:paraId="4671BC42" w14:textId="77777777" w:rsidR="002753C6" w:rsidRPr="007B0AAD" w:rsidRDefault="002753C6" w:rsidP="000341D4">
            <w:pPr>
              <w:rPr>
                <w:rFonts w:ascii="Arial" w:eastAsia="Times New Roman" w:hAnsi="Arial" w:cs="Arial"/>
                <w:lang w:eastAsia="sl-SI"/>
              </w:rPr>
            </w:pPr>
          </w:p>
        </w:tc>
        <w:tc>
          <w:tcPr>
            <w:tcW w:w="1808" w:type="dxa"/>
            <w:tcBorders>
              <w:top w:val="single" w:sz="4" w:space="0" w:color="auto"/>
              <w:bottom w:val="single" w:sz="4" w:space="0" w:color="auto"/>
            </w:tcBorders>
            <w:shd w:val="clear" w:color="auto" w:fill="BFBFBF" w:themeFill="background1" w:themeFillShade="BF"/>
            <w:noWrap/>
            <w:tcMar>
              <w:top w:w="0" w:type="dxa"/>
              <w:left w:w="70" w:type="dxa"/>
              <w:bottom w:w="0" w:type="dxa"/>
              <w:right w:w="70" w:type="dxa"/>
            </w:tcMar>
            <w:vAlign w:val="bottom"/>
          </w:tcPr>
          <w:p w14:paraId="14500074" w14:textId="77777777" w:rsidR="002753C6" w:rsidRPr="007B0AAD" w:rsidRDefault="002753C6" w:rsidP="000341D4">
            <w:pPr>
              <w:rPr>
                <w:rFonts w:ascii="Arial" w:eastAsia="Times New Roman" w:hAnsi="Arial" w:cs="Arial"/>
                <w:lang w:eastAsia="sl-SI"/>
              </w:rPr>
            </w:pPr>
          </w:p>
        </w:tc>
        <w:tc>
          <w:tcPr>
            <w:tcW w:w="3178" w:type="dxa"/>
            <w:gridSpan w:val="3"/>
            <w:tcBorders>
              <w:top w:val="single" w:sz="4" w:space="0" w:color="auto"/>
              <w:left w:val="single" w:sz="4" w:space="0" w:color="000000"/>
              <w:bottom w:val="single" w:sz="4" w:space="0" w:color="auto"/>
              <w:right w:val="single" w:sz="4" w:space="0" w:color="000000"/>
            </w:tcBorders>
            <w:shd w:val="clear" w:color="auto" w:fill="BFBFBF" w:themeFill="background1" w:themeFillShade="BF"/>
            <w:noWrap/>
            <w:tcMar>
              <w:top w:w="0" w:type="dxa"/>
              <w:left w:w="70" w:type="dxa"/>
              <w:bottom w:w="0" w:type="dxa"/>
              <w:right w:w="70" w:type="dxa"/>
            </w:tcMar>
            <w:vAlign w:val="bottom"/>
          </w:tcPr>
          <w:p w14:paraId="5C2E18C3" w14:textId="77777777" w:rsidR="002753C6" w:rsidRPr="007B0AAD" w:rsidRDefault="002753C6" w:rsidP="000341D4">
            <w:pPr>
              <w:jc w:val="right"/>
              <w:rPr>
                <w:rFonts w:ascii="Arial" w:eastAsia="Times New Roman" w:hAnsi="Arial" w:cs="Arial"/>
                <w:i/>
                <w:iCs/>
                <w:lang w:eastAsia="sl-SI"/>
              </w:rPr>
            </w:pPr>
            <w:r w:rsidRPr="007B0AAD">
              <w:rPr>
                <w:rFonts w:ascii="Arial" w:eastAsia="Times New Roman" w:hAnsi="Arial" w:cs="Arial"/>
                <w:i/>
                <w:iCs/>
                <w:lang w:eastAsia="sl-SI"/>
              </w:rPr>
              <w:t>Skupaj (v EUR brez DDV)</w:t>
            </w:r>
          </w:p>
        </w:tc>
        <w:tc>
          <w:tcPr>
            <w:tcW w:w="1326" w:type="dxa"/>
            <w:tcBorders>
              <w:top w:val="single" w:sz="4" w:space="0" w:color="auto"/>
              <w:bottom w:val="single" w:sz="4" w:space="0" w:color="auto"/>
              <w:right w:val="single" w:sz="4" w:space="0" w:color="auto"/>
            </w:tcBorders>
            <w:shd w:val="clear" w:color="auto" w:fill="BFBFBF" w:themeFill="background1" w:themeFillShade="BF"/>
            <w:noWrap/>
            <w:tcMar>
              <w:top w:w="0" w:type="dxa"/>
              <w:left w:w="70" w:type="dxa"/>
              <w:bottom w:w="0" w:type="dxa"/>
              <w:right w:w="70" w:type="dxa"/>
            </w:tcMar>
            <w:vAlign w:val="bottom"/>
          </w:tcPr>
          <w:p w14:paraId="6F78DAA3" w14:textId="77777777" w:rsidR="002753C6" w:rsidRPr="007B0AAD" w:rsidRDefault="002753C6" w:rsidP="000341D4">
            <w:pPr>
              <w:rPr>
                <w:rFonts w:ascii="Arial" w:eastAsia="Times New Roman" w:hAnsi="Arial" w:cs="Arial"/>
                <w:i/>
                <w:iCs/>
                <w:lang w:eastAsia="sl-SI"/>
              </w:rPr>
            </w:pPr>
            <w:r w:rsidRPr="007B0AAD">
              <w:rPr>
                <w:rFonts w:ascii="Arial" w:eastAsia="Times New Roman" w:hAnsi="Arial" w:cs="Arial"/>
                <w:i/>
                <w:iCs/>
                <w:lang w:eastAsia="sl-SI"/>
              </w:rPr>
              <w:t> </w:t>
            </w:r>
          </w:p>
        </w:tc>
      </w:tr>
      <w:tr w:rsidR="002753C6" w:rsidRPr="007B0AAD" w14:paraId="59A1D3B6" w14:textId="77777777" w:rsidTr="000341D4">
        <w:trPr>
          <w:trHeight w:val="960"/>
        </w:trPr>
        <w:tc>
          <w:tcPr>
            <w:tcW w:w="915" w:type="dxa"/>
            <w:tcBorders>
              <w:top w:val="single" w:sz="4" w:space="0" w:color="auto"/>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7B64046" w14:textId="77777777" w:rsidR="002753C6" w:rsidRPr="007B0AAD" w:rsidRDefault="002753C6" w:rsidP="000341D4">
            <w:pPr>
              <w:jc w:val="center"/>
              <w:rPr>
                <w:rFonts w:ascii="Arial" w:eastAsia="Times New Roman" w:hAnsi="Arial" w:cs="Arial"/>
                <w:b/>
                <w:bCs/>
                <w:lang w:eastAsia="sl-SI"/>
              </w:rPr>
            </w:pPr>
            <w:r w:rsidRPr="007B0AAD">
              <w:rPr>
                <w:rFonts w:ascii="Arial" w:eastAsia="Times New Roman" w:hAnsi="Arial" w:cs="Arial"/>
                <w:b/>
                <w:bCs/>
                <w:lang w:eastAsia="sl-SI"/>
              </w:rPr>
              <w:t>z. št.</w:t>
            </w:r>
          </w:p>
        </w:tc>
        <w:tc>
          <w:tcPr>
            <w:tcW w:w="1287" w:type="dxa"/>
            <w:gridSpan w:val="2"/>
            <w:tcBorders>
              <w:top w:val="single" w:sz="4" w:space="0" w:color="auto"/>
              <w:bottom w:val="single" w:sz="4" w:space="0" w:color="000000"/>
              <w:right w:val="single" w:sz="4" w:space="0" w:color="000000"/>
            </w:tcBorders>
            <w:shd w:val="clear" w:color="auto" w:fill="auto"/>
            <w:tcMar>
              <w:top w:w="0" w:type="dxa"/>
              <w:left w:w="70" w:type="dxa"/>
              <w:bottom w:w="0" w:type="dxa"/>
              <w:right w:w="70" w:type="dxa"/>
            </w:tcMar>
            <w:vAlign w:val="center"/>
          </w:tcPr>
          <w:p w14:paraId="55CCBC0F" w14:textId="77777777" w:rsidR="002753C6" w:rsidRPr="007B0AAD" w:rsidRDefault="002753C6" w:rsidP="000341D4">
            <w:pPr>
              <w:jc w:val="center"/>
              <w:rPr>
                <w:rFonts w:ascii="Arial" w:hAnsi="Arial" w:cs="Arial"/>
              </w:rPr>
            </w:pPr>
            <w:r w:rsidRPr="007B0AAD">
              <w:rPr>
                <w:rFonts w:ascii="Arial" w:eastAsia="Times New Roman" w:hAnsi="Arial" w:cs="Arial"/>
                <w:b/>
                <w:bCs/>
                <w:lang w:eastAsia="sl-SI"/>
              </w:rPr>
              <w:t>Naziv prireditve</w:t>
            </w:r>
          </w:p>
        </w:tc>
        <w:tc>
          <w:tcPr>
            <w:tcW w:w="2451" w:type="dxa"/>
            <w:gridSpan w:val="2"/>
            <w:tcBorders>
              <w:top w:val="single" w:sz="4" w:space="0" w:color="auto"/>
              <w:bottom w:val="single" w:sz="4" w:space="0" w:color="000000"/>
              <w:right w:val="single" w:sz="4" w:space="0" w:color="000000"/>
            </w:tcBorders>
            <w:shd w:val="clear" w:color="auto" w:fill="auto"/>
            <w:tcMar>
              <w:top w:w="0" w:type="dxa"/>
              <w:left w:w="70" w:type="dxa"/>
              <w:bottom w:w="0" w:type="dxa"/>
              <w:right w:w="70" w:type="dxa"/>
            </w:tcMar>
            <w:vAlign w:val="center"/>
          </w:tcPr>
          <w:p w14:paraId="2A57643E" w14:textId="77777777" w:rsidR="002753C6" w:rsidRPr="007B0AAD" w:rsidRDefault="002753C6" w:rsidP="000341D4">
            <w:pPr>
              <w:jc w:val="center"/>
              <w:rPr>
                <w:rFonts w:ascii="Arial" w:eastAsia="Times New Roman" w:hAnsi="Arial" w:cs="Arial"/>
                <w:b/>
                <w:bCs/>
                <w:lang w:eastAsia="sl-SI"/>
              </w:rPr>
            </w:pPr>
            <w:r w:rsidRPr="007B0AAD">
              <w:rPr>
                <w:rFonts w:ascii="Arial" w:eastAsia="Times New Roman" w:hAnsi="Arial" w:cs="Arial"/>
                <w:b/>
                <w:bCs/>
                <w:lang w:eastAsia="sl-SI"/>
              </w:rPr>
              <w:t>Vrsta osebja</w:t>
            </w:r>
          </w:p>
        </w:tc>
        <w:tc>
          <w:tcPr>
            <w:tcW w:w="1058" w:type="dxa"/>
            <w:tcBorders>
              <w:top w:val="single" w:sz="4" w:space="0" w:color="auto"/>
              <w:bottom w:val="single" w:sz="4" w:space="0" w:color="000000"/>
              <w:right w:val="single" w:sz="4" w:space="0" w:color="000000"/>
            </w:tcBorders>
            <w:shd w:val="clear" w:color="auto" w:fill="auto"/>
            <w:tcMar>
              <w:top w:w="0" w:type="dxa"/>
              <w:left w:w="70" w:type="dxa"/>
              <w:bottom w:w="0" w:type="dxa"/>
              <w:right w:w="70" w:type="dxa"/>
            </w:tcMar>
            <w:vAlign w:val="center"/>
          </w:tcPr>
          <w:p w14:paraId="75AD5B5D" w14:textId="77777777" w:rsidR="002753C6" w:rsidRPr="007B0AAD" w:rsidRDefault="002753C6" w:rsidP="000341D4">
            <w:pPr>
              <w:jc w:val="center"/>
              <w:rPr>
                <w:rFonts w:ascii="Arial" w:eastAsia="Times New Roman" w:hAnsi="Arial" w:cs="Arial"/>
                <w:b/>
                <w:bCs/>
                <w:lang w:eastAsia="sl-SI"/>
              </w:rPr>
            </w:pPr>
            <w:r w:rsidRPr="007B0AAD">
              <w:rPr>
                <w:rFonts w:ascii="Arial" w:eastAsia="Times New Roman" w:hAnsi="Arial" w:cs="Arial"/>
                <w:b/>
                <w:bCs/>
                <w:lang w:eastAsia="sl-SI"/>
              </w:rPr>
              <w:t>Okvirno število osebja</w:t>
            </w:r>
          </w:p>
        </w:tc>
        <w:tc>
          <w:tcPr>
            <w:tcW w:w="1001" w:type="dxa"/>
            <w:tcBorders>
              <w:top w:val="single" w:sz="4" w:space="0" w:color="auto"/>
              <w:bottom w:val="single" w:sz="4" w:space="0" w:color="000000"/>
              <w:right w:val="single" w:sz="4" w:space="0" w:color="000000"/>
            </w:tcBorders>
            <w:shd w:val="clear" w:color="auto" w:fill="auto"/>
            <w:tcMar>
              <w:top w:w="0" w:type="dxa"/>
              <w:left w:w="70" w:type="dxa"/>
              <w:bottom w:w="0" w:type="dxa"/>
              <w:right w:w="70" w:type="dxa"/>
            </w:tcMar>
            <w:vAlign w:val="center"/>
          </w:tcPr>
          <w:p w14:paraId="1696EB82" w14:textId="77777777" w:rsidR="002753C6" w:rsidRPr="007B0AAD" w:rsidRDefault="002753C6" w:rsidP="000341D4">
            <w:pPr>
              <w:jc w:val="center"/>
              <w:rPr>
                <w:rFonts w:ascii="Arial" w:eastAsia="Times New Roman" w:hAnsi="Arial" w:cs="Arial"/>
                <w:b/>
                <w:bCs/>
                <w:lang w:eastAsia="sl-SI"/>
              </w:rPr>
            </w:pPr>
            <w:r w:rsidRPr="007B0AAD">
              <w:rPr>
                <w:rFonts w:ascii="Arial" w:eastAsia="Times New Roman" w:hAnsi="Arial" w:cs="Arial"/>
                <w:b/>
                <w:bCs/>
                <w:lang w:eastAsia="sl-SI"/>
              </w:rPr>
              <w:t>Število ur</w:t>
            </w:r>
          </w:p>
        </w:tc>
        <w:tc>
          <w:tcPr>
            <w:tcW w:w="1119" w:type="dxa"/>
            <w:tcBorders>
              <w:top w:val="single" w:sz="4" w:space="0" w:color="auto"/>
              <w:bottom w:val="single" w:sz="4" w:space="0" w:color="000000"/>
              <w:right w:val="single" w:sz="4" w:space="0" w:color="000000"/>
            </w:tcBorders>
            <w:shd w:val="clear" w:color="auto" w:fill="auto"/>
            <w:tcMar>
              <w:top w:w="0" w:type="dxa"/>
              <w:left w:w="70" w:type="dxa"/>
              <w:bottom w:w="0" w:type="dxa"/>
              <w:right w:w="70" w:type="dxa"/>
            </w:tcMar>
            <w:vAlign w:val="center"/>
          </w:tcPr>
          <w:p w14:paraId="36D5A348" w14:textId="77777777" w:rsidR="002753C6" w:rsidRPr="007B0AAD" w:rsidRDefault="002753C6" w:rsidP="000341D4">
            <w:pPr>
              <w:jc w:val="center"/>
              <w:rPr>
                <w:rFonts w:ascii="Arial" w:hAnsi="Arial" w:cs="Arial"/>
              </w:rPr>
            </w:pPr>
            <w:r w:rsidRPr="007B0AAD">
              <w:rPr>
                <w:rFonts w:ascii="Arial" w:eastAsia="Times New Roman" w:hAnsi="Arial" w:cs="Arial"/>
                <w:b/>
                <w:bCs/>
                <w:lang w:eastAsia="sl-SI"/>
              </w:rPr>
              <w:t xml:space="preserve">Vrednost urne postavke </w:t>
            </w:r>
            <w:r w:rsidRPr="007B0AAD">
              <w:rPr>
                <w:rFonts w:ascii="Arial" w:eastAsia="Times New Roman" w:hAnsi="Arial" w:cs="Arial"/>
                <w:b/>
                <w:bCs/>
                <w:lang w:eastAsia="sl-SI"/>
              </w:rPr>
              <w:lastRenderedPageBreak/>
              <w:t>(brez DDV)</w:t>
            </w:r>
          </w:p>
        </w:tc>
        <w:tc>
          <w:tcPr>
            <w:tcW w:w="1326" w:type="dxa"/>
            <w:tcBorders>
              <w:top w:val="single" w:sz="4" w:space="0" w:color="auto"/>
              <w:bottom w:val="single" w:sz="4" w:space="0" w:color="000000"/>
              <w:right w:val="single" w:sz="4" w:space="0" w:color="000000"/>
            </w:tcBorders>
            <w:shd w:val="clear" w:color="auto" w:fill="auto"/>
            <w:tcMar>
              <w:top w:w="0" w:type="dxa"/>
              <w:left w:w="70" w:type="dxa"/>
              <w:bottom w:w="0" w:type="dxa"/>
              <w:right w:w="70" w:type="dxa"/>
            </w:tcMar>
            <w:vAlign w:val="center"/>
          </w:tcPr>
          <w:p w14:paraId="3CE5DED1" w14:textId="77777777" w:rsidR="002753C6" w:rsidRPr="007B0AAD" w:rsidRDefault="002753C6" w:rsidP="000341D4">
            <w:pPr>
              <w:jc w:val="center"/>
              <w:rPr>
                <w:rFonts w:ascii="Arial" w:hAnsi="Arial" w:cs="Arial"/>
              </w:rPr>
            </w:pPr>
            <w:r w:rsidRPr="007B0AAD">
              <w:rPr>
                <w:rFonts w:ascii="Arial" w:eastAsia="Times New Roman" w:hAnsi="Arial" w:cs="Arial"/>
                <w:b/>
                <w:bCs/>
                <w:lang w:eastAsia="sl-SI"/>
              </w:rPr>
              <w:lastRenderedPageBreak/>
              <w:t xml:space="preserve">Skupna ponudbena </w:t>
            </w:r>
            <w:r w:rsidRPr="007B0AAD">
              <w:rPr>
                <w:rFonts w:ascii="Arial" w:eastAsia="Times New Roman" w:hAnsi="Arial" w:cs="Arial"/>
                <w:b/>
                <w:bCs/>
                <w:lang w:eastAsia="sl-SI"/>
              </w:rPr>
              <w:lastRenderedPageBreak/>
              <w:t xml:space="preserve">vrednost </w:t>
            </w:r>
            <w:r w:rsidRPr="007B0AAD">
              <w:rPr>
                <w:rFonts w:ascii="Arial" w:eastAsia="Times New Roman" w:hAnsi="Arial" w:cs="Arial"/>
                <w:b/>
                <w:bCs/>
                <w:lang w:eastAsia="sl-SI"/>
              </w:rPr>
              <w:br/>
              <w:t>(brez DDV)</w:t>
            </w:r>
          </w:p>
        </w:tc>
      </w:tr>
      <w:tr w:rsidR="002753C6" w:rsidRPr="007B0AAD" w14:paraId="7BACB7A2" w14:textId="77777777" w:rsidTr="000341D4">
        <w:trPr>
          <w:trHeight w:val="288"/>
        </w:trPr>
        <w:tc>
          <w:tcPr>
            <w:tcW w:w="915" w:type="dxa"/>
            <w:vMerge w:val="restart"/>
            <w:tcBorders>
              <w:left w:val="single" w:sz="4" w:space="0" w:color="000000"/>
              <w:bottom w:val="single" w:sz="4" w:space="0" w:color="auto"/>
              <w:right w:val="single" w:sz="4" w:space="0" w:color="000000"/>
            </w:tcBorders>
            <w:shd w:val="clear" w:color="auto" w:fill="auto"/>
            <w:noWrap/>
            <w:tcMar>
              <w:top w:w="0" w:type="dxa"/>
              <w:left w:w="70" w:type="dxa"/>
              <w:bottom w:w="0" w:type="dxa"/>
              <w:right w:w="70" w:type="dxa"/>
            </w:tcMar>
            <w:vAlign w:val="center"/>
          </w:tcPr>
          <w:p w14:paraId="3043DA84" w14:textId="77777777" w:rsidR="002753C6" w:rsidRPr="007B0AAD" w:rsidRDefault="002753C6" w:rsidP="000341D4">
            <w:pPr>
              <w:rPr>
                <w:rFonts w:ascii="Arial" w:eastAsia="Times New Roman" w:hAnsi="Arial" w:cs="Arial"/>
                <w:lang w:eastAsia="sl-SI"/>
              </w:rPr>
            </w:pPr>
            <w:r w:rsidRPr="007B0AAD">
              <w:rPr>
                <w:rFonts w:ascii="Arial" w:eastAsia="Times New Roman" w:hAnsi="Arial" w:cs="Arial"/>
                <w:lang w:eastAsia="sl-SI"/>
              </w:rPr>
              <w:lastRenderedPageBreak/>
              <w:t>5.</w:t>
            </w:r>
          </w:p>
        </w:tc>
        <w:tc>
          <w:tcPr>
            <w:tcW w:w="1287" w:type="dxa"/>
            <w:gridSpan w:val="2"/>
            <w:vMerge w:val="restart"/>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vAlign w:val="center"/>
          </w:tcPr>
          <w:p w14:paraId="3622B4EC" w14:textId="77777777" w:rsidR="002753C6" w:rsidRPr="007B0AAD" w:rsidRDefault="002753C6" w:rsidP="000341D4">
            <w:pPr>
              <w:rPr>
                <w:rFonts w:ascii="Arial" w:hAnsi="Arial" w:cs="Arial"/>
              </w:rPr>
            </w:pPr>
            <w:r w:rsidRPr="007B0AAD">
              <w:rPr>
                <w:rFonts w:ascii="Arial" w:eastAsia="Times New Roman" w:hAnsi="Arial" w:cs="Arial"/>
                <w:lang w:eastAsia="sl-SI"/>
              </w:rPr>
              <w:t>Zaključek Majskih iger – Bežigrad, Kardeljeva ploščad</w:t>
            </w:r>
          </w:p>
        </w:tc>
        <w:tc>
          <w:tcPr>
            <w:tcW w:w="2451" w:type="dxa"/>
            <w:gridSpan w:val="2"/>
            <w:tcBorders>
              <w:top w:val="single" w:sz="4" w:space="0" w:color="000000"/>
              <w:bottom w:val="single" w:sz="4" w:space="0" w:color="auto"/>
              <w:right w:val="single" w:sz="4" w:space="0" w:color="000000"/>
            </w:tcBorders>
            <w:shd w:val="clear" w:color="auto" w:fill="auto"/>
            <w:noWrap/>
            <w:tcMar>
              <w:top w:w="0" w:type="dxa"/>
              <w:left w:w="70" w:type="dxa"/>
              <w:bottom w:w="0" w:type="dxa"/>
              <w:right w:w="70" w:type="dxa"/>
            </w:tcMar>
            <w:vAlign w:val="bottom"/>
          </w:tcPr>
          <w:p w14:paraId="6C8399B3" w14:textId="77777777" w:rsidR="002753C6" w:rsidRPr="007B0AAD" w:rsidRDefault="002753C6" w:rsidP="000341D4">
            <w:pPr>
              <w:rPr>
                <w:rFonts w:ascii="Arial" w:eastAsia="Times New Roman" w:hAnsi="Arial" w:cs="Arial"/>
                <w:lang w:eastAsia="sl-SI"/>
              </w:rPr>
            </w:pPr>
            <w:r w:rsidRPr="007B0AAD">
              <w:rPr>
                <w:rFonts w:ascii="Arial" w:eastAsia="Times New Roman" w:hAnsi="Arial" w:cs="Arial"/>
                <w:lang w:eastAsia="sl-SI"/>
              </w:rPr>
              <w:t>Vodja varovanja</w:t>
            </w:r>
          </w:p>
        </w:tc>
        <w:tc>
          <w:tcPr>
            <w:tcW w:w="1058" w:type="dxa"/>
            <w:tcBorders>
              <w:bottom w:val="single" w:sz="4" w:space="0" w:color="auto"/>
              <w:right w:val="single" w:sz="4" w:space="0" w:color="000000"/>
            </w:tcBorders>
            <w:shd w:val="clear" w:color="auto" w:fill="auto"/>
            <w:noWrap/>
            <w:tcMar>
              <w:top w:w="0" w:type="dxa"/>
              <w:left w:w="70" w:type="dxa"/>
              <w:bottom w:w="0" w:type="dxa"/>
              <w:right w:w="70" w:type="dxa"/>
            </w:tcMar>
            <w:vAlign w:val="bottom"/>
          </w:tcPr>
          <w:p w14:paraId="0FAC4B50" w14:textId="77777777" w:rsidR="002753C6" w:rsidRPr="007B0AAD" w:rsidRDefault="002753C6" w:rsidP="000341D4">
            <w:pPr>
              <w:jc w:val="center"/>
              <w:rPr>
                <w:rFonts w:ascii="Arial" w:eastAsia="Times New Roman" w:hAnsi="Arial" w:cs="Arial"/>
                <w:lang w:eastAsia="sl-SI"/>
              </w:rPr>
            </w:pPr>
            <w:r w:rsidRPr="007B0AAD">
              <w:rPr>
                <w:rFonts w:ascii="Arial" w:eastAsia="Times New Roman" w:hAnsi="Arial" w:cs="Arial"/>
                <w:lang w:eastAsia="sl-SI"/>
              </w:rPr>
              <w:t>1</w:t>
            </w:r>
          </w:p>
        </w:tc>
        <w:tc>
          <w:tcPr>
            <w:tcW w:w="1001" w:type="dxa"/>
            <w:tcBorders>
              <w:bottom w:val="single" w:sz="4" w:space="0" w:color="auto"/>
              <w:right w:val="single" w:sz="4" w:space="0" w:color="000000"/>
            </w:tcBorders>
            <w:shd w:val="clear" w:color="auto" w:fill="auto"/>
            <w:noWrap/>
            <w:tcMar>
              <w:top w:w="0" w:type="dxa"/>
              <w:left w:w="70" w:type="dxa"/>
              <w:bottom w:w="0" w:type="dxa"/>
              <w:right w:w="70" w:type="dxa"/>
            </w:tcMar>
            <w:vAlign w:val="bottom"/>
          </w:tcPr>
          <w:p w14:paraId="5FD1E319" w14:textId="77777777" w:rsidR="002753C6" w:rsidRPr="007B0AAD" w:rsidRDefault="002753C6" w:rsidP="000341D4">
            <w:pPr>
              <w:jc w:val="center"/>
              <w:rPr>
                <w:rFonts w:ascii="Arial" w:eastAsia="Times New Roman" w:hAnsi="Arial" w:cs="Arial"/>
                <w:lang w:eastAsia="sl-SI"/>
              </w:rPr>
            </w:pPr>
            <w:r w:rsidRPr="007B0AAD">
              <w:rPr>
                <w:rFonts w:ascii="Arial" w:eastAsia="Times New Roman" w:hAnsi="Arial" w:cs="Arial"/>
                <w:lang w:eastAsia="sl-SI"/>
              </w:rPr>
              <w:t>10</w:t>
            </w:r>
          </w:p>
        </w:tc>
        <w:tc>
          <w:tcPr>
            <w:tcW w:w="1119" w:type="dxa"/>
            <w:tcBorders>
              <w:bottom w:val="single" w:sz="4" w:space="0" w:color="auto"/>
              <w:right w:val="single" w:sz="4" w:space="0" w:color="000000"/>
            </w:tcBorders>
            <w:shd w:val="clear" w:color="auto" w:fill="auto"/>
            <w:noWrap/>
            <w:tcMar>
              <w:top w:w="0" w:type="dxa"/>
              <w:left w:w="70" w:type="dxa"/>
              <w:bottom w:w="0" w:type="dxa"/>
              <w:right w:w="70" w:type="dxa"/>
            </w:tcMar>
            <w:vAlign w:val="bottom"/>
          </w:tcPr>
          <w:p w14:paraId="12022847" w14:textId="77777777" w:rsidR="002753C6" w:rsidRPr="007B0AAD" w:rsidRDefault="002753C6" w:rsidP="000341D4">
            <w:pPr>
              <w:jc w:val="right"/>
              <w:rPr>
                <w:rFonts w:ascii="Arial" w:eastAsia="Times New Roman" w:hAnsi="Arial" w:cs="Arial"/>
                <w:lang w:eastAsia="sl-SI"/>
              </w:rPr>
            </w:pPr>
            <w:r w:rsidRPr="007B0AAD">
              <w:rPr>
                <w:rFonts w:ascii="Arial" w:eastAsia="Times New Roman" w:hAnsi="Arial" w:cs="Arial"/>
                <w:lang w:eastAsia="sl-SI"/>
              </w:rPr>
              <w:t> </w:t>
            </w:r>
          </w:p>
        </w:tc>
        <w:tc>
          <w:tcPr>
            <w:tcW w:w="1326" w:type="dxa"/>
            <w:tcBorders>
              <w:bottom w:val="single" w:sz="4" w:space="0" w:color="auto"/>
              <w:right w:val="single" w:sz="4" w:space="0" w:color="000000"/>
            </w:tcBorders>
            <w:shd w:val="clear" w:color="auto" w:fill="auto"/>
            <w:noWrap/>
            <w:tcMar>
              <w:top w:w="0" w:type="dxa"/>
              <w:left w:w="70" w:type="dxa"/>
              <w:bottom w:w="0" w:type="dxa"/>
              <w:right w:w="70" w:type="dxa"/>
            </w:tcMar>
            <w:vAlign w:val="bottom"/>
          </w:tcPr>
          <w:p w14:paraId="77CFD85F" w14:textId="77777777" w:rsidR="002753C6" w:rsidRPr="007B0AAD" w:rsidRDefault="002753C6" w:rsidP="000341D4">
            <w:pPr>
              <w:jc w:val="right"/>
              <w:rPr>
                <w:rFonts w:ascii="Arial" w:eastAsia="Times New Roman" w:hAnsi="Arial" w:cs="Arial"/>
                <w:lang w:eastAsia="sl-SI"/>
              </w:rPr>
            </w:pPr>
            <w:r w:rsidRPr="007B0AAD">
              <w:rPr>
                <w:rFonts w:ascii="Arial" w:eastAsia="Times New Roman" w:hAnsi="Arial" w:cs="Arial"/>
                <w:lang w:eastAsia="sl-SI"/>
              </w:rPr>
              <w:t> </w:t>
            </w:r>
          </w:p>
        </w:tc>
      </w:tr>
      <w:tr w:rsidR="002753C6" w:rsidRPr="007B0AAD" w14:paraId="321CEFA2" w14:textId="77777777" w:rsidTr="000341D4">
        <w:trPr>
          <w:trHeight w:val="525"/>
        </w:trPr>
        <w:tc>
          <w:tcPr>
            <w:tcW w:w="915" w:type="dxa"/>
            <w:vMerge/>
            <w:tcBorders>
              <w:top w:val="single" w:sz="4" w:space="0" w:color="auto"/>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2C0DBD43" w14:textId="77777777" w:rsidR="002753C6" w:rsidRPr="007B0AAD" w:rsidRDefault="002753C6" w:rsidP="000341D4">
            <w:pPr>
              <w:rPr>
                <w:rFonts w:ascii="Arial" w:eastAsia="Times New Roman" w:hAnsi="Arial" w:cs="Arial"/>
                <w:lang w:eastAsia="sl-SI"/>
              </w:rPr>
            </w:pPr>
          </w:p>
        </w:tc>
        <w:tc>
          <w:tcPr>
            <w:tcW w:w="1287" w:type="dxa"/>
            <w:gridSpan w:val="2"/>
            <w:vMerge/>
            <w:tcBorders>
              <w:top w:val="single" w:sz="4" w:space="0" w:color="auto"/>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6226D1D" w14:textId="77777777" w:rsidR="002753C6" w:rsidRPr="007B0AAD" w:rsidRDefault="002753C6" w:rsidP="000341D4">
            <w:pPr>
              <w:rPr>
                <w:rFonts w:ascii="Arial" w:eastAsia="Times New Roman" w:hAnsi="Arial" w:cs="Arial"/>
                <w:lang w:eastAsia="sl-SI"/>
              </w:rPr>
            </w:pPr>
          </w:p>
        </w:tc>
        <w:tc>
          <w:tcPr>
            <w:tcW w:w="2451" w:type="dxa"/>
            <w:gridSpan w:val="2"/>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14:paraId="11C0A6BD" w14:textId="77777777" w:rsidR="002753C6" w:rsidRPr="007B0AAD" w:rsidRDefault="002753C6" w:rsidP="000341D4">
            <w:pPr>
              <w:rPr>
                <w:rFonts w:ascii="Arial" w:eastAsia="Times New Roman" w:hAnsi="Arial" w:cs="Arial"/>
                <w:lang w:eastAsia="sl-SI"/>
              </w:rPr>
            </w:pPr>
            <w:r w:rsidRPr="007B0AAD">
              <w:rPr>
                <w:rFonts w:ascii="Arial" w:eastAsia="Times New Roman" w:hAnsi="Arial" w:cs="Arial"/>
                <w:lang w:eastAsia="sl-SI"/>
              </w:rPr>
              <w:t>Varnostnik</w:t>
            </w:r>
          </w:p>
        </w:tc>
        <w:tc>
          <w:tcPr>
            <w:tcW w:w="1058"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14:paraId="26C952CA" w14:textId="77777777" w:rsidR="002753C6" w:rsidRPr="007B0AAD" w:rsidRDefault="002753C6" w:rsidP="000341D4">
            <w:pPr>
              <w:jc w:val="center"/>
              <w:rPr>
                <w:rFonts w:ascii="Arial" w:eastAsia="Times New Roman" w:hAnsi="Arial" w:cs="Arial"/>
                <w:lang w:eastAsia="sl-SI"/>
              </w:rPr>
            </w:pPr>
            <w:r w:rsidRPr="007B0AAD">
              <w:rPr>
                <w:rFonts w:ascii="Arial" w:eastAsia="Times New Roman" w:hAnsi="Arial" w:cs="Arial"/>
                <w:lang w:eastAsia="sl-SI"/>
              </w:rPr>
              <w:t>22</w:t>
            </w:r>
          </w:p>
        </w:tc>
        <w:tc>
          <w:tcPr>
            <w:tcW w:w="1001"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14:paraId="1479D6B8" w14:textId="77777777" w:rsidR="002753C6" w:rsidRPr="007B0AAD" w:rsidRDefault="002753C6" w:rsidP="000341D4">
            <w:pPr>
              <w:jc w:val="center"/>
              <w:rPr>
                <w:rFonts w:ascii="Arial" w:eastAsia="Times New Roman" w:hAnsi="Arial" w:cs="Arial"/>
                <w:lang w:eastAsia="sl-SI"/>
              </w:rPr>
            </w:pPr>
            <w:r w:rsidRPr="007B0AAD">
              <w:rPr>
                <w:rFonts w:ascii="Arial" w:eastAsia="Times New Roman" w:hAnsi="Arial" w:cs="Arial"/>
                <w:lang w:eastAsia="sl-SI"/>
              </w:rPr>
              <w:t>176</w:t>
            </w:r>
          </w:p>
        </w:tc>
        <w:tc>
          <w:tcPr>
            <w:tcW w:w="1119" w:type="dxa"/>
            <w:tcBorders>
              <w:top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bottom"/>
          </w:tcPr>
          <w:p w14:paraId="212F0153" w14:textId="77777777" w:rsidR="002753C6" w:rsidRPr="007B0AAD" w:rsidRDefault="002753C6" w:rsidP="000341D4">
            <w:pPr>
              <w:jc w:val="right"/>
              <w:rPr>
                <w:rFonts w:ascii="Arial" w:eastAsia="Times New Roman" w:hAnsi="Arial" w:cs="Arial"/>
                <w:lang w:eastAsia="sl-SI"/>
              </w:rPr>
            </w:pPr>
            <w:r w:rsidRPr="007B0AAD">
              <w:rPr>
                <w:rFonts w:ascii="Arial" w:eastAsia="Times New Roman" w:hAnsi="Arial" w:cs="Arial"/>
                <w:lang w:eastAsia="sl-SI"/>
              </w:rPr>
              <w:t> </w:t>
            </w:r>
          </w:p>
        </w:tc>
        <w:tc>
          <w:tcPr>
            <w:tcW w:w="1326" w:type="dxa"/>
            <w:tcBorders>
              <w:top w:val="single" w:sz="4" w:space="0" w:color="auto"/>
              <w:bottom w:val="single" w:sz="4" w:space="0" w:color="000000"/>
              <w:right w:val="single" w:sz="4" w:space="0" w:color="auto"/>
            </w:tcBorders>
            <w:shd w:val="clear" w:color="auto" w:fill="auto"/>
            <w:noWrap/>
            <w:tcMar>
              <w:top w:w="0" w:type="dxa"/>
              <w:left w:w="70" w:type="dxa"/>
              <w:bottom w:w="0" w:type="dxa"/>
              <w:right w:w="70" w:type="dxa"/>
            </w:tcMar>
            <w:vAlign w:val="bottom"/>
          </w:tcPr>
          <w:p w14:paraId="235294A3" w14:textId="77777777" w:rsidR="002753C6" w:rsidRPr="007B0AAD" w:rsidRDefault="002753C6" w:rsidP="000341D4">
            <w:pPr>
              <w:jc w:val="right"/>
              <w:rPr>
                <w:rFonts w:ascii="Arial" w:eastAsia="Times New Roman" w:hAnsi="Arial" w:cs="Arial"/>
                <w:lang w:eastAsia="sl-SI"/>
              </w:rPr>
            </w:pPr>
            <w:r w:rsidRPr="007B0AAD">
              <w:rPr>
                <w:rFonts w:ascii="Arial" w:eastAsia="Times New Roman" w:hAnsi="Arial" w:cs="Arial"/>
                <w:lang w:eastAsia="sl-SI"/>
              </w:rPr>
              <w:t> </w:t>
            </w:r>
          </w:p>
        </w:tc>
      </w:tr>
      <w:tr w:rsidR="002753C6" w:rsidRPr="007B0AAD" w14:paraId="0ED0B8AA" w14:textId="77777777" w:rsidTr="002753C6">
        <w:trPr>
          <w:trHeight w:val="187"/>
        </w:trPr>
        <w:tc>
          <w:tcPr>
            <w:tcW w:w="7831" w:type="dxa"/>
            <w:gridSpan w:val="8"/>
            <w:tcBorders>
              <w:left w:val="single" w:sz="4" w:space="0" w:color="auto"/>
              <w:bottom w:val="single" w:sz="4" w:space="0" w:color="auto"/>
              <w:right w:val="single" w:sz="4" w:space="0" w:color="000000"/>
            </w:tcBorders>
            <w:shd w:val="clear" w:color="auto" w:fill="BFBFBF" w:themeFill="background1" w:themeFillShade="BF"/>
            <w:noWrap/>
            <w:tcMar>
              <w:top w:w="0" w:type="dxa"/>
              <w:left w:w="70" w:type="dxa"/>
              <w:bottom w:w="0" w:type="dxa"/>
              <w:right w:w="70" w:type="dxa"/>
            </w:tcMar>
            <w:vAlign w:val="bottom"/>
          </w:tcPr>
          <w:p w14:paraId="1B21D918" w14:textId="77777777" w:rsidR="002753C6" w:rsidRPr="007B0AAD" w:rsidRDefault="002753C6" w:rsidP="000341D4">
            <w:pPr>
              <w:jc w:val="right"/>
              <w:rPr>
                <w:rFonts w:ascii="Arial" w:eastAsia="Times New Roman" w:hAnsi="Arial" w:cs="Arial"/>
                <w:i/>
                <w:iCs/>
                <w:lang w:eastAsia="sl-SI"/>
              </w:rPr>
            </w:pPr>
            <w:r w:rsidRPr="007B0AAD">
              <w:rPr>
                <w:rFonts w:ascii="Arial" w:eastAsia="Times New Roman" w:hAnsi="Arial" w:cs="Arial"/>
                <w:i/>
                <w:iCs/>
                <w:lang w:eastAsia="sl-SI"/>
              </w:rPr>
              <w:t>Skupaj (v EUR brez DDV)</w:t>
            </w:r>
          </w:p>
        </w:tc>
        <w:tc>
          <w:tcPr>
            <w:tcW w:w="1326" w:type="dxa"/>
            <w:tcBorders>
              <w:left w:val="single" w:sz="4" w:space="0" w:color="000000"/>
              <w:bottom w:val="single" w:sz="4" w:space="0" w:color="auto"/>
              <w:right w:val="single" w:sz="4" w:space="0" w:color="auto"/>
            </w:tcBorders>
            <w:shd w:val="clear" w:color="auto" w:fill="BFBFBF" w:themeFill="background1" w:themeFillShade="BF"/>
            <w:noWrap/>
            <w:tcMar>
              <w:top w:w="0" w:type="dxa"/>
              <w:left w:w="70" w:type="dxa"/>
              <w:bottom w:w="0" w:type="dxa"/>
              <w:right w:w="70" w:type="dxa"/>
            </w:tcMar>
            <w:vAlign w:val="bottom"/>
          </w:tcPr>
          <w:p w14:paraId="7C922CE1" w14:textId="77777777" w:rsidR="002753C6" w:rsidRPr="007B0AAD" w:rsidRDefault="002753C6" w:rsidP="000341D4">
            <w:pPr>
              <w:rPr>
                <w:rFonts w:ascii="Arial" w:eastAsia="Times New Roman" w:hAnsi="Arial" w:cs="Arial"/>
                <w:i/>
                <w:iCs/>
                <w:lang w:eastAsia="sl-SI"/>
              </w:rPr>
            </w:pPr>
            <w:r w:rsidRPr="007B0AAD">
              <w:rPr>
                <w:rFonts w:ascii="Arial" w:eastAsia="Times New Roman" w:hAnsi="Arial" w:cs="Arial"/>
                <w:i/>
                <w:iCs/>
                <w:lang w:eastAsia="sl-SI"/>
              </w:rPr>
              <w:t> </w:t>
            </w:r>
          </w:p>
        </w:tc>
      </w:tr>
      <w:tr w:rsidR="002753C6" w:rsidRPr="007B0AAD" w14:paraId="74CC9802" w14:textId="77777777" w:rsidTr="002753C6">
        <w:trPr>
          <w:trHeight w:val="288"/>
        </w:trPr>
        <w:tc>
          <w:tcPr>
            <w:tcW w:w="7831"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noWrap/>
            <w:tcMar>
              <w:top w:w="0" w:type="dxa"/>
              <w:left w:w="70" w:type="dxa"/>
              <w:bottom w:w="0" w:type="dxa"/>
              <w:right w:w="70" w:type="dxa"/>
            </w:tcMar>
            <w:vAlign w:val="bottom"/>
          </w:tcPr>
          <w:p w14:paraId="78490E39" w14:textId="77777777" w:rsidR="002753C6" w:rsidRPr="007B0AAD" w:rsidRDefault="002753C6" w:rsidP="000341D4">
            <w:pPr>
              <w:jc w:val="center"/>
              <w:rPr>
                <w:rFonts w:ascii="Arial" w:eastAsia="Times New Roman" w:hAnsi="Arial" w:cs="Arial"/>
                <w:b/>
                <w:bCs/>
                <w:lang w:eastAsia="sl-SI"/>
              </w:rPr>
            </w:pPr>
            <w:r w:rsidRPr="007B0AAD">
              <w:rPr>
                <w:rFonts w:ascii="Arial" w:eastAsia="Times New Roman" w:hAnsi="Arial" w:cs="Arial"/>
                <w:b/>
                <w:bCs/>
                <w:lang w:eastAsia="sl-SI"/>
              </w:rPr>
              <w:t>Skupaj - vse prireditve (v EUR brez DDV)</w:t>
            </w:r>
          </w:p>
        </w:tc>
        <w:tc>
          <w:tcPr>
            <w:tcW w:w="1326"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tcMar>
              <w:top w:w="0" w:type="dxa"/>
              <w:left w:w="70" w:type="dxa"/>
              <w:bottom w:w="0" w:type="dxa"/>
              <w:right w:w="70" w:type="dxa"/>
            </w:tcMar>
            <w:vAlign w:val="center"/>
          </w:tcPr>
          <w:p w14:paraId="25B390F4" w14:textId="77777777" w:rsidR="002753C6" w:rsidRPr="007B0AAD" w:rsidRDefault="002753C6" w:rsidP="000341D4">
            <w:pPr>
              <w:jc w:val="right"/>
              <w:rPr>
                <w:rFonts w:ascii="Arial" w:eastAsia="Times New Roman" w:hAnsi="Arial" w:cs="Arial"/>
                <w:b/>
                <w:bCs/>
                <w:lang w:eastAsia="sl-SI"/>
              </w:rPr>
            </w:pPr>
            <w:r w:rsidRPr="007B0AAD">
              <w:rPr>
                <w:rFonts w:ascii="Arial" w:eastAsia="Times New Roman" w:hAnsi="Arial" w:cs="Arial"/>
                <w:b/>
                <w:bCs/>
                <w:lang w:eastAsia="sl-SI"/>
              </w:rPr>
              <w:t> </w:t>
            </w:r>
          </w:p>
        </w:tc>
      </w:tr>
    </w:tbl>
    <w:p w14:paraId="78D5DC27" w14:textId="77777777" w:rsidR="003316D2" w:rsidRPr="007B0AAD" w:rsidRDefault="003316D2" w:rsidP="003316D2">
      <w:pPr>
        <w:spacing w:after="0"/>
        <w:jc w:val="both"/>
        <w:rPr>
          <w:rFonts w:ascii="Arial" w:hAnsi="Arial" w:cs="Arial"/>
          <w:b/>
        </w:rPr>
      </w:pPr>
    </w:p>
    <w:p w14:paraId="127E80E5" w14:textId="41947EEB" w:rsidR="002753C6" w:rsidRPr="007B0AAD" w:rsidRDefault="002753C6" w:rsidP="003316D2">
      <w:pPr>
        <w:spacing w:after="0"/>
        <w:jc w:val="both"/>
        <w:rPr>
          <w:rFonts w:ascii="Arial" w:hAnsi="Arial" w:cs="Arial"/>
          <w:b/>
        </w:rPr>
      </w:pPr>
      <w:r w:rsidRPr="007B0AAD">
        <w:rPr>
          <w:rFonts w:ascii="Arial" w:hAnsi="Arial" w:cs="Arial"/>
          <w:b/>
        </w:rPr>
        <w:t>Prevoz, varovanje gotovine in drugih vrednostnih pošiljk</w:t>
      </w:r>
    </w:p>
    <w:tbl>
      <w:tblPr>
        <w:tblW w:w="9157" w:type="dxa"/>
        <w:tblInd w:w="55" w:type="dxa"/>
        <w:tblCellMar>
          <w:left w:w="10" w:type="dxa"/>
          <w:right w:w="10" w:type="dxa"/>
        </w:tblCellMar>
        <w:tblLook w:val="04A0" w:firstRow="1" w:lastRow="0" w:firstColumn="1" w:lastColumn="0" w:noHBand="0" w:noVBand="1"/>
      </w:tblPr>
      <w:tblGrid>
        <w:gridCol w:w="915"/>
        <w:gridCol w:w="1930"/>
        <w:gridCol w:w="1808"/>
        <w:gridCol w:w="2059"/>
        <w:gridCol w:w="2445"/>
      </w:tblGrid>
      <w:tr w:rsidR="002753C6" w:rsidRPr="007B0AAD" w14:paraId="09236917" w14:textId="77777777" w:rsidTr="000341D4">
        <w:trPr>
          <w:trHeight w:val="564"/>
        </w:trPr>
        <w:tc>
          <w:tcPr>
            <w:tcW w:w="915" w:type="dxa"/>
            <w:tcBorders>
              <w:top w:val="single" w:sz="8" w:space="0" w:color="000000"/>
              <w:left w:val="single" w:sz="8" w:space="0" w:color="000000"/>
              <w:bottom w:val="single" w:sz="8" w:space="0" w:color="000000"/>
              <w:right w:val="single" w:sz="4" w:space="0" w:color="000000"/>
            </w:tcBorders>
            <w:shd w:val="clear" w:color="auto" w:fill="auto"/>
            <w:noWrap/>
            <w:tcMar>
              <w:top w:w="0" w:type="dxa"/>
              <w:left w:w="70" w:type="dxa"/>
              <w:bottom w:w="0" w:type="dxa"/>
              <w:right w:w="70" w:type="dxa"/>
            </w:tcMar>
            <w:vAlign w:val="center"/>
          </w:tcPr>
          <w:p w14:paraId="1A239A79" w14:textId="77777777" w:rsidR="002753C6" w:rsidRPr="007B0AAD" w:rsidRDefault="002753C6" w:rsidP="000341D4">
            <w:pPr>
              <w:jc w:val="center"/>
              <w:rPr>
                <w:rFonts w:ascii="Arial" w:eastAsia="Times New Roman" w:hAnsi="Arial" w:cs="Arial"/>
                <w:b/>
                <w:bCs/>
                <w:lang w:eastAsia="sl-SI"/>
              </w:rPr>
            </w:pPr>
            <w:r w:rsidRPr="007B0AAD">
              <w:rPr>
                <w:rFonts w:ascii="Arial" w:eastAsia="Times New Roman" w:hAnsi="Arial" w:cs="Arial"/>
                <w:b/>
                <w:bCs/>
                <w:lang w:eastAsia="sl-SI"/>
              </w:rPr>
              <w:t>z. št.</w:t>
            </w:r>
          </w:p>
        </w:tc>
        <w:tc>
          <w:tcPr>
            <w:tcW w:w="1930" w:type="dxa"/>
            <w:tcBorders>
              <w:top w:val="single" w:sz="8" w:space="0" w:color="000000"/>
              <w:bottom w:val="single" w:sz="8" w:space="0" w:color="000000"/>
              <w:right w:val="single" w:sz="4" w:space="0" w:color="000000"/>
            </w:tcBorders>
            <w:shd w:val="clear" w:color="auto" w:fill="auto"/>
            <w:noWrap/>
            <w:tcMar>
              <w:top w:w="0" w:type="dxa"/>
              <w:left w:w="70" w:type="dxa"/>
              <w:bottom w:w="0" w:type="dxa"/>
              <w:right w:w="70" w:type="dxa"/>
            </w:tcMar>
            <w:vAlign w:val="center"/>
          </w:tcPr>
          <w:p w14:paraId="62E9E028" w14:textId="77777777" w:rsidR="002753C6" w:rsidRPr="007B0AAD" w:rsidRDefault="002753C6" w:rsidP="000341D4">
            <w:pPr>
              <w:jc w:val="center"/>
              <w:rPr>
                <w:rFonts w:ascii="Arial" w:eastAsia="Times New Roman" w:hAnsi="Arial" w:cs="Arial"/>
                <w:b/>
                <w:bCs/>
                <w:lang w:eastAsia="sl-SI"/>
              </w:rPr>
            </w:pPr>
            <w:r w:rsidRPr="007B0AAD">
              <w:rPr>
                <w:rFonts w:ascii="Arial" w:eastAsia="Times New Roman" w:hAnsi="Arial" w:cs="Arial"/>
                <w:b/>
                <w:bCs/>
                <w:lang w:eastAsia="sl-SI"/>
              </w:rPr>
              <w:t>Naziv ponudbene postavke</w:t>
            </w:r>
          </w:p>
        </w:tc>
        <w:tc>
          <w:tcPr>
            <w:tcW w:w="1808" w:type="dxa"/>
            <w:tcBorders>
              <w:top w:val="single" w:sz="8" w:space="0" w:color="000000"/>
              <w:bottom w:val="single" w:sz="8" w:space="0" w:color="000000"/>
              <w:right w:val="single" w:sz="4" w:space="0" w:color="000000"/>
            </w:tcBorders>
            <w:shd w:val="clear" w:color="auto" w:fill="auto"/>
            <w:tcMar>
              <w:top w:w="0" w:type="dxa"/>
              <w:left w:w="70" w:type="dxa"/>
              <w:bottom w:w="0" w:type="dxa"/>
              <w:right w:w="70" w:type="dxa"/>
            </w:tcMar>
            <w:vAlign w:val="center"/>
          </w:tcPr>
          <w:p w14:paraId="41495452" w14:textId="77777777" w:rsidR="002753C6" w:rsidRPr="007B0AAD" w:rsidRDefault="002753C6" w:rsidP="000341D4">
            <w:pPr>
              <w:jc w:val="center"/>
              <w:rPr>
                <w:rFonts w:ascii="Arial" w:eastAsia="Times New Roman" w:hAnsi="Arial" w:cs="Arial"/>
                <w:b/>
                <w:bCs/>
                <w:lang w:eastAsia="sl-SI"/>
              </w:rPr>
            </w:pPr>
            <w:r w:rsidRPr="007B0AAD">
              <w:rPr>
                <w:rFonts w:ascii="Arial" w:eastAsia="Times New Roman" w:hAnsi="Arial" w:cs="Arial"/>
                <w:b/>
                <w:bCs/>
                <w:lang w:eastAsia="sl-SI"/>
              </w:rPr>
              <w:t>Število prevozov</w:t>
            </w:r>
          </w:p>
        </w:tc>
        <w:tc>
          <w:tcPr>
            <w:tcW w:w="2059" w:type="dxa"/>
            <w:tcBorders>
              <w:top w:val="single" w:sz="8" w:space="0" w:color="000000"/>
              <w:bottom w:val="single" w:sz="8" w:space="0" w:color="000000"/>
              <w:right w:val="single" w:sz="4" w:space="0" w:color="000000"/>
            </w:tcBorders>
            <w:shd w:val="clear" w:color="auto" w:fill="auto"/>
            <w:tcMar>
              <w:top w:w="0" w:type="dxa"/>
              <w:left w:w="70" w:type="dxa"/>
              <w:bottom w:w="0" w:type="dxa"/>
              <w:right w:w="70" w:type="dxa"/>
            </w:tcMar>
            <w:vAlign w:val="center"/>
          </w:tcPr>
          <w:p w14:paraId="353495F2" w14:textId="77777777" w:rsidR="002753C6" w:rsidRPr="007B0AAD" w:rsidRDefault="002753C6" w:rsidP="000341D4">
            <w:pPr>
              <w:jc w:val="center"/>
              <w:rPr>
                <w:rFonts w:ascii="Arial" w:eastAsia="Times New Roman" w:hAnsi="Arial" w:cs="Arial"/>
                <w:b/>
                <w:bCs/>
                <w:lang w:eastAsia="sl-SI"/>
              </w:rPr>
            </w:pPr>
            <w:r w:rsidRPr="007B0AAD">
              <w:rPr>
                <w:rFonts w:ascii="Arial" w:eastAsia="Times New Roman" w:hAnsi="Arial" w:cs="Arial"/>
                <w:b/>
                <w:bCs/>
                <w:lang w:eastAsia="sl-SI"/>
              </w:rPr>
              <w:t>Cena enega prevoza</w:t>
            </w:r>
            <w:r w:rsidRPr="007B0AAD">
              <w:rPr>
                <w:rFonts w:ascii="Arial" w:eastAsia="Times New Roman" w:hAnsi="Arial" w:cs="Arial"/>
                <w:b/>
                <w:bCs/>
                <w:lang w:eastAsia="sl-SI"/>
              </w:rPr>
              <w:br/>
              <w:t>(v EUR brez DDV)</w:t>
            </w:r>
          </w:p>
        </w:tc>
        <w:tc>
          <w:tcPr>
            <w:tcW w:w="2445" w:type="dxa"/>
            <w:tcBorders>
              <w:top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3D693BAE" w14:textId="77777777" w:rsidR="002753C6" w:rsidRPr="007B0AAD" w:rsidRDefault="002753C6" w:rsidP="000341D4">
            <w:pPr>
              <w:jc w:val="center"/>
              <w:rPr>
                <w:rFonts w:ascii="Arial" w:hAnsi="Arial" w:cs="Arial"/>
              </w:rPr>
            </w:pPr>
            <w:r w:rsidRPr="007B0AAD">
              <w:rPr>
                <w:rFonts w:ascii="Arial" w:eastAsia="Times New Roman" w:hAnsi="Arial" w:cs="Arial"/>
                <w:b/>
                <w:bCs/>
                <w:lang w:eastAsia="sl-SI"/>
              </w:rPr>
              <w:t xml:space="preserve">Skupna ponudbena vrednost </w:t>
            </w:r>
            <w:r w:rsidRPr="007B0AAD">
              <w:rPr>
                <w:rFonts w:ascii="Arial" w:eastAsia="Times New Roman" w:hAnsi="Arial" w:cs="Arial"/>
                <w:b/>
                <w:bCs/>
                <w:lang w:eastAsia="sl-SI"/>
              </w:rPr>
              <w:br/>
              <w:t>(v EUR brez DDV)</w:t>
            </w:r>
          </w:p>
        </w:tc>
      </w:tr>
      <w:tr w:rsidR="002753C6" w:rsidRPr="007B0AAD" w14:paraId="24151790" w14:textId="77777777" w:rsidTr="000341D4">
        <w:trPr>
          <w:trHeight w:val="660"/>
        </w:trPr>
        <w:tc>
          <w:tcPr>
            <w:tcW w:w="915" w:type="dxa"/>
            <w:tcBorders>
              <w:left w:val="single" w:sz="8" w:space="0" w:color="000000"/>
              <w:bottom w:val="single" w:sz="4" w:space="0" w:color="auto"/>
              <w:right w:val="single" w:sz="4" w:space="0" w:color="000000"/>
            </w:tcBorders>
            <w:shd w:val="clear" w:color="auto" w:fill="auto"/>
            <w:noWrap/>
            <w:tcMar>
              <w:top w:w="0" w:type="dxa"/>
              <w:left w:w="70" w:type="dxa"/>
              <w:bottom w:w="0" w:type="dxa"/>
              <w:right w:w="70" w:type="dxa"/>
            </w:tcMar>
            <w:vAlign w:val="center"/>
          </w:tcPr>
          <w:p w14:paraId="2E8359E5" w14:textId="77777777" w:rsidR="002753C6" w:rsidRPr="007B0AAD" w:rsidRDefault="002753C6" w:rsidP="000341D4">
            <w:pPr>
              <w:rPr>
                <w:rFonts w:ascii="Arial" w:eastAsia="Times New Roman" w:hAnsi="Arial" w:cs="Arial"/>
                <w:lang w:eastAsia="sl-SI"/>
              </w:rPr>
            </w:pPr>
            <w:r w:rsidRPr="007B0AAD">
              <w:rPr>
                <w:rFonts w:ascii="Arial" w:eastAsia="Times New Roman" w:hAnsi="Arial" w:cs="Arial"/>
                <w:lang w:eastAsia="sl-SI"/>
              </w:rPr>
              <w:t>1.</w:t>
            </w:r>
          </w:p>
        </w:tc>
        <w:tc>
          <w:tcPr>
            <w:tcW w:w="1930" w:type="dxa"/>
            <w:tcBorders>
              <w:bottom w:val="single" w:sz="4" w:space="0" w:color="auto"/>
              <w:right w:val="single" w:sz="4" w:space="0" w:color="000000"/>
            </w:tcBorders>
            <w:shd w:val="clear" w:color="auto" w:fill="auto"/>
            <w:tcMar>
              <w:top w:w="0" w:type="dxa"/>
              <w:left w:w="70" w:type="dxa"/>
              <w:bottom w:w="0" w:type="dxa"/>
              <w:right w:w="70" w:type="dxa"/>
            </w:tcMar>
            <w:vAlign w:val="center"/>
          </w:tcPr>
          <w:p w14:paraId="001C650F" w14:textId="77777777" w:rsidR="002753C6" w:rsidRPr="007B0AAD" w:rsidRDefault="002753C6" w:rsidP="000341D4">
            <w:pPr>
              <w:rPr>
                <w:rFonts w:ascii="Arial" w:eastAsia="Times New Roman" w:hAnsi="Arial" w:cs="Arial"/>
                <w:lang w:eastAsia="sl-SI"/>
              </w:rPr>
            </w:pPr>
            <w:r w:rsidRPr="007B0AAD">
              <w:rPr>
                <w:rFonts w:ascii="Arial" w:eastAsia="Times New Roman" w:hAnsi="Arial" w:cs="Arial"/>
                <w:lang w:eastAsia="sl-SI"/>
              </w:rPr>
              <w:t>Prevoz, varovanje gotovine in drugih vrednostnih pošiljk</w:t>
            </w:r>
          </w:p>
        </w:tc>
        <w:tc>
          <w:tcPr>
            <w:tcW w:w="1808" w:type="dxa"/>
            <w:tcBorders>
              <w:bottom w:val="single" w:sz="4" w:space="0" w:color="auto"/>
              <w:right w:val="single" w:sz="4" w:space="0" w:color="000000"/>
            </w:tcBorders>
            <w:shd w:val="clear" w:color="auto" w:fill="auto"/>
            <w:noWrap/>
            <w:tcMar>
              <w:top w:w="0" w:type="dxa"/>
              <w:left w:w="70" w:type="dxa"/>
              <w:bottom w:w="0" w:type="dxa"/>
              <w:right w:w="70" w:type="dxa"/>
            </w:tcMar>
            <w:vAlign w:val="center"/>
          </w:tcPr>
          <w:p w14:paraId="5C5DB322" w14:textId="77777777" w:rsidR="002753C6" w:rsidRPr="007B0AAD" w:rsidRDefault="002753C6" w:rsidP="000341D4">
            <w:pPr>
              <w:jc w:val="center"/>
              <w:rPr>
                <w:rFonts w:ascii="Arial" w:eastAsia="Times New Roman" w:hAnsi="Arial" w:cs="Arial"/>
                <w:lang w:eastAsia="sl-SI"/>
              </w:rPr>
            </w:pPr>
            <w:r w:rsidRPr="007B0AAD">
              <w:rPr>
                <w:rFonts w:ascii="Arial" w:eastAsia="Times New Roman" w:hAnsi="Arial" w:cs="Arial"/>
                <w:lang w:eastAsia="sl-SI"/>
              </w:rPr>
              <w:t>730</w:t>
            </w:r>
          </w:p>
        </w:tc>
        <w:tc>
          <w:tcPr>
            <w:tcW w:w="2059" w:type="dxa"/>
            <w:tcBorders>
              <w:bottom w:val="single" w:sz="4" w:space="0" w:color="auto"/>
              <w:right w:val="single" w:sz="4" w:space="0" w:color="000000"/>
            </w:tcBorders>
            <w:shd w:val="clear" w:color="auto" w:fill="auto"/>
            <w:noWrap/>
            <w:tcMar>
              <w:top w:w="0" w:type="dxa"/>
              <w:left w:w="70" w:type="dxa"/>
              <w:bottom w:w="0" w:type="dxa"/>
              <w:right w:w="70" w:type="dxa"/>
            </w:tcMar>
            <w:vAlign w:val="center"/>
          </w:tcPr>
          <w:p w14:paraId="11AE1285" w14:textId="77777777" w:rsidR="002753C6" w:rsidRPr="007B0AAD" w:rsidRDefault="002753C6" w:rsidP="000341D4">
            <w:pPr>
              <w:jc w:val="right"/>
              <w:rPr>
                <w:rFonts w:ascii="Arial" w:eastAsia="Times New Roman" w:hAnsi="Arial" w:cs="Arial"/>
                <w:lang w:eastAsia="sl-SI"/>
              </w:rPr>
            </w:pPr>
            <w:r w:rsidRPr="007B0AAD">
              <w:rPr>
                <w:rFonts w:ascii="Arial" w:eastAsia="Times New Roman" w:hAnsi="Arial" w:cs="Arial"/>
                <w:lang w:eastAsia="sl-SI"/>
              </w:rPr>
              <w:t> </w:t>
            </w:r>
          </w:p>
        </w:tc>
        <w:tc>
          <w:tcPr>
            <w:tcW w:w="2445" w:type="dxa"/>
            <w:tcBorders>
              <w:bottom w:val="single" w:sz="4" w:space="0" w:color="000000"/>
              <w:right w:val="single" w:sz="8" w:space="0" w:color="000000"/>
            </w:tcBorders>
            <w:shd w:val="clear" w:color="auto" w:fill="auto"/>
            <w:noWrap/>
            <w:tcMar>
              <w:top w:w="0" w:type="dxa"/>
              <w:left w:w="70" w:type="dxa"/>
              <w:bottom w:w="0" w:type="dxa"/>
              <w:right w:w="70" w:type="dxa"/>
            </w:tcMar>
            <w:vAlign w:val="center"/>
          </w:tcPr>
          <w:p w14:paraId="5E094125" w14:textId="77777777" w:rsidR="002753C6" w:rsidRPr="007B0AAD" w:rsidRDefault="002753C6" w:rsidP="000341D4">
            <w:pPr>
              <w:jc w:val="right"/>
              <w:rPr>
                <w:rFonts w:ascii="Arial" w:eastAsia="Times New Roman" w:hAnsi="Arial" w:cs="Arial"/>
                <w:lang w:eastAsia="sl-SI"/>
              </w:rPr>
            </w:pPr>
            <w:r w:rsidRPr="007B0AAD">
              <w:rPr>
                <w:rFonts w:ascii="Arial" w:eastAsia="Times New Roman" w:hAnsi="Arial" w:cs="Arial"/>
                <w:lang w:eastAsia="sl-SI"/>
              </w:rPr>
              <w:t> </w:t>
            </w:r>
          </w:p>
        </w:tc>
      </w:tr>
      <w:tr w:rsidR="002753C6" w:rsidRPr="007B0AAD" w14:paraId="5E5F8097" w14:textId="77777777" w:rsidTr="002753C6">
        <w:trPr>
          <w:trHeight w:val="300"/>
        </w:trPr>
        <w:tc>
          <w:tcPr>
            <w:tcW w:w="6712"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noWrap/>
            <w:tcMar>
              <w:top w:w="0" w:type="dxa"/>
              <w:left w:w="70" w:type="dxa"/>
              <w:bottom w:w="0" w:type="dxa"/>
              <w:right w:w="70" w:type="dxa"/>
            </w:tcMar>
            <w:vAlign w:val="bottom"/>
          </w:tcPr>
          <w:p w14:paraId="5835B119" w14:textId="3EF55247" w:rsidR="002753C6" w:rsidRPr="007B0AAD" w:rsidRDefault="002753C6" w:rsidP="002753C6">
            <w:pPr>
              <w:shd w:val="clear" w:color="auto" w:fill="BFBFBF" w:themeFill="background1" w:themeFillShade="BF"/>
              <w:jc w:val="right"/>
              <w:rPr>
                <w:rFonts w:ascii="Arial" w:eastAsia="Times New Roman" w:hAnsi="Arial" w:cs="Arial"/>
                <w:lang w:eastAsia="sl-SI"/>
              </w:rPr>
            </w:pPr>
            <w:r w:rsidRPr="007B0AAD">
              <w:rPr>
                <w:rFonts w:ascii="Arial" w:eastAsia="Times New Roman" w:hAnsi="Arial" w:cs="Arial"/>
                <w:lang w:eastAsia="sl-SI"/>
              </w:rPr>
              <w:t xml:space="preserve">Skupna </w:t>
            </w:r>
            <w:r w:rsidR="008E09B1" w:rsidRPr="007B0AAD">
              <w:rPr>
                <w:rFonts w:ascii="Arial" w:eastAsia="Times New Roman" w:hAnsi="Arial" w:cs="Arial"/>
                <w:lang w:eastAsia="sl-SI"/>
              </w:rPr>
              <w:t xml:space="preserve">letna </w:t>
            </w:r>
            <w:r w:rsidRPr="007B0AAD">
              <w:rPr>
                <w:rFonts w:ascii="Arial" w:eastAsia="Times New Roman" w:hAnsi="Arial" w:cs="Arial"/>
                <w:lang w:eastAsia="sl-SI"/>
              </w:rPr>
              <w:t>vrednost (brez DDV)</w:t>
            </w:r>
          </w:p>
        </w:tc>
        <w:tc>
          <w:tcPr>
            <w:tcW w:w="2445" w:type="dxa"/>
            <w:tcBorders>
              <w:top w:val="single" w:sz="8" w:space="0" w:color="000000"/>
              <w:left w:val="single" w:sz="4" w:space="0" w:color="auto"/>
              <w:bottom w:val="single" w:sz="8" w:space="0" w:color="000000"/>
              <w:right w:val="single" w:sz="8" w:space="0" w:color="000000"/>
            </w:tcBorders>
            <w:shd w:val="clear" w:color="auto" w:fill="BFBFBF" w:themeFill="background1" w:themeFillShade="BF"/>
            <w:noWrap/>
            <w:tcMar>
              <w:top w:w="0" w:type="dxa"/>
              <w:left w:w="70" w:type="dxa"/>
              <w:bottom w:w="0" w:type="dxa"/>
              <w:right w:w="70" w:type="dxa"/>
            </w:tcMar>
            <w:vAlign w:val="bottom"/>
          </w:tcPr>
          <w:p w14:paraId="1ED7F85B" w14:textId="77777777" w:rsidR="002753C6" w:rsidRPr="007B0AAD" w:rsidRDefault="002753C6" w:rsidP="000341D4">
            <w:pPr>
              <w:jc w:val="right"/>
              <w:rPr>
                <w:rFonts w:ascii="Arial" w:eastAsia="Times New Roman" w:hAnsi="Arial" w:cs="Arial"/>
                <w:lang w:eastAsia="sl-SI"/>
              </w:rPr>
            </w:pPr>
            <w:r w:rsidRPr="007B0AAD">
              <w:rPr>
                <w:rFonts w:ascii="Arial" w:eastAsia="Times New Roman" w:hAnsi="Arial" w:cs="Arial"/>
                <w:lang w:eastAsia="sl-SI"/>
              </w:rPr>
              <w:t> </w:t>
            </w:r>
          </w:p>
        </w:tc>
      </w:tr>
    </w:tbl>
    <w:p w14:paraId="4C72C259" w14:textId="77777777" w:rsidR="003316D2" w:rsidRPr="007B0AAD" w:rsidRDefault="003316D2" w:rsidP="003316D2">
      <w:pPr>
        <w:spacing w:after="0"/>
        <w:jc w:val="both"/>
        <w:rPr>
          <w:rFonts w:ascii="Arial" w:hAnsi="Arial" w:cs="Arial"/>
          <w:b/>
        </w:rPr>
      </w:pPr>
    </w:p>
    <w:p w14:paraId="58DE2B17" w14:textId="5C588EFF" w:rsidR="002753C6" w:rsidRPr="007B0AAD" w:rsidRDefault="002753C6" w:rsidP="003316D2">
      <w:pPr>
        <w:spacing w:after="0"/>
        <w:jc w:val="both"/>
        <w:rPr>
          <w:rFonts w:ascii="Arial" w:hAnsi="Arial" w:cs="Arial"/>
          <w:b/>
        </w:rPr>
      </w:pPr>
      <w:r w:rsidRPr="007B0AAD">
        <w:rPr>
          <w:rFonts w:ascii="Arial" w:hAnsi="Arial" w:cs="Arial"/>
          <w:b/>
        </w:rPr>
        <w:t xml:space="preserve">Najem protivlomnega alarma dom 4 (kolesarnica), sprejem signala, intervencija </w:t>
      </w:r>
    </w:p>
    <w:tbl>
      <w:tblPr>
        <w:tblW w:w="9157" w:type="dxa"/>
        <w:tblInd w:w="55" w:type="dxa"/>
        <w:tblCellMar>
          <w:left w:w="10" w:type="dxa"/>
          <w:right w:w="10" w:type="dxa"/>
        </w:tblCellMar>
        <w:tblLook w:val="04A0" w:firstRow="1" w:lastRow="0" w:firstColumn="1" w:lastColumn="0" w:noHBand="0" w:noVBand="1"/>
      </w:tblPr>
      <w:tblGrid>
        <w:gridCol w:w="792"/>
        <w:gridCol w:w="2032"/>
        <w:gridCol w:w="1727"/>
        <w:gridCol w:w="924"/>
        <w:gridCol w:w="1602"/>
        <w:gridCol w:w="2080"/>
      </w:tblGrid>
      <w:tr w:rsidR="002753C6" w:rsidRPr="007B0AAD" w14:paraId="1F627683" w14:textId="77777777" w:rsidTr="000341D4">
        <w:trPr>
          <w:trHeight w:val="564"/>
        </w:trPr>
        <w:tc>
          <w:tcPr>
            <w:tcW w:w="792" w:type="dxa"/>
            <w:tcBorders>
              <w:top w:val="single" w:sz="8" w:space="0" w:color="000000"/>
              <w:left w:val="single" w:sz="8" w:space="0" w:color="000000"/>
              <w:bottom w:val="single" w:sz="8" w:space="0" w:color="000000"/>
              <w:right w:val="single" w:sz="4" w:space="0" w:color="000000"/>
            </w:tcBorders>
            <w:shd w:val="clear" w:color="auto" w:fill="auto"/>
            <w:noWrap/>
            <w:tcMar>
              <w:top w:w="0" w:type="dxa"/>
              <w:left w:w="70" w:type="dxa"/>
              <w:bottom w:w="0" w:type="dxa"/>
              <w:right w:w="70" w:type="dxa"/>
            </w:tcMar>
            <w:vAlign w:val="center"/>
          </w:tcPr>
          <w:p w14:paraId="5E27ED24" w14:textId="77777777" w:rsidR="002753C6" w:rsidRPr="007B0AAD" w:rsidRDefault="002753C6" w:rsidP="000341D4">
            <w:pPr>
              <w:jc w:val="center"/>
              <w:rPr>
                <w:rFonts w:ascii="Arial" w:eastAsia="Times New Roman" w:hAnsi="Arial" w:cs="Arial"/>
                <w:b/>
                <w:bCs/>
                <w:lang w:eastAsia="sl-SI"/>
              </w:rPr>
            </w:pPr>
            <w:r w:rsidRPr="007B0AAD">
              <w:rPr>
                <w:rFonts w:ascii="Arial" w:eastAsia="Times New Roman" w:hAnsi="Arial" w:cs="Arial"/>
                <w:b/>
                <w:bCs/>
                <w:lang w:eastAsia="sl-SI"/>
              </w:rPr>
              <w:t>z. št.</w:t>
            </w:r>
          </w:p>
        </w:tc>
        <w:tc>
          <w:tcPr>
            <w:tcW w:w="2032" w:type="dxa"/>
            <w:tcBorders>
              <w:top w:val="single" w:sz="8" w:space="0" w:color="000000"/>
              <w:bottom w:val="single" w:sz="8" w:space="0" w:color="000000"/>
              <w:right w:val="single" w:sz="4" w:space="0" w:color="auto"/>
            </w:tcBorders>
            <w:shd w:val="clear" w:color="auto" w:fill="auto"/>
            <w:noWrap/>
            <w:tcMar>
              <w:top w:w="0" w:type="dxa"/>
              <w:left w:w="70" w:type="dxa"/>
              <w:bottom w:w="0" w:type="dxa"/>
              <w:right w:w="70" w:type="dxa"/>
            </w:tcMar>
            <w:vAlign w:val="center"/>
          </w:tcPr>
          <w:p w14:paraId="3CC16B79" w14:textId="77777777" w:rsidR="002753C6" w:rsidRPr="007B0AAD" w:rsidRDefault="002753C6" w:rsidP="000341D4">
            <w:pPr>
              <w:jc w:val="center"/>
              <w:rPr>
                <w:rFonts w:ascii="Arial" w:eastAsia="Times New Roman" w:hAnsi="Arial" w:cs="Arial"/>
                <w:b/>
                <w:bCs/>
                <w:lang w:eastAsia="sl-SI"/>
              </w:rPr>
            </w:pPr>
            <w:r w:rsidRPr="007B0AAD">
              <w:rPr>
                <w:rFonts w:ascii="Arial" w:eastAsia="Times New Roman" w:hAnsi="Arial" w:cs="Arial"/>
                <w:b/>
                <w:bCs/>
                <w:lang w:eastAsia="sl-SI"/>
              </w:rPr>
              <w:t>Naziv ponudbene postavke</w:t>
            </w:r>
          </w:p>
        </w:tc>
        <w:tc>
          <w:tcPr>
            <w:tcW w:w="1727" w:type="dxa"/>
            <w:tcBorders>
              <w:top w:val="single" w:sz="4" w:space="0" w:color="auto"/>
              <w:left w:val="single" w:sz="4" w:space="0" w:color="auto"/>
              <w:bottom w:val="single" w:sz="4" w:space="0" w:color="auto"/>
              <w:right w:val="single" w:sz="4" w:space="0" w:color="auto"/>
            </w:tcBorders>
          </w:tcPr>
          <w:p w14:paraId="6344E249" w14:textId="77777777" w:rsidR="002753C6" w:rsidRPr="007B0AAD" w:rsidRDefault="002753C6" w:rsidP="000341D4">
            <w:pPr>
              <w:jc w:val="center"/>
              <w:rPr>
                <w:rFonts w:ascii="Arial" w:eastAsia="Times New Roman" w:hAnsi="Arial" w:cs="Arial"/>
                <w:b/>
                <w:bCs/>
                <w:lang w:eastAsia="sl-SI"/>
              </w:rPr>
            </w:pPr>
          </w:p>
          <w:p w14:paraId="64AA08D9" w14:textId="77777777" w:rsidR="002753C6" w:rsidRPr="007B0AAD" w:rsidRDefault="002753C6" w:rsidP="000341D4">
            <w:pPr>
              <w:jc w:val="center"/>
              <w:rPr>
                <w:rFonts w:ascii="Arial" w:eastAsia="Times New Roman" w:hAnsi="Arial" w:cs="Arial"/>
                <w:b/>
                <w:bCs/>
                <w:lang w:eastAsia="sl-SI"/>
              </w:rPr>
            </w:pPr>
            <w:proofErr w:type="spellStart"/>
            <w:r w:rsidRPr="007B0AAD">
              <w:rPr>
                <w:rFonts w:ascii="Arial" w:eastAsia="Times New Roman" w:hAnsi="Arial" w:cs="Arial"/>
                <w:b/>
                <w:bCs/>
                <w:lang w:eastAsia="sl-SI"/>
              </w:rPr>
              <w:t>em</w:t>
            </w:r>
            <w:proofErr w:type="spellEnd"/>
          </w:p>
        </w:tc>
        <w:tc>
          <w:tcPr>
            <w:tcW w:w="92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6A22501C" w14:textId="77777777" w:rsidR="002753C6" w:rsidRPr="007B0AAD" w:rsidRDefault="002753C6" w:rsidP="000341D4">
            <w:pPr>
              <w:jc w:val="center"/>
              <w:rPr>
                <w:rFonts w:ascii="Arial" w:eastAsia="Times New Roman" w:hAnsi="Arial" w:cs="Arial"/>
                <w:b/>
                <w:bCs/>
                <w:lang w:eastAsia="sl-SI"/>
              </w:rPr>
            </w:pPr>
            <w:r w:rsidRPr="007B0AAD">
              <w:rPr>
                <w:rFonts w:ascii="Arial" w:eastAsia="Times New Roman" w:hAnsi="Arial" w:cs="Arial"/>
                <w:b/>
                <w:bCs/>
                <w:lang w:eastAsia="sl-SI"/>
              </w:rPr>
              <w:t>kol</w:t>
            </w:r>
          </w:p>
        </w:tc>
        <w:tc>
          <w:tcPr>
            <w:tcW w:w="1602" w:type="dxa"/>
            <w:tcBorders>
              <w:top w:val="single" w:sz="8" w:space="0" w:color="000000"/>
              <w:left w:val="single" w:sz="4" w:space="0" w:color="auto"/>
              <w:bottom w:val="single" w:sz="8" w:space="0" w:color="000000"/>
              <w:right w:val="single" w:sz="4" w:space="0" w:color="000000"/>
            </w:tcBorders>
            <w:shd w:val="clear" w:color="auto" w:fill="auto"/>
            <w:tcMar>
              <w:top w:w="0" w:type="dxa"/>
              <w:left w:w="70" w:type="dxa"/>
              <w:bottom w:w="0" w:type="dxa"/>
              <w:right w:w="70" w:type="dxa"/>
            </w:tcMar>
            <w:vAlign w:val="center"/>
          </w:tcPr>
          <w:p w14:paraId="416835DD" w14:textId="77777777" w:rsidR="002753C6" w:rsidRPr="007B0AAD" w:rsidRDefault="002753C6" w:rsidP="000341D4">
            <w:pPr>
              <w:jc w:val="center"/>
              <w:rPr>
                <w:rFonts w:ascii="Arial" w:eastAsia="Times New Roman" w:hAnsi="Arial" w:cs="Arial"/>
                <w:b/>
                <w:bCs/>
                <w:lang w:eastAsia="sl-SI"/>
              </w:rPr>
            </w:pPr>
            <w:r w:rsidRPr="007B0AAD">
              <w:rPr>
                <w:rFonts w:ascii="Arial" w:eastAsia="Times New Roman" w:hAnsi="Arial" w:cs="Arial"/>
                <w:b/>
                <w:bCs/>
                <w:lang w:eastAsia="sl-SI"/>
              </w:rPr>
              <w:t xml:space="preserve">Cena za </w:t>
            </w:r>
            <w:proofErr w:type="spellStart"/>
            <w:r w:rsidRPr="007B0AAD">
              <w:rPr>
                <w:rFonts w:ascii="Arial" w:eastAsia="Times New Roman" w:hAnsi="Arial" w:cs="Arial"/>
                <w:b/>
                <w:bCs/>
                <w:lang w:eastAsia="sl-SI"/>
              </w:rPr>
              <w:t>em</w:t>
            </w:r>
            <w:proofErr w:type="spellEnd"/>
            <w:r w:rsidRPr="007B0AAD">
              <w:rPr>
                <w:rFonts w:ascii="Arial" w:eastAsia="Times New Roman" w:hAnsi="Arial" w:cs="Arial"/>
                <w:b/>
                <w:bCs/>
                <w:lang w:eastAsia="sl-SI"/>
              </w:rPr>
              <w:t xml:space="preserve"> (v EUR brez DDV)</w:t>
            </w:r>
          </w:p>
        </w:tc>
        <w:tc>
          <w:tcPr>
            <w:tcW w:w="2080" w:type="dxa"/>
            <w:tcBorders>
              <w:top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55E72425" w14:textId="77777777" w:rsidR="002753C6" w:rsidRPr="007B0AAD" w:rsidRDefault="002753C6" w:rsidP="000341D4">
            <w:pPr>
              <w:jc w:val="center"/>
              <w:rPr>
                <w:rFonts w:ascii="Arial" w:hAnsi="Arial" w:cs="Arial"/>
              </w:rPr>
            </w:pPr>
            <w:r w:rsidRPr="007B0AAD">
              <w:rPr>
                <w:rFonts w:ascii="Arial" w:eastAsia="Times New Roman" w:hAnsi="Arial" w:cs="Arial"/>
                <w:b/>
                <w:bCs/>
                <w:lang w:eastAsia="sl-SI"/>
              </w:rPr>
              <w:t xml:space="preserve">Skupna ponudbena vrednost </w:t>
            </w:r>
            <w:r w:rsidRPr="007B0AAD">
              <w:rPr>
                <w:rFonts w:ascii="Arial" w:eastAsia="Times New Roman" w:hAnsi="Arial" w:cs="Arial"/>
                <w:b/>
                <w:bCs/>
                <w:lang w:eastAsia="sl-SI"/>
              </w:rPr>
              <w:br/>
              <w:t>(v EUR brez DDV)</w:t>
            </w:r>
          </w:p>
        </w:tc>
      </w:tr>
      <w:tr w:rsidR="002753C6" w:rsidRPr="007B0AAD" w14:paraId="0C31DDF3" w14:textId="77777777" w:rsidTr="000341D4">
        <w:trPr>
          <w:trHeight w:val="660"/>
        </w:trPr>
        <w:tc>
          <w:tcPr>
            <w:tcW w:w="792" w:type="dxa"/>
            <w:tcBorders>
              <w:left w:val="single" w:sz="8" w:space="0" w:color="000000"/>
              <w:bottom w:val="single" w:sz="4" w:space="0" w:color="auto"/>
              <w:right w:val="single" w:sz="4" w:space="0" w:color="000000"/>
            </w:tcBorders>
            <w:shd w:val="clear" w:color="auto" w:fill="auto"/>
            <w:noWrap/>
            <w:tcMar>
              <w:top w:w="0" w:type="dxa"/>
              <w:left w:w="70" w:type="dxa"/>
              <w:bottom w:w="0" w:type="dxa"/>
              <w:right w:w="70" w:type="dxa"/>
            </w:tcMar>
            <w:vAlign w:val="center"/>
          </w:tcPr>
          <w:p w14:paraId="1F69359E" w14:textId="77777777" w:rsidR="002753C6" w:rsidRPr="007B0AAD" w:rsidRDefault="002753C6" w:rsidP="000341D4">
            <w:pPr>
              <w:rPr>
                <w:rFonts w:ascii="Arial" w:eastAsia="Times New Roman" w:hAnsi="Arial" w:cs="Arial"/>
                <w:lang w:eastAsia="sl-SI"/>
              </w:rPr>
            </w:pPr>
            <w:r w:rsidRPr="007B0AAD">
              <w:rPr>
                <w:rFonts w:ascii="Arial" w:eastAsia="Times New Roman" w:hAnsi="Arial" w:cs="Arial"/>
                <w:lang w:eastAsia="sl-SI"/>
              </w:rPr>
              <w:t>1.</w:t>
            </w:r>
          </w:p>
        </w:tc>
        <w:tc>
          <w:tcPr>
            <w:tcW w:w="2032" w:type="dxa"/>
            <w:tcBorders>
              <w:bottom w:val="single" w:sz="4" w:space="0" w:color="auto"/>
              <w:right w:val="single" w:sz="4" w:space="0" w:color="auto"/>
            </w:tcBorders>
            <w:shd w:val="clear" w:color="auto" w:fill="auto"/>
            <w:tcMar>
              <w:top w:w="0" w:type="dxa"/>
              <w:left w:w="70" w:type="dxa"/>
              <w:bottom w:w="0" w:type="dxa"/>
              <w:right w:w="70" w:type="dxa"/>
            </w:tcMar>
            <w:vAlign w:val="center"/>
          </w:tcPr>
          <w:p w14:paraId="223AA074" w14:textId="77777777" w:rsidR="002753C6" w:rsidRPr="007B0AAD" w:rsidRDefault="002753C6" w:rsidP="000341D4">
            <w:pPr>
              <w:rPr>
                <w:rFonts w:ascii="Arial" w:hAnsi="Arial" w:cs="Arial"/>
              </w:rPr>
            </w:pPr>
            <w:r w:rsidRPr="007B0AAD">
              <w:rPr>
                <w:rFonts w:ascii="Arial" w:hAnsi="Arial" w:cs="Arial"/>
              </w:rPr>
              <w:t>najem protivlomnega alarma, vzdrževanje, priklop na VNC in sprejem signala</w:t>
            </w:r>
          </w:p>
        </w:tc>
        <w:tc>
          <w:tcPr>
            <w:tcW w:w="1727" w:type="dxa"/>
            <w:tcBorders>
              <w:top w:val="single" w:sz="4" w:space="0" w:color="auto"/>
              <w:left w:val="single" w:sz="4" w:space="0" w:color="auto"/>
              <w:bottom w:val="single" w:sz="4" w:space="0" w:color="auto"/>
              <w:right w:val="single" w:sz="4" w:space="0" w:color="auto"/>
            </w:tcBorders>
          </w:tcPr>
          <w:p w14:paraId="3E2A4281" w14:textId="77777777" w:rsidR="002753C6" w:rsidRPr="007B0AAD" w:rsidRDefault="002753C6" w:rsidP="000341D4">
            <w:pPr>
              <w:jc w:val="center"/>
              <w:rPr>
                <w:rFonts w:ascii="Arial" w:eastAsia="Times New Roman" w:hAnsi="Arial" w:cs="Arial"/>
                <w:lang w:eastAsia="sl-SI"/>
              </w:rPr>
            </w:pPr>
          </w:p>
          <w:p w14:paraId="764629D3" w14:textId="77777777" w:rsidR="002753C6" w:rsidRPr="007B0AAD" w:rsidRDefault="002753C6" w:rsidP="000341D4">
            <w:pPr>
              <w:jc w:val="center"/>
              <w:rPr>
                <w:rFonts w:ascii="Arial" w:eastAsia="Times New Roman" w:hAnsi="Arial" w:cs="Arial"/>
                <w:lang w:eastAsia="sl-SI"/>
              </w:rPr>
            </w:pPr>
            <w:r w:rsidRPr="007B0AAD">
              <w:rPr>
                <w:rFonts w:ascii="Arial" w:hAnsi="Arial" w:cs="Arial"/>
              </w:rPr>
              <w:t>mesečni pavšal</w:t>
            </w:r>
          </w:p>
        </w:tc>
        <w:tc>
          <w:tcPr>
            <w:tcW w:w="924"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14:paraId="7CBF711F" w14:textId="77777777" w:rsidR="002753C6" w:rsidRPr="007B0AAD" w:rsidRDefault="002753C6" w:rsidP="000341D4">
            <w:pPr>
              <w:jc w:val="center"/>
              <w:rPr>
                <w:rFonts w:ascii="Arial" w:eastAsia="Times New Roman" w:hAnsi="Arial" w:cs="Arial"/>
                <w:lang w:eastAsia="sl-SI"/>
              </w:rPr>
            </w:pPr>
            <w:r w:rsidRPr="007B0AAD">
              <w:rPr>
                <w:rFonts w:ascii="Arial" w:eastAsia="Times New Roman" w:hAnsi="Arial" w:cs="Arial"/>
                <w:lang w:eastAsia="sl-SI"/>
              </w:rPr>
              <w:t>12</w:t>
            </w:r>
          </w:p>
        </w:tc>
        <w:tc>
          <w:tcPr>
            <w:tcW w:w="1602" w:type="dxa"/>
            <w:tcBorders>
              <w:left w:val="single" w:sz="4" w:space="0" w:color="auto"/>
              <w:bottom w:val="single" w:sz="4" w:space="0" w:color="auto"/>
              <w:right w:val="single" w:sz="4" w:space="0" w:color="000000"/>
            </w:tcBorders>
            <w:shd w:val="clear" w:color="auto" w:fill="auto"/>
            <w:noWrap/>
            <w:tcMar>
              <w:top w:w="0" w:type="dxa"/>
              <w:left w:w="70" w:type="dxa"/>
              <w:bottom w:w="0" w:type="dxa"/>
              <w:right w:w="70" w:type="dxa"/>
            </w:tcMar>
            <w:vAlign w:val="center"/>
          </w:tcPr>
          <w:p w14:paraId="57639AA3" w14:textId="77777777" w:rsidR="002753C6" w:rsidRPr="007B0AAD" w:rsidRDefault="002753C6" w:rsidP="000341D4">
            <w:pPr>
              <w:jc w:val="center"/>
              <w:rPr>
                <w:rFonts w:ascii="Arial" w:eastAsia="Times New Roman" w:hAnsi="Arial" w:cs="Arial"/>
                <w:lang w:eastAsia="sl-SI"/>
              </w:rPr>
            </w:pPr>
          </w:p>
        </w:tc>
        <w:tc>
          <w:tcPr>
            <w:tcW w:w="2080" w:type="dxa"/>
            <w:tcBorders>
              <w:bottom w:val="single" w:sz="4" w:space="0" w:color="auto"/>
              <w:right w:val="single" w:sz="8" w:space="0" w:color="000000"/>
            </w:tcBorders>
            <w:shd w:val="clear" w:color="auto" w:fill="auto"/>
            <w:noWrap/>
            <w:tcMar>
              <w:top w:w="0" w:type="dxa"/>
              <w:left w:w="70" w:type="dxa"/>
              <w:bottom w:w="0" w:type="dxa"/>
              <w:right w:w="70" w:type="dxa"/>
            </w:tcMar>
            <w:vAlign w:val="center"/>
          </w:tcPr>
          <w:p w14:paraId="23303A1B" w14:textId="77777777" w:rsidR="002753C6" w:rsidRPr="007B0AAD" w:rsidRDefault="002753C6" w:rsidP="000341D4">
            <w:pPr>
              <w:jc w:val="right"/>
              <w:rPr>
                <w:rFonts w:ascii="Arial" w:eastAsia="Times New Roman" w:hAnsi="Arial" w:cs="Arial"/>
                <w:lang w:eastAsia="sl-SI"/>
              </w:rPr>
            </w:pPr>
            <w:r w:rsidRPr="007B0AAD">
              <w:rPr>
                <w:rFonts w:ascii="Arial" w:eastAsia="Times New Roman" w:hAnsi="Arial" w:cs="Arial"/>
                <w:lang w:eastAsia="sl-SI"/>
              </w:rPr>
              <w:t> </w:t>
            </w:r>
          </w:p>
        </w:tc>
      </w:tr>
      <w:tr w:rsidR="002753C6" w:rsidRPr="007B0AAD" w14:paraId="617634FB" w14:textId="77777777" w:rsidTr="000341D4">
        <w:trPr>
          <w:trHeight w:val="660"/>
        </w:trPr>
        <w:tc>
          <w:tcPr>
            <w:tcW w:w="792"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14:paraId="701C7955" w14:textId="77777777" w:rsidR="002753C6" w:rsidRPr="007B0AAD" w:rsidRDefault="002753C6" w:rsidP="000341D4">
            <w:pPr>
              <w:rPr>
                <w:rFonts w:ascii="Arial" w:eastAsia="Times New Roman" w:hAnsi="Arial" w:cs="Arial"/>
                <w:lang w:eastAsia="sl-SI"/>
              </w:rPr>
            </w:pPr>
            <w:r w:rsidRPr="007B0AAD">
              <w:rPr>
                <w:rFonts w:ascii="Arial" w:eastAsia="Times New Roman" w:hAnsi="Arial" w:cs="Arial"/>
                <w:lang w:eastAsia="sl-SI"/>
              </w:rPr>
              <w:t>2.</w:t>
            </w:r>
          </w:p>
        </w:tc>
        <w:tc>
          <w:tcPr>
            <w:tcW w:w="203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0F67ABB7" w14:textId="77777777" w:rsidR="002753C6" w:rsidRPr="007B0AAD" w:rsidRDefault="002753C6" w:rsidP="000341D4">
            <w:pPr>
              <w:rPr>
                <w:rFonts w:ascii="Arial" w:hAnsi="Arial" w:cs="Arial"/>
              </w:rPr>
            </w:pPr>
            <w:r w:rsidRPr="007B0AAD">
              <w:rPr>
                <w:rFonts w:ascii="Arial" w:hAnsi="Arial" w:cs="Arial"/>
              </w:rPr>
              <w:t>Intervencijsko posredovanje</w:t>
            </w:r>
          </w:p>
        </w:tc>
        <w:tc>
          <w:tcPr>
            <w:tcW w:w="1727" w:type="dxa"/>
            <w:tcBorders>
              <w:top w:val="single" w:sz="4" w:space="0" w:color="auto"/>
              <w:left w:val="single" w:sz="4" w:space="0" w:color="auto"/>
              <w:bottom w:val="single" w:sz="4" w:space="0" w:color="auto"/>
              <w:right w:val="single" w:sz="4" w:space="0" w:color="auto"/>
            </w:tcBorders>
          </w:tcPr>
          <w:p w14:paraId="17334C72" w14:textId="77777777" w:rsidR="002753C6" w:rsidRPr="007B0AAD" w:rsidRDefault="002753C6" w:rsidP="000341D4">
            <w:pPr>
              <w:jc w:val="center"/>
              <w:rPr>
                <w:rFonts w:ascii="Arial" w:eastAsia="Times New Roman" w:hAnsi="Arial" w:cs="Arial"/>
                <w:lang w:eastAsia="sl-SI"/>
              </w:rPr>
            </w:pPr>
          </w:p>
          <w:p w14:paraId="26087766" w14:textId="77777777" w:rsidR="002753C6" w:rsidRPr="007B0AAD" w:rsidRDefault="002753C6" w:rsidP="000341D4">
            <w:pPr>
              <w:jc w:val="center"/>
              <w:rPr>
                <w:rFonts w:ascii="Arial" w:eastAsia="Times New Roman" w:hAnsi="Arial" w:cs="Arial"/>
                <w:lang w:eastAsia="sl-SI"/>
              </w:rPr>
            </w:pPr>
            <w:r w:rsidRPr="007B0AAD">
              <w:rPr>
                <w:rFonts w:ascii="Arial" w:eastAsia="Times New Roman" w:hAnsi="Arial" w:cs="Arial"/>
                <w:lang w:eastAsia="sl-SI"/>
              </w:rPr>
              <w:t>posredovanje</w:t>
            </w:r>
          </w:p>
        </w:tc>
        <w:tc>
          <w:tcPr>
            <w:tcW w:w="924"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14:paraId="2DD9508F" w14:textId="77777777" w:rsidR="002753C6" w:rsidRPr="007B0AAD" w:rsidRDefault="002753C6" w:rsidP="000341D4">
            <w:pPr>
              <w:jc w:val="center"/>
              <w:rPr>
                <w:rFonts w:ascii="Arial" w:eastAsia="Times New Roman" w:hAnsi="Arial" w:cs="Arial"/>
                <w:lang w:eastAsia="sl-SI"/>
              </w:rPr>
            </w:pPr>
            <w:r w:rsidRPr="007B0AAD">
              <w:rPr>
                <w:rFonts w:ascii="Arial" w:eastAsia="Times New Roman" w:hAnsi="Arial" w:cs="Arial"/>
                <w:lang w:eastAsia="sl-SI"/>
              </w:rPr>
              <w:t>5</w:t>
            </w:r>
          </w:p>
        </w:tc>
        <w:tc>
          <w:tcPr>
            <w:tcW w:w="1602"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14:paraId="04F442E3" w14:textId="77777777" w:rsidR="002753C6" w:rsidRPr="007B0AAD" w:rsidRDefault="002753C6" w:rsidP="000341D4">
            <w:pPr>
              <w:jc w:val="center"/>
              <w:rPr>
                <w:rFonts w:ascii="Arial" w:eastAsia="Times New Roman" w:hAnsi="Arial" w:cs="Arial"/>
                <w:lang w:eastAsia="sl-SI"/>
              </w:rPr>
            </w:pPr>
          </w:p>
        </w:tc>
        <w:tc>
          <w:tcPr>
            <w:tcW w:w="2080"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14:paraId="29B6B623" w14:textId="77777777" w:rsidR="002753C6" w:rsidRPr="007B0AAD" w:rsidRDefault="002753C6" w:rsidP="000341D4">
            <w:pPr>
              <w:jc w:val="right"/>
              <w:rPr>
                <w:rFonts w:ascii="Arial" w:eastAsia="Times New Roman" w:hAnsi="Arial" w:cs="Arial"/>
                <w:lang w:eastAsia="sl-SI"/>
              </w:rPr>
            </w:pPr>
          </w:p>
        </w:tc>
      </w:tr>
      <w:tr w:rsidR="002753C6" w:rsidRPr="007B0AAD" w14:paraId="71E2A81D" w14:textId="77777777" w:rsidTr="002753C6">
        <w:trPr>
          <w:trHeight w:val="300"/>
        </w:trPr>
        <w:tc>
          <w:tcPr>
            <w:tcW w:w="7077"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DB59FA" w14:textId="51777EE4" w:rsidR="002753C6" w:rsidRPr="007B0AAD" w:rsidRDefault="002753C6" w:rsidP="000341D4">
            <w:pPr>
              <w:jc w:val="right"/>
              <w:rPr>
                <w:rFonts w:ascii="Arial" w:eastAsia="Times New Roman" w:hAnsi="Arial" w:cs="Arial"/>
                <w:lang w:eastAsia="sl-SI"/>
              </w:rPr>
            </w:pPr>
            <w:r w:rsidRPr="007B0AAD">
              <w:rPr>
                <w:rFonts w:ascii="Arial" w:eastAsia="Times New Roman" w:hAnsi="Arial" w:cs="Arial"/>
                <w:lang w:eastAsia="sl-SI"/>
              </w:rPr>
              <w:t xml:space="preserve">Skupna </w:t>
            </w:r>
            <w:r w:rsidR="008E09B1" w:rsidRPr="007B0AAD">
              <w:rPr>
                <w:rFonts w:ascii="Arial" w:eastAsia="Times New Roman" w:hAnsi="Arial" w:cs="Arial"/>
                <w:lang w:eastAsia="sl-SI"/>
              </w:rPr>
              <w:t xml:space="preserve">letna </w:t>
            </w:r>
            <w:r w:rsidRPr="007B0AAD">
              <w:rPr>
                <w:rFonts w:ascii="Arial" w:eastAsia="Times New Roman" w:hAnsi="Arial" w:cs="Arial"/>
                <w:lang w:eastAsia="sl-SI"/>
              </w:rPr>
              <w:t>vrednost (brez DDV)</w:t>
            </w:r>
          </w:p>
        </w:tc>
        <w:tc>
          <w:tcPr>
            <w:tcW w:w="2080" w:type="dxa"/>
            <w:tcBorders>
              <w:top w:val="single" w:sz="4" w:space="0" w:color="auto"/>
              <w:left w:val="single" w:sz="4" w:space="0" w:color="auto"/>
              <w:bottom w:val="single" w:sz="8" w:space="0" w:color="000000"/>
              <w:right w:val="single" w:sz="8" w:space="0" w:color="000000"/>
            </w:tcBorders>
            <w:shd w:val="clear" w:color="auto" w:fill="BFBFBF" w:themeFill="background1" w:themeFillShade="BF"/>
            <w:noWrap/>
            <w:tcMar>
              <w:top w:w="0" w:type="dxa"/>
              <w:left w:w="70" w:type="dxa"/>
              <w:bottom w:w="0" w:type="dxa"/>
              <w:right w:w="70" w:type="dxa"/>
            </w:tcMar>
            <w:vAlign w:val="bottom"/>
          </w:tcPr>
          <w:p w14:paraId="101788AA" w14:textId="77777777" w:rsidR="002753C6" w:rsidRPr="007B0AAD" w:rsidRDefault="002753C6" w:rsidP="000341D4">
            <w:pPr>
              <w:jc w:val="right"/>
              <w:rPr>
                <w:rFonts w:ascii="Arial" w:eastAsia="Times New Roman" w:hAnsi="Arial" w:cs="Arial"/>
                <w:lang w:eastAsia="sl-SI"/>
              </w:rPr>
            </w:pPr>
            <w:r w:rsidRPr="007B0AAD">
              <w:rPr>
                <w:rFonts w:ascii="Arial" w:eastAsia="Times New Roman" w:hAnsi="Arial" w:cs="Arial"/>
                <w:lang w:eastAsia="sl-SI"/>
              </w:rPr>
              <w:t> </w:t>
            </w:r>
          </w:p>
        </w:tc>
      </w:tr>
    </w:tbl>
    <w:p w14:paraId="3C0FBCAE" w14:textId="77777777" w:rsidR="0092520E" w:rsidRPr="007B0AAD" w:rsidRDefault="0092520E" w:rsidP="003316D2">
      <w:pPr>
        <w:spacing w:after="0"/>
        <w:jc w:val="both"/>
        <w:rPr>
          <w:rFonts w:ascii="Arial" w:hAnsi="Arial" w:cs="Arial"/>
          <w:b/>
        </w:rPr>
      </w:pPr>
    </w:p>
    <w:p w14:paraId="19FD4195" w14:textId="77777777" w:rsidR="002753C6" w:rsidRPr="007B0AAD" w:rsidRDefault="002753C6" w:rsidP="003316D2">
      <w:pPr>
        <w:spacing w:after="0"/>
        <w:jc w:val="both"/>
        <w:rPr>
          <w:rFonts w:ascii="Arial" w:hAnsi="Arial" w:cs="Arial"/>
          <w:b/>
        </w:rPr>
      </w:pPr>
      <w:r w:rsidRPr="007B0AAD">
        <w:rPr>
          <w:rFonts w:ascii="Arial" w:hAnsi="Arial" w:cs="Arial"/>
          <w:b/>
        </w:rPr>
        <w:t xml:space="preserve">Sprejem signala avt. javljanja požara dom VŠZ (20), Poljanska (25) in intervencija </w:t>
      </w:r>
    </w:p>
    <w:tbl>
      <w:tblPr>
        <w:tblW w:w="9157" w:type="dxa"/>
        <w:tblInd w:w="55" w:type="dxa"/>
        <w:tblCellMar>
          <w:left w:w="10" w:type="dxa"/>
          <w:right w:w="10" w:type="dxa"/>
        </w:tblCellMar>
        <w:tblLook w:val="04A0" w:firstRow="1" w:lastRow="0" w:firstColumn="1" w:lastColumn="0" w:noHBand="0" w:noVBand="1"/>
      </w:tblPr>
      <w:tblGrid>
        <w:gridCol w:w="792"/>
        <w:gridCol w:w="2200"/>
        <w:gridCol w:w="1559"/>
        <w:gridCol w:w="924"/>
        <w:gridCol w:w="1602"/>
        <w:gridCol w:w="2080"/>
      </w:tblGrid>
      <w:tr w:rsidR="002753C6" w:rsidRPr="007B0AAD" w14:paraId="49ACB15F" w14:textId="77777777" w:rsidTr="000341D4">
        <w:trPr>
          <w:trHeight w:val="564"/>
        </w:trPr>
        <w:tc>
          <w:tcPr>
            <w:tcW w:w="792" w:type="dxa"/>
            <w:tcBorders>
              <w:top w:val="single" w:sz="8" w:space="0" w:color="000000"/>
              <w:left w:val="single" w:sz="8" w:space="0" w:color="000000"/>
              <w:bottom w:val="single" w:sz="4" w:space="0" w:color="auto"/>
              <w:right w:val="single" w:sz="4" w:space="0" w:color="000000"/>
            </w:tcBorders>
            <w:shd w:val="clear" w:color="auto" w:fill="auto"/>
            <w:noWrap/>
            <w:tcMar>
              <w:top w:w="0" w:type="dxa"/>
              <w:left w:w="70" w:type="dxa"/>
              <w:bottom w:w="0" w:type="dxa"/>
              <w:right w:w="70" w:type="dxa"/>
            </w:tcMar>
            <w:vAlign w:val="center"/>
          </w:tcPr>
          <w:p w14:paraId="23C9B89D" w14:textId="77777777" w:rsidR="002753C6" w:rsidRPr="007B0AAD" w:rsidRDefault="002753C6" w:rsidP="000341D4">
            <w:pPr>
              <w:jc w:val="center"/>
              <w:rPr>
                <w:rFonts w:ascii="Arial" w:eastAsia="Times New Roman" w:hAnsi="Arial" w:cs="Arial"/>
                <w:b/>
                <w:bCs/>
                <w:lang w:eastAsia="sl-SI"/>
              </w:rPr>
            </w:pPr>
            <w:r w:rsidRPr="007B0AAD">
              <w:rPr>
                <w:rFonts w:ascii="Arial" w:eastAsia="Times New Roman" w:hAnsi="Arial" w:cs="Arial"/>
                <w:b/>
                <w:bCs/>
                <w:lang w:eastAsia="sl-SI"/>
              </w:rPr>
              <w:lastRenderedPageBreak/>
              <w:t>z. št.</w:t>
            </w:r>
          </w:p>
        </w:tc>
        <w:tc>
          <w:tcPr>
            <w:tcW w:w="2200" w:type="dxa"/>
            <w:tcBorders>
              <w:top w:val="single" w:sz="8" w:space="0" w:color="000000"/>
              <w:bottom w:val="single" w:sz="4" w:space="0" w:color="auto"/>
              <w:right w:val="single" w:sz="4" w:space="0" w:color="auto"/>
            </w:tcBorders>
            <w:shd w:val="clear" w:color="auto" w:fill="auto"/>
            <w:noWrap/>
            <w:tcMar>
              <w:top w:w="0" w:type="dxa"/>
              <w:left w:w="70" w:type="dxa"/>
              <w:bottom w:w="0" w:type="dxa"/>
              <w:right w:w="70" w:type="dxa"/>
            </w:tcMar>
            <w:vAlign w:val="center"/>
          </w:tcPr>
          <w:p w14:paraId="0CBC1D74" w14:textId="77777777" w:rsidR="002753C6" w:rsidRPr="007B0AAD" w:rsidRDefault="002753C6" w:rsidP="000341D4">
            <w:pPr>
              <w:jc w:val="center"/>
              <w:rPr>
                <w:rFonts w:ascii="Arial" w:eastAsia="Times New Roman" w:hAnsi="Arial" w:cs="Arial"/>
                <w:b/>
                <w:bCs/>
                <w:lang w:eastAsia="sl-SI"/>
              </w:rPr>
            </w:pPr>
            <w:r w:rsidRPr="007B0AAD">
              <w:rPr>
                <w:rFonts w:ascii="Arial" w:eastAsia="Times New Roman" w:hAnsi="Arial" w:cs="Arial"/>
                <w:b/>
                <w:bCs/>
                <w:lang w:eastAsia="sl-SI"/>
              </w:rPr>
              <w:t>Naziv ponudbene postavke</w:t>
            </w:r>
          </w:p>
        </w:tc>
        <w:tc>
          <w:tcPr>
            <w:tcW w:w="1559" w:type="dxa"/>
            <w:tcBorders>
              <w:top w:val="single" w:sz="4" w:space="0" w:color="auto"/>
              <w:left w:val="single" w:sz="4" w:space="0" w:color="auto"/>
              <w:bottom w:val="single" w:sz="4" w:space="0" w:color="auto"/>
              <w:right w:val="single" w:sz="4" w:space="0" w:color="auto"/>
            </w:tcBorders>
          </w:tcPr>
          <w:p w14:paraId="27C2AA62" w14:textId="77777777" w:rsidR="002753C6" w:rsidRPr="007B0AAD" w:rsidRDefault="002753C6" w:rsidP="000341D4">
            <w:pPr>
              <w:jc w:val="center"/>
              <w:rPr>
                <w:rFonts w:ascii="Arial" w:eastAsia="Times New Roman" w:hAnsi="Arial" w:cs="Arial"/>
                <w:b/>
                <w:bCs/>
                <w:lang w:eastAsia="sl-SI"/>
              </w:rPr>
            </w:pPr>
          </w:p>
          <w:p w14:paraId="720F30C3" w14:textId="77777777" w:rsidR="002753C6" w:rsidRPr="007B0AAD" w:rsidRDefault="002753C6" w:rsidP="000341D4">
            <w:pPr>
              <w:jc w:val="center"/>
              <w:rPr>
                <w:rFonts w:ascii="Arial" w:eastAsia="Times New Roman" w:hAnsi="Arial" w:cs="Arial"/>
                <w:b/>
                <w:bCs/>
                <w:lang w:eastAsia="sl-SI"/>
              </w:rPr>
            </w:pPr>
            <w:proofErr w:type="spellStart"/>
            <w:r w:rsidRPr="007B0AAD">
              <w:rPr>
                <w:rFonts w:ascii="Arial" w:eastAsia="Times New Roman" w:hAnsi="Arial" w:cs="Arial"/>
                <w:b/>
                <w:bCs/>
                <w:lang w:eastAsia="sl-SI"/>
              </w:rPr>
              <w:t>em</w:t>
            </w:r>
            <w:proofErr w:type="spellEnd"/>
          </w:p>
        </w:tc>
        <w:tc>
          <w:tcPr>
            <w:tcW w:w="92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4BCEADC3" w14:textId="77777777" w:rsidR="002753C6" w:rsidRPr="007B0AAD" w:rsidRDefault="002753C6" w:rsidP="000341D4">
            <w:pPr>
              <w:jc w:val="center"/>
              <w:rPr>
                <w:rFonts w:ascii="Arial" w:eastAsia="Times New Roman" w:hAnsi="Arial" w:cs="Arial"/>
                <w:b/>
                <w:bCs/>
                <w:lang w:eastAsia="sl-SI"/>
              </w:rPr>
            </w:pPr>
            <w:r w:rsidRPr="007B0AAD">
              <w:rPr>
                <w:rFonts w:ascii="Arial" w:eastAsia="Times New Roman" w:hAnsi="Arial" w:cs="Arial"/>
                <w:b/>
                <w:bCs/>
                <w:lang w:eastAsia="sl-SI"/>
              </w:rPr>
              <w:t>kol</w:t>
            </w:r>
          </w:p>
        </w:tc>
        <w:tc>
          <w:tcPr>
            <w:tcW w:w="1602" w:type="dxa"/>
            <w:tcBorders>
              <w:top w:val="single" w:sz="8" w:space="0" w:color="000000"/>
              <w:left w:val="single" w:sz="4" w:space="0" w:color="auto"/>
              <w:bottom w:val="single" w:sz="4" w:space="0" w:color="auto"/>
              <w:right w:val="single" w:sz="4" w:space="0" w:color="000000"/>
            </w:tcBorders>
            <w:shd w:val="clear" w:color="auto" w:fill="auto"/>
            <w:tcMar>
              <w:top w:w="0" w:type="dxa"/>
              <w:left w:w="70" w:type="dxa"/>
              <w:bottom w:w="0" w:type="dxa"/>
              <w:right w:w="70" w:type="dxa"/>
            </w:tcMar>
            <w:vAlign w:val="center"/>
          </w:tcPr>
          <w:p w14:paraId="52ECF4AB" w14:textId="77777777" w:rsidR="002753C6" w:rsidRPr="007B0AAD" w:rsidRDefault="002753C6" w:rsidP="000341D4">
            <w:pPr>
              <w:jc w:val="center"/>
              <w:rPr>
                <w:rFonts w:ascii="Arial" w:eastAsia="Times New Roman" w:hAnsi="Arial" w:cs="Arial"/>
                <w:b/>
                <w:bCs/>
                <w:lang w:eastAsia="sl-SI"/>
              </w:rPr>
            </w:pPr>
            <w:r w:rsidRPr="007B0AAD">
              <w:rPr>
                <w:rFonts w:ascii="Arial" w:eastAsia="Times New Roman" w:hAnsi="Arial" w:cs="Arial"/>
                <w:b/>
                <w:bCs/>
                <w:lang w:eastAsia="sl-SI"/>
              </w:rPr>
              <w:t xml:space="preserve">Cena za </w:t>
            </w:r>
            <w:proofErr w:type="spellStart"/>
            <w:r w:rsidRPr="007B0AAD">
              <w:rPr>
                <w:rFonts w:ascii="Arial" w:eastAsia="Times New Roman" w:hAnsi="Arial" w:cs="Arial"/>
                <w:b/>
                <w:bCs/>
                <w:lang w:eastAsia="sl-SI"/>
              </w:rPr>
              <w:t>em</w:t>
            </w:r>
            <w:proofErr w:type="spellEnd"/>
            <w:r w:rsidRPr="007B0AAD">
              <w:rPr>
                <w:rFonts w:ascii="Arial" w:eastAsia="Times New Roman" w:hAnsi="Arial" w:cs="Arial"/>
                <w:b/>
                <w:bCs/>
                <w:lang w:eastAsia="sl-SI"/>
              </w:rPr>
              <w:t xml:space="preserve"> (v EUR brez DDV)</w:t>
            </w:r>
          </w:p>
        </w:tc>
        <w:tc>
          <w:tcPr>
            <w:tcW w:w="2080" w:type="dxa"/>
            <w:tcBorders>
              <w:top w:val="single" w:sz="8" w:space="0" w:color="000000"/>
              <w:bottom w:val="single" w:sz="4" w:space="0" w:color="auto"/>
              <w:right w:val="single" w:sz="8" w:space="0" w:color="000000"/>
            </w:tcBorders>
            <w:shd w:val="clear" w:color="auto" w:fill="auto"/>
            <w:tcMar>
              <w:top w:w="0" w:type="dxa"/>
              <w:left w:w="70" w:type="dxa"/>
              <w:bottom w:w="0" w:type="dxa"/>
              <w:right w:w="70" w:type="dxa"/>
            </w:tcMar>
            <w:vAlign w:val="center"/>
          </w:tcPr>
          <w:p w14:paraId="6773345D" w14:textId="77777777" w:rsidR="002753C6" w:rsidRPr="007B0AAD" w:rsidRDefault="002753C6" w:rsidP="000341D4">
            <w:pPr>
              <w:jc w:val="center"/>
              <w:rPr>
                <w:rFonts w:ascii="Arial" w:hAnsi="Arial" w:cs="Arial"/>
              </w:rPr>
            </w:pPr>
            <w:r w:rsidRPr="007B0AAD">
              <w:rPr>
                <w:rFonts w:ascii="Arial" w:eastAsia="Times New Roman" w:hAnsi="Arial" w:cs="Arial"/>
                <w:b/>
                <w:bCs/>
                <w:lang w:eastAsia="sl-SI"/>
              </w:rPr>
              <w:t xml:space="preserve">Skupna ponudbena vrednost </w:t>
            </w:r>
            <w:r w:rsidRPr="007B0AAD">
              <w:rPr>
                <w:rFonts w:ascii="Arial" w:eastAsia="Times New Roman" w:hAnsi="Arial" w:cs="Arial"/>
                <w:b/>
                <w:bCs/>
                <w:lang w:eastAsia="sl-SI"/>
              </w:rPr>
              <w:br/>
              <w:t>(v EUR brez DDV)</w:t>
            </w:r>
          </w:p>
        </w:tc>
      </w:tr>
      <w:tr w:rsidR="002753C6" w:rsidRPr="007B0AAD" w14:paraId="71A12FCD" w14:textId="77777777" w:rsidTr="000341D4">
        <w:trPr>
          <w:trHeight w:val="660"/>
        </w:trPr>
        <w:tc>
          <w:tcPr>
            <w:tcW w:w="792"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14:paraId="011D5E56" w14:textId="77777777" w:rsidR="002753C6" w:rsidRPr="007B0AAD" w:rsidRDefault="002753C6" w:rsidP="000341D4">
            <w:pPr>
              <w:rPr>
                <w:rFonts w:ascii="Arial" w:eastAsia="Times New Roman" w:hAnsi="Arial" w:cs="Arial"/>
                <w:lang w:eastAsia="sl-SI"/>
              </w:rPr>
            </w:pPr>
            <w:r w:rsidRPr="007B0AAD">
              <w:rPr>
                <w:rFonts w:ascii="Arial" w:eastAsia="Times New Roman" w:hAnsi="Arial" w:cs="Arial"/>
                <w:lang w:eastAsia="sl-SI"/>
              </w:rPr>
              <w:t>1.</w:t>
            </w:r>
          </w:p>
        </w:tc>
        <w:tc>
          <w:tcPr>
            <w:tcW w:w="2200"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5EB8AE08" w14:textId="77777777" w:rsidR="002753C6" w:rsidRPr="007B0AAD" w:rsidRDefault="002753C6" w:rsidP="000341D4">
            <w:pPr>
              <w:rPr>
                <w:rFonts w:ascii="Arial" w:hAnsi="Arial" w:cs="Arial"/>
              </w:rPr>
            </w:pPr>
            <w:r w:rsidRPr="007B0AAD">
              <w:rPr>
                <w:rFonts w:ascii="Arial" w:hAnsi="Arial" w:cs="Arial"/>
              </w:rPr>
              <w:t>vzpostavitev povezave z VNC, sprejem signala dom VŠZ, Zdravstvena pot 3</w:t>
            </w:r>
          </w:p>
        </w:tc>
        <w:tc>
          <w:tcPr>
            <w:tcW w:w="1559" w:type="dxa"/>
            <w:tcBorders>
              <w:top w:val="single" w:sz="4" w:space="0" w:color="auto"/>
              <w:left w:val="single" w:sz="4" w:space="0" w:color="auto"/>
              <w:bottom w:val="single" w:sz="4" w:space="0" w:color="auto"/>
              <w:right w:val="single" w:sz="4" w:space="0" w:color="auto"/>
            </w:tcBorders>
          </w:tcPr>
          <w:p w14:paraId="6DF949DD" w14:textId="77777777" w:rsidR="002753C6" w:rsidRPr="007B0AAD" w:rsidRDefault="002753C6" w:rsidP="000341D4">
            <w:pPr>
              <w:jc w:val="center"/>
              <w:rPr>
                <w:rFonts w:ascii="Arial" w:eastAsia="Times New Roman" w:hAnsi="Arial" w:cs="Arial"/>
                <w:lang w:eastAsia="sl-SI"/>
              </w:rPr>
            </w:pPr>
          </w:p>
          <w:p w14:paraId="0F938A3D" w14:textId="77777777" w:rsidR="002753C6" w:rsidRPr="007B0AAD" w:rsidRDefault="002753C6" w:rsidP="000341D4">
            <w:pPr>
              <w:jc w:val="center"/>
              <w:rPr>
                <w:rFonts w:ascii="Arial" w:eastAsia="Times New Roman" w:hAnsi="Arial" w:cs="Arial"/>
                <w:lang w:eastAsia="sl-SI"/>
              </w:rPr>
            </w:pPr>
            <w:r w:rsidRPr="007B0AAD">
              <w:rPr>
                <w:rFonts w:ascii="Arial" w:hAnsi="Arial" w:cs="Arial"/>
              </w:rPr>
              <w:t>mesečni pavšal</w:t>
            </w:r>
          </w:p>
        </w:tc>
        <w:tc>
          <w:tcPr>
            <w:tcW w:w="924"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14:paraId="2A2B0FD1" w14:textId="77777777" w:rsidR="002753C6" w:rsidRPr="007B0AAD" w:rsidRDefault="002753C6" w:rsidP="000341D4">
            <w:pPr>
              <w:jc w:val="center"/>
              <w:rPr>
                <w:rFonts w:ascii="Arial" w:eastAsia="Times New Roman" w:hAnsi="Arial" w:cs="Arial"/>
                <w:lang w:eastAsia="sl-SI"/>
              </w:rPr>
            </w:pPr>
            <w:r w:rsidRPr="007B0AAD">
              <w:rPr>
                <w:rFonts w:ascii="Arial" w:eastAsia="Times New Roman" w:hAnsi="Arial" w:cs="Arial"/>
                <w:lang w:eastAsia="sl-SI"/>
              </w:rPr>
              <w:t>12</w:t>
            </w:r>
          </w:p>
        </w:tc>
        <w:tc>
          <w:tcPr>
            <w:tcW w:w="1602"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14:paraId="510A8D9B" w14:textId="77777777" w:rsidR="002753C6" w:rsidRPr="007B0AAD" w:rsidRDefault="002753C6" w:rsidP="000341D4">
            <w:pPr>
              <w:jc w:val="center"/>
              <w:rPr>
                <w:rFonts w:ascii="Arial" w:eastAsia="Times New Roman" w:hAnsi="Arial" w:cs="Arial"/>
                <w:lang w:eastAsia="sl-SI"/>
              </w:rPr>
            </w:pPr>
          </w:p>
        </w:tc>
        <w:tc>
          <w:tcPr>
            <w:tcW w:w="2080"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14:paraId="1CE7547E" w14:textId="77777777" w:rsidR="002753C6" w:rsidRPr="007B0AAD" w:rsidRDefault="002753C6" w:rsidP="000341D4">
            <w:pPr>
              <w:jc w:val="right"/>
              <w:rPr>
                <w:rFonts w:ascii="Arial" w:eastAsia="Times New Roman" w:hAnsi="Arial" w:cs="Arial"/>
                <w:lang w:eastAsia="sl-SI"/>
              </w:rPr>
            </w:pPr>
            <w:r w:rsidRPr="007B0AAD">
              <w:rPr>
                <w:rFonts w:ascii="Arial" w:eastAsia="Times New Roman" w:hAnsi="Arial" w:cs="Arial"/>
                <w:lang w:eastAsia="sl-SI"/>
              </w:rPr>
              <w:t> </w:t>
            </w:r>
          </w:p>
        </w:tc>
      </w:tr>
      <w:tr w:rsidR="002753C6" w:rsidRPr="007B0AAD" w14:paraId="793B76D8" w14:textId="77777777" w:rsidTr="000341D4">
        <w:trPr>
          <w:trHeight w:val="660"/>
        </w:trPr>
        <w:tc>
          <w:tcPr>
            <w:tcW w:w="792"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14:paraId="4FB3B6FE" w14:textId="77777777" w:rsidR="002753C6" w:rsidRPr="007B0AAD" w:rsidRDefault="002753C6" w:rsidP="000341D4">
            <w:pPr>
              <w:rPr>
                <w:rFonts w:ascii="Arial" w:eastAsia="Times New Roman" w:hAnsi="Arial" w:cs="Arial"/>
                <w:lang w:eastAsia="sl-SI"/>
              </w:rPr>
            </w:pPr>
            <w:r w:rsidRPr="007B0AAD">
              <w:rPr>
                <w:rFonts w:ascii="Arial" w:eastAsia="Times New Roman" w:hAnsi="Arial" w:cs="Arial"/>
                <w:lang w:eastAsia="sl-SI"/>
              </w:rPr>
              <w:t>2.</w:t>
            </w:r>
          </w:p>
        </w:tc>
        <w:tc>
          <w:tcPr>
            <w:tcW w:w="2200"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3C80214A" w14:textId="77777777" w:rsidR="002753C6" w:rsidRPr="007B0AAD" w:rsidRDefault="002753C6" w:rsidP="000341D4">
            <w:pPr>
              <w:rPr>
                <w:rFonts w:ascii="Arial" w:hAnsi="Arial" w:cs="Arial"/>
              </w:rPr>
            </w:pPr>
            <w:r w:rsidRPr="007B0AAD">
              <w:rPr>
                <w:rFonts w:ascii="Arial" w:hAnsi="Arial" w:cs="Arial"/>
              </w:rPr>
              <w:t>Intervencijsko posredovanje</w:t>
            </w:r>
          </w:p>
        </w:tc>
        <w:tc>
          <w:tcPr>
            <w:tcW w:w="1559" w:type="dxa"/>
            <w:tcBorders>
              <w:top w:val="single" w:sz="4" w:space="0" w:color="auto"/>
              <w:left w:val="single" w:sz="4" w:space="0" w:color="auto"/>
              <w:bottom w:val="single" w:sz="4" w:space="0" w:color="auto"/>
              <w:right w:val="single" w:sz="4" w:space="0" w:color="auto"/>
            </w:tcBorders>
          </w:tcPr>
          <w:p w14:paraId="1A89E6C2" w14:textId="77777777" w:rsidR="002753C6" w:rsidRPr="007B0AAD" w:rsidRDefault="002753C6" w:rsidP="000341D4">
            <w:pPr>
              <w:jc w:val="center"/>
              <w:rPr>
                <w:rFonts w:ascii="Arial" w:eastAsia="Times New Roman" w:hAnsi="Arial" w:cs="Arial"/>
                <w:lang w:eastAsia="sl-SI"/>
              </w:rPr>
            </w:pPr>
          </w:p>
          <w:p w14:paraId="37664FE8" w14:textId="77777777" w:rsidR="002753C6" w:rsidRPr="007B0AAD" w:rsidRDefault="002753C6" w:rsidP="000341D4">
            <w:pPr>
              <w:jc w:val="center"/>
              <w:rPr>
                <w:rFonts w:ascii="Arial" w:eastAsia="Times New Roman" w:hAnsi="Arial" w:cs="Arial"/>
                <w:lang w:eastAsia="sl-SI"/>
              </w:rPr>
            </w:pPr>
            <w:r w:rsidRPr="007B0AAD">
              <w:rPr>
                <w:rFonts w:ascii="Arial" w:eastAsia="Times New Roman" w:hAnsi="Arial" w:cs="Arial"/>
                <w:lang w:eastAsia="sl-SI"/>
              </w:rPr>
              <w:t>posredovanje</w:t>
            </w:r>
          </w:p>
        </w:tc>
        <w:tc>
          <w:tcPr>
            <w:tcW w:w="924"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14:paraId="6B14504B" w14:textId="77777777" w:rsidR="002753C6" w:rsidRPr="007B0AAD" w:rsidRDefault="002753C6" w:rsidP="000341D4">
            <w:pPr>
              <w:jc w:val="center"/>
              <w:rPr>
                <w:rFonts w:ascii="Arial" w:eastAsia="Times New Roman" w:hAnsi="Arial" w:cs="Arial"/>
                <w:lang w:eastAsia="sl-SI"/>
              </w:rPr>
            </w:pPr>
            <w:r w:rsidRPr="007B0AAD">
              <w:rPr>
                <w:rFonts w:ascii="Arial" w:eastAsia="Times New Roman" w:hAnsi="Arial" w:cs="Arial"/>
                <w:lang w:eastAsia="sl-SI"/>
              </w:rPr>
              <w:t>25</w:t>
            </w:r>
          </w:p>
        </w:tc>
        <w:tc>
          <w:tcPr>
            <w:tcW w:w="1602"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14:paraId="0559455C" w14:textId="77777777" w:rsidR="002753C6" w:rsidRPr="007B0AAD" w:rsidRDefault="002753C6" w:rsidP="000341D4">
            <w:pPr>
              <w:jc w:val="center"/>
              <w:rPr>
                <w:rFonts w:ascii="Arial" w:eastAsia="Times New Roman" w:hAnsi="Arial" w:cs="Arial"/>
                <w:lang w:eastAsia="sl-SI"/>
              </w:rPr>
            </w:pPr>
          </w:p>
        </w:tc>
        <w:tc>
          <w:tcPr>
            <w:tcW w:w="2080"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14:paraId="4CC6947E" w14:textId="77777777" w:rsidR="002753C6" w:rsidRPr="007B0AAD" w:rsidRDefault="002753C6" w:rsidP="000341D4">
            <w:pPr>
              <w:jc w:val="right"/>
              <w:rPr>
                <w:rFonts w:ascii="Arial" w:eastAsia="Times New Roman" w:hAnsi="Arial" w:cs="Arial"/>
                <w:lang w:eastAsia="sl-SI"/>
              </w:rPr>
            </w:pPr>
          </w:p>
        </w:tc>
      </w:tr>
      <w:tr w:rsidR="002753C6" w:rsidRPr="007B0AAD" w14:paraId="5003E4C4" w14:textId="77777777" w:rsidTr="000341D4">
        <w:trPr>
          <w:trHeight w:val="660"/>
        </w:trPr>
        <w:tc>
          <w:tcPr>
            <w:tcW w:w="792"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14:paraId="794B2AD6" w14:textId="77777777" w:rsidR="002753C6" w:rsidRPr="007B0AAD" w:rsidRDefault="002753C6" w:rsidP="000341D4">
            <w:pPr>
              <w:rPr>
                <w:rFonts w:ascii="Arial" w:eastAsia="Times New Roman" w:hAnsi="Arial" w:cs="Arial"/>
                <w:lang w:eastAsia="sl-SI"/>
              </w:rPr>
            </w:pPr>
            <w:r w:rsidRPr="007B0AAD">
              <w:rPr>
                <w:rFonts w:ascii="Arial" w:eastAsia="Times New Roman" w:hAnsi="Arial" w:cs="Arial"/>
                <w:lang w:eastAsia="sl-SI"/>
              </w:rPr>
              <w:t>3.</w:t>
            </w:r>
          </w:p>
        </w:tc>
        <w:tc>
          <w:tcPr>
            <w:tcW w:w="2200"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53B74303" w14:textId="77777777" w:rsidR="002753C6" w:rsidRPr="007B0AAD" w:rsidRDefault="002753C6" w:rsidP="000341D4">
            <w:pPr>
              <w:rPr>
                <w:rFonts w:ascii="Arial" w:hAnsi="Arial" w:cs="Arial"/>
              </w:rPr>
            </w:pPr>
            <w:r w:rsidRPr="007B0AAD">
              <w:rPr>
                <w:rFonts w:ascii="Arial" w:hAnsi="Arial" w:cs="Arial"/>
              </w:rPr>
              <w:t>vzpostavitev povezave z VNC, sprejem signala dom Poljanska 59</w:t>
            </w:r>
          </w:p>
        </w:tc>
        <w:tc>
          <w:tcPr>
            <w:tcW w:w="1559" w:type="dxa"/>
            <w:tcBorders>
              <w:top w:val="single" w:sz="4" w:space="0" w:color="auto"/>
              <w:left w:val="single" w:sz="4" w:space="0" w:color="auto"/>
              <w:bottom w:val="single" w:sz="4" w:space="0" w:color="auto"/>
              <w:right w:val="single" w:sz="4" w:space="0" w:color="auto"/>
            </w:tcBorders>
          </w:tcPr>
          <w:p w14:paraId="389299E4" w14:textId="77777777" w:rsidR="002753C6" w:rsidRPr="007B0AAD" w:rsidRDefault="002753C6" w:rsidP="000341D4">
            <w:pPr>
              <w:jc w:val="center"/>
              <w:rPr>
                <w:rFonts w:ascii="Arial" w:eastAsia="Times New Roman" w:hAnsi="Arial" w:cs="Arial"/>
                <w:lang w:eastAsia="sl-SI"/>
              </w:rPr>
            </w:pPr>
          </w:p>
          <w:p w14:paraId="6B268476" w14:textId="77777777" w:rsidR="002753C6" w:rsidRPr="007B0AAD" w:rsidRDefault="002753C6" w:rsidP="000341D4">
            <w:pPr>
              <w:jc w:val="center"/>
              <w:rPr>
                <w:rFonts w:ascii="Arial" w:eastAsia="Times New Roman" w:hAnsi="Arial" w:cs="Arial"/>
                <w:lang w:eastAsia="sl-SI"/>
              </w:rPr>
            </w:pPr>
            <w:r w:rsidRPr="007B0AAD">
              <w:rPr>
                <w:rFonts w:ascii="Arial" w:hAnsi="Arial" w:cs="Arial"/>
              </w:rPr>
              <w:t>mesečni pavšal</w:t>
            </w:r>
          </w:p>
        </w:tc>
        <w:tc>
          <w:tcPr>
            <w:tcW w:w="924"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14:paraId="3FB48B64" w14:textId="77777777" w:rsidR="002753C6" w:rsidRPr="007B0AAD" w:rsidRDefault="002753C6" w:rsidP="000341D4">
            <w:pPr>
              <w:jc w:val="center"/>
              <w:rPr>
                <w:rFonts w:ascii="Arial" w:eastAsia="Times New Roman" w:hAnsi="Arial" w:cs="Arial"/>
                <w:lang w:eastAsia="sl-SI"/>
              </w:rPr>
            </w:pPr>
            <w:r w:rsidRPr="007B0AAD">
              <w:rPr>
                <w:rFonts w:ascii="Arial" w:eastAsia="Times New Roman" w:hAnsi="Arial" w:cs="Arial"/>
                <w:lang w:eastAsia="sl-SI"/>
              </w:rPr>
              <w:t>12</w:t>
            </w:r>
          </w:p>
        </w:tc>
        <w:tc>
          <w:tcPr>
            <w:tcW w:w="1602"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14:paraId="0C546428" w14:textId="77777777" w:rsidR="002753C6" w:rsidRPr="007B0AAD" w:rsidRDefault="002753C6" w:rsidP="000341D4">
            <w:pPr>
              <w:jc w:val="center"/>
              <w:rPr>
                <w:rFonts w:ascii="Arial" w:eastAsia="Times New Roman" w:hAnsi="Arial" w:cs="Arial"/>
                <w:lang w:eastAsia="sl-SI"/>
              </w:rPr>
            </w:pPr>
          </w:p>
        </w:tc>
        <w:tc>
          <w:tcPr>
            <w:tcW w:w="2080"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14:paraId="1C930A6E" w14:textId="77777777" w:rsidR="002753C6" w:rsidRPr="007B0AAD" w:rsidRDefault="002753C6" w:rsidP="000341D4">
            <w:pPr>
              <w:jc w:val="right"/>
              <w:rPr>
                <w:rFonts w:ascii="Arial" w:eastAsia="Times New Roman" w:hAnsi="Arial" w:cs="Arial"/>
                <w:lang w:eastAsia="sl-SI"/>
              </w:rPr>
            </w:pPr>
            <w:r w:rsidRPr="007B0AAD">
              <w:rPr>
                <w:rFonts w:ascii="Arial" w:eastAsia="Times New Roman" w:hAnsi="Arial" w:cs="Arial"/>
                <w:lang w:eastAsia="sl-SI"/>
              </w:rPr>
              <w:t> </w:t>
            </w:r>
          </w:p>
        </w:tc>
      </w:tr>
      <w:tr w:rsidR="002753C6" w:rsidRPr="007B0AAD" w14:paraId="66BA7392" w14:textId="77777777" w:rsidTr="000341D4">
        <w:trPr>
          <w:trHeight w:val="660"/>
        </w:trPr>
        <w:tc>
          <w:tcPr>
            <w:tcW w:w="792"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14:paraId="406C25FE" w14:textId="77777777" w:rsidR="002753C6" w:rsidRPr="007B0AAD" w:rsidRDefault="002753C6" w:rsidP="000341D4">
            <w:pPr>
              <w:rPr>
                <w:rFonts w:ascii="Arial" w:eastAsia="Times New Roman" w:hAnsi="Arial" w:cs="Arial"/>
                <w:lang w:eastAsia="sl-SI"/>
              </w:rPr>
            </w:pPr>
            <w:r w:rsidRPr="007B0AAD">
              <w:rPr>
                <w:rFonts w:ascii="Arial" w:eastAsia="Times New Roman" w:hAnsi="Arial" w:cs="Arial"/>
                <w:lang w:eastAsia="sl-SI"/>
              </w:rPr>
              <w:t>4.</w:t>
            </w:r>
          </w:p>
        </w:tc>
        <w:tc>
          <w:tcPr>
            <w:tcW w:w="2200"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0FFA659B" w14:textId="77777777" w:rsidR="002753C6" w:rsidRPr="007B0AAD" w:rsidRDefault="002753C6" w:rsidP="000341D4">
            <w:pPr>
              <w:rPr>
                <w:rFonts w:ascii="Arial" w:hAnsi="Arial" w:cs="Arial"/>
              </w:rPr>
            </w:pPr>
            <w:r w:rsidRPr="007B0AAD">
              <w:rPr>
                <w:rFonts w:ascii="Arial" w:hAnsi="Arial" w:cs="Arial"/>
              </w:rPr>
              <w:t>Intervencijsko posredovanje</w:t>
            </w:r>
          </w:p>
        </w:tc>
        <w:tc>
          <w:tcPr>
            <w:tcW w:w="1559" w:type="dxa"/>
            <w:tcBorders>
              <w:top w:val="single" w:sz="4" w:space="0" w:color="auto"/>
              <w:left w:val="single" w:sz="4" w:space="0" w:color="auto"/>
              <w:bottom w:val="single" w:sz="4" w:space="0" w:color="auto"/>
              <w:right w:val="single" w:sz="4" w:space="0" w:color="auto"/>
            </w:tcBorders>
          </w:tcPr>
          <w:p w14:paraId="1418A71B" w14:textId="77777777" w:rsidR="002753C6" w:rsidRPr="007B0AAD" w:rsidRDefault="002753C6" w:rsidP="000341D4">
            <w:pPr>
              <w:jc w:val="center"/>
              <w:rPr>
                <w:rFonts w:ascii="Arial" w:eastAsia="Times New Roman" w:hAnsi="Arial" w:cs="Arial"/>
                <w:lang w:eastAsia="sl-SI"/>
              </w:rPr>
            </w:pPr>
          </w:p>
          <w:p w14:paraId="10CF6857" w14:textId="77777777" w:rsidR="002753C6" w:rsidRPr="007B0AAD" w:rsidRDefault="002753C6" w:rsidP="000341D4">
            <w:pPr>
              <w:jc w:val="center"/>
              <w:rPr>
                <w:rFonts w:ascii="Arial" w:eastAsia="Times New Roman" w:hAnsi="Arial" w:cs="Arial"/>
                <w:lang w:eastAsia="sl-SI"/>
              </w:rPr>
            </w:pPr>
            <w:r w:rsidRPr="007B0AAD">
              <w:rPr>
                <w:rFonts w:ascii="Arial" w:eastAsia="Times New Roman" w:hAnsi="Arial" w:cs="Arial"/>
                <w:lang w:eastAsia="sl-SI"/>
              </w:rPr>
              <w:t>posredovanje</w:t>
            </w:r>
          </w:p>
        </w:tc>
        <w:tc>
          <w:tcPr>
            <w:tcW w:w="924"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14:paraId="7FE2878D" w14:textId="77777777" w:rsidR="002753C6" w:rsidRPr="007B0AAD" w:rsidRDefault="002753C6" w:rsidP="000341D4">
            <w:pPr>
              <w:jc w:val="center"/>
              <w:rPr>
                <w:rFonts w:ascii="Arial" w:eastAsia="Times New Roman" w:hAnsi="Arial" w:cs="Arial"/>
                <w:lang w:eastAsia="sl-SI"/>
              </w:rPr>
            </w:pPr>
            <w:r w:rsidRPr="007B0AAD">
              <w:rPr>
                <w:rFonts w:ascii="Arial" w:eastAsia="Times New Roman" w:hAnsi="Arial" w:cs="Arial"/>
                <w:lang w:eastAsia="sl-SI"/>
              </w:rPr>
              <w:t>20</w:t>
            </w:r>
          </w:p>
        </w:tc>
        <w:tc>
          <w:tcPr>
            <w:tcW w:w="1602"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14:paraId="30772409" w14:textId="77777777" w:rsidR="002753C6" w:rsidRPr="007B0AAD" w:rsidRDefault="002753C6" w:rsidP="000341D4">
            <w:pPr>
              <w:jc w:val="center"/>
              <w:rPr>
                <w:rFonts w:ascii="Arial" w:eastAsia="Times New Roman" w:hAnsi="Arial" w:cs="Arial"/>
                <w:lang w:eastAsia="sl-SI"/>
              </w:rPr>
            </w:pPr>
          </w:p>
        </w:tc>
        <w:tc>
          <w:tcPr>
            <w:tcW w:w="2080"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tcPr>
          <w:p w14:paraId="65AE31D4" w14:textId="77777777" w:rsidR="002753C6" w:rsidRPr="007B0AAD" w:rsidRDefault="002753C6" w:rsidP="000341D4">
            <w:pPr>
              <w:jc w:val="right"/>
              <w:rPr>
                <w:rFonts w:ascii="Arial" w:eastAsia="Times New Roman" w:hAnsi="Arial" w:cs="Arial"/>
                <w:lang w:eastAsia="sl-SI"/>
              </w:rPr>
            </w:pPr>
          </w:p>
        </w:tc>
      </w:tr>
      <w:tr w:rsidR="002753C6" w:rsidRPr="007B0AAD" w14:paraId="7949B3C2" w14:textId="77777777" w:rsidTr="002753C6">
        <w:trPr>
          <w:trHeight w:val="300"/>
        </w:trPr>
        <w:tc>
          <w:tcPr>
            <w:tcW w:w="7077"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F094EA" w14:textId="4BFA98C1" w:rsidR="002753C6" w:rsidRPr="007B0AAD" w:rsidRDefault="002753C6" w:rsidP="000341D4">
            <w:pPr>
              <w:jc w:val="right"/>
              <w:rPr>
                <w:rFonts w:ascii="Arial" w:eastAsia="Times New Roman" w:hAnsi="Arial" w:cs="Arial"/>
                <w:lang w:eastAsia="sl-SI"/>
              </w:rPr>
            </w:pPr>
            <w:r w:rsidRPr="007B0AAD">
              <w:rPr>
                <w:rFonts w:ascii="Arial" w:eastAsia="Times New Roman" w:hAnsi="Arial" w:cs="Arial"/>
                <w:lang w:eastAsia="sl-SI"/>
              </w:rPr>
              <w:t xml:space="preserve">Skupna </w:t>
            </w:r>
            <w:r w:rsidR="008E09B1" w:rsidRPr="007B0AAD">
              <w:rPr>
                <w:rFonts w:ascii="Arial" w:eastAsia="Times New Roman" w:hAnsi="Arial" w:cs="Arial"/>
                <w:lang w:eastAsia="sl-SI"/>
              </w:rPr>
              <w:t xml:space="preserve">letna </w:t>
            </w:r>
            <w:r w:rsidRPr="007B0AAD">
              <w:rPr>
                <w:rFonts w:ascii="Arial" w:eastAsia="Times New Roman" w:hAnsi="Arial" w:cs="Arial"/>
                <w:lang w:eastAsia="sl-SI"/>
              </w:rPr>
              <w:t>vrednost (brez DDV)</w:t>
            </w:r>
          </w:p>
        </w:tc>
        <w:tc>
          <w:tcPr>
            <w:tcW w:w="2080" w:type="dxa"/>
            <w:tcBorders>
              <w:top w:val="single" w:sz="4" w:space="0" w:color="auto"/>
              <w:left w:val="single" w:sz="4" w:space="0" w:color="auto"/>
              <w:bottom w:val="single" w:sz="8" w:space="0" w:color="000000"/>
              <w:right w:val="single" w:sz="8" w:space="0" w:color="000000"/>
            </w:tcBorders>
            <w:shd w:val="clear" w:color="auto" w:fill="BFBFBF" w:themeFill="background1" w:themeFillShade="BF"/>
            <w:noWrap/>
            <w:tcMar>
              <w:top w:w="0" w:type="dxa"/>
              <w:left w:w="70" w:type="dxa"/>
              <w:bottom w:w="0" w:type="dxa"/>
              <w:right w:w="70" w:type="dxa"/>
            </w:tcMar>
            <w:vAlign w:val="bottom"/>
          </w:tcPr>
          <w:p w14:paraId="3D8D8590" w14:textId="77777777" w:rsidR="002753C6" w:rsidRPr="007B0AAD" w:rsidRDefault="002753C6" w:rsidP="000341D4">
            <w:pPr>
              <w:jc w:val="right"/>
              <w:rPr>
                <w:rFonts w:ascii="Arial" w:eastAsia="Times New Roman" w:hAnsi="Arial" w:cs="Arial"/>
                <w:lang w:eastAsia="sl-SI"/>
              </w:rPr>
            </w:pPr>
            <w:r w:rsidRPr="007B0AAD">
              <w:rPr>
                <w:rFonts w:ascii="Arial" w:eastAsia="Times New Roman" w:hAnsi="Arial" w:cs="Arial"/>
                <w:lang w:eastAsia="sl-SI"/>
              </w:rPr>
              <w:t> </w:t>
            </w:r>
          </w:p>
        </w:tc>
      </w:tr>
    </w:tbl>
    <w:p w14:paraId="735664DF" w14:textId="77777777" w:rsidR="002527FE" w:rsidRPr="007B0AAD" w:rsidRDefault="002527FE" w:rsidP="003316D2">
      <w:pPr>
        <w:spacing w:after="0"/>
        <w:jc w:val="both"/>
        <w:rPr>
          <w:rFonts w:ascii="Arial" w:hAnsi="Arial" w:cs="Arial"/>
          <w:b/>
        </w:rPr>
      </w:pPr>
    </w:p>
    <w:p w14:paraId="6A258E43" w14:textId="77777777" w:rsidR="002753C6" w:rsidRPr="007B0AAD" w:rsidRDefault="002753C6" w:rsidP="003316D2">
      <w:pPr>
        <w:spacing w:after="0"/>
        <w:jc w:val="both"/>
        <w:rPr>
          <w:rFonts w:ascii="Arial" w:hAnsi="Arial" w:cs="Arial"/>
          <w:b/>
        </w:rPr>
      </w:pPr>
      <w:r w:rsidRPr="007B0AAD">
        <w:rPr>
          <w:rFonts w:ascii="Arial" w:hAnsi="Arial" w:cs="Arial"/>
          <w:b/>
        </w:rPr>
        <w:t xml:space="preserve">Obhodno varovanje po potrebi različne lokacije -  </w:t>
      </w:r>
      <w:r w:rsidRPr="007B0AAD">
        <w:rPr>
          <w:rFonts w:ascii="Arial" w:hAnsi="Arial" w:cs="Arial"/>
        </w:rPr>
        <w:t>prihod varnostnika na objekt, pregled  okolico objekta in obhod po objektu</w:t>
      </w:r>
    </w:p>
    <w:tbl>
      <w:tblPr>
        <w:tblW w:w="9157" w:type="dxa"/>
        <w:tblInd w:w="55" w:type="dxa"/>
        <w:tblCellMar>
          <w:left w:w="10" w:type="dxa"/>
          <w:right w:w="10" w:type="dxa"/>
        </w:tblCellMar>
        <w:tblLook w:val="04A0" w:firstRow="1" w:lastRow="0" w:firstColumn="1" w:lastColumn="0" w:noHBand="0" w:noVBand="1"/>
      </w:tblPr>
      <w:tblGrid>
        <w:gridCol w:w="775"/>
        <w:gridCol w:w="1635"/>
        <w:gridCol w:w="1488"/>
        <w:gridCol w:w="1510"/>
        <w:gridCol w:w="1716"/>
        <w:gridCol w:w="2033"/>
      </w:tblGrid>
      <w:tr w:rsidR="002753C6" w:rsidRPr="007B0AAD" w14:paraId="66B9A97E" w14:textId="77777777" w:rsidTr="000341D4">
        <w:trPr>
          <w:trHeight w:val="564"/>
        </w:trPr>
        <w:tc>
          <w:tcPr>
            <w:tcW w:w="775" w:type="dxa"/>
            <w:tcBorders>
              <w:top w:val="single" w:sz="8" w:space="0" w:color="000000"/>
              <w:left w:val="single" w:sz="8" w:space="0" w:color="000000"/>
              <w:bottom w:val="single" w:sz="8" w:space="0" w:color="000000"/>
              <w:right w:val="single" w:sz="4" w:space="0" w:color="000000"/>
            </w:tcBorders>
            <w:shd w:val="clear" w:color="auto" w:fill="auto"/>
            <w:noWrap/>
            <w:tcMar>
              <w:top w:w="0" w:type="dxa"/>
              <w:left w:w="70" w:type="dxa"/>
              <w:bottom w:w="0" w:type="dxa"/>
              <w:right w:w="70" w:type="dxa"/>
            </w:tcMar>
            <w:vAlign w:val="center"/>
          </w:tcPr>
          <w:p w14:paraId="3DCF9048" w14:textId="77777777" w:rsidR="002753C6" w:rsidRPr="007B0AAD" w:rsidRDefault="002753C6" w:rsidP="000341D4">
            <w:pPr>
              <w:jc w:val="center"/>
              <w:rPr>
                <w:rFonts w:ascii="Arial" w:eastAsia="Times New Roman" w:hAnsi="Arial" w:cs="Arial"/>
                <w:b/>
                <w:bCs/>
                <w:lang w:eastAsia="sl-SI"/>
              </w:rPr>
            </w:pPr>
            <w:r w:rsidRPr="007B0AAD">
              <w:rPr>
                <w:rFonts w:ascii="Arial" w:eastAsia="Times New Roman" w:hAnsi="Arial" w:cs="Arial"/>
                <w:b/>
                <w:bCs/>
                <w:lang w:eastAsia="sl-SI"/>
              </w:rPr>
              <w:t>z. št.</w:t>
            </w:r>
          </w:p>
        </w:tc>
        <w:tc>
          <w:tcPr>
            <w:tcW w:w="1635" w:type="dxa"/>
            <w:tcBorders>
              <w:top w:val="single" w:sz="8" w:space="0" w:color="000000"/>
              <w:bottom w:val="single" w:sz="8" w:space="0" w:color="000000"/>
              <w:right w:val="single" w:sz="4" w:space="0" w:color="auto"/>
            </w:tcBorders>
            <w:shd w:val="clear" w:color="auto" w:fill="auto"/>
            <w:noWrap/>
            <w:tcMar>
              <w:top w:w="0" w:type="dxa"/>
              <w:left w:w="70" w:type="dxa"/>
              <w:bottom w:w="0" w:type="dxa"/>
              <w:right w:w="70" w:type="dxa"/>
            </w:tcMar>
            <w:vAlign w:val="center"/>
          </w:tcPr>
          <w:p w14:paraId="5EDF023B" w14:textId="77777777" w:rsidR="002753C6" w:rsidRPr="007B0AAD" w:rsidRDefault="002753C6" w:rsidP="000341D4">
            <w:pPr>
              <w:jc w:val="center"/>
              <w:rPr>
                <w:rFonts w:ascii="Arial" w:eastAsia="Times New Roman" w:hAnsi="Arial" w:cs="Arial"/>
                <w:b/>
                <w:bCs/>
                <w:lang w:eastAsia="sl-SI"/>
              </w:rPr>
            </w:pPr>
            <w:r w:rsidRPr="007B0AAD">
              <w:rPr>
                <w:rFonts w:ascii="Arial" w:eastAsia="Times New Roman" w:hAnsi="Arial" w:cs="Arial"/>
                <w:b/>
                <w:bCs/>
                <w:lang w:eastAsia="sl-SI"/>
              </w:rPr>
              <w:t>Naziv ponudbene postavke</w:t>
            </w:r>
          </w:p>
        </w:tc>
        <w:tc>
          <w:tcPr>
            <w:tcW w:w="1488" w:type="dxa"/>
            <w:tcBorders>
              <w:top w:val="single" w:sz="4" w:space="0" w:color="auto"/>
              <w:left w:val="single" w:sz="4" w:space="0" w:color="auto"/>
              <w:bottom w:val="single" w:sz="4" w:space="0" w:color="auto"/>
              <w:right w:val="single" w:sz="4" w:space="0" w:color="auto"/>
            </w:tcBorders>
          </w:tcPr>
          <w:p w14:paraId="2C6576BD" w14:textId="77777777" w:rsidR="002753C6" w:rsidRPr="007B0AAD" w:rsidRDefault="002753C6" w:rsidP="000341D4">
            <w:pPr>
              <w:jc w:val="center"/>
              <w:rPr>
                <w:rFonts w:ascii="Arial" w:eastAsia="Times New Roman" w:hAnsi="Arial" w:cs="Arial"/>
                <w:b/>
                <w:bCs/>
                <w:lang w:eastAsia="sl-SI"/>
              </w:rPr>
            </w:pPr>
          </w:p>
          <w:p w14:paraId="4B88FA50" w14:textId="77777777" w:rsidR="002753C6" w:rsidRPr="007B0AAD" w:rsidRDefault="002753C6" w:rsidP="000341D4">
            <w:pPr>
              <w:jc w:val="center"/>
              <w:rPr>
                <w:rFonts w:ascii="Arial" w:eastAsia="Times New Roman" w:hAnsi="Arial" w:cs="Arial"/>
                <w:b/>
                <w:bCs/>
                <w:lang w:eastAsia="sl-SI"/>
              </w:rPr>
            </w:pPr>
            <w:proofErr w:type="spellStart"/>
            <w:r w:rsidRPr="007B0AAD">
              <w:rPr>
                <w:rFonts w:ascii="Arial" w:eastAsia="Times New Roman" w:hAnsi="Arial" w:cs="Arial"/>
                <w:b/>
                <w:bCs/>
                <w:lang w:eastAsia="sl-SI"/>
              </w:rPr>
              <w:t>em</w:t>
            </w:r>
            <w:proofErr w:type="spellEnd"/>
          </w:p>
        </w:tc>
        <w:tc>
          <w:tcPr>
            <w:tcW w:w="1510" w:type="dxa"/>
            <w:tcBorders>
              <w:top w:val="single" w:sz="8" w:space="0" w:color="000000"/>
              <w:left w:val="single" w:sz="4" w:space="0" w:color="auto"/>
              <w:bottom w:val="single" w:sz="8" w:space="0" w:color="000000"/>
              <w:right w:val="single" w:sz="4" w:space="0" w:color="000000"/>
            </w:tcBorders>
            <w:shd w:val="clear" w:color="auto" w:fill="auto"/>
            <w:tcMar>
              <w:top w:w="0" w:type="dxa"/>
              <w:left w:w="70" w:type="dxa"/>
              <w:bottom w:w="0" w:type="dxa"/>
              <w:right w:w="70" w:type="dxa"/>
            </w:tcMar>
            <w:vAlign w:val="center"/>
          </w:tcPr>
          <w:p w14:paraId="60F7BE1B" w14:textId="77777777" w:rsidR="002753C6" w:rsidRPr="007B0AAD" w:rsidRDefault="002753C6" w:rsidP="000341D4">
            <w:pPr>
              <w:jc w:val="center"/>
              <w:rPr>
                <w:rFonts w:ascii="Arial" w:eastAsia="Times New Roman" w:hAnsi="Arial" w:cs="Arial"/>
                <w:b/>
                <w:bCs/>
                <w:lang w:eastAsia="sl-SI"/>
              </w:rPr>
            </w:pPr>
            <w:r w:rsidRPr="007B0AAD">
              <w:rPr>
                <w:rFonts w:ascii="Arial" w:eastAsia="Times New Roman" w:hAnsi="Arial" w:cs="Arial"/>
                <w:b/>
                <w:bCs/>
                <w:lang w:eastAsia="sl-SI"/>
              </w:rPr>
              <w:t>kol</w:t>
            </w:r>
          </w:p>
        </w:tc>
        <w:tc>
          <w:tcPr>
            <w:tcW w:w="1716" w:type="dxa"/>
            <w:tcBorders>
              <w:top w:val="single" w:sz="8" w:space="0" w:color="000000"/>
              <w:bottom w:val="single" w:sz="8" w:space="0" w:color="000000"/>
              <w:right w:val="single" w:sz="4" w:space="0" w:color="000000"/>
            </w:tcBorders>
            <w:shd w:val="clear" w:color="auto" w:fill="auto"/>
            <w:tcMar>
              <w:top w:w="0" w:type="dxa"/>
              <w:left w:w="70" w:type="dxa"/>
              <w:bottom w:w="0" w:type="dxa"/>
              <w:right w:w="70" w:type="dxa"/>
            </w:tcMar>
            <w:vAlign w:val="center"/>
          </w:tcPr>
          <w:p w14:paraId="1B44F2FE" w14:textId="77777777" w:rsidR="002753C6" w:rsidRPr="007B0AAD" w:rsidRDefault="002753C6" w:rsidP="000341D4">
            <w:pPr>
              <w:jc w:val="center"/>
              <w:rPr>
                <w:rFonts w:ascii="Arial" w:eastAsia="Times New Roman" w:hAnsi="Arial" w:cs="Arial"/>
                <w:b/>
                <w:bCs/>
                <w:lang w:eastAsia="sl-SI"/>
              </w:rPr>
            </w:pPr>
            <w:r w:rsidRPr="007B0AAD">
              <w:rPr>
                <w:rFonts w:ascii="Arial" w:eastAsia="Times New Roman" w:hAnsi="Arial" w:cs="Arial"/>
                <w:b/>
                <w:bCs/>
                <w:lang w:eastAsia="sl-SI"/>
              </w:rPr>
              <w:t>Cena enega obhoda</w:t>
            </w:r>
            <w:r w:rsidRPr="007B0AAD">
              <w:rPr>
                <w:rFonts w:ascii="Arial" w:eastAsia="Times New Roman" w:hAnsi="Arial" w:cs="Arial"/>
                <w:b/>
                <w:bCs/>
                <w:lang w:eastAsia="sl-SI"/>
              </w:rPr>
              <w:br/>
              <w:t>(v EUR brez DDV)</w:t>
            </w:r>
          </w:p>
        </w:tc>
        <w:tc>
          <w:tcPr>
            <w:tcW w:w="2033" w:type="dxa"/>
            <w:tcBorders>
              <w:top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3F2AC44E" w14:textId="77777777" w:rsidR="002753C6" w:rsidRPr="007B0AAD" w:rsidRDefault="002753C6" w:rsidP="000341D4">
            <w:pPr>
              <w:jc w:val="center"/>
              <w:rPr>
                <w:rFonts w:ascii="Arial" w:hAnsi="Arial" w:cs="Arial"/>
              </w:rPr>
            </w:pPr>
            <w:r w:rsidRPr="007B0AAD">
              <w:rPr>
                <w:rFonts w:ascii="Arial" w:eastAsia="Times New Roman" w:hAnsi="Arial" w:cs="Arial"/>
                <w:b/>
                <w:bCs/>
                <w:lang w:eastAsia="sl-SI"/>
              </w:rPr>
              <w:t xml:space="preserve">Skupna ponudbena vrednost </w:t>
            </w:r>
            <w:r w:rsidRPr="007B0AAD">
              <w:rPr>
                <w:rFonts w:ascii="Arial" w:eastAsia="Times New Roman" w:hAnsi="Arial" w:cs="Arial"/>
                <w:b/>
                <w:bCs/>
                <w:lang w:eastAsia="sl-SI"/>
              </w:rPr>
              <w:br/>
              <w:t>(v EUR brez DDV)</w:t>
            </w:r>
          </w:p>
        </w:tc>
      </w:tr>
      <w:tr w:rsidR="002753C6" w:rsidRPr="007B0AAD" w14:paraId="7B32E262" w14:textId="77777777" w:rsidTr="000341D4">
        <w:trPr>
          <w:trHeight w:val="660"/>
        </w:trPr>
        <w:tc>
          <w:tcPr>
            <w:tcW w:w="775" w:type="dxa"/>
            <w:tcBorders>
              <w:left w:val="single" w:sz="8" w:space="0" w:color="000000"/>
              <w:bottom w:val="single" w:sz="4" w:space="0" w:color="auto"/>
              <w:right w:val="single" w:sz="4" w:space="0" w:color="000000"/>
            </w:tcBorders>
            <w:shd w:val="clear" w:color="auto" w:fill="auto"/>
            <w:noWrap/>
            <w:tcMar>
              <w:top w:w="0" w:type="dxa"/>
              <w:left w:w="70" w:type="dxa"/>
              <w:bottom w:w="0" w:type="dxa"/>
              <w:right w:w="70" w:type="dxa"/>
            </w:tcMar>
            <w:vAlign w:val="center"/>
          </w:tcPr>
          <w:p w14:paraId="7BA839B6" w14:textId="77777777" w:rsidR="002753C6" w:rsidRPr="007B0AAD" w:rsidRDefault="002753C6" w:rsidP="000341D4">
            <w:pPr>
              <w:rPr>
                <w:rFonts w:ascii="Arial" w:eastAsia="Times New Roman" w:hAnsi="Arial" w:cs="Arial"/>
                <w:lang w:eastAsia="sl-SI"/>
              </w:rPr>
            </w:pPr>
            <w:r w:rsidRPr="007B0AAD">
              <w:rPr>
                <w:rFonts w:ascii="Arial" w:eastAsia="Times New Roman" w:hAnsi="Arial" w:cs="Arial"/>
                <w:lang w:eastAsia="sl-SI"/>
              </w:rPr>
              <w:t>1.</w:t>
            </w:r>
          </w:p>
        </w:tc>
        <w:tc>
          <w:tcPr>
            <w:tcW w:w="1635" w:type="dxa"/>
            <w:tcBorders>
              <w:bottom w:val="single" w:sz="4" w:space="0" w:color="auto"/>
              <w:right w:val="single" w:sz="4" w:space="0" w:color="auto"/>
            </w:tcBorders>
            <w:shd w:val="clear" w:color="auto" w:fill="auto"/>
            <w:tcMar>
              <w:top w:w="0" w:type="dxa"/>
              <w:left w:w="70" w:type="dxa"/>
              <w:bottom w:w="0" w:type="dxa"/>
              <w:right w:w="70" w:type="dxa"/>
            </w:tcMar>
            <w:vAlign w:val="center"/>
          </w:tcPr>
          <w:p w14:paraId="7FBAED61" w14:textId="77777777" w:rsidR="002753C6" w:rsidRPr="007B0AAD" w:rsidRDefault="002753C6" w:rsidP="000341D4">
            <w:pPr>
              <w:rPr>
                <w:rFonts w:ascii="Arial" w:eastAsia="Times New Roman" w:hAnsi="Arial" w:cs="Arial"/>
                <w:lang w:eastAsia="sl-SI"/>
              </w:rPr>
            </w:pPr>
            <w:r w:rsidRPr="007B0AAD">
              <w:rPr>
                <w:rFonts w:ascii="Arial" w:eastAsia="Times New Roman" w:hAnsi="Arial" w:cs="Arial"/>
                <w:lang w:eastAsia="sl-SI"/>
              </w:rPr>
              <w:t>Obhodno varovanje</w:t>
            </w:r>
            <w:r w:rsidRPr="007B0AAD">
              <w:rPr>
                <w:rFonts w:ascii="Arial" w:hAnsi="Arial" w:cs="Arial"/>
              </w:rPr>
              <w:t xml:space="preserve"> </w:t>
            </w:r>
          </w:p>
        </w:tc>
        <w:tc>
          <w:tcPr>
            <w:tcW w:w="1488" w:type="dxa"/>
            <w:tcBorders>
              <w:top w:val="single" w:sz="4" w:space="0" w:color="auto"/>
              <w:left w:val="single" w:sz="4" w:space="0" w:color="auto"/>
              <w:bottom w:val="single" w:sz="4" w:space="0" w:color="auto"/>
              <w:right w:val="single" w:sz="4" w:space="0" w:color="auto"/>
            </w:tcBorders>
          </w:tcPr>
          <w:p w14:paraId="4131A297" w14:textId="77777777" w:rsidR="002753C6" w:rsidRPr="007B0AAD" w:rsidRDefault="002753C6" w:rsidP="000341D4">
            <w:pPr>
              <w:jc w:val="center"/>
              <w:rPr>
                <w:rFonts w:ascii="Arial" w:eastAsia="Times New Roman" w:hAnsi="Arial" w:cs="Arial"/>
                <w:lang w:eastAsia="sl-SI"/>
              </w:rPr>
            </w:pPr>
          </w:p>
          <w:p w14:paraId="28375A8A" w14:textId="77777777" w:rsidR="002753C6" w:rsidRPr="007B0AAD" w:rsidRDefault="002753C6" w:rsidP="000341D4">
            <w:pPr>
              <w:jc w:val="center"/>
              <w:rPr>
                <w:rFonts w:ascii="Arial" w:eastAsia="Times New Roman" w:hAnsi="Arial" w:cs="Arial"/>
                <w:lang w:eastAsia="sl-SI"/>
              </w:rPr>
            </w:pPr>
            <w:r w:rsidRPr="007B0AAD">
              <w:rPr>
                <w:rFonts w:ascii="Arial" w:eastAsia="Times New Roman" w:hAnsi="Arial" w:cs="Arial"/>
                <w:lang w:eastAsia="sl-SI"/>
              </w:rPr>
              <w:t>obhod</w:t>
            </w:r>
          </w:p>
        </w:tc>
        <w:tc>
          <w:tcPr>
            <w:tcW w:w="1510" w:type="dxa"/>
            <w:tcBorders>
              <w:left w:val="single" w:sz="4" w:space="0" w:color="auto"/>
              <w:bottom w:val="single" w:sz="4" w:space="0" w:color="auto"/>
              <w:right w:val="single" w:sz="4" w:space="0" w:color="000000"/>
            </w:tcBorders>
            <w:shd w:val="clear" w:color="auto" w:fill="auto"/>
            <w:noWrap/>
            <w:tcMar>
              <w:top w:w="0" w:type="dxa"/>
              <w:left w:w="70" w:type="dxa"/>
              <w:bottom w:w="0" w:type="dxa"/>
              <w:right w:w="70" w:type="dxa"/>
            </w:tcMar>
            <w:vAlign w:val="center"/>
          </w:tcPr>
          <w:p w14:paraId="6E99383F" w14:textId="77777777" w:rsidR="002753C6" w:rsidRPr="007B0AAD" w:rsidRDefault="002753C6" w:rsidP="000341D4">
            <w:pPr>
              <w:jc w:val="center"/>
              <w:rPr>
                <w:rFonts w:ascii="Arial" w:eastAsia="Times New Roman" w:hAnsi="Arial" w:cs="Arial"/>
                <w:lang w:eastAsia="sl-SI"/>
              </w:rPr>
            </w:pPr>
          </w:p>
          <w:p w14:paraId="070FBA1B" w14:textId="77777777" w:rsidR="002753C6" w:rsidRPr="007B0AAD" w:rsidRDefault="002753C6" w:rsidP="000341D4">
            <w:pPr>
              <w:jc w:val="center"/>
              <w:rPr>
                <w:rFonts w:ascii="Arial" w:eastAsia="Times New Roman" w:hAnsi="Arial" w:cs="Arial"/>
                <w:lang w:eastAsia="sl-SI"/>
              </w:rPr>
            </w:pPr>
            <w:r w:rsidRPr="007B0AAD">
              <w:rPr>
                <w:rFonts w:ascii="Arial" w:eastAsia="Times New Roman" w:hAnsi="Arial" w:cs="Arial"/>
                <w:lang w:eastAsia="sl-SI"/>
              </w:rPr>
              <w:t>20</w:t>
            </w:r>
          </w:p>
        </w:tc>
        <w:tc>
          <w:tcPr>
            <w:tcW w:w="1716" w:type="dxa"/>
            <w:tcBorders>
              <w:bottom w:val="single" w:sz="4" w:space="0" w:color="auto"/>
              <w:right w:val="single" w:sz="4" w:space="0" w:color="000000"/>
            </w:tcBorders>
            <w:shd w:val="clear" w:color="auto" w:fill="auto"/>
            <w:noWrap/>
            <w:tcMar>
              <w:top w:w="0" w:type="dxa"/>
              <w:left w:w="70" w:type="dxa"/>
              <w:bottom w:w="0" w:type="dxa"/>
              <w:right w:w="70" w:type="dxa"/>
            </w:tcMar>
            <w:vAlign w:val="center"/>
          </w:tcPr>
          <w:p w14:paraId="016362F9" w14:textId="77777777" w:rsidR="002753C6" w:rsidRPr="007B0AAD" w:rsidRDefault="002753C6" w:rsidP="000341D4">
            <w:pPr>
              <w:jc w:val="center"/>
              <w:rPr>
                <w:rFonts w:ascii="Arial" w:eastAsia="Times New Roman" w:hAnsi="Arial" w:cs="Arial"/>
                <w:lang w:eastAsia="sl-SI"/>
              </w:rPr>
            </w:pPr>
          </w:p>
        </w:tc>
        <w:tc>
          <w:tcPr>
            <w:tcW w:w="2033" w:type="dxa"/>
            <w:tcBorders>
              <w:bottom w:val="single" w:sz="4" w:space="0" w:color="000000"/>
              <w:right w:val="single" w:sz="8" w:space="0" w:color="000000"/>
            </w:tcBorders>
            <w:shd w:val="clear" w:color="auto" w:fill="auto"/>
            <w:noWrap/>
            <w:tcMar>
              <w:top w:w="0" w:type="dxa"/>
              <w:left w:w="70" w:type="dxa"/>
              <w:bottom w:w="0" w:type="dxa"/>
              <w:right w:w="70" w:type="dxa"/>
            </w:tcMar>
            <w:vAlign w:val="center"/>
          </w:tcPr>
          <w:p w14:paraId="5CD890AB" w14:textId="77777777" w:rsidR="002753C6" w:rsidRPr="007B0AAD" w:rsidRDefault="002753C6" w:rsidP="000341D4">
            <w:pPr>
              <w:jc w:val="right"/>
              <w:rPr>
                <w:rFonts w:ascii="Arial" w:eastAsia="Times New Roman" w:hAnsi="Arial" w:cs="Arial"/>
                <w:lang w:eastAsia="sl-SI"/>
              </w:rPr>
            </w:pPr>
            <w:r w:rsidRPr="007B0AAD">
              <w:rPr>
                <w:rFonts w:ascii="Arial" w:eastAsia="Times New Roman" w:hAnsi="Arial" w:cs="Arial"/>
                <w:lang w:eastAsia="sl-SI"/>
              </w:rPr>
              <w:t> </w:t>
            </w:r>
          </w:p>
        </w:tc>
      </w:tr>
      <w:tr w:rsidR="002753C6" w:rsidRPr="007B0AAD" w14:paraId="04FBA8A7" w14:textId="77777777" w:rsidTr="002753C6">
        <w:trPr>
          <w:trHeight w:val="300"/>
        </w:trPr>
        <w:tc>
          <w:tcPr>
            <w:tcW w:w="7124"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A23D557" w14:textId="22D5DFB5" w:rsidR="002753C6" w:rsidRPr="007B0AAD" w:rsidRDefault="002753C6" w:rsidP="000341D4">
            <w:pPr>
              <w:jc w:val="right"/>
              <w:rPr>
                <w:rFonts w:ascii="Arial" w:eastAsia="Times New Roman" w:hAnsi="Arial" w:cs="Arial"/>
                <w:lang w:eastAsia="sl-SI"/>
              </w:rPr>
            </w:pPr>
            <w:r w:rsidRPr="007B0AAD">
              <w:rPr>
                <w:rFonts w:ascii="Arial" w:eastAsia="Times New Roman" w:hAnsi="Arial" w:cs="Arial"/>
                <w:lang w:eastAsia="sl-SI"/>
              </w:rPr>
              <w:t>Skupna</w:t>
            </w:r>
            <w:r w:rsidR="008E09B1" w:rsidRPr="007B0AAD">
              <w:rPr>
                <w:rFonts w:ascii="Arial" w:eastAsia="Times New Roman" w:hAnsi="Arial" w:cs="Arial"/>
                <w:lang w:eastAsia="sl-SI"/>
              </w:rPr>
              <w:t xml:space="preserve"> letna</w:t>
            </w:r>
            <w:r w:rsidRPr="007B0AAD">
              <w:rPr>
                <w:rFonts w:ascii="Arial" w:eastAsia="Times New Roman" w:hAnsi="Arial" w:cs="Arial"/>
                <w:lang w:eastAsia="sl-SI"/>
              </w:rPr>
              <w:t xml:space="preserve"> vrednost (brez DDV)</w:t>
            </w:r>
          </w:p>
        </w:tc>
        <w:tc>
          <w:tcPr>
            <w:tcW w:w="2033" w:type="dxa"/>
            <w:tcBorders>
              <w:top w:val="single" w:sz="8" w:space="0" w:color="000000"/>
              <w:left w:val="single" w:sz="4" w:space="0" w:color="auto"/>
              <w:bottom w:val="single" w:sz="8" w:space="0" w:color="000000"/>
              <w:right w:val="single" w:sz="8" w:space="0" w:color="000000"/>
            </w:tcBorders>
            <w:shd w:val="clear" w:color="auto" w:fill="BFBFBF" w:themeFill="background1" w:themeFillShade="BF"/>
            <w:noWrap/>
            <w:tcMar>
              <w:top w:w="0" w:type="dxa"/>
              <w:left w:w="70" w:type="dxa"/>
              <w:bottom w:w="0" w:type="dxa"/>
              <w:right w:w="70" w:type="dxa"/>
            </w:tcMar>
            <w:vAlign w:val="bottom"/>
          </w:tcPr>
          <w:p w14:paraId="7BBC61AA" w14:textId="77777777" w:rsidR="002753C6" w:rsidRPr="007B0AAD" w:rsidRDefault="002753C6" w:rsidP="000341D4">
            <w:pPr>
              <w:jc w:val="right"/>
              <w:rPr>
                <w:rFonts w:ascii="Arial" w:eastAsia="Times New Roman" w:hAnsi="Arial" w:cs="Arial"/>
                <w:lang w:eastAsia="sl-SI"/>
              </w:rPr>
            </w:pPr>
            <w:r w:rsidRPr="007B0AAD">
              <w:rPr>
                <w:rFonts w:ascii="Arial" w:eastAsia="Times New Roman" w:hAnsi="Arial" w:cs="Arial"/>
                <w:lang w:eastAsia="sl-SI"/>
              </w:rPr>
              <w:t> </w:t>
            </w:r>
          </w:p>
        </w:tc>
      </w:tr>
    </w:tbl>
    <w:p w14:paraId="6DB761F8" w14:textId="77777777" w:rsidR="00707D89" w:rsidRPr="007B0AAD" w:rsidRDefault="00707D89" w:rsidP="006A155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56BF17E" w14:textId="419CC409" w:rsidR="004E0F62" w:rsidRPr="007B0AAD" w:rsidRDefault="00D96384" w:rsidP="006A1551">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r w:rsidRPr="007B0AAD">
        <w:rPr>
          <w:rFonts w:ascii="Arial" w:hAnsi="Arial" w:cs="Arial"/>
          <w:b/>
          <w:color w:val="auto"/>
          <w:kern w:val="3"/>
          <w:lang w:eastAsia="zh-CN"/>
        </w:rPr>
        <w:t xml:space="preserve">SKUPNA </w:t>
      </w:r>
      <w:r w:rsidR="004E0F62" w:rsidRPr="007B0AAD">
        <w:rPr>
          <w:rFonts w:ascii="Arial" w:hAnsi="Arial" w:cs="Arial"/>
          <w:b/>
          <w:color w:val="auto"/>
          <w:kern w:val="3"/>
          <w:lang w:eastAsia="zh-CN"/>
        </w:rPr>
        <w:t xml:space="preserve">PONUDBENA </w:t>
      </w:r>
      <w:r w:rsidRPr="007B0AAD">
        <w:rPr>
          <w:rFonts w:ascii="Arial" w:hAnsi="Arial" w:cs="Arial"/>
          <w:b/>
          <w:color w:val="auto"/>
          <w:kern w:val="3"/>
          <w:lang w:eastAsia="zh-CN"/>
        </w:rPr>
        <w:t>VREDNOST</w:t>
      </w:r>
      <w:r w:rsidR="004E0F62" w:rsidRPr="007B0AAD">
        <w:rPr>
          <w:rFonts w:ascii="Arial" w:hAnsi="Arial" w:cs="Arial"/>
          <w:b/>
          <w:color w:val="auto"/>
          <w:kern w:val="3"/>
          <w:lang w:eastAsia="zh-CN"/>
        </w:rPr>
        <w:t>:</w:t>
      </w:r>
    </w:p>
    <w:tbl>
      <w:tblPr>
        <w:tblW w:w="9092" w:type="dxa"/>
        <w:tblInd w:w="2" w:type="dxa"/>
        <w:tblLayout w:type="fixed"/>
        <w:tblCellMar>
          <w:left w:w="10" w:type="dxa"/>
          <w:right w:w="10" w:type="dxa"/>
        </w:tblCellMar>
        <w:tblLook w:val="00A0" w:firstRow="1" w:lastRow="0" w:firstColumn="1" w:lastColumn="0" w:noHBand="0" w:noVBand="0"/>
      </w:tblPr>
      <w:tblGrid>
        <w:gridCol w:w="986"/>
        <w:gridCol w:w="5386"/>
        <w:gridCol w:w="2720"/>
      </w:tblGrid>
      <w:tr w:rsidR="004E0F62" w:rsidRPr="007B0AAD" w14:paraId="3E092768" w14:textId="77777777" w:rsidTr="001E2027">
        <w:trPr>
          <w:trHeight w:val="737"/>
        </w:trPr>
        <w:tc>
          <w:tcPr>
            <w:tcW w:w="986" w:type="dxa"/>
            <w:tcBorders>
              <w:top w:val="single" w:sz="4" w:space="0" w:color="C0C0C0"/>
              <w:left w:val="single" w:sz="4" w:space="0" w:color="C0C0C0"/>
              <w:bottom w:val="single" w:sz="4" w:space="0" w:color="C0C0C0"/>
            </w:tcBorders>
            <w:tcMar>
              <w:top w:w="0" w:type="dxa"/>
              <w:left w:w="108" w:type="dxa"/>
              <w:bottom w:w="0" w:type="dxa"/>
              <w:right w:w="108" w:type="dxa"/>
            </w:tcMar>
          </w:tcPr>
          <w:p w14:paraId="57F75EFF" w14:textId="77777777" w:rsidR="00D96384" w:rsidRPr="007B0AAD" w:rsidRDefault="00D96384" w:rsidP="004E0F62">
            <w:pPr>
              <w:snapToGrid w:val="0"/>
              <w:spacing w:after="0"/>
              <w:ind w:right="6"/>
              <w:jc w:val="center"/>
              <w:rPr>
                <w:rFonts w:ascii="Arial" w:hAnsi="Arial" w:cs="Arial"/>
                <w:color w:val="auto"/>
                <w:kern w:val="3"/>
                <w:lang w:eastAsia="zh-CN"/>
              </w:rPr>
            </w:pPr>
          </w:p>
          <w:p w14:paraId="34BA907D" w14:textId="0BC321E1" w:rsidR="004E0F62" w:rsidRPr="007B0AAD" w:rsidRDefault="004E0F62" w:rsidP="004E0F62">
            <w:pPr>
              <w:snapToGrid w:val="0"/>
              <w:spacing w:after="0"/>
              <w:ind w:right="6"/>
              <w:jc w:val="center"/>
              <w:rPr>
                <w:rFonts w:ascii="Arial" w:hAnsi="Arial" w:cs="Arial"/>
                <w:color w:val="auto"/>
                <w:kern w:val="3"/>
                <w:lang w:eastAsia="zh-CN"/>
              </w:rPr>
            </w:pPr>
            <w:r w:rsidRPr="007B0AAD">
              <w:rPr>
                <w:rFonts w:ascii="Arial" w:hAnsi="Arial" w:cs="Arial"/>
                <w:color w:val="auto"/>
                <w:kern w:val="3"/>
                <w:lang w:eastAsia="zh-CN"/>
              </w:rPr>
              <w:t>z. št.</w:t>
            </w:r>
          </w:p>
        </w:tc>
        <w:tc>
          <w:tcPr>
            <w:tcW w:w="5386" w:type="dxa"/>
            <w:tcBorders>
              <w:top w:val="single" w:sz="4" w:space="0" w:color="C0C0C0"/>
              <w:left w:val="single" w:sz="4" w:space="0" w:color="C0C0C0"/>
              <w:bottom w:val="single" w:sz="4" w:space="0" w:color="C0C0C0"/>
            </w:tcBorders>
            <w:tcMar>
              <w:top w:w="0" w:type="dxa"/>
              <w:left w:w="108" w:type="dxa"/>
              <w:bottom w:w="0" w:type="dxa"/>
              <w:right w:w="108" w:type="dxa"/>
            </w:tcMar>
          </w:tcPr>
          <w:p w14:paraId="4F6DAFFA" w14:textId="77777777" w:rsidR="00D96384" w:rsidRPr="007B0AAD" w:rsidRDefault="00D96384" w:rsidP="004E0F62">
            <w:pPr>
              <w:snapToGrid w:val="0"/>
              <w:spacing w:after="0"/>
              <w:ind w:right="6"/>
              <w:jc w:val="center"/>
              <w:rPr>
                <w:rFonts w:ascii="Arial" w:hAnsi="Arial" w:cs="Arial"/>
                <w:color w:val="auto"/>
                <w:kern w:val="3"/>
                <w:lang w:eastAsia="zh-CN"/>
              </w:rPr>
            </w:pPr>
          </w:p>
          <w:p w14:paraId="36453345" w14:textId="6A476153" w:rsidR="004E0F62" w:rsidRPr="007B0AAD" w:rsidRDefault="004E0F62" w:rsidP="004E0F62">
            <w:pPr>
              <w:snapToGrid w:val="0"/>
              <w:spacing w:after="0"/>
              <w:ind w:right="6"/>
              <w:jc w:val="center"/>
              <w:rPr>
                <w:rFonts w:ascii="Arial" w:hAnsi="Arial" w:cs="Arial"/>
                <w:color w:val="auto"/>
                <w:kern w:val="3"/>
                <w:lang w:eastAsia="zh-CN"/>
              </w:rPr>
            </w:pPr>
            <w:r w:rsidRPr="007B0AAD">
              <w:rPr>
                <w:rFonts w:ascii="Arial" w:hAnsi="Arial" w:cs="Arial"/>
                <w:color w:val="auto"/>
                <w:kern w:val="3"/>
                <w:lang w:eastAsia="zh-CN"/>
              </w:rPr>
              <w:t>Naziv ponudbene postavke</w:t>
            </w:r>
          </w:p>
        </w:tc>
        <w:tc>
          <w:tcPr>
            <w:tcW w:w="27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43B6282" w14:textId="77777777" w:rsidR="00D96384" w:rsidRPr="007B0AAD" w:rsidRDefault="00D96384" w:rsidP="004E0F62">
            <w:pPr>
              <w:suppressAutoHyphens/>
              <w:autoSpaceDN w:val="0"/>
              <w:snapToGrid w:val="0"/>
              <w:spacing w:after="0"/>
              <w:ind w:right="6"/>
              <w:jc w:val="center"/>
              <w:textAlignment w:val="baseline"/>
              <w:rPr>
                <w:rFonts w:ascii="Arial" w:hAnsi="Arial" w:cs="Arial"/>
                <w:color w:val="auto"/>
                <w:kern w:val="3"/>
                <w:lang w:eastAsia="zh-CN"/>
              </w:rPr>
            </w:pPr>
          </w:p>
          <w:p w14:paraId="17CCB9B5" w14:textId="60A77B8B" w:rsidR="004E0F62" w:rsidRPr="007B0AAD" w:rsidRDefault="004E0F62" w:rsidP="004E0F62">
            <w:pPr>
              <w:suppressAutoHyphens/>
              <w:autoSpaceDN w:val="0"/>
              <w:snapToGrid w:val="0"/>
              <w:spacing w:after="0"/>
              <w:ind w:right="6"/>
              <w:jc w:val="center"/>
              <w:textAlignment w:val="baseline"/>
              <w:rPr>
                <w:rFonts w:ascii="Arial" w:hAnsi="Arial" w:cs="Arial"/>
                <w:color w:val="auto"/>
                <w:kern w:val="3"/>
                <w:lang w:eastAsia="zh-CN"/>
              </w:rPr>
            </w:pPr>
            <w:r w:rsidRPr="007B0AAD">
              <w:rPr>
                <w:rFonts w:ascii="Arial" w:hAnsi="Arial" w:cs="Arial"/>
                <w:color w:val="auto"/>
                <w:kern w:val="3"/>
                <w:lang w:eastAsia="zh-CN"/>
              </w:rPr>
              <w:t>Skupna letna ponudbena vrednost</w:t>
            </w:r>
          </w:p>
          <w:p w14:paraId="23FD0DDA" w14:textId="77777777" w:rsidR="004E0F62" w:rsidRPr="007B0AAD" w:rsidRDefault="004E0F62" w:rsidP="00D96384">
            <w:pPr>
              <w:snapToGrid w:val="0"/>
              <w:spacing w:after="0"/>
              <w:ind w:right="6"/>
              <w:jc w:val="center"/>
              <w:rPr>
                <w:rFonts w:ascii="Arial" w:hAnsi="Arial" w:cs="Arial"/>
                <w:color w:val="auto"/>
                <w:kern w:val="3"/>
                <w:lang w:eastAsia="zh-CN"/>
              </w:rPr>
            </w:pPr>
            <w:r w:rsidRPr="007B0AAD">
              <w:rPr>
                <w:rFonts w:ascii="Arial" w:hAnsi="Arial" w:cs="Arial"/>
                <w:color w:val="auto"/>
                <w:kern w:val="3"/>
                <w:lang w:eastAsia="zh-CN"/>
              </w:rPr>
              <w:t>(v EUR brez DDV)</w:t>
            </w:r>
          </w:p>
        </w:tc>
      </w:tr>
    </w:tbl>
    <w:tbl>
      <w:tblPr>
        <w:tblStyle w:val="Tabelamrea"/>
        <w:tblW w:w="0" w:type="auto"/>
        <w:tblLook w:val="04A0" w:firstRow="1" w:lastRow="0" w:firstColumn="1" w:lastColumn="0" w:noHBand="0" w:noVBand="1"/>
      </w:tblPr>
      <w:tblGrid>
        <w:gridCol w:w="952"/>
        <w:gridCol w:w="5443"/>
        <w:gridCol w:w="2665"/>
      </w:tblGrid>
      <w:tr w:rsidR="004E0F62" w:rsidRPr="007B0AAD" w14:paraId="3C88FBF6" w14:textId="77777777" w:rsidTr="00D96384">
        <w:tc>
          <w:tcPr>
            <w:tcW w:w="9212" w:type="dxa"/>
            <w:gridSpan w:val="3"/>
            <w:shd w:val="clear" w:color="auto" w:fill="C4BC96" w:themeFill="background2" w:themeFillShade="BF"/>
          </w:tcPr>
          <w:p w14:paraId="00399801" w14:textId="77777777" w:rsidR="004E0F62" w:rsidRPr="007B0AAD" w:rsidRDefault="004E0F62" w:rsidP="00CC3B4A">
            <w:pPr>
              <w:pStyle w:val="Standard"/>
              <w:tabs>
                <w:tab w:val="right" w:pos="2556"/>
                <w:tab w:val="right" w:pos="5609"/>
                <w:tab w:val="left" w:pos="7938"/>
                <w:tab w:val="left" w:pos="8364"/>
              </w:tabs>
              <w:ind w:right="-1"/>
              <w:jc w:val="center"/>
              <w:rPr>
                <w:rFonts w:ascii="Arial" w:hAnsi="Arial" w:cs="Arial"/>
                <w:b/>
              </w:rPr>
            </w:pPr>
            <w:r w:rsidRPr="007B0AAD">
              <w:rPr>
                <w:rFonts w:ascii="Arial" w:hAnsi="Arial" w:cs="Arial"/>
                <w:b/>
              </w:rPr>
              <w:t>Varovanje premoženja</w:t>
            </w:r>
          </w:p>
        </w:tc>
      </w:tr>
      <w:tr w:rsidR="004E0F62" w:rsidRPr="007B0AAD" w14:paraId="24AA2031" w14:textId="77777777" w:rsidTr="00CC3B4A">
        <w:tc>
          <w:tcPr>
            <w:tcW w:w="959" w:type="dxa"/>
          </w:tcPr>
          <w:p w14:paraId="6E36DC8A" w14:textId="77777777" w:rsidR="004E0F62" w:rsidRPr="007B0AAD" w:rsidRDefault="004E0F62" w:rsidP="00CC3B4A">
            <w:pPr>
              <w:pStyle w:val="Standard"/>
              <w:tabs>
                <w:tab w:val="right" w:pos="2556"/>
                <w:tab w:val="right" w:pos="5609"/>
                <w:tab w:val="left" w:pos="7938"/>
                <w:tab w:val="left" w:pos="8364"/>
              </w:tabs>
              <w:ind w:right="-1"/>
              <w:rPr>
                <w:rFonts w:ascii="Arial" w:hAnsi="Arial" w:cs="Arial"/>
              </w:rPr>
            </w:pPr>
          </w:p>
          <w:p w14:paraId="49B78FFF" w14:textId="77777777" w:rsidR="004E0F62" w:rsidRPr="007B0AAD" w:rsidRDefault="004E0F62" w:rsidP="00CC3B4A">
            <w:pPr>
              <w:pStyle w:val="Standard"/>
              <w:tabs>
                <w:tab w:val="right" w:pos="2556"/>
                <w:tab w:val="right" w:pos="5609"/>
                <w:tab w:val="left" w:pos="7938"/>
                <w:tab w:val="left" w:pos="8364"/>
              </w:tabs>
              <w:ind w:right="-1"/>
              <w:rPr>
                <w:rFonts w:ascii="Arial" w:hAnsi="Arial" w:cs="Arial"/>
              </w:rPr>
            </w:pPr>
            <w:r w:rsidRPr="007B0AAD">
              <w:rPr>
                <w:rFonts w:ascii="Arial" w:hAnsi="Arial" w:cs="Arial"/>
              </w:rPr>
              <w:t>1.</w:t>
            </w:r>
          </w:p>
        </w:tc>
        <w:tc>
          <w:tcPr>
            <w:tcW w:w="5528" w:type="dxa"/>
          </w:tcPr>
          <w:p w14:paraId="221BF8D7" w14:textId="77777777" w:rsidR="004E0F62" w:rsidRPr="007B0AAD" w:rsidRDefault="004E0F62" w:rsidP="00CC3B4A">
            <w:pPr>
              <w:rPr>
                <w:rFonts w:ascii="Arial" w:hAnsi="Arial" w:cs="Arial"/>
              </w:rPr>
            </w:pPr>
            <w:r w:rsidRPr="007B0AAD">
              <w:rPr>
                <w:rFonts w:ascii="Arial" w:hAnsi="Arial" w:cs="Arial"/>
              </w:rPr>
              <w:t>Dom Litostroj (24 ur dnevno)</w:t>
            </w:r>
          </w:p>
          <w:p w14:paraId="2626035C" w14:textId="77777777" w:rsidR="004E0F62" w:rsidRPr="007B0AAD" w:rsidRDefault="004E0F62" w:rsidP="00CC3B4A">
            <w:pPr>
              <w:pStyle w:val="Standard"/>
              <w:tabs>
                <w:tab w:val="right" w:pos="2556"/>
                <w:tab w:val="right" w:pos="5609"/>
                <w:tab w:val="left" w:pos="7938"/>
                <w:tab w:val="left" w:pos="8364"/>
              </w:tabs>
              <w:ind w:right="-1"/>
              <w:rPr>
                <w:rFonts w:ascii="Arial" w:hAnsi="Arial" w:cs="Arial"/>
                <w:b/>
              </w:rPr>
            </w:pPr>
            <w:r w:rsidRPr="007B0AAD">
              <w:rPr>
                <w:rFonts w:ascii="Arial" w:hAnsi="Arial" w:cs="Arial"/>
              </w:rPr>
              <w:t>(ponudnik prepiše vrednost iz obrazca predračuna)</w:t>
            </w:r>
          </w:p>
        </w:tc>
        <w:tc>
          <w:tcPr>
            <w:tcW w:w="2725" w:type="dxa"/>
          </w:tcPr>
          <w:p w14:paraId="1B5B9D31" w14:textId="77777777" w:rsidR="004E0F62" w:rsidRPr="007B0AAD" w:rsidRDefault="004E0F62" w:rsidP="00CC3B4A">
            <w:pPr>
              <w:pStyle w:val="Standard"/>
              <w:tabs>
                <w:tab w:val="right" w:pos="2556"/>
                <w:tab w:val="right" w:pos="5609"/>
                <w:tab w:val="left" w:pos="7938"/>
                <w:tab w:val="left" w:pos="8364"/>
              </w:tabs>
              <w:ind w:right="-1"/>
              <w:rPr>
                <w:rFonts w:ascii="Arial" w:hAnsi="Arial" w:cs="Arial"/>
                <w:b/>
              </w:rPr>
            </w:pPr>
          </w:p>
        </w:tc>
      </w:tr>
      <w:tr w:rsidR="004E0F62" w:rsidRPr="007B0AAD" w14:paraId="7FAF0BCF" w14:textId="77777777" w:rsidTr="00CC3B4A">
        <w:tc>
          <w:tcPr>
            <w:tcW w:w="959" w:type="dxa"/>
          </w:tcPr>
          <w:p w14:paraId="2DA1C4E7" w14:textId="77777777" w:rsidR="004E0F62" w:rsidRPr="007B0AAD" w:rsidRDefault="004E0F62" w:rsidP="00CC3B4A">
            <w:pPr>
              <w:pStyle w:val="Standard"/>
              <w:tabs>
                <w:tab w:val="right" w:pos="2556"/>
                <w:tab w:val="right" w:pos="5609"/>
                <w:tab w:val="left" w:pos="7938"/>
                <w:tab w:val="left" w:pos="8364"/>
              </w:tabs>
              <w:ind w:right="-1"/>
              <w:rPr>
                <w:rFonts w:ascii="Arial" w:hAnsi="Arial" w:cs="Arial"/>
              </w:rPr>
            </w:pPr>
          </w:p>
          <w:p w14:paraId="320BA83D" w14:textId="77777777" w:rsidR="004E0F62" w:rsidRPr="007B0AAD" w:rsidRDefault="004E0F62" w:rsidP="00CC3B4A">
            <w:pPr>
              <w:pStyle w:val="Standard"/>
              <w:tabs>
                <w:tab w:val="right" w:pos="2556"/>
                <w:tab w:val="right" w:pos="5609"/>
                <w:tab w:val="left" w:pos="7938"/>
                <w:tab w:val="left" w:pos="8364"/>
              </w:tabs>
              <w:ind w:right="-1"/>
              <w:rPr>
                <w:rFonts w:ascii="Arial" w:hAnsi="Arial" w:cs="Arial"/>
              </w:rPr>
            </w:pPr>
            <w:r w:rsidRPr="007B0AAD">
              <w:rPr>
                <w:rFonts w:ascii="Arial" w:hAnsi="Arial" w:cs="Arial"/>
              </w:rPr>
              <w:t>2.</w:t>
            </w:r>
          </w:p>
        </w:tc>
        <w:tc>
          <w:tcPr>
            <w:tcW w:w="5528" w:type="dxa"/>
          </w:tcPr>
          <w:p w14:paraId="0441E93B" w14:textId="77777777" w:rsidR="004E0F62" w:rsidRPr="007B0AAD" w:rsidRDefault="004E0F62" w:rsidP="00CC3B4A">
            <w:pPr>
              <w:rPr>
                <w:rFonts w:ascii="Arial" w:hAnsi="Arial" w:cs="Arial"/>
              </w:rPr>
            </w:pPr>
            <w:r w:rsidRPr="007B0AAD">
              <w:rPr>
                <w:rFonts w:ascii="Arial" w:hAnsi="Arial" w:cs="Arial"/>
              </w:rPr>
              <w:t>Dom A, B, C in D na Kardeljevi ploščadi (nočno varovanje – 8 ur, med 22.00 in 6.00)</w:t>
            </w:r>
          </w:p>
          <w:p w14:paraId="6F9D3155" w14:textId="77777777" w:rsidR="004E0F62" w:rsidRPr="007B0AAD" w:rsidRDefault="004E0F62" w:rsidP="00CC3B4A">
            <w:pPr>
              <w:pStyle w:val="Standard"/>
              <w:tabs>
                <w:tab w:val="right" w:pos="2556"/>
                <w:tab w:val="right" w:pos="5609"/>
                <w:tab w:val="left" w:pos="7938"/>
                <w:tab w:val="left" w:pos="8364"/>
              </w:tabs>
              <w:ind w:right="-1"/>
              <w:rPr>
                <w:rFonts w:ascii="Arial" w:hAnsi="Arial" w:cs="Arial"/>
                <w:b/>
              </w:rPr>
            </w:pPr>
            <w:r w:rsidRPr="007B0AAD">
              <w:rPr>
                <w:rFonts w:ascii="Arial" w:hAnsi="Arial" w:cs="Arial"/>
              </w:rPr>
              <w:t>(ponudnik prepiše vrednost iz obrazca predračuna)</w:t>
            </w:r>
          </w:p>
        </w:tc>
        <w:tc>
          <w:tcPr>
            <w:tcW w:w="2725" w:type="dxa"/>
          </w:tcPr>
          <w:p w14:paraId="7C7A6CDB" w14:textId="77777777" w:rsidR="004E0F62" w:rsidRPr="007B0AAD" w:rsidRDefault="004E0F62" w:rsidP="00CC3B4A">
            <w:pPr>
              <w:pStyle w:val="Standard"/>
              <w:tabs>
                <w:tab w:val="right" w:pos="2556"/>
                <w:tab w:val="right" w:pos="5609"/>
                <w:tab w:val="left" w:pos="7938"/>
                <w:tab w:val="left" w:pos="8364"/>
              </w:tabs>
              <w:ind w:right="-1"/>
              <w:rPr>
                <w:rFonts w:ascii="Arial" w:hAnsi="Arial" w:cs="Arial"/>
                <w:b/>
              </w:rPr>
            </w:pPr>
          </w:p>
        </w:tc>
      </w:tr>
      <w:tr w:rsidR="004E0F62" w:rsidRPr="007B0AAD" w14:paraId="73E7BA44" w14:textId="77777777" w:rsidTr="00CC3B4A">
        <w:tc>
          <w:tcPr>
            <w:tcW w:w="959" w:type="dxa"/>
          </w:tcPr>
          <w:p w14:paraId="796506F2" w14:textId="77777777" w:rsidR="004E0F62" w:rsidRPr="007B0AAD" w:rsidRDefault="004E0F62" w:rsidP="00CC3B4A">
            <w:pPr>
              <w:pStyle w:val="Standard"/>
              <w:tabs>
                <w:tab w:val="right" w:pos="2556"/>
                <w:tab w:val="right" w:pos="5609"/>
                <w:tab w:val="left" w:pos="7938"/>
                <w:tab w:val="left" w:pos="8364"/>
              </w:tabs>
              <w:ind w:right="-1"/>
              <w:rPr>
                <w:rFonts w:ascii="Arial" w:hAnsi="Arial" w:cs="Arial"/>
              </w:rPr>
            </w:pPr>
            <w:r w:rsidRPr="007B0AAD">
              <w:rPr>
                <w:rFonts w:ascii="Arial" w:hAnsi="Arial" w:cs="Arial"/>
              </w:rPr>
              <w:t>3a.</w:t>
            </w:r>
          </w:p>
        </w:tc>
        <w:tc>
          <w:tcPr>
            <w:tcW w:w="5528" w:type="dxa"/>
          </w:tcPr>
          <w:p w14:paraId="33C870C5" w14:textId="77777777" w:rsidR="004E0F62" w:rsidRPr="007B0AAD" w:rsidRDefault="004E0F62" w:rsidP="00CC3B4A">
            <w:pPr>
              <w:rPr>
                <w:rFonts w:ascii="Arial" w:hAnsi="Arial" w:cs="Arial"/>
              </w:rPr>
            </w:pPr>
            <w:r w:rsidRPr="007B0AAD">
              <w:rPr>
                <w:rFonts w:ascii="Arial" w:hAnsi="Arial" w:cs="Arial"/>
              </w:rPr>
              <w:t>Dodatno varovanje različne lokacije – do 8 h dnevno</w:t>
            </w:r>
          </w:p>
        </w:tc>
        <w:tc>
          <w:tcPr>
            <w:tcW w:w="2725" w:type="dxa"/>
          </w:tcPr>
          <w:p w14:paraId="2B9AFCFA" w14:textId="77777777" w:rsidR="004E0F62" w:rsidRPr="007B0AAD" w:rsidRDefault="004E0F62" w:rsidP="00CC3B4A">
            <w:pPr>
              <w:pStyle w:val="Standard"/>
              <w:tabs>
                <w:tab w:val="right" w:pos="2556"/>
                <w:tab w:val="right" w:pos="5609"/>
                <w:tab w:val="left" w:pos="7938"/>
                <w:tab w:val="left" w:pos="8364"/>
              </w:tabs>
              <w:ind w:right="-1"/>
              <w:rPr>
                <w:rFonts w:ascii="Arial" w:hAnsi="Arial" w:cs="Arial"/>
                <w:b/>
              </w:rPr>
            </w:pPr>
          </w:p>
        </w:tc>
      </w:tr>
      <w:tr w:rsidR="004E0F62" w:rsidRPr="007B0AAD" w14:paraId="57EBB731" w14:textId="77777777" w:rsidTr="00CC3B4A">
        <w:tc>
          <w:tcPr>
            <w:tcW w:w="959" w:type="dxa"/>
          </w:tcPr>
          <w:p w14:paraId="1BE1AC6E" w14:textId="77777777" w:rsidR="004E0F62" w:rsidRPr="007B0AAD" w:rsidRDefault="004E0F62" w:rsidP="00CC3B4A">
            <w:pPr>
              <w:pStyle w:val="Standard"/>
              <w:tabs>
                <w:tab w:val="right" w:pos="2556"/>
                <w:tab w:val="right" w:pos="5609"/>
                <w:tab w:val="left" w:pos="7938"/>
                <w:tab w:val="left" w:pos="8364"/>
              </w:tabs>
              <w:ind w:right="-1"/>
              <w:rPr>
                <w:rFonts w:ascii="Arial" w:hAnsi="Arial" w:cs="Arial"/>
              </w:rPr>
            </w:pPr>
            <w:r w:rsidRPr="007B0AAD">
              <w:rPr>
                <w:rFonts w:ascii="Arial" w:hAnsi="Arial" w:cs="Arial"/>
              </w:rPr>
              <w:t>3b.</w:t>
            </w:r>
          </w:p>
        </w:tc>
        <w:tc>
          <w:tcPr>
            <w:tcW w:w="5528" w:type="dxa"/>
          </w:tcPr>
          <w:p w14:paraId="3BA0B6D4" w14:textId="77777777" w:rsidR="004E0F62" w:rsidRPr="007B0AAD" w:rsidRDefault="004E0F62" w:rsidP="00CC3B4A">
            <w:pPr>
              <w:rPr>
                <w:rFonts w:ascii="Arial" w:hAnsi="Arial" w:cs="Arial"/>
              </w:rPr>
            </w:pPr>
            <w:r w:rsidRPr="007B0AAD">
              <w:rPr>
                <w:rFonts w:ascii="Arial" w:hAnsi="Arial" w:cs="Arial"/>
              </w:rPr>
              <w:t>Dodatno varovanje različne lokacije – več kot 8 h dnevno</w:t>
            </w:r>
          </w:p>
        </w:tc>
        <w:tc>
          <w:tcPr>
            <w:tcW w:w="2725" w:type="dxa"/>
          </w:tcPr>
          <w:p w14:paraId="1F92A5B4" w14:textId="77777777" w:rsidR="004E0F62" w:rsidRPr="007B0AAD" w:rsidRDefault="004E0F62" w:rsidP="00CC3B4A">
            <w:pPr>
              <w:pStyle w:val="Standard"/>
              <w:tabs>
                <w:tab w:val="right" w:pos="2556"/>
                <w:tab w:val="right" w:pos="5609"/>
                <w:tab w:val="left" w:pos="7938"/>
                <w:tab w:val="left" w:pos="8364"/>
              </w:tabs>
              <w:ind w:right="-1"/>
              <w:rPr>
                <w:rFonts w:ascii="Arial" w:hAnsi="Arial" w:cs="Arial"/>
                <w:b/>
              </w:rPr>
            </w:pPr>
          </w:p>
        </w:tc>
      </w:tr>
      <w:tr w:rsidR="004E0F62" w:rsidRPr="007B0AAD" w14:paraId="01D8A57A" w14:textId="77777777" w:rsidTr="00CC3B4A">
        <w:tc>
          <w:tcPr>
            <w:tcW w:w="6487" w:type="dxa"/>
            <w:gridSpan w:val="2"/>
          </w:tcPr>
          <w:p w14:paraId="08DFB39D" w14:textId="77777777" w:rsidR="004E0F62" w:rsidRPr="007B0AAD" w:rsidRDefault="004E0F62" w:rsidP="00FD155C">
            <w:pPr>
              <w:pStyle w:val="Standard"/>
              <w:numPr>
                <w:ilvl w:val="1"/>
                <w:numId w:val="58"/>
              </w:numPr>
              <w:tabs>
                <w:tab w:val="right" w:pos="2556"/>
                <w:tab w:val="right" w:pos="5609"/>
                <w:tab w:val="left" w:pos="7938"/>
                <w:tab w:val="left" w:pos="8364"/>
              </w:tabs>
              <w:spacing w:line="240" w:lineRule="auto"/>
              <w:ind w:right="-1"/>
              <w:rPr>
                <w:rFonts w:ascii="Arial" w:hAnsi="Arial" w:cs="Arial"/>
              </w:rPr>
            </w:pPr>
            <w:r w:rsidRPr="007B0AAD">
              <w:rPr>
                <w:rFonts w:ascii="Arial" w:hAnsi="Arial" w:cs="Arial"/>
                <w:i/>
              </w:rPr>
              <w:t>Skupaj varovanje premoženja (1. + 2.)</w:t>
            </w:r>
          </w:p>
        </w:tc>
        <w:tc>
          <w:tcPr>
            <w:tcW w:w="2725" w:type="dxa"/>
          </w:tcPr>
          <w:p w14:paraId="08FA353A" w14:textId="77777777" w:rsidR="004E0F62" w:rsidRPr="007B0AAD" w:rsidRDefault="004E0F62" w:rsidP="00CC3B4A">
            <w:pPr>
              <w:pStyle w:val="Standard"/>
              <w:tabs>
                <w:tab w:val="right" w:pos="2556"/>
                <w:tab w:val="right" w:pos="5609"/>
                <w:tab w:val="left" w:pos="7938"/>
                <w:tab w:val="left" w:pos="8364"/>
              </w:tabs>
              <w:ind w:right="-1"/>
              <w:rPr>
                <w:rFonts w:ascii="Arial" w:hAnsi="Arial" w:cs="Arial"/>
                <w:b/>
              </w:rPr>
            </w:pPr>
          </w:p>
        </w:tc>
      </w:tr>
      <w:tr w:rsidR="004E0F62" w:rsidRPr="007B0AAD" w14:paraId="0C5479E9" w14:textId="77777777" w:rsidTr="00D96384">
        <w:tc>
          <w:tcPr>
            <w:tcW w:w="9212" w:type="dxa"/>
            <w:gridSpan w:val="3"/>
            <w:shd w:val="clear" w:color="auto" w:fill="C4BC96" w:themeFill="background2" w:themeFillShade="BF"/>
          </w:tcPr>
          <w:p w14:paraId="6F50DDA8" w14:textId="77777777" w:rsidR="004E0F62" w:rsidRPr="007B0AAD" w:rsidRDefault="004E0F62" w:rsidP="00CC3B4A">
            <w:pPr>
              <w:pStyle w:val="Standard"/>
              <w:tabs>
                <w:tab w:val="right" w:pos="2556"/>
                <w:tab w:val="right" w:pos="5609"/>
                <w:tab w:val="left" w:pos="7938"/>
                <w:tab w:val="left" w:pos="8364"/>
              </w:tabs>
              <w:ind w:right="-1"/>
              <w:jc w:val="center"/>
              <w:rPr>
                <w:rFonts w:ascii="Arial" w:hAnsi="Arial" w:cs="Arial"/>
                <w:b/>
              </w:rPr>
            </w:pPr>
            <w:r w:rsidRPr="007B0AAD">
              <w:rPr>
                <w:rFonts w:ascii="Arial" w:hAnsi="Arial" w:cs="Arial"/>
                <w:b/>
              </w:rPr>
              <w:t>Varnostno – receptorska storitev</w:t>
            </w:r>
          </w:p>
        </w:tc>
      </w:tr>
      <w:tr w:rsidR="004E0F62" w:rsidRPr="007B0AAD" w14:paraId="67509AEE" w14:textId="77777777" w:rsidTr="00CC3B4A">
        <w:tc>
          <w:tcPr>
            <w:tcW w:w="959" w:type="dxa"/>
          </w:tcPr>
          <w:p w14:paraId="1FD59E36" w14:textId="77777777" w:rsidR="004E0F62" w:rsidRPr="007B0AAD" w:rsidRDefault="004E0F62" w:rsidP="00CC3B4A">
            <w:pPr>
              <w:pStyle w:val="Standard"/>
              <w:tabs>
                <w:tab w:val="right" w:pos="2556"/>
                <w:tab w:val="right" w:pos="5609"/>
                <w:tab w:val="left" w:pos="7938"/>
                <w:tab w:val="left" w:pos="8364"/>
              </w:tabs>
              <w:ind w:right="-1"/>
              <w:rPr>
                <w:rFonts w:ascii="Arial" w:hAnsi="Arial" w:cs="Arial"/>
              </w:rPr>
            </w:pPr>
          </w:p>
          <w:p w14:paraId="61234ACB" w14:textId="77777777" w:rsidR="004E0F62" w:rsidRPr="007B0AAD" w:rsidRDefault="004E0F62" w:rsidP="00CC3B4A">
            <w:pPr>
              <w:pStyle w:val="Standard"/>
              <w:tabs>
                <w:tab w:val="right" w:pos="2556"/>
                <w:tab w:val="right" w:pos="5609"/>
                <w:tab w:val="left" w:pos="7938"/>
                <w:tab w:val="left" w:pos="8364"/>
              </w:tabs>
              <w:ind w:right="-1"/>
              <w:rPr>
                <w:rFonts w:ascii="Arial" w:hAnsi="Arial" w:cs="Arial"/>
              </w:rPr>
            </w:pPr>
            <w:r w:rsidRPr="007B0AAD">
              <w:rPr>
                <w:rFonts w:ascii="Arial" w:hAnsi="Arial" w:cs="Arial"/>
              </w:rPr>
              <w:t>4.</w:t>
            </w:r>
          </w:p>
        </w:tc>
        <w:tc>
          <w:tcPr>
            <w:tcW w:w="5528" w:type="dxa"/>
          </w:tcPr>
          <w:p w14:paraId="21F92B09" w14:textId="77777777" w:rsidR="004E0F62" w:rsidRPr="007B0AAD" w:rsidRDefault="004E0F62" w:rsidP="00CC3B4A">
            <w:pPr>
              <w:rPr>
                <w:rFonts w:ascii="Arial" w:hAnsi="Arial" w:cs="Arial"/>
              </w:rPr>
            </w:pPr>
            <w:r w:rsidRPr="007B0AAD">
              <w:rPr>
                <w:rFonts w:ascii="Arial" w:hAnsi="Arial" w:cs="Arial"/>
              </w:rPr>
              <w:t xml:space="preserve">Opravljanje varnostno – receptorske storitve v Domu </w:t>
            </w:r>
            <w:proofErr w:type="spellStart"/>
            <w:r w:rsidRPr="007B0AAD">
              <w:rPr>
                <w:rFonts w:ascii="Arial" w:hAnsi="Arial" w:cs="Arial"/>
              </w:rPr>
              <w:t>podiplomcev</w:t>
            </w:r>
            <w:proofErr w:type="spellEnd"/>
            <w:r w:rsidRPr="007B0AAD">
              <w:rPr>
                <w:rFonts w:ascii="Arial" w:hAnsi="Arial" w:cs="Arial"/>
              </w:rPr>
              <w:t xml:space="preserve"> (24 ur dnevno)</w:t>
            </w:r>
          </w:p>
          <w:p w14:paraId="6EF4B136" w14:textId="77777777" w:rsidR="004E0F62" w:rsidRPr="007B0AAD" w:rsidRDefault="004E0F62" w:rsidP="00CC3B4A">
            <w:pPr>
              <w:pStyle w:val="Standard"/>
              <w:tabs>
                <w:tab w:val="right" w:pos="2556"/>
                <w:tab w:val="right" w:pos="5609"/>
                <w:tab w:val="left" w:pos="7938"/>
                <w:tab w:val="left" w:pos="8364"/>
              </w:tabs>
              <w:ind w:right="-1"/>
              <w:rPr>
                <w:rFonts w:ascii="Arial" w:hAnsi="Arial" w:cs="Arial"/>
                <w:b/>
              </w:rPr>
            </w:pPr>
            <w:r w:rsidRPr="007B0AAD">
              <w:rPr>
                <w:rFonts w:ascii="Arial" w:hAnsi="Arial" w:cs="Arial"/>
              </w:rPr>
              <w:t>(ponudnik prepiše vrednost iz obrazca predračuna)</w:t>
            </w:r>
          </w:p>
        </w:tc>
        <w:tc>
          <w:tcPr>
            <w:tcW w:w="2725" w:type="dxa"/>
          </w:tcPr>
          <w:p w14:paraId="3C3F669E" w14:textId="77777777" w:rsidR="004E0F62" w:rsidRPr="007B0AAD" w:rsidRDefault="004E0F62" w:rsidP="00CC3B4A">
            <w:pPr>
              <w:pStyle w:val="Standard"/>
              <w:tabs>
                <w:tab w:val="right" w:pos="2556"/>
                <w:tab w:val="right" w:pos="5609"/>
                <w:tab w:val="left" w:pos="7938"/>
                <w:tab w:val="left" w:pos="8364"/>
              </w:tabs>
              <w:ind w:right="-1"/>
              <w:rPr>
                <w:rFonts w:ascii="Arial" w:hAnsi="Arial" w:cs="Arial"/>
                <w:b/>
              </w:rPr>
            </w:pPr>
          </w:p>
        </w:tc>
      </w:tr>
      <w:tr w:rsidR="004E0F62" w:rsidRPr="007B0AAD" w14:paraId="27469D34" w14:textId="77777777" w:rsidTr="00CC3B4A">
        <w:tc>
          <w:tcPr>
            <w:tcW w:w="6487" w:type="dxa"/>
            <w:gridSpan w:val="2"/>
          </w:tcPr>
          <w:p w14:paraId="1A548D01" w14:textId="77777777" w:rsidR="004E0F62" w:rsidRPr="007B0AAD" w:rsidRDefault="004E0F62" w:rsidP="00FD155C">
            <w:pPr>
              <w:pStyle w:val="Standard"/>
              <w:numPr>
                <w:ilvl w:val="1"/>
                <w:numId w:val="58"/>
              </w:numPr>
              <w:tabs>
                <w:tab w:val="right" w:pos="2556"/>
                <w:tab w:val="right" w:pos="5609"/>
                <w:tab w:val="left" w:pos="7938"/>
                <w:tab w:val="left" w:pos="8364"/>
              </w:tabs>
              <w:spacing w:line="240" w:lineRule="auto"/>
              <w:ind w:right="-1"/>
              <w:rPr>
                <w:rFonts w:ascii="Arial" w:hAnsi="Arial" w:cs="Arial"/>
              </w:rPr>
            </w:pPr>
            <w:r w:rsidRPr="007B0AAD">
              <w:rPr>
                <w:rFonts w:ascii="Arial" w:hAnsi="Arial" w:cs="Arial"/>
                <w:i/>
              </w:rPr>
              <w:t>Skupaj varnostno – receptorska storitev (4.)</w:t>
            </w:r>
          </w:p>
        </w:tc>
        <w:tc>
          <w:tcPr>
            <w:tcW w:w="2725" w:type="dxa"/>
          </w:tcPr>
          <w:p w14:paraId="38B23276" w14:textId="77777777" w:rsidR="004E0F62" w:rsidRPr="007B0AAD" w:rsidRDefault="004E0F62" w:rsidP="00CC3B4A">
            <w:pPr>
              <w:pStyle w:val="Standard"/>
              <w:tabs>
                <w:tab w:val="right" w:pos="2556"/>
                <w:tab w:val="right" w:pos="5609"/>
                <w:tab w:val="left" w:pos="7938"/>
                <w:tab w:val="left" w:pos="8364"/>
              </w:tabs>
              <w:ind w:right="-1"/>
              <w:rPr>
                <w:rFonts w:ascii="Arial" w:hAnsi="Arial" w:cs="Arial"/>
              </w:rPr>
            </w:pPr>
          </w:p>
        </w:tc>
      </w:tr>
      <w:tr w:rsidR="004E0F62" w:rsidRPr="007B0AAD" w14:paraId="1B60C75F" w14:textId="77777777" w:rsidTr="00D96384">
        <w:tc>
          <w:tcPr>
            <w:tcW w:w="9212" w:type="dxa"/>
            <w:gridSpan w:val="3"/>
            <w:shd w:val="clear" w:color="auto" w:fill="C4BC96" w:themeFill="background2" w:themeFillShade="BF"/>
          </w:tcPr>
          <w:p w14:paraId="5B09A08A" w14:textId="77777777" w:rsidR="004E0F62" w:rsidRPr="007B0AAD" w:rsidRDefault="004E0F62" w:rsidP="00CC3B4A">
            <w:pPr>
              <w:pStyle w:val="Standard"/>
              <w:tabs>
                <w:tab w:val="right" w:pos="2556"/>
                <w:tab w:val="right" w:pos="5609"/>
                <w:tab w:val="left" w:pos="7938"/>
                <w:tab w:val="left" w:pos="8364"/>
              </w:tabs>
              <w:ind w:right="-1"/>
              <w:jc w:val="center"/>
              <w:rPr>
                <w:rFonts w:ascii="Arial" w:hAnsi="Arial" w:cs="Arial"/>
                <w:b/>
              </w:rPr>
            </w:pPr>
            <w:r w:rsidRPr="007B0AAD">
              <w:rPr>
                <w:rFonts w:ascii="Arial" w:hAnsi="Arial" w:cs="Arial"/>
                <w:b/>
              </w:rPr>
              <w:t>Varovanje javnih zbiranj</w:t>
            </w:r>
          </w:p>
        </w:tc>
      </w:tr>
      <w:tr w:rsidR="004E0F62" w:rsidRPr="007B0AAD" w14:paraId="04114049" w14:textId="77777777" w:rsidTr="00CC3B4A">
        <w:tc>
          <w:tcPr>
            <w:tcW w:w="959" w:type="dxa"/>
          </w:tcPr>
          <w:p w14:paraId="6ACD36F0" w14:textId="77777777" w:rsidR="004E0F62" w:rsidRPr="007B0AAD" w:rsidRDefault="004E0F62" w:rsidP="00CC3B4A">
            <w:pPr>
              <w:pStyle w:val="Standard"/>
              <w:tabs>
                <w:tab w:val="right" w:pos="2556"/>
                <w:tab w:val="right" w:pos="5609"/>
                <w:tab w:val="left" w:pos="7938"/>
                <w:tab w:val="left" w:pos="8364"/>
              </w:tabs>
              <w:ind w:right="-1"/>
              <w:rPr>
                <w:rFonts w:ascii="Arial" w:hAnsi="Arial" w:cs="Arial"/>
              </w:rPr>
            </w:pPr>
          </w:p>
          <w:p w14:paraId="5DC19490" w14:textId="77777777" w:rsidR="004E0F62" w:rsidRPr="007B0AAD" w:rsidRDefault="004E0F62" w:rsidP="00CC3B4A">
            <w:pPr>
              <w:pStyle w:val="Standard"/>
              <w:tabs>
                <w:tab w:val="right" w:pos="2556"/>
                <w:tab w:val="right" w:pos="5609"/>
                <w:tab w:val="left" w:pos="7938"/>
                <w:tab w:val="left" w:pos="8364"/>
              </w:tabs>
              <w:ind w:right="-1"/>
              <w:rPr>
                <w:rFonts w:ascii="Arial" w:hAnsi="Arial" w:cs="Arial"/>
                <w:b/>
              </w:rPr>
            </w:pPr>
            <w:r w:rsidRPr="007B0AAD">
              <w:rPr>
                <w:rFonts w:ascii="Arial" w:hAnsi="Arial" w:cs="Arial"/>
              </w:rPr>
              <w:t>5.</w:t>
            </w:r>
          </w:p>
        </w:tc>
        <w:tc>
          <w:tcPr>
            <w:tcW w:w="5528" w:type="dxa"/>
          </w:tcPr>
          <w:p w14:paraId="666D506C" w14:textId="77777777" w:rsidR="004E0F62" w:rsidRPr="007B0AAD" w:rsidRDefault="004E0F62" w:rsidP="00CC3B4A">
            <w:pPr>
              <w:rPr>
                <w:rFonts w:ascii="Arial" w:hAnsi="Arial" w:cs="Arial"/>
              </w:rPr>
            </w:pPr>
            <w:r w:rsidRPr="007B0AAD">
              <w:rPr>
                <w:rFonts w:ascii="Arial" w:hAnsi="Arial" w:cs="Arial"/>
              </w:rPr>
              <w:t>Varovanje petih prireditev</w:t>
            </w:r>
          </w:p>
          <w:p w14:paraId="0AB31F99" w14:textId="77777777" w:rsidR="004E0F62" w:rsidRPr="007B0AAD" w:rsidRDefault="004E0F62" w:rsidP="00CC3B4A">
            <w:pPr>
              <w:pStyle w:val="Standard"/>
              <w:tabs>
                <w:tab w:val="right" w:pos="2556"/>
                <w:tab w:val="right" w:pos="5609"/>
                <w:tab w:val="left" w:pos="7938"/>
                <w:tab w:val="left" w:pos="8364"/>
              </w:tabs>
              <w:ind w:right="-1"/>
              <w:rPr>
                <w:rFonts w:ascii="Arial" w:hAnsi="Arial" w:cs="Arial"/>
                <w:b/>
              </w:rPr>
            </w:pPr>
            <w:r w:rsidRPr="007B0AAD">
              <w:rPr>
                <w:rFonts w:ascii="Arial" w:hAnsi="Arial" w:cs="Arial"/>
              </w:rPr>
              <w:t>(ponudnik prepiše vrednost iz obrazca predračuna)</w:t>
            </w:r>
          </w:p>
        </w:tc>
        <w:tc>
          <w:tcPr>
            <w:tcW w:w="2725" w:type="dxa"/>
          </w:tcPr>
          <w:p w14:paraId="14CFD453" w14:textId="77777777" w:rsidR="004E0F62" w:rsidRPr="007B0AAD" w:rsidRDefault="004E0F62" w:rsidP="00CC3B4A">
            <w:pPr>
              <w:pStyle w:val="Standard"/>
              <w:tabs>
                <w:tab w:val="right" w:pos="2556"/>
                <w:tab w:val="right" w:pos="5609"/>
                <w:tab w:val="left" w:pos="7938"/>
                <w:tab w:val="left" w:pos="8364"/>
              </w:tabs>
              <w:ind w:right="-1"/>
              <w:rPr>
                <w:rFonts w:ascii="Arial" w:hAnsi="Arial" w:cs="Arial"/>
                <w:b/>
              </w:rPr>
            </w:pPr>
          </w:p>
        </w:tc>
      </w:tr>
      <w:tr w:rsidR="004E0F62" w:rsidRPr="007B0AAD" w14:paraId="443EDC74" w14:textId="77777777" w:rsidTr="00CC3B4A">
        <w:tc>
          <w:tcPr>
            <w:tcW w:w="6487" w:type="dxa"/>
            <w:gridSpan w:val="2"/>
          </w:tcPr>
          <w:p w14:paraId="24DBD29D" w14:textId="77777777" w:rsidR="004E0F62" w:rsidRPr="007B0AAD" w:rsidRDefault="004E0F62" w:rsidP="00FD155C">
            <w:pPr>
              <w:pStyle w:val="Standard"/>
              <w:numPr>
                <w:ilvl w:val="1"/>
                <w:numId w:val="58"/>
              </w:numPr>
              <w:tabs>
                <w:tab w:val="right" w:pos="2556"/>
                <w:tab w:val="right" w:pos="5609"/>
                <w:tab w:val="left" w:pos="7938"/>
                <w:tab w:val="left" w:pos="8364"/>
              </w:tabs>
              <w:spacing w:line="240" w:lineRule="auto"/>
              <w:ind w:right="-1"/>
              <w:rPr>
                <w:rFonts w:ascii="Arial" w:hAnsi="Arial" w:cs="Arial"/>
              </w:rPr>
            </w:pPr>
            <w:r w:rsidRPr="007B0AAD">
              <w:rPr>
                <w:rFonts w:ascii="Arial" w:hAnsi="Arial" w:cs="Arial"/>
                <w:i/>
              </w:rPr>
              <w:t>Skupaj varovanje javnih zbiranj (5.)</w:t>
            </w:r>
          </w:p>
        </w:tc>
        <w:tc>
          <w:tcPr>
            <w:tcW w:w="2725" w:type="dxa"/>
          </w:tcPr>
          <w:p w14:paraId="202B9D50" w14:textId="77777777" w:rsidR="004E0F62" w:rsidRPr="007B0AAD" w:rsidRDefault="004E0F62" w:rsidP="00CC3B4A">
            <w:pPr>
              <w:pStyle w:val="Standard"/>
              <w:tabs>
                <w:tab w:val="right" w:pos="2556"/>
                <w:tab w:val="right" w:pos="5609"/>
                <w:tab w:val="left" w:pos="7938"/>
                <w:tab w:val="left" w:pos="8364"/>
              </w:tabs>
              <w:ind w:right="-1"/>
              <w:rPr>
                <w:rFonts w:ascii="Arial" w:hAnsi="Arial" w:cs="Arial"/>
              </w:rPr>
            </w:pPr>
          </w:p>
        </w:tc>
      </w:tr>
      <w:tr w:rsidR="004E0F62" w:rsidRPr="007B0AAD" w14:paraId="1631DD47" w14:textId="77777777" w:rsidTr="00D96384">
        <w:tc>
          <w:tcPr>
            <w:tcW w:w="9212" w:type="dxa"/>
            <w:gridSpan w:val="3"/>
            <w:shd w:val="clear" w:color="auto" w:fill="C4BC96" w:themeFill="background2" w:themeFillShade="BF"/>
          </w:tcPr>
          <w:p w14:paraId="3A9C388A" w14:textId="77777777" w:rsidR="004E0F62" w:rsidRPr="007B0AAD" w:rsidRDefault="004E0F62" w:rsidP="00CC3B4A">
            <w:pPr>
              <w:pStyle w:val="Standard"/>
              <w:tabs>
                <w:tab w:val="right" w:pos="2556"/>
                <w:tab w:val="right" w:pos="5609"/>
                <w:tab w:val="left" w:pos="7938"/>
                <w:tab w:val="left" w:pos="8364"/>
              </w:tabs>
              <w:ind w:right="-1"/>
              <w:jc w:val="center"/>
              <w:rPr>
                <w:rFonts w:ascii="Arial" w:hAnsi="Arial" w:cs="Arial"/>
                <w:b/>
              </w:rPr>
            </w:pPr>
            <w:r w:rsidRPr="007B0AAD">
              <w:rPr>
                <w:rFonts w:ascii="Arial" w:hAnsi="Arial" w:cs="Arial"/>
                <w:b/>
              </w:rPr>
              <w:t>Prevoz, varovanje gotovine in drugih vrednostnih pošiljk (1. in 2. razred)</w:t>
            </w:r>
          </w:p>
        </w:tc>
      </w:tr>
      <w:tr w:rsidR="004E0F62" w:rsidRPr="007B0AAD" w14:paraId="561E3200" w14:textId="77777777" w:rsidTr="00CC3B4A">
        <w:tc>
          <w:tcPr>
            <w:tcW w:w="959" w:type="dxa"/>
          </w:tcPr>
          <w:p w14:paraId="1202A9CA" w14:textId="77777777" w:rsidR="004E0F62" w:rsidRPr="007B0AAD" w:rsidRDefault="004E0F62" w:rsidP="00CC3B4A">
            <w:pPr>
              <w:pStyle w:val="Standard"/>
              <w:tabs>
                <w:tab w:val="right" w:pos="2556"/>
                <w:tab w:val="right" w:pos="5609"/>
                <w:tab w:val="left" w:pos="7938"/>
                <w:tab w:val="left" w:pos="8364"/>
              </w:tabs>
              <w:ind w:right="-1"/>
              <w:rPr>
                <w:rFonts w:ascii="Arial" w:hAnsi="Arial" w:cs="Arial"/>
                <w:b/>
              </w:rPr>
            </w:pPr>
          </w:p>
          <w:p w14:paraId="0B385851" w14:textId="77777777" w:rsidR="004E0F62" w:rsidRPr="007B0AAD" w:rsidRDefault="004E0F62" w:rsidP="00CC3B4A">
            <w:pPr>
              <w:pStyle w:val="Standard"/>
              <w:tabs>
                <w:tab w:val="right" w:pos="2556"/>
                <w:tab w:val="right" w:pos="5609"/>
                <w:tab w:val="left" w:pos="7938"/>
                <w:tab w:val="left" w:pos="8364"/>
              </w:tabs>
              <w:ind w:right="-1"/>
              <w:rPr>
                <w:rFonts w:ascii="Arial" w:hAnsi="Arial" w:cs="Arial"/>
              </w:rPr>
            </w:pPr>
            <w:r w:rsidRPr="007B0AAD">
              <w:rPr>
                <w:rFonts w:ascii="Arial" w:hAnsi="Arial" w:cs="Arial"/>
              </w:rPr>
              <w:t>6.</w:t>
            </w:r>
          </w:p>
        </w:tc>
        <w:tc>
          <w:tcPr>
            <w:tcW w:w="5528" w:type="dxa"/>
          </w:tcPr>
          <w:p w14:paraId="0BA0DC2B" w14:textId="77777777" w:rsidR="004E0F62" w:rsidRPr="007B0AAD" w:rsidRDefault="004E0F62" w:rsidP="00CC3B4A">
            <w:pPr>
              <w:rPr>
                <w:rFonts w:ascii="Arial" w:hAnsi="Arial" w:cs="Arial"/>
              </w:rPr>
            </w:pPr>
            <w:r w:rsidRPr="007B0AAD">
              <w:rPr>
                <w:rFonts w:ascii="Arial" w:hAnsi="Arial" w:cs="Arial"/>
              </w:rPr>
              <w:t>Prevoz, varovanje gotovine in drugih vrednostnih pošiljk (1. in 2. razred) – dvakrat (2x) dnevno ob delavnikih</w:t>
            </w:r>
          </w:p>
          <w:p w14:paraId="352B0EB3" w14:textId="77777777" w:rsidR="004E0F62" w:rsidRPr="007B0AAD" w:rsidRDefault="004E0F62" w:rsidP="00CC3B4A">
            <w:pPr>
              <w:pStyle w:val="Standard"/>
              <w:tabs>
                <w:tab w:val="right" w:pos="2556"/>
                <w:tab w:val="right" w:pos="5609"/>
                <w:tab w:val="left" w:pos="7938"/>
                <w:tab w:val="left" w:pos="8364"/>
              </w:tabs>
              <w:ind w:right="-1"/>
              <w:rPr>
                <w:rFonts w:ascii="Arial" w:hAnsi="Arial" w:cs="Arial"/>
                <w:b/>
              </w:rPr>
            </w:pPr>
            <w:r w:rsidRPr="007B0AAD">
              <w:rPr>
                <w:rFonts w:ascii="Arial" w:hAnsi="Arial" w:cs="Arial"/>
              </w:rPr>
              <w:t>(ponudnik prepiše vrednost iz obrazca predračuna)</w:t>
            </w:r>
          </w:p>
        </w:tc>
        <w:tc>
          <w:tcPr>
            <w:tcW w:w="2725" w:type="dxa"/>
          </w:tcPr>
          <w:p w14:paraId="4FDFC1E4" w14:textId="77777777" w:rsidR="004E0F62" w:rsidRPr="007B0AAD" w:rsidRDefault="004E0F62" w:rsidP="00CC3B4A">
            <w:pPr>
              <w:pStyle w:val="Standard"/>
              <w:tabs>
                <w:tab w:val="right" w:pos="2556"/>
                <w:tab w:val="right" w:pos="5609"/>
                <w:tab w:val="left" w:pos="7938"/>
                <w:tab w:val="left" w:pos="8364"/>
              </w:tabs>
              <w:ind w:right="-1"/>
              <w:rPr>
                <w:rFonts w:ascii="Arial" w:hAnsi="Arial" w:cs="Arial"/>
                <w:b/>
              </w:rPr>
            </w:pPr>
          </w:p>
        </w:tc>
      </w:tr>
      <w:tr w:rsidR="004E0F62" w:rsidRPr="007B0AAD" w14:paraId="21FEC825" w14:textId="77777777" w:rsidTr="00CC3B4A">
        <w:tc>
          <w:tcPr>
            <w:tcW w:w="6487" w:type="dxa"/>
            <w:gridSpan w:val="2"/>
          </w:tcPr>
          <w:p w14:paraId="5F711299" w14:textId="77777777" w:rsidR="004E0F62" w:rsidRPr="007B0AAD" w:rsidRDefault="004E0F62" w:rsidP="00FD155C">
            <w:pPr>
              <w:pStyle w:val="Standard"/>
              <w:numPr>
                <w:ilvl w:val="1"/>
                <w:numId w:val="58"/>
              </w:numPr>
              <w:tabs>
                <w:tab w:val="right" w:pos="2556"/>
                <w:tab w:val="right" w:pos="5609"/>
                <w:tab w:val="left" w:pos="7938"/>
                <w:tab w:val="left" w:pos="8364"/>
              </w:tabs>
              <w:spacing w:line="240" w:lineRule="auto"/>
              <w:ind w:right="-1"/>
              <w:rPr>
                <w:rFonts w:ascii="Arial" w:hAnsi="Arial" w:cs="Arial"/>
                <w:b/>
              </w:rPr>
            </w:pPr>
            <w:r w:rsidRPr="007B0AAD">
              <w:rPr>
                <w:rFonts w:ascii="Arial" w:hAnsi="Arial" w:cs="Arial"/>
                <w:i/>
              </w:rPr>
              <w:t>Skupaj prevoz, varovanje gotovine in drugih vrednostnih pošiljk (6.)</w:t>
            </w:r>
          </w:p>
        </w:tc>
        <w:tc>
          <w:tcPr>
            <w:tcW w:w="2725" w:type="dxa"/>
          </w:tcPr>
          <w:p w14:paraId="0FE3674E" w14:textId="77777777" w:rsidR="004E0F62" w:rsidRPr="007B0AAD" w:rsidRDefault="004E0F62" w:rsidP="00CC3B4A">
            <w:pPr>
              <w:pStyle w:val="Standard"/>
              <w:tabs>
                <w:tab w:val="right" w:pos="2556"/>
                <w:tab w:val="right" w:pos="5609"/>
                <w:tab w:val="left" w:pos="7938"/>
                <w:tab w:val="left" w:pos="8364"/>
              </w:tabs>
              <w:ind w:right="-1"/>
              <w:rPr>
                <w:rFonts w:ascii="Arial" w:hAnsi="Arial" w:cs="Arial"/>
                <w:b/>
              </w:rPr>
            </w:pPr>
          </w:p>
        </w:tc>
      </w:tr>
      <w:tr w:rsidR="004E0F62" w:rsidRPr="007B0AAD" w14:paraId="2C49ADEB" w14:textId="77777777" w:rsidTr="00D96384">
        <w:tc>
          <w:tcPr>
            <w:tcW w:w="9212" w:type="dxa"/>
            <w:gridSpan w:val="3"/>
            <w:shd w:val="clear" w:color="auto" w:fill="C4BC96" w:themeFill="background2" w:themeFillShade="BF"/>
          </w:tcPr>
          <w:p w14:paraId="4650FEBF" w14:textId="77777777" w:rsidR="004E0F62" w:rsidRPr="007B0AAD" w:rsidRDefault="004E0F62" w:rsidP="00CC3B4A">
            <w:pPr>
              <w:pStyle w:val="Standard"/>
              <w:tabs>
                <w:tab w:val="right" w:pos="2556"/>
                <w:tab w:val="right" w:pos="5609"/>
                <w:tab w:val="left" w:pos="7938"/>
                <w:tab w:val="left" w:pos="8364"/>
              </w:tabs>
              <w:ind w:left="1080" w:right="-1"/>
              <w:rPr>
                <w:rFonts w:ascii="Arial" w:hAnsi="Arial" w:cs="Arial"/>
                <w:b/>
              </w:rPr>
            </w:pPr>
            <w:r w:rsidRPr="007B0AAD">
              <w:rPr>
                <w:rFonts w:ascii="Arial" w:hAnsi="Arial" w:cs="Arial"/>
                <w:b/>
              </w:rPr>
              <w:t>Najem protivlomnega alarma dom 4 (kolesarnica), sprejem signala, intervencija</w:t>
            </w:r>
          </w:p>
        </w:tc>
      </w:tr>
      <w:tr w:rsidR="004E0F62" w:rsidRPr="007B0AAD" w14:paraId="6D976CCF" w14:textId="77777777" w:rsidTr="00CC3B4A">
        <w:tc>
          <w:tcPr>
            <w:tcW w:w="959" w:type="dxa"/>
          </w:tcPr>
          <w:p w14:paraId="21A1E39E" w14:textId="77777777" w:rsidR="004E0F62" w:rsidRPr="007B0AAD" w:rsidRDefault="004E0F62" w:rsidP="00CC3B4A">
            <w:pPr>
              <w:pStyle w:val="Standard"/>
              <w:tabs>
                <w:tab w:val="right" w:pos="2556"/>
                <w:tab w:val="right" w:pos="5609"/>
                <w:tab w:val="left" w:pos="7938"/>
                <w:tab w:val="left" w:pos="8364"/>
              </w:tabs>
              <w:ind w:right="-1"/>
              <w:rPr>
                <w:rFonts w:ascii="Arial" w:hAnsi="Arial" w:cs="Arial"/>
              </w:rPr>
            </w:pPr>
            <w:r w:rsidRPr="007B0AAD">
              <w:rPr>
                <w:rFonts w:ascii="Arial" w:hAnsi="Arial" w:cs="Arial"/>
              </w:rPr>
              <w:t>7.</w:t>
            </w:r>
          </w:p>
        </w:tc>
        <w:tc>
          <w:tcPr>
            <w:tcW w:w="5528" w:type="dxa"/>
          </w:tcPr>
          <w:p w14:paraId="5AA5F6AB" w14:textId="77777777" w:rsidR="004E0F62" w:rsidRPr="007B0AAD" w:rsidRDefault="004E0F62" w:rsidP="00CC3B4A">
            <w:pPr>
              <w:pStyle w:val="Standard"/>
              <w:tabs>
                <w:tab w:val="right" w:pos="2556"/>
                <w:tab w:val="right" w:pos="5609"/>
                <w:tab w:val="left" w:pos="7938"/>
                <w:tab w:val="left" w:pos="8364"/>
              </w:tabs>
              <w:ind w:right="-1"/>
              <w:rPr>
                <w:rFonts w:ascii="Arial" w:hAnsi="Arial" w:cs="Arial"/>
                <w:b/>
              </w:rPr>
            </w:pPr>
            <w:r w:rsidRPr="007B0AAD">
              <w:rPr>
                <w:rFonts w:ascii="Arial" w:hAnsi="Arial" w:cs="Arial"/>
              </w:rPr>
              <w:t>Najem protivlomnega alarma, vzdrževanje, priklop na VNC in sprejem signala</w:t>
            </w:r>
          </w:p>
        </w:tc>
        <w:tc>
          <w:tcPr>
            <w:tcW w:w="2725" w:type="dxa"/>
          </w:tcPr>
          <w:p w14:paraId="2BF4E8E5" w14:textId="77777777" w:rsidR="004E0F62" w:rsidRPr="007B0AAD" w:rsidRDefault="004E0F62" w:rsidP="00CC3B4A">
            <w:pPr>
              <w:pStyle w:val="Standard"/>
              <w:tabs>
                <w:tab w:val="right" w:pos="2556"/>
                <w:tab w:val="right" w:pos="5609"/>
                <w:tab w:val="left" w:pos="7938"/>
                <w:tab w:val="left" w:pos="8364"/>
              </w:tabs>
              <w:ind w:right="-1"/>
              <w:rPr>
                <w:rFonts w:ascii="Arial" w:hAnsi="Arial" w:cs="Arial"/>
                <w:b/>
              </w:rPr>
            </w:pPr>
          </w:p>
        </w:tc>
      </w:tr>
      <w:tr w:rsidR="004E0F62" w:rsidRPr="007B0AAD" w14:paraId="756206A4" w14:textId="77777777" w:rsidTr="00CC3B4A">
        <w:tc>
          <w:tcPr>
            <w:tcW w:w="959" w:type="dxa"/>
          </w:tcPr>
          <w:p w14:paraId="6536364F" w14:textId="77777777" w:rsidR="004E0F62" w:rsidRPr="007B0AAD" w:rsidRDefault="004E0F62" w:rsidP="00CC3B4A">
            <w:pPr>
              <w:pStyle w:val="Standard"/>
              <w:tabs>
                <w:tab w:val="right" w:pos="2556"/>
                <w:tab w:val="right" w:pos="5609"/>
                <w:tab w:val="left" w:pos="7938"/>
                <w:tab w:val="left" w:pos="8364"/>
              </w:tabs>
              <w:ind w:right="-1"/>
              <w:rPr>
                <w:rFonts w:ascii="Arial" w:hAnsi="Arial" w:cs="Arial"/>
              </w:rPr>
            </w:pPr>
          </w:p>
        </w:tc>
        <w:tc>
          <w:tcPr>
            <w:tcW w:w="5528" w:type="dxa"/>
          </w:tcPr>
          <w:p w14:paraId="6BCE714D" w14:textId="77777777" w:rsidR="004E0F62" w:rsidRPr="007B0AAD" w:rsidRDefault="004E0F62" w:rsidP="00CC3B4A">
            <w:pPr>
              <w:pStyle w:val="Standard"/>
              <w:tabs>
                <w:tab w:val="right" w:pos="2556"/>
                <w:tab w:val="right" w:pos="5609"/>
                <w:tab w:val="left" w:pos="7938"/>
                <w:tab w:val="left" w:pos="8364"/>
              </w:tabs>
              <w:ind w:right="-1"/>
              <w:rPr>
                <w:rFonts w:ascii="Arial" w:hAnsi="Arial" w:cs="Arial"/>
                <w:b/>
              </w:rPr>
            </w:pPr>
            <w:r w:rsidRPr="007B0AAD">
              <w:rPr>
                <w:rFonts w:ascii="Arial" w:hAnsi="Arial" w:cs="Arial"/>
              </w:rPr>
              <w:t>Intervencijsko posredovanje</w:t>
            </w:r>
          </w:p>
        </w:tc>
        <w:tc>
          <w:tcPr>
            <w:tcW w:w="2725" w:type="dxa"/>
          </w:tcPr>
          <w:p w14:paraId="69DD99CC" w14:textId="77777777" w:rsidR="004E0F62" w:rsidRPr="007B0AAD" w:rsidRDefault="004E0F62" w:rsidP="00CC3B4A">
            <w:pPr>
              <w:pStyle w:val="Standard"/>
              <w:tabs>
                <w:tab w:val="right" w:pos="2556"/>
                <w:tab w:val="right" w:pos="5609"/>
                <w:tab w:val="left" w:pos="7938"/>
                <w:tab w:val="left" w:pos="8364"/>
              </w:tabs>
              <w:ind w:right="-1"/>
              <w:rPr>
                <w:rFonts w:ascii="Arial" w:hAnsi="Arial" w:cs="Arial"/>
                <w:b/>
              </w:rPr>
            </w:pPr>
          </w:p>
        </w:tc>
      </w:tr>
      <w:tr w:rsidR="004E0F62" w:rsidRPr="007B0AAD" w14:paraId="58CBA77F" w14:textId="77777777" w:rsidTr="00CC3B4A">
        <w:tc>
          <w:tcPr>
            <w:tcW w:w="6487" w:type="dxa"/>
            <w:gridSpan w:val="2"/>
          </w:tcPr>
          <w:p w14:paraId="4CA5B21F" w14:textId="77777777" w:rsidR="004E0F62" w:rsidRPr="007B0AAD" w:rsidRDefault="004E0F62" w:rsidP="00FD155C">
            <w:pPr>
              <w:pStyle w:val="Standard"/>
              <w:numPr>
                <w:ilvl w:val="1"/>
                <w:numId w:val="58"/>
              </w:numPr>
              <w:tabs>
                <w:tab w:val="right" w:pos="2556"/>
                <w:tab w:val="right" w:pos="5609"/>
                <w:tab w:val="left" w:pos="7938"/>
                <w:tab w:val="left" w:pos="8364"/>
              </w:tabs>
              <w:spacing w:line="240" w:lineRule="auto"/>
              <w:ind w:right="-1"/>
              <w:rPr>
                <w:rFonts w:ascii="Arial" w:hAnsi="Arial" w:cs="Arial"/>
              </w:rPr>
            </w:pPr>
            <w:r w:rsidRPr="007B0AAD">
              <w:rPr>
                <w:rFonts w:ascii="Arial" w:hAnsi="Arial" w:cs="Arial"/>
              </w:rPr>
              <w:t>Skupaj najem protivlomnega alarma, sprejem signala, intervencija</w:t>
            </w:r>
          </w:p>
        </w:tc>
        <w:tc>
          <w:tcPr>
            <w:tcW w:w="2725" w:type="dxa"/>
          </w:tcPr>
          <w:p w14:paraId="0BAF2283" w14:textId="77777777" w:rsidR="004E0F62" w:rsidRPr="007B0AAD" w:rsidRDefault="004E0F62" w:rsidP="00CC3B4A">
            <w:pPr>
              <w:pStyle w:val="Standard"/>
              <w:tabs>
                <w:tab w:val="right" w:pos="2556"/>
                <w:tab w:val="right" w:pos="5609"/>
                <w:tab w:val="left" w:pos="7938"/>
                <w:tab w:val="left" w:pos="8364"/>
              </w:tabs>
              <w:ind w:right="-1"/>
              <w:rPr>
                <w:rFonts w:ascii="Arial" w:hAnsi="Arial" w:cs="Arial"/>
                <w:b/>
              </w:rPr>
            </w:pPr>
          </w:p>
        </w:tc>
      </w:tr>
      <w:tr w:rsidR="004E0F62" w:rsidRPr="007B0AAD" w14:paraId="5EE7C743" w14:textId="77777777" w:rsidTr="00D96384">
        <w:tc>
          <w:tcPr>
            <w:tcW w:w="9212" w:type="dxa"/>
            <w:gridSpan w:val="3"/>
            <w:shd w:val="clear" w:color="auto" w:fill="C4BC96" w:themeFill="background2" w:themeFillShade="BF"/>
          </w:tcPr>
          <w:p w14:paraId="17E59DEA" w14:textId="77777777" w:rsidR="004E0F62" w:rsidRPr="007B0AAD" w:rsidRDefault="004E0F62" w:rsidP="00CC3B4A">
            <w:pPr>
              <w:pStyle w:val="Odstavekseznama"/>
              <w:ind w:left="1080"/>
              <w:jc w:val="both"/>
              <w:rPr>
                <w:rFonts w:ascii="Arial" w:hAnsi="Arial" w:cs="Arial"/>
                <w:b/>
              </w:rPr>
            </w:pPr>
            <w:r w:rsidRPr="007B0AAD">
              <w:rPr>
                <w:rFonts w:ascii="Arial" w:hAnsi="Arial" w:cs="Arial"/>
                <w:b/>
              </w:rPr>
              <w:t xml:space="preserve">Sprejem signala avt. javljanja požara in intervencija </w:t>
            </w:r>
          </w:p>
        </w:tc>
      </w:tr>
      <w:tr w:rsidR="004E0F62" w:rsidRPr="007B0AAD" w14:paraId="469FE11F" w14:textId="77777777" w:rsidTr="00CC3B4A">
        <w:tc>
          <w:tcPr>
            <w:tcW w:w="959" w:type="dxa"/>
          </w:tcPr>
          <w:p w14:paraId="7CD44A73" w14:textId="77777777" w:rsidR="004E0F62" w:rsidRPr="007B0AAD" w:rsidRDefault="004E0F62" w:rsidP="00CC3B4A">
            <w:pPr>
              <w:pStyle w:val="Standard"/>
              <w:tabs>
                <w:tab w:val="right" w:pos="2556"/>
                <w:tab w:val="right" w:pos="5609"/>
                <w:tab w:val="left" w:pos="7938"/>
                <w:tab w:val="left" w:pos="8364"/>
              </w:tabs>
              <w:ind w:right="-1"/>
              <w:rPr>
                <w:rFonts w:ascii="Arial" w:hAnsi="Arial" w:cs="Arial"/>
              </w:rPr>
            </w:pPr>
            <w:r w:rsidRPr="007B0AAD">
              <w:rPr>
                <w:rFonts w:ascii="Arial" w:hAnsi="Arial" w:cs="Arial"/>
              </w:rPr>
              <w:t>8.</w:t>
            </w:r>
          </w:p>
        </w:tc>
        <w:tc>
          <w:tcPr>
            <w:tcW w:w="5528" w:type="dxa"/>
          </w:tcPr>
          <w:p w14:paraId="77391A4E" w14:textId="77777777" w:rsidR="004E0F62" w:rsidRPr="007B0AAD" w:rsidRDefault="004E0F62" w:rsidP="00CC3B4A">
            <w:pPr>
              <w:pStyle w:val="Standard"/>
              <w:tabs>
                <w:tab w:val="right" w:pos="2556"/>
                <w:tab w:val="right" w:pos="5609"/>
                <w:tab w:val="left" w:pos="7938"/>
                <w:tab w:val="left" w:pos="8364"/>
              </w:tabs>
              <w:ind w:right="-1"/>
              <w:rPr>
                <w:rFonts w:ascii="Arial" w:hAnsi="Arial" w:cs="Arial"/>
                <w:b/>
              </w:rPr>
            </w:pPr>
            <w:r w:rsidRPr="007B0AAD">
              <w:rPr>
                <w:rFonts w:ascii="Arial" w:hAnsi="Arial" w:cs="Arial"/>
              </w:rPr>
              <w:t>vzpostavitev povezave z VNC in sprejem signala dom VŠZ</w:t>
            </w:r>
          </w:p>
        </w:tc>
        <w:tc>
          <w:tcPr>
            <w:tcW w:w="2725" w:type="dxa"/>
          </w:tcPr>
          <w:p w14:paraId="64B31E57" w14:textId="77777777" w:rsidR="004E0F62" w:rsidRPr="007B0AAD" w:rsidRDefault="004E0F62" w:rsidP="00CC3B4A">
            <w:pPr>
              <w:pStyle w:val="Standard"/>
              <w:tabs>
                <w:tab w:val="right" w:pos="2556"/>
                <w:tab w:val="right" w:pos="5609"/>
                <w:tab w:val="left" w:pos="7938"/>
                <w:tab w:val="left" w:pos="8364"/>
              </w:tabs>
              <w:ind w:right="-1"/>
              <w:rPr>
                <w:rFonts w:ascii="Arial" w:hAnsi="Arial" w:cs="Arial"/>
                <w:b/>
              </w:rPr>
            </w:pPr>
          </w:p>
        </w:tc>
      </w:tr>
      <w:tr w:rsidR="004E0F62" w:rsidRPr="007B0AAD" w14:paraId="58A15B3E" w14:textId="77777777" w:rsidTr="00CC3B4A">
        <w:tc>
          <w:tcPr>
            <w:tcW w:w="959" w:type="dxa"/>
          </w:tcPr>
          <w:p w14:paraId="7E8C4337" w14:textId="77777777" w:rsidR="004E0F62" w:rsidRPr="007B0AAD" w:rsidRDefault="004E0F62" w:rsidP="00CC3B4A">
            <w:pPr>
              <w:pStyle w:val="Standard"/>
              <w:tabs>
                <w:tab w:val="right" w:pos="2556"/>
                <w:tab w:val="right" w:pos="5609"/>
                <w:tab w:val="left" w:pos="7938"/>
                <w:tab w:val="left" w:pos="8364"/>
              </w:tabs>
              <w:ind w:right="-1"/>
              <w:rPr>
                <w:rFonts w:ascii="Arial" w:hAnsi="Arial" w:cs="Arial"/>
              </w:rPr>
            </w:pPr>
          </w:p>
        </w:tc>
        <w:tc>
          <w:tcPr>
            <w:tcW w:w="5528" w:type="dxa"/>
          </w:tcPr>
          <w:p w14:paraId="65FB96D4" w14:textId="77777777" w:rsidR="004E0F62" w:rsidRPr="007B0AAD" w:rsidRDefault="004E0F62" w:rsidP="00CC3B4A">
            <w:pPr>
              <w:pStyle w:val="Standard"/>
              <w:tabs>
                <w:tab w:val="right" w:pos="2556"/>
                <w:tab w:val="right" w:pos="5609"/>
                <w:tab w:val="left" w:pos="7938"/>
                <w:tab w:val="left" w:pos="8364"/>
              </w:tabs>
              <w:ind w:right="-1"/>
              <w:rPr>
                <w:rFonts w:ascii="Arial" w:hAnsi="Arial" w:cs="Arial"/>
                <w:b/>
              </w:rPr>
            </w:pPr>
            <w:r w:rsidRPr="007B0AAD">
              <w:rPr>
                <w:rFonts w:ascii="Arial" w:hAnsi="Arial" w:cs="Arial"/>
              </w:rPr>
              <w:t>Intervencijsko posredovanje</w:t>
            </w:r>
          </w:p>
        </w:tc>
        <w:tc>
          <w:tcPr>
            <w:tcW w:w="2725" w:type="dxa"/>
          </w:tcPr>
          <w:p w14:paraId="7FD63AF9" w14:textId="77777777" w:rsidR="004E0F62" w:rsidRPr="007B0AAD" w:rsidRDefault="004E0F62" w:rsidP="00CC3B4A">
            <w:pPr>
              <w:pStyle w:val="Standard"/>
              <w:tabs>
                <w:tab w:val="right" w:pos="2556"/>
                <w:tab w:val="right" w:pos="5609"/>
                <w:tab w:val="left" w:pos="7938"/>
                <w:tab w:val="left" w:pos="8364"/>
              </w:tabs>
              <w:ind w:right="-1"/>
              <w:rPr>
                <w:rFonts w:ascii="Arial" w:hAnsi="Arial" w:cs="Arial"/>
                <w:b/>
              </w:rPr>
            </w:pPr>
          </w:p>
        </w:tc>
      </w:tr>
      <w:tr w:rsidR="004E0F62" w:rsidRPr="007B0AAD" w14:paraId="5C349023" w14:textId="77777777" w:rsidTr="00CC3B4A">
        <w:tc>
          <w:tcPr>
            <w:tcW w:w="959" w:type="dxa"/>
          </w:tcPr>
          <w:p w14:paraId="41362BDF" w14:textId="77777777" w:rsidR="004E0F62" w:rsidRPr="007B0AAD" w:rsidRDefault="004E0F62" w:rsidP="00CC3B4A">
            <w:pPr>
              <w:pStyle w:val="Standard"/>
              <w:tabs>
                <w:tab w:val="right" w:pos="2556"/>
                <w:tab w:val="right" w:pos="5609"/>
                <w:tab w:val="left" w:pos="7938"/>
                <w:tab w:val="left" w:pos="8364"/>
              </w:tabs>
              <w:ind w:right="-1"/>
              <w:rPr>
                <w:rFonts w:ascii="Arial" w:hAnsi="Arial" w:cs="Arial"/>
              </w:rPr>
            </w:pPr>
          </w:p>
        </w:tc>
        <w:tc>
          <w:tcPr>
            <w:tcW w:w="5528" w:type="dxa"/>
          </w:tcPr>
          <w:p w14:paraId="563DD563" w14:textId="77777777" w:rsidR="004E0F62" w:rsidRPr="007B0AAD" w:rsidRDefault="004E0F62" w:rsidP="00CC3B4A">
            <w:pPr>
              <w:pStyle w:val="Standard"/>
              <w:tabs>
                <w:tab w:val="right" w:pos="2556"/>
                <w:tab w:val="right" w:pos="5609"/>
                <w:tab w:val="left" w:pos="7938"/>
                <w:tab w:val="left" w:pos="8364"/>
              </w:tabs>
              <w:ind w:right="-1"/>
              <w:rPr>
                <w:rFonts w:ascii="Arial" w:hAnsi="Arial" w:cs="Arial"/>
                <w:b/>
              </w:rPr>
            </w:pPr>
            <w:r w:rsidRPr="007B0AAD">
              <w:rPr>
                <w:rFonts w:ascii="Arial" w:hAnsi="Arial" w:cs="Arial"/>
              </w:rPr>
              <w:t>vzpostavitev povezave z VNC in sprejem signala dom Poljanska 59</w:t>
            </w:r>
          </w:p>
        </w:tc>
        <w:tc>
          <w:tcPr>
            <w:tcW w:w="2725" w:type="dxa"/>
          </w:tcPr>
          <w:p w14:paraId="1D302CD4" w14:textId="77777777" w:rsidR="004E0F62" w:rsidRPr="007B0AAD" w:rsidRDefault="004E0F62" w:rsidP="00CC3B4A">
            <w:pPr>
              <w:pStyle w:val="Standard"/>
              <w:tabs>
                <w:tab w:val="right" w:pos="2556"/>
                <w:tab w:val="right" w:pos="5609"/>
                <w:tab w:val="left" w:pos="7938"/>
                <w:tab w:val="left" w:pos="8364"/>
              </w:tabs>
              <w:ind w:right="-1"/>
              <w:rPr>
                <w:rFonts w:ascii="Arial" w:hAnsi="Arial" w:cs="Arial"/>
                <w:b/>
              </w:rPr>
            </w:pPr>
          </w:p>
        </w:tc>
      </w:tr>
      <w:tr w:rsidR="004E0F62" w:rsidRPr="007B0AAD" w14:paraId="2E9C8ABA" w14:textId="77777777" w:rsidTr="00CC3B4A">
        <w:tc>
          <w:tcPr>
            <w:tcW w:w="959" w:type="dxa"/>
          </w:tcPr>
          <w:p w14:paraId="678A87B9" w14:textId="77777777" w:rsidR="004E0F62" w:rsidRPr="007B0AAD" w:rsidRDefault="004E0F62" w:rsidP="00CC3B4A">
            <w:pPr>
              <w:pStyle w:val="Standard"/>
              <w:tabs>
                <w:tab w:val="right" w:pos="2556"/>
                <w:tab w:val="right" w:pos="5609"/>
                <w:tab w:val="left" w:pos="7938"/>
                <w:tab w:val="left" w:pos="8364"/>
              </w:tabs>
              <w:ind w:right="-1"/>
              <w:rPr>
                <w:rFonts w:ascii="Arial" w:hAnsi="Arial" w:cs="Arial"/>
              </w:rPr>
            </w:pPr>
          </w:p>
        </w:tc>
        <w:tc>
          <w:tcPr>
            <w:tcW w:w="5528" w:type="dxa"/>
          </w:tcPr>
          <w:p w14:paraId="4885AB75" w14:textId="77777777" w:rsidR="004E0F62" w:rsidRPr="007B0AAD" w:rsidRDefault="004E0F62" w:rsidP="00CC3B4A">
            <w:pPr>
              <w:pStyle w:val="Standard"/>
              <w:tabs>
                <w:tab w:val="right" w:pos="2556"/>
                <w:tab w:val="right" w:pos="5609"/>
                <w:tab w:val="left" w:pos="7938"/>
                <w:tab w:val="left" w:pos="8364"/>
              </w:tabs>
              <w:ind w:right="-1"/>
              <w:rPr>
                <w:rFonts w:ascii="Arial" w:hAnsi="Arial" w:cs="Arial"/>
                <w:b/>
              </w:rPr>
            </w:pPr>
            <w:r w:rsidRPr="007B0AAD">
              <w:rPr>
                <w:rFonts w:ascii="Arial" w:hAnsi="Arial" w:cs="Arial"/>
              </w:rPr>
              <w:t>Intervencijsko posredovanje</w:t>
            </w:r>
          </w:p>
        </w:tc>
        <w:tc>
          <w:tcPr>
            <w:tcW w:w="2725" w:type="dxa"/>
          </w:tcPr>
          <w:p w14:paraId="4B0F8CE2" w14:textId="77777777" w:rsidR="004E0F62" w:rsidRPr="007B0AAD" w:rsidRDefault="004E0F62" w:rsidP="00CC3B4A">
            <w:pPr>
              <w:pStyle w:val="Standard"/>
              <w:tabs>
                <w:tab w:val="right" w:pos="2556"/>
                <w:tab w:val="right" w:pos="5609"/>
                <w:tab w:val="left" w:pos="7938"/>
                <w:tab w:val="left" w:pos="8364"/>
              </w:tabs>
              <w:ind w:right="-1"/>
              <w:rPr>
                <w:rFonts w:ascii="Arial" w:hAnsi="Arial" w:cs="Arial"/>
                <w:b/>
              </w:rPr>
            </w:pPr>
          </w:p>
        </w:tc>
      </w:tr>
      <w:tr w:rsidR="004E0F62" w:rsidRPr="007B0AAD" w14:paraId="38C8DE5E" w14:textId="77777777" w:rsidTr="00CC3B4A">
        <w:tc>
          <w:tcPr>
            <w:tcW w:w="6487" w:type="dxa"/>
            <w:gridSpan w:val="2"/>
          </w:tcPr>
          <w:p w14:paraId="4682C621" w14:textId="77777777" w:rsidR="004E0F62" w:rsidRPr="007B0AAD" w:rsidRDefault="004E0F62" w:rsidP="00FD155C">
            <w:pPr>
              <w:pStyle w:val="Standard"/>
              <w:numPr>
                <w:ilvl w:val="1"/>
                <w:numId w:val="58"/>
              </w:numPr>
              <w:tabs>
                <w:tab w:val="right" w:pos="2556"/>
                <w:tab w:val="right" w:pos="5609"/>
                <w:tab w:val="left" w:pos="7938"/>
                <w:tab w:val="left" w:pos="8364"/>
              </w:tabs>
              <w:spacing w:line="240" w:lineRule="auto"/>
              <w:ind w:right="-1"/>
              <w:rPr>
                <w:rFonts w:ascii="Arial" w:hAnsi="Arial" w:cs="Arial"/>
              </w:rPr>
            </w:pPr>
            <w:r w:rsidRPr="007B0AAD">
              <w:rPr>
                <w:rFonts w:ascii="Arial" w:hAnsi="Arial" w:cs="Arial"/>
              </w:rPr>
              <w:t>Skupaj sprejem signala avt. javljanja požara in intervencija</w:t>
            </w:r>
          </w:p>
        </w:tc>
        <w:tc>
          <w:tcPr>
            <w:tcW w:w="2725" w:type="dxa"/>
          </w:tcPr>
          <w:p w14:paraId="21F7C18C" w14:textId="77777777" w:rsidR="004E0F62" w:rsidRPr="007B0AAD" w:rsidRDefault="004E0F62" w:rsidP="00CC3B4A">
            <w:pPr>
              <w:pStyle w:val="Standard"/>
              <w:tabs>
                <w:tab w:val="right" w:pos="2556"/>
                <w:tab w:val="right" w:pos="5609"/>
                <w:tab w:val="left" w:pos="7938"/>
                <w:tab w:val="left" w:pos="8364"/>
              </w:tabs>
              <w:ind w:right="-1"/>
              <w:rPr>
                <w:rFonts w:ascii="Arial" w:hAnsi="Arial" w:cs="Arial"/>
                <w:b/>
              </w:rPr>
            </w:pPr>
          </w:p>
        </w:tc>
      </w:tr>
      <w:tr w:rsidR="004E0F62" w:rsidRPr="007B0AAD" w14:paraId="76A1C19F" w14:textId="77777777" w:rsidTr="00D96384">
        <w:tc>
          <w:tcPr>
            <w:tcW w:w="9212" w:type="dxa"/>
            <w:gridSpan w:val="3"/>
            <w:shd w:val="clear" w:color="auto" w:fill="C4BC96" w:themeFill="background2" w:themeFillShade="BF"/>
          </w:tcPr>
          <w:p w14:paraId="0D079312" w14:textId="77777777" w:rsidR="004E0F62" w:rsidRPr="007B0AAD" w:rsidRDefault="004E0F62" w:rsidP="00CC3B4A">
            <w:pPr>
              <w:pStyle w:val="Standard"/>
              <w:tabs>
                <w:tab w:val="right" w:pos="2556"/>
                <w:tab w:val="right" w:pos="5609"/>
                <w:tab w:val="left" w:pos="7938"/>
                <w:tab w:val="left" w:pos="8364"/>
              </w:tabs>
              <w:ind w:left="1080" w:right="-1"/>
              <w:rPr>
                <w:rFonts w:ascii="Arial" w:hAnsi="Arial" w:cs="Arial"/>
                <w:b/>
              </w:rPr>
            </w:pPr>
            <w:r w:rsidRPr="007B0AAD">
              <w:rPr>
                <w:rFonts w:ascii="Arial" w:hAnsi="Arial" w:cs="Arial"/>
                <w:b/>
              </w:rPr>
              <w:t>Obhodno varovanje</w:t>
            </w:r>
          </w:p>
        </w:tc>
      </w:tr>
      <w:tr w:rsidR="004E0F62" w:rsidRPr="007B0AAD" w14:paraId="03763ED0" w14:textId="77777777" w:rsidTr="00CC3B4A">
        <w:tc>
          <w:tcPr>
            <w:tcW w:w="959" w:type="dxa"/>
          </w:tcPr>
          <w:p w14:paraId="368DF7C9" w14:textId="77777777" w:rsidR="004E0F62" w:rsidRPr="007B0AAD" w:rsidRDefault="004E0F62" w:rsidP="00CC3B4A">
            <w:pPr>
              <w:pStyle w:val="Standard"/>
              <w:tabs>
                <w:tab w:val="right" w:pos="2556"/>
                <w:tab w:val="right" w:pos="5609"/>
                <w:tab w:val="left" w:pos="7938"/>
                <w:tab w:val="left" w:pos="8364"/>
              </w:tabs>
              <w:ind w:right="-1"/>
              <w:rPr>
                <w:rFonts w:ascii="Arial" w:hAnsi="Arial" w:cs="Arial"/>
              </w:rPr>
            </w:pPr>
            <w:r w:rsidRPr="007B0AAD">
              <w:rPr>
                <w:rFonts w:ascii="Arial" w:hAnsi="Arial" w:cs="Arial"/>
              </w:rPr>
              <w:t>9.</w:t>
            </w:r>
          </w:p>
        </w:tc>
        <w:tc>
          <w:tcPr>
            <w:tcW w:w="5528" w:type="dxa"/>
          </w:tcPr>
          <w:p w14:paraId="7F6799C8" w14:textId="77777777" w:rsidR="004E0F62" w:rsidRPr="007B0AAD" w:rsidRDefault="004E0F62" w:rsidP="00CC3B4A">
            <w:pPr>
              <w:pStyle w:val="Standard"/>
              <w:tabs>
                <w:tab w:val="right" w:pos="2556"/>
                <w:tab w:val="right" w:pos="5609"/>
                <w:tab w:val="left" w:pos="7938"/>
                <w:tab w:val="left" w:pos="8364"/>
              </w:tabs>
              <w:ind w:right="-1"/>
              <w:rPr>
                <w:rFonts w:ascii="Arial" w:hAnsi="Arial" w:cs="Arial"/>
              </w:rPr>
            </w:pPr>
            <w:r w:rsidRPr="007B0AAD">
              <w:rPr>
                <w:rFonts w:ascii="Arial" w:hAnsi="Arial" w:cs="Arial"/>
              </w:rPr>
              <w:t>Obhodno varovanje objekta in okolice</w:t>
            </w:r>
          </w:p>
        </w:tc>
        <w:tc>
          <w:tcPr>
            <w:tcW w:w="2725" w:type="dxa"/>
          </w:tcPr>
          <w:p w14:paraId="44837D99" w14:textId="77777777" w:rsidR="004E0F62" w:rsidRPr="007B0AAD" w:rsidRDefault="004E0F62" w:rsidP="00CC3B4A">
            <w:pPr>
              <w:pStyle w:val="Standard"/>
              <w:tabs>
                <w:tab w:val="right" w:pos="2556"/>
                <w:tab w:val="right" w:pos="5609"/>
                <w:tab w:val="left" w:pos="7938"/>
                <w:tab w:val="left" w:pos="8364"/>
              </w:tabs>
              <w:ind w:right="-1"/>
              <w:rPr>
                <w:rFonts w:ascii="Arial" w:hAnsi="Arial" w:cs="Arial"/>
                <w:b/>
              </w:rPr>
            </w:pPr>
          </w:p>
        </w:tc>
      </w:tr>
      <w:tr w:rsidR="004E0F62" w:rsidRPr="007B0AAD" w14:paraId="2F90B4A4" w14:textId="77777777" w:rsidTr="00CC3B4A">
        <w:tc>
          <w:tcPr>
            <w:tcW w:w="6487" w:type="dxa"/>
            <w:gridSpan w:val="2"/>
          </w:tcPr>
          <w:p w14:paraId="6A545813" w14:textId="77777777" w:rsidR="004E0F62" w:rsidRPr="007B0AAD" w:rsidRDefault="004E0F62" w:rsidP="00FD155C">
            <w:pPr>
              <w:pStyle w:val="Standard"/>
              <w:numPr>
                <w:ilvl w:val="1"/>
                <w:numId w:val="58"/>
              </w:numPr>
              <w:tabs>
                <w:tab w:val="right" w:pos="2556"/>
                <w:tab w:val="right" w:pos="5609"/>
                <w:tab w:val="left" w:pos="7938"/>
                <w:tab w:val="left" w:pos="8364"/>
              </w:tabs>
              <w:spacing w:line="240" w:lineRule="auto"/>
              <w:ind w:right="-1"/>
              <w:rPr>
                <w:rFonts w:ascii="Arial" w:hAnsi="Arial" w:cs="Arial"/>
              </w:rPr>
            </w:pPr>
            <w:r w:rsidRPr="007B0AAD">
              <w:rPr>
                <w:rFonts w:ascii="Arial" w:hAnsi="Arial" w:cs="Arial"/>
              </w:rPr>
              <w:t>Skupaj obhodno varovanje</w:t>
            </w:r>
          </w:p>
        </w:tc>
        <w:tc>
          <w:tcPr>
            <w:tcW w:w="2725" w:type="dxa"/>
          </w:tcPr>
          <w:p w14:paraId="40C3B8AE" w14:textId="77777777" w:rsidR="004E0F62" w:rsidRPr="007B0AAD" w:rsidRDefault="004E0F62" w:rsidP="00CC3B4A">
            <w:pPr>
              <w:pStyle w:val="Standard"/>
              <w:tabs>
                <w:tab w:val="right" w:pos="2556"/>
                <w:tab w:val="right" w:pos="5609"/>
                <w:tab w:val="left" w:pos="7938"/>
                <w:tab w:val="left" w:pos="8364"/>
              </w:tabs>
              <w:ind w:right="-1"/>
              <w:rPr>
                <w:rFonts w:ascii="Arial" w:hAnsi="Arial" w:cs="Arial"/>
                <w:b/>
              </w:rPr>
            </w:pPr>
          </w:p>
        </w:tc>
      </w:tr>
      <w:tr w:rsidR="004E0F62" w:rsidRPr="007B0AAD" w14:paraId="5057DE94" w14:textId="77777777" w:rsidTr="00CC3B4A">
        <w:tc>
          <w:tcPr>
            <w:tcW w:w="959" w:type="dxa"/>
          </w:tcPr>
          <w:p w14:paraId="5D6ED1B7" w14:textId="77777777" w:rsidR="004E0F62" w:rsidRPr="007B0AAD" w:rsidRDefault="004E0F62" w:rsidP="00CC3B4A">
            <w:pPr>
              <w:pStyle w:val="Standard"/>
              <w:tabs>
                <w:tab w:val="right" w:pos="2556"/>
                <w:tab w:val="right" w:pos="5609"/>
                <w:tab w:val="left" w:pos="7938"/>
                <w:tab w:val="left" w:pos="8364"/>
              </w:tabs>
              <w:ind w:right="-1"/>
              <w:rPr>
                <w:rFonts w:ascii="Arial" w:hAnsi="Arial" w:cs="Arial"/>
              </w:rPr>
            </w:pPr>
          </w:p>
          <w:p w14:paraId="7F704706" w14:textId="77777777" w:rsidR="004E0F62" w:rsidRPr="007B0AAD" w:rsidRDefault="004E0F62" w:rsidP="00CC3B4A">
            <w:pPr>
              <w:pStyle w:val="Standard"/>
              <w:tabs>
                <w:tab w:val="right" w:pos="2556"/>
                <w:tab w:val="right" w:pos="5609"/>
                <w:tab w:val="left" w:pos="7938"/>
                <w:tab w:val="left" w:pos="8364"/>
              </w:tabs>
              <w:ind w:right="-1"/>
              <w:rPr>
                <w:rFonts w:ascii="Arial" w:hAnsi="Arial" w:cs="Arial"/>
              </w:rPr>
            </w:pPr>
            <w:r w:rsidRPr="007B0AAD">
              <w:rPr>
                <w:rFonts w:ascii="Arial" w:hAnsi="Arial" w:cs="Arial"/>
              </w:rPr>
              <w:t>10.</w:t>
            </w:r>
          </w:p>
        </w:tc>
        <w:tc>
          <w:tcPr>
            <w:tcW w:w="5528" w:type="dxa"/>
          </w:tcPr>
          <w:p w14:paraId="1161A074" w14:textId="77777777" w:rsidR="004E0F62" w:rsidRPr="007B0AAD" w:rsidRDefault="004E0F62" w:rsidP="00CC3B4A">
            <w:pPr>
              <w:rPr>
                <w:rFonts w:ascii="Arial" w:hAnsi="Arial" w:cs="Arial"/>
                <w:b/>
              </w:rPr>
            </w:pPr>
            <w:r w:rsidRPr="007B0AAD">
              <w:rPr>
                <w:rFonts w:ascii="Arial" w:hAnsi="Arial" w:cs="Arial"/>
                <w:b/>
              </w:rPr>
              <w:t xml:space="preserve">Skupna letna vrednost ponudbenih postavk </w:t>
            </w:r>
          </w:p>
          <w:p w14:paraId="69552B93" w14:textId="77777777" w:rsidR="004E0F62" w:rsidRPr="007B0AAD" w:rsidRDefault="004E0F62" w:rsidP="00CC3B4A">
            <w:pPr>
              <w:rPr>
                <w:rFonts w:ascii="Arial" w:hAnsi="Arial" w:cs="Arial"/>
                <w:b/>
              </w:rPr>
            </w:pPr>
            <w:r w:rsidRPr="007B0AAD">
              <w:rPr>
                <w:rFonts w:ascii="Arial" w:hAnsi="Arial" w:cs="Arial"/>
                <w:b/>
              </w:rPr>
              <w:t xml:space="preserve">brez DDV (a. + b. + c. + d. + e. + </w:t>
            </w:r>
            <w:proofErr w:type="spellStart"/>
            <w:r w:rsidRPr="007B0AAD">
              <w:rPr>
                <w:rFonts w:ascii="Arial" w:hAnsi="Arial" w:cs="Arial"/>
                <w:b/>
              </w:rPr>
              <w:t>f.</w:t>
            </w:r>
            <w:proofErr w:type="spellEnd"/>
            <w:r w:rsidRPr="007B0AAD">
              <w:rPr>
                <w:rFonts w:ascii="Arial" w:hAnsi="Arial" w:cs="Arial"/>
                <w:b/>
              </w:rPr>
              <w:t xml:space="preserve"> + g.) </w:t>
            </w:r>
          </w:p>
        </w:tc>
        <w:tc>
          <w:tcPr>
            <w:tcW w:w="2725" w:type="dxa"/>
          </w:tcPr>
          <w:p w14:paraId="03759167" w14:textId="77777777" w:rsidR="004E0F62" w:rsidRPr="007B0AAD" w:rsidRDefault="004E0F62" w:rsidP="00CC3B4A">
            <w:pPr>
              <w:pStyle w:val="Standard"/>
              <w:tabs>
                <w:tab w:val="right" w:pos="2556"/>
                <w:tab w:val="right" w:pos="5609"/>
                <w:tab w:val="left" w:pos="7938"/>
                <w:tab w:val="left" w:pos="8364"/>
              </w:tabs>
              <w:ind w:right="-1"/>
              <w:rPr>
                <w:rFonts w:ascii="Arial" w:hAnsi="Arial" w:cs="Arial"/>
                <w:b/>
              </w:rPr>
            </w:pPr>
          </w:p>
        </w:tc>
      </w:tr>
      <w:tr w:rsidR="004E0F62" w:rsidRPr="007B0AAD" w14:paraId="06EF0FFB" w14:textId="77777777" w:rsidTr="00CC3B4A">
        <w:tc>
          <w:tcPr>
            <w:tcW w:w="959" w:type="dxa"/>
          </w:tcPr>
          <w:p w14:paraId="5602BC84" w14:textId="77777777" w:rsidR="004E0F62" w:rsidRPr="007B0AAD" w:rsidRDefault="004E0F62" w:rsidP="00CC3B4A">
            <w:pPr>
              <w:pStyle w:val="Standard"/>
              <w:tabs>
                <w:tab w:val="right" w:pos="2556"/>
                <w:tab w:val="right" w:pos="5609"/>
                <w:tab w:val="left" w:pos="7938"/>
                <w:tab w:val="left" w:pos="8364"/>
              </w:tabs>
              <w:ind w:right="-1"/>
              <w:rPr>
                <w:rFonts w:ascii="Arial" w:hAnsi="Arial" w:cs="Arial"/>
              </w:rPr>
            </w:pPr>
            <w:r w:rsidRPr="007B0AAD">
              <w:rPr>
                <w:rFonts w:ascii="Arial" w:hAnsi="Arial" w:cs="Arial"/>
              </w:rPr>
              <w:t>11.</w:t>
            </w:r>
          </w:p>
        </w:tc>
        <w:tc>
          <w:tcPr>
            <w:tcW w:w="5528" w:type="dxa"/>
          </w:tcPr>
          <w:p w14:paraId="4206EB3F" w14:textId="77777777" w:rsidR="004E0F62" w:rsidRPr="007B0AAD" w:rsidRDefault="004E0F62" w:rsidP="00CC3B4A">
            <w:pPr>
              <w:rPr>
                <w:rFonts w:ascii="Arial" w:hAnsi="Arial" w:cs="Arial"/>
              </w:rPr>
            </w:pPr>
            <w:r w:rsidRPr="007B0AAD">
              <w:rPr>
                <w:rFonts w:ascii="Arial" w:hAnsi="Arial" w:cs="Arial"/>
              </w:rPr>
              <w:t>Vrednost DDV (22%)</w:t>
            </w:r>
          </w:p>
        </w:tc>
        <w:tc>
          <w:tcPr>
            <w:tcW w:w="2725" w:type="dxa"/>
          </w:tcPr>
          <w:p w14:paraId="1E7B9AD1" w14:textId="77777777" w:rsidR="004E0F62" w:rsidRPr="007B0AAD" w:rsidRDefault="004E0F62" w:rsidP="00CC3B4A">
            <w:pPr>
              <w:pStyle w:val="Standard"/>
              <w:tabs>
                <w:tab w:val="right" w:pos="2556"/>
                <w:tab w:val="right" w:pos="5609"/>
                <w:tab w:val="left" w:pos="7938"/>
                <w:tab w:val="left" w:pos="8364"/>
              </w:tabs>
              <w:ind w:right="-1"/>
              <w:rPr>
                <w:rFonts w:ascii="Arial" w:hAnsi="Arial" w:cs="Arial"/>
                <w:b/>
              </w:rPr>
            </w:pPr>
          </w:p>
        </w:tc>
      </w:tr>
      <w:tr w:rsidR="004E0F62" w:rsidRPr="007B0AAD" w14:paraId="356AABD2" w14:textId="77777777" w:rsidTr="00CC3B4A">
        <w:tc>
          <w:tcPr>
            <w:tcW w:w="959" w:type="dxa"/>
          </w:tcPr>
          <w:p w14:paraId="1C44D1AC" w14:textId="77777777" w:rsidR="004E0F62" w:rsidRPr="007B0AAD" w:rsidRDefault="004E0F62" w:rsidP="00CC3B4A">
            <w:pPr>
              <w:pStyle w:val="Standard"/>
              <w:tabs>
                <w:tab w:val="right" w:pos="2556"/>
                <w:tab w:val="right" w:pos="5609"/>
                <w:tab w:val="left" w:pos="7938"/>
                <w:tab w:val="left" w:pos="8364"/>
              </w:tabs>
              <w:ind w:right="-1"/>
              <w:rPr>
                <w:rFonts w:ascii="Arial" w:hAnsi="Arial" w:cs="Arial"/>
              </w:rPr>
            </w:pPr>
            <w:r w:rsidRPr="007B0AAD">
              <w:rPr>
                <w:rFonts w:ascii="Arial" w:hAnsi="Arial" w:cs="Arial"/>
              </w:rPr>
              <w:t>12.</w:t>
            </w:r>
          </w:p>
        </w:tc>
        <w:tc>
          <w:tcPr>
            <w:tcW w:w="5528" w:type="dxa"/>
          </w:tcPr>
          <w:p w14:paraId="172C83E3" w14:textId="77777777" w:rsidR="004E0F62" w:rsidRPr="007B0AAD" w:rsidRDefault="004E0F62" w:rsidP="00CC3B4A">
            <w:pPr>
              <w:rPr>
                <w:rFonts w:ascii="Arial" w:hAnsi="Arial" w:cs="Arial"/>
                <w:b/>
              </w:rPr>
            </w:pPr>
            <w:r w:rsidRPr="007B0AAD">
              <w:rPr>
                <w:rFonts w:ascii="Arial" w:hAnsi="Arial" w:cs="Arial"/>
                <w:b/>
              </w:rPr>
              <w:t>Skupna letna vrednost z DDV (10. + 11.)</w:t>
            </w:r>
          </w:p>
        </w:tc>
        <w:tc>
          <w:tcPr>
            <w:tcW w:w="2725" w:type="dxa"/>
          </w:tcPr>
          <w:p w14:paraId="21CC4B1F" w14:textId="77777777" w:rsidR="004E0F62" w:rsidRPr="007B0AAD" w:rsidRDefault="004E0F62" w:rsidP="00CC3B4A">
            <w:pPr>
              <w:pStyle w:val="Standard"/>
              <w:tabs>
                <w:tab w:val="right" w:pos="2556"/>
                <w:tab w:val="right" w:pos="5609"/>
                <w:tab w:val="left" w:pos="7938"/>
                <w:tab w:val="left" w:pos="8364"/>
              </w:tabs>
              <w:ind w:right="-1"/>
              <w:rPr>
                <w:rFonts w:ascii="Arial" w:hAnsi="Arial" w:cs="Arial"/>
                <w:b/>
              </w:rPr>
            </w:pPr>
          </w:p>
        </w:tc>
      </w:tr>
      <w:tr w:rsidR="004E0F62" w:rsidRPr="007B0AAD" w14:paraId="496F9319" w14:textId="77777777" w:rsidTr="00CC3B4A">
        <w:tc>
          <w:tcPr>
            <w:tcW w:w="959" w:type="dxa"/>
          </w:tcPr>
          <w:p w14:paraId="584E5CAC" w14:textId="77777777" w:rsidR="004E0F62" w:rsidRPr="007B0AAD" w:rsidRDefault="004E0F62" w:rsidP="00CC3B4A">
            <w:pPr>
              <w:pStyle w:val="Standard"/>
              <w:tabs>
                <w:tab w:val="right" w:pos="2556"/>
                <w:tab w:val="right" w:pos="5609"/>
                <w:tab w:val="left" w:pos="7938"/>
                <w:tab w:val="left" w:pos="8364"/>
              </w:tabs>
              <w:ind w:right="-1"/>
              <w:rPr>
                <w:rFonts w:ascii="Arial" w:hAnsi="Arial" w:cs="Arial"/>
              </w:rPr>
            </w:pPr>
          </w:p>
          <w:p w14:paraId="514613F7" w14:textId="77777777" w:rsidR="004E0F62" w:rsidRPr="007B0AAD" w:rsidRDefault="004E0F62" w:rsidP="00CC3B4A">
            <w:pPr>
              <w:pStyle w:val="Standard"/>
              <w:tabs>
                <w:tab w:val="right" w:pos="2556"/>
                <w:tab w:val="right" w:pos="5609"/>
                <w:tab w:val="left" w:pos="7938"/>
                <w:tab w:val="left" w:pos="8364"/>
              </w:tabs>
              <w:ind w:right="-1"/>
              <w:rPr>
                <w:rFonts w:ascii="Arial" w:hAnsi="Arial" w:cs="Arial"/>
              </w:rPr>
            </w:pPr>
            <w:r w:rsidRPr="007B0AAD">
              <w:rPr>
                <w:rFonts w:ascii="Arial" w:hAnsi="Arial" w:cs="Arial"/>
              </w:rPr>
              <w:t>13.</w:t>
            </w:r>
          </w:p>
        </w:tc>
        <w:tc>
          <w:tcPr>
            <w:tcW w:w="5528" w:type="dxa"/>
          </w:tcPr>
          <w:p w14:paraId="0878D0A3" w14:textId="77777777" w:rsidR="004E0F62" w:rsidRPr="007B0AAD" w:rsidRDefault="004E0F62" w:rsidP="00CC3B4A">
            <w:pPr>
              <w:rPr>
                <w:rFonts w:ascii="Arial" w:hAnsi="Arial" w:cs="Arial"/>
                <w:b/>
              </w:rPr>
            </w:pPr>
            <w:r w:rsidRPr="007B0AAD">
              <w:rPr>
                <w:rFonts w:ascii="Arial" w:hAnsi="Arial" w:cs="Arial"/>
                <w:b/>
              </w:rPr>
              <w:t xml:space="preserve">Skupna 3 letna vrednost ponudbenih postavk </w:t>
            </w:r>
          </w:p>
          <w:p w14:paraId="1DE8B1E4" w14:textId="77777777" w:rsidR="004E0F62" w:rsidRPr="007B0AAD" w:rsidRDefault="004E0F62" w:rsidP="00CC3B4A">
            <w:pPr>
              <w:rPr>
                <w:rFonts w:ascii="Arial" w:hAnsi="Arial" w:cs="Arial"/>
                <w:b/>
              </w:rPr>
            </w:pPr>
            <w:r w:rsidRPr="007B0AAD">
              <w:rPr>
                <w:rFonts w:ascii="Arial" w:hAnsi="Arial" w:cs="Arial"/>
                <w:b/>
              </w:rPr>
              <w:t>– brez DDV (= 9 * 3)</w:t>
            </w:r>
          </w:p>
        </w:tc>
        <w:tc>
          <w:tcPr>
            <w:tcW w:w="2725" w:type="dxa"/>
          </w:tcPr>
          <w:p w14:paraId="02FD45E8" w14:textId="77777777" w:rsidR="004E0F62" w:rsidRPr="007B0AAD" w:rsidRDefault="004E0F62" w:rsidP="00CC3B4A">
            <w:pPr>
              <w:pStyle w:val="Standard"/>
              <w:tabs>
                <w:tab w:val="right" w:pos="2556"/>
                <w:tab w:val="right" w:pos="5609"/>
                <w:tab w:val="left" w:pos="7938"/>
                <w:tab w:val="left" w:pos="8364"/>
              </w:tabs>
              <w:ind w:right="-1"/>
              <w:rPr>
                <w:rFonts w:ascii="Arial" w:hAnsi="Arial" w:cs="Arial"/>
                <w:b/>
              </w:rPr>
            </w:pPr>
          </w:p>
        </w:tc>
      </w:tr>
      <w:tr w:rsidR="004E0F62" w:rsidRPr="007B0AAD" w14:paraId="6ECE186F" w14:textId="77777777" w:rsidTr="00CC3B4A">
        <w:tc>
          <w:tcPr>
            <w:tcW w:w="959" w:type="dxa"/>
          </w:tcPr>
          <w:p w14:paraId="586AFA4D" w14:textId="77777777" w:rsidR="004E0F62" w:rsidRPr="007B0AAD" w:rsidRDefault="004E0F62" w:rsidP="00CC3B4A">
            <w:pPr>
              <w:pStyle w:val="Standard"/>
              <w:tabs>
                <w:tab w:val="right" w:pos="2556"/>
                <w:tab w:val="right" w:pos="5609"/>
                <w:tab w:val="left" w:pos="7938"/>
                <w:tab w:val="left" w:pos="8364"/>
              </w:tabs>
              <w:ind w:right="-1"/>
              <w:rPr>
                <w:rFonts w:ascii="Arial" w:hAnsi="Arial" w:cs="Arial"/>
              </w:rPr>
            </w:pPr>
            <w:r w:rsidRPr="007B0AAD">
              <w:rPr>
                <w:rFonts w:ascii="Arial" w:hAnsi="Arial" w:cs="Arial"/>
              </w:rPr>
              <w:t>14.</w:t>
            </w:r>
          </w:p>
        </w:tc>
        <w:tc>
          <w:tcPr>
            <w:tcW w:w="5528" w:type="dxa"/>
          </w:tcPr>
          <w:p w14:paraId="1B11531C" w14:textId="77777777" w:rsidR="004E0F62" w:rsidRPr="007B0AAD" w:rsidRDefault="004E0F62" w:rsidP="00CC3B4A">
            <w:pPr>
              <w:rPr>
                <w:rFonts w:ascii="Arial" w:hAnsi="Arial" w:cs="Arial"/>
              </w:rPr>
            </w:pPr>
            <w:r w:rsidRPr="007B0AAD">
              <w:rPr>
                <w:rFonts w:ascii="Arial" w:hAnsi="Arial" w:cs="Arial"/>
              </w:rPr>
              <w:t>Vrednost DDV (22%)</w:t>
            </w:r>
          </w:p>
        </w:tc>
        <w:tc>
          <w:tcPr>
            <w:tcW w:w="2725" w:type="dxa"/>
          </w:tcPr>
          <w:p w14:paraId="02AE2BAC" w14:textId="77777777" w:rsidR="004E0F62" w:rsidRPr="007B0AAD" w:rsidRDefault="004E0F62" w:rsidP="00CC3B4A">
            <w:pPr>
              <w:pStyle w:val="Standard"/>
              <w:tabs>
                <w:tab w:val="right" w:pos="2556"/>
                <w:tab w:val="right" w:pos="5609"/>
                <w:tab w:val="left" w:pos="7938"/>
                <w:tab w:val="left" w:pos="8364"/>
              </w:tabs>
              <w:ind w:right="-1"/>
              <w:rPr>
                <w:rFonts w:ascii="Arial" w:hAnsi="Arial" w:cs="Arial"/>
                <w:b/>
              </w:rPr>
            </w:pPr>
          </w:p>
        </w:tc>
      </w:tr>
      <w:tr w:rsidR="004E0F62" w:rsidRPr="007B0AAD" w14:paraId="3C6FA241" w14:textId="77777777" w:rsidTr="00CC3B4A">
        <w:tc>
          <w:tcPr>
            <w:tcW w:w="959" w:type="dxa"/>
          </w:tcPr>
          <w:p w14:paraId="738C47F2" w14:textId="77777777" w:rsidR="004E0F62" w:rsidRPr="007B0AAD" w:rsidRDefault="004E0F62" w:rsidP="00CC3B4A">
            <w:pPr>
              <w:pStyle w:val="Standard"/>
              <w:tabs>
                <w:tab w:val="right" w:pos="2556"/>
                <w:tab w:val="right" w:pos="5609"/>
                <w:tab w:val="left" w:pos="7938"/>
                <w:tab w:val="left" w:pos="8364"/>
              </w:tabs>
              <w:ind w:right="-1"/>
              <w:rPr>
                <w:rFonts w:ascii="Arial" w:hAnsi="Arial" w:cs="Arial"/>
              </w:rPr>
            </w:pPr>
            <w:r w:rsidRPr="007B0AAD">
              <w:rPr>
                <w:rFonts w:ascii="Arial" w:hAnsi="Arial" w:cs="Arial"/>
              </w:rPr>
              <w:t>15.</w:t>
            </w:r>
          </w:p>
        </w:tc>
        <w:tc>
          <w:tcPr>
            <w:tcW w:w="5528" w:type="dxa"/>
          </w:tcPr>
          <w:p w14:paraId="67B0F5CA" w14:textId="77777777" w:rsidR="004E0F62" w:rsidRPr="007B0AAD" w:rsidRDefault="004E0F62" w:rsidP="00CC3B4A">
            <w:pPr>
              <w:rPr>
                <w:rFonts w:ascii="Arial" w:hAnsi="Arial" w:cs="Arial"/>
                <w:b/>
              </w:rPr>
            </w:pPr>
            <w:r w:rsidRPr="007B0AAD">
              <w:rPr>
                <w:rFonts w:ascii="Arial" w:hAnsi="Arial" w:cs="Arial"/>
                <w:b/>
              </w:rPr>
              <w:t xml:space="preserve">Skupna 3 letna vrednost z DDV </w:t>
            </w:r>
          </w:p>
        </w:tc>
        <w:tc>
          <w:tcPr>
            <w:tcW w:w="2725" w:type="dxa"/>
          </w:tcPr>
          <w:p w14:paraId="0AD22F5C" w14:textId="77777777" w:rsidR="004E0F62" w:rsidRPr="007B0AAD" w:rsidRDefault="004E0F62" w:rsidP="00CC3B4A">
            <w:pPr>
              <w:pStyle w:val="Standard"/>
              <w:tabs>
                <w:tab w:val="right" w:pos="2556"/>
                <w:tab w:val="right" w:pos="5609"/>
                <w:tab w:val="left" w:pos="7938"/>
                <w:tab w:val="left" w:pos="8364"/>
              </w:tabs>
              <w:ind w:right="-1"/>
              <w:rPr>
                <w:rFonts w:ascii="Arial" w:hAnsi="Arial" w:cs="Arial"/>
                <w:b/>
              </w:rPr>
            </w:pPr>
          </w:p>
        </w:tc>
      </w:tr>
    </w:tbl>
    <w:tbl>
      <w:tblPr>
        <w:tblpPr w:leftFromText="141" w:rightFromText="141" w:vertAnchor="text" w:horzAnchor="margin" w:tblpY="459"/>
        <w:tblW w:w="9061" w:type="dxa"/>
        <w:tblLayout w:type="fixed"/>
        <w:tblCellMar>
          <w:left w:w="10" w:type="dxa"/>
          <w:right w:w="10" w:type="dxa"/>
        </w:tblCellMar>
        <w:tblLook w:val="00A0" w:firstRow="1" w:lastRow="0" w:firstColumn="1" w:lastColumn="0" w:noHBand="0" w:noVBand="0"/>
      </w:tblPr>
      <w:tblGrid>
        <w:gridCol w:w="2154"/>
        <w:gridCol w:w="2402"/>
        <w:gridCol w:w="4505"/>
      </w:tblGrid>
      <w:tr w:rsidR="00707D89" w:rsidRPr="007B0AAD" w14:paraId="22446192" w14:textId="77777777" w:rsidTr="00707D89">
        <w:trPr>
          <w:trHeight w:val="699"/>
        </w:trPr>
        <w:tc>
          <w:tcPr>
            <w:tcW w:w="2154" w:type="dxa"/>
            <w:tcBorders>
              <w:top w:val="single" w:sz="4" w:space="0" w:color="C0C0C0"/>
              <w:left w:val="single" w:sz="4" w:space="0" w:color="C0C0C0"/>
              <w:bottom w:val="single" w:sz="4" w:space="0" w:color="C0C0C0"/>
            </w:tcBorders>
            <w:tcMar>
              <w:top w:w="0" w:type="dxa"/>
              <w:left w:w="108" w:type="dxa"/>
              <w:bottom w:w="0" w:type="dxa"/>
              <w:right w:w="108" w:type="dxa"/>
            </w:tcMar>
          </w:tcPr>
          <w:p w14:paraId="34DCAC45" w14:textId="77777777" w:rsidR="00707D89" w:rsidRPr="007B0AAD" w:rsidRDefault="00707D89" w:rsidP="00707D89">
            <w:pPr>
              <w:suppressAutoHyphens/>
              <w:autoSpaceDN w:val="0"/>
              <w:snapToGrid w:val="0"/>
              <w:spacing w:after="0"/>
              <w:ind w:right="6"/>
              <w:jc w:val="center"/>
              <w:textAlignment w:val="baseline"/>
              <w:rPr>
                <w:rFonts w:ascii="Arial" w:hAnsi="Arial" w:cs="Arial"/>
                <w:color w:val="auto"/>
                <w:kern w:val="3"/>
                <w:lang w:eastAsia="zh-CN"/>
              </w:rPr>
            </w:pPr>
            <w:r w:rsidRPr="007B0AAD">
              <w:rPr>
                <w:rFonts w:ascii="Arial" w:hAnsi="Arial" w:cs="Arial"/>
                <w:color w:val="auto"/>
                <w:kern w:val="3"/>
                <w:lang w:eastAsia="zh-CN"/>
              </w:rPr>
              <w:t>KRAJ</w:t>
            </w:r>
          </w:p>
          <w:p w14:paraId="10C9B1DB" w14:textId="77777777" w:rsidR="00707D89" w:rsidRPr="007B0AAD" w:rsidRDefault="00707D89" w:rsidP="00707D89">
            <w:pPr>
              <w:suppressAutoHyphens/>
              <w:autoSpaceDN w:val="0"/>
              <w:spacing w:after="0"/>
              <w:ind w:right="6"/>
              <w:jc w:val="center"/>
              <w:textAlignment w:val="baseline"/>
              <w:rPr>
                <w:rFonts w:ascii="Arial" w:hAnsi="Arial" w:cs="Arial"/>
                <w:color w:val="auto"/>
                <w:kern w:val="3"/>
                <w:lang w:eastAsia="zh-CN"/>
              </w:rPr>
            </w:pPr>
          </w:p>
        </w:tc>
        <w:tc>
          <w:tcPr>
            <w:tcW w:w="240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4B8C96B" w14:textId="77777777" w:rsidR="00707D89" w:rsidRPr="007B0AAD" w:rsidRDefault="00707D89" w:rsidP="00707D89">
            <w:pPr>
              <w:suppressAutoHyphens/>
              <w:autoSpaceDN w:val="0"/>
              <w:snapToGrid w:val="0"/>
              <w:spacing w:after="0"/>
              <w:ind w:right="6"/>
              <w:jc w:val="center"/>
              <w:textAlignment w:val="baseline"/>
              <w:rPr>
                <w:rFonts w:ascii="Arial" w:hAnsi="Arial" w:cs="Arial"/>
                <w:color w:val="auto"/>
                <w:kern w:val="3"/>
                <w:lang w:eastAsia="zh-CN"/>
              </w:rPr>
            </w:pPr>
            <w:r w:rsidRPr="007B0AAD">
              <w:rPr>
                <w:rFonts w:ascii="Arial" w:hAnsi="Arial" w:cs="Arial"/>
                <w:color w:val="auto"/>
                <w:kern w:val="3"/>
                <w:lang w:eastAsia="zh-CN"/>
              </w:rPr>
              <w:t>ŽIG</w:t>
            </w:r>
          </w:p>
        </w:tc>
        <w:tc>
          <w:tcPr>
            <w:tcW w:w="4505"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013E3D0" w14:textId="77777777" w:rsidR="00707D89" w:rsidRPr="007B0AAD" w:rsidRDefault="00707D89" w:rsidP="00707D89">
            <w:pPr>
              <w:suppressAutoHyphens/>
              <w:autoSpaceDN w:val="0"/>
              <w:snapToGrid w:val="0"/>
              <w:spacing w:after="0"/>
              <w:ind w:right="6"/>
              <w:jc w:val="center"/>
              <w:textAlignment w:val="baseline"/>
              <w:rPr>
                <w:rFonts w:ascii="Arial" w:hAnsi="Arial" w:cs="Arial"/>
                <w:color w:val="auto"/>
                <w:kern w:val="3"/>
                <w:lang w:eastAsia="zh-CN"/>
              </w:rPr>
            </w:pPr>
            <w:r w:rsidRPr="007B0AAD">
              <w:rPr>
                <w:rFonts w:ascii="Arial" w:hAnsi="Arial" w:cs="Arial"/>
                <w:color w:val="auto"/>
                <w:kern w:val="3"/>
                <w:lang w:eastAsia="zh-CN"/>
              </w:rPr>
              <w:t>PONUDNIK</w:t>
            </w:r>
          </w:p>
          <w:p w14:paraId="76178983" w14:textId="77777777" w:rsidR="00707D89" w:rsidRPr="007B0AAD" w:rsidRDefault="00707D89" w:rsidP="00707D89">
            <w:pPr>
              <w:suppressAutoHyphens/>
              <w:autoSpaceDN w:val="0"/>
              <w:spacing w:after="0"/>
              <w:ind w:right="6"/>
              <w:jc w:val="center"/>
              <w:textAlignment w:val="baseline"/>
              <w:rPr>
                <w:rFonts w:ascii="Arial" w:hAnsi="Arial" w:cs="Arial"/>
                <w:color w:val="auto"/>
                <w:kern w:val="3"/>
                <w:lang w:eastAsia="zh-CN"/>
              </w:rPr>
            </w:pPr>
            <w:r w:rsidRPr="007B0AAD">
              <w:rPr>
                <w:rFonts w:ascii="Arial" w:hAnsi="Arial" w:cs="Arial"/>
                <w:color w:val="auto"/>
                <w:kern w:val="3"/>
                <w:lang w:eastAsia="zh-CN"/>
              </w:rPr>
              <w:t>ime in priimek zakonitega zastopnika in podpis</w:t>
            </w:r>
          </w:p>
          <w:p w14:paraId="00035676" w14:textId="77777777" w:rsidR="00707D89" w:rsidRPr="007B0AAD" w:rsidRDefault="00707D89" w:rsidP="00707D89">
            <w:pPr>
              <w:suppressAutoHyphens/>
              <w:autoSpaceDN w:val="0"/>
              <w:spacing w:after="0"/>
              <w:ind w:right="6"/>
              <w:jc w:val="center"/>
              <w:textAlignment w:val="baseline"/>
              <w:rPr>
                <w:rFonts w:ascii="Arial" w:hAnsi="Arial" w:cs="Arial"/>
                <w:color w:val="auto"/>
                <w:kern w:val="3"/>
                <w:lang w:eastAsia="zh-CN"/>
              </w:rPr>
            </w:pPr>
          </w:p>
          <w:p w14:paraId="1B18A7B0" w14:textId="77777777" w:rsidR="00707D89" w:rsidRPr="007B0AAD" w:rsidRDefault="00707D89" w:rsidP="00707D89">
            <w:pPr>
              <w:suppressAutoHyphens/>
              <w:autoSpaceDN w:val="0"/>
              <w:spacing w:after="0"/>
              <w:ind w:right="6"/>
              <w:jc w:val="center"/>
              <w:textAlignment w:val="baseline"/>
              <w:rPr>
                <w:rFonts w:ascii="Arial" w:hAnsi="Arial" w:cs="Arial"/>
                <w:color w:val="auto"/>
                <w:kern w:val="3"/>
                <w:lang w:eastAsia="zh-CN"/>
              </w:rPr>
            </w:pPr>
          </w:p>
          <w:p w14:paraId="1BE5D4F8" w14:textId="77777777" w:rsidR="00707D89" w:rsidRPr="007B0AAD" w:rsidRDefault="00707D89" w:rsidP="00707D89">
            <w:pPr>
              <w:suppressAutoHyphens/>
              <w:autoSpaceDN w:val="0"/>
              <w:spacing w:after="0"/>
              <w:ind w:right="6"/>
              <w:jc w:val="center"/>
              <w:textAlignment w:val="baseline"/>
              <w:rPr>
                <w:rFonts w:ascii="Arial" w:hAnsi="Arial" w:cs="Arial"/>
                <w:color w:val="auto"/>
                <w:kern w:val="3"/>
                <w:lang w:eastAsia="zh-CN"/>
              </w:rPr>
            </w:pPr>
          </w:p>
          <w:p w14:paraId="5B280113" w14:textId="77777777" w:rsidR="00707D89" w:rsidRPr="007B0AAD" w:rsidRDefault="00707D89" w:rsidP="00707D89">
            <w:pPr>
              <w:suppressAutoHyphens/>
              <w:autoSpaceDN w:val="0"/>
              <w:spacing w:after="0"/>
              <w:ind w:right="6"/>
              <w:jc w:val="center"/>
              <w:textAlignment w:val="baseline"/>
              <w:rPr>
                <w:rFonts w:ascii="Arial" w:hAnsi="Arial" w:cs="Arial"/>
                <w:color w:val="auto"/>
                <w:kern w:val="3"/>
                <w:lang w:eastAsia="zh-CN"/>
              </w:rPr>
            </w:pPr>
          </w:p>
          <w:p w14:paraId="28BE2955" w14:textId="77777777" w:rsidR="00707D89" w:rsidRPr="007B0AAD" w:rsidRDefault="00707D89" w:rsidP="00707D89">
            <w:pPr>
              <w:suppressAutoHyphens/>
              <w:autoSpaceDN w:val="0"/>
              <w:spacing w:after="0"/>
              <w:ind w:right="6"/>
              <w:jc w:val="center"/>
              <w:textAlignment w:val="baseline"/>
              <w:rPr>
                <w:rFonts w:ascii="Arial" w:hAnsi="Arial" w:cs="Arial"/>
                <w:color w:val="auto"/>
                <w:kern w:val="3"/>
                <w:lang w:eastAsia="zh-CN"/>
              </w:rPr>
            </w:pPr>
          </w:p>
        </w:tc>
      </w:tr>
      <w:tr w:rsidR="00707D89" w:rsidRPr="007B0AAD" w14:paraId="31BEBC23" w14:textId="77777777" w:rsidTr="00707D89">
        <w:trPr>
          <w:trHeight w:val="699"/>
        </w:trPr>
        <w:tc>
          <w:tcPr>
            <w:tcW w:w="2154" w:type="dxa"/>
            <w:tcBorders>
              <w:top w:val="single" w:sz="4" w:space="0" w:color="C0C0C0"/>
              <w:left w:val="single" w:sz="4" w:space="0" w:color="C0C0C0"/>
              <w:bottom w:val="single" w:sz="4" w:space="0" w:color="C0C0C0"/>
            </w:tcBorders>
            <w:tcMar>
              <w:top w:w="0" w:type="dxa"/>
              <w:left w:w="108" w:type="dxa"/>
              <w:bottom w:w="0" w:type="dxa"/>
              <w:right w:w="108" w:type="dxa"/>
            </w:tcMar>
          </w:tcPr>
          <w:p w14:paraId="345FE0A7" w14:textId="77777777" w:rsidR="00707D89" w:rsidRPr="007B0AAD" w:rsidRDefault="00707D89" w:rsidP="00707D89">
            <w:pPr>
              <w:suppressAutoHyphens/>
              <w:autoSpaceDN w:val="0"/>
              <w:snapToGrid w:val="0"/>
              <w:spacing w:after="0"/>
              <w:ind w:right="6"/>
              <w:jc w:val="center"/>
              <w:textAlignment w:val="baseline"/>
              <w:rPr>
                <w:rFonts w:ascii="Arial" w:hAnsi="Arial" w:cs="Arial"/>
                <w:color w:val="auto"/>
                <w:kern w:val="3"/>
                <w:lang w:eastAsia="zh-CN"/>
              </w:rPr>
            </w:pPr>
            <w:r w:rsidRPr="007B0AAD">
              <w:rPr>
                <w:rFonts w:ascii="Arial" w:hAnsi="Arial" w:cs="Arial"/>
                <w:color w:val="auto"/>
                <w:kern w:val="3"/>
                <w:lang w:eastAsia="zh-CN"/>
              </w:rPr>
              <w:t>DATUM</w:t>
            </w:r>
          </w:p>
        </w:tc>
        <w:tc>
          <w:tcPr>
            <w:tcW w:w="240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D3A2C80" w14:textId="77777777" w:rsidR="00707D89" w:rsidRPr="007B0AAD" w:rsidRDefault="00707D89" w:rsidP="00707D89">
            <w:pPr>
              <w:widowControl w:val="0"/>
              <w:autoSpaceDN w:val="0"/>
              <w:spacing w:after="0"/>
              <w:textAlignment w:val="baseline"/>
              <w:rPr>
                <w:rFonts w:ascii="Arial" w:eastAsia="SimSun" w:hAnsi="Arial" w:cs="Arial"/>
                <w:color w:val="auto"/>
                <w:kern w:val="3"/>
                <w:lang w:eastAsia="zh-CN"/>
              </w:rPr>
            </w:pPr>
          </w:p>
        </w:tc>
        <w:tc>
          <w:tcPr>
            <w:tcW w:w="4505"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BCA0F6E" w14:textId="77777777" w:rsidR="00707D89" w:rsidRPr="007B0AAD" w:rsidRDefault="00707D89" w:rsidP="00707D89">
            <w:pPr>
              <w:widowControl w:val="0"/>
              <w:autoSpaceDN w:val="0"/>
              <w:spacing w:after="0"/>
              <w:textAlignment w:val="baseline"/>
              <w:rPr>
                <w:rFonts w:ascii="Arial" w:eastAsia="SimSun" w:hAnsi="Arial" w:cs="Arial"/>
                <w:color w:val="auto"/>
                <w:kern w:val="3"/>
                <w:lang w:eastAsia="zh-CN"/>
              </w:rPr>
            </w:pPr>
          </w:p>
        </w:tc>
      </w:tr>
    </w:tbl>
    <w:p w14:paraId="7D4467FF" w14:textId="4456A74F" w:rsidR="00707D89" w:rsidRPr="007B0AAD" w:rsidRDefault="00131729" w:rsidP="006A1551">
      <w:pPr>
        <w:spacing w:after="0"/>
        <w:jc w:val="both"/>
        <w:rPr>
          <w:rFonts w:ascii="Arial" w:hAnsi="Arial" w:cs="Arial"/>
          <w:color w:val="auto"/>
          <w:lang w:eastAsia="zh-CN"/>
        </w:rPr>
      </w:pPr>
      <w:r w:rsidRPr="007B0AAD">
        <w:rPr>
          <w:rFonts w:ascii="Arial" w:hAnsi="Arial" w:cs="Arial"/>
          <w:color w:val="auto"/>
          <w:lang w:eastAsia="zh-CN"/>
        </w:rPr>
        <w:br w:type="page"/>
      </w:r>
    </w:p>
    <w:p w14:paraId="5B4626D4" w14:textId="77777777" w:rsidR="00131729" w:rsidRPr="007B0AAD" w:rsidRDefault="00131729" w:rsidP="00321F89">
      <w:pPr>
        <w:pStyle w:val="Slog3"/>
        <w:rPr>
          <w:rStyle w:val="Neenpoudarek"/>
          <w:rFonts w:ascii="Arial" w:hAnsi="Arial" w:cs="Arial"/>
          <w:i/>
          <w:iCs/>
          <w:color w:val="auto"/>
          <w:sz w:val="22"/>
          <w:szCs w:val="22"/>
        </w:rPr>
      </w:pPr>
      <w:bookmarkStart w:id="6" w:name="_Toc491691697"/>
      <w:r w:rsidRPr="007B0AAD">
        <w:rPr>
          <w:rStyle w:val="Neenpoudarek"/>
          <w:rFonts w:ascii="Arial" w:hAnsi="Arial" w:cs="Arial"/>
          <w:i/>
          <w:iCs/>
          <w:color w:val="auto"/>
          <w:sz w:val="22"/>
          <w:szCs w:val="22"/>
        </w:rPr>
        <w:lastRenderedPageBreak/>
        <w:t>PRILOGA št. 2</w:t>
      </w:r>
      <w:bookmarkEnd w:id="6"/>
    </w:p>
    <w:p w14:paraId="2D4C84C2" w14:textId="77777777" w:rsidR="00131729" w:rsidRPr="007B0AAD" w:rsidRDefault="00131729" w:rsidP="0033301E">
      <w:pPr>
        <w:pStyle w:val="Intenzivencitat"/>
      </w:pPr>
      <w:bookmarkStart w:id="7" w:name="_Toc491691698"/>
      <w:r w:rsidRPr="007B0AAD">
        <w:t>PODATKI O PONUDNIKU IN DRUGIH GO</w:t>
      </w:r>
      <w:r w:rsidR="00170DDD" w:rsidRPr="007B0AAD">
        <w:t>S</w:t>
      </w:r>
      <w:r w:rsidRPr="007B0AAD">
        <w:t>PODARSKIH SUBJEKTIH</w:t>
      </w:r>
      <w:r w:rsidR="002A1F52" w:rsidRPr="007B0AAD">
        <w:rPr>
          <w:rStyle w:val="Sprotnaopomba-sklic"/>
          <w:color w:val="auto"/>
        </w:rPr>
        <w:footnoteReference w:id="2"/>
      </w:r>
      <w:bookmarkEnd w:id="7"/>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500297" w:rsidRPr="007B0AAD" w14:paraId="064F6490" w14:textId="77777777" w:rsidTr="006C17A8">
        <w:trPr>
          <w:trHeight w:val="397"/>
        </w:trPr>
        <w:tc>
          <w:tcPr>
            <w:tcW w:w="3369" w:type="dxa"/>
            <w:shd w:val="clear" w:color="auto" w:fill="auto"/>
            <w:tcMar>
              <w:top w:w="0" w:type="dxa"/>
              <w:left w:w="108" w:type="dxa"/>
              <w:bottom w:w="0" w:type="dxa"/>
              <w:right w:w="108" w:type="dxa"/>
            </w:tcMar>
          </w:tcPr>
          <w:p w14:paraId="6B8DD5F9" w14:textId="77777777" w:rsidR="00500297" w:rsidRPr="007B0AAD" w:rsidRDefault="00500297" w:rsidP="006A1551">
            <w:pPr>
              <w:pStyle w:val="Standard"/>
              <w:snapToGrid w:val="0"/>
              <w:jc w:val="right"/>
              <w:rPr>
                <w:rFonts w:ascii="Arial" w:hAnsi="Arial" w:cs="Arial"/>
              </w:rPr>
            </w:pPr>
            <w:r w:rsidRPr="007B0AAD">
              <w:rPr>
                <w:rFonts w:ascii="Arial" w:hAnsi="Arial" w:cs="Arial"/>
              </w:rPr>
              <w:t>naziv gospodarskega subjekta:</w:t>
            </w:r>
          </w:p>
        </w:tc>
        <w:tc>
          <w:tcPr>
            <w:tcW w:w="5811" w:type="dxa"/>
            <w:shd w:val="clear" w:color="auto" w:fill="auto"/>
            <w:tcMar>
              <w:top w:w="0" w:type="dxa"/>
              <w:left w:w="108" w:type="dxa"/>
              <w:bottom w:w="0" w:type="dxa"/>
              <w:right w:w="108" w:type="dxa"/>
            </w:tcMar>
          </w:tcPr>
          <w:p w14:paraId="3B56A6F2" w14:textId="77777777" w:rsidR="00500297" w:rsidRPr="007B0AAD" w:rsidRDefault="00500297" w:rsidP="006A1551">
            <w:pPr>
              <w:pStyle w:val="Standard"/>
              <w:snapToGrid w:val="0"/>
              <w:rPr>
                <w:rFonts w:ascii="Arial" w:hAnsi="Arial" w:cs="Arial"/>
              </w:rPr>
            </w:pPr>
          </w:p>
        </w:tc>
      </w:tr>
      <w:tr w:rsidR="00500297" w:rsidRPr="007B0AAD" w14:paraId="215E0AE8" w14:textId="77777777" w:rsidTr="006C17A8">
        <w:trPr>
          <w:trHeight w:val="397"/>
        </w:trPr>
        <w:tc>
          <w:tcPr>
            <w:tcW w:w="3369" w:type="dxa"/>
            <w:shd w:val="clear" w:color="auto" w:fill="auto"/>
            <w:tcMar>
              <w:top w:w="0" w:type="dxa"/>
              <w:left w:w="108" w:type="dxa"/>
              <w:bottom w:w="0" w:type="dxa"/>
              <w:right w:w="108" w:type="dxa"/>
            </w:tcMar>
          </w:tcPr>
          <w:p w14:paraId="2ED1A934" w14:textId="77777777" w:rsidR="00500297" w:rsidRPr="007B0AAD" w:rsidRDefault="00500297" w:rsidP="006A1551">
            <w:pPr>
              <w:pStyle w:val="Standard"/>
              <w:snapToGrid w:val="0"/>
              <w:jc w:val="right"/>
              <w:rPr>
                <w:rFonts w:ascii="Arial" w:hAnsi="Arial" w:cs="Arial"/>
              </w:rPr>
            </w:pPr>
            <w:r w:rsidRPr="007B0AAD">
              <w:rPr>
                <w:rFonts w:ascii="Arial" w:hAnsi="Arial" w:cs="Arial"/>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3C54EEE8" w14:textId="77777777" w:rsidR="00500297" w:rsidRPr="007B0AAD" w:rsidRDefault="00500297" w:rsidP="006A1551">
            <w:pPr>
              <w:pStyle w:val="Standard"/>
              <w:snapToGrid w:val="0"/>
              <w:rPr>
                <w:rFonts w:ascii="Arial" w:hAnsi="Arial" w:cs="Arial"/>
              </w:rPr>
            </w:pPr>
          </w:p>
        </w:tc>
      </w:tr>
      <w:tr w:rsidR="00500297" w:rsidRPr="007B0AAD" w14:paraId="709E4F43" w14:textId="77777777" w:rsidTr="006C17A8">
        <w:trPr>
          <w:trHeight w:val="397"/>
        </w:trPr>
        <w:tc>
          <w:tcPr>
            <w:tcW w:w="3369" w:type="dxa"/>
            <w:shd w:val="clear" w:color="auto" w:fill="auto"/>
            <w:tcMar>
              <w:top w:w="0" w:type="dxa"/>
              <w:left w:w="108" w:type="dxa"/>
              <w:bottom w:w="0" w:type="dxa"/>
              <w:right w:w="108" w:type="dxa"/>
            </w:tcMar>
          </w:tcPr>
          <w:p w14:paraId="2FD52AD8" w14:textId="77777777" w:rsidR="00500297" w:rsidRPr="007B0AAD" w:rsidRDefault="00500297" w:rsidP="006A1551">
            <w:pPr>
              <w:pStyle w:val="Standard"/>
              <w:snapToGrid w:val="0"/>
              <w:jc w:val="right"/>
              <w:rPr>
                <w:rFonts w:ascii="Arial" w:hAnsi="Arial" w:cs="Arial"/>
              </w:rPr>
            </w:pPr>
            <w:r w:rsidRPr="007B0AAD">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1FD95BAA" w14:textId="77777777" w:rsidR="00500297" w:rsidRPr="007B0AAD" w:rsidRDefault="00500297" w:rsidP="006A1551">
            <w:pPr>
              <w:pStyle w:val="Standard"/>
              <w:snapToGrid w:val="0"/>
              <w:rPr>
                <w:rFonts w:ascii="Arial" w:hAnsi="Arial" w:cs="Arial"/>
              </w:rPr>
            </w:pPr>
          </w:p>
        </w:tc>
      </w:tr>
      <w:tr w:rsidR="00500297" w:rsidRPr="007B0AAD" w14:paraId="637EDC46" w14:textId="77777777" w:rsidTr="006C17A8">
        <w:trPr>
          <w:trHeight w:val="397"/>
        </w:trPr>
        <w:tc>
          <w:tcPr>
            <w:tcW w:w="3369" w:type="dxa"/>
            <w:shd w:val="clear" w:color="auto" w:fill="auto"/>
            <w:tcMar>
              <w:top w:w="0" w:type="dxa"/>
              <w:left w:w="108" w:type="dxa"/>
              <w:bottom w:w="0" w:type="dxa"/>
              <w:right w:w="108" w:type="dxa"/>
            </w:tcMar>
          </w:tcPr>
          <w:p w14:paraId="0453BAA0" w14:textId="77777777" w:rsidR="00500297" w:rsidRPr="007B0AAD" w:rsidRDefault="00500297" w:rsidP="006A1551">
            <w:pPr>
              <w:pStyle w:val="Standard"/>
              <w:snapToGrid w:val="0"/>
              <w:ind w:right="-108"/>
              <w:jc w:val="right"/>
              <w:rPr>
                <w:rFonts w:ascii="Arial" w:hAnsi="Arial" w:cs="Arial"/>
              </w:rPr>
            </w:pPr>
            <w:r w:rsidRPr="007B0AAD">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1B2B3437" w14:textId="77777777" w:rsidR="00500297" w:rsidRPr="007B0AAD" w:rsidRDefault="00500297" w:rsidP="006A1551">
            <w:pPr>
              <w:pStyle w:val="Standard"/>
              <w:snapToGrid w:val="0"/>
              <w:rPr>
                <w:rFonts w:ascii="Arial" w:hAnsi="Arial" w:cs="Arial"/>
              </w:rPr>
            </w:pPr>
          </w:p>
        </w:tc>
      </w:tr>
      <w:tr w:rsidR="00500297" w:rsidRPr="007B0AAD" w14:paraId="75FA5156" w14:textId="77777777" w:rsidTr="006C17A8">
        <w:trPr>
          <w:trHeight w:val="397"/>
        </w:trPr>
        <w:tc>
          <w:tcPr>
            <w:tcW w:w="3369" w:type="dxa"/>
            <w:shd w:val="clear" w:color="auto" w:fill="auto"/>
            <w:tcMar>
              <w:top w:w="0" w:type="dxa"/>
              <w:left w:w="108" w:type="dxa"/>
              <w:bottom w:w="0" w:type="dxa"/>
              <w:right w:w="108" w:type="dxa"/>
            </w:tcMar>
          </w:tcPr>
          <w:p w14:paraId="14D54F69" w14:textId="77777777" w:rsidR="00500297" w:rsidRPr="007B0AAD" w:rsidRDefault="00500297" w:rsidP="006A1551">
            <w:pPr>
              <w:pStyle w:val="Standard"/>
              <w:snapToGrid w:val="0"/>
              <w:jc w:val="right"/>
              <w:rPr>
                <w:rFonts w:ascii="Arial" w:hAnsi="Arial" w:cs="Arial"/>
              </w:rPr>
            </w:pPr>
            <w:r w:rsidRPr="007B0AAD">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14:paraId="56542AC9" w14:textId="77777777" w:rsidR="00500297" w:rsidRPr="007B0AAD" w:rsidRDefault="00500297" w:rsidP="006A1551">
            <w:pPr>
              <w:pStyle w:val="Standard"/>
              <w:snapToGrid w:val="0"/>
              <w:rPr>
                <w:rFonts w:ascii="Arial" w:hAnsi="Arial" w:cs="Arial"/>
              </w:rPr>
            </w:pPr>
          </w:p>
        </w:tc>
      </w:tr>
      <w:tr w:rsidR="00500297" w:rsidRPr="007B0AAD" w14:paraId="52D3FE78" w14:textId="77777777" w:rsidTr="006C17A8">
        <w:trPr>
          <w:trHeight w:val="397"/>
        </w:trPr>
        <w:tc>
          <w:tcPr>
            <w:tcW w:w="3369" w:type="dxa"/>
            <w:shd w:val="clear" w:color="auto" w:fill="auto"/>
            <w:tcMar>
              <w:top w:w="0" w:type="dxa"/>
              <w:left w:w="108" w:type="dxa"/>
              <w:bottom w:w="0" w:type="dxa"/>
              <w:right w:w="108" w:type="dxa"/>
            </w:tcMar>
          </w:tcPr>
          <w:p w14:paraId="1F0F34CC" w14:textId="77777777" w:rsidR="00500297" w:rsidRPr="007B0AAD" w:rsidRDefault="00500297" w:rsidP="006A1551">
            <w:pPr>
              <w:pStyle w:val="Standard"/>
              <w:snapToGrid w:val="0"/>
              <w:jc w:val="right"/>
              <w:rPr>
                <w:rFonts w:ascii="Arial" w:hAnsi="Arial" w:cs="Arial"/>
              </w:rPr>
            </w:pPr>
            <w:proofErr w:type="spellStart"/>
            <w:r w:rsidRPr="007B0AAD">
              <w:rPr>
                <w:rFonts w:ascii="Arial" w:hAnsi="Arial" w:cs="Arial"/>
              </w:rPr>
              <w:t>telefax</w:t>
            </w:r>
            <w:proofErr w:type="spellEnd"/>
            <w:r w:rsidRPr="007B0AAD">
              <w:rPr>
                <w:rFonts w:ascii="Arial" w:hAnsi="Arial" w:cs="Arial"/>
              </w:rPr>
              <w:t>:</w:t>
            </w:r>
          </w:p>
        </w:tc>
        <w:tc>
          <w:tcPr>
            <w:tcW w:w="5811" w:type="dxa"/>
            <w:tcBorders>
              <w:top w:val="single" w:sz="4" w:space="0" w:color="000000"/>
            </w:tcBorders>
            <w:shd w:val="clear" w:color="auto" w:fill="auto"/>
            <w:tcMar>
              <w:top w:w="0" w:type="dxa"/>
              <w:left w:w="108" w:type="dxa"/>
              <w:bottom w:w="0" w:type="dxa"/>
              <w:right w:w="108" w:type="dxa"/>
            </w:tcMar>
          </w:tcPr>
          <w:p w14:paraId="256946F5" w14:textId="77777777" w:rsidR="00500297" w:rsidRPr="007B0AAD" w:rsidRDefault="00500297" w:rsidP="006A1551">
            <w:pPr>
              <w:pStyle w:val="Standard"/>
              <w:snapToGrid w:val="0"/>
              <w:rPr>
                <w:rFonts w:ascii="Arial" w:hAnsi="Arial" w:cs="Arial"/>
              </w:rPr>
            </w:pPr>
          </w:p>
        </w:tc>
      </w:tr>
      <w:tr w:rsidR="00500297" w:rsidRPr="007B0AAD" w14:paraId="2EF464CE" w14:textId="77777777" w:rsidTr="006C17A8">
        <w:trPr>
          <w:trHeight w:val="397"/>
        </w:trPr>
        <w:tc>
          <w:tcPr>
            <w:tcW w:w="3369" w:type="dxa"/>
            <w:shd w:val="clear" w:color="auto" w:fill="auto"/>
            <w:tcMar>
              <w:top w:w="0" w:type="dxa"/>
              <w:left w:w="108" w:type="dxa"/>
              <w:bottom w:w="0" w:type="dxa"/>
              <w:right w:w="108" w:type="dxa"/>
            </w:tcMar>
          </w:tcPr>
          <w:p w14:paraId="29D616CA" w14:textId="77777777" w:rsidR="00500297" w:rsidRPr="007B0AAD" w:rsidRDefault="00500297" w:rsidP="006A1551">
            <w:pPr>
              <w:pStyle w:val="Standard"/>
              <w:snapToGrid w:val="0"/>
              <w:jc w:val="right"/>
              <w:rPr>
                <w:rFonts w:ascii="Arial" w:hAnsi="Arial" w:cs="Arial"/>
              </w:rPr>
            </w:pPr>
            <w:r w:rsidRPr="007B0AAD">
              <w:rPr>
                <w:rFonts w:ascii="Arial" w:hAnsi="Arial" w:cs="Arial"/>
              </w:rPr>
              <w:t>ID za DDV:</w:t>
            </w:r>
          </w:p>
        </w:tc>
        <w:tc>
          <w:tcPr>
            <w:tcW w:w="5811" w:type="dxa"/>
            <w:tcBorders>
              <w:top w:val="single" w:sz="4" w:space="0" w:color="000000"/>
            </w:tcBorders>
            <w:shd w:val="clear" w:color="auto" w:fill="auto"/>
            <w:tcMar>
              <w:top w:w="0" w:type="dxa"/>
              <w:left w:w="108" w:type="dxa"/>
              <w:bottom w:w="0" w:type="dxa"/>
              <w:right w:w="108" w:type="dxa"/>
            </w:tcMar>
          </w:tcPr>
          <w:p w14:paraId="15350B04" w14:textId="77777777" w:rsidR="00500297" w:rsidRPr="007B0AAD" w:rsidRDefault="00500297" w:rsidP="006A1551">
            <w:pPr>
              <w:spacing w:after="0"/>
              <w:rPr>
                <w:rFonts w:ascii="Arial" w:hAnsi="Arial" w:cs="Arial"/>
                <w:color w:val="auto"/>
              </w:rPr>
            </w:pPr>
          </w:p>
        </w:tc>
      </w:tr>
      <w:tr w:rsidR="00500297" w:rsidRPr="007B0AAD" w14:paraId="2066AAA5" w14:textId="77777777" w:rsidTr="006C17A8">
        <w:trPr>
          <w:trHeight w:val="397"/>
        </w:trPr>
        <w:tc>
          <w:tcPr>
            <w:tcW w:w="3369" w:type="dxa"/>
            <w:shd w:val="clear" w:color="auto" w:fill="auto"/>
            <w:tcMar>
              <w:top w:w="0" w:type="dxa"/>
              <w:left w:w="108" w:type="dxa"/>
              <w:bottom w:w="0" w:type="dxa"/>
              <w:right w:w="108" w:type="dxa"/>
            </w:tcMar>
          </w:tcPr>
          <w:p w14:paraId="70CC1032" w14:textId="77777777" w:rsidR="00500297" w:rsidRPr="007B0AAD" w:rsidRDefault="00500297" w:rsidP="006A1551">
            <w:pPr>
              <w:pStyle w:val="Standard"/>
              <w:snapToGrid w:val="0"/>
              <w:jc w:val="right"/>
              <w:rPr>
                <w:rFonts w:ascii="Arial" w:hAnsi="Arial" w:cs="Arial"/>
              </w:rPr>
            </w:pPr>
            <w:r w:rsidRPr="007B0AAD">
              <w:rPr>
                <w:rFonts w:ascii="Arial" w:hAnsi="Arial" w:cs="Arial"/>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5F963471" w14:textId="77777777" w:rsidR="00500297" w:rsidRPr="007B0AAD" w:rsidRDefault="00500297" w:rsidP="006A1551">
            <w:pPr>
              <w:spacing w:after="0"/>
              <w:rPr>
                <w:rFonts w:ascii="Arial" w:hAnsi="Arial" w:cs="Arial"/>
                <w:color w:val="auto"/>
              </w:rPr>
            </w:pPr>
          </w:p>
        </w:tc>
      </w:tr>
      <w:tr w:rsidR="00500297" w:rsidRPr="007B0AAD" w14:paraId="7C3B55F8" w14:textId="77777777" w:rsidTr="006C17A8">
        <w:trPr>
          <w:trHeight w:val="397"/>
        </w:trPr>
        <w:tc>
          <w:tcPr>
            <w:tcW w:w="3369" w:type="dxa"/>
            <w:shd w:val="clear" w:color="auto" w:fill="auto"/>
            <w:tcMar>
              <w:top w:w="0" w:type="dxa"/>
              <w:left w:w="108" w:type="dxa"/>
              <w:bottom w:w="0" w:type="dxa"/>
              <w:right w:w="108" w:type="dxa"/>
            </w:tcMar>
          </w:tcPr>
          <w:p w14:paraId="1DAD3C62" w14:textId="77777777" w:rsidR="00500297" w:rsidRPr="007B0AAD" w:rsidRDefault="00500297" w:rsidP="006A1551">
            <w:pPr>
              <w:pStyle w:val="Standard"/>
              <w:snapToGrid w:val="0"/>
              <w:jc w:val="right"/>
              <w:rPr>
                <w:rFonts w:ascii="Arial" w:hAnsi="Arial" w:cs="Arial"/>
              </w:rPr>
            </w:pPr>
            <w:r w:rsidRPr="007B0AAD">
              <w:rPr>
                <w:rFonts w:ascii="Arial" w:hAnsi="Arial" w:cs="Arial"/>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14:paraId="19F2372C" w14:textId="77777777" w:rsidR="00500297" w:rsidRPr="007B0AAD" w:rsidRDefault="00500297" w:rsidP="006A1551">
            <w:pPr>
              <w:pStyle w:val="Standard"/>
              <w:snapToGrid w:val="0"/>
              <w:rPr>
                <w:rFonts w:ascii="Arial" w:hAnsi="Arial" w:cs="Arial"/>
              </w:rPr>
            </w:pPr>
          </w:p>
        </w:tc>
      </w:tr>
      <w:tr w:rsidR="00500297" w:rsidRPr="007B0AAD" w14:paraId="23CD84AA" w14:textId="77777777" w:rsidTr="006C17A8">
        <w:trPr>
          <w:trHeight w:val="397"/>
        </w:trPr>
        <w:tc>
          <w:tcPr>
            <w:tcW w:w="3369" w:type="dxa"/>
            <w:shd w:val="clear" w:color="auto" w:fill="auto"/>
            <w:tcMar>
              <w:top w:w="0" w:type="dxa"/>
              <w:left w:w="108" w:type="dxa"/>
              <w:bottom w:w="0" w:type="dxa"/>
              <w:right w:w="108" w:type="dxa"/>
            </w:tcMar>
          </w:tcPr>
          <w:p w14:paraId="0B5DF3C6" w14:textId="77777777" w:rsidR="00500297" w:rsidRPr="007B0AAD" w:rsidRDefault="00557384" w:rsidP="006A1551">
            <w:pPr>
              <w:pStyle w:val="Standard"/>
              <w:snapToGrid w:val="0"/>
              <w:jc w:val="right"/>
              <w:rPr>
                <w:rFonts w:ascii="Arial" w:hAnsi="Arial" w:cs="Arial"/>
              </w:rPr>
            </w:pPr>
            <w:r w:rsidRPr="007B0AAD">
              <w:rPr>
                <w:rFonts w:ascii="Arial" w:hAnsi="Arial" w:cs="Arial"/>
              </w:rPr>
              <w:t>GOSPODARSKI SUBJEKT SODI MED MSP</w:t>
            </w:r>
            <w:r w:rsidR="00500297" w:rsidRPr="007B0AAD">
              <w:rPr>
                <w:rFonts w:ascii="Arial" w:hAnsi="Arial" w:cs="Arial"/>
              </w:rPr>
              <w:t>,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500297" w:rsidRPr="007B0AAD" w14:paraId="4A26DE4E" w14:textId="77777777" w:rsidTr="006C17A8">
              <w:trPr>
                <w:jc w:val="center"/>
              </w:trPr>
              <w:tc>
                <w:tcPr>
                  <w:tcW w:w="1117" w:type="dxa"/>
                  <w:tcBorders>
                    <w:top w:val="nil"/>
                    <w:left w:val="nil"/>
                    <w:bottom w:val="nil"/>
                    <w:right w:val="nil"/>
                  </w:tcBorders>
                </w:tcPr>
                <w:p w14:paraId="2E5D9CF7" w14:textId="77777777" w:rsidR="00500297" w:rsidRPr="007B0AAD" w:rsidRDefault="00500297" w:rsidP="006A1551">
                  <w:pPr>
                    <w:pStyle w:val="Standard"/>
                    <w:snapToGrid w:val="0"/>
                    <w:rPr>
                      <w:rFonts w:ascii="Arial" w:hAnsi="Arial" w:cs="Arial"/>
                    </w:rPr>
                  </w:pPr>
                </w:p>
              </w:tc>
              <w:tc>
                <w:tcPr>
                  <w:tcW w:w="1117" w:type="dxa"/>
                  <w:tcBorders>
                    <w:top w:val="nil"/>
                    <w:left w:val="nil"/>
                    <w:bottom w:val="nil"/>
                    <w:right w:val="nil"/>
                  </w:tcBorders>
                </w:tcPr>
                <w:p w14:paraId="585B85BF" w14:textId="77777777" w:rsidR="00500297" w:rsidRPr="007B0AAD" w:rsidRDefault="00500297" w:rsidP="006A1551">
                  <w:pPr>
                    <w:pStyle w:val="Standard"/>
                    <w:snapToGrid w:val="0"/>
                    <w:rPr>
                      <w:rFonts w:ascii="Arial" w:hAnsi="Arial" w:cs="Arial"/>
                    </w:rPr>
                  </w:pPr>
                </w:p>
              </w:tc>
            </w:tr>
            <w:tr w:rsidR="00500297" w:rsidRPr="007B0AAD" w14:paraId="709E7512" w14:textId="77777777" w:rsidTr="006C17A8">
              <w:trPr>
                <w:jc w:val="center"/>
              </w:trPr>
              <w:tc>
                <w:tcPr>
                  <w:tcW w:w="1117" w:type="dxa"/>
                  <w:tcBorders>
                    <w:top w:val="nil"/>
                    <w:left w:val="nil"/>
                    <w:bottom w:val="single" w:sz="4" w:space="0" w:color="auto"/>
                    <w:right w:val="nil"/>
                  </w:tcBorders>
                </w:tcPr>
                <w:p w14:paraId="502B4215" w14:textId="77777777" w:rsidR="00500297" w:rsidRPr="007B0AAD" w:rsidRDefault="00500297" w:rsidP="006A1551">
                  <w:pPr>
                    <w:pStyle w:val="Standard"/>
                    <w:snapToGrid w:val="0"/>
                    <w:rPr>
                      <w:rFonts w:ascii="Arial" w:hAnsi="Arial" w:cs="Arial"/>
                    </w:rPr>
                  </w:pPr>
                </w:p>
              </w:tc>
              <w:tc>
                <w:tcPr>
                  <w:tcW w:w="1117" w:type="dxa"/>
                  <w:tcBorders>
                    <w:top w:val="nil"/>
                    <w:left w:val="nil"/>
                    <w:bottom w:val="single" w:sz="4" w:space="0" w:color="auto"/>
                    <w:right w:val="nil"/>
                  </w:tcBorders>
                </w:tcPr>
                <w:p w14:paraId="2693011D" w14:textId="77777777" w:rsidR="00500297" w:rsidRPr="007B0AAD" w:rsidRDefault="00500297" w:rsidP="006A1551">
                  <w:pPr>
                    <w:pStyle w:val="Standard"/>
                    <w:snapToGrid w:val="0"/>
                    <w:rPr>
                      <w:rFonts w:ascii="Arial" w:hAnsi="Arial" w:cs="Arial"/>
                    </w:rPr>
                  </w:pPr>
                </w:p>
              </w:tc>
            </w:tr>
            <w:tr w:rsidR="00500297" w:rsidRPr="007B0AAD" w14:paraId="0FC9F12E" w14:textId="77777777" w:rsidTr="006C17A8">
              <w:trPr>
                <w:jc w:val="center"/>
              </w:trPr>
              <w:tc>
                <w:tcPr>
                  <w:tcW w:w="1117" w:type="dxa"/>
                  <w:tcBorders>
                    <w:top w:val="single" w:sz="4" w:space="0" w:color="auto"/>
                  </w:tcBorders>
                </w:tcPr>
                <w:p w14:paraId="09FE34F2" w14:textId="77777777" w:rsidR="00500297" w:rsidRPr="007B0AAD" w:rsidRDefault="00500297" w:rsidP="006A1551">
                  <w:pPr>
                    <w:pStyle w:val="Standard"/>
                    <w:snapToGrid w:val="0"/>
                    <w:rPr>
                      <w:rFonts w:ascii="Arial" w:hAnsi="Arial" w:cs="Arial"/>
                    </w:rPr>
                  </w:pPr>
                  <w:r w:rsidRPr="007B0AAD">
                    <w:rPr>
                      <w:rFonts w:ascii="Arial" w:hAnsi="Arial" w:cs="Arial"/>
                    </w:rPr>
                    <w:t>DA</w:t>
                  </w:r>
                </w:p>
              </w:tc>
              <w:tc>
                <w:tcPr>
                  <w:tcW w:w="1117" w:type="dxa"/>
                  <w:tcBorders>
                    <w:top w:val="single" w:sz="4" w:space="0" w:color="auto"/>
                  </w:tcBorders>
                </w:tcPr>
                <w:p w14:paraId="7841CFB3" w14:textId="77777777" w:rsidR="00500297" w:rsidRPr="007B0AAD" w:rsidRDefault="00500297" w:rsidP="006A1551">
                  <w:pPr>
                    <w:pStyle w:val="Standard"/>
                    <w:snapToGrid w:val="0"/>
                    <w:rPr>
                      <w:rFonts w:ascii="Arial" w:hAnsi="Arial" w:cs="Arial"/>
                    </w:rPr>
                  </w:pPr>
                  <w:r w:rsidRPr="007B0AAD">
                    <w:rPr>
                      <w:rFonts w:ascii="Arial" w:hAnsi="Arial" w:cs="Arial"/>
                    </w:rPr>
                    <w:t>NE</w:t>
                  </w:r>
                </w:p>
              </w:tc>
            </w:tr>
          </w:tbl>
          <w:p w14:paraId="51361B98" w14:textId="77777777" w:rsidR="00500297" w:rsidRPr="007B0AAD" w:rsidRDefault="00500297" w:rsidP="006A1551">
            <w:pPr>
              <w:pStyle w:val="Standard"/>
              <w:snapToGrid w:val="0"/>
              <w:rPr>
                <w:rFonts w:ascii="Arial" w:hAnsi="Arial" w:cs="Arial"/>
              </w:rPr>
            </w:pPr>
          </w:p>
        </w:tc>
      </w:tr>
      <w:tr w:rsidR="00500297" w:rsidRPr="007B0AAD" w14:paraId="24134BA8" w14:textId="77777777" w:rsidTr="006C17A8">
        <w:trPr>
          <w:trHeight w:val="397"/>
        </w:trPr>
        <w:tc>
          <w:tcPr>
            <w:tcW w:w="3369" w:type="dxa"/>
            <w:shd w:val="clear" w:color="auto" w:fill="auto"/>
            <w:tcMar>
              <w:top w:w="0" w:type="dxa"/>
              <w:left w:w="108" w:type="dxa"/>
              <w:bottom w:w="0" w:type="dxa"/>
              <w:right w:w="108" w:type="dxa"/>
            </w:tcMar>
          </w:tcPr>
          <w:p w14:paraId="1E673D8F" w14:textId="77777777" w:rsidR="00500297" w:rsidRPr="007B0AAD" w:rsidRDefault="00500297" w:rsidP="006A1551">
            <w:pPr>
              <w:pStyle w:val="Standard"/>
              <w:snapToGrid w:val="0"/>
              <w:jc w:val="right"/>
              <w:rPr>
                <w:rFonts w:ascii="Arial" w:hAnsi="Arial" w:cs="Arial"/>
              </w:rPr>
            </w:pPr>
          </w:p>
        </w:tc>
        <w:tc>
          <w:tcPr>
            <w:tcW w:w="5811" w:type="dxa"/>
            <w:shd w:val="clear" w:color="auto" w:fill="auto"/>
            <w:tcMar>
              <w:top w:w="0" w:type="dxa"/>
              <w:left w:w="108" w:type="dxa"/>
              <w:bottom w:w="0" w:type="dxa"/>
              <w:right w:w="108" w:type="dxa"/>
            </w:tcMar>
          </w:tcPr>
          <w:p w14:paraId="79B15B95" w14:textId="77777777" w:rsidR="00500297" w:rsidRPr="007B0AAD" w:rsidRDefault="00500297" w:rsidP="006A1551">
            <w:pPr>
              <w:pStyle w:val="Standard"/>
              <w:snapToGrid w:val="0"/>
              <w:rPr>
                <w:rFonts w:ascii="Arial" w:hAnsi="Arial" w:cs="Arial"/>
              </w:rPr>
            </w:pPr>
          </w:p>
        </w:tc>
      </w:tr>
      <w:tr w:rsidR="00500297" w:rsidRPr="007B0AAD" w14:paraId="674AFE13" w14:textId="77777777" w:rsidTr="006C17A8">
        <w:trPr>
          <w:trHeight w:val="397"/>
        </w:trPr>
        <w:tc>
          <w:tcPr>
            <w:tcW w:w="3369" w:type="dxa"/>
            <w:shd w:val="clear" w:color="auto" w:fill="auto"/>
            <w:tcMar>
              <w:top w:w="0" w:type="dxa"/>
              <w:left w:w="108" w:type="dxa"/>
              <w:bottom w:w="0" w:type="dxa"/>
              <w:right w:w="108" w:type="dxa"/>
            </w:tcMar>
          </w:tcPr>
          <w:p w14:paraId="134A2E7F" w14:textId="6BC90CE6" w:rsidR="00500297" w:rsidRPr="007B0AAD" w:rsidRDefault="00500297" w:rsidP="00FC2FBE">
            <w:pPr>
              <w:pStyle w:val="Standard"/>
              <w:snapToGrid w:val="0"/>
              <w:jc w:val="right"/>
              <w:rPr>
                <w:rFonts w:ascii="Arial" w:hAnsi="Arial" w:cs="Arial"/>
              </w:rPr>
            </w:pPr>
            <w:r w:rsidRPr="007B0AAD">
              <w:rPr>
                <w:rFonts w:ascii="Arial" w:hAnsi="Arial" w:cs="Arial"/>
              </w:rPr>
              <w:t xml:space="preserve">pooblaščena oseba za podpis ponudbe in </w:t>
            </w:r>
            <w:r w:rsidR="00FC2FBE" w:rsidRPr="007B0AAD">
              <w:rPr>
                <w:rFonts w:ascii="Arial" w:hAnsi="Arial" w:cs="Arial"/>
              </w:rPr>
              <w:t>pogodbe</w:t>
            </w:r>
            <w:r w:rsidRPr="007B0AAD">
              <w:rPr>
                <w:rFonts w:ascii="Arial" w:hAnsi="Arial" w:cs="Arial"/>
              </w:rPr>
              <w:t>:</w:t>
            </w:r>
          </w:p>
        </w:tc>
        <w:tc>
          <w:tcPr>
            <w:tcW w:w="5811" w:type="dxa"/>
            <w:tcBorders>
              <w:bottom w:val="single" w:sz="4" w:space="0" w:color="000000"/>
            </w:tcBorders>
            <w:shd w:val="clear" w:color="auto" w:fill="auto"/>
            <w:tcMar>
              <w:top w:w="0" w:type="dxa"/>
              <w:left w:w="108" w:type="dxa"/>
              <w:bottom w:w="0" w:type="dxa"/>
              <w:right w:w="108" w:type="dxa"/>
            </w:tcMar>
          </w:tcPr>
          <w:p w14:paraId="1FE67609" w14:textId="77777777" w:rsidR="00500297" w:rsidRPr="007B0AAD" w:rsidRDefault="00500297" w:rsidP="006A1551">
            <w:pPr>
              <w:pStyle w:val="Standard"/>
              <w:snapToGrid w:val="0"/>
              <w:rPr>
                <w:rFonts w:ascii="Arial" w:hAnsi="Arial" w:cs="Arial"/>
              </w:rPr>
            </w:pPr>
          </w:p>
        </w:tc>
      </w:tr>
    </w:tbl>
    <w:p w14:paraId="430211B1" w14:textId="77777777" w:rsidR="00500297" w:rsidRPr="007B0AAD" w:rsidRDefault="00500297" w:rsidP="006A1551">
      <w:pPr>
        <w:pStyle w:val="Standard"/>
        <w:rPr>
          <w:rFonts w:ascii="Arial" w:hAnsi="Arial" w:cs="Arial"/>
        </w:rPr>
      </w:pPr>
    </w:p>
    <w:p w14:paraId="416D97A1" w14:textId="77777777" w:rsidR="00500297" w:rsidRPr="007B0AAD" w:rsidRDefault="00500297" w:rsidP="006A1551">
      <w:pPr>
        <w:pStyle w:val="Standard"/>
        <w:rPr>
          <w:rFonts w:ascii="Arial" w:hAnsi="Arial" w:cs="Arial"/>
        </w:rPr>
      </w:pPr>
      <w:r w:rsidRPr="007B0AAD">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500297" w:rsidRPr="007B0AAD" w14:paraId="05FCF9B2"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45EDDA5" w14:textId="77777777" w:rsidR="00500297" w:rsidRPr="007B0AAD" w:rsidRDefault="00500297" w:rsidP="006A1551">
            <w:pPr>
              <w:pStyle w:val="Standard"/>
              <w:snapToGrid w:val="0"/>
              <w:rPr>
                <w:rFonts w:ascii="Arial" w:hAnsi="Arial" w:cs="Arial"/>
              </w:rPr>
            </w:pPr>
            <w:r w:rsidRPr="007B0AAD">
              <w:rPr>
                <w:rFonts w:ascii="Arial" w:hAnsi="Arial" w:cs="Arial"/>
              </w:rPr>
              <w:t>1</w:t>
            </w:r>
          </w:p>
        </w:tc>
        <w:bookmarkStart w:id="8"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69DAD5" w14:textId="77777777" w:rsidR="00500297" w:rsidRPr="007B0AAD" w:rsidRDefault="00D75E0E" w:rsidP="006A1551">
            <w:pPr>
              <w:pStyle w:val="Standard"/>
              <w:snapToGrid w:val="0"/>
              <w:rPr>
                <w:rFonts w:ascii="Arial" w:hAnsi="Arial" w:cs="Arial"/>
              </w:rPr>
            </w:pPr>
            <w:r w:rsidRPr="007B0AAD">
              <w:rPr>
                <w:rFonts w:ascii="Arial" w:hAnsi="Arial" w:cs="Arial"/>
              </w:rPr>
              <w:fldChar w:fldCharType="begin"/>
            </w:r>
            <w:r w:rsidR="00500297" w:rsidRPr="007B0AAD">
              <w:rPr>
                <w:rFonts w:ascii="Arial" w:hAnsi="Arial" w:cs="Arial"/>
              </w:rPr>
              <w:instrText xml:space="preserve"> FILLIN "Besedilo73" </w:instrText>
            </w:r>
            <w:r w:rsidRPr="007B0AAD">
              <w:rPr>
                <w:rFonts w:ascii="Arial" w:hAnsi="Arial" w:cs="Arial"/>
              </w:rPr>
              <w:fldChar w:fldCharType="separate"/>
            </w:r>
            <w:r w:rsidR="00500297" w:rsidRPr="007B0AAD">
              <w:rPr>
                <w:rFonts w:ascii="Arial" w:hAnsi="Arial" w:cs="Arial"/>
              </w:rPr>
              <w:t>     </w:t>
            </w:r>
            <w:r w:rsidRPr="007B0AAD">
              <w:rPr>
                <w:rFonts w:ascii="Arial" w:hAnsi="Arial" w:cs="Arial"/>
              </w:rPr>
              <w:fldChar w:fldCharType="end"/>
            </w:r>
            <w:bookmarkEnd w:id="8"/>
          </w:p>
        </w:tc>
      </w:tr>
      <w:tr w:rsidR="00500297" w:rsidRPr="007B0AAD" w14:paraId="65402662"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503CCBF" w14:textId="77777777" w:rsidR="00500297" w:rsidRPr="007B0AAD" w:rsidRDefault="00500297" w:rsidP="006A1551">
            <w:pPr>
              <w:pStyle w:val="Standard"/>
              <w:snapToGrid w:val="0"/>
              <w:rPr>
                <w:rFonts w:ascii="Arial" w:hAnsi="Arial" w:cs="Arial"/>
              </w:rPr>
            </w:pPr>
            <w:r w:rsidRPr="007B0AAD">
              <w:rPr>
                <w:rFonts w:ascii="Arial" w:hAnsi="Arial" w:cs="Arial"/>
              </w:rPr>
              <w:t>2</w:t>
            </w:r>
          </w:p>
        </w:tc>
        <w:bookmarkStart w:id="9"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D2A63D" w14:textId="77777777" w:rsidR="00500297" w:rsidRPr="007B0AAD" w:rsidRDefault="00D75E0E" w:rsidP="006A1551">
            <w:pPr>
              <w:pStyle w:val="Standard"/>
              <w:snapToGrid w:val="0"/>
              <w:rPr>
                <w:rFonts w:ascii="Arial" w:hAnsi="Arial" w:cs="Arial"/>
              </w:rPr>
            </w:pPr>
            <w:r w:rsidRPr="007B0AAD">
              <w:rPr>
                <w:rFonts w:ascii="Arial" w:hAnsi="Arial" w:cs="Arial"/>
              </w:rPr>
              <w:fldChar w:fldCharType="begin"/>
            </w:r>
            <w:r w:rsidR="00500297" w:rsidRPr="007B0AAD">
              <w:rPr>
                <w:rFonts w:ascii="Arial" w:hAnsi="Arial" w:cs="Arial"/>
              </w:rPr>
              <w:instrText xml:space="preserve"> FILLIN "Besedilo74" </w:instrText>
            </w:r>
            <w:r w:rsidRPr="007B0AAD">
              <w:rPr>
                <w:rFonts w:ascii="Arial" w:hAnsi="Arial" w:cs="Arial"/>
              </w:rPr>
              <w:fldChar w:fldCharType="separate"/>
            </w:r>
            <w:r w:rsidR="00500297" w:rsidRPr="007B0AAD">
              <w:rPr>
                <w:rFonts w:ascii="Arial" w:hAnsi="Arial" w:cs="Arial"/>
              </w:rPr>
              <w:t>     </w:t>
            </w:r>
            <w:r w:rsidRPr="007B0AAD">
              <w:rPr>
                <w:rFonts w:ascii="Arial" w:hAnsi="Arial" w:cs="Arial"/>
              </w:rPr>
              <w:fldChar w:fldCharType="end"/>
            </w:r>
            <w:bookmarkEnd w:id="9"/>
          </w:p>
        </w:tc>
      </w:tr>
      <w:tr w:rsidR="00500297" w:rsidRPr="007B0AAD" w14:paraId="382971D0"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90D6E97" w14:textId="77777777" w:rsidR="00500297" w:rsidRPr="007B0AAD" w:rsidRDefault="00500297" w:rsidP="006A1551">
            <w:pPr>
              <w:pStyle w:val="Standard"/>
              <w:snapToGrid w:val="0"/>
              <w:rPr>
                <w:rFonts w:ascii="Arial" w:hAnsi="Arial" w:cs="Arial"/>
              </w:rPr>
            </w:pPr>
            <w:r w:rsidRPr="007B0AAD">
              <w:rPr>
                <w:rFonts w:ascii="Arial" w:hAnsi="Arial" w:cs="Arial"/>
              </w:rPr>
              <w:t>3</w:t>
            </w:r>
          </w:p>
        </w:tc>
        <w:bookmarkStart w:id="10"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5893C3" w14:textId="77777777" w:rsidR="00500297" w:rsidRPr="007B0AAD" w:rsidRDefault="00D75E0E" w:rsidP="006A1551">
            <w:pPr>
              <w:pStyle w:val="Standard"/>
              <w:snapToGrid w:val="0"/>
              <w:rPr>
                <w:rFonts w:ascii="Arial" w:hAnsi="Arial" w:cs="Arial"/>
              </w:rPr>
            </w:pPr>
            <w:r w:rsidRPr="007B0AAD">
              <w:rPr>
                <w:rFonts w:ascii="Arial" w:hAnsi="Arial" w:cs="Arial"/>
              </w:rPr>
              <w:fldChar w:fldCharType="begin"/>
            </w:r>
            <w:r w:rsidR="00500297" w:rsidRPr="007B0AAD">
              <w:rPr>
                <w:rFonts w:ascii="Arial" w:hAnsi="Arial" w:cs="Arial"/>
              </w:rPr>
              <w:instrText xml:space="preserve"> FILLIN "Besedilo75" </w:instrText>
            </w:r>
            <w:r w:rsidRPr="007B0AAD">
              <w:rPr>
                <w:rFonts w:ascii="Arial" w:hAnsi="Arial" w:cs="Arial"/>
              </w:rPr>
              <w:fldChar w:fldCharType="separate"/>
            </w:r>
            <w:r w:rsidR="00500297" w:rsidRPr="007B0AAD">
              <w:rPr>
                <w:rFonts w:ascii="Arial" w:hAnsi="Arial" w:cs="Arial"/>
              </w:rPr>
              <w:t>     </w:t>
            </w:r>
            <w:r w:rsidRPr="007B0AAD">
              <w:rPr>
                <w:rFonts w:ascii="Arial" w:hAnsi="Arial" w:cs="Arial"/>
              </w:rPr>
              <w:fldChar w:fldCharType="end"/>
            </w:r>
            <w:bookmarkEnd w:id="10"/>
          </w:p>
        </w:tc>
      </w:tr>
      <w:tr w:rsidR="00500297" w:rsidRPr="007B0AAD" w14:paraId="6E29A6B5"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9000777" w14:textId="77777777" w:rsidR="00500297" w:rsidRPr="007B0AAD" w:rsidRDefault="00500297" w:rsidP="006A1551">
            <w:pPr>
              <w:pStyle w:val="Standard"/>
              <w:snapToGrid w:val="0"/>
              <w:rPr>
                <w:rFonts w:ascii="Arial" w:hAnsi="Arial" w:cs="Arial"/>
              </w:rPr>
            </w:pPr>
            <w:r w:rsidRPr="007B0AAD">
              <w:rPr>
                <w:rFonts w:ascii="Arial" w:hAnsi="Arial" w:cs="Arial"/>
              </w:rPr>
              <w:t>4</w:t>
            </w:r>
          </w:p>
        </w:tc>
        <w:bookmarkStart w:id="11"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2B1DFA" w14:textId="77777777" w:rsidR="00500297" w:rsidRPr="007B0AAD" w:rsidRDefault="00D75E0E" w:rsidP="006A1551">
            <w:pPr>
              <w:pStyle w:val="Standard"/>
              <w:snapToGrid w:val="0"/>
              <w:rPr>
                <w:rFonts w:ascii="Arial" w:hAnsi="Arial" w:cs="Arial"/>
              </w:rPr>
            </w:pPr>
            <w:r w:rsidRPr="007B0AAD">
              <w:rPr>
                <w:rFonts w:ascii="Arial" w:hAnsi="Arial" w:cs="Arial"/>
              </w:rPr>
              <w:fldChar w:fldCharType="begin"/>
            </w:r>
            <w:r w:rsidR="00500297" w:rsidRPr="007B0AAD">
              <w:rPr>
                <w:rFonts w:ascii="Arial" w:hAnsi="Arial" w:cs="Arial"/>
              </w:rPr>
              <w:instrText xml:space="preserve"> FILLIN "Besedilo76" </w:instrText>
            </w:r>
            <w:r w:rsidRPr="007B0AAD">
              <w:rPr>
                <w:rFonts w:ascii="Arial" w:hAnsi="Arial" w:cs="Arial"/>
              </w:rPr>
              <w:fldChar w:fldCharType="separate"/>
            </w:r>
            <w:r w:rsidR="00500297" w:rsidRPr="007B0AAD">
              <w:rPr>
                <w:rFonts w:ascii="Arial" w:hAnsi="Arial" w:cs="Arial"/>
              </w:rPr>
              <w:t>     </w:t>
            </w:r>
            <w:r w:rsidRPr="007B0AAD">
              <w:rPr>
                <w:rFonts w:ascii="Arial" w:hAnsi="Arial" w:cs="Arial"/>
              </w:rPr>
              <w:fldChar w:fldCharType="end"/>
            </w:r>
            <w:bookmarkEnd w:id="11"/>
          </w:p>
        </w:tc>
      </w:tr>
      <w:tr w:rsidR="00500297" w:rsidRPr="007B0AAD" w14:paraId="405B261B"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EED5202" w14:textId="77777777" w:rsidR="00500297" w:rsidRPr="007B0AAD" w:rsidRDefault="00500297" w:rsidP="006A1551">
            <w:pPr>
              <w:pStyle w:val="Standard"/>
              <w:snapToGrid w:val="0"/>
              <w:rPr>
                <w:rFonts w:ascii="Arial" w:hAnsi="Arial" w:cs="Arial"/>
              </w:rPr>
            </w:pPr>
            <w:r w:rsidRPr="007B0AAD">
              <w:rPr>
                <w:rFonts w:ascii="Arial" w:hAnsi="Arial" w:cs="Arial"/>
              </w:rPr>
              <w:t>5</w:t>
            </w:r>
          </w:p>
        </w:tc>
        <w:bookmarkStart w:id="12"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6FFD75" w14:textId="77777777" w:rsidR="00500297" w:rsidRPr="007B0AAD" w:rsidRDefault="00D75E0E" w:rsidP="006A1551">
            <w:pPr>
              <w:pStyle w:val="Standard"/>
              <w:snapToGrid w:val="0"/>
              <w:rPr>
                <w:rFonts w:ascii="Arial" w:hAnsi="Arial" w:cs="Arial"/>
              </w:rPr>
            </w:pPr>
            <w:r w:rsidRPr="007B0AAD">
              <w:rPr>
                <w:rFonts w:ascii="Arial" w:hAnsi="Arial" w:cs="Arial"/>
              </w:rPr>
              <w:fldChar w:fldCharType="begin"/>
            </w:r>
            <w:r w:rsidR="00500297" w:rsidRPr="007B0AAD">
              <w:rPr>
                <w:rFonts w:ascii="Arial" w:hAnsi="Arial" w:cs="Arial"/>
              </w:rPr>
              <w:instrText xml:space="preserve"> FILLIN "Besedilo77" </w:instrText>
            </w:r>
            <w:r w:rsidRPr="007B0AAD">
              <w:rPr>
                <w:rFonts w:ascii="Arial" w:hAnsi="Arial" w:cs="Arial"/>
              </w:rPr>
              <w:fldChar w:fldCharType="separate"/>
            </w:r>
            <w:r w:rsidR="00500297" w:rsidRPr="007B0AAD">
              <w:rPr>
                <w:rFonts w:ascii="Arial" w:hAnsi="Arial" w:cs="Arial"/>
              </w:rPr>
              <w:t>     </w:t>
            </w:r>
            <w:r w:rsidRPr="007B0AAD">
              <w:rPr>
                <w:rFonts w:ascii="Arial" w:hAnsi="Arial" w:cs="Arial"/>
              </w:rPr>
              <w:fldChar w:fldCharType="end"/>
            </w:r>
            <w:bookmarkEnd w:id="12"/>
          </w:p>
        </w:tc>
      </w:tr>
    </w:tbl>
    <w:p w14:paraId="03D1A0EC" w14:textId="77777777" w:rsidR="00500297" w:rsidRPr="007B0AAD" w:rsidRDefault="00500297" w:rsidP="006A1551">
      <w:pPr>
        <w:pStyle w:val="Standard"/>
        <w:rPr>
          <w:rFonts w:ascii="Arial" w:hAnsi="Arial" w:cs="Arial"/>
        </w:rPr>
      </w:pPr>
      <w:r w:rsidRPr="007B0AAD">
        <w:rPr>
          <w:rFonts w:ascii="Arial" w:hAnsi="Arial" w:cs="Arial"/>
        </w:rPr>
        <w:t>*V primeru, da je teh oseb več, se seznam oseb priloži ločeno za prilogo št. 2.</w:t>
      </w:r>
    </w:p>
    <w:p w14:paraId="1C1724C6" w14:textId="77777777" w:rsidR="00131729" w:rsidRPr="007B0AAD" w:rsidRDefault="00131729" w:rsidP="006A1551">
      <w:pPr>
        <w:pStyle w:val="Standard"/>
        <w:rPr>
          <w:rFonts w:ascii="Arial" w:hAnsi="Arial" w:cs="Arial"/>
        </w:rPr>
      </w:pPr>
    </w:p>
    <w:p w14:paraId="3EEA8BC2" w14:textId="77777777" w:rsidR="00131729" w:rsidRPr="007B0AAD" w:rsidRDefault="00131729" w:rsidP="006A1551">
      <w:pPr>
        <w:pStyle w:val="Standard"/>
        <w:jc w:val="center"/>
        <w:rPr>
          <w:rFonts w:ascii="Arial" w:hAnsi="Arial" w:cs="Arial"/>
          <w:b/>
          <w:bCs/>
        </w:rPr>
      </w:pPr>
      <w:r w:rsidRPr="007B0AAD">
        <w:rPr>
          <w:rFonts w:ascii="Arial" w:hAnsi="Arial" w:cs="Arial"/>
          <w:b/>
          <w:bCs/>
        </w:rPr>
        <w:t>VLOGA PRI PREDMETNEM JAVNEM NAROČILU (ustrezno obkrožite)</w:t>
      </w:r>
    </w:p>
    <w:p w14:paraId="4700646C" w14:textId="77777777" w:rsidR="00131729" w:rsidRPr="007B0AAD" w:rsidRDefault="00131729" w:rsidP="006A1551">
      <w:pPr>
        <w:pStyle w:val="Standard"/>
        <w:jc w:val="center"/>
        <w:rPr>
          <w:rFonts w:ascii="Arial" w:hAnsi="Arial" w:cs="Arial"/>
          <w:b/>
          <w:bCs/>
        </w:rPr>
      </w:pPr>
    </w:p>
    <w:tbl>
      <w:tblPr>
        <w:tblW w:w="0" w:type="auto"/>
        <w:tblInd w:w="2" w:type="dxa"/>
        <w:tblLook w:val="00A0" w:firstRow="1" w:lastRow="0" w:firstColumn="1" w:lastColumn="0" w:noHBand="0" w:noVBand="0"/>
      </w:tblPr>
      <w:tblGrid>
        <w:gridCol w:w="3020"/>
        <w:gridCol w:w="3020"/>
        <w:gridCol w:w="3020"/>
      </w:tblGrid>
      <w:tr w:rsidR="00131729" w:rsidRPr="007B0AAD" w14:paraId="0BAEFCC1" w14:textId="77777777">
        <w:tc>
          <w:tcPr>
            <w:tcW w:w="3020" w:type="dxa"/>
          </w:tcPr>
          <w:p w14:paraId="75195FFE" w14:textId="77777777" w:rsidR="00131729" w:rsidRPr="007B0AAD" w:rsidRDefault="00131729" w:rsidP="006A1551">
            <w:pPr>
              <w:tabs>
                <w:tab w:val="right" w:pos="2556"/>
                <w:tab w:val="right" w:pos="9017"/>
              </w:tabs>
              <w:spacing w:after="0"/>
              <w:ind w:right="6"/>
              <w:jc w:val="both"/>
              <w:rPr>
                <w:rFonts w:ascii="Arial" w:hAnsi="Arial" w:cs="Arial"/>
                <w:b/>
                <w:bCs/>
                <w:color w:val="auto"/>
              </w:rPr>
            </w:pPr>
            <w:r w:rsidRPr="007B0AAD">
              <w:rPr>
                <w:rFonts w:ascii="Arial" w:hAnsi="Arial" w:cs="Arial"/>
                <w:b/>
                <w:bCs/>
                <w:color w:val="auto"/>
              </w:rPr>
              <w:t>Ponudnik</w:t>
            </w:r>
          </w:p>
        </w:tc>
        <w:tc>
          <w:tcPr>
            <w:tcW w:w="3020" w:type="dxa"/>
          </w:tcPr>
          <w:p w14:paraId="69848E87" w14:textId="77777777" w:rsidR="00131729" w:rsidRPr="007B0AAD" w:rsidRDefault="00131729" w:rsidP="00C76A5F">
            <w:pPr>
              <w:tabs>
                <w:tab w:val="right" w:pos="2556"/>
                <w:tab w:val="right" w:pos="9017"/>
              </w:tabs>
              <w:spacing w:after="0"/>
              <w:ind w:right="6"/>
              <w:jc w:val="center"/>
              <w:rPr>
                <w:rFonts w:ascii="Arial" w:hAnsi="Arial" w:cs="Arial"/>
                <w:b/>
                <w:bCs/>
                <w:color w:val="auto"/>
              </w:rPr>
            </w:pPr>
            <w:r w:rsidRPr="007B0AAD">
              <w:rPr>
                <w:rFonts w:ascii="Arial" w:hAnsi="Arial" w:cs="Arial"/>
                <w:b/>
                <w:bCs/>
                <w:color w:val="auto"/>
              </w:rPr>
              <w:t>Partner v skupnem nastopu</w:t>
            </w:r>
          </w:p>
        </w:tc>
        <w:tc>
          <w:tcPr>
            <w:tcW w:w="3020" w:type="dxa"/>
          </w:tcPr>
          <w:p w14:paraId="1D5CC99B" w14:textId="77777777" w:rsidR="00131729" w:rsidRPr="007B0AAD" w:rsidRDefault="00131729" w:rsidP="00C76A5F">
            <w:pPr>
              <w:tabs>
                <w:tab w:val="right" w:pos="2556"/>
                <w:tab w:val="right" w:pos="9017"/>
              </w:tabs>
              <w:spacing w:after="0"/>
              <w:ind w:right="6"/>
              <w:jc w:val="right"/>
              <w:rPr>
                <w:rFonts w:ascii="Arial" w:hAnsi="Arial" w:cs="Arial"/>
                <w:b/>
                <w:bCs/>
                <w:color w:val="auto"/>
              </w:rPr>
            </w:pPr>
            <w:r w:rsidRPr="007B0AAD">
              <w:rPr>
                <w:rFonts w:ascii="Arial" w:hAnsi="Arial" w:cs="Arial"/>
                <w:b/>
                <w:bCs/>
                <w:color w:val="auto"/>
              </w:rPr>
              <w:t>podizvajalec</w:t>
            </w:r>
          </w:p>
        </w:tc>
      </w:tr>
    </w:tbl>
    <w:p w14:paraId="11F3C4BE" w14:textId="77777777" w:rsidR="003B6235" w:rsidRPr="007B0AAD" w:rsidRDefault="003B6235" w:rsidP="006A1551">
      <w:pPr>
        <w:pStyle w:val="Standard"/>
        <w:rPr>
          <w:rFonts w:ascii="Arial" w:hAnsi="Arial" w:cs="Arial"/>
        </w:rPr>
      </w:pPr>
      <w:r w:rsidRPr="007B0AAD">
        <w:rPr>
          <w:rFonts w:ascii="Arial" w:hAnsi="Arial" w:cs="Arial"/>
        </w:rPr>
        <w:t>Če ima ponudnik sedež v drugi državi, mora navesti svojega pooblaščenca(-ko) za vročitve, v skladu z določbami Zakona o splošnem upravnem postopku (Uradni list RS, št. 24/06-UPB2, 105/06-ZUS-1, 126/07, 65/08, 8/10 in 82/13; v nadaljevanju: ZUP):</w:t>
      </w:r>
    </w:p>
    <w:p w14:paraId="4FCF769A" w14:textId="77777777" w:rsidR="003B6235" w:rsidRPr="007B0AAD" w:rsidRDefault="003B6235" w:rsidP="006A1551">
      <w:pPr>
        <w:pStyle w:val="Standard"/>
        <w:rPr>
          <w:rFonts w:ascii="Arial" w:hAnsi="Arial" w:cs="Arial"/>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3B6235" w:rsidRPr="007B0AAD" w14:paraId="3F0E89EB" w14:textId="77777777" w:rsidTr="00BF3D68">
        <w:trPr>
          <w:trHeight w:val="397"/>
        </w:trPr>
        <w:tc>
          <w:tcPr>
            <w:tcW w:w="3369" w:type="dxa"/>
            <w:shd w:val="clear" w:color="auto" w:fill="auto"/>
            <w:tcMar>
              <w:top w:w="0" w:type="dxa"/>
              <w:left w:w="108" w:type="dxa"/>
              <w:bottom w:w="0" w:type="dxa"/>
              <w:right w:w="108" w:type="dxa"/>
            </w:tcMar>
          </w:tcPr>
          <w:p w14:paraId="6505DA05" w14:textId="77777777" w:rsidR="003B6235" w:rsidRPr="007B0AAD" w:rsidRDefault="003B6235" w:rsidP="006A1551">
            <w:pPr>
              <w:pStyle w:val="Standard"/>
              <w:rPr>
                <w:rFonts w:ascii="Arial" w:hAnsi="Arial" w:cs="Arial"/>
              </w:rPr>
            </w:pPr>
            <w:r w:rsidRPr="007B0AAD">
              <w:rPr>
                <w:rFonts w:ascii="Arial" w:hAnsi="Arial" w:cs="Arial"/>
              </w:rPr>
              <w:t>naziv pooblaščenca za vročanje:</w:t>
            </w:r>
          </w:p>
        </w:tc>
        <w:tc>
          <w:tcPr>
            <w:tcW w:w="5811" w:type="dxa"/>
            <w:shd w:val="clear" w:color="auto" w:fill="auto"/>
            <w:tcMar>
              <w:top w:w="0" w:type="dxa"/>
              <w:left w:w="108" w:type="dxa"/>
              <w:bottom w:w="0" w:type="dxa"/>
              <w:right w:w="108" w:type="dxa"/>
            </w:tcMar>
          </w:tcPr>
          <w:p w14:paraId="2C89D71F" w14:textId="77777777" w:rsidR="003B6235" w:rsidRPr="007B0AAD" w:rsidRDefault="003B6235" w:rsidP="006A1551">
            <w:pPr>
              <w:pStyle w:val="Standard"/>
              <w:rPr>
                <w:rFonts w:ascii="Arial" w:hAnsi="Arial" w:cs="Arial"/>
              </w:rPr>
            </w:pPr>
          </w:p>
        </w:tc>
      </w:tr>
      <w:tr w:rsidR="003B6235" w:rsidRPr="007B0AAD" w14:paraId="6CE4E24F" w14:textId="77777777" w:rsidTr="00BF3D68">
        <w:trPr>
          <w:trHeight w:val="397"/>
        </w:trPr>
        <w:tc>
          <w:tcPr>
            <w:tcW w:w="3369" w:type="dxa"/>
            <w:shd w:val="clear" w:color="auto" w:fill="auto"/>
            <w:tcMar>
              <w:top w:w="0" w:type="dxa"/>
              <w:left w:w="108" w:type="dxa"/>
              <w:bottom w:w="0" w:type="dxa"/>
              <w:right w:w="108" w:type="dxa"/>
            </w:tcMar>
          </w:tcPr>
          <w:p w14:paraId="2BCDC50E" w14:textId="77777777" w:rsidR="003B6235" w:rsidRPr="007B0AAD" w:rsidRDefault="003B6235" w:rsidP="006A1551">
            <w:pPr>
              <w:pStyle w:val="Standard"/>
              <w:rPr>
                <w:rFonts w:ascii="Arial" w:hAnsi="Arial" w:cs="Arial"/>
              </w:rPr>
            </w:pPr>
            <w:r w:rsidRPr="007B0AAD">
              <w:rPr>
                <w:rFonts w:ascii="Arial" w:hAnsi="Arial" w:cs="Arial"/>
              </w:rPr>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14:paraId="100D64E8" w14:textId="77777777" w:rsidR="003B6235" w:rsidRPr="007B0AAD" w:rsidRDefault="003B6235" w:rsidP="006A1551">
            <w:pPr>
              <w:pStyle w:val="Standard"/>
              <w:rPr>
                <w:rFonts w:ascii="Arial" w:hAnsi="Arial" w:cs="Arial"/>
              </w:rPr>
            </w:pPr>
          </w:p>
        </w:tc>
      </w:tr>
      <w:tr w:rsidR="003B6235" w:rsidRPr="007B0AAD" w14:paraId="1F77F34B" w14:textId="77777777" w:rsidTr="00BF3D68">
        <w:trPr>
          <w:trHeight w:val="397"/>
        </w:trPr>
        <w:tc>
          <w:tcPr>
            <w:tcW w:w="3369" w:type="dxa"/>
            <w:shd w:val="clear" w:color="auto" w:fill="auto"/>
            <w:tcMar>
              <w:top w:w="0" w:type="dxa"/>
              <w:left w:w="108" w:type="dxa"/>
              <w:bottom w:w="0" w:type="dxa"/>
              <w:right w:w="108" w:type="dxa"/>
            </w:tcMar>
          </w:tcPr>
          <w:p w14:paraId="23CADC39" w14:textId="77777777" w:rsidR="003B6235" w:rsidRPr="007B0AAD" w:rsidRDefault="003B6235" w:rsidP="006A1551">
            <w:pPr>
              <w:pStyle w:val="Standard"/>
              <w:rPr>
                <w:rFonts w:ascii="Arial" w:hAnsi="Arial" w:cs="Arial"/>
              </w:rPr>
            </w:pPr>
            <w:r w:rsidRPr="007B0AAD">
              <w:rPr>
                <w:rFonts w:ascii="Arial" w:hAnsi="Arial" w:cs="Arial"/>
              </w:rPr>
              <w:lastRenderedPageBreak/>
              <w:t>kontaktna oseba:</w:t>
            </w:r>
          </w:p>
        </w:tc>
        <w:tc>
          <w:tcPr>
            <w:tcW w:w="5811" w:type="dxa"/>
            <w:tcBorders>
              <w:top w:val="single" w:sz="4" w:space="0" w:color="000000"/>
            </w:tcBorders>
            <w:shd w:val="clear" w:color="auto" w:fill="auto"/>
            <w:tcMar>
              <w:top w:w="0" w:type="dxa"/>
              <w:left w:w="108" w:type="dxa"/>
              <w:bottom w:w="0" w:type="dxa"/>
              <w:right w:w="108" w:type="dxa"/>
            </w:tcMar>
          </w:tcPr>
          <w:p w14:paraId="386F435C" w14:textId="77777777" w:rsidR="003B6235" w:rsidRPr="007B0AAD" w:rsidRDefault="003B6235" w:rsidP="006A1551">
            <w:pPr>
              <w:pStyle w:val="Standard"/>
              <w:rPr>
                <w:rFonts w:ascii="Arial" w:hAnsi="Arial" w:cs="Arial"/>
              </w:rPr>
            </w:pPr>
          </w:p>
        </w:tc>
      </w:tr>
      <w:tr w:rsidR="003B6235" w:rsidRPr="007B0AAD" w14:paraId="6589540D" w14:textId="77777777" w:rsidTr="00BF3D68">
        <w:trPr>
          <w:trHeight w:val="397"/>
        </w:trPr>
        <w:tc>
          <w:tcPr>
            <w:tcW w:w="3369" w:type="dxa"/>
            <w:shd w:val="clear" w:color="auto" w:fill="auto"/>
            <w:tcMar>
              <w:top w:w="0" w:type="dxa"/>
              <w:left w:w="108" w:type="dxa"/>
              <w:bottom w:w="0" w:type="dxa"/>
              <w:right w:w="108" w:type="dxa"/>
            </w:tcMar>
          </w:tcPr>
          <w:p w14:paraId="57BD5A0A" w14:textId="77777777" w:rsidR="003B6235" w:rsidRPr="007B0AAD" w:rsidRDefault="003B6235" w:rsidP="006A1551">
            <w:pPr>
              <w:pStyle w:val="Standard"/>
              <w:rPr>
                <w:rFonts w:ascii="Arial" w:hAnsi="Arial" w:cs="Arial"/>
              </w:rPr>
            </w:pPr>
            <w:r w:rsidRPr="007B0AAD">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16340AA7" w14:textId="77777777" w:rsidR="003B6235" w:rsidRPr="007B0AAD" w:rsidRDefault="003B6235" w:rsidP="006A1551">
            <w:pPr>
              <w:pStyle w:val="Standard"/>
              <w:rPr>
                <w:rFonts w:ascii="Arial" w:hAnsi="Arial" w:cs="Arial"/>
              </w:rPr>
            </w:pPr>
          </w:p>
        </w:tc>
      </w:tr>
      <w:tr w:rsidR="003B6235" w:rsidRPr="007B0AAD" w14:paraId="6C261A6C" w14:textId="77777777" w:rsidTr="00BF3D68">
        <w:trPr>
          <w:trHeight w:val="397"/>
        </w:trPr>
        <w:tc>
          <w:tcPr>
            <w:tcW w:w="3369" w:type="dxa"/>
            <w:shd w:val="clear" w:color="auto" w:fill="auto"/>
            <w:tcMar>
              <w:top w:w="0" w:type="dxa"/>
              <w:left w:w="108" w:type="dxa"/>
              <w:bottom w:w="0" w:type="dxa"/>
              <w:right w:w="108" w:type="dxa"/>
            </w:tcMar>
          </w:tcPr>
          <w:p w14:paraId="606A5714" w14:textId="77777777" w:rsidR="003B6235" w:rsidRPr="007B0AAD" w:rsidRDefault="003B6235" w:rsidP="006A1551">
            <w:pPr>
              <w:pStyle w:val="Standard"/>
              <w:rPr>
                <w:rFonts w:ascii="Arial" w:hAnsi="Arial" w:cs="Arial"/>
              </w:rPr>
            </w:pPr>
            <w:r w:rsidRPr="007B0AAD">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14:paraId="6A9B8ABB" w14:textId="77777777" w:rsidR="003B6235" w:rsidRPr="007B0AAD" w:rsidRDefault="003B6235" w:rsidP="006A1551">
            <w:pPr>
              <w:pStyle w:val="Standard"/>
              <w:rPr>
                <w:rFonts w:ascii="Arial" w:hAnsi="Arial" w:cs="Arial"/>
              </w:rPr>
            </w:pPr>
          </w:p>
        </w:tc>
      </w:tr>
      <w:tr w:rsidR="003B6235" w:rsidRPr="007B0AAD" w14:paraId="1F95E70D" w14:textId="77777777" w:rsidTr="00BF3D68">
        <w:trPr>
          <w:trHeight w:val="397"/>
        </w:trPr>
        <w:tc>
          <w:tcPr>
            <w:tcW w:w="3369" w:type="dxa"/>
            <w:shd w:val="clear" w:color="auto" w:fill="auto"/>
            <w:tcMar>
              <w:top w:w="0" w:type="dxa"/>
              <w:left w:w="108" w:type="dxa"/>
              <w:bottom w:w="0" w:type="dxa"/>
              <w:right w:w="108" w:type="dxa"/>
            </w:tcMar>
          </w:tcPr>
          <w:p w14:paraId="0CD0900F" w14:textId="77777777" w:rsidR="003B6235" w:rsidRPr="007B0AAD" w:rsidRDefault="003B6235" w:rsidP="006A1551">
            <w:pPr>
              <w:pStyle w:val="Standard"/>
              <w:rPr>
                <w:rFonts w:ascii="Arial" w:hAnsi="Arial" w:cs="Arial"/>
              </w:rPr>
            </w:pPr>
            <w:proofErr w:type="spellStart"/>
            <w:r w:rsidRPr="007B0AAD">
              <w:rPr>
                <w:rFonts w:ascii="Arial" w:hAnsi="Arial" w:cs="Arial"/>
              </w:rPr>
              <w:t>telefax</w:t>
            </w:r>
            <w:proofErr w:type="spellEnd"/>
            <w:r w:rsidRPr="007B0AAD">
              <w:rPr>
                <w:rFonts w:ascii="Arial" w:hAnsi="Arial" w:cs="Arial"/>
              </w:rPr>
              <w:t>:</w:t>
            </w:r>
          </w:p>
        </w:tc>
        <w:tc>
          <w:tcPr>
            <w:tcW w:w="5811" w:type="dxa"/>
            <w:tcBorders>
              <w:top w:val="single" w:sz="4" w:space="0" w:color="000000"/>
            </w:tcBorders>
            <w:shd w:val="clear" w:color="auto" w:fill="auto"/>
            <w:tcMar>
              <w:top w:w="0" w:type="dxa"/>
              <w:left w:w="108" w:type="dxa"/>
              <w:bottom w:w="0" w:type="dxa"/>
              <w:right w:w="108" w:type="dxa"/>
            </w:tcMar>
          </w:tcPr>
          <w:p w14:paraId="38333570" w14:textId="77777777" w:rsidR="003B6235" w:rsidRPr="007B0AAD" w:rsidRDefault="003B6235" w:rsidP="006A1551">
            <w:pPr>
              <w:pStyle w:val="Standard"/>
              <w:rPr>
                <w:rFonts w:ascii="Arial" w:hAnsi="Arial" w:cs="Arial"/>
              </w:rPr>
            </w:pPr>
          </w:p>
        </w:tc>
      </w:tr>
    </w:tbl>
    <w:p w14:paraId="54CD9DA3" w14:textId="77777777" w:rsidR="003B6235" w:rsidRPr="007B0AAD" w:rsidRDefault="003B6235" w:rsidP="006A1551">
      <w:pPr>
        <w:pStyle w:val="Standard"/>
        <w:rPr>
          <w:rFonts w:ascii="Arial" w:hAnsi="Arial" w:cs="Arial"/>
        </w:rPr>
      </w:pPr>
    </w:p>
    <w:p w14:paraId="5323297D" w14:textId="77777777" w:rsidR="00131729" w:rsidRPr="007B0AAD" w:rsidRDefault="00131729" w:rsidP="006A1551">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31729" w:rsidRPr="007B0AAD" w14:paraId="4B0F6FF2"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6FB9527" w14:textId="77777777" w:rsidR="00131729" w:rsidRPr="007B0AAD" w:rsidRDefault="00131729" w:rsidP="006A1551">
            <w:pPr>
              <w:pStyle w:val="Standard"/>
              <w:snapToGrid w:val="0"/>
              <w:jc w:val="center"/>
              <w:rPr>
                <w:rFonts w:ascii="Arial" w:hAnsi="Arial" w:cs="Arial"/>
              </w:rPr>
            </w:pPr>
            <w:r w:rsidRPr="007B0AAD">
              <w:rPr>
                <w:rFonts w:ascii="Arial" w:hAnsi="Arial" w:cs="Arial"/>
              </w:rPr>
              <w:t>KRAJ</w:t>
            </w:r>
          </w:p>
          <w:p w14:paraId="7C95AC7E" w14:textId="77777777" w:rsidR="00131729" w:rsidRPr="007B0AAD" w:rsidRDefault="00131729" w:rsidP="006A1551">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50747E0" w14:textId="77777777" w:rsidR="00131729" w:rsidRPr="007B0AAD" w:rsidRDefault="00131729" w:rsidP="006A1551">
            <w:pPr>
              <w:pStyle w:val="Standard"/>
              <w:snapToGrid w:val="0"/>
              <w:jc w:val="center"/>
              <w:rPr>
                <w:rFonts w:ascii="Arial" w:hAnsi="Arial" w:cs="Arial"/>
              </w:rPr>
            </w:pPr>
            <w:r w:rsidRPr="007B0AAD">
              <w:rPr>
                <w:rFonts w:ascii="Arial" w:hAnsi="Arial" w:cs="Arial"/>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35D17A4" w14:textId="19C050AE" w:rsidR="00131729" w:rsidRPr="007B0AAD" w:rsidRDefault="00131729" w:rsidP="006A1551">
            <w:pPr>
              <w:pStyle w:val="Standard"/>
              <w:snapToGrid w:val="0"/>
              <w:jc w:val="center"/>
              <w:rPr>
                <w:rFonts w:ascii="Arial" w:hAnsi="Arial" w:cs="Arial"/>
              </w:rPr>
            </w:pPr>
            <w:r w:rsidRPr="007B0AAD">
              <w:rPr>
                <w:rFonts w:ascii="Arial" w:hAnsi="Arial" w:cs="Arial"/>
              </w:rPr>
              <w:t>GO</w:t>
            </w:r>
            <w:r w:rsidR="003365C6" w:rsidRPr="007B0AAD">
              <w:rPr>
                <w:rFonts w:ascii="Arial" w:hAnsi="Arial" w:cs="Arial"/>
              </w:rPr>
              <w:t>S</w:t>
            </w:r>
            <w:r w:rsidRPr="007B0AAD">
              <w:rPr>
                <w:rFonts w:ascii="Arial" w:hAnsi="Arial" w:cs="Arial"/>
              </w:rPr>
              <w:t>PODARSKI SUBJEKT</w:t>
            </w:r>
          </w:p>
          <w:p w14:paraId="3560E26B" w14:textId="77777777" w:rsidR="00131729" w:rsidRPr="007B0AAD" w:rsidRDefault="00131729" w:rsidP="006A1551">
            <w:pPr>
              <w:pStyle w:val="Standard"/>
              <w:jc w:val="center"/>
              <w:rPr>
                <w:rFonts w:ascii="Arial" w:hAnsi="Arial" w:cs="Arial"/>
              </w:rPr>
            </w:pPr>
            <w:r w:rsidRPr="007B0AAD">
              <w:rPr>
                <w:rFonts w:ascii="Arial" w:hAnsi="Arial" w:cs="Arial"/>
              </w:rPr>
              <w:t xml:space="preserve"> ime in priimek zakonitega zastopnika in podpis</w:t>
            </w:r>
          </w:p>
          <w:p w14:paraId="60DAF5AA" w14:textId="77777777" w:rsidR="00131729" w:rsidRPr="007B0AAD" w:rsidRDefault="00131729" w:rsidP="006A1551">
            <w:pPr>
              <w:pStyle w:val="Standard"/>
              <w:jc w:val="center"/>
              <w:rPr>
                <w:rFonts w:ascii="Arial" w:hAnsi="Arial" w:cs="Arial"/>
              </w:rPr>
            </w:pPr>
          </w:p>
        </w:tc>
      </w:tr>
      <w:tr w:rsidR="00131729" w:rsidRPr="007B0AAD" w14:paraId="3DD5005E"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A46740D" w14:textId="77777777" w:rsidR="00131729" w:rsidRPr="007B0AAD" w:rsidRDefault="00131729" w:rsidP="006A1551">
            <w:pPr>
              <w:pStyle w:val="Standard"/>
              <w:snapToGrid w:val="0"/>
              <w:jc w:val="center"/>
              <w:rPr>
                <w:rFonts w:ascii="Arial" w:hAnsi="Arial" w:cs="Arial"/>
              </w:rPr>
            </w:pPr>
            <w:r w:rsidRPr="007B0AAD">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BDEE818" w14:textId="77777777" w:rsidR="00131729" w:rsidRPr="007B0AAD" w:rsidRDefault="00131729" w:rsidP="006A1551">
            <w:pPr>
              <w:spacing w:after="0"/>
              <w:rPr>
                <w:rFonts w:ascii="Arial" w:hAnsi="Arial" w:cs="Arial"/>
                <w:color w:val="auto"/>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17AC499" w14:textId="77777777" w:rsidR="00131729" w:rsidRPr="007B0AAD" w:rsidRDefault="00131729" w:rsidP="006A1551">
            <w:pPr>
              <w:spacing w:after="0"/>
              <w:rPr>
                <w:rFonts w:ascii="Arial" w:hAnsi="Arial" w:cs="Arial"/>
                <w:color w:val="auto"/>
              </w:rPr>
            </w:pPr>
          </w:p>
        </w:tc>
      </w:tr>
    </w:tbl>
    <w:p w14:paraId="2F7BE75F" w14:textId="77777777" w:rsidR="00131729" w:rsidRPr="007B0AAD" w:rsidRDefault="00131729" w:rsidP="00321F89">
      <w:pPr>
        <w:pStyle w:val="Slog3"/>
        <w:rPr>
          <w:rStyle w:val="Neenpoudarek"/>
          <w:rFonts w:ascii="Arial" w:hAnsi="Arial" w:cs="Arial"/>
          <w:i/>
          <w:iCs/>
          <w:color w:val="auto"/>
          <w:sz w:val="22"/>
          <w:szCs w:val="22"/>
        </w:rPr>
      </w:pPr>
      <w:bookmarkStart w:id="13" w:name="_Toc491691699"/>
      <w:r w:rsidRPr="007B0AAD">
        <w:rPr>
          <w:rStyle w:val="Neenpoudarek"/>
          <w:rFonts w:ascii="Arial" w:hAnsi="Arial" w:cs="Arial"/>
          <w:i/>
          <w:iCs/>
          <w:color w:val="auto"/>
          <w:sz w:val="22"/>
          <w:szCs w:val="22"/>
        </w:rPr>
        <w:lastRenderedPageBreak/>
        <w:t>Priloga št. 3</w:t>
      </w:r>
      <w:bookmarkEnd w:id="13"/>
    </w:p>
    <w:p w14:paraId="3F67FD74" w14:textId="77777777" w:rsidR="00131729" w:rsidRPr="007B0AAD" w:rsidRDefault="00131729" w:rsidP="0033301E">
      <w:pPr>
        <w:pStyle w:val="Intenzivencitat"/>
      </w:pPr>
      <w:bookmarkStart w:id="14" w:name="_Toc491691700"/>
      <w:r w:rsidRPr="007B0AAD">
        <w:t>IZJAVA PONUDNIKA O UDELEŽBI PODIZVAJALCEV</w:t>
      </w:r>
      <w:bookmarkEnd w:id="14"/>
    </w:p>
    <w:p w14:paraId="4C25EB54" w14:textId="79B337CB" w:rsidR="003B6235" w:rsidRPr="007B0AAD" w:rsidRDefault="00131729" w:rsidP="006A1551">
      <w:pPr>
        <w:spacing w:after="0"/>
        <w:jc w:val="both"/>
        <w:rPr>
          <w:rFonts w:ascii="Arial" w:hAnsi="Arial" w:cs="Arial"/>
        </w:rPr>
      </w:pPr>
      <w:r w:rsidRPr="007B0AAD">
        <w:rPr>
          <w:rFonts w:ascii="Arial" w:hAnsi="Arial" w:cs="Arial"/>
          <w:color w:val="auto"/>
          <w:kern w:val="3"/>
          <w:lang w:eastAsia="zh-CN"/>
        </w:rPr>
        <w:t>V zvezi z javnim naročilom »</w:t>
      </w:r>
      <w:r w:rsidR="00B433A0" w:rsidRPr="007B0AAD">
        <w:rPr>
          <w:rFonts w:ascii="Arial" w:hAnsi="Arial" w:cs="Arial"/>
          <w:color w:val="auto"/>
          <w:kern w:val="3"/>
          <w:lang w:eastAsia="zh-CN"/>
        </w:rPr>
        <w:t>Storitve varovanja</w:t>
      </w:r>
      <w:r w:rsidRPr="007B0AAD">
        <w:rPr>
          <w:rFonts w:ascii="Arial" w:hAnsi="Arial" w:cs="Arial"/>
          <w:color w:val="auto"/>
          <w:kern w:val="3"/>
          <w:lang w:eastAsia="zh-CN"/>
        </w:rPr>
        <w:t>«</w:t>
      </w:r>
      <w:r w:rsidR="00634CE1" w:rsidRPr="007B0AAD">
        <w:rPr>
          <w:rFonts w:ascii="Arial" w:hAnsi="Arial" w:cs="Arial"/>
          <w:color w:val="auto"/>
          <w:kern w:val="3"/>
          <w:lang w:eastAsia="zh-CN"/>
        </w:rPr>
        <w:t xml:space="preserve">, </w:t>
      </w:r>
      <w:r w:rsidR="003B6235" w:rsidRPr="007B0AAD">
        <w:rPr>
          <w:rFonts w:ascii="Arial" w:hAnsi="Arial" w:cs="Arial"/>
          <w:color w:val="auto"/>
          <w:kern w:val="3"/>
          <w:lang w:eastAsia="zh-CN"/>
        </w:rPr>
        <w:t>objavljenega na portalu javnih naročil dne _______________pod številko objave ____________in v Uradnem listu EU pod št. objave ________________ z dne _________,</w:t>
      </w:r>
    </w:p>
    <w:p w14:paraId="13733218" w14:textId="0523DEC5" w:rsidR="00131729" w:rsidRPr="007B0AAD" w:rsidRDefault="00131729" w:rsidP="006A1551">
      <w:pPr>
        <w:suppressAutoHyphens/>
        <w:autoSpaceDN w:val="0"/>
        <w:spacing w:after="0"/>
        <w:ind w:right="6"/>
        <w:jc w:val="both"/>
        <w:textAlignment w:val="baseline"/>
        <w:rPr>
          <w:rFonts w:ascii="Arial" w:hAnsi="Arial" w:cs="Arial"/>
          <w:color w:val="auto"/>
          <w:kern w:val="3"/>
          <w:lang w:eastAsia="zh-CN"/>
        </w:rPr>
      </w:pPr>
    </w:p>
    <w:p w14:paraId="7DF147D0" w14:textId="77777777" w:rsidR="00131729" w:rsidRPr="007B0AAD" w:rsidRDefault="00131729" w:rsidP="006A1551">
      <w:pPr>
        <w:pStyle w:val="Standard"/>
        <w:jc w:val="center"/>
        <w:rPr>
          <w:rFonts w:ascii="Arial" w:hAnsi="Arial" w:cs="Arial"/>
          <w:i/>
          <w:iCs/>
          <w:u w:val="single"/>
        </w:rPr>
      </w:pPr>
      <w:r w:rsidRPr="007B0AAD">
        <w:rPr>
          <w:rFonts w:ascii="Arial" w:hAnsi="Arial" w:cs="Arial"/>
          <w:i/>
          <w:iCs/>
          <w:u w:val="single"/>
        </w:rPr>
        <w:t>(ustrezno obkrožite A ali B)</w:t>
      </w:r>
    </w:p>
    <w:p w14:paraId="2C5CDFFD" w14:textId="77777777" w:rsidR="00131729" w:rsidRPr="007B0AAD" w:rsidRDefault="00131729" w:rsidP="006A1551">
      <w:pPr>
        <w:spacing w:after="0"/>
        <w:rPr>
          <w:rFonts w:ascii="Arial" w:hAnsi="Arial" w:cs="Arial"/>
          <w:color w:val="auto"/>
        </w:rPr>
      </w:pPr>
    </w:p>
    <w:p w14:paraId="0209B645" w14:textId="77777777" w:rsidR="00500297" w:rsidRPr="007B0AAD" w:rsidRDefault="00500297" w:rsidP="006A1551">
      <w:pPr>
        <w:pStyle w:val="Odstavekseznama"/>
        <w:numPr>
          <w:ilvl w:val="0"/>
          <w:numId w:val="26"/>
        </w:numPr>
        <w:spacing w:after="0"/>
        <w:contextualSpacing/>
        <w:jc w:val="both"/>
        <w:rPr>
          <w:rFonts w:ascii="Arial" w:hAnsi="Arial" w:cs="Arial"/>
          <w:b/>
          <w:color w:val="auto"/>
        </w:rPr>
      </w:pPr>
      <w:r w:rsidRPr="007B0AAD">
        <w:rPr>
          <w:rFonts w:ascii="Arial" w:hAnsi="Arial" w:cs="Arial"/>
          <w:b/>
          <w:color w:val="auto"/>
        </w:rPr>
        <w:t>izjavljamo, da nastopamo s podizvajalci, in sicer v nadaljevanju navajamo vrednostno udeležbo le-teh:</w:t>
      </w:r>
    </w:p>
    <w:p w14:paraId="49A221E0" w14:textId="77777777" w:rsidR="00500297" w:rsidRPr="007B0AAD" w:rsidRDefault="00500297" w:rsidP="006A1551">
      <w:pPr>
        <w:spacing w:after="0"/>
        <w:rPr>
          <w:rFonts w:ascii="Arial" w:hAnsi="Arial" w:cs="Arial"/>
          <w:color w:val="auto"/>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500297" w:rsidRPr="007B0AAD" w14:paraId="2EFBC707" w14:textId="77777777" w:rsidTr="006C17A8">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BFA59AE" w14:textId="77777777" w:rsidR="00500297" w:rsidRPr="007B0AAD" w:rsidRDefault="00500297" w:rsidP="006A1551">
            <w:pPr>
              <w:spacing w:after="0"/>
              <w:jc w:val="center"/>
              <w:rPr>
                <w:rFonts w:ascii="Arial" w:hAnsi="Arial" w:cs="Arial"/>
                <w:b/>
                <w:color w:val="auto"/>
              </w:rPr>
            </w:pPr>
            <w:r w:rsidRPr="007B0AAD">
              <w:rPr>
                <w:rFonts w:ascii="Arial" w:hAnsi="Arial" w:cs="Arial"/>
                <w:b/>
                <w:color w:val="auto"/>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E4F47BE" w14:textId="77777777" w:rsidR="00500297" w:rsidRPr="007B0AAD" w:rsidRDefault="00500297" w:rsidP="006A1551">
            <w:pPr>
              <w:spacing w:after="0"/>
              <w:jc w:val="center"/>
              <w:rPr>
                <w:rFonts w:ascii="Arial" w:hAnsi="Arial" w:cs="Arial"/>
                <w:b/>
                <w:color w:val="auto"/>
              </w:rPr>
            </w:pPr>
            <w:r w:rsidRPr="007B0AAD">
              <w:rPr>
                <w:rFonts w:ascii="Arial" w:hAnsi="Arial" w:cs="Arial"/>
                <w:b/>
                <w:color w:val="auto"/>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8034A4" w14:textId="77777777" w:rsidR="00500297" w:rsidRPr="007B0AAD" w:rsidRDefault="00500297" w:rsidP="006A1551">
            <w:pPr>
              <w:spacing w:after="0"/>
              <w:jc w:val="center"/>
              <w:rPr>
                <w:rFonts w:ascii="Arial" w:hAnsi="Arial" w:cs="Arial"/>
                <w:b/>
                <w:color w:val="auto"/>
              </w:rPr>
            </w:pPr>
            <w:r w:rsidRPr="007B0AAD">
              <w:rPr>
                <w:rFonts w:ascii="Arial" w:hAnsi="Arial" w:cs="Arial"/>
                <w:b/>
                <w:color w:val="auto"/>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4B7051B7" w14:textId="77777777" w:rsidR="00500297" w:rsidRPr="007B0AAD" w:rsidRDefault="00500297" w:rsidP="006A1551">
            <w:pPr>
              <w:spacing w:after="0"/>
              <w:jc w:val="center"/>
              <w:rPr>
                <w:rFonts w:ascii="Arial" w:hAnsi="Arial" w:cs="Arial"/>
                <w:b/>
                <w:color w:val="auto"/>
              </w:rPr>
            </w:pPr>
            <w:r w:rsidRPr="007B0AAD">
              <w:rPr>
                <w:rFonts w:ascii="Arial" w:hAnsi="Arial" w:cs="Arial"/>
                <w:b/>
                <w:color w:val="auto"/>
              </w:rPr>
              <w:t>NEPOSREDNO PLAČILO ZAHTEVA (ustrezno obkrožite)</w:t>
            </w:r>
          </w:p>
        </w:tc>
      </w:tr>
      <w:tr w:rsidR="00500297" w:rsidRPr="007B0AAD" w14:paraId="1DC2F6E6" w14:textId="77777777" w:rsidTr="006C17A8">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C0F2074" w14:textId="77777777" w:rsidR="00500297" w:rsidRPr="007B0AAD" w:rsidRDefault="00500297" w:rsidP="006A1551">
            <w:pPr>
              <w:spacing w:after="0"/>
              <w:rPr>
                <w:rFonts w:ascii="Arial" w:hAnsi="Arial" w:cs="Arial"/>
                <w:color w:val="auto"/>
              </w:rPr>
            </w:pPr>
          </w:p>
          <w:p w14:paraId="3B5CAB80" w14:textId="77777777" w:rsidR="00500297" w:rsidRPr="007B0AAD" w:rsidRDefault="00500297" w:rsidP="006A1551">
            <w:pPr>
              <w:spacing w:after="0"/>
              <w:rPr>
                <w:rFonts w:ascii="Arial" w:hAnsi="Arial" w:cs="Arial"/>
                <w:color w:val="auto"/>
              </w:rPr>
            </w:pPr>
          </w:p>
          <w:p w14:paraId="6D2C3187" w14:textId="77777777" w:rsidR="00500297" w:rsidRPr="007B0AAD" w:rsidRDefault="00500297" w:rsidP="006A1551">
            <w:pPr>
              <w:spacing w:after="0"/>
              <w:rPr>
                <w:rFonts w:ascii="Arial" w:hAnsi="Arial" w:cs="Arial"/>
                <w:color w:val="auto"/>
              </w:rPr>
            </w:pPr>
          </w:p>
          <w:p w14:paraId="5374F4B0" w14:textId="77777777" w:rsidR="00500297" w:rsidRPr="007B0AAD" w:rsidRDefault="00500297" w:rsidP="006A1551">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8DBEC76" w14:textId="77777777" w:rsidR="00500297" w:rsidRPr="007B0AAD" w:rsidRDefault="00500297" w:rsidP="006A1551">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0B539E" w14:textId="77777777" w:rsidR="00500297" w:rsidRPr="007B0AAD" w:rsidRDefault="00500297" w:rsidP="006A1551">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14:paraId="2593ABB1" w14:textId="77777777" w:rsidR="00500297" w:rsidRPr="007B0AAD" w:rsidRDefault="00500297" w:rsidP="006A1551">
            <w:pPr>
              <w:spacing w:after="0"/>
              <w:jc w:val="center"/>
              <w:rPr>
                <w:rFonts w:ascii="Arial" w:hAnsi="Arial" w:cs="Arial"/>
                <w:color w:val="auto"/>
              </w:rPr>
            </w:pPr>
          </w:p>
          <w:p w14:paraId="2D2E703B" w14:textId="77777777" w:rsidR="00500297" w:rsidRPr="007B0AAD" w:rsidRDefault="00500297" w:rsidP="006A1551">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500297" w:rsidRPr="007B0AAD" w14:paraId="75C37EF3" w14:textId="77777777" w:rsidTr="006C17A8">
              <w:tc>
                <w:tcPr>
                  <w:tcW w:w="906" w:type="dxa"/>
                </w:tcPr>
                <w:p w14:paraId="6994537C" w14:textId="77777777" w:rsidR="00500297" w:rsidRPr="007B0AAD" w:rsidRDefault="00500297" w:rsidP="006A1551">
                  <w:pPr>
                    <w:spacing w:after="0"/>
                    <w:jc w:val="center"/>
                    <w:rPr>
                      <w:rFonts w:ascii="Arial" w:hAnsi="Arial" w:cs="Arial"/>
                      <w:color w:val="auto"/>
                    </w:rPr>
                  </w:pPr>
                  <w:r w:rsidRPr="007B0AAD">
                    <w:rPr>
                      <w:rFonts w:ascii="Arial" w:hAnsi="Arial" w:cs="Arial"/>
                      <w:color w:val="auto"/>
                    </w:rPr>
                    <w:t>DA</w:t>
                  </w:r>
                </w:p>
              </w:tc>
              <w:tc>
                <w:tcPr>
                  <w:tcW w:w="907" w:type="dxa"/>
                </w:tcPr>
                <w:p w14:paraId="7A53A3E5" w14:textId="77777777" w:rsidR="00500297" w:rsidRPr="007B0AAD" w:rsidRDefault="00500297" w:rsidP="006A1551">
                  <w:pPr>
                    <w:spacing w:after="0"/>
                    <w:jc w:val="center"/>
                    <w:rPr>
                      <w:rFonts w:ascii="Arial" w:hAnsi="Arial" w:cs="Arial"/>
                      <w:color w:val="auto"/>
                    </w:rPr>
                  </w:pPr>
                  <w:r w:rsidRPr="007B0AAD">
                    <w:rPr>
                      <w:rFonts w:ascii="Arial" w:hAnsi="Arial" w:cs="Arial"/>
                      <w:color w:val="auto"/>
                    </w:rPr>
                    <w:t>NE</w:t>
                  </w:r>
                </w:p>
              </w:tc>
            </w:tr>
          </w:tbl>
          <w:p w14:paraId="67EA2CBB" w14:textId="77777777" w:rsidR="00500297" w:rsidRPr="007B0AAD" w:rsidRDefault="00500297" w:rsidP="006A1551">
            <w:pPr>
              <w:spacing w:after="0"/>
              <w:jc w:val="center"/>
              <w:rPr>
                <w:rFonts w:ascii="Arial" w:hAnsi="Arial" w:cs="Arial"/>
                <w:color w:val="auto"/>
              </w:rPr>
            </w:pPr>
          </w:p>
        </w:tc>
      </w:tr>
      <w:tr w:rsidR="00500297" w:rsidRPr="007B0AAD" w14:paraId="59A37A68" w14:textId="77777777" w:rsidTr="006C17A8">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B869DC9" w14:textId="77777777" w:rsidR="00500297" w:rsidRPr="007B0AAD" w:rsidRDefault="00500297" w:rsidP="006A1551">
            <w:pPr>
              <w:spacing w:after="0"/>
              <w:rPr>
                <w:rFonts w:ascii="Arial" w:hAnsi="Arial" w:cs="Arial"/>
                <w:color w:val="auto"/>
              </w:rPr>
            </w:pPr>
          </w:p>
          <w:p w14:paraId="566005C1" w14:textId="77777777" w:rsidR="00500297" w:rsidRPr="007B0AAD" w:rsidRDefault="00500297" w:rsidP="006A1551">
            <w:pPr>
              <w:spacing w:after="0"/>
              <w:rPr>
                <w:rFonts w:ascii="Arial" w:hAnsi="Arial" w:cs="Arial"/>
                <w:color w:val="auto"/>
              </w:rPr>
            </w:pPr>
          </w:p>
          <w:p w14:paraId="3CC99FDF" w14:textId="77777777" w:rsidR="00500297" w:rsidRPr="007B0AAD" w:rsidRDefault="00500297" w:rsidP="006A1551">
            <w:pPr>
              <w:spacing w:after="0"/>
              <w:rPr>
                <w:rFonts w:ascii="Arial" w:hAnsi="Arial" w:cs="Arial"/>
                <w:color w:val="auto"/>
              </w:rPr>
            </w:pPr>
          </w:p>
          <w:p w14:paraId="1E06F0ED" w14:textId="77777777" w:rsidR="00500297" w:rsidRPr="007B0AAD" w:rsidRDefault="00500297" w:rsidP="006A1551">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B556F72" w14:textId="77777777" w:rsidR="00500297" w:rsidRPr="007B0AAD" w:rsidRDefault="00500297" w:rsidP="006A1551">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A1167E" w14:textId="77777777" w:rsidR="00500297" w:rsidRPr="007B0AAD" w:rsidRDefault="00500297" w:rsidP="006A1551">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14:paraId="29E8D4D0" w14:textId="77777777" w:rsidR="00500297" w:rsidRPr="007B0AAD" w:rsidRDefault="00500297" w:rsidP="006A1551">
            <w:pPr>
              <w:spacing w:after="0"/>
              <w:jc w:val="center"/>
              <w:rPr>
                <w:rFonts w:ascii="Arial" w:hAnsi="Arial" w:cs="Arial"/>
                <w:color w:val="auto"/>
              </w:rPr>
            </w:pPr>
          </w:p>
          <w:p w14:paraId="6438FEC3" w14:textId="77777777" w:rsidR="00500297" w:rsidRPr="007B0AAD" w:rsidRDefault="00500297" w:rsidP="006A1551">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500297" w:rsidRPr="007B0AAD" w14:paraId="1A3365E6" w14:textId="77777777" w:rsidTr="006C17A8">
              <w:tc>
                <w:tcPr>
                  <w:tcW w:w="906" w:type="dxa"/>
                </w:tcPr>
                <w:p w14:paraId="79925873" w14:textId="77777777" w:rsidR="00500297" w:rsidRPr="007B0AAD" w:rsidRDefault="00500297" w:rsidP="006A1551">
                  <w:pPr>
                    <w:spacing w:after="0"/>
                    <w:jc w:val="center"/>
                    <w:rPr>
                      <w:rFonts w:ascii="Arial" w:hAnsi="Arial" w:cs="Arial"/>
                      <w:color w:val="auto"/>
                    </w:rPr>
                  </w:pPr>
                  <w:r w:rsidRPr="007B0AAD">
                    <w:rPr>
                      <w:rFonts w:ascii="Arial" w:hAnsi="Arial" w:cs="Arial"/>
                      <w:color w:val="auto"/>
                    </w:rPr>
                    <w:t>DA</w:t>
                  </w:r>
                </w:p>
              </w:tc>
              <w:tc>
                <w:tcPr>
                  <w:tcW w:w="907" w:type="dxa"/>
                </w:tcPr>
                <w:p w14:paraId="7E583D44" w14:textId="77777777" w:rsidR="00500297" w:rsidRPr="007B0AAD" w:rsidRDefault="00500297" w:rsidP="006A1551">
                  <w:pPr>
                    <w:spacing w:after="0"/>
                    <w:jc w:val="center"/>
                    <w:rPr>
                      <w:rFonts w:ascii="Arial" w:hAnsi="Arial" w:cs="Arial"/>
                      <w:color w:val="auto"/>
                    </w:rPr>
                  </w:pPr>
                  <w:r w:rsidRPr="007B0AAD">
                    <w:rPr>
                      <w:rFonts w:ascii="Arial" w:hAnsi="Arial" w:cs="Arial"/>
                      <w:color w:val="auto"/>
                    </w:rPr>
                    <w:t>NE</w:t>
                  </w:r>
                </w:p>
              </w:tc>
            </w:tr>
          </w:tbl>
          <w:p w14:paraId="40D8D656" w14:textId="77777777" w:rsidR="00500297" w:rsidRPr="007B0AAD" w:rsidRDefault="00500297" w:rsidP="006A1551">
            <w:pPr>
              <w:spacing w:after="0"/>
              <w:jc w:val="center"/>
              <w:rPr>
                <w:rFonts w:ascii="Arial" w:hAnsi="Arial" w:cs="Arial"/>
                <w:color w:val="auto"/>
              </w:rPr>
            </w:pPr>
          </w:p>
        </w:tc>
      </w:tr>
    </w:tbl>
    <w:p w14:paraId="6F9BC776" w14:textId="77777777" w:rsidR="00500297" w:rsidRPr="007B0AAD" w:rsidRDefault="00500297" w:rsidP="006A1551">
      <w:pPr>
        <w:spacing w:after="0"/>
        <w:rPr>
          <w:rFonts w:ascii="Arial" w:hAnsi="Arial" w:cs="Arial"/>
          <w:color w:val="auto"/>
        </w:rPr>
      </w:pPr>
    </w:p>
    <w:p w14:paraId="463FF859" w14:textId="77777777" w:rsidR="00500297" w:rsidRPr="007B0AAD" w:rsidRDefault="00500297" w:rsidP="006A1551">
      <w:pPr>
        <w:spacing w:after="0"/>
        <w:rPr>
          <w:rFonts w:ascii="Arial" w:hAnsi="Arial" w:cs="Arial"/>
          <w:color w:val="auto"/>
        </w:rPr>
      </w:pPr>
      <w:r w:rsidRPr="007B0AAD">
        <w:rPr>
          <w:rFonts w:ascii="Arial" w:hAnsi="Arial" w:cs="Arial"/>
          <w:color w:val="auto"/>
        </w:rPr>
        <w:t>Izjavljamo,</w:t>
      </w:r>
    </w:p>
    <w:p w14:paraId="1F273930" w14:textId="1B00BB7C" w:rsidR="00500297" w:rsidRPr="007B0AAD" w:rsidRDefault="00500297" w:rsidP="006A1551">
      <w:pPr>
        <w:pStyle w:val="Odstavekseznama"/>
        <w:numPr>
          <w:ilvl w:val="0"/>
          <w:numId w:val="25"/>
        </w:numPr>
        <w:spacing w:after="0"/>
        <w:contextualSpacing/>
        <w:jc w:val="both"/>
        <w:rPr>
          <w:rFonts w:ascii="Arial" w:hAnsi="Arial" w:cs="Arial"/>
          <w:color w:val="auto"/>
        </w:rPr>
      </w:pPr>
      <w:r w:rsidRPr="007B0AAD">
        <w:rPr>
          <w:rFonts w:ascii="Arial" w:hAnsi="Arial" w:cs="Arial"/>
          <w:color w:val="auto"/>
        </w:rPr>
        <w:t>da bomo imeli ob sklenitvi</w:t>
      </w:r>
      <w:r w:rsidR="00D330D5" w:rsidRPr="007B0AAD">
        <w:rPr>
          <w:rFonts w:ascii="Arial" w:hAnsi="Arial" w:cs="Arial"/>
          <w:color w:val="auto"/>
        </w:rPr>
        <w:t xml:space="preserve"> </w:t>
      </w:r>
      <w:r w:rsidR="00955D7A" w:rsidRPr="007B0AAD">
        <w:rPr>
          <w:rFonts w:ascii="Arial" w:hAnsi="Arial" w:cs="Arial"/>
          <w:color w:val="auto"/>
        </w:rPr>
        <w:t>pogodbe</w:t>
      </w:r>
      <w:r w:rsidRPr="007B0AAD">
        <w:rPr>
          <w:rFonts w:ascii="Arial" w:hAnsi="Arial" w:cs="Arial"/>
          <w:color w:val="auto"/>
        </w:rPr>
        <w:t xml:space="preserve"> z naročnikom in v času njenega izvajanja, sklenjene </w:t>
      </w:r>
      <w:r w:rsidR="00D45DBF" w:rsidRPr="007B0AAD">
        <w:rPr>
          <w:rFonts w:ascii="Arial" w:hAnsi="Arial" w:cs="Arial"/>
          <w:color w:val="auto"/>
        </w:rPr>
        <w:t>pogodbe</w:t>
      </w:r>
      <w:r w:rsidRPr="007B0AAD">
        <w:rPr>
          <w:rFonts w:ascii="Arial" w:hAnsi="Arial" w:cs="Arial"/>
          <w:color w:val="auto"/>
        </w:rPr>
        <w:t xml:space="preserve"> s podizvajalci,</w:t>
      </w:r>
    </w:p>
    <w:p w14:paraId="3EC9AB86" w14:textId="77777777" w:rsidR="00500297" w:rsidRPr="007B0AAD" w:rsidRDefault="00500297" w:rsidP="006A1551">
      <w:pPr>
        <w:pStyle w:val="Odstavekseznama"/>
        <w:numPr>
          <w:ilvl w:val="0"/>
          <w:numId w:val="25"/>
        </w:numPr>
        <w:spacing w:after="0"/>
        <w:contextualSpacing/>
        <w:jc w:val="both"/>
        <w:rPr>
          <w:rFonts w:ascii="Arial" w:hAnsi="Arial" w:cs="Arial"/>
          <w:color w:val="auto"/>
        </w:rPr>
      </w:pPr>
      <w:r w:rsidRPr="007B0AAD">
        <w:rPr>
          <w:rFonts w:ascii="Arial" w:hAnsi="Arial" w:cs="Arial"/>
          <w:color w:val="auto"/>
        </w:rPr>
        <w:t>da bomo dela izvajali le s podizvajalci, ki bodo priglašeni in bomo v primeru spremembe podizvajalcev pravočasno obvestili naročnika o spremembi,</w:t>
      </w:r>
    </w:p>
    <w:p w14:paraId="59C5F949" w14:textId="06253521" w:rsidR="00500297" w:rsidRPr="007B0AAD" w:rsidRDefault="00500297" w:rsidP="006A1551">
      <w:pPr>
        <w:pStyle w:val="Odstavekseznama"/>
        <w:numPr>
          <w:ilvl w:val="0"/>
          <w:numId w:val="12"/>
        </w:numPr>
        <w:spacing w:after="0"/>
        <w:contextualSpacing/>
        <w:jc w:val="both"/>
        <w:rPr>
          <w:rFonts w:ascii="Arial" w:hAnsi="Arial" w:cs="Arial"/>
          <w:color w:val="auto"/>
          <w:lang w:eastAsia="zh-CN"/>
        </w:rPr>
      </w:pPr>
      <w:r w:rsidRPr="007B0AAD">
        <w:rPr>
          <w:rFonts w:ascii="Arial" w:hAnsi="Arial" w:cs="Arial"/>
          <w:color w:val="auto"/>
        </w:rPr>
        <w:t xml:space="preserve">da bomo v primeru, da bo podizvajalec zahteval neposredno plačilo </w:t>
      </w:r>
      <w:r w:rsidRPr="007B0AAD">
        <w:rPr>
          <w:rFonts w:ascii="Arial" w:hAnsi="Arial" w:cs="Arial"/>
          <w:color w:val="auto"/>
          <w:lang w:eastAsia="zh-CN"/>
        </w:rPr>
        <w:t xml:space="preserve">v </w:t>
      </w:r>
      <w:r w:rsidR="00955D7A" w:rsidRPr="007B0AAD">
        <w:rPr>
          <w:rFonts w:ascii="Arial" w:hAnsi="Arial" w:cs="Arial"/>
          <w:color w:val="auto"/>
          <w:lang w:eastAsia="zh-CN"/>
        </w:rPr>
        <w:t>pogodbi</w:t>
      </w:r>
      <w:r w:rsidRPr="007B0AAD">
        <w:rPr>
          <w:rFonts w:ascii="Arial" w:hAnsi="Arial" w:cs="Arial"/>
          <w:color w:val="auto"/>
          <w:lang w:eastAsia="zh-CN"/>
        </w:rPr>
        <w:t xml:space="preserve">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1AF95BE9" w14:textId="77777777" w:rsidR="00500297" w:rsidRPr="007B0AAD" w:rsidRDefault="00500297" w:rsidP="006A1551">
      <w:pPr>
        <w:pStyle w:val="Odstavekseznama"/>
        <w:numPr>
          <w:ilvl w:val="0"/>
          <w:numId w:val="12"/>
        </w:numPr>
        <w:spacing w:after="0"/>
        <w:contextualSpacing/>
        <w:jc w:val="both"/>
        <w:rPr>
          <w:rFonts w:ascii="Arial" w:hAnsi="Arial" w:cs="Arial"/>
          <w:color w:val="auto"/>
          <w:lang w:eastAsia="zh-CN"/>
        </w:rPr>
      </w:pPr>
      <w:r w:rsidRPr="007B0AAD">
        <w:rPr>
          <w:rFonts w:ascii="Arial" w:hAnsi="Arial" w:cs="Arial"/>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gradnje ali storitve oziroma dobavljeno blago, neposredno povezano s predmetom javnega naročila. </w:t>
      </w:r>
    </w:p>
    <w:p w14:paraId="6B47ACD1" w14:textId="77777777" w:rsidR="00500297" w:rsidRPr="007B0AAD" w:rsidRDefault="00500297" w:rsidP="006A1551">
      <w:pPr>
        <w:pStyle w:val="Odstavekseznama"/>
        <w:spacing w:after="0"/>
        <w:jc w:val="both"/>
        <w:rPr>
          <w:rFonts w:ascii="Arial" w:hAnsi="Arial" w:cs="Arial"/>
          <w:color w:val="auto"/>
          <w:lang w:eastAsia="zh-CN"/>
        </w:rPr>
      </w:pPr>
    </w:p>
    <w:p w14:paraId="37BDD074" w14:textId="77777777" w:rsidR="00500297" w:rsidRPr="007B0AAD" w:rsidRDefault="00500297" w:rsidP="006A1551">
      <w:pPr>
        <w:pStyle w:val="Odstavekseznama"/>
        <w:spacing w:after="0"/>
        <w:jc w:val="both"/>
        <w:rPr>
          <w:rFonts w:ascii="Arial" w:hAnsi="Arial" w:cs="Arial"/>
          <w:color w:val="auto"/>
        </w:rPr>
      </w:pPr>
    </w:p>
    <w:p w14:paraId="07F2B5CE" w14:textId="77777777" w:rsidR="00500297" w:rsidRPr="007B0AAD" w:rsidRDefault="00500297" w:rsidP="006A1551">
      <w:pPr>
        <w:spacing w:after="0"/>
        <w:rPr>
          <w:rFonts w:ascii="Arial" w:hAnsi="Arial" w:cs="Arial"/>
          <w:i/>
          <w:color w:val="auto"/>
        </w:rPr>
      </w:pPr>
      <w:r w:rsidRPr="007B0AAD">
        <w:rPr>
          <w:rFonts w:ascii="Arial" w:hAnsi="Arial" w:cs="Arial"/>
          <w:i/>
          <w:color w:val="auto"/>
        </w:rPr>
        <w:t>Opomba:</w:t>
      </w:r>
    </w:p>
    <w:p w14:paraId="05355424" w14:textId="77777777" w:rsidR="00500297" w:rsidRPr="007B0AAD" w:rsidRDefault="00500297" w:rsidP="006A1551">
      <w:pPr>
        <w:spacing w:after="0"/>
        <w:jc w:val="both"/>
        <w:rPr>
          <w:rFonts w:ascii="Arial" w:hAnsi="Arial" w:cs="Arial"/>
          <w:color w:val="auto"/>
        </w:rPr>
      </w:pPr>
      <w:r w:rsidRPr="007B0AAD">
        <w:rPr>
          <w:rFonts w:ascii="Arial" w:hAnsi="Arial" w:cs="Arial"/>
          <w:color w:val="auto"/>
        </w:rPr>
        <w:t>Obrazec je potrebno izpolniti le v primeru, če ponudnik nastopa s podizvajalcem. Če ponudnik nastopa z več podizvajalci, se ta obrazec fotokopira.</w:t>
      </w:r>
    </w:p>
    <w:p w14:paraId="69E9944F" w14:textId="77777777" w:rsidR="00500297" w:rsidRPr="007B0AAD" w:rsidRDefault="00500297" w:rsidP="006A1551">
      <w:pPr>
        <w:spacing w:after="0"/>
        <w:rPr>
          <w:rFonts w:ascii="Arial" w:hAnsi="Arial" w:cs="Arial"/>
          <w:color w:val="auto"/>
        </w:rPr>
      </w:pPr>
    </w:p>
    <w:p w14:paraId="40EB937C" w14:textId="77777777" w:rsidR="00500297" w:rsidRPr="007B0AAD" w:rsidRDefault="00500297" w:rsidP="006A1551">
      <w:pPr>
        <w:pStyle w:val="Odstavekseznama"/>
        <w:numPr>
          <w:ilvl w:val="0"/>
          <w:numId w:val="26"/>
        </w:numPr>
        <w:spacing w:after="0"/>
        <w:contextualSpacing/>
        <w:jc w:val="both"/>
        <w:rPr>
          <w:rFonts w:ascii="Arial" w:hAnsi="Arial" w:cs="Arial"/>
          <w:b/>
          <w:color w:val="auto"/>
        </w:rPr>
      </w:pPr>
      <w:r w:rsidRPr="007B0AAD">
        <w:rPr>
          <w:rFonts w:ascii="Arial" w:hAnsi="Arial" w:cs="Arial"/>
          <w:b/>
          <w:color w:val="auto"/>
        </w:rPr>
        <w:t xml:space="preserve"> izjavljamo, da ne nastopamo s podizvajalcem.</w:t>
      </w:r>
    </w:p>
    <w:p w14:paraId="2885CE65" w14:textId="77777777" w:rsidR="00500297" w:rsidRPr="007B0AAD" w:rsidRDefault="00500297" w:rsidP="006A1551">
      <w:pPr>
        <w:spacing w:after="0"/>
        <w:rPr>
          <w:rFonts w:ascii="Arial" w:hAnsi="Arial" w:cs="Arial"/>
          <w:color w:val="auto"/>
        </w:rPr>
      </w:pPr>
    </w:p>
    <w:p w14:paraId="304BC412" w14:textId="77777777" w:rsidR="00500297" w:rsidRPr="007B0AAD" w:rsidRDefault="00500297" w:rsidP="006A1551">
      <w:pPr>
        <w:spacing w:after="0"/>
        <w:jc w:val="both"/>
        <w:rPr>
          <w:rFonts w:ascii="Arial" w:hAnsi="Arial" w:cs="Arial"/>
          <w:color w:val="auto"/>
        </w:rPr>
      </w:pPr>
      <w:r w:rsidRPr="007B0AAD">
        <w:rPr>
          <w:rFonts w:ascii="Arial" w:hAnsi="Arial" w:cs="Arial"/>
          <w:color w:val="auto"/>
        </w:rPr>
        <w:t>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w:t>
      </w:r>
    </w:p>
    <w:p w14:paraId="65ADB609" w14:textId="77777777" w:rsidR="00500297" w:rsidRPr="007B0AAD" w:rsidRDefault="00500297" w:rsidP="006A1551">
      <w:pPr>
        <w:spacing w:after="0"/>
        <w:rPr>
          <w:rFonts w:ascii="Arial" w:hAnsi="Arial" w:cs="Arial"/>
          <w:color w:val="auto"/>
        </w:rPr>
      </w:pPr>
    </w:p>
    <w:p w14:paraId="542D6CC2" w14:textId="77777777" w:rsidR="00131729" w:rsidRPr="007B0AAD" w:rsidRDefault="00131729" w:rsidP="006A1551">
      <w:pPr>
        <w:spacing w:after="0"/>
        <w:rPr>
          <w:rFonts w:ascii="Arial" w:hAnsi="Arial" w:cs="Arial"/>
          <w:color w:val="auto"/>
        </w:rPr>
      </w:pPr>
    </w:p>
    <w:p w14:paraId="6DB2211F" w14:textId="77777777" w:rsidR="00131729" w:rsidRPr="007B0AAD" w:rsidRDefault="00131729" w:rsidP="006A1551">
      <w:pPr>
        <w:spacing w:after="0"/>
        <w:jc w:val="both"/>
        <w:rPr>
          <w:rFonts w:ascii="Arial" w:hAnsi="Arial" w:cs="Arial"/>
          <w:color w:val="auto"/>
          <w:lang w:eastAsia="zh-CN"/>
        </w:rPr>
      </w:pPr>
    </w:p>
    <w:p w14:paraId="65AD8983" w14:textId="77777777" w:rsidR="00131729" w:rsidRPr="007B0AAD" w:rsidRDefault="00131729" w:rsidP="006A1551">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31729" w:rsidRPr="007B0AAD" w14:paraId="68790BD5"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D814C1E" w14:textId="77777777" w:rsidR="00131729" w:rsidRPr="007B0AAD" w:rsidRDefault="00131729" w:rsidP="006A1551">
            <w:pPr>
              <w:suppressAutoHyphens/>
              <w:autoSpaceDN w:val="0"/>
              <w:snapToGrid w:val="0"/>
              <w:spacing w:after="0"/>
              <w:ind w:right="6"/>
              <w:jc w:val="center"/>
              <w:textAlignment w:val="baseline"/>
              <w:rPr>
                <w:rFonts w:ascii="Arial" w:hAnsi="Arial" w:cs="Arial"/>
                <w:color w:val="auto"/>
                <w:kern w:val="3"/>
                <w:lang w:eastAsia="zh-CN"/>
              </w:rPr>
            </w:pPr>
            <w:r w:rsidRPr="007B0AAD">
              <w:rPr>
                <w:rFonts w:ascii="Arial" w:hAnsi="Arial" w:cs="Arial"/>
                <w:color w:val="auto"/>
                <w:kern w:val="3"/>
                <w:lang w:eastAsia="zh-CN"/>
              </w:rPr>
              <w:t>KRAJ</w:t>
            </w:r>
          </w:p>
          <w:p w14:paraId="7451F974" w14:textId="77777777" w:rsidR="00131729" w:rsidRPr="007B0AAD" w:rsidRDefault="00131729" w:rsidP="006A155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7DBE030" w14:textId="77777777" w:rsidR="00131729" w:rsidRPr="007B0AAD" w:rsidRDefault="00131729" w:rsidP="006A1551">
            <w:pPr>
              <w:suppressAutoHyphens/>
              <w:autoSpaceDN w:val="0"/>
              <w:snapToGrid w:val="0"/>
              <w:spacing w:after="0"/>
              <w:ind w:right="6"/>
              <w:jc w:val="center"/>
              <w:textAlignment w:val="baseline"/>
              <w:rPr>
                <w:rFonts w:ascii="Arial" w:hAnsi="Arial" w:cs="Arial"/>
                <w:color w:val="auto"/>
                <w:kern w:val="3"/>
                <w:lang w:eastAsia="zh-CN"/>
              </w:rPr>
            </w:pPr>
            <w:r w:rsidRPr="007B0AAD">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9344D75" w14:textId="77777777" w:rsidR="00131729" w:rsidRPr="007B0AAD" w:rsidRDefault="00131729" w:rsidP="006A1551">
            <w:pPr>
              <w:suppressAutoHyphens/>
              <w:autoSpaceDN w:val="0"/>
              <w:snapToGrid w:val="0"/>
              <w:spacing w:after="0"/>
              <w:ind w:right="6"/>
              <w:jc w:val="center"/>
              <w:textAlignment w:val="baseline"/>
              <w:rPr>
                <w:rFonts w:ascii="Arial" w:hAnsi="Arial" w:cs="Arial"/>
                <w:color w:val="auto"/>
                <w:kern w:val="3"/>
                <w:lang w:eastAsia="zh-CN"/>
              </w:rPr>
            </w:pPr>
            <w:r w:rsidRPr="007B0AAD">
              <w:rPr>
                <w:rFonts w:ascii="Arial" w:hAnsi="Arial" w:cs="Arial"/>
                <w:color w:val="auto"/>
                <w:kern w:val="3"/>
                <w:lang w:eastAsia="zh-CN"/>
              </w:rPr>
              <w:t>PONUDNIK</w:t>
            </w:r>
          </w:p>
          <w:p w14:paraId="068C47F1" w14:textId="77777777" w:rsidR="00131729" w:rsidRPr="007B0AAD" w:rsidRDefault="00131729" w:rsidP="006A1551">
            <w:pPr>
              <w:suppressAutoHyphens/>
              <w:autoSpaceDN w:val="0"/>
              <w:spacing w:after="0"/>
              <w:ind w:right="6"/>
              <w:jc w:val="center"/>
              <w:textAlignment w:val="baseline"/>
              <w:rPr>
                <w:rFonts w:ascii="Arial" w:hAnsi="Arial" w:cs="Arial"/>
                <w:color w:val="auto"/>
                <w:kern w:val="3"/>
                <w:lang w:eastAsia="zh-CN"/>
              </w:rPr>
            </w:pPr>
            <w:r w:rsidRPr="007B0AAD">
              <w:rPr>
                <w:rFonts w:ascii="Arial" w:hAnsi="Arial" w:cs="Arial"/>
                <w:color w:val="auto"/>
                <w:kern w:val="3"/>
                <w:lang w:eastAsia="zh-CN"/>
              </w:rPr>
              <w:t>ime in priimek zakonitega zastopnika in podpis</w:t>
            </w:r>
          </w:p>
          <w:p w14:paraId="4EB09223" w14:textId="77777777" w:rsidR="00131729" w:rsidRPr="007B0AAD" w:rsidRDefault="00131729" w:rsidP="006A1551">
            <w:pPr>
              <w:suppressAutoHyphens/>
              <w:autoSpaceDN w:val="0"/>
              <w:spacing w:after="0"/>
              <w:ind w:right="6"/>
              <w:jc w:val="center"/>
              <w:textAlignment w:val="baseline"/>
              <w:rPr>
                <w:rFonts w:ascii="Arial" w:hAnsi="Arial" w:cs="Arial"/>
                <w:color w:val="auto"/>
                <w:kern w:val="3"/>
                <w:lang w:eastAsia="zh-CN"/>
              </w:rPr>
            </w:pPr>
          </w:p>
          <w:p w14:paraId="66E31B49" w14:textId="77777777" w:rsidR="00131729" w:rsidRPr="007B0AAD" w:rsidRDefault="00131729" w:rsidP="006A1551">
            <w:pPr>
              <w:suppressAutoHyphens/>
              <w:autoSpaceDN w:val="0"/>
              <w:spacing w:after="0"/>
              <w:ind w:right="6"/>
              <w:jc w:val="center"/>
              <w:textAlignment w:val="baseline"/>
              <w:rPr>
                <w:rFonts w:ascii="Arial" w:hAnsi="Arial" w:cs="Arial"/>
                <w:color w:val="auto"/>
                <w:kern w:val="3"/>
                <w:lang w:eastAsia="zh-CN"/>
              </w:rPr>
            </w:pPr>
          </w:p>
          <w:p w14:paraId="319A9FCE" w14:textId="77777777" w:rsidR="00131729" w:rsidRPr="007B0AAD" w:rsidRDefault="00131729" w:rsidP="006A1551">
            <w:pPr>
              <w:suppressAutoHyphens/>
              <w:autoSpaceDN w:val="0"/>
              <w:spacing w:after="0"/>
              <w:ind w:right="6"/>
              <w:jc w:val="center"/>
              <w:textAlignment w:val="baseline"/>
              <w:rPr>
                <w:rFonts w:ascii="Arial" w:hAnsi="Arial" w:cs="Arial"/>
                <w:color w:val="auto"/>
                <w:kern w:val="3"/>
                <w:lang w:eastAsia="zh-CN"/>
              </w:rPr>
            </w:pPr>
          </w:p>
          <w:p w14:paraId="13F164FA" w14:textId="77777777" w:rsidR="00131729" w:rsidRPr="007B0AAD" w:rsidRDefault="00131729" w:rsidP="006A1551">
            <w:pPr>
              <w:suppressAutoHyphens/>
              <w:autoSpaceDN w:val="0"/>
              <w:spacing w:after="0"/>
              <w:ind w:right="6"/>
              <w:jc w:val="center"/>
              <w:textAlignment w:val="baseline"/>
              <w:rPr>
                <w:rFonts w:ascii="Arial" w:hAnsi="Arial" w:cs="Arial"/>
                <w:color w:val="auto"/>
                <w:kern w:val="3"/>
                <w:lang w:eastAsia="zh-CN"/>
              </w:rPr>
            </w:pPr>
          </w:p>
          <w:p w14:paraId="2EBB74B5" w14:textId="77777777" w:rsidR="00131729" w:rsidRPr="007B0AAD" w:rsidRDefault="00131729" w:rsidP="006A1551">
            <w:pPr>
              <w:suppressAutoHyphens/>
              <w:autoSpaceDN w:val="0"/>
              <w:spacing w:after="0"/>
              <w:ind w:right="6"/>
              <w:jc w:val="center"/>
              <w:textAlignment w:val="baseline"/>
              <w:rPr>
                <w:rFonts w:ascii="Arial" w:hAnsi="Arial" w:cs="Arial"/>
                <w:color w:val="auto"/>
                <w:kern w:val="3"/>
                <w:lang w:eastAsia="zh-CN"/>
              </w:rPr>
            </w:pPr>
          </w:p>
        </w:tc>
      </w:tr>
      <w:tr w:rsidR="00131729" w:rsidRPr="007B0AAD" w14:paraId="42363D57"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6C7E08B" w14:textId="77777777" w:rsidR="00131729" w:rsidRPr="007B0AAD" w:rsidRDefault="00131729" w:rsidP="006A1551">
            <w:pPr>
              <w:suppressAutoHyphens/>
              <w:autoSpaceDN w:val="0"/>
              <w:snapToGrid w:val="0"/>
              <w:spacing w:after="0"/>
              <w:ind w:right="6"/>
              <w:jc w:val="center"/>
              <w:textAlignment w:val="baseline"/>
              <w:rPr>
                <w:rFonts w:ascii="Arial" w:hAnsi="Arial" w:cs="Arial"/>
                <w:color w:val="auto"/>
                <w:kern w:val="3"/>
                <w:lang w:eastAsia="zh-CN"/>
              </w:rPr>
            </w:pPr>
            <w:r w:rsidRPr="007B0AAD">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CFDF922" w14:textId="77777777" w:rsidR="00131729" w:rsidRPr="007B0AAD" w:rsidRDefault="00131729" w:rsidP="006A155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64B4F83" w14:textId="77777777" w:rsidR="00131729" w:rsidRPr="007B0AAD" w:rsidRDefault="00131729" w:rsidP="006A1551">
            <w:pPr>
              <w:widowControl w:val="0"/>
              <w:autoSpaceDN w:val="0"/>
              <w:spacing w:after="0"/>
              <w:textAlignment w:val="baseline"/>
              <w:rPr>
                <w:rFonts w:ascii="Arial" w:eastAsia="SimSun" w:hAnsi="Arial" w:cs="Arial"/>
                <w:color w:val="auto"/>
                <w:kern w:val="3"/>
                <w:lang w:eastAsia="zh-CN"/>
              </w:rPr>
            </w:pPr>
          </w:p>
        </w:tc>
      </w:tr>
    </w:tbl>
    <w:p w14:paraId="35DC0A0C" w14:textId="77777777" w:rsidR="00131729" w:rsidRPr="007B0AAD" w:rsidRDefault="00131729" w:rsidP="006A1551">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557A4739" w14:textId="77777777" w:rsidR="00131729" w:rsidRPr="007B0AAD" w:rsidRDefault="00131729" w:rsidP="006A1551">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4F0B3FE1" w14:textId="77777777" w:rsidR="00131729" w:rsidRPr="007B0AAD" w:rsidRDefault="00131729" w:rsidP="006A1551">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7D9E8356" w14:textId="77777777" w:rsidR="00131729" w:rsidRPr="007B0AAD" w:rsidRDefault="00131729" w:rsidP="006A1551">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452169F6" w14:textId="77777777" w:rsidR="00131729" w:rsidRPr="007B0AAD" w:rsidRDefault="00131729" w:rsidP="006A1551">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2DEAD59D" w14:textId="77777777" w:rsidR="00131729" w:rsidRPr="007B0AAD" w:rsidRDefault="00131729" w:rsidP="006A1551">
      <w:pPr>
        <w:widowControl w:val="0"/>
        <w:suppressAutoHyphens/>
        <w:autoSpaceDN w:val="0"/>
        <w:spacing w:after="0"/>
        <w:jc w:val="right"/>
        <w:textAlignment w:val="baseline"/>
        <w:rPr>
          <w:rFonts w:ascii="Arial" w:eastAsia="SimSun" w:hAnsi="Arial" w:cs="Arial"/>
          <w:color w:val="auto"/>
          <w:kern w:val="3"/>
          <w:lang w:eastAsia="zh-CN"/>
        </w:rPr>
        <w:sectPr w:rsidR="00131729" w:rsidRPr="007B0AAD" w:rsidSect="00A660CE">
          <w:footerReference w:type="first" r:id="rId8"/>
          <w:pgSz w:w="11906" w:h="16838"/>
          <w:pgMar w:top="1418" w:right="1418" w:bottom="1418" w:left="1418" w:header="708" w:footer="708" w:gutter="0"/>
          <w:cols w:space="708"/>
          <w:titlePg/>
        </w:sectPr>
      </w:pPr>
    </w:p>
    <w:p w14:paraId="2511BA4F" w14:textId="77777777" w:rsidR="00131729" w:rsidRPr="007B0AAD" w:rsidRDefault="00131729" w:rsidP="00321F89">
      <w:pPr>
        <w:pStyle w:val="Slog3"/>
        <w:rPr>
          <w:rStyle w:val="Neenpoudarek"/>
          <w:rFonts w:ascii="Arial" w:hAnsi="Arial" w:cs="Arial"/>
          <w:i/>
          <w:iCs/>
          <w:color w:val="auto"/>
          <w:sz w:val="22"/>
          <w:szCs w:val="22"/>
        </w:rPr>
      </w:pPr>
      <w:bookmarkStart w:id="15" w:name="_Toc491691701"/>
      <w:r w:rsidRPr="007B0AAD">
        <w:rPr>
          <w:rStyle w:val="Neenpoudarek"/>
          <w:rFonts w:ascii="Arial" w:hAnsi="Arial" w:cs="Arial"/>
          <w:i/>
          <w:iCs/>
          <w:color w:val="auto"/>
          <w:sz w:val="22"/>
          <w:szCs w:val="22"/>
        </w:rPr>
        <w:lastRenderedPageBreak/>
        <w:t>PRILOGA št. 4</w:t>
      </w:r>
      <w:bookmarkEnd w:id="15"/>
    </w:p>
    <w:p w14:paraId="34252D1C" w14:textId="77777777" w:rsidR="00131729" w:rsidRPr="007B0AAD" w:rsidRDefault="00131729" w:rsidP="0033301E">
      <w:pPr>
        <w:pStyle w:val="Intenzivencitat"/>
      </w:pPr>
      <w:bookmarkStart w:id="16" w:name="_Toc491691702"/>
      <w:r w:rsidRPr="007B0AAD">
        <w:t>IZJAVA PODIZVAJALCA</w:t>
      </w:r>
      <w:r w:rsidRPr="007B0AAD">
        <w:rPr>
          <w:rStyle w:val="Sprotnaopomba-sklic"/>
          <w:color w:val="auto"/>
        </w:rPr>
        <w:footnoteReference w:id="3"/>
      </w:r>
      <w:bookmarkEnd w:id="16"/>
    </w:p>
    <w:p w14:paraId="5A8CA194" w14:textId="51753219" w:rsidR="003B6235" w:rsidRPr="007B0AAD" w:rsidRDefault="00131729" w:rsidP="006A1551">
      <w:pPr>
        <w:spacing w:after="0"/>
        <w:jc w:val="both"/>
        <w:rPr>
          <w:rFonts w:ascii="Arial" w:hAnsi="Arial" w:cs="Arial"/>
        </w:rPr>
      </w:pPr>
      <w:r w:rsidRPr="007B0AAD">
        <w:rPr>
          <w:rFonts w:ascii="Arial" w:hAnsi="Arial" w:cs="Arial"/>
          <w:color w:val="auto"/>
          <w:kern w:val="3"/>
          <w:lang w:eastAsia="zh-CN"/>
        </w:rPr>
        <w:t>V zvezi z javnim naročilom »</w:t>
      </w:r>
      <w:r w:rsidR="00B433A0" w:rsidRPr="007B0AAD">
        <w:rPr>
          <w:rFonts w:ascii="Arial" w:hAnsi="Arial" w:cs="Arial"/>
          <w:color w:val="auto"/>
          <w:kern w:val="3"/>
          <w:lang w:eastAsia="zh-CN"/>
        </w:rPr>
        <w:t>Storitve varovanja</w:t>
      </w:r>
      <w:r w:rsidRPr="007B0AAD">
        <w:rPr>
          <w:rFonts w:ascii="Arial" w:hAnsi="Arial" w:cs="Arial"/>
          <w:color w:val="auto"/>
          <w:kern w:val="3"/>
          <w:lang w:eastAsia="zh-CN"/>
        </w:rPr>
        <w:t>«</w:t>
      </w:r>
      <w:r w:rsidR="00634CE1" w:rsidRPr="007B0AAD">
        <w:rPr>
          <w:rFonts w:ascii="Arial" w:hAnsi="Arial" w:cs="Arial"/>
          <w:color w:val="auto"/>
          <w:kern w:val="3"/>
          <w:lang w:eastAsia="zh-CN"/>
        </w:rPr>
        <w:t xml:space="preserve">, </w:t>
      </w:r>
      <w:r w:rsidR="003B6235" w:rsidRPr="007B0AAD">
        <w:rPr>
          <w:rFonts w:ascii="Arial" w:hAnsi="Arial" w:cs="Arial"/>
          <w:color w:val="auto"/>
          <w:kern w:val="3"/>
          <w:lang w:eastAsia="zh-CN"/>
        </w:rPr>
        <w:t>objavljenega na portalu javnih naročil dne _______________pod številko objave ____________in v Uradnem listu EU pod št. objave ________________ z dne _________,</w:t>
      </w:r>
    </w:p>
    <w:p w14:paraId="11405ECC" w14:textId="65C1E575" w:rsidR="00131729" w:rsidRPr="007B0AAD" w:rsidRDefault="00131729" w:rsidP="006A1551">
      <w:pPr>
        <w:suppressAutoHyphens/>
        <w:autoSpaceDN w:val="0"/>
        <w:spacing w:after="0"/>
        <w:ind w:right="6"/>
        <w:jc w:val="both"/>
        <w:textAlignment w:val="baseline"/>
        <w:rPr>
          <w:rFonts w:ascii="Arial" w:hAnsi="Arial" w:cs="Arial"/>
          <w:color w:val="auto"/>
          <w:kern w:val="3"/>
          <w:lang w:eastAsia="zh-CN"/>
        </w:rPr>
      </w:pPr>
    </w:p>
    <w:p w14:paraId="6D81607E" w14:textId="77777777" w:rsidR="00131729" w:rsidRPr="007B0AAD" w:rsidRDefault="00131729" w:rsidP="006A1551">
      <w:pPr>
        <w:suppressAutoHyphens/>
        <w:autoSpaceDN w:val="0"/>
        <w:spacing w:after="0"/>
        <w:ind w:right="6"/>
        <w:jc w:val="both"/>
        <w:textAlignment w:val="baseline"/>
        <w:rPr>
          <w:rFonts w:ascii="Arial" w:hAnsi="Arial" w:cs="Arial"/>
          <w:color w:val="auto"/>
          <w:kern w:val="3"/>
          <w:lang w:eastAsia="zh-CN"/>
        </w:rPr>
      </w:pPr>
    </w:p>
    <w:p w14:paraId="175FBE4F" w14:textId="77777777" w:rsidR="00131729" w:rsidRPr="007B0AAD" w:rsidRDefault="00131729" w:rsidP="006A1551">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r w:rsidRPr="007B0AAD">
        <w:rPr>
          <w:rFonts w:ascii="Arial" w:hAnsi="Arial" w:cs="Arial"/>
          <w:color w:val="auto"/>
          <w:kern w:val="3"/>
          <w:lang w:eastAsia="zh-CN"/>
        </w:rPr>
        <w:t>izjavljamo, da</w:t>
      </w:r>
    </w:p>
    <w:p w14:paraId="4F148BFA" w14:textId="77777777" w:rsidR="00131729" w:rsidRPr="007B0AAD" w:rsidRDefault="00131729" w:rsidP="006A1551">
      <w:pPr>
        <w:pStyle w:val="Odstavekseznama"/>
        <w:keepLines/>
        <w:widowControl w:val="0"/>
        <w:numPr>
          <w:ilvl w:val="0"/>
          <w:numId w:val="20"/>
        </w:numPr>
        <w:tabs>
          <w:tab w:val="left" w:pos="2155"/>
        </w:tabs>
        <w:suppressAutoHyphens/>
        <w:autoSpaceDN w:val="0"/>
        <w:spacing w:after="0"/>
        <w:ind w:right="6"/>
        <w:jc w:val="both"/>
        <w:textAlignment w:val="baseline"/>
        <w:rPr>
          <w:rFonts w:ascii="Arial" w:hAnsi="Arial" w:cs="Arial"/>
          <w:color w:val="auto"/>
          <w:kern w:val="3"/>
          <w:lang w:eastAsia="zh-CN"/>
        </w:rPr>
      </w:pPr>
      <w:r w:rsidRPr="007B0AAD">
        <w:rPr>
          <w:rFonts w:ascii="Arial" w:hAnsi="Arial" w:cs="Arial"/>
          <w:color w:val="auto"/>
          <w:kern w:val="3"/>
          <w:lang w:eastAsia="zh-CN"/>
        </w:rPr>
        <w:t>bomo v primeru izbire ponudnika sodelovali pri izvedbi predmeta javnega naročila, in sicer z:</w:t>
      </w: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131729" w:rsidRPr="007B0AAD" w14:paraId="2A9CA920" w14:textId="77777777">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624AE743" w14:textId="77777777" w:rsidR="00131729" w:rsidRPr="007B0AAD" w:rsidRDefault="00131729" w:rsidP="006A1551">
            <w:pPr>
              <w:pStyle w:val="Standard"/>
              <w:snapToGrid w:val="0"/>
              <w:jc w:val="center"/>
              <w:rPr>
                <w:rFonts w:ascii="Arial" w:hAnsi="Arial" w:cs="Arial"/>
                <w:b/>
                <w:bCs/>
              </w:rPr>
            </w:pPr>
            <w:r w:rsidRPr="007B0AAD">
              <w:rPr>
                <w:rFonts w:ascii="Arial" w:hAnsi="Arial" w:cs="Arial"/>
                <w:b/>
                <w:bCs/>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96CF54" w14:textId="77777777" w:rsidR="00131729" w:rsidRPr="007B0AAD" w:rsidRDefault="00131729" w:rsidP="006A1551">
            <w:pPr>
              <w:pStyle w:val="Standard"/>
              <w:snapToGrid w:val="0"/>
              <w:jc w:val="center"/>
              <w:rPr>
                <w:rFonts w:ascii="Arial" w:hAnsi="Arial" w:cs="Arial"/>
                <w:b/>
                <w:bCs/>
              </w:rPr>
            </w:pPr>
            <w:r w:rsidRPr="007B0AAD">
              <w:rPr>
                <w:rFonts w:ascii="Arial" w:hAnsi="Arial" w:cs="Arial"/>
                <w:b/>
                <w:bCs/>
              </w:rPr>
              <w:t>PREDMET, KOLIČINA, VREDNOST IZVEDBE DEL PODIZVAJALCA (V EUR, UPOŠTEVAJE DANI POPUST):</w:t>
            </w:r>
          </w:p>
        </w:tc>
      </w:tr>
      <w:tr w:rsidR="00131729" w:rsidRPr="007B0AAD" w14:paraId="07F66718" w14:textId="77777777">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71101C5" w14:textId="77777777" w:rsidR="00131729" w:rsidRPr="007B0AAD" w:rsidRDefault="00131729" w:rsidP="006A1551">
            <w:pPr>
              <w:pStyle w:val="Standard"/>
              <w:snapToGrid w:val="0"/>
              <w:rPr>
                <w:rFonts w:ascii="Arial" w:hAnsi="Arial" w:cs="Arial"/>
              </w:rPr>
            </w:pPr>
          </w:p>
          <w:p w14:paraId="427DD7E7" w14:textId="77777777" w:rsidR="00131729" w:rsidRPr="007B0AAD" w:rsidRDefault="00131729" w:rsidP="006A1551">
            <w:pPr>
              <w:pStyle w:val="Standard"/>
              <w:snapToGrid w:val="0"/>
              <w:rPr>
                <w:rFonts w:ascii="Arial" w:hAnsi="Arial" w:cs="Arial"/>
              </w:rPr>
            </w:pPr>
          </w:p>
          <w:p w14:paraId="70D0A3FD" w14:textId="77777777" w:rsidR="00131729" w:rsidRPr="007B0AAD" w:rsidRDefault="00131729" w:rsidP="006A1551">
            <w:pPr>
              <w:pStyle w:val="Standard"/>
              <w:snapToGrid w:val="0"/>
              <w:rPr>
                <w:rFonts w:ascii="Arial" w:hAnsi="Arial" w:cs="Arial"/>
              </w:rPr>
            </w:pPr>
          </w:p>
          <w:p w14:paraId="0F301068" w14:textId="77777777" w:rsidR="00131729" w:rsidRPr="007B0AAD" w:rsidRDefault="00131729" w:rsidP="006A1551">
            <w:pPr>
              <w:pStyle w:val="Standard"/>
              <w:snapToGrid w:val="0"/>
              <w:rPr>
                <w:rFonts w:ascii="Arial" w:hAnsi="Arial" w:cs="Arial"/>
              </w:rPr>
            </w:pPr>
          </w:p>
          <w:p w14:paraId="41F2240C" w14:textId="77777777" w:rsidR="00131729" w:rsidRPr="007B0AAD" w:rsidRDefault="00131729" w:rsidP="006A1551">
            <w:pPr>
              <w:pStyle w:val="Standard"/>
              <w:snapToGrid w:val="0"/>
              <w:rPr>
                <w:rFonts w:ascii="Arial" w:hAnsi="Arial" w:cs="Arial"/>
              </w:rPr>
            </w:pPr>
          </w:p>
          <w:p w14:paraId="015DB808" w14:textId="77777777" w:rsidR="00131729" w:rsidRPr="007B0AAD" w:rsidRDefault="00131729" w:rsidP="006A1551">
            <w:pPr>
              <w:pStyle w:val="Standard"/>
              <w:snapToGrid w:val="0"/>
              <w:rPr>
                <w:rFonts w:ascii="Arial" w:hAnsi="Arial" w:cs="Arial"/>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69ABF4" w14:textId="77777777" w:rsidR="00131729" w:rsidRPr="007B0AAD" w:rsidRDefault="00131729" w:rsidP="006A1551">
            <w:pPr>
              <w:pStyle w:val="Standard"/>
              <w:snapToGrid w:val="0"/>
              <w:rPr>
                <w:rFonts w:ascii="Arial" w:hAnsi="Arial" w:cs="Arial"/>
              </w:rPr>
            </w:pPr>
          </w:p>
        </w:tc>
      </w:tr>
    </w:tbl>
    <w:p w14:paraId="12DDAC37" w14:textId="77777777" w:rsidR="00131729" w:rsidRPr="007B0AAD" w:rsidRDefault="00131729" w:rsidP="006A1551">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5D247FCB" w14:textId="77777777" w:rsidR="00131729" w:rsidRPr="007B0AAD" w:rsidRDefault="00131729" w:rsidP="006A1551">
      <w:pPr>
        <w:pStyle w:val="Odstavekseznama"/>
        <w:keepLines/>
        <w:widowControl w:val="0"/>
        <w:numPr>
          <w:ilvl w:val="0"/>
          <w:numId w:val="20"/>
        </w:numPr>
        <w:tabs>
          <w:tab w:val="left" w:pos="2155"/>
        </w:tabs>
        <w:suppressAutoHyphens/>
        <w:autoSpaceDN w:val="0"/>
        <w:spacing w:after="0"/>
        <w:ind w:right="6"/>
        <w:jc w:val="both"/>
        <w:textAlignment w:val="baseline"/>
        <w:rPr>
          <w:rFonts w:ascii="Arial" w:hAnsi="Arial" w:cs="Arial"/>
          <w:color w:val="auto"/>
          <w:kern w:val="3"/>
          <w:lang w:eastAsia="zh-CN"/>
        </w:rPr>
      </w:pPr>
      <w:r w:rsidRPr="007B0AAD">
        <w:rPr>
          <w:rFonts w:ascii="Arial" w:hAnsi="Arial" w:cs="Arial"/>
          <w:color w:val="auto"/>
          <w:kern w:val="3"/>
          <w:lang w:eastAsia="zh-CN"/>
        </w:rPr>
        <w:t>zahtevamo / ne zahtevamo (</w:t>
      </w:r>
      <w:r w:rsidRPr="007B0AAD">
        <w:rPr>
          <w:rFonts w:ascii="Arial" w:hAnsi="Arial" w:cs="Arial"/>
          <w:i/>
          <w:iCs/>
          <w:color w:val="auto"/>
          <w:kern w:val="3"/>
          <w:lang w:eastAsia="zh-CN"/>
        </w:rPr>
        <w:t>ustrezno obkrožite</w:t>
      </w:r>
      <w:r w:rsidRPr="007B0AAD">
        <w:rPr>
          <w:rFonts w:ascii="Arial" w:hAnsi="Arial" w:cs="Arial"/>
          <w:color w:val="auto"/>
          <w:kern w:val="3"/>
          <w:lang w:eastAsia="zh-CN"/>
        </w:rPr>
        <w:t>), da naročnik našo terjatev plačuje neposredno,</w:t>
      </w:r>
    </w:p>
    <w:p w14:paraId="52908395" w14:textId="77777777" w:rsidR="00EE3EBE" w:rsidRPr="007B0AAD" w:rsidRDefault="00EE3EBE" w:rsidP="00EE3EBE">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5C477B86" w14:textId="77777777" w:rsidR="00131729" w:rsidRPr="007B0AAD" w:rsidRDefault="00131729" w:rsidP="006A1551">
      <w:pPr>
        <w:pStyle w:val="Odstavekseznama"/>
        <w:keepLines/>
        <w:widowControl w:val="0"/>
        <w:numPr>
          <w:ilvl w:val="0"/>
          <w:numId w:val="20"/>
        </w:numPr>
        <w:tabs>
          <w:tab w:val="left" w:pos="2155"/>
        </w:tabs>
        <w:suppressAutoHyphens/>
        <w:autoSpaceDN w:val="0"/>
        <w:spacing w:after="0"/>
        <w:ind w:right="6"/>
        <w:jc w:val="both"/>
        <w:textAlignment w:val="baseline"/>
        <w:rPr>
          <w:rFonts w:ascii="Arial" w:hAnsi="Arial" w:cs="Arial"/>
          <w:color w:val="auto"/>
          <w:kern w:val="3"/>
          <w:lang w:eastAsia="zh-CN"/>
        </w:rPr>
      </w:pPr>
      <w:r w:rsidRPr="007B0AAD">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3D5A9B7F" w14:textId="77777777" w:rsidR="00131729" w:rsidRPr="007B0AAD" w:rsidRDefault="00131729" w:rsidP="006A1551">
      <w:pPr>
        <w:spacing w:after="0"/>
        <w:jc w:val="both"/>
        <w:rPr>
          <w:rFonts w:ascii="Arial" w:hAnsi="Arial" w:cs="Arial"/>
          <w:color w:val="auto"/>
          <w:lang w:eastAsia="zh-CN"/>
        </w:rPr>
      </w:pPr>
    </w:p>
    <w:p w14:paraId="580C2C7B" w14:textId="77777777" w:rsidR="00131729" w:rsidRPr="007B0AAD" w:rsidRDefault="00131729" w:rsidP="006A1551">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31729" w:rsidRPr="007B0AAD" w14:paraId="43B6C673"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6134040" w14:textId="77777777" w:rsidR="00131729" w:rsidRPr="007B0AAD" w:rsidRDefault="00131729" w:rsidP="006A1551">
            <w:pPr>
              <w:suppressAutoHyphens/>
              <w:autoSpaceDN w:val="0"/>
              <w:snapToGrid w:val="0"/>
              <w:spacing w:after="0"/>
              <w:ind w:right="6"/>
              <w:jc w:val="center"/>
              <w:textAlignment w:val="baseline"/>
              <w:rPr>
                <w:rFonts w:ascii="Arial" w:hAnsi="Arial" w:cs="Arial"/>
                <w:color w:val="auto"/>
                <w:kern w:val="3"/>
                <w:lang w:eastAsia="zh-CN"/>
              </w:rPr>
            </w:pPr>
            <w:r w:rsidRPr="007B0AAD">
              <w:rPr>
                <w:rFonts w:ascii="Arial" w:hAnsi="Arial" w:cs="Arial"/>
                <w:color w:val="auto"/>
                <w:kern w:val="3"/>
                <w:lang w:eastAsia="zh-CN"/>
              </w:rPr>
              <w:t>KRAJ</w:t>
            </w:r>
          </w:p>
          <w:p w14:paraId="0B94C1BA" w14:textId="77777777" w:rsidR="00131729" w:rsidRPr="007B0AAD" w:rsidRDefault="00131729" w:rsidP="006A155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4D8B451" w14:textId="77777777" w:rsidR="00131729" w:rsidRPr="007B0AAD" w:rsidRDefault="00131729" w:rsidP="006A1551">
            <w:pPr>
              <w:suppressAutoHyphens/>
              <w:autoSpaceDN w:val="0"/>
              <w:snapToGrid w:val="0"/>
              <w:spacing w:after="0"/>
              <w:ind w:right="6"/>
              <w:jc w:val="center"/>
              <w:textAlignment w:val="baseline"/>
              <w:rPr>
                <w:rFonts w:ascii="Arial" w:hAnsi="Arial" w:cs="Arial"/>
                <w:color w:val="auto"/>
                <w:kern w:val="3"/>
                <w:lang w:eastAsia="zh-CN"/>
              </w:rPr>
            </w:pPr>
            <w:r w:rsidRPr="007B0AAD">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88A66A8" w14:textId="77777777" w:rsidR="00131729" w:rsidRPr="007B0AAD" w:rsidRDefault="00131729" w:rsidP="006A1551">
            <w:pPr>
              <w:suppressAutoHyphens/>
              <w:autoSpaceDN w:val="0"/>
              <w:snapToGrid w:val="0"/>
              <w:spacing w:after="0"/>
              <w:ind w:right="6"/>
              <w:jc w:val="center"/>
              <w:textAlignment w:val="baseline"/>
              <w:rPr>
                <w:rFonts w:ascii="Arial" w:hAnsi="Arial" w:cs="Arial"/>
                <w:color w:val="auto"/>
                <w:kern w:val="3"/>
                <w:lang w:eastAsia="zh-CN"/>
              </w:rPr>
            </w:pPr>
            <w:r w:rsidRPr="007B0AAD">
              <w:rPr>
                <w:rFonts w:ascii="Arial" w:hAnsi="Arial" w:cs="Arial"/>
                <w:color w:val="auto"/>
                <w:kern w:val="3"/>
                <w:lang w:eastAsia="zh-CN"/>
              </w:rPr>
              <w:t>PODIZVAJALEC</w:t>
            </w:r>
          </w:p>
          <w:p w14:paraId="20913611" w14:textId="77777777" w:rsidR="00131729" w:rsidRPr="007B0AAD" w:rsidRDefault="00131729" w:rsidP="006A1551">
            <w:pPr>
              <w:suppressAutoHyphens/>
              <w:autoSpaceDN w:val="0"/>
              <w:spacing w:after="0"/>
              <w:ind w:right="6"/>
              <w:jc w:val="center"/>
              <w:textAlignment w:val="baseline"/>
              <w:rPr>
                <w:rFonts w:ascii="Arial" w:hAnsi="Arial" w:cs="Arial"/>
                <w:color w:val="auto"/>
                <w:kern w:val="3"/>
                <w:lang w:eastAsia="zh-CN"/>
              </w:rPr>
            </w:pPr>
            <w:r w:rsidRPr="007B0AAD">
              <w:rPr>
                <w:rFonts w:ascii="Arial" w:hAnsi="Arial" w:cs="Arial"/>
                <w:color w:val="auto"/>
                <w:kern w:val="3"/>
                <w:lang w:eastAsia="zh-CN"/>
              </w:rPr>
              <w:t>ime in priimek zakonitega zastopnika in podpis</w:t>
            </w:r>
          </w:p>
          <w:p w14:paraId="7DD3E764" w14:textId="77777777" w:rsidR="00131729" w:rsidRPr="007B0AAD" w:rsidRDefault="00131729" w:rsidP="006A1551">
            <w:pPr>
              <w:suppressAutoHyphens/>
              <w:autoSpaceDN w:val="0"/>
              <w:spacing w:after="0"/>
              <w:ind w:right="6"/>
              <w:jc w:val="center"/>
              <w:textAlignment w:val="baseline"/>
              <w:rPr>
                <w:rFonts w:ascii="Arial" w:hAnsi="Arial" w:cs="Arial"/>
                <w:color w:val="auto"/>
                <w:kern w:val="3"/>
                <w:lang w:eastAsia="zh-CN"/>
              </w:rPr>
            </w:pPr>
          </w:p>
          <w:p w14:paraId="4560D087" w14:textId="77777777" w:rsidR="00131729" w:rsidRPr="007B0AAD" w:rsidRDefault="00131729" w:rsidP="006A1551">
            <w:pPr>
              <w:suppressAutoHyphens/>
              <w:autoSpaceDN w:val="0"/>
              <w:spacing w:after="0"/>
              <w:ind w:right="6"/>
              <w:jc w:val="center"/>
              <w:textAlignment w:val="baseline"/>
              <w:rPr>
                <w:rFonts w:ascii="Arial" w:hAnsi="Arial" w:cs="Arial"/>
                <w:color w:val="auto"/>
                <w:kern w:val="3"/>
                <w:lang w:eastAsia="zh-CN"/>
              </w:rPr>
            </w:pPr>
          </w:p>
          <w:p w14:paraId="2E2CA5C8" w14:textId="77777777" w:rsidR="00131729" w:rsidRPr="007B0AAD" w:rsidRDefault="00131729" w:rsidP="006A1551">
            <w:pPr>
              <w:suppressAutoHyphens/>
              <w:autoSpaceDN w:val="0"/>
              <w:spacing w:after="0"/>
              <w:ind w:right="6"/>
              <w:jc w:val="center"/>
              <w:textAlignment w:val="baseline"/>
              <w:rPr>
                <w:rFonts w:ascii="Arial" w:hAnsi="Arial" w:cs="Arial"/>
                <w:color w:val="auto"/>
                <w:kern w:val="3"/>
                <w:lang w:eastAsia="zh-CN"/>
              </w:rPr>
            </w:pPr>
          </w:p>
          <w:p w14:paraId="01E0C23A" w14:textId="77777777" w:rsidR="00131729" w:rsidRPr="007B0AAD" w:rsidRDefault="00131729" w:rsidP="006A1551">
            <w:pPr>
              <w:suppressAutoHyphens/>
              <w:autoSpaceDN w:val="0"/>
              <w:spacing w:after="0"/>
              <w:ind w:right="6"/>
              <w:jc w:val="center"/>
              <w:textAlignment w:val="baseline"/>
              <w:rPr>
                <w:rFonts w:ascii="Arial" w:hAnsi="Arial" w:cs="Arial"/>
                <w:color w:val="auto"/>
                <w:kern w:val="3"/>
                <w:lang w:eastAsia="zh-CN"/>
              </w:rPr>
            </w:pPr>
          </w:p>
          <w:p w14:paraId="2687D302" w14:textId="77777777" w:rsidR="00131729" w:rsidRPr="007B0AAD" w:rsidRDefault="00131729" w:rsidP="006A1551">
            <w:pPr>
              <w:suppressAutoHyphens/>
              <w:autoSpaceDN w:val="0"/>
              <w:spacing w:after="0"/>
              <w:ind w:right="6"/>
              <w:jc w:val="center"/>
              <w:textAlignment w:val="baseline"/>
              <w:rPr>
                <w:rFonts w:ascii="Arial" w:hAnsi="Arial" w:cs="Arial"/>
                <w:color w:val="auto"/>
                <w:kern w:val="3"/>
                <w:lang w:eastAsia="zh-CN"/>
              </w:rPr>
            </w:pPr>
          </w:p>
        </w:tc>
      </w:tr>
      <w:tr w:rsidR="00131729" w:rsidRPr="007B0AAD" w14:paraId="06BBBB46"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5E808A3" w14:textId="77777777" w:rsidR="00131729" w:rsidRPr="007B0AAD" w:rsidRDefault="00131729" w:rsidP="006A1551">
            <w:pPr>
              <w:suppressAutoHyphens/>
              <w:autoSpaceDN w:val="0"/>
              <w:snapToGrid w:val="0"/>
              <w:spacing w:after="0"/>
              <w:ind w:right="6"/>
              <w:jc w:val="center"/>
              <w:textAlignment w:val="baseline"/>
              <w:rPr>
                <w:rFonts w:ascii="Arial" w:hAnsi="Arial" w:cs="Arial"/>
                <w:color w:val="auto"/>
                <w:kern w:val="3"/>
                <w:lang w:eastAsia="zh-CN"/>
              </w:rPr>
            </w:pPr>
            <w:r w:rsidRPr="007B0AAD">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1A02D68" w14:textId="77777777" w:rsidR="00131729" w:rsidRPr="007B0AAD" w:rsidRDefault="00131729" w:rsidP="006A155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8FAC09B" w14:textId="77777777" w:rsidR="00131729" w:rsidRPr="007B0AAD" w:rsidRDefault="00131729" w:rsidP="006A1551">
            <w:pPr>
              <w:widowControl w:val="0"/>
              <w:autoSpaceDN w:val="0"/>
              <w:spacing w:after="0"/>
              <w:textAlignment w:val="baseline"/>
              <w:rPr>
                <w:rFonts w:ascii="Arial" w:eastAsia="SimSun" w:hAnsi="Arial" w:cs="Arial"/>
                <w:color w:val="auto"/>
                <w:kern w:val="3"/>
                <w:lang w:eastAsia="zh-CN"/>
              </w:rPr>
            </w:pPr>
          </w:p>
        </w:tc>
      </w:tr>
    </w:tbl>
    <w:p w14:paraId="6B0C3269" w14:textId="77777777" w:rsidR="00433150" w:rsidRPr="007B0AAD" w:rsidRDefault="00131729" w:rsidP="006A1551">
      <w:pPr>
        <w:spacing w:after="0"/>
        <w:rPr>
          <w:rStyle w:val="Neenpoudarek"/>
          <w:rFonts w:ascii="Arial" w:hAnsi="Arial" w:cs="Arial"/>
          <w:i w:val="0"/>
          <w:iCs w:val="0"/>
          <w:color w:val="auto"/>
          <w:sz w:val="22"/>
          <w:szCs w:val="22"/>
        </w:rPr>
      </w:pPr>
      <w:r w:rsidRPr="007B0AAD">
        <w:rPr>
          <w:rStyle w:val="Neenpoudarek"/>
          <w:rFonts w:ascii="Arial" w:hAnsi="Arial" w:cs="Arial"/>
          <w:i w:val="0"/>
          <w:iCs w:val="0"/>
          <w:color w:val="auto"/>
          <w:sz w:val="22"/>
          <w:szCs w:val="22"/>
        </w:rPr>
        <w:br w:type="page"/>
      </w:r>
    </w:p>
    <w:p w14:paraId="34CE42D8" w14:textId="10C0229B" w:rsidR="00BA1DA3" w:rsidRPr="007B0AAD" w:rsidRDefault="001C0B76" w:rsidP="00321F89">
      <w:pPr>
        <w:pStyle w:val="Slog3"/>
        <w:rPr>
          <w:rStyle w:val="Neenpoudarek"/>
          <w:rFonts w:ascii="Arial" w:hAnsi="Arial" w:cs="Arial"/>
          <w:i/>
          <w:iCs/>
          <w:color w:val="auto"/>
          <w:sz w:val="22"/>
          <w:szCs w:val="22"/>
        </w:rPr>
      </w:pPr>
      <w:bookmarkStart w:id="17" w:name="_Toc491691703"/>
      <w:r w:rsidRPr="007B0AAD">
        <w:rPr>
          <w:rStyle w:val="Neenpoudarek"/>
          <w:rFonts w:ascii="Arial" w:hAnsi="Arial" w:cs="Arial"/>
          <w:i/>
          <w:iCs/>
          <w:color w:val="auto"/>
          <w:sz w:val="22"/>
          <w:szCs w:val="22"/>
        </w:rPr>
        <w:lastRenderedPageBreak/>
        <w:t xml:space="preserve">PRILOGA št. </w:t>
      </w:r>
      <w:r w:rsidR="00F820CD" w:rsidRPr="007B0AAD">
        <w:rPr>
          <w:rStyle w:val="Neenpoudarek"/>
          <w:rFonts w:ascii="Arial" w:hAnsi="Arial" w:cs="Arial"/>
          <w:i/>
          <w:iCs/>
          <w:color w:val="auto"/>
          <w:sz w:val="22"/>
          <w:szCs w:val="22"/>
        </w:rPr>
        <w:t>5</w:t>
      </w:r>
      <w:bookmarkEnd w:id="17"/>
    </w:p>
    <w:p w14:paraId="67E71BE7" w14:textId="77777777" w:rsidR="00BA1DA3" w:rsidRPr="007B0AAD" w:rsidRDefault="00BA1DA3" w:rsidP="006A1551">
      <w:pPr>
        <w:spacing w:after="0"/>
        <w:rPr>
          <w:rStyle w:val="Neenpoudarek"/>
          <w:rFonts w:ascii="Arial" w:hAnsi="Arial" w:cs="Arial"/>
          <w:i w:val="0"/>
          <w:iCs w:val="0"/>
          <w:color w:val="auto"/>
          <w:sz w:val="22"/>
          <w:szCs w:val="22"/>
        </w:rPr>
      </w:pPr>
    </w:p>
    <w:p w14:paraId="2826590B" w14:textId="77777777" w:rsidR="00E9347E" w:rsidRPr="007B0AAD" w:rsidRDefault="00BA1DA3" w:rsidP="0033301E">
      <w:pPr>
        <w:pStyle w:val="Intenzivencitat"/>
        <w:rPr>
          <w:rStyle w:val="Neenpoudarek"/>
          <w:rFonts w:ascii="Arial" w:hAnsi="Arial" w:cs="Arial"/>
          <w:i/>
          <w:iCs/>
          <w:color w:val="auto"/>
          <w:sz w:val="22"/>
          <w:szCs w:val="22"/>
        </w:rPr>
      </w:pPr>
      <w:bookmarkStart w:id="18" w:name="_Toc491691704"/>
      <w:r w:rsidRPr="007B0AAD">
        <w:t>SOGLASJE ZA PRIDOBITEV PODATKOV IZ KAZENSKE EVIDENCE – FIZIČNE OSEBE</w:t>
      </w:r>
      <w:bookmarkEnd w:id="18"/>
    </w:p>
    <w:p w14:paraId="4166690F" w14:textId="3E519111" w:rsidR="003B6235" w:rsidRPr="007B0AAD" w:rsidRDefault="008E54B8" w:rsidP="006A1551">
      <w:pPr>
        <w:spacing w:after="0"/>
        <w:jc w:val="both"/>
        <w:rPr>
          <w:rFonts w:ascii="Arial" w:hAnsi="Arial" w:cs="Arial"/>
        </w:rPr>
      </w:pPr>
      <w:r w:rsidRPr="007B0AAD">
        <w:rPr>
          <w:rFonts w:ascii="Arial" w:hAnsi="Arial" w:cs="Arial"/>
        </w:rPr>
        <w:t>V zvezi z javnim naročilom »</w:t>
      </w:r>
      <w:r w:rsidR="00B433A0" w:rsidRPr="007B0AAD">
        <w:rPr>
          <w:rFonts w:ascii="Arial" w:hAnsi="Arial" w:cs="Arial"/>
        </w:rPr>
        <w:t>Storitve varovanja</w:t>
      </w:r>
      <w:r w:rsidRPr="007B0AAD">
        <w:rPr>
          <w:rFonts w:ascii="Arial" w:hAnsi="Arial" w:cs="Arial"/>
        </w:rPr>
        <w:t xml:space="preserve">«, </w:t>
      </w:r>
      <w:r w:rsidR="003B6235" w:rsidRPr="007B0AAD">
        <w:rPr>
          <w:rFonts w:ascii="Arial" w:hAnsi="Arial" w:cs="Arial"/>
          <w:color w:val="auto"/>
          <w:kern w:val="3"/>
          <w:lang w:eastAsia="zh-CN"/>
        </w:rPr>
        <w:t>objavljenega na portalu javnih naročil dne _______________pod številko objave ____________in v Uradnem listu EU pod št. objave ________________ z dne _________,</w:t>
      </w:r>
    </w:p>
    <w:p w14:paraId="4DFA4284" w14:textId="77777777" w:rsidR="008E54B8" w:rsidRPr="007B0AAD" w:rsidRDefault="008E54B8" w:rsidP="006A1551">
      <w:pPr>
        <w:pStyle w:val="Standard"/>
        <w:rPr>
          <w:rFonts w:ascii="Arial" w:hAnsi="Arial" w:cs="Arial"/>
        </w:rPr>
      </w:pPr>
    </w:p>
    <w:p w14:paraId="14D69EDE" w14:textId="0E5ECC55" w:rsidR="008E54B8" w:rsidRPr="007B0AAD" w:rsidRDefault="008E54B8" w:rsidP="006A1551">
      <w:pPr>
        <w:pStyle w:val="Standard"/>
        <w:rPr>
          <w:rFonts w:ascii="Arial" w:hAnsi="Arial" w:cs="Arial"/>
        </w:rPr>
      </w:pPr>
      <w:r w:rsidRPr="007B0AAD">
        <w:rPr>
          <w:rFonts w:ascii="Arial" w:hAnsi="Arial" w:cs="Arial"/>
        </w:rPr>
        <w:t xml:space="preserve">izjavljamo, da </w:t>
      </w:r>
      <w:r w:rsidR="007A3139" w:rsidRPr="007B0AAD">
        <w:rPr>
          <w:rFonts w:ascii="Arial" w:hAnsi="Arial" w:cs="Arial"/>
        </w:rPr>
        <w:t>Študentski dom Ljubljana, Svetčeva ulica 9, 1000 Ljubljana</w:t>
      </w:r>
      <w:r w:rsidR="00072B18" w:rsidRPr="007B0AAD">
        <w:rPr>
          <w:rFonts w:ascii="Arial" w:hAnsi="Arial" w:cs="Arial"/>
        </w:rPr>
        <w:t xml:space="preserve"> </w:t>
      </w:r>
      <w:r w:rsidRPr="007B0AAD">
        <w:rPr>
          <w:rFonts w:ascii="Arial" w:hAnsi="Arial" w:cs="Arial"/>
        </w:rPr>
        <w:t>kot naročniku, dajemo soglasje skladno z desetim odstavkom 77. člena ZJN-3 in skladno z 22. členom Zakona o varstvu osebnih podatkov, da za potrebe izvedbe javnega naročila po odprtem postopku, pridobi podatke od Direktorata za pravosodno upravo, Sektor za izvrševanje kazenskih sankcij, da nisem bil pravnomočno obsojen zaradi kaznivih dejanj, ki so opredeljena v 75. členu ZJN-3.</w:t>
      </w:r>
    </w:p>
    <w:p w14:paraId="0899671F" w14:textId="77777777" w:rsidR="008E54B8" w:rsidRPr="007B0AAD" w:rsidRDefault="008E54B8" w:rsidP="006A1551">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8E54B8" w:rsidRPr="007B0AAD" w14:paraId="72DAAA8E" w14:textId="77777777" w:rsidTr="003E7FF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015B3C8" w14:textId="77777777" w:rsidR="008E54B8" w:rsidRPr="007B0AAD" w:rsidRDefault="008E54B8" w:rsidP="006A1551">
            <w:pPr>
              <w:pStyle w:val="Naslov6"/>
              <w:snapToGrid w:val="0"/>
              <w:spacing w:before="0"/>
              <w:rPr>
                <w:rFonts w:ascii="Arial" w:hAnsi="Arial" w:cs="Arial"/>
                <w:b/>
                <w:color w:val="5F497A"/>
              </w:rPr>
            </w:pPr>
            <w:r w:rsidRPr="007B0AAD">
              <w:rPr>
                <w:rFonts w:ascii="Arial" w:hAnsi="Arial" w:cs="Arial"/>
                <w:b/>
                <w:color w:val="5F497A"/>
              </w:rPr>
              <w:t>IME IN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9EB6E1" w14:textId="77777777" w:rsidR="008E54B8" w:rsidRPr="007B0AAD" w:rsidRDefault="008E54B8" w:rsidP="006A1551">
            <w:pPr>
              <w:pStyle w:val="Standard"/>
              <w:snapToGrid w:val="0"/>
              <w:rPr>
                <w:rFonts w:ascii="Arial" w:hAnsi="Arial" w:cs="Arial"/>
              </w:rPr>
            </w:pPr>
          </w:p>
        </w:tc>
      </w:tr>
      <w:tr w:rsidR="008E54B8" w:rsidRPr="007B0AAD" w14:paraId="1DB373E1" w14:textId="77777777" w:rsidTr="003E7FF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9CE08BD" w14:textId="77777777" w:rsidR="008E54B8" w:rsidRPr="007B0AAD" w:rsidRDefault="008E54B8" w:rsidP="006A1551">
            <w:pPr>
              <w:pStyle w:val="Standard"/>
              <w:snapToGrid w:val="0"/>
              <w:jc w:val="left"/>
              <w:rPr>
                <w:rFonts w:ascii="Arial" w:hAnsi="Arial" w:cs="Arial"/>
              </w:rPr>
            </w:pPr>
            <w:r w:rsidRPr="007B0AAD">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321DF2" w14:textId="77777777" w:rsidR="008E54B8" w:rsidRPr="007B0AAD" w:rsidRDefault="008E54B8" w:rsidP="006A1551">
            <w:pPr>
              <w:pStyle w:val="Standard"/>
              <w:snapToGrid w:val="0"/>
              <w:rPr>
                <w:rFonts w:ascii="Arial" w:hAnsi="Arial" w:cs="Arial"/>
              </w:rPr>
            </w:pPr>
          </w:p>
        </w:tc>
      </w:tr>
      <w:tr w:rsidR="008E54B8" w:rsidRPr="007B0AAD" w14:paraId="04C872DD" w14:textId="77777777" w:rsidTr="003E7FF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871439A" w14:textId="77777777" w:rsidR="008E54B8" w:rsidRPr="007B0AAD" w:rsidRDefault="008E54B8" w:rsidP="006A1551">
            <w:pPr>
              <w:pStyle w:val="Standard"/>
              <w:snapToGrid w:val="0"/>
              <w:jc w:val="left"/>
              <w:rPr>
                <w:rFonts w:ascii="Arial" w:hAnsi="Arial" w:cs="Arial"/>
              </w:rPr>
            </w:pPr>
            <w:r w:rsidRPr="007B0AAD">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3B2A08" w14:textId="77777777" w:rsidR="008E54B8" w:rsidRPr="007B0AAD" w:rsidRDefault="008E54B8" w:rsidP="006A1551">
            <w:pPr>
              <w:pStyle w:val="Standard"/>
              <w:snapToGrid w:val="0"/>
              <w:rPr>
                <w:rFonts w:ascii="Arial" w:hAnsi="Arial" w:cs="Arial"/>
              </w:rPr>
            </w:pPr>
          </w:p>
        </w:tc>
      </w:tr>
      <w:tr w:rsidR="008E54B8" w:rsidRPr="007B0AAD" w14:paraId="6AFE68F4" w14:textId="77777777" w:rsidTr="003E7FF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8EB48CD" w14:textId="77777777" w:rsidR="008E54B8" w:rsidRPr="007B0AAD" w:rsidRDefault="008E54B8" w:rsidP="006A1551">
            <w:pPr>
              <w:pStyle w:val="Standard"/>
              <w:snapToGrid w:val="0"/>
              <w:jc w:val="left"/>
              <w:rPr>
                <w:rFonts w:ascii="Arial" w:hAnsi="Arial" w:cs="Arial"/>
              </w:rPr>
            </w:pPr>
            <w:r w:rsidRPr="007B0AAD">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54A303" w14:textId="77777777" w:rsidR="008E54B8" w:rsidRPr="007B0AAD" w:rsidRDefault="008E54B8" w:rsidP="006A1551">
            <w:pPr>
              <w:pStyle w:val="Standard"/>
              <w:snapToGrid w:val="0"/>
              <w:rPr>
                <w:rFonts w:ascii="Arial" w:hAnsi="Arial" w:cs="Arial"/>
              </w:rPr>
            </w:pPr>
          </w:p>
        </w:tc>
      </w:tr>
      <w:tr w:rsidR="008E54B8" w:rsidRPr="007B0AAD" w14:paraId="0616B5FF" w14:textId="77777777" w:rsidTr="003E7FF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D0D41B1" w14:textId="77777777" w:rsidR="008E54B8" w:rsidRPr="007B0AAD" w:rsidRDefault="008E54B8" w:rsidP="006A1551">
            <w:pPr>
              <w:pStyle w:val="Standard"/>
              <w:snapToGrid w:val="0"/>
              <w:jc w:val="left"/>
              <w:rPr>
                <w:rFonts w:ascii="Arial" w:hAnsi="Arial" w:cs="Arial"/>
              </w:rPr>
            </w:pPr>
            <w:r w:rsidRPr="007B0AAD">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9DF041" w14:textId="77777777" w:rsidR="008E54B8" w:rsidRPr="007B0AAD" w:rsidRDefault="008E54B8" w:rsidP="006A1551">
            <w:pPr>
              <w:pStyle w:val="Standard"/>
              <w:snapToGrid w:val="0"/>
              <w:rPr>
                <w:rFonts w:ascii="Arial" w:hAnsi="Arial" w:cs="Arial"/>
              </w:rPr>
            </w:pPr>
          </w:p>
        </w:tc>
      </w:tr>
      <w:tr w:rsidR="008E54B8" w:rsidRPr="007B0AAD" w14:paraId="1498C1A0" w14:textId="77777777" w:rsidTr="003E7FF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050BCF2" w14:textId="77777777" w:rsidR="008E54B8" w:rsidRPr="007B0AAD" w:rsidRDefault="008E54B8" w:rsidP="006A1551">
            <w:pPr>
              <w:pStyle w:val="Standard"/>
              <w:snapToGrid w:val="0"/>
              <w:jc w:val="left"/>
              <w:rPr>
                <w:rFonts w:ascii="Arial" w:hAnsi="Arial" w:cs="Arial"/>
              </w:rPr>
            </w:pPr>
            <w:r w:rsidRPr="007B0AAD">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6D6A6E" w14:textId="77777777" w:rsidR="008E54B8" w:rsidRPr="007B0AAD" w:rsidRDefault="008E54B8" w:rsidP="006A1551">
            <w:pPr>
              <w:pStyle w:val="Standard"/>
              <w:snapToGrid w:val="0"/>
              <w:rPr>
                <w:rFonts w:ascii="Arial" w:hAnsi="Arial" w:cs="Arial"/>
              </w:rPr>
            </w:pPr>
          </w:p>
        </w:tc>
      </w:tr>
      <w:tr w:rsidR="008E54B8" w:rsidRPr="007B0AAD" w14:paraId="4F7BDE96" w14:textId="77777777" w:rsidTr="003E7FF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348CB6D" w14:textId="77777777" w:rsidR="008E54B8" w:rsidRPr="007B0AAD" w:rsidRDefault="008E54B8" w:rsidP="006A1551">
            <w:pPr>
              <w:pStyle w:val="Standard"/>
              <w:snapToGrid w:val="0"/>
              <w:jc w:val="left"/>
              <w:rPr>
                <w:rFonts w:ascii="Arial" w:hAnsi="Arial" w:cs="Arial"/>
              </w:rPr>
            </w:pPr>
            <w:r w:rsidRPr="007B0AAD">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B0E631" w14:textId="77777777" w:rsidR="008E54B8" w:rsidRPr="007B0AAD" w:rsidRDefault="008E54B8" w:rsidP="006A1551">
            <w:pPr>
              <w:pStyle w:val="Standard"/>
              <w:snapToGrid w:val="0"/>
              <w:rPr>
                <w:rFonts w:ascii="Arial" w:hAnsi="Arial" w:cs="Arial"/>
              </w:rPr>
            </w:pPr>
          </w:p>
        </w:tc>
      </w:tr>
      <w:tr w:rsidR="008E54B8" w:rsidRPr="007B0AAD" w14:paraId="07997D8D" w14:textId="77777777" w:rsidTr="003E7FF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E16F2D6" w14:textId="77777777" w:rsidR="008E54B8" w:rsidRPr="007B0AAD" w:rsidRDefault="008E54B8" w:rsidP="006A1551">
            <w:pPr>
              <w:pStyle w:val="Standard"/>
              <w:snapToGrid w:val="0"/>
              <w:jc w:val="left"/>
              <w:rPr>
                <w:rFonts w:ascii="Arial" w:hAnsi="Arial" w:cs="Arial"/>
              </w:rPr>
            </w:pPr>
            <w:r w:rsidRPr="007B0AAD">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6EED7C" w14:textId="77777777" w:rsidR="008E54B8" w:rsidRPr="007B0AAD" w:rsidRDefault="008E54B8" w:rsidP="006A1551">
            <w:pPr>
              <w:pStyle w:val="Standard"/>
              <w:snapToGrid w:val="0"/>
              <w:rPr>
                <w:rFonts w:ascii="Arial" w:hAnsi="Arial" w:cs="Arial"/>
              </w:rPr>
            </w:pPr>
          </w:p>
        </w:tc>
      </w:tr>
      <w:tr w:rsidR="008E54B8" w:rsidRPr="007B0AAD" w14:paraId="4B4BFF0D" w14:textId="77777777" w:rsidTr="003E7FF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67232FC" w14:textId="77777777" w:rsidR="008E54B8" w:rsidRPr="007B0AAD" w:rsidRDefault="008E54B8" w:rsidP="006A1551">
            <w:pPr>
              <w:pStyle w:val="Standard"/>
              <w:snapToGrid w:val="0"/>
              <w:jc w:val="left"/>
              <w:rPr>
                <w:rFonts w:ascii="Arial" w:hAnsi="Arial" w:cs="Arial"/>
              </w:rPr>
            </w:pPr>
            <w:r w:rsidRPr="007B0AAD">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1AC032" w14:textId="77777777" w:rsidR="008E54B8" w:rsidRPr="007B0AAD" w:rsidRDefault="008E54B8" w:rsidP="006A1551">
            <w:pPr>
              <w:pStyle w:val="Standard"/>
              <w:snapToGrid w:val="0"/>
              <w:rPr>
                <w:rFonts w:ascii="Arial" w:hAnsi="Arial" w:cs="Arial"/>
              </w:rPr>
            </w:pPr>
          </w:p>
        </w:tc>
      </w:tr>
      <w:tr w:rsidR="008E54B8" w:rsidRPr="007B0AAD" w14:paraId="4BF92819" w14:textId="77777777" w:rsidTr="003E7FF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D847B1A" w14:textId="77777777" w:rsidR="008E54B8" w:rsidRPr="007B0AAD" w:rsidRDefault="008E54B8" w:rsidP="006A1551">
            <w:pPr>
              <w:pStyle w:val="Standard"/>
              <w:snapToGrid w:val="0"/>
              <w:jc w:val="left"/>
              <w:rPr>
                <w:rFonts w:ascii="Arial" w:hAnsi="Arial" w:cs="Arial"/>
              </w:rPr>
            </w:pPr>
            <w:r w:rsidRPr="007B0AAD">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736512" w14:textId="77777777" w:rsidR="008E54B8" w:rsidRPr="007B0AAD" w:rsidRDefault="008E54B8" w:rsidP="006A1551">
            <w:pPr>
              <w:pStyle w:val="Standard"/>
              <w:snapToGrid w:val="0"/>
              <w:rPr>
                <w:rFonts w:ascii="Arial" w:hAnsi="Arial" w:cs="Arial"/>
              </w:rPr>
            </w:pPr>
          </w:p>
        </w:tc>
      </w:tr>
    </w:tbl>
    <w:p w14:paraId="7C5F1D72" w14:textId="77777777" w:rsidR="009949E7" w:rsidRPr="007B0AAD" w:rsidRDefault="009949E7" w:rsidP="006A1551">
      <w:pPr>
        <w:pStyle w:val="Standard"/>
        <w:rPr>
          <w:rFonts w:ascii="Arial" w:eastAsia="Times New Roman" w:hAnsi="Arial" w:cs="Arial"/>
          <w:b/>
          <w:bCs/>
          <w:color w:val="541C72"/>
          <w:kern w:val="0"/>
        </w:rPr>
      </w:pPr>
    </w:p>
    <w:p w14:paraId="04493CEA" w14:textId="60BCA752" w:rsidR="008E54B8" w:rsidRPr="007B0AAD" w:rsidRDefault="008E54B8" w:rsidP="006A1551">
      <w:pPr>
        <w:pStyle w:val="Standard"/>
        <w:rPr>
          <w:rFonts w:ascii="Arial" w:hAnsi="Arial" w:cs="Arial"/>
          <w:i/>
        </w:rPr>
      </w:pPr>
      <w:r w:rsidRPr="007B0AAD">
        <w:rPr>
          <w:rFonts w:ascii="Arial" w:hAnsi="Arial" w:cs="Arial"/>
          <w:i/>
        </w:rPr>
        <w:t>OPOMBA: Soglasje se predloži za vse osebe, ki so članice upravnega, vodstvenega ali nadzornega organa tega gospodarskega subjekta ali ki ima pooblastila za njegovo zastopanje ali odločanje ali nadzor v njem.</w:t>
      </w:r>
    </w:p>
    <w:p w14:paraId="4AB5784B" w14:textId="77777777" w:rsidR="00F820CD" w:rsidRPr="007B0AAD" w:rsidRDefault="00F820CD" w:rsidP="006A1551">
      <w:pPr>
        <w:pStyle w:val="Standard"/>
        <w:rPr>
          <w:rFonts w:ascii="Arial" w:hAnsi="Arial" w:cs="Arial"/>
          <w:i/>
        </w:rPr>
      </w:pPr>
    </w:p>
    <w:p w14:paraId="026153C1" w14:textId="77777777" w:rsidR="00F820CD" w:rsidRPr="007B0AAD" w:rsidRDefault="00F820CD" w:rsidP="00F820CD">
      <w:pPr>
        <w:spacing w:after="0"/>
        <w:jc w:val="both"/>
        <w:rPr>
          <w:rFonts w:ascii="Arial" w:hAnsi="Arial" w:cs="Arial"/>
          <w:i/>
        </w:rPr>
      </w:pPr>
      <w:r w:rsidRPr="007B0AAD">
        <w:rPr>
          <w:rFonts w:ascii="Arial" w:hAnsi="Arial" w:cs="Arial"/>
          <w:i/>
        </w:rPr>
        <w:t xml:space="preserve">Namesto soglasja za pridobitev podatkov iz kazenske evidence za fizične osebe (Priloga št. 5) lahko ponudnik predloži ESPD, ki mora biti na koncu podpisan s strani vseh zakonitih zastopnikov, tako da iz njega izhaja soglasje vseh fizičnih oseb za pridobitev podatkov. </w:t>
      </w:r>
    </w:p>
    <w:p w14:paraId="3BA34A2C" w14:textId="77777777" w:rsidR="00F820CD" w:rsidRPr="007B0AAD" w:rsidRDefault="00F820CD" w:rsidP="006A1551">
      <w:pPr>
        <w:pStyle w:val="Standard"/>
        <w:rPr>
          <w:rFonts w:ascii="Arial" w:hAnsi="Arial" w:cs="Arial"/>
          <w:i/>
        </w:rPr>
      </w:pPr>
    </w:p>
    <w:p w14:paraId="08B28519" w14:textId="77777777" w:rsidR="008E54B8" w:rsidRPr="007B0AAD" w:rsidRDefault="008E54B8" w:rsidP="006A1551">
      <w:pPr>
        <w:pStyle w:val="Standard"/>
        <w:rPr>
          <w:rFonts w:ascii="Arial" w:hAnsi="Arial" w:cs="Arial"/>
          <w:i/>
        </w:rPr>
      </w:pPr>
      <w:r w:rsidRPr="007B0AAD">
        <w:rPr>
          <w:rFonts w:ascii="Arial" w:hAnsi="Arial" w:cs="Arial"/>
          <w:i/>
        </w:rPr>
        <w:t>Obrazec mora obvezno podpisati fizična oseba, na katero se izjava nanaša, osebno.</w:t>
      </w:r>
    </w:p>
    <w:p w14:paraId="43A8CA60" w14:textId="77777777" w:rsidR="008E54B8" w:rsidRPr="007B0AAD" w:rsidRDefault="008E54B8" w:rsidP="006A1551">
      <w:pPr>
        <w:pStyle w:val="Standard"/>
        <w:rPr>
          <w:rFonts w:ascii="Arial" w:hAnsi="Arial" w:cs="Arial"/>
          <w:i/>
        </w:rPr>
      </w:pPr>
    </w:p>
    <w:p w14:paraId="3D68AADA" w14:textId="77777777" w:rsidR="008E54B8" w:rsidRPr="007B0AAD" w:rsidRDefault="008E54B8" w:rsidP="006A1551">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8E54B8" w:rsidRPr="007B0AAD" w14:paraId="5B802157" w14:textId="77777777" w:rsidTr="003E7FF1">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36F4F33" w14:textId="77777777" w:rsidR="008E54B8" w:rsidRPr="007B0AAD" w:rsidRDefault="008E54B8" w:rsidP="006A1551">
            <w:pPr>
              <w:pStyle w:val="Standard"/>
              <w:snapToGrid w:val="0"/>
              <w:jc w:val="center"/>
              <w:rPr>
                <w:rFonts w:ascii="Arial" w:hAnsi="Arial" w:cs="Arial"/>
                <w:bCs/>
                <w:color w:val="000000"/>
              </w:rPr>
            </w:pPr>
            <w:r w:rsidRPr="007B0AAD">
              <w:rPr>
                <w:rFonts w:ascii="Arial" w:hAnsi="Arial" w:cs="Arial"/>
                <w:bCs/>
                <w:color w:val="000000"/>
              </w:rPr>
              <w:t>KRAJ</w:t>
            </w:r>
          </w:p>
          <w:p w14:paraId="103E47D9" w14:textId="77777777" w:rsidR="008E54B8" w:rsidRPr="007B0AAD" w:rsidRDefault="008E54B8" w:rsidP="006A1551">
            <w:pPr>
              <w:pStyle w:val="Standard"/>
              <w:jc w:val="center"/>
              <w:rPr>
                <w:rFonts w:ascii="Arial" w:hAnsi="Arial" w:cs="Arial"/>
                <w:bCs/>
                <w:color w:val="00000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40570E19" w14:textId="77777777" w:rsidR="008E54B8" w:rsidRPr="007B0AAD" w:rsidRDefault="008E54B8" w:rsidP="006A1551">
            <w:pPr>
              <w:pStyle w:val="Standard"/>
              <w:snapToGrid w:val="0"/>
              <w:jc w:val="center"/>
              <w:rPr>
                <w:rFonts w:ascii="Arial" w:hAnsi="Arial" w:cs="Arial"/>
                <w:bCs/>
                <w:color w:val="000000"/>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66C4ACBF" w14:textId="77777777" w:rsidR="008E54B8" w:rsidRPr="007B0AAD" w:rsidRDefault="008E54B8" w:rsidP="006A1551">
            <w:pPr>
              <w:pStyle w:val="Standard"/>
              <w:jc w:val="center"/>
              <w:rPr>
                <w:rFonts w:ascii="Arial" w:hAnsi="Arial" w:cs="Arial"/>
                <w:bCs/>
                <w:color w:val="000000"/>
              </w:rPr>
            </w:pPr>
          </w:p>
          <w:p w14:paraId="22240929" w14:textId="77777777" w:rsidR="008E54B8" w:rsidRPr="007B0AAD" w:rsidRDefault="008E54B8" w:rsidP="006A1551">
            <w:pPr>
              <w:pStyle w:val="Standard"/>
              <w:jc w:val="center"/>
              <w:rPr>
                <w:rFonts w:ascii="Arial" w:hAnsi="Arial" w:cs="Arial"/>
                <w:bCs/>
                <w:color w:val="000000"/>
              </w:rPr>
            </w:pPr>
            <w:r w:rsidRPr="007B0AAD">
              <w:rPr>
                <w:rFonts w:ascii="Arial" w:hAnsi="Arial" w:cs="Arial"/>
                <w:bCs/>
                <w:color w:val="000000"/>
              </w:rPr>
              <w:t>ime in priimek fizične osebe in podpis</w:t>
            </w:r>
          </w:p>
        </w:tc>
      </w:tr>
      <w:tr w:rsidR="008E54B8" w:rsidRPr="007B0AAD" w14:paraId="026A18D1" w14:textId="77777777" w:rsidTr="003E7FF1">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D8BF054" w14:textId="77777777" w:rsidR="008E54B8" w:rsidRPr="007B0AAD" w:rsidRDefault="008E54B8" w:rsidP="006A1551">
            <w:pPr>
              <w:pStyle w:val="Standard"/>
              <w:snapToGrid w:val="0"/>
              <w:jc w:val="center"/>
              <w:rPr>
                <w:rFonts w:ascii="Arial" w:hAnsi="Arial" w:cs="Arial"/>
                <w:bCs/>
                <w:color w:val="000000"/>
              </w:rPr>
            </w:pPr>
            <w:r w:rsidRPr="007B0AAD">
              <w:rPr>
                <w:rFonts w:ascii="Arial" w:hAnsi="Arial" w:cs="Arial"/>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C8FABAB" w14:textId="77777777" w:rsidR="008E54B8" w:rsidRPr="007B0AAD" w:rsidRDefault="008E54B8" w:rsidP="006A1551">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0EB9A135" w14:textId="77777777" w:rsidR="008E54B8" w:rsidRPr="007B0AAD" w:rsidRDefault="008E54B8" w:rsidP="006A1551">
            <w:pPr>
              <w:spacing w:after="0"/>
              <w:rPr>
                <w:rFonts w:ascii="Arial" w:hAnsi="Arial" w:cs="Arial"/>
              </w:rPr>
            </w:pPr>
          </w:p>
        </w:tc>
      </w:tr>
    </w:tbl>
    <w:p w14:paraId="3B46C3FF" w14:textId="2AE6F78E" w:rsidR="00473830" w:rsidRPr="007B0AAD" w:rsidRDefault="00473830" w:rsidP="006A1551">
      <w:pPr>
        <w:spacing w:after="0"/>
        <w:rPr>
          <w:rFonts w:ascii="Arial" w:hAnsi="Arial" w:cs="Arial"/>
          <w:lang w:eastAsia="zh-CN"/>
        </w:rPr>
      </w:pPr>
    </w:p>
    <w:p w14:paraId="79B3CDA9" w14:textId="77777777" w:rsidR="00473830" w:rsidRPr="007B0AAD" w:rsidRDefault="00473830">
      <w:pPr>
        <w:spacing w:after="0" w:line="240" w:lineRule="auto"/>
        <w:rPr>
          <w:rFonts w:ascii="Arial" w:hAnsi="Arial" w:cs="Arial"/>
          <w:lang w:eastAsia="zh-CN"/>
        </w:rPr>
      </w:pPr>
      <w:r w:rsidRPr="007B0AAD">
        <w:rPr>
          <w:rFonts w:ascii="Arial" w:hAnsi="Arial" w:cs="Arial"/>
          <w:lang w:eastAsia="zh-CN"/>
        </w:rPr>
        <w:br w:type="page"/>
      </w:r>
    </w:p>
    <w:p w14:paraId="53D198FD" w14:textId="77777777" w:rsidR="00E9347E" w:rsidRPr="007B0AAD" w:rsidRDefault="00E9347E" w:rsidP="006A1551">
      <w:pPr>
        <w:spacing w:after="0"/>
        <w:rPr>
          <w:rFonts w:ascii="Arial" w:hAnsi="Arial" w:cs="Arial"/>
          <w:lang w:eastAsia="zh-CN"/>
        </w:rPr>
      </w:pPr>
    </w:p>
    <w:p w14:paraId="769C8C8E" w14:textId="77777777" w:rsidR="00E9347E" w:rsidRPr="007B0AAD" w:rsidRDefault="00E9347E" w:rsidP="006A1551">
      <w:pPr>
        <w:spacing w:after="0"/>
        <w:rPr>
          <w:rStyle w:val="Neenpoudarek"/>
          <w:rFonts w:ascii="Arial" w:hAnsi="Arial" w:cs="Arial"/>
          <w:i w:val="0"/>
          <w:iCs w:val="0"/>
          <w:sz w:val="22"/>
          <w:szCs w:val="22"/>
          <w:lang w:eastAsia="zh-CN"/>
        </w:rPr>
      </w:pPr>
    </w:p>
    <w:p w14:paraId="6B9E1F60" w14:textId="77777777" w:rsidR="00BD0A82" w:rsidRPr="007B0AAD" w:rsidRDefault="00BD0A82" w:rsidP="0033301E">
      <w:pPr>
        <w:pStyle w:val="Intenzivencitat"/>
      </w:pPr>
      <w:bookmarkStart w:id="19" w:name="_Toc491691705"/>
      <w:r w:rsidRPr="007B0AAD">
        <w:t>POTRDILA BANK oz. BON-2</w:t>
      </w:r>
      <w:bookmarkEnd w:id="19"/>
    </w:p>
    <w:p w14:paraId="2C268B2E" w14:textId="77777777" w:rsidR="00BD0A82" w:rsidRPr="007B0AAD" w:rsidRDefault="00BD0A82" w:rsidP="006A1551">
      <w:pPr>
        <w:spacing w:after="0"/>
        <w:rPr>
          <w:rFonts w:ascii="Arial" w:hAnsi="Arial" w:cs="Arial"/>
          <w:color w:val="auto"/>
          <w:lang w:eastAsia="zh-CN"/>
        </w:rPr>
      </w:pPr>
    </w:p>
    <w:p w14:paraId="5DB62D5D" w14:textId="77777777" w:rsidR="00BD0A82" w:rsidRPr="007B0AAD" w:rsidRDefault="00BD0A82" w:rsidP="006A1551">
      <w:pPr>
        <w:spacing w:after="0"/>
        <w:jc w:val="both"/>
        <w:rPr>
          <w:rFonts w:ascii="Arial" w:hAnsi="Arial" w:cs="Arial"/>
          <w:color w:val="auto"/>
        </w:rPr>
      </w:pPr>
      <w:r w:rsidRPr="007B0AAD">
        <w:rPr>
          <w:rFonts w:ascii="Arial" w:hAnsi="Arial" w:cs="Arial"/>
          <w:color w:val="auto"/>
          <w:lang w:eastAsia="zh-CN"/>
        </w:rPr>
        <w:t xml:space="preserve">Ponudnik predloži </w:t>
      </w:r>
      <w:r w:rsidRPr="007B0AAD">
        <w:rPr>
          <w:rFonts w:ascii="Arial" w:hAnsi="Arial" w:cs="Arial"/>
          <w:b/>
          <w:color w:val="auto"/>
        </w:rPr>
        <w:t>potrdila vseh poslovnih bank</w:t>
      </w:r>
      <w:r w:rsidRPr="007B0AAD">
        <w:rPr>
          <w:rFonts w:ascii="Arial" w:hAnsi="Arial" w:cs="Arial"/>
          <w:color w:val="auto"/>
        </w:rPr>
        <w:t xml:space="preserve">, pri katerih ima gospodarski subjekt odprt poslovni račun o neblokiranih/blokiranih poslovnih računih v zadnjih 6 –mesecih ali </w:t>
      </w:r>
      <w:r w:rsidRPr="007B0AAD">
        <w:rPr>
          <w:rFonts w:ascii="Arial" w:hAnsi="Arial" w:cs="Arial"/>
          <w:b/>
          <w:color w:val="auto"/>
        </w:rPr>
        <w:t>obrazec BON-2</w:t>
      </w:r>
      <w:r w:rsidRPr="007B0AAD">
        <w:rPr>
          <w:rFonts w:ascii="Arial" w:hAnsi="Arial" w:cs="Arial"/>
          <w:color w:val="auto"/>
        </w:rPr>
        <w:t>. Potrdila oz. obrazec BON-2 ne smejo biti starejši od 30 dni od datuma, ki je določen kot skrajni rok za oddajo ponudbe.</w:t>
      </w:r>
    </w:p>
    <w:p w14:paraId="30F737D5" w14:textId="77777777" w:rsidR="00BD0A82" w:rsidRPr="007B0AAD" w:rsidRDefault="00BD0A82" w:rsidP="006A1551">
      <w:pPr>
        <w:spacing w:after="0"/>
        <w:jc w:val="both"/>
        <w:rPr>
          <w:rFonts w:ascii="Arial" w:hAnsi="Arial" w:cs="Arial"/>
          <w:color w:val="auto"/>
          <w:lang w:eastAsia="zh-CN"/>
        </w:rPr>
      </w:pPr>
    </w:p>
    <w:p w14:paraId="1725A133" w14:textId="77777777" w:rsidR="00BD0A82" w:rsidRPr="007B0AAD" w:rsidRDefault="00BD0A82" w:rsidP="006A1551">
      <w:pPr>
        <w:spacing w:after="0"/>
        <w:rPr>
          <w:rStyle w:val="Neenpoudarek"/>
          <w:rFonts w:ascii="Arial" w:hAnsi="Arial" w:cs="Arial"/>
          <w:b/>
          <w:color w:val="auto"/>
          <w:sz w:val="22"/>
          <w:szCs w:val="22"/>
        </w:rPr>
      </w:pPr>
      <w:r w:rsidRPr="007B0AAD">
        <w:rPr>
          <w:rStyle w:val="Neenpoudarek"/>
          <w:rFonts w:ascii="Arial" w:hAnsi="Arial" w:cs="Arial"/>
          <w:i w:val="0"/>
          <w:iCs w:val="0"/>
          <w:color w:val="auto"/>
          <w:sz w:val="22"/>
          <w:szCs w:val="22"/>
        </w:rPr>
        <w:br w:type="page"/>
      </w:r>
    </w:p>
    <w:p w14:paraId="13E66A46" w14:textId="39A73589" w:rsidR="004E6E39" w:rsidRPr="007B0AAD" w:rsidRDefault="006C17A8" w:rsidP="00321F89">
      <w:pPr>
        <w:pStyle w:val="Slog3"/>
        <w:rPr>
          <w:rStyle w:val="Neenpoudarek"/>
          <w:rFonts w:ascii="Arial" w:hAnsi="Arial" w:cs="Arial"/>
          <w:i/>
          <w:iCs/>
          <w:color w:val="auto"/>
          <w:sz w:val="22"/>
          <w:szCs w:val="22"/>
        </w:rPr>
      </w:pPr>
      <w:bookmarkStart w:id="20" w:name="_Toc491691706"/>
      <w:r w:rsidRPr="007B0AAD">
        <w:rPr>
          <w:rStyle w:val="Neenpoudarek"/>
          <w:rFonts w:ascii="Arial" w:hAnsi="Arial" w:cs="Arial"/>
          <w:i/>
          <w:iCs/>
          <w:color w:val="auto"/>
          <w:sz w:val="22"/>
          <w:szCs w:val="22"/>
        </w:rPr>
        <w:lastRenderedPageBreak/>
        <w:t xml:space="preserve">Priloga št. </w:t>
      </w:r>
      <w:r w:rsidR="00F820CD" w:rsidRPr="007B0AAD">
        <w:rPr>
          <w:rStyle w:val="Neenpoudarek"/>
          <w:rFonts w:ascii="Arial" w:hAnsi="Arial" w:cs="Arial"/>
          <w:i/>
          <w:iCs/>
          <w:color w:val="auto"/>
          <w:sz w:val="22"/>
          <w:szCs w:val="22"/>
        </w:rPr>
        <w:t>6</w:t>
      </w:r>
      <w:bookmarkEnd w:id="20"/>
    </w:p>
    <w:p w14:paraId="0987C903" w14:textId="77777777" w:rsidR="004E6E39" w:rsidRPr="007B0AAD" w:rsidRDefault="004E6E39" w:rsidP="0033301E">
      <w:pPr>
        <w:pStyle w:val="Intenzivencitat"/>
      </w:pPr>
      <w:bookmarkStart w:id="21" w:name="_Toc453860546"/>
      <w:bookmarkStart w:id="22" w:name="_Toc491691707"/>
      <w:r w:rsidRPr="007B0AAD">
        <w:t>POTRDILO O DOBRO OPRAVLJENEM DELU</w:t>
      </w:r>
      <w:bookmarkEnd w:id="21"/>
      <w:bookmarkEnd w:id="22"/>
    </w:p>
    <w:p w14:paraId="393739CD" w14:textId="77777777" w:rsidR="004E6E39" w:rsidRPr="007B0AAD" w:rsidRDefault="004E6E39" w:rsidP="006A1551">
      <w:pPr>
        <w:spacing w:after="0"/>
        <w:rPr>
          <w:rFonts w:ascii="Arial" w:hAnsi="Arial" w:cs="Arial"/>
          <w:color w:val="auto"/>
        </w:rPr>
      </w:pPr>
      <w:r w:rsidRPr="007B0AAD">
        <w:rPr>
          <w:rFonts w:ascii="Arial" w:hAnsi="Arial" w:cs="Arial"/>
          <w:color w:val="auto"/>
        </w:rPr>
        <w:t>Naziv in naslov potrjevalca reference:</w:t>
      </w:r>
    </w:p>
    <w:p w14:paraId="16B152C7" w14:textId="77777777" w:rsidR="004E6E39" w:rsidRPr="007B0AAD" w:rsidRDefault="004E6E39" w:rsidP="006A1551">
      <w:pPr>
        <w:spacing w:after="0"/>
        <w:rPr>
          <w:rFonts w:ascii="Arial" w:hAnsi="Arial" w:cs="Arial"/>
          <w:color w:val="auto"/>
        </w:rPr>
      </w:pPr>
      <w:r w:rsidRPr="007B0AAD">
        <w:rPr>
          <w:rFonts w:ascii="Arial" w:hAnsi="Arial" w:cs="Arial"/>
          <w:color w:val="auto"/>
        </w:rPr>
        <w:t>_________________________________________</w:t>
      </w:r>
    </w:p>
    <w:p w14:paraId="2BC165F3" w14:textId="77777777" w:rsidR="004E6E39" w:rsidRPr="007B0AAD" w:rsidRDefault="004E6E39" w:rsidP="006A1551">
      <w:pPr>
        <w:spacing w:after="0"/>
        <w:rPr>
          <w:rFonts w:ascii="Arial" w:hAnsi="Arial" w:cs="Arial"/>
          <w:color w:val="auto"/>
        </w:rPr>
      </w:pPr>
      <w:r w:rsidRPr="007B0AAD">
        <w:rPr>
          <w:rFonts w:ascii="Arial" w:hAnsi="Arial" w:cs="Arial"/>
          <w:color w:val="auto"/>
        </w:rPr>
        <w:t>_________________________________________</w:t>
      </w:r>
    </w:p>
    <w:p w14:paraId="3570E3F5" w14:textId="77777777" w:rsidR="004E6E39" w:rsidRPr="007B0AAD" w:rsidRDefault="004E6E39" w:rsidP="006A1551">
      <w:pPr>
        <w:spacing w:after="0"/>
        <w:rPr>
          <w:rFonts w:ascii="Arial" w:hAnsi="Arial" w:cs="Arial"/>
          <w:color w:val="auto"/>
        </w:rPr>
      </w:pPr>
      <w:r w:rsidRPr="007B0AAD">
        <w:rPr>
          <w:rFonts w:ascii="Arial" w:hAnsi="Arial" w:cs="Arial"/>
          <w:color w:val="auto"/>
        </w:rPr>
        <w:t>_________________________________________</w:t>
      </w:r>
    </w:p>
    <w:p w14:paraId="46E60F30" w14:textId="77777777" w:rsidR="004E6E39" w:rsidRPr="007B0AAD" w:rsidRDefault="004E6E39" w:rsidP="006A1551">
      <w:pPr>
        <w:spacing w:after="0"/>
        <w:rPr>
          <w:rFonts w:ascii="Arial" w:hAnsi="Arial" w:cs="Arial"/>
          <w:color w:val="auto"/>
        </w:rPr>
      </w:pPr>
    </w:p>
    <w:p w14:paraId="02E16E79" w14:textId="77777777" w:rsidR="004E6E39" w:rsidRPr="007B0AAD" w:rsidRDefault="004E6E39" w:rsidP="006A1551">
      <w:pPr>
        <w:spacing w:after="0"/>
        <w:jc w:val="center"/>
        <w:rPr>
          <w:rFonts w:ascii="Arial" w:hAnsi="Arial" w:cs="Arial"/>
          <w:b/>
          <w:color w:val="auto"/>
        </w:rPr>
      </w:pPr>
      <w:r w:rsidRPr="007B0AAD">
        <w:rPr>
          <w:rFonts w:ascii="Arial" w:hAnsi="Arial" w:cs="Arial"/>
          <w:b/>
          <w:color w:val="auto"/>
        </w:rPr>
        <w:t>IZJAVA - POTRDILO REFERENCE</w:t>
      </w:r>
    </w:p>
    <w:p w14:paraId="1D57B6C1" w14:textId="77777777" w:rsidR="004E6E39" w:rsidRPr="007B0AAD" w:rsidRDefault="004E6E39" w:rsidP="006A1551">
      <w:pPr>
        <w:spacing w:after="0"/>
        <w:jc w:val="center"/>
        <w:rPr>
          <w:rFonts w:ascii="Arial" w:hAnsi="Arial" w:cs="Arial"/>
          <w:b/>
          <w:color w:val="auto"/>
        </w:rPr>
      </w:pPr>
    </w:p>
    <w:p w14:paraId="490AD6B1" w14:textId="23D950CC" w:rsidR="004E6E39" w:rsidRPr="007B0AAD" w:rsidRDefault="004E6E39" w:rsidP="006A1551">
      <w:pPr>
        <w:spacing w:after="0"/>
        <w:jc w:val="both"/>
        <w:rPr>
          <w:rFonts w:ascii="Arial" w:hAnsi="Arial" w:cs="Arial"/>
          <w:color w:val="auto"/>
        </w:rPr>
      </w:pPr>
      <w:r w:rsidRPr="007B0AAD">
        <w:rPr>
          <w:rFonts w:ascii="Arial" w:hAnsi="Arial" w:cs="Arial"/>
          <w:color w:val="auto"/>
        </w:rPr>
        <w:t xml:space="preserve">Pod kazensko in materialno odgovornostjo izjavljamo, da je družba ___________________________________________________izvedla____________________________________________________________________, po </w:t>
      </w:r>
      <w:r w:rsidR="007526B7" w:rsidRPr="007B0AAD">
        <w:rPr>
          <w:rFonts w:ascii="Arial" w:hAnsi="Arial" w:cs="Arial"/>
          <w:color w:val="auto"/>
        </w:rPr>
        <w:t>pogodbi</w:t>
      </w:r>
      <w:r w:rsidRPr="007B0AAD">
        <w:rPr>
          <w:rFonts w:ascii="Arial" w:hAnsi="Arial" w:cs="Arial"/>
          <w:color w:val="auto"/>
        </w:rPr>
        <w:t xml:space="preserve"> št. ___________________________, z dne ____________________________,v vrednosti _____________________ EUR</w:t>
      </w:r>
      <w:r w:rsidR="00053278" w:rsidRPr="007B0AAD">
        <w:rPr>
          <w:rFonts w:ascii="Arial" w:hAnsi="Arial" w:cs="Arial"/>
          <w:color w:val="auto"/>
        </w:rPr>
        <w:t xml:space="preserve"> brez DDV</w:t>
      </w:r>
      <w:r w:rsidRPr="007B0AAD">
        <w:rPr>
          <w:rFonts w:ascii="Arial" w:hAnsi="Arial" w:cs="Arial"/>
          <w:color w:val="auto"/>
        </w:rPr>
        <w:t xml:space="preserve">, </w:t>
      </w:r>
    </w:p>
    <w:p w14:paraId="3FDB2735" w14:textId="77777777" w:rsidR="004E6E39" w:rsidRPr="007B0AAD" w:rsidRDefault="004E6E39" w:rsidP="006A1551">
      <w:pPr>
        <w:spacing w:after="0"/>
        <w:jc w:val="both"/>
        <w:rPr>
          <w:rFonts w:ascii="Arial" w:hAnsi="Arial" w:cs="Arial"/>
          <w:color w:val="auto"/>
        </w:rPr>
      </w:pPr>
      <w:r w:rsidRPr="007B0AAD">
        <w:rPr>
          <w:rFonts w:ascii="Arial" w:hAnsi="Arial" w:cs="Arial"/>
          <w:color w:val="auto"/>
        </w:rPr>
        <w:t>v obdobju od ______________  ________ do ____________  ________.</w:t>
      </w:r>
    </w:p>
    <w:p w14:paraId="557BED1A" w14:textId="77777777" w:rsidR="004E6E39" w:rsidRPr="007B0AAD" w:rsidRDefault="004E6E39" w:rsidP="006A1551">
      <w:pPr>
        <w:spacing w:after="0"/>
        <w:ind w:firstLine="708"/>
        <w:jc w:val="both"/>
        <w:rPr>
          <w:rFonts w:ascii="Arial" w:hAnsi="Arial" w:cs="Arial"/>
          <w:color w:val="auto"/>
        </w:rPr>
      </w:pPr>
      <w:r w:rsidRPr="007B0AAD">
        <w:rPr>
          <w:rFonts w:ascii="Arial" w:hAnsi="Arial" w:cs="Arial"/>
          <w:color w:val="auto"/>
        </w:rPr>
        <w:t xml:space="preserve">              (mesec)</w:t>
      </w:r>
      <w:r w:rsidRPr="007B0AAD">
        <w:rPr>
          <w:rFonts w:ascii="Arial" w:hAnsi="Arial" w:cs="Arial"/>
          <w:color w:val="auto"/>
        </w:rPr>
        <w:tab/>
        <w:t xml:space="preserve">          (leto)                   (mesec)       (leto)</w:t>
      </w:r>
    </w:p>
    <w:p w14:paraId="0E43D7EA" w14:textId="77777777" w:rsidR="004E6E39" w:rsidRPr="007B0AAD" w:rsidRDefault="004E6E39" w:rsidP="006A1551">
      <w:pPr>
        <w:spacing w:after="0"/>
        <w:jc w:val="both"/>
        <w:rPr>
          <w:rFonts w:ascii="Arial" w:hAnsi="Arial" w:cs="Arial"/>
          <w:color w:val="auto"/>
        </w:rPr>
      </w:pPr>
    </w:p>
    <w:p w14:paraId="5BBEDAD6" w14:textId="77777777" w:rsidR="004E6E39" w:rsidRPr="007B0AAD" w:rsidRDefault="004E6E39" w:rsidP="006A1551">
      <w:pPr>
        <w:spacing w:after="0"/>
        <w:jc w:val="both"/>
        <w:rPr>
          <w:rFonts w:ascii="Arial" w:hAnsi="Arial" w:cs="Arial"/>
          <w:color w:val="auto"/>
        </w:rPr>
      </w:pPr>
      <w:r w:rsidRPr="007B0AAD">
        <w:rPr>
          <w:rFonts w:ascii="Arial" w:hAnsi="Arial" w:cs="Arial"/>
          <w:color w:val="auto"/>
        </w:rPr>
        <w:t>Dela so se izvajala v naslednjem kraju (krajih): ________________________________________.</w:t>
      </w:r>
    </w:p>
    <w:p w14:paraId="43DE31BD" w14:textId="77777777" w:rsidR="004E6E39" w:rsidRPr="007B0AAD" w:rsidRDefault="004E6E39" w:rsidP="006A1551">
      <w:pPr>
        <w:spacing w:after="0"/>
        <w:jc w:val="both"/>
        <w:rPr>
          <w:rFonts w:ascii="Arial" w:hAnsi="Arial" w:cs="Arial"/>
          <w:color w:val="auto"/>
        </w:rPr>
      </w:pPr>
    </w:p>
    <w:p w14:paraId="3E26EC03" w14:textId="77777777" w:rsidR="004E6E39" w:rsidRPr="007B0AAD" w:rsidRDefault="004E6E39" w:rsidP="006A1551">
      <w:pPr>
        <w:spacing w:after="0"/>
        <w:jc w:val="both"/>
        <w:rPr>
          <w:rFonts w:ascii="Arial" w:hAnsi="Arial" w:cs="Arial"/>
          <w:color w:val="auto"/>
        </w:rPr>
      </w:pPr>
      <w:r w:rsidRPr="007B0AAD">
        <w:rPr>
          <w:rFonts w:ascii="Arial" w:hAnsi="Arial" w:cs="Arial"/>
          <w:color w:val="auto"/>
        </w:rPr>
        <w:t>Obseg izvedbe del, iz katerega mora biti razvidno izpolnjevanje referenčnega pogoja: ____________________________________________________________________________________________________________________________________________________.</w:t>
      </w:r>
    </w:p>
    <w:p w14:paraId="76390C73" w14:textId="77777777" w:rsidR="004E6E39" w:rsidRPr="007B0AAD" w:rsidRDefault="004E6E39" w:rsidP="006A1551">
      <w:pPr>
        <w:spacing w:after="0"/>
        <w:jc w:val="both"/>
        <w:rPr>
          <w:rFonts w:ascii="Arial" w:hAnsi="Arial" w:cs="Arial"/>
          <w:color w:val="auto"/>
        </w:rPr>
      </w:pPr>
    </w:p>
    <w:p w14:paraId="059F7E0F" w14:textId="752D71BF" w:rsidR="004E6E39" w:rsidRPr="007B0AAD" w:rsidRDefault="004E6E39" w:rsidP="006A1551">
      <w:pPr>
        <w:spacing w:after="0"/>
        <w:jc w:val="both"/>
        <w:rPr>
          <w:rFonts w:ascii="Arial" w:hAnsi="Arial" w:cs="Arial"/>
          <w:color w:val="auto"/>
        </w:rPr>
      </w:pPr>
      <w:r w:rsidRPr="007B0AAD">
        <w:rPr>
          <w:rFonts w:ascii="Arial" w:hAnsi="Arial" w:cs="Arial"/>
          <w:color w:val="auto"/>
        </w:rPr>
        <w:t xml:space="preserve">Delo je bilo opravljeno pravočasno, strokovno, kvalitetno in v skladu z določili </w:t>
      </w:r>
      <w:r w:rsidR="006025F5" w:rsidRPr="007B0AAD">
        <w:rPr>
          <w:rFonts w:ascii="Arial" w:hAnsi="Arial" w:cs="Arial"/>
          <w:color w:val="auto"/>
        </w:rPr>
        <w:t>pogodbe</w:t>
      </w:r>
      <w:r w:rsidRPr="007B0AAD">
        <w:rPr>
          <w:rFonts w:ascii="Arial" w:hAnsi="Arial" w:cs="Arial"/>
          <w:color w:val="auto"/>
        </w:rPr>
        <w:t>. Obračun izvedenih del je bil izveden korektno.</w:t>
      </w:r>
    </w:p>
    <w:p w14:paraId="52B3B6AD" w14:textId="77777777" w:rsidR="004E6E39" w:rsidRPr="007B0AAD" w:rsidRDefault="004E6E39" w:rsidP="006A1551">
      <w:pPr>
        <w:spacing w:after="0"/>
        <w:jc w:val="both"/>
        <w:rPr>
          <w:rFonts w:ascii="Arial" w:hAnsi="Arial" w:cs="Arial"/>
          <w:color w:val="auto"/>
        </w:rPr>
      </w:pPr>
    </w:p>
    <w:p w14:paraId="5373F1A6" w14:textId="77777777" w:rsidR="004E6E39" w:rsidRPr="007B0AAD" w:rsidRDefault="004E6E39" w:rsidP="006A1551">
      <w:pPr>
        <w:spacing w:after="0"/>
        <w:jc w:val="both"/>
        <w:rPr>
          <w:rFonts w:ascii="Arial" w:hAnsi="Arial" w:cs="Arial"/>
          <w:color w:val="auto"/>
        </w:rPr>
      </w:pPr>
      <w:r w:rsidRPr="007B0AAD">
        <w:rPr>
          <w:rFonts w:ascii="Arial" w:hAnsi="Arial" w:cs="Arial"/>
          <w:color w:val="auto"/>
        </w:rPr>
        <w:t>Kontaktna oseba referenčnega naročnika, ki jo lahko naročnik kontaktira za preverjanje reference:</w:t>
      </w:r>
    </w:p>
    <w:p w14:paraId="220A4F3D" w14:textId="77777777" w:rsidR="004E6E39" w:rsidRPr="007B0AAD" w:rsidRDefault="004E6E39" w:rsidP="006A1551">
      <w:pPr>
        <w:spacing w:after="0"/>
        <w:jc w:val="both"/>
        <w:rPr>
          <w:rFonts w:ascii="Arial" w:hAnsi="Arial" w:cs="Arial"/>
          <w:color w:val="auto"/>
        </w:rPr>
      </w:pPr>
      <w:r w:rsidRPr="007B0AAD">
        <w:rPr>
          <w:rFonts w:ascii="Arial" w:hAnsi="Arial" w:cs="Arial"/>
          <w:color w:val="auto"/>
        </w:rPr>
        <w:t>IME IN PRIIMEK:</w:t>
      </w:r>
    </w:p>
    <w:p w14:paraId="008E9A26" w14:textId="77777777" w:rsidR="004E6E39" w:rsidRPr="007B0AAD" w:rsidRDefault="004E6E39" w:rsidP="006A1551">
      <w:pPr>
        <w:spacing w:after="0"/>
        <w:jc w:val="both"/>
        <w:rPr>
          <w:rFonts w:ascii="Arial" w:hAnsi="Arial" w:cs="Arial"/>
          <w:color w:val="auto"/>
        </w:rPr>
      </w:pPr>
      <w:r w:rsidRPr="007B0AAD">
        <w:rPr>
          <w:rFonts w:ascii="Arial" w:hAnsi="Arial" w:cs="Arial"/>
          <w:color w:val="auto"/>
        </w:rPr>
        <w:t>naziv pri referenčnem naročniku:</w:t>
      </w:r>
    </w:p>
    <w:p w14:paraId="79BC661D" w14:textId="77777777" w:rsidR="004E6E39" w:rsidRPr="007B0AAD" w:rsidRDefault="004E6E39" w:rsidP="006A1551">
      <w:pPr>
        <w:spacing w:after="0"/>
        <w:jc w:val="both"/>
        <w:rPr>
          <w:rFonts w:ascii="Arial" w:hAnsi="Arial" w:cs="Arial"/>
          <w:color w:val="auto"/>
        </w:rPr>
      </w:pPr>
      <w:r w:rsidRPr="007B0AAD">
        <w:rPr>
          <w:rFonts w:ascii="Arial" w:hAnsi="Arial" w:cs="Arial"/>
          <w:color w:val="auto"/>
        </w:rPr>
        <w:t>e-mail:</w:t>
      </w:r>
    </w:p>
    <w:p w14:paraId="4BA65D39" w14:textId="77777777" w:rsidR="004E6E39" w:rsidRPr="007B0AAD" w:rsidRDefault="004E6E39" w:rsidP="006A1551">
      <w:pPr>
        <w:spacing w:after="0"/>
        <w:rPr>
          <w:rFonts w:ascii="Arial" w:hAnsi="Arial" w:cs="Arial"/>
          <w:color w:val="auto"/>
        </w:rPr>
      </w:pPr>
      <w:r w:rsidRPr="007B0AAD">
        <w:rPr>
          <w:rFonts w:ascii="Arial" w:hAnsi="Arial" w:cs="Arial"/>
          <w:color w:val="auto"/>
        </w:rPr>
        <w:t>telefon:</w:t>
      </w:r>
    </w:p>
    <w:p w14:paraId="48532E4C" w14:textId="77777777" w:rsidR="004E6E39" w:rsidRPr="007B0AAD" w:rsidRDefault="004E6E39" w:rsidP="006A1551">
      <w:pPr>
        <w:spacing w:after="0"/>
        <w:rPr>
          <w:rFonts w:ascii="Arial" w:hAnsi="Arial" w:cs="Arial"/>
          <w:color w:val="auto"/>
        </w:rPr>
      </w:pPr>
    </w:p>
    <w:p w14:paraId="3A23E43D" w14:textId="77777777" w:rsidR="004E6E39" w:rsidRPr="007B0AAD" w:rsidRDefault="004E6E39" w:rsidP="006A1551">
      <w:pPr>
        <w:spacing w:after="0"/>
        <w:rPr>
          <w:rFonts w:ascii="Arial" w:hAnsi="Arial" w:cs="Arial"/>
          <w:b/>
          <w:color w:val="auto"/>
          <w:u w:val="single"/>
        </w:rPr>
      </w:pPr>
      <w:r w:rsidRPr="007B0AAD">
        <w:rPr>
          <w:rFonts w:ascii="Arial" w:hAnsi="Arial" w:cs="Arial"/>
          <w:b/>
          <w:color w:val="auto"/>
          <w:u w:val="single"/>
        </w:rPr>
        <w:t>OPOMBA:</w:t>
      </w:r>
    </w:p>
    <w:p w14:paraId="0DF7CEB5" w14:textId="77777777" w:rsidR="004E6E39" w:rsidRPr="007B0AAD" w:rsidRDefault="004E6E39" w:rsidP="006A1551">
      <w:pPr>
        <w:spacing w:after="0"/>
        <w:rPr>
          <w:rFonts w:ascii="Arial" w:hAnsi="Arial" w:cs="Arial"/>
          <w:color w:val="auto"/>
        </w:rPr>
      </w:pPr>
      <w:r w:rsidRPr="007B0AAD">
        <w:rPr>
          <w:rFonts w:ascii="Arial" w:hAnsi="Arial" w:cs="Arial"/>
          <w:color w:val="auto"/>
        </w:rPr>
        <w:t>- Naročnik bo upošteval izključno že zaključena dela.</w:t>
      </w:r>
    </w:p>
    <w:p w14:paraId="76C1A15C" w14:textId="77777777" w:rsidR="004E6E39" w:rsidRPr="007B0AAD" w:rsidRDefault="004E6E39" w:rsidP="006A1551">
      <w:pPr>
        <w:spacing w:after="0"/>
        <w:rPr>
          <w:rFonts w:ascii="Arial" w:hAnsi="Arial" w:cs="Arial"/>
          <w:color w:val="auto"/>
        </w:rPr>
      </w:pPr>
      <w:r w:rsidRPr="007B0AAD">
        <w:rPr>
          <w:rFonts w:ascii="Arial" w:hAnsi="Arial" w:cs="Arial"/>
          <w:color w:val="auto"/>
        </w:rPr>
        <w:t>- Reference, ki ne bodo vpisane v obrazec in potrjene s strani naročnikov na tem obrazcu ali na potrdilu, ki po vsebini vsebuje vse podatke iz tega obrazca, se pri ocenjevanju ponudb ne bodo upoštevale.</w:t>
      </w:r>
    </w:p>
    <w:p w14:paraId="7D583BAE" w14:textId="77777777" w:rsidR="004E6E39" w:rsidRPr="007B0AAD" w:rsidRDefault="004E6E39" w:rsidP="006A1551">
      <w:pPr>
        <w:spacing w:after="0"/>
        <w:rPr>
          <w:rFonts w:ascii="Arial" w:hAnsi="Arial" w:cs="Arial"/>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4E6E39" w:rsidRPr="007B0AAD" w14:paraId="47F6351E" w14:textId="77777777" w:rsidTr="00DA05D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CF68CC1" w14:textId="77777777" w:rsidR="004E6E39" w:rsidRPr="007B0AAD" w:rsidRDefault="004E6E39" w:rsidP="006A1551">
            <w:pPr>
              <w:suppressAutoHyphens/>
              <w:autoSpaceDN w:val="0"/>
              <w:snapToGrid w:val="0"/>
              <w:spacing w:after="0"/>
              <w:ind w:right="6"/>
              <w:jc w:val="center"/>
              <w:textAlignment w:val="baseline"/>
              <w:rPr>
                <w:rFonts w:ascii="Arial" w:hAnsi="Arial" w:cs="Arial"/>
                <w:color w:val="auto"/>
                <w:kern w:val="3"/>
                <w:lang w:eastAsia="zh-CN"/>
              </w:rPr>
            </w:pPr>
            <w:r w:rsidRPr="007B0AAD">
              <w:rPr>
                <w:rFonts w:ascii="Arial" w:hAnsi="Arial" w:cs="Arial"/>
                <w:color w:val="auto"/>
                <w:kern w:val="3"/>
                <w:lang w:eastAsia="zh-CN"/>
              </w:rPr>
              <w:t>KRAJ</w:t>
            </w:r>
          </w:p>
          <w:p w14:paraId="59829C68" w14:textId="77777777" w:rsidR="004E6E39" w:rsidRPr="007B0AAD" w:rsidRDefault="004E6E39" w:rsidP="006A1551">
            <w:pPr>
              <w:suppressAutoHyphens/>
              <w:autoSpaceDN w:val="0"/>
              <w:spacing w:after="0"/>
              <w:ind w:right="6"/>
              <w:jc w:val="center"/>
              <w:textAlignment w:val="baseline"/>
              <w:rPr>
                <w:rFonts w:ascii="Arial" w:hAnsi="Arial" w:cs="Arial"/>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02B728E3" w14:textId="77777777" w:rsidR="004E6E39" w:rsidRPr="007B0AAD" w:rsidRDefault="004E6E39" w:rsidP="006A1551">
            <w:pPr>
              <w:suppressAutoHyphens/>
              <w:autoSpaceDN w:val="0"/>
              <w:snapToGrid w:val="0"/>
              <w:spacing w:after="0"/>
              <w:ind w:right="6"/>
              <w:jc w:val="center"/>
              <w:textAlignment w:val="baseline"/>
              <w:rPr>
                <w:rFonts w:ascii="Arial" w:hAnsi="Arial" w:cs="Arial"/>
                <w:color w:val="auto"/>
                <w:kern w:val="3"/>
                <w:lang w:eastAsia="zh-CN"/>
              </w:rPr>
            </w:pPr>
            <w:r w:rsidRPr="007B0AAD">
              <w:rPr>
                <w:rFonts w:ascii="Arial" w:hAnsi="Arial" w:cs="Arial"/>
                <w:color w:val="auto"/>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7A83D8B" w14:textId="77777777" w:rsidR="004E6E39" w:rsidRPr="007B0AAD" w:rsidRDefault="004E6E39" w:rsidP="006A1551">
            <w:pPr>
              <w:suppressAutoHyphens/>
              <w:autoSpaceDN w:val="0"/>
              <w:snapToGrid w:val="0"/>
              <w:spacing w:after="0"/>
              <w:ind w:right="6"/>
              <w:jc w:val="center"/>
              <w:textAlignment w:val="baseline"/>
              <w:rPr>
                <w:rFonts w:ascii="Arial" w:hAnsi="Arial" w:cs="Arial"/>
                <w:color w:val="auto"/>
                <w:kern w:val="3"/>
                <w:lang w:eastAsia="zh-CN"/>
              </w:rPr>
            </w:pPr>
            <w:r w:rsidRPr="007B0AAD">
              <w:rPr>
                <w:rFonts w:ascii="Arial" w:hAnsi="Arial" w:cs="Arial"/>
                <w:color w:val="auto"/>
                <w:kern w:val="3"/>
                <w:lang w:eastAsia="zh-CN"/>
              </w:rPr>
              <w:t>REFERENČNI NAROČNIK / INVESTITOR</w:t>
            </w:r>
          </w:p>
          <w:p w14:paraId="1C4DD65E" w14:textId="77777777" w:rsidR="004E6E39" w:rsidRPr="007B0AAD" w:rsidRDefault="004E6E39" w:rsidP="006A1551">
            <w:pPr>
              <w:suppressAutoHyphens/>
              <w:autoSpaceDN w:val="0"/>
              <w:snapToGrid w:val="0"/>
              <w:spacing w:after="0"/>
              <w:ind w:right="6"/>
              <w:jc w:val="center"/>
              <w:textAlignment w:val="baseline"/>
              <w:rPr>
                <w:rFonts w:ascii="Arial" w:hAnsi="Arial" w:cs="Arial"/>
                <w:color w:val="auto"/>
                <w:kern w:val="3"/>
                <w:lang w:eastAsia="zh-CN"/>
              </w:rPr>
            </w:pPr>
          </w:p>
          <w:p w14:paraId="71258898" w14:textId="77777777" w:rsidR="004E6E39" w:rsidRPr="007B0AAD" w:rsidRDefault="004E6E39" w:rsidP="006A1551">
            <w:pPr>
              <w:suppressAutoHyphens/>
              <w:autoSpaceDN w:val="0"/>
              <w:spacing w:after="0"/>
              <w:ind w:right="6"/>
              <w:jc w:val="center"/>
              <w:textAlignment w:val="baseline"/>
              <w:rPr>
                <w:rFonts w:ascii="Arial" w:hAnsi="Arial" w:cs="Arial"/>
                <w:color w:val="auto"/>
                <w:kern w:val="3"/>
                <w:lang w:eastAsia="zh-CN"/>
              </w:rPr>
            </w:pPr>
            <w:r w:rsidRPr="007B0AAD">
              <w:rPr>
                <w:rFonts w:ascii="Arial" w:hAnsi="Arial" w:cs="Arial"/>
                <w:color w:val="auto"/>
                <w:kern w:val="3"/>
                <w:lang w:eastAsia="zh-CN"/>
              </w:rPr>
              <w:t>ime in priimek zakonitega zastopnika in podpis</w:t>
            </w:r>
          </w:p>
        </w:tc>
      </w:tr>
    </w:tbl>
    <w:p w14:paraId="334275CA" w14:textId="695F7787" w:rsidR="00946CFE" w:rsidRPr="007B0AAD" w:rsidRDefault="00473830" w:rsidP="00321F89">
      <w:pPr>
        <w:pStyle w:val="Slog3"/>
        <w:rPr>
          <w:rStyle w:val="Neenpoudarek"/>
          <w:rFonts w:ascii="Arial" w:hAnsi="Arial" w:cs="Arial"/>
          <w:bCs/>
          <w:i/>
          <w:iCs/>
          <w:sz w:val="22"/>
          <w:szCs w:val="22"/>
        </w:rPr>
      </w:pPr>
      <w:bookmarkStart w:id="23" w:name="_Toc453683990"/>
      <w:bookmarkStart w:id="24" w:name="_Toc491691708"/>
      <w:r w:rsidRPr="007B0AAD">
        <w:rPr>
          <w:rStyle w:val="Neenpoudarek"/>
          <w:rFonts w:ascii="Arial" w:hAnsi="Arial" w:cs="Arial"/>
          <w:i/>
          <w:iCs/>
          <w:sz w:val="22"/>
          <w:szCs w:val="22"/>
        </w:rPr>
        <w:lastRenderedPageBreak/>
        <w:t xml:space="preserve">Priloga št. </w:t>
      </w:r>
      <w:bookmarkEnd w:id="23"/>
      <w:r w:rsidR="00F820CD" w:rsidRPr="007B0AAD">
        <w:rPr>
          <w:rStyle w:val="Neenpoudarek"/>
          <w:rFonts w:ascii="Arial" w:hAnsi="Arial" w:cs="Arial"/>
          <w:i/>
          <w:iCs/>
          <w:sz w:val="22"/>
          <w:szCs w:val="22"/>
        </w:rPr>
        <w:t>7</w:t>
      </w:r>
      <w:bookmarkEnd w:id="24"/>
    </w:p>
    <w:p w14:paraId="17ADA65E" w14:textId="77777777" w:rsidR="00946CFE" w:rsidRPr="007B0AAD" w:rsidRDefault="00946CFE" w:rsidP="0033301E">
      <w:pPr>
        <w:pStyle w:val="Intenzivencitat"/>
      </w:pPr>
      <w:bookmarkStart w:id="25" w:name="_Toc453683991"/>
      <w:bookmarkStart w:id="26" w:name="_Toc491691709"/>
      <w:r w:rsidRPr="007B0AAD">
        <w:t>IZJAVA O IZPOLNJEVANJU KADROVSKEGA POGOJA</w:t>
      </w:r>
      <w:bookmarkEnd w:id="25"/>
      <w:bookmarkEnd w:id="26"/>
    </w:p>
    <w:p w14:paraId="5FE9CEE7" w14:textId="083996F7" w:rsidR="003B6235" w:rsidRPr="007B0AAD" w:rsidRDefault="00946CFE" w:rsidP="006A1551">
      <w:pPr>
        <w:spacing w:after="0"/>
        <w:jc w:val="both"/>
        <w:rPr>
          <w:rFonts w:ascii="Arial" w:hAnsi="Arial" w:cs="Arial"/>
          <w:color w:val="auto"/>
          <w:kern w:val="3"/>
          <w:lang w:eastAsia="zh-CN"/>
        </w:rPr>
      </w:pPr>
      <w:r w:rsidRPr="007B0AAD">
        <w:rPr>
          <w:rFonts w:ascii="Arial" w:hAnsi="Arial" w:cs="Arial"/>
          <w:kern w:val="3"/>
          <w:lang w:eastAsia="zh-CN"/>
        </w:rPr>
        <w:t>V zvezi z javnim naročilom »</w:t>
      </w:r>
      <w:r w:rsidR="00B433A0" w:rsidRPr="007B0AAD">
        <w:rPr>
          <w:rFonts w:ascii="Arial" w:hAnsi="Arial" w:cs="Arial"/>
          <w:color w:val="auto"/>
          <w:kern w:val="3"/>
          <w:lang w:eastAsia="zh-CN"/>
        </w:rPr>
        <w:t>Storitve varovanja</w:t>
      </w:r>
      <w:r w:rsidRPr="007B0AAD">
        <w:rPr>
          <w:rFonts w:ascii="Arial" w:hAnsi="Arial" w:cs="Arial"/>
          <w:kern w:val="3"/>
          <w:lang w:eastAsia="zh-CN"/>
        </w:rPr>
        <w:t>«</w:t>
      </w:r>
      <w:r w:rsidR="00146685" w:rsidRPr="007B0AAD">
        <w:rPr>
          <w:rFonts w:ascii="Arial" w:hAnsi="Arial" w:cs="Arial"/>
          <w:kern w:val="3"/>
          <w:lang w:eastAsia="zh-CN"/>
        </w:rPr>
        <w:t xml:space="preserve">, </w:t>
      </w:r>
      <w:r w:rsidR="003B6235" w:rsidRPr="007B0AAD">
        <w:rPr>
          <w:rFonts w:ascii="Arial" w:hAnsi="Arial" w:cs="Arial"/>
          <w:color w:val="auto"/>
          <w:kern w:val="3"/>
          <w:lang w:eastAsia="zh-CN"/>
        </w:rPr>
        <w:t>objavljenega na portalu javnih naročil dne _______________pod številko objave ____________in v Uradnem listu EU pod št. objave ________________ z dne _________,</w:t>
      </w:r>
      <w:r w:rsidR="00383AD3" w:rsidRPr="007B0AAD">
        <w:rPr>
          <w:rFonts w:ascii="Arial" w:hAnsi="Arial" w:cs="Arial"/>
          <w:color w:val="auto"/>
          <w:kern w:val="3"/>
          <w:lang w:eastAsia="zh-CN"/>
        </w:rPr>
        <w:t xml:space="preserve"> kot ponudnik podajamo naslednjo</w:t>
      </w:r>
    </w:p>
    <w:p w14:paraId="28988920" w14:textId="77777777" w:rsidR="00CA4165" w:rsidRPr="007B0AAD" w:rsidRDefault="00CA4165" w:rsidP="00383AD3">
      <w:pPr>
        <w:spacing w:after="0"/>
        <w:jc w:val="center"/>
        <w:rPr>
          <w:rFonts w:ascii="Arial" w:hAnsi="Arial" w:cs="Arial"/>
          <w:i/>
          <w:color w:val="auto"/>
          <w:kern w:val="3"/>
          <w:lang w:eastAsia="zh-CN"/>
        </w:rPr>
      </w:pPr>
    </w:p>
    <w:p w14:paraId="67EE9D51" w14:textId="3C2ADF6C" w:rsidR="00383AD3" w:rsidRPr="007B0AAD" w:rsidRDefault="00CA4165" w:rsidP="00383AD3">
      <w:pPr>
        <w:spacing w:after="0"/>
        <w:jc w:val="center"/>
        <w:rPr>
          <w:rFonts w:ascii="Arial" w:hAnsi="Arial" w:cs="Arial"/>
          <w:b/>
          <w:i/>
        </w:rPr>
      </w:pPr>
      <w:r w:rsidRPr="007B0AAD">
        <w:rPr>
          <w:rFonts w:ascii="Arial" w:hAnsi="Arial" w:cs="Arial"/>
          <w:b/>
          <w:i/>
          <w:color w:val="auto"/>
          <w:kern w:val="3"/>
          <w:lang w:eastAsia="zh-CN"/>
        </w:rPr>
        <w:t>IZJAVO</w:t>
      </w:r>
    </w:p>
    <w:p w14:paraId="282D5572" w14:textId="77777777" w:rsidR="003B6235" w:rsidRPr="007B0AAD" w:rsidRDefault="003B6235" w:rsidP="006A1551">
      <w:pPr>
        <w:spacing w:after="0"/>
        <w:jc w:val="both"/>
        <w:rPr>
          <w:rFonts w:ascii="Arial" w:hAnsi="Arial" w:cs="Arial"/>
        </w:rPr>
      </w:pPr>
    </w:p>
    <w:p w14:paraId="324DFDC0" w14:textId="77777777" w:rsidR="002619AA" w:rsidRPr="007B0AAD" w:rsidRDefault="002619AA" w:rsidP="00416963">
      <w:pPr>
        <w:pStyle w:val="Odstavekseznama"/>
        <w:numPr>
          <w:ilvl w:val="0"/>
          <w:numId w:val="43"/>
        </w:numPr>
        <w:spacing w:after="0"/>
        <w:jc w:val="both"/>
        <w:rPr>
          <w:rFonts w:ascii="Arial" w:hAnsi="Arial" w:cs="Arial"/>
        </w:rPr>
      </w:pPr>
      <w:r w:rsidRPr="007B0AAD">
        <w:rPr>
          <w:rFonts w:ascii="Arial" w:hAnsi="Arial" w:cs="Arial"/>
        </w:rPr>
        <w:t>Ponudnik za celoten čas javnega naročila razpolaga z naslednjim izvedbenim kadrom:</w:t>
      </w:r>
    </w:p>
    <w:p w14:paraId="20663F17" w14:textId="77777777" w:rsidR="003B6235" w:rsidRPr="007B0AAD" w:rsidRDefault="003B6235" w:rsidP="006A1551">
      <w:pPr>
        <w:pStyle w:val="Odstavekseznama"/>
        <w:spacing w:after="0"/>
        <w:jc w:val="both"/>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73"/>
        <w:gridCol w:w="1969"/>
        <w:gridCol w:w="1463"/>
        <w:gridCol w:w="1544"/>
        <w:gridCol w:w="1867"/>
        <w:gridCol w:w="1544"/>
      </w:tblGrid>
      <w:tr w:rsidR="008B4AF0" w:rsidRPr="007B0AAD" w14:paraId="7B0E5165" w14:textId="77777777" w:rsidTr="00B60CF5">
        <w:tc>
          <w:tcPr>
            <w:tcW w:w="673" w:type="dxa"/>
          </w:tcPr>
          <w:p w14:paraId="35673C62" w14:textId="77777777" w:rsidR="008B4AF0" w:rsidRPr="007B0AAD" w:rsidRDefault="008B4AF0" w:rsidP="006A1551">
            <w:pPr>
              <w:spacing w:after="0"/>
              <w:jc w:val="both"/>
              <w:rPr>
                <w:rFonts w:ascii="Arial" w:hAnsi="Arial" w:cs="Arial"/>
                <w:b/>
              </w:rPr>
            </w:pPr>
            <w:proofErr w:type="spellStart"/>
            <w:r w:rsidRPr="007B0AAD">
              <w:rPr>
                <w:rFonts w:ascii="Arial" w:hAnsi="Arial" w:cs="Arial"/>
                <w:b/>
              </w:rPr>
              <w:t>Zap</w:t>
            </w:r>
            <w:proofErr w:type="spellEnd"/>
            <w:r w:rsidRPr="007B0AAD">
              <w:rPr>
                <w:rFonts w:ascii="Arial" w:hAnsi="Arial" w:cs="Arial"/>
                <w:b/>
              </w:rPr>
              <w:t>. št.</w:t>
            </w:r>
          </w:p>
        </w:tc>
        <w:tc>
          <w:tcPr>
            <w:tcW w:w="1969" w:type="dxa"/>
          </w:tcPr>
          <w:p w14:paraId="54845B22" w14:textId="77777777" w:rsidR="008B4AF0" w:rsidRPr="007B0AAD" w:rsidRDefault="008B4AF0" w:rsidP="006A1551">
            <w:pPr>
              <w:spacing w:after="0"/>
              <w:jc w:val="both"/>
              <w:rPr>
                <w:rFonts w:ascii="Arial" w:hAnsi="Arial" w:cs="Arial"/>
                <w:b/>
              </w:rPr>
            </w:pPr>
            <w:r w:rsidRPr="007B0AAD">
              <w:rPr>
                <w:rFonts w:ascii="Arial" w:hAnsi="Arial" w:cs="Arial"/>
                <w:b/>
              </w:rPr>
              <w:t>Ime in priimek kadra</w:t>
            </w:r>
          </w:p>
        </w:tc>
        <w:tc>
          <w:tcPr>
            <w:tcW w:w="1463" w:type="dxa"/>
          </w:tcPr>
          <w:p w14:paraId="74A917E4" w14:textId="77777777" w:rsidR="008B4AF0" w:rsidRPr="007B0AAD" w:rsidRDefault="008B4AF0" w:rsidP="006A1551">
            <w:pPr>
              <w:spacing w:after="0"/>
              <w:jc w:val="both"/>
              <w:rPr>
                <w:rFonts w:ascii="Arial" w:hAnsi="Arial" w:cs="Arial"/>
                <w:b/>
              </w:rPr>
            </w:pPr>
            <w:r w:rsidRPr="007B0AAD">
              <w:rPr>
                <w:rFonts w:ascii="Arial" w:hAnsi="Arial" w:cs="Arial"/>
                <w:b/>
              </w:rPr>
              <w:t>Trenutna zaposlitev</w:t>
            </w:r>
          </w:p>
        </w:tc>
        <w:tc>
          <w:tcPr>
            <w:tcW w:w="1544" w:type="dxa"/>
          </w:tcPr>
          <w:p w14:paraId="16067F4A" w14:textId="77777777" w:rsidR="008B4AF0" w:rsidRPr="007B0AAD" w:rsidRDefault="008B4AF0" w:rsidP="006A1551">
            <w:pPr>
              <w:spacing w:after="0"/>
              <w:jc w:val="both"/>
              <w:rPr>
                <w:rFonts w:ascii="Arial" w:hAnsi="Arial" w:cs="Arial"/>
                <w:b/>
              </w:rPr>
            </w:pPr>
            <w:r w:rsidRPr="007B0AAD">
              <w:rPr>
                <w:rFonts w:ascii="Arial" w:hAnsi="Arial" w:cs="Arial"/>
                <w:b/>
              </w:rPr>
              <w:t>Podlaga za sodelovanje s ponudnikom</w:t>
            </w:r>
          </w:p>
        </w:tc>
        <w:tc>
          <w:tcPr>
            <w:tcW w:w="1867" w:type="dxa"/>
          </w:tcPr>
          <w:p w14:paraId="124DFE4C" w14:textId="3FECBB98" w:rsidR="008B4AF0" w:rsidRPr="007B0AAD" w:rsidRDefault="008B4AF0" w:rsidP="007F2F29">
            <w:pPr>
              <w:spacing w:after="0"/>
              <w:jc w:val="both"/>
              <w:rPr>
                <w:rFonts w:ascii="Arial" w:hAnsi="Arial" w:cs="Arial"/>
                <w:b/>
              </w:rPr>
            </w:pPr>
            <w:r w:rsidRPr="007B0AAD">
              <w:rPr>
                <w:rFonts w:ascii="Arial" w:hAnsi="Arial" w:cs="Arial"/>
                <w:b/>
              </w:rPr>
              <w:t xml:space="preserve">Datum in številka veljavnega potrdila o opravljenem </w:t>
            </w:r>
            <w:r w:rsidR="007F2F29" w:rsidRPr="007B0AAD">
              <w:rPr>
                <w:rFonts w:ascii="Arial" w:hAnsi="Arial" w:cs="Arial"/>
                <w:b/>
              </w:rPr>
              <w:t>programu strokovnega izpopolnjevanja in usposabljanja ali nacionalne poklicne kvalifikacije varnostnika</w:t>
            </w:r>
          </w:p>
        </w:tc>
        <w:tc>
          <w:tcPr>
            <w:tcW w:w="1544" w:type="dxa"/>
          </w:tcPr>
          <w:p w14:paraId="552156DD" w14:textId="77777777" w:rsidR="008B4AF0" w:rsidRPr="007B0AAD" w:rsidRDefault="008B4AF0" w:rsidP="006A1551">
            <w:pPr>
              <w:spacing w:after="0"/>
              <w:jc w:val="both"/>
              <w:rPr>
                <w:rFonts w:ascii="Arial" w:hAnsi="Arial" w:cs="Arial"/>
                <w:b/>
              </w:rPr>
            </w:pPr>
            <w:r w:rsidRPr="007B0AAD">
              <w:rPr>
                <w:rFonts w:ascii="Arial" w:hAnsi="Arial" w:cs="Arial"/>
                <w:b/>
              </w:rPr>
              <w:t>Datum in številka veljavnega potrdila o znanju slovenskega jezika, v kolikor kader ni državljan Republike Slovenije</w:t>
            </w:r>
          </w:p>
        </w:tc>
      </w:tr>
      <w:tr w:rsidR="008B4AF0" w:rsidRPr="007B0AAD" w14:paraId="56889B18" w14:textId="77777777" w:rsidTr="00B60CF5">
        <w:tc>
          <w:tcPr>
            <w:tcW w:w="673" w:type="dxa"/>
          </w:tcPr>
          <w:p w14:paraId="6F558C38" w14:textId="77777777" w:rsidR="008B4AF0" w:rsidRPr="007B0AAD" w:rsidRDefault="008B4AF0" w:rsidP="006A1551">
            <w:pPr>
              <w:spacing w:after="0"/>
              <w:jc w:val="both"/>
              <w:rPr>
                <w:rFonts w:ascii="Arial" w:hAnsi="Arial" w:cs="Arial"/>
              </w:rPr>
            </w:pPr>
            <w:r w:rsidRPr="007B0AAD">
              <w:rPr>
                <w:rFonts w:ascii="Arial" w:hAnsi="Arial" w:cs="Arial"/>
              </w:rPr>
              <w:t>1.</w:t>
            </w:r>
          </w:p>
        </w:tc>
        <w:tc>
          <w:tcPr>
            <w:tcW w:w="1969" w:type="dxa"/>
          </w:tcPr>
          <w:p w14:paraId="3FF13C5A" w14:textId="77777777" w:rsidR="008B4AF0" w:rsidRPr="007B0AAD" w:rsidRDefault="008B4AF0" w:rsidP="006A1551">
            <w:pPr>
              <w:spacing w:after="0"/>
              <w:jc w:val="both"/>
              <w:rPr>
                <w:rFonts w:ascii="Arial" w:hAnsi="Arial" w:cs="Arial"/>
              </w:rPr>
            </w:pPr>
          </w:p>
        </w:tc>
        <w:tc>
          <w:tcPr>
            <w:tcW w:w="1463" w:type="dxa"/>
          </w:tcPr>
          <w:p w14:paraId="24A513DA" w14:textId="77777777" w:rsidR="008B4AF0" w:rsidRPr="007B0AAD" w:rsidRDefault="008B4AF0" w:rsidP="006A1551">
            <w:pPr>
              <w:spacing w:after="0"/>
              <w:jc w:val="both"/>
              <w:rPr>
                <w:rFonts w:ascii="Arial" w:hAnsi="Arial" w:cs="Arial"/>
              </w:rPr>
            </w:pPr>
          </w:p>
        </w:tc>
        <w:tc>
          <w:tcPr>
            <w:tcW w:w="1544" w:type="dxa"/>
          </w:tcPr>
          <w:p w14:paraId="6BF74CC9" w14:textId="77777777" w:rsidR="008B4AF0" w:rsidRPr="007B0AAD" w:rsidRDefault="008B4AF0" w:rsidP="006A1551">
            <w:pPr>
              <w:spacing w:after="0"/>
              <w:jc w:val="both"/>
              <w:rPr>
                <w:rFonts w:ascii="Arial" w:hAnsi="Arial" w:cs="Arial"/>
              </w:rPr>
            </w:pPr>
          </w:p>
        </w:tc>
        <w:tc>
          <w:tcPr>
            <w:tcW w:w="1867" w:type="dxa"/>
          </w:tcPr>
          <w:p w14:paraId="0949BCE0" w14:textId="77777777" w:rsidR="008B4AF0" w:rsidRPr="007B0AAD" w:rsidRDefault="008B4AF0" w:rsidP="006A1551">
            <w:pPr>
              <w:spacing w:after="0"/>
              <w:jc w:val="both"/>
              <w:rPr>
                <w:rFonts w:ascii="Arial" w:hAnsi="Arial" w:cs="Arial"/>
              </w:rPr>
            </w:pPr>
          </w:p>
        </w:tc>
        <w:tc>
          <w:tcPr>
            <w:tcW w:w="1544" w:type="dxa"/>
          </w:tcPr>
          <w:p w14:paraId="6CDF889B" w14:textId="77777777" w:rsidR="008B4AF0" w:rsidRPr="007B0AAD" w:rsidRDefault="008B4AF0" w:rsidP="006A1551">
            <w:pPr>
              <w:spacing w:after="0"/>
              <w:jc w:val="both"/>
              <w:rPr>
                <w:rFonts w:ascii="Arial" w:hAnsi="Arial" w:cs="Arial"/>
              </w:rPr>
            </w:pPr>
          </w:p>
        </w:tc>
      </w:tr>
      <w:tr w:rsidR="008B4AF0" w:rsidRPr="007B0AAD" w14:paraId="52BC0FC4" w14:textId="77777777" w:rsidTr="00B60CF5">
        <w:tc>
          <w:tcPr>
            <w:tcW w:w="673" w:type="dxa"/>
          </w:tcPr>
          <w:p w14:paraId="51B2BA10" w14:textId="77777777" w:rsidR="008B4AF0" w:rsidRPr="007B0AAD" w:rsidRDefault="008B4AF0" w:rsidP="006A1551">
            <w:pPr>
              <w:spacing w:after="0"/>
              <w:jc w:val="both"/>
              <w:rPr>
                <w:rFonts w:ascii="Arial" w:hAnsi="Arial" w:cs="Arial"/>
              </w:rPr>
            </w:pPr>
            <w:r w:rsidRPr="007B0AAD">
              <w:rPr>
                <w:rFonts w:ascii="Arial" w:hAnsi="Arial" w:cs="Arial"/>
              </w:rPr>
              <w:t>2.</w:t>
            </w:r>
          </w:p>
        </w:tc>
        <w:tc>
          <w:tcPr>
            <w:tcW w:w="1969" w:type="dxa"/>
          </w:tcPr>
          <w:p w14:paraId="5098E98E" w14:textId="77777777" w:rsidR="008B4AF0" w:rsidRPr="007B0AAD" w:rsidRDefault="008B4AF0" w:rsidP="006A1551">
            <w:pPr>
              <w:spacing w:after="0"/>
              <w:jc w:val="both"/>
              <w:rPr>
                <w:rFonts w:ascii="Arial" w:hAnsi="Arial" w:cs="Arial"/>
              </w:rPr>
            </w:pPr>
          </w:p>
        </w:tc>
        <w:tc>
          <w:tcPr>
            <w:tcW w:w="1463" w:type="dxa"/>
          </w:tcPr>
          <w:p w14:paraId="1544BC16" w14:textId="77777777" w:rsidR="008B4AF0" w:rsidRPr="007B0AAD" w:rsidRDefault="008B4AF0" w:rsidP="006A1551">
            <w:pPr>
              <w:spacing w:after="0"/>
              <w:jc w:val="both"/>
              <w:rPr>
                <w:rFonts w:ascii="Arial" w:hAnsi="Arial" w:cs="Arial"/>
              </w:rPr>
            </w:pPr>
          </w:p>
        </w:tc>
        <w:tc>
          <w:tcPr>
            <w:tcW w:w="1544" w:type="dxa"/>
          </w:tcPr>
          <w:p w14:paraId="08F0671F" w14:textId="77777777" w:rsidR="008B4AF0" w:rsidRPr="007B0AAD" w:rsidRDefault="008B4AF0" w:rsidP="006A1551">
            <w:pPr>
              <w:spacing w:after="0"/>
              <w:jc w:val="both"/>
              <w:rPr>
                <w:rFonts w:ascii="Arial" w:hAnsi="Arial" w:cs="Arial"/>
              </w:rPr>
            </w:pPr>
          </w:p>
        </w:tc>
        <w:tc>
          <w:tcPr>
            <w:tcW w:w="1867" w:type="dxa"/>
          </w:tcPr>
          <w:p w14:paraId="09B0BC8C" w14:textId="77777777" w:rsidR="008B4AF0" w:rsidRPr="007B0AAD" w:rsidRDefault="008B4AF0" w:rsidP="006A1551">
            <w:pPr>
              <w:spacing w:after="0"/>
              <w:jc w:val="both"/>
              <w:rPr>
                <w:rFonts w:ascii="Arial" w:hAnsi="Arial" w:cs="Arial"/>
              </w:rPr>
            </w:pPr>
          </w:p>
        </w:tc>
        <w:tc>
          <w:tcPr>
            <w:tcW w:w="1544" w:type="dxa"/>
          </w:tcPr>
          <w:p w14:paraId="5C3E07BF" w14:textId="77777777" w:rsidR="008B4AF0" w:rsidRPr="007B0AAD" w:rsidRDefault="008B4AF0" w:rsidP="006A1551">
            <w:pPr>
              <w:spacing w:after="0"/>
              <w:jc w:val="both"/>
              <w:rPr>
                <w:rFonts w:ascii="Arial" w:hAnsi="Arial" w:cs="Arial"/>
              </w:rPr>
            </w:pPr>
          </w:p>
        </w:tc>
      </w:tr>
      <w:tr w:rsidR="008B4AF0" w:rsidRPr="007B0AAD" w14:paraId="37187253" w14:textId="77777777" w:rsidTr="00B60CF5">
        <w:tc>
          <w:tcPr>
            <w:tcW w:w="673" w:type="dxa"/>
          </w:tcPr>
          <w:p w14:paraId="13B5A2D4" w14:textId="77777777" w:rsidR="008B4AF0" w:rsidRPr="007B0AAD" w:rsidRDefault="008B4AF0" w:rsidP="006A1551">
            <w:pPr>
              <w:spacing w:after="0"/>
              <w:jc w:val="both"/>
              <w:rPr>
                <w:rFonts w:ascii="Arial" w:hAnsi="Arial" w:cs="Arial"/>
              </w:rPr>
            </w:pPr>
            <w:r w:rsidRPr="007B0AAD">
              <w:rPr>
                <w:rFonts w:ascii="Arial" w:hAnsi="Arial" w:cs="Arial"/>
              </w:rPr>
              <w:t>3.</w:t>
            </w:r>
          </w:p>
        </w:tc>
        <w:tc>
          <w:tcPr>
            <w:tcW w:w="1969" w:type="dxa"/>
          </w:tcPr>
          <w:p w14:paraId="3A346393" w14:textId="77777777" w:rsidR="008B4AF0" w:rsidRPr="007B0AAD" w:rsidRDefault="008B4AF0" w:rsidP="006A1551">
            <w:pPr>
              <w:spacing w:after="0"/>
              <w:jc w:val="both"/>
              <w:rPr>
                <w:rFonts w:ascii="Arial" w:hAnsi="Arial" w:cs="Arial"/>
              </w:rPr>
            </w:pPr>
          </w:p>
        </w:tc>
        <w:tc>
          <w:tcPr>
            <w:tcW w:w="1463" w:type="dxa"/>
          </w:tcPr>
          <w:p w14:paraId="06DCDFF6" w14:textId="77777777" w:rsidR="008B4AF0" w:rsidRPr="007B0AAD" w:rsidRDefault="008B4AF0" w:rsidP="006A1551">
            <w:pPr>
              <w:spacing w:after="0"/>
              <w:jc w:val="both"/>
              <w:rPr>
                <w:rFonts w:ascii="Arial" w:hAnsi="Arial" w:cs="Arial"/>
              </w:rPr>
            </w:pPr>
          </w:p>
        </w:tc>
        <w:tc>
          <w:tcPr>
            <w:tcW w:w="1544" w:type="dxa"/>
          </w:tcPr>
          <w:p w14:paraId="6288A6DF" w14:textId="77777777" w:rsidR="008B4AF0" w:rsidRPr="007B0AAD" w:rsidRDefault="008B4AF0" w:rsidP="006A1551">
            <w:pPr>
              <w:spacing w:after="0"/>
              <w:jc w:val="both"/>
              <w:rPr>
                <w:rFonts w:ascii="Arial" w:hAnsi="Arial" w:cs="Arial"/>
              </w:rPr>
            </w:pPr>
          </w:p>
        </w:tc>
        <w:tc>
          <w:tcPr>
            <w:tcW w:w="1867" w:type="dxa"/>
          </w:tcPr>
          <w:p w14:paraId="2F76B64B" w14:textId="77777777" w:rsidR="008B4AF0" w:rsidRPr="007B0AAD" w:rsidRDefault="008B4AF0" w:rsidP="006A1551">
            <w:pPr>
              <w:spacing w:after="0"/>
              <w:jc w:val="both"/>
              <w:rPr>
                <w:rFonts w:ascii="Arial" w:hAnsi="Arial" w:cs="Arial"/>
              </w:rPr>
            </w:pPr>
          </w:p>
        </w:tc>
        <w:tc>
          <w:tcPr>
            <w:tcW w:w="1544" w:type="dxa"/>
          </w:tcPr>
          <w:p w14:paraId="783C29B1" w14:textId="77777777" w:rsidR="008B4AF0" w:rsidRPr="007B0AAD" w:rsidRDefault="008B4AF0" w:rsidP="006A1551">
            <w:pPr>
              <w:spacing w:after="0"/>
              <w:jc w:val="both"/>
              <w:rPr>
                <w:rFonts w:ascii="Arial" w:hAnsi="Arial" w:cs="Arial"/>
              </w:rPr>
            </w:pPr>
          </w:p>
        </w:tc>
      </w:tr>
      <w:tr w:rsidR="008B4AF0" w:rsidRPr="007B0AAD" w14:paraId="7659C64C" w14:textId="77777777" w:rsidTr="00B60CF5">
        <w:tc>
          <w:tcPr>
            <w:tcW w:w="673" w:type="dxa"/>
          </w:tcPr>
          <w:p w14:paraId="3FE699EB" w14:textId="77777777" w:rsidR="008B4AF0" w:rsidRPr="007B0AAD" w:rsidRDefault="008B4AF0" w:rsidP="006A1551">
            <w:pPr>
              <w:spacing w:after="0"/>
              <w:jc w:val="both"/>
              <w:rPr>
                <w:rFonts w:ascii="Arial" w:hAnsi="Arial" w:cs="Arial"/>
              </w:rPr>
            </w:pPr>
            <w:r w:rsidRPr="007B0AAD">
              <w:rPr>
                <w:rFonts w:ascii="Arial" w:hAnsi="Arial" w:cs="Arial"/>
              </w:rPr>
              <w:t>4.</w:t>
            </w:r>
          </w:p>
        </w:tc>
        <w:tc>
          <w:tcPr>
            <w:tcW w:w="1969" w:type="dxa"/>
          </w:tcPr>
          <w:p w14:paraId="0CAB95F4" w14:textId="77777777" w:rsidR="008B4AF0" w:rsidRPr="007B0AAD" w:rsidRDefault="008B4AF0" w:rsidP="006A1551">
            <w:pPr>
              <w:spacing w:after="0"/>
              <w:jc w:val="both"/>
              <w:rPr>
                <w:rFonts w:ascii="Arial" w:hAnsi="Arial" w:cs="Arial"/>
              </w:rPr>
            </w:pPr>
          </w:p>
        </w:tc>
        <w:tc>
          <w:tcPr>
            <w:tcW w:w="1463" w:type="dxa"/>
          </w:tcPr>
          <w:p w14:paraId="2DA4735B" w14:textId="77777777" w:rsidR="008B4AF0" w:rsidRPr="007B0AAD" w:rsidRDefault="008B4AF0" w:rsidP="006A1551">
            <w:pPr>
              <w:spacing w:after="0"/>
              <w:jc w:val="both"/>
              <w:rPr>
                <w:rFonts w:ascii="Arial" w:hAnsi="Arial" w:cs="Arial"/>
              </w:rPr>
            </w:pPr>
          </w:p>
        </w:tc>
        <w:tc>
          <w:tcPr>
            <w:tcW w:w="1544" w:type="dxa"/>
          </w:tcPr>
          <w:p w14:paraId="18EA2900" w14:textId="77777777" w:rsidR="008B4AF0" w:rsidRPr="007B0AAD" w:rsidRDefault="008B4AF0" w:rsidP="006A1551">
            <w:pPr>
              <w:spacing w:after="0"/>
              <w:jc w:val="both"/>
              <w:rPr>
                <w:rFonts w:ascii="Arial" w:hAnsi="Arial" w:cs="Arial"/>
              </w:rPr>
            </w:pPr>
          </w:p>
        </w:tc>
        <w:tc>
          <w:tcPr>
            <w:tcW w:w="1867" w:type="dxa"/>
          </w:tcPr>
          <w:p w14:paraId="6A33AEA7" w14:textId="77777777" w:rsidR="008B4AF0" w:rsidRPr="007B0AAD" w:rsidRDefault="008B4AF0" w:rsidP="006A1551">
            <w:pPr>
              <w:spacing w:after="0"/>
              <w:jc w:val="both"/>
              <w:rPr>
                <w:rFonts w:ascii="Arial" w:hAnsi="Arial" w:cs="Arial"/>
              </w:rPr>
            </w:pPr>
          </w:p>
        </w:tc>
        <w:tc>
          <w:tcPr>
            <w:tcW w:w="1544" w:type="dxa"/>
          </w:tcPr>
          <w:p w14:paraId="5BC02BB6" w14:textId="77777777" w:rsidR="008B4AF0" w:rsidRPr="007B0AAD" w:rsidRDefault="008B4AF0" w:rsidP="006A1551">
            <w:pPr>
              <w:spacing w:after="0"/>
              <w:jc w:val="both"/>
              <w:rPr>
                <w:rFonts w:ascii="Arial" w:hAnsi="Arial" w:cs="Arial"/>
              </w:rPr>
            </w:pPr>
          </w:p>
        </w:tc>
      </w:tr>
      <w:tr w:rsidR="008B4AF0" w:rsidRPr="007B0AAD" w14:paraId="3EA7CC9D" w14:textId="77777777" w:rsidTr="00B60CF5">
        <w:tc>
          <w:tcPr>
            <w:tcW w:w="673" w:type="dxa"/>
          </w:tcPr>
          <w:p w14:paraId="6D194200" w14:textId="77777777" w:rsidR="008B4AF0" w:rsidRPr="007B0AAD" w:rsidRDefault="008B4AF0" w:rsidP="006A1551">
            <w:pPr>
              <w:spacing w:after="0"/>
              <w:jc w:val="both"/>
              <w:rPr>
                <w:rFonts w:ascii="Arial" w:hAnsi="Arial" w:cs="Arial"/>
              </w:rPr>
            </w:pPr>
            <w:r w:rsidRPr="007B0AAD">
              <w:rPr>
                <w:rFonts w:ascii="Arial" w:hAnsi="Arial" w:cs="Arial"/>
              </w:rPr>
              <w:t>5.</w:t>
            </w:r>
          </w:p>
        </w:tc>
        <w:tc>
          <w:tcPr>
            <w:tcW w:w="1969" w:type="dxa"/>
          </w:tcPr>
          <w:p w14:paraId="7D05E585" w14:textId="77777777" w:rsidR="008B4AF0" w:rsidRPr="007B0AAD" w:rsidRDefault="008B4AF0" w:rsidP="006A1551">
            <w:pPr>
              <w:spacing w:after="0"/>
              <w:jc w:val="both"/>
              <w:rPr>
                <w:rFonts w:ascii="Arial" w:hAnsi="Arial" w:cs="Arial"/>
              </w:rPr>
            </w:pPr>
          </w:p>
        </w:tc>
        <w:tc>
          <w:tcPr>
            <w:tcW w:w="1463" w:type="dxa"/>
          </w:tcPr>
          <w:p w14:paraId="66431254" w14:textId="77777777" w:rsidR="008B4AF0" w:rsidRPr="007B0AAD" w:rsidRDefault="008B4AF0" w:rsidP="006A1551">
            <w:pPr>
              <w:spacing w:after="0"/>
              <w:jc w:val="both"/>
              <w:rPr>
                <w:rFonts w:ascii="Arial" w:hAnsi="Arial" w:cs="Arial"/>
              </w:rPr>
            </w:pPr>
          </w:p>
        </w:tc>
        <w:tc>
          <w:tcPr>
            <w:tcW w:w="1544" w:type="dxa"/>
          </w:tcPr>
          <w:p w14:paraId="362319D3" w14:textId="77777777" w:rsidR="008B4AF0" w:rsidRPr="007B0AAD" w:rsidRDefault="008B4AF0" w:rsidP="006A1551">
            <w:pPr>
              <w:spacing w:after="0"/>
              <w:jc w:val="both"/>
              <w:rPr>
                <w:rFonts w:ascii="Arial" w:hAnsi="Arial" w:cs="Arial"/>
              </w:rPr>
            </w:pPr>
          </w:p>
        </w:tc>
        <w:tc>
          <w:tcPr>
            <w:tcW w:w="1867" w:type="dxa"/>
          </w:tcPr>
          <w:p w14:paraId="7BA29069" w14:textId="77777777" w:rsidR="008B4AF0" w:rsidRPr="007B0AAD" w:rsidRDefault="008B4AF0" w:rsidP="006A1551">
            <w:pPr>
              <w:spacing w:after="0"/>
              <w:jc w:val="both"/>
              <w:rPr>
                <w:rFonts w:ascii="Arial" w:hAnsi="Arial" w:cs="Arial"/>
              </w:rPr>
            </w:pPr>
          </w:p>
        </w:tc>
        <w:tc>
          <w:tcPr>
            <w:tcW w:w="1544" w:type="dxa"/>
          </w:tcPr>
          <w:p w14:paraId="268B0767" w14:textId="77777777" w:rsidR="008B4AF0" w:rsidRPr="007B0AAD" w:rsidRDefault="008B4AF0" w:rsidP="006A1551">
            <w:pPr>
              <w:spacing w:after="0"/>
              <w:jc w:val="both"/>
              <w:rPr>
                <w:rFonts w:ascii="Arial" w:hAnsi="Arial" w:cs="Arial"/>
              </w:rPr>
            </w:pPr>
          </w:p>
        </w:tc>
      </w:tr>
      <w:tr w:rsidR="008B4AF0" w:rsidRPr="007B0AAD" w14:paraId="12F625AB" w14:textId="77777777" w:rsidTr="00B60CF5">
        <w:tc>
          <w:tcPr>
            <w:tcW w:w="673" w:type="dxa"/>
          </w:tcPr>
          <w:p w14:paraId="466186D7" w14:textId="77777777" w:rsidR="008B4AF0" w:rsidRPr="007B0AAD" w:rsidRDefault="008B4AF0" w:rsidP="006A1551">
            <w:pPr>
              <w:spacing w:after="0"/>
              <w:jc w:val="both"/>
              <w:rPr>
                <w:rFonts w:ascii="Arial" w:hAnsi="Arial" w:cs="Arial"/>
              </w:rPr>
            </w:pPr>
            <w:r w:rsidRPr="007B0AAD">
              <w:rPr>
                <w:rFonts w:ascii="Arial" w:hAnsi="Arial" w:cs="Arial"/>
              </w:rPr>
              <w:t>6.</w:t>
            </w:r>
          </w:p>
        </w:tc>
        <w:tc>
          <w:tcPr>
            <w:tcW w:w="1969" w:type="dxa"/>
          </w:tcPr>
          <w:p w14:paraId="267EBDD9" w14:textId="77777777" w:rsidR="008B4AF0" w:rsidRPr="007B0AAD" w:rsidRDefault="008B4AF0" w:rsidP="006A1551">
            <w:pPr>
              <w:spacing w:after="0"/>
              <w:jc w:val="both"/>
              <w:rPr>
                <w:rFonts w:ascii="Arial" w:hAnsi="Arial" w:cs="Arial"/>
              </w:rPr>
            </w:pPr>
          </w:p>
        </w:tc>
        <w:tc>
          <w:tcPr>
            <w:tcW w:w="1463" w:type="dxa"/>
          </w:tcPr>
          <w:p w14:paraId="6745FC34" w14:textId="77777777" w:rsidR="008B4AF0" w:rsidRPr="007B0AAD" w:rsidRDefault="008B4AF0" w:rsidP="006A1551">
            <w:pPr>
              <w:spacing w:after="0"/>
              <w:jc w:val="both"/>
              <w:rPr>
                <w:rFonts w:ascii="Arial" w:hAnsi="Arial" w:cs="Arial"/>
              </w:rPr>
            </w:pPr>
          </w:p>
        </w:tc>
        <w:tc>
          <w:tcPr>
            <w:tcW w:w="1544" w:type="dxa"/>
          </w:tcPr>
          <w:p w14:paraId="02E956F2" w14:textId="77777777" w:rsidR="008B4AF0" w:rsidRPr="007B0AAD" w:rsidRDefault="008B4AF0" w:rsidP="006A1551">
            <w:pPr>
              <w:spacing w:after="0"/>
              <w:jc w:val="both"/>
              <w:rPr>
                <w:rFonts w:ascii="Arial" w:hAnsi="Arial" w:cs="Arial"/>
              </w:rPr>
            </w:pPr>
          </w:p>
        </w:tc>
        <w:tc>
          <w:tcPr>
            <w:tcW w:w="1867" w:type="dxa"/>
          </w:tcPr>
          <w:p w14:paraId="4CB945A6" w14:textId="77777777" w:rsidR="008B4AF0" w:rsidRPr="007B0AAD" w:rsidRDefault="008B4AF0" w:rsidP="006A1551">
            <w:pPr>
              <w:spacing w:after="0"/>
              <w:jc w:val="both"/>
              <w:rPr>
                <w:rFonts w:ascii="Arial" w:hAnsi="Arial" w:cs="Arial"/>
              </w:rPr>
            </w:pPr>
          </w:p>
        </w:tc>
        <w:tc>
          <w:tcPr>
            <w:tcW w:w="1544" w:type="dxa"/>
          </w:tcPr>
          <w:p w14:paraId="7AB1D2EF" w14:textId="77777777" w:rsidR="008B4AF0" w:rsidRPr="007B0AAD" w:rsidRDefault="008B4AF0" w:rsidP="006A1551">
            <w:pPr>
              <w:spacing w:after="0"/>
              <w:jc w:val="both"/>
              <w:rPr>
                <w:rFonts w:ascii="Arial" w:hAnsi="Arial" w:cs="Arial"/>
              </w:rPr>
            </w:pPr>
          </w:p>
        </w:tc>
      </w:tr>
      <w:tr w:rsidR="008B4AF0" w:rsidRPr="007B0AAD" w14:paraId="1ABE3938" w14:textId="77777777" w:rsidTr="00B60CF5">
        <w:tc>
          <w:tcPr>
            <w:tcW w:w="673" w:type="dxa"/>
          </w:tcPr>
          <w:p w14:paraId="080FDAEE" w14:textId="77777777" w:rsidR="008B4AF0" w:rsidRPr="007B0AAD" w:rsidRDefault="008B4AF0" w:rsidP="006A1551">
            <w:pPr>
              <w:spacing w:after="0"/>
              <w:jc w:val="both"/>
              <w:rPr>
                <w:rFonts w:ascii="Arial" w:hAnsi="Arial" w:cs="Arial"/>
              </w:rPr>
            </w:pPr>
            <w:r w:rsidRPr="007B0AAD">
              <w:rPr>
                <w:rFonts w:ascii="Arial" w:hAnsi="Arial" w:cs="Arial"/>
              </w:rPr>
              <w:t>7.</w:t>
            </w:r>
          </w:p>
        </w:tc>
        <w:tc>
          <w:tcPr>
            <w:tcW w:w="1969" w:type="dxa"/>
          </w:tcPr>
          <w:p w14:paraId="634E8CB7" w14:textId="77777777" w:rsidR="008B4AF0" w:rsidRPr="007B0AAD" w:rsidRDefault="008B4AF0" w:rsidP="006A1551">
            <w:pPr>
              <w:spacing w:after="0"/>
              <w:jc w:val="both"/>
              <w:rPr>
                <w:rFonts w:ascii="Arial" w:hAnsi="Arial" w:cs="Arial"/>
              </w:rPr>
            </w:pPr>
          </w:p>
        </w:tc>
        <w:tc>
          <w:tcPr>
            <w:tcW w:w="1463" w:type="dxa"/>
          </w:tcPr>
          <w:p w14:paraId="5779216B" w14:textId="77777777" w:rsidR="008B4AF0" w:rsidRPr="007B0AAD" w:rsidRDefault="008B4AF0" w:rsidP="006A1551">
            <w:pPr>
              <w:spacing w:after="0"/>
              <w:jc w:val="both"/>
              <w:rPr>
                <w:rFonts w:ascii="Arial" w:hAnsi="Arial" w:cs="Arial"/>
              </w:rPr>
            </w:pPr>
          </w:p>
        </w:tc>
        <w:tc>
          <w:tcPr>
            <w:tcW w:w="1544" w:type="dxa"/>
          </w:tcPr>
          <w:p w14:paraId="5D03F703" w14:textId="77777777" w:rsidR="008B4AF0" w:rsidRPr="007B0AAD" w:rsidRDefault="008B4AF0" w:rsidP="006A1551">
            <w:pPr>
              <w:spacing w:after="0"/>
              <w:jc w:val="both"/>
              <w:rPr>
                <w:rFonts w:ascii="Arial" w:hAnsi="Arial" w:cs="Arial"/>
              </w:rPr>
            </w:pPr>
          </w:p>
        </w:tc>
        <w:tc>
          <w:tcPr>
            <w:tcW w:w="1867" w:type="dxa"/>
          </w:tcPr>
          <w:p w14:paraId="7C281291" w14:textId="77777777" w:rsidR="008B4AF0" w:rsidRPr="007B0AAD" w:rsidRDefault="008B4AF0" w:rsidP="006A1551">
            <w:pPr>
              <w:spacing w:after="0"/>
              <w:jc w:val="both"/>
              <w:rPr>
                <w:rFonts w:ascii="Arial" w:hAnsi="Arial" w:cs="Arial"/>
              </w:rPr>
            </w:pPr>
          </w:p>
        </w:tc>
        <w:tc>
          <w:tcPr>
            <w:tcW w:w="1544" w:type="dxa"/>
          </w:tcPr>
          <w:p w14:paraId="285D34C5" w14:textId="77777777" w:rsidR="008B4AF0" w:rsidRPr="007B0AAD" w:rsidRDefault="008B4AF0" w:rsidP="006A1551">
            <w:pPr>
              <w:spacing w:after="0"/>
              <w:jc w:val="both"/>
              <w:rPr>
                <w:rFonts w:ascii="Arial" w:hAnsi="Arial" w:cs="Arial"/>
              </w:rPr>
            </w:pPr>
          </w:p>
        </w:tc>
      </w:tr>
      <w:tr w:rsidR="008B4AF0" w:rsidRPr="007B0AAD" w14:paraId="3E04EF65" w14:textId="77777777" w:rsidTr="00B60CF5">
        <w:tc>
          <w:tcPr>
            <w:tcW w:w="673" w:type="dxa"/>
          </w:tcPr>
          <w:p w14:paraId="0EA5D00B" w14:textId="77777777" w:rsidR="008B4AF0" w:rsidRPr="007B0AAD" w:rsidRDefault="008B4AF0" w:rsidP="006A1551">
            <w:pPr>
              <w:spacing w:after="0"/>
              <w:jc w:val="both"/>
              <w:rPr>
                <w:rFonts w:ascii="Arial" w:hAnsi="Arial" w:cs="Arial"/>
              </w:rPr>
            </w:pPr>
            <w:r w:rsidRPr="007B0AAD">
              <w:rPr>
                <w:rFonts w:ascii="Arial" w:hAnsi="Arial" w:cs="Arial"/>
              </w:rPr>
              <w:t>8.</w:t>
            </w:r>
          </w:p>
        </w:tc>
        <w:tc>
          <w:tcPr>
            <w:tcW w:w="1969" w:type="dxa"/>
          </w:tcPr>
          <w:p w14:paraId="0A2B0067" w14:textId="77777777" w:rsidR="008B4AF0" w:rsidRPr="007B0AAD" w:rsidRDefault="008B4AF0" w:rsidP="006A1551">
            <w:pPr>
              <w:spacing w:after="0"/>
              <w:jc w:val="both"/>
              <w:rPr>
                <w:rFonts w:ascii="Arial" w:hAnsi="Arial" w:cs="Arial"/>
              </w:rPr>
            </w:pPr>
          </w:p>
        </w:tc>
        <w:tc>
          <w:tcPr>
            <w:tcW w:w="1463" w:type="dxa"/>
          </w:tcPr>
          <w:p w14:paraId="2EBB310E" w14:textId="77777777" w:rsidR="008B4AF0" w:rsidRPr="007B0AAD" w:rsidRDefault="008B4AF0" w:rsidP="006A1551">
            <w:pPr>
              <w:spacing w:after="0"/>
              <w:jc w:val="both"/>
              <w:rPr>
                <w:rFonts w:ascii="Arial" w:hAnsi="Arial" w:cs="Arial"/>
              </w:rPr>
            </w:pPr>
          </w:p>
        </w:tc>
        <w:tc>
          <w:tcPr>
            <w:tcW w:w="1544" w:type="dxa"/>
          </w:tcPr>
          <w:p w14:paraId="5E55C46B" w14:textId="77777777" w:rsidR="008B4AF0" w:rsidRPr="007B0AAD" w:rsidRDefault="008B4AF0" w:rsidP="006A1551">
            <w:pPr>
              <w:spacing w:after="0"/>
              <w:jc w:val="both"/>
              <w:rPr>
                <w:rFonts w:ascii="Arial" w:hAnsi="Arial" w:cs="Arial"/>
              </w:rPr>
            </w:pPr>
          </w:p>
        </w:tc>
        <w:tc>
          <w:tcPr>
            <w:tcW w:w="1867" w:type="dxa"/>
          </w:tcPr>
          <w:p w14:paraId="1B5D3103" w14:textId="77777777" w:rsidR="008B4AF0" w:rsidRPr="007B0AAD" w:rsidRDefault="008B4AF0" w:rsidP="006A1551">
            <w:pPr>
              <w:spacing w:after="0"/>
              <w:jc w:val="both"/>
              <w:rPr>
                <w:rFonts w:ascii="Arial" w:hAnsi="Arial" w:cs="Arial"/>
              </w:rPr>
            </w:pPr>
          </w:p>
        </w:tc>
        <w:tc>
          <w:tcPr>
            <w:tcW w:w="1544" w:type="dxa"/>
          </w:tcPr>
          <w:p w14:paraId="612E0865" w14:textId="77777777" w:rsidR="008B4AF0" w:rsidRPr="007B0AAD" w:rsidRDefault="008B4AF0" w:rsidP="006A1551">
            <w:pPr>
              <w:spacing w:after="0"/>
              <w:jc w:val="both"/>
              <w:rPr>
                <w:rFonts w:ascii="Arial" w:hAnsi="Arial" w:cs="Arial"/>
              </w:rPr>
            </w:pPr>
          </w:p>
        </w:tc>
      </w:tr>
      <w:tr w:rsidR="008B4AF0" w:rsidRPr="007B0AAD" w14:paraId="02BDD66B" w14:textId="77777777" w:rsidTr="00B60CF5">
        <w:tc>
          <w:tcPr>
            <w:tcW w:w="673" w:type="dxa"/>
          </w:tcPr>
          <w:p w14:paraId="5E60D453" w14:textId="77777777" w:rsidR="008B4AF0" w:rsidRPr="007B0AAD" w:rsidRDefault="008B4AF0" w:rsidP="006A1551">
            <w:pPr>
              <w:spacing w:after="0"/>
              <w:jc w:val="both"/>
              <w:rPr>
                <w:rFonts w:ascii="Arial" w:hAnsi="Arial" w:cs="Arial"/>
              </w:rPr>
            </w:pPr>
            <w:r w:rsidRPr="007B0AAD">
              <w:rPr>
                <w:rFonts w:ascii="Arial" w:hAnsi="Arial" w:cs="Arial"/>
              </w:rPr>
              <w:t>9.</w:t>
            </w:r>
          </w:p>
        </w:tc>
        <w:tc>
          <w:tcPr>
            <w:tcW w:w="1969" w:type="dxa"/>
          </w:tcPr>
          <w:p w14:paraId="43BE5DCD" w14:textId="77777777" w:rsidR="008B4AF0" w:rsidRPr="007B0AAD" w:rsidRDefault="008B4AF0" w:rsidP="006A1551">
            <w:pPr>
              <w:spacing w:after="0"/>
              <w:jc w:val="both"/>
              <w:rPr>
                <w:rFonts w:ascii="Arial" w:hAnsi="Arial" w:cs="Arial"/>
              </w:rPr>
            </w:pPr>
          </w:p>
        </w:tc>
        <w:tc>
          <w:tcPr>
            <w:tcW w:w="1463" w:type="dxa"/>
          </w:tcPr>
          <w:p w14:paraId="79215FA8" w14:textId="77777777" w:rsidR="008B4AF0" w:rsidRPr="007B0AAD" w:rsidRDefault="008B4AF0" w:rsidP="006A1551">
            <w:pPr>
              <w:spacing w:after="0"/>
              <w:jc w:val="both"/>
              <w:rPr>
                <w:rFonts w:ascii="Arial" w:hAnsi="Arial" w:cs="Arial"/>
              </w:rPr>
            </w:pPr>
          </w:p>
        </w:tc>
        <w:tc>
          <w:tcPr>
            <w:tcW w:w="1544" w:type="dxa"/>
          </w:tcPr>
          <w:p w14:paraId="105F963D" w14:textId="77777777" w:rsidR="008B4AF0" w:rsidRPr="007B0AAD" w:rsidRDefault="008B4AF0" w:rsidP="006A1551">
            <w:pPr>
              <w:spacing w:after="0"/>
              <w:jc w:val="both"/>
              <w:rPr>
                <w:rFonts w:ascii="Arial" w:hAnsi="Arial" w:cs="Arial"/>
              </w:rPr>
            </w:pPr>
          </w:p>
        </w:tc>
        <w:tc>
          <w:tcPr>
            <w:tcW w:w="1867" w:type="dxa"/>
          </w:tcPr>
          <w:p w14:paraId="3E134C58" w14:textId="77777777" w:rsidR="008B4AF0" w:rsidRPr="007B0AAD" w:rsidRDefault="008B4AF0" w:rsidP="006A1551">
            <w:pPr>
              <w:spacing w:after="0"/>
              <w:jc w:val="both"/>
              <w:rPr>
                <w:rFonts w:ascii="Arial" w:hAnsi="Arial" w:cs="Arial"/>
              </w:rPr>
            </w:pPr>
          </w:p>
        </w:tc>
        <w:tc>
          <w:tcPr>
            <w:tcW w:w="1544" w:type="dxa"/>
          </w:tcPr>
          <w:p w14:paraId="0564AFED" w14:textId="77777777" w:rsidR="008B4AF0" w:rsidRPr="007B0AAD" w:rsidRDefault="008B4AF0" w:rsidP="006A1551">
            <w:pPr>
              <w:spacing w:after="0"/>
              <w:jc w:val="both"/>
              <w:rPr>
                <w:rFonts w:ascii="Arial" w:hAnsi="Arial" w:cs="Arial"/>
              </w:rPr>
            </w:pPr>
          </w:p>
        </w:tc>
      </w:tr>
      <w:tr w:rsidR="008B4AF0" w:rsidRPr="007B0AAD" w14:paraId="40142899" w14:textId="77777777" w:rsidTr="00B60CF5">
        <w:tc>
          <w:tcPr>
            <w:tcW w:w="673" w:type="dxa"/>
          </w:tcPr>
          <w:p w14:paraId="47D766A4" w14:textId="77777777" w:rsidR="008B4AF0" w:rsidRPr="007B0AAD" w:rsidRDefault="008B4AF0" w:rsidP="006A1551">
            <w:pPr>
              <w:spacing w:after="0"/>
              <w:jc w:val="both"/>
              <w:rPr>
                <w:rFonts w:ascii="Arial" w:hAnsi="Arial" w:cs="Arial"/>
              </w:rPr>
            </w:pPr>
            <w:r w:rsidRPr="007B0AAD">
              <w:rPr>
                <w:rFonts w:ascii="Arial" w:hAnsi="Arial" w:cs="Arial"/>
              </w:rPr>
              <w:t>10.</w:t>
            </w:r>
          </w:p>
        </w:tc>
        <w:tc>
          <w:tcPr>
            <w:tcW w:w="1969" w:type="dxa"/>
          </w:tcPr>
          <w:p w14:paraId="2D897C05" w14:textId="77777777" w:rsidR="008B4AF0" w:rsidRPr="007B0AAD" w:rsidRDefault="008B4AF0" w:rsidP="006A1551">
            <w:pPr>
              <w:spacing w:after="0"/>
              <w:jc w:val="both"/>
              <w:rPr>
                <w:rFonts w:ascii="Arial" w:hAnsi="Arial" w:cs="Arial"/>
              </w:rPr>
            </w:pPr>
          </w:p>
        </w:tc>
        <w:tc>
          <w:tcPr>
            <w:tcW w:w="1463" w:type="dxa"/>
          </w:tcPr>
          <w:p w14:paraId="0E679F84" w14:textId="77777777" w:rsidR="008B4AF0" w:rsidRPr="007B0AAD" w:rsidRDefault="008B4AF0" w:rsidP="006A1551">
            <w:pPr>
              <w:spacing w:after="0"/>
              <w:jc w:val="both"/>
              <w:rPr>
                <w:rFonts w:ascii="Arial" w:hAnsi="Arial" w:cs="Arial"/>
              </w:rPr>
            </w:pPr>
          </w:p>
        </w:tc>
        <w:tc>
          <w:tcPr>
            <w:tcW w:w="1544" w:type="dxa"/>
          </w:tcPr>
          <w:p w14:paraId="385F3A4F" w14:textId="77777777" w:rsidR="008B4AF0" w:rsidRPr="007B0AAD" w:rsidRDefault="008B4AF0" w:rsidP="006A1551">
            <w:pPr>
              <w:spacing w:after="0"/>
              <w:jc w:val="both"/>
              <w:rPr>
                <w:rFonts w:ascii="Arial" w:hAnsi="Arial" w:cs="Arial"/>
              </w:rPr>
            </w:pPr>
          </w:p>
        </w:tc>
        <w:tc>
          <w:tcPr>
            <w:tcW w:w="1867" w:type="dxa"/>
          </w:tcPr>
          <w:p w14:paraId="384CBABF" w14:textId="77777777" w:rsidR="008B4AF0" w:rsidRPr="007B0AAD" w:rsidRDefault="008B4AF0" w:rsidP="006A1551">
            <w:pPr>
              <w:spacing w:after="0"/>
              <w:jc w:val="both"/>
              <w:rPr>
                <w:rFonts w:ascii="Arial" w:hAnsi="Arial" w:cs="Arial"/>
              </w:rPr>
            </w:pPr>
          </w:p>
        </w:tc>
        <w:tc>
          <w:tcPr>
            <w:tcW w:w="1544" w:type="dxa"/>
          </w:tcPr>
          <w:p w14:paraId="72A50740" w14:textId="77777777" w:rsidR="008B4AF0" w:rsidRPr="007B0AAD" w:rsidRDefault="008B4AF0" w:rsidP="006A1551">
            <w:pPr>
              <w:spacing w:after="0"/>
              <w:jc w:val="both"/>
              <w:rPr>
                <w:rFonts w:ascii="Arial" w:hAnsi="Arial" w:cs="Arial"/>
              </w:rPr>
            </w:pPr>
          </w:p>
        </w:tc>
      </w:tr>
      <w:tr w:rsidR="008B4AF0" w:rsidRPr="007B0AAD" w14:paraId="2652F0C6" w14:textId="77777777" w:rsidTr="00B60CF5">
        <w:tc>
          <w:tcPr>
            <w:tcW w:w="673" w:type="dxa"/>
          </w:tcPr>
          <w:p w14:paraId="60664348" w14:textId="77777777" w:rsidR="008B4AF0" w:rsidRPr="007B0AAD" w:rsidRDefault="008B4AF0" w:rsidP="006A1551">
            <w:pPr>
              <w:spacing w:after="0"/>
              <w:jc w:val="both"/>
              <w:rPr>
                <w:rFonts w:ascii="Arial" w:hAnsi="Arial" w:cs="Arial"/>
              </w:rPr>
            </w:pPr>
            <w:r w:rsidRPr="007B0AAD">
              <w:rPr>
                <w:rFonts w:ascii="Arial" w:hAnsi="Arial" w:cs="Arial"/>
              </w:rPr>
              <w:t>11.</w:t>
            </w:r>
          </w:p>
        </w:tc>
        <w:tc>
          <w:tcPr>
            <w:tcW w:w="1969" w:type="dxa"/>
          </w:tcPr>
          <w:p w14:paraId="4E3008DB" w14:textId="77777777" w:rsidR="008B4AF0" w:rsidRPr="007B0AAD" w:rsidRDefault="008B4AF0" w:rsidP="006A1551">
            <w:pPr>
              <w:spacing w:after="0"/>
              <w:jc w:val="both"/>
              <w:rPr>
                <w:rFonts w:ascii="Arial" w:hAnsi="Arial" w:cs="Arial"/>
              </w:rPr>
            </w:pPr>
          </w:p>
        </w:tc>
        <w:tc>
          <w:tcPr>
            <w:tcW w:w="1463" w:type="dxa"/>
          </w:tcPr>
          <w:p w14:paraId="23D0A263" w14:textId="77777777" w:rsidR="008B4AF0" w:rsidRPr="007B0AAD" w:rsidRDefault="008B4AF0" w:rsidP="006A1551">
            <w:pPr>
              <w:spacing w:after="0"/>
              <w:jc w:val="both"/>
              <w:rPr>
                <w:rFonts w:ascii="Arial" w:hAnsi="Arial" w:cs="Arial"/>
              </w:rPr>
            </w:pPr>
          </w:p>
        </w:tc>
        <w:tc>
          <w:tcPr>
            <w:tcW w:w="1544" w:type="dxa"/>
          </w:tcPr>
          <w:p w14:paraId="15F267DD" w14:textId="77777777" w:rsidR="008B4AF0" w:rsidRPr="007B0AAD" w:rsidRDefault="008B4AF0" w:rsidP="006A1551">
            <w:pPr>
              <w:spacing w:after="0"/>
              <w:jc w:val="both"/>
              <w:rPr>
                <w:rFonts w:ascii="Arial" w:hAnsi="Arial" w:cs="Arial"/>
              </w:rPr>
            </w:pPr>
          </w:p>
        </w:tc>
        <w:tc>
          <w:tcPr>
            <w:tcW w:w="1867" w:type="dxa"/>
          </w:tcPr>
          <w:p w14:paraId="0F875018" w14:textId="77777777" w:rsidR="008B4AF0" w:rsidRPr="007B0AAD" w:rsidRDefault="008B4AF0" w:rsidP="006A1551">
            <w:pPr>
              <w:spacing w:after="0"/>
              <w:jc w:val="both"/>
              <w:rPr>
                <w:rFonts w:ascii="Arial" w:hAnsi="Arial" w:cs="Arial"/>
              </w:rPr>
            </w:pPr>
          </w:p>
        </w:tc>
        <w:tc>
          <w:tcPr>
            <w:tcW w:w="1544" w:type="dxa"/>
          </w:tcPr>
          <w:p w14:paraId="55187525" w14:textId="77777777" w:rsidR="008B4AF0" w:rsidRPr="007B0AAD" w:rsidRDefault="008B4AF0" w:rsidP="006A1551">
            <w:pPr>
              <w:spacing w:after="0"/>
              <w:jc w:val="both"/>
              <w:rPr>
                <w:rFonts w:ascii="Arial" w:hAnsi="Arial" w:cs="Arial"/>
              </w:rPr>
            </w:pPr>
          </w:p>
        </w:tc>
      </w:tr>
      <w:tr w:rsidR="008B4AF0" w:rsidRPr="007B0AAD" w14:paraId="4C5FDA8C" w14:textId="77777777" w:rsidTr="00B60CF5">
        <w:tc>
          <w:tcPr>
            <w:tcW w:w="673" w:type="dxa"/>
          </w:tcPr>
          <w:p w14:paraId="56EB97B9" w14:textId="77777777" w:rsidR="008B4AF0" w:rsidRPr="007B0AAD" w:rsidRDefault="008B4AF0" w:rsidP="006A1551">
            <w:pPr>
              <w:spacing w:after="0"/>
              <w:jc w:val="both"/>
              <w:rPr>
                <w:rFonts w:ascii="Arial" w:hAnsi="Arial" w:cs="Arial"/>
              </w:rPr>
            </w:pPr>
            <w:r w:rsidRPr="007B0AAD">
              <w:rPr>
                <w:rFonts w:ascii="Arial" w:hAnsi="Arial" w:cs="Arial"/>
              </w:rPr>
              <w:t>12.</w:t>
            </w:r>
          </w:p>
        </w:tc>
        <w:tc>
          <w:tcPr>
            <w:tcW w:w="1969" w:type="dxa"/>
          </w:tcPr>
          <w:p w14:paraId="27286C1A" w14:textId="77777777" w:rsidR="008B4AF0" w:rsidRPr="007B0AAD" w:rsidRDefault="008B4AF0" w:rsidP="006A1551">
            <w:pPr>
              <w:spacing w:after="0"/>
              <w:jc w:val="both"/>
              <w:rPr>
                <w:rFonts w:ascii="Arial" w:hAnsi="Arial" w:cs="Arial"/>
              </w:rPr>
            </w:pPr>
          </w:p>
        </w:tc>
        <w:tc>
          <w:tcPr>
            <w:tcW w:w="1463" w:type="dxa"/>
          </w:tcPr>
          <w:p w14:paraId="54C7D765" w14:textId="77777777" w:rsidR="008B4AF0" w:rsidRPr="007B0AAD" w:rsidRDefault="008B4AF0" w:rsidP="006A1551">
            <w:pPr>
              <w:spacing w:after="0"/>
              <w:jc w:val="both"/>
              <w:rPr>
                <w:rFonts w:ascii="Arial" w:hAnsi="Arial" w:cs="Arial"/>
              </w:rPr>
            </w:pPr>
          </w:p>
        </w:tc>
        <w:tc>
          <w:tcPr>
            <w:tcW w:w="1544" w:type="dxa"/>
          </w:tcPr>
          <w:p w14:paraId="119F0F24" w14:textId="77777777" w:rsidR="008B4AF0" w:rsidRPr="007B0AAD" w:rsidRDefault="008B4AF0" w:rsidP="006A1551">
            <w:pPr>
              <w:spacing w:after="0"/>
              <w:jc w:val="both"/>
              <w:rPr>
                <w:rFonts w:ascii="Arial" w:hAnsi="Arial" w:cs="Arial"/>
              </w:rPr>
            </w:pPr>
          </w:p>
        </w:tc>
        <w:tc>
          <w:tcPr>
            <w:tcW w:w="1867" w:type="dxa"/>
          </w:tcPr>
          <w:p w14:paraId="1E149C91" w14:textId="77777777" w:rsidR="008B4AF0" w:rsidRPr="007B0AAD" w:rsidRDefault="008B4AF0" w:rsidP="006A1551">
            <w:pPr>
              <w:spacing w:after="0"/>
              <w:jc w:val="both"/>
              <w:rPr>
                <w:rFonts w:ascii="Arial" w:hAnsi="Arial" w:cs="Arial"/>
              </w:rPr>
            </w:pPr>
          </w:p>
        </w:tc>
        <w:tc>
          <w:tcPr>
            <w:tcW w:w="1544" w:type="dxa"/>
          </w:tcPr>
          <w:p w14:paraId="17C71AE7" w14:textId="77777777" w:rsidR="008B4AF0" w:rsidRPr="007B0AAD" w:rsidRDefault="008B4AF0" w:rsidP="006A1551">
            <w:pPr>
              <w:spacing w:after="0"/>
              <w:jc w:val="both"/>
              <w:rPr>
                <w:rFonts w:ascii="Arial" w:hAnsi="Arial" w:cs="Arial"/>
              </w:rPr>
            </w:pPr>
          </w:p>
        </w:tc>
      </w:tr>
      <w:tr w:rsidR="008B4AF0" w:rsidRPr="007B0AAD" w14:paraId="248318EF" w14:textId="77777777" w:rsidTr="00B60CF5">
        <w:tc>
          <w:tcPr>
            <w:tcW w:w="673" w:type="dxa"/>
          </w:tcPr>
          <w:p w14:paraId="14500368" w14:textId="77777777" w:rsidR="008B4AF0" w:rsidRPr="007B0AAD" w:rsidRDefault="008B4AF0" w:rsidP="006A1551">
            <w:pPr>
              <w:spacing w:after="0"/>
              <w:jc w:val="both"/>
              <w:rPr>
                <w:rFonts w:ascii="Arial" w:hAnsi="Arial" w:cs="Arial"/>
              </w:rPr>
            </w:pPr>
            <w:r w:rsidRPr="007B0AAD">
              <w:rPr>
                <w:rFonts w:ascii="Arial" w:hAnsi="Arial" w:cs="Arial"/>
              </w:rPr>
              <w:t>13.</w:t>
            </w:r>
          </w:p>
        </w:tc>
        <w:tc>
          <w:tcPr>
            <w:tcW w:w="1969" w:type="dxa"/>
          </w:tcPr>
          <w:p w14:paraId="5C9F5863" w14:textId="77777777" w:rsidR="008B4AF0" w:rsidRPr="007B0AAD" w:rsidRDefault="008B4AF0" w:rsidP="006A1551">
            <w:pPr>
              <w:spacing w:after="0"/>
              <w:jc w:val="both"/>
              <w:rPr>
                <w:rFonts w:ascii="Arial" w:hAnsi="Arial" w:cs="Arial"/>
              </w:rPr>
            </w:pPr>
          </w:p>
        </w:tc>
        <w:tc>
          <w:tcPr>
            <w:tcW w:w="1463" w:type="dxa"/>
          </w:tcPr>
          <w:p w14:paraId="680EC33A" w14:textId="77777777" w:rsidR="008B4AF0" w:rsidRPr="007B0AAD" w:rsidRDefault="008B4AF0" w:rsidP="006A1551">
            <w:pPr>
              <w:spacing w:after="0"/>
              <w:jc w:val="both"/>
              <w:rPr>
                <w:rFonts w:ascii="Arial" w:hAnsi="Arial" w:cs="Arial"/>
              </w:rPr>
            </w:pPr>
          </w:p>
        </w:tc>
        <w:tc>
          <w:tcPr>
            <w:tcW w:w="1544" w:type="dxa"/>
          </w:tcPr>
          <w:p w14:paraId="19646C2D" w14:textId="77777777" w:rsidR="008B4AF0" w:rsidRPr="007B0AAD" w:rsidRDefault="008B4AF0" w:rsidP="006A1551">
            <w:pPr>
              <w:spacing w:after="0"/>
              <w:jc w:val="both"/>
              <w:rPr>
                <w:rFonts w:ascii="Arial" w:hAnsi="Arial" w:cs="Arial"/>
              </w:rPr>
            </w:pPr>
          </w:p>
        </w:tc>
        <w:tc>
          <w:tcPr>
            <w:tcW w:w="1867" w:type="dxa"/>
          </w:tcPr>
          <w:p w14:paraId="3C96C799" w14:textId="77777777" w:rsidR="008B4AF0" w:rsidRPr="007B0AAD" w:rsidRDefault="008B4AF0" w:rsidP="006A1551">
            <w:pPr>
              <w:spacing w:after="0"/>
              <w:jc w:val="both"/>
              <w:rPr>
                <w:rFonts w:ascii="Arial" w:hAnsi="Arial" w:cs="Arial"/>
              </w:rPr>
            </w:pPr>
          </w:p>
        </w:tc>
        <w:tc>
          <w:tcPr>
            <w:tcW w:w="1544" w:type="dxa"/>
          </w:tcPr>
          <w:p w14:paraId="7F741CD5" w14:textId="77777777" w:rsidR="008B4AF0" w:rsidRPr="007B0AAD" w:rsidRDefault="008B4AF0" w:rsidP="006A1551">
            <w:pPr>
              <w:spacing w:after="0"/>
              <w:jc w:val="both"/>
              <w:rPr>
                <w:rFonts w:ascii="Arial" w:hAnsi="Arial" w:cs="Arial"/>
              </w:rPr>
            </w:pPr>
          </w:p>
        </w:tc>
      </w:tr>
      <w:tr w:rsidR="008B4AF0" w:rsidRPr="007B0AAD" w14:paraId="36A70066" w14:textId="77777777" w:rsidTr="00B60CF5">
        <w:tc>
          <w:tcPr>
            <w:tcW w:w="673" w:type="dxa"/>
          </w:tcPr>
          <w:p w14:paraId="54603E8C" w14:textId="77777777" w:rsidR="008B4AF0" w:rsidRPr="007B0AAD" w:rsidRDefault="008B4AF0" w:rsidP="006A1551">
            <w:pPr>
              <w:spacing w:after="0"/>
              <w:jc w:val="both"/>
              <w:rPr>
                <w:rFonts w:ascii="Arial" w:hAnsi="Arial" w:cs="Arial"/>
              </w:rPr>
            </w:pPr>
            <w:r w:rsidRPr="007B0AAD">
              <w:rPr>
                <w:rFonts w:ascii="Arial" w:hAnsi="Arial" w:cs="Arial"/>
              </w:rPr>
              <w:t>14.</w:t>
            </w:r>
          </w:p>
        </w:tc>
        <w:tc>
          <w:tcPr>
            <w:tcW w:w="1969" w:type="dxa"/>
          </w:tcPr>
          <w:p w14:paraId="0B4C63C5" w14:textId="77777777" w:rsidR="008B4AF0" w:rsidRPr="007B0AAD" w:rsidRDefault="008B4AF0" w:rsidP="006A1551">
            <w:pPr>
              <w:spacing w:after="0"/>
              <w:jc w:val="both"/>
              <w:rPr>
                <w:rFonts w:ascii="Arial" w:hAnsi="Arial" w:cs="Arial"/>
              </w:rPr>
            </w:pPr>
          </w:p>
        </w:tc>
        <w:tc>
          <w:tcPr>
            <w:tcW w:w="1463" w:type="dxa"/>
          </w:tcPr>
          <w:p w14:paraId="0C9C270E" w14:textId="77777777" w:rsidR="008B4AF0" w:rsidRPr="007B0AAD" w:rsidRDefault="008B4AF0" w:rsidP="006A1551">
            <w:pPr>
              <w:spacing w:after="0"/>
              <w:jc w:val="both"/>
              <w:rPr>
                <w:rFonts w:ascii="Arial" w:hAnsi="Arial" w:cs="Arial"/>
              </w:rPr>
            </w:pPr>
          </w:p>
        </w:tc>
        <w:tc>
          <w:tcPr>
            <w:tcW w:w="1544" w:type="dxa"/>
          </w:tcPr>
          <w:p w14:paraId="5D92F730" w14:textId="77777777" w:rsidR="008B4AF0" w:rsidRPr="007B0AAD" w:rsidRDefault="008B4AF0" w:rsidP="006A1551">
            <w:pPr>
              <w:spacing w:after="0"/>
              <w:jc w:val="both"/>
              <w:rPr>
                <w:rFonts w:ascii="Arial" w:hAnsi="Arial" w:cs="Arial"/>
              </w:rPr>
            </w:pPr>
          </w:p>
        </w:tc>
        <w:tc>
          <w:tcPr>
            <w:tcW w:w="1867" w:type="dxa"/>
          </w:tcPr>
          <w:p w14:paraId="6A21C1A1" w14:textId="77777777" w:rsidR="008B4AF0" w:rsidRPr="007B0AAD" w:rsidRDefault="008B4AF0" w:rsidP="006A1551">
            <w:pPr>
              <w:spacing w:after="0"/>
              <w:jc w:val="both"/>
              <w:rPr>
                <w:rFonts w:ascii="Arial" w:hAnsi="Arial" w:cs="Arial"/>
              </w:rPr>
            </w:pPr>
          </w:p>
        </w:tc>
        <w:tc>
          <w:tcPr>
            <w:tcW w:w="1544" w:type="dxa"/>
          </w:tcPr>
          <w:p w14:paraId="2C0E2B7C" w14:textId="77777777" w:rsidR="008B4AF0" w:rsidRPr="007B0AAD" w:rsidRDefault="008B4AF0" w:rsidP="006A1551">
            <w:pPr>
              <w:spacing w:after="0"/>
              <w:jc w:val="both"/>
              <w:rPr>
                <w:rFonts w:ascii="Arial" w:hAnsi="Arial" w:cs="Arial"/>
              </w:rPr>
            </w:pPr>
          </w:p>
        </w:tc>
      </w:tr>
      <w:tr w:rsidR="008B4AF0" w:rsidRPr="007B0AAD" w14:paraId="6867C7DE" w14:textId="77777777" w:rsidTr="00B60CF5">
        <w:tc>
          <w:tcPr>
            <w:tcW w:w="673" w:type="dxa"/>
          </w:tcPr>
          <w:p w14:paraId="3FC7266A" w14:textId="77777777" w:rsidR="008B4AF0" w:rsidRPr="007B0AAD" w:rsidRDefault="008B4AF0" w:rsidP="006A1551">
            <w:pPr>
              <w:spacing w:after="0"/>
              <w:jc w:val="both"/>
              <w:rPr>
                <w:rFonts w:ascii="Arial" w:hAnsi="Arial" w:cs="Arial"/>
              </w:rPr>
            </w:pPr>
            <w:r w:rsidRPr="007B0AAD">
              <w:rPr>
                <w:rFonts w:ascii="Arial" w:hAnsi="Arial" w:cs="Arial"/>
              </w:rPr>
              <w:t>15.</w:t>
            </w:r>
          </w:p>
        </w:tc>
        <w:tc>
          <w:tcPr>
            <w:tcW w:w="1969" w:type="dxa"/>
          </w:tcPr>
          <w:p w14:paraId="561996C9" w14:textId="77777777" w:rsidR="008B4AF0" w:rsidRPr="007B0AAD" w:rsidRDefault="008B4AF0" w:rsidP="006A1551">
            <w:pPr>
              <w:spacing w:after="0"/>
              <w:jc w:val="both"/>
              <w:rPr>
                <w:rFonts w:ascii="Arial" w:hAnsi="Arial" w:cs="Arial"/>
              </w:rPr>
            </w:pPr>
          </w:p>
        </w:tc>
        <w:tc>
          <w:tcPr>
            <w:tcW w:w="1463" w:type="dxa"/>
          </w:tcPr>
          <w:p w14:paraId="2EBA748A" w14:textId="77777777" w:rsidR="008B4AF0" w:rsidRPr="007B0AAD" w:rsidRDefault="008B4AF0" w:rsidP="006A1551">
            <w:pPr>
              <w:spacing w:after="0"/>
              <w:jc w:val="both"/>
              <w:rPr>
                <w:rFonts w:ascii="Arial" w:hAnsi="Arial" w:cs="Arial"/>
              </w:rPr>
            </w:pPr>
          </w:p>
        </w:tc>
        <w:tc>
          <w:tcPr>
            <w:tcW w:w="1544" w:type="dxa"/>
          </w:tcPr>
          <w:p w14:paraId="42158B9A" w14:textId="77777777" w:rsidR="008B4AF0" w:rsidRPr="007B0AAD" w:rsidRDefault="008B4AF0" w:rsidP="006A1551">
            <w:pPr>
              <w:spacing w:after="0"/>
              <w:jc w:val="both"/>
              <w:rPr>
                <w:rFonts w:ascii="Arial" w:hAnsi="Arial" w:cs="Arial"/>
              </w:rPr>
            </w:pPr>
          </w:p>
        </w:tc>
        <w:tc>
          <w:tcPr>
            <w:tcW w:w="1867" w:type="dxa"/>
          </w:tcPr>
          <w:p w14:paraId="4F9978FF" w14:textId="77777777" w:rsidR="008B4AF0" w:rsidRPr="007B0AAD" w:rsidRDefault="008B4AF0" w:rsidP="006A1551">
            <w:pPr>
              <w:spacing w:after="0"/>
              <w:jc w:val="both"/>
              <w:rPr>
                <w:rFonts w:ascii="Arial" w:hAnsi="Arial" w:cs="Arial"/>
              </w:rPr>
            </w:pPr>
          </w:p>
        </w:tc>
        <w:tc>
          <w:tcPr>
            <w:tcW w:w="1544" w:type="dxa"/>
          </w:tcPr>
          <w:p w14:paraId="4DC3B79C" w14:textId="77777777" w:rsidR="008B4AF0" w:rsidRPr="007B0AAD" w:rsidRDefault="008B4AF0" w:rsidP="006A1551">
            <w:pPr>
              <w:spacing w:after="0"/>
              <w:jc w:val="both"/>
              <w:rPr>
                <w:rFonts w:ascii="Arial" w:hAnsi="Arial" w:cs="Arial"/>
              </w:rPr>
            </w:pPr>
          </w:p>
        </w:tc>
      </w:tr>
      <w:tr w:rsidR="008B4AF0" w:rsidRPr="007B0AAD" w14:paraId="0B37AB0E" w14:textId="77777777" w:rsidTr="00B60CF5">
        <w:tc>
          <w:tcPr>
            <w:tcW w:w="673" w:type="dxa"/>
          </w:tcPr>
          <w:p w14:paraId="706B7493" w14:textId="77777777" w:rsidR="008B4AF0" w:rsidRPr="007B0AAD" w:rsidRDefault="008B4AF0" w:rsidP="006A1551">
            <w:pPr>
              <w:spacing w:after="0"/>
              <w:jc w:val="both"/>
              <w:rPr>
                <w:rFonts w:ascii="Arial" w:hAnsi="Arial" w:cs="Arial"/>
              </w:rPr>
            </w:pPr>
            <w:r w:rsidRPr="007B0AAD">
              <w:rPr>
                <w:rFonts w:ascii="Arial" w:hAnsi="Arial" w:cs="Arial"/>
              </w:rPr>
              <w:t>16.</w:t>
            </w:r>
          </w:p>
        </w:tc>
        <w:tc>
          <w:tcPr>
            <w:tcW w:w="1969" w:type="dxa"/>
          </w:tcPr>
          <w:p w14:paraId="65641EF1" w14:textId="77777777" w:rsidR="008B4AF0" w:rsidRPr="007B0AAD" w:rsidRDefault="008B4AF0" w:rsidP="006A1551">
            <w:pPr>
              <w:spacing w:after="0"/>
              <w:jc w:val="both"/>
              <w:rPr>
                <w:rFonts w:ascii="Arial" w:hAnsi="Arial" w:cs="Arial"/>
              </w:rPr>
            </w:pPr>
          </w:p>
        </w:tc>
        <w:tc>
          <w:tcPr>
            <w:tcW w:w="1463" w:type="dxa"/>
          </w:tcPr>
          <w:p w14:paraId="4D03E0FC" w14:textId="77777777" w:rsidR="008B4AF0" w:rsidRPr="007B0AAD" w:rsidRDefault="008B4AF0" w:rsidP="006A1551">
            <w:pPr>
              <w:spacing w:after="0"/>
              <w:jc w:val="both"/>
              <w:rPr>
                <w:rFonts w:ascii="Arial" w:hAnsi="Arial" w:cs="Arial"/>
              </w:rPr>
            </w:pPr>
          </w:p>
        </w:tc>
        <w:tc>
          <w:tcPr>
            <w:tcW w:w="1544" w:type="dxa"/>
          </w:tcPr>
          <w:p w14:paraId="28DB10CB" w14:textId="77777777" w:rsidR="008B4AF0" w:rsidRPr="007B0AAD" w:rsidRDefault="008B4AF0" w:rsidP="006A1551">
            <w:pPr>
              <w:spacing w:after="0"/>
              <w:jc w:val="both"/>
              <w:rPr>
                <w:rFonts w:ascii="Arial" w:hAnsi="Arial" w:cs="Arial"/>
              </w:rPr>
            </w:pPr>
          </w:p>
        </w:tc>
        <w:tc>
          <w:tcPr>
            <w:tcW w:w="1867" w:type="dxa"/>
          </w:tcPr>
          <w:p w14:paraId="77200F23" w14:textId="77777777" w:rsidR="008B4AF0" w:rsidRPr="007B0AAD" w:rsidRDefault="008B4AF0" w:rsidP="006A1551">
            <w:pPr>
              <w:spacing w:after="0"/>
              <w:jc w:val="both"/>
              <w:rPr>
                <w:rFonts w:ascii="Arial" w:hAnsi="Arial" w:cs="Arial"/>
              </w:rPr>
            </w:pPr>
          </w:p>
        </w:tc>
        <w:tc>
          <w:tcPr>
            <w:tcW w:w="1544" w:type="dxa"/>
          </w:tcPr>
          <w:p w14:paraId="23F1B84A" w14:textId="77777777" w:rsidR="008B4AF0" w:rsidRPr="007B0AAD" w:rsidRDefault="008B4AF0" w:rsidP="006A1551">
            <w:pPr>
              <w:spacing w:after="0"/>
              <w:jc w:val="both"/>
              <w:rPr>
                <w:rFonts w:ascii="Arial" w:hAnsi="Arial" w:cs="Arial"/>
              </w:rPr>
            </w:pPr>
          </w:p>
        </w:tc>
      </w:tr>
      <w:tr w:rsidR="008B4AF0" w:rsidRPr="007B0AAD" w14:paraId="64561566" w14:textId="77777777" w:rsidTr="00B60CF5">
        <w:tc>
          <w:tcPr>
            <w:tcW w:w="673" w:type="dxa"/>
          </w:tcPr>
          <w:p w14:paraId="71A9E617" w14:textId="77777777" w:rsidR="008B4AF0" w:rsidRPr="007B0AAD" w:rsidRDefault="008B4AF0" w:rsidP="006A1551">
            <w:pPr>
              <w:spacing w:after="0"/>
              <w:jc w:val="both"/>
              <w:rPr>
                <w:rFonts w:ascii="Arial" w:hAnsi="Arial" w:cs="Arial"/>
              </w:rPr>
            </w:pPr>
            <w:r w:rsidRPr="007B0AAD">
              <w:rPr>
                <w:rFonts w:ascii="Arial" w:hAnsi="Arial" w:cs="Arial"/>
              </w:rPr>
              <w:t>17.</w:t>
            </w:r>
          </w:p>
        </w:tc>
        <w:tc>
          <w:tcPr>
            <w:tcW w:w="1969" w:type="dxa"/>
          </w:tcPr>
          <w:p w14:paraId="1DECEE6D" w14:textId="77777777" w:rsidR="008B4AF0" w:rsidRPr="007B0AAD" w:rsidRDefault="008B4AF0" w:rsidP="006A1551">
            <w:pPr>
              <w:spacing w:after="0"/>
              <w:jc w:val="both"/>
              <w:rPr>
                <w:rFonts w:ascii="Arial" w:hAnsi="Arial" w:cs="Arial"/>
              </w:rPr>
            </w:pPr>
          </w:p>
        </w:tc>
        <w:tc>
          <w:tcPr>
            <w:tcW w:w="1463" w:type="dxa"/>
          </w:tcPr>
          <w:p w14:paraId="25839EFF" w14:textId="77777777" w:rsidR="008B4AF0" w:rsidRPr="007B0AAD" w:rsidRDefault="008B4AF0" w:rsidP="006A1551">
            <w:pPr>
              <w:spacing w:after="0"/>
              <w:jc w:val="both"/>
              <w:rPr>
                <w:rFonts w:ascii="Arial" w:hAnsi="Arial" w:cs="Arial"/>
              </w:rPr>
            </w:pPr>
          </w:p>
        </w:tc>
        <w:tc>
          <w:tcPr>
            <w:tcW w:w="1544" w:type="dxa"/>
          </w:tcPr>
          <w:p w14:paraId="4577567B" w14:textId="77777777" w:rsidR="008B4AF0" w:rsidRPr="007B0AAD" w:rsidRDefault="008B4AF0" w:rsidP="006A1551">
            <w:pPr>
              <w:spacing w:after="0"/>
              <w:jc w:val="both"/>
              <w:rPr>
                <w:rFonts w:ascii="Arial" w:hAnsi="Arial" w:cs="Arial"/>
              </w:rPr>
            </w:pPr>
          </w:p>
        </w:tc>
        <w:tc>
          <w:tcPr>
            <w:tcW w:w="1867" w:type="dxa"/>
          </w:tcPr>
          <w:p w14:paraId="0E3D8F38" w14:textId="77777777" w:rsidR="008B4AF0" w:rsidRPr="007B0AAD" w:rsidRDefault="008B4AF0" w:rsidP="006A1551">
            <w:pPr>
              <w:spacing w:after="0"/>
              <w:jc w:val="both"/>
              <w:rPr>
                <w:rFonts w:ascii="Arial" w:hAnsi="Arial" w:cs="Arial"/>
              </w:rPr>
            </w:pPr>
          </w:p>
        </w:tc>
        <w:tc>
          <w:tcPr>
            <w:tcW w:w="1544" w:type="dxa"/>
          </w:tcPr>
          <w:p w14:paraId="6AAC0559" w14:textId="77777777" w:rsidR="008B4AF0" w:rsidRPr="007B0AAD" w:rsidRDefault="008B4AF0" w:rsidP="006A1551">
            <w:pPr>
              <w:spacing w:after="0"/>
              <w:jc w:val="both"/>
              <w:rPr>
                <w:rFonts w:ascii="Arial" w:hAnsi="Arial" w:cs="Arial"/>
              </w:rPr>
            </w:pPr>
          </w:p>
        </w:tc>
      </w:tr>
      <w:tr w:rsidR="008B4AF0" w:rsidRPr="007B0AAD" w14:paraId="5A2C8503" w14:textId="77777777" w:rsidTr="00B60CF5">
        <w:tc>
          <w:tcPr>
            <w:tcW w:w="673" w:type="dxa"/>
          </w:tcPr>
          <w:p w14:paraId="557FE3BD" w14:textId="77777777" w:rsidR="008B4AF0" w:rsidRPr="007B0AAD" w:rsidRDefault="008B4AF0" w:rsidP="006A1551">
            <w:pPr>
              <w:spacing w:after="0"/>
              <w:jc w:val="both"/>
              <w:rPr>
                <w:rFonts w:ascii="Arial" w:hAnsi="Arial" w:cs="Arial"/>
              </w:rPr>
            </w:pPr>
            <w:r w:rsidRPr="007B0AAD">
              <w:rPr>
                <w:rFonts w:ascii="Arial" w:hAnsi="Arial" w:cs="Arial"/>
              </w:rPr>
              <w:t>18.</w:t>
            </w:r>
          </w:p>
        </w:tc>
        <w:tc>
          <w:tcPr>
            <w:tcW w:w="1969" w:type="dxa"/>
          </w:tcPr>
          <w:p w14:paraId="2650A2E7" w14:textId="77777777" w:rsidR="008B4AF0" w:rsidRPr="007B0AAD" w:rsidRDefault="008B4AF0" w:rsidP="006A1551">
            <w:pPr>
              <w:spacing w:after="0"/>
              <w:jc w:val="both"/>
              <w:rPr>
                <w:rFonts w:ascii="Arial" w:hAnsi="Arial" w:cs="Arial"/>
              </w:rPr>
            </w:pPr>
          </w:p>
        </w:tc>
        <w:tc>
          <w:tcPr>
            <w:tcW w:w="1463" w:type="dxa"/>
          </w:tcPr>
          <w:p w14:paraId="7E863834" w14:textId="77777777" w:rsidR="008B4AF0" w:rsidRPr="007B0AAD" w:rsidRDefault="008B4AF0" w:rsidP="006A1551">
            <w:pPr>
              <w:spacing w:after="0"/>
              <w:jc w:val="both"/>
              <w:rPr>
                <w:rFonts w:ascii="Arial" w:hAnsi="Arial" w:cs="Arial"/>
              </w:rPr>
            </w:pPr>
          </w:p>
        </w:tc>
        <w:tc>
          <w:tcPr>
            <w:tcW w:w="1544" w:type="dxa"/>
          </w:tcPr>
          <w:p w14:paraId="7E271D3F" w14:textId="77777777" w:rsidR="008B4AF0" w:rsidRPr="007B0AAD" w:rsidRDefault="008B4AF0" w:rsidP="006A1551">
            <w:pPr>
              <w:spacing w:after="0"/>
              <w:jc w:val="both"/>
              <w:rPr>
                <w:rFonts w:ascii="Arial" w:hAnsi="Arial" w:cs="Arial"/>
              </w:rPr>
            </w:pPr>
          </w:p>
        </w:tc>
        <w:tc>
          <w:tcPr>
            <w:tcW w:w="1867" w:type="dxa"/>
          </w:tcPr>
          <w:p w14:paraId="3D99EB8E" w14:textId="77777777" w:rsidR="008B4AF0" w:rsidRPr="007B0AAD" w:rsidRDefault="008B4AF0" w:rsidP="006A1551">
            <w:pPr>
              <w:spacing w:after="0"/>
              <w:jc w:val="both"/>
              <w:rPr>
                <w:rFonts w:ascii="Arial" w:hAnsi="Arial" w:cs="Arial"/>
              </w:rPr>
            </w:pPr>
          </w:p>
        </w:tc>
        <w:tc>
          <w:tcPr>
            <w:tcW w:w="1544" w:type="dxa"/>
          </w:tcPr>
          <w:p w14:paraId="54EE6F31" w14:textId="77777777" w:rsidR="008B4AF0" w:rsidRPr="007B0AAD" w:rsidRDefault="008B4AF0" w:rsidP="006A1551">
            <w:pPr>
              <w:spacing w:after="0"/>
              <w:jc w:val="both"/>
              <w:rPr>
                <w:rFonts w:ascii="Arial" w:hAnsi="Arial" w:cs="Arial"/>
              </w:rPr>
            </w:pPr>
          </w:p>
        </w:tc>
      </w:tr>
      <w:tr w:rsidR="008B4AF0" w:rsidRPr="007B0AAD" w14:paraId="73A28DFE" w14:textId="77777777" w:rsidTr="00B60CF5">
        <w:tc>
          <w:tcPr>
            <w:tcW w:w="673" w:type="dxa"/>
          </w:tcPr>
          <w:p w14:paraId="78F7B89A" w14:textId="77777777" w:rsidR="008B4AF0" w:rsidRPr="007B0AAD" w:rsidRDefault="008B4AF0" w:rsidP="006A1551">
            <w:pPr>
              <w:spacing w:after="0"/>
              <w:jc w:val="both"/>
              <w:rPr>
                <w:rFonts w:ascii="Arial" w:hAnsi="Arial" w:cs="Arial"/>
              </w:rPr>
            </w:pPr>
            <w:r w:rsidRPr="007B0AAD">
              <w:rPr>
                <w:rFonts w:ascii="Arial" w:hAnsi="Arial" w:cs="Arial"/>
              </w:rPr>
              <w:t>19.</w:t>
            </w:r>
          </w:p>
        </w:tc>
        <w:tc>
          <w:tcPr>
            <w:tcW w:w="1969" w:type="dxa"/>
          </w:tcPr>
          <w:p w14:paraId="5271D718" w14:textId="77777777" w:rsidR="008B4AF0" w:rsidRPr="007B0AAD" w:rsidRDefault="008B4AF0" w:rsidP="006A1551">
            <w:pPr>
              <w:spacing w:after="0"/>
              <w:jc w:val="both"/>
              <w:rPr>
                <w:rFonts w:ascii="Arial" w:hAnsi="Arial" w:cs="Arial"/>
              </w:rPr>
            </w:pPr>
          </w:p>
        </w:tc>
        <w:tc>
          <w:tcPr>
            <w:tcW w:w="1463" w:type="dxa"/>
          </w:tcPr>
          <w:p w14:paraId="745583F7" w14:textId="77777777" w:rsidR="008B4AF0" w:rsidRPr="007B0AAD" w:rsidRDefault="008B4AF0" w:rsidP="006A1551">
            <w:pPr>
              <w:spacing w:after="0"/>
              <w:jc w:val="both"/>
              <w:rPr>
                <w:rFonts w:ascii="Arial" w:hAnsi="Arial" w:cs="Arial"/>
              </w:rPr>
            </w:pPr>
          </w:p>
        </w:tc>
        <w:tc>
          <w:tcPr>
            <w:tcW w:w="1544" w:type="dxa"/>
          </w:tcPr>
          <w:p w14:paraId="0FB4892E" w14:textId="77777777" w:rsidR="008B4AF0" w:rsidRPr="007B0AAD" w:rsidRDefault="008B4AF0" w:rsidP="006A1551">
            <w:pPr>
              <w:spacing w:after="0"/>
              <w:jc w:val="both"/>
              <w:rPr>
                <w:rFonts w:ascii="Arial" w:hAnsi="Arial" w:cs="Arial"/>
              </w:rPr>
            </w:pPr>
          </w:p>
        </w:tc>
        <w:tc>
          <w:tcPr>
            <w:tcW w:w="1867" w:type="dxa"/>
          </w:tcPr>
          <w:p w14:paraId="1BFF534C" w14:textId="77777777" w:rsidR="008B4AF0" w:rsidRPr="007B0AAD" w:rsidRDefault="008B4AF0" w:rsidP="006A1551">
            <w:pPr>
              <w:spacing w:after="0"/>
              <w:jc w:val="both"/>
              <w:rPr>
                <w:rFonts w:ascii="Arial" w:hAnsi="Arial" w:cs="Arial"/>
              </w:rPr>
            </w:pPr>
          </w:p>
        </w:tc>
        <w:tc>
          <w:tcPr>
            <w:tcW w:w="1544" w:type="dxa"/>
          </w:tcPr>
          <w:p w14:paraId="2D2B5D2F" w14:textId="77777777" w:rsidR="008B4AF0" w:rsidRPr="007B0AAD" w:rsidRDefault="008B4AF0" w:rsidP="006A1551">
            <w:pPr>
              <w:spacing w:after="0"/>
              <w:jc w:val="both"/>
              <w:rPr>
                <w:rFonts w:ascii="Arial" w:hAnsi="Arial" w:cs="Arial"/>
              </w:rPr>
            </w:pPr>
          </w:p>
        </w:tc>
      </w:tr>
      <w:tr w:rsidR="008B4AF0" w:rsidRPr="007B0AAD" w14:paraId="14505EA9" w14:textId="77777777" w:rsidTr="00B60CF5">
        <w:tc>
          <w:tcPr>
            <w:tcW w:w="673" w:type="dxa"/>
          </w:tcPr>
          <w:p w14:paraId="3E2E32C6" w14:textId="77777777" w:rsidR="008B4AF0" w:rsidRPr="007B0AAD" w:rsidRDefault="008B4AF0" w:rsidP="006A1551">
            <w:pPr>
              <w:spacing w:after="0"/>
              <w:jc w:val="both"/>
              <w:rPr>
                <w:rFonts w:ascii="Arial" w:hAnsi="Arial" w:cs="Arial"/>
              </w:rPr>
            </w:pPr>
            <w:r w:rsidRPr="007B0AAD">
              <w:rPr>
                <w:rFonts w:ascii="Arial" w:hAnsi="Arial" w:cs="Arial"/>
              </w:rPr>
              <w:t>20.</w:t>
            </w:r>
          </w:p>
        </w:tc>
        <w:tc>
          <w:tcPr>
            <w:tcW w:w="1969" w:type="dxa"/>
          </w:tcPr>
          <w:p w14:paraId="0D5EA62E" w14:textId="77777777" w:rsidR="008B4AF0" w:rsidRPr="007B0AAD" w:rsidRDefault="008B4AF0" w:rsidP="006A1551">
            <w:pPr>
              <w:spacing w:after="0"/>
              <w:jc w:val="both"/>
              <w:rPr>
                <w:rFonts w:ascii="Arial" w:hAnsi="Arial" w:cs="Arial"/>
              </w:rPr>
            </w:pPr>
          </w:p>
        </w:tc>
        <w:tc>
          <w:tcPr>
            <w:tcW w:w="1463" w:type="dxa"/>
          </w:tcPr>
          <w:p w14:paraId="0319FACC" w14:textId="77777777" w:rsidR="008B4AF0" w:rsidRPr="007B0AAD" w:rsidRDefault="008B4AF0" w:rsidP="006A1551">
            <w:pPr>
              <w:spacing w:after="0"/>
              <w:jc w:val="both"/>
              <w:rPr>
                <w:rFonts w:ascii="Arial" w:hAnsi="Arial" w:cs="Arial"/>
              </w:rPr>
            </w:pPr>
          </w:p>
        </w:tc>
        <w:tc>
          <w:tcPr>
            <w:tcW w:w="1544" w:type="dxa"/>
          </w:tcPr>
          <w:p w14:paraId="16B70D8C" w14:textId="77777777" w:rsidR="008B4AF0" w:rsidRPr="007B0AAD" w:rsidRDefault="008B4AF0" w:rsidP="006A1551">
            <w:pPr>
              <w:spacing w:after="0"/>
              <w:jc w:val="both"/>
              <w:rPr>
                <w:rFonts w:ascii="Arial" w:hAnsi="Arial" w:cs="Arial"/>
              </w:rPr>
            </w:pPr>
          </w:p>
        </w:tc>
        <w:tc>
          <w:tcPr>
            <w:tcW w:w="1867" w:type="dxa"/>
          </w:tcPr>
          <w:p w14:paraId="078F7880" w14:textId="77777777" w:rsidR="008B4AF0" w:rsidRPr="007B0AAD" w:rsidRDefault="008B4AF0" w:rsidP="006A1551">
            <w:pPr>
              <w:spacing w:after="0"/>
              <w:jc w:val="both"/>
              <w:rPr>
                <w:rFonts w:ascii="Arial" w:hAnsi="Arial" w:cs="Arial"/>
              </w:rPr>
            </w:pPr>
          </w:p>
        </w:tc>
        <w:tc>
          <w:tcPr>
            <w:tcW w:w="1544" w:type="dxa"/>
          </w:tcPr>
          <w:p w14:paraId="260E794E" w14:textId="77777777" w:rsidR="008B4AF0" w:rsidRPr="007B0AAD" w:rsidRDefault="008B4AF0" w:rsidP="006A1551">
            <w:pPr>
              <w:spacing w:after="0"/>
              <w:jc w:val="both"/>
              <w:rPr>
                <w:rFonts w:ascii="Arial" w:hAnsi="Arial" w:cs="Arial"/>
              </w:rPr>
            </w:pPr>
          </w:p>
        </w:tc>
      </w:tr>
    </w:tbl>
    <w:p w14:paraId="46BDC908" w14:textId="3184BD9B" w:rsidR="002619AA" w:rsidRPr="007B0AAD" w:rsidRDefault="003355C6" w:rsidP="006A1551">
      <w:pPr>
        <w:spacing w:after="0"/>
        <w:jc w:val="both"/>
        <w:rPr>
          <w:rFonts w:ascii="Arial" w:hAnsi="Arial" w:cs="Arial"/>
          <w:i/>
        </w:rPr>
      </w:pPr>
      <w:r w:rsidRPr="007B0AAD">
        <w:rPr>
          <w:rFonts w:ascii="Arial" w:hAnsi="Arial" w:cs="Arial"/>
          <w:i/>
        </w:rPr>
        <w:t>* V primeru večjega števila kadra, se obrazec kopira.</w:t>
      </w:r>
    </w:p>
    <w:p w14:paraId="1DF4A846" w14:textId="162854A9" w:rsidR="00473830" w:rsidRPr="007B0AAD" w:rsidRDefault="00473830" w:rsidP="006A1551">
      <w:pPr>
        <w:spacing w:after="0"/>
        <w:jc w:val="both"/>
        <w:rPr>
          <w:rFonts w:ascii="Arial" w:hAnsi="Arial" w:cs="Arial"/>
          <w:i/>
        </w:rPr>
      </w:pPr>
    </w:p>
    <w:p w14:paraId="32E02428" w14:textId="6CCEF5EF" w:rsidR="00473830" w:rsidRPr="007B0AAD" w:rsidRDefault="00473830" w:rsidP="001E2027">
      <w:pPr>
        <w:pStyle w:val="Odstavekseznama"/>
        <w:numPr>
          <w:ilvl w:val="0"/>
          <w:numId w:val="43"/>
        </w:numPr>
        <w:spacing w:after="0"/>
        <w:jc w:val="both"/>
        <w:rPr>
          <w:rFonts w:ascii="Arial" w:hAnsi="Arial" w:cs="Arial"/>
          <w:color w:val="auto"/>
          <w:lang w:eastAsia="zh-CN"/>
        </w:rPr>
      </w:pPr>
      <w:r w:rsidRPr="007B0AAD">
        <w:rPr>
          <w:rFonts w:ascii="Arial" w:hAnsi="Arial" w:cs="Arial"/>
          <w:color w:val="auto"/>
          <w:lang w:eastAsia="zh-CN"/>
        </w:rPr>
        <w:lastRenderedPageBreak/>
        <w:t>Naročniku zagotavljamo, da se bo vsak varnostnik seznanil z določbami hišnega reda glede pravil gibanja in obvezne prijave prihoda in odhoda službi varovanja, da bo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spoštovali ter varovali vse podatke, ki jim bodo posredovani vezano na izvajanje pogodbenih del, za kar bo predhodno pridobil pisne izjave delavcev.</w:t>
      </w:r>
    </w:p>
    <w:p w14:paraId="5BD7F2E3" w14:textId="77777777" w:rsidR="00473830" w:rsidRPr="007B0AAD" w:rsidRDefault="00473830" w:rsidP="00473830">
      <w:pPr>
        <w:pStyle w:val="Odstavekseznama"/>
        <w:spacing w:after="0"/>
        <w:jc w:val="both"/>
        <w:rPr>
          <w:rFonts w:ascii="Arial" w:hAnsi="Arial" w:cs="Arial"/>
          <w:color w:val="auto"/>
          <w:lang w:eastAsia="zh-CN"/>
        </w:rPr>
      </w:pPr>
    </w:p>
    <w:p w14:paraId="068DDEF0" w14:textId="69EB16ED" w:rsidR="00473830" w:rsidRPr="007B0AAD" w:rsidRDefault="00473830" w:rsidP="00473830">
      <w:pPr>
        <w:pStyle w:val="Odstavekseznama"/>
        <w:spacing w:after="0"/>
        <w:jc w:val="both"/>
        <w:rPr>
          <w:rFonts w:ascii="Arial" w:hAnsi="Arial" w:cs="Arial"/>
          <w:color w:val="auto"/>
          <w:lang w:eastAsia="zh-CN"/>
        </w:rPr>
      </w:pPr>
      <w:r w:rsidRPr="007B0AAD">
        <w:rPr>
          <w:rFonts w:ascii="Arial" w:hAnsi="Arial" w:cs="Arial"/>
          <w:color w:val="auto"/>
          <w:lang w:eastAsia="zh-CN"/>
        </w:rPr>
        <w:t>Naročniku zagotavljamo, da bomo v primeru spremembe zakonodaje s področja organiziranosti in dela policije, naročniku na njegov poziv posredovati seznam delavcev, ki bodo sodelovali pri izvajanju pogodbe, ter druge podatke skladno z zakonodajo.</w:t>
      </w:r>
    </w:p>
    <w:p w14:paraId="5F2E0EB9" w14:textId="77777777" w:rsidR="00473830" w:rsidRPr="007B0AAD" w:rsidRDefault="00473830" w:rsidP="00473830">
      <w:pPr>
        <w:spacing w:after="0"/>
        <w:ind w:left="360"/>
        <w:jc w:val="both"/>
        <w:rPr>
          <w:rFonts w:ascii="Arial" w:hAnsi="Arial" w:cs="Arial"/>
        </w:rPr>
      </w:pPr>
    </w:p>
    <w:p w14:paraId="7868F122" w14:textId="7814C3CC" w:rsidR="002619AA" w:rsidRPr="007B0AAD" w:rsidRDefault="00383AD3" w:rsidP="00416963">
      <w:pPr>
        <w:pStyle w:val="Odstavekseznama"/>
        <w:numPr>
          <w:ilvl w:val="0"/>
          <w:numId w:val="43"/>
        </w:numPr>
        <w:spacing w:after="0"/>
        <w:jc w:val="both"/>
        <w:rPr>
          <w:rFonts w:ascii="Arial" w:hAnsi="Arial" w:cs="Arial"/>
        </w:rPr>
      </w:pPr>
      <w:r w:rsidRPr="007B0AAD">
        <w:rPr>
          <w:rFonts w:ascii="Arial" w:hAnsi="Arial" w:cs="Arial"/>
        </w:rPr>
        <w:t>Izjavljamo, da vsi varnostniki, s katerimi bomo izvajali storitve varovanja, izpolnjujejo naslednje pogoje:</w:t>
      </w:r>
    </w:p>
    <w:p w14:paraId="4375697D" w14:textId="4C1A9224" w:rsidR="00383AD3" w:rsidRPr="007B0AAD" w:rsidRDefault="00383AD3" w:rsidP="00FD155C">
      <w:pPr>
        <w:pStyle w:val="Odstavekseznama"/>
        <w:numPr>
          <w:ilvl w:val="0"/>
          <w:numId w:val="50"/>
        </w:numPr>
        <w:spacing w:after="0"/>
        <w:jc w:val="both"/>
        <w:rPr>
          <w:rFonts w:ascii="Arial" w:hAnsi="Arial" w:cs="Arial"/>
        </w:rPr>
      </w:pPr>
      <w:r w:rsidRPr="007B0AAD">
        <w:rPr>
          <w:rFonts w:ascii="Arial" w:hAnsi="Arial" w:cs="Arial"/>
        </w:rPr>
        <w:t>Zakonske pogoje iz ZZasV-1;</w:t>
      </w:r>
    </w:p>
    <w:p w14:paraId="750B431C" w14:textId="24CF16CE" w:rsidR="00383AD3" w:rsidRPr="007B0AAD" w:rsidRDefault="00383AD3" w:rsidP="00FD155C">
      <w:pPr>
        <w:pStyle w:val="Odstavekseznama"/>
        <w:numPr>
          <w:ilvl w:val="0"/>
          <w:numId w:val="50"/>
        </w:numPr>
        <w:spacing w:after="0"/>
        <w:jc w:val="both"/>
        <w:rPr>
          <w:rFonts w:ascii="Arial" w:hAnsi="Arial" w:cs="Arial"/>
        </w:rPr>
      </w:pPr>
      <w:r w:rsidRPr="007B0AAD">
        <w:rPr>
          <w:rFonts w:ascii="Arial" w:hAnsi="Arial" w:cs="Arial"/>
        </w:rPr>
        <w:t>Opravljen program strokovnega izpopolnjevanja in usposabljanja ali imetništvo nacionalne poklicne kvalifikacije varnostnika;</w:t>
      </w:r>
    </w:p>
    <w:p w14:paraId="52C68452" w14:textId="5A783115" w:rsidR="00383AD3" w:rsidRPr="007B0AAD" w:rsidRDefault="00383AD3" w:rsidP="00FD155C">
      <w:pPr>
        <w:pStyle w:val="Odstavekseznama"/>
        <w:numPr>
          <w:ilvl w:val="0"/>
          <w:numId w:val="50"/>
        </w:numPr>
        <w:spacing w:after="0"/>
        <w:jc w:val="both"/>
        <w:rPr>
          <w:rFonts w:ascii="Arial" w:hAnsi="Arial" w:cs="Arial"/>
        </w:rPr>
      </w:pPr>
      <w:r w:rsidRPr="007B0AAD">
        <w:rPr>
          <w:rFonts w:ascii="Arial" w:hAnsi="Arial" w:cs="Arial"/>
        </w:rPr>
        <w:t>Biti morajo brez zadržkov javnega reda;</w:t>
      </w:r>
    </w:p>
    <w:p w14:paraId="139F1F15" w14:textId="41602FFC" w:rsidR="00383AD3" w:rsidRPr="007B0AAD" w:rsidRDefault="00383AD3" w:rsidP="00FD155C">
      <w:pPr>
        <w:pStyle w:val="Odstavekseznama"/>
        <w:numPr>
          <w:ilvl w:val="0"/>
          <w:numId w:val="50"/>
        </w:numPr>
        <w:spacing w:after="0"/>
        <w:jc w:val="both"/>
        <w:rPr>
          <w:rFonts w:ascii="Arial" w:hAnsi="Arial" w:cs="Arial"/>
        </w:rPr>
      </w:pPr>
      <w:r w:rsidRPr="007B0AAD">
        <w:rPr>
          <w:rFonts w:ascii="Arial" w:hAnsi="Arial" w:cs="Arial"/>
        </w:rPr>
        <w:t xml:space="preserve">Niso bili pravnomočno obsojeni za katero koli kaznivo dejanje, opredeljeno v Kazenskem zakoniku (KZ-1, Ur. l. RS, št.: 50/12 – uradno prečiščeno besedilo, 6/16 – </w:t>
      </w:r>
      <w:proofErr w:type="spellStart"/>
      <w:r w:rsidRPr="007B0AAD">
        <w:rPr>
          <w:rFonts w:ascii="Arial" w:hAnsi="Arial" w:cs="Arial"/>
        </w:rPr>
        <w:t>popr</w:t>
      </w:r>
      <w:proofErr w:type="spellEnd"/>
      <w:r w:rsidRPr="007B0AAD">
        <w:rPr>
          <w:rFonts w:ascii="Arial" w:hAnsi="Arial" w:cs="Arial"/>
        </w:rPr>
        <w:t>., 54/15 in 38/16);</w:t>
      </w:r>
    </w:p>
    <w:p w14:paraId="26C4AFF2" w14:textId="2D236180" w:rsidR="00383AD3" w:rsidRPr="007B0AAD" w:rsidRDefault="00383AD3" w:rsidP="00FD155C">
      <w:pPr>
        <w:pStyle w:val="Odstavekseznama"/>
        <w:numPr>
          <w:ilvl w:val="0"/>
          <w:numId w:val="50"/>
        </w:numPr>
        <w:spacing w:after="0"/>
        <w:jc w:val="both"/>
        <w:rPr>
          <w:rFonts w:ascii="Arial" w:hAnsi="Arial" w:cs="Arial"/>
        </w:rPr>
      </w:pPr>
      <w:r w:rsidRPr="007B0AAD">
        <w:rPr>
          <w:rFonts w:ascii="Arial" w:hAnsi="Arial" w:cs="Arial"/>
        </w:rPr>
        <w:t>So državljani države članice Evropske Unije;</w:t>
      </w:r>
    </w:p>
    <w:p w14:paraId="1C601571" w14:textId="34B18E37" w:rsidR="00383AD3" w:rsidRPr="007B0AAD" w:rsidRDefault="00383AD3" w:rsidP="00FD155C">
      <w:pPr>
        <w:pStyle w:val="Odstavekseznama"/>
        <w:numPr>
          <w:ilvl w:val="0"/>
          <w:numId w:val="50"/>
        </w:numPr>
        <w:spacing w:after="0"/>
        <w:jc w:val="both"/>
        <w:rPr>
          <w:rFonts w:ascii="Arial" w:hAnsi="Arial" w:cs="Arial"/>
        </w:rPr>
      </w:pPr>
      <w:r w:rsidRPr="007B0AAD">
        <w:rPr>
          <w:rFonts w:ascii="Arial" w:hAnsi="Arial" w:cs="Arial"/>
        </w:rPr>
        <w:t>So zdravstveno sposobni opravljati naloge varnostnika;</w:t>
      </w:r>
    </w:p>
    <w:p w14:paraId="5923278F" w14:textId="329634D1" w:rsidR="00383AD3" w:rsidRPr="007B0AAD" w:rsidRDefault="00383AD3" w:rsidP="00FD155C">
      <w:pPr>
        <w:pStyle w:val="Odstavekseznama"/>
        <w:numPr>
          <w:ilvl w:val="0"/>
          <w:numId w:val="50"/>
        </w:numPr>
        <w:spacing w:after="0"/>
        <w:jc w:val="both"/>
        <w:rPr>
          <w:rFonts w:ascii="Arial" w:hAnsi="Arial" w:cs="Arial"/>
        </w:rPr>
      </w:pPr>
      <w:r w:rsidRPr="007B0AAD">
        <w:rPr>
          <w:rFonts w:ascii="Arial" w:hAnsi="Arial" w:cs="Arial"/>
        </w:rPr>
        <w:t>Aktivno obvladajo slovenski jezik.</w:t>
      </w:r>
    </w:p>
    <w:p w14:paraId="54D05180" w14:textId="77777777" w:rsidR="003B6235" w:rsidRPr="007B0AAD" w:rsidRDefault="003B6235" w:rsidP="006A1551">
      <w:pPr>
        <w:spacing w:after="0"/>
        <w:jc w:val="both"/>
        <w:rPr>
          <w:rFonts w:ascii="Arial" w:hAnsi="Arial" w:cs="Arial"/>
        </w:rPr>
      </w:pPr>
    </w:p>
    <w:p w14:paraId="755F61D4" w14:textId="1E0F2E2F" w:rsidR="00282C5D" w:rsidRPr="007B0AAD" w:rsidRDefault="00383AD3" w:rsidP="00416963">
      <w:pPr>
        <w:pStyle w:val="Odstavekseznama"/>
        <w:numPr>
          <w:ilvl w:val="0"/>
          <w:numId w:val="43"/>
        </w:numPr>
        <w:spacing w:after="0"/>
        <w:jc w:val="both"/>
        <w:rPr>
          <w:rFonts w:ascii="Arial" w:hAnsi="Arial" w:cs="Arial"/>
        </w:rPr>
      </w:pPr>
      <w:r w:rsidRPr="007B0AAD">
        <w:rPr>
          <w:rFonts w:ascii="Arial" w:hAnsi="Arial" w:cs="Arial"/>
        </w:rPr>
        <w:t>Zavezujemo se, da bomo za celoten čas javnega naročila razpolagali z:</w:t>
      </w:r>
    </w:p>
    <w:p w14:paraId="21A8D171" w14:textId="3F6ED19A" w:rsidR="00383AD3" w:rsidRPr="007B0AAD" w:rsidRDefault="00ED6191" w:rsidP="00383AD3">
      <w:pPr>
        <w:pStyle w:val="Odstavekseznama"/>
        <w:numPr>
          <w:ilvl w:val="2"/>
          <w:numId w:val="12"/>
        </w:numPr>
        <w:spacing w:after="0"/>
        <w:jc w:val="both"/>
        <w:rPr>
          <w:rFonts w:ascii="Arial" w:hAnsi="Arial" w:cs="Arial"/>
        </w:rPr>
      </w:pPr>
      <w:r w:rsidRPr="007B0AAD">
        <w:rPr>
          <w:rFonts w:ascii="Arial" w:hAnsi="Arial" w:cs="Arial"/>
        </w:rPr>
        <w:t xml:space="preserve">Najmanj </w:t>
      </w:r>
      <w:r w:rsidR="00B56EE0" w:rsidRPr="007B0AAD">
        <w:rPr>
          <w:rFonts w:ascii="Arial" w:hAnsi="Arial" w:cs="Arial"/>
        </w:rPr>
        <w:t>7</w:t>
      </w:r>
      <w:r w:rsidRPr="007B0AAD">
        <w:rPr>
          <w:rFonts w:ascii="Arial" w:hAnsi="Arial" w:cs="Arial"/>
        </w:rPr>
        <w:t xml:space="preserve"> varnostniki, ki imajo urejen status varnostnika in so v rednem delovnem razmerju pri izvajalcu ali njegovem podizvajalcu in izpolnjujejo vse zahtevane pogoje</w:t>
      </w:r>
      <w:r w:rsidR="005C37D8" w:rsidRPr="007B0AAD">
        <w:rPr>
          <w:rFonts w:ascii="Arial" w:hAnsi="Arial" w:cs="Arial"/>
        </w:rPr>
        <w:t xml:space="preserve"> v skladu z veljavno zakonodajo.</w:t>
      </w:r>
    </w:p>
    <w:p w14:paraId="196BCA14" w14:textId="77777777" w:rsidR="0050038F" w:rsidRPr="007B0AAD" w:rsidRDefault="0050038F" w:rsidP="0050038F">
      <w:pPr>
        <w:pStyle w:val="Odstavekseznama"/>
        <w:spacing w:after="0"/>
        <w:ind w:left="2160"/>
        <w:jc w:val="both"/>
        <w:rPr>
          <w:rFonts w:ascii="Arial" w:hAnsi="Arial" w:cs="Arial"/>
        </w:rPr>
      </w:pPr>
    </w:p>
    <w:p w14:paraId="586A0B56" w14:textId="1EC6CCC4" w:rsidR="0050038F" w:rsidRPr="007B0AAD" w:rsidRDefault="0050038F" w:rsidP="0050038F">
      <w:pPr>
        <w:pStyle w:val="Odstavekseznama"/>
        <w:numPr>
          <w:ilvl w:val="0"/>
          <w:numId w:val="43"/>
        </w:numPr>
        <w:spacing w:after="0"/>
        <w:jc w:val="both"/>
        <w:rPr>
          <w:rFonts w:ascii="Arial" w:hAnsi="Arial" w:cs="Arial"/>
        </w:rPr>
      </w:pPr>
      <w:r w:rsidRPr="007B0AAD">
        <w:rPr>
          <w:rFonts w:ascii="Arial" w:hAnsi="Arial" w:cs="Arial"/>
        </w:rPr>
        <w:t>Zavezujemo se, da bodo varnostniki v DPL aktivno obvladali angleški jezik.</w:t>
      </w:r>
    </w:p>
    <w:p w14:paraId="4D006A4A" w14:textId="77777777" w:rsidR="00ED6191" w:rsidRPr="007B0AAD" w:rsidRDefault="00ED6191" w:rsidP="00ED6191">
      <w:pPr>
        <w:spacing w:after="0"/>
        <w:ind w:left="708"/>
        <w:jc w:val="both"/>
        <w:rPr>
          <w:rFonts w:ascii="Arial" w:hAnsi="Arial" w:cs="Arial"/>
        </w:rPr>
      </w:pPr>
    </w:p>
    <w:p w14:paraId="66B82AF9" w14:textId="154844D4" w:rsidR="002619AA" w:rsidRPr="007B0AAD" w:rsidRDefault="002619AA" w:rsidP="006A1551">
      <w:pPr>
        <w:spacing w:after="0"/>
        <w:jc w:val="both"/>
        <w:rPr>
          <w:rFonts w:ascii="Arial" w:hAnsi="Arial" w:cs="Arial"/>
        </w:rPr>
      </w:pPr>
      <w:r w:rsidRPr="007B0AAD">
        <w:rPr>
          <w:rFonts w:ascii="Arial" w:hAnsi="Arial" w:cs="Arial"/>
        </w:rPr>
        <w:t xml:space="preserve">Kršitev zgoraj navedenih pogojev je razlog za odpoved </w:t>
      </w:r>
      <w:r w:rsidR="0042222F" w:rsidRPr="007B0AAD">
        <w:rPr>
          <w:rFonts w:ascii="Arial" w:hAnsi="Arial" w:cs="Arial"/>
        </w:rPr>
        <w:t>pogodbe</w:t>
      </w:r>
      <w:r w:rsidRPr="007B0AAD">
        <w:rPr>
          <w:rFonts w:ascii="Arial" w:hAnsi="Arial" w:cs="Arial"/>
        </w:rPr>
        <w:t xml:space="preserve"> brez odpovednega roka.</w:t>
      </w:r>
    </w:p>
    <w:p w14:paraId="78371D1B" w14:textId="77777777" w:rsidR="00D45DBF" w:rsidRPr="007B0AAD" w:rsidRDefault="00D45DBF" w:rsidP="006A1551">
      <w:pPr>
        <w:spacing w:after="0"/>
        <w:rPr>
          <w:rStyle w:val="Neenpoudarek"/>
          <w:rFonts w:ascii="Arial" w:hAnsi="Arial" w:cs="Arial"/>
          <w:i w:val="0"/>
          <w:iCs w:val="0"/>
          <w:sz w:val="22"/>
          <w:szCs w:val="22"/>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46CFE" w:rsidRPr="007B0AAD" w14:paraId="2005E65B" w14:textId="77777777" w:rsidTr="0025424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56488B8" w14:textId="77777777" w:rsidR="00946CFE" w:rsidRPr="007B0AAD" w:rsidRDefault="00946CFE" w:rsidP="006A1551">
            <w:pPr>
              <w:suppressAutoHyphens/>
              <w:autoSpaceDN w:val="0"/>
              <w:snapToGrid w:val="0"/>
              <w:spacing w:after="0"/>
              <w:ind w:right="6"/>
              <w:jc w:val="center"/>
              <w:textAlignment w:val="baseline"/>
              <w:rPr>
                <w:rFonts w:ascii="Arial" w:hAnsi="Arial" w:cs="Arial"/>
                <w:kern w:val="3"/>
                <w:lang w:eastAsia="zh-CN"/>
              </w:rPr>
            </w:pPr>
            <w:r w:rsidRPr="007B0AAD">
              <w:rPr>
                <w:rFonts w:ascii="Arial" w:hAnsi="Arial" w:cs="Arial"/>
                <w:kern w:val="3"/>
                <w:lang w:eastAsia="zh-CN"/>
              </w:rPr>
              <w:t>KRAJ</w:t>
            </w:r>
          </w:p>
          <w:p w14:paraId="2CDDFB0C" w14:textId="77777777" w:rsidR="00946CFE" w:rsidRPr="007B0AAD" w:rsidRDefault="00946CFE" w:rsidP="006A1551">
            <w:pPr>
              <w:suppressAutoHyphens/>
              <w:autoSpaceDN w:val="0"/>
              <w:spacing w:after="0"/>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5AF4CD1B" w14:textId="77777777" w:rsidR="00946CFE" w:rsidRPr="007B0AAD" w:rsidRDefault="00946CFE" w:rsidP="006A1551">
            <w:pPr>
              <w:suppressAutoHyphens/>
              <w:autoSpaceDN w:val="0"/>
              <w:snapToGrid w:val="0"/>
              <w:spacing w:after="0"/>
              <w:ind w:right="6"/>
              <w:jc w:val="center"/>
              <w:textAlignment w:val="baseline"/>
              <w:rPr>
                <w:rFonts w:ascii="Arial" w:hAnsi="Arial" w:cs="Arial"/>
                <w:kern w:val="3"/>
                <w:lang w:eastAsia="zh-CN"/>
              </w:rPr>
            </w:pPr>
            <w:r w:rsidRPr="007B0AAD">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C6D652A" w14:textId="77777777" w:rsidR="00946CFE" w:rsidRPr="007B0AAD" w:rsidRDefault="00946CFE" w:rsidP="006A1551">
            <w:pPr>
              <w:suppressAutoHyphens/>
              <w:autoSpaceDN w:val="0"/>
              <w:snapToGrid w:val="0"/>
              <w:spacing w:after="0"/>
              <w:ind w:right="6"/>
              <w:jc w:val="center"/>
              <w:textAlignment w:val="baseline"/>
              <w:rPr>
                <w:rFonts w:ascii="Arial" w:hAnsi="Arial" w:cs="Arial"/>
                <w:kern w:val="3"/>
                <w:lang w:eastAsia="zh-CN"/>
              </w:rPr>
            </w:pPr>
            <w:r w:rsidRPr="007B0AAD">
              <w:rPr>
                <w:rFonts w:ascii="Arial" w:hAnsi="Arial" w:cs="Arial"/>
                <w:kern w:val="3"/>
                <w:lang w:eastAsia="zh-CN"/>
              </w:rPr>
              <w:t>PONUDNIK</w:t>
            </w:r>
          </w:p>
          <w:p w14:paraId="0BCEECBB" w14:textId="77777777" w:rsidR="00946CFE" w:rsidRPr="007B0AAD" w:rsidRDefault="00946CFE" w:rsidP="006A1551">
            <w:pPr>
              <w:suppressAutoHyphens/>
              <w:autoSpaceDN w:val="0"/>
              <w:spacing w:after="0"/>
              <w:ind w:right="6"/>
              <w:jc w:val="center"/>
              <w:textAlignment w:val="baseline"/>
              <w:rPr>
                <w:rFonts w:ascii="Arial" w:hAnsi="Arial" w:cs="Arial"/>
                <w:kern w:val="3"/>
                <w:lang w:eastAsia="zh-CN"/>
              </w:rPr>
            </w:pPr>
            <w:r w:rsidRPr="007B0AAD">
              <w:rPr>
                <w:rFonts w:ascii="Arial" w:hAnsi="Arial" w:cs="Arial"/>
                <w:kern w:val="3"/>
                <w:lang w:eastAsia="zh-CN"/>
              </w:rPr>
              <w:t>ime in priimek zakonitega zastopnika in podpis</w:t>
            </w:r>
          </w:p>
          <w:p w14:paraId="1C5C67C6" w14:textId="77777777" w:rsidR="00D45DBF" w:rsidRPr="007B0AAD" w:rsidRDefault="00D45DBF" w:rsidP="006A1551">
            <w:pPr>
              <w:suppressAutoHyphens/>
              <w:autoSpaceDN w:val="0"/>
              <w:spacing w:after="0"/>
              <w:ind w:right="6"/>
              <w:jc w:val="center"/>
              <w:textAlignment w:val="baseline"/>
              <w:rPr>
                <w:rFonts w:ascii="Arial" w:hAnsi="Arial" w:cs="Arial"/>
                <w:kern w:val="3"/>
                <w:lang w:eastAsia="zh-CN"/>
              </w:rPr>
            </w:pPr>
          </w:p>
        </w:tc>
      </w:tr>
    </w:tbl>
    <w:p w14:paraId="19EE08E1" w14:textId="63E862D3" w:rsidR="00863F3F" w:rsidRPr="007B0AAD" w:rsidRDefault="00863F3F" w:rsidP="00321F89">
      <w:pPr>
        <w:pStyle w:val="Slog3"/>
        <w:rPr>
          <w:rStyle w:val="Neenpoudarek"/>
          <w:rFonts w:ascii="Arial" w:hAnsi="Arial" w:cs="Arial"/>
          <w:bCs/>
          <w:i/>
          <w:iCs/>
          <w:sz w:val="22"/>
          <w:szCs w:val="22"/>
        </w:rPr>
      </w:pPr>
      <w:bookmarkStart w:id="27" w:name="_Toc491691710"/>
      <w:bookmarkStart w:id="28" w:name="_Toc453683992"/>
      <w:r w:rsidRPr="007B0AAD">
        <w:rPr>
          <w:rStyle w:val="Neenpoudarek"/>
          <w:rFonts w:ascii="Arial" w:hAnsi="Arial" w:cs="Arial"/>
          <w:i/>
          <w:iCs/>
          <w:sz w:val="22"/>
          <w:szCs w:val="22"/>
        </w:rPr>
        <w:lastRenderedPageBreak/>
        <w:t xml:space="preserve">Priloga št. </w:t>
      </w:r>
      <w:r w:rsidR="00F820CD" w:rsidRPr="007B0AAD">
        <w:rPr>
          <w:rStyle w:val="Neenpoudarek"/>
          <w:rFonts w:ascii="Arial" w:hAnsi="Arial" w:cs="Arial"/>
          <w:i/>
          <w:iCs/>
          <w:sz w:val="22"/>
          <w:szCs w:val="22"/>
        </w:rPr>
        <w:t>8</w:t>
      </w:r>
      <w:bookmarkEnd w:id="27"/>
    </w:p>
    <w:p w14:paraId="14814C00" w14:textId="221B0F06" w:rsidR="00863F3F" w:rsidRPr="007B0AAD" w:rsidRDefault="00CF1024" w:rsidP="0033301E">
      <w:pPr>
        <w:pStyle w:val="Intenzivencitat"/>
      </w:pPr>
      <w:bookmarkStart w:id="29" w:name="_Toc491691711"/>
      <w:r w:rsidRPr="007B0AAD">
        <w:t>KROVNA IZJAVA PONUDNIKA</w:t>
      </w:r>
      <w:bookmarkEnd w:id="29"/>
    </w:p>
    <w:p w14:paraId="55C8FC08" w14:textId="3DD0601F" w:rsidR="00937533" w:rsidRPr="007B0AAD" w:rsidRDefault="00937533" w:rsidP="006A1551">
      <w:pPr>
        <w:spacing w:after="0"/>
        <w:jc w:val="both"/>
        <w:rPr>
          <w:rFonts w:ascii="Arial" w:hAnsi="Arial" w:cs="Arial"/>
        </w:rPr>
      </w:pPr>
      <w:r w:rsidRPr="007B0AAD">
        <w:rPr>
          <w:rFonts w:ascii="Arial" w:hAnsi="Arial" w:cs="Arial"/>
        </w:rPr>
        <w:t>V zvezi z javnim naročilom »</w:t>
      </w:r>
      <w:r w:rsidR="00B433A0" w:rsidRPr="007B0AAD">
        <w:rPr>
          <w:rFonts w:ascii="Arial" w:hAnsi="Arial" w:cs="Arial"/>
        </w:rPr>
        <w:t>Storitve varovanja</w:t>
      </w:r>
      <w:r w:rsidRPr="007B0AAD">
        <w:rPr>
          <w:rFonts w:ascii="Arial" w:hAnsi="Arial" w:cs="Arial"/>
        </w:rPr>
        <w:t xml:space="preserve">«, </w:t>
      </w:r>
      <w:r w:rsidR="00BF3D68" w:rsidRPr="007B0AAD">
        <w:rPr>
          <w:rFonts w:ascii="Arial" w:hAnsi="Arial" w:cs="Arial"/>
          <w:color w:val="auto"/>
          <w:kern w:val="3"/>
          <w:lang w:eastAsia="zh-CN"/>
        </w:rPr>
        <w:t>objavljenega na portalu javnih naročil dne _______________pod številko objave ____________in v Uradnem listu EU pod št. objave ________________ z dne _________,</w:t>
      </w:r>
    </w:p>
    <w:p w14:paraId="1A79960D" w14:textId="77777777" w:rsidR="00937533" w:rsidRPr="007B0AAD" w:rsidRDefault="00937533" w:rsidP="006A1551">
      <w:pPr>
        <w:spacing w:after="0"/>
        <w:jc w:val="both"/>
        <w:rPr>
          <w:rFonts w:ascii="Arial" w:hAnsi="Arial" w:cs="Arial"/>
        </w:rPr>
      </w:pPr>
    </w:p>
    <w:p w14:paraId="457E2DB7" w14:textId="74755CBC" w:rsidR="00937533" w:rsidRPr="007B0AAD" w:rsidRDefault="00937533" w:rsidP="006A1551">
      <w:pPr>
        <w:spacing w:after="0"/>
        <w:jc w:val="center"/>
        <w:rPr>
          <w:rFonts w:ascii="Arial" w:hAnsi="Arial" w:cs="Arial"/>
          <w:b/>
        </w:rPr>
      </w:pPr>
      <w:r w:rsidRPr="007B0AAD">
        <w:rPr>
          <w:rFonts w:ascii="Arial" w:hAnsi="Arial" w:cs="Arial"/>
          <w:b/>
        </w:rPr>
        <w:t>izjavljamo, da:</w:t>
      </w:r>
    </w:p>
    <w:p w14:paraId="0961B9F5" w14:textId="77777777" w:rsidR="009C130F" w:rsidRPr="007B0AAD" w:rsidRDefault="009C130F" w:rsidP="006A1551">
      <w:pPr>
        <w:spacing w:after="0"/>
        <w:jc w:val="center"/>
        <w:rPr>
          <w:rFonts w:ascii="Arial" w:hAnsi="Arial" w:cs="Arial"/>
          <w:b/>
        </w:rPr>
      </w:pPr>
    </w:p>
    <w:p w14:paraId="311E5A27" w14:textId="62E83DD4" w:rsidR="00BF3D68" w:rsidRPr="007B0AAD" w:rsidRDefault="00EE3EBE" w:rsidP="00FD155C">
      <w:pPr>
        <w:pStyle w:val="Odstavekseznama"/>
        <w:numPr>
          <w:ilvl w:val="0"/>
          <w:numId w:val="52"/>
        </w:numPr>
        <w:spacing w:after="0"/>
        <w:jc w:val="both"/>
        <w:rPr>
          <w:rFonts w:ascii="Arial" w:hAnsi="Arial" w:cs="Arial"/>
        </w:rPr>
      </w:pPr>
      <w:r w:rsidRPr="007B0AAD">
        <w:rPr>
          <w:rFonts w:ascii="Arial" w:hAnsi="Arial" w:cs="Arial"/>
        </w:rPr>
        <w:t>i</w:t>
      </w:r>
      <w:r w:rsidR="009C130F" w:rsidRPr="007B0AAD">
        <w:rPr>
          <w:rFonts w:ascii="Arial" w:hAnsi="Arial" w:cs="Arial"/>
        </w:rPr>
        <w:t>zpolnjujemo vse pogoje iz ZZasV-1;</w:t>
      </w:r>
    </w:p>
    <w:p w14:paraId="448D34F0" w14:textId="1DE1EF6C" w:rsidR="009C130F" w:rsidRPr="007B0AAD" w:rsidRDefault="00EE3EBE" w:rsidP="00FD155C">
      <w:pPr>
        <w:pStyle w:val="Odstavekseznama"/>
        <w:numPr>
          <w:ilvl w:val="0"/>
          <w:numId w:val="52"/>
        </w:numPr>
        <w:spacing w:after="0"/>
        <w:jc w:val="both"/>
        <w:rPr>
          <w:rFonts w:ascii="Arial" w:hAnsi="Arial" w:cs="Arial"/>
        </w:rPr>
      </w:pPr>
      <w:r w:rsidRPr="007B0AAD">
        <w:rPr>
          <w:rFonts w:ascii="Arial" w:hAnsi="Arial" w:cs="Arial"/>
        </w:rPr>
        <w:t>b</w:t>
      </w:r>
      <w:r w:rsidR="009C130F" w:rsidRPr="007B0AAD">
        <w:rPr>
          <w:rFonts w:ascii="Arial" w:hAnsi="Arial" w:cs="Arial"/>
        </w:rPr>
        <w:t>omo svoje obveznosti opravljali strokovno, brezhibno in kvalitetno;</w:t>
      </w:r>
    </w:p>
    <w:p w14:paraId="38700A2A" w14:textId="6C2A20ED" w:rsidR="009C130F" w:rsidRPr="007B0AAD" w:rsidRDefault="00EE3EBE" w:rsidP="00FD155C">
      <w:pPr>
        <w:pStyle w:val="Odstavekseznama"/>
        <w:numPr>
          <w:ilvl w:val="0"/>
          <w:numId w:val="52"/>
        </w:numPr>
        <w:spacing w:after="0"/>
        <w:jc w:val="both"/>
        <w:rPr>
          <w:rFonts w:ascii="Arial" w:hAnsi="Arial" w:cs="Arial"/>
        </w:rPr>
      </w:pPr>
      <w:r w:rsidRPr="007B0AAD">
        <w:rPr>
          <w:rFonts w:ascii="Arial" w:hAnsi="Arial" w:cs="Arial"/>
        </w:rPr>
        <w:t>b</w:t>
      </w:r>
      <w:r w:rsidR="009C130F" w:rsidRPr="007B0AAD">
        <w:rPr>
          <w:rFonts w:ascii="Arial" w:hAnsi="Arial" w:cs="Arial"/>
        </w:rPr>
        <w:t>omo na objektu zagotovili zadostno število varnostnikov za nemoteno opravljanje storitev varovanja;</w:t>
      </w:r>
    </w:p>
    <w:p w14:paraId="4993E91C" w14:textId="149956F2" w:rsidR="009C130F" w:rsidRPr="007B0AAD" w:rsidRDefault="00EE3EBE" w:rsidP="00FD155C">
      <w:pPr>
        <w:pStyle w:val="Odstavekseznama"/>
        <w:numPr>
          <w:ilvl w:val="0"/>
          <w:numId w:val="52"/>
        </w:numPr>
        <w:spacing w:after="0"/>
        <w:jc w:val="both"/>
        <w:rPr>
          <w:rFonts w:ascii="Arial" w:hAnsi="Arial" w:cs="Arial"/>
        </w:rPr>
      </w:pPr>
      <w:r w:rsidRPr="007B0AAD">
        <w:rPr>
          <w:rFonts w:ascii="Arial" w:hAnsi="Arial" w:cs="Arial"/>
        </w:rPr>
        <w:t>b</w:t>
      </w:r>
      <w:r w:rsidR="009C130F" w:rsidRPr="007B0AAD">
        <w:rPr>
          <w:rFonts w:ascii="Arial" w:hAnsi="Arial" w:cs="Arial"/>
        </w:rPr>
        <w:t>omo na podlagi naročnikove pisne zahteve prilagodili število varnostnikov;</w:t>
      </w:r>
    </w:p>
    <w:p w14:paraId="36643B41" w14:textId="4D189BFD" w:rsidR="009C130F" w:rsidRPr="007B0AAD" w:rsidRDefault="00EE3EBE" w:rsidP="00FD155C">
      <w:pPr>
        <w:pStyle w:val="Odstavekseznama"/>
        <w:numPr>
          <w:ilvl w:val="0"/>
          <w:numId w:val="52"/>
        </w:numPr>
        <w:spacing w:after="0"/>
        <w:jc w:val="both"/>
        <w:rPr>
          <w:rFonts w:ascii="Arial" w:hAnsi="Arial" w:cs="Arial"/>
        </w:rPr>
      </w:pPr>
      <w:r w:rsidRPr="007B0AAD">
        <w:rPr>
          <w:rFonts w:ascii="Arial" w:hAnsi="Arial" w:cs="Arial"/>
        </w:rPr>
        <w:t>b</w:t>
      </w:r>
      <w:r w:rsidR="009C130F" w:rsidRPr="007B0AAD">
        <w:rPr>
          <w:rFonts w:ascii="Arial" w:hAnsi="Arial" w:cs="Arial"/>
        </w:rPr>
        <w:t>omo spoštovali varovanje naročnikovih osebnih podatkov;</w:t>
      </w:r>
    </w:p>
    <w:p w14:paraId="0B613909" w14:textId="5E6F745C" w:rsidR="009C130F" w:rsidRPr="007B0AAD" w:rsidRDefault="00EE3EBE" w:rsidP="00FD155C">
      <w:pPr>
        <w:pStyle w:val="Odstavekseznama"/>
        <w:numPr>
          <w:ilvl w:val="0"/>
          <w:numId w:val="52"/>
        </w:numPr>
        <w:spacing w:after="0"/>
        <w:jc w:val="both"/>
        <w:rPr>
          <w:rFonts w:ascii="Arial" w:hAnsi="Arial" w:cs="Arial"/>
        </w:rPr>
      </w:pPr>
      <w:r w:rsidRPr="007B0AAD">
        <w:rPr>
          <w:rFonts w:ascii="Arial" w:hAnsi="Arial" w:cs="Arial"/>
        </w:rPr>
        <w:t>b</w:t>
      </w:r>
      <w:r w:rsidR="009C130F" w:rsidRPr="007B0AAD">
        <w:rPr>
          <w:rFonts w:ascii="Arial" w:hAnsi="Arial" w:cs="Arial"/>
        </w:rPr>
        <w:t>omo najkasneje v 14 dneh po prevzemu varovanja na podlagi predhodnega ogleda in varnostne ocene naredili načrt varovanja in oceno ogroženosti.</w:t>
      </w:r>
    </w:p>
    <w:p w14:paraId="1EA16535" w14:textId="77777777" w:rsidR="009C130F" w:rsidRPr="007B0AAD" w:rsidRDefault="009C130F" w:rsidP="009C130F">
      <w:pPr>
        <w:spacing w:after="0"/>
        <w:jc w:val="both"/>
        <w:rPr>
          <w:rFonts w:ascii="Arial" w:hAnsi="Arial" w:cs="Arial"/>
        </w:rPr>
      </w:pPr>
    </w:p>
    <w:p w14:paraId="11235B64" w14:textId="77777777" w:rsidR="009C130F" w:rsidRPr="007B0AAD" w:rsidRDefault="009C130F" w:rsidP="009C130F">
      <w:pPr>
        <w:spacing w:after="0"/>
        <w:jc w:val="both"/>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F3D68" w:rsidRPr="007B0AAD" w14:paraId="3E50742D" w14:textId="77777777" w:rsidTr="00BF3D6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bookmarkEnd w:id="28"/>
          <w:p w14:paraId="2207FBB2" w14:textId="77777777" w:rsidR="00BF3D68" w:rsidRPr="007B0AAD" w:rsidRDefault="00BF3D68" w:rsidP="006A1551">
            <w:pPr>
              <w:suppressAutoHyphens/>
              <w:autoSpaceDN w:val="0"/>
              <w:snapToGrid w:val="0"/>
              <w:spacing w:after="0"/>
              <w:ind w:right="6"/>
              <w:jc w:val="center"/>
              <w:textAlignment w:val="baseline"/>
              <w:rPr>
                <w:rFonts w:ascii="Arial" w:hAnsi="Arial" w:cs="Arial"/>
                <w:kern w:val="3"/>
                <w:lang w:eastAsia="zh-CN"/>
              </w:rPr>
            </w:pPr>
            <w:r w:rsidRPr="007B0AAD">
              <w:rPr>
                <w:rFonts w:ascii="Arial" w:hAnsi="Arial" w:cs="Arial"/>
                <w:kern w:val="3"/>
                <w:lang w:eastAsia="zh-CN"/>
              </w:rPr>
              <w:t>KRAJ</w:t>
            </w:r>
          </w:p>
          <w:p w14:paraId="274F9E47" w14:textId="77777777" w:rsidR="00BF3D68" w:rsidRPr="007B0AAD" w:rsidRDefault="00BF3D68" w:rsidP="006A1551">
            <w:pPr>
              <w:suppressAutoHyphens/>
              <w:autoSpaceDN w:val="0"/>
              <w:spacing w:after="0"/>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3477CFA1" w14:textId="77777777" w:rsidR="00BF3D68" w:rsidRPr="007B0AAD" w:rsidRDefault="00BF3D68" w:rsidP="006A1551">
            <w:pPr>
              <w:suppressAutoHyphens/>
              <w:autoSpaceDN w:val="0"/>
              <w:snapToGrid w:val="0"/>
              <w:spacing w:after="0"/>
              <w:ind w:right="6"/>
              <w:jc w:val="center"/>
              <w:textAlignment w:val="baseline"/>
              <w:rPr>
                <w:rFonts w:ascii="Arial" w:hAnsi="Arial" w:cs="Arial"/>
                <w:kern w:val="3"/>
                <w:lang w:eastAsia="zh-CN"/>
              </w:rPr>
            </w:pPr>
            <w:r w:rsidRPr="007B0AAD">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365120D" w14:textId="77777777" w:rsidR="00BF3D68" w:rsidRPr="007B0AAD" w:rsidRDefault="00BF3D68" w:rsidP="006A1551">
            <w:pPr>
              <w:suppressAutoHyphens/>
              <w:autoSpaceDN w:val="0"/>
              <w:snapToGrid w:val="0"/>
              <w:spacing w:after="0"/>
              <w:ind w:right="6"/>
              <w:jc w:val="center"/>
              <w:textAlignment w:val="baseline"/>
              <w:rPr>
                <w:rFonts w:ascii="Arial" w:hAnsi="Arial" w:cs="Arial"/>
                <w:kern w:val="3"/>
                <w:lang w:eastAsia="zh-CN"/>
              </w:rPr>
            </w:pPr>
            <w:r w:rsidRPr="007B0AAD">
              <w:rPr>
                <w:rFonts w:ascii="Arial" w:hAnsi="Arial" w:cs="Arial"/>
                <w:kern w:val="3"/>
                <w:lang w:eastAsia="zh-CN"/>
              </w:rPr>
              <w:t>PONUDNIK</w:t>
            </w:r>
          </w:p>
          <w:p w14:paraId="07727044" w14:textId="77777777" w:rsidR="00BF3D68" w:rsidRPr="007B0AAD" w:rsidRDefault="00BF3D68" w:rsidP="006A1551">
            <w:pPr>
              <w:suppressAutoHyphens/>
              <w:autoSpaceDN w:val="0"/>
              <w:spacing w:after="0"/>
              <w:ind w:right="6"/>
              <w:jc w:val="center"/>
              <w:textAlignment w:val="baseline"/>
              <w:rPr>
                <w:rFonts w:ascii="Arial" w:hAnsi="Arial" w:cs="Arial"/>
                <w:kern w:val="3"/>
                <w:lang w:eastAsia="zh-CN"/>
              </w:rPr>
            </w:pPr>
            <w:r w:rsidRPr="007B0AAD">
              <w:rPr>
                <w:rFonts w:ascii="Arial" w:hAnsi="Arial" w:cs="Arial"/>
                <w:kern w:val="3"/>
                <w:lang w:eastAsia="zh-CN"/>
              </w:rPr>
              <w:t>ime in priimek zakonitega zastopnika in podpis</w:t>
            </w:r>
          </w:p>
          <w:p w14:paraId="4C4997C6" w14:textId="77777777" w:rsidR="00BF3D68" w:rsidRPr="007B0AAD" w:rsidRDefault="00BF3D68" w:rsidP="006A1551">
            <w:pPr>
              <w:suppressAutoHyphens/>
              <w:autoSpaceDN w:val="0"/>
              <w:spacing w:after="0"/>
              <w:ind w:right="6"/>
              <w:jc w:val="center"/>
              <w:textAlignment w:val="baseline"/>
              <w:rPr>
                <w:rFonts w:ascii="Arial" w:hAnsi="Arial" w:cs="Arial"/>
                <w:kern w:val="3"/>
                <w:lang w:eastAsia="zh-CN"/>
              </w:rPr>
            </w:pPr>
          </w:p>
        </w:tc>
      </w:tr>
    </w:tbl>
    <w:p w14:paraId="72537E5E" w14:textId="77777777" w:rsidR="00F415CD" w:rsidRPr="007B0AAD" w:rsidRDefault="00F415CD" w:rsidP="006A1551">
      <w:pPr>
        <w:spacing w:after="0"/>
        <w:rPr>
          <w:rFonts w:ascii="Arial" w:hAnsi="Arial" w:cs="Arial"/>
          <w:b/>
          <w:bCs/>
          <w:i/>
          <w:iCs/>
          <w:color w:val="541C72"/>
          <w:spacing w:val="20"/>
          <w:lang w:eastAsia="zh-CN"/>
        </w:rPr>
      </w:pPr>
      <w:r w:rsidRPr="007B0AAD">
        <w:rPr>
          <w:rFonts w:ascii="Arial" w:hAnsi="Arial" w:cs="Arial"/>
          <w:lang w:eastAsia="zh-CN"/>
        </w:rPr>
        <w:br w:type="page"/>
      </w:r>
    </w:p>
    <w:p w14:paraId="7A28D27F" w14:textId="6A6AD1E4" w:rsidR="00131729" w:rsidRPr="007B0AAD" w:rsidRDefault="00131729" w:rsidP="0033301E">
      <w:pPr>
        <w:pStyle w:val="Intenzivencitat"/>
      </w:pPr>
      <w:bookmarkStart w:id="30" w:name="_Toc491691712"/>
      <w:r w:rsidRPr="007B0AAD">
        <w:lastRenderedPageBreak/>
        <w:t>ESPD OBRAZEC</w:t>
      </w:r>
      <w:bookmarkEnd w:id="30"/>
    </w:p>
    <w:p w14:paraId="0B20526B" w14:textId="77777777" w:rsidR="00131729" w:rsidRPr="007B0AAD" w:rsidRDefault="00131729" w:rsidP="006A1551">
      <w:pPr>
        <w:spacing w:after="0"/>
        <w:rPr>
          <w:rFonts w:ascii="Arial" w:hAnsi="Arial" w:cs="Arial"/>
          <w:color w:val="auto"/>
          <w:lang w:eastAsia="zh-CN"/>
        </w:rPr>
      </w:pPr>
    </w:p>
    <w:p w14:paraId="72068525" w14:textId="6AD3DEA5" w:rsidR="00131729" w:rsidRPr="007B0AAD" w:rsidRDefault="00131729" w:rsidP="006A1551">
      <w:pPr>
        <w:spacing w:after="0"/>
        <w:jc w:val="both"/>
        <w:rPr>
          <w:rFonts w:ascii="Arial" w:hAnsi="Arial" w:cs="Arial"/>
          <w:color w:val="auto"/>
          <w:lang w:eastAsia="zh-CN"/>
        </w:rPr>
      </w:pPr>
      <w:r w:rsidRPr="007B0AAD">
        <w:rPr>
          <w:rFonts w:ascii="Arial" w:hAnsi="Arial" w:cs="Arial"/>
          <w:color w:val="auto"/>
          <w:lang w:eastAsia="zh-CN"/>
        </w:rPr>
        <w:t xml:space="preserve">Ponudnik predloži </w:t>
      </w:r>
      <w:r w:rsidR="00CC1E61" w:rsidRPr="007B0AAD">
        <w:rPr>
          <w:rFonts w:ascii="Arial" w:hAnsi="Arial" w:cs="Arial"/>
          <w:color w:val="auto"/>
          <w:lang w:eastAsia="zh-CN"/>
        </w:rPr>
        <w:t xml:space="preserve">ESPD obrazec </w:t>
      </w:r>
      <w:r w:rsidRPr="007B0AAD">
        <w:rPr>
          <w:rFonts w:ascii="Arial" w:hAnsi="Arial" w:cs="Arial"/>
          <w:color w:val="auto"/>
          <w:lang w:eastAsia="zh-CN"/>
        </w:rPr>
        <w:t>za vsakega gospodarskega subjekta, ki sodeluje v okviru predmetnega postopka javnega naročanja.</w:t>
      </w:r>
    </w:p>
    <w:p w14:paraId="7F2ED812" w14:textId="77777777" w:rsidR="0013290F" w:rsidRPr="007B0AAD" w:rsidRDefault="0013290F" w:rsidP="006A1551">
      <w:pPr>
        <w:spacing w:after="0"/>
        <w:rPr>
          <w:rStyle w:val="Neenpoudarek"/>
          <w:rFonts w:ascii="Arial" w:hAnsi="Arial" w:cs="Arial"/>
          <w:b/>
          <w:bCs/>
          <w:color w:val="auto"/>
          <w:sz w:val="22"/>
          <w:szCs w:val="22"/>
        </w:rPr>
      </w:pPr>
      <w:r w:rsidRPr="007B0AAD">
        <w:rPr>
          <w:rStyle w:val="Neenpoudarek"/>
          <w:rFonts w:ascii="Arial" w:hAnsi="Arial" w:cs="Arial"/>
          <w:i w:val="0"/>
          <w:iCs w:val="0"/>
          <w:color w:val="auto"/>
          <w:sz w:val="22"/>
          <w:szCs w:val="22"/>
        </w:rPr>
        <w:br w:type="page"/>
      </w:r>
    </w:p>
    <w:p w14:paraId="5B21C213" w14:textId="7D99C915" w:rsidR="00BF3D68" w:rsidRPr="007B0AAD" w:rsidRDefault="00BF3D68" w:rsidP="00321F89">
      <w:pPr>
        <w:pStyle w:val="Slog3"/>
        <w:rPr>
          <w:rStyle w:val="Neenpoudarek"/>
          <w:rFonts w:ascii="Arial" w:hAnsi="Arial" w:cs="Arial"/>
          <w:i/>
          <w:iCs/>
          <w:color w:val="auto"/>
          <w:sz w:val="22"/>
          <w:szCs w:val="22"/>
        </w:rPr>
      </w:pPr>
      <w:bookmarkStart w:id="31" w:name="_Toc491691713"/>
      <w:bookmarkStart w:id="32" w:name="_Toc454184240"/>
      <w:r w:rsidRPr="007B0AAD">
        <w:rPr>
          <w:rStyle w:val="Neenpoudarek"/>
          <w:rFonts w:ascii="Arial" w:hAnsi="Arial" w:cs="Arial"/>
          <w:i/>
          <w:iCs/>
          <w:color w:val="auto"/>
          <w:sz w:val="22"/>
          <w:szCs w:val="22"/>
        </w:rPr>
        <w:lastRenderedPageBreak/>
        <w:t xml:space="preserve">PRILOGA št. </w:t>
      </w:r>
      <w:r w:rsidR="00F820CD" w:rsidRPr="007B0AAD">
        <w:rPr>
          <w:rStyle w:val="Neenpoudarek"/>
          <w:rFonts w:ascii="Arial" w:hAnsi="Arial" w:cs="Arial"/>
          <w:i/>
          <w:iCs/>
          <w:color w:val="auto"/>
          <w:sz w:val="22"/>
          <w:szCs w:val="22"/>
        </w:rPr>
        <w:t>9</w:t>
      </w:r>
      <w:bookmarkEnd w:id="31"/>
    </w:p>
    <w:p w14:paraId="391F31D6" w14:textId="5160D6A8" w:rsidR="00BF3D68" w:rsidRPr="007B0AAD" w:rsidRDefault="00BF3D68" w:rsidP="0033301E">
      <w:pPr>
        <w:pStyle w:val="Intenzivencitat"/>
      </w:pPr>
      <w:bookmarkStart w:id="33" w:name="_Toc491691714"/>
      <w:r w:rsidRPr="007B0AAD">
        <w:t>IZJAVA PONUDNIKA O PREDLOŽITVI FINANČEGA ZAVAROVANJA ZA RESNOST PONUDBE</w:t>
      </w:r>
      <w:bookmarkEnd w:id="33"/>
      <w:r w:rsidRPr="007B0AAD">
        <w:t xml:space="preserve"> </w:t>
      </w:r>
    </w:p>
    <w:p w14:paraId="7ED67E88" w14:textId="77777777" w:rsidR="00BF3D68" w:rsidRPr="007B0AAD" w:rsidRDefault="00BF3D68" w:rsidP="006A1551">
      <w:pPr>
        <w:autoSpaceDE w:val="0"/>
        <w:adjustRightInd w:val="0"/>
        <w:spacing w:after="0"/>
        <w:jc w:val="both"/>
        <w:rPr>
          <w:rFonts w:ascii="Arial" w:hAnsi="Arial" w:cs="Arial"/>
          <w:b/>
          <w:bCs/>
        </w:rPr>
      </w:pPr>
    </w:p>
    <w:p w14:paraId="05C114E1" w14:textId="73F99BB5" w:rsidR="00BF3D68" w:rsidRPr="007B0AAD" w:rsidRDefault="00BF3D68" w:rsidP="006A1551">
      <w:pPr>
        <w:autoSpaceDE w:val="0"/>
        <w:adjustRightInd w:val="0"/>
        <w:spacing w:after="0"/>
        <w:jc w:val="both"/>
        <w:rPr>
          <w:rFonts w:ascii="Arial" w:hAnsi="Arial" w:cs="Arial"/>
          <w:i/>
        </w:rPr>
      </w:pPr>
      <w:r w:rsidRPr="007B0AAD">
        <w:rPr>
          <w:rFonts w:ascii="Arial" w:hAnsi="Arial" w:cs="Arial"/>
          <w:b/>
          <w:bCs/>
          <w:i/>
        </w:rPr>
        <w:t xml:space="preserve">Navodilo: </w:t>
      </w:r>
      <w:r w:rsidRPr="007B0AAD">
        <w:rPr>
          <w:rFonts w:ascii="Arial" w:hAnsi="Arial" w:cs="Arial"/>
          <w:i/>
        </w:rPr>
        <w:t xml:space="preserve">Ponudnik mora izpolniti prilogo št. </w:t>
      </w:r>
      <w:r w:rsidR="00F820CD" w:rsidRPr="007B0AAD">
        <w:rPr>
          <w:rFonts w:ascii="Arial" w:hAnsi="Arial" w:cs="Arial"/>
          <w:i/>
        </w:rPr>
        <w:t>9</w:t>
      </w:r>
      <w:r w:rsidRPr="007B0AAD">
        <w:rPr>
          <w:rFonts w:ascii="Arial" w:hAnsi="Arial" w:cs="Arial"/>
          <w:i/>
        </w:rPr>
        <w:t xml:space="preserve"> ali priložiti ponudbi menično izjavo, ki bo vsebinsko identična temu obrazcu, in menice. Menična izjava mora biti v celoti izpolnjena, datirana in podpisana s strani zakonitega zastopnika ponudnika.</w:t>
      </w:r>
    </w:p>
    <w:p w14:paraId="5B4ABDC0" w14:textId="77777777" w:rsidR="00BF3D68" w:rsidRPr="007B0AAD" w:rsidRDefault="00BF3D68" w:rsidP="006A1551">
      <w:pPr>
        <w:autoSpaceDE w:val="0"/>
        <w:adjustRightInd w:val="0"/>
        <w:spacing w:after="0"/>
        <w:jc w:val="both"/>
        <w:rPr>
          <w:rFonts w:ascii="Arial" w:hAnsi="Arial" w:cs="Arial"/>
        </w:rPr>
      </w:pPr>
      <w:r w:rsidRPr="007B0AAD">
        <w:rPr>
          <w:rFonts w:ascii="Arial" w:hAnsi="Arial" w:cs="Arial"/>
        </w:rPr>
        <w:t>__________________________________________________________________________________</w:t>
      </w:r>
    </w:p>
    <w:p w14:paraId="5D5E4990" w14:textId="77777777" w:rsidR="00BF3D68" w:rsidRPr="007B0AAD" w:rsidRDefault="00BF3D68" w:rsidP="006A1551">
      <w:pPr>
        <w:autoSpaceDE w:val="0"/>
        <w:adjustRightInd w:val="0"/>
        <w:spacing w:after="0"/>
        <w:jc w:val="both"/>
        <w:rPr>
          <w:rFonts w:ascii="Arial" w:hAnsi="Arial" w:cs="Arial"/>
        </w:rPr>
      </w:pPr>
    </w:p>
    <w:p w14:paraId="0538F8DA" w14:textId="77777777" w:rsidR="00BF3D68" w:rsidRPr="007B0AAD" w:rsidRDefault="00BF3D68" w:rsidP="006A1551">
      <w:pPr>
        <w:spacing w:after="0"/>
        <w:rPr>
          <w:rFonts w:ascii="Arial" w:hAnsi="Arial" w:cs="Arial"/>
          <w:i/>
        </w:rPr>
      </w:pPr>
      <w:r w:rsidRPr="007B0AAD">
        <w:rPr>
          <w:rFonts w:ascii="Arial" w:hAnsi="Arial" w:cs="Arial"/>
          <w:i/>
        </w:rPr>
        <w:t>……………………….</w:t>
      </w:r>
      <w:r w:rsidRPr="007B0AAD">
        <w:rPr>
          <w:rFonts w:ascii="Arial" w:hAnsi="Arial" w:cs="Arial"/>
          <w:i/>
        </w:rPr>
        <w:tab/>
        <w:t xml:space="preserve">                                           </w:t>
      </w:r>
      <w:r w:rsidRPr="007B0AAD">
        <w:rPr>
          <w:rFonts w:ascii="Arial" w:hAnsi="Arial" w:cs="Arial"/>
          <w:i/>
        </w:rPr>
        <w:tab/>
      </w:r>
      <w:r w:rsidRPr="007B0AAD">
        <w:rPr>
          <w:rFonts w:ascii="Arial" w:hAnsi="Arial" w:cs="Arial"/>
          <w:i/>
        </w:rPr>
        <w:tab/>
        <w:t xml:space="preserve">              Kraj in datum, _________</w:t>
      </w:r>
    </w:p>
    <w:p w14:paraId="75AF6702" w14:textId="77777777" w:rsidR="00BF3D68" w:rsidRPr="007B0AAD" w:rsidRDefault="00BF3D68" w:rsidP="006A1551">
      <w:pPr>
        <w:spacing w:after="0"/>
        <w:rPr>
          <w:rFonts w:ascii="Arial" w:hAnsi="Arial" w:cs="Arial"/>
          <w:i/>
        </w:rPr>
      </w:pPr>
      <w:r w:rsidRPr="007B0AAD">
        <w:rPr>
          <w:rFonts w:ascii="Arial" w:hAnsi="Arial" w:cs="Arial"/>
          <w:i/>
        </w:rPr>
        <w:t>………………………….</w:t>
      </w:r>
    </w:p>
    <w:p w14:paraId="650FB12F" w14:textId="77777777" w:rsidR="00BF3D68" w:rsidRPr="007B0AAD" w:rsidRDefault="00BF3D68" w:rsidP="006A1551">
      <w:pPr>
        <w:spacing w:after="0"/>
        <w:rPr>
          <w:rFonts w:ascii="Arial" w:hAnsi="Arial" w:cs="Arial"/>
          <w:i/>
        </w:rPr>
      </w:pPr>
    </w:p>
    <w:p w14:paraId="260D42D9" w14:textId="7F11C6A3" w:rsidR="00BF3D68" w:rsidRPr="007B0AAD" w:rsidRDefault="00BF3D68" w:rsidP="006A1551">
      <w:pPr>
        <w:spacing w:after="0"/>
        <w:rPr>
          <w:rFonts w:ascii="Arial" w:hAnsi="Arial" w:cs="Arial"/>
          <w:i/>
        </w:rPr>
      </w:pPr>
      <w:r w:rsidRPr="007B0AAD">
        <w:rPr>
          <w:rFonts w:ascii="Arial" w:hAnsi="Arial" w:cs="Arial"/>
          <w:i/>
        </w:rPr>
        <w:t>(ponudnik/ izdajatelj menic)</w:t>
      </w:r>
    </w:p>
    <w:p w14:paraId="65CA5273" w14:textId="77777777" w:rsidR="00BF3D68" w:rsidRPr="007B0AAD" w:rsidRDefault="00BF3D68" w:rsidP="006A1551">
      <w:pPr>
        <w:spacing w:after="0"/>
        <w:rPr>
          <w:rFonts w:ascii="Arial" w:hAnsi="Arial" w:cs="Arial"/>
          <w:i/>
        </w:rPr>
      </w:pPr>
      <w:r w:rsidRPr="007B0AAD">
        <w:rPr>
          <w:rFonts w:ascii="Arial" w:hAnsi="Arial" w:cs="Arial"/>
          <w:i/>
        </w:rPr>
        <w:t>ID-št. za DDV: …………….</w:t>
      </w:r>
    </w:p>
    <w:p w14:paraId="3E432439" w14:textId="77777777" w:rsidR="00BF3D68" w:rsidRPr="007B0AAD" w:rsidRDefault="00BF3D68" w:rsidP="006A1551">
      <w:pPr>
        <w:spacing w:after="0"/>
        <w:rPr>
          <w:rFonts w:ascii="Arial" w:hAnsi="Arial" w:cs="Arial"/>
          <w:i/>
        </w:rPr>
      </w:pPr>
    </w:p>
    <w:p w14:paraId="30D176E6" w14:textId="77777777" w:rsidR="00BF3D68" w:rsidRPr="007B0AAD" w:rsidRDefault="00BF3D68" w:rsidP="006A1551">
      <w:pPr>
        <w:spacing w:after="0"/>
        <w:jc w:val="center"/>
        <w:rPr>
          <w:rFonts w:ascii="Arial" w:hAnsi="Arial" w:cs="Arial"/>
          <w:b/>
        </w:rPr>
      </w:pPr>
      <w:r w:rsidRPr="007B0AAD">
        <w:rPr>
          <w:rFonts w:ascii="Arial" w:hAnsi="Arial" w:cs="Arial"/>
          <w:b/>
        </w:rPr>
        <w:t>MENIČNA IZJAVA</w:t>
      </w:r>
    </w:p>
    <w:p w14:paraId="6ECB2760" w14:textId="77777777" w:rsidR="00BF3D68" w:rsidRPr="007B0AAD" w:rsidRDefault="00BF3D68" w:rsidP="006A1551">
      <w:pPr>
        <w:spacing w:after="0"/>
        <w:rPr>
          <w:rFonts w:ascii="Arial" w:hAnsi="Arial" w:cs="Arial"/>
          <w:i/>
        </w:rPr>
      </w:pPr>
    </w:p>
    <w:p w14:paraId="28886AC0" w14:textId="68CDFDCC" w:rsidR="00BF3D68" w:rsidRPr="007B0AAD" w:rsidRDefault="00BF3D68" w:rsidP="006A1551">
      <w:pPr>
        <w:suppressAutoHyphens/>
        <w:autoSpaceDN w:val="0"/>
        <w:spacing w:after="0"/>
        <w:ind w:right="6"/>
        <w:jc w:val="both"/>
        <w:textAlignment w:val="baseline"/>
        <w:rPr>
          <w:rFonts w:ascii="Arial" w:hAnsi="Arial" w:cs="Arial"/>
          <w:i/>
        </w:rPr>
      </w:pPr>
      <w:r w:rsidRPr="007B0AAD">
        <w:rPr>
          <w:rFonts w:ascii="Arial" w:hAnsi="Arial" w:cs="Arial"/>
          <w:i/>
        </w:rPr>
        <w:t>Za zavarovanje resnosti ponudbe v postopku oddaje javnega naročila »</w:t>
      </w:r>
      <w:r w:rsidR="00B433A0" w:rsidRPr="007B0AAD">
        <w:rPr>
          <w:rFonts w:ascii="Arial" w:hAnsi="Arial" w:cs="Arial"/>
          <w:color w:val="auto"/>
          <w:kern w:val="3"/>
          <w:lang w:eastAsia="zh-CN"/>
        </w:rPr>
        <w:t>Storitve varovanja</w:t>
      </w:r>
      <w:r w:rsidRPr="007B0AAD">
        <w:rPr>
          <w:rFonts w:ascii="Arial" w:hAnsi="Arial" w:cs="Arial"/>
          <w:i/>
        </w:rPr>
        <w:t xml:space="preserve">« po odprtem postopku, objavljenem na Portalu javnih naročil, </w:t>
      </w:r>
      <w:r w:rsidRPr="007B0AAD">
        <w:rPr>
          <w:rFonts w:ascii="Arial" w:hAnsi="Arial" w:cs="Arial"/>
          <w:color w:val="auto"/>
          <w:kern w:val="3"/>
          <w:lang w:eastAsia="zh-CN"/>
        </w:rPr>
        <w:t>objavljenega na portalu javnih naročil dne _______________pod številko objave ____________in v Uradnem listu EU pod št. objave ________________ z dne _________,</w:t>
      </w:r>
      <w:r w:rsidRPr="007B0AAD">
        <w:rPr>
          <w:rFonts w:ascii="Arial" w:hAnsi="Arial" w:cs="Arial"/>
          <w:i/>
        </w:rPr>
        <w:t xml:space="preserve">izročamo naročniku </w:t>
      </w:r>
      <w:r w:rsidR="00406CD2" w:rsidRPr="007B0AAD">
        <w:rPr>
          <w:rFonts w:ascii="Arial" w:hAnsi="Arial" w:cs="Arial"/>
          <w:color w:val="auto"/>
        </w:rPr>
        <w:t>Študentski dom Ljubljana, Svetčeva ulica 9</w:t>
      </w:r>
      <w:r w:rsidRPr="007B0AAD">
        <w:rPr>
          <w:rFonts w:ascii="Arial" w:hAnsi="Arial" w:cs="Arial"/>
          <w:color w:val="auto"/>
        </w:rPr>
        <w:t xml:space="preserve">, 1000 Ljubljana </w:t>
      </w:r>
      <w:r w:rsidRPr="007B0AAD">
        <w:rPr>
          <w:rFonts w:ascii="Arial" w:hAnsi="Arial" w:cs="Arial"/>
          <w:i/>
        </w:rPr>
        <w:t>(v nadaljevanju »</w:t>
      </w:r>
      <w:r w:rsidR="00406CD2" w:rsidRPr="007B0AAD">
        <w:rPr>
          <w:rFonts w:ascii="Arial" w:hAnsi="Arial" w:cs="Arial"/>
          <w:i/>
        </w:rPr>
        <w:t>Študentski dom Ljubljana</w:t>
      </w:r>
      <w:r w:rsidRPr="007B0AAD">
        <w:rPr>
          <w:rFonts w:ascii="Arial" w:hAnsi="Arial" w:cs="Arial"/>
          <w:i/>
        </w:rPr>
        <w:t>«), tri (3)  bianko menice s klavzulo »brez protesta« kot zavarovanje za resnost ponudbe.</w:t>
      </w:r>
    </w:p>
    <w:p w14:paraId="14741F92" w14:textId="77777777" w:rsidR="00BF3D68" w:rsidRPr="007B0AAD" w:rsidRDefault="00BF3D68" w:rsidP="006A1551">
      <w:pPr>
        <w:spacing w:after="0"/>
        <w:jc w:val="both"/>
        <w:rPr>
          <w:rFonts w:ascii="Arial" w:hAnsi="Arial" w:cs="Arial"/>
          <w:i/>
        </w:rPr>
      </w:pPr>
      <w:r w:rsidRPr="007B0AAD">
        <w:rPr>
          <w:rFonts w:ascii="Arial" w:hAnsi="Arial" w:cs="Arial"/>
          <w:i/>
        </w:rPr>
        <w:t xml:space="preserve"> </w:t>
      </w:r>
    </w:p>
    <w:p w14:paraId="45EBD305" w14:textId="77777777" w:rsidR="00BF3D68" w:rsidRPr="007B0AAD" w:rsidRDefault="00BF3D68" w:rsidP="006A1551">
      <w:pPr>
        <w:spacing w:after="0"/>
        <w:jc w:val="both"/>
        <w:rPr>
          <w:rFonts w:ascii="Arial" w:hAnsi="Arial" w:cs="Arial"/>
          <w:i/>
        </w:rPr>
      </w:pPr>
      <w:r w:rsidRPr="007B0AAD">
        <w:rPr>
          <w:rFonts w:ascii="Arial" w:hAnsi="Arial" w:cs="Arial"/>
          <w:i/>
        </w:rPr>
        <w:t>Na menicah je podpisan zakoniti zastopnik:</w:t>
      </w:r>
    </w:p>
    <w:p w14:paraId="030B3C63" w14:textId="77777777" w:rsidR="00BF3D68" w:rsidRPr="007B0AAD" w:rsidRDefault="00BF3D68" w:rsidP="006A1551">
      <w:pPr>
        <w:spacing w:after="0"/>
        <w:jc w:val="both"/>
        <w:rPr>
          <w:rFonts w:ascii="Arial" w:hAnsi="Arial" w:cs="Arial"/>
          <w:i/>
        </w:rPr>
      </w:pPr>
    </w:p>
    <w:p w14:paraId="0010C505" w14:textId="77777777" w:rsidR="00BF3D68" w:rsidRPr="007B0AAD" w:rsidRDefault="00BF3D68" w:rsidP="006A1551">
      <w:pPr>
        <w:spacing w:after="0"/>
        <w:rPr>
          <w:rFonts w:ascii="Arial" w:hAnsi="Arial" w:cs="Arial"/>
          <w:i/>
        </w:rPr>
      </w:pPr>
    </w:p>
    <w:p w14:paraId="1E62FA54" w14:textId="77777777" w:rsidR="00BF3D68" w:rsidRPr="007B0AAD" w:rsidRDefault="00BF3D68" w:rsidP="006A1551">
      <w:pPr>
        <w:spacing w:after="0"/>
        <w:rPr>
          <w:rFonts w:ascii="Arial" w:hAnsi="Arial" w:cs="Arial"/>
          <w:i/>
        </w:rPr>
      </w:pPr>
      <w:r w:rsidRPr="007B0AAD">
        <w:rPr>
          <w:rFonts w:ascii="Arial" w:hAnsi="Arial" w:cs="Arial"/>
          <w:i/>
        </w:rPr>
        <w:t>priimek in ime ________________kot (funkcija)____________________podpis__________________</w:t>
      </w:r>
    </w:p>
    <w:p w14:paraId="562A341E" w14:textId="77777777" w:rsidR="00BF3D68" w:rsidRPr="007B0AAD" w:rsidRDefault="00BF3D68" w:rsidP="006A1551">
      <w:pPr>
        <w:spacing w:after="0"/>
        <w:rPr>
          <w:rFonts w:ascii="Arial" w:hAnsi="Arial" w:cs="Arial"/>
          <w:i/>
        </w:rPr>
      </w:pPr>
    </w:p>
    <w:p w14:paraId="2C1E54F1" w14:textId="77777777" w:rsidR="00BF3D68" w:rsidRPr="007B0AAD" w:rsidRDefault="00BF3D68" w:rsidP="006A1551">
      <w:pPr>
        <w:spacing w:after="0"/>
        <w:rPr>
          <w:rFonts w:ascii="Arial" w:hAnsi="Arial" w:cs="Arial"/>
          <w:i/>
        </w:rPr>
      </w:pPr>
      <w:r w:rsidRPr="007B0AAD">
        <w:rPr>
          <w:rFonts w:ascii="Arial" w:hAnsi="Arial" w:cs="Arial"/>
          <w:i/>
        </w:rPr>
        <w:t>priimek in ime ________________kot (funkcija) ____________________podpis__________________</w:t>
      </w:r>
    </w:p>
    <w:p w14:paraId="22AD6690" w14:textId="77777777" w:rsidR="00BF3D68" w:rsidRPr="007B0AAD" w:rsidRDefault="00BF3D68" w:rsidP="006A1551">
      <w:pPr>
        <w:spacing w:after="0"/>
        <w:jc w:val="both"/>
        <w:rPr>
          <w:rFonts w:ascii="Arial" w:hAnsi="Arial" w:cs="Arial"/>
          <w:i/>
        </w:rPr>
      </w:pPr>
    </w:p>
    <w:p w14:paraId="714460F3" w14:textId="77777777" w:rsidR="00BF3D68" w:rsidRPr="007B0AAD" w:rsidRDefault="00BF3D68" w:rsidP="006A1551">
      <w:pPr>
        <w:spacing w:after="0"/>
        <w:jc w:val="both"/>
        <w:rPr>
          <w:rFonts w:ascii="Arial" w:hAnsi="Arial" w:cs="Arial"/>
          <w:i/>
        </w:rPr>
      </w:pPr>
    </w:p>
    <w:p w14:paraId="674844C8" w14:textId="77777777" w:rsidR="00BF3D68" w:rsidRPr="007B0AAD" w:rsidRDefault="00BF3D68" w:rsidP="006A1551">
      <w:pPr>
        <w:spacing w:after="0"/>
        <w:jc w:val="both"/>
        <w:rPr>
          <w:rFonts w:ascii="Arial" w:hAnsi="Arial" w:cs="Arial"/>
          <w:i/>
        </w:rPr>
      </w:pPr>
      <w:r w:rsidRPr="007B0AAD">
        <w:rPr>
          <w:rFonts w:ascii="Arial" w:hAnsi="Arial" w:cs="Arial"/>
          <w:i/>
        </w:rPr>
        <w:t>Izdajatelj menic izrecno potrjuje, da je podpisnik menice pooblaščen za podpis menice in da velja to pooblastilo in podpisane menice tudi v primeru spremembe zakonitih zastopnikov izdajatelja menic.</w:t>
      </w:r>
    </w:p>
    <w:p w14:paraId="5A83AC42" w14:textId="77777777" w:rsidR="00BF3D68" w:rsidRPr="007B0AAD" w:rsidRDefault="00BF3D68" w:rsidP="006A1551">
      <w:pPr>
        <w:spacing w:after="0"/>
        <w:jc w:val="both"/>
        <w:rPr>
          <w:rFonts w:ascii="Arial" w:hAnsi="Arial" w:cs="Arial"/>
          <w:i/>
        </w:rPr>
      </w:pPr>
    </w:p>
    <w:p w14:paraId="087446A2" w14:textId="6E1C091F" w:rsidR="00BF3D68" w:rsidRPr="007B0AAD" w:rsidRDefault="00BF3D68" w:rsidP="006A1551">
      <w:pPr>
        <w:spacing w:after="0"/>
        <w:jc w:val="both"/>
        <w:rPr>
          <w:rFonts w:ascii="Arial" w:hAnsi="Arial" w:cs="Arial"/>
          <w:i/>
        </w:rPr>
      </w:pPr>
      <w:r w:rsidRPr="007B0AAD">
        <w:rPr>
          <w:rFonts w:ascii="Arial" w:hAnsi="Arial" w:cs="Arial"/>
          <w:i/>
        </w:rPr>
        <w:t xml:space="preserve">S podpisom te izjave izdajatelj menic nepreklicno in brezpogojno pooblašča </w:t>
      </w:r>
      <w:r w:rsidR="00406CD2" w:rsidRPr="007B0AAD">
        <w:rPr>
          <w:rFonts w:ascii="Arial" w:hAnsi="Arial" w:cs="Arial"/>
          <w:i/>
        </w:rPr>
        <w:t xml:space="preserve">Študentski dom Ljubljana, </w:t>
      </w:r>
      <w:r w:rsidRPr="007B0AAD">
        <w:rPr>
          <w:rFonts w:ascii="Arial" w:hAnsi="Arial" w:cs="Arial"/>
          <w:i/>
        </w:rPr>
        <w:t>da izpolni bianko menice do višine 10.000 EUR ter da izpolni vse druge sestavne dele bianko menic, ki niso izpolnjeni in to brez poprejšnjega obvestila, in sicer z vpisom poljubnega datuma dospelosti ter klavzulo »brez protesta«.</w:t>
      </w:r>
    </w:p>
    <w:p w14:paraId="6FC6627B" w14:textId="77777777" w:rsidR="00BF3D68" w:rsidRPr="007B0AAD" w:rsidRDefault="00BF3D68" w:rsidP="006A1551">
      <w:pPr>
        <w:spacing w:after="0"/>
        <w:jc w:val="both"/>
        <w:rPr>
          <w:rFonts w:ascii="Arial" w:hAnsi="Arial" w:cs="Arial"/>
          <w:i/>
        </w:rPr>
      </w:pPr>
    </w:p>
    <w:p w14:paraId="28BCFA47" w14:textId="77777777" w:rsidR="00BF3D68" w:rsidRPr="007B0AAD" w:rsidRDefault="00BF3D68" w:rsidP="006A1551">
      <w:pPr>
        <w:spacing w:after="0"/>
        <w:jc w:val="both"/>
        <w:rPr>
          <w:rFonts w:ascii="Arial" w:hAnsi="Arial" w:cs="Arial"/>
          <w:i/>
        </w:rPr>
      </w:pPr>
      <w:r w:rsidRPr="007B0AAD">
        <w:rPr>
          <w:rFonts w:ascii="Arial" w:hAnsi="Arial" w:cs="Arial"/>
          <w:i/>
        </w:rPr>
        <w:lastRenderedPageBreak/>
        <w:t>Podpisnik se odpoveduje vsem ugovorom proti tako izpolnjenim bianko menicam in se zavezuje v celoti plačati menice ob dospelosti. Podpisnik se odpoveduje ugovoru proti plačilnemu nalogu oziroma izvršilnemu dovolilu, izdanemu na podlagi izpolnjenih menic.</w:t>
      </w:r>
    </w:p>
    <w:p w14:paraId="74DA375A" w14:textId="77777777" w:rsidR="00BF3D68" w:rsidRPr="007B0AAD" w:rsidRDefault="00BF3D68" w:rsidP="006A1551">
      <w:pPr>
        <w:spacing w:after="0"/>
        <w:jc w:val="both"/>
        <w:rPr>
          <w:rFonts w:ascii="Arial" w:hAnsi="Arial" w:cs="Arial"/>
          <w:i/>
        </w:rPr>
      </w:pPr>
    </w:p>
    <w:p w14:paraId="44C7A8A5" w14:textId="7525F5C6" w:rsidR="00BF3D68" w:rsidRPr="007B0AAD" w:rsidRDefault="00BF3D68" w:rsidP="006A1551">
      <w:pPr>
        <w:spacing w:after="0"/>
        <w:jc w:val="both"/>
        <w:rPr>
          <w:rFonts w:ascii="Arial" w:hAnsi="Arial" w:cs="Arial"/>
          <w:i/>
        </w:rPr>
      </w:pPr>
      <w:r w:rsidRPr="007B0AAD">
        <w:rPr>
          <w:rFonts w:ascii="Arial" w:hAnsi="Arial" w:cs="Arial"/>
          <w:i/>
        </w:rPr>
        <w:t xml:space="preserve">Podpisnik pooblaščam </w:t>
      </w:r>
      <w:r w:rsidR="00406CD2" w:rsidRPr="007B0AAD">
        <w:rPr>
          <w:rFonts w:ascii="Arial" w:hAnsi="Arial" w:cs="Arial"/>
          <w:i/>
        </w:rPr>
        <w:t>Študentski dom Ljubljana</w:t>
      </w:r>
      <w:r w:rsidRPr="007B0AAD">
        <w:rPr>
          <w:rFonts w:ascii="Arial" w:hAnsi="Arial" w:cs="Arial"/>
          <w:i/>
        </w:rPr>
        <w:t xml:space="preserve">, da menice domicilira pri ……………….banki, ki vodi naš račun št. ……………………….., ali katerikoli drugi poslovni banki, ki v času unovčenja vodi naš račun. </w:t>
      </w:r>
    </w:p>
    <w:p w14:paraId="3A9D97E3" w14:textId="77777777" w:rsidR="00BF3D68" w:rsidRPr="007B0AAD" w:rsidRDefault="00BF3D68" w:rsidP="006A1551">
      <w:pPr>
        <w:spacing w:after="0"/>
        <w:jc w:val="both"/>
        <w:rPr>
          <w:rFonts w:ascii="Arial" w:hAnsi="Arial" w:cs="Arial"/>
          <w:i/>
        </w:rPr>
      </w:pPr>
    </w:p>
    <w:p w14:paraId="4AD8A00D" w14:textId="629A105C" w:rsidR="00BF3D68" w:rsidRPr="007B0AAD" w:rsidRDefault="00BF3D68" w:rsidP="006A1551">
      <w:pPr>
        <w:spacing w:after="0"/>
        <w:jc w:val="both"/>
        <w:rPr>
          <w:rFonts w:ascii="Arial" w:hAnsi="Arial" w:cs="Arial"/>
          <w:i/>
        </w:rPr>
      </w:pPr>
      <w:r w:rsidRPr="007B0AAD">
        <w:rPr>
          <w:rFonts w:ascii="Arial" w:hAnsi="Arial" w:cs="Arial"/>
          <w:i/>
        </w:rPr>
        <w:t xml:space="preserve">Spodaj podpisani zastopnik ponudnika………………………, izjavljam, da sem pooblaščen za razpolaganje s sredstvi na računih pri poslovnih bankah ter hkrati nepreklicno in brezpogojno pooblaščam meničnega upnika </w:t>
      </w:r>
      <w:r w:rsidR="00406CD2" w:rsidRPr="007B0AAD">
        <w:rPr>
          <w:rFonts w:ascii="Arial" w:hAnsi="Arial" w:cs="Arial"/>
          <w:i/>
        </w:rPr>
        <w:t>Študentski dom Ljubljana</w:t>
      </w:r>
      <w:r w:rsidRPr="007B0AAD">
        <w:rPr>
          <w:rFonts w:ascii="Arial" w:hAnsi="Arial" w:cs="Arial"/>
          <w:i/>
        </w:rPr>
        <w:t xml:space="preserve">, da pri ……………… banki , ki vodi naš račun št. …………………………. ali katerihkoli drugih bankah, ki vodijo naše račune, izda nalog za prenos meničnega zneska na račun meničnega upnika </w:t>
      </w:r>
      <w:r w:rsidR="00406CD2" w:rsidRPr="007B0AAD">
        <w:rPr>
          <w:rFonts w:ascii="Arial" w:hAnsi="Arial" w:cs="Arial"/>
          <w:i/>
        </w:rPr>
        <w:t>Študentski dom Ljubljana</w:t>
      </w:r>
      <w:r w:rsidRPr="007B0AAD">
        <w:rPr>
          <w:rFonts w:ascii="Arial" w:hAnsi="Arial" w:cs="Arial"/>
          <w:i/>
        </w:rPr>
        <w:t>, ki bo izvršen v breme meničnega dolžnika ……………………………….</w:t>
      </w:r>
    </w:p>
    <w:p w14:paraId="73810296" w14:textId="77777777" w:rsidR="00BF3D68" w:rsidRPr="007B0AAD" w:rsidRDefault="00BF3D68" w:rsidP="006A1551">
      <w:pPr>
        <w:spacing w:after="0"/>
        <w:jc w:val="both"/>
        <w:rPr>
          <w:rFonts w:ascii="Arial" w:hAnsi="Arial" w:cs="Arial"/>
          <w:i/>
        </w:rPr>
      </w:pPr>
    </w:p>
    <w:p w14:paraId="374D3BF7" w14:textId="31D744A8" w:rsidR="00BF3D68" w:rsidRPr="007B0AAD" w:rsidRDefault="00BF3D68" w:rsidP="006A1551">
      <w:pPr>
        <w:spacing w:after="0"/>
        <w:jc w:val="both"/>
        <w:rPr>
          <w:rFonts w:ascii="Arial" w:hAnsi="Arial" w:cs="Arial"/>
          <w:i/>
        </w:rPr>
      </w:pPr>
      <w:r w:rsidRPr="007B0AAD">
        <w:rPr>
          <w:rFonts w:ascii="Arial" w:hAnsi="Arial" w:cs="Arial"/>
          <w:i/>
        </w:rPr>
        <w:t xml:space="preserve">Spodaj podpisani zastopnik ponudnika ……………………………, izjavljam, da dajem soglasje …………………….banki, ki vodi naš račun št. ……………………………. ali katerimkoli drugim bankam, ki vodijo naše račune, da izvršijo transakcijo v dobro meničnega upnika </w:t>
      </w:r>
      <w:r w:rsidR="00406CD2" w:rsidRPr="007B0AAD">
        <w:rPr>
          <w:rFonts w:ascii="Arial" w:hAnsi="Arial" w:cs="Arial"/>
          <w:i/>
        </w:rPr>
        <w:t>Študentski dom Ljubljana</w:t>
      </w:r>
      <w:r w:rsidRPr="007B0AAD">
        <w:rPr>
          <w:rFonts w:ascii="Arial" w:hAnsi="Arial" w:cs="Arial"/>
          <w:i/>
        </w:rPr>
        <w:t xml:space="preserve">. in v breme kateregakoli našega računa, ne glede na sicer dogovorjene pogoje o vodenju računa. </w:t>
      </w:r>
    </w:p>
    <w:p w14:paraId="290235CB" w14:textId="77777777" w:rsidR="00BF3D68" w:rsidRPr="007B0AAD" w:rsidRDefault="00BF3D68" w:rsidP="006A1551">
      <w:pPr>
        <w:spacing w:after="0"/>
        <w:jc w:val="both"/>
        <w:rPr>
          <w:rFonts w:ascii="Arial" w:hAnsi="Arial" w:cs="Arial"/>
          <w:i/>
        </w:rPr>
      </w:pPr>
    </w:p>
    <w:p w14:paraId="54D67606" w14:textId="77777777" w:rsidR="00BF3D68" w:rsidRPr="007B0AAD" w:rsidRDefault="00BF3D68" w:rsidP="006A1551">
      <w:pPr>
        <w:spacing w:after="0"/>
        <w:jc w:val="both"/>
        <w:rPr>
          <w:rFonts w:ascii="Arial" w:hAnsi="Arial" w:cs="Arial"/>
          <w:i/>
        </w:rPr>
      </w:pPr>
      <w:r w:rsidRPr="007B0AAD">
        <w:rPr>
          <w:rFonts w:ascii="Arial" w:hAnsi="Arial" w:cs="Arial"/>
          <w:i/>
        </w:rPr>
        <w:t>Zavezujemo se, da bomo ob vsaki spremembi domicila v roku treh (3) delovnih dni nadomestili to menično izjavo z ustrezno novo izjavo.</w:t>
      </w:r>
    </w:p>
    <w:p w14:paraId="427AB6BF" w14:textId="77777777" w:rsidR="00BF3D68" w:rsidRPr="007B0AAD" w:rsidRDefault="00BF3D68" w:rsidP="006A1551">
      <w:pPr>
        <w:spacing w:after="0"/>
        <w:jc w:val="both"/>
        <w:rPr>
          <w:rFonts w:ascii="Arial" w:hAnsi="Arial" w:cs="Arial"/>
          <w:i/>
        </w:rPr>
      </w:pPr>
    </w:p>
    <w:p w14:paraId="027BD36C" w14:textId="77777777" w:rsidR="00BF3D68" w:rsidRPr="007B0AAD" w:rsidRDefault="00BF3D68" w:rsidP="006A1551">
      <w:pPr>
        <w:spacing w:after="0"/>
        <w:jc w:val="both"/>
        <w:rPr>
          <w:rFonts w:ascii="Arial" w:hAnsi="Arial" w:cs="Arial"/>
          <w:i/>
        </w:rPr>
      </w:pPr>
      <w:r w:rsidRPr="007B0AAD">
        <w:rPr>
          <w:rFonts w:ascii="Arial" w:hAnsi="Arial" w:cs="Arial"/>
          <w:i/>
        </w:rPr>
        <w:t>Priloga: 3 kom bianko menic</w:t>
      </w:r>
      <w:r w:rsidRPr="007B0AAD">
        <w:rPr>
          <w:rFonts w:ascii="Arial" w:hAnsi="Arial" w:cs="Arial"/>
          <w:i/>
        </w:rPr>
        <w:tab/>
      </w:r>
      <w:r w:rsidRPr="007B0AAD">
        <w:rPr>
          <w:rFonts w:ascii="Arial" w:hAnsi="Arial" w:cs="Arial"/>
          <w:i/>
        </w:rPr>
        <w:tab/>
      </w:r>
    </w:p>
    <w:p w14:paraId="636A94A6" w14:textId="77777777" w:rsidR="00BF3D68" w:rsidRPr="007B0AAD" w:rsidRDefault="00BF3D68" w:rsidP="006A1551">
      <w:pPr>
        <w:spacing w:after="0"/>
        <w:jc w:val="both"/>
        <w:rPr>
          <w:rFonts w:ascii="Arial" w:hAnsi="Arial" w:cs="Arial"/>
          <w:i/>
        </w:rPr>
      </w:pPr>
    </w:p>
    <w:p w14:paraId="0AD589EA" w14:textId="77777777" w:rsidR="00BF3D68" w:rsidRPr="007B0AAD" w:rsidRDefault="00BF3D68" w:rsidP="006A1551">
      <w:pPr>
        <w:spacing w:after="0"/>
        <w:jc w:val="both"/>
        <w:rPr>
          <w:rFonts w:ascii="Arial" w:hAnsi="Arial" w:cs="Arial"/>
          <w:i/>
        </w:rPr>
      </w:pPr>
    </w:p>
    <w:p w14:paraId="3D1885D0" w14:textId="77777777" w:rsidR="00BF3D68" w:rsidRPr="007B0AAD" w:rsidRDefault="00BF3D68" w:rsidP="006A1551">
      <w:pPr>
        <w:spacing w:after="0"/>
        <w:jc w:val="both"/>
        <w:rPr>
          <w:rFonts w:ascii="Arial" w:hAnsi="Arial" w:cs="Arial"/>
          <w:i/>
        </w:rPr>
      </w:pPr>
    </w:p>
    <w:p w14:paraId="70D2520E" w14:textId="77777777" w:rsidR="00BF3D68" w:rsidRPr="007B0AAD" w:rsidRDefault="00BF3D68" w:rsidP="006A1551">
      <w:pPr>
        <w:spacing w:after="0"/>
        <w:jc w:val="both"/>
        <w:rPr>
          <w:rFonts w:ascii="Arial" w:hAnsi="Arial" w:cs="Arial"/>
          <w:i/>
        </w:rPr>
      </w:pPr>
    </w:p>
    <w:p w14:paraId="4FA2C697" w14:textId="77777777" w:rsidR="00BF3D68" w:rsidRPr="007B0AAD" w:rsidRDefault="00BF3D68" w:rsidP="006A1551">
      <w:pPr>
        <w:spacing w:after="0"/>
        <w:jc w:val="both"/>
        <w:rPr>
          <w:rFonts w:ascii="Arial" w:hAnsi="Arial" w:cs="Arial"/>
          <w:i/>
        </w:rPr>
      </w:pPr>
    </w:p>
    <w:p w14:paraId="32A97116" w14:textId="77777777" w:rsidR="00BF3D68" w:rsidRPr="007B0AAD" w:rsidRDefault="00BF3D68" w:rsidP="006A1551">
      <w:pPr>
        <w:spacing w:after="0"/>
        <w:jc w:val="both"/>
        <w:rPr>
          <w:rFonts w:ascii="Arial" w:hAnsi="Arial" w:cs="Arial"/>
          <w:i/>
        </w:rPr>
      </w:pPr>
      <w:r w:rsidRPr="007B0AAD">
        <w:rPr>
          <w:rFonts w:ascii="Arial" w:hAnsi="Arial" w:cs="Arial"/>
          <w:i/>
        </w:rPr>
        <w:tab/>
      </w:r>
      <w:r w:rsidRPr="007B0AAD">
        <w:rPr>
          <w:rFonts w:ascii="Arial" w:hAnsi="Arial" w:cs="Arial"/>
          <w:i/>
        </w:rPr>
        <w:tab/>
      </w:r>
      <w:r w:rsidRPr="007B0AAD">
        <w:rPr>
          <w:rFonts w:ascii="Arial" w:hAnsi="Arial" w:cs="Arial"/>
          <w:i/>
        </w:rPr>
        <w:tab/>
      </w:r>
      <w:r w:rsidRPr="007B0AAD">
        <w:rPr>
          <w:rFonts w:ascii="Arial" w:hAnsi="Arial" w:cs="Arial"/>
          <w:i/>
        </w:rPr>
        <w:tab/>
      </w:r>
      <w:r w:rsidRPr="007B0AAD">
        <w:rPr>
          <w:rFonts w:ascii="Arial" w:hAnsi="Arial" w:cs="Arial"/>
          <w:i/>
        </w:rPr>
        <w:tab/>
      </w:r>
      <w:r w:rsidRPr="007B0AAD">
        <w:rPr>
          <w:rFonts w:ascii="Arial" w:hAnsi="Arial" w:cs="Arial"/>
          <w:i/>
        </w:rPr>
        <w:tab/>
      </w:r>
    </w:p>
    <w:p w14:paraId="296437DA" w14:textId="77777777" w:rsidR="00BF3D68" w:rsidRPr="007B0AAD" w:rsidRDefault="00BF3D68" w:rsidP="006A1551">
      <w:pPr>
        <w:spacing w:after="0"/>
        <w:jc w:val="both"/>
        <w:rPr>
          <w:rFonts w:ascii="Arial" w:hAnsi="Arial" w:cs="Arial"/>
          <w:i/>
        </w:rPr>
      </w:pPr>
      <w:r w:rsidRPr="007B0AAD">
        <w:rPr>
          <w:rFonts w:ascii="Arial" w:hAnsi="Arial" w:cs="Arial"/>
          <w:i/>
        </w:rPr>
        <w:t xml:space="preserve">                                                                               Podpis zakonitega zastopnika:</w:t>
      </w:r>
    </w:p>
    <w:p w14:paraId="04BF7E64" w14:textId="77777777" w:rsidR="00BF3D68" w:rsidRPr="007B0AAD" w:rsidRDefault="00BF3D68" w:rsidP="006A1551">
      <w:pPr>
        <w:spacing w:after="0"/>
        <w:rPr>
          <w:rFonts w:ascii="Arial" w:hAnsi="Arial" w:cs="Arial"/>
        </w:rPr>
      </w:pPr>
      <w:r w:rsidRPr="007B0AAD">
        <w:rPr>
          <w:rFonts w:ascii="Arial" w:hAnsi="Arial" w:cs="Arial"/>
          <w:i/>
        </w:rPr>
        <w:tab/>
      </w:r>
      <w:r w:rsidRPr="007B0AAD">
        <w:rPr>
          <w:rFonts w:ascii="Arial" w:hAnsi="Arial" w:cs="Arial"/>
          <w:i/>
        </w:rPr>
        <w:tab/>
      </w:r>
      <w:r w:rsidRPr="007B0AAD">
        <w:rPr>
          <w:rFonts w:ascii="Arial" w:hAnsi="Arial" w:cs="Arial"/>
          <w:i/>
        </w:rPr>
        <w:tab/>
      </w:r>
      <w:r w:rsidRPr="007B0AAD">
        <w:rPr>
          <w:rFonts w:ascii="Arial" w:hAnsi="Arial" w:cs="Arial"/>
          <w:i/>
        </w:rPr>
        <w:tab/>
      </w:r>
      <w:r w:rsidRPr="007B0AAD">
        <w:rPr>
          <w:rFonts w:ascii="Arial" w:hAnsi="Arial" w:cs="Arial"/>
          <w:i/>
        </w:rPr>
        <w:tab/>
      </w:r>
      <w:r w:rsidRPr="007B0AAD">
        <w:rPr>
          <w:rFonts w:ascii="Arial" w:hAnsi="Arial" w:cs="Arial"/>
          <w:i/>
        </w:rPr>
        <w:tab/>
      </w:r>
      <w:r w:rsidRPr="007B0AAD">
        <w:rPr>
          <w:rFonts w:ascii="Arial" w:hAnsi="Arial" w:cs="Arial"/>
          <w:i/>
        </w:rPr>
        <w:tab/>
      </w:r>
    </w:p>
    <w:p w14:paraId="41606DC9" w14:textId="77777777" w:rsidR="00BF3D68" w:rsidRPr="007B0AAD" w:rsidRDefault="00BF3D68" w:rsidP="006A1551">
      <w:pPr>
        <w:spacing w:after="0"/>
        <w:rPr>
          <w:rFonts w:ascii="Arial" w:hAnsi="Arial" w:cs="Arial"/>
        </w:rPr>
      </w:pPr>
    </w:p>
    <w:p w14:paraId="2B609F59" w14:textId="77777777" w:rsidR="00BF3D68" w:rsidRPr="007B0AAD" w:rsidRDefault="00BF3D68" w:rsidP="006A1551">
      <w:pPr>
        <w:spacing w:after="0"/>
        <w:rPr>
          <w:rFonts w:ascii="Arial" w:hAnsi="Arial" w:cs="Arial"/>
        </w:rPr>
      </w:pPr>
      <w:r w:rsidRPr="007B0AAD">
        <w:rPr>
          <w:rFonts w:ascii="Arial" w:hAnsi="Arial" w:cs="Arial"/>
        </w:rPr>
        <w:t xml:space="preserve">                                                                                   ……………………………………..</w:t>
      </w:r>
    </w:p>
    <w:p w14:paraId="34CDDF51" w14:textId="77777777" w:rsidR="00BF3D68" w:rsidRPr="007B0AAD" w:rsidRDefault="00BF3D68" w:rsidP="006A1551">
      <w:pPr>
        <w:spacing w:after="0"/>
        <w:rPr>
          <w:rFonts w:ascii="Arial" w:hAnsi="Arial" w:cs="Arial"/>
        </w:rPr>
      </w:pPr>
    </w:p>
    <w:p w14:paraId="2B8094BA" w14:textId="77777777" w:rsidR="00BF3D68" w:rsidRPr="007B0AAD" w:rsidRDefault="00BF3D68" w:rsidP="006A1551">
      <w:pPr>
        <w:spacing w:after="0"/>
        <w:rPr>
          <w:rFonts w:ascii="Arial" w:hAnsi="Arial" w:cs="Arial"/>
          <w:color w:val="auto"/>
          <w:lang w:eastAsia="zh-CN"/>
        </w:rPr>
      </w:pPr>
    </w:p>
    <w:p w14:paraId="60EB61CF" w14:textId="77777777" w:rsidR="00BF3D68" w:rsidRPr="007B0AAD" w:rsidRDefault="00BF3D68" w:rsidP="006A1551">
      <w:pPr>
        <w:spacing w:after="0"/>
        <w:rPr>
          <w:rFonts w:ascii="Arial" w:hAnsi="Arial" w:cs="Arial"/>
          <w:lang w:eastAsia="zh-CN"/>
        </w:rPr>
      </w:pPr>
      <w:r w:rsidRPr="007B0AAD">
        <w:rPr>
          <w:rFonts w:ascii="Arial" w:hAnsi="Arial" w:cs="Arial"/>
          <w:lang w:eastAsia="zh-CN"/>
        </w:rPr>
        <w:br w:type="page"/>
      </w:r>
    </w:p>
    <w:p w14:paraId="2EAD8311" w14:textId="49D759E7" w:rsidR="00BF3D68" w:rsidRPr="007B0AAD" w:rsidRDefault="00BF3D68" w:rsidP="00321F89">
      <w:pPr>
        <w:pStyle w:val="Slog3"/>
        <w:rPr>
          <w:rStyle w:val="Neenpoudarek"/>
          <w:rFonts w:ascii="Arial" w:hAnsi="Arial" w:cs="Arial"/>
          <w:i/>
          <w:iCs/>
          <w:color w:val="auto"/>
          <w:sz w:val="22"/>
          <w:szCs w:val="22"/>
        </w:rPr>
      </w:pPr>
      <w:bookmarkStart w:id="34" w:name="_Toc491691715"/>
      <w:r w:rsidRPr="007B0AAD">
        <w:rPr>
          <w:rStyle w:val="Neenpoudarek"/>
          <w:rFonts w:ascii="Arial" w:hAnsi="Arial" w:cs="Arial"/>
          <w:i/>
          <w:iCs/>
          <w:color w:val="auto"/>
          <w:sz w:val="22"/>
          <w:szCs w:val="22"/>
        </w:rPr>
        <w:lastRenderedPageBreak/>
        <w:t>PRILOGA št. 1</w:t>
      </w:r>
      <w:r w:rsidR="00F820CD" w:rsidRPr="007B0AAD">
        <w:rPr>
          <w:rStyle w:val="Neenpoudarek"/>
          <w:rFonts w:ascii="Arial" w:hAnsi="Arial" w:cs="Arial"/>
          <w:i/>
          <w:iCs/>
          <w:color w:val="auto"/>
          <w:sz w:val="22"/>
          <w:szCs w:val="22"/>
        </w:rPr>
        <w:t>0</w:t>
      </w:r>
      <w:bookmarkEnd w:id="34"/>
    </w:p>
    <w:p w14:paraId="5189FA04" w14:textId="30496B8B" w:rsidR="00BF3D68" w:rsidRPr="007B0AAD" w:rsidRDefault="00BF3D68" w:rsidP="0033301E">
      <w:pPr>
        <w:pStyle w:val="Intenzivencitat"/>
      </w:pPr>
      <w:bookmarkStart w:id="35" w:name="_Toc454902733"/>
      <w:bookmarkStart w:id="36" w:name="_Toc491691716"/>
      <w:r w:rsidRPr="007B0AAD">
        <w:t>IZJAVA PONUDNIKA O PREDLOŽITVI FINANČEGA ZAVAROVANJA ZA DOBRO IZVEDBO</w:t>
      </w:r>
      <w:bookmarkEnd w:id="35"/>
      <w:bookmarkEnd w:id="36"/>
      <w:r w:rsidRPr="007B0AAD">
        <w:t xml:space="preserve"> </w:t>
      </w:r>
    </w:p>
    <w:p w14:paraId="46844F6D" w14:textId="21FCBFA0" w:rsidR="0024122B" w:rsidRPr="007B0AAD" w:rsidRDefault="0024122B" w:rsidP="0024122B">
      <w:pPr>
        <w:suppressAutoHyphens/>
        <w:autoSpaceDN w:val="0"/>
        <w:spacing w:after="0"/>
        <w:ind w:right="6"/>
        <w:jc w:val="both"/>
        <w:textAlignment w:val="baseline"/>
        <w:rPr>
          <w:rFonts w:ascii="Arial" w:hAnsi="Arial" w:cs="Arial"/>
          <w:kern w:val="3"/>
          <w:lang w:eastAsia="zh-CN"/>
        </w:rPr>
      </w:pPr>
      <w:r w:rsidRPr="007B0AAD">
        <w:rPr>
          <w:rFonts w:ascii="Arial" w:hAnsi="Arial" w:cs="Arial"/>
          <w:kern w:val="3"/>
          <w:lang w:eastAsia="zh-CN"/>
        </w:rPr>
        <w:t>V zvezi z javnim naročilom »</w:t>
      </w:r>
      <w:r w:rsidRPr="007B0AAD">
        <w:rPr>
          <w:rFonts w:ascii="Arial" w:hAnsi="Arial" w:cs="Arial"/>
        </w:rPr>
        <w:t>Storitve varovanja</w:t>
      </w:r>
      <w:r w:rsidRPr="007B0AAD">
        <w:rPr>
          <w:rFonts w:ascii="Arial" w:hAnsi="Arial" w:cs="Arial"/>
          <w:kern w:val="3"/>
          <w:lang w:eastAsia="zh-CN"/>
        </w:rPr>
        <w:t>«, objavljenem na portalu javnih naročil dne_________, št. objave ________________________</w:t>
      </w:r>
      <w:r w:rsidRPr="007B0AAD">
        <w:rPr>
          <w:rFonts w:ascii="Arial" w:hAnsi="Arial" w:cs="Arial"/>
          <w:color w:val="auto"/>
          <w:kern w:val="3"/>
          <w:lang w:eastAsia="zh-CN"/>
        </w:rPr>
        <w:t>,</w:t>
      </w:r>
    </w:p>
    <w:p w14:paraId="5CE7DB9E" w14:textId="77777777" w:rsidR="0024122B" w:rsidRPr="007B0AAD" w:rsidRDefault="0024122B" w:rsidP="0024122B">
      <w:pPr>
        <w:pStyle w:val="Standard"/>
        <w:autoSpaceDE w:val="0"/>
        <w:rPr>
          <w:rFonts w:ascii="Arial" w:hAnsi="Arial" w:cs="Arial"/>
        </w:rPr>
      </w:pPr>
    </w:p>
    <w:p w14:paraId="45E12021" w14:textId="5D226DDD" w:rsidR="0024122B" w:rsidRPr="007B0AAD" w:rsidRDefault="0024122B" w:rsidP="0024122B">
      <w:pPr>
        <w:pStyle w:val="Standard"/>
        <w:autoSpaceDE w:val="0"/>
        <w:rPr>
          <w:rFonts w:ascii="Arial" w:hAnsi="Arial" w:cs="Arial"/>
        </w:rPr>
      </w:pPr>
      <w:r w:rsidRPr="007B0AAD">
        <w:rPr>
          <w:rFonts w:ascii="Arial" w:hAnsi="Arial" w:cs="Arial"/>
        </w:rPr>
        <w:t>se zavezujemo, da bomo v 20 (dvajsetih) dneh po podpisu pogodbe za izvedbo javnega naročila »Storitve varovanja« naročniku predložil originalno v bančno garancijo z veljavnostjo najmanj 30 dni dlje od trajanja pogodbe,  v skladu s spodnjim vzorcem.</w:t>
      </w:r>
    </w:p>
    <w:p w14:paraId="689A62C2" w14:textId="77777777" w:rsidR="0024122B" w:rsidRPr="007B0AAD" w:rsidRDefault="0024122B" w:rsidP="0024122B">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24122B" w:rsidRPr="007B0AAD" w14:paraId="0146B877" w14:textId="77777777" w:rsidTr="00693B01">
        <w:tc>
          <w:tcPr>
            <w:tcW w:w="4643" w:type="dxa"/>
            <w:tcMar>
              <w:top w:w="0" w:type="dxa"/>
              <w:left w:w="108" w:type="dxa"/>
              <w:bottom w:w="0" w:type="dxa"/>
              <w:right w:w="108" w:type="dxa"/>
            </w:tcMar>
          </w:tcPr>
          <w:p w14:paraId="05CBA557" w14:textId="77777777" w:rsidR="0024122B" w:rsidRPr="007B0AAD" w:rsidRDefault="0024122B" w:rsidP="00693B01">
            <w:pPr>
              <w:pStyle w:val="Standard"/>
              <w:snapToGrid w:val="0"/>
              <w:rPr>
                <w:rFonts w:ascii="Arial" w:hAnsi="Arial" w:cs="Arial"/>
              </w:rPr>
            </w:pPr>
            <w:r w:rsidRPr="007B0AAD">
              <w:rPr>
                <w:rFonts w:ascii="Arial" w:hAnsi="Arial" w:cs="Arial"/>
              </w:rPr>
              <w:t>Kraj in datum:</w:t>
            </w:r>
          </w:p>
        </w:tc>
        <w:tc>
          <w:tcPr>
            <w:tcW w:w="4643" w:type="dxa"/>
            <w:tcMar>
              <w:top w:w="0" w:type="dxa"/>
              <w:left w:w="108" w:type="dxa"/>
              <w:bottom w:w="0" w:type="dxa"/>
              <w:right w:w="108" w:type="dxa"/>
            </w:tcMar>
          </w:tcPr>
          <w:p w14:paraId="7092AD8E" w14:textId="77777777" w:rsidR="0024122B" w:rsidRPr="007B0AAD" w:rsidRDefault="0024122B" w:rsidP="00693B01">
            <w:pPr>
              <w:pStyle w:val="Standard"/>
              <w:snapToGrid w:val="0"/>
              <w:rPr>
                <w:rFonts w:ascii="Arial" w:hAnsi="Arial" w:cs="Arial"/>
              </w:rPr>
            </w:pPr>
            <w:r w:rsidRPr="007B0AAD">
              <w:rPr>
                <w:rFonts w:ascii="Arial" w:hAnsi="Arial" w:cs="Arial"/>
              </w:rPr>
              <w:t>Ponudnik:</w:t>
            </w:r>
          </w:p>
          <w:p w14:paraId="46190E35" w14:textId="77777777" w:rsidR="0024122B" w:rsidRPr="007B0AAD" w:rsidRDefault="0024122B" w:rsidP="00693B01">
            <w:pPr>
              <w:pStyle w:val="Standard"/>
              <w:rPr>
                <w:rFonts w:ascii="Arial" w:hAnsi="Arial" w:cs="Arial"/>
              </w:rPr>
            </w:pPr>
          </w:p>
          <w:p w14:paraId="4A42D734" w14:textId="77777777" w:rsidR="0024122B" w:rsidRPr="007B0AAD" w:rsidRDefault="0024122B" w:rsidP="00693B01">
            <w:pPr>
              <w:pStyle w:val="Standard"/>
              <w:rPr>
                <w:rFonts w:ascii="Arial" w:hAnsi="Arial" w:cs="Arial"/>
              </w:rPr>
            </w:pPr>
            <w:r w:rsidRPr="007B0AAD">
              <w:rPr>
                <w:rFonts w:ascii="Arial" w:hAnsi="Arial" w:cs="Arial"/>
              </w:rPr>
              <w:t>Žig in podpis:</w:t>
            </w:r>
          </w:p>
        </w:tc>
      </w:tr>
    </w:tbl>
    <w:p w14:paraId="111F6727" w14:textId="77777777" w:rsidR="0024122B" w:rsidRPr="007B0AAD" w:rsidRDefault="0024122B" w:rsidP="0024122B">
      <w:pPr>
        <w:pStyle w:val="Standard"/>
        <w:rPr>
          <w:rFonts w:ascii="Arial" w:hAnsi="Arial" w:cs="Arial"/>
        </w:rPr>
      </w:pPr>
    </w:p>
    <w:p w14:paraId="7CC5064D" w14:textId="77777777" w:rsidR="0024122B" w:rsidRPr="007B0AAD" w:rsidRDefault="0024122B" w:rsidP="0024122B">
      <w:pPr>
        <w:pStyle w:val="Standard"/>
        <w:rPr>
          <w:rFonts w:ascii="Arial" w:hAnsi="Arial" w:cs="Arial"/>
        </w:rPr>
      </w:pPr>
    </w:p>
    <w:p w14:paraId="2D8FBA16" w14:textId="77777777" w:rsidR="0024122B" w:rsidRPr="007B0AAD" w:rsidRDefault="0024122B" w:rsidP="0024122B">
      <w:pPr>
        <w:pStyle w:val="Standard"/>
        <w:pBdr>
          <w:top w:val="single" w:sz="4" w:space="1" w:color="000000"/>
          <w:left w:val="single" w:sz="4" w:space="4" w:color="000000"/>
          <w:bottom w:val="single" w:sz="4" w:space="1" w:color="000000"/>
          <w:right w:val="single" w:sz="4" w:space="4" w:color="000000"/>
        </w:pBdr>
        <w:rPr>
          <w:rFonts w:ascii="Arial" w:hAnsi="Arial" w:cs="Arial"/>
        </w:rPr>
      </w:pPr>
      <w:r w:rsidRPr="007B0AAD">
        <w:rPr>
          <w:rFonts w:ascii="Arial" w:hAnsi="Arial" w:cs="Arial"/>
          <w:b/>
          <w:bCs/>
        </w:rPr>
        <w:t xml:space="preserve">GARANCIJA ZA DOBRO IZVEDBO  DEL  </w:t>
      </w:r>
      <w:r w:rsidRPr="007B0AAD">
        <w:rPr>
          <w:rFonts w:ascii="Arial" w:hAnsi="Arial" w:cs="Arial"/>
        </w:rPr>
        <w:t>št.____________</w:t>
      </w:r>
    </w:p>
    <w:p w14:paraId="7DE2B4D5" w14:textId="77777777" w:rsidR="0024122B" w:rsidRPr="007B0AAD" w:rsidRDefault="0024122B" w:rsidP="0024122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7B0AAD">
        <w:rPr>
          <w:rFonts w:ascii="Arial" w:hAnsi="Arial" w:cs="Arial"/>
        </w:rPr>
        <w:t>Naziv banke (izdajatelja garancije):</w:t>
      </w:r>
    </w:p>
    <w:p w14:paraId="7D403D38" w14:textId="77777777" w:rsidR="0024122B" w:rsidRPr="007B0AAD" w:rsidRDefault="0024122B" w:rsidP="0024122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247998A3" w14:textId="77777777" w:rsidR="0024122B" w:rsidRPr="007B0AAD" w:rsidRDefault="0024122B" w:rsidP="0024122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7B0AAD">
        <w:rPr>
          <w:rFonts w:ascii="Arial" w:hAnsi="Arial" w:cs="Arial"/>
        </w:rPr>
        <w:t>Kraj in datum:</w:t>
      </w:r>
    </w:p>
    <w:p w14:paraId="67E17277" w14:textId="77777777" w:rsidR="0024122B" w:rsidRPr="007B0AAD" w:rsidRDefault="0024122B" w:rsidP="0024122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4EF1237C" w14:textId="77777777" w:rsidR="0024122B" w:rsidRPr="007B0AAD" w:rsidRDefault="0024122B" w:rsidP="0024122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7B0AAD">
        <w:rPr>
          <w:rFonts w:ascii="Arial" w:hAnsi="Arial" w:cs="Arial"/>
        </w:rPr>
        <w:t>Upravičenec:</w:t>
      </w:r>
    </w:p>
    <w:p w14:paraId="13EB273D" w14:textId="77777777" w:rsidR="0024122B" w:rsidRPr="007B0AAD" w:rsidRDefault="0024122B" w:rsidP="0024122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3F4D04CF" w14:textId="77777777" w:rsidR="0024122B" w:rsidRPr="007B0AAD" w:rsidRDefault="0024122B" w:rsidP="0024122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7B0AAD">
        <w:rPr>
          <w:rFonts w:ascii="Arial" w:hAnsi="Arial" w:cs="Arial"/>
        </w:rPr>
        <w:t>Garancija št....................</w:t>
      </w:r>
    </w:p>
    <w:p w14:paraId="08BE5524" w14:textId="77777777" w:rsidR="0024122B" w:rsidRPr="007B0AAD" w:rsidRDefault="0024122B" w:rsidP="0024122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08D4F4B0" w14:textId="1FFDD044" w:rsidR="0024122B" w:rsidRPr="007B0AAD" w:rsidRDefault="0024122B" w:rsidP="0024122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7B0AAD">
        <w:rPr>
          <w:rFonts w:ascii="Arial" w:hAnsi="Arial" w:cs="Arial"/>
        </w:rPr>
        <w:t>V skladu s pogodbo za izvedbo javnega naročila »Storitve varovanja«, sklenjeno med naročnikom (upravičencem iz te garancije) ŠTUDENTSKI DOM LJUBLJANA, Svetčeva ulica 9, 1000 Ljubljana in izvajalcem ……………………........................................................... (naziv izvajalca), je izvajalec dolžan izvajati storitve varovanja objektov in prireditev v vrednosti ....................................... EUR (z besedo........................................), v roku......................... (datum, dni, mesecev) v količini in kvaliteti, opredeljeni v citirani pogodbi.</w:t>
      </w:r>
    </w:p>
    <w:p w14:paraId="6CBBB6A9" w14:textId="77777777" w:rsidR="0024122B" w:rsidRPr="007B0AAD" w:rsidRDefault="0024122B" w:rsidP="0024122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785B7078" w14:textId="77777777" w:rsidR="0024122B" w:rsidRPr="007B0AAD" w:rsidRDefault="0024122B" w:rsidP="0024122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7B0AAD">
        <w:rPr>
          <w:rFonts w:ascii="Arial" w:hAnsi="Arial" w:cs="Arial"/>
        </w:rPr>
        <w:t>Na zahtevo izvajalca se s to garancijo nepreklicno in brezpogojno obvezujemo, da bomo v 15 dneh po prejemu vašega prvega pisnega zahtevka plačali ........................... ………………. EUR, to je 10 % od skupne ponudbene vrednosti (z DDV) pogodbe, če izvajalec svoje pogodbene obveznosti ne bo izpolnil v dogovorjeni kvaliteti, količini in rokih, opredeljenih v zgoraj citirani pogodbi.</w:t>
      </w:r>
    </w:p>
    <w:p w14:paraId="66F6AE31" w14:textId="77777777" w:rsidR="0024122B" w:rsidRPr="007B0AAD" w:rsidRDefault="0024122B" w:rsidP="0024122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20857EB8" w14:textId="185A98F4" w:rsidR="0024122B" w:rsidRPr="007B0AAD" w:rsidRDefault="0024122B" w:rsidP="0024122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7B0AAD">
        <w:rPr>
          <w:rFonts w:ascii="Arial" w:hAnsi="Arial" w:cs="Arial"/>
        </w:rPr>
        <w:t xml:space="preserve">Naša obveza velja tudi v primeru delne izpolnitve pogodbene obveznosti, če opravljena </w:t>
      </w:r>
      <w:r w:rsidR="00025577" w:rsidRPr="007B0AAD">
        <w:rPr>
          <w:rFonts w:ascii="Arial" w:hAnsi="Arial" w:cs="Arial"/>
        </w:rPr>
        <w:t>storitev</w:t>
      </w:r>
      <w:r w:rsidRPr="007B0AAD">
        <w:rPr>
          <w:rFonts w:ascii="Arial" w:hAnsi="Arial" w:cs="Arial"/>
        </w:rPr>
        <w:t xml:space="preserve"> tudi delno ne zadostuje pogodbenim zahtevam.</w:t>
      </w:r>
    </w:p>
    <w:p w14:paraId="3C5B286B" w14:textId="77777777" w:rsidR="0024122B" w:rsidRPr="007B0AAD" w:rsidRDefault="0024122B" w:rsidP="0024122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102A66F8" w14:textId="77777777" w:rsidR="0024122B" w:rsidRPr="007B0AAD" w:rsidRDefault="0024122B" w:rsidP="0024122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7B0AAD">
        <w:rPr>
          <w:rFonts w:ascii="Arial" w:hAnsi="Arial" w:cs="Arial"/>
        </w:rPr>
        <w:t>Zahtevek za unovčenje garancije mora biti predložen banki in mora vsebovati:</w:t>
      </w:r>
    </w:p>
    <w:p w14:paraId="45BCE041" w14:textId="77777777" w:rsidR="0024122B" w:rsidRPr="007B0AAD" w:rsidRDefault="0024122B" w:rsidP="0024122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7B0AAD">
        <w:rPr>
          <w:rFonts w:ascii="Arial" w:hAnsi="Arial" w:cs="Arial"/>
        </w:rPr>
        <w:t>1. originalno pismo za unovčenje garancije v skladu z zgornjim odstavkom in</w:t>
      </w:r>
    </w:p>
    <w:p w14:paraId="79F4053C" w14:textId="77777777" w:rsidR="0024122B" w:rsidRPr="007B0AAD" w:rsidRDefault="0024122B" w:rsidP="0024122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7B0AAD">
        <w:rPr>
          <w:rFonts w:ascii="Arial" w:hAnsi="Arial" w:cs="Arial"/>
        </w:rPr>
        <w:t>2. original Garancije št....................</w:t>
      </w:r>
    </w:p>
    <w:p w14:paraId="2179D705" w14:textId="77777777" w:rsidR="0024122B" w:rsidRPr="007B0AAD" w:rsidRDefault="0024122B" w:rsidP="0024122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5A3A96FC" w14:textId="77777777" w:rsidR="0024122B" w:rsidRPr="007B0AAD" w:rsidRDefault="0024122B" w:rsidP="0024122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7B0AAD">
        <w:rPr>
          <w:rFonts w:ascii="Arial" w:hAnsi="Arial" w:cs="Arial"/>
        </w:rPr>
        <w:t xml:space="preserve">Ta garancija se znižuje za vsak po tej garanciji unovčeni znesek. </w:t>
      </w:r>
    </w:p>
    <w:p w14:paraId="14BF15EB" w14:textId="77777777" w:rsidR="0024122B" w:rsidRPr="007B0AAD" w:rsidRDefault="0024122B" w:rsidP="0024122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01B8A015" w14:textId="77777777" w:rsidR="0024122B" w:rsidRPr="007B0AAD" w:rsidRDefault="0024122B" w:rsidP="0024122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7B0AAD">
        <w:rPr>
          <w:rFonts w:ascii="Arial" w:hAnsi="Arial" w:cs="Arial"/>
        </w:rPr>
        <w:lastRenderedPageBreak/>
        <w:t>Ta garancija velja najkasneje do ................... Po preteku navedenega roka garancija ne velja več in naša obveznost avtomatično ugasne, ne glede na to, ali je garancija vrnjena.</w:t>
      </w:r>
    </w:p>
    <w:p w14:paraId="22E1F297" w14:textId="77777777" w:rsidR="0024122B" w:rsidRPr="007B0AAD" w:rsidRDefault="0024122B" w:rsidP="0024122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51243DBC" w14:textId="77777777" w:rsidR="0024122B" w:rsidRPr="007B0AAD" w:rsidRDefault="0024122B" w:rsidP="0024122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7B0AAD">
        <w:rPr>
          <w:rFonts w:ascii="Arial" w:hAnsi="Arial" w:cs="Arial"/>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76612C96" w14:textId="77777777" w:rsidR="0024122B" w:rsidRPr="007B0AAD" w:rsidRDefault="0024122B" w:rsidP="0024122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08F867CA" w14:textId="07AA0731" w:rsidR="0024122B" w:rsidRPr="007B0AAD" w:rsidRDefault="0024122B" w:rsidP="0024122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7B0AAD">
        <w:rPr>
          <w:rFonts w:ascii="Arial" w:hAnsi="Arial" w:cs="Arial"/>
        </w:rPr>
        <w:t>To garancijo lahko uveljavlja naročnik, ŠTUDENTSKI DOM LJUBLJANA, Svetčeva ulica 9, 1000 Ljubljana, njegov pravni naslednik in Ministrstvo za izobraževanje, znanost, kulturo in šport.</w:t>
      </w:r>
    </w:p>
    <w:p w14:paraId="3CB25613" w14:textId="77777777" w:rsidR="0024122B" w:rsidRPr="007B0AAD" w:rsidRDefault="0024122B" w:rsidP="0024122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209CD864" w14:textId="77777777" w:rsidR="0024122B" w:rsidRPr="007B0AAD" w:rsidRDefault="0024122B" w:rsidP="0024122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7B0AAD">
        <w:rPr>
          <w:rFonts w:ascii="Arial" w:hAnsi="Arial" w:cs="Arial"/>
        </w:rPr>
        <w:t>Morebitne spore med upravičencem in banko rešuje stvarno pristojno sodišče v Ljubljani.</w:t>
      </w:r>
    </w:p>
    <w:p w14:paraId="3C2644BA" w14:textId="77777777" w:rsidR="0024122B" w:rsidRPr="007B0AAD" w:rsidRDefault="0024122B" w:rsidP="0024122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23276997" w14:textId="77777777" w:rsidR="0024122B" w:rsidRPr="007B0AAD" w:rsidRDefault="0024122B" w:rsidP="0024122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7B0AAD">
        <w:rPr>
          <w:rFonts w:ascii="Arial" w:hAnsi="Arial" w:cs="Arial"/>
        </w:rPr>
        <w:t>Banka</w:t>
      </w:r>
    </w:p>
    <w:p w14:paraId="3A0A8D6A" w14:textId="77777777" w:rsidR="0024122B" w:rsidRPr="007B0AAD" w:rsidRDefault="0024122B" w:rsidP="0024122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41DFE0E4" w14:textId="77777777" w:rsidR="0024122B" w:rsidRPr="007B0AAD" w:rsidRDefault="0024122B" w:rsidP="0024122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7B0AAD">
        <w:rPr>
          <w:rFonts w:ascii="Arial" w:hAnsi="Arial" w:cs="Arial"/>
        </w:rPr>
        <w:t>(žig, podpis)</w:t>
      </w:r>
    </w:p>
    <w:p w14:paraId="44C36C4F" w14:textId="77777777" w:rsidR="0024122B" w:rsidRPr="007B0AAD" w:rsidRDefault="0024122B" w:rsidP="0024122B">
      <w:pPr>
        <w:spacing w:after="0"/>
        <w:rPr>
          <w:rFonts w:ascii="Arial" w:hAnsi="Arial" w:cs="Arial"/>
          <w:color w:val="auto"/>
          <w:lang w:eastAsia="zh-CN"/>
        </w:rPr>
      </w:pPr>
    </w:p>
    <w:p w14:paraId="63A17C64" w14:textId="77777777" w:rsidR="00BF3D68" w:rsidRPr="007B0AAD" w:rsidRDefault="00BF3D68" w:rsidP="006A1551">
      <w:pPr>
        <w:pStyle w:val="Standard"/>
        <w:rPr>
          <w:rFonts w:ascii="Arial" w:hAnsi="Arial" w:cs="Arial"/>
        </w:rPr>
      </w:pPr>
    </w:p>
    <w:p w14:paraId="1D5C5997" w14:textId="77777777" w:rsidR="00BF3D68" w:rsidRPr="007B0AAD" w:rsidRDefault="00BF3D68" w:rsidP="006A1551">
      <w:pPr>
        <w:spacing w:after="0"/>
        <w:rPr>
          <w:rFonts w:ascii="Arial" w:hAnsi="Arial" w:cs="Arial"/>
          <w:color w:val="auto"/>
          <w:lang w:eastAsia="zh-CN"/>
        </w:rPr>
      </w:pPr>
    </w:p>
    <w:p w14:paraId="7AE5C0C8" w14:textId="77777777" w:rsidR="00BF3D68" w:rsidRPr="007B0AAD" w:rsidRDefault="00BF3D68" w:rsidP="006A1551">
      <w:pPr>
        <w:spacing w:after="0"/>
        <w:rPr>
          <w:rFonts w:ascii="Arial" w:hAnsi="Arial" w:cs="Arial"/>
          <w:lang w:eastAsia="zh-CN"/>
        </w:rPr>
      </w:pPr>
      <w:r w:rsidRPr="007B0AAD">
        <w:rPr>
          <w:rFonts w:ascii="Arial" w:hAnsi="Arial" w:cs="Arial"/>
          <w:lang w:eastAsia="zh-CN"/>
        </w:rPr>
        <w:br w:type="page"/>
      </w:r>
    </w:p>
    <w:p w14:paraId="6092AD50" w14:textId="2AF61E52" w:rsidR="00131729" w:rsidRPr="007B0AAD" w:rsidRDefault="00131729" w:rsidP="00321F89">
      <w:pPr>
        <w:pStyle w:val="Slog3"/>
        <w:rPr>
          <w:rStyle w:val="Neenpoudarek"/>
          <w:rFonts w:ascii="Arial" w:hAnsi="Arial" w:cs="Arial"/>
          <w:i/>
          <w:iCs/>
          <w:color w:val="auto"/>
          <w:sz w:val="22"/>
          <w:szCs w:val="22"/>
        </w:rPr>
      </w:pPr>
      <w:bookmarkStart w:id="37" w:name="_Toc491691717"/>
      <w:bookmarkEnd w:id="32"/>
      <w:r w:rsidRPr="007B0AAD">
        <w:rPr>
          <w:rStyle w:val="Neenpoudarek"/>
          <w:rFonts w:ascii="Arial" w:hAnsi="Arial" w:cs="Arial"/>
          <w:i/>
          <w:iCs/>
          <w:color w:val="auto"/>
          <w:sz w:val="22"/>
          <w:szCs w:val="22"/>
        </w:rPr>
        <w:lastRenderedPageBreak/>
        <w:t xml:space="preserve">PRILOGA št. </w:t>
      </w:r>
      <w:r w:rsidR="0013290F" w:rsidRPr="007B0AAD">
        <w:rPr>
          <w:rStyle w:val="Neenpoudarek"/>
          <w:rFonts w:ascii="Arial" w:hAnsi="Arial" w:cs="Arial"/>
          <w:i/>
          <w:iCs/>
          <w:color w:val="auto"/>
          <w:sz w:val="22"/>
          <w:szCs w:val="22"/>
        </w:rPr>
        <w:t>1</w:t>
      </w:r>
      <w:r w:rsidR="00F820CD" w:rsidRPr="007B0AAD">
        <w:rPr>
          <w:rStyle w:val="Neenpoudarek"/>
          <w:rFonts w:ascii="Arial" w:hAnsi="Arial" w:cs="Arial"/>
          <w:i/>
          <w:iCs/>
          <w:color w:val="auto"/>
          <w:sz w:val="22"/>
          <w:szCs w:val="22"/>
        </w:rPr>
        <w:t>1</w:t>
      </w:r>
      <w:bookmarkEnd w:id="37"/>
    </w:p>
    <w:p w14:paraId="760FC60A" w14:textId="7BD0B244" w:rsidR="00131729" w:rsidRPr="007B0AAD" w:rsidRDefault="00131729" w:rsidP="0033301E">
      <w:pPr>
        <w:pStyle w:val="Intenzivencitat"/>
      </w:pPr>
      <w:bookmarkStart w:id="38" w:name="_Toc491691718"/>
      <w:r w:rsidRPr="007B0AAD">
        <w:t xml:space="preserve">VZOREC </w:t>
      </w:r>
      <w:r w:rsidR="004761D3" w:rsidRPr="007B0AAD">
        <w:t>POGODBE</w:t>
      </w:r>
      <w:bookmarkEnd w:id="38"/>
    </w:p>
    <w:p w14:paraId="562D6C69" w14:textId="77777777" w:rsidR="00131729" w:rsidRPr="007B0AAD" w:rsidRDefault="00131729" w:rsidP="006A1551">
      <w:pPr>
        <w:spacing w:after="0"/>
        <w:rPr>
          <w:rFonts w:ascii="Arial" w:hAnsi="Arial" w:cs="Arial"/>
          <w:color w:val="auto"/>
          <w:lang w:eastAsia="zh-CN"/>
        </w:rPr>
      </w:pPr>
    </w:p>
    <w:p w14:paraId="27A4DEDF" w14:textId="77777777" w:rsidR="00131729" w:rsidRPr="007B0AAD" w:rsidRDefault="00131729" w:rsidP="006A1551">
      <w:pPr>
        <w:pStyle w:val="Standard"/>
        <w:rPr>
          <w:rFonts w:ascii="Arial" w:hAnsi="Arial" w:cs="Arial"/>
          <w:b/>
          <w:bCs/>
        </w:rPr>
      </w:pPr>
      <w:r w:rsidRPr="007B0AAD">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667A1E" w:rsidRPr="007B0AAD" w14:paraId="636AC919" w14:textId="77777777" w:rsidTr="002135A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B06EBF9" w14:textId="77777777" w:rsidR="00667A1E" w:rsidRPr="007B0AAD" w:rsidRDefault="00667A1E" w:rsidP="006A1551">
            <w:pPr>
              <w:pStyle w:val="Standard"/>
              <w:rPr>
                <w:rFonts w:ascii="Arial" w:eastAsia="Times New Roman" w:hAnsi="Arial" w:cs="Arial"/>
              </w:rPr>
            </w:pPr>
            <w:r w:rsidRPr="007B0AAD">
              <w:rPr>
                <w:rFonts w:ascii="Arial" w:eastAsia="Times New Roman"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979CED" w14:textId="5D4A6BE1" w:rsidR="00667A1E" w:rsidRPr="007B0AAD" w:rsidRDefault="00E12FAB" w:rsidP="006A1551">
            <w:pPr>
              <w:pStyle w:val="Standard"/>
              <w:rPr>
                <w:rFonts w:ascii="Arial" w:hAnsi="Arial" w:cs="Arial"/>
                <w:b/>
              </w:rPr>
            </w:pPr>
            <w:r w:rsidRPr="007B0AAD">
              <w:rPr>
                <w:rFonts w:ascii="Arial" w:hAnsi="Arial" w:cs="Arial"/>
                <w:b/>
              </w:rPr>
              <w:t>ŠTUDENTSKI DOM LJUBLJANA</w:t>
            </w:r>
          </w:p>
          <w:p w14:paraId="7A6C1878" w14:textId="42360AFD" w:rsidR="00667A1E" w:rsidRPr="007B0AAD" w:rsidRDefault="00E12FAB" w:rsidP="006A1551">
            <w:pPr>
              <w:pStyle w:val="Standard"/>
              <w:rPr>
                <w:rFonts w:ascii="Arial" w:hAnsi="Arial" w:cs="Arial"/>
              </w:rPr>
            </w:pPr>
            <w:r w:rsidRPr="007B0AAD">
              <w:rPr>
                <w:rFonts w:ascii="Arial" w:hAnsi="Arial" w:cs="Arial"/>
              </w:rPr>
              <w:t>Svetčeva ulica 9</w:t>
            </w:r>
          </w:p>
          <w:p w14:paraId="1FF3B4C6" w14:textId="77777777" w:rsidR="00667A1E" w:rsidRPr="007B0AAD" w:rsidRDefault="00667A1E" w:rsidP="006A1551">
            <w:pPr>
              <w:pStyle w:val="Standard"/>
              <w:rPr>
                <w:rFonts w:ascii="Arial" w:hAnsi="Arial" w:cs="Arial"/>
              </w:rPr>
            </w:pPr>
            <w:r w:rsidRPr="007B0AAD">
              <w:rPr>
                <w:rFonts w:ascii="Arial" w:hAnsi="Arial" w:cs="Arial"/>
              </w:rPr>
              <w:t>1000 Ljubljana</w:t>
            </w:r>
          </w:p>
        </w:tc>
      </w:tr>
      <w:tr w:rsidR="00667A1E" w:rsidRPr="007B0AAD" w14:paraId="194C1C0B" w14:textId="77777777" w:rsidTr="002135A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2B1B4A1" w14:textId="6CAD0D88" w:rsidR="00667A1E" w:rsidRPr="007B0AAD" w:rsidRDefault="00667A1E" w:rsidP="006A1551">
            <w:pPr>
              <w:pStyle w:val="Standard"/>
              <w:rPr>
                <w:rFonts w:ascii="Arial" w:eastAsia="Times New Roman" w:hAnsi="Arial" w:cs="Arial"/>
              </w:rPr>
            </w:pPr>
            <w:r w:rsidRPr="007B0AAD">
              <w:rPr>
                <w:rFonts w:ascii="Arial" w:eastAsia="Times New Roman" w:hAnsi="Arial" w:cs="Arial"/>
              </w:rPr>
              <w:t>ki ga zastopa</w:t>
            </w:r>
            <w:r w:rsidR="00044232" w:rsidRPr="007B0AAD">
              <w:rPr>
                <w:rFonts w:ascii="Arial" w:eastAsia="Times New Roman" w:hAnsi="Arial" w:cs="Arial"/>
              </w:rPr>
              <w:t>ta</w:t>
            </w:r>
            <w:r w:rsidRPr="007B0AAD">
              <w:rPr>
                <w:rFonts w:ascii="Arial" w:eastAsia="Times New Roman" w:hAnsi="Arial" w:cs="Arial"/>
              </w:rPr>
              <w:t>:</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6B3138" w14:textId="4467A042" w:rsidR="00FF356C" w:rsidRPr="007B0AAD" w:rsidRDefault="00E12FAB" w:rsidP="00044232">
            <w:pPr>
              <w:pStyle w:val="Standard"/>
              <w:rPr>
                <w:rFonts w:ascii="Arial" w:hAnsi="Arial" w:cs="Arial"/>
              </w:rPr>
            </w:pPr>
            <w:r w:rsidRPr="007B0AAD">
              <w:rPr>
                <w:rFonts w:ascii="Arial" w:hAnsi="Arial" w:cs="Arial"/>
              </w:rPr>
              <w:t>Škufca Meta</w:t>
            </w:r>
            <w:r w:rsidR="00044232" w:rsidRPr="007B0AAD">
              <w:rPr>
                <w:rFonts w:ascii="Arial" w:hAnsi="Arial" w:cs="Arial"/>
              </w:rPr>
              <w:t xml:space="preserve">, </w:t>
            </w:r>
            <w:r w:rsidRPr="007B0AAD">
              <w:rPr>
                <w:rFonts w:ascii="Arial" w:hAnsi="Arial" w:cs="Arial"/>
              </w:rPr>
              <w:t>direktorica</w:t>
            </w:r>
          </w:p>
        </w:tc>
      </w:tr>
      <w:tr w:rsidR="00667A1E" w:rsidRPr="007B0AAD" w14:paraId="0F35A925" w14:textId="77777777" w:rsidTr="002135A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7DC9EA7" w14:textId="79679A17" w:rsidR="00667A1E" w:rsidRPr="007B0AAD" w:rsidRDefault="00667A1E" w:rsidP="006A1551">
            <w:pPr>
              <w:pStyle w:val="Standard"/>
              <w:rPr>
                <w:rFonts w:ascii="Arial" w:eastAsia="Times New Roman" w:hAnsi="Arial" w:cs="Arial"/>
              </w:rPr>
            </w:pPr>
            <w:r w:rsidRPr="007B0AAD">
              <w:rPr>
                <w:rFonts w:ascii="Arial" w:eastAsia="Times New Roman"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BF192E" w14:textId="2EA7114B" w:rsidR="00667A1E" w:rsidRPr="007B0AAD" w:rsidRDefault="00E12FAB" w:rsidP="00E12FAB">
            <w:pPr>
              <w:pStyle w:val="Default"/>
              <w:jc w:val="both"/>
            </w:pPr>
            <w:r w:rsidRPr="007B0AAD">
              <w:rPr>
                <w:sz w:val="22"/>
                <w:szCs w:val="22"/>
              </w:rPr>
              <w:t xml:space="preserve">6280722000 </w:t>
            </w:r>
          </w:p>
        </w:tc>
      </w:tr>
      <w:tr w:rsidR="00667A1E" w:rsidRPr="007B0AAD" w14:paraId="5DFE3296" w14:textId="77777777" w:rsidTr="002135A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8A6A318" w14:textId="77777777" w:rsidR="00667A1E" w:rsidRPr="007B0AAD" w:rsidRDefault="00667A1E" w:rsidP="006A1551">
            <w:pPr>
              <w:pStyle w:val="Standard"/>
              <w:rPr>
                <w:rFonts w:ascii="Arial" w:eastAsia="Times New Roman" w:hAnsi="Arial" w:cs="Arial"/>
              </w:rPr>
            </w:pPr>
            <w:r w:rsidRPr="007B0AAD">
              <w:rPr>
                <w:rFonts w:ascii="Arial" w:eastAsia="Times New Roman"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CBA177" w14:textId="10619717" w:rsidR="00667A1E" w:rsidRPr="007B0AAD" w:rsidRDefault="00E12FAB" w:rsidP="006A1551">
            <w:pPr>
              <w:pStyle w:val="Standard"/>
              <w:rPr>
                <w:rFonts w:ascii="Arial" w:hAnsi="Arial" w:cs="Arial"/>
              </w:rPr>
            </w:pPr>
            <w:r w:rsidRPr="007B0AAD">
              <w:rPr>
                <w:rFonts w:ascii="Arial" w:hAnsi="Arial" w:cs="Arial"/>
              </w:rPr>
              <w:t>SI13258664</w:t>
            </w:r>
          </w:p>
        </w:tc>
      </w:tr>
      <w:tr w:rsidR="00667A1E" w:rsidRPr="007B0AAD" w14:paraId="08576999" w14:textId="77777777" w:rsidTr="002135A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BE794F5" w14:textId="77777777" w:rsidR="00667A1E" w:rsidRPr="007B0AAD" w:rsidRDefault="00667A1E" w:rsidP="006A1551">
            <w:pPr>
              <w:pStyle w:val="Standard"/>
              <w:rPr>
                <w:rFonts w:ascii="Arial" w:eastAsia="Times New Roman" w:hAnsi="Arial" w:cs="Arial"/>
              </w:rPr>
            </w:pPr>
            <w:r w:rsidRPr="007B0AAD">
              <w:rPr>
                <w:rFonts w:ascii="Arial" w:eastAsia="Times New Roman"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4A6D7E" w14:textId="703907D9" w:rsidR="00667A1E" w:rsidRPr="007B0AAD" w:rsidRDefault="00E12FAB" w:rsidP="000341D4">
            <w:pPr>
              <w:pStyle w:val="Default"/>
              <w:jc w:val="both"/>
            </w:pPr>
            <w:r w:rsidRPr="007B0AAD">
              <w:rPr>
                <w:sz w:val="22"/>
                <w:szCs w:val="22"/>
              </w:rPr>
              <w:t xml:space="preserve">SI56 0110 0600 0041 151 </w:t>
            </w:r>
          </w:p>
        </w:tc>
      </w:tr>
    </w:tbl>
    <w:p w14:paraId="1C7AB893" w14:textId="77777777" w:rsidR="00131729" w:rsidRPr="007B0AAD" w:rsidRDefault="00131729" w:rsidP="006A1551">
      <w:pPr>
        <w:pStyle w:val="Standard"/>
        <w:rPr>
          <w:rFonts w:ascii="Arial" w:hAnsi="Arial" w:cs="Arial"/>
        </w:rPr>
      </w:pPr>
      <w:r w:rsidRPr="007B0AAD">
        <w:rPr>
          <w:rFonts w:ascii="Arial" w:hAnsi="Arial" w:cs="Arial"/>
        </w:rPr>
        <w:t xml:space="preserve"> (v nadaljevanju: naročnik)</w:t>
      </w:r>
    </w:p>
    <w:p w14:paraId="2B079667" w14:textId="77777777" w:rsidR="00131729" w:rsidRPr="007B0AAD" w:rsidRDefault="00131729" w:rsidP="006A1551">
      <w:pPr>
        <w:pStyle w:val="Standard"/>
        <w:rPr>
          <w:rFonts w:ascii="Arial" w:hAnsi="Arial" w:cs="Arial"/>
        </w:rPr>
      </w:pPr>
    </w:p>
    <w:p w14:paraId="5D21AD55" w14:textId="77777777" w:rsidR="00131729" w:rsidRPr="007B0AAD" w:rsidRDefault="00131729" w:rsidP="006A1551">
      <w:pPr>
        <w:pStyle w:val="Standard"/>
        <w:rPr>
          <w:rFonts w:ascii="Arial" w:hAnsi="Arial" w:cs="Arial"/>
        </w:rPr>
      </w:pPr>
      <w:r w:rsidRPr="007B0AAD">
        <w:rPr>
          <w:rFonts w:ascii="Arial" w:hAnsi="Arial" w:cs="Arial"/>
        </w:rPr>
        <w:t>in</w:t>
      </w:r>
    </w:p>
    <w:p w14:paraId="70036D64" w14:textId="77777777" w:rsidR="00131729" w:rsidRPr="007B0AAD" w:rsidRDefault="00131729" w:rsidP="006A1551">
      <w:pPr>
        <w:pStyle w:val="Standard"/>
        <w:rPr>
          <w:rFonts w:ascii="Arial" w:hAnsi="Arial" w:cs="Arial"/>
        </w:rPr>
      </w:pPr>
    </w:p>
    <w:p w14:paraId="4E889B86" w14:textId="77777777" w:rsidR="00131729" w:rsidRPr="007B0AAD" w:rsidRDefault="00131729" w:rsidP="006A1551">
      <w:pPr>
        <w:pStyle w:val="Standard"/>
        <w:rPr>
          <w:rFonts w:ascii="Arial" w:hAnsi="Arial" w:cs="Arial"/>
          <w:b/>
          <w:bCs/>
        </w:rPr>
      </w:pPr>
      <w:r w:rsidRPr="007B0AAD">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131729" w:rsidRPr="007B0AAD" w14:paraId="30A403CC"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9C349CE" w14:textId="77777777" w:rsidR="00131729" w:rsidRPr="007B0AAD" w:rsidRDefault="00131729" w:rsidP="006A1551">
            <w:pPr>
              <w:pStyle w:val="Standard"/>
              <w:snapToGrid w:val="0"/>
              <w:rPr>
                <w:rFonts w:ascii="Arial" w:hAnsi="Arial" w:cs="Arial"/>
              </w:rPr>
            </w:pPr>
            <w:r w:rsidRPr="007B0AAD">
              <w:rPr>
                <w:rFonts w:ascii="Arial" w:hAnsi="Arial" w:cs="Arial"/>
              </w:rPr>
              <w:t>Naziv</w:t>
            </w:r>
            <w:r w:rsidR="0013290F" w:rsidRPr="007B0AAD">
              <w:rPr>
                <w:rFonts w:ascii="Arial" w:hAnsi="Arial" w:cs="Arial"/>
              </w:rPr>
              <w:t xml:space="preserve"> in naslov</w:t>
            </w:r>
            <w:r w:rsidRPr="007B0AAD">
              <w:rPr>
                <w:rFonts w:ascii="Arial" w:hAnsi="Arial" w:cs="Arial"/>
              </w:rPr>
              <w:t>:</w:t>
            </w:r>
          </w:p>
          <w:p w14:paraId="03F353C8" w14:textId="77777777" w:rsidR="0013290F" w:rsidRPr="007B0AAD" w:rsidRDefault="0013290F" w:rsidP="006A1551">
            <w:pPr>
              <w:pStyle w:val="Standard"/>
              <w:snapToGrid w:val="0"/>
              <w:rPr>
                <w:rFonts w:ascii="Arial" w:hAnsi="Arial" w:cs="Arial"/>
              </w:rPr>
            </w:pPr>
          </w:p>
          <w:p w14:paraId="28E1E15F" w14:textId="77777777" w:rsidR="0013290F" w:rsidRPr="007B0AAD" w:rsidRDefault="0013290F" w:rsidP="006A1551">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8FB873" w14:textId="77777777" w:rsidR="00131729" w:rsidRPr="007B0AAD" w:rsidRDefault="00131729" w:rsidP="006A1551">
            <w:pPr>
              <w:pStyle w:val="Standard"/>
              <w:snapToGrid w:val="0"/>
              <w:rPr>
                <w:rFonts w:ascii="Arial" w:hAnsi="Arial" w:cs="Arial"/>
              </w:rPr>
            </w:pPr>
          </w:p>
        </w:tc>
      </w:tr>
      <w:tr w:rsidR="00131729" w:rsidRPr="007B0AAD" w14:paraId="5AC17598"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F3271DE" w14:textId="77777777" w:rsidR="00131729" w:rsidRPr="007B0AAD" w:rsidRDefault="00131729" w:rsidP="006A1551">
            <w:pPr>
              <w:pStyle w:val="Standard"/>
              <w:snapToGrid w:val="0"/>
              <w:rPr>
                <w:rFonts w:ascii="Arial" w:hAnsi="Arial" w:cs="Arial"/>
              </w:rPr>
            </w:pPr>
            <w:r w:rsidRPr="007B0AAD">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7136F" w14:textId="77777777" w:rsidR="00131729" w:rsidRPr="007B0AAD" w:rsidRDefault="00131729" w:rsidP="006A1551">
            <w:pPr>
              <w:pStyle w:val="Standard"/>
              <w:snapToGrid w:val="0"/>
              <w:rPr>
                <w:rFonts w:ascii="Arial" w:hAnsi="Arial" w:cs="Arial"/>
              </w:rPr>
            </w:pPr>
          </w:p>
        </w:tc>
      </w:tr>
      <w:tr w:rsidR="00131729" w:rsidRPr="007B0AAD" w14:paraId="7EA67730"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AC93431" w14:textId="77777777" w:rsidR="00131729" w:rsidRPr="007B0AAD" w:rsidRDefault="00131729" w:rsidP="006A1551">
            <w:pPr>
              <w:pStyle w:val="Standard"/>
              <w:snapToGrid w:val="0"/>
              <w:rPr>
                <w:rFonts w:ascii="Arial" w:hAnsi="Arial" w:cs="Arial"/>
              </w:rPr>
            </w:pPr>
            <w:r w:rsidRPr="007B0AAD">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E40BD4" w14:textId="77777777" w:rsidR="00131729" w:rsidRPr="007B0AAD" w:rsidRDefault="00131729" w:rsidP="006A1551">
            <w:pPr>
              <w:pStyle w:val="Standard"/>
              <w:snapToGrid w:val="0"/>
              <w:rPr>
                <w:rFonts w:ascii="Arial" w:hAnsi="Arial" w:cs="Arial"/>
              </w:rPr>
            </w:pPr>
          </w:p>
        </w:tc>
      </w:tr>
      <w:tr w:rsidR="00131729" w:rsidRPr="007B0AAD" w14:paraId="34767FFE"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3376EF6" w14:textId="77777777" w:rsidR="00131729" w:rsidRPr="007B0AAD" w:rsidRDefault="00131729" w:rsidP="006A1551">
            <w:pPr>
              <w:pStyle w:val="Standard"/>
              <w:snapToGrid w:val="0"/>
              <w:rPr>
                <w:rFonts w:ascii="Arial" w:hAnsi="Arial" w:cs="Arial"/>
              </w:rPr>
            </w:pPr>
            <w:r w:rsidRPr="007B0AAD">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A8BD65" w14:textId="77777777" w:rsidR="00131729" w:rsidRPr="007B0AAD" w:rsidRDefault="00131729" w:rsidP="006A1551">
            <w:pPr>
              <w:pStyle w:val="Standard"/>
              <w:snapToGrid w:val="0"/>
              <w:rPr>
                <w:rFonts w:ascii="Arial" w:hAnsi="Arial" w:cs="Arial"/>
              </w:rPr>
            </w:pPr>
          </w:p>
        </w:tc>
      </w:tr>
      <w:tr w:rsidR="00131729" w:rsidRPr="007B0AAD" w14:paraId="688FC1AB"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11904DF" w14:textId="77777777" w:rsidR="00131729" w:rsidRPr="007B0AAD" w:rsidRDefault="00131729" w:rsidP="006A1551">
            <w:pPr>
              <w:pStyle w:val="Standard"/>
              <w:snapToGrid w:val="0"/>
              <w:rPr>
                <w:rFonts w:ascii="Arial" w:hAnsi="Arial" w:cs="Arial"/>
              </w:rPr>
            </w:pPr>
            <w:r w:rsidRPr="007B0AAD">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DCB16E" w14:textId="77777777" w:rsidR="00131729" w:rsidRPr="007B0AAD" w:rsidRDefault="00131729" w:rsidP="006A1551">
            <w:pPr>
              <w:pStyle w:val="Standard"/>
              <w:snapToGrid w:val="0"/>
              <w:rPr>
                <w:rFonts w:ascii="Arial" w:hAnsi="Arial" w:cs="Arial"/>
              </w:rPr>
            </w:pPr>
          </w:p>
        </w:tc>
      </w:tr>
    </w:tbl>
    <w:p w14:paraId="6E05AEEF" w14:textId="77777777" w:rsidR="00131729" w:rsidRPr="007B0AAD" w:rsidRDefault="00131729" w:rsidP="006A1551">
      <w:pPr>
        <w:pStyle w:val="Standard"/>
        <w:rPr>
          <w:rFonts w:ascii="Arial" w:hAnsi="Arial" w:cs="Arial"/>
        </w:rPr>
      </w:pPr>
      <w:r w:rsidRPr="007B0AAD">
        <w:rPr>
          <w:rFonts w:ascii="Arial" w:hAnsi="Arial" w:cs="Arial"/>
        </w:rPr>
        <w:t>(v nadaljevanju: izvajalec)</w:t>
      </w:r>
    </w:p>
    <w:p w14:paraId="6B1503A7" w14:textId="77777777" w:rsidR="00131729" w:rsidRPr="007B0AAD" w:rsidRDefault="00131729" w:rsidP="006A1551">
      <w:pPr>
        <w:pStyle w:val="Standard"/>
        <w:rPr>
          <w:rFonts w:ascii="Arial" w:hAnsi="Arial" w:cs="Arial"/>
        </w:rPr>
      </w:pPr>
    </w:p>
    <w:p w14:paraId="203A0F30" w14:textId="20BDF8A1" w:rsidR="00131729" w:rsidRPr="007B0AAD" w:rsidRDefault="00406CD2" w:rsidP="006A1551">
      <w:pPr>
        <w:pStyle w:val="Standard"/>
        <w:rPr>
          <w:rFonts w:ascii="Arial" w:hAnsi="Arial" w:cs="Arial"/>
        </w:rPr>
      </w:pPr>
      <w:r w:rsidRPr="007B0AAD">
        <w:rPr>
          <w:rFonts w:ascii="Arial" w:hAnsi="Arial" w:cs="Arial"/>
        </w:rPr>
        <w:t>sklepata naslednj</w:t>
      </w:r>
      <w:r w:rsidR="004761D3" w:rsidRPr="007B0AAD">
        <w:rPr>
          <w:rFonts w:ascii="Arial" w:hAnsi="Arial" w:cs="Arial"/>
        </w:rPr>
        <w:t>o</w:t>
      </w:r>
    </w:p>
    <w:p w14:paraId="6E655F1B" w14:textId="77777777" w:rsidR="00131729" w:rsidRPr="007B0AAD" w:rsidRDefault="00131729" w:rsidP="006A1551">
      <w:pPr>
        <w:pStyle w:val="Standard"/>
        <w:jc w:val="center"/>
        <w:rPr>
          <w:rFonts w:ascii="Arial" w:hAnsi="Arial" w:cs="Arial"/>
          <w:b/>
          <w:bCs/>
        </w:rPr>
      </w:pPr>
    </w:p>
    <w:p w14:paraId="41FE7144" w14:textId="32F7FA34" w:rsidR="009800B4" w:rsidRPr="007B0AAD" w:rsidRDefault="004761D3" w:rsidP="006A1551">
      <w:pPr>
        <w:spacing w:after="0"/>
        <w:jc w:val="center"/>
        <w:rPr>
          <w:rFonts w:ascii="Arial" w:hAnsi="Arial" w:cs="Arial"/>
          <w:b/>
          <w:color w:val="auto"/>
        </w:rPr>
      </w:pPr>
      <w:r w:rsidRPr="007B0AAD">
        <w:rPr>
          <w:rFonts w:ascii="Arial" w:hAnsi="Arial" w:cs="Arial"/>
          <w:b/>
          <w:color w:val="auto"/>
        </w:rPr>
        <w:t>POGODBO</w:t>
      </w:r>
    </w:p>
    <w:p w14:paraId="594C0B41" w14:textId="7072573F" w:rsidR="009800B4" w:rsidRPr="007B0AAD" w:rsidRDefault="009800B4" w:rsidP="006A1551">
      <w:pPr>
        <w:spacing w:after="0"/>
        <w:jc w:val="center"/>
        <w:rPr>
          <w:rFonts w:ascii="Arial" w:hAnsi="Arial" w:cs="Arial"/>
          <w:b/>
          <w:color w:val="auto"/>
        </w:rPr>
      </w:pPr>
      <w:r w:rsidRPr="007B0AAD">
        <w:rPr>
          <w:rFonts w:ascii="Arial" w:hAnsi="Arial" w:cs="Arial"/>
          <w:b/>
          <w:color w:val="auto"/>
        </w:rPr>
        <w:t xml:space="preserve">za </w:t>
      </w:r>
      <w:r w:rsidR="00D3672C" w:rsidRPr="007B0AAD">
        <w:rPr>
          <w:rFonts w:ascii="Arial" w:hAnsi="Arial" w:cs="Arial"/>
          <w:b/>
          <w:color w:val="auto"/>
        </w:rPr>
        <w:t>izvedbo javnega naročila</w:t>
      </w:r>
    </w:p>
    <w:p w14:paraId="55589660" w14:textId="1E93E55E" w:rsidR="00131729" w:rsidRPr="007B0AAD" w:rsidRDefault="00131729" w:rsidP="006A1551">
      <w:pPr>
        <w:pStyle w:val="Standard"/>
        <w:jc w:val="center"/>
        <w:rPr>
          <w:rFonts w:ascii="Arial" w:hAnsi="Arial" w:cs="Arial"/>
          <w:b/>
          <w:bCs/>
        </w:rPr>
      </w:pPr>
      <w:r w:rsidRPr="007B0AAD">
        <w:rPr>
          <w:rFonts w:ascii="Arial" w:hAnsi="Arial" w:cs="Arial"/>
          <w:b/>
          <w:bCs/>
        </w:rPr>
        <w:t>»</w:t>
      </w:r>
      <w:r w:rsidR="00B433A0" w:rsidRPr="007B0AAD">
        <w:rPr>
          <w:rFonts w:ascii="Arial" w:hAnsi="Arial" w:cs="Arial"/>
          <w:b/>
          <w:bCs/>
        </w:rPr>
        <w:t>Storitve varovanja</w:t>
      </w:r>
      <w:r w:rsidRPr="007B0AAD">
        <w:rPr>
          <w:rFonts w:ascii="Arial" w:hAnsi="Arial" w:cs="Arial"/>
          <w:b/>
          <w:bCs/>
        </w:rPr>
        <w:t>«</w:t>
      </w:r>
    </w:p>
    <w:p w14:paraId="428DD1F1" w14:textId="77777777" w:rsidR="00131729" w:rsidRPr="007B0AAD" w:rsidRDefault="00131729" w:rsidP="006A1551">
      <w:pPr>
        <w:spacing w:after="0"/>
        <w:ind w:firstLine="708"/>
        <w:jc w:val="center"/>
        <w:rPr>
          <w:rFonts w:ascii="Arial" w:hAnsi="Arial" w:cs="Arial"/>
          <w:b/>
          <w:bCs/>
        </w:rPr>
      </w:pPr>
      <w:r w:rsidRPr="007B0AAD">
        <w:rPr>
          <w:rFonts w:ascii="Arial" w:hAnsi="Arial" w:cs="Arial"/>
          <w:b/>
          <w:bCs/>
        </w:rPr>
        <w:t>ŠT. _________________</w:t>
      </w:r>
    </w:p>
    <w:p w14:paraId="345DFF79" w14:textId="77777777" w:rsidR="00D3672C" w:rsidRPr="007B0AAD" w:rsidRDefault="00D3672C" w:rsidP="00406CD2">
      <w:pPr>
        <w:spacing w:after="0"/>
        <w:rPr>
          <w:rFonts w:ascii="Arial" w:hAnsi="Arial" w:cs="Arial"/>
          <w:b/>
          <w:bCs/>
        </w:rPr>
      </w:pPr>
    </w:p>
    <w:p w14:paraId="05D40BFA" w14:textId="77777777" w:rsidR="00D3672C" w:rsidRPr="007B0AAD" w:rsidRDefault="00D3672C" w:rsidP="006A1551">
      <w:pPr>
        <w:spacing w:after="0"/>
        <w:jc w:val="both"/>
        <w:rPr>
          <w:rFonts w:ascii="Arial" w:hAnsi="Arial" w:cs="Arial"/>
        </w:rPr>
      </w:pPr>
    </w:p>
    <w:p w14:paraId="760658E6" w14:textId="6E465BD4" w:rsidR="007A3139" w:rsidRPr="007B0AAD" w:rsidRDefault="00D3672C" w:rsidP="00C76A5F">
      <w:pPr>
        <w:numPr>
          <w:ilvl w:val="0"/>
          <w:numId w:val="44"/>
        </w:numPr>
        <w:autoSpaceDN w:val="0"/>
        <w:spacing w:after="0"/>
        <w:jc w:val="both"/>
        <w:rPr>
          <w:rFonts w:ascii="Arial" w:hAnsi="Arial" w:cs="Arial"/>
          <w:b/>
        </w:rPr>
      </w:pPr>
      <w:r w:rsidRPr="007B0AAD">
        <w:rPr>
          <w:rFonts w:ascii="Arial" w:hAnsi="Arial" w:cs="Arial"/>
          <w:b/>
        </w:rPr>
        <w:t>UGOTOVITVENE DOLOČBE</w:t>
      </w:r>
    </w:p>
    <w:p w14:paraId="52ACAF1D" w14:textId="5CFB5CEB" w:rsidR="004240C1" w:rsidRPr="007B0AAD" w:rsidRDefault="004240C1" w:rsidP="007A3139">
      <w:pPr>
        <w:numPr>
          <w:ilvl w:val="1"/>
          <w:numId w:val="45"/>
        </w:numPr>
        <w:autoSpaceDN w:val="0"/>
        <w:spacing w:after="0"/>
        <w:jc w:val="center"/>
        <w:rPr>
          <w:rFonts w:ascii="Arial" w:hAnsi="Arial" w:cs="Arial"/>
          <w:b/>
        </w:rPr>
      </w:pPr>
      <w:r w:rsidRPr="007B0AAD">
        <w:rPr>
          <w:rFonts w:ascii="Arial" w:hAnsi="Arial" w:cs="Arial"/>
          <w:b/>
        </w:rPr>
        <w:t>č</w:t>
      </w:r>
      <w:r w:rsidR="00D3672C" w:rsidRPr="007B0AAD">
        <w:rPr>
          <w:rFonts w:ascii="Arial" w:hAnsi="Arial" w:cs="Arial"/>
          <w:b/>
        </w:rPr>
        <w:t>len</w:t>
      </w:r>
    </w:p>
    <w:p w14:paraId="77119201" w14:textId="08965607" w:rsidR="00D3672C" w:rsidRPr="007B0AAD" w:rsidRDefault="00D3672C" w:rsidP="006A1551">
      <w:pPr>
        <w:spacing w:after="0"/>
        <w:jc w:val="both"/>
        <w:rPr>
          <w:rFonts w:ascii="Arial" w:hAnsi="Arial" w:cs="Arial"/>
        </w:rPr>
      </w:pPr>
      <w:r w:rsidRPr="007B0AAD">
        <w:rPr>
          <w:rFonts w:ascii="Arial" w:hAnsi="Arial" w:cs="Arial"/>
        </w:rPr>
        <w:t>Na osnovi javnega razpisa za oddajo javnega naročila »</w:t>
      </w:r>
      <w:r w:rsidR="00B433A0" w:rsidRPr="007B0AAD">
        <w:rPr>
          <w:rFonts w:ascii="Arial" w:hAnsi="Arial" w:cs="Arial"/>
        </w:rPr>
        <w:t>Storitve varovanja</w:t>
      </w:r>
      <w:r w:rsidRPr="007B0AAD">
        <w:rPr>
          <w:rFonts w:ascii="Arial" w:hAnsi="Arial" w:cs="Arial"/>
        </w:rPr>
        <w:t>« objavljenega na portalu</w:t>
      </w:r>
      <w:r w:rsidR="00E12FAB" w:rsidRPr="007B0AAD">
        <w:rPr>
          <w:rFonts w:ascii="Arial" w:hAnsi="Arial" w:cs="Arial"/>
        </w:rPr>
        <w:t xml:space="preserve"> javnih naročil dne ___.___.2017</w:t>
      </w:r>
      <w:r w:rsidRPr="007B0AAD">
        <w:rPr>
          <w:rFonts w:ascii="Arial" w:hAnsi="Arial" w:cs="Arial"/>
        </w:rPr>
        <w:t xml:space="preserve"> pod številko objave _______ in v Uradnem listu EU pod št. objave ____ z dne _______, je bil z odločitvijo o oddaji javnega naročila z dne ______ kot najugodnejši ponudnik </w:t>
      </w:r>
      <w:r w:rsidR="00CC3B4A" w:rsidRPr="007B0AAD">
        <w:rPr>
          <w:rFonts w:ascii="Arial" w:hAnsi="Arial" w:cs="Arial"/>
        </w:rPr>
        <w:t xml:space="preserve">izbran izvajalec po </w:t>
      </w:r>
      <w:r w:rsidR="004761D3" w:rsidRPr="007B0AAD">
        <w:rPr>
          <w:rFonts w:ascii="Arial" w:hAnsi="Arial" w:cs="Arial"/>
        </w:rPr>
        <w:t>tej pogodbi</w:t>
      </w:r>
      <w:r w:rsidR="00CC3B4A" w:rsidRPr="007B0AAD">
        <w:rPr>
          <w:rFonts w:ascii="Arial" w:hAnsi="Arial" w:cs="Arial"/>
        </w:rPr>
        <w:t xml:space="preserve">, zato s </w:t>
      </w:r>
      <w:r w:rsidR="004761D3" w:rsidRPr="007B0AAD">
        <w:rPr>
          <w:rFonts w:ascii="Arial" w:hAnsi="Arial" w:cs="Arial"/>
        </w:rPr>
        <w:t>to pogodbo</w:t>
      </w:r>
      <w:r w:rsidRPr="007B0AAD">
        <w:rPr>
          <w:rFonts w:ascii="Arial" w:hAnsi="Arial" w:cs="Arial"/>
        </w:rPr>
        <w:t xml:space="preserve"> naročnik naroča, izvajalec pa prevzame v izvedbo storitev </w:t>
      </w:r>
      <w:r w:rsidR="007418CE" w:rsidRPr="007B0AAD">
        <w:rPr>
          <w:rFonts w:ascii="Arial" w:hAnsi="Arial" w:cs="Arial"/>
        </w:rPr>
        <w:t>varovanja</w:t>
      </w:r>
      <w:r w:rsidRPr="007B0AAD">
        <w:rPr>
          <w:rFonts w:ascii="Arial" w:hAnsi="Arial" w:cs="Arial"/>
        </w:rPr>
        <w:t>.</w:t>
      </w:r>
    </w:p>
    <w:p w14:paraId="781B2207" w14:textId="77777777" w:rsidR="00D3672C" w:rsidRPr="007B0AAD" w:rsidRDefault="00D3672C" w:rsidP="006A1551">
      <w:pPr>
        <w:spacing w:after="0"/>
        <w:jc w:val="both"/>
        <w:rPr>
          <w:rFonts w:ascii="Arial" w:hAnsi="Arial" w:cs="Arial"/>
        </w:rPr>
      </w:pPr>
    </w:p>
    <w:p w14:paraId="43F55583" w14:textId="54256664" w:rsidR="00D3672C" w:rsidRPr="007B0AAD" w:rsidRDefault="00D3672C" w:rsidP="006A1551">
      <w:pPr>
        <w:spacing w:after="0"/>
        <w:jc w:val="both"/>
        <w:rPr>
          <w:rFonts w:ascii="Arial" w:hAnsi="Arial" w:cs="Arial"/>
        </w:rPr>
      </w:pPr>
      <w:r w:rsidRPr="007B0AAD">
        <w:rPr>
          <w:rFonts w:ascii="Arial" w:hAnsi="Arial" w:cs="Arial"/>
        </w:rPr>
        <w:t>Odločitev o oddaji javnega naročila je postala pravnomočna dne ………………….. .</w:t>
      </w:r>
    </w:p>
    <w:p w14:paraId="35DE5CE1" w14:textId="77777777" w:rsidR="00D3672C" w:rsidRPr="007B0AAD" w:rsidRDefault="00D3672C" w:rsidP="006A1551">
      <w:pPr>
        <w:spacing w:after="0"/>
        <w:jc w:val="both"/>
        <w:rPr>
          <w:rFonts w:ascii="Arial" w:hAnsi="Arial" w:cs="Arial"/>
        </w:rPr>
      </w:pPr>
    </w:p>
    <w:p w14:paraId="2E9DF8DC" w14:textId="50DAF06D" w:rsidR="00D3672C" w:rsidRPr="007B0AAD" w:rsidRDefault="00D3672C" w:rsidP="006A1551">
      <w:pPr>
        <w:pStyle w:val="Standard"/>
        <w:rPr>
          <w:rFonts w:ascii="Arial" w:hAnsi="Arial" w:cs="Arial"/>
        </w:rPr>
      </w:pPr>
      <w:r w:rsidRPr="007B0AAD">
        <w:rPr>
          <w:rFonts w:ascii="Arial" w:hAnsi="Arial" w:cs="Arial"/>
        </w:rPr>
        <w:lastRenderedPageBreak/>
        <w:t>Dokumentacija v zvezi z oddajo javnega naročila in ponudba izvajalca št. ______ z dne _______, vključno s ponudbenim predračunom izvajalca (v nadaljevanju: razpisna do</w:t>
      </w:r>
      <w:r w:rsidR="009B74FF" w:rsidRPr="007B0AAD">
        <w:rPr>
          <w:rFonts w:ascii="Arial" w:hAnsi="Arial" w:cs="Arial"/>
        </w:rPr>
        <w:t xml:space="preserve">kumentacija), so sestavni del </w:t>
      </w:r>
      <w:r w:rsidR="004761D3" w:rsidRPr="007B0AAD">
        <w:rPr>
          <w:rFonts w:ascii="Arial" w:hAnsi="Arial" w:cs="Arial"/>
        </w:rPr>
        <w:t>te pogodbe</w:t>
      </w:r>
      <w:r w:rsidRPr="007B0AAD">
        <w:rPr>
          <w:rFonts w:ascii="Arial" w:hAnsi="Arial" w:cs="Arial"/>
        </w:rPr>
        <w:t>, zato so sestavni del te</w:t>
      </w:r>
      <w:r w:rsidR="009B74FF" w:rsidRPr="007B0AAD">
        <w:rPr>
          <w:rFonts w:ascii="Arial" w:hAnsi="Arial" w:cs="Arial"/>
        </w:rPr>
        <w:t xml:space="preserve"> </w:t>
      </w:r>
      <w:r w:rsidR="004761D3" w:rsidRPr="007B0AAD">
        <w:rPr>
          <w:rFonts w:ascii="Arial" w:hAnsi="Arial" w:cs="Arial"/>
        </w:rPr>
        <w:t>pogodbe</w:t>
      </w:r>
      <w:r w:rsidRPr="007B0AAD">
        <w:rPr>
          <w:rFonts w:ascii="Arial" w:hAnsi="Arial" w:cs="Arial"/>
        </w:rPr>
        <w:t xml:space="preserve"> tudi vse zahteve in pogoji iz dokumentacije, ki niso i</w:t>
      </w:r>
      <w:r w:rsidR="009B74FF" w:rsidRPr="007B0AAD">
        <w:rPr>
          <w:rFonts w:ascii="Arial" w:hAnsi="Arial" w:cs="Arial"/>
        </w:rPr>
        <w:t xml:space="preserve">zrecno navedene v </w:t>
      </w:r>
      <w:r w:rsidR="001A73A4" w:rsidRPr="007B0AAD">
        <w:rPr>
          <w:rFonts w:ascii="Arial" w:hAnsi="Arial" w:cs="Arial"/>
        </w:rPr>
        <w:t>tej pogodbi</w:t>
      </w:r>
      <w:r w:rsidRPr="007B0AAD">
        <w:rPr>
          <w:rFonts w:ascii="Arial" w:hAnsi="Arial" w:cs="Arial"/>
        </w:rPr>
        <w:t xml:space="preserve">. </w:t>
      </w:r>
    </w:p>
    <w:p w14:paraId="7D60D095" w14:textId="77777777" w:rsidR="00D3672C" w:rsidRPr="007B0AAD" w:rsidRDefault="00D3672C" w:rsidP="006A1551">
      <w:pPr>
        <w:pStyle w:val="Standard"/>
        <w:rPr>
          <w:rFonts w:ascii="Arial" w:hAnsi="Arial" w:cs="Arial"/>
        </w:rPr>
      </w:pPr>
    </w:p>
    <w:p w14:paraId="062EDAF8" w14:textId="45A37313" w:rsidR="00D3672C" w:rsidRPr="007B0AAD" w:rsidRDefault="00D3672C" w:rsidP="006A1551">
      <w:pPr>
        <w:pStyle w:val="Standard"/>
        <w:rPr>
          <w:rFonts w:ascii="Arial" w:hAnsi="Arial" w:cs="Arial"/>
        </w:rPr>
      </w:pPr>
      <w:r w:rsidRPr="007B0AAD">
        <w:rPr>
          <w:rFonts w:ascii="Arial" w:hAnsi="Arial" w:cs="Arial"/>
        </w:rPr>
        <w:t xml:space="preserve">V </w:t>
      </w:r>
      <w:r w:rsidR="009B74FF" w:rsidRPr="007B0AAD">
        <w:rPr>
          <w:rFonts w:ascii="Arial" w:hAnsi="Arial" w:cs="Arial"/>
        </w:rPr>
        <w:t xml:space="preserve">primeru nasprotja med </w:t>
      </w:r>
      <w:r w:rsidR="003263DC" w:rsidRPr="007B0AAD">
        <w:rPr>
          <w:rFonts w:ascii="Arial" w:hAnsi="Arial" w:cs="Arial"/>
        </w:rPr>
        <w:t>to pogodbo</w:t>
      </w:r>
      <w:r w:rsidRPr="007B0AAD">
        <w:rPr>
          <w:rFonts w:ascii="Arial" w:hAnsi="Arial" w:cs="Arial"/>
        </w:rPr>
        <w:t xml:space="preserve">, dokumentacijo v zvezi z oddajo javnega naročila in ponudbo, veljajo najprej določbe </w:t>
      </w:r>
      <w:r w:rsidR="00FE4A92" w:rsidRPr="007B0AAD">
        <w:rPr>
          <w:rFonts w:ascii="Arial" w:hAnsi="Arial" w:cs="Arial"/>
        </w:rPr>
        <w:t>te pogodbe</w:t>
      </w:r>
      <w:r w:rsidRPr="007B0AAD">
        <w:rPr>
          <w:rFonts w:ascii="Arial" w:hAnsi="Arial" w:cs="Arial"/>
        </w:rPr>
        <w:t>, nato določbe dokumentacije v zvezi z oddajo javnega naročila, nato določbe ponudbe, če ni v</w:t>
      </w:r>
      <w:r w:rsidR="009B74FF" w:rsidRPr="007B0AAD">
        <w:rPr>
          <w:rFonts w:ascii="Arial" w:hAnsi="Arial" w:cs="Arial"/>
        </w:rPr>
        <w:t xml:space="preserve"> </w:t>
      </w:r>
      <w:r w:rsidR="00C22669" w:rsidRPr="007B0AAD">
        <w:rPr>
          <w:rFonts w:ascii="Arial" w:hAnsi="Arial" w:cs="Arial"/>
        </w:rPr>
        <w:t>tej pogodbi</w:t>
      </w:r>
      <w:r w:rsidRPr="007B0AAD">
        <w:rPr>
          <w:rFonts w:ascii="Arial" w:hAnsi="Arial" w:cs="Arial"/>
        </w:rPr>
        <w:t xml:space="preserve"> izrecno navedeno drugače.</w:t>
      </w:r>
    </w:p>
    <w:p w14:paraId="6EA2157D" w14:textId="77777777" w:rsidR="00D3672C" w:rsidRPr="007B0AAD" w:rsidRDefault="00D3672C" w:rsidP="006A1551">
      <w:pPr>
        <w:pStyle w:val="Standard"/>
        <w:rPr>
          <w:rFonts w:ascii="Arial" w:hAnsi="Arial" w:cs="Arial"/>
        </w:rPr>
      </w:pPr>
    </w:p>
    <w:p w14:paraId="5A565E7C" w14:textId="6AAA9E03" w:rsidR="007A3139" w:rsidRPr="007B0AAD" w:rsidRDefault="00D3672C" w:rsidP="00C76A5F">
      <w:pPr>
        <w:numPr>
          <w:ilvl w:val="0"/>
          <w:numId w:val="44"/>
        </w:numPr>
        <w:autoSpaceDN w:val="0"/>
        <w:spacing w:after="0"/>
        <w:jc w:val="both"/>
        <w:rPr>
          <w:rFonts w:ascii="Arial" w:hAnsi="Arial" w:cs="Arial"/>
          <w:b/>
        </w:rPr>
      </w:pPr>
      <w:r w:rsidRPr="007B0AAD">
        <w:rPr>
          <w:rFonts w:ascii="Arial" w:hAnsi="Arial" w:cs="Arial"/>
          <w:b/>
        </w:rPr>
        <w:t xml:space="preserve">PREDMET </w:t>
      </w:r>
      <w:r w:rsidR="0006089F" w:rsidRPr="007B0AAD">
        <w:rPr>
          <w:rFonts w:ascii="Arial" w:hAnsi="Arial" w:cs="Arial"/>
          <w:b/>
        </w:rPr>
        <w:t>POGODBE</w:t>
      </w:r>
    </w:p>
    <w:p w14:paraId="0D5F2032" w14:textId="2BB15DD5" w:rsidR="004240C1" w:rsidRPr="007B0AAD" w:rsidRDefault="00D3672C" w:rsidP="007A3139">
      <w:pPr>
        <w:numPr>
          <w:ilvl w:val="1"/>
          <w:numId w:val="45"/>
        </w:numPr>
        <w:autoSpaceDN w:val="0"/>
        <w:spacing w:after="0"/>
        <w:jc w:val="center"/>
        <w:rPr>
          <w:rFonts w:ascii="Arial" w:hAnsi="Arial" w:cs="Arial"/>
          <w:b/>
        </w:rPr>
      </w:pPr>
      <w:r w:rsidRPr="007B0AAD">
        <w:rPr>
          <w:rFonts w:ascii="Arial" w:hAnsi="Arial" w:cs="Arial"/>
          <w:b/>
        </w:rPr>
        <w:t>člen</w:t>
      </w:r>
    </w:p>
    <w:p w14:paraId="3FED23B6" w14:textId="2E7CC9A2" w:rsidR="000341D4" w:rsidRPr="007B0AAD" w:rsidRDefault="007418CE" w:rsidP="006A1551">
      <w:pPr>
        <w:spacing w:after="0"/>
        <w:jc w:val="both"/>
        <w:rPr>
          <w:rFonts w:ascii="Arial" w:hAnsi="Arial" w:cs="Arial"/>
        </w:rPr>
      </w:pPr>
      <w:r w:rsidRPr="007B0AAD">
        <w:rPr>
          <w:rFonts w:ascii="Arial" w:hAnsi="Arial" w:cs="Arial"/>
        </w:rPr>
        <w:t xml:space="preserve">Predmet </w:t>
      </w:r>
      <w:r w:rsidR="00501046" w:rsidRPr="007B0AAD">
        <w:rPr>
          <w:rFonts w:ascii="Arial" w:hAnsi="Arial" w:cs="Arial"/>
        </w:rPr>
        <w:t>pogodbe</w:t>
      </w:r>
      <w:r w:rsidR="00D3672C" w:rsidRPr="007B0AAD">
        <w:rPr>
          <w:rFonts w:ascii="Arial" w:hAnsi="Arial" w:cs="Arial"/>
        </w:rPr>
        <w:t xml:space="preserve"> je izvajanje storitev</w:t>
      </w:r>
      <w:r w:rsidR="000341D4" w:rsidRPr="007B0AAD">
        <w:rPr>
          <w:rFonts w:ascii="Arial" w:hAnsi="Arial" w:cs="Arial"/>
        </w:rPr>
        <w:t>:</w:t>
      </w:r>
    </w:p>
    <w:p w14:paraId="6B87A30C" w14:textId="1EB347A7" w:rsidR="000341D4" w:rsidRPr="007B0AAD" w:rsidRDefault="000341D4" w:rsidP="000341D4">
      <w:pPr>
        <w:spacing w:after="0"/>
        <w:jc w:val="both"/>
        <w:rPr>
          <w:rFonts w:ascii="Arial" w:hAnsi="Arial" w:cs="Arial"/>
        </w:rPr>
      </w:pPr>
      <w:r w:rsidRPr="007B0AAD">
        <w:rPr>
          <w:rFonts w:ascii="Arial" w:hAnsi="Arial" w:cs="Arial"/>
        </w:rPr>
        <w:t>a) varovanje premoženja,</w:t>
      </w:r>
    </w:p>
    <w:p w14:paraId="008C5E50" w14:textId="77777777" w:rsidR="000341D4" w:rsidRPr="007B0AAD" w:rsidRDefault="000341D4" w:rsidP="000341D4">
      <w:pPr>
        <w:spacing w:after="0"/>
        <w:jc w:val="both"/>
        <w:rPr>
          <w:rFonts w:ascii="Arial" w:hAnsi="Arial" w:cs="Arial"/>
        </w:rPr>
      </w:pPr>
      <w:r w:rsidRPr="007B0AAD">
        <w:rPr>
          <w:rFonts w:ascii="Arial" w:hAnsi="Arial" w:cs="Arial"/>
        </w:rPr>
        <w:t>b) opravljanje varnostno-receptorske storitve,</w:t>
      </w:r>
    </w:p>
    <w:p w14:paraId="3EB100E9" w14:textId="77777777" w:rsidR="000341D4" w:rsidRPr="007B0AAD" w:rsidRDefault="000341D4" w:rsidP="000341D4">
      <w:pPr>
        <w:spacing w:after="0"/>
        <w:jc w:val="both"/>
        <w:rPr>
          <w:rFonts w:ascii="Arial" w:hAnsi="Arial" w:cs="Arial"/>
        </w:rPr>
      </w:pPr>
      <w:r w:rsidRPr="007B0AAD">
        <w:rPr>
          <w:rFonts w:ascii="Arial" w:hAnsi="Arial" w:cs="Arial"/>
        </w:rPr>
        <w:t>c) varovanje javnih zbiranj,</w:t>
      </w:r>
    </w:p>
    <w:p w14:paraId="11DED152" w14:textId="53FD1747" w:rsidR="000341D4" w:rsidRPr="007B0AAD" w:rsidRDefault="000341D4" w:rsidP="000341D4">
      <w:pPr>
        <w:spacing w:after="0"/>
        <w:jc w:val="both"/>
        <w:rPr>
          <w:rFonts w:ascii="Arial" w:hAnsi="Arial" w:cs="Arial"/>
        </w:rPr>
      </w:pPr>
      <w:r w:rsidRPr="007B0AAD">
        <w:rPr>
          <w:rFonts w:ascii="Arial" w:hAnsi="Arial" w:cs="Arial"/>
        </w:rPr>
        <w:t>d) prevoz, varovanje gotovine in drugih vrednostnih pošiljk,</w:t>
      </w:r>
    </w:p>
    <w:p w14:paraId="156F5BE1" w14:textId="75FFE760" w:rsidR="000341D4" w:rsidRPr="007B0AAD" w:rsidRDefault="000341D4" w:rsidP="000341D4">
      <w:pPr>
        <w:spacing w:after="0"/>
        <w:jc w:val="both"/>
        <w:rPr>
          <w:rFonts w:ascii="Arial" w:hAnsi="Arial" w:cs="Arial"/>
        </w:rPr>
      </w:pPr>
      <w:r w:rsidRPr="007B0AAD">
        <w:rPr>
          <w:rFonts w:ascii="Arial" w:hAnsi="Arial" w:cs="Arial"/>
        </w:rPr>
        <w:t>e)</w:t>
      </w:r>
      <w:r w:rsidRPr="007B0AAD">
        <w:t xml:space="preserve"> </w:t>
      </w:r>
      <w:r w:rsidRPr="007B0AAD">
        <w:rPr>
          <w:rFonts w:ascii="Arial" w:hAnsi="Arial" w:cs="Arial"/>
        </w:rPr>
        <w:t xml:space="preserve">najem protivlomnega alarma dom 4 (kolesarnica), sprejem signala, intervencijsko posredovanje, </w:t>
      </w:r>
    </w:p>
    <w:p w14:paraId="6C24847A" w14:textId="755C36C6" w:rsidR="000341D4" w:rsidRPr="007B0AAD" w:rsidRDefault="000341D4" w:rsidP="000341D4">
      <w:pPr>
        <w:spacing w:after="0"/>
        <w:jc w:val="both"/>
        <w:rPr>
          <w:rFonts w:ascii="Arial" w:hAnsi="Arial" w:cs="Arial"/>
        </w:rPr>
      </w:pPr>
      <w:r w:rsidRPr="007B0AAD">
        <w:rPr>
          <w:rFonts w:ascii="Arial" w:hAnsi="Arial" w:cs="Arial"/>
        </w:rPr>
        <w:t xml:space="preserve">f) vzpostavitev povezave z VNC, sprejem signala avt. javljanja požara dom VŠZ, Zdravstvena pot 3 in dom Poljanska 59 ter in intervencijsko posredovanje,  </w:t>
      </w:r>
    </w:p>
    <w:p w14:paraId="19ED60F3" w14:textId="427DFA80" w:rsidR="00D3672C" w:rsidRPr="007B0AAD" w:rsidRDefault="000341D4" w:rsidP="000341D4">
      <w:pPr>
        <w:spacing w:after="0"/>
        <w:jc w:val="both"/>
        <w:rPr>
          <w:rFonts w:ascii="Arial" w:hAnsi="Arial" w:cs="Arial"/>
        </w:rPr>
      </w:pPr>
      <w:r w:rsidRPr="007B0AAD">
        <w:rPr>
          <w:rFonts w:ascii="Arial" w:hAnsi="Arial" w:cs="Arial"/>
        </w:rPr>
        <w:t>g) obhodno varovanje po potrebi različne lokacije; prihod varnostnika na objekt, pregled  okolice objekta in obhod po objektu. Obhodi se lahko izvajajo večkrat dnevno.</w:t>
      </w:r>
    </w:p>
    <w:p w14:paraId="134AA576" w14:textId="4EBE76BE" w:rsidR="007418CE" w:rsidRPr="007B0AAD" w:rsidRDefault="007418CE" w:rsidP="006A1551">
      <w:pPr>
        <w:spacing w:after="0"/>
        <w:jc w:val="both"/>
        <w:rPr>
          <w:rFonts w:ascii="Arial" w:hAnsi="Arial" w:cs="Arial"/>
        </w:rPr>
      </w:pPr>
    </w:p>
    <w:p w14:paraId="7EE3344A" w14:textId="77777777" w:rsidR="006362B3" w:rsidRPr="007B0AAD" w:rsidRDefault="006362B3" w:rsidP="006362B3">
      <w:pPr>
        <w:spacing w:after="0"/>
        <w:jc w:val="both"/>
        <w:rPr>
          <w:rFonts w:ascii="Arial" w:hAnsi="Arial" w:cs="Arial"/>
        </w:rPr>
      </w:pPr>
      <w:r w:rsidRPr="007B0AAD">
        <w:rPr>
          <w:rFonts w:ascii="Arial" w:hAnsi="Arial" w:cs="Arial"/>
        </w:rPr>
        <w:t>Druge storitve ponudnika zajemajo:</w:t>
      </w:r>
    </w:p>
    <w:p w14:paraId="6D5A038D" w14:textId="39CCD79B" w:rsidR="006362B3" w:rsidRPr="007B0AAD" w:rsidRDefault="006362B3" w:rsidP="00FD155C">
      <w:pPr>
        <w:pStyle w:val="Odstavekseznama"/>
        <w:numPr>
          <w:ilvl w:val="0"/>
          <w:numId w:val="64"/>
        </w:numPr>
        <w:spacing w:after="0"/>
        <w:jc w:val="both"/>
        <w:rPr>
          <w:rFonts w:ascii="Arial" w:hAnsi="Arial" w:cs="Arial"/>
        </w:rPr>
      </w:pPr>
      <w:r w:rsidRPr="007B0AAD">
        <w:rPr>
          <w:rFonts w:ascii="Arial" w:hAnsi="Arial" w:cs="Arial"/>
        </w:rPr>
        <w:t>izdelava načrta varovanja z načrtom obhodov,</w:t>
      </w:r>
    </w:p>
    <w:p w14:paraId="31471E0D" w14:textId="0B5396B2" w:rsidR="006362B3" w:rsidRPr="007B0AAD" w:rsidRDefault="006362B3" w:rsidP="00FD155C">
      <w:pPr>
        <w:pStyle w:val="Odstavekseznama"/>
        <w:numPr>
          <w:ilvl w:val="0"/>
          <w:numId w:val="64"/>
        </w:numPr>
        <w:spacing w:after="0"/>
        <w:jc w:val="both"/>
        <w:rPr>
          <w:rFonts w:ascii="Arial" w:hAnsi="Arial" w:cs="Arial"/>
        </w:rPr>
      </w:pPr>
      <w:r w:rsidRPr="007B0AAD">
        <w:rPr>
          <w:rFonts w:ascii="Arial" w:hAnsi="Arial" w:cs="Arial"/>
        </w:rPr>
        <w:t>varnostno svetovanje,</w:t>
      </w:r>
    </w:p>
    <w:p w14:paraId="1058ACDF" w14:textId="68C972DF" w:rsidR="006362B3" w:rsidRPr="007B0AAD" w:rsidRDefault="006362B3" w:rsidP="00FD155C">
      <w:pPr>
        <w:pStyle w:val="Odstavekseznama"/>
        <w:numPr>
          <w:ilvl w:val="0"/>
          <w:numId w:val="64"/>
        </w:numPr>
        <w:spacing w:after="0"/>
        <w:jc w:val="both"/>
        <w:rPr>
          <w:rFonts w:ascii="Arial" w:hAnsi="Arial" w:cs="Arial"/>
        </w:rPr>
      </w:pPr>
      <w:r w:rsidRPr="007B0AAD">
        <w:rPr>
          <w:rFonts w:ascii="Arial" w:hAnsi="Arial" w:cs="Arial"/>
        </w:rPr>
        <w:t>v primeru izbora novega ponudnika gre vzpostavitev povezave in prenos alarmnih signalov v novi varnostno – nadzorni center na stroške ponudnika,</w:t>
      </w:r>
    </w:p>
    <w:p w14:paraId="7BDE3C9F" w14:textId="516A1078" w:rsidR="006362B3" w:rsidRPr="007B0AAD" w:rsidRDefault="006362B3" w:rsidP="00FD155C">
      <w:pPr>
        <w:pStyle w:val="Odstavekseznama"/>
        <w:numPr>
          <w:ilvl w:val="0"/>
          <w:numId w:val="64"/>
        </w:numPr>
        <w:spacing w:after="0"/>
        <w:jc w:val="both"/>
        <w:rPr>
          <w:rFonts w:ascii="Arial" w:hAnsi="Arial" w:cs="Arial"/>
        </w:rPr>
      </w:pPr>
      <w:r w:rsidRPr="007B0AAD">
        <w:rPr>
          <w:rFonts w:ascii="Arial" w:hAnsi="Arial" w:cs="Arial"/>
        </w:rPr>
        <w:t>v primeru, da naročnik namesti dodatne alarmne naprave, gre za vzpostavitev povezave in prenos alarmnih signalov v nadzorni center na stroške ponudnika – z dodatno nameščenimi alarmi ostanejo stroški izvajanja razpisanih storitev nespremenjeni.</w:t>
      </w:r>
    </w:p>
    <w:p w14:paraId="22C9B2D3" w14:textId="31848681" w:rsidR="005D6C25" w:rsidRPr="007B0AAD" w:rsidRDefault="005D6C25" w:rsidP="00EE3EBE">
      <w:pPr>
        <w:spacing w:after="0"/>
        <w:jc w:val="both"/>
        <w:rPr>
          <w:rFonts w:ascii="Arial" w:hAnsi="Arial" w:cs="Arial"/>
        </w:rPr>
      </w:pPr>
    </w:p>
    <w:p w14:paraId="2EDE2018" w14:textId="11EFF8A2" w:rsidR="005D6C25" w:rsidRPr="007B0AAD" w:rsidRDefault="005D6C25" w:rsidP="00EE3EBE">
      <w:pPr>
        <w:spacing w:after="0"/>
        <w:jc w:val="both"/>
        <w:rPr>
          <w:rFonts w:ascii="Arial" w:hAnsi="Arial" w:cs="Arial"/>
        </w:rPr>
      </w:pPr>
      <w:r w:rsidRPr="007B0AAD">
        <w:rPr>
          <w:rFonts w:ascii="Arial" w:hAnsi="Arial" w:cs="Arial"/>
        </w:rPr>
        <w:t xml:space="preserve">Predmet </w:t>
      </w:r>
      <w:r w:rsidR="00384114" w:rsidRPr="007B0AAD">
        <w:rPr>
          <w:rFonts w:ascii="Arial" w:hAnsi="Arial" w:cs="Arial"/>
        </w:rPr>
        <w:t>pogodbe</w:t>
      </w:r>
      <w:r w:rsidRPr="007B0AAD">
        <w:rPr>
          <w:rFonts w:ascii="Arial" w:hAnsi="Arial" w:cs="Arial"/>
        </w:rPr>
        <w:t xml:space="preserve"> je natančneje opredeljen v razpisni dokumentaciji, ki je sestavni del </w:t>
      </w:r>
      <w:r w:rsidR="00384114" w:rsidRPr="007B0AAD">
        <w:rPr>
          <w:rFonts w:ascii="Arial" w:hAnsi="Arial" w:cs="Arial"/>
        </w:rPr>
        <w:t>te pogodbe</w:t>
      </w:r>
      <w:r w:rsidR="006362B3" w:rsidRPr="007B0AAD">
        <w:rPr>
          <w:rFonts w:ascii="Arial" w:hAnsi="Arial" w:cs="Arial"/>
        </w:rPr>
        <w:t xml:space="preserve"> in</w:t>
      </w:r>
      <w:r w:rsidRPr="007B0AAD">
        <w:rPr>
          <w:rFonts w:ascii="Arial" w:hAnsi="Arial" w:cs="Arial"/>
        </w:rPr>
        <w:t xml:space="preserve"> tehničnih specifikacijah, ki so priloga in s tem sestavni del </w:t>
      </w:r>
      <w:r w:rsidR="00BF4147" w:rsidRPr="007B0AAD">
        <w:rPr>
          <w:rFonts w:ascii="Arial" w:hAnsi="Arial" w:cs="Arial"/>
        </w:rPr>
        <w:t>te pogodbe</w:t>
      </w:r>
      <w:r w:rsidR="006362B3" w:rsidRPr="007B0AAD">
        <w:rPr>
          <w:rFonts w:ascii="Arial" w:hAnsi="Arial" w:cs="Arial"/>
        </w:rPr>
        <w:t>.</w:t>
      </w:r>
    </w:p>
    <w:p w14:paraId="4E343DC2" w14:textId="77777777" w:rsidR="005D6C25" w:rsidRPr="007B0AAD" w:rsidRDefault="005D6C25" w:rsidP="00EE3EBE">
      <w:pPr>
        <w:spacing w:after="0"/>
        <w:jc w:val="both"/>
        <w:rPr>
          <w:rFonts w:ascii="Arial" w:hAnsi="Arial" w:cs="Arial"/>
        </w:rPr>
      </w:pPr>
    </w:p>
    <w:p w14:paraId="5333C58A" w14:textId="3F1E38B8" w:rsidR="00D3672C" w:rsidRPr="007B0AAD" w:rsidRDefault="00CC6AB8" w:rsidP="00EE3EBE">
      <w:pPr>
        <w:spacing w:after="0"/>
        <w:jc w:val="both"/>
        <w:rPr>
          <w:rFonts w:ascii="Arial" w:hAnsi="Arial" w:cs="Arial"/>
        </w:rPr>
      </w:pPr>
      <w:r w:rsidRPr="007B0AAD">
        <w:rPr>
          <w:rFonts w:ascii="Arial" w:hAnsi="Arial" w:cs="Arial"/>
        </w:rPr>
        <w:t xml:space="preserve">Naročnik lahko obseg posameznih storitev prilagaja po potrebi, pri čemer mora spremembo v obsegu ali vrsti varovanja sporočiti izvajalcu vsaj </w:t>
      </w:r>
      <w:r w:rsidR="006362B3" w:rsidRPr="007B0AAD">
        <w:rPr>
          <w:rFonts w:ascii="Arial" w:hAnsi="Arial" w:cs="Arial"/>
        </w:rPr>
        <w:t>15</w:t>
      </w:r>
      <w:r w:rsidRPr="007B0AAD">
        <w:rPr>
          <w:rFonts w:ascii="Arial" w:hAnsi="Arial" w:cs="Arial"/>
        </w:rPr>
        <w:t xml:space="preserve"> dni pred predvideno spremembo.</w:t>
      </w:r>
    </w:p>
    <w:p w14:paraId="0572B69A" w14:textId="1CD3E5F3" w:rsidR="00A169F7" w:rsidRPr="007B0AAD" w:rsidRDefault="00A169F7" w:rsidP="00EE3EBE">
      <w:pPr>
        <w:spacing w:after="0"/>
        <w:jc w:val="both"/>
        <w:rPr>
          <w:rFonts w:ascii="Arial" w:hAnsi="Arial" w:cs="Arial"/>
        </w:rPr>
      </w:pPr>
    </w:p>
    <w:p w14:paraId="08295101" w14:textId="24C8C7ED" w:rsidR="00A169F7" w:rsidRPr="007B0AAD" w:rsidRDefault="00A169F7" w:rsidP="00EE3EBE">
      <w:pPr>
        <w:spacing w:after="0"/>
        <w:jc w:val="both"/>
        <w:rPr>
          <w:rFonts w:ascii="Arial" w:hAnsi="Arial" w:cs="Arial"/>
        </w:rPr>
      </w:pPr>
      <w:r w:rsidRPr="007B0AAD">
        <w:rPr>
          <w:rFonts w:ascii="Arial" w:hAnsi="Arial" w:cs="Arial"/>
        </w:rPr>
        <w:t>Naročnik ima pravico, da obseg storitev kadarkoli zmanjša, pri čemer mora spremembo izvajalcu sporočiti v skladu s prejšnjim odstavkom tega člena pogodbe.</w:t>
      </w:r>
    </w:p>
    <w:p w14:paraId="403B174B" w14:textId="77777777" w:rsidR="007A3139" w:rsidRPr="007B0AAD" w:rsidRDefault="007A3139" w:rsidP="00EE3EBE">
      <w:pPr>
        <w:pStyle w:val="Telobesedila-zamik"/>
        <w:spacing w:after="0"/>
        <w:ind w:left="0"/>
        <w:jc w:val="both"/>
        <w:rPr>
          <w:rFonts w:ascii="Arial" w:eastAsia="Times New Roman" w:hAnsi="Arial" w:cs="Arial"/>
          <w:color w:val="auto"/>
          <w:lang w:eastAsia="sl-SI"/>
        </w:rPr>
      </w:pPr>
    </w:p>
    <w:p w14:paraId="1CA78D06" w14:textId="3E2218D9" w:rsidR="007A3139" w:rsidRPr="007B0AAD" w:rsidRDefault="00B04899" w:rsidP="00C76A5F">
      <w:pPr>
        <w:pStyle w:val="Telobesedila-zamik"/>
        <w:numPr>
          <w:ilvl w:val="0"/>
          <w:numId w:val="44"/>
        </w:numPr>
        <w:spacing w:after="0"/>
        <w:jc w:val="both"/>
        <w:rPr>
          <w:rFonts w:ascii="Arial" w:eastAsia="Times New Roman" w:hAnsi="Arial" w:cs="Arial"/>
          <w:color w:val="auto"/>
          <w:lang w:eastAsia="sl-SI"/>
        </w:rPr>
      </w:pPr>
      <w:r w:rsidRPr="007B0AAD">
        <w:rPr>
          <w:rFonts w:ascii="Arial" w:eastAsia="Times New Roman" w:hAnsi="Arial" w:cs="Arial"/>
          <w:b/>
          <w:color w:val="auto"/>
          <w:lang w:eastAsia="sl-SI"/>
        </w:rPr>
        <w:t>CENA IN PLAČILNI POGOJI</w:t>
      </w:r>
    </w:p>
    <w:p w14:paraId="16010934" w14:textId="03D2D796" w:rsidR="003C516F" w:rsidRPr="007B0AAD" w:rsidRDefault="00D3672C" w:rsidP="007A3139">
      <w:pPr>
        <w:numPr>
          <w:ilvl w:val="1"/>
          <w:numId w:val="45"/>
        </w:numPr>
        <w:autoSpaceDN w:val="0"/>
        <w:spacing w:after="0"/>
        <w:jc w:val="center"/>
        <w:rPr>
          <w:rFonts w:ascii="Arial" w:hAnsi="Arial" w:cs="Arial"/>
          <w:b/>
        </w:rPr>
      </w:pPr>
      <w:r w:rsidRPr="007B0AAD">
        <w:rPr>
          <w:rFonts w:ascii="Arial" w:hAnsi="Arial" w:cs="Arial"/>
          <w:b/>
        </w:rPr>
        <w:t>člen</w:t>
      </w:r>
    </w:p>
    <w:p w14:paraId="40CACD8F" w14:textId="3D2006F0" w:rsidR="003C516F" w:rsidRPr="007B0AAD" w:rsidRDefault="003C516F" w:rsidP="00B04899">
      <w:pPr>
        <w:pStyle w:val="Telobesedila-zamik"/>
        <w:spacing w:after="0"/>
        <w:ind w:left="0"/>
        <w:jc w:val="both"/>
        <w:rPr>
          <w:rFonts w:ascii="Arial" w:hAnsi="Arial" w:cs="Arial"/>
        </w:rPr>
      </w:pPr>
      <w:r w:rsidRPr="007B0AAD">
        <w:rPr>
          <w:rFonts w:ascii="Arial" w:hAnsi="Arial" w:cs="Arial"/>
        </w:rPr>
        <w:t xml:space="preserve">Cena varovanja za celotno obdobje veljavnosti </w:t>
      </w:r>
      <w:r w:rsidR="00A00EF9" w:rsidRPr="007B0AAD">
        <w:rPr>
          <w:rFonts w:ascii="Arial" w:hAnsi="Arial" w:cs="Arial"/>
        </w:rPr>
        <w:t>pogodbe</w:t>
      </w:r>
      <w:r w:rsidRPr="007B0AAD">
        <w:rPr>
          <w:rFonts w:ascii="Arial" w:hAnsi="Arial" w:cs="Arial"/>
        </w:rPr>
        <w:t xml:space="preserve"> ob pogoju nespremenjenega obsega del je:</w:t>
      </w:r>
    </w:p>
    <w:tbl>
      <w:tblPr>
        <w:tblStyle w:val="Tabelamrea"/>
        <w:tblW w:w="0" w:type="auto"/>
        <w:tblLook w:val="04A0" w:firstRow="1" w:lastRow="0" w:firstColumn="1" w:lastColumn="0" w:noHBand="0" w:noVBand="1"/>
      </w:tblPr>
      <w:tblGrid>
        <w:gridCol w:w="950"/>
        <w:gridCol w:w="5424"/>
        <w:gridCol w:w="2686"/>
      </w:tblGrid>
      <w:tr w:rsidR="00150A38" w:rsidRPr="007B0AAD" w14:paraId="4984B419" w14:textId="77777777" w:rsidTr="00CC3B4A">
        <w:tc>
          <w:tcPr>
            <w:tcW w:w="959" w:type="dxa"/>
          </w:tcPr>
          <w:p w14:paraId="672D9A33" w14:textId="77777777" w:rsidR="00150A38" w:rsidRPr="007B0AAD" w:rsidRDefault="00150A38" w:rsidP="00CC3B4A">
            <w:pPr>
              <w:pStyle w:val="Standard"/>
              <w:tabs>
                <w:tab w:val="right" w:pos="2556"/>
                <w:tab w:val="right" w:pos="5609"/>
                <w:tab w:val="left" w:pos="7938"/>
                <w:tab w:val="left" w:pos="8364"/>
              </w:tabs>
              <w:ind w:right="-1"/>
              <w:rPr>
                <w:rFonts w:ascii="Arial" w:hAnsi="Arial" w:cs="Arial"/>
                <w:b/>
              </w:rPr>
            </w:pPr>
          </w:p>
          <w:p w14:paraId="5B81978D" w14:textId="77777777" w:rsidR="00150A38" w:rsidRPr="007B0AAD" w:rsidRDefault="00150A38" w:rsidP="00CC3B4A">
            <w:pPr>
              <w:pStyle w:val="Standard"/>
              <w:tabs>
                <w:tab w:val="right" w:pos="2556"/>
                <w:tab w:val="right" w:pos="5609"/>
                <w:tab w:val="left" w:pos="7938"/>
                <w:tab w:val="left" w:pos="8364"/>
              </w:tabs>
              <w:ind w:right="-1"/>
              <w:rPr>
                <w:rFonts w:ascii="Arial" w:hAnsi="Arial" w:cs="Arial"/>
                <w:b/>
              </w:rPr>
            </w:pPr>
            <w:r w:rsidRPr="007B0AAD">
              <w:rPr>
                <w:rFonts w:ascii="Arial" w:hAnsi="Arial" w:cs="Arial"/>
                <w:b/>
              </w:rPr>
              <w:t>z. št.</w:t>
            </w:r>
          </w:p>
        </w:tc>
        <w:tc>
          <w:tcPr>
            <w:tcW w:w="5528" w:type="dxa"/>
          </w:tcPr>
          <w:p w14:paraId="159FF430" w14:textId="77777777" w:rsidR="00150A38" w:rsidRPr="007B0AAD" w:rsidRDefault="00150A38" w:rsidP="00CC3B4A">
            <w:pPr>
              <w:pStyle w:val="Standard"/>
              <w:tabs>
                <w:tab w:val="right" w:pos="2556"/>
                <w:tab w:val="right" w:pos="5609"/>
                <w:tab w:val="left" w:pos="7938"/>
                <w:tab w:val="left" w:pos="8364"/>
              </w:tabs>
              <w:ind w:right="-1"/>
              <w:rPr>
                <w:rFonts w:ascii="Arial" w:hAnsi="Arial" w:cs="Arial"/>
                <w:b/>
              </w:rPr>
            </w:pPr>
          </w:p>
          <w:p w14:paraId="3467817F" w14:textId="77777777" w:rsidR="00150A38" w:rsidRPr="007B0AAD" w:rsidRDefault="00150A38" w:rsidP="00CC3B4A">
            <w:pPr>
              <w:pStyle w:val="Standard"/>
              <w:tabs>
                <w:tab w:val="right" w:pos="2556"/>
                <w:tab w:val="right" w:pos="5609"/>
                <w:tab w:val="left" w:pos="7938"/>
                <w:tab w:val="left" w:pos="8364"/>
              </w:tabs>
              <w:ind w:right="-1"/>
              <w:rPr>
                <w:rFonts w:ascii="Arial" w:hAnsi="Arial" w:cs="Arial"/>
                <w:b/>
              </w:rPr>
            </w:pPr>
            <w:r w:rsidRPr="007B0AAD">
              <w:rPr>
                <w:rFonts w:ascii="Arial" w:hAnsi="Arial" w:cs="Arial"/>
                <w:b/>
              </w:rPr>
              <w:t>Naziv ponudbene postavke</w:t>
            </w:r>
          </w:p>
        </w:tc>
        <w:tc>
          <w:tcPr>
            <w:tcW w:w="2725" w:type="dxa"/>
          </w:tcPr>
          <w:p w14:paraId="01DFB77D" w14:textId="77777777" w:rsidR="00150A38" w:rsidRPr="007B0AAD" w:rsidRDefault="00150A38" w:rsidP="00CC3B4A">
            <w:pPr>
              <w:jc w:val="center"/>
              <w:rPr>
                <w:rFonts w:ascii="Arial" w:hAnsi="Arial" w:cs="Arial"/>
                <w:b/>
              </w:rPr>
            </w:pPr>
            <w:r w:rsidRPr="007B0AAD">
              <w:rPr>
                <w:rFonts w:ascii="Arial" w:hAnsi="Arial" w:cs="Arial"/>
                <w:b/>
              </w:rPr>
              <w:t>Skupna letna ponudbena vrednost</w:t>
            </w:r>
          </w:p>
          <w:p w14:paraId="7E8EDB6C" w14:textId="77777777" w:rsidR="00150A38" w:rsidRPr="007B0AAD" w:rsidRDefault="00150A38" w:rsidP="00CC3B4A">
            <w:pPr>
              <w:pStyle w:val="Standard"/>
              <w:tabs>
                <w:tab w:val="right" w:pos="2556"/>
                <w:tab w:val="right" w:pos="5609"/>
                <w:tab w:val="left" w:pos="7938"/>
                <w:tab w:val="left" w:pos="8364"/>
              </w:tabs>
              <w:ind w:right="-1"/>
              <w:jc w:val="center"/>
              <w:rPr>
                <w:rFonts w:ascii="Arial" w:hAnsi="Arial" w:cs="Arial"/>
                <w:b/>
              </w:rPr>
            </w:pPr>
            <w:r w:rsidRPr="007B0AAD">
              <w:rPr>
                <w:rFonts w:ascii="Arial" w:hAnsi="Arial" w:cs="Arial"/>
                <w:b/>
              </w:rPr>
              <w:t>(v EUR brez DDV)</w:t>
            </w:r>
          </w:p>
        </w:tc>
      </w:tr>
      <w:tr w:rsidR="00150A38" w:rsidRPr="007B0AAD" w14:paraId="66B42632" w14:textId="77777777" w:rsidTr="007A3139">
        <w:tc>
          <w:tcPr>
            <w:tcW w:w="9212" w:type="dxa"/>
            <w:gridSpan w:val="3"/>
            <w:shd w:val="clear" w:color="auto" w:fill="A6A6A6" w:themeFill="background1" w:themeFillShade="A6"/>
          </w:tcPr>
          <w:p w14:paraId="02FE0937" w14:textId="77777777" w:rsidR="00150A38" w:rsidRPr="007B0AAD" w:rsidRDefault="00150A38" w:rsidP="00CC3B4A">
            <w:pPr>
              <w:pStyle w:val="Standard"/>
              <w:tabs>
                <w:tab w:val="right" w:pos="2556"/>
                <w:tab w:val="right" w:pos="5609"/>
                <w:tab w:val="left" w:pos="7938"/>
                <w:tab w:val="left" w:pos="8364"/>
              </w:tabs>
              <w:ind w:right="-1"/>
              <w:jc w:val="center"/>
              <w:rPr>
                <w:rFonts w:ascii="Arial" w:hAnsi="Arial" w:cs="Arial"/>
                <w:b/>
              </w:rPr>
            </w:pPr>
            <w:r w:rsidRPr="007B0AAD">
              <w:rPr>
                <w:rFonts w:ascii="Arial" w:hAnsi="Arial" w:cs="Arial"/>
                <w:b/>
              </w:rPr>
              <w:t>Varovanje premoženja</w:t>
            </w:r>
          </w:p>
        </w:tc>
      </w:tr>
      <w:tr w:rsidR="00150A38" w:rsidRPr="007B0AAD" w14:paraId="214CA238" w14:textId="77777777" w:rsidTr="00CC3B4A">
        <w:tc>
          <w:tcPr>
            <w:tcW w:w="959" w:type="dxa"/>
          </w:tcPr>
          <w:p w14:paraId="282A343E" w14:textId="77777777" w:rsidR="00150A38" w:rsidRPr="007B0AAD" w:rsidRDefault="00150A38" w:rsidP="00CC3B4A">
            <w:pPr>
              <w:pStyle w:val="Standard"/>
              <w:tabs>
                <w:tab w:val="right" w:pos="2556"/>
                <w:tab w:val="right" w:pos="5609"/>
                <w:tab w:val="left" w:pos="7938"/>
                <w:tab w:val="left" w:pos="8364"/>
              </w:tabs>
              <w:ind w:right="-1"/>
              <w:rPr>
                <w:rFonts w:ascii="Arial" w:hAnsi="Arial" w:cs="Arial"/>
              </w:rPr>
            </w:pPr>
          </w:p>
          <w:p w14:paraId="76230477" w14:textId="77777777" w:rsidR="00150A38" w:rsidRPr="007B0AAD" w:rsidRDefault="00150A38" w:rsidP="00CC3B4A">
            <w:pPr>
              <w:pStyle w:val="Standard"/>
              <w:tabs>
                <w:tab w:val="right" w:pos="2556"/>
                <w:tab w:val="right" w:pos="5609"/>
                <w:tab w:val="left" w:pos="7938"/>
                <w:tab w:val="left" w:pos="8364"/>
              </w:tabs>
              <w:ind w:right="-1"/>
              <w:rPr>
                <w:rFonts w:ascii="Arial" w:hAnsi="Arial" w:cs="Arial"/>
              </w:rPr>
            </w:pPr>
            <w:r w:rsidRPr="007B0AAD">
              <w:rPr>
                <w:rFonts w:ascii="Arial" w:hAnsi="Arial" w:cs="Arial"/>
              </w:rPr>
              <w:t>1.</w:t>
            </w:r>
          </w:p>
        </w:tc>
        <w:tc>
          <w:tcPr>
            <w:tcW w:w="5528" w:type="dxa"/>
          </w:tcPr>
          <w:p w14:paraId="386F302F" w14:textId="77777777" w:rsidR="00150A38" w:rsidRPr="007B0AAD" w:rsidRDefault="00150A38" w:rsidP="00CC3B4A">
            <w:pPr>
              <w:rPr>
                <w:rFonts w:ascii="Arial" w:hAnsi="Arial" w:cs="Arial"/>
              </w:rPr>
            </w:pPr>
            <w:r w:rsidRPr="007B0AAD">
              <w:rPr>
                <w:rFonts w:ascii="Arial" w:hAnsi="Arial" w:cs="Arial"/>
              </w:rPr>
              <w:t>Dom Litostroj (24 ur dnevno)</w:t>
            </w:r>
          </w:p>
          <w:p w14:paraId="1C9844BB" w14:textId="77777777" w:rsidR="00150A38" w:rsidRPr="007B0AAD" w:rsidRDefault="00150A38" w:rsidP="00CC3B4A">
            <w:pPr>
              <w:pStyle w:val="Standard"/>
              <w:tabs>
                <w:tab w:val="right" w:pos="2556"/>
                <w:tab w:val="right" w:pos="5609"/>
                <w:tab w:val="left" w:pos="7938"/>
                <w:tab w:val="left" w:pos="8364"/>
              </w:tabs>
              <w:ind w:right="-1"/>
              <w:rPr>
                <w:rFonts w:ascii="Arial" w:hAnsi="Arial" w:cs="Arial"/>
                <w:b/>
              </w:rPr>
            </w:pPr>
            <w:r w:rsidRPr="007B0AAD">
              <w:rPr>
                <w:rFonts w:ascii="Arial" w:hAnsi="Arial" w:cs="Arial"/>
              </w:rPr>
              <w:t>(ponudnik prepiše vrednost iz obrazca predračuna)</w:t>
            </w:r>
          </w:p>
        </w:tc>
        <w:tc>
          <w:tcPr>
            <w:tcW w:w="2725" w:type="dxa"/>
          </w:tcPr>
          <w:p w14:paraId="1891829E" w14:textId="77777777" w:rsidR="00150A38" w:rsidRPr="007B0AAD" w:rsidRDefault="00150A38" w:rsidP="00CC3B4A">
            <w:pPr>
              <w:pStyle w:val="Standard"/>
              <w:tabs>
                <w:tab w:val="right" w:pos="2556"/>
                <w:tab w:val="right" w:pos="5609"/>
                <w:tab w:val="left" w:pos="7938"/>
                <w:tab w:val="left" w:pos="8364"/>
              </w:tabs>
              <w:ind w:right="-1"/>
              <w:rPr>
                <w:rFonts w:ascii="Arial" w:hAnsi="Arial" w:cs="Arial"/>
                <w:b/>
              </w:rPr>
            </w:pPr>
          </w:p>
        </w:tc>
      </w:tr>
      <w:tr w:rsidR="00150A38" w:rsidRPr="007B0AAD" w14:paraId="3E75B742" w14:textId="77777777" w:rsidTr="00CC3B4A">
        <w:tc>
          <w:tcPr>
            <w:tcW w:w="959" w:type="dxa"/>
          </w:tcPr>
          <w:p w14:paraId="13F80860" w14:textId="77777777" w:rsidR="00150A38" w:rsidRPr="007B0AAD" w:rsidRDefault="00150A38" w:rsidP="00CC3B4A">
            <w:pPr>
              <w:pStyle w:val="Standard"/>
              <w:tabs>
                <w:tab w:val="right" w:pos="2556"/>
                <w:tab w:val="right" w:pos="5609"/>
                <w:tab w:val="left" w:pos="7938"/>
                <w:tab w:val="left" w:pos="8364"/>
              </w:tabs>
              <w:ind w:right="-1"/>
              <w:rPr>
                <w:rFonts w:ascii="Arial" w:hAnsi="Arial" w:cs="Arial"/>
              </w:rPr>
            </w:pPr>
          </w:p>
          <w:p w14:paraId="2D661009" w14:textId="77777777" w:rsidR="00150A38" w:rsidRPr="007B0AAD" w:rsidRDefault="00150A38" w:rsidP="00CC3B4A">
            <w:pPr>
              <w:pStyle w:val="Standard"/>
              <w:tabs>
                <w:tab w:val="right" w:pos="2556"/>
                <w:tab w:val="right" w:pos="5609"/>
                <w:tab w:val="left" w:pos="7938"/>
                <w:tab w:val="left" w:pos="8364"/>
              </w:tabs>
              <w:ind w:right="-1"/>
              <w:rPr>
                <w:rFonts w:ascii="Arial" w:hAnsi="Arial" w:cs="Arial"/>
              </w:rPr>
            </w:pPr>
            <w:r w:rsidRPr="007B0AAD">
              <w:rPr>
                <w:rFonts w:ascii="Arial" w:hAnsi="Arial" w:cs="Arial"/>
              </w:rPr>
              <w:t>2.</w:t>
            </w:r>
          </w:p>
        </w:tc>
        <w:tc>
          <w:tcPr>
            <w:tcW w:w="5528" w:type="dxa"/>
          </w:tcPr>
          <w:p w14:paraId="3F81F5D9" w14:textId="77777777" w:rsidR="00150A38" w:rsidRPr="007B0AAD" w:rsidRDefault="00150A38" w:rsidP="00CC3B4A">
            <w:pPr>
              <w:rPr>
                <w:rFonts w:ascii="Arial" w:hAnsi="Arial" w:cs="Arial"/>
              </w:rPr>
            </w:pPr>
            <w:r w:rsidRPr="007B0AAD">
              <w:rPr>
                <w:rFonts w:ascii="Arial" w:hAnsi="Arial" w:cs="Arial"/>
              </w:rPr>
              <w:t>Dom A, B, C in D na Kardeljevi ploščadi (nočno varovanje – 8 ur, med 22.00 in 6.00)</w:t>
            </w:r>
          </w:p>
          <w:p w14:paraId="77C151BB" w14:textId="77777777" w:rsidR="00150A38" w:rsidRPr="007B0AAD" w:rsidRDefault="00150A38" w:rsidP="00CC3B4A">
            <w:pPr>
              <w:pStyle w:val="Standard"/>
              <w:tabs>
                <w:tab w:val="right" w:pos="2556"/>
                <w:tab w:val="right" w:pos="5609"/>
                <w:tab w:val="left" w:pos="7938"/>
                <w:tab w:val="left" w:pos="8364"/>
              </w:tabs>
              <w:ind w:right="-1"/>
              <w:rPr>
                <w:rFonts w:ascii="Arial" w:hAnsi="Arial" w:cs="Arial"/>
                <w:b/>
              </w:rPr>
            </w:pPr>
            <w:r w:rsidRPr="007B0AAD">
              <w:rPr>
                <w:rFonts w:ascii="Arial" w:hAnsi="Arial" w:cs="Arial"/>
              </w:rPr>
              <w:t>(ponudnik prepiše vrednost iz obrazca predračuna)</w:t>
            </w:r>
          </w:p>
        </w:tc>
        <w:tc>
          <w:tcPr>
            <w:tcW w:w="2725" w:type="dxa"/>
          </w:tcPr>
          <w:p w14:paraId="4E697336" w14:textId="77777777" w:rsidR="00150A38" w:rsidRPr="007B0AAD" w:rsidRDefault="00150A38" w:rsidP="00CC3B4A">
            <w:pPr>
              <w:pStyle w:val="Standard"/>
              <w:tabs>
                <w:tab w:val="right" w:pos="2556"/>
                <w:tab w:val="right" w:pos="5609"/>
                <w:tab w:val="left" w:pos="7938"/>
                <w:tab w:val="left" w:pos="8364"/>
              </w:tabs>
              <w:ind w:right="-1"/>
              <w:rPr>
                <w:rFonts w:ascii="Arial" w:hAnsi="Arial" w:cs="Arial"/>
                <w:b/>
              </w:rPr>
            </w:pPr>
          </w:p>
        </w:tc>
      </w:tr>
      <w:tr w:rsidR="00150A38" w:rsidRPr="007B0AAD" w14:paraId="52B98350" w14:textId="77777777" w:rsidTr="00CC3B4A">
        <w:tc>
          <w:tcPr>
            <w:tcW w:w="959" w:type="dxa"/>
          </w:tcPr>
          <w:p w14:paraId="4504343F" w14:textId="77777777" w:rsidR="00150A38" w:rsidRPr="007B0AAD" w:rsidRDefault="00150A38" w:rsidP="00CC3B4A">
            <w:pPr>
              <w:pStyle w:val="Standard"/>
              <w:tabs>
                <w:tab w:val="right" w:pos="2556"/>
                <w:tab w:val="right" w:pos="5609"/>
                <w:tab w:val="left" w:pos="7938"/>
                <w:tab w:val="left" w:pos="8364"/>
              </w:tabs>
              <w:ind w:right="-1"/>
              <w:rPr>
                <w:rFonts w:ascii="Arial" w:hAnsi="Arial" w:cs="Arial"/>
              </w:rPr>
            </w:pPr>
            <w:r w:rsidRPr="007B0AAD">
              <w:rPr>
                <w:rFonts w:ascii="Arial" w:hAnsi="Arial" w:cs="Arial"/>
              </w:rPr>
              <w:t>3a.</w:t>
            </w:r>
          </w:p>
        </w:tc>
        <w:tc>
          <w:tcPr>
            <w:tcW w:w="5528" w:type="dxa"/>
          </w:tcPr>
          <w:p w14:paraId="4D55237C" w14:textId="77777777" w:rsidR="00150A38" w:rsidRPr="007B0AAD" w:rsidRDefault="00150A38" w:rsidP="00CC3B4A">
            <w:pPr>
              <w:rPr>
                <w:rFonts w:ascii="Arial" w:hAnsi="Arial" w:cs="Arial"/>
              </w:rPr>
            </w:pPr>
            <w:r w:rsidRPr="007B0AAD">
              <w:rPr>
                <w:rFonts w:ascii="Arial" w:hAnsi="Arial" w:cs="Arial"/>
              </w:rPr>
              <w:t>Dodatno varovanje različne lokacije – do 8 h dnevno</w:t>
            </w:r>
          </w:p>
        </w:tc>
        <w:tc>
          <w:tcPr>
            <w:tcW w:w="2725" w:type="dxa"/>
          </w:tcPr>
          <w:p w14:paraId="563F3AA4" w14:textId="77777777" w:rsidR="00150A38" w:rsidRPr="007B0AAD" w:rsidRDefault="00150A38" w:rsidP="00CC3B4A">
            <w:pPr>
              <w:pStyle w:val="Standard"/>
              <w:tabs>
                <w:tab w:val="right" w:pos="2556"/>
                <w:tab w:val="right" w:pos="5609"/>
                <w:tab w:val="left" w:pos="7938"/>
                <w:tab w:val="left" w:pos="8364"/>
              </w:tabs>
              <w:ind w:right="-1"/>
              <w:rPr>
                <w:rFonts w:ascii="Arial" w:hAnsi="Arial" w:cs="Arial"/>
                <w:b/>
              </w:rPr>
            </w:pPr>
          </w:p>
        </w:tc>
      </w:tr>
      <w:tr w:rsidR="00150A38" w:rsidRPr="007B0AAD" w14:paraId="4F95213E" w14:textId="77777777" w:rsidTr="00CC3B4A">
        <w:tc>
          <w:tcPr>
            <w:tcW w:w="959" w:type="dxa"/>
          </w:tcPr>
          <w:p w14:paraId="31EF76D2" w14:textId="77777777" w:rsidR="00150A38" w:rsidRPr="007B0AAD" w:rsidRDefault="00150A38" w:rsidP="00CC3B4A">
            <w:pPr>
              <w:pStyle w:val="Standard"/>
              <w:tabs>
                <w:tab w:val="right" w:pos="2556"/>
                <w:tab w:val="right" w:pos="5609"/>
                <w:tab w:val="left" w:pos="7938"/>
                <w:tab w:val="left" w:pos="8364"/>
              </w:tabs>
              <w:ind w:right="-1"/>
              <w:rPr>
                <w:rFonts w:ascii="Arial" w:hAnsi="Arial" w:cs="Arial"/>
              </w:rPr>
            </w:pPr>
            <w:r w:rsidRPr="007B0AAD">
              <w:rPr>
                <w:rFonts w:ascii="Arial" w:hAnsi="Arial" w:cs="Arial"/>
              </w:rPr>
              <w:t>3b.</w:t>
            </w:r>
          </w:p>
        </w:tc>
        <w:tc>
          <w:tcPr>
            <w:tcW w:w="5528" w:type="dxa"/>
          </w:tcPr>
          <w:p w14:paraId="4AAE1933" w14:textId="77777777" w:rsidR="00150A38" w:rsidRPr="007B0AAD" w:rsidRDefault="00150A38" w:rsidP="00CC3B4A">
            <w:pPr>
              <w:rPr>
                <w:rFonts w:ascii="Arial" w:hAnsi="Arial" w:cs="Arial"/>
              </w:rPr>
            </w:pPr>
            <w:r w:rsidRPr="007B0AAD">
              <w:rPr>
                <w:rFonts w:ascii="Arial" w:hAnsi="Arial" w:cs="Arial"/>
              </w:rPr>
              <w:t>Dodatno varovanje različne lokacije – več kot 8 h dnevno</w:t>
            </w:r>
          </w:p>
        </w:tc>
        <w:tc>
          <w:tcPr>
            <w:tcW w:w="2725" w:type="dxa"/>
          </w:tcPr>
          <w:p w14:paraId="14099B3D" w14:textId="77777777" w:rsidR="00150A38" w:rsidRPr="007B0AAD" w:rsidRDefault="00150A38" w:rsidP="00CC3B4A">
            <w:pPr>
              <w:pStyle w:val="Standard"/>
              <w:tabs>
                <w:tab w:val="right" w:pos="2556"/>
                <w:tab w:val="right" w:pos="5609"/>
                <w:tab w:val="left" w:pos="7938"/>
                <w:tab w:val="left" w:pos="8364"/>
              </w:tabs>
              <w:ind w:right="-1"/>
              <w:rPr>
                <w:rFonts w:ascii="Arial" w:hAnsi="Arial" w:cs="Arial"/>
                <w:b/>
              </w:rPr>
            </w:pPr>
          </w:p>
        </w:tc>
      </w:tr>
      <w:tr w:rsidR="00150A38" w:rsidRPr="007B0AAD" w14:paraId="7928C62E" w14:textId="77777777" w:rsidTr="00CC3B4A">
        <w:tc>
          <w:tcPr>
            <w:tcW w:w="6487" w:type="dxa"/>
            <w:gridSpan w:val="2"/>
          </w:tcPr>
          <w:p w14:paraId="27291633" w14:textId="77777777" w:rsidR="00150A38" w:rsidRPr="007B0AAD" w:rsidRDefault="00150A38" w:rsidP="00FD155C">
            <w:pPr>
              <w:pStyle w:val="Standard"/>
              <w:numPr>
                <w:ilvl w:val="1"/>
                <w:numId w:val="58"/>
              </w:numPr>
              <w:tabs>
                <w:tab w:val="right" w:pos="2556"/>
                <w:tab w:val="right" w:pos="5609"/>
                <w:tab w:val="left" w:pos="7938"/>
                <w:tab w:val="left" w:pos="8364"/>
              </w:tabs>
              <w:spacing w:line="240" w:lineRule="auto"/>
              <w:ind w:right="-1"/>
              <w:rPr>
                <w:rFonts w:ascii="Arial" w:hAnsi="Arial" w:cs="Arial"/>
              </w:rPr>
            </w:pPr>
            <w:r w:rsidRPr="007B0AAD">
              <w:rPr>
                <w:rFonts w:ascii="Arial" w:hAnsi="Arial" w:cs="Arial"/>
                <w:i/>
              </w:rPr>
              <w:t>Skupaj varovanje premoženja (1. + 2.)</w:t>
            </w:r>
          </w:p>
        </w:tc>
        <w:tc>
          <w:tcPr>
            <w:tcW w:w="2725" w:type="dxa"/>
          </w:tcPr>
          <w:p w14:paraId="6E4571B9" w14:textId="77777777" w:rsidR="00150A38" w:rsidRPr="007B0AAD" w:rsidRDefault="00150A38" w:rsidP="00CC3B4A">
            <w:pPr>
              <w:pStyle w:val="Standard"/>
              <w:tabs>
                <w:tab w:val="right" w:pos="2556"/>
                <w:tab w:val="right" w:pos="5609"/>
                <w:tab w:val="left" w:pos="7938"/>
                <w:tab w:val="left" w:pos="8364"/>
              </w:tabs>
              <w:ind w:right="-1"/>
              <w:rPr>
                <w:rFonts w:ascii="Arial" w:hAnsi="Arial" w:cs="Arial"/>
                <w:b/>
              </w:rPr>
            </w:pPr>
          </w:p>
        </w:tc>
      </w:tr>
      <w:tr w:rsidR="00150A38" w:rsidRPr="007B0AAD" w14:paraId="5BD79CB8" w14:textId="77777777" w:rsidTr="007A3139">
        <w:tc>
          <w:tcPr>
            <w:tcW w:w="9212" w:type="dxa"/>
            <w:gridSpan w:val="3"/>
            <w:shd w:val="clear" w:color="auto" w:fill="A6A6A6" w:themeFill="background1" w:themeFillShade="A6"/>
          </w:tcPr>
          <w:p w14:paraId="2C47DC35" w14:textId="77777777" w:rsidR="00150A38" w:rsidRPr="007B0AAD" w:rsidRDefault="00150A38" w:rsidP="00CC3B4A">
            <w:pPr>
              <w:pStyle w:val="Standard"/>
              <w:tabs>
                <w:tab w:val="right" w:pos="2556"/>
                <w:tab w:val="right" w:pos="5609"/>
                <w:tab w:val="left" w:pos="7938"/>
                <w:tab w:val="left" w:pos="8364"/>
              </w:tabs>
              <w:ind w:right="-1"/>
              <w:jc w:val="center"/>
              <w:rPr>
                <w:rFonts w:ascii="Arial" w:hAnsi="Arial" w:cs="Arial"/>
                <w:b/>
              </w:rPr>
            </w:pPr>
            <w:r w:rsidRPr="007B0AAD">
              <w:rPr>
                <w:rFonts w:ascii="Arial" w:hAnsi="Arial" w:cs="Arial"/>
                <w:b/>
              </w:rPr>
              <w:t>Varnostno – receptorska storitev</w:t>
            </w:r>
          </w:p>
        </w:tc>
      </w:tr>
      <w:tr w:rsidR="00150A38" w:rsidRPr="007B0AAD" w14:paraId="6EE3837F" w14:textId="77777777" w:rsidTr="00CC3B4A">
        <w:tc>
          <w:tcPr>
            <w:tcW w:w="959" w:type="dxa"/>
          </w:tcPr>
          <w:p w14:paraId="79A412E9" w14:textId="77777777" w:rsidR="00150A38" w:rsidRPr="007B0AAD" w:rsidRDefault="00150A38" w:rsidP="00CC3B4A">
            <w:pPr>
              <w:pStyle w:val="Standard"/>
              <w:tabs>
                <w:tab w:val="right" w:pos="2556"/>
                <w:tab w:val="right" w:pos="5609"/>
                <w:tab w:val="left" w:pos="7938"/>
                <w:tab w:val="left" w:pos="8364"/>
              </w:tabs>
              <w:ind w:right="-1"/>
              <w:rPr>
                <w:rFonts w:ascii="Arial" w:hAnsi="Arial" w:cs="Arial"/>
              </w:rPr>
            </w:pPr>
          </w:p>
          <w:p w14:paraId="26766D35" w14:textId="77777777" w:rsidR="00150A38" w:rsidRPr="007B0AAD" w:rsidRDefault="00150A38" w:rsidP="00CC3B4A">
            <w:pPr>
              <w:pStyle w:val="Standard"/>
              <w:tabs>
                <w:tab w:val="right" w:pos="2556"/>
                <w:tab w:val="right" w:pos="5609"/>
                <w:tab w:val="left" w:pos="7938"/>
                <w:tab w:val="left" w:pos="8364"/>
              </w:tabs>
              <w:ind w:right="-1"/>
              <w:rPr>
                <w:rFonts w:ascii="Arial" w:hAnsi="Arial" w:cs="Arial"/>
              </w:rPr>
            </w:pPr>
            <w:r w:rsidRPr="007B0AAD">
              <w:rPr>
                <w:rFonts w:ascii="Arial" w:hAnsi="Arial" w:cs="Arial"/>
              </w:rPr>
              <w:t>4.</w:t>
            </w:r>
          </w:p>
        </w:tc>
        <w:tc>
          <w:tcPr>
            <w:tcW w:w="5528" w:type="dxa"/>
          </w:tcPr>
          <w:p w14:paraId="284847C6" w14:textId="77777777" w:rsidR="00150A38" w:rsidRPr="007B0AAD" w:rsidRDefault="00150A38" w:rsidP="00CC3B4A">
            <w:pPr>
              <w:rPr>
                <w:rFonts w:ascii="Arial" w:hAnsi="Arial" w:cs="Arial"/>
              </w:rPr>
            </w:pPr>
            <w:r w:rsidRPr="007B0AAD">
              <w:rPr>
                <w:rFonts w:ascii="Arial" w:hAnsi="Arial" w:cs="Arial"/>
              </w:rPr>
              <w:t xml:space="preserve">Opravljanje varnostno – receptorske storitve v Domu </w:t>
            </w:r>
            <w:proofErr w:type="spellStart"/>
            <w:r w:rsidRPr="007B0AAD">
              <w:rPr>
                <w:rFonts w:ascii="Arial" w:hAnsi="Arial" w:cs="Arial"/>
              </w:rPr>
              <w:t>podiplomcev</w:t>
            </w:r>
            <w:proofErr w:type="spellEnd"/>
            <w:r w:rsidRPr="007B0AAD">
              <w:rPr>
                <w:rFonts w:ascii="Arial" w:hAnsi="Arial" w:cs="Arial"/>
              </w:rPr>
              <w:t xml:space="preserve"> (24 ur dnevno)</w:t>
            </w:r>
          </w:p>
          <w:p w14:paraId="77F62F46" w14:textId="77777777" w:rsidR="00150A38" w:rsidRPr="007B0AAD" w:rsidRDefault="00150A38" w:rsidP="00CC3B4A">
            <w:pPr>
              <w:pStyle w:val="Standard"/>
              <w:tabs>
                <w:tab w:val="right" w:pos="2556"/>
                <w:tab w:val="right" w:pos="5609"/>
                <w:tab w:val="left" w:pos="7938"/>
                <w:tab w:val="left" w:pos="8364"/>
              </w:tabs>
              <w:ind w:right="-1"/>
              <w:rPr>
                <w:rFonts w:ascii="Arial" w:hAnsi="Arial" w:cs="Arial"/>
                <w:b/>
              </w:rPr>
            </w:pPr>
            <w:r w:rsidRPr="007B0AAD">
              <w:rPr>
                <w:rFonts w:ascii="Arial" w:hAnsi="Arial" w:cs="Arial"/>
              </w:rPr>
              <w:t>(ponudnik prepiše vrednost iz obrazca predračuna)</w:t>
            </w:r>
          </w:p>
        </w:tc>
        <w:tc>
          <w:tcPr>
            <w:tcW w:w="2725" w:type="dxa"/>
          </w:tcPr>
          <w:p w14:paraId="3A80810C" w14:textId="77777777" w:rsidR="00150A38" w:rsidRPr="007B0AAD" w:rsidRDefault="00150A38" w:rsidP="00CC3B4A">
            <w:pPr>
              <w:pStyle w:val="Standard"/>
              <w:tabs>
                <w:tab w:val="right" w:pos="2556"/>
                <w:tab w:val="right" w:pos="5609"/>
                <w:tab w:val="left" w:pos="7938"/>
                <w:tab w:val="left" w:pos="8364"/>
              </w:tabs>
              <w:ind w:right="-1"/>
              <w:rPr>
                <w:rFonts w:ascii="Arial" w:hAnsi="Arial" w:cs="Arial"/>
                <w:b/>
              </w:rPr>
            </w:pPr>
          </w:p>
        </w:tc>
      </w:tr>
      <w:tr w:rsidR="00150A38" w:rsidRPr="007B0AAD" w14:paraId="535EA426" w14:textId="77777777" w:rsidTr="00CC3B4A">
        <w:tc>
          <w:tcPr>
            <w:tcW w:w="6487" w:type="dxa"/>
            <w:gridSpan w:val="2"/>
          </w:tcPr>
          <w:p w14:paraId="29388CAF" w14:textId="77777777" w:rsidR="00150A38" w:rsidRPr="007B0AAD" w:rsidRDefault="00150A38" w:rsidP="00FD155C">
            <w:pPr>
              <w:pStyle w:val="Standard"/>
              <w:numPr>
                <w:ilvl w:val="1"/>
                <w:numId w:val="58"/>
              </w:numPr>
              <w:tabs>
                <w:tab w:val="right" w:pos="2556"/>
                <w:tab w:val="right" w:pos="5609"/>
                <w:tab w:val="left" w:pos="7938"/>
                <w:tab w:val="left" w:pos="8364"/>
              </w:tabs>
              <w:spacing w:line="240" w:lineRule="auto"/>
              <w:ind w:right="-1"/>
              <w:rPr>
                <w:rFonts w:ascii="Arial" w:hAnsi="Arial" w:cs="Arial"/>
              </w:rPr>
            </w:pPr>
            <w:r w:rsidRPr="007B0AAD">
              <w:rPr>
                <w:rFonts w:ascii="Arial" w:hAnsi="Arial" w:cs="Arial"/>
                <w:i/>
              </w:rPr>
              <w:t>Skupaj varnostno – receptorska storitev (4.)</w:t>
            </w:r>
          </w:p>
        </w:tc>
        <w:tc>
          <w:tcPr>
            <w:tcW w:w="2725" w:type="dxa"/>
          </w:tcPr>
          <w:p w14:paraId="7979DEA0" w14:textId="77777777" w:rsidR="00150A38" w:rsidRPr="007B0AAD" w:rsidRDefault="00150A38" w:rsidP="00CC3B4A">
            <w:pPr>
              <w:pStyle w:val="Standard"/>
              <w:tabs>
                <w:tab w:val="right" w:pos="2556"/>
                <w:tab w:val="right" w:pos="5609"/>
                <w:tab w:val="left" w:pos="7938"/>
                <w:tab w:val="left" w:pos="8364"/>
              </w:tabs>
              <w:ind w:right="-1"/>
              <w:rPr>
                <w:rFonts w:ascii="Arial" w:hAnsi="Arial" w:cs="Arial"/>
              </w:rPr>
            </w:pPr>
          </w:p>
        </w:tc>
      </w:tr>
      <w:tr w:rsidR="00150A38" w:rsidRPr="007B0AAD" w14:paraId="62374AFE" w14:textId="77777777" w:rsidTr="007A3139">
        <w:tc>
          <w:tcPr>
            <w:tcW w:w="9212" w:type="dxa"/>
            <w:gridSpan w:val="3"/>
            <w:shd w:val="clear" w:color="auto" w:fill="A6A6A6" w:themeFill="background1" w:themeFillShade="A6"/>
          </w:tcPr>
          <w:p w14:paraId="70CC21BD" w14:textId="77777777" w:rsidR="00150A38" w:rsidRPr="007B0AAD" w:rsidRDefault="00150A38" w:rsidP="00CC3B4A">
            <w:pPr>
              <w:pStyle w:val="Standard"/>
              <w:tabs>
                <w:tab w:val="right" w:pos="2556"/>
                <w:tab w:val="right" w:pos="5609"/>
                <w:tab w:val="left" w:pos="7938"/>
                <w:tab w:val="left" w:pos="8364"/>
              </w:tabs>
              <w:ind w:right="-1"/>
              <w:jc w:val="center"/>
              <w:rPr>
                <w:rFonts w:ascii="Arial" w:hAnsi="Arial" w:cs="Arial"/>
                <w:b/>
              </w:rPr>
            </w:pPr>
            <w:r w:rsidRPr="007B0AAD">
              <w:rPr>
                <w:rFonts w:ascii="Arial" w:hAnsi="Arial" w:cs="Arial"/>
                <w:b/>
              </w:rPr>
              <w:t>Varovanje javnih zbiranj</w:t>
            </w:r>
          </w:p>
        </w:tc>
      </w:tr>
      <w:tr w:rsidR="00150A38" w:rsidRPr="007B0AAD" w14:paraId="250EC102" w14:textId="77777777" w:rsidTr="00CC3B4A">
        <w:tc>
          <w:tcPr>
            <w:tcW w:w="959" w:type="dxa"/>
          </w:tcPr>
          <w:p w14:paraId="7E44CB82" w14:textId="77777777" w:rsidR="00150A38" w:rsidRPr="007B0AAD" w:rsidRDefault="00150A38" w:rsidP="00CC3B4A">
            <w:pPr>
              <w:pStyle w:val="Standard"/>
              <w:tabs>
                <w:tab w:val="right" w:pos="2556"/>
                <w:tab w:val="right" w:pos="5609"/>
                <w:tab w:val="left" w:pos="7938"/>
                <w:tab w:val="left" w:pos="8364"/>
              </w:tabs>
              <w:ind w:right="-1"/>
              <w:rPr>
                <w:rFonts w:ascii="Arial" w:hAnsi="Arial" w:cs="Arial"/>
              </w:rPr>
            </w:pPr>
          </w:p>
          <w:p w14:paraId="3040473E" w14:textId="77777777" w:rsidR="00150A38" w:rsidRPr="007B0AAD" w:rsidRDefault="00150A38" w:rsidP="00CC3B4A">
            <w:pPr>
              <w:pStyle w:val="Standard"/>
              <w:tabs>
                <w:tab w:val="right" w:pos="2556"/>
                <w:tab w:val="right" w:pos="5609"/>
                <w:tab w:val="left" w:pos="7938"/>
                <w:tab w:val="left" w:pos="8364"/>
              </w:tabs>
              <w:ind w:right="-1"/>
              <w:rPr>
                <w:rFonts w:ascii="Arial" w:hAnsi="Arial" w:cs="Arial"/>
                <w:b/>
              </w:rPr>
            </w:pPr>
            <w:r w:rsidRPr="007B0AAD">
              <w:rPr>
                <w:rFonts w:ascii="Arial" w:hAnsi="Arial" w:cs="Arial"/>
              </w:rPr>
              <w:t>5.</w:t>
            </w:r>
          </w:p>
        </w:tc>
        <w:tc>
          <w:tcPr>
            <w:tcW w:w="5528" w:type="dxa"/>
          </w:tcPr>
          <w:p w14:paraId="2CF9E9AB" w14:textId="77777777" w:rsidR="00150A38" w:rsidRPr="007B0AAD" w:rsidRDefault="00150A38" w:rsidP="00CC3B4A">
            <w:pPr>
              <w:rPr>
                <w:rFonts w:ascii="Arial" w:hAnsi="Arial" w:cs="Arial"/>
              </w:rPr>
            </w:pPr>
            <w:r w:rsidRPr="007B0AAD">
              <w:rPr>
                <w:rFonts w:ascii="Arial" w:hAnsi="Arial" w:cs="Arial"/>
              </w:rPr>
              <w:t>Varovanje petih prireditev</w:t>
            </w:r>
          </w:p>
          <w:p w14:paraId="0A861E4A" w14:textId="77777777" w:rsidR="00150A38" w:rsidRPr="007B0AAD" w:rsidRDefault="00150A38" w:rsidP="00CC3B4A">
            <w:pPr>
              <w:pStyle w:val="Standard"/>
              <w:tabs>
                <w:tab w:val="right" w:pos="2556"/>
                <w:tab w:val="right" w:pos="5609"/>
                <w:tab w:val="left" w:pos="7938"/>
                <w:tab w:val="left" w:pos="8364"/>
              </w:tabs>
              <w:ind w:right="-1"/>
              <w:rPr>
                <w:rFonts w:ascii="Arial" w:hAnsi="Arial" w:cs="Arial"/>
                <w:b/>
              </w:rPr>
            </w:pPr>
            <w:r w:rsidRPr="007B0AAD">
              <w:rPr>
                <w:rFonts w:ascii="Arial" w:hAnsi="Arial" w:cs="Arial"/>
              </w:rPr>
              <w:t>(ponudnik prepiše vrednost iz obrazca predračuna)</w:t>
            </w:r>
          </w:p>
        </w:tc>
        <w:tc>
          <w:tcPr>
            <w:tcW w:w="2725" w:type="dxa"/>
          </w:tcPr>
          <w:p w14:paraId="5644B634" w14:textId="77777777" w:rsidR="00150A38" w:rsidRPr="007B0AAD" w:rsidRDefault="00150A38" w:rsidP="00CC3B4A">
            <w:pPr>
              <w:pStyle w:val="Standard"/>
              <w:tabs>
                <w:tab w:val="right" w:pos="2556"/>
                <w:tab w:val="right" w:pos="5609"/>
                <w:tab w:val="left" w:pos="7938"/>
                <w:tab w:val="left" w:pos="8364"/>
              </w:tabs>
              <w:ind w:right="-1"/>
              <w:rPr>
                <w:rFonts w:ascii="Arial" w:hAnsi="Arial" w:cs="Arial"/>
                <w:b/>
              </w:rPr>
            </w:pPr>
          </w:p>
        </w:tc>
      </w:tr>
      <w:tr w:rsidR="00150A38" w:rsidRPr="007B0AAD" w14:paraId="0FDEEC98" w14:textId="77777777" w:rsidTr="00CC3B4A">
        <w:tc>
          <w:tcPr>
            <w:tcW w:w="6487" w:type="dxa"/>
            <w:gridSpan w:val="2"/>
          </w:tcPr>
          <w:p w14:paraId="420F3495" w14:textId="77777777" w:rsidR="00150A38" w:rsidRPr="007B0AAD" w:rsidRDefault="00150A38" w:rsidP="00FD155C">
            <w:pPr>
              <w:pStyle w:val="Standard"/>
              <w:numPr>
                <w:ilvl w:val="1"/>
                <w:numId w:val="58"/>
              </w:numPr>
              <w:tabs>
                <w:tab w:val="right" w:pos="2556"/>
                <w:tab w:val="right" w:pos="5609"/>
                <w:tab w:val="left" w:pos="7938"/>
                <w:tab w:val="left" w:pos="8364"/>
              </w:tabs>
              <w:spacing w:line="240" w:lineRule="auto"/>
              <w:ind w:right="-1"/>
              <w:rPr>
                <w:rFonts w:ascii="Arial" w:hAnsi="Arial" w:cs="Arial"/>
              </w:rPr>
            </w:pPr>
            <w:r w:rsidRPr="007B0AAD">
              <w:rPr>
                <w:rFonts w:ascii="Arial" w:hAnsi="Arial" w:cs="Arial"/>
                <w:i/>
              </w:rPr>
              <w:t>Skupaj varovanje javnih zbiranj (5.)</w:t>
            </w:r>
          </w:p>
        </w:tc>
        <w:tc>
          <w:tcPr>
            <w:tcW w:w="2725" w:type="dxa"/>
          </w:tcPr>
          <w:p w14:paraId="5C60FD36" w14:textId="77777777" w:rsidR="00150A38" w:rsidRPr="007B0AAD" w:rsidRDefault="00150A38" w:rsidP="00CC3B4A">
            <w:pPr>
              <w:pStyle w:val="Standard"/>
              <w:tabs>
                <w:tab w:val="right" w:pos="2556"/>
                <w:tab w:val="right" w:pos="5609"/>
                <w:tab w:val="left" w:pos="7938"/>
                <w:tab w:val="left" w:pos="8364"/>
              </w:tabs>
              <w:ind w:right="-1"/>
              <w:rPr>
                <w:rFonts w:ascii="Arial" w:hAnsi="Arial" w:cs="Arial"/>
              </w:rPr>
            </w:pPr>
          </w:p>
        </w:tc>
      </w:tr>
      <w:tr w:rsidR="00150A38" w:rsidRPr="007B0AAD" w14:paraId="57F18D47" w14:textId="77777777" w:rsidTr="007A3139">
        <w:tc>
          <w:tcPr>
            <w:tcW w:w="9212" w:type="dxa"/>
            <w:gridSpan w:val="3"/>
            <w:shd w:val="clear" w:color="auto" w:fill="A6A6A6" w:themeFill="background1" w:themeFillShade="A6"/>
          </w:tcPr>
          <w:p w14:paraId="76272CE0" w14:textId="77777777" w:rsidR="00150A38" w:rsidRPr="007B0AAD" w:rsidRDefault="00150A38" w:rsidP="00CC3B4A">
            <w:pPr>
              <w:pStyle w:val="Standard"/>
              <w:tabs>
                <w:tab w:val="right" w:pos="2556"/>
                <w:tab w:val="right" w:pos="5609"/>
                <w:tab w:val="left" w:pos="7938"/>
                <w:tab w:val="left" w:pos="8364"/>
              </w:tabs>
              <w:ind w:right="-1"/>
              <w:jc w:val="center"/>
              <w:rPr>
                <w:rFonts w:ascii="Arial" w:hAnsi="Arial" w:cs="Arial"/>
                <w:b/>
              </w:rPr>
            </w:pPr>
            <w:r w:rsidRPr="007B0AAD">
              <w:rPr>
                <w:rFonts w:ascii="Arial" w:hAnsi="Arial" w:cs="Arial"/>
                <w:b/>
              </w:rPr>
              <w:t>Prevoz, varovanje gotovine in drugih vrednostnih pošiljk (1. in 2. razred)</w:t>
            </w:r>
          </w:p>
        </w:tc>
      </w:tr>
      <w:tr w:rsidR="00150A38" w:rsidRPr="007B0AAD" w14:paraId="5F695DFC" w14:textId="77777777" w:rsidTr="00CC3B4A">
        <w:tc>
          <w:tcPr>
            <w:tcW w:w="959" w:type="dxa"/>
          </w:tcPr>
          <w:p w14:paraId="68C5B907" w14:textId="77777777" w:rsidR="00150A38" w:rsidRPr="007B0AAD" w:rsidRDefault="00150A38" w:rsidP="00CC3B4A">
            <w:pPr>
              <w:pStyle w:val="Standard"/>
              <w:tabs>
                <w:tab w:val="right" w:pos="2556"/>
                <w:tab w:val="right" w:pos="5609"/>
                <w:tab w:val="left" w:pos="7938"/>
                <w:tab w:val="left" w:pos="8364"/>
              </w:tabs>
              <w:ind w:right="-1"/>
              <w:rPr>
                <w:rFonts w:ascii="Arial" w:hAnsi="Arial" w:cs="Arial"/>
                <w:b/>
              </w:rPr>
            </w:pPr>
          </w:p>
          <w:p w14:paraId="04583264" w14:textId="77777777" w:rsidR="00150A38" w:rsidRPr="007B0AAD" w:rsidRDefault="00150A38" w:rsidP="00CC3B4A">
            <w:pPr>
              <w:pStyle w:val="Standard"/>
              <w:tabs>
                <w:tab w:val="right" w:pos="2556"/>
                <w:tab w:val="right" w:pos="5609"/>
                <w:tab w:val="left" w:pos="7938"/>
                <w:tab w:val="left" w:pos="8364"/>
              </w:tabs>
              <w:ind w:right="-1"/>
              <w:rPr>
                <w:rFonts w:ascii="Arial" w:hAnsi="Arial" w:cs="Arial"/>
              </w:rPr>
            </w:pPr>
            <w:r w:rsidRPr="007B0AAD">
              <w:rPr>
                <w:rFonts w:ascii="Arial" w:hAnsi="Arial" w:cs="Arial"/>
              </w:rPr>
              <w:t>6.</w:t>
            </w:r>
          </w:p>
        </w:tc>
        <w:tc>
          <w:tcPr>
            <w:tcW w:w="5528" w:type="dxa"/>
          </w:tcPr>
          <w:p w14:paraId="4691C892" w14:textId="77777777" w:rsidR="00150A38" w:rsidRPr="007B0AAD" w:rsidRDefault="00150A38" w:rsidP="00CC3B4A">
            <w:pPr>
              <w:rPr>
                <w:rFonts w:ascii="Arial" w:hAnsi="Arial" w:cs="Arial"/>
              </w:rPr>
            </w:pPr>
            <w:r w:rsidRPr="007B0AAD">
              <w:rPr>
                <w:rFonts w:ascii="Arial" w:hAnsi="Arial" w:cs="Arial"/>
              </w:rPr>
              <w:t>Prevoz, varovanje gotovine in drugih vrednostnih pošiljk (1. in 2. razred) – dvakrat (2x) dnevno ob delavnikih</w:t>
            </w:r>
          </w:p>
          <w:p w14:paraId="61C86340" w14:textId="77777777" w:rsidR="00150A38" w:rsidRPr="007B0AAD" w:rsidRDefault="00150A38" w:rsidP="00CC3B4A">
            <w:pPr>
              <w:pStyle w:val="Standard"/>
              <w:tabs>
                <w:tab w:val="right" w:pos="2556"/>
                <w:tab w:val="right" w:pos="5609"/>
                <w:tab w:val="left" w:pos="7938"/>
                <w:tab w:val="left" w:pos="8364"/>
              </w:tabs>
              <w:ind w:right="-1"/>
              <w:rPr>
                <w:rFonts w:ascii="Arial" w:hAnsi="Arial" w:cs="Arial"/>
                <w:b/>
              </w:rPr>
            </w:pPr>
            <w:r w:rsidRPr="007B0AAD">
              <w:rPr>
                <w:rFonts w:ascii="Arial" w:hAnsi="Arial" w:cs="Arial"/>
              </w:rPr>
              <w:t>(ponudnik prepiše vrednost iz obrazca predračuna)</w:t>
            </w:r>
          </w:p>
        </w:tc>
        <w:tc>
          <w:tcPr>
            <w:tcW w:w="2725" w:type="dxa"/>
          </w:tcPr>
          <w:p w14:paraId="5F9482C3" w14:textId="77777777" w:rsidR="00150A38" w:rsidRPr="007B0AAD" w:rsidRDefault="00150A38" w:rsidP="00CC3B4A">
            <w:pPr>
              <w:pStyle w:val="Standard"/>
              <w:tabs>
                <w:tab w:val="right" w:pos="2556"/>
                <w:tab w:val="right" w:pos="5609"/>
                <w:tab w:val="left" w:pos="7938"/>
                <w:tab w:val="left" w:pos="8364"/>
              </w:tabs>
              <w:ind w:right="-1"/>
              <w:rPr>
                <w:rFonts w:ascii="Arial" w:hAnsi="Arial" w:cs="Arial"/>
                <w:b/>
              </w:rPr>
            </w:pPr>
          </w:p>
        </w:tc>
      </w:tr>
      <w:tr w:rsidR="00150A38" w:rsidRPr="007B0AAD" w14:paraId="4C6A09D6" w14:textId="77777777" w:rsidTr="00CC3B4A">
        <w:tc>
          <w:tcPr>
            <w:tcW w:w="6487" w:type="dxa"/>
            <w:gridSpan w:val="2"/>
          </w:tcPr>
          <w:p w14:paraId="68478302" w14:textId="77777777" w:rsidR="00150A38" w:rsidRPr="007B0AAD" w:rsidRDefault="00150A38" w:rsidP="00FD155C">
            <w:pPr>
              <w:pStyle w:val="Standard"/>
              <w:numPr>
                <w:ilvl w:val="1"/>
                <w:numId w:val="58"/>
              </w:numPr>
              <w:tabs>
                <w:tab w:val="right" w:pos="2556"/>
                <w:tab w:val="right" w:pos="5609"/>
                <w:tab w:val="left" w:pos="7938"/>
                <w:tab w:val="left" w:pos="8364"/>
              </w:tabs>
              <w:spacing w:line="240" w:lineRule="auto"/>
              <w:ind w:right="-1"/>
              <w:rPr>
                <w:rFonts w:ascii="Arial" w:hAnsi="Arial" w:cs="Arial"/>
                <w:b/>
              </w:rPr>
            </w:pPr>
            <w:r w:rsidRPr="007B0AAD">
              <w:rPr>
                <w:rFonts w:ascii="Arial" w:hAnsi="Arial" w:cs="Arial"/>
                <w:i/>
              </w:rPr>
              <w:t>Skupaj prevoz, varovanje gotovine in drugih vrednostnih pošiljk (6.)</w:t>
            </w:r>
          </w:p>
        </w:tc>
        <w:tc>
          <w:tcPr>
            <w:tcW w:w="2725" w:type="dxa"/>
          </w:tcPr>
          <w:p w14:paraId="1A79C43D" w14:textId="77777777" w:rsidR="00150A38" w:rsidRPr="007B0AAD" w:rsidRDefault="00150A38" w:rsidP="00CC3B4A">
            <w:pPr>
              <w:pStyle w:val="Standard"/>
              <w:tabs>
                <w:tab w:val="right" w:pos="2556"/>
                <w:tab w:val="right" w:pos="5609"/>
                <w:tab w:val="left" w:pos="7938"/>
                <w:tab w:val="left" w:pos="8364"/>
              </w:tabs>
              <w:ind w:right="-1"/>
              <w:rPr>
                <w:rFonts w:ascii="Arial" w:hAnsi="Arial" w:cs="Arial"/>
                <w:b/>
              </w:rPr>
            </w:pPr>
          </w:p>
        </w:tc>
      </w:tr>
      <w:tr w:rsidR="00150A38" w:rsidRPr="007B0AAD" w14:paraId="26B2197B" w14:textId="77777777" w:rsidTr="007A3139">
        <w:tc>
          <w:tcPr>
            <w:tcW w:w="9212" w:type="dxa"/>
            <w:gridSpan w:val="3"/>
            <w:shd w:val="clear" w:color="auto" w:fill="A6A6A6" w:themeFill="background1" w:themeFillShade="A6"/>
          </w:tcPr>
          <w:p w14:paraId="1B0840FE" w14:textId="77777777" w:rsidR="00150A38" w:rsidRPr="007B0AAD" w:rsidRDefault="00150A38" w:rsidP="00CC3B4A">
            <w:pPr>
              <w:pStyle w:val="Standard"/>
              <w:tabs>
                <w:tab w:val="right" w:pos="2556"/>
                <w:tab w:val="right" w:pos="5609"/>
                <w:tab w:val="left" w:pos="7938"/>
                <w:tab w:val="left" w:pos="8364"/>
              </w:tabs>
              <w:ind w:left="1080" w:right="-1"/>
              <w:rPr>
                <w:rFonts w:ascii="Arial" w:hAnsi="Arial" w:cs="Arial"/>
                <w:b/>
              </w:rPr>
            </w:pPr>
            <w:r w:rsidRPr="007B0AAD">
              <w:rPr>
                <w:rFonts w:ascii="Arial" w:hAnsi="Arial" w:cs="Arial"/>
                <w:b/>
              </w:rPr>
              <w:t>Najem protivlomnega alarma dom 4 (kolesarnica), sprejem signala, intervencija</w:t>
            </w:r>
          </w:p>
        </w:tc>
      </w:tr>
      <w:tr w:rsidR="00150A38" w:rsidRPr="007B0AAD" w14:paraId="315F9775" w14:textId="77777777" w:rsidTr="00CC3B4A">
        <w:tc>
          <w:tcPr>
            <w:tcW w:w="959" w:type="dxa"/>
          </w:tcPr>
          <w:p w14:paraId="198848EC" w14:textId="77777777" w:rsidR="00150A38" w:rsidRPr="007B0AAD" w:rsidRDefault="00150A38" w:rsidP="00CC3B4A">
            <w:pPr>
              <w:pStyle w:val="Standard"/>
              <w:tabs>
                <w:tab w:val="right" w:pos="2556"/>
                <w:tab w:val="right" w:pos="5609"/>
                <w:tab w:val="left" w:pos="7938"/>
                <w:tab w:val="left" w:pos="8364"/>
              </w:tabs>
              <w:ind w:right="-1"/>
              <w:rPr>
                <w:rFonts w:ascii="Arial" w:hAnsi="Arial" w:cs="Arial"/>
              </w:rPr>
            </w:pPr>
            <w:r w:rsidRPr="007B0AAD">
              <w:rPr>
                <w:rFonts w:ascii="Arial" w:hAnsi="Arial" w:cs="Arial"/>
              </w:rPr>
              <w:t>7.</w:t>
            </w:r>
          </w:p>
        </w:tc>
        <w:tc>
          <w:tcPr>
            <w:tcW w:w="5528" w:type="dxa"/>
          </w:tcPr>
          <w:p w14:paraId="1C6232EB" w14:textId="77777777" w:rsidR="00150A38" w:rsidRPr="007B0AAD" w:rsidRDefault="00150A38" w:rsidP="00CC3B4A">
            <w:pPr>
              <w:pStyle w:val="Standard"/>
              <w:tabs>
                <w:tab w:val="right" w:pos="2556"/>
                <w:tab w:val="right" w:pos="5609"/>
                <w:tab w:val="left" w:pos="7938"/>
                <w:tab w:val="left" w:pos="8364"/>
              </w:tabs>
              <w:ind w:right="-1"/>
              <w:rPr>
                <w:rFonts w:ascii="Arial" w:hAnsi="Arial" w:cs="Arial"/>
                <w:b/>
              </w:rPr>
            </w:pPr>
            <w:r w:rsidRPr="007B0AAD">
              <w:rPr>
                <w:rFonts w:ascii="Arial" w:hAnsi="Arial" w:cs="Arial"/>
              </w:rPr>
              <w:t>Najem protivlomnega alarma, vzdrževanje, priklop na VNC in sprejem signala</w:t>
            </w:r>
          </w:p>
        </w:tc>
        <w:tc>
          <w:tcPr>
            <w:tcW w:w="2725" w:type="dxa"/>
          </w:tcPr>
          <w:p w14:paraId="7E482926" w14:textId="77777777" w:rsidR="00150A38" w:rsidRPr="007B0AAD" w:rsidRDefault="00150A38" w:rsidP="00CC3B4A">
            <w:pPr>
              <w:pStyle w:val="Standard"/>
              <w:tabs>
                <w:tab w:val="right" w:pos="2556"/>
                <w:tab w:val="right" w:pos="5609"/>
                <w:tab w:val="left" w:pos="7938"/>
                <w:tab w:val="left" w:pos="8364"/>
              </w:tabs>
              <w:ind w:right="-1"/>
              <w:rPr>
                <w:rFonts w:ascii="Arial" w:hAnsi="Arial" w:cs="Arial"/>
                <w:b/>
              </w:rPr>
            </w:pPr>
          </w:p>
        </w:tc>
      </w:tr>
      <w:tr w:rsidR="00150A38" w:rsidRPr="007B0AAD" w14:paraId="2171C1D3" w14:textId="77777777" w:rsidTr="00CC3B4A">
        <w:tc>
          <w:tcPr>
            <w:tcW w:w="959" w:type="dxa"/>
          </w:tcPr>
          <w:p w14:paraId="3B4238B3" w14:textId="77777777" w:rsidR="00150A38" w:rsidRPr="007B0AAD" w:rsidRDefault="00150A38" w:rsidP="00CC3B4A">
            <w:pPr>
              <w:pStyle w:val="Standard"/>
              <w:tabs>
                <w:tab w:val="right" w:pos="2556"/>
                <w:tab w:val="right" w:pos="5609"/>
                <w:tab w:val="left" w:pos="7938"/>
                <w:tab w:val="left" w:pos="8364"/>
              </w:tabs>
              <w:ind w:right="-1"/>
              <w:rPr>
                <w:rFonts w:ascii="Arial" w:hAnsi="Arial" w:cs="Arial"/>
              </w:rPr>
            </w:pPr>
          </w:p>
        </w:tc>
        <w:tc>
          <w:tcPr>
            <w:tcW w:w="5528" w:type="dxa"/>
          </w:tcPr>
          <w:p w14:paraId="7685F2A8" w14:textId="77777777" w:rsidR="00150A38" w:rsidRPr="007B0AAD" w:rsidRDefault="00150A38" w:rsidP="00CC3B4A">
            <w:pPr>
              <w:pStyle w:val="Standard"/>
              <w:tabs>
                <w:tab w:val="right" w:pos="2556"/>
                <w:tab w:val="right" w:pos="5609"/>
                <w:tab w:val="left" w:pos="7938"/>
                <w:tab w:val="left" w:pos="8364"/>
              </w:tabs>
              <w:ind w:right="-1"/>
              <w:rPr>
                <w:rFonts w:ascii="Arial" w:hAnsi="Arial" w:cs="Arial"/>
                <w:b/>
              </w:rPr>
            </w:pPr>
            <w:r w:rsidRPr="007B0AAD">
              <w:rPr>
                <w:rFonts w:ascii="Arial" w:hAnsi="Arial" w:cs="Arial"/>
              </w:rPr>
              <w:t>Intervencijsko posredovanje</w:t>
            </w:r>
          </w:p>
        </w:tc>
        <w:tc>
          <w:tcPr>
            <w:tcW w:w="2725" w:type="dxa"/>
          </w:tcPr>
          <w:p w14:paraId="0BBB09C0" w14:textId="77777777" w:rsidR="00150A38" w:rsidRPr="007B0AAD" w:rsidRDefault="00150A38" w:rsidP="00CC3B4A">
            <w:pPr>
              <w:pStyle w:val="Standard"/>
              <w:tabs>
                <w:tab w:val="right" w:pos="2556"/>
                <w:tab w:val="right" w:pos="5609"/>
                <w:tab w:val="left" w:pos="7938"/>
                <w:tab w:val="left" w:pos="8364"/>
              </w:tabs>
              <w:ind w:right="-1"/>
              <w:rPr>
                <w:rFonts w:ascii="Arial" w:hAnsi="Arial" w:cs="Arial"/>
                <w:b/>
              </w:rPr>
            </w:pPr>
          </w:p>
        </w:tc>
      </w:tr>
      <w:tr w:rsidR="00150A38" w:rsidRPr="007B0AAD" w14:paraId="7A204C76" w14:textId="77777777" w:rsidTr="00CC3B4A">
        <w:tc>
          <w:tcPr>
            <w:tcW w:w="6487" w:type="dxa"/>
            <w:gridSpan w:val="2"/>
          </w:tcPr>
          <w:p w14:paraId="24258289" w14:textId="77777777" w:rsidR="00150A38" w:rsidRPr="007B0AAD" w:rsidRDefault="00150A38" w:rsidP="00FD155C">
            <w:pPr>
              <w:pStyle w:val="Standard"/>
              <w:numPr>
                <w:ilvl w:val="1"/>
                <w:numId w:val="58"/>
              </w:numPr>
              <w:tabs>
                <w:tab w:val="right" w:pos="2556"/>
                <w:tab w:val="right" w:pos="5609"/>
                <w:tab w:val="left" w:pos="7938"/>
                <w:tab w:val="left" w:pos="8364"/>
              </w:tabs>
              <w:spacing w:line="240" w:lineRule="auto"/>
              <w:ind w:right="-1"/>
              <w:rPr>
                <w:rFonts w:ascii="Arial" w:hAnsi="Arial" w:cs="Arial"/>
              </w:rPr>
            </w:pPr>
            <w:r w:rsidRPr="007B0AAD">
              <w:rPr>
                <w:rFonts w:ascii="Arial" w:hAnsi="Arial" w:cs="Arial"/>
              </w:rPr>
              <w:t>Skupaj najem protivlomnega alarma, sprejem signala, intervencija</w:t>
            </w:r>
          </w:p>
        </w:tc>
        <w:tc>
          <w:tcPr>
            <w:tcW w:w="2725" w:type="dxa"/>
          </w:tcPr>
          <w:p w14:paraId="4E0D952A" w14:textId="77777777" w:rsidR="00150A38" w:rsidRPr="007B0AAD" w:rsidRDefault="00150A38" w:rsidP="00CC3B4A">
            <w:pPr>
              <w:pStyle w:val="Standard"/>
              <w:tabs>
                <w:tab w:val="right" w:pos="2556"/>
                <w:tab w:val="right" w:pos="5609"/>
                <w:tab w:val="left" w:pos="7938"/>
                <w:tab w:val="left" w:pos="8364"/>
              </w:tabs>
              <w:ind w:right="-1"/>
              <w:rPr>
                <w:rFonts w:ascii="Arial" w:hAnsi="Arial" w:cs="Arial"/>
                <w:b/>
              </w:rPr>
            </w:pPr>
          </w:p>
        </w:tc>
      </w:tr>
      <w:tr w:rsidR="00150A38" w:rsidRPr="007B0AAD" w14:paraId="73F43448" w14:textId="77777777" w:rsidTr="007A3139">
        <w:tc>
          <w:tcPr>
            <w:tcW w:w="9212" w:type="dxa"/>
            <w:gridSpan w:val="3"/>
            <w:shd w:val="clear" w:color="auto" w:fill="A6A6A6" w:themeFill="background1" w:themeFillShade="A6"/>
          </w:tcPr>
          <w:p w14:paraId="442253C3" w14:textId="77777777" w:rsidR="00150A38" w:rsidRPr="007B0AAD" w:rsidRDefault="00150A38" w:rsidP="00CC3B4A">
            <w:pPr>
              <w:pStyle w:val="Odstavekseznama"/>
              <w:ind w:left="1080"/>
              <w:jc w:val="both"/>
              <w:rPr>
                <w:rFonts w:ascii="Arial" w:hAnsi="Arial" w:cs="Arial"/>
                <w:b/>
              </w:rPr>
            </w:pPr>
            <w:r w:rsidRPr="007B0AAD">
              <w:rPr>
                <w:rFonts w:ascii="Arial" w:hAnsi="Arial" w:cs="Arial"/>
                <w:b/>
              </w:rPr>
              <w:t xml:space="preserve">Sprejem signala avt. javljanja požara in intervencija </w:t>
            </w:r>
          </w:p>
        </w:tc>
      </w:tr>
      <w:tr w:rsidR="00150A38" w:rsidRPr="007B0AAD" w14:paraId="69FF88D6" w14:textId="77777777" w:rsidTr="00CC3B4A">
        <w:tc>
          <w:tcPr>
            <w:tcW w:w="959" w:type="dxa"/>
          </w:tcPr>
          <w:p w14:paraId="7A86A331" w14:textId="77777777" w:rsidR="00150A38" w:rsidRPr="007B0AAD" w:rsidRDefault="00150A38" w:rsidP="00CC3B4A">
            <w:pPr>
              <w:pStyle w:val="Standard"/>
              <w:tabs>
                <w:tab w:val="right" w:pos="2556"/>
                <w:tab w:val="right" w:pos="5609"/>
                <w:tab w:val="left" w:pos="7938"/>
                <w:tab w:val="left" w:pos="8364"/>
              </w:tabs>
              <w:ind w:right="-1"/>
              <w:rPr>
                <w:rFonts w:ascii="Arial" w:hAnsi="Arial" w:cs="Arial"/>
              </w:rPr>
            </w:pPr>
            <w:r w:rsidRPr="007B0AAD">
              <w:rPr>
                <w:rFonts w:ascii="Arial" w:hAnsi="Arial" w:cs="Arial"/>
              </w:rPr>
              <w:t>8.</w:t>
            </w:r>
          </w:p>
        </w:tc>
        <w:tc>
          <w:tcPr>
            <w:tcW w:w="5528" w:type="dxa"/>
          </w:tcPr>
          <w:p w14:paraId="1A2F8484" w14:textId="77777777" w:rsidR="00150A38" w:rsidRPr="007B0AAD" w:rsidRDefault="00150A38" w:rsidP="00CC3B4A">
            <w:pPr>
              <w:pStyle w:val="Standard"/>
              <w:tabs>
                <w:tab w:val="right" w:pos="2556"/>
                <w:tab w:val="right" w:pos="5609"/>
                <w:tab w:val="left" w:pos="7938"/>
                <w:tab w:val="left" w:pos="8364"/>
              </w:tabs>
              <w:ind w:right="-1"/>
              <w:rPr>
                <w:rFonts w:ascii="Arial" w:hAnsi="Arial" w:cs="Arial"/>
                <w:b/>
              </w:rPr>
            </w:pPr>
            <w:r w:rsidRPr="007B0AAD">
              <w:rPr>
                <w:rFonts w:ascii="Arial" w:hAnsi="Arial" w:cs="Arial"/>
              </w:rPr>
              <w:t>vzpostavitev povezave z VNC in sprejem signala dom VŠZ</w:t>
            </w:r>
          </w:p>
        </w:tc>
        <w:tc>
          <w:tcPr>
            <w:tcW w:w="2725" w:type="dxa"/>
          </w:tcPr>
          <w:p w14:paraId="2BFB7D38" w14:textId="77777777" w:rsidR="00150A38" w:rsidRPr="007B0AAD" w:rsidRDefault="00150A38" w:rsidP="00CC3B4A">
            <w:pPr>
              <w:pStyle w:val="Standard"/>
              <w:tabs>
                <w:tab w:val="right" w:pos="2556"/>
                <w:tab w:val="right" w:pos="5609"/>
                <w:tab w:val="left" w:pos="7938"/>
                <w:tab w:val="left" w:pos="8364"/>
              </w:tabs>
              <w:ind w:right="-1"/>
              <w:rPr>
                <w:rFonts w:ascii="Arial" w:hAnsi="Arial" w:cs="Arial"/>
                <w:b/>
              </w:rPr>
            </w:pPr>
          </w:p>
        </w:tc>
      </w:tr>
      <w:tr w:rsidR="00150A38" w:rsidRPr="007B0AAD" w14:paraId="6F3AFCB3" w14:textId="77777777" w:rsidTr="00CC3B4A">
        <w:tc>
          <w:tcPr>
            <w:tcW w:w="959" w:type="dxa"/>
          </w:tcPr>
          <w:p w14:paraId="0B315C20" w14:textId="77777777" w:rsidR="00150A38" w:rsidRPr="007B0AAD" w:rsidRDefault="00150A38" w:rsidP="00CC3B4A">
            <w:pPr>
              <w:pStyle w:val="Standard"/>
              <w:tabs>
                <w:tab w:val="right" w:pos="2556"/>
                <w:tab w:val="right" w:pos="5609"/>
                <w:tab w:val="left" w:pos="7938"/>
                <w:tab w:val="left" w:pos="8364"/>
              </w:tabs>
              <w:ind w:right="-1"/>
              <w:rPr>
                <w:rFonts w:ascii="Arial" w:hAnsi="Arial" w:cs="Arial"/>
              </w:rPr>
            </w:pPr>
          </w:p>
        </w:tc>
        <w:tc>
          <w:tcPr>
            <w:tcW w:w="5528" w:type="dxa"/>
          </w:tcPr>
          <w:p w14:paraId="7FA7FE0E" w14:textId="77777777" w:rsidR="00150A38" w:rsidRPr="007B0AAD" w:rsidRDefault="00150A38" w:rsidP="00CC3B4A">
            <w:pPr>
              <w:pStyle w:val="Standard"/>
              <w:tabs>
                <w:tab w:val="right" w:pos="2556"/>
                <w:tab w:val="right" w:pos="5609"/>
                <w:tab w:val="left" w:pos="7938"/>
                <w:tab w:val="left" w:pos="8364"/>
              </w:tabs>
              <w:ind w:right="-1"/>
              <w:rPr>
                <w:rFonts w:ascii="Arial" w:hAnsi="Arial" w:cs="Arial"/>
                <w:b/>
              </w:rPr>
            </w:pPr>
            <w:r w:rsidRPr="007B0AAD">
              <w:rPr>
                <w:rFonts w:ascii="Arial" w:hAnsi="Arial" w:cs="Arial"/>
              </w:rPr>
              <w:t>Intervencijsko posredovanje</w:t>
            </w:r>
          </w:p>
        </w:tc>
        <w:tc>
          <w:tcPr>
            <w:tcW w:w="2725" w:type="dxa"/>
          </w:tcPr>
          <w:p w14:paraId="6ACA5565" w14:textId="77777777" w:rsidR="00150A38" w:rsidRPr="007B0AAD" w:rsidRDefault="00150A38" w:rsidP="00CC3B4A">
            <w:pPr>
              <w:pStyle w:val="Standard"/>
              <w:tabs>
                <w:tab w:val="right" w:pos="2556"/>
                <w:tab w:val="right" w:pos="5609"/>
                <w:tab w:val="left" w:pos="7938"/>
                <w:tab w:val="left" w:pos="8364"/>
              </w:tabs>
              <w:ind w:right="-1"/>
              <w:rPr>
                <w:rFonts w:ascii="Arial" w:hAnsi="Arial" w:cs="Arial"/>
                <w:b/>
              </w:rPr>
            </w:pPr>
          </w:p>
        </w:tc>
      </w:tr>
      <w:tr w:rsidR="00150A38" w:rsidRPr="007B0AAD" w14:paraId="0A759654" w14:textId="77777777" w:rsidTr="00CC3B4A">
        <w:tc>
          <w:tcPr>
            <w:tcW w:w="959" w:type="dxa"/>
          </w:tcPr>
          <w:p w14:paraId="44FD465A" w14:textId="77777777" w:rsidR="00150A38" w:rsidRPr="007B0AAD" w:rsidRDefault="00150A38" w:rsidP="00CC3B4A">
            <w:pPr>
              <w:pStyle w:val="Standard"/>
              <w:tabs>
                <w:tab w:val="right" w:pos="2556"/>
                <w:tab w:val="right" w:pos="5609"/>
                <w:tab w:val="left" w:pos="7938"/>
                <w:tab w:val="left" w:pos="8364"/>
              </w:tabs>
              <w:ind w:right="-1"/>
              <w:rPr>
                <w:rFonts w:ascii="Arial" w:hAnsi="Arial" w:cs="Arial"/>
              </w:rPr>
            </w:pPr>
          </w:p>
        </w:tc>
        <w:tc>
          <w:tcPr>
            <w:tcW w:w="5528" w:type="dxa"/>
          </w:tcPr>
          <w:p w14:paraId="4380D71E" w14:textId="77777777" w:rsidR="00150A38" w:rsidRPr="007B0AAD" w:rsidRDefault="00150A38" w:rsidP="00CC3B4A">
            <w:pPr>
              <w:pStyle w:val="Standard"/>
              <w:tabs>
                <w:tab w:val="right" w:pos="2556"/>
                <w:tab w:val="right" w:pos="5609"/>
                <w:tab w:val="left" w:pos="7938"/>
                <w:tab w:val="left" w:pos="8364"/>
              </w:tabs>
              <w:ind w:right="-1"/>
              <w:rPr>
                <w:rFonts w:ascii="Arial" w:hAnsi="Arial" w:cs="Arial"/>
                <w:b/>
              </w:rPr>
            </w:pPr>
            <w:r w:rsidRPr="007B0AAD">
              <w:rPr>
                <w:rFonts w:ascii="Arial" w:hAnsi="Arial" w:cs="Arial"/>
              </w:rPr>
              <w:t>vzpostavitev povezave z VNC in sprejem signala dom Poljanska 59</w:t>
            </w:r>
          </w:p>
        </w:tc>
        <w:tc>
          <w:tcPr>
            <w:tcW w:w="2725" w:type="dxa"/>
          </w:tcPr>
          <w:p w14:paraId="40C96D5E" w14:textId="77777777" w:rsidR="00150A38" w:rsidRPr="007B0AAD" w:rsidRDefault="00150A38" w:rsidP="00CC3B4A">
            <w:pPr>
              <w:pStyle w:val="Standard"/>
              <w:tabs>
                <w:tab w:val="right" w:pos="2556"/>
                <w:tab w:val="right" w:pos="5609"/>
                <w:tab w:val="left" w:pos="7938"/>
                <w:tab w:val="left" w:pos="8364"/>
              </w:tabs>
              <w:ind w:right="-1"/>
              <w:rPr>
                <w:rFonts w:ascii="Arial" w:hAnsi="Arial" w:cs="Arial"/>
                <w:b/>
              </w:rPr>
            </w:pPr>
          </w:p>
        </w:tc>
      </w:tr>
      <w:tr w:rsidR="00150A38" w:rsidRPr="007B0AAD" w14:paraId="665CAFEE" w14:textId="77777777" w:rsidTr="00CC3B4A">
        <w:tc>
          <w:tcPr>
            <w:tcW w:w="959" w:type="dxa"/>
          </w:tcPr>
          <w:p w14:paraId="5C14CC90" w14:textId="77777777" w:rsidR="00150A38" w:rsidRPr="007B0AAD" w:rsidRDefault="00150A38" w:rsidP="00CC3B4A">
            <w:pPr>
              <w:pStyle w:val="Standard"/>
              <w:tabs>
                <w:tab w:val="right" w:pos="2556"/>
                <w:tab w:val="right" w:pos="5609"/>
                <w:tab w:val="left" w:pos="7938"/>
                <w:tab w:val="left" w:pos="8364"/>
              </w:tabs>
              <w:ind w:right="-1"/>
              <w:rPr>
                <w:rFonts w:ascii="Arial" w:hAnsi="Arial" w:cs="Arial"/>
              </w:rPr>
            </w:pPr>
          </w:p>
        </w:tc>
        <w:tc>
          <w:tcPr>
            <w:tcW w:w="5528" w:type="dxa"/>
          </w:tcPr>
          <w:p w14:paraId="24F8850F" w14:textId="77777777" w:rsidR="00150A38" w:rsidRPr="007B0AAD" w:rsidRDefault="00150A38" w:rsidP="00CC3B4A">
            <w:pPr>
              <w:pStyle w:val="Standard"/>
              <w:tabs>
                <w:tab w:val="right" w:pos="2556"/>
                <w:tab w:val="right" w:pos="5609"/>
                <w:tab w:val="left" w:pos="7938"/>
                <w:tab w:val="left" w:pos="8364"/>
              </w:tabs>
              <w:ind w:right="-1"/>
              <w:rPr>
                <w:rFonts w:ascii="Arial" w:hAnsi="Arial" w:cs="Arial"/>
                <w:b/>
              </w:rPr>
            </w:pPr>
            <w:r w:rsidRPr="007B0AAD">
              <w:rPr>
                <w:rFonts w:ascii="Arial" w:hAnsi="Arial" w:cs="Arial"/>
              </w:rPr>
              <w:t>Intervencijsko posredovanje</w:t>
            </w:r>
          </w:p>
        </w:tc>
        <w:tc>
          <w:tcPr>
            <w:tcW w:w="2725" w:type="dxa"/>
          </w:tcPr>
          <w:p w14:paraId="6D1554A2" w14:textId="77777777" w:rsidR="00150A38" w:rsidRPr="007B0AAD" w:rsidRDefault="00150A38" w:rsidP="00CC3B4A">
            <w:pPr>
              <w:pStyle w:val="Standard"/>
              <w:tabs>
                <w:tab w:val="right" w:pos="2556"/>
                <w:tab w:val="right" w:pos="5609"/>
                <w:tab w:val="left" w:pos="7938"/>
                <w:tab w:val="left" w:pos="8364"/>
              </w:tabs>
              <w:ind w:right="-1"/>
              <w:rPr>
                <w:rFonts w:ascii="Arial" w:hAnsi="Arial" w:cs="Arial"/>
                <w:b/>
              </w:rPr>
            </w:pPr>
          </w:p>
        </w:tc>
      </w:tr>
      <w:tr w:rsidR="00150A38" w:rsidRPr="007B0AAD" w14:paraId="1D87235D" w14:textId="77777777" w:rsidTr="00CC3B4A">
        <w:tc>
          <w:tcPr>
            <w:tcW w:w="6487" w:type="dxa"/>
            <w:gridSpan w:val="2"/>
          </w:tcPr>
          <w:p w14:paraId="0CD618A7" w14:textId="77777777" w:rsidR="00150A38" w:rsidRPr="007B0AAD" w:rsidRDefault="00150A38" w:rsidP="00FD155C">
            <w:pPr>
              <w:pStyle w:val="Standard"/>
              <w:numPr>
                <w:ilvl w:val="1"/>
                <w:numId w:val="58"/>
              </w:numPr>
              <w:tabs>
                <w:tab w:val="right" w:pos="2556"/>
                <w:tab w:val="right" w:pos="5609"/>
                <w:tab w:val="left" w:pos="7938"/>
                <w:tab w:val="left" w:pos="8364"/>
              </w:tabs>
              <w:spacing w:line="240" w:lineRule="auto"/>
              <w:ind w:right="-1"/>
              <w:rPr>
                <w:rFonts w:ascii="Arial" w:hAnsi="Arial" w:cs="Arial"/>
              </w:rPr>
            </w:pPr>
            <w:r w:rsidRPr="007B0AAD">
              <w:rPr>
                <w:rFonts w:ascii="Arial" w:hAnsi="Arial" w:cs="Arial"/>
              </w:rPr>
              <w:t>Skupaj sprejem signala avt. javljanja požara in intervencija</w:t>
            </w:r>
          </w:p>
        </w:tc>
        <w:tc>
          <w:tcPr>
            <w:tcW w:w="2725" w:type="dxa"/>
          </w:tcPr>
          <w:p w14:paraId="0C7C7452" w14:textId="77777777" w:rsidR="00150A38" w:rsidRPr="007B0AAD" w:rsidRDefault="00150A38" w:rsidP="00CC3B4A">
            <w:pPr>
              <w:pStyle w:val="Standard"/>
              <w:tabs>
                <w:tab w:val="right" w:pos="2556"/>
                <w:tab w:val="right" w:pos="5609"/>
                <w:tab w:val="left" w:pos="7938"/>
                <w:tab w:val="left" w:pos="8364"/>
              </w:tabs>
              <w:ind w:right="-1"/>
              <w:rPr>
                <w:rFonts w:ascii="Arial" w:hAnsi="Arial" w:cs="Arial"/>
                <w:b/>
              </w:rPr>
            </w:pPr>
          </w:p>
        </w:tc>
      </w:tr>
      <w:tr w:rsidR="00150A38" w:rsidRPr="007B0AAD" w14:paraId="7DEC7433" w14:textId="77777777" w:rsidTr="007A3139">
        <w:tc>
          <w:tcPr>
            <w:tcW w:w="9212" w:type="dxa"/>
            <w:gridSpan w:val="3"/>
            <w:shd w:val="clear" w:color="auto" w:fill="A6A6A6" w:themeFill="background1" w:themeFillShade="A6"/>
          </w:tcPr>
          <w:p w14:paraId="64647BC0" w14:textId="77777777" w:rsidR="00150A38" w:rsidRPr="007B0AAD" w:rsidRDefault="00150A38" w:rsidP="00CC3B4A">
            <w:pPr>
              <w:pStyle w:val="Standard"/>
              <w:tabs>
                <w:tab w:val="right" w:pos="2556"/>
                <w:tab w:val="right" w:pos="5609"/>
                <w:tab w:val="left" w:pos="7938"/>
                <w:tab w:val="left" w:pos="8364"/>
              </w:tabs>
              <w:ind w:left="1080" w:right="-1"/>
              <w:rPr>
                <w:rFonts w:ascii="Arial" w:hAnsi="Arial" w:cs="Arial"/>
                <w:b/>
              </w:rPr>
            </w:pPr>
            <w:r w:rsidRPr="007B0AAD">
              <w:rPr>
                <w:rFonts w:ascii="Arial" w:hAnsi="Arial" w:cs="Arial"/>
                <w:b/>
              </w:rPr>
              <w:t>Obhodno varovanje</w:t>
            </w:r>
          </w:p>
        </w:tc>
      </w:tr>
      <w:tr w:rsidR="00150A38" w:rsidRPr="007B0AAD" w14:paraId="47A86C28" w14:textId="77777777" w:rsidTr="00CC3B4A">
        <w:tc>
          <w:tcPr>
            <w:tcW w:w="959" w:type="dxa"/>
          </w:tcPr>
          <w:p w14:paraId="7332C79A" w14:textId="77777777" w:rsidR="00150A38" w:rsidRPr="007B0AAD" w:rsidRDefault="00150A38" w:rsidP="00CC3B4A">
            <w:pPr>
              <w:pStyle w:val="Standard"/>
              <w:tabs>
                <w:tab w:val="right" w:pos="2556"/>
                <w:tab w:val="right" w:pos="5609"/>
                <w:tab w:val="left" w:pos="7938"/>
                <w:tab w:val="left" w:pos="8364"/>
              </w:tabs>
              <w:ind w:right="-1"/>
              <w:rPr>
                <w:rFonts w:ascii="Arial" w:hAnsi="Arial" w:cs="Arial"/>
              </w:rPr>
            </w:pPr>
            <w:r w:rsidRPr="007B0AAD">
              <w:rPr>
                <w:rFonts w:ascii="Arial" w:hAnsi="Arial" w:cs="Arial"/>
              </w:rPr>
              <w:t>9.</w:t>
            </w:r>
          </w:p>
        </w:tc>
        <w:tc>
          <w:tcPr>
            <w:tcW w:w="5528" w:type="dxa"/>
          </w:tcPr>
          <w:p w14:paraId="7E20618B" w14:textId="77777777" w:rsidR="00150A38" w:rsidRPr="007B0AAD" w:rsidRDefault="00150A38" w:rsidP="00CC3B4A">
            <w:pPr>
              <w:pStyle w:val="Standard"/>
              <w:tabs>
                <w:tab w:val="right" w:pos="2556"/>
                <w:tab w:val="right" w:pos="5609"/>
                <w:tab w:val="left" w:pos="7938"/>
                <w:tab w:val="left" w:pos="8364"/>
              </w:tabs>
              <w:ind w:right="-1"/>
              <w:rPr>
                <w:rFonts w:ascii="Arial" w:hAnsi="Arial" w:cs="Arial"/>
              </w:rPr>
            </w:pPr>
            <w:r w:rsidRPr="007B0AAD">
              <w:rPr>
                <w:rFonts w:ascii="Arial" w:hAnsi="Arial" w:cs="Arial"/>
              </w:rPr>
              <w:t>Obhodno varovanje objekta in okolice</w:t>
            </w:r>
          </w:p>
        </w:tc>
        <w:tc>
          <w:tcPr>
            <w:tcW w:w="2725" w:type="dxa"/>
          </w:tcPr>
          <w:p w14:paraId="3B4B026A" w14:textId="77777777" w:rsidR="00150A38" w:rsidRPr="007B0AAD" w:rsidRDefault="00150A38" w:rsidP="00CC3B4A">
            <w:pPr>
              <w:pStyle w:val="Standard"/>
              <w:tabs>
                <w:tab w:val="right" w:pos="2556"/>
                <w:tab w:val="right" w:pos="5609"/>
                <w:tab w:val="left" w:pos="7938"/>
                <w:tab w:val="left" w:pos="8364"/>
              </w:tabs>
              <w:ind w:right="-1"/>
              <w:rPr>
                <w:rFonts w:ascii="Arial" w:hAnsi="Arial" w:cs="Arial"/>
                <w:b/>
              </w:rPr>
            </w:pPr>
          </w:p>
        </w:tc>
      </w:tr>
      <w:tr w:rsidR="00150A38" w:rsidRPr="007B0AAD" w14:paraId="4FBD77C3" w14:textId="77777777" w:rsidTr="00CC3B4A">
        <w:tc>
          <w:tcPr>
            <w:tcW w:w="6487" w:type="dxa"/>
            <w:gridSpan w:val="2"/>
          </w:tcPr>
          <w:p w14:paraId="234A1798" w14:textId="77777777" w:rsidR="00150A38" w:rsidRPr="007B0AAD" w:rsidRDefault="00150A38" w:rsidP="00FD155C">
            <w:pPr>
              <w:pStyle w:val="Standard"/>
              <w:numPr>
                <w:ilvl w:val="1"/>
                <w:numId w:val="58"/>
              </w:numPr>
              <w:tabs>
                <w:tab w:val="right" w:pos="2556"/>
                <w:tab w:val="right" w:pos="5609"/>
                <w:tab w:val="left" w:pos="7938"/>
                <w:tab w:val="left" w:pos="8364"/>
              </w:tabs>
              <w:spacing w:line="240" w:lineRule="auto"/>
              <w:ind w:right="-1"/>
              <w:rPr>
                <w:rFonts w:ascii="Arial" w:hAnsi="Arial" w:cs="Arial"/>
              </w:rPr>
            </w:pPr>
            <w:r w:rsidRPr="007B0AAD">
              <w:rPr>
                <w:rFonts w:ascii="Arial" w:hAnsi="Arial" w:cs="Arial"/>
              </w:rPr>
              <w:t>Skupaj obhodno varovanje</w:t>
            </w:r>
          </w:p>
        </w:tc>
        <w:tc>
          <w:tcPr>
            <w:tcW w:w="2725" w:type="dxa"/>
          </w:tcPr>
          <w:p w14:paraId="6C77EC9F" w14:textId="77777777" w:rsidR="00150A38" w:rsidRPr="007B0AAD" w:rsidRDefault="00150A38" w:rsidP="00CC3B4A">
            <w:pPr>
              <w:pStyle w:val="Standard"/>
              <w:tabs>
                <w:tab w:val="right" w:pos="2556"/>
                <w:tab w:val="right" w:pos="5609"/>
                <w:tab w:val="left" w:pos="7938"/>
                <w:tab w:val="left" w:pos="8364"/>
              </w:tabs>
              <w:ind w:right="-1"/>
              <w:rPr>
                <w:rFonts w:ascii="Arial" w:hAnsi="Arial" w:cs="Arial"/>
                <w:b/>
              </w:rPr>
            </w:pPr>
          </w:p>
        </w:tc>
      </w:tr>
      <w:tr w:rsidR="00150A38" w:rsidRPr="007B0AAD" w14:paraId="3CB9BF5E" w14:textId="77777777" w:rsidTr="00CC3B4A">
        <w:tc>
          <w:tcPr>
            <w:tcW w:w="959" w:type="dxa"/>
          </w:tcPr>
          <w:p w14:paraId="32A8522D" w14:textId="77777777" w:rsidR="00150A38" w:rsidRPr="007B0AAD" w:rsidRDefault="00150A38" w:rsidP="00CC3B4A">
            <w:pPr>
              <w:pStyle w:val="Standard"/>
              <w:tabs>
                <w:tab w:val="right" w:pos="2556"/>
                <w:tab w:val="right" w:pos="5609"/>
                <w:tab w:val="left" w:pos="7938"/>
                <w:tab w:val="left" w:pos="8364"/>
              </w:tabs>
              <w:ind w:right="-1"/>
              <w:rPr>
                <w:rFonts w:ascii="Arial" w:hAnsi="Arial" w:cs="Arial"/>
              </w:rPr>
            </w:pPr>
          </w:p>
          <w:p w14:paraId="7E65561F" w14:textId="77777777" w:rsidR="00150A38" w:rsidRPr="007B0AAD" w:rsidRDefault="00150A38" w:rsidP="00CC3B4A">
            <w:pPr>
              <w:pStyle w:val="Standard"/>
              <w:tabs>
                <w:tab w:val="right" w:pos="2556"/>
                <w:tab w:val="right" w:pos="5609"/>
                <w:tab w:val="left" w:pos="7938"/>
                <w:tab w:val="left" w:pos="8364"/>
              </w:tabs>
              <w:ind w:right="-1"/>
              <w:rPr>
                <w:rFonts w:ascii="Arial" w:hAnsi="Arial" w:cs="Arial"/>
              </w:rPr>
            </w:pPr>
            <w:r w:rsidRPr="007B0AAD">
              <w:rPr>
                <w:rFonts w:ascii="Arial" w:hAnsi="Arial" w:cs="Arial"/>
              </w:rPr>
              <w:t>10.</w:t>
            </w:r>
          </w:p>
        </w:tc>
        <w:tc>
          <w:tcPr>
            <w:tcW w:w="5528" w:type="dxa"/>
          </w:tcPr>
          <w:p w14:paraId="10A5D1EF" w14:textId="77777777" w:rsidR="00150A38" w:rsidRPr="007B0AAD" w:rsidRDefault="00150A38" w:rsidP="00CC3B4A">
            <w:pPr>
              <w:rPr>
                <w:rFonts w:ascii="Arial" w:hAnsi="Arial" w:cs="Arial"/>
                <w:b/>
              </w:rPr>
            </w:pPr>
            <w:r w:rsidRPr="007B0AAD">
              <w:rPr>
                <w:rFonts w:ascii="Arial" w:hAnsi="Arial" w:cs="Arial"/>
                <w:b/>
              </w:rPr>
              <w:t xml:space="preserve">Skupna letna vrednost ponudbenih postavk </w:t>
            </w:r>
          </w:p>
          <w:p w14:paraId="44737C3D" w14:textId="77777777" w:rsidR="00150A38" w:rsidRPr="007B0AAD" w:rsidRDefault="00150A38" w:rsidP="00CC3B4A">
            <w:pPr>
              <w:rPr>
                <w:rFonts w:ascii="Arial" w:hAnsi="Arial" w:cs="Arial"/>
                <w:b/>
              </w:rPr>
            </w:pPr>
            <w:r w:rsidRPr="007B0AAD">
              <w:rPr>
                <w:rFonts w:ascii="Arial" w:hAnsi="Arial" w:cs="Arial"/>
                <w:b/>
              </w:rPr>
              <w:t xml:space="preserve">brez DDV (a. + b. + c. + d. + e. + </w:t>
            </w:r>
            <w:proofErr w:type="spellStart"/>
            <w:r w:rsidRPr="007B0AAD">
              <w:rPr>
                <w:rFonts w:ascii="Arial" w:hAnsi="Arial" w:cs="Arial"/>
                <w:b/>
              </w:rPr>
              <w:t>f.</w:t>
            </w:r>
            <w:proofErr w:type="spellEnd"/>
            <w:r w:rsidRPr="007B0AAD">
              <w:rPr>
                <w:rFonts w:ascii="Arial" w:hAnsi="Arial" w:cs="Arial"/>
                <w:b/>
              </w:rPr>
              <w:t xml:space="preserve"> + g.) </w:t>
            </w:r>
          </w:p>
        </w:tc>
        <w:tc>
          <w:tcPr>
            <w:tcW w:w="2725" w:type="dxa"/>
          </w:tcPr>
          <w:p w14:paraId="1D7215C4" w14:textId="77777777" w:rsidR="00150A38" w:rsidRPr="007B0AAD" w:rsidRDefault="00150A38" w:rsidP="00CC3B4A">
            <w:pPr>
              <w:pStyle w:val="Standard"/>
              <w:tabs>
                <w:tab w:val="right" w:pos="2556"/>
                <w:tab w:val="right" w:pos="5609"/>
                <w:tab w:val="left" w:pos="7938"/>
                <w:tab w:val="left" w:pos="8364"/>
              </w:tabs>
              <w:ind w:right="-1"/>
              <w:rPr>
                <w:rFonts w:ascii="Arial" w:hAnsi="Arial" w:cs="Arial"/>
                <w:b/>
              </w:rPr>
            </w:pPr>
          </w:p>
        </w:tc>
      </w:tr>
      <w:tr w:rsidR="00150A38" w:rsidRPr="007B0AAD" w14:paraId="11FE3F52" w14:textId="77777777" w:rsidTr="00CC3B4A">
        <w:tc>
          <w:tcPr>
            <w:tcW w:w="959" w:type="dxa"/>
          </w:tcPr>
          <w:p w14:paraId="3CEF57B5" w14:textId="77777777" w:rsidR="00150A38" w:rsidRPr="007B0AAD" w:rsidRDefault="00150A38" w:rsidP="00CC3B4A">
            <w:pPr>
              <w:pStyle w:val="Standard"/>
              <w:tabs>
                <w:tab w:val="right" w:pos="2556"/>
                <w:tab w:val="right" w:pos="5609"/>
                <w:tab w:val="left" w:pos="7938"/>
                <w:tab w:val="left" w:pos="8364"/>
              </w:tabs>
              <w:ind w:right="-1"/>
              <w:rPr>
                <w:rFonts w:ascii="Arial" w:hAnsi="Arial" w:cs="Arial"/>
              </w:rPr>
            </w:pPr>
            <w:r w:rsidRPr="007B0AAD">
              <w:rPr>
                <w:rFonts w:ascii="Arial" w:hAnsi="Arial" w:cs="Arial"/>
              </w:rPr>
              <w:t>11.</w:t>
            </w:r>
          </w:p>
        </w:tc>
        <w:tc>
          <w:tcPr>
            <w:tcW w:w="5528" w:type="dxa"/>
          </w:tcPr>
          <w:p w14:paraId="45049D6F" w14:textId="77777777" w:rsidR="00150A38" w:rsidRPr="007B0AAD" w:rsidRDefault="00150A38" w:rsidP="00CC3B4A">
            <w:pPr>
              <w:rPr>
                <w:rFonts w:ascii="Arial" w:hAnsi="Arial" w:cs="Arial"/>
              </w:rPr>
            </w:pPr>
            <w:r w:rsidRPr="007B0AAD">
              <w:rPr>
                <w:rFonts w:ascii="Arial" w:hAnsi="Arial" w:cs="Arial"/>
              </w:rPr>
              <w:t>Vrednost DDV (22%)</w:t>
            </w:r>
          </w:p>
        </w:tc>
        <w:tc>
          <w:tcPr>
            <w:tcW w:w="2725" w:type="dxa"/>
          </w:tcPr>
          <w:p w14:paraId="5D188DA1" w14:textId="77777777" w:rsidR="00150A38" w:rsidRPr="007B0AAD" w:rsidRDefault="00150A38" w:rsidP="00CC3B4A">
            <w:pPr>
              <w:pStyle w:val="Standard"/>
              <w:tabs>
                <w:tab w:val="right" w:pos="2556"/>
                <w:tab w:val="right" w:pos="5609"/>
                <w:tab w:val="left" w:pos="7938"/>
                <w:tab w:val="left" w:pos="8364"/>
              </w:tabs>
              <w:ind w:right="-1"/>
              <w:rPr>
                <w:rFonts w:ascii="Arial" w:hAnsi="Arial" w:cs="Arial"/>
                <w:b/>
              </w:rPr>
            </w:pPr>
          </w:p>
        </w:tc>
      </w:tr>
      <w:tr w:rsidR="00150A38" w:rsidRPr="007B0AAD" w14:paraId="30899D51" w14:textId="77777777" w:rsidTr="00CC3B4A">
        <w:tc>
          <w:tcPr>
            <w:tcW w:w="959" w:type="dxa"/>
          </w:tcPr>
          <w:p w14:paraId="61CFDA7E" w14:textId="77777777" w:rsidR="00150A38" w:rsidRPr="007B0AAD" w:rsidRDefault="00150A38" w:rsidP="00CC3B4A">
            <w:pPr>
              <w:pStyle w:val="Standard"/>
              <w:tabs>
                <w:tab w:val="right" w:pos="2556"/>
                <w:tab w:val="right" w:pos="5609"/>
                <w:tab w:val="left" w:pos="7938"/>
                <w:tab w:val="left" w:pos="8364"/>
              </w:tabs>
              <w:ind w:right="-1"/>
              <w:rPr>
                <w:rFonts w:ascii="Arial" w:hAnsi="Arial" w:cs="Arial"/>
              </w:rPr>
            </w:pPr>
            <w:r w:rsidRPr="007B0AAD">
              <w:rPr>
                <w:rFonts w:ascii="Arial" w:hAnsi="Arial" w:cs="Arial"/>
              </w:rPr>
              <w:t>12.</w:t>
            </w:r>
          </w:p>
        </w:tc>
        <w:tc>
          <w:tcPr>
            <w:tcW w:w="5528" w:type="dxa"/>
          </w:tcPr>
          <w:p w14:paraId="7DFE0C54" w14:textId="77777777" w:rsidR="00150A38" w:rsidRPr="007B0AAD" w:rsidRDefault="00150A38" w:rsidP="00CC3B4A">
            <w:pPr>
              <w:rPr>
                <w:rFonts w:ascii="Arial" w:hAnsi="Arial" w:cs="Arial"/>
                <w:b/>
              </w:rPr>
            </w:pPr>
            <w:r w:rsidRPr="007B0AAD">
              <w:rPr>
                <w:rFonts w:ascii="Arial" w:hAnsi="Arial" w:cs="Arial"/>
                <w:b/>
              </w:rPr>
              <w:t>Skupna letna vrednost z DDV (10. + 11.)</w:t>
            </w:r>
          </w:p>
        </w:tc>
        <w:tc>
          <w:tcPr>
            <w:tcW w:w="2725" w:type="dxa"/>
          </w:tcPr>
          <w:p w14:paraId="162BFCB0" w14:textId="77777777" w:rsidR="00150A38" w:rsidRPr="007B0AAD" w:rsidRDefault="00150A38" w:rsidP="00CC3B4A">
            <w:pPr>
              <w:pStyle w:val="Standard"/>
              <w:tabs>
                <w:tab w:val="right" w:pos="2556"/>
                <w:tab w:val="right" w:pos="5609"/>
                <w:tab w:val="left" w:pos="7938"/>
                <w:tab w:val="left" w:pos="8364"/>
              </w:tabs>
              <w:ind w:right="-1"/>
              <w:rPr>
                <w:rFonts w:ascii="Arial" w:hAnsi="Arial" w:cs="Arial"/>
                <w:b/>
              </w:rPr>
            </w:pPr>
          </w:p>
        </w:tc>
      </w:tr>
      <w:tr w:rsidR="00150A38" w:rsidRPr="007B0AAD" w14:paraId="0E96B56D" w14:textId="77777777" w:rsidTr="00CC3B4A">
        <w:tc>
          <w:tcPr>
            <w:tcW w:w="959" w:type="dxa"/>
          </w:tcPr>
          <w:p w14:paraId="2A64FACD" w14:textId="77777777" w:rsidR="00150A38" w:rsidRPr="007B0AAD" w:rsidRDefault="00150A38" w:rsidP="00CC3B4A">
            <w:pPr>
              <w:pStyle w:val="Standard"/>
              <w:tabs>
                <w:tab w:val="right" w:pos="2556"/>
                <w:tab w:val="right" w:pos="5609"/>
                <w:tab w:val="left" w:pos="7938"/>
                <w:tab w:val="left" w:pos="8364"/>
              </w:tabs>
              <w:ind w:right="-1"/>
              <w:rPr>
                <w:rFonts w:ascii="Arial" w:hAnsi="Arial" w:cs="Arial"/>
              </w:rPr>
            </w:pPr>
          </w:p>
          <w:p w14:paraId="7EF66429" w14:textId="77777777" w:rsidR="00150A38" w:rsidRPr="007B0AAD" w:rsidRDefault="00150A38" w:rsidP="00CC3B4A">
            <w:pPr>
              <w:pStyle w:val="Standard"/>
              <w:tabs>
                <w:tab w:val="right" w:pos="2556"/>
                <w:tab w:val="right" w:pos="5609"/>
                <w:tab w:val="left" w:pos="7938"/>
                <w:tab w:val="left" w:pos="8364"/>
              </w:tabs>
              <w:ind w:right="-1"/>
              <w:rPr>
                <w:rFonts w:ascii="Arial" w:hAnsi="Arial" w:cs="Arial"/>
              </w:rPr>
            </w:pPr>
            <w:r w:rsidRPr="007B0AAD">
              <w:rPr>
                <w:rFonts w:ascii="Arial" w:hAnsi="Arial" w:cs="Arial"/>
              </w:rPr>
              <w:t>13.</w:t>
            </w:r>
          </w:p>
        </w:tc>
        <w:tc>
          <w:tcPr>
            <w:tcW w:w="5528" w:type="dxa"/>
          </w:tcPr>
          <w:p w14:paraId="4D6D62FE" w14:textId="77777777" w:rsidR="00150A38" w:rsidRPr="007B0AAD" w:rsidRDefault="00150A38" w:rsidP="00CC3B4A">
            <w:pPr>
              <w:rPr>
                <w:rFonts w:ascii="Arial" w:hAnsi="Arial" w:cs="Arial"/>
                <w:b/>
              </w:rPr>
            </w:pPr>
            <w:r w:rsidRPr="007B0AAD">
              <w:rPr>
                <w:rFonts w:ascii="Arial" w:hAnsi="Arial" w:cs="Arial"/>
                <w:b/>
              </w:rPr>
              <w:t xml:space="preserve">Skupna 3 letna vrednost ponudbenih postavk </w:t>
            </w:r>
          </w:p>
          <w:p w14:paraId="787B8BE7" w14:textId="77777777" w:rsidR="00150A38" w:rsidRPr="007B0AAD" w:rsidRDefault="00150A38" w:rsidP="00CC3B4A">
            <w:pPr>
              <w:rPr>
                <w:rFonts w:ascii="Arial" w:hAnsi="Arial" w:cs="Arial"/>
                <w:b/>
              </w:rPr>
            </w:pPr>
            <w:r w:rsidRPr="007B0AAD">
              <w:rPr>
                <w:rFonts w:ascii="Arial" w:hAnsi="Arial" w:cs="Arial"/>
                <w:b/>
              </w:rPr>
              <w:t>– brez DDV (= 9 * 3)</w:t>
            </w:r>
          </w:p>
        </w:tc>
        <w:tc>
          <w:tcPr>
            <w:tcW w:w="2725" w:type="dxa"/>
          </w:tcPr>
          <w:p w14:paraId="36B310C2" w14:textId="77777777" w:rsidR="00150A38" w:rsidRPr="007B0AAD" w:rsidRDefault="00150A38" w:rsidP="00CC3B4A">
            <w:pPr>
              <w:pStyle w:val="Standard"/>
              <w:tabs>
                <w:tab w:val="right" w:pos="2556"/>
                <w:tab w:val="right" w:pos="5609"/>
                <w:tab w:val="left" w:pos="7938"/>
                <w:tab w:val="left" w:pos="8364"/>
              </w:tabs>
              <w:ind w:right="-1"/>
              <w:rPr>
                <w:rFonts w:ascii="Arial" w:hAnsi="Arial" w:cs="Arial"/>
                <w:b/>
              </w:rPr>
            </w:pPr>
          </w:p>
        </w:tc>
      </w:tr>
      <w:tr w:rsidR="00150A38" w:rsidRPr="007B0AAD" w14:paraId="17FB3DE2" w14:textId="77777777" w:rsidTr="00CC3B4A">
        <w:tc>
          <w:tcPr>
            <w:tcW w:w="959" w:type="dxa"/>
          </w:tcPr>
          <w:p w14:paraId="46BACCFF" w14:textId="77777777" w:rsidR="00150A38" w:rsidRPr="007B0AAD" w:rsidRDefault="00150A38" w:rsidP="00CC3B4A">
            <w:pPr>
              <w:pStyle w:val="Standard"/>
              <w:tabs>
                <w:tab w:val="right" w:pos="2556"/>
                <w:tab w:val="right" w:pos="5609"/>
                <w:tab w:val="left" w:pos="7938"/>
                <w:tab w:val="left" w:pos="8364"/>
              </w:tabs>
              <w:ind w:right="-1"/>
              <w:rPr>
                <w:rFonts w:ascii="Arial" w:hAnsi="Arial" w:cs="Arial"/>
              </w:rPr>
            </w:pPr>
            <w:r w:rsidRPr="007B0AAD">
              <w:rPr>
                <w:rFonts w:ascii="Arial" w:hAnsi="Arial" w:cs="Arial"/>
              </w:rPr>
              <w:t>14.</w:t>
            </w:r>
          </w:p>
        </w:tc>
        <w:tc>
          <w:tcPr>
            <w:tcW w:w="5528" w:type="dxa"/>
          </w:tcPr>
          <w:p w14:paraId="07572789" w14:textId="77777777" w:rsidR="00150A38" w:rsidRPr="007B0AAD" w:rsidRDefault="00150A38" w:rsidP="00CC3B4A">
            <w:pPr>
              <w:rPr>
                <w:rFonts w:ascii="Arial" w:hAnsi="Arial" w:cs="Arial"/>
              </w:rPr>
            </w:pPr>
            <w:r w:rsidRPr="007B0AAD">
              <w:rPr>
                <w:rFonts w:ascii="Arial" w:hAnsi="Arial" w:cs="Arial"/>
              </w:rPr>
              <w:t>Vrednost DDV (22%)</w:t>
            </w:r>
          </w:p>
        </w:tc>
        <w:tc>
          <w:tcPr>
            <w:tcW w:w="2725" w:type="dxa"/>
          </w:tcPr>
          <w:p w14:paraId="35945E87" w14:textId="77777777" w:rsidR="00150A38" w:rsidRPr="007B0AAD" w:rsidRDefault="00150A38" w:rsidP="00CC3B4A">
            <w:pPr>
              <w:pStyle w:val="Standard"/>
              <w:tabs>
                <w:tab w:val="right" w:pos="2556"/>
                <w:tab w:val="right" w:pos="5609"/>
                <w:tab w:val="left" w:pos="7938"/>
                <w:tab w:val="left" w:pos="8364"/>
              </w:tabs>
              <w:ind w:right="-1"/>
              <w:rPr>
                <w:rFonts w:ascii="Arial" w:hAnsi="Arial" w:cs="Arial"/>
                <w:b/>
              </w:rPr>
            </w:pPr>
          </w:p>
        </w:tc>
      </w:tr>
      <w:tr w:rsidR="00150A38" w:rsidRPr="007B0AAD" w14:paraId="4F81F5F7" w14:textId="77777777" w:rsidTr="00CC3B4A">
        <w:tc>
          <w:tcPr>
            <w:tcW w:w="959" w:type="dxa"/>
          </w:tcPr>
          <w:p w14:paraId="1C81BC9A" w14:textId="77777777" w:rsidR="00150A38" w:rsidRPr="007B0AAD" w:rsidRDefault="00150A38" w:rsidP="00CC3B4A">
            <w:pPr>
              <w:pStyle w:val="Standard"/>
              <w:tabs>
                <w:tab w:val="right" w:pos="2556"/>
                <w:tab w:val="right" w:pos="5609"/>
                <w:tab w:val="left" w:pos="7938"/>
                <w:tab w:val="left" w:pos="8364"/>
              </w:tabs>
              <w:ind w:right="-1"/>
              <w:rPr>
                <w:rFonts w:ascii="Arial" w:hAnsi="Arial" w:cs="Arial"/>
              </w:rPr>
            </w:pPr>
            <w:r w:rsidRPr="007B0AAD">
              <w:rPr>
                <w:rFonts w:ascii="Arial" w:hAnsi="Arial" w:cs="Arial"/>
              </w:rPr>
              <w:t>15.</w:t>
            </w:r>
          </w:p>
        </w:tc>
        <w:tc>
          <w:tcPr>
            <w:tcW w:w="5528" w:type="dxa"/>
          </w:tcPr>
          <w:p w14:paraId="382D2DF2" w14:textId="77777777" w:rsidR="00150A38" w:rsidRPr="007B0AAD" w:rsidRDefault="00150A38" w:rsidP="00CC3B4A">
            <w:pPr>
              <w:rPr>
                <w:rFonts w:ascii="Arial" w:hAnsi="Arial" w:cs="Arial"/>
                <w:b/>
              </w:rPr>
            </w:pPr>
            <w:r w:rsidRPr="007B0AAD">
              <w:rPr>
                <w:rFonts w:ascii="Arial" w:hAnsi="Arial" w:cs="Arial"/>
                <w:b/>
              </w:rPr>
              <w:t xml:space="preserve">Skupna 3 letna vrednost z DDV </w:t>
            </w:r>
          </w:p>
        </w:tc>
        <w:tc>
          <w:tcPr>
            <w:tcW w:w="2725" w:type="dxa"/>
          </w:tcPr>
          <w:p w14:paraId="38487A20" w14:textId="77777777" w:rsidR="00150A38" w:rsidRPr="007B0AAD" w:rsidRDefault="00150A38" w:rsidP="00CC3B4A">
            <w:pPr>
              <w:pStyle w:val="Standard"/>
              <w:tabs>
                <w:tab w:val="right" w:pos="2556"/>
                <w:tab w:val="right" w:pos="5609"/>
                <w:tab w:val="left" w:pos="7938"/>
                <w:tab w:val="left" w:pos="8364"/>
              </w:tabs>
              <w:ind w:right="-1"/>
              <w:rPr>
                <w:rFonts w:ascii="Arial" w:hAnsi="Arial" w:cs="Arial"/>
                <w:b/>
              </w:rPr>
            </w:pPr>
          </w:p>
        </w:tc>
      </w:tr>
    </w:tbl>
    <w:p w14:paraId="5EC3664D" w14:textId="77777777" w:rsidR="003C516F" w:rsidRPr="007B0AAD" w:rsidRDefault="003C516F" w:rsidP="00421558">
      <w:pPr>
        <w:pStyle w:val="Telobesedila-zamik"/>
        <w:spacing w:after="0"/>
        <w:ind w:left="0"/>
        <w:jc w:val="both"/>
        <w:rPr>
          <w:rFonts w:ascii="Arial" w:hAnsi="Arial" w:cs="Arial"/>
        </w:rPr>
      </w:pPr>
    </w:p>
    <w:p w14:paraId="0AC55A6D" w14:textId="5B8ABDA7" w:rsidR="000A33C8" w:rsidRPr="007B0AAD" w:rsidRDefault="003C516F" w:rsidP="00B04899">
      <w:pPr>
        <w:pStyle w:val="Telobesedila-zamik"/>
        <w:spacing w:after="0"/>
        <w:ind w:left="0"/>
        <w:jc w:val="both"/>
        <w:rPr>
          <w:rFonts w:ascii="Arial" w:hAnsi="Arial" w:cs="Arial"/>
        </w:rPr>
      </w:pPr>
      <w:r w:rsidRPr="007B0AAD">
        <w:rPr>
          <w:rFonts w:ascii="Arial" w:hAnsi="Arial" w:cs="Arial"/>
        </w:rPr>
        <w:t>Račun bo izvajalec izstavil na način, da bodo iz njega razvidne posamezne vrste v</w:t>
      </w:r>
      <w:r w:rsidR="000A33C8" w:rsidRPr="007B0AAD">
        <w:rPr>
          <w:rFonts w:ascii="Arial" w:hAnsi="Arial" w:cs="Arial"/>
        </w:rPr>
        <w:t>arovanja</w:t>
      </w:r>
      <w:r w:rsidR="00150A38" w:rsidRPr="007B0AAD">
        <w:rPr>
          <w:rFonts w:ascii="Arial" w:hAnsi="Arial" w:cs="Arial"/>
        </w:rPr>
        <w:t xml:space="preserve"> </w:t>
      </w:r>
      <w:r w:rsidRPr="007B0AAD">
        <w:rPr>
          <w:rFonts w:ascii="Arial" w:hAnsi="Arial" w:cs="Arial"/>
        </w:rPr>
        <w:t>in število opravljenih u</w:t>
      </w:r>
      <w:r w:rsidR="00150A38" w:rsidRPr="007B0AAD">
        <w:rPr>
          <w:rFonts w:ascii="Arial" w:hAnsi="Arial" w:cs="Arial"/>
        </w:rPr>
        <w:t>r varovanja za vsako postavko</w:t>
      </w:r>
      <w:r w:rsidR="00A169F7" w:rsidRPr="007B0AAD">
        <w:rPr>
          <w:rFonts w:ascii="Arial" w:hAnsi="Arial" w:cs="Arial"/>
        </w:rPr>
        <w:t xml:space="preserve"> (natančna specifikacija)</w:t>
      </w:r>
      <w:r w:rsidR="00150A38" w:rsidRPr="007B0AAD">
        <w:rPr>
          <w:rFonts w:ascii="Arial" w:hAnsi="Arial" w:cs="Arial"/>
        </w:rPr>
        <w:t xml:space="preserve">. </w:t>
      </w:r>
    </w:p>
    <w:p w14:paraId="1298F92C" w14:textId="119BD00C" w:rsidR="00150A38" w:rsidRPr="007B0AAD" w:rsidRDefault="00150A38" w:rsidP="00B04899">
      <w:pPr>
        <w:pStyle w:val="Telobesedila-zamik"/>
        <w:spacing w:after="0"/>
        <w:ind w:left="0"/>
        <w:jc w:val="both"/>
        <w:rPr>
          <w:rFonts w:ascii="Arial" w:hAnsi="Arial" w:cs="Arial"/>
        </w:rPr>
      </w:pPr>
    </w:p>
    <w:p w14:paraId="2CA41845" w14:textId="40B31D1C" w:rsidR="00150A38" w:rsidRPr="007B0AAD" w:rsidRDefault="00150A38" w:rsidP="00150A38">
      <w:pPr>
        <w:rPr>
          <w:rFonts w:ascii="Arial" w:hAnsi="Arial" w:cs="Arial"/>
        </w:rPr>
      </w:pPr>
      <w:r w:rsidRPr="007B0AAD">
        <w:rPr>
          <w:rFonts w:ascii="Arial" w:hAnsi="Arial" w:cs="Arial"/>
        </w:rPr>
        <w:t>Dodatna varovanja bomo izvedli po naslednji cenovni specifikaciji – cena se poda v EUR/uro varovanja (brez DDV):</w:t>
      </w:r>
    </w:p>
    <w:tbl>
      <w:tblPr>
        <w:tblW w:w="9062" w:type="dxa"/>
        <w:tblCellMar>
          <w:left w:w="10" w:type="dxa"/>
          <w:right w:w="10" w:type="dxa"/>
        </w:tblCellMar>
        <w:tblLook w:val="04A0" w:firstRow="1" w:lastRow="0" w:firstColumn="1" w:lastColumn="0" w:noHBand="0" w:noVBand="1"/>
      </w:tblPr>
      <w:tblGrid>
        <w:gridCol w:w="808"/>
        <w:gridCol w:w="5679"/>
        <w:gridCol w:w="2575"/>
      </w:tblGrid>
      <w:tr w:rsidR="00150A38" w:rsidRPr="007B0AAD" w14:paraId="738B21F3" w14:textId="77777777" w:rsidTr="007A3139">
        <w:tc>
          <w:tcPr>
            <w:tcW w:w="808"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0" w:type="dxa"/>
              <w:left w:w="108" w:type="dxa"/>
              <w:bottom w:w="0" w:type="dxa"/>
              <w:right w:w="108" w:type="dxa"/>
            </w:tcMar>
            <w:vAlign w:val="center"/>
          </w:tcPr>
          <w:p w14:paraId="2E43EA1B" w14:textId="77777777" w:rsidR="00150A38" w:rsidRPr="007B0AAD" w:rsidRDefault="00150A38" w:rsidP="00CC3B4A">
            <w:pPr>
              <w:jc w:val="center"/>
              <w:rPr>
                <w:rFonts w:ascii="Arial" w:hAnsi="Arial" w:cs="Arial"/>
                <w:b/>
              </w:rPr>
            </w:pPr>
            <w:r w:rsidRPr="007B0AAD">
              <w:rPr>
                <w:rFonts w:ascii="Arial" w:hAnsi="Arial" w:cs="Arial"/>
                <w:b/>
              </w:rPr>
              <w:t>z. št.</w:t>
            </w:r>
          </w:p>
        </w:tc>
        <w:tc>
          <w:tcPr>
            <w:tcW w:w="5679"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0" w:type="dxa"/>
              <w:left w:w="108" w:type="dxa"/>
              <w:bottom w:w="0" w:type="dxa"/>
              <w:right w:w="108" w:type="dxa"/>
            </w:tcMar>
            <w:vAlign w:val="center"/>
          </w:tcPr>
          <w:p w14:paraId="7E78DBE1" w14:textId="77777777" w:rsidR="00150A38" w:rsidRPr="007B0AAD" w:rsidRDefault="00150A38" w:rsidP="00CC3B4A">
            <w:pPr>
              <w:jc w:val="center"/>
              <w:rPr>
                <w:rFonts w:ascii="Arial" w:hAnsi="Arial" w:cs="Arial"/>
                <w:b/>
              </w:rPr>
            </w:pPr>
            <w:r w:rsidRPr="007B0AAD">
              <w:rPr>
                <w:rFonts w:ascii="Arial" w:hAnsi="Arial" w:cs="Arial"/>
                <w:b/>
              </w:rPr>
              <w:t>Naziv ponudbene postavke</w:t>
            </w:r>
          </w:p>
        </w:tc>
        <w:tc>
          <w:tcPr>
            <w:tcW w:w="2575"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0" w:type="dxa"/>
              <w:left w:w="108" w:type="dxa"/>
              <w:bottom w:w="0" w:type="dxa"/>
              <w:right w:w="108" w:type="dxa"/>
            </w:tcMar>
            <w:vAlign w:val="center"/>
          </w:tcPr>
          <w:p w14:paraId="7D985147" w14:textId="77777777" w:rsidR="00150A38" w:rsidRPr="007B0AAD" w:rsidRDefault="00150A38" w:rsidP="00CC3B4A">
            <w:pPr>
              <w:jc w:val="center"/>
              <w:rPr>
                <w:rFonts w:ascii="Arial" w:hAnsi="Arial" w:cs="Arial"/>
                <w:b/>
              </w:rPr>
            </w:pPr>
            <w:r w:rsidRPr="007B0AAD">
              <w:rPr>
                <w:rFonts w:ascii="Arial" w:hAnsi="Arial" w:cs="Arial"/>
                <w:b/>
              </w:rPr>
              <w:t>Ponudbena cena</w:t>
            </w:r>
          </w:p>
          <w:p w14:paraId="57730B73" w14:textId="77777777" w:rsidR="00150A38" w:rsidRPr="007B0AAD" w:rsidRDefault="00150A38" w:rsidP="00CC3B4A">
            <w:pPr>
              <w:jc w:val="center"/>
              <w:rPr>
                <w:rFonts w:ascii="Arial" w:hAnsi="Arial" w:cs="Arial"/>
                <w:b/>
              </w:rPr>
            </w:pPr>
            <w:r w:rsidRPr="007B0AAD">
              <w:rPr>
                <w:rFonts w:ascii="Arial" w:hAnsi="Arial" w:cs="Arial"/>
                <w:b/>
              </w:rPr>
              <w:t>(v EUR/uro brez DDV)</w:t>
            </w:r>
          </w:p>
        </w:tc>
      </w:tr>
      <w:tr w:rsidR="00150A38" w:rsidRPr="007B0AAD" w14:paraId="38C1755F" w14:textId="77777777" w:rsidTr="00CC3B4A">
        <w:tc>
          <w:tcPr>
            <w:tcW w:w="8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A26C0D" w14:textId="77777777" w:rsidR="00150A38" w:rsidRPr="007B0AAD" w:rsidRDefault="00150A38" w:rsidP="00FD155C">
            <w:pPr>
              <w:pStyle w:val="Odstavekseznama"/>
              <w:numPr>
                <w:ilvl w:val="0"/>
                <w:numId w:val="62"/>
              </w:numPr>
              <w:autoSpaceDN w:val="0"/>
              <w:spacing w:after="0"/>
              <w:jc w:val="center"/>
              <w:rPr>
                <w:rFonts w:ascii="Arial" w:hAnsi="Arial" w:cs="Arial"/>
              </w:rPr>
            </w:pPr>
          </w:p>
        </w:tc>
        <w:tc>
          <w:tcPr>
            <w:tcW w:w="56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180377" w14:textId="77777777" w:rsidR="00150A38" w:rsidRPr="007B0AAD" w:rsidRDefault="00150A38" w:rsidP="00CC3B4A">
            <w:pPr>
              <w:rPr>
                <w:rFonts w:ascii="Arial" w:hAnsi="Arial" w:cs="Arial"/>
              </w:rPr>
            </w:pPr>
            <w:r w:rsidRPr="007B0AAD">
              <w:rPr>
                <w:rFonts w:ascii="Arial" w:hAnsi="Arial" w:cs="Arial"/>
              </w:rPr>
              <w:t xml:space="preserve">Dodatno varovanje v trajanju več kot osem (8) ur dnevno – naročeno najmanj tri (3) dni pred začetkom </w:t>
            </w:r>
          </w:p>
        </w:tc>
        <w:tc>
          <w:tcPr>
            <w:tcW w:w="25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49D6C7" w14:textId="77777777" w:rsidR="00150A38" w:rsidRPr="007B0AAD" w:rsidRDefault="00150A38" w:rsidP="00CC3B4A">
            <w:pPr>
              <w:jc w:val="right"/>
              <w:rPr>
                <w:rFonts w:ascii="Arial" w:hAnsi="Arial" w:cs="Arial"/>
              </w:rPr>
            </w:pPr>
            <w:r w:rsidRPr="007B0AAD">
              <w:rPr>
                <w:rFonts w:ascii="Arial" w:hAnsi="Arial" w:cs="Arial"/>
              </w:rPr>
              <w:t xml:space="preserve">      EUR</w:t>
            </w:r>
          </w:p>
        </w:tc>
      </w:tr>
      <w:tr w:rsidR="00150A38" w:rsidRPr="007B0AAD" w14:paraId="32BA2402" w14:textId="77777777" w:rsidTr="00CC3B4A">
        <w:tc>
          <w:tcPr>
            <w:tcW w:w="8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C098B2" w14:textId="77777777" w:rsidR="00150A38" w:rsidRPr="007B0AAD" w:rsidRDefault="00150A38" w:rsidP="00FD155C">
            <w:pPr>
              <w:pStyle w:val="Odstavekseznama"/>
              <w:numPr>
                <w:ilvl w:val="0"/>
                <w:numId w:val="62"/>
              </w:numPr>
              <w:autoSpaceDN w:val="0"/>
              <w:spacing w:after="0"/>
              <w:jc w:val="center"/>
              <w:rPr>
                <w:rFonts w:ascii="Arial" w:hAnsi="Arial" w:cs="Arial"/>
              </w:rPr>
            </w:pPr>
          </w:p>
        </w:tc>
        <w:tc>
          <w:tcPr>
            <w:tcW w:w="56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AEE70B" w14:textId="77777777" w:rsidR="00150A38" w:rsidRPr="007B0AAD" w:rsidRDefault="00150A38" w:rsidP="00CC3B4A">
            <w:pPr>
              <w:rPr>
                <w:rFonts w:ascii="Arial" w:hAnsi="Arial" w:cs="Arial"/>
              </w:rPr>
            </w:pPr>
            <w:r w:rsidRPr="007B0AAD">
              <w:rPr>
                <w:rFonts w:ascii="Arial" w:hAnsi="Arial" w:cs="Arial"/>
              </w:rPr>
              <w:t>Dodatno varovanje v trajanju do osem (8) ur dnevno – naročeno najmanj tri (3) dni pred začetkom</w:t>
            </w:r>
          </w:p>
        </w:tc>
        <w:tc>
          <w:tcPr>
            <w:tcW w:w="25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E24691" w14:textId="77777777" w:rsidR="00150A38" w:rsidRPr="007B0AAD" w:rsidRDefault="00150A38" w:rsidP="00CC3B4A">
            <w:pPr>
              <w:jc w:val="right"/>
              <w:rPr>
                <w:rFonts w:ascii="Arial" w:hAnsi="Arial" w:cs="Arial"/>
              </w:rPr>
            </w:pPr>
            <w:r w:rsidRPr="007B0AAD">
              <w:rPr>
                <w:rFonts w:ascii="Arial" w:hAnsi="Arial" w:cs="Arial"/>
              </w:rPr>
              <w:t xml:space="preserve">       EUR</w:t>
            </w:r>
          </w:p>
        </w:tc>
      </w:tr>
      <w:tr w:rsidR="00150A38" w:rsidRPr="007B0AAD" w14:paraId="6D2426E2" w14:textId="77777777" w:rsidTr="00CC3B4A">
        <w:tc>
          <w:tcPr>
            <w:tcW w:w="8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0439F8" w14:textId="77777777" w:rsidR="00150A38" w:rsidRPr="007B0AAD" w:rsidRDefault="00150A38" w:rsidP="00FD155C">
            <w:pPr>
              <w:pStyle w:val="Odstavekseznama"/>
              <w:numPr>
                <w:ilvl w:val="0"/>
                <w:numId w:val="62"/>
              </w:numPr>
              <w:autoSpaceDN w:val="0"/>
              <w:spacing w:after="0"/>
              <w:jc w:val="center"/>
              <w:rPr>
                <w:rFonts w:ascii="Arial" w:hAnsi="Arial" w:cs="Arial"/>
              </w:rPr>
            </w:pPr>
          </w:p>
        </w:tc>
        <w:tc>
          <w:tcPr>
            <w:tcW w:w="56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309F61" w14:textId="77777777" w:rsidR="00150A38" w:rsidRPr="007B0AAD" w:rsidRDefault="00150A38" w:rsidP="00CC3B4A">
            <w:pPr>
              <w:rPr>
                <w:rFonts w:ascii="Arial" w:hAnsi="Arial" w:cs="Arial"/>
              </w:rPr>
            </w:pPr>
            <w:r w:rsidRPr="007B0AAD">
              <w:rPr>
                <w:rFonts w:ascii="Arial" w:hAnsi="Arial" w:cs="Arial"/>
              </w:rPr>
              <w:t>Dodatno izredno varovanje – naročeno interventno pred začetkom</w:t>
            </w:r>
          </w:p>
        </w:tc>
        <w:tc>
          <w:tcPr>
            <w:tcW w:w="25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5F469A" w14:textId="77777777" w:rsidR="00150A38" w:rsidRPr="007B0AAD" w:rsidRDefault="00150A38" w:rsidP="00CC3B4A">
            <w:pPr>
              <w:jc w:val="right"/>
              <w:rPr>
                <w:rFonts w:ascii="Arial" w:hAnsi="Arial" w:cs="Arial"/>
              </w:rPr>
            </w:pPr>
            <w:r w:rsidRPr="007B0AAD">
              <w:rPr>
                <w:rFonts w:ascii="Arial" w:hAnsi="Arial" w:cs="Arial"/>
              </w:rPr>
              <w:t xml:space="preserve">      EUR</w:t>
            </w:r>
          </w:p>
        </w:tc>
      </w:tr>
    </w:tbl>
    <w:p w14:paraId="218925A4" w14:textId="77777777" w:rsidR="00150A38" w:rsidRPr="007B0AAD" w:rsidRDefault="00150A38" w:rsidP="00B04899">
      <w:pPr>
        <w:pStyle w:val="Telobesedila-zamik"/>
        <w:spacing w:after="0"/>
        <w:ind w:left="0"/>
        <w:jc w:val="both"/>
        <w:rPr>
          <w:rFonts w:ascii="Arial" w:hAnsi="Arial" w:cs="Arial"/>
        </w:rPr>
      </w:pPr>
    </w:p>
    <w:p w14:paraId="3FB988C5" w14:textId="77777777" w:rsidR="00913A44" w:rsidRPr="007B0AAD" w:rsidRDefault="00913A44" w:rsidP="00B04899">
      <w:pPr>
        <w:pStyle w:val="Telobesedila-zamik"/>
        <w:spacing w:after="0"/>
        <w:ind w:left="0"/>
        <w:jc w:val="both"/>
        <w:rPr>
          <w:rFonts w:ascii="Arial" w:hAnsi="Arial" w:cs="Arial"/>
        </w:rPr>
      </w:pPr>
    </w:p>
    <w:p w14:paraId="2FE38D4A" w14:textId="0057B097" w:rsidR="002E088A" w:rsidRPr="007B0AAD" w:rsidRDefault="002E088A" w:rsidP="002E088A">
      <w:pPr>
        <w:pStyle w:val="Telobesedila-zamik"/>
        <w:spacing w:after="0"/>
        <w:ind w:left="0"/>
        <w:jc w:val="both"/>
        <w:rPr>
          <w:rFonts w:ascii="Arial" w:hAnsi="Arial" w:cs="Arial"/>
        </w:rPr>
      </w:pPr>
      <w:r w:rsidRPr="007B0AAD">
        <w:rPr>
          <w:rFonts w:ascii="Arial" w:hAnsi="Arial" w:cs="Arial"/>
        </w:rPr>
        <w:t xml:space="preserve">Izvajalec bo naročniku za storitve varovanja izstavil zbirni e-račun enkrat mesečno, in sicer do 5. dne v tekočem mesecu za </w:t>
      </w:r>
      <w:r w:rsidR="00A169F7" w:rsidRPr="007B0AAD">
        <w:rPr>
          <w:rFonts w:ascii="Arial" w:hAnsi="Arial" w:cs="Arial"/>
        </w:rPr>
        <w:t xml:space="preserve">celotno </w:t>
      </w:r>
      <w:r w:rsidRPr="007B0AAD">
        <w:rPr>
          <w:rFonts w:ascii="Arial" w:hAnsi="Arial" w:cs="Arial"/>
        </w:rPr>
        <w:t>storitev, opravljeno v preteklem mesecu.</w:t>
      </w:r>
    </w:p>
    <w:p w14:paraId="47B02F6B" w14:textId="77777777" w:rsidR="002E088A" w:rsidRPr="007B0AAD" w:rsidRDefault="002E088A" w:rsidP="002E088A">
      <w:pPr>
        <w:pStyle w:val="Telobesedila-zamik"/>
        <w:spacing w:after="0"/>
        <w:jc w:val="both"/>
        <w:rPr>
          <w:rFonts w:ascii="Arial" w:hAnsi="Arial" w:cs="Arial"/>
        </w:rPr>
      </w:pPr>
    </w:p>
    <w:p w14:paraId="47A21216" w14:textId="74A43AD9" w:rsidR="00913A44" w:rsidRPr="007B0AAD" w:rsidRDefault="002E088A" w:rsidP="002E088A">
      <w:pPr>
        <w:pStyle w:val="Telobesedila-zamik"/>
        <w:spacing w:after="0"/>
        <w:ind w:left="0"/>
        <w:jc w:val="both"/>
        <w:rPr>
          <w:rFonts w:ascii="Arial" w:hAnsi="Arial" w:cs="Arial"/>
        </w:rPr>
      </w:pPr>
      <w:r w:rsidRPr="007B0AAD">
        <w:rPr>
          <w:rFonts w:ascii="Arial" w:hAnsi="Arial" w:cs="Arial"/>
        </w:rPr>
        <w:t>Rok za plačilo e-računa je 30 dni in začne teči naslednji dan po prejemu e-računa v UJP.</w:t>
      </w:r>
    </w:p>
    <w:p w14:paraId="5B7291B7" w14:textId="77777777" w:rsidR="002E088A" w:rsidRPr="007B0AAD" w:rsidRDefault="002E088A" w:rsidP="002E088A">
      <w:pPr>
        <w:pStyle w:val="Telobesedila-zamik"/>
        <w:spacing w:after="0"/>
        <w:ind w:left="0"/>
        <w:jc w:val="both"/>
        <w:rPr>
          <w:rFonts w:ascii="Arial" w:hAnsi="Arial" w:cs="Arial"/>
        </w:rPr>
      </w:pPr>
    </w:p>
    <w:p w14:paraId="2F440C33" w14:textId="2F9CC27D" w:rsidR="000A33C8" w:rsidRPr="007B0AAD" w:rsidRDefault="00913A44" w:rsidP="00B04899">
      <w:pPr>
        <w:pStyle w:val="Telobesedila-zamik"/>
        <w:spacing w:after="0"/>
        <w:ind w:left="0"/>
        <w:jc w:val="both"/>
        <w:rPr>
          <w:rFonts w:ascii="Arial" w:hAnsi="Arial" w:cs="Arial"/>
        </w:rPr>
      </w:pPr>
      <w:r w:rsidRPr="007B0AAD">
        <w:rPr>
          <w:rFonts w:ascii="Arial" w:hAnsi="Arial" w:cs="Arial"/>
        </w:rPr>
        <w:t>Za zamujena plačila bo izvajalec zaračunaval zakonske zamudne obresti.</w:t>
      </w:r>
    </w:p>
    <w:p w14:paraId="13801F53" w14:textId="77777777" w:rsidR="004240C1" w:rsidRPr="007B0AAD" w:rsidRDefault="004240C1" w:rsidP="00B04899">
      <w:pPr>
        <w:pStyle w:val="Telobesedila-zamik"/>
        <w:spacing w:after="0"/>
        <w:ind w:left="0"/>
        <w:jc w:val="both"/>
        <w:rPr>
          <w:rFonts w:ascii="Arial" w:hAnsi="Arial" w:cs="Arial"/>
        </w:rPr>
      </w:pPr>
    </w:p>
    <w:p w14:paraId="0B257159" w14:textId="163E3CDC" w:rsidR="004240C1" w:rsidRPr="007B0AAD" w:rsidRDefault="004240C1" w:rsidP="007A3139">
      <w:pPr>
        <w:pStyle w:val="Telobesedila-zamik"/>
        <w:numPr>
          <w:ilvl w:val="1"/>
          <w:numId w:val="45"/>
        </w:numPr>
        <w:spacing w:after="0"/>
        <w:jc w:val="center"/>
        <w:rPr>
          <w:rFonts w:ascii="Arial" w:hAnsi="Arial" w:cs="Arial"/>
          <w:b/>
        </w:rPr>
      </w:pPr>
      <w:r w:rsidRPr="007B0AAD">
        <w:rPr>
          <w:rFonts w:ascii="Arial" w:hAnsi="Arial" w:cs="Arial"/>
          <w:b/>
        </w:rPr>
        <w:t>člen</w:t>
      </w:r>
    </w:p>
    <w:p w14:paraId="3503EEDC" w14:textId="24AE4261" w:rsidR="004240C1" w:rsidRPr="007B0AAD" w:rsidRDefault="001C6E2F" w:rsidP="004240C1">
      <w:pPr>
        <w:pStyle w:val="Telobesedila-zamik"/>
        <w:spacing w:after="0"/>
        <w:ind w:left="0"/>
        <w:jc w:val="both"/>
        <w:rPr>
          <w:rFonts w:ascii="Arial" w:hAnsi="Arial" w:cs="Arial"/>
        </w:rPr>
      </w:pPr>
      <w:r w:rsidRPr="007B0AAD">
        <w:rPr>
          <w:rFonts w:ascii="Arial" w:hAnsi="Arial" w:cs="Arial"/>
        </w:rPr>
        <w:t xml:space="preserve">Pogodbeni stranki </w:t>
      </w:r>
      <w:r w:rsidR="004240C1" w:rsidRPr="007B0AAD">
        <w:rPr>
          <w:rFonts w:ascii="Arial" w:hAnsi="Arial" w:cs="Arial"/>
        </w:rPr>
        <w:t>se sporazumeta, da so cene v EUR in so z</w:t>
      </w:r>
      <w:r w:rsidR="009B74FF" w:rsidRPr="007B0AAD">
        <w:rPr>
          <w:rFonts w:ascii="Arial" w:hAnsi="Arial" w:cs="Arial"/>
        </w:rPr>
        <w:t xml:space="preserve">a obdobje veljavnosti </w:t>
      </w:r>
      <w:r w:rsidRPr="007B0AAD">
        <w:rPr>
          <w:rFonts w:ascii="Arial" w:hAnsi="Arial" w:cs="Arial"/>
        </w:rPr>
        <w:t>te pogodbe</w:t>
      </w:r>
      <w:r w:rsidR="004240C1" w:rsidRPr="007B0AAD">
        <w:rPr>
          <w:rFonts w:ascii="Arial" w:hAnsi="Arial" w:cs="Arial"/>
        </w:rPr>
        <w:t xml:space="preserve"> fiksne in nespremenljive.</w:t>
      </w:r>
    </w:p>
    <w:p w14:paraId="1B9DE042" w14:textId="3207BF82" w:rsidR="00B04899" w:rsidRPr="007B0AAD" w:rsidRDefault="00B04899" w:rsidP="00B04899">
      <w:pPr>
        <w:pStyle w:val="Telobesedila-zamik"/>
        <w:spacing w:after="0"/>
        <w:ind w:left="0"/>
        <w:jc w:val="both"/>
        <w:rPr>
          <w:rFonts w:ascii="Arial" w:hAnsi="Arial" w:cs="Arial"/>
        </w:rPr>
      </w:pPr>
    </w:p>
    <w:p w14:paraId="6E4AB43E" w14:textId="77777777" w:rsidR="007A3139" w:rsidRPr="007B0AAD" w:rsidRDefault="007A3139" w:rsidP="00B04899">
      <w:pPr>
        <w:pStyle w:val="Telobesedila-zamik"/>
        <w:spacing w:after="0"/>
        <w:ind w:left="0"/>
        <w:jc w:val="both"/>
        <w:rPr>
          <w:rFonts w:ascii="Arial" w:hAnsi="Arial" w:cs="Arial"/>
        </w:rPr>
      </w:pPr>
    </w:p>
    <w:p w14:paraId="300AB9AD" w14:textId="4C3559A1" w:rsidR="007A3139" w:rsidRPr="007B0AAD" w:rsidRDefault="005D6C25" w:rsidP="00C76A5F">
      <w:pPr>
        <w:pStyle w:val="Odstavekseznama"/>
        <w:numPr>
          <w:ilvl w:val="0"/>
          <w:numId w:val="44"/>
        </w:numPr>
        <w:spacing w:after="0"/>
        <w:rPr>
          <w:rFonts w:ascii="Arial" w:hAnsi="Arial" w:cs="Arial"/>
          <w:b/>
        </w:rPr>
      </w:pPr>
      <w:r w:rsidRPr="007B0AAD">
        <w:rPr>
          <w:rFonts w:ascii="Arial" w:hAnsi="Arial" w:cs="Arial"/>
          <w:b/>
        </w:rPr>
        <w:t>PRAVICE IN OBVEZNOSTI IZVAJALCA</w:t>
      </w:r>
    </w:p>
    <w:p w14:paraId="367A1FE0" w14:textId="453EC8D5" w:rsidR="004240C1" w:rsidRPr="007B0AAD" w:rsidRDefault="00B04899" w:rsidP="007A3139">
      <w:pPr>
        <w:pStyle w:val="Odstavekseznama"/>
        <w:numPr>
          <w:ilvl w:val="1"/>
          <w:numId w:val="45"/>
        </w:numPr>
        <w:spacing w:after="0"/>
        <w:jc w:val="center"/>
        <w:rPr>
          <w:rFonts w:ascii="Arial" w:hAnsi="Arial" w:cs="Arial"/>
          <w:b/>
        </w:rPr>
      </w:pPr>
      <w:r w:rsidRPr="007B0AAD">
        <w:rPr>
          <w:rFonts w:ascii="Arial" w:hAnsi="Arial" w:cs="Arial"/>
          <w:b/>
        </w:rPr>
        <w:t>člen</w:t>
      </w:r>
    </w:p>
    <w:p w14:paraId="16E1EA53" w14:textId="7463A06E" w:rsidR="005D6C25" w:rsidRPr="007B0AAD" w:rsidRDefault="005D6C25" w:rsidP="00B04899">
      <w:pPr>
        <w:spacing w:after="0"/>
        <w:jc w:val="both"/>
        <w:rPr>
          <w:rFonts w:ascii="Arial" w:hAnsi="Arial" w:cs="Arial"/>
        </w:rPr>
      </w:pPr>
      <w:r w:rsidRPr="007B0AAD">
        <w:rPr>
          <w:rFonts w:ascii="Arial" w:hAnsi="Arial" w:cs="Arial"/>
        </w:rPr>
        <w:t>Izvajalec se zavezuje:</w:t>
      </w:r>
    </w:p>
    <w:p w14:paraId="04ACCDE6" w14:textId="4DF0C144" w:rsidR="005D6C25" w:rsidRPr="007B0AAD" w:rsidRDefault="00A1636A" w:rsidP="00FD155C">
      <w:pPr>
        <w:pStyle w:val="Odstavekseznama"/>
        <w:numPr>
          <w:ilvl w:val="0"/>
          <w:numId w:val="47"/>
        </w:numPr>
        <w:spacing w:after="0"/>
        <w:jc w:val="both"/>
        <w:rPr>
          <w:rFonts w:ascii="Arial" w:hAnsi="Arial" w:cs="Arial"/>
        </w:rPr>
      </w:pPr>
      <w:r w:rsidRPr="007B0AAD">
        <w:rPr>
          <w:rFonts w:ascii="Arial" w:hAnsi="Arial" w:cs="Arial"/>
        </w:rPr>
        <w:t xml:space="preserve">da bo storitve varovanja opravljal strokovno in kvalitetno v obsegu kot </w:t>
      </w:r>
      <w:r w:rsidR="000914A2" w:rsidRPr="007B0AAD">
        <w:rPr>
          <w:rFonts w:ascii="Arial" w:hAnsi="Arial" w:cs="Arial"/>
        </w:rPr>
        <w:t>in v skladu z zahtevami iz razpisne dokumentacije</w:t>
      </w:r>
      <w:r w:rsidRPr="007B0AAD">
        <w:rPr>
          <w:rFonts w:ascii="Arial" w:hAnsi="Arial" w:cs="Arial"/>
        </w:rPr>
        <w:t>, v skladu s pozitivno zakonodajo in s pravili varnostne stroke s skrbnostjo dobrega strokovnjaka ter da bo pri izvajanju storitev varovanja upošteval navodila naročnika</w:t>
      </w:r>
      <w:r w:rsidR="000914A2" w:rsidRPr="007B0AAD">
        <w:rPr>
          <w:rFonts w:ascii="Arial" w:hAnsi="Arial" w:cs="Arial"/>
        </w:rPr>
        <w:t xml:space="preserve"> ter veljavni hišni red</w:t>
      </w:r>
      <w:r w:rsidRPr="007B0AAD">
        <w:rPr>
          <w:rFonts w:ascii="Arial" w:hAnsi="Arial" w:cs="Arial"/>
        </w:rPr>
        <w:t>;</w:t>
      </w:r>
    </w:p>
    <w:p w14:paraId="039DC3BF" w14:textId="4A16D32D" w:rsidR="00A1636A" w:rsidRPr="007B0AAD" w:rsidRDefault="00A1636A" w:rsidP="00FD155C">
      <w:pPr>
        <w:pStyle w:val="Odstavekseznama"/>
        <w:numPr>
          <w:ilvl w:val="0"/>
          <w:numId w:val="47"/>
        </w:numPr>
        <w:spacing w:after="0"/>
        <w:jc w:val="both"/>
        <w:rPr>
          <w:rFonts w:ascii="Arial" w:hAnsi="Arial" w:cs="Arial"/>
        </w:rPr>
      </w:pPr>
      <w:r w:rsidRPr="007B0AAD">
        <w:rPr>
          <w:rFonts w:ascii="Arial" w:hAnsi="Arial" w:cs="Arial"/>
        </w:rPr>
        <w:t>da bodo storitve opravljali ustrezno usposobljeni delavci, ki izpolnjujejo vse pogoje iz Zakona o zasebnem varovanju (ZZasV-1, Uradni list RS, št. 17/11</w:t>
      </w:r>
      <w:r w:rsidR="000914A2" w:rsidRPr="007B0AAD">
        <w:rPr>
          <w:rFonts w:ascii="Arial" w:hAnsi="Arial" w:cs="Arial"/>
        </w:rPr>
        <w:t>;</w:t>
      </w:r>
    </w:p>
    <w:p w14:paraId="5041E09E" w14:textId="3C73AA2E" w:rsidR="00886C53" w:rsidRPr="007B0AAD" w:rsidRDefault="0060776C" w:rsidP="00FD155C">
      <w:pPr>
        <w:pStyle w:val="Odstavekseznama"/>
        <w:numPr>
          <w:ilvl w:val="0"/>
          <w:numId w:val="47"/>
        </w:numPr>
        <w:spacing w:after="0"/>
        <w:jc w:val="both"/>
        <w:rPr>
          <w:rFonts w:ascii="Arial" w:hAnsi="Arial" w:cs="Arial"/>
        </w:rPr>
      </w:pPr>
      <w:r w:rsidRPr="007B0AAD">
        <w:rPr>
          <w:rFonts w:ascii="Arial" w:hAnsi="Arial" w:cs="Arial"/>
        </w:rPr>
        <w:t xml:space="preserve">da bo storitve varovanja izvajal z zadostnim številom, najmanj </w:t>
      </w:r>
      <w:r w:rsidR="00A169F7" w:rsidRPr="007B0AAD">
        <w:rPr>
          <w:rFonts w:ascii="Arial" w:hAnsi="Arial" w:cs="Arial"/>
        </w:rPr>
        <w:t>7</w:t>
      </w:r>
      <w:r w:rsidRPr="007B0AAD">
        <w:rPr>
          <w:rFonts w:ascii="Arial" w:hAnsi="Arial" w:cs="Arial"/>
        </w:rPr>
        <w:t xml:space="preserve"> usposobljenimi delavci, ki so pri njem v rednem delovnem razmerju. </w:t>
      </w:r>
      <w:r w:rsidR="00C5458B" w:rsidRPr="007B0AAD">
        <w:rPr>
          <w:rFonts w:ascii="Arial" w:hAnsi="Arial" w:cs="Arial"/>
        </w:rPr>
        <w:t xml:space="preserve">Izvajalec bo naročniku posredoval </w:t>
      </w:r>
      <w:r w:rsidR="004F55C6" w:rsidRPr="007B0AAD">
        <w:rPr>
          <w:rFonts w:ascii="Arial" w:hAnsi="Arial" w:cs="Arial"/>
        </w:rPr>
        <w:t>poimenski seznam ter osebne in identifikacijske podatke delavcev ter njihove izjave o nekaznovanosti s pooblastilom naročniku za pridobitev dokazila o nekaznovanosti iz uradne evidence</w:t>
      </w:r>
      <w:r w:rsidR="00C5458B" w:rsidRPr="007B0AAD">
        <w:rPr>
          <w:rFonts w:ascii="Arial" w:hAnsi="Arial" w:cs="Arial"/>
        </w:rPr>
        <w:t>.</w:t>
      </w:r>
      <w:r w:rsidR="00126B55" w:rsidRPr="007B0AAD">
        <w:rPr>
          <w:rFonts w:ascii="Arial" w:hAnsi="Arial" w:cs="Arial"/>
        </w:rPr>
        <w:t xml:space="preserve"> </w:t>
      </w:r>
      <w:r w:rsidRPr="007B0AAD">
        <w:rPr>
          <w:rFonts w:ascii="Arial" w:hAnsi="Arial" w:cs="Arial"/>
        </w:rPr>
        <w:t>Naročnik mora podati pisno soglasje k vsakokratni predvideni zamenjavi varnostnika;</w:t>
      </w:r>
    </w:p>
    <w:p w14:paraId="2DC564D3" w14:textId="74FC95E4" w:rsidR="000914A2" w:rsidRPr="007B0AAD" w:rsidRDefault="000914A2" w:rsidP="00FD155C">
      <w:pPr>
        <w:pStyle w:val="Odstavekseznama"/>
        <w:numPr>
          <w:ilvl w:val="0"/>
          <w:numId w:val="47"/>
        </w:numPr>
        <w:spacing w:after="0"/>
        <w:jc w:val="both"/>
        <w:rPr>
          <w:rFonts w:ascii="Arial" w:hAnsi="Arial" w:cs="Arial"/>
        </w:rPr>
      </w:pPr>
      <w:r w:rsidRPr="007B0AAD">
        <w:rPr>
          <w:rFonts w:ascii="Arial" w:hAnsi="Arial" w:cs="Arial"/>
        </w:rPr>
        <w:t>da bo imel sklenjeno pogodbo za zavarovanje odgovornosti skladno s 15. členom ZZasV-1;</w:t>
      </w:r>
    </w:p>
    <w:p w14:paraId="045D18B7" w14:textId="4C9162A0" w:rsidR="000914A2" w:rsidRPr="007B0AAD" w:rsidRDefault="000914A2" w:rsidP="00FD155C">
      <w:pPr>
        <w:pStyle w:val="Odstavekseznama"/>
        <w:numPr>
          <w:ilvl w:val="0"/>
          <w:numId w:val="47"/>
        </w:numPr>
        <w:spacing w:after="0"/>
        <w:jc w:val="both"/>
        <w:rPr>
          <w:rFonts w:ascii="Arial" w:hAnsi="Arial" w:cs="Arial"/>
        </w:rPr>
      </w:pPr>
      <w:r w:rsidRPr="007B0AAD">
        <w:rPr>
          <w:rFonts w:ascii="Arial" w:eastAsia="Times New Roman" w:hAnsi="Arial" w:cs="Arial"/>
          <w:lang w:eastAsia="sl-SI"/>
        </w:rPr>
        <w:t xml:space="preserve">da bo upošteval pisno zahtevo naročnika za zamenjavo konkretnega varnostnika in konkretnega varnostnika zamenjal najkasneje v </w:t>
      </w:r>
      <w:r w:rsidR="00483B2A" w:rsidRPr="007B0AAD">
        <w:rPr>
          <w:rFonts w:ascii="Arial" w:eastAsia="Times New Roman" w:hAnsi="Arial" w:cs="Arial"/>
          <w:lang w:eastAsia="sl-SI"/>
        </w:rPr>
        <w:t>48 urah</w:t>
      </w:r>
      <w:r w:rsidRPr="007B0AAD">
        <w:rPr>
          <w:rFonts w:ascii="Arial" w:eastAsia="Times New Roman" w:hAnsi="Arial" w:cs="Arial"/>
          <w:lang w:eastAsia="sl-SI"/>
        </w:rPr>
        <w:t>. Naročniku zahteve za menjavo varnostnika ni potrebno obrazložiti;</w:t>
      </w:r>
    </w:p>
    <w:p w14:paraId="2259D0F8" w14:textId="27C6899A" w:rsidR="000914A2" w:rsidRPr="007B0AAD" w:rsidRDefault="00483B2A" w:rsidP="00FD155C">
      <w:pPr>
        <w:pStyle w:val="Odstavekseznama"/>
        <w:numPr>
          <w:ilvl w:val="0"/>
          <w:numId w:val="47"/>
        </w:numPr>
        <w:spacing w:after="0"/>
        <w:jc w:val="both"/>
        <w:rPr>
          <w:rFonts w:ascii="Arial" w:hAnsi="Arial" w:cs="Arial"/>
        </w:rPr>
      </w:pPr>
      <w:r w:rsidRPr="007B0AAD">
        <w:rPr>
          <w:rFonts w:ascii="Arial" w:hAnsi="Arial" w:cs="Arial"/>
        </w:rPr>
        <w:t>da</w:t>
      </w:r>
      <w:r w:rsidRPr="007B0AAD">
        <w:rPr>
          <w:rFonts w:ascii="Arial" w:eastAsia="Times New Roman" w:hAnsi="Arial" w:cs="Arial"/>
          <w:lang w:eastAsia="sl-SI"/>
        </w:rPr>
        <w:t xml:space="preserve"> bo za nemoteno izvajanje varovanja na podlagi naročnikove pisne zahteve prilagodil število varnostnikov v primeru spremenjeni operativnih zahtev naročnika – glede na dejanske potrebe, in sicer najkasneje v 8 urah od poziva naročnika. Število varnostnikov se lahko zmanjša ali poveča;</w:t>
      </w:r>
    </w:p>
    <w:p w14:paraId="12652427" w14:textId="35BC5FE3" w:rsidR="0036687A" w:rsidRPr="007B0AAD" w:rsidRDefault="0036687A" w:rsidP="00FD155C">
      <w:pPr>
        <w:pStyle w:val="Odstavekseznama"/>
        <w:numPr>
          <w:ilvl w:val="0"/>
          <w:numId w:val="47"/>
        </w:numPr>
        <w:spacing w:after="0"/>
        <w:jc w:val="both"/>
        <w:rPr>
          <w:rFonts w:ascii="Arial" w:hAnsi="Arial" w:cs="Arial"/>
        </w:rPr>
      </w:pPr>
      <w:r w:rsidRPr="007B0AAD">
        <w:rPr>
          <w:rFonts w:ascii="Arial" w:eastAsia="Times New Roman" w:hAnsi="Arial" w:cs="Arial"/>
          <w:lang w:eastAsia="sl-SI"/>
        </w:rPr>
        <w:t xml:space="preserve">da bo za vsako spremembo pri izvajanju </w:t>
      </w:r>
      <w:r w:rsidR="009B74FF" w:rsidRPr="007B0AAD">
        <w:rPr>
          <w:rFonts w:ascii="Arial" w:eastAsia="Times New Roman" w:hAnsi="Arial" w:cs="Arial"/>
          <w:lang w:eastAsia="sl-SI"/>
        </w:rPr>
        <w:t xml:space="preserve">del iz </w:t>
      </w:r>
      <w:r w:rsidR="00A858EC" w:rsidRPr="007B0AAD">
        <w:rPr>
          <w:rFonts w:ascii="Arial" w:eastAsia="Times New Roman" w:hAnsi="Arial" w:cs="Arial"/>
          <w:lang w:eastAsia="sl-SI"/>
        </w:rPr>
        <w:t>pogodbe</w:t>
      </w:r>
      <w:r w:rsidRPr="007B0AAD">
        <w:rPr>
          <w:rFonts w:ascii="Arial" w:eastAsia="Times New Roman" w:hAnsi="Arial" w:cs="Arial"/>
          <w:lang w:eastAsia="sl-SI"/>
        </w:rPr>
        <w:t xml:space="preserve"> predhodno zahteval soglasje naročnika;</w:t>
      </w:r>
    </w:p>
    <w:p w14:paraId="55CFE205" w14:textId="171DDC25" w:rsidR="0036687A" w:rsidRPr="007B0AAD" w:rsidRDefault="0036687A" w:rsidP="00FD155C">
      <w:pPr>
        <w:pStyle w:val="Odstavekseznama"/>
        <w:numPr>
          <w:ilvl w:val="0"/>
          <w:numId w:val="47"/>
        </w:numPr>
        <w:spacing w:after="0"/>
        <w:jc w:val="both"/>
        <w:rPr>
          <w:rFonts w:ascii="Arial" w:hAnsi="Arial" w:cs="Arial"/>
        </w:rPr>
      </w:pPr>
      <w:r w:rsidRPr="007B0AAD">
        <w:rPr>
          <w:rFonts w:ascii="Arial" w:hAnsi="Arial" w:cs="Arial"/>
        </w:rPr>
        <w:t>da bo določil</w:t>
      </w:r>
      <w:r w:rsidR="00FD3090" w:rsidRPr="007B0AAD">
        <w:rPr>
          <w:rFonts w:ascii="Arial" w:hAnsi="Arial" w:cs="Arial"/>
        </w:rPr>
        <w:t xml:space="preserve"> način</w:t>
      </w:r>
      <w:r w:rsidRPr="007B0AAD">
        <w:rPr>
          <w:rFonts w:ascii="Arial" w:hAnsi="Arial" w:cs="Arial"/>
        </w:rPr>
        <w:t xml:space="preserve"> in izvajal </w:t>
      </w:r>
      <w:r w:rsidR="00FD3090" w:rsidRPr="007B0AAD">
        <w:rPr>
          <w:rFonts w:ascii="Arial" w:hAnsi="Arial" w:cs="Arial"/>
        </w:rPr>
        <w:t>vodenje evidenčnih listov za prisotnost na objektih;</w:t>
      </w:r>
    </w:p>
    <w:p w14:paraId="4D28B838" w14:textId="4B60A612" w:rsidR="0036687A" w:rsidRPr="007B0AAD" w:rsidRDefault="0036687A" w:rsidP="00FD155C">
      <w:pPr>
        <w:pStyle w:val="Odstavekseznama"/>
        <w:numPr>
          <w:ilvl w:val="0"/>
          <w:numId w:val="47"/>
        </w:numPr>
        <w:spacing w:after="0"/>
        <w:jc w:val="both"/>
        <w:rPr>
          <w:rFonts w:ascii="Arial" w:hAnsi="Arial" w:cs="Arial"/>
        </w:rPr>
      </w:pPr>
      <w:r w:rsidRPr="007B0AAD">
        <w:rPr>
          <w:rFonts w:ascii="Arial" w:eastAsia="Times New Roman" w:hAnsi="Arial" w:cs="Arial"/>
          <w:lang w:eastAsia="sl-SI"/>
        </w:rPr>
        <w:t>da bo varnostnik, ki bo opravljal storitve varovanja, pri naročniku dnevno evidentiral prisotnost;</w:t>
      </w:r>
    </w:p>
    <w:p w14:paraId="07E96291" w14:textId="16B75E9C" w:rsidR="0036687A" w:rsidRPr="007B0AAD" w:rsidRDefault="00FD3090" w:rsidP="00FD155C">
      <w:pPr>
        <w:pStyle w:val="Odstavekseznama"/>
        <w:numPr>
          <w:ilvl w:val="0"/>
          <w:numId w:val="47"/>
        </w:numPr>
        <w:spacing w:after="0"/>
        <w:jc w:val="both"/>
        <w:rPr>
          <w:rFonts w:ascii="Arial" w:hAnsi="Arial" w:cs="Arial"/>
        </w:rPr>
      </w:pPr>
      <w:r w:rsidRPr="007B0AAD">
        <w:rPr>
          <w:rFonts w:ascii="Arial" w:hAnsi="Arial" w:cs="Arial"/>
        </w:rPr>
        <w:t xml:space="preserve">da bo za izvajanje varovanja po </w:t>
      </w:r>
      <w:r w:rsidR="00A858EC" w:rsidRPr="007B0AAD">
        <w:rPr>
          <w:rFonts w:ascii="Arial" w:hAnsi="Arial" w:cs="Arial"/>
        </w:rPr>
        <w:t>tej pogodbi</w:t>
      </w:r>
      <w:r w:rsidRPr="007B0AAD">
        <w:rPr>
          <w:rFonts w:ascii="Arial" w:hAnsi="Arial" w:cs="Arial"/>
        </w:rPr>
        <w:t xml:space="preserve"> varnostnikom zagotovil primerno opremo, kot je orožje, svetilke, brezžične zveze in ostala potrebna materialno tehnična sredstva ter pisarniški material in ustrezno službeno obleko.</w:t>
      </w:r>
    </w:p>
    <w:p w14:paraId="13A5EBF6" w14:textId="77777777" w:rsidR="00B04899" w:rsidRPr="007B0AAD" w:rsidRDefault="00B04899" w:rsidP="00B04899">
      <w:pPr>
        <w:spacing w:after="0"/>
        <w:jc w:val="both"/>
        <w:rPr>
          <w:rFonts w:ascii="Arial" w:hAnsi="Arial" w:cs="Arial"/>
        </w:rPr>
      </w:pPr>
    </w:p>
    <w:p w14:paraId="6D421074" w14:textId="78B527BA" w:rsidR="00FD3090" w:rsidRPr="007B0AAD" w:rsidRDefault="00FD3090" w:rsidP="00FD3090">
      <w:pPr>
        <w:pStyle w:val="Odstavekseznama"/>
        <w:numPr>
          <w:ilvl w:val="1"/>
          <w:numId w:val="45"/>
        </w:numPr>
        <w:spacing w:after="0"/>
        <w:jc w:val="center"/>
        <w:rPr>
          <w:rFonts w:ascii="Arial" w:hAnsi="Arial" w:cs="Arial"/>
          <w:b/>
        </w:rPr>
      </w:pPr>
      <w:r w:rsidRPr="007B0AAD">
        <w:rPr>
          <w:rFonts w:ascii="Arial" w:hAnsi="Arial" w:cs="Arial"/>
          <w:b/>
        </w:rPr>
        <w:t>č</w:t>
      </w:r>
      <w:r w:rsidR="00B04899" w:rsidRPr="007B0AAD">
        <w:rPr>
          <w:rFonts w:ascii="Arial" w:hAnsi="Arial" w:cs="Arial"/>
          <w:b/>
        </w:rPr>
        <w:t>len</w:t>
      </w:r>
    </w:p>
    <w:p w14:paraId="1AEE8E3C" w14:textId="5F583449" w:rsidR="00FD3090" w:rsidRPr="007B0AAD" w:rsidRDefault="00FD3090" w:rsidP="00FD3090">
      <w:pPr>
        <w:spacing w:after="0"/>
        <w:jc w:val="both"/>
        <w:rPr>
          <w:rFonts w:ascii="Arial" w:hAnsi="Arial" w:cs="Arial"/>
        </w:rPr>
      </w:pPr>
      <w:r w:rsidRPr="007B0AAD">
        <w:rPr>
          <w:rFonts w:ascii="Arial" w:hAnsi="Arial" w:cs="Arial"/>
        </w:rPr>
        <w:t>Izvajalec mora naročniku</w:t>
      </w:r>
      <w:r w:rsidR="007D7B4A" w:rsidRPr="007B0AAD">
        <w:rPr>
          <w:rFonts w:ascii="Arial" w:hAnsi="Arial" w:cs="Arial"/>
        </w:rPr>
        <w:t xml:space="preserve"> nemudoma</w:t>
      </w:r>
      <w:r w:rsidRPr="007B0AAD">
        <w:rPr>
          <w:rFonts w:ascii="Arial" w:hAnsi="Arial" w:cs="Arial"/>
        </w:rPr>
        <w:t xml:space="preserve"> javiti vsako okvaro/vse okvare na opremi in inventarju, ki jo/jih povzročijo varnostniki po svoji krivdi in jo/jih je izvajalec dolžan odpraviti na la</w:t>
      </w:r>
      <w:r w:rsidR="007D7B4A" w:rsidRPr="007B0AAD">
        <w:rPr>
          <w:rFonts w:ascii="Arial" w:hAnsi="Arial" w:cs="Arial"/>
        </w:rPr>
        <w:t>stne stroške v roku deset(10</w:t>
      </w:r>
      <w:r w:rsidRPr="007B0AAD">
        <w:rPr>
          <w:rFonts w:ascii="Arial" w:hAnsi="Arial" w:cs="Arial"/>
        </w:rPr>
        <w:t>) delovnih dni od nastanka škode oziroma od dne, ko naročnik ugotovi nastalo škodo. Izvajalec odgovarja za vso škodo, ki jo naročniku povzročijo pri njem zaposleni delavci in/ali njegovi podizvajalci.</w:t>
      </w:r>
    </w:p>
    <w:p w14:paraId="7C560167" w14:textId="77777777" w:rsidR="00FD3090" w:rsidRPr="007B0AAD" w:rsidRDefault="00FD3090" w:rsidP="00FD3090">
      <w:pPr>
        <w:spacing w:after="0"/>
        <w:rPr>
          <w:rFonts w:ascii="Arial" w:hAnsi="Arial" w:cs="Arial"/>
        </w:rPr>
      </w:pPr>
    </w:p>
    <w:p w14:paraId="41A8B94C" w14:textId="46EB5D19" w:rsidR="00FD3090" w:rsidRPr="007B0AAD" w:rsidRDefault="00FD3090" w:rsidP="00FD3090">
      <w:pPr>
        <w:spacing w:after="0"/>
        <w:jc w:val="both"/>
        <w:rPr>
          <w:rFonts w:ascii="Arial" w:hAnsi="Arial" w:cs="Arial"/>
        </w:rPr>
      </w:pPr>
      <w:r w:rsidRPr="007B0AAD">
        <w:rPr>
          <w:rFonts w:ascii="Arial" w:hAnsi="Arial" w:cs="Arial"/>
        </w:rPr>
        <w:t xml:space="preserve">Izvajalec se zavezuje, da bo na podlagi ustne ali pisne zahteve naročnika, v primerih nujnega dodatnega varovanja, zagotovil dodatne varnostnike za obdobje in čas, ki ga določi naročnik. </w:t>
      </w:r>
      <w:r w:rsidRPr="007B0AAD">
        <w:rPr>
          <w:rFonts w:ascii="Arial" w:hAnsi="Arial" w:cs="Arial"/>
        </w:rPr>
        <w:lastRenderedPageBreak/>
        <w:t>Izvajalec je dodatne varnostnike dolžan zagotoviti najkasneje v roku dveh (2) ur po prejemu obvestila s strani naročnika.</w:t>
      </w:r>
    </w:p>
    <w:p w14:paraId="4E5F6C43" w14:textId="77777777" w:rsidR="00FD3090" w:rsidRPr="007B0AAD" w:rsidRDefault="00FD3090" w:rsidP="00FD3090">
      <w:pPr>
        <w:spacing w:after="0"/>
        <w:jc w:val="both"/>
        <w:rPr>
          <w:rFonts w:ascii="Arial" w:hAnsi="Arial" w:cs="Arial"/>
        </w:rPr>
      </w:pPr>
    </w:p>
    <w:p w14:paraId="6D0F1874" w14:textId="77777777" w:rsidR="00CE761F" w:rsidRPr="007B0AAD" w:rsidRDefault="00FD3090" w:rsidP="00FD3090">
      <w:pPr>
        <w:spacing w:after="0"/>
        <w:jc w:val="both"/>
        <w:rPr>
          <w:rFonts w:ascii="Arial" w:hAnsi="Arial" w:cs="Arial"/>
        </w:rPr>
      </w:pPr>
      <w:r w:rsidRPr="007B0AAD">
        <w:rPr>
          <w:rFonts w:ascii="Arial" w:hAnsi="Arial" w:cs="Arial"/>
        </w:rPr>
        <w:t xml:space="preserve">Izvajalec </w:t>
      </w:r>
      <w:r w:rsidR="0004477F" w:rsidRPr="007B0AAD">
        <w:rPr>
          <w:rFonts w:ascii="Arial" w:hAnsi="Arial" w:cs="Arial"/>
        </w:rPr>
        <w:t>mor</w:t>
      </w:r>
      <w:r w:rsidRPr="007B0AAD">
        <w:rPr>
          <w:rFonts w:ascii="Arial" w:hAnsi="Arial" w:cs="Arial"/>
        </w:rPr>
        <w:t>a imeti veljavne licence</w:t>
      </w:r>
      <w:r w:rsidR="00CE761F" w:rsidRPr="007B0AAD">
        <w:rPr>
          <w:rFonts w:ascii="Arial" w:hAnsi="Arial" w:cs="Arial"/>
        </w:rPr>
        <w:t>:</w:t>
      </w:r>
    </w:p>
    <w:p w14:paraId="4F06D36E" w14:textId="15CB4037" w:rsidR="00CE761F" w:rsidRPr="007B0AAD" w:rsidRDefault="00CE761F" w:rsidP="00CE761F">
      <w:pPr>
        <w:spacing w:after="0"/>
        <w:jc w:val="both"/>
        <w:rPr>
          <w:rFonts w:ascii="Arial" w:hAnsi="Arial" w:cs="Arial"/>
        </w:rPr>
      </w:pPr>
      <w:r w:rsidRPr="007B0AAD">
        <w:rPr>
          <w:rFonts w:ascii="Arial" w:hAnsi="Arial" w:cs="Arial"/>
        </w:rPr>
        <w:t>-</w:t>
      </w:r>
      <w:r w:rsidRPr="007B0AAD">
        <w:rPr>
          <w:rFonts w:ascii="Arial" w:hAnsi="Arial" w:cs="Arial"/>
        </w:rPr>
        <w:tab/>
        <w:t>za varovanje ljudi in premoženja;</w:t>
      </w:r>
    </w:p>
    <w:p w14:paraId="53EA0D49" w14:textId="316B423E" w:rsidR="00CE761F" w:rsidRPr="007B0AAD" w:rsidRDefault="00CE761F" w:rsidP="00CE761F">
      <w:pPr>
        <w:spacing w:after="0"/>
        <w:jc w:val="both"/>
        <w:rPr>
          <w:rFonts w:ascii="Arial" w:hAnsi="Arial" w:cs="Arial"/>
        </w:rPr>
      </w:pPr>
      <w:r w:rsidRPr="007B0AAD">
        <w:rPr>
          <w:rFonts w:ascii="Arial" w:hAnsi="Arial" w:cs="Arial"/>
        </w:rPr>
        <w:t>-</w:t>
      </w:r>
      <w:r w:rsidRPr="007B0AAD">
        <w:rPr>
          <w:rFonts w:ascii="Arial" w:hAnsi="Arial" w:cs="Arial"/>
        </w:rPr>
        <w:tab/>
        <w:t>za prevoz in varovanje gotovine ter drugih vrednostnih pošiljk;</w:t>
      </w:r>
    </w:p>
    <w:p w14:paraId="550C79B1" w14:textId="7AD90A34" w:rsidR="00CE761F" w:rsidRPr="007B0AAD" w:rsidRDefault="00CE761F" w:rsidP="00CE761F">
      <w:pPr>
        <w:spacing w:after="0"/>
        <w:jc w:val="both"/>
        <w:rPr>
          <w:rFonts w:ascii="Arial" w:hAnsi="Arial" w:cs="Arial"/>
        </w:rPr>
      </w:pPr>
      <w:r w:rsidRPr="007B0AAD">
        <w:rPr>
          <w:rFonts w:ascii="Arial" w:hAnsi="Arial" w:cs="Arial"/>
        </w:rPr>
        <w:t>-</w:t>
      </w:r>
      <w:r w:rsidRPr="007B0AAD">
        <w:rPr>
          <w:rFonts w:ascii="Arial" w:hAnsi="Arial" w:cs="Arial"/>
        </w:rPr>
        <w:tab/>
        <w:t>za varovanje javnih zbiranj;</w:t>
      </w:r>
    </w:p>
    <w:p w14:paraId="21A99D1A" w14:textId="479D14D1" w:rsidR="00CE761F" w:rsidRPr="007B0AAD" w:rsidRDefault="00CE761F" w:rsidP="00CE761F">
      <w:pPr>
        <w:spacing w:after="0"/>
        <w:jc w:val="both"/>
        <w:rPr>
          <w:rFonts w:ascii="Arial" w:hAnsi="Arial" w:cs="Arial"/>
        </w:rPr>
      </w:pPr>
      <w:r w:rsidRPr="007B0AAD">
        <w:rPr>
          <w:rFonts w:ascii="Arial" w:hAnsi="Arial" w:cs="Arial"/>
        </w:rPr>
        <w:t>-</w:t>
      </w:r>
      <w:r w:rsidRPr="007B0AAD">
        <w:rPr>
          <w:rFonts w:ascii="Arial" w:hAnsi="Arial" w:cs="Arial"/>
        </w:rPr>
        <w:tab/>
        <w:t>za izvajanje sistemov tehničnega varovanja</w:t>
      </w:r>
    </w:p>
    <w:p w14:paraId="3DC91A8F" w14:textId="4BAE4A3F" w:rsidR="00FD3090" w:rsidRPr="007B0AAD" w:rsidRDefault="00FD3090" w:rsidP="00FD3090">
      <w:pPr>
        <w:spacing w:after="0"/>
        <w:jc w:val="both"/>
        <w:rPr>
          <w:rFonts w:ascii="Arial" w:hAnsi="Arial" w:cs="Arial"/>
        </w:rPr>
      </w:pPr>
      <w:r w:rsidRPr="007B0AAD">
        <w:rPr>
          <w:rFonts w:ascii="Arial" w:hAnsi="Arial" w:cs="Arial"/>
        </w:rPr>
        <w:t xml:space="preserve"> ves čas trajanja razmerja in zagotavljati ustrezne kategorije varnostnega osebja za izvajanje storitev varovanja po </w:t>
      </w:r>
      <w:r w:rsidR="007D3F58" w:rsidRPr="007B0AAD">
        <w:rPr>
          <w:rFonts w:ascii="Arial" w:hAnsi="Arial" w:cs="Arial"/>
        </w:rPr>
        <w:t>tej pogodbi</w:t>
      </w:r>
      <w:r w:rsidRPr="007B0AAD">
        <w:rPr>
          <w:rFonts w:ascii="Arial" w:hAnsi="Arial" w:cs="Arial"/>
        </w:rPr>
        <w:t>, ki bodo imeli veljavn</w:t>
      </w:r>
      <w:r w:rsidR="00CE761F" w:rsidRPr="007B0AAD">
        <w:rPr>
          <w:rFonts w:ascii="Arial" w:hAnsi="Arial" w:cs="Arial"/>
        </w:rPr>
        <w:t>e</w:t>
      </w:r>
      <w:r w:rsidRPr="007B0AAD">
        <w:rPr>
          <w:rFonts w:ascii="Arial" w:hAnsi="Arial" w:cs="Arial"/>
        </w:rPr>
        <w:t xml:space="preserve"> licenc</w:t>
      </w:r>
      <w:r w:rsidR="00CE761F" w:rsidRPr="007B0AAD">
        <w:rPr>
          <w:rFonts w:ascii="Arial" w:hAnsi="Arial" w:cs="Arial"/>
        </w:rPr>
        <w:t>e</w:t>
      </w:r>
      <w:r w:rsidRPr="007B0AAD">
        <w:rPr>
          <w:rFonts w:ascii="Arial" w:hAnsi="Arial" w:cs="Arial"/>
        </w:rPr>
        <w:t xml:space="preserve"> ter izpolnjevali pogoje za opravljanje nalog zasebnega varovanja po ZZasV-1</w:t>
      </w:r>
      <w:r w:rsidR="0004477F" w:rsidRPr="007B0AAD">
        <w:rPr>
          <w:rFonts w:ascii="Arial" w:hAnsi="Arial" w:cs="Arial"/>
        </w:rPr>
        <w:t xml:space="preserve"> in dodatne pogoje iz </w:t>
      </w:r>
      <w:r w:rsidR="00252EAD" w:rsidRPr="007B0AAD">
        <w:rPr>
          <w:rFonts w:ascii="Arial" w:hAnsi="Arial" w:cs="Arial"/>
        </w:rPr>
        <w:t>te pogodbe</w:t>
      </w:r>
      <w:r w:rsidR="0004477F" w:rsidRPr="007B0AAD">
        <w:rPr>
          <w:rFonts w:ascii="Arial" w:hAnsi="Arial" w:cs="Arial"/>
        </w:rPr>
        <w:t>.</w:t>
      </w:r>
    </w:p>
    <w:p w14:paraId="13616391" w14:textId="77777777" w:rsidR="0004477F" w:rsidRPr="007B0AAD" w:rsidRDefault="0004477F" w:rsidP="00FD3090">
      <w:pPr>
        <w:spacing w:after="0"/>
        <w:jc w:val="both"/>
        <w:rPr>
          <w:rFonts w:ascii="Arial" w:hAnsi="Arial" w:cs="Arial"/>
        </w:rPr>
      </w:pPr>
    </w:p>
    <w:p w14:paraId="0625A53A" w14:textId="3C2ECB8D" w:rsidR="004240C1" w:rsidRPr="007B0AAD" w:rsidRDefault="00FD3090" w:rsidP="007A3139">
      <w:pPr>
        <w:pStyle w:val="Odstavekseznama"/>
        <w:numPr>
          <w:ilvl w:val="1"/>
          <w:numId w:val="45"/>
        </w:numPr>
        <w:spacing w:after="0"/>
        <w:jc w:val="center"/>
        <w:rPr>
          <w:rFonts w:ascii="Arial" w:hAnsi="Arial" w:cs="Arial"/>
        </w:rPr>
      </w:pPr>
      <w:r w:rsidRPr="007B0AAD">
        <w:rPr>
          <w:rFonts w:ascii="Arial" w:hAnsi="Arial" w:cs="Arial"/>
          <w:b/>
        </w:rPr>
        <w:t>člen</w:t>
      </w:r>
    </w:p>
    <w:p w14:paraId="1B32E209" w14:textId="1B862F38" w:rsidR="00B04899" w:rsidRPr="007B0AAD" w:rsidRDefault="00B04899" w:rsidP="00B04899">
      <w:pPr>
        <w:spacing w:after="0"/>
        <w:jc w:val="both"/>
        <w:rPr>
          <w:rFonts w:ascii="Arial" w:hAnsi="Arial" w:cs="Arial"/>
        </w:rPr>
      </w:pPr>
      <w:r w:rsidRPr="007B0AAD">
        <w:rPr>
          <w:rFonts w:ascii="Arial" w:hAnsi="Arial" w:cs="Arial"/>
        </w:rPr>
        <w:t xml:space="preserve">Izvajalec zagotavlja, da izpolnjuje vse pogoje iz </w:t>
      </w:r>
      <w:r w:rsidR="00A1636A" w:rsidRPr="007B0AAD">
        <w:rPr>
          <w:rFonts w:ascii="Arial" w:hAnsi="Arial" w:cs="Arial"/>
        </w:rPr>
        <w:t>ZZasV-1</w:t>
      </w:r>
      <w:r w:rsidRPr="007B0AAD">
        <w:rPr>
          <w:rFonts w:ascii="Arial" w:hAnsi="Arial" w:cs="Arial"/>
        </w:rPr>
        <w:t xml:space="preserve">  ter da bodo osebe, ki bodo opravljale </w:t>
      </w:r>
      <w:r w:rsidR="00AA4670" w:rsidRPr="007B0AAD">
        <w:rPr>
          <w:rFonts w:ascii="Arial" w:hAnsi="Arial" w:cs="Arial"/>
        </w:rPr>
        <w:t>storitve varovanja</w:t>
      </w:r>
      <w:r w:rsidRPr="007B0AAD">
        <w:rPr>
          <w:rFonts w:ascii="Arial" w:hAnsi="Arial" w:cs="Arial"/>
        </w:rPr>
        <w:t>, poleg splošnih pogojev, določenih z zakonom, ki ureja delovna razmerja, izpolnjevale tudi zakonske pogoje iz ZZasV-1 ter naslednje dodatne pogoje:</w:t>
      </w:r>
    </w:p>
    <w:p w14:paraId="0A16397B" w14:textId="77777777" w:rsidR="00B04899" w:rsidRPr="007B0AAD" w:rsidRDefault="00B04899" w:rsidP="00FD155C">
      <w:pPr>
        <w:pStyle w:val="Odstavekseznama"/>
        <w:numPr>
          <w:ilvl w:val="0"/>
          <w:numId w:val="53"/>
        </w:numPr>
        <w:spacing w:after="0"/>
        <w:jc w:val="both"/>
        <w:rPr>
          <w:rFonts w:ascii="Arial" w:hAnsi="Arial" w:cs="Arial"/>
        </w:rPr>
      </w:pPr>
      <w:r w:rsidRPr="007B0AAD">
        <w:rPr>
          <w:rFonts w:ascii="Arial" w:hAnsi="Arial" w:cs="Arial"/>
        </w:rPr>
        <w:t>imeti morajo opravljen program strokovnega izpopolnjevanja in usposabljanja ali imeti nacionalno poklicno kvalifikacijo varnostnika;</w:t>
      </w:r>
    </w:p>
    <w:p w14:paraId="11A7DEBB" w14:textId="77777777" w:rsidR="00B04899" w:rsidRPr="007B0AAD" w:rsidRDefault="00B04899" w:rsidP="00FD155C">
      <w:pPr>
        <w:pStyle w:val="Odstavekseznama"/>
        <w:numPr>
          <w:ilvl w:val="0"/>
          <w:numId w:val="53"/>
        </w:numPr>
        <w:spacing w:after="0"/>
        <w:jc w:val="both"/>
        <w:rPr>
          <w:rFonts w:ascii="Arial" w:hAnsi="Arial" w:cs="Arial"/>
        </w:rPr>
      </w:pPr>
      <w:r w:rsidRPr="007B0AAD">
        <w:rPr>
          <w:rFonts w:ascii="Arial" w:hAnsi="Arial" w:cs="Arial"/>
        </w:rPr>
        <w:t>biti morajo brez zadržkov javnega reda;</w:t>
      </w:r>
    </w:p>
    <w:p w14:paraId="70186480" w14:textId="77777777" w:rsidR="00B04899" w:rsidRPr="007B0AAD" w:rsidRDefault="00B04899" w:rsidP="00FD155C">
      <w:pPr>
        <w:pStyle w:val="Odstavekseznama"/>
        <w:numPr>
          <w:ilvl w:val="0"/>
          <w:numId w:val="53"/>
        </w:numPr>
        <w:spacing w:after="0"/>
        <w:jc w:val="both"/>
        <w:rPr>
          <w:rFonts w:ascii="Arial" w:hAnsi="Arial" w:cs="Arial"/>
        </w:rPr>
      </w:pPr>
      <w:r w:rsidRPr="007B0AAD">
        <w:rPr>
          <w:rFonts w:ascii="Arial" w:hAnsi="Arial" w:cs="Arial"/>
        </w:rPr>
        <w:t xml:space="preserve">ne smejo biti pravnomočno obsojeni za katero koli kaznivo dejanje, opredeljeno v Kazenskem zakoniku (KZ-1, Ur. l. RS, št.: 50/12 – uradno prečiščeno besedilo, 6/16 – </w:t>
      </w:r>
      <w:proofErr w:type="spellStart"/>
      <w:r w:rsidRPr="007B0AAD">
        <w:rPr>
          <w:rFonts w:ascii="Arial" w:hAnsi="Arial" w:cs="Arial"/>
        </w:rPr>
        <w:t>popr</w:t>
      </w:r>
      <w:proofErr w:type="spellEnd"/>
      <w:r w:rsidRPr="007B0AAD">
        <w:rPr>
          <w:rFonts w:ascii="Arial" w:hAnsi="Arial" w:cs="Arial"/>
        </w:rPr>
        <w:t>., 54/15 in 38/16)</w:t>
      </w:r>
    </w:p>
    <w:p w14:paraId="72D48805" w14:textId="77777777" w:rsidR="00B04899" w:rsidRPr="007B0AAD" w:rsidRDefault="00B04899" w:rsidP="00FD155C">
      <w:pPr>
        <w:pStyle w:val="Odstavekseznama"/>
        <w:numPr>
          <w:ilvl w:val="0"/>
          <w:numId w:val="53"/>
        </w:numPr>
        <w:spacing w:after="0"/>
        <w:jc w:val="both"/>
        <w:rPr>
          <w:rFonts w:ascii="Arial" w:hAnsi="Arial" w:cs="Arial"/>
        </w:rPr>
      </w:pPr>
      <w:r w:rsidRPr="007B0AAD">
        <w:rPr>
          <w:rFonts w:ascii="Arial" w:hAnsi="Arial" w:cs="Arial"/>
        </w:rPr>
        <w:t>biti morajo državljani države članice Evropske unije;</w:t>
      </w:r>
    </w:p>
    <w:p w14:paraId="5E731C07" w14:textId="77777777" w:rsidR="00B04899" w:rsidRPr="007B0AAD" w:rsidRDefault="00B04899" w:rsidP="00FD155C">
      <w:pPr>
        <w:pStyle w:val="Odstavekseznama"/>
        <w:numPr>
          <w:ilvl w:val="0"/>
          <w:numId w:val="53"/>
        </w:numPr>
        <w:spacing w:after="0"/>
        <w:jc w:val="both"/>
        <w:rPr>
          <w:rFonts w:ascii="Arial" w:hAnsi="Arial" w:cs="Arial"/>
        </w:rPr>
      </w:pPr>
      <w:r w:rsidRPr="007B0AAD">
        <w:rPr>
          <w:rFonts w:ascii="Arial" w:hAnsi="Arial" w:cs="Arial"/>
        </w:rPr>
        <w:t>biti morajo zdravstveno sposobni opravljati naloge varnostnika;</w:t>
      </w:r>
    </w:p>
    <w:p w14:paraId="3139DCBE" w14:textId="5DAF51BC" w:rsidR="003216BE" w:rsidRPr="007B0AAD" w:rsidRDefault="00B04899" w:rsidP="00FD155C">
      <w:pPr>
        <w:pStyle w:val="Odstavekseznama"/>
        <w:numPr>
          <w:ilvl w:val="0"/>
          <w:numId w:val="53"/>
        </w:numPr>
        <w:spacing w:after="0"/>
        <w:jc w:val="both"/>
        <w:rPr>
          <w:rFonts w:ascii="Arial" w:hAnsi="Arial" w:cs="Arial"/>
        </w:rPr>
      </w:pPr>
      <w:r w:rsidRPr="007B0AAD">
        <w:rPr>
          <w:rFonts w:ascii="Arial" w:hAnsi="Arial" w:cs="Arial"/>
        </w:rPr>
        <w:t>aktivno morajo obvladati slovenski jezik</w:t>
      </w:r>
      <w:r w:rsidR="005C37D8" w:rsidRPr="007B0AAD">
        <w:rPr>
          <w:rFonts w:ascii="Arial" w:hAnsi="Arial" w:cs="Arial"/>
        </w:rPr>
        <w:t>;</w:t>
      </w:r>
    </w:p>
    <w:p w14:paraId="29DF7383" w14:textId="118E30CA" w:rsidR="005C37D8" w:rsidRPr="007B0AAD" w:rsidRDefault="005C37D8" w:rsidP="00FD155C">
      <w:pPr>
        <w:pStyle w:val="Odstavekseznama"/>
        <w:numPr>
          <w:ilvl w:val="0"/>
          <w:numId w:val="53"/>
        </w:numPr>
        <w:spacing w:after="0"/>
        <w:jc w:val="both"/>
        <w:rPr>
          <w:rFonts w:ascii="Arial" w:hAnsi="Arial" w:cs="Arial"/>
        </w:rPr>
      </w:pPr>
      <w:r w:rsidRPr="007B0AAD">
        <w:rPr>
          <w:rFonts w:ascii="Arial" w:hAnsi="Arial" w:cs="Arial"/>
        </w:rPr>
        <w:t>varnostniki v DPL morajo aktivno obvladati tudi angleški jezik;</w:t>
      </w:r>
    </w:p>
    <w:p w14:paraId="01072E42" w14:textId="0D5A8478" w:rsidR="00B04899" w:rsidRPr="007B0AAD" w:rsidRDefault="003216BE" w:rsidP="00FD155C">
      <w:pPr>
        <w:pStyle w:val="Odstavekseznama"/>
        <w:numPr>
          <w:ilvl w:val="0"/>
          <w:numId w:val="53"/>
        </w:numPr>
        <w:spacing w:after="0"/>
        <w:jc w:val="both"/>
        <w:rPr>
          <w:rFonts w:ascii="Arial" w:hAnsi="Arial" w:cs="Arial"/>
        </w:rPr>
      </w:pPr>
      <w:r w:rsidRPr="007B0AAD">
        <w:rPr>
          <w:rFonts w:ascii="Arial" w:hAnsi="Arial" w:cs="Arial"/>
        </w:rPr>
        <w:t>v primeru zahteve najemnika MNZ,  morajo opraviti varnostno preverjanje</w:t>
      </w:r>
      <w:r w:rsidR="00B04899" w:rsidRPr="007B0AAD">
        <w:rPr>
          <w:rFonts w:ascii="Arial" w:hAnsi="Arial" w:cs="Arial"/>
        </w:rPr>
        <w:t>.</w:t>
      </w:r>
    </w:p>
    <w:p w14:paraId="0B865B2B" w14:textId="77777777" w:rsidR="00B04899" w:rsidRPr="007B0AAD" w:rsidRDefault="00B04899" w:rsidP="00B04899">
      <w:pPr>
        <w:spacing w:after="0"/>
        <w:jc w:val="both"/>
        <w:rPr>
          <w:rFonts w:ascii="Arial" w:hAnsi="Arial" w:cs="Arial"/>
        </w:rPr>
      </w:pPr>
    </w:p>
    <w:p w14:paraId="3C643526" w14:textId="77777777" w:rsidR="00B04899" w:rsidRPr="007B0AAD" w:rsidRDefault="00B04899" w:rsidP="00B04899">
      <w:pPr>
        <w:spacing w:after="0"/>
        <w:jc w:val="both"/>
        <w:rPr>
          <w:rFonts w:ascii="Arial" w:hAnsi="Arial" w:cs="Arial"/>
        </w:rPr>
      </w:pPr>
      <w:r w:rsidRPr="007B0AAD">
        <w:rPr>
          <w:rFonts w:ascii="Arial" w:hAnsi="Arial" w:cs="Arial"/>
        </w:rPr>
        <w:t>Varnostnik mora imeti urejen status varnostnika in imeti veljavno službeno izkaznico v skladu z ZZasV-1.</w:t>
      </w:r>
    </w:p>
    <w:p w14:paraId="6B57BE71" w14:textId="77777777" w:rsidR="00B04899" w:rsidRPr="007B0AAD" w:rsidRDefault="00B04899" w:rsidP="00B04899">
      <w:pPr>
        <w:spacing w:after="0"/>
        <w:jc w:val="both"/>
        <w:rPr>
          <w:rFonts w:ascii="Arial" w:hAnsi="Arial" w:cs="Arial"/>
        </w:rPr>
      </w:pPr>
    </w:p>
    <w:p w14:paraId="2031F016" w14:textId="2B5EF333" w:rsidR="00B04899" w:rsidRPr="007B0AAD" w:rsidRDefault="00B04899" w:rsidP="00B04899">
      <w:pPr>
        <w:spacing w:after="0"/>
        <w:jc w:val="both"/>
        <w:rPr>
          <w:rFonts w:ascii="Arial" w:hAnsi="Arial" w:cs="Arial"/>
        </w:rPr>
      </w:pPr>
      <w:r w:rsidRPr="007B0AAD">
        <w:rPr>
          <w:rFonts w:ascii="Arial" w:hAnsi="Arial" w:cs="Arial"/>
        </w:rPr>
        <w:t>Varnostniki morajo biti opremljeni z ustrezno službeno obleko</w:t>
      </w:r>
      <w:r w:rsidR="00483B2A" w:rsidRPr="007B0AAD">
        <w:rPr>
          <w:rFonts w:ascii="Arial" w:hAnsi="Arial" w:cs="Arial"/>
        </w:rPr>
        <w:t>, ki jo priskrbi izvajalec</w:t>
      </w:r>
      <w:r w:rsidRPr="007B0AAD">
        <w:rPr>
          <w:rFonts w:ascii="Arial" w:hAnsi="Arial" w:cs="Arial"/>
        </w:rPr>
        <w:t>.</w:t>
      </w:r>
    </w:p>
    <w:p w14:paraId="4CD8A978" w14:textId="77777777" w:rsidR="00B04899" w:rsidRPr="007B0AAD" w:rsidRDefault="00B04899" w:rsidP="00B04899">
      <w:pPr>
        <w:spacing w:after="0"/>
        <w:jc w:val="both"/>
        <w:rPr>
          <w:rFonts w:ascii="Arial" w:hAnsi="Arial" w:cs="Arial"/>
        </w:rPr>
      </w:pPr>
    </w:p>
    <w:p w14:paraId="6D74079A" w14:textId="4CBBB0EF" w:rsidR="00B04899" w:rsidRPr="007B0AAD" w:rsidRDefault="00B04899" w:rsidP="00B04899">
      <w:pPr>
        <w:spacing w:after="0"/>
        <w:jc w:val="both"/>
        <w:rPr>
          <w:rFonts w:ascii="Arial" w:hAnsi="Arial" w:cs="Arial"/>
        </w:rPr>
      </w:pPr>
      <w:r w:rsidRPr="007B0AAD">
        <w:rPr>
          <w:rFonts w:ascii="Arial" w:hAnsi="Arial" w:cs="Arial"/>
        </w:rPr>
        <w:t>Varnostnik, ki opravlja naloge v recepciji, izvaja naloge nadzora nad centralno nadzornim sistemom, ki na monitorjih recepcije javlja napake na st</w:t>
      </w:r>
      <w:r w:rsidR="0036253E" w:rsidRPr="007B0AAD">
        <w:rPr>
          <w:rFonts w:ascii="Arial" w:hAnsi="Arial" w:cs="Arial"/>
        </w:rPr>
        <w:t>rojnih in elektro napravah kakor</w:t>
      </w:r>
      <w:r w:rsidRPr="007B0AAD">
        <w:rPr>
          <w:rFonts w:ascii="Arial" w:hAnsi="Arial" w:cs="Arial"/>
        </w:rPr>
        <w:t xml:space="preserve"> tudi ustrezno reakcijo napake (obhodi, intervencija na kraju sprožitve signala).</w:t>
      </w:r>
    </w:p>
    <w:p w14:paraId="22F1B76C" w14:textId="77777777" w:rsidR="00B04899" w:rsidRPr="007B0AAD" w:rsidRDefault="00B04899" w:rsidP="00B04899">
      <w:pPr>
        <w:spacing w:after="0"/>
        <w:jc w:val="both"/>
        <w:rPr>
          <w:rFonts w:ascii="Arial" w:hAnsi="Arial" w:cs="Arial"/>
        </w:rPr>
      </w:pPr>
    </w:p>
    <w:p w14:paraId="2E166009" w14:textId="054B498D" w:rsidR="00B04899" w:rsidRPr="007B0AAD" w:rsidRDefault="00B04899" w:rsidP="004240C1">
      <w:pPr>
        <w:spacing w:after="0"/>
        <w:jc w:val="both"/>
        <w:rPr>
          <w:rFonts w:ascii="Arial" w:hAnsi="Arial" w:cs="Arial"/>
        </w:rPr>
      </w:pPr>
      <w:r w:rsidRPr="007B0AAD">
        <w:rPr>
          <w:rFonts w:ascii="Arial" w:hAnsi="Arial" w:cs="Arial"/>
        </w:rPr>
        <w:t>Izvajalec zagotavlja, da bodo vse osebe, ki bod</w:t>
      </w:r>
      <w:r w:rsidR="00EE3EBE" w:rsidRPr="007B0AAD">
        <w:rPr>
          <w:rFonts w:ascii="Arial" w:hAnsi="Arial" w:cs="Arial"/>
        </w:rPr>
        <w:t>o opravljale storitve</w:t>
      </w:r>
      <w:r w:rsidR="00BA5BB9" w:rsidRPr="007B0AAD">
        <w:rPr>
          <w:rFonts w:ascii="Arial" w:hAnsi="Arial" w:cs="Arial"/>
        </w:rPr>
        <w:t xml:space="preserve">, ki so predmet </w:t>
      </w:r>
      <w:r w:rsidR="00B25E11" w:rsidRPr="007B0AAD">
        <w:rPr>
          <w:rFonts w:ascii="Arial" w:hAnsi="Arial" w:cs="Arial"/>
        </w:rPr>
        <w:t>pogodbe</w:t>
      </w:r>
      <w:r w:rsidR="00EE3EBE" w:rsidRPr="007B0AAD">
        <w:rPr>
          <w:rFonts w:ascii="Arial" w:hAnsi="Arial" w:cs="Arial"/>
        </w:rPr>
        <w:t xml:space="preserve"> imele sklenjene pogodbe o zaposlitvi z</w:t>
      </w:r>
      <w:r w:rsidRPr="007B0AAD">
        <w:rPr>
          <w:rFonts w:ascii="Arial" w:hAnsi="Arial" w:cs="Arial"/>
        </w:rPr>
        <w:t xml:space="preserve"> izvajalc</w:t>
      </w:r>
      <w:r w:rsidR="00EE3EBE" w:rsidRPr="007B0AAD">
        <w:rPr>
          <w:rFonts w:ascii="Arial" w:hAnsi="Arial" w:cs="Arial"/>
        </w:rPr>
        <w:t>em ali njegovim podizvajalcem</w:t>
      </w:r>
      <w:r w:rsidRPr="007B0AAD">
        <w:rPr>
          <w:rFonts w:ascii="Arial" w:hAnsi="Arial" w:cs="Arial"/>
        </w:rPr>
        <w:t>.</w:t>
      </w:r>
    </w:p>
    <w:p w14:paraId="2B6EFCC8" w14:textId="77777777" w:rsidR="00B04899" w:rsidRPr="007B0AAD" w:rsidRDefault="00B04899" w:rsidP="004240C1">
      <w:pPr>
        <w:spacing w:after="0"/>
        <w:jc w:val="both"/>
        <w:rPr>
          <w:rFonts w:ascii="Arial" w:hAnsi="Arial" w:cs="Arial"/>
        </w:rPr>
      </w:pPr>
    </w:p>
    <w:p w14:paraId="5BE45162" w14:textId="32691CFD" w:rsidR="00B04899" w:rsidRPr="007B0AAD" w:rsidRDefault="00B04899" w:rsidP="004240C1">
      <w:pPr>
        <w:spacing w:after="0"/>
        <w:jc w:val="both"/>
        <w:rPr>
          <w:rFonts w:ascii="Arial" w:hAnsi="Arial" w:cs="Arial"/>
        </w:rPr>
      </w:pPr>
      <w:r w:rsidRPr="007B0AAD">
        <w:rPr>
          <w:rFonts w:ascii="Arial" w:hAnsi="Arial" w:cs="Arial"/>
        </w:rPr>
        <w:t>Izvajalec bo za vse osebe, ki bodo opravljale storitve</w:t>
      </w:r>
      <w:r w:rsidR="00BA5BB9" w:rsidRPr="007B0AAD">
        <w:rPr>
          <w:rFonts w:ascii="Arial" w:hAnsi="Arial" w:cs="Arial"/>
        </w:rPr>
        <w:t xml:space="preserve"> iz </w:t>
      </w:r>
      <w:r w:rsidR="007F4933" w:rsidRPr="007B0AAD">
        <w:rPr>
          <w:rFonts w:ascii="Arial" w:hAnsi="Arial" w:cs="Arial"/>
        </w:rPr>
        <w:t>pogodbe</w:t>
      </w:r>
      <w:r w:rsidRPr="007B0AAD">
        <w:rPr>
          <w:rFonts w:ascii="Arial" w:hAnsi="Arial" w:cs="Arial"/>
        </w:rPr>
        <w:t xml:space="preserve"> striktno upošteval določila veljavne kolektivne pogodbe z veljavno tarifno prilogo, za področje, ki je predmet </w:t>
      </w:r>
      <w:r w:rsidR="007F4933" w:rsidRPr="007B0AAD">
        <w:rPr>
          <w:rFonts w:ascii="Arial" w:hAnsi="Arial" w:cs="Arial"/>
        </w:rPr>
        <w:t>pogodbe</w:t>
      </w:r>
      <w:r w:rsidRPr="007B0AAD">
        <w:rPr>
          <w:rFonts w:ascii="Arial" w:hAnsi="Arial" w:cs="Arial"/>
        </w:rPr>
        <w:t>.</w:t>
      </w:r>
    </w:p>
    <w:p w14:paraId="1631C61F" w14:textId="77777777" w:rsidR="002012C0" w:rsidRPr="007B0AAD" w:rsidRDefault="002012C0" w:rsidP="004240C1">
      <w:pPr>
        <w:spacing w:after="0"/>
        <w:jc w:val="both"/>
        <w:rPr>
          <w:rFonts w:ascii="Arial" w:hAnsi="Arial" w:cs="Arial"/>
        </w:rPr>
      </w:pPr>
    </w:p>
    <w:p w14:paraId="560D7F22" w14:textId="77777777" w:rsidR="002012C0" w:rsidRPr="007B0AAD" w:rsidRDefault="002012C0" w:rsidP="002012C0">
      <w:pPr>
        <w:spacing w:after="0"/>
        <w:jc w:val="both"/>
        <w:rPr>
          <w:rFonts w:ascii="Arial" w:hAnsi="Arial" w:cs="Arial"/>
        </w:rPr>
      </w:pPr>
      <w:r w:rsidRPr="007B0AAD">
        <w:rPr>
          <w:rFonts w:ascii="Arial" w:hAnsi="Arial" w:cs="Arial"/>
        </w:rPr>
        <w:t xml:space="preserve">Izvajalec zagotavlja, da se bo seznanil z določbami hišnega reda glede pravil gibanja in obvezne prijave prihoda in odhoda službi varovanja, da bo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spoštovali </w:t>
      </w:r>
      <w:r w:rsidRPr="007B0AAD">
        <w:rPr>
          <w:rFonts w:ascii="Arial" w:hAnsi="Arial" w:cs="Arial"/>
        </w:rPr>
        <w:lastRenderedPageBreak/>
        <w:t xml:space="preserve">ter varovali vse podatke, ki jim bodo posredovani vezano na izvajanje pogodbenih del, za kar bo predhodno pridobil pisne izjave delavcev. </w:t>
      </w:r>
    </w:p>
    <w:p w14:paraId="5ED32200" w14:textId="77777777" w:rsidR="002012C0" w:rsidRPr="007B0AAD" w:rsidRDefault="002012C0" w:rsidP="002012C0">
      <w:pPr>
        <w:spacing w:after="0"/>
        <w:jc w:val="both"/>
        <w:rPr>
          <w:rFonts w:ascii="Arial" w:hAnsi="Arial" w:cs="Arial"/>
        </w:rPr>
      </w:pPr>
    </w:p>
    <w:p w14:paraId="0E8A5ABF" w14:textId="0589F526" w:rsidR="002012C0" w:rsidRPr="007B0AAD" w:rsidRDefault="002012C0" w:rsidP="002012C0">
      <w:pPr>
        <w:spacing w:after="0"/>
        <w:jc w:val="both"/>
        <w:rPr>
          <w:rFonts w:ascii="Arial" w:hAnsi="Arial" w:cs="Arial"/>
        </w:rPr>
      </w:pPr>
      <w:r w:rsidRPr="007B0AAD">
        <w:rPr>
          <w:rFonts w:ascii="Arial" w:hAnsi="Arial" w:cs="Arial"/>
        </w:rPr>
        <w:t xml:space="preserve">V primeru spremembe zakonodaje s področja organiziranosti in dela policije, bo izvajalec moral naročniku na njegov poziv posredovati seznam delavcev, ki sodelujejo pri izvajanju </w:t>
      </w:r>
      <w:r w:rsidR="00BF68A2" w:rsidRPr="007B0AAD">
        <w:rPr>
          <w:rFonts w:ascii="Arial" w:hAnsi="Arial" w:cs="Arial"/>
        </w:rPr>
        <w:t>pogodbe</w:t>
      </w:r>
      <w:r w:rsidRPr="007B0AAD">
        <w:rPr>
          <w:rFonts w:ascii="Arial" w:hAnsi="Arial" w:cs="Arial"/>
        </w:rPr>
        <w:t>, ter podatke skladno z zakonodajo.</w:t>
      </w:r>
    </w:p>
    <w:p w14:paraId="1E0CD06F" w14:textId="77777777" w:rsidR="00BE2A61" w:rsidRPr="007B0AAD" w:rsidRDefault="00BE2A61" w:rsidP="004240C1">
      <w:pPr>
        <w:spacing w:after="0"/>
        <w:jc w:val="both"/>
        <w:rPr>
          <w:rFonts w:ascii="Arial" w:hAnsi="Arial" w:cs="Arial"/>
        </w:rPr>
      </w:pPr>
    </w:p>
    <w:p w14:paraId="3623D2B5" w14:textId="06F8DE5C" w:rsidR="00BE2A61" w:rsidRPr="007B0AAD" w:rsidRDefault="00BE2A61" w:rsidP="007A3139">
      <w:pPr>
        <w:numPr>
          <w:ilvl w:val="1"/>
          <w:numId w:val="45"/>
        </w:numPr>
        <w:autoSpaceDN w:val="0"/>
        <w:spacing w:after="0"/>
        <w:jc w:val="center"/>
        <w:rPr>
          <w:rFonts w:ascii="Arial" w:hAnsi="Arial" w:cs="Arial"/>
          <w:b/>
        </w:rPr>
      </w:pPr>
      <w:r w:rsidRPr="007B0AAD">
        <w:rPr>
          <w:rFonts w:ascii="Arial" w:hAnsi="Arial" w:cs="Arial"/>
          <w:b/>
        </w:rPr>
        <w:t>člen</w:t>
      </w:r>
    </w:p>
    <w:p w14:paraId="17574CA9" w14:textId="77777777" w:rsidR="00BE2A61" w:rsidRPr="007B0AAD" w:rsidRDefault="00BE2A61" w:rsidP="00FD54CC">
      <w:pPr>
        <w:pStyle w:val="Telobesedila-zamik"/>
        <w:spacing w:after="0"/>
        <w:ind w:left="0"/>
        <w:jc w:val="both"/>
        <w:rPr>
          <w:rFonts w:ascii="Arial" w:eastAsia="Times New Roman" w:hAnsi="Arial" w:cs="Arial"/>
          <w:color w:val="auto"/>
          <w:lang w:eastAsia="sl-SI"/>
        </w:rPr>
      </w:pPr>
      <w:r w:rsidRPr="007B0AAD">
        <w:rPr>
          <w:rFonts w:ascii="Arial" w:eastAsia="Times New Roman" w:hAnsi="Arial" w:cs="Arial"/>
          <w:color w:val="auto"/>
          <w:lang w:eastAsia="sl-SI"/>
        </w:rPr>
        <w:t>Izvajalec mora najkasneje 14 dni po prevzemu varovanja na podlagi predhodnega ogleda in varnostne ocene narediti načrt varovanja in oceno ogroženosti. Načrt fizičnega varovanja mora obsegati:</w:t>
      </w:r>
    </w:p>
    <w:p w14:paraId="0B24C03F" w14:textId="77777777" w:rsidR="00BE2A61" w:rsidRPr="007B0AAD" w:rsidRDefault="00BE2A61" w:rsidP="00FD155C">
      <w:pPr>
        <w:pStyle w:val="Telobesedila-zamik"/>
        <w:numPr>
          <w:ilvl w:val="0"/>
          <w:numId w:val="55"/>
        </w:numPr>
        <w:spacing w:after="0"/>
        <w:rPr>
          <w:rFonts w:ascii="Arial" w:eastAsia="Times New Roman" w:hAnsi="Arial" w:cs="Arial"/>
          <w:color w:val="auto"/>
          <w:lang w:eastAsia="sl-SI"/>
        </w:rPr>
      </w:pPr>
      <w:r w:rsidRPr="007B0AAD">
        <w:rPr>
          <w:rFonts w:ascii="Arial" w:eastAsia="Times New Roman" w:hAnsi="Arial" w:cs="Arial"/>
          <w:color w:val="auto"/>
          <w:lang w:eastAsia="sl-SI"/>
        </w:rPr>
        <w:t>Opis varovanega območja, objektov, ljudi in premoženja;</w:t>
      </w:r>
    </w:p>
    <w:p w14:paraId="1BEFE3FE" w14:textId="77777777" w:rsidR="00BE2A61" w:rsidRPr="007B0AAD" w:rsidRDefault="00BE2A61" w:rsidP="00FD155C">
      <w:pPr>
        <w:pStyle w:val="Telobesedila-zamik"/>
        <w:numPr>
          <w:ilvl w:val="0"/>
          <w:numId w:val="54"/>
        </w:numPr>
        <w:spacing w:after="0"/>
        <w:rPr>
          <w:rFonts w:ascii="Arial" w:eastAsia="Times New Roman" w:hAnsi="Arial" w:cs="Arial"/>
          <w:color w:val="auto"/>
          <w:lang w:eastAsia="sl-SI"/>
        </w:rPr>
      </w:pPr>
      <w:r w:rsidRPr="007B0AAD">
        <w:rPr>
          <w:rFonts w:ascii="Arial" w:eastAsia="Times New Roman" w:hAnsi="Arial" w:cs="Arial"/>
          <w:color w:val="auto"/>
          <w:lang w:eastAsia="sl-SI"/>
        </w:rPr>
        <w:t>Načrt ali skico varovanih objektov in območja;</w:t>
      </w:r>
    </w:p>
    <w:p w14:paraId="5D0A361A" w14:textId="77777777" w:rsidR="00BE2A61" w:rsidRPr="007B0AAD" w:rsidRDefault="00BE2A61" w:rsidP="00FD155C">
      <w:pPr>
        <w:pStyle w:val="Telobesedila-zamik"/>
        <w:numPr>
          <w:ilvl w:val="0"/>
          <w:numId w:val="54"/>
        </w:numPr>
        <w:spacing w:after="0"/>
        <w:rPr>
          <w:rFonts w:ascii="Arial" w:eastAsia="Times New Roman" w:hAnsi="Arial" w:cs="Arial"/>
          <w:color w:val="auto"/>
          <w:lang w:eastAsia="sl-SI"/>
        </w:rPr>
      </w:pPr>
      <w:r w:rsidRPr="007B0AAD">
        <w:rPr>
          <w:rFonts w:ascii="Arial" w:eastAsia="Times New Roman" w:hAnsi="Arial" w:cs="Arial"/>
          <w:color w:val="auto"/>
          <w:lang w:eastAsia="sl-SI"/>
        </w:rPr>
        <w:t>Opis in skice fizičnega in tehničnega varovanja objekta in območja;</w:t>
      </w:r>
    </w:p>
    <w:p w14:paraId="6BCA7170" w14:textId="77777777" w:rsidR="00BE2A61" w:rsidRPr="007B0AAD" w:rsidRDefault="00BE2A61" w:rsidP="00FD155C">
      <w:pPr>
        <w:pStyle w:val="Telobesedila-zamik"/>
        <w:numPr>
          <w:ilvl w:val="0"/>
          <w:numId w:val="54"/>
        </w:numPr>
        <w:spacing w:after="0"/>
        <w:rPr>
          <w:rFonts w:ascii="Arial" w:eastAsia="Times New Roman" w:hAnsi="Arial" w:cs="Arial"/>
          <w:color w:val="auto"/>
          <w:lang w:eastAsia="sl-SI"/>
        </w:rPr>
      </w:pPr>
      <w:r w:rsidRPr="007B0AAD">
        <w:rPr>
          <w:rFonts w:ascii="Arial" w:eastAsia="Times New Roman" w:hAnsi="Arial" w:cs="Arial"/>
          <w:color w:val="auto"/>
          <w:lang w:eastAsia="sl-SI"/>
        </w:rPr>
        <w:t>Organizacijo službe varovanja;</w:t>
      </w:r>
    </w:p>
    <w:p w14:paraId="506EC867" w14:textId="77777777" w:rsidR="00BE2A61" w:rsidRPr="007B0AAD" w:rsidRDefault="00BE2A61" w:rsidP="00FD155C">
      <w:pPr>
        <w:pStyle w:val="Telobesedila-zamik"/>
        <w:numPr>
          <w:ilvl w:val="0"/>
          <w:numId w:val="54"/>
        </w:numPr>
        <w:spacing w:after="0"/>
        <w:rPr>
          <w:rFonts w:ascii="Arial" w:eastAsia="Times New Roman" w:hAnsi="Arial" w:cs="Arial"/>
          <w:color w:val="auto"/>
          <w:lang w:eastAsia="sl-SI"/>
        </w:rPr>
      </w:pPr>
      <w:r w:rsidRPr="007B0AAD">
        <w:rPr>
          <w:rFonts w:ascii="Arial" w:eastAsia="Times New Roman" w:hAnsi="Arial" w:cs="Arial"/>
          <w:color w:val="auto"/>
          <w:lang w:eastAsia="sl-SI"/>
        </w:rPr>
        <w:t>Načrt uporabe telekomunikacijskih zvez;</w:t>
      </w:r>
    </w:p>
    <w:p w14:paraId="450AF4DB" w14:textId="77777777" w:rsidR="00BE2A61" w:rsidRPr="007B0AAD" w:rsidRDefault="00BE2A61" w:rsidP="00FD155C">
      <w:pPr>
        <w:pStyle w:val="Telobesedila-zamik"/>
        <w:numPr>
          <w:ilvl w:val="0"/>
          <w:numId w:val="54"/>
        </w:numPr>
        <w:spacing w:after="0"/>
        <w:rPr>
          <w:rFonts w:ascii="Arial" w:eastAsia="Times New Roman" w:hAnsi="Arial" w:cs="Arial"/>
          <w:color w:val="auto"/>
          <w:lang w:eastAsia="sl-SI"/>
        </w:rPr>
      </w:pPr>
      <w:r w:rsidRPr="007B0AAD">
        <w:rPr>
          <w:rFonts w:ascii="Arial" w:eastAsia="Times New Roman" w:hAnsi="Arial" w:cs="Arial"/>
          <w:color w:val="auto"/>
          <w:lang w:eastAsia="sl-SI"/>
        </w:rPr>
        <w:t>Ukrepe in postopke službe varovanja;</w:t>
      </w:r>
    </w:p>
    <w:p w14:paraId="50603C71" w14:textId="77777777" w:rsidR="00BE2A61" w:rsidRPr="007B0AAD" w:rsidRDefault="00BE2A61" w:rsidP="00FD155C">
      <w:pPr>
        <w:pStyle w:val="Telobesedila-zamik"/>
        <w:numPr>
          <w:ilvl w:val="0"/>
          <w:numId w:val="54"/>
        </w:numPr>
        <w:spacing w:after="0"/>
        <w:rPr>
          <w:rFonts w:ascii="Arial" w:eastAsia="Times New Roman" w:hAnsi="Arial" w:cs="Arial"/>
          <w:color w:val="auto"/>
          <w:lang w:eastAsia="sl-SI"/>
        </w:rPr>
      </w:pPr>
      <w:r w:rsidRPr="007B0AAD">
        <w:rPr>
          <w:rFonts w:ascii="Arial" w:eastAsia="Times New Roman" w:hAnsi="Arial" w:cs="Arial"/>
          <w:color w:val="auto"/>
          <w:lang w:eastAsia="sl-SI"/>
        </w:rPr>
        <w:t>Ukrepe službe varovanja ob naravnih in drugih nesrečah, izrednem stanju, krizi in vojni;</w:t>
      </w:r>
    </w:p>
    <w:p w14:paraId="16FB8E73" w14:textId="77777777" w:rsidR="00BE2A61" w:rsidRPr="007B0AAD" w:rsidRDefault="00BE2A61" w:rsidP="00FD155C">
      <w:pPr>
        <w:pStyle w:val="Telobesedila-zamik"/>
        <w:numPr>
          <w:ilvl w:val="0"/>
          <w:numId w:val="54"/>
        </w:numPr>
        <w:spacing w:after="0"/>
        <w:rPr>
          <w:rFonts w:ascii="Arial" w:eastAsia="Times New Roman" w:hAnsi="Arial" w:cs="Arial"/>
          <w:color w:val="auto"/>
          <w:lang w:eastAsia="sl-SI"/>
        </w:rPr>
      </w:pPr>
      <w:r w:rsidRPr="007B0AAD">
        <w:rPr>
          <w:rFonts w:ascii="Arial" w:eastAsia="Times New Roman" w:hAnsi="Arial" w:cs="Arial"/>
          <w:color w:val="auto"/>
          <w:lang w:eastAsia="sl-SI"/>
        </w:rPr>
        <w:t>Načrtovane ukrepe za preverjanje vseh postopkov in ukrepov fizičnega in tehničnega varovanja;</w:t>
      </w:r>
    </w:p>
    <w:p w14:paraId="4B948B9F" w14:textId="77777777" w:rsidR="00BE2A61" w:rsidRPr="007B0AAD" w:rsidRDefault="00BE2A61" w:rsidP="00FD155C">
      <w:pPr>
        <w:pStyle w:val="Telobesedila-zamik"/>
        <w:numPr>
          <w:ilvl w:val="0"/>
          <w:numId w:val="54"/>
        </w:numPr>
        <w:spacing w:after="0"/>
        <w:rPr>
          <w:rFonts w:ascii="Arial" w:eastAsia="Times New Roman" w:hAnsi="Arial" w:cs="Arial"/>
          <w:color w:val="auto"/>
          <w:lang w:eastAsia="sl-SI"/>
        </w:rPr>
      </w:pPr>
      <w:r w:rsidRPr="007B0AAD">
        <w:rPr>
          <w:rFonts w:ascii="Arial" w:eastAsia="Times New Roman" w:hAnsi="Arial" w:cs="Arial"/>
          <w:color w:val="auto"/>
          <w:lang w:eastAsia="sl-SI"/>
        </w:rPr>
        <w:t>Opredeljeno tehnično varovanje po območjih;</w:t>
      </w:r>
    </w:p>
    <w:p w14:paraId="1CBD354B" w14:textId="77777777" w:rsidR="00BE2A61" w:rsidRPr="007B0AAD" w:rsidRDefault="00BE2A61" w:rsidP="00FD155C">
      <w:pPr>
        <w:pStyle w:val="Telobesedila-zamik"/>
        <w:numPr>
          <w:ilvl w:val="0"/>
          <w:numId w:val="54"/>
        </w:numPr>
        <w:spacing w:after="0"/>
        <w:rPr>
          <w:rFonts w:ascii="Arial" w:eastAsia="Times New Roman" w:hAnsi="Arial" w:cs="Arial"/>
          <w:color w:val="auto"/>
          <w:lang w:eastAsia="sl-SI"/>
        </w:rPr>
      </w:pPr>
      <w:r w:rsidRPr="007B0AAD">
        <w:rPr>
          <w:rFonts w:ascii="Arial" w:eastAsia="Times New Roman" w:hAnsi="Arial" w:cs="Arial"/>
          <w:color w:val="auto"/>
          <w:lang w:eastAsia="sl-SI"/>
        </w:rPr>
        <w:t>Sodelovanje s Policijo, regijskim centrom za obveščanje, gasilci, reševalno službo in drugimi pristojnimi službami;</w:t>
      </w:r>
    </w:p>
    <w:p w14:paraId="21B2529E" w14:textId="77777777" w:rsidR="00BE2A61" w:rsidRPr="007B0AAD" w:rsidRDefault="00BE2A61" w:rsidP="00FD155C">
      <w:pPr>
        <w:pStyle w:val="Telobesedila-zamik"/>
        <w:numPr>
          <w:ilvl w:val="0"/>
          <w:numId w:val="54"/>
        </w:numPr>
        <w:spacing w:after="0"/>
        <w:rPr>
          <w:rFonts w:ascii="Arial" w:eastAsia="Times New Roman" w:hAnsi="Arial" w:cs="Arial"/>
          <w:color w:val="auto"/>
          <w:lang w:eastAsia="sl-SI"/>
        </w:rPr>
      </w:pPr>
      <w:r w:rsidRPr="007B0AAD">
        <w:rPr>
          <w:rFonts w:ascii="Arial" w:eastAsia="Times New Roman" w:hAnsi="Arial" w:cs="Arial"/>
          <w:color w:val="auto"/>
          <w:lang w:eastAsia="sl-SI"/>
        </w:rPr>
        <w:t>Dodatne ukrepe v primeru zasedenosti objektov preko nazivne kapacitete;</w:t>
      </w:r>
    </w:p>
    <w:p w14:paraId="51183F1B" w14:textId="77777777" w:rsidR="00BE2A61" w:rsidRPr="007B0AAD" w:rsidRDefault="00BE2A61" w:rsidP="00FD155C">
      <w:pPr>
        <w:pStyle w:val="Telobesedila-zamik"/>
        <w:numPr>
          <w:ilvl w:val="0"/>
          <w:numId w:val="54"/>
        </w:numPr>
        <w:spacing w:after="0"/>
        <w:rPr>
          <w:rFonts w:ascii="Arial" w:eastAsia="Times New Roman" w:hAnsi="Arial" w:cs="Arial"/>
          <w:color w:val="auto"/>
          <w:lang w:eastAsia="sl-SI"/>
        </w:rPr>
      </w:pPr>
      <w:r w:rsidRPr="007B0AAD">
        <w:rPr>
          <w:rFonts w:ascii="Arial" w:eastAsia="Times New Roman" w:hAnsi="Arial" w:cs="Arial"/>
          <w:color w:val="auto"/>
          <w:lang w:eastAsia="sl-SI"/>
        </w:rPr>
        <w:t>Varovanje, izdajo in sprejem ključev;</w:t>
      </w:r>
    </w:p>
    <w:p w14:paraId="2A39C221" w14:textId="77777777" w:rsidR="00BE2A61" w:rsidRPr="007B0AAD" w:rsidRDefault="00BE2A61" w:rsidP="00FD155C">
      <w:pPr>
        <w:pStyle w:val="Telobesedila-zamik"/>
        <w:numPr>
          <w:ilvl w:val="0"/>
          <w:numId w:val="54"/>
        </w:numPr>
        <w:spacing w:after="0"/>
        <w:rPr>
          <w:rFonts w:ascii="Arial" w:eastAsia="Times New Roman" w:hAnsi="Arial" w:cs="Arial"/>
          <w:color w:val="auto"/>
          <w:lang w:eastAsia="sl-SI"/>
        </w:rPr>
      </w:pPr>
      <w:r w:rsidRPr="007B0AAD">
        <w:rPr>
          <w:rFonts w:ascii="Arial" w:eastAsia="Times New Roman" w:hAnsi="Arial" w:cs="Arial"/>
          <w:color w:val="auto"/>
          <w:lang w:eastAsia="sl-SI"/>
        </w:rPr>
        <w:t>Ukrepe ob grožnjah, najdbi ali eksploziji eksplozivnih sredstev in sumljivih pošiljkah.</w:t>
      </w:r>
    </w:p>
    <w:p w14:paraId="21026EC1" w14:textId="77777777" w:rsidR="007A3139" w:rsidRPr="007B0AAD" w:rsidRDefault="007A3139" w:rsidP="004240C1">
      <w:pPr>
        <w:spacing w:after="0"/>
        <w:jc w:val="both"/>
        <w:rPr>
          <w:rFonts w:ascii="Arial" w:hAnsi="Arial" w:cs="Arial"/>
        </w:rPr>
      </w:pPr>
    </w:p>
    <w:p w14:paraId="6A51AD90" w14:textId="188E611D" w:rsidR="00B04899" w:rsidRPr="007B0AAD" w:rsidRDefault="0001240C" w:rsidP="00C76A5F">
      <w:pPr>
        <w:pStyle w:val="Odstavekseznama"/>
        <w:numPr>
          <w:ilvl w:val="0"/>
          <w:numId w:val="44"/>
        </w:numPr>
        <w:spacing w:after="0"/>
        <w:jc w:val="both"/>
        <w:rPr>
          <w:rFonts w:ascii="Arial" w:eastAsia="Times New Roman" w:hAnsi="Arial" w:cs="Arial"/>
          <w:lang w:eastAsia="sl-SI"/>
        </w:rPr>
      </w:pPr>
      <w:r w:rsidRPr="007B0AAD">
        <w:rPr>
          <w:rFonts w:ascii="Arial" w:hAnsi="Arial" w:cs="Arial"/>
          <w:b/>
        </w:rPr>
        <w:t>PRAVICE IN OBVEZNOSTI NAROČNIKA</w:t>
      </w:r>
    </w:p>
    <w:p w14:paraId="71EF9938" w14:textId="189BB7CB" w:rsidR="00B04899" w:rsidRPr="007B0AAD" w:rsidRDefault="00B04899" w:rsidP="007A3139">
      <w:pPr>
        <w:numPr>
          <w:ilvl w:val="1"/>
          <w:numId w:val="45"/>
        </w:numPr>
        <w:autoSpaceDN w:val="0"/>
        <w:spacing w:after="0"/>
        <w:jc w:val="center"/>
        <w:rPr>
          <w:rFonts w:ascii="Arial" w:hAnsi="Arial" w:cs="Arial"/>
          <w:b/>
          <w:u w:val="single"/>
        </w:rPr>
      </w:pPr>
      <w:r w:rsidRPr="007B0AAD">
        <w:rPr>
          <w:rFonts w:ascii="Arial" w:hAnsi="Arial" w:cs="Arial"/>
          <w:b/>
        </w:rPr>
        <w:t>člen</w:t>
      </w:r>
    </w:p>
    <w:p w14:paraId="0FD5E518" w14:textId="3DE378F3" w:rsidR="00B04899" w:rsidRPr="007B0AAD" w:rsidRDefault="00B04899" w:rsidP="004240C1">
      <w:pPr>
        <w:pStyle w:val="Imelena"/>
        <w:spacing w:before="0" w:after="0" w:line="276" w:lineRule="auto"/>
        <w:jc w:val="both"/>
        <w:rPr>
          <w:rFonts w:cs="Arial"/>
          <w:b w:val="0"/>
          <w:color w:val="auto"/>
          <w:sz w:val="22"/>
          <w:szCs w:val="22"/>
        </w:rPr>
      </w:pPr>
      <w:r w:rsidRPr="007B0AAD">
        <w:rPr>
          <w:rFonts w:cs="Arial"/>
          <w:b w:val="0"/>
          <w:color w:val="auto"/>
          <w:sz w:val="22"/>
          <w:szCs w:val="22"/>
        </w:rPr>
        <w:t xml:space="preserve">Naročnik bo za izvajanje storitev iz </w:t>
      </w:r>
      <w:r w:rsidR="00296FAA" w:rsidRPr="007B0AAD">
        <w:rPr>
          <w:rFonts w:cs="Arial"/>
          <w:b w:val="0"/>
          <w:color w:val="auto"/>
          <w:sz w:val="22"/>
          <w:szCs w:val="22"/>
        </w:rPr>
        <w:t>te pogodbe</w:t>
      </w:r>
      <w:r w:rsidRPr="007B0AAD">
        <w:rPr>
          <w:rFonts w:cs="Arial"/>
          <w:b w:val="0"/>
          <w:color w:val="auto"/>
          <w:sz w:val="22"/>
          <w:szCs w:val="22"/>
        </w:rPr>
        <w:t xml:space="preserve"> zagotovil ustrezne pogoje, in sicer:</w:t>
      </w:r>
    </w:p>
    <w:p w14:paraId="1BC284FD" w14:textId="77777777" w:rsidR="00B04899" w:rsidRPr="007B0AAD" w:rsidRDefault="00B04899" w:rsidP="00FD155C">
      <w:pPr>
        <w:pStyle w:val="Imelena"/>
        <w:numPr>
          <w:ilvl w:val="0"/>
          <w:numId w:val="53"/>
        </w:numPr>
        <w:spacing w:before="0" w:after="0" w:line="276" w:lineRule="auto"/>
        <w:jc w:val="both"/>
        <w:rPr>
          <w:rFonts w:cs="Arial"/>
          <w:b w:val="0"/>
          <w:color w:val="auto"/>
          <w:sz w:val="22"/>
          <w:szCs w:val="22"/>
        </w:rPr>
      </w:pPr>
      <w:r w:rsidRPr="007B0AAD">
        <w:rPr>
          <w:rFonts w:cs="Arial"/>
          <w:b w:val="0"/>
          <w:color w:val="auto"/>
          <w:sz w:val="22"/>
          <w:szCs w:val="22"/>
        </w:rPr>
        <w:t>ustrezen prostor za varnostnika receptorja;</w:t>
      </w:r>
    </w:p>
    <w:p w14:paraId="1074AB64" w14:textId="77777777" w:rsidR="00B04899" w:rsidRPr="007B0AAD" w:rsidRDefault="00B04899" w:rsidP="00FD155C">
      <w:pPr>
        <w:pStyle w:val="Imelena"/>
        <w:numPr>
          <w:ilvl w:val="0"/>
          <w:numId w:val="53"/>
        </w:numPr>
        <w:spacing w:before="0" w:after="0" w:line="276" w:lineRule="auto"/>
        <w:jc w:val="both"/>
        <w:rPr>
          <w:rFonts w:cs="Arial"/>
          <w:b w:val="0"/>
          <w:color w:val="auto"/>
          <w:sz w:val="22"/>
          <w:szCs w:val="22"/>
        </w:rPr>
      </w:pPr>
      <w:r w:rsidRPr="007B0AAD">
        <w:rPr>
          <w:rFonts w:cs="Arial"/>
          <w:b w:val="0"/>
          <w:color w:val="auto"/>
          <w:sz w:val="22"/>
          <w:szCs w:val="22"/>
        </w:rPr>
        <w:t>garderobne prostore;</w:t>
      </w:r>
    </w:p>
    <w:p w14:paraId="66DFC7C2" w14:textId="77777777" w:rsidR="00B04899" w:rsidRPr="007B0AAD" w:rsidRDefault="00B04899" w:rsidP="00FD155C">
      <w:pPr>
        <w:pStyle w:val="Imelena"/>
        <w:numPr>
          <w:ilvl w:val="0"/>
          <w:numId w:val="53"/>
        </w:numPr>
        <w:spacing w:before="0" w:after="0" w:line="276" w:lineRule="auto"/>
        <w:jc w:val="both"/>
        <w:rPr>
          <w:rFonts w:cs="Arial"/>
          <w:b w:val="0"/>
          <w:color w:val="auto"/>
          <w:sz w:val="22"/>
          <w:szCs w:val="22"/>
        </w:rPr>
      </w:pPr>
      <w:r w:rsidRPr="007B0AAD">
        <w:rPr>
          <w:rFonts w:cs="Arial"/>
          <w:b w:val="0"/>
          <w:color w:val="auto"/>
          <w:sz w:val="22"/>
          <w:szCs w:val="22"/>
        </w:rPr>
        <w:t>sanitarne prostore;</w:t>
      </w:r>
    </w:p>
    <w:p w14:paraId="31FF52AA" w14:textId="77777777" w:rsidR="00B04899" w:rsidRPr="007B0AAD" w:rsidRDefault="00B04899" w:rsidP="00FD155C">
      <w:pPr>
        <w:pStyle w:val="Imelena"/>
        <w:numPr>
          <w:ilvl w:val="0"/>
          <w:numId w:val="53"/>
        </w:numPr>
        <w:spacing w:before="0" w:after="0" w:line="276" w:lineRule="auto"/>
        <w:jc w:val="both"/>
        <w:rPr>
          <w:rFonts w:cs="Arial"/>
          <w:b w:val="0"/>
          <w:color w:val="auto"/>
          <w:sz w:val="22"/>
          <w:szCs w:val="22"/>
        </w:rPr>
      </w:pPr>
      <w:r w:rsidRPr="007B0AAD">
        <w:rPr>
          <w:rFonts w:cs="Arial"/>
          <w:b w:val="0"/>
          <w:color w:val="auto"/>
          <w:sz w:val="22"/>
          <w:szCs w:val="22"/>
        </w:rPr>
        <w:t>čiščenje in ogrevanje;</w:t>
      </w:r>
    </w:p>
    <w:p w14:paraId="17E1C291" w14:textId="68EC20F3" w:rsidR="00B04899" w:rsidRPr="007B0AAD" w:rsidRDefault="00B04899" w:rsidP="00FD155C">
      <w:pPr>
        <w:pStyle w:val="Imelena"/>
        <w:numPr>
          <w:ilvl w:val="0"/>
          <w:numId w:val="53"/>
        </w:numPr>
        <w:spacing w:before="0" w:after="0" w:line="276" w:lineRule="auto"/>
        <w:jc w:val="both"/>
        <w:rPr>
          <w:rFonts w:cs="Arial"/>
          <w:b w:val="0"/>
          <w:color w:val="auto"/>
          <w:sz w:val="22"/>
          <w:szCs w:val="22"/>
        </w:rPr>
      </w:pPr>
      <w:r w:rsidRPr="007B0AAD">
        <w:rPr>
          <w:rFonts w:cs="Arial"/>
          <w:b w:val="0"/>
          <w:color w:val="auto"/>
          <w:sz w:val="22"/>
          <w:szCs w:val="22"/>
        </w:rPr>
        <w:t>ustrezno računalniško opremo, videonadzorni in požarni sistem ter govorne naprave.</w:t>
      </w:r>
    </w:p>
    <w:p w14:paraId="763AE4A1" w14:textId="77777777" w:rsidR="004F55C6" w:rsidRPr="007B0AAD" w:rsidRDefault="004F55C6" w:rsidP="004F55C6">
      <w:pPr>
        <w:pStyle w:val="Imelena"/>
        <w:spacing w:before="0" w:after="0" w:line="276" w:lineRule="auto"/>
        <w:jc w:val="both"/>
        <w:rPr>
          <w:rFonts w:cs="Arial"/>
          <w:b w:val="0"/>
          <w:color w:val="auto"/>
          <w:sz w:val="22"/>
          <w:szCs w:val="22"/>
        </w:rPr>
      </w:pPr>
    </w:p>
    <w:p w14:paraId="4C61EC73" w14:textId="4334B8BF" w:rsidR="004F55C6" w:rsidRPr="007B0AAD" w:rsidRDefault="004F55C6" w:rsidP="004F55C6">
      <w:pPr>
        <w:pStyle w:val="Telobesedila-zamik"/>
        <w:spacing w:after="0"/>
        <w:ind w:left="0"/>
        <w:rPr>
          <w:rFonts w:ascii="Arial" w:eastAsia="Times New Roman" w:hAnsi="Arial" w:cs="Arial"/>
          <w:color w:val="auto"/>
          <w:lang w:eastAsia="sl-SI"/>
        </w:rPr>
      </w:pPr>
      <w:r w:rsidRPr="007B0AAD">
        <w:rPr>
          <w:rFonts w:ascii="Arial" w:eastAsia="Times New Roman" w:hAnsi="Arial" w:cs="Arial"/>
          <w:color w:val="auto"/>
          <w:lang w:eastAsia="sl-SI"/>
        </w:rPr>
        <w:t>Naročnik si pridržuje pravico do kontrole izvajanja storitev varovanja.</w:t>
      </w:r>
    </w:p>
    <w:p w14:paraId="771D0BD7" w14:textId="77777777" w:rsidR="00B04899" w:rsidRPr="007B0AAD" w:rsidRDefault="00B04899" w:rsidP="004240C1">
      <w:pPr>
        <w:spacing w:after="0"/>
        <w:rPr>
          <w:rFonts w:ascii="Arial" w:hAnsi="Arial" w:cs="Arial"/>
          <w:b/>
          <w:u w:val="single"/>
        </w:rPr>
      </w:pPr>
    </w:p>
    <w:p w14:paraId="56DEB668" w14:textId="042F1C3B" w:rsidR="00865D50" w:rsidRPr="007B0AAD" w:rsidRDefault="00865D50" w:rsidP="007A3139">
      <w:pPr>
        <w:pStyle w:val="Odstavekseznama"/>
        <w:numPr>
          <w:ilvl w:val="1"/>
          <w:numId w:val="45"/>
        </w:numPr>
        <w:spacing w:after="0"/>
        <w:jc w:val="center"/>
        <w:rPr>
          <w:rFonts w:ascii="Arial" w:hAnsi="Arial" w:cs="Arial"/>
          <w:b/>
        </w:rPr>
      </w:pPr>
      <w:r w:rsidRPr="007B0AAD">
        <w:rPr>
          <w:rFonts w:ascii="Arial" w:hAnsi="Arial" w:cs="Arial"/>
          <w:b/>
        </w:rPr>
        <w:t>člen</w:t>
      </w:r>
    </w:p>
    <w:p w14:paraId="176067DC" w14:textId="5AA3DD04" w:rsidR="00865D50" w:rsidRPr="007B0AAD" w:rsidRDefault="00865D50" w:rsidP="00865D50">
      <w:pPr>
        <w:spacing w:after="0"/>
        <w:jc w:val="both"/>
        <w:rPr>
          <w:rFonts w:ascii="Arial" w:hAnsi="Arial" w:cs="Arial"/>
        </w:rPr>
      </w:pPr>
      <w:r w:rsidRPr="007B0AAD">
        <w:rPr>
          <w:rFonts w:ascii="Arial" w:hAnsi="Arial" w:cs="Arial"/>
        </w:rPr>
        <w:t>Če izvajalec</w:t>
      </w:r>
      <w:r w:rsidR="00AA4670" w:rsidRPr="007B0AAD">
        <w:rPr>
          <w:rFonts w:ascii="Arial" w:hAnsi="Arial" w:cs="Arial"/>
        </w:rPr>
        <w:t xml:space="preserve"> ne izpolnjuje obveznosti po </w:t>
      </w:r>
      <w:r w:rsidR="00873CF5" w:rsidRPr="007B0AAD">
        <w:rPr>
          <w:rFonts w:ascii="Arial" w:hAnsi="Arial" w:cs="Arial"/>
        </w:rPr>
        <w:t>tej pogodbi</w:t>
      </w:r>
      <w:r w:rsidRPr="007B0AAD">
        <w:rPr>
          <w:rFonts w:ascii="Arial" w:hAnsi="Arial" w:cs="Arial"/>
        </w:rPr>
        <w:t>, ima naročnik pravico vztrajati pri izpolnitvi obveznosti ali pravico do pogodbene kazni.</w:t>
      </w:r>
    </w:p>
    <w:p w14:paraId="776F1F7D" w14:textId="77777777" w:rsidR="00865D50" w:rsidRPr="007B0AAD" w:rsidRDefault="00865D50" w:rsidP="00865D50">
      <w:pPr>
        <w:spacing w:after="0"/>
        <w:jc w:val="both"/>
        <w:rPr>
          <w:rFonts w:ascii="Arial" w:hAnsi="Arial" w:cs="Arial"/>
        </w:rPr>
      </w:pPr>
    </w:p>
    <w:p w14:paraId="1DA0B293" w14:textId="5B62BB04" w:rsidR="00865D50" w:rsidRPr="007B0AAD" w:rsidRDefault="00865D50" w:rsidP="00865D50">
      <w:pPr>
        <w:spacing w:after="0"/>
        <w:jc w:val="both"/>
        <w:rPr>
          <w:rFonts w:ascii="Arial" w:hAnsi="Arial" w:cs="Arial"/>
        </w:rPr>
      </w:pPr>
      <w:r w:rsidRPr="007B0AAD">
        <w:rPr>
          <w:rFonts w:ascii="Arial" w:hAnsi="Arial" w:cs="Arial"/>
        </w:rPr>
        <w:t>Če je izvajalec v z</w:t>
      </w:r>
      <w:r w:rsidR="00AA4670" w:rsidRPr="007B0AAD">
        <w:rPr>
          <w:rFonts w:ascii="Arial" w:hAnsi="Arial" w:cs="Arial"/>
        </w:rPr>
        <w:t xml:space="preserve">amudi z izpolnitvijo po </w:t>
      </w:r>
      <w:r w:rsidR="00EB7F45" w:rsidRPr="007B0AAD">
        <w:rPr>
          <w:rFonts w:ascii="Arial" w:hAnsi="Arial" w:cs="Arial"/>
        </w:rPr>
        <w:t>tej pogodbi</w:t>
      </w:r>
      <w:r w:rsidRPr="007B0AAD">
        <w:rPr>
          <w:rFonts w:ascii="Arial" w:hAnsi="Arial" w:cs="Arial"/>
        </w:rPr>
        <w:t>, ima naročnik pravico vztrajati pri izpolnitvi obveznosti in pravico do pogodbene kazni. Če naročnik sprejme izpolnitev obveznosti, mora izvajalcu nemudoma sporočiti, da si pridržuje pravico do pogodbene kazni.</w:t>
      </w:r>
    </w:p>
    <w:p w14:paraId="25C4CB68" w14:textId="77777777" w:rsidR="00865D50" w:rsidRPr="007B0AAD" w:rsidRDefault="00865D50" w:rsidP="00865D50">
      <w:pPr>
        <w:spacing w:after="0"/>
        <w:jc w:val="both"/>
        <w:rPr>
          <w:rFonts w:ascii="Arial" w:hAnsi="Arial" w:cs="Arial"/>
        </w:rPr>
      </w:pPr>
    </w:p>
    <w:p w14:paraId="115B7233" w14:textId="3CA73473" w:rsidR="00865D50" w:rsidRPr="007B0AAD" w:rsidRDefault="00865D50" w:rsidP="00865D50">
      <w:pPr>
        <w:spacing w:after="0"/>
        <w:jc w:val="both"/>
        <w:rPr>
          <w:rFonts w:ascii="Arial" w:hAnsi="Arial" w:cs="Arial"/>
        </w:rPr>
      </w:pPr>
      <w:r w:rsidRPr="007B0AAD">
        <w:rPr>
          <w:rFonts w:ascii="Arial" w:hAnsi="Arial" w:cs="Arial"/>
        </w:rPr>
        <w:lastRenderedPageBreak/>
        <w:t xml:space="preserve">Če izvajalec zamudi z izpolnitvijo obveznosti po </w:t>
      </w:r>
      <w:r w:rsidR="00ED5AB5" w:rsidRPr="007B0AAD">
        <w:rPr>
          <w:rFonts w:ascii="Arial" w:hAnsi="Arial" w:cs="Arial"/>
        </w:rPr>
        <w:t>tej pogodbi</w:t>
      </w:r>
      <w:r w:rsidRPr="007B0AAD">
        <w:rPr>
          <w:rFonts w:ascii="Arial" w:hAnsi="Arial" w:cs="Arial"/>
        </w:rPr>
        <w:t xml:space="preserve">, mora plačati naročniku pogodbeno kazen v višini </w:t>
      </w:r>
      <w:r w:rsidR="003D379F" w:rsidRPr="007B0AAD">
        <w:rPr>
          <w:rFonts w:ascii="Arial" w:hAnsi="Arial" w:cs="Arial"/>
        </w:rPr>
        <w:t>100</w:t>
      </w:r>
      <w:r w:rsidRPr="007B0AAD">
        <w:rPr>
          <w:rFonts w:ascii="Arial" w:hAnsi="Arial" w:cs="Arial"/>
        </w:rPr>
        <w:t xml:space="preserve"> EUR za vsak koledarski dan zamude, vendar skupaj največ </w:t>
      </w:r>
      <w:r w:rsidR="003D379F" w:rsidRPr="007B0AAD">
        <w:rPr>
          <w:rFonts w:ascii="Arial" w:hAnsi="Arial" w:cs="Arial"/>
        </w:rPr>
        <w:t>10</w:t>
      </w:r>
      <w:r w:rsidRPr="007B0AAD">
        <w:rPr>
          <w:rFonts w:ascii="Arial" w:hAnsi="Arial" w:cs="Arial"/>
        </w:rPr>
        <w:t xml:space="preserve">% od skupaj ponudbene cene za </w:t>
      </w:r>
      <w:r w:rsidR="00AA4670" w:rsidRPr="007B0AAD">
        <w:rPr>
          <w:rFonts w:ascii="Arial" w:hAnsi="Arial" w:cs="Arial"/>
        </w:rPr>
        <w:t>3</w:t>
      </w:r>
      <w:r w:rsidRPr="007B0AAD">
        <w:rPr>
          <w:rFonts w:ascii="Arial" w:hAnsi="Arial" w:cs="Arial"/>
        </w:rPr>
        <w:t xml:space="preserve"> letno obdobje iz 3. člena </w:t>
      </w:r>
      <w:r w:rsidR="00ED5AB5" w:rsidRPr="007B0AAD">
        <w:rPr>
          <w:rFonts w:ascii="Arial" w:hAnsi="Arial" w:cs="Arial"/>
        </w:rPr>
        <w:t>te pogodbe</w:t>
      </w:r>
      <w:r w:rsidRPr="007B0AAD">
        <w:rPr>
          <w:rFonts w:ascii="Arial" w:hAnsi="Arial" w:cs="Arial"/>
        </w:rPr>
        <w:t>.</w:t>
      </w:r>
    </w:p>
    <w:p w14:paraId="21A77915" w14:textId="77777777" w:rsidR="00865D50" w:rsidRPr="007B0AAD" w:rsidRDefault="00865D50" w:rsidP="00865D50">
      <w:pPr>
        <w:spacing w:after="0"/>
        <w:jc w:val="both"/>
        <w:rPr>
          <w:rFonts w:ascii="Arial" w:hAnsi="Arial" w:cs="Arial"/>
        </w:rPr>
      </w:pPr>
    </w:p>
    <w:p w14:paraId="30DCDB5E" w14:textId="186766FF" w:rsidR="00865D50" w:rsidRPr="007B0AAD" w:rsidRDefault="00865D50" w:rsidP="00865D50">
      <w:pPr>
        <w:spacing w:after="0"/>
        <w:jc w:val="both"/>
        <w:rPr>
          <w:rFonts w:ascii="Arial" w:hAnsi="Arial" w:cs="Arial"/>
        </w:rPr>
      </w:pPr>
      <w:r w:rsidRPr="007B0AAD">
        <w:rPr>
          <w:rFonts w:ascii="Arial" w:hAnsi="Arial" w:cs="Arial"/>
        </w:rPr>
        <w:t>Če izvajalec zamudi z izdelavo Načrta fizičnega varovanja iz 8. člena te</w:t>
      </w:r>
      <w:r w:rsidR="00ED5AB5" w:rsidRPr="007B0AAD">
        <w:rPr>
          <w:rFonts w:ascii="Arial" w:hAnsi="Arial" w:cs="Arial"/>
        </w:rPr>
        <w:t>te pogodbe</w:t>
      </w:r>
      <w:r w:rsidRPr="007B0AAD">
        <w:rPr>
          <w:rFonts w:ascii="Arial" w:hAnsi="Arial" w:cs="Arial"/>
        </w:rPr>
        <w:t xml:space="preserve">, mora plačati naročniku pogodbeno kazen v višini </w:t>
      </w:r>
      <w:r w:rsidR="003D379F" w:rsidRPr="007B0AAD">
        <w:rPr>
          <w:rFonts w:ascii="Arial" w:hAnsi="Arial" w:cs="Arial"/>
        </w:rPr>
        <w:t>30</w:t>
      </w:r>
      <w:r w:rsidRPr="007B0AAD">
        <w:rPr>
          <w:rFonts w:ascii="Arial" w:hAnsi="Arial" w:cs="Arial"/>
        </w:rPr>
        <w:t xml:space="preserve"> EUR za vsak koledarski dan zamude, vendar skupaj največ </w:t>
      </w:r>
      <w:r w:rsidR="003D379F" w:rsidRPr="007B0AAD">
        <w:rPr>
          <w:rFonts w:ascii="Arial" w:hAnsi="Arial" w:cs="Arial"/>
        </w:rPr>
        <w:t>5</w:t>
      </w:r>
      <w:r w:rsidR="00AA4670" w:rsidRPr="007B0AAD">
        <w:rPr>
          <w:rFonts w:ascii="Arial" w:hAnsi="Arial" w:cs="Arial"/>
        </w:rPr>
        <w:t xml:space="preserve"> % od skupaj ponudbene cene za 3</w:t>
      </w:r>
      <w:r w:rsidRPr="007B0AAD">
        <w:rPr>
          <w:rFonts w:ascii="Arial" w:hAnsi="Arial" w:cs="Arial"/>
        </w:rPr>
        <w:t xml:space="preserve"> letno obdobje iz 3. člena </w:t>
      </w:r>
      <w:r w:rsidR="00ED5AB5" w:rsidRPr="007B0AAD">
        <w:rPr>
          <w:rFonts w:ascii="Arial" w:hAnsi="Arial" w:cs="Arial"/>
        </w:rPr>
        <w:t>te pogodbe</w:t>
      </w:r>
      <w:r w:rsidR="00BA5BB9" w:rsidRPr="007B0AAD">
        <w:rPr>
          <w:rFonts w:ascii="Arial" w:hAnsi="Arial" w:cs="Arial"/>
        </w:rPr>
        <w:t>.</w:t>
      </w:r>
    </w:p>
    <w:p w14:paraId="1EF28B9C" w14:textId="77777777" w:rsidR="00BA5BB9" w:rsidRPr="007B0AAD" w:rsidRDefault="00BA5BB9" w:rsidP="00865D50">
      <w:pPr>
        <w:spacing w:after="0"/>
        <w:jc w:val="both"/>
        <w:rPr>
          <w:rFonts w:ascii="Arial" w:hAnsi="Arial" w:cs="Arial"/>
        </w:rPr>
      </w:pPr>
    </w:p>
    <w:p w14:paraId="404A1FB1" w14:textId="3FB5B698" w:rsidR="00865D50" w:rsidRPr="007B0AAD" w:rsidRDefault="00865D50" w:rsidP="00865D50">
      <w:pPr>
        <w:spacing w:after="0"/>
        <w:jc w:val="both"/>
        <w:rPr>
          <w:rFonts w:ascii="Arial" w:hAnsi="Arial" w:cs="Arial"/>
        </w:rPr>
      </w:pPr>
      <w:r w:rsidRPr="007B0AAD">
        <w:rPr>
          <w:rFonts w:ascii="Arial" w:hAnsi="Arial" w:cs="Arial"/>
        </w:rPr>
        <w:t xml:space="preserve">Če izvajalec ne izpolni obveznosti po </w:t>
      </w:r>
      <w:r w:rsidR="00045793" w:rsidRPr="007B0AAD">
        <w:rPr>
          <w:rFonts w:ascii="Arial" w:hAnsi="Arial" w:cs="Arial"/>
        </w:rPr>
        <w:t>tej pogodbi</w:t>
      </w:r>
      <w:r w:rsidRPr="007B0AAD">
        <w:rPr>
          <w:rFonts w:ascii="Arial" w:hAnsi="Arial" w:cs="Arial"/>
        </w:rPr>
        <w:t xml:space="preserve">, mora plačati naročniku pogodbeno kazen v višini </w:t>
      </w:r>
      <w:r w:rsidR="003D379F" w:rsidRPr="007B0AAD">
        <w:rPr>
          <w:rFonts w:ascii="Arial" w:hAnsi="Arial" w:cs="Arial"/>
        </w:rPr>
        <w:t>10</w:t>
      </w:r>
      <w:r w:rsidR="00AA4670" w:rsidRPr="007B0AAD">
        <w:rPr>
          <w:rFonts w:ascii="Arial" w:hAnsi="Arial" w:cs="Arial"/>
        </w:rPr>
        <w:t>% od skupaj ponudbene cene za 3</w:t>
      </w:r>
      <w:r w:rsidRPr="007B0AAD">
        <w:rPr>
          <w:rFonts w:ascii="Arial" w:hAnsi="Arial" w:cs="Arial"/>
        </w:rPr>
        <w:t xml:space="preserve"> letno obdobje iz 3. </w:t>
      </w:r>
      <w:r w:rsidR="00BA5BB9" w:rsidRPr="007B0AAD">
        <w:rPr>
          <w:rFonts w:ascii="Arial" w:hAnsi="Arial" w:cs="Arial"/>
        </w:rPr>
        <w:t xml:space="preserve">člena </w:t>
      </w:r>
      <w:r w:rsidR="00173182" w:rsidRPr="007B0AAD">
        <w:rPr>
          <w:rFonts w:ascii="Arial" w:hAnsi="Arial" w:cs="Arial"/>
        </w:rPr>
        <w:t>te pogodbe</w:t>
      </w:r>
      <w:r w:rsidR="00BA5BB9" w:rsidRPr="007B0AAD">
        <w:rPr>
          <w:rFonts w:ascii="Arial" w:hAnsi="Arial" w:cs="Arial"/>
        </w:rPr>
        <w:t>.</w:t>
      </w:r>
    </w:p>
    <w:p w14:paraId="0FCFAF73" w14:textId="77777777" w:rsidR="00BA5BB9" w:rsidRPr="007B0AAD" w:rsidRDefault="00BA5BB9" w:rsidP="00865D50">
      <w:pPr>
        <w:spacing w:after="0"/>
        <w:jc w:val="both"/>
        <w:rPr>
          <w:rFonts w:ascii="Arial" w:hAnsi="Arial" w:cs="Arial"/>
        </w:rPr>
      </w:pPr>
    </w:p>
    <w:p w14:paraId="76AEACCD" w14:textId="75089987" w:rsidR="00865D50" w:rsidRPr="007B0AAD" w:rsidRDefault="00865D50" w:rsidP="00865D50">
      <w:pPr>
        <w:spacing w:after="0"/>
        <w:jc w:val="both"/>
        <w:rPr>
          <w:rFonts w:ascii="Arial" w:hAnsi="Arial" w:cs="Arial"/>
        </w:rPr>
      </w:pPr>
      <w:r w:rsidRPr="007B0AAD">
        <w:rPr>
          <w:rFonts w:ascii="Arial" w:hAnsi="Arial" w:cs="Arial"/>
        </w:rPr>
        <w:t>Od podaje pisne zahteve po plačilu pogodbene kazni dalje je izvajalec v zamudi s plačilom pogodbene kazni, zato je od takrat dalje naročnik upravičen do zakonskih zamudnih obresti od denarnega zne</w:t>
      </w:r>
      <w:r w:rsidR="009C77FE" w:rsidRPr="007B0AAD">
        <w:rPr>
          <w:rFonts w:ascii="Arial" w:hAnsi="Arial" w:cs="Arial"/>
        </w:rPr>
        <w:t>ska zahtevane pogodbene kazni.</w:t>
      </w:r>
    </w:p>
    <w:p w14:paraId="1D5C3276" w14:textId="77777777" w:rsidR="009C77FE" w:rsidRPr="007B0AAD" w:rsidRDefault="009C77FE" w:rsidP="00865D50">
      <w:pPr>
        <w:spacing w:after="0"/>
        <w:jc w:val="both"/>
        <w:rPr>
          <w:rFonts w:ascii="Arial" w:hAnsi="Arial" w:cs="Arial"/>
        </w:rPr>
      </w:pPr>
    </w:p>
    <w:p w14:paraId="65F6C6E1" w14:textId="0A27CC45" w:rsidR="009C77FE" w:rsidRPr="007B0AAD" w:rsidRDefault="009C77FE" w:rsidP="00865D50">
      <w:pPr>
        <w:spacing w:after="0"/>
        <w:jc w:val="both"/>
        <w:rPr>
          <w:rFonts w:ascii="Arial" w:hAnsi="Arial" w:cs="Arial"/>
        </w:rPr>
      </w:pPr>
      <w:r w:rsidRPr="007B0AAD">
        <w:rPr>
          <w:rFonts w:ascii="Arial" w:hAnsi="Arial" w:cs="Arial"/>
        </w:rPr>
        <w:t xml:space="preserve">Terjatev, ki jo ima naročnik nasproti izvajalcu iz naslova pogodbene kazni se lahko pobota s terjatvijo, ki jo ima izvajalec nasproti naročniku iz naslova po </w:t>
      </w:r>
      <w:r w:rsidR="00D46AC5" w:rsidRPr="007B0AAD">
        <w:rPr>
          <w:rFonts w:ascii="Arial" w:hAnsi="Arial" w:cs="Arial"/>
        </w:rPr>
        <w:t>tej pogodbi</w:t>
      </w:r>
      <w:r w:rsidRPr="007B0AAD">
        <w:rPr>
          <w:rFonts w:ascii="Arial" w:hAnsi="Arial" w:cs="Arial"/>
        </w:rPr>
        <w:t>.</w:t>
      </w:r>
    </w:p>
    <w:p w14:paraId="054915C2" w14:textId="77777777" w:rsidR="007A3139" w:rsidRPr="007B0AAD" w:rsidRDefault="007A3139" w:rsidP="00865D50">
      <w:pPr>
        <w:spacing w:after="0"/>
        <w:rPr>
          <w:rFonts w:ascii="Arial" w:hAnsi="Arial" w:cs="Arial"/>
          <w:b/>
        </w:rPr>
      </w:pPr>
    </w:p>
    <w:p w14:paraId="13547FE3" w14:textId="33D41C47" w:rsidR="004240C1" w:rsidRPr="007B0AAD" w:rsidRDefault="004240C1" w:rsidP="00C76A5F">
      <w:pPr>
        <w:pStyle w:val="Odstavekseznama"/>
        <w:numPr>
          <w:ilvl w:val="0"/>
          <w:numId w:val="44"/>
        </w:numPr>
        <w:spacing w:after="0"/>
        <w:jc w:val="both"/>
        <w:rPr>
          <w:rFonts w:ascii="Arial" w:hAnsi="Arial" w:cs="Arial"/>
          <w:b/>
        </w:rPr>
      </w:pPr>
      <w:r w:rsidRPr="007B0AAD">
        <w:rPr>
          <w:rFonts w:ascii="Arial" w:hAnsi="Arial" w:cs="Arial"/>
          <w:b/>
        </w:rPr>
        <w:t>VAROVANJE OSEBNIH PODATKOV IN POSLOVIH SKRIVNOSTI</w:t>
      </w:r>
    </w:p>
    <w:p w14:paraId="47DC340B" w14:textId="7010103E" w:rsidR="004240C1" w:rsidRPr="007B0AAD" w:rsidRDefault="004240C1" w:rsidP="007A3139">
      <w:pPr>
        <w:pStyle w:val="Odstavekseznama"/>
        <w:numPr>
          <w:ilvl w:val="1"/>
          <w:numId w:val="45"/>
        </w:numPr>
        <w:spacing w:after="0"/>
        <w:jc w:val="center"/>
        <w:rPr>
          <w:rFonts w:ascii="Arial" w:hAnsi="Arial" w:cs="Arial"/>
          <w:b/>
        </w:rPr>
      </w:pPr>
      <w:r w:rsidRPr="007B0AAD">
        <w:rPr>
          <w:rFonts w:ascii="Arial" w:hAnsi="Arial" w:cs="Arial"/>
          <w:b/>
        </w:rPr>
        <w:t>člen</w:t>
      </w:r>
    </w:p>
    <w:p w14:paraId="65C57537" w14:textId="6B4DA5E2" w:rsidR="004240C1" w:rsidRPr="007B0AAD" w:rsidRDefault="004240C1" w:rsidP="004240C1">
      <w:pPr>
        <w:spacing w:after="0"/>
        <w:jc w:val="both"/>
        <w:rPr>
          <w:rFonts w:ascii="Arial" w:hAnsi="Arial" w:cs="Arial"/>
        </w:rPr>
      </w:pPr>
      <w:r w:rsidRPr="007B0AAD">
        <w:rPr>
          <w:rFonts w:ascii="Arial" w:hAnsi="Arial" w:cs="Arial"/>
        </w:rPr>
        <w:t>Izvajalec zagotavlja, da bo spoštoval varovanja naročnikovih osebnih podatkov, ki mu bodo posredovani</w:t>
      </w:r>
      <w:r w:rsidR="00AA4670" w:rsidRPr="007B0AAD">
        <w:rPr>
          <w:rFonts w:ascii="Arial" w:hAnsi="Arial" w:cs="Arial"/>
        </w:rPr>
        <w:t xml:space="preserve"> vezano na izvajanje </w:t>
      </w:r>
      <w:r w:rsidRPr="007B0AAD">
        <w:rPr>
          <w:rFonts w:ascii="Arial" w:hAnsi="Arial" w:cs="Arial"/>
        </w:rPr>
        <w:t>del</w:t>
      </w:r>
      <w:r w:rsidR="00AA4670" w:rsidRPr="007B0AAD">
        <w:rPr>
          <w:rFonts w:ascii="Arial" w:hAnsi="Arial" w:cs="Arial"/>
        </w:rPr>
        <w:t xml:space="preserve">, ki so predmet </w:t>
      </w:r>
      <w:r w:rsidR="00A30EE5" w:rsidRPr="007B0AAD">
        <w:rPr>
          <w:rFonts w:ascii="Arial" w:hAnsi="Arial" w:cs="Arial"/>
        </w:rPr>
        <w:t>te pogodbe</w:t>
      </w:r>
      <w:r w:rsidRPr="007B0AAD">
        <w:rPr>
          <w:rFonts w:ascii="Arial" w:hAnsi="Arial" w:cs="Arial"/>
        </w:rPr>
        <w:t xml:space="preserve">. </w:t>
      </w:r>
    </w:p>
    <w:p w14:paraId="632EBC69" w14:textId="77777777" w:rsidR="004240C1" w:rsidRPr="007B0AAD" w:rsidRDefault="004240C1" w:rsidP="004240C1">
      <w:pPr>
        <w:spacing w:after="0"/>
        <w:jc w:val="both"/>
        <w:rPr>
          <w:rFonts w:ascii="Arial" w:hAnsi="Arial" w:cs="Arial"/>
        </w:rPr>
      </w:pPr>
    </w:p>
    <w:p w14:paraId="12FEE489" w14:textId="1C28A88A" w:rsidR="004240C1" w:rsidRPr="007B0AAD" w:rsidRDefault="004240C1" w:rsidP="004240C1">
      <w:pPr>
        <w:spacing w:after="0"/>
        <w:jc w:val="both"/>
        <w:rPr>
          <w:rFonts w:ascii="Arial" w:hAnsi="Arial" w:cs="Arial"/>
        </w:rPr>
      </w:pPr>
      <w:r w:rsidRPr="007B0AAD">
        <w:rPr>
          <w:rFonts w:ascii="Arial" w:hAnsi="Arial" w:cs="Arial"/>
        </w:rPr>
        <w:t xml:space="preserve">Izvajalec zagotavlja, da bodo vsi delavci, ki bodo izvajali </w:t>
      </w:r>
      <w:r w:rsidR="00AA4670" w:rsidRPr="007B0AAD">
        <w:rPr>
          <w:rFonts w:ascii="Arial" w:hAnsi="Arial" w:cs="Arial"/>
        </w:rPr>
        <w:t xml:space="preserve">dela, ki so predmet </w:t>
      </w:r>
      <w:r w:rsidR="00A30EE5" w:rsidRPr="007B0AAD">
        <w:rPr>
          <w:rFonts w:ascii="Arial" w:hAnsi="Arial" w:cs="Arial"/>
        </w:rPr>
        <w:t>te pogodbe</w:t>
      </w:r>
      <w:r w:rsidRPr="007B0AAD">
        <w:rPr>
          <w:rFonts w:ascii="Arial" w:hAnsi="Arial" w:cs="Arial"/>
        </w:rPr>
        <w:t xml:space="preserve">, spoštovali varovanje naročnikovih osebnih podatkov, ki jim bodo posredovani vezano na izvajanje </w:t>
      </w:r>
      <w:r w:rsidR="00AA4670" w:rsidRPr="007B0AAD">
        <w:rPr>
          <w:rFonts w:ascii="Arial" w:hAnsi="Arial" w:cs="Arial"/>
        </w:rPr>
        <w:t xml:space="preserve">del, ki so predmet </w:t>
      </w:r>
      <w:r w:rsidR="0086470E" w:rsidRPr="007B0AAD">
        <w:rPr>
          <w:rFonts w:ascii="Arial" w:hAnsi="Arial" w:cs="Arial"/>
        </w:rPr>
        <w:t>te p</w:t>
      </w:r>
      <w:r w:rsidR="00365465" w:rsidRPr="007B0AAD">
        <w:rPr>
          <w:rFonts w:ascii="Arial" w:hAnsi="Arial" w:cs="Arial"/>
        </w:rPr>
        <w:t>og</w:t>
      </w:r>
      <w:r w:rsidR="0086470E" w:rsidRPr="007B0AAD">
        <w:rPr>
          <w:rFonts w:ascii="Arial" w:hAnsi="Arial" w:cs="Arial"/>
        </w:rPr>
        <w:t>odbe</w:t>
      </w:r>
      <w:r w:rsidRPr="007B0AAD">
        <w:rPr>
          <w:rFonts w:ascii="Arial" w:hAnsi="Arial" w:cs="Arial"/>
        </w:rPr>
        <w:t>.</w:t>
      </w:r>
    </w:p>
    <w:p w14:paraId="57920DD2" w14:textId="77777777" w:rsidR="004240C1" w:rsidRPr="007B0AAD" w:rsidRDefault="004240C1" w:rsidP="004240C1">
      <w:pPr>
        <w:spacing w:after="0"/>
        <w:jc w:val="both"/>
        <w:rPr>
          <w:rFonts w:ascii="Arial" w:hAnsi="Arial" w:cs="Arial"/>
        </w:rPr>
      </w:pPr>
    </w:p>
    <w:p w14:paraId="19291805" w14:textId="6F58B157" w:rsidR="004240C1" w:rsidRPr="007B0AAD" w:rsidRDefault="004240C1" w:rsidP="004240C1">
      <w:pPr>
        <w:spacing w:after="0"/>
        <w:jc w:val="both"/>
        <w:rPr>
          <w:rFonts w:ascii="Arial" w:hAnsi="Arial" w:cs="Arial"/>
        </w:rPr>
      </w:pPr>
      <w:r w:rsidRPr="007B0AAD">
        <w:rPr>
          <w:rFonts w:ascii="Arial" w:hAnsi="Arial" w:cs="Arial"/>
        </w:rPr>
        <w:t>Izvajalec se zavezuje, da bo naročniku ob podpisu</w:t>
      </w:r>
      <w:r w:rsidR="00AA4670" w:rsidRPr="007B0AAD">
        <w:rPr>
          <w:rFonts w:ascii="Arial" w:hAnsi="Arial" w:cs="Arial"/>
        </w:rPr>
        <w:t xml:space="preserve"> </w:t>
      </w:r>
      <w:r w:rsidR="00365465" w:rsidRPr="007B0AAD">
        <w:rPr>
          <w:rFonts w:ascii="Arial" w:hAnsi="Arial" w:cs="Arial"/>
        </w:rPr>
        <w:t>pogodbe</w:t>
      </w:r>
      <w:r w:rsidRPr="007B0AAD">
        <w:rPr>
          <w:rFonts w:ascii="Arial" w:hAnsi="Arial" w:cs="Arial"/>
        </w:rPr>
        <w:t xml:space="preserve"> posredoval poimenski seznam ter osebne in identifikacijske podatke delavcev ter njihove izjave o nekaznovanosti s pooblastilom naročniku za pridobitev dokazila o nekaznovanosti iz uradne evidence, in sicer za vse delavce, ki bodo sodelovali pri izvajanju del</w:t>
      </w:r>
      <w:r w:rsidR="00BA5BB9" w:rsidRPr="007B0AAD">
        <w:rPr>
          <w:rFonts w:ascii="Arial" w:hAnsi="Arial" w:cs="Arial"/>
        </w:rPr>
        <w:t xml:space="preserve">, ki so predmet </w:t>
      </w:r>
      <w:r w:rsidR="009E5513" w:rsidRPr="007B0AAD">
        <w:rPr>
          <w:rFonts w:ascii="Arial" w:hAnsi="Arial" w:cs="Arial"/>
        </w:rPr>
        <w:t>pogodbe</w:t>
      </w:r>
      <w:r w:rsidRPr="007B0AAD">
        <w:rPr>
          <w:rFonts w:ascii="Arial" w:hAnsi="Arial" w:cs="Arial"/>
        </w:rPr>
        <w:t xml:space="preserve"> in so dolžni podpisati izjavo, da so seznanjeni z dolžnostjo varovanja vseh podatkov v zvezi z izvajanjem storitev varovanja kot poslovno skrivnost. Izjave so sestavni del dokumentacije</w:t>
      </w:r>
      <w:r w:rsidR="00BA5BB9" w:rsidRPr="007B0AAD">
        <w:rPr>
          <w:rFonts w:ascii="Arial" w:hAnsi="Arial" w:cs="Arial"/>
        </w:rPr>
        <w:t xml:space="preserve"> </w:t>
      </w:r>
      <w:r w:rsidR="00165C3E" w:rsidRPr="007B0AAD">
        <w:rPr>
          <w:rFonts w:ascii="Arial" w:hAnsi="Arial" w:cs="Arial"/>
        </w:rPr>
        <w:t>pogodbe</w:t>
      </w:r>
      <w:r w:rsidRPr="007B0AAD">
        <w:rPr>
          <w:rFonts w:ascii="Arial" w:hAnsi="Arial" w:cs="Arial"/>
        </w:rPr>
        <w:t xml:space="preserve">. Naročnik ima kadarkoli pravico preveriti skladnost seznama zaposlenih z dejanskim stanjem in pravico, da določeni osebi prepove izvajati predmet </w:t>
      </w:r>
      <w:r w:rsidR="00165C3E" w:rsidRPr="007B0AAD">
        <w:rPr>
          <w:rFonts w:ascii="Arial" w:hAnsi="Arial" w:cs="Arial"/>
        </w:rPr>
        <w:t>pogodbe</w:t>
      </w:r>
      <w:r w:rsidR="00AA4670" w:rsidRPr="007B0AAD">
        <w:rPr>
          <w:rFonts w:ascii="Arial" w:hAnsi="Arial" w:cs="Arial"/>
        </w:rPr>
        <w:t>.</w:t>
      </w:r>
    </w:p>
    <w:p w14:paraId="588B2C6A" w14:textId="77777777" w:rsidR="004240C1" w:rsidRPr="007B0AAD" w:rsidRDefault="004240C1" w:rsidP="004240C1">
      <w:pPr>
        <w:spacing w:after="0"/>
        <w:jc w:val="both"/>
        <w:rPr>
          <w:rFonts w:ascii="Arial" w:hAnsi="Arial" w:cs="Arial"/>
          <w:b/>
        </w:rPr>
      </w:pPr>
    </w:p>
    <w:p w14:paraId="54251E1F" w14:textId="38984F8A" w:rsidR="004240C1" w:rsidRPr="007B0AAD" w:rsidRDefault="004240C1" w:rsidP="00C76A5F">
      <w:pPr>
        <w:pStyle w:val="Odstavekseznama"/>
        <w:numPr>
          <w:ilvl w:val="1"/>
          <w:numId w:val="45"/>
        </w:numPr>
        <w:spacing w:after="0"/>
        <w:jc w:val="center"/>
        <w:rPr>
          <w:rFonts w:ascii="Arial" w:hAnsi="Arial" w:cs="Arial"/>
          <w:b/>
        </w:rPr>
      </w:pPr>
      <w:r w:rsidRPr="007B0AAD">
        <w:rPr>
          <w:rFonts w:ascii="Arial" w:hAnsi="Arial" w:cs="Arial"/>
          <w:b/>
        </w:rPr>
        <w:t>člen</w:t>
      </w:r>
    </w:p>
    <w:p w14:paraId="230C3671" w14:textId="46304191" w:rsidR="004240C1" w:rsidRPr="007B0AAD" w:rsidRDefault="004240C1" w:rsidP="004240C1">
      <w:pPr>
        <w:spacing w:after="0"/>
        <w:jc w:val="both"/>
        <w:rPr>
          <w:rFonts w:ascii="Arial" w:hAnsi="Arial" w:cs="Arial"/>
        </w:rPr>
      </w:pPr>
      <w:r w:rsidRPr="007B0AAD">
        <w:rPr>
          <w:rFonts w:ascii="Arial" w:hAnsi="Arial" w:cs="Arial"/>
        </w:rPr>
        <w:t>Dogovori med naročnikom in izvajalcem so poslovna skrivnost. Izvajalec se obvezuje, da bodo varnostniki upoštevali usmeritve za ravnanje in odnos do uporabnikov in strank objekta.</w:t>
      </w:r>
    </w:p>
    <w:p w14:paraId="72DD4C0B" w14:textId="77777777" w:rsidR="007A3139" w:rsidRPr="007B0AAD" w:rsidRDefault="007A3139" w:rsidP="004240C1">
      <w:pPr>
        <w:spacing w:after="0"/>
        <w:jc w:val="both"/>
        <w:rPr>
          <w:rFonts w:ascii="Arial" w:hAnsi="Arial" w:cs="Arial"/>
        </w:rPr>
      </w:pPr>
    </w:p>
    <w:p w14:paraId="73FFCDEB" w14:textId="445028C0" w:rsidR="00D3672C" w:rsidRPr="007B0AAD" w:rsidRDefault="00DD3B0C" w:rsidP="00C76A5F">
      <w:pPr>
        <w:numPr>
          <w:ilvl w:val="0"/>
          <w:numId w:val="44"/>
        </w:numPr>
        <w:autoSpaceDN w:val="0"/>
        <w:spacing w:after="0"/>
        <w:jc w:val="both"/>
        <w:rPr>
          <w:rFonts w:ascii="Arial" w:hAnsi="Arial" w:cs="Arial"/>
          <w:b/>
          <w:u w:val="single"/>
        </w:rPr>
      </w:pPr>
      <w:r w:rsidRPr="007B0AAD">
        <w:rPr>
          <w:rFonts w:ascii="Arial" w:hAnsi="Arial" w:cs="Arial"/>
          <w:b/>
        </w:rPr>
        <w:t>FINANČNO ZAVAROVANJE</w:t>
      </w:r>
      <w:r w:rsidR="00D3672C" w:rsidRPr="007B0AAD">
        <w:rPr>
          <w:rFonts w:ascii="Arial" w:hAnsi="Arial" w:cs="Arial"/>
          <w:b/>
        </w:rPr>
        <w:t xml:space="preserve"> ZA DOBRO IZVEDBO POGODBENIH OBVEZNOSTI</w:t>
      </w:r>
    </w:p>
    <w:p w14:paraId="0588E326" w14:textId="523815C1" w:rsidR="00D3672C" w:rsidRPr="007B0AAD" w:rsidRDefault="00D3672C" w:rsidP="00C76A5F">
      <w:pPr>
        <w:numPr>
          <w:ilvl w:val="1"/>
          <w:numId w:val="45"/>
        </w:numPr>
        <w:autoSpaceDN w:val="0"/>
        <w:spacing w:after="0"/>
        <w:jc w:val="center"/>
        <w:rPr>
          <w:rFonts w:ascii="Arial" w:hAnsi="Arial" w:cs="Arial"/>
          <w:b/>
          <w:u w:val="single"/>
        </w:rPr>
      </w:pPr>
      <w:r w:rsidRPr="007B0AAD">
        <w:rPr>
          <w:rFonts w:ascii="Arial" w:hAnsi="Arial" w:cs="Arial"/>
          <w:b/>
        </w:rPr>
        <w:t>člen</w:t>
      </w:r>
    </w:p>
    <w:p w14:paraId="769A16A4" w14:textId="4BA4D11A" w:rsidR="00DD3B0C" w:rsidRPr="007B0AAD" w:rsidRDefault="00DD3B0C" w:rsidP="006A1551">
      <w:pPr>
        <w:pStyle w:val="Glava"/>
        <w:spacing w:line="276" w:lineRule="auto"/>
        <w:jc w:val="both"/>
        <w:rPr>
          <w:rFonts w:ascii="Arial" w:hAnsi="Arial" w:cs="Arial"/>
        </w:rPr>
      </w:pPr>
      <w:r w:rsidRPr="007B0AAD">
        <w:rPr>
          <w:rStyle w:val="Naslov3MKZnak"/>
          <w:b w:val="0"/>
        </w:rPr>
        <w:t xml:space="preserve">Izvajalec je dolžan najkasneje v </w:t>
      </w:r>
      <w:r w:rsidR="00165C3E" w:rsidRPr="007B0AAD">
        <w:rPr>
          <w:rStyle w:val="Naslov3MKZnak"/>
          <w:b w:val="0"/>
        </w:rPr>
        <w:t xml:space="preserve">20 </w:t>
      </w:r>
      <w:r w:rsidRPr="007B0AAD">
        <w:rPr>
          <w:rStyle w:val="Naslov3MKZnak"/>
          <w:b w:val="0"/>
        </w:rPr>
        <w:t>(</w:t>
      </w:r>
      <w:r w:rsidR="00165C3E" w:rsidRPr="007B0AAD">
        <w:rPr>
          <w:rStyle w:val="Naslov3MKZnak"/>
          <w:b w:val="0"/>
        </w:rPr>
        <w:t>d</w:t>
      </w:r>
      <w:r w:rsidR="00065C02" w:rsidRPr="007B0AAD">
        <w:rPr>
          <w:rStyle w:val="Naslov3MKZnak"/>
          <w:b w:val="0"/>
        </w:rPr>
        <w:t>vajsetih</w:t>
      </w:r>
      <w:r w:rsidRPr="007B0AAD">
        <w:rPr>
          <w:rStyle w:val="Naslov3MKZnak"/>
          <w:b w:val="0"/>
        </w:rPr>
        <w:t xml:space="preserve">) dneh od podpisa </w:t>
      </w:r>
      <w:r w:rsidR="00165C3E" w:rsidRPr="007B0AAD">
        <w:rPr>
          <w:rStyle w:val="Naslov3MKZnak"/>
          <w:b w:val="0"/>
        </w:rPr>
        <w:t>te pogodbe</w:t>
      </w:r>
      <w:r w:rsidRPr="007B0AAD">
        <w:rPr>
          <w:rStyle w:val="Naslov3MKZnak"/>
          <w:b w:val="0"/>
        </w:rPr>
        <w:t xml:space="preserve">, kot pogoj za veljavnost </w:t>
      </w:r>
      <w:r w:rsidR="00165C3E" w:rsidRPr="007B0AAD">
        <w:rPr>
          <w:rStyle w:val="Naslov3MKZnak"/>
          <w:b w:val="0"/>
        </w:rPr>
        <w:t>pogodbe</w:t>
      </w:r>
      <w:r w:rsidRPr="007B0AAD">
        <w:rPr>
          <w:rStyle w:val="Naslov3MKZnak"/>
          <w:b w:val="0"/>
        </w:rPr>
        <w:t xml:space="preserve">, izročiti naročniku bančno garancijo za dobro izvedbo pogodbenih obveznosti </w:t>
      </w:r>
      <w:r w:rsidRPr="007B0AAD">
        <w:rPr>
          <w:rFonts w:ascii="Arial" w:hAnsi="Arial" w:cs="Arial"/>
        </w:rPr>
        <w:t>v višini 10 % od sku</w:t>
      </w:r>
      <w:r w:rsidR="00BA5BB9" w:rsidRPr="007B0AAD">
        <w:rPr>
          <w:rFonts w:ascii="Arial" w:hAnsi="Arial" w:cs="Arial"/>
        </w:rPr>
        <w:t xml:space="preserve">pne </w:t>
      </w:r>
      <w:r w:rsidR="0006089F" w:rsidRPr="007B0AAD">
        <w:rPr>
          <w:rFonts w:ascii="Arial" w:hAnsi="Arial" w:cs="Arial"/>
        </w:rPr>
        <w:t xml:space="preserve">pogodbene </w:t>
      </w:r>
      <w:r w:rsidR="00BA5BB9" w:rsidRPr="007B0AAD">
        <w:rPr>
          <w:rFonts w:ascii="Arial" w:hAnsi="Arial" w:cs="Arial"/>
        </w:rPr>
        <w:t>vrednosti (z DDV)</w:t>
      </w:r>
      <w:r w:rsidRPr="007B0AAD">
        <w:rPr>
          <w:rFonts w:ascii="Arial" w:hAnsi="Arial" w:cs="Arial"/>
        </w:rPr>
        <w:t xml:space="preserve">. </w:t>
      </w:r>
    </w:p>
    <w:p w14:paraId="729313C8" w14:textId="77777777" w:rsidR="00D3672C" w:rsidRPr="007B0AAD" w:rsidRDefault="00D3672C" w:rsidP="006A1551">
      <w:pPr>
        <w:pStyle w:val="Glava"/>
        <w:spacing w:line="276" w:lineRule="auto"/>
        <w:jc w:val="both"/>
        <w:rPr>
          <w:rFonts w:ascii="Arial" w:hAnsi="Arial" w:cs="Arial"/>
        </w:rPr>
      </w:pPr>
    </w:p>
    <w:p w14:paraId="4ECB8B33" w14:textId="77777777" w:rsidR="0006089F" w:rsidRPr="007B0AAD" w:rsidRDefault="0006089F" w:rsidP="0006089F">
      <w:pPr>
        <w:pStyle w:val="Glava"/>
        <w:numPr>
          <w:ilvl w:val="12"/>
          <w:numId w:val="0"/>
        </w:numPr>
        <w:spacing w:line="276" w:lineRule="auto"/>
        <w:jc w:val="both"/>
        <w:rPr>
          <w:rFonts w:ascii="Arial" w:hAnsi="Arial" w:cs="Arial"/>
        </w:rPr>
      </w:pPr>
      <w:r w:rsidRPr="007B0AAD">
        <w:rPr>
          <w:rFonts w:ascii="Arial" w:hAnsi="Arial" w:cs="Arial"/>
        </w:rPr>
        <w:t>Bančno garancijo lahko naročnik unovči v naslednjih primerih:</w:t>
      </w:r>
    </w:p>
    <w:p w14:paraId="71A81591" w14:textId="77777777" w:rsidR="0006089F" w:rsidRPr="007B0AAD" w:rsidRDefault="0006089F" w:rsidP="0006089F">
      <w:pPr>
        <w:pStyle w:val="Bodytext171"/>
        <w:numPr>
          <w:ilvl w:val="0"/>
          <w:numId w:val="38"/>
        </w:numPr>
        <w:tabs>
          <w:tab w:val="left" w:pos="1095"/>
        </w:tabs>
        <w:spacing w:line="276" w:lineRule="auto"/>
        <w:ind w:right="40"/>
        <w:rPr>
          <w:rFonts w:ascii="Arial" w:hAnsi="Arial" w:cs="Arial"/>
          <w:sz w:val="22"/>
          <w:szCs w:val="22"/>
        </w:rPr>
      </w:pPr>
      <w:r w:rsidRPr="007B0AAD">
        <w:rPr>
          <w:rStyle w:val="Bodytext179pt4"/>
          <w:rFonts w:ascii="Arial" w:hAnsi="Arial" w:cs="Arial"/>
          <w:sz w:val="22"/>
          <w:szCs w:val="22"/>
        </w:rPr>
        <w:lastRenderedPageBreak/>
        <w:t>č</w:t>
      </w:r>
      <w:r w:rsidRPr="007B0AAD">
        <w:rPr>
          <w:rFonts w:ascii="Arial" w:hAnsi="Arial" w:cs="Arial"/>
          <w:sz w:val="22"/>
          <w:szCs w:val="22"/>
        </w:rPr>
        <w:t>e se bo izkazalo, da izvajalec del v celoti ali delno ne opravlja v skladu s pogodbo, zahtevami dokumentacije v zvezi z oddajo javnega naročila, specifikacijami ali ponudbeno dokumentacijo;</w:t>
      </w:r>
    </w:p>
    <w:p w14:paraId="5850470C" w14:textId="77777777" w:rsidR="0006089F" w:rsidRPr="007B0AAD" w:rsidRDefault="0006089F" w:rsidP="0006089F">
      <w:pPr>
        <w:pStyle w:val="Bodytext171"/>
        <w:numPr>
          <w:ilvl w:val="0"/>
          <w:numId w:val="38"/>
        </w:numPr>
        <w:tabs>
          <w:tab w:val="left" w:pos="1095"/>
        </w:tabs>
        <w:spacing w:line="276" w:lineRule="auto"/>
        <w:ind w:right="40"/>
        <w:rPr>
          <w:rFonts w:ascii="Arial" w:hAnsi="Arial" w:cs="Arial"/>
          <w:sz w:val="22"/>
          <w:szCs w:val="22"/>
        </w:rPr>
      </w:pPr>
      <w:r w:rsidRPr="007B0AAD">
        <w:rPr>
          <w:rFonts w:ascii="Arial" w:hAnsi="Arial" w:cs="Arial"/>
          <w:sz w:val="22"/>
          <w:szCs w:val="22"/>
        </w:rPr>
        <w:t>če izvajalec naročniku ne preda podaljšanja garancije v skladu s pogodbo, če/ko je to zahtevano;</w:t>
      </w:r>
    </w:p>
    <w:p w14:paraId="1AC27C71" w14:textId="77777777" w:rsidR="0006089F" w:rsidRPr="007B0AAD" w:rsidRDefault="0006089F" w:rsidP="0006089F">
      <w:pPr>
        <w:pStyle w:val="Bodytext171"/>
        <w:numPr>
          <w:ilvl w:val="0"/>
          <w:numId w:val="38"/>
        </w:numPr>
        <w:tabs>
          <w:tab w:val="left" w:pos="1095"/>
        </w:tabs>
        <w:spacing w:line="276" w:lineRule="auto"/>
        <w:ind w:right="40"/>
        <w:rPr>
          <w:rFonts w:ascii="Arial" w:hAnsi="Arial" w:cs="Arial"/>
          <w:sz w:val="22"/>
          <w:szCs w:val="22"/>
        </w:rPr>
      </w:pPr>
      <w:r w:rsidRPr="007B0AAD">
        <w:rPr>
          <w:rFonts w:ascii="Arial" w:hAnsi="Arial" w:cs="Arial"/>
          <w:sz w:val="22"/>
          <w:szCs w:val="22"/>
        </w:rPr>
        <w:t>če izvajalec ne spoštuje predpisov s področja delovnega in socialnega prava;</w:t>
      </w:r>
    </w:p>
    <w:p w14:paraId="322CAFCD" w14:textId="77777777" w:rsidR="0006089F" w:rsidRPr="007B0AAD" w:rsidRDefault="0006089F" w:rsidP="0006089F">
      <w:pPr>
        <w:pStyle w:val="Bodytext101"/>
        <w:numPr>
          <w:ilvl w:val="0"/>
          <w:numId w:val="38"/>
        </w:numPr>
        <w:tabs>
          <w:tab w:val="left" w:pos="735"/>
        </w:tabs>
        <w:spacing w:before="0" w:line="276" w:lineRule="auto"/>
        <w:rPr>
          <w:rFonts w:ascii="Arial" w:hAnsi="Arial" w:cs="Arial"/>
          <w:sz w:val="22"/>
          <w:szCs w:val="22"/>
        </w:rPr>
      </w:pPr>
      <w:r w:rsidRPr="007B0AAD">
        <w:rPr>
          <w:rStyle w:val="Bodytext109pt27"/>
          <w:rFonts w:ascii="Arial" w:hAnsi="Arial" w:cs="Arial"/>
          <w:sz w:val="22"/>
          <w:szCs w:val="22"/>
        </w:rPr>
        <w:t>č</w:t>
      </w:r>
      <w:r w:rsidRPr="007B0AAD">
        <w:rPr>
          <w:rFonts w:ascii="Arial" w:hAnsi="Arial" w:cs="Arial"/>
          <w:sz w:val="22"/>
          <w:szCs w:val="22"/>
        </w:rPr>
        <w:t>e bo naro</w:t>
      </w:r>
      <w:r w:rsidRPr="007B0AAD">
        <w:rPr>
          <w:rStyle w:val="Bodytext109pt27"/>
          <w:rFonts w:ascii="Arial" w:hAnsi="Arial" w:cs="Arial"/>
          <w:sz w:val="22"/>
          <w:szCs w:val="22"/>
        </w:rPr>
        <w:t>č</w:t>
      </w:r>
      <w:r w:rsidRPr="007B0AAD">
        <w:rPr>
          <w:rFonts w:ascii="Arial" w:hAnsi="Arial" w:cs="Arial"/>
          <w:sz w:val="22"/>
          <w:szCs w:val="22"/>
        </w:rPr>
        <w:t>nik pogodbo razdrl zaradi kršitev na strani izvajalca;</w:t>
      </w:r>
    </w:p>
    <w:p w14:paraId="77612083" w14:textId="77777777" w:rsidR="0006089F" w:rsidRPr="007B0AAD" w:rsidRDefault="0006089F" w:rsidP="0006089F">
      <w:pPr>
        <w:pStyle w:val="Odstavekseznama"/>
        <w:numPr>
          <w:ilvl w:val="0"/>
          <w:numId w:val="38"/>
        </w:numPr>
        <w:spacing w:after="0"/>
        <w:jc w:val="both"/>
        <w:rPr>
          <w:rFonts w:ascii="Arial" w:hAnsi="Arial" w:cs="Arial"/>
          <w:color w:val="auto"/>
          <w:lang w:eastAsia="zh-CN"/>
        </w:rPr>
      </w:pPr>
      <w:r w:rsidRPr="007B0AAD">
        <w:rPr>
          <w:rFonts w:ascii="Arial" w:hAnsi="Arial" w:cs="Arial"/>
          <w:color w:val="auto"/>
          <w:lang w:eastAsia="zh-CN"/>
        </w:rPr>
        <w:t>izvajalec naročniku povzroči škodo, ki je ne povrne v roku osem (8) dni po pozivu naročnika;</w:t>
      </w:r>
    </w:p>
    <w:p w14:paraId="64294802" w14:textId="77777777" w:rsidR="0006089F" w:rsidRPr="007B0AAD" w:rsidRDefault="0006089F" w:rsidP="0006089F">
      <w:pPr>
        <w:pStyle w:val="Odstavekseznama"/>
        <w:numPr>
          <w:ilvl w:val="0"/>
          <w:numId w:val="38"/>
        </w:numPr>
        <w:spacing w:after="0"/>
        <w:jc w:val="both"/>
        <w:rPr>
          <w:rFonts w:ascii="Arial" w:hAnsi="Arial" w:cs="Arial"/>
          <w:color w:val="auto"/>
          <w:lang w:eastAsia="zh-CN"/>
        </w:rPr>
      </w:pPr>
      <w:r w:rsidRPr="007B0AAD">
        <w:rPr>
          <w:rFonts w:ascii="Arial" w:hAnsi="Arial" w:cs="Arial"/>
          <w:color w:val="auto"/>
          <w:lang w:eastAsia="zh-CN"/>
        </w:rPr>
        <w:t>izvajalec odstopi od pogodbe;</w:t>
      </w:r>
    </w:p>
    <w:p w14:paraId="1EBC6FD6" w14:textId="77777777" w:rsidR="0006089F" w:rsidRPr="007B0AAD" w:rsidRDefault="0006089F" w:rsidP="0006089F">
      <w:pPr>
        <w:pStyle w:val="Bodytext101"/>
        <w:numPr>
          <w:ilvl w:val="0"/>
          <w:numId w:val="38"/>
        </w:numPr>
        <w:tabs>
          <w:tab w:val="left" w:pos="735"/>
        </w:tabs>
        <w:spacing w:before="0" w:line="276" w:lineRule="auto"/>
        <w:rPr>
          <w:rFonts w:ascii="Arial" w:hAnsi="Arial" w:cs="Arial"/>
          <w:sz w:val="22"/>
          <w:szCs w:val="22"/>
        </w:rPr>
      </w:pPr>
      <w:r w:rsidRPr="007B0AAD">
        <w:rPr>
          <w:rStyle w:val="Bodytext109pt27"/>
          <w:rFonts w:ascii="Arial" w:hAnsi="Arial" w:cs="Arial"/>
          <w:sz w:val="22"/>
          <w:szCs w:val="22"/>
        </w:rPr>
        <w:t>č</w:t>
      </w:r>
      <w:r w:rsidRPr="007B0AAD">
        <w:rPr>
          <w:rFonts w:ascii="Arial" w:hAnsi="Arial" w:cs="Arial"/>
          <w:sz w:val="22"/>
          <w:szCs w:val="22"/>
        </w:rPr>
        <w:t>e bo naro</w:t>
      </w:r>
      <w:r w:rsidRPr="007B0AAD">
        <w:rPr>
          <w:rStyle w:val="Bodytext109pt27"/>
          <w:rFonts w:ascii="Arial" w:hAnsi="Arial" w:cs="Arial"/>
          <w:sz w:val="22"/>
          <w:szCs w:val="22"/>
        </w:rPr>
        <w:t>č</w:t>
      </w:r>
      <w:r w:rsidRPr="007B0AAD">
        <w:rPr>
          <w:rFonts w:ascii="Arial" w:hAnsi="Arial" w:cs="Arial"/>
          <w:sz w:val="22"/>
          <w:szCs w:val="22"/>
        </w:rPr>
        <w:t>nik razdrl pogodbo zaradi zamude;</w:t>
      </w:r>
    </w:p>
    <w:p w14:paraId="3E1B28ED" w14:textId="77777777" w:rsidR="0006089F" w:rsidRPr="007B0AAD" w:rsidRDefault="0006089F" w:rsidP="0006089F">
      <w:pPr>
        <w:pStyle w:val="Bodytext101"/>
        <w:numPr>
          <w:ilvl w:val="0"/>
          <w:numId w:val="38"/>
        </w:numPr>
        <w:tabs>
          <w:tab w:val="left" w:pos="735"/>
        </w:tabs>
        <w:spacing w:before="0" w:line="276" w:lineRule="auto"/>
        <w:rPr>
          <w:rFonts w:ascii="Arial" w:hAnsi="Arial" w:cs="Arial"/>
          <w:sz w:val="22"/>
          <w:szCs w:val="22"/>
        </w:rPr>
      </w:pPr>
      <w:r w:rsidRPr="007B0AAD">
        <w:rPr>
          <w:rStyle w:val="Bodytext109pt27"/>
          <w:rFonts w:ascii="Arial" w:hAnsi="Arial" w:cs="Arial"/>
          <w:sz w:val="22"/>
          <w:szCs w:val="22"/>
        </w:rPr>
        <w:t>č</w:t>
      </w:r>
      <w:r w:rsidRPr="007B0AAD">
        <w:rPr>
          <w:rFonts w:ascii="Arial" w:hAnsi="Arial" w:cs="Arial"/>
          <w:sz w:val="22"/>
          <w:szCs w:val="22"/>
        </w:rPr>
        <w:t>e bo izvajalec kršil zaupnost podatkov;</w:t>
      </w:r>
    </w:p>
    <w:p w14:paraId="32FDF12D" w14:textId="77777777" w:rsidR="0006089F" w:rsidRPr="007B0AAD" w:rsidRDefault="0006089F" w:rsidP="0006089F">
      <w:pPr>
        <w:pStyle w:val="Odstavekseznama"/>
        <w:numPr>
          <w:ilvl w:val="0"/>
          <w:numId w:val="38"/>
        </w:numPr>
        <w:spacing w:after="0"/>
        <w:jc w:val="both"/>
        <w:rPr>
          <w:rFonts w:ascii="Arial" w:hAnsi="Arial" w:cs="Arial"/>
          <w:color w:val="auto"/>
          <w:lang w:eastAsia="zh-CN"/>
        </w:rPr>
      </w:pPr>
      <w:r w:rsidRPr="007B0AAD">
        <w:rPr>
          <w:rFonts w:ascii="Arial" w:hAnsi="Arial" w:cs="Arial"/>
          <w:color w:val="auto"/>
          <w:lang w:eastAsia="zh-CN"/>
        </w:rPr>
        <w:t>izvajalec naročniku poda zavajajoče ali lažne informacije, podatke ali dokumente, zaradi česar mora naročnik javno naročilo razveljaviti ali modificirati;</w:t>
      </w:r>
    </w:p>
    <w:p w14:paraId="531A2676" w14:textId="77777777" w:rsidR="0006089F" w:rsidRPr="007B0AAD" w:rsidRDefault="0006089F" w:rsidP="0006089F">
      <w:pPr>
        <w:pStyle w:val="Bodytext101"/>
        <w:numPr>
          <w:ilvl w:val="0"/>
          <w:numId w:val="38"/>
        </w:numPr>
        <w:tabs>
          <w:tab w:val="left" w:pos="735"/>
        </w:tabs>
        <w:spacing w:before="0" w:line="276" w:lineRule="auto"/>
        <w:jc w:val="both"/>
        <w:rPr>
          <w:rFonts w:ascii="Arial" w:hAnsi="Arial" w:cs="Arial"/>
          <w:sz w:val="22"/>
          <w:szCs w:val="22"/>
        </w:rPr>
      </w:pPr>
      <w:r w:rsidRPr="007B0AAD">
        <w:rPr>
          <w:rFonts w:ascii="Arial" w:hAnsi="Arial" w:cs="Arial"/>
          <w:sz w:val="22"/>
          <w:szCs w:val="22"/>
        </w:rPr>
        <w:t>v primeru ste</w:t>
      </w:r>
      <w:r w:rsidRPr="007B0AAD">
        <w:rPr>
          <w:rStyle w:val="Bodytext179pt4"/>
          <w:rFonts w:ascii="Arial" w:hAnsi="Arial" w:cs="Arial"/>
          <w:sz w:val="22"/>
          <w:szCs w:val="22"/>
        </w:rPr>
        <w:t>č</w:t>
      </w:r>
      <w:r w:rsidRPr="007B0AAD">
        <w:rPr>
          <w:rFonts w:ascii="Arial" w:hAnsi="Arial" w:cs="Arial"/>
          <w:sz w:val="22"/>
          <w:szCs w:val="22"/>
        </w:rPr>
        <w:t>aja, likvidacijskega postopka ali drugega postopka, katerega posledica ali namen je prenehanje njegovega poslovanja ali katerikoli drug postopek, podoben navedenim postopkom, skladno s predpisi države, v kateri ima ponudnik sedež.</w:t>
      </w:r>
    </w:p>
    <w:p w14:paraId="6C40BB93" w14:textId="77777777" w:rsidR="007A3139" w:rsidRPr="007B0AAD" w:rsidRDefault="007A3139" w:rsidP="00C76A5F">
      <w:pPr>
        <w:pStyle w:val="Bodytext101"/>
        <w:tabs>
          <w:tab w:val="left" w:pos="735"/>
        </w:tabs>
        <w:spacing w:before="0" w:line="276" w:lineRule="auto"/>
        <w:jc w:val="both"/>
        <w:rPr>
          <w:rFonts w:ascii="Arial" w:hAnsi="Arial" w:cs="Arial"/>
          <w:sz w:val="22"/>
          <w:szCs w:val="22"/>
        </w:rPr>
      </w:pPr>
    </w:p>
    <w:p w14:paraId="5DB43535" w14:textId="463A0F13" w:rsidR="007A3139" w:rsidRPr="007B0AAD" w:rsidRDefault="00D3672C" w:rsidP="00C76A5F">
      <w:pPr>
        <w:numPr>
          <w:ilvl w:val="0"/>
          <w:numId w:val="44"/>
        </w:numPr>
        <w:autoSpaceDN w:val="0"/>
        <w:spacing w:after="0"/>
        <w:jc w:val="both"/>
        <w:rPr>
          <w:rFonts w:ascii="Arial" w:hAnsi="Arial" w:cs="Arial"/>
          <w:b/>
          <w:u w:val="single"/>
        </w:rPr>
      </w:pPr>
      <w:r w:rsidRPr="007B0AAD">
        <w:rPr>
          <w:rFonts w:ascii="Arial" w:hAnsi="Arial" w:cs="Arial"/>
          <w:b/>
        </w:rPr>
        <w:t xml:space="preserve">ODSTOP OD </w:t>
      </w:r>
      <w:r w:rsidR="0006089F" w:rsidRPr="007B0AAD">
        <w:rPr>
          <w:rFonts w:ascii="Arial" w:hAnsi="Arial" w:cs="Arial"/>
          <w:b/>
        </w:rPr>
        <w:t>POGODBE</w:t>
      </w:r>
    </w:p>
    <w:p w14:paraId="0E7122C6" w14:textId="0682CBA1" w:rsidR="00D3672C" w:rsidRPr="007B0AAD" w:rsidRDefault="00D3672C" w:rsidP="007A3139">
      <w:pPr>
        <w:numPr>
          <w:ilvl w:val="1"/>
          <w:numId w:val="45"/>
        </w:numPr>
        <w:autoSpaceDN w:val="0"/>
        <w:spacing w:after="0"/>
        <w:jc w:val="center"/>
        <w:rPr>
          <w:rFonts w:ascii="Arial" w:hAnsi="Arial" w:cs="Arial"/>
          <w:b/>
          <w:u w:val="single"/>
        </w:rPr>
      </w:pPr>
      <w:r w:rsidRPr="007B0AAD">
        <w:rPr>
          <w:rFonts w:ascii="Arial" w:hAnsi="Arial" w:cs="Arial"/>
          <w:b/>
        </w:rPr>
        <w:t>člen</w:t>
      </w:r>
    </w:p>
    <w:p w14:paraId="21E3860A" w14:textId="48B6BD6B" w:rsidR="007D7B4A" w:rsidRPr="007B0AAD" w:rsidRDefault="007D7B4A" w:rsidP="007D7B4A">
      <w:pPr>
        <w:pStyle w:val="Telobesedila2"/>
        <w:spacing w:after="0" w:line="276" w:lineRule="auto"/>
        <w:ind w:right="0"/>
        <w:rPr>
          <w:rFonts w:ascii="Arial" w:hAnsi="Arial" w:cs="Arial"/>
        </w:rPr>
      </w:pPr>
      <w:r w:rsidRPr="007B0AAD">
        <w:rPr>
          <w:rFonts w:ascii="Arial" w:hAnsi="Arial" w:cs="Arial"/>
        </w:rPr>
        <w:t xml:space="preserve">Če izvajalec zamuja z izvajanjem storitev </w:t>
      </w:r>
      <w:r w:rsidR="00BA5BB9" w:rsidRPr="007B0AAD">
        <w:rPr>
          <w:rFonts w:ascii="Arial" w:hAnsi="Arial" w:cs="Arial"/>
        </w:rPr>
        <w:t xml:space="preserve">iz </w:t>
      </w:r>
      <w:r w:rsidR="0006089F" w:rsidRPr="007B0AAD">
        <w:rPr>
          <w:rFonts w:ascii="Arial" w:hAnsi="Arial" w:cs="Arial"/>
        </w:rPr>
        <w:t>pogodbe</w:t>
      </w:r>
      <w:r w:rsidR="00BA5BB9" w:rsidRPr="007B0AAD">
        <w:rPr>
          <w:rFonts w:ascii="Arial" w:hAnsi="Arial" w:cs="Arial"/>
        </w:rPr>
        <w:t xml:space="preserve"> </w:t>
      </w:r>
      <w:r w:rsidRPr="007B0AAD">
        <w:rPr>
          <w:rFonts w:ascii="Arial" w:hAnsi="Arial" w:cs="Arial"/>
        </w:rPr>
        <w:t xml:space="preserve">tako da bi lahko naročniku nastala škoda ali da bi izvedba izgubila pomen, lahko naročnik nadomestno storitev naroči pri drugem izvajalcu na stroške izvajalca po </w:t>
      </w:r>
      <w:r w:rsidR="0006089F" w:rsidRPr="007B0AAD">
        <w:rPr>
          <w:rFonts w:ascii="Arial" w:hAnsi="Arial" w:cs="Arial"/>
        </w:rPr>
        <w:t>tej pogodbi</w:t>
      </w:r>
      <w:r w:rsidRPr="007B0AAD">
        <w:rPr>
          <w:rFonts w:ascii="Arial" w:hAnsi="Arial" w:cs="Arial"/>
        </w:rPr>
        <w:t xml:space="preserve"> in lahko zahteva tudi povrnitev dejanske škode ali odstopi od </w:t>
      </w:r>
      <w:r w:rsidR="0006089F" w:rsidRPr="007B0AAD">
        <w:rPr>
          <w:rFonts w:ascii="Arial" w:hAnsi="Arial" w:cs="Arial"/>
        </w:rPr>
        <w:t>pogodbe</w:t>
      </w:r>
      <w:r w:rsidRPr="007B0AAD">
        <w:rPr>
          <w:rFonts w:ascii="Arial" w:hAnsi="Arial" w:cs="Arial"/>
        </w:rPr>
        <w:t>.</w:t>
      </w:r>
    </w:p>
    <w:p w14:paraId="3099FBEF" w14:textId="77777777" w:rsidR="007D7B4A" w:rsidRPr="007B0AAD" w:rsidRDefault="007D7B4A" w:rsidP="007D7B4A">
      <w:pPr>
        <w:pStyle w:val="Telobesedila2"/>
        <w:spacing w:after="0" w:line="276" w:lineRule="auto"/>
        <w:ind w:right="0"/>
        <w:rPr>
          <w:rFonts w:ascii="Arial" w:hAnsi="Arial" w:cs="Arial"/>
        </w:rPr>
      </w:pPr>
    </w:p>
    <w:p w14:paraId="50340CB7" w14:textId="6A7215FE" w:rsidR="007D7B4A" w:rsidRPr="007B0AAD" w:rsidRDefault="007D7B4A" w:rsidP="007D7B4A">
      <w:pPr>
        <w:jc w:val="both"/>
        <w:rPr>
          <w:rFonts w:ascii="Arial" w:hAnsi="Arial" w:cs="Arial"/>
        </w:rPr>
      </w:pPr>
      <w:r w:rsidRPr="007B0AAD">
        <w:rPr>
          <w:rFonts w:ascii="Arial" w:hAnsi="Arial" w:cs="Arial"/>
        </w:rPr>
        <w:t xml:space="preserve">Če naročnik ugotovi nestrokovno ali nekvalitetno opravljanje storitev, ki so predmet </w:t>
      </w:r>
      <w:r w:rsidR="0006089F" w:rsidRPr="007B0AAD">
        <w:rPr>
          <w:rFonts w:ascii="Arial" w:hAnsi="Arial" w:cs="Arial"/>
        </w:rPr>
        <w:t>te pogodbe</w:t>
      </w:r>
      <w:r w:rsidRPr="007B0AAD">
        <w:rPr>
          <w:rFonts w:ascii="Arial" w:hAnsi="Arial" w:cs="Arial"/>
        </w:rPr>
        <w:t xml:space="preserve">, </w:t>
      </w:r>
      <w:r w:rsidR="00AA4670" w:rsidRPr="007B0AAD">
        <w:rPr>
          <w:rFonts w:ascii="Arial" w:hAnsi="Arial" w:cs="Arial"/>
        </w:rPr>
        <w:t>ima pravico odpovedati predmetn</w:t>
      </w:r>
      <w:r w:rsidR="0006089F" w:rsidRPr="007B0AAD">
        <w:rPr>
          <w:rFonts w:ascii="Arial" w:hAnsi="Arial" w:cs="Arial"/>
        </w:rPr>
        <w:t>o pogodbo</w:t>
      </w:r>
      <w:r w:rsidRPr="007B0AAD">
        <w:rPr>
          <w:rFonts w:ascii="Arial" w:hAnsi="Arial" w:cs="Arial"/>
        </w:rPr>
        <w:t>.</w:t>
      </w:r>
    </w:p>
    <w:p w14:paraId="4DF488A8" w14:textId="05FFBC71" w:rsidR="007D7B4A" w:rsidRPr="007B0AAD" w:rsidRDefault="007D7B4A" w:rsidP="00C76A5F">
      <w:pPr>
        <w:jc w:val="both"/>
      </w:pPr>
      <w:r w:rsidRPr="007B0AAD">
        <w:rPr>
          <w:rFonts w:ascii="Arial" w:hAnsi="Arial" w:cs="Arial"/>
        </w:rPr>
        <w:t>Naročnik ima pravico nemudoma odpovedati predme</w:t>
      </w:r>
      <w:r w:rsidR="00AA4670" w:rsidRPr="007B0AAD">
        <w:rPr>
          <w:rFonts w:ascii="Arial" w:hAnsi="Arial" w:cs="Arial"/>
        </w:rPr>
        <w:t>tn</w:t>
      </w:r>
      <w:r w:rsidR="004D2998" w:rsidRPr="007B0AAD">
        <w:rPr>
          <w:rFonts w:ascii="Arial" w:hAnsi="Arial" w:cs="Arial"/>
        </w:rPr>
        <w:t xml:space="preserve">o pogodbo </w:t>
      </w:r>
      <w:r w:rsidRPr="007B0AAD">
        <w:rPr>
          <w:rFonts w:ascii="Arial" w:hAnsi="Arial" w:cs="Arial"/>
        </w:rPr>
        <w:t>tudi v primeru, da izvajalec v času trajanja te</w:t>
      </w:r>
      <w:r w:rsidR="007A48F1" w:rsidRPr="007B0AAD">
        <w:rPr>
          <w:rFonts w:ascii="Arial" w:hAnsi="Arial" w:cs="Arial"/>
        </w:rPr>
        <w:t xml:space="preserve"> pogodbe </w:t>
      </w:r>
      <w:r w:rsidRPr="007B0AAD">
        <w:rPr>
          <w:rFonts w:ascii="Arial" w:hAnsi="Arial" w:cs="Arial"/>
        </w:rPr>
        <w:t>naročniku ne zagotovi izvajanja storitev najmanj enkrat.</w:t>
      </w:r>
    </w:p>
    <w:p w14:paraId="54545B25" w14:textId="704EBC76" w:rsidR="007D7B4A" w:rsidRPr="007B0AAD" w:rsidRDefault="008759D6" w:rsidP="00AA4670">
      <w:pPr>
        <w:pStyle w:val="Odstavekseznama"/>
        <w:numPr>
          <w:ilvl w:val="1"/>
          <w:numId w:val="45"/>
        </w:numPr>
        <w:suppressAutoHyphens/>
        <w:autoSpaceDN w:val="0"/>
        <w:spacing w:after="0"/>
        <w:jc w:val="center"/>
        <w:textAlignment w:val="baseline"/>
        <w:rPr>
          <w:rFonts w:ascii="Arial" w:hAnsi="Arial" w:cs="Arial"/>
          <w:b/>
        </w:rPr>
      </w:pPr>
      <w:r w:rsidRPr="007B0AAD">
        <w:rPr>
          <w:rFonts w:ascii="Arial" w:hAnsi="Arial" w:cs="Arial"/>
          <w:b/>
        </w:rPr>
        <w:t>člen</w:t>
      </w:r>
    </w:p>
    <w:p w14:paraId="43398511" w14:textId="6307DA88" w:rsidR="007D7B4A" w:rsidRPr="007B0AAD" w:rsidRDefault="007D7B4A" w:rsidP="007D7B4A">
      <w:pPr>
        <w:pStyle w:val="Telobesedila"/>
        <w:spacing w:after="0"/>
        <w:jc w:val="both"/>
        <w:rPr>
          <w:rFonts w:ascii="Arial" w:hAnsi="Arial" w:cs="Arial"/>
        </w:rPr>
      </w:pPr>
      <w:r w:rsidRPr="007B0AAD">
        <w:rPr>
          <w:rFonts w:ascii="Arial" w:hAnsi="Arial" w:cs="Arial"/>
        </w:rPr>
        <w:t>Če izvajalec pri izvajanja te</w:t>
      </w:r>
      <w:r w:rsidR="00463A46" w:rsidRPr="007B0AAD">
        <w:rPr>
          <w:rFonts w:ascii="Arial" w:hAnsi="Arial" w:cs="Arial"/>
        </w:rPr>
        <w:t xml:space="preserve"> pogodbe</w:t>
      </w:r>
      <w:r w:rsidRPr="007B0AAD">
        <w:rPr>
          <w:rFonts w:ascii="Arial" w:hAnsi="Arial" w:cs="Arial"/>
        </w:rPr>
        <w:t>ne upošteva upravičenih pripomb naročnika, lahko naročnik odstopi od</w:t>
      </w:r>
      <w:r w:rsidR="001C718C" w:rsidRPr="007B0AAD">
        <w:rPr>
          <w:rFonts w:ascii="Arial" w:hAnsi="Arial" w:cs="Arial"/>
        </w:rPr>
        <w:t xml:space="preserve"> </w:t>
      </w:r>
      <w:r w:rsidR="00463A46" w:rsidRPr="007B0AAD">
        <w:rPr>
          <w:rFonts w:ascii="Arial" w:hAnsi="Arial" w:cs="Arial"/>
        </w:rPr>
        <w:t>pogodbe</w:t>
      </w:r>
      <w:r w:rsidRPr="007B0AAD">
        <w:rPr>
          <w:rFonts w:ascii="Arial" w:hAnsi="Arial" w:cs="Arial"/>
        </w:rPr>
        <w:t xml:space="preserve">. O odstopu od </w:t>
      </w:r>
      <w:r w:rsidR="00463A46" w:rsidRPr="007B0AAD">
        <w:rPr>
          <w:rFonts w:ascii="Arial" w:hAnsi="Arial" w:cs="Arial"/>
        </w:rPr>
        <w:t>pogodbe</w:t>
      </w:r>
      <w:r w:rsidRPr="007B0AAD">
        <w:rPr>
          <w:rFonts w:ascii="Arial" w:hAnsi="Arial" w:cs="Arial"/>
        </w:rPr>
        <w:t xml:space="preserve"> naročnik pisno obvesti izvajalca. </w:t>
      </w:r>
    </w:p>
    <w:p w14:paraId="10B2A2DD" w14:textId="77777777" w:rsidR="007D7B4A" w:rsidRPr="007B0AAD" w:rsidRDefault="007D7B4A" w:rsidP="007D7B4A">
      <w:pPr>
        <w:pStyle w:val="Telobesedila"/>
        <w:spacing w:after="0"/>
        <w:jc w:val="both"/>
        <w:rPr>
          <w:rFonts w:ascii="Arial" w:hAnsi="Arial" w:cs="Arial"/>
        </w:rPr>
      </w:pPr>
    </w:p>
    <w:p w14:paraId="301EA8EA" w14:textId="7AB535A3" w:rsidR="007D7B4A" w:rsidRPr="007B0AAD" w:rsidRDefault="007D7B4A" w:rsidP="007D7B4A">
      <w:pPr>
        <w:pStyle w:val="Telobesedila"/>
        <w:spacing w:after="0"/>
        <w:jc w:val="both"/>
        <w:rPr>
          <w:rFonts w:ascii="Arial" w:hAnsi="Arial" w:cs="Arial"/>
        </w:rPr>
      </w:pPr>
      <w:r w:rsidRPr="007B0AAD">
        <w:rPr>
          <w:rFonts w:ascii="Arial" w:hAnsi="Arial" w:cs="Arial"/>
        </w:rPr>
        <w:t>Vsaka od</w:t>
      </w:r>
      <w:r w:rsidR="001C718C" w:rsidRPr="007B0AAD">
        <w:rPr>
          <w:rFonts w:ascii="Arial" w:hAnsi="Arial" w:cs="Arial"/>
        </w:rPr>
        <w:t xml:space="preserve"> </w:t>
      </w:r>
      <w:r w:rsidR="00814C6D" w:rsidRPr="007B0AAD">
        <w:rPr>
          <w:rFonts w:ascii="Arial" w:hAnsi="Arial" w:cs="Arial"/>
        </w:rPr>
        <w:t xml:space="preserve">pogodbenih </w:t>
      </w:r>
      <w:r w:rsidR="001C718C" w:rsidRPr="007B0AAD">
        <w:rPr>
          <w:rFonts w:ascii="Arial" w:hAnsi="Arial" w:cs="Arial"/>
        </w:rPr>
        <w:t>strank</w:t>
      </w:r>
      <w:r w:rsidR="00BA5BB9" w:rsidRPr="007B0AAD">
        <w:rPr>
          <w:rFonts w:ascii="Arial" w:hAnsi="Arial" w:cs="Arial"/>
        </w:rPr>
        <w:t xml:space="preserve"> </w:t>
      </w:r>
      <w:r w:rsidR="001C718C" w:rsidRPr="007B0AAD">
        <w:rPr>
          <w:rFonts w:ascii="Arial" w:hAnsi="Arial" w:cs="Arial"/>
        </w:rPr>
        <w:t xml:space="preserve">lahko odpove </w:t>
      </w:r>
      <w:r w:rsidR="00AE55BD" w:rsidRPr="007B0AAD">
        <w:rPr>
          <w:rFonts w:ascii="Arial" w:hAnsi="Arial" w:cs="Arial"/>
        </w:rPr>
        <w:t>to pogodbo</w:t>
      </w:r>
      <w:r w:rsidRPr="007B0AAD">
        <w:rPr>
          <w:rFonts w:ascii="Arial" w:hAnsi="Arial" w:cs="Arial"/>
        </w:rPr>
        <w:t xml:space="preserve"> z enomesečnim odpovednim rokom s priporočenim pismom po pošti, odpovedni rok prične teči z dnem prejetja pisemske pošiljke.</w:t>
      </w:r>
    </w:p>
    <w:p w14:paraId="3E0EFEB3" w14:textId="784DB0CB" w:rsidR="00D3672C" w:rsidRPr="007B0AAD" w:rsidRDefault="00D3672C" w:rsidP="006A1551">
      <w:pPr>
        <w:pStyle w:val="Noga"/>
        <w:widowControl w:val="0"/>
        <w:spacing w:line="276" w:lineRule="auto"/>
        <w:ind w:right="-1"/>
        <w:jc w:val="both"/>
        <w:rPr>
          <w:rFonts w:ascii="Arial" w:hAnsi="Arial" w:cs="Arial"/>
        </w:rPr>
      </w:pPr>
    </w:p>
    <w:p w14:paraId="578463AA" w14:textId="77777777" w:rsidR="008759D6" w:rsidRPr="007B0AAD" w:rsidRDefault="008759D6" w:rsidP="006A1551">
      <w:pPr>
        <w:pStyle w:val="Noga"/>
        <w:widowControl w:val="0"/>
        <w:spacing w:line="276" w:lineRule="auto"/>
        <w:ind w:right="-1"/>
        <w:jc w:val="both"/>
        <w:rPr>
          <w:rFonts w:ascii="Arial" w:hAnsi="Arial" w:cs="Arial"/>
        </w:rPr>
      </w:pPr>
    </w:p>
    <w:p w14:paraId="76959886" w14:textId="2DDE5823" w:rsidR="00E4480F" w:rsidRPr="007B0AAD" w:rsidRDefault="00E4480F" w:rsidP="00C76A5F">
      <w:pPr>
        <w:pStyle w:val="Odstavekseznama"/>
        <w:numPr>
          <w:ilvl w:val="0"/>
          <w:numId w:val="44"/>
        </w:numPr>
        <w:autoSpaceDN w:val="0"/>
        <w:spacing w:after="0"/>
        <w:jc w:val="both"/>
        <w:rPr>
          <w:rFonts w:ascii="Arial" w:hAnsi="Arial" w:cs="Arial"/>
        </w:rPr>
      </w:pPr>
      <w:r w:rsidRPr="007B0AAD">
        <w:rPr>
          <w:rFonts w:ascii="Arial" w:hAnsi="Arial" w:cs="Arial"/>
          <w:b/>
        </w:rPr>
        <w:t xml:space="preserve">SKRBNIKI </w:t>
      </w:r>
      <w:r w:rsidR="009A762E" w:rsidRPr="007B0AAD">
        <w:rPr>
          <w:rFonts w:ascii="Arial" w:hAnsi="Arial" w:cs="Arial"/>
          <w:b/>
        </w:rPr>
        <w:t>POGODBE</w:t>
      </w:r>
    </w:p>
    <w:p w14:paraId="4FE09993" w14:textId="3E7CE8F8" w:rsidR="00E4480F" w:rsidRPr="007B0AAD" w:rsidRDefault="00E4480F" w:rsidP="00E4480F">
      <w:pPr>
        <w:pStyle w:val="Odstavekseznama"/>
        <w:numPr>
          <w:ilvl w:val="1"/>
          <w:numId w:val="45"/>
        </w:numPr>
        <w:autoSpaceDN w:val="0"/>
        <w:spacing w:after="0"/>
        <w:jc w:val="center"/>
        <w:rPr>
          <w:rFonts w:ascii="Arial" w:hAnsi="Arial" w:cs="Arial"/>
          <w:b/>
        </w:rPr>
      </w:pPr>
      <w:r w:rsidRPr="007B0AAD">
        <w:rPr>
          <w:rFonts w:ascii="Arial" w:hAnsi="Arial" w:cs="Arial"/>
          <w:b/>
        </w:rPr>
        <w:t>člen</w:t>
      </w:r>
    </w:p>
    <w:p w14:paraId="767080A7" w14:textId="4BD8D2EA" w:rsidR="00E4480F" w:rsidRPr="007B0AAD" w:rsidRDefault="00E4480F" w:rsidP="00E4480F">
      <w:pPr>
        <w:spacing w:after="0"/>
        <w:jc w:val="both"/>
        <w:rPr>
          <w:rFonts w:ascii="Arial" w:hAnsi="Arial" w:cs="Arial"/>
        </w:rPr>
      </w:pPr>
      <w:r w:rsidRPr="007B0AAD">
        <w:rPr>
          <w:rFonts w:ascii="Arial" w:hAnsi="Arial" w:cs="Arial"/>
        </w:rPr>
        <w:t xml:space="preserve">Skrbnik </w:t>
      </w:r>
      <w:r w:rsidR="009A762E" w:rsidRPr="007B0AAD">
        <w:rPr>
          <w:rFonts w:ascii="Arial" w:hAnsi="Arial" w:cs="Arial"/>
        </w:rPr>
        <w:t>pogodbe</w:t>
      </w:r>
      <w:r w:rsidRPr="007B0AAD">
        <w:rPr>
          <w:rFonts w:ascii="Arial" w:hAnsi="Arial" w:cs="Arial"/>
        </w:rPr>
        <w:t xml:space="preserve"> za naročnika je </w:t>
      </w:r>
      <w:r w:rsidR="003D379F" w:rsidRPr="007B0AAD">
        <w:rPr>
          <w:rFonts w:ascii="Arial" w:hAnsi="Arial" w:cs="Arial"/>
        </w:rPr>
        <w:t>Miha Koprivšek</w:t>
      </w:r>
      <w:r w:rsidRPr="007B0AAD">
        <w:rPr>
          <w:rFonts w:ascii="Arial" w:hAnsi="Arial" w:cs="Arial"/>
        </w:rPr>
        <w:t>, e-mail</w:t>
      </w:r>
      <w:r w:rsidR="00295EB4" w:rsidRPr="007B0AAD">
        <w:rPr>
          <w:rFonts w:ascii="Arial" w:hAnsi="Arial" w:cs="Arial"/>
        </w:rPr>
        <w:t>:</w:t>
      </w:r>
      <w:r w:rsidRPr="007B0AAD">
        <w:rPr>
          <w:rFonts w:ascii="Arial" w:hAnsi="Arial" w:cs="Arial"/>
        </w:rPr>
        <w:t xml:space="preserve">  </w:t>
      </w:r>
      <w:r w:rsidR="003D379F" w:rsidRPr="007B0AAD">
        <w:rPr>
          <w:rFonts w:ascii="Arial" w:hAnsi="Arial" w:cs="Arial"/>
        </w:rPr>
        <w:t>miha.koprivsek@stud-dom-lj.si.</w:t>
      </w:r>
    </w:p>
    <w:p w14:paraId="55048838" w14:textId="77777777" w:rsidR="00E4480F" w:rsidRPr="007B0AAD" w:rsidRDefault="00E4480F" w:rsidP="00E4480F">
      <w:pPr>
        <w:spacing w:after="0"/>
        <w:jc w:val="both"/>
        <w:rPr>
          <w:rFonts w:ascii="Arial" w:hAnsi="Arial" w:cs="Arial"/>
        </w:rPr>
      </w:pPr>
    </w:p>
    <w:p w14:paraId="29EAA86F" w14:textId="737981A0" w:rsidR="00E4480F" w:rsidRPr="007B0AAD" w:rsidRDefault="00E4480F" w:rsidP="00E4480F">
      <w:pPr>
        <w:spacing w:after="0"/>
        <w:jc w:val="both"/>
        <w:rPr>
          <w:rFonts w:ascii="Arial" w:hAnsi="Arial" w:cs="Arial"/>
        </w:rPr>
      </w:pPr>
      <w:r w:rsidRPr="007B0AAD">
        <w:rPr>
          <w:rFonts w:ascii="Arial" w:hAnsi="Arial" w:cs="Arial"/>
        </w:rPr>
        <w:t xml:space="preserve">Skrbnik </w:t>
      </w:r>
      <w:r w:rsidR="00A0181F" w:rsidRPr="007B0AAD">
        <w:rPr>
          <w:rFonts w:ascii="Arial" w:hAnsi="Arial" w:cs="Arial"/>
        </w:rPr>
        <w:t>pogodbe</w:t>
      </w:r>
      <w:r w:rsidR="001C718C" w:rsidRPr="007B0AAD">
        <w:rPr>
          <w:rFonts w:ascii="Arial" w:hAnsi="Arial" w:cs="Arial"/>
        </w:rPr>
        <w:t xml:space="preserve"> </w:t>
      </w:r>
      <w:r w:rsidRPr="007B0AAD">
        <w:rPr>
          <w:rFonts w:ascii="Arial" w:hAnsi="Arial" w:cs="Arial"/>
        </w:rPr>
        <w:t>za izvajalca je _________, tel</w:t>
      </w:r>
      <w:r w:rsidR="00295EB4" w:rsidRPr="007B0AAD">
        <w:rPr>
          <w:rFonts w:ascii="Arial" w:hAnsi="Arial" w:cs="Arial"/>
        </w:rPr>
        <w:t>.:</w:t>
      </w:r>
      <w:r w:rsidRPr="007B0AAD">
        <w:rPr>
          <w:rFonts w:ascii="Arial" w:hAnsi="Arial" w:cs="Arial"/>
        </w:rPr>
        <w:t xml:space="preserve"> ___________ e-mail</w:t>
      </w:r>
      <w:r w:rsidR="00295EB4" w:rsidRPr="007B0AAD">
        <w:rPr>
          <w:rFonts w:ascii="Arial" w:hAnsi="Arial" w:cs="Arial"/>
        </w:rPr>
        <w:t>:</w:t>
      </w:r>
      <w:r w:rsidRPr="007B0AAD">
        <w:rPr>
          <w:rFonts w:ascii="Arial" w:hAnsi="Arial" w:cs="Arial"/>
        </w:rPr>
        <w:t xml:space="preserve">  </w:t>
      </w:r>
      <w:hyperlink r:id="rId9" w:history="1">
        <w:r w:rsidRPr="007B0AAD">
          <w:rPr>
            <w:rStyle w:val="Hiperpovezava"/>
            <w:rFonts w:ascii="Arial" w:hAnsi="Arial" w:cs="Arial"/>
            <w:color w:val="auto"/>
          </w:rPr>
          <w:t>_____________</w:t>
        </w:r>
      </w:hyperlink>
      <w:r w:rsidRPr="007B0AAD">
        <w:rPr>
          <w:rFonts w:ascii="Arial" w:hAnsi="Arial" w:cs="Arial"/>
        </w:rPr>
        <w:t xml:space="preserve">, </w:t>
      </w:r>
    </w:p>
    <w:p w14:paraId="0FF96D79" w14:textId="0CF05DC8" w:rsidR="00D3672C" w:rsidRPr="007B0AAD" w:rsidRDefault="00D3672C" w:rsidP="006A1551">
      <w:pPr>
        <w:pStyle w:val="Noga"/>
        <w:widowControl w:val="0"/>
        <w:spacing w:line="276" w:lineRule="auto"/>
        <w:ind w:right="-1"/>
        <w:jc w:val="both"/>
        <w:rPr>
          <w:rFonts w:ascii="Arial" w:hAnsi="Arial" w:cs="Arial"/>
        </w:rPr>
      </w:pPr>
    </w:p>
    <w:p w14:paraId="7C4A8025" w14:textId="77777777" w:rsidR="008759D6" w:rsidRPr="007B0AAD" w:rsidRDefault="008759D6" w:rsidP="006A1551">
      <w:pPr>
        <w:pStyle w:val="Noga"/>
        <w:widowControl w:val="0"/>
        <w:spacing w:line="276" w:lineRule="auto"/>
        <w:ind w:right="-1"/>
        <w:jc w:val="both"/>
        <w:rPr>
          <w:rFonts w:ascii="Arial" w:hAnsi="Arial" w:cs="Arial"/>
        </w:rPr>
      </w:pPr>
    </w:p>
    <w:p w14:paraId="0AB77B97" w14:textId="176EC9EB" w:rsidR="00D3672C" w:rsidRPr="007B0AAD" w:rsidRDefault="00D3672C" w:rsidP="00C76A5F">
      <w:pPr>
        <w:numPr>
          <w:ilvl w:val="0"/>
          <w:numId w:val="44"/>
        </w:numPr>
        <w:autoSpaceDN w:val="0"/>
        <w:spacing w:after="0"/>
        <w:jc w:val="both"/>
        <w:rPr>
          <w:rFonts w:ascii="Arial" w:hAnsi="Arial" w:cs="Arial"/>
          <w:u w:val="single"/>
        </w:rPr>
      </w:pPr>
      <w:r w:rsidRPr="007B0AAD">
        <w:rPr>
          <w:rFonts w:ascii="Arial" w:hAnsi="Arial" w:cs="Arial"/>
          <w:b/>
        </w:rPr>
        <w:t>KONČNE DOLOČBE</w:t>
      </w:r>
    </w:p>
    <w:p w14:paraId="57FB3FEF" w14:textId="401239C1" w:rsidR="00D3672C" w:rsidRPr="007B0AAD" w:rsidRDefault="00D3672C" w:rsidP="006A1551">
      <w:pPr>
        <w:numPr>
          <w:ilvl w:val="1"/>
          <w:numId w:val="45"/>
        </w:numPr>
        <w:autoSpaceDN w:val="0"/>
        <w:spacing w:after="0"/>
        <w:jc w:val="center"/>
        <w:rPr>
          <w:rFonts w:ascii="Arial" w:hAnsi="Arial" w:cs="Arial"/>
          <w:b/>
        </w:rPr>
      </w:pPr>
      <w:r w:rsidRPr="007B0AAD">
        <w:rPr>
          <w:rFonts w:ascii="Arial" w:hAnsi="Arial" w:cs="Arial"/>
          <w:b/>
        </w:rPr>
        <w:t>člen</w:t>
      </w:r>
    </w:p>
    <w:p w14:paraId="5CD089EA" w14:textId="7F70FBF1" w:rsidR="00D3672C" w:rsidRPr="007B0AAD" w:rsidRDefault="00D3672C" w:rsidP="006A1551">
      <w:pPr>
        <w:numPr>
          <w:ilvl w:val="12"/>
          <w:numId w:val="0"/>
        </w:numPr>
        <w:spacing w:after="0"/>
        <w:jc w:val="both"/>
        <w:rPr>
          <w:rFonts w:ascii="Arial" w:hAnsi="Arial" w:cs="Arial"/>
        </w:rPr>
      </w:pPr>
      <w:r w:rsidRPr="007B0AAD">
        <w:rPr>
          <w:rFonts w:ascii="Arial" w:hAnsi="Arial" w:cs="Arial"/>
        </w:rPr>
        <w:lastRenderedPageBreak/>
        <w:t>Izvajalec s podpisom te</w:t>
      </w:r>
      <w:r w:rsidR="00E779E8" w:rsidRPr="007B0AAD">
        <w:rPr>
          <w:rFonts w:ascii="Arial" w:hAnsi="Arial" w:cs="Arial"/>
        </w:rPr>
        <w:t xml:space="preserve"> pogodbe</w:t>
      </w:r>
      <w:r w:rsidR="00DC5727" w:rsidRPr="007B0AAD">
        <w:rPr>
          <w:rFonts w:ascii="Arial" w:hAnsi="Arial" w:cs="Arial"/>
        </w:rPr>
        <w:t xml:space="preserve"> </w:t>
      </w:r>
      <w:r w:rsidRPr="007B0AAD">
        <w:rPr>
          <w:rFonts w:ascii="Arial" w:hAnsi="Arial" w:cs="Arial"/>
        </w:rPr>
        <w:t>potrjuje, da je v celoti seznanjen z obsegom in zahtevnostjo del</w:t>
      </w:r>
      <w:r w:rsidR="001C718C" w:rsidRPr="007B0AAD">
        <w:rPr>
          <w:rFonts w:ascii="Arial" w:hAnsi="Arial" w:cs="Arial"/>
        </w:rPr>
        <w:t xml:space="preserve"> iz </w:t>
      </w:r>
      <w:r w:rsidR="00DC5727" w:rsidRPr="007B0AAD">
        <w:rPr>
          <w:rFonts w:ascii="Arial" w:hAnsi="Arial" w:cs="Arial"/>
        </w:rPr>
        <w:t>pogodbe</w:t>
      </w:r>
      <w:r w:rsidRPr="007B0AAD">
        <w:rPr>
          <w:rFonts w:ascii="Arial" w:hAnsi="Arial" w:cs="Arial"/>
        </w:rPr>
        <w:t xml:space="preserve">, z lokacijo in objekti, kjer se bo izvajala storitev </w:t>
      </w:r>
      <w:r w:rsidR="005E3248" w:rsidRPr="007B0AAD">
        <w:rPr>
          <w:rFonts w:ascii="Arial" w:hAnsi="Arial" w:cs="Arial"/>
        </w:rPr>
        <w:t>varovanja</w:t>
      </w:r>
      <w:r w:rsidRPr="007B0AAD">
        <w:rPr>
          <w:rFonts w:ascii="Arial" w:hAnsi="Arial" w:cs="Arial"/>
        </w:rPr>
        <w:t xml:space="preserve"> prostorov in z možnostjo dostopa do objektov.</w:t>
      </w:r>
    </w:p>
    <w:p w14:paraId="4747CAE5" w14:textId="77777777" w:rsidR="00D3672C" w:rsidRPr="007B0AAD" w:rsidRDefault="00D3672C" w:rsidP="006A1551">
      <w:pPr>
        <w:numPr>
          <w:ilvl w:val="12"/>
          <w:numId w:val="0"/>
        </w:numPr>
        <w:spacing w:after="0"/>
        <w:jc w:val="both"/>
        <w:rPr>
          <w:rFonts w:ascii="Arial" w:hAnsi="Arial" w:cs="Arial"/>
        </w:rPr>
      </w:pPr>
    </w:p>
    <w:p w14:paraId="648CF61F" w14:textId="3871D4EB" w:rsidR="00D3672C" w:rsidRPr="007B0AAD" w:rsidRDefault="00D3672C" w:rsidP="006A1551">
      <w:pPr>
        <w:numPr>
          <w:ilvl w:val="1"/>
          <w:numId w:val="45"/>
        </w:numPr>
        <w:autoSpaceDN w:val="0"/>
        <w:spacing w:after="0"/>
        <w:jc w:val="center"/>
        <w:rPr>
          <w:rFonts w:ascii="Arial" w:hAnsi="Arial" w:cs="Arial"/>
          <w:b/>
          <w:u w:val="single"/>
        </w:rPr>
      </w:pPr>
      <w:r w:rsidRPr="007B0AAD">
        <w:rPr>
          <w:rFonts w:ascii="Arial" w:hAnsi="Arial" w:cs="Arial"/>
          <w:b/>
        </w:rPr>
        <w:t>člen</w:t>
      </w:r>
    </w:p>
    <w:p w14:paraId="0ECAFA07" w14:textId="04B23585" w:rsidR="00D3672C" w:rsidRPr="007B0AAD" w:rsidRDefault="00D3672C" w:rsidP="006A1551">
      <w:pPr>
        <w:spacing w:after="0"/>
        <w:jc w:val="both"/>
        <w:rPr>
          <w:rFonts w:ascii="Arial" w:hAnsi="Arial" w:cs="Arial"/>
        </w:rPr>
      </w:pPr>
      <w:r w:rsidRPr="007B0AAD">
        <w:rPr>
          <w:rFonts w:ascii="Arial" w:hAnsi="Arial" w:cs="Arial"/>
        </w:rPr>
        <w:t xml:space="preserve">Morebitne spore bosta </w:t>
      </w:r>
      <w:r w:rsidR="005D057E" w:rsidRPr="007B0AAD">
        <w:rPr>
          <w:rFonts w:ascii="Arial" w:hAnsi="Arial" w:cs="Arial"/>
        </w:rPr>
        <w:t xml:space="preserve">pogodbeni </w:t>
      </w:r>
      <w:r w:rsidRPr="007B0AAD">
        <w:rPr>
          <w:rFonts w:ascii="Arial" w:hAnsi="Arial" w:cs="Arial"/>
        </w:rPr>
        <w:t>stranki</w:t>
      </w:r>
      <w:r w:rsidR="001C718C" w:rsidRPr="007B0AAD">
        <w:rPr>
          <w:rFonts w:ascii="Arial" w:hAnsi="Arial" w:cs="Arial"/>
        </w:rPr>
        <w:t xml:space="preserve"> </w:t>
      </w:r>
      <w:r w:rsidRPr="007B0AAD">
        <w:rPr>
          <w:rFonts w:ascii="Arial" w:hAnsi="Arial" w:cs="Arial"/>
        </w:rPr>
        <w:t xml:space="preserve">reševali sporazumno, v nasprotnem primeru pa pred pristojnim sodiščem v Ljubljani. Za presojanje razmerja med strankama se uporablja slovensko pravo.  </w:t>
      </w:r>
    </w:p>
    <w:p w14:paraId="1BE68E33" w14:textId="77777777" w:rsidR="00D3672C" w:rsidRPr="007B0AAD" w:rsidRDefault="00D3672C" w:rsidP="006A1551">
      <w:pPr>
        <w:spacing w:after="0"/>
        <w:rPr>
          <w:rFonts w:ascii="Arial" w:hAnsi="Arial" w:cs="Arial"/>
        </w:rPr>
      </w:pPr>
    </w:p>
    <w:p w14:paraId="0A5ECB61" w14:textId="7C308551" w:rsidR="00D3672C" w:rsidRPr="007B0AAD" w:rsidRDefault="00D3672C" w:rsidP="006A1551">
      <w:pPr>
        <w:numPr>
          <w:ilvl w:val="1"/>
          <w:numId w:val="45"/>
        </w:numPr>
        <w:autoSpaceDN w:val="0"/>
        <w:spacing w:after="0"/>
        <w:jc w:val="center"/>
        <w:rPr>
          <w:rFonts w:ascii="Arial" w:hAnsi="Arial" w:cs="Arial"/>
          <w:b/>
        </w:rPr>
      </w:pPr>
      <w:r w:rsidRPr="007B0AAD">
        <w:rPr>
          <w:rFonts w:ascii="Arial" w:hAnsi="Arial" w:cs="Arial"/>
          <w:b/>
        </w:rPr>
        <w:t>člen</w:t>
      </w:r>
    </w:p>
    <w:p w14:paraId="71AD0381" w14:textId="7D489AA0" w:rsidR="00D3672C" w:rsidRPr="007B0AAD" w:rsidRDefault="00D3672C" w:rsidP="006A1551">
      <w:pPr>
        <w:numPr>
          <w:ilvl w:val="12"/>
          <w:numId w:val="0"/>
        </w:numPr>
        <w:spacing w:after="0"/>
        <w:jc w:val="both"/>
        <w:rPr>
          <w:rFonts w:ascii="Arial" w:hAnsi="Arial" w:cs="Arial"/>
        </w:rPr>
      </w:pPr>
      <w:r w:rsidRPr="007B0AAD">
        <w:rPr>
          <w:rFonts w:ascii="Arial" w:hAnsi="Arial" w:cs="Arial"/>
        </w:rPr>
        <w:t xml:space="preserve">Ta </w:t>
      </w:r>
      <w:r w:rsidR="005D057E" w:rsidRPr="007B0AAD">
        <w:rPr>
          <w:rFonts w:ascii="Arial" w:hAnsi="Arial" w:cs="Arial"/>
        </w:rPr>
        <w:t>pogodba</w:t>
      </w:r>
      <w:r w:rsidRPr="007B0AAD">
        <w:rPr>
          <w:rFonts w:ascii="Arial" w:hAnsi="Arial" w:cs="Arial"/>
        </w:rPr>
        <w:t xml:space="preserve"> je sklenjena za določen čas, to je od </w:t>
      </w:r>
      <w:r w:rsidR="003D379F" w:rsidRPr="007B0AAD">
        <w:rPr>
          <w:rFonts w:ascii="Arial" w:hAnsi="Arial" w:cs="Arial"/>
        </w:rPr>
        <w:t>15.1</w:t>
      </w:r>
      <w:r w:rsidR="00DD3B0C" w:rsidRPr="007B0AAD">
        <w:rPr>
          <w:rFonts w:ascii="Arial" w:hAnsi="Arial" w:cs="Arial"/>
        </w:rPr>
        <w:t>.2017</w:t>
      </w:r>
      <w:r w:rsidRPr="007B0AAD">
        <w:rPr>
          <w:rFonts w:ascii="Arial" w:hAnsi="Arial" w:cs="Arial"/>
        </w:rPr>
        <w:t xml:space="preserve"> do </w:t>
      </w:r>
      <w:r w:rsidR="003D379F" w:rsidRPr="007B0AAD">
        <w:rPr>
          <w:rFonts w:ascii="Arial" w:hAnsi="Arial" w:cs="Arial"/>
        </w:rPr>
        <w:t>14.1.</w:t>
      </w:r>
      <w:r w:rsidR="00DD3B0C" w:rsidRPr="007B0AAD">
        <w:rPr>
          <w:rFonts w:ascii="Arial" w:hAnsi="Arial" w:cs="Arial"/>
        </w:rPr>
        <w:t xml:space="preserve"> 2020</w:t>
      </w:r>
      <w:r w:rsidRPr="007B0AAD">
        <w:rPr>
          <w:rFonts w:ascii="Arial" w:hAnsi="Arial" w:cs="Arial"/>
        </w:rPr>
        <w:t xml:space="preserve"> oziroma </w:t>
      </w:r>
      <w:r w:rsidR="005D057E" w:rsidRPr="007B0AAD">
        <w:rPr>
          <w:rFonts w:ascii="Arial" w:hAnsi="Arial" w:cs="Arial"/>
        </w:rPr>
        <w:t xml:space="preserve">36 </w:t>
      </w:r>
      <w:r w:rsidRPr="007B0AAD">
        <w:rPr>
          <w:rFonts w:ascii="Arial" w:hAnsi="Arial" w:cs="Arial"/>
        </w:rPr>
        <w:t>mesecev po podpisu, v kolik</w:t>
      </w:r>
      <w:r w:rsidR="00B5427F" w:rsidRPr="007B0AAD">
        <w:rPr>
          <w:rFonts w:ascii="Arial" w:hAnsi="Arial" w:cs="Arial"/>
        </w:rPr>
        <w:t xml:space="preserve">or bo </w:t>
      </w:r>
      <w:r w:rsidR="00FB2ADC" w:rsidRPr="007B0AAD">
        <w:rPr>
          <w:rFonts w:ascii="Arial" w:hAnsi="Arial" w:cs="Arial"/>
        </w:rPr>
        <w:t>pogodba</w:t>
      </w:r>
      <w:r w:rsidR="00B5427F" w:rsidRPr="007B0AAD">
        <w:rPr>
          <w:rFonts w:ascii="Arial" w:hAnsi="Arial" w:cs="Arial"/>
        </w:rPr>
        <w:t xml:space="preserve"> podpisana kasneje</w:t>
      </w:r>
      <w:r w:rsidR="001C718C" w:rsidRPr="007B0AAD">
        <w:rPr>
          <w:rFonts w:ascii="Arial" w:hAnsi="Arial" w:cs="Arial"/>
        </w:rPr>
        <w:t xml:space="preserve"> kakor </w:t>
      </w:r>
      <w:r w:rsidR="003D379F" w:rsidRPr="007B0AAD">
        <w:rPr>
          <w:rFonts w:ascii="Arial" w:hAnsi="Arial" w:cs="Arial"/>
        </w:rPr>
        <w:t>15.1.</w:t>
      </w:r>
      <w:r w:rsidR="00DD3B0C" w:rsidRPr="007B0AAD">
        <w:rPr>
          <w:rFonts w:ascii="Arial" w:hAnsi="Arial" w:cs="Arial"/>
        </w:rPr>
        <w:t>2017</w:t>
      </w:r>
      <w:r w:rsidRPr="007B0AAD">
        <w:rPr>
          <w:rFonts w:ascii="Arial" w:hAnsi="Arial" w:cs="Arial"/>
        </w:rPr>
        <w:t xml:space="preserve"> in s potekom tega časa preneha veljati.</w:t>
      </w:r>
    </w:p>
    <w:p w14:paraId="1349C0D5" w14:textId="77777777" w:rsidR="00DD3B0C" w:rsidRPr="007B0AAD" w:rsidRDefault="00DD3B0C" w:rsidP="006A1551">
      <w:pPr>
        <w:numPr>
          <w:ilvl w:val="12"/>
          <w:numId w:val="0"/>
        </w:numPr>
        <w:spacing w:after="0"/>
        <w:jc w:val="both"/>
        <w:rPr>
          <w:rFonts w:ascii="Arial" w:hAnsi="Arial" w:cs="Arial"/>
        </w:rPr>
      </w:pPr>
    </w:p>
    <w:p w14:paraId="74BD83DA" w14:textId="6E92ABE4" w:rsidR="00DD3B0C" w:rsidRPr="007B0AAD" w:rsidRDefault="00DD3B0C" w:rsidP="007A3139">
      <w:pPr>
        <w:numPr>
          <w:ilvl w:val="1"/>
          <w:numId w:val="45"/>
        </w:numPr>
        <w:autoSpaceDN w:val="0"/>
        <w:spacing w:after="0"/>
        <w:jc w:val="center"/>
        <w:rPr>
          <w:rFonts w:ascii="Arial" w:hAnsi="Arial" w:cs="Arial"/>
          <w:b/>
        </w:rPr>
      </w:pPr>
      <w:r w:rsidRPr="007B0AAD">
        <w:rPr>
          <w:rFonts w:ascii="Arial" w:hAnsi="Arial" w:cs="Arial"/>
          <w:b/>
        </w:rPr>
        <w:t>člen</w:t>
      </w:r>
    </w:p>
    <w:p w14:paraId="79A04F55" w14:textId="2C771C31" w:rsidR="00D3672C" w:rsidRPr="007B0AAD" w:rsidRDefault="00A53B99" w:rsidP="006A1551">
      <w:pPr>
        <w:spacing w:after="0"/>
        <w:jc w:val="both"/>
        <w:rPr>
          <w:rFonts w:ascii="Arial" w:hAnsi="Arial" w:cs="Arial"/>
        </w:rPr>
      </w:pPr>
      <w:r w:rsidRPr="007B0AAD">
        <w:rPr>
          <w:rFonts w:ascii="Arial" w:hAnsi="Arial" w:cs="Arial"/>
        </w:rPr>
        <w:t>Pogodba</w:t>
      </w:r>
      <w:r w:rsidR="00D3672C" w:rsidRPr="007B0AAD">
        <w:rPr>
          <w:rFonts w:ascii="Arial" w:hAnsi="Arial" w:cs="Arial"/>
        </w:rPr>
        <w:t xml:space="preserve"> je sestavljena v 4 enakih izvodih, od katerih prejme vsaka pogodbena stranka dva izvoda.</w:t>
      </w:r>
    </w:p>
    <w:p w14:paraId="146BBDE0" w14:textId="77777777" w:rsidR="00DD3B0C" w:rsidRPr="007B0AAD" w:rsidRDefault="00DD3B0C" w:rsidP="006A1551">
      <w:pPr>
        <w:spacing w:after="0"/>
        <w:jc w:val="both"/>
        <w:rPr>
          <w:rFonts w:ascii="Arial" w:hAnsi="Arial" w:cs="Arial"/>
        </w:rPr>
      </w:pPr>
    </w:p>
    <w:p w14:paraId="7059C8AC" w14:textId="382D8146" w:rsidR="00DD3B0C" w:rsidRPr="007B0AAD" w:rsidRDefault="00DD3B0C" w:rsidP="007A3139">
      <w:pPr>
        <w:numPr>
          <w:ilvl w:val="1"/>
          <w:numId w:val="45"/>
        </w:numPr>
        <w:autoSpaceDN w:val="0"/>
        <w:spacing w:after="0"/>
        <w:jc w:val="center"/>
        <w:rPr>
          <w:rFonts w:ascii="Arial" w:hAnsi="Arial" w:cs="Arial"/>
          <w:b/>
        </w:rPr>
      </w:pPr>
      <w:r w:rsidRPr="007B0AAD">
        <w:rPr>
          <w:rFonts w:ascii="Arial" w:hAnsi="Arial" w:cs="Arial"/>
          <w:b/>
        </w:rPr>
        <w:t>člen</w:t>
      </w:r>
    </w:p>
    <w:p w14:paraId="1018C269" w14:textId="2C4E8122" w:rsidR="00D3672C" w:rsidRPr="007B0AAD" w:rsidRDefault="00D3672C" w:rsidP="006A1551">
      <w:pPr>
        <w:spacing w:after="0"/>
        <w:jc w:val="both"/>
        <w:rPr>
          <w:rFonts w:ascii="Arial" w:hAnsi="Arial" w:cs="Arial"/>
        </w:rPr>
      </w:pPr>
      <w:r w:rsidRPr="007B0AAD">
        <w:rPr>
          <w:rFonts w:ascii="Arial" w:hAnsi="Arial" w:cs="Arial"/>
        </w:rPr>
        <w:t xml:space="preserve">Ta </w:t>
      </w:r>
      <w:r w:rsidR="004E7F20" w:rsidRPr="007B0AAD">
        <w:rPr>
          <w:rFonts w:ascii="Arial" w:hAnsi="Arial" w:cs="Arial"/>
        </w:rPr>
        <w:t>pogodba</w:t>
      </w:r>
      <w:r w:rsidRPr="007B0AAD">
        <w:rPr>
          <w:rFonts w:ascii="Arial" w:hAnsi="Arial" w:cs="Arial"/>
        </w:rPr>
        <w:t xml:space="preserve"> je sklenjena pod odložnim pogojem, da izvajalec naročniku predloži </w:t>
      </w:r>
      <w:r w:rsidR="00DD3B0C" w:rsidRPr="007B0AAD">
        <w:rPr>
          <w:rFonts w:ascii="Arial" w:hAnsi="Arial" w:cs="Arial"/>
        </w:rPr>
        <w:t>finančno zavarovanje</w:t>
      </w:r>
      <w:r w:rsidRPr="007B0AAD">
        <w:rPr>
          <w:rFonts w:ascii="Arial" w:hAnsi="Arial" w:cs="Arial"/>
        </w:rPr>
        <w:t xml:space="preserve"> za dobro izvedbo </w:t>
      </w:r>
      <w:r w:rsidR="00B64D91" w:rsidRPr="007B0AAD">
        <w:rPr>
          <w:rFonts w:ascii="Arial" w:hAnsi="Arial" w:cs="Arial"/>
        </w:rPr>
        <w:t xml:space="preserve">pogodbenih </w:t>
      </w:r>
      <w:r w:rsidR="00BE2A61" w:rsidRPr="007B0AAD">
        <w:rPr>
          <w:rFonts w:ascii="Arial" w:hAnsi="Arial" w:cs="Arial"/>
        </w:rPr>
        <w:t>obveznosti, v besedilu, kot</w:t>
      </w:r>
      <w:r w:rsidRPr="007B0AAD">
        <w:rPr>
          <w:rFonts w:ascii="Arial" w:hAnsi="Arial" w:cs="Arial"/>
        </w:rPr>
        <w:t xml:space="preserve"> ga določa razpisna dokumentacija.</w:t>
      </w:r>
    </w:p>
    <w:p w14:paraId="20E6EFD7" w14:textId="77777777" w:rsidR="00D3672C" w:rsidRPr="007B0AAD" w:rsidRDefault="00D3672C" w:rsidP="006A1551">
      <w:pPr>
        <w:spacing w:after="0"/>
        <w:jc w:val="both"/>
        <w:rPr>
          <w:rFonts w:ascii="Arial" w:hAnsi="Arial" w:cs="Arial"/>
          <w:bCs/>
        </w:rPr>
      </w:pPr>
    </w:p>
    <w:p w14:paraId="6E52221D" w14:textId="77777777" w:rsidR="00DD3B0C" w:rsidRPr="007B0AAD" w:rsidRDefault="00DD3B0C" w:rsidP="006A1551">
      <w:pPr>
        <w:pStyle w:val="Standard"/>
        <w:ind w:right="7"/>
        <w:rPr>
          <w:rFonts w:ascii="Arial" w:hAnsi="Arial" w:cs="Arial"/>
          <w:b/>
          <w:bCs/>
        </w:rPr>
      </w:pPr>
      <w:r w:rsidRPr="007B0AAD">
        <w:rPr>
          <w:rFonts w:ascii="Arial" w:hAnsi="Arial" w:cs="Arial"/>
          <w:b/>
          <w:bCs/>
        </w:rPr>
        <w:t>Socialna klavzula</w:t>
      </w:r>
    </w:p>
    <w:p w14:paraId="5FF3AD0B" w14:textId="77777777" w:rsidR="00DD3B0C" w:rsidRPr="007B0AAD" w:rsidRDefault="00DD3B0C" w:rsidP="00416963">
      <w:pPr>
        <w:numPr>
          <w:ilvl w:val="1"/>
          <w:numId w:val="45"/>
        </w:numPr>
        <w:autoSpaceDN w:val="0"/>
        <w:spacing w:after="0"/>
        <w:jc w:val="center"/>
        <w:rPr>
          <w:rFonts w:ascii="Arial" w:hAnsi="Arial" w:cs="Arial"/>
          <w:b/>
        </w:rPr>
      </w:pPr>
      <w:r w:rsidRPr="007B0AAD">
        <w:rPr>
          <w:rFonts w:ascii="Arial" w:hAnsi="Arial" w:cs="Arial"/>
          <w:b/>
        </w:rPr>
        <w:t>člen</w:t>
      </w:r>
    </w:p>
    <w:p w14:paraId="2242583D" w14:textId="16827234" w:rsidR="00DD3B0C" w:rsidRPr="007B0AAD" w:rsidRDefault="0077157E" w:rsidP="006A1551">
      <w:pPr>
        <w:spacing w:after="0"/>
        <w:ind w:right="7"/>
        <w:jc w:val="both"/>
        <w:rPr>
          <w:rFonts w:ascii="Arial" w:hAnsi="Arial" w:cs="Arial"/>
        </w:rPr>
      </w:pPr>
      <w:r w:rsidRPr="007B0AAD">
        <w:rPr>
          <w:rFonts w:ascii="Arial" w:hAnsi="Arial" w:cs="Arial"/>
        </w:rPr>
        <w:t>Pogodba</w:t>
      </w:r>
      <w:r w:rsidR="00DD3B0C" w:rsidRPr="007B0AAD">
        <w:rPr>
          <w:rFonts w:ascii="Arial" w:hAnsi="Arial" w:cs="Arial"/>
        </w:rPr>
        <w:t xml:space="preserve"> preneha veljati, če je naročnik seznanjen, da je pristojni državni organ ali sodišče s pravnomočno odločitvijo ugotovilo kršitev delovne, okoljske ali socialne zakonodaje s strani izvajalca </w:t>
      </w:r>
      <w:r w:rsidR="001642DB" w:rsidRPr="007B0AAD">
        <w:rPr>
          <w:rFonts w:ascii="Arial" w:hAnsi="Arial" w:cs="Arial"/>
        </w:rPr>
        <w:t>pogodbe</w:t>
      </w:r>
      <w:r w:rsidR="00DD3B0C" w:rsidRPr="007B0AAD">
        <w:rPr>
          <w:rFonts w:ascii="Arial" w:hAnsi="Arial" w:cs="Arial"/>
        </w:rPr>
        <w:t xml:space="preserve"> ali njegovega podizvajalca.</w:t>
      </w:r>
    </w:p>
    <w:p w14:paraId="663FDC72" w14:textId="77777777" w:rsidR="00DD3B0C" w:rsidRPr="007B0AAD" w:rsidRDefault="00DD3B0C" w:rsidP="006A1551">
      <w:pPr>
        <w:spacing w:after="0"/>
        <w:ind w:right="7"/>
        <w:rPr>
          <w:rFonts w:ascii="Arial" w:hAnsi="Arial" w:cs="Arial"/>
          <w:b/>
          <w:bCs/>
        </w:rPr>
      </w:pPr>
    </w:p>
    <w:p w14:paraId="3AF8FBC6" w14:textId="77777777" w:rsidR="00DD3B0C" w:rsidRPr="007B0AAD" w:rsidRDefault="00DD3B0C" w:rsidP="006A1551">
      <w:pPr>
        <w:pStyle w:val="Standard"/>
        <w:ind w:right="7"/>
        <w:rPr>
          <w:rFonts w:ascii="Arial" w:hAnsi="Arial" w:cs="Arial"/>
          <w:b/>
          <w:bCs/>
        </w:rPr>
      </w:pPr>
      <w:r w:rsidRPr="007B0AAD">
        <w:rPr>
          <w:rFonts w:ascii="Arial" w:hAnsi="Arial" w:cs="Arial"/>
          <w:b/>
          <w:bCs/>
        </w:rPr>
        <w:t>Protikorupcijska klavzula</w:t>
      </w:r>
    </w:p>
    <w:p w14:paraId="7CDFA628" w14:textId="77777777" w:rsidR="00DD3B0C" w:rsidRPr="007B0AAD" w:rsidRDefault="00DD3B0C" w:rsidP="00416963">
      <w:pPr>
        <w:numPr>
          <w:ilvl w:val="1"/>
          <w:numId w:val="45"/>
        </w:numPr>
        <w:autoSpaceDN w:val="0"/>
        <w:spacing w:after="0"/>
        <w:jc w:val="center"/>
        <w:rPr>
          <w:rFonts w:ascii="Arial" w:hAnsi="Arial" w:cs="Arial"/>
          <w:b/>
          <w:bCs/>
        </w:rPr>
      </w:pPr>
      <w:r w:rsidRPr="007B0AAD">
        <w:rPr>
          <w:rFonts w:ascii="Arial" w:hAnsi="Arial" w:cs="Arial"/>
          <w:b/>
          <w:bCs/>
        </w:rPr>
        <w:t>člen</w:t>
      </w:r>
    </w:p>
    <w:p w14:paraId="2AF63475" w14:textId="77DCFB21" w:rsidR="00DD3B0C" w:rsidRPr="007B0AAD" w:rsidRDefault="001642DB" w:rsidP="006A1551">
      <w:pPr>
        <w:pStyle w:val="Standard"/>
        <w:rPr>
          <w:rFonts w:ascii="Arial" w:hAnsi="Arial" w:cs="Arial"/>
        </w:rPr>
      </w:pPr>
      <w:r w:rsidRPr="007B0AAD">
        <w:rPr>
          <w:rFonts w:ascii="Arial" w:hAnsi="Arial" w:cs="Arial"/>
        </w:rPr>
        <w:t>Pogodbeni stranki</w:t>
      </w:r>
      <w:r w:rsidR="00DD3B0C" w:rsidRPr="007B0AAD">
        <w:rPr>
          <w:rFonts w:ascii="Arial" w:hAnsi="Arial" w:cs="Arial"/>
        </w:rPr>
        <w:t xml:space="preserve"> in njeni zakoniti zastopniki izrecno izjavljajo, da v pos</w:t>
      </w:r>
      <w:r w:rsidR="001C718C" w:rsidRPr="007B0AAD">
        <w:rPr>
          <w:rFonts w:ascii="Arial" w:hAnsi="Arial" w:cs="Arial"/>
        </w:rPr>
        <w:t>topku sklepanja in izvajanja te</w:t>
      </w:r>
      <w:r w:rsidRPr="007B0AAD">
        <w:rPr>
          <w:rFonts w:ascii="Arial" w:hAnsi="Arial" w:cs="Arial"/>
        </w:rPr>
        <w:t xml:space="preserve"> pogodbe</w:t>
      </w:r>
      <w:r w:rsidR="001C718C" w:rsidRPr="007B0AAD">
        <w:rPr>
          <w:rFonts w:ascii="Arial" w:hAnsi="Arial" w:cs="Arial"/>
        </w:rPr>
        <w:t xml:space="preserve"> </w:t>
      </w:r>
      <w:r w:rsidR="00DD3B0C" w:rsidRPr="007B0AAD">
        <w:rPr>
          <w:rFonts w:ascii="Arial" w:hAnsi="Arial" w:cs="Arial"/>
        </w:rPr>
        <w:t>ni prišlo in ne prihaja do nikakršnih dejanj, ki bi bila v nasprotju z veljavno  zakonodajo in/ali imajo znake koruptivnih dejanj. V primeru, da se pri postopku sklepanja ali izvajanja te</w:t>
      </w:r>
      <w:r w:rsidR="00000AEA" w:rsidRPr="007B0AAD">
        <w:rPr>
          <w:rFonts w:ascii="Arial" w:hAnsi="Arial" w:cs="Arial"/>
        </w:rPr>
        <w:t xml:space="preserve"> pogodbe </w:t>
      </w:r>
      <w:r w:rsidR="00DD3B0C" w:rsidRPr="007B0AAD">
        <w:rPr>
          <w:rFonts w:ascii="Arial" w:hAnsi="Arial" w:cs="Arial"/>
        </w:rPr>
        <w:t xml:space="preserve">ugotovi, da so se zgodila koruptivna dejanja, potem se šteje </w:t>
      </w:r>
      <w:r w:rsidR="001C718C" w:rsidRPr="007B0AAD">
        <w:rPr>
          <w:rFonts w:ascii="Arial" w:hAnsi="Arial" w:cs="Arial"/>
        </w:rPr>
        <w:t>predmetn</w:t>
      </w:r>
      <w:r w:rsidR="00092E75" w:rsidRPr="007B0AAD">
        <w:rPr>
          <w:rFonts w:ascii="Arial" w:hAnsi="Arial" w:cs="Arial"/>
        </w:rPr>
        <w:t>a</w:t>
      </w:r>
      <w:r w:rsidR="001C718C" w:rsidRPr="007B0AAD">
        <w:rPr>
          <w:rFonts w:ascii="Arial" w:hAnsi="Arial" w:cs="Arial"/>
        </w:rPr>
        <w:t xml:space="preserve"> </w:t>
      </w:r>
      <w:r w:rsidR="00092E75" w:rsidRPr="007B0AAD">
        <w:rPr>
          <w:rFonts w:ascii="Arial" w:hAnsi="Arial" w:cs="Arial"/>
        </w:rPr>
        <w:t>pogodba</w:t>
      </w:r>
      <w:r w:rsidR="001C718C" w:rsidRPr="007B0AAD">
        <w:rPr>
          <w:rFonts w:ascii="Arial" w:hAnsi="Arial" w:cs="Arial"/>
        </w:rPr>
        <w:t xml:space="preserve"> za ničn</w:t>
      </w:r>
      <w:r w:rsidR="00092E75" w:rsidRPr="007B0AAD">
        <w:rPr>
          <w:rFonts w:ascii="Arial" w:hAnsi="Arial" w:cs="Arial"/>
        </w:rPr>
        <w:t>o</w:t>
      </w:r>
      <w:r w:rsidR="00DD3B0C" w:rsidRPr="007B0AAD">
        <w:rPr>
          <w:rFonts w:ascii="Arial" w:hAnsi="Arial" w:cs="Arial"/>
        </w:rPr>
        <w:t xml:space="preserve"> in brez učinka v pravnem prometu, kar se zgodi v trenutku, ko je zoper posameznika ali zoper pravno osebo, ki je stranka</w:t>
      </w:r>
      <w:r w:rsidR="001C718C" w:rsidRPr="007B0AAD">
        <w:rPr>
          <w:rFonts w:ascii="Arial" w:hAnsi="Arial" w:cs="Arial"/>
        </w:rPr>
        <w:t xml:space="preserve"> </w:t>
      </w:r>
      <w:r w:rsidR="000552CB" w:rsidRPr="007B0AAD">
        <w:rPr>
          <w:rFonts w:ascii="Arial" w:hAnsi="Arial" w:cs="Arial"/>
        </w:rPr>
        <w:t>pogodbe</w:t>
      </w:r>
      <w:r w:rsidR="00DD3B0C" w:rsidRPr="007B0AAD">
        <w:rPr>
          <w:rFonts w:ascii="Arial" w:hAnsi="Arial" w:cs="Arial"/>
        </w:rPr>
        <w:t xml:space="preserve"> oz. njen zakoniti zastopnik, vložena pravnomočna obtožba oz. obtožni predlog.</w:t>
      </w:r>
    </w:p>
    <w:p w14:paraId="568BDFB3" w14:textId="77777777" w:rsidR="00D3672C" w:rsidRPr="007B0AAD" w:rsidRDefault="00D3672C" w:rsidP="006A1551">
      <w:pPr>
        <w:spacing w:after="0"/>
        <w:rPr>
          <w:rFonts w:ascii="Arial" w:hAnsi="Arial" w:cs="Arial"/>
          <w:b/>
        </w:rPr>
      </w:pPr>
    </w:p>
    <w:tbl>
      <w:tblPr>
        <w:tblW w:w="0" w:type="auto"/>
        <w:tblLook w:val="04A0" w:firstRow="1" w:lastRow="0" w:firstColumn="1" w:lastColumn="0" w:noHBand="0" w:noVBand="1"/>
      </w:tblPr>
      <w:tblGrid>
        <w:gridCol w:w="4142"/>
        <w:gridCol w:w="4216"/>
      </w:tblGrid>
      <w:tr w:rsidR="00D3672C" w:rsidRPr="007B0AAD" w14:paraId="7B8C1568" w14:textId="77777777" w:rsidTr="00D3672C">
        <w:tc>
          <w:tcPr>
            <w:tcW w:w="4142" w:type="dxa"/>
          </w:tcPr>
          <w:p w14:paraId="765DD621" w14:textId="77777777" w:rsidR="00D3672C" w:rsidRPr="007B0AAD" w:rsidRDefault="00D3672C" w:rsidP="006A1551">
            <w:pPr>
              <w:spacing w:after="0"/>
              <w:jc w:val="both"/>
              <w:rPr>
                <w:rFonts w:ascii="Arial" w:hAnsi="Arial" w:cs="Arial"/>
              </w:rPr>
            </w:pPr>
            <w:r w:rsidRPr="007B0AAD">
              <w:rPr>
                <w:rFonts w:ascii="Arial" w:hAnsi="Arial" w:cs="Arial"/>
              </w:rPr>
              <w:t>Št.:</w:t>
            </w:r>
          </w:p>
        </w:tc>
        <w:tc>
          <w:tcPr>
            <w:tcW w:w="4216" w:type="dxa"/>
          </w:tcPr>
          <w:p w14:paraId="08ECB298" w14:textId="77777777" w:rsidR="00D3672C" w:rsidRPr="007B0AAD" w:rsidRDefault="00D3672C" w:rsidP="006A1551">
            <w:pPr>
              <w:spacing w:after="0"/>
              <w:jc w:val="both"/>
              <w:rPr>
                <w:rFonts w:ascii="Arial" w:hAnsi="Arial" w:cs="Arial"/>
              </w:rPr>
            </w:pPr>
            <w:r w:rsidRPr="007B0AAD">
              <w:rPr>
                <w:rFonts w:ascii="Arial" w:hAnsi="Arial" w:cs="Arial"/>
              </w:rPr>
              <w:t>Št.:</w:t>
            </w:r>
          </w:p>
        </w:tc>
      </w:tr>
      <w:tr w:rsidR="00D3672C" w:rsidRPr="007B0AAD" w14:paraId="3280D974" w14:textId="77777777" w:rsidTr="00D3672C">
        <w:tc>
          <w:tcPr>
            <w:tcW w:w="4142" w:type="dxa"/>
          </w:tcPr>
          <w:p w14:paraId="481E2CB8" w14:textId="77777777" w:rsidR="00D3672C" w:rsidRPr="007B0AAD" w:rsidRDefault="00D3672C" w:rsidP="006A1551">
            <w:pPr>
              <w:spacing w:after="0"/>
              <w:jc w:val="both"/>
              <w:rPr>
                <w:rFonts w:ascii="Arial" w:hAnsi="Arial" w:cs="Arial"/>
              </w:rPr>
            </w:pPr>
            <w:r w:rsidRPr="007B0AAD">
              <w:rPr>
                <w:rFonts w:ascii="Arial" w:hAnsi="Arial" w:cs="Arial"/>
              </w:rPr>
              <w:t xml:space="preserve">Kraj in datum: Ljubljana, </w:t>
            </w:r>
          </w:p>
        </w:tc>
        <w:tc>
          <w:tcPr>
            <w:tcW w:w="4216" w:type="dxa"/>
          </w:tcPr>
          <w:p w14:paraId="48A66516" w14:textId="77777777" w:rsidR="00D3672C" w:rsidRPr="007B0AAD" w:rsidRDefault="00D3672C" w:rsidP="006A1551">
            <w:pPr>
              <w:spacing w:after="0"/>
              <w:jc w:val="both"/>
              <w:rPr>
                <w:rFonts w:ascii="Arial" w:hAnsi="Arial" w:cs="Arial"/>
              </w:rPr>
            </w:pPr>
            <w:r w:rsidRPr="007B0AAD">
              <w:rPr>
                <w:rFonts w:ascii="Arial" w:hAnsi="Arial" w:cs="Arial"/>
              </w:rPr>
              <w:t xml:space="preserve">Kraj in datum: Ljubljana, </w:t>
            </w:r>
          </w:p>
        </w:tc>
      </w:tr>
      <w:tr w:rsidR="00D3672C" w:rsidRPr="007B0AAD" w14:paraId="3C286A12" w14:textId="77777777" w:rsidTr="00D3672C">
        <w:tc>
          <w:tcPr>
            <w:tcW w:w="4142" w:type="dxa"/>
          </w:tcPr>
          <w:p w14:paraId="14231687" w14:textId="77777777" w:rsidR="00D3672C" w:rsidRPr="007B0AAD" w:rsidRDefault="00D3672C" w:rsidP="006A1551">
            <w:pPr>
              <w:spacing w:after="0"/>
              <w:jc w:val="both"/>
              <w:rPr>
                <w:rFonts w:ascii="Arial" w:hAnsi="Arial" w:cs="Arial"/>
              </w:rPr>
            </w:pPr>
          </w:p>
          <w:p w14:paraId="2123F54A" w14:textId="77777777" w:rsidR="00D3672C" w:rsidRPr="007B0AAD" w:rsidRDefault="00D3672C" w:rsidP="006A1551">
            <w:pPr>
              <w:spacing w:after="0"/>
              <w:jc w:val="both"/>
              <w:rPr>
                <w:rFonts w:ascii="Arial" w:hAnsi="Arial" w:cs="Arial"/>
              </w:rPr>
            </w:pPr>
            <w:r w:rsidRPr="007B0AAD">
              <w:rPr>
                <w:rFonts w:ascii="Arial" w:hAnsi="Arial" w:cs="Arial"/>
              </w:rPr>
              <w:t>Izvajalec:</w:t>
            </w:r>
          </w:p>
        </w:tc>
        <w:tc>
          <w:tcPr>
            <w:tcW w:w="4216" w:type="dxa"/>
          </w:tcPr>
          <w:p w14:paraId="7B85CCDB" w14:textId="77777777" w:rsidR="00D3672C" w:rsidRPr="007B0AAD" w:rsidRDefault="00D3672C" w:rsidP="006A1551">
            <w:pPr>
              <w:spacing w:after="0"/>
              <w:jc w:val="both"/>
              <w:rPr>
                <w:rFonts w:ascii="Arial" w:hAnsi="Arial" w:cs="Arial"/>
              </w:rPr>
            </w:pPr>
          </w:p>
          <w:p w14:paraId="5710D782" w14:textId="77777777" w:rsidR="00D3672C" w:rsidRPr="007B0AAD" w:rsidRDefault="00D3672C" w:rsidP="006A1551">
            <w:pPr>
              <w:spacing w:after="0"/>
              <w:jc w:val="both"/>
              <w:rPr>
                <w:rFonts w:ascii="Arial" w:hAnsi="Arial" w:cs="Arial"/>
              </w:rPr>
            </w:pPr>
            <w:r w:rsidRPr="007B0AAD">
              <w:rPr>
                <w:rFonts w:ascii="Arial" w:hAnsi="Arial" w:cs="Arial"/>
              </w:rPr>
              <w:t>Naročnik:</w:t>
            </w:r>
          </w:p>
        </w:tc>
      </w:tr>
      <w:tr w:rsidR="00D3672C" w:rsidRPr="007B0AAD" w14:paraId="3CAEA3C9" w14:textId="77777777" w:rsidTr="00D3672C">
        <w:tc>
          <w:tcPr>
            <w:tcW w:w="4142" w:type="dxa"/>
          </w:tcPr>
          <w:p w14:paraId="757A1831" w14:textId="3DF6CF82" w:rsidR="00D3672C" w:rsidRPr="007B0AAD" w:rsidRDefault="00D3672C" w:rsidP="006A1551">
            <w:pPr>
              <w:spacing w:after="0"/>
              <w:jc w:val="both"/>
              <w:rPr>
                <w:rFonts w:ascii="Arial" w:hAnsi="Arial" w:cs="Arial"/>
              </w:rPr>
            </w:pPr>
          </w:p>
        </w:tc>
        <w:tc>
          <w:tcPr>
            <w:tcW w:w="4216" w:type="dxa"/>
          </w:tcPr>
          <w:p w14:paraId="67FEFFF7" w14:textId="4A1D3E93" w:rsidR="00D3672C" w:rsidRPr="007B0AAD" w:rsidRDefault="000341D4" w:rsidP="006A1551">
            <w:pPr>
              <w:spacing w:after="0"/>
              <w:jc w:val="both"/>
              <w:rPr>
                <w:rFonts w:ascii="Arial" w:hAnsi="Arial" w:cs="Arial"/>
              </w:rPr>
            </w:pPr>
            <w:r w:rsidRPr="007B0AAD">
              <w:rPr>
                <w:rFonts w:ascii="Arial" w:hAnsi="Arial" w:cs="Arial"/>
              </w:rPr>
              <w:t>Študentski dom Ljubljana</w:t>
            </w:r>
          </w:p>
        </w:tc>
      </w:tr>
      <w:tr w:rsidR="00D3672C" w:rsidRPr="007B0AAD" w14:paraId="27B5413E" w14:textId="77777777" w:rsidTr="00D3672C">
        <w:tc>
          <w:tcPr>
            <w:tcW w:w="4142" w:type="dxa"/>
          </w:tcPr>
          <w:p w14:paraId="12CE35EE" w14:textId="77777777" w:rsidR="00D3672C" w:rsidRPr="007B0AAD" w:rsidRDefault="00D3672C" w:rsidP="006A1551">
            <w:pPr>
              <w:spacing w:after="0"/>
              <w:jc w:val="both"/>
              <w:rPr>
                <w:rFonts w:ascii="Arial" w:hAnsi="Arial" w:cs="Arial"/>
              </w:rPr>
            </w:pPr>
          </w:p>
          <w:p w14:paraId="0BF7B21F" w14:textId="77777777" w:rsidR="00D3672C" w:rsidRPr="007B0AAD" w:rsidRDefault="00D3672C" w:rsidP="006A1551">
            <w:pPr>
              <w:spacing w:after="0"/>
              <w:jc w:val="both"/>
              <w:rPr>
                <w:rFonts w:ascii="Arial" w:hAnsi="Arial" w:cs="Arial"/>
              </w:rPr>
            </w:pPr>
            <w:r w:rsidRPr="007B0AAD">
              <w:rPr>
                <w:rFonts w:ascii="Arial" w:hAnsi="Arial" w:cs="Arial"/>
              </w:rPr>
              <w:t>Direktor:</w:t>
            </w:r>
          </w:p>
          <w:p w14:paraId="38790DC1" w14:textId="4083709D" w:rsidR="00D3672C" w:rsidRPr="007B0AAD" w:rsidRDefault="00D3672C" w:rsidP="006A1551">
            <w:pPr>
              <w:spacing w:after="0"/>
              <w:jc w:val="both"/>
              <w:rPr>
                <w:rFonts w:ascii="Arial" w:hAnsi="Arial" w:cs="Arial"/>
              </w:rPr>
            </w:pPr>
          </w:p>
        </w:tc>
        <w:tc>
          <w:tcPr>
            <w:tcW w:w="4216" w:type="dxa"/>
          </w:tcPr>
          <w:p w14:paraId="17116B53" w14:textId="77777777" w:rsidR="00D3672C" w:rsidRPr="007B0AAD" w:rsidRDefault="00D3672C" w:rsidP="006A1551">
            <w:pPr>
              <w:spacing w:after="0"/>
              <w:jc w:val="both"/>
              <w:rPr>
                <w:rFonts w:ascii="Arial" w:hAnsi="Arial" w:cs="Arial"/>
              </w:rPr>
            </w:pPr>
          </w:p>
          <w:p w14:paraId="124F0A33" w14:textId="1A7344B9" w:rsidR="00D3672C" w:rsidRPr="007B0AAD" w:rsidRDefault="00DD3B0C" w:rsidP="006A1551">
            <w:pPr>
              <w:spacing w:after="0"/>
              <w:jc w:val="both"/>
              <w:rPr>
                <w:rFonts w:ascii="Arial" w:hAnsi="Arial" w:cs="Arial"/>
              </w:rPr>
            </w:pPr>
            <w:r w:rsidRPr="007B0AAD">
              <w:rPr>
                <w:rFonts w:ascii="Arial" w:hAnsi="Arial" w:cs="Arial"/>
              </w:rPr>
              <w:t>Direktor</w:t>
            </w:r>
            <w:r w:rsidR="000341D4" w:rsidRPr="007B0AAD">
              <w:rPr>
                <w:rFonts w:ascii="Arial" w:hAnsi="Arial" w:cs="Arial"/>
              </w:rPr>
              <w:t>ica</w:t>
            </w:r>
          </w:p>
          <w:p w14:paraId="7D46FF18" w14:textId="41C32CA7" w:rsidR="00D3672C" w:rsidRPr="007B0AAD" w:rsidRDefault="000341D4" w:rsidP="006A1551">
            <w:pPr>
              <w:spacing w:after="0"/>
              <w:jc w:val="both"/>
              <w:rPr>
                <w:rFonts w:ascii="Arial" w:hAnsi="Arial" w:cs="Arial"/>
              </w:rPr>
            </w:pPr>
            <w:r w:rsidRPr="007B0AAD">
              <w:rPr>
                <w:rFonts w:ascii="Arial" w:hAnsi="Arial" w:cs="Arial"/>
              </w:rPr>
              <w:t>Škufca Meta</w:t>
            </w:r>
          </w:p>
        </w:tc>
      </w:tr>
      <w:tr w:rsidR="00DD3B0C" w:rsidRPr="007B0AAD" w14:paraId="34010481" w14:textId="77777777" w:rsidTr="00D3672C">
        <w:tc>
          <w:tcPr>
            <w:tcW w:w="4142" w:type="dxa"/>
          </w:tcPr>
          <w:p w14:paraId="1DDFDC2D" w14:textId="77777777" w:rsidR="00DD3B0C" w:rsidRPr="007B0AAD" w:rsidRDefault="00DD3B0C" w:rsidP="006A1551">
            <w:pPr>
              <w:spacing w:after="0"/>
              <w:jc w:val="both"/>
              <w:rPr>
                <w:rFonts w:ascii="Arial" w:hAnsi="Arial" w:cs="Arial"/>
              </w:rPr>
            </w:pPr>
          </w:p>
        </w:tc>
        <w:tc>
          <w:tcPr>
            <w:tcW w:w="4216" w:type="dxa"/>
          </w:tcPr>
          <w:p w14:paraId="300E69E3" w14:textId="77777777" w:rsidR="00DD3B0C" w:rsidRPr="007B0AAD" w:rsidRDefault="00DD3B0C" w:rsidP="006A1551">
            <w:pPr>
              <w:spacing w:after="0"/>
              <w:jc w:val="both"/>
              <w:rPr>
                <w:rFonts w:ascii="Arial" w:hAnsi="Arial" w:cs="Arial"/>
              </w:rPr>
            </w:pPr>
          </w:p>
        </w:tc>
      </w:tr>
    </w:tbl>
    <w:p w14:paraId="749467D6" w14:textId="10A05C0D" w:rsidR="00A54F2D" w:rsidRPr="007B0AAD" w:rsidRDefault="00A54F2D">
      <w:pPr>
        <w:spacing w:after="0" w:line="240" w:lineRule="auto"/>
        <w:rPr>
          <w:rStyle w:val="Neenpoudarek"/>
          <w:rFonts w:ascii="Arial" w:hAnsi="Arial" w:cs="Arial"/>
          <w:b/>
          <w:color w:val="auto"/>
          <w:sz w:val="22"/>
          <w:szCs w:val="22"/>
        </w:rPr>
      </w:pPr>
    </w:p>
    <w:p w14:paraId="778E8D67" w14:textId="77777777" w:rsidR="00EE3EBE" w:rsidRPr="007B0AAD" w:rsidRDefault="00EE3EBE" w:rsidP="00321F89">
      <w:pPr>
        <w:pStyle w:val="Slog3"/>
        <w:jc w:val="left"/>
        <w:rPr>
          <w:rStyle w:val="Neenpoudarek"/>
          <w:rFonts w:ascii="Arial" w:hAnsi="Arial" w:cs="Arial"/>
          <w:i/>
          <w:iCs/>
          <w:color w:val="auto"/>
          <w:sz w:val="22"/>
          <w:szCs w:val="22"/>
        </w:rPr>
        <w:sectPr w:rsidR="00EE3EBE" w:rsidRPr="007B0AAD" w:rsidSect="00EE3EBE">
          <w:footerReference w:type="default" r:id="rId10"/>
          <w:pgSz w:w="11906" w:h="16838"/>
          <w:pgMar w:top="1418" w:right="1418" w:bottom="1418" w:left="1418" w:header="709" w:footer="709" w:gutter="0"/>
          <w:cols w:space="708"/>
          <w:docGrid w:linePitch="360"/>
        </w:sectPr>
      </w:pPr>
    </w:p>
    <w:p w14:paraId="6C893713" w14:textId="739B1580" w:rsidR="00131729" w:rsidRPr="007B0AAD" w:rsidRDefault="00321F89" w:rsidP="00321F89">
      <w:pPr>
        <w:pStyle w:val="Slog3"/>
        <w:rPr>
          <w:rStyle w:val="Neenpoudarek"/>
          <w:rFonts w:ascii="Arial" w:hAnsi="Arial" w:cs="Arial"/>
          <w:i/>
          <w:iCs/>
          <w:color w:val="auto"/>
          <w:sz w:val="22"/>
          <w:szCs w:val="22"/>
        </w:rPr>
      </w:pPr>
      <w:r w:rsidRPr="007B0AAD">
        <w:rPr>
          <w:rStyle w:val="Neenpoudarek"/>
          <w:rFonts w:ascii="Arial" w:hAnsi="Arial" w:cs="Arial"/>
          <w:i/>
          <w:iCs/>
          <w:color w:val="auto"/>
          <w:sz w:val="22"/>
          <w:szCs w:val="22"/>
        </w:rPr>
        <w:lastRenderedPageBreak/>
        <w:tab/>
      </w:r>
      <w:bookmarkStart w:id="39" w:name="_Toc491691719"/>
      <w:r w:rsidR="0013290F" w:rsidRPr="007B0AAD">
        <w:rPr>
          <w:rStyle w:val="Neenpoudarek"/>
          <w:rFonts w:ascii="Arial" w:hAnsi="Arial" w:cs="Arial"/>
          <w:i/>
          <w:iCs/>
          <w:color w:val="auto"/>
          <w:sz w:val="22"/>
          <w:szCs w:val="22"/>
        </w:rPr>
        <w:t>OVOJNICA</w:t>
      </w:r>
      <w:bookmarkEnd w:id="39"/>
    </w:p>
    <w:tbl>
      <w:tblPr>
        <w:tblW w:w="5000" w:type="pct"/>
        <w:tblInd w:w="2" w:type="dxa"/>
        <w:tblLook w:val="00A0" w:firstRow="1" w:lastRow="0" w:firstColumn="1" w:lastColumn="0" w:noHBand="0" w:noVBand="0"/>
      </w:tblPr>
      <w:tblGrid>
        <w:gridCol w:w="8158"/>
        <w:gridCol w:w="5844"/>
      </w:tblGrid>
      <w:tr w:rsidR="00131729" w:rsidRPr="007B0AAD" w14:paraId="70E217D1" w14:textId="77777777">
        <w:trPr>
          <w:trHeight w:val="2782"/>
        </w:trPr>
        <w:tc>
          <w:tcPr>
            <w:tcW w:w="2913" w:type="pct"/>
          </w:tcPr>
          <w:p w14:paraId="6712D1C8" w14:textId="77777777" w:rsidR="00131729" w:rsidRPr="007B0AAD" w:rsidRDefault="00131729" w:rsidP="006A1551">
            <w:pPr>
              <w:spacing w:after="0"/>
              <w:rPr>
                <w:rFonts w:ascii="Arial" w:hAnsi="Arial" w:cs="Arial"/>
                <w:b/>
                <w:bCs/>
                <w:color w:val="auto"/>
                <w:lang w:eastAsia="zh-CN"/>
              </w:rPr>
            </w:pPr>
            <w:r w:rsidRPr="007B0AAD">
              <w:rPr>
                <w:rFonts w:ascii="Arial" w:hAnsi="Arial" w:cs="Arial"/>
                <w:b/>
                <w:bCs/>
                <w:color w:val="auto"/>
                <w:lang w:eastAsia="zh-CN"/>
              </w:rPr>
              <w:t>POŠILJATELJ:</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0"/>
              <w:gridCol w:w="4612"/>
            </w:tblGrid>
            <w:tr w:rsidR="00131729" w:rsidRPr="007B0AAD" w14:paraId="3F43C1D8" w14:textId="77777777">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5806C57D" w14:textId="77777777" w:rsidR="00131729" w:rsidRPr="007B0AAD" w:rsidRDefault="00131729" w:rsidP="006A1551">
                  <w:pPr>
                    <w:spacing w:after="0"/>
                    <w:jc w:val="right"/>
                    <w:rPr>
                      <w:rFonts w:ascii="Arial" w:hAnsi="Arial" w:cs="Arial"/>
                      <w:color w:val="auto"/>
                      <w:lang w:eastAsia="zh-CN"/>
                    </w:rPr>
                  </w:pPr>
                  <w:r w:rsidRPr="007B0AAD">
                    <w:rPr>
                      <w:rFonts w:ascii="Arial" w:hAnsi="Arial" w:cs="Arial"/>
                      <w:color w:val="auto"/>
                      <w:lang w:eastAsia="zh-CN"/>
                    </w:rPr>
                    <w:t>Naziv:</w:t>
                  </w:r>
                </w:p>
              </w:tc>
              <w:tc>
                <w:tcPr>
                  <w:tcW w:w="4612" w:type="dxa"/>
                  <w:tcBorders>
                    <w:top w:val="single" w:sz="4" w:space="0" w:color="auto"/>
                    <w:left w:val="single" w:sz="4" w:space="0" w:color="auto"/>
                    <w:bottom w:val="single" w:sz="4" w:space="0" w:color="auto"/>
                    <w:right w:val="single" w:sz="4" w:space="0" w:color="auto"/>
                  </w:tcBorders>
                  <w:vAlign w:val="center"/>
                </w:tcPr>
                <w:p w14:paraId="16D33277" w14:textId="77777777" w:rsidR="00131729" w:rsidRPr="007B0AAD" w:rsidRDefault="00131729" w:rsidP="006A1551">
                  <w:pPr>
                    <w:spacing w:after="0"/>
                    <w:rPr>
                      <w:rFonts w:ascii="Arial" w:hAnsi="Arial" w:cs="Arial"/>
                      <w:color w:val="auto"/>
                      <w:lang w:eastAsia="zh-CN"/>
                    </w:rPr>
                  </w:pPr>
                </w:p>
              </w:tc>
            </w:tr>
            <w:tr w:rsidR="00131729" w:rsidRPr="007B0AAD" w14:paraId="57836A18" w14:textId="77777777">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2570414E" w14:textId="77777777" w:rsidR="00131729" w:rsidRPr="007B0AAD" w:rsidRDefault="00131729" w:rsidP="006A1551">
                  <w:pPr>
                    <w:spacing w:after="0"/>
                    <w:jc w:val="right"/>
                    <w:rPr>
                      <w:rFonts w:ascii="Arial" w:hAnsi="Arial" w:cs="Arial"/>
                      <w:color w:val="auto"/>
                      <w:lang w:eastAsia="zh-CN"/>
                    </w:rPr>
                  </w:pPr>
                  <w:r w:rsidRPr="007B0AAD">
                    <w:rPr>
                      <w:rFonts w:ascii="Arial" w:hAnsi="Arial" w:cs="Arial"/>
                      <w:color w:val="auto"/>
                      <w:lang w:eastAsia="zh-CN"/>
                    </w:rPr>
                    <w:t>Naslov:</w:t>
                  </w:r>
                </w:p>
              </w:tc>
              <w:tc>
                <w:tcPr>
                  <w:tcW w:w="4612" w:type="dxa"/>
                  <w:tcBorders>
                    <w:top w:val="single" w:sz="4" w:space="0" w:color="auto"/>
                    <w:left w:val="single" w:sz="4" w:space="0" w:color="auto"/>
                    <w:bottom w:val="single" w:sz="4" w:space="0" w:color="auto"/>
                    <w:right w:val="single" w:sz="4" w:space="0" w:color="auto"/>
                  </w:tcBorders>
                  <w:vAlign w:val="center"/>
                </w:tcPr>
                <w:p w14:paraId="5E860BE6" w14:textId="77777777" w:rsidR="00131729" w:rsidRPr="007B0AAD" w:rsidRDefault="00131729" w:rsidP="006A1551">
                  <w:pPr>
                    <w:spacing w:after="0"/>
                    <w:rPr>
                      <w:rFonts w:ascii="Arial" w:hAnsi="Arial" w:cs="Arial"/>
                      <w:color w:val="auto"/>
                      <w:lang w:eastAsia="zh-CN"/>
                    </w:rPr>
                  </w:pPr>
                </w:p>
              </w:tc>
            </w:tr>
            <w:tr w:rsidR="00131729" w:rsidRPr="007B0AAD" w14:paraId="0D0B2B20" w14:textId="77777777">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6789F801" w14:textId="77777777" w:rsidR="00131729" w:rsidRPr="007B0AAD" w:rsidRDefault="00131729" w:rsidP="006A1551">
                  <w:pPr>
                    <w:spacing w:after="0"/>
                    <w:jc w:val="right"/>
                    <w:rPr>
                      <w:rFonts w:ascii="Arial" w:hAnsi="Arial" w:cs="Arial"/>
                      <w:color w:val="auto"/>
                      <w:lang w:eastAsia="zh-CN"/>
                    </w:rPr>
                  </w:pPr>
                  <w:r w:rsidRPr="007B0AAD">
                    <w:rPr>
                      <w:rFonts w:ascii="Arial" w:hAnsi="Arial" w:cs="Arial"/>
                      <w:color w:val="auto"/>
                      <w:lang w:eastAsia="zh-CN"/>
                    </w:rPr>
                    <w:t>Kontaktna oseba:</w:t>
                  </w:r>
                </w:p>
              </w:tc>
              <w:tc>
                <w:tcPr>
                  <w:tcW w:w="4612" w:type="dxa"/>
                  <w:tcBorders>
                    <w:top w:val="single" w:sz="4" w:space="0" w:color="auto"/>
                    <w:left w:val="single" w:sz="4" w:space="0" w:color="auto"/>
                    <w:bottom w:val="single" w:sz="4" w:space="0" w:color="auto"/>
                    <w:right w:val="single" w:sz="4" w:space="0" w:color="auto"/>
                  </w:tcBorders>
                  <w:vAlign w:val="center"/>
                </w:tcPr>
                <w:p w14:paraId="32FC1DAC" w14:textId="77777777" w:rsidR="00131729" w:rsidRPr="007B0AAD" w:rsidRDefault="00131729" w:rsidP="006A1551">
                  <w:pPr>
                    <w:spacing w:after="0"/>
                    <w:rPr>
                      <w:rFonts w:ascii="Arial" w:hAnsi="Arial" w:cs="Arial"/>
                      <w:color w:val="auto"/>
                      <w:lang w:eastAsia="zh-CN"/>
                    </w:rPr>
                  </w:pPr>
                </w:p>
              </w:tc>
            </w:tr>
            <w:tr w:rsidR="00131729" w:rsidRPr="007B0AAD" w14:paraId="123E6718" w14:textId="77777777">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008223B9" w14:textId="77777777" w:rsidR="00131729" w:rsidRPr="007B0AAD" w:rsidRDefault="00131729" w:rsidP="006A1551">
                  <w:pPr>
                    <w:spacing w:after="0"/>
                    <w:jc w:val="right"/>
                    <w:rPr>
                      <w:rFonts w:ascii="Arial" w:hAnsi="Arial" w:cs="Arial"/>
                      <w:color w:val="auto"/>
                      <w:lang w:eastAsia="zh-CN"/>
                    </w:rPr>
                  </w:pPr>
                  <w:r w:rsidRPr="007B0AAD">
                    <w:rPr>
                      <w:rFonts w:ascii="Arial" w:hAnsi="Arial" w:cs="Arial"/>
                      <w:color w:val="auto"/>
                      <w:lang w:eastAsia="zh-CN"/>
                    </w:rPr>
                    <w:t>Telefon:</w:t>
                  </w:r>
                </w:p>
              </w:tc>
              <w:tc>
                <w:tcPr>
                  <w:tcW w:w="4612" w:type="dxa"/>
                  <w:tcBorders>
                    <w:top w:val="single" w:sz="4" w:space="0" w:color="auto"/>
                    <w:left w:val="single" w:sz="4" w:space="0" w:color="auto"/>
                    <w:bottom w:val="single" w:sz="4" w:space="0" w:color="auto"/>
                    <w:right w:val="single" w:sz="4" w:space="0" w:color="auto"/>
                  </w:tcBorders>
                  <w:vAlign w:val="center"/>
                </w:tcPr>
                <w:p w14:paraId="1BA1336C" w14:textId="77777777" w:rsidR="00131729" w:rsidRPr="007B0AAD" w:rsidRDefault="00131729" w:rsidP="006A1551">
                  <w:pPr>
                    <w:spacing w:after="0"/>
                    <w:rPr>
                      <w:rFonts w:ascii="Arial" w:hAnsi="Arial" w:cs="Arial"/>
                      <w:color w:val="auto"/>
                      <w:lang w:eastAsia="zh-CN"/>
                    </w:rPr>
                  </w:pPr>
                </w:p>
              </w:tc>
            </w:tr>
            <w:tr w:rsidR="00131729" w:rsidRPr="007B0AAD" w14:paraId="48C70350" w14:textId="77777777">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7F05ACD0" w14:textId="77777777" w:rsidR="00131729" w:rsidRPr="007B0AAD" w:rsidRDefault="00131729" w:rsidP="006A1551">
                  <w:pPr>
                    <w:spacing w:after="0"/>
                    <w:jc w:val="right"/>
                    <w:rPr>
                      <w:rFonts w:ascii="Arial" w:hAnsi="Arial" w:cs="Arial"/>
                      <w:color w:val="auto"/>
                      <w:lang w:eastAsia="zh-CN"/>
                    </w:rPr>
                  </w:pPr>
                  <w:r w:rsidRPr="007B0AAD">
                    <w:rPr>
                      <w:rFonts w:ascii="Arial" w:hAnsi="Arial" w:cs="Arial"/>
                      <w:color w:val="auto"/>
                      <w:lang w:eastAsia="zh-CN"/>
                    </w:rPr>
                    <w:t>Telefaks:</w:t>
                  </w:r>
                </w:p>
              </w:tc>
              <w:tc>
                <w:tcPr>
                  <w:tcW w:w="4612" w:type="dxa"/>
                  <w:tcBorders>
                    <w:top w:val="single" w:sz="4" w:space="0" w:color="auto"/>
                    <w:left w:val="single" w:sz="4" w:space="0" w:color="auto"/>
                    <w:bottom w:val="single" w:sz="4" w:space="0" w:color="auto"/>
                    <w:right w:val="single" w:sz="4" w:space="0" w:color="auto"/>
                  </w:tcBorders>
                  <w:vAlign w:val="center"/>
                </w:tcPr>
                <w:p w14:paraId="17C3ACC0" w14:textId="77777777" w:rsidR="00131729" w:rsidRPr="007B0AAD" w:rsidRDefault="00131729" w:rsidP="006A1551">
                  <w:pPr>
                    <w:spacing w:after="0"/>
                    <w:rPr>
                      <w:rFonts w:ascii="Arial" w:hAnsi="Arial" w:cs="Arial"/>
                      <w:color w:val="auto"/>
                      <w:lang w:eastAsia="zh-CN"/>
                    </w:rPr>
                  </w:pPr>
                </w:p>
              </w:tc>
            </w:tr>
            <w:tr w:rsidR="00131729" w:rsidRPr="007B0AAD" w14:paraId="747E3BDA" w14:textId="77777777">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15D6EB6F" w14:textId="77777777" w:rsidR="00131729" w:rsidRPr="007B0AAD" w:rsidRDefault="00131729" w:rsidP="006A1551">
                  <w:pPr>
                    <w:spacing w:after="0"/>
                    <w:jc w:val="right"/>
                    <w:rPr>
                      <w:rFonts w:ascii="Arial" w:hAnsi="Arial" w:cs="Arial"/>
                      <w:color w:val="auto"/>
                      <w:lang w:eastAsia="zh-CN"/>
                    </w:rPr>
                  </w:pPr>
                  <w:r w:rsidRPr="007B0AAD">
                    <w:rPr>
                      <w:rFonts w:ascii="Arial" w:hAnsi="Arial" w:cs="Arial"/>
                      <w:color w:val="auto"/>
                      <w:lang w:eastAsia="zh-CN"/>
                    </w:rPr>
                    <w:t>Elektronski naslov:</w:t>
                  </w:r>
                </w:p>
              </w:tc>
              <w:tc>
                <w:tcPr>
                  <w:tcW w:w="4612" w:type="dxa"/>
                  <w:tcBorders>
                    <w:top w:val="single" w:sz="4" w:space="0" w:color="auto"/>
                    <w:left w:val="single" w:sz="4" w:space="0" w:color="auto"/>
                    <w:bottom w:val="single" w:sz="4" w:space="0" w:color="auto"/>
                    <w:right w:val="single" w:sz="4" w:space="0" w:color="auto"/>
                  </w:tcBorders>
                  <w:vAlign w:val="center"/>
                </w:tcPr>
                <w:p w14:paraId="7112ACDB" w14:textId="77777777" w:rsidR="00131729" w:rsidRPr="007B0AAD" w:rsidRDefault="00131729" w:rsidP="006A1551">
                  <w:pPr>
                    <w:spacing w:after="0"/>
                    <w:rPr>
                      <w:rFonts w:ascii="Arial" w:hAnsi="Arial" w:cs="Arial"/>
                      <w:color w:val="auto"/>
                      <w:lang w:eastAsia="zh-CN"/>
                    </w:rPr>
                  </w:pPr>
                </w:p>
              </w:tc>
            </w:tr>
          </w:tbl>
          <w:p w14:paraId="29CB026C" w14:textId="77777777" w:rsidR="00131729" w:rsidRPr="007B0AAD" w:rsidRDefault="00131729" w:rsidP="006A1551">
            <w:pPr>
              <w:tabs>
                <w:tab w:val="left" w:pos="1222"/>
              </w:tabs>
              <w:spacing w:after="0"/>
              <w:rPr>
                <w:rFonts w:ascii="Arial" w:hAnsi="Arial" w:cs="Arial"/>
                <w:color w:val="auto"/>
                <w:lang w:eastAsia="zh-CN"/>
              </w:rPr>
            </w:pPr>
          </w:p>
        </w:tc>
        <w:tc>
          <w:tcPr>
            <w:tcW w:w="2087" w:type="pct"/>
          </w:tcPr>
          <w:p w14:paraId="6C28B62F" w14:textId="77777777" w:rsidR="00131729" w:rsidRPr="007B0AAD" w:rsidRDefault="00131729" w:rsidP="006A1551">
            <w:pPr>
              <w:spacing w:after="0"/>
              <w:rPr>
                <w:rFonts w:ascii="Arial" w:hAnsi="Arial" w:cs="Arial"/>
                <w:color w:val="auto"/>
                <w:lang w:eastAsia="zh-CN"/>
              </w:rPr>
            </w:pPr>
          </w:p>
        </w:tc>
      </w:tr>
      <w:tr w:rsidR="00131729" w:rsidRPr="007B0AAD" w14:paraId="454C4341" w14:textId="77777777">
        <w:tc>
          <w:tcPr>
            <w:tcW w:w="2913" w:type="pct"/>
          </w:tcPr>
          <w:p w14:paraId="2CB898C0" w14:textId="77777777" w:rsidR="00131729" w:rsidRPr="007B0AAD" w:rsidRDefault="00131729" w:rsidP="006A1551">
            <w:pPr>
              <w:spacing w:after="0"/>
              <w:rPr>
                <w:rFonts w:ascii="Arial" w:hAnsi="Arial" w:cs="Arial"/>
                <w:color w:val="auto"/>
                <w:lang w:eastAsia="zh-CN"/>
              </w:rPr>
            </w:pPr>
          </w:p>
          <w:p w14:paraId="40C8BFE9" w14:textId="77777777" w:rsidR="00131729" w:rsidRPr="007B0AAD" w:rsidRDefault="00131729" w:rsidP="006A1551">
            <w:pPr>
              <w:spacing w:after="0"/>
              <w:rPr>
                <w:rFonts w:ascii="Arial" w:hAnsi="Arial" w:cs="Arial"/>
                <w:color w:val="auto"/>
                <w:lang w:eastAsia="zh-CN"/>
              </w:rPr>
            </w:pPr>
            <w:r w:rsidRPr="007B0AAD">
              <w:rPr>
                <w:rFonts w:ascii="Segoe UI Symbol" w:eastAsia="MS Gothic" w:hAnsi="Segoe UI Symbol" w:cs="Segoe UI Symbol"/>
                <w:color w:val="auto"/>
                <w:lang w:eastAsia="zh-CN"/>
              </w:rPr>
              <w:t>☐</w:t>
            </w:r>
            <w:r w:rsidRPr="007B0AAD">
              <w:rPr>
                <w:rFonts w:ascii="Arial" w:hAnsi="Arial" w:cs="Arial"/>
                <w:color w:val="auto"/>
                <w:lang w:eastAsia="zh-CN"/>
              </w:rPr>
              <w:t xml:space="preserve"> ponudba</w:t>
            </w:r>
          </w:p>
          <w:p w14:paraId="70773664" w14:textId="77777777" w:rsidR="00131729" w:rsidRPr="007B0AAD" w:rsidRDefault="00131729" w:rsidP="006A1551">
            <w:pPr>
              <w:spacing w:after="0"/>
              <w:rPr>
                <w:rFonts w:ascii="Arial" w:hAnsi="Arial" w:cs="Arial"/>
                <w:color w:val="auto"/>
                <w:lang w:eastAsia="zh-CN"/>
              </w:rPr>
            </w:pPr>
            <w:r w:rsidRPr="007B0AAD">
              <w:rPr>
                <w:rFonts w:ascii="Segoe UI Symbol" w:eastAsia="MS Gothic" w:hAnsi="Segoe UI Symbol" w:cs="Segoe UI Symbol"/>
                <w:color w:val="auto"/>
                <w:lang w:eastAsia="zh-CN"/>
              </w:rPr>
              <w:t>☐</w:t>
            </w:r>
            <w:r w:rsidRPr="007B0AAD">
              <w:rPr>
                <w:rFonts w:ascii="Arial" w:hAnsi="Arial" w:cs="Arial"/>
                <w:color w:val="auto"/>
                <w:lang w:eastAsia="zh-CN"/>
              </w:rPr>
              <w:t xml:space="preserve"> sprememba</w:t>
            </w:r>
          </w:p>
          <w:p w14:paraId="286E97FC" w14:textId="77777777" w:rsidR="00131729" w:rsidRPr="007B0AAD" w:rsidRDefault="00131729" w:rsidP="006A1551">
            <w:pPr>
              <w:spacing w:after="0"/>
              <w:rPr>
                <w:rFonts w:ascii="Arial" w:hAnsi="Arial" w:cs="Arial"/>
                <w:color w:val="auto"/>
                <w:lang w:eastAsia="zh-CN"/>
              </w:rPr>
            </w:pPr>
            <w:r w:rsidRPr="007B0AAD">
              <w:rPr>
                <w:rFonts w:ascii="Segoe UI Symbol" w:eastAsia="MS Gothic" w:hAnsi="Segoe UI Symbol" w:cs="Segoe UI Symbol"/>
                <w:color w:val="auto"/>
                <w:lang w:eastAsia="zh-CN"/>
              </w:rPr>
              <w:t>☐</w:t>
            </w:r>
            <w:r w:rsidRPr="007B0AAD">
              <w:rPr>
                <w:rFonts w:ascii="Arial" w:hAnsi="Arial" w:cs="Arial"/>
                <w:color w:val="auto"/>
                <w:lang w:eastAsia="zh-CN"/>
              </w:rPr>
              <w:t xml:space="preserve"> umik</w:t>
            </w:r>
          </w:p>
          <w:p w14:paraId="35C9698D" w14:textId="77777777" w:rsidR="00131729" w:rsidRPr="007B0AAD" w:rsidRDefault="00131729" w:rsidP="006A1551">
            <w:pPr>
              <w:spacing w:after="0"/>
              <w:rPr>
                <w:rFonts w:ascii="Arial" w:hAnsi="Arial" w:cs="Arial"/>
                <w:color w:val="auto"/>
                <w:lang w:eastAsia="zh-CN"/>
              </w:rPr>
            </w:pPr>
          </w:p>
        </w:tc>
        <w:tc>
          <w:tcPr>
            <w:tcW w:w="2087" w:type="pct"/>
          </w:tcPr>
          <w:p w14:paraId="0AE3193F" w14:textId="77777777" w:rsidR="00131729" w:rsidRPr="007B0AAD" w:rsidRDefault="00131729" w:rsidP="006A1551">
            <w:pPr>
              <w:spacing w:after="0"/>
              <w:rPr>
                <w:rFonts w:ascii="Arial" w:hAnsi="Arial" w:cs="Arial"/>
                <w:color w:val="auto"/>
                <w:lang w:eastAsia="zh-CN"/>
              </w:rPr>
            </w:pPr>
          </w:p>
        </w:tc>
      </w:tr>
      <w:tr w:rsidR="00131729" w:rsidRPr="00B04855" w14:paraId="4E2ECB3E" w14:textId="77777777">
        <w:tc>
          <w:tcPr>
            <w:tcW w:w="2913" w:type="pct"/>
          </w:tcPr>
          <w:p w14:paraId="19BCE563" w14:textId="77777777" w:rsidR="00131729" w:rsidRPr="007B0AAD" w:rsidRDefault="00131729" w:rsidP="006A1551">
            <w:pPr>
              <w:spacing w:after="0"/>
              <w:rPr>
                <w:rFonts w:ascii="Arial" w:hAnsi="Arial" w:cs="Arial"/>
                <w:color w:val="auto"/>
                <w:lang w:eastAsia="zh-CN"/>
              </w:rPr>
            </w:pPr>
          </w:p>
          <w:p w14:paraId="7EB8D975" w14:textId="77777777" w:rsidR="00131729" w:rsidRPr="007B0AAD" w:rsidRDefault="00131729" w:rsidP="006A1551">
            <w:pPr>
              <w:spacing w:after="0"/>
              <w:rPr>
                <w:rFonts w:ascii="Arial" w:hAnsi="Arial" w:cs="Arial"/>
                <w:color w:val="auto"/>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7"/>
            </w:tblGrid>
            <w:tr w:rsidR="00131729" w:rsidRPr="007B0AAD" w14:paraId="5BB29B54" w14:textId="77777777">
              <w:tc>
                <w:tcPr>
                  <w:tcW w:w="6767" w:type="dxa"/>
                  <w:tcBorders>
                    <w:top w:val="single" w:sz="4" w:space="0" w:color="auto"/>
                    <w:left w:val="single" w:sz="4" w:space="0" w:color="auto"/>
                    <w:bottom w:val="single" w:sz="4" w:space="0" w:color="auto"/>
                    <w:right w:val="single" w:sz="4" w:space="0" w:color="auto"/>
                  </w:tcBorders>
                  <w:shd w:val="clear" w:color="auto" w:fill="F1E4F8"/>
                </w:tcPr>
                <w:p w14:paraId="147B5D2F" w14:textId="77777777" w:rsidR="00131729" w:rsidRPr="007B0AAD" w:rsidRDefault="00131729" w:rsidP="006A1551">
                  <w:pPr>
                    <w:spacing w:after="0"/>
                    <w:jc w:val="center"/>
                    <w:rPr>
                      <w:rFonts w:ascii="Arial" w:hAnsi="Arial" w:cs="Arial"/>
                      <w:b/>
                      <w:bCs/>
                      <w:color w:val="auto"/>
                      <w:lang w:eastAsia="zh-CN"/>
                    </w:rPr>
                  </w:pPr>
                  <w:r w:rsidRPr="007B0AAD">
                    <w:rPr>
                      <w:rFonts w:ascii="Arial" w:hAnsi="Arial" w:cs="Arial"/>
                      <w:b/>
                      <w:bCs/>
                      <w:color w:val="auto"/>
                      <w:lang w:eastAsia="zh-CN"/>
                    </w:rPr>
                    <w:t>!! NE ODPIRAJ – PONUDBA !!</w:t>
                  </w:r>
                </w:p>
              </w:tc>
            </w:tr>
          </w:tbl>
          <w:p w14:paraId="6DFDDBC0" w14:textId="500E6D22" w:rsidR="00131729" w:rsidRPr="007B0AAD" w:rsidRDefault="00131729" w:rsidP="006A1551">
            <w:pPr>
              <w:spacing w:after="0"/>
              <w:rPr>
                <w:rFonts w:ascii="Arial" w:hAnsi="Arial" w:cs="Arial"/>
                <w:color w:val="auto"/>
                <w:lang w:eastAsia="zh-CN"/>
              </w:rPr>
            </w:pPr>
            <w:r w:rsidRPr="007B0AAD">
              <w:rPr>
                <w:rFonts w:ascii="Arial" w:hAnsi="Arial" w:cs="Arial"/>
                <w:color w:val="auto"/>
                <w:lang w:eastAsia="zh-CN"/>
              </w:rPr>
              <w:t>Oddaja javnega naročila: »</w:t>
            </w:r>
            <w:r w:rsidR="00B433A0" w:rsidRPr="007B0AAD">
              <w:rPr>
                <w:rFonts w:ascii="Arial" w:hAnsi="Arial" w:cs="Arial"/>
                <w:color w:val="auto"/>
                <w:lang w:eastAsia="zh-CN"/>
              </w:rPr>
              <w:t>Storitve varovanja</w:t>
            </w:r>
            <w:r w:rsidRPr="007B0AAD">
              <w:rPr>
                <w:rFonts w:ascii="Arial" w:hAnsi="Arial" w:cs="Arial"/>
                <w:color w:val="auto"/>
                <w:lang w:eastAsia="zh-CN"/>
              </w:rPr>
              <w:t>«</w:t>
            </w:r>
          </w:p>
          <w:p w14:paraId="3EE446B7" w14:textId="77777777" w:rsidR="00131729" w:rsidRPr="007B0AAD" w:rsidRDefault="00131729" w:rsidP="006A1551">
            <w:pPr>
              <w:spacing w:after="0"/>
              <w:rPr>
                <w:rFonts w:ascii="Arial" w:hAnsi="Arial" w:cs="Arial"/>
                <w:color w:val="auto"/>
                <w:lang w:eastAsia="zh-CN"/>
              </w:rPr>
            </w:pPr>
          </w:p>
          <w:p w14:paraId="5679BEF5" w14:textId="77777777" w:rsidR="00131729" w:rsidRPr="007B0AAD" w:rsidRDefault="00131729" w:rsidP="006A1551">
            <w:pPr>
              <w:spacing w:after="0"/>
              <w:rPr>
                <w:rFonts w:ascii="Arial" w:hAnsi="Arial" w:cs="Arial"/>
                <w:color w:val="auto"/>
                <w:lang w:eastAsia="zh-CN"/>
              </w:rPr>
            </w:pPr>
          </w:p>
          <w:p w14:paraId="179FAD19" w14:textId="77777777" w:rsidR="00131729" w:rsidRPr="007B0AAD" w:rsidRDefault="00131729" w:rsidP="006A1551">
            <w:pPr>
              <w:spacing w:after="0"/>
              <w:rPr>
                <w:rFonts w:ascii="Arial" w:hAnsi="Arial" w:cs="Arial"/>
                <w:color w:val="auto"/>
                <w:lang w:eastAsia="zh-CN"/>
              </w:rPr>
            </w:pPr>
            <w:r w:rsidRPr="007B0AAD">
              <w:rPr>
                <w:rFonts w:ascii="Arial" w:hAnsi="Arial" w:cs="Arial"/>
                <w:color w:val="auto"/>
                <w:lang w:eastAsia="zh-CN"/>
              </w:rPr>
              <w:t>(izpolni vložišče naročnika):</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1"/>
              <w:gridCol w:w="4181"/>
            </w:tblGrid>
            <w:tr w:rsidR="00131729" w:rsidRPr="007B0AAD" w14:paraId="41B4FA0A" w14:textId="77777777">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63C067BB" w14:textId="77777777" w:rsidR="00131729" w:rsidRPr="007B0AAD" w:rsidRDefault="00131729" w:rsidP="006A1551">
                  <w:pPr>
                    <w:spacing w:after="0"/>
                    <w:jc w:val="right"/>
                    <w:rPr>
                      <w:rFonts w:ascii="Arial" w:hAnsi="Arial" w:cs="Arial"/>
                      <w:color w:val="auto"/>
                      <w:lang w:eastAsia="zh-CN"/>
                    </w:rPr>
                  </w:pPr>
                  <w:r w:rsidRPr="007B0AAD">
                    <w:rPr>
                      <w:rFonts w:ascii="Arial" w:hAnsi="Arial" w:cs="Arial"/>
                      <w:color w:val="auto"/>
                      <w:lang w:eastAsia="zh-CN"/>
                    </w:rPr>
                    <w:t>Datum prispetja:</w:t>
                  </w:r>
                </w:p>
              </w:tc>
              <w:tc>
                <w:tcPr>
                  <w:tcW w:w="4181" w:type="dxa"/>
                  <w:tcBorders>
                    <w:top w:val="single" w:sz="4" w:space="0" w:color="auto"/>
                    <w:left w:val="single" w:sz="4" w:space="0" w:color="auto"/>
                    <w:bottom w:val="single" w:sz="4" w:space="0" w:color="auto"/>
                    <w:right w:val="single" w:sz="4" w:space="0" w:color="auto"/>
                  </w:tcBorders>
                  <w:vAlign w:val="center"/>
                </w:tcPr>
                <w:p w14:paraId="67584DFE" w14:textId="77777777" w:rsidR="00131729" w:rsidRPr="007B0AAD" w:rsidRDefault="00131729" w:rsidP="006A1551">
                  <w:pPr>
                    <w:spacing w:after="0"/>
                    <w:rPr>
                      <w:rFonts w:ascii="Arial" w:hAnsi="Arial" w:cs="Arial"/>
                      <w:color w:val="auto"/>
                      <w:lang w:eastAsia="zh-CN"/>
                    </w:rPr>
                  </w:pPr>
                </w:p>
              </w:tc>
            </w:tr>
            <w:tr w:rsidR="00131729" w:rsidRPr="007B0AAD" w14:paraId="6E433136" w14:textId="77777777">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56E939A2" w14:textId="77777777" w:rsidR="00131729" w:rsidRPr="007B0AAD" w:rsidRDefault="00131729" w:rsidP="006A1551">
                  <w:pPr>
                    <w:spacing w:after="0"/>
                    <w:jc w:val="right"/>
                    <w:rPr>
                      <w:rFonts w:ascii="Arial" w:hAnsi="Arial" w:cs="Arial"/>
                      <w:color w:val="auto"/>
                      <w:lang w:eastAsia="zh-CN"/>
                    </w:rPr>
                  </w:pPr>
                  <w:r w:rsidRPr="007B0AAD">
                    <w:rPr>
                      <w:rFonts w:ascii="Arial" w:hAnsi="Arial" w:cs="Arial"/>
                      <w:color w:val="auto"/>
                      <w:lang w:eastAsia="zh-CN"/>
                    </w:rPr>
                    <w:t>Ura prispetja:</w:t>
                  </w:r>
                </w:p>
              </w:tc>
              <w:tc>
                <w:tcPr>
                  <w:tcW w:w="4181" w:type="dxa"/>
                  <w:tcBorders>
                    <w:top w:val="single" w:sz="4" w:space="0" w:color="auto"/>
                    <w:left w:val="single" w:sz="4" w:space="0" w:color="auto"/>
                    <w:bottom w:val="single" w:sz="4" w:space="0" w:color="auto"/>
                    <w:right w:val="single" w:sz="4" w:space="0" w:color="auto"/>
                  </w:tcBorders>
                  <w:vAlign w:val="center"/>
                </w:tcPr>
                <w:p w14:paraId="4C54DA30" w14:textId="77777777" w:rsidR="00131729" w:rsidRPr="007B0AAD" w:rsidRDefault="00131729" w:rsidP="006A1551">
                  <w:pPr>
                    <w:spacing w:after="0"/>
                    <w:rPr>
                      <w:rFonts w:ascii="Arial" w:hAnsi="Arial" w:cs="Arial"/>
                      <w:color w:val="auto"/>
                      <w:lang w:eastAsia="zh-CN"/>
                    </w:rPr>
                  </w:pPr>
                </w:p>
              </w:tc>
            </w:tr>
            <w:tr w:rsidR="00131729" w:rsidRPr="007B0AAD" w14:paraId="47E65536" w14:textId="77777777">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22C3D34A" w14:textId="77777777" w:rsidR="00131729" w:rsidRPr="007B0AAD" w:rsidRDefault="00131729" w:rsidP="006A1551">
                  <w:pPr>
                    <w:spacing w:after="0"/>
                    <w:jc w:val="right"/>
                    <w:rPr>
                      <w:rFonts w:ascii="Arial" w:hAnsi="Arial" w:cs="Arial"/>
                      <w:color w:val="auto"/>
                      <w:lang w:eastAsia="zh-CN"/>
                    </w:rPr>
                  </w:pPr>
                  <w:r w:rsidRPr="007B0AAD">
                    <w:rPr>
                      <w:rFonts w:ascii="Arial" w:hAnsi="Arial" w:cs="Arial"/>
                      <w:color w:val="auto"/>
                      <w:lang w:eastAsia="zh-CN"/>
                    </w:rPr>
                    <w:t>Podpis:</w:t>
                  </w:r>
                </w:p>
              </w:tc>
              <w:tc>
                <w:tcPr>
                  <w:tcW w:w="4181" w:type="dxa"/>
                  <w:tcBorders>
                    <w:top w:val="single" w:sz="4" w:space="0" w:color="auto"/>
                    <w:left w:val="single" w:sz="4" w:space="0" w:color="auto"/>
                    <w:bottom w:val="single" w:sz="4" w:space="0" w:color="auto"/>
                    <w:right w:val="single" w:sz="4" w:space="0" w:color="auto"/>
                  </w:tcBorders>
                  <w:vAlign w:val="center"/>
                </w:tcPr>
                <w:p w14:paraId="4D8D7C4C" w14:textId="77777777" w:rsidR="00131729" w:rsidRPr="007B0AAD" w:rsidRDefault="00131729" w:rsidP="006A1551">
                  <w:pPr>
                    <w:spacing w:after="0"/>
                    <w:rPr>
                      <w:rFonts w:ascii="Arial" w:hAnsi="Arial" w:cs="Arial"/>
                      <w:color w:val="auto"/>
                      <w:lang w:eastAsia="zh-CN"/>
                    </w:rPr>
                  </w:pPr>
                </w:p>
              </w:tc>
            </w:tr>
          </w:tbl>
          <w:p w14:paraId="6A5FDE25" w14:textId="77777777" w:rsidR="00131729" w:rsidRPr="007B0AAD" w:rsidRDefault="00131729" w:rsidP="006A1551">
            <w:pPr>
              <w:spacing w:after="0"/>
              <w:rPr>
                <w:rFonts w:ascii="Arial" w:hAnsi="Arial" w:cs="Arial"/>
                <w:color w:val="auto"/>
                <w:lang w:eastAsia="zh-CN"/>
              </w:rPr>
            </w:pPr>
          </w:p>
        </w:tc>
        <w:tc>
          <w:tcPr>
            <w:tcW w:w="2087" w:type="pct"/>
          </w:tcPr>
          <w:p w14:paraId="7ADA0FFF" w14:textId="77777777" w:rsidR="00131729" w:rsidRPr="007B0AAD" w:rsidRDefault="00131729" w:rsidP="006A1551">
            <w:pPr>
              <w:spacing w:after="0"/>
              <w:rPr>
                <w:rFonts w:ascii="Arial" w:hAnsi="Arial" w:cs="Arial"/>
                <w:color w:val="auto"/>
                <w:lang w:eastAsia="zh-CN"/>
              </w:rPr>
            </w:pPr>
          </w:p>
          <w:p w14:paraId="1AA4B2AF" w14:textId="77777777" w:rsidR="00131729" w:rsidRPr="007B0AAD" w:rsidRDefault="00131729" w:rsidP="006A1551">
            <w:pPr>
              <w:spacing w:after="0"/>
              <w:rPr>
                <w:rFonts w:ascii="Arial" w:hAnsi="Arial" w:cs="Arial"/>
                <w:color w:val="auto"/>
                <w:lang w:eastAsia="zh-CN"/>
              </w:rPr>
            </w:pPr>
          </w:p>
          <w:p w14:paraId="3B679F98" w14:textId="77777777" w:rsidR="00131729" w:rsidRPr="007B0AAD" w:rsidRDefault="00131729" w:rsidP="006A1551">
            <w:pPr>
              <w:spacing w:after="0"/>
              <w:rPr>
                <w:rFonts w:ascii="Arial" w:hAnsi="Arial" w:cs="Arial"/>
                <w:b/>
                <w:bCs/>
                <w:color w:val="auto"/>
                <w:lang w:eastAsia="zh-CN"/>
              </w:rPr>
            </w:pPr>
          </w:p>
          <w:p w14:paraId="116250A8" w14:textId="77777777" w:rsidR="00131729" w:rsidRPr="007B0AAD" w:rsidRDefault="00131729" w:rsidP="006A1551">
            <w:pPr>
              <w:spacing w:after="0"/>
              <w:rPr>
                <w:rFonts w:ascii="Arial" w:hAnsi="Arial" w:cs="Arial"/>
                <w:b/>
                <w:bCs/>
                <w:color w:val="auto"/>
                <w:lang w:eastAsia="zh-CN"/>
              </w:rPr>
            </w:pPr>
            <w:r w:rsidRPr="007B0AAD">
              <w:rPr>
                <w:rFonts w:ascii="Arial" w:hAnsi="Arial" w:cs="Arial"/>
                <w:b/>
                <w:bCs/>
                <w:color w:val="auto"/>
                <w:lang w:eastAsia="zh-CN"/>
              </w:rPr>
              <w:t>NASLOVNIK:</w:t>
            </w:r>
          </w:p>
          <w:p w14:paraId="03BCE69F" w14:textId="77777777" w:rsidR="00131729" w:rsidRPr="007B0AAD" w:rsidRDefault="00131729" w:rsidP="006A1551">
            <w:pPr>
              <w:spacing w:after="0"/>
              <w:rPr>
                <w:rFonts w:ascii="Arial" w:hAnsi="Arial" w:cs="Arial"/>
                <w:color w:val="auto"/>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5"/>
            </w:tblGrid>
            <w:tr w:rsidR="00131729" w:rsidRPr="00B04855" w14:paraId="3B3F61EB" w14:textId="77777777">
              <w:tc>
                <w:tcPr>
                  <w:tcW w:w="6763" w:type="dxa"/>
                  <w:tcBorders>
                    <w:top w:val="single" w:sz="4" w:space="0" w:color="auto"/>
                    <w:left w:val="single" w:sz="4" w:space="0" w:color="auto"/>
                    <w:bottom w:val="single" w:sz="4" w:space="0" w:color="auto"/>
                    <w:right w:val="single" w:sz="4" w:space="0" w:color="auto"/>
                  </w:tcBorders>
                </w:tcPr>
                <w:p w14:paraId="00E80DF9" w14:textId="12C6BF0C" w:rsidR="00A660CE" w:rsidRPr="007B0AAD" w:rsidRDefault="008759D6" w:rsidP="006A1551">
                  <w:pPr>
                    <w:spacing w:after="0"/>
                    <w:rPr>
                      <w:rFonts w:ascii="Arial" w:hAnsi="Arial" w:cs="Arial"/>
                      <w:color w:val="auto"/>
                      <w:lang w:eastAsia="zh-CN"/>
                    </w:rPr>
                  </w:pPr>
                  <w:r w:rsidRPr="007B0AAD">
                    <w:rPr>
                      <w:rFonts w:ascii="Arial" w:hAnsi="Arial" w:cs="Arial"/>
                      <w:color w:val="auto"/>
                      <w:lang w:eastAsia="zh-CN"/>
                    </w:rPr>
                    <w:t>Študentski dom Ljubljana</w:t>
                  </w:r>
                </w:p>
                <w:p w14:paraId="616CC360" w14:textId="18A9BBAF" w:rsidR="00667A1E" w:rsidRPr="007B0AAD" w:rsidRDefault="008759D6" w:rsidP="006A1551">
                  <w:pPr>
                    <w:spacing w:after="0"/>
                    <w:rPr>
                      <w:rFonts w:ascii="Arial" w:hAnsi="Arial" w:cs="Arial"/>
                      <w:color w:val="auto"/>
                      <w:lang w:eastAsia="zh-CN"/>
                    </w:rPr>
                  </w:pPr>
                  <w:r w:rsidRPr="007B0AAD">
                    <w:rPr>
                      <w:rFonts w:ascii="Arial" w:hAnsi="Arial" w:cs="Arial"/>
                      <w:color w:val="auto"/>
                      <w:lang w:eastAsia="zh-CN"/>
                    </w:rPr>
                    <w:t>Svetčeva ulica 9</w:t>
                  </w:r>
                </w:p>
                <w:p w14:paraId="24902361" w14:textId="77777777" w:rsidR="00667A1E" w:rsidRPr="007B0AAD" w:rsidRDefault="00667A1E" w:rsidP="006A1551">
                  <w:pPr>
                    <w:spacing w:after="0"/>
                    <w:rPr>
                      <w:rFonts w:ascii="Arial" w:hAnsi="Arial" w:cs="Arial"/>
                      <w:color w:val="auto"/>
                      <w:lang w:eastAsia="zh-CN"/>
                    </w:rPr>
                  </w:pPr>
                </w:p>
                <w:p w14:paraId="48A9F596" w14:textId="77777777" w:rsidR="00667A1E" w:rsidRPr="00B04855" w:rsidRDefault="00667A1E" w:rsidP="006A1551">
                  <w:pPr>
                    <w:spacing w:after="0"/>
                    <w:rPr>
                      <w:rFonts w:ascii="Arial" w:hAnsi="Arial" w:cs="Arial"/>
                      <w:color w:val="auto"/>
                      <w:lang w:eastAsia="zh-CN"/>
                    </w:rPr>
                  </w:pPr>
                  <w:r w:rsidRPr="007B0AAD">
                    <w:rPr>
                      <w:rFonts w:ascii="Arial" w:hAnsi="Arial" w:cs="Arial"/>
                      <w:color w:val="auto"/>
                      <w:lang w:eastAsia="zh-CN"/>
                    </w:rPr>
                    <w:t>1000 Ljubljana</w:t>
                  </w:r>
                </w:p>
              </w:tc>
            </w:tr>
          </w:tbl>
          <w:p w14:paraId="099C59D4" w14:textId="77777777" w:rsidR="00131729" w:rsidRPr="00B04855" w:rsidRDefault="00131729" w:rsidP="006A1551">
            <w:pPr>
              <w:spacing w:after="0"/>
              <w:rPr>
                <w:rFonts w:ascii="Arial" w:hAnsi="Arial" w:cs="Arial"/>
                <w:color w:val="auto"/>
                <w:lang w:eastAsia="zh-CN"/>
              </w:rPr>
            </w:pPr>
          </w:p>
        </w:tc>
      </w:tr>
    </w:tbl>
    <w:p w14:paraId="7437F052" w14:textId="77777777" w:rsidR="00131729" w:rsidRPr="006A1551" w:rsidRDefault="00131729" w:rsidP="006A1551">
      <w:pPr>
        <w:spacing w:after="0"/>
        <w:rPr>
          <w:rFonts w:ascii="Arial" w:hAnsi="Arial" w:cs="Arial"/>
          <w:color w:val="auto"/>
          <w:lang w:eastAsia="zh-CN"/>
        </w:rPr>
      </w:pPr>
    </w:p>
    <w:sectPr w:rsidR="00131729" w:rsidRPr="006A1551" w:rsidSect="00EE3EBE">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FFD5C6" w14:textId="77777777" w:rsidR="002935CE" w:rsidRDefault="002935CE" w:rsidP="00C75404">
      <w:pPr>
        <w:spacing w:after="0" w:line="240" w:lineRule="auto"/>
      </w:pPr>
      <w:r>
        <w:separator/>
      </w:r>
    </w:p>
  </w:endnote>
  <w:endnote w:type="continuationSeparator" w:id="0">
    <w:p w14:paraId="2A992CCC" w14:textId="77777777" w:rsidR="002935CE" w:rsidRDefault="002935CE"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Lucida Grande">
    <w:altName w:val="Arial"/>
    <w:charset w:val="00"/>
    <w:family w:val="auto"/>
    <w:pitch w:val="variable"/>
    <w:sig w:usb0="00000000" w:usb1="5000A1FF" w:usb2="00000000" w:usb3="00000000" w:csb0="000001B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Franklin Gothic Medium">
    <w:panose1 w:val="020B06030201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411CC4" w14:textId="77777777" w:rsidR="002935CE" w:rsidRDefault="002935CE">
    <w:pPr>
      <w:pStyle w:val="Noga"/>
      <w:jc w:val="center"/>
      <w:rPr>
        <w:color w:val="7030A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63B4C5" w14:textId="77777777" w:rsidR="002935CE" w:rsidRDefault="002935CE">
    <w:pPr>
      <w:pStyle w:val="Noga"/>
      <w:jc w:val="right"/>
    </w:pPr>
  </w:p>
  <w:p w14:paraId="6B1ADE4D" w14:textId="77777777" w:rsidR="002935CE" w:rsidRDefault="002935CE">
    <w:pPr>
      <w:pStyle w:val="Noga"/>
      <w:jc w:val="right"/>
      <w:rPr>
        <w:color w:val="7030A0"/>
        <w:sz w:val="16"/>
        <w:szCs w:val="16"/>
      </w:rPr>
    </w:pPr>
  </w:p>
  <w:p w14:paraId="00CF302E" w14:textId="77777777" w:rsidR="002935CE" w:rsidRPr="00261F88" w:rsidRDefault="002935CE">
    <w:pPr>
      <w:pStyle w:val="Noga"/>
      <w:tabs>
        <w:tab w:val="clear" w:pos="9072"/>
        <w:tab w:val="right" w:pos="9066"/>
      </w:tabs>
      <w:rPr>
        <w:sz w:val="20"/>
        <w:szCs w:val="20"/>
      </w:rPr>
    </w:pPr>
    <w:r>
      <w:tab/>
    </w:r>
    <w:r w:rsidRPr="00261F88">
      <w:rPr>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8849F1" w14:textId="77777777" w:rsidR="002935CE" w:rsidRDefault="002935CE" w:rsidP="00C75404">
      <w:pPr>
        <w:spacing w:after="0" w:line="240" w:lineRule="auto"/>
      </w:pPr>
      <w:r>
        <w:separator/>
      </w:r>
    </w:p>
  </w:footnote>
  <w:footnote w:type="continuationSeparator" w:id="0">
    <w:p w14:paraId="20CB9398" w14:textId="77777777" w:rsidR="002935CE" w:rsidRDefault="002935CE" w:rsidP="00C75404">
      <w:pPr>
        <w:spacing w:after="0" w:line="240" w:lineRule="auto"/>
      </w:pPr>
      <w:r>
        <w:continuationSeparator/>
      </w:r>
    </w:p>
  </w:footnote>
  <w:footnote w:id="1">
    <w:p w14:paraId="7739C9DE" w14:textId="77777777" w:rsidR="002935CE" w:rsidRDefault="002935CE">
      <w:pPr>
        <w:pStyle w:val="Sprotnaopomba-besedilo"/>
      </w:pPr>
      <w:r>
        <w:rPr>
          <w:rStyle w:val="Sprotnaopomba-sklic"/>
        </w:rPr>
        <w:footnoteRef/>
      </w:r>
      <w:r>
        <w:t xml:space="preserve"> V primeru skupne ponudbe se navedejo podatki vodilnega partnerja.</w:t>
      </w:r>
    </w:p>
  </w:footnote>
  <w:footnote w:id="2">
    <w:p w14:paraId="15FD6030" w14:textId="77777777" w:rsidR="002935CE" w:rsidRDefault="002935CE">
      <w:pPr>
        <w:pStyle w:val="Sprotnaopomba-besedilo"/>
      </w:pPr>
      <w:r>
        <w:rPr>
          <w:rStyle w:val="Sprotnaopomba-sklic"/>
        </w:rPr>
        <w:footnoteRef/>
      </w:r>
      <w:r>
        <w:t xml:space="preserve"> Ponudnik predloži za ponudnika, vsakega partnerja v skupnem nastopu in vsakega podizvajalca.</w:t>
      </w:r>
    </w:p>
  </w:footnote>
  <w:footnote w:id="3">
    <w:p w14:paraId="345FDBB1" w14:textId="77777777" w:rsidR="002935CE" w:rsidRDefault="002935CE" w:rsidP="00A727A1">
      <w:pPr>
        <w:pStyle w:val="Sprotnaopomba-besedilo"/>
      </w:pPr>
      <w:r>
        <w:rPr>
          <w:rStyle w:val="Sprotnaopomba-sklic"/>
        </w:rPr>
        <w:footnoteRef/>
      </w:r>
      <w:r>
        <w:t xml:space="preserve"> Obrazec je potrebno izpolniti le v primeru, da ponudnik nastopa s podizvajalcem. </w:t>
      </w:r>
    </w:p>
    <w:p w14:paraId="5C7BEF5D" w14:textId="77777777" w:rsidR="002935CE" w:rsidRDefault="002935CE" w:rsidP="00A727A1">
      <w:pPr>
        <w:pStyle w:val="Sprotnaopomba-besedilo"/>
      </w:pPr>
      <w:r>
        <w:t>V primeru večjega števila podizvajalcev se obrazec fotokopira.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Num14"/>
    <w:lvl w:ilvl="0">
      <w:start w:val="7"/>
      <w:numFmt w:val="bullet"/>
      <w:lvlText w:val="-"/>
      <w:lvlJc w:val="left"/>
      <w:pPr>
        <w:tabs>
          <w:tab w:val="num" w:pos="0"/>
        </w:tabs>
        <w:ind w:left="720" w:hanging="360"/>
      </w:pPr>
      <w:rPr>
        <w:rFonts w:ascii="Arial" w:hAnsi="Arial" w:cs="Arial"/>
        <w:b/>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Num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4"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5" w15:restartNumberingAfterBreak="0">
    <w:nsid w:val="00601F84"/>
    <w:multiLevelType w:val="hybridMultilevel"/>
    <w:tmpl w:val="CC440A34"/>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cs="Wingdings"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2578DA"/>
    <w:multiLevelType w:val="hybridMultilevel"/>
    <w:tmpl w:val="2AF2E7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15:restartNumberingAfterBreak="0">
    <w:nsid w:val="0B172CE6"/>
    <w:multiLevelType w:val="hybridMultilevel"/>
    <w:tmpl w:val="F2C63558"/>
    <w:lvl w:ilvl="0" w:tplc="DFD69F6A">
      <w:start w:val="9"/>
      <w:numFmt w:val="bullet"/>
      <w:lvlText w:val="-"/>
      <w:lvlJc w:val="left"/>
      <w:pPr>
        <w:ind w:left="1068" w:hanging="360"/>
      </w:pPr>
      <w:rPr>
        <w:rFonts w:ascii="Calibri" w:eastAsia="Times New Roman" w:hAnsi="Calibri" w:hint="default"/>
      </w:rPr>
    </w:lvl>
    <w:lvl w:ilvl="1" w:tplc="DFD69F6A">
      <w:start w:val="9"/>
      <w:numFmt w:val="bullet"/>
      <w:lvlText w:val="-"/>
      <w:lvlJc w:val="left"/>
      <w:pPr>
        <w:ind w:left="1788" w:hanging="360"/>
      </w:pPr>
      <w:rPr>
        <w:rFonts w:ascii="Calibri" w:eastAsia="Times New Roman" w:hAnsi="Calibri"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11" w15:restartNumberingAfterBreak="0">
    <w:nsid w:val="0C182975"/>
    <w:multiLevelType w:val="hybridMultilevel"/>
    <w:tmpl w:val="6E18F4D4"/>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3"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 w15:restartNumberingAfterBreak="0">
    <w:nsid w:val="115E03D2"/>
    <w:multiLevelType w:val="multilevel"/>
    <w:tmpl w:val="85C8B5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6" w15:restartNumberingAfterBreak="0">
    <w:nsid w:val="14194648"/>
    <w:multiLevelType w:val="multilevel"/>
    <w:tmpl w:val="FA66A218"/>
    <w:lvl w:ilvl="0">
      <w:start w:val="1"/>
      <w:numFmt w:val="lowerLetter"/>
      <w:lvlText w:val="%1)"/>
      <w:lvlJc w:val="left"/>
      <w:pPr>
        <w:ind w:left="360" w:hanging="360"/>
      </w:pPr>
    </w:lvl>
    <w:lvl w:ilvl="1">
      <w:start w:val="1"/>
      <w:numFmt w:val="lowerLetter"/>
      <w:lvlText w:val="%2."/>
      <w:lvlJc w:val="left"/>
      <w:pPr>
        <w:ind w:left="1080" w:hanging="360"/>
      </w:pPr>
      <w:rPr>
        <w:b w:val="0"/>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1B9F6902"/>
    <w:multiLevelType w:val="multilevel"/>
    <w:tmpl w:val="84CC2410"/>
    <w:lvl w:ilvl="0">
      <w:start w:val="1"/>
      <w:numFmt w:val="upperRoman"/>
      <w:lvlText w:val="%1."/>
      <w:lvlJc w:val="righ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1DF56C5B"/>
    <w:multiLevelType w:val="multilevel"/>
    <w:tmpl w:val="6B120B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2" w15:restartNumberingAfterBreak="0">
    <w:nsid w:val="21BA0B67"/>
    <w:multiLevelType w:val="hybridMultilevel"/>
    <w:tmpl w:val="993876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8FE5957"/>
    <w:multiLevelType w:val="hybridMultilevel"/>
    <w:tmpl w:val="2C924536"/>
    <w:lvl w:ilvl="0" w:tplc="80D8798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4" w15:restartNumberingAfterBreak="0">
    <w:nsid w:val="2A66423A"/>
    <w:multiLevelType w:val="hybridMultilevel"/>
    <w:tmpl w:val="E454E8C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BFA631C"/>
    <w:multiLevelType w:val="hybridMultilevel"/>
    <w:tmpl w:val="C7DE285A"/>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7" w15:restartNumberingAfterBreak="0">
    <w:nsid w:val="30880C1C"/>
    <w:multiLevelType w:val="hybridMultilevel"/>
    <w:tmpl w:val="5A1EC310"/>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2E82E5D"/>
    <w:multiLevelType w:val="hybridMultilevel"/>
    <w:tmpl w:val="B712DE74"/>
    <w:lvl w:ilvl="0" w:tplc="917A998E">
      <w:start w:val="4"/>
      <w:numFmt w:val="bullet"/>
      <w:lvlText w:val="-"/>
      <w:lvlJc w:val="left"/>
      <w:pPr>
        <w:ind w:left="720" w:hanging="360"/>
      </w:pPr>
      <w:rPr>
        <w:rFonts w:ascii="Arial Narrow" w:eastAsia="Calibri"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5151D94"/>
    <w:multiLevelType w:val="hybridMultilevel"/>
    <w:tmpl w:val="41BE6D3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35C87CCB"/>
    <w:multiLevelType w:val="hybridMultilevel"/>
    <w:tmpl w:val="4DCCF88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2" w15:restartNumberingAfterBreak="0">
    <w:nsid w:val="370E4A68"/>
    <w:multiLevelType w:val="hybridMultilevel"/>
    <w:tmpl w:val="4A06470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3"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4" w15:restartNumberingAfterBreak="0">
    <w:nsid w:val="385839E3"/>
    <w:multiLevelType w:val="hybridMultilevel"/>
    <w:tmpl w:val="9B826C30"/>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38974AB6"/>
    <w:multiLevelType w:val="hybridMultilevel"/>
    <w:tmpl w:val="C89ED11E"/>
    <w:lvl w:ilvl="0" w:tplc="04240005">
      <w:start w:val="1"/>
      <w:numFmt w:val="bullet"/>
      <w:lvlText w:val=""/>
      <w:lvlJc w:val="left"/>
      <w:pPr>
        <w:ind w:left="2136" w:hanging="360"/>
      </w:pPr>
      <w:rPr>
        <w:rFonts w:ascii="Wingdings" w:hAnsi="Wingdings" w:cs="Wingdings"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36" w15:restartNumberingAfterBreak="0">
    <w:nsid w:val="3A6F6D04"/>
    <w:multiLevelType w:val="multilevel"/>
    <w:tmpl w:val="00285040"/>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37" w15:restartNumberingAfterBreak="0">
    <w:nsid w:val="3B5B4CA6"/>
    <w:multiLevelType w:val="hybridMultilevel"/>
    <w:tmpl w:val="9B826C30"/>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9" w15:restartNumberingAfterBreak="0">
    <w:nsid w:val="44274F0D"/>
    <w:multiLevelType w:val="hybridMultilevel"/>
    <w:tmpl w:val="0AD25E64"/>
    <w:lvl w:ilvl="0" w:tplc="D6E25BD8">
      <w:start w:val="1"/>
      <w:numFmt w:val="ordinal"/>
      <w:pStyle w:val="Slog4MK"/>
      <w:lvlText w:val="4.3.%1"/>
      <w:lvlJc w:val="left"/>
      <w:pPr>
        <w:ind w:left="1451" w:hanging="360"/>
      </w:pPr>
      <w:rPr>
        <w:rFonts w:hint="default"/>
      </w:rPr>
    </w:lvl>
    <w:lvl w:ilvl="1" w:tplc="8C6ECE12">
      <w:start w:val="1"/>
      <w:numFmt w:val="lowerLetter"/>
      <w:lvlText w:val="%2)"/>
      <w:lvlJc w:val="left"/>
      <w:pPr>
        <w:ind w:left="785" w:hanging="360"/>
      </w:pPr>
      <w:rPr>
        <w:rFonts w:hint="default"/>
      </w:r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40" w15:restartNumberingAfterBreak="0">
    <w:nsid w:val="4518687A"/>
    <w:multiLevelType w:val="multilevel"/>
    <w:tmpl w:val="10E6CBB8"/>
    <w:lvl w:ilvl="0">
      <w:start w:val="1"/>
      <w:numFmt w:val="decimal"/>
      <w:lvlText w:val="%1."/>
      <w:lvlJc w:val="left"/>
      <w:pPr>
        <w:ind w:left="720" w:hanging="360"/>
      </w:pPr>
      <w:rPr>
        <w:rFonts w:hint="default"/>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pStyle w:val="LatinNaslov4"/>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452A13B2"/>
    <w:multiLevelType w:val="hybridMultilevel"/>
    <w:tmpl w:val="E01C4EAE"/>
    <w:lvl w:ilvl="0" w:tplc="EC7868BE">
      <w:start w:val="1"/>
      <w:numFmt w:val="upp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43"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4" w15:restartNumberingAfterBreak="0">
    <w:nsid w:val="4A7658AE"/>
    <w:multiLevelType w:val="hybridMultilevel"/>
    <w:tmpl w:val="8F60E66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5" w15:restartNumberingAfterBreak="0">
    <w:nsid w:val="4C620257"/>
    <w:multiLevelType w:val="hybridMultilevel"/>
    <w:tmpl w:val="F9C46BF8"/>
    <w:lvl w:ilvl="0" w:tplc="CB565B44">
      <w:start w:val="1"/>
      <w:numFmt w:val="decimal"/>
      <w:lvlText w:val="%1."/>
      <w:lvlJc w:val="left"/>
      <w:pPr>
        <w:ind w:left="720" w:hanging="360"/>
      </w:pPr>
      <w:rPr>
        <w:rFonts w:hint="default"/>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6" w15:restartNumberingAfterBreak="0">
    <w:nsid w:val="556A1D45"/>
    <w:multiLevelType w:val="multilevel"/>
    <w:tmpl w:val="BDE21B36"/>
    <w:lvl w:ilvl="0">
      <w:start w:val="1"/>
      <w:numFmt w:val="decimal"/>
      <w:pStyle w:val="Naslov1"/>
      <w:lvlText w:val="%1."/>
      <w:lvlJc w:val="left"/>
      <w:pPr>
        <w:ind w:left="720" w:hanging="360"/>
      </w:pPr>
      <w:rPr>
        <w:rFonts w:hint="default"/>
      </w:rPr>
    </w:lvl>
    <w:lvl w:ilvl="1">
      <w:start w:val="1"/>
      <w:numFmt w:val="decimal"/>
      <w:pStyle w:val="Naslov2"/>
      <w:isLgl/>
      <w:lvlText w:val="%1.%2."/>
      <w:lvlJc w:val="left"/>
      <w:pPr>
        <w:ind w:left="1080" w:hanging="72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7"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48"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9"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0" w15:restartNumberingAfterBreak="0">
    <w:nsid w:val="5AC75C30"/>
    <w:multiLevelType w:val="hybridMultilevel"/>
    <w:tmpl w:val="B610F9A2"/>
    <w:lvl w:ilvl="0" w:tplc="917A998E">
      <w:start w:val="4"/>
      <w:numFmt w:val="bullet"/>
      <w:lvlText w:val="-"/>
      <w:lvlJc w:val="left"/>
      <w:pPr>
        <w:ind w:left="720" w:hanging="360"/>
      </w:pPr>
      <w:rPr>
        <w:rFonts w:ascii="Arial Narrow" w:eastAsia="Calibri"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BDB3C09"/>
    <w:multiLevelType w:val="hybridMultilevel"/>
    <w:tmpl w:val="7FB850B2"/>
    <w:lvl w:ilvl="0" w:tplc="1CF2F110">
      <w:start w:val="1"/>
      <w:numFmt w:val="ordinal"/>
      <w:pStyle w:val="Naslov3"/>
      <w:lvlText w:val="5.3.%1"/>
      <w:lvlJc w:val="left"/>
      <w:pPr>
        <w:ind w:left="1089" w:hanging="360"/>
      </w:pPr>
      <w:rPr>
        <w:rFonts w:hint="default"/>
      </w:r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52" w15:restartNumberingAfterBreak="0">
    <w:nsid w:val="5CC25761"/>
    <w:multiLevelType w:val="multilevel"/>
    <w:tmpl w:val="2AFEAA78"/>
    <w:lvl w:ilvl="0">
      <w:start w:val="1"/>
      <w:numFmt w:val="decimal"/>
      <w:lvlText w:val="%1."/>
      <w:lvlJc w:val="left"/>
      <w:pPr>
        <w:ind w:left="720" w:hanging="360"/>
      </w:pPr>
      <w:rPr>
        <w:rFonts w:hint="default"/>
        <w:b w:val="0"/>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4" w15:restartNumberingAfterBreak="0">
    <w:nsid w:val="5EC5643A"/>
    <w:multiLevelType w:val="hybridMultilevel"/>
    <w:tmpl w:val="B2D04482"/>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EF06566"/>
    <w:multiLevelType w:val="hybridMultilevel"/>
    <w:tmpl w:val="45B47E4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6" w15:restartNumberingAfterBreak="0">
    <w:nsid w:val="60211EE6"/>
    <w:multiLevelType w:val="hybridMultilevel"/>
    <w:tmpl w:val="78E8D0E2"/>
    <w:lvl w:ilvl="0" w:tplc="75548DF2">
      <w:start w:val="3"/>
      <w:numFmt w:val="bullet"/>
      <w:lvlText w:val="-"/>
      <w:lvlJc w:val="left"/>
      <w:pPr>
        <w:ind w:left="720" w:hanging="360"/>
      </w:pPr>
      <w:rPr>
        <w:rFonts w:ascii="Calibri" w:eastAsia="Times New Roman" w:hAnsi="Calibri" w:cs="Lucida Grande" w:hint="default"/>
      </w:rPr>
    </w:lvl>
    <w:lvl w:ilvl="1" w:tplc="C2C45670">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8" w15:restartNumberingAfterBreak="0">
    <w:nsid w:val="61A664A6"/>
    <w:multiLevelType w:val="hybridMultilevel"/>
    <w:tmpl w:val="F3FA7E6C"/>
    <w:lvl w:ilvl="0" w:tplc="3986531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0"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1" w15:restartNumberingAfterBreak="0">
    <w:nsid w:val="6A3821D7"/>
    <w:multiLevelType w:val="hybridMultilevel"/>
    <w:tmpl w:val="1B1E8F66"/>
    <w:lvl w:ilvl="0" w:tplc="A7AE455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3" w15:restartNumberingAfterBreak="0">
    <w:nsid w:val="6A73064C"/>
    <w:multiLevelType w:val="hybridMultilevel"/>
    <w:tmpl w:val="0C2434AC"/>
    <w:lvl w:ilvl="0" w:tplc="9CC0E628">
      <w:numFmt w:val="bullet"/>
      <w:lvlText w:val="-"/>
      <w:lvlJc w:val="center"/>
      <w:pPr>
        <w:ind w:left="1222" w:hanging="360"/>
      </w:pPr>
      <w:rPr>
        <w:rFonts w:ascii="Times New Roman" w:eastAsia="Times New Roman" w:hAnsi="Times New Roman" w:cs="Times New Roman" w:hint="default"/>
      </w:rPr>
    </w:lvl>
    <w:lvl w:ilvl="1" w:tplc="748A6752">
      <w:start w:val="10"/>
      <w:numFmt w:val="bullet"/>
      <w:lvlText w:val="-"/>
      <w:lvlJc w:val="left"/>
      <w:pPr>
        <w:ind w:left="1942" w:hanging="360"/>
      </w:pPr>
      <w:rPr>
        <w:rFonts w:ascii="Times New Roman" w:eastAsia="Times New Roman" w:hAnsi="Times New Roman" w:cs="Times New Roman" w:hint="default"/>
      </w:rPr>
    </w:lvl>
    <w:lvl w:ilvl="2" w:tplc="1F16F6C6">
      <w:start w:val="1"/>
      <w:numFmt w:val="decimal"/>
      <w:lvlText w:val="%3."/>
      <w:lvlJc w:val="left"/>
      <w:pPr>
        <w:ind w:left="3814" w:hanging="1332"/>
      </w:pPr>
      <w:rPr>
        <w:rFonts w:hint="default"/>
      </w:rPr>
    </w:lvl>
    <w:lvl w:ilvl="3" w:tplc="0424000F" w:tentative="1">
      <w:start w:val="1"/>
      <w:numFmt w:val="decimal"/>
      <w:lvlText w:val="%4."/>
      <w:lvlJc w:val="left"/>
      <w:pPr>
        <w:ind w:left="3382" w:hanging="360"/>
      </w:pPr>
    </w:lvl>
    <w:lvl w:ilvl="4" w:tplc="04240019" w:tentative="1">
      <w:start w:val="1"/>
      <w:numFmt w:val="lowerLetter"/>
      <w:lvlText w:val="%5."/>
      <w:lvlJc w:val="left"/>
      <w:pPr>
        <w:ind w:left="4102" w:hanging="360"/>
      </w:pPr>
    </w:lvl>
    <w:lvl w:ilvl="5" w:tplc="0424001B" w:tentative="1">
      <w:start w:val="1"/>
      <w:numFmt w:val="lowerRoman"/>
      <w:lvlText w:val="%6."/>
      <w:lvlJc w:val="right"/>
      <w:pPr>
        <w:ind w:left="4822" w:hanging="180"/>
      </w:pPr>
    </w:lvl>
    <w:lvl w:ilvl="6" w:tplc="0424000F" w:tentative="1">
      <w:start w:val="1"/>
      <w:numFmt w:val="decimal"/>
      <w:lvlText w:val="%7."/>
      <w:lvlJc w:val="left"/>
      <w:pPr>
        <w:ind w:left="5542" w:hanging="360"/>
      </w:pPr>
    </w:lvl>
    <w:lvl w:ilvl="7" w:tplc="04240019" w:tentative="1">
      <w:start w:val="1"/>
      <w:numFmt w:val="lowerLetter"/>
      <w:lvlText w:val="%8."/>
      <w:lvlJc w:val="left"/>
      <w:pPr>
        <w:ind w:left="6262" w:hanging="360"/>
      </w:pPr>
    </w:lvl>
    <w:lvl w:ilvl="8" w:tplc="0424001B" w:tentative="1">
      <w:start w:val="1"/>
      <w:numFmt w:val="lowerRoman"/>
      <w:lvlText w:val="%9."/>
      <w:lvlJc w:val="right"/>
      <w:pPr>
        <w:ind w:left="6982" w:hanging="180"/>
      </w:pPr>
    </w:lvl>
  </w:abstractNum>
  <w:abstractNum w:abstractNumId="64"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5" w15:restartNumberingAfterBreak="0">
    <w:nsid w:val="72BE27F1"/>
    <w:multiLevelType w:val="multilevel"/>
    <w:tmpl w:val="EE224C34"/>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7" w15:restartNumberingAfterBreak="0">
    <w:nsid w:val="7B2457C8"/>
    <w:multiLevelType w:val="hybridMultilevel"/>
    <w:tmpl w:val="577EFBF8"/>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8" w15:restartNumberingAfterBreak="0">
    <w:nsid w:val="7C837349"/>
    <w:multiLevelType w:val="hybridMultilevel"/>
    <w:tmpl w:val="D5941A5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9" w15:restartNumberingAfterBreak="0">
    <w:nsid w:val="7EE85787"/>
    <w:multiLevelType w:val="hybridMultilevel"/>
    <w:tmpl w:val="1FAC87B6"/>
    <w:lvl w:ilvl="0" w:tplc="6D1685DE">
      <w:start w:val="1"/>
      <w:numFmt w:val="ordinal"/>
      <w:pStyle w:val="Slog4MPR"/>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abstractNum w:abstractNumId="70" w15:restartNumberingAfterBreak="0">
    <w:nsid w:val="7F7D3A82"/>
    <w:multiLevelType w:val="hybridMultilevel"/>
    <w:tmpl w:val="31DAE1FA"/>
    <w:lvl w:ilvl="0" w:tplc="3986531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7FF6603C"/>
    <w:multiLevelType w:val="hybridMultilevel"/>
    <w:tmpl w:val="99526392"/>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abstractNumId w:val="46"/>
  </w:num>
  <w:num w:numId="2">
    <w:abstractNumId w:val="33"/>
  </w:num>
  <w:num w:numId="3">
    <w:abstractNumId w:val="60"/>
  </w:num>
  <w:num w:numId="4">
    <w:abstractNumId w:val="8"/>
  </w:num>
  <w:num w:numId="5">
    <w:abstractNumId w:val="49"/>
  </w:num>
  <w:num w:numId="6">
    <w:abstractNumId w:val="66"/>
  </w:num>
  <w:num w:numId="7">
    <w:abstractNumId w:val="32"/>
  </w:num>
  <w:num w:numId="8">
    <w:abstractNumId w:val="21"/>
  </w:num>
  <w:num w:numId="9">
    <w:abstractNumId w:val="51"/>
  </w:num>
  <w:num w:numId="10">
    <w:abstractNumId w:val="57"/>
  </w:num>
  <w:num w:numId="11">
    <w:abstractNumId w:val="38"/>
  </w:num>
  <w:num w:numId="12">
    <w:abstractNumId w:val="55"/>
  </w:num>
  <w:num w:numId="13">
    <w:abstractNumId w:val="23"/>
  </w:num>
  <w:num w:numId="14">
    <w:abstractNumId w:val="47"/>
  </w:num>
  <w:num w:numId="15">
    <w:abstractNumId w:val="48"/>
  </w:num>
  <w:num w:numId="16">
    <w:abstractNumId w:val="59"/>
  </w:num>
  <w:num w:numId="17">
    <w:abstractNumId w:val="30"/>
  </w:num>
  <w:num w:numId="18">
    <w:abstractNumId w:val="68"/>
  </w:num>
  <w:num w:numId="19">
    <w:abstractNumId w:val="71"/>
  </w:num>
  <w:num w:numId="20">
    <w:abstractNumId w:val="5"/>
  </w:num>
  <w:num w:numId="21">
    <w:abstractNumId w:val="15"/>
  </w:num>
  <w:num w:numId="22">
    <w:abstractNumId w:val="31"/>
  </w:num>
  <w:num w:numId="23">
    <w:abstractNumId w:val="34"/>
  </w:num>
  <w:num w:numId="24">
    <w:abstractNumId w:val="62"/>
  </w:num>
  <w:num w:numId="25">
    <w:abstractNumId w:val="64"/>
  </w:num>
  <w:num w:numId="26">
    <w:abstractNumId w:val="18"/>
  </w:num>
  <w:num w:numId="27">
    <w:abstractNumId w:val="53"/>
  </w:num>
  <w:num w:numId="28">
    <w:abstractNumId w:val="69"/>
  </w:num>
  <w:num w:numId="29">
    <w:abstractNumId w:val="20"/>
  </w:num>
  <w:num w:numId="30">
    <w:abstractNumId w:val="10"/>
  </w:num>
  <w:num w:numId="31">
    <w:abstractNumId w:val="13"/>
  </w:num>
  <w:num w:numId="32">
    <w:abstractNumId w:val="42"/>
  </w:num>
  <w:num w:numId="33">
    <w:abstractNumId w:val="26"/>
  </w:num>
  <w:num w:numId="34">
    <w:abstractNumId w:val="12"/>
  </w:num>
  <w:num w:numId="35">
    <w:abstractNumId w:val="43"/>
  </w:num>
  <w:num w:numId="36">
    <w:abstractNumId w:val="6"/>
  </w:num>
  <w:num w:numId="37">
    <w:abstractNumId w:val="45"/>
  </w:num>
  <w:num w:numId="38">
    <w:abstractNumId w:val="7"/>
  </w:num>
  <w:num w:numId="39">
    <w:abstractNumId w:val="39"/>
  </w:num>
  <w:num w:numId="40">
    <w:abstractNumId w:val="69"/>
    <w:lvlOverride w:ilvl="0">
      <w:startOverride w:val="1"/>
    </w:lvlOverride>
  </w:num>
  <w:num w:numId="41">
    <w:abstractNumId w:val="40"/>
  </w:num>
  <w:num w:numId="42">
    <w:abstractNumId w:val="56"/>
  </w:num>
  <w:num w:numId="43">
    <w:abstractNumId w:val="61"/>
  </w:num>
  <w:num w:numId="44">
    <w:abstractNumId w:val="17"/>
  </w:num>
  <w:num w:numId="45">
    <w:abstractNumId w:val="65"/>
  </w:num>
  <w:num w:numId="46">
    <w:abstractNumId w:val="25"/>
  </w:num>
  <w:num w:numId="47">
    <w:abstractNumId w:val="9"/>
  </w:num>
  <w:num w:numId="48">
    <w:abstractNumId w:val="28"/>
  </w:num>
  <w:num w:numId="49">
    <w:abstractNumId w:val="50"/>
  </w:num>
  <w:num w:numId="50">
    <w:abstractNumId w:val="29"/>
  </w:num>
  <w:num w:numId="51">
    <w:abstractNumId w:val="35"/>
  </w:num>
  <w:num w:numId="52">
    <w:abstractNumId w:val="22"/>
  </w:num>
  <w:num w:numId="53">
    <w:abstractNumId w:val="27"/>
  </w:num>
  <w:num w:numId="54">
    <w:abstractNumId w:val="24"/>
  </w:num>
  <w:num w:numId="55">
    <w:abstractNumId w:val="54"/>
  </w:num>
  <w:num w:numId="56">
    <w:abstractNumId w:val="11"/>
  </w:num>
  <w:num w:numId="57">
    <w:abstractNumId w:val="41"/>
  </w:num>
  <w:num w:numId="58">
    <w:abstractNumId w:val="16"/>
  </w:num>
  <w:num w:numId="59">
    <w:abstractNumId w:val="14"/>
  </w:num>
  <w:num w:numId="60">
    <w:abstractNumId w:val="44"/>
  </w:num>
  <w:num w:numId="61">
    <w:abstractNumId w:val="36"/>
  </w:num>
  <w:num w:numId="62">
    <w:abstractNumId w:val="19"/>
  </w:num>
  <w:num w:numId="63">
    <w:abstractNumId w:val="58"/>
  </w:num>
  <w:num w:numId="64">
    <w:abstractNumId w:val="70"/>
  </w:num>
  <w:num w:numId="65">
    <w:abstractNumId w:val="52"/>
  </w:num>
  <w:num w:numId="66">
    <w:abstractNumId w:val="37"/>
  </w:num>
  <w:num w:numId="67">
    <w:abstractNumId w:val="67"/>
  </w:num>
  <w:num w:numId="68">
    <w:abstractNumId w:val="6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52F9"/>
    <w:rsid w:val="00000AC8"/>
    <w:rsid w:val="00000AEA"/>
    <w:rsid w:val="00005D5B"/>
    <w:rsid w:val="0001240C"/>
    <w:rsid w:val="00012D74"/>
    <w:rsid w:val="0001339A"/>
    <w:rsid w:val="00013864"/>
    <w:rsid w:val="00013EC9"/>
    <w:rsid w:val="00016446"/>
    <w:rsid w:val="00017FE7"/>
    <w:rsid w:val="00021244"/>
    <w:rsid w:val="00021B38"/>
    <w:rsid w:val="00022CF9"/>
    <w:rsid w:val="00023B5E"/>
    <w:rsid w:val="00024CC8"/>
    <w:rsid w:val="00025577"/>
    <w:rsid w:val="00026F70"/>
    <w:rsid w:val="0002793D"/>
    <w:rsid w:val="00033795"/>
    <w:rsid w:val="000341D4"/>
    <w:rsid w:val="000343AC"/>
    <w:rsid w:val="000347E2"/>
    <w:rsid w:val="00040782"/>
    <w:rsid w:val="000417CB"/>
    <w:rsid w:val="000422E0"/>
    <w:rsid w:val="00042490"/>
    <w:rsid w:val="00044232"/>
    <w:rsid w:val="0004477F"/>
    <w:rsid w:val="00045793"/>
    <w:rsid w:val="000520C6"/>
    <w:rsid w:val="00053278"/>
    <w:rsid w:val="000552CB"/>
    <w:rsid w:val="0006089F"/>
    <w:rsid w:val="00061AEE"/>
    <w:rsid w:val="00061D43"/>
    <w:rsid w:val="000620C4"/>
    <w:rsid w:val="000643B2"/>
    <w:rsid w:val="00064C16"/>
    <w:rsid w:val="0006501C"/>
    <w:rsid w:val="00065C02"/>
    <w:rsid w:val="00066CAC"/>
    <w:rsid w:val="00071934"/>
    <w:rsid w:val="00072B18"/>
    <w:rsid w:val="00075EB5"/>
    <w:rsid w:val="0007698B"/>
    <w:rsid w:val="00076DC6"/>
    <w:rsid w:val="00077AB2"/>
    <w:rsid w:val="00077ECC"/>
    <w:rsid w:val="0008181A"/>
    <w:rsid w:val="000819D8"/>
    <w:rsid w:val="00082431"/>
    <w:rsid w:val="0008420B"/>
    <w:rsid w:val="000914A2"/>
    <w:rsid w:val="00092E75"/>
    <w:rsid w:val="00093F1B"/>
    <w:rsid w:val="000A01B3"/>
    <w:rsid w:val="000A1C3C"/>
    <w:rsid w:val="000A33C8"/>
    <w:rsid w:val="000A37CE"/>
    <w:rsid w:val="000A4251"/>
    <w:rsid w:val="000A43FE"/>
    <w:rsid w:val="000A4EC3"/>
    <w:rsid w:val="000B7F09"/>
    <w:rsid w:val="000C0646"/>
    <w:rsid w:val="000C17DF"/>
    <w:rsid w:val="000C2225"/>
    <w:rsid w:val="000C4C10"/>
    <w:rsid w:val="000C7872"/>
    <w:rsid w:val="000C7A09"/>
    <w:rsid w:val="000D2A42"/>
    <w:rsid w:val="000D30EA"/>
    <w:rsid w:val="000D7B82"/>
    <w:rsid w:val="000D7BFF"/>
    <w:rsid w:val="000E251D"/>
    <w:rsid w:val="000E67E2"/>
    <w:rsid w:val="000F01DB"/>
    <w:rsid w:val="000F18C5"/>
    <w:rsid w:val="000F4509"/>
    <w:rsid w:val="000F4778"/>
    <w:rsid w:val="000F49B7"/>
    <w:rsid w:val="000F6618"/>
    <w:rsid w:val="0010600D"/>
    <w:rsid w:val="00110244"/>
    <w:rsid w:val="00114ACA"/>
    <w:rsid w:val="001160A7"/>
    <w:rsid w:val="0012441E"/>
    <w:rsid w:val="001262C8"/>
    <w:rsid w:val="00126B55"/>
    <w:rsid w:val="00126DFE"/>
    <w:rsid w:val="001304EB"/>
    <w:rsid w:val="00130FB3"/>
    <w:rsid w:val="00131729"/>
    <w:rsid w:val="0013290F"/>
    <w:rsid w:val="00132BF9"/>
    <w:rsid w:val="001367A6"/>
    <w:rsid w:val="0014475D"/>
    <w:rsid w:val="001452A7"/>
    <w:rsid w:val="00145627"/>
    <w:rsid w:val="001465D3"/>
    <w:rsid w:val="00146685"/>
    <w:rsid w:val="0015003C"/>
    <w:rsid w:val="00150A38"/>
    <w:rsid w:val="001521A1"/>
    <w:rsid w:val="00152FE2"/>
    <w:rsid w:val="00153891"/>
    <w:rsid w:val="00153E9D"/>
    <w:rsid w:val="00156BC6"/>
    <w:rsid w:val="001603D5"/>
    <w:rsid w:val="00162ECB"/>
    <w:rsid w:val="001642DB"/>
    <w:rsid w:val="00165C3E"/>
    <w:rsid w:val="0016649F"/>
    <w:rsid w:val="00166980"/>
    <w:rsid w:val="00170C80"/>
    <w:rsid w:val="00170DDD"/>
    <w:rsid w:val="00171ADB"/>
    <w:rsid w:val="00173182"/>
    <w:rsid w:val="00174AA8"/>
    <w:rsid w:val="00181412"/>
    <w:rsid w:val="00181987"/>
    <w:rsid w:val="00182D9A"/>
    <w:rsid w:val="00183E15"/>
    <w:rsid w:val="00184740"/>
    <w:rsid w:val="001858CB"/>
    <w:rsid w:val="00191778"/>
    <w:rsid w:val="0019337E"/>
    <w:rsid w:val="0019483C"/>
    <w:rsid w:val="001A051E"/>
    <w:rsid w:val="001A29B8"/>
    <w:rsid w:val="001A492F"/>
    <w:rsid w:val="001A5888"/>
    <w:rsid w:val="001A73A4"/>
    <w:rsid w:val="001B1E21"/>
    <w:rsid w:val="001B2621"/>
    <w:rsid w:val="001B34EF"/>
    <w:rsid w:val="001B4DEE"/>
    <w:rsid w:val="001B6070"/>
    <w:rsid w:val="001B6BDA"/>
    <w:rsid w:val="001B717E"/>
    <w:rsid w:val="001C0756"/>
    <w:rsid w:val="001C0AED"/>
    <w:rsid w:val="001C0B76"/>
    <w:rsid w:val="001C0FC5"/>
    <w:rsid w:val="001C1ACC"/>
    <w:rsid w:val="001C30E2"/>
    <w:rsid w:val="001C5E99"/>
    <w:rsid w:val="001C6E2F"/>
    <w:rsid w:val="001C718C"/>
    <w:rsid w:val="001C7DAB"/>
    <w:rsid w:val="001D0A0C"/>
    <w:rsid w:val="001D42DF"/>
    <w:rsid w:val="001E0E40"/>
    <w:rsid w:val="001E2027"/>
    <w:rsid w:val="001E3B06"/>
    <w:rsid w:val="001E5D50"/>
    <w:rsid w:val="001E5FF3"/>
    <w:rsid w:val="001E66B1"/>
    <w:rsid w:val="001E6F22"/>
    <w:rsid w:val="001F1A1B"/>
    <w:rsid w:val="001F4184"/>
    <w:rsid w:val="001F6757"/>
    <w:rsid w:val="001F74D5"/>
    <w:rsid w:val="001F76F4"/>
    <w:rsid w:val="002012C0"/>
    <w:rsid w:val="00202093"/>
    <w:rsid w:val="00203869"/>
    <w:rsid w:val="00204638"/>
    <w:rsid w:val="002121ED"/>
    <w:rsid w:val="002135AF"/>
    <w:rsid w:val="002241AF"/>
    <w:rsid w:val="00226D5B"/>
    <w:rsid w:val="0023442F"/>
    <w:rsid w:val="002347A5"/>
    <w:rsid w:val="002374D2"/>
    <w:rsid w:val="002379B8"/>
    <w:rsid w:val="00240E04"/>
    <w:rsid w:val="0024122B"/>
    <w:rsid w:val="00243BB3"/>
    <w:rsid w:val="00250C72"/>
    <w:rsid w:val="00251F8C"/>
    <w:rsid w:val="002527FE"/>
    <w:rsid w:val="00252EAD"/>
    <w:rsid w:val="00254243"/>
    <w:rsid w:val="0025425A"/>
    <w:rsid w:val="00254626"/>
    <w:rsid w:val="00256E03"/>
    <w:rsid w:val="00257B05"/>
    <w:rsid w:val="00257FA5"/>
    <w:rsid w:val="002619AA"/>
    <w:rsid w:val="002619D1"/>
    <w:rsid w:val="00261F88"/>
    <w:rsid w:val="002678E0"/>
    <w:rsid w:val="0027496D"/>
    <w:rsid w:val="002753C6"/>
    <w:rsid w:val="00275E28"/>
    <w:rsid w:val="00276353"/>
    <w:rsid w:val="002768F0"/>
    <w:rsid w:val="00276A2A"/>
    <w:rsid w:val="00277136"/>
    <w:rsid w:val="00277C08"/>
    <w:rsid w:val="0028051F"/>
    <w:rsid w:val="002815C1"/>
    <w:rsid w:val="00282C5D"/>
    <w:rsid w:val="002860C3"/>
    <w:rsid w:val="002865D5"/>
    <w:rsid w:val="00292DC6"/>
    <w:rsid w:val="002935CE"/>
    <w:rsid w:val="002947E3"/>
    <w:rsid w:val="00295372"/>
    <w:rsid w:val="00295EB4"/>
    <w:rsid w:val="00296FAA"/>
    <w:rsid w:val="002A1F52"/>
    <w:rsid w:val="002A5928"/>
    <w:rsid w:val="002A6B84"/>
    <w:rsid w:val="002B5FB4"/>
    <w:rsid w:val="002B60EB"/>
    <w:rsid w:val="002C1291"/>
    <w:rsid w:val="002C49FB"/>
    <w:rsid w:val="002C5260"/>
    <w:rsid w:val="002C52DE"/>
    <w:rsid w:val="002C6535"/>
    <w:rsid w:val="002C762D"/>
    <w:rsid w:val="002D21DD"/>
    <w:rsid w:val="002D66D9"/>
    <w:rsid w:val="002D6AC7"/>
    <w:rsid w:val="002E04CC"/>
    <w:rsid w:val="002E05A1"/>
    <w:rsid w:val="002E088A"/>
    <w:rsid w:val="002E1DC9"/>
    <w:rsid w:val="002E7456"/>
    <w:rsid w:val="002E76A5"/>
    <w:rsid w:val="002E7BEA"/>
    <w:rsid w:val="002F08F9"/>
    <w:rsid w:val="002F12FE"/>
    <w:rsid w:val="002F1A1E"/>
    <w:rsid w:val="002F2983"/>
    <w:rsid w:val="002F2F7B"/>
    <w:rsid w:val="002F2FE4"/>
    <w:rsid w:val="002F399B"/>
    <w:rsid w:val="002F51EC"/>
    <w:rsid w:val="002F7062"/>
    <w:rsid w:val="003001F9"/>
    <w:rsid w:val="003008A3"/>
    <w:rsid w:val="003033F2"/>
    <w:rsid w:val="00307EE8"/>
    <w:rsid w:val="00310045"/>
    <w:rsid w:val="003105D2"/>
    <w:rsid w:val="00311351"/>
    <w:rsid w:val="003117EB"/>
    <w:rsid w:val="003216BE"/>
    <w:rsid w:val="00321F89"/>
    <w:rsid w:val="0032206E"/>
    <w:rsid w:val="0032288B"/>
    <w:rsid w:val="00325B06"/>
    <w:rsid w:val="003263DC"/>
    <w:rsid w:val="003316D2"/>
    <w:rsid w:val="0033301E"/>
    <w:rsid w:val="00334A2B"/>
    <w:rsid w:val="00334A97"/>
    <w:rsid w:val="003355C6"/>
    <w:rsid w:val="003365C6"/>
    <w:rsid w:val="00337147"/>
    <w:rsid w:val="00340933"/>
    <w:rsid w:val="00350B34"/>
    <w:rsid w:val="00351AC2"/>
    <w:rsid w:val="00355644"/>
    <w:rsid w:val="00356EA9"/>
    <w:rsid w:val="00361493"/>
    <w:rsid w:val="00361496"/>
    <w:rsid w:val="0036253E"/>
    <w:rsid w:val="00364346"/>
    <w:rsid w:val="0036518C"/>
    <w:rsid w:val="00365465"/>
    <w:rsid w:val="0036687A"/>
    <w:rsid w:val="00366C0D"/>
    <w:rsid w:val="00367C82"/>
    <w:rsid w:val="00370F90"/>
    <w:rsid w:val="003743ED"/>
    <w:rsid w:val="00383AD3"/>
    <w:rsid w:val="00384114"/>
    <w:rsid w:val="00386794"/>
    <w:rsid w:val="00386EC5"/>
    <w:rsid w:val="00390F7B"/>
    <w:rsid w:val="00397424"/>
    <w:rsid w:val="003A4921"/>
    <w:rsid w:val="003A4C0B"/>
    <w:rsid w:val="003A7696"/>
    <w:rsid w:val="003B4C9F"/>
    <w:rsid w:val="003B6235"/>
    <w:rsid w:val="003C0A8E"/>
    <w:rsid w:val="003C1CB3"/>
    <w:rsid w:val="003C2E4E"/>
    <w:rsid w:val="003C516F"/>
    <w:rsid w:val="003C52A4"/>
    <w:rsid w:val="003C6162"/>
    <w:rsid w:val="003C6461"/>
    <w:rsid w:val="003D1589"/>
    <w:rsid w:val="003D2B29"/>
    <w:rsid w:val="003D379F"/>
    <w:rsid w:val="003D60C2"/>
    <w:rsid w:val="003D72F5"/>
    <w:rsid w:val="003D7561"/>
    <w:rsid w:val="003E2AAA"/>
    <w:rsid w:val="003E6980"/>
    <w:rsid w:val="003E7FF1"/>
    <w:rsid w:val="003F0FB7"/>
    <w:rsid w:val="003F18BC"/>
    <w:rsid w:val="003F1E65"/>
    <w:rsid w:val="004023DC"/>
    <w:rsid w:val="00406829"/>
    <w:rsid w:val="00406913"/>
    <w:rsid w:val="00406CD2"/>
    <w:rsid w:val="0041244C"/>
    <w:rsid w:val="00415E82"/>
    <w:rsid w:val="0041644F"/>
    <w:rsid w:val="00416963"/>
    <w:rsid w:val="00420368"/>
    <w:rsid w:val="00421558"/>
    <w:rsid w:val="0042222F"/>
    <w:rsid w:val="00423283"/>
    <w:rsid w:val="00423979"/>
    <w:rsid w:val="004240C1"/>
    <w:rsid w:val="00425C8F"/>
    <w:rsid w:val="00426A41"/>
    <w:rsid w:val="00430227"/>
    <w:rsid w:val="004303B2"/>
    <w:rsid w:val="0043175A"/>
    <w:rsid w:val="00433150"/>
    <w:rsid w:val="00435BBB"/>
    <w:rsid w:val="004414BE"/>
    <w:rsid w:val="00442F98"/>
    <w:rsid w:val="00442FEC"/>
    <w:rsid w:val="00443BF1"/>
    <w:rsid w:val="004445C6"/>
    <w:rsid w:val="00444EF4"/>
    <w:rsid w:val="00445936"/>
    <w:rsid w:val="00447D3F"/>
    <w:rsid w:val="00453F84"/>
    <w:rsid w:val="00456399"/>
    <w:rsid w:val="00457198"/>
    <w:rsid w:val="00457254"/>
    <w:rsid w:val="00457468"/>
    <w:rsid w:val="004579E6"/>
    <w:rsid w:val="00457BF6"/>
    <w:rsid w:val="00463A46"/>
    <w:rsid w:val="00463C52"/>
    <w:rsid w:val="00465390"/>
    <w:rsid w:val="00471672"/>
    <w:rsid w:val="00471F16"/>
    <w:rsid w:val="00473830"/>
    <w:rsid w:val="00475B1A"/>
    <w:rsid w:val="004761D3"/>
    <w:rsid w:val="00476A17"/>
    <w:rsid w:val="00481EA2"/>
    <w:rsid w:val="00483B2A"/>
    <w:rsid w:val="004846FF"/>
    <w:rsid w:val="00486850"/>
    <w:rsid w:val="00492D6D"/>
    <w:rsid w:val="004938B2"/>
    <w:rsid w:val="00495A7D"/>
    <w:rsid w:val="0049691D"/>
    <w:rsid w:val="004A0090"/>
    <w:rsid w:val="004A2C87"/>
    <w:rsid w:val="004A30DA"/>
    <w:rsid w:val="004A7042"/>
    <w:rsid w:val="004A72A1"/>
    <w:rsid w:val="004B02E3"/>
    <w:rsid w:val="004B1394"/>
    <w:rsid w:val="004B1903"/>
    <w:rsid w:val="004B37C2"/>
    <w:rsid w:val="004B62C1"/>
    <w:rsid w:val="004B66AC"/>
    <w:rsid w:val="004B730A"/>
    <w:rsid w:val="004C28BF"/>
    <w:rsid w:val="004C5B72"/>
    <w:rsid w:val="004C7802"/>
    <w:rsid w:val="004D0BCB"/>
    <w:rsid w:val="004D2998"/>
    <w:rsid w:val="004D2B1A"/>
    <w:rsid w:val="004D368E"/>
    <w:rsid w:val="004D372C"/>
    <w:rsid w:val="004D5647"/>
    <w:rsid w:val="004E0F62"/>
    <w:rsid w:val="004E15CC"/>
    <w:rsid w:val="004E3BCB"/>
    <w:rsid w:val="004E432D"/>
    <w:rsid w:val="004E6E39"/>
    <w:rsid w:val="004E7F20"/>
    <w:rsid w:val="004F3840"/>
    <w:rsid w:val="004F55C6"/>
    <w:rsid w:val="004F5988"/>
    <w:rsid w:val="004F716D"/>
    <w:rsid w:val="00500107"/>
    <w:rsid w:val="00500297"/>
    <w:rsid w:val="0050038F"/>
    <w:rsid w:val="00500879"/>
    <w:rsid w:val="00500FED"/>
    <w:rsid w:val="00501046"/>
    <w:rsid w:val="0050238A"/>
    <w:rsid w:val="00502EBF"/>
    <w:rsid w:val="00507BDB"/>
    <w:rsid w:val="00511D99"/>
    <w:rsid w:val="005143B4"/>
    <w:rsid w:val="00515959"/>
    <w:rsid w:val="005206F6"/>
    <w:rsid w:val="005224C2"/>
    <w:rsid w:val="0052253F"/>
    <w:rsid w:val="00527222"/>
    <w:rsid w:val="00527F96"/>
    <w:rsid w:val="005310DA"/>
    <w:rsid w:val="005336FB"/>
    <w:rsid w:val="00533BBE"/>
    <w:rsid w:val="005367B7"/>
    <w:rsid w:val="005372F5"/>
    <w:rsid w:val="0054034A"/>
    <w:rsid w:val="00542606"/>
    <w:rsid w:val="005436C4"/>
    <w:rsid w:val="00545A7F"/>
    <w:rsid w:val="00547A45"/>
    <w:rsid w:val="00547C25"/>
    <w:rsid w:val="005505EB"/>
    <w:rsid w:val="00557384"/>
    <w:rsid w:val="005709B0"/>
    <w:rsid w:val="005743DE"/>
    <w:rsid w:val="0057477B"/>
    <w:rsid w:val="00574CF0"/>
    <w:rsid w:val="0057691E"/>
    <w:rsid w:val="00581EF6"/>
    <w:rsid w:val="0058269D"/>
    <w:rsid w:val="00582E5C"/>
    <w:rsid w:val="00583361"/>
    <w:rsid w:val="00584083"/>
    <w:rsid w:val="00591B4C"/>
    <w:rsid w:val="00596B2B"/>
    <w:rsid w:val="005972AC"/>
    <w:rsid w:val="0059745F"/>
    <w:rsid w:val="005A3609"/>
    <w:rsid w:val="005A3E1E"/>
    <w:rsid w:val="005B0E13"/>
    <w:rsid w:val="005B102A"/>
    <w:rsid w:val="005B675D"/>
    <w:rsid w:val="005B73E6"/>
    <w:rsid w:val="005B7ABB"/>
    <w:rsid w:val="005C0E9E"/>
    <w:rsid w:val="005C1C12"/>
    <w:rsid w:val="005C2899"/>
    <w:rsid w:val="005C37D8"/>
    <w:rsid w:val="005C3A77"/>
    <w:rsid w:val="005C4D86"/>
    <w:rsid w:val="005C5616"/>
    <w:rsid w:val="005D057E"/>
    <w:rsid w:val="005D1017"/>
    <w:rsid w:val="005D17AD"/>
    <w:rsid w:val="005D3072"/>
    <w:rsid w:val="005D3FB9"/>
    <w:rsid w:val="005D4343"/>
    <w:rsid w:val="005D6B7B"/>
    <w:rsid w:val="005D6C25"/>
    <w:rsid w:val="005D743E"/>
    <w:rsid w:val="005E0AFC"/>
    <w:rsid w:val="005E3248"/>
    <w:rsid w:val="005E77FA"/>
    <w:rsid w:val="005E7C6F"/>
    <w:rsid w:val="005F0A42"/>
    <w:rsid w:val="005F0AAB"/>
    <w:rsid w:val="005F1E2F"/>
    <w:rsid w:val="005F2897"/>
    <w:rsid w:val="005F3491"/>
    <w:rsid w:val="005F4F44"/>
    <w:rsid w:val="005F6D79"/>
    <w:rsid w:val="005F7548"/>
    <w:rsid w:val="005F7C89"/>
    <w:rsid w:val="005F7FC7"/>
    <w:rsid w:val="00600A26"/>
    <w:rsid w:val="006025F5"/>
    <w:rsid w:val="00602904"/>
    <w:rsid w:val="0060776C"/>
    <w:rsid w:val="00611404"/>
    <w:rsid w:val="00611624"/>
    <w:rsid w:val="00613DAB"/>
    <w:rsid w:val="00613FA4"/>
    <w:rsid w:val="00621C29"/>
    <w:rsid w:val="00625205"/>
    <w:rsid w:val="00625D7F"/>
    <w:rsid w:val="00630909"/>
    <w:rsid w:val="006327CC"/>
    <w:rsid w:val="006333D8"/>
    <w:rsid w:val="00633A13"/>
    <w:rsid w:val="00634CE1"/>
    <w:rsid w:val="00635B07"/>
    <w:rsid w:val="00635BDA"/>
    <w:rsid w:val="006362B3"/>
    <w:rsid w:val="00642EBC"/>
    <w:rsid w:val="00643A84"/>
    <w:rsid w:val="006505AE"/>
    <w:rsid w:val="00650A4C"/>
    <w:rsid w:val="006523C5"/>
    <w:rsid w:val="006527AA"/>
    <w:rsid w:val="00653298"/>
    <w:rsid w:val="006535ED"/>
    <w:rsid w:val="00655CAA"/>
    <w:rsid w:val="00656E3B"/>
    <w:rsid w:val="0066104C"/>
    <w:rsid w:val="00662270"/>
    <w:rsid w:val="00667A1E"/>
    <w:rsid w:val="006718CE"/>
    <w:rsid w:val="00672BFD"/>
    <w:rsid w:val="00673313"/>
    <w:rsid w:val="006750E4"/>
    <w:rsid w:val="00676D19"/>
    <w:rsid w:val="006804A0"/>
    <w:rsid w:val="00680AC4"/>
    <w:rsid w:val="006841C4"/>
    <w:rsid w:val="00684A3A"/>
    <w:rsid w:val="00686392"/>
    <w:rsid w:val="00686A78"/>
    <w:rsid w:val="00687BEB"/>
    <w:rsid w:val="00690A0B"/>
    <w:rsid w:val="006919C6"/>
    <w:rsid w:val="006922C3"/>
    <w:rsid w:val="00692701"/>
    <w:rsid w:val="006938AF"/>
    <w:rsid w:val="00693B01"/>
    <w:rsid w:val="00695626"/>
    <w:rsid w:val="00696753"/>
    <w:rsid w:val="00697C9F"/>
    <w:rsid w:val="006A1551"/>
    <w:rsid w:val="006A5F12"/>
    <w:rsid w:val="006A7C9D"/>
    <w:rsid w:val="006B2F85"/>
    <w:rsid w:val="006B35EC"/>
    <w:rsid w:val="006B4165"/>
    <w:rsid w:val="006B5961"/>
    <w:rsid w:val="006C0C9B"/>
    <w:rsid w:val="006C0DD7"/>
    <w:rsid w:val="006C17A8"/>
    <w:rsid w:val="006C27D8"/>
    <w:rsid w:val="006C47D6"/>
    <w:rsid w:val="006C49A9"/>
    <w:rsid w:val="006C5FCD"/>
    <w:rsid w:val="006D1430"/>
    <w:rsid w:val="006D249E"/>
    <w:rsid w:val="006D6196"/>
    <w:rsid w:val="006D665F"/>
    <w:rsid w:val="006D75A2"/>
    <w:rsid w:val="006E01F3"/>
    <w:rsid w:val="006E1D0A"/>
    <w:rsid w:val="006E1F4B"/>
    <w:rsid w:val="006E3A17"/>
    <w:rsid w:val="006E566F"/>
    <w:rsid w:val="006F0B2B"/>
    <w:rsid w:val="006F0F77"/>
    <w:rsid w:val="006F231E"/>
    <w:rsid w:val="006F2DC6"/>
    <w:rsid w:val="006F3D88"/>
    <w:rsid w:val="006F4387"/>
    <w:rsid w:val="006F70F2"/>
    <w:rsid w:val="00700C85"/>
    <w:rsid w:val="00702BBB"/>
    <w:rsid w:val="0070526B"/>
    <w:rsid w:val="00705A45"/>
    <w:rsid w:val="00707D89"/>
    <w:rsid w:val="00707FFE"/>
    <w:rsid w:val="00710881"/>
    <w:rsid w:val="00711272"/>
    <w:rsid w:val="007152C7"/>
    <w:rsid w:val="00716D37"/>
    <w:rsid w:val="00716ECF"/>
    <w:rsid w:val="007176F4"/>
    <w:rsid w:val="00722159"/>
    <w:rsid w:val="00722388"/>
    <w:rsid w:val="007235C0"/>
    <w:rsid w:val="00724F8C"/>
    <w:rsid w:val="00725E53"/>
    <w:rsid w:val="00726205"/>
    <w:rsid w:val="0072745B"/>
    <w:rsid w:val="0072784F"/>
    <w:rsid w:val="00730AEC"/>
    <w:rsid w:val="007316E9"/>
    <w:rsid w:val="007343AF"/>
    <w:rsid w:val="007346FD"/>
    <w:rsid w:val="007350AF"/>
    <w:rsid w:val="00735D13"/>
    <w:rsid w:val="00736271"/>
    <w:rsid w:val="0073704D"/>
    <w:rsid w:val="007418CE"/>
    <w:rsid w:val="00742951"/>
    <w:rsid w:val="007447F5"/>
    <w:rsid w:val="007458E0"/>
    <w:rsid w:val="00745BA1"/>
    <w:rsid w:val="007461A0"/>
    <w:rsid w:val="007472C0"/>
    <w:rsid w:val="00750CCB"/>
    <w:rsid w:val="007526B7"/>
    <w:rsid w:val="00755503"/>
    <w:rsid w:val="00755B44"/>
    <w:rsid w:val="0075640F"/>
    <w:rsid w:val="00760469"/>
    <w:rsid w:val="00762023"/>
    <w:rsid w:val="00762677"/>
    <w:rsid w:val="0076471C"/>
    <w:rsid w:val="0077157E"/>
    <w:rsid w:val="00773410"/>
    <w:rsid w:val="00773A51"/>
    <w:rsid w:val="00774366"/>
    <w:rsid w:val="00776998"/>
    <w:rsid w:val="00777061"/>
    <w:rsid w:val="00780B08"/>
    <w:rsid w:val="00781AC1"/>
    <w:rsid w:val="00781ECE"/>
    <w:rsid w:val="00783EEE"/>
    <w:rsid w:val="007844B6"/>
    <w:rsid w:val="00785EC5"/>
    <w:rsid w:val="00791AD1"/>
    <w:rsid w:val="007950EF"/>
    <w:rsid w:val="00796E22"/>
    <w:rsid w:val="00797322"/>
    <w:rsid w:val="007A0007"/>
    <w:rsid w:val="007A0373"/>
    <w:rsid w:val="007A27B9"/>
    <w:rsid w:val="007A308E"/>
    <w:rsid w:val="007A3139"/>
    <w:rsid w:val="007A3521"/>
    <w:rsid w:val="007A426C"/>
    <w:rsid w:val="007A48F1"/>
    <w:rsid w:val="007A5DBF"/>
    <w:rsid w:val="007B0AAD"/>
    <w:rsid w:val="007B397A"/>
    <w:rsid w:val="007C04C8"/>
    <w:rsid w:val="007C150D"/>
    <w:rsid w:val="007C2604"/>
    <w:rsid w:val="007C2B6C"/>
    <w:rsid w:val="007C7308"/>
    <w:rsid w:val="007D15F3"/>
    <w:rsid w:val="007D2760"/>
    <w:rsid w:val="007D2D2C"/>
    <w:rsid w:val="007D3F58"/>
    <w:rsid w:val="007D7831"/>
    <w:rsid w:val="007D7B4A"/>
    <w:rsid w:val="007E061A"/>
    <w:rsid w:val="007E1FDF"/>
    <w:rsid w:val="007E2796"/>
    <w:rsid w:val="007E45BF"/>
    <w:rsid w:val="007E659B"/>
    <w:rsid w:val="007E759C"/>
    <w:rsid w:val="007E787E"/>
    <w:rsid w:val="007F0279"/>
    <w:rsid w:val="007F155F"/>
    <w:rsid w:val="007F2697"/>
    <w:rsid w:val="007F2F29"/>
    <w:rsid w:val="007F3AAA"/>
    <w:rsid w:val="007F4933"/>
    <w:rsid w:val="007F4E72"/>
    <w:rsid w:val="007F52F9"/>
    <w:rsid w:val="007F7F62"/>
    <w:rsid w:val="00800097"/>
    <w:rsid w:val="00802224"/>
    <w:rsid w:val="00803216"/>
    <w:rsid w:val="0080518C"/>
    <w:rsid w:val="0080594D"/>
    <w:rsid w:val="00806AC9"/>
    <w:rsid w:val="00814C6D"/>
    <w:rsid w:val="00817422"/>
    <w:rsid w:val="0082040C"/>
    <w:rsid w:val="00821737"/>
    <w:rsid w:val="008237C1"/>
    <w:rsid w:val="008242E5"/>
    <w:rsid w:val="00824652"/>
    <w:rsid w:val="008257E8"/>
    <w:rsid w:val="00826DF6"/>
    <w:rsid w:val="0083009B"/>
    <w:rsid w:val="00831C12"/>
    <w:rsid w:val="00833108"/>
    <w:rsid w:val="00834C1A"/>
    <w:rsid w:val="00836136"/>
    <w:rsid w:val="00836541"/>
    <w:rsid w:val="00836F20"/>
    <w:rsid w:val="00837498"/>
    <w:rsid w:val="00837BC5"/>
    <w:rsid w:val="00842A30"/>
    <w:rsid w:val="00845092"/>
    <w:rsid w:val="00845344"/>
    <w:rsid w:val="008453F5"/>
    <w:rsid w:val="00845597"/>
    <w:rsid w:val="008509A2"/>
    <w:rsid w:val="00854EE3"/>
    <w:rsid w:val="008557D3"/>
    <w:rsid w:val="0086199B"/>
    <w:rsid w:val="00863F3F"/>
    <w:rsid w:val="00864355"/>
    <w:rsid w:val="0086470E"/>
    <w:rsid w:val="00864DE7"/>
    <w:rsid w:val="0086588D"/>
    <w:rsid w:val="00865D50"/>
    <w:rsid w:val="0086697B"/>
    <w:rsid w:val="00871A24"/>
    <w:rsid w:val="0087331C"/>
    <w:rsid w:val="00873CF5"/>
    <w:rsid w:val="00874048"/>
    <w:rsid w:val="00875478"/>
    <w:rsid w:val="00875504"/>
    <w:rsid w:val="008759D6"/>
    <w:rsid w:val="008768B5"/>
    <w:rsid w:val="00883E7D"/>
    <w:rsid w:val="008854E4"/>
    <w:rsid w:val="00886C53"/>
    <w:rsid w:val="008873CA"/>
    <w:rsid w:val="00892C43"/>
    <w:rsid w:val="00892DAA"/>
    <w:rsid w:val="00894FE9"/>
    <w:rsid w:val="00895438"/>
    <w:rsid w:val="008A04B8"/>
    <w:rsid w:val="008A0D89"/>
    <w:rsid w:val="008A29BE"/>
    <w:rsid w:val="008A2AF3"/>
    <w:rsid w:val="008A5FBB"/>
    <w:rsid w:val="008B02A7"/>
    <w:rsid w:val="008B1FBB"/>
    <w:rsid w:val="008B271C"/>
    <w:rsid w:val="008B3718"/>
    <w:rsid w:val="008B3BB6"/>
    <w:rsid w:val="008B4715"/>
    <w:rsid w:val="008B496A"/>
    <w:rsid w:val="008B4AF0"/>
    <w:rsid w:val="008B590A"/>
    <w:rsid w:val="008B6A53"/>
    <w:rsid w:val="008C0654"/>
    <w:rsid w:val="008C56F1"/>
    <w:rsid w:val="008C7D1D"/>
    <w:rsid w:val="008D074A"/>
    <w:rsid w:val="008D2200"/>
    <w:rsid w:val="008D2381"/>
    <w:rsid w:val="008D6A34"/>
    <w:rsid w:val="008D732E"/>
    <w:rsid w:val="008E0775"/>
    <w:rsid w:val="008E09B1"/>
    <w:rsid w:val="008E1370"/>
    <w:rsid w:val="008E1F65"/>
    <w:rsid w:val="008E54B8"/>
    <w:rsid w:val="008E6227"/>
    <w:rsid w:val="008E6A75"/>
    <w:rsid w:val="008F0F9F"/>
    <w:rsid w:val="008F2129"/>
    <w:rsid w:val="008F2906"/>
    <w:rsid w:val="008F4FA7"/>
    <w:rsid w:val="008F56D8"/>
    <w:rsid w:val="008F61BA"/>
    <w:rsid w:val="008F6965"/>
    <w:rsid w:val="00904B37"/>
    <w:rsid w:val="0090645E"/>
    <w:rsid w:val="00906762"/>
    <w:rsid w:val="00906C52"/>
    <w:rsid w:val="00906CA1"/>
    <w:rsid w:val="00907B11"/>
    <w:rsid w:val="00910340"/>
    <w:rsid w:val="009108DF"/>
    <w:rsid w:val="0091149C"/>
    <w:rsid w:val="00911986"/>
    <w:rsid w:val="00913131"/>
    <w:rsid w:val="00913A44"/>
    <w:rsid w:val="0091621E"/>
    <w:rsid w:val="00916B38"/>
    <w:rsid w:val="00916B65"/>
    <w:rsid w:val="0092185F"/>
    <w:rsid w:val="0092265E"/>
    <w:rsid w:val="00924052"/>
    <w:rsid w:val="00924B38"/>
    <w:rsid w:val="0092520E"/>
    <w:rsid w:val="00925651"/>
    <w:rsid w:val="00925851"/>
    <w:rsid w:val="00927BD6"/>
    <w:rsid w:val="00927F0F"/>
    <w:rsid w:val="00931597"/>
    <w:rsid w:val="00931814"/>
    <w:rsid w:val="00931E45"/>
    <w:rsid w:val="00932E70"/>
    <w:rsid w:val="009338BD"/>
    <w:rsid w:val="00933992"/>
    <w:rsid w:val="00934027"/>
    <w:rsid w:val="0093703E"/>
    <w:rsid w:val="00937533"/>
    <w:rsid w:val="00937A9E"/>
    <w:rsid w:val="00937F60"/>
    <w:rsid w:val="00942091"/>
    <w:rsid w:val="009429AB"/>
    <w:rsid w:val="0094579B"/>
    <w:rsid w:val="00946CFE"/>
    <w:rsid w:val="009477AC"/>
    <w:rsid w:val="0095034E"/>
    <w:rsid w:val="00950697"/>
    <w:rsid w:val="0095287F"/>
    <w:rsid w:val="00953D5A"/>
    <w:rsid w:val="00955D7A"/>
    <w:rsid w:val="0095784D"/>
    <w:rsid w:val="009614C2"/>
    <w:rsid w:val="0096348F"/>
    <w:rsid w:val="0096640E"/>
    <w:rsid w:val="00966817"/>
    <w:rsid w:val="00966DC5"/>
    <w:rsid w:val="00966EFF"/>
    <w:rsid w:val="00967B2F"/>
    <w:rsid w:val="00967EC8"/>
    <w:rsid w:val="00971542"/>
    <w:rsid w:val="0097200A"/>
    <w:rsid w:val="009729AA"/>
    <w:rsid w:val="00972B5F"/>
    <w:rsid w:val="009730CC"/>
    <w:rsid w:val="00973CB1"/>
    <w:rsid w:val="009759C8"/>
    <w:rsid w:val="009800B4"/>
    <w:rsid w:val="00981343"/>
    <w:rsid w:val="00985BD0"/>
    <w:rsid w:val="009875BA"/>
    <w:rsid w:val="00990541"/>
    <w:rsid w:val="009922BC"/>
    <w:rsid w:val="009949E7"/>
    <w:rsid w:val="00996997"/>
    <w:rsid w:val="009971C2"/>
    <w:rsid w:val="009A0BF7"/>
    <w:rsid w:val="009A2985"/>
    <w:rsid w:val="009A2AF0"/>
    <w:rsid w:val="009A492C"/>
    <w:rsid w:val="009A64DF"/>
    <w:rsid w:val="009A653E"/>
    <w:rsid w:val="009A760C"/>
    <w:rsid w:val="009A762E"/>
    <w:rsid w:val="009B0714"/>
    <w:rsid w:val="009B0C6B"/>
    <w:rsid w:val="009B167A"/>
    <w:rsid w:val="009B74FF"/>
    <w:rsid w:val="009B75ED"/>
    <w:rsid w:val="009C130F"/>
    <w:rsid w:val="009C1C4E"/>
    <w:rsid w:val="009C268B"/>
    <w:rsid w:val="009C2AA6"/>
    <w:rsid w:val="009C4E0E"/>
    <w:rsid w:val="009C77FE"/>
    <w:rsid w:val="009D153F"/>
    <w:rsid w:val="009D415F"/>
    <w:rsid w:val="009D4E51"/>
    <w:rsid w:val="009D5268"/>
    <w:rsid w:val="009E118E"/>
    <w:rsid w:val="009E5513"/>
    <w:rsid w:val="009E623C"/>
    <w:rsid w:val="009E76E9"/>
    <w:rsid w:val="009E79EF"/>
    <w:rsid w:val="009F1E88"/>
    <w:rsid w:val="009F2427"/>
    <w:rsid w:val="009F2D5A"/>
    <w:rsid w:val="009F3D82"/>
    <w:rsid w:val="009F45D3"/>
    <w:rsid w:val="009F5298"/>
    <w:rsid w:val="009F6A27"/>
    <w:rsid w:val="009F6A9B"/>
    <w:rsid w:val="00A00EF9"/>
    <w:rsid w:val="00A0181F"/>
    <w:rsid w:val="00A0713D"/>
    <w:rsid w:val="00A10BC8"/>
    <w:rsid w:val="00A119C7"/>
    <w:rsid w:val="00A13F05"/>
    <w:rsid w:val="00A1598D"/>
    <w:rsid w:val="00A15F2E"/>
    <w:rsid w:val="00A1636A"/>
    <w:rsid w:val="00A169F7"/>
    <w:rsid w:val="00A21064"/>
    <w:rsid w:val="00A2465F"/>
    <w:rsid w:val="00A2497C"/>
    <w:rsid w:val="00A24BF5"/>
    <w:rsid w:val="00A25AA9"/>
    <w:rsid w:val="00A26796"/>
    <w:rsid w:val="00A27DE4"/>
    <w:rsid w:val="00A30EE5"/>
    <w:rsid w:val="00A31EBF"/>
    <w:rsid w:val="00A3331D"/>
    <w:rsid w:val="00A35653"/>
    <w:rsid w:val="00A36685"/>
    <w:rsid w:val="00A37B2D"/>
    <w:rsid w:val="00A40D43"/>
    <w:rsid w:val="00A448D1"/>
    <w:rsid w:val="00A46D5A"/>
    <w:rsid w:val="00A524C5"/>
    <w:rsid w:val="00A53B99"/>
    <w:rsid w:val="00A54F2D"/>
    <w:rsid w:val="00A56140"/>
    <w:rsid w:val="00A56449"/>
    <w:rsid w:val="00A57E34"/>
    <w:rsid w:val="00A605F3"/>
    <w:rsid w:val="00A61E4A"/>
    <w:rsid w:val="00A626AD"/>
    <w:rsid w:val="00A65916"/>
    <w:rsid w:val="00A659BD"/>
    <w:rsid w:val="00A660CE"/>
    <w:rsid w:val="00A66E6D"/>
    <w:rsid w:val="00A70C2B"/>
    <w:rsid w:val="00A70C38"/>
    <w:rsid w:val="00A727A1"/>
    <w:rsid w:val="00A72A1A"/>
    <w:rsid w:val="00A72E8C"/>
    <w:rsid w:val="00A7320E"/>
    <w:rsid w:val="00A74955"/>
    <w:rsid w:val="00A75E5D"/>
    <w:rsid w:val="00A769CF"/>
    <w:rsid w:val="00A80C9E"/>
    <w:rsid w:val="00A82105"/>
    <w:rsid w:val="00A833B7"/>
    <w:rsid w:val="00A83711"/>
    <w:rsid w:val="00A83FA7"/>
    <w:rsid w:val="00A858EC"/>
    <w:rsid w:val="00A859D0"/>
    <w:rsid w:val="00A86225"/>
    <w:rsid w:val="00A86361"/>
    <w:rsid w:val="00A867C1"/>
    <w:rsid w:val="00A86981"/>
    <w:rsid w:val="00A874B8"/>
    <w:rsid w:val="00A87B09"/>
    <w:rsid w:val="00A87CB5"/>
    <w:rsid w:val="00A911AF"/>
    <w:rsid w:val="00A96526"/>
    <w:rsid w:val="00A9683A"/>
    <w:rsid w:val="00A973AC"/>
    <w:rsid w:val="00A97813"/>
    <w:rsid w:val="00AA3AA5"/>
    <w:rsid w:val="00AA4670"/>
    <w:rsid w:val="00AA5B02"/>
    <w:rsid w:val="00AA66A7"/>
    <w:rsid w:val="00AA76F1"/>
    <w:rsid w:val="00AB053C"/>
    <w:rsid w:val="00AB466D"/>
    <w:rsid w:val="00AB6853"/>
    <w:rsid w:val="00AC0B06"/>
    <w:rsid w:val="00AC2873"/>
    <w:rsid w:val="00AC6B87"/>
    <w:rsid w:val="00AC7145"/>
    <w:rsid w:val="00AD2CE3"/>
    <w:rsid w:val="00AD39E5"/>
    <w:rsid w:val="00AD4221"/>
    <w:rsid w:val="00AD4A57"/>
    <w:rsid w:val="00AD51AB"/>
    <w:rsid w:val="00AD5CCA"/>
    <w:rsid w:val="00AE1B0F"/>
    <w:rsid w:val="00AE2019"/>
    <w:rsid w:val="00AE30CC"/>
    <w:rsid w:val="00AE3297"/>
    <w:rsid w:val="00AE3DC9"/>
    <w:rsid w:val="00AE55BD"/>
    <w:rsid w:val="00AF09EF"/>
    <w:rsid w:val="00AF1855"/>
    <w:rsid w:val="00AF4EC9"/>
    <w:rsid w:val="00AF5CBE"/>
    <w:rsid w:val="00AF65B5"/>
    <w:rsid w:val="00AF7489"/>
    <w:rsid w:val="00B0136B"/>
    <w:rsid w:val="00B013AA"/>
    <w:rsid w:val="00B0304D"/>
    <w:rsid w:val="00B04855"/>
    <w:rsid w:val="00B04899"/>
    <w:rsid w:val="00B0720C"/>
    <w:rsid w:val="00B10093"/>
    <w:rsid w:val="00B128B0"/>
    <w:rsid w:val="00B14D77"/>
    <w:rsid w:val="00B22AD2"/>
    <w:rsid w:val="00B2320F"/>
    <w:rsid w:val="00B25478"/>
    <w:rsid w:val="00B25E11"/>
    <w:rsid w:val="00B260A6"/>
    <w:rsid w:val="00B30117"/>
    <w:rsid w:val="00B30EE9"/>
    <w:rsid w:val="00B31573"/>
    <w:rsid w:val="00B32515"/>
    <w:rsid w:val="00B34C91"/>
    <w:rsid w:val="00B369C3"/>
    <w:rsid w:val="00B42899"/>
    <w:rsid w:val="00B43110"/>
    <w:rsid w:val="00B433A0"/>
    <w:rsid w:val="00B43CCF"/>
    <w:rsid w:val="00B46562"/>
    <w:rsid w:val="00B4771A"/>
    <w:rsid w:val="00B4794B"/>
    <w:rsid w:val="00B47DEC"/>
    <w:rsid w:val="00B51FE2"/>
    <w:rsid w:val="00B5427F"/>
    <w:rsid w:val="00B56720"/>
    <w:rsid w:val="00B56EE0"/>
    <w:rsid w:val="00B5763A"/>
    <w:rsid w:val="00B60CF5"/>
    <w:rsid w:val="00B61DF2"/>
    <w:rsid w:val="00B62253"/>
    <w:rsid w:val="00B64D91"/>
    <w:rsid w:val="00B64F7C"/>
    <w:rsid w:val="00B65BC2"/>
    <w:rsid w:val="00B738FA"/>
    <w:rsid w:val="00B75048"/>
    <w:rsid w:val="00B800E6"/>
    <w:rsid w:val="00B80D85"/>
    <w:rsid w:val="00B82AB0"/>
    <w:rsid w:val="00B855FB"/>
    <w:rsid w:val="00B9107D"/>
    <w:rsid w:val="00B91B51"/>
    <w:rsid w:val="00B9269F"/>
    <w:rsid w:val="00B9315A"/>
    <w:rsid w:val="00B97A8E"/>
    <w:rsid w:val="00B97D7C"/>
    <w:rsid w:val="00BA162F"/>
    <w:rsid w:val="00BA1DA3"/>
    <w:rsid w:val="00BA29B8"/>
    <w:rsid w:val="00BA2F15"/>
    <w:rsid w:val="00BA3C22"/>
    <w:rsid w:val="00BA4B78"/>
    <w:rsid w:val="00BA5BB9"/>
    <w:rsid w:val="00BA600C"/>
    <w:rsid w:val="00BA738E"/>
    <w:rsid w:val="00BB0853"/>
    <w:rsid w:val="00BC22BA"/>
    <w:rsid w:val="00BC29C7"/>
    <w:rsid w:val="00BC2D47"/>
    <w:rsid w:val="00BC2EC0"/>
    <w:rsid w:val="00BC3324"/>
    <w:rsid w:val="00BC3836"/>
    <w:rsid w:val="00BC3C11"/>
    <w:rsid w:val="00BC5DA3"/>
    <w:rsid w:val="00BD0A82"/>
    <w:rsid w:val="00BD0F86"/>
    <w:rsid w:val="00BD30A1"/>
    <w:rsid w:val="00BD48EB"/>
    <w:rsid w:val="00BD6400"/>
    <w:rsid w:val="00BE2A61"/>
    <w:rsid w:val="00BE65FE"/>
    <w:rsid w:val="00BE7107"/>
    <w:rsid w:val="00BF364C"/>
    <w:rsid w:val="00BF3D68"/>
    <w:rsid w:val="00BF4147"/>
    <w:rsid w:val="00BF4831"/>
    <w:rsid w:val="00BF6146"/>
    <w:rsid w:val="00BF68A2"/>
    <w:rsid w:val="00C116BA"/>
    <w:rsid w:val="00C14483"/>
    <w:rsid w:val="00C16744"/>
    <w:rsid w:val="00C17FE2"/>
    <w:rsid w:val="00C22669"/>
    <w:rsid w:val="00C2292B"/>
    <w:rsid w:val="00C230B2"/>
    <w:rsid w:val="00C237CF"/>
    <w:rsid w:val="00C25E3D"/>
    <w:rsid w:val="00C27689"/>
    <w:rsid w:val="00C3743F"/>
    <w:rsid w:val="00C4004E"/>
    <w:rsid w:val="00C40E93"/>
    <w:rsid w:val="00C44015"/>
    <w:rsid w:val="00C44B7E"/>
    <w:rsid w:val="00C44DF6"/>
    <w:rsid w:val="00C4550E"/>
    <w:rsid w:val="00C47C33"/>
    <w:rsid w:val="00C50251"/>
    <w:rsid w:val="00C5201D"/>
    <w:rsid w:val="00C533F0"/>
    <w:rsid w:val="00C5458B"/>
    <w:rsid w:val="00C55A07"/>
    <w:rsid w:val="00C55EE1"/>
    <w:rsid w:val="00C5787D"/>
    <w:rsid w:val="00C57B47"/>
    <w:rsid w:val="00C57BEF"/>
    <w:rsid w:val="00C60620"/>
    <w:rsid w:val="00C612AF"/>
    <w:rsid w:val="00C616D4"/>
    <w:rsid w:val="00C61B17"/>
    <w:rsid w:val="00C628B4"/>
    <w:rsid w:val="00C63716"/>
    <w:rsid w:val="00C732B9"/>
    <w:rsid w:val="00C74E60"/>
    <w:rsid w:val="00C75404"/>
    <w:rsid w:val="00C769C3"/>
    <w:rsid w:val="00C76A5F"/>
    <w:rsid w:val="00C80261"/>
    <w:rsid w:val="00C81FE1"/>
    <w:rsid w:val="00C83E2A"/>
    <w:rsid w:val="00C84E2B"/>
    <w:rsid w:val="00C85314"/>
    <w:rsid w:val="00C85C6D"/>
    <w:rsid w:val="00C86282"/>
    <w:rsid w:val="00C875A7"/>
    <w:rsid w:val="00C87A29"/>
    <w:rsid w:val="00C9057E"/>
    <w:rsid w:val="00C9130C"/>
    <w:rsid w:val="00C933AD"/>
    <w:rsid w:val="00C9434F"/>
    <w:rsid w:val="00C9775E"/>
    <w:rsid w:val="00C97D93"/>
    <w:rsid w:val="00CA2DC8"/>
    <w:rsid w:val="00CA4165"/>
    <w:rsid w:val="00CA6BB8"/>
    <w:rsid w:val="00CA76E3"/>
    <w:rsid w:val="00CB0B3C"/>
    <w:rsid w:val="00CB6460"/>
    <w:rsid w:val="00CB7DFA"/>
    <w:rsid w:val="00CC09C1"/>
    <w:rsid w:val="00CC1924"/>
    <w:rsid w:val="00CC1E61"/>
    <w:rsid w:val="00CC3B4A"/>
    <w:rsid w:val="00CC42DE"/>
    <w:rsid w:val="00CC6597"/>
    <w:rsid w:val="00CC666B"/>
    <w:rsid w:val="00CC6684"/>
    <w:rsid w:val="00CC6AB8"/>
    <w:rsid w:val="00CD1AD7"/>
    <w:rsid w:val="00CD43C9"/>
    <w:rsid w:val="00CD5A91"/>
    <w:rsid w:val="00CD5DE2"/>
    <w:rsid w:val="00CD6FA3"/>
    <w:rsid w:val="00CD72EA"/>
    <w:rsid w:val="00CD767A"/>
    <w:rsid w:val="00CE17E0"/>
    <w:rsid w:val="00CE2433"/>
    <w:rsid w:val="00CE5883"/>
    <w:rsid w:val="00CE761F"/>
    <w:rsid w:val="00CE7D1A"/>
    <w:rsid w:val="00CF1024"/>
    <w:rsid w:val="00CF3038"/>
    <w:rsid w:val="00CF3705"/>
    <w:rsid w:val="00CF3DB6"/>
    <w:rsid w:val="00CF5B79"/>
    <w:rsid w:val="00CF7F83"/>
    <w:rsid w:val="00D014EC"/>
    <w:rsid w:val="00D02A47"/>
    <w:rsid w:val="00D02A58"/>
    <w:rsid w:val="00D077D4"/>
    <w:rsid w:val="00D101AE"/>
    <w:rsid w:val="00D11369"/>
    <w:rsid w:val="00D1271C"/>
    <w:rsid w:val="00D12B9E"/>
    <w:rsid w:val="00D14152"/>
    <w:rsid w:val="00D1612C"/>
    <w:rsid w:val="00D16431"/>
    <w:rsid w:val="00D16CC3"/>
    <w:rsid w:val="00D171E7"/>
    <w:rsid w:val="00D2097A"/>
    <w:rsid w:val="00D20AC4"/>
    <w:rsid w:val="00D20C2E"/>
    <w:rsid w:val="00D2122B"/>
    <w:rsid w:val="00D259FB"/>
    <w:rsid w:val="00D25DA3"/>
    <w:rsid w:val="00D27327"/>
    <w:rsid w:val="00D330D5"/>
    <w:rsid w:val="00D348ED"/>
    <w:rsid w:val="00D3672C"/>
    <w:rsid w:val="00D37C24"/>
    <w:rsid w:val="00D411F1"/>
    <w:rsid w:val="00D43DAE"/>
    <w:rsid w:val="00D4594B"/>
    <w:rsid w:val="00D45DBF"/>
    <w:rsid w:val="00D46AC5"/>
    <w:rsid w:val="00D46FA1"/>
    <w:rsid w:val="00D47749"/>
    <w:rsid w:val="00D47A8E"/>
    <w:rsid w:val="00D5057B"/>
    <w:rsid w:val="00D544D5"/>
    <w:rsid w:val="00D5462C"/>
    <w:rsid w:val="00D574D1"/>
    <w:rsid w:val="00D60AFC"/>
    <w:rsid w:val="00D60C70"/>
    <w:rsid w:val="00D6382E"/>
    <w:rsid w:val="00D6477C"/>
    <w:rsid w:val="00D64D74"/>
    <w:rsid w:val="00D659F3"/>
    <w:rsid w:val="00D67055"/>
    <w:rsid w:val="00D70993"/>
    <w:rsid w:val="00D718D2"/>
    <w:rsid w:val="00D733AF"/>
    <w:rsid w:val="00D73709"/>
    <w:rsid w:val="00D73E13"/>
    <w:rsid w:val="00D75E0E"/>
    <w:rsid w:val="00D773BC"/>
    <w:rsid w:val="00D8046F"/>
    <w:rsid w:val="00D81658"/>
    <w:rsid w:val="00D82DC1"/>
    <w:rsid w:val="00D83C76"/>
    <w:rsid w:val="00D83EDD"/>
    <w:rsid w:val="00D8478E"/>
    <w:rsid w:val="00D85468"/>
    <w:rsid w:val="00D90AB9"/>
    <w:rsid w:val="00D92E63"/>
    <w:rsid w:val="00D93CB2"/>
    <w:rsid w:val="00D96384"/>
    <w:rsid w:val="00DA05DF"/>
    <w:rsid w:val="00DA3D6F"/>
    <w:rsid w:val="00DA40DE"/>
    <w:rsid w:val="00DB125B"/>
    <w:rsid w:val="00DB54CE"/>
    <w:rsid w:val="00DB7C49"/>
    <w:rsid w:val="00DC0579"/>
    <w:rsid w:val="00DC0990"/>
    <w:rsid w:val="00DC1713"/>
    <w:rsid w:val="00DC3AC9"/>
    <w:rsid w:val="00DC440A"/>
    <w:rsid w:val="00DC5727"/>
    <w:rsid w:val="00DD3B0C"/>
    <w:rsid w:val="00DD66AB"/>
    <w:rsid w:val="00DE0465"/>
    <w:rsid w:val="00DF3653"/>
    <w:rsid w:val="00DF3B88"/>
    <w:rsid w:val="00DF7A3E"/>
    <w:rsid w:val="00E018D9"/>
    <w:rsid w:val="00E0521F"/>
    <w:rsid w:val="00E059CB"/>
    <w:rsid w:val="00E06430"/>
    <w:rsid w:val="00E070F3"/>
    <w:rsid w:val="00E1086D"/>
    <w:rsid w:val="00E110ED"/>
    <w:rsid w:val="00E11B8A"/>
    <w:rsid w:val="00E12FAB"/>
    <w:rsid w:val="00E13AAD"/>
    <w:rsid w:val="00E15043"/>
    <w:rsid w:val="00E15A33"/>
    <w:rsid w:val="00E167E1"/>
    <w:rsid w:val="00E1709E"/>
    <w:rsid w:val="00E21F5C"/>
    <w:rsid w:val="00E248A1"/>
    <w:rsid w:val="00E2594C"/>
    <w:rsid w:val="00E263CC"/>
    <w:rsid w:val="00E32014"/>
    <w:rsid w:val="00E32A61"/>
    <w:rsid w:val="00E34847"/>
    <w:rsid w:val="00E36E81"/>
    <w:rsid w:val="00E42152"/>
    <w:rsid w:val="00E4480F"/>
    <w:rsid w:val="00E46A80"/>
    <w:rsid w:val="00E5261C"/>
    <w:rsid w:val="00E533D1"/>
    <w:rsid w:val="00E54943"/>
    <w:rsid w:val="00E54EF9"/>
    <w:rsid w:val="00E5510C"/>
    <w:rsid w:val="00E55330"/>
    <w:rsid w:val="00E60B12"/>
    <w:rsid w:val="00E6103C"/>
    <w:rsid w:val="00E64AC7"/>
    <w:rsid w:val="00E657E3"/>
    <w:rsid w:val="00E71299"/>
    <w:rsid w:val="00E716F9"/>
    <w:rsid w:val="00E762D3"/>
    <w:rsid w:val="00E779E8"/>
    <w:rsid w:val="00E824CC"/>
    <w:rsid w:val="00E8339A"/>
    <w:rsid w:val="00E83E75"/>
    <w:rsid w:val="00E86563"/>
    <w:rsid w:val="00E9082D"/>
    <w:rsid w:val="00E92318"/>
    <w:rsid w:val="00E9347E"/>
    <w:rsid w:val="00E9734C"/>
    <w:rsid w:val="00EA29AD"/>
    <w:rsid w:val="00EA2D4C"/>
    <w:rsid w:val="00EA54C4"/>
    <w:rsid w:val="00EA5995"/>
    <w:rsid w:val="00EA69D5"/>
    <w:rsid w:val="00EB09D4"/>
    <w:rsid w:val="00EB38CD"/>
    <w:rsid w:val="00EB5A10"/>
    <w:rsid w:val="00EB7513"/>
    <w:rsid w:val="00EB7A00"/>
    <w:rsid w:val="00EB7F45"/>
    <w:rsid w:val="00EC16A7"/>
    <w:rsid w:val="00EC25B9"/>
    <w:rsid w:val="00EC53DC"/>
    <w:rsid w:val="00EC5D56"/>
    <w:rsid w:val="00EC7B62"/>
    <w:rsid w:val="00ED0656"/>
    <w:rsid w:val="00ED0CBA"/>
    <w:rsid w:val="00ED0CFC"/>
    <w:rsid w:val="00ED4FA7"/>
    <w:rsid w:val="00ED5AB5"/>
    <w:rsid w:val="00ED6191"/>
    <w:rsid w:val="00EE04C8"/>
    <w:rsid w:val="00EE3EBE"/>
    <w:rsid w:val="00EE45F5"/>
    <w:rsid w:val="00EE4F48"/>
    <w:rsid w:val="00EE68E1"/>
    <w:rsid w:val="00EF0805"/>
    <w:rsid w:val="00EF0A86"/>
    <w:rsid w:val="00EF22DF"/>
    <w:rsid w:val="00EF3561"/>
    <w:rsid w:val="00EF3588"/>
    <w:rsid w:val="00EF465B"/>
    <w:rsid w:val="00EF4F98"/>
    <w:rsid w:val="00EF6872"/>
    <w:rsid w:val="00EF69AB"/>
    <w:rsid w:val="00EF7684"/>
    <w:rsid w:val="00EF79B5"/>
    <w:rsid w:val="00F014D2"/>
    <w:rsid w:val="00F03213"/>
    <w:rsid w:val="00F04D51"/>
    <w:rsid w:val="00F05322"/>
    <w:rsid w:val="00F0533B"/>
    <w:rsid w:val="00F0574B"/>
    <w:rsid w:val="00F05C87"/>
    <w:rsid w:val="00F10A8A"/>
    <w:rsid w:val="00F11CBA"/>
    <w:rsid w:val="00F14A8E"/>
    <w:rsid w:val="00F14CBB"/>
    <w:rsid w:val="00F16077"/>
    <w:rsid w:val="00F2042E"/>
    <w:rsid w:val="00F21A46"/>
    <w:rsid w:val="00F2264D"/>
    <w:rsid w:val="00F2309E"/>
    <w:rsid w:val="00F24762"/>
    <w:rsid w:val="00F26F8A"/>
    <w:rsid w:val="00F27239"/>
    <w:rsid w:val="00F3167A"/>
    <w:rsid w:val="00F31AE2"/>
    <w:rsid w:val="00F31B23"/>
    <w:rsid w:val="00F33294"/>
    <w:rsid w:val="00F346AF"/>
    <w:rsid w:val="00F35154"/>
    <w:rsid w:val="00F40465"/>
    <w:rsid w:val="00F415CD"/>
    <w:rsid w:val="00F42487"/>
    <w:rsid w:val="00F42C40"/>
    <w:rsid w:val="00F45868"/>
    <w:rsid w:val="00F52C17"/>
    <w:rsid w:val="00F56963"/>
    <w:rsid w:val="00F57A4A"/>
    <w:rsid w:val="00F626AC"/>
    <w:rsid w:val="00F63C47"/>
    <w:rsid w:val="00F67B7D"/>
    <w:rsid w:val="00F70E1C"/>
    <w:rsid w:val="00F75A54"/>
    <w:rsid w:val="00F820CD"/>
    <w:rsid w:val="00F829DA"/>
    <w:rsid w:val="00F84850"/>
    <w:rsid w:val="00F84ADC"/>
    <w:rsid w:val="00F859C2"/>
    <w:rsid w:val="00F86626"/>
    <w:rsid w:val="00F903B3"/>
    <w:rsid w:val="00F90A94"/>
    <w:rsid w:val="00F912FE"/>
    <w:rsid w:val="00F94326"/>
    <w:rsid w:val="00F9706D"/>
    <w:rsid w:val="00F97729"/>
    <w:rsid w:val="00FA13D3"/>
    <w:rsid w:val="00FA1884"/>
    <w:rsid w:val="00FB22DB"/>
    <w:rsid w:val="00FB2ADC"/>
    <w:rsid w:val="00FB3023"/>
    <w:rsid w:val="00FB433C"/>
    <w:rsid w:val="00FB48EE"/>
    <w:rsid w:val="00FB7919"/>
    <w:rsid w:val="00FC07E9"/>
    <w:rsid w:val="00FC09EB"/>
    <w:rsid w:val="00FC2C5A"/>
    <w:rsid w:val="00FC2FBE"/>
    <w:rsid w:val="00FC55F7"/>
    <w:rsid w:val="00FC655C"/>
    <w:rsid w:val="00FC6CD7"/>
    <w:rsid w:val="00FD155C"/>
    <w:rsid w:val="00FD1A6E"/>
    <w:rsid w:val="00FD23F9"/>
    <w:rsid w:val="00FD279A"/>
    <w:rsid w:val="00FD2CB6"/>
    <w:rsid w:val="00FD3090"/>
    <w:rsid w:val="00FD3984"/>
    <w:rsid w:val="00FD4965"/>
    <w:rsid w:val="00FD54CC"/>
    <w:rsid w:val="00FD5E0C"/>
    <w:rsid w:val="00FD5FBA"/>
    <w:rsid w:val="00FE0280"/>
    <w:rsid w:val="00FE22A1"/>
    <w:rsid w:val="00FE26AC"/>
    <w:rsid w:val="00FE4167"/>
    <w:rsid w:val="00FE4A92"/>
    <w:rsid w:val="00FE55CB"/>
    <w:rsid w:val="00FE5C52"/>
    <w:rsid w:val="00FE5DBB"/>
    <w:rsid w:val="00FF0DCA"/>
    <w:rsid w:val="00FF2AE3"/>
    <w:rsid w:val="00FF325C"/>
    <w:rsid w:val="00FF356C"/>
    <w:rsid w:val="00FF3F4E"/>
    <w:rsid w:val="00FF55BD"/>
    <w:rsid w:val="00FF61C9"/>
    <w:rsid w:val="00FF7E69"/>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25D3B75"/>
  <w15:docId w15:val="{3D4890E7-3B73-456D-9933-E2E28751C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iPriority="0"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C17DF"/>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9"/>
    <w:qFormat/>
    <w:rsid w:val="004414BE"/>
    <w:pPr>
      <w:keepNext/>
      <w:keepLines/>
      <w:framePr w:wrap="auto" w:vAnchor="text" w:hAnchor="text" w:y="1"/>
      <w:numPr>
        <w:numId w:val="1"/>
      </w:numPr>
      <w:spacing w:before="240" w:after="60" w:line="360" w:lineRule="auto"/>
      <w:outlineLvl w:val="0"/>
    </w:pPr>
    <w:rPr>
      <w:rFonts w:ascii="Arial" w:eastAsia="Times New Roman" w:hAnsi="Arial" w:cs="Arial"/>
      <w:b/>
      <w:bCs/>
      <w:color w:val="541C72"/>
      <w:lang w:eastAsia="zh-CN"/>
    </w:rPr>
  </w:style>
  <w:style w:type="paragraph" w:styleId="Naslov2">
    <w:name w:val="heading 2"/>
    <w:aliases w:val="Naslov 2_Nova RD_MP"/>
    <w:basedOn w:val="Navaden"/>
    <w:next w:val="Navaden"/>
    <w:link w:val="Naslov2Znak"/>
    <w:autoRedefine/>
    <w:uiPriority w:val="99"/>
    <w:qFormat/>
    <w:rsid w:val="004A7042"/>
    <w:pPr>
      <w:keepNext/>
      <w:keepLines/>
      <w:numPr>
        <w:ilvl w:val="1"/>
        <w:numId w:val="1"/>
      </w:numPr>
      <w:spacing w:after="0"/>
      <w:outlineLvl w:val="1"/>
    </w:pPr>
    <w:rPr>
      <w:rFonts w:ascii="Arial" w:eastAsia="Times New Roman" w:hAnsi="Arial" w:cs="Arial"/>
      <w:b/>
      <w:bCs/>
      <w:color w:val="541C72"/>
      <w:lang w:eastAsia="zh-CN"/>
    </w:rPr>
  </w:style>
  <w:style w:type="paragraph" w:styleId="Naslov3">
    <w:name w:val="heading 3"/>
    <w:aliases w:val="Naslov 3_Nova RD_MP"/>
    <w:basedOn w:val="Navaden"/>
    <w:next w:val="Navaden"/>
    <w:link w:val="Naslov3Znak"/>
    <w:autoRedefine/>
    <w:uiPriority w:val="99"/>
    <w:qFormat/>
    <w:rsid w:val="00E059CB"/>
    <w:pPr>
      <w:keepNext/>
      <w:keepLines/>
      <w:numPr>
        <w:numId w:val="9"/>
      </w:numPr>
      <w:spacing w:before="120" w:after="120"/>
      <w:ind w:left="1088" w:hanging="357"/>
      <w:outlineLvl w:val="2"/>
    </w:pPr>
    <w:rPr>
      <w:rFonts w:eastAsia="Times New Roman"/>
      <w:b/>
      <w:bCs/>
      <w:color w:val="541C72"/>
      <w:sz w:val="24"/>
      <w:szCs w:val="24"/>
      <w:lang w:eastAsia="zh-CN"/>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locked/>
    <w:rsid w:val="004414BE"/>
    <w:rPr>
      <w:rFonts w:ascii="Arial" w:eastAsia="Times New Roman" w:hAnsi="Arial" w:cs="Arial"/>
      <w:b/>
      <w:bCs/>
      <w:color w:val="541C72"/>
      <w:sz w:val="22"/>
      <w:szCs w:val="22"/>
      <w:lang w:eastAsia="zh-CN"/>
    </w:rPr>
  </w:style>
  <w:style w:type="character" w:customStyle="1" w:styleId="Naslov2Znak">
    <w:name w:val="Naslov 2 Znak"/>
    <w:aliases w:val="Naslov 2_Nova RD_MP Znak"/>
    <w:link w:val="Naslov2"/>
    <w:uiPriority w:val="99"/>
    <w:locked/>
    <w:rsid w:val="004A7042"/>
    <w:rPr>
      <w:rFonts w:ascii="Arial" w:eastAsia="Times New Roman" w:hAnsi="Arial" w:cs="Arial"/>
      <w:b/>
      <w:bCs/>
      <w:color w:val="541C72"/>
      <w:sz w:val="22"/>
      <w:szCs w:val="22"/>
      <w:lang w:eastAsia="zh-CN"/>
    </w:rPr>
  </w:style>
  <w:style w:type="character" w:customStyle="1" w:styleId="Naslov3Znak">
    <w:name w:val="Naslov 3 Znak"/>
    <w:aliases w:val="Naslov 3_Nova RD_MP Znak"/>
    <w:link w:val="Naslov3"/>
    <w:uiPriority w:val="99"/>
    <w:locked/>
    <w:rsid w:val="00E059CB"/>
    <w:rPr>
      <w:rFonts w:ascii="Cambria" w:eastAsia="Times New Roman" w:hAnsi="Cambria" w:cs="Cambria"/>
      <w:b/>
      <w:bCs/>
      <w:color w:val="541C72"/>
      <w:sz w:val="24"/>
      <w:szCs w:val="24"/>
      <w:lang w:eastAsia="zh-CN"/>
    </w:rPr>
  </w:style>
  <w:style w:type="character" w:customStyle="1" w:styleId="Naslov6Znak">
    <w:name w:val="Naslov 6 Znak"/>
    <w:link w:val="Naslov6"/>
    <w:uiPriority w:val="99"/>
    <w:semiHidden/>
    <w:locked/>
    <w:rsid w:val="007C2B6C"/>
    <w:rPr>
      <w:rFonts w:ascii="Cambria" w:hAnsi="Cambria" w:cs="Cambria"/>
      <w:i/>
      <w:iCs/>
      <w:color w:val="243F60"/>
    </w:rPr>
  </w:style>
  <w:style w:type="paragraph" w:styleId="Glava">
    <w:name w:val="header"/>
    <w:aliases w:val="E-PVO-glava, Znak,Glava - napis,Znak"/>
    <w:basedOn w:val="Navaden"/>
    <w:link w:val="GlavaZnak"/>
    <w:rsid w:val="00C75404"/>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uiPriority w:val="5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basedOn w:val="Navaden"/>
    <w:link w:val="OdstavekseznamaZnak"/>
    <w:uiPriority w:val="34"/>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semiHidden/>
    <w:rsid w:val="00695626"/>
    <w:rPr>
      <w:sz w:val="16"/>
      <w:szCs w:val="16"/>
    </w:rPr>
  </w:style>
  <w:style w:type="paragraph" w:styleId="Pripombabesedilo">
    <w:name w:val="annotation text"/>
    <w:basedOn w:val="Navaden"/>
    <w:link w:val="PripombabesediloZnak"/>
    <w:uiPriority w:val="99"/>
    <w:semiHidden/>
    <w:rsid w:val="00695626"/>
    <w:pPr>
      <w:spacing w:line="240" w:lineRule="auto"/>
    </w:pPr>
    <w:rPr>
      <w:sz w:val="20"/>
      <w:szCs w:val="20"/>
    </w:rPr>
  </w:style>
  <w:style w:type="character" w:customStyle="1" w:styleId="PripombabesediloZnak">
    <w:name w:val="Pripomba – besedilo Znak"/>
    <w:link w:val="Pripombabesedilo"/>
    <w:uiPriority w:val="99"/>
    <w:semiHidden/>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rsid w:val="00695626"/>
    <w:pPr>
      <w:spacing w:after="0" w:line="240" w:lineRule="auto"/>
    </w:pPr>
    <w:rPr>
      <w:rFonts w:ascii="Tahoma" w:hAnsi="Tahoma" w:cs="Tahoma"/>
      <w:sz w:val="16"/>
      <w:szCs w:val="16"/>
    </w:rPr>
  </w:style>
  <w:style w:type="character" w:customStyle="1" w:styleId="BesedilooblakaZnak">
    <w:name w:val="Besedilo oblačka Znak"/>
    <w:link w:val="Besedilooblaka"/>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99"/>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9F6A9B"/>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9F6A9B"/>
    <w:rPr>
      <w:rFonts w:ascii="Cambria" w:hAnsi="Cambria" w:cs="Cambria"/>
      <w:b/>
      <w:bCs/>
      <w:color w:val="000000"/>
      <w:spacing w:val="-10"/>
      <w:kern w:val="28"/>
      <w:sz w:val="56"/>
      <w:szCs w:val="56"/>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rsid w:val="007D2760"/>
    <w:pPr>
      <w:numPr>
        <w:numId w:val="13"/>
      </w:numPr>
      <w:ind w:left="1088" w:hanging="357"/>
    </w:pPr>
  </w:style>
  <w:style w:type="paragraph" w:customStyle="1" w:styleId="Slog2">
    <w:name w:val="Slog2"/>
    <w:basedOn w:val="Naslov3"/>
    <w:autoRedefine/>
    <w:uiPriority w:val="99"/>
    <w:qFormat/>
    <w:rsid w:val="0087331C"/>
    <w:pPr>
      <w:numPr>
        <w:numId w:val="14"/>
      </w:numPr>
    </w:pPr>
  </w:style>
  <w:style w:type="paragraph" w:styleId="Intenzivencitat">
    <w:name w:val="Intense Quote"/>
    <w:aliases w:val="Obrazec_Nova RD_MP"/>
    <w:basedOn w:val="Navaden"/>
    <w:next w:val="Navaden"/>
    <w:link w:val="IntenzivencitatZnak"/>
    <w:autoRedefine/>
    <w:uiPriority w:val="99"/>
    <w:qFormat/>
    <w:rsid w:val="0033301E"/>
    <w:pPr>
      <w:pBdr>
        <w:top w:val="single" w:sz="4" w:space="10" w:color="541C72"/>
        <w:bottom w:val="single" w:sz="4" w:space="10" w:color="541C72"/>
      </w:pBdr>
      <w:shd w:val="pct5" w:color="F8F2FC" w:fill="F7EFFB"/>
      <w:spacing w:after="0"/>
      <w:jc w:val="center"/>
      <w:outlineLvl w:val="1"/>
    </w:pPr>
    <w:rPr>
      <w:rFonts w:ascii="Arial" w:hAnsi="Arial" w:cs="Arial"/>
      <w:b/>
      <w:bCs/>
      <w:i/>
      <w:iCs/>
      <w:color w:val="541C72"/>
      <w:spacing w:val="20"/>
      <w:lang w:eastAsia="zh-CN"/>
    </w:rPr>
  </w:style>
  <w:style w:type="character" w:customStyle="1" w:styleId="IntenzivencitatZnak">
    <w:name w:val="Intenziven citat Znak"/>
    <w:aliases w:val="Obrazec_Nova RD_MP Znak"/>
    <w:link w:val="Intenzivencitat"/>
    <w:uiPriority w:val="99"/>
    <w:locked/>
    <w:rsid w:val="0033301E"/>
    <w:rPr>
      <w:rFonts w:ascii="Arial" w:hAnsi="Arial" w:cs="Arial"/>
      <w:b/>
      <w:bCs/>
      <w:i/>
      <w:iCs/>
      <w:color w:val="541C72"/>
      <w:spacing w:val="20"/>
      <w:sz w:val="22"/>
      <w:szCs w:val="22"/>
      <w:shd w:val="pct5" w:color="F8F2FC" w:fill="F7EFFB"/>
      <w:lang w:eastAsia="zh-CN"/>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rsid w:val="00842A30"/>
    <w:pPr>
      <w:spacing w:after="0" w:line="240" w:lineRule="auto"/>
    </w:pPr>
    <w:rPr>
      <w:sz w:val="20"/>
      <w:szCs w:val="20"/>
    </w:rPr>
  </w:style>
  <w:style w:type="character" w:customStyle="1" w:styleId="Sprotnaopomba-besediloZnak">
    <w:name w:val="Sprotna opomba - besedilo Znak"/>
    <w:link w:val="Sprotnaopomba-besedilo"/>
    <w:locked/>
    <w:rsid w:val="00842A30"/>
    <w:rPr>
      <w:rFonts w:ascii="Cambria" w:hAnsi="Cambria" w:cs="Cambria"/>
      <w:color w:val="000000"/>
      <w:sz w:val="20"/>
      <w:szCs w:val="20"/>
    </w:rPr>
  </w:style>
  <w:style w:type="paragraph" w:customStyle="1" w:styleId="Slog3">
    <w:name w:val="Slog3"/>
    <w:basedOn w:val="Navaden"/>
    <w:autoRedefine/>
    <w:uiPriority w:val="99"/>
    <w:rsid w:val="00321F89"/>
    <w:pPr>
      <w:pageBreakBefore/>
      <w:tabs>
        <w:tab w:val="right" w:pos="2556"/>
        <w:tab w:val="left" w:pos="3180"/>
        <w:tab w:val="right" w:pos="5609"/>
        <w:tab w:val="right" w:pos="13996"/>
      </w:tabs>
      <w:suppressAutoHyphens/>
      <w:autoSpaceDN w:val="0"/>
      <w:spacing w:after="0"/>
      <w:ind w:right="6"/>
      <w:jc w:val="right"/>
      <w:textAlignment w:val="baseline"/>
      <w:outlineLvl w:val="1"/>
    </w:pPr>
    <w:rPr>
      <w:rFonts w:ascii="Arial" w:hAnsi="Arial" w:cs="Arial"/>
      <w:b/>
      <w:i/>
      <w:iCs/>
      <w:color w:val="auto"/>
    </w:rPr>
  </w:style>
  <w:style w:type="paragraph" w:styleId="Kazalovsebine1">
    <w:name w:val="toc 1"/>
    <w:basedOn w:val="Navaden"/>
    <w:next w:val="Navaden"/>
    <w:autoRedefine/>
    <w:uiPriority w:val="39"/>
    <w:rsid w:val="00916B65"/>
    <w:pPr>
      <w:spacing w:before="360" w:after="360"/>
    </w:pPr>
    <w:rPr>
      <w:rFonts w:ascii="Calibri" w:hAnsi="Calibri" w:cs="Calibri"/>
      <w:b/>
      <w:bCs/>
      <w:caps/>
      <w:u w:val="single"/>
    </w:rPr>
  </w:style>
  <w:style w:type="paragraph" w:styleId="Kazalovsebine2">
    <w:name w:val="toc 2"/>
    <w:basedOn w:val="Navaden"/>
    <w:next w:val="Navaden"/>
    <w:autoRedefine/>
    <w:uiPriority w:val="39"/>
    <w:rsid w:val="00916B65"/>
    <w:pPr>
      <w:spacing w:after="0"/>
    </w:pPr>
    <w:rPr>
      <w:rFonts w:ascii="Calibri" w:hAnsi="Calibri" w:cs="Calibri"/>
      <w:b/>
      <w:bCs/>
      <w:smallCaps/>
    </w:rPr>
  </w:style>
  <w:style w:type="paragraph" w:styleId="Kazalovsebine3">
    <w:name w:val="toc 3"/>
    <w:basedOn w:val="Navaden"/>
    <w:next w:val="Navaden"/>
    <w:autoRedefine/>
    <w:uiPriority w:val="39"/>
    <w:rsid w:val="00916B65"/>
    <w:pPr>
      <w:spacing w:after="0"/>
    </w:pPr>
    <w:rPr>
      <w:rFonts w:ascii="Calibri" w:hAnsi="Calibri" w:cs="Calibri"/>
      <w:smallCaps/>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uiPriority w:val="99"/>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4"/>
      </w:numPr>
    </w:pPr>
  </w:style>
  <w:style w:type="numbering" w:customStyle="1" w:styleId="WW8Num30">
    <w:name w:val="WW8Num30"/>
    <w:rsid w:val="00006A0E"/>
    <w:pPr>
      <w:numPr>
        <w:numId w:val="22"/>
      </w:numPr>
    </w:pPr>
  </w:style>
  <w:style w:type="numbering" w:customStyle="1" w:styleId="WW8Num25">
    <w:name w:val="WW8Num25"/>
    <w:rsid w:val="00006A0E"/>
    <w:pPr>
      <w:numPr>
        <w:numId w:val="5"/>
      </w:numPr>
    </w:pPr>
  </w:style>
  <w:style w:type="numbering" w:customStyle="1" w:styleId="WW8Num28">
    <w:name w:val="WW8Num28"/>
    <w:rsid w:val="00006A0E"/>
    <w:pPr>
      <w:numPr>
        <w:numId w:val="24"/>
      </w:numPr>
    </w:pPr>
  </w:style>
  <w:style w:type="numbering" w:customStyle="1" w:styleId="WW8Num27">
    <w:name w:val="WW8Num27"/>
    <w:rsid w:val="00006A0E"/>
    <w:pPr>
      <w:numPr>
        <w:numId w:val="6"/>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27"/>
      </w:numPr>
    </w:pPr>
  </w:style>
  <w:style w:type="paragraph" w:styleId="Telobesedila">
    <w:name w:val="Body Text"/>
    <w:basedOn w:val="Navaden"/>
    <w:link w:val="TelobesedilaZnak"/>
    <w:uiPriority w:val="99"/>
    <w:unhideWhenUsed/>
    <w:rsid w:val="00182D9A"/>
    <w:pPr>
      <w:spacing w:after="120"/>
    </w:pPr>
  </w:style>
  <w:style w:type="character" w:customStyle="1" w:styleId="TelobesedilaZnak">
    <w:name w:val="Telo besedila Znak"/>
    <w:basedOn w:val="Privzetapisavaodstavka"/>
    <w:link w:val="Telobesedila"/>
    <w:uiPriority w:val="99"/>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tevilnatoka">
    <w:name w:val="tevilnatoka"/>
    <w:basedOn w:val="Navaden"/>
    <w:rsid w:val="0018198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602904"/>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
    <w:name w:val="Slog4MPR"/>
    <w:basedOn w:val="Slog2"/>
    <w:qFormat/>
    <w:rsid w:val="00386794"/>
    <w:pPr>
      <w:numPr>
        <w:numId w:val="28"/>
      </w:numPr>
      <w:spacing w:before="0" w:after="0"/>
    </w:pPr>
    <w:rPr>
      <w:rFonts w:ascii="Arial" w:hAnsi="Arial" w:cs="Arial"/>
      <w:color w:val="auto"/>
      <w:sz w:val="22"/>
      <w:szCs w:val="22"/>
    </w:rPr>
  </w:style>
  <w:style w:type="paragraph" w:customStyle="1" w:styleId="Textbody">
    <w:name w:val="Text body"/>
    <w:basedOn w:val="Standard"/>
    <w:rsid w:val="00B10093"/>
    <w:pPr>
      <w:spacing w:after="120"/>
    </w:pPr>
    <w:rPr>
      <w:sz w:val="20"/>
      <w:szCs w:val="20"/>
    </w:rPr>
  </w:style>
  <w:style w:type="paragraph" w:customStyle="1" w:styleId="Slog9">
    <w:name w:val="Slog9"/>
    <w:basedOn w:val="Navaden"/>
    <w:rsid w:val="00B10093"/>
    <w:pPr>
      <w:keepNext/>
      <w:widowControl w:val="0"/>
      <w:numPr>
        <w:numId w:val="29"/>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B10093"/>
    <w:pPr>
      <w:numPr>
        <w:numId w:val="29"/>
      </w:numPr>
    </w:pPr>
  </w:style>
  <w:style w:type="numbering" w:customStyle="1" w:styleId="WW8Num38">
    <w:name w:val="WW8Num38"/>
    <w:basedOn w:val="Brezseznama"/>
    <w:rsid w:val="00B10093"/>
    <w:pPr>
      <w:numPr>
        <w:numId w:val="30"/>
      </w:numPr>
    </w:pPr>
  </w:style>
  <w:style w:type="numbering" w:customStyle="1" w:styleId="WW8Num45">
    <w:name w:val="WW8Num45"/>
    <w:basedOn w:val="Brezseznama"/>
    <w:rsid w:val="00B10093"/>
    <w:pPr>
      <w:numPr>
        <w:numId w:val="31"/>
      </w:numPr>
    </w:pPr>
  </w:style>
  <w:style w:type="numbering" w:customStyle="1" w:styleId="WW8Num48">
    <w:name w:val="WW8Num48"/>
    <w:basedOn w:val="Brezseznama"/>
    <w:rsid w:val="00B10093"/>
    <w:pPr>
      <w:numPr>
        <w:numId w:val="32"/>
      </w:numPr>
    </w:pPr>
  </w:style>
  <w:style w:type="paragraph" w:styleId="Telobesedila3">
    <w:name w:val="Body Text 3"/>
    <w:basedOn w:val="Navaden"/>
    <w:link w:val="Telobesedila3Znak"/>
    <w:uiPriority w:val="99"/>
    <w:semiHidden/>
    <w:unhideWhenUsed/>
    <w:rsid w:val="00966DC5"/>
    <w:pPr>
      <w:spacing w:after="120"/>
    </w:pPr>
    <w:rPr>
      <w:sz w:val="16"/>
      <w:szCs w:val="16"/>
    </w:rPr>
  </w:style>
  <w:style w:type="character" w:customStyle="1" w:styleId="Telobesedila3Znak">
    <w:name w:val="Telo besedila 3 Znak"/>
    <w:basedOn w:val="Privzetapisavaodstavka"/>
    <w:link w:val="Telobesedila3"/>
    <w:uiPriority w:val="99"/>
    <w:semiHidden/>
    <w:rsid w:val="00966DC5"/>
    <w:rPr>
      <w:rFonts w:ascii="Cambria" w:hAnsi="Cambria" w:cs="Cambria"/>
      <w:color w:val="000000"/>
      <w:sz w:val="16"/>
      <w:szCs w:val="16"/>
      <w:lang w:eastAsia="en-US"/>
    </w:rPr>
  </w:style>
  <w:style w:type="paragraph" w:customStyle="1" w:styleId="Naslov2MK">
    <w:name w:val="Naslov 2 MK"/>
    <w:basedOn w:val="Standard"/>
    <w:rsid w:val="00966DC5"/>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66DC5"/>
    <w:pPr>
      <w:numPr>
        <w:numId w:val="33"/>
      </w:numPr>
    </w:pPr>
  </w:style>
  <w:style w:type="paragraph" w:styleId="Telobesedila-zamik3">
    <w:name w:val="Body Text Indent 3"/>
    <w:basedOn w:val="Navaden"/>
    <w:link w:val="Telobesedila-zamik3Znak"/>
    <w:uiPriority w:val="99"/>
    <w:semiHidden/>
    <w:unhideWhenUsed/>
    <w:rsid w:val="007E787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787E"/>
    <w:rPr>
      <w:rFonts w:ascii="Cambria" w:hAnsi="Cambria" w:cs="Cambria"/>
      <w:color w:val="000000"/>
      <w:sz w:val="16"/>
      <w:szCs w:val="16"/>
      <w:lang w:eastAsia="en-US"/>
    </w:rPr>
  </w:style>
  <w:style w:type="numbering" w:customStyle="1" w:styleId="WW8Num40">
    <w:name w:val="WW8Num40"/>
    <w:basedOn w:val="Brezseznama"/>
    <w:rsid w:val="007E787E"/>
    <w:pPr>
      <w:numPr>
        <w:numId w:val="35"/>
      </w:numPr>
    </w:pPr>
  </w:style>
  <w:style w:type="numbering" w:customStyle="1" w:styleId="WW8Num52">
    <w:name w:val="WW8Num52"/>
    <w:basedOn w:val="Brezseznama"/>
    <w:rsid w:val="007E787E"/>
    <w:pPr>
      <w:numPr>
        <w:numId w:val="34"/>
      </w:numPr>
    </w:pPr>
  </w:style>
  <w:style w:type="paragraph" w:customStyle="1" w:styleId="BodyText21">
    <w:name w:val="Body Text 21"/>
    <w:basedOn w:val="Navaden"/>
    <w:rsid w:val="00F52C17"/>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2F08F9"/>
    <w:rPr>
      <w:shd w:val="clear" w:color="auto" w:fill="FFFFFF"/>
    </w:rPr>
  </w:style>
  <w:style w:type="paragraph" w:customStyle="1" w:styleId="Bodytext101">
    <w:name w:val="Body text (10)1"/>
    <w:basedOn w:val="Navaden"/>
    <w:link w:val="Bodytext10"/>
    <w:uiPriority w:val="99"/>
    <w:rsid w:val="002F08F9"/>
    <w:pPr>
      <w:shd w:val="clear" w:color="auto" w:fill="FFFFFF"/>
      <w:spacing w:before="600" w:after="0" w:line="518" w:lineRule="exact"/>
    </w:pPr>
    <w:rPr>
      <w:rFonts w:ascii="Calibri" w:hAnsi="Calibri" w:cs="Times New Roman"/>
      <w:color w:val="auto"/>
      <w:sz w:val="20"/>
      <w:szCs w:val="20"/>
      <w:lang w:eastAsia="sl-SI"/>
    </w:rPr>
  </w:style>
  <w:style w:type="character" w:customStyle="1" w:styleId="Bodytext17">
    <w:name w:val="Body text (17)"/>
    <w:link w:val="Bodytext171"/>
    <w:uiPriority w:val="99"/>
    <w:rsid w:val="002F08F9"/>
    <w:rPr>
      <w:shd w:val="clear" w:color="auto" w:fill="FFFFFF"/>
    </w:rPr>
  </w:style>
  <w:style w:type="paragraph" w:customStyle="1" w:styleId="Bodytext171">
    <w:name w:val="Body text (17)1"/>
    <w:basedOn w:val="Navaden"/>
    <w:link w:val="Bodytext17"/>
    <w:uiPriority w:val="99"/>
    <w:rsid w:val="002F08F9"/>
    <w:pPr>
      <w:shd w:val="clear" w:color="auto" w:fill="FFFFFF"/>
      <w:spacing w:after="0" w:line="398" w:lineRule="exact"/>
      <w:ind w:hanging="360"/>
      <w:jc w:val="both"/>
    </w:pPr>
    <w:rPr>
      <w:rFonts w:ascii="Calibri" w:hAnsi="Calibri" w:cs="Times New Roman"/>
      <w:color w:val="auto"/>
      <w:sz w:val="20"/>
      <w:szCs w:val="20"/>
      <w:lang w:eastAsia="sl-SI"/>
    </w:rPr>
  </w:style>
  <w:style w:type="character" w:customStyle="1" w:styleId="Bodytext109pt27">
    <w:name w:val="Body text (10) + 9 pt27"/>
    <w:uiPriority w:val="99"/>
    <w:rsid w:val="002F08F9"/>
    <w:rPr>
      <w:sz w:val="18"/>
      <w:szCs w:val="18"/>
      <w:shd w:val="clear" w:color="auto" w:fill="FFFFFF"/>
    </w:rPr>
  </w:style>
  <w:style w:type="character" w:customStyle="1" w:styleId="Bodytext179pt4">
    <w:name w:val="Body text (17) + 9 pt4"/>
    <w:uiPriority w:val="99"/>
    <w:rsid w:val="002F08F9"/>
    <w:rPr>
      <w:rFonts w:ascii="Arial Unicode MS" w:eastAsia="Arial Unicode MS" w:cs="Arial Unicode MS"/>
      <w:noProof/>
      <w:sz w:val="18"/>
      <w:szCs w:val="18"/>
      <w:shd w:val="clear" w:color="auto" w:fill="FFFFFF"/>
    </w:rPr>
  </w:style>
  <w:style w:type="paragraph" w:customStyle="1" w:styleId="Slog4MK">
    <w:name w:val="Slog4MK"/>
    <w:basedOn w:val="Naslov3"/>
    <w:qFormat/>
    <w:rsid w:val="000D2A42"/>
    <w:pPr>
      <w:numPr>
        <w:numId w:val="39"/>
      </w:numPr>
      <w:spacing w:before="0" w:after="0"/>
    </w:pPr>
    <w:rPr>
      <w:rFonts w:ascii="Arial" w:hAnsi="Arial" w:cs="Arial"/>
      <w:color w:val="auto"/>
      <w:sz w:val="22"/>
      <w:szCs w:val="22"/>
    </w:rPr>
  </w:style>
  <w:style w:type="paragraph" w:customStyle="1" w:styleId="Style1">
    <w:name w:val="Style 1"/>
    <w:uiPriority w:val="99"/>
    <w:rsid w:val="00A75E5D"/>
    <w:pPr>
      <w:widowControl w:val="0"/>
      <w:autoSpaceDE w:val="0"/>
      <w:autoSpaceDN w:val="0"/>
      <w:adjustRightInd w:val="0"/>
    </w:pPr>
    <w:rPr>
      <w:rFonts w:ascii="Times New Roman" w:eastAsia="Times New Roman" w:hAnsi="Times New Roman"/>
    </w:rPr>
  </w:style>
  <w:style w:type="paragraph" w:customStyle="1" w:styleId="Style2">
    <w:name w:val="Style 2"/>
    <w:uiPriority w:val="99"/>
    <w:rsid w:val="00A75E5D"/>
    <w:pPr>
      <w:widowControl w:val="0"/>
      <w:autoSpaceDE w:val="0"/>
      <w:autoSpaceDN w:val="0"/>
      <w:ind w:left="648"/>
    </w:pPr>
    <w:rPr>
      <w:rFonts w:ascii="Arial" w:eastAsia="Times New Roman" w:hAnsi="Arial" w:cs="Arial"/>
      <w:sz w:val="22"/>
      <w:szCs w:val="22"/>
    </w:rPr>
  </w:style>
  <w:style w:type="character" w:customStyle="1" w:styleId="CharacterStyle1">
    <w:name w:val="Character Style 1"/>
    <w:uiPriority w:val="99"/>
    <w:rsid w:val="00A75E5D"/>
    <w:rPr>
      <w:rFonts w:ascii="Arial" w:hAnsi="Arial" w:cs="Arial"/>
      <w:sz w:val="22"/>
      <w:szCs w:val="22"/>
    </w:rPr>
  </w:style>
  <w:style w:type="paragraph" w:customStyle="1" w:styleId="LatinNaslov4">
    <w:name w:val="Latin Naslov 4"/>
    <w:basedOn w:val="Navaden"/>
    <w:next w:val="Navaden"/>
    <w:rsid w:val="00A35653"/>
    <w:pPr>
      <w:keepNext/>
      <w:widowControl w:val="0"/>
      <w:numPr>
        <w:ilvl w:val="3"/>
        <w:numId w:val="41"/>
      </w:numPr>
      <w:tabs>
        <w:tab w:val="num" w:pos="900"/>
      </w:tabs>
      <w:spacing w:after="0" w:line="240" w:lineRule="auto"/>
      <w:jc w:val="both"/>
    </w:pPr>
    <w:rPr>
      <w:rFonts w:ascii="Times New Roman" w:eastAsia="Times New Roman" w:hAnsi="Times New Roman" w:cs="Times New Roman"/>
      <w:b/>
      <w:i/>
      <w:color w:val="auto"/>
      <w:sz w:val="24"/>
      <w:szCs w:val="24"/>
      <w:lang w:eastAsia="sl-SI"/>
    </w:rPr>
  </w:style>
  <w:style w:type="character" w:styleId="Krepko">
    <w:name w:val="Strong"/>
    <w:basedOn w:val="Privzetapisavaodstavka"/>
    <w:qFormat/>
    <w:locked/>
    <w:rsid w:val="00EB38CD"/>
    <w:rPr>
      <w:b/>
      <w:bCs/>
    </w:rPr>
  </w:style>
  <w:style w:type="character" w:customStyle="1" w:styleId="Naslov2MKZnak">
    <w:name w:val="Naslov 2 MK Znak"/>
    <w:basedOn w:val="Privzetapisavaodstavka"/>
    <w:rsid w:val="00D16431"/>
    <w:rPr>
      <w:rFonts w:ascii="Arial" w:hAnsi="Arial" w:cs="Arial"/>
      <w:b/>
      <w:noProof w:val="0"/>
      <w:sz w:val="22"/>
      <w:szCs w:val="22"/>
      <w:lang w:val="sl-SI" w:eastAsia="sl-SI" w:bidi="ar-SA"/>
    </w:rPr>
  </w:style>
  <w:style w:type="paragraph" w:styleId="Telobesedila-zamik">
    <w:name w:val="Body Text Indent"/>
    <w:basedOn w:val="Navaden"/>
    <w:link w:val="Telobesedila-zamikZnak"/>
    <w:uiPriority w:val="99"/>
    <w:unhideWhenUsed/>
    <w:rsid w:val="00D3672C"/>
    <w:pPr>
      <w:spacing w:after="120"/>
      <w:ind w:left="283"/>
    </w:pPr>
  </w:style>
  <w:style w:type="character" w:customStyle="1" w:styleId="Telobesedila-zamikZnak">
    <w:name w:val="Telo besedila - zamik Znak"/>
    <w:basedOn w:val="Privzetapisavaodstavka"/>
    <w:link w:val="Telobesedila-zamik"/>
    <w:uiPriority w:val="99"/>
    <w:rsid w:val="00D3672C"/>
    <w:rPr>
      <w:rFonts w:ascii="Cambria" w:hAnsi="Cambria" w:cs="Cambria"/>
      <w:color w:val="000000"/>
      <w:sz w:val="22"/>
      <w:szCs w:val="22"/>
      <w:lang w:eastAsia="en-US"/>
    </w:rPr>
  </w:style>
  <w:style w:type="character" w:customStyle="1" w:styleId="Telobesedila1">
    <w:name w:val="Telo besedila1"/>
    <w:basedOn w:val="Privzetapisavaodstavka"/>
    <w:link w:val="Bodytext1"/>
    <w:uiPriority w:val="99"/>
    <w:rsid w:val="00D3672C"/>
    <w:rPr>
      <w:rFonts w:ascii="Franklin Gothic Medium" w:hAnsi="Franklin Gothic Medium" w:cs="Franklin Gothic Medium"/>
      <w:shd w:val="clear" w:color="auto" w:fill="FFFFFF"/>
    </w:rPr>
  </w:style>
  <w:style w:type="paragraph" w:customStyle="1" w:styleId="Bodytext1">
    <w:name w:val="Body text1"/>
    <w:basedOn w:val="Navaden"/>
    <w:link w:val="Telobesedila1"/>
    <w:uiPriority w:val="99"/>
    <w:rsid w:val="00D3672C"/>
    <w:pPr>
      <w:shd w:val="clear" w:color="auto" w:fill="FFFFFF"/>
      <w:spacing w:after="0" w:line="205" w:lineRule="exact"/>
      <w:ind w:hanging="320"/>
      <w:jc w:val="both"/>
    </w:pPr>
    <w:rPr>
      <w:rFonts w:ascii="Franklin Gothic Medium" w:hAnsi="Franklin Gothic Medium" w:cs="Franklin Gothic Medium"/>
      <w:color w:val="auto"/>
      <w:sz w:val="20"/>
      <w:szCs w:val="20"/>
      <w:lang w:eastAsia="sl-SI"/>
    </w:rPr>
  </w:style>
  <w:style w:type="paragraph" w:customStyle="1" w:styleId="Imelena">
    <w:name w:val="Ime_člena"/>
    <w:basedOn w:val="Navaden"/>
    <w:rsid w:val="00D3672C"/>
    <w:pPr>
      <w:keepNext/>
      <w:spacing w:before="360" w:after="120" w:line="240" w:lineRule="auto"/>
      <w:jc w:val="center"/>
    </w:pPr>
    <w:rPr>
      <w:rFonts w:ascii="Arial" w:eastAsia="Times New Roman" w:hAnsi="Arial" w:cs="Times New Roman"/>
      <w:b/>
      <w:sz w:val="24"/>
      <w:szCs w:val="24"/>
      <w:lang w:eastAsia="sl-SI"/>
    </w:rPr>
  </w:style>
  <w:style w:type="paragraph" w:styleId="Naslovpoiljatelja">
    <w:name w:val="envelope return"/>
    <w:basedOn w:val="Navaden"/>
    <w:rsid w:val="00D3672C"/>
    <w:pPr>
      <w:spacing w:after="0" w:line="240" w:lineRule="auto"/>
    </w:pPr>
    <w:rPr>
      <w:rFonts w:ascii="Times New Roman" w:eastAsia="Times New Roman" w:hAnsi="Times New Roman" w:cs="Times New Roman"/>
      <w:color w:val="auto"/>
      <w:sz w:val="24"/>
      <w:szCs w:val="20"/>
      <w:lang w:eastAsia="sl-SI"/>
    </w:rPr>
  </w:style>
  <w:style w:type="character" w:customStyle="1" w:styleId="apple-converted-space">
    <w:name w:val="apple-converted-space"/>
    <w:basedOn w:val="Privzetapisavaodstavka"/>
    <w:rsid w:val="00C81FE1"/>
  </w:style>
  <w:style w:type="table" w:customStyle="1" w:styleId="Tabelamrea2">
    <w:name w:val="Tabela – mreža2"/>
    <w:basedOn w:val="Navadnatabela"/>
    <w:next w:val="Tabelamrea"/>
    <w:uiPriority w:val="59"/>
    <w:rsid w:val="002753C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Privzetapisavaodstavka"/>
    <w:uiPriority w:val="99"/>
    <w:semiHidden/>
    <w:unhideWhenUsed/>
    <w:rsid w:val="00CC3B4A"/>
    <w:rPr>
      <w:color w:val="808080"/>
      <w:shd w:val="clear" w:color="auto" w:fill="E6E6E6"/>
    </w:rPr>
  </w:style>
  <w:style w:type="character" w:customStyle="1" w:styleId="OdstavekseznamaZnak">
    <w:name w:val="Odstavek seznama Znak"/>
    <w:link w:val="Odstavekseznama"/>
    <w:uiPriority w:val="34"/>
    <w:locked/>
    <w:rsid w:val="0006089F"/>
    <w:rPr>
      <w:rFonts w:ascii="Cambria" w:hAnsi="Cambria" w:cs="Cambria"/>
      <w:color w:val="000000"/>
      <w:sz w:val="22"/>
      <w:szCs w:val="22"/>
      <w:lang w:eastAsia="en-US"/>
    </w:rPr>
  </w:style>
  <w:style w:type="character" w:customStyle="1" w:styleId="UnresolvedMention">
    <w:name w:val="Unresolved Mention"/>
    <w:basedOn w:val="Privzetapisavaodstavka"/>
    <w:uiPriority w:val="99"/>
    <w:semiHidden/>
    <w:unhideWhenUsed/>
    <w:rsid w:val="002A6B8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515643">
      <w:bodyDiv w:val="1"/>
      <w:marLeft w:val="0"/>
      <w:marRight w:val="0"/>
      <w:marTop w:val="0"/>
      <w:marBottom w:val="0"/>
      <w:divBdr>
        <w:top w:val="none" w:sz="0" w:space="0" w:color="auto"/>
        <w:left w:val="none" w:sz="0" w:space="0" w:color="auto"/>
        <w:bottom w:val="none" w:sz="0" w:space="0" w:color="auto"/>
        <w:right w:val="none" w:sz="0" w:space="0" w:color="auto"/>
      </w:divBdr>
    </w:div>
    <w:div w:id="555245050">
      <w:bodyDiv w:val="1"/>
      <w:marLeft w:val="0"/>
      <w:marRight w:val="0"/>
      <w:marTop w:val="0"/>
      <w:marBottom w:val="0"/>
      <w:divBdr>
        <w:top w:val="none" w:sz="0" w:space="0" w:color="auto"/>
        <w:left w:val="none" w:sz="0" w:space="0" w:color="auto"/>
        <w:bottom w:val="none" w:sz="0" w:space="0" w:color="auto"/>
        <w:right w:val="none" w:sz="0" w:space="0" w:color="auto"/>
      </w:divBdr>
    </w:div>
    <w:div w:id="652835399">
      <w:bodyDiv w:val="1"/>
      <w:marLeft w:val="0"/>
      <w:marRight w:val="0"/>
      <w:marTop w:val="0"/>
      <w:marBottom w:val="0"/>
      <w:divBdr>
        <w:top w:val="none" w:sz="0" w:space="0" w:color="auto"/>
        <w:left w:val="none" w:sz="0" w:space="0" w:color="auto"/>
        <w:bottom w:val="none" w:sz="0" w:space="0" w:color="auto"/>
        <w:right w:val="none" w:sz="0" w:space="0" w:color="auto"/>
      </w:divBdr>
    </w:div>
    <w:div w:id="848519518">
      <w:bodyDiv w:val="1"/>
      <w:marLeft w:val="0"/>
      <w:marRight w:val="0"/>
      <w:marTop w:val="0"/>
      <w:marBottom w:val="0"/>
      <w:divBdr>
        <w:top w:val="none" w:sz="0" w:space="0" w:color="auto"/>
        <w:left w:val="none" w:sz="0" w:space="0" w:color="auto"/>
        <w:bottom w:val="none" w:sz="0" w:space="0" w:color="auto"/>
        <w:right w:val="none" w:sz="0" w:space="0" w:color="auto"/>
      </w:divBdr>
    </w:div>
    <w:div w:id="1139301542">
      <w:bodyDiv w:val="1"/>
      <w:marLeft w:val="0"/>
      <w:marRight w:val="0"/>
      <w:marTop w:val="0"/>
      <w:marBottom w:val="0"/>
      <w:divBdr>
        <w:top w:val="none" w:sz="0" w:space="0" w:color="auto"/>
        <w:left w:val="none" w:sz="0" w:space="0" w:color="auto"/>
        <w:bottom w:val="none" w:sz="0" w:space="0" w:color="auto"/>
        <w:right w:val="none" w:sz="0" w:space="0" w:color="auto"/>
      </w:divBdr>
      <w:divsChild>
        <w:div w:id="183829325">
          <w:marLeft w:val="0"/>
          <w:marRight w:val="0"/>
          <w:marTop w:val="0"/>
          <w:marBottom w:val="0"/>
          <w:divBdr>
            <w:top w:val="none" w:sz="0" w:space="0" w:color="auto"/>
            <w:left w:val="none" w:sz="0" w:space="0" w:color="auto"/>
            <w:bottom w:val="none" w:sz="0" w:space="0" w:color="auto"/>
            <w:right w:val="none" w:sz="0" w:space="0" w:color="auto"/>
          </w:divBdr>
          <w:divsChild>
            <w:div w:id="1665737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7042359">
      <w:marLeft w:val="0"/>
      <w:marRight w:val="0"/>
      <w:marTop w:val="0"/>
      <w:marBottom w:val="0"/>
      <w:divBdr>
        <w:top w:val="none" w:sz="0" w:space="0" w:color="auto"/>
        <w:left w:val="none" w:sz="0" w:space="0" w:color="auto"/>
        <w:bottom w:val="none" w:sz="0" w:space="0" w:color="auto"/>
        <w:right w:val="none" w:sz="0" w:space="0" w:color="auto"/>
      </w:divBdr>
    </w:div>
    <w:div w:id="1772162030">
      <w:bodyDiv w:val="1"/>
      <w:marLeft w:val="0"/>
      <w:marRight w:val="0"/>
      <w:marTop w:val="0"/>
      <w:marBottom w:val="0"/>
      <w:divBdr>
        <w:top w:val="none" w:sz="0" w:space="0" w:color="auto"/>
        <w:left w:val="none" w:sz="0" w:space="0" w:color="auto"/>
        <w:bottom w:val="none" w:sz="0" w:space="0" w:color="auto"/>
        <w:right w:val="none" w:sz="0" w:space="0" w:color="auto"/>
      </w:divBdr>
    </w:div>
    <w:div w:id="2046710911">
      <w:bodyDiv w:val="1"/>
      <w:marLeft w:val="0"/>
      <w:marRight w:val="0"/>
      <w:marTop w:val="0"/>
      <w:marBottom w:val="0"/>
      <w:divBdr>
        <w:top w:val="none" w:sz="0" w:space="0" w:color="auto"/>
        <w:left w:val="none" w:sz="0" w:space="0" w:color="auto"/>
        <w:bottom w:val="none" w:sz="0" w:space="0" w:color="auto"/>
        <w:right w:val="none" w:sz="0" w:space="0" w:color="auto"/>
      </w:divBdr>
      <w:divsChild>
        <w:div w:id="19341689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studentski.domovi@siol.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74087B-D17F-4DE9-B6A2-2CC49478A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6648</Words>
  <Characters>41150</Characters>
  <Application>Microsoft Office Word</Application>
  <DocSecurity>0</DocSecurity>
  <Lines>342</Lines>
  <Paragraphs>95</Paragraphs>
  <ScaleCrop>false</ScaleCrop>
  <HeadingPairs>
    <vt:vector size="2" baseType="variant">
      <vt:variant>
        <vt:lpstr>Naslov</vt:lpstr>
      </vt:variant>
      <vt:variant>
        <vt:i4>1</vt:i4>
      </vt:variant>
    </vt:vector>
  </HeadingPairs>
  <TitlesOfParts>
    <vt:vector size="1" baseType="lpstr">
      <vt:lpstr>Odprava ugotovljenih napak v garancijski dobi na objektu študentskega doma FDV z upoštevanjem okoljskih vidikov</vt:lpstr>
    </vt:vector>
  </TitlesOfParts>
  <Company>ŠTUDENTSKI DOM LJUBLJANA</Company>
  <LinksUpToDate>false</LinksUpToDate>
  <CharactersWithSpaces>47703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Odprava ugotovljenih napak v garancijski dobi na objektu študentskega doma FDV z upoštevanjem okoljskih vidikov</dc:title>
  <dc:creator>Andrej Resnik</dc:creator>
  <cp:lastModifiedBy>Matic</cp:lastModifiedBy>
  <cp:revision>3</cp:revision>
  <cp:lastPrinted>2017-08-29T11:57:00Z</cp:lastPrinted>
  <dcterms:created xsi:type="dcterms:W3CDTF">2017-08-29T11:58:00Z</dcterms:created>
  <dcterms:modified xsi:type="dcterms:W3CDTF">2017-08-29T11:59:00Z</dcterms:modified>
</cp:coreProperties>
</file>