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B98" w:rsidRDefault="00510650" w:rsidP="00DF5B98">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rsidR="00585854" w:rsidRPr="00590863" w:rsidRDefault="00585854" w:rsidP="00DF5B98">
      <w:pPr>
        <w:spacing w:after="0"/>
        <w:jc w:val="right"/>
        <w:rPr>
          <w:rFonts w:ascii="Arial" w:hAnsi="Arial" w:cs="Arial"/>
          <w:sz w:val="18"/>
          <w:szCs w:val="18"/>
        </w:rPr>
      </w:pPr>
    </w:p>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3 SMART - </w:t>
      </w:r>
      <w:proofErr w:type="spellStart"/>
      <w:r>
        <w:rPr>
          <w:rFonts w:ascii="Arial" w:hAnsi="Arial" w:cs="Arial"/>
          <w:b/>
          <w:bCs/>
          <w:color w:val="000000"/>
          <w:sz w:val="18"/>
          <w:szCs w:val="18"/>
        </w:rPr>
        <w:t>Senzorika</w:t>
      </w:r>
      <w:proofErr w:type="spellEnd"/>
      <w:r>
        <w:rPr>
          <w:rFonts w:ascii="Arial" w:hAnsi="Arial" w:cs="Arial"/>
          <w:b/>
          <w:bCs/>
          <w:color w:val="000000"/>
          <w:sz w:val="18"/>
          <w:szCs w:val="18"/>
        </w:rPr>
        <w:t xml:space="preserve"> in krmiljenje na objektih Osnovna šola Idrija ter Športni center Idrija</w:t>
      </w:r>
      <w:r>
        <w:rPr>
          <w:rFonts w:ascii="Arial" w:hAnsi="Arial" w:cs="Arial"/>
          <w:color w:val="000000"/>
          <w:sz w:val="18"/>
          <w:szCs w:val="18"/>
        </w:rPr>
        <w:t>« dajemo ponudbo, kot sledi:</w:t>
      </w:r>
    </w:p>
    <w:p w:rsidR="00985E21" w:rsidRDefault="0051065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85E2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Ponudbo oddajamo (ustrezno označite):</w:t>
      </w:r>
    </w:p>
    <w:p w:rsidR="00985E21" w:rsidRDefault="00510650">
      <w:pPr>
        <w:spacing w:before="225" w:after="225" w:line="240" w:lineRule="auto"/>
        <w:jc w:val="both"/>
      </w:pPr>
      <w:r>
        <w:fldChar w:fldCharType="begin">
          <w:ffData>
            <w:name w:val="cbox159b8d4fb0371d"/>
            <w:enabled/>
            <w:calcOnExit w:val="0"/>
            <w:checkBox>
              <w:sizeAuto/>
              <w:default w:val="0"/>
            </w:checkBox>
          </w:ffData>
        </w:fldChar>
      </w:r>
      <w:bookmarkStart w:id="1" w:name="cbox159b8d4fb0371d"/>
      <w:r>
        <w:instrText xml:space="preserve"> FORMCHECKBOX </w:instrText>
      </w:r>
      <w:r w:rsidR="00B205E0">
        <w:fldChar w:fldCharType="separate"/>
      </w:r>
      <w:r>
        <w:fldChar w:fldCharType="end"/>
      </w:r>
      <w:bookmarkEnd w:id="1"/>
      <w:r>
        <w:rPr>
          <w:rFonts w:ascii="Arial" w:hAnsi="Arial" w:cs="Arial"/>
          <w:color w:val="000000"/>
          <w:sz w:val="18"/>
          <w:szCs w:val="18"/>
        </w:rPr>
        <w:t> samostojno</w:t>
      </w:r>
    </w:p>
    <w:p w:rsidR="00985E21" w:rsidRDefault="00510650">
      <w:pPr>
        <w:spacing w:before="225" w:after="225" w:line="240" w:lineRule="auto"/>
        <w:jc w:val="both"/>
      </w:pPr>
      <w:r>
        <w:fldChar w:fldCharType="begin">
          <w:ffData>
            <w:name w:val="cbox159b8d4fb0393e"/>
            <w:enabled/>
            <w:calcOnExit w:val="0"/>
            <w:checkBox>
              <w:sizeAuto/>
              <w:default w:val="0"/>
            </w:checkBox>
          </w:ffData>
        </w:fldChar>
      </w:r>
      <w:bookmarkStart w:id="2" w:name="cbox159b8d4fb0393e"/>
      <w:r>
        <w:instrText xml:space="preserve"> FORMCHECKBOX </w:instrText>
      </w:r>
      <w:r w:rsidR="00B205E0">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985E21" w:rsidRDefault="00510650">
      <w:pPr>
        <w:spacing w:before="225" w:after="225" w:line="240" w:lineRule="auto"/>
        <w:jc w:val="both"/>
      </w:pPr>
      <w:r>
        <w:fldChar w:fldCharType="begin">
          <w:ffData>
            <w:name w:val="cbox159b8d4fb03b59"/>
            <w:enabled/>
            <w:calcOnExit w:val="0"/>
            <w:checkBox>
              <w:sizeAuto/>
              <w:default w:val="0"/>
            </w:checkBox>
          </w:ffData>
        </w:fldChar>
      </w:r>
      <w:bookmarkStart w:id="3" w:name="cbox159b8d4fb03b59"/>
      <w:r>
        <w:instrText xml:space="preserve"> FORMCHECKBOX </w:instrText>
      </w:r>
      <w:r w:rsidR="00B205E0">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985E21" w:rsidRDefault="00510650">
      <w:pPr>
        <w:spacing w:before="225" w:after="225" w:line="240" w:lineRule="auto"/>
        <w:jc w:val="both"/>
      </w:pPr>
      <w:r>
        <w:fldChar w:fldCharType="begin">
          <w:ffData>
            <w:name w:val="cbox159b8d4fb03d76"/>
            <w:enabled/>
            <w:calcOnExit w:val="0"/>
            <w:checkBox>
              <w:sizeAuto/>
              <w:default w:val="0"/>
            </w:checkBox>
          </w:ffData>
        </w:fldChar>
      </w:r>
      <w:bookmarkStart w:id="4" w:name="cbox159b8d4fb03d76"/>
      <w:r>
        <w:instrText xml:space="preserve"> FORMCHECKBOX </w:instrText>
      </w:r>
      <w:r w:rsidR="00B205E0">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985E21" w:rsidRDefault="0051065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3828"/>
        <w:gridCol w:w="2126"/>
        <w:gridCol w:w="1133"/>
        <w:gridCol w:w="2199"/>
      </w:tblGrid>
      <w:tr w:rsidR="00985E21" w:rsidTr="00585854">
        <w:tc>
          <w:tcPr>
            <w:tcW w:w="20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Postavka</w:t>
            </w:r>
          </w:p>
        </w:tc>
        <w:tc>
          <w:tcPr>
            <w:tcW w:w="11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Vrednost brez DDV</w:t>
            </w:r>
          </w:p>
        </w:tc>
        <w:tc>
          <w:tcPr>
            <w:tcW w:w="6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DDV</w:t>
            </w:r>
          </w:p>
        </w:tc>
        <w:tc>
          <w:tcPr>
            <w:tcW w:w="11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Vrednost z DDV</w:t>
            </w:r>
          </w:p>
        </w:tc>
      </w:tr>
      <w:tr w:rsidR="00985E21" w:rsidTr="00585854">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 xml:space="preserve">3 SMART - </w:t>
            </w:r>
            <w:proofErr w:type="spellStart"/>
            <w:r>
              <w:rPr>
                <w:rFonts w:ascii="Arial" w:hAnsi="Arial" w:cs="Arial"/>
                <w:color w:val="000000"/>
                <w:position w:val="-2"/>
                <w:sz w:val="18"/>
                <w:szCs w:val="18"/>
              </w:rPr>
              <w:t>Senzorika</w:t>
            </w:r>
            <w:proofErr w:type="spellEnd"/>
            <w:r>
              <w:rPr>
                <w:rFonts w:ascii="Arial" w:hAnsi="Arial" w:cs="Arial"/>
                <w:color w:val="000000"/>
                <w:position w:val="-2"/>
                <w:sz w:val="18"/>
                <w:szCs w:val="18"/>
              </w:rPr>
              <w:t xml:space="preserve"> in krmiljenje na objektih Osnovna šola Idrija ter Športni center Idrija</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rsidTr="00585854">
        <w:tc>
          <w:tcPr>
            <w:tcW w:w="206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Skupaj</w:t>
            </w:r>
            <w:r>
              <w:rPr>
                <w:rFonts w:ascii="Arial" w:hAnsi="Arial" w:cs="Arial"/>
                <w:color w:val="000000"/>
                <w:position w:val="-2"/>
                <w:sz w:val="18"/>
                <w:szCs w:val="18"/>
                <w:shd w:val="clear" w:color="auto" w:fill="CCCCCC"/>
              </w:rPr>
              <w:t xml:space="preserve">  </w:t>
            </w:r>
          </w:p>
        </w:tc>
        <w:tc>
          <w:tcPr>
            <w:tcW w:w="114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r>
              <w:rPr>
                <w:rFonts w:ascii="Arial" w:hAnsi="Arial" w:cs="Arial"/>
                <w:color w:val="000000"/>
                <w:position w:val="-2"/>
                <w:sz w:val="18"/>
                <w:szCs w:val="18"/>
                <w:shd w:val="clear" w:color="auto" w:fill="CCCCCC"/>
              </w:rPr>
              <w:t> </w:t>
            </w:r>
          </w:p>
        </w:tc>
        <w:tc>
          <w:tcPr>
            <w:tcW w:w="61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r>
              <w:rPr>
                <w:rFonts w:ascii="Arial" w:hAnsi="Arial" w:cs="Arial"/>
                <w:color w:val="000000"/>
                <w:position w:val="-2"/>
                <w:sz w:val="18"/>
                <w:szCs w:val="18"/>
                <w:shd w:val="clear" w:color="auto" w:fill="CCCCCC"/>
              </w:rPr>
              <w:t> </w:t>
            </w:r>
          </w:p>
        </w:tc>
        <w:tc>
          <w:tcPr>
            <w:tcW w:w="11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r>
              <w:rPr>
                <w:rFonts w:ascii="Arial" w:hAnsi="Arial" w:cs="Arial"/>
                <w:color w:val="000000"/>
                <w:position w:val="-2"/>
                <w:sz w:val="18"/>
                <w:szCs w:val="18"/>
                <w:shd w:val="clear" w:color="auto" w:fill="CCCCCC"/>
              </w:rPr>
              <w:t> </w:t>
            </w:r>
          </w:p>
        </w:tc>
      </w:tr>
    </w:tbl>
    <w:p w:rsidR="00985E21" w:rsidRDefault="0051065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rsidR="00F70028" w:rsidRDefault="00F70028">
      <w:pPr>
        <w:spacing w:before="225" w:after="225" w:line="240" w:lineRule="auto"/>
        <w:jc w:val="both"/>
      </w:pPr>
    </w:p>
    <w:p w:rsidR="007741A1" w:rsidRDefault="007741A1" w:rsidP="007741A1">
      <w:pPr>
        <w:spacing w:before="225" w:after="225" w:line="240" w:lineRule="auto"/>
        <w:jc w:val="both"/>
      </w:pPr>
      <w:r w:rsidRPr="007741A1">
        <w:rPr>
          <w:rFonts w:ascii="Arial" w:hAnsi="Arial" w:cs="Arial"/>
          <w:b/>
          <w:color w:val="000000"/>
          <w:sz w:val="18"/>
          <w:szCs w:val="18"/>
        </w:rPr>
        <w:t>I</w:t>
      </w:r>
      <w:r>
        <w:rPr>
          <w:rFonts w:ascii="Arial" w:hAnsi="Arial" w:cs="Arial"/>
          <w:b/>
          <w:bCs/>
          <w:color w:val="000000"/>
          <w:sz w:val="18"/>
          <w:szCs w:val="18"/>
        </w:rPr>
        <w:t>II. Izkazovanje meril</w:t>
      </w:r>
    </w:p>
    <w:tbl>
      <w:tblPr>
        <w:tblStyle w:val="NormalTablePHPDOCX"/>
        <w:tblW w:w="5000" w:type="pct"/>
        <w:tblInd w:w="108" w:type="dxa"/>
        <w:tblLook w:val="04A0" w:firstRow="1" w:lastRow="0" w:firstColumn="1" w:lastColumn="0" w:noHBand="0" w:noVBand="1"/>
      </w:tblPr>
      <w:tblGrid>
        <w:gridCol w:w="3828"/>
        <w:gridCol w:w="5458"/>
      </w:tblGrid>
      <w:tr w:rsidR="007741A1" w:rsidTr="007741A1">
        <w:tc>
          <w:tcPr>
            <w:tcW w:w="20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741A1" w:rsidRDefault="007741A1" w:rsidP="00AF4219">
            <w:pPr>
              <w:jc w:val="center"/>
            </w:pPr>
            <w:r>
              <w:rPr>
                <w:rFonts w:ascii="Arial" w:hAnsi="Arial" w:cs="Arial"/>
                <w:b/>
                <w:bCs/>
                <w:color w:val="000000"/>
                <w:position w:val="-2"/>
                <w:sz w:val="18"/>
                <w:szCs w:val="18"/>
                <w:shd w:val="clear" w:color="auto" w:fill="D1D1D1"/>
              </w:rPr>
              <w:t>Postavka</w:t>
            </w:r>
          </w:p>
        </w:tc>
        <w:tc>
          <w:tcPr>
            <w:tcW w:w="29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741A1" w:rsidRDefault="007741A1" w:rsidP="007741A1">
            <w:pPr>
              <w:jc w:val="center"/>
            </w:pPr>
            <w:r>
              <w:rPr>
                <w:rFonts w:ascii="Arial" w:hAnsi="Arial" w:cs="Arial"/>
                <w:b/>
                <w:bCs/>
                <w:color w:val="000000"/>
                <w:position w:val="-2"/>
                <w:sz w:val="18"/>
                <w:szCs w:val="18"/>
                <w:shd w:val="clear" w:color="auto" w:fill="D1D1D1"/>
              </w:rPr>
              <w:t>Izpolni ponudnik skladno s ponujenim v ponudbi</w:t>
            </w:r>
          </w:p>
        </w:tc>
      </w:tr>
      <w:tr w:rsidR="007741A1" w:rsidTr="007741A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741A1" w:rsidRDefault="007741A1" w:rsidP="00AF4219">
            <w:pPr>
              <w:jc w:val="right"/>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 </w:t>
            </w:r>
            <w:r w:rsidRPr="007741A1">
              <w:rPr>
                <w:rFonts w:ascii="Arial" w:hAnsi="Arial" w:cs="Arial"/>
                <w:color w:val="000000"/>
                <w:position w:val="-2"/>
                <w:sz w:val="18"/>
                <w:szCs w:val="18"/>
              </w:rPr>
              <w:t xml:space="preserve">Brezžična izvedba sistema </w:t>
            </w:r>
            <w:proofErr w:type="spellStart"/>
            <w:r w:rsidRPr="007741A1">
              <w:rPr>
                <w:rFonts w:ascii="Arial" w:hAnsi="Arial" w:cs="Arial"/>
                <w:color w:val="000000"/>
                <w:position w:val="-2"/>
                <w:sz w:val="18"/>
                <w:szCs w:val="18"/>
              </w:rPr>
              <w:t>senzorike</w:t>
            </w:r>
            <w:proofErr w:type="spellEnd"/>
            <w:r w:rsidRPr="007741A1">
              <w:rPr>
                <w:rFonts w:ascii="Arial" w:hAnsi="Arial" w:cs="Arial"/>
                <w:color w:val="000000"/>
                <w:position w:val="-2"/>
                <w:sz w:val="18"/>
                <w:szCs w:val="18"/>
              </w:rPr>
              <w:t xml:space="preserve"> in krmiljenja</w:t>
            </w:r>
            <w:r>
              <w:rPr>
                <w:rFonts w:ascii="Arial" w:hAnsi="Arial" w:cs="Arial"/>
                <w:color w:val="000000"/>
                <w:position w:val="-2"/>
                <w:sz w:val="18"/>
                <w:szCs w:val="18"/>
              </w:rPr>
              <w:t xml:space="preserve"> </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741A1" w:rsidRDefault="007741A1" w:rsidP="007741A1">
            <w:pPr>
              <w:jc w:val="center"/>
              <w:rPr>
                <w:rFonts w:ascii="Arial" w:hAnsi="Arial" w:cs="Arial"/>
                <w:color w:val="000000"/>
                <w:position w:val="-2"/>
                <w:sz w:val="18"/>
                <w:szCs w:val="18"/>
              </w:rPr>
            </w:pPr>
            <w:r>
              <w:rPr>
                <w:rFonts w:ascii="Arial" w:hAnsi="Arial" w:cs="Arial"/>
                <w:color w:val="000000"/>
                <w:position w:val="-2"/>
                <w:sz w:val="18"/>
                <w:szCs w:val="18"/>
              </w:rPr>
              <w:t xml:space="preserve">Ponudnik navede ali ponuja brezžično izvedbo </w:t>
            </w:r>
            <w:proofErr w:type="spellStart"/>
            <w:r>
              <w:rPr>
                <w:rFonts w:ascii="Arial" w:hAnsi="Arial" w:cs="Arial"/>
                <w:color w:val="000000"/>
                <w:position w:val="-2"/>
                <w:sz w:val="18"/>
                <w:szCs w:val="18"/>
              </w:rPr>
              <w:t>senzorike</w:t>
            </w:r>
            <w:proofErr w:type="spellEnd"/>
            <w:r>
              <w:rPr>
                <w:rFonts w:ascii="Arial" w:hAnsi="Arial" w:cs="Arial"/>
                <w:color w:val="000000"/>
                <w:position w:val="-2"/>
                <w:sz w:val="18"/>
                <w:szCs w:val="18"/>
              </w:rPr>
              <w:t xml:space="preserve"> in krmiljenja:</w:t>
            </w:r>
          </w:p>
          <w:p w:rsidR="007741A1" w:rsidRDefault="007741A1" w:rsidP="00AF4219"/>
          <w:p w:rsidR="007741A1" w:rsidRDefault="007741A1" w:rsidP="007741A1">
            <w:pPr>
              <w:jc w:val="center"/>
            </w:pPr>
            <w:r>
              <w:t>DA / NE</w:t>
            </w:r>
          </w:p>
        </w:tc>
      </w:tr>
      <w:tr w:rsidR="007741A1" w:rsidTr="007741A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741A1" w:rsidRDefault="00BE06E2" w:rsidP="00AF4219">
            <w:pPr>
              <w:jc w:val="right"/>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 Možnost zvezne reg</w:t>
            </w:r>
            <w:r w:rsidR="007741A1">
              <w:rPr>
                <w:rFonts w:ascii="Arial" w:hAnsi="Arial" w:cs="Arial"/>
                <w:color w:val="000000"/>
                <w:position w:val="-2"/>
                <w:sz w:val="18"/>
                <w:szCs w:val="18"/>
              </w:rPr>
              <w:t>ulacije ventila radiatorjev</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741A1" w:rsidRDefault="007741A1" w:rsidP="007741A1">
            <w:pPr>
              <w:jc w:val="center"/>
              <w:rPr>
                <w:rFonts w:ascii="Arial" w:hAnsi="Arial" w:cs="Arial"/>
                <w:color w:val="000000"/>
                <w:position w:val="-2"/>
                <w:sz w:val="18"/>
                <w:szCs w:val="18"/>
              </w:rPr>
            </w:pPr>
            <w:r>
              <w:rPr>
                <w:rFonts w:ascii="Arial" w:hAnsi="Arial" w:cs="Arial"/>
                <w:color w:val="000000"/>
                <w:position w:val="-2"/>
                <w:sz w:val="18"/>
                <w:szCs w:val="18"/>
              </w:rPr>
              <w:t xml:space="preserve">Ponudnik navede ali ponuja </w:t>
            </w:r>
            <w:r w:rsidRPr="007741A1">
              <w:rPr>
                <w:rFonts w:ascii="Arial" w:hAnsi="Arial" w:cs="Arial"/>
                <w:color w:val="000000"/>
                <w:position w:val="-2"/>
                <w:sz w:val="18"/>
                <w:szCs w:val="18"/>
              </w:rPr>
              <w:t>možnost izvedbe zvezne regulacije ventila radiatorjev</w:t>
            </w:r>
            <w:r>
              <w:rPr>
                <w:rFonts w:ascii="Arial" w:hAnsi="Arial" w:cs="Arial"/>
                <w:color w:val="000000"/>
                <w:position w:val="-2"/>
                <w:sz w:val="18"/>
                <w:szCs w:val="18"/>
              </w:rPr>
              <w:t>:</w:t>
            </w:r>
          </w:p>
          <w:p w:rsidR="007741A1" w:rsidRDefault="007741A1" w:rsidP="007741A1">
            <w:pPr>
              <w:jc w:val="center"/>
            </w:pPr>
          </w:p>
          <w:p w:rsidR="007741A1" w:rsidRDefault="007741A1" w:rsidP="007741A1">
            <w:pPr>
              <w:jc w:val="center"/>
              <w:rPr>
                <w:rFonts w:ascii="Arial" w:hAnsi="Arial" w:cs="Arial"/>
                <w:color w:val="000000"/>
                <w:position w:val="-2"/>
                <w:sz w:val="18"/>
                <w:szCs w:val="18"/>
              </w:rPr>
            </w:pPr>
            <w:r>
              <w:t>DA / NE</w:t>
            </w:r>
          </w:p>
        </w:tc>
      </w:tr>
      <w:tr w:rsidR="00EA3B4C" w:rsidTr="007741A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3B4C" w:rsidRDefault="00EA3B4C" w:rsidP="00AF4219">
            <w:pPr>
              <w:jc w:val="right"/>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 </w:t>
            </w:r>
            <w:r w:rsidRPr="00EA3B4C">
              <w:rPr>
                <w:rFonts w:ascii="Arial" w:hAnsi="Arial" w:cs="Arial"/>
                <w:color w:val="000000"/>
                <w:position w:val="-2"/>
                <w:sz w:val="18"/>
                <w:szCs w:val="18"/>
              </w:rPr>
              <w:t xml:space="preserve">Podaljšanje garancijskega roka za </w:t>
            </w:r>
            <w:r w:rsidRPr="00EA3B4C">
              <w:rPr>
                <w:rFonts w:ascii="Arial" w:hAnsi="Arial" w:cs="Arial"/>
                <w:color w:val="000000"/>
                <w:position w:val="-2"/>
                <w:sz w:val="18"/>
                <w:szCs w:val="18"/>
              </w:rPr>
              <w:lastRenderedPageBreak/>
              <w:t>dobavljeno in vgrajeno opremo</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3B4C" w:rsidRDefault="00EA3B4C" w:rsidP="00EA3B4C">
            <w:pPr>
              <w:jc w:val="center"/>
              <w:rPr>
                <w:rFonts w:ascii="Arial" w:hAnsi="Arial" w:cs="Arial"/>
                <w:color w:val="000000"/>
                <w:position w:val="-2"/>
                <w:sz w:val="18"/>
                <w:szCs w:val="18"/>
              </w:rPr>
            </w:pPr>
            <w:r>
              <w:rPr>
                <w:rFonts w:ascii="Arial" w:hAnsi="Arial" w:cs="Arial"/>
                <w:color w:val="000000"/>
                <w:position w:val="-2"/>
                <w:sz w:val="18"/>
                <w:szCs w:val="18"/>
              </w:rPr>
              <w:lastRenderedPageBreak/>
              <w:t xml:space="preserve">Ponudnik navede za koliko let podaljšuje obdobje garancijskega </w:t>
            </w:r>
            <w:r>
              <w:rPr>
                <w:rFonts w:ascii="Arial" w:hAnsi="Arial" w:cs="Arial"/>
                <w:color w:val="000000"/>
                <w:position w:val="-2"/>
                <w:sz w:val="18"/>
                <w:szCs w:val="18"/>
              </w:rPr>
              <w:lastRenderedPageBreak/>
              <w:t>roka (torej nad že zahtevanih 5 let):</w:t>
            </w:r>
          </w:p>
          <w:p w:rsidR="00EA3B4C" w:rsidRDefault="00EA3B4C" w:rsidP="00EA3B4C">
            <w:pPr>
              <w:jc w:val="center"/>
              <w:rPr>
                <w:rFonts w:ascii="Arial" w:hAnsi="Arial" w:cs="Arial"/>
                <w:color w:val="000000"/>
                <w:position w:val="-2"/>
                <w:sz w:val="18"/>
                <w:szCs w:val="18"/>
              </w:rPr>
            </w:pPr>
          </w:p>
          <w:p w:rsidR="00EA3B4C" w:rsidRDefault="00EA3B4C" w:rsidP="00EA3B4C">
            <w:pPr>
              <w:jc w:val="center"/>
              <w:rPr>
                <w:rFonts w:ascii="Arial" w:hAnsi="Arial" w:cs="Arial"/>
                <w:color w:val="000000"/>
                <w:position w:val="-2"/>
                <w:sz w:val="18"/>
                <w:szCs w:val="18"/>
              </w:rPr>
            </w:pPr>
            <w:r>
              <w:rPr>
                <w:rFonts w:ascii="Arial" w:hAnsi="Arial" w:cs="Arial"/>
                <w:color w:val="000000"/>
                <w:position w:val="-2"/>
                <w:sz w:val="18"/>
                <w:szCs w:val="18"/>
              </w:rPr>
              <w:t>_ _ _ _ _ _ _ let</w:t>
            </w:r>
          </w:p>
        </w:tc>
      </w:tr>
    </w:tbl>
    <w:p w:rsidR="00F70028" w:rsidRDefault="00F70028">
      <w:pPr>
        <w:spacing w:before="225" w:after="225" w:line="240" w:lineRule="auto"/>
        <w:jc w:val="both"/>
        <w:rPr>
          <w:rFonts w:ascii="Arial" w:hAnsi="Arial" w:cs="Arial"/>
          <w:b/>
          <w:bCs/>
          <w:color w:val="000000"/>
          <w:sz w:val="18"/>
          <w:szCs w:val="18"/>
        </w:rPr>
      </w:pPr>
    </w:p>
    <w:p w:rsidR="00985E21" w:rsidRDefault="0051065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w:t>
      </w:r>
    </w:p>
    <w:p w:rsidR="00985E21" w:rsidRDefault="00510650">
      <w:pPr>
        <w:spacing w:before="225" w:after="225" w:line="240" w:lineRule="auto"/>
        <w:jc w:val="both"/>
      </w:pPr>
      <w:r>
        <w:rPr>
          <w:rFonts w:ascii="Arial" w:hAnsi="Arial" w:cs="Arial"/>
          <w:color w:val="000000"/>
          <w:sz w:val="18"/>
          <w:szCs w:val="18"/>
        </w:rPr>
        <w:t>Ponudba velja najmanj 60 dni od roka za predložitev ponudb.</w:t>
      </w:r>
    </w:p>
    <w:p w:rsidR="00985E21" w:rsidRDefault="00510650">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rsidR="00B00E88" w:rsidRDefault="00B00E88">
      <w:pPr>
        <w:spacing w:before="225" w:after="225" w:line="240" w:lineRule="auto"/>
        <w:jc w:val="both"/>
      </w:pPr>
    </w:p>
    <w:p w:rsidR="00985E21" w:rsidRDefault="00510650">
      <w:pPr>
        <w:spacing w:before="225" w:after="225" w:line="240" w:lineRule="auto"/>
        <w:jc w:val="both"/>
      </w:pPr>
      <w:r>
        <w:rPr>
          <w:rFonts w:ascii="Arial" w:hAnsi="Arial" w:cs="Arial"/>
          <w:b/>
          <w:bCs/>
          <w:color w:val="000000"/>
          <w:sz w:val="18"/>
          <w:szCs w:val="18"/>
        </w:rPr>
        <w:t>IV. Podatki o plačilu </w:t>
      </w:r>
    </w:p>
    <w:p w:rsidR="00985E21" w:rsidRDefault="00510650">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985E21" w:rsidRDefault="00510650">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985E21" w:rsidRDefault="0051065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7741A1" w:rsidRDefault="007741A1">
      <w:pPr>
        <w:rPr>
          <w:rFonts w:ascii="Arial" w:hAnsi="Arial" w:cs="Arial"/>
          <w:b/>
          <w:bCs/>
          <w:color w:val="000000"/>
          <w:sz w:val="18"/>
          <w:szCs w:val="18"/>
        </w:rPr>
      </w:pPr>
      <w:r>
        <w:rPr>
          <w:rFonts w:ascii="Arial" w:hAnsi="Arial" w:cs="Arial"/>
          <w:b/>
          <w:bCs/>
          <w:color w:val="000000"/>
          <w:sz w:val="18"/>
          <w:szCs w:val="18"/>
        </w:rPr>
        <w:br w:type="page"/>
      </w:r>
    </w:p>
    <w:p w:rsidR="00985E21" w:rsidRDefault="00510650">
      <w:pPr>
        <w:spacing w:before="225" w:after="225" w:line="240" w:lineRule="auto"/>
        <w:jc w:val="both"/>
      </w:pPr>
      <w:r>
        <w:rPr>
          <w:rFonts w:ascii="Arial" w:hAnsi="Arial" w:cs="Arial"/>
          <w:b/>
          <w:bCs/>
          <w:color w:val="000000"/>
          <w:sz w:val="18"/>
          <w:szCs w:val="18"/>
        </w:rPr>
        <w:lastRenderedPageBreak/>
        <w:t>V. Podatki o gospodarskem subjektu</w:t>
      </w:r>
    </w:p>
    <w:p w:rsidR="00985E21" w:rsidRDefault="00510650">
      <w:pPr>
        <w:spacing w:before="225" w:after="225" w:line="240" w:lineRule="auto"/>
        <w:jc w:val="both"/>
      </w:pPr>
      <w:r>
        <w:rPr>
          <w:rFonts w:ascii="Arial" w:hAnsi="Arial" w:cs="Arial"/>
          <w:color w:val="000000"/>
          <w:sz w:val="18"/>
          <w:szCs w:val="18"/>
        </w:rPr>
        <w:t> </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bl>
    <w:p w:rsidR="00985E21" w:rsidRDefault="00985E21"/>
    <w:tbl>
      <w:tblPr>
        <w:tblStyle w:val="NormalTablePHPDOCX"/>
        <w:tblW w:w="8745" w:type="dxa"/>
        <w:tblInd w:w="108" w:type="dxa"/>
        <w:tblLook w:val="04A0" w:firstRow="1" w:lastRow="0" w:firstColumn="1" w:lastColumn="0" w:noHBand="0" w:noVBand="1"/>
      </w:tblPr>
      <w:tblGrid>
        <w:gridCol w:w="4080"/>
        <w:gridCol w:w="4665"/>
      </w:tblGrid>
      <w:tr w:rsidR="00985E21">
        <w:tc>
          <w:tcPr>
            <w:tcW w:w="4080" w:type="dxa"/>
            <w:gridSpan w:val="2"/>
            <w:tcMar>
              <w:top w:w="75" w:type="dxa"/>
              <w:bottom w:w="75" w:type="dxa"/>
            </w:tcMar>
            <w:vAlign w:val="center"/>
          </w:tcPr>
          <w:p w:rsidR="00985E21" w:rsidRDefault="0051065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Ime in priimek: _____________________</w:t>
            </w:r>
          </w:p>
        </w:tc>
      </w:tr>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985E21"/>
          <w:p w:rsidR="00985E21" w:rsidRDefault="0051065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985E21" w:rsidRDefault="00985E21">
      <w:pPr>
        <w:sectPr w:rsidR="00985E21" w:rsidSect="00DF5B98">
          <w:headerReference w:type="even" r:id="rId9"/>
          <w:headerReference w:type="default" r:id="rId10"/>
          <w:footerReference w:type="default" r:id="rId11"/>
          <w:headerReference w:type="first" r:id="rId12"/>
          <w:pgSz w:w="11906" w:h="16838"/>
          <w:pgMar w:top="1418" w:right="1418" w:bottom="1418" w:left="1418" w:header="567" w:footer="596" w:gutter="0"/>
          <w:cols w:space="708"/>
          <w:docGrid w:linePitch="360"/>
        </w:sectPr>
      </w:pPr>
    </w:p>
    <w:p w:rsidR="00DF5B98" w:rsidRPr="00590863" w:rsidRDefault="00510650" w:rsidP="00DF5B98">
      <w:pPr>
        <w:spacing w:after="0"/>
        <w:jc w:val="right"/>
        <w:rPr>
          <w:rFonts w:ascii="Arial" w:hAnsi="Arial" w:cs="Arial"/>
          <w:sz w:val="18"/>
          <w:szCs w:val="18"/>
        </w:rPr>
      </w:pPr>
      <w:r w:rsidRPr="00590863">
        <w:rPr>
          <w:rFonts w:ascii="Arial" w:hAnsi="Arial" w:cs="Arial"/>
          <w:sz w:val="18"/>
          <w:szCs w:val="18"/>
        </w:rPr>
        <w:lastRenderedPageBreak/>
        <w:t>Obrazec št: 2</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3 SMART - </w:t>
      </w:r>
      <w:proofErr w:type="spellStart"/>
      <w:r>
        <w:rPr>
          <w:rFonts w:ascii="Arial" w:hAnsi="Arial" w:cs="Arial"/>
          <w:b/>
          <w:bCs/>
          <w:color w:val="000000"/>
          <w:sz w:val="18"/>
          <w:szCs w:val="18"/>
        </w:rPr>
        <w:t>Senzorika</w:t>
      </w:r>
      <w:proofErr w:type="spellEnd"/>
      <w:r>
        <w:rPr>
          <w:rFonts w:ascii="Arial" w:hAnsi="Arial" w:cs="Arial"/>
          <w:b/>
          <w:bCs/>
          <w:color w:val="000000"/>
          <w:sz w:val="18"/>
          <w:szCs w:val="18"/>
        </w:rPr>
        <w:t xml:space="preserve"> in krmiljenje na objektih Osnovna šola Idrija ter Športni center Idrija</w:t>
      </w:r>
      <w:r>
        <w:rPr>
          <w:rFonts w:ascii="Arial" w:hAnsi="Arial" w:cs="Arial"/>
          <w:color w:val="000000"/>
          <w:sz w:val="18"/>
          <w:szCs w:val="18"/>
        </w:rPr>
        <w:t>«,</w:t>
      </w:r>
    </w:p>
    <w:p w:rsidR="00985E21" w:rsidRDefault="0051065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985E21" w:rsidRDefault="00510650">
      <w:pPr>
        <w:spacing w:before="225" w:after="225" w:line="240" w:lineRule="auto"/>
        <w:jc w:val="both"/>
      </w:pPr>
      <w:r>
        <w:rPr>
          <w:rFonts w:ascii="Arial" w:hAnsi="Arial" w:cs="Arial"/>
          <w:i/>
          <w:iCs/>
          <w:color w:val="000000"/>
          <w:sz w:val="18"/>
          <w:szCs w:val="18"/>
        </w:rPr>
        <w:t>(naziv ponudnika, partnerja v skupni ponudbi)</w:t>
      </w:r>
    </w:p>
    <w:p w:rsidR="00985E21" w:rsidRDefault="0051065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985E21" w:rsidRDefault="00510650">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985E21" w:rsidRDefault="0051065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985E21" w:rsidRDefault="0051065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Idrija, Mestni trg 1, 5280 Idrija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w:t>
      </w:r>
      <w:proofErr w:type="spellEnd"/>
      <w:r>
        <w:rPr>
          <w:rFonts w:ascii="Arial" w:hAnsi="Arial" w:cs="Arial"/>
          <w:color w:val="000000"/>
          <w:sz w:val="18"/>
          <w:szCs w:val="18"/>
        </w:rPr>
        <w:t>̌ila za namene </w:t>
      </w:r>
      <w:r>
        <w:rPr>
          <w:rFonts w:ascii="Arial" w:hAnsi="Arial" w:cs="Arial"/>
          <w:b/>
          <w:bCs/>
          <w:color w:val="000000"/>
          <w:sz w:val="18"/>
          <w:szCs w:val="18"/>
        </w:rPr>
        <w:t xml:space="preserve">3 SMART - </w:t>
      </w:r>
      <w:proofErr w:type="spellStart"/>
      <w:r>
        <w:rPr>
          <w:rFonts w:ascii="Arial" w:hAnsi="Arial" w:cs="Arial"/>
          <w:b/>
          <w:bCs/>
          <w:color w:val="000000"/>
          <w:sz w:val="18"/>
          <w:szCs w:val="18"/>
        </w:rPr>
        <w:t>Senzorika</w:t>
      </w:r>
      <w:proofErr w:type="spellEnd"/>
      <w:r>
        <w:rPr>
          <w:rFonts w:ascii="Arial" w:hAnsi="Arial" w:cs="Arial"/>
          <w:b/>
          <w:bCs/>
          <w:color w:val="000000"/>
          <w:sz w:val="18"/>
          <w:szCs w:val="18"/>
        </w:rPr>
        <w:t xml:space="preserve"> in krmiljenje na objektih Osnovna šola Idrija ter Športni center Idrija,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člena ZJN-3.</w:t>
      </w:r>
    </w:p>
    <w:p w:rsidR="00985E21" w:rsidRDefault="005106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r>
              <w:rPr>
                <w:rFonts w:ascii="Arial" w:hAnsi="Arial" w:cs="Arial"/>
                <w:color w:val="000000"/>
                <w:position w:val="-2"/>
                <w:sz w:val="18"/>
                <w:szCs w:val="18"/>
              </w:rPr>
              <w:t>Ime in priimek: _____________________</w:t>
            </w:r>
          </w:p>
        </w:tc>
      </w:tr>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985E21"/>
          <w:p w:rsidR="00985E21" w:rsidRDefault="00510650">
            <w:pPr>
              <w:jc w:val="center"/>
            </w:pPr>
            <w:r>
              <w:rPr>
                <w:rFonts w:ascii="Arial" w:hAnsi="Arial" w:cs="Arial"/>
                <w:color w:val="A9A9A9"/>
                <w:position w:val="-2"/>
                <w:sz w:val="18"/>
                <w:szCs w:val="18"/>
              </w:rPr>
              <w:t>(žig in podpis)</w:t>
            </w:r>
          </w:p>
        </w:tc>
      </w:tr>
    </w:tbl>
    <w:p w:rsidR="00985E21" w:rsidRDefault="00510650">
      <w:pPr>
        <w:spacing w:before="225" w:after="225" w:line="240" w:lineRule="auto"/>
        <w:jc w:val="both"/>
      </w:pPr>
      <w:r>
        <w:rPr>
          <w:rFonts w:ascii="Arial" w:hAnsi="Arial" w:cs="Arial"/>
          <w:color w:val="000000"/>
          <w:sz w:val="18"/>
          <w:szCs w:val="18"/>
        </w:rPr>
        <w:t> </w:t>
      </w:r>
    </w:p>
    <w:p w:rsidR="00985E21" w:rsidRDefault="00985E21">
      <w:pPr>
        <w:sectPr w:rsidR="00985E21" w:rsidSect="00DF5B98">
          <w:headerReference w:type="even" r:id="rId13"/>
          <w:headerReference w:type="default" r:id="rId14"/>
          <w:footerReference w:type="default" r:id="rId15"/>
          <w:headerReference w:type="first" r:id="rId16"/>
          <w:pgSz w:w="11906" w:h="16838"/>
          <w:pgMar w:top="1418" w:right="1418" w:bottom="1418" w:left="1418" w:header="567" w:footer="596" w:gutter="0"/>
          <w:cols w:space="708"/>
          <w:docGrid w:linePitch="360"/>
        </w:sectPr>
      </w:pPr>
    </w:p>
    <w:p w:rsidR="00DF5B98" w:rsidRPr="00590863" w:rsidRDefault="00510650" w:rsidP="00DF5B98">
      <w:pPr>
        <w:spacing w:after="0"/>
        <w:jc w:val="right"/>
        <w:rPr>
          <w:rFonts w:ascii="Arial" w:hAnsi="Arial" w:cs="Arial"/>
          <w:sz w:val="18"/>
          <w:szCs w:val="18"/>
        </w:rPr>
      </w:pPr>
      <w:r w:rsidRPr="00590863">
        <w:rPr>
          <w:rFonts w:ascii="Arial" w:hAnsi="Arial" w:cs="Arial"/>
          <w:sz w:val="18"/>
          <w:szCs w:val="18"/>
        </w:rPr>
        <w:lastRenderedPageBreak/>
        <w:t>Obrazec št: 3</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numPr>
                <w:ilvl w:val="0"/>
                <w:numId w:val="3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985E21" w:rsidRDefault="00510650">
            <w:pPr>
              <w:numPr>
                <w:ilvl w:val="0"/>
                <w:numId w:val="3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985E21" w:rsidRDefault="00510650">
            <w:pPr>
              <w:numPr>
                <w:ilvl w:val="0"/>
                <w:numId w:val="3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985E21" w:rsidRDefault="00510650">
      <w:pPr>
        <w:spacing w:before="225" w:after="225" w:line="240" w:lineRule="auto"/>
        <w:jc w:val="center"/>
      </w:pPr>
      <w:r>
        <w:rPr>
          <w:rFonts w:ascii="Arial" w:hAnsi="Arial" w:cs="Arial"/>
          <w:b/>
          <w:bCs/>
          <w:color w:val="000000"/>
          <w:sz w:val="21"/>
          <w:szCs w:val="21"/>
        </w:rPr>
        <w:t>POOBLASTILO</w:t>
      </w:r>
    </w:p>
    <w:p w:rsidR="00985E21" w:rsidRDefault="00510650">
      <w:pPr>
        <w:spacing w:before="225" w:after="225" w:line="240" w:lineRule="auto"/>
        <w:jc w:val="both"/>
      </w:pPr>
      <w:r>
        <w:rPr>
          <w:rFonts w:ascii="Arial" w:hAnsi="Arial" w:cs="Arial"/>
          <w:color w:val="000000"/>
          <w:sz w:val="18"/>
          <w:szCs w:val="18"/>
        </w:rPr>
        <w:t>Pooblaščamo naročnika Občina Idrija,Mestni trg 1, 5280 Idrija,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985E2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r>
              <w:rPr>
                <w:rFonts w:ascii="Arial" w:hAnsi="Arial" w:cs="Arial"/>
                <w:color w:val="000000"/>
                <w:position w:val="-2"/>
                <w:sz w:val="18"/>
                <w:szCs w:val="18"/>
              </w:rPr>
              <w:t>Ime in priimek: _____________________</w:t>
            </w:r>
          </w:p>
        </w:tc>
      </w:tr>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985E21"/>
          <w:p w:rsidR="00985E21" w:rsidRDefault="00510650">
            <w:pPr>
              <w:jc w:val="center"/>
            </w:pPr>
            <w:r>
              <w:rPr>
                <w:rFonts w:ascii="Arial" w:hAnsi="Arial" w:cs="Arial"/>
                <w:color w:val="A9A9A9"/>
                <w:position w:val="-2"/>
                <w:sz w:val="18"/>
                <w:szCs w:val="18"/>
              </w:rPr>
              <w:t>(žig in podpis)</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985E21" w:rsidRDefault="00510650">
      <w:pPr>
        <w:spacing w:before="225" w:after="225" w:line="240" w:lineRule="auto"/>
        <w:jc w:val="both"/>
      </w:pPr>
      <w:r>
        <w:rPr>
          <w:rFonts w:ascii="Arial" w:hAnsi="Arial" w:cs="Arial"/>
          <w:color w:val="000000"/>
          <w:sz w:val="18"/>
          <w:szCs w:val="18"/>
        </w:rPr>
        <w:t> </w:t>
      </w:r>
    </w:p>
    <w:p w:rsidR="00985E21" w:rsidRDefault="00985E21">
      <w:pPr>
        <w:sectPr w:rsidR="00985E21" w:rsidSect="00DF5B98">
          <w:headerReference w:type="even" r:id="rId17"/>
          <w:headerReference w:type="default" r:id="rId18"/>
          <w:footerReference w:type="default" r:id="rId19"/>
          <w:headerReference w:type="first" r:id="rId20"/>
          <w:pgSz w:w="11906" w:h="16838"/>
          <w:pgMar w:top="1418" w:right="1418" w:bottom="1418" w:left="1418" w:header="567" w:footer="596" w:gutter="0"/>
          <w:cols w:space="708"/>
          <w:docGrid w:linePitch="360"/>
        </w:sectPr>
      </w:pPr>
    </w:p>
    <w:p w:rsidR="00DF5B98" w:rsidRPr="00590863" w:rsidRDefault="00510650" w:rsidP="00DF5B98">
      <w:pPr>
        <w:spacing w:after="0"/>
        <w:jc w:val="right"/>
        <w:rPr>
          <w:rFonts w:ascii="Arial" w:hAnsi="Arial" w:cs="Arial"/>
          <w:sz w:val="18"/>
          <w:szCs w:val="18"/>
        </w:rPr>
      </w:pPr>
      <w:r w:rsidRPr="00590863">
        <w:rPr>
          <w:rFonts w:ascii="Arial" w:hAnsi="Arial" w:cs="Arial"/>
          <w:sz w:val="18"/>
          <w:szCs w:val="18"/>
        </w:rPr>
        <w:lastRenderedPageBreak/>
        <w:t>Obrazec št: 4</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numPr>
                <w:ilvl w:val="0"/>
                <w:numId w:val="3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985E21" w:rsidRDefault="00510650">
            <w:pPr>
              <w:numPr>
                <w:ilvl w:val="0"/>
                <w:numId w:val="3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985E21" w:rsidRDefault="00510650">
      <w:pPr>
        <w:spacing w:before="225" w:after="225" w:line="240" w:lineRule="auto"/>
        <w:jc w:val="center"/>
      </w:pPr>
      <w:r>
        <w:rPr>
          <w:rFonts w:ascii="Arial" w:hAnsi="Arial" w:cs="Arial"/>
          <w:b/>
          <w:bCs/>
          <w:color w:val="000000"/>
          <w:sz w:val="21"/>
          <w:szCs w:val="21"/>
        </w:rPr>
        <w:t>POOBLASTILO</w:t>
      </w:r>
    </w:p>
    <w:p w:rsidR="00985E21" w:rsidRDefault="0051065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Idrija,Mestni trg 1, 5280 Idrija,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985E2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r>
              <w:rPr>
                <w:rFonts w:ascii="Arial" w:hAnsi="Arial" w:cs="Arial"/>
                <w:color w:val="000000"/>
                <w:position w:val="-2"/>
                <w:sz w:val="18"/>
                <w:szCs w:val="18"/>
              </w:rPr>
              <w:t>Ime in priimek: _____________________</w:t>
            </w:r>
          </w:p>
        </w:tc>
      </w:tr>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510650">
            <w:pPr>
              <w:jc w:val="center"/>
            </w:pPr>
            <w:r>
              <w:rPr>
                <w:rFonts w:ascii="Arial" w:hAnsi="Arial" w:cs="Arial"/>
                <w:color w:val="A9A9A9"/>
                <w:position w:val="-2"/>
                <w:sz w:val="18"/>
                <w:szCs w:val="18"/>
              </w:rPr>
              <w:t>(podpis)</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985E21" w:rsidRDefault="0051065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DF5B98" w:rsidRPr="00590863" w:rsidRDefault="00510650" w:rsidP="00585854">
      <w:pPr>
        <w:spacing w:before="225" w:after="225" w:line="240" w:lineRule="auto"/>
        <w:jc w:val="both"/>
        <w:rPr>
          <w:rFonts w:ascii="Arial" w:hAnsi="Arial" w:cs="Arial"/>
          <w:sz w:val="18"/>
          <w:szCs w:val="18"/>
        </w:rPr>
      </w:pPr>
      <w:r>
        <w:rPr>
          <w:rFonts w:ascii="Arial" w:hAnsi="Arial" w:cs="Arial"/>
          <w:color w:val="000000"/>
          <w:sz w:val="18"/>
          <w:szCs w:val="18"/>
        </w:rPr>
        <w:t> </w:t>
      </w:r>
      <w:r w:rsidRPr="00590863">
        <w:rPr>
          <w:rFonts w:ascii="Arial" w:hAnsi="Arial" w:cs="Arial"/>
          <w:sz w:val="18"/>
          <w:szCs w:val="18"/>
        </w:rPr>
        <w:t>Obrazec št: 5</w:t>
      </w:r>
    </w:p>
    <w:p w:rsidR="00585854" w:rsidRPr="00590863" w:rsidRDefault="00585854" w:rsidP="00585854">
      <w:pPr>
        <w:spacing w:after="0"/>
        <w:jc w:val="right"/>
        <w:rPr>
          <w:rFonts w:ascii="Arial" w:hAnsi="Arial" w:cs="Arial"/>
          <w:sz w:val="18"/>
          <w:szCs w:val="18"/>
        </w:rPr>
      </w:pPr>
      <w:r>
        <w:rPr>
          <w:rFonts w:ascii="Arial" w:hAnsi="Arial" w:cs="Arial"/>
          <w:sz w:val="18"/>
          <w:szCs w:val="18"/>
        </w:rPr>
        <w:lastRenderedPageBreak/>
        <w:t>Obrazec št: 5</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9"/>
        <w:gridCol w:w="2549"/>
        <w:gridCol w:w="2252"/>
        <w:gridCol w:w="3356"/>
      </w:tblGrid>
      <w:tr w:rsidR="00985E21">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985E21" w:rsidRDefault="00510650">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Vloga pri izvedbi naročila</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r>
              <w:rPr>
                <w:rFonts w:ascii="Arial" w:hAnsi="Arial" w:cs="Arial"/>
                <w:color w:val="000000"/>
                <w:position w:val="-2"/>
                <w:sz w:val="18"/>
                <w:szCs w:val="18"/>
              </w:rPr>
              <w:t>Ime in priimek: _____________________</w:t>
            </w:r>
          </w:p>
        </w:tc>
      </w:tr>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(žig in podpis)</w:t>
            </w:r>
          </w:p>
        </w:tc>
      </w:tr>
    </w:tbl>
    <w:p w:rsidR="00985E21" w:rsidRDefault="00985E21">
      <w:pPr>
        <w:sectPr w:rsidR="00985E21" w:rsidSect="00DF5B98">
          <w:headerReference w:type="even" r:id="rId21"/>
          <w:headerReference w:type="default" r:id="rId22"/>
          <w:footerReference w:type="default" r:id="rId23"/>
          <w:headerReference w:type="first" r:id="rId24"/>
          <w:pgSz w:w="11906" w:h="16838"/>
          <w:pgMar w:top="1418" w:right="1418" w:bottom="1418" w:left="1418" w:header="567" w:footer="596" w:gutter="0"/>
          <w:cols w:space="708"/>
          <w:docGrid w:linePitch="360"/>
        </w:sectPr>
      </w:pPr>
    </w:p>
    <w:p w:rsidR="00DF5B98" w:rsidRPr="00590863" w:rsidRDefault="00510650" w:rsidP="00DF5B98">
      <w:pPr>
        <w:spacing w:after="0"/>
        <w:jc w:val="right"/>
        <w:rPr>
          <w:rFonts w:ascii="Arial" w:hAnsi="Arial" w:cs="Arial"/>
          <w:sz w:val="18"/>
          <w:szCs w:val="18"/>
        </w:rPr>
      </w:pPr>
      <w:r w:rsidRPr="00590863">
        <w:rPr>
          <w:rFonts w:ascii="Arial" w:hAnsi="Arial" w:cs="Arial"/>
          <w:sz w:val="18"/>
          <w:szCs w:val="18"/>
        </w:rPr>
        <w:lastRenderedPageBreak/>
        <w:t>Obrazec št: 6</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Naziv gospodarskega subjekta: _________________________</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w:t>
      </w:r>
    </w:p>
    <w:tbl>
      <w:tblPr>
        <w:tblStyle w:val="TableGridPHPDOCX"/>
        <w:tblW w:w="949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0"/>
        <w:gridCol w:w="1014"/>
        <w:gridCol w:w="1998"/>
        <w:gridCol w:w="1298"/>
        <w:gridCol w:w="1325"/>
        <w:gridCol w:w="1120"/>
        <w:gridCol w:w="2143"/>
      </w:tblGrid>
      <w:tr w:rsidR="00585854" w:rsidTr="0058585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r w:rsidR="00585854">
              <w:rPr>
                <w:rFonts w:ascii="Arial" w:hAnsi="Arial" w:cs="Arial"/>
                <w:b/>
                <w:bCs/>
                <w:color w:val="000000"/>
                <w:position w:val="-2"/>
                <w:sz w:val="18"/>
                <w:szCs w:val="18"/>
                <w:shd w:val="clear" w:color="auto" w:fill="CCCCCC"/>
              </w:rPr>
              <w:t xml:space="preserve"> – navedba ali je šlo za dobavo, vgradnjo in </w:t>
            </w:r>
            <w:r w:rsidR="00585854" w:rsidRPr="00585854">
              <w:rPr>
                <w:rFonts w:ascii="Arial" w:hAnsi="Arial" w:cs="Arial"/>
                <w:b/>
                <w:bCs/>
                <w:color w:val="000000"/>
                <w:position w:val="-2"/>
                <w:sz w:val="18"/>
                <w:szCs w:val="18"/>
                <w:shd w:val="clear" w:color="auto" w:fill="CCCCCC"/>
              </w:rPr>
              <w:t xml:space="preserve">zagon </w:t>
            </w:r>
            <w:r w:rsidR="00585854" w:rsidRPr="00585854">
              <w:rPr>
                <w:rFonts w:ascii="Arial" w:hAnsi="Arial" w:cs="Arial"/>
                <w:b/>
                <w:color w:val="000000"/>
                <w:position w:val="-2"/>
                <w:sz w:val="18"/>
                <w:szCs w:val="18"/>
              </w:rPr>
              <w:t xml:space="preserve">sistema </w:t>
            </w:r>
            <w:proofErr w:type="spellStart"/>
            <w:r w:rsidR="00585854" w:rsidRPr="00585854">
              <w:rPr>
                <w:rFonts w:ascii="Arial" w:hAnsi="Arial" w:cs="Arial"/>
                <w:b/>
                <w:color w:val="000000"/>
                <w:position w:val="-2"/>
                <w:sz w:val="18"/>
                <w:szCs w:val="18"/>
              </w:rPr>
              <w:t>senzorike</w:t>
            </w:r>
            <w:proofErr w:type="spellEnd"/>
            <w:r w:rsidR="00585854" w:rsidRPr="00585854">
              <w:rPr>
                <w:rFonts w:ascii="Arial" w:hAnsi="Arial" w:cs="Arial"/>
                <w:b/>
                <w:color w:val="000000"/>
                <w:position w:val="-2"/>
                <w:sz w:val="18"/>
                <w:szCs w:val="18"/>
              </w:rPr>
              <w:t xml:space="preserve"> in krmiljenja ogrevanja in regulacije temperature v prostoru</w:t>
            </w:r>
            <w:r w:rsidRPr="00585854">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Celotna vrednost pogodbe (brez DDV)</w:t>
            </w:r>
          </w:p>
        </w:tc>
        <w:tc>
          <w:tcPr>
            <w:tcW w:w="21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w:t>
            </w:r>
            <w:proofErr w:type="spellStart"/>
            <w:r>
              <w:rPr>
                <w:rFonts w:ascii="Arial" w:hAnsi="Arial" w:cs="Arial"/>
                <w:b/>
                <w:bCs/>
                <w:color w:val="000000"/>
                <w:position w:val="-2"/>
                <w:sz w:val="18"/>
                <w:szCs w:val="18"/>
                <w:shd w:val="clear" w:color="auto" w:fill="CCCCCC"/>
              </w:rPr>
              <w:t>mail</w:t>
            </w:r>
            <w:proofErr w:type="spellEnd"/>
            <w:r>
              <w:rPr>
                <w:rFonts w:ascii="Arial" w:hAnsi="Arial" w:cs="Arial"/>
                <w:b/>
                <w:bCs/>
                <w:color w:val="000000"/>
                <w:position w:val="-2"/>
                <w:sz w:val="18"/>
                <w:szCs w:val="18"/>
                <w:shd w:val="clear" w:color="auto" w:fill="CCCCCC"/>
              </w:rPr>
              <w:t>)</w:t>
            </w:r>
          </w:p>
        </w:tc>
      </w:tr>
      <w:tr w:rsidR="00585854" w:rsidTr="0058585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585854" w:rsidTr="0058585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585854" w:rsidTr="0058585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585854" w:rsidTr="0058585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585854" w:rsidTr="0058585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985E21" w:rsidRDefault="0051065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r>
              <w:rPr>
                <w:rFonts w:ascii="Arial" w:hAnsi="Arial" w:cs="Arial"/>
                <w:color w:val="000000"/>
                <w:position w:val="-2"/>
                <w:sz w:val="18"/>
                <w:szCs w:val="18"/>
              </w:rPr>
              <w:t>Ime in priimek: _____________________</w:t>
            </w:r>
          </w:p>
        </w:tc>
      </w:tr>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(žig in podpis)</w:t>
            </w:r>
          </w:p>
        </w:tc>
      </w:tr>
    </w:tbl>
    <w:p w:rsidR="00985E21" w:rsidRDefault="00985E21">
      <w:pPr>
        <w:sectPr w:rsidR="00985E21" w:rsidSect="00DF5B98">
          <w:headerReference w:type="even" r:id="rId25"/>
          <w:headerReference w:type="default" r:id="rId26"/>
          <w:footerReference w:type="default" r:id="rId27"/>
          <w:headerReference w:type="first" r:id="rId28"/>
          <w:pgSz w:w="11906" w:h="16838"/>
          <w:pgMar w:top="1418" w:right="1418" w:bottom="1418" w:left="1418" w:header="567" w:footer="596" w:gutter="0"/>
          <w:cols w:space="708"/>
          <w:docGrid w:linePitch="360"/>
        </w:sectPr>
      </w:pPr>
    </w:p>
    <w:p w:rsidR="00DF5B98" w:rsidRPr="00590863" w:rsidRDefault="00510650" w:rsidP="00DF5B98">
      <w:pPr>
        <w:spacing w:after="0"/>
        <w:jc w:val="right"/>
        <w:rPr>
          <w:rFonts w:ascii="Arial" w:hAnsi="Arial" w:cs="Arial"/>
          <w:sz w:val="18"/>
          <w:szCs w:val="18"/>
        </w:rPr>
      </w:pPr>
      <w:r w:rsidRPr="00590863">
        <w:rPr>
          <w:rFonts w:ascii="Arial" w:hAnsi="Arial" w:cs="Arial"/>
          <w:sz w:val="18"/>
          <w:szCs w:val="18"/>
        </w:rPr>
        <w:lastRenderedPageBreak/>
        <w:t>Obrazec št: 7</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DF5B98" w:rsidRDefault="00DF5B98" w:rsidP="00DF5B98">
      <w:pPr>
        <w:spacing w:after="120"/>
        <w:rPr>
          <w:rFonts w:ascii="Arial" w:hAnsi="Arial" w:cs="Arial"/>
        </w:rPr>
      </w:pPr>
    </w:p>
    <w:p w:rsidR="00985E21" w:rsidRDefault="00510650">
      <w:pPr>
        <w:spacing w:before="225" w:after="225" w:line="240" w:lineRule="auto"/>
        <w:jc w:val="center"/>
      </w:pPr>
      <w:r>
        <w:rPr>
          <w:rFonts w:ascii="Arial" w:hAnsi="Arial" w:cs="Arial"/>
          <w:b/>
          <w:bCs/>
          <w:color w:val="000000"/>
          <w:sz w:val="24"/>
          <w:szCs w:val="24"/>
        </w:rPr>
        <w:t>MENIČNA IZJAVA</w:t>
      </w:r>
    </w:p>
    <w:p w:rsidR="00985E21" w:rsidRDefault="00510650">
      <w:pPr>
        <w:spacing w:before="225" w:after="225" w:line="240" w:lineRule="auto"/>
        <w:jc w:val="center"/>
      </w:pPr>
      <w:r>
        <w:rPr>
          <w:rFonts w:ascii="Arial" w:hAnsi="Arial" w:cs="Arial"/>
          <w:color w:val="000000"/>
          <w:sz w:val="21"/>
          <w:szCs w:val="21"/>
        </w:rPr>
        <w:t>s pooblastilom za izpolnitev in unovčenje menice</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xml:space="preserve">Naročniku Občina Idrija, Mestni trg 1, 5280 Idrija,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985E21" w:rsidRDefault="00510650">
      <w:pPr>
        <w:spacing w:before="225" w:after="225" w:line="240" w:lineRule="auto"/>
        <w:jc w:val="both"/>
      </w:pPr>
      <w:r>
        <w:rPr>
          <w:rFonts w:ascii="Arial" w:hAnsi="Arial" w:cs="Arial"/>
          <w:b/>
          <w:bCs/>
          <w:color w:val="000000"/>
          <w:sz w:val="18"/>
          <w:szCs w:val="18"/>
        </w:rPr>
        <w:t xml:space="preserve">3 SMART - </w:t>
      </w:r>
      <w:proofErr w:type="spellStart"/>
      <w:r>
        <w:rPr>
          <w:rFonts w:ascii="Arial" w:hAnsi="Arial" w:cs="Arial"/>
          <w:b/>
          <w:bCs/>
          <w:color w:val="000000"/>
          <w:sz w:val="18"/>
          <w:szCs w:val="18"/>
        </w:rPr>
        <w:t>Senzorika</w:t>
      </w:r>
      <w:proofErr w:type="spellEnd"/>
      <w:r>
        <w:rPr>
          <w:rFonts w:ascii="Arial" w:hAnsi="Arial" w:cs="Arial"/>
          <w:b/>
          <w:bCs/>
          <w:color w:val="000000"/>
          <w:sz w:val="18"/>
          <w:szCs w:val="18"/>
        </w:rPr>
        <w:t xml:space="preserve"> in krmiljenje na objektih Osnovna šola Idrija ter Športni center Idrija</w:t>
      </w:r>
    </w:p>
    <w:p w:rsidR="00985E21" w:rsidRDefault="0051065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xml:space="preserve">Naročnika Občina Idrija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985E21" w:rsidRDefault="0051065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985E21" w:rsidRDefault="0051065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985E21" w:rsidRDefault="0051065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985E21" w:rsidRDefault="0051065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Priloga: </w:t>
      </w:r>
    </w:p>
    <w:p w:rsidR="00985E21" w:rsidRDefault="00510650">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p w:rsidR="00985E21" w:rsidRDefault="005106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85E21" w:rsidRDefault="00985E21"/>
          <w:p w:rsidR="00985E21" w:rsidRDefault="00510650">
            <w:pPr>
              <w:jc w:val="center"/>
            </w:pPr>
            <w:r>
              <w:rPr>
                <w:rFonts w:ascii="Arial" w:hAnsi="Arial" w:cs="Arial"/>
                <w:color w:val="A9A9A9"/>
                <w:position w:val="-2"/>
                <w:sz w:val="18"/>
                <w:szCs w:val="18"/>
              </w:rPr>
              <w:t>(žig in podpis)</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w:t>
      </w:r>
    </w:p>
    <w:p w:rsidR="00985E21" w:rsidRDefault="00985E21">
      <w:pPr>
        <w:sectPr w:rsidR="00985E21" w:rsidSect="00DF5B98">
          <w:headerReference w:type="even" r:id="rId29"/>
          <w:headerReference w:type="default" r:id="rId30"/>
          <w:footerReference w:type="default" r:id="rId31"/>
          <w:headerReference w:type="first" r:id="rId32"/>
          <w:pgSz w:w="11906" w:h="16838"/>
          <w:pgMar w:top="1418" w:right="1418" w:bottom="1418" w:left="1418" w:header="567" w:footer="596" w:gutter="0"/>
          <w:cols w:space="708"/>
          <w:docGrid w:linePitch="360"/>
        </w:sectPr>
      </w:pPr>
    </w:p>
    <w:p w:rsidR="00DF5B98" w:rsidRPr="00590863" w:rsidRDefault="00510650" w:rsidP="00DF5B98">
      <w:pPr>
        <w:spacing w:after="0"/>
        <w:jc w:val="right"/>
        <w:rPr>
          <w:rFonts w:ascii="Arial" w:hAnsi="Arial" w:cs="Arial"/>
          <w:sz w:val="18"/>
          <w:szCs w:val="18"/>
        </w:rPr>
      </w:pPr>
      <w:r w:rsidRPr="00590863">
        <w:rPr>
          <w:rFonts w:ascii="Arial" w:hAnsi="Arial" w:cs="Arial"/>
          <w:sz w:val="18"/>
          <w:szCs w:val="18"/>
        </w:rPr>
        <w:lastRenderedPageBreak/>
        <w:t>Obrazec št: 8</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DF5B98" w:rsidRDefault="00DF5B98" w:rsidP="00DF5B98">
      <w:pPr>
        <w:spacing w:after="120"/>
        <w:rPr>
          <w:rFonts w:ascii="Arial" w:hAnsi="Arial" w:cs="Arial"/>
        </w:rPr>
      </w:pPr>
    </w:p>
    <w:p w:rsidR="00985E21" w:rsidRDefault="00510650">
      <w:pPr>
        <w:spacing w:before="225" w:after="225" w:line="240" w:lineRule="auto"/>
        <w:jc w:val="center"/>
      </w:pPr>
      <w:r>
        <w:rPr>
          <w:rFonts w:ascii="Arial" w:hAnsi="Arial" w:cs="Arial"/>
          <w:b/>
          <w:bCs/>
          <w:color w:val="000000"/>
          <w:sz w:val="24"/>
          <w:szCs w:val="24"/>
        </w:rPr>
        <w:t>MENIČNA IZJAVA</w:t>
      </w:r>
    </w:p>
    <w:p w:rsidR="00985E21" w:rsidRDefault="00510650">
      <w:pPr>
        <w:spacing w:before="225" w:after="225" w:line="240" w:lineRule="auto"/>
        <w:jc w:val="center"/>
      </w:pPr>
      <w:r>
        <w:rPr>
          <w:rFonts w:ascii="Arial" w:hAnsi="Arial" w:cs="Arial"/>
          <w:color w:val="000000"/>
          <w:sz w:val="21"/>
          <w:szCs w:val="21"/>
        </w:rPr>
        <w:t>s pooblastilom za izpolnitev in unovčenje menice</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xml:space="preserve">Naročniku Občina Idrija, Mestni trg 1, 5280 Idrija,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985E21" w:rsidRDefault="00510650">
      <w:pPr>
        <w:spacing w:before="225" w:after="225" w:line="240" w:lineRule="auto"/>
        <w:jc w:val="both"/>
      </w:pPr>
      <w:r>
        <w:rPr>
          <w:rFonts w:ascii="Arial" w:hAnsi="Arial" w:cs="Arial"/>
          <w:b/>
          <w:bCs/>
          <w:color w:val="000000"/>
          <w:sz w:val="18"/>
          <w:szCs w:val="18"/>
        </w:rPr>
        <w:t xml:space="preserve">3 SMART - </w:t>
      </w:r>
      <w:proofErr w:type="spellStart"/>
      <w:r>
        <w:rPr>
          <w:rFonts w:ascii="Arial" w:hAnsi="Arial" w:cs="Arial"/>
          <w:b/>
          <w:bCs/>
          <w:color w:val="000000"/>
          <w:sz w:val="18"/>
          <w:szCs w:val="18"/>
        </w:rPr>
        <w:t>Senzorika</w:t>
      </w:r>
      <w:proofErr w:type="spellEnd"/>
      <w:r>
        <w:rPr>
          <w:rFonts w:ascii="Arial" w:hAnsi="Arial" w:cs="Arial"/>
          <w:b/>
          <w:bCs/>
          <w:color w:val="000000"/>
          <w:sz w:val="18"/>
          <w:szCs w:val="18"/>
        </w:rPr>
        <w:t xml:space="preserve"> in krmiljenje na objektih Osnovna šola Idrija ter Športni center Idrija</w:t>
      </w:r>
    </w:p>
    <w:p w:rsidR="00985E21" w:rsidRDefault="0051065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xml:space="preserve">Naročnika Občina Idrija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985E21" w:rsidRDefault="0051065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985E21" w:rsidRDefault="0051065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rsidR="00985E21" w:rsidRDefault="0051065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985E21" w:rsidRDefault="0051065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985E21" w:rsidRDefault="00510650">
      <w:pPr>
        <w:spacing w:before="225" w:after="225" w:line="240" w:lineRule="auto"/>
        <w:jc w:val="both"/>
      </w:pPr>
      <w:r>
        <w:rPr>
          <w:rFonts w:ascii="Arial" w:hAnsi="Arial" w:cs="Arial"/>
          <w:color w:val="000000"/>
          <w:sz w:val="18"/>
          <w:szCs w:val="18"/>
        </w:rPr>
        <w:t>Priloga: </w:t>
      </w:r>
    </w:p>
    <w:p w:rsidR="00985E21" w:rsidRDefault="00510650">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p w:rsidR="00985E21" w:rsidRDefault="005106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85E21" w:rsidRDefault="00985E21"/>
          <w:p w:rsidR="00985E21" w:rsidRDefault="00510650">
            <w:pPr>
              <w:jc w:val="center"/>
            </w:pPr>
            <w:r>
              <w:rPr>
                <w:rFonts w:ascii="Arial" w:hAnsi="Arial" w:cs="Arial"/>
                <w:color w:val="A9A9A9"/>
                <w:position w:val="-2"/>
                <w:sz w:val="18"/>
                <w:szCs w:val="18"/>
              </w:rPr>
              <w:t>(žig in podpis)</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w:t>
      </w:r>
    </w:p>
    <w:p w:rsidR="00985E21" w:rsidRDefault="00985E21">
      <w:pPr>
        <w:sectPr w:rsidR="00985E21" w:rsidSect="00DF5B98">
          <w:headerReference w:type="even" r:id="rId33"/>
          <w:headerReference w:type="default" r:id="rId34"/>
          <w:footerReference w:type="default" r:id="rId35"/>
          <w:headerReference w:type="first" r:id="rId36"/>
          <w:pgSz w:w="11906" w:h="16838"/>
          <w:pgMar w:top="1418" w:right="1418" w:bottom="1418" w:left="1418" w:header="567" w:footer="596" w:gutter="0"/>
          <w:cols w:space="708"/>
          <w:docGrid w:linePitch="360"/>
        </w:sectPr>
      </w:pPr>
    </w:p>
    <w:p w:rsidR="00DF5B98" w:rsidRPr="00590863" w:rsidRDefault="00510650" w:rsidP="00DF5B98">
      <w:pPr>
        <w:spacing w:after="0"/>
        <w:jc w:val="right"/>
        <w:rPr>
          <w:rFonts w:ascii="Arial" w:hAnsi="Arial" w:cs="Arial"/>
          <w:sz w:val="18"/>
          <w:szCs w:val="18"/>
        </w:rPr>
      </w:pPr>
      <w:r w:rsidRPr="00590863">
        <w:rPr>
          <w:rFonts w:ascii="Arial" w:hAnsi="Arial" w:cs="Arial"/>
          <w:sz w:val="18"/>
          <w:szCs w:val="18"/>
        </w:rPr>
        <w:lastRenderedPageBreak/>
        <w:t>Obrazec št: 9</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985E21" w:rsidRDefault="0051065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Ime in priimek</w:t>
            </w:r>
          </w:p>
          <w:p w:rsidR="00985E21" w:rsidRDefault="00510650">
            <w:pPr>
              <w:spacing w:before="135" w:after="135"/>
              <w:jc w:val="both"/>
              <w:textAlignment w:val="center"/>
            </w:pPr>
            <w:r>
              <w:rPr>
                <w:rFonts w:ascii="Arial" w:hAnsi="Arial" w:cs="Arial"/>
                <w:b/>
                <w:bCs/>
                <w:color w:val="000000"/>
                <w:position w:val="-2"/>
                <w:sz w:val="18"/>
                <w:szCs w:val="18"/>
              </w:rPr>
              <w:t>ali</w:t>
            </w:r>
          </w:p>
          <w:p w:rsidR="00985E21" w:rsidRDefault="0051065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Naslov prebivališča</w:t>
            </w:r>
          </w:p>
          <w:p w:rsidR="00985E21" w:rsidRDefault="00510650">
            <w:pPr>
              <w:spacing w:before="135" w:after="135"/>
              <w:jc w:val="both"/>
              <w:textAlignment w:val="center"/>
            </w:pPr>
            <w:r>
              <w:rPr>
                <w:rFonts w:ascii="Arial" w:hAnsi="Arial" w:cs="Arial"/>
                <w:b/>
                <w:bCs/>
                <w:color w:val="000000"/>
                <w:position w:val="-2"/>
                <w:sz w:val="18"/>
                <w:szCs w:val="18"/>
              </w:rPr>
              <w:t>ali</w:t>
            </w:r>
          </w:p>
          <w:p w:rsidR="00985E21" w:rsidRDefault="0051065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Delež lastništva</w:t>
            </w:r>
          </w:p>
          <w:p w:rsidR="00985E21" w:rsidRDefault="00510650">
            <w:pPr>
              <w:spacing w:before="135" w:after="135"/>
              <w:jc w:val="both"/>
              <w:textAlignment w:val="center"/>
            </w:pPr>
            <w:r>
              <w:rPr>
                <w:rFonts w:ascii="Arial" w:hAnsi="Arial" w:cs="Arial"/>
                <w:b/>
                <w:bCs/>
                <w:color w:val="000000"/>
                <w:position w:val="-2"/>
                <w:sz w:val="18"/>
                <w:szCs w:val="18"/>
              </w:rPr>
              <w:t>ali</w:t>
            </w:r>
          </w:p>
          <w:p w:rsidR="00985E21" w:rsidRDefault="00510650">
            <w:pPr>
              <w:spacing w:before="135" w:after="135"/>
              <w:jc w:val="both"/>
              <w:textAlignment w:val="center"/>
            </w:pPr>
            <w:r>
              <w:rPr>
                <w:rFonts w:ascii="Arial" w:hAnsi="Arial" w:cs="Arial"/>
                <w:b/>
                <w:bCs/>
                <w:color w:val="000000"/>
                <w:position w:val="-2"/>
                <w:sz w:val="18"/>
                <w:szCs w:val="18"/>
              </w:rPr>
              <w:t>Delež lastništva gospodarskega subjekta</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Delež lastništva gospodarskega subjekta</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r>
              <w:rPr>
                <w:rFonts w:ascii="Arial" w:hAnsi="Arial" w:cs="Arial"/>
                <w:color w:val="000000"/>
                <w:position w:val="-2"/>
                <w:sz w:val="18"/>
                <w:szCs w:val="18"/>
              </w:rPr>
              <w:t>Ime in priimek: _____________________</w:t>
            </w:r>
          </w:p>
        </w:tc>
      </w:tr>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(žig in podpis)</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985E21" w:rsidRDefault="00985E21">
      <w:pPr>
        <w:sectPr w:rsidR="00985E21" w:rsidSect="00DF5B98">
          <w:headerReference w:type="even" r:id="rId37"/>
          <w:headerReference w:type="default" r:id="rId38"/>
          <w:footerReference w:type="default" r:id="rId39"/>
          <w:headerReference w:type="first" r:id="rId40"/>
          <w:pgSz w:w="11906" w:h="16838"/>
          <w:pgMar w:top="1418" w:right="1418" w:bottom="1418" w:left="1418" w:header="567" w:footer="596" w:gutter="0"/>
          <w:cols w:space="708"/>
          <w:docGrid w:linePitch="360"/>
        </w:sectPr>
      </w:pPr>
    </w:p>
    <w:p w:rsidR="00DF5B98" w:rsidRPr="00590863" w:rsidRDefault="00510650" w:rsidP="00DF5B98">
      <w:pPr>
        <w:spacing w:after="0"/>
        <w:jc w:val="right"/>
        <w:rPr>
          <w:rFonts w:ascii="Arial" w:hAnsi="Arial" w:cs="Arial"/>
          <w:sz w:val="18"/>
          <w:szCs w:val="18"/>
        </w:rPr>
      </w:pPr>
      <w:r w:rsidRPr="00590863">
        <w:rPr>
          <w:rFonts w:ascii="Arial" w:hAnsi="Arial" w:cs="Arial"/>
          <w:sz w:val="18"/>
          <w:szCs w:val="18"/>
        </w:rPr>
        <w:lastRenderedPageBreak/>
        <w:t>Obrazec št: 10</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DF5B98" w:rsidRDefault="00DF5B98" w:rsidP="00DF5B98">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985E21">
        <w:tc>
          <w:tcPr>
            <w:tcW w:w="0" w:type="auto"/>
            <w:tcMar>
              <w:top w:w="0" w:type="auto"/>
              <w:bottom w:w="0" w:type="auto"/>
            </w:tcMar>
          </w:tcPr>
          <w:p w:rsidR="00985E21" w:rsidRDefault="00510650">
            <w:r>
              <w:rPr>
                <w:rFonts w:ascii="Arial" w:hAnsi="Arial" w:cs="Arial"/>
                <w:color w:val="000000"/>
                <w:sz w:val="18"/>
                <w:szCs w:val="18"/>
              </w:rPr>
              <w:t> </w:t>
            </w:r>
          </w:p>
        </w:tc>
      </w:tr>
    </w:tbl>
    <w:p w:rsidR="00985E21" w:rsidRDefault="00985E21"/>
    <w:tbl>
      <w:tblPr>
        <w:tblStyle w:val="NormalTablePHPDOCX"/>
        <w:tblW w:w="0" w:type="auto"/>
        <w:tblInd w:w="108" w:type="dxa"/>
        <w:tblLook w:val="04A0" w:firstRow="1" w:lastRow="0" w:firstColumn="1" w:lastColumn="0" w:noHBand="0" w:noVBand="1"/>
      </w:tblPr>
      <w:tblGrid>
        <w:gridCol w:w="7194"/>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odreži</w:t>
            </w:r>
          </w:p>
          <w:p w:rsidR="00985E21" w:rsidRDefault="00510650">
            <w:pPr>
              <w:spacing w:before="225" w:after="225"/>
              <w:jc w:val="both"/>
            </w:pPr>
            <w:r>
              <w:rPr>
                <w:rFonts w:ascii="Arial" w:hAnsi="Arial" w:cs="Arial"/>
                <w:color w:val="000000"/>
                <w:sz w:val="18"/>
                <w:szCs w:val="18"/>
              </w:rPr>
              <w:t>-------------------------------------------------------------------------------------</w:t>
            </w:r>
          </w:p>
          <w:p w:rsidR="00985E21" w:rsidRDefault="00510650">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985E21">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b/>
                      <w:bCs/>
                      <w:color w:val="000000"/>
                      <w:position w:val="-2"/>
                      <w:sz w:val="18"/>
                      <w:szCs w:val="18"/>
                    </w:rPr>
                    <w:t>NE ODPIRAJ – PONUDBA</w:t>
                  </w:r>
                </w:p>
                <w:p w:rsidR="00985E21" w:rsidRDefault="00510650">
                  <w:pPr>
                    <w:spacing w:before="135" w:after="135"/>
                    <w:jc w:val="both"/>
                    <w:textAlignment w:val="center"/>
                  </w:pPr>
                  <w:r>
                    <w:rPr>
                      <w:rFonts w:ascii="Arial" w:hAnsi="Arial" w:cs="Arial"/>
                      <w:color w:val="000000"/>
                      <w:position w:val="-2"/>
                      <w:sz w:val="18"/>
                      <w:szCs w:val="18"/>
                    </w:rPr>
                    <w:t>Predmet javnega naročila:</w:t>
                  </w:r>
                </w:p>
                <w:p w:rsidR="00985E21" w:rsidRDefault="00510650">
                  <w:pPr>
                    <w:spacing w:before="135" w:after="135"/>
                    <w:jc w:val="both"/>
                    <w:textAlignment w:val="center"/>
                  </w:pPr>
                  <w:r>
                    <w:rPr>
                      <w:rFonts w:ascii="Arial" w:hAnsi="Arial" w:cs="Arial"/>
                      <w:b/>
                      <w:bCs/>
                      <w:color w:val="000000"/>
                      <w:position w:val="-2"/>
                      <w:sz w:val="18"/>
                      <w:szCs w:val="18"/>
                    </w:rPr>
                    <w:t xml:space="preserve">3 SMART - </w:t>
                  </w:r>
                  <w:proofErr w:type="spellStart"/>
                  <w:r>
                    <w:rPr>
                      <w:rFonts w:ascii="Arial" w:hAnsi="Arial" w:cs="Arial"/>
                      <w:b/>
                      <w:bCs/>
                      <w:color w:val="000000"/>
                      <w:position w:val="-2"/>
                      <w:sz w:val="18"/>
                      <w:szCs w:val="18"/>
                    </w:rPr>
                    <w:t>Senzorika</w:t>
                  </w:r>
                  <w:proofErr w:type="spellEnd"/>
                  <w:r>
                    <w:rPr>
                      <w:rFonts w:ascii="Arial" w:hAnsi="Arial" w:cs="Arial"/>
                      <w:b/>
                      <w:bCs/>
                      <w:color w:val="000000"/>
                      <w:position w:val="-2"/>
                      <w:sz w:val="18"/>
                      <w:szCs w:val="18"/>
                    </w:rPr>
                    <w:t xml:space="preserve"> in krmiljenje na objektih Osnovna šola Idrija ter Športni center Idrija</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b/>
                      <w:bCs/>
                      <w:color w:val="000000"/>
                      <w:position w:val="-2"/>
                      <w:sz w:val="18"/>
                      <w:szCs w:val="18"/>
                    </w:rPr>
                    <w:t>POŠILJATELJ:</w:t>
                  </w:r>
                </w:p>
                <w:p w:rsidR="00985E21" w:rsidRDefault="00510650">
                  <w:pPr>
                    <w:spacing w:before="135" w:after="135"/>
                    <w:jc w:val="both"/>
                    <w:textAlignment w:val="center"/>
                  </w:pPr>
                  <w:r>
                    <w:rPr>
                      <w:rFonts w:ascii="Arial" w:hAnsi="Arial" w:cs="Arial"/>
                      <w:color w:val="000000"/>
                      <w:position w:val="-2"/>
                      <w:sz w:val="18"/>
                      <w:szCs w:val="18"/>
                    </w:rPr>
                    <w:t>______________________________</w:t>
                  </w:r>
                </w:p>
                <w:p w:rsidR="00985E21" w:rsidRDefault="00510650">
                  <w:pPr>
                    <w:spacing w:before="135" w:after="135"/>
                    <w:jc w:val="both"/>
                    <w:textAlignment w:val="center"/>
                  </w:pPr>
                  <w:r>
                    <w:rPr>
                      <w:rFonts w:ascii="Arial" w:hAnsi="Arial" w:cs="Arial"/>
                      <w:color w:val="000000"/>
                      <w:position w:val="-2"/>
                      <w:sz w:val="18"/>
                      <w:szCs w:val="18"/>
                    </w:rPr>
                    <w:t>______________________________</w:t>
                  </w:r>
                </w:p>
                <w:p w:rsidR="00985E21" w:rsidRDefault="00510650">
                  <w:pPr>
                    <w:spacing w:before="135" w:after="135"/>
                    <w:jc w:val="both"/>
                    <w:textAlignment w:val="center"/>
                  </w:pPr>
                  <w:r>
                    <w:rPr>
                      <w:rFonts w:ascii="Arial" w:hAnsi="Arial" w:cs="Arial"/>
                      <w:color w:val="000000"/>
                      <w:position w:val="-2"/>
                      <w:sz w:val="18"/>
                      <w:szCs w:val="18"/>
                    </w:rPr>
                    <w:t>Kontaktna oseba:________________</w:t>
                  </w:r>
                </w:p>
                <w:p w:rsidR="00985E21" w:rsidRDefault="00510650">
                  <w:pPr>
                    <w:spacing w:before="135" w:after="135"/>
                    <w:jc w:val="both"/>
                    <w:textAlignment w:val="center"/>
                  </w:pPr>
                  <w:r>
                    <w:rPr>
                      <w:rFonts w:ascii="Arial" w:hAnsi="Arial" w:cs="Arial"/>
                      <w:color w:val="000000"/>
                      <w:position w:val="-2"/>
                      <w:sz w:val="18"/>
                      <w:szCs w:val="18"/>
                    </w:rPr>
                    <w:t>Telefon:_______________________</w:t>
                  </w:r>
                </w:p>
                <w:p w:rsidR="00985E21" w:rsidRDefault="00510650">
                  <w:pPr>
                    <w:spacing w:before="135" w:after="135"/>
                    <w:jc w:val="both"/>
                    <w:textAlignment w:val="center"/>
                  </w:pPr>
                  <w:r>
                    <w:rPr>
                      <w:rFonts w:ascii="Arial" w:hAnsi="Arial" w:cs="Arial"/>
                      <w:color w:val="000000"/>
                      <w:position w:val="-2"/>
                      <w:sz w:val="18"/>
                      <w:szCs w:val="18"/>
                    </w:rPr>
                    <w:t>E-naslov:______________________</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 ponudba</w:t>
                  </w:r>
                </w:p>
                <w:p w:rsidR="00985E21" w:rsidRDefault="00510650">
                  <w:pPr>
                    <w:spacing w:before="135" w:after="135"/>
                    <w:jc w:val="both"/>
                    <w:textAlignment w:val="center"/>
                  </w:pPr>
                  <w:r>
                    <w:rPr>
                      <w:rFonts w:ascii="Arial" w:hAnsi="Arial" w:cs="Arial"/>
                      <w:color w:val="000000"/>
                      <w:position w:val="-2"/>
                      <w:sz w:val="18"/>
                      <w:szCs w:val="18"/>
                    </w:rPr>
                    <w:t>[  ] sprememba</w:t>
                  </w:r>
                </w:p>
                <w:p w:rsidR="00985E21" w:rsidRDefault="00510650">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985E21" w:rsidRDefault="00510650">
                  <w:pPr>
                    <w:spacing w:before="135" w:after="135"/>
                    <w:jc w:val="both"/>
                    <w:textAlignment w:val="center"/>
                  </w:pPr>
                  <w:r>
                    <w:rPr>
                      <w:rFonts w:ascii="Arial" w:hAnsi="Arial" w:cs="Arial"/>
                      <w:color w:val="000000"/>
                      <w:position w:val="-2"/>
                      <w:sz w:val="18"/>
                      <w:szCs w:val="18"/>
                    </w:rPr>
                    <w:t>Občina Idrija</w:t>
                  </w:r>
                </w:p>
                <w:p w:rsidR="00985E21" w:rsidRDefault="00510650">
                  <w:pPr>
                    <w:spacing w:before="135" w:after="135"/>
                    <w:jc w:val="both"/>
                    <w:textAlignment w:val="center"/>
                  </w:pPr>
                  <w:r>
                    <w:rPr>
                      <w:rFonts w:ascii="Arial" w:hAnsi="Arial" w:cs="Arial"/>
                      <w:color w:val="000000"/>
                      <w:position w:val="-2"/>
                      <w:sz w:val="18"/>
                      <w:szCs w:val="18"/>
                    </w:rPr>
                    <w:t>Mestni trg 1, 5280 Idrija</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(izpolni vložišče naročnika):</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Datum prispetja:________________</w:t>
                  </w:r>
                </w:p>
                <w:p w:rsidR="00985E21" w:rsidRDefault="00510650">
                  <w:pPr>
                    <w:spacing w:before="135" w:after="135"/>
                    <w:jc w:val="both"/>
                    <w:textAlignment w:val="center"/>
                  </w:pPr>
                  <w:r>
                    <w:rPr>
                      <w:rFonts w:ascii="Arial" w:hAnsi="Arial" w:cs="Arial"/>
                      <w:color w:val="000000"/>
                      <w:position w:val="-2"/>
                      <w:sz w:val="18"/>
                      <w:szCs w:val="18"/>
                    </w:rPr>
                    <w:t>Ura prispetja:___________________</w:t>
                  </w:r>
                </w:p>
                <w:p w:rsidR="00985E21" w:rsidRDefault="00510650">
                  <w:pPr>
                    <w:spacing w:before="135" w:after="135"/>
                    <w:jc w:val="both"/>
                    <w:textAlignment w:val="center"/>
                  </w:pPr>
                  <w:r>
                    <w:rPr>
                      <w:rFonts w:ascii="Arial" w:hAnsi="Arial" w:cs="Arial"/>
                      <w:color w:val="000000"/>
                      <w:position w:val="-2"/>
                      <w:sz w:val="18"/>
                      <w:szCs w:val="18"/>
                    </w:rPr>
                    <w:t>Zaporedna št. ponudbe:__________</w:t>
                  </w:r>
                </w:p>
                <w:p w:rsidR="00985E21" w:rsidRDefault="00510650">
                  <w:pPr>
                    <w:spacing w:before="135" w:after="135"/>
                    <w:jc w:val="both"/>
                    <w:textAlignment w:val="center"/>
                  </w:pPr>
                  <w:r>
                    <w:rPr>
                      <w:rFonts w:ascii="Arial" w:hAnsi="Arial" w:cs="Arial"/>
                      <w:color w:val="000000"/>
                      <w:position w:val="-2"/>
                      <w:sz w:val="18"/>
                      <w:szCs w:val="18"/>
                    </w:rPr>
                    <w:t>Podpis: _______________________</w:t>
                  </w:r>
                </w:p>
              </w:tc>
            </w:tr>
          </w:tbl>
          <w:p w:rsidR="00985E21" w:rsidRDefault="00985E21"/>
          <w:p w:rsidR="00985E21" w:rsidRDefault="00510650">
            <w:pPr>
              <w:spacing w:before="225" w:after="225"/>
              <w:jc w:val="both"/>
            </w:pPr>
            <w:r>
              <w:rPr>
                <w:rFonts w:ascii="Arial" w:hAnsi="Arial" w:cs="Arial"/>
                <w:color w:val="000000"/>
                <w:sz w:val="18"/>
                <w:szCs w:val="18"/>
              </w:rPr>
              <w:t> </w:t>
            </w:r>
          </w:p>
          <w:p w:rsidR="00985E21" w:rsidRDefault="00510650">
            <w:pPr>
              <w:spacing w:before="225" w:after="225"/>
              <w:jc w:val="both"/>
            </w:pPr>
            <w:r>
              <w:rPr>
                <w:rFonts w:ascii="Arial" w:hAnsi="Arial" w:cs="Arial"/>
                <w:color w:val="000000"/>
                <w:sz w:val="18"/>
                <w:szCs w:val="18"/>
              </w:rPr>
              <w:t>-------------------------------------------------------------------------------------</w:t>
            </w:r>
          </w:p>
          <w:p w:rsidR="00985E21" w:rsidRDefault="00510650">
            <w:pPr>
              <w:spacing w:before="225" w:after="225"/>
              <w:jc w:val="both"/>
            </w:pPr>
            <w:r>
              <w:rPr>
                <w:rFonts w:ascii="Arial" w:hAnsi="Arial" w:cs="Arial"/>
                <w:color w:val="000000"/>
                <w:sz w:val="18"/>
                <w:szCs w:val="18"/>
              </w:rPr>
              <w:t>odreži</w:t>
            </w:r>
          </w:p>
        </w:tc>
      </w:tr>
    </w:tbl>
    <w:p w:rsidR="00B00E88" w:rsidRDefault="00B00E88"/>
    <w:p w:rsidR="00B00E88" w:rsidRDefault="00B00E88">
      <w:r>
        <w:br w:type="page"/>
      </w:r>
    </w:p>
    <w:p w:rsidR="00985E21" w:rsidRDefault="00985E21"/>
    <w:p w:rsidR="00B00E88" w:rsidRPr="00590863" w:rsidRDefault="00B00E88" w:rsidP="00B00E88">
      <w:pPr>
        <w:spacing w:after="0"/>
        <w:jc w:val="right"/>
        <w:rPr>
          <w:rFonts w:ascii="Arial" w:hAnsi="Arial" w:cs="Arial"/>
          <w:sz w:val="18"/>
          <w:szCs w:val="18"/>
        </w:rPr>
      </w:pPr>
      <w:r>
        <w:rPr>
          <w:rFonts w:ascii="Arial" w:hAnsi="Arial" w:cs="Arial"/>
          <w:sz w:val="18"/>
          <w:szCs w:val="18"/>
        </w:rPr>
        <w:t>Obrazec št: 11</w:t>
      </w:r>
    </w:p>
    <w:p w:rsidR="00B00E88" w:rsidRPr="00252358" w:rsidRDefault="00B00E88" w:rsidP="00B00E88"/>
    <w:p w:rsidR="00B00E88" w:rsidRDefault="00B00E88" w:rsidP="00B00E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tehničnih zahtev naročnika</w:t>
      </w:r>
    </w:p>
    <w:p w:rsidR="00B00E88" w:rsidRPr="00B00E88" w:rsidRDefault="00B00E88" w:rsidP="00B00E88">
      <w:pPr>
        <w:jc w:val="both"/>
        <w:rPr>
          <w:rFonts w:ascii="Arial" w:hAnsi="Arial" w:cs="Arial"/>
          <w:sz w:val="18"/>
        </w:rPr>
      </w:pPr>
    </w:p>
    <w:p w:rsidR="00B00E88" w:rsidRPr="00B00E88" w:rsidRDefault="00B00E88" w:rsidP="00B00E88">
      <w:pPr>
        <w:jc w:val="both"/>
        <w:rPr>
          <w:rFonts w:ascii="Arial" w:hAnsi="Arial" w:cs="Arial"/>
          <w:sz w:val="18"/>
        </w:rPr>
      </w:pPr>
    </w:p>
    <w:p w:rsidR="00B00E88" w:rsidRDefault="00B00E88" w:rsidP="00B00E88">
      <w:pPr>
        <w:tabs>
          <w:tab w:val="left" w:pos="1222"/>
        </w:tabs>
        <w:jc w:val="both"/>
        <w:rPr>
          <w:rFonts w:ascii="Arial" w:hAnsi="Arial" w:cs="Arial"/>
          <w:sz w:val="18"/>
        </w:rPr>
      </w:pPr>
      <w:r w:rsidRPr="00B00E88">
        <w:rPr>
          <w:rFonts w:ascii="Arial" w:hAnsi="Arial" w:cs="Arial"/>
          <w:sz w:val="18"/>
        </w:rPr>
        <w:t xml:space="preserve">Spodaj podpisani zakoniti zastopnik </w:t>
      </w:r>
      <w:r>
        <w:rPr>
          <w:rFonts w:ascii="Arial" w:hAnsi="Arial" w:cs="Arial"/>
          <w:sz w:val="18"/>
        </w:rPr>
        <w:t>gospodarskega subjekta _ _ _ _ _ _ _ _ _ _ _ _ _ _ _ _ _ _ _ _ _ _ _ _ _ _ pod kazensko in materialno odgovornostjo izjavlja, da ponujena oprema in blago, ki jo ponuja v okviru predmetne ponudbe, izpolnjuje vse zahtevane tehnične karakteristike, kot izhajajo iz razpisne dokumentacije (Tehnične specifikacije – dodatne zahteve naročnika) in prilogi razpisne dokumentacije.</w:t>
      </w:r>
    </w:p>
    <w:p w:rsidR="00B00E88" w:rsidRDefault="00B00E88" w:rsidP="00B00E88">
      <w:pPr>
        <w:tabs>
          <w:tab w:val="left" w:pos="1222"/>
        </w:tabs>
        <w:jc w:val="both"/>
        <w:rPr>
          <w:rFonts w:ascii="Arial" w:hAnsi="Arial" w:cs="Arial"/>
          <w:sz w:val="18"/>
        </w:rPr>
      </w:pPr>
    </w:p>
    <w:p w:rsidR="00FC0F56" w:rsidRDefault="00B00E88" w:rsidP="00B00E88">
      <w:pPr>
        <w:tabs>
          <w:tab w:val="left" w:pos="1222"/>
        </w:tabs>
        <w:jc w:val="both"/>
        <w:rPr>
          <w:rFonts w:ascii="Arial" w:hAnsi="Arial" w:cs="Arial"/>
          <w:sz w:val="18"/>
        </w:rPr>
      </w:pPr>
      <w:r>
        <w:rPr>
          <w:rFonts w:ascii="Arial" w:hAnsi="Arial" w:cs="Arial"/>
          <w:sz w:val="18"/>
        </w:rPr>
        <w:t>Prav tako se gospodarski subjekt _ _ _ _ _ _ _ _ _ _ _ _ _ _ _ _ _ _ _ _ _ _ _ _ _ _ _ _ zavezuje, da bo tudi v fazi izvedbe javnega naročila zagotavljal izvedbo skladno s tehničnimi zahtevami in usmeritvami naročnika. V kolikor bi naročnik ali pooblaščena oseba naročnika (nadzornik) tekom izvajanja javnega naročila ugotovila, da vgrajena oprema in materi</w:t>
      </w:r>
      <w:r w:rsidR="00FC0F56">
        <w:rPr>
          <w:rFonts w:ascii="Arial" w:hAnsi="Arial" w:cs="Arial"/>
          <w:sz w:val="18"/>
        </w:rPr>
        <w:t>ali ali način izvedbe ni skladen</w:t>
      </w:r>
      <w:r>
        <w:rPr>
          <w:rFonts w:ascii="Arial" w:hAnsi="Arial" w:cs="Arial"/>
          <w:sz w:val="18"/>
        </w:rPr>
        <w:t xml:space="preserve"> z določili in zahtevami razpisne dokumentacije za to javno naročilo</w:t>
      </w:r>
      <w:r w:rsidR="00FC0F56">
        <w:rPr>
          <w:rFonts w:ascii="Arial" w:hAnsi="Arial" w:cs="Arial"/>
          <w:sz w:val="18"/>
        </w:rPr>
        <w:t>, navedeno predstavlja razlog za unovčenje zavarovanj, prav tako pa je izvajalec nasproti naročniku tudi odškodninsko odgovoren.</w:t>
      </w:r>
    </w:p>
    <w:p w:rsidR="00FC0F56" w:rsidRDefault="00FC0F56" w:rsidP="00B00E88">
      <w:pPr>
        <w:tabs>
          <w:tab w:val="left" w:pos="1222"/>
        </w:tabs>
        <w:jc w:val="both"/>
        <w:rPr>
          <w:rFonts w:ascii="Arial" w:hAnsi="Arial" w:cs="Arial"/>
          <w:sz w:val="18"/>
        </w:rPr>
      </w:pPr>
    </w:p>
    <w:p w:rsidR="00FC0F56" w:rsidRDefault="00FC0F56" w:rsidP="00B00E88">
      <w:pPr>
        <w:tabs>
          <w:tab w:val="left" w:pos="1222"/>
        </w:tabs>
        <w:jc w:val="both"/>
        <w:rPr>
          <w:rFonts w:ascii="Arial" w:hAnsi="Arial" w:cs="Arial"/>
          <w:sz w:val="18"/>
        </w:rPr>
      </w:pPr>
      <w:r>
        <w:rPr>
          <w:rFonts w:ascii="Arial" w:hAnsi="Arial" w:cs="Arial"/>
          <w:sz w:val="18"/>
        </w:rPr>
        <w:t>Ob upoštevanju vsega navedenega gospodarski subjekt izjavlja:</w:t>
      </w:r>
    </w:p>
    <w:p w:rsidR="00B00E88" w:rsidRDefault="00FC0F56" w:rsidP="00FC0F56">
      <w:pPr>
        <w:pStyle w:val="Odstavekseznama"/>
        <w:numPr>
          <w:ilvl w:val="0"/>
          <w:numId w:val="43"/>
        </w:numPr>
        <w:tabs>
          <w:tab w:val="left" w:pos="1222"/>
        </w:tabs>
        <w:jc w:val="both"/>
        <w:rPr>
          <w:rFonts w:ascii="Arial" w:hAnsi="Arial" w:cs="Arial"/>
          <w:sz w:val="18"/>
        </w:rPr>
      </w:pPr>
      <w:r>
        <w:rPr>
          <w:rFonts w:ascii="Arial" w:hAnsi="Arial" w:cs="Arial"/>
          <w:sz w:val="18"/>
        </w:rPr>
        <w:t>da ponujena oprema in način izvedbe, ki ga ponuja v predmetni opremi izpolnjuje vse zahteve naročnika oziroma je boljša od podanih zahtev,</w:t>
      </w:r>
    </w:p>
    <w:p w:rsidR="00FC0F56" w:rsidRPr="00FC0F56" w:rsidRDefault="00FC0F56" w:rsidP="00FC0F56">
      <w:pPr>
        <w:pStyle w:val="Odstavekseznama"/>
        <w:numPr>
          <w:ilvl w:val="0"/>
          <w:numId w:val="43"/>
        </w:numPr>
        <w:tabs>
          <w:tab w:val="left" w:pos="1222"/>
        </w:tabs>
        <w:jc w:val="both"/>
        <w:rPr>
          <w:rFonts w:ascii="Arial" w:hAnsi="Arial" w:cs="Arial"/>
          <w:sz w:val="18"/>
        </w:rPr>
      </w:pPr>
      <w:r>
        <w:rPr>
          <w:rFonts w:ascii="Arial" w:hAnsi="Arial" w:cs="Arial"/>
          <w:sz w:val="18"/>
        </w:rPr>
        <w:t>da bo v fazi izvedbe javno naročilo v celoti izvedel na način, da bodo izpolnjene vse zahteve naročnika.</w:t>
      </w:r>
    </w:p>
    <w:p w:rsidR="00B00E88" w:rsidRPr="00B00E88" w:rsidRDefault="00B00E88" w:rsidP="00B00E88">
      <w:pPr>
        <w:jc w:val="both"/>
        <w:rPr>
          <w:rFonts w:ascii="Arial" w:hAnsi="Arial" w:cs="Arial"/>
          <w:sz w:val="18"/>
        </w:rPr>
      </w:pPr>
    </w:p>
    <w:p w:rsidR="00B00E88" w:rsidRDefault="00B00E88" w:rsidP="00B00E88"/>
    <w:p w:rsidR="00FC0F56" w:rsidRDefault="00FC0F56" w:rsidP="00B00E88"/>
    <w:p w:rsidR="00FC0F56" w:rsidRDefault="00FC0F56" w:rsidP="00B00E88"/>
    <w:p w:rsidR="00FC0F56" w:rsidRDefault="00FC0F56" w:rsidP="00B00E88"/>
    <w:p w:rsidR="00FC0F56" w:rsidRDefault="00FC0F56" w:rsidP="00B00E88"/>
    <w:p w:rsidR="00FC0F56" w:rsidRDefault="00FC0F56" w:rsidP="00B00E88"/>
    <w:tbl>
      <w:tblPr>
        <w:tblStyle w:val="NormalTablePHPDOCX"/>
        <w:tblW w:w="8745" w:type="dxa"/>
        <w:tblInd w:w="108" w:type="dxa"/>
        <w:tblLook w:val="04A0" w:firstRow="1" w:lastRow="0" w:firstColumn="1" w:lastColumn="0" w:noHBand="0" w:noVBand="1"/>
      </w:tblPr>
      <w:tblGrid>
        <w:gridCol w:w="4080"/>
        <w:gridCol w:w="4665"/>
      </w:tblGrid>
      <w:tr w:rsidR="00FC0F56" w:rsidTr="007F51C5">
        <w:tc>
          <w:tcPr>
            <w:tcW w:w="4080" w:type="dxa"/>
            <w:tcMar>
              <w:top w:w="75" w:type="dxa"/>
              <w:bottom w:w="75" w:type="dxa"/>
            </w:tcMar>
            <w:vAlign w:val="center"/>
          </w:tcPr>
          <w:p w:rsidR="00FC0F56" w:rsidRDefault="00FC0F56" w:rsidP="007F51C5">
            <w:r>
              <w:rPr>
                <w:rFonts w:ascii="Arial" w:hAnsi="Arial" w:cs="Arial"/>
                <w:color w:val="000000"/>
                <w:position w:val="-2"/>
                <w:sz w:val="18"/>
                <w:szCs w:val="18"/>
              </w:rPr>
              <w:t>Kraj in datum:</w:t>
            </w:r>
          </w:p>
        </w:tc>
        <w:tc>
          <w:tcPr>
            <w:tcW w:w="0" w:type="auto"/>
            <w:tcMar>
              <w:top w:w="75" w:type="dxa"/>
              <w:bottom w:w="75" w:type="dxa"/>
            </w:tcMar>
            <w:vAlign w:val="center"/>
          </w:tcPr>
          <w:p w:rsidR="00FC0F56" w:rsidRDefault="00FC0F56" w:rsidP="007F51C5">
            <w:r>
              <w:rPr>
                <w:rFonts w:ascii="Arial" w:hAnsi="Arial" w:cs="Arial"/>
                <w:color w:val="000000"/>
                <w:position w:val="-2"/>
                <w:sz w:val="18"/>
                <w:szCs w:val="18"/>
              </w:rPr>
              <w:t>Ime in priimek: _____________________</w:t>
            </w:r>
          </w:p>
        </w:tc>
      </w:tr>
      <w:tr w:rsidR="00FC0F56" w:rsidTr="007F51C5">
        <w:tc>
          <w:tcPr>
            <w:tcW w:w="4080" w:type="dxa"/>
            <w:tcMar>
              <w:top w:w="75" w:type="dxa"/>
              <w:bottom w:w="75" w:type="dxa"/>
            </w:tcMar>
            <w:vAlign w:val="center"/>
          </w:tcPr>
          <w:p w:rsidR="00FC0F56" w:rsidRDefault="00FC0F56" w:rsidP="007F51C5">
            <w:r>
              <w:rPr>
                <w:rFonts w:ascii="Arial" w:hAnsi="Arial" w:cs="Arial"/>
                <w:color w:val="000000"/>
                <w:position w:val="-2"/>
                <w:sz w:val="18"/>
                <w:szCs w:val="18"/>
              </w:rPr>
              <w:t> </w:t>
            </w:r>
          </w:p>
        </w:tc>
        <w:tc>
          <w:tcPr>
            <w:tcW w:w="0" w:type="auto"/>
            <w:tcMar>
              <w:top w:w="75" w:type="dxa"/>
              <w:bottom w:w="75" w:type="dxa"/>
            </w:tcMar>
            <w:vAlign w:val="center"/>
          </w:tcPr>
          <w:p w:rsidR="00FC0F56" w:rsidRDefault="00FC0F56" w:rsidP="007F51C5">
            <w:pPr>
              <w:jc w:val="center"/>
            </w:pPr>
            <w:r>
              <w:rPr>
                <w:rFonts w:ascii="Arial" w:hAnsi="Arial" w:cs="Arial"/>
                <w:color w:val="000000"/>
                <w:position w:val="-2"/>
                <w:sz w:val="18"/>
                <w:szCs w:val="18"/>
              </w:rPr>
              <w:t>(žig in podpis)</w:t>
            </w:r>
          </w:p>
        </w:tc>
      </w:tr>
    </w:tbl>
    <w:p w:rsidR="00FC0F56" w:rsidRPr="00B00E88" w:rsidRDefault="00FC0F56" w:rsidP="00B00E88">
      <w:pPr>
        <w:sectPr w:rsidR="00FC0F56" w:rsidRPr="00B00E88" w:rsidSect="00DF5B98">
          <w:headerReference w:type="even" r:id="rId41"/>
          <w:headerReference w:type="default" r:id="rId42"/>
          <w:footerReference w:type="default" r:id="rId43"/>
          <w:headerReference w:type="first" r:id="rId44"/>
          <w:pgSz w:w="11906" w:h="16838"/>
          <w:pgMar w:top="1418" w:right="1418" w:bottom="1418" w:left="1418" w:header="567" w:footer="596" w:gutter="0"/>
          <w:cols w:space="708"/>
          <w:docGrid w:linePitch="360"/>
        </w:sectPr>
      </w:pPr>
    </w:p>
    <w:p w:rsidR="00DF5B98" w:rsidRPr="00116091" w:rsidRDefault="00510650" w:rsidP="00DF5B9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DF5B98" w:rsidRDefault="00DF5B98" w:rsidP="00DF5B98">
      <w:pPr>
        <w:rPr>
          <w:rFonts w:ascii="Arial" w:hAnsi="Arial" w:cs="Arial"/>
        </w:rPr>
      </w:pPr>
    </w:p>
    <w:p w:rsidR="00985E21" w:rsidRDefault="00510650">
      <w:pPr>
        <w:spacing w:before="224" w:after="224" w:line="240" w:lineRule="auto"/>
        <w:jc w:val="center"/>
        <w:outlineLvl w:val="1"/>
      </w:pPr>
      <w:r>
        <w:rPr>
          <w:rFonts w:ascii="Arial" w:hAnsi="Arial" w:cs="Arial"/>
          <w:b/>
          <w:bCs/>
          <w:color w:val="000000"/>
          <w:sz w:val="27"/>
          <w:szCs w:val="27"/>
        </w:rPr>
        <w:t>POGODBA O DOBAVI, VGRADNJI IN ZAGONU SISTEMA SENZORIKE IN KRMILJENJE NA OBJEKTIH OSNOVNA ŠOLA IDRIJA TER ŠPORTNI CENTER IDRIJA</w:t>
      </w:r>
    </w:p>
    <w:p w:rsidR="00985E21" w:rsidRDefault="00510650">
      <w:pPr>
        <w:spacing w:before="225" w:after="225" w:line="240" w:lineRule="auto"/>
        <w:jc w:val="center"/>
      </w:pPr>
      <w:r>
        <w:rPr>
          <w:rFonts w:ascii="Arial" w:hAnsi="Arial" w:cs="Arial"/>
          <w:color w:val="000000"/>
          <w:sz w:val="18"/>
          <w:szCs w:val="18"/>
        </w:rPr>
        <w:t>sklenjena med</w:t>
      </w:r>
    </w:p>
    <w:p w:rsidR="00985E21" w:rsidRDefault="00510650">
      <w:pPr>
        <w:spacing w:after="0" w:line="240" w:lineRule="auto"/>
      </w:pPr>
      <w:r>
        <w:rPr>
          <w:rFonts w:ascii="Arial" w:hAnsi="Arial" w:cs="Arial"/>
          <w:b/>
          <w:bCs/>
          <w:color w:val="000000"/>
          <w:sz w:val="18"/>
          <w:szCs w:val="18"/>
        </w:rPr>
        <w:t>NAROČNIKOM: Občina Idrija, Mestni trg 1, 5280 Idrija,</w:t>
      </w:r>
      <w:r>
        <w:rPr>
          <w:rFonts w:ascii="Arial" w:hAnsi="Arial" w:cs="Arial"/>
          <w:color w:val="000000"/>
          <w:sz w:val="18"/>
          <w:szCs w:val="18"/>
        </w:rPr>
        <w:br/>
        <w:t>ki ga zastopa Bojan Sever, župan</w:t>
      </w:r>
      <w:r>
        <w:br/>
      </w:r>
    </w:p>
    <w:tbl>
      <w:tblPr>
        <w:tblStyle w:val="NormalTablePHPDOCX"/>
        <w:tblW w:w="3500" w:type="pct"/>
        <w:tblInd w:w="108" w:type="dxa"/>
        <w:tblLook w:val="04A0" w:firstRow="1" w:lastRow="0" w:firstColumn="1" w:lastColumn="0" w:noHBand="0" w:noVBand="1"/>
      </w:tblPr>
      <w:tblGrid>
        <w:gridCol w:w="3300"/>
        <w:gridCol w:w="3200"/>
      </w:tblGrid>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Matična številka:</w:t>
            </w:r>
          </w:p>
        </w:tc>
        <w:tc>
          <w:tcPr>
            <w:tcW w:w="0" w:type="auto"/>
            <w:tcMar>
              <w:top w:w="0" w:type="auto"/>
              <w:bottom w:w="0" w:type="auto"/>
            </w:tcMar>
            <w:vAlign w:val="center"/>
          </w:tcPr>
          <w:p w:rsidR="00985E21" w:rsidRDefault="00510650">
            <w:r>
              <w:rPr>
                <w:rFonts w:ascii="Arial" w:hAnsi="Arial" w:cs="Arial"/>
                <w:color w:val="000000"/>
                <w:position w:val="-2"/>
                <w:sz w:val="18"/>
                <w:szCs w:val="18"/>
              </w:rPr>
              <w:t>5880068000</w:t>
            </w:r>
          </w:p>
        </w:tc>
      </w:tr>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985E21" w:rsidRDefault="00510650">
            <w:r>
              <w:rPr>
                <w:rFonts w:ascii="Arial" w:hAnsi="Arial" w:cs="Arial"/>
                <w:color w:val="000000"/>
                <w:position w:val="-2"/>
                <w:sz w:val="18"/>
                <w:szCs w:val="18"/>
              </w:rPr>
              <w:t>SI 20497423</w:t>
            </w:r>
          </w:p>
        </w:tc>
      </w:tr>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Transakcijski račun (TRR):</w:t>
            </w:r>
          </w:p>
        </w:tc>
        <w:tc>
          <w:tcPr>
            <w:tcW w:w="0" w:type="auto"/>
            <w:tcMar>
              <w:top w:w="0" w:type="auto"/>
              <w:bottom w:w="0" w:type="auto"/>
            </w:tcMar>
            <w:vAlign w:val="center"/>
          </w:tcPr>
          <w:p w:rsidR="00985E21" w:rsidRDefault="00510650">
            <w:r>
              <w:rPr>
                <w:rFonts w:ascii="Arial" w:hAnsi="Arial" w:cs="Arial"/>
                <w:color w:val="000000"/>
                <w:position w:val="-2"/>
                <w:sz w:val="18"/>
                <w:szCs w:val="18"/>
              </w:rPr>
              <w:t>SI56 0123 6777 7000 088</w:t>
            </w:r>
          </w:p>
        </w:tc>
      </w:tr>
    </w:tbl>
    <w:p w:rsidR="00985E21" w:rsidRDefault="00985E21"/>
    <w:p w:rsidR="00985E21" w:rsidRDefault="00510650">
      <w:pPr>
        <w:spacing w:before="225" w:after="225" w:line="240" w:lineRule="auto"/>
        <w:jc w:val="center"/>
      </w:pPr>
      <w:r>
        <w:rPr>
          <w:rFonts w:ascii="Arial" w:hAnsi="Arial" w:cs="Arial"/>
          <w:color w:val="000000"/>
          <w:sz w:val="18"/>
          <w:szCs w:val="18"/>
        </w:rPr>
        <w:t>in</w:t>
      </w:r>
    </w:p>
    <w:p w:rsidR="00985E21" w:rsidRDefault="0051065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985E21" w:rsidRDefault="00510650">
            <w:r>
              <w:rPr>
                <w:rFonts w:ascii="Arial" w:hAnsi="Arial" w:cs="Arial"/>
                <w:color w:val="000000"/>
                <w:position w:val="-2"/>
                <w:sz w:val="18"/>
                <w:szCs w:val="18"/>
              </w:rPr>
              <w:t> </w:t>
            </w:r>
          </w:p>
        </w:tc>
      </w:tr>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985E21" w:rsidRDefault="00510650">
            <w:r>
              <w:rPr>
                <w:rFonts w:ascii="Arial" w:hAnsi="Arial" w:cs="Arial"/>
                <w:color w:val="000000"/>
                <w:position w:val="-2"/>
                <w:sz w:val="18"/>
                <w:szCs w:val="18"/>
              </w:rPr>
              <w:t> </w:t>
            </w:r>
          </w:p>
        </w:tc>
      </w:tr>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985E21" w:rsidRDefault="00510650">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b/>
          <w:bCs/>
          <w:color w:val="000000"/>
          <w:sz w:val="18"/>
          <w:szCs w:val="18"/>
        </w:rPr>
        <w:t>I. UVODNE DOLOČBE</w:t>
      </w:r>
    </w:p>
    <w:p w:rsidR="00985E21" w:rsidRDefault="0051065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3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985E21" w:rsidRDefault="00510650">
                  <w:pPr>
                    <w:numPr>
                      <w:ilvl w:val="0"/>
                      <w:numId w:val="35"/>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985E21" w:rsidRDefault="00985E21"/>
          <w:p w:rsidR="00985E21" w:rsidRDefault="00510650">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985E21" w:rsidRDefault="00510650">
      <w:pPr>
        <w:spacing w:before="225" w:after="225" w:line="240" w:lineRule="auto"/>
        <w:jc w:val="both"/>
      </w:pPr>
      <w:r>
        <w:rPr>
          <w:rFonts w:ascii="Arial" w:hAnsi="Arial" w:cs="Arial"/>
          <w:b/>
          <w:bCs/>
          <w:color w:val="000000"/>
          <w:sz w:val="18"/>
          <w:szCs w:val="18"/>
        </w:rPr>
        <w:t>II. PREDMET POGODBE</w:t>
      </w:r>
    </w:p>
    <w:p w:rsidR="00985E21" w:rsidRDefault="0051065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Predmet pogodbe je obveznost izvajalca, da bo naročniku za pogodbeno dogovorjeno ceno in v rokih ter pod pogoji določenimi s to pogodbo in ponudbo izvedel </w:t>
            </w:r>
            <w:proofErr w:type="spellStart"/>
            <w:r>
              <w:rPr>
                <w:rFonts w:ascii="Arial" w:hAnsi="Arial" w:cs="Arial"/>
                <w:b/>
                <w:bCs/>
                <w:color w:val="000000"/>
                <w:sz w:val="18"/>
                <w:szCs w:val="18"/>
              </w:rPr>
              <w:t>Senzoriko</w:t>
            </w:r>
            <w:proofErr w:type="spellEnd"/>
            <w:r>
              <w:rPr>
                <w:rFonts w:ascii="Arial" w:hAnsi="Arial" w:cs="Arial"/>
                <w:b/>
                <w:bCs/>
                <w:color w:val="000000"/>
                <w:sz w:val="18"/>
                <w:szCs w:val="18"/>
              </w:rPr>
              <w:t xml:space="preserve"> in krmiljenje na objektih Osnovna šola Idrija ter Športni center Idrija ter vsa v zvezi z navedenim povezana dela.</w:t>
            </w:r>
          </w:p>
        </w:tc>
      </w:tr>
    </w:tbl>
    <w:p w:rsidR="00985E21" w:rsidRDefault="0051065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Izvajalec bo izvedel javno naročilo v skladu in v obsegu določenem z naslednjimi dokumenti:</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3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985E21" w:rsidRDefault="00510650">
                  <w:pPr>
                    <w:numPr>
                      <w:ilvl w:val="0"/>
                      <w:numId w:val="36"/>
                    </w:numPr>
                    <w:jc w:val="both"/>
                    <w:rPr>
                      <w:rFonts w:ascii="Arial" w:hAnsi="Arial" w:cs="Arial"/>
                      <w:color w:val="000000"/>
                      <w:sz w:val="18"/>
                      <w:szCs w:val="18"/>
                    </w:rPr>
                  </w:pPr>
                  <w:r>
                    <w:rPr>
                      <w:rFonts w:ascii="Arial" w:hAnsi="Arial" w:cs="Arial"/>
                      <w:color w:val="000000"/>
                      <w:sz w:val="18"/>
                      <w:szCs w:val="18"/>
                    </w:rPr>
                    <w:t>Razpisna dokumentacija objavljena na Portalu javnih naročil dne __________ pod oznako ______________.</w:t>
                  </w:r>
                </w:p>
              </w:tc>
            </w:tr>
          </w:tbl>
          <w:p w:rsidR="00985E21" w:rsidRDefault="00985E21"/>
          <w:p w:rsidR="00985E21" w:rsidRDefault="00510650">
            <w:pPr>
              <w:spacing w:before="225" w:after="225"/>
              <w:jc w:val="both"/>
            </w:pPr>
            <w:r>
              <w:rPr>
                <w:rFonts w:ascii="Arial" w:hAnsi="Arial" w:cs="Arial"/>
                <w:color w:val="000000"/>
                <w:sz w:val="18"/>
                <w:szCs w:val="18"/>
              </w:rPr>
              <w:lastRenderedPageBreak/>
              <w:t>Predmetni dokumenti so priloga in sestavni del te pogodbe.</w:t>
            </w:r>
          </w:p>
        </w:tc>
      </w:tr>
    </w:tbl>
    <w:p w:rsidR="00985E21" w:rsidRDefault="0051065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 xml:space="preserve">Predmet pogodbe je dobava, vgradnja in zagon sistema </w:t>
            </w:r>
            <w:proofErr w:type="spellStart"/>
            <w:r>
              <w:rPr>
                <w:rFonts w:ascii="Arial" w:hAnsi="Arial" w:cs="Arial"/>
                <w:color w:val="000000"/>
                <w:sz w:val="18"/>
                <w:szCs w:val="18"/>
              </w:rPr>
              <w:t>senzorike</w:t>
            </w:r>
            <w:proofErr w:type="spellEnd"/>
            <w:r>
              <w:rPr>
                <w:rFonts w:ascii="Arial" w:hAnsi="Arial" w:cs="Arial"/>
                <w:color w:val="000000"/>
                <w:sz w:val="18"/>
                <w:szCs w:val="18"/>
              </w:rPr>
              <w:t xml:space="preserve"> in krmiljenje na objektih Osnovna šola Idrija ter Športni center Idrija ter vsa v zvezi z navedenim povezana dela. Zaradi specifičnih zahtev predmeta naročila, mora izvajalec upoštevati naslednje:</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37"/>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rsidR="00985E21" w:rsidRDefault="00510650">
                  <w:pPr>
                    <w:numPr>
                      <w:ilvl w:val="0"/>
                      <w:numId w:val="37"/>
                    </w:numPr>
                    <w:jc w:val="both"/>
                    <w:rPr>
                      <w:rFonts w:ascii="Arial" w:hAnsi="Arial" w:cs="Arial"/>
                      <w:color w:val="000000"/>
                      <w:sz w:val="18"/>
                      <w:szCs w:val="18"/>
                    </w:rPr>
                  </w:pPr>
                  <w:r>
                    <w:rPr>
                      <w:rFonts w:ascii="Arial" w:hAnsi="Arial" w:cs="Arial"/>
                      <w:color w:val="000000"/>
                      <w:sz w:val="18"/>
                      <w:szCs w:val="18"/>
                    </w:rPr>
                    <w:t>pred prevzemom opreme in izvedenih storitev se izvede testni preizkus delovanja opreme, predmet katerega je ugotovitev skladnosti opreme z zahtevanimi karakteristikami in ustrezna natančnost opreme,</w:t>
                  </w:r>
                </w:p>
                <w:p w:rsidR="00985E21" w:rsidRDefault="00510650">
                  <w:pPr>
                    <w:numPr>
                      <w:ilvl w:val="0"/>
                      <w:numId w:val="37"/>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p w:rsidR="00585854" w:rsidRDefault="00585854" w:rsidP="00585854">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celotno javno naročilo izvedel po sistemu po sistemu »ključ v roke«. </w:t>
                  </w:r>
                </w:p>
              </w:tc>
            </w:tr>
          </w:tbl>
          <w:p w:rsidR="00985E21" w:rsidRDefault="00985E21"/>
        </w:tc>
      </w:tr>
    </w:tbl>
    <w:p w:rsidR="00585854" w:rsidRDefault="00585854">
      <w:pPr>
        <w:spacing w:after="0" w:line="240" w:lineRule="auto"/>
        <w:jc w:val="center"/>
        <w:rPr>
          <w:rFonts w:ascii="Arial" w:hAnsi="Arial" w:cs="Arial"/>
          <w:b/>
          <w:bCs/>
          <w:color w:val="000000"/>
          <w:sz w:val="18"/>
          <w:szCs w:val="18"/>
        </w:rPr>
      </w:pPr>
    </w:p>
    <w:p w:rsidR="00585854" w:rsidRDefault="00585854">
      <w:pPr>
        <w:spacing w:after="0" w:line="240" w:lineRule="auto"/>
        <w:jc w:val="center"/>
        <w:rPr>
          <w:rFonts w:ascii="Arial" w:hAnsi="Arial" w:cs="Arial"/>
          <w:b/>
          <w:bCs/>
          <w:color w:val="000000"/>
          <w:sz w:val="18"/>
          <w:szCs w:val="18"/>
        </w:rPr>
      </w:pPr>
    </w:p>
    <w:p w:rsidR="00985E21" w:rsidRDefault="0051065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Dodatnih nabav in storitev, ki niso opredeljene s to pogodbo, izvajalec ne sme izvesti brez predhodnega pisnega soglasja naročnika.</w:t>
            </w:r>
          </w:p>
          <w:p w:rsidR="00985E21" w:rsidRDefault="00510650">
            <w:pPr>
              <w:spacing w:before="225" w:after="225"/>
              <w:jc w:val="both"/>
            </w:pPr>
            <w:r>
              <w:rPr>
                <w:rFonts w:ascii="Arial" w:hAnsi="Arial" w:cs="Arial"/>
                <w:color w:val="000000"/>
                <w:sz w:val="18"/>
                <w:szCs w:val="18"/>
              </w:rPr>
              <w:t>Za dodatna nabave in storitve ali nadomestne nabave in storitve, ki bi se izkazale za potrebne šele po sklenitvi te pogodbe, lahko naročnik odda naročilo izvajalcu osnovnega naročila ob upoštevanju določb zakona, ki ureja javno naročanje.</w:t>
            </w:r>
          </w:p>
          <w:p w:rsidR="00985E21" w:rsidRDefault="00510650">
            <w:pPr>
              <w:spacing w:before="225" w:after="225"/>
              <w:jc w:val="both"/>
            </w:pPr>
            <w:r>
              <w:rPr>
                <w:rFonts w:ascii="Arial" w:hAnsi="Arial" w:cs="Arial"/>
                <w:color w:val="000000"/>
                <w:sz w:val="18"/>
                <w:szCs w:val="18"/>
              </w:rPr>
              <w:t>Z izvajalcem se v tem primeru sklene dodatek k osnovni pogodbi ali nova pogodba.</w:t>
            </w:r>
          </w:p>
        </w:tc>
      </w:tr>
    </w:tbl>
    <w:p w:rsidR="00985E21" w:rsidRDefault="0051065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Pogodbena vrednost je dogovorjena na osnovi ponudbe izvajalca in znaša:</w:t>
            </w:r>
          </w:p>
          <w:p w:rsidR="00985E21" w:rsidRDefault="00510650">
            <w:pPr>
              <w:spacing w:before="225" w:after="225"/>
              <w:jc w:val="both"/>
            </w:pPr>
            <w:r>
              <w:rPr>
                <w:rFonts w:ascii="Arial" w:hAnsi="Arial" w:cs="Arial"/>
                <w:color w:val="000000"/>
                <w:sz w:val="18"/>
                <w:szCs w:val="18"/>
              </w:rPr>
              <w:t>Vrednost brez davka na dodano vrednost (DDV): ____________ EUR</w:t>
            </w:r>
          </w:p>
          <w:p w:rsidR="00985E21" w:rsidRDefault="00510650">
            <w:pPr>
              <w:spacing w:before="225" w:after="225"/>
              <w:jc w:val="both"/>
            </w:pPr>
            <w:r>
              <w:rPr>
                <w:rFonts w:ascii="Arial" w:hAnsi="Arial" w:cs="Arial"/>
                <w:color w:val="000000"/>
                <w:sz w:val="18"/>
                <w:szCs w:val="18"/>
              </w:rPr>
              <w:t>Davek na dodano vrednost (DDV): __________________ EUR</w:t>
            </w:r>
          </w:p>
          <w:p w:rsidR="00985E21" w:rsidRDefault="00510650">
            <w:pPr>
              <w:spacing w:before="225" w:after="225"/>
              <w:jc w:val="both"/>
            </w:pPr>
            <w:r>
              <w:rPr>
                <w:rFonts w:ascii="Arial" w:hAnsi="Arial" w:cs="Arial"/>
                <w:color w:val="000000"/>
                <w:sz w:val="18"/>
                <w:szCs w:val="18"/>
              </w:rPr>
              <w:t>Pogodbena vrednost vključno z davkom na dodano vrednost (DDV): _________________ EUR</w:t>
            </w:r>
          </w:p>
          <w:p w:rsidR="00985E21" w:rsidRDefault="00510650">
            <w:pPr>
              <w:spacing w:before="225" w:after="225"/>
              <w:jc w:val="both"/>
            </w:pPr>
            <w:r>
              <w:rPr>
                <w:rFonts w:ascii="Arial" w:hAnsi="Arial" w:cs="Arial"/>
                <w:color w:val="000000"/>
                <w:sz w:val="18"/>
                <w:szCs w:val="18"/>
              </w:rPr>
              <w:t>Sredstva za izvedbo naročila so zagotovljena:</w:t>
            </w:r>
          </w:p>
          <w:p w:rsidR="00985E21" w:rsidRPr="00C8023E" w:rsidRDefault="00C8023E">
            <w:pPr>
              <w:spacing w:before="225" w:after="225"/>
              <w:jc w:val="both"/>
            </w:pPr>
            <w:r w:rsidRPr="00C8023E">
              <w:rPr>
                <w:rFonts w:ascii="Arial" w:hAnsi="Arial" w:cs="Arial"/>
                <w:color w:val="000000"/>
                <w:sz w:val="18"/>
              </w:rPr>
              <w:t xml:space="preserve">Projekt </w:t>
            </w:r>
            <w:proofErr w:type="spellStart"/>
            <w:r w:rsidRPr="00C8023E">
              <w:rPr>
                <w:rFonts w:ascii="Arial" w:hAnsi="Arial" w:cs="Arial"/>
                <w:color w:val="000000"/>
                <w:sz w:val="18"/>
              </w:rPr>
              <w:t>Smart</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Building</w:t>
            </w:r>
            <w:proofErr w:type="spellEnd"/>
            <w:r w:rsidRPr="00C8023E">
              <w:rPr>
                <w:rFonts w:ascii="Arial" w:hAnsi="Arial" w:cs="Arial"/>
                <w:color w:val="000000"/>
                <w:sz w:val="18"/>
              </w:rPr>
              <w:t xml:space="preserve"> – </w:t>
            </w:r>
            <w:proofErr w:type="spellStart"/>
            <w:r w:rsidRPr="00C8023E">
              <w:rPr>
                <w:rFonts w:ascii="Arial" w:hAnsi="Arial" w:cs="Arial"/>
                <w:color w:val="000000"/>
                <w:sz w:val="18"/>
              </w:rPr>
              <w:t>Smart</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Grid</w:t>
            </w:r>
            <w:proofErr w:type="spellEnd"/>
            <w:r w:rsidRPr="00C8023E">
              <w:rPr>
                <w:rFonts w:ascii="Arial" w:hAnsi="Arial" w:cs="Arial"/>
                <w:color w:val="000000"/>
                <w:sz w:val="18"/>
              </w:rPr>
              <w:t xml:space="preserve"> – </w:t>
            </w:r>
            <w:proofErr w:type="spellStart"/>
            <w:r w:rsidRPr="00C8023E">
              <w:rPr>
                <w:rFonts w:ascii="Arial" w:hAnsi="Arial" w:cs="Arial"/>
                <w:color w:val="000000"/>
                <w:sz w:val="18"/>
              </w:rPr>
              <w:t>Smart</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City</w:t>
            </w:r>
            <w:proofErr w:type="spellEnd"/>
            <w:r w:rsidRPr="00C8023E">
              <w:rPr>
                <w:rFonts w:ascii="Arial" w:hAnsi="Arial" w:cs="Arial"/>
                <w:color w:val="000000"/>
                <w:sz w:val="18"/>
              </w:rPr>
              <w:t xml:space="preserve"> (3Smart) je sofinanciran s sredstvi Evropske unije (ESRR, IPA) v okviru Programa Podonavje 2014-2020 (</w:t>
            </w:r>
            <w:proofErr w:type="spellStart"/>
            <w:r w:rsidRPr="00C8023E">
              <w:rPr>
                <w:rFonts w:ascii="Arial" w:hAnsi="Arial" w:cs="Arial"/>
                <w:color w:val="000000"/>
                <w:sz w:val="18"/>
              </w:rPr>
              <w:t>Interreg</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Danube</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Transnational</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Programme</w:t>
            </w:r>
            <w:proofErr w:type="spellEnd"/>
            <w:r w:rsidRPr="00C8023E">
              <w:rPr>
                <w:rFonts w:ascii="Arial" w:hAnsi="Arial" w:cs="Arial"/>
                <w:color w:val="000000"/>
                <w:sz w:val="18"/>
              </w:rPr>
              <w:t>).</w:t>
            </w:r>
          </w:p>
        </w:tc>
      </w:tr>
    </w:tbl>
    <w:p w:rsidR="00985E21" w:rsidRDefault="0051065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5309"/>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Rok plačila je 30. dan od prejema pravilno izstavljenega računa.</w:t>
            </w:r>
          </w:p>
        </w:tc>
      </w:tr>
    </w:tbl>
    <w:p w:rsidR="00985E21" w:rsidRDefault="00510650">
      <w:pPr>
        <w:spacing w:before="225" w:after="225" w:line="240" w:lineRule="auto"/>
        <w:jc w:val="both"/>
      </w:pPr>
      <w:r>
        <w:rPr>
          <w:rFonts w:ascii="Arial" w:hAnsi="Arial" w:cs="Arial"/>
          <w:b/>
          <w:bCs/>
          <w:color w:val="000000"/>
          <w:sz w:val="18"/>
          <w:szCs w:val="18"/>
        </w:rPr>
        <w:t>III. POGODBENA CENA</w:t>
      </w:r>
    </w:p>
    <w:p w:rsidR="00985E21" w:rsidRDefault="0051065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985E21" w:rsidRDefault="00510650">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985E21" w:rsidRDefault="00510650">
            <w:pPr>
              <w:spacing w:before="225" w:after="225"/>
              <w:jc w:val="both"/>
            </w:pPr>
            <w:r>
              <w:rPr>
                <w:rFonts w:ascii="Arial" w:hAnsi="Arial" w:cs="Arial"/>
                <w:color w:val="000000"/>
                <w:sz w:val="18"/>
                <w:szCs w:val="18"/>
              </w:rPr>
              <w:t>V kolikor naročnik računa ne zavrne v roku 8 delovnih dni od prejema, se račun šteje za potrjenega.</w:t>
            </w:r>
          </w:p>
          <w:p w:rsidR="00985E21" w:rsidRDefault="00510650">
            <w:pPr>
              <w:spacing w:before="225" w:after="225"/>
              <w:jc w:val="both"/>
            </w:pPr>
            <w:r>
              <w:rPr>
                <w:rFonts w:ascii="Arial" w:hAnsi="Arial" w:cs="Arial"/>
                <w:color w:val="000000"/>
                <w:sz w:val="18"/>
                <w:szCs w:val="18"/>
              </w:rPr>
              <w:lastRenderedPageBreak/>
              <w:t>Naročnik bo pravilno izstavljen in potrjen račun poravnal na transakcijski račun izvajalca naveden na računu. V primeru, da TRR ni naveden na računu, se plačilo nakaže na prvi račun naveden pri podatkih o izvajalcu.</w:t>
            </w:r>
          </w:p>
          <w:p w:rsidR="00985E21" w:rsidRDefault="0051065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985E21" w:rsidRDefault="00510650">
      <w:pPr>
        <w:spacing w:before="225" w:after="225" w:line="240" w:lineRule="auto"/>
        <w:jc w:val="both"/>
      </w:pPr>
      <w:r>
        <w:rPr>
          <w:rFonts w:ascii="Arial" w:hAnsi="Arial" w:cs="Arial"/>
          <w:b/>
          <w:bCs/>
          <w:color w:val="000000"/>
          <w:sz w:val="18"/>
          <w:szCs w:val="18"/>
        </w:rPr>
        <w:lastRenderedPageBreak/>
        <w:t>IV. ROK ZA IZVEDBO</w:t>
      </w:r>
    </w:p>
    <w:p w:rsidR="00985E21" w:rsidRDefault="0051065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Izvajalec se zavezuje, da bo celotno predmet javnega naroč</w:t>
            </w:r>
            <w:r w:rsidR="00F70028">
              <w:rPr>
                <w:rFonts w:ascii="Arial" w:hAnsi="Arial" w:cs="Arial"/>
                <w:color w:val="000000"/>
                <w:sz w:val="18"/>
                <w:szCs w:val="18"/>
              </w:rPr>
              <w:t>ila izvedel najkasneje do 15. 12</w:t>
            </w:r>
            <w:r>
              <w:rPr>
                <w:rFonts w:ascii="Arial" w:hAnsi="Arial" w:cs="Arial"/>
                <w:color w:val="000000"/>
                <w:sz w:val="18"/>
                <w:szCs w:val="18"/>
              </w:rPr>
              <w:t>. 2017. Rok dobave je bistvena sestavina te pogodbe.</w:t>
            </w:r>
          </w:p>
          <w:p w:rsidR="00985E21" w:rsidRDefault="00510650">
            <w:pPr>
              <w:spacing w:before="225" w:after="225"/>
              <w:jc w:val="both"/>
            </w:pPr>
            <w:r>
              <w:rPr>
                <w:rFonts w:ascii="Arial" w:hAnsi="Arial" w:cs="Arial"/>
                <w:color w:val="000000"/>
                <w:sz w:val="18"/>
                <w:szCs w:val="18"/>
              </w:rPr>
              <w:t>Izvajalec se zavezuje, da bo vsa dela izvajal izven časa pouka ter na način, da s tem ne bo motil šolskih aktivnosti oziroma obveznosti.</w:t>
            </w:r>
          </w:p>
          <w:p w:rsidR="00985E21" w:rsidRDefault="00510650">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rsidR="00985E21" w:rsidRDefault="00510650">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rsidR="00985E21" w:rsidRDefault="00510650">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rsidR="00985E21" w:rsidRDefault="00510650">
      <w:pPr>
        <w:spacing w:before="225" w:after="225" w:line="240" w:lineRule="auto"/>
        <w:jc w:val="both"/>
      </w:pPr>
      <w:r>
        <w:rPr>
          <w:rFonts w:ascii="Arial" w:hAnsi="Arial" w:cs="Arial"/>
          <w:b/>
          <w:bCs/>
          <w:color w:val="000000"/>
          <w:sz w:val="18"/>
          <w:szCs w:val="18"/>
        </w:rPr>
        <w:t>V. PODIZVAJALCI</w:t>
      </w:r>
    </w:p>
    <w:p w:rsidR="00985E21" w:rsidRDefault="0051065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85E2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985E21" w:rsidRDefault="00985E21"/>
              </w:tc>
            </w:tr>
            <w:tr w:rsidR="00985E2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Opis del, ki jih bo izvedel podizvajalec:</w:t>
                  </w:r>
                </w:p>
                <w:p w:rsidR="00985E21" w:rsidRDefault="0051065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85E2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985E21" w:rsidRDefault="00985E21"/>
              </w:tc>
            </w:tr>
            <w:tr w:rsidR="00985E2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Opis del, ki jih bo izvedel podizvajalec:</w:t>
                  </w:r>
                </w:p>
                <w:p w:rsidR="00985E21" w:rsidRDefault="0051065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985E21" w:rsidRDefault="00985E21"/>
          <w:p w:rsidR="00985E21" w:rsidRDefault="00510650">
            <w:pPr>
              <w:spacing w:before="225" w:after="225"/>
              <w:jc w:val="both"/>
            </w:pPr>
            <w:r>
              <w:rPr>
                <w:rFonts w:ascii="Arial" w:hAnsi="Arial" w:cs="Arial"/>
                <w:i/>
                <w:iCs/>
                <w:color w:val="000000"/>
                <w:sz w:val="18"/>
                <w:szCs w:val="18"/>
              </w:rPr>
              <w:t>Opomba:</w:t>
            </w:r>
          </w:p>
          <w:p w:rsidR="00985E21" w:rsidRDefault="00510650">
            <w:pPr>
              <w:spacing w:before="225" w:after="225"/>
              <w:jc w:val="both"/>
            </w:pPr>
            <w:r>
              <w:rPr>
                <w:rFonts w:ascii="Arial" w:hAnsi="Arial" w:cs="Arial"/>
                <w:i/>
                <w:iCs/>
                <w:color w:val="000000"/>
                <w:sz w:val="18"/>
                <w:szCs w:val="18"/>
              </w:rPr>
              <w:t>V KOLIKOR PONUDNIK NE NASTOPA S PODIZVAJALCI SE RAZDELEK IZBRIŠE</w:t>
            </w:r>
          </w:p>
        </w:tc>
      </w:tr>
    </w:tbl>
    <w:p w:rsidR="00985E21" w:rsidRDefault="0051065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985E21" w:rsidRDefault="00510650">
            <w:pPr>
              <w:spacing w:before="225" w:after="225"/>
              <w:jc w:val="both"/>
            </w:pPr>
            <w:r>
              <w:rPr>
                <w:rFonts w:ascii="Arial" w:hAnsi="Arial" w:cs="Arial"/>
                <w:color w:val="000000"/>
                <w:sz w:val="18"/>
                <w:szCs w:val="18"/>
              </w:rPr>
              <w:t xml:space="preserve">V kolikor bo podizvajalec v skladu in na način, določen v drugem in tretjem odstavku 94. člena ZJN-3 zahteval </w:t>
            </w:r>
            <w:r>
              <w:rPr>
                <w:rFonts w:ascii="Arial" w:hAnsi="Arial" w:cs="Arial"/>
                <w:color w:val="000000"/>
                <w:sz w:val="18"/>
                <w:szCs w:val="18"/>
              </w:rPr>
              <w:lastRenderedPageBreak/>
              <w:t>neposredna plačila, se šteje, da:</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3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985E21" w:rsidRDefault="00510650">
                  <w:pPr>
                    <w:numPr>
                      <w:ilvl w:val="0"/>
                      <w:numId w:val="3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985E21" w:rsidRDefault="00510650">
                  <w:pPr>
                    <w:numPr>
                      <w:ilvl w:val="0"/>
                      <w:numId w:val="3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985E21" w:rsidRDefault="00985E21"/>
          <w:p w:rsidR="00985E21" w:rsidRDefault="0051065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985E21" w:rsidRDefault="00510650">
            <w:pPr>
              <w:spacing w:before="225" w:after="225"/>
              <w:jc w:val="both"/>
            </w:pPr>
            <w:r>
              <w:rPr>
                <w:rFonts w:ascii="Arial" w:hAnsi="Arial" w:cs="Arial"/>
                <w:color w:val="000000"/>
                <w:sz w:val="18"/>
                <w:szCs w:val="18"/>
              </w:rPr>
              <w:t>Plačila podizvajalcem se izvedejo v rokih in na enak način kot velja za plačila izvajalcu.</w:t>
            </w:r>
          </w:p>
          <w:p w:rsidR="00985E21" w:rsidRDefault="0051065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985E21" w:rsidRDefault="0051065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985E21" w:rsidRDefault="0051065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985E21" w:rsidRDefault="00510650">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Naročnik se zavezuje poravnati pogodbeno ceno za izvedbo naročila na podlagi te pogodbe.</w:t>
            </w:r>
          </w:p>
          <w:p w:rsidR="00985E21" w:rsidRDefault="00510650">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rsidR="00985E21" w:rsidRDefault="00510650">
      <w:pPr>
        <w:spacing w:before="225" w:after="225" w:line="240" w:lineRule="auto"/>
        <w:jc w:val="both"/>
      </w:pPr>
      <w:r>
        <w:rPr>
          <w:rFonts w:ascii="Arial" w:hAnsi="Arial" w:cs="Arial"/>
          <w:b/>
          <w:bCs/>
          <w:color w:val="000000"/>
          <w:sz w:val="18"/>
          <w:szCs w:val="18"/>
        </w:rPr>
        <w:t>VI. OBVEZNOSTI IZVAJALCA</w:t>
      </w:r>
    </w:p>
    <w:p w:rsidR="00985E21" w:rsidRDefault="0051065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39"/>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vgradnja in zagon opravljena ekonomično v okviru določil te pogodbe in morebitnih dodatnih dogovorov med pogodbenima strankama;</w:t>
                  </w:r>
                </w:p>
                <w:p w:rsidR="00985E21" w:rsidRDefault="00510650">
                  <w:pPr>
                    <w:numPr>
                      <w:ilvl w:val="0"/>
                      <w:numId w:val="39"/>
                    </w:numPr>
                    <w:jc w:val="both"/>
                    <w:rPr>
                      <w:rFonts w:ascii="Arial" w:hAnsi="Arial" w:cs="Arial"/>
                      <w:color w:val="000000"/>
                      <w:sz w:val="18"/>
                      <w:szCs w:val="18"/>
                    </w:rPr>
                  </w:pPr>
                  <w:r>
                    <w:rPr>
                      <w:rFonts w:ascii="Arial" w:hAnsi="Arial" w:cs="Arial"/>
                      <w:color w:val="000000"/>
                      <w:sz w:val="18"/>
                      <w:szCs w:val="18"/>
                    </w:rPr>
                    <w:t>javno naročilo izvedel v pogodbeno določenih rokih;</w:t>
                  </w:r>
                </w:p>
                <w:p w:rsidR="00985E21" w:rsidRDefault="00510650">
                  <w:pPr>
                    <w:numPr>
                      <w:ilvl w:val="0"/>
                      <w:numId w:val="3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izvedbe;</w:t>
                  </w:r>
                </w:p>
                <w:p w:rsidR="00985E21" w:rsidRDefault="00510650">
                  <w:pPr>
                    <w:numPr>
                      <w:ilvl w:val="0"/>
                      <w:numId w:val="39"/>
                    </w:numPr>
                    <w:jc w:val="both"/>
                    <w:rPr>
                      <w:rFonts w:ascii="Arial" w:hAnsi="Arial" w:cs="Arial"/>
                      <w:color w:val="000000"/>
                      <w:sz w:val="18"/>
                      <w:szCs w:val="18"/>
                    </w:rPr>
                  </w:pPr>
                  <w:r>
                    <w:rPr>
                      <w:rFonts w:ascii="Arial" w:hAnsi="Arial" w:cs="Arial"/>
                      <w:color w:val="000000"/>
                      <w:sz w:val="18"/>
                      <w:szCs w:val="18"/>
                    </w:rPr>
                    <w:t>pravočasno opozoril naročnika na morebitne ovire pri izvedbi;</w:t>
                  </w:r>
                </w:p>
                <w:p w:rsidR="00985E21" w:rsidRDefault="00510650">
                  <w:pPr>
                    <w:numPr>
                      <w:ilvl w:val="0"/>
                      <w:numId w:val="39"/>
                    </w:numPr>
                    <w:jc w:val="both"/>
                    <w:rPr>
                      <w:rFonts w:ascii="Arial" w:hAnsi="Arial" w:cs="Arial"/>
                      <w:color w:val="000000"/>
                      <w:sz w:val="18"/>
                      <w:szCs w:val="18"/>
                    </w:rPr>
                  </w:pPr>
                  <w:r>
                    <w:rPr>
                      <w:rFonts w:ascii="Arial" w:hAnsi="Arial" w:cs="Arial"/>
                      <w:color w:val="000000"/>
                      <w:sz w:val="18"/>
                      <w:szCs w:val="18"/>
                    </w:rPr>
                    <w:t>ščitil interese naročnika.</w:t>
                  </w:r>
                </w:p>
              </w:tc>
            </w:tr>
          </w:tbl>
          <w:p w:rsidR="00985E21" w:rsidRDefault="00985E21"/>
        </w:tc>
      </w:tr>
    </w:tbl>
    <w:p w:rsidR="00985E21" w:rsidRDefault="00510650">
      <w:pPr>
        <w:spacing w:before="225" w:after="225" w:line="240" w:lineRule="auto"/>
        <w:jc w:val="both"/>
      </w:pPr>
      <w:r>
        <w:rPr>
          <w:rFonts w:ascii="Arial" w:hAnsi="Arial" w:cs="Arial"/>
          <w:b/>
          <w:bCs/>
          <w:color w:val="000000"/>
          <w:sz w:val="18"/>
          <w:szCs w:val="18"/>
        </w:rPr>
        <w:t>VII. SKRBNIKI POGODBE</w:t>
      </w:r>
    </w:p>
    <w:p w:rsidR="00985E21" w:rsidRDefault="0051065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Skrbnik pogodbe s strani naročnika je ______________</w:t>
            </w:r>
          </w:p>
          <w:p w:rsidR="00985E21" w:rsidRDefault="00510650">
            <w:pPr>
              <w:spacing w:before="225" w:after="225"/>
              <w:jc w:val="both"/>
            </w:pPr>
            <w:r>
              <w:rPr>
                <w:rFonts w:ascii="Arial" w:hAnsi="Arial" w:cs="Arial"/>
                <w:color w:val="000000"/>
                <w:sz w:val="18"/>
                <w:szCs w:val="18"/>
              </w:rPr>
              <w:lastRenderedPageBreak/>
              <w:t>Predstavnik naročnika je pooblaščen, da zastopa naročnika v vseh vprašanjih, ki se nanašajo na izvedbo javnega naročila, dogovorjeno s to pogodbo.</w:t>
            </w:r>
          </w:p>
          <w:p w:rsidR="00985E21" w:rsidRDefault="00510650">
            <w:pPr>
              <w:spacing w:before="225" w:after="225"/>
              <w:jc w:val="both"/>
            </w:pPr>
            <w:r>
              <w:rPr>
                <w:rFonts w:ascii="Arial" w:hAnsi="Arial" w:cs="Arial"/>
                <w:color w:val="000000"/>
                <w:sz w:val="18"/>
                <w:szCs w:val="18"/>
              </w:rPr>
              <w:t>Pooblaščeni predstavnik izvajalca je _______________</w:t>
            </w:r>
          </w:p>
          <w:p w:rsidR="00985E21" w:rsidRDefault="00510650">
            <w:pPr>
              <w:spacing w:before="225" w:after="225"/>
              <w:jc w:val="both"/>
            </w:pPr>
            <w:r>
              <w:rPr>
                <w:rFonts w:ascii="Arial" w:hAnsi="Arial" w:cs="Arial"/>
                <w:color w:val="000000"/>
                <w:sz w:val="18"/>
                <w:szCs w:val="18"/>
              </w:rPr>
              <w:t>Pooblaščeni predstavnik izvajalca je pooblaščen, da zastopa izvajalca v vseh vprašanjih, ki se nanašajo izvedbo javnega naročila po tej pogodbi.</w:t>
            </w:r>
          </w:p>
        </w:tc>
      </w:tr>
    </w:tbl>
    <w:p w:rsidR="00985E21" w:rsidRDefault="00510650">
      <w:pPr>
        <w:spacing w:before="225" w:after="225" w:line="240" w:lineRule="auto"/>
        <w:jc w:val="both"/>
      </w:pPr>
      <w:r>
        <w:rPr>
          <w:rFonts w:ascii="Arial" w:hAnsi="Arial" w:cs="Arial"/>
          <w:b/>
          <w:bCs/>
          <w:color w:val="000000"/>
          <w:sz w:val="18"/>
          <w:szCs w:val="18"/>
        </w:rPr>
        <w:lastRenderedPageBreak/>
        <w:t>VIII. POGODBENA KAZEN</w:t>
      </w:r>
    </w:p>
    <w:p w:rsidR="00985E21" w:rsidRDefault="0051065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izvedbe z DDV, vendar skupaj ne več kot 10% celotne pogodbene vrednosti.</w:t>
            </w:r>
          </w:p>
          <w:p w:rsidR="00985E21" w:rsidRDefault="00510650">
            <w:pPr>
              <w:spacing w:before="225" w:after="225"/>
              <w:jc w:val="both"/>
            </w:pPr>
            <w:r>
              <w:rPr>
                <w:rFonts w:ascii="Arial" w:hAnsi="Arial" w:cs="Arial"/>
                <w:color w:val="000000"/>
                <w:sz w:val="18"/>
                <w:szCs w:val="18"/>
              </w:rPr>
              <w:t>Pogodbena kazen se obračuna pri plačilu za izvedena dela.</w:t>
            </w:r>
          </w:p>
          <w:p w:rsidR="00985E21" w:rsidRDefault="00510650">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985E21" w:rsidRDefault="00510650">
      <w:pPr>
        <w:spacing w:before="225" w:after="225" w:line="240" w:lineRule="auto"/>
        <w:jc w:val="both"/>
      </w:pPr>
      <w:r>
        <w:rPr>
          <w:rFonts w:ascii="Arial" w:hAnsi="Arial" w:cs="Arial"/>
          <w:b/>
          <w:bCs/>
          <w:color w:val="000000"/>
          <w:sz w:val="18"/>
          <w:szCs w:val="18"/>
        </w:rPr>
        <w:t>IX. PREVZEM</w:t>
      </w:r>
    </w:p>
    <w:p w:rsidR="00985E21" w:rsidRDefault="0051065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Po uspešni dobavi, vgradnji ter montaži, zagonu ter preizkusu doseganja pogodbeno tehnično – tehnoloških parametrov in funkcionalnega delovanja, kadar je to vključeno v dobavo, izvajalec in naročnik opravita primopredajo vgrajene opreme ter o tem sestavita pisni zapisnik.</w:t>
            </w:r>
          </w:p>
          <w:p w:rsidR="00985E21" w:rsidRDefault="00510650">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rsidR="00985E21" w:rsidRDefault="00510650">
      <w:pPr>
        <w:spacing w:before="225" w:after="225" w:line="240" w:lineRule="auto"/>
        <w:jc w:val="both"/>
      </w:pPr>
      <w:r>
        <w:rPr>
          <w:rFonts w:ascii="Arial" w:hAnsi="Arial" w:cs="Arial"/>
          <w:b/>
          <w:bCs/>
          <w:color w:val="000000"/>
          <w:sz w:val="18"/>
          <w:szCs w:val="18"/>
        </w:rPr>
        <w:t>X. ODPRAVA NAPAK IN GARANCIJSKA DOBA</w:t>
      </w:r>
    </w:p>
    <w:p w:rsidR="00985E21" w:rsidRDefault="0051065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Garancijska doba po tej pogodbi je _____________ mesecev.</w:t>
            </w:r>
          </w:p>
          <w:p w:rsidR="00985E21" w:rsidRDefault="00510650">
            <w:pPr>
              <w:spacing w:before="225" w:after="225"/>
              <w:jc w:val="both"/>
            </w:pPr>
            <w:r>
              <w:rPr>
                <w:rFonts w:ascii="Arial" w:hAnsi="Arial" w:cs="Arial"/>
                <w:color w:val="000000"/>
                <w:sz w:val="18"/>
                <w:szCs w:val="18"/>
              </w:rPr>
              <w:t>Garancijski roki začnejo teči z dnem uspešne pisne primopredaje opreme.</w:t>
            </w:r>
          </w:p>
          <w:p w:rsidR="00985E21" w:rsidRDefault="00510650">
            <w:pPr>
              <w:spacing w:before="225" w:after="225"/>
              <w:jc w:val="both"/>
            </w:pPr>
            <w:r>
              <w:rPr>
                <w:rFonts w:ascii="Arial" w:hAnsi="Arial" w:cs="Arial"/>
                <w:color w:val="000000"/>
                <w:sz w:val="18"/>
                <w:szCs w:val="18"/>
              </w:rPr>
              <w:t>Garancija je vezana na normalne pogoje uporabe in primerno ter strokovno vzdrževanje.</w:t>
            </w:r>
          </w:p>
          <w:p w:rsidR="00985E21" w:rsidRDefault="00510650">
            <w:pPr>
              <w:spacing w:before="225" w:after="225"/>
              <w:jc w:val="both"/>
            </w:pPr>
            <w:r>
              <w:rPr>
                <w:rFonts w:ascii="Arial" w:hAnsi="Arial" w:cs="Arial"/>
                <w:color w:val="000000"/>
                <w:sz w:val="18"/>
                <w:szCs w:val="18"/>
              </w:rPr>
              <w:t>Izvajalec je naročniku dolžan ne glede na proces ugotovitve in odprave napake zagotoviti funkcionalnost opreme.</w:t>
            </w:r>
          </w:p>
          <w:p w:rsidR="00985E21" w:rsidRDefault="00510650">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rsidR="00985E21" w:rsidRDefault="0051065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rsidR="00985E21" w:rsidRDefault="00510650">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izvedbe za kritje svojih manipulativnih stroškov. V kolikor izvajalec stroškov odprave napake ne bo pokril, lahko naročnik za plačilo stroškov unovči garancijo za odpravo napak v garancijskem roku.</w:t>
            </w:r>
          </w:p>
          <w:p w:rsidR="00985E21" w:rsidRDefault="00510650">
            <w:pPr>
              <w:spacing w:before="225" w:after="225"/>
              <w:jc w:val="both"/>
            </w:pPr>
            <w:r>
              <w:rPr>
                <w:rFonts w:ascii="Arial" w:hAnsi="Arial" w:cs="Arial"/>
                <w:color w:val="000000"/>
                <w:sz w:val="18"/>
                <w:szCs w:val="18"/>
              </w:rPr>
              <w:t>Za zamenjane dele v garancijski dobi prične teči nov garancijski rok z dnem zamenjave.</w:t>
            </w:r>
          </w:p>
        </w:tc>
      </w:tr>
    </w:tbl>
    <w:p w:rsidR="00985E21" w:rsidRDefault="00510650">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7181"/>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Izvajalec mora zagotavljati rezervne dele še najmanj 10 let po poteku garancijske dobe.</w:t>
            </w:r>
          </w:p>
        </w:tc>
      </w:tr>
    </w:tbl>
    <w:p w:rsidR="00985E21" w:rsidRDefault="0051065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985E21" w:rsidRDefault="0051065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ZAVAROVANJE ZA DOBRO IZVEDBO</w:t>
            </w:r>
          </w:p>
          <w:p w:rsidR="00985E21" w:rsidRDefault="00510650">
            <w:pPr>
              <w:spacing w:before="225" w:after="225"/>
              <w:jc w:val="both"/>
            </w:pPr>
            <w:r>
              <w:rPr>
                <w:rFonts w:ascii="Arial" w:hAnsi="Arial" w:cs="Arial"/>
                <w:color w:val="000000"/>
                <w:sz w:val="18"/>
                <w:szCs w:val="18"/>
              </w:rPr>
              <w:t>Instrument zavarovanja: _____________</w:t>
            </w:r>
          </w:p>
          <w:p w:rsidR="00985E21" w:rsidRDefault="00510650">
            <w:pPr>
              <w:spacing w:before="225" w:after="225"/>
              <w:jc w:val="both"/>
            </w:pPr>
            <w:r>
              <w:rPr>
                <w:rFonts w:ascii="Arial" w:hAnsi="Arial" w:cs="Arial"/>
                <w:color w:val="000000"/>
                <w:sz w:val="18"/>
                <w:szCs w:val="18"/>
              </w:rPr>
              <w:t>Višina zavarovanja: _____________</w:t>
            </w:r>
          </w:p>
          <w:p w:rsidR="00985E21" w:rsidRDefault="00510650">
            <w:pPr>
              <w:spacing w:before="225" w:after="225"/>
              <w:jc w:val="both"/>
            </w:pPr>
            <w:r>
              <w:rPr>
                <w:rFonts w:ascii="Arial" w:hAnsi="Arial" w:cs="Arial"/>
                <w:color w:val="000000"/>
                <w:sz w:val="18"/>
                <w:szCs w:val="18"/>
              </w:rPr>
              <w:t>Čas veljavnosti: _____________</w:t>
            </w:r>
          </w:p>
          <w:p w:rsidR="00985E21" w:rsidRDefault="00510650">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985E21" w:rsidRDefault="0051065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985E21" w:rsidRDefault="0051065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ZAVAROVANJE ZA ODPRAVO NAPAK</w:t>
            </w:r>
          </w:p>
          <w:p w:rsidR="00985E21" w:rsidRDefault="00510650">
            <w:pPr>
              <w:spacing w:before="225" w:after="225"/>
              <w:jc w:val="both"/>
            </w:pPr>
            <w:r>
              <w:rPr>
                <w:rFonts w:ascii="Arial" w:hAnsi="Arial" w:cs="Arial"/>
                <w:color w:val="000000"/>
                <w:sz w:val="18"/>
                <w:szCs w:val="18"/>
              </w:rPr>
              <w:t>Instrument zavarovanja: _____________</w:t>
            </w:r>
          </w:p>
          <w:p w:rsidR="00985E21" w:rsidRDefault="00510650">
            <w:pPr>
              <w:spacing w:before="225" w:after="225"/>
              <w:jc w:val="both"/>
            </w:pPr>
            <w:r>
              <w:rPr>
                <w:rFonts w:ascii="Arial" w:hAnsi="Arial" w:cs="Arial"/>
                <w:color w:val="000000"/>
                <w:sz w:val="18"/>
                <w:szCs w:val="18"/>
              </w:rPr>
              <w:t>Višina zavarovanja: _____________</w:t>
            </w:r>
          </w:p>
          <w:p w:rsidR="00985E21" w:rsidRDefault="00510650">
            <w:pPr>
              <w:spacing w:before="225" w:after="225"/>
              <w:jc w:val="both"/>
            </w:pPr>
            <w:r>
              <w:rPr>
                <w:rFonts w:ascii="Arial" w:hAnsi="Arial" w:cs="Arial"/>
                <w:color w:val="000000"/>
                <w:sz w:val="18"/>
                <w:szCs w:val="18"/>
              </w:rPr>
              <w:t>Čas veljavnosti: _____________</w:t>
            </w:r>
          </w:p>
          <w:p w:rsidR="00985E21" w:rsidRDefault="00510650">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rsidR="00985E21" w:rsidRDefault="0051065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985E21" w:rsidRDefault="00510650">
      <w:pPr>
        <w:spacing w:before="225" w:after="225" w:line="240" w:lineRule="auto"/>
        <w:jc w:val="both"/>
      </w:pPr>
      <w:r>
        <w:rPr>
          <w:rFonts w:ascii="Arial" w:hAnsi="Arial" w:cs="Arial"/>
          <w:b/>
          <w:bCs/>
          <w:color w:val="000000"/>
          <w:sz w:val="18"/>
          <w:szCs w:val="18"/>
        </w:rPr>
        <w:t>XI. ODSTOP OD POGODBE</w:t>
      </w:r>
    </w:p>
    <w:p w:rsidR="00985E21" w:rsidRDefault="0051065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985E21" w:rsidRDefault="0051065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4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985E21" w:rsidRDefault="00510650">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985E21" w:rsidRDefault="00510650">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985E21" w:rsidRDefault="00985E21"/>
          <w:p w:rsidR="00985E21" w:rsidRDefault="0051065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4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985E21" w:rsidRDefault="00510650">
                  <w:pPr>
                    <w:numPr>
                      <w:ilvl w:val="0"/>
                      <w:numId w:val="41"/>
                    </w:numPr>
                    <w:jc w:val="both"/>
                    <w:rPr>
                      <w:rFonts w:ascii="Arial" w:hAnsi="Arial" w:cs="Arial"/>
                      <w:color w:val="000000"/>
                      <w:sz w:val="18"/>
                      <w:szCs w:val="18"/>
                    </w:rPr>
                  </w:pPr>
                  <w:r>
                    <w:rPr>
                      <w:rFonts w:ascii="Arial" w:hAnsi="Arial" w:cs="Arial"/>
                      <w:color w:val="000000"/>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rsidR="00985E21" w:rsidRDefault="00510650">
                  <w:pPr>
                    <w:numPr>
                      <w:ilvl w:val="0"/>
                      <w:numId w:val="4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985E21" w:rsidRDefault="00985E21"/>
          <w:p w:rsidR="00985E21" w:rsidRDefault="00510650">
            <w:pPr>
              <w:spacing w:before="225" w:after="225"/>
              <w:jc w:val="both"/>
            </w:pPr>
            <w:r>
              <w:rPr>
                <w:rFonts w:ascii="Arial" w:hAnsi="Arial" w:cs="Arial"/>
                <w:color w:val="000000"/>
                <w:sz w:val="18"/>
                <w:szCs w:val="18"/>
              </w:rPr>
              <w:t>Odstop od pogodbe učinkuje z dnem, ko izvajalec prejme pisno izjavo naročnika o odstopu.</w:t>
            </w:r>
          </w:p>
          <w:p w:rsidR="00985E21" w:rsidRDefault="0051065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985E21" w:rsidRDefault="00510650">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985E21" w:rsidRDefault="00510650">
      <w:pPr>
        <w:spacing w:before="225" w:after="225" w:line="240" w:lineRule="auto"/>
        <w:jc w:val="both"/>
      </w:pPr>
      <w:r>
        <w:rPr>
          <w:rFonts w:ascii="Arial" w:hAnsi="Arial" w:cs="Arial"/>
          <w:b/>
          <w:bCs/>
          <w:color w:val="000000"/>
          <w:sz w:val="18"/>
          <w:szCs w:val="18"/>
        </w:rPr>
        <w:lastRenderedPageBreak/>
        <w:t>XII. REVIZIJSKA SLED</w:t>
      </w:r>
    </w:p>
    <w:p w:rsidR="00985E21" w:rsidRDefault="0051065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985E21" w:rsidRDefault="00510650">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w:t>
            </w:r>
          </w:p>
          <w:p w:rsidR="00985E21" w:rsidRDefault="00510650">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w:t>
            </w:r>
          </w:p>
          <w:p w:rsidR="00985E21" w:rsidRDefault="0051065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985E21" w:rsidRDefault="0051065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985E21" w:rsidRDefault="00510650">
      <w:pPr>
        <w:spacing w:before="225" w:after="225" w:line="240" w:lineRule="auto"/>
        <w:jc w:val="both"/>
      </w:pPr>
      <w:r>
        <w:rPr>
          <w:rFonts w:ascii="Arial" w:hAnsi="Arial" w:cs="Arial"/>
          <w:b/>
          <w:bCs/>
          <w:color w:val="000000"/>
          <w:sz w:val="18"/>
          <w:szCs w:val="18"/>
        </w:rPr>
        <w:t>XIII. PROTIKORUPCIJSKA KLAVZULA</w:t>
      </w:r>
    </w:p>
    <w:p w:rsidR="00985E21" w:rsidRDefault="0051065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42"/>
                    </w:numPr>
                    <w:jc w:val="both"/>
                    <w:rPr>
                      <w:rFonts w:ascii="Arial" w:hAnsi="Arial" w:cs="Arial"/>
                      <w:color w:val="000000"/>
                      <w:sz w:val="18"/>
                      <w:szCs w:val="18"/>
                    </w:rPr>
                  </w:pPr>
                  <w:r>
                    <w:rPr>
                      <w:rFonts w:ascii="Arial" w:hAnsi="Arial" w:cs="Arial"/>
                      <w:color w:val="000000"/>
                      <w:sz w:val="18"/>
                      <w:szCs w:val="18"/>
                    </w:rPr>
                    <w:t>pridobitev posla ali</w:t>
                  </w:r>
                </w:p>
                <w:p w:rsidR="00985E21" w:rsidRDefault="00510650">
                  <w:pPr>
                    <w:numPr>
                      <w:ilvl w:val="0"/>
                      <w:numId w:val="42"/>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985E21" w:rsidRDefault="00510650">
                  <w:pPr>
                    <w:numPr>
                      <w:ilvl w:val="0"/>
                      <w:numId w:val="4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985E21" w:rsidRDefault="00510650">
                  <w:pPr>
                    <w:numPr>
                      <w:ilvl w:val="0"/>
                      <w:numId w:val="4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985E21" w:rsidRDefault="00985E21"/>
          <w:p w:rsidR="00985E21" w:rsidRDefault="00510650">
            <w:pPr>
              <w:spacing w:before="225" w:after="225"/>
              <w:jc w:val="both"/>
            </w:pPr>
            <w:r>
              <w:rPr>
                <w:rFonts w:ascii="Arial" w:hAnsi="Arial" w:cs="Arial"/>
                <w:color w:val="000000"/>
                <w:sz w:val="18"/>
                <w:szCs w:val="18"/>
              </w:rPr>
              <w:t>je pogodba nična.</w:t>
            </w:r>
          </w:p>
        </w:tc>
      </w:tr>
    </w:tbl>
    <w:p w:rsidR="00985E21" w:rsidRDefault="00510650">
      <w:pPr>
        <w:spacing w:before="225" w:after="225" w:line="240" w:lineRule="auto"/>
        <w:jc w:val="both"/>
      </w:pPr>
      <w:r>
        <w:rPr>
          <w:rFonts w:ascii="Arial" w:hAnsi="Arial" w:cs="Arial"/>
          <w:b/>
          <w:bCs/>
          <w:color w:val="000000"/>
          <w:sz w:val="18"/>
          <w:szCs w:val="18"/>
        </w:rPr>
        <w:lastRenderedPageBreak/>
        <w:t>XIV. REŠEVANJE SPOROV</w:t>
      </w:r>
    </w:p>
    <w:p w:rsidR="00985E21" w:rsidRDefault="0051065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985E21" w:rsidRDefault="00510650">
      <w:pPr>
        <w:spacing w:before="225" w:after="225" w:line="240" w:lineRule="auto"/>
        <w:jc w:val="both"/>
      </w:pPr>
      <w:r>
        <w:rPr>
          <w:rFonts w:ascii="Arial" w:hAnsi="Arial" w:cs="Arial"/>
          <w:b/>
          <w:bCs/>
          <w:color w:val="000000"/>
          <w:sz w:val="18"/>
          <w:szCs w:val="18"/>
        </w:rPr>
        <w:t>XV. KONČNE DOLOČBE</w:t>
      </w:r>
    </w:p>
    <w:p w:rsidR="00985E21" w:rsidRDefault="0051065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985E21" w:rsidRDefault="0051065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985E21" w:rsidRDefault="0051065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rsidR="00985E21" w:rsidRDefault="00510650">
      <w:pPr>
        <w:spacing w:before="975" w:after="225" w:line="240" w:lineRule="auto"/>
        <w:jc w:val="both"/>
      </w:pPr>
      <w:r>
        <w:rPr>
          <w:rFonts w:ascii="Arial" w:hAnsi="Arial" w:cs="Arial"/>
          <w:color w:val="000000"/>
          <w:sz w:val="18"/>
          <w:szCs w:val="18"/>
        </w:rPr>
        <w:t>V/na ________________, dne ________________</w:t>
      </w:r>
    </w:p>
    <w:sectPr w:rsidR="00985E2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5E0" w:rsidRDefault="00B205E0" w:rsidP="006975C6">
      <w:pPr>
        <w:spacing w:after="0" w:line="240" w:lineRule="auto"/>
      </w:pPr>
      <w:r>
        <w:separator/>
      </w:r>
    </w:p>
  </w:endnote>
  <w:endnote w:type="continuationSeparator" w:id="0">
    <w:p w:rsidR="00B205E0" w:rsidRDefault="00B205E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rsidP="00DF5B98">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rsidP="00DF5B98">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rsidP="00DF5B98">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rsidP="00DF5B98">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rsidP="00DF5B98">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rsidP="00DF5B98">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rsidP="00DF5B98">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rsidP="00DF5B98">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rsidP="00DF5B98">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5E0" w:rsidRDefault="00B205E0" w:rsidP="006975C6">
      <w:pPr>
        <w:spacing w:after="0" w:line="240" w:lineRule="auto"/>
      </w:pPr>
      <w:r>
        <w:separator/>
      </w:r>
    </w:p>
  </w:footnote>
  <w:footnote w:type="continuationSeparator" w:id="0">
    <w:p w:rsidR="00B205E0" w:rsidRDefault="00B205E0"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E88" w:rsidRDefault="00B00E8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46CC"/>
    <w:multiLevelType w:val="hybridMultilevel"/>
    <w:tmpl w:val="94EA4290"/>
    <w:lvl w:ilvl="0" w:tplc="191A7136">
      <w:start w:val="1"/>
      <w:numFmt w:val="bullet"/>
      <w:lvlText w:val=""/>
      <w:lvlJc w:val="left"/>
      <w:pPr>
        <w:ind w:left="720" w:hanging="360"/>
      </w:pPr>
      <w:rPr>
        <w:rFonts w:ascii="Symbol" w:hAnsi="Symbol" w:cs="Symbol" w:hint="default"/>
        <w:sz w:val="18"/>
        <w:szCs w:val="18"/>
      </w:rPr>
    </w:lvl>
    <w:lvl w:ilvl="1" w:tplc="BA2498CE">
      <w:start w:val="1"/>
      <w:numFmt w:val="bullet"/>
      <w:lvlText w:val="o"/>
      <w:lvlJc w:val="left"/>
      <w:pPr>
        <w:ind w:left="1440" w:hanging="360"/>
      </w:pPr>
      <w:rPr>
        <w:rFonts w:ascii="Courier New" w:hAnsi="Courier New" w:cs="Courier New" w:hint="default"/>
      </w:rPr>
    </w:lvl>
    <w:lvl w:ilvl="2" w:tplc="C0C4C436">
      <w:start w:val="1"/>
      <w:numFmt w:val="bullet"/>
      <w:lvlText w:val=""/>
      <w:lvlJc w:val="left"/>
      <w:pPr>
        <w:ind w:left="2160" w:hanging="360"/>
      </w:pPr>
      <w:rPr>
        <w:rFonts w:ascii="Wingdings" w:hAnsi="Wingdings" w:cs="Wingdings" w:hint="default"/>
      </w:rPr>
    </w:lvl>
    <w:lvl w:ilvl="3" w:tplc="C5B67512">
      <w:start w:val="1"/>
      <w:numFmt w:val="bullet"/>
      <w:lvlText w:val=""/>
      <w:lvlJc w:val="left"/>
      <w:pPr>
        <w:ind w:left="2880" w:hanging="360"/>
      </w:pPr>
      <w:rPr>
        <w:rFonts w:ascii="Symbol" w:hAnsi="Symbol" w:cs="Symbol" w:hint="default"/>
      </w:rPr>
    </w:lvl>
    <w:lvl w:ilvl="4" w:tplc="BB4AA51C">
      <w:start w:val="1"/>
      <w:numFmt w:val="bullet"/>
      <w:lvlText w:val="o"/>
      <w:lvlJc w:val="left"/>
      <w:pPr>
        <w:ind w:left="3600" w:hanging="360"/>
      </w:pPr>
      <w:rPr>
        <w:rFonts w:ascii="Courier New" w:hAnsi="Courier New" w:cs="Courier New" w:hint="default"/>
      </w:rPr>
    </w:lvl>
    <w:lvl w:ilvl="5" w:tplc="927E881C">
      <w:start w:val="1"/>
      <w:numFmt w:val="bullet"/>
      <w:lvlText w:val=""/>
      <w:lvlJc w:val="left"/>
      <w:pPr>
        <w:ind w:left="4320" w:hanging="360"/>
      </w:pPr>
      <w:rPr>
        <w:rFonts w:ascii="Wingdings" w:hAnsi="Wingdings" w:cs="Wingdings" w:hint="default"/>
      </w:rPr>
    </w:lvl>
    <w:lvl w:ilvl="6" w:tplc="09AEC3C2">
      <w:start w:val="1"/>
      <w:numFmt w:val="bullet"/>
      <w:lvlText w:val=""/>
      <w:lvlJc w:val="left"/>
      <w:pPr>
        <w:ind w:left="5040" w:hanging="360"/>
      </w:pPr>
      <w:rPr>
        <w:rFonts w:ascii="Symbol" w:hAnsi="Symbol" w:cs="Symbol" w:hint="default"/>
      </w:rPr>
    </w:lvl>
    <w:lvl w:ilvl="7" w:tplc="797CEAD4">
      <w:start w:val="1"/>
      <w:numFmt w:val="bullet"/>
      <w:lvlText w:val="o"/>
      <w:lvlJc w:val="left"/>
      <w:pPr>
        <w:ind w:left="5760" w:hanging="360"/>
      </w:pPr>
      <w:rPr>
        <w:rFonts w:ascii="Courier New" w:hAnsi="Courier New" w:cs="Courier New" w:hint="default"/>
      </w:rPr>
    </w:lvl>
    <w:lvl w:ilvl="8" w:tplc="4BA4542A">
      <w:start w:val="1"/>
      <w:numFmt w:val="bullet"/>
      <w:lvlText w:val=""/>
      <w:lvlJc w:val="left"/>
      <w:pPr>
        <w:ind w:left="6480" w:hanging="360"/>
      </w:pPr>
      <w:rPr>
        <w:rFonts w:ascii="Wingdings" w:hAnsi="Wingdings" w:cs="Wingdings" w:hint="default"/>
      </w:rPr>
    </w:lvl>
  </w:abstractNum>
  <w:abstractNum w:abstractNumId="1">
    <w:nsid w:val="0B8A5B14"/>
    <w:multiLevelType w:val="hybridMultilevel"/>
    <w:tmpl w:val="98E8A6CE"/>
    <w:lvl w:ilvl="0" w:tplc="A934BC4A">
      <w:start w:val="1"/>
      <w:numFmt w:val="decimal"/>
      <w:lvlText w:val="%1."/>
      <w:lvlJc w:val="left"/>
      <w:pPr>
        <w:ind w:left="720" w:hanging="360"/>
      </w:pPr>
      <w:rPr>
        <w:rFonts w:ascii="Arial" w:hAnsi="Arial" w:cs="Arial" w:hint="default"/>
        <w:sz w:val="18"/>
        <w:szCs w:val="18"/>
      </w:rPr>
    </w:lvl>
    <w:lvl w:ilvl="1" w:tplc="EB0A651C">
      <w:start w:val="1"/>
      <w:numFmt w:val="decimal"/>
      <w:lvlText w:val="%2."/>
      <w:lvlJc w:val="left"/>
      <w:pPr>
        <w:ind w:left="1440" w:hanging="360"/>
      </w:pPr>
    </w:lvl>
    <w:lvl w:ilvl="2" w:tplc="39F28C12">
      <w:start w:val="1"/>
      <w:numFmt w:val="decimal"/>
      <w:lvlText w:val="%3."/>
      <w:lvlJc w:val="left"/>
      <w:pPr>
        <w:ind w:left="2160" w:hanging="360"/>
      </w:pPr>
    </w:lvl>
    <w:lvl w:ilvl="3" w:tplc="0A3AC9C8">
      <w:start w:val="1"/>
      <w:numFmt w:val="decimal"/>
      <w:lvlText w:val="%4."/>
      <w:lvlJc w:val="left"/>
      <w:pPr>
        <w:ind w:left="2880" w:hanging="360"/>
      </w:pPr>
    </w:lvl>
    <w:lvl w:ilvl="4" w:tplc="7E1A218A">
      <w:start w:val="1"/>
      <w:numFmt w:val="decimal"/>
      <w:lvlText w:val="%5."/>
      <w:lvlJc w:val="left"/>
      <w:pPr>
        <w:ind w:left="3600" w:hanging="360"/>
      </w:pPr>
    </w:lvl>
    <w:lvl w:ilvl="5" w:tplc="0F686ABA">
      <w:start w:val="1"/>
      <w:numFmt w:val="decimal"/>
      <w:lvlText w:val="%6."/>
      <w:lvlJc w:val="left"/>
      <w:pPr>
        <w:ind w:left="4320" w:hanging="360"/>
      </w:pPr>
    </w:lvl>
    <w:lvl w:ilvl="6" w:tplc="D0C2455A">
      <w:start w:val="1"/>
      <w:numFmt w:val="decimal"/>
      <w:lvlText w:val="%7."/>
      <w:lvlJc w:val="left"/>
      <w:pPr>
        <w:ind w:left="5040" w:hanging="360"/>
      </w:pPr>
    </w:lvl>
    <w:lvl w:ilvl="7" w:tplc="02909AE6">
      <w:start w:val="1"/>
      <w:numFmt w:val="decimal"/>
      <w:lvlText w:val="%8."/>
      <w:lvlJc w:val="left"/>
      <w:pPr>
        <w:ind w:left="5760" w:hanging="360"/>
      </w:pPr>
    </w:lvl>
    <w:lvl w:ilvl="8" w:tplc="D62CCD0E">
      <w:start w:val="1"/>
      <w:numFmt w:val="decimal"/>
      <w:lvlText w:val="%9."/>
      <w:lvlJc w:val="left"/>
      <w:pPr>
        <w:ind w:left="6480" w:hanging="360"/>
      </w:pPr>
    </w:lvl>
  </w:abstractNum>
  <w:abstractNum w:abstractNumId="2">
    <w:nsid w:val="0C9A2C52"/>
    <w:multiLevelType w:val="hybridMultilevel"/>
    <w:tmpl w:val="065A0564"/>
    <w:lvl w:ilvl="0" w:tplc="19BED174">
      <w:start w:val="1"/>
      <w:numFmt w:val="bullet"/>
      <w:lvlText w:val=""/>
      <w:lvlJc w:val="left"/>
      <w:pPr>
        <w:ind w:left="720" w:hanging="360"/>
      </w:pPr>
      <w:rPr>
        <w:rFonts w:ascii="Symbol" w:hAnsi="Symbol" w:cs="Symbol" w:hint="default"/>
        <w:sz w:val="18"/>
        <w:szCs w:val="18"/>
      </w:rPr>
    </w:lvl>
    <w:lvl w:ilvl="1" w:tplc="08702E6E">
      <w:start w:val="1"/>
      <w:numFmt w:val="bullet"/>
      <w:lvlText w:val="o"/>
      <w:lvlJc w:val="left"/>
      <w:pPr>
        <w:ind w:left="1440" w:hanging="360"/>
      </w:pPr>
      <w:rPr>
        <w:rFonts w:ascii="Courier New" w:hAnsi="Courier New" w:cs="Courier New" w:hint="default"/>
      </w:rPr>
    </w:lvl>
    <w:lvl w:ilvl="2" w:tplc="8B025444">
      <w:start w:val="1"/>
      <w:numFmt w:val="bullet"/>
      <w:lvlText w:val=""/>
      <w:lvlJc w:val="left"/>
      <w:pPr>
        <w:ind w:left="2160" w:hanging="360"/>
      </w:pPr>
      <w:rPr>
        <w:rFonts w:ascii="Wingdings" w:hAnsi="Wingdings" w:cs="Wingdings" w:hint="default"/>
      </w:rPr>
    </w:lvl>
    <w:lvl w:ilvl="3" w:tplc="4198B3DA">
      <w:start w:val="1"/>
      <w:numFmt w:val="bullet"/>
      <w:lvlText w:val=""/>
      <w:lvlJc w:val="left"/>
      <w:pPr>
        <w:ind w:left="2880" w:hanging="360"/>
      </w:pPr>
      <w:rPr>
        <w:rFonts w:ascii="Symbol" w:hAnsi="Symbol" w:cs="Symbol" w:hint="default"/>
      </w:rPr>
    </w:lvl>
    <w:lvl w:ilvl="4" w:tplc="58089486">
      <w:start w:val="1"/>
      <w:numFmt w:val="bullet"/>
      <w:lvlText w:val="o"/>
      <w:lvlJc w:val="left"/>
      <w:pPr>
        <w:ind w:left="3600" w:hanging="360"/>
      </w:pPr>
      <w:rPr>
        <w:rFonts w:ascii="Courier New" w:hAnsi="Courier New" w:cs="Courier New" w:hint="default"/>
      </w:rPr>
    </w:lvl>
    <w:lvl w:ilvl="5" w:tplc="834EAF90">
      <w:start w:val="1"/>
      <w:numFmt w:val="bullet"/>
      <w:lvlText w:val=""/>
      <w:lvlJc w:val="left"/>
      <w:pPr>
        <w:ind w:left="4320" w:hanging="360"/>
      </w:pPr>
      <w:rPr>
        <w:rFonts w:ascii="Wingdings" w:hAnsi="Wingdings" w:cs="Wingdings" w:hint="default"/>
      </w:rPr>
    </w:lvl>
    <w:lvl w:ilvl="6" w:tplc="BE763CF4">
      <w:start w:val="1"/>
      <w:numFmt w:val="bullet"/>
      <w:lvlText w:val=""/>
      <w:lvlJc w:val="left"/>
      <w:pPr>
        <w:ind w:left="5040" w:hanging="360"/>
      </w:pPr>
      <w:rPr>
        <w:rFonts w:ascii="Symbol" w:hAnsi="Symbol" w:cs="Symbol" w:hint="default"/>
      </w:rPr>
    </w:lvl>
    <w:lvl w:ilvl="7" w:tplc="EF286C70">
      <w:start w:val="1"/>
      <w:numFmt w:val="bullet"/>
      <w:lvlText w:val="o"/>
      <w:lvlJc w:val="left"/>
      <w:pPr>
        <w:ind w:left="5760" w:hanging="360"/>
      </w:pPr>
      <w:rPr>
        <w:rFonts w:ascii="Courier New" w:hAnsi="Courier New" w:cs="Courier New" w:hint="default"/>
      </w:rPr>
    </w:lvl>
    <w:lvl w:ilvl="8" w:tplc="8B12D422">
      <w:start w:val="1"/>
      <w:numFmt w:val="bullet"/>
      <w:lvlText w:val=""/>
      <w:lvlJc w:val="left"/>
      <w:pPr>
        <w:ind w:left="6480" w:hanging="360"/>
      </w:pPr>
      <w:rPr>
        <w:rFonts w:ascii="Wingdings" w:hAnsi="Wingdings" w:cs="Wingdings" w:hint="default"/>
      </w:rPr>
    </w:lvl>
  </w:abstractNum>
  <w:abstractNum w:abstractNumId="3">
    <w:nsid w:val="0EA332BC"/>
    <w:multiLevelType w:val="hybridMultilevel"/>
    <w:tmpl w:val="1258FF72"/>
    <w:lvl w:ilvl="0" w:tplc="5B90281E">
      <w:start w:val="1"/>
      <w:numFmt w:val="bullet"/>
      <w:lvlText w:val=""/>
      <w:lvlJc w:val="left"/>
      <w:pPr>
        <w:ind w:left="720" w:hanging="360"/>
      </w:pPr>
      <w:rPr>
        <w:rFonts w:ascii="Symbol" w:hAnsi="Symbol" w:cs="Symbol" w:hint="default"/>
        <w:sz w:val="18"/>
        <w:szCs w:val="18"/>
      </w:rPr>
    </w:lvl>
    <w:lvl w:ilvl="1" w:tplc="9538179E">
      <w:start w:val="1"/>
      <w:numFmt w:val="bullet"/>
      <w:lvlText w:val="o"/>
      <w:lvlJc w:val="left"/>
      <w:pPr>
        <w:ind w:left="1440" w:hanging="360"/>
      </w:pPr>
      <w:rPr>
        <w:rFonts w:ascii="Courier New" w:hAnsi="Courier New" w:cs="Courier New" w:hint="default"/>
      </w:rPr>
    </w:lvl>
    <w:lvl w:ilvl="2" w:tplc="62F6D3D0">
      <w:start w:val="1"/>
      <w:numFmt w:val="bullet"/>
      <w:lvlText w:val=""/>
      <w:lvlJc w:val="left"/>
      <w:pPr>
        <w:ind w:left="2160" w:hanging="360"/>
      </w:pPr>
      <w:rPr>
        <w:rFonts w:ascii="Wingdings" w:hAnsi="Wingdings" w:cs="Wingdings" w:hint="default"/>
      </w:rPr>
    </w:lvl>
    <w:lvl w:ilvl="3" w:tplc="61464B66">
      <w:start w:val="1"/>
      <w:numFmt w:val="bullet"/>
      <w:lvlText w:val=""/>
      <w:lvlJc w:val="left"/>
      <w:pPr>
        <w:ind w:left="2880" w:hanging="360"/>
      </w:pPr>
      <w:rPr>
        <w:rFonts w:ascii="Symbol" w:hAnsi="Symbol" w:cs="Symbol" w:hint="default"/>
      </w:rPr>
    </w:lvl>
    <w:lvl w:ilvl="4" w:tplc="F438CBFC">
      <w:start w:val="1"/>
      <w:numFmt w:val="bullet"/>
      <w:lvlText w:val="o"/>
      <w:lvlJc w:val="left"/>
      <w:pPr>
        <w:ind w:left="3600" w:hanging="360"/>
      </w:pPr>
      <w:rPr>
        <w:rFonts w:ascii="Courier New" w:hAnsi="Courier New" w:cs="Courier New" w:hint="default"/>
      </w:rPr>
    </w:lvl>
    <w:lvl w:ilvl="5" w:tplc="3878E06C">
      <w:start w:val="1"/>
      <w:numFmt w:val="bullet"/>
      <w:lvlText w:val=""/>
      <w:lvlJc w:val="left"/>
      <w:pPr>
        <w:ind w:left="4320" w:hanging="360"/>
      </w:pPr>
      <w:rPr>
        <w:rFonts w:ascii="Wingdings" w:hAnsi="Wingdings" w:cs="Wingdings" w:hint="default"/>
      </w:rPr>
    </w:lvl>
    <w:lvl w:ilvl="6" w:tplc="30EE6712">
      <w:start w:val="1"/>
      <w:numFmt w:val="bullet"/>
      <w:lvlText w:val=""/>
      <w:lvlJc w:val="left"/>
      <w:pPr>
        <w:ind w:left="5040" w:hanging="360"/>
      </w:pPr>
      <w:rPr>
        <w:rFonts w:ascii="Symbol" w:hAnsi="Symbol" w:cs="Symbol" w:hint="default"/>
      </w:rPr>
    </w:lvl>
    <w:lvl w:ilvl="7" w:tplc="AFA4A59C">
      <w:start w:val="1"/>
      <w:numFmt w:val="bullet"/>
      <w:lvlText w:val="o"/>
      <w:lvlJc w:val="left"/>
      <w:pPr>
        <w:ind w:left="5760" w:hanging="360"/>
      </w:pPr>
      <w:rPr>
        <w:rFonts w:ascii="Courier New" w:hAnsi="Courier New" w:cs="Courier New" w:hint="default"/>
      </w:rPr>
    </w:lvl>
    <w:lvl w:ilvl="8" w:tplc="E9B08748">
      <w:start w:val="1"/>
      <w:numFmt w:val="bullet"/>
      <w:lvlText w:val=""/>
      <w:lvlJc w:val="left"/>
      <w:pPr>
        <w:ind w:left="6480" w:hanging="360"/>
      </w:pPr>
      <w:rPr>
        <w:rFonts w:ascii="Wingdings" w:hAnsi="Wingdings" w:cs="Wingdings" w:hint="default"/>
      </w:rPr>
    </w:lvl>
  </w:abstractNum>
  <w:abstractNum w:abstractNumId="4">
    <w:nsid w:val="11E47CFD"/>
    <w:multiLevelType w:val="hybridMultilevel"/>
    <w:tmpl w:val="701C59B8"/>
    <w:lvl w:ilvl="0" w:tplc="3B14E154">
      <w:start w:val="1"/>
      <w:numFmt w:val="bullet"/>
      <w:lvlText w:val=""/>
      <w:lvlJc w:val="left"/>
      <w:pPr>
        <w:ind w:left="720" w:hanging="360"/>
      </w:pPr>
      <w:rPr>
        <w:rFonts w:ascii="Symbol" w:hAnsi="Symbol" w:cs="Symbol" w:hint="default"/>
        <w:sz w:val="18"/>
        <w:szCs w:val="18"/>
      </w:rPr>
    </w:lvl>
    <w:lvl w:ilvl="1" w:tplc="E04C443C">
      <w:start w:val="1"/>
      <w:numFmt w:val="bullet"/>
      <w:lvlText w:val="o"/>
      <w:lvlJc w:val="left"/>
      <w:pPr>
        <w:ind w:left="1440" w:hanging="360"/>
      </w:pPr>
      <w:rPr>
        <w:rFonts w:ascii="Courier New" w:hAnsi="Courier New" w:cs="Courier New" w:hint="default"/>
      </w:rPr>
    </w:lvl>
    <w:lvl w:ilvl="2" w:tplc="2C6EEB98">
      <w:start w:val="1"/>
      <w:numFmt w:val="bullet"/>
      <w:lvlText w:val=""/>
      <w:lvlJc w:val="left"/>
      <w:pPr>
        <w:ind w:left="2160" w:hanging="360"/>
      </w:pPr>
      <w:rPr>
        <w:rFonts w:ascii="Wingdings" w:hAnsi="Wingdings" w:cs="Wingdings" w:hint="default"/>
      </w:rPr>
    </w:lvl>
    <w:lvl w:ilvl="3" w:tplc="BFDE5560">
      <w:start w:val="1"/>
      <w:numFmt w:val="bullet"/>
      <w:lvlText w:val=""/>
      <w:lvlJc w:val="left"/>
      <w:pPr>
        <w:ind w:left="2880" w:hanging="360"/>
      </w:pPr>
      <w:rPr>
        <w:rFonts w:ascii="Symbol" w:hAnsi="Symbol" w:cs="Symbol" w:hint="default"/>
      </w:rPr>
    </w:lvl>
    <w:lvl w:ilvl="4" w:tplc="A36268BC">
      <w:start w:val="1"/>
      <w:numFmt w:val="bullet"/>
      <w:lvlText w:val="o"/>
      <w:lvlJc w:val="left"/>
      <w:pPr>
        <w:ind w:left="3600" w:hanging="360"/>
      </w:pPr>
      <w:rPr>
        <w:rFonts w:ascii="Courier New" w:hAnsi="Courier New" w:cs="Courier New" w:hint="default"/>
      </w:rPr>
    </w:lvl>
    <w:lvl w:ilvl="5" w:tplc="50EE3282">
      <w:start w:val="1"/>
      <w:numFmt w:val="bullet"/>
      <w:lvlText w:val=""/>
      <w:lvlJc w:val="left"/>
      <w:pPr>
        <w:ind w:left="4320" w:hanging="360"/>
      </w:pPr>
      <w:rPr>
        <w:rFonts w:ascii="Wingdings" w:hAnsi="Wingdings" w:cs="Wingdings" w:hint="default"/>
      </w:rPr>
    </w:lvl>
    <w:lvl w:ilvl="6" w:tplc="0CD82052">
      <w:start w:val="1"/>
      <w:numFmt w:val="bullet"/>
      <w:lvlText w:val=""/>
      <w:lvlJc w:val="left"/>
      <w:pPr>
        <w:ind w:left="5040" w:hanging="360"/>
      </w:pPr>
      <w:rPr>
        <w:rFonts w:ascii="Symbol" w:hAnsi="Symbol" w:cs="Symbol" w:hint="default"/>
      </w:rPr>
    </w:lvl>
    <w:lvl w:ilvl="7" w:tplc="70DAB848">
      <w:start w:val="1"/>
      <w:numFmt w:val="bullet"/>
      <w:lvlText w:val="o"/>
      <w:lvlJc w:val="left"/>
      <w:pPr>
        <w:ind w:left="5760" w:hanging="360"/>
      </w:pPr>
      <w:rPr>
        <w:rFonts w:ascii="Courier New" w:hAnsi="Courier New" w:cs="Courier New" w:hint="default"/>
      </w:rPr>
    </w:lvl>
    <w:lvl w:ilvl="8" w:tplc="1B1C4232">
      <w:start w:val="1"/>
      <w:numFmt w:val="bullet"/>
      <w:lvlText w:val=""/>
      <w:lvlJc w:val="left"/>
      <w:pPr>
        <w:ind w:left="6480" w:hanging="360"/>
      </w:pPr>
      <w:rPr>
        <w:rFonts w:ascii="Wingdings" w:hAnsi="Wingdings" w:cs="Wingdings" w:hint="default"/>
      </w:rPr>
    </w:lvl>
  </w:abstractNum>
  <w:abstractNum w:abstractNumId="5">
    <w:nsid w:val="122716AF"/>
    <w:multiLevelType w:val="hybridMultilevel"/>
    <w:tmpl w:val="B8EA6E46"/>
    <w:lvl w:ilvl="0" w:tplc="099027BC">
      <w:start w:val="1"/>
      <w:numFmt w:val="decimal"/>
      <w:lvlText w:val="%1."/>
      <w:lvlJc w:val="left"/>
      <w:pPr>
        <w:ind w:left="720" w:hanging="360"/>
      </w:pPr>
      <w:rPr>
        <w:rFonts w:ascii="Arial" w:hAnsi="Arial" w:cs="Arial" w:hint="default"/>
        <w:sz w:val="18"/>
        <w:szCs w:val="18"/>
      </w:rPr>
    </w:lvl>
    <w:lvl w:ilvl="1" w:tplc="BDD2D40E">
      <w:start w:val="1"/>
      <w:numFmt w:val="decimal"/>
      <w:lvlText w:val="%2."/>
      <w:lvlJc w:val="left"/>
      <w:pPr>
        <w:ind w:left="1440" w:hanging="360"/>
      </w:pPr>
    </w:lvl>
    <w:lvl w:ilvl="2" w:tplc="B9F0D2FC">
      <w:start w:val="1"/>
      <w:numFmt w:val="decimal"/>
      <w:lvlText w:val="%3."/>
      <w:lvlJc w:val="left"/>
      <w:pPr>
        <w:ind w:left="2160" w:hanging="360"/>
      </w:pPr>
    </w:lvl>
    <w:lvl w:ilvl="3" w:tplc="CCC0980E">
      <w:start w:val="1"/>
      <w:numFmt w:val="decimal"/>
      <w:lvlText w:val="%4."/>
      <w:lvlJc w:val="left"/>
      <w:pPr>
        <w:ind w:left="2880" w:hanging="360"/>
      </w:pPr>
    </w:lvl>
    <w:lvl w:ilvl="4" w:tplc="D2E67A30">
      <w:start w:val="1"/>
      <w:numFmt w:val="decimal"/>
      <w:lvlText w:val="%5."/>
      <w:lvlJc w:val="left"/>
      <w:pPr>
        <w:ind w:left="3600" w:hanging="360"/>
      </w:pPr>
    </w:lvl>
    <w:lvl w:ilvl="5" w:tplc="E42C2FEE">
      <w:start w:val="1"/>
      <w:numFmt w:val="decimal"/>
      <w:lvlText w:val="%6."/>
      <w:lvlJc w:val="left"/>
      <w:pPr>
        <w:ind w:left="4320" w:hanging="360"/>
      </w:pPr>
    </w:lvl>
    <w:lvl w:ilvl="6" w:tplc="39CCB5BC">
      <w:start w:val="1"/>
      <w:numFmt w:val="decimal"/>
      <w:lvlText w:val="%7."/>
      <w:lvlJc w:val="left"/>
      <w:pPr>
        <w:ind w:left="5040" w:hanging="360"/>
      </w:pPr>
    </w:lvl>
    <w:lvl w:ilvl="7" w:tplc="A178EE08">
      <w:start w:val="1"/>
      <w:numFmt w:val="decimal"/>
      <w:lvlText w:val="%8."/>
      <w:lvlJc w:val="left"/>
      <w:pPr>
        <w:ind w:left="5760" w:hanging="360"/>
      </w:pPr>
    </w:lvl>
    <w:lvl w:ilvl="8" w:tplc="560A26D6">
      <w:start w:val="1"/>
      <w:numFmt w:val="decimal"/>
      <w:lvlText w:val="%9."/>
      <w:lvlJc w:val="left"/>
      <w:pPr>
        <w:ind w:left="6480" w:hanging="360"/>
      </w:pPr>
    </w:lvl>
  </w:abstractNum>
  <w:abstractNum w:abstractNumId="6">
    <w:nsid w:val="14855B4E"/>
    <w:multiLevelType w:val="hybridMultilevel"/>
    <w:tmpl w:val="24203C98"/>
    <w:lvl w:ilvl="0" w:tplc="EFD8D476">
      <w:start w:val="1"/>
      <w:numFmt w:val="bullet"/>
      <w:lvlText w:val=""/>
      <w:lvlJc w:val="left"/>
      <w:pPr>
        <w:ind w:left="720" w:hanging="360"/>
      </w:pPr>
      <w:rPr>
        <w:rFonts w:ascii="Symbol" w:hAnsi="Symbol" w:cs="Symbol" w:hint="default"/>
        <w:sz w:val="18"/>
        <w:szCs w:val="18"/>
      </w:rPr>
    </w:lvl>
    <w:lvl w:ilvl="1" w:tplc="54C8DA44">
      <w:start w:val="1"/>
      <w:numFmt w:val="bullet"/>
      <w:lvlText w:val="o"/>
      <w:lvlJc w:val="left"/>
      <w:pPr>
        <w:ind w:left="1440" w:hanging="360"/>
      </w:pPr>
      <w:rPr>
        <w:rFonts w:ascii="Courier New" w:hAnsi="Courier New" w:cs="Courier New" w:hint="default"/>
      </w:rPr>
    </w:lvl>
    <w:lvl w:ilvl="2" w:tplc="1E307DCA">
      <w:start w:val="1"/>
      <w:numFmt w:val="bullet"/>
      <w:lvlText w:val=""/>
      <w:lvlJc w:val="left"/>
      <w:pPr>
        <w:ind w:left="2160" w:hanging="360"/>
      </w:pPr>
      <w:rPr>
        <w:rFonts w:ascii="Wingdings" w:hAnsi="Wingdings" w:cs="Wingdings" w:hint="default"/>
      </w:rPr>
    </w:lvl>
    <w:lvl w:ilvl="3" w:tplc="399C94B6">
      <w:start w:val="1"/>
      <w:numFmt w:val="bullet"/>
      <w:lvlText w:val=""/>
      <w:lvlJc w:val="left"/>
      <w:pPr>
        <w:ind w:left="2880" w:hanging="360"/>
      </w:pPr>
      <w:rPr>
        <w:rFonts w:ascii="Symbol" w:hAnsi="Symbol" w:cs="Symbol" w:hint="default"/>
      </w:rPr>
    </w:lvl>
    <w:lvl w:ilvl="4" w:tplc="9898A70C">
      <w:start w:val="1"/>
      <w:numFmt w:val="bullet"/>
      <w:lvlText w:val="o"/>
      <w:lvlJc w:val="left"/>
      <w:pPr>
        <w:ind w:left="3600" w:hanging="360"/>
      </w:pPr>
      <w:rPr>
        <w:rFonts w:ascii="Courier New" w:hAnsi="Courier New" w:cs="Courier New" w:hint="default"/>
      </w:rPr>
    </w:lvl>
    <w:lvl w:ilvl="5" w:tplc="F7E80BA2">
      <w:start w:val="1"/>
      <w:numFmt w:val="bullet"/>
      <w:lvlText w:val=""/>
      <w:lvlJc w:val="left"/>
      <w:pPr>
        <w:ind w:left="4320" w:hanging="360"/>
      </w:pPr>
      <w:rPr>
        <w:rFonts w:ascii="Wingdings" w:hAnsi="Wingdings" w:cs="Wingdings" w:hint="default"/>
      </w:rPr>
    </w:lvl>
    <w:lvl w:ilvl="6" w:tplc="B86A64CE">
      <w:start w:val="1"/>
      <w:numFmt w:val="bullet"/>
      <w:lvlText w:val=""/>
      <w:lvlJc w:val="left"/>
      <w:pPr>
        <w:ind w:left="5040" w:hanging="360"/>
      </w:pPr>
      <w:rPr>
        <w:rFonts w:ascii="Symbol" w:hAnsi="Symbol" w:cs="Symbol" w:hint="default"/>
      </w:rPr>
    </w:lvl>
    <w:lvl w:ilvl="7" w:tplc="CA744C02">
      <w:start w:val="1"/>
      <w:numFmt w:val="bullet"/>
      <w:lvlText w:val="o"/>
      <w:lvlJc w:val="left"/>
      <w:pPr>
        <w:ind w:left="5760" w:hanging="360"/>
      </w:pPr>
      <w:rPr>
        <w:rFonts w:ascii="Courier New" w:hAnsi="Courier New" w:cs="Courier New" w:hint="default"/>
      </w:rPr>
    </w:lvl>
    <w:lvl w:ilvl="8" w:tplc="3D821638">
      <w:start w:val="1"/>
      <w:numFmt w:val="bullet"/>
      <w:lvlText w:val=""/>
      <w:lvlJc w:val="left"/>
      <w:pPr>
        <w:ind w:left="6480" w:hanging="360"/>
      </w:pPr>
      <w:rPr>
        <w:rFonts w:ascii="Wingdings" w:hAnsi="Wingdings" w:cs="Wingdings" w:hint="default"/>
      </w:rPr>
    </w:lvl>
  </w:abstractNum>
  <w:abstractNum w:abstractNumId="7">
    <w:nsid w:val="1E0D20AA"/>
    <w:multiLevelType w:val="hybridMultilevel"/>
    <w:tmpl w:val="8788FCC6"/>
    <w:lvl w:ilvl="0" w:tplc="CDA01782">
      <w:start w:val="1"/>
      <w:numFmt w:val="decimal"/>
      <w:lvlText w:val="%1."/>
      <w:lvlJc w:val="left"/>
      <w:pPr>
        <w:ind w:left="720" w:hanging="360"/>
      </w:pPr>
      <w:rPr>
        <w:rFonts w:ascii="Arial" w:hAnsi="Arial" w:cs="Arial" w:hint="default"/>
        <w:sz w:val="18"/>
        <w:szCs w:val="18"/>
      </w:rPr>
    </w:lvl>
    <w:lvl w:ilvl="1" w:tplc="144646DE">
      <w:start w:val="1"/>
      <w:numFmt w:val="decimal"/>
      <w:lvlText w:val="%2."/>
      <w:lvlJc w:val="left"/>
      <w:pPr>
        <w:ind w:left="1440" w:hanging="360"/>
      </w:pPr>
    </w:lvl>
    <w:lvl w:ilvl="2" w:tplc="2B2CC43E">
      <w:start w:val="1"/>
      <w:numFmt w:val="decimal"/>
      <w:lvlText w:val="%3."/>
      <w:lvlJc w:val="left"/>
      <w:pPr>
        <w:ind w:left="2160" w:hanging="360"/>
      </w:pPr>
    </w:lvl>
    <w:lvl w:ilvl="3" w:tplc="1D580658">
      <w:start w:val="1"/>
      <w:numFmt w:val="decimal"/>
      <w:lvlText w:val="%4."/>
      <w:lvlJc w:val="left"/>
      <w:pPr>
        <w:ind w:left="2880" w:hanging="360"/>
      </w:pPr>
    </w:lvl>
    <w:lvl w:ilvl="4" w:tplc="CB88D32C">
      <w:start w:val="1"/>
      <w:numFmt w:val="decimal"/>
      <w:lvlText w:val="%5."/>
      <w:lvlJc w:val="left"/>
      <w:pPr>
        <w:ind w:left="3600" w:hanging="360"/>
      </w:pPr>
    </w:lvl>
    <w:lvl w:ilvl="5" w:tplc="EF448648">
      <w:start w:val="1"/>
      <w:numFmt w:val="decimal"/>
      <w:lvlText w:val="%6."/>
      <w:lvlJc w:val="left"/>
      <w:pPr>
        <w:ind w:left="4320" w:hanging="360"/>
      </w:pPr>
    </w:lvl>
    <w:lvl w:ilvl="6" w:tplc="FEEEA584">
      <w:start w:val="1"/>
      <w:numFmt w:val="decimal"/>
      <w:lvlText w:val="%7."/>
      <w:lvlJc w:val="left"/>
      <w:pPr>
        <w:ind w:left="5040" w:hanging="360"/>
      </w:pPr>
    </w:lvl>
    <w:lvl w:ilvl="7" w:tplc="32822B9C">
      <w:start w:val="1"/>
      <w:numFmt w:val="decimal"/>
      <w:lvlText w:val="%8."/>
      <w:lvlJc w:val="left"/>
      <w:pPr>
        <w:ind w:left="5760" w:hanging="360"/>
      </w:pPr>
    </w:lvl>
    <w:lvl w:ilvl="8" w:tplc="87589D2E">
      <w:start w:val="1"/>
      <w:numFmt w:val="decimal"/>
      <w:lvlText w:val="%9."/>
      <w:lvlJc w:val="left"/>
      <w:pPr>
        <w:ind w:left="6480" w:hanging="360"/>
      </w:pPr>
    </w:lvl>
  </w:abstractNum>
  <w:abstractNum w:abstractNumId="8">
    <w:nsid w:val="21271F10"/>
    <w:multiLevelType w:val="hybridMultilevel"/>
    <w:tmpl w:val="E708B0AE"/>
    <w:lvl w:ilvl="0" w:tplc="8E908BA6">
      <w:start w:val="1"/>
      <w:numFmt w:val="bullet"/>
      <w:lvlText w:val=""/>
      <w:lvlJc w:val="left"/>
      <w:pPr>
        <w:ind w:left="720" w:hanging="360"/>
      </w:pPr>
      <w:rPr>
        <w:rFonts w:ascii="Symbol" w:hAnsi="Symbol" w:cs="Symbol" w:hint="default"/>
        <w:sz w:val="18"/>
        <w:szCs w:val="18"/>
      </w:rPr>
    </w:lvl>
    <w:lvl w:ilvl="1" w:tplc="FB626428">
      <w:start w:val="1"/>
      <w:numFmt w:val="bullet"/>
      <w:lvlText w:val="o"/>
      <w:lvlJc w:val="left"/>
      <w:pPr>
        <w:ind w:left="1440" w:hanging="360"/>
      </w:pPr>
      <w:rPr>
        <w:rFonts w:ascii="Courier New" w:hAnsi="Courier New" w:cs="Courier New" w:hint="default"/>
      </w:rPr>
    </w:lvl>
    <w:lvl w:ilvl="2" w:tplc="CE542C84">
      <w:start w:val="1"/>
      <w:numFmt w:val="bullet"/>
      <w:lvlText w:val=""/>
      <w:lvlJc w:val="left"/>
      <w:pPr>
        <w:ind w:left="2160" w:hanging="360"/>
      </w:pPr>
      <w:rPr>
        <w:rFonts w:ascii="Wingdings" w:hAnsi="Wingdings" w:cs="Wingdings" w:hint="default"/>
      </w:rPr>
    </w:lvl>
    <w:lvl w:ilvl="3" w:tplc="52C6F4CE">
      <w:start w:val="1"/>
      <w:numFmt w:val="bullet"/>
      <w:lvlText w:val=""/>
      <w:lvlJc w:val="left"/>
      <w:pPr>
        <w:ind w:left="2880" w:hanging="360"/>
      </w:pPr>
      <w:rPr>
        <w:rFonts w:ascii="Symbol" w:hAnsi="Symbol" w:cs="Symbol" w:hint="default"/>
      </w:rPr>
    </w:lvl>
    <w:lvl w:ilvl="4" w:tplc="319A5A54">
      <w:start w:val="1"/>
      <w:numFmt w:val="bullet"/>
      <w:lvlText w:val="o"/>
      <w:lvlJc w:val="left"/>
      <w:pPr>
        <w:ind w:left="3600" w:hanging="360"/>
      </w:pPr>
      <w:rPr>
        <w:rFonts w:ascii="Courier New" w:hAnsi="Courier New" w:cs="Courier New" w:hint="default"/>
      </w:rPr>
    </w:lvl>
    <w:lvl w:ilvl="5" w:tplc="BFF81932">
      <w:start w:val="1"/>
      <w:numFmt w:val="bullet"/>
      <w:lvlText w:val=""/>
      <w:lvlJc w:val="left"/>
      <w:pPr>
        <w:ind w:left="4320" w:hanging="360"/>
      </w:pPr>
      <w:rPr>
        <w:rFonts w:ascii="Wingdings" w:hAnsi="Wingdings" w:cs="Wingdings" w:hint="default"/>
      </w:rPr>
    </w:lvl>
    <w:lvl w:ilvl="6" w:tplc="F7787816">
      <w:start w:val="1"/>
      <w:numFmt w:val="bullet"/>
      <w:lvlText w:val=""/>
      <w:lvlJc w:val="left"/>
      <w:pPr>
        <w:ind w:left="5040" w:hanging="360"/>
      </w:pPr>
      <w:rPr>
        <w:rFonts w:ascii="Symbol" w:hAnsi="Symbol" w:cs="Symbol" w:hint="default"/>
      </w:rPr>
    </w:lvl>
    <w:lvl w:ilvl="7" w:tplc="4580CFFC">
      <w:start w:val="1"/>
      <w:numFmt w:val="bullet"/>
      <w:lvlText w:val="o"/>
      <w:lvlJc w:val="left"/>
      <w:pPr>
        <w:ind w:left="5760" w:hanging="360"/>
      </w:pPr>
      <w:rPr>
        <w:rFonts w:ascii="Courier New" w:hAnsi="Courier New" w:cs="Courier New" w:hint="default"/>
      </w:rPr>
    </w:lvl>
    <w:lvl w:ilvl="8" w:tplc="88ACCE48">
      <w:start w:val="1"/>
      <w:numFmt w:val="bullet"/>
      <w:lvlText w:val=""/>
      <w:lvlJc w:val="left"/>
      <w:pPr>
        <w:ind w:left="6480" w:hanging="360"/>
      </w:pPr>
      <w:rPr>
        <w:rFonts w:ascii="Wingdings" w:hAnsi="Wingdings" w:cs="Wingdings" w:hint="default"/>
      </w:rPr>
    </w:lvl>
  </w:abstractNum>
  <w:abstractNum w:abstractNumId="9">
    <w:nsid w:val="21C82984"/>
    <w:multiLevelType w:val="hybridMultilevel"/>
    <w:tmpl w:val="C94E4D74"/>
    <w:lvl w:ilvl="0" w:tplc="AACE330A">
      <w:start w:val="1"/>
      <w:numFmt w:val="bullet"/>
      <w:lvlText w:val=""/>
      <w:lvlJc w:val="left"/>
      <w:pPr>
        <w:ind w:left="720" w:hanging="360"/>
      </w:pPr>
      <w:rPr>
        <w:rFonts w:ascii="Symbol" w:hAnsi="Symbol" w:cs="Symbol" w:hint="default"/>
        <w:sz w:val="18"/>
        <w:szCs w:val="18"/>
      </w:rPr>
    </w:lvl>
    <w:lvl w:ilvl="1" w:tplc="4CCA5078">
      <w:start w:val="1"/>
      <w:numFmt w:val="bullet"/>
      <w:lvlText w:val="o"/>
      <w:lvlJc w:val="left"/>
      <w:pPr>
        <w:ind w:left="1440" w:hanging="360"/>
      </w:pPr>
      <w:rPr>
        <w:rFonts w:ascii="Courier New" w:hAnsi="Courier New" w:cs="Courier New" w:hint="default"/>
      </w:rPr>
    </w:lvl>
    <w:lvl w:ilvl="2" w:tplc="A45012B2">
      <w:start w:val="1"/>
      <w:numFmt w:val="bullet"/>
      <w:lvlText w:val=""/>
      <w:lvlJc w:val="left"/>
      <w:pPr>
        <w:ind w:left="2160" w:hanging="360"/>
      </w:pPr>
      <w:rPr>
        <w:rFonts w:ascii="Wingdings" w:hAnsi="Wingdings" w:cs="Wingdings" w:hint="default"/>
      </w:rPr>
    </w:lvl>
    <w:lvl w:ilvl="3" w:tplc="83C47316">
      <w:start w:val="1"/>
      <w:numFmt w:val="bullet"/>
      <w:lvlText w:val=""/>
      <w:lvlJc w:val="left"/>
      <w:pPr>
        <w:ind w:left="2880" w:hanging="360"/>
      </w:pPr>
      <w:rPr>
        <w:rFonts w:ascii="Symbol" w:hAnsi="Symbol" w:cs="Symbol" w:hint="default"/>
      </w:rPr>
    </w:lvl>
    <w:lvl w:ilvl="4" w:tplc="9AD2DA70">
      <w:start w:val="1"/>
      <w:numFmt w:val="bullet"/>
      <w:lvlText w:val="o"/>
      <w:lvlJc w:val="left"/>
      <w:pPr>
        <w:ind w:left="3600" w:hanging="360"/>
      </w:pPr>
      <w:rPr>
        <w:rFonts w:ascii="Courier New" w:hAnsi="Courier New" w:cs="Courier New" w:hint="default"/>
      </w:rPr>
    </w:lvl>
    <w:lvl w:ilvl="5" w:tplc="BA7CD96E">
      <w:start w:val="1"/>
      <w:numFmt w:val="bullet"/>
      <w:lvlText w:val=""/>
      <w:lvlJc w:val="left"/>
      <w:pPr>
        <w:ind w:left="4320" w:hanging="360"/>
      </w:pPr>
      <w:rPr>
        <w:rFonts w:ascii="Wingdings" w:hAnsi="Wingdings" w:cs="Wingdings" w:hint="default"/>
      </w:rPr>
    </w:lvl>
    <w:lvl w:ilvl="6" w:tplc="D5A8476A">
      <w:start w:val="1"/>
      <w:numFmt w:val="bullet"/>
      <w:lvlText w:val=""/>
      <w:lvlJc w:val="left"/>
      <w:pPr>
        <w:ind w:left="5040" w:hanging="360"/>
      </w:pPr>
      <w:rPr>
        <w:rFonts w:ascii="Symbol" w:hAnsi="Symbol" w:cs="Symbol" w:hint="default"/>
      </w:rPr>
    </w:lvl>
    <w:lvl w:ilvl="7" w:tplc="1ED066D0">
      <w:start w:val="1"/>
      <w:numFmt w:val="bullet"/>
      <w:lvlText w:val="o"/>
      <w:lvlJc w:val="left"/>
      <w:pPr>
        <w:ind w:left="5760" w:hanging="360"/>
      </w:pPr>
      <w:rPr>
        <w:rFonts w:ascii="Courier New" w:hAnsi="Courier New" w:cs="Courier New" w:hint="default"/>
      </w:rPr>
    </w:lvl>
    <w:lvl w:ilvl="8" w:tplc="9B5C9848">
      <w:start w:val="1"/>
      <w:numFmt w:val="bullet"/>
      <w:lvlText w:val=""/>
      <w:lvlJc w:val="left"/>
      <w:pPr>
        <w:ind w:left="6480" w:hanging="360"/>
      </w:pPr>
      <w:rPr>
        <w:rFonts w:ascii="Wingdings" w:hAnsi="Wingdings" w:cs="Wingdings" w:hint="default"/>
      </w:rPr>
    </w:lvl>
  </w:abstractNum>
  <w:abstractNum w:abstractNumId="10">
    <w:nsid w:val="22D457FF"/>
    <w:multiLevelType w:val="hybridMultilevel"/>
    <w:tmpl w:val="4ACCCF6E"/>
    <w:lvl w:ilvl="0" w:tplc="5080D8A8">
      <w:start w:val="1"/>
      <w:numFmt w:val="bullet"/>
      <w:lvlText w:val=""/>
      <w:lvlJc w:val="left"/>
      <w:pPr>
        <w:ind w:left="720" w:hanging="360"/>
      </w:pPr>
      <w:rPr>
        <w:rFonts w:ascii="Symbol" w:hAnsi="Symbol" w:cs="Symbol" w:hint="default"/>
        <w:sz w:val="18"/>
        <w:szCs w:val="18"/>
      </w:rPr>
    </w:lvl>
    <w:lvl w:ilvl="1" w:tplc="1C4C04FE">
      <w:start w:val="1"/>
      <w:numFmt w:val="bullet"/>
      <w:lvlText w:val="o"/>
      <w:lvlJc w:val="left"/>
      <w:pPr>
        <w:ind w:left="1440" w:hanging="360"/>
      </w:pPr>
      <w:rPr>
        <w:rFonts w:ascii="Courier New" w:hAnsi="Courier New" w:cs="Courier New" w:hint="default"/>
      </w:rPr>
    </w:lvl>
    <w:lvl w:ilvl="2" w:tplc="F6C4884C">
      <w:start w:val="1"/>
      <w:numFmt w:val="bullet"/>
      <w:lvlText w:val=""/>
      <w:lvlJc w:val="left"/>
      <w:pPr>
        <w:ind w:left="2160" w:hanging="360"/>
      </w:pPr>
      <w:rPr>
        <w:rFonts w:ascii="Wingdings" w:hAnsi="Wingdings" w:cs="Wingdings" w:hint="default"/>
      </w:rPr>
    </w:lvl>
    <w:lvl w:ilvl="3" w:tplc="5D2E3EFA">
      <w:start w:val="1"/>
      <w:numFmt w:val="bullet"/>
      <w:lvlText w:val=""/>
      <w:lvlJc w:val="left"/>
      <w:pPr>
        <w:ind w:left="2880" w:hanging="360"/>
      </w:pPr>
      <w:rPr>
        <w:rFonts w:ascii="Symbol" w:hAnsi="Symbol" w:cs="Symbol" w:hint="default"/>
      </w:rPr>
    </w:lvl>
    <w:lvl w:ilvl="4" w:tplc="74CEA1C2">
      <w:start w:val="1"/>
      <w:numFmt w:val="bullet"/>
      <w:lvlText w:val="o"/>
      <w:lvlJc w:val="left"/>
      <w:pPr>
        <w:ind w:left="3600" w:hanging="360"/>
      </w:pPr>
      <w:rPr>
        <w:rFonts w:ascii="Courier New" w:hAnsi="Courier New" w:cs="Courier New" w:hint="default"/>
      </w:rPr>
    </w:lvl>
    <w:lvl w:ilvl="5" w:tplc="0D68CD36">
      <w:start w:val="1"/>
      <w:numFmt w:val="bullet"/>
      <w:lvlText w:val=""/>
      <w:lvlJc w:val="left"/>
      <w:pPr>
        <w:ind w:left="4320" w:hanging="360"/>
      </w:pPr>
      <w:rPr>
        <w:rFonts w:ascii="Wingdings" w:hAnsi="Wingdings" w:cs="Wingdings" w:hint="default"/>
      </w:rPr>
    </w:lvl>
    <w:lvl w:ilvl="6" w:tplc="0E701D38">
      <w:start w:val="1"/>
      <w:numFmt w:val="bullet"/>
      <w:lvlText w:val=""/>
      <w:lvlJc w:val="left"/>
      <w:pPr>
        <w:ind w:left="5040" w:hanging="360"/>
      </w:pPr>
      <w:rPr>
        <w:rFonts w:ascii="Symbol" w:hAnsi="Symbol" w:cs="Symbol" w:hint="default"/>
      </w:rPr>
    </w:lvl>
    <w:lvl w:ilvl="7" w:tplc="396678D0">
      <w:start w:val="1"/>
      <w:numFmt w:val="bullet"/>
      <w:lvlText w:val="o"/>
      <w:lvlJc w:val="left"/>
      <w:pPr>
        <w:ind w:left="5760" w:hanging="360"/>
      </w:pPr>
      <w:rPr>
        <w:rFonts w:ascii="Courier New" w:hAnsi="Courier New" w:cs="Courier New" w:hint="default"/>
      </w:rPr>
    </w:lvl>
    <w:lvl w:ilvl="8" w:tplc="5B346FA2">
      <w:start w:val="1"/>
      <w:numFmt w:val="bullet"/>
      <w:lvlText w:val=""/>
      <w:lvlJc w:val="left"/>
      <w:pPr>
        <w:ind w:left="6480" w:hanging="360"/>
      </w:pPr>
      <w:rPr>
        <w:rFonts w:ascii="Wingdings" w:hAnsi="Wingdings" w:cs="Wingdings" w:hint="default"/>
      </w:rPr>
    </w:lvl>
  </w:abstractNum>
  <w:abstractNum w:abstractNumId="11">
    <w:nsid w:val="248707B9"/>
    <w:multiLevelType w:val="hybridMultilevel"/>
    <w:tmpl w:val="C41A8DE4"/>
    <w:lvl w:ilvl="0" w:tplc="D35C2370">
      <w:start w:val="1"/>
      <w:numFmt w:val="bullet"/>
      <w:lvlText w:val=""/>
      <w:lvlJc w:val="left"/>
      <w:pPr>
        <w:ind w:left="720" w:hanging="360"/>
      </w:pPr>
      <w:rPr>
        <w:rFonts w:ascii="Symbol" w:hAnsi="Symbol" w:cs="Symbol" w:hint="default"/>
        <w:sz w:val="18"/>
        <w:szCs w:val="18"/>
      </w:rPr>
    </w:lvl>
    <w:lvl w:ilvl="1" w:tplc="D36A333C">
      <w:start w:val="1"/>
      <w:numFmt w:val="bullet"/>
      <w:lvlText w:val="o"/>
      <w:lvlJc w:val="left"/>
      <w:pPr>
        <w:ind w:left="1440" w:hanging="360"/>
      </w:pPr>
      <w:rPr>
        <w:rFonts w:ascii="Courier New" w:hAnsi="Courier New" w:cs="Courier New" w:hint="default"/>
      </w:rPr>
    </w:lvl>
    <w:lvl w:ilvl="2" w:tplc="1416CFBE">
      <w:start w:val="1"/>
      <w:numFmt w:val="bullet"/>
      <w:lvlText w:val=""/>
      <w:lvlJc w:val="left"/>
      <w:pPr>
        <w:ind w:left="2160" w:hanging="360"/>
      </w:pPr>
      <w:rPr>
        <w:rFonts w:ascii="Wingdings" w:hAnsi="Wingdings" w:cs="Wingdings" w:hint="default"/>
      </w:rPr>
    </w:lvl>
    <w:lvl w:ilvl="3" w:tplc="467C72C2">
      <w:start w:val="1"/>
      <w:numFmt w:val="bullet"/>
      <w:lvlText w:val=""/>
      <w:lvlJc w:val="left"/>
      <w:pPr>
        <w:ind w:left="2880" w:hanging="360"/>
      </w:pPr>
      <w:rPr>
        <w:rFonts w:ascii="Symbol" w:hAnsi="Symbol" w:cs="Symbol" w:hint="default"/>
      </w:rPr>
    </w:lvl>
    <w:lvl w:ilvl="4" w:tplc="F0686D9C">
      <w:start w:val="1"/>
      <w:numFmt w:val="bullet"/>
      <w:lvlText w:val="o"/>
      <w:lvlJc w:val="left"/>
      <w:pPr>
        <w:ind w:left="3600" w:hanging="360"/>
      </w:pPr>
      <w:rPr>
        <w:rFonts w:ascii="Courier New" w:hAnsi="Courier New" w:cs="Courier New" w:hint="default"/>
      </w:rPr>
    </w:lvl>
    <w:lvl w:ilvl="5" w:tplc="75026318">
      <w:start w:val="1"/>
      <w:numFmt w:val="bullet"/>
      <w:lvlText w:val=""/>
      <w:lvlJc w:val="left"/>
      <w:pPr>
        <w:ind w:left="4320" w:hanging="360"/>
      </w:pPr>
      <w:rPr>
        <w:rFonts w:ascii="Wingdings" w:hAnsi="Wingdings" w:cs="Wingdings" w:hint="default"/>
      </w:rPr>
    </w:lvl>
    <w:lvl w:ilvl="6" w:tplc="FB76736C">
      <w:start w:val="1"/>
      <w:numFmt w:val="bullet"/>
      <w:lvlText w:val=""/>
      <w:lvlJc w:val="left"/>
      <w:pPr>
        <w:ind w:left="5040" w:hanging="360"/>
      </w:pPr>
      <w:rPr>
        <w:rFonts w:ascii="Symbol" w:hAnsi="Symbol" w:cs="Symbol" w:hint="default"/>
      </w:rPr>
    </w:lvl>
    <w:lvl w:ilvl="7" w:tplc="552024AA">
      <w:start w:val="1"/>
      <w:numFmt w:val="bullet"/>
      <w:lvlText w:val="o"/>
      <w:lvlJc w:val="left"/>
      <w:pPr>
        <w:ind w:left="5760" w:hanging="360"/>
      </w:pPr>
      <w:rPr>
        <w:rFonts w:ascii="Courier New" w:hAnsi="Courier New" w:cs="Courier New" w:hint="default"/>
      </w:rPr>
    </w:lvl>
    <w:lvl w:ilvl="8" w:tplc="D3D053BA">
      <w:start w:val="1"/>
      <w:numFmt w:val="bullet"/>
      <w:lvlText w:val=""/>
      <w:lvlJc w:val="left"/>
      <w:pPr>
        <w:ind w:left="6480" w:hanging="360"/>
      </w:pPr>
      <w:rPr>
        <w:rFonts w:ascii="Wingdings" w:hAnsi="Wingdings" w:cs="Wingdings" w:hint="default"/>
      </w:rPr>
    </w:lvl>
  </w:abstractNum>
  <w:abstractNum w:abstractNumId="12">
    <w:nsid w:val="25BB2BBC"/>
    <w:multiLevelType w:val="hybridMultilevel"/>
    <w:tmpl w:val="F8AEDCFC"/>
    <w:lvl w:ilvl="0" w:tplc="73BA48EC">
      <w:start w:val="1"/>
      <w:numFmt w:val="decimal"/>
      <w:lvlText w:val="%1."/>
      <w:lvlJc w:val="left"/>
      <w:pPr>
        <w:ind w:left="720" w:hanging="360"/>
      </w:pPr>
      <w:rPr>
        <w:rFonts w:ascii="Arial" w:hAnsi="Arial" w:cs="Arial" w:hint="default"/>
        <w:sz w:val="18"/>
        <w:szCs w:val="18"/>
      </w:rPr>
    </w:lvl>
    <w:lvl w:ilvl="1" w:tplc="19FAF040">
      <w:start w:val="1"/>
      <w:numFmt w:val="decimal"/>
      <w:lvlText w:val="%2."/>
      <w:lvlJc w:val="left"/>
      <w:pPr>
        <w:ind w:left="1440" w:hanging="360"/>
      </w:pPr>
    </w:lvl>
    <w:lvl w:ilvl="2" w:tplc="6CBE478C">
      <w:start w:val="1"/>
      <w:numFmt w:val="decimal"/>
      <w:lvlText w:val="%3."/>
      <w:lvlJc w:val="left"/>
      <w:pPr>
        <w:ind w:left="2160" w:hanging="360"/>
      </w:pPr>
    </w:lvl>
    <w:lvl w:ilvl="3" w:tplc="55867E22">
      <w:start w:val="1"/>
      <w:numFmt w:val="decimal"/>
      <w:lvlText w:val="%4."/>
      <w:lvlJc w:val="left"/>
      <w:pPr>
        <w:ind w:left="2880" w:hanging="360"/>
      </w:pPr>
    </w:lvl>
    <w:lvl w:ilvl="4" w:tplc="40903C94">
      <w:start w:val="1"/>
      <w:numFmt w:val="decimal"/>
      <w:lvlText w:val="%5."/>
      <w:lvlJc w:val="left"/>
      <w:pPr>
        <w:ind w:left="3600" w:hanging="360"/>
      </w:pPr>
    </w:lvl>
    <w:lvl w:ilvl="5" w:tplc="74206F7A">
      <w:start w:val="1"/>
      <w:numFmt w:val="decimal"/>
      <w:lvlText w:val="%6."/>
      <w:lvlJc w:val="left"/>
      <w:pPr>
        <w:ind w:left="4320" w:hanging="360"/>
      </w:pPr>
    </w:lvl>
    <w:lvl w:ilvl="6" w:tplc="229055A4">
      <w:start w:val="1"/>
      <w:numFmt w:val="decimal"/>
      <w:lvlText w:val="%7."/>
      <w:lvlJc w:val="left"/>
      <w:pPr>
        <w:ind w:left="5040" w:hanging="360"/>
      </w:pPr>
    </w:lvl>
    <w:lvl w:ilvl="7" w:tplc="0636801C">
      <w:start w:val="1"/>
      <w:numFmt w:val="decimal"/>
      <w:lvlText w:val="%8."/>
      <w:lvlJc w:val="left"/>
      <w:pPr>
        <w:ind w:left="5760" w:hanging="360"/>
      </w:pPr>
    </w:lvl>
    <w:lvl w:ilvl="8" w:tplc="51FA64C4">
      <w:start w:val="1"/>
      <w:numFmt w:val="decimal"/>
      <w:lvlText w:val="%9."/>
      <w:lvlJc w:val="left"/>
      <w:pPr>
        <w:ind w:left="6480" w:hanging="360"/>
      </w:pPr>
    </w:lvl>
  </w:abstractNum>
  <w:abstractNum w:abstractNumId="13">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29B65526"/>
    <w:multiLevelType w:val="hybridMultilevel"/>
    <w:tmpl w:val="98C0710A"/>
    <w:lvl w:ilvl="0" w:tplc="2EE69826">
      <w:start w:val="1"/>
      <w:numFmt w:val="bullet"/>
      <w:lvlText w:val=""/>
      <w:lvlJc w:val="left"/>
      <w:pPr>
        <w:ind w:left="720" w:hanging="360"/>
      </w:pPr>
      <w:rPr>
        <w:rFonts w:ascii="Symbol" w:hAnsi="Symbol" w:cs="Symbol" w:hint="default"/>
        <w:sz w:val="18"/>
        <w:szCs w:val="18"/>
      </w:rPr>
    </w:lvl>
    <w:lvl w:ilvl="1" w:tplc="784444D0">
      <w:start w:val="1"/>
      <w:numFmt w:val="bullet"/>
      <w:lvlText w:val="o"/>
      <w:lvlJc w:val="left"/>
      <w:pPr>
        <w:ind w:left="1440" w:hanging="360"/>
      </w:pPr>
      <w:rPr>
        <w:rFonts w:ascii="Courier New" w:hAnsi="Courier New" w:cs="Courier New" w:hint="default"/>
      </w:rPr>
    </w:lvl>
    <w:lvl w:ilvl="2" w:tplc="5B2AAF74">
      <w:start w:val="1"/>
      <w:numFmt w:val="bullet"/>
      <w:lvlText w:val=""/>
      <w:lvlJc w:val="left"/>
      <w:pPr>
        <w:ind w:left="2160" w:hanging="360"/>
      </w:pPr>
      <w:rPr>
        <w:rFonts w:ascii="Wingdings" w:hAnsi="Wingdings" w:cs="Wingdings" w:hint="default"/>
      </w:rPr>
    </w:lvl>
    <w:lvl w:ilvl="3" w:tplc="7E66943C">
      <w:start w:val="1"/>
      <w:numFmt w:val="bullet"/>
      <w:lvlText w:val=""/>
      <w:lvlJc w:val="left"/>
      <w:pPr>
        <w:ind w:left="2880" w:hanging="360"/>
      </w:pPr>
      <w:rPr>
        <w:rFonts w:ascii="Symbol" w:hAnsi="Symbol" w:cs="Symbol" w:hint="default"/>
      </w:rPr>
    </w:lvl>
    <w:lvl w:ilvl="4" w:tplc="2EBC339C">
      <w:start w:val="1"/>
      <w:numFmt w:val="bullet"/>
      <w:lvlText w:val="o"/>
      <w:lvlJc w:val="left"/>
      <w:pPr>
        <w:ind w:left="3600" w:hanging="360"/>
      </w:pPr>
      <w:rPr>
        <w:rFonts w:ascii="Courier New" w:hAnsi="Courier New" w:cs="Courier New" w:hint="default"/>
      </w:rPr>
    </w:lvl>
    <w:lvl w:ilvl="5" w:tplc="39BE9188">
      <w:start w:val="1"/>
      <w:numFmt w:val="bullet"/>
      <w:lvlText w:val=""/>
      <w:lvlJc w:val="left"/>
      <w:pPr>
        <w:ind w:left="4320" w:hanging="360"/>
      </w:pPr>
      <w:rPr>
        <w:rFonts w:ascii="Wingdings" w:hAnsi="Wingdings" w:cs="Wingdings" w:hint="default"/>
      </w:rPr>
    </w:lvl>
    <w:lvl w:ilvl="6" w:tplc="B0260E1E">
      <w:start w:val="1"/>
      <w:numFmt w:val="bullet"/>
      <w:lvlText w:val=""/>
      <w:lvlJc w:val="left"/>
      <w:pPr>
        <w:ind w:left="5040" w:hanging="360"/>
      </w:pPr>
      <w:rPr>
        <w:rFonts w:ascii="Symbol" w:hAnsi="Symbol" w:cs="Symbol" w:hint="default"/>
      </w:rPr>
    </w:lvl>
    <w:lvl w:ilvl="7" w:tplc="DE8C3636">
      <w:start w:val="1"/>
      <w:numFmt w:val="bullet"/>
      <w:lvlText w:val="o"/>
      <w:lvlJc w:val="left"/>
      <w:pPr>
        <w:ind w:left="5760" w:hanging="360"/>
      </w:pPr>
      <w:rPr>
        <w:rFonts w:ascii="Courier New" w:hAnsi="Courier New" w:cs="Courier New" w:hint="default"/>
      </w:rPr>
    </w:lvl>
    <w:lvl w:ilvl="8" w:tplc="0AC8D6DA">
      <w:start w:val="1"/>
      <w:numFmt w:val="bullet"/>
      <w:lvlText w:val=""/>
      <w:lvlJc w:val="left"/>
      <w:pPr>
        <w:ind w:left="6480" w:hanging="360"/>
      </w:pPr>
      <w:rPr>
        <w:rFonts w:ascii="Wingdings" w:hAnsi="Wingdings" w:cs="Wingdings" w:hint="default"/>
      </w:rPr>
    </w:lvl>
  </w:abstractNum>
  <w:abstractNum w:abstractNumId="15">
    <w:nsid w:val="2DBA039A"/>
    <w:multiLevelType w:val="hybridMultilevel"/>
    <w:tmpl w:val="C2747ABE"/>
    <w:lvl w:ilvl="0" w:tplc="423C4980">
      <w:start w:val="1"/>
      <w:numFmt w:val="bullet"/>
      <w:lvlText w:val=""/>
      <w:lvlJc w:val="left"/>
      <w:pPr>
        <w:ind w:left="720" w:hanging="360"/>
      </w:pPr>
      <w:rPr>
        <w:rFonts w:ascii="Symbol" w:hAnsi="Symbol" w:cs="Symbol" w:hint="default"/>
        <w:sz w:val="18"/>
        <w:szCs w:val="18"/>
      </w:rPr>
    </w:lvl>
    <w:lvl w:ilvl="1" w:tplc="26BE8A3E">
      <w:start w:val="1"/>
      <w:numFmt w:val="bullet"/>
      <w:lvlText w:val="o"/>
      <w:lvlJc w:val="left"/>
      <w:pPr>
        <w:ind w:left="1440" w:hanging="360"/>
      </w:pPr>
      <w:rPr>
        <w:rFonts w:ascii="Courier New" w:hAnsi="Courier New" w:cs="Courier New" w:hint="default"/>
      </w:rPr>
    </w:lvl>
    <w:lvl w:ilvl="2" w:tplc="D6AAC3DA">
      <w:start w:val="1"/>
      <w:numFmt w:val="bullet"/>
      <w:lvlText w:val=""/>
      <w:lvlJc w:val="left"/>
      <w:pPr>
        <w:ind w:left="2160" w:hanging="360"/>
      </w:pPr>
      <w:rPr>
        <w:rFonts w:ascii="Wingdings" w:hAnsi="Wingdings" w:cs="Wingdings" w:hint="default"/>
      </w:rPr>
    </w:lvl>
    <w:lvl w:ilvl="3" w:tplc="3104AF18">
      <w:start w:val="1"/>
      <w:numFmt w:val="bullet"/>
      <w:lvlText w:val=""/>
      <w:lvlJc w:val="left"/>
      <w:pPr>
        <w:ind w:left="2880" w:hanging="360"/>
      </w:pPr>
      <w:rPr>
        <w:rFonts w:ascii="Symbol" w:hAnsi="Symbol" w:cs="Symbol" w:hint="default"/>
      </w:rPr>
    </w:lvl>
    <w:lvl w:ilvl="4" w:tplc="DDCC6A5A">
      <w:start w:val="1"/>
      <w:numFmt w:val="bullet"/>
      <w:lvlText w:val="o"/>
      <w:lvlJc w:val="left"/>
      <w:pPr>
        <w:ind w:left="3600" w:hanging="360"/>
      </w:pPr>
      <w:rPr>
        <w:rFonts w:ascii="Courier New" w:hAnsi="Courier New" w:cs="Courier New" w:hint="default"/>
      </w:rPr>
    </w:lvl>
    <w:lvl w:ilvl="5" w:tplc="846A603E">
      <w:start w:val="1"/>
      <w:numFmt w:val="bullet"/>
      <w:lvlText w:val=""/>
      <w:lvlJc w:val="left"/>
      <w:pPr>
        <w:ind w:left="4320" w:hanging="360"/>
      </w:pPr>
      <w:rPr>
        <w:rFonts w:ascii="Wingdings" w:hAnsi="Wingdings" w:cs="Wingdings" w:hint="default"/>
      </w:rPr>
    </w:lvl>
    <w:lvl w:ilvl="6" w:tplc="B6046378">
      <w:start w:val="1"/>
      <w:numFmt w:val="bullet"/>
      <w:lvlText w:val=""/>
      <w:lvlJc w:val="left"/>
      <w:pPr>
        <w:ind w:left="5040" w:hanging="360"/>
      </w:pPr>
      <w:rPr>
        <w:rFonts w:ascii="Symbol" w:hAnsi="Symbol" w:cs="Symbol" w:hint="default"/>
      </w:rPr>
    </w:lvl>
    <w:lvl w:ilvl="7" w:tplc="554EF0A0">
      <w:start w:val="1"/>
      <w:numFmt w:val="bullet"/>
      <w:lvlText w:val="o"/>
      <w:lvlJc w:val="left"/>
      <w:pPr>
        <w:ind w:left="5760" w:hanging="360"/>
      </w:pPr>
      <w:rPr>
        <w:rFonts w:ascii="Courier New" w:hAnsi="Courier New" w:cs="Courier New" w:hint="default"/>
      </w:rPr>
    </w:lvl>
    <w:lvl w:ilvl="8" w:tplc="E6B41E92">
      <w:start w:val="1"/>
      <w:numFmt w:val="bullet"/>
      <w:lvlText w:val=""/>
      <w:lvlJc w:val="left"/>
      <w:pPr>
        <w:ind w:left="6480" w:hanging="360"/>
      </w:pPr>
      <w:rPr>
        <w:rFonts w:ascii="Wingdings" w:hAnsi="Wingdings" w:cs="Wingdings" w:hint="default"/>
      </w:rPr>
    </w:lvl>
  </w:abstractNum>
  <w:abstractNum w:abstractNumId="16">
    <w:nsid w:val="2ECE5E9B"/>
    <w:multiLevelType w:val="hybridMultilevel"/>
    <w:tmpl w:val="7146ECC8"/>
    <w:lvl w:ilvl="0" w:tplc="6B8C60C0">
      <w:start w:val="1"/>
      <w:numFmt w:val="bullet"/>
      <w:lvlText w:val=""/>
      <w:lvlJc w:val="left"/>
      <w:pPr>
        <w:ind w:left="720" w:hanging="360"/>
      </w:pPr>
      <w:rPr>
        <w:rFonts w:ascii="Symbol" w:hAnsi="Symbol" w:cs="Symbol" w:hint="default"/>
        <w:sz w:val="18"/>
        <w:szCs w:val="18"/>
      </w:rPr>
    </w:lvl>
    <w:lvl w:ilvl="1" w:tplc="3CBC74A8">
      <w:start w:val="1"/>
      <w:numFmt w:val="bullet"/>
      <w:lvlText w:val="o"/>
      <w:lvlJc w:val="left"/>
      <w:pPr>
        <w:ind w:left="1440" w:hanging="360"/>
      </w:pPr>
      <w:rPr>
        <w:rFonts w:ascii="Courier New" w:hAnsi="Courier New" w:cs="Courier New" w:hint="default"/>
      </w:rPr>
    </w:lvl>
    <w:lvl w:ilvl="2" w:tplc="B4583AD4">
      <w:start w:val="1"/>
      <w:numFmt w:val="bullet"/>
      <w:lvlText w:val=""/>
      <w:lvlJc w:val="left"/>
      <w:pPr>
        <w:ind w:left="2160" w:hanging="360"/>
      </w:pPr>
      <w:rPr>
        <w:rFonts w:ascii="Wingdings" w:hAnsi="Wingdings" w:cs="Wingdings" w:hint="default"/>
      </w:rPr>
    </w:lvl>
    <w:lvl w:ilvl="3" w:tplc="62C2274E">
      <w:start w:val="1"/>
      <w:numFmt w:val="bullet"/>
      <w:lvlText w:val=""/>
      <w:lvlJc w:val="left"/>
      <w:pPr>
        <w:ind w:left="2880" w:hanging="360"/>
      </w:pPr>
      <w:rPr>
        <w:rFonts w:ascii="Symbol" w:hAnsi="Symbol" w:cs="Symbol" w:hint="default"/>
      </w:rPr>
    </w:lvl>
    <w:lvl w:ilvl="4" w:tplc="5132624C">
      <w:start w:val="1"/>
      <w:numFmt w:val="bullet"/>
      <w:lvlText w:val="o"/>
      <w:lvlJc w:val="left"/>
      <w:pPr>
        <w:ind w:left="3600" w:hanging="360"/>
      </w:pPr>
      <w:rPr>
        <w:rFonts w:ascii="Courier New" w:hAnsi="Courier New" w:cs="Courier New" w:hint="default"/>
      </w:rPr>
    </w:lvl>
    <w:lvl w:ilvl="5" w:tplc="8E0283F6">
      <w:start w:val="1"/>
      <w:numFmt w:val="bullet"/>
      <w:lvlText w:val=""/>
      <w:lvlJc w:val="left"/>
      <w:pPr>
        <w:ind w:left="4320" w:hanging="360"/>
      </w:pPr>
      <w:rPr>
        <w:rFonts w:ascii="Wingdings" w:hAnsi="Wingdings" w:cs="Wingdings" w:hint="default"/>
      </w:rPr>
    </w:lvl>
    <w:lvl w:ilvl="6" w:tplc="E5D6E858">
      <w:start w:val="1"/>
      <w:numFmt w:val="bullet"/>
      <w:lvlText w:val=""/>
      <w:lvlJc w:val="left"/>
      <w:pPr>
        <w:ind w:left="5040" w:hanging="360"/>
      </w:pPr>
      <w:rPr>
        <w:rFonts w:ascii="Symbol" w:hAnsi="Symbol" w:cs="Symbol" w:hint="default"/>
      </w:rPr>
    </w:lvl>
    <w:lvl w:ilvl="7" w:tplc="2BF84262">
      <w:start w:val="1"/>
      <w:numFmt w:val="bullet"/>
      <w:lvlText w:val="o"/>
      <w:lvlJc w:val="left"/>
      <w:pPr>
        <w:ind w:left="5760" w:hanging="360"/>
      </w:pPr>
      <w:rPr>
        <w:rFonts w:ascii="Courier New" w:hAnsi="Courier New" w:cs="Courier New" w:hint="default"/>
      </w:rPr>
    </w:lvl>
    <w:lvl w:ilvl="8" w:tplc="146CC580">
      <w:start w:val="1"/>
      <w:numFmt w:val="bullet"/>
      <w:lvlText w:val=""/>
      <w:lvlJc w:val="left"/>
      <w:pPr>
        <w:ind w:left="6480" w:hanging="360"/>
      </w:pPr>
      <w:rPr>
        <w:rFonts w:ascii="Wingdings" w:hAnsi="Wingdings" w:cs="Wingdings" w:hint="default"/>
      </w:rPr>
    </w:lvl>
  </w:abstractNum>
  <w:abstractNum w:abstractNumId="17">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350F33BA"/>
    <w:multiLevelType w:val="hybridMultilevel"/>
    <w:tmpl w:val="2DC693DE"/>
    <w:lvl w:ilvl="0" w:tplc="58588684">
      <w:start w:val="1"/>
      <w:numFmt w:val="bullet"/>
      <w:lvlText w:val=""/>
      <w:lvlJc w:val="left"/>
      <w:pPr>
        <w:ind w:left="720" w:hanging="360"/>
      </w:pPr>
      <w:rPr>
        <w:rFonts w:ascii="Symbol" w:hAnsi="Symbol" w:cs="Symbol" w:hint="default"/>
        <w:sz w:val="18"/>
        <w:szCs w:val="18"/>
      </w:rPr>
    </w:lvl>
    <w:lvl w:ilvl="1" w:tplc="FFFADF8A">
      <w:start w:val="1"/>
      <w:numFmt w:val="bullet"/>
      <w:lvlText w:val="o"/>
      <w:lvlJc w:val="left"/>
      <w:pPr>
        <w:ind w:left="1440" w:hanging="360"/>
      </w:pPr>
      <w:rPr>
        <w:rFonts w:ascii="Courier New" w:hAnsi="Courier New" w:cs="Courier New" w:hint="default"/>
      </w:rPr>
    </w:lvl>
    <w:lvl w:ilvl="2" w:tplc="59928E30">
      <w:start w:val="1"/>
      <w:numFmt w:val="bullet"/>
      <w:lvlText w:val=""/>
      <w:lvlJc w:val="left"/>
      <w:pPr>
        <w:ind w:left="2160" w:hanging="360"/>
      </w:pPr>
      <w:rPr>
        <w:rFonts w:ascii="Wingdings" w:hAnsi="Wingdings" w:cs="Wingdings" w:hint="default"/>
      </w:rPr>
    </w:lvl>
    <w:lvl w:ilvl="3" w:tplc="696021A8">
      <w:start w:val="1"/>
      <w:numFmt w:val="bullet"/>
      <w:lvlText w:val=""/>
      <w:lvlJc w:val="left"/>
      <w:pPr>
        <w:ind w:left="2880" w:hanging="360"/>
      </w:pPr>
      <w:rPr>
        <w:rFonts w:ascii="Symbol" w:hAnsi="Symbol" w:cs="Symbol" w:hint="default"/>
      </w:rPr>
    </w:lvl>
    <w:lvl w:ilvl="4" w:tplc="B32416E2">
      <w:start w:val="1"/>
      <w:numFmt w:val="bullet"/>
      <w:lvlText w:val="o"/>
      <w:lvlJc w:val="left"/>
      <w:pPr>
        <w:ind w:left="3600" w:hanging="360"/>
      </w:pPr>
      <w:rPr>
        <w:rFonts w:ascii="Courier New" w:hAnsi="Courier New" w:cs="Courier New" w:hint="default"/>
      </w:rPr>
    </w:lvl>
    <w:lvl w:ilvl="5" w:tplc="4502E484">
      <w:start w:val="1"/>
      <w:numFmt w:val="bullet"/>
      <w:lvlText w:val=""/>
      <w:lvlJc w:val="left"/>
      <w:pPr>
        <w:ind w:left="4320" w:hanging="360"/>
      </w:pPr>
      <w:rPr>
        <w:rFonts w:ascii="Wingdings" w:hAnsi="Wingdings" w:cs="Wingdings" w:hint="default"/>
      </w:rPr>
    </w:lvl>
    <w:lvl w:ilvl="6" w:tplc="5A3C1D1E">
      <w:start w:val="1"/>
      <w:numFmt w:val="bullet"/>
      <w:lvlText w:val=""/>
      <w:lvlJc w:val="left"/>
      <w:pPr>
        <w:ind w:left="5040" w:hanging="360"/>
      </w:pPr>
      <w:rPr>
        <w:rFonts w:ascii="Symbol" w:hAnsi="Symbol" w:cs="Symbol" w:hint="default"/>
      </w:rPr>
    </w:lvl>
    <w:lvl w:ilvl="7" w:tplc="5E52D026">
      <w:start w:val="1"/>
      <w:numFmt w:val="bullet"/>
      <w:lvlText w:val="o"/>
      <w:lvlJc w:val="left"/>
      <w:pPr>
        <w:ind w:left="5760" w:hanging="360"/>
      </w:pPr>
      <w:rPr>
        <w:rFonts w:ascii="Courier New" w:hAnsi="Courier New" w:cs="Courier New" w:hint="default"/>
      </w:rPr>
    </w:lvl>
    <w:lvl w:ilvl="8" w:tplc="B8B2073A">
      <w:start w:val="1"/>
      <w:numFmt w:val="bullet"/>
      <w:lvlText w:val=""/>
      <w:lvlJc w:val="left"/>
      <w:pPr>
        <w:ind w:left="6480" w:hanging="360"/>
      </w:pPr>
      <w:rPr>
        <w:rFonts w:ascii="Wingdings" w:hAnsi="Wingdings" w:cs="Wingdings" w:hint="default"/>
      </w:rPr>
    </w:lvl>
  </w:abstractNum>
  <w:abstractNum w:abstractNumId="19">
    <w:nsid w:val="38DF01C6"/>
    <w:multiLevelType w:val="hybridMultilevel"/>
    <w:tmpl w:val="6082C226"/>
    <w:lvl w:ilvl="0" w:tplc="BCFCA828">
      <w:start w:val="1"/>
      <w:numFmt w:val="bullet"/>
      <w:lvlText w:val=""/>
      <w:lvlJc w:val="left"/>
      <w:pPr>
        <w:ind w:left="720" w:hanging="360"/>
      </w:pPr>
      <w:rPr>
        <w:rFonts w:ascii="Symbol" w:hAnsi="Symbol" w:cs="Symbol" w:hint="default"/>
        <w:sz w:val="18"/>
        <w:szCs w:val="18"/>
      </w:rPr>
    </w:lvl>
    <w:lvl w:ilvl="1" w:tplc="7F405342">
      <w:start w:val="1"/>
      <w:numFmt w:val="bullet"/>
      <w:lvlText w:val="o"/>
      <w:lvlJc w:val="left"/>
      <w:pPr>
        <w:ind w:left="1440" w:hanging="360"/>
      </w:pPr>
      <w:rPr>
        <w:rFonts w:ascii="Courier New" w:hAnsi="Courier New" w:cs="Courier New" w:hint="default"/>
      </w:rPr>
    </w:lvl>
    <w:lvl w:ilvl="2" w:tplc="76D689C8">
      <w:start w:val="1"/>
      <w:numFmt w:val="bullet"/>
      <w:lvlText w:val=""/>
      <w:lvlJc w:val="left"/>
      <w:pPr>
        <w:ind w:left="2160" w:hanging="360"/>
      </w:pPr>
      <w:rPr>
        <w:rFonts w:ascii="Wingdings" w:hAnsi="Wingdings" w:cs="Wingdings" w:hint="default"/>
      </w:rPr>
    </w:lvl>
    <w:lvl w:ilvl="3" w:tplc="6060C4B8">
      <w:start w:val="1"/>
      <w:numFmt w:val="bullet"/>
      <w:lvlText w:val=""/>
      <w:lvlJc w:val="left"/>
      <w:pPr>
        <w:ind w:left="2880" w:hanging="360"/>
      </w:pPr>
      <w:rPr>
        <w:rFonts w:ascii="Symbol" w:hAnsi="Symbol" w:cs="Symbol" w:hint="default"/>
      </w:rPr>
    </w:lvl>
    <w:lvl w:ilvl="4" w:tplc="381A874C">
      <w:start w:val="1"/>
      <w:numFmt w:val="bullet"/>
      <w:lvlText w:val="o"/>
      <w:lvlJc w:val="left"/>
      <w:pPr>
        <w:ind w:left="3600" w:hanging="360"/>
      </w:pPr>
      <w:rPr>
        <w:rFonts w:ascii="Courier New" w:hAnsi="Courier New" w:cs="Courier New" w:hint="default"/>
      </w:rPr>
    </w:lvl>
    <w:lvl w:ilvl="5" w:tplc="F5CA00A6">
      <w:start w:val="1"/>
      <w:numFmt w:val="bullet"/>
      <w:lvlText w:val=""/>
      <w:lvlJc w:val="left"/>
      <w:pPr>
        <w:ind w:left="4320" w:hanging="360"/>
      </w:pPr>
      <w:rPr>
        <w:rFonts w:ascii="Wingdings" w:hAnsi="Wingdings" w:cs="Wingdings" w:hint="default"/>
      </w:rPr>
    </w:lvl>
    <w:lvl w:ilvl="6" w:tplc="20CA5278">
      <w:start w:val="1"/>
      <w:numFmt w:val="bullet"/>
      <w:lvlText w:val=""/>
      <w:lvlJc w:val="left"/>
      <w:pPr>
        <w:ind w:left="5040" w:hanging="360"/>
      </w:pPr>
      <w:rPr>
        <w:rFonts w:ascii="Symbol" w:hAnsi="Symbol" w:cs="Symbol" w:hint="default"/>
      </w:rPr>
    </w:lvl>
    <w:lvl w:ilvl="7" w:tplc="4A921CC8">
      <w:start w:val="1"/>
      <w:numFmt w:val="bullet"/>
      <w:lvlText w:val="o"/>
      <w:lvlJc w:val="left"/>
      <w:pPr>
        <w:ind w:left="5760" w:hanging="360"/>
      </w:pPr>
      <w:rPr>
        <w:rFonts w:ascii="Courier New" w:hAnsi="Courier New" w:cs="Courier New" w:hint="default"/>
      </w:rPr>
    </w:lvl>
    <w:lvl w:ilvl="8" w:tplc="8FF8AD58">
      <w:start w:val="1"/>
      <w:numFmt w:val="bullet"/>
      <w:lvlText w:val=""/>
      <w:lvlJc w:val="left"/>
      <w:pPr>
        <w:ind w:left="6480" w:hanging="360"/>
      </w:pPr>
      <w:rPr>
        <w:rFonts w:ascii="Wingdings" w:hAnsi="Wingdings" w:cs="Wingdings" w:hint="default"/>
      </w:rPr>
    </w:lvl>
  </w:abstractNum>
  <w:abstractNum w:abstractNumId="20">
    <w:nsid w:val="3A4F20B3"/>
    <w:multiLevelType w:val="hybridMultilevel"/>
    <w:tmpl w:val="45648CFE"/>
    <w:lvl w:ilvl="0" w:tplc="67C8BCA0">
      <w:start w:val="1"/>
      <w:numFmt w:val="decimal"/>
      <w:lvlText w:val="%1."/>
      <w:lvlJc w:val="left"/>
      <w:pPr>
        <w:ind w:left="720" w:hanging="360"/>
      </w:pPr>
      <w:rPr>
        <w:rFonts w:ascii="Arial" w:hAnsi="Arial" w:cs="Arial" w:hint="default"/>
        <w:sz w:val="18"/>
        <w:szCs w:val="18"/>
      </w:rPr>
    </w:lvl>
    <w:lvl w:ilvl="1" w:tplc="F5E4F270">
      <w:start w:val="1"/>
      <w:numFmt w:val="decimal"/>
      <w:lvlText w:val="%2."/>
      <w:lvlJc w:val="left"/>
      <w:pPr>
        <w:ind w:left="1440" w:hanging="360"/>
      </w:pPr>
    </w:lvl>
    <w:lvl w:ilvl="2" w:tplc="6A34C386">
      <w:start w:val="1"/>
      <w:numFmt w:val="decimal"/>
      <w:lvlText w:val="%3."/>
      <w:lvlJc w:val="left"/>
      <w:pPr>
        <w:ind w:left="2160" w:hanging="360"/>
      </w:pPr>
    </w:lvl>
    <w:lvl w:ilvl="3" w:tplc="7242B0A8">
      <w:start w:val="1"/>
      <w:numFmt w:val="decimal"/>
      <w:lvlText w:val="%4."/>
      <w:lvlJc w:val="left"/>
      <w:pPr>
        <w:ind w:left="2880" w:hanging="360"/>
      </w:pPr>
    </w:lvl>
    <w:lvl w:ilvl="4" w:tplc="B394C428">
      <w:start w:val="1"/>
      <w:numFmt w:val="decimal"/>
      <w:lvlText w:val="%5."/>
      <w:lvlJc w:val="left"/>
      <w:pPr>
        <w:ind w:left="3600" w:hanging="360"/>
      </w:pPr>
    </w:lvl>
    <w:lvl w:ilvl="5" w:tplc="BA7CC652">
      <w:start w:val="1"/>
      <w:numFmt w:val="decimal"/>
      <w:lvlText w:val="%6."/>
      <w:lvlJc w:val="left"/>
      <w:pPr>
        <w:ind w:left="4320" w:hanging="360"/>
      </w:pPr>
    </w:lvl>
    <w:lvl w:ilvl="6" w:tplc="EA16E1AE">
      <w:start w:val="1"/>
      <w:numFmt w:val="decimal"/>
      <w:lvlText w:val="%7."/>
      <w:lvlJc w:val="left"/>
      <w:pPr>
        <w:ind w:left="5040" w:hanging="360"/>
      </w:pPr>
    </w:lvl>
    <w:lvl w:ilvl="7" w:tplc="8B68B7E8">
      <w:start w:val="1"/>
      <w:numFmt w:val="decimal"/>
      <w:lvlText w:val="%8."/>
      <w:lvlJc w:val="left"/>
      <w:pPr>
        <w:ind w:left="5760" w:hanging="360"/>
      </w:pPr>
    </w:lvl>
    <w:lvl w:ilvl="8" w:tplc="CA1AC5D6">
      <w:start w:val="1"/>
      <w:numFmt w:val="decimal"/>
      <w:lvlText w:val="%9."/>
      <w:lvlJc w:val="left"/>
      <w:pPr>
        <w:ind w:left="6480" w:hanging="360"/>
      </w:pPr>
    </w:lvl>
  </w:abstractNum>
  <w:abstractNum w:abstractNumId="21">
    <w:nsid w:val="3DB92267"/>
    <w:multiLevelType w:val="hybridMultilevel"/>
    <w:tmpl w:val="00B8D208"/>
    <w:lvl w:ilvl="0" w:tplc="33A6BB0C">
      <w:start w:val="1"/>
      <w:numFmt w:val="lowerLetter"/>
      <w:lvlText w:val="%1."/>
      <w:lvlJc w:val="left"/>
      <w:pPr>
        <w:ind w:left="720" w:hanging="360"/>
      </w:pPr>
      <w:rPr>
        <w:rFonts w:ascii="Arial" w:hAnsi="Arial" w:cs="Arial" w:hint="default"/>
        <w:sz w:val="18"/>
        <w:szCs w:val="18"/>
      </w:rPr>
    </w:lvl>
    <w:lvl w:ilvl="1" w:tplc="5BF898AA">
      <w:start w:val="1"/>
      <w:numFmt w:val="lowerLetter"/>
      <w:lvlText w:val="%2."/>
      <w:lvlJc w:val="left"/>
      <w:pPr>
        <w:ind w:left="1440" w:hanging="360"/>
      </w:pPr>
    </w:lvl>
    <w:lvl w:ilvl="2" w:tplc="5F98C076">
      <w:start w:val="1"/>
      <w:numFmt w:val="lowerLetter"/>
      <w:lvlText w:val="%3."/>
      <w:lvlJc w:val="left"/>
      <w:pPr>
        <w:ind w:left="2160" w:hanging="360"/>
      </w:pPr>
    </w:lvl>
    <w:lvl w:ilvl="3" w:tplc="26ACF2BE">
      <w:start w:val="1"/>
      <w:numFmt w:val="lowerLetter"/>
      <w:lvlText w:val="%4."/>
      <w:lvlJc w:val="left"/>
      <w:pPr>
        <w:ind w:left="2880" w:hanging="360"/>
      </w:pPr>
    </w:lvl>
    <w:lvl w:ilvl="4" w:tplc="14A8B7DA">
      <w:start w:val="1"/>
      <w:numFmt w:val="lowerLetter"/>
      <w:lvlText w:val="%5."/>
      <w:lvlJc w:val="left"/>
      <w:pPr>
        <w:ind w:left="3600" w:hanging="360"/>
      </w:pPr>
    </w:lvl>
    <w:lvl w:ilvl="5" w:tplc="C98464EE">
      <w:start w:val="1"/>
      <w:numFmt w:val="lowerLetter"/>
      <w:lvlText w:val="%6."/>
      <w:lvlJc w:val="left"/>
      <w:pPr>
        <w:ind w:left="4320" w:hanging="360"/>
      </w:pPr>
    </w:lvl>
    <w:lvl w:ilvl="6" w:tplc="9DC65C50">
      <w:start w:val="1"/>
      <w:numFmt w:val="lowerLetter"/>
      <w:lvlText w:val="%7."/>
      <w:lvlJc w:val="left"/>
      <w:pPr>
        <w:ind w:left="5040" w:hanging="360"/>
      </w:pPr>
    </w:lvl>
    <w:lvl w:ilvl="7" w:tplc="FC063592">
      <w:start w:val="1"/>
      <w:numFmt w:val="lowerLetter"/>
      <w:lvlText w:val="%8."/>
      <w:lvlJc w:val="left"/>
      <w:pPr>
        <w:ind w:left="5760" w:hanging="360"/>
      </w:pPr>
    </w:lvl>
    <w:lvl w:ilvl="8" w:tplc="AEC2CE4E">
      <w:start w:val="1"/>
      <w:numFmt w:val="lowerLetter"/>
      <w:lvlText w:val="%9."/>
      <w:lvlJc w:val="left"/>
      <w:pPr>
        <w:ind w:left="6480" w:hanging="360"/>
      </w:pPr>
    </w:lvl>
  </w:abstractNum>
  <w:abstractNum w:abstractNumId="22">
    <w:nsid w:val="41505645"/>
    <w:multiLevelType w:val="hybridMultilevel"/>
    <w:tmpl w:val="9D9A8B5C"/>
    <w:lvl w:ilvl="0" w:tplc="CD5E2DF6">
      <w:start w:val="1"/>
      <w:numFmt w:val="bullet"/>
      <w:lvlText w:val=""/>
      <w:lvlJc w:val="left"/>
      <w:pPr>
        <w:ind w:left="720" w:hanging="360"/>
      </w:pPr>
      <w:rPr>
        <w:rFonts w:ascii="Symbol" w:hAnsi="Symbol" w:cs="Symbol" w:hint="default"/>
        <w:sz w:val="18"/>
        <w:szCs w:val="18"/>
      </w:rPr>
    </w:lvl>
    <w:lvl w:ilvl="1" w:tplc="9D6001AC">
      <w:start w:val="1"/>
      <w:numFmt w:val="bullet"/>
      <w:lvlText w:val="o"/>
      <w:lvlJc w:val="left"/>
      <w:pPr>
        <w:ind w:left="1440" w:hanging="360"/>
      </w:pPr>
      <w:rPr>
        <w:rFonts w:ascii="Courier New" w:hAnsi="Courier New" w:cs="Courier New" w:hint="default"/>
      </w:rPr>
    </w:lvl>
    <w:lvl w:ilvl="2" w:tplc="87F41330">
      <w:start w:val="1"/>
      <w:numFmt w:val="bullet"/>
      <w:lvlText w:val=""/>
      <w:lvlJc w:val="left"/>
      <w:pPr>
        <w:ind w:left="2160" w:hanging="360"/>
      </w:pPr>
      <w:rPr>
        <w:rFonts w:ascii="Wingdings" w:hAnsi="Wingdings" w:cs="Wingdings" w:hint="default"/>
      </w:rPr>
    </w:lvl>
    <w:lvl w:ilvl="3" w:tplc="99FA924E">
      <w:start w:val="1"/>
      <w:numFmt w:val="bullet"/>
      <w:lvlText w:val=""/>
      <w:lvlJc w:val="left"/>
      <w:pPr>
        <w:ind w:left="2880" w:hanging="360"/>
      </w:pPr>
      <w:rPr>
        <w:rFonts w:ascii="Symbol" w:hAnsi="Symbol" w:cs="Symbol" w:hint="default"/>
      </w:rPr>
    </w:lvl>
    <w:lvl w:ilvl="4" w:tplc="312CAF78">
      <w:start w:val="1"/>
      <w:numFmt w:val="bullet"/>
      <w:lvlText w:val="o"/>
      <w:lvlJc w:val="left"/>
      <w:pPr>
        <w:ind w:left="3600" w:hanging="360"/>
      </w:pPr>
      <w:rPr>
        <w:rFonts w:ascii="Courier New" w:hAnsi="Courier New" w:cs="Courier New" w:hint="default"/>
      </w:rPr>
    </w:lvl>
    <w:lvl w:ilvl="5" w:tplc="3C26D4CE">
      <w:start w:val="1"/>
      <w:numFmt w:val="bullet"/>
      <w:lvlText w:val=""/>
      <w:lvlJc w:val="left"/>
      <w:pPr>
        <w:ind w:left="4320" w:hanging="360"/>
      </w:pPr>
      <w:rPr>
        <w:rFonts w:ascii="Wingdings" w:hAnsi="Wingdings" w:cs="Wingdings" w:hint="default"/>
      </w:rPr>
    </w:lvl>
    <w:lvl w:ilvl="6" w:tplc="717E6482">
      <w:start w:val="1"/>
      <w:numFmt w:val="bullet"/>
      <w:lvlText w:val=""/>
      <w:lvlJc w:val="left"/>
      <w:pPr>
        <w:ind w:left="5040" w:hanging="360"/>
      </w:pPr>
      <w:rPr>
        <w:rFonts w:ascii="Symbol" w:hAnsi="Symbol" w:cs="Symbol" w:hint="default"/>
      </w:rPr>
    </w:lvl>
    <w:lvl w:ilvl="7" w:tplc="2D905182">
      <w:start w:val="1"/>
      <w:numFmt w:val="bullet"/>
      <w:lvlText w:val="o"/>
      <w:lvlJc w:val="left"/>
      <w:pPr>
        <w:ind w:left="5760" w:hanging="360"/>
      </w:pPr>
      <w:rPr>
        <w:rFonts w:ascii="Courier New" w:hAnsi="Courier New" w:cs="Courier New" w:hint="default"/>
      </w:rPr>
    </w:lvl>
    <w:lvl w:ilvl="8" w:tplc="6736DD3A">
      <w:start w:val="1"/>
      <w:numFmt w:val="bullet"/>
      <w:lvlText w:val=""/>
      <w:lvlJc w:val="left"/>
      <w:pPr>
        <w:ind w:left="6480" w:hanging="360"/>
      </w:pPr>
      <w:rPr>
        <w:rFonts w:ascii="Wingdings" w:hAnsi="Wingdings" w:cs="Wingdings" w:hint="default"/>
      </w:rPr>
    </w:lvl>
  </w:abstractNum>
  <w:abstractNum w:abstractNumId="23">
    <w:nsid w:val="435600B1"/>
    <w:multiLevelType w:val="hybridMultilevel"/>
    <w:tmpl w:val="58E609D0"/>
    <w:lvl w:ilvl="0" w:tplc="C7CECB82">
      <w:start w:val="1"/>
      <w:numFmt w:val="bullet"/>
      <w:lvlText w:val=""/>
      <w:lvlJc w:val="left"/>
      <w:pPr>
        <w:ind w:left="720" w:hanging="360"/>
      </w:pPr>
      <w:rPr>
        <w:rFonts w:ascii="Symbol" w:hAnsi="Symbol" w:cs="Symbol" w:hint="default"/>
        <w:sz w:val="18"/>
        <w:szCs w:val="18"/>
      </w:rPr>
    </w:lvl>
    <w:lvl w:ilvl="1" w:tplc="CD06D74E">
      <w:start w:val="1"/>
      <w:numFmt w:val="bullet"/>
      <w:lvlText w:val="o"/>
      <w:lvlJc w:val="left"/>
      <w:pPr>
        <w:ind w:left="1440" w:hanging="360"/>
      </w:pPr>
      <w:rPr>
        <w:rFonts w:ascii="Courier New" w:hAnsi="Courier New" w:cs="Courier New" w:hint="default"/>
      </w:rPr>
    </w:lvl>
    <w:lvl w:ilvl="2" w:tplc="79BCA5AA">
      <w:start w:val="1"/>
      <w:numFmt w:val="bullet"/>
      <w:lvlText w:val=""/>
      <w:lvlJc w:val="left"/>
      <w:pPr>
        <w:ind w:left="2160" w:hanging="360"/>
      </w:pPr>
      <w:rPr>
        <w:rFonts w:ascii="Wingdings" w:hAnsi="Wingdings" w:cs="Wingdings" w:hint="default"/>
      </w:rPr>
    </w:lvl>
    <w:lvl w:ilvl="3" w:tplc="F556AF46">
      <w:start w:val="1"/>
      <w:numFmt w:val="bullet"/>
      <w:lvlText w:val=""/>
      <w:lvlJc w:val="left"/>
      <w:pPr>
        <w:ind w:left="2880" w:hanging="360"/>
      </w:pPr>
      <w:rPr>
        <w:rFonts w:ascii="Symbol" w:hAnsi="Symbol" w:cs="Symbol" w:hint="default"/>
      </w:rPr>
    </w:lvl>
    <w:lvl w:ilvl="4" w:tplc="8F6CBDF4">
      <w:start w:val="1"/>
      <w:numFmt w:val="bullet"/>
      <w:lvlText w:val="o"/>
      <w:lvlJc w:val="left"/>
      <w:pPr>
        <w:ind w:left="3600" w:hanging="360"/>
      </w:pPr>
      <w:rPr>
        <w:rFonts w:ascii="Courier New" w:hAnsi="Courier New" w:cs="Courier New" w:hint="default"/>
      </w:rPr>
    </w:lvl>
    <w:lvl w:ilvl="5" w:tplc="D2BE6B68">
      <w:start w:val="1"/>
      <w:numFmt w:val="bullet"/>
      <w:lvlText w:val=""/>
      <w:lvlJc w:val="left"/>
      <w:pPr>
        <w:ind w:left="4320" w:hanging="360"/>
      </w:pPr>
      <w:rPr>
        <w:rFonts w:ascii="Wingdings" w:hAnsi="Wingdings" w:cs="Wingdings" w:hint="default"/>
      </w:rPr>
    </w:lvl>
    <w:lvl w:ilvl="6" w:tplc="CFA6D396">
      <w:start w:val="1"/>
      <w:numFmt w:val="bullet"/>
      <w:lvlText w:val=""/>
      <w:lvlJc w:val="left"/>
      <w:pPr>
        <w:ind w:left="5040" w:hanging="360"/>
      </w:pPr>
      <w:rPr>
        <w:rFonts w:ascii="Symbol" w:hAnsi="Symbol" w:cs="Symbol" w:hint="default"/>
      </w:rPr>
    </w:lvl>
    <w:lvl w:ilvl="7" w:tplc="A20AD38C">
      <w:start w:val="1"/>
      <w:numFmt w:val="bullet"/>
      <w:lvlText w:val="o"/>
      <w:lvlJc w:val="left"/>
      <w:pPr>
        <w:ind w:left="5760" w:hanging="360"/>
      </w:pPr>
      <w:rPr>
        <w:rFonts w:ascii="Courier New" w:hAnsi="Courier New" w:cs="Courier New" w:hint="default"/>
      </w:rPr>
    </w:lvl>
    <w:lvl w:ilvl="8" w:tplc="177A1FFA">
      <w:start w:val="1"/>
      <w:numFmt w:val="bullet"/>
      <w:lvlText w:val=""/>
      <w:lvlJc w:val="left"/>
      <w:pPr>
        <w:ind w:left="6480" w:hanging="360"/>
      </w:pPr>
      <w:rPr>
        <w:rFonts w:ascii="Wingdings" w:hAnsi="Wingdings" w:cs="Wingdings" w:hint="default"/>
      </w:rPr>
    </w:lvl>
  </w:abstractNum>
  <w:abstractNum w:abstractNumId="24">
    <w:nsid w:val="45A505AB"/>
    <w:multiLevelType w:val="hybridMultilevel"/>
    <w:tmpl w:val="55BEE73C"/>
    <w:lvl w:ilvl="0" w:tplc="9FDA2020">
      <w:start w:val="1"/>
      <w:numFmt w:val="bullet"/>
      <w:lvlText w:val=""/>
      <w:lvlJc w:val="left"/>
      <w:pPr>
        <w:ind w:left="720" w:hanging="360"/>
      </w:pPr>
      <w:rPr>
        <w:rFonts w:ascii="Symbol" w:hAnsi="Symbol" w:cs="Symbol" w:hint="default"/>
        <w:sz w:val="18"/>
        <w:szCs w:val="18"/>
      </w:rPr>
    </w:lvl>
    <w:lvl w:ilvl="1" w:tplc="E892D1B4">
      <w:start w:val="1"/>
      <w:numFmt w:val="bullet"/>
      <w:lvlText w:val="o"/>
      <w:lvlJc w:val="left"/>
      <w:pPr>
        <w:ind w:left="1440" w:hanging="360"/>
      </w:pPr>
      <w:rPr>
        <w:rFonts w:ascii="Courier New" w:hAnsi="Courier New" w:cs="Courier New" w:hint="default"/>
      </w:rPr>
    </w:lvl>
    <w:lvl w:ilvl="2" w:tplc="5C905722">
      <w:start w:val="1"/>
      <w:numFmt w:val="bullet"/>
      <w:lvlText w:val=""/>
      <w:lvlJc w:val="left"/>
      <w:pPr>
        <w:ind w:left="2160" w:hanging="360"/>
      </w:pPr>
      <w:rPr>
        <w:rFonts w:ascii="Wingdings" w:hAnsi="Wingdings" w:cs="Wingdings" w:hint="default"/>
      </w:rPr>
    </w:lvl>
    <w:lvl w:ilvl="3" w:tplc="222AEE0C">
      <w:start w:val="1"/>
      <w:numFmt w:val="bullet"/>
      <w:lvlText w:val=""/>
      <w:lvlJc w:val="left"/>
      <w:pPr>
        <w:ind w:left="2880" w:hanging="360"/>
      </w:pPr>
      <w:rPr>
        <w:rFonts w:ascii="Symbol" w:hAnsi="Symbol" w:cs="Symbol" w:hint="default"/>
      </w:rPr>
    </w:lvl>
    <w:lvl w:ilvl="4" w:tplc="FA4A7DD6">
      <w:start w:val="1"/>
      <w:numFmt w:val="bullet"/>
      <w:lvlText w:val="o"/>
      <w:lvlJc w:val="left"/>
      <w:pPr>
        <w:ind w:left="3600" w:hanging="360"/>
      </w:pPr>
      <w:rPr>
        <w:rFonts w:ascii="Courier New" w:hAnsi="Courier New" w:cs="Courier New" w:hint="default"/>
      </w:rPr>
    </w:lvl>
    <w:lvl w:ilvl="5" w:tplc="083E6F5E">
      <w:start w:val="1"/>
      <w:numFmt w:val="bullet"/>
      <w:lvlText w:val=""/>
      <w:lvlJc w:val="left"/>
      <w:pPr>
        <w:ind w:left="4320" w:hanging="360"/>
      </w:pPr>
      <w:rPr>
        <w:rFonts w:ascii="Wingdings" w:hAnsi="Wingdings" w:cs="Wingdings" w:hint="default"/>
      </w:rPr>
    </w:lvl>
    <w:lvl w:ilvl="6" w:tplc="EC144F62">
      <w:start w:val="1"/>
      <w:numFmt w:val="bullet"/>
      <w:lvlText w:val=""/>
      <w:lvlJc w:val="left"/>
      <w:pPr>
        <w:ind w:left="5040" w:hanging="360"/>
      </w:pPr>
      <w:rPr>
        <w:rFonts w:ascii="Symbol" w:hAnsi="Symbol" w:cs="Symbol" w:hint="default"/>
      </w:rPr>
    </w:lvl>
    <w:lvl w:ilvl="7" w:tplc="EA020D78">
      <w:start w:val="1"/>
      <w:numFmt w:val="bullet"/>
      <w:lvlText w:val="o"/>
      <w:lvlJc w:val="left"/>
      <w:pPr>
        <w:ind w:left="5760" w:hanging="360"/>
      </w:pPr>
      <w:rPr>
        <w:rFonts w:ascii="Courier New" w:hAnsi="Courier New" w:cs="Courier New" w:hint="default"/>
      </w:rPr>
    </w:lvl>
    <w:lvl w:ilvl="8" w:tplc="2C58A380">
      <w:start w:val="1"/>
      <w:numFmt w:val="bullet"/>
      <w:lvlText w:val=""/>
      <w:lvlJc w:val="left"/>
      <w:pPr>
        <w:ind w:left="6480" w:hanging="360"/>
      </w:pPr>
      <w:rPr>
        <w:rFonts w:ascii="Wingdings" w:hAnsi="Wingdings" w:cs="Wingdings" w:hint="default"/>
      </w:rPr>
    </w:lvl>
  </w:abstractNum>
  <w:abstractNum w:abstractNumId="25">
    <w:nsid w:val="4DC950AE"/>
    <w:multiLevelType w:val="hybridMultilevel"/>
    <w:tmpl w:val="F8E27A82"/>
    <w:lvl w:ilvl="0" w:tplc="6994BBA4">
      <w:start w:val="5"/>
      <w:numFmt w:val="lowerLetter"/>
      <w:lvlText w:val="%1."/>
      <w:lvlJc w:val="left"/>
      <w:pPr>
        <w:ind w:left="720" w:hanging="360"/>
      </w:pPr>
      <w:rPr>
        <w:rFonts w:ascii="Arial" w:hAnsi="Arial" w:cs="Arial" w:hint="default"/>
        <w:sz w:val="18"/>
        <w:szCs w:val="18"/>
      </w:rPr>
    </w:lvl>
    <w:lvl w:ilvl="1" w:tplc="1070F6AE">
      <w:start w:val="1"/>
      <w:numFmt w:val="lowerLetter"/>
      <w:lvlText w:val="%2."/>
      <w:lvlJc w:val="left"/>
      <w:pPr>
        <w:ind w:left="1440" w:hanging="360"/>
      </w:pPr>
    </w:lvl>
    <w:lvl w:ilvl="2" w:tplc="36023B5A">
      <w:start w:val="1"/>
      <w:numFmt w:val="lowerLetter"/>
      <w:lvlText w:val="%3."/>
      <w:lvlJc w:val="left"/>
      <w:pPr>
        <w:ind w:left="2160" w:hanging="360"/>
      </w:pPr>
    </w:lvl>
    <w:lvl w:ilvl="3" w:tplc="586A674C">
      <w:start w:val="1"/>
      <w:numFmt w:val="lowerLetter"/>
      <w:lvlText w:val="%4."/>
      <w:lvlJc w:val="left"/>
      <w:pPr>
        <w:ind w:left="2880" w:hanging="360"/>
      </w:pPr>
    </w:lvl>
    <w:lvl w:ilvl="4" w:tplc="6C9E631C">
      <w:start w:val="1"/>
      <w:numFmt w:val="lowerLetter"/>
      <w:lvlText w:val="%5."/>
      <w:lvlJc w:val="left"/>
      <w:pPr>
        <w:ind w:left="3600" w:hanging="360"/>
      </w:pPr>
    </w:lvl>
    <w:lvl w:ilvl="5" w:tplc="BD90F7FE">
      <w:start w:val="1"/>
      <w:numFmt w:val="lowerLetter"/>
      <w:lvlText w:val="%6."/>
      <w:lvlJc w:val="left"/>
      <w:pPr>
        <w:ind w:left="4320" w:hanging="360"/>
      </w:pPr>
    </w:lvl>
    <w:lvl w:ilvl="6" w:tplc="5ECE90E6">
      <w:start w:val="1"/>
      <w:numFmt w:val="lowerLetter"/>
      <w:lvlText w:val="%7."/>
      <w:lvlJc w:val="left"/>
      <w:pPr>
        <w:ind w:left="5040" w:hanging="360"/>
      </w:pPr>
    </w:lvl>
    <w:lvl w:ilvl="7" w:tplc="40DEDF24">
      <w:start w:val="1"/>
      <w:numFmt w:val="lowerLetter"/>
      <w:lvlText w:val="%8."/>
      <w:lvlJc w:val="left"/>
      <w:pPr>
        <w:ind w:left="5760" w:hanging="360"/>
      </w:pPr>
    </w:lvl>
    <w:lvl w:ilvl="8" w:tplc="F8D0D0F2">
      <w:start w:val="1"/>
      <w:numFmt w:val="lowerLetter"/>
      <w:lvlText w:val="%9."/>
      <w:lvlJc w:val="left"/>
      <w:pPr>
        <w:ind w:left="6480" w:hanging="360"/>
      </w:pPr>
    </w:lvl>
  </w:abstractNum>
  <w:abstractNum w:abstractNumId="26">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4FA65078"/>
    <w:multiLevelType w:val="hybridMultilevel"/>
    <w:tmpl w:val="A566BDEA"/>
    <w:lvl w:ilvl="0" w:tplc="4D32F52C">
      <w:start w:val="1"/>
      <w:numFmt w:val="bullet"/>
      <w:lvlText w:val=""/>
      <w:lvlJc w:val="left"/>
      <w:pPr>
        <w:ind w:left="720" w:hanging="360"/>
      </w:pPr>
      <w:rPr>
        <w:rFonts w:ascii="Symbol" w:hAnsi="Symbol" w:cs="Symbol" w:hint="default"/>
        <w:sz w:val="18"/>
        <w:szCs w:val="18"/>
      </w:rPr>
    </w:lvl>
    <w:lvl w:ilvl="1" w:tplc="4C98D136">
      <w:start w:val="1"/>
      <w:numFmt w:val="bullet"/>
      <w:lvlText w:val="o"/>
      <w:lvlJc w:val="left"/>
      <w:pPr>
        <w:ind w:left="1440" w:hanging="360"/>
      </w:pPr>
      <w:rPr>
        <w:rFonts w:ascii="Courier New" w:hAnsi="Courier New" w:cs="Courier New" w:hint="default"/>
      </w:rPr>
    </w:lvl>
    <w:lvl w:ilvl="2" w:tplc="7D220BB6">
      <w:start w:val="1"/>
      <w:numFmt w:val="bullet"/>
      <w:lvlText w:val=""/>
      <w:lvlJc w:val="left"/>
      <w:pPr>
        <w:ind w:left="2160" w:hanging="360"/>
      </w:pPr>
      <w:rPr>
        <w:rFonts w:ascii="Wingdings" w:hAnsi="Wingdings" w:cs="Wingdings" w:hint="default"/>
      </w:rPr>
    </w:lvl>
    <w:lvl w:ilvl="3" w:tplc="9A600212">
      <w:start w:val="1"/>
      <w:numFmt w:val="bullet"/>
      <w:lvlText w:val=""/>
      <w:lvlJc w:val="left"/>
      <w:pPr>
        <w:ind w:left="2880" w:hanging="360"/>
      </w:pPr>
      <w:rPr>
        <w:rFonts w:ascii="Symbol" w:hAnsi="Symbol" w:cs="Symbol" w:hint="default"/>
      </w:rPr>
    </w:lvl>
    <w:lvl w:ilvl="4" w:tplc="DF3224D0">
      <w:start w:val="1"/>
      <w:numFmt w:val="bullet"/>
      <w:lvlText w:val="o"/>
      <w:lvlJc w:val="left"/>
      <w:pPr>
        <w:ind w:left="3600" w:hanging="360"/>
      </w:pPr>
      <w:rPr>
        <w:rFonts w:ascii="Courier New" w:hAnsi="Courier New" w:cs="Courier New" w:hint="default"/>
      </w:rPr>
    </w:lvl>
    <w:lvl w:ilvl="5" w:tplc="B5A055E8">
      <w:start w:val="1"/>
      <w:numFmt w:val="bullet"/>
      <w:lvlText w:val=""/>
      <w:lvlJc w:val="left"/>
      <w:pPr>
        <w:ind w:left="4320" w:hanging="360"/>
      </w:pPr>
      <w:rPr>
        <w:rFonts w:ascii="Wingdings" w:hAnsi="Wingdings" w:cs="Wingdings" w:hint="default"/>
      </w:rPr>
    </w:lvl>
    <w:lvl w:ilvl="6" w:tplc="31A28EAE">
      <w:start w:val="1"/>
      <w:numFmt w:val="bullet"/>
      <w:lvlText w:val=""/>
      <w:lvlJc w:val="left"/>
      <w:pPr>
        <w:ind w:left="5040" w:hanging="360"/>
      </w:pPr>
      <w:rPr>
        <w:rFonts w:ascii="Symbol" w:hAnsi="Symbol" w:cs="Symbol" w:hint="default"/>
      </w:rPr>
    </w:lvl>
    <w:lvl w:ilvl="7" w:tplc="453A274E">
      <w:start w:val="1"/>
      <w:numFmt w:val="bullet"/>
      <w:lvlText w:val="o"/>
      <w:lvlJc w:val="left"/>
      <w:pPr>
        <w:ind w:left="5760" w:hanging="360"/>
      </w:pPr>
      <w:rPr>
        <w:rFonts w:ascii="Courier New" w:hAnsi="Courier New" w:cs="Courier New" w:hint="default"/>
      </w:rPr>
    </w:lvl>
    <w:lvl w:ilvl="8" w:tplc="59D48440">
      <w:start w:val="1"/>
      <w:numFmt w:val="bullet"/>
      <w:lvlText w:val=""/>
      <w:lvlJc w:val="left"/>
      <w:pPr>
        <w:ind w:left="6480" w:hanging="360"/>
      </w:pPr>
      <w:rPr>
        <w:rFonts w:ascii="Wingdings" w:hAnsi="Wingdings" w:cs="Wingdings" w:hint="default"/>
      </w:rPr>
    </w:lvl>
  </w:abstractNum>
  <w:abstractNum w:abstractNumId="28">
    <w:nsid w:val="4FAA65C2"/>
    <w:multiLevelType w:val="hybridMultilevel"/>
    <w:tmpl w:val="1450AC62"/>
    <w:lvl w:ilvl="0" w:tplc="E0327702">
      <w:start w:val="3"/>
      <w:numFmt w:val="lowerLetter"/>
      <w:lvlText w:val="%1."/>
      <w:lvlJc w:val="left"/>
      <w:pPr>
        <w:ind w:left="720" w:hanging="360"/>
      </w:pPr>
      <w:rPr>
        <w:rFonts w:ascii="Arial" w:hAnsi="Arial" w:cs="Arial" w:hint="default"/>
        <w:sz w:val="18"/>
        <w:szCs w:val="18"/>
      </w:rPr>
    </w:lvl>
    <w:lvl w:ilvl="1" w:tplc="2B40BCA8">
      <w:start w:val="1"/>
      <w:numFmt w:val="lowerLetter"/>
      <w:lvlText w:val="%2."/>
      <w:lvlJc w:val="left"/>
      <w:pPr>
        <w:ind w:left="1440" w:hanging="360"/>
      </w:pPr>
    </w:lvl>
    <w:lvl w:ilvl="2" w:tplc="E9E23894">
      <w:start w:val="1"/>
      <w:numFmt w:val="lowerLetter"/>
      <w:lvlText w:val="%3."/>
      <w:lvlJc w:val="left"/>
      <w:pPr>
        <w:ind w:left="2160" w:hanging="360"/>
      </w:pPr>
    </w:lvl>
    <w:lvl w:ilvl="3" w:tplc="D004B84E">
      <w:start w:val="1"/>
      <w:numFmt w:val="lowerLetter"/>
      <w:lvlText w:val="%4."/>
      <w:lvlJc w:val="left"/>
      <w:pPr>
        <w:ind w:left="2880" w:hanging="360"/>
      </w:pPr>
    </w:lvl>
    <w:lvl w:ilvl="4" w:tplc="0D061B56">
      <w:start w:val="1"/>
      <w:numFmt w:val="lowerLetter"/>
      <w:lvlText w:val="%5."/>
      <w:lvlJc w:val="left"/>
      <w:pPr>
        <w:ind w:left="3600" w:hanging="360"/>
      </w:pPr>
    </w:lvl>
    <w:lvl w:ilvl="5" w:tplc="21E23338">
      <w:start w:val="1"/>
      <w:numFmt w:val="lowerLetter"/>
      <w:lvlText w:val="%6."/>
      <w:lvlJc w:val="left"/>
      <w:pPr>
        <w:ind w:left="4320" w:hanging="360"/>
      </w:pPr>
    </w:lvl>
    <w:lvl w:ilvl="6" w:tplc="7910B9D0">
      <w:start w:val="1"/>
      <w:numFmt w:val="lowerLetter"/>
      <w:lvlText w:val="%7."/>
      <w:lvlJc w:val="left"/>
      <w:pPr>
        <w:ind w:left="5040" w:hanging="360"/>
      </w:pPr>
    </w:lvl>
    <w:lvl w:ilvl="7" w:tplc="15A6F472">
      <w:start w:val="1"/>
      <w:numFmt w:val="lowerLetter"/>
      <w:lvlText w:val="%8."/>
      <w:lvlJc w:val="left"/>
      <w:pPr>
        <w:ind w:left="5760" w:hanging="360"/>
      </w:pPr>
    </w:lvl>
    <w:lvl w:ilvl="8" w:tplc="6F00CF90">
      <w:start w:val="1"/>
      <w:numFmt w:val="lowerLetter"/>
      <w:lvlText w:val="%9."/>
      <w:lvlJc w:val="left"/>
      <w:pPr>
        <w:ind w:left="6480" w:hanging="360"/>
      </w:pPr>
    </w:lvl>
  </w:abstractNum>
  <w:abstractNum w:abstractNumId="29">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533427E1"/>
    <w:multiLevelType w:val="hybridMultilevel"/>
    <w:tmpl w:val="3D30A76A"/>
    <w:lvl w:ilvl="0" w:tplc="0BB0C710">
      <w:start w:val="1"/>
      <w:numFmt w:val="bullet"/>
      <w:lvlText w:val=""/>
      <w:lvlJc w:val="left"/>
      <w:pPr>
        <w:ind w:left="720" w:hanging="360"/>
      </w:pPr>
      <w:rPr>
        <w:rFonts w:ascii="Symbol" w:hAnsi="Symbol" w:cs="Symbol" w:hint="default"/>
        <w:sz w:val="18"/>
        <w:szCs w:val="18"/>
      </w:rPr>
    </w:lvl>
    <w:lvl w:ilvl="1" w:tplc="3028CE38">
      <w:start w:val="1"/>
      <w:numFmt w:val="bullet"/>
      <w:lvlText w:val="o"/>
      <w:lvlJc w:val="left"/>
      <w:pPr>
        <w:ind w:left="1440" w:hanging="360"/>
      </w:pPr>
      <w:rPr>
        <w:rFonts w:ascii="Courier New" w:hAnsi="Courier New" w:cs="Courier New" w:hint="default"/>
      </w:rPr>
    </w:lvl>
    <w:lvl w:ilvl="2" w:tplc="F47CBF46">
      <w:start w:val="1"/>
      <w:numFmt w:val="bullet"/>
      <w:lvlText w:val=""/>
      <w:lvlJc w:val="left"/>
      <w:pPr>
        <w:ind w:left="2160" w:hanging="360"/>
      </w:pPr>
      <w:rPr>
        <w:rFonts w:ascii="Wingdings" w:hAnsi="Wingdings" w:cs="Wingdings" w:hint="default"/>
      </w:rPr>
    </w:lvl>
    <w:lvl w:ilvl="3" w:tplc="511ADDDE">
      <w:start w:val="1"/>
      <w:numFmt w:val="bullet"/>
      <w:lvlText w:val=""/>
      <w:lvlJc w:val="left"/>
      <w:pPr>
        <w:ind w:left="2880" w:hanging="360"/>
      </w:pPr>
      <w:rPr>
        <w:rFonts w:ascii="Symbol" w:hAnsi="Symbol" w:cs="Symbol" w:hint="default"/>
      </w:rPr>
    </w:lvl>
    <w:lvl w:ilvl="4" w:tplc="42D66AD2">
      <w:start w:val="1"/>
      <w:numFmt w:val="bullet"/>
      <w:lvlText w:val="o"/>
      <w:lvlJc w:val="left"/>
      <w:pPr>
        <w:ind w:left="3600" w:hanging="360"/>
      </w:pPr>
      <w:rPr>
        <w:rFonts w:ascii="Courier New" w:hAnsi="Courier New" w:cs="Courier New" w:hint="default"/>
      </w:rPr>
    </w:lvl>
    <w:lvl w:ilvl="5" w:tplc="51082544">
      <w:start w:val="1"/>
      <w:numFmt w:val="bullet"/>
      <w:lvlText w:val=""/>
      <w:lvlJc w:val="left"/>
      <w:pPr>
        <w:ind w:left="4320" w:hanging="360"/>
      </w:pPr>
      <w:rPr>
        <w:rFonts w:ascii="Wingdings" w:hAnsi="Wingdings" w:cs="Wingdings" w:hint="default"/>
      </w:rPr>
    </w:lvl>
    <w:lvl w:ilvl="6" w:tplc="EAB4B512">
      <w:start w:val="1"/>
      <w:numFmt w:val="bullet"/>
      <w:lvlText w:val=""/>
      <w:lvlJc w:val="left"/>
      <w:pPr>
        <w:ind w:left="5040" w:hanging="360"/>
      </w:pPr>
      <w:rPr>
        <w:rFonts w:ascii="Symbol" w:hAnsi="Symbol" w:cs="Symbol" w:hint="default"/>
      </w:rPr>
    </w:lvl>
    <w:lvl w:ilvl="7" w:tplc="EA7AEF00">
      <w:start w:val="1"/>
      <w:numFmt w:val="bullet"/>
      <w:lvlText w:val="o"/>
      <w:lvlJc w:val="left"/>
      <w:pPr>
        <w:ind w:left="5760" w:hanging="360"/>
      </w:pPr>
      <w:rPr>
        <w:rFonts w:ascii="Courier New" w:hAnsi="Courier New" w:cs="Courier New" w:hint="default"/>
      </w:rPr>
    </w:lvl>
    <w:lvl w:ilvl="8" w:tplc="5CBCFDDC">
      <w:start w:val="1"/>
      <w:numFmt w:val="bullet"/>
      <w:lvlText w:val=""/>
      <w:lvlJc w:val="left"/>
      <w:pPr>
        <w:ind w:left="6480" w:hanging="360"/>
      </w:pPr>
      <w:rPr>
        <w:rFonts w:ascii="Wingdings" w:hAnsi="Wingdings" w:cs="Wingdings" w:hint="default"/>
      </w:rPr>
    </w:lvl>
  </w:abstractNum>
  <w:abstractNum w:abstractNumId="31">
    <w:nsid w:val="54325A56"/>
    <w:multiLevelType w:val="hybridMultilevel"/>
    <w:tmpl w:val="CC264A70"/>
    <w:lvl w:ilvl="0" w:tplc="2F3EC858">
      <w:start w:val="1"/>
      <w:numFmt w:val="bullet"/>
      <w:lvlText w:val=""/>
      <w:lvlJc w:val="left"/>
      <w:pPr>
        <w:ind w:left="720" w:hanging="360"/>
      </w:pPr>
      <w:rPr>
        <w:rFonts w:ascii="Symbol" w:hAnsi="Symbol" w:cs="Symbol" w:hint="default"/>
        <w:sz w:val="18"/>
        <w:szCs w:val="18"/>
      </w:rPr>
    </w:lvl>
    <w:lvl w:ilvl="1" w:tplc="6C92BA5C">
      <w:start w:val="1"/>
      <w:numFmt w:val="bullet"/>
      <w:lvlText w:val="o"/>
      <w:lvlJc w:val="left"/>
      <w:pPr>
        <w:ind w:left="1440" w:hanging="360"/>
      </w:pPr>
      <w:rPr>
        <w:rFonts w:ascii="Courier New" w:hAnsi="Courier New" w:cs="Courier New" w:hint="default"/>
      </w:rPr>
    </w:lvl>
    <w:lvl w:ilvl="2" w:tplc="103893B0">
      <w:start w:val="1"/>
      <w:numFmt w:val="bullet"/>
      <w:lvlText w:val=""/>
      <w:lvlJc w:val="left"/>
      <w:pPr>
        <w:ind w:left="2160" w:hanging="360"/>
      </w:pPr>
      <w:rPr>
        <w:rFonts w:ascii="Wingdings" w:hAnsi="Wingdings" w:cs="Wingdings" w:hint="default"/>
      </w:rPr>
    </w:lvl>
    <w:lvl w:ilvl="3" w:tplc="4760A04C">
      <w:start w:val="1"/>
      <w:numFmt w:val="bullet"/>
      <w:lvlText w:val=""/>
      <w:lvlJc w:val="left"/>
      <w:pPr>
        <w:ind w:left="2880" w:hanging="360"/>
      </w:pPr>
      <w:rPr>
        <w:rFonts w:ascii="Symbol" w:hAnsi="Symbol" w:cs="Symbol" w:hint="default"/>
      </w:rPr>
    </w:lvl>
    <w:lvl w:ilvl="4" w:tplc="FF8C5ABE">
      <w:start w:val="1"/>
      <w:numFmt w:val="bullet"/>
      <w:lvlText w:val="o"/>
      <w:lvlJc w:val="left"/>
      <w:pPr>
        <w:ind w:left="3600" w:hanging="360"/>
      </w:pPr>
      <w:rPr>
        <w:rFonts w:ascii="Courier New" w:hAnsi="Courier New" w:cs="Courier New" w:hint="default"/>
      </w:rPr>
    </w:lvl>
    <w:lvl w:ilvl="5" w:tplc="BA0290E2">
      <w:start w:val="1"/>
      <w:numFmt w:val="bullet"/>
      <w:lvlText w:val=""/>
      <w:lvlJc w:val="left"/>
      <w:pPr>
        <w:ind w:left="4320" w:hanging="360"/>
      </w:pPr>
      <w:rPr>
        <w:rFonts w:ascii="Wingdings" w:hAnsi="Wingdings" w:cs="Wingdings" w:hint="default"/>
      </w:rPr>
    </w:lvl>
    <w:lvl w:ilvl="6" w:tplc="BE38F760">
      <w:start w:val="1"/>
      <w:numFmt w:val="bullet"/>
      <w:lvlText w:val=""/>
      <w:lvlJc w:val="left"/>
      <w:pPr>
        <w:ind w:left="5040" w:hanging="360"/>
      </w:pPr>
      <w:rPr>
        <w:rFonts w:ascii="Symbol" w:hAnsi="Symbol" w:cs="Symbol" w:hint="default"/>
      </w:rPr>
    </w:lvl>
    <w:lvl w:ilvl="7" w:tplc="C638E9B6">
      <w:start w:val="1"/>
      <w:numFmt w:val="bullet"/>
      <w:lvlText w:val="o"/>
      <w:lvlJc w:val="left"/>
      <w:pPr>
        <w:ind w:left="5760" w:hanging="360"/>
      </w:pPr>
      <w:rPr>
        <w:rFonts w:ascii="Courier New" w:hAnsi="Courier New" w:cs="Courier New" w:hint="default"/>
      </w:rPr>
    </w:lvl>
    <w:lvl w:ilvl="8" w:tplc="A34AD428">
      <w:start w:val="1"/>
      <w:numFmt w:val="bullet"/>
      <w:lvlText w:val=""/>
      <w:lvlJc w:val="left"/>
      <w:pPr>
        <w:ind w:left="6480" w:hanging="360"/>
      </w:pPr>
      <w:rPr>
        <w:rFonts w:ascii="Wingdings" w:hAnsi="Wingdings" w:cs="Wingdings" w:hint="default"/>
      </w:rPr>
    </w:lvl>
  </w:abstractNum>
  <w:abstractNum w:abstractNumId="32">
    <w:nsid w:val="547C5071"/>
    <w:multiLevelType w:val="hybridMultilevel"/>
    <w:tmpl w:val="83C6BC38"/>
    <w:lvl w:ilvl="0" w:tplc="04240005">
      <w:start w:val="1"/>
      <w:numFmt w:val="bullet"/>
      <w:lvlText w:val=""/>
      <w:lvlJc w:val="left"/>
      <w:pPr>
        <w:ind w:left="820" w:hanging="360"/>
      </w:pPr>
      <w:rPr>
        <w:rFonts w:ascii="Wingdings" w:hAnsi="Wingdings"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33">
    <w:nsid w:val="55DD5536"/>
    <w:multiLevelType w:val="hybridMultilevel"/>
    <w:tmpl w:val="9B1A9EE2"/>
    <w:lvl w:ilvl="0" w:tplc="6659978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0A01EFA"/>
    <w:multiLevelType w:val="hybridMultilevel"/>
    <w:tmpl w:val="319CA74C"/>
    <w:lvl w:ilvl="0" w:tplc="8FAEB136">
      <w:start w:val="1"/>
      <w:numFmt w:val="bullet"/>
      <w:lvlText w:val=""/>
      <w:lvlJc w:val="left"/>
      <w:pPr>
        <w:ind w:left="720" w:hanging="360"/>
      </w:pPr>
      <w:rPr>
        <w:rFonts w:ascii="Symbol" w:hAnsi="Symbol" w:cs="Symbol" w:hint="default"/>
        <w:sz w:val="18"/>
        <w:szCs w:val="18"/>
      </w:rPr>
    </w:lvl>
    <w:lvl w:ilvl="1" w:tplc="DA8CC1A0">
      <w:start w:val="1"/>
      <w:numFmt w:val="bullet"/>
      <w:lvlText w:val="o"/>
      <w:lvlJc w:val="left"/>
      <w:pPr>
        <w:ind w:left="1440" w:hanging="360"/>
      </w:pPr>
      <w:rPr>
        <w:rFonts w:ascii="Courier New" w:hAnsi="Courier New" w:cs="Courier New" w:hint="default"/>
      </w:rPr>
    </w:lvl>
    <w:lvl w:ilvl="2" w:tplc="B4E8BFD2">
      <w:start w:val="1"/>
      <w:numFmt w:val="bullet"/>
      <w:lvlText w:val=""/>
      <w:lvlJc w:val="left"/>
      <w:pPr>
        <w:ind w:left="2160" w:hanging="360"/>
      </w:pPr>
      <w:rPr>
        <w:rFonts w:ascii="Wingdings" w:hAnsi="Wingdings" w:cs="Wingdings" w:hint="default"/>
      </w:rPr>
    </w:lvl>
    <w:lvl w:ilvl="3" w:tplc="96A6C478">
      <w:start w:val="1"/>
      <w:numFmt w:val="bullet"/>
      <w:lvlText w:val=""/>
      <w:lvlJc w:val="left"/>
      <w:pPr>
        <w:ind w:left="2880" w:hanging="360"/>
      </w:pPr>
      <w:rPr>
        <w:rFonts w:ascii="Symbol" w:hAnsi="Symbol" w:cs="Symbol" w:hint="default"/>
      </w:rPr>
    </w:lvl>
    <w:lvl w:ilvl="4" w:tplc="B0D68296">
      <w:start w:val="1"/>
      <w:numFmt w:val="bullet"/>
      <w:lvlText w:val="o"/>
      <w:lvlJc w:val="left"/>
      <w:pPr>
        <w:ind w:left="3600" w:hanging="360"/>
      </w:pPr>
      <w:rPr>
        <w:rFonts w:ascii="Courier New" w:hAnsi="Courier New" w:cs="Courier New" w:hint="default"/>
      </w:rPr>
    </w:lvl>
    <w:lvl w:ilvl="5" w:tplc="289EA4AE">
      <w:start w:val="1"/>
      <w:numFmt w:val="bullet"/>
      <w:lvlText w:val=""/>
      <w:lvlJc w:val="left"/>
      <w:pPr>
        <w:ind w:left="4320" w:hanging="360"/>
      </w:pPr>
      <w:rPr>
        <w:rFonts w:ascii="Wingdings" w:hAnsi="Wingdings" w:cs="Wingdings" w:hint="default"/>
      </w:rPr>
    </w:lvl>
    <w:lvl w:ilvl="6" w:tplc="22569024">
      <w:start w:val="1"/>
      <w:numFmt w:val="bullet"/>
      <w:lvlText w:val=""/>
      <w:lvlJc w:val="left"/>
      <w:pPr>
        <w:ind w:left="5040" w:hanging="360"/>
      </w:pPr>
      <w:rPr>
        <w:rFonts w:ascii="Symbol" w:hAnsi="Symbol" w:cs="Symbol" w:hint="default"/>
      </w:rPr>
    </w:lvl>
    <w:lvl w:ilvl="7" w:tplc="28467C56">
      <w:start w:val="1"/>
      <w:numFmt w:val="bullet"/>
      <w:lvlText w:val="o"/>
      <w:lvlJc w:val="left"/>
      <w:pPr>
        <w:ind w:left="5760" w:hanging="360"/>
      </w:pPr>
      <w:rPr>
        <w:rFonts w:ascii="Courier New" w:hAnsi="Courier New" w:cs="Courier New" w:hint="default"/>
      </w:rPr>
    </w:lvl>
    <w:lvl w:ilvl="8" w:tplc="55088624">
      <w:start w:val="1"/>
      <w:numFmt w:val="bullet"/>
      <w:lvlText w:val=""/>
      <w:lvlJc w:val="left"/>
      <w:pPr>
        <w:ind w:left="6480" w:hanging="360"/>
      </w:pPr>
      <w:rPr>
        <w:rFonts w:ascii="Wingdings" w:hAnsi="Wingdings" w:cs="Wingdings" w:hint="default"/>
      </w:rPr>
    </w:lvl>
  </w:abstractNum>
  <w:abstractNum w:abstractNumId="38">
    <w:nsid w:val="667B5089"/>
    <w:multiLevelType w:val="hybridMultilevel"/>
    <w:tmpl w:val="9EEC3D10"/>
    <w:lvl w:ilvl="0" w:tplc="0FEE8BFE">
      <w:start w:val="1"/>
      <w:numFmt w:val="bullet"/>
      <w:lvlText w:val=""/>
      <w:lvlJc w:val="left"/>
      <w:pPr>
        <w:ind w:left="720" w:hanging="360"/>
      </w:pPr>
      <w:rPr>
        <w:rFonts w:ascii="Symbol" w:hAnsi="Symbol" w:cs="Symbol" w:hint="default"/>
        <w:sz w:val="18"/>
        <w:szCs w:val="18"/>
      </w:rPr>
    </w:lvl>
    <w:lvl w:ilvl="1" w:tplc="0F20B522">
      <w:start w:val="1"/>
      <w:numFmt w:val="bullet"/>
      <w:lvlText w:val="o"/>
      <w:lvlJc w:val="left"/>
      <w:pPr>
        <w:ind w:left="1440" w:hanging="360"/>
      </w:pPr>
      <w:rPr>
        <w:rFonts w:ascii="Courier New" w:hAnsi="Courier New" w:cs="Courier New" w:hint="default"/>
      </w:rPr>
    </w:lvl>
    <w:lvl w:ilvl="2" w:tplc="6726A248">
      <w:start w:val="1"/>
      <w:numFmt w:val="bullet"/>
      <w:lvlText w:val=""/>
      <w:lvlJc w:val="left"/>
      <w:pPr>
        <w:ind w:left="2160" w:hanging="360"/>
      </w:pPr>
      <w:rPr>
        <w:rFonts w:ascii="Wingdings" w:hAnsi="Wingdings" w:cs="Wingdings" w:hint="default"/>
      </w:rPr>
    </w:lvl>
    <w:lvl w:ilvl="3" w:tplc="0C7EA376">
      <w:start w:val="1"/>
      <w:numFmt w:val="bullet"/>
      <w:lvlText w:val=""/>
      <w:lvlJc w:val="left"/>
      <w:pPr>
        <w:ind w:left="2880" w:hanging="360"/>
      </w:pPr>
      <w:rPr>
        <w:rFonts w:ascii="Symbol" w:hAnsi="Symbol" w:cs="Symbol" w:hint="default"/>
      </w:rPr>
    </w:lvl>
    <w:lvl w:ilvl="4" w:tplc="7D3287C2">
      <w:start w:val="1"/>
      <w:numFmt w:val="bullet"/>
      <w:lvlText w:val="o"/>
      <w:lvlJc w:val="left"/>
      <w:pPr>
        <w:ind w:left="3600" w:hanging="360"/>
      </w:pPr>
      <w:rPr>
        <w:rFonts w:ascii="Courier New" w:hAnsi="Courier New" w:cs="Courier New" w:hint="default"/>
      </w:rPr>
    </w:lvl>
    <w:lvl w:ilvl="5" w:tplc="934AF80E">
      <w:start w:val="1"/>
      <w:numFmt w:val="bullet"/>
      <w:lvlText w:val=""/>
      <w:lvlJc w:val="left"/>
      <w:pPr>
        <w:ind w:left="4320" w:hanging="360"/>
      </w:pPr>
      <w:rPr>
        <w:rFonts w:ascii="Wingdings" w:hAnsi="Wingdings" w:cs="Wingdings" w:hint="default"/>
      </w:rPr>
    </w:lvl>
    <w:lvl w:ilvl="6" w:tplc="FDE839B2">
      <w:start w:val="1"/>
      <w:numFmt w:val="bullet"/>
      <w:lvlText w:val=""/>
      <w:lvlJc w:val="left"/>
      <w:pPr>
        <w:ind w:left="5040" w:hanging="360"/>
      </w:pPr>
      <w:rPr>
        <w:rFonts w:ascii="Symbol" w:hAnsi="Symbol" w:cs="Symbol" w:hint="default"/>
      </w:rPr>
    </w:lvl>
    <w:lvl w:ilvl="7" w:tplc="DC624690">
      <w:start w:val="1"/>
      <w:numFmt w:val="bullet"/>
      <w:lvlText w:val="o"/>
      <w:lvlJc w:val="left"/>
      <w:pPr>
        <w:ind w:left="5760" w:hanging="360"/>
      </w:pPr>
      <w:rPr>
        <w:rFonts w:ascii="Courier New" w:hAnsi="Courier New" w:cs="Courier New" w:hint="default"/>
      </w:rPr>
    </w:lvl>
    <w:lvl w:ilvl="8" w:tplc="50BE0C0A">
      <w:start w:val="1"/>
      <w:numFmt w:val="bullet"/>
      <w:lvlText w:val=""/>
      <w:lvlJc w:val="left"/>
      <w:pPr>
        <w:ind w:left="6480" w:hanging="360"/>
      </w:pPr>
      <w:rPr>
        <w:rFonts w:ascii="Wingdings" w:hAnsi="Wingdings" w:cs="Wingdings" w:hint="default"/>
      </w:rPr>
    </w:lvl>
  </w:abstractNum>
  <w:abstractNum w:abstractNumId="39">
    <w:nsid w:val="72DF24DF"/>
    <w:multiLevelType w:val="hybridMultilevel"/>
    <w:tmpl w:val="68DC3E9C"/>
    <w:lvl w:ilvl="0" w:tplc="30D81CA6">
      <w:start w:val="1"/>
      <w:numFmt w:val="bullet"/>
      <w:lvlText w:val=""/>
      <w:lvlJc w:val="left"/>
      <w:pPr>
        <w:ind w:left="720" w:hanging="360"/>
      </w:pPr>
      <w:rPr>
        <w:rFonts w:ascii="Symbol" w:hAnsi="Symbol" w:cs="Symbol" w:hint="default"/>
        <w:sz w:val="18"/>
        <w:szCs w:val="18"/>
      </w:rPr>
    </w:lvl>
    <w:lvl w:ilvl="1" w:tplc="67EEB520">
      <w:start w:val="1"/>
      <w:numFmt w:val="bullet"/>
      <w:lvlText w:val="o"/>
      <w:lvlJc w:val="left"/>
      <w:pPr>
        <w:ind w:left="1440" w:hanging="360"/>
      </w:pPr>
      <w:rPr>
        <w:rFonts w:ascii="Courier New" w:hAnsi="Courier New" w:cs="Courier New" w:hint="default"/>
      </w:rPr>
    </w:lvl>
    <w:lvl w:ilvl="2" w:tplc="384C4D54">
      <w:start w:val="1"/>
      <w:numFmt w:val="bullet"/>
      <w:lvlText w:val=""/>
      <w:lvlJc w:val="left"/>
      <w:pPr>
        <w:ind w:left="2160" w:hanging="360"/>
      </w:pPr>
      <w:rPr>
        <w:rFonts w:ascii="Wingdings" w:hAnsi="Wingdings" w:cs="Wingdings" w:hint="default"/>
      </w:rPr>
    </w:lvl>
    <w:lvl w:ilvl="3" w:tplc="160AE804">
      <w:start w:val="1"/>
      <w:numFmt w:val="bullet"/>
      <w:lvlText w:val=""/>
      <w:lvlJc w:val="left"/>
      <w:pPr>
        <w:ind w:left="2880" w:hanging="360"/>
      </w:pPr>
      <w:rPr>
        <w:rFonts w:ascii="Symbol" w:hAnsi="Symbol" w:cs="Symbol" w:hint="default"/>
      </w:rPr>
    </w:lvl>
    <w:lvl w:ilvl="4" w:tplc="A0F0C32C">
      <w:start w:val="1"/>
      <w:numFmt w:val="bullet"/>
      <w:lvlText w:val="o"/>
      <w:lvlJc w:val="left"/>
      <w:pPr>
        <w:ind w:left="3600" w:hanging="360"/>
      </w:pPr>
      <w:rPr>
        <w:rFonts w:ascii="Courier New" w:hAnsi="Courier New" w:cs="Courier New" w:hint="default"/>
      </w:rPr>
    </w:lvl>
    <w:lvl w:ilvl="5" w:tplc="E5081722">
      <w:start w:val="1"/>
      <w:numFmt w:val="bullet"/>
      <w:lvlText w:val=""/>
      <w:lvlJc w:val="left"/>
      <w:pPr>
        <w:ind w:left="4320" w:hanging="360"/>
      </w:pPr>
      <w:rPr>
        <w:rFonts w:ascii="Wingdings" w:hAnsi="Wingdings" w:cs="Wingdings" w:hint="default"/>
      </w:rPr>
    </w:lvl>
    <w:lvl w:ilvl="6" w:tplc="B510D4A8">
      <w:start w:val="1"/>
      <w:numFmt w:val="bullet"/>
      <w:lvlText w:val=""/>
      <w:lvlJc w:val="left"/>
      <w:pPr>
        <w:ind w:left="5040" w:hanging="360"/>
      </w:pPr>
      <w:rPr>
        <w:rFonts w:ascii="Symbol" w:hAnsi="Symbol" w:cs="Symbol" w:hint="default"/>
      </w:rPr>
    </w:lvl>
    <w:lvl w:ilvl="7" w:tplc="CDF0E71A">
      <w:start w:val="1"/>
      <w:numFmt w:val="bullet"/>
      <w:lvlText w:val="o"/>
      <w:lvlJc w:val="left"/>
      <w:pPr>
        <w:ind w:left="5760" w:hanging="360"/>
      </w:pPr>
      <w:rPr>
        <w:rFonts w:ascii="Courier New" w:hAnsi="Courier New" w:cs="Courier New" w:hint="default"/>
      </w:rPr>
    </w:lvl>
    <w:lvl w:ilvl="8" w:tplc="8F48575A">
      <w:start w:val="1"/>
      <w:numFmt w:val="bullet"/>
      <w:lvlText w:val=""/>
      <w:lvlJc w:val="left"/>
      <w:pPr>
        <w:ind w:left="6480" w:hanging="360"/>
      </w:pPr>
      <w:rPr>
        <w:rFonts w:ascii="Wingdings" w:hAnsi="Wingdings" w:cs="Wingdings" w:hint="default"/>
      </w:rPr>
    </w:lvl>
  </w:abstractNum>
  <w:abstractNum w:abstractNumId="40">
    <w:nsid w:val="781470A4"/>
    <w:multiLevelType w:val="hybridMultilevel"/>
    <w:tmpl w:val="38E28ED8"/>
    <w:lvl w:ilvl="0" w:tplc="5F0A7B6A">
      <w:start w:val="1"/>
      <w:numFmt w:val="bullet"/>
      <w:lvlText w:val=""/>
      <w:lvlJc w:val="left"/>
      <w:pPr>
        <w:ind w:left="720" w:hanging="360"/>
      </w:pPr>
      <w:rPr>
        <w:rFonts w:ascii="Symbol" w:hAnsi="Symbol" w:cs="Symbol" w:hint="default"/>
        <w:sz w:val="18"/>
        <w:szCs w:val="18"/>
      </w:rPr>
    </w:lvl>
    <w:lvl w:ilvl="1" w:tplc="37181560">
      <w:start w:val="1"/>
      <w:numFmt w:val="bullet"/>
      <w:lvlText w:val="o"/>
      <w:lvlJc w:val="left"/>
      <w:pPr>
        <w:ind w:left="1440" w:hanging="360"/>
      </w:pPr>
      <w:rPr>
        <w:rFonts w:ascii="Courier New" w:hAnsi="Courier New" w:cs="Courier New" w:hint="default"/>
      </w:rPr>
    </w:lvl>
    <w:lvl w:ilvl="2" w:tplc="7A080D2E">
      <w:start w:val="1"/>
      <w:numFmt w:val="bullet"/>
      <w:lvlText w:val=""/>
      <w:lvlJc w:val="left"/>
      <w:pPr>
        <w:ind w:left="2160" w:hanging="360"/>
      </w:pPr>
      <w:rPr>
        <w:rFonts w:ascii="Wingdings" w:hAnsi="Wingdings" w:cs="Wingdings" w:hint="default"/>
      </w:rPr>
    </w:lvl>
    <w:lvl w:ilvl="3" w:tplc="1CFA0E7C">
      <w:start w:val="1"/>
      <w:numFmt w:val="bullet"/>
      <w:lvlText w:val=""/>
      <w:lvlJc w:val="left"/>
      <w:pPr>
        <w:ind w:left="2880" w:hanging="360"/>
      </w:pPr>
      <w:rPr>
        <w:rFonts w:ascii="Symbol" w:hAnsi="Symbol" w:cs="Symbol" w:hint="default"/>
      </w:rPr>
    </w:lvl>
    <w:lvl w:ilvl="4" w:tplc="215875DA">
      <w:start w:val="1"/>
      <w:numFmt w:val="bullet"/>
      <w:lvlText w:val="o"/>
      <w:lvlJc w:val="left"/>
      <w:pPr>
        <w:ind w:left="3600" w:hanging="360"/>
      </w:pPr>
      <w:rPr>
        <w:rFonts w:ascii="Courier New" w:hAnsi="Courier New" w:cs="Courier New" w:hint="default"/>
      </w:rPr>
    </w:lvl>
    <w:lvl w:ilvl="5" w:tplc="A09290D4">
      <w:start w:val="1"/>
      <w:numFmt w:val="bullet"/>
      <w:lvlText w:val=""/>
      <w:lvlJc w:val="left"/>
      <w:pPr>
        <w:ind w:left="4320" w:hanging="360"/>
      </w:pPr>
      <w:rPr>
        <w:rFonts w:ascii="Wingdings" w:hAnsi="Wingdings" w:cs="Wingdings" w:hint="default"/>
      </w:rPr>
    </w:lvl>
    <w:lvl w:ilvl="6" w:tplc="C2E8E6D4">
      <w:start w:val="1"/>
      <w:numFmt w:val="bullet"/>
      <w:lvlText w:val=""/>
      <w:lvlJc w:val="left"/>
      <w:pPr>
        <w:ind w:left="5040" w:hanging="360"/>
      </w:pPr>
      <w:rPr>
        <w:rFonts w:ascii="Symbol" w:hAnsi="Symbol" w:cs="Symbol" w:hint="default"/>
      </w:rPr>
    </w:lvl>
    <w:lvl w:ilvl="7" w:tplc="D412652E">
      <w:start w:val="1"/>
      <w:numFmt w:val="bullet"/>
      <w:lvlText w:val="o"/>
      <w:lvlJc w:val="left"/>
      <w:pPr>
        <w:ind w:left="5760" w:hanging="360"/>
      </w:pPr>
      <w:rPr>
        <w:rFonts w:ascii="Courier New" w:hAnsi="Courier New" w:cs="Courier New" w:hint="default"/>
      </w:rPr>
    </w:lvl>
    <w:lvl w:ilvl="8" w:tplc="1E72746C">
      <w:start w:val="1"/>
      <w:numFmt w:val="bullet"/>
      <w:lvlText w:val=""/>
      <w:lvlJc w:val="left"/>
      <w:pPr>
        <w:ind w:left="6480" w:hanging="360"/>
      </w:pPr>
      <w:rPr>
        <w:rFonts w:ascii="Wingdings" w:hAnsi="Wingdings" w:cs="Wingdings" w:hint="default"/>
      </w:rPr>
    </w:lvl>
  </w:abstractNum>
  <w:abstractNum w:abstractNumId="41">
    <w:nsid w:val="799C1945"/>
    <w:multiLevelType w:val="hybridMultilevel"/>
    <w:tmpl w:val="21587E10"/>
    <w:lvl w:ilvl="0" w:tplc="993AD6AA">
      <w:start w:val="1"/>
      <w:numFmt w:val="bullet"/>
      <w:lvlText w:val=""/>
      <w:lvlJc w:val="left"/>
      <w:pPr>
        <w:ind w:left="720" w:hanging="360"/>
      </w:pPr>
      <w:rPr>
        <w:rFonts w:ascii="Symbol" w:hAnsi="Symbol" w:cs="Symbol" w:hint="default"/>
        <w:sz w:val="18"/>
        <w:szCs w:val="18"/>
      </w:rPr>
    </w:lvl>
    <w:lvl w:ilvl="1" w:tplc="F66E6D06">
      <w:start w:val="1"/>
      <w:numFmt w:val="bullet"/>
      <w:lvlText w:val="o"/>
      <w:lvlJc w:val="left"/>
      <w:pPr>
        <w:ind w:left="1440" w:hanging="360"/>
      </w:pPr>
      <w:rPr>
        <w:rFonts w:ascii="Courier New" w:hAnsi="Courier New" w:cs="Courier New" w:hint="default"/>
      </w:rPr>
    </w:lvl>
    <w:lvl w:ilvl="2" w:tplc="2082A462">
      <w:start w:val="1"/>
      <w:numFmt w:val="bullet"/>
      <w:lvlText w:val=""/>
      <w:lvlJc w:val="left"/>
      <w:pPr>
        <w:ind w:left="2160" w:hanging="360"/>
      </w:pPr>
      <w:rPr>
        <w:rFonts w:ascii="Wingdings" w:hAnsi="Wingdings" w:cs="Wingdings" w:hint="default"/>
      </w:rPr>
    </w:lvl>
    <w:lvl w:ilvl="3" w:tplc="E99A6EBA">
      <w:start w:val="1"/>
      <w:numFmt w:val="bullet"/>
      <w:lvlText w:val=""/>
      <w:lvlJc w:val="left"/>
      <w:pPr>
        <w:ind w:left="2880" w:hanging="360"/>
      </w:pPr>
      <w:rPr>
        <w:rFonts w:ascii="Symbol" w:hAnsi="Symbol" w:cs="Symbol" w:hint="default"/>
      </w:rPr>
    </w:lvl>
    <w:lvl w:ilvl="4" w:tplc="5CF6DCE2">
      <w:start w:val="1"/>
      <w:numFmt w:val="bullet"/>
      <w:lvlText w:val="o"/>
      <w:lvlJc w:val="left"/>
      <w:pPr>
        <w:ind w:left="3600" w:hanging="360"/>
      </w:pPr>
      <w:rPr>
        <w:rFonts w:ascii="Courier New" w:hAnsi="Courier New" w:cs="Courier New" w:hint="default"/>
      </w:rPr>
    </w:lvl>
    <w:lvl w:ilvl="5" w:tplc="4F3AF8D8">
      <w:start w:val="1"/>
      <w:numFmt w:val="bullet"/>
      <w:lvlText w:val=""/>
      <w:lvlJc w:val="left"/>
      <w:pPr>
        <w:ind w:left="4320" w:hanging="360"/>
      </w:pPr>
      <w:rPr>
        <w:rFonts w:ascii="Wingdings" w:hAnsi="Wingdings" w:cs="Wingdings" w:hint="default"/>
      </w:rPr>
    </w:lvl>
    <w:lvl w:ilvl="6" w:tplc="0F989884">
      <w:start w:val="1"/>
      <w:numFmt w:val="bullet"/>
      <w:lvlText w:val=""/>
      <w:lvlJc w:val="left"/>
      <w:pPr>
        <w:ind w:left="5040" w:hanging="360"/>
      </w:pPr>
      <w:rPr>
        <w:rFonts w:ascii="Symbol" w:hAnsi="Symbol" w:cs="Symbol" w:hint="default"/>
      </w:rPr>
    </w:lvl>
    <w:lvl w:ilvl="7" w:tplc="89E6BDE4">
      <w:start w:val="1"/>
      <w:numFmt w:val="bullet"/>
      <w:lvlText w:val="o"/>
      <w:lvlJc w:val="left"/>
      <w:pPr>
        <w:ind w:left="5760" w:hanging="360"/>
      </w:pPr>
      <w:rPr>
        <w:rFonts w:ascii="Courier New" w:hAnsi="Courier New" w:cs="Courier New" w:hint="default"/>
      </w:rPr>
    </w:lvl>
    <w:lvl w:ilvl="8" w:tplc="898E7516">
      <w:start w:val="1"/>
      <w:numFmt w:val="bullet"/>
      <w:lvlText w:val=""/>
      <w:lvlJc w:val="left"/>
      <w:pPr>
        <w:ind w:left="6480" w:hanging="360"/>
      </w:pPr>
      <w:rPr>
        <w:rFonts w:ascii="Wingdings" w:hAnsi="Wingdings" w:cs="Wingdings" w:hint="default"/>
      </w:rPr>
    </w:lvl>
  </w:abstractNum>
  <w:abstractNum w:abstractNumId="42">
    <w:nsid w:val="7F012F7D"/>
    <w:multiLevelType w:val="hybridMultilevel"/>
    <w:tmpl w:val="FA7885AA"/>
    <w:lvl w:ilvl="0" w:tplc="36A0EAA0">
      <w:start w:val="1"/>
      <w:numFmt w:val="bullet"/>
      <w:lvlText w:val=""/>
      <w:lvlJc w:val="left"/>
      <w:pPr>
        <w:ind w:left="720" w:hanging="360"/>
      </w:pPr>
      <w:rPr>
        <w:rFonts w:ascii="Symbol" w:hAnsi="Symbol" w:cs="Symbol" w:hint="default"/>
        <w:sz w:val="18"/>
        <w:szCs w:val="18"/>
      </w:rPr>
    </w:lvl>
    <w:lvl w:ilvl="1" w:tplc="9F7AB758">
      <w:start w:val="1"/>
      <w:numFmt w:val="bullet"/>
      <w:lvlText w:val="o"/>
      <w:lvlJc w:val="left"/>
      <w:pPr>
        <w:ind w:left="1440" w:hanging="360"/>
      </w:pPr>
      <w:rPr>
        <w:rFonts w:ascii="Courier New" w:hAnsi="Courier New" w:cs="Courier New" w:hint="default"/>
      </w:rPr>
    </w:lvl>
    <w:lvl w:ilvl="2" w:tplc="38AC788E">
      <w:start w:val="1"/>
      <w:numFmt w:val="bullet"/>
      <w:lvlText w:val=""/>
      <w:lvlJc w:val="left"/>
      <w:pPr>
        <w:ind w:left="2160" w:hanging="360"/>
      </w:pPr>
      <w:rPr>
        <w:rFonts w:ascii="Wingdings" w:hAnsi="Wingdings" w:cs="Wingdings" w:hint="default"/>
      </w:rPr>
    </w:lvl>
    <w:lvl w:ilvl="3" w:tplc="5660F798">
      <w:start w:val="1"/>
      <w:numFmt w:val="bullet"/>
      <w:lvlText w:val=""/>
      <w:lvlJc w:val="left"/>
      <w:pPr>
        <w:ind w:left="2880" w:hanging="360"/>
      </w:pPr>
      <w:rPr>
        <w:rFonts w:ascii="Symbol" w:hAnsi="Symbol" w:cs="Symbol" w:hint="default"/>
      </w:rPr>
    </w:lvl>
    <w:lvl w:ilvl="4" w:tplc="060663F0">
      <w:start w:val="1"/>
      <w:numFmt w:val="bullet"/>
      <w:lvlText w:val="o"/>
      <w:lvlJc w:val="left"/>
      <w:pPr>
        <w:ind w:left="3600" w:hanging="360"/>
      </w:pPr>
      <w:rPr>
        <w:rFonts w:ascii="Courier New" w:hAnsi="Courier New" w:cs="Courier New" w:hint="default"/>
      </w:rPr>
    </w:lvl>
    <w:lvl w:ilvl="5" w:tplc="43D6EA5E">
      <w:start w:val="1"/>
      <w:numFmt w:val="bullet"/>
      <w:lvlText w:val=""/>
      <w:lvlJc w:val="left"/>
      <w:pPr>
        <w:ind w:left="4320" w:hanging="360"/>
      </w:pPr>
      <w:rPr>
        <w:rFonts w:ascii="Wingdings" w:hAnsi="Wingdings" w:cs="Wingdings" w:hint="default"/>
      </w:rPr>
    </w:lvl>
    <w:lvl w:ilvl="6" w:tplc="B2B8AEDC">
      <w:start w:val="1"/>
      <w:numFmt w:val="bullet"/>
      <w:lvlText w:val=""/>
      <w:lvlJc w:val="left"/>
      <w:pPr>
        <w:ind w:left="5040" w:hanging="360"/>
      </w:pPr>
      <w:rPr>
        <w:rFonts w:ascii="Symbol" w:hAnsi="Symbol" w:cs="Symbol" w:hint="default"/>
      </w:rPr>
    </w:lvl>
    <w:lvl w:ilvl="7" w:tplc="9AEA8384">
      <w:start w:val="1"/>
      <w:numFmt w:val="bullet"/>
      <w:lvlText w:val="o"/>
      <w:lvlJc w:val="left"/>
      <w:pPr>
        <w:ind w:left="5760" w:hanging="360"/>
      </w:pPr>
      <w:rPr>
        <w:rFonts w:ascii="Courier New" w:hAnsi="Courier New" w:cs="Courier New" w:hint="default"/>
      </w:rPr>
    </w:lvl>
    <w:lvl w:ilvl="8" w:tplc="DF881208">
      <w:start w:val="1"/>
      <w:numFmt w:val="bullet"/>
      <w:lvlText w:val=""/>
      <w:lvlJc w:val="left"/>
      <w:pPr>
        <w:ind w:left="6480" w:hanging="360"/>
      </w:pPr>
      <w:rPr>
        <w:rFonts w:ascii="Wingdings" w:hAnsi="Wingdings" w:cs="Wingdings" w:hint="default"/>
      </w:rPr>
    </w:lvl>
  </w:abstractNum>
  <w:num w:numId="1">
    <w:abstractNumId w:val="29"/>
  </w:num>
  <w:num w:numId="2">
    <w:abstractNumId w:val="35"/>
  </w:num>
  <w:num w:numId="3">
    <w:abstractNumId w:val="36"/>
  </w:num>
  <w:num w:numId="4">
    <w:abstractNumId w:val="34"/>
  </w:num>
  <w:num w:numId="5">
    <w:abstractNumId w:val="17"/>
  </w:num>
  <w:num w:numId="6">
    <w:abstractNumId w:val="13"/>
  </w:num>
  <w:num w:numId="7">
    <w:abstractNumId w:val="26"/>
  </w:num>
  <w:num w:numId="8">
    <w:abstractNumId w:val="33"/>
  </w:num>
  <w:num w:numId="9">
    <w:abstractNumId w:val="37"/>
  </w:num>
  <w:num w:numId="10">
    <w:abstractNumId w:val="6"/>
  </w:num>
  <w:num w:numId="11">
    <w:abstractNumId w:val="41"/>
  </w:num>
  <w:num w:numId="12">
    <w:abstractNumId w:val="40"/>
  </w:num>
  <w:num w:numId="13">
    <w:abstractNumId w:val="24"/>
  </w:num>
  <w:num w:numId="14">
    <w:abstractNumId w:val="30"/>
  </w:num>
  <w:num w:numId="15">
    <w:abstractNumId w:val="2"/>
  </w:num>
  <w:num w:numId="16">
    <w:abstractNumId w:val="21"/>
  </w:num>
  <w:num w:numId="17">
    <w:abstractNumId w:val="22"/>
  </w:num>
  <w:num w:numId="18">
    <w:abstractNumId w:val="28"/>
  </w:num>
  <w:num w:numId="19">
    <w:abstractNumId w:val="18"/>
  </w:num>
  <w:num w:numId="20">
    <w:abstractNumId w:val="25"/>
  </w:num>
  <w:num w:numId="21">
    <w:abstractNumId w:val="19"/>
  </w:num>
  <w:num w:numId="22">
    <w:abstractNumId w:val="11"/>
  </w:num>
  <w:num w:numId="23">
    <w:abstractNumId w:val="16"/>
  </w:num>
  <w:num w:numId="24">
    <w:abstractNumId w:val="7"/>
  </w:num>
  <w:num w:numId="25">
    <w:abstractNumId w:val="10"/>
  </w:num>
  <w:num w:numId="26">
    <w:abstractNumId w:val="20"/>
  </w:num>
  <w:num w:numId="27">
    <w:abstractNumId w:val="3"/>
  </w:num>
  <w:num w:numId="28">
    <w:abstractNumId w:val="12"/>
  </w:num>
  <w:num w:numId="29">
    <w:abstractNumId w:val="5"/>
  </w:num>
  <w:num w:numId="30">
    <w:abstractNumId w:val="1"/>
  </w:num>
  <w:num w:numId="31">
    <w:abstractNumId w:val="27"/>
  </w:num>
  <w:num w:numId="32">
    <w:abstractNumId w:val="31"/>
  </w:num>
  <w:num w:numId="33">
    <w:abstractNumId w:val="9"/>
  </w:num>
  <w:num w:numId="34">
    <w:abstractNumId w:val="0"/>
  </w:num>
  <w:num w:numId="35">
    <w:abstractNumId w:val="15"/>
  </w:num>
  <w:num w:numId="36">
    <w:abstractNumId w:val="8"/>
  </w:num>
  <w:num w:numId="37">
    <w:abstractNumId w:val="38"/>
  </w:num>
  <w:num w:numId="38">
    <w:abstractNumId w:val="4"/>
  </w:num>
  <w:num w:numId="39">
    <w:abstractNumId w:val="42"/>
  </w:num>
  <w:num w:numId="40">
    <w:abstractNumId w:val="23"/>
  </w:num>
  <w:num w:numId="41">
    <w:abstractNumId w:val="39"/>
  </w:num>
  <w:num w:numId="42">
    <w:abstractNumId w:val="14"/>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97F4A"/>
    <w:rsid w:val="000C5527"/>
    <w:rsid w:val="000D7E09"/>
    <w:rsid w:val="000E76C6"/>
    <w:rsid w:val="00127127"/>
    <w:rsid w:val="00134892"/>
    <w:rsid w:val="001876DD"/>
    <w:rsid w:val="00204EDB"/>
    <w:rsid w:val="00257154"/>
    <w:rsid w:val="002634AA"/>
    <w:rsid w:val="00285C04"/>
    <w:rsid w:val="002A4E03"/>
    <w:rsid w:val="002D58B5"/>
    <w:rsid w:val="0033249E"/>
    <w:rsid w:val="00337E4D"/>
    <w:rsid w:val="00343395"/>
    <w:rsid w:val="003A1AA2"/>
    <w:rsid w:val="004702FB"/>
    <w:rsid w:val="00471503"/>
    <w:rsid w:val="00482EC9"/>
    <w:rsid w:val="0049479E"/>
    <w:rsid w:val="004D2F9F"/>
    <w:rsid w:val="004F2927"/>
    <w:rsid w:val="00510650"/>
    <w:rsid w:val="0052142A"/>
    <w:rsid w:val="0053510E"/>
    <w:rsid w:val="005423BF"/>
    <w:rsid w:val="00576574"/>
    <w:rsid w:val="00585854"/>
    <w:rsid w:val="005B6195"/>
    <w:rsid w:val="005F1B82"/>
    <w:rsid w:val="006347C3"/>
    <w:rsid w:val="006975C6"/>
    <w:rsid w:val="006A5918"/>
    <w:rsid w:val="006B2936"/>
    <w:rsid w:val="006F1DA5"/>
    <w:rsid w:val="006F536C"/>
    <w:rsid w:val="007109D5"/>
    <w:rsid w:val="007741A1"/>
    <w:rsid w:val="00785F39"/>
    <w:rsid w:val="007C3EA0"/>
    <w:rsid w:val="007D6FB3"/>
    <w:rsid w:val="007E0E83"/>
    <w:rsid w:val="008278F5"/>
    <w:rsid w:val="008810F4"/>
    <w:rsid w:val="008B72CE"/>
    <w:rsid w:val="00930868"/>
    <w:rsid w:val="00960022"/>
    <w:rsid w:val="00960EB4"/>
    <w:rsid w:val="00985E21"/>
    <w:rsid w:val="00A52459"/>
    <w:rsid w:val="00AC24D1"/>
    <w:rsid w:val="00AF0525"/>
    <w:rsid w:val="00AF4219"/>
    <w:rsid w:val="00AF7FB0"/>
    <w:rsid w:val="00B00E88"/>
    <w:rsid w:val="00B05771"/>
    <w:rsid w:val="00B169F3"/>
    <w:rsid w:val="00B17E94"/>
    <w:rsid w:val="00B205E0"/>
    <w:rsid w:val="00B353FF"/>
    <w:rsid w:val="00B757D1"/>
    <w:rsid w:val="00B93434"/>
    <w:rsid w:val="00BC2D61"/>
    <w:rsid w:val="00BE06E2"/>
    <w:rsid w:val="00C02EF0"/>
    <w:rsid w:val="00C125C6"/>
    <w:rsid w:val="00C24613"/>
    <w:rsid w:val="00C315C9"/>
    <w:rsid w:val="00C4793C"/>
    <w:rsid w:val="00C8023E"/>
    <w:rsid w:val="00CD6E25"/>
    <w:rsid w:val="00D379CF"/>
    <w:rsid w:val="00D60A0B"/>
    <w:rsid w:val="00D7467F"/>
    <w:rsid w:val="00D931BF"/>
    <w:rsid w:val="00DD2FA1"/>
    <w:rsid w:val="00DF5B98"/>
    <w:rsid w:val="00E55B9D"/>
    <w:rsid w:val="00EA3B4C"/>
    <w:rsid w:val="00ED41BC"/>
    <w:rsid w:val="00EF3AE5"/>
    <w:rsid w:val="00F03843"/>
    <w:rsid w:val="00F70028"/>
    <w:rsid w:val="00F851F3"/>
    <w:rsid w:val="00FB3258"/>
    <w:rsid w:val="00FC0F56"/>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576574"/>
    <w:rPr>
      <w:sz w:val="16"/>
      <w:szCs w:val="16"/>
    </w:rPr>
  </w:style>
  <w:style w:type="paragraph" w:styleId="Pripombabesedilo">
    <w:name w:val="annotation text"/>
    <w:basedOn w:val="Navaden"/>
    <w:link w:val="PripombabesediloZnak"/>
    <w:uiPriority w:val="99"/>
    <w:semiHidden/>
    <w:unhideWhenUsed/>
    <w:rsid w:val="005765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76574"/>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576574"/>
    <w:rPr>
      <w:b/>
      <w:bCs/>
    </w:rPr>
  </w:style>
  <w:style w:type="character" w:customStyle="1" w:styleId="ZadevapripombeZnak">
    <w:name w:val="Zadeva pripombe Znak"/>
    <w:basedOn w:val="PripombabesediloZnak"/>
    <w:link w:val="Zadevapripombe"/>
    <w:uiPriority w:val="99"/>
    <w:semiHidden/>
    <w:rsid w:val="00576574"/>
    <w:rPr>
      <w:rFonts w:ascii="Helvetica" w:hAnsi="Helvetic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576574"/>
    <w:rPr>
      <w:sz w:val="16"/>
      <w:szCs w:val="16"/>
    </w:rPr>
  </w:style>
  <w:style w:type="paragraph" w:styleId="Pripombabesedilo">
    <w:name w:val="annotation text"/>
    <w:basedOn w:val="Navaden"/>
    <w:link w:val="PripombabesediloZnak"/>
    <w:uiPriority w:val="99"/>
    <w:semiHidden/>
    <w:unhideWhenUsed/>
    <w:rsid w:val="005765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76574"/>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576574"/>
    <w:rPr>
      <w:b/>
      <w:bCs/>
    </w:rPr>
  </w:style>
  <w:style w:type="character" w:customStyle="1" w:styleId="ZadevapripombeZnak">
    <w:name w:val="Zadeva pripombe Znak"/>
    <w:basedOn w:val="PripombabesediloZnak"/>
    <w:link w:val="Zadevapripombe"/>
    <w:uiPriority w:val="99"/>
    <w:semiHidden/>
    <w:rsid w:val="00576574"/>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header" Target="header21.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header" Target="header17.xml"/><Relationship Id="rId35" Type="http://schemas.openxmlformats.org/officeDocument/2006/relationships/footer" Target="footer7.xml"/><Relationship Id="rId43"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6D454-2B0F-4FBC-BA41-7B9F0F6E4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5894</Words>
  <Characters>33597</Characters>
  <Application>Microsoft Office Word</Application>
  <DocSecurity>0</DocSecurity>
  <Lines>279</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3</cp:revision>
  <cp:lastPrinted>2017-09-19T20:04:00Z</cp:lastPrinted>
  <dcterms:created xsi:type="dcterms:W3CDTF">2017-09-19T20:04:00Z</dcterms:created>
  <dcterms:modified xsi:type="dcterms:W3CDTF">2017-09-19T20:07:00Z</dcterms:modified>
</cp:coreProperties>
</file>