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B3" w:rsidRPr="00590863" w:rsidRDefault="001A5AB3" w:rsidP="001A5AB3">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D40125" w:rsidRDefault="001A5AB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3 SMART -  dobava, vgradnja in zagon sončne elektrarne in dobava, vgradnja in zagon SPTE v obstoječi kotlovnici</w:t>
      </w:r>
      <w:r>
        <w:rPr>
          <w:rFonts w:ascii="Arial" w:hAnsi="Arial" w:cs="Arial"/>
          <w:color w:val="000000"/>
          <w:sz w:val="18"/>
          <w:szCs w:val="18"/>
        </w:rPr>
        <w:t>« dajemo ponudbo, kot sledi:</w:t>
      </w:r>
    </w:p>
    <w:p w:rsidR="00D40125" w:rsidRDefault="001A5AB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550B6F">
        <w:rPr>
          <w:rFonts w:ascii="Arial" w:hAnsi="Arial" w:cs="Arial"/>
          <w:color w:val="000000"/>
          <w:sz w:val="18"/>
          <w:szCs w:val="18"/>
          <w:u w:val="single"/>
        </w:rPr>
        <w:t xml:space="preserve"> za sklop/a: __________</w:t>
      </w:r>
    </w:p>
    <w:tbl>
      <w:tblPr>
        <w:tblStyle w:val="NormalTablePHPDOCX"/>
        <w:tblW w:w="8670" w:type="dxa"/>
        <w:tblInd w:w="108" w:type="dxa"/>
        <w:tblLook w:val="04A0" w:firstRow="1" w:lastRow="0" w:firstColumn="1" w:lastColumn="0" w:noHBand="0" w:noVBand="1"/>
      </w:tblPr>
      <w:tblGrid>
        <w:gridCol w:w="2385"/>
        <w:gridCol w:w="6285"/>
      </w:tblGrid>
      <w:tr w:rsidR="00D4012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bl>
    <w:p w:rsidR="00D40125" w:rsidRDefault="001A5AB3">
      <w:pPr>
        <w:spacing w:before="225" w:after="225" w:line="240" w:lineRule="auto"/>
        <w:jc w:val="both"/>
      </w:pPr>
      <w:r>
        <w:rPr>
          <w:rFonts w:ascii="Arial" w:hAnsi="Arial" w:cs="Arial"/>
          <w:color w:val="000000"/>
          <w:sz w:val="18"/>
          <w:szCs w:val="18"/>
        </w:rPr>
        <w:t>Ponudbo oddajamo (ustrezno označite):</w:t>
      </w:r>
    </w:p>
    <w:p w:rsidR="00D40125" w:rsidRDefault="001A5AB3">
      <w:pPr>
        <w:spacing w:before="225" w:after="225" w:line="240" w:lineRule="auto"/>
        <w:jc w:val="both"/>
      </w:pPr>
      <w:r>
        <w:fldChar w:fldCharType="begin">
          <w:ffData>
            <w:name w:val="cbox159ba71770eb68"/>
            <w:enabled/>
            <w:calcOnExit w:val="0"/>
            <w:checkBox>
              <w:sizeAuto/>
              <w:default w:val="0"/>
            </w:checkBox>
          </w:ffData>
        </w:fldChar>
      </w:r>
      <w:bookmarkStart w:id="1" w:name="cbox159ba71770eb68"/>
      <w:r>
        <w:instrText xml:space="preserve"> FORMCHECKBOX </w:instrText>
      </w:r>
      <w:r w:rsidR="008D6B84">
        <w:fldChar w:fldCharType="separate"/>
      </w:r>
      <w:r>
        <w:fldChar w:fldCharType="end"/>
      </w:r>
      <w:bookmarkEnd w:id="1"/>
      <w:r>
        <w:rPr>
          <w:rFonts w:ascii="Arial" w:hAnsi="Arial" w:cs="Arial"/>
          <w:color w:val="000000"/>
          <w:sz w:val="18"/>
          <w:szCs w:val="18"/>
        </w:rPr>
        <w:t> samostojno</w:t>
      </w:r>
    </w:p>
    <w:p w:rsidR="00D40125" w:rsidRDefault="001A5AB3">
      <w:pPr>
        <w:spacing w:before="225" w:after="225" w:line="240" w:lineRule="auto"/>
        <w:jc w:val="both"/>
      </w:pPr>
      <w:r>
        <w:fldChar w:fldCharType="begin">
          <w:ffData>
            <w:name w:val="cbox159ba71770edd2"/>
            <w:enabled/>
            <w:calcOnExit w:val="0"/>
            <w:checkBox>
              <w:sizeAuto/>
              <w:default w:val="0"/>
            </w:checkBox>
          </w:ffData>
        </w:fldChar>
      </w:r>
      <w:bookmarkStart w:id="2" w:name="cbox159ba71770edd2"/>
      <w:r>
        <w:instrText xml:space="preserve"> FORMCHECKBOX </w:instrText>
      </w:r>
      <w:r w:rsidR="008D6B84">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D40125" w:rsidRDefault="001A5AB3">
      <w:pPr>
        <w:spacing w:before="225" w:after="225" w:line="240" w:lineRule="auto"/>
        <w:jc w:val="both"/>
      </w:pPr>
      <w:r>
        <w:fldChar w:fldCharType="begin">
          <w:ffData>
            <w:name w:val="cbox159ba71770f043"/>
            <w:enabled/>
            <w:calcOnExit w:val="0"/>
            <w:checkBox>
              <w:sizeAuto/>
              <w:default w:val="0"/>
            </w:checkBox>
          </w:ffData>
        </w:fldChar>
      </w:r>
      <w:bookmarkStart w:id="3" w:name="cbox159ba71770f043"/>
      <w:r>
        <w:instrText xml:space="preserve"> FORMCHECKBOX </w:instrText>
      </w:r>
      <w:r w:rsidR="008D6B84">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D40125" w:rsidRDefault="001A5AB3">
      <w:pPr>
        <w:spacing w:before="225" w:after="225" w:line="240" w:lineRule="auto"/>
        <w:jc w:val="both"/>
      </w:pPr>
      <w:r>
        <w:fldChar w:fldCharType="begin">
          <w:ffData>
            <w:name w:val="cbox159ba71770f2aa"/>
            <w:enabled/>
            <w:calcOnExit w:val="0"/>
            <w:checkBox>
              <w:sizeAuto/>
              <w:default w:val="0"/>
            </w:checkBox>
          </w:ffData>
        </w:fldChar>
      </w:r>
      <w:bookmarkStart w:id="4" w:name="cbox159ba71770f2aa"/>
      <w:r>
        <w:instrText xml:space="preserve"> FORMCHECKBOX </w:instrText>
      </w:r>
      <w:r w:rsidR="008D6B84">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D40125" w:rsidRDefault="001A5AB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550B6F" w:rsidTr="00550B6F">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50B6F" w:rsidRDefault="00550B6F">
            <w:pPr>
              <w:jc w:val="center"/>
            </w:pPr>
            <w:r>
              <w:rPr>
                <w:rFonts w:ascii="Arial" w:hAnsi="Arial" w:cs="Arial"/>
                <w:b/>
                <w:bCs/>
                <w:color w:val="000000"/>
                <w:position w:val="-2"/>
                <w:sz w:val="18"/>
                <w:szCs w:val="18"/>
                <w:shd w:val="clear" w:color="auto" w:fill="D1D1D1"/>
              </w:rPr>
              <w:t>Sklop</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50B6F" w:rsidRDefault="00550B6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50B6F" w:rsidRDefault="00550B6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50B6F" w:rsidRDefault="00550B6F">
            <w:pPr>
              <w:jc w:val="center"/>
            </w:pPr>
            <w:r>
              <w:rPr>
                <w:rFonts w:ascii="Arial" w:hAnsi="Arial" w:cs="Arial"/>
                <w:b/>
                <w:bCs/>
                <w:color w:val="000000"/>
                <w:position w:val="-2"/>
                <w:sz w:val="18"/>
                <w:szCs w:val="18"/>
                <w:shd w:val="clear" w:color="auto" w:fill="D1D1D1"/>
              </w:rPr>
              <w:t>Vrednost z DDV</w:t>
            </w:r>
          </w:p>
        </w:tc>
      </w:tr>
      <w:tr w:rsidR="00550B6F" w:rsidTr="00550B6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 xml:space="preserve">Postavitev sončne elektrarne ter dobava opreme, rekonstrukcija in izdelava priključitve obstoječih objektov na NN </w:t>
            </w:r>
            <w:proofErr w:type="spellStart"/>
            <w:r>
              <w:rPr>
                <w:rFonts w:ascii="Arial" w:hAnsi="Arial" w:cs="Arial"/>
                <w:color w:val="000000"/>
                <w:position w:val="-2"/>
                <w:sz w:val="18"/>
                <w:szCs w:val="18"/>
              </w:rPr>
              <w:t>elektro</w:t>
            </w:r>
            <w:proofErr w:type="spellEnd"/>
            <w:r>
              <w:rPr>
                <w:rFonts w:ascii="Arial" w:hAnsi="Arial" w:cs="Arial"/>
                <w:color w:val="000000"/>
                <w:position w:val="-2"/>
                <w:sz w:val="18"/>
                <w:szCs w:val="18"/>
              </w:rPr>
              <w:t xml:space="preserve"> omrežje z vključitvijo SPTE in SE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 </w:t>
            </w:r>
          </w:p>
        </w:tc>
      </w:tr>
      <w:tr w:rsidR="00550B6F" w:rsidTr="00550B6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Dobava, postavitev in zagon SPTE v obstoječi kotlovnici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
              <w:rPr>
                <w:rFonts w:ascii="Arial" w:hAnsi="Arial" w:cs="Arial"/>
                <w:color w:val="000000"/>
                <w:position w:val="-2"/>
                <w:sz w:val="18"/>
                <w:szCs w:val="18"/>
              </w:rPr>
              <w:t> </w:t>
            </w:r>
          </w:p>
        </w:tc>
      </w:tr>
      <w:tr w:rsidR="00550B6F" w:rsidTr="00550B6F">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0B6F" w:rsidRDefault="00550B6F">
            <w:pPr>
              <w:jc w:val="right"/>
            </w:pPr>
            <w:r>
              <w:rPr>
                <w:rFonts w:ascii="Arial" w:hAnsi="Arial" w:cs="Arial"/>
                <w:b/>
                <w:bCs/>
                <w:color w:val="000000"/>
                <w:position w:val="-2"/>
                <w:sz w:val="18"/>
                <w:szCs w:val="18"/>
                <w:shd w:val="clear" w:color="auto" w:fill="CCCCCC"/>
              </w:rPr>
              <w:t>Skupaj</w:t>
            </w:r>
          </w:p>
          <w:p w:rsidR="00550B6F" w:rsidRDefault="00550B6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0B6F" w:rsidRDefault="00550B6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0B6F" w:rsidRDefault="00550B6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50B6F" w:rsidRDefault="00550B6F">
            <w:r>
              <w:rPr>
                <w:rFonts w:ascii="Arial" w:hAnsi="Arial" w:cs="Arial"/>
                <w:color w:val="000000"/>
                <w:position w:val="-2"/>
                <w:sz w:val="18"/>
                <w:szCs w:val="18"/>
                <w:shd w:val="clear" w:color="auto" w:fill="CCCCCC"/>
              </w:rPr>
              <w:t> </w:t>
            </w:r>
          </w:p>
        </w:tc>
      </w:tr>
    </w:tbl>
    <w:p w:rsidR="00550B6F" w:rsidRDefault="001A5AB3" w:rsidP="00550B6F">
      <w:pPr>
        <w:spacing w:after="0" w:line="240" w:lineRule="auto"/>
        <w:rPr>
          <w:rFonts w:ascii="Arial" w:hAnsi="Arial" w:cs="Arial"/>
          <w:color w:val="000000"/>
          <w:sz w:val="18"/>
          <w:szCs w:val="18"/>
        </w:rPr>
      </w:pPr>
      <w:r>
        <w:rPr>
          <w:rFonts w:ascii="Arial" w:hAnsi="Arial" w:cs="Arial"/>
          <w:color w:val="000000"/>
          <w:sz w:val="18"/>
          <w:szCs w:val="18"/>
        </w:rPr>
        <w:t xml:space="preserve"> </w:t>
      </w:r>
    </w:p>
    <w:p w:rsidR="00550B6F" w:rsidRPr="00550B6F" w:rsidRDefault="00550B6F" w:rsidP="001C2721">
      <w:pPr>
        <w:spacing w:after="0" w:line="240" w:lineRule="auto"/>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550B6F" w:rsidRDefault="00550B6F" w:rsidP="001C2721">
      <w:pPr>
        <w:spacing w:after="0" w:line="240" w:lineRule="auto"/>
        <w:rPr>
          <w:rFonts w:ascii="Arial" w:hAnsi="Arial" w:cs="Arial"/>
          <w:color w:val="000000"/>
          <w:sz w:val="18"/>
          <w:szCs w:val="18"/>
        </w:rPr>
      </w:pPr>
    </w:p>
    <w:p w:rsidR="00550B6F" w:rsidRDefault="00550B6F" w:rsidP="001C2721">
      <w:pPr>
        <w:spacing w:after="225" w:line="240" w:lineRule="auto"/>
        <w:jc w:val="both"/>
        <w:rPr>
          <w:rFonts w:ascii="Arial" w:hAnsi="Arial" w:cs="Arial"/>
          <w:b/>
          <w:bCs/>
          <w:color w:val="000000"/>
          <w:sz w:val="18"/>
          <w:szCs w:val="18"/>
        </w:rPr>
      </w:pPr>
      <w:r w:rsidRPr="007741A1">
        <w:rPr>
          <w:rFonts w:ascii="Arial" w:hAnsi="Arial" w:cs="Arial"/>
          <w:b/>
          <w:color w:val="000000"/>
          <w:sz w:val="18"/>
          <w:szCs w:val="18"/>
        </w:rPr>
        <w:t>I</w:t>
      </w:r>
      <w:r>
        <w:rPr>
          <w:rFonts w:ascii="Arial" w:hAnsi="Arial" w:cs="Arial"/>
          <w:b/>
          <w:bCs/>
          <w:color w:val="000000"/>
          <w:sz w:val="18"/>
          <w:szCs w:val="18"/>
        </w:rPr>
        <w:t>II. Izkazovanje meril</w:t>
      </w:r>
    </w:p>
    <w:p w:rsidR="001C2721" w:rsidRDefault="001C2721" w:rsidP="00550B6F">
      <w:pPr>
        <w:spacing w:before="225" w:after="225" w:line="240" w:lineRule="auto"/>
        <w:jc w:val="both"/>
      </w:pPr>
      <w:r>
        <w:rPr>
          <w:rFonts w:ascii="Arial" w:hAnsi="Arial" w:cs="Arial"/>
          <w:b/>
          <w:bCs/>
          <w:color w:val="000000"/>
          <w:sz w:val="18"/>
          <w:szCs w:val="18"/>
        </w:rPr>
        <w:t xml:space="preserve">SKLOP 1: </w:t>
      </w:r>
      <w:r w:rsidRPr="001C2721">
        <w:rPr>
          <w:rFonts w:ascii="Arial" w:hAnsi="Arial" w:cs="Arial"/>
          <w:b/>
          <w:bCs/>
          <w:color w:val="000000"/>
          <w:sz w:val="18"/>
          <w:szCs w:val="18"/>
        </w:rPr>
        <w:t>Postavitev son</w:t>
      </w:r>
      <w:r w:rsidRPr="001C2721">
        <w:rPr>
          <w:rFonts w:ascii="Arial" w:hAnsi="Arial" w:cs="Arial" w:hint="eastAsia"/>
          <w:b/>
          <w:bCs/>
          <w:color w:val="000000"/>
          <w:sz w:val="18"/>
          <w:szCs w:val="18"/>
        </w:rPr>
        <w:t>č</w:t>
      </w:r>
      <w:r w:rsidRPr="001C2721">
        <w:rPr>
          <w:rFonts w:ascii="Arial" w:hAnsi="Arial" w:cs="Arial"/>
          <w:b/>
          <w:bCs/>
          <w:color w:val="000000"/>
          <w:sz w:val="18"/>
          <w:szCs w:val="18"/>
        </w:rPr>
        <w:t>ne elektrarne ter dobava opreme, rekonstrukcija in izdelava priklju</w:t>
      </w:r>
      <w:r w:rsidRPr="001C2721">
        <w:rPr>
          <w:rFonts w:ascii="Arial" w:hAnsi="Arial" w:cs="Arial" w:hint="eastAsia"/>
          <w:b/>
          <w:bCs/>
          <w:color w:val="000000"/>
          <w:sz w:val="18"/>
          <w:szCs w:val="18"/>
        </w:rPr>
        <w:t>č</w:t>
      </w:r>
      <w:r w:rsidRPr="001C2721">
        <w:rPr>
          <w:rFonts w:ascii="Arial" w:hAnsi="Arial" w:cs="Arial"/>
          <w:b/>
          <w:bCs/>
          <w:color w:val="000000"/>
          <w:sz w:val="18"/>
          <w:szCs w:val="18"/>
        </w:rPr>
        <w:t>itve obstoje</w:t>
      </w:r>
      <w:r w:rsidRPr="001C2721">
        <w:rPr>
          <w:rFonts w:ascii="Arial" w:hAnsi="Arial" w:cs="Arial" w:hint="eastAsia"/>
          <w:b/>
          <w:bCs/>
          <w:color w:val="000000"/>
          <w:sz w:val="18"/>
          <w:szCs w:val="18"/>
        </w:rPr>
        <w:t>č</w:t>
      </w:r>
      <w:r w:rsidRPr="001C2721">
        <w:rPr>
          <w:rFonts w:ascii="Arial" w:hAnsi="Arial" w:cs="Arial"/>
          <w:b/>
          <w:bCs/>
          <w:color w:val="000000"/>
          <w:sz w:val="18"/>
          <w:szCs w:val="18"/>
        </w:rPr>
        <w:t xml:space="preserve">ih objektov na NN </w:t>
      </w:r>
      <w:proofErr w:type="spellStart"/>
      <w:r w:rsidRPr="001C2721">
        <w:rPr>
          <w:rFonts w:ascii="Arial" w:hAnsi="Arial" w:cs="Arial"/>
          <w:b/>
          <w:bCs/>
          <w:color w:val="000000"/>
          <w:sz w:val="18"/>
          <w:szCs w:val="18"/>
        </w:rPr>
        <w:t>elektro</w:t>
      </w:r>
      <w:proofErr w:type="spellEnd"/>
      <w:r w:rsidRPr="001C2721">
        <w:rPr>
          <w:rFonts w:ascii="Arial" w:hAnsi="Arial" w:cs="Arial"/>
          <w:b/>
          <w:bCs/>
          <w:color w:val="000000"/>
          <w:sz w:val="18"/>
          <w:szCs w:val="18"/>
        </w:rPr>
        <w:t xml:space="preserve"> omrežje z vklju</w:t>
      </w:r>
      <w:r w:rsidRPr="001C2721">
        <w:rPr>
          <w:rFonts w:ascii="Arial" w:hAnsi="Arial" w:cs="Arial" w:hint="eastAsia"/>
          <w:b/>
          <w:bCs/>
          <w:color w:val="000000"/>
          <w:sz w:val="18"/>
          <w:szCs w:val="18"/>
        </w:rPr>
        <w:t>č</w:t>
      </w:r>
      <w:r w:rsidRPr="001C2721">
        <w:rPr>
          <w:rFonts w:ascii="Arial" w:hAnsi="Arial" w:cs="Arial"/>
          <w:b/>
          <w:bCs/>
          <w:color w:val="000000"/>
          <w:sz w:val="18"/>
          <w:szCs w:val="18"/>
        </w:rPr>
        <w:t>itvijo SPTE in SE</w:t>
      </w:r>
    </w:p>
    <w:tbl>
      <w:tblPr>
        <w:tblStyle w:val="NormalTablePHPDOCX"/>
        <w:tblW w:w="5000" w:type="pct"/>
        <w:tblInd w:w="108" w:type="dxa"/>
        <w:tblLook w:val="04A0" w:firstRow="1" w:lastRow="0" w:firstColumn="1" w:lastColumn="0" w:noHBand="0" w:noVBand="1"/>
      </w:tblPr>
      <w:tblGrid>
        <w:gridCol w:w="3828"/>
        <w:gridCol w:w="5458"/>
      </w:tblGrid>
      <w:tr w:rsidR="00550B6F" w:rsidTr="00CA2068">
        <w:tc>
          <w:tcPr>
            <w:tcW w:w="20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50B6F" w:rsidRDefault="00550B6F" w:rsidP="00CA2068">
            <w:pPr>
              <w:jc w:val="center"/>
            </w:pPr>
            <w:r>
              <w:rPr>
                <w:rFonts w:ascii="Arial" w:hAnsi="Arial" w:cs="Arial"/>
                <w:b/>
                <w:bCs/>
                <w:color w:val="000000"/>
                <w:position w:val="-2"/>
                <w:sz w:val="18"/>
                <w:szCs w:val="18"/>
                <w:shd w:val="clear" w:color="auto" w:fill="D1D1D1"/>
              </w:rPr>
              <w:t>Postavka</w:t>
            </w:r>
          </w:p>
        </w:tc>
        <w:tc>
          <w:tcPr>
            <w:tcW w:w="29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50B6F" w:rsidRDefault="00550B6F" w:rsidP="00CA2068">
            <w:pPr>
              <w:jc w:val="center"/>
            </w:pPr>
            <w:r>
              <w:rPr>
                <w:rFonts w:ascii="Arial" w:hAnsi="Arial" w:cs="Arial"/>
                <w:b/>
                <w:bCs/>
                <w:color w:val="000000"/>
                <w:position w:val="-2"/>
                <w:sz w:val="18"/>
                <w:szCs w:val="18"/>
                <w:shd w:val="clear" w:color="auto" w:fill="D1D1D1"/>
              </w:rPr>
              <w:t>Izpolni ponudnik skladno s ponujenim v ponudbi</w:t>
            </w:r>
          </w:p>
        </w:tc>
      </w:tr>
      <w:tr w:rsidR="00550B6F" w:rsidTr="00CA2068">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sidP="001C2721">
            <w:pPr>
              <w:jc w:val="right"/>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 </w:t>
            </w:r>
            <w:r w:rsidR="001C2721">
              <w:rPr>
                <w:rFonts w:ascii="Arial" w:hAnsi="Arial" w:cs="Arial"/>
                <w:color w:val="000000"/>
                <w:position w:val="-2"/>
                <w:sz w:val="18"/>
                <w:szCs w:val="18"/>
              </w:rPr>
              <w:t>Rok izvedbe</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1C2721">
            <w:pPr>
              <w:jc w:val="center"/>
              <w:rPr>
                <w:rFonts w:ascii="Arial" w:hAnsi="Arial" w:cs="Arial"/>
                <w:color w:val="000000"/>
                <w:position w:val="-2"/>
                <w:sz w:val="18"/>
                <w:szCs w:val="18"/>
              </w:rPr>
            </w:pPr>
            <w:r>
              <w:rPr>
                <w:rFonts w:ascii="Arial" w:hAnsi="Arial" w:cs="Arial"/>
                <w:color w:val="000000"/>
                <w:position w:val="-2"/>
                <w:sz w:val="18"/>
                <w:szCs w:val="18"/>
              </w:rPr>
              <w:t xml:space="preserve">Ponudnik navede skrajni rok v katerem se zavezuje izvesti javno naročilo skladno z zahtevami razpisne dokumentacije. Rok je za ponudnika v celoti zavezujoč: </w:t>
            </w:r>
          </w:p>
          <w:p w:rsidR="00550B6F" w:rsidRDefault="001C2721" w:rsidP="001C2721">
            <w:pPr>
              <w:jc w:val="center"/>
            </w:pPr>
            <w:r>
              <w:rPr>
                <w:rFonts w:ascii="Arial" w:hAnsi="Arial" w:cs="Arial"/>
                <w:color w:val="000000"/>
                <w:position w:val="-2"/>
                <w:sz w:val="18"/>
                <w:szCs w:val="18"/>
              </w:rPr>
              <w:t>_ _ _ _ _ _ _ let</w:t>
            </w:r>
          </w:p>
        </w:tc>
      </w:tr>
      <w:tr w:rsidR="00550B6F" w:rsidTr="00CA2068">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sidP="001C2721">
            <w:pPr>
              <w:jc w:val="right"/>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 </w:t>
            </w:r>
            <w:r w:rsidR="001C2721" w:rsidRPr="001C2721">
              <w:rPr>
                <w:rFonts w:ascii="Arial" w:hAnsi="Arial" w:cs="Arial"/>
                <w:color w:val="000000"/>
                <w:position w:val="-2"/>
                <w:sz w:val="18"/>
                <w:szCs w:val="18"/>
              </w:rPr>
              <w:t xml:space="preserve">Podaljšanje garancijskega roka za </w:t>
            </w:r>
            <w:r w:rsidR="001C2721">
              <w:rPr>
                <w:rFonts w:ascii="Arial" w:hAnsi="Arial" w:cs="Arial"/>
                <w:color w:val="000000"/>
                <w:position w:val="-2"/>
                <w:sz w:val="18"/>
                <w:szCs w:val="18"/>
              </w:rPr>
              <w:t>dobavljeno in vgrajeno opremo</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1C2721">
            <w:pPr>
              <w:jc w:val="center"/>
              <w:rPr>
                <w:rFonts w:ascii="Arial" w:hAnsi="Arial" w:cs="Arial"/>
                <w:color w:val="000000"/>
                <w:position w:val="-2"/>
                <w:sz w:val="18"/>
                <w:szCs w:val="18"/>
              </w:rPr>
            </w:pPr>
            <w:r>
              <w:rPr>
                <w:rFonts w:ascii="Arial" w:hAnsi="Arial" w:cs="Arial"/>
                <w:color w:val="000000"/>
                <w:position w:val="-2"/>
                <w:sz w:val="18"/>
                <w:szCs w:val="18"/>
              </w:rPr>
              <w:t>Ponudnik navede za koliko let podaljšuje obdobje garancijskega roka (torej nad že zahtevanih 5 let):</w:t>
            </w:r>
          </w:p>
          <w:p w:rsidR="001C2721" w:rsidRDefault="001C2721" w:rsidP="001C2721">
            <w:pPr>
              <w:jc w:val="center"/>
              <w:rPr>
                <w:rFonts w:ascii="Arial" w:hAnsi="Arial" w:cs="Arial"/>
                <w:color w:val="000000"/>
                <w:position w:val="-2"/>
                <w:sz w:val="18"/>
                <w:szCs w:val="18"/>
              </w:rPr>
            </w:pPr>
          </w:p>
          <w:p w:rsidR="00550B6F" w:rsidRDefault="001C2721" w:rsidP="001C2721">
            <w:pPr>
              <w:jc w:val="center"/>
              <w:rPr>
                <w:rFonts w:ascii="Arial" w:hAnsi="Arial" w:cs="Arial"/>
                <w:color w:val="000000"/>
                <w:position w:val="-2"/>
                <w:sz w:val="18"/>
                <w:szCs w:val="18"/>
              </w:rPr>
            </w:pPr>
            <w:r>
              <w:rPr>
                <w:rFonts w:ascii="Arial" w:hAnsi="Arial" w:cs="Arial"/>
                <w:color w:val="000000"/>
                <w:position w:val="-2"/>
                <w:sz w:val="18"/>
                <w:szCs w:val="18"/>
              </w:rPr>
              <w:t>_ _ _ _ _ _ _ let</w:t>
            </w:r>
          </w:p>
        </w:tc>
      </w:tr>
      <w:tr w:rsidR="00550B6F" w:rsidTr="00CA2068">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sidP="001C2721">
            <w:pPr>
              <w:jc w:val="right"/>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 </w:t>
            </w:r>
            <w:r w:rsidR="001C2721">
              <w:rPr>
                <w:rFonts w:ascii="Arial" w:hAnsi="Arial" w:cs="Arial"/>
                <w:color w:val="000000"/>
                <w:position w:val="-2"/>
                <w:sz w:val="18"/>
                <w:szCs w:val="18"/>
              </w:rPr>
              <w:t>Odzivni čas</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50B6F" w:rsidRDefault="00550B6F" w:rsidP="00CA2068">
            <w:pPr>
              <w:jc w:val="center"/>
              <w:rPr>
                <w:rFonts w:ascii="Arial" w:hAnsi="Arial" w:cs="Arial"/>
                <w:color w:val="000000"/>
                <w:position w:val="-2"/>
                <w:sz w:val="18"/>
                <w:szCs w:val="18"/>
              </w:rPr>
            </w:pPr>
            <w:r>
              <w:rPr>
                <w:rFonts w:ascii="Arial" w:hAnsi="Arial" w:cs="Arial"/>
                <w:color w:val="000000"/>
                <w:position w:val="-2"/>
                <w:sz w:val="18"/>
                <w:szCs w:val="18"/>
              </w:rPr>
              <w:t xml:space="preserve">Ponudnik navede </w:t>
            </w:r>
            <w:r w:rsidR="001C2721">
              <w:rPr>
                <w:rFonts w:ascii="Arial" w:hAnsi="Arial" w:cs="Arial"/>
                <w:color w:val="000000"/>
                <w:position w:val="-2"/>
                <w:sz w:val="18"/>
                <w:szCs w:val="18"/>
              </w:rPr>
              <w:t xml:space="preserve">odzivni čas, v katerem bo pričel z odpravo morebitnih napak v garancijski dobi (v kolikor ponudnik ne ponuja </w:t>
            </w:r>
            <w:r w:rsidR="001C2721">
              <w:rPr>
                <w:rFonts w:ascii="Arial" w:hAnsi="Arial" w:cs="Arial"/>
                <w:color w:val="000000"/>
                <w:position w:val="-2"/>
                <w:sz w:val="18"/>
                <w:szCs w:val="18"/>
              </w:rPr>
              <w:lastRenderedPageBreak/>
              <w:t>krajšega odzivnega časa od osmih ur, kot je zahtevano v tehničnih specifikacijah, ponudniki ni potrebno izpolniti navedenega razdelka). Naveden odzivni čas je za ponudnika v celoti zavezujoč. Nespoštovanje navedenega roka pomeni kršitev pogodbe in razlog za uveljavljanje zavarovanja za odpravo napak v garancijski dobi</w:t>
            </w:r>
          </w:p>
          <w:p w:rsidR="00550B6F" w:rsidRDefault="00550B6F" w:rsidP="00CA2068">
            <w:pPr>
              <w:jc w:val="center"/>
              <w:rPr>
                <w:rFonts w:ascii="Arial" w:hAnsi="Arial" w:cs="Arial"/>
                <w:color w:val="000000"/>
                <w:position w:val="-2"/>
                <w:sz w:val="18"/>
                <w:szCs w:val="18"/>
              </w:rPr>
            </w:pPr>
          </w:p>
          <w:p w:rsidR="00550B6F" w:rsidRDefault="00550B6F" w:rsidP="001C2721">
            <w:pPr>
              <w:jc w:val="center"/>
              <w:rPr>
                <w:rFonts w:ascii="Arial" w:hAnsi="Arial" w:cs="Arial"/>
                <w:color w:val="000000"/>
                <w:position w:val="-2"/>
                <w:sz w:val="18"/>
                <w:szCs w:val="18"/>
              </w:rPr>
            </w:pPr>
            <w:r>
              <w:rPr>
                <w:rFonts w:ascii="Arial" w:hAnsi="Arial" w:cs="Arial"/>
                <w:color w:val="000000"/>
                <w:position w:val="-2"/>
                <w:sz w:val="18"/>
                <w:szCs w:val="18"/>
              </w:rPr>
              <w:t xml:space="preserve">_ _ _ _ _ _ _ </w:t>
            </w:r>
            <w:r w:rsidR="001C2721">
              <w:rPr>
                <w:rFonts w:ascii="Arial" w:hAnsi="Arial" w:cs="Arial"/>
                <w:color w:val="000000"/>
                <w:position w:val="-2"/>
                <w:sz w:val="18"/>
                <w:szCs w:val="18"/>
              </w:rPr>
              <w:t>ur</w:t>
            </w:r>
          </w:p>
        </w:tc>
      </w:tr>
    </w:tbl>
    <w:p w:rsidR="00550B6F" w:rsidRDefault="00550B6F">
      <w:pPr>
        <w:spacing w:after="0" w:line="240" w:lineRule="auto"/>
        <w:rPr>
          <w:rFonts w:ascii="Arial" w:hAnsi="Arial" w:cs="Arial"/>
          <w:color w:val="000000"/>
          <w:sz w:val="18"/>
          <w:szCs w:val="18"/>
        </w:rPr>
      </w:pPr>
    </w:p>
    <w:p w:rsidR="00550B6F" w:rsidRDefault="00550B6F">
      <w:pPr>
        <w:spacing w:after="0" w:line="240" w:lineRule="auto"/>
      </w:pPr>
    </w:p>
    <w:p w:rsidR="001C2721" w:rsidRDefault="001C2721" w:rsidP="001C2721">
      <w:pPr>
        <w:spacing w:before="225" w:after="225" w:line="240" w:lineRule="auto"/>
        <w:jc w:val="both"/>
      </w:pPr>
      <w:r>
        <w:rPr>
          <w:rFonts w:ascii="Arial" w:hAnsi="Arial" w:cs="Arial"/>
          <w:b/>
          <w:bCs/>
          <w:color w:val="000000"/>
          <w:sz w:val="18"/>
          <w:szCs w:val="18"/>
        </w:rPr>
        <w:t xml:space="preserve">SKLOP 2: </w:t>
      </w:r>
      <w:r w:rsidRPr="001C2721">
        <w:rPr>
          <w:rFonts w:ascii="Arial" w:hAnsi="Arial" w:cs="Arial"/>
          <w:b/>
          <w:bCs/>
          <w:color w:val="000000"/>
          <w:sz w:val="18"/>
          <w:szCs w:val="18"/>
        </w:rPr>
        <w:t>Dobava, postavitev in zagon SPTE v obstoje</w:t>
      </w:r>
      <w:r w:rsidRPr="001C2721">
        <w:rPr>
          <w:rFonts w:ascii="Arial" w:hAnsi="Arial" w:cs="Arial" w:hint="eastAsia"/>
          <w:b/>
          <w:bCs/>
          <w:color w:val="000000"/>
          <w:sz w:val="18"/>
          <w:szCs w:val="18"/>
        </w:rPr>
        <w:t>č</w:t>
      </w:r>
      <w:r w:rsidRPr="001C2721">
        <w:rPr>
          <w:rFonts w:ascii="Arial" w:hAnsi="Arial" w:cs="Arial"/>
          <w:b/>
          <w:bCs/>
          <w:color w:val="000000"/>
          <w:sz w:val="18"/>
          <w:szCs w:val="18"/>
        </w:rPr>
        <w:t>i kotlovnici</w:t>
      </w:r>
    </w:p>
    <w:tbl>
      <w:tblPr>
        <w:tblStyle w:val="NormalTablePHPDOCX"/>
        <w:tblW w:w="5000" w:type="pct"/>
        <w:tblInd w:w="108" w:type="dxa"/>
        <w:tblLook w:val="04A0" w:firstRow="1" w:lastRow="0" w:firstColumn="1" w:lastColumn="0" w:noHBand="0" w:noVBand="1"/>
      </w:tblPr>
      <w:tblGrid>
        <w:gridCol w:w="3828"/>
        <w:gridCol w:w="5458"/>
      </w:tblGrid>
      <w:tr w:rsidR="001C2721" w:rsidTr="00CA2068">
        <w:tc>
          <w:tcPr>
            <w:tcW w:w="20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C2721" w:rsidRDefault="001C2721" w:rsidP="00CA2068">
            <w:pPr>
              <w:jc w:val="center"/>
            </w:pPr>
            <w:r>
              <w:rPr>
                <w:rFonts w:ascii="Arial" w:hAnsi="Arial" w:cs="Arial"/>
                <w:b/>
                <w:bCs/>
                <w:color w:val="000000"/>
                <w:position w:val="-2"/>
                <w:sz w:val="18"/>
                <w:szCs w:val="18"/>
                <w:shd w:val="clear" w:color="auto" w:fill="D1D1D1"/>
              </w:rPr>
              <w:t>Postavka</w:t>
            </w:r>
          </w:p>
        </w:tc>
        <w:tc>
          <w:tcPr>
            <w:tcW w:w="29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C2721" w:rsidRDefault="001C2721" w:rsidP="00CA2068">
            <w:pPr>
              <w:jc w:val="center"/>
            </w:pPr>
            <w:r>
              <w:rPr>
                <w:rFonts w:ascii="Arial" w:hAnsi="Arial" w:cs="Arial"/>
                <w:b/>
                <w:bCs/>
                <w:color w:val="000000"/>
                <w:position w:val="-2"/>
                <w:sz w:val="18"/>
                <w:szCs w:val="18"/>
                <w:shd w:val="clear" w:color="auto" w:fill="D1D1D1"/>
              </w:rPr>
              <w:t>Izpolni ponudnik skladno s ponujenim v ponudbi</w:t>
            </w:r>
          </w:p>
        </w:tc>
      </w:tr>
      <w:tr w:rsidR="001C2721" w:rsidTr="00CA2068">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CA2068">
            <w:pPr>
              <w:jc w:val="right"/>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 Rok izvedbe</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CA2068">
            <w:pPr>
              <w:jc w:val="center"/>
              <w:rPr>
                <w:rFonts w:ascii="Arial" w:hAnsi="Arial" w:cs="Arial"/>
                <w:color w:val="000000"/>
                <w:position w:val="-2"/>
                <w:sz w:val="18"/>
                <w:szCs w:val="18"/>
              </w:rPr>
            </w:pPr>
            <w:r>
              <w:rPr>
                <w:rFonts w:ascii="Arial" w:hAnsi="Arial" w:cs="Arial"/>
                <w:color w:val="000000"/>
                <w:position w:val="-2"/>
                <w:sz w:val="18"/>
                <w:szCs w:val="18"/>
              </w:rPr>
              <w:t xml:space="preserve">Ponudnik navede skrajni rok v katerem se zavezuje izvesti javno naročilo skladno z zahtevami razpisne dokumentacije. Rok je za ponudnika v celoti zavezujoč: </w:t>
            </w:r>
          </w:p>
          <w:p w:rsidR="001C2721" w:rsidRDefault="001C2721" w:rsidP="00CA2068">
            <w:pPr>
              <w:jc w:val="center"/>
            </w:pPr>
            <w:r>
              <w:rPr>
                <w:rFonts w:ascii="Arial" w:hAnsi="Arial" w:cs="Arial"/>
                <w:color w:val="000000"/>
                <w:position w:val="-2"/>
                <w:sz w:val="18"/>
                <w:szCs w:val="18"/>
              </w:rPr>
              <w:t>_ _ _ _ _ _ _ let</w:t>
            </w:r>
          </w:p>
        </w:tc>
      </w:tr>
      <w:tr w:rsidR="001C2721" w:rsidTr="00CA2068">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1C2721">
            <w:pPr>
              <w:jc w:val="right"/>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 </w:t>
            </w:r>
            <w:r w:rsidRPr="001C2721">
              <w:rPr>
                <w:rFonts w:ascii="Arial" w:hAnsi="Arial" w:cs="Arial"/>
                <w:color w:val="000000"/>
                <w:position w:val="-2"/>
                <w:sz w:val="18"/>
                <w:szCs w:val="18"/>
              </w:rPr>
              <w:t>Podaljšanje</w:t>
            </w:r>
            <w:r>
              <w:rPr>
                <w:rFonts w:ascii="Arial" w:hAnsi="Arial" w:cs="Arial"/>
                <w:color w:val="000000"/>
                <w:position w:val="-2"/>
                <w:sz w:val="18"/>
                <w:szCs w:val="18"/>
              </w:rPr>
              <w:t xml:space="preserve"> garancijskega roka za dobavljeno in vgrajeno opremo</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CA2068">
            <w:pPr>
              <w:jc w:val="center"/>
              <w:rPr>
                <w:rFonts w:ascii="Arial" w:hAnsi="Arial" w:cs="Arial"/>
                <w:color w:val="000000"/>
                <w:position w:val="-2"/>
                <w:sz w:val="18"/>
                <w:szCs w:val="18"/>
              </w:rPr>
            </w:pPr>
            <w:r>
              <w:rPr>
                <w:rFonts w:ascii="Arial" w:hAnsi="Arial" w:cs="Arial"/>
                <w:color w:val="000000"/>
                <w:position w:val="-2"/>
                <w:sz w:val="18"/>
                <w:szCs w:val="18"/>
              </w:rPr>
              <w:t>Ponudnik navede za koliko let podaljšuje obdobje garancijskega roka (torej nad že zahtevanih 5 let):</w:t>
            </w:r>
          </w:p>
          <w:p w:rsidR="001C2721" w:rsidRDefault="001C2721" w:rsidP="00CA2068">
            <w:pPr>
              <w:jc w:val="center"/>
              <w:rPr>
                <w:rFonts w:ascii="Arial" w:hAnsi="Arial" w:cs="Arial"/>
                <w:color w:val="000000"/>
                <w:position w:val="-2"/>
                <w:sz w:val="18"/>
                <w:szCs w:val="18"/>
              </w:rPr>
            </w:pPr>
          </w:p>
          <w:p w:rsidR="001C2721" w:rsidRDefault="001C2721" w:rsidP="00CA2068">
            <w:pPr>
              <w:jc w:val="center"/>
              <w:rPr>
                <w:rFonts w:ascii="Arial" w:hAnsi="Arial" w:cs="Arial"/>
                <w:color w:val="000000"/>
                <w:position w:val="-2"/>
                <w:sz w:val="18"/>
                <w:szCs w:val="18"/>
              </w:rPr>
            </w:pPr>
            <w:r>
              <w:rPr>
                <w:rFonts w:ascii="Arial" w:hAnsi="Arial" w:cs="Arial"/>
                <w:color w:val="000000"/>
                <w:position w:val="-2"/>
                <w:sz w:val="18"/>
                <w:szCs w:val="18"/>
              </w:rPr>
              <w:t>_ _ _ _ _ _ _ let</w:t>
            </w:r>
          </w:p>
        </w:tc>
      </w:tr>
      <w:tr w:rsidR="001C2721" w:rsidTr="00CA2068">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CA2068">
            <w:pPr>
              <w:jc w:val="right"/>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 Odzivni čas</w:t>
            </w:r>
          </w:p>
        </w:tc>
        <w:tc>
          <w:tcPr>
            <w:tcW w:w="29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2721" w:rsidRDefault="001C2721" w:rsidP="00CA2068">
            <w:pPr>
              <w:jc w:val="center"/>
              <w:rPr>
                <w:rFonts w:ascii="Arial" w:hAnsi="Arial" w:cs="Arial"/>
                <w:color w:val="000000"/>
                <w:position w:val="-2"/>
                <w:sz w:val="18"/>
                <w:szCs w:val="18"/>
              </w:rPr>
            </w:pPr>
            <w:r>
              <w:rPr>
                <w:rFonts w:ascii="Arial" w:hAnsi="Arial" w:cs="Arial"/>
                <w:color w:val="000000"/>
                <w:position w:val="-2"/>
                <w:sz w:val="18"/>
                <w:szCs w:val="18"/>
              </w:rPr>
              <w:t>Ponudnik navede odzivni čas, v katerem bo pričel z odpravo morebitnih napak v garancijski dobi (v kolikor ponudnik ne ponuja krajšega odzivnega časa od osmih ur, kot je zahtevano v tehničnih specifikacijah, ponudniki ni potrebno izpolniti navedenega razdelka). Naveden odzivni čas je za ponudnika v celoti zavezujoč. Nespoštovanje navedenega roka pomeni kršitev pogodbe in razlog za uveljavljanje zavarovanja za odpravo napak v garancijski dobi</w:t>
            </w:r>
          </w:p>
          <w:p w:rsidR="001C2721" w:rsidRDefault="001C2721" w:rsidP="00CA2068">
            <w:pPr>
              <w:jc w:val="center"/>
              <w:rPr>
                <w:rFonts w:ascii="Arial" w:hAnsi="Arial" w:cs="Arial"/>
                <w:color w:val="000000"/>
                <w:position w:val="-2"/>
                <w:sz w:val="18"/>
                <w:szCs w:val="18"/>
              </w:rPr>
            </w:pPr>
          </w:p>
          <w:p w:rsidR="001C2721" w:rsidRDefault="001C2721" w:rsidP="00CA2068">
            <w:pPr>
              <w:jc w:val="center"/>
              <w:rPr>
                <w:rFonts w:ascii="Arial" w:hAnsi="Arial" w:cs="Arial"/>
                <w:color w:val="000000"/>
                <w:position w:val="-2"/>
                <w:sz w:val="18"/>
                <w:szCs w:val="18"/>
              </w:rPr>
            </w:pPr>
            <w:r>
              <w:rPr>
                <w:rFonts w:ascii="Arial" w:hAnsi="Arial" w:cs="Arial"/>
                <w:color w:val="000000"/>
                <w:position w:val="-2"/>
                <w:sz w:val="18"/>
                <w:szCs w:val="18"/>
              </w:rPr>
              <w:t>_ _ _ _ _ _ _ ur</w:t>
            </w:r>
          </w:p>
        </w:tc>
      </w:tr>
    </w:tbl>
    <w:p w:rsidR="001C2721" w:rsidRDefault="001C2721">
      <w:pPr>
        <w:spacing w:after="0" w:line="240" w:lineRule="auto"/>
      </w:pPr>
    </w:p>
    <w:p w:rsidR="00D40125" w:rsidRDefault="001A5AB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D40125" w:rsidRDefault="001A5AB3">
      <w:pPr>
        <w:spacing w:before="225" w:after="225" w:line="240" w:lineRule="auto"/>
        <w:jc w:val="both"/>
      </w:pPr>
      <w:r>
        <w:rPr>
          <w:rFonts w:ascii="Arial" w:hAnsi="Arial" w:cs="Arial"/>
          <w:color w:val="000000"/>
          <w:sz w:val="18"/>
          <w:szCs w:val="18"/>
        </w:rPr>
        <w:t>Ponudba velja najmanj 90 dni od roka za predložitev ponudb.</w:t>
      </w:r>
    </w:p>
    <w:p w:rsidR="00D40125" w:rsidRDefault="001A5AB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b/>
          <w:bCs/>
          <w:color w:val="000000"/>
          <w:sz w:val="18"/>
          <w:szCs w:val="18"/>
        </w:rPr>
        <w:t>IV. Podatki o plačilu</w:t>
      </w:r>
    </w:p>
    <w:p w:rsidR="00D40125" w:rsidRDefault="001A5AB3">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D40125" w:rsidRDefault="001A5AB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D40125" w:rsidRDefault="001A5AB3" w:rsidP="001C2721">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D40125" w:rsidRDefault="001A5AB3">
      <w:pPr>
        <w:spacing w:before="225" w:after="225" w:line="240" w:lineRule="auto"/>
        <w:jc w:val="both"/>
      </w:pPr>
      <w:r>
        <w:rPr>
          <w:rFonts w:ascii="Arial" w:hAnsi="Arial" w:cs="Arial"/>
          <w:color w:val="000000"/>
          <w:sz w:val="18"/>
          <w:szCs w:val="18"/>
        </w:rPr>
        <w:t> </w:t>
      </w:r>
    </w:p>
    <w:p w:rsidR="00D40125" w:rsidRDefault="001A5AB3">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bl>
    <w:p w:rsidR="00D40125" w:rsidRDefault="00D40125"/>
    <w:tbl>
      <w:tblPr>
        <w:tblStyle w:val="NormalTablePHPDOCX"/>
        <w:tblW w:w="8745" w:type="dxa"/>
        <w:tblInd w:w="108" w:type="dxa"/>
        <w:tblLook w:val="04A0" w:firstRow="1" w:lastRow="0" w:firstColumn="1" w:lastColumn="0" w:noHBand="0" w:noVBand="1"/>
      </w:tblPr>
      <w:tblGrid>
        <w:gridCol w:w="4080"/>
        <w:gridCol w:w="4665"/>
      </w:tblGrid>
      <w:tr w:rsidR="00D40125">
        <w:tc>
          <w:tcPr>
            <w:tcW w:w="4080" w:type="dxa"/>
            <w:gridSpan w:val="2"/>
            <w:tcMar>
              <w:top w:w="75" w:type="dxa"/>
              <w:bottom w:w="75" w:type="dxa"/>
            </w:tcMar>
            <w:vAlign w:val="center"/>
          </w:tcPr>
          <w:p w:rsidR="00D40125" w:rsidRDefault="001A5AB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Kraj in datum:</w:t>
            </w:r>
          </w:p>
        </w:tc>
        <w:tc>
          <w:tcPr>
            <w:tcW w:w="0" w:type="auto"/>
            <w:tcMar>
              <w:top w:w="75" w:type="dxa"/>
              <w:bottom w:w="75" w:type="dxa"/>
            </w:tcMar>
            <w:vAlign w:val="center"/>
          </w:tcPr>
          <w:p w:rsidR="00D40125" w:rsidRDefault="001A5AB3">
            <w:pPr>
              <w:jc w:val="center"/>
            </w:pPr>
            <w:r>
              <w:rPr>
                <w:rFonts w:ascii="Arial" w:hAnsi="Arial" w:cs="Arial"/>
                <w:color w:val="000000"/>
                <w:position w:val="-2"/>
                <w:sz w:val="18"/>
                <w:szCs w:val="18"/>
              </w:rPr>
              <w:t>Ime in priimek: _____________________</w:t>
            </w:r>
          </w:p>
        </w:tc>
      </w:tr>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D40125"/>
          <w:p w:rsidR="00D40125" w:rsidRDefault="001A5AB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D40125" w:rsidRDefault="00D40125">
      <w:pPr>
        <w:sectPr w:rsidR="00D40125" w:rsidSect="001A5AB3">
          <w:footerReference w:type="default" r:id="rId9"/>
          <w:pgSz w:w="11906" w:h="16838"/>
          <w:pgMar w:top="1418" w:right="1418" w:bottom="1418" w:left="1418" w:header="567" w:footer="596" w:gutter="0"/>
          <w:cols w:space="708"/>
          <w:docGrid w:linePitch="360"/>
        </w:sectPr>
      </w:pPr>
    </w:p>
    <w:p w:rsidR="001A5AB3" w:rsidRPr="00590863" w:rsidRDefault="001A5AB3" w:rsidP="001A5AB3">
      <w:pPr>
        <w:spacing w:after="0"/>
        <w:jc w:val="right"/>
        <w:rPr>
          <w:rFonts w:ascii="Arial" w:hAnsi="Arial" w:cs="Arial"/>
          <w:sz w:val="18"/>
          <w:szCs w:val="18"/>
        </w:rPr>
      </w:pPr>
      <w:r w:rsidRPr="00590863">
        <w:rPr>
          <w:rFonts w:ascii="Arial" w:hAnsi="Arial" w:cs="Arial"/>
          <w:sz w:val="18"/>
          <w:szCs w:val="18"/>
        </w:rPr>
        <w:lastRenderedPageBreak/>
        <w:t>Obrazec št: 2</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1A5AB3" w:rsidRDefault="001A5AB3" w:rsidP="001A5AB3">
      <w:pPr>
        <w:spacing w:after="120"/>
        <w:rPr>
          <w:rFonts w:ascii="Arial" w:hAnsi="Arial" w:cs="Arial"/>
        </w:rPr>
      </w:pPr>
    </w:p>
    <w:p w:rsidR="00D40125" w:rsidRDefault="001A5AB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3 SMART -  dobava, vgradnja in zagon sončne elektrarne in dobava, vgradnja in zagon SPTE v obstoječi kotlovnici</w:t>
      </w:r>
      <w:r>
        <w:rPr>
          <w:rFonts w:ascii="Arial" w:hAnsi="Arial" w:cs="Arial"/>
          <w:color w:val="000000"/>
          <w:sz w:val="18"/>
          <w:szCs w:val="18"/>
        </w:rPr>
        <w:t>«,</w:t>
      </w:r>
    </w:p>
    <w:p w:rsidR="00D40125" w:rsidRDefault="001A5AB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D40125" w:rsidRDefault="001A5AB3">
      <w:pPr>
        <w:spacing w:before="225" w:after="225" w:line="240" w:lineRule="auto"/>
        <w:jc w:val="both"/>
      </w:pPr>
      <w:r>
        <w:rPr>
          <w:rFonts w:ascii="Arial" w:hAnsi="Arial" w:cs="Arial"/>
          <w:i/>
          <w:iCs/>
          <w:color w:val="000000"/>
          <w:sz w:val="18"/>
          <w:szCs w:val="18"/>
        </w:rPr>
        <w:t>(naziv ponudnika, partnerja v skupni ponudbi)</w:t>
      </w:r>
    </w:p>
    <w:p w:rsidR="00D40125" w:rsidRDefault="001A5AB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D40125" w:rsidRDefault="001A5AB3">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D40125" w:rsidRDefault="001A5AB3">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D40125" w:rsidRDefault="001A5AB3">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D40125" w:rsidRDefault="001A5AB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D40125" w:rsidRDefault="001A5AB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Idrija, Mestni trg 1, 5280 Idrija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Pr>
          <w:rFonts w:ascii="Arial" w:hAnsi="Arial" w:cs="Arial"/>
          <w:b/>
          <w:bCs/>
          <w:color w:val="000000"/>
          <w:sz w:val="18"/>
          <w:szCs w:val="18"/>
        </w:rPr>
        <w:t>3 SMART -  dobava, vgradnja in zagon sončne elektrarne in dobava, vgradnja in zagon SPTE v obstoječi kotlovnici,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D40125" w:rsidRDefault="001A5AB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Kraj in datum:</w:t>
            </w:r>
          </w:p>
        </w:tc>
        <w:tc>
          <w:tcPr>
            <w:tcW w:w="0" w:type="auto"/>
            <w:tcMar>
              <w:top w:w="75" w:type="dxa"/>
              <w:bottom w:w="75" w:type="dxa"/>
            </w:tcMar>
            <w:vAlign w:val="center"/>
          </w:tcPr>
          <w:p w:rsidR="00D40125" w:rsidRDefault="001A5AB3">
            <w:r>
              <w:rPr>
                <w:rFonts w:ascii="Arial" w:hAnsi="Arial" w:cs="Arial"/>
                <w:color w:val="000000"/>
                <w:position w:val="-2"/>
                <w:sz w:val="18"/>
                <w:szCs w:val="18"/>
              </w:rPr>
              <w:t>Ime in priimek: _____________________</w:t>
            </w:r>
          </w:p>
        </w:tc>
      </w:tr>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D40125"/>
          <w:p w:rsidR="00D40125" w:rsidRDefault="001A5AB3">
            <w:pPr>
              <w:jc w:val="center"/>
            </w:pPr>
            <w:r>
              <w:rPr>
                <w:rFonts w:ascii="Arial" w:hAnsi="Arial" w:cs="Arial"/>
                <w:color w:val="A9A9A9"/>
                <w:position w:val="-2"/>
                <w:sz w:val="18"/>
                <w:szCs w:val="18"/>
              </w:rPr>
              <w:t>(žig in podpis)</w:t>
            </w:r>
          </w:p>
        </w:tc>
      </w:tr>
    </w:tbl>
    <w:p w:rsidR="00D40125" w:rsidRDefault="001A5AB3">
      <w:pPr>
        <w:spacing w:before="225" w:after="225" w:line="240" w:lineRule="auto"/>
        <w:jc w:val="both"/>
      </w:pPr>
      <w:r>
        <w:rPr>
          <w:rFonts w:ascii="Arial" w:hAnsi="Arial" w:cs="Arial"/>
          <w:color w:val="000000"/>
          <w:sz w:val="18"/>
          <w:szCs w:val="18"/>
        </w:rPr>
        <w:t> </w:t>
      </w:r>
    </w:p>
    <w:p w:rsidR="00D40125" w:rsidRDefault="00D40125">
      <w:pPr>
        <w:sectPr w:rsidR="00D40125" w:rsidSect="001A5AB3">
          <w:footerReference w:type="default" r:id="rId10"/>
          <w:pgSz w:w="11906" w:h="16838"/>
          <w:pgMar w:top="1418" w:right="1418" w:bottom="1418" w:left="1418" w:header="567" w:footer="596" w:gutter="0"/>
          <w:cols w:space="708"/>
          <w:docGrid w:linePitch="360"/>
        </w:sectPr>
      </w:pPr>
    </w:p>
    <w:p w:rsidR="001A5AB3" w:rsidRPr="00590863" w:rsidRDefault="001A5AB3" w:rsidP="001A5AB3">
      <w:pPr>
        <w:spacing w:after="0"/>
        <w:jc w:val="right"/>
        <w:rPr>
          <w:rFonts w:ascii="Arial" w:hAnsi="Arial" w:cs="Arial"/>
          <w:sz w:val="18"/>
          <w:szCs w:val="18"/>
        </w:rPr>
      </w:pPr>
      <w:r w:rsidRPr="00590863">
        <w:rPr>
          <w:rFonts w:ascii="Arial" w:hAnsi="Arial" w:cs="Arial"/>
          <w:sz w:val="18"/>
          <w:szCs w:val="18"/>
        </w:rPr>
        <w:lastRenderedPageBreak/>
        <w:t>Obrazec št: 3</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1A5AB3" w:rsidRDefault="001A5AB3" w:rsidP="001A5AB3">
      <w:pPr>
        <w:spacing w:after="120"/>
        <w:rPr>
          <w:rFonts w:ascii="Arial" w:hAnsi="Arial" w:cs="Arial"/>
        </w:rPr>
      </w:pPr>
    </w:p>
    <w:p w:rsidR="00D40125" w:rsidRDefault="001A5AB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D40125" w:rsidRDefault="001A5AB3">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40125" w:rsidRDefault="001A5AB3">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D40125" w:rsidRDefault="001A5AB3">
      <w:pPr>
        <w:spacing w:before="225" w:after="225" w:line="240" w:lineRule="auto"/>
        <w:jc w:val="center"/>
      </w:pPr>
      <w:r>
        <w:rPr>
          <w:rFonts w:ascii="Arial" w:hAnsi="Arial" w:cs="Arial"/>
          <w:b/>
          <w:bCs/>
          <w:color w:val="000000"/>
          <w:sz w:val="21"/>
          <w:szCs w:val="21"/>
        </w:rPr>
        <w:t>POOBLASTILO</w:t>
      </w:r>
    </w:p>
    <w:p w:rsidR="00D40125" w:rsidRDefault="001A5AB3">
      <w:pPr>
        <w:spacing w:before="225" w:after="225" w:line="240" w:lineRule="auto"/>
        <w:jc w:val="both"/>
      </w:pPr>
      <w:r>
        <w:rPr>
          <w:rFonts w:ascii="Arial" w:hAnsi="Arial" w:cs="Arial"/>
          <w:color w:val="000000"/>
          <w:sz w:val="18"/>
          <w:szCs w:val="18"/>
        </w:rPr>
        <w:t>Pooblaščamo naročnika Občina Idrija,Mestni trg 1, 5280 Idrija,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D401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bl>
    <w:p w:rsidR="00D40125" w:rsidRDefault="001A5AB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Kraj in datum:</w:t>
            </w:r>
          </w:p>
        </w:tc>
        <w:tc>
          <w:tcPr>
            <w:tcW w:w="0" w:type="auto"/>
            <w:tcMar>
              <w:top w:w="75" w:type="dxa"/>
              <w:bottom w:w="75" w:type="dxa"/>
            </w:tcMar>
            <w:vAlign w:val="center"/>
          </w:tcPr>
          <w:p w:rsidR="00D40125" w:rsidRDefault="001A5AB3">
            <w:r>
              <w:rPr>
                <w:rFonts w:ascii="Arial" w:hAnsi="Arial" w:cs="Arial"/>
                <w:color w:val="000000"/>
                <w:position w:val="-2"/>
                <w:sz w:val="18"/>
                <w:szCs w:val="18"/>
              </w:rPr>
              <w:t>Ime in priimek: _____________________</w:t>
            </w:r>
          </w:p>
        </w:tc>
      </w:tr>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D40125"/>
          <w:p w:rsidR="00D40125" w:rsidRDefault="001A5AB3">
            <w:pPr>
              <w:jc w:val="center"/>
            </w:pPr>
            <w:r>
              <w:rPr>
                <w:rFonts w:ascii="Arial" w:hAnsi="Arial" w:cs="Arial"/>
                <w:color w:val="A9A9A9"/>
                <w:position w:val="-2"/>
                <w:sz w:val="18"/>
                <w:szCs w:val="18"/>
              </w:rPr>
              <w:t>(žig in podpis)</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D40125" w:rsidRDefault="001A5AB3">
      <w:pPr>
        <w:spacing w:before="225" w:after="225" w:line="240" w:lineRule="auto"/>
        <w:jc w:val="both"/>
      </w:pPr>
      <w:r>
        <w:rPr>
          <w:rFonts w:ascii="Arial" w:hAnsi="Arial" w:cs="Arial"/>
          <w:color w:val="000000"/>
          <w:sz w:val="18"/>
          <w:szCs w:val="18"/>
        </w:rPr>
        <w:t> </w:t>
      </w:r>
    </w:p>
    <w:p w:rsidR="00D40125" w:rsidRDefault="00D40125">
      <w:pPr>
        <w:sectPr w:rsidR="00D40125" w:rsidSect="001A5AB3">
          <w:footerReference w:type="default" r:id="rId11"/>
          <w:pgSz w:w="11906" w:h="16838"/>
          <w:pgMar w:top="1418" w:right="1418" w:bottom="1418" w:left="1418" w:header="567" w:footer="596" w:gutter="0"/>
          <w:cols w:space="708"/>
          <w:docGrid w:linePitch="360"/>
        </w:sectPr>
      </w:pPr>
    </w:p>
    <w:p w:rsidR="001A5AB3" w:rsidRPr="00590863" w:rsidRDefault="001A5AB3" w:rsidP="001A5AB3">
      <w:pPr>
        <w:spacing w:after="0"/>
        <w:jc w:val="right"/>
        <w:rPr>
          <w:rFonts w:ascii="Arial" w:hAnsi="Arial" w:cs="Arial"/>
          <w:sz w:val="18"/>
          <w:szCs w:val="18"/>
        </w:rPr>
      </w:pPr>
      <w:r w:rsidRPr="00590863">
        <w:rPr>
          <w:rFonts w:ascii="Arial" w:hAnsi="Arial" w:cs="Arial"/>
          <w:sz w:val="18"/>
          <w:szCs w:val="18"/>
        </w:rPr>
        <w:lastRenderedPageBreak/>
        <w:t>Obrazec št: 4</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1A5AB3" w:rsidRDefault="001A5AB3" w:rsidP="001A5AB3">
      <w:pPr>
        <w:spacing w:after="120"/>
        <w:rPr>
          <w:rFonts w:ascii="Arial" w:hAnsi="Arial" w:cs="Arial"/>
        </w:rPr>
      </w:pPr>
    </w:p>
    <w:p w:rsidR="00D40125" w:rsidRDefault="001A5AB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40125" w:rsidRDefault="001A5AB3">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D40125" w:rsidRDefault="001A5AB3">
      <w:pPr>
        <w:spacing w:before="225" w:after="225" w:line="240" w:lineRule="auto"/>
        <w:jc w:val="center"/>
      </w:pPr>
      <w:r>
        <w:rPr>
          <w:rFonts w:ascii="Arial" w:hAnsi="Arial" w:cs="Arial"/>
          <w:b/>
          <w:bCs/>
          <w:color w:val="000000"/>
          <w:sz w:val="21"/>
          <w:szCs w:val="21"/>
        </w:rPr>
        <w:t>POOBLASTILO</w:t>
      </w:r>
    </w:p>
    <w:p w:rsidR="00D40125" w:rsidRDefault="001A5AB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Idrija,Mestni trg 1, 5280 Idrija,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D401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bl>
    <w:p w:rsidR="00D40125" w:rsidRDefault="001A5AB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Kraj in datum:</w:t>
            </w:r>
          </w:p>
        </w:tc>
        <w:tc>
          <w:tcPr>
            <w:tcW w:w="0" w:type="auto"/>
            <w:tcMar>
              <w:top w:w="75" w:type="dxa"/>
              <w:bottom w:w="75" w:type="dxa"/>
            </w:tcMar>
            <w:vAlign w:val="center"/>
          </w:tcPr>
          <w:p w:rsidR="00D40125" w:rsidRDefault="001A5AB3">
            <w:r>
              <w:rPr>
                <w:rFonts w:ascii="Arial" w:hAnsi="Arial" w:cs="Arial"/>
                <w:color w:val="000000"/>
                <w:position w:val="-2"/>
                <w:sz w:val="18"/>
                <w:szCs w:val="18"/>
              </w:rPr>
              <w:t>Ime in priimek: _____________________</w:t>
            </w:r>
          </w:p>
        </w:tc>
      </w:tr>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1A5AB3">
            <w:pPr>
              <w:jc w:val="center"/>
            </w:pPr>
            <w:r>
              <w:rPr>
                <w:rFonts w:ascii="Arial" w:hAnsi="Arial" w:cs="Arial"/>
                <w:color w:val="A9A9A9"/>
                <w:position w:val="-2"/>
                <w:sz w:val="18"/>
                <w:szCs w:val="18"/>
              </w:rPr>
              <w:t>(podpis)</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D40125" w:rsidRDefault="001A5AB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D40125" w:rsidRDefault="00D40125" w:rsidP="00E97B12">
      <w:pPr>
        <w:spacing w:before="225" w:after="225" w:line="240" w:lineRule="auto"/>
        <w:jc w:val="both"/>
        <w:sectPr w:rsidR="00D40125" w:rsidSect="001A5AB3">
          <w:footerReference w:type="default" r:id="rId12"/>
          <w:pgSz w:w="11906" w:h="16838"/>
          <w:pgMar w:top="1418" w:right="1418" w:bottom="1418" w:left="1418" w:header="567" w:footer="596" w:gutter="0"/>
          <w:cols w:space="708"/>
          <w:docGrid w:linePitch="360"/>
        </w:sectPr>
      </w:pPr>
    </w:p>
    <w:p w:rsidR="001A5AB3" w:rsidRPr="00590863" w:rsidRDefault="001A5AB3" w:rsidP="001A5AB3">
      <w:pPr>
        <w:spacing w:after="0"/>
        <w:jc w:val="right"/>
        <w:rPr>
          <w:rFonts w:ascii="Arial" w:hAnsi="Arial" w:cs="Arial"/>
          <w:sz w:val="18"/>
          <w:szCs w:val="18"/>
        </w:rPr>
      </w:pPr>
      <w:r w:rsidRPr="00590863">
        <w:rPr>
          <w:rFonts w:ascii="Arial" w:hAnsi="Arial" w:cs="Arial"/>
          <w:sz w:val="18"/>
          <w:szCs w:val="18"/>
        </w:rPr>
        <w:lastRenderedPageBreak/>
        <w:t>Obrazec št: 5</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1A5AB3" w:rsidRDefault="001A5AB3" w:rsidP="001A5AB3">
      <w:pPr>
        <w:spacing w:after="120"/>
        <w:rPr>
          <w:rFonts w:ascii="Arial" w:hAnsi="Arial" w:cs="Arial"/>
        </w:rPr>
      </w:pPr>
    </w:p>
    <w:p w:rsidR="00D40125" w:rsidRDefault="001A5AB3">
      <w:pPr>
        <w:spacing w:before="225" w:after="225" w:line="240" w:lineRule="auto"/>
        <w:jc w:val="both"/>
      </w:pPr>
      <w:r>
        <w:rPr>
          <w:rFonts w:ascii="Arial" w:hAnsi="Arial" w:cs="Arial"/>
          <w:color w:val="000000"/>
          <w:sz w:val="18"/>
          <w:szCs w:val="18"/>
        </w:rPr>
        <w:t>Naziv gospodarskega subjekta: _________________________</w:t>
      </w:r>
    </w:p>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7"/>
        <w:gridCol w:w="1010"/>
        <w:gridCol w:w="2243"/>
        <w:gridCol w:w="1286"/>
        <w:gridCol w:w="1302"/>
        <w:gridCol w:w="1102"/>
        <w:gridCol w:w="1205"/>
      </w:tblGrid>
      <w:tr w:rsidR="00E97B1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D40125" w:rsidRDefault="001A5AB3">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D40125" w:rsidRDefault="001A5AB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D40125" w:rsidRDefault="001A5AB3" w:rsidP="00E97B12">
            <w:pPr>
              <w:jc w:val="center"/>
            </w:pPr>
            <w:r>
              <w:rPr>
                <w:rFonts w:ascii="Arial" w:hAnsi="Arial" w:cs="Arial"/>
                <w:b/>
                <w:bCs/>
                <w:color w:val="000000"/>
                <w:position w:val="-2"/>
                <w:sz w:val="18"/>
                <w:szCs w:val="18"/>
                <w:shd w:val="clear" w:color="auto" w:fill="CCCCCC"/>
              </w:rPr>
              <w:t xml:space="preserve">Predmet </w:t>
            </w:r>
            <w:r w:rsidR="00E97B12">
              <w:rPr>
                <w:rFonts w:ascii="Arial" w:hAnsi="Arial" w:cs="Arial"/>
                <w:b/>
                <w:bCs/>
                <w:color w:val="000000"/>
                <w:position w:val="-2"/>
                <w:sz w:val="18"/>
                <w:szCs w:val="18"/>
                <w:shd w:val="clear" w:color="auto" w:fill="CCCCCC"/>
              </w:rPr>
              <w:t>referenčnega projekta</w:t>
            </w:r>
            <w:r>
              <w:rPr>
                <w:rFonts w:ascii="Arial" w:hAnsi="Arial" w:cs="Arial"/>
                <w:b/>
                <w:bCs/>
                <w:color w:val="000000"/>
                <w:position w:val="-2"/>
                <w:sz w:val="18"/>
                <w:szCs w:val="18"/>
                <w:shd w:val="clear" w:color="auto" w:fill="CCCCCC"/>
              </w:rPr>
              <w:br/>
            </w:r>
            <w:r w:rsidRPr="00E97B12">
              <w:rPr>
                <w:rFonts w:ascii="Arial" w:hAnsi="Arial" w:cs="Arial"/>
                <w:bCs/>
                <w:color w:val="000000"/>
                <w:position w:val="-2"/>
                <w:sz w:val="18"/>
                <w:szCs w:val="18"/>
                <w:shd w:val="clear" w:color="auto" w:fill="CCCCCC"/>
              </w:rPr>
              <w:t xml:space="preserve">(podroben opis predmeta </w:t>
            </w:r>
            <w:r w:rsidR="00E97B12" w:rsidRPr="00E97B12">
              <w:rPr>
                <w:rFonts w:ascii="Arial" w:hAnsi="Arial" w:cs="Arial"/>
                <w:bCs/>
                <w:color w:val="000000"/>
                <w:position w:val="-2"/>
                <w:sz w:val="18"/>
                <w:szCs w:val="18"/>
                <w:shd w:val="clear" w:color="auto" w:fill="CCCCCC"/>
              </w:rPr>
              <w:t xml:space="preserve">projekta – ponudnik mora navesti ali je izvedel dobavo postavitev in zagon sončne elektrarne in število </w:t>
            </w:r>
            <w:proofErr w:type="spellStart"/>
            <w:r w:rsidR="00E97B12" w:rsidRPr="00E97B12">
              <w:rPr>
                <w:rFonts w:ascii="Arial" w:hAnsi="Arial" w:cs="Arial"/>
                <w:bCs/>
                <w:color w:val="000000"/>
                <w:position w:val="-2"/>
                <w:sz w:val="18"/>
                <w:szCs w:val="18"/>
                <w:shd w:val="clear" w:color="auto" w:fill="CCCCCC"/>
              </w:rPr>
              <w:t>kWp</w:t>
            </w:r>
            <w:proofErr w:type="spellEnd"/>
            <w:r w:rsidR="00E97B12" w:rsidRPr="00E97B12">
              <w:rPr>
                <w:rFonts w:ascii="Arial" w:hAnsi="Arial" w:cs="Arial"/>
                <w:bCs/>
                <w:color w:val="000000"/>
                <w:position w:val="-2"/>
                <w:sz w:val="18"/>
                <w:szCs w:val="18"/>
                <w:shd w:val="clear" w:color="auto" w:fill="CCCCCC"/>
              </w:rPr>
              <w:t xml:space="preserve"> dobavljenih elektrarn za sklop 1 oziroma ali je izvedel dobavo, vgradnjo in zagon SPTE enote</w:t>
            </w:r>
            <w:r w:rsidR="00E97B12">
              <w:rPr>
                <w:rFonts w:ascii="Arial" w:hAnsi="Arial" w:cs="Arial"/>
                <w:bCs/>
                <w:color w:val="000000"/>
                <w:position w:val="-2"/>
                <w:sz w:val="18"/>
                <w:szCs w:val="18"/>
                <w:shd w:val="clear" w:color="auto" w:fill="CCCCCC"/>
              </w:rPr>
              <w:t xml:space="preserve"> za sklop 2</w:t>
            </w:r>
            <w:r w:rsidRPr="00E97B12">
              <w:rPr>
                <w:rFonts w:ascii="Arial" w:hAnsi="Arial" w:cs="Arial"/>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D40125" w:rsidRDefault="001A5AB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D40125" w:rsidRDefault="001A5AB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D40125" w:rsidRDefault="001A5AB3">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D40125" w:rsidRDefault="001A5AB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E97B1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E97B1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E97B1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E97B1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r w:rsidR="00E97B1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40125" w:rsidRDefault="001A5AB3">
            <w:r>
              <w:rPr>
                <w:rFonts w:ascii="Arial" w:hAnsi="Arial" w:cs="Arial"/>
                <w:color w:val="000000"/>
                <w:position w:val="-2"/>
                <w:sz w:val="18"/>
                <w:szCs w:val="18"/>
              </w:rPr>
              <w:t> </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D40125" w:rsidRDefault="001A5AB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Kraj in datum:</w:t>
            </w:r>
          </w:p>
        </w:tc>
        <w:tc>
          <w:tcPr>
            <w:tcW w:w="0" w:type="auto"/>
            <w:tcMar>
              <w:top w:w="75" w:type="dxa"/>
              <w:bottom w:w="75" w:type="dxa"/>
            </w:tcMar>
            <w:vAlign w:val="center"/>
          </w:tcPr>
          <w:p w:rsidR="00D40125" w:rsidRDefault="001A5AB3">
            <w:r>
              <w:rPr>
                <w:rFonts w:ascii="Arial" w:hAnsi="Arial" w:cs="Arial"/>
                <w:color w:val="000000"/>
                <w:position w:val="-2"/>
                <w:sz w:val="18"/>
                <w:szCs w:val="18"/>
              </w:rPr>
              <w:t>Ime in priimek: _____________________</w:t>
            </w:r>
          </w:p>
        </w:tc>
      </w:tr>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1A5AB3">
            <w:pPr>
              <w:jc w:val="center"/>
            </w:pPr>
            <w:r>
              <w:rPr>
                <w:rFonts w:ascii="Arial" w:hAnsi="Arial" w:cs="Arial"/>
                <w:color w:val="000000"/>
                <w:position w:val="-2"/>
                <w:sz w:val="18"/>
                <w:szCs w:val="18"/>
              </w:rPr>
              <w:t>(žig in podpis)</w:t>
            </w:r>
          </w:p>
        </w:tc>
      </w:tr>
    </w:tbl>
    <w:p w:rsidR="00D40125" w:rsidRDefault="00D40125">
      <w:pPr>
        <w:sectPr w:rsidR="00D40125" w:rsidSect="001A5AB3">
          <w:footerReference w:type="default" r:id="rId13"/>
          <w:pgSz w:w="11906" w:h="16838"/>
          <w:pgMar w:top="1418" w:right="1418" w:bottom="1418" w:left="1418" w:header="567" w:footer="596" w:gutter="0"/>
          <w:cols w:space="708"/>
          <w:docGrid w:linePitch="360"/>
        </w:sectPr>
      </w:pPr>
    </w:p>
    <w:p w:rsidR="00E97B12" w:rsidRPr="00590863" w:rsidRDefault="00E97B12" w:rsidP="00E97B12">
      <w:pPr>
        <w:spacing w:after="0"/>
        <w:jc w:val="right"/>
        <w:rPr>
          <w:rFonts w:ascii="Arial" w:hAnsi="Arial" w:cs="Arial"/>
          <w:sz w:val="18"/>
          <w:szCs w:val="18"/>
        </w:rPr>
      </w:pPr>
      <w:r>
        <w:rPr>
          <w:rFonts w:ascii="Arial" w:hAnsi="Arial" w:cs="Arial"/>
          <w:sz w:val="18"/>
          <w:szCs w:val="18"/>
        </w:rPr>
        <w:lastRenderedPageBreak/>
        <w:t>Obrazec št: 6</w:t>
      </w:r>
    </w:p>
    <w:p w:rsidR="00E97B12" w:rsidRPr="00252358" w:rsidRDefault="00E97B12" w:rsidP="00E97B12"/>
    <w:p w:rsidR="00E97B12" w:rsidRDefault="00E97B12" w:rsidP="00E97B1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E97B12" w:rsidRDefault="00E97B12" w:rsidP="00E97B12">
      <w:pPr>
        <w:spacing w:after="120"/>
        <w:rPr>
          <w:rFonts w:ascii="Arial" w:hAnsi="Arial" w:cs="Arial"/>
        </w:rPr>
      </w:pPr>
    </w:p>
    <w:p w:rsidR="00E97B12" w:rsidRDefault="00E97B12" w:rsidP="00E97B12">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2252"/>
        <w:gridCol w:w="3356"/>
      </w:tblGrid>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7B12" w:rsidRDefault="00E97B12" w:rsidP="00CA2068">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7B12" w:rsidRDefault="00E97B12" w:rsidP="00CA2068">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7B12" w:rsidRDefault="00E97B12" w:rsidP="00CA2068">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7B12" w:rsidRDefault="00E97B12" w:rsidP="00CA2068">
            <w:pPr>
              <w:jc w:val="center"/>
            </w:pPr>
            <w:r>
              <w:rPr>
                <w:rFonts w:ascii="Arial" w:hAnsi="Arial" w:cs="Arial"/>
                <w:b/>
                <w:bCs/>
                <w:color w:val="000000"/>
                <w:position w:val="-2"/>
                <w:sz w:val="18"/>
                <w:szCs w:val="18"/>
                <w:shd w:val="clear" w:color="auto" w:fill="D1D1D1"/>
              </w:rPr>
              <w:t>Vloga pri izvedbi naročila</w:t>
            </w: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r>
              <w:rPr>
                <w:rFonts w:ascii="Arial" w:hAnsi="Arial" w:cs="Arial"/>
                <w:color w:val="000000"/>
                <w:position w:val="-2"/>
                <w:sz w:val="18"/>
                <w:szCs w:val="18"/>
              </w:rPr>
              <w:t> </w:t>
            </w: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r>
              <w:rPr>
                <w:rFonts w:ascii="Arial" w:hAnsi="Arial" w:cs="Arial"/>
                <w:color w:val="000000"/>
                <w:position w:val="-2"/>
                <w:sz w:val="18"/>
                <w:szCs w:val="18"/>
              </w:rPr>
              <w:t>7.</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r>
              <w:rPr>
                <w:rFonts w:ascii="Arial" w:hAnsi="Arial" w:cs="Arial"/>
                <w:color w:val="000000"/>
                <w:position w:val="-2"/>
                <w:sz w:val="18"/>
                <w:szCs w:val="18"/>
              </w:rPr>
              <w:t>8.</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r>
              <w:rPr>
                <w:rFonts w:ascii="Arial" w:hAnsi="Arial" w:cs="Arial"/>
                <w:color w:val="000000"/>
                <w:position w:val="-2"/>
                <w:sz w:val="18"/>
                <w:szCs w:val="18"/>
              </w:rPr>
              <w:t>9.</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r>
      <w:tr w:rsidR="00E97B12" w:rsidTr="00CA2068">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r>
              <w:rPr>
                <w:rFonts w:ascii="Arial" w:hAnsi="Arial" w:cs="Arial"/>
                <w:color w:val="000000"/>
                <w:position w:val="-2"/>
                <w:sz w:val="18"/>
                <w:szCs w:val="18"/>
              </w:rPr>
              <w:t>10</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7B12" w:rsidRDefault="00E97B12" w:rsidP="00CA2068">
            <w:pPr>
              <w:rPr>
                <w:rFonts w:ascii="Arial" w:hAnsi="Arial" w:cs="Arial"/>
                <w:color w:val="000000"/>
                <w:position w:val="-2"/>
                <w:sz w:val="18"/>
                <w:szCs w:val="18"/>
              </w:rPr>
            </w:pPr>
          </w:p>
        </w:tc>
      </w:tr>
    </w:tbl>
    <w:p w:rsidR="00E97B12" w:rsidRDefault="00E97B12" w:rsidP="00E97B1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97B12" w:rsidTr="00CA2068">
        <w:tc>
          <w:tcPr>
            <w:tcW w:w="4080" w:type="dxa"/>
            <w:tcMar>
              <w:top w:w="75" w:type="dxa"/>
              <w:bottom w:w="75" w:type="dxa"/>
            </w:tcMar>
            <w:vAlign w:val="center"/>
          </w:tcPr>
          <w:p w:rsidR="00E97B12" w:rsidRDefault="00E97B12" w:rsidP="00CA2068">
            <w:r>
              <w:rPr>
                <w:rFonts w:ascii="Arial" w:hAnsi="Arial" w:cs="Arial"/>
                <w:color w:val="000000"/>
                <w:position w:val="-2"/>
                <w:sz w:val="18"/>
                <w:szCs w:val="18"/>
              </w:rPr>
              <w:t>Kraj in datum:</w:t>
            </w:r>
          </w:p>
        </w:tc>
        <w:tc>
          <w:tcPr>
            <w:tcW w:w="0" w:type="auto"/>
            <w:tcMar>
              <w:top w:w="75" w:type="dxa"/>
              <w:bottom w:w="75" w:type="dxa"/>
            </w:tcMar>
            <w:vAlign w:val="center"/>
          </w:tcPr>
          <w:p w:rsidR="00E97B12" w:rsidRDefault="00E97B12" w:rsidP="00CA2068">
            <w:r>
              <w:rPr>
                <w:rFonts w:ascii="Arial" w:hAnsi="Arial" w:cs="Arial"/>
                <w:color w:val="000000"/>
                <w:position w:val="-2"/>
                <w:sz w:val="18"/>
                <w:szCs w:val="18"/>
              </w:rPr>
              <w:t>Ime in priimek: _____________________</w:t>
            </w:r>
          </w:p>
        </w:tc>
      </w:tr>
      <w:tr w:rsidR="00E97B12" w:rsidTr="00CA2068">
        <w:tc>
          <w:tcPr>
            <w:tcW w:w="4080" w:type="dxa"/>
            <w:tcMar>
              <w:top w:w="75" w:type="dxa"/>
              <w:bottom w:w="75" w:type="dxa"/>
            </w:tcMar>
            <w:vAlign w:val="center"/>
          </w:tcPr>
          <w:p w:rsidR="00E97B12" w:rsidRDefault="00E97B12" w:rsidP="00CA2068">
            <w:r>
              <w:rPr>
                <w:rFonts w:ascii="Arial" w:hAnsi="Arial" w:cs="Arial"/>
                <w:color w:val="000000"/>
                <w:position w:val="-2"/>
                <w:sz w:val="18"/>
                <w:szCs w:val="18"/>
              </w:rPr>
              <w:t> </w:t>
            </w:r>
          </w:p>
        </w:tc>
        <w:tc>
          <w:tcPr>
            <w:tcW w:w="0" w:type="auto"/>
            <w:tcMar>
              <w:top w:w="75" w:type="dxa"/>
              <w:bottom w:w="75" w:type="dxa"/>
            </w:tcMar>
            <w:vAlign w:val="center"/>
          </w:tcPr>
          <w:p w:rsidR="00E97B12" w:rsidRDefault="00E97B12" w:rsidP="00CA2068">
            <w:pPr>
              <w:jc w:val="center"/>
            </w:pPr>
            <w:r>
              <w:rPr>
                <w:rFonts w:ascii="Arial" w:hAnsi="Arial" w:cs="Arial"/>
                <w:color w:val="000000"/>
                <w:position w:val="-2"/>
                <w:sz w:val="18"/>
                <w:szCs w:val="18"/>
              </w:rPr>
              <w:t>(žig in podpis)</w:t>
            </w:r>
          </w:p>
        </w:tc>
      </w:tr>
    </w:tbl>
    <w:p w:rsidR="00D40125" w:rsidRDefault="00D40125">
      <w:pPr>
        <w:sectPr w:rsidR="00D40125" w:rsidSect="001A5AB3">
          <w:footerReference w:type="default" r:id="rId14"/>
          <w:pgSz w:w="11906" w:h="16838"/>
          <w:pgMar w:top="1418" w:right="1418" w:bottom="1418" w:left="1418" w:header="567" w:footer="596" w:gutter="0"/>
          <w:cols w:space="708"/>
          <w:docGrid w:linePitch="360"/>
        </w:sectPr>
      </w:pPr>
    </w:p>
    <w:p w:rsidR="001A5AB3" w:rsidRPr="00590863" w:rsidRDefault="001A5AB3" w:rsidP="001A5AB3">
      <w:pPr>
        <w:spacing w:after="0"/>
        <w:jc w:val="right"/>
        <w:rPr>
          <w:rFonts w:ascii="Arial" w:hAnsi="Arial" w:cs="Arial"/>
          <w:sz w:val="18"/>
          <w:szCs w:val="18"/>
        </w:rPr>
      </w:pPr>
      <w:r w:rsidRPr="00590863">
        <w:rPr>
          <w:rFonts w:ascii="Arial" w:hAnsi="Arial" w:cs="Arial"/>
          <w:sz w:val="18"/>
          <w:szCs w:val="18"/>
        </w:rPr>
        <w:lastRenderedPageBreak/>
        <w:t>Obrazec št: 7</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w:t>
      </w:r>
      <w:r w:rsidR="00E97B12">
        <w:rPr>
          <w:rFonts w:ascii="Arial" w:hAnsi="Arial" w:cs="Arial"/>
        </w:rPr>
        <w:t>čne izjave za resnost ponudbe</w:t>
      </w:r>
    </w:p>
    <w:p w:rsidR="001A5AB3" w:rsidRDefault="001A5AB3" w:rsidP="001A5AB3">
      <w:pPr>
        <w:spacing w:after="120"/>
        <w:rPr>
          <w:rFonts w:ascii="Arial" w:hAnsi="Arial" w:cs="Arial"/>
        </w:rPr>
      </w:pPr>
    </w:p>
    <w:p w:rsidR="00D40125" w:rsidRDefault="001A5AB3">
      <w:pPr>
        <w:spacing w:before="225" w:after="225" w:line="240" w:lineRule="auto"/>
        <w:jc w:val="center"/>
      </w:pPr>
      <w:r>
        <w:rPr>
          <w:rFonts w:ascii="Arial" w:hAnsi="Arial" w:cs="Arial"/>
          <w:b/>
          <w:bCs/>
          <w:color w:val="000000"/>
          <w:sz w:val="24"/>
          <w:szCs w:val="24"/>
        </w:rPr>
        <w:t>MENIČNA IZJAVA</w:t>
      </w:r>
    </w:p>
    <w:p w:rsidR="00D40125" w:rsidRDefault="001A5AB3">
      <w:pPr>
        <w:spacing w:before="225" w:after="225" w:line="240" w:lineRule="auto"/>
        <w:jc w:val="center"/>
      </w:pPr>
      <w:r>
        <w:rPr>
          <w:rFonts w:ascii="Arial" w:hAnsi="Arial" w:cs="Arial"/>
          <w:color w:val="000000"/>
          <w:sz w:val="21"/>
          <w:szCs w:val="21"/>
        </w:rPr>
        <w:t>s pooblastilom za izpolnitev in unovčenje menice</w:t>
      </w:r>
    </w:p>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Naročniku Občina Idrija, Mestni trg 1, 5280 Idrija,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D40125" w:rsidRDefault="001A5AB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3 SMART -  dobava, vgradnja in zagon sončne elektrarne in dobava, vgradnja in zagon SPTE v obstoječi kotlovnici</w:t>
      </w:r>
    </w:p>
    <w:p w:rsidR="00E97B12" w:rsidRDefault="00E97B12">
      <w:pPr>
        <w:spacing w:before="225" w:after="225" w:line="240" w:lineRule="auto"/>
        <w:jc w:val="both"/>
      </w:pPr>
      <w:r>
        <w:rPr>
          <w:rFonts w:ascii="Arial" w:hAnsi="Arial" w:cs="Arial"/>
          <w:b/>
          <w:bCs/>
          <w:color w:val="000000"/>
          <w:sz w:val="18"/>
          <w:szCs w:val="18"/>
        </w:rPr>
        <w:t xml:space="preserve">za sklop/a _ _ _ _ _ _ </w:t>
      </w:r>
    </w:p>
    <w:p w:rsidR="00D40125" w:rsidRDefault="001A5AB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Naročnika Občina Idrija pooblaščamo, da izpolni priloženo menico z zneskom v višini </w:t>
      </w:r>
      <w:r>
        <w:rPr>
          <w:rFonts w:ascii="Arial" w:hAnsi="Arial" w:cs="Arial"/>
          <w:b/>
          <w:bCs/>
          <w:color w:val="000000"/>
          <w:sz w:val="18"/>
          <w:szCs w:val="18"/>
        </w:rPr>
        <w:t xml:space="preserve">najmanj </w:t>
      </w:r>
      <w:r w:rsidR="00E97B12">
        <w:rPr>
          <w:rFonts w:ascii="Arial" w:hAnsi="Arial" w:cs="Arial"/>
          <w:b/>
          <w:bCs/>
          <w:color w:val="000000"/>
          <w:sz w:val="18"/>
          <w:szCs w:val="18"/>
        </w:rPr>
        <w:t xml:space="preserve">_ _ _ _ _ _ _ </w:t>
      </w:r>
      <w:r>
        <w:rPr>
          <w:rFonts w:ascii="Arial" w:hAnsi="Arial" w:cs="Arial"/>
          <w:b/>
          <w:bCs/>
          <w:color w:val="000000"/>
          <w:sz w:val="18"/>
          <w:szCs w:val="18"/>
        </w:rPr>
        <w:t>EUR</w:t>
      </w:r>
    </w:p>
    <w:p w:rsidR="00D40125" w:rsidRDefault="001A5AB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numPr>
                <w:ilvl w:val="0"/>
                <w:numId w:val="29"/>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D40125" w:rsidRDefault="001A5AB3">
            <w:pPr>
              <w:numPr>
                <w:ilvl w:val="0"/>
                <w:numId w:val="29"/>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D40125" w:rsidRDefault="001A5AB3">
            <w:pPr>
              <w:numPr>
                <w:ilvl w:val="0"/>
                <w:numId w:val="29"/>
              </w:numPr>
              <w:rPr>
                <w:rFonts w:ascii="Arial" w:hAnsi="Arial" w:cs="Arial"/>
                <w:color w:val="000000"/>
                <w:sz w:val="18"/>
                <w:szCs w:val="18"/>
              </w:rPr>
            </w:pPr>
            <w:r>
              <w:rPr>
                <w:rFonts w:ascii="Arial" w:hAnsi="Arial" w:cs="Arial"/>
                <w:color w:val="000000"/>
                <w:sz w:val="18"/>
                <w:szCs w:val="18"/>
              </w:rPr>
              <w:t>ne soglašamo z odpravo napak v ponudbi ali</w:t>
            </w:r>
          </w:p>
          <w:p w:rsidR="00D40125" w:rsidRDefault="001A5AB3">
            <w:pPr>
              <w:numPr>
                <w:ilvl w:val="0"/>
                <w:numId w:val="29"/>
              </w:numPr>
              <w:rPr>
                <w:rFonts w:ascii="Arial" w:hAnsi="Arial" w:cs="Arial"/>
                <w:color w:val="000000"/>
                <w:sz w:val="18"/>
                <w:szCs w:val="18"/>
              </w:rPr>
            </w:pPr>
            <w:r>
              <w:rPr>
                <w:rFonts w:ascii="Arial" w:hAnsi="Arial" w:cs="Arial"/>
                <w:color w:val="000000"/>
                <w:sz w:val="18"/>
                <w:szCs w:val="18"/>
              </w:rPr>
              <w:t>ne sklenemo pogodbe v določenem roku ali</w:t>
            </w:r>
          </w:p>
          <w:p w:rsidR="00D40125" w:rsidRDefault="001A5AB3">
            <w:pPr>
              <w:numPr>
                <w:ilvl w:val="0"/>
                <w:numId w:val="29"/>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D40125" w:rsidRDefault="001A5AB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D40125" w:rsidRDefault="001A5AB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D40125" w:rsidRDefault="001A5AB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D40125" w:rsidRDefault="001A5AB3">
      <w:pPr>
        <w:spacing w:before="225" w:after="225" w:line="240" w:lineRule="auto"/>
        <w:jc w:val="both"/>
      </w:pPr>
      <w:r>
        <w:rPr>
          <w:rFonts w:ascii="Arial" w:hAnsi="Arial" w:cs="Arial"/>
          <w:color w:val="000000"/>
          <w:sz w:val="18"/>
          <w:szCs w:val="18"/>
        </w:rPr>
        <w:t>Priloga: </w:t>
      </w:r>
    </w:p>
    <w:p w:rsidR="00D40125" w:rsidRDefault="001A5AB3">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40125" w:rsidRDefault="001A5AB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D40125" w:rsidRDefault="00D40125"/>
          <w:p w:rsidR="00D40125" w:rsidRDefault="001A5AB3">
            <w:pPr>
              <w:jc w:val="center"/>
            </w:pPr>
            <w:r>
              <w:rPr>
                <w:rFonts w:ascii="Arial" w:hAnsi="Arial" w:cs="Arial"/>
                <w:color w:val="A9A9A9"/>
                <w:position w:val="-2"/>
                <w:sz w:val="18"/>
                <w:szCs w:val="18"/>
              </w:rPr>
              <w:t>(žig in podpis)</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 </w:t>
      </w:r>
    </w:p>
    <w:p w:rsidR="00D40125" w:rsidRDefault="00D40125">
      <w:pPr>
        <w:sectPr w:rsidR="00D40125" w:rsidSect="001A5AB3">
          <w:footerReference w:type="default" r:id="rId15"/>
          <w:pgSz w:w="11906" w:h="16838"/>
          <w:pgMar w:top="1418" w:right="1418" w:bottom="1418" w:left="1418" w:header="567" w:footer="596" w:gutter="0"/>
          <w:cols w:space="708"/>
          <w:docGrid w:linePitch="360"/>
        </w:sectPr>
      </w:pPr>
    </w:p>
    <w:p w:rsidR="001A5AB3" w:rsidRPr="00590863" w:rsidRDefault="001A5AB3" w:rsidP="001A5AB3">
      <w:pPr>
        <w:spacing w:after="0"/>
        <w:jc w:val="right"/>
        <w:rPr>
          <w:rFonts w:ascii="Arial" w:hAnsi="Arial" w:cs="Arial"/>
          <w:sz w:val="18"/>
          <w:szCs w:val="18"/>
        </w:rPr>
      </w:pPr>
      <w:r w:rsidRPr="00590863">
        <w:rPr>
          <w:rFonts w:ascii="Arial" w:hAnsi="Arial" w:cs="Arial"/>
          <w:sz w:val="18"/>
          <w:szCs w:val="18"/>
        </w:rPr>
        <w:lastRenderedPageBreak/>
        <w:t>O</w:t>
      </w:r>
      <w:r w:rsidR="00E97B12">
        <w:rPr>
          <w:rFonts w:ascii="Arial" w:hAnsi="Arial" w:cs="Arial"/>
          <w:sz w:val="18"/>
          <w:szCs w:val="18"/>
        </w:rPr>
        <w:t xml:space="preserve">brazec št: 8 </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w:t>
      </w:r>
      <w:r w:rsidR="00E97B12">
        <w:rPr>
          <w:rFonts w:ascii="Arial" w:hAnsi="Arial" w:cs="Arial"/>
        </w:rPr>
        <w:t xml:space="preserve"> zavarovanja za dobro izvedbo </w:t>
      </w:r>
    </w:p>
    <w:p w:rsidR="001A5AB3" w:rsidRDefault="001A5AB3" w:rsidP="001A5AB3">
      <w:pPr>
        <w:spacing w:after="120"/>
        <w:rPr>
          <w:rFonts w:ascii="Arial" w:hAnsi="Arial" w:cs="Arial"/>
        </w:rPr>
      </w:pPr>
    </w:p>
    <w:p w:rsidR="00D40125" w:rsidRDefault="001A5AB3">
      <w:pPr>
        <w:spacing w:before="225" w:after="225" w:line="240" w:lineRule="auto"/>
        <w:jc w:val="both"/>
      </w:pPr>
      <w:r>
        <w:rPr>
          <w:rFonts w:ascii="Arial" w:hAnsi="Arial" w:cs="Arial"/>
          <w:i/>
          <w:iCs/>
          <w:color w:val="000000"/>
          <w:sz w:val="18"/>
          <w:szCs w:val="18"/>
        </w:rPr>
        <w:t>Glava s podatki o garantu (zavarovalnici/banki) ali SWIFT ključ</w:t>
      </w:r>
    </w:p>
    <w:p w:rsidR="00D40125" w:rsidRDefault="001A5AB3">
      <w:pPr>
        <w:spacing w:before="225" w:after="225" w:line="240" w:lineRule="auto"/>
        <w:jc w:val="both"/>
      </w:pPr>
      <w:r>
        <w:rPr>
          <w:rFonts w:ascii="Arial" w:hAnsi="Arial" w:cs="Arial"/>
          <w:color w:val="000000"/>
          <w:sz w:val="18"/>
          <w:szCs w:val="18"/>
        </w:rPr>
        <w:t>Za: Občina Idrija, Mestni trg 1, 5280 Idrija</w:t>
      </w:r>
    </w:p>
    <w:p w:rsidR="00D40125" w:rsidRDefault="001A5AB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D40125" w:rsidRDefault="001A5AB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D40125" w:rsidRDefault="001A5AB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D40125" w:rsidRDefault="001A5AB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D40125" w:rsidRDefault="001A5AB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D40125" w:rsidRDefault="001A5AB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Idrija, Mestni trg 1, 5280 Idrija</w:t>
      </w:r>
    </w:p>
    <w:p w:rsidR="00D40125" w:rsidRDefault="001A5AB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3 SMART -  dobava, vgradnja in zagon sončne elektrarne in dobava, vgradnja in zagon SPTE v obstoječi kotlovnici</w:t>
      </w:r>
      <w:r w:rsidR="00E97B12">
        <w:rPr>
          <w:rFonts w:ascii="Arial" w:hAnsi="Arial" w:cs="Arial"/>
          <w:b/>
          <w:bCs/>
          <w:color w:val="000000"/>
          <w:sz w:val="18"/>
          <w:szCs w:val="18"/>
        </w:rPr>
        <w:t xml:space="preserve"> za sklop _________</w:t>
      </w:r>
    </w:p>
    <w:p w:rsidR="00D40125" w:rsidRDefault="001A5AB3">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D40125" w:rsidRDefault="001A5AB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D40125" w:rsidRDefault="001A5AB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D40125" w:rsidRDefault="001A5AB3">
      <w:pPr>
        <w:spacing w:before="225" w:after="225" w:line="240" w:lineRule="auto"/>
        <w:jc w:val="both"/>
      </w:pPr>
      <w:r>
        <w:rPr>
          <w:rFonts w:ascii="Arial" w:hAnsi="Arial" w:cs="Arial"/>
          <w:color w:val="000000"/>
          <w:sz w:val="18"/>
          <w:szCs w:val="18"/>
        </w:rPr>
        <w:t>2. Original garancije št. ______________</w:t>
      </w:r>
    </w:p>
    <w:p w:rsidR="00D40125" w:rsidRDefault="001A5AB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D40125" w:rsidRDefault="001A5AB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D40125" w:rsidRDefault="001A5AB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D40125" w:rsidRDefault="001A5AB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D40125" w:rsidRDefault="001A5AB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D40125" w:rsidRDefault="001A5AB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40125" w:rsidRDefault="001A5AB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D40125" w:rsidRDefault="001A5AB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D40125" w:rsidRDefault="001A5AB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D40125" w:rsidRDefault="001A5AB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1A5AB3">
            <w:pPr>
              <w:jc w:val="center"/>
            </w:pPr>
            <w:r>
              <w:rPr>
                <w:rFonts w:ascii="Arial" w:hAnsi="Arial" w:cs="Arial"/>
                <w:color w:val="000000"/>
                <w:position w:val="-2"/>
                <w:sz w:val="18"/>
                <w:szCs w:val="18"/>
              </w:rPr>
              <w:t>Garant</w:t>
            </w:r>
          </w:p>
        </w:tc>
      </w:tr>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D40125"/>
          <w:p w:rsidR="00D40125" w:rsidRDefault="001A5AB3">
            <w:pPr>
              <w:jc w:val="center"/>
            </w:pPr>
            <w:r>
              <w:rPr>
                <w:rFonts w:ascii="Arial" w:hAnsi="Arial" w:cs="Arial"/>
                <w:color w:val="A9A9A9"/>
                <w:position w:val="-2"/>
                <w:sz w:val="18"/>
                <w:szCs w:val="18"/>
              </w:rPr>
              <w:t>(žig in podpis)</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 </w:t>
      </w:r>
    </w:p>
    <w:p w:rsidR="00D40125" w:rsidRDefault="00D40125">
      <w:pPr>
        <w:sectPr w:rsidR="00D40125" w:rsidSect="001A5AB3">
          <w:footerReference w:type="default" r:id="rId16"/>
          <w:pgSz w:w="11906" w:h="16838"/>
          <w:pgMar w:top="1418" w:right="1418" w:bottom="1418" w:left="1418" w:header="567" w:footer="596" w:gutter="0"/>
          <w:cols w:space="708"/>
          <w:docGrid w:linePitch="360"/>
        </w:sectPr>
      </w:pPr>
    </w:p>
    <w:p w:rsidR="001A5AB3" w:rsidRPr="00590863" w:rsidRDefault="00E97B12" w:rsidP="001A5AB3">
      <w:pPr>
        <w:spacing w:after="0"/>
        <w:jc w:val="right"/>
        <w:rPr>
          <w:rFonts w:ascii="Arial" w:hAnsi="Arial" w:cs="Arial"/>
          <w:sz w:val="18"/>
          <w:szCs w:val="18"/>
        </w:rPr>
      </w:pPr>
      <w:r>
        <w:rPr>
          <w:rFonts w:ascii="Arial" w:hAnsi="Arial" w:cs="Arial"/>
          <w:sz w:val="18"/>
          <w:szCs w:val="18"/>
        </w:rPr>
        <w:lastRenderedPageBreak/>
        <w:t>Obrazec št: 9</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 </w:t>
      </w:r>
    </w:p>
    <w:p w:rsidR="001A5AB3" w:rsidRDefault="001A5AB3" w:rsidP="001A5AB3">
      <w:pPr>
        <w:spacing w:after="120"/>
        <w:rPr>
          <w:rFonts w:ascii="Arial" w:hAnsi="Arial" w:cs="Arial"/>
        </w:rPr>
      </w:pPr>
    </w:p>
    <w:p w:rsidR="00D40125" w:rsidRDefault="001A5AB3">
      <w:pPr>
        <w:spacing w:before="225" w:after="225" w:line="240" w:lineRule="auto"/>
        <w:jc w:val="both"/>
      </w:pPr>
      <w:r>
        <w:rPr>
          <w:rFonts w:ascii="Arial" w:hAnsi="Arial" w:cs="Arial"/>
          <w:i/>
          <w:iCs/>
          <w:color w:val="000000"/>
          <w:sz w:val="18"/>
          <w:szCs w:val="18"/>
        </w:rPr>
        <w:t>Glava s podatki o garantu (zavarovalnici/banki) ali SWIFT ključ</w:t>
      </w:r>
    </w:p>
    <w:p w:rsidR="00D40125" w:rsidRDefault="001A5AB3">
      <w:pPr>
        <w:spacing w:before="225" w:after="225" w:line="240" w:lineRule="auto"/>
        <w:jc w:val="both"/>
      </w:pPr>
      <w:r>
        <w:rPr>
          <w:rFonts w:ascii="Arial" w:hAnsi="Arial" w:cs="Arial"/>
          <w:color w:val="000000"/>
          <w:sz w:val="18"/>
          <w:szCs w:val="18"/>
        </w:rPr>
        <w:t>Za: Občina Idrija, Mestni trg 1, 5280 Idrija</w:t>
      </w:r>
    </w:p>
    <w:p w:rsidR="00D40125" w:rsidRDefault="001A5AB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D40125" w:rsidRDefault="001A5AB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D40125" w:rsidRDefault="001A5AB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D40125" w:rsidRDefault="001A5AB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D40125" w:rsidRDefault="001A5AB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D40125" w:rsidRDefault="001A5AB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Idrija, Mestni trg 1, 5280 Idrija,</w:t>
      </w:r>
    </w:p>
    <w:p w:rsidR="00D40125" w:rsidRDefault="001A5AB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3 SMART -  dobava, vgradnja in zagon sončne elektrarne in dobava, vgradnja in zagon SPTE v obstoječi kotlovnici</w:t>
      </w:r>
      <w:r w:rsidR="00E97B12">
        <w:rPr>
          <w:rFonts w:ascii="Arial" w:hAnsi="Arial" w:cs="Arial"/>
          <w:b/>
          <w:bCs/>
          <w:color w:val="000000"/>
          <w:sz w:val="18"/>
          <w:szCs w:val="18"/>
        </w:rPr>
        <w:t xml:space="preserve"> za sklop _____</w:t>
      </w:r>
      <w:r>
        <w:rPr>
          <w:rFonts w:ascii="Arial" w:hAnsi="Arial" w:cs="Arial"/>
          <w:i/>
          <w:iCs/>
          <w:color w:val="000000"/>
          <w:sz w:val="18"/>
          <w:szCs w:val="18"/>
        </w:rPr>
        <w:t> </w:t>
      </w:r>
    </w:p>
    <w:p w:rsidR="00D40125" w:rsidRDefault="001A5AB3">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D40125" w:rsidRDefault="001A5AB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D40125" w:rsidRDefault="001A5AB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D40125" w:rsidRDefault="001A5AB3">
      <w:pPr>
        <w:spacing w:before="225" w:after="225" w:line="240" w:lineRule="auto"/>
        <w:jc w:val="both"/>
      </w:pPr>
      <w:r>
        <w:rPr>
          <w:rFonts w:ascii="Arial" w:hAnsi="Arial" w:cs="Arial"/>
          <w:color w:val="000000"/>
          <w:sz w:val="18"/>
          <w:szCs w:val="18"/>
        </w:rPr>
        <w:t>2. Original garancije št. ______________</w:t>
      </w:r>
    </w:p>
    <w:p w:rsidR="00D40125" w:rsidRDefault="001A5AB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D40125" w:rsidRDefault="001A5AB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D40125" w:rsidRDefault="001A5AB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D40125" w:rsidRDefault="001A5AB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D40125" w:rsidRDefault="001A5AB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D40125" w:rsidRDefault="001A5AB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D40125" w:rsidRDefault="001A5AB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D40125" w:rsidRDefault="001A5AB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D40125" w:rsidRDefault="001A5AB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1A5AB3">
            <w:pPr>
              <w:jc w:val="center"/>
            </w:pPr>
            <w:r>
              <w:rPr>
                <w:rFonts w:ascii="Arial" w:hAnsi="Arial" w:cs="Arial"/>
                <w:color w:val="000000"/>
                <w:position w:val="-2"/>
                <w:sz w:val="18"/>
                <w:szCs w:val="18"/>
              </w:rPr>
              <w:t>Garant</w:t>
            </w:r>
          </w:p>
        </w:tc>
      </w:tr>
      <w:tr w:rsidR="00D40125">
        <w:tc>
          <w:tcPr>
            <w:tcW w:w="2500" w:type="pct"/>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D40125"/>
          <w:p w:rsidR="00D40125" w:rsidRDefault="001A5AB3">
            <w:pPr>
              <w:jc w:val="center"/>
            </w:pPr>
            <w:r>
              <w:rPr>
                <w:rFonts w:ascii="Arial" w:hAnsi="Arial" w:cs="Arial"/>
                <w:color w:val="A9A9A9"/>
                <w:position w:val="-2"/>
                <w:sz w:val="18"/>
                <w:szCs w:val="18"/>
              </w:rPr>
              <w:t>(žig in podpis)</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color w:val="000000"/>
          <w:sz w:val="18"/>
          <w:szCs w:val="18"/>
        </w:rPr>
        <w:t> </w:t>
      </w:r>
    </w:p>
    <w:p w:rsidR="00D40125" w:rsidRDefault="00D40125">
      <w:pPr>
        <w:sectPr w:rsidR="00D40125" w:rsidSect="001A5AB3">
          <w:footerReference w:type="default" r:id="rId17"/>
          <w:pgSz w:w="11906" w:h="16838"/>
          <w:pgMar w:top="1418" w:right="1418" w:bottom="1418" w:left="1418" w:header="567" w:footer="596" w:gutter="0"/>
          <w:cols w:space="708"/>
          <w:docGrid w:linePitch="360"/>
        </w:sectPr>
      </w:pPr>
    </w:p>
    <w:p w:rsidR="001A5AB3" w:rsidRPr="00590863" w:rsidRDefault="00E97B12" w:rsidP="001A5AB3">
      <w:pPr>
        <w:spacing w:after="0"/>
        <w:jc w:val="right"/>
        <w:rPr>
          <w:rFonts w:ascii="Arial" w:hAnsi="Arial" w:cs="Arial"/>
          <w:sz w:val="18"/>
          <w:szCs w:val="18"/>
        </w:rPr>
      </w:pPr>
      <w:r>
        <w:rPr>
          <w:rFonts w:ascii="Arial" w:hAnsi="Arial" w:cs="Arial"/>
          <w:sz w:val="18"/>
          <w:szCs w:val="18"/>
        </w:rPr>
        <w:lastRenderedPageBreak/>
        <w:t>Obrazec št: 10</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1A5AB3" w:rsidRDefault="001A5AB3" w:rsidP="001A5AB3">
      <w:pPr>
        <w:spacing w:after="120"/>
        <w:rPr>
          <w:rFonts w:ascii="Arial" w:hAnsi="Arial" w:cs="Arial"/>
        </w:rPr>
      </w:pPr>
    </w:p>
    <w:p w:rsidR="00D40125" w:rsidRDefault="001A5AB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D40125" w:rsidRDefault="001A5AB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b/>
                <w:bCs/>
                <w:color w:val="000000"/>
                <w:position w:val="-2"/>
                <w:sz w:val="18"/>
                <w:szCs w:val="18"/>
              </w:rPr>
              <w:t>Ime in priimek</w:t>
            </w:r>
          </w:p>
          <w:p w:rsidR="00D40125" w:rsidRDefault="001A5AB3">
            <w:pPr>
              <w:spacing w:before="135" w:after="135"/>
              <w:jc w:val="both"/>
              <w:textAlignment w:val="center"/>
            </w:pPr>
            <w:r>
              <w:rPr>
                <w:rFonts w:ascii="Arial" w:hAnsi="Arial" w:cs="Arial"/>
                <w:b/>
                <w:bCs/>
                <w:color w:val="000000"/>
                <w:position w:val="-2"/>
                <w:sz w:val="18"/>
                <w:szCs w:val="18"/>
              </w:rPr>
              <w:t>ali</w:t>
            </w:r>
          </w:p>
          <w:p w:rsidR="00D40125" w:rsidRDefault="001A5AB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b/>
                <w:bCs/>
                <w:color w:val="000000"/>
                <w:position w:val="-2"/>
                <w:sz w:val="18"/>
                <w:szCs w:val="18"/>
              </w:rPr>
              <w:t>Naslov prebivališča</w:t>
            </w:r>
          </w:p>
          <w:p w:rsidR="00D40125" w:rsidRDefault="001A5AB3">
            <w:pPr>
              <w:spacing w:before="135" w:after="135"/>
              <w:jc w:val="both"/>
              <w:textAlignment w:val="center"/>
            </w:pPr>
            <w:r>
              <w:rPr>
                <w:rFonts w:ascii="Arial" w:hAnsi="Arial" w:cs="Arial"/>
                <w:b/>
                <w:bCs/>
                <w:color w:val="000000"/>
                <w:position w:val="-2"/>
                <w:sz w:val="18"/>
                <w:szCs w:val="18"/>
              </w:rPr>
              <w:t>ali</w:t>
            </w:r>
          </w:p>
          <w:p w:rsidR="00D40125" w:rsidRDefault="001A5AB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b/>
                <w:bCs/>
                <w:color w:val="000000"/>
                <w:position w:val="-2"/>
                <w:sz w:val="18"/>
                <w:szCs w:val="18"/>
              </w:rPr>
              <w:t>Delež lastništva</w:t>
            </w:r>
          </w:p>
          <w:p w:rsidR="00D40125" w:rsidRDefault="001A5AB3">
            <w:pPr>
              <w:spacing w:before="135" w:after="135"/>
              <w:jc w:val="both"/>
              <w:textAlignment w:val="center"/>
            </w:pPr>
            <w:r>
              <w:rPr>
                <w:rFonts w:ascii="Arial" w:hAnsi="Arial" w:cs="Arial"/>
                <w:b/>
                <w:bCs/>
                <w:color w:val="000000"/>
                <w:position w:val="-2"/>
                <w:sz w:val="18"/>
                <w:szCs w:val="18"/>
              </w:rPr>
              <w:t>ali</w:t>
            </w:r>
          </w:p>
          <w:p w:rsidR="00D40125" w:rsidRDefault="001A5AB3">
            <w:pPr>
              <w:spacing w:before="135" w:after="135"/>
              <w:jc w:val="both"/>
              <w:textAlignment w:val="center"/>
            </w:pPr>
            <w:r>
              <w:rPr>
                <w:rFonts w:ascii="Arial" w:hAnsi="Arial" w:cs="Arial"/>
                <w:b/>
                <w:bCs/>
                <w:color w:val="000000"/>
                <w:position w:val="-2"/>
                <w:sz w:val="18"/>
                <w:szCs w:val="18"/>
              </w:rPr>
              <w:t>Delež lastništva gospodarskega subjekta</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bl>
    <w:p w:rsidR="00D40125" w:rsidRDefault="001A5AB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b/>
                <w:bCs/>
                <w:color w:val="000000"/>
                <w:position w:val="-2"/>
                <w:sz w:val="18"/>
                <w:szCs w:val="18"/>
              </w:rPr>
              <w:t>Delež lastništva gospodarskega subjekta</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r w:rsidR="00D401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tc>
      </w:tr>
    </w:tbl>
    <w:p w:rsidR="00D40125" w:rsidRDefault="001A5AB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Kraj in datum:</w:t>
            </w:r>
          </w:p>
        </w:tc>
        <w:tc>
          <w:tcPr>
            <w:tcW w:w="0" w:type="auto"/>
            <w:tcMar>
              <w:top w:w="75" w:type="dxa"/>
              <w:bottom w:w="75" w:type="dxa"/>
            </w:tcMar>
            <w:vAlign w:val="center"/>
          </w:tcPr>
          <w:p w:rsidR="00D40125" w:rsidRDefault="001A5AB3">
            <w:r>
              <w:rPr>
                <w:rFonts w:ascii="Arial" w:hAnsi="Arial" w:cs="Arial"/>
                <w:color w:val="000000"/>
                <w:position w:val="-2"/>
                <w:sz w:val="18"/>
                <w:szCs w:val="18"/>
              </w:rPr>
              <w:t>Ime in priimek: _____________________</w:t>
            </w:r>
          </w:p>
        </w:tc>
      </w:tr>
      <w:tr w:rsidR="00D40125">
        <w:tc>
          <w:tcPr>
            <w:tcW w:w="4080" w:type="dxa"/>
            <w:tcMar>
              <w:top w:w="75" w:type="dxa"/>
              <w:bottom w:w="75" w:type="dxa"/>
            </w:tcMar>
            <w:vAlign w:val="center"/>
          </w:tcPr>
          <w:p w:rsidR="00D40125" w:rsidRDefault="001A5AB3">
            <w:r>
              <w:rPr>
                <w:rFonts w:ascii="Arial" w:hAnsi="Arial" w:cs="Arial"/>
                <w:color w:val="000000"/>
                <w:position w:val="-2"/>
                <w:sz w:val="18"/>
                <w:szCs w:val="18"/>
              </w:rPr>
              <w:t> </w:t>
            </w:r>
          </w:p>
        </w:tc>
        <w:tc>
          <w:tcPr>
            <w:tcW w:w="0" w:type="auto"/>
            <w:tcMar>
              <w:top w:w="75" w:type="dxa"/>
              <w:bottom w:w="75" w:type="dxa"/>
            </w:tcMar>
            <w:vAlign w:val="center"/>
          </w:tcPr>
          <w:p w:rsidR="00D40125" w:rsidRDefault="001A5AB3">
            <w:pPr>
              <w:jc w:val="center"/>
            </w:pPr>
            <w:r>
              <w:rPr>
                <w:rFonts w:ascii="Arial" w:hAnsi="Arial" w:cs="Arial"/>
                <w:color w:val="000000"/>
                <w:position w:val="-2"/>
                <w:sz w:val="18"/>
                <w:szCs w:val="18"/>
              </w:rPr>
              <w:t>(žig in podpis)</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D40125" w:rsidRDefault="00D40125">
      <w:pPr>
        <w:sectPr w:rsidR="00D40125" w:rsidSect="001A5AB3">
          <w:footerReference w:type="default" r:id="rId18"/>
          <w:pgSz w:w="11906" w:h="16838"/>
          <w:pgMar w:top="1418" w:right="1418" w:bottom="1418" w:left="1418" w:header="567" w:footer="596" w:gutter="0"/>
          <w:cols w:space="708"/>
          <w:docGrid w:linePitch="360"/>
        </w:sectPr>
      </w:pPr>
    </w:p>
    <w:p w:rsidR="001A5AB3" w:rsidRPr="00590863" w:rsidRDefault="00E97B12" w:rsidP="001A5AB3">
      <w:pPr>
        <w:spacing w:after="0"/>
        <w:jc w:val="right"/>
        <w:rPr>
          <w:rFonts w:ascii="Arial" w:hAnsi="Arial" w:cs="Arial"/>
          <w:sz w:val="18"/>
          <w:szCs w:val="18"/>
        </w:rPr>
      </w:pPr>
      <w:r>
        <w:rPr>
          <w:rFonts w:ascii="Arial" w:hAnsi="Arial" w:cs="Arial"/>
          <w:sz w:val="18"/>
          <w:szCs w:val="18"/>
        </w:rPr>
        <w:lastRenderedPageBreak/>
        <w:t>Obrazec št: 11</w:t>
      </w:r>
    </w:p>
    <w:p w:rsidR="001A5AB3" w:rsidRPr="00252358" w:rsidRDefault="001A5AB3" w:rsidP="001A5AB3"/>
    <w:p w:rsidR="001A5AB3" w:rsidRDefault="001A5AB3" w:rsidP="001A5AB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1A5AB3" w:rsidRDefault="001A5AB3" w:rsidP="001A5AB3">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D40125">
        <w:tc>
          <w:tcPr>
            <w:tcW w:w="0" w:type="auto"/>
            <w:tcMar>
              <w:top w:w="0" w:type="auto"/>
              <w:bottom w:w="0" w:type="auto"/>
            </w:tcMar>
          </w:tcPr>
          <w:p w:rsidR="00D40125" w:rsidRDefault="001A5AB3">
            <w:r>
              <w:rPr>
                <w:rFonts w:ascii="Arial" w:hAnsi="Arial" w:cs="Arial"/>
                <w:color w:val="000000"/>
                <w:sz w:val="18"/>
                <w:szCs w:val="18"/>
              </w:rPr>
              <w:t> </w:t>
            </w:r>
          </w:p>
        </w:tc>
      </w:tr>
    </w:tbl>
    <w:p w:rsidR="00D40125" w:rsidRDefault="00D40125"/>
    <w:tbl>
      <w:tblPr>
        <w:tblStyle w:val="NormalTablePHPDOCX"/>
        <w:tblW w:w="0" w:type="auto"/>
        <w:tblInd w:w="108" w:type="dxa"/>
        <w:tblLook w:val="04A0" w:firstRow="1" w:lastRow="0" w:firstColumn="1" w:lastColumn="0" w:noHBand="0" w:noVBand="1"/>
      </w:tblPr>
      <w:tblGrid>
        <w:gridCol w:w="7194"/>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odreži</w:t>
            </w:r>
          </w:p>
          <w:p w:rsidR="00D40125" w:rsidRDefault="001A5AB3">
            <w:pPr>
              <w:spacing w:before="225" w:after="225"/>
              <w:jc w:val="both"/>
            </w:pPr>
            <w:r>
              <w:rPr>
                <w:rFonts w:ascii="Arial" w:hAnsi="Arial" w:cs="Arial"/>
                <w:color w:val="000000"/>
                <w:sz w:val="18"/>
                <w:szCs w:val="18"/>
              </w:rPr>
              <w:t>-------------------------------------------------------------------------------------</w:t>
            </w:r>
          </w:p>
          <w:p w:rsidR="00D40125" w:rsidRDefault="001A5AB3">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D40125">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b/>
                      <w:bCs/>
                      <w:color w:val="000000"/>
                      <w:position w:val="-2"/>
                      <w:sz w:val="18"/>
                      <w:szCs w:val="18"/>
                    </w:rPr>
                    <w:t>NE ODPIRAJ – PONUDBA</w:t>
                  </w:r>
                </w:p>
                <w:p w:rsidR="00D40125" w:rsidRDefault="001A5AB3">
                  <w:pPr>
                    <w:spacing w:before="135" w:after="135"/>
                    <w:jc w:val="both"/>
                    <w:textAlignment w:val="center"/>
                  </w:pPr>
                  <w:r>
                    <w:rPr>
                      <w:rFonts w:ascii="Arial" w:hAnsi="Arial" w:cs="Arial"/>
                      <w:color w:val="000000"/>
                      <w:position w:val="-2"/>
                      <w:sz w:val="18"/>
                      <w:szCs w:val="18"/>
                    </w:rPr>
                    <w:t>Predmet javnega naročila:</w:t>
                  </w:r>
                </w:p>
                <w:p w:rsidR="00D40125" w:rsidRDefault="001A5AB3">
                  <w:pPr>
                    <w:spacing w:before="135" w:after="135"/>
                    <w:jc w:val="both"/>
                    <w:textAlignment w:val="center"/>
                  </w:pPr>
                  <w:r>
                    <w:rPr>
                      <w:rFonts w:ascii="Arial" w:hAnsi="Arial" w:cs="Arial"/>
                      <w:b/>
                      <w:bCs/>
                      <w:color w:val="000000"/>
                      <w:position w:val="-2"/>
                      <w:sz w:val="18"/>
                      <w:szCs w:val="18"/>
                    </w:rPr>
                    <w:t>3 SMART -  dobava, vgradnja in zagon sončne elektrarne in dobava, vgradnja in zagon SPTE v obstoječi kotlovnici</w:t>
                  </w:r>
                </w:p>
                <w:p w:rsidR="00D40125" w:rsidRDefault="001A5A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rsidR="00E97B12" w:rsidRDefault="00E97B12">
                  <w:pPr>
                    <w:spacing w:before="135" w:after="135"/>
                    <w:jc w:val="both"/>
                    <w:textAlignment w:val="center"/>
                  </w:pPr>
                  <w:r>
                    <w:rPr>
                      <w:rFonts w:ascii="Arial" w:hAnsi="Arial" w:cs="Arial"/>
                      <w:color w:val="000000"/>
                      <w:position w:val="-2"/>
                      <w:sz w:val="18"/>
                      <w:szCs w:val="18"/>
                    </w:rPr>
                    <w:t>Ponudba se oddaja za sklop/a: ______</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b/>
                      <w:bCs/>
                      <w:color w:val="000000"/>
                      <w:position w:val="-2"/>
                      <w:sz w:val="18"/>
                      <w:szCs w:val="18"/>
                    </w:rPr>
                    <w:t>POŠILJATELJ:</w:t>
                  </w:r>
                </w:p>
                <w:p w:rsidR="00D40125" w:rsidRDefault="001A5AB3">
                  <w:pPr>
                    <w:spacing w:before="135" w:after="135"/>
                    <w:jc w:val="both"/>
                    <w:textAlignment w:val="center"/>
                  </w:pPr>
                  <w:r>
                    <w:rPr>
                      <w:rFonts w:ascii="Arial" w:hAnsi="Arial" w:cs="Arial"/>
                      <w:color w:val="000000"/>
                      <w:position w:val="-2"/>
                      <w:sz w:val="18"/>
                      <w:szCs w:val="18"/>
                    </w:rPr>
                    <w:t>______________________________</w:t>
                  </w:r>
                </w:p>
                <w:p w:rsidR="00D40125" w:rsidRDefault="001A5AB3">
                  <w:pPr>
                    <w:spacing w:before="135" w:after="135"/>
                    <w:jc w:val="both"/>
                    <w:textAlignment w:val="center"/>
                  </w:pPr>
                  <w:r>
                    <w:rPr>
                      <w:rFonts w:ascii="Arial" w:hAnsi="Arial" w:cs="Arial"/>
                      <w:color w:val="000000"/>
                      <w:position w:val="-2"/>
                      <w:sz w:val="18"/>
                      <w:szCs w:val="18"/>
                    </w:rPr>
                    <w:t>______________________________</w:t>
                  </w:r>
                </w:p>
                <w:p w:rsidR="00D40125" w:rsidRDefault="001A5AB3">
                  <w:pPr>
                    <w:spacing w:before="135" w:after="135"/>
                    <w:jc w:val="both"/>
                    <w:textAlignment w:val="center"/>
                  </w:pPr>
                  <w:r>
                    <w:rPr>
                      <w:rFonts w:ascii="Arial" w:hAnsi="Arial" w:cs="Arial"/>
                      <w:color w:val="000000"/>
                      <w:position w:val="-2"/>
                      <w:sz w:val="18"/>
                      <w:szCs w:val="18"/>
                    </w:rPr>
                    <w:t>Kontaktna oseba:________________</w:t>
                  </w:r>
                </w:p>
                <w:p w:rsidR="00D40125" w:rsidRDefault="001A5AB3">
                  <w:pPr>
                    <w:spacing w:before="135" w:after="135"/>
                    <w:jc w:val="both"/>
                    <w:textAlignment w:val="center"/>
                  </w:pPr>
                  <w:r>
                    <w:rPr>
                      <w:rFonts w:ascii="Arial" w:hAnsi="Arial" w:cs="Arial"/>
                      <w:color w:val="000000"/>
                      <w:position w:val="-2"/>
                      <w:sz w:val="18"/>
                      <w:szCs w:val="18"/>
                    </w:rPr>
                    <w:t>Telefon:_______________________</w:t>
                  </w:r>
                </w:p>
                <w:p w:rsidR="00D40125" w:rsidRDefault="001A5AB3">
                  <w:pPr>
                    <w:spacing w:before="135" w:after="135"/>
                    <w:jc w:val="both"/>
                    <w:textAlignment w:val="center"/>
                  </w:pPr>
                  <w:r>
                    <w:rPr>
                      <w:rFonts w:ascii="Arial" w:hAnsi="Arial" w:cs="Arial"/>
                      <w:color w:val="000000"/>
                      <w:position w:val="-2"/>
                      <w:sz w:val="18"/>
                      <w:szCs w:val="18"/>
                    </w:rPr>
                    <w:t>E-naslov:______________________</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  ] ponudba</w:t>
                  </w:r>
                </w:p>
                <w:p w:rsidR="00D40125" w:rsidRDefault="001A5AB3">
                  <w:pPr>
                    <w:spacing w:before="135" w:after="135"/>
                    <w:jc w:val="both"/>
                    <w:textAlignment w:val="center"/>
                  </w:pPr>
                  <w:r>
                    <w:rPr>
                      <w:rFonts w:ascii="Arial" w:hAnsi="Arial" w:cs="Arial"/>
                      <w:color w:val="000000"/>
                      <w:position w:val="-2"/>
                      <w:sz w:val="18"/>
                      <w:szCs w:val="18"/>
                    </w:rPr>
                    <w:t>[  ] sprememba</w:t>
                  </w:r>
                </w:p>
                <w:p w:rsidR="00D40125" w:rsidRDefault="001A5AB3">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D40125" w:rsidRDefault="001A5AB3">
                  <w:pPr>
                    <w:spacing w:before="135" w:after="135"/>
                    <w:jc w:val="both"/>
                    <w:textAlignment w:val="center"/>
                  </w:pPr>
                  <w:r>
                    <w:rPr>
                      <w:rFonts w:ascii="Arial" w:hAnsi="Arial" w:cs="Arial"/>
                      <w:color w:val="000000"/>
                      <w:position w:val="-2"/>
                      <w:sz w:val="18"/>
                      <w:szCs w:val="18"/>
                    </w:rPr>
                    <w:t>Občina Idrija</w:t>
                  </w:r>
                </w:p>
                <w:p w:rsidR="00D40125" w:rsidRDefault="001A5AB3">
                  <w:pPr>
                    <w:spacing w:before="135" w:after="135"/>
                    <w:jc w:val="both"/>
                    <w:textAlignment w:val="center"/>
                  </w:pPr>
                  <w:r>
                    <w:rPr>
                      <w:rFonts w:ascii="Arial" w:hAnsi="Arial" w:cs="Arial"/>
                      <w:color w:val="000000"/>
                      <w:position w:val="-2"/>
                      <w:sz w:val="18"/>
                      <w:szCs w:val="18"/>
                    </w:rPr>
                    <w:t>Mestni trg 1, 5280 Idrija</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(izpolni vložišče naročnika):</w:t>
                  </w:r>
                </w:p>
                <w:p w:rsidR="00D40125" w:rsidRDefault="001A5AB3">
                  <w:pPr>
                    <w:spacing w:before="135" w:after="135"/>
                    <w:jc w:val="both"/>
                    <w:textAlignment w:val="center"/>
                  </w:pPr>
                  <w:r>
                    <w:rPr>
                      <w:rFonts w:ascii="Arial" w:hAnsi="Arial" w:cs="Arial"/>
                      <w:color w:val="000000"/>
                      <w:position w:val="-2"/>
                      <w:sz w:val="18"/>
                      <w:szCs w:val="18"/>
                    </w:rPr>
                    <w:t> </w:t>
                  </w:r>
                </w:p>
                <w:p w:rsidR="00D40125" w:rsidRDefault="001A5AB3">
                  <w:pPr>
                    <w:spacing w:before="135" w:after="135"/>
                    <w:jc w:val="both"/>
                    <w:textAlignment w:val="center"/>
                  </w:pPr>
                  <w:r>
                    <w:rPr>
                      <w:rFonts w:ascii="Arial" w:hAnsi="Arial" w:cs="Arial"/>
                      <w:color w:val="000000"/>
                      <w:position w:val="-2"/>
                      <w:sz w:val="18"/>
                      <w:szCs w:val="18"/>
                    </w:rPr>
                    <w:t>Datum prispetja:________________</w:t>
                  </w:r>
                </w:p>
                <w:p w:rsidR="00D40125" w:rsidRDefault="001A5AB3">
                  <w:pPr>
                    <w:spacing w:before="135" w:after="135"/>
                    <w:jc w:val="both"/>
                    <w:textAlignment w:val="center"/>
                  </w:pPr>
                  <w:r>
                    <w:rPr>
                      <w:rFonts w:ascii="Arial" w:hAnsi="Arial" w:cs="Arial"/>
                      <w:color w:val="000000"/>
                      <w:position w:val="-2"/>
                      <w:sz w:val="18"/>
                      <w:szCs w:val="18"/>
                    </w:rPr>
                    <w:t>Ura prispetja:___________________</w:t>
                  </w:r>
                </w:p>
                <w:p w:rsidR="00D40125" w:rsidRDefault="001A5AB3">
                  <w:pPr>
                    <w:spacing w:before="135" w:after="135"/>
                    <w:jc w:val="both"/>
                    <w:textAlignment w:val="center"/>
                  </w:pPr>
                  <w:r>
                    <w:rPr>
                      <w:rFonts w:ascii="Arial" w:hAnsi="Arial" w:cs="Arial"/>
                      <w:color w:val="000000"/>
                      <w:position w:val="-2"/>
                      <w:sz w:val="18"/>
                      <w:szCs w:val="18"/>
                    </w:rPr>
                    <w:t>Zaporedna št. ponudbe:__________</w:t>
                  </w:r>
                </w:p>
                <w:p w:rsidR="00D40125" w:rsidRDefault="001A5AB3">
                  <w:pPr>
                    <w:spacing w:before="135" w:after="135"/>
                    <w:jc w:val="both"/>
                    <w:textAlignment w:val="center"/>
                  </w:pPr>
                  <w:r>
                    <w:rPr>
                      <w:rFonts w:ascii="Arial" w:hAnsi="Arial" w:cs="Arial"/>
                      <w:color w:val="000000"/>
                      <w:position w:val="-2"/>
                      <w:sz w:val="18"/>
                      <w:szCs w:val="18"/>
                    </w:rPr>
                    <w:t>Podpis: _______________________</w:t>
                  </w:r>
                </w:p>
              </w:tc>
            </w:tr>
          </w:tbl>
          <w:p w:rsidR="00D40125" w:rsidRDefault="00D40125"/>
          <w:p w:rsidR="00D40125" w:rsidRDefault="001A5AB3">
            <w:pPr>
              <w:spacing w:before="225" w:after="225"/>
              <w:jc w:val="both"/>
            </w:pPr>
            <w:r>
              <w:rPr>
                <w:rFonts w:ascii="Arial" w:hAnsi="Arial" w:cs="Arial"/>
                <w:color w:val="000000"/>
                <w:sz w:val="18"/>
                <w:szCs w:val="18"/>
              </w:rPr>
              <w:t> </w:t>
            </w:r>
          </w:p>
          <w:p w:rsidR="00D40125" w:rsidRDefault="001A5AB3">
            <w:pPr>
              <w:spacing w:before="225" w:after="225"/>
              <w:jc w:val="both"/>
            </w:pPr>
            <w:r>
              <w:rPr>
                <w:rFonts w:ascii="Arial" w:hAnsi="Arial" w:cs="Arial"/>
                <w:color w:val="000000"/>
                <w:sz w:val="18"/>
                <w:szCs w:val="18"/>
              </w:rPr>
              <w:t>-------------------------------------------------------------------------------------</w:t>
            </w:r>
          </w:p>
          <w:p w:rsidR="00D40125" w:rsidRDefault="001A5AB3">
            <w:pPr>
              <w:spacing w:before="225" w:after="225"/>
              <w:jc w:val="both"/>
            </w:pPr>
            <w:r>
              <w:rPr>
                <w:rFonts w:ascii="Arial" w:hAnsi="Arial" w:cs="Arial"/>
                <w:color w:val="000000"/>
                <w:sz w:val="18"/>
                <w:szCs w:val="18"/>
              </w:rPr>
              <w:t>odreži</w:t>
            </w:r>
          </w:p>
        </w:tc>
      </w:tr>
    </w:tbl>
    <w:p w:rsidR="0031629B" w:rsidRDefault="0031629B"/>
    <w:p w:rsidR="0031629B" w:rsidRDefault="0031629B" w:rsidP="0031629B"/>
    <w:p w:rsidR="0031629B" w:rsidRDefault="0031629B" w:rsidP="0031629B"/>
    <w:p w:rsidR="0031629B" w:rsidRDefault="0031629B" w:rsidP="0031629B"/>
    <w:p w:rsidR="0031629B" w:rsidRPr="00590863" w:rsidRDefault="0031629B" w:rsidP="0031629B">
      <w:pPr>
        <w:spacing w:after="0"/>
        <w:jc w:val="right"/>
        <w:rPr>
          <w:rFonts w:ascii="Arial" w:hAnsi="Arial" w:cs="Arial"/>
          <w:sz w:val="18"/>
          <w:szCs w:val="18"/>
        </w:rPr>
      </w:pPr>
      <w:r>
        <w:rPr>
          <w:rFonts w:ascii="Arial" w:hAnsi="Arial" w:cs="Arial"/>
          <w:sz w:val="18"/>
          <w:szCs w:val="18"/>
        </w:rPr>
        <w:lastRenderedPageBreak/>
        <w:t>Obrazec št: 12</w:t>
      </w:r>
    </w:p>
    <w:p w:rsidR="0031629B" w:rsidRPr="00252358" w:rsidRDefault="0031629B" w:rsidP="0031629B"/>
    <w:p w:rsidR="0031629B" w:rsidRDefault="0031629B" w:rsidP="0031629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tehničnih zahtev naročnika</w:t>
      </w:r>
    </w:p>
    <w:p w:rsidR="0031629B" w:rsidRPr="00B00E88" w:rsidRDefault="0031629B" w:rsidP="0031629B">
      <w:pPr>
        <w:jc w:val="both"/>
        <w:rPr>
          <w:rFonts w:ascii="Arial" w:hAnsi="Arial" w:cs="Arial"/>
          <w:sz w:val="18"/>
        </w:rPr>
      </w:pPr>
    </w:p>
    <w:p w:rsidR="0031629B" w:rsidRPr="00B00E88" w:rsidRDefault="0031629B" w:rsidP="0031629B">
      <w:pPr>
        <w:jc w:val="both"/>
        <w:rPr>
          <w:rFonts w:ascii="Arial" w:hAnsi="Arial" w:cs="Arial"/>
          <w:sz w:val="18"/>
        </w:rPr>
      </w:pPr>
    </w:p>
    <w:p w:rsidR="0031629B" w:rsidRDefault="0031629B" w:rsidP="0031629B">
      <w:pPr>
        <w:tabs>
          <w:tab w:val="left" w:pos="1222"/>
        </w:tabs>
        <w:jc w:val="both"/>
        <w:rPr>
          <w:rFonts w:ascii="Arial" w:hAnsi="Arial" w:cs="Arial"/>
          <w:sz w:val="18"/>
        </w:rPr>
      </w:pPr>
      <w:r w:rsidRPr="00B00E88">
        <w:rPr>
          <w:rFonts w:ascii="Arial" w:hAnsi="Arial" w:cs="Arial"/>
          <w:sz w:val="18"/>
        </w:rPr>
        <w:t xml:space="preserve">Spodaj podpisani zakoniti zastopnik </w:t>
      </w:r>
      <w:r>
        <w:rPr>
          <w:rFonts w:ascii="Arial" w:hAnsi="Arial" w:cs="Arial"/>
          <w:sz w:val="18"/>
        </w:rPr>
        <w:t>gospodarskega subjekta _ _ _ _ _ _ _ _ _ _ _ _ _ _ _ _ _ _ _ _ _ _ _ _ _ _ pod kazensko in materialno odgovornostjo izjavlja, da ponujena oprema in blago, ki jo ponuja v okviru predmetne ponudbe, izpolnjuje vse zahtevane tehnične karakteristike, kot izhajajo iz razpisne dokumentacije (Tehnične specifikacije – dodatne zahteve naročnika) in prilogi razpisne dokumentacije.</w:t>
      </w:r>
    </w:p>
    <w:p w:rsidR="0031629B" w:rsidRDefault="0031629B" w:rsidP="0031629B">
      <w:pPr>
        <w:tabs>
          <w:tab w:val="left" w:pos="1222"/>
        </w:tabs>
        <w:jc w:val="both"/>
        <w:rPr>
          <w:rFonts w:ascii="Arial" w:hAnsi="Arial" w:cs="Arial"/>
          <w:sz w:val="18"/>
        </w:rPr>
      </w:pPr>
    </w:p>
    <w:p w:rsidR="0031629B" w:rsidRDefault="0031629B" w:rsidP="0031629B">
      <w:pPr>
        <w:tabs>
          <w:tab w:val="left" w:pos="1222"/>
        </w:tabs>
        <w:jc w:val="both"/>
        <w:rPr>
          <w:rFonts w:ascii="Arial" w:hAnsi="Arial" w:cs="Arial"/>
          <w:sz w:val="18"/>
        </w:rPr>
      </w:pPr>
      <w:r>
        <w:rPr>
          <w:rFonts w:ascii="Arial" w:hAnsi="Arial" w:cs="Arial"/>
          <w:sz w:val="18"/>
        </w:rPr>
        <w:t>Prav tako se gospodarski subjekt _ _ _ _ _ _ _ _ _ _ _ _ _ _ _ _ _ _ _ _ _ _ _ _ _ _ _ _ zavezuje, da bo tudi v fazi izvedbe javnega naročila zagotavljal izvedbo skladno s tehničnimi zahtevami in usmeritvami naročnika. V kolikor bi naročnik ali pooblaščena oseba naročnika (nadzornik) tekom izvajanja javnega naročila ugotovila, da vgrajena oprema in materiali ali način izvedbe ni skladen z določili in zahtevami razpisne dokumentacije za to javno naročilo, navedeno predstavlja razlog za unovčenje zavarovanj, prav tako pa je izvajalec nasproti naročniku tudi odškodninsko odgovoren.</w:t>
      </w:r>
    </w:p>
    <w:p w:rsidR="0031629B" w:rsidRDefault="0031629B" w:rsidP="0031629B">
      <w:pPr>
        <w:tabs>
          <w:tab w:val="left" w:pos="1222"/>
        </w:tabs>
        <w:jc w:val="both"/>
        <w:rPr>
          <w:rFonts w:ascii="Arial" w:hAnsi="Arial" w:cs="Arial"/>
          <w:sz w:val="18"/>
        </w:rPr>
      </w:pPr>
    </w:p>
    <w:p w:rsidR="0031629B" w:rsidRDefault="0031629B" w:rsidP="0031629B">
      <w:pPr>
        <w:tabs>
          <w:tab w:val="left" w:pos="1222"/>
        </w:tabs>
        <w:jc w:val="both"/>
        <w:rPr>
          <w:rFonts w:ascii="Arial" w:hAnsi="Arial" w:cs="Arial"/>
          <w:sz w:val="18"/>
        </w:rPr>
      </w:pPr>
      <w:r>
        <w:rPr>
          <w:rFonts w:ascii="Arial" w:hAnsi="Arial" w:cs="Arial"/>
          <w:sz w:val="18"/>
        </w:rPr>
        <w:t>Ob upoštevanju vsega navedenega gospodarski subjekt izjavlja:</w:t>
      </w:r>
    </w:p>
    <w:p w:rsidR="0031629B" w:rsidRDefault="0031629B" w:rsidP="0031629B">
      <w:pPr>
        <w:pStyle w:val="Odstavekseznama"/>
        <w:numPr>
          <w:ilvl w:val="0"/>
          <w:numId w:val="42"/>
        </w:numPr>
        <w:tabs>
          <w:tab w:val="left" w:pos="1222"/>
        </w:tabs>
        <w:jc w:val="both"/>
        <w:rPr>
          <w:rFonts w:ascii="Arial" w:hAnsi="Arial" w:cs="Arial"/>
          <w:sz w:val="18"/>
        </w:rPr>
      </w:pPr>
      <w:r>
        <w:rPr>
          <w:rFonts w:ascii="Arial" w:hAnsi="Arial" w:cs="Arial"/>
          <w:sz w:val="18"/>
        </w:rPr>
        <w:t>da ponujena oprema in način izvedbe, ki ga ponuja v predmetni opremi izpolnjuje vse zahteve naročnika oziroma je boljša od podanih zahtev,</w:t>
      </w:r>
    </w:p>
    <w:p w:rsidR="0031629B" w:rsidRPr="00FC0F56" w:rsidRDefault="0031629B" w:rsidP="0031629B">
      <w:pPr>
        <w:pStyle w:val="Odstavekseznama"/>
        <w:numPr>
          <w:ilvl w:val="0"/>
          <w:numId w:val="42"/>
        </w:numPr>
        <w:tabs>
          <w:tab w:val="left" w:pos="1222"/>
        </w:tabs>
        <w:jc w:val="both"/>
        <w:rPr>
          <w:rFonts w:ascii="Arial" w:hAnsi="Arial" w:cs="Arial"/>
          <w:sz w:val="18"/>
        </w:rPr>
      </w:pPr>
      <w:r>
        <w:rPr>
          <w:rFonts w:ascii="Arial" w:hAnsi="Arial" w:cs="Arial"/>
          <w:sz w:val="18"/>
        </w:rPr>
        <w:t>da bo v fazi izvedbe javno naročilo v celoti izvedel na način, da bodo izpolnjene vse zahteve naročnika.</w:t>
      </w:r>
    </w:p>
    <w:p w:rsidR="0031629B" w:rsidRPr="00B00E88" w:rsidRDefault="0031629B" w:rsidP="0031629B">
      <w:pPr>
        <w:jc w:val="both"/>
        <w:rPr>
          <w:rFonts w:ascii="Arial" w:hAnsi="Arial" w:cs="Arial"/>
          <w:sz w:val="18"/>
        </w:rPr>
      </w:pPr>
    </w:p>
    <w:p w:rsidR="0031629B" w:rsidRDefault="0031629B" w:rsidP="0031629B"/>
    <w:p w:rsidR="0031629B" w:rsidRDefault="0031629B" w:rsidP="0031629B"/>
    <w:p w:rsidR="0031629B" w:rsidRDefault="0031629B" w:rsidP="0031629B"/>
    <w:p w:rsidR="0031629B" w:rsidRDefault="0031629B" w:rsidP="0031629B"/>
    <w:p w:rsidR="0031629B" w:rsidRDefault="0031629B" w:rsidP="0031629B"/>
    <w:p w:rsidR="0031629B" w:rsidRDefault="0031629B" w:rsidP="0031629B"/>
    <w:tbl>
      <w:tblPr>
        <w:tblStyle w:val="NormalTablePHPDOCX"/>
        <w:tblW w:w="8745" w:type="dxa"/>
        <w:tblInd w:w="108" w:type="dxa"/>
        <w:tblLook w:val="04A0" w:firstRow="1" w:lastRow="0" w:firstColumn="1" w:lastColumn="0" w:noHBand="0" w:noVBand="1"/>
      </w:tblPr>
      <w:tblGrid>
        <w:gridCol w:w="4080"/>
        <w:gridCol w:w="4665"/>
      </w:tblGrid>
      <w:tr w:rsidR="0031629B" w:rsidTr="006F3C01">
        <w:tc>
          <w:tcPr>
            <w:tcW w:w="4080" w:type="dxa"/>
            <w:tcMar>
              <w:top w:w="75" w:type="dxa"/>
              <w:bottom w:w="75" w:type="dxa"/>
            </w:tcMar>
            <w:vAlign w:val="center"/>
          </w:tcPr>
          <w:p w:rsidR="0031629B" w:rsidRDefault="0031629B" w:rsidP="006F3C01">
            <w:r>
              <w:rPr>
                <w:rFonts w:ascii="Arial" w:hAnsi="Arial" w:cs="Arial"/>
                <w:color w:val="000000"/>
                <w:position w:val="-2"/>
                <w:sz w:val="18"/>
                <w:szCs w:val="18"/>
              </w:rPr>
              <w:t>Kraj in datum:</w:t>
            </w:r>
          </w:p>
        </w:tc>
        <w:tc>
          <w:tcPr>
            <w:tcW w:w="0" w:type="auto"/>
            <w:tcMar>
              <w:top w:w="75" w:type="dxa"/>
              <w:bottom w:w="75" w:type="dxa"/>
            </w:tcMar>
            <w:vAlign w:val="center"/>
          </w:tcPr>
          <w:p w:rsidR="0031629B" w:rsidRDefault="0031629B" w:rsidP="006F3C01">
            <w:r>
              <w:rPr>
                <w:rFonts w:ascii="Arial" w:hAnsi="Arial" w:cs="Arial"/>
                <w:color w:val="000000"/>
                <w:position w:val="-2"/>
                <w:sz w:val="18"/>
                <w:szCs w:val="18"/>
              </w:rPr>
              <w:t>Ime in priimek: _____________________</w:t>
            </w:r>
          </w:p>
        </w:tc>
      </w:tr>
      <w:tr w:rsidR="0031629B" w:rsidTr="006F3C01">
        <w:tc>
          <w:tcPr>
            <w:tcW w:w="4080" w:type="dxa"/>
            <w:tcMar>
              <w:top w:w="75" w:type="dxa"/>
              <w:bottom w:w="75" w:type="dxa"/>
            </w:tcMar>
            <w:vAlign w:val="center"/>
          </w:tcPr>
          <w:p w:rsidR="0031629B" w:rsidRDefault="0031629B" w:rsidP="006F3C01">
            <w:r>
              <w:rPr>
                <w:rFonts w:ascii="Arial" w:hAnsi="Arial" w:cs="Arial"/>
                <w:color w:val="000000"/>
                <w:position w:val="-2"/>
                <w:sz w:val="18"/>
                <w:szCs w:val="18"/>
              </w:rPr>
              <w:t> </w:t>
            </w:r>
          </w:p>
        </w:tc>
        <w:tc>
          <w:tcPr>
            <w:tcW w:w="0" w:type="auto"/>
            <w:tcMar>
              <w:top w:w="75" w:type="dxa"/>
              <w:bottom w:w="75" w:type="dxa"/>
            </w:tcMar>
            <w:vAlign w:val="center"/>
          </w:tcPr>
          <w:p w:rsidR="0031629B" w:rsidRDefault="0031629B" w:rsidP="006F3C01">
            <w:pPr>
              <w:jc w:val="center"/>
            </w:pPr>
            <w:r>
              <w:rPr>
                <w:rFonts w:ascii="Arial" w:hAnsi="Arial" w:cs="Arial"/>
                <w:color w:val="000000"/>
                <w:position w:val="-2"/>
                <w:sz w:val="18"/>
                <w:szCs w:val="18"/>
              </w:rPr>
              <w:t>(žig in podpis)</w:t>
            </w:r>
          </w:p>
        </w:tc>
      </w:tr>
    </w:tbl>
    <w:p w:rsidR="00D40125" w:rsidRPr="0031629B" w:rsidRDefault="00D40125" w:rsidP="0031629B">
      <w:pPr>
        <w:sectPr w:rsidR="00D40125" w:rsidRPr="0031629B" w:rsidSect="001A5AB3">
          <w:footerReference w:type="default" r:id="rId19"/>
          <w:pgSz w:w="11906" w:h="16838"/>
          <w:pgMar w:top="1418" w:right="1418" w:bottom="1418" w:left="1418" w:header="567" w:footer="596" w:gutter="0"/>
          <w:cols w:space="708"/>
          <w:docGrid w:linePitch="360"/>
        </w:sectPr>
      </w:pPr>
    </w:p>
    <w:p w:rsidR="001A5AB3" w:rsidRPr="00116091" w:rsidRDefault="001A5AB3" w:rsidP="001A5AB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1A5AB3" w:rsidRDefault="001A5AB3" w:rsidP="001A5AB3">
      <w:pPr>
        <w:rPr>
          <w:rFonts w:ascii="Arial" w:hAnsi="Arial" w:cs="Arial"/>
        </w:rPr>
      </w:pPr>
    </w:p>
    <w:p w:rsidR="00D40125" w:rsidRDefault="00E14C51">
      <w:pPr>
        <w:spacing w:before="224" w:after="224" w:line="240" w:lineRule="auto"/>
        <w:jc w:val="center"/>
        <w:outlineLvl w:val="1"/>
      </w:pPr>
      <w:r w:rsidRPr="00E14C51">
        <w:rPr>
          <w:rFonts w:ascii="Arial" w:hAnsi="Arial" w:cs="Arial"/>
          <w:b/>
          <w:bCs/>
          <w:color w:val="000000"/>
          <w:sz w:val="27"/>
          <w:szCs w:val="27"/>
        </w:rPr>
        <w:t xml:space="preserve">Pogodba o </w:t>
      </w:r>
      <w:r w:rsidRPr="00E14C51">
        <w:rPr>
          <w:rFonts w:ascii="Arial" w:hAnsi="Arial" w:cs="Arial"/>
          <w:b/>
          <w:bCs/>
          <w:color w:val="808080" w:themeColor="background1" w:themeShade="80"/>
          <w:sz w:val="27"/>
          <w:szCs w:val="27"/>
        </w:rPr>
        <w:t>dobavi, vgradnji in zagonu son</w:t>
      </w:r>
      <w:r w:rsidRPr="00E14C51">
        <w:rPr>
          <w:rFonts w:ascii="Arial" w:hAnsi="Arial" w:cs="Arial" w:hint="eastAsia"/>
          <w:b/>
          <w:bCs/>
          <w:color w:val="808080" w:themeColor="background1" w:themeShade="80"/>
          <w:sz w:val="27"/>
          <w:szCs w:val="27"/>
        </w:rPr>
        <w:t>č</w:t>
      </w:r>
      <w:r w:rsidRPr="00E14C51">
        <w:rPr>
          <w:rFonts w:ascii="Arial" w:hAnsi="Arial" w:cs="Arial"/>
          <w:b/>
          <w:bCs/>
          <w:color w:val="808080" w:themeColor="background1" w:themeShade="80"/>
          <w:sz w:val="27"/>
          <w:szCs w:val="27"/>
        </w:rPr>
        <w:t xml:space="preserve">ne elektrarne </w:t>
      </w:r>
      <w:r w:rsidRPr="00E14C51">
        <w:rPr>
          <w:rFonts w:ascii="Arial" w:hAnsi="Arial" w:cs="Arial"/>
          <w:b/>
          <w:bCs/>
          <w:color w:val="000000"/>
          <w:sz w:val="27"/>
          <w:szCs w:val="27"/>
        </w:rPr>
        <w:t xml:space="preserve">/ </w:t>
      </w:r>
      <w:r w:rsidRPr="00E14C51">
        <w:rPr>
          <w:rFonts w:ascii="Arial" w:hAnsi="Arial" w:cs="Arial"/>
          <w:b/>
          <w:bCs/>
          <w:color w:val="808080" w:themeColor="background1" w:themeShade="80"/>
          <w:sz w:val="27"/>
          <w:szCs w:val="27"/>
        </w:rPr>
        <w:t>dobavi, vgradnji in zagon</w:t>
      </w:r>
      <w:r>
        <w:rPr>
          <w:rFonts w:ascii="Arial" w:hAnsi="Arial" w:cs="Arial"/>
          <w:b/>
          <w:bCs/>
          <w:color w:val="808080" w:themeColor="background1" w:themeShade="80"/>
          <w:sz w:val="27"/>
          <w:szCs w:val="27"/>
        </w:rPr>
        <w:t>u</w:t>
      </w:r>
      <w:r w:rsidRPr="00E14C51">
        <w:rPr>
          <w:rFonts w:ascii="Arial" w:hAnsi="Arial" w:cs="Arial"/>
          <w:b/>
          <w:bCs/>
          <w:color w:val="808080" w:themeColor="background1" w:themeShade="80"/>
          <w:sz w:val="27"/>
          <w:szCs w:val="27"/>
        </w:rPr>
        <w:t xml:space="preserve"> SPTE v obstoje</w:t>
      </w:r>
      <w:r w:rsidRPr="00E14C51">
        <w:rPr>
          <w:rFonts w:ascii="Arial" w:hAnsi="Arial" w:cs="Arial" w:hint="eastAsia"/>
          <w:b/>
          <w:bCs/>
          <w:color w:val="808080" w:themeColor="background1" w:themeShade="80"/>
          <w:sz w:val="27"/>
          <w:szCs w:val="27"/>
        </w:rPr>
        <w:t>č</w:t>
      </w:r>
      <w:r w:rsidRPr="00E14C51">
        <w:rPr>
          <w:rFonts w:ascii="Arial" w:hAnsi="Arial" w:cs="Arial"/>
          <w:b/>
          <w:bCs/>
          <w:color w:val="808080" w:themeColor="background1" w:themeShade="80"/>
          <w:sz w:val="27"/>
          <w:szCs w:val="27"/>
        </w:rPr>
        <w:t>i kotlovnici</w:t>
      </w:r>
    </w:p>
    <w:p w:rsidR="00D40125" w:rsidRDefault="001A5AB3">
      <w:pPr>
        <w:spacing w:before="225" w:after="225" w:line="240" w:lineRule="auto"/>
        <w:jc w:val="center"/>
      </w:pPr>
      <w:r>
        <w:rPr>
          <w:rFonts w:ascii="Arial" w:hAnsi="Arial" w:cs="Arial"/>
          <w:color w:val="000000"/>
          <w:sz w:val="18"/>
          <w:szCs w:val="18"/>
        </w:rPr>
        <w:t>sklenjena med</w:t>
      </w:r>
    </w:p>
    <w:p w:rsidR="00D40125" w:rsidRDefault="001A5AB3">
      <w:pPr>
        <w:spacing w:after="0" w:line="240" w:lineRule="auto"/>
      </w:pPr>
      <w:r>
        <w:rPr>
          <w:rFonts w:ascii="Arial" w:hAnsi="Arial" w:cs="Arial"/>
          <w:b/>
          <w:bCs/>
          <w:color w:val="000000"/>
          <w:sz w:val="18"/>
          <w:szCs w:val="18"/>
        </w:rPr>
        <w:t>NAROČNIKOM: Občina Idrija, Mestni trg 1, 5280 Idrija,</w:t>
      </w:r>
      <w:r>
        <w:rPr>
          <w:rFonts w:ascii="Arial" w:hAnsi="Arial" w:cs="Arial"/>
          <w:color w:val="000000"/>
          <w:sz w:val="18"/>
          <w:szCs w:val="18"/>
        </w:rPr>
        <w:br/>
        <w:t>ki ga zastopa Bojan Sever, župan</w:t>
      </w:r>
      <w:r>
        <w:br/>
      </w:r>
    </w:p>
    <w:tbl>
      <w:tblPr>
        <w:tblStyle w:val="NormalTablePHPDOCX"/>
        <w:tblW w:w="3500" w:type="pct"/>
        <w:tblInd w:w="108" w:type="dxa"/>
        <w:tblLook w:val="04A0" w:firstRow="1" w:lastRow="0" w:firstColumn="1" w:lastColumn="0" w:noHBand="0" w:noVBand="1"/>
      </w:tblPr>
      <w:tblGrid>
        <w:gridCol w:w="3300"/>
        <w:gridCol w:w="3200"/>
      </w:tblGrid>
      <w:tr w:rsidR="00D40125">
        <w:tc>
          <w:tcPr>
            <w:tcW w:w="3300" w:type="dxa"/>
            <w:tcMar>
              <w:top w:w="0" w:type="auto"/>
              <w:bottom w:w="0" w:type="auto"/>
            </w:tcMar>
            <w:vAlign w:val="center"/>
          </w:tcPr>
          <w:p w:rsidR="00D40125" w:rsidRDefault="001A5AB3">
            <w:r>
              <w:rPr>
                <w:rFonts w:ascii="Arial" w:hAnsi="Arial" w:cs="Arial"/>
                <w:color w:val="000000"/>
                <w:position w:val="-2"/>
                <w:sz w:val="18"/>
                <w:szCs w:val="18"/>
              </w:rPr>
              <w:t>Matična številka:</w:t>
            </w:r>
          </w:p>
        </w:tc>
        <w:tc>
          <w:tcPr>
            <w:tcW w:w="0" w:type="auto"/>
            <w:tcMar>
              <w:top w:w="0" w:type="auto"/>
              <w:bottom w:w="0" w:type="auto"/>
            </w:tcMar>
            <w:vAlign w:val="center"/>
          </w:tcPr>
          <w:p w:rsidR="00D40125" w:rsidRDefault="001A5AB3">
            <w:r>
              <w:rPr>
                <w:rFonts w:ascii="Arial" w:hAnsi="Arial" w:cs="Arial"/>
                <w:color w:val="000000"/>
                <w:position w:val="-2"/>
                <w:sz w:val="18"/>
                <w:szCs w:val="18"/>
              </w:rPr>
              <w:t>5880068000</w:t>
            </w:r>
          </w:p>
        </w:tc>
      </w:tr>
      <w:tr w:rsidR="00D40125">
        <w:tc>
          <w:tcPr>
            <w:tcW w:w="3300" w:type="dxa"/>
            <w:tcMar>
              <w:top w:w="0" w:type="auto"/>
              <w:bottom w:w="0" w:type="auto"/>
            </w:tcMar>
            <w:vAlign w:val="center"/>
          </w:tcPr>
          <w:p w:rsidR="00D40125" w:rsidRDefault="001A5AB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D40125" w:rsidRDefault="001A5AB3">
            <w:r>
              <w:rPr>
                <w:rFonts w:ascii="Arial" w:hAnsi="Arial" w:cs="Arial"/>
                <w:color w:val="000000"/>
                <w:position w:val="-2"/>
                <w:sz w:val="18"/>
                <w:szCs w:val="18"/>
              </w:rPr>
              <w:t>SI 20497423</w:t>
            </w:r>
          </w:p>
        </w:tc>
      </w:tr>
      <w:tr w:rsidR="00D40125">
        <w:tc>
          <w:tcPr>
            <w:tcW w:w="3300" w:type="dxa"/>
            <w:tcMar>
              <w:top w:w="0" w:type="auto"/>
              <w:bottom w:w="0" w:type="auto"/>
            </w:tcMar>
            <w:vAlign w:val="center"/>
          </w:tcPr>
          <w:p w:rsidR="00D40125" w:rsidRDefault="001A5AB3">
            <w:r>
              <w:rPr>
                <w:rFonts w:ascii="Arial" w:hAnsi="Arial" w:cs="Arial"/>
                <w:color w:val="000000"/>
                <w:position w:val="-2"/>
                <w:sz w:val="18"/>
                <w:szCs w:val="18"/>
              </w:rPr>
              <w:t>Transakcijski račun (TRR):</w:t>
            </w:r>
          </w:p>
        </w:tc>
        <w:tc>
          <w:tcPr>
            <w:tcW w:w="0" w:type="auto"/>
            <w:tcMar>
              <w:top w:w="0" w:type="auto"/>
              <w:bottom w:w="0" w:type="auto"/>
            </w:tcMar>
            <w:vAlign w:val="center"/>
          </w:tcPr>
          <w:p w:rsidR="00D40125" w:rsidRDefault="001A5AB3">
            <w:r>
              <w:rPr>
                <w:rFonts w:ascii="Arial" w:hAnsi="Arial" w:cs="Arial"/>
                <w:color w:val="000000"/>
                <w:position w:val="-2"/>
                <w:sz w:val="18"/>
                <w:szCs w:val="18"/>
              </w:rPr>
              <w:t>SI56 0123 6777 7000 088</w:t>
            </w:r>
          </w:p>
        </w:tc>
      </w:tr>
    </w:tbl>
    <w:p w:rsidR="00D40125" w:rsidRDefault="00D40125"/>
    <w:p w:rsidR="00D40125" w:rsidRDefault="001A5AB3">
      <w:pPr>
        <w:spacing w:before="225" w:after="225" w:line="240" w:lineRule="auto"/>
        <w:jc w:val="center"/>
      </w:pPr>
      <w:r>
        <w:rPr>
          <w:rFonts w:ascii="Arial" w:hAnsi="Arial" w:cs="Arial"/>
          <w:color w:val="000000"/>
          <w:sz w:val="18"/>
          <w:szCs w:val="18"/>
        </w:rPr>
        <w:t>in</w:t>
      </w:r>
    </w:p>
    <w:p w:rsidR="00D40125" w:rsidRDefault="001A5AB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D40125">
        <w:tc>
          <w:tcPr>
            <w:tcW w:w="3300" w:type="dxa"/>
            <w:tcMar>
              <w:top w:w="0" w:type="auto"/>
              <w:bottom w:w="0" w:type="auto"/>
            </w:tcMar>
            <w:vAlign w:val="center"/>
          </w:tcPr>
          <w:p w:rsidR="00D40125" w:rsidRDefault="001A5AB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D40125" w:rsidRDefault="001A5AB3">
            <w:r>
              <w:rPr>
                <w:rFonts w:ascii="Arial" w:hAnsi="Arial" w:cs="Arial"/>
                <w:color w:val="000000"/>
                <w:position w:val="-2"/>
                <w:sz w:val="18"/>
                <w:szCs w:val="18"/>
              </w:rPr>
              <w:t> </w:t>
            </w:r>
          </w:p>
        </w:tc>
      </w:tr>
      <w:tr w:rsidR="00D40125">
        <w:tc>
          <w:tcPr>
            <w:tcW w:w="3300" w:type="dxa"/>
            <w:tcMar>
              <w:top w:w="0" w:type="auto"/>
              <w:bottom w:w="0" w:type="auto"/>
            </w:tcMar>
            <w:vAlign w:val="center"/>
          </w:tcPr>
          <w:p w:rsidR="00D40125" w:rsidRDefault="001A5AB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D40125" w:rsidRDefault="001A5AB3">
            <w:r>
              <w:rPr>
                <w:rFonts w:ascii="Arial" w:hAnsi="Arial" w:cs="Arial"/>
                <w:color w:val="000000"/>
                <w:position w:val="-2"/>
                <w:sz w:val="18"/>
                <w:szCs w:val="18"/>
              </w:rPr>
              <w:t> </w:t>
            </w:r>
          </w:p>
        </w:tc>
      </w:tr>
      <w:tr w:rsidR="00D40125">
        <w:tc>
          <w:tcPr>
            <w:tcW w:w="3300" w:type="dxa"/>
            <w:tcMar>
              <w:top w:w="0" w:type="auto"/>
              <w:bottom w:w="0" w:type="auto"/>
            </w:tcMar>
            <w:vAlign w:val="center"/>
          </w:tcPr>
          <w:p w:rsidR="00D40125" w:rsidRDefault="001A5AB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D40125" w:rsidRDefault="001A5AB3">
            <w:r>
              <w:rPr>
                <w:rFonts w:ascii="Arial" w:hAnsi="Arial" w:cs="Arial"/>
                <w:color w:val="000000"/>
                <w:position w:val="-2"/>
                <w:sz w:val="18"/>
                <w:szCs w:val="18"/>
              </w:rPr>
              <w:t> </w:t>
            </w:r>
          </w:p>
        </w:tc>
      </w:tr>
    </w:tbl>
    <w:p w:rsidR="00D40125" w:rsidRDefault="001A5AB3">
      <w:pPr>
        <w:spacing w:before="225" w:after="225" w:line="240" w:lineRule="auto"/>
        <w:jc w:val="both"/>
      </w:pPr>
      <w:r>
        <w:rPr>
          <w:rFonts w:ascii="Arial" w:hAnsi="Arial" w:cs="Arial"/>
          <w:color w:val="000000"/>
          <w:sz w:val="18"/>
          <w:szCs w:val="18"/>
        </w:rPr>
        <w:t> </w:t>
      </w:r>
    </w:p>
    <w:p w:rsidR="00D40125" w:rsidRDefault="001A5AB3">
      <w:pPr>
        <w:spacing w:before="225" w:after="225" w:line="240" w:lineRule="auto"/>
        <w:jc w:val="both"/>
      </w:pPr>
      <w:r>
        <w:rPr>
          <w:rFonts w:ascii="Arial" w:hAnsi="Arial" w:cs="Arial"/>
          <w:b/>
          <w:bCs/>
          <w:color w:val="000000"/>
          <w:sz w:val="18"/>
          <w:szCs w:val="18"/>
        </w:rPr>
        <w:t>I. UVODNE DOLOČBE</w:t>
      </w:r>
    </w:p>
    <w:p w:rsidR="00D40125" w:rsidRDefault="001A5AB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D40125">
              <w:tc>
                <w:tcPr>
                  <w:tcW w:w="0" w:type="auto"/>
                  <w:tcMar>
                    <w:top w:w="0" w:type="auto"/>
                    <w:bottom w:w="0" w:type="auto"/>
                  </w:tcMar>
                </w:tcPr>
                <w:p w:rsidR="00D40125" w:rsidRDefault="001A5AB3">
                  <w:pPr>
                    <w:numPr>
                      <w:ilvl w:val="0"/>
                      <w:numId w:val="3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D40125" w:rsidRDefault="001A5AB3">
                  <w:pPr>
                    <w:numPr>
                      <w:ilvl w:val="0"/>
                      <w:numId w:val="3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D40125" w:rsidRDefault="001A5AB3">
            <w:pPr>
              <w:spacing w:before="225" w:after="225"/>
              <w:jc w:val="both"/>
            </w:pPr>
            <w:r>
              <w:rPr>
                <w:rFonts w:ascii="Arial" w:hAnsi="Arial" w:cs="Arial"/>
                <w:color w:val="000000"/>
                <w:sz w:val="18"/>
                <w:szCs w:val="18"/>
              </w:rPr>
              <w:t>izbran izvajalec kot najugodnejši ponudnik za sklop/e _____okviru omenjenega javnega naročila, zaradi česar se sklepa predmetna pogodba.</w:t>
            </w:r>
          </w:p>
        </w:tc>
      </w:tr>
    </w:tbl>
    <w:p w:rsidR="00D40125" w:rsidRDefault="001A5AB3">
      <w:pPr>
        <w:spacing w:before="225" w:after="225" w:line="240" w:lineRule="auto"/>
        <w:jc w:val="both"/>
      </w:pPr>
      <w:r>
        <w:rPr>
          <w:rFonts w:ascii="Arial" w:hAnsi="Arial" w:cs="Arial"/>
          <w:b/>
          <w:bCs/>
          <w:color w:val="000000"/>
          <w:sz w:val="18"/>
          <w:szCs w:val="18"/>
        </w:rPr>
        <w:t>II. PREDMET POGODBE</w:t>
      </w:r>
    </w:p>
    <w:p w:rsidR="00D40125" w:rsidRDefault="001A5AB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izvedel: </w:t>
            </w:r>
            <w:r w:rsidR="00E14C51" w:rsidRPr="00E14C51">
              <w:rPr>
                <w:rFonts w:ascii="Arial" w:hAnsi="Arial" w:cs="Arial"/>
                <w:b/>
                <w:bCs/>
                <w:color w:val="808080" w:themeColor="background1" w:themeShade="80"/>
                <w:sz w:val="18"/>
                <w:szCs w:val="18"/>
              </w:rPr>
              <w:t>Postavitev son</w:t>
            </w:r>
            <w:r w:rsidR="00E14C51" w:rsidRPr="00E14C51">
              <w:rPr>
                <w:rFonts w:ascii="Arial" w:hAnsi="Arial" w:cs="Arial" w:hint="eastAsia"/>
                <w:b/>
                <w:bCs/>
                <w:color w:val="808080" w:themeColor="background1" w:themeShade="80"/>
                <w:sz w:val="18"/>
                <w:szCs w:val="18"/>
              </w:rPr>
              <w:t>č</w:t>
            </w:r>
            <w:r w:rsidR="00E14C51" w:rsidRPr="00E14C51">
              <w:rPr>
                <w:rFonts w:ascii="Arial" w:hAnsi="Arial" w:cs="Arial"/>
                <w:b/>
                <w:bCs/>
                <w:color w:val="808080" w:themeColor="background1" w:themeShade="80"/>
                <w:sz w:val="18"/>
                <w:szCs w:val="18"/>
              </w:rPr>
              <w:t>ne elektrarne ter dobava opreme, rekonstrukcija in izdelava priklju</w:t>
            </w:r>
            <w:r w:rsidR="00E14C51" w:rsidRPr="00E14C51">
              <w:rPr>
                <w:rFonts w:ascii="Arial" w:hAnsi="Arial" w:cs="Arial" w:hint="eastAsia"/>
                <w:b/>
                <w:bCs/>
                <w:color w:val="808080" w:themeColor="background1" w:themeShade="80"/>
                <w:sz w:val="18"/>
                <w:szCs w:val="18"/>
              </w:rPr>
              <w:t>č</w:t>
            </w:r>
            <w:r w:rsidR="00E14C51" w:rsidRPr="00E14C51">
              <w:rPr>
                <w:rFonts w:ascii="Arial" w:hAnsi="Arial" w:cs="Arial"/>
                <w:b/>
                <w:bCs/>
                <w:color w:val="808080" w:themeColor="background1" w:themeShade="80"/>
                <w:sz w:val="18"/>
                <w:szCs w:val="18"/>
              </w:rPr>
              <w:t>itve obstoje</w:t>
            </w:r>
            <w:r w:rsidR="00E14C51" w:rsidRPr="00E14C51">
              <w:rPr>
                <w:rFonts w:ascii="Arial" w:hAnsi="Arial" w:cs="Arial" w:hint="eastAsia"/>
                <w:b/>
                <w:bCs/>
                <w:color w:val="808080" w:themeColor="background1" w:themeShade="80"/>
                <w:sz w:val="18"/>
                <w:szCs w:val="18"/>
              </w:rPr>
              <w:t>č</w:t>
            </w:r>
            <w:r w:rsidR="00E14C51" w:rsidRPr="00E14C51">
              <w:rPr>
                <w:rFonts w:ascii="Arial" w:hAnsi="Arial" w:cs="Arial"/>
                <w:b/>
                <w:bCs/>
                <w:color w:val="808080" w:themeColor="background1" w:themeShade="80"/>
                <w:sz w:val="18"/>
                <w:szCs w:val="18"/>
              </w:rPr>
              <w:t xml:space="preserve">ih objektov na NN </w:t>
            </w:r>
            <w:proofErr w:type="spellStart"/>
            <w:r w:rsidR="00E14C51" w:rsidRPr="00E14C51">
              <w:rPr>
                <w:rFonts w:ascii="Arial" w:hAnsi="Arial" w:cs="Arial"/>
                <w:b/>
                <w:bCs/>
                <w:color w:val="808080" w:themeColor="background1" w:themeShade="80"/>
                <w:sz w:val="18"/>
                <w:szCs w:val="18"/>
              </w:rPr>
              <w:t>elektro</w:t>
            </w:r>
            <w:proofErr w:type="spellEnd"/>
            <w:r w:rsidR="00E14C51" w:rsidRPr="00E14C51">
              <w:rPr>
                <w:rFonts w:ascii="Arial" w:hAnsi="Arial" w:cs="Arial"/>
                <w:b/>
                <w:bCs/>
                <w:color w:val="808080" w:themeColor="background1" w:themeShade="80"/>
                <w:sz w:val="18"/>
                <w:szCs w:val="18"/>
              </w:rPr>
              <w:t xml:space="preserve"> omrežje z vklju</w:t>
            </w:r>
            <w:r w:rsidR="00E14C51" w:rsidRPr="00E14C51">
              <w:rPr>
                <w:rFonts w:ascii="Arial" w:hAnsi="Arial" w:cs="Arial" w:hint="eastAsia"/>
                <w:b/>
                <w:bCs/>
                <w:color w:val="808080" w:themeColor="background1" w:themeShade="80"/>
                <w:sz w:val="18"/>
                <w:szCs w:val="18"/>
              </w:rPr>
              <w:t>č</w:t>
            </w:r>
            <w:r w:rsidR="00E14C51" w:rsidRPr="00E14C51">
              <w:rPr>
                <w:rFonts w:ascii="Arial" w:hAnsi="Arial" w:cs="Arial"/>
                <w:b/>
                <w:bCs/>
                <w:color w:val="808080" w:themeColor="background1" w:themeShade="80"/>
                <w:sz w:val="18"/>
                <w:szCs w:val="18"/>
              </w:rPr>
              <w:t>itvijo SPTE in SE</w:t>
            </w:r>
            <w:r w:rsidRPr="00E14C51">
              <w:rPr>
                <w:rFonts w:ascii="Arial" w:hAnsi="Arial" w:cs="Arial"/>
                <w:b/>
                <w:bCs/>
                <w:color w:val="808080" w:themeColor="background1" w:themeShade="80"/>
                <w:sz w:val="18"/>
                <w:szCs w:val="18"/>
              </w:rPr>
              <w:t xml:space="preserve"> (sklop 1) / </w:t>
            </w:r>
            <w:r w:rsidR="00E14C51" w:rsidRPr="00E14C51">
              <w:rPr>
                <w:rFonts w:ascii="Arial" w:hAnsi="Arial" w:cs="Arial"/>
                <w:b/>
                <w:bCs/>
                <w:color w:val="808080" w:themeColor="background1" w:themeShade="80"/>
                <w:sz w:val="18"/>
                <w:szCs w:val="18"/>
              </w:rPr>
              <w:t>Dobava, postavitev in zagon SPTE v obstoje</w:t>
            </w:r>
            <w:r w:rsidR="00E14C51" w:rsidRPr="00E14C51">
              <w:rPr>
                <w:rFonts w:ascii="Arial" w:hAnsi="Arial" w:cs="Arial" w:hint="eastAsia"/>
                <w:b/>
                <w:bCs/>
                <w:color w:val="808080" w:themeColor="background1" w:themeShade="80"/>
                <w:sz w:val="18"/>
                <w:szCs w:val="18"/>
              </w:rPr>
              <w:t>č</w:t>
            </w:r>
            <w:r w:rsidR="00E14C51" w:rsidRPr="00E14C51">
              <w:rPr>
                <w:rFonts w:ascii="Arial" w:hAnsi="Arial" w:cs="Arial"/>
                <w:b/>
                <w:bCs/>
                <w:color w:val="808080" w:themeColor="background1" w:themeShade="80"/>
                <w:sz w:val="18"/>
                <w:szCs w:val="18"/>
              </w:rPr>
              <w:t>i kotlovnici</w:t>
            </w:r>
            <w:r w:rsidRPr="00E14C51">
              <w:rPr>
                <w:rFonts w:ascii="Arial" w:hAnsi="Arial" w:cs="Arial"/>
                <w:b/>
                <w:bCs/>
                <w:color w:val="808080" w:themeColor="background1" w:themeShade="80"/>
                <w:sz w:val="18"/>
                <w:szCs w:val="18"/>
              </w:rPr>
              <w:t xml:space="preserve"> (sklop 2). </w:t>
            </w:r>
          </w:p>
        </w:tc>
      </w:tr>
    </w:tbl>
    <w:p w:rsidR="00D40125" w:rsidRDefault="001A5AB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 xml:space="preserve">Izvajalec bo izvedel </w:t>
            </w:r>
            <w:r w:rsidR="00E14C51">
              <w:rPr>
                <w:rFonts w:ascii="Arial" w:hAnsi="Arial" w:cs="Arial"/>
                <w:color w:val="000000"/>
                <w:sz w:val="18"/>
                <w:szCs w:val="18"/>
              </w:rPr>
              <w:t>predmet javnega naročila</w:t>
            </w:r>
            <w:r>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962"/>
            </w:tblGrid>
            <w:tr w:rsidR="00D40125">
              <w:tc>
                <w:tcPr>
                  <w:tcW w:w="0" w:type="auto"/>
                  <w:tcMar>
                    <w:top w:w="0" w:type="auto"/>
                    <w:bottom w:w="0" w:type="auto"/>
                  </w:tcMar>
                </w:tcPr>
                <w:p w:rsidR="00D40125" w:rsidRDefault="001A5AB3">
                  <w:pPr>
                    <w:numPr>
                      <w:ilvl w:val="0"/>
                      <w:numId w:val="3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D40125" w:rsidRDefault="001A5AB3">
                  <w:pPr>
                    <w:numPr>
                      <w:ilvl w:val="0"/>
                      <w:numId w:val="32"/>
                    </w:numPr>
                    <w:jc w:val="both"/>
                    <w:rPr>
                      <w:rFonts w:ascii="Arial" w:hAnsi="Arial" w:cs="Arial"/>
                      <w:color w:val="000000"/>
                      <w:sz w:val="18"/>
                      <w:szCs w:val="18"/>
                    </w:rPr>
                  </w:pPr>
                  <w:r>
                    <w:rPr>
                      <w:rFonts w:ascii="Arial" w:hAnsi="Arial" w:cs="Arial"/>
                      <w:color w:val="000000"/>
                      <w:sz w:val="18"/>
                      <w:szCs w:val="18"/>
                    </w:rPr>
                    <w:t>Razpisna dokumentacija objavljena na Portalu javnih naročil dne _____</w:t>
                  </w:r>
                  <w:r w:rsidR="00E14C51">
                    <w:rPr>
                      <w:rFonts w:ascii="Arial" w:hAnsi="Arial" w:cs="Arial"/>
                      <w:color w:val="000000"/>
                      <w:sz w:val="18"/>
                      <w:szCs w:val="18"/>
                    </w:rPr>
                    <w:t>_____ pod oznako ______________ z vsemi prilogami in morebitnimi spremembami.</w:t>
                  </w:r>
                </w:p>
              </w:tc>
            </w:tr>
          </w:tbl>
          <w:p w:rsidR="00D40125" w:rsidRDefault="00D40125"/>
          <w:p w:rsidR="00D40125" w:rsidRDefault="001A5AB3">
            <w:pPr>
              <w:spacing w:before="225" w:after="225"/>
              <w:jc w:val="both"/>
            </w:pPr>
            <w:r>
              <w:rPr>
                <w:rFonts w:ascii="Arial" w:hAnsi="Arial" w:cs="Arial"/>
                <w:color w:val="000000"/>
                <w:sz w:val="18"/>
                <w:szCs w:val="18"/>
              </w:rPr>
              <w:lastRenderedPageBreak/>
              <w:t>Predmetni dokumenti so priloga in sestavni del te pogodbe.</w:t>
            </w:r>
          </w:p>
        </w:tc>
      </w:tr>
    </w:tbl>
    <w:p w:rsidR="00D40125" w:rsidRDefault="001A5AB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 xml:space="preserve">Predmet pogodbe je </w:t>
            </w:r>
            <w:r w:rsidR="00E14C51">
              <w:rPr>
                <w:rFonts w:ascii="Arial" w:hAnsi="Arial" w:cs="Arial"/>
                <w:color w:val="000000"/>
                <w:sz w:val="18"/>
                <w:szCs w:val="18"/>
              </w:rPr>
              <w:t xml:space="preserve">_ _ _ _ _ _ _ _ _ _ _ _ _ _ _ _ _ _ _ _ _ _ _ _ _ _ _ _ _ _ _ _ _ _ _ _ _ _ _ _ _ _ _ _ </w:t>
            </w:r>
            <w:r>
              <w:rPr>
                <w:rFonts w:ascii="Arial" w:hAnsi="Arial" w:cs="Arial"/>
                <w:color w:val="000000"/>
                <w:sz w:val="18"/>
                <w:szCs w:val="18"/>
              </w:rPr>
              <w:t>. Zaradi specifičnih zahtev predmeta naročila, mora izvajalec upoštevati naslednje:</w:t>
            </w:r>
          </w:p>
          <w:tbl>
            <w:tblPr>
              <w:tblStyle w:val="NormalTablePHPDOCX"/>
              <w:tblW w:w="5000" w:type="pct"/>
              <w:tblLook w:val="04A0" w:firstRow="1" w:lastRow="0" w:firstColumn="1" w:lastColumn="0" w:noHBand="0" w:noVBand="1"/>
            </w:tblPr>
            <w:tblGrid>
              <w:gridCol w:w="8962"/>
            </w:tblGrid>
            <w:tr w:rsidR="00D40125">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746"/>
                  </w:tblGrid>
                  <w:tr w:rsidR="00D40125">
                    <w:tc>
                      <w:tcPr>
                        <w:tcW w:w="0" w:type="auto"/>
                        <w:tcMar>
                          <w:top w:w="0" w:type="auto"/>
                          <w:bottom w:w="0" w:type="auto"/>
                        </w:tcMar>
                      </w:tcPr>
                      <w:p w:rsidR="00D40125" w:rsidRDefault="001A5AB3" w:rsidP="00E14C51">
                        <w:pPr>
                          <w:numPr>
                            <w:ilvl w:val="0"/>
                            <w:numId w:val="33"/>
                          </w:numPr>
                          <w:jc w:val="both"/>
                          <w:rPr>
                            <w:rFonts w:ascii="Arial" w:hAnsi="Arial" w:cs="Arial"/>
                            <w:color w:val="000000"/>
                            <w:sz w:val="18"/>
                            <w:szCs w:val="18"/>
                          </w:rPr>
                        </w:pPr>
                        <w:r>
                          <w:rPr>
                            <w:rFonts w:ascii="Arial" w:hAnsi="Arial" w:cs="Arial"/>
                            <w:color w:val="000000"/>
                            <w:position w:val="-2"/>
                            <w:sz w:val="18"/>
                            <w:szCs w:val="18"/>
                          </w:rPr>
                          <w:t>dobava opreme z vsemi zahtevanimi karakteristikami je bistven element te pogodbe,</w:t>
                        </w:r>
                      </w:p>
                      <w:p w:rsidR="00D40125" w:rsidRDefault="001A5AB3" w:rsidP="00E14C51">
                        <w:pPr>
                          <w:numPr>
                            <w:ilvl w:val="0"/>
                            <w:numId w:val="33"/>
                          </w:numPr>
                          <w:jc w:val="both"/>
                          <w:rPr>
                            <w:rFonts w:ascii="Arial" w:hAnsi="Arial" w:cs="Arial"/>
                            <w:color w:val="000000"/>
                            <w:sz w:val="18"/>
                            <w:szCs w:val="18"/>
                          </w:rPr>
                        </w:pPr>
                        <w:r>
                          <w:rPr>
                            <w:rFonts w:ascii="Arial" w:hAnsi="Arial" w:cs="Arial"/>
                            <w:color w:val="000000"/>
                            <w:position w:val="-2"/>
                            <w:sz w:val="18"/>
                            <w:szCs w:val="18"/>
                          </w:rPr>
                          <w:t>pred prevzemom opreme in izvedenih storitev se izvede testni preizkus delovanja opreme, predmet katerega je ugotovitev skladnosti opreme z zahtevanimi karakteristikami in ustrezna natančnost opreme,</w:t>
                        </w:r>
                      </w:p>
                      <w:p w:rsidR="00D40125" w:rsidRDefault="001A5AB3" w:rsidP="00E14C51">
                        <w:pPr>
                          <w:numPr>
                            <w:ilvl w:val="0"/>
                            <w:numId w:val="33"/>
                          </w:numPr>
                          <w:jc w:val="both"/>
                          <w:rPr>
                            <w:rFonts w:ascii="Arial" w:hAnsi="Arial" w:cs="Arial"/>
                            <w:color w:val="000000"/>
                            <w:sz w:val="18"/>
                            <w:szCs w:val="18"/>
                          </w:rPr>
                        </w:pPr>
                        <w:r>
                          <w:rPr>
                            <w:rFonts w:ascii="Arial" w:hAnsi="Arial" w:cs="Arial"/>
                            <w:color w:val="000000"/>
                            <w:position w:val="-2"/>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rsidR="00D40125" w:rsidRDefault="001A5AB3">
                  <w:pPr>
                    <w:spacing w:before="135" w:after="135"/>
                    <w:jc w:val="both"/>
                    <w:textAlignment w:val="center"/>
                  </w:pPr>
                  <w:r>
                    <w:rPr>
                      <w:rFonts w:ascii="Arial" w:hAnsi="Arial" w:cs="Arial"/>
                      <w:color w:val="000000"/>
                      <w:position w:val="-2"/>
                      <w:sz w:val="18"/>
                      <w:szCs w:val="18"/>
                    </w:rPr>
                    <w:t>Izvajalec se zavezuje, da bo celotno javno naročilo izvedel po sistemu po sistemu »ključ v roke«.</w:t>
                  </w:r>
                </w:p>
              </w:tc>
            </w:tr>
          </w:tbl>
          <w:p w:rsidR="00D40125" w:rsidRDefault="00D40125"/>
        </w:tc>
      </w:tr>
    </w:tbl>
    <w:p w:rsidR="00D40125" w:rsidRDefault="001A5AB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rsidR="00D40125" w:rsidRDefault="001A5AB3">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izvajlcu osnovnega naročila ob upoštevanju določb zakona, ki ureja javno naročanje.</w:t>
            </w:r>
          </w:p>
          <w:p w:rsidR="00D40125" w:rsidRDefault="001A5AB3">
            <w:pPr>
              <w:spacing w:before="225" w:after="225"/>
              <w:jc w:val="both"/>
            </w:pPr>
            <w:r>
              <w:rPr>
                <w:rFonts w:ascii="Arial" w:hAnsi="Arial" w:cs="Arial"/>
                <w:color w:val="000000"/>
                <w:sz w:val="18"/>
                <w:szCs w:val="18"/>
              </w:rPr>
              <w:t>Z izvaj</w:t>
            </w:r>
            <w:r w:rsidR="0031629B">
              <w:rPr>
                <w:rFonts w:ascii="Arial" w:hAnsi="Arial" w:cs="Arial"/>
                <w:color w:val="000000"/>
                <w:sz w:val="18"/>
                <w:szCs w:val="18"/>
              </w:rPr>
              <w:t>a</w:t>
            </w:r>
            <w:r>
              <w:rPr>
                <w:rFonts w:ascii="Arial" w:hAnsi="Arial" w:cs="Arial"/>
                <w:color w:val="000000"/>
                <w:sz w:val="18"/>
                <w:szCs w:val="18"/>
              </w:rPr>
              <w:t>lcem se v tem primeru sklene dodatek k osnovni pogodbi ali nova pogodba.</w:t>
            </w:r>
          </w:p>
        </w:tc>
      </w:tr>
    </w:tbl>
    <w:p w:rsidR="00D40125" w:rsidRDefault="001A5AB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Pogodbena vrednost je dogovorjena na osnovi ponudbe izvajalca in znaša:</w:t>
            </w:r>
          </w:p>
          <w:p w:rsidR="00D40125" w:rsidRDefault="001A5AB3">
            <w:pPr>
              <w:spacing w:before="225" w:after="225"/>
              <w:jc w:val="both"/>
            </w:pPr>
            <w:r>
              <w:rPr>
                <w:rFonts w:ascii="Arial" w:hAnsi="Arial" w:cs="Arial"/>
                <w:color w:val="000000"/>
                <w:sz w:val="18"/>
                <w:szCs w:val="18"/>
              </w:rPr>
              <w:t>Vrednost brez davka na dodano vrednost (DDV): ____________ EUR</w:t>
            </w:r>
          </w:p>
          <w:p w:rsidR="00D40125" w:rsidRDefault="001A5AB3">
            <w:pPr>
              <w:spacing w:before="225" w:after="225"/>
              <w:jc w:val="both"/>
            </w:pPr>
            <w:r>
              <w:rPr>
                <w:rFonts w:ascii="Arial" w:hAnsi="Arial" w:cs="Arial"/>
                <w:color w:val="000000"/>
                <w:sz w:val="18"/>
                <w:szCs w:val="18"/>
              </w:rPr>
              <w:t>Davek na dodano vrednost (DDV): __________________ EUR</w:t>
            </w:r>
          </w:p>
          <w:p w:rsidR="00D40125" w:rsidRDefault="001A5AB3">
            <w:pPr>
              <w:spacing w:before="225" w:after="225"/>
              <w:jc w:val="both"/>
            </w:pPr>
            <w:r>
              <w:rPr>
                <w:rFonts w:ascii="Arial" w:hAnsi="Arial" w:cs="Arial"/>
                <w:color w:val="000000"/>
                <w:sz w:val="18"/>
                <w:szCs w:val="18"/>
              </w:rPr>
              <w:t>Pogodbena vrednost vključno z davkom na dodano vrednost (DDV): _________________ EUR</w:t>
            </w:r>
          </w:p>
          <w:p w:rsidR="00D40125" w:rsidRDefault="001A5AB3">
            <w:pPr>
              <w:spacing w:before="225" w:after="225"/>
              <w:jc w:val="both"/>
            </w:pPr>
            <w:r>
              <w:rPr>
                <w:rFonts w:ascii="Arial" w:hAnsi="Arial" w:cs="Arial"/>
                <w:color w:val="000000"/>
                <w:sz w:val="18"/>
                <w:szCs w:val="18"/>
              </w:rPr>
              <w:t>Sredstva za izvedbo naročila so zagotovljena:</w:t>
            </w:r>
          </w:p>
          <w:p w:rsidR="00D40125" w:rsidRDefault="0031629B">
            <w:pPr>
              <w:spacing w:before="225" w:after="225"/>
              <w:jc w:val="both"/>
            </w:pPr>
            <w:r w:rsidRPr="00C8023E">
              <w:rPr>
                <w:rFonts w:ascii="Arial" w:hAnsi="Arial" w:cs="Arial"/>
                <w:color w:val="000000"/>
                <w:sz w:val="18"/>
              </w:rPr>
              <w:t xml:space="preserve">Projekt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Building</w:t>
            </w:r>
            <w:proofErr w:type="spellEnd"/>
            <w:r w:rsidRPr="00C8023E">
              <w:rPr>
                <w:rFonts w:ascii="Arial" w:hAnsi="Arial" w:cs="Arial"/>
                <w:color w:val="000000"/>
                <w:sz w:val="18"/>
              </w:rPr>
              <w:t xml:space="preserve"> –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Grid</w:t>
            </w:r>
            <w:proofErr w:type="spellEnd"/>
            <w:r w:rsidRPr="00C8023E">
              <w:rPr>
                <w:rFonts w:ascii="Arial" w:hAnsi="Arial" w:cs="Arial"/>
                <w:color w:val="000000"/>
                <w:sz w:val="18"/>
              </w:rPr>
              <w:t xml:space="preserve"> – </w:t>
            </w:r>
            <w:proofErr w:type="spellStart"/>
            <w:r w:rsidRPr="00C8023E">
              <w:rPr>
                <w:rFonts w:ascii="Arial" w:hAnsi="Arial" w:cs="Arial"/>
                <w:color w:val="000000"/>
                <w:sz w:val="18"/>
              </w:rPr>
              <w:t>Smart</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City</w:t>
            </w:r>
            <w:proofErr w:type="spellEnd"/>
            <w:r w:rsidRPr="00C8023E">
              <w:rPr>
                <w:rFonts w:ascii="Arial" w:hAnsi="Arial" w:cs="Arial"/>
                <w:color w:val="000000"/>
                <w:sz w:val="18"/>
              </w:rPr>
              <w:t xml:space="preserve"> (3Smart) je sofinanciran s sredstvi Evropske unije (ESRR, IPA) v okviru Programa Podonavje 2014-2020 (</w:t>
            </w:r>
            <w:proofErr w:type="spellStart"/>
            <w:r w:rsidRPr="00C8023E">
              <w:rPr>
                <w:rFonts w:ascii="Arial" w:hAnsi="Arial" w:cs="Arial"/>
                <w:color w:val="000000"/>
                <w:sz w:val="18"/>
              </w:rPr>
              <w:t>Interreg</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Danube</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Transnational</w:t>
            </w:r>
            <w:proofErr w:type="spellEnd"/>
            <w:r w:rsidRPr="00C8023E">
              <w:rPr>
                <w:rFonts w:ascii="Arial" w:hAnsi="Arial" w:cs="Arial"/>
                <w:color w:val="000000"/>
                <w:sz w:val="18"/>
              </w:rPr>
              <w:t xml:space="preserve"> </w:t>
            </w:r>
            <w:proofErr w:type="spellStart"/>
            <w:r w:rsidRPr="00C8023E">
              <w:rPr>
                <w:rFonts w:ascii="Arial" w:hAnsi="Arial" w:cs="Arial"/>
                <w:color w:val="000000"/>
                <w:sz w:val="18"/>
              </w:rPr>
              <w:t>Programme</w:t>
            </w:r>
            <w:proofErr w:type="spellEnd"/>
            <w:r w:rsidRPr="00C8023E">
              <w:rPr>
                <w:rFonts w:ascii="Arial" w:hAnsi="Arial" w:cs="Arial"/>
                <w:color w:val="000000"/>
                <w:sz w:val="18"/>
              </w:rPr>
              <w:t>).</w:t>
            </w:r>
          </w:p>
        </w:tc>
      </w:tr>
    </w:tbl>
    <w:p w:rsidR="00D40125" w:rsidRDefault="001A5AB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5309"/>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Rok plačila je 30. dan od prejema pravilno izstavljenega računa.</w:t>
            </w:r>
          </w:p>
        </w:tc>
      </w:tr>
    </w:tbl>
    <w:p w:rsidR="00D40125" w:rsidRDefault="001A5AB3">
      <w:pPr>
        <w:spacing w:before="225" w:after="225" w:line="240" w:lineRule="auto"/>
        <w:jc w:val="both"/>
      </w:pPr>
      <w:r>
        <w:rPr>
          <w:rFonts w:ascii="Arial" w:hAnsi="Arial" w:cs="Arial"/>
          <w:b/>
          <w:bCs/>
          <w:color w:val="000000"/>
          <w:sz w:val="18"/>
          <w:szCs w:val="18"/>
        </w:rPr>
        <w:t>III. POGODBENA CENA</w:t>
      </w:r>
    </w:p>
    <w:p w:rsidR="00D40125" w:rsidRDefault="001A5AB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D40125" w:rsidRDefault="001A5AB3">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D40125" w:rsidRDefault="001A5AB3">
            <w:pPr>
              <w:spacing w:before="225" w:after="225"/>
              <w:jc w:val="both"/>
            </w:pPr>
            <w:r>
              <w:rPr>
                <w:rFonts w:ascii="Arial" w:hAnsi="Arial" w:cs="Arial"/>
                <w:color w:val="000000"/>
                <w:sz w:val="18"/>
                <w:szCs w:val="18"/>
              </w:rPr>
              <w:t>V kolikor naročnik računa ne zavrne v roku 8 delovnih dni od prejema, se račun šteje za potrjenega.</w:t>
            </w:r>
          </w:p>
          <w:p w:rsidR="00D40125" w:rsidRDefault="001A5AB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rsidR="00D40125" w:rsidRDefault="001A5AB3">
            <w:pPr>
              <w:spacing w:before="225" w:after="225"/>
              <w:jc w:val="both"/>
            </w:pPr>
            <w:r>
              <w:rPr>
                <w:rFonts w:ascii="Arial" w:hAnsi="Arial" w:cs="Arial"/>
                <w:color w:val="000000"/>
                <w:sz w:val="18"/>
                <w:szCs w:val="18"/>
              </w:rPr>
              <w:t xml:space="preserve">Rok plačila začne teči naslednji dan po uradnem prejemu računa. Kot dan plačila oziroma izpolnitve naročnikove </w:t>
            </w:r>
            <w:r>
              <w:rPr>
                <w:rFonts w:ascii="Arial" w:hAnsi="Arial" w:cs="Arial"/>
                <w:color w:val="000000"/>
                <w:sz w:val="18"/>
                <w:szCs w:val="18"/>
              </w:rPr>
              <w:lastRenderedPageBreak/>
              <w:t>obveznosti se šteje dan, ko naročnik izroči nalog za plačilo organizaciji, pri kateri ima svoj račun.</w:t>
            </w:r>
          </w:p>
        </w:tc>
      </w:tr>
    </w:tbl>
    <w:p w:rsidR="00D40125" w:rsidRDefault="001A5AB3">
      <w:pPr>
        <w:spacing w:before="225" w:after="225" w:line="240" w:lineRule="auto"/>
        <w:jc w:val="both"/>
      </w:pPr>
      <w:r>
        <w:rPr>
          <w:rFonts w:ascii="Arial" w:hAnsi="Arial" w:cs="Arial"/>
          <w:b/>
          <w:bCs/>
          <w:color w:val="000000"/>
          <w:sz w:val="18"/>
          <w:szCs w:val="18"/>
        </w:rPr>
        <w:lastRenderedPageBreak/>
        <w:t>IV. IZVEDBENI ROK</w:t>
      </w:r>
    </w:p>
    <w:p w:rsidR="00D40125" w:rsidRDefault="001A5AB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 xml:space="preserve">izvajalec se zavezuje, da bo celotno </w:t>
            </w:r>
            <w:r w:rsidR="00C50AE2">
              <w:rPr>
                <w:rFonts w:ascii="Arial" w:hAnsi="Arial" w:cs="Arial"/>
                <w:color w:val="000000"/>
                <w:sz w:val="18"/>
                <w:szCs w:val="18"/>
              </w:rPr>
              <w:t>javno naročilo izvedel</w:t>
            </w:r>
            <w:r>
              <w:rPr>
                <w:rFonts w:ascii="Arial" w:hAnsi="Arial" w:cs="Arial"/>
                <w:color w:val="000000"/>
                <w:sz w:val="18"/>
                <w:szCs w:val="18"/>
              </w:rPr>
              <w:t xml:space="preserve"> najkasneje do 30.12.2017. Rok </w:t>
            </w:r>
            <w:r w:rsidR="00C50AE2">
              <w:rPr>
                <w:rFonts w:ascii="Arial" w:hAnsi="Arial" w:cs="Arial"/>
                <w:color w:val="000000"/>
                <w:sz w:val="18"/>
                <w:szCs w:val="18"/>
              </w:rPr>
              <w:t>izvedbe javnega naročila</w:t>
            </w:r>
            <w:r>
              <w:rPr>
                <w:rFonts w:ascii="Arial" w:hAnsi="Arial" w:cs="Arial"/>
                <w:color w:val="000000"/>
                <w:sz w:val="18"/>
                <w:szCs w:val="18"/>
              </w:rPr>
              <w:t xml:space="preserve"> je bistvena sestavina te pogodbe.</w:t>
            </w:r>
          </w:p>
          <w:p w:rsidR="00D40125" w:rsidRDefault="001A5AB3">
            <w:pPr>
              <w:spacing w:before="225" w:after="225"/>
              <w:jc w:val="both"/>
            </w:pPr>
            <w:r>
              <w:rPr>
                <w:rFonts w:ascii="Arial" w:hAnsi="Arial" w:cs="Arial"/>
                <w:color w:val="000000"/>
                <w:sz w:val="18"/>
                <w:szCs w:val="18"/>
              </w:rPr>
              <w:t>Za dobavo blaga se upošteva Incoterms 2010 klavzula DDP, na sedežu naročnika, razen kadar je izrecno določeno drugo mesto dobave.</w:t>
            </w:r>
          </w:p>
          <w:p w:rsidR="00D40125" w:rsidRDefault="001A5AB3">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rsidR="00D40125" w:rsidRDefault="001A5AB3">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rsidR="00D40125" w:rsidRDefault="001A5AB3">
      <w:pPr>
        <w:spacing w:before="225" w:after="225" w:line="240" w:lineRule="auto"/>
        <w:jc w:val="both"/>
      </w:pPr>
      <w:r>
        <w:rPr>
          <w:rFonts w:ascii="Arial" w:hAnsi="Arial" w:cs="Arial"/>
          <w:b/>
          <w:bCs/>
          <w:color w:val="000000"/>
          <w:sz w:val="18"/>
          <w:szCs w:val="18"/>
        </w:rPr>
        <w:t>V. PODIZVAJALCI</w:t>
      </w:r>
    </w:p>
    <w:p w:rsidR="00D40125" w:rsidRDefault="001A5AB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401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40125" w:rsidRDefault="00D40125"/>
              </w:tc>
            </w:tr>
            <w:tr w:rsidR="00D401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Opis del, ki jih bo izvedel podizvajalec:</w:t>
                  </w:r>
                </w:p>
                <w:p w:rsidR="00D40125" w:rsidRDefault="001A5AB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401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40125" w:rsidRDefault="00D40125"/>
              </w:tc>
            </w:tr>
            <w:tr w:rsidR="00D401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40125" w:rsidRDefault="001A5AB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40125" w:rsidRDefault="001A5AB3">
                  <w:pPr>
                    <w:spacing w:before="135" w:after="135"/>
                    <w:jc w:val="both"/>
                    <w:textAlignment w:val="center"/>
                  </w:pPr>
                  <w:r>
                    <w:rPr>
                      <w:rFonts w:ascii="Arial" w:hAnsi="Arial" w:cs="Arial"/>
                      <w:color w:val="000000"/>
                      <w:position w:val="-2"/>
                      <w:sz w:val="18"/>
                      <w:szCs w:val="18"/>
                    </w:rPr>
                    <w:t>Opis del, ki jih bo izvedel podizvajalec:</w:t>
                  </w:r>
                </w:p>
                <w:p w:rsidR="00D40125" w:rsidRDefault="001A5AB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D40125" w:rsidRDefault="00D40125"/>
          <w:p w:rsidR="00D40125" w:rsidRDefault="001A5AB3">
            <w:pPr>
              <w:spacing w:before="225" w:after="225"/>
              <w:jc w:val="both"/>
            </w:pPr>
            <w:r>
              <w:rPr>
                <w:rFonts w:ascii="Arial" w:hAnsi="Arial" w:cs="Arial"/>
                <w:i/>
                <w:iCs/>
                <w:color w:val="000000"/>
                <w:sz w:val="18"/>
                <w:szCs w:val="18"/>
              </w:rPr>
              <w:t>Opomba:</w:t>
            </w:r>
          </w:p>
          <w:p w:rsidR="00D40125" w:rsidRDefault="001A5AB3">
            <w:pPr>
              <w:spacing w:before="225" w:after="225"/>
              <w:jc w:val="both"/>
            </w:pPr>
            <w:r>
              <w:rPr>
                <w:rFonts w:ascii="Arial" w:hAnsi="Arial" w:cs="Arial"/>
                <w:i/>
                <w:iCs/>
                <w:color w:val="000000"/>
                <w:sz w:val="18"/>
                <w:szCs w:val="18"/>
              </w:rPr>
              <w:t>V KOLIKOR PONUDNIK NE NASTOPA S PODIZVAJALCI SE RAZDELEK IZBRIŠE</w:t>
            </w:r>
          </w:p>
        </w:tc>
      </w:tr>
    </w:tbl>
    <w:p w:rsidR="00D40125" w:rsidRDefault="001A5AB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D40125" w:rsidRDefault="001A5AB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D40125">
              <w:tc>
                <w:tcPr>
                  <w:tcW w:w="0" w:type="auto"/>
                  <w:tcMar>
                    <w:top w:w="0" w:type="auto"/>
                    <w:bottom w:w="0" w:type="auto"/>
                  </w:tcMar>
                </w:tcPr>
                <w:p w:rsidR="00D40125" w:rsidRDefault="001A5AB3">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D40125" w:rsidRDefault="001A5AB3">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D40125" w:rsidRDefault="001A5AB3">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D40125" w:rsidRDefault="00D40125"/>
          <w:p w:rsidR="00D40125" w:rsidRDefault="001A5AB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D40125" w:rsidRDefault="001A5AB3">
            <w:pPr>
              <w:spacing w:before="225" w:after="225"/>
              <w:jc w:val="both"/>
            </w:pPr>
            <w:r>
              <w:rPr>
                <w:rFonts w:ascii="Arial" w:hAnsi="Arial" w:cs="Arial"/>
                <w:color w:val="000000"/>
                <w:sz w:val="18"/>
                <w:szCs w:val="18"/>
              </w:rPr>
              <w:t>Plačila podizvajalcem se izvedejo v rokih in na enak način kot velja za plačila izvajalcu.</w:t>
            </w:r>
          </w:p>
          <w:p w:rsidR="00D40125" w:rsidRDefault="001A5AB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D40125" w:rsidRDefault="001A5AB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D40125" w:rsidRDefault="001A5AB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D40125" w:rsidRDefault="001A5AB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Naročnik se zavezuje poravnati pogodbeno ceno za pravilno dobavo blaga na podlagi te pogodbe.</w:t>
            </w:r>
          </w:p>
          <w:p w:rsidR="00D40125" w:rsidRDefault="001A5AB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rsidR="00D40125" w:rsidRDefault="001A5AB3">
      <w:pPr>
        <w:spacing w:before="225" w:after="225" w:line="240" w:lineRule="auto"/>
        <w:jc w:val="both"/>
      </w:pPr>
      <w:r>
        <w:rPr>
          <w:rFonts w:ascii="Arial" w:hAnsi="Arial" w:cs="Arial"/>
          <w:b/>
          <w:bCs/>
          <w:color w:val="000000"/>
          <w:sz w:val="18"/>
          <w:szCs w:val="18"/>
        </w:rPr>
        <w:t>VI. OBVEZNOSTI IZVAJLCA</w:t>
      </w:r>
    </w:p>
    <w:p w:rsidR="00D40125" w:rsidRDefault="001A5AB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D40125">
              <w:tc>
                <w:tcPr>
                  <w:tcW w:w="0" w:type="auto"/>
                  <w:tcMar>
                    <w:top w:w="0" w:type="auto"/>
                    <w:bottom w:w="0" w:type="auto"/>
                  </w:tcMar>
                </w:tcPr>
                <w:p w:rsidR="00D40125" w:rsidRDefault="001A5AB3">
                  <w:pPr>
                    <w:numPr>
                      <w:ilvl w:val="0"/>
                      <w:numId w:val="35"/>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D40125" w:rsidRDefault="001A5AB3">
                  <w:pPr>
                    <w:numPr>
                      <w:ilvl w:val="0"/>
                      <w:numId w:val="35"/>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D40125" w:rsidRDefault="001A5AB3">
                  <w:pPr>
                    <w:numPr>
                      <w:ilvl w:val="0"/>
                      <w:numId w:val="3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D40125" w:rsidRDefault="001A5AB3">
                  <w:pPr>
                    <w:numPr>
                      <w:ilvl w:val="0"/>
                      <w:numId w:val="35"/>
                    </w:numPr>
                    <w:jc w:val="both"/>
                    <w:rPr>
                      <w:rFonts w:ascii="Arial" w:hAnsi="Arial" w:cs="Arial"/>
                      <w:color w:val="000000"/>
                      <w:sz w:val="18"/>
                      <w:szCs w:val="18"/>
                    </w:rPr>
                  </w:pPr>
                  <w:r>
                    <w:rPr>
                      <w:rFonts w:ascii="Arial" w:hAnsi="Arial" w:cs="Arial"/>
                      <w:color w:val="000000"/>
                      <w:sz w:val="18"/>
                      <w:szCs w:val="18"/>
                    </w:rPr>
                    <w:t xml:space="preserve">pravočasno opozoril naročnika na morebitne ovire pri </w:t>
                  </w:r>
                  <w:r w:rsidR="00C50AE2">
                    <w:rPr>
                      <w:rFonts w:ascii="Arial" w:hAnsi="Arial" w:cs="Arial"/>
                      <w:color w:val="000000"/>
                      <w:sz w:val="18"/>
                      <w:szCs w:val="18"/>
                    </w:rPr>
                    <w:t>izvedbi</w:t>
                  </w:r>
                  <w:r>
                    <w:rPr>
                      <w:rFonts w:ascii="Arial" w:hAnsi="Arial" w:cs="Arial"/>
                      <w:color w:val="000000"/>
                      <w:sz w:val="18"/>
                      <w:szCs w:val="18"/>
                    </w:rPr>
                    <w:t>;</w:t>
                  </w:r>
                </w:p>
                <w:p w:rsidR="00D40125" w:rsidRDefault="001A5AB3">
                  <w:pPr>
                    <w:numPr>
                      <w:ilvl w:val="0"/>
                      <w:numId w:val="35"/>
                    </w:numPr>
                    <w:jc w:val="both"/>
                    <w:rPr>
                      <w:rFonts w:ascii="Arial" w:hAnsi="Arial" w:cs="Arial"/>
                      <w:color w:val="000000"/>
                      <w:sz w:val="18"/>
                      <w:szCs w:val="18"/>
                    </w:rPr>
                  </w:pPr>
                  <w:r>
                    <w:rPr>
                      <w:rFonts w:ascii="Arial" w:hAnsi="Arial" w:cs="Arial"/>
                      <w:color w:val="000000"/>
                      <w:sz w:val="18"/>
                      <w:szCs w:val="18"/>
                    </w:rPr>
                    <w:t>ščitil interese naročnika.</w:t>
                  </w:r>
                </w:p>
              </w:tc>
            </w:tr>
          </w:tbl>
          <w:p w:rsidR="00D40125" w:rsidRDefault="00D40125"/>
        </w:tc>
      </w:tr>
    </w:tbl>
    <w:p w:rsidR="00D40125" w:rsidRDefault="001A5AB3">
      <w:pPr>
        <w:spacing w:before="225" w:after="225" w:line="240" w:lineRule="auto"/>
        <w:jc w:val="both"/>
      </w:pPr>
      <w:r>
        <w:rPr>
          <w:rFonts w:ascii="Arial" w:hAnsi="Arial" w:cs="Arial"/>
          <w:b/>
          <w:bCs/>
          <w:color w:val="000000"/>
          <w:sz w:val="18"/>
          <w:szCs w:val="18"/>
        </w:rPr>
        <w:t>VII. SKRBNIKI POGODBE</w:t>
      </w:r>
    </w:p>
    <w:p w:rsidR="00D40125" w:rsidRDefault="001A5AB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Skrbnik pogodbe s strani naročnika je ______________</w:t>
            </w:r>
          </w:p>
          <w:p w:rsidR="00D40125" w:rsidRDefault="001A5AB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D40125" w:rsidRDefault="001A5AB3">
            <w:pPr>
              <w:spacing w:before="225" w:after="225"/>
              <w:jc w:val="both"/>
            </w:pPr>
            <w:r>
              <w:rPr>
                <w:rFonts w:ascii="Arial" w:hAnsi="Arial" w:cs="Arial"/>
                <w:color w:val="000000"/>
                <w:sz w:val="18"/>
                <w:szCs w:val="18"/>
              </w:rPr>
              <w:t>Pooblaščeni predstavnik izvajalca je _______________</w:t>
            </w:r>
          </w:p>
          <w:p w:rsidR="00D40125" w:rsidRDefault="001A5AB3" w:rsidP="0031629B">
            <w:pPr>
              <w:spacing w:before="225" w:after="225"/>
              <w:jc w:val="both"/>
            </w:pPr>
            <w:r>
              <w:rPr>
                <w:rFonts w:ascii="Arial" w:hAnsi="Arial" w:cs="Arial"/>
                <w:color w:val="000000"/>
                <w:sz w:val="18"/>
                <w:szCs w:val="18"/>
              </w:rPr>
              <w:t xml:space="preserve">Pooblaščeni predstavnik </w:t>
            </w:r>
            <w:r w:rsidR="0031629B">
              <w:rPr>
                <w:rFonts w:ascii="Arial" w:hAnsi="Arial" w:cs="Arial"/>
                <w:color w:val="000000"/>
                <w:sz w:val="18"/>
                <w:szCs w:val="18"/>
              </w:rPr>
              <w:t>izvajalca</w:t>
            </w:r>
            <w:r>
              <w:rPr>
                <w:rFonts w:ascii="Arial" w:hAnsi="Arial" w:cs="Arial"/>
                <w:color w:val="000000"/>
                <w:sz w:val="18"/>
                <w:szCs w:val="18"/>
              </w:rPr>
              <w:t xml:space="preserve"> je pooblaščen, da zastopa izvajalca v vseh vprašanjih, ki se nanašajo </w:t>
            </w:r>
            <w:r w:rsidR="0031629B">
              <w:rPr>
                <w:rFonts w:ascii="Arial" w:hAnsi="Arial" w:cs="Arial"/>
                <w:color w:val="000000"/>
                <w:sz w:val="18"/>
                <w:szCs w:val="18"/>
              </w:rPr>
              <w:t>izvedbo javnega naročila</w:t>
            </w:r>
            <w:r>
              <w:rPr>
                <w:rFonts w:ascii="Arial" w:hAnsi="Arial" w:cs="Arial"/>
                <w:color w:val="000000"/>
                <w:sz w:val="18"/>
                <w:szCs w:val="18"/>
              </w:rPr>
              <w:t xml:space="preserve"> po tej pogodbi.</w:t>
            </w:r>
          </w:p>
        </w:tc>
      </w:tr>
    </w:tbl>
    <w:p w:rsidR="00D40125" w:rsidRDefault="001A5AB3">
      <w:pPr>
        <w:spacing w:before="225" w:after="225" w:line="240" w:lineRule="auto"/>
        <w:jc w:val="both"/>
      </w:pPr>
      <w:r>
        <w:rPr>
          <w:rFonts w:ascii="Arial" w:hAnsi="Arial" w:cs="Arial"/>
          <w:b/>
          <w:bCs/>
          <w:color w:val="000000"/>
          <w:sz w:val="18"/>
          <w:szCs w:val="18"/>
        </w:rPr>
        <w:lastRenderedPageBreak/>
        <w:t>VIII. POGODBENA KAZEN</w:t>
      </w:r>
    </w:p>
    <w:p w:rsidR="00D40125" w:rsidRDefault="001A5AB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rsidR="00D40125" w:rsidRDefault="001A5AB3">
            <w:pPr>
              <w:spacing w:before="225" w:after="225"/>
              <w:jc w:val="both"/>
            </w:pPr>
            <w:r>
              <w:rPr>
                <w:rFonts w:ascii="Arial" w:hAnsi="Arial" w:cs="Arial"/>
                <w:color w:val="000000"/>
                <w:sz w:val="18"/>
                <w:szCs w:val="18"/>
              </w:rPr>
              <w:t>Pogodbena kazen se obračuna pri plačilu za opravljeno dobavo.</w:t>
            </w:r>
          </w:p>
          <w:p w:rsidR="00D40125" w:rsidRDefault="001A5AB3">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D40125" w:rsidRDefault="001A5AB3">
      <w:pPr>
        <w:spacing w:before="225" w:after="225" w:line="240" w:lineRule="auto"/>
        <w:jc w:val="both"/>
      </w:pPr>
      <w:r>
        <w:rPr>
          <w:rFonts w:ascii="Arial" w:hAnsi="Arial" w:cs="Arial"/>
          <w:b/>
          <w:bCs/>
          <w:color w:val="000000"/>
          <w:sz w:val="18"/>
          <w:szCs w:val="18"/>
        </w:rPr>
        <w:t>IX. PREVZEM</w:t>
      </w:r>
    </w:p>
    <w:p w:rsidR="00D40125" w:rsidRDefault="001A5AB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rsidR="00D40125" w:rsidRDefault="001A5AB3">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rsidR="00D40125" w:rsidRDefault="001A5AB3">
      <w:pPr>
        <w:spacing w:before="225" w:after="225" w:line="240" w:lineRule="auto"/>
        <w:jc w:val="both"/>
      </w:pPr>
      <w:r>
        <w:rPr>
          <w:rFonts w:ascii="Arial" w:hAnsi="Arial" w:cs="Arial"/>
          <w:b/>
          <w:bCs/>
          <w:color w:val="000000"/>
          <w:sz w:val="18"/>
          <w:szCs w:val="18"/>
        </w:rPr>
        <w:t>X. ODPRAVA NAPAK IN GARANCIJSKA DOBA</w:t>
      </w:r>
    </w:p>
    <w:p w:rsidR="00D40125" w:rsidRDefault="001A5AB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Garancijska doba po tej pogodbi je _____________ mesecev.</w:t>
            </w:r>
          </w:p>
          <w:p w:rsidR="00D40125" w:rsidRDefault="001A5AB3">
            <w:pPr>
              <w:spacing w:before="225" w:after="225"/>
              <w:jc w:val="both"/>
            </w:pPr>
            <w:r>
              <w:rPr>
                <w:rFonts w:ascii="Arial" w:hAnsi="Arial" w:cs="Arial"/>
                <w:color w:val="000000"/>
                <w:sz w:val="18"/>
                <w:szCs w:val="18"/>
              </w:rPr>
              <w:t>Garancijski roki začnejo teči z dnem uspešne pisne primopredaje opreme.</w:t>
            </w:r>
          </w:p>
          <w:p w:rsidR="00D40125" w:rsidRDefault="001A5AB3">
            <w:pPr>
              <w:spacing w:before="225" w:after="225"/>
              <w:jc w:val="both"/>
            </w:pPr>
            <w:r>
              <w:rPr>
                <w:rFonts w:ascii="Arial" w:hAnsi="Arial" w:cs="Arial"/>
                <w:color w:val="000000"/>
                <w:sz w:val="18"/>
                <w:szCs w:val="18"/>
              </w:rPr>
              <w:t>Garancija je vezana na normalne pogoje uporabe in primerno ter strokovno vzdrževanje.</w:t>
            </w:r>
          </w:p>
          <w:p w:rsidR="00D40125" w:rsidRDefault="001A5AB3">
            <w:pPr>
              <w:spacing w:before="225" w:after="225"/>
              <w:jc w:val="both"/>
            </w:pPr>
            <w:r>
              <w:rPr>
                <w:rFonts w:ascii="Arial" w:hAnsi="Arial" w:cs="Arial"/>
                <w:color w:val="000000"/>
                <w:sz w:val="18"/>
                <w:szCs w:val="18"/>
              </w:rPr>
              <w:t>Izvajalec je naročniku dolžan ne glede na proces ugotovitve in odprave napake zagotoviti funkcionalnost opreme.</w:t>
            </w:r>
          </w:p>
          <w:p w:rsidR="00D40125" w:rsidRDefault="001A5AB3" w:rsidP="0031629B">
            <w:pPr>
              <w:spacing w:before="225" w:after="225"/>
              <w:jc w:val="both"/>
            </w:pPr>
            <w:r>
              <w:rPr>
                <w:rFonts w:ascii="Arial" w:hAnsi="Arial" w:cs="Arial"/>
                <w:color w:val="000000"/>
                <w:sz w:val="18"/>
                <w:szCs w:val="18"/>
              </w:rPr>
              <w:t xml:space="preserve">Če je napaka bistvena in vpliva na rabo ter je povzročena po krivdi </w:t>
            </w:r>
            <w:r w:rsidR="0031629B">
              <w:rPr>
                <w:rFonts w:ascii="Arial" w:hAnsi="Arial" w:cs="Arial"/>
                <w:color w:val="000000"/>
                <w:sz w:val="18"/>
                <w:szCs w:val="18"/>
              </w:rPr>
              <w:t>izvajalca</w:t>
            </w:r>
            <w:r>
              <w:rPr>
                <w:rFonts w:ascii="Arial" w:hAnsi="Arial" w:cs="Arial"/>
                <w:color w:val="000000"/>
                <w:sz w:val="18"/>
                <w:szCs w:val="18"/>
              </w:rPr>
              <w:t xml:space="preserve"> ali njegovih podizvajalcev in kooperantov, je izvajelc dolžan naročniku nadomestiti vso nastalo škodo.</w:t>
            </w:r>
          </w:p>
        </w:tc>
      </w:tr>
    </w:tbl>
    <w:p w:rsidR="00D40125" w:rsidRDefault="001A5AB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 xml:space="preserve">Za vse dobavljeno blago </w:t>
            </w:r>
            <w:r w:rsidR="0031629B">
              <w:rPr>
                <w:rFonts w:ascii="Arial" w:hAnsi="Arial" w:cs="Arial"/>
                <w:color w:val="000000"/>
                <w:sz w:val="18"/>
                <w:szCs w:val="18"/>
              </w:rPr>
              <w:t xml:space="preserve">in izvedena dela </w:t>
            </w:r>
            <w:r>
              <w:rPr>
                <w:rFonts w:ascii="Arial" w:hAnsi="Arial" w:cs="Arial"/>
                <w:color w:val="000000"/>
                <w:sz w:val="18"/>
                <w:szCs w:val="18"/>
              </w:rPr>
              <w:t xml:space="preserve">bo </w:t>
            </w:r>
            <w:r w:rsidR="0031629B">
              <w:rPr>
                <w:rFonts w:ascii="Arial" w:hAnsi="Arial" w:cs="Arial"/>
                <w:color w:val="000000"/>
                <w:sz w:val="18"/>
                <w:szCs w:val="18"/>
              </w:rPr>
              <w:t>izvajalec</w:t>
            </w:r>
            <w:r>
              <w:rPr>
                <w:rFonts w:ascii="Arial" w:hAnsi="Arial" w:cs="Arial"/>
                <w:color w:val="000000"/>
                <w:sz w:val="18"/>
                <w:szCs w:val="18"/>
              </w:rPr>
              <w:t xml:space="preserve"> v okviru garancijske dobe in v okviru svoje pogodbene obveznosti iz te pogodbe, izvedel odpravo napak.</w:t>
            </w:r>
          </w:p>
          <w:p w:rsidR="00D40125" w:rsidRDefault="001A5AB3">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D40125" w:rsidRDefault="001A5AB3">
            <w:pPr>
              <w:spacing w:before="225" w:after="225"/>
              <w:jc w:val="both"/>
            </w:pPr>
            <w:r>
              <w:rPr>
                <w:rFonts w:ascii="Arial" w:hAnsi="Arial" w:cs="Arial"/>
                <w:color w:val="000000"/>
                <w:sz w:val="18"/>
                <w:szCs w:val="18"/>
              </w:rPr>
              <w:t>Za zamenjane dele v garancijski dobi prične teči nov garancijski rok z dnem zamenjave.</w:t>
            </w:r>
          </w:p>
        </w:tc>
      </w:tr>
    </w:tbl>
    <w:p w:rsidR="00D40125" w:rsidRDefault="001A5AB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181"/>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Izvajalec mora zagotavljati rezervne dele še najmanj 10 let po poteku garancijske dobe.</w:t>
            </w:r>
          </w:p>
        </w:tc>
      </w:tr>
    </w:tbl>
    <w:p w:rsidR="00D40125" w:rsidRDefault="001A5AB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D40125" w:rsidRDefault="001A5AB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lastRenderedPageBreak/>
              <w:t>ZAVAROVANJE ZA DOBRO IZVEDBO</w:t>
            </w:r>
          </w:p>
          <w:p w:rsidR="00D40125" w:rsidRDefault="001A5AB3">
            <w:pPr>
              <w:spacing w:before="225" w:after="225"/>
              <w:jc w:val="both"/>
            </w:pPr>
            <w:r>
              <w:rPr>
                <w:rFonts w:ascii="Arial" w:hAnsi="Arial" w:cs="Arial"/>
                <w:color w:val="000000"/>
                <w:sz w:val="18"/>
                <w:szCs w:val="18"/>
              </w:rPr>
              <w:t>Instrument zavarovanja: _____________</w:t>
            </w:r>
          </w:p>
          <w:p w:rsidR="00D40125" w:rsidRDefault="001A5AB3">
            <w:pPr>
              <w:spacing w:before="225" w:after="225"/>
              <w:jc w:val="both"/>
            </w:pPr>
            <w:r>
              <w:rPr>
                <w:rFonts w:ascii="Arial" w:hAnsi="Arial" w:cs="Arial"/>
                <w:color w:val="000000"/>
                <w:sz w:val="18"/>
                <w:szCs w:val="18"/>
              </w:rPr>
              <w:t>Višina zavarovanja: _____________</w:t>
            </w:r>
          </w:p>
          <w:p w:rsidR="00D40125" w:rsidRDefault="001A5AB3">
            <w:pPr>
              <w:spacing w:before="225" w:after="225"/>
              <w:jc w:val="both"/>
            </w:pPr>
            <w:r>
              <w:rPr>
                <w:rFonts w:ascii="Arial" w:hAnsi="Arial" w:cs="Arial"/>
                <w:color w:val="000000"/>
                <w:sz w:val="18"/>
                <w:szCs w:val="18"/>
              </w:rPr>
              <w:t>Čas veljavnosti: _____________</w:t>
            </w:r>
          </w:p>
          <w:p w:rsidR="00D40125" w:rsidRDefault="001A5AB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D40125" w:rsidRDefault="001A5AB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D40125" w:rsidRDefault="001A5AB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ZAVAROVANJE ZA ODPRAVO NAPAK</w:t>
            </w:r>
          </w:p>
          <w:p w:rsidR="00D40125" w:rsidRDefault="001A5AB3">
            <w:pPr>
              <w:spacing w:before="225" w:after="225"/>
              <w:jc w:val="both"/>
            </w:pPr>
            <w:r>
              <w:rPr>
                <w:rFonts w:ascii="Arial" w:hAnsi="Arial" w:cs="Arial"/>
                <w:color w:val="000000"/>
                <w:sz w:val="18"/>
                <w:szCs w:val="18"/>
              </w:rPr>
              <w:t>Instrument zavarovanja: _____________</w:t>
            </w:r>
          </w:p>
          <w:p w:rsidR="00D40125" w:rsidRDefault="001A5AB3">
            <w:pPr>
              <w:spacing w:before="225" w:after="225"/>
              <w:jc w:val="both"/>
            </w:pPr>
            <w:r>
              <w:rPr>
                <w:rFonts w:ascii="Arial" w:hAnsi="Arial" w:cs="Arial"/>
                <w:color w:val="000000"/>
                <w:sz w:val="18"/>
                <w:szCs w:val="18"/>
              </w:rPr>
              <w:t>Višina zavarovanja: _____________</w:t>
            </w:r>
          </w:p>
          <w:p w:rsidR="00D40125" w:rsidRDefault="001A5AB3">
            <w:pPr>
              <w:spacing w:before="225" w:after="225"/>
              <w:jc w:val="both"/>
            </w:pPr>
            <w:r>
              <w:rPr>
                <w:rFonts w:ascii="Arial" w:hAnsi="Arial" w:cs="Arial"/>
                <w:color w:val="000000"/>
                <w:sz w:val="18"/>
                <w:szCs w:val="18"/>
              </w:rPr>
              <w:t>Čas veljavnosti: _____________</w:t>
            </w:r>
          </w:p>
          <w:p w:rsidR="00D40125" w:rsidRDefault="001A5AB3">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D40125" w:rsidRDefault="001A5AB3">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D40125" w:rsidRDefault="001A5AB3">
      <w:pPr>
        <w:spacing w:before="225" w:after="225" w:line="240" w:lineRule="auto"/>
        <w:jc w:val="both"/>
      </w:pPr>
      <w:r>
        <w:rPr>
          <w:rFonts w:ascii="Arial" w:hAnsi="Arial" w:cs="Arial"/>
          <w:b/>
          <w:bCs/>
          <w:color w:val="000000"/>
          <w:sz w:val="18"/>
          <w:szCs w:val="18"/>
        </w:rPr>
        <w:t>XI. ODSTOP OD POGODBE</w:t>
      </w:r>
    </w:p>
    <w:p w:rsidR="00D40125" w:rsidRDefault="001A5AB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D40125" w:rsidRDefault="001A5AB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D40125">
              <w:tc>
                <w:tcPr>
                  <w:tcW w:w="0" w:type="auto"/>
                  <w:tcMar>
                    <w:top w:w="0" w:type="auto"/>
                    <w:bottom w:w="0" w:type="auto"/>
                  </w:tcMar>
                </w:tcPr>
                <w:p w:rsidR="00D40125" w:rsidRDefault="001A5AB3">
                  <w:pPr>
                    <w:numPr>
                      <w:ilvl w:val="0"/>
                      <w:numId w:val="3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D40125" w:rsidRDefault="001A5AB3">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D40125" w:rsidRDefault="001A5AB3">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D40125" w:rsidRDefault="00D40125"/>
          <w:p w:rsidR="00D40125" w:rsidRDefault="001A5AB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D40125">
              <w:tc>
                <w:tcPr>
                  <w:tcW w:w="0" w:type="auto"/>
                  <w:tcMar>
                    <w:top w:w="0" w:type="auto"/>
                    <w:bottom w:w="0" w:type="auto"/>
                  </w:tcMar>
                </w:tcPr>
                <w:p w:rsidR="00D40125" w:rsidRDefault="001A5AB3">
                  <w:pPr>
                    <w:numPr>
                      <w:ilvl w:val="0"/>
                      <w:numId w:val="3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D40125" w:rsidRDefault="001A5AB3">
                  <w:pPr>
                    <w:numPr>
                      <w:ilvl w:val="0"/>
                      <w:numId w:val="3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D40125" w:rsidRDefault="001A5AB3">
                  <w:pPr>
                    <w:numPr>
                      <w:ilvl w:val="0"/>
                      <w:numId w:val="3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D40125" w:rsidRDefault="00D40125"/>
          <w:p w:rsidR="00D40125" w:rsidRDefault="001A5AB3">
            <w:pPr>
              <w:spacing w:before="225" w:after="225"/>
              <w:jc w:val="both"/>
            </w:pPr>
            <w:r>
              <w:rPr>
                <w:rFonts w:ascii="Arial" w:hAnsi="Arial" w:cs="Arial"/>
                <w:color w:val="000000"/>
                <w:sz w:val="18"/>
                <w:szCs w:val="18"/>
              </w:rPr>
              <w:lastRenderedPageBreak/>
              <w:t>Odstop od pogodbe učinkuje z dnem, ko izvajalec prejme pisno izjavo naročnika o odstopu.</w:t>
            </w:r>
          </w:p>
          <w:p w:rsidR="00D40125" w:rsidRDefault="001A5AB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D40125" w:rsidRDefault="001A5AB3">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D40125" w:rsidRDefault="001A5AB3">
      <w:pPr>
        <w:spacing w:before="225" w:after="225" w:line="240" w:lineRule="auto"/>
        <w:jc w:val="both"/>
      </w:pPr>
      <w:r>
        <w:rPr>
          <w:rFonts w:ascii="Arial" w:hAnsi="Arial" w:cs="Arial"/>
          <w:b/>
          <w:bCs/>
          <w:color w:val="000000"/>
          <w:sz w:val="18"/>
          <w:szCs w:val="18"/>
        </w:rPr>
        <w:lastRenderedPageBreak/>
        <w:t>XII. REVIZIJSKA SLED</w:t>
      </w:r>
    </w:p>
    <w:p w:rsidR="00D40125" w:rsidRDefault="001A5AB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D40125" w:rsidRDefault="001A5AB3">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D40125" w:rsidRDefault="001A5AB3">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D40125" w:rsidRDefault="001A5AB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D40125" w:rsidRDefault="001A5AB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D40125" w:rsidRDefault="001A5AB3">
      <w:pPr>
        <w:spacing w:before="225" w:after="225" w:line="240" w:lineRule="auto"/>
        <w:jc w:val="both"/>
      </w:pPr>
      <w:r>
        <w:rPr>
          <w:rFonts w:ascii="Arial" w:hAnsi="Arial" w:cs="Arial"/>
          <w:b/>
          <w:bCs/>
          <w:color w:val="000000"/>
          <w:sz w:val="18"/>
          <w:szCs w:val="18"/>
        </w:rPr>
        <w:t>XIII. PROTIKORUPCIJSKA KLAVZULA</w:t>
      </w:r>
    </w:p>
    <w:p w:rsidR="00D40125" w:rsidRDefault="001A5AB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D40125">
              <w:tc>
                <w:tcPr>
                  <w:tcW w:w="0" w:type="auto"/>
                  <w:tcMar>
                    <w:top w:w="0" w:type="auto"/>
                    <w:bottom w:w="0" w:type="auto"/>
                  </w:tcMar>
                </w:tcPr>
                <w:p w:rsidR="00D40125" w:rsidRDefault="001A5AB3">
                  <w:pPr>
                    <w:numPr>
                      <w:ilvl w:val="0"/>
                      <w:numId w:val="38"/>
                    </w:numPr>
                    <w:jc w:val="both"/>
                    <w:rPr>
                      <w:rFonts w:ascii="Arial" w:hAnsi="Arial" w:cs="Arial"/>
                      <w:color w:val="000000"/>
                      <w:sz w:val="18"/>
                      <w:szCs w:val="18"/>
                    </w:rPr>
                  </w:pPr>
                  <w:r>
                    <w:rPr>
                      <w:rFonts w:ascii="Arial" w:hAnsi="Arial" w:cs="Arial"/>
                      <w:color w:val="000000"/>
                      <w:sz w:val="18"/>
                      <w:szCs w:val="18"/>
                    </w:rPr>
                    <w:t>pridobitev posla ali</w:t>
                  </w:r>
                </w:p>
                <w:p w:rsidR="00D40125" w:rsidRDefault="001A5AB3">
                  <w:pPr>
                    <w:numPr>
                      <w:ilvl w:val="0"/>
                      <w:numId w:val="38"/>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D40125" w:rsidRDefault="001A5AB3">
                  <w:pPr>
                    <w:numPr>
                      <w:ilvl w:val="0"/>
                      <w:numId w:val="3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D40125" w:rsidRDefault="001A5AB3">
                  <w:pPr>
                    <w:numPr>
                      <w:ilvl w:val="0"/>
                      <w:numId w:val="3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D40125" w:rsidRDefault="00D40125"/>
          <w:p w:rsidR="00D40125" w:rsidRDefault="001A5AB3">
            <w:pPr>
              <w:spacing w:before="225" w:after="225"/>
              <w:jc w:val="both"/>
            </w:pPr>
            <w:r>
              <w:rPr>
                <w:rFonts w:ascii="Arial" w:hAnsi="Arial" w:cs="Arial"/>
                <w:color w:val="000000"/>
                <w:sz w:val="18"/>
                <w:szCs w:val="18"/>
              </w:rPr>
              <w:t>je pogodba nična.</w:t>
            </w:r>
          </w:p>
        </w:tc>
      </w:tr>
    </w:tbl>
    <w:p w:rsidR="00D40125" w:rsidRDefault="001A5AB3">
      <w:pPr>
        <w:spacing w:before="225" w:after="225" w:line="240" w:lineRule="auto"/>
        <w:jc w:val="both"/>
      </w:pPr>
      <w:r>
        <w:rPr>
          <w:rFonts w:ascii="Arial" w:hAnsi="Arial" w:cs="Arial"/>
          <w:b/>
          <w:bCs/>
          <w:color w:val="000000"/>
          <w:sz w:val="18"/>
          <w:szCs w:val="18"/>
        </w:rPr>
        <w:t>XIV. REŠEVANJE SPOROV</w:t>
      </w:r>
    </w:p>
    <w:p w:rsidR="00D40125" w:rsidRDefault="001A5AB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 xml:space="preserve">Morebitne spore v zvezi z izvajanjem te pogodbe bosta pogodbeni stranki skušali rešiti sporazumno v skladu s </w:t>
            </w:r>
            <w:r>
              <w:rPr>
                <w:rFonts w:ascii="Arial" w:hAnsi="Arial" w:cs="Arial"/>
                <w:color w:val="000000"/>
                <w:sz w:val="18"/>
                <w:szCs w:val="18"/>
              </w:rPr>
              <w:lastRenderedPageBreak/>
              <w:t>pogodbo. Če spornega vprašanja ne bo možno rešiti sporazumno, lahko vsaka pogodbena stranka sproži spor pri stvarno pristojnem sodišču po sedežu naročnika.</w:t>
            </w:r>
          </w:p>
        </w:tc>
      </w:tr>
    </w:tbl>
    <w:p w:rsidR="00D40125" w:rsidRDefault="001A5AB3">
      <w:pPr>
        <w:spacing w:before="225" w:after="225" w:line="240" w:lineRule="auto"/>
        <w:jc w:val="both"/>
      </w:pPr>
      <w:r>
        <w:rPr>
          <w:rFonts w:ascii="Arial" w:hAnsi="Arial" w:cs="Arial"/>
          <w:b/>
          <w:bCs/>
          <w:color w:val="000000"/>
          <w:sz w:val="18"/>
          <w:szCs w:val="18"/>
        </w:rPr>
        <w:lastRenderedPageBreak/>
        <w:t>XV. KONČNE DOLOČBE</w:t>
      </w:r>
    </w:p>
    <w:p w:rsidR="00D40125" w:rsidRDefault="001A5AB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D40125" w:rsidRDefault="001A5AB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D40125" w:rsidRDefault="001A5AB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D40125">
        <w:tc>
          <w:tcPr>
            <w:tcW w:w="0" w:type="auto"/>
            <w:tcMar>
              <w:top w:w="0" w:type="auto"/>
              <w:bottom w:w="0" w:type="auto"/>
            </w:tcMar>
          </w:tcPr>
          <w:p w:rsidR="00D40125" w:rsidRDefault="001A5AB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D40125" w:rsidRDefault="001A5AB3">
      <w:pPr>
        <w:spacing w:before="975" w:after="225" w:line="240" w:lineRule="auto"/>
        <w:jc w:val="both"/>
      </w:pPr>
      <w:r>
        <w:rPr>
          <w:rFonts w:ascii="Arial" w:hAnsi="Arial" w:cs="Arial"/>
          <w:color w:val="000000"/>
          <w:sz w:val="18"/>
          <w:szCs w:val="18"/>
        </w:rPr>
        <w:t>V/na ________________, dne ________________</w:t>
      </w:r>
    </w:p>
    <w:sectPr w:rsidR="00D4012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B84" w:rsidRDefault="008D6B84" w:rsidP="006975C6">
      <w:pPr>
        <w:spacing w:after="0" w:line="240" w:lineRule="auto"/>
      </w:pPr>
      <w:r>
        <w:separator/>
      </w:r>
    </w:p>
  </w:endnote>
  <w:endnote w:type="continuationSeparator" w:id="0">
    <w:p w:rsidR="008D6B84" w:rsidRDefault="008D6B8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68" w:rsidRDefault="00CA2068" w:rsidP="001A5AB3">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B84" w:rsidRDefault="008D6B84" w:rsidP="006975C6">
      <w:pPr>
        <w:spacing w:after="0" w:line="240" w:lineRule="auto"/>
      </w:pPr>
      <w:r>
        <w:separator/>
      </w:r>
    </w:p>
  </w:footnote>
  <w:footnote w:type="continuationSeparator" w:id="0">
    <w:p w:rsidR="008D6B84" w:rsidRDefault="008D6B84" w:rsidP="0069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1ED"/>
    <w:multiLevelType w:val="hybridMultilevel"/>
    <w:tmpl w:val="EF1E10A0"/>
    <w:lvl w:ilvl="0" w:tplc="27FC7BF2">
      <w:start w:val="1"/>
      <w:numFmt w:val="bullet"/>
      <w:lvlText w:val=""/>
      <w:lvlJc w:val="left"/>
      <w:pPr>
        <w:ind w:left="720" w:hanging="360"/>
      </w:pPr>
      <w:rPr>
        <w:rFonts w:ascii="Symbol" w:hAnsi="Symbol" w:cs="Symbol" w:hint="default"/>
        <w:sz w:val="18"/>
        <w:szCs w:val="18"/>
      </w:rPr>
    </w:lvl>
    <w:lvl w:ilvl="1" w:tplc="53E4AE6A">
      <w:start w:val="1"/>
      <w:numFmt w:val="bullet"/>
      <w:lvlText w:val="o"/>
      <w:lvlJc w:val="left"/>
      <w:pPr>
        <w:ind w:left="1440" w:hanging="360"/>
      </w:pPr>
      <w:rPr>
        <w:rFonts w:ascii="Courier New" w:hAnsi="Courier New" w:cs="Courier New" w:hint="default"/>
      </w:rPr>
    </w:lvl>
    <w:lvl w:ilvl="2" w:tplc="86FAA518">
      <w:start w:val="1"/>
      <w:numFmt w:val="bullet"/>
      <w:lvlText w:val=""/>
      <w:lvlJc w:val="left"/>
      <w:pPr>
        <w:ind w:left="2160" w:hanging="360"/>
      </w:pPr>
      <w:rPr>
        <w:rFonts w:ascii="Wingdings" w:hAnsi="Wingdings" w:cs="Wingdings" w:hint="default"/>
      </w:rPr>
    </w:lvl>
    <w:lvl w:ilvl="3" w:tplc="03F4E5D6">
      <w:start w:val="1"/>
      <w:numFmt w:val="bullet"/>
      <w:lvlText w:val=""/>
      <w:lvlJc w:val="left"/>
      <w:pPr>
        <w:ind w:left="2880" w:hanging="360"/>
      </w:pPr>
      <w:rPr>
        <w:rFonts w:ascii="Symbol" w:hAnsi="Symbol" w:cs="Symbol" w:hint="default"/>
      </w:rPr>
    </w:lvl>
    <w:lvl w:ilvl="4" w:tplc="010EE8FC">
      <w:start w:val="1"/>
      <w:numFmt w:val="bullet"/>
      <w:lvlText w:val="o"/>
      <w:lvlJc w:val="left"/>
      <w:pPr>
        <w:ind w:left="3600" w:hanging="360"/>
      </w:pPr>
      <w:rPr>
        <w:rFonts w:ascii="Courier New" w:hAnsi="Courier New" w:cs="Courier New" w:hint="default"/>
      </w:rPr>
    </w:lvl>
    <w:lvl w:ilvl="5" w:tplc="968CE910">
      <w:start w:val="1"/>
      <w:numFmt w:val="bullet"/>
      <w:lvlText w:val=""/>
      <w:lvlJc w:val="left"/>
      <w:pPr>
        <w:ind w:left="4320" w:hanging="360"/>
      </w:pPr>
      <w:rPr>
        <w:rFonts w:ascii="Wingdings" w:hAnsi="Wingdings" w:cs="Wingdings" w:hint="default"/>
      </w:rPr>
    </w:lvl>
    <w:lvl w:ilvl="6" w:tplc="A74EF7A4">
      <w:start w:val="1"/>
      <w:numFmt w:val="bullet"/>
      <w:lvlText w:val=""/>
      <w:lvlJc w:val="left"/>
      <w:pPr>
        <w:ind w:left="5040" w:hanging="360"/>
      </w:pPr>
      <w:rPr>
        <w:rFonts w:ascii="Symbol" w:hAnsi="Symbol" w:cs="Symbol" w:hint="default"/>
      </w:rPr>
    </w:lvl>
    <w:lvl w:ilvl="7" w:tplc="E7F4F776">
      <w:start w:val="1"/>
      <w:numFmt w:val="bullet"/>
      <w:lvlText w:val="o"/>
      <w:lvlJc w:val="left"/>
      <w:pPr>
        <w:ind w:left="5760" w:hanging="360"/>
      </w:pPr>
      <w:rPr>
        <w:rFonts w:ascii="Courier New" w:hAnsi="Courier New" w:cs="Courier New" w:hint="default"/>
      </w:rPr>
    </w:lvl>
    <w:lvl w:ilvl="8" w:tplc="0F048272">
      <w:start w:val="1"/>
      <w:numFmt w:val="bullet"/>
      <w:lvlText w:val=""/>
      <w:lvlJc w:val="left"/>
      <w:pPr>
        <w:ind w:left="6480" w:hanging="360"/>
      </w:pPr>
      <w:rPr>
        <w:rFonts w:ascii="Wingdings" w:hAnsi="Wingdings" w:cs="Wingdings" w:hint="default"/>
      </w:rPr>
    </w:lvl>
  </w:abstractNum>
  <w:abstractNum w:abstractNumId="1">
    <w:nsid w:val="03CA0F95"/>
    <w:multiLevelType w:val="hybridMultilevel"/>
    <w:tmpl w:val="11A2F84E"/>
    <w:lvl w:ilvl="0" w:tplc="909E9890">
      <w:start w:val="1"/>
      <w:numFmt w:val="bullet"/>
      <w:lvlText w:val=""/>
      <w:lvlJc w:val="left"/>
      <w:pPr>
        <w:ind w:left="720" w:hanging="360"/>
      </w:pPr>
      <w:rPr>
        <w:rFonts w:ascii="Symbol" w:hAnsi="Symbol" w:cs="Symbol" w:hint="default"/>
        <w:sz w:val="18"/>
        <w:szCs w:val="18"/>
      </w:rPr>
    </w:lvl>
    <w:lvl w:ilvl="1" w:tplc="44E46C88">
      <w:start w:val="1"/>
      <w:numFmt w:val="bullet"/>
      <w:lvlText w:val="o"/>
      <w:lvlJc w:val="left"/>
      <w:pPr>
        <w:ind w:left="1440" w:hanging="360"/>
      </w:pPr>
      <w:rPr>
        <w:rFonts w:ascii="Courier New" w:hAnsi="Courier New" w:cs="Courier New" w:hint="default"/>
      </w:rPr>
    </w:lvl>
    <w:lvl w:ilvl="2" w:tplc="352A1540">
      <w:start w:val="1"/>
      <w:numFmt w:val="bullet"/>
      <w:lvlText w:val=""/>
      <w:lvlJc w:val="left"/>
      <w:pPr>
        <w:ind w:left="2160" w:hanging="360"/>
      </w:pPr>
      <w:rPr>
        <w:rFonts w:ascii="Wingdings" w:hAnsi="Wingdings" w:cs="Wingdings" w:hint="default"/>
      </w:rPr>
    </w:lvl>
    <w:lvl w:ilvl="3" w:tplc="A2A42070">
      <w:start w:val="1"/>
      <w:numFmt w:val="bullet"/>
      <w:lvlText w:val=""/>
      <w:lvlJc w:val="left"/>
      <w:pPr>
        <w:ind w:left="2880" w:hanging="360"/>
      </w:pPr>
      <w:rPr>
        <w:rFonts w:ascii="Symbol" w:hAnsi="Symbol" w:cs="Symbol" w:hint="default"/>
      </w:rPr>
    </w:lvl>
    <w:lvl w:ilvl="4" w:tplc="B93A83A6">
      <w:start w:val="1"/>
      <w:numFmt w:val="bullet"/>
      <w:lvlText w:val="o"/>
      <w:lvlJc w:val="left"/>
      <w:pPr>
        <w:ind w:left="3600" w:hanging="360"/>
      </w:pPr>
      <w:rPr>
        <w:rFonts w:ascii="Courier New" w:hAnsi="Courier New" w:cs="Courier New" w:hint="default"/>
      </w:rPr>
    </w:lvl>
    <w:lvl w:ilvl="5" w:tplc="F1D2C2DA">
      <w:start w:val="1"/>
      <w:numFmt w:val="bullet"/>
      <w:lvlText w:val=""/>
      <w:lvlJc w:val="left"/>
      <w:pPr>
        <w:ind w:left="4320" w:hanging="360"/>
      </w:pPr>
      <w:rPr>
        <w:rFonts w:ascii="Wingdings" w:hAnsi="Wingdings" w:cs="Wingdings" w:hint="default"/>
      </w:rPr>
    </w:lvl>
    <w:lvl w:ilvl="6" w:tplc="B37C1316">
      <w:start w:val="1"/>
      <w:numFmt w:val="bullet"/>
      <w:lvlText w:val=""/>
      <w:lvlJc w:val="left"/>
      <w:pPr>
        <w:ind w:left="5040" w:hanging="360"/>
      </w:pPr>
      <w:rPr>
        <w:rFonts w:ascii="Symbol" w:hAnsi="Symbol" w:cs="Symbol" w:hint="default"/>
      </w:rPr>
    </w:lvl>
    <w:lvl w:ilvl="7" w:tplc="AB986A7A">
      <w:start w:val="1"/>
      <w:numFmt w:val="bullet"/>
      <w:lvlText w:val="o"/>
      <w:lvlJc w:val="left"/>
      <w:pPr>
        <w:ind w:left="5760" w:hanging="360"/>
      </w:pPr>
      <w:rPr>
        <w:rFonts w:ascii="Courier New" w:hAnsi="Courier New" w:cs="Courier New" w:hint="default"/>
      </w:rPr>
    </w:lvl>
    <w:lvl w:ilvl="8" w:tplc="34C848AC">
      <w:start w:val="1"/>
      <w:numFmt w:val="bullet"/>
      <w:lvlText w:val=""/>
      <w:lvlJc w:val="left"/>
      <w:pPr>
        <w:ind w:left="6480" w:hanging="360"/>
      </w:pPr>
      <w:rPr>
        <w:rFonts w:ascii="Wingdings" w:hAnsi="Wingdings" w:cs="Wingdings" w:hint="default"/>
      </w:rPr>
    </w:lvl>
  </w:abstractNum>
  <w:abstractNum w:abstractNumId="2">
    <w:nsid w:val="18DE2A5F"/>
    <w:multiLevelType w:val="hybridMultilevel"/>
    <w:tmpl w:val="826A91A2"/>
    <w:lvl w:ilvl="0" w:tplc="7256ED3A">
      <w:start w:val="1"/>
      <w:numFmt w:val="bullet"/>
      <w:lvlText w:val=""/>
      <w:lvlJc w:val="left"/>
      <w:pPr>
        <w:ind w:left="720" w:hanging="360"/>
      </w:pPr>
      <w:rPr>
        <w:rFonts w:ascii="Symbol" w:hAnsi="Symbol" w:cs="Symbol" w:hint="default"/>
        <w:sz w:val="18"/>
        <w:szCs w:val="18"/>
      </w:rPr>
    </w:lvl>
    <w:lvl w:ilvl="1" w:tplc="73F4F4D2">
      <w:start w:val="1"/>
      <w:numFmt w:val="bullet"/>
      <w:lvlText w:val="o"/>
      <w:lvlJc w:val="left"/>
      <w:pPr>
        <w:ind w:left="1440" w:hanging="360"/>
      </w:pPr>
      <w:rPr>
        <w:rFonts w:ascii="Courier New" w:hAnsi="Courier New" w:cs="Courier New" w:hint="default"/>
      </w:rPr>
    </w:lvl>
    <w:lvl w:ilvl="2" w:tplc="BF34A7B6">
      <w:start w:val="1"/>
      <w:numFmt w:val="bullet"/>
      <w:lvlText w:val=""/>
      <w:lvlJc w:val="left"/>
      <w:pPr>
        <w:ind w:left="2160" w:hanging="360"/>
      </w:pPr>
      <w:rPr>
        <w:rFonts w:ascii="Wingdings" w:hAnsi="Wingdings" w:cs="Wingdings" w:hint="default"/>
      </w:rPr>
    </w:lvl>
    <w:lvl w:ilvl="3" w:tplc="9E4C4CF0">
      <w:start w:val="1"/>
      <w:numFmt w:val="bullet"/>
      <w:lvlText w:val=""/>
      <w:lvlJc w:val="left"/>
      <w:pPr>
        <w:ind w:left="2880" w:hanging="360"/>
      </w:pPr>
      <w:rPr>
        <w:rFonts w:ascii="Symbol" w:hAnsi="Symbol" w:cs="Symbol" w:hint="default"/>
      </w:rPr>
    </w:lvl>
    <w:lvl w:ilvl="4" w:tplc="0CCC4166">
      <w:start w:val="1"/>
      <w:numFmt w:val="bullet"/>
      <w:lvlText w:val="o"/>
      <w:lvlJc w:val="left"/>
      <w:pPr>
        <w:ind w:left="3600" w:hanging="360"/>
      </w:pPr>
      <w:rPr>
        <w:rFonts w:ascii="Courier New" w:hAnsi="Courier New" w:cs="Courier New" w:hint="default"/>
      </w:rPr>
    </w:lvl>
    <w:lvl w:ilvl="5" w:tplc="694E5CAA">
      <w:start w:val="1"/>
      <w:numFmt w:val="bullet"/>
      <w:lvlText w:val=""/>
      <w:lvlJc w:val="left"/>
      <w:pPr>
        <w:ind w:left="4320" w:hanging="360"/>
      </w:pPr>
      <w:rPr>
        <w:rFonts w:ascii="Wingdings" w:hAnsi="Wingdings" w:cs="Wingdings" w:hint="default"/>
      </w:rPr>
    </w:lvl>
    <w:lvl w:ilvl="6" w:tplc="52167020">
      <w:start w:val="1"/>
      <w:numFmt w:val="bullet"/>
      <w:lvlText w:val=""/>
      <w:lvlJc w:val="left"/>
      <w:pPr>
        <w:ind w:left="5040" w:hanging="360"/>
      </w:pPr>
      <w:rPr>
        <w:rFonts w:ascii="Symbol" w:hAnsi="Symbol" w:cs="Symbol" w:hint="default"/>
      </w:rPr>
    </w:lvl>
    <w:lvl w:ilvl="7" w:tplc="DB70F7F6">
      <w:start w:val="1"/>
      <w:numFmt w:val="bullet"/>
      <w:lvlText w:val="o"/>
      <w:lvlJc w:val="left"/>
      <w:pPr>
        <w:ind w:left="5760" w:hanging="360"/>
      </w:pPr>
      <w:rPr>
        <w:rFonts w:ascii="Courier New" w:hAnsi="Courier New" w:cs="Courier New" w:hint="default"/>
      </w:rPr>
    </w:lvl>
    <w:lvl w:ilvl="8" w:tplc="55842F84">
      <w:start w:val="1"/>
      <w:numFmt w:val="bullet"/>
      <w:lvlText w:val=""/>
      <w:lvlJc w:val="left"/>
      <w:pPr>
        <w:ind w:left="6480" w:hanging="360"/>
      </w:pPr>
      <w:rPr>
        <w:rFonts w:ascii="Wingdings" w:hAnsi="Wingdings" w:cs="Wingdings" w:hint="default"/>
      </w:rPr>
    </w:lvl>
  </w:abstractNum>
  <w:abstractNum w:abstractNumId="3">
    <w:nsid w:val="1BA24337"/>
    <w:multiLevelType w:val="hybridMultilevel"/>
    <w:tmpl w:val="C562DF9C"/>
    <w:lvl w:ilvl="0" w:tplc="E23CC628">
      <w:start w:val="1"/>
      <w:numFmt w:val="bullet"/>
      <w:lvlText w:val=""/>
      <w:lvlJc w:val="left"/>
      <w:pPr>
        <w:ind w:left="720" w:hanging="360"/>
      </w:pPr>
      <w:rPr>
        <w:rFonts w:ascii="Symbol" w:hAnsi="Symbol" w:cs="Symbol" w:hint="default"/>
        <w:sz w:val="18"/>
        <w:szCs w:val="18"/>
      </w:rPr>
    </w:lvl>
    <w:lvl w:ilvl="1" w:tplc="7CD80734">
      <w:start w:val="1"/>
      <w:numFmt w:val="bullet"/>
      <w:lvlText w:val="o"/>
      <w:lvlJc w:val="left"/>
      <w:pPr>
        <w:ind w:left="1440" w:hanging="360"/>
      </w:pPr>
      <w:rPr>
        <w:rFonts w:ascii="Courier New" w:hAnsi="Courier New" w:cs="Courier New" w:hint="default"/>
      </w:rPr>
    </w:lvl>
    <w:lvl w:ilvl="2" w:tplc="C4766AD4">
      <w:start w:val="1"/>
      <w:numFmt w:val="bullet"/>
      <w:lvlText w:val=""/>
      <w:lvlJc w:val="left"/>
      <w:pPr>
        <w:ind w:left="2160" w:hanging="360"/>
      </w:pPr>
      <w:rPr>
        <w:rFonts w:ascii="Wingdings" w:hAnsi="Wingdings" w:cs="Wingdings" w:hint="default"/>
      </w:rPr>
    </w:lvl>
    <w:lvl w:ilvl="3" w:tplc="A58EE95E">
      <w:start w:val="1"/>
      <w:numFmt w:val="bullet"/>
      <w:lvlText w:val=""/>
      <w:lvlJc w:val="left"/>
      <w:pPr>
        <w:ind w:left="2880" w:hanging="360"/>
      </w:pPr>
      <w:rPr>
        <w:rFonts w:ascii="Symbol" w:hAnsi="Symbol" w:cs="Symbol" w:hint="default"/>
      </w:rPr>
    </w:lvl>
    <w:lvl w:ilvl="4" w:tplc="45BCC2A0">
      <w:start w:val="1"/>
      <w:numFmt w:val="bullet"/>
      <w:lvlText w:val="o"/>
      <w:lvlJc w:val="left"/>
      <w:pPr>
        <w:ind w:left="3600" w:hanging="360"/>
      </w:pPr>
      <w:rPr>
        <w:rFonts w:ascii="Courier New" w:hAnsi="Courier New" w:cs="Courier New" w:hint="default"/>
      </w:rPr>
    </w:lvl>
    <w:lvl w:ilvl="5" w:tplc="2A265D0C">
      <w:start w:val="1"/>
      <w:numFmt w:val="bullet"/>
      <w:lvlText w:val=""/>
      <w:lvlJc w:val="left"/>
      <w:pPr>
        <w:ind w:left="4320" w:hanging="360"/>
      </w:pPr>
      <w:rPr>
        <w:rFonts w:ascii="Wingdings" w:hAnsi="Wingdings" w:cs="Wingdings" w:hint="default"/>
      </w:rPr>
    </w:lvl>
    <w:lvl w:ilvl="6" w:tplc="0FBE58B4">
      <w:start w:val="1"/>
      <w:numFmt w:val="bullet"/>
      <w:lvlText w:val=""/>
      <w:lvlJc w:val="left"/>
      <w:pPr>
        <w:ind w:left="5040" w:hanging="360"/>
      </w:pPr>
      <w:rPr>
        <w:rFonts w:ascii="Symbol" w:hAnsi="Symbol" w:cs="Symbol" w:hint="default"/>
      </w:rPr>
    </w:lvl>
    <w:lvl w:ilvl="7" w:tplc="65B4397C">
      <w:start w:val="1"/>
      <w:numFmt w:val="bullet"/>
      <w:lvlText w:val="o"/>
      <w:lvlJc w:val="left"/>
      <w:pPr>
        <w:ind w:left="5760" w:hanging="360"/>
      </w:pPr>
      <w:rPr>
        <w:rFonts w:ascii="Courier New" w:hAnsi="Courier New" w:cs="Courier New" w:hint="default"/>
      </w:rPr>
    </w:lvl>
    <w:lvl w:ilvl="8" w:tplc="C40EBE74">
      <w:start w:val="1"/>
      <w:numFmt w:val="bullet"/>
      <w:lvlText w:val=""/>
      <w:lvlJc w:val="left"/>
      <w:pPr>
        <w:ind w:left="6480" w:hanging="360"/>
      </w:pPr>
      <w:rPr>
        <w:rFonts w:ascii="Wingdings" w:hAnsi="Wingdings" w:cs="Wingdings" w:hint="default"/>
      </w:rPr>
    </w:lvl>
  </w:abstractNum>
  <w:abstractNum w:abstractNumId="4">
    <w:nsid w:val="22B7044A"/>
    <w:multiLevelType w:val="hybridMultilevel"/>
    <w:tmpl w:val="5DFAC666"/>
    <w:lvl w:ilvl="0" w:tplc="D270B0DC">
      <w:start w:val="1"/>
      <w:numFmt w:val="bullet"/>
      <w:lvlText w:val=""/>
      <w:lvlJc w:val="left"/>
      <w:pPr>
        <w:ind w:left="720" w:hanging="360"/>
      </w:pPr>
      <w:rPr>
        <w:rFonts w:ascii="Symbol" w:hAnsi="Symbol" w:cs="Symbol" w:hint="default"/>
        <w:sz w:val="18"/>
        <w:szCs w:val="18"/>
      </w:rPr>
    </w:lvl>
    <w:lvl w:ilvl="1" w:tplc="9842A8B8">
      <w:start w:val="1"/>
      <w:numFmt w:val="bullet"/>
      <w:lvlText w:val="o"/>
      <w:lvlJc w:val="left"/>
      <w:pPr>
        <w:ind w:left="1440" w:hanging="360"/>
      </w:pPr>
      <w:rPr>
        <w:rFonts w:ascii="Courier New" w:hAnsi="Courier New" w:cs="Courier New" w:hint="default"/>
      </w:rPr>
    </w:lvl>
    <w:lvl w:ilvl="2" w:tplc="4CEC58F2">
      <w:start w:val="1"/>
      <w:numFmt w:val="bullet"/>
      <w:lvlText w:val=""/>
      <w:lvlJc w:val="left"/>
      <w:pPr>
        <w:ind w:left="2160" w:hanging="360"/>
      </w:pPr>
      <w:rPr>
        <w:rFonts w:ascii="Wingdings" w:hAnsi="Wingdings" w:cs="Wingdings" w:hint="default"/>
      </w:rPr>
    </w:lvl>
    <w:lvl w:ilvl="3" w:tplc="97DC6E9A">
      <w:start w:val="1"/>
      <w:numFmt w:val="bullet"/>
      <w:lvlText w:val=""/>
      <w:lvlJc w:val="left"/>
      <w:pPr>
        <w:ind w:left="2880" w:hanging="360"/>
      </w:pPr>
      <w:rPr>
        <w:rFonts w:ascii="Symbol" w:hAnsi="Symbol" w:cs="Symbol" w:hint="default"/>
      </w:rPr>
    </w:lvl>
    <w:lvl w:ilvl="4" w:tplc="8B56E734">
      <w:start w:val="1"/>
      <w:numFmt w:val="bullet"/>
      <w:lvlText w:val="o"/>
      <w:lvlJc w:val="left"/>
      <w:pPr>
        <w:ind w:left="3600" w:hanging="360"/>
      </w:pPr>
      <w:rPr>
        <w:rFonts w:ascii="Courier New" w:hAnsi="Courier New" w:cs="Courier New" w:hint="default"/>
      </w:rPr>
    </w:lvl>
    <w:lvl w:ilvl="5" w:tplc="62AA964E">
      <w:start w:val="1"/>
      <w:numFmt w:val="bullet"/>
      <w:lvlText w:val=""/>
      <w:lvlJc w:val="left"/>
      <w:pPr>
        <w:ind w:left="4320" w:hanging="360"/>
      </w:pPr>
      <w:rPr>
        <w:rFonts w:ascii="Wingdings" w:hAnsi="Wingdings" w:cs="Wingdings" w:hint="default"/>
      </w:rPr>
    </w:lvl>
    <w:lvl w:ilvl="6" w:tplc="A96C2626">
      <w:start w:val="1"/>
      <w:numFmt w:val="bullet"/>
      <w:lvlText w:val=""/>
      <w:lvlJc w:val="left"/>
      <w:pPr>
        <w:ind w:left="5040" w:hanging="360"/>
      </w:pPr>
      <w:rPr>
        <w:rFonts w:ascii="Symbol" w:hAnsi="Symbol" w:cs="Symbol" w:hint="default"/>
      </w:rPr>
    </w:lvl>
    <w:lvl w:ilvl="7" w:tplc="E686420C">
      <w:start w:val="1"/>
      <w:numFmt w:val="bullet"/>
      <w:lvlText w:val="o"/>
      <w:lvlJc w:val="left"/>
      <w:pPr>
        <w:ind w:left="5760" w:hanging="360"/>
      </w:pPr>
      <w:rPr>
        <w:rFonts w:ascii="Courier New" w:hAnsi="Courier New" w:cs="Courier New" w:hint="default"/>
      </w:rPr>
    </w:lvl>
    <w:lvl w:ilvl="8" w:tplc="3612C0A8">
      <w:start w:val="1"/>
      <w:numFmt w:val="bullet"/>
      <w:lvlText w:val=""/>
      <w:lvlJc w:val="left"/>
      <w:pPr>
        <w:ind w:left="6480" w:hanging="360"/>
      </w:pPr>
      <w:rPr>
        <w:rFonts w:ascii="Wingdings" w:hAnsi="Wingdings" w:cs="Wingdings" w:hint="default"/>
      </w:rPr>
    </w:lvl>
  </w:abstractNum>
  <w:abstractNum w:abstractNumId="5">
    <w:nsid w:val="255A1AC9"/>
    <w:multiLevelType w:val="hybridMultilevel"/>
    <w:tmpl w:val="A86003AC"/>
    <w:lvl w:ilvl="0" w:tplc="470AC086">
      <w:start w:val="1"/>
      <w:numFmt w:val="bullet"/>
      <w:lvlText w:val=""/>
      <w:lvlJc w:val="left"/>
      <w:pPr>
        <w:ind w:left="720" w:hanging="360"/>
      </w:pPr>
      <w:rPr>
        <w:rFonts w:ascii="Symbol" w:hAnsi="Symbol" w:cs="Symbol" w:hint="default"/>
        <w:sz w:val="18"/>
        <w:szCs w:val="18"/>
      </w:rPr>
    </w:lvl>
    <w:lvl w:ilvl="1" w:tplc="460E1C82">
      <w:start w:val="1"/>
      <w:numFmt w:val="bullet"/>
      <w:lvlText w:val="o"/>
      <w:lvlJc w:val="left"/>
      <w:pPr>
        <w:ind w:left="1440" w:hanging="360"/>
      </w:pPr>
      <w:rPr>
        <w:rFonts w:ascii="Courier New" w:hAnsi="Courier New" w:cs="Courier New" w:hint="default"/>
      </w:rPr>
    </w:lvl>
    <w:lvl w:ilvl="2" w:tplc="1456AA8E">
      <w:start w:val="1"/>
      <w:numFmt w:val="bullet"/>
      <w:lvlText w:val=""/>
      <w:lvlJc w:val="left"/>
      <w:pPr>
        <w:ind w:left="2160" w:hanging="360"/>
      </w:pPr>
      <w:rPr>
        <w:rFonts w:ascii="Wingdings" w:hAnsi="Wingdings" w:cs="Wingdings" w:hint="default"/>
      </w:rPr>
    </w:lvl>
    <w:lvl w:ilvl="3" w:tplc="A0F4199C">
      <w:start w:val="1"/>
      <w:numFmt w:val="bullet"/>
      <w:lvlText w:val=""/>
      <w:lvlJc w:val="left"/>
      <w:pPr>
        <w:ind w:left="2880" w:hanging="360"/>
      </w:pPr>
      <w:rPr>
        <w:rFonts w:ascii="Symbol" w:hAnsi="Symbol" w:cs="Symbol" w:hint="default"/>
      </w:rPr>
    </w:lvl>
    <w:lvl w:ilvl="4" w:tplc="E19CC2B8">
      <w:start w:val="1"/>
      <w:numFmt w:val="bullet"/>
      <w:lvlText w:val="o"/>
      <w:lvlJc w:val="left"/>
      <w:pPr>
        <w:ind w:left="3600" w:hanging="360"/>
      </w:pPr>
      <w:rPr>
        <w:rFonts w:ascii="Courier New" w:hAnsi="Courier New" w:cs="Courier New" w:hint="default"/>
      </w:rPr>
    </w:lvl>
    <w:lvl w:ilvl="5" w:tplc="88A0E00A">
      <w:start w:val="1"/>
      <w:numFmt w:val="bullet"/>
      <w:lvlText w:val=""/>
      <w:lvlJc w:val="left"/>
      <w:pPr>
        <w:ind w:left="4320" w:hanging="360"/>
      </w:pPr>
      <w:rPr>
        <w:rFonts w:ascii="Wingdings" w:hAnsi="Wingdings" w:cs="Wingdings" w:hint="default"/>
      </w:rPr>
    </w:lvl>
    <w:lvl w:ilvl="6" w:tplc="69BE33F2">
      <w:start w:val="1"/>
      <w:numFmt w:val="bullet"/>
      <w:lvlText w:val=""/>
      <w:lvlJc w:val="left"/>
      <w:pPr>
        <w:ind w:left="5040" w:hanging="360"/>
      </w:pPr>
      <w:rPr>
        <w:rFonts w:ascii="Symbol" w:hAnsi="Symbol" w:cs="Symbol" w:hint="default"/>
      </w:rPr>
    </w:lvl>
    <w:lvl w:ilvl="7" w:tplc="40B0F0BA">
      <w:start w:val="1"/>
      <w:numFmt w:val="bullet"/>
      <w:lvlText w:val="o"/>
      <w:lvlJc w:val="left"/>
      <w:pPr>
        <w:ind w:left="5760" w:hanging="360"/>
      </w:pPr>
      <w:rPr>
        <w:rFonts w:ascii="Courier New" w:hAnsi="Courier New" w:cs="Courier New" w:hint="default"/>
      </w:rPr>
    </w:lvl>
    <w:lvl w:ilvl="8" w:tplc="A7887540">
      <w:start w:val="1"/>
      <w:numFmt w:val="bullet"/>
      <w:lvlText w:val=""/>
      <w:lvlJc w:val="left"/>
      <w:pPr>
        <w:ind w:left="6480" w:hanging="360"/>
      </w:pPr>
      <w:rPr>
        <w:rFonts w:ascii="Wingdings" w:hAnsi="Wingdings" w:cs="Wingdings" w:hint="default"/>
      </w:rPr>
    </w:lvl>
  </w:abstractNum>
  <w:abstractNum w:abstractNumId="6">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nsid w:val="29B00B52"/>
    <w:multiLevelType w:val="hybridMultilevel"/>
    <w:tmpl w:val="EB3860CC"/>
    <w:lvl w:ilvl="0" w:tplc="108E8CE2">
      <w:start w:val="1"/>
      <w:numFmt w:val="bullet"/>
      <w:lvlText w:val=""/>
      <w:lvlJc w:val="left"/>
      <w:pPr>
        <w:ind w:left="720" w:hanging="360"/>
      </w:pPr>
      <w:rPr>
        <w:rFonts w:ascii="Symbol" w:hAnsi="Symbol" w:cs="Symbol" w:hint="default"/>
        <w:sz w:val="18"/>
        <w:szCs w:val="18"/>
      </w:rPr>
    </w:lvl>
    <w:lvl w:ilvl="1" w:tplc="4094F886">
      <w:start w:val="1"/>
      <w:numFmt w:val="bullet"/>
      <w:lvlText w:val="o"/>
      <w:lvlJc w:val="left"/>
      <w:pPr>
        <w:ind w:left="1440" w:hanging="360"/>
      </w:pPr>
      <w:rPr>
        <w:rFonts w:ascii="Courier New" w:hAnsi="Courier New" w:cs="Courier New" w:hint="default"/>
      </w:rPr>
    </w:lvl>
    <w:lvl w:ilvl="2" w:tplc="E2C8B9C4">
      <w:start w:val="1"/>
      <w:numFmt w:val="bullet"/>
      <w:lvlText w:val=""/>
      <w:lvlJc w:val="left"/>
      <w:pPr>
        <w:ind w:left="2160" w:hanging="360"/>
      </w:pPr>
      <w:rPr>
        <w:rFonts w:ascii="Wingdings" w:hAnsi="Wingdings" w:cs="Wingdings" w:hint="default"/>
      </w:rPr>
    </w:lvl>
    <w:lvl w:ilvl="3" w:tplc="1FBE1244">
      <w:start w:val="1"/>
      <w:numFmt w:val="bullet"/>
      <w:lvlText w:val=""/>
      <w:lvlJc w:val="left"/>
      <w:pPr>
        <w:ind w:left="2880" w:hanging="360"/>
      </w:pPr>
      <w:rPr>
        <w:rFonts w:ascii="Symbol" w:hAnsi="Symbol" w:cs="Symbol" w:hint="default"/>
      </w:rPr>
    </w:lvl>
    <w:lvl w:ilvl="4" w:tplc="FCB0B99A">
      <w:start w:val="1"/>
      <w:numFmt w:val="bullet"/>
      <w:lvlText w:val="o"/>
      <w:lvlJc w:val="left"/>
      <w:pPr>
        <w:ind w:left="3600" w:hanging="360"/>
      </w:pPr>
      <w:rPr>
        <w:rFonts w:ascii="Courier New" w:hAnsi="Courier New" w:cs="Courier New" w:hint="default"/>
      </w:rPr>
    </w:lvl>
    <w:lvl w:ilvl="5" w:tplc="EF624AA0">
      <w:start w:val="1"/>
      <w:numFmt w:val="bullet"/>
      <w:lvlText w:val=""/>
      <w:lvlJc w:val="left"/>
      <w:pPr>
        <w:ind w:left="4320" w:hanging="360"/>
      </w:pPr>
      <w:rPr>
        <w:rFonts w:ascii="Wingdings" w:hAnsi="Wingdings" w:cs="Wingdings" w:hint="default"/>
      </w:rPr>
    </w:lvl>
    <w:lvl w:ilvl="6" w:tplc="71A0863E">
      <w:start w:val="1"/>
      <w:numFmt w:val="bullet"/>
      <w:lvlText w:val=""/>
      <w:lvlJc w:val="left"/>
      <w:pPr>
        <w:ind w:left="5040" w:hanging="360"/>
      </w:pPr>
      <w:rPr>
        <w:rFonts w:ascii="Symbol" w:hAnsi="Symbol" w:cs="Symbol" w:hint="default"/>
      </w:rPr>
    </w:lvl>
    <w:lvl w:ilvl="7" w:tplc="958819FC">
      <w:start w:val="1"/>
      <w:numFmt w:val="bullet"/>
      <w:lvlText w:val="o"/>
      <w:lvlJc w:val="left"/>
      <w:pPr>
        <w:ind w:left="5760" w:hanging="360"/>
      </w:pPr>
      <w:rPr>
        <w:rFonts w:ascii="Courier New" w:hAnsi="Courier New" w:cs="Courier New" w:hint="default"/>
      </w:rPr>
    </w:lvl>
    <w:lvl w:ilvl="8" w:tplc="509A9464">
      <w:start w:val="1"/>
      <w:numFmt w:val="bullet"/>
      <w:lvlText w:val=""/>
      <w:lvlJc w:val="left"/>
      <w:pPr>
        <w:ind w:left="6480" w:hanging="360"/>
      </w:pPr>
      <w:rPr>
        <w:rFonts w:ascii="Wingdings" w:hAnsi="Wingdings" w:cs="Wingdings" w:hint="default"/>
      </w:rPr>
    </w:lvl>
  </w:abstractNum>
  <w:abstractNum w:abstractNumId="8">
    <w:nsid w:val="2D9E4B5C"/>
    <w:multiLevelType w:val="hybridMultilevel"/>
    <w:tmpl w:val="AE4C194A"/>
    <w:lvl w:ilvl="0" w:tplc="9CB69ABC">
      <w:start w:val="1"/>
      <w:numFmt w:val="bullet"/>
      <w:lvlText w:val=""/>
      <w:lvlJc w:val="left"/>
      <w:pPr>
        <w:ind w:left="720" w:hanging="360"/>
      </w:pPr>
      <w:rPr>
        <w:rFonts w:ascii="Symbol" w:hAnsi="Symbol" w:cs="Symbol" w:hint="default"/>
        <w:sz w:val="18"/>
        <w:szCs w:val="18"/>
      </w:rPr>
    </w:lvl>
    <w:lvl w:ilvl="1" w:tplc="C5EEAE82">
      <w:start w:val="1"/>
      <w:numFmt w:val="bullet"/>
      <w:lvlText w:val="o"/>
      <w:lvlJc w:val="left"/>
      <w:pPr>
        <w:ind w:left="1440" w:hanging="360"/>
      </w:pPr>
      <w:rPr>
        <w:rFonts w:ascii="Courier New" w:hAnsi="Courier New" w:cs="Courier New" w:hint="default"/>
      </w:rPr>
    </w:lvl>
    <w:lvl w:ilvl="2" w:tplc="6060A146">
      <w:start w:val="1"/>
      <w:numFmt w:val="bullet"/>
      <w:lvlText w:val=""/>
      <w:lvlJc w:val="left"/>
      <w:pPr>
        <w:ind w:left="2160" w:hanging="360"/>
      </w:pPr>
      <w:rPr>
        <w:rFonts w:ascii="Wingdings" w:hAnsi="Wingdings" w:cs="Wingdings" w:hint="default"/>
      </w:rPr>
    </w:lvl>
    <w:lvl w:ilvl="3" w:tplc="9AC4F3CA">
      <w:start w:val="1"/>
      <w:numFmt w:val="bullet"/>
      <w:lvlText w:val=""/>
      <w:lvlJc w:val="left"/>
      <w:pPr>
        <w:ind w:left="2880" w:hanging="360"/>
      </w:pPr>
      <w:rPr>
        <w:rFonts w:ascii="Symbol" w:hAnsi="Symbol" w:cs="Symbol" w:hint="default"/>
      </w:rPr>
    </w:lvl>
    <w:lvl w:ilvl="4" w:tplc="15F6C2F8">
      <w:start w:val="1"/>
      <w:numFmt w:val="bullet"/>
      <w:lvlText w:val="o"/>
      <w:lvlJc w:val="left"/>
      <w:pPr>
        <w:ind w:left="3600" w:hanging="360"/>
      </w:pPr>
      <w:rPr>
        <w:rFonts w:ascii="Courier New" w:hAnsi="Courier New" w:cs="Courier New" w:hint="default"/>
      </w:rPr>
    </w:lvl>
    <w:lvl w:ilvl="5" w:tplc="15CCBBA8">
      <w:start w:val="1"/>
      <w:numFmt w:val="bullet"/>
      <w:lvlText w:val=""/>
      <w:lvlJc w:val="left"/>
      <w:pPr>
        <w:ind w:left="4320" w:hanging="360"/>
      </w:pPr>
      <w:rPr>
        <w:rFonts w:ascii="Wingdings" w:hAnsi="Wingdings" w:cs="Wingdings" w:hint="default"/>
      </w:rPr>
    </w:lvl>
    <w:lvl w:ilvl="6" w:tplc="9FFC2A94">
      <w:start w:val="1"/>
      <w:numFmt w:val="bullet"/>
      <w:lvlText w:val=""/>
      <w:lvlJc w:val="left"/>
      <w:pPr>
        <w:ind w:left="5040" w:hanging="360"/>
      </w:pPr>
      <w:rPr>
        <w:rFonts w:ascii="Symbol" w:hAnsi="Symbol" w:cs="Symbol" w:hint="default"/>
      </w:rPr>
    </w:lvl>
    <w:lvl w:ilvl="7" w:tplc="B6DCBF20">
      <w:start w:val="1"/>
      <w:numFmt w:val="bullet"/>
      <w:lvlText w:val="o"/>
      <w:lvlJc w:val="left"/>
      <w:pPr>
        <w:ind w:left="5760" w:hanging="360"/>
      </w:pPr>
      <w:rPr>
        <w:rFonts w:ascii="Courier New" w:hAnsi="Courier New" w:cs="Courier New" w:hint="default"/>
      </w:rPr>
    </w:lvl>
    <w:lvl w:ilvl="8" w:tplc="CCF4638E">
      <w:start w:val="1"/>
      <w:numFmt w:val="bullet"/>
      <w:lvlText w:val=""/>
      <w:lvlJc w:val="left"/>
      <w:pPr>
        <w:ind w:left="6480" w:hanging="360"/>
      </w:pPr>
      <w:rPr>
        <w:rFonts w:ascii="Wingdings" w:hAnsi="Wingdings" w:cs="Wingdings" w:hint="default"/>
      </w:rPr>
    </w:lvl>
  </w:abstractNum>
  <w:abstractNum w:abstractNumId="9">
    <w:nsid w:val="2DFA105C"/>
    <w:multiLevelType w:val="hybridMultilevel"/>
    <w:tmpl w:val="81203A28"/>
    <w:lvl w:ilvl="0" w:tplc="7E4A75C2">
      <w:start w:val="5"/>
      <w:numFmt w:val="lowerLetter"/>
      <w:lvlText w:val="%1."/>
      <w:lvlJc w:val="left"/>
      <w:pPr>
        <w:ind w:left="720" w:hanging="360"/>
      </w:pPr>
      <w:rPr>
        <w:rFonts w:ascii="Arial" w:hAnsi="Arial" w:cs="Arial" w:hint="default"/>
        <w:sz w:val="18"/>
        <w:szCs w:val="18"/>
      </w:rPr>
    </w:lvl>
    <w:lvl w:ilvl="1" w:tplc="2B689D00">
      <w:start w:val="1"/>
      <w:numFmt w:val="lowerLetter"/>
      <w:lvlText w:val="%2."/>
      <w:lvlJc w:val="left"/>
      <w:pPr>
        <w:ind w:left="1440" w:hanging="360"/>
      </w:pPr>
    </w:lvl>
    <w:lvl w:ilvl="2" w:tplc="9AEE2220">
      <w:start w:val="1"/>
      <w:numFmt w:val="lowerLetter"/>
      <w:lvlText w:val="%3."/>
      <w:lvlJc w:val="left"/>
      <w:pPr>
        <w:ind w:left="2160" w:hanging="360"/>
      </w:pPr>
    </w:lvl>
    <w:lvl w:ilvl="3" w:tplc="9CDC2F48">
      <w:start w:val="1"/>
      <w:numFmt w:val="lowerLetter"/>
      <w:lvlText w:val="%4."/>
      <w:lvlJc w:val="left"/>
      <w:pPr>
        <w:ind w:left="2880" w:hanging="360"/>
      </w:pPr>
    </w:lvl>
    <w:lvl w:ilvl="4" w:tplc="225EDEB6">
      <w:start w:val="1"/>
      <w:numFmt w:val="lowerLetter"/>
      <w:lvlText w:val="%5."/>
      <w:lvlJc w:val="left"/>
      <w:pPr>
        <w:ind w:left="3600" w:hanging="360"/>
      </w:pPr>
    </w:lvl>
    <w:lvl w:ilvl="5" w:tplc="79E24C26">
      <w:start w:val="1"/>
      <w:numFmt w:val="lowerLetter"/>
      <w:lvlText w:val="%6."/>
      <w:lvlJc w:val="left"/>
      <w:pPr>
        <w:ind w:left="4320" w:hanging="360"/>
      </w:pPr>
    </w:lvl>
    <w:lvl w:ilvl="6" w:tplc="9DE87476">
      <w:start w:val="1"/>
      <w:numFmt w:val="lowerLetter"/>
      <w:lvlText w:val="%7."/>
      <w:lvlJc w:val="left"/>
      <w:pPr>
        <w:ind w:left="5040" w:hanging="360"/>
      </w:pPr>
    </w:lvl>
    <w:lvl w:ilvl="7" w:tplc="5BF2D120">
      <w:start w:val="1"/>
      <w:numFmt w:val="lowerLetter"/>
      <w:lvlText w:val="%8."/>
      <w:lvlJc w:val="left"/>
      <w:pPr>
        <w:ind w:left="5760" w:hanging="360"/>
      </w:pPr>
    </w:lvl>
    <w:lvl w:ilvl="8" w:tplc="40C41506">
      <w:start w:val="1"/>
      <w:numFmt w:val="lowerLetter"/>
      <w:lvlText w:val="%9."/>
      <w:lvlJc w:val="left"/>
      <w:pPr>
        <w:ind w:left="6480" w:hanging="360"/>
      </w:pPr>
    </w:lvl>
  </w:abstractNum>
  <w:abstractNum w:abstractNumId="1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30F4321C"/>
    <w:multiLevelType w:val="hybridMultilevel"/>
    <w:tmpl w:val="39C48828"/>
    <w:lvl w:ilvl="0" w:tplc="08144C9C">
      <w:start w:val="1"/>
      <w:numFmt w:val="bullet"/>
      <w:lvlText w:val=""/>
      <w:lvlJc w:val="left"/>
      <w:pPr>
        <w:ind w:left="720" w:hanging="360"/>
      </w:pPr>
      <w:rPr>
        <w:rFonts w:ascii="Symbol" w:hAnsi="Symbol" w:cs="Symbol" w:hint="default"/>
        <w:sz w:val="18"/>
        <w:szCs w:val="18"/>
      </w:rPr>
    </w:lvl>
    <w:lvl w:ilvl="1" w:tplc="8DCA1BCC">
      <w:start w:val="1"/>
      <w:numFmt w:val="bullet"/>
      <w:lvlText w:val="o"/>
      <w:lvlJc w:val="left"/>
      <w:pPr>
        <w:ind w:left="1440" w:hanging="360"/>
      </w:pPr>
      <w:rPr>
        <w:rFonts w:ascii="Courier New" w:hAnsi="Courier New" w:cs="Courier New" w:hint="default"/>
      </w:rPr>
    </w:lvl>
    <w:lvl w:ilvl="2" w:tplc="B9381550">
      <w:start w:val="1"/>
      <w:numFmt w:val="bullet"/>
      <w:lvlText w:val=""/>
      <w:lvlJc w:val="left"/>
      <w:pPr>
        <w:ind w:left="2160" w:hanging="360"/>
      </w:pPr>
      <w:rPr>
        <w:rFonts w:ascii="Wingdings" w:hAnsi="Wingdings" w:cs="Wingdings" w:hint="default"/>
      </w:rPr>
    </w:lvl>
    <w:lvl w:ilvl="3" w:tplc="FD16DD7A">
      <w:start w:val="1"/>
      <w:numFmt w:val="bullet"/>
      <w:lvlText w:val=""/>
      <w:lvlJc w:val="left"/>
      <w:pPr>
        <w:ind w:left="2880" w:hanging="360"/>
      </w:pPr>
      <w:rPr>
        <w:rFonts w:ascii="Symbol" w:hAnsi="Symbol" w:cs="Symbol" w:hint="default"/>
      </w:rPr>
    </w:lvl>
    <w:lvl w:ilvl="4" w:tplc="4FB065DA">
      <w:start w:val="1"/>
      <w:numFmt w:val="bullet"/>
      <w:lvlText w:val="o"/>
      <w:lvlJc w:val="left"/>
      <w:pPr>
        <w:ind w:left="3600" w:hanging="360"/>
      </w:pPr>
      <w:rPr>
        <w:rFonts w:ascii="Courier New" w:hAnsi="Courier New" w:cs="Courier New" w:hint="default"/>
      </w:rPr>
    </w:lvl>
    <w:lvl w:ilvl="5" w:tplc="EADEFB4C">
      <w:start w:val="1"/>
      <w:numFmt w:val="bullet"/>
      <w:lvlText w:val=""/>
      <w:lvlJc w:val="left"/>
      <w:pPr>
        <w:ind w:left="4320" w:hanging="360"/>
      </w:pPr>
      <w:rPr>
        <w:rFonts w:ascii="Wingdings" w:hAnsi="Wingdings" w:cs="Wingdings" w:hint="default"/>
      </w:rPr>
    </w:lvl>
    <w:lvl w:ilvl="6" w:tplc="2B12D2B0">
      <w:start w:val="1"/>
      <w:numFmt w:val="bullet"/>
      <w:lvlText w:val=""/>
      <w:lvlJc w:val="left"/>
      <w:pPr>
        <w:ind w:left="5040" w:hanging="360"/>
      </w:pPr>
      <w:rPr>
        <w:rFonts w:ascii="Symbol" w:hAnsi="Symbol" w:cs="Symbol" w:hint="default"/>
      </w:rPr>
    </w:lvl>
    <w:lvl w:ilvl="7" w:tplc="4AF86C1C">
      <w:start w:val="1"/>
      <w:numFmt w:val="bullet"/>
      <w:lvlText w:val="o"/>
      <w:lvlJc w:val="left"/>
      <w:pPr>
        <w:ind w:left="5760" w:hanging="360"/>
      </w:pPr>
      <w:rPr>
        <w:rFonts w:ascii="Courier New" w:hAnsi="Courier New" w:cs="Courier New" w:hint="default"/>
      </w:rPr>
    </w:lvl>
    <w:lvl w:ilvl="8" w:tplc="E540595A">
      <w:start w:val="1"/>
      <w:numFmt w:val="bullet"/>
      <w:lvlText w:val=""/>
      <w:lvlJc w:val="left"/>
      <w:pPr>
        <w:ind w:left="6480" w:hanging="360"/>
      </w:pPr>
      <w:rPr>
        <w:rFonts w:ascii="Wingdings" w:hAnsi="Wingdings" w:cs="Wingdings" w:hint="default"/>
      </w:rPr>
    </w:lvl>
  </w:abstractNum>
  <w:abstractNum w:abstractNumId="12">
    <w:nsid w:val="319A1A5F"/>
    <w:multiLevelType w:val="hybridMultilevel"/>
    <w:tmpl w:val="B7AA6A3E"/>
    <w:lvl w:ilvl="0" w:tplc="5F3602F8">
      <w:start w:val="1"/>
      <w:numFmt w:val="bullet"/>
      <w:lvlText w:val=""/>
      <w:lvlJc w:val="left"/>
      <w:pPr>
        <w:ind w:left="720" w:hanging="360"/>
      </w:pPr>
      <w:rPr>
        <w:rFonts w:ascii="Symbol" w:hAnsi="Symbol" w:cs="Symbol" w:hint="default"/>
        <w:sz w:val="18"/>
        <w:szCs w:val="18"/>
      </w:rPr>
    </w:lvl>
    <w:lvl w:ilvl="1" w:tplc="63FC4EB4">
      <w:start w:val="1"/>
      <w:numFmt w:val="bullet"/>
      <w:lvlText w:val="o"/>
      <w:lvlJc w:val="left"/>
      <w:pPr>
        <w:ind w:left="1440" w:hanging="360"/>
      </w:pPr>
      <w:rPr>
        <w:rFonts w:ascii="Courier New" w:hAnsi="Courier New" w:cs="Courier New" w:hint="default"/>
      </w:rPr>
    </w:lvl>
    <w:lvl w:ilvl="2" w:tplc="A9A48BA6">
      <w:start w:val="1"/>
      <w:numFmt w:val="bullet"/>
      <w:lvlText w:val=""/>
      <w:lvlJc w:val="left"/>
      <w:pPr>
        <w:ind w:left="2160" w:hanging="360"/>
      </w:pPr>
      <w:rPr>
        <w:rFonts w:ascii="Wingdings" w:hAnsi="Wingdings" w:cs="Wingdings" w:hint="default"/>
      </w:rPr>
    </w:lvl>
    <w:lvl w:ilvl="3" w:tplc="0116F4D8">
      <w:start w:val="1"/>
      <w:numFmt w:val="bullet"/>
      <w:lvlText w:val=""/>
      <w:lvlJc w:val="left"/>
      <w:pPr>
        <w:ind w:left="2880" w:hanging="360"/>
      </w:pPr>
      <w:rPr>
        <w:rFonts w:ascii="Symbol" w:hAnsi="Symbol" w:cs="Symbol" w:hint="default"/>
      </w:rPr>
    </w:lvl>
    <w:lvl w:ilvl="4" w:tplc="B3B26A0A">
      <w:start w:val="1"/>
      <w:numFmt w:val="bullet"/>
      <w:lvlText w:val="o"/>
      <w:lvlJc w:val="left"/>
      <w:pPr>
        <w:ind w:left="3600" w:hanging="360"/>
      </w:pPr>
      <w:rPr>
        <w:rFonts w:ascii="Courier New" w:hAnsi="Courier New" w:cs="Courier New" w:hint="default"/>
      </w:rPr>
    </w:lvl>
    <w:lvl w:ilvl="5" w:tplc="6E4A7DF0">
      <w:start w:val="1"/>
      <w:numFmt w:val="bullet"/>
      <w:lvlText w:val=""/>
      <w:lvlJc w:val="left"/>
      <w:pPr>
        <w:ind w:left="4320" w:hanging="360"/>
      </w:pPr>
      <w:rPr>
        <w:rFonts w:ascii="Wingdings" w:hAnsi="Wingdings" w:cs="Wingdings" w:hint="default"/>
      </w:rPr>
    </w:lvl>
    <w:lvl w:ilvl="6" w:tplc="D29C38A0">
      <w:start w:val="1"/>
      <w:numFmt w:val="bullet"/>
      <w:lvlText w:val=""/>
      <w:lvlJc w:val="left"/>
      <w:pPr>
        <w:ind w:left="5040" w:hanging="360"/>
      </w:pPr>
      <w:rPr>
        <w:rFonts w:ascii="Symbol" w:hAnsi="Symbol" w:cs="Symbol" w:hint="default"/>
      </w:rPr>
    </w:lvl>
    <w:lvl w:ilvl="7" w:tplc="DCBEDFBA">
      <w:start w:val="1"/>
      <w:numFmt w:val="bullet"/>
      <w:lvlText w:val="o"/>
      <w:lvlJc w:val="left"/>
      <w:pPr>
        <w:ind w:left="5760" w:hanging="360"/>
      </w:pPr>
      <w:rPr>
        <w:rFonts w:ascii="Courier New" w:hAnsi="Courier New" w:cs="Courier New" w:hint="default"/>
      </w:rPr>
    </w:lvl>
    <w:lvl w:ilvl="8" w:tplc="5BF8B308">
      <w:start w:val="1"/>
      <w:numFmt w:val="bullet"/>
      <w:lvlText w:val=""/>
      <w:lvlJc w:val="left"/>
      <w:pPr>
        <w:ind w:left="6480" w:hanging="360"/>
      </w:pPr>
      <w:rPr>
        <w:rFonts w:ascii="Wingdings" w:hAnsi="Wingdings" w:cs="Wingdings" w:hint="default"/>
      </w:rPr>
    </w:lvl>
  </w:abstractNum>
  <w:abstractNum w:abstractNumId="13">
    <w:nsid w:val="32C03165"/>
    <w:multiLevelType w:val="hybridMultilevel"/>
    <w:tmpl w:val="6DC82158"/>
    <w:lvl w:ilvl="0" w:tplc="A7FE4D5C">
      <w:start w:val="1"/>
      <w:numFmt w:val="bullet"/>
      <w:lvlText w:val=""/>
      <w:lvlJc w:val="left"/>
      <w:pPr>
        <w:ind w:left="720" w:hanging="360"/>
      </w:pPr>
      <w:rPr>
        <w:rFonts w:ascii="Symbol" w:hAnsi="Symbol" w:cs="Symbol" w:hint="default"/>
        <w:sz w:val="18"/>
        <w:szCs w:val="18"/>
      </w:rPr>
    </w:lvl>
    <w:lvl w:ilvl="1" w:tplc="4A10BA1C">
      <w:start w:val="1"/>
      <w:numFmt w:val="bullet"/>
      <w:lvlText w:val="o"/>
      <w:lvlJc w:val="left"/>
      <w:pPr>
        <w:ind w:left="1440" w:hanging="360"/>
      </w:pPr>
      <w:rPr>
        <w:rFonts w:ascii="Courier New" w:hAnsi="Courier New" w:cs="Courier New" w:hint="default"/>
      </w:rPr>
    </w:lvl>
    <w:lvl w:ilvl="2" w:tplc="4A7CDE34">
      <w:start w:val="1"/>
      <w:numFmt w:val="bullet"/>
      <w:lvlText w:val=""/>
      <w:lvlJc w:val="left"/>
      <w:pPr>
        <w:ind w:left="2160" w:hanging="360"/>
      </w:pPr>
      <w:rPr>
        <w:rFonts w:ascii="Wingdings" w:hAnsi="Wingdings" w:cs="Wingdings" w:hint="default"/>
      </w:rPr>
    </w:lvl>
    <w:lvl w:ilvl="3" w:tplc="17686E90">
      <w:start w:val="1"/>
      <w:numFmt w:val="bullet"/>
      <w:lvlText w:val=""/>
      <w:lvlJc w:val="left"/>
      <w:pPr>
        <w:ind w:left="2880" w:hanging="360"/>
      </w:pPr>
      <w:rPr>
        <w:rFonts w:ascii="Symbol" w:hAnsi="Symbol" w:cs="Symbol" w:hint="default"/>
      </w:rPr>
    </w:lvl>
    <w:lvl w:ilvl="4" w:tplc="18F26122">
      <w:start w:val="1"/>
      <w:numFmt w:val="bullet"/>
      <w:lvlText w:val="o"/>
      <w:lvlJc w:val="left"/>
      <w:pPr>
        <w:ind w:left="3600" w:hanging="360"/>
      </w:pPr>
      <w:rPr>
        <w:rFonts w:ascii="Courier New" w:hAnsi="Courier New" w:cs="Courier New" w:hint="default"/>
      </w:rPr>
    </w:lvl>
    <w:lvl w:ilvl="5" w:tplc="E76CDBA8">
      <w:start w:val="1"/>
      <w:numFmt w:val="bullet"/>
      <w:lvlText w:val=""/>
      <w:lvlJc w:val="left"/>
      <w:pPr>
        <w:ind w:left="4320" w:hanging="360"/>
      </w:pPr>
      <w:rPr>
        <w:rFonts w:ascii="Wingdings" w:hAnsi="Wingdings" w:cs="Wingdings" w:hint="default"/>
      </w:rPr>
    </w:lvl>
    <w:lvl w:ilvl="6" w:tplc="605C2918">
      <w:start w:val="1"/>
      <w:numFmt w:val="bullet"/>
      <w:lvlText w:val=""/>
      <w:lvlJc w:val="left"/>
      <w:pPr>
        <w:ind w:left="5040" w:hanging="360"/>
      </w:pPr>
      <w:rPr>
        <w:rFonts w:ascii="Symbol" w:hAnsi="Symbol" w:cs="Symbol" w:hint="default"/>
      </w:rPr>
    </w:lvl>
    <w:lvl w:ilvl="7" w:tplc="F81AC3AE">
      <w:start w:val="1"/>
      <w:numFmt w:val="bullet"/>
      <w:lvlText w:val="o"/>
      <w:lvlJc w:val="left"/>
      <w:pPr>
        <w:ind w:left="5760" w:hanging="360"/>
      </w:pPr>
      <w:rPr>
        <w:rFonts w:ascii="Courier New" w:hAnsi="Courier New" w:cs="Courier New" w:hint="default"/>
      </w:rPr>
    </w:lvl>
    <w:lvl w:ilvl="8" w:tplc="83C464F0">
      <w:start w:val="1"/>
      <w:numFmt w:val="bullet"/>
      <w:lvlText w:val=""/>
      <w:lvlJc w:val="left"/>
      <w:pPr>
        <w:ind w:left="6480" w:hanging="360"/>
      </w:pPr>
      <w:rPr>
        <w:rFonts w:ascii="Wingdings" w:hAnsi="Wingdings" w:cs="Wingdings" w:hint="default"/>
      </w:rPr>
    </w:lvl>
  </w:abstractNum>
  <w:abstractNum w:abstractNumId="14">
    <w:nsid w:val="32FE06C6"/>
    <w:multiLevelType w:val="hybridMultilevel"/>
    <w:tmpl w:val="F886BBCE"/>
    <w:lvl w:ilvl="0" w:tplc="624A225C">
      <w:start w:val="1"/>
      <w:numFmt w:val="lowerLetter"/>
      <w:lvlText w:val="%1."/>
      <w:lvlJc w:val="left"/>
      <w:pPr>
        <w:ind w:left="720" w:hanging="360"/>
      </w:pPr>
      <w:rPr>
        <w:rFonts w:ascii="Arial" w:hAnsi="Arial" w:cs="Arial" w:hint="default"/>
        <w:sz w:val="18"/>
        <w:szCs w:val="18"/>
      </w:rPr>
    </w:lvl>
    <w:lvl w:ilvl="1" w:tplc="A0FEDE7A">
      <w:start w:val="1"/>
      <w:numFmt w:val="lowerLetter"/>
      <w:lvlText w:val="%2."/>
      <w:lvlJc w:val="left"/>
      <w:pPr>
        <w:ind w:left="1440" w:hanging="360"/>
      </w:pPr>
    </w:lvl>
    <w:lvl w:ilvl="2" w:tplc="AB2058DA">
      <w:start w:val="1"/>
      <w:numFmt w:val="lowerLetter"/>
      <w:lvlText w:val="%3."/>
      <w:lvlJc w:val="left"/>
      <w:pPr>
        <w:ind w:left="2160" w:hanging="360"/>
      </w:pPr>
    </w:lvl>
    <w:lvl w:ilvl="3" w:tplc="12046F8A">
      <w:start w:val="1"/>
      <w:numFmt w:val="lowerLetter"/>
      <w:lvlText w:val="%4."/>
      <w:lvlJc w:val="left"/>
      <w:pPr>
        <w:ind w:left="2880" w:hanging="360"/>
      </w:pPr>
    </w:lvl>
    <w:lvl w:ilvl="4" w:tplc="5EEABB4E">
      <w:start w:val="1"/>
      <w:numFmt w:val="lowerLetter"/>
      <w:lvlText w:val="%5."/>
      <w:lvlJc w:val="left"/>
      <w:pPr>
        <w:ind w:left="3600" w:hanging="360"/>
      </w:pPr>
    </w:lvl>
    <w:lvl w:ilvl="5" w:tplc="40BA8C4E">
      <w:start w:val="1"/>
      <w:numFmt w:val="lowerLetter"/>
      <w:lvlText w:val="%6."/>
      <w:lvlJc w:val="left"/>
      <w:pPr>
        <w:ind w:left="4320" w:hanging="360"/>
      </w:pPr>
    </w:lvl>
    <w:lvl w:ilvl="6" w:tplc="08A4F696">
      <w:start w:val="1"/>
      <w:numFmt w:val="lowerLetter"/>
      <w:lvlText w:val="%7."/>
      <w:lvlJc w:val="left"/>
      <w:pPr>
        <w:ind w:left="5040" w:hanging="360"/>
      </w:pPr>
    </w:lvl>
    <w:lvl w:ilvl="7" w:tplc="8CB20B48">
      <w:start w:val="1"/>
      <w:numFmt w:val="lowerLetter"/>
      <w:lvlText w:val="%8."/>
      <w:lvlJc w:val="left"/>
      <w:pPr>
        <w:ind w:left="5760" w:hanging="360"/>
      </w:pPr>
    </w:lvl>
    <w:lvl w:ilvl="8" w:tplc="3702C784">
      <w:start w:val="1"/>
      <w:numFmt w:val="lowerLetter"/>
      <w:lvlText w:val="%9."/>
      <w:lvlJc w:val="left"/>
      <w:pPr>
        <w:ind w:left="6480" w:hanging="360"/>
      </w:pPr>
    </w:lvl>
  </w:abstractNum>
  <w:abstractNum w:abstractNumId="15">
    <w:nsid w:val="39C73A09"/>
    <w:multiLevelType w:val="hybridMultilevel"/>
    <w:tmpl w:val="67A483A0"/>
    <w:lvl w:ilvl="0" w:tplc="22C8C1F4">
      <w:start w:val="1"/>
      <w:numFmt w:val="bullet"/>
      <w:lvlText w:val=""/>
      <w:lvlJc w:val="left"/>
      <w:pPr>
        <w:ind w:left="720" w:hanging="360"/>
      </w:pPr>
      <w:rPr>
        <w:rFonts w:ascii="Symbol" w:hAnsi="Symbol" w:cs="Symbol" w:hint="default"/>
        <w:sz w:val="18"/>
        <w:szCs w:val="18"/>
      </w:rPr>
    </w:lvl>
    <w:lvl w:ilvl="1" w:tplc="27CC0230">
      <w:start w:val="1"/>
      <w:numFmt w:val="bullet"/>
      <w:lvlText w:val="o"/>
      <w:lvlJc w:val="left"/>
      <w:pPr>
        <w:ind w:left="1440" w:hanging="360"/>
      </w:pPr>
      <w:rPr>
        <w:rFonts w:ascii="Courier New" w:hAnsi="Courier New" w:cs="Courier New" w:hint="default"/>
      </w:rPr>
    </w:lvl>
    <w:lvl w:ilvl="2" w:tplc="3EBE8958">
      <w:start w:val="1"/>
      <w:numFmt w:val="bullet"/>
      <w:lvlText w:val=""/>
      <w:lvlJc w:val="left"/>
      <w:pPr>
        <w:ind w:left="2160" w:hanging="360"/>
      </w:pPr>
      <w:rPr>
        <w:rFonts w:ascii="Wingdings" w:hAnsi="Wingdings" w:cs="Wingdings" w:hint="default"/>
      </w:rPr>
    </w:lvl>
    <w:lvl w:ilvl="3" w:tplc="73C615CC">
      <w:start w:val="1"/>
      <w:numFmt w:val="bullet"/>
      <w:lvlText w:val=""/>
      <w:lvlJc w:val="left"/>
      <w:pPr>
        <w:ind w:left="2880" w:hanging="360"/>
      </w:pPr>
      <w:rPr>
        <w:rFonts w:ascii="Symbol" w:hAnsi="Symbol" w:cs="Symbol" w:hint="default"/>
      </w:rPr>
    </w:lvl>
    <w:lvl w:ilvl="4" w:tplc="722203A8">
      <w:start w:val="1"/>
      <w:numFmt w:val="bullet"/>
      <w:lvlText w:val="o"/>
      <w:lvlJc w:val="left"/>
      <w:pPr>
        <w:ind w:left="3600" w:hanging="360"/>
      </w:pPr>
      <w:rPr>
        <w:rFonts w:ascii="Courier New" w:hAnsi="Courier New" w:cs="Courier New" w:hint="default"/>
      </w:rPr>
    </w:lvl>
    <w:lvl w:ilvl="5" w:tplc="BA24960C">
      <w:start w:val="1"/>
      <w:numFmt w:val="bullet"/>
      <w:lvlText w:val=""/>
      <w:lvlJc w:val="left"/>
      <w:pPr>
        <w:ind w:left="4320" w:hanging="360"/>
      </w:pPr>
      <w:rPr>
        <w:rFonts w:ascii="Wingdings" w:hAnsi="Wingdings" w:cs="Wingdings" w:hint="default"/>
      </w:rPr>
    </w:lvl>
    <w:lvl w:ilvl="6" w:tplc="C75A6CDE">
      <w:start w:val="1"/>
      <w:numFmt w:val="bullet"/>
      <w:lvlText w:val=""/>
      <w:lvlJc w:val="left"/>
      <w:pPr>
        <w:ind w:left="5040" w:hanging="360"/>
      </w:pPr>
      <w:rPr>
        <w:rFonts w:ascii="Symbol" w:hAnsi="Symbol" w:cs="Symbol" w:hint="default"/>
      </w:rPr>
    </w:lvl>
    <w:lvl w:ilvl="7" w:tplc="E188C1D2">
      <w:start w:val="1"/>
      <w:numFmt w:val="bullet"/>
      <w:lvlText w:val="o"/>
      <w:lvlJc w:val="left"/>
      <w:pPr>
        <w:ind w:left="5760" w:hanging="360"/>
      </w:pPr>
      <w:rPr>
        <w:rFonts w:ascii="Courier New" w:hAnsi="Courier New" w:cs="Courier New" w:hint="default"/>
      </w:rPr>
    </w:lvl>
    <w:lvl w:ilvl="8" w:tplc="3CCE28B2">
      <w:start w:val="1"/>
      <w:numFmt w:val="bullet"/>
      <w:lvlText w:val=""/>
      <w:lvlJc w:val="left"/>
      <w:pPr>
        <w:ind w:left="6480" w:hanging="360"/>
      </w:pPr>
      <w:rPr>
        <w:rFonts w:ascii="Wingdings" w:hAnsi="Wingdings" w:cs="Wingdings" w:hint="default"/>
      </w:rPr>
    </w:lvl>
  </w:abstractNum>
  <w:abstractNum w:abstractNumId="16">
    <w:nsid w:val="3B771376"/>
    <w:multiLevelType w:val="hybridMultilevel"/>
    <w:tmpl w:val="B3F44DDC"/>
    <w:lvl w:ilvl="0" w:tplc="80B2D5B6">
      <w:start w:val="1"/>
      <w:numFmt w:val="bullet"/>
      <w:lvlText w:val=""/>
      <w:lvlJc w:val="left"/>
      <w:pPr>
        <w:ind w:left="720" w:hanging="360"/>
      </w:pPr>
      <w:rPr>
        <w:rFonts w:ascii="Symbol" w:hAnsi="Symbol" w:cs="Symbol" w:hint="default"/>
        <w:sz w:val="18"/>
        <w:szCs w:val="18"/>
      </w:rPr>
    </w:lvl>
    <w:lvl w:ilvl="1" w:tplc="379472E4">
      <w:start w:val="1"/>
      <w:numFmt w:val="bullet"/>
      <w:lvlText w:val="o"/>
      <w:lvlJc w:val="left"/>
      <w:pPr>
        <w:ind w:left="1440" w:hanging="360"/>
      </w:pPr>
      <w:rPr>
        <w:rFonts w:ascii="Courier New" w:hAnsi="Courier New" w:cs="Courier New" w:hint="default"/>
      </w:rPr>
    </w:lvl>
    <w:lvl w:ilvl="2" w:tplc="251C1B1C">
      <w:start w:val="1"/>
      <w:numFmt w:val="bullet"/>
      <w:lvlText w:val=""/>
      <w:lvlJc w:val="left"/>
      <w:pPr>
        <w:ind w:left="2160" w:hanging="360"/>
      </w:pPr>
      <w:rPr>
        <w:rFonts w:ascii="Wingdings" w:hAnsi="Wingdings" w:cs="Wingdings" w:hint="default"/>
      </w:rPr>
    </w:lvl>
    <w:lvl w:ilvl="3" w:tplc="64C0B980">
      <w:start w:val="1"/>
      <w:numFmt w:val="bullet"/>
      <w:lvlText w:val=""/>
      <w:lvlJc w:val="left"/>
      <w:pPr>
        <w:ind w:left="2880" w:hanging="360"/>
      </w:pPr>
      <w:rPr>
        <w:rFonts w:ascii="Symbol" w:hAnsi="Symbol" w:cs="Symbol" w:hint="default"/>
      </w:rPr>
    </w:lvl>
    <w:lvl w:ilvl="4" w:tplc="13C4B44E">
      <w:start w:val="1"/>
      <w:numFmt w:val="bullet"/>
      <w:lvlText w:val="o"/>
      <w:lvlJc w:val="left"/>
      <w:pPr>
        <w:ind w:left="3600" w:hanging="360"/>
      </w:pPr>
      <w:rPr>
        <w:rFonts w:ascii="Courier New" w:hAnsi="Courier New" w:cs="Courier New" w:hint="default"/>
      </w:rPr>
    </w:lvl>
    <w:lvl w:ilvl="5" w:tplc="9E00EC8A">
      <w:start w:val="1"/>
      <w:numFmt w:val="bullet"/>
      <w:lvlText w:val=""/>
      <w:lvlJc w:val="left"/>
      <w:pPr>
        <w:ind w:left="4320" w:hanging="360"/>
      </w:pPr>
      <w:rPr>
        <w:rFonts w:ascii="Wingdings" w:hAnsi="Wingdings" w:cs="Wingdings" w:hint="default"/>
      </w:rPr>
    </w:lvl>
    <w:lvl w:ilvl="6" w:tplc="0E202E34">
      <w:start w:val="1"/>
      <w:numFmt w:val="bullet"/>
      <w:lvlText w:val=""/>
      <w:lvlJc w:val="left"/>
      <w:pPr>
        <w:ind w:left="5040" w:hanging="360"/>
      </w:pPr>
      <w:rPr>
        <w:rFonts w:ascii="Symbol" w:hAnsi="Symbol" w:cs="Symbol" w:hint="default"/>
      </w:rPr>
    </w:lvl>
    <w:lvl w:ilvl="7" w:tplc="FAB2469E">
      <w:start w:val="1"/>
      <w:numFmt w:val="bullet"/>
      <w:lvlText w:val="o"/>
      <w:lvlJc w:val="left"/>
      <w:pPr>
        <w:ind w:left="5760" w:hanging="360"/>
      </w:pPr>
      <w:rPr>
        <w:rFonts w:ascii="Courier New" w:hAnsi="Courier New" w:cs="Courier New" w:hint="default"/>
      </w:rPr>
    </w:lvl>
    <w:lvl w:ilvl="8" w:tplc="9CC852AA">
      <w:start w:val="1"/>
      <w:numFmt w:val="bullet"/>
      <w:lvlText w:val=""/>
      <w:lvlJc w:val="left"/>
      <w:pPr>
        <w:ind w:left="6480" w:hanging="360"/>
      </w:pPr>
      <w:rPr>
        <w:rFonts w:ascii="Wingdings" w:hAnsi="Wingdings" w:cs="Wingdings" w:hint="default"/>
      </w:rPr>
    </w:lvl>
  </w:abstractNum>
  <w:abstractNum w:abstractNumId="17">
    <w:nsid w:val="3CA71095"/>
    <w:multiLevelType w:val="hybridMultilevel"/>
    <w:tmpl w:val="CD6AD0FE"/>
    <w:lvl w:ilvl="0" w:tplc="8FAEB136">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D866FAA"/>
    <w:multiLevelType w:val="hybridMultilevel"/>
    <w:tmpl w:val="3842CD64"/>
    <w:lvl w:ilvl="0" w:tplc="1ADA86EE">
      <w:start w:val="1"/>
      <w:numFmt w:val="bullet"/>
      <w:lvlText w:val=""/>
      <w:lvlJc w:val="left"/>
      <w:pPr>
        <w:ind w:left="720" w:hanging="360"/>
      </w:pPr>
      <w:rPr>
        <w:rFonts w:ascii="Symbol" w:hAnsi="Symbol" w:cs="Symbol" w:hint="default"/>
        <w:sz w:val="18"/>
        <w:szCs w:val="18"/>
      </w:rPr>
    </w:lvl>
    <w:lvl w:ilvl="1" w:tplc="D5FCD976">
      <w:start w:val="1"/>
      <w:numFmt w:val="bullet"/>
      <w:lvlText w:val="o"/>
      <w:lvlJc w:val="left"/>
      <w:pPr>
        <w:ind w:left="1440" w:hanging="360"/>
      </w:pPr>
      <w:rPr>
        <w:rFonts w:ascii="Courier New" w:hAnsi="Courier New" w:cs="Courier New" w:hint="default"/>
      </w:rPr>
    </w:lvl>
    <w:lvl w:ilvl="2" w:tplc="0D46B048">
      <w:start w:val="1"/>
      <w:numFmt w:val="bullet"/>
      <w:lvlText w:val=""/>
      <w:lvlJc w:val="left"/>
      <w:pPr>
        <w:ind w:left="2160" w:hanging="360"/>
      </w:pPr>
      <w:rPr>
        <w:rFonts w:ascii="Wingdings" w:hAnsi="Wingdings" w:cs="Wingdings" w:hint="default"/>
      </w:rPr>
    </w:lvl>
    <w:lvl w:ilvl="3" w:tplc="2DB4CD78">
      <w:start w:val="1"/>
      <w:numFmt w:val="bullet"/>
      <w:lvlText w:val=""/>
      <w:lvlJc w:val="left"/>
      <w:pPr>
        <w:ind w:left="2880" w:hanging="360"/>
      </w:pPr>
      <w:rPr>
        <w:rFonts w:ascii="Symbol" w:hAnsi="Symbol" w:cs="Symbol" w:hint="default"/>
      </w:rPr>
    </w:lvl>
    <w:lvl w:ilvl="4" w:tplc="09488C04">
      <w:start w:val="1"/>
      <w:numFmt w:val="bullet"/>
      <w:lvlText w:val="o"/>
      <w:lvlJc w:val="left"/>
      <w:pPr>
        <w:ind w:left="3600" w:hanging="360"/>
      </w:pPr>
      <w:rPr>
        <w:rFonts w:ascii="Courier New" w:hAnsi="Courier New" w:cs="Courier New" w:hint="default"/>
      </w:rPr>
    </w:lvl>
    <w:lvl w:ilvl="5" w:tplc="0D0CC19A">
      <w:start w:val="1"/>
      <w:numFmt w:val="bullet"/>
      <w:lvlText w:val=""/>
      <w:lvlJc w:val="left"/>
      <w:pPr>
        <w:ind w:left="4320" w:hanging="360"/>
      </w:pPr>
      <w:rPr>
        <w:rFonts w:ascii="Wingdings" w:hAnsi="Wingdings" w:cs="Wingdings" w:hint="default"/>
      </w:rPr>
    </w:lvl>
    <w:lvl w:ilvl="6" w:tplc="D2C2F6E0">
      <w:start w:val="1"/>
      <w:numFmt w:val="bullet"/>
      <w:lvlText w:val=""/>
      <w:lvlJc w:val="left"/>
      <w:pPr>
        <w:ind w:left="5040" w:hanging="360"/>
      </w:pPr>
      <w:rPr>
        <w:rFonts w:ascii="Symbol" w:hAnsi="Symbol" w:cs="Symbol" w:hint="default"/>
      </w:rPr>
    </w:lvl>
    <w:lvl w:ilvl="7" w:tplc="937EE360">
      <w:start w:val="1"/>
      <w:numFmt w:val="bullet"/>
      <w:lvlText w:val="o"/>
      <w:lvlJc w:val="left"/>
      <w:pPr>
        <w:ind w:left="5760" w:hanging="360"/>
      </w:pPr>
      <w:rPr>
        <w:rFonts w:ascii="Courier New" w:hAnsi="Courier New" w:cs="Courier New" w:hint="default"/>
      </w:rPr>
    </w:lvl>
    <w:lvl w:ilvl="8" w:tplc="5D945FC2">
      <w:start w:val="1"/>
      <w:numFmt w:val="bullet"/>
      <w:lvlText w:val=""/>
      <w:lvlJc w:val="left"/>
      <w:pPr>
        <w:ind w:left="6480" w:hanging="360"/>
      </w:pPr>
      <w:rPr>
        <w:rFonts w:ascii="Wingdings" w:hAnsi="Wingdings" w:cs="Wingdings" w:hint="default"/>
      </w:rPr>
    </w:lvl>
  </w:abstractNum>
  <w:abstractNum w:abstractNumId="19">
    <w:nsid w:val="3DFF243D"/>
    <w:multiLevelType w:val="hybridMultilevel"/>
    <w:tmpl w:val="00783588"/>
    <w:lvl w:ilvl="0" w:tplc="0E8EBE84">
      <w:start w:val="1"/>
      <w:numFmt w:val="bullet"/>
      <w:lvlText w:val=""/>
      <w:lvlJc w:val="left"/>
      <w:pPr>
        <w:ind w:left="720" w:hanging="360"/>
      </w:pPr>
      <w:rPr>
        <w:rFonts w:ascii="Symbol" w:hAnsi="Symbol" w:cs="Symbol" w:hint="default"/>
        <w:sz w:val="18"/>
        <w:szCs w:val="18"/>
      </w:rPr>
    </w:lvl>
    <w:lvl w:ilvl="1" w:tplc="524CC914">
      <w:start w:val="1"/>
      <w:numFmt w:val="bullet"/>
      <w:lvlText w:val="o"/>
      <w:lvlJc w:val="left"/>
      <w:pPr>
        <w:ind w:left="1440" w:hanging="360"/>
      </w:pPr>
      <w:rPr>
        <w:rFonts w:ascii="Courier New" w:hAnsi="Courier New" w:cs="Courier New" w:hint="default"/>
      </w:rPr>
    </w:lvl>
    <w:lvl w:ilvl="2" w:tplc="86447406">
      <w:start w:val="1"/>
      <w:numFmt w:val="bullet"/>
      <w:lvlText w:val=""/>
      <w:lvlJc w:val="left"/>
      <w:pPr>
        <w:ind w:left="2160" w:hanging="360"/>
      </w:pPr>
      <w:rPr>
        <w:rFonts w:ascii="Wingdings" w:hAnsi="Wingdings" w:cs="Wingdings" w:hint="default"/>
      </w:rPr>
    </w:lvl>
    <w:lvl w:ilvl="3" w:tplc="742AE99C">
      <w:start w:val="1"/>
      <w:numFmt w:val="bullet"/>
      <w:lvlText w:val=""/>
      <w:lvlJc w:val="left"/>
      <w:pPr>
        <w:ind w:left="2880" w:hanging="360"/>
      </w:pPr>
      <w:rPr>
        <w:rFonts w:ascii="Symbol" w:hAnsi="Symbol" w:cs="Symbol" w:hint="default"/>
      </w:rPr>
    </w:lvl>
    <w:lvl w:ilvl="4" w:tplc="C174FD02">
      <w:start w:val="1"/>
      <w:numFmt w:val="bullet"/>
      <w:lvlText w:val="o"/>
      <w:lvlJc w:val="left"/>
      <w:pPr>
        <w:ind w:left="3600" w:hanging="360"/>
      </w:pPr>
      <w:rPr>
        <w:rFonts w:ascii="Courier New" w:hAnsi="Courier New" w:cs="Courier New" w:hint="default"/>
      </w:rPr>
    </w:lvl>
    <w:lvl w:ilvl="5" w:tplc="CB2AC4B4">
      <w:start w:val="1"/>
      <w:numFmt w:val="bullet"/>
      <w:lvlText w:val=""/>
      <w:lvlJc w:val="left"/>
      <w:pPr>
        <w:ind w:left="4320" w:hanging="360"/>
      </w:pPr>
      <w:rPr>
        <w:rFonts w:ascii="Wingdings" w:hAnsi="Wingdings" w:cs="Wingdings" w:hint="default"/>
      </w:rPr>
    </w:lvl>
    <w:lvl w:ilvl="6" w:tplc="BEC4F746">
      <w:start w:val="1"/>
      <w:numFmt w:val="bullet"/>
      <w:lvlText w:val=""/>
      <w:lvlJc w:val="left"/>
      <w:pPr>
        <w:ind w:left="5040" w:hanging="360"/>
      </w:pPr>
      <w:rPr>
        <w:rFonts w:ascii="Symbol" w:hAnsi="Symbol" w:cs="Symbol" w:hint="default"/>
      </w:rPr>
    </w:lvl>
    <w:lvl w:ilvl="7" w:tplc="D74AE1E8">
      <w:start w:val="1"/>
      <w:numFmt w:val="bullet"/>
      <w:lvlText w:val="o"/>
      <w:lvlJc w:val="left"/>
      <w:pPr>
        <w:ind w:left="5760" w:hanging="360"/>
      </w:pPr>
      <w:rPr>
        <w:rFonts w:ascii="Courier New" w:hAnsi="Courier New" w:cs="Courier New" w:hint="default"/>
      </w:rPr>
    </w:lvl>
    <w:lvl w:ilvl="8" w:tplc="20C810AC">
      <w:start w:val="1"/>
      <w:numFmt w:val="bullet"/>
      <w:lvlText w:val=""/>
      <w:lvlJc w:val="left"/>
      <w:pPr>
        <w:ind w:left="6480" w:hanging="360"/>
      </w:pPr>
      <w:rPr>
        <w:rFonts w:ascii="Wingdings" w:hAnsi="Wingdings" w:cs="Wingdings" w:hint="default"/>
      </w:rPr>
    </w:lvl>
  </w:abstractNum>
  <w:abstractNum w:abstractNumId="20">
    <w:nsid w:val="46306AD7"/>
    <w:multiLevelType w:val="hybridMultilevel"/>
    <w:tmpl w:val="F02EA4A6"/>
    <w:lvl w:ilvl="0" w:tplc="01F8DDA8">
      <w:start w:val="1"/>
      <w:numFmt w:val="bullet"/>
      <w:lvlText w:val=""/>
      <w:lvlJc w:val="left"/>
      <w:pPr>
        <w:ind w:left="720" w:hanging="360"/>
      </w:pPr>
      <w:rPr>
        <w:rFonts w:ascii="Symbol" w:hAnsi="Symbol" w:cs="Symbol" w:hint="default"/>
        <w:sz w:val="18"/>
        <w:szCs w:val="18"/>
      </w:rPr>
    </w:lvl>
    <w:lvl w:ilvl="1" w:tplc="199CE66C">
      <w:start w:val="1"/>
      <w:numFmt w:val="bullet"/>
      <w:lvlText w:val="o"/>
      <w:lvlJc w:val="left"/>
      <w:pPr>
        <w:ind w:left="1440" w:hanging="360"/>
      </w:pPr>
      <w:rPr>
        <w:rFonts w:ascii="Courier New" w:hAnsi="Courier New" w:cs="Courier New" w:hint="default"/>
      </w:rPr>
    </w:lvl>
    <w:lvl w:ilvl="2" w:tplc="50A8BD4A">
      <w:start w:val="1"/>
      <w:numFmt w:val="bullet"/>
      <w:lvlText w:val=""/>
      <w:lvlJc w:val="left"/>
      <w:pPr>
        <w:ind w:left="2160" w:hanging="360"/>
      </w:pPr>
      <w:rPr>
        <w:rFonts w:ascii="Wingdings" w:hAnsi="Wingdings" w:cs="Wingdings" w:hint="default"/>
      </w:rPr>
    </w:lvl>
    <w:lvl w:ilvl="3" w:tplc="47027F20">
      <w:start w:val="1"/>
      <w:numFmt w:val="bullet"/>
      <w:lvlText w:val=""/>
      <w:lvlJc w:val="left"/>
      <w:pPr>
        <w:ind w:left="2880" w:hanging="360"/>
      </w:pPr>
      <w:rPr>
        <w:rFonts w:ascii="Symbol" w:hAnsi="Symbol" w:cs="Symbol" w:hint="default"/>
      </w:rPr>
    </w:lvl>
    <w:lvl w:ilvl="4" w:tplc="64824A30">
      <w:start w:val="1"/>
      <w:numFmt w:val="bullet"/>
      <w:lvlText w:val="o"/>
      <w:lvlJc w:val="left"/>
      <w:pPr>
        <w:ind w:left="3600" w:hanging="360"/>
      </w:pPr>
      <w:rPr>
        <w:rFonts w:ascii="Courier New" w:hAnsi="Courier New" w:cs="Courier New" w:hint="default"/>
      </w:rPr>
    </w:lvl>
    <w:lvl w:ilvl="5" w:tplc="693A30CA">
      <w:start w:val="1"/>
      <w:numFmt w:val="bullet"/>
      <w:lvlText w:val=""/>
      <w:lvlJc w:val="left"/>
      <w:pPr>
        <w:ind w:left="4320" w:hanging="360"/>
      </w:pPr>
      <w:rPr>
        <w:rFonts w:ascii="Wingdings" w:hAnsi="Wingdings" w:cs="Wingdings" w:hint="default"/>
      </w:rPr>
    </w:lvl>
    <w:lvl w:ilvl="6" w:tplc="00BEE092">
      <w:start w:val="1"/>
      <w:numFmt w:val="bullet"/>
      <w:lvlText w:val=""/>
      <w:lvlJc w:val="left"/>
      <w:pPr>
        <w:ind w:left="5040" w:hanging="360"/>
      </w:pPr>
      <w:rPr>
        <w:rFonts w:ascii="Symbol" w:hAnsi="Symbol" w:cs="Symbol" w:hint="default"/>
      </w:rPr>
    </w:lvl>
    <w:lvl w:ilvl="7" w:tplc="BF6C2184">
      <w:start w:val="1"/>
      <w:numFmt w:val="bullet"/>
      <w:lvlText w:val="o"/>
      <w:lvlJc w:val="left"/>
      <w:pPr>
        <w:ind w:left="5760" w:hanging="360"/>
      </w:pPr>
      <w:rPr>
        <w:rFonts w:ascii="Courier New" w:hAnsi="Courier New" w:cs="Courier New" w:hint="default"/>
      </w:rPr>
    </w:lvl>
    <w:lvl w:ilvl="8" w:tplc="1826C418">
      <w:start w:val="1"/>
      <w:numFmt w:val="bullet"/>
      <w:lvlText w:val=""/>
      <w:lvlJc w:val="left"/>
      <w:pPr>
        <w:ind w:left="6480" w:hanging="360"/>
      </w:pPr>
      <w:rPr>
        <w:rFonts w:ascii="Wingdings" w:hAnsi="Wingdings" w:cs="Wingdings" w:hint="default"/>
      </w:rPr>
    </w:lvl>
  </w:abstractNum>
  <w:abstractNum w:abstractNumId="21">
    <w:nsid w:val="46A85FD9"/>
    <w:multiLevelType w:val="hybridMultilevel"/>
    <w:tmpl w:val="F28A2A4C"/>
    <w:lvl w:ilvl="0" w:tplc="2D7AFF48">
      <w:start w:val="1"/>
      <w:numFmt w:val="decimal"/>
      <w:lvlText w:val="%1."/>
      <w:lvlJc w:val="left"/>
      <w:pPr>
        <w:ind w:left="720" w:hanging="360"/>
      </w:pPr>
      <w:rPr>
        <w:rFonts w:ascii="Arial" w:hAnsi="Arial" w:cs="Arial"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2746B87"/>
    <w:multiLevelType w:val="hybridMultilevel"/>
    <w:tmpl w:val="D73CAB0E"/>
    <w:lvl w:ilvl="0" w:tplc="B8C27492">
      <w:start w:val="1"/>
      <w:numFmt w:val="decimal"/>
      <w:lvlText w:val="%1."/>
      <w:lvlJc w:val="left"/>
      <w:pPr>
        <w:ind w:left="720" w:hanging="360"/>
      </w:pPr>
      <w:rPr>
        <w:rFonts w:ascii="Arial" w:hAnsi="Arial" w:cs="Arial" w:hint="default"/>
        <w:sz w:val="18"/>
        <w:szCs w:val="18"/>
      </w:rPr>
    </w:lvl>
    <w:lvl w:ilvl="1" w:tplc="690669F0">
      <w:start w:val="1"/>
      <w:numFmt w:val="decimal"/>
      <w:lvlText w:val="%2."/>
      <w:lvlJc w:val="left"/>
      <w:pPr>
        <w:ind w:left="1440" w:hanging="360"/>
      </w:pPr>
    </w:lvl>
    <w:lvl w:ilvl="2" w:tplc="ACA26280">
      <w:start w:val="1"/>
      <w:numFmt w:val="decimal"/>
      <w:lvlText w:val="%3."/>
      <w:lvlJc w:val="left"/>
      <w:pPr>
        <w:ind w:left="2160" w:hanging="360"/>
      </w:pPr>
    </w:lvl>
    <w:lvl w:ilvl="3" w:tplc="3E2C82F6">
      <w:start w:val="1"/>
      <w:numFmt w:val="decimal"/>
      <w:lvlText w:val="%4."/>
      <w:lvlJc w:val="left"/>
      <w:pPr>
        <w:ind w:left="2880" w:hanging="360"/>
      </w:pPr>
    </w:lvl>
    <w:lvl w:ilvl="4" w:tplc="91505272">
      <w:start w:val="1"/>
      <w:numFmt w:val="decimal"/>
      <w:lvlText w:val="%5."/>
      <w:lvlJc w:val="left"/>
      <w:pPr>
        <w:ind w:left="3600" w:hanging="360"/>
      </w:pPr>
    </w:lvl>
    <w:lvl w:ilvl="5" w:tplc="6220F452">
      <w:start w:val="1"/>
      <w:numFmt w:val="decimal"/>
      <w:lvlText w:val="%6."/>
      <w:lvlJc w:val="left"/>
      <w:pPr>
        <w:ind w:left="4320" w:hanging="360"/>
      </w:pPr>
    </w:lvl>
    <w:lvl w:ilvl="6" w:tplc="AAE255DE">
      <w:start w:val="1"/>
      <w:numFmt w:val="decimal"/>
      <w:lvlText w:val="%7."/>
      <w:lvlJc w:val="left"/>
      <w:pPr>
        <w:ind w:left="5040" w:hanging="360"/>
      </w:pPr>
    </w:lvl>
    <w:lvl w:ilvl="7" w:tplc="BD088016">
      <w:start w:val="1"/>
      <w:numFmt w:val="decimal"/>
      <w:lvlText w:val="%8."/>
      <w:lvlJc w:val="left"/>
      <w:pPr>
        <w:ind w:left="5760" w:hanging="360"/>
      </w:pPr>
    </w:lvl>
    <w:lvl w:ilvl="8" w:tplc="5BB0D104">
      <w:start w:val="1"/>
      <w:numFmt w:val="decimal"/>
      <w:lvlText w:val="%9."/>
      <w:lvlJc w:val="left"/>
      <w:pPr>
        <w:ind w:left="6480" w:hanging="360"/>
      </w:pPr>
    </w:lvl>
  </w:abstractNum>
  <w:abstractNum w:abstractNumId="25">
    <w:nsid w:val="547C5071"/>
    <w:multiLevelType w:val="hybridMultilevel"/>
    <w:tmpl w:val="83C6BC38"/>
    <w:lvl w:ilvl="0" w:tplc="04240005">
      <w:start w:val="1"/>
      <w:numFmt w:val="bullet"/>
      <w:lvlText w:val=""/>
      <w:lvlJc w:val="left"/>
      <w:pPr>
        <w:ind w:left="820" w:hanging="360"/>
      </w:pPr>
      <w:rPr>
        <w:rFonts w:ascii="Wingdings" w:hAnsi="Wingdings"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2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78B2640"/>
    <w:multiLevelType w:val="hybridMultilevel"/>
    <w:tmpl w:val="2A4C21FC"/>
    <w:lvl w:ilvl="0" w:tplc="2384057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7942182"/>
    <w:multiLevelType w:val="hybridMultilevel"/>
    <w:tmpl w:val="70FAB6A6"/>
    <w:lvl w:ilvl="0" w:tplc="6EF065A4">
      <w:start w:val="3"/>
      <w:numFmt w:val="lowerLetter"/>
      <w:lvlText w:val="%1."/>
      <w:lvlJc w:val="left"/>
      <w:pPr>
        <w:ind w:left="720" w:hanging="360"/>
      </w:pPr>
      <w:rPr>
        <w:rFonts w:ascii="Arial" w:hAnsi="Arial" w:cs="Arial" w:hint="default"/>
        <w:sz w:val="18"/>
        <w:szCs w:val="18"/>
      </w:rPr>
    </w:lvl>
    <w:lvl w:ilvl="1" w:tplc="B1660F90">
      <w:start w:val="1"/>
      <w:numFmt w:val="lowerLetter"/>
      <w:lvlText w:val="%2."/>
      <w:lvlJc w:val="left"/>
      <w:pPr>
        <w:ind w:left="1440" w:hanging="360"/>
      </w:pPr>
    </w:lvl>
    <w:lvl w:ilvl="2" w:tplc="750EFE1A">
      <w:start w:val="1"/>
      <w:numFmt w:val="lowerLetter"/>
      <w:lvlText w:val="%3."/>
      <w:lvlJc w:val="left"/>
      <w:pPr>
        <w:ind w:left="2160" w:hanging="360"/>
      </w:pPr>
    </w:lvl>
    <w:lvl w:ilvl="3" w:tplc="C49AF7A4">
      <w:start w:val="1"/>
      <w:numFmt w:val="lowerLetter"/>
      <w:lvlText w:val="%4."/>
      <w:lvlJc w:val="left"/>
      <w:pPr>
        <w:ind w:left="2880" w:hanging="360"/>
      </w:pPr>
    </w:lvl>
    <w:lvl w:ilvl="4" w:tplc="D01AFA2E">
      <w:start w:val="1"/>
      <w:numFmt w:val="lowerLetter"/>
      <w:lvlText w:val="%5."/>
      <w:lvlJc w:val="left"/>
      <w:pPr>
        <w:ind w:left="3600" w:hanging="360"/>
      </w:pPr>
    </w:lvl>
    <w:lvl w:ilvl="5" w:tplc="49B284F4">
      <w:start w:val="1"/>
      <w:numFmt w:val="lowerLetter"/>
      <w:lvlText w:val="%6."/>
      <w:lvlJc w:val="left"/>
      <w:pPr>
        <w:ind w:left="4320" w:hanging="360"/>
      </w:pPr>
    </w:lvl>
    <w:lvl w:ilvl="6" w:tplc="189A3670">
      <w:start w:val="1"/>
      <w:numFmt w:val="lowerLetter"/>
      <w:lvlText w:val="%7."/>
      <w:lvlJc w:val="left"/>
      <w:pPr>
        <w:ind w:left="5040" w:hanging="360"/>
      </w:pPr>
    </w:lvl>
    <w:lvl w:ilvl="7" w:tplc="BF6C3FF2">
      <w:start w:val="1"/>
      <w:numFmt w:val="lowerLetter"/>
      <w:lvlText w:val="%8."/>
      <w:lvlJc w:val="left"/>
      <w:pPr>
        <w:ind w:left="5760" w:hanging="360"/>
      </w:pPr>
    </w:lvl>
    <w:lvl w:ilvl="8" w:tplc="804C5972">
      <w:start w:val="1"/>
      <w:numFmt w:val="lowerLetter"/>
      <w:lvlText w:val="%9."/>
      <w:lvlJc w:val="left"/>
      <w:pPr>
        <w:ind w:left="6480" w:hanging="360"/>
      </w:pPr>
    </w:lvl>
  </w:abstractNum>
  <w:abstractNum w:abstractNumId="3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24F4E1B"/>
    <w:multiLevelType w:val="hybridMultilevel"/>
    <w:tmpl w:val="4C70B90E"/>
    <w:lvl w:ilvl="0" w:tplc="EB40ABF6">
      <w:start w:val="1"/>
      <w:numFmt w:val="bullet"/>
      <w:lvlText w:val=""/>
      <w:lvlJc w:val="left"/>
      <w:pPr>
        <w:ind w:left="720" w:hanging="360"/>
      </w:pPr>
      <w:rPr>
        <w:rFonts w:ascii="Symbol" w:hAnsi="Symbol" w:cs="Symbol" w:hint="default"/>
        <w:sz w:val="18"/>
        <w:szCs w:val="18"/>
      </w:rPr>
    </w:lvl>
    <w:lvl w:ilvl="1" w:tplc="9EC8FFB8">
      <w:start w:val="1"/>
      <w:numFmt w:val="bullet"/>
      <w:lvlText w:val="o"/>
      <w:lvlJc w:val="left"/>
      <w:pPr>
        <w:ind w:left="1440" w:hanging="360"/>
      </w:pPr>
      <w:rPr>
        <w:rFonts w:ascii="Courier New" w:hAnsi="Courier New" w:cs="Courier New" w:hint="default"/>
      </w:rPr>
    </w:lvl>
    <w:lvl w:ilvl="2" w:tplc="DF987606">
      <w:start w:val="1"/>
      <w:numFmt w:val="bullet"/>
      <w:lvlText w:val=""/>
      <w:lvlJc w:val="left"/>
      <w:pPr>
        <w:ind w:left="2160" w:hanging="360"/>
      </w:pPr>
      <w:rPr>
        <w:rFonts w:ascii="Wingdings" w:hAnsi="Wingdings" w:cs="Wingdings" w:hint="default"/>
      </w:rPr>
    </w:lvl>
    <w:lvl w:ilvl="3" w:tplc="5E8484EE">
      <w:start w:val="1"/>
      <w:numFmt w:val="bullet"/>
      <w:lvlText w:val=""/>
      <w:lvlJc w:val="left"/>
      <w:pPr>
        <w:ind w:left="2880" w:hanging="360"/>
      </w:pPr>
      <w:rPr>
        <w:rFonts w:ascii="Symbol" w:hAnsi="Symbol" w:cs="Symbol" w:hint="default"/>
      </w:rPr>
    </w:lvl>
    <w:lvl w:ilvl="4" w:tplc="2DD4AB66">
      <w:start w:val="1"/>
      <w:numFmt w:val="bullet"/>
      <w:lvlText w:val="o"/>
      <w:lvlJc w:val="left"/>
      <w:pPr>
        <w:ind w:left="3600" w:hanging="360"/>
      </w:pPr>
      <w:rPr>
        <w:rFonts w:ascii="Courier New" w:hAnsi="Courier New" w:cs="Courier New" w:hint="default"/>
      </w:rPr>
    </w:lvl>
    <w:lvl w:ilvl="5" w:tplc="0B9E2BD2">
      <w:start w:val="1"/>
      <w:numFmt w:val="bullet"/>
      <w:lvlText w:val=""/>
      <w:lvlJc w:val="left"/>
      <w:pPr>
        <w:ind w:left="4320" w:hanging="360"/>
      </w:pPr>
      <w:rPr>
        <w:rFonts w:ascii="Wingdings" w:hAnsi="Wingdings" w:cs="Wingdings" w:hint="default"/>
      </w:rPr>
    </w:lvl>
    <w:lvl w:ilvl="6" w:tplc="8A3A61A4">
      <w:start w:val="1"/>
      <w:numFmt w:val="bullet"/>
      <w:lvlText w:val=""/>
      <w:lvlJc w:val="left"/>
      <w:pPr>
        <w:ind w:left="5040" w:hanging="360"/>
      </w:pPr>
      <w:rPr>
        <w:rFonts w:ascii="Symbol" w:hAnsi="Symbol" w:cs="Symbol" w:hint="default"/>
      </w:rPr>
    </w:lvl>
    <w:lvl w:ilvl="7" w:tplc="43D4AD80">
      <w:start w:val="1"/>
      <w:numFmt w:val="bullet"/>
      <w:lvlText w:val="o"/>
      <w:lvlJc w:val="left"/>
      <w:pPr>
        <w:ind w:left="5760" w:hanging="360"/>
      </w:pPr>
      <w:rPr>
        <w:rFonts w:ascii="Courier New" w:hAnsi="Courier New" w:cs="Courier New" w:hint="default"/>
      </w:rPr>
    </w:lvl>
    <w:lvl w:ilvl="8" w:tplc="AC34CC34">
      <w:start w:val="1"/>
      <w:numFmt w:val="bullet"/>
      <w:lvlText w:val=""/>
      <w:lvlJc w:val="left"/>
      <w:pPr>
        <w:ind w:left="6480" w:hanging="360"/>
      </w:pPr>
      <w:rPr>
        <w:rFonts w:ascii="Wingdings" w:hAnsi="Wingdings" w:cs="Wingdings" w:hint="default"/>
      </w:rPr>
    </w:lvl>
  </w:abstractNum>
  <w:abstractNum w:abstractNumId="32">
    <w:nsid w:val="63893D4B"/>
    <w:multiLevelType w:val="hybridMultilevel"/>
    <w:tmpl w:val="39CE1EE4"/>
    <w:lvl w:ilvl="0" w:tplc="57A4B274">
      <w:start w:val="1"/>
      <w:numFmt w:val="bullet"/>
      <w:lvlText w:val=""/>
      <w:lvlJc w:val="left"/>
      <w:pPr>
        <w:ind w:left="720" w:hanging="360"/>
      </w:pPr>
      <w:rPr>
        <w:rFonts w:ascii="Symbol" w:hAnsi="Symbol" w:cs="Symbol" w:hint="default"/>
        <w:sz w:val="18"/>
        <w:szCs w:val="18"/>
      </w:rPr>
    </w:lvl>
    <w:lvl w:ilvl="1" w:tplc="823EFEE0">
      <w:start w:val="1"/>
      <w:numFmt w:val="bullet"/>
      <w:lvlText w:val="o"/>
      <w:lvlJc w:val="left"/>
      <w:pPr>
        <w:ind w:left="1440" w:hanging="360"/>
      </w:pPr>
      <w:rPr>
        <w:rFonts w:ascii="Courier New" w:hAnsi="Courier New" w:cs="Courier New" w:hint="default"/>
      </w:rPr>
    </w:lvl>
    <w:lvl w:ilvl="2" w:tplc="74F42382">
      <w:start w:val="1"/>
      <w:numFmt w:val="bullet"/>
      <w:lvlText w:val=""/>
      <w:lvlJc w:val="left"/>
      <w:pPr>
        <w:ind w:left="2160" w:hanging="360"/>
      </w:pPr>
      <w:rPr>
        <w:rFonts w:ascii="Wingdings" w:hAnsi="Wingdings" w:cs="Wingdings" w:hint="default"/>
      </w:rPr>
    </w:lvl>
    <w:lvl w:ilvl="3" w:tplc="AD96FA94">
      <w:start w:val="1"/>
      <w:numFmt w:val="bullet"/>
      <w:lvlText w:val=""/>
      <w:lvlJc w:val="left"/>
      <w:pPr>
        <w:ind w:left="2880" w:hanging="360"/>
      </w:pPr>
      <w:rPr>
        <w:rFonts w:ascii="Symbol" w:hAnsi="Symbol" w:cs="Symbol" w:hint="default"/>
      </w:rPr>
    </w:lvl>
    <w:lvl w:ilvl="4" w:tplc="9594ED9E">
      <w:start w:val="1"/>
      <w:numFmt w:val="bullet"/>
      <w:lvlText w:val="o"/>
      <w:lvlJc w:val="left"/>
      <w:pPr>
        <w:ind w:left="3600" w:hanging="360"/>
      </w:pPr>
      <w:rPr>
        <w:rFonts w:ascii="Courier New" w:hAnsi="Courier New" w:cs="Courier New" w:hint="default"/>
      </w:rPr>
    </w:lvl>
    <w:lvl w:ilvl="5" w:tplc="465CAB5C">
      <w:start w:val="1"/>
      <w:numFmt w:val="bullet"/>
      <w:lvlText w:val=""/>
      <w:lvlJc w:val="left"/>
      <w:pPr>
        <w:ind w:left="4320" w:hanging="360"/>
      </w:pPr>
      <w:rPr>
        <w:rFonts w:ascii="Wingdings" w:hAnsi="Wingdings" w:cs="Wingdings" w:hint="default"/>
      </w:rPr>
    </w:lvl>
    <w:lvl w:ilvl="6" w:tplc="814EF45C">
      <w:start w:val="1"/>
      <w:numFmt w:val="bullet"/>
      <w:lvlText w:val=""/>
      <w:lvlJc w:val="left"/>
      <w:pPr>
        <w:ind w:left="5040" w:hanging="360"/>
      </w:pPr>
      <w:rPr>
        <w:rFonts w:ascii="Symbol" w:hAnsi="Symbol" w:cs="Symbol" w:hint="default"/>
      </w:rPr>
    </w:lvl>
    <w:lvl w:ilvl="7" w:tplc="FBEE9150">
      <w:start w:val="1"/>
      <w:numFmt w:val="bullet"/>
      <w:lvlText w:val="o"/>
      <w:lvlJc w:val="left"/>
      <w:pPr>
        <w:ind w:left="5760" w:hanging="360"/>
      </w:pPr>
      <w:rPr>
        <w:rFonts w:ascii="Courier New" w:hAnsi="Courier New" w:cs="Courier New" w:hint="default"/>
      </w:rPr>
    </w:lvl>
    <w:lvl w:ilvl="8" w:tplc="3CAE7180">
      <w:start w:val="1"/>
      <w:numFmt w:val="bullet"/>
      <w:lvlText w:val=""/>
      <w:lvlJc w:val="left"/>
      <w:pPr>
        <w:ind w:left="6480" w:hanging="360"/>
      </w:pPr>
      <w:rPr>
        <w:rFonts w:ascii="Wingdings" w:hAnsi="Wingdings" w:cs="Wingdings" w:hint="default"/>
      </w:rPr>
    </w:lvl>
  </w:abstractNum>
  <w:abstractNum w:abstractNumId="33">
    <w:nsid w:val="647360CE"/>
    <w:multiLevelType w:val="hybridMultilevel"/>
    <w:tmpl w:val="2E803186"/>
    <w:lvl w:ilvl="0" w:tplc="2FB242D4">
      <w:start w:val="1"/>
      <w:numFmt w:val="bullet"/>
      <w:lvlText w:val=""/>
      <w:lvlJc w:val="left"/>
      <w:pPr>
        <w:ind w:left="720" w:hanging="360"/>
      </w:pPr>
      <w:rPr>
        <w:rFonts w:ascii="Symbol" w:hAnsi="Symbol" w:cs="Symbol" w:hint="default"/>
        <w:sz w:val="18"/>
        <w:szCs w:val="18"/>
      </w:rPr>
    </w:lvl>
    <w:lvl w:ilvl="1" w:tplc="53AC71AE">
      <w:start w:val="1"/>
      <w:numFmt w:val="bullet"/>
      <w:lvlText w:val="o"/>
      <w:lvlJc w:val="left"/>
      <w:pPr>
        <w:ind w:left="1440" w:hanging="360"/>
      </w:pPr>
      <w:rPr>
        <w:rFonts w:ascii="Courier New" w:hAnsi="Courier New" w:cs="Courier New" w:hint="default"/>
      </w:rPr>
    </w:lvl>
    <w:lvl w:ilvl="2" w:tplc="7D6ADC70">
      <w:start w:val="1"/>
      <w:numFmt w:val="bullet"/>
      <w:lvlText w:val=""/>
      <w:lvlJc w:val="left"/>
      <w:pPr>
        <w:ind w:left="2160" w:hanging="360"/>
      </w:pPr>
      <w:rPr>
        <w:rFonts w:ascii="Wingdings" w:hAnsi="Wingdings" w:cs="Wingdings" w:hint="default"/>
      </w:rPr>
    </w:lvl>
    <w:lvl w:ilvl="3" w:tplc="3E42CB50">
      <w:start w:val="1"/>
      <w:numFmt w:val="bullet"/>
      <w:lvlText w:val=""/>
      <w:lvlJc w:val="left"/>
      <w:pPr>
        <w:ind w:left="2880" w:hanging="360"/>
      </w:pPr>
      <w:rPr>
        <w:rFonts w:ascii="Symbol" w:hAnsi="Symbol" w:cs="Symbol" w:hint="default"/>
      </w:rPr>
    </w:lvl>
    <w:lvl w:ilvl="4" w:tplc="3D72888E">
      <w:start w:val="1"/>
      <w:numFmt w:val="bullet"/>
      <w:lvlText w:val="o"/>
      <w:lvlJc w:val="left"/>
      <w:pPr>
        <w:ind w:left="3600" w:hanging="360"/>
      </w:pPr>
      <w:rPr>
        <w:rFonts w:ascii="Courier New" w:hAnsi="Courier New" w:cs="Courier New" w:hint="default"/>
      </w:rPr>
    </w:lvl>
    <w:lvl w:ilvl="5" w:tplc="39C8FA3C">
      <w:start w:val="1"/>
      <w:numFmt w:val="bullet"/>
      <w:lvlText w:val=""/>
      <w:lvlJc w:val="left"/>
      <w:pPr>
        <w:ind w:left="4320" w:hanging="360"/>
      </w:pPr>
      <w:rPr>
        <w:rFonts w:ascii="Wingdings" w:hAnsi="Wingdings" w:cs="Wingdings" w:hint="default"/>
      </w:rPr>
    </w:lvl>
    <w:lvl w:ilvl="6" w:tplc="953EFDA8">
      <w:start w:val="1"/>
      <w:numFmt w:val="bullet"/>
      <w:lvlText w:val=""/>
      <w:lvlJc w:val="left"/>
      <w:pPr>
        <w:ind w:left="5040" w:hanging="360"/>
      </w:pPr>
      <w:rPr>
        <w:rFonts w:ascii="Symbol" w:hAnsi="Symbol" w:cs="Symbol" w:hint="default"/>
      </w:rPr>
    </w:lvl>
    <w:lvl w:ilvl="7" w:tplc="A0FA3E6A">
      <w:start w:val="1"/>
      <w:numFmt w:val="bullet"/>
      <w:lvlText w:val="o"/>
      <w:lvlJc w:val="left"/>
      <w:pPr>
        <w:ind w:left="5760" w:hanging="360"/>
      </w:pPr>
      <w:rPr>
        <w:rFonts w:ascii="Courier New" w:hAnsi="Courier New" w:cs="Courier New" w:hint="default"/>
      </w:rPr>
    </w:lvl>
    <w:lvl w:ilvl="8" w:tplc="BB786802">
      <w:start w:val="1"/>
      <w:numFmt w:val="bullet"/>
      <w:lvlText w:val=""/>
      <w:lvlJc w:val="left"/>
      <w:pPr>
        <w:ind w:left="6480" w:hanging="360"/>
      </w:pPr>
      <w:rPr>
        <w:rFonts w:ascii="Wingdings" w:hAnsi="Wingdings" w:cs="Wingdings" w:hint="default"/>
      </w:rPr>
    </w:lvl>
  </w:abstractNum>
  <w:abstractNum w:abstractNumId="34">
    <w:nsid w:val="6D761227"/>
    <w:multiLevelType w:val="hybridMultilevel"/>
    <w:tmpl w:val="2BCCABB0"/>
    <w:lvl w:ilvl="0" w:tplc="13B450BE">
      <w:start w:val="1"/>
      <w:numFmt w:val="bullet"/>
      <w:lvlText w:val=""/>
      <w:lvlJc w:val="left"/>
      <w:pPr>
        <w:ind w:left="720" w:hanging="360"/>
      </w:pPr>
      <w:rPr>
        <w:rFonts w:ascii="Symbol" w:hAnsi="Symbol" w:cs="Symbol" w:hint="default"/>
        <w:sz w:val="18"/>
        <w:szCs w:val="18"/>
      </w:rPr>
    </w:lvl>
    <w:lvl w:ilvl="1" w:tplc="18AAB0EE">
      <w:start w:val="1"/>
      <w:numFmt w:val="bullet"/>
      <w:lvlText w:val="o"/>
      <w:lvlJc w:val="left"/>
      <w:pPr>
        <w:ind w:left="1440" w:hanging="360"/>
      </w:pPr>
      <w:rPr>
        <w:rFonts w:ascii="Courier New" w:hAnsi="Courier New" w:cs="Courier New" w:hint="default"/>
      </w:rPr>
    </w:lvl>
    <w:lvl w:ilvl="2" w:tplc="10C01D26">
      <w:start w:val="1"/>
      <w:numFmt w:val="bullet"/>
      <w:lvlText w:val=""/>
      <w:lvlJc w:val="left"/>
      <w:pPr>
        <w:ind w:left="2160" w:hanging="360"/>
      </w:pPr>
      <w:rPr>
        <w:rFonts w:ascii="Wingdings" w:hAnsi="Wingdings" w:cs="Wingdings" w:hint="default"/>
      </w:rPr>
    </w:lvl>
    <w:lvl w:ilvl="3" w:tplc="8494BE82">
      <w:start w:val="1"/>
      <w:numFmt w:val="bullet"/>
      <w:lvlText w:val=""/>
      <w:lvlJc w:val="left"/>
      <w:pPr>
        <w:ind w:left="2880" w:hanging="360"/>
      </w:pPr>
      <w:rPr>
        <w:rFonts w:ascii="Symbol" w:hAnsi="Symbol" w:cs="Symbol" w:hint="default"/>
      </w:rPr>
    </w:lvl>
    <w:lvl w:ilvl="4" w:tplc="170A5A40">
      <w:start w:val="1"/>
      <w:numFmt w:val="bullet"/>
      <w:lvlText w:val="o"/>
      <w:lvlJc w:val="left"/>
      <w:pPr>
        <w:ind w:left="3600" w:hanging="360"/>
      </w:pPr>
      <w:rPr>
        <w:rFonts w:ascii="Courier New" w:hAnsi="Courier New" w:cs="Courier New" w:hint="default"/>
      </w:rPr>
    </w:lvl>
    <w:lvl w:ilvl="5" w:tplc="A8CE8B5A">
      <w:start w:val="1"/>
      <w:numFmt w:val="bullet"/>
      <w:lvlText w:val=""/>
      <w:lvlJc w:val="left"/>
      <w:pPr>
        <w:ind w:left="4320" w:hanging="360"/>
      </w:pPr>
      <w:rPr>
        <w:rFonts w:ascii="Wingdings" w:hAnsi="Wingdings" w:cs="Wingdings" w:hint="default"/>
      </w:rPr>
    </w:lvl>
    <w:lvl w:ilvl="6" w:tplc="A4B4F634">
      <w:start w:val="1"/>
      <w:numFmt w:val="bullet"/>
      <w:lvlText w:val=""/>
      <w:lvlJc w:val="left"/>
      <w:pPr>
        <w:ind w:left="5040" w:hanging="360"/>
      </w:pPr>
      <w:rPr>
        <w:rFonts w:ascii="Symbol" w:hAnsi="Symbol" w:cs="Symbol" w:hint="default"/>
      </w:rPr>
    </w:lvl>
    <w:lvl w:ilvl="7" w:tplc="E7C4CB22">
      <w:start w:val="1"/>
      <w:numFmt w:val="bullet"/>
      <w:lvlText w:val="o"/>
      <w:lvlJc w:val="left"/>
      <w:pPr>
        <w:ind w:left="5760" w:hanging="360"/>
      </w:pPr>
      <w:rPr>
        <w:rFonts w:ascii="Courier New" w:hAnsi="Courier New" w:cs="Courier New" w:hint="default"/>
      </w:rPr>
    </w:lvl>
    <w:lvl w:ilvl="8" w:tplc="54C8F9BE">
      <w:start w:val="1"/>
      <w:numFmt w:val="bullet"/>
      <w:lvlText w:val=""/>
      <w:lvlJc w:val="left"/>
      <w:pPr>
        <w:ind w:left="6480" w:hanging="360"/>
      </w:pPr>
      <w:rPr>
        <w:rFonts w:ascii="Wingdings" w:hAnsi="Wingdings" w:cs="Wingdings" w:hint="default"/>
      </w:rPr>
    </w:lvl>
  </w:abstractNum>
  <w:abstractNum w:abstractNumId="35">
    <w:nsid w:val="6D9C4855"/>
    <w:multiLevelType w:val="hybridMultilevel"/>
    <w:tmpl w:val="5C2C6EBE"/>
    <w:lvl w:ilvl="0" w:tplc="D0AAB6C2">
      <w:start w:val="1"/>
      <w:numFmt w:val="bullet"/>
      <w:lvlText w:val=""/>
      <w:lvlJc w:val="left"/>
      <w:pPr>
        <w:ind w:left="720" w:hanging="360"/>
      </w:pPr>
      <w:rPr>
        <w:rFonts w:ascii="Symbol" w:hAnsi="Symbol" w:cs="Symbol" w:hint="default"/>
        <w:sz w:val="18"/>
        <w:szCs w:val="18"/>
      </w:rPr>
    </w:lvl>
    <w:lvl w:ilvl="1" w:tplc="C3E00EF8">
      <w:start w:val="1"/>
      <w:numFmt w:val="bullet"/>
      <w:lvlText w:val="o"/>
      <w:lvlJc w:val="left"/>
      <w:pPr>
        <w:ind w:left="1440" w:hanging="360"/>
      </w:pPr>
      <w:rPr>
        <w:rFonts w:ascii="Courier New" w:hAnsi="Courier New" w:cs="Courier New" w:hint="default"/>
      </w:rPr>
    </w:lvl>
    <w:lvl w:ilvl="2" w:tplc="891456EC">
      <w:start w:val="1"/>
      <w:numFmt w:val="bullet"/>
      <w:lvlText w:val=""/>
      <w:lvlJc w:val="left"/>
      <w:pPr>
        <w:ind w:left="2160" w:hanging="360"/>
      </w:pPr>
      <w:rPr>
        <w:rFonts w:ascii="Wingdings" w:hAnsi="Wingdings" w:cs="Wingdings" w:hint="default"/>
      </w:rPr>
    </w:lvl>
    <w:lvl w:ilvl="3" w:tplc="FC084EEC">
      <w:start w:val="1"/>
      <w:numFmt w:val="bullet"/>
      <w:lvlText w:val=""/>
      <w:lvlJc w:val="left"/>
      <w:pPr>
        <w:ind w:left="2880" w:hanging="360"/>
      </w:pPr>
      <w:rPr>
        <w:rFonts w:ascii="Symbol" w:hAnsi="Symbol" w:cs="Symbol" w:hint="default"/>
      </w:rPr>
    </w:lvl>
    <w:lvl w:ilvl="4" w:tplc="35BE1A60">
      <w:start w:val="1"/>
      <w:numFmt w:val="bullet"/>
      <w:lvlText w:val="o"/>
      <w:lvlJc w:val="left"/>
      <w:pPr>
        <w:ind w:left="3600" w:hanging="360"/>
      </w:pPr>
      <w:rPr>
        <w:rFonts w:ascii="Courier New" w:hAnsi="Courier New" w:cs="Courier New" w:hint="default"/>
      </w:rPr>
    </w:lvl>
    <w:lvl w:ilvl="5" w:tplc="4F6659BC">
      <w:start w:val="1"/>
      <w:numFmt w:val="bullet"/>
      <w:lvlText w:val=""/>
      <w:lvlJc w:val="left"/>
      <w:pPr>
        <w:ind w:left="4320" w:hanging="360"/>
      </w:pPr>
      <w:rPr>
        <w:rFonts w:ascii="Wingdings" w:hAnsi="Wingdings" w:cs="Wingdings" w:hint="default"/>
      </w:rPr>
    </w:lvl>
    <w:lvl w:ilvl="6" w:tplc="13E0FC5A">
      <w:start w:val="1"/>
      <w:numFmt w:val="bullet"/>
      <w:lvlText w:val=""/>
      <w:lvlJc w:val="left"/>
      <w:pPr>
        <w:ind w:left="5040" w:hanging="360"/>
      </w:pPr>
      <w:rPr>
        <w:rFonts w:ascii="Symbol" w:hAnsi="Symbol" w:cs="Symbol" w:hint="default"/>
      </w:rPr>
    </w:lvl>
    <w:lvl w:ilvl="7" w:tplc="C562C290">
      <w:start w:val="1"/>
      <w:numFmt w:val="bullet"/>
      <w:lvlText w:val="o"/>
      <w:lvlJc w:val="left"/>
      <w:pPr>
        <w:ind w:left="5760" w:hanging="360"/>
      </w:pPr>
      <w:rPr>
        <w:rFonts w:ascii="Courier New" w:hAnsi="Courier New" w:cs="Courier New" w:hint="default"/>
      </w:rPr>
    </w:lvl>
    <w:lvl w:ilvl="8" w:tplc="B28418F0">
      <w:start w:val="1"/>
      <w:numFmt w:val="bullet"/>
      <w:lvlText w:val=""/>
      <w:lvlJc w:val="left"/>
      <w:pPr>
        <w:ind w:left="6480" w:hanging="360"/>
      </w:pPr>
      <w:rPr>
        <w:rFonts w:ascii="Wingdings" w:hAnsi="Wingdings" w:cs="Wingdings" w:hint="default"/>
      </w:rPr>
    </w:lvl>
  </w:abstractNum>
  <w:abstractNum w:abstractNumId="36">
    <w:nsid w:val="75DF4311"/>
    <w:multiLevelType w:val="hybridMultilevel"/>
    <w:tmpl w:val="51A487CC"/>
    <w:lvl w:ilvl="0" w:tplc="229E85C6">
      <w:start w:val="1"/>
      <w:numFmt w:val="bullet"/>
      <w:lvlText w:val=""/>
      <w:lvlJc w:val="left"/>
      <w:pPr>
        <w:ind w:left="720" w:hanging="360"/>
      </w:pPr>
      <w:rPr>
        <w:rFonts w:ascii="Symbol" w:hAnsi="Symbol" w:cs="Symbol" w:hint="default"/>
        <w:sz w:val="18"/>
        <w:szCs w:val="18"/>
      </w:rPr>
    </w:lvl>
    <w:lvl w:ilvl="1" w:tplc="90AA5BD4">
      <w:start w:val="1"/>
      <w:numFmt w:val="bullet"/>
      <w:lvlText w:val="o"/>
      <w:lvlJc w:val="left"/>
      <w:pPr>
        <w:ind w:left="1440" w:hanging="360"/>
      </w:pPr>
      <w:rPr>
        <w:rFonts w:ascii="Courier New" w:hAnsi="Courier New" w:cs="Courier New" w:hint="default"/>
      </w:rPr>
    </w:lvl>
    <w:lvl w:ilvl="2" w:tplc="2FB6DA08">
      <w:start w:val="1"/>
      <w:numFmt w:val="bullet"/>
      <w:lvlText w:val=""/>
      <w:lvlJc w:val="left"/>
      <w:pPr>
        <w:ind w:left="2160" w:hanging="360"/>
      </w:pPr>
      <w:rPr>
        <w:rFonts w:ascii="Wingdings" w:hAnsi="Wingdings" w:cs="Wingdings" w:hint="default"/>
      </w:rPr>
    </w:lvl>
    <w:lvl w:ilvl="3" w:tplc="F652682C">
      <w:start w:val="1"/>
      <w:numFmt w:val="bullet"/>
      <w:lvlText w:val=""/>
      <w:lvlJc w:val="left"/>
      <w:pPr>
        <w:ind w:left="2880" w:hanging="360"/>
      </w:pPr>
      <w:rPr>
        <w:rFonts w:ascii="Symbol" w:hAnsi="Symbol" w:cs="Symbol" w:hint="default"/>
      </w:rPr>
    </w:lvl>
    <w:lvl w:ilvl="4" w:tplc="C1BE4044">
      <w:start w:val="1"/>
      <w:numFmt w:val="bullet"/>
      <w:lvlText w:val="o"/>
      <w:lvlJc w:val="left"/>
      <w:pPr>
        <w:ind w:left="3600" w:hanging="360"/>
      </w:pPr>
      <w:rPr>
        <w:rFonts w:ascii="Courier New" w:hAnsi="Courier New" w:cs="Courier New" w:hint="default"/>
      </w:rPr>
    </w:lvl>
    <w:lvl w:ilvl="5" w:tplc="D7C648F8">
      <w:start w:val="1"/>
      <w:numFmt w:val="bullet"/>
      <w:lvlText w:val=""/>
      <w:lvlJc w:val="left"/>
      <w:pPr>
        <w:ind w:left="4320" w:hanging="360"/>
      </w:pPr>
      <w:rPr>
        <w:rFonts w:ascii="Wingdings" w:hAnsi="Wingdings" w:cs="Wingdings" w:hint="default"/>
      </w:rPr>
    </w:lvl>
    <w:lvl w:ilvl="6" w:tplc="B7720016">
      <w:start w:val="1"/>
      <w:numFmt w:val="bullet"/>
      <w:lvlText w:val=""/>
      <w:lvlJc w:val="left"/>
      <w:pPr>
        <w:ind w:left="5040" w:hanging="360"/>
      </w:pPr>
      <w:rPr>
        <w:rFonts w:ascii="Symbol" w:hAnsi="Symbol" w:cs="Symbol" w:hint="default"/>
      </w:rPr>
    </w:lvl>
    <w:lvl w:ilvl="7" w:tplc="A84C163C">
      <w:start w:val="1"/>
      <w:numFmt w:val="bullet"/>
      <w:lvlText w:val="o"/>
      <w:lvlJc w:val="left"/>
      <w:pPr>
        <w:ind w:left="5760" w:hanging="360"/>
      </w:pPr>
      <w:rPr>
        <w:rFonts w:ascii="Courier New" w:hAnsi="Courier New" w:cs="Courier New" w:hint="default"/>
      </w:rPr>
    </w:lvl>
    <w:lvl w:ilvl="8" w:tplc="61CE8AF4">
      <w:start w:val="1"/>
      <w:numFmt w:val="bullet"/>
      <w:lvlText w:val=""/>
      <w:lvlJc w:val="left"/>
      <w:pPr>
        <w:ind w:left="6480" w:hanging="360"/>
      </w:pPr>
      <w:rPr>
        <w:rFonts w:ascii="Wingdings" w:hAnsi="Wingdings" w:cs="Wingdings" w:hint="default"/>
      </w:rPr>
    </w:lvl>
  </w:abstractNum>
  <w:abstractNum w:abstractNumId="37">
    <w:nsid w:val="75E36412"/>
    <w:multiLevelType w:val="hybridMultilevel"/>
    <w:tmpl w:val="C7F0FF94"/>
    <w:lvl w:ilvl="0" w:tplc="8BA83D68">
      <w:start w:val="1"/>
      <w:numFmt w:val="bullet"/>
      <w:lvlText w:val=""/>
      <w:lvlJc w:val="left"/>
      <w:pPr>
        <w:ind w:left="720" w:hanging="360"/>
      </w:pPr>
      <w:rPr>
        <w:rFonts w:ascii="Symbol" w:hAnsi="Symbol" w:cs="Symbol" w:hint="default"/>
        <w:sz w:val="18"/>
        <w:szCs w:val="18"/>
      </w:rPr>
    </w:lvl>
    <w:lvl w:ilvl="1" w:tplc="206A0B7C">
      <w:start w:val="1"/>
      <w:numFmt w:val="bullet"/>
      <w:lvlText w:val="o"/>
      <w:lvlJc w:val="left"/>
      <w:pPr>
        <w:ind w:left="1440" w:hanging="360"/>
      </w:pPr>
      <w:rPr>
        <w:rFonts w:ascii="Courier New" w:hAnsi="Courier New" w:cs="Courier New" w:hint="default"/>
      </w:rPr>
    </w:lvl>
    <w:lvl w:ilvl="2" w:tplc="E71CCE3E">
      <w:start w:val="1"/>
      <w:numFmt w:val="bullet"/>
      <w:lvlText w:val=""/>
      <w:lvlJc w:val="left"/>
      <w:pPr>
        <w:ind w:left="2160" w:hanging="360"/>
      </w:pPr>
      <w:rPr>
        <w:rFonts w:ascii="Wingdings" w:hAnsi="Wingdings" w:cs="Wingdings" w:hint="default"/>
      </w:rPr>
    </w:lvl>
    <w:lvl w:ilvl="3" w:tplc="B336AA2E">
      <w:start w:val="1"/>
      <w:numFmt w:val="bullet"/>
      <w:lvlText w:val=""/>
      <w:lvlJc w:val="left"/>
      <w:pPr>
        <w:ind w:left="2880" w:hanging="360"/>
      </w:pPr>
      <w:rPr>
        <w:rFonts w:ascii="Symbol" w:hAnsi="Symbol" w:cs="Symbol" w:hint="default"/>
      </w:rPr>
    </w:lvl>
    <w:lvl w:ilvl="4" w:tplc="368E598A">
      <w:start w:val="1"/>
      <w:numFmt w:val="bullet"/>
      <w:lvlText w:val="o"/>
      <w:lvlJc w:val="left"/>
      <w:pPr>
        <w:ind w:left="3600" w:hanging="360"/>
      </w:pPr>
      <w:rPr>
        <w:rFonts w:ascii="Courier New" w:hAnsi="Courier New" w:cs="Courier New" w:hint="default"/>
      </w:rPr>
    </w:lvl>
    <w:lvl w:ilvl="5" w:tplc="6FF230E8">
      <w:start w:val="1"/>
      <w:numFmt w:val="bullet"/>
      <w:lvlText w:val=""/>
      <w:lvlJc w:val="left"/>
      <w:pPr>
        <w:ind w:left="4320" w:hanging="360"/>
      </w:pPr>
      <w:rPr>
        <w:rFonts w:ascii="Wingdings" w:hAnsi="Wingdings" w:cs="Wingdings" w:hint="default"/>
      </w:rPr>
    </w:lvl>
    <w:lvl w:ilvl="6" w:tplc="B4D6E45E">
      <w:start w:val="1"/>
      <w:numFmt w:val="bullet"/>
      <w:lvlText w:val=""/>
      <w:lvlJc w:val="left"/>
      <w:pPr>
        <w:ind w:left="5040" w:hanging="360"/>
      </w:pPr>
      <w:rPr>
        <w:rFonts w:ascii="Symbol" w:hAnsi="Symbol" w:cs="Symbol" w:hint="default"/>
      </w:rPr>
    </w:lvl>
    <w:lvl w:ilvl="7" w:tplc="7516633C">
      <w:start w:val="1"/>
      <w:numFmt w:val="bullet"/>
      <w:lvlText w:val="o"/>
      <w:lvlJc w:val="left"/>
      <w:pPr>
        <w:ind w:left="5760" w:hanging="360"/>
      </w:pPr>
      <w:rPr>
        <w:rFonts w:ascii="Courier New" w:hAnsi="Courier New" w:cs="Courier New" w:hint="default"/>
      </w:rPr>
    </w:lvl>
    <w:lvl w:ilvl="8" w:tplc="809A3094">
      <w:start w:val="1"/>
      <w:numFmt w:val="bullet"/>
      <w:lvlText w:val=""/>
      <w:lvlJc w:val="left"/>
      <w:pPr>
        <w:ind w:left="6480" w:hanging="360"/>
      </w:pPr>
      <w:rPr>
        <w:rFonts w:ascii="Wingdings" w:hAnsi="Wingdings" w:cs="Wingdings" w:hint="default"/>
      </w:rPr>
    </w:lvl>
  </w:abstractNum>
  <w:abstractNum w:abstractNumId="38">
    <w:nsid w:val="77850375"/>
    <w:multiLevelType w:val="hybridMultilevel"/>
    <w:tmpl w:val="943C606E"/>
    <w:lvl w:ilvl="0" w:tplc="B0704DB2">
      <w:start w:val="1"/>
      <w:numFmt w:val="bullet"/>
      <w:lvlText w:val=""/>
      <w:lvlJc w:val="left"/>
      <w:pPr>
        <w:ind w:left="720" w:hanging="360"/>
      </w:pPr>
      <w:rPr>
        <w:rFonts w:ascii="Symbol" w:hAnsi="Symbol" w:cs="Symbol" w:hint="default"/>
        <w:sz w:val="18"/>
        <w:szCs w:val="18"/>
      </w:rPr>
    </w:lvl>
    <w:lvl w:ilvl="1" w:tplc="2CF03E0E">
      <w:start w:val="1"/>
      <w:numFmt w:val="bullet"/>
      <w:lvlText w:val="o"/>
      <w:lvlJc w:val="left"/>
      <w:pPr>
        <w:ind w:left="1440" w:hanging="360"/>
      </w:pPr>
      <w:rPr>
        <w:rFonts w:ascii="Courier New" w:hAnsi="Courier New" w:cs="Courier New" w:hint="default"/>
      </w:rPr>
    </w:lvl>
    <w:lvl w:ilvl="2" w:tplc="2612EE14">
      <w:start w:val="1"/>
      <w:numFmt w:val="bullet"/>
      <w:lvlText w:val=""/>
      <w:lvlJc w:val="left"/>
      <w:pPr>
        <w:ind w:left="2160" w:hanging="360"/>
      </w:pPr>
      <w:rPr>
        <w:rFonts w:ascii="Wingdings" w:hAnsi="Wingdings" w:cs="Wingdings" w:hint="default"/>
      </w:rPr>
    </w:lvl>
    <w:lvl w:ilvl="3" w:tplc="3C10BA00">
      <w:start w:val="1"/>
      <w:numFmt w:val="bullet"/>
      <w:lvlText w:val=""/>
      <w:lvlJc w:val="left"/>
      <w:pPr>
        <w:ind w:left="2880" w:hanging="360"/>
      </w:pPr>
      <w:rPr>
        <w:rFonts w:ascii="Symbol" w:hAnsi="Symbol" w:cs="Symbol" w:hint="default"/>
      </w:rPr>
    </w:lvl>
    <w:lvl w:ilvl="4" w:tplc="1D0CBECA">
      <w:start w:val="1"/>
      <w:numFmt w:val="bullet"/>
      <w:lvlText w:val="o"/>
      <w:lvlJc w:val="left"/>
      <w:pPr>
        <w:ind w:left="3600" w:hanging="360"/>
      </w:pPr>
      <w:rPr>
        <w:rFonts w:ascii="Courier New" w:hAnsi="Courier New" w:cs="Courier New" w:hint="default"/>
      </w:rPr>
    </w:lvl>
    <w:lvl w:ilvl="5" w:tplc="E7FAF930">
      <w:start w:val="1"/>
      <w:numFmt w:val="bullet"/>
      <w:lvlText w:val=""/>
      <w:lvlJc w:val="left"/>
      <w:pPr>
        <w:ind w:left="4320" w:hanging="360"/>
      </w:pPr>
      <w:rPr>
        <w:rFonts w:ascii="Wingdings" w:hAnsi="Wingdings" w:cs="Wingdings" w:hint="default"/>
      </w:rPr>
    </w:lvl>
    <w:lvl w:ilvl="6" w:tplc="4D180FE4">
      <w:start w:val="1"/>
      <w:numFmt w:val="bullet"/>
      <w:lvlText w:val=""/>
      <w:lvlJc w:val="left"/>
      <w:pPr>
        <w:ind w:left="5040" w:hanging="360"/>
      </w:pPr>
      <w:rPr>
        <w:rFonts w:ascii="Symbol" w:hAnsi="Symbol" w:cs="Symbol" w:hint="default"/>
      </w:rPr>
    </w:lvl>
    <w:lvl w:ilvl="7" w:tplc="0038D88E">
      <w:start w:val="1"/>
      <w:numFmt w:val="bullet"/>
      <w:lvlText w:val="o"/>
      <w:lvlJc w:val="left"/>
      <w:pPr>
        <w:ind w:left="5760" w:hanging="360"/>
      </w:pPr>
      <w:rPr>
        <w:rFonts w:ascii="Courier New" w:hAnsi="Courier New" w:cs="Courier New" w:hint="default"/>
      </w:rPr>
    </w:lvl>
    <w:lvl w:ilvl="8" w:tplc="760AF86E">
      <w:start w:val="1"/>
      <w:numFmt w:val="bullet"/>
      <w:lvlText w:val=""/>
      <w:lvlJc w:val="left"/>
      <w:pPr>
        <w:ind w:left="6480" w:hanging="360"/>
      </w:pPr>
      <w:rPr>
        <w:rFonts w:ascii="Wingdings" w:hAnsi="Wingdings" w:cs="Wingdings" w:hint="default"/>
      </w:rPr>
    </w:lvl>
  </w:abstractNum>
  <w:abstractNum w:abstractNumId="39">
    <w:nsid w:val="7BCE5031"/>
    <w:multiLevelType w:val="hybridMultilevel"/>
    <w:tmpl w:val="714A8838"/>
    <w:lvl w:ilvl="0" w:tplc="2D7AFF48">
      <w:start w:val="1"/>
      <w:numFmt w:val="decimal"/>
      <w:lvlText w:val="%1."/>
      <w:lvlJc w:val="left"/>
      <w:pPr>
        <w:ind w:left="720" w:hanging="360"/>
      </w:pPr>
      <w:rPr>
        <w:rFonts w:ascii="Arial" w:hAnsi="Arial" w:cs="Arial"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D99222D"/>
    <w:multiLevelType w:val="hybridMultilevel"/>
    <w:tmpl w:val="AB54554E"/>
    <w:lvl w:ilvl="0" w:tplc="F1F627FE">
      <w:start w:val="1"/>
      <w:numFmt w:val="bullet"/>
      <w:lvlText w:val=""/>
      <w:lvlJc w:val="left"/>
      <w:pPr>
        <w:ind w:left="720" w:hanging="360"/>
      </w:pPr>
      <w:rPr>
        <w:rFonts w:ascii="Symbol" w:hAnsi="Symbol" w:cs="Symbol" w:hint="default"/>
        <w:sz w:val="18"/>
        <w:szCs w:val="18"/>
      </w:rPr>
    </w:lvl>
    <w:lvl w:ilvl="1" w:tplc="958EF1D2">
      <w:start w:val="1"/>
      <w:numFmt w:val="bullet"/>
      <w:lvlText w:val="o"/>
      <w:lvlJc w:val="left"/>
      <w:pPr>
        <w:ind w:left="1440" w:hanging="360"/>
      </w:pPr>
      <w:rPr>
        <w:rFonts w:ascii="Courier New" w:hAnsi="Courier New" w:cs="Courier New" w:hint="default"/>
      </w:rPr>
    </w:lvl>
    <w:lvl w:ilvl="2" w:tplc="BA9C7A12">
      <w:start w:val="1"/>
      <w:numFmt w:val="bullet"/>
      <w:lvlText w:val=""/>
      <w:lvlJc w:val="left"/>
      <w:pPr>
        <w:ind w:left="2160" w:hanging="360"/>
      </w:pPr>
      <w:rPr>
        <w:rFonts w:ascii="Wingdings" w:hAnsi="Wingdings" w:cs="Wingdings" w:hint="default"/>
      </w:rPr>
    </w:lvl>
    <w:lvl w:ilvl="3" w:tplc="A8147296">
      <w:start w:val="1"/>
      <w:numFmt w:val="bullet"/>
      <w:lvlText w:val=""/>
      <w:lvlJc w:val="left"/>
      <w:pPr>
        <w:ind w:left="2880" w:hanging="360"/>
      </w:pPr>
      <w:rPr>
        <w:rFonts w:ascii="Symbol" w:hAnsi="Symbol" w:cs="Symbol" w:hint="default"/>
      </w:rPr>
    </w:lvl>
    <w:lvl w:ilvl="4" w:tplc="44A62572">
      <w:start w:val="1"/>
      <w:numFmt w:val="bullet"/>
      <w:lvlText w:val="o"/>
      <w:lvlJc w:val="left"/>
      <w:pPr>
        <w:ind w:left="3600" w:hanging="360"/>
      </w:pPr>
      <w:rPr>
        <w:rFonts w:ascii="Courier New" w:hAnsi="Courier New" w:cs="Courier New" w:hint="default"/>
      </w:rPr>
    </w:lvl>
    <w:lvl w:ilvl="5" w:tplc="C890C45E">
      <w:start w:val="1"/>
      <w:numFmt w:val="bullet"/>
      <w:lvlText w:val=""/>
      <w:lvlJc w:val="left"/>
      <w:pPr>
        <w:ind w:left="4320" w:hanging="360"/>
      </w:pPr>
      <w:rPr>
        <w:rFonts w:ascii="Wingdings" w:hAnsi="Wingdings" w:cs="Wingdings" w:hint="default"/>
      </w:rPr>
    </w:lvl>
    <w:lvl w:ilvl="6" w:tplc="FF8C4B82">
      <w:start w:val="1"/>
      <w:numFmt w:val="bullet"/>
      <w:lvlText w:val=""/>
      <w:lvlJc w:val="left"/>
      <w:pPr>
        <w:ind w:left="5040" w:hanging="360"/>
      </w:pPr>
      <w:rPr>
        <w:rFonts w:ascii="Symbol" w:hAnsi="Symbol" w:cs="Symbol" w:hint="default"/>
      </w:rPr>
    </w:lvl>
    <w:lvl w:ilvl="7" w:tplc="2490055E">
      <w:start w:val="1"/>
      <w:numFmt w:val="bullet"/>
      <w:lvlText w:val="o"/>
      <w:lvlJc w:val="left"/>
      <w:pPr>
        <w:ind w:left="5760" w:hanging="360"/>
      </w:pPr>
      <w:rPr>
        <w:rFonts w:ascii="Courier New" w:hAnsi="Courier New" w:cs="Courier New" w:hint="default"/>
      </w:rPr>
    </w:lvl>
    <w:lvl w:ilvl="8" w:tplc="4238AECC">
      <w:start w:val="1"/>
      <w:numFmt w:val="bullet"/>
      <w:lvlText w:val=""/>
      <w:lvlJc w:val="left"/>
      <w:pPr>
        <w:ind w:left="6480" w:hanging="360"/>
      </w:pPr>
      <w:rPr>
        <w:rFonts w:ascii="Wingdings" w:hAnsi="Wingdings" w:cs="Wingdings" w:hint="default"/>
      </w:rPr>
    </w:lvl>
  </w:abstractNum>
  <w:abstractNum w:abstractNumId="41">
    <w:nsid w:val="7EA30BE2"/>
    <w:multiLevelType w:val="hybridMultilevel"/>
    <w:tmpl w:val="149CFD02"/>
    <w:lvl w:ilvl="0" w:tplc="C37851F2">
      <w:start w:val="1"/>
      <w:numFmt w:val="bullet"/>
      <w:lvlText w:val=""/>
      <w:lvlJc w:val="left"/>
      <w:pPr>
        <w:ind w:left="720" w:hanging="360"/>
      </w:pPr>
      <w:rPr>
        <w:rFonts w:ascii="Symbol" w:hAnsi="Symbol" w:cs="Symbol" w:hint="default"/>
        <w:sz w:val="18"/>
        <w:szCs w:val="18"/>
      </w:rPr>
    </w:lvl>
    <w:lvl w:ilvl="1" w:tplc="0D5E0A78">
      <w:start w:val="1"/>
      <w:numFmt w:val="bullet"/>
      <w:lvlText w:val="o"/>
      <w:lvlJc w:val="left"/>
      <w:pPr>
        <w:ind w:left="1440" w:hanging="360"/>
      </w:pPr>
      <w:rPr>
        <w:rFonts w:ascii="Courier New" w:hAnsi="Courier New" w:cs="Courier New" w:hint="default"/>
      </w:rPr>
    </w:lvl>
    <w:lvl w:ilvl="2" w:tplc="F6EECCE2">
      <w:start w:val="1"/>
      <w:numFmt w:val="bullet"/>
      <w:lvlText w:val=""/>
      <w:lvlJc w:val="left"/>
      <w:pPr>
        <w:ind w:left="2160" w:hanging="360"/>
      </w:pPr>
      <w:rPr>
        <w:rFonts w:ascii="Wingdings" w:hAnsi="Wingdings" w:cs="Wingdings" w:hint="default"/>
      </w:rPr>
    </w:lvl>
    <w:lvl w:ilvl="3" w:tplc="BA1651D4">
      <w:start w:val="1"/>
      <w:numFmt w:val="bullet"/>
      <w:lvlText w:val=""/>
      <w:lvlJc w:val="left"/>
      <w:pPr>
        <w:ind w:left="2880" w:hanging="360"/>
      </w:pPr>
      <w:rPr>
        <w:rFonts w:ascii="Symbol" w:hAnsi="Symbol" w:cs="Symbol" w:hint="default"/>
      </w:rPr>
    </w:lvl>
    <w:lvl w:ilvl="4" w:tplc="857A1D16">
      <w:start w:val="1"/>
      <w:numFmt w:val="bullet"/>
      <w:lvlText w:val="o"/>
      <w:lvlJc w:val="left"/>
      <w:pPr>
        <w:ind w:left="3600" w:hanging="360"/>
      </w:pPr>
      <w:rPr>
        <w:rFonts w:ascii="Courier New" w:hAnsi="Courier New" w:cs="Courier New" w:hint="default"/>
      </w:rPr>
    </w:lvl>
    <w:lvl w:ilvl="5" w:tplc="373A3886">
      <w:start w:val="1"/>
      <w:numFmt w:val="bullet"/>
      <w:lvlText w:val=""/>
      <w:lvlJc w:val="left"/>
      <w:pPr>
        <w:ind w:left="4320" w:hanging="360"/>
      </w:pPr>
      <w:rPr>
        <w:rFonts w:ascii="Wingdings" w:hAnsi="Wingdings" w:cs="Wingdings" w:hint="default"/>
      </w:rPr>
    </w:lvl>
    <w:lvl w:ilvl="6" w:tplc="B7B4FE2E">
      <w:start w:val="1"/>
      <w:numFmt w:val="bullet"/>
      <w:lvlText w:val=""/>
      <w:lvlJc w:val="left"/>
      <w:pPr>
        <w:ind w:left="5040" w:hanging="360"/>
      </w:pPr>
      <w:rPr>
        <w:rFonts w:ascii="Symbol" w:hAnsi="Symbol" w:cs="Symbol" w:hint="default"/>
      </w:rPr>
    </w:lvl>
    <w:lvl w:ilvl="7" w:tplc="AEA8EF6C">
      <w:start w:val="1"/>
      <w:numFmt w:val="bullet"/>
      <w:lvlText w:val="o"/>
      <w:lvlJc w:val="left"/>
      <w:pPr>
        <w:ind w:left="5760" w:hanging="360"/>
      </w:pPr>
      <w:rPr>
        <w:rFonts w:ascii="Courier New" w:hAnsi="Courier New" w:cs="Courier New" w:hint="default"/>
      </w:rPr>
    </w:lvl>
    <w:lvl w:ilvl="8" w:tplc="8D14AEAA">
      <w:start w:val="1"/>
      <w:numFmt w:val="bullet"/>
      <w:lvlText w:val=""/>
      <w:lvlJc w:val="left"/>
      <w:pPr>
        <w:ind w:left="6480" w:hanging="360"/>
      </w:pPr>
      <w:rPr>
        <w:rFonts w:ascii="Wingdings" w:hAnsi="Wingdings" w:cs="Wingdings" w:hint="default"/>
      </w:rPr>
    </w:lvl>
  </w:abstractNum>
  <w:num w:numId="1">
    <w:abstractNumId w:val="23"/>
  </w:num>
  <w:num w:numId="2">
    <w:abstractNumId w:val="27"/>
  </w:num>
  <w:num w:numId="3">
    <w:abstractNumId w:val="30"/>
  </w:num>
  <w:num w:numId="4">
    <w:abstractNumId w:val="26"/>
  </w:num>
  <w:num w:numId="5">
    <w:abstractNumId w:val="10"/>
  </w:num>
  <w:num w:numId="6">
    <w:abstractNumId w:val="6"/>
  </w:num>
  <w:num w:numId="7">
    <w:abstractNumId w:val="22"/>
  </w:num>
  <w:num w:numId="8">
    <w:abstractNumId w:val="28"/>
  </w:num>
  <w:num w:numId="9">
    <w:abstractNumId w:val="33"/>
  </w:num>
  <w:num w:numId="10">
    <w:abstractNumId w:val="0"/>
  </w:num>
  <w:num w:numId="11">
    <w:abstractNumId w:val="19"/>
  </w:num>
  <w:num w:numId="12">
    <w:abstractNumId w:val="15"/>
  </w:num>
  <w:num w:numId="13">
    <w:abstractNumId w:val="1"/>
  </w:num>
  <w:num w:numId="14">
    <w:abstractNumId w:val="18"/>
  </w:num>
  <w:num w:numId="15">
    <w:abstractNumId w:val="20"/>
  </w:num>
  <w:num w:numId="16">
    <w:abstractNumId w:val="14"/>
  </w:num>
  <w:num w:numId="17">
    <w:abstractNumId w:val="41"/>
  </w:num>
  <w:num w:numId="18">
    <w:abstractNumId w:val="29"/>
  </w:num>
  <w:num w:numId="19">
    <w:abstractNumId w:val="32"/>
  </w:num>
  <w:num w:numId="20">
    <w:abstractNumId w:val="9"/>
  </w:num>
  <w:num w:numId="21">
    <w:abstractNumId w:val="38"/>
  </w:num>
  <w:num w:numId="22">
    <w:abstractNumId w:val="3"/>
  </w:num>
  <w:num w:numId="23">
    <w:abstractNumId w:val="2"/>
  </w:num>
  <w:num w:numId="24">
    <w:abstractNumId w:val="35"/>
  </w:num>
  <w:num w:numId="25">
    <w:abstractNumId w:val="8"/>
  </w:num>
  <w:num w:numId="26">
    <w:abstractNumId w:val="11"/>
  </w:num>
  <w:num w:numId="27">
    <w:abstractNumId w:val="4"/>
  </w:num>
  <w:num w:numId="28">
    <w:abstractNumId w:val="24"/>
  </w:num>
  <w:num w:numId="29">
    <w:abstractNumId w:val="34"/>
  </w:num>
  <w:num w:numId="30">
    <w:abstractNumId w:val="13"/>
  </w:num>
  <w:num w:numId="31">
    <w:abstractNumId w:val="7"/>
  </w:num>
  <w:num w:numId="32">
    <w:abstractNumId w:val="40"/>
  </w:num>
  <w:num w:numId="33">
    <w:abstractNumId w:val="37"/>
  </w:num>
  <w:num w:numId="34">
    <w:abstractNumId w:val="12"/>
  </w:num>
  <w:num w:numId="35">
    <w:abstractNumId w:val="31"/>
  </w:num>
  <w:num w:numId="36">
    <w:abstractNumId w:val="16"/>
  </w:num>
  <w:num w:numId="37">
    <w:abstractNumId w:val="5"/>
  </w:num>
  <w:num w:numId="38">
    <w:abstractNumId w:val="36"/>
  </w:num>
  <w:num w:numId="39">
    <w:abstractNumId w:val="21"/>
  </w:num>
  <w:num w:numId="40">
    <w:abstractNumId w:val="17"/>
  </w:num>
  <w:num w:numId="41">
    <w:abstractNumId w:val="39"/>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2EE"/>
    <w:rsid w:val="00027F41"/>
    <w:rsid w:val="00037A49"/>
    <w:rsid w:val="00043DDE"/>
    <w:rsid w:val="000808C1"/>
    <w:rsid w:val="00097F4A"/>
    <w:rsid w:val="000A7F4A"/>
    <w:rsid w:val="000C5527"/>
    <w:rsid w:val="000E76C6"/>
    <w:rsid w:val="00127127"/>
    <w:rsid w:val="00134892"/>
    <w:rsid w:val="001630CB"/>
    <w:rsid w:val="001A5AB3"/>
    <w:rsid w:val="001C2721"/>
    <w:rsid w:val="00204EDB"/>
    <w:rsid w:val="002634AA"/>
    <w:rsid w:val="002D58B5"/>
    <w:rsid w:val="0031629B"/>
    <w:rsid w:val="0033249E"/>
    <w:rsid w:val="00337E4D"/>
    <w:rsid w:val="00343395"/>
    <w:rsid w:val="003A1AA2"/>
    <w:rsid w:val="003F16E7"/>
    <w:rsid w:val="004702FB"/>
    <w:rsid w:val="00471503"/>
    <w:rsid w:val="0049479E"/>
    <w:rsid w:val="004D2F9F"/>
    <w:rsid w:val="004F2927"/>
    <w:rsid w:val="0052142A"/>
    <w:rsid w:val="00522EDA"/>
    <w:rsid w:val="0053510E"/>
    <w:rsid w:val="005423BF"/>
    <w:rsid w:val="005440C3"/>
    <w:rsid w:val="00550B6F"/>
    <w:rsid w:val="00582358"/>
    <w:rsid w:val="005B6195"/>
    <w:rsid w:val="005F710D"/>
    <w:rsid w:val="006347C3"/>
    <w:rsid w:val="006975C6"/>
    <w:rsid w:val="006A5918"/>
    <w:rsid w:val="006B2936"/>
    <w:rsid w:val="006F1DA5"/>
    <w:rsid w:val="007109D5"/>
    <w:rsid w:val="007532ED"/>
    <w:rsid w:val="00785F39"/>
    <w:rsid w:val="007C3EA0"/>
    <w:rsid w:val="007C66FE"/>
    <w:rsid w:val="007D6FB3"/>
    <w:rsid w:val="007E0E83"/>
    <w:rsid w:val="008278F5"/>
    <w:rsid w:val="008425BA"/>
    <w:rsid w:val="008B72CE"/>
    <w:rsid w:val="008D6B84"/>
    <w:rsid w:val="00905932"/>
    <w:rsid w:val="00930868"/>
    <w:rsid w:val="00960022"/>
    <w:rsid w:val="00A16067"/>
    <w:rsid w:val="00A52459"/>
    <w:rsid w:val="00AF7FB0"/>
    <w:rsid w:val="00B05771"/>
    <w:rsid w:val="00B169F3"/>
    <w:rsid w:val="00B757D1"/>
    <w:rsid w:val="00B93434"/>
    <w:rsid w:val="00BC2D61"/>
    <w:rsid w:val="00C02EF0"/>
    <w:rsid w:val="00C125C6"/>
    <w:rsid w:val="00C24613"/>
    <w:rsid w:val="00C315C9"/>
    <w:rsid w:val="00C4793C"/>
    <w:rsid w:val="00C50AE2"/>
    <w:rsid w:val="00C95072"/>
    <w:rsid w:val="00CA2068"/>
    <w:rsid w:val="00CD6E25"/>
    <w:rsid w:val="00D379CF"/>
    <w:rsid w:val="00D40125"/>
    <w:rsid w:val="00D60A0B"/>
    <w:rsid w:val="00D7467F"/>
    <w:rsid w:val="00D931BF"/>
    <w:rsid w:val="00D961F2"/>
    <w:rsid w:val="00DD2FA1"/>
    <w:rsid w:val="00DD69E3"/>
    <w:rsid w:val="00E14C51"/>
    <w:rsid w:val="00E55B9D"/>
    <w:rsid w:val="00E738FA"/>
    <w:rsid w:val="00E97B12"/>
    <w:rsid w:val="00ED41BC"/>
    <w:rsid w:val="00EF03A9"/>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6329E-C9C6-4DF4-9D0A-D00C79444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6864</Words>
  <Characters>39128</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cp:lastPrinted>2017-09-19T20:28:00Z</cp:lastPrinted>
  <dcterms:created xsi:type="dcterms:W3CDTF">2017-09-19T20:28:00Z</dcterms:created>
  <dcterms:modified xsi:type="dcterms:W3CDTF">2017-09-19T20:29:00Z</dcterms:modified>
</cp:coreProperties>
</file>