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BE862" w14:textId="77777777" w:rsidR="001A7085" w:rsidRDefault="001A7085" w:rsidP="00B84217">
      <w:pPr>
        <w:spacing w:after="0"/>
        <w:jc w:val="center"/>
        <w:rPr>
          <w:rFonts w:ascii="Arial" w:hAnsi="Arial" w:cs="Arial"/>
          <w:b/>
          <w:bCs/>
          <w:color w:val="auto"/>
        </w:rPr>
      </w:pPr>
    </w:p>
    <w:p w14:paraId="78A37AD8" w14:textId="77777777" w:rsidR="00131729" w:rsidRPr="00B84217" w:rsidRDefault="00131729" w:rsidP="00B84217">
      <w:pPr>
        <w:spacing w:after="0"/>
        <w:rPr>
          <w:rFonts w:ascii="Arial" w:hAnsi="Arial" w:cs="Arial"/>
          <w:color w:val="auto"/>
          <w:lang w:eastAsia="zh-CN"/>
        </w:rPr>
      </w:pPr>
      <w:bookmarkStart w:id="0" w:name="_GoBack"/>
      <w:bookmarkEnd w:id="0"/>
    </w:p>
    <w:p w14:paraId="32AC9865" w14:textId="5ED4D798" w:rsidR="00131729" w:rsidRPr="00B84217" w:rsidRDefault="00B91B51" w:rsidP="00B84217">
      <w:pPr>
        <w:spacing w:after="0"/>
        <w:rPr>
          <w:rFonts w:ascii="Arial" w:hAnsi="Arial" w:cs="Arial"/>
          <w:color w:val="auto"/>
          <w:lang w:eastAsia="zh-CN"/>
        </w:rPr>
      </w:pPr>
      <w:r w:rsidRPr="00B84217">
        <w:rPr>
          <w:rFonts w:ascii="Arial" w:hAnsi="Arial" w:cs="Arial"/>
          <w:noProof/>
          <w:color w:val="auto"/>
          <w:lang w:eastAsia="sl-SI"/>
        </w:rPr>
        <mc:AlternateContent>
          <mc:Choice Requires="wpg">
            <w:drawing>
              <wp:anchor distT="0" distB="0" distL="114300" distR="114300" simplePos="0" relativeHeight="251662336" behindDoc="1" locked="0" layoutInCell="1" allowOverlap="1" wp14:anchorId="44D74737" wp14:editId="6424476C">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882DAA" w14:textId="77777777" w:rsidR="00C559EB" w:rsidRPr="008B496A" w:rsidRDefault="00C559EB"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D74737" id="Skupina 59" o:spid="_x0000_s1029" style="position:absolute;margin-left:23.15pt;margin-top:21.6pt;width:502pt;height:799.5pt;z-index:-251654144;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cnOlAMAAFs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f7ytQv71GXo7L4SZAk&#10;MBulBQb/qazYuwfc4Gw3TbdNc0U8nVsZerkT3/wD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AbdcnOlAMAAFsLAAAO&#10;AAAAAAAAAAAAAAAAAC4CAABkcnMvZTJvRG9jLnhtbFBLAQItABQABgAIAAAAIQCulsF84AAAAAsB&#10;AAAPAAAAAAAAAAAAAAAAAO4FAABkcnMvZG93bnJldi54bWxQSwUGAAAAAAQABADzAAAA+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5A882DAA" w14:textId="77777777" w:rsidR="00C559EB" w:rsidRPr="008B496A" w:rsidRDefault="00C559EB"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B84217">
        <w:rPr>
          <w:rFonts w:ascii="Arial" w:hAnsi="Arial" w:cs="Arial"/>
          <w:color w:val="auto"/>
          <w:lang w:eastAsia="zh-CN"/>
        </w:rPr>
        <w:br w:type="page"/>
      </w:r>
    </w:p>
    <w:p w14:paraId="225F3223" w14:textId="77777777" w:rsidR="00131729" w:rsidRPr="00B84217" w:rsidRDefault="00131729" w:rsidP="00B84217">
      <w:pPr>
        <w:pStyle w:val="Slog3"/>
        <w:rPr>
          <w:rStyle w:val="Neenpoudarek"/>
          <w:rFonts w:ascii="Arial" w:hAnsi="Arial" w:cs="Arial"/>
          <w:bCs/>
          <w:i/>
          <w:iCs/>
          <w:color w:val="auto"/>
          <w:sz w:val="22"/>
          <w:szCs w:val="22"/>
        </w:rPr>
      </w:pPr>
      <w:bookmarkStart w:id="1" w:name="_Toc475695304"/>
      <w:r w:rsidRPr="00B84217">
        <w:rPr>
          <w:rStyle w:val="Neenpoudarek"/>
          <w:rFonts w:ascii="Arial" w:hAnsi="Arial" w:cs="Arial"/>
          <w:bCs/>
          <w:i/>
          <w:iCs/>
          <w:color w:val="auto"/>
          <w:sz w:val="22"/>
          <w:szCs w:val="22"/>
        </w:rPr>
        <w:lastRenderedPageBreak/>
        <w:t>PRILOGA št. 1</w:t>
      </w:r>
      <w:bookmarkEnd w:id="1"/>
    </w:p>
    <w:p w14:paraId="39131B38" w14:textId="5483655E" w:rsidR="00131729" w:rsidRPr="00B84217" w:rsidRDefault="00131729" w:rsidP="00B84217">
      <w:pPr>
        <w:pStyle w:val="Intenzivencitat"/>
      </w:pPr>
      <w:bookmarkStart w:id="2" w:name="_Toc475695305"/>
      <w:r w:rsidRPr="00B84217">
        <w:t>OBRAZEC PONUDBE</w:t>
      </w:r>
      <w:bookmarkEnd w:id="2"/>
    </w:p>
    <w:p w14:paraId="2D07F728" w14:textId="1FEA6DD3"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Na osnovi javnega razpisa </w:t>
      </w:r>
      <w:r w:rsidR="00850ABA">
        <w:rPr>
          <w:rFonts w:ascii="Arial" w:hAnsi="Arial" w:cs="Arial"/>
          <w:color w:val="auto"/>
          <w:kern w:val="3"/>
          <w:lang w:eastAsia="zh-CN"/>
        </w:rPr>
        <w:t>»Rekonstrukcija in dozidava večnamenskega objekta«</w:t>
      </w:r>
      <w:r w:rsidRPr="00B84217">
        <w:rPr>
          <w:rFonts w:ascii="Arial" w:hAnsi="Arial" w:cs="Arial"/>
          <w:color w:val="auto"/>
          <w:kern w:val="3"/>
          <w:lang w:eastAsia="zh-CN"/>
        </w:rPr>
        <w:t xml:space="preserve">, objavljenega na portalu javnih naročil dne </w:t>
      </w:r>
      <w:r w:rsidR="005F3491" w:rsidRPr="00B84217">
        <w:rPr>
          <w:rFonts w:ascii="Arial" w:hAnsi="Arial" w:cs="Arial"/>
          <w:color w:val="auto"/>
          <w:kern w:val="3"/>
          <w:lang w:eastAsia="zh-CN"/>
        </w:rPr>
        <w:t>_______________</w:t>
      </w:r>
      <w:r w:rsidRPr="00B84217">
        <w:rPr>
          <w:rFonts w:ascii="Arial" w:hAnsi="Arial" w:cs="Arial"/>
          <w:color w:val="auto"/>
          <w:kern w:val="3"/>
          <w:lang w:eastAsia="zh-CN"/>
        </w:rPr>
        <w:t>pod številko objave JN _____</w:t>
      </w:r>
      <w:r w:rsidR="005832A6" w:rsidRPr="00B84217">
        <w:rPr>
          <w:rFonts w:ascii="Arial" w:hAnsi="Arial" w:cs="Arial"/>
          <w:color w:val="auto"/>
          <w:kern w:val="3"/>
          <w:lang w:eastAsia="zh-CN"/>
        </w:rPr>
        <w:t>___</w:t>
      </w:r>
      <w:r w:rsidRPr="00B84217">
        <w:rPr>
          <w:rFonts w:ascii="Arial" w:hAnsi="Arial" w:cs="Arial"/>
          <w:color w:val="auto"/>
          <w:kern w:val="3"/>
          <w:lang w:eastAsia="zh-CN"/>
        </w:rPr>
        <w:t>_/201</w:t>
      </w:r>
      <w:r w:rsidR="00A818C6">
        <w:rPr>
          <w:rFonts w:ascii="Arial" w:hAnsi="Arial" w:cs="Arial"/>
          <w:color w:val="auto"/>
          <w:kern w:val="3"/>
          <w:lang w:eastAsia="zh-CN"/>
        </w:rPr>
        <w:t>7</w:t>
      </w:r>
      <w:r w:rsidR="005832A6" w:rsidRPr="00B84217">
        <w:rPr>
          <w:rFonts w:ascii="Arial" w:hAnsi="Arial" w:cs="Arial"/>
          <w:color w:val="auto"/>
          <w:kern w:val="3"/>
          <w:lang w:eastAsia="zh-CN"/>
        </w:rPr>
        <w:t xml:space="preserve">-___, </w:t>
      </w:r>
      <w:r w:rsidRPr="00B84217">
        <w:rPr>
          <w:rFonts w:ascii="Arial" w:hAnsi="Arial" w:cs="Arial"/>
          <w:color w:val="auto"/>
          <w:kern w:val="3"/>
          <w:lang w:eastAsia="zh-CN"/>
        </w:rPr>
        <w:t>dajemo ponudbo, kot sledi:</w:t>
      </w:r>
    </w:p>
    <w:p w14:paraId="25A17BC5" w14:textId="77777777"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p>
    <w:p w14:paraId="6CE79F99" w14:textId="77777777" w:rsidR="00042705" w:rsidRPr="00B84217" w:rsidRDefault="00042705" w:rsidP="00B84217">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B84217" w14:paraId="29DDA496"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15FDEC" w14:textId="77777777" w:rsidR="00131729" w:rsidRPr="00B84217" w:rsidRDefault="00131729" w:rsidP="00B84217">
            <w:pPr>
              <w:suppressAutoHyphens/>
              <w:autoSpaceDN w:val="0"/>
              <w:snapToGrid w:val="0"/>
              <w:spacing w:after="0"/>
              <w:ind w:right="6"/>
              <w:jc w:val="right"/>
              <w:textAlignment w:val="baseline"/>
              <w:rPr>
                <w:rFonts w:ascii="Arial" w:hAnsi="Arial" w:cs="Arial"/>
                <w:color w:val="auto"/>
                <w:kern w:val="3"/>
                <w:lang w:eastAsia="zh-CN"/>
              </w:rPr>
            </w:pPr>
            <w:r w:rsidRPr="00B84217">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B19E8"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p>
        </w:tc>
      </w:tr>
      <w:tr w:rsidR="00131729" w:rsidRPr="00B84217" w14:paraId="722A2BDE"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FD706" w14:textId="77777777" w:rsidR="00131729" w:rsidRPr="00B84217" w:rsidRDefault="00131729" w:rsidP="00B84217">
            <w:pPr>
              <w:suppressAutoHyphens/>
              <w:autoSpaceDN w:val="0"/>
              <w:snapToGrid w:val="0"/>
              <w:spacing w:after="0"/>
              <w:ind w:right="6"/>
              <w:jc w:val="right"/>
              <w:textAlignment w:val="baseline"/>
              <w:rPr>
                <w:rFonts w:ascii="Arial" w:hAnsi="Arial" w:cs="Arial"/>
                <w:color w:val="auto"/>
                <w:kern w:val="3"/>
                <w:lang w:eastAsia="zh-CN"/>
              </w:rPr>
            </w:pPr>
            <w:r w:rsidRPr="00B84217">
              <w:rPr>
                <w:rFonts w:ascii="Arial" w:hAnsi="Arial" w:cs="Arial"/>
                <w:color w:val="auto"/>
                <w:kern w:val="3"/>
                <w:lang w:eastAsia="zh-CN"/>
              </w:rPr>
              <w:t>Datum:</w:t>
            </w:r>
            <w:r w:rsidRPr="00B84217">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8D46E"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p>
        </w:tc>
      </w:tr>
    </w:tbl>
    <w:p w14:paraId="56E1CE6C" w14:textId="2E301DF5"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p>
    <w:p w14:paraId="2A0A6C40" w14:textId="77777777" w:rsidR="00042705" w:rsidRPr="00B84217" w:rsidRDefault="00042705" w:rsidP="00B84217">
      <w:pPr>
        <w:tabs>
          <w:tab w:val="right" w:pos="2556"/>
          <w:tab w:val="right" w:pos="9017"/>
        </w:tabs>
        <w:spacing w:after="0"/>
        <w:ind w:right="6"/>
        <w:jc w:val="both"/>
        <w:rPr>
          <w:rFonts w:ascii="Arial" w:hAnsi="Arial" w:cs="Arial"/>
          <w:b/>
          <w:bCs/>
          <w:color w:val="auto"/>
        </w:rPr>
      </w:pPr>
    </w:p>
    <w:p w14:paraId="6166F82D" w14:textId="77777777" w:rsidR="00131729" w:rsidRPr="00B84217" w:rsidRDefault="00131729" w:rsidP="00B84217">
      <w:pPr>
        <w:tabs>
          <w:tab w:val="right" w:pos="2556"/>
          <w:tab w:val="right" w:pos="9017"/>
        </w:tabs>
        <w:spacing w:after="0"/>
        <w:ind w:right="6"/>
        <w:jc w:val="both"/>
        <w:rPr>
          <w:rFonts w:ascii="Arial" w:hAnsi="Arial" w:cs="Arial"/>
          <w:b/>
          <w:bCs/>
          <w:i/>
          <w:iCs/>
          <w:color w:val="auto"/>
        </w:rPr>
      </w:pPr>
      <w:r w:rsidRPr="00B84217">
        <w:rPr>
          <w:rFonts w:ascii="Arial" w:hAnsi="Arial" w:cs="Arial"/>
          <w:b/>
          <w:bCs/>
          <w:color w:val="auto"/>
        </w:rPr>
        <w:t xml:space="preserve">PONUDBO ODDAJAMO </w:t>
      </w:r>
      <w:r w:rsidRPr="00B84217">
        <w:rPr>
          <w:rFonts w:ascii="Arial" w:hAnsi="Arial" w:cs="Arial"/>
          <w:b/>
          <w:bCs/>
          <w:i/>
          <w:iCs/>
          <w:color w:val="auto"/>
        </w:rPr>
        <w:t>(ponudnik ustrezno obkroži):</w:t>
      </w:r>
    </w:p>
    <w:p w14:paraId="68CE80DA" w14:textId="77777777" w:rsidR="00E52CF8" w:rsidRPr="00B84217" w:rsidRDefault="00E52CF8" w:rsidP="00B84217">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B84217" w14:paraId="107CFF45" w14:textId="77777777">
        <w:tc>
          <w:tcPr>
            <w:tcW w:w="3020" w:type="dxa"/>
          </w:tcPr>
          <w:p w14:paraId="464BCEC2" w14:textId="77777777" w:rsidR="00131729" w:rsidRPr="00B84217" w:rsidRDefault="00131729" w:rsidP="00B84217">
            <w:pPr>
              <w:tabs>
                <w:tab w:val="right" w:pos="2556"/>
                <w:tab w:val="right" w:pos="9017"/>
              </w:tabs>
              <w:spacing w:after="0"/>
              <w:ind w:right="6"/>
              <w:jc w:val="both"/>
              <w:rPr>
                <w:rFonts w:ascii="Arial" w:hAnsi="Arial" w:cs="Arial"/>
                <w:b/>
                <w:bCs/>
                <w:color w:val="auto"/>
              </w:rPr>
            </w:pPr>
            <w:r w:rsidRPr="00B84217">
              <w:rPr>
                <w:rFonts w:ascii="Arial" w:hAnsi="Arial" w:cs="Arial"/>
                <w:b/>
                <w:bCs/>
                <w:color w:val="auto"/>
              </w:rPr>
              <w:t>Samostojno</w:t>
            </w:r>
          </w:p>
        </w:tc>
        <w:tc>
          <w:tcPr>
            <w:tcW w:w="3020" w:type="dxa"/>
          </w:tcPr>
          <w:p w14:paraId="6547BE58" w14:textId="77777777" w:rsidR="00131729" w:rsidRPr="00B84217" w:rsidRDefault="00131729" w:rsidP="00C209BB">
            <w:pPr>
              <w:tabs>
                <w:tab w:val="right" w:pos="2556"/>
                <w:tab w:val="right" w:pos="9017"/>
              </w:tabs>
              <w:spacing w:after="0"/>
              <w:ind w:right="6"/>
              <w:jc w:val="center"/>
              <w:rPr>
                <w:rFonts w:ascii="Arial" w:hAnsi="Arial" w:cs="Arial"/>
                <w:b/>
                <w:bCs/>
                <w:color w:val="auto"/>
              </w:rPr>
            </w:pPr>
            <w:r w:rsidRPr="00B84217">
              <w:rPr>
                <w:rFonts w:ascii="Arial" w:hAnsi="Arial" w:cs="Arial"/>
                <w:b/>
                <w:bCs/>
                <w:color w:val="auto"/>
              </w:rPr>
              <w:t>v skupnem nastopu*</w:t>
            </w:r>
          </w:p>
        </w:tc>
        <w:tc>
          <w:tcPr>
            <w:tcW w:w="3020" w:type="dxa"/>
          </w:tcPr>
          <w:p w14:paraId="0C5E15F5" w14:textId="77777777" w:rsidR="00131729" w:rsidRPr="00B84217" w:rsidRDefault="00131729" w:rsidP="00C209BB">
            <w:pPr>
              <w:tabs>
                <w:tab w:val="right" w:pos="2556"/>
                <w:tab w:val="right" w:pos="9017"/>
              </w:tabs>
              <w:spacing w:after="0"/>
              <w:ind w:right="6"/>
              <w:jc w:val="right"/>
              <w:rPr>
                <w:rFonts w:ascii="Arial" w:hAnsi="Arial" w:cs="Arial"/>
                <w:b/>
                <w:bCs/>
                <w:color w:val="auto"/>
              </w:rPr>
            </w:pPr>
            <w:r w:rsidRPr="00B84217">
              <w:rPr>
                <w:rFonts w:ascii="Arial" w:hAnsi="Arial" w:cs="Arial"/>
                <w:b/>
                <w:bCs/>
                <w:color w:val="auto"/>
              </w:rPr>
              <w:t>s podizvajalci*</w:t>
            </w:r>
          </w:p>
        </w:tc>
      </w:tr>
    </w:tbl>
    <w:p w14:paraId="2659B470" w14:textId="77777777" w:rsidR="00131729" w:rsidRPr="00B84217" w:rsidRDefault="00131729" w:rsidP="00B84217">
      <w:pPr>
        <w:tabs>
          <w:tab w:val="right" w:pos="2556"/>
          <w:tab w:val="right" w:pos="9017"/>
        </w:tabs>
        <w:spacing w:after="0"/>
        <w:ind w:right="6"/>
        <w:jc w:val="both"/>
        <w:rPr>
          <w:rFonts w:ascii="Arial" w:hAnsi="Arial" w:cs="Arial"/>
          <w:b/>
          <w:bCs/>
          <w:color w:val="auto"/>
        </w:rPr>
      </w:pPr>
    </w:p>
    <w:p w14:paraId="5A6BF345" w14:textId="6377D1DD" w:rsidR="00131729" w:rsidRPr="00B84217" w:rsidRDefault="00131729" w:rsidP="00B84217">
      <w:pPr>
        <w:tabs>
          <w:tab w:val="right" w:pos="2556"/>
          <w:tab w:val="right" w:pos="9017"/>
        </w:tabs>
        <w:spacing w:after="0"/>
        <w:ind w:right="6"/>
        <w:jc w:val="both"/>
        <w:rPr>
          <w:rFonts w:ascii="Arial" w:hAnsi="Arial" w:cs="Arial"/>
          <w:i/>
          <w:iCs/>
          <w:color w:val="auto"/>
        </w:rPr>
      </w:pPr>
      <w:r w:rsidRPr="00B84217">
        <w:rPr>
          <w:rFonts w:ascii="Arial" w:hAnsi="Arial" w:cs="Arial"/>
          <w:i/>
          <w:iCs/>
          <w:color w:val="auto"/>
        </w:rPr>
        <w:t>*V primeru, da ponudnik ponudbo oddaja v skupnem nastopu ali s podizvajalci, ponudnik</w:t>
      </w:r>
      <w:r w:rsidR="00F10A8A" w:rsidRPr="00B84217">
        <w:rPr>
          <w:rFonts w:ascii="Arial" w:hAnsi="Arial" w:cs="Arial"/>
          <w:i/>
          <w:iCs/>
          <w:color w:val="auto"/>
        </w:rPr>
        <w:t xml:space="preserve"> (poleg zase)</w:t>
      </w:r>
      <w:r w:rsidRPr="00B84217">
        <w:rPr>
          <w:rFonts w:ascii="Arial" w:hAnsi="Arial" w:cs="Arial"/>
          <w:i/>
          <w:iCs/>
          <w:color w:val="auto"/>
        </w:rPr>
        <w:t xml:space="preserve"> </w:t>
      </w:r>
      <w:r w:rsidR="00F10A8A" w:rsidRPr="00B84217">
        <w:rPr>
          <w:rFonts w:ascii="Arial" w:hAnsi="Arial" w:cs="Arial"/>
          <w:i/>
          <w:iCs/>
          <w:color w:val="auto"/>
        </w:rPr>
        <w:t xml:space="preserve">tudi </w:t>
      </w:r>
      <w:r w:rsidRPr="00B84217">
        <w:rPr>
          <w:rFonts w:ascii="Arial" w:hAnsi="Arial" w:cs="Arial"/>
          <w:i/>
          <w:iCs/>
          <w:color w:val="auto"/>
        </w:rPr>
        <w:t>za vsakega partnerja ali podizvajalca predloži izpolnjen obrazec Podatki o ponudniku in drugih gospodarskih subjektih na prilogi št. 2.</w:t>
      </w:r>
    </w:p>
    <w:p w14:paraId="0E8F29BA" w14:textId="77777777" w:rsidR="00500297" w:rsidRPr="00B84217" w:rsidRDefault="00500297" w:rsidP="00B84217">
      <w:pPr>
        <w:tabs>
          <w:tab w:val="right" w:pos="2556"/>
          <w:tab w:val="right" w:pos="9017"/>
        </w:tabs>
        <w:spacing w:after="0"/>
        <w:ind w:right="6"/>
        <w:jc w:val="both"/>
        <w:rPr>
          <w:rFonts w:ascii="Arial" w:hAnsi="Arial" w:cs="Arial"/>
          <w:i/>
          <w:iCs/>
          <w:color w:val="auto"/>
        </w:rPr>
      </w:pPr>
    </w:p>
    <w:p w14:paraId="7A607BF3" w14:textId="77777777" w:rsidR="00131729" w:rsidRPr="00B84217" w:rsidRDefault="00131729" w:rsidP="00B84217">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B84217">
        <w:rPr>
          <w:rFonts w:ascii="Arial" w:hAnsi="Arial" w:cs="Arial"/>
          <w:b/>
          <w:bCs/>
          <w:color w:val="auto"/>
          <w:kern w:val="3"/>
          <w:lang w:eastAsia="zh-CN"/>
        </w:rPr>
        <w:t>PONUDNIK</w:t>
      </w:r>
      <w:r w:rsidRPr="00B84217">
        <w:rPr>
          <w:rStyle w:val="Sprotnaopomba-sklic"/>
          <w:rFonts w:ascii="Arial" w:hAnsi="Arial" w:cs="Arial"/>
          <w:b/>
          <w:bCs/>
          <w:color w:val="auto"/>
          <w:kern w:val="3"/>
          <w:lang w:eastAsia="zh-CN"/>
        </w:rPr>
        <w:footnoteReference w:id="1"/>
      </w:r>
      <w:r w:rsidRPr="00B84217">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B84217" w14:paraId="7E0DBE1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8009F8"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r w:rsidRPr="00B84217">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B5020"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p>
        </w:tc>
      </w:tr>
      <w:tr w:rsidR="00131729" w:rsidRPr="00B84217" w14:paraId="2296A631"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41F907"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r w:rsidRPr="00B84217">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B73CF"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p>
        </w:tc>
      </w:tr>
      <w:tr w:rsidR="00131729" w:rsidRPr="00B84217" w14:paraId="0DACEA3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725F0D"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r w:rsidRPr="00B84217">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52082"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p>
        </w:tc>
      </w:tr>
      <w:tr w:rsidR="00131729" w:rsidRPr="00B84217" w14:paraId="24CCDF8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A1919A"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r w:rsidRPr="00B84217">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B8A12" w14:textId="77777777" w:rsidR="00131729" w:rsidRPr="00B84217" w:rsidRDefault="00131729" w:rsidP="00B84217">
            <w:pPr>
              <w:suppressAutoHyphens/>
              <w:autoSpaceDN w:val="0"/>
              <w:snapToGrid w:val="0"/>
              <w:spacing w:after="0"/>
              <w:ind w:right="6"/>
              <w:textAlignment w:val="baseline"/>
              <w:rPr>
                <w:rFonts w:ascii="Arial" w:hAnsi="Arial" w:cs="Arial"/>
                <w:color w:val="auto"/>
                <w:kern w:val="3"/>
                <w:lang w:eastAsia="zh-CN"/>
              </w:rPr>
            </w:pPr>
          </w:p>
        </w:tc>
      </w:tr>
    </w:tbl>
    <w:p w14:paraId="1E042D09" w14:textId="77777777" w:rsidR="00A74955" w:rsidRPr="00B84217" w:rsidRDefault="00A74955" w:rsidP="00B84217">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14:paraId="2D74C581" w14:textId="77777777" w:rsidR="00307EC5" w:rsidRPr="00B84217" w:rsidRDefault="00307EC5" w:rsidP="00B84217">
      <w:pPr>
        <w:tabs>
          <w:tab w:val="right" w:pos="2556"/>
          <w:tab w:val="right" w:pos="5609"/>
        </w:tabs>
        <w:spacing w:after="0"/>
        <w:rPr>
          <w:rFonts w:ascii="Arial" w:hAnsi="Arial" w:cs="Arial"/>
        </w:rPr>
      </w:pPr>
      <w:r w:rsidRPr="00B84217">
        <w:rPr>
          <w:rFonts w:ascii="Arial" w:hAnsi="Arial" w:cs="Arial"/>
          <w:b/>
        </w:rPr>
        <w:t>Končna ponudbena vrednost (cena je fiksna, po načelu ključ v roke)</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F3AC5" w:rsidRPr="00B84217" w14:paraId="7C150AA0" w14:textId="77777777" w:rsidTr="007F3AC5">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6D3564" w14:textId="77777777" w:rsidR="007F3AC5" w:rsidRPr="00B84217" w:rsidRDefault="007F3AC5" w:rsidP="00B84217">
            <w:pPr>
              <w:pStyle w:val="Standard"/>
              <w:snapToGrid w:val="0"/>
              <w:ind w:firstLine="708"/>
              <w:jc w:val="left"/>
              <w:rPr>
                <w:rFonts w:ascii="Arial" w:eastAsia="Times New Roman" w:hAnsi="Arial" w:cs="Arial"/>
              </w:rPr>
            </w:pPr>
          </w:p>
          <w:p w14:paraId="39A6069C" w14:textId="77777777" w:rsidR="007F3AC5" w:rsidRPr="00B84217" w:rsidRDefault="007F3AC5" w:rsidP="00B84217">
            <w:pPr>
              <w:pStyle w:val="Standard"/>
              <w:snapToGrid w:val="0"/>
              <w:jc w:val="left"/>
              <w:rPr>
                <w:rFonts w:ascii="Arial" w:hAnsi="Arial" w:cs="Arial"/>
              </w:rPr>
            </w:pPr>
            <w:r w:rsidRPr="00B84217">
              <w:rPr>
                <w:rFonts w:ascii="Arial" w:eastAsia="Times New Roman" w:hAnsi="Arial" w:cs="Arial"/>
              </w:rPr>
              <w:t>Ponudbena vrednost brez DDV</w:t>
            </w:r>
            <w:r w:rsidRPr="00B84217">
              <w:rPr>
                <w:rStyle w:val="Sprotnaopomba-sklic"/>
                <w:rFonts w:ascii="Arial" w:eastAsia="Times New Roman" w:hAnsi="Arial" w:cs="Arial"/>
              </w:rPr>
              <w:footnoteReference w:id="2"/>
            </w:r>
            <w:r w:rsidRPr="00B84217">
              <w:rPr>
                <w:rFonts w:ascii="Arial" w:eastAsia="Times New Roman" w:hAnsi="Arial" w:cs="Arial"/>
              </w:rPr>
              <w:t>:</w:t>
            </w:r>
          </w:p>
          <w:p w14:paraId="31585AE0" w14:textId="77777777" w:rsidR="007F3AC5" w:rsidRPr="00B84217" w:rsidRDefault="007F3AC5" w:rsidP="00B84217">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312CD" w14:textId="77777777" w:rsidR="007F3AC5" w:rsidRPr="00B84217" w:rsidRDefault="007F3AC5" w:rsidP="00B84217">
            <w:pPr>
              <w:pStyle w:val="Standard"/>
              <w:snapToGrid w:val="0"/>
              <w:rPr>
                <w:rFonts w:ascii="Arial" w:eastAsia="Times New Roman" w:hAnsi="Arial" w:cs="Arial"/>
              </w:rPr>
            </w:pPr>
          </w:p>
        </w:tc>
      </w:tr>
      <w:tr w:rsidR="007F3AC5" w:rsidRPr="00B84217" w14:paraId="4C51190D" w14:textId="77777777" w:rsidTr="007F3AC5">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459941" w14:textId="282132A3" w:rsidR="007F3AC5" w:rsidRPr="00B84217" w:rsidRDefault="00AE7E1C" w:rsidP="00B84217">
            <w:pPr>
              <w:pStyle w:val="Standard"/>
              <w:snapToGrid w:val="0"/>
              <w:jc w:val="left"/>
              <w:rPr>
                <w:rFonts w:ascii="Arial" w:eastAsia="Times New Roman" w:hAnsi="Arial" w:cs="Arial"/>
              </w:rPr>
            </w:pPr>
            <w:r w:rsidRPr="00B84217">
              <w:rPr>
                <w:rFonts w:ascii="Arial" w:eastAsia="Times New Roman" w:hAnsi="Arial" w:cs="Arial"/>
              </w:rPr>
              <w:t xml:space="preserve">DDV </w:t>
            </w:r>
            <w:r w:rsidR="00307EC5" w:rsidRPr="00B84217">
              <w:rPr>
                <w:rFonts w:ascii="Arial" w:eastAsia="Times New Roman" w:hAnsi="Arial" w:cs="Arial"/>
              </w:rPr>
              <w:t xml:space="preserve">9,5 </w:t>
            </w:r>
            <w:r w:rsidR="007F3AC5" w:rsidRPr="00B84217">
              <w:rPr>
                <w:rFonts w:ascii="Arial" w:eastAsia="Times New Roman" w:hAnsi="Arial" w:cs="Arial"/>
              </w:rPr>
              <w:t>%</w:t>
            </w:r>
            <w:r w:rsidR="001E3C79">
              <w:rPr>
                <w:rFonts w:ascii="Arial" w:eastAsia="Times New Roman" w:hAnsi="Arial" w:cs="Arial"/>
              </w:rPr>
              <w:t xml:space="preserve"> oziroma 22%</w:t>
            </w:r>
            <w:r w:rsidR="007F3AC5" w:rsidRPr="00B84217">
              <w:rPr>
                <w:rFonts w:ascii="Arial" w:eastAsia="Times New Roman" w:hAnsi="Arial" w:cs="Arial"/>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539A3" w14:textId="77777777" w:rsidR="007F3AC5" w:rsidRPr="00B84217" w:rsidRDefault="007F3AC5" w:rsidP="00B84217">
            <w:pPr>
              <w:pStyle w:val="Standard"/>
              <w:snapToGrid w:val="0"/>
              <w:rPr>
                <w:rFonts w:ascii="Arial" w:eastAsia="Times New Roman" w:hAnsi="Arial" w:cs="Arial"/>
              </w:rPr>
            </w:pPr>
          </w:p>
        </w:tc>
      </w:tr>
      <w:tr w:rsidR="007F3AC5" w:rsidRPr="00B84217" w14:paraId="4F8ABAE8" w14:textId="77777777" w:rsidTr="007F3AC5">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3AE4B5" w14:textId="77777777" w:rsidR="007F3AC5" w:rsidRPr="00B84217" w:rsidRDefault="007F3AC5" w:rsidP="00B84217">
            <w:pPr>
              <w:pStyle w:val="Standard"/>
              <w:snapToGrid w:val="0"/>
              <w:jc w:val="left"/>
              <w:rPr>
                <w:rFonts w:ascii="Arial" w:eastAsia="Times New Roman" w:hAnsi="Arial" w:cs="Arial"/>
              </w:rPr>
            </w:pPr>
          </w:p>
          <w:p w14:paraId="1464DD8E" w14:textId="77777777" w:rsidR="007F3AC5" w:rsidRPr="00B84217" w:rsidRDefault="007F3AC5" w:rsidP="00B84217">
            <w:pPr>
              <w:pStyle w:val="Standard"/>
              <w:snapToGrid w:val="0"/>
              <w:jc w:val="left"/>
              <w:rPr>
                <w:rFonts w:ascii="Arial" w:eastAsia="Times New Roman" w:hAnsi="Arial" w:cs="Arial"/>
              </w:rPr>
            </w:pPr>
            <w:r w:rsidRPr="00B84217">
              <w:rPr>
                <w:rFonts w:ascii="Arial" w:eastAsia="Times New Roman" w:hAnsi="Arial" w:cs="Arial"/>
              </w:rPr>
              <w:t>Skupna ponudbena cena vključno z DDV</w:t>
            </w:r>
          </w:p>
          <w:p w14:paraId="7C945657" w14:textId="77777777" w:rsidR="007F3AC5" w:rsidRPr="00B84217" w:rsidRDefault="007F3AC5" w:rsidP="00B84217">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14BED" w14:textId="77777777" w:rsidR="007F3AC5" w:rsidRPr="00B84217" w:rsidRDefault="007F3AC5" w:rsidP="00B84217">
            <w:pPr>
              <w:pStyle w:val="Standard"/>
              <w:snapToGrid w:val="0"/>
              <w:rPr>
                <w:rFonts w:ascii="Arial" w:eastAsia="Times New Roman" w:hAnsi="Arial" w:cs="Arial"/>
              </w:rPr>
            </w:pPr>
          </w:p>
        </w:tc>
      </w:tr>
    </w:tbl>
    <w:p w14:paraId="372DF30E" w14:textId="77777777" w:rsidR="00614974" w:rsidRPr="00B84217" w:rsidRDefault="00614974" w:rsidP="00B842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F53998E" w14:textId="5772614F" w:rsidR="00131729" w:rsidRPr="00B84217" w:rsidRDefault="00131729" w:rsidP="00B842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B84217">
        <w:rPr>
          <w:rFonts w:ascii="Arial" w:hAnsi="Arial" w:cs="Arial"/>
          <w:b/>
          <w:bCs/>
          <w:color w:val="auto"/>
          <w:kern w:val="3"/>
          <w:lang w:eastAsia="zh-CN"/>
        </w:rPr>
        <w:t>PONUDBENI POGOJI:</w:t>
      </w:r>
    </w:p>
    <w:p w14:paraId="5536AE68" w14:textId="23A76995" w:rsidR="00131729" w:rsidRPr="001E3C79" w:rsidRDefault="00131729" w:rsidP="00420B8E">
      <w:pPr>
        <w:pStyle w:val="Odstavekseznama"/>
        <w:numPr>
          <w:ilvl w:val="0"/>
          <w:numId w:val="51"/>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E3C79">
        <w:rPr>
          <w:rFonts w:ascii="Arial" w:hAnsi="Arial" w:cs="Arial"/>
          <w:color w:val="auto"/>
          <w:kern w:val="3"/>
          <w:lang w:eastAsia="zh-CN"/>
        </w:rPr>
        <w:t>Vel</w:t>
      </w:r>
      <w:r w:rsidR="007F7F62" w:rsidRPr="001E3C79">
        <w:rPr>
          <w:rFonts w:ascii="Arial" w:hAnsi="Arial" w:cs="Arial"/>
          <w:color w:val="auto"/>
          <w:kern w:val="3"/>
          <w:lang w:eastAsia="zh-CN"/>
        </w:rPr>
        <w:t xml:space="preserve">javnost ponudbe je najmanj do </w:t>
      </w:r>
      <w:r w:rsidR="00AE7E1C" w:rsidRPr="001E3C79">
        <w:rPr>
          <w:rFonts w:ascii="Arial" w:hAnsi="Arial" w:cs="Arial"/>
          <w:color w:val="auto"/>
          <w:kern w:val="3"/>
          <w:lang w:eastAsia="zh-CN"/>
        </w:rPr>
        <w:t>3</w:t>
      </w:r>
      <w:r w:rsidR="00614974" w:rsidRPr="001E3C79">
        <w:rPr>
          <w:rFonts w:ascii="Arial" w:hAnsi="Arial" w:cs="Arial"/>
          <w:color w:val="auto"/>
          <w:kern w:val="3"/>
          <w:lang w:eastAsia="zh-CN"/>
        </w:rPr>
        <w:t>1</w:t>
      </w:r>
      <w:r w:rsidR="0071287B" w:rsidRPr="001E3C79">
        <w:rPr>
          <w:rFonts w:ascii="Arial" w:hAnsi="Arial" w:cs="Arial"/>
          <w:color w:val="auto"/>
          <w:kern w:val="3"/>
          <w:lang w:eastAsia="zh-CN"/>
        </w:rPr>
        <w:t>.12</w:t>
      </w:r>
      <w:r w:rsidR="00AE7E1C" w:rsidRPr="001E3C79">
        <w:rPr>
          <w:rFonts w:ascii="Arial" w:hAnsi="Arial" w:cs="Arial"/>
          <w:color w:val="auto"/>
          <w:kern w:val="3"/>
          <w:lang w:eastAsia="zh-CN"/>
        </w:rPr>
        <w:t>.201</w:t>
      </w:r>
      <w:r w:rsidR="00023E77" w:rsidRPr="001E3C79">
        <w:rPr>
          <w:rFonts w:ascii="Arial" w:hAnsi="Arial" w:cs="Arial"/>
          <w:color w:val="auto"/>
          <w:kern w:val="3"/>
          <w:lang w:eastAsia="zh-CN"/>
        </w:rPr>
        <w:t>7</w:t>
      </w:r>
      <w:r w:rsidRPr="001E3C79">
        <w:rPr>
          <w:rFonts w:ascii="Arial" w:hAnsi="Arial" w:cs="Arial"/>
          <w:color w:val="auto"/>
          <w:kern w:val="3"/>
          <w:lang w:eastAsia="zh-CN"/>
        </w:rPr>
        <w:t>.</w:t>
      </w:r>
    </w:p>
    <w:p w14:paraId="30C228DD" w14:textId="22307EE0" w:rsidR="00307EC5" w:rsidRPr="00B84217" w:rsidRDefault="00307EC5" w:rsidP="00420B8E">
      <w:pPr>
        <w:pStyle w:val="Odstavekseznama"/>
        <w:numPr>
          <w:ilvl w:val="0"/>
          <w:numId w:val="51"/>
        </w:numPr>
        <w:spacing w:after="0"/>
        <w:jc w:val="both"/>
        <w:rPr>
          <w:rFonts w:ascii="Arial" w:hAnsi="Arial" w:cs="Arial"/>
        </w:rPr>
      </w:pPr>
      <w:r w:rsidRPr="00481417">
        <w:rPr>
          <w:rFonts w:ascii="Arial" w:hAnsi="Arial" w:cs="Arial"/>
        </w:rPr>
        <w:t xml:space="preserve">Izvajalec daje garancijo za kvaliteto svojih del </w:t>
      </w:r>
      <w:r w:rsidR="00F500A5" w:rsidRPr="00481417">
        <w:rPr>
          <w:rFonts w:ascii="Arial" w:hAnsi="Arial" w:cs="Arial"/>
        </w:rPr>
        <w:t xml:space="preserve">3 </w:t>
      </w:r>
      <w:r w:rsidRPr="00481417">
        <w:rPr>
          <w:rFonts w:ascii="Arial" w:hAnsi="Arial" w:cs="Arial"/>
        </w:rPr>
        <w:t>let</w:t>
      </w:r>
      <w:r w:rsidR="00F500A5" w:rsidRPr="00481417">
        <w:rPr>
          <w:rFonts w:ascii="Arial" w:hAnsi="Arial" w:cs="Arial"/>
        </w:rPr>
        <w:t>a</w:t>
      </w:r>
      <w:r w:rsidRPr="00481417">
        <w:rPr>
          <w:rFonts w:ascii="Arial" w:hAnsi="Arial" w:cs="Arial"/>
        </w:rPr>
        <w:t xml:space="preserve"> in </w:t>
      </w:r>
      <w:r w:rsidR="00F500A5" w:rsidRPr="00481417">
        <w:rPr>
          <w:rFonts w:ascii="Arial" w:hAnsi="Arial" w:cs="Arial"/>
        </w:rPr>
        <w:t xml:space="preserve">3 </w:t>
      </w:r>
      <w:r w:rsidRPr="00481417">
        <w:rPr>
          <w:rFonts w:ascii="Arial" w:hAnsi="Arial" w:cs="Arial"/>
        </w:rPr>
        <w:t>let</w:t>
      </w:r>
      <w:r w:rsidR="00F500A5" w:rsidRPr="00481417">
        <w:rPr>
          <w:rFonts w:ascii="Arial" w:hAnsi="Arial" w:cs="Arial"/>
        </w:rPr>
        <w:t>a</w:t>
      </w:r>
      <w:r w:rsidRPr="00481417">
        <w:rPr>
          <w:rFonts w:ascii="Arial" w:hAnsi="Arial" w:cs="Arial"/>
        </w:rPr>
        <w:t xml:space="preserve"> za vso </w:t>
      </w:r>
      <w:r w:rsidR="00E34658" w:rsidRPr="00481417">
        <w:rPr>
          <w:rFonts w:ascii="Arial" w:hAnsi="Arial" w:cs="Arial"/>
        </w:rPr>
        <w:t>vgrajeno</w:t>
      </w:r>
      <w:r w:rsidRPr="00481417">
        <w:rPr>
          <w:rFonts w:ascii="Arial" w:hAnsi="Arial" w:cs="Arial"/>
        </w:rPr>
        <w:t xml:space="preserve"> opremo,</w:t>
      </w:r>
      <w:r w:rsidRPr="00B84217">
        <w:rPr>
          <w:rFonts w:ascii="Arial" w:hAnsi="Arial" w:cs="Arial"/>
        </w:rPr>
        <w:t xml:space="preserve"> kot zahtevano v popisu del.</w:t>
      </w:r>
    </w:p>
    <w:p w14:paraId="23A661EE" w14:textId="1E7F1056" w:rsidR="00307EC5" w:rsidRPr="00B84217" w:rsidRDefault="00307EC5" w:rsidP="00420B8E">
      <w:pPr>
        <w:pStyle w:val="Odstavekseznama"/>
        <w:numPr>
          <w:ilvl w:val="0"/>
          <w:numId w:val="51"/>
        </w:numPr>
        <w:spacing w:after="0"/>
        <w:jc w:val="both"/>
        <w:rPr>
          <w:rFonts w:ascii="Arial" w:hAnsi="Arial" w:cs="Arial"/>
        </w:rPr>
      </w:pPr>
      <w:r w:rsidRPr="00B84217">
        <w:rPr>
          <w:rFonts w:ascii="Arial" w:hAnsi="Arial" w:cs="Arial"/>
        </w:rPr>
        <w:t>Cene na enoto ponudbenih del so fiksne in nespremenljive do končanja vseh pogodbenih del (klavzula ključ v roke).</w:t>
      </w:r>
    </w:p>
    <w:p w14:paraId="2DCDB31C" w14:textId="77777777" w:rsidR="00131729" w:rsidRPr="00B84217" w:rsidRDefault="00131729" w:rsidP="00B842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CFF28" w14:textId="77777777" w:rsidR="00131729" w:rsidRPr="00B84217" w:rsidRDefault="00131729" w:rsidP="00B842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253927FE" w14:textId="77777777" w:rsidR="00AE7E1C" w:rsidRPr="00B84217" w:rsidRDefault="00AE7E1C" w:rsidP="00B842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4217" w14:paraId="4FD1B8E1"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52ECED"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14:paraId="2358185E"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AB8094"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06A9C"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PONUDNIK</w:t>
            </w:r>
          </w:p>
          <w:p w14:paraId="36B6A908"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p w14:paraId="187F60E4"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69B4BB28"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557CCD70"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2FE22EB6"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1326BA9C"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tc>
      </w:tr>
      <w:tr w:rsidR="00131729" w:rsidRPr="00B84217" w14:paraId="05288FF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AE7125"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E377761" w14:textId="77777777" w:rsidR="00131729" w:rsidRPr="00B84217" w:rsidRDefault="00131729" w:rsidP="00B84217">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B7D09" w14:textId="77777777" w:rsidR="00131729" w:rsidRPr="00B84217" w:rsidRDefault="00131729" w:rsidP="00B84217">
            <w:pPr>
              <w:widowControl w:val="0"/>
              <w:autoSpaceDN w:val="0"/>
              <w:spacing w:after="0"/>
              <w:textAlignment w:val="baseline"/>
              <w:rPr>
                <w:rFonts w:ascii="Arial" w:eastAsia="SimSun" w:hAnsi="Arial" w:cs="Arial"/>
                <w:color w:val="auto"/>
                <w:kern w:val="3"/>
                <w:lang w:eastAsia="zh-CN"/>
              </w:rPr>
            </w:pPr>
          </w:p>
        </w:tc>
      </w:tr>
    </w:tbl>
    <w:p w14:paraId="002804CC" w14:textId="77777777" w:rsidR="00131729" w:rsidRPr="00B84217" w:rsidRDefault="00131729" w:rsidP="00B84217">
      <w:pPr>
        <w:widowControl w:val="0"/>
        <w:suppressAutoHyphens/>
        <w:autoSpaceDN w:val="0"/>
        <w:spacing w:after="0"/>
        <w:textAlignment w:val="baseline"/>
        <w:rPr>
          <w:rFonts w:ascii="Arial" w:eastAsia="SimSun" w:hAnsi="Arial" w:cs="Arial"/>
          <w:color w:val="auto"/>
          <w:kern w:val="3"/>
          <w:lang w:eastAsia="zh-CN"/>
        </w:rPr>
      </w:pPr>
    </w:p>
    <w:p w14:paraId="1A4CC893" w14:textId="77777777" w:rsidR="00131729" w:rsidRPr="00B84217" w:rsidRDefault="00131729" w:rsidP="00B84217">
      <w:pPr>
        <w:spacing w:after="0"/>
        <w:rPr>
          <w:rFonts w:ascii="Arial" w:eastAsia="SimSun" w:hAnsi="Arial" w:cs="Arial"/>
          <w:color w:val="auto"/>
          <w:kern w:val="3"/>
          <w:lang w:eastAsia="zh-CN"/>
        </w:rPr>
      </w:pPr>
      <w:r w:rsidRPr="00B84217">
        <w:rPr>
          <w:rFonts w:ascii="Arial" w:eastAsia="SimSun" w:hAnsi="Arial" w:cs="Arial"/>
          <w:color w:val="auto"/>
          <w:kern w:val="3"/>
          <w:lang w:eastAsia="zh-CN"/>
        </w:rPr>
        <w:br w:type="page"/>
      </w:r>
    </w:p>
    <w:p w14:paraId="0EB7674E" w14:textId="77777777" w:rsidR="00131729" w:rsidRPr="00B84217" w:rsidRDefault="00131729" w:rsidP="00B84217">
      <w:pPr>
        <w:pStyle w:val="Intenzivencitat"/>
      </w:pPr>
      <w:bookmarkStart w:id="3" w:name="_Toc419051518"/>
      <w:bookmarkStart w:id="4" w:name="_Toc422410301"/>
      <w:bookmarkStart w:id="5" w:name="_Toc475695306"/>
      <w:r w:rsidRPr="00B84217">
        <w:lastRenderedPageBreak/>
        <w:t>PONUDBENI PREDRAČUN</w:t>
      </w:r>
      <w:bookmarkEnd w:id="3"/>
      <w:bookmarkEnd w:id="4"/>
      <w:bookmarkEnd w:id="5"/>
    </w:p>
    <w:p w14:paraId="0319AF4D" w14:textId="77777777" w:rsidR="00635BDA" w:rsidRPr="00B84217" w:rsidRDefault="00635BDA" w:rsidP="00B84217">
      <w:pPr>
        <w:tabs>
          <w:tab w:val="left" w:pos="9504"/>
        </w:tabs>
        <w:spacing w:after="0"/>
        <w:jc w:val="both"/>
        <w:rPr>
          <w:rFonts w:ascii="Arial" w:hAnsi="Arial" w:cs="Arial"/>
          <w:b/>
          <w:color w:val="auto"/>
          <w:u w:val="single"/>
        </w:rPr>
      </w:pPr>
    </w:p>
    <w:p w14:paraId="59D4B8E4" w14:textId="42E7E152" w:rsidR="00614974" w:rsidRPr="00B84217" w:rsidRDefault="00614974" w:rsidP="00B84217">
      <w:pPr>
        <w:widowControl w:val="0"/>
        <w:suppressAutoHyphens/>
        <w:autoSpaceDN w:val="0"/>
        <w:spacing w:after="0"/>
        <w:jc w:val="both"/>
        <w:textAlignment w:val="baseline"/>
        <w:rPr>
          <w:rFonts w:ascii="Arial" w:eastAsia="SimSun" w:hAnsi="Arial" w:cs="Arial"/>
          <w:kern w:val="3"/>
          <w:lang w:eastAsia="zh-CN"/>
        </w:rPr>
      </w:pPr>
      <w:r w:rsidRPr="00B84217">
        <w:rPr>
          <w:rFonts w:ascii="Arial" w:eastAsia="SimSun" w:hAnsi="Arial" w:cs="Arial"/>
          <w:kern w:val="3"/>
          <w:lang w:eastAsia="zh-CN"/>
        </w:rPr>
        <w:t>Ponudnik mora predložiti v celoti izpolnjen popis del / ponudbeni predračun. Popis del / ponudbeni predračun mora biti izpolnjen na vseh praznih in za izpolnitev predvidenih mestih, razen tam, kjer v skladu z navodili v popisu del / ponudbenem predračunu to ni nujno potrebno.</w:t>
      </w:r>
    </w:p>
    <w:p w14:paraId="50C5EBE0" w14:textId="77777777" w:rsidR="00614974" w:rsidRPr="00B84217" w:rsidRDefault="00614974" w:rsidP="00B84217">
      <w:pPr>
        <w:widowControl w:val="0"/>
        <w:suppressAutoHyphens/>
        <w:autoSpaceDN w:val="0"/>
        <w:spacing w:after="0"/>
        <w:jc w:val="both"/>
        <w:textAlignment w:val="baseline"/>
        <w:rPr>
          <w:rFonts w:ascii="Arial" w:eastAsia="SimSun" w:hAnsi="Arial" w:cs="Arial"/>
          <w:kern w:val="3"/>
          <w:lang w:eastAsia="zh-CN"/>
        </w:rPr>
      </w:pPr>
    </w:p>
    <w:p w14:paraId="53F6E38A" w14:textId="746F1970" w:rsidR="00614974" w:rsidRPr="00B84217" w:rsidRDefault="00614974" w:rsidP="00B84217">
      <w:pPr>
        <w:widowControl w:val="0"/>
        <w:autoSpaceDN w:val="0"/>
        <w:spacing w:after="0"/>
        <w:jc w:val="both"/>
        <w:textAlignment w:val="baseline"/>
        <w:rPr>
          <w:rFonts w:ascii="Arial" w:eastAsia="SimSun" w:hAnsi="Arial" w:cs="Arial"/>
          <w:kern w:val="3"/>
          <w:lang w:eastAsia="zh-CN"/>
        </w:rPr>
      </w:pPr>
      <w:r w:rsidRPr="00B84217">
        <w:rPr>
          <w:rFonts w:ascii="Arial" w:eastAsia="SimSun" w:hAnsi="Arial" w:cs="Arial"/>
          <w:kern w:val="3"/>
          <w:lang w:eastAsia="zh-CN"/>
        </w:rPr>
        <w:t xml:space="preserve">Ponudnik mora poleg popisa del / ponudbenega predračuna v tiskani obliki, le tega </w:t>
      </w:r>
      <w:r w:rsidR="004E3545">
        <w:rPr>
          <w:rFonts w:ascii="Arial" w:eastAsia="SimSun" w:hAnsi="Arial" w:cs="Arial"/>
          <w:b/>
          <w:bCs/>
          <w:kern w:val="3"/>
          <w:lang w:eastAsia="zh-CN"/>
        </w:rPr>
        <w:t xml:space="preserve">oddati tudi v </w:t>
      </w:r>
      <w:proofErr w:type="spellStart"/>
      <w:r w:rsidR="004E3545">
        <w:rPr>
          <w:rFonts w:ascii="Arial" w:eastAsia="SimSun" w:hAnsi="Arial" w:cs="Arial"/>
          <w:b/>
          <w:bCs/>
          <w:kern w:val="3"/>
          <w:lang w:eastAsia="zh-CN"/>
        </w:rPr>
        <w:t>exce</w:t>
      </w:r>
      <w:r w:rsidRPr="00B84217">
        <w:rPr>
          <w:rFonts w:ascii="Arial" w:eastAsia="SimSun" w:hAnsi="Arial" w:cs="Arial"/>
          <w:b/>
          <w:bCs/>
          <w:kern w:val="3"/>
          <w:lang w:eastAsia="zh-CN"/>
        </w:rPr>
        <w:t>l</w:t>
      </w:r>
      <w:proofErr w:type="spellEnd"/>
      <w:r w:rsidRPr="00B84217">
        <w:rPr>
          <w:rFonts w:ascii="Arial" w:eastAsia="SimSun" w:hAnsi="Arial" w:cs="Arial"/>
          <w:b/>
          <w:bCs/>
          <w:kern w:val="3"/>
          <w:lang w:eastAsia="zh-CN"/>
        </w:rPr>
        <w:t xml:space="preserve"> obliki na CD ali DVD nosilcu. </w:t>
      </w:r>
      <w:r w:rsidRPr="00B84217">
        <w:rPr>
          <w:rFonts w:ascii="Arial" w:eastAsia="SimSun" w:hAnsi="Arial" w:cs="Arial"/>
          <w:kern w:val="3"/>
          <w:lang w:eastAsia="zh-CN"/>
        </w:rPr>
        <w:t>V primeru, da se elektronska in tiskana verzija razlikujeta, bo naročnik upošteval tiskano verzijo.</w:t>
      </w:r>
    </w:p>
    <w:p w14:paraId="418405F1" w14:textId="77777777" w:rsidR="00614974" w:rsidRPr="00B84217" w:rsidRDefault="00614974" w:rsidP="00B84217">
      <w:pPr>
        <w:spacing w:after="0"/>
        <w:jc w:val="both"/>
        <w:rPr>
          <w:rFonts w:ascii="Arial" w:hAnsi="Arial" w:cs="Arial"/>
          <w:color w:val="auto"/>
          <w:lang w:eastAsia="zh-CN"/>
        </w:rPr>
      </w:pPr>
    </w:p>
    <w:p w14:paraId="1DA4822A" w14:textId="77777777" w:rsidR="00A71DC1" w:rsidRPr="00B84217" w:rsidRDefault="00A71DC1" w:rsidP="00B84217">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71DC1" w:rsidRPr="00B84217" w14:paraId="1380A723" w14:textId="77777777" w:rsidTr="00371D7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B223AD5" w14:textId="77777777" w:rsidR="00A71DC1" w:rsidRPr="00B84217" w:rsidRDefault="00A71DC1" w:rsidP="00B84217">
            <w:pPr>
              <w:pStyle w:val="Standard"/>
              <w:snapToGrid w:val="0"/>
              <w:jc w:val="center"/>
              <w:rPr>
                <w:rFonts w:ascii="Arial" w:hAnsi="Arial" w:cs="Arial"/>
                <w:bCs/>
                <w:color w:val="000000"/>
              </w:rPr>
            </w:pPr>
          </w:p>
          <w:p w14:paraId="7B37D258" w14:textId="77777777" w:rsidR="00A71DC1" w:rsidRPr="00B84217" w:rsidRDefault="00A71DC1" w:rsidP="00B84217">
            <w:pPr>
              <w:pStyle w:val="Standard"/>
              <w:snapToGrid w:val="0"/>
              <w:jc w:val="center"/>
              <w:rPr>
                <w:rFonts w:ascii="Arial" w:hAnsi="Arial" w:cs="Arial"/>
                <w:bCs/>
                <w:color w:val="000000"/>
              </w:rPr>
            </w:pPr>
            <w:r w:rsidRPr="00B84217">
              <w:rPr>
                <w:rFonts w:ascii="Arial" w:hAnsi="Arial" w:cs="Arial"/>
                <w:bCs/>
                <w:color w:val="000000"/>
              </w:rPr>
              <w:t>KRAJ</w:t>
            </w:r>
          </w:p>
          <w:p w14:paraId="278D796C" w14:textId="77777777" w:rsidR="00A71DC1" w:rsidRPr="00B84217" w:rsidRDefault="00A71DC1" w:rsidP="00B8421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977FD05" w14:textId="77777777" w:rsidR="00A71DC1" w:rsidRPr="00B84217" w:rsidRDefault="00A71DC1" w:rsidP="00B84217">
            <w:pPr>
              <w:pStyle w:val="Standard"/>
              <w:snapToGrid w:val="0"/>
              <w:jc w:val="center"/>
              <w:rPr>
                <w:rFonts w:ascii="Arial" w:hAnsi="Arial" w:cs="Arial"/>
                <w:bCs/>
                <w:color w:val="000000"/>
              </w:rPr>
            </w:pPr>
            <w:r w:rsidRPr="00B84217">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32B263" w14:textId="77777777" w:rsidR="00A71DC1" w:rsidRPr="00B84217" w:rsidRDefault="00A71DC1" w:rsidP="00B84217">
            <w:pPr>
              <w:pStyle w:val="Standard"/>
              <w:snapToGrid w:val="0"/>
              <w:jc w:val="center"/>
              <w:rPr>
                <w:rFonts w:ascii="Arial" w:hAnsi="Arial" w:cs="Arial"/>
                <w:bCs/>
                <w:color w:val="000000"/>
              </w:rPr>
            </w:pPr>
            <w:r w:rsidRPr="00B84217">
              <w:rPr>
                <w:rFonts w:ascii="Arial" w:hAnsi="Arial" w:cs="Arial"/>
                <w:bCs/>
                <w:color w:val="000000"/>
              </w:rPr>
              <w:t>PONUDNIK</w:t>
            </w:r>
          </w:p>
          <w:p w14:paraId="32F24653" w14:textId="77777777" w:rsidR="00A71DC1" w:rsidRPr="00B84217" w:rsidRDefault="00A71DC1" w:rsidP="00B84217">
            <w:pPr>
              <w:pStyle w:val="Standard"/>
              <w:jc w:val="center"/>
              <w:rPr>
                <w:rFonts w:ascii="Arial" w:hAnsi="Arial" w:cs="Arial"/>
                <w:bCs/>
                <w:color w:val="000000"/>
              </w:rPr>
            </w:pPr>
            <w:r w:rsidRPr="00B84217">
              <w:rPr>
                <w:rFonts w:ascii="Arial" w:hAnsi="Arial" w:cs="Arial"/>
                <w:bCs/>
                <w:color w:val="000000"/>
              </w:rPr>
              <w:t>ime in priimek zakonitega zastopnika in podpis</w:t>
            </w:r>
          </w:p>
        </w:tc>
      </w:tr>
      <w:tr w:rsidR="00A71DC1" w:rsidRPr="00B84217" w14:paraId="51D46D1D" w14:textId="77777777" w:rsidTr="00371D7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989A0B" w14:textId="77777777" w:rsidR="00A71DC1" w:rsidRPr="00B84217" w:rsidRDefault="00A71DC1" w:rsidP="00B84217">
            <w:pPr>
              <w:pStyle w:val="Standard"/>
              <w:snapToGrid w:val="0"/>
              <w:jc w:val="center"/>
              <w:rPr>
                <w:rFonts w:ascii="Arial" w:hAnsi="Arial" w:cs="Arial"/>
                <w:bCs/>
                <w:color w:val="000000"/>
              </w:rPr>
            </w:pPr>
            <w:r w:rsidRPr="00B8421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5A77E7" w14:textId="77777777" w:rsidR="00A71DC1" w:rsidRPr="00B84217" w:rsidRDefault="00A71DC1" w:rsidP="00B8421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FB6C5F0" w14:textId="77777777" w:rsidR="00A71DC1" w:rsidRPr="00B84217" w:rsidRDefault="00A71DC1" w:rsidP="00B84217">
            <w:pPr>
              <w:spacing w:after="0"/>
              <w:rPr>
                <w:rFonts w:ascii="Arial" w:hAnsi="Arial" w:cs="Arial"/>
              </w:rPr>
            </w:pPr>
          </w:p>
        </w:tc>
      </w:tr>
    </w:tbl>
    <w:p w14:paraId="5D6AE526" w14:textId="77777777" w:rsidR="00A71DC1" w:rsidRPr="00B84217" w:rsidRDefault="00A71DC1" w:rsidP="00B84217">
      <w:pPr>
        <w:spacing w:after="0"/>
        <w:rPr>
          <w:rFonts w:ascii="Arial" w:eastAsia="Arial" w:hAnsi="Arial" w:cs="Arial"/>
        </w:rPr>
      </w:pPr>
    </w:p>
    <w:p w14:paraId="6AAF4D3E" w14:textId="77777777" w:rsidR="00635BDA" w:rsidRPr="00B84217" w:rsidRDefault="00635BDA" w:rsidP="00B84217">
      <w:pPr>
        <w:spacing w:after="0"/>
        <w:jc w:val="both"/>
        <w:rPr>
          <w:rFonts w:ascii="Arial" w:hAnsi="Arial" w:cs="Arial"/>
          <w:color w:val="auto"/>
          <w:lang w:eastAsia="zh-CN"/>
        </w:rPr>
      </w:pPr>
    </w:p>
    <w:p w14:paraId="30EFFD02" w14:textId="77777777" w:rsidR="00131729" w:rsidRPr="00B84217" w:rsidRDefault="00131729" w:rsidP="00B84217">
      <w:pPr>
        <w:spacing w:after="0"/>
        <w:jc w:val="both"/>
        <w:rPr>
          <w:rFonts w:ascii="Arial" w:hAnsi="Arial" w:cs="Arial"/>
          <w:color w:val="auto"/>
          <w:lang w:eastAsia="zh-CN"/>
        </w:rPr>
      </w:pPr>
      <w:r w:rsidRPr="00B84217">
        <w:rPr>
          <w:rFonts w:ascii="Arial" w:hAnsi="Arial" w:cs="Arial"/>
          <w:color w:val="auto"/>
          <w:lang w:eastAsia="zh-CN"/>
        </w:rPr>
        <w:br w:type="page"/>
      </w:r>
    </w:p>
    <w:p w14:paraId="01CA1244" w14:textId="37A2E6A8" w:rsidR="00131729" w:rsidRPr="00B84217" w:rsidRDefault="00131729" w:rsidP="00B84217">
      <w:pPr>
        <w:pStyle w:val="Slog3"/>
        <w:rPr>
          <w:rStyle w:val="Neenpoudarek"/>
          <w:rFonts w:ascii="Arial" w:hAnsi="Arial" w:cs="Arial"/>
          <w:i/>
          <w:iCs/>
          <w:color w:val="auto"/>
          <w:sz w:val="22"/>
          <w:szCs w:val="22"/>
        </w:rPr>
      </w:pPr>
      <w:bookmarkStart w:id="6" w:name="_Toc475695307"/>
      <w:r w:rsidRPr="00B84217">
        <w:rPr>
          <w:rStyle w:val="Neenpoudarek"/>
          <w:rFonts w:ascii="Arial" w:hAnsi="Arial" w:cs="Arial"/>
          <w:i/>
          <w:iCs/>
          <w:color w:val="auto"/>
          <w:sz w:val="22"/>
          <w:szCs w:val="22"/>
        </w:rPr>
        <w:lastRenderedPageBreak/>
        <w:t>PRILOGA št. 2</w:t>
      </w:r>
      <w:bookmarkEnd w:id="6"/>
    </w:p>
    <w:p w14:paraId="402B7AB1" w14:textId="6F0E7D54" w:rsidR="00131729" w:rsidRPr="00B84217" w:rsidRDefault="00131729" w:rsidP="00B84217">
      <w:pPr>
        <w:pStyle w:val="Intenzivencitat"/>
      </w:pPr>
      <w:bookmarkStart w:id="7" w:name="_Toc475695308"/>
      <w:r w:rsidRPr="00B84217">
        <w:t>PODATKI O PONUDNIKU IN DRUGIH GO</w:t>
      </w:r>
      <w:r w:rsidR="00170DDD" w:rsidRPr="00B84217">
        <w:t>S</w:t>
      </w:r>
      <w:r w:rsidRPr="00B84217">
        <w:t>PODARSKIH SUBJEKTIH</w:t>
      </w:r>
      <w:r w:rsidR="002A1F52" w:rsidRPr="00B84217">
        <w:rPr>
          <w:rStyle w:val="Sprotnaopomba-sklic"/>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B84217" w14:paraId="3FE0411B" w14:textId="77777777" w:rsidTr="006C17A8">
        <w:trPr>
          <w:trHeight w:val="397"/>
        </w:trPr>
        <w:tc>
          <w:tcPr>
            <w:tcW w:w="3369" w:type="dxa"/>
            <w:shd w:val="clear" w:color="auto" w:fill="auto"/>
            <w:tcMar>
              <w:top w:w="0" w:type="dxa"/>
              <w:left w:w="108" w:type="dxa"/>
              <w:bottom w:w="0" w:type="dxa"/>
              <w:right w:w="108" w:type="dxa"/>
            </w:tcMar>
          </w:tcPr>
          <w:p w14:paraId="6EA33D43" w14:textId="77777777" w:rsidR="00500297" w:rsidRPr="00B84217" w:rsidRDefault="00500297" w:rsidP="00B84217">
            <w:pPr>
              <w:pStyle w:val="Standard"/>
              <w:snapToGrid w:val="0"/>
              <w:jc w:val="right"/>
              <w:rPr>
                <w:rFonts w:ascii="Arial" w:hAnsi="Arial" w:cs="Arial"/>
              </w:rPr>
            </w:pPr>
            <w:r w:rsidRPr="00B84217">
              <w:rPr>
                <w:rFonts w:ascii="Arial" w:hAnsi="Arial" w:cs="Arial"/>
              </w:rPr>
              <w:t>naziv gospodarskega subjekta:</w:t>
            </w:r>
          </w:p>
        </w:tc>
        <w:tc>
          <w:tcPr>
            <w:tcW w:w="5811" w:type="dxa"/>
            <w:shd w:val="clear" w:color="auto" w:fill="auto"/>
            <w:tcMar>
              <w:top w:w="0" w:type="dxa"/>
              <w:left w:w="108" w:type="dxa"/>
              <w:bottom w:w="0" w:type="dxa"/>
              <w:right w:w="108" w:type="dxa"/>
            </w:tcMar>
          </w:tcPr>
          <w:p w14:paraId="07721D72" w14:textId="77777777" w:rsidR="00500297" w:rsidRPr="00B84217" w:rsidRDefault="00500297" w:rsidP="00B84217">
            <w:pPr>
              <w:pStyle w:val="Standard"/>
              <w:snapToGrid w:val="0"/>
              <w:rPr>
                <w:rFonts w:ascii="Arial" w:hAnsi="Arial" w:cs="Arial"/>
              </w:rPr>
            </w:pPr>
          </w:p>
        </w:tc>
      </w:tr>
      <w:tr w:rsidR="00500297" w:rsidRPr="00B84217" w14:paraId="21AEC7A3" w14:textId="77777777" w:rsidTr="006C17A8">
        <w:trPr>
          <w:trHeight w:val="397"/>
        </w:trPr>
        <w:tc>
          <w:tcPr>
            <w:tcW w:w="3369" w:type="dxa"/>
            <w:shd w:val="clear" w:color="auto" w:fill="auto"/>
            <w:tcMar>
              <w:top w:w="0" w:type="dxa"/>
              <w:left w:w="108" w:type="dxa"/>
              <w:bottom w:w="0" w:type="dxa"/>
              <w:right w:w="108" w:type="dxa"/>
            </w:tcMar>
          </w:tcPr>
          <w:p w14:paraId="192E8679" w14:textId="77777777" w:rsidR="00500297" w:rsidRPr="00B84217" w:rsidRDefault="00500297" w:rsidP="00B84217">
            <w:pPr>
              <w:pStyle w:val="Standard"/>
              <w:snapToGrid w:val="0"/>
              <w:jc w:val="right"/>
              <w:rPr>
                <w:rFonts w:ascii="Arial" w:hAnsi="Arial" w:cs="Arial"/>
              </w:rPr>
            </w:pPr>
            <w:r w:rsidRPr="00B8421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8E98562" w14:textId="77777777" w:rsidR="00500297" w:rsidRPr="00B84217" w:rsidRDefault="00500297" w:rsidP="00B84217">
            <w:pPr>
              <w:pStyle w:val="Standard"/>
              <w:snapToGrid w:val="0"/>
              <w:rPr>
                <w:rFonts w:ascii="Arial" w:hAnsi="Arial" w:cs="Arial"/>
              </w:rPr>
            </w:pPr>
          </w:p>
        </w:tc>
      </w:tr>
      <w:tr w:rsidR="00500297" w:rsidRPr="00B84217" w14:paraId="349024EA" w14:textId="77777777" w:rsidTr="006C17A8">
        <w:trPr>
          <w:trHeight w:val="397"/>
        </w:trPr>
        <w:tc>
          <w:tcPr>
            <w:tcW w:w="3369" w:type="dxa"/>
            <w:shd w:val="clear" w:color="auto" w:fill="auto"/>
            <w:tcMar>
              <w:top w:w="0" w:type="dxa"/>
              <w:left w:w="108" w:type="dxa"/>
              <w:bottom w:w="0" w:type="dxa"/>
              <w:right w:w="108" w:type="dxa"/>
            </w:tcMar>
          </w:tcPr>
          <w:p w14:paraId="492D732F" w14:textId="77777777" w:rsidR="00500297" w:rsidRPr="00B84217" w:rsidRDefault="00500297" w:rsidP="00B84217">
            <w:pPr>
              <w:pStyle w:val="Standard"/>
              <w:snapToGrid w:val="0"/>
              <w:jc w:val="right"/>
              <w:rPr>
                <w:rFonts w:ascii="Arial" w:hAnsi="Arial" w:cs="Arial"/>
              </w:rPr>
            </w:pPr>
            <w:r w:rsidRPr="00B8421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FA8AA0A" w14:textId="77777777" w:rsidR="00500297" w:rsidRPr="00B84217" w:rsidRDefault="00500297" w:rsidP="00B84217">
            <w:pPr>
              <w:pStyle w:val="Standard"/>
              <w:snapToGrid w:val="0"/>
              <w:rPr>
                <w:rFonts w:ascii="Arial" w:hAnsi="Arial" w:cs="Arial"/>
              </w:rPr>
            </w:pPr>
          </w:p>
        </w:tc>
      </w:tr>
      <w:tr w:rsidR="00500297" w:rsidRPr="00B84217" w14:paraId="51053067" w14:textId="77777777" w:rsidTr="006C17A8">
        <w:trPr>
          <w:trHeight w:val="397"/>
        </w:trPr>
        <w:tc>
          <w:tcPr>
            <w:tcW w:w="3369" w:type="dxa"/>
            <w:shd w:val="clear" w:color="auto" w:fill="auto"/>
            <w:tcMar>
              <w:top w:w="0" w:type="dxa"/>
              <w:left w:w="108" w:type="dxa"/>
              <w:bottom w:w="0" w:type="dxa"/>
              <w:right w:w="108" w:type="dxa"/>
            </w:tcMar>
          </w:tcPr>
          <w:p w14:paraId="18E4F269" w14:textId="77777777" w:rsidR="00500297" w:rsidRPr="00B84217" w:rsidRDefault="00500297" w:rsidP="00B84217">
            <w:pPr>
              <w:pStyle w:val="Standard"/>
              <w:snapToGrid w:val="0"/>
              <w:ind w:right="-108"/>
              <w:jc w:val="right"/>
              <w:rPr>
                <w:rFonts w:ascii="Arial" w:hAnsi="Arial" w:cs="Arial"/>
              </w:rPr>
            </w:pPr>
            <w:r w:rsidRPr="00B8421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3471F9" w14:textId="77777777" w:rsidR="00500297" w:rsidRPr="00B84217" w:rsidRDefault="00500297" w:rsidP="00B84217">
            <w:pPr>
              <w:pStyle w:val="Standard"/>
              <w:snapToGrid w:val="0"/>
              <w:rPr>
                <w:rFonts w:ascii="Arial" w:hAnsi="Arial" w:cs="Arial"/>
              </w:rPr>
            </w:pPr>
          </w:p>
        </w:tc>
      </w:tr>
      <w:tr w:rsidR="00500297" w:rsidRPr="00B84217" w14:paraId="72B1DD6D" w14:textId="77777777" w:rsidTr="006C17A8">
        <w:trPr>
          <w:trHeight w:val="397"/>
        </w:trPr>
        <w:tc>
          <w:tcPr>
            <w:tcW w:w="3369" w:type="dxa"/>
            <w:shd w:val="clear" w:color="auto" w:fill="auto"/>
            <w:tcMar>
              <w:top w:w="0" w:type="dxa"/>
              <w:left w:w="108" w:type="dxa"/>
              <w:bottom w:w="0" w:type="dxa"/>
              <w:right w:w="108" w:type="dxa"/>
            </w:tcMar>
          </w:tcPr>
          <w:p w14:paraId="4F1EBC2E" w14:textId="77777777" w:rsidR="00500297" w:rsidRPr="00B84217" w:rsidRDefault="00500297" w:rsidP="00B84217">
            <w:pPr>
              <w:pStyle w:val="Standard"/>
              <w:snapToGrid w:val="0"/>
              <w:jc w:val="right"/>
              <w:rPr>
                <w:rFonts w:ascii="Arial" w:hAnsi="Arial" w:cs="Arial"/>
              </w:rPr>
            </w:pPr>
            <w:r w:rsidRPr="00B8421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926059A" w14:textId="77777777" w:rsidR="00500297" w:rsidRPr="00B84217" w:rsidRDefault="00500297" w:rsidP="00B84217">
            <w:pPr>
              <w:pStyle w:val="Standard"/>
              <w:snapToGrid w:val="0"/>
              <w:rPr>
                <w:rFonts w:ascii="Arial" w:hAnsi="Arial" w:cs="Arial"/>
              </w:rPr>
            </w:pPr>
          </w:p>
        </w:tc>
      </w:tr>
      <w:tr w:rsidR="00500297" w:rsidRPr="00B84217" w14:paraId="614D0054" w14:textId="77777777" w:rsidTr="006C17A8">
        <w:trPr>
          <w:trHeight w:val="397"/>
        </w:trPr>
        <w:tc>
          <w:tcPr>
            <w:tcW w:w="3369" w:type="dxa"/>
            <w:shd w:val="clear" w:color="auto" w:fill="auto"/>
            <w:tcMar>
              <w:top w:w="0" w:type="dxa"/>
              <w:left w:w="108" w:type="dxa"/>
              <w:bottom w:w="0" w:type="dxa"/>
              <w:right w:w="108" w:type="dxa"/>
            </w:tcMar>
          </w:tcPr>
          <w:p w14:paraId="2C88A1CC" w14:textId="77777777" w:rsidR="00500297" w:rsidRPr="00B84217" w:rsidRDefault="00500297" w:rsidP="00B84217">
            <w:pPr>
              <w:pStyle w:val="Standard"/>
              <w:snapToGrid w:val="0"/>
              <w:jc w:val="right"/>
              <w:rPr>
                <w:rFonts w:ascii="Arial" w:hAnsi="Arial" w:cs="Arial"/>
              </w:rPr>
            </w:pPr>
            <w:proofErr w:type="spellStart"/>
            <w:r w:rsidRPr="00B84217">
              <w:rPr>
                <w:rFonts w:ascii="Arial" w:hAnsi="Arial" w:cs="Arial"/>
              </w:rPr>
              <w:t>telefax</w:t>
            </w:r>
            <w:proofErr w:type="spellEnd"/>
            <w:r w:rsidRPr="00B8421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10B3EB0D" w14:textId="77777777" w:rsidR="00500297" w:rsidRPr="00B84217" w:rsidRDefault="00500297" w:rsidP="00B84217">
            <w:pPr>
              <w:pStyle w:val="Standard"/>
              <w:snapToGrid w:val="0"/>
              <w:rPr>
                <w:rFonts w:ascii="Arial" w:hAnsi="Arial" w:cs="Arial"/>
              </w:rPr>
            </w:pPr>
          </w:p>
        </w:tc>
      </w:tr>
      <w:tr w:rsidR="00500297" w:rsidRPr="00B84217" w14:paraId="3F66D06B" w14:textId="77777777" w:rsidTr="006C17A8">
        <w:trPr>
          <w:trHeight w:val="397"/>
        </w:trPr>
        <w:tc>
          <w:tcPr>
            <w:tcW w:w="3369" w:type="dxa"/>
            <w:shd w:val="clear" w:color="auto" w:fill="auto"/>
            <w:tcMar>
              <w:top w:w="0" w:type="dxa"/>
              <w:left w:w="108" w:type="dxa"/>
              <w:bottom w:w="0" w:type="dxa"/>
              <w:right w:w="108" w:type="dxa"/>
            </w:tcMar>
          </w:tcPr>
          <w:p w14:paraId="62126F9B" w14:textId="77777777" w:rsidR="00500297" w:rsidRPr="00B84217" w:rsidRDefault="00500297" w:rsidP="00B84217">
            <w:pPr>
              <w:pStyle w:val="Standard"/>
              <w:snapToGrid w:val="0"/>
              <w:jc w:val="right"/>
              <w:rPr>
                <w:rFonts w:ascii="Arial" w:hAnsi="Arial" w:cs="Arial"/>
              </w:rPr>
            </w:pPr>
            <w:r w:rsidRPr="00B8421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78506605" w14:textId="77777777" w:rsidR="00500297" w:rsidRPr="00B84217" w:rsidRDefault="00500297" w:rsidP="00B84217">
            <w:pPr>
              <w:spacing w:after="0"/>
              <w:rPr>
                <w:rFonts w:ascii="Arial" w:hAnsi="Arial" w:cs="Arial"/>
                <w:color w:val="auto"/>
              </w:rPr>
            </w:pPr>
          </w:p>
        </w:tc>
      </w:tr>
      <w:tr w:rsidR="00500297" w:rsidRPr="00B84217" w14:paraId="46129A14" w14:textId="77777777" w:rsidTr="006C17A8">
        <w:trPr>
          <w:trHeight w:val="397"/>
        </w:trPr>
        <w:tc>
          <w:tcPr>
            <w:tcW w:w="3369" w:type="dxa"/>
            <w:shd w:val="clear" w:color="auto" w:fill="auto"/>
            <w:tcMar>
              <w:top w:w="0" w:type="dxa"/>
              <w:left w:w="108" w:type="dxa"/>
              <w:bottom w:w="0" w:type="dxa"/>
              <w:right w:w="108" w:type="dxa"/>
            </w:tcMar>
          </w:tcPr>
          <w:p w14:paraId="6656636C" w14:textId="77777777" w:rsidR="00500297" w:rsidRPr="00B84217" w:rsidRDefault="00500297" w:rsidP="00B84217">
            <w:pPr>
              <w:pStyle w:val="Standard"/>
              <w:snapToGrid w:val="0"/>
              <w:jc w:val="right"/>
              <w:rPr>
                <w:rFonts w:ascii="Arial" w:hAnsi="Arial" w:cs="Arial"/>
              </w:rPr>
            </w:pPr>
            <w:r w:rsidRPr="00B8421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B311C2D" w14:textId="77777777" w:rsidR="00500297" w:rsidRPr="00B84217" w:rsidRDefault="00500297" w:rsidP="00B84217">
            <w:pPr>
              <w:spacing w:after="0"/>
              <w:rPr>
                <w:rFonts w:ascii="Arial" w:hAnsi="Arial" w:cs="Arial"/>
                <w:color w:val="auto"/>
              </w:rPr>
            </w:pPr>
          </w:p>
        </w:tc>
      </w:tr>
      <w:tr w:rsidR="00500297" w:rsidRPr="00B84217" w14:paraId="13D87E96" w14:textId="77777777" w:rsidTr="006C17A8">
        <w:trPr>
          <w:trHeight w:val="397"/>
        </w:trPr>
        <w:tc>
          <w:tcPr>
            <w:tcW w:w="3369" w:type="dxa"/>
            <w:shd w:val="clear" w:color="auto" w:fill="auto"/>
            <w:tcMar>
              <w:top w:w="0" w:type="dxa"/>
              <w:left w:w="108" w:type="dxa"/>
              <w:bottom w:w="0" w:type="dxa"/>
              <w:right w:w="108" w:type="dxa"/>
            </w:tcMar>
          </w:tcPr>
          <w:p w14:paraId="52ADBFCA" w14:textId="77777777" w:rsidR="00500297" w:rsidRPr="00B84217" w:rsidRDefault="00500297" w:rsidP="00B84217">
            <w:pPr>
              <w:pStyle w:val="Standard"/>
              <w:snapToGrid w:val="0"/>
              <w:jc w:val="right"/>
              <w:rPr>
                <w:rFonts w:ascii="Arial" w:hAnsi="Arial" w:cs="Arial"/>
              </w:rPr>
            </w:pPr>
            <w:r w:rsidRPr="00B8421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EA39002" w14:textId="77777777" w:rsidR="00500297" w:rsidRPr="00B84217" w:rsidRDefault="00500297" w:rsidP="00B84217">
            <w:pPr>
              <w:pStyle w:val="Standard"/>
              <w:snapToGrid w:val="0"/>
              <w:rPr>
                <w:rFonts w:ascii="Arial" w:hAnsi="Arial" w:cs="Arial"/>
              </w:rPr>
            </w:pPr>
          </w:p>
        </w:tc>
      </w:tr>
      <w:tr w:rsidR="00500297" w:rsidRPr="00B84217" w14:paraId="75F36FF2" w14:textId="77777777" w:rsidTr="006C17A8">
        <w:trPr>
          <w:trHeight w:val="397"/>
        </w:trPr>
        <w:tc>
          <w:tcPr>
            <w:tcW w:w="3369" w:type="dxa"/>
            <w:shd w:val="clear" w:color="auto" w:fill="auto"/>
            <w:tcMar>
              <w:top w:w="0" w:type="dxa"/>
              <w:left w:w="108" w:type="dxa"/>
              <w:bottom w:w="0" w:type="dxa"/>
              <w:right w:w="108" w:type="dxa"/>
            </w:tcMar>
          </w:tcPr>
          <w:p w14:paraId="737CFCA8" w14:textId="66188F17" w:rsidR="00500297" w:rsidRPr="00B84217" w:rsidRDefault="00557384" w:rsidP="00B84217">
            <w:pPr>
              <w:pStyle w:val="Standard"/>
              <w:snapToGrid w:val="0"/>
              <w:jc w:val="right"/>
              <w:rPr>
                <w:rFonts w:ascii="Arial" w:hAnsi="Arial" w:cs="Arial"/>
              </w:rPr>
            </w:pPr>
            <w:r w:rsidRPr="00B84217">
              <w:rPr>
                <w:rFonts w:ascii="Arial" w:hAnsi="Arial" w:cs="Arial"/>
              </w:rPr>
              <w:t>GOSPODARSKI SUBJEKT SODI MED MSP</w:t>
            </w:r>
            <w:r w:rsidR="00500297" w:rsidRPr="00B8421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B84217" w14:paraId="6A39D6B4" w14:textId="77777777" w:rsidTr="006C17A8">
              <w:trPr>
                <w:jc w:val="center"/>
              </w:trPr>
              <w:tc>
                <w:tcPr>
                  <w:tcW w:w="1117" w:type="dxa"/>
                  <w:tcBorders>
                    <w:top w:val="nil"/>
                    <w:left w:val="nil"/>
                    <w:bottom w:val="nil"/>
                    <w:right w:val="nil"/>
                  </w:tcBorders>
                </w:tcPr>
                <w:p w14:paraId="1CF5B3C4" w14:textId="77777777" w:rsidR="00500297" w:rsidRPr="00B84217" w:rsidRDefault="00500297" w:rsidP="00B84217">
                  <w:pPr>
                    <w:pStyle w:val="Standard"/>
                    <w:snapToGrid w:val="0"/>
                    <w:rPr>
                      <w:rFonts w:ascii="Arial" w:hAnsi="Arial" w:cs="Arial"/>
                    </w:rPr>
                  </w:pPr>
                </w:p>
              </w:tc>
              <w:tc>
                <w:tcPr>
                  <w:tcW w:w="1117" w:type="dxa"/>
                  <w:tcBorders>
                    <w:top w:val="nil"/>
                    <w:left w:val="nil"/>
                    <w:bottom w:val="nil"/>
                    <w:right w:val="nil"/>
                  </w:tcBorders>
                </w:tcPr>
                <w:p w14:paraId="18FE2E10" w14:textId="77777777" w:rsidR="00500297" w:rsidRPr="00B84217" w:rsidRDefault="00500297" w:rsidP="00B84217">
                  <w:pPr>
                    <w:pStyle w:val="Standard"/>
                    <w:snapToGrid w:val="0"/>
                    <w:rPr>
                      <w:rFonts w:ascii="Arial" w:hAnsi="Arial" w:cs="Arial"/>
                    </w:rPr>
                  </w:pPr>
                </w:p>
              </w:tc>
            </w:tr>
            <w:tr w:rsidR="00500297" w:rsidRPr="00B84217" w14:paraId="2BC11C1F" w14:textId="77777777" w:rsidTr="006C17A8">
              <w:trPr>
                <w:jc w:val="center"/>
              </w:trPr>
              <w:tc>
                <w:tcPr>
                  <w:tcW w:w="1117" w:type="dxa"/>
                  <w:tcBorders>
                    <w:top w:val="nil"/>
                    <w:left w:val="nil"/>
                    <w:bottom w:val="single" w:sz="4" w:space="0" w:color="auto"/>
                    <w:right w:val="nil"/>
                  </w:tcBorders>
                </w:tcPr>
                <w:p w14:paraId="47EEAEC0" w14:textId="77777777" w:rsidR="00500297" w:rsidRPr="00B84217" w:rsidRDefault="00500297" w:rsidP="00B84217">
                  <w:pPr>
                    <w:pStyle w:val="Standard"/>
                    <w:snapToGrid w:val="0"/>
                    <w:rPr>
                      <w:rFonts w:ascii="Arial" w:hAnsi="Arial" w:cs="Arial"/>
                    </w:rPr>
                  </w:pPr>
                </w:p>
              </w:tc>
              <w:tc>
                <w:tcPr>
                  <w:tcW w:w="1117" w:type="dxa"/>
                  <w:tcBorders>
                    <w:top w:val="nil"/>
                    <w:left w:val="nil"/>
                    <w:bottom w:val="single" w:sz="4" w:space="0" w:color="auto"/>
                    <w:right w:val="nil"/>
                  </w:tcBorders>
                </w:tcPr>
                <w:p w14:paraId="2AB2E327" w14:textId="77777777" w:rsidR="00500297" w:rsidRPr="00B84217" w:rsidRDefault="00500297" w:rsidP="00B84217">
                  <w:pPr>
                    <w:pStyle w:val="Standard"/>
                    <w:snapToGrid w:val="0"/>
                    <w:rPr>
                      <w:rFonts w:ascii="Arial" w:hAnsi="Arial" w:cs="Arial"/>
                    </w:rPr>
                  </w:pPr>
                </w:p>
              </w:tc>
            </w:tr>
            <w:tr w:rsidR="00500297" w:rsidRPr="00B84217" w14:paraId="465CB5C3" w14:textId="77777777" w:rsidTr="006C17A8">
              <w:trPr>
                <w:jc w:val="center"/>
              </w:trPr>
              <w:tc>
                <w:tcPr>
                  <w:tcW w:w="1117" w:type="dxa"/>
                  <w:tcBorders>
                    <w:top w:val="single" w:sz="4" w:space="0" w:color="auto"/>
                  </w:tcBorders>
                </w:tcPr>
                <w:p w14:paraId="2A6099A5" w14:textId="77777777" w:rsidR="00500297" w:rsidRPr="00B84217" w:rsidRDefault="00500297" w:rsidP="00B84217">
                  <w:pPr>
                    <w:pStyle w:val="Standard"/>
                    <w:snapToGrid w:val="0"/>
                    <w:rPr>
                      <w:rFonts w:ascii="Arial" w:hAnsi="Arial" w:cs="Arial"/>
                    </w:rPr>
                  </w:pPr>
                  <w:r w:rsidRPr="00B84217">
                    <w:rPr>
                      <w:rFonts w:ascii="Arial" w:hAnsi="Arial" w:cs="Arial"/>
                    </w:rPr>
                    <w:t>DA</w:t>
                  </w:r>
                </w:p>
              </w:tc>
              <w:tc>
                <w:tcPr>
                  <w:tcW w:w="1117" w:type="dxa"/>
                  <w:tcBorders>
                    <w:top w:val="single" w:sz="4" w:space="0" w:color="auto"/>
                  </w:tcBorders>
                </w:tcPr>
                <w:p w14:paraId="56F31440" w14:textId="77777777" w:rsidR="00500297" w:rsidRPr="00B84217" w:rsidRDefault="00500297" w:rsidP="00B84217">
                  <w:pPr>
                    <w:pStyle w:val="Standard"/>
                    <w:snapToGrid w:val="0"/>
                    <w:rPr>
                      <w:rFonts w:ascii="Arial" w:hAnsi="Arial" w:cs="Arial"/>
                    </w:rPr>
                  </w:pPr>
                  <w:r w:rsidRPr="00B84217">
                    <w:rPr>
                      <w:rFonts w:ascii="Arial" w:hAnsi="Arial" w:cs="Arial"/>
                    </w:rPr>
                    <w:t>NE</w:t>
                  </w:r>
                </w:p>
              </w:tc>
            </w:tr>
          </w:tbl>
          <w:p w14:paraId="6DB5E3DC" w14:textId="77777777" w:rsidR="00500297" w:rsidRPr="00B84217" w:rsidRDefault="00500297" w:rsidP="00B84217">
            <w:pPr>
              <w:pStyle w:val="Standard"/>
              <w:snapToGrid w:val="0"/>
              <w:rPr>
                <w:rFonts w:ascii="Arial" w:hAnsi="Arial" w:cs="Arial"/>
              </w:rPr>
            </w:pPr>
          </w:p>
        </w:tc>
      </w:tr>
      <w:tr w:rsidR="00500297" w:rsidRPr="00B84217" w14:paraId="6AF68D1B" w14:textId="77777777" w:rsidTr="006C17A8">
        <w:trPr>
          <w:trHeight w:val="397"/>
        </w:trPr>
        <w:tc>
          <w:tcPr>
            <w:tcW w:w="3369" w:type="dxa"/>
            <w:shd w:val="clear" w:color="auto" w:fill="auto"/>
            <w:tcMar>
              <w:top w:w="0" w:type="dxa"/>
              <w:left w:w="108" w:type="dxa"/>
              <w:bottom w:w="0" w:type="dxa"/>
              <w:right w:w="108" w:type="dxa"/>
            </w:tcMar>
          </w:tcPr>
          <w:p w14:paraId="171A8F07" w14:textId="77777777" w:rsidR="00500297" w:rsidRPr="00B84217" w:rsidRDefault="00500297" w:rsidP="00B84217">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0EDB99C" w14:textId="77777777" w:rsidR="00500297" w:rsidRPr="00B84217" w:rsidRDefault="00500297" w:rsidP="00B84217">
            <w:pPr>
              <w:pStyle w:val="Standard"/>
              <w:snapToGrid w:val="0"/>
              <w:rPr>
                <w:rFonts w:ascii="Arial" w:hAnsi="Arial" w:cs="Arial"/>
              </w:rPr>
            </w:pPr>
          </w:p>
        </w:tc>
      </w:tr>
      <w:tr w:rsidR="00500297" w:rsidRPr="00B84217" w14:paraId="746434E7" w14:textId="77777777" w:rsidTr="006C17A8">
        <w:trPr>
          <w:trHeight w:val="397"/>
        </w:trPr>
        <w:tc>
          <w:tcPr>
            <w:tcW w:w="3369" w:type="dxa"/>
            <w:shd w:val="clear" w:color="auto" w:fill="auto"/>
            <w:tcMar>
              <w:top w:w="0" w:type="dxa"/>
              <w:left w:w="108" w:type="dxa"/>
              <w:bottom w:w="0" w:type="dxa"/>
              <w:right w:w="108" w:type="dxa"/>
            </w:tcMar>
          </w:tcPr>
          <w:p w14:paraId="0F903355" w14:textId="669B9667" w:rsidR="00500297" w:rsidRPr="00B84217" w:rsidRDefault="00500297" w:rsidP="00B84217">
            <w:pPr>
              <w:pStyle w:val="Standard"/>
              <w:snapToGrid w:val="0"/>
              <w:jc w:val="right"/>
              <w:rPr>
                <w:rFonts w:ascii="Arial" w:hAnsi="Arial" w:cs="Arial"/>
              </w:rPr>
            </w:pPr>
            <w:r w:rsidRPr="00B84217">
              <w:rPr>
                <w:rFonts w:ascii="Arial" w:hAnsi="Arial" w:cs="Arial"/>
              </w:rPr>
              <w:t xml:space="preserve">pooblaščena oseba za podpis ponudbe in </w:t>
            </w:r>
            <w:r w:rsidR="00447968" w:rsidRPr="00B84217">
              <w:rPr>
                <w:rFonts w:ascii="Arial" w:hAnsi="Arial" w:cs="Arial"/>
              </w:rPr>
              <w:t>pogodbe</w:t>
            </w:r>
            <w:r w:rsidR="00C97127" w:rsidRPr="00B84217">
              <w:rPr>
                <w:rFonts w:ascii="Arial" w:hAnsi="Arial" w:cs="Arial"/>
              </w:rPr>
              <w:t xml:space="preserve"> oz. okvirnega sporazuma</w:t>
            </w:r>
            <w:r w:rsidRPr="00B8421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2A0DF45C" w14:textId="77777777" w:rsidR="00500297" w:rsidRPr="00B84217" w:rsidRDefault="00500297" w:rsidP="00B84217">
            <w:pPr>
              <w:pStyle w:val="Standard"/>
              <w:snapToGrid w:val="0"/>
              <w:rPr>
                <w:rFonts w:ascii="Arial" w:hAnsi="Arial" w:cs="Arial"/>
              </w:rPr>
            </w:pPr>
          </w:p>
        </w:tc>
      </w:tr>
    </w:tbl>
    <w:p w14:paraId="434E66B2" w14:textId="77777777" w:rsidR="00500297" w:rsidRPr="00B84217" w:rsidRDefault="00500297" w:rsidP="00B84217">
      <w:pPr>
        <w:pStyle w:val="Standard"/>
        <w:rPr>
          <w:rFonts w:ascii="Arial" w:hAnsi="Arial" w:cs="Arial"/>
        </w:rPr>
      </w:pPr>
    </w:p>
    <w:p w14:paraId="31C6A058" w14:textId="77777777" w:rsidR="00500297" w:rsidRPr="00B84217" w:rsidRDefault="00500297" w:rsidP="00B84217">
      <w:pPr>
        <w:pStyle w:val="Standard"/>
        <w:rPr>
          <w:rFonts w:ascii="Arial" w:hAnsi="Arial" w:cs="Arial"/>
        </w:rPr>
      </w:pPr>
      <w:r w:rsidRPr="00B8421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B84217" w14:paraId="6E7F6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02161A" w14:textId="77777777" w:rsidR="00500297" w:rsidRPr="00B84217" w:rsidRDefault="00500297" w:rsidP="00B84217">
            <w:pPr>
              <w:pStyle w:val="Standard"/>
              <w:snapToGrid w:val="0"/>
              <w:rPr>
                <w:rFonts w:ascii="Arial" w:hAnsi="Arial" w:cs="Arial"/>
              </w:rPr>
            </w:pPr>
            <w:r w:rsidRPr="00B84217">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6BDE2" w14:textId="77777777" w:rsidR="00500297" w:rsidRPr="00B84217" w:rsidRDefault="00500297" w:rsidP="00B84217">
            <w:pPr>
              <w:pStyle w:val="Standard"/>
              <w:snapToGrid w:val="0"/>
              <w:rPr>
                <w:rFonts w:ascii="Arial" w:hAnsi="Arial" w:cs="Arial"/>
              </w:rPr>
            </w:pPr>
            <w:r w:rsidRPr="00B84217">
              <w:rPr>
                <w:rFonts w:ascii="Arial" w:hAnsi="Arial" w:cs="Arial"/>
              </w:rPr>
              <w:fldChar w:fldCharType="begin"/>
            </w:r>
            <w:r w:rsidRPr="00B84217">
              <w:rPr>
                <w:rFonts w:ascii="Arial" w:hAnsi="Arial" w:cs="Arial"/>
              </w:rPr>
              <w:instrText xml:space="preserve"> FILLIN "Besedilo73" </w:instrText>
            </w:r>
            <w:r w:rsidRPr="00B84217">
              <w:rPr>
                <w:rFonts w:ascii="Arial" w:hAnsi="Arial" w:cs="Arial"/>
              </w:rPr>
              <w:fldChar w:fldCharType="separate"/>
            </w:r>
            <w:r w:rsidRPr="00B84217">
              <w:rPr>
                <w:rFonts w:ascii="Arial" w:hAnsi="Arial" w:cs="Arial"/>
              </w:rPr>
              <w:t>     </w:t>
            </w:r>
            <w:r w:rsidRPr="00B84217">
              <w:rPr>
                <w:rFonts w:ascii="Arial" w:hAnsi="Arial" w:cs="Arial"/>
              </w:rPr>
              <w:fldChar w:fldCharType="end"/>
            </w:r>
            <w:bookmarkEnd w:id="8"/>
          </w:p>
        </w:tc>
      </w:tr>
      <w:tr w:rsidR="00500297" w:rsidRPr="00B84217" w14:paraId="4AB6D11E"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185F51" w14:textId="77777777" w:rsidR="00500297" w:rsidRPr="00B84217" w:rsidRDefault="00500297" w:rsidP="00B84217">
            <w:pPr>
              <w:pStyle w:val="Standard"/>
              <w:snapToGrid w:val="0"/>
              <w:rPr>
                <w:rFonts w:ascii="Arial" w:hAnsi="Arial" w:cs="Arial"/>
              </w:rPr>
            </w:pPr>
            <w:r w:rsidRPr="00B84217">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D77BA" w14:textId="77777777" w:rsidR="00500297" w:rsidRPr="00B84217" w:rsidRDefault="00500297" w:rsidP="00B84217">
            <w:pPr>
              <w:pStyle w:val="Standard"/>
              <w:snapToGrid w:val="0"/>
              <w:rPr>
                <w:rFonts w:ascii="Arial" w:hAnsi="Arial" w:cs="Arial"/>
              </w:rPr>
            </w:pPr>
            <w:r w:rsidRPr="00B84217">
              <w:rPr>
                <w:rFonts w:ascii="Arial" w:hAnsi="Arial" w:cs="Arial"/>
              </w:rPr>
              <w:fldChar w:fldCharType="begin"/>
            </w:r>
            <w:r w:rsidRPr="00B84217">
              <w:rPr>
                <w:rFonts w:ascii="Arial" w:hAnsi="Arial" w:cs="Arial"/>
              </w:rPr>
              <w:instrText xml:space="preserve"> FILLIN "Besedilo74" </w:instrText>
            </w:r>
            <w:r w:rsidRPr="00B84217">
              <w:rPr>
                <w:rFonts w:ascii="Arial" w:hAnsi="Arial" w:cs="Arial"/>
              </w:rPr>
              <w:fldChar w:fldCharType="separate"/>
            </w:r>
            <w:r w:rsidRPr="00B84217">
              <w:rPr>
                <w:rFonts w:ascii="Arial" w:hAnsi="Arial" w:cs="Arial"/>
              </w:rPr>
              <w:t>     </w:t>
            </w:r>
            <w:r w:rsidRPr="00B84217">
              <w:rPr>
                <w:rFonts w:ascii="Arial" w:hAnsi="Arial" w:cs="Arial"/>
              </w:rPr>
              <w:fldChar w:fldCharType="end"/>
            </w:r>
            <w:bookmarkEnd w:id="9"/>
          </w:p>
        </w:tc>
      </w:tr>
      <w:tr w:rsidR="00500297" w:rsidRPr="00B84217" w14:paraId="07D57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814EBA" w14:textId="77777777" w:rsidR="00500297" w:rsidRPr="00B84217" w:rsidRDefault="00500297" w:rsidP="00B84217">
            <w:pPr>
              <w:pStyle w:val="Standard"/>
              <w:snapToGrid w:val="0"/>
              <w:rPr>
                <w:rFonts w:ascii="Arial" w:hAnsi="Arial" w:cs="Arial"/>
              </w:rPr>
            </w:pPr>
            <w:r w:rsidRPr="00B84217">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625D1" w14:textId="77777777" w:rsidR="00500297" w:rsidRPr="00B84217" w:rsidRDefault="00500297" w:rsidP="00B84217">
            <w:pPr>
              <w:pStyle w:val="Standard"/>
              <w:snapToGrid w:val="0"/>
              <w:rPr>
                <w:rFonts w:ascii="Arial" w:hAnsi="Arial" w:cs="Arial"/>
              </w:rPr>
            </w:pPr>
            <w:r w:rsidRPr="00B84217">
              <w:rPr>
                <w:rFonts w:ascii="Arial" w:hAnsi="Arial" w:cs="Arial"/>
              </w:rPr>
              <w:fldChar w:fldCharType="begin"/>
            </w:r>
            <w:r w:rsidRPr="00B84217">
              <w:rPr>
                <w:rFonts w:ascii="Arial" w:hAnsi="Arial" w:cs="Arial"/>
              </w:rPr>
              <w:instrText xml:space="preserve"> FILLIN "Besedilo75" </w:instrText>
            </w:r>
            <w:r w:rsidRPr="00B84217">
              <w:rPr>
                <w:rFonts w:ascii="Arial" w:hAnsi="Arial" w:cs="Arial"/>
              </w:rPr>
              <w:fldChar w:fldCharType="separate"/>
            </w:r>
            <w:r w:rsidRPr="00B84217">
              <w:rPr>
                <w:rFonts w:ascii="Arial" w:hAnsi="Arial" w:cs="Arial"/>
              </w:rPr>
              <w:t>     </w:t>
            </w:r>
            <w:r w:rsidRPr="00B84217">
              <w:rPr>
                <w:rFonts w:ascii="Arial" w:hAnsi="Arial" w:cs="Arial"/>
              </w:rPr>
              <w:fldChar w:fldCharType="end"/>
            </w:r>
            <w:bookmarkEnd w:id="10"/>
          </w:p>
        </w:tc>
      </w:tr>
      <w:tr w:rsidR="00500297" w:rsidRPr="00B84217" w14:paraId="51A5ADC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BBD8A0" w14:textId="77777777" w:rsidR="00500297" w:rsidRPr="00B84217" w:rsidRDefault="00500297" w:rsidP="00B84217">
            <w:pPr>
              <w:pStyle w:val="Standard"/>
              <w:snapToGrid w:val="0"/>
              <w:rPr>
                <w:rFonts w:ascii="Arial" w:hAnsi="Arial" w:cs="Arial"/>
              </w:rPr>
            </w:pPr>
            <w:r w:rsidRPr="00B84217">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23D46" w14:textId="77777777" w:rsidR="00500297" w:rsidRPr="00B84217" w:rsidRDefault="00500297" w:rsidP="00B84217">
            <w:pPr>
              <w:pStyle w:val="Standard"/>
              <w:snapToGrid w:val="0"/>
              <w:rPr>
                <w:rFonts w:ascii="Arial" w:hAnsi="Arial" w:cs="Arial"/>
              </w:rPr>
            </w:pPr>
            <w:r w:rsidRPr="00B84217">
              <w:rPr>
                <w:rFonts w:ascii="Arial" w:hAnsi="Arial" w:cs="Arial"/>
              </w:rPr>
              <w:fldChar w:fldCharType="begin"/>
            </w:r>
            <w:r w:rsidRPr="00B84217">
              <w:rPr>
                <w:rFonts w:ascii="Arial" w:hAnsi="Arial" w:cs="Arial"/>
              </w:rPr>
              <w:instrText xml:space="preserve"> FILLIN "Besedilo76" </w:instrText>
            </w:r>
            <w:r w:rsidRPr="00B84217">
              <w:rPr>
                <w:rFonts w:ascii="Arial" w:hAnsi="Arial" w:cs="Arial"/>
              </w:rPr>
              <w:fldChar w:fldCharType="separate"/>
            </w:r>
            <w:r w:rsidRPr="00B84217">
              <w:rPr>
                <w:rFonts w:ascii="Arial" w:hAnsi="Arial" w:cs="Arial"/>
              </w:rPr>
              <w:t>     </w:t>
            </w:r>
            <w:r w:rsidRPr="00B84217">
              <w:rPr>
                <w:rFonts w:ascii="Arial" w:hAnsi="Arial" w:cs="Arial"/>
              </w:rPr>
              <w:fldChar w:fldCharType="end"/>
            </w:r>
            <w:bookmarkEnd w:id="11"/>
          </w:p>
        </w:tc>
      </w:tr>
      <w:tr w:rsidR="00500297" w:rsidRPr="00B84217" w14:paraId="5DFCA3CF"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077A63" w14:textId="77777777" w:rsidR="00500297" w:rsidRPr="00B84217" w:rsidRDefault="00500297" w:rsidP="00B84217">
            <w:pPr>
              <w:pStyle w:val="Standard"/>
              <w:snapToGrid w:val="0"/>
              <w:rPr>
                <w:rFonts w:ascii="Arial" w:hAnsi="Arial" w:cs="Arial"/>
              </w:rPr>
            </w:pPr>
            <w:r w:rsidRPr="00B84217">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F076D" w14:textId="77777777" w:rsidR="00500297" w:rsidRPr="00B84217" w:rsidRDefault="00500297" w:rsidP="00B84217">
            <w:pPr>
              <w:pStyle w:val="Standard"/>
              <w:snapToGrid w:val="0"/>
              <w:rPr>
                <w:rFonts w:ascii="Arial" w:hAnsi="Arial" w:cs="Arial"/>
              </w:rPr>
            </w:pPr>
            <w:r w:rsidRPr="00B84217">
              <w:rPr>
                <w:rFonts w:ascii="Arial" w:hAnsi="Arial" w:cs="Arial"/>
              </w:rPr>
              <w:fldChar w:fldCharType="begin"/>
            </w:r>
            <w:r w:rsidRPr="00B84217">
              <w:rPr>
                <w:rFonts w:ascii="Arial" w:hAnsi="Arial" w:cs="Arial"/>
              </w:rPr>
              <w:instrText xml:space="preserve"> FILLIN "Besedilo77" </w:instrText>
            </w:r>
            <w:r w:rsidRPr="00B84217">
              <w:rPr>
                <w:rFonts w:ascii="Arial" w:hAnsi="Arial" w:cs="Arial"/>
              </w:rPr>
              <w:fldChar w:fldCharType="separate"/>
            </w:r>
            <w:r w:rsidRPr="00B84217">
              <w:rPr>
                <w:rFonts w:ascii="Arial" w:hAnsi="Arial" w:cs="Arial"/>
              </w:rPr>
              <w:t>     </w:t>
            </w:r>
            <w:r w:rsidRPr="00B84217">
              <w:rPr>
                <w:rFonts w:ascii="Arial" w:hAnsi="Arial" w:cs="Arial"/>
              </w:rPr>
              <w:fldChar w:fldCharType="end"/>
            </w:r>
            <w:bookmarkEnd w:id="12"/>
          </w:p>
        </w:tc>
      </w:tr>
    </w:tbl>
    <w:p w14:paraId="4025136B" w14:textId="77777777" w:rsidR="00500297" w:rsidRPr="00B84217" w:rsidRDefault="00500297" w:rsidP="00B84217">
      <w:pPr>
        <w:pStyle w:val="Standard"/>
        <w:rPr>
          <w:rFonts w:ascii="Arial" w:hAnsi="Arial" w:cs="Arial"/>
        </w:rPr>
      </w:pPr>
      <w:r w:rsidRPr="00B84217">
        <w:rPr>
          <w:rFonts w:ascii="Arial" w:hAnsi="Arial" w:cs="Arial"/>
        </w:rPr>
        <w:t>*V primeru, da je teh oseb več, se seznam oseb priloži ločeno za prilogo št. 2.</w:t>
      </w:r>
    </w:p>
    <w:p w14:paraId="08918A88" w14:textId="77777777" w:rsidR="00131729" w:rsidRPr="00B84217" w:rsidRDefault="00131729" w:rsidP="00B84217">
      <w:pPr>
        <w:pStyle w:val="Standard"/>
        <w:rPr>
          <w:rFonts w:ascii="Arial" w:hAnsi="Arial" w:cs="Arial"/>
        </w:rPr>
      </w:pPr>
    </w:p>
    <w:p w14:paraId="527C4A4A" w14:textId="77777777" w:rsidR="00131729" w:rsidRPr="00B84217" w:rsidRDefault="00131729" w:rsidP="00B84217">
      <w:pPr>
        <w:pStyle w:val="Standard"/>
        <w:jc w:val="center"/>
        <w:rPr>
          <w:rFonts w:ascii="Arial" w:hAnsi="Arial" w:cs="Arial"/>
          <w:b/>
          <w:bCs/>
        </w:rPr>
      </w:pPr>
      <w:r w:rsidRPr="00B84217">
        <w:rPr>
          <w:rFonts w:ascii="Arial" w:hAnsi="Arial" w:cs="Arial"/>
          <w:b/>
          <w:bCs/>
        </w:rPr>
        <w:t>VLOGA PRI PREDMETNEM JAVNEM NAROČILU (ustrezno obkrožite)</w:t>
      </w:r>
    </w:p>
    <w:p w14:paraId="053ACC48" w14:textId="77777777" w:rsidR="00131729" w:rsidRPr="00B84217" w:rsidRDefault="00131729" w:rsidP="00B84217">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B84217" w14:paraId="61BA6CFF" w14:textId="77777777">
        <w:tc>
          <w:tcPr>
            <w:tcW w:w="3020" w:type="dxa"/>
          </w:tcPr>
          <w:p w14:paraId="3BBBA000" w14:textId="77777777" w:rsidR="00131729" w:rsidRPr="00B84217" w:rsidRDefault="00131729" w:rsidP="00B84217">
            <w:pPr>
              <w:tabs>
                <w:tab w:val="right" w:pos="2556"/>
                <w:tab w:val="right" w:pos="9017"/>
              </w:tabs>
              <w:spacing w:after="0"/>
              <w:ind w:right="6"/>
              <w:jc w:val="both"/>
              <w:rPr>
                <w:rFonts w:ascii="Arial" w:hAnsi="Arial" w:cs="Arial"/>
                <w:b/>
                <w:bCs/>
                <w:color w:val="auto"/>
              </w:rPr>
            </w:pPr>
            <w:r w:rsidRPr="00B84217">
              <w:rPr>
                <w:rFonts w:ascii="Arial" w:hAnsi="Arial" w:cs="Arial"/>
                <w:b/>
                <w:bCs/>
                <w:color w:val="auto"/>
              </w:rPr>
              <w:t>Ponudnik</w:t>
            </w:r>
          </w:p>
        </w:tc>
        <w:tc>
          <w:tcPr>
            <w:tcW w:w="3020" w:type="dxa"/>
          </w:tcPr>
          <w:p w14:paraId="27F60288" w14:textId="77777777" w:rsidR="00131729" w:rsidRPr="00B84217" w:rsidRDefault="00131729" w:rsidP="00C209BB">
            <w:pPr>
              <w:tabs>
                <w:tab w:val="right" w:pos="2556"/>
                <w:tab w:val="right" w:pos="9017"/>
              </w:tabs>
              <w:spacing w:after="0"/>
              <w:ind w:right="6"/>
              <w:jc w:val="center"/>
              <w:rPr>
                <w:rFonts w:ascii="Arial" w:hAnsi="Arial" w:cs="Arial"/>
                <w:b/>
                <w:bCs/>
                <w:color w:val="auto"/>
              </w:rPr>
            </w:pPr>
            <w:r w:rsidRPr="00B84217">
              <w:rPr>
                <w:rFonts w:ascii="Arial" w:hAnsi="Arial" w:cs="Arial"/>
                <w:b/>
                <w:bCs/>
                <w:color w:val="auto"/>
              </w:rPr>
              <w:t>Partner v skupnem nastopu</w:t>
            </w:r>
          </w:p>
        </w:tc>
        <w:tc>
          <w:tcPr>
            <w:tcW w:w="3020" w:type="dxa"/>
          </w:tcPr>
          <w:p w14:paraId="23CBEFC7" w14:textId="77777777" w:rsidR="00131729" w:rsidRPr="00B84217" w:rsidRDefault="00131729" w:rsidP="00C209BB">
            <w:pPr>
              <w:tabs>
                <w:tab w:val="right" w:pos="2556"/>
                <w:tab w:val="right" w:pos="9017"/>
              </w:tabs>
              <w:spacing w:after="0"/>
              <w:ind w:right="6"/>
              <w:jc w:val="right"/>
              <w:rPr>
                <w:rFonts w:ascii="Arial" w:hAnsi="Arial" w:cs="Arial"/>
                <w:b/>
                <w:bCs/>
                <w:color w:val="auto"/>
              </w:rPr>
            </w:pPr>
            <w:r w:rsidRPr="00B84217">
              <w:rPr>
                <w:rFonts w:ascii="Arial" w:hAnsi="Arial" w:cs="Arial"/>
                <w:b/>
                <w:bCs/>
                <w:color w:val="auto"/>
              </w:rPr>
              <w:t>podizvajalec</w:t>
            </w:r>
          </w:p>
        </w:tc>
      </w:tr>
    </w:tbl>
    <w:p w14:paraId="4C149F58" w14:textId="77777777" w:rsidR="00042705" w:rsidRPr="00B84217" w:rsidRDefault="00042705" w:rsidP="00B84217">
      <w:pPr>
        <w:pStyle w:val="Standard"/>
        <w:rPr>
          <w:rFonts w:ascii="Arial" w:hAnsi="Arial" w:cs="Arial"/>
        </w:rPr>
      </w:pPr>
    </w:p>
    <w:p w14:paraId="77A68B53" w14:textId="77777777" w:rsidR="00042705" w:rsidRPr="00B84217" w:rsidRDefault="00042705" w:rsidP="00B84217">
      <w:pPr>
        <w:pStyle w:val="Standard"/>
        <w:rPr>
          <w:rFonts w:ascii="Arial" w:hAnsi="Arial" w:cs="Arial"/>
        </w:rPr>
      </w:pPr>
    </w:p>
    <w:p w14:paraId="4E31E11D" w14:textId="77777777" w:rsidR="00042705" w:rsidRPr="00B84217" w:rsidRDefault="00042705" w:rsidP="00B84217">
      <w:pPr>
        <w:pStyle w:val="Standard"/>
        <w:rPr>
          <w:rFonts w:ascii="Arial" w:hAnsi="Arial" w:cs="Arial"/>
        </w:rPr>
      </w:pPr>
      <w:r w:rsidRPr="00B84217">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A95EFD2" w14:textId="77777777" w:rsidR="00042705" w:rsidRPr="00B84217" w:rsidRDefault="00042705" w:rsidP="00B8421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42705" w:rsidRPr="00B84217" w14:paraId="6E07C9B0" w14:textId="77777777" w:rsidTr="00004449">
        <w:trPr>
          <w:trHeight w:val="397"/>
        </w:trPr>
        <w:tc>
          <w:tcPr>
            <w:tcW w:w="3369" w:type="dxa"/>
            <w:shd w:val="clear" w:color="auto" w:fill="auto"/>
            <w:tcMar>
              <w:top w:w="0" w:type="dxa"/>
              <w:left w:w="108" w:type="dxa"/>
              <w:bottom w:w="0" w:type="dxa"/>
              <w:right w:w="108" w:type="dxa"/>
            </w:tcMar>
          </w:tcPr>
          <w:p w14:paraId="151E46C6" w14:textId="77777777" w:rsidR="00042705" w:rsidRPr="00B84217" w:rsidRDefault="00042705" w:rsidP="00B84217">
            <w:pPr>
              <w:pStyle w:val="Standard"/>
              <w:rPr>
                <w:rFonts w:ascii="Arial" w:hAnsi="Arial" w:cs="Arial"/>
              </w:rPr>
            </w:pPr>
            <w:r w:rsidRPr="00B84217">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14:paraId="458DDA98" w14:textId="77777777" w:rsidR="00042705" w:rsidRPr="00B84217" w:rsidRDefault="00042705" w:rsidP="00B84217">
            <w:pPr>
              <w:pStyle w:val="Standard"/>
              <w:rPr>
                <w:rFonts w:ascii="Arial" w:hAnsi="Arial" w:cs="Arial"/>
              </w:rPr>
            </w:pPr>
          </w:p>
        </w:tc>
      </w:tr>
      <w:tr w:rsidR="00042705" w:rsidRPr="00B84217" w14:paraId="2654C96B" w14:textId="77777777" w:rsidTr="00004449">
        <w:trPr>
          <w:trHeight w:val="397"/>
        </w:trPr>
        <w:tc>
          <w:tcPr>
            <w:tcW w:w="3369" w:type="dxa"/>
            <w:shd w:val="clear" w:color="auto" w:fill="auto"/>
            <w:tcMar>
              <w:top w:w="0" w:type="dxa"/>
              <w:left w:w="108" w:type="dxa"/>
              <w:bottom w:w="0" w:type="dxa"/>
              <w:right w:w="108" w:type="dxa"/>
            </w:tcMar>
          </w:tcPr>
          <w:p w14:paraId="3BD1684A" w14:textId="77777777" w:rsidR="00042705" w:rsidRPr="00B84217" w:rsidRDefault="00042705" w:rsidP="00B84217">
            <w:pPr>
              <w:pStyle w:val="Standard"/>
              <w:rPr>
                <w:rFonts w:ascii="Arial" w:hAnsi="Arial" w:cs="Arial"/>
              </w:rPr>
            </w:pPr>
            <w:r w:rsidRPr="00B8421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B9AA264" w14:textId="77777777" w:rsidR="00042705" w:rsidRPr="00B84217" w:rsidRDefault="00042705" w:rsidP="00B84217">
            <w:pPr>
              <w:pStyle w:val="Standard"/>
              <w:rPr>
                <w:rFonts w:ascii="Arial" w:hAnsi="Arial" w:cs="Arial"/>
              </w:rPr>
            </w:pPr>
          </w:p>
        </w:tc>
      </w:tr>
      <w:tr w:rsidR="00042705" w:rsidRPr="00B84217" w14:paraId="4E5CD8C6" w14:textId="77777777" w:rsidTr="00004449">
        <w:trPr>
          <w:trHeight w:val="397"/>
        </w:trPr>
        <w:tc>
          <w:tcPr>
            <w:tcW w:w="3369" w:type="dxa"/>
            <w:shd w:val="clear" w:color="auto" w:fill="auto"/>
            <w:tcMar>
              <w:top w:w="0" w:type="dxa"/>
              <w:left w:w="108" w:type="dxa"/>
              <w:bottom w:w="0" w:type="dxa"/>
              <w:right w:w="108" w:type="dxa"/>
            </w:tcMar>
          </w:tcPr>
          <w:p w14:paraId="1DBFE7B6" w14:textId="77777777" w:rsidR="00042705" w:rsidRPr="00B84217" w:rsidRDefault="00042705" w:rsidP="00B84217">
            <w:pPr>
              <w:pStyle w:val="Standard"/>
              <w:rPr>
                <w:rFonts w:ascii="Arial" w:hAnsi="Arial" w:cs="Arial"/>
              </w:rPr>
            </w:pPr>
            <w:r w:rsidRPr="00B8421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62902C9" w14:textId="77777777" w:rsidR="00042705" w:rsidRPr="00B84217" w:rsidRDefault="00042705" w:rsidP="00B84217">
            <w:pPr>
              <w:pStyle w:val="Standard"/>
              <w:rPr>
                <w:rFonts w:ascii="Arial" w:hAnsi="Arial" w:cs="Arial"/>
              </w:rPr>
            </w:pPr>
          </w:p>
        </w:tc>
      </w:tr>
      <w:tr w:rsidR="00042705" w:rsidRPr="00B84217" w14:paraId="09E32080" w14:textId="77777777" w:rsidTr="00004449">
        <w:trPr>
          <w:trHeight w:val="397"/>
        </w:trPr>
        <w:tc>
          <w:tcPr>
            <w:tcW w:w="3369" w:type="dxa"/>
            <w:shd w:val="clear" w:color="auto" w:fill="auto"/>
            <w:tcMar>
              <w:top w:w="0" w:type="dxa"/>
              <w:left w:w="108" w:type="dxa"/>
              <w:bottom w:w="0" w:type="dxa"/>
              <w:right w:w="108" w:type="dxa"/>
            </w:tcMar>
          </w:tcPr>
          <w:p w14:paraId="5AF4F227" w14:textId="77777777" w:rsidR="00042705" w:rsidRPr="00B84217" w:rsidRDefault="00042705" w:rsidP="00B84217">
            <w:pPr>
              <w:pStyle w:val="Standard"/>
              <w:rPr>
                <w:rFonts w:ascii="Arial" w:hAnsi="Arial" w:cs="Arial"/>
              </w:rPr>
            </w:pPr>
            <w:r w:rsidRPr="00B8421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1FAB44A" w14:textId="77777777" w:rsidR="00042705" w:rsidRPr="00B84217" w:rsidRDefault="00042705" w:rsidP="00B84217">
            <w:pPr>
              <w:pStyle w:val="Standard"/>
              <w:rPr>
                <w:rFonts w:ascii="Arial" w:hAnsi="Arial" w:cs="Arial"/>
              </w:rPr>
            </w:pPr>
          </w:p>
        </w:tc>
      </w:tr>
      <w:tr w:rsidR="00042705" w:rsidRPr="00B84217" w14:paraId="2AF52A2C" w14:textId="77777777" w:rsidTr="00004449">
        <w:trPr>
          <w:trHeight w:val="397"/>
        </w:trPr>
        <w:tc>
          <w:tcPr>
            <w:tcW w:w="3369" w:type="dxa"/>
            <w:shd w:val="clear" w:color="auto" w:fill="auto"/>
            <w:tcMar>
              <w:top w:w="0" w:type="dxa"/>
              <w:left w:w="108" w:type="dxa"/>
              <w:bottom w:w="0" w:type="dxa"/>
              <w:right w:w="108" w:type="dxa"/>
            </w:tcMar>
          </w:tcPr>
          <w:p w14:paraId="69628905" w14:textId="77777777" w:rsidR="00042705" w:rsidRPr="00B84217" w:rsidRDefault="00042705" w:rsidP="00B84217">
            <w:pPr>
              <w:pStyle w:val="Standard"/>
              <w:rPr>
                <w:rFonts w:ascii="Arial" w:hAnsi="Arial" w:cs="Arial"/>
              </w:rPr>
            </w:pPr>
            <w:r w:rsidRPr="00B8421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042F7055" w14:textId="77777777" w:rsidR="00042705" w:rsidRPr="00B84217" w:rsidRDefault="00042705" w:rsidP="00B84217">
            <w:pPr>
              <w:pStyle w:val="Standard"/>
              <w:rPr>
                <w:rFonts w:ascii="Arial" w:hAnsi="Arial" w:cs="Arial"/>
              </w:rPr>
            </w:pPr>
          </w:p>
        </w:tc>
      </w:tr>
      <w:tr w:rsidR="00042705" w:rsidRPr="00B84217" w14:paraId="4D4BFFF0" w14:textId="77777777" w:rsidTr="00004449">
        <w:trPr>
          <w:trHeight w:val="397"/>
        </w:trPr>
        <w:tc>
          <w:tcPr>
            <w:tcW w:w="3369" w:type="dxa"/>
            <w:shd w:val="clear" w:color="auto" w:fill="auto"/>
            <w:tcMar>
              <w:top w:w="0" w:type="dxa"/>
              <w:left w:w="108" w:type="dxa"/>
              <w:bottom w:w="0" w:type="dxa"/>
              <w:right w:w="108" w:type="dxa"/>
            </w:tcMar>
          </w:tcPr>
          <w:p w14:paraId="1A5FA3CB" w14:textId="77777777" w:rsidR="00042705" w:rsidRPr="00B84217" w:rsidRDefault="00042705" w:rsidP="00B84217">
            <w:pPr>
              <w:pStyle w:val="Standard"/>
              <w:rPr>
                <w:rFonts w:ascii="Arial" w:hAnsi="Arial" w:cs="Arial"/>
              </w:rPr>
            </w:pPr>
            <w:proofErr w:type="spellStart"/>
            <w:r w:rsidRPr="00B84217">
              <w:rPr>
                <w:rFonts w:ascii="Arial" w:hAnsi="Arial" w:cs="Arial"/>
              </w:rPr>
              <w:t>telefax</w:t>
            </w:r>
            <w:proofErr w:type="spellEnd"/>
            <w:r w:rsidRPr="00B8421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621B5300" w14:textId="77777777" w:rsidR="00042705" w:rsidRPr="00B84217" w:rsidRDefault="00042705" w:rsidP="00B84217">
            <w:pPr>
              <w:pStyle w:val="Standard"/>
              <w:rPr>
                <w:rFonts w:ascii="Arial" w:hAnsi="Arial" w:cs="Arial"/>
              </w:rPr>
            </w:pPr>
          </w:p>
        </w:tc>
      </w:tr>
    </w:tbl>
    <w:p w14:paraId="06EC5F08" w14:textId="77777777" w:rsidR="00131729" w:rsidRPr="00B84217" w:rsidRDefault="00131729" w:rsidP="00B84217">
      <w:pPr>
        <w:pStyle w:val="Standard"/>
        <w:rPr>
          <w:rFonts w:ascii="Arial" w:hAnsi="Arial" w:cs="Arial"/>
        </w:rPr>
      </w:pPr>
    </w:p>
    <w:p w14:paraId="4B3BF9FE" w14:textId="77777777" w:rsidR="00042705" w:rsidRPr="00B84217" w:rsidRDefault="00042705" w:rsidP="00B8421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4217" w14:paraId="347772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3028" w14:textId="77777777" w:rsidR="00131729" w:rsidRPr="00B84217" w:rsidRDefault="00131729" w:rsidP="00B84217">
            <w:pPr>
              <w:pStyle w:val="Standard"/>
              <w:snapToGrid w:val="0"/>
              <w:jc w:val="center"/>
              <w:rPr>
                <w:rFonts w:ascii="Arial" w:hAnsi="Arial" w:cs="Arial"/>
              </w:rPr>
            </w:pPr>
            <w:r w:rsidRPr="00B84217">
              <w:rPr>
                <w:rFonts w:ascii="Arial" w:hAnsi="Arial" w:cs="Arial"/>
              </w:rPr>
              <w:t>KRAJ</w:t>
            </w:r>
          </w:p>
          <w:p w14:paraId="66D1601F" w14:textId="77777777" w:rsidR="00131729" w:rsidRPr="00B84217" w:rsidRDefault="00131729" w:rsidP="00B8421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6D31" w14:textId="77777777" w:rsidR="00131729" w:rsidRPr="00B84217" w:rsidRDefault="00131729" w:rsidP="00B84217">
            <w:pPr>
              <w:pStyle w:val="Standard"/>
              <w:snapToGrid w:val="0"/>
              <w:jc w:val="center"/>
              <w:rPr>
                <w:rFonts w:ascii="Arial" w:hAnsi="Arial" w:cs="Arial"/>
              </w:rPr>
            </w:pPr>
            <w:r w:rsidRPr="00B84217">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A6A1CD" w14:textId="75FDE44E" w:rsidR="00131729" w:rsidRPr="00B84217" w:rsidRDefault="00131729" w:rsidP="00B84217">
            <w:pPr>
              <w:pStyle w:val="Standard"/>
              <w:snapToGrid w:val="0"/>
              <w:jc w:val="center"/>
              <w:rPr>
                <w:rFonts w:ascii="Arial" w:hAnsi="Arial" w:cs="Arial"/>
              </w:rPr>
            </w:pPr>
            <w:r w:rsidRPr="00B84217">
              <w:rPr>
                <w:rFonts w:ascii="Arial" w:hAnsi="Arial" w:cs="Arial"/>
              </w:rPr>
              <w:t>GO</w:t>
            </w:r>
            <w:r w:rsidR="004E3545">
              <w:rPr>
                <w:rFonts w:ascii="Arial" w:hAnsi="Arial" w:cs="Arial"/>
              </w:rPr>
              <w:t>S</w:t>
            </w:r>
            <w:r w:rsidRPr="00B84217">
              <w:rPr>
                <w:rFonts w:ascii="Arial" w:hAnsi="Arial" w:cs="Arial"/>
              </w:rPr>
              <w:t>PODARSKI SUBJEKT</w:t>
            </w:r>
          </w:p>
          <w:p w14:paraId="089A2DBC" w14:textId="77777777" w:rsidR="00131729" w:rsidRPr="00B84217" w:rsidRDefault="00131729" w:rsidP="00B84217">
            <w:pPr>
              <w:pStyle w:val="Standard"/>
              <w:jc w:val="center"/>
              <w:rPr>
                <w:rFonts w:ascii="Arial" w:hAnsi="Arial" w:cs="Arial"/>
              </w:rPr>
            </w:pPr>
            <w:r w:rsidRPr="00B84217">
              <w:rPr>
                <w:rFonts w:ascii="Arial" w:hAnsi="Arial" w:cs="Arial"/>
              </w:rPr>
              <w:t xml:space="preserve"> ime in priimek zakonitega zastopnika in podpis</w:t>
            </w:r>
          </w:p>
          <w:p w14:paraId="1DD94D4E" w14:textId="77777777" w:rsidR="00131729" w:rsidRPr="00B84217" w:rsidRDefault="00131729" w:rsidP="00B84217">
            <w:pPr>
              <w:pStyle w:val="Standard"/>
              <w:jc w:val="center"/>
              <w:rPr>
                <w:rFonts w:ascii="Arial" w:hAnsi="Arial" w:cs="Arial"/>
              </w:rPr>
            </w:pPr>
          </w:p>
        </w:tc>
      </w:tr>
      <w:tr w:rsidR="00131729" w:rsidRPr="00B84217" w14:paraId="5F2E88A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63A460" w14:textId="77777777" w:rsidR="00131729" w:rsidRPr="00B84217" w:rsidRDefault="00131729" w:rsidP="00B84217">
            <w:pPr>
              <w:pStyle w:val="Standard"/>
              <w:snapToGrid w:val="0"/>
              <w:jc w:val="center"/>
              <w:rPr>
                <w:rFonts w:ascii="Arial" w:hAnsi="Arial" w:cs="Arial"/>
              </w:rPr>
            </w:pPr>
            <w:r w:rsidRPr="00B8421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A5DF07" w14:textId="77777777" w:rsidR="00131729" w:rsidRPr="00B84217" w:rsidRDefault="00131729" w:rsidP="00B8421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69D574" w14:textId="77777777" w:rsidR="00131729" w:rsidRPr="00B84217" w:rsidRDefault="00131729" w:rsidP="00B84217">
            <w:pPr>
              <w:spacing w:after="0"/>
              <w:rPr>
                <w:rFonts w:ascii="Arial" w:hAnsi="Arial" w:cs="Arial"/>
                <w:color w:val="auto"/>
              </w:rPr>
            </w:pPr>
          </w:p>
        </w:tc>
      </w:tr>
    </w:tbl>
    <w:p w14:paraId="45D27D8E" w14:textId="77777777" w:rsidR="00131729" w:rsidRPr="00B84217" w:rsidRDefault="00131729" w:rsidP="00B84217">
      <w:pPr>
        <w:pStyle w:val="Slog3"/>
        <w:rPr>
          <w:rStyle w:val="Neenpoudarek"/>
          <w:rFonts w:ascii="Arial" w:hAnsi="Arial" w:cs="Arial"/>
          <w:i/>
          <w:iCs/>
          <w:color w:val="auto"/>
          <w:sz w:val="22"/>
          <w:szCs w:val="22"/>
        </w:rPr>
      </w:pPr>
      <w:bookmarkStart w:id="13" w:name="_Toc475695309"/>
      <w:r w:rsidRPr="00B84217">
        <w:rPr>
          <w:rStyle w:val="Neenpoudarek"/>
          <w:rFonts w:ascii="Arial" w:hAnsi="Arial" w:cs="Arial"/>
          <w:i/>
          <w:iCs/>
          <w:color w:val="auto"/>
          <w:sz w:val="22"/>
          <w:szCs w:val="22"/>
        </w:rPr>
        <w:lastRenderedPageBreak/>
        <w:t>Priloga št. 3</w:t>
      </w:r>
      <w:bookmarkEnd w:id="13"/>
    </w:p>
    <w:p w14:paraId="3727779E" w14:textId="7F5A8576" w:rsidR="00131729" w:rsidRPr="00B84217" w:rsidRDefault="00131729" w:rsidP="00B84217">
      <w:pPr>
        <w:pStyle w:val="Intenzivencitat"/>
      </w:pPr>
      <w:bookmarkStart w:id="14" w:name="_Toc475695310"/>
      <w:r w:rsidRPr="00B84217">
        <w:t>IZJAVA PONUDNIKA O UDELEŽBI PODIZVAJALCEV</w:t>
      </w:r>
      <w:bookmarkEnd w:id="14"/>
      <w:r w:rsidR="00307EC5" w:rsidRPr="00B84217">
        <w:t xml:space="preserve"> </w:t>
      </w:r>
    </w:p>
    <w:p w14:paraId="0024C9BC" w14:textId="750454E1"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V zvezi z javnim naročilom </w:t>
      </w:r>
      <w:r w:rsidR="00850ABA">
        <w:rPr>
          <w:rFonts w:ascii="Arial" w:hAnsi="Arial" w:cs="Arial"/>
          <w:color w:val="auto"/>
          <w:kern w:val="3"/>
          <w:lang w:eastAsia="zh-CN"/>
        </w:rPr>
        <w:t>»Rekonstrukcija in dozidava večnamenskega objekta«</w:t>
      </w:r>
      <w:r w:rsidRPr="00B84217">
        <w:rPr>
          <w:rFonts w:ascii="Arial" w:hAnsi="Arial" w:cs="Arial"/>
          <w:b/>
          <w:bCs/>
          <w:color w:val="auto"/>
          <w:kern w:val="3"/>
          <w:lang w:eastAsia="zh-CN"/>
        </w:rPr>
        <w:t xml:space="preserve"> </w:t>
      </w:r>
      <w:r w:rsidRPr="00B84217">
        <w:rPr>
          <w:rFonts w:ascii="Arial" w:hAnsi="Arial" w:cs="Arial"/>
          <w:color w:val="auto"/>
          <w:kern w:val="3"/>
          <w:lang w:eastAsia="zh-CN"/>
        </w:rPr>
        <w:t xml:space="preserve">objavljenem na portalu javnih naročil dne </w:t>
      </w:r>
      <w:r w:rsidR="002A1F52" w:rsidRPr="00B84217">
        <w:rPr>
          <w:rStyle w:val="Besedilooznabemesta"/>
          <w:rFonts w:ascii="Arial" w:hAnsi="Arial" w:cs="Arial"/>
          <w:color w:val="auto"/>
        </w:rPr>
        <w:t>____________</w:t>
      </w:r>
      <w:r w:rsidRPr="00B84217">
        <w:rPr>
          <w:rStyle w:val="Besedilooznabemesta"/>
          <w:rFonts w:ascii="Arial" w:hAnsi="Arial" w:cs="Arial"/>
          <w:color w:val="auto"/>
        </w:rPr>
        <w:t>.</w:t>
      </w:r>
      <w:r w:rsidRPr="00B84217">
        <w:rPr>
          <w:rFonts w:ascii="Arial" w:hAnsi="Arial" w:cs="Arial"/>
          <w:color w:val="auto"/>
          <w:kern w:val="3"/>
          <w:lang w:eastAsia="zh-CN"/>
        </w:rPr>
        <w:t>, št. objave ________________________</w:t>
      </w:r>
      <w:r w:rsidR="005832A6" w:rsidRPr="00B84217">
        <w:rPr>
          <w:rFonts w:ascii="Arial" w:hAnsi="Arial" w:cs="Arial"/>
          <w:color w:val="auto"/>
          <w:kern w:val="3"/>
          <w:lang w:eastAsia="zh-CN"/>
        </w:rPr>
        <w:t xml:space="preserve"> ,</w:t>
      </w:r>
    </w:p>
    <w:p w14:paraId="1E5BE2E7" w14:textId="77777777"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p>
    <w:p w14:paraId="461C74D6" w14:textId="77777777" w:rsidR="00131729" w:rsidRPr="00B84217" w:rsidRDefault="00131729" w:rsidP="00B84217">
      <w:pPr>
        <w:pStyle w:val="Standard"/>
        <w:jc w:val="center"/>
        <w:rPr>
          <w:rFonts w:ascii="Arial" w:hAnsi="Arial" w:cs="Arial"/>
          <w:i/>
          <w:iCs/>
          <w:u w:val="single"/>
        </w:rPr>
      </w:pPr>
      <w:r w:rsidRPr="00B84217">
        <w:rPr>
          <w:rFonts w:ascii="Arial" w:hAnsi="Arial" w:cs="Arial"/>
          <w:i/>
          <w:iCs/>
          <w:u w:val="single"/>
        </w:rPr>
        <w:t>(ustrezno obkrožite A ali B)</w:t>
      </w:r>
    </w:p>
    <w:p w14:paraId="4CBB1174" w14:textId="77777777" w:rsidR="00131729" w:rsidRPr="00B84217" w:rsidRDefault="00131729" w:rsidP="00B84217">
      <w:pPr>
        <w:spacing w:after="0"/>
        <w:rPr>
          <w:rFonts w:ascii="Arial" w:hAnsi="Arial" w:cs="Arial"/>
          <w:color w:val="auto"/>
        </w:rPr>
      </w:pPr>
    </w:p>
    <w:p w14:paraId="27BF8559" w14:textId="77777777" w:rsidR="00500297" w:rsidRPr="00B84217" w:rsidRDefault="00500297" w:rsidP="00B84217">
      <w:pPr>
        <w:pStyle w:val="Odstavekseznama"/>
        <w:numPr>
          <w:ilvl w:val="0"/>
          <w:numId w:val="25"/>
        </w:numPr>
        <w:spacing w:after="0"/>
        <w:contextualSpacing/>
        <w:jc w:val="both"/>
        <w:rPr>
          <w:rFonts w:ascii="Arial" w:hAnsi="Arial" w:cs="Arial"/>
          <w:b/>
          <w:color w:val="auto"/>
        </w:rPr>
      </w:pPr>
      <w:r w:rsidRPr="00B84217">
        <w:rPr>
          <w:rFonts w:ascii="Arial" w:hAnsi="Arial" w:cs="Arial"/>
          <w:b/>
          <w:color w:val="auto"/>
        </w:rPr>
        <w:t>izjavljamo, da nastopamo s podizvajalci, in sicer v nadaljevanju navajamo vrednostno udeležbo le-teh:</w:t>
      </w:r>
    </w:p>
    <w:p w14:paraId="796B60A6" w14:textId="77777777" w:rsidR="00500297" w:rsidRPr="00B84217" w:rsidRDefault="00500297" w:rsidP="00B84217">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B84217" w14:paraId="73496D5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67BEC9" w14:textId="77777777" w:rsidR="00500297" w:rsidRPr="00B84217" w:rsidRDefault="00500297" w:rsidP="00B84217">
            <w:pPr>
              <w:spacing w:after="0"/>
              <w:jc w:val="center"/>
              <w:rPr>
                <w:rFonts w:ascii="Arial" w:hAnsi="Arial" w:cs="Arial"/>
                <w:b/>
                <w:color w:val="auto"/>
              </w:rPr>
            </w:pPr>
            <w:r w:rsidRPr="00B84217">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0EEFDF" w14:textId="77777777" w:rsidR="00500297" w:rsidRPr="00B84217" w:rsidRDefault="00500297" w:rsidP="00B84217">
            <w:pPr>
              <w:spacing w:after="0"/>
              <w:jc w:val="center"/>
              <w:rPr>
                <w:rFonts w:ascii="Arial" w:hAnsi="Arial" w:cs="Arial"/>
                <w:b/>
                <w:color w:val="auto"/>
              </w:rPr>
            </w:pPr>
            <w:r w:rsidRPr="00B84217">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52976" w14:textId="77777777" w:rsidR="00500297" w:rsidRPr="00B84217" w:rsidRDefault="00500297" w:rsidP="00B84217">
            <w:pPr>
              <w:spacing w:after="0"/>
              <w:jc w:val="center"/>
              <w:rPr>
                <w:rFonts w:ascii="Arial" w:hAnsi="Arial" w:cs="Arial"/>
                <w:b/>
                <w:color w:val="auto"/>
              </w:rPr>
            </w:pPr>
            <w:r w:rsidRPr="00B84217">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20E4597A" w14:textId="77777777" w:rsidR="00500297" w:rsidRPr="00B84217" w:rsidRDefault="00500297" w:rsidP="00B84217">
            <w:pPr>
              <w:spacing w:after="0"/>
              <w:jc w:val="center"/>
              <w:rPr>
                <w:rFonts w:ascii="Arial" w:hAnsi="Arial" w:cs="Arial"/>
                <w:b/>
                <w:color w:val="auto"/>
              </w:rPr>
            </w:pPr>
            <w:r w:rsidRPr="00B84217">
              <w:rPr>
                <w:rFonts w:ascii="Arial" w:hAnsi="Arial" w:cs="Arial"/>
                <w:b/>
                <w:color w:val="auto"/>
              </w:rPr>
              <w:t>NEPOSREDNO PLAČILO ZAHTEVA (ustrezno obkrožite)</w:t>
            </w:r>
          </w:p>
        </w:tc>
      </w:tr>
      <w:tr w:rsidR="00500297" w:rsidRPr="00B84217" w14:paraId="79C8927E"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F4A282" w14:textId="77777777" w:rsidR="00500297" w:rsidRPr="00B84217" w:rsidRDefault="00500297" w:rsidP="00B84217">
            <w:pPr>
              <w:spacing w:after="0"/>
              <w:rPr>
                <w:rFonts w:ascii="Arial" w:hAnsi="Arial" w:cs="Arial"/>
                <w:color w:val="auto"/>
              </w:rPr>
            </w:pPr>
          </w:p>
          <w:p w14:paraId="5E0B3176" w14:textId="77777777" w:rsidR="00500297" w:rsidRPr="00B84217" w:rsidRDefault="00500297" w:rsidP="00B84217">
            <w:pPr>
              <w:spacing w:after="0"/>
              <w:rPr>
                <w:rFonts w:ascii="Arial" w:hAnsi="Arial" w:cs="Arial"/>
                <w:color w:val="auto"/>
              </w:rPr>
            </w:pPr>
          </w:p>
          <w:p w14:paraId="6E756CB5" w14:textId="77777777" w:rsidR="00500297" w:rsidRPr="00B84217" w:rsidRDefault="00500297" w:rsidP="00B84217">
            <w:pPr>
              <w:spacing w:after="0"/>
              <w:rPr>
                <w:rFonts w:ascii="Arial" w:hAnsi="Arial" w:cs="Arial"/>
                <w:color w:val="auto"/>
              </w:rPr>
            </w:pPr>
          </w:p>
          <w:p w14:paraId="29D84AB9" w14:textId="77777777" w:rsidR="00500297" w:rsidRPr="00B84217" w:rsidRDefault="00500297" w:rsidP="00B84217">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B7757E" w14:textId="77777777" w:rsidR="00500297" w:rsidRPr="00B84217" w:rsidRDefault="00500297" w:rsidP="00B84217">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35E41" w14:textId="77777777" w:rsidR="00500297" w:rsidRPr="00B84217" w:rsidRDefault="00500297" w:rsidP="00B84217">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DE3CAA3" w14:textId="77777777" w:rsidR="00500297" w:rsidRPr="00B84217" w:rsidRDefault="00500297" w:rsidP="00B84217">
            <w:pPr>
              <w:spacing w:after="0"/>
              <w:jc w:val="center"/>
              <w:rPr>
                <w:rFonts w:ascii="Arial" w:hAnsi="Arial" w:cs="Arial"/>
                <w:color w:val="auto"/>
              </w:rPr>
            </w:pPr>
          </w:p>
          <w:p w14:paraId="56E1C60D" w14:textId="77777777" w:rsidR="00500297" w:rsidRPr="00B84217" w:rsidRDefault="00500297" w:rsidP="00B84217">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84217" w14:paraId="2C1C8B21" w14:textId="77777777" w:rsidTr="006C17A8">
              <w:tc>
                <w:tcPr>
                  <w:tcW w:w="906" w:type="dxa"/>
                </w:tcPr>
                <w:p w14:paraId="2E77BDDC" w14:textId="77777777" w:rsidR="00500297" w:rsidRPr="00B84217" w:rsidRDefault="00500297" w:rsidP="00B84217">
                  <w:pPr>
                    <w:spacing w:after="0"/>
                    <w:jc w:val="center"/>
                    <w:rPr>
                      <w:rFonts w:ascii="Arial" w:hAnsi="Arial" w:cs="Arial"/>
                      <w:color w:val="auto"/>
                    </w:rPr>
                  </w:pPr>
                  <w:r w:rsidRPr="00B84217">
                    <w:rPr>
                      <w:rFonts w:ascii="Arial" w:hAnsi="Arial" w:cs="Arial"/>
                      <w:color w:val="auto"/>
                    </w:rPr>
                    <w:t>DA</w:t>
                  </w:r>
                </w:p>
              </w:tc>
              <w:tc>
                <w:tcPr>
                  <w:tcW w:w="907" w:type="dxa"/>
                </w:tcPr>
                <w:p w14:paraId="42BB724B" w14:textId="77777777" w:rsidR="00500297" w:rsidRPr="00B84217" w:rsidRDefault="00500297" w:rsidP="00B84217">
                  <w:pPr>
                    <w:spacing w:after="0"/>
                    <w:jc w:val="center"/>
                    <w:rPr>
                      <w:rFonts w:ascii="Arial" w:hAnsi="Arial" w:cs="Arial"/>
                      <w:color w:val="auto"/>
                    </w:rPr>
                  </w:pPr>
                  <w:r w:rsidRPr="00B84217">
                    <w:rPr>
                      <w:rFonts w:ascii="Arial" w:hAnsi="Arial" w:cs="Arial"/>
                      <w:color w:val="auto"/>
                    </w:rPr>
                    <w:t>NE</w:t>
                  </w:r>
                </w:p>
              </w:tc>
            </w:tr>
          </w:tbl>
          <w:p w14:paraId="5E122955" w14:textId="77777777" w:rsidR="00500297" w:rsidRPr="00B84217" w:rsidRDefault="00500297" w:rsidP="00B84217">
            <w:pPr>
              <w:spacing w:after="0"/>
              <w:jc w:val="center"/>
              <w:rPr>
                <w:rFonts w:ascii="Arial" w:hAnsi="Arial" w:cs="Arial"/>
                <w:color w:val="auto"/>
              </w:rPr>
            </w:pPr>
          </w:p>
        </w:tc>
      </w:tr>
      <w:tr w:rsidR="00500297" w:rsidRPr="00B84217" w14:paraId="11546967"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A8EC34" w14:textId="77777777" w:rsidR="00500297" w:rsidRPr="00B84217" w:rsidRDefault="00500297" w:rsidP="00B84217">
            <w:pPr>
              <w:spacing w:after="0"/>
              <w:rPr>
                <w:rFonts w:ascii="Arial" w:hAnsi="Arial" w:cs="Arial"/>
                <w:color w:val="auto"/>
              </w:rPr>
            </w:pPr>
          </w:p>
          <w:p w14:paraId="517A4741" w14:textId="77777777" w:rsidR="00500297" w:rsidRPr="00B84217" w:rsidRDefault="00500297" w:rsidP="00B84217">
            <w:pPr>
              <w:spacing w:after="0"/>
              <w:rPr>
                <w:rFonts w:ascii="Arial" w:hAnsi="Arial" w:cs="Arial"/>
                <w:color w:val="auto"/>
              </w:rPr>
            </w:pPr>
          </w:p>
          <w:p w14:paraId="5B0C6393" w14:textId="77777777" w:rsidR="00500297" w:rsidRPr="00B84217" w:rsidRDefault="00500297" w:rsidP="00B84217">
            <w:pPr>
              <w:spacing w:after="0"/>
              <w:rPr>
                <w:rFonts w:ascii="Arial" w:hAnsi="Arial" w:cs="Arial"/>
                <w:color w:val="auto"/>
              </w:rPr>
            </w:pPr>
          </w:p>
          <w:p w14:paraId="0554EBE0" w14:textId="77777777" w:rsidR="00500297" w:rsidRPr="00B84217" w:rsidRDefault="00500297" w:rsidP="00B84217">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E9B250" w14:textId="77777777" w:rsidR="00500297" w:rsidRPr="00B84217" w:rsidRDefault="00500297" w:rsidP="00B84217">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A7AE9" w14:textId="77777777" w:rsidR="00500297" w:rsidRPr="00B84217" w:rsidRDefault="00500297" w:rsidP="00B84217">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3CF9F9F0" w14:textId="77777777" w:rsidR="00500297" w:rsidRPr="00B84217" w:rsidRDefault="00500297" w:rsidP="00B84217">
            <w:pPr>
              <w:spacing w:after="0"/>
              <w:jc w:val="center"/>
              <w:rPr>
                <w:rFonts w:ascii="Arial" w:hAnsi="Arial" w:cs="Arial"/>
                <w:color w:val="auto"/>
              </w:rPr>
            </w:pPr>
          </w:p>
          <w:p w14:paraId="5CF635FE" w14:textId="77777777" w:rsidR="00500297" w:rsidRPr="00B84217" w:rsidRDefault="00500297" w:rsidP="00B84217">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84217" w14:paraId="57AC066B" w14:textId="77777777" w:rsidTr="006C17A8">
              <w:tc>
                <w:tcPr>
                  <w:tcW w:w="906" w:type="dxa"/>
                </w:tcPr>
                <w:p w14:paraId="6C8227E3" w14:textId="77777777" w:rsidR="00500297" w:rsidRPr="00B84217" w:rsidRDefault="00500297" w:rsidP="00B84217">
                  <w:pPr>
                    <w:spacing w:after="0"/>
                    <w:jc w:val="center"/>
                    <w:rPr>
                      <w:rFonts w:ascii="Arial" w:hAnsi="Arial" w:cs="Arial"/>
                      <w:color w:val="auto"/>
                    </w:rPr>
                  </w:pPr>
                  <w:r w:rsidRPr="00B84217">
                    <w:rPr>
                      <w:rFonts w:ascii="Arial" w:hAnsi="Arial" w:cs="Arial"/>
                      <w:color w:val="auto"/>
                    </w:rPr>
                    <w:t>DA</w:t>
                  </w:r>
                </w:p>
              </w:tc>
              <w:tc>
                <w:tcPr>
                  <w:tcW w:w="907" w:type="dxa"/>
                </w:tcPr>
                <w:p w14:paraId="58412EC4" w14:textId="77777777" w:rsidR="00500297" w:rsidRPr="00B84217" w:rsidRDefault="00500297" w:rsidP="00B84217">
                  <w:pPr>
                    <w:spacing w:after="0"/>
                    <w:jc w:val="center"/>
                    <w:rPr>
                      <w:rFonts w:ascii="Arial" w:hAnsi="Arial" w:cs="Arial"/>
                      <w:color w:val="auto"/>
                    </w:rPr>
                  </w:pPr>
                  <w:r w:rsidRPr="00B84217">
                    <w:rPr>
                      <w:rFonts w:ascii="Arial" w:hAnsi="Arial" w:cs="Arial"/>
                      <w:color w:val="auto"/>
                    </w:rPr>
                    <w:t>NE</w:t>
                  </w:r>
                </w:p>
              </w:tc>
            </w:tr>
          </w:tbl>
          <w:p w14:paraId="7D7F2251" w14:textId="77777777" w:rsidR="00500297" w:rsidRPr="00B84217" w:rsidRDefault="00500297" w:rsidP="00B84217">
            <w:pPr>
              <w:spacing w:after="0"/>
              <w:jc w:val="center"/>
              <w:rPr>
                <w:rFonts w:ascii="Arial" w:hAnsi="Arial" w:cs="Arial"/>
                <w:color w:val="auto"/>
              </w:rPr>
            </w:pPr>
          </w:p>
        </w:tc>
      </w:tr>
    </w:tbl>
    <w:p w14:paraId="6E5C3E27" w14:textId="77777777" w:rsidR="00500297" w:rsidRPr="00B84217" w:rsidRDefault="00500297" w:rsidP="00B84217">
      <w:pPr>
        <w:spacing w:after="0"/>
        <w:rPr>
          <w:rFonts w:ascii="Arial" w:hAnsi="Arial" w:cs="Arial"/>
          <w:color w:val="auto"/>
        </w:rPr>
      </w:pPr>
    </w:p>
    <w:p w14:paraId="63C93EAC" w14:textId="77777777" w:rsidR="00500297" w:rsidRPr="00B84217" w:rsidRDefault="00500297" w:rsidP="00B84217">
      <w:pPr>
        <w:spacing w:after="0"/>
        <w:rPr>
          <w:rFonts w:ascii="Arial" w:hAnsi="Arial" w:cs="Arial"/>
          <w:color w:val="auto"/>
        </w:rPr>
      </w:pPr>
      <w:r w:rsidRPr="00B84217">
        <w:rPr>
          <w:rFonts w:ascii="Arial" w:hAnsi="Arial" w:cs="Arial"/>
          <w:color w:val="auto"/>
        </w:rPr>
        <w:t>Izjavljamo,</w:t>
      </w:r>
    </w:p>
    <w:p w14:paraId="3A764AE4" w14:textId="4A2BD433" w:rsidR="00500297" w:rsidRPr="00B84217" w:rsidRDefault="00500297" w:rsidP="00B84217">
      <w:pPr>
        <w:pStyle w:val="Odstavekseznama"/>
        <w:numPr>
          <w:ilvl w:val="0"/>
          <w:numId w:val="24"/>
        </w:numPr>
        <w:spacing w:after="0"/>
        <w:contextualSpacing/>
        <w:jc w:val="both"/>
        <w:rPr>
          <w:rFonts w:ascii="Arial" w:hAnsi="Arial" w:cs="Arial"/>
          <w:color w:val="auto"/>
        </w:rPr>
      </w:pPr>
      <w:r w:rsidRPr="00B84217">
        <w:rPr>
          <w:rFonts w:ascii="Arial" w:hAnsi="Arial" w:cs="Arial"/>
          <w:color w:val="auto"/>
        </w:rPr>
        <w:t xml:space="preserve">da bomo imeli ob sklenitvi </w:t>
      </w:r>
      <w:r w:rsidR="00447968" w:rsidRPr="00B84217">
        <w:rPr>
          <w:rFonts w:ascii="Arial" w:hAnsi="Arial" w:cs="Arial"/>
          <w:color w:val="auto"/>
        </w:rPr>
        <w:t>pogodbe</w:t>
      </w:r>
      <w:r w:rsidRPr="00B84217">
        <w:rPr>
          <w:rFonts w:ascii="Arial" w:hAnsi="Arial" w:cs="Arial"/>
          <w:color w:val="auto"/>
        </w:rPr>
        <w:t xml:space="preserve"> z naročnikom in v času njenega izvajanja, sklenjene </w:t>
      </w:r>
      <w:r w:rsidR="00447968" w:rsidRPr="00B84217">
        <w:rPr>
          <w:rFonts w:ascii="Arial" w:hAnsi="Arial" w:cs="Arial"/>
          <w:color w:val="auto"/>
        </w:rPr>
        <w:t>pogodbe</w:t>
      </w:r>
      <w:r w:rsidRPr="00B84217">
        <w:rPr>
          <w:rFonts w:ascii="Arial" w:hAnsi="Arial" w:cs="Arial"/>
          <w:color w:val="auto"/>
        </w:rPr>
        <w:t xml:space="preserve"> s podizvajalci,</w:t>
      </w:r>
    </w:p>
    <w:p w14:paraId="6723D0B6" w14:textId="77777777" w:rsidR="00500297" w:rsidRPr="00B84217" w:rsidRDefault="00500297" w:rsidP="00B84217">
      <w:pPr>
        <w:pStyle w:val="Odstavekseznama"/>
        <w:numPr>
          <w:ilvl w:val="0"/>
          <w:numId w:val="24"/>
        </w:numPr>
        <w:spacing w:after="0"/>
        <w:contextualSpacing/>
        <w:jc w:val="both"/>
        <w:rPr>
          <w:rFonts w:ascii="Arial" w:hAnsi="Arial" w:cs="Arial"/>
          <w:color w:val="auto"/>
        </w:rPr>
      </w:pPr>
      <w:r w:rsidRPr="00B84217">
        <w:rPr>
          <w:rFonts w:ascii="Arial" w:hAnsi="Arial" w:cs="Arial"/>
          <w:color w:val="auto"/>
        </w:rPr>
        <w:t>da bomo dela izvajali le s podizvajalci, ki bodo priglašeni in bomo v primeru spremembe podizvajalcev pravočasno obvestili naročnika o spremembi,</w:t>
      </w:r>
    </w:p>
    <w:p w14:paraId="640AC5AF" w14:textId="34AB6E06" w:rsidR="00500297" w:rsidRPr="00B84217" w:rsidRDefault="00500297" w:rsidP="00B84217">
      <w:pPr>
        <w:pStyle w:val="Odstavekseznama"/>
        <w:numPr>
          <w:ilvl w:val="0"/>
          <w:numId w:val="12"/>
        </w:numPr>
        <w:spacing w:after="0"/>
        <w:contextualSpacing/>
        <w:jc w:val="both"/>
        <w:rPr>
          <w:rFonts w:ascii="Arial" w:hAnsi="Arial" w:cs="Arial"/>
          <w:color w:val="auto"/>
          <w:lang w:eastAsia="zh-CN"/>
        </w:rPr>
      </w:pPr>
      <w:r w:rsidRPr="00B84217">
        <w:rPr>
          <w:rFonts w:ascii="Arial" w:hAnsi="Arial" w:cs="Arial"/>
          <w:color w:val="auto"/>
        </w:rPr>
        <w:t xml:space="preserve">da bomo v primeru, da bo podizvajalec zahteval neposredno plačilo </w:t>
      </w:r>
      <w:r w:rsidRPr="00B84217">
        <w:rPr>
          <w:rFonts w:ascii="Arial" w:hAnsi="Arial" w:cs="Arial"/>
          <w:color w:val="auto"/>
          <w:lang w:eastAsia="zh-CN"/>
        </w:rPr>
        <w:t xml:space="preserve">v </w:t>
      </w:r>
      <w:r w:rsidR="00447968" w:rsidRPr="00B84217">
        <w:rPr>
          <w:rFonts w:ascii="Arial" w:hAnsi="Arial" w:cs="Arial"/>
          <w:color w:val="auto"/>
          <w:lang w:eastAsia="zh-CN"/>
        </w:rPr>
        <w:t>pogodbi</w:t>
      </w:r>
      <w:r w:rsidRPr="00B84217">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C4EB62D" w14:textId="0884E3AC" w:rsidR="00500297" w:rsidRPr="00B84217" w:rsidRDefault="00500297" w:rsidP="00B84217">
      <w:pPr>
        <w:pStyle w:val="Odstavekseznama"/>
        <w:numPr>
          <w:ilvl w:val="0"/>
          <w:numId w:val="12"/>
        </w:numPr>
        <w:spacing w:after="0"/>
        <w:contextualSpacing/>
        <w:jc w:val="both"/>
        <w:rPr>
          <w:rFonts w:ascii="Arial" w:hAnsi="Arial" w:cs="Arial"/>
          <w:color w:val="auto"/>
          <w:lang w:eastAsia="zh-CN"/>
        </w:rPr>
      </w:pPr>
      <w:r w:rsidRPr="00B84217">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00E172B5" w:rsidRPr="00B84217">
        <w:rPr>
          <w:rFonts w:ascii="Arial" w:hAnsi="Arial" w:cs="Arial"/>
          <w:color w:val="auto"/>
          <w:lang w:eastAsia="zh-CN"/>
        </w:rPr>
        <w:t>storitve oziroma dobavo blaga,</w:t>
      </w:r>
      <w:r w:rsidRPr="00B84217">
        <w:rPr>
          <w:rFonts w:ascii="Arial" w:hAnsi="Arial" w:cs="Arial"/>
          <w:color w:val="auto"/>
          <w:lang w:eastAsia="zh-CN"/>
        </w:rPr>
        <w:t xml:space="preserve"> neposredno povezano s predmetom javnega naročila. </w:t>
      </w:r>
    </w:p>
    <w:p w14:paraId="42AF8988" w14:textId="77777777" w:rsidR="00500297" w:rsidRPr="00B84217" w:rsidRDefault="00500297" w:rsidP="00B84217">
      <w:pPr>
        <w:pStyle w:val="Odstavekseznama"/>
        <w:spacing w:after="0"/>
        <w:jc w:val="both"/>
        <w:rPr>
          <w:rFonts w:ascii="Arial" w:hAnsi="Arial" w:cs="Arial"/>
          <w:color w:val="auto"/>
          <w:lang w:eastAsia="zh-CN"/>
        </w:rPr>
      </w:pPr>
    </w:p>
    <w:p w14:paraId="633BEE30" w14:textId="77777777" w:rsidR="00500297" w:rsidRPr="00B84217" w:rsidRDefault="00500297" w:rsidP="00B84217">
      <w:pPr>
        <w:pStyle w:val="Odstavekseznama"/>
        <w:spacing w:after="0"/>
        <w:jc w:val="both"/>
        <w:rPr>
          <w:rFonts w:ascii="Arial" w:hAnsi="Arial" w:cs="Arial"/>
          <w:color w:val="auto"/>
        </w:rPr>
      </w:pPr>
    </w:p>
    <w:p w14:paraId="0D2D81BB" w14:textId="77777777" w:rsidR="00500297" w:rsidRPr="00B84217" w:rsidRDefault="00500297" w:rsidP="00B84217">
      <w:pPr>
        <w:spacing w:after="0"/>
        <w:rPr>
          <w:rFonts w:ascii="Arial" w:hAnsi="Arial" w:cs="Arial"/>
          <w:i/>
          <w:color w:val="auto"/>
        </w:rPr>
      </w:pPr>
      <w:r w:rsidRPr="00B84217">
        <w:rPr>
          <w:rFonts w:ascii="Arial" w:hAnsi="Arial" w:cs="Arial"/>
          <w:i/>
          <w:color w:val="auto"/>
        </w:rPr>
        <w:lastRenderedPageBreak/>
        <w:t>Opomba:</w:t>
      </w:r>
    </w:p>
    <w:p w14:paraId="25D691B1" w14:textId="77777777" w:rsidR="00500297" w:rsidRPr="00B84217" w:rsidRDefault="00500297" w:rsidP="00B84217">
      <w:pPr>
        <w:spacing w:after="0"/>
        <w:jc w:val="both"/>
        <w:rPr>
          <w:rFonts w:ascii="Arial" w:hAnsi="Arial" w:cs="Arial"/>
          <w:color w:val="auto"/>
        </w:rPr>
      </w:pPr>
      <w:r w:rsidRPr="00B84217">
        <w:rPr>
          <w:rFonts w:ascii="Arial" w:hAnsi="Arial" w:cs="Arial"/>
          <w:color w:val="auto"/>
        </w:rPr>
        <w:t>Obrazec je potrebno izpolniti le v primeru, če ponudnik nastopa s podizvajalcem. Če ponudnik nastopa z več podizvajalci, se ta obrazec fotokopira.</w:t>
      </w:r>
    </w:p>
    <w:p w14:paraId="339FF3F7" w14:textId="77777777" w:rsidR="00500297" w:rsidRPr="00B84217" w:rsidRDefault="00500297" w:rsidP="00B84217">
      <w:pPr>
        <w:spacing w:after="0"/>
        <w:rPr>
          <w:rFonts w:ascii="Arial" w:hAnsi="Arial" w:cs="Arial"/>
          <w:color w:val="auto"/>
        </w:rPr>
      </w:pPr>
    </w:p>
    <w:p w14:paraId="1A5F1B35" w14:textId="77777777" w:rsidR="00500297" w:rsidRPr="00B84217" w:rsidRDefault="00500297" w:rsidP="00B84217">
      <w:pPr>
        <w:pStyle w:val="Odstavekseznama"/>
        <w:numPr>
          <w:ilvl w:val="0"/>
          <w:numId w:val="25"/>
        </w:numPr>
        <w:spacing w:after="0"/>
        <w:contextualSpacing/>
        <w:jc w:val="both"/>
        <w:rPr>
          <w:rFonts w:ascii="Arial" w:hAnsi="Arial" w:cs="Arial"/>
          <w:b/>
          <w:color w:val="auto"/>
        </w:rPr>
      </w:pPr>
      <w:r w:rsidRPr="00B84217">
        <w:rPr>
          <w:rFonts w:ascii="Arial" w:hAnsi="Arial" w:cs="Arial"/>
          <w:b/>
          <w:color w:val="auto"/>
        </w:rPr>
        <w:t xml:space="preserve"> izjavljamo, da ne nastopamo s podizvajalcem.</w:t>
      </w:r>
    </w:p>
    <w:p w14:paraId="4DA376E0" w14:textId="77777777" w:rsidR="00500297" w:rsidRPr="00B84217" w:rsidRDefault="00500297" w:rsidP="00B84217">
      <w:pPr>
        <w:spacing w:after="0"/>
        <w:rPr>
          <w:rFonts w:ascii="Arial" w:hAnsi="Arial" w:cs="Arial"/>
          <w:color w:val="auto"/>
        </w:rPr>
      </w:pPr>
    </w:p>
    <w:p w14:paraId="1314592D" w14:textId="77777777" w:rsidR="00500297" w:rsidRPr="00B84217" w:rsidRDefault="00500297" w:rsidP="00B84217">
      <w:pPr>
        <w:spacing w:after="0"/>
        <w:jc w:val="both"/>
        <w:rPr>
          <w:rFonts w:ascii="Arial" w:hAnsi="Arial" w:cs="Arial"/>
          <w:color w:val="auto"/>
        </w:rPr>
      </w:pPr>
      <w:r w:rsidRPr="00B84217">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0EADD91C" w14:textId="77777777" w:rsidR="00500297" w:rsidRPr="00B84217" w:rsidRDefault="00500297" w:rsidP="00B84217">
      <w:pPr>
        <w:spacing w:after="0"/>
        <w:rPr>
          <w:rFonts w:ascii="Arial" w:hAnsi="Arial" w:cs="Arial"/>
          <w:color w:val="auto"/>
        </w:rPr>
      </w:pPr>
    </w:p>
    <w:p w14:paraId="26CEF65D" w14:textId="77777777" w:rsidR="00131729" w:rsidRPr="00B84217" w:rsidRDefault="00131729" w:rsidP="00B84217">
      <w:pPr>
        <w:spacing w:after="0"/>
        <w:rPr>
          <w:rFonts w:ascii="Arial" w:hAnsi="Arial" w:cs="Arial"/>
          <w:color w:val="auto"/>
        </w:rPr>
      </w:pPr>
    </w:p>
    <w:p w14:paraId="6CCE1ABC" w14:textId="77777777" w:rsidR="00131729" w:rsidRPr="00B84217" w:rsidRDefault="00131729" w:rsidP="00B84217">
      <w:pPr>
        <w:spacing w:after="0"/>
        <w:jc w:val="both"/>
        <w:rPr>
          <w:rFonts w:ascii="Arial" w:hAnsi="Arial" w:cs="Arial"/>
          <w:color w:val="auto"/>
          <w:lang w:eastAsia="zh-CN"/>
        </w:rPr>
      </w:pPr>
    </w:p>
    <w:p w14:paraId="39E48D0B"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4217" w14:paraId="542E57D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03A475"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14:paraId="76C8DE96"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1028A4"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3D0B3"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PONUDNIK</w:t>
            </w:r>
          </w:p>
          <w:p w14:paraId="3D9A5AEA"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p w14:paraId="659E8E75"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0ECC1B56"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47417D3F"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366EACE8"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4EEC2403"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tc>
      </w:tr>
      <w:tr w:rsidR="00131729" w:rsidRPr="00B84217" w14:paraId="45EB675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D8BC9"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1850FA" w14:textId="77777777" w:rsidR="00131729" w:rsidRPr="00B84217" w:rsidRDefault="00131729" w:rsidP="00B84217">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E727B7" w14:textId="77777777" w:rsidR="00131729" w:rsidRPr="00B84217" w:rsidRDefault="00131729" w:rsidP="00B84217">
            <w:pPr>
              <w:widowControl w:val="0"/>
              <w:autoSpaceDN w:val="0"/>
              <w:spacing w:after="0"/>
              <w:textAlignment w:val="baseline"/>
              <w:rPr>
                <w:rFonts w:ascii="Arial" w:eastAsia="SimSun" w:hAnsi="Arial" w:cs="Arial"/>
                <w:color w:val="auto"/>
                <w:kern w:val="3"/>
                <w:lang w:eastAsia="zh-CN"/>
              </w:rPr>
            </w:pPr>
          </w:p>
        </w:tc>
      </w:tr>
    </w:tbl>
    <w:p w14:paraId="72E8D9A9"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9F30CCC"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C3ED73C"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1D3EC92"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A27535D"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1B5E4B7" w14:textId="77777777" w:rsidR="00131729" w:rsidRPr="00B84217" w:rsidRDefault="00131729" w:rsidP="00B84217">
      <w:pPr>
        <w:widowControl w:val="0"/>
        <w:suppressAutoHyphens/>
        <w:autoSpaceDN w:val="0"/>
        <w:spacing w:after="0"/>
        <w:jc w:val="right"/>
        <w:textAlignment w:val="baseline"/>
        <w:rPr>
          <w:rFonts w:ascii="Arial" w:eastAsia="SimSun" w:hAnsi="Arial" w:cs="Arial"/>
          <w:color w:val="auto"/>
          <w:kern w:val="3"/>
          <w:lang w:eastAsia="zh-CN"/>
        </w:rPr>
        <w:sectPr w:rsidR="00131729" w:rsidRPr="00B84217" w:rsidSect="00A660CE">
          <w:footerReference w:type="first" r:id="rId8"/>
          <w:pgSz w:w="11906" w:h="16838"/>
          <w:pgMar w:top="1418" w:right="1418" w:bottom="1418" w:left="1418" w:header="708" w:footer="708" w:gutter="0"/>
          <w:cols w:space="708"/>
          <w:titlePg/>
        </w:sectPr>
      </w:pPr>
    </w:p>
    <w:p w14:paraId="0A14075E" w14:textId="77777777" w:rsidR="00131729" w:rsidRPr="00B84217" w:rsidRDefault="00131729" w:rsidP="00B84217">
      <w:pPr>
        <w:pStyle w:val="Slog3"/>
        <w:rPr>
          <w:rStyle w:val="Neenpoudarek"/>
          <w:rFonts w:ascii="Arial" w:hAnsi="Arial" w:cs="Arial"/>
          <w:i/>
          <w:iCs/>
          <w:color w:val="auto"/>
          <w:sz w:val="22"/>
          <w:szCs w:val="22"/>
        </w:rPr>
      </w:pPr>
      <w:bookmarkStart w:id="15" w:name="_Toc475695311"/>
      <w:r w:rsidRPr="00B84217">
        <w:rPr>
          <w:rStyle w:val="Neenpoudarek"/>
          <w:rFonts w:ascii="Arial" w:hAnsi="Arial" w:cs="Arial"/>
          <w:i/>
          <w:iCs/>
          <w:color w:val="auto"/>
          <w:sz w:val="22"/>
          <w:szCs w:val="22"/>
        </w:rPr>
        <w:lastRenderedPageBreak/>
        <w:t>PRILOGA št. 4</w:t>
      </w:r>
      <w:bookmarkEnd w:id="15"/>
    </w:p>
    <w:p w14:paraId="3D6B4E2E" w14:textId="6C2DB9A7" w:rsidR="00131729" w:rsidRPr="00B84217" w:rsidRDefault="00131729" w:rsidP="00B84217">
      <w:pPr>
        <w:pStyle w:val="Intenzivencitat"/>
      </w:pPr>
      <w:bookmarkStart w:id="16" w:name="_Toc475695312"/>
      <w:r w:rsidRPr="00B84217">
        <w:t>IZJAVA PODIZVAJALCA</w:t>
      </w:r>
      <w:r w:rsidRPr="00B84217">
        <w:rPr>
          <w:rStyle w:val="Sprotnaopomba-sklic"/>
        </w:rPr>
        <w:footnoteReference w:id="4"/>
      </w:r>
      <w:bookmarkEnd w:id="16"/>
      <w:r w:rsidR="00307EC5" w:rsidRPr="00B84217">
        <w:t xml:space="preserve"> </w:t>
      </w:r>
    </w:p>
    <w:p w14:paraId="58A31AEB" w14:textId="29305920"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V zvezi z javnim naročilom </w:t>
      </w:r>
      <w:r w:rsidR="00850ABA">
        <w:rPr>
          <w:rFonts w:ascii="Arial" w:hAnsi="Arial" w:cs="Arial"/>
          <w:color w:val="auto"/>
          <w:kern w:val="3"/>
          <w:lang w:eastAsia="zh-CN"/>
        </w:rPr>
        <w:t>»Rekonstrukcija in dozidava večnamenskega objekta«</w:t>
      </w:r>
      <w:r w:rsidRPr="00B84217">
        <w:rPr>
          <w:rFonts w:ascii="Arial" w:hAnsi="Arial" w:cs="Arial"/>
          <w:b/>
          <w:bCs/>
          <w:color w:val="auto"/>
          <w:kern w:val="3"/>
          <w:lang w:eastAsia="zh-CN"/>
        </w:rPr>
        <w:t xml:space="preserve"> </w:t>
      </w:r>
      <w:r w:rsidRPr="00B84217">
        <w:rPr>
          <w:rFonts w:ascii="Arial" w:hAnsi="Arial" w:cs="Arial"/>
          <w:color w:val="auto"/>
          <w:kern w:val="3"/>
          <w:lang w:eastAsia="zh-CN"/>
        </w:rPr>
        <w:t xml:space="preserve">objavljenem na portalu javnih naročil dne </w:t>
      </w:r>
      <w:r w:rsidR="002A1F52" w:rsidRPr="00B84217">
        <w:rPr>
          <w:rStyle w:val="Besedilooznabemesta"/>
          <w:rFonts w:ascii="Arial" w:hAnsi="Arial" w:cs="Arial"/>
          <w:color w:val="auto"/>
        </w:rPr>
        <w:t>________________</w:t>
      </w:r>
      <w:r w:rsidRPr="00B84217">
        <w:rPr>
          <w:rStyle w:val="Besedilooznabemesta"/>
          <w:rFonts w:ascii="Arial" w:hAnsi="Arial" w:cs="Arial"/>
          <w:color w:val="auto"/>
        </w:rPr>
        <w:t>.</w:t>
      </w:r>
      <w:r w:rsidRPr="00B84217">
        <w:rPr>
          <w:rFonts w:ascii="Arial" w:hAnsi="Arial" w:cs="Arial"/>
          <w:color w:val="auto"/>
          <w:kern w:val="3"/>
          <w:lang w:eastAsia="zh-CN"/>
        </w:rPr>
        <w:t>, št. objave ________________________</w:t>
      </w:r>
      <w:r w:rsidR="005832A6" w:rsidRPr="00B84217">
        <w:rPr>
          <w:rFonts w:ascii="Arial" w:hAnsi="Arial" w:cs="Arial"/>
          <w:color w:val="auto"/>
          <w:kern w:val="3"/>
          <w:lang w:eastAsia="zh-CN"/>
        </w:rPr>
        <w:t>,</w:t>
      </w:r>
    </w:p>
    <w:p w14:paraId="044C8BE8" w14:textId="77777777" w:rsidR="00131729" w:rsidRPr="00B84217" w:rsidRDefault="00131729" w:rsidP="00B84217">
      <w:pPr>
        <w:suppressAutoHyphens/>
        <w:autoSpaceDN w:val="0"/>
        <w:spacing w:after="0"/>
        <w:ind w:right="6"/>
        <w:jc w:val="both"/>
        <w:textAlignment w:val="baseline"/>
        <w:rPr>
          <w:rFonts w:ascii="Arial" w:hAnsi="Arial" w:cs="Arial"/>
          <w:color w:val="auto"/>
          <w:kern w:val="3"/>
          <w:lang w:eastAsia="zh-CN"/>
        </w:rPr>
      </w:pPr>
    </w:p>
    <w:p w14:paraId="079FF14A"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izjavljamo, da</w:t>
      </w:r>
    </w:p>
    <w:p w14:paraId="1DF86B97" w14:textId="77777777" w:rsidR="00131729" w:rsidRPr="00B84217" w:rsidRDefault="00131729" w:rsidP="00B84217">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B84217" w14:paraId="3B976725"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E44532D" w14:textId="77777777" w:rsidR="00131729" w:rsidRPr="00B84217" w:rsidRDefault="00131729" w:rsidP="00B84217">
            <w:pPr>
              <w:pStyle w:val="Standard"/>
              <w:snapToGrid w:val="0"/>
              <w:jc w:val="center"/>
              <w:rPr>
                <w:rFonts w:ascii="Arial" w:hAnsi="Arial" w:cs="Arial"/>
                <w:b/>
                <w:bCs/>
              </w:rPr>
            </w:pPr>
            <w:r w:rsidRPr="00B84217">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BE95" w14:textId="77777777" w:rsidR="00131729" w:rsidRPr="00B84217" w:rsidRDefault="00131729" w:rsidP="00B84217">
            <w:pPr>
              <w:pStyle w:val="Standard"/>
              <w:snapToGrid w:val="0"/>
              <w:jc w:val="center"/>
              <w:rPr>
                <w:rFonts w:ascii="Arial" w:hAnsi="Arial" w:cs="Arial"/>
                <w:b/>
                <w:bCs/>
              </w:rPr>
            </w:pPr>
            <w:r w:rsidRPr="00B84217">
              <w:rPr>
                <w:rFonts w:ascii="Arial" w:hAnsi="Arial" w:cs="Arial"/>
                <w:b/>
                <w:bCs/>
              </w:rPr>
              <w:t>PREDMET, KOLIČINA, VREDNOST IZVEDBE DEL PODIZVAJALCA (V EUR, UPOŠTEVAJE DANI POPUST):</w:t>
            </w:r>
          </w:p>
        </w:tc>
      </w:tr>
      <w:tr w:rsidR="00131729" w:rsidRPr="00B84217" w14:paraId="2B2C252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A5CCA96" w14:textId="77777777" w:rsidR="00131729" w:rsidRPr="00B84217" w:rsidRDefault="00131729" w:rsidP="00B84217">
            <w:pPr>
              <w:pStyle w:val="Standard"/>
              <w:snapToGrid w:val="0"/>
              <w:rPr>
                <w:rFonts w:ascii="Arial" w:hAnsi="Arial" w:cs="Arial"/>
              </w:rPr>
            </w:pPr>
          </w:p>
          <w:p w14:paraId="14D4B5A9" w14:textId="77777777" w:rsidR="00131729" w:rsidRPr="00B84217" w:rsidRDefault="00131729" w:rsidP="00B84217">
            <w:pPr>
              <w:pStyle w:val="Standard"/>
              <w:snapToGrid w:val="0"/>
              <w:rPr>
                <w:rFonts w:ascii="Arial" w:hAnsi="Arial" w:cs="Arial"/>
              </w:rPr>
            </w:pPr>
          </w:p>
          <w:p w14:paraId="3F49CDB7" w14:textId="77777777" w:rsidR="00131729" w:rsidRPr="00B84217" w:rsidRDefault="00131729" w:rsidP="00B84217">
            <w:pPr>
              <w:pStyle w:val="Standard"/>
              <w:snapToGrid w:val="0"/>
              <w:rPr>
                <w:rFonts w:ascii="Arial" w:hAnsi="Arial" w:cs="Arial"/>
              </w:rPr>
            </w:pPr>
          </w:p>
          <w:p w14:paraId="0D65BD99" w14:textId="77777777" w:rsidR="00131729" w:rsidRPr="00B84217" w:rsidRDefault="00131729" w:rsidP="00B84217">
            <w:pPr>
              <w:pStyle w:val="Standard"/>
              <w:snapToGrid w:val="0"/>
              <w:rPr>
                <w:rFonts w:ascii="Arial" w:hAnsi="Arial" w:cs="Arial"/>
              </w:rPr>
            </w:pPr>
          </w:p>
          <w:p w14:paraId="13276170" w14:textId="77777777" w:rsidR="00131729" w:rsidRPr="00B84217" w:rsidRDefault="00131729" w:rsidP="00B84217">
            <w:pPr>
              <w:pStyle w:val="Standard"/>
              <w:snapToGrid w:val="0"/>
              <w:rPr>
                <w:rFonts w:ascii="Arial" w:hAnsi="Arial" w:cs="Arial"/>
              </w:rPr>
            </w:pPr>
          </w:p>
          <w:p w14:paraId="68D1CAC5" w14:textId="77777777" w:rsidR="00131729" w:rsidRPr="00B84217" w:rsidRDefault="00131729" w:rsidP="00B84217">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CD38A" w14:textId="77777777" w:rsidR="00131729" w:rsidRPr="00B84217" w:rsidRDefault="00131729" w:rsidP="00B84217">
            <w:pPr>
              <w:pStyle w:val="Standard"/>
              <w:snapToGrid w:val="0"/>
              <w:rPr>
                <w:rFonts w:ascii="Arial" w:hAnsi="Arial" w:cs="Arial"/>
              </w:rPr>
            </w:pPr>
          </w:p>
        </w:tc>
      </w:tr>
    </w:tbl>
    <w:p w14:paraId="579A4912" w14:textId="77777777" w:rsidR="00131729" w:rsidRPr="00B84217" w:rsidRDefault="00131729" w:rsidP="00B8421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4F213B3" w14:textId="77777777" w:rsidR="00131729" w:rsidRPr="00B84217" w:rsidRDefault="00131729" w:rsidP="00B84217">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zahtevamo / ne zahtevamo (</w:t>
      </w:r>
      <w:r w:rsidRPr="00B84217">
        <w:rPr>
          <w:rFonts w:ascii="Arial" w:hAnsi="Arial" w:cs="Arial"/>
          <w:i/>
          <w:iCs/>
          <w:color w:val="auto"/>
          <w:kern w:val="3"/>
          <w:lang w:eastAsia="zh-CN"/>
        </w:rPr>
        <w:t>ustrezno obkrožite</w:t>
      </w:r>
      <w:r w:rsidRPr="00B84217">
        <w:rPr>
          <w:rFonts w:ascii="Arial" w:hAnsi="Arial" w:cs="Arial"/>
          <w:color w:val="auto"/>
          <w:kern w:val="3"/>
          <w:lang w:eastAsia="zh-CN"/>
        </w:rPr>
        <w:t>), da naročnik našo terjatev plačuje neposredno,</w:t>
      </w:r>
    </w:p>
    <w:p w14:paraId="58B9A41A" w14:textId="77777777" w:rsidR="00042705" w:rsidRPr="00B84217" w:rsidRDefault="00042705" w:rsidP="00B8421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EAA3E6" w14:textId="77777777" w:rsidR="00131729" w:rsidRPr="00B84217" w:rsidRDefault="00131729" w:rsidP="00B84217">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59EA1A4" w14:textId="77777777" w:rsidR="00131729" w:rsidRPr="00B84217" w:rsidRDefault="00131729" w:rsidP="00B84217">
      <w:pPr>
        <w:spacing w:after="0"/>
        <w:jc w:val="both"/>
        <w:rPr>
          <w:rFonts w:ascii="Arial" w:hAnsi="Arial" w:cs="Arial"/>
          <w:color w:val="auto"/>
          <w:lang w:eastAsia="zh-CN"/>
        </w:rPr>
      </w:pPr>
    </w:p>
    <w:p w14:paraId="61AC10C7" w14:textId="77777777" w:rsidR="00131729" w:rsidRPr="00B84217" w:rsidRDefault="00131729" w:rsidP="00B8421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84217" w14:paraId="6EDE9E2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C9A68"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14:paraId="7B8C41C6"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C43965"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DACA41"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PODIZVAJALEC</w:t>
            </w:r>
          </w:p>
          <w:p w14:paraId="5C8E1566"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p w14:paraId="51D7D893"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609C562B"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68A2967F"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40746F09"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p w14:paraId="4DD4917F" w14:textId="77777777" w:rsidR="00131729" w:rsidRPr="00B84217" w:rsidRDefault="00131729" w:rsidP="00B84217">
            <w:pPr>
              <w:suppressAutoHyphens/>
              <w:autoSpaceDN w:val="0"/>
              <w:spacing w:after="0"/>
              <w:ind w:right="6"/>
              <w:jc w:val="center"/>
              <w:textAlignment w:val="baseline"/>
              <w:rPr>
                <w:rFonts w:ascii="Arial" w:hAnsi="Arial" w:cs="Arial"/>
                <w:color w:val="auto"/>
                <w:kern w:val="3"/>
                <w:lang w:eastAsia="zh-CN"/>
              </w:rPr>
            </w:pPr>
          </w:p>
        </w:tc>
      </w:tr>
      <w:tr w:rsidR="00131729" w:rsidRPr="00B84217" w14:paraId="2BA1B078"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67643D" w14:textId="77777777" w:rsidR="00131729" w:rsidRPr="00B84217" w:rsidRDefault="00131729"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7D590B" w14:textId="77777777" w:rsidR="00131729" w:rsidRPr="00B84217" w:rsidRDefault="00131729" w:rsidP="00B84217">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CDCF98" w14:textId="77777777" w:rsidR="00131729" w:rsidRPr="00B84217" w:rsidRDefault="00131729" w:rsidP="00B84217">
            <w:pPr>
              <w:widowControl w:val="0"/>
              <w:autoSpaceDN w:val="0"/>
              <w:spacing w:after="0"/>
              <w:textAlignment w:val="baseline"/>
              <w:rPr>
                <w:rFonts w:ascii="Arial" w:eastAsia="SimSun" w:hAnsi="Arial" w:cs="Arial"/>
                <w:color w:val="auto"/>
                <w:kern w:val="3"/>
                <w:lang w:eastAsia="zh-CN"/>
              </w:rPr>
            </w:pPr>
          </w:p>
        </w:tc>
      </w:tr>
    </w:tbl>
    <w:p w14:paraId="0995D73C" w14:textId="77777777" w:rsidR="00433150" w:rsidRPr="00B84217" w:rsidRDefault="00131729" w:rsidP="00B84217">
      <w:pPr>
        <w:spacing w:after="0"/>
        <w:rPr>
          <w:rStyle w:val="Neenpoudarek"/>
          <w:rFonts w:ascii="Arial" w:hAnsi="Arial" w:cs="Arial"/>
          <w:i w:val="0"/>
          <w:iCs w:val="0"/>
          <w:color w:val="auto"/>
          <w:sz w:val="22"/>
          <w:szCs w:val="22"/>
        </w:rPr>
      </w:pPr>
      <w:r w:rsidRPr="00B84217">
        <w:rPr>
          <w:rStyle w:val="Neenpoudarek"/>
          <w:rFonts w:ascii="Arial" w:hAnsi="Arial" w:cs="Arial"/>
          <w:i w:val="0"/>
          <w:iCs w:val="0"/>
          <w:color w:val="auto"/>
          <w:sz w:val="22"/>
          <w:szCs w:val="22"/>
        </w:rPr>
        <w:br w:type="page"/>
      </w:r>
    </w:p>
    <w:p w14:paraId="521C844A" w14:textId="076DE087" w:rsidR="00433150" w:rsidRPr="00B84217" w:rsidRDefault="00433150" w:rsidP="00B84217">
      <w:pPr>
        <w:pStyle w:val="Slog3"/>
        <w:rPr>
          <w:rStyle w:val="Neenpoudarek"/>
          <w:rFonts w:ascii="Arial" w:hAnsi="Arial" w:cs="Arial"/>
          <w:i/>
          <w:iCs/>
          <w:color w:val="auto"/>
          <w:sz w:val="22"/>
          <w:szCs w:val="22"/>
        </w:rPr>
      </w:pPr>
      <w:bookmarkStart w:id="17" w:name="_Toc475695313"/>
      <w:r w:rsidRPr="00B84217">
        <w:rPr>
          <w:rStyle w:val="Neenpoudarek"/>
          <w:rFonts w:ascii="Arial" w:hAnsi="Arial" w:cs="Arial"/>
          <w:i/>
          <w:iCs/>
          <w:color w:val="auto"/>
          <w:sz w:val="22"/>
          <w:szCs w:val="22"/>
        </w:rPr>
        <w:lastRenderedPageBreak/>
        <w:t>PRILOGA št. 5</w:t>
      </w:r>
      <w:bookmarkEnd w:id="17"/>
    </w:p>
    <w:p w14:paraId="44A1BC77" w14:textId="1A77D268" w:rsidR="00E9347E" w:rsidRPr="00B84217" w:rsidRDefault="00BA1DA3" w:rsidP="00B84217">
      <w:pPr>
        <w:pStyle w:val="Intenzivencitat"/>
        <w:rPr>
          <w:rStyle w:val="Neenpoudarek"/>
          <w:rFonts w:ascii="Arial" w:hAnsi="Arial" w:cs="Arial"/>
          <w:i/>
          <w:iCs/>
          <w:color w:val="auto"/>
          <w:sz w:val="22"/>
          <w:szCs w:val="22"/>
        </w:rPr>
      </w:pPr>
      <w:bookmarkStart w:id="18" w:name="_Toc475695314"/>
      <w:r w:rsidRPr="00B84217">
        <w:t>SOGLASJE ZA PRIDOBITEV PODATKOV IZ KAZENSKE EVIDENCE – FIZIČNE OSEBE</w:t>
      </w:r>
      <w:bookmarkEnd w:id="18"/>
    </w:p>
    <w:p w14:paraId="77D60619" w14:textId="7DF5A14E" w:rsidR="008E54B8" w:rsidRPr="00B84217" w:rsidRDefault="008E54B8" w:rsidP="00B84217">
      <w:pPr>
        <w:pStyle w:val="Standard"/>
        <w:rPr>
          <w:rFonts w:ascii="Arial" w:hAnsi="Arial" w:cs="Arial"/>
        </w:rPr>
      </w:pPr>
      <w:r w:rsidRPr="00B84217">
        <w:rPr>
          <w:rFonts w:ascii="Arial" w:hAnsi="Arial" w:cs="Arial"/>
        </w:rPr>
        <w:t xml:space="preserve">V zvezi z javnim naročilom </w:t>
      </w:r>
      <w:r w:rsidR="00850ABA">
        <w:rPr>
          <w:rFonts w:ascii="Arial" w:hAnsi="Arial" w:cs="Arial"/>
        </w:rPr>
        <w:t>»Rekonstrukcija in dozidava večnamenskega objekta«</w:t>
      </w:r>
      <w:r w:rsidRPr="00B84217">
        <w:rPr>
          <w:rFonts w:ascii="Arial" w:hAnsi="Arial" w:cs="Arial"/>
        </w:rPr>
        <w:t>, objavljenem na portalu javnih naročil dne ____________, št. objave ___________________</w:t>
      </w:r>
      <w:r w:rsidR="005832A6" w:rsidRPr="00B84217">
        <w:rPr>
          <w:rFonts w:ascii="Arial" w:hAnsi="Arial" w:cs="Arial"/>
        </w:rPr>
        <w:t>,</w:t>
      </w:r>
    </w:p>
    <w:p w14:paraId="68B4E32B" w14:textId="77777777" w:rsidR="008E54B8" w:rsidRPr="00B84217" w:rsidRDefault="008E54B8" w:rsidP="00B84217">
      <w:pPr>
        <w:pStyle w:val="Standard"/>
        <w:rPr>
          <w:rFonts w:ascii="Arial" w:hAnsi="Arial" w:cs="Arial"/>
        </w:rPr>
      </w:pPr>
    </w:p>
    <w:p w14:paraId="55FDE0D6" w14:textId="26A45D20" w:rsidR="008E54B8" w:rsidRPr="00B84217" w:rsidRDefault="008E54B8" w:rsidP="00B84217">
      <w:pPr>
        <w:pStyle w:val="Standard"/>
        <w:rPr>
          <w:rFonts w:ascii="Arial" w:hAnsi="Arial" w:cs="Arial"/>
        </w:rPr>
      </w:pPr>
      <w:r w:rsidRPr="00B84217">
        <w:rPr>
          <w:rFonts w:ascii="Arial" w:hAnsi="Arial" w:cs="Arial"/>
        </w:rPr>
        <w:t xml:space="preserve">izjavljamo, da </w:t>
      </w:r>
      <w:r w:rsidR="00360A24">
        <w:rPr>
          <w:rFonts w:ascii="Arial" w:hAnsi="Arial" w:cs="Arial"/>
        </w:rPr>
        <w:t>Varstveno delovni center, Majer 7, 8340 Črnomelj</w:t>
      </w:r>
      <w:r w:rsidRPr="00B84217">
        <w:rPr>
          <w:rFonts w:ascii="Arial" w:hAnsi="Arial" w:cs="Arial"/>
        </w:rPr>
        <w:t xml:space="preserve"> kot naročniku, dajemo soglasje skladno z desetim odstavkom 77. člena ZJN-3 in skladno z 22. členom Zakona o varstvu osebnih podatkov, da za potrebe izvedbe javnega naročila po </w:t>
      </w:r>
      <w:r w:rsidR="00FB1699">
        <w:rPr>
          <w:rFonts w:ascii="Arial" w:hAnsi="Arial" w:cs="Arial"/>
        </w:rPr>
        <w:t>konkurenčnem</w:t>
      </w:r>
      <w:r w:rsidRPr="00B84217">
        <w:rPr>
          <w:rFonts w:ascii="Arial" w:hAnsi="Arial" w:cs="Arial"/>
        </w:rPr>
        <w:t xml:space="preserve"> postopku</w:t>
      </w:r>
      <w:r w:rsidR="00FB1699">
        <w:rPr>
          <w:rFonts w:ascii="Arial" w:hAnsi="Arial" w:cs="Arial"/>
        </w:rPr>
        <w:t xml:space="preserve"> s pogajanji</w:t>
      </w:r>
      <w:r w:rsidRPr="00B84217">
        <w:rPr>
          <w:rFonts w:ascii="Arial" w:hAnsi="Arial" w:cs="Arial"/>
        </w:rPr>
        <w:t>, pridobi podatke od Direktorata za pravosodno upravo, Sektor za izvrševanje kazenskih sankcij, da nisem bil pravnomočno obsojen zaradi kaznivih dejanj, ki so opredeljena v 75. členu ZJN-3.</w:t>
      </w:r>
    </w:p>
    <w:p w14:paraId="07A742E5" w14:textId="77777777" w:rsidR="008E54B8" w:rsidRPr="00B84217" w:rsidRDefault="008E54B8" w:rsidP="00B8421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B84217" w14:paraId="78B8C5FC"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BDF3CE" w14:textId="369EF272" w:rsidR="008E54B8" w:rsidRPr="00B84217" w:rsidRDefault="008E54B8" w:rsidP="00B84217">
            <w:pPr>
              <w:pStyle w:val="Naslov6"/>
              <w:snapToGrid w:val="0"/>
              <w:spacing w:before="0"/>
              <w:rPr>
                <w:rFonts w:ascii="Arial" w:hAnsi="Arial" w:cs="Arial"/>
                <w:b/>
                <w:color w:val="5F497A"/>
              </w:rPr>
            </w:pPr>
            <w:r w:rsidRPr="00B8421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EEA8C" w14:textId="77777777" w:rsidR="008E54B8" w:rsidRPr="00B84217" w:rsidRDefault="008E54B8" w:rsidP="00B84217">
            <w:pPr>
              <w:pStyle w:val="Standard"/>
              <w:snapToGrid w:val="0"/>
              <w:rPr>
                <w:rFonts w:ascii="Arial" w:hAnsi="Arial" w:cs="Arial"/>
              </w:rPr>
            </w:pPr>
          </w:p>
        </w:tc>
      </w:tr>
      <w:tr w:rsidR="008E54B8" w:rsidRPr="00B84217" w14:paraId="139747C1"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905F89" w14:textId="77777777" w:rsidR="008E54B8" w:rsidRPr="00B84217" w:rsidRDefault="008E54B8" w:rsidP="00B84217">
            <w:pPr>
              <w:pStyle w:val="Standard"/>
              <w:snapToGrid w:val="0"/>
              <w:jc w:val="left"/>
              <w:rPr>
                <w:rFonts w:ascii="Arial" w:hAnsi="Arial" w:cs="Arial"/>
              </w:rPr>
            </w:pPr>
            <w:r w:rsidRPr="00B8421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08E0" w14:textId="77777777" w:rsidR="008E54B8" w:rsidRPr="00B84217" w:rsidRDefault="008E54B8" w:rsidP="00B84217">
            <w:pPr>
              <w:pStyle w:val="Standard"/>
              <w:snapToGrid w:val="0"/>
              <w:rPr>
                <w:rFonts w:ascii="Arial" w:hAnsi="Arial" w:cs="Arial"/>
              </w:rPr>
            </w:pPr>
          </w:p>
        </w:tc>
      </w:tr>
      <w:tr w:rsidR="008E54B8" w:rsidRPr="00B84217" w14:paraId="22DDE4A7"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A86A71" w14:textId="77777777" w:rsidR="008E54B8" w:rsidRPr="00B84217" w:rsidRDefault="008E54B8" w:rsidP="00B84217">
            <w:pPr>
              <w:pStyle w:val="Standard"/>
              <w:snapToGrid w:val="0"/>
              <w:jc w:val="left"/>
              <w:rPr>
                <w:rFonts w:ascii="Arial" w:hAnsi="Arial" w:cs="Arial"/>
              </w:rPr>
            </w:pPr>
            <w:r w:rsidRPr="00B8421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834CA" w14:textId="77777777" w:rsidR="008E54B8" w:rsidRPr="00B84217" w:rsidRDefault="008E54B8" w:rsidP="00B84217">
            <w:pPr>
              <w:pStyle w:val="Standard"/>
              <w:snapToGrid w:val="0"/>
              <w:rPr>
                <w:rFonts w:ascii="Arial" w:hAnsi="Arial" w:cs="Arial"/>
              </w:rPr>
            </w:pPr>
          </w:p>
        </w:tc>
      </w:tr>
      <w:tr w:rsidR="008E54B8" w:rsidRPr="00B84217" w14:paraId="096300FD"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99A825" w14:textId="77777777" w:rsidR="008E54B8" w:rsidRPr="00B84217" w:rsidRDefault="008E54B8" w:rsidP="00B84217">
            <w:pPr>
              <w:pStyle w:val="Standard"/>
              <w:snapToGrid w:val="0"/>
              <w:jc w:val="left"/>
              <w:rPr>
                <w:rFonts w:ascii="Arial" w:hAnsi="Arial" w:cs="Arial"/>
              </w:rPr>
            </w:pPr>
            <w:r w:rsidRPr="00B8421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4663C" w14:textId="77777777" w:rsidR="008E54B8" w:rsidRPr="00B84217" w:rsidRDefault="008E54B8" w:rsidP="00B84217">
            <w:pPr>
              <w:pStyle w:val="Standard"/>
              <w:snapToGrid w:val="0"/>
              <w:rPr>
                <w:rFonts w:ascii="Arial" w:hAnsi="Arial" w:cs="Arial"/>
              </w:rPr>
            </w:pPr>
          </w:p>
        </w:tc>
      </w:tr>
      <w:tr w:rsidR="008E54B8" w:rsidRPr="00B84217" w14:paraId="65AA69C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29A0AF" w14:textId="77777777" w:rsidR="008E54B8" w:rsidRPr="00B84217" w:rsidRDefault="008E54B8" w:rsidP="00B84217">
            <w:pPr>
              <w:pStyle w:val="Standard"/>
              <w:snapToGrid w:val="0"/>
              <w:jc w:val="left"/>
              <w:rPr>
                <w:rFonts w:ascii="Arial" w:hAnsi="Arial" w:cs="Arial"/>
              </w:rPr>
            </w:pPr>
            <w:r w:rsidRPr="00B8421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62AF2" w14:textId="77777777" w:rsidR="008E54B8" w:rsidRPr="00B84217" w:rsidRDefault="008E54B8" w:rsidP="00B84217">
            <w:pPr>
              <w:pStyle w:val="Standard"/>
              <w:snapToGrid w:val="0"/>
              <w:rPr>
                <w:rFonts w:ascii="Arial" w:hAnsi="Arial" w:cs="Arial"/>
              </w:rPr>
            </w:pPr>
          </w:p>
        </w:tc>
      </w:tr>
      <w:tr w:rsidR="008E54B8" w:rsidRPr="00B84217" w14:paraId="0D9B476F"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A96F88" w14:textId="77777777" w:rsidR="008E54B8" w:rsidRPr="00B84217" w:rsidRDefault="008E54B8" w:rsidP="00B84217">
            <w:pPr>
              <w:pStyle w:val="Standard"/>
              <w:snapToGrid w:val="0"/>
              <w:jc w:val="left"/>
              <w:rPr>
                <w:rFonts w:ascii="Arial" w:hAnsi="Arial" w:cs="Arial"/>
              </w:rPr>
            </w:pPr>
            <w:r w:rsidRPr="00B8421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885A0" w14:textId="77777777" w:rsidR="008E54B8" w:rsidRPr="00B84217" w:rsidRDefault="008E54B8" w:rsidP="00B84217">
            <w:pPr>
              <w:pStyle w:val="Standard"/>
              <w:snapToGrid w:val="0"/>
              <w:rPr>
                <w:rFonts w:ascii="Arial" w:hAnsi="Arial" w:cs="Arial"/>
              </w:rPr>
            </w:pPr>
          </w:p>
        </w:tc>
      </w:tr>
      <w:tr w:rsidR="008E54B8" w:rsidRPr="00B84217" w14:paraId="47CB09B2"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102DEA" w14:textId="77777777" w:rsidR="008E54B8" w:rsidRPr="00B84217" w:rsidRDefault="008E54B8" w:rsidP="00B84217">
            <w:pPr>
              <w:pStyle w:val="Standard"/>
              <w:snapToGrid w:val="0"/>
              <w:jc w:val="left"/>
              <w:rPr>
                <w:rFonts w:ascii="Arial" w:hAnsi="Arial" w:cs="Arial"/>
              </w:rPr>
            </w:pPr>
            <w:r w:rsidRPr="00B8421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E3384" w14:textId="77777777" w:rsidR="008E54B8" w:rsidRPr="00B84217" w:rsidRDefault="008E54B8" w:rsidP="00B84217">
            <w:pPr>
              <w:pStyle w:val="Standard"/>
              <w:snapToGrid w:val="0"/>
              <w:rPr>
                <w:rFonts w:ascii="Arial" w:hAnsi="Arial" w:cs="Arial"/>
              </w:rPr>
            </w:pPr>
          </w:p>
        </w:tc>
      </w:tr>
      <w:tr w:rsidR="008E54B8" w:rsidRPr="00B84217" w14:paraId="3F9E9B6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3FDB16" w14:textId="77777777" w:rsidR="008E54B8" w:rsidRPr="00B84217" w:rsidRDefault="008E54B8" w:rsidP="00B84217">
            <w:pPr>
              <w:pStyle w:val="Standard"/>
              <w:snapToGrid w:val="0"/>
              <w:jc w:val="left"/>
              <w:rPr>
                <w:rFonts w:ascii="Arial" w:hAnsi="Arial" w:cs="Arial"/>
              </w:rPr>
            </w:pPr>
            <w:r w:rsidRPr="00B8421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4CAA2" w14:textId="77777777" w:rsidR="008E54B8" w:rsidRPr="00B84217" w:rsidRDefault="008E54B8" w:rsidP="00B84217">
            <w:pPr>
              <w:pStyle w:val="Standard"/>
              <w:snapToGrid w:val="0"/>
              <w:rPr>
                <w:rFonts w:ascii="Arial" w:hAnsi="Arial" w:cs="Arial"/>
              </w:rPr>
            </w:pPr>
          </w:p>
        </w:tc>
      </w:tr>
      <w:tr w:rsidR="008E54B8" w:rsidRPr="00B84217" w14:paraId="2EA273F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BD274C" w14:textId="77777777" w:rsidR="008E54B8" w:rsidRPr="00B84217" w:rsidRDefault="008E54B8" w:rsidP="00B84217">
            <w:pPr>
              <w:pStyle w:val="Standard"/>
              <w:snapToGrid w:val="0"/>
              <w:jc w:val="left"/>
              <w:rPr>
                <w:rFonts w:ascii="Arial" w:hAnsi="Arial" w:cs="Arial"/>
              </w:rPr>
            </w:pPr>
            <w:r w:rsidRPr="00B8421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956C3" w14:textId="77777777" w:rsidR="008E54B8" w:rsidRPr="00B84217" w:rsidRDefault="008E54B8" w:rsidP="00B84217">
            <w:pPr>
              <w:pStyle w:val="Standard"/>
              <w:snapToGrid w:val="0"/>
              <w:rPr>
                <w:rFonts w:ascii="Arial" w:hAnsi="Arial" w:cs="Arial"/>
              </w:rPr>
            </w:pPr>
          </w:p>
        </w:tc>
      </w:tr>
      <w:tr w:rsidR="008E54B8" w:rsidRPr="00B84217" w14:paraId="23BF224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47D81F" w14:textId="77777777" w:rsidR="008E54B8" w:rsidRPr="00B84217" w:rsidRDefault="008E54B8" w:rsidP="00B84217">
            <w:pPr>
              <w:pStyle w:val="Standard"/>
              <w:snapToGrid w:val="0"/>
              <w:jc w:val="left"/>
              <w:rPr>
                <w:rFonts w:ascii="Arial" w:hAnsi="Arial" w:cs="Arial"/>
              </w:rPr>
            </w:pPr>
            <w:r w:rsidRPr="00B8421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AEDBC" w14:textId="77777777" w:rsidR="008E54B8" w:rsidRPr="00B84217" w:rsidRDefault="008E54B8" w:rsidP="00B84217">
            <w:pPr>
              <w:pStyle w:val="Standard"/>
              <w:snapToGrid w:val="0"/>
              <w:rPr>
                <w:rFonts w:ascii="Arial" w:hAnsi="Arial" w:cs="Arial"/>
              </w:rPr>
            </w:pPr>
          </w:p>
        </w:tc>
      </w:tr>
    </w:tbl>
    <w:p w14:paraId="3E71582E" w14:textId="77777777" w:rsidR="004E3545" w:rsidRDefault="004E3545" w:rsidP="00B84217">
      <w:pPr>
        <w:pStyle w:val="Standard"/>
        <w:rPr>
          <w:rFonts w:ascii="Arial" w:hAnsi="Arial" w:cs="Arial"/>
          <w:i/>
        </w:rPr>
      </w:pPr>
    </w:p>
    <w:p w14:paraId="028B35C4" w14:textId="2DD3E887" w:rsidR="008E54B8" w:rsidRPr="00B84217" w:rsidRDefault="008E54B8" w:rsidP="00B84217">
      <w:pPr>
        <w:pStyle w:val="Standard"/>
        <w:rPr>
          <w:rFonts w:ascii="Arial" w:hAnsi="Arial" w:cs="Arial"/>
        </w:rPr>
      </w:pPr>
      <w:r w:rsidRPr="00B84217">
        <w:rPr>
          <w:rFonts w:ascii="Arial" w:hAnsi="Arial" w:cs="Arial"/>
          <w:i/>
        </w:rPr>
        <w:t xml:space="preserve">OPOMBA: Soglasje se predloži za vse </w:t>
      </w:r>
      <w:r w:rsidRPr="00B84217">
        <w:rPr>
          <w:rFonts w:ascii="Arial" w:hAnsi="Arial" w:cs="Arial"/>
        </w:rPr>
        <w:t>osebe, ki so članice upravnega, vodstvenega ali nadzornega organa tega gospodarskega subjekta ali ki ima pooblastila za njegovo zastopanje ali odločanje ali nadzor v njem.</w:t>
      </w:r>
    </w:p>
    <w:p w14:paraId="27561E44" w14:textId="77777777" w:rsidR="008E54B8" w:rsidRPr="00B84217" w:rsidRDefault="008E54B8" w:rsidP="00B84217">
      <w:pPr>
        <w:pStyle w:val="Standard"/>
        <w:rPr>
          <w:rFonts w:ascii="Arial" w:hAnsi="Arial" w:cs="Arial"/>
          <w:i/>
        </w:rPr>
      </w:pPr>
    </w:p>
    <w:p w14:paraId="14EB16F6" w14:textId="77777777" w:rsidR="009F163D" w:rsidRPr="00B25AAA" w:rsidRDefault="009F163D" w:rsidP="009F163D">
      <w:pPr>
        <w:spacing w:after="0"/>
        <w:jc w:val="both"/>
        <w:rPr>
          <w:rFonts w:ascii="Arial" w:hAnsi="Arial" w:cs="Arial"/>
          <w:i/>
        </w:rPr>
      </w:pPr>
      <w:r w:rsidRPr="00B25AAA">
        <w:rPr>
          <w:rFonts w:ascii="Arial" w:hAnsi="Arial" w:cs="Arial"/>
          <w:i/>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14:paraId="19DC8960" w14:textId="77777777" w:rsidR="009F163D" w:rsidRPr="00B25AAA" w:rsidRDefault="009F163D" w:rsidP="009F163D">
      <w:pPr>
        <w:pStyle w:val="Standard"/>
        <w:rPr>
          <w:rFonts w:ascii="Arial" w:hAnsi="Arial" w:cs="Arial"/>
          <w:i/>
        </w:rPr>
      </w:pPr>
    </w:p>
    <w:p w14:paraId="3C8EEF95" w14:textId="77777777" w:rsidR="009F163D" w:rsidRPr="00B25AAA" w:rsidRDefault="009F163D" w:rsidP="009F163D">
      <w:pPr>
        <w:pStyle w:val="Standard"/>
        <w:rPr>
          <w:rFonts w:ascii="Arial" w:hAnsi="Arial" w:cs="Arial"/>
          <w:i/>
        </w:rPr>
      </w:pPr>
      <w:r w:rsidRPr="00B25AAA">
        <w:rPr>
          <w:rFonts w:ascii="Arial" w:hAnsi="Arial" w:cs="Arial"/>
          <w:i/>
        </w:rPr>
        <w:t>Obrazec mora obvezno podpisati fizična oseba, na katero se izjava nanaša, osebno.</w:t>
      </w:r>
    </w:p>
    <w:p w14:paraId="75F3C2B2" w14:textId="77777777" w:rsidR="008E54B8" w:rsidRPr="00B84217" w:rsidRDefault="008E54B8" w:rsidP="00B84217">
      <w:pPr>
        <w:pStyle w:val="Standard"/>
        <w:rPr>
          <w:rFonts w:ascii="Arial" w:hAnsi="Arial" w:cs="Arial"/>
          <w:i/>
        </w:rPr>
      </w:pPr>
    </w:p>
    <w:p w14:paraId="2381254C" w14:textId="77777777" w:rsidR="008E54B8" w:rsidRPr="00B84217" w:rsidRDefault="008E54B8" w:rsidP="00B8421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B84217" w14:paraId="0F3BE947"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5C768A" w14:textId="77777777" w:rsidR="008E54B8" w:rsidRPr="00B84217" w:rsidRDefault="008E54B8" w:rsidP="00B84217">
            <w:pPr>
              <w:pStyle w:val="Standard"/>
              <w:snapToGrid w:val="0"/>
              <w:jc w:val="center"/>
              <w:rPr>
                <w:rFonts w:ascii="Arial" w:hAnsi="Arial" w:cs="Arial"/>
                <w:bCs/>
                <w:color w:val="000000"/>
              </w:rPr>
            </w:pPr>
            <w:r w:rsidRPr="00B84217">
              <w:rPr>
                <w:rFonts w:ascii="Arial" w:hAnsi="Arial" w:cs="Arial"/>
                <w:bCs/>
                <w:color w:val="000000"/>
              </w:rPr>
              <w:t>KRAJ</w:t>
            </w:r>
          </w:p>
          <w:p w14:paraId="3B3C4827" w14:textId="77777777" w:rsidR="008E54B8" w:rsidRPr="00B84217" w:rsidRDefault="008E54B8" w:rsidP="00B8421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A8C69B" w14:textId="26F0F5D9" w:rsidR="008E54B8" w:rsidRPr="00B84217" w:rsidRDefault="008E54B8" w:rsidP="00B8421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5AF97DC" w14:textId="77777777" w:rsidR="008E54B8" w:rsidRPr="00B84217" w:rsidRDefault="008E54B8" w:rsidP="00B84217">
            <w:pPr>
              <w:pStyle w:val="Standard"/>
              <w:jc w:val="center"/>
              <w:rPr>
                <w:rFonts w:ascii="Arial" w:hAnsi="Arial" w:cs="Arial"/>
                <w:bCs/>
                <w:color w:val="000000"/>
              </w:rPr>
            </w:pPr>
          </w:p>
          <w:p w14:paraId="459C10C3" w14:textId="1736A8A8" w:rsidR="008E54B8" w:rsidRPr="00B84217" w:rsidRDefault="008E54B8" w:rsidP="00B84217">
            <w:pPr>
              <w:pStyle w:val="Standard"/>
              <w:jc w:val="center"/>
              <w:rPr>
                <w:rFonts w:ascii="Arial" w:hAnsi="Arial" w:cs="Arial"/>
                <w:bCs/>
                <w:color w:val="000000"/>
              </w:rPr>
            </w:pPr>
            <w:r w:rsidRPr="00B84217">
              <w:rPr>
                <w:rFonts w:ascii="Arial" w:hAnsi="Arial" w:cs="Arial"/>
                <w:bCs/>
                <w:color w:val="000000"/>
              </w:rPr>
              <w:t>ime in priimek fizične osebe in podpis</w:t>
            </w:r>
          </w:p>
        </w:tc>
      </w:tr>
      <w:tr w:rsidR="008E54B8" w:rsidRPr="00B84217" w14:paraId="6C766939"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870F381" w14:textId="77777777" w:rsidR="008E54B8" w:rsidRPr="00B84217" w:rsidRDefault="008E54B8" w:rsidP="00B84217">
            <w:pPr>
              <w:pStyle w:val="Standard"/>
              <w:snapToGrid w:val="0"/>
              <w:jc w:val="center"/>
              <w:rPr>
                <w:rFonts w:ascii="Arial" w:hAnsi="Arial" w:cs="Arial"/>
                <w:bCs/>
                <w:color w:val="000000"/>
              </w:rPr>
            </w:pPr>
            <w:r w:rsidRPr="00B8421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3A63DE" w14:textId="77777777" w:rsidR="008E54B8" w:rsidRPr="00B84217" w:rsidRDefault="008E54B8" w:rsidP="00B8421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162AD8" w14:textId="77777777" w:rsidR="008E54B8" w:rsidRPr="00B84217" w:rsidRDefault="008E54B8" w:rsidP="00B84217">
            <w:pPr>
              <w:spacing w:after="0"/>
              <w:rPr>
                <w:rFonts w:ascii="Arial" w:hAnsi="Arial" w:cs="Arial"/>
              </w:rPr>
            </w:pPr>
          </w:p>
        </w:tc>
      </w:tr>
    </w:tbl>
    <w:p w14:paraId="437F829C" w14:textId="20781DB6" w:rsidR="00E9347E" w:rsidRPr="00B84217" w:rsidRDefault="00E9347E" w:rsidP="00B84217">
      <w:pPr>
        <w:spacing w:after="0"/>
        <w:rPr>
          <w:rFonts w:ascii="Arial" w:hAnsi="Arial" w:cs="Arial"/>
          <w:lang w:eastAsia="zh-CN"/>
        </w:rPr>
      </w:pPr>
    </w:p>
    <w:p w14:paraId="66379F38" w14:textId="4830AD2A" w:rsidR="00E9347E" w:rsidRPr="00B84217" w:rsidRDefault="00E9347E" w:rsidP="00B84217">
      <w:pPr>
        <w:spacing w:after="0"/>
        <w:rPr>
          <w:rStyle w:val="Neenpoudarek"/>
          <w:rFonts w:ascii="Arial" w:hAnsi="Arial" w:cs="Arial"/>
          <w:b/>
          <w:bCs/>
          <w:sz w:val="22"/>
          <w:szCs w:val="22"/>
        </w:rPr>
      </w:pPr>
      <w:r w:rsidRPr="00B84217">
        <w:rPr>
          <w:rStyle w:val="Neenpoudarek"/>
          <w:rFonts w:ascii="Arial" w:hAnsi="Arial" w:cs="Arial"/>
          <w:sz w:val="22"/>
          <w:szCs w:val="22"/>
        </w:rPr>
        <w:br w:type="page"/>
      </w:r>
    </w:p>
    <w:p w14:paraId="77F4D7EB" w14:textId="77777777" w:rsidR="0049317E" w:rsidRPr="00B84217" w:rsidRDefault="0049317E" w:rsidP="00B84217">
      <w:pPr>
        <w:pStyle w:val="Intenzivencitat"/>
      </w:pPr>
      <w:bookmarkStart w:id="19" w:name="_Toc475695315"/>
      <w:r w:rsidRPr="00B84217">
        <w:lastRenderedPageBreak/>
        <w:t>ESPD OBRAZEC</w:t>
      </w:r>
      <w:bookmarkEnd w:id="19"/>
    </w:p>
    <w:p w14:paraId="070C5AE5" w14:textId="77777777" w:rsidR="0049317E" w:rsidRPr="00B84217" w:rsidRDefault="0049317E" w:rsidP="00B84217">
      <w:pPr>
        <w:spacing w:after="0"/>
        <w:rPr>
          <w:rFonts w:ascii="Arial" w:hAnsi="Arial" w:cs="Arial"/>
          <w:color w:val="auto"/>
          <w:lang w:eastAsia="zh-CN"/>
        </w:rPr>
      </w:pPr>
    </w:p>
    <w:p w14:paraId="0007B4E0" w14:textId="77777777" w:rsidR="0049317E" w:rsidRPr="00B84217" w:rsidRDefault="0049317E" w:rsidP="00B84217">
      <w:pPr>
        <w:spacing w:after="0"/>
        <w:jc w:val="both"/>
        <w:rPr>
          <w:rFonts w:ascii="Arial" w:hAnsi="Arial" w:cs="Arial"/>
          <w:color w:val="auto"/>
          <w:lang w:eastAsia="zh-CN"/>
        </w:rPr>
      </w:pPr>
      <w:r w:rsidRPr="00B84217">
        <w:rPr>
          <w:rFonts w:ascii="Arial" w:hAnsi="Arial" w:cs="Arial"/>
          <w:color w:val="auto"/>
          <w:lang w:eastAsia="zh-CN"/>
        </w:rPr>
        <w:t>Ponudnik predloži za vsakega gospodarskega subjekta, ki sodeluje v okviru predmetnega postopka javnega naročanja ESPD obrazec.</w:t>
      </w:r>
    </w:p>
    <w:p w14:paraId="70533D63" w14:textId="77777777" w:rsidR="00307EC5" w:rsidRPr="00B84217" w:rsidRDefault="00307EC5" w:rsidP="00B84217">
      <w:pPr>
        <w:spacing w:after="0"/>
        <w:jc w:val="both"/>
        <w:rPr>
          <w:rFonts w:ascii="Arial" w:hAnsi="Arial" w:cs="Arial"/>
          <w:color w:val="auto"/>
          <w:lang w:eastAsia="zh-CN"/>
        </w:rPr>
      </w:pPr>
    </w:p>
    <w:p w14:paraId="7B8F4E1B" w14:textId="7854F387" w:rsidR="0049317E" w:rsidRPr="00D91C96" w:rsidRDefault="0049317E" w:rsidP="00D91C96">
      <w:pPr>
        <w:spacing w:after="0" w:line="240" w:lineRule="auto"/>
        <w:rPr>
          <w:rStyle w:val="Neenpoudarek"/>
          <w:rFonts w:ascii="Arial" w:hAnsi="Arial" w:cs="Arial"/>
          <w:i w:val="0"/>
          <w:iCs w:val="0"/>
          <w:color w:val="auto"/>
          <w:sz w:val="22"/>
          <w:szCs w:val="22"/>
        </w:rPr>
      </w:pPr>
      <w:r w:rsidRPr="00B84217">
        <w:rPr>
          <w:rStyle w:val="Neenpoudarek"/>
          <w:rFonts w:ascii="Arial" w:hAnsi="Arial" w:cs="Arial"/>
          <w:i w:val="0"/>
          <w:iCs w:val="0"/>
          <w:color w:val="auto"/>
          <w:sz w:val="22"/>
          <w:szCs w:val="22"/>
        </w:rPr>
        <w:br w:type="page"/>
      </w:r>
    </w:p>
    <w:p w14:paraId="1BCE5B2C" w14:textId="5FDFBC3F" w:rsidR="006C17A8" w:rsidRPr="00B84217" w:rsidRDefault="006C17A8" w:rsidP="00B84217">
      <w:pPr>
        <w:pStyle w:val="Slog3"/>
        <w:rPr>
          <w:rStyle w:val="Neenpoudarek"/>
          <w:rFonts w:ascii="Arial" w:hAnsi="Arial" w:cs="Arial"/>
          <w:i/>
          <w:iCs/>
          <w:color w:val="auto"/>
          <w:sz w:val="22"/>
          <w:szCs w:val="22"/>
        </w:rPr>
      </w:pPr>
      <w:bookmarkStart w:id="20" w:name="_Toc475695316"/>
      <w:r w:rsidRPr="00B84217">
        <w:rPr>
          <w:rStyle w:val="Neenpoudarek"/>
          <w:rFonts w:ascii="Arial" w:hAnsi="Arial" w:cs="Arial"/>
          <w:i/>
          <w:iCs/>
          <w:color w:val="auto"/>
          <w:sz w:val="22"/>
          <w:szCs w:val="22"/>
        </w:rPr>
        <w:lastRenderedPageBreak/>
        <w:t xml:space="preserve">Priloga št. </w:t>
      </w:r>
      <w:r w:rsidR="00307EC5" w:rsidRPr="00B84217">
        <w:rPr>
          <w:rStyle w:val="Neenpoudarek"/>
          <w:rFonts w:ascii="Arial" w:hAnsi="Arial" w:cs="Arial"/>
          <w:i/>
          <w:iCs/>
          <w:color w:val="auto"/>
          <w:sz w:val="22"/>
          <w:szCs w:val="22"/>
        </w:rPr>
        <w:t>6</w:t>
      </w:r>
      <w:bookmarkEnd w:id="20"/>
    </w:p>
    <w:p w14:paraId="568C713D" w14:textId="4A763810" w:rsidR="006C17A8" w:rsidRPr="00B84217" w:rsidRDefault="006C17A8" w:rsidP="00B84217">
      <w:pPr>
        <w:pStyle w:val="Intenzivencitat"/>
      </w:pPr>
      <w:bookmarkStart w:id="21" w:name="_Toc475695317"/>
      <w:r w:rsidRPr="00B84217">
        <w:t>POTRDILO O DOBRO OPRAVLJENEM DELU</w:t>
      </w:r>
      <w:bookmarkEnd w:id="21"/>
      <w:r w:rsidR="00371D77" w:rsidRPr="00B84217">
        <w:t xml:space="preserve"> </w:t>
      </w:r>
    </w:p>
    <w:p w14:paraId="42510498" w14:textId="77777777" w:rsidR="006C17A8" w:rsidRPr="00B84217" w:rsidRDefault="006C17A8" w:rsidP="00B84217">
      <w:pPr>
        <w:spacing w:after="0"/>
        <w:rPr>
          <w:rFonts w:ascii="Arial" w:hAnsi="Arial" w:cs="Arial"/>
          <w:color w:val="auto"/>
        </w:rPr>
      </w:pPr>
      <w:r w:rsidRPr="00B84217">
        <w:rPr>
          <w:rFonts w:ascii="Arial" w:hAnsi="Arial" w:cs="Arial"/>
          <w:color w:val="auto"/>
        </w:rPr>
        <w:t>Naziv in naslov potrjevalca reference:</w:t>
      </w:r>
    </w:p>
    <w:p w14:paraId="392A07CC" w14:textId="77777777" w:rsidR="006C17A8" w:rsidRPr="00B84217" w:rsidRDefault="006C17A8" w:rsidP="00B84217">
      <w:pPr>
        <w:spacing w:after="0"/>
        <w:rPr>
          <w:rFonts w:ascii="Arial" w:hAnsi="Arial" w:cs="Arial"/>
          <w:color w:val="auto"/>
        </w:rPr>
      </w:pPr>
      <w:r w:rsidRPr="00B84217">
        <w:rPr>
          <w:rFonts w:ascii="Arial" w:hAnsi="Arial" w:cs="Arial"/>
          <w:color w:val="auto"/>
        </w:rPr>
        <w:t>_________________________________________</w:t>
      </w:r>
    </w:p>
    <w:p w14:paraId="1C79E904" w14:textId="77777777" w:rsidR="006C17A8" w:rsidRPr="00B84217" w:rsidRDefault="006C17A8" w:rsidP="00B84217">
      <w:pPr>
        <w:spacing w:after="0"/>
        <w:rPr>
          <w:rFonts w:ascii="Arial" w:hAnsi="Arial" w:cs="Arial"/>
          <w:color w:val="auto"/>
        </w:rPr>
      </w:pPr>
      <w:r w:rsidRPr="00B84217">
        <w:rPr>
          <w:rFonts w:ascii="Arial" w:hAnsi="Arial" w:cs="Arial"/>
          <w:color w:val="auto"/>
        </w:rPr>
        <w:t>_________________________________________</w:t>
      </w:r>
    </w:p>
    <w:p w14:paraId="0BECF202" w14:textId="77777777" w:rsidR="006C17A8" w:rsidRPr="00B84217" w:rsidRDefault="006C17A8" w:rsidP="00B84217">
      <w:pPr>
        <w:spacing w:after="0"/>
        <w:rPr>
          <w:rFonts w:ascii="Arial" w:hAnsi="Arial" w:cs="Arial"/>
          <w:color w:val="auto"/>
        </w:rPr>
      </w:pPr>
      <w:r w:rsidRPr="00B84217">
        <w:rPr>
          <w:rFonts w:ascii="Arial" w:hAnsi="Arial" w:cs="Arial"/>
          <w:color w:val="auto"/>
        </w:rPr>
        <w:t>_________________________________________</w:t>
      </w:r>
    </w:p>
    <w:p w14:paraId="1C0CE902" w14:textId="77777777" w:rsidR="006C17A8" w:rsidRPr="00B84217" w:rsidRDefault="006C17A8" w:rsidP="00B84217">
      <w:pPr>
        <w:spacing w:after="0"/>
        <w:rPr>
          <w:rFonts w:ascii="Arial" w:hAnsi="Arial" w:cs="Arial"/>
          <w:color w:val="auto"/>
        </w:rPr>
      </w:pPr>
    </w:p>
    <w:p w14:paraId="3653A0A2" w14:textId="77777777" w:rsidR="006C17A8" w:rsidRPr="00B84217" w:rsidRDefault="006C17A8" w:rsidP="00B84217">
      <w:pPr>
        <w:spacing w:after="0"/>
        <w:jc w:val="center"/>
        <w:rPr>
          <w:rFonts w:ascii="Arial" w:hAnsi="Arial" w:cs="Arial"/>
          <w:b/>
          <w:color w:val="auto"/>
        </w:rPr>
      </w:pPr>
      <w:r w:rsidRPr="00B84217">
        <w:rPr>
          <w:rFonts w:ascii="Arial" w:hAnsi="Arial" w:cs="Arial"/>
          <w:b/>
          <w:color w:val="auto"/>
        </w:rPr>
        <w:t>IZJAVA - POTRDILO REFERENCE</w:t>
      </w:r>
    </w:p>
    <w:p w14:paraId="41463574" w14:textId="77777777" w:rsidR="006C17A8" w:rsidRPr="00B84217" w:rsidRDefault="006C17A8" w:rsidP="00B84217">
      <w:pPr>
        <w:spacing w:after="0"/>
        <w:jc w:val="center"/>
        <w:rPr>
          <w:rFonts w:ascii="Arial" w:hAnsi="Arial" w:cs="Arial"/>
          <w:b/>
          <w:color w:val="auto"/>
        </w:rPr>
      </w:pPr>
    </w:p>
    <w:p w14:paraId="08A8501B" w14:textId="1778E38B" w:rsidR="001C0B76" w:rsidRPr="00B84217" w:rsidRDefault="006C17A8" w:rsidP="00B84217">
      <w:pPr>
        <w:spacing w:after="0"/>
        <w:jc w:val="both"/>
        <w:rPr>
          <w:rFonts w:ascii="Arial" w:hAnsi="Arial" w:cs="Arial"/>
          <w:color w:val="auto"/>
        </w:rPr>
      </w:pPr>
      <w:r w:rsidRPr="00B84217">
        <w:rPr>
          <w:rFonts w:ascii="Arial" w:hAnsi="Arial" w:cs="Arial"/>
          <w:color w:val="auto"/>
        </w:rPr>
        <w:t>Pod kazensko in materialno odgovornostjo izjavljamo, da je družba ___________________________________________________</w:t>
      </w:r>
      <w:r w:rsidR="001C0B76" w:rsidRPr="00B84217">
        <w:rPr>
          <w:rFonts w:ascii="Arial" w:hAnsi="Arial" w:cs="Arial"/>
          <w:color w:val="auto"/>
        </w:rPr>
        <w:t>izvedla</w:t>
      </w:r>
      <w:r w:rsidRPr="00B84217">
        <w:rPr>
          <w:rFonts w:ascii="Arial" w:hAnsi="Arial" w:cs="Arial"/>
          <w:color w:val="auto"/>
        </w:rPr>
        <w:t xml:space="preserve">____________________________________________________________________, po </w:t>
      </w:r>
      <w:r w:rsidR="002A1F52" w:rsidRPr="00B84217">
        <w:rPr>
          <w:rFonts w:ascii="Arial" w:hAnsi="Arial" w:cs="Arial"/>
          <w:color w:val="auto"/>
        </w:rPr>
        <w:t xml:space="preserve">pogodbi </w:t>
      </w:r>
      <w:r w:rsidRPr="00B84217">
        <w:rPr>
          <w:rFonts w:ascii="Arial" w:hAnsi="Arial" w:cs="Arial"/>
          <w:color w:val="auto"/>
        </w:rPr>
        <w:t xml:space="preserve">št. ___________________________, z dne ____________________________,v vrednosti _____________________ EUR, </w:t>
      </w:r>
    </w:p>
    <w:p w14:paraId="2A0B925D" w14:textId="3C15DB59" w:rsidR="006C17A8" w:rsidRPr="00B84217" w:rsidRDefault="006C17A8" w:rsidP="00B84217">
      <w:pPr>
        <w:spacing w:after="0"/>
        <w:jc w:val="both"/>
        <w:rPr>
          <w:rFonts w:ascii="Arial" w:hAnsi="Arial" w:cs="Arial"/>
          <w:color w:val="auto"/>
        </w:rPr>
      </w:pPr>
      <w:r w:rsidRPr="00B84217">
        <w:rPr>
          <w:rFonts w:ascii="Arial" w:hAnsi="Arial" w:cs="Arial"/>
          <w:color w:val="auto"/>
        </w:rPr>
        <w:t>v obdobju od ______________  ________ do ____________  ________.</w:t>
      </w:r>
    </w:p>
    <w:p w14:paraId="18FAC876" w14:textId="64B4C0AB" w:rsidR="006C17A8" w:rsidRPr="00B84217" w:rsidRDefault="001C0B76" w:rsidP="00B84217">
      <w:pPr>
        <w:spacing w:after="0"/>
        <w:ind w:firstLine="708"/>
        <w:jc w:val="both"/>
        <w:rPr>
          <w:rFonts w:ascii="Arial" w:hAnsi="Arial" w:cs="Arial"/>
          <w:color w:val="auto"/>
        </w:rPr>
      </w:pPr>
      <w:r w:rsidRPr="00B84217">
        <w:rPr>
          <w:rFonts w:ascii="Arial" w:hAnsi="Arial" w:cs="Arial"/>
          <w:color w:val="auto"/>
        </w:rPr>
        <w:t xml:space="preserve">              </w:t>
      </w:r>
      <w:r w:rsidR="006C17A8" w:rsidRPr="00B84217">
        <w:rPr>
          <w:rFonts w:ascii="Arial" w:hAnsi="Arial" w:cs="Arial"/>
          <w:color w:val="auto"/>
        </w:rPr>
        <w:t>(mesec)</w:t>
      </w:r>
      <w:r w:rsidR="006C17A8" w:rsidRPr="00B84217">
        <w:rPr>
          <w:rFonts w:ascii="Arial" w:hAnsi="Arial" w:cs="Arial"/>
          <w:color w:val="auto"/>
        </w:rPr>
        <w:tab/>
        <w:t xml:space="preserve">          (leto)      </w:t>
      </w:r>
      <w:r w:rsidRPr="00B84217">
        <w:rPr>
          <w:rFonts w:ascii="Arial" w:hAnsi="Arial" w:cs="Arial"/>
          <w:color w:val="auto"/>
        </w:rPr>
        <w:t xml:space="preserve">             </w:t>
      </w:r>
      <w:r w:rsidR="006C17A8" w:rsidRPr="00B84217">
        <w:rPr>
          <w:rFonts w:ascii="Arial" w:hAnsi="Arial" w:cs="Arial"/>
          <w:color w:val="auto"/>
        </w:rPr>
        <w:t>(mesec)       (leto)</w:t>
      </w:r>
    </w:p>
    <w:p w14:paraId="67E92610" w14:textId="77777777" w:rsidR="006C17A8" w:rsidRPr="00B84217" w:rsidRDefault="006C17A8" w:rsidP="00B84217">
      <w:pPr>
        <w:spacing w:after="0"/>
        <w:jc w:val="both"/>
        <w:rPr>
          <w:rFonts w:ascii="Arial" w:hAnsi="Arial" w:cs="Arial"/>
          <w:color w:val="auto"/>
        </w:rPr>
      </w:pPr>
    </w:p>
    <w:p w14:paraId="766633C9" w14:textId="77777777" w:rsidR="006C17A8" w:rsidRPr="00B84217" w:rsidRDefault="006C17A8" w:rsidP="00B84217">
      <w:pPr>
        <w:spacing w:after="0"/>
        <w:jc w:val="both"/>
        <w:rPr>
          <w:rFonts w:ascii="Arial" w:hAnsi="Arial" w:cs="Arial"/>
          <w:color w:val="auto"/>
        </w:rPr>
      </w:pPr>
      <w:r w:rsidRPr="00B84217">
        <w:rPr>
          <w:rFonts w:ascii="Arial" w:hAnsi="Arial" w:cs="Arial"/>
          <w:color w:val="auto"/>
        </w:rPr>
        <w:t>Dela so se izvajala v naslednjem kraju (krajih): ________________________________________.</w:t>
      </w:r>
    </w:p>
    <w:p w14:paraId="49DDAF83" w14:textId="77777777" w:rsidR="006C17A8" w:rsidRPr="00B84217" w:rsidRDefault="006C17A8" w:rsidP="00B84217">
      <w:pPr>
        <w:spacing w:after="0"/>
        <w:jc w:val="both"/>
        <w:rPr>
          <w:rFonts w:ascii="Arial" w:hAnsi="Arial" w:cs="Arial"/>
          <w:color w:val="auto"/>
        </w:rPr>
      </w:pPr>
    </w:p>
    <w:p w14:paraId="58A31A6B" w14:textId="1EBE2606" w:rsidR="006C17A8" w:rsidRPr="00B84217" w:rsidRDefault="006C17A8" w:rsidP="00B84217">
      <w:pPr>
        <w:spacing w:after="0"/>
        <w:jc w:val="both"/>
        <w:rPr>
          <w:rFonts w:ascii="Arial" w:hAnsi="Arial" w:cs="Arial"/>
          <w:color w:val="auto"/>
        </w:rPr>
      </w:pPr>
      <w:r w:rsidRPr="00B84217">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04394EF2" w14:textId="77777777" w:rsidR="006C17A8" w:rsidRPr="00B84217" w:rsidRDefault="006C17A8" w:rsidP="00B84217">
      <w:pPr>
        <w:spacing w:after="0"/>
        <w:jc w:val="both"/>
        <w:rPr>
          <w:rFonts w:ascii="Arial" w:hAnsi="Arial" w:cs="Arial"/>
          <w:color w:val="auto"/>
        </w:rPr>
      </w:pPr>
    </w:p>
    <w:p w14:paraId="259645C0" w14:textId="40F758C5" w:rsidR="006C17A8" w:rsidRPr="00B84217" w:rsidRDefault="006C17A8" w:rsidP="00B84217">
      <w:pPr>
        <w:spacing w:after="0"/>
        <w:jc w:val="both"/>
        <w:rPr>
          <w:rFonts w:ascii="Arial" w:hAnsi="Arial" w:cs="Arial"/>
          <w:color w:val="auto"/>
        </w:rPr>
      </w:pPr>
      <w:r w:rsidRPr="00B84217">
        <w:rPr>
          <w:rFonts w:ascii="Arial" w:hAnsi="Arial" w:cs="Arial"/>
          <w:color w:val="auto"/>
        </w:rPr>
        <w:t xml:space="preserve">Delo je bilo opravljeno pravočasno, strokovno, kvalitetno in v skladu z določili </w:t>
      </w:r>
      <w:r w:rsidR="00447968" w:rsidRPr="00B84217">
        <w:rPr>
          <w:rFonts w:ascii="Arial" w:hAnsi="Arial" w:cs="Arial"/>
          <w:color w:val="auto"/>
        </w:rPr>
        <w:t>pogodbe</w:t>
      </w:r>
      <w:r w:rsidRPr="00B84217">
        <w:rPr>
          <w:rFonts w:ascii="Arial" w:hAnsi="Arial" w:cs="Arial"/>
          <w:color w:val="auto"/>
        </w:rPr>
        <w:t>. Obračun izvedenih del je bil izveden korektno.</w:t>
      </w:r>
    </w:p>
    <w:p w14:paraId="10FE9432" w14:textId="77777777" w:rsidR="006C17A8" w:rsidRPr="00B84217" w:rsidRDefault="006C17A8" w:rsidP="00B84217">
      <w:pPr>
        <w:spacing w:after="0"/>
        <w:jc w:val="both"/>
        <w:rPr>
          <w:rFonts w:ascii="Arial" w:hAnsi="Arial" w:cs="Arial"/>
          <w:color w:val="auto"/>
        </w:rPr>
      </w:pPr>
    </w:p>
    <w:p w14:paraId="1187F38C" w14:textId="77777777" w:rsidR="006C17A8" w:rsidRPr="00B84217" w:rsidRDefault="006C17A8" w:rsidP="00B84217">
      <w:pPr>
        <w:spacing w:after="0"/>
        <w:jc w:val="both"/>
        <w:rPr>
          <w:rFonts w:ascii="Arial" w:hAnsi="Arial" w:cs="Arial"/>
          <w:color w:val="auto"/>
        </w:rPr>
      </w:pPr>
      <w:r w:rsidRPr="00B84217">
        <w:rPr>
          <w:rFonts w:ascii="Arial" w:hAnsi="Arial" w:cs="Arial"/>
          <w:color w:val="auto"/>
        </w:rPr>
        <w:t>Kontaktna oseba referenčnega naročnika, ki jo lahko naročnik kontaktira za preverjanje reference:</w:t>
      </w:r>
    </w:p>
    <w:p w14:paraId="2796E9DF" w14:textId="77777777" w:rsidR="006C17A8" w:rsidRPr="00B84217" w:rsidRDefault="006C17A8" w:rsidP="00B84217">
      <w:pPr>
        <w:spacing w:after="0"/>
        <w:jc w:val="both"/>
        <w:rPr>
          <w:rFonts w:ascii="Arial" w:hAnsi="Arial" w:cs="Arial"/>
          <w:color w:val="auto"/>
        </w:rPr>
      </w:pPr>
      <w:r w:rsidRPr="00B84217">
        <w:rPr>
          <w:rFonts w:ascii="Arial" w:hAnsi="Arial" w:cs="Arial"/>
          <w:color w:val="auto"/>
        </w:rPr>
        <w:t>IME IN PRIIMEK:</w:t>
      </w:r>
    </w:p>
    <w:p w14:paraId="6396E9B3" w14:textId="77777777" w:rsidR="006C17A8" w:rsidRPr="00B84217" w:rsidRDefault="006C17A8" w:rsidP="00B84217">
      <w:pPr>
        <w:spacing w:after="0"/>
        <w:jc w:val="both"/>
        <w:rPr>
          <w:rFonts w:ascii="Arial" w:hAnsi="Arial" w:cs="Arial"/>
          <w:color w:val="auto"/>
        </w:rPr>
      </w:pPr>
      <w:r w:rsidRPr="00B84217">
        <w:rPr>
          <w:rFonts w:ascii="Arial" w:hAnsi="Arial" w:cs="Arial"/>
          <w:color w:val="auto"/>
        </w:rPr>
        <w:t>naziv pri referenčnem naročniku:</w:t>
      </w:r>
    </w:p>
    <w:p w14:paraId="2F906221" w14:textId="77777777" w:rsidR="006C17A8" w:rsidRPr="00B84217" w:rsidRDefault="006C17A8" w:rsidP="00B84217">
      <w:pPr>
        <w:spacing w:after="0"/>
        <w:jc w:val="both"/>
        <w:rPr>
          <w:rFonts w:ascii="Arial" w:hAnsi="Arial" w:cs="Arial"/>
          <w:color w:val="auto"/>
        </w:rPr>
      </w:pPr>
      <w:r w:rsidRPr="00B84217">
        <w:rPr>
          <w:rFonts w:ascii="Arial" w:hAnsi="Arial" w:cs="Arial"/>
          <w:color w:val="auto"/>
        </w:rPr>
        <w:t>e-mail:</w:t>
      </w:r>
    </w:p>
    <w:p w14:paraId="51114741" w14:textId="77777777" w:rsidR="006C17A8" w:rsidRPr="00B84217" w:rsidRDefault="006C17A8" w:rsidP="00B84217">
      <w:pPr>
        <w:spacing w:after="0"/>
        <w:rPr>
          <w:rFonts w:ascii="Arial" w:hAnsi="Arial" w:cs="Arial"/>
          <w:color w:val="auto"/>
        </w:rPr>
      </w:pPr>
      <w:r w:rsidRPr="00B84217">
        <w:rPr>
          <w:rFonts w:ascii="Arial" w:hAnsi="Arial" w:cs="Arial"/>
          <w:color w:val="auto"/>
        </w:rPr>
        <w:t>telefon:</w:t>
      </w:r>
    </w:p>
    <w:p w14:paraId="1EE77C74" w14:textId="77777777" w:rsidR="006C17A8" w:rsidRPr="00B84217" w:rsidRDefault="006C17A8" w:rsidP="00B84217">
      <w:pPr>
        <w:spacing w:after="0"/>
        <w:rPr>
          <w:rFonts w:ascii="Arial" w:hAnsi="Arial" w:cs="Arial"/>
          <w:color w:val="auto"/>
        </w:rPr>
      </w:pPr>
    </w:p>
    <w:p w14:paraId="319E40F0" w14:textId="77777777" w:rsidR="006C17A8" w:rsidRPr="00B84217" w:rsidRDefault="006C17A8" w:rsidP="00B84217">
      <w:pPr>
        <w:spacing w:after="0"/>
        <w:rPr>
          <w:rFonts w:ascii="Arial" w:hAnsi="Arial" w:cs="Arial"/>
          <w:b/>
          <w:color w:val="auto"/>
          <w:u w:val="single"/>
        </w:rPr>
      </w:pPr>
      <w:r w:rsidRPr="00B84217">
        <w:rPr>
          <w:rFonts w:ascii="Arial" w:hAnsi="Arial" w:cs="Arial"/>
          <w:b/>
          <w:color w:val="auto"/>
          <w:u w:val="single"/>
        </w:rPr>
        <w:t>OPOMBA:</w:t>
      </w:r>
    </w:p>
    <w:p w14:paraId="1F2E0604" w14:textId="77777777" w:rsidR="006C17A8" w:rsidRPr="00B84217" w:rsidRDefault="006C17A8" w:rsidP="00B84217">
      <w:pPr>
        <w:spacing w:after="0"/>
        <w:rPr>
          <w:rFonts w:ascii="Arial" w:hAnsi="Arial" w:cs="Arial"/>
          <w:color w:val="auto"/>
        </w:rPr>
      </w:pPr>
      <w:r w:rsidRPr="00B84217">
        <w:rPr>
          <w:rFonts w:ascii="Arial" w:hAnsi="Arial" w:cs="Arial"/>
          <w:color w:val="auto"/>
        </w:rPr>
        <w:t>- Naročnik bo upošteval izključno že zaključena dela.</w:t>
      </w:r>
    </w:p>
    <w:p w14:paraId="43A97E3A" w14:textId="77777777" w:rsidR="006C17A8" w:rsidRPr="00B84217" w:rsidRDefault="006C17A8" w:rsidP="00B84217">
      <w:pPr>
        <w:spacing w:after="0"/>
        <w:rPr>
          <w:rFonts w:ascii="Arial" w:hAnsi="Arial" w:cs="Arial"/>
          <w:color w:val="auto"/>
        </w:rPr>
      </w:pPr>
      <w:r w:rsidRPr="00B84217">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7FC5871F" w14:textId="77777777" w:rsidR="006C17A8" w:rsidRPr="00B84217" w:rsidRDefault="006C17A8" w:rsidP="00B84217">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17A8" w:rsidRPr="00B84217" w14:paraId="01E0A216"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3BEDC4" w14:textId="77777777" w:rsidR="006C17A8" w:rsidRPr="00B84217" w:rsidRDefault="006C17A8"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14:paraId="0B1D7AA8" w14:textId="77777777" w:rsidR="006C17A8" w:rsidRPr="00B84217" w:rsidRDefault="006C17A8" w:rsidP="00B84217">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4F73BA7" w14:textId="77777777" w:rsidR="006C17A8" w:rsidRPr="00B84217" w:rsidRDefault="006C17A8"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B82720" w14:textId="21B6D520" w:rsidR="006C17A8" w:rsidRPr="00B84217" w:rsidRDefault="006C17A8"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REFERENČNI NAROČNIK / INVESTITOR</w:t>
            </w:r>
          </w:p>
          <w:p w14:paraId="7E1AE9C4" w14:textId="77777777" w:rsidR="006C17A8" w:rsidRPr="00B84217" w:rsidRDefault="006C17A8" w:rsidP="00B84217">
            <w:pPr>
              <w:suppressAutoHyphens/>
              <w:autoSpaceDN w:val="0"/>
              <w:snapToGrid w:val="0"/>
              <w:spacing w:after="0"/>
              <w:ind w:right="6"/>
              <w:jc w:val="center"/>
              <w:textAlignment w:val="baseline"/>
              <w:rPr>
                <w:rFonts w:ascii="Arial" w:hAnsi="Arial" w:cs="Arial"/>
                <w:color w:val="auto"/>
                <w:kern w:val="3"/>
                <w:lang w:eastAsia="zh-CN"/>
              </w:rPr>
            </w:pPr>
          </w:p>
          <w:p w14:paraId="566528F2" w14:textId="52DD7A01" w:rsidR="006C17A8" w:rsidRPr="00B84217" w:rsidRDefault="006C17A8" w:rsidP="00B84217">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tc>
      </w:tr>
    </w:tbl>
    <w:p w14:paraId="57DDB363" w14:textId="6986FD6F" w:rsidR="006C17A8" w:rsidRPr="00B84217" w:rsidRDefault="006C17A8" w:rsidP="00B84217">
      <w:pPr>
        <w:spacing w:after="0"/>
        <w:rPr>
          <w:rFonts w:ascii="Arial" w:hAnsi="Arial" w:cs="Arial"/>
          <w:color w:val="auto"/>
        </w:rPr>
      </w:pPr>
    </w:p>
    <w:p w14:paraId="1FFED820" w14:textId="7DFE3DD6" w:rsidR="00371D77" w:rsidRPr="00B84217" w:rsidRDefault="00371D77" w:rsidP="00B84217">
      <w:pPr>
        <w:pStyle w:val="Slog3"/>
        <w:rPr>
          <w:rStyle w:val="Neenpoudarek"/>
          <w:rFonts w:ascii="Arial" w:hAnsi="Arial" w:cs="Arial"/>
          <w:i/>
          <w:iCs/>
          <w:color w:val="auto"/>
          <w:sz w:val="22"/>
          <w:szCs w:val="22"/>
        </w:rPr>
      </w:pPr>
      <w:bookmarkStart w:id="22" w:name="_Toc475695318"/>
      <w:bookmarkStart w:id="23" w:name="_Toc453683992"/>
      <w:r w:rsidRPr="00B84217">
        <w:rPr>
          <w:rStyle w:val="Neenpoudarek"/>
          <w:rFonts w:ascii="Arial" w:hAnsi="Arial" w:cs="Arial"/>
          <w:i/>
          <w:iCs/>
          <w:color w:val="auto"/>
          <w:sz w:val="22"/>
          <w:szCs w:val="22"/>
        </w:rPr>
        <w:lastRenderedPageBreak/>
        <w:t xml:space="preserve">Priloga št. </w:t>
      </w:r>
      <w:r w:rsidR="00307EC5" w:rsidRPr="00B84217">
        <w:rPr>
          <w:rStyle w:val="Neenpoudarek"/>
          <w:rFonts w:ascii="Arial" w:hAnsi="Arial" w:cs="Arial"/>
          <w:i/>
          <w:iCs/>
          <w:color w:val="auto"/>
          <w:sz w:val="22"/>
          <w:szCs w:val="22"/>
        </w:rPr>
        <w:t>7</w:t>
      </w:r>
      <w:bookmarkEnd w:id="22"/>
    </w:p>
    <w:p w14:paraId="5C91F6EB" w14:textId="5FE4E0CE" w:rsidR="00307EC5" w:rsidRPr="00B84217" w:rsidRDefault="00307EC5" w:rsidP="00B84217">
      <w:pPr>
        <w:pStyle w:val="Intenzivencitat"/>
      </w:pPr>
      <w:bookmarkStart w:id="24" w:name="_Toc475695319"/>
      <w:bookmarkEnd w:id="23"/>
      <w:r w:rsidRPr="00B84217">
        <w:t>POTRDILO O DOBRO OPRAVLJENEM DELU KADRA</w:t>
      </w:r>
      <w:bookmarkEnd w:id="24"/>
    </w:p>
    <w:p w14:paraId="66BA8B9B" w14:textId="77777777" w:rsidR="00307EC5" w:rsidRPr="00B84217" w:rsidRDefault="00307EC5" w:rsidP="00B84217">
      <w:pPr>
        <w:spacing w:after="0"/>
        <w:rPr>
          <w:rFonts w:ascii="Arial" w:hAnsi="Arial" w:cs="Arial"/>
          <w:color w:val="auto"/>
        </w:rPr>
      </w:pPr>
      <w:r w:rsidRPr="00B84217">
        <w:rPr>
          <w:rFonts w:ascii="Arial" w:hAnsi="Arial" w:cs="Arial"/>
          <w:color w:val="auto"/>
        </w:rPr>
        <w:t>Naziv in naslov potrjevalca reference:</w:t>
      </w:r>
    </w:p>
    <w:p w14:paraId="1D8AAB47" w14:textId="77777777" w:rsidR="00307EC5" w:rsidRPr="00B84217" w:rsidRDefault="00307EC5" w:rsidP="00B84217">
      <w:pPr>
        <w:spacing w:after="0"/>
        <w:rPr>
          <w:rFonts w:ascii="Arial" w:hAnsi="Arial" w:cs="Arial"/>
          <w:color w:val="auto"/>
        </w:rPr>
      </w:pPr>
      <w:r w:rsidRPr="00B84217">
        <w:rPr>
          <w:rFonts w:ascii="Arial" w:hAnsi="Arial" w:cs="Arial"/>
          <w:color w:val="auto"/>
        </w:rPr>
        <w:t>_________________________________________</w:t>
      </w:r>
    </w:p>
    <w:p w14:paraId="6BD980D5" w14:textId="77777777" w:rsidR="00307EC5" w:rsidRPr="00B84217" w:rsidRDefault="00307EC5" w:rsidP="00B84217">
      <w:pPr>
        <w:spacing w:after="0"/>
        <w:rPr>
          <w:rFonts w:ascii="Arial" w:hAnsi="Arial" w:cs="Arial"/>
          <w:color w:val="auto"/>
        </w:rPr>
      </w:pPr>
      <w:r w:rsidRPr="00B84217">
        <w:rPr>
          <w:rFonts w:ascii="Arial" w:hAnsi="Arial" w:cs="Arial"/>
          <w:color w:val="auto"/>
        </w:rPr>
        <w:t>_________________________________________</w:t>
      </w:r>
    </w:p>
    <w:p w14:paraId="12305482" w14:textId="77777777" w:rsidR="00307EC5" w:rsidRPr="00B84217" w:rsidRDefault="00307EC5" w:rsidP="00B84217">
      <w:pPr>
        <w:spacing w:after="0"/>
        <w:rPr>
          <w:rFonts w:ascii="Arial" w:hAnsi="Arial" w:cs="Arial"/>
          <w:color w:val="auto"/>
        </w:rPr>
      </w:pPr>
      <w:r w:rsidRPr="00B84217">
        <w:rPr>
          <w:rFonts w:ascii="Arial" w:hAnsi="Arial" w:cs="Arial"/>
          <w:color w:val="auto"/>
        </w:rPr>
        <w:t>_________________________________________</w:t>
      </w:r>
    </w:p>
    <w:p w14:paraId="6326ACB5" w14:textId="77777777" w:rsidR="00307EC5" w:rsidRPr="00B84217" w:rsidRDefault="00307EC5" w:rsidP="00B84217">
      <w:pPr>
        <w:spacing w:after="0"/>
        <w:rPr>
          <w:rFonts w:ascii="Arial" w:hAnsi="Arial" w:cs="Arial"/>
          <w:color w:val="auto"/>
        </w:rPr>
      </w:pPr>
    </w:p>
    <w:p w14:paraId="5DBC7F68" w14:textId="77777777" w:rsidR="00307EC5" w:rsidRPr="00B84217" w:rsidRDefault="00307EC5" w:rsidP="00B84217">
      <w:pPr>
        <w:spacing w:after="0"/>
        <w:jc w:val="center"/>
        <w:rPr>
          <w:rFonts w:ascii="Arial" w:hAnsi="Arial" w:cs="Arial"/>
          <w:b/>
          <w:color w:val="auto"/>
        </w:rPr>
      </w:pPr>
      <w:r w:rsidRPr="00B84217">
        <w:rPr>
          <w:rFonts w:ascii="Arial" w:hAnsi="Arial" w:cs="Arial"/>
          <w:b/>
          <w:color w:val="auto"/>
        </w:rPr>
        <w:t>IZJAVA - POTRDILO REFERENCE</w:t>
      </w:r>
    </w:p>
    <w:p w14:paraId="2370A8F3" w14:textId="77777777" w:rsidR="00307EC5" w:rsidRPr="00B84217" w:rsidRDefault="00307EC5" w:rsidP="00B84217">
      <w:pPr>
        <w:spacing w:after="0"/>
        <w:jc w:val="center"/>
        <w:rPr>
          <w:rFonts w:ascii="Arial" w:hAnsi="Arial" w:cs="Arial"/>
          <w:b/>
          <w:color w:val="auto"/>
        </w:rPr>
      </w:pPr>
    </w:p>
    <w:p w14:paraId="340E48E5" w14:textId="2837B489" w:rsidR="00307EC5" w:rsidRPr="00B84217" w:rsidRDefault="00307EC5" w:rsidP="00B84217">
      <w:pPr>
        <w:spacing w:after="0"/>
        <w:jc w:val="both"/>
        <w:rPr>
          <w:rFonts w:ascii="Arial" w:hAnsi="Arial" w:cs="Arial"/>
          <w:color w:val="auto"/>
        </w:rPr>
      </w:pPr>
      <w:r w:rsidRPr="00B84217">
        <w:rPr>
          <w:rFonts w:ascii="Arial" w:hAnsi="Arial" w:cs="Arial"/>
          <w:color w:val="auto"/>
        </w:rPr>
        <w:t xml:space="preserve">Pod kazensko in materialno odgovornostjo izjavljamo, da je </w:t>
      </w:r>
      <w:r w:rsidRPr="004E3545">
        <w:rPr>
          <w:rFonts w:ascii="Arial" w:hAnsi="Arial" w:cs="Arial"/>
          <w:b/>
          <w:color w:val="auto"/>
        </w:rPr>
        <w:t>odgovorni vodja del</w:t>
      </w:r>
      <w:r w:rsidRPr="00B84217">
        <w:rPr>
          <w:rFonts w:ascii="Arial" w:hAnsi="Arial" w:cs="Arial"/>
          <w:color w:val="auto"/>
        </w:rPr>
        <w:t xml:space="preserve"> ___________________________________________________izvedel____________________________________________________________________, po pogodbi št. ___________________________, z dne ____________________________,v vrednosti _____________________ EUR, </w:t>
      </w:r>
    </w:p>
    <w:p w14:paraId="230F5222"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v obdobju od ______________  ________ do ____________  ________.</w:t>
      </w:r>
    </w:p>
    <w:p w14:paraId="1DCEAD22" w14:textId="77777777" w:rsidR="00307EC5" w:rsidRPr="00B84217" w:rsidRDefault="00307EC5" w:rsidP="00B84217">
      <w:pPr>
        <w:spacing w:after="0"/>
        <w:ind w:firstLine="708"/>
        <w:jc w:val="both"/>
        <w:rPr>
          <w:rFonts w:ascii="Arial" w:hAnsi="Arial" w:cs="Arial"/>
          <w:color w:val="auto"/>
        </w:rPr>
      </w:pPr>
      <w:r w:rsidRPr="00B84217">
        <w:rPr>
          <w:rFonts w:ascii="Arial" w:hAnsi="Arial" w:cs="Arial"/>
          <w:color w:val="auto"/>
        </w:rPr>
        <w:t xml:space="preserve">              (mesec)</w:t>
      </w:r>
      <w:r w:rsidRPr="00B84217">
        <w:rPr>
          <w:rFonts w:ascii="Arial" w:hAnsi="Arial" w:cs="Arial"/>
          <w:color w:val="auto"/>
        </w:rPr>
        <w:tab/>
        <w:t xml:space="preserve">          (leto)                   (mesec)       (leto)</w:t>
      </w:r>
    </w:p>
    <w:p w14:paraId="1CD4AF78" w14:textId="77777777" w:rsidR="00307EC5" w:rsidRPr="00B84217" w:rsidRDefault="00307EC5" w:rsidP="00B84217">
      <w:pPr>
        <w:spacing w:after="0"/>
        <w:jc w:val="both"/>
        <w:rPr>
          <w:rFonts w:ascii="Arial" w:hAnsi="Arial" w:cs="Arial"/>
          <w:color w:val="auto"/>
        </w:rPr>
      </w:pPr>
    </w:p>
    <w:p w14:paraId="265C5853"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Dela so se izvajala v naslednjem kraju (krajih): ________________________________________.</w:t>
      </w:r>
    </w:p>
    <w:p w14:paraId="3FB537CD" w14:textId="77777777" w:rsidR="00307EC5" w:rsidRPr="00B84217" w:rsidRDefault="00307EC5" w:rsidP="00B84217">
      <w:pPr>
        <w:spacing w:after="0"/>
        <w:jc w:val="both"/>
        <w:rPr>
          <w:rFonts w:ascii="Arial" w:hAnsi="Arial" w:cs="Arial"/>
          <w:color w:val="auto"/>
        </w:rPr>
      </w:pPr>
    </w:p>
    <w:p w14:paraId="262A9089"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49F7A22C" w14:textId="77777777" w:rsidR="00307EC5" w:rsidRPr="00B84217" w:rsidRDefault="00307EC5" w:rsidP="00B84217">
      <w:pPr>
        <w:spacing w:after="0"/>
        <w:jc w:val="both"/>
        <w:rPr>
          <w:rFonts w:ascii="Arial" w:hAnsi="Arial" w:cs="Arial"/>
          <w:color w:val="auto"/>
        </w:rPr>
      </w:pPr>
    </w:p>
    <w:p w14:paraId="3C1559FC"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Delo je bilo opravljeno pravočasno, strokovno, kvalitetno in v skladu z določili pogodbe. Obračun izvedenih del je bil izveden korektno.</w:t>
      </w:r>
    </w:p>
    <w:p w14:paraId="1A29F6E2" w14:textId="77777777" w:rsidR="00307EC5" w:rsidRPr="00B84217" w:rsidRDefault="00307EC5" w:rsidP="00B84217">
      <w:pPr>
        <w:spacing w:after="0"/>
        <w:jc w:val="both"/>
        <w:rPr>
          <w:rFonts w:ascii="Arial" w:hAnsi="Arial" w:cs="Arial"/>
          <w:color w:val="auto"/>
        </w:rPr>
      </w:pPr>
    </w:p>
    <w:p w14:paraId="56F109E0"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Kontaktna oseba referenčnega naročnika, ki jo lahko naročnik kontaktira za preverjanje reference:</w:t>
      </w:r>
    </w:p>
    <w:p w14:paraId="7814C50A"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IME IN PRIIMEK:</w:t>
      </w:r>
    </w:p>
    <w:p w14:paraId="4FD81BB3"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naziv pri referenčnem naročniku:</w:t>
      </w:r>
    </w:p>
    <w:p w14:paraId="30AB80AA" w14:textId="77777777" w:rsidR="00307EC5" w:rsidRPr="00B84217" w:rsidRDefault="00307EC5" w:rsidP="00B84217">
      <w:pPr>
        <w:spacing w:after="0"/>
        <w:jc w:val="both"/>
        <w:rPr>
          <w:rFonts w:ascii="Arial" w:hAnsi="Arial" w:cs="Arial"/>
          <w:color w:val="auto"/>
        </w:rPr>
      </w:pPr>
      <w:r w:rsidRPr="00B84217">
        <w:rPr>
          <w:rFonts w:ascii="Arial" w:hAnsi="Arial" w:cs="Arial"/>
          <w:color w:val="auto"/>
        </w:rPr>
        <w:t>e-mail:</w:t>
      </w:r>
    </w:p>
    <w:p w14:paraId="3E73BD0B" w14:textId="77777777" w:rsidR="00307EC5" w:rsidRPr="00B84217" w:rsidRDefault="00307EC5" w:rsidP="00B84217">
      <w:pPr>
        <w:spacing w:after="0"/>
        <w:rPr>
          <w:rFonts w:ascii="Arial" w:hAnsi="Arial" w:cs="Arial"/>
          <w:color w:val="auto"/>
        </w:rPr>
      </w:pPr>
      <w:r w:rsidRPr="00B84217">
        <w:rPr>
          <w:rFonts w:ascii="Arial" w:hAnsi="Arial" w:cs="Arial"/>
          <w:color w:val="auto"/>
        </w:rPr>
        <w:t>telefon:</w:t>
      </w:r>
    </w:p>
    <w:p w14:paraId="79282D2E" w14:textId="77777777" w:rsidR="00307EC5" w:rsidRPr="00B84217" w:rsidRDefault="00307EC5" w:rsidP="00B84217">
      <w:pPr>
        <w:spacing w:after="0"/>
        <w:rPr>
          <w:rFonts w:ascii="Arial" w:hAnsi="Arial" w:cs="Arial"/>
          <w:color w:val="auto"/>
        </w:rPr>
      </w:pPr>
    </w:p>
    <w:p w14:paraId="155A23EB" w14:textId="77777777" w:rsidR="00307EC5" w:rsidRPr="00B84217" w:rsidRDefault="00307EC5" w:rsidP="00B84217">
      <w:pPr>
        <w:spacing w:after="0"/>
        <w:rPr>
          <w:rFonts w:ascii="Arial" w:hAnsi="Arial" w:cs="Arial"/>
          <w:b/>
          <w:color w:val="auto"/>
          <w:u w:val="single"/>
        </w:rPr>
      </w:pPr>
      <w:r w:rsidRPr="00B84217">
        <w:rPr>
          <w:rFonts w:ascii="Arial" w:hAnsi="Arial" w:cs="Arial"/>
          <w:b/>
          <w:color w:val="auto"/>
          <w:u w:val="single"/>
        </w:rPr>
        <w:t>OPOMBA:</w:t>
      </w:r>
    </w:p>
    <w:p w14:paraId="3E20988E" w14:textId="77777777" w:rsidR="00307EC5" w:rsidRPr="00B84217" w:rsidRDefault="00307EC5" w:rsidP="00B84217">
      <w:pPr>
        <w:spacing w:after="0"/>
        <w:rPr>
          <w:rFonts w:ascii="Arial" w:hAnsi="Arial" w:cs="Arial"/>
          <w:color w:val="auto"/>
        </w:rPr>
      </w:pPr>
      <w:r w:rsidRPr="00B84217">
        <w:rPr>
          <w:rFonts w:ascii="Arial" w:hAnsi="Arial" w:cs="Arial"/>
          <w:color w:val="auto"/>
        </w:rPr>
        <w:t>- Naročnik bo upošteval izključno že zaključena dela.</w:t>
      </w:r>
    </w:p>
    <w:p w14:paraId="0389638B" w14:textId="77777777" w:rsidR="00307EC5" w:rsidRPr="00B84217" w:rsidRDefault="00307EC5" w:rsidP="00B84217">
      <w:pPr>
        <w:spacing w:after="0"/>
        <w:rPr>
          <w:rFonts w:ascii="Arial" w:hAnsi="Arial" w:cs="Arial"/>
          <w:color w:val="auto"/>
        </w:rPr>
      </w:pPr>
      <w:r w:rsidRPr="00B84217">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48BC8ACF" w14:textId="77777777" w:rsidR="00307EC5" w:rsidRPr="00B84217" w:rsidRDefault="00307EC5" w:rsidP="00B84217">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07EC5" w:rsidRPr="00B84217" w14:paraId="2DC228AF" w14:textId="77777777" w:rsidTr="00694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2613B3" w14:textId="77777777" w:rsidR="00307EC5" w:rsidRPr="00B84217" w:rsidRDefault="00307EC5"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14:paraId="43CE6E1A" w14:textId="77777777" w:rsidR="00307EC5" w:rsidRPr="00B84217" w:rsidRDefault="00307EC5" w:rsidP="00B84217">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162BE80" w14:textId="77777777" w:rsidR="00307EC5" w:rsidRPr="00B84217" w:rsidRDefault="00307EC5"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331349" w14:textId="77777777" w:rsidR="00307EC5" w:rsidRPr="00B84217" w:rsidRDefault="00307EC5" w:rsidP="00B84217">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REFERENČNI NAROČNIK / INVESTITOR</w:t>
            </w:r>
          </w:p>
          <w:p w14:paraId="5677A8BE" w14:textId="77777777" w:rsidR="00307EC5" w:rsidRPr="00B84217" w:rsidRDefault="00307EC5" w:rsidP="00B84217">
            <w:pPr>
              <w:suppressAutoHyphens/>
              <w:autoSpaceDN w:val="0"/>
              <w:snapToGrid w:val="0"/>
              <w:spacing w:after="0"/>
              <w:ind w:right="6"/>
              <w:jc w:val="center"/>
              <w:textAlignment w:val="baseline"/>
              <w:rPr>
                <w:rFonts w:ascii="Arial" w:hAnsi="Arial" w:cs="Arial"/>
                <w:color w:val="auto"/>
                <w:kern w:val="3"/>
                <w:lang w:eastAsia="zh-CN"/>
              </w:rPr>
            </w:pPr>
          </w:p>
          <w:p w14:paraId="479156F7" w14:textId="77777777" w:rsidR="00307EC5" w:rsidRPr="00B84217" w:rsidRDefault="00307EC5" w:rsidP="00B84217">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tc>
      </w:tr>
    </w:tbl>
    <w:p w14:paraId="37F23AF4" w14:textId="284B4250" w:rsidR="0013290F" w:rsidRPr="00B84217" w:rsidRDefault="0013290F" w:rsidP="00B84217">
      <w:pPr>
        <w:pStyle w:val="Slog3"/>
        <w:rPr>
          <w:rStyle w:val="Neenpoudarek"/>
          <w:rFonts w:ascii="Arial" w:hAnsi="Arial" w:cs="Arial"/>
          <w:i/>
          <w:iCs/>
          <w:color w:val="auto"/>
          <w:sz w:val="22"/>
          <w:szCs w:val="22"/>
        </w:rPr>
      </w:pPr>
      <w:bookmarkStart w:id="25" w:name="_Toc475695320"/>
      <w:r w:rsidRPr="00B84217">
        <w:rPr>
          <w:rStyle w:val="Neenpoudarek"/>
          <w:rFonts w:ascii="Arial" w:hAnsi="Arial" w:cs="Arial"/>
          <w:i/>
          <w:iCs/>
          <w:color w:val="auto"/>
          <w:sz w:val="22"/>
          <w:szCs w:val="22"/>
        </w:rPr>
        <w:lastRenderedPageBreak/>
        <w:t xml:space="preserve">PRILOGA št. </w:t>
      </w:r>
      <w:r w:rsidR="00307EC5" w:rsidRPr="00B84217">
        <w:rPr>
          <w:rStyle w:val="Neenpoudarek"/>
          <w:rFonts w:ascii="Arial" w:hAnsi="Arial" w:cs="Arial"/>
          <w:i/>
          <w:iCs/>
          <w:color w:val="auto"/>
          <w:sz w:val="22"/>
          <w:szCs w:val="22"/>
        </w:rPr>
        <w:t>8</w:t>
      </w:r>
      <w:bookmarkEnd w:id="25"/>
    </w:p>
    <w:p w14:paraId="1E72A35C" w14:textId="64754AE1" w:rsidR="00307EC5" w:rsidRPr="00B84217" w:rsidRDefault="00307EC5" w:rsidP="00B84217">
      <w:pPr>
        <w:pStyle w:val="Intenzivencitat"/>
      </w:pPr>
      <w:bookmarkStart w:id="26" w:name="_Toc458512816"/>
      <w:bookmarkStart w:id="27" w:name="_Toc475695321"/>
      <w:r w:rsidRPr="00B84217">
        <w:t>IZJAVA PONUDNIKA O PREDLOŽITVI FINANČEGA ZAVAROVANJA ZA DOBRO IZVEDBO</w:t>
      </w:r>
      <w:bookmarkEnd w:id="26"/>
      <w:bookmarkEnd w:id="27"/>
    </w:p>
    <w:p w14:paraId="2EF1C9EE" w14:textId="79C6BABE" w:rsidR="00307EC5" w:rsidRPr="00B84217" w:rsidRDefault="00307EC5" w:rsidP="00B84217">
      <w:pPr>
        <w:suppressAutoHyphens/>
        <w:autoSpaceDN w:val="0"/>
        <w:spacing w:after="0"/>
        <w:ind w:right="6"/>
        <w:jc w:val="both"/>
        <w:textAlignment w:val="baseline"/>
        <w:rPr>
          <w:rFonts w:ascii="Arial" w:hAnsi="Arial" w:cs="Arial"/>
          <w:kern w:val="3"/>
          <w:lang w:eastAsia="zh-CN"/>
        </w:rPr>
      </w:pPr>
      <w:r w:rsidRPr="00B84217">
        <w:rPr>
          <w:rFonts w:ascii="Arial" w:hAnsi="Arial" w:cs="Arial"/>
          <w:kern w:val="3"/>
          <w:lang w:eastAsia="zh-CN"/>
        </w:rPr>
        <w:t xml:space="preserve">V zvezi z javnim naročilom </w:t>
      </w:r>
      <w:r w:rsidR="00850ABA">
        <w:rPr>
          <w:rFonts w:ascii="Arial" w:hAnsi="Arial" w:cs="Arial"/>
          <w:kern w:val="3"/>
          <w:lang w:eastAsia="zh-CN"/>
        </w:rPr>
        <w:t>»Rekonstrukcija in dozidava večnamenskega objekta«</w:t>
      </w:r>
      <w:r w:rsidRPr="00B84217">
        <w:rPr>
          <w:rFonts w:ascii="Arial" w:hAnsi="Arial" w:cs="Arial"/>
          <w:b/>
          <w:bCs/>
          <w:kern w:val="3"/>
          <w:lang w:eastAsia="zh-CN"/>
        </w:rPr>
        <w:t xml:space="preserve"> </w:t>
      </w:r>
      <w:r w:rsidRPr="00B84217">
        <w:rPr>
          <w:rFonts w:ascii="Arial" w:hAnsi="Arial" w:cs="Arial"/>
          <w:kern w:val="3"/>
          <w:lang w:eastAsia="zh-CN"/>
        </w:rPr>
        <w:t>objavljenem na portalu javnih naročil dne_________, št. objave ________________________</w:t>
      </w:r>
      <w:r w:rsidRPr="00B84217">
        <w:rPr>
          <w:rFonts w:ascii="Arial" w:hAnsi="Arial" w:cs="Arial"/>
          <w:color w:val="auto"/>
          <w:kern w:val="3"/>
          <w:lang w:eastAsia="zh-CN"/>
        </w:rPr>
        <w:t xml:space="preserve"> ,</w:t>
      </w:r>
    </w:p>
    <w:p w14:paraId="0CDC6A35" w14:textId="77777777" w:rsidR="00307EC5" w:rsidRPr="00B84217" w:rsidRDefault="00307EC5" w:rsidP="00B84217">
      <w:pPr>
        <w:pStyle w:val="Standard"/>
        <w:autoSpaceDE w:val="0"/>
        <w:rPr>
          <w:rFonts w:ascii="Arial" w:hAnsi="Arial" w:cs="Arial"/>
        </w:rPr>
      </w:pPr>
    </w:p>
    <w:p w14:paraId="7EE33650" w14:textId="39293C68" w:rsidR="00307EC5" w:rsidRPr="00B84217" w:rsidRDefault="00307EC5" w:rsidP="00B84217">
      <w:pPr>
        <w:pStyle w:val="Standard"/>
        <w:autoSpaceDE w:val="0"/>
        <w:rPr>
          <w:rFonts w:ascii="Arial" w:hAnsi="Arial" w:cs="Arial"/>
        </w:rPr>
      </w:pPr>
      <w:r w:rsidRPr="00B84217">
        <w:rPr>
          <w:rFonts w:ascii="Arial" w:hAnsi="Arial" w:cs="Arial"/>
        </w:rPr>
        <w:t xml:space="preserve">se zavezujemo, da bomo v 10 (desetih) dneh po podpisu pogodbe za izvedbo javnega naročila </w:t>
      </w:r>
      <w:r w:rsidR="00850ABA">
        <w:rPr>
          <w:rFonts w:ascii="Arial" w:hAnsi="Arial" w:cs="Arial"/>
        </w:rPr>
        <w:t>»Rekonstrukcija in dozidava večnamenskega objekta«</w:t>
      </w:r>
      <w:r w:rsidRPr="00B84217">
        <w:rPr>
          <w:rFonts w:ascii="Arial" w:hAnsi="Arial" w:cs="Arial"/>
        </w:rPr>
        <w:t xml:space="preserve"> naročniku predložil originalno v bančno garancijo v skladu s spodnjim vzorcem.</w:t>
      </w:r>
    </w:p>
    <w:p w14:paraId="6DA78AB4" w14:textId="77777777" w:rsidR="00307EC5" w:rsidRPr="00B84217" w:rsidRDefault="00307EC5" w:rsidP="00B8421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07EC5" w:rsidRPr="00B84217" w14:paraId="540ADF93" w14:textId="77777777" w:rsidTr="0069430B">
        <w:tc>
          <w:tcPr>
            <w:tcW w:w="4643" w:type="dxa"/>
            <w:tcMar>
              <w:top w:w="0" w:type="dxa"/>
              <w:left w:w="108" w:type="dxa"/>
              <w:bottom w:w="0" w:type="dxa"/>
              <w:right w:w="108" w:type="dxa"/>
            </w:tcMar>
          </w:tcPr>
          <w:p w14:paraId="4F810E1B" w14:textId="77777777" w:rsidR="00307EC5" w:rsidRPr="00B84217" w:rsidRDefault="00307EC5" w:rsidP="00B84217">
            <w:pPr>
              <w:pStyle w:val="Standard"/>
              <w:snapToGrid w:val="0"/>
              <w:rPr>
                <w:rFonts w:ascii="Arial" w:hAnsi="Arial" w:cs="Arial"/>
              </w:rPr>
            </w:pPr>
            <w:r w:rsidRPr="00B84217">
              <w:rPr>
                <w:rFonts w:ascii="Arial" w:hAnsi="Arial" w:cs="Arial"/>
              </w:rPr>
              <w:t>Kraj in datum:</w:t>
            </w:r>
          </w:p>
        </w:tc>
        <w:tc>
          <w:tcPr>
            <w:tcW w:w="4643" w:type="dxa"/>
            <w:tcMar>
              <w:top w:w="0" w:type="dxa"/>
              <w:left w:w="108" w:type="dxa"/>
              <w:bottom w:w="0" w:type="dxa"/>
              <w:right w:w="108" w:type="dxa"/>
            </w:tcMar>
          </w:tcPr>
          <w:p w14:paraId="2506FF3F" w14:textId="77777777" w:rsidR="00307EC5" w:rsidRPr="00B84217" w:rsidRDefault="00307EC5" w:rsidP="00B84217">
            <w:pPr>
              <w:pStyle w:val="Standard"/>
              <w:snapToGrid w:val="0"/>
              <w:rPr>
                <w:rFonts w:ascii="Arial" w:hAnsi="Arial" w:cs="Arial"/>
              </w:rPr>
            </w:pPr>
            <w:r w:rsidRPr="00B84217">
              <w:rPr>
                <w:rFonts w:ascii="Arial" w:hAnsi="Arial" w:cs="Arial"/>
              </w:rPr>
              <w:t>Ponudnik:</w:t>
            </w:r>
          </w:p>
          <w:p w14:paraId="187ADAC6" w14:textId="77777777" w:rsidR="00307EC5" w:rsidRPr="00B84217" w:rsidRDefault="00307EC5" w:rsidP="00B84217">
            <w:pPr>
              <w:pStyle w:val="Standard"/>
              <w:rPr>
                <w:rFonts w:ascii="Arial" w:hAnsi="Arial" w:cs="Arial"/>
              </w:rPr>
            </w:pPr>
          </w:p>
          <w:p w14:paraId="3C278AF6" w14:textId="77777777" w:rsidR="00307EC5" w:rsidRPr="00B84217" w:rsidRDefault="00307EC5" w:rsidP="00B84217">
            <w:pPr>
              <w:pStyle w:val="Standard"/>
              <w:rPr>
                <w:rFonts w:ascii="Arial" w:hAnsi="Arial" w:cs="Arial"/>
              </w:rPr>
            </w:pPr>
            <w:r w:rsidRPr="00B84217">
              <w:rPr>
                <w:rFonts w:ascii="Arial" w:hAnsi="Arial" w:cs="Arial"/>
              </w:rPr>
              <w:t>Žig in podpis:</w:t>
            </w:r>
          </w:p>
        </w:tc>
      </w:tr>
    </w:tbl>
    <w:p w14:paraId="402FECEF" w14:textId="77777777" w:rsidR="00307EC5" w:rsidRPr="00B84217" w:rsidRDefault="00307EC5" w:rsidP="00B84217">
      <w:pPr>
        <w:pStyle w:val="Standard"/>
        <w:rPr>
          <w:rFonts w:ascii="Arial" w:hAnsi="Arial" w:cs="Arial"/>
        </w:rPr>
      </w:pPr>
    </w:p>
    <w:p w14:paraId="09A16132" w14:textId="77777777" w:rsidR="00307EC5" w:rsidRPr="00B84217" w:rsidRDefault="00307EC5" w:rsidP="00B84217">
      <w:pPr>
        <w:pStyle w:val="Standard"/>
        <w:rPr>
          <w:rFonts w:ascii="Arial" w:hAnsi="Arial" w:cs="Arial"/>
        </w:rPr>
      </w:pPr>
    </w:p>
    <w:p w14:paraId="0F1A82E0"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B84217">
        <w:rPr>
          <w:rFonts w:ascii="Arial" w:hAnsi="Arial" w:cs="Arial"/>
          <w:b/>
          <w:bCs/>
        </w:rPr>
        <w:t xml:space="preserve">GARANCIJA ZA DOBRO IZVEDBO  DEL  </w:t>
      </w:r>
      <w:r w:rsidRPr="00B84217">
        <w:rPr>
          <w:rFonts w:ascii="Arial" w:hAnsi="Arial" w:cs="Arial"/>
        </w:rPr>
        <w:t>št.____________</w:t>
      </w:r>
    </w:p>
    <w:p w14:paraId="071B7856"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Naziv banke (izdajatelja garancije):</w:t>
      </w:r>
    </w:p>
    <w:p w14:paraId="43E42E1E"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CA1B8D"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Kraj in datum:</w:t>
      </w:r>
    </w:p>
    <w:p w14:paraId="1B8FC438"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5676392"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Upravičenec:</w:t>
      </w:r>
    </w:p>
    <w:p w14:paraId="1A63BFF8"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FC83E2B"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Garancija št....................</w:t>
      </w:r>
    </w:p>
    <w:p w14:paraId="4005F6DA"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FDBCD28" w14:textId="4366E764"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 xml:space="preserve">V skladu s pogodbo za oddajo naročila </w:t>
      </w:r>
      <w:r w:rsidR="00850ABA">
        <w:rPr>
          <w:rFonts w:ascii="Arial" w:hAnsi="Arial" w:cs="Arial"/>
        </w:rPr>
        <w:t>»Rekonstrukcija in dozidava večnamenskega objekta«</w:t>
      </w:r>
      <w:r w:rsidRPr="00B84217">
        <w:rPr>
          <w:rFonts w:ascii="Arial" w:hAnsi="Arial" w:cs="Arial"/>
        </w:rPr>
        <w:t xml:space="preserve">, sklenjeno med naročnikom (upravičencem iz te garancije) </w:t>
      </w:r>
      <w:r w:rsidR="00753B79">
        <w:rPr>
          <w:rFonts w:ascii="Arial" w:hAnsi="Arial" w:cs="Arial"/>
        </w:rPr>
        <w:t>Varstveno delovni center Črnomelj, Majer 7, 8340 Črnomelj</w:t>
      </w:r>
      <w:r w:rsidRPr="00B84217">
        <w:rPr>
          <w:rFonts w:ascii="Arial" w:hAnsi="Arial" w:cs="Arial"/>
        </w:rPr>
        <w:t xml:space="preserve"> in izvajalcem ……………………........................................................... (naziv izvajalca), je izvajalec dolžan izvesti </w:t>
      </w:r>
      <w:r w:rsidR="004E3545">
        <w:rPr>
          <w:rFonts w:ascii="Arial" w:hAnsi="Arial" w:cs="Arial"/>
        </w:rPr>
        <w:t xml:space="preserve">prenovo </w:t>
      </w:r>
      <w:r w:rsidR="00753B79">
        <w:rPr>
          <w:rFonts w:ascii="Arial" w:hAnsi="Arial" w:cs="Arial"/>
        </w:rPr>
        <w:t xml:space="preserve">vzdrževalna dela ter rekonstrukcijo in dozidavo obstoječega večnamenskega objekta, zgrajenega na zemljišču </w:t>
      </w:r>
      <w:proofErr w:type="spellStart"/>
      <w:r w:rsidR="00753B79">
        <w:rPr>
          <w:rFonts w:ascii="Arial" w:hAnsi="Arial" w:cs="Arial"/>
        </w:rPr>
        <w:t>parc</w:t>
      </w:r>
      <w:proofErr w:type="spellEnd"/>
      <w:r w:rsidR="00753B79">
        <w:rPr>
          <w:rFonts w:ascii="Arial" w:hAnsi="Arial" w:cs="Arial"/>
        </w:rPr>
        <w:t>. št. 1256/25 in 1256/28, k.o. Loka, na območju poslovne cone Majer v Črnomlju v občini Črnomelj</w:t>
      </w:r>
      <w:r w:rsidRPr="00B84217">
        <w:rPr>
          <w:rFonts w:ascii="Arial" w:hAnsi="Arial" w:cs="Arial"/>
        </w:rPr>
        <w:t xml:space="preserve"> v skupni vrednosti....................................... EUR (z besedo........................................), v roku......................... (datum, dni, mesecev) v količini in kvaliteti, opredeljeni v citirani pogodbi.</w:t>
      </w:r>
    </w:p>
    <w:p w14:paraId="6E5A47B4"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87DABDF"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Na zahtevo izvajalca se s to garancijo nepreklicno in brezpogojno obvezujemo, da bomo v 15 dneh po prejemu vašega prvega pisnega zahtevka plačali ........................... ………………. EUR, to je 10 % od skupne pogodbene vrednosti (z DDV) pogodbe, če izvajalec svoje pogodbene obveznosti ne bo izpolnil v dogovorjeni kvaliteti, količini in rokih, opredeljenih v zgoraj citirani pogodbi.</w:t>
      </w:r>
    </w:p>
    <w:p w14:paraId="283737A5"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95E802B"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Naša obveza velja tudi v primeru delne izpolnitve pogodbene obveznosti, če opravljena dela tudi delno ne zadostuje pogodbenim zahtevam.</w:t>
      </w:r>
    </w:p>
    <w:p w14:paraId="6967D98B"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011A73A"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Zahtevek za unovčenje garancije mora biti predložen banki in mora vsebovati:</w:t>
      </w:r>
    </w:p>
    <w:p w14:paraId="50492DF7"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1. originalno pismo za unovčenje garancije v skladu z zgornjim odstavkom in</w:t>
      </w:r>
    </w:p>
    <w:p w14:paraId="22754B07"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2. original Garancije št....................</w:t>
      </w:r>
    </w:p>
    <w:p w14:paraId="08CC0D69"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72B1BA9"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lastRenderedPageBreak/>
        <w:t xml:space="preserve">Ta garancija se znižuje za vsak po tej garanciji unovčeni znesek. </w:t>
      </w:r>
    </w:p>
    <w:p w14:paraId="6BD0E3CE"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7C045A1"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Ta garancija velja najkasneje do ................... Po preteku navedenega roka garancija ne velja več in naša obveznost avtomatično ugasne, ne glede na to, ali je garancija vrnjena.</w:t>
      </w:r>
    </w:p>
    <w:p w14:paraId="363C0BA1"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896E6AC"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101C1D65"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1A0550E" w14:textId="23CCA612"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 xml:space="preserve">To garancijo lahko uveljavlja naročnik, </w:t>
      </w:r>
      <w:r w:rsidR="00753B79">
        <w:rPr>
          <w:rFonts w:ascii="Arial" w:hAnsi="Arial" w:cs="Arial"/>
        </w:rPr>
        <w:t>Varstveno delovni center Črnomelj, Majer 7, 8340 Črnomelj</w:t>
      </w:r>
      <w:r w:rsidR="00D91C96">
        <w:rPr>
          <w:rFonts w:ascii="Arial" w:hAnsi="Arial" w:cs="Arial"/>
        </w:rPr>
        <w:t xml:space="preserve"> in</w:t>
      </w:r>
      <w:r w:rsidRPr="00B84217">
        <w:rPr>
          <w:rFonts w:ascii="Arial" w:hAnsi="Arial" w:cs="Arial"/>
        </w:rPr>
        <w:t xml:space="preserve"> njegov pravni naslednik.</w:t>
      </w:r>
    </w:p>
    <w:p w14:paraId="1EEBB7C1"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3F52D65" w14:textId="135B0AA3"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 xml:space="preserve">Morebitne spore med upravičencem in banko rešuje stvarno pristojno </w:t>
      </w:r>
      <w:r w:rsidRPr="006D6185">
        <w:rPr>
          <w:rFonts w:ascii="Arial" w:hAnsi="Arial" w:cs="Arial"/>
        </w:rPr>
        <w:t xml:space="preserve">sodišče v </w:t>
      </w:r>
      <w:r w:rsidR="004E3545" w:rsidRPr="00F33E11">
        <w:rPr>
          <w:rFonts w:ascii="Arial" w:hAnsi="Arial" w:cs="Arial"/>
        </w:rPr>
        <w:t>Novem mestu</w:t>
      </w:r>
      <w:r w:rsidRPr="006D6185">
        <w:rPr>
          <w:rFonts w:ascii="Arial" w:hAnsi="Arial" w:cs="Arial"/>
        </w:rPr>
        <w:t>.</w:t>
      </w:r>
    </w:p>
    <w:p w14:paraId="7FDB6410"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9ABAFE"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Banka</w:t>
      </w:r>
    </w:p>
    <w:p w14:paraId="31045B72"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F34EE99" w14:textId="77777777" w:rsidR="00307EC5" w:rsidRPr="00B84217" w:rsidRDefault="00307EC5" w:rsidP="00B842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B84217">
        <w:rPr>
          <w:rFonts w:ascii="Arial" w:hAnsi="Arial" w:cs="Arial"/>
        </w:rPr>
        <w:t>(žig, podpis)</w:t>
      </w:r>
    </w:p>
    <w:p w14:paraId="7CB21050" w14:textId="77777777" w:rsidR="00307EC5" w:rsidRPr="00B84217" w:rsidRDefault="00307EC5" w:rsidP="00B84217">
      <w:pPr>
        <w:spacing w:after="0"/>
        <w:rPr>
          <w:rFonts w:ascii="Arial" w:hAnsi="Arial" w:cs="Arial"/>
          <w:color w:val="auto"/>
          <w:lang w:eastAsia="zh-CN"/>
        </w:rPr>
        <w:sectPr w:rsidR="00307EC5" w:rsidRPr="00B84217" w:rsidSect="00A660CE">
          <w:pgSz w:w="11906" w:h="16838"/>
          <w:pgMar w:top="1418" w:right="1418" w:bottom="1418" w:left="1418" w:header="708" w:footer="708" w:gutter="0"/>
          <w:cols w:space="708"/>
          <w:docGrid w:linePitch="360"/>
        </w:sectPr>
      </w:pPr>
    </w:p>
    <w:p w14:paraId="5628B7C2" w14:textId="6BCDF89F" w:rsidR="00307EC5" w:rsidRPr="00B84217" w:rsidRDefault="00307EC5" w:rsidP="00B84217">
      <w:pPr>
        <w:pStyle w:val="Slog3"/>
        <w:rPr>
          <w:rStyle w:val="Neenpoudarek"/>
          <w:rFonts w:ascii="Arial" w:hAnsi="Arial" w:cs="Arial"/>
          <w:i/>
          <w:iCs/>
          <w:sz w:val="22"/>
          <w:szCs w:val="22"/>
        </w:rPr>
      </w:pPr>
      <w:bookmarkStart w:id="28" w:name="_Toc451867467"/>
      <w:bookmarkStart w:id="29" w:name="_Toc458512817"/>
      <w:bookmarkStart w:id="30" w:name="_Toc475695322"/>
      <w:r w:rsidRPr="00B84217">
        <w:rPr>
          <w:rStyle w:val="Neenpoudarek"/>
          <w:rFonts w:ascii="Arial" w:hAnsi="Arial" w:cs="Arial"/>
          <w:i/>
          <w:iCs/>
          <w:sz w:val="22"/>
          <w:szCs w:val="22"/>
        </w:rPr>
        <w:lastRenderedPageBreak/>
        <w:t xml:space="preserve">PRILOGA št. </w:t>
      </w:r>
      <w:bookmarkEnd w:id="28"/>
      <w:bookmarkEnd w:id="29"/>
      <w:r w:rsidR="004E3545">
        <w:rPr>
          <w:rStyle w:val="Neenpoudarek"/>
          <w:rFonts w:ascii="Arial" w:hAnsi="Arial" w:cs="Arial"/>
          <w:i/>
          <w:iCs/>
          <w:sz w:val="22"/>
          <w:szCs w:val="22"/>
        </w:rPr>
        <w:t>9</w:t>
      </w:r>
      <w:bookmarkEnd w:id="30"/>
    </w:p>
    <w:p w14:paraId="731E807D" w14:textId="7DE4AF3D" w:rsidR="00307EC5" w:rsidRPr="00B84217" w:rsidRDefault="00307EC5" w:rsidP="00B84217">
      <w:pPr>
        <w:pStyle w:val="Intenzivencitat"/>
      </w:pPr>
      <w:bookmarkStart w:id="31" w:name="_Toc451867468"/>
      <w:bookmarkStart w:id="32" w:name="_Toc458512818"/>
      <w:bookmarkStart w:id="33" w:name="_Toc475695323"/>
      <w:r w:rsidRPr="00B84217">
        <w:t>IZJAVA PONUDNIKA O PREDLOŽITVI FINANČNEGA ZAVAROVANJA ZA ODPRAVO NAPAK</w:t>
      </w:r>
      <w:bookmarkEnd w:id="31"/>
      <w:bookmarkEnd w:id="32"/>
      <w:bookmarkEnd w:id="33"/>
    </w:p>
    <w:p w14:paraId="743434A4" w14:textId="77777777" w:rsidR="00307EC5" w:rsidRPr="00B84217" w:rsidRDefault="00307EC5" w:rsidP="00B84217">
      <w:pPr>
        <w:pStyle w:val="Standard"/>
        <w:autoSpaceDE w:val="0"/>
        <w:rPr>
          <w:rFonts w:ascii="Arial" w:hAnsi="Arial" w:cs="Arial"/>
        </w:rPr>
      </w:pPr>
    </w:p>
    <w:p w14:paraId="11D473E3" w14:textId="281CEC7D" w:rsidR="00307EC5" w:rsidRPr="00B84217" w:rsidRDefault="00307EC5" w:rsidP="00B84217">
      <w:pPr>
        <w:suppressAutoHyphens/>
        <w:autoSpaceDN w:val="0"/>
        <w:spacing w:after="0"/>
        <w:ind w:right="6"/>
        <w:jc w:val="both"/>
        <w:textAlignment w:val="baseline"/>
        <w:rPr>
          <w:rFonts w:ascii="Arial" w:hAnsi="Arial" w:cs="Arial"/>
          <w:kern w:val="3"/>
          <w:lang w:eastAsia="zh-CN"/>
        </w:rPr>
      </w:pPr>
      <w:r w:rsidRPr="00B84217">
        <w:rPr>
          <w:rFonts w:ascii="Arial" w:hAnsi="Arial" w:cs="Arial"/>
          <w:kern w:val="3"/>
          <w:lang w:eastAsia="zh-CN"/>
        </w:rPr>
        <w:t xml:space="preserve">V zvezi z javnim naročilom </w:t>
      </w:r>
      <w:r w:rsidR="00850ABA">
        <w:rPr>
          <w:rFonts w:ascii="Arial" w:hAnsi="Arial" w:cs="Arial"/>
          <w:kern w:val="3"/>
          <w:lang w:eastAsia="zh-CN"/>
        </w:rPr>
        <w:t>»Rekonstrukcija in dozidava večnamenskega objekta«</w:t>
      </w:r>
      <w:r w:rsidRPr="00B84217">
        <w:rPr>
          <w:rFonts w:ascii="Arial" w:hAnsi="Arial" w:cs="Arial"/>
          <w:b/>
          <w:bCs/>
          <w:kern w:val="3"/>
          <w:lang w:eastAsia="zh-CN"/>
        </w:rPr>
        <w:t xml:space="preserve"> </w:t>
      </w:r>
      <w:r w:rsidRPr="00B84217">
        <w:rPr>
          <w:rFonts w:ascii="Arial" w:hAnsi="Arial" w:cs="Arial"/>
          <w:kern w:val="3"/>
          <w:lang w:eastAsia="zh-CN"/>
        </w:rPr>
        <w:t>objavljenem na portalu javnih naročil dne_________, št. objave ________________________</w:t>
      </w:r>
      <w:r w:rsidRPr="00B84217">
        <w:rPr>
          <w:rFonts w:ascii="Arial" w:hAnsi="Arial" w:cs="Arial"/>
          <w:color w:val="auto"/>
          <w:kern w:val="3"/>
          <w:lang w:eastAsia="zh-CN"/>
        </w:rPr>
        <w:t xml:space="preserve"> m</w:t>
      </w:r>
    </w:p>
    <w:p w14:paraId="1E6E8C21" w14:textId="77777777" w:rsidR="00307EC5" w:rsidRPr="00B84217" w:rsidRDefault="00307EC5" w:rsidP="00B84217">
      <w:pPr>
        <w:pStyle w:val="Standard"/>
        <w:autoSpaceDE w:val="0"/>
        <w:rPr>
          <w:rFonts w:ascii="Arial" w:hAnsi="Arial" w:cs="Arial"/>
        </w:rPr>
      </w:pPr>
    </w:p>
    <w:p w14:paraId="12029E77" w14:textId="77777777" w:rsidR="00307EC5" w:rsidRPr="00B84217" w:rsidRDefault="00307EC5" w:rsidP="00B84217">
      <w:pPr>
        <w:pStyle w:val="Standard"/>
        <w:autoSpaceDE w:val="0"/>
        <w:rPr>
          <w:rFonts w:ascii="Arial" w:hAnsi="Arial" w:cs="Arial"/>
        </w:rPr>
      </w:pPr>
    </w:p>
    <w:p w14:paraId="0985F1DB" w14:textId="77777777" w:rsidR="00307EC5" w:rsidRPr="00B84217" w:rsidRDefault="00307EC5" w:rsidP="00B84217">
      <w:pPr>
        <w:pStyle w:val="Standard"/>
        <w:autoSpaceDE w:val="0"/>
        <w:rPr>
          <w:rFonts w:ascii="Arial" w:hAnsi="Arial" w:cs="Arial"/>
        </w:rPr>
      </w:pPr>
      <w:r w:rsidRPr="00B84217">
        <w:rPr>
          <w:rFonts w:ascii="Arial" w:hAnsi="Arial" w:cs="Arial"/>
        </w:rPr>
        <w:t xml:space="preserve">se zavezujemo, da bomo pred iztekom veljavnosti bančne garancije za dobro izvedbo pogodbenih obveznosti naročniku izročil nepreklicno </w:t>
      </w:r>
      <w:r w:rsidRPr="00B84217">
        <w:rPr>
          <w:rFonts w:ascii="Arial" w:hAnsi="Arial" w:cs="Arial"/>
          <w:b/>
          <w:bCs/>
        </w:rPr>
        <w:t>bančno garancijo za odpravo napak v garancijskem roku</w:t>
      </w:r>
      <w:r w:rsidRPr="00B84217">
        <w:rPr>
          <w:rFonts w:ascii="Arial" w:hAnsi="Arial" w:cs="Arial"/>
        </w:rPr>
        <w:t xml:space="preserve">, </w:t>
      </w:r>
      <w:r w:rsidRPr="006D6185">
        <w:rPr>
          <w:rFonts w:ascii="Arial" w:hAnsi="Arial" w:cs="Arial"/>
        </w:rPr>
        <w:t xml:space="preserve">v višini </w:t>
      </w:r>
      <w:r w:rsidRPr="00F33E11">
        <w:rPr>
          <w:rFonts w:ascii="Arial" w:hAnsi="Arial" w:cs="Arial"/>
        </w:rPr>
        <w:t>5 %</w:t>
      </w:r>
      <w:r w:rsidRPr="006D6185">
        <w:rPr>
          <w:rFonts w:ascii="Arial" w:hAnsi="Arial" w:cs="Arial"/>
        </w:rPr>
        <w:t xml:space="preserve"> od r</w:t>
      </w:r>
      <w:r w:rsidRPr="00B84217">
        <w:rPr>
          <w:rFonts w:ascii="Arial" w:hAnsi="Arial" w:cs="Arial"/>
        </w:rPr>
        <w:t>ealizirane vrednosti pogodbe brez DDV v skladu s spodnjim vzorcem.</w:t>
      </w:r>
    </w:p>
    <w:p w14:paraId="729C21FE" w14:textId="77777777" w:rsidR="00307EC5" w:rsidRPr="00B84217" w:rsidRDefault="00307EC5" w:rsidP="00B8421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07EC5" w:rsidRPr="00B84217" w14:paraId="4EE0885F" w14:textId="77777777" w:rsidTr="0069430B">
        <w:tc>
          <w:tcPr>
            <w:tcW w:w="4643" w:type="dxa"/>
            <w:tcMar>
              <w:top w:w="0" w:type="dxa"/>
              <w:left w:w="108" w:type="dxa"/>
              <w:bottom w:w="0" w:type="dxa"/>
              <w:right w:w="108" w:type="dxa"/>
            </w:tcMar>
          </w:tcPr>
          <w:p w14:paraId="6AD0F965" w14:textId="77777777" w:rsidR="00307EC5" w:rsidRPr="00B84217" w:rsidRDefault="00307EC5" w:rsidP="00B84217">
            <w:pPr>
              <w:pStyle w:val="Standard"/>
              <w:snapToGrid w:val="0"/>
              <w:rPr>
                <w:rFonts w:ascii="Arial" w:hAnsi="Arial" w:cs="Arial"/>
              </w:rPr>
            </w:pPr>
            <w:r w:rsidRPr="00B84217">
              <w:rPr>
                <w:rFonts w:ascii="Arial" w:hAnsi="Arial" w:cs="Arial"/>
              </w:rPr>
              <w:t>Kraj in datum:</w:t>
            </w:r>
          </w:p>
        </w:tc>
        <w:tc>
          <w:tcPr>
            <w:tcW w:w="4643" w:type="dxa"/>
            <w:tcMar>
              <w:top w:w="0" w:type="dxa"/>
              <w:left w:w="108" w:type="dxa"/>
              <w:bottom w:w="0" w:type="dxa"/>
              <w:right w:w="108" w:type="dxa"/>
            </w:tcMar>
          </w:tcPr>
          <w:p w14:paraId="6DFC75B9" w14:textId="77777777" w:rsidR="00307EC5" w:rsidRPr="00B84217" w:rsidRDefault="00307EC5" w:rsidP="00B84217">
            <w:pPr>
              <w:pStyle w:val="Standard"/>
              <w:snapToGrid w:val="0"/>
              <w:rPr>
                <w:rFonts w:ascii="Arial" w:hAnsi="Arial" w:cs="Arial"/>
              </w:rPr>
            </w:pPr>
            <w:r w:rsidRPr="00B84217">
              <w:rPr>
                <w:rFonts w:ascii="Arial" w:hAnsi="Arial" w:cs="Arial"/>
              </w:rPr>
              <w:t>Ponudnik:</w:t>
            </w:r>
          </w:p>
          <w:p w14:paraId="093D38EA" w14:textId="77777777" w:rsidR="00307EC5" w:rsidRPr="00B84217" w:rsidRDefault="00307EC5" w:rsidP="00B84217">
            <w:pPr>
              <w:pStyle w:val="Standard"/>
              <w:rPr>
                <w:rFonts w:ascii="Arial" w:hAnsi="Arial" w:cs="Arial"/>
              </w:rPr>
            </w:pPr>
          </w:p>
          <w:p w14:paraId="0CBD227B" w14:textId="77777777" w:rsidR="00307EC5" w:rsidRPr="00B84217" w:rsidRDefault="00307EC5" w:rsidP="00B84217">
            <w:pPr>
              <w:pStyle w:val="Standard"/>
              <w:rPr>
                <w:rFonts w:ascii="Arial" w:hAnsi="Arial" w:cs="Arial"/>
              </w:rPr>
            </w:pPr>
            <w:r w:rsidRPr="00B84217">
              <w:rPr>
                <w:rFonts w:ascii="Arial" w:hAnsi="Arial" w:cs="Arial"/>
              </w:rPr>
              <w:t>Žig in podpis:</w:t>
            </w:r>
          </w:p>
        </w:tc>
      </w:tr>
    </w:tbl>
    <w:p w14:paraId="16DC8D7D" w14:textId="77777777" w:rsidR="00307EC5" w:rsidRPr="00B84217" w:rsidRDefault="00307EC5" w:rsidP="00B84217">
      <w:pPr>
        <w:pStyle w:val="Standard"/>
        <w:rPr>
          <w:rFonts w:ascii="Arial" w:hAnsi="Arial" w:cs="Arial"/>
        </w:rPr>
      </w:pPr>
    </w:p>
    <w:p w14:paraId="262CBA3F" w14:textId="77777777" w:rsidR="00307EC5" w:rsidRPr="00B84217" w:rsidRDefault="00307EC5" w:rsidP="00B84217">
      <w:pPr>
        <w:pStyle w:val="Standard"/>
        <w:rPr>
          <w:rFonts w:ascii="Arial" w:hAnsi="Arial" w:cs="Arial"/>
        </w:rPr>
      </w:pPr>
    </w:p>
    <w:p w14:paraId="1CF1C174"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B84217">
        <w:rPr>
          <w:rFonts w:ascii="Arial" w:hAnsi="Arial" w:cs="Arial"/>
          <w:b/>
          <w:bCs/>
        </w:rPr>
        <w:t>GARANCIJA ZA ODPRAVO NAPAK V GARANCIJSKEM ROKU št.____________</w:t>
      </w:r>
    </w:p>
    <w:p w14:paraId="01974C52"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24579CB7"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B84217">
        <w:rPr>
          <w:rFonts w:ascii="Arial" w:hAnsi="Arial" w:cs="Arial"/>
        </w:rPr>
        <w:t>Naziv banke (izdajatelja garancije):</w:t>
      </w:r>
    </w:p>
    <w:p w14:paraId="5023D16D"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B84217">
        <w:rPr>
          <w:rFonts w:ascii="Arial" w:hAnsi="Arial" w:cs="Arial"/>
        </w:rPr>
        <w:t>Kraj in datum:</w:t>
      </w:r>
    </w:p>
    <w:p w14:paraId="092629BD"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B84217">
        <w:rPr>
          <w:rFonts w:ascii="Arial" w:hAnsi="Arial" w:cs="Arial"/>
        </w:rPr>
        <w:t>Upravičenec:</w:t>
      </w:r>
    </w:p>
    <w:p w14:paraId="181BFF72"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5236C58"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B84217">
        <w:rPr>
          <w:rFonts w:ascii="Arial" w:hAnsi="Arial" w:cs="Arial"/>
        </w:rPr>
        <w:t>Garancija št....................</w:t>
      </w:r>
    </w:p>
    <w:p w14:paraId="3B001ABA"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E0E123D" w14:textId="543AC3C0"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 xml:space="preserve">V skladu s pogodbo za oddajo naročila </w:t>
      </w:r>
      <w:r w:rsidR="00850ABA">
        <w:rPr>
          <w:rFonts w:ascii="Arial" w:hAnsi="Arial" w:cs="Arial"/>
        </w:rPr>
        <w:t>»Rekonstrukcija in dozidava večnamenskega objekta«</w:t>
      </w:r>
      <w:r w:rsidRPr="00B84217">
        <w:rPr>
          <w:rFonts w:ascii="Arial" w:hAnsi="Arial" w:cs="Arial"/>
        </w:rPr>
        <w:t xml:space="preserve">, sklenjeno med naročnikom (upravičencem iz te garancije) </w:t>
      </w:r>
      <w:r w:rsidR="00C324D1">
        <w:rPr>
          <w:rFonts w:ascii="Arial" w:hAnsi="Arial" w:cs="Arial"/>
        </w:rPr>
        <w:t xml:space="preserve">Varstveno delovni center Črnomelj, Majer 7, 8340 Črnomelj </w:t>
      </w:r>
      <w:r w:rsidRPr="00B84217">
        <w:rPr>
          <w:rFonts w:ascii="Arial" w:hAnsi="Arial" w:cs="Arial"/>
        </w:rPr>
        <w:t xml:space="preserve"> in izvajalcem ……………………........................................................... (naziv izvajalca), je izvajalec dolžan po opravljeni primopredaji v garancijskem roku brezplačno odpravljati vse napake na izvedenih delih skladno z določili zgoraj citirane pogodbe in garancijske izjave.</w:t>
      </w:r>
    </w:p>
    <w:p w14:paraId="4CDE5845"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08ED2C0E"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 xml:space="preserve">S to garancijo se nepreklicno in brezpogojno zavezujemo, da bomo na vaš prvi pisni poziv in ne glede na kakršen koli ugovor naročnika garancije izplačali znesek ..................................EUR, ki </w:t>
      </w:r>
      <w:r w:rsidRPr="006D6185">
        <w:rPr>
          <w:rFonts w:ascii="Arial" w:hAnsi="Arial" w:cs="Arial"/>
        </w:rPr>
        <w:t xml:space="preserve">predstavlja </w:t>
      </w:r>
      <w:r w:rsidRPr="00F33E11">
        <w:rPr>
          <w:rFonts w:ascii="Arial" w:hAnsi="Arial" w:cs="Arial"/>
        </w:rPr>
        <w:t>5 %</w:t>
      </w:r>
      <w:r w:rsidRPr="006D6185">
        <w:rPr>
          <w:rFonts w:ascii="Arial" w:hAnsi="Arial" w:cs="Arial"/>
        </w:rPr>
        <w:t xml:space="preserve"> od real</w:t>
      </w:r>
      <w:r w:rsidRPr="00B84217">
        <w:rPr>
          <w:rFonts w:ascii="Arial" w:hAnsi="Arial" w:cs="Arial"/>
        </w:rPr>
        <w:t>izirane vrednosti pogodbe brez DDV, če izvajalec v garancijskem roku iz pogodbe po zaključku gradbenih del oziroma v roku, ko velja ta garancija, ne bo izpolnil svoje obveznosti, ki izhaja iz naslova garancijske obveznosti.</w:t>
      </w:r>
    </w:p>
    <w:p w14:paraId="0DBFD886"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13E25271"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Zahtevek za unovčitev garancije mora biti predložen banki in mora vsebovati:</w:t>
      </w:r>
    </w:p>
    <w:p w14:paraId="6C8170A5"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1. originalno pismo naročnika za unovčenje garancije v skladu z zgornjim odstavkom in</w:t>
      </w:r>
    </w:p>
    <w:p w14:paraId="3CCB619A"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2. original Garancije št. _____/_____</w:t>
      </w:r>
    </w:p>
    <w:p w14:paraId="616C2DEE"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0E2AED43"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Ta garancija se znižuje za vsak, po tej garanciji unovčeni znesek.</w:t>
      </w:r>
    </w:p>
    <w:p w14:paraId="1FDCE91A"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78E7420A"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lastRenderedPageBreak/>
        <w:t>Ta garancija velja do _____________ (</w:t>
      </w:r>
      <w:r w:rsidRPr="00B84217">
        <w:rPr>
          <w:rFonts w:ascii="Arial" w:hAnsi="Arial" w:cs="Arial"/>
          <w:i/>
          <w:iCs/>
        </w:rPr>
        <w:t>še 30 dni po poteku zadnjega garancijskega (jamčevalnega) roka, določenega v zgoraj navedeni pogodbi</w:t>
      </w:r>
      <w:r w:rsidRPr="00B84217">
        <w:rPr>
          <w:rFonts w:ascii="Arial" w:hAnsi="Arial" w:cs="Arial"/>
        </w:rPr>
        <w:t>). Po poteku navedenega roka garancija ne velja več in naša obveza avtomatično ugasne, ne glede na to, ali je garancija vrnjena.</w:t>
      </w:r>
    </w:p>
    <w:p w14:paraId="5ADD714B"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7C50273B"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29FDEC3C"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0D5C7F8F"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Ta garancija ni prenosljiva.</w:t>
      </w:r>
    </w:p>
    <w:p w14:paraId="3096488C"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1069F429" w14:textId="26F7133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 xml:space="preserve">To garancijo lahko uveljavlja naročnik </w:t>
      </w:r>
      <w:r w:rsidR="00C324D1">
        <w:rPr>
          <w:rFonts w:ascii="Arial" w:hAnsi="Arial" w:cs="Arial"/>
        </w:rPr>
        <w:t>Varstveno delovni center Črnomelj, Majer 7, 8340 Črnomelj</w:t>
      </w:r>
      <w:r w:rsidR="00D91C96">
        <w:rPr>
          <w:rFonts w:ascii="Arial" w:hAnsi="Arial" w:cs="Arial"/>
        </w:rPr>
        <w:t xml:space="preserve"> in</w:t>
      </w:r>
      <w:r w:rsidRPr="00B84217">
        <w:rPr>
          <w:rFonts w:ascii="Arial" w:hAnsi="Arial" w:cs="Arial"/>
        </w:rPr>
        <w:t xml:space="preserve"> njegov pravni naslednik.</w:t>
      </w:r>
    </w:p>
    <w:p w14:paraId="4BC87F71"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65CDF4E1" w14:textId="7D2A463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r w:rsidRPr="00B84217">
        <w:rPr>
          <w:rFonts w:ascii="Arial" w:hAnsi="Arial" w:cs="Arial"/>
        </w:rPr>
        <w:t xml:space="preserve">V primeru spora iz te garancije je stvarno in krajevno pristojno sodišče </w:t>
      </w:r>
      <w:r w:rsidRPr="006D6185">
        <w:rPr>
          <w:rFonts w:ascii="Arial" w:hAnsi="Arial" w:cs="Arial"/>
        </w:rPr>
        <w:t xml:space="preserve">v </w:t>
      </w:r>
      <w:r w:rsidR="004E3545" w:rsidRPr="00F33E11">
        <w:rPr>
          <w:rFonts w:ascii="Arial" w:hAnsi="Arial" w:cs="Arial"/>
        </w:rPr>
        <w:t>Novem mestu</w:t>
      </w:r>
      <w:r w:rsidRPr="00F33E11">
        <w:rPr>
          <w:rFonts w:ascii="Arial" w:hAnsi="Arial" w:cs="Arial"/>
        </w:rPr>
        <w:t>.</w:t>
      </w:r>
    </w:p>
    <w:p w14:paraId="29384BFC"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6FC7B9C4"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spacing w:after="0"/>
        <w:jc w:val="both"/>
        <w:rPr>
          <w:rFonts w:ascii="Arial" w:hAnsi="Arial" w:cs="Arial"/>
        </w:rPr>
      </w:pPr>
    </w:p>
    <w:p w14:paraId="5C2E8F62"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B84217">
        <w:rPr>
          <w:rFonts w:ascii="Arial" w:hAnsi="Arial" w:cs="Arial"/>
        </w:rPr>
        <w:t>Banka</w:t>
      </w:r>
    </w:p>
    <w:p w14:paraId="013F941F"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F2223DA" w14:textId="77777777" w:rsidR="00307EC5" w:rsidRPr="00B84217" w:rsidRDefault="00307EC5" w:rsidP="00B8421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B84217">
        <w:rPr>
          <w:rFonts w:ascii="Arial" w:hAnsi="Arial" w:cs="Arial"/>
        </w:rPr>
        <w:t>(žig, podpis)</w:t>
      </w:r>
    </w:p>
    <w:p w14:paraId="5DA4DD27" w14:textId="28DFD512" w:rsidR="00454084" w:rsidRPr="00717120" w:rsidRDefault="00454084" w:rsidP="00454084">
      <w:pPr>
        <w:pStyle w:val="Slog3"/>
        <w:rPr>
          <w:rStyle w:val="Neenpoudarek"/>
          <w:rFonts w:ascii="Arial" w:hAnsi="Arial" w:cs="Arial"/>
          <w:bCs/>
          <w:i/>
          <w:iCs/>
          <w:sz w:val="22"/>
          <w:szCs w:val="22"/>
        </w:rPr>
      </w:pPr>
      <w:bookmarkStart w:id="34" w:name="_Toc454902729"/>
      <w:bookmarkStart w:id="35" w:name="_Toc475695324"/>
      <w:r w:rsidRPr="00C165D8">
        <w:rPr>
          <w:rStyle w:val="Neenpoudarek"/>
          <w:rFonts w:ascii="Arial" w:hAnsi="Arial" w:cs="Arial"/>
          <w:i/>
          <w:iCs/>
          <w:sz w:val="22"/>
          <w:szCs w:val="22"/>
        </w:rPr>
        <w:lastRenderedPageBreak/>
        <w:t>PRILOGA št. 1</w:t>
      </w:r>
      <w:bookmarkEnd w:id="34"/>
      <w:r w:rsidR="004E3545" w:rsidRPr="00C165D8">
        <w:rPr>
          <w:rStyle w:val="Neenpoudarek"/>
          <w:rFonts w:ascii="Arial" w:hAnsi="Arial" w:cs="Arial"/>
          <w:i/>
          <w:iCs/>
          <w:sz w:val="22"/>
          <w:szCs w:val="22"/>
        </w:rPr>
        <w:t>0</w:t>
      </w:r>
      <w:bookmarkEnd w:id="35"/>
    </w:p>
    <w:p w14:paraId="18C4F70A" w14:textId="77777777" w:rsidR="00454084" w:rsidRPr="00717120" w:rsidRDefault="00454084" w:rsidP="00454084">
      <w:pPr>
        <w:pStyle w:val="Intenzivencitat"/>
      </w:pPr>
      <w:bookmarkStart w:id="36" w:name="_Toc454902730"/>
      <w:bookmarkStart w:id="37" w:name="_Toc475695325"/>
      <w:r w:rsidRPr="00717120">
        <w:t>IZJAVA O SPOŠTOVANJU ZAHTEV UREDBE O ZELENEM JAVNEM NAROČANJU</w:t>
      </w:r>
      <w:bookmarkEnd w:id="36"/>
      <w:bookmarkEnd w:id="37"/>
    </w:p>
    <w:p w14:paraId="5745FFB7" w14:textId="21F86D58" w:rsidR="00454084" w:rsidRPr="00717120" w:rsidRDefault="00454084" w:rsidP="00EF1633">
      <w:pPr>
        <w:suppressAutoHyphens/>
        <w:autoSpaceDN w:val="0"/>
        <w:spacing w:after="0"/>
        <w:ind w:right="6"/>
        <w:jc w:val="both"/>
        <w:textAlignment w:val="baseline"/>
        <w:rPr>
          <w:rFonts w:ascii="Arial" w:hAnsi="Arial" w:cs="Arial"/>
          <w:kern w:val="3"/>
          <w:lang w:eastAsia="zh-CN"/>
        </w:rPr>
      </w:pPr>
      <w:r w:rsidRPr="00717120">
        <w:rPr>
          <w:rFonts w:ascii="Arial" w:hAnsi="Arial" w:cs="Arial"/>
          <w:kern w:val="3"/>
          <w:lang w:eastAsia="zh-CN"/>
        </w:rPr>
        <w:t xml:space="preserve">V zvezi z javnim naročilom </w:t>
      </w:r>
      <w:r w:rsidR="00850ABA">
        <w:rPr>
          <w:rFonts w:ascii="Arial" w:hAnsi="Arial" w:cs="Arial"/>
          <w:kern w:val="3"/>
          <w:lang w:eastAsia="zh-CN"/>
        </w:rPr>
        <w:t>»Rekonstrukcija in dozidava večnamenskega objekta«</w:t>
      </w:r>
      <w:r w:rsidRPr="00717120">
        <w:rPr>
          <w:rFonts w:ascii="Arial" w:hAnsi="Arial" w:cs="Arial"/>
          <w:b/>
          <w:bCs/>
          <w:kern w:val="3"/>
          <w:lang w:eastAsia="zh-CN"/>
        </w:rPr>
        <w:t xml:space="preserve"> </w:t>
      </w:r>
      <w:r w:rsidRPr="00717120">
        <w:rPr>
          <w:rFonts w:ascii="Arial" w:hAnsi="Arial" w:cs="Arial"/>
          <w:kern w:val="3"/>
          <w:lang w:eastAsia="zh-CN"/>
        </w:rPr>
        <w:t xml:space="preserve">objavljenem na portalu javnih naročil dne </w:t>
      </w:r>
      <w:r w:rsidRPr="00717120">
        <w:rPr>
          <w:rStyle w:val="Besedilooznabemesta"/>
          <w:rFonts w:ascii="Arial" w:hAnsi="Arial" w:cs="Arial"/>
        </w:rPr>
        <w:t>___________</w:t>
      </w:r>
      <w:r w:rsidRPr="00717120">
        <w:rPr>
          <w:rFonts w:ascii="Arial" w:hAnsi="Arial" w:cs="Arial"/>
          <w:kern w:val="3"/>
          <w:lang w:eastAsia="zh-CN"/>
        </w:rPr>
        <w:t>, št. objave ________________________</w:t>
      </w:r>
      <w:r>
        <w:rPr>
          <w:rFonts w:ascii="Arial" w:hAnsi="Arial" w:cs="Arial"/>
          <w:color w:val="auto"/>
          <w:kern w:val="3"/>
          <w:lang w:eastAsia="zh-CN"/>
        </w:rPr>
        <w:t>,</w:t>
      </w:r>
    </w:p>
    <w:p w14:paraId="336FFB74" w14:textId="34B7D867" w:rsidR="00454084" w:rsidRPr="00717120" w:rsidRDefault="00454084" w:rsidP="00EF1633">
      <w:pPr>
        <w:pStyle w:val="Standard"/>
        <w:tabs>
          <w:tab w:val="left" w:pos="7905"/>
        </w:tabs>
        <w:jc w:val="left"/>
        <w:rPr>
          <w:rFonts w:ascii="Arial" w:hAnsi="Arial" w:cs="Arial"/>
          <w:b/>
          <w:u w:val="single"/>
        </w:rPr>
      </w:pPr>
    </w:p>
    <w:p w14:paraId="6A0E6129" w14:textId="6E9C2BCB" w:rsidR="00454084" w:rsidRPr="00717120" w:rsidRDefault="00EF1633" w:rsidP="00EF1633">
      <w:pPr>
        <w:pStyle w:val="Standard"/>
        <w:jc w:val="center"/>
        <w:rPr>
          <w:rFonts w:ascii="Arial" w:hAnsi="Arial" w:cs="Arial"/>
          <w:b/>
          <w:u w:val="single"/>
        </w:rPr>
      </w:pPr>
      <w:r>
        <w:rPr>
          <w:rFonts w:ascii="Arial" w:hAnsi="Arial" w:cs="Arial"/>
          <w:b/>
          <w:u w:val="single"/>
        </w:rPr>
        <w:t>i</w:t>
      </w:r>
      <w:r w:rsidR="00454084" w:rsidRPr="00717120">
        <w:rPr>
          <w:rFonts w:ascii="Arial" w:hAnsi="Arial" w:cs="Arial"/>
          <w:b/>
          <w:u w:val="single"/>
        </w:rPr>
        <w:t>zjavljamo:</w:t>
      </w:r>
    </w:p>
    <w:p w14:paraId="44B261CC" w14:textId="77777777" w:rsidR="00454084" w:rsidRPr="00717120" w:rsidRDefault="00454084" w:rsidP="00EF1633">
      <w:pPr>
        <w:pStyle w:val="Standard"/>
        <w:rPr>
          <w:rFonts w:ascii="Arial" w:hAnsi="Arial" w:cs="Arial"/>
        </w:rPr>
      </w:pPr>
    </w:p>
    <w:p w14:paraId="0A5EAB46" w14:textId="77777777" w:rsidR="00454084" w:rsidRPr="00717120" w:rsidRDefault="00454084" w:rsidP="004E3545">
      <w:pPr>
        <w:autoSpaceDE w:val="0"/>
        <w:spacing w:after="0"/>
        <w:jc w:val="both"/>
        <w:rPr>
          <w:rFonts w:ascii="Arial" w:hAnsi="Arial" w:cs="Arial"/>
        </w:rPr>
      </w:pPr>
      <w:r w:rsidRPr="00717120">
        <w:rPr>
          <w:rFonts w:ascii="Arial" w:hAnsi="Arial" w:cs="Arial"/>
        </w:rPr>
        <w:t xml:space="preserve">Da bomo pri oddaji ponudbe in izvedbi javnega naročila upoštevali naslednje splošne tehnične zahteve naročnika in zahteve naročnika, ki se nanašajo na Uredbo o zelenem javnem naročanju: </w:t>
      </w:r>
    </w:p>
    <w:p w14:paraId="6CDD5FF0" w14:textId="77777777" w:rsidR="00454084" w:rsidRPr="00717120" w:rsidRDefault="00454084" w:rsidP="004E3545">
      <w:pPr>
        <w:autoSpaceDE w:val="0"/>
        <w:spacing w:after="0"/>
        <w:jc w:val="both"/>
        <w:rPr>
          <w:rFonts w:ascii="Arial" w:hAnsi="Arial" w:cs="Arial"/>
        </w:rPr>
      </w:pPr>
    </w:p>
    <w:p w14:paraId="21F7B69F" w14:textId="31D952FF" w:rsidR="00454084" w:rsidRPr="003246AF" w:rsidRDefault="00454084" w:rsidP="004E3545">
      <w:pPr>
        <w:autoSpaceDE w:val="0"/>
        <w:spacing w:after="0"/>
        <w:jc w:val="both"/>
        <w:rPr>
          <w:rFonts w:ascii="Arial" w:hAnsi="Arial" w:cs="Arial"/>
        </w:rPr>
      </w:pPr>
      <w:r w:rsidRPr="00717120">
        <w:rPr>
          <w:rFonts w:ascii="Arial" w:hAnsi="Arial" w:cs="Arial"/>
          <w:b/>
        </w:rPr>
        <w:t xml:space="preserve">1. </w:t>
      </w:r>
      <w:r w:rsidRPr="003246AF">
        <w:rPr>
          <w:rFonts w:ascii="Arial" w:hAnsi="Arial" w:cs="Arial"/>
        </w:rPr>
        <w:t xml:space="preserve">Pri gradnji, rednem ali investicijskem vzdrževanju, nakupu ali vgradnji oziroma montaži naprav in proizvodov </w:t>
      </w:r>
      <w:r w:rsidR="00ED0F9E">
        <w:rPr>
          <w:rFonts w:ascii="Arial" w:hAnsi="Arial" w:cs="Arial"/>
        </w:rPr>
        <w:t>bomo upošteva</w:t>
      </w:r>
      <w:r w:rsidR="004E3545">
        <w:rPr>
          <w:rFonts w:ascii="Arial" w:hAnsi="Arial" w:cs="Arial"/>
        </w:rPr>
        <w:t>l</w:t>
      </w:r>
      <w:r w:rsidR="00ED0F9E">
        <w:rPr>
          <w:rFonts w:ascii="Arial" w:hAnsi="Arial" w:cs="Arial"/>
        </w:rPr>
        <w:t>i</w:t>
      </w:r>
      <w:r w:rsidRPr="003246AF">
        <w:rPr>
          <w:rFonts w:ascii="Arial" w:hAnsi="Arial" w:cs="Arial"/>
        </w:rPr>
        <w:t>:</w:t>
      </w:r>
    </w:p>
    <w:p w14:paraId="3725B13A" w14:textId="77777777" w:rsidR="00454084" w:rsidRPr="003246AF" w:rsidRDefault="00454084" w:rsidP="00420B8E">
      <w:pPr>
        <w:pStyle w:val="Odstavekseznama"/>
        <w:numPr>
          <w:ilvl w:val="0"/>
          <w:numId w:val="52"/>
        </w:numPr>
        <w:autoSpaceDE w:val="0"/>
        <w:spacing w:after="0"/>
        <w:jc w:val="both"/>
        <w:rPr>
          <w:rFonts w:ascii="Arial" w:hAnsi="Arial" w:cs="Arial"/>
        </w:rPr>
      </w:pPr>
      <w:r w:rsidRPr="003246AF">
        <w:rPr>
          <w:rFonts w:ascii="Arial" w:hAnsi="Arial" w:cs="Arial"/>
        </w:rPr>
        <w:t>zahteve naročnika, ki se nanašajo na predmet gradnje, vzdrževanja, nakupa, vgradnje ali montaže in jih je naročnik opredelil že v postopku javnega naročanja za projektiranje idejne zasnove, idejnega projekta, projekta za pridobitev gradbenega dovoljenja, projekta za izvedbo ali projekta izvedenih del za novogradnjo, dozidavo, nadzidavo ali rekonstrukcijo stavbe, in</w:t>
      </w:r>
    </w:p>
    <w:p w14:paraId="6FE25507" w14:textId="6FFA3E3B" w:rsidR="00454084" w:rsidRPr="00454084" w:rsidRDefault="00454084" w:rsidP="004E3545">
      <w:pPr>
        <w:pStyle w:val="Odstavekseznama"/>
        <w:numPr>
          <w:ilvl w:val="0"/>
          <w:numId w:val="19"/>
        </w:numPr>
        <w:autoSpaceDE w:val="0"/>
        <w:spacing w:after="0"/>
        <w:jc w:val="both"/>
        <w:rPr>
          <w:rFonts w:ascii="Arial" w:hAnsi="Arial" w:cs="Arial"/>
          <w:b/>
        </w:rPr>
      </w:pPr>
      <w:r w:rsidRPr="00454084">
        <w:rPr>
          <w:rFonts w:ascii="Arial" w:hAnsi="Arial" w:cs="Arial"/>
        </w:rPr>
        <w:t>rešitve iz idejne zasnove, idejnega projekta, projekta za pridobitev gradbenega dovoljenja, projekta za izvedbo ali projekta izvedenih del za novogradnjo, dozidavo, nadzidavo ali rekonstrukcijo stavbe</w:t>
      </w:r>
    </w:p>
    <w:p w14:paraId="62564090" w14:textId="77777777" w:rsidR="00454084" w:rsidRDefault="00454084" w:rsidP="004E3545">
      <w:pPr>
        <w:autoSpaceDE w:val="0"/>
        <w:spacing w:after="0"/>
        <w:jc w:val="both"/>
        <w:rPr>
          <w:rFonts w:ascii="Arial" w:hAnsi="Arial" w:cs="Arial"/>
          <w:b/>
        </w:rPr>
      </w:pPr>
    </w:p>
    <w:p w14:paraId="03B66D48" w14:textId="05482F1A" w:rsidR="00454084" w:rsidRPr="00717120" w:rsidRDefault="00454084" w:rsidP="004E3545">
      <w:pPr>
        <w:autoSpaceDE w:val="0"/>
        <w:spacing w:after="0"/>
        <w:jc w:val="both"/>
        <w:rPr>
          <w:rFonts w:ascii="Arial" w:hAnsi="Arial" w:cs="Arial"/>
        </w:rPr>
      </w:pPr>
      <w:r w:rsidRPr="00454084">
        <w:rPr>
          <w:rFonts w:ascii="Arial" w:hAnsi="Arial" w:cs="Arial"/>
          <w:b/>
        </w:rPr>
        <w:t>2.</w:t>
      </w:r>
      <w:r>
        <w:rPr>
          <w:rFonts w:ascii="Arial" w:hAnsi="Arial" w:cs="Arial"/>
        </w:rPr>
        <w:t xml:space="preserve"> </w:t>
      </w:r>
      <w:r w:rsidRPr="00717120">
        <w:rPr>
          <w:rFonts w:ascii="Arial" w:hAnsi="Arial" w:cs="Arial"/>
        </w:rPr>
        <w:t xml:space="preserve">Vrsta in obseg del oziroma kakovost vgrajenih materialov bo skladen s specifikacijami v ponudbenem predračunu, pri čemer bo predhodno naročniku predložil vso potrebno dokumentacijo, iz katere bo nedvoumno razvidna tehnična ustreznost teh proizvodov oz. materialov; </w:t>
      </w:r>
    </w:p>
    <w:p w14:paraId="088B16A3" w14:textId="77777777" w:rsidR="00454084" w:rsidRPr="00717120" w:rsidRDefault="00454084" w:rsidP="004E3545">
      <w:pPr>
        <w:autoSpaceDE w:val="0"/>
        <w:spacing w:after="0"/>
        <w:jc w:val="both"/>
        <w:rPr>
          <w:rFonts w:ascii="Arial" w:hAnsi="Arial" w:cs="Arial"/>
        </w:rPr>
      </w:pPr>
    </w:p>
    <w:p w14:paraId="5AF01686" w14:textId="693B41FD" w:rsidR="00454084" w:rsidRPr="00717120" w:rsidRDefault="00454084" w:rsidP="004E3545">
      <w:pPr>
        <w:autoSpaceDE w:val="0"/>
        <w:spacing w:after="0"/>
        <w:jc w:val="both"/>
        <w:rPr>
          <w:rFonts w:ascii="Arial" w:hAnsi="Arial" w:cs="Arial"/>
        </w:rPr>
      </w:pPr>
      <w:r>
        <w:rPr>
          <w:rFonts w:ascii="Arial" w:hAnsi="Arial" w:cs="Arial"/>
          <w:b/>
        </w:rPr>
        <w:t>3</w:t>
      </w:r>
      <w:r w:rsidRPr="00717120">
        <w:rPr>
          <w:rFonts w:ascii="Arial" w:hAnsi="Arial" w:cs="Arial"/>
          <w:b/>
        </w:rPr>
        <w:t>.</w:t>
      </w:r>
      <w:r w:rsidRPr="00717120">
        <w:rPr>
          <w:rFonts w:ascii="Arial" w:hAnsi="Arial" w:cs="Arial"/>
        </w:rPr>
        <w:t xml:space="preserve"> Pri izvedbi tega naročila se ne bodo uporabljali: </w:t>
      </w:r>
    </w:p>
    <w:p w14:paraId="479CEC12" w14:textId="77777777" w:rsidR="00454084" w:rsidRPr="00717120" w:rsidRDefault="00454084" w:rsidP="004E3545">
      <w:pPr>
        <w:autoSpaceDE w:val="0"/>
        <w:spacing w:after="0"/>
        <w:jc w:val="both"/>
        <w:rPr>
          <w:rFonts w:ascii="Arial" w:hAnsi="Arial" w:cs="Arial"/>
        </w:rPr>
      </w:pPr>
    </w:p>
    <w:p w14:paraId="6A193CC3" w14:textId="2C82A146" w:rsidR="00454084" w:rsidRPr="00454084" w:rsidRDefault="00454084" w:rsidP="00420B8E">
      <w:pPr>
        <w:pStyle w:val="Odstavekseznama"/>
        <w:numPr>
          <w:ilvl w:val="0"/>
          <w:numId w:val="54"/>
        </w:numPr>
        <w:autoSpaceDE w:val="0"/>
        <w:spacing w:after="0"/>
        <w:jc w:val="both"/>
        <w:rPr>
          <w:rFonts w:ascii="Arial" w:hAnsi="Arial" w:cs="Arial"/>
        </w:rPr>
      </w:pPr>
      <w:r w:rsidRPr="00454084">
        <w:rPr>
          <w:rFonts w:ascii="Arial" w:hAnsi="Arial" w:cs="Arial"/>
        </w:rPr>
        <w:t xml:space="preserve">proizvodi, ki vsebujejo žveplov </w:t>
      </w:r>
      <w:proofErr w:type="spellStart"/>
      <w:r w:rsidRPr="00454084">
        <w:rPr>
          <w:rFonts w:ascii="Arial" w:hAnsi="Arial" w:cs="Arial"/>
        </w:rPr>
        <w:t>heksafluorid</w:t>
      </w:r>
      <w:proofErr w:type="spellEnd"/>
      <w:r w:rsidRPr="00454084">
        <w:rPr>
          <w:rFonts w:ascii="Arial" w:hAnsi="Arial" w:cs="Arial"/>
        </w:rPr>
        <w:t xml:space="preserve"> (SF6), </w:t>
      </w:r>
    </w:p>
    <w:p w14:paraId="653CF6F4" w14:textId="6E1BAB15" w:rsidR="00454084" w:rsidRPr="00454084" w:rsidRDefault="00454084" w:rsidP="00420B8E">
      <w:pPr>
        <w:pStyle w:val="Odstavekseznama"/>
        <w:numPr>
          <w:ilvl w:val="0"/>
          <w:numId w:val="54"/>
        </w:numPr>
        <w:autoSpaceDE w:val="0"/>
        <w:spacing w:after="0"/>
        <w:jc w:val="both"/>
        <w:rPr>
          <w:rFonts w:ascii="Arial" w:hAnsi="Arial" w:cs="Arial"/>
        </w:rPr>
      </w:pPr>
      <w:r w:rsidRPr="00454084">
        <w:rPr>
          <w:rFonts w:ascii="Arial" w:hAnsi="Arial" w:cs="Arial"/>
        </w:rPr>
        <w:t xml:space="preserve">notranje barve in laki, ki vsebujejo hlapne organske spojine z vreliščem največ 250 °C v vrednostih več kot: </w:t>
      </w:r>
    </w:p>
    <w:p w14:paraId="6EDAE0FB" w14:textId="3E692E4D" w:rsidR="00454084" w:rsidRPr="00454084" w:rsidRDefault="00454084" w:rsidP="00420B8E">
      <w:pPr>
        <w:pStyle w:val="Odstavekseznama"/>
        <w:numPr>
          <w:ilvl w:val="0"/>
          <w:numId w:val="52"/>
        </w:numPr>
        <w:autoSpaceDE w:val="0"/>
        <w:spacing w:after="0"/>
        <w:jc w:val="both"/>
        <w:rPr>
          <w:rFonts w:ascii="Arial" w:hAnsi="Arial" w:cs="Arial"/>
        </w:rPr>
      </w:pPr>
      <w:r w:rsidRPr="00454084">
        <w:rPr>
          <w:rFonts w:ascii="Arial" w:hAnsi="Arial" w:cs="Arial"/>
        </w:rPr>
        <w:t xml:space="preserve">30 g/l, brez vode, za stenske barve, </w:t>
      </w:r>
    </w:p>
    <w:p w14:paraId="5DF5DE10" w14:textId="34108EC8" w:rsidR="00454084" w:rsidRPr="00454084" w:rsidRDefault="00454084" w:rsidP="00420B8E">
      <w:pPr>
        <w:pStyle w:val="Odstavekseznama"/>
        <w:numPr>
          <w:ilvl w:val="0"/>
          <w:numId w:val="52"/>
        </w:numPr>
        <w:autoSpaceDE w:val="0"/>
        <w:spacing w:after="0"/>
        <w:jc w:val="both"/>
        <w:rPr>
          <w:rFonts w:ascii="Arial" w:hAnsi="Arial" w:cs="Arial"/>
        </w:rPr>
      </w:pPr>
      <w:r w:rsidRPr="00454084">
        <w:rPr>
          <w:rFonts w:ascii="Arial" w:hAnsi="Arial" w:cs="Arial"/>
        </w:rPr>
        <w:t xml:space="preserve">250 g/l, brez vode, za druge barve z </w:t>
      </w:r>
      <w:proofErr w:type="spellStart"/>
      <w:r w:rsidRPr="00454084">
        <w:rPr>
          <w:rFonts w:ascii="Arial" w:hAnsi="Arial" w:cs="Arial"/>
        </w:rPr>
        <w:t>razlivnostjo</w:t>
      </w:r>
      <w:proofErr w:type="spellEnd"/>
      <w:r w:rsidRPr="00454084">
        <w:rPr>
          <w:rFonts w:ascii="Arial" w:hAnsi="Arial" w:cs="Arial"/>
        </w:rPr>
        <w:t xml:space="preserve"> najmanj 15 m²/l pri moči pokrivanja z 98 % motnostjo, </w:t>
      </w:r>
    </w:p>
    <w:p w14:paraId="3C5506C5" w14:textId="5D1C9BC9" w:rsidR="00454084" w:rsidRPr="00454084" w:rsidRDefault="00454084" w:rsidP="00420B8E">
      <w:pPr>
        <w:pStyle w:val="Odstavekseznama"/>
        <w:numPr>
          <w:ilvl w:val="0"/>
          <w:numId w:val="52"/>
        </w:numPr>
        <w:autoSpaceDE w:val="0"/>
        <w:spacing w:after="0"/>
        <w:jc w:val="both"/>
        <w:rPr>
          <w:rFonts w:ascii="Arial" w:hAnsi="Arial" w:cs="Arial"/>
        </w:rPr>
      </w:pPr>
      <w:r w:rsidRPr="00454084">
        <w:rPr>
          <w:rFonts w:ascii="Arial" w:hAnsi="Arial" w:cs="Arial"/>
        </w:rPr>
        <w:t xml:space="preserve">180 g/l, brez vode, za vse druge proizvode, vključno z barvami, katerih </w:t>
      </w:r>
      <w:proofErr w:type="spellStart"/>
      <w:r w:rsidRPr="00454084">
        <w:rPr>
          <w:rFonts w:ascii="Arial" w:hAnsi="Arial" w:cs="Arial"/>
        </w:rPr>
        <w:t>razlivnost</w:t>
      </w:r>
      <w:proofErr w:type="spellEnd"/>
      <w:r w:rsidRPr="00454084">
        <w:rPr>
          <w:rFonts w:ascii="Arial" w:hAnsi="Arial" w:cs="Arial"/>
        </w:rPr>
        <w:t xml:space="preserve"> je manjša od 15m2/l, laki, barvami za les, talnimi premazi in talnimi barvami, </w:t>
      </w:r>
    </w:p>
    <w:p w14:paraId="24F1902E" w14:textId="5686EAAC" w:rsidR="00454084" w:rsidRPr="00454084" w:rsidRDefault="00454084" w:rsidP="00420B8E">
      <w:pPr>
        <w:pStyle w:val="Odstavekseznama"/>
        <w:numPr>
          <w:ilvl w:val="0"/>
          <w:numId w:val="54"/>
        </w:numPr>
        <w:autoSpaceDE w:val="0"/>
        <w:spacing w:after="0"/>
        <w:jc w:val="both"/>
        <w:rPr>
          <w:rFonts w:ascii="Arial" w:hAnsi="Arial" w:cs="Arial"/>
        </w:rPr>
      </w:pPr>
      <w:r w:rsidRPr="00454084">
        <w:rPr>
          <w:rFonts w:ascii="Arial" w:hAnsi="Arial" w:cs="Arial"/>
        </w:rPr>
        <w:t xml:space="preserve">materiali na osnovi lesa, pri katerih so emisije formaldehida višje od zahtev za emisijski razred E 1, kot jih opredeljujejo standardi SIST EN 300, SIST EN 312, SIST EN 622, SIST EN 636, SIST EN 13986. </w:t>
      </w:r>
    </w:p>
    <w:p w14:paraId="6234FBAB" w14:textId="77777777" w:rsidR="00454084" w:rsidRPr="00717120" w:rsidRDefault="00454084" w:rsidP="004E3545">
      <w:pPr>
        <w:autoSpaceDE w:val="0"/>
        <w:spacing w:after="0"/>
        <w:jc w:val="both"/>
        <w:rPr>
          <w:rFonts w:ascii="Arial" w:hAnsi="Arial" w:cs="Arial"/>
        </w:rPr>
      </w:pPr>
    </w:p>
    <w:p w14:paraId="25A7A97D" w14:textId="00E179DF" w:rsidR="00454084" w:rsidRPr="00717120" w:rsidRDefault="00D310E1" w:rsidP="004E3545">
      <w:pPr>
        <w:autoSpaceDE w:val="0"/>
        <w:spacing w:after="0"/>
        <w:jc w:val="both"/>
        <w:rPr>
          <w:rFonts w:ascii="Arial" w:hAnsi="Arial" w:cs="Arial"/>
        </w:rPr>
      </w:pPr>
      <w:r>
        <w:rPr>
          <w:rFonts w:ascii="Arial" w:hAnsi="Arial" w:cs="Arial"/>
          <w:b/>
        </w:rPr>
        <w:t>4</w:t>
      </w:r>
      <w:r w:rsidR="00454084" w:rsidRPr="00717120">
        <w:rPr>
          <w:rFonts w:ascii="Arial" w:hAnsi="Arial" w:cs="Arial"/>
          <w:b/>
        </w:rPr>
        <w:t>.</w:t>
      </w:r>
      <w:r w:rsidR="00454084" w:rsidRPr="00717120">
        <w:rPr>
          <w:rFonts w:ascii="Arial" w:hAnsi="Arial" w:cs="Arial"/>
        </w:rPr>
        <w:t xml:space="preserve"> Emisije hlapnih organskih spojin, ki so v ponujenih oziroma uporabljenih gradbenih proizvodih, ne bodo presegale vrednosti, določenih v evropskem standardu za določitev emisij SIST EN ISO 16000-9, SIST EN ISO 16000-10, SIST EN ISO 16000-11 ali v enakovrednem standardu. </w:t>
      </w:r>
    </w:p>
    <w:p w14:paraId="2C1DD623" w14:textId="77777777" w:rsidR="00454084" w:rsidRPr="00717120" w:rsidRDefault="00454084" w:rsidP="004E3545">
      <w:pPr>
        <w:pStyle w:val="Standard"/>
        <w:rPr>
          <w:rFonts w:ascii="Arial" w:hAnsi="Arial" w:cs="Arial"/>
        </w:rPr>
      </w:pPr>
    </w:p>
    <w:p w14:paraId="0FACB943" w14:textId="42A2269C" w:rsidR="00454084" w:rsidRPr="00717120" w:rsidRDefault="00D310E1" w:rsidP="004E3545">
      <w:pPr>
        <w:pStyle w:val="Default"/>
        <w:spacing w:line="276" w:lineRule="auto"/>
        <w:jc w:val="both"/>
        <w:rPr>
          <w:sz w:val="22"/>
          <w:szCs w:val="22"/>
        </w:rPr>
      </w:pPr>
      <w:r>
        <w:rPr>
          <w:b/>
          <w:color w:val="auto"/>
          <w:sz w:val="22"/>
          <w:szCs w:val="22"/>
        </w:rPr>
        <w:t>5</w:t>
      </w:r>
      <w:r w:rsidR="00454084" w:rsidRPr="00717120">
        <w:rPr>
          <w:b/>
          <w:color w:val="auto"/>
          <w:sz w:val="22"/>
          <w:szCs w:val="22"/>
        </w:rPr>
        <w:t>.</w:t>
      </w:r>
      <w:r w:rsidR="00454084" w:rsidRPr="00717120">
        <w:rPr>
          <w:color w:val="auto"/>
          <w:sz w:val="22"/>
          <w:szCs w:val="22"/>
        </w:rPr>
        <w:t xml:space="preserve"> Stranišča </w:t>
      </w:r>
      <w:r w:rsidR="004E3545">
        <w:rPr>
          <w:color w:val="auto"/>
          <w:sz w:val="22"/>
          <w:szCs w:val="22"/>
        </w:rPr>
        <w:t>bodo imela</w:t>
      </w:r>
      <w:r w:rsidR="00454084" w:rsidRPr="00717120">
        <w:rPr>
          <w:color w:val="auto"/>
          <w:sz w:val="22"/>
          <w:szCs w:val="22"/>
        </w:rPr>
        <w:t xml:space="preserve"> dvojno splakovanje, pri čemer ne </w:t>
      </w:r>
      <w:r w:rsidR="004E3545">
        <w:rPr>
          <w:color w:val="auto"/>
          <w:sz w:val="22"/>
          <w:szCs w:val="22"/>
        </w:rPr>
        <w:t>bodo porabila</w:t>
      </w:r>
      <w:r w:rsidR="00454084" w:rsidRPr="00717120">
        <w:rPr>
          <w:color w:val="auto"/>
          <w:sz w:val="22"/>
          <w:szCs w:val="22"/>
        </w:rPr>
        <w:t xml:space="preserve"> več kot 6 l vode za polno splakovanje in ne več kot 3 l za delno splakovanje. V brezvodnih pisoarjih se </w:t>
      </w:r>
      <w:r w:rsidR="004E3545">
        <w:rPr>
          <w:color w:val="auto"/>
          <w:sz w:val="22"/>
          <w:szCs w:val="22"/>
        </w:rPr>
        <w:t>bo uporabila</w:t>
      </w:r>
      <w:r w:rsidR="00454084" w:rsidRPr="00717120">
        <w:rPr>
          <w:color w:val="auto"/>
          <w:sz w:val="22"/>
          <w:szCs w:val="22"/>
        </w:rPr>
        <w:t xml:space="preserve"> biološko razgradljiva tekočina ali pa se </w:t>
      </w:r>
      <w:r w:rsidR="004E3545">
        <w:rPr>
          <w:color w:val="auto"/>
          <w:sz w:val="22"/>
          <w:szCs w:val="22"/>
        </w:rPr>
        <w:t xml:space="preserve">bodo </w:t>
      </w:r>
      <w:r w:rsidR="00202C37">
        <w:rPr>
          <w:color w:val="auto"/>
          <w:sz w:val="22"/>
          <w:szCs w:val="22"/>
        </w:rPr>
        <w:t>uporabljal</w:t>
      </w:r>
      <w:r w:rsidR="004E3545">
        <w:rPr>
          <w:color w:val="auto"/>
          <w:sz w:val="22"/>
          <w:szCs w:val="22"/>
        </w:rPr>
        <w:t>i</w:t>
      </w:r>
      <w:r w:rsidR="00454084" w:rsidRPr="00717120">
        <w:rPr>
          <w:color w:val="auto"/>
          <w:sz w:val="22"/>
          <w:szCs w:val="22"/>
        </w:rPr>
        <w:t xml:space="preserve"> popolnoma brez tekočine. </w:t>
      </w:r>
    </w:p>
    <w:p w14:paraId="704BE9D2" w14:textId="77777777" w:rsidR="00454084" w:rsidRPr="00717120" w:rsidRDefault="00454084" w:rsidP="00EF1633">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54084" w:rsidRPr="00717120" w14:paraId="66A42ADB" w14:textId="77777777" w:rsidTr="007C016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B561D1E" w14:textId="77777777" w:rsidR="00454084" w:rsidRPr="00717120" w:rsidRDefault="00454084" w:rsidP="00EF1633">
            <w:pPr>
              <w:pStyle w:val="Standard"/>
              <w:snapToGrid w:val="0"/>
              <w:jc w:val="center"/>
              <w:rPr>
                <w:rFonts w:ascii="Arial" w:hAnsi="Arial" w:cs="Arial"/>
                <w:bCs/>
                <w:color w:val="000000"/>
              </w:rPr>
            </w:pPr>
            <w:r w:rsidRPr="00717120">
              <w:rPr>
                <w:rFonts w:ascii="Arial" w:hAnsi="Arial" w:cs="Arial"/>
                <w:bCs/>
                <w:color w:val="000000"/>
              </w:rPr>
              <w:t>KRAJ</w:t>
            </w:r>
          </w:p>
          <w:p w14:paraId="21A7DD3E" w14:textId="77777777" w:rsidR="00454084" w:rsidRPr="00717120" w:rsidRDefault="00454084" w:rsidP="00EF1633">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FDF6918" w14:textId="77777777" w:rsidR="00454084" w:rsidRPr="00717120" w:rsidRDefault="00454084" w:rsidP="00EF1633">
            <w:pPr>
              <w:pStyle w:val="Standard"/>
              <w:snapToGrid w:val="0"/>
              <w:jc w:val="center"/>
              <w:rPr>
                <w:rFonts w:ascii="Arial" w:hAnsi="Arial" w:cs="Arial"/>
                <w:bCs/>
                <w:color w:val="000000"/>
              </w:rPr>
            </w:pPr>
            <w:r w:rsidRPr="00717120">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8CF81D3" w14:textId="77777777" w:rsidR="00454084" w:rsidRPr="00717120" w:rsidRDefault="00454084" w:rsidP="00EF1633">
            <w:pPr>
              <w:pStyle w:val="Standard"/>
              <w:snapToGrid w:val="0"/>
              <w:jc w:val="center"/>
              <w:rPr>
                <w:rFonts w:ascii="Arial" w:hAnsi="Arial" w:cs="Arial"/>
                <w:bCs/>
                <w:color w:val="000000"/>
              </w:rPr>
            </w:pPr>
            <w:r w:rsidRPr="00717120">
              <w:rPr>
                <w:rFonts w:ascii="Arial" w:hAnsi="Arial" w:cs="Arial"/>
                <w:bCs/>
                <w:color w:val="000000"/>
              </w:rPr>
              <w:t>PONUDNIK</w:t>
            </w:r>
          </w:p>
          <w:p w14:paraId="4BB48020" w14:textId="77777777" w:rsidR="00454084" w:rsidRPr="00717120" w:rsidRDefault="00454084" w:rsidP="00EF1633">
            <w:pPr>
              <w:pStyle w:val="Standard"/>
              <w:snapToGrid w:val="0"/>
              <w:jc w:val="center"/>
              <w:rPr>
                <w:rFonts w:ascii="Arial" w:hAnsi="Arial" w:cs="Arial"/>
              </w:rPr>
            </w:pPr>
            <w:r w:rsidRPr="00717120">
              <w:rPr>
                <w:rFonts w:ascii="Arial" w:hAnsi="Arial" w:cs="Arial"/>
                <w:bCs/>
                <w:color w:val="000000"/>
              </w:rPr>
              <w:t xml:space="preserve"> ime in priimek zakonitega zastopnika in podpis</w:t>
            </w:r>
          </w:p>
        </w:tc>
      </w:tr>
      <w:tr w:rsidR="00454084" w:rsidRPr="00717120" w14:paraId="6706586A" w14:textId="77777777" w:rsidTr="007C0163">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30D0E97" w14:textId="77777777" w:rsidR="00454084" w:rsidRPr="00717120" w:rsidRDefault="00454084" w:rsidP="00EF1633">
            <w:pPr>
              <w:pStyle w:val="Standard"/>
              <w:snapToGrid w:val="0"/>
              <w:jc w:val="center"/>
              <w:rPr>
                <w:rFonts w:ascii="Arial" w:hAnsi="Arial" w:cs="Arial"/>
                <w:bCs/>
                <w:color w:val="000000"/>
              </w:rPr>
            </w:pPr>
            <w:r w:rsidRPr="00717120">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6F59A6F" w14:textId="77777777" w:rsidR="00454084" w:rsidRPr="00717120" w:rsidRDefault="00454084" w:rsidP="00EF163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327D85" w14:textId="77777777" w:rsidR="00454084" w:rsidRPr="00717120" w:rsidRDefault="00454084" w:rsidP="00EF1633">
            <w:pPr>
              <w:spacing w:after="0"/>
              <w:rPr>
                <w:rFonts w:ascii="Arial" w:hAnsi="Arial" w:cs="Arial"/>
              </w:rPr>
            </w:pPr>
          </w:p>
        </w:tc>
      </w:tr>
    </w:tbl>
    <w:p w14:paraId="797AD982" w14:textId="77777777" w:rsidR="00454084" w:rsidRPr="00717120" w:rsidRDefault="00454084" w:rsidP="00454084">
      <w:pPr>
        <w:spacing w:after="0"/>
        <w:rPr>
          <w:rFonts w:ascii="Arial" w:hAnsi="Arial" w:cs="Arial"/>
          <w:b/>
          <w:bCs/>
          <w:i/>
          <w:iCs/>
          <w:color w:val="auto"/>
          <w:spacing w:val="20"/>
          <w:lang w:eastAsia="zh-CN"/>
        </w:rPr>
      </w:pPr>
      <w:r w:rsidRPr="00717120">
        <w:rPr>
          <w:rFonts w:ascii="Arial" w:hAnsi="Arial" w:cs="Arial"/>
        </w:rPr>
        <w:br w:type="page"/>
      </w:r>
    </w:p>
    <w:p w14:paraId="01C44D43" w14:textId="4B23F250" w:rsidR="00D91C96" w:rsidRPr="00717120" w:rsidRDefault="00D91C96" w:rsidP="00D91C96">
      <w:pPr>
        <w:pStyle w:val="Slog3"/>
        <w:rPr>
          <w:rStyle w:val="Neenpoudarek"/>
          <w:rFonts w:ascii="Arial" w:hAnsi="Arial" w:cs="Arial"/>
          <w:i/>
          <w:iCs/>
          <w:color w:val="auto"/>
          <w:sz w:val="22"/>
          <w:szCs w:val="22"/>
        </w:rPr>
      </w:pPr>
      <w:bookmarkStart w:id="38" w:name="_Toc454902736"/>
      <w:bookmarkStart w:id="39" w:name="_Toc475695326"/>
      <w:r w:rsidRPr="00717120">
        <w:rPr>
          <w:rStyle w:val="Neenpoudarek"/>
          <w:rFonts w:ascii="Arial" w:hAnsi="Arial" w:cs="Arial"/>
          <w:i/>
          <w:iCs/>
          <w:color w:val="auto"/>
          <w:sz w:val="22"/>
          <w:szCs w:val="22"/>
        </w:rPr>
        <w:lastRenderedPageBreak/>
        <w:t>PRILOGA št. 1</w:t>
      </w:r>
      <w:bookmarkEnd w:id="38"/>
      <w:r>
        <w:rPr>
          <w:rStyle w:val="Neenpoudarek"/>
          <w:rFonts w:ascii="Arial" w:hAnsi="Arial" w:cs="Arial"/>
          <w:i/>
          <w:iCs/>
          <w:color w:val="auto"/>
          <w:sz w:val="22"/>
          <w:szCs w:val="22"/>
        </w:rPr>
        <w:t>1</w:t>
      </w:r>
      <w:bookmarkEnd w:id="39"/>
    </w:p>
    <w:p w14:paraId="62D4B6D0" w14:textId="77777777" w:rsidR="00D91C96" w:rsidRPr="00717120" w:rsidRDefault="00D91C96" w:rsidP="00D91C96">
      <w:pPr>
        <w:pStyle w:val="Intenzivencitat"/>
      </w:pPr>
      <w:bookmarkStart w:id="40" w:name="_Toc454902737"/>
      <w:bookmarkStart w:id="41" w:name="_Toc475695327"/>
      <w:r w:rsidRPr="00717120">
        <w:t>VZOREC POGODBE</w:t>
      </w:r>
      <w:bookmarkEnd w:id="40"/>
      <w:bookmarkEnd w:id="41"/>
    </w:p>
    <w:p w14:paraId="1576419A" w14:textId="77777777" w:rsidR="00D91C96" w:rsidRPr="00717120" w:rsidRDefault="00D91C96" w:rsidP="00D91C96">
      <w:pPr>
        <w:spacing w:after="0"/>
        <w:rPr>
          <w:rFonts w:ascii="Arial" w:hAnsi="Arial" w:cs="Arial"/>
          <w:color w:val="auto"/>
          <w:lang w:eastAsia="zh-CN"/>
        </w:rPr>
      </w:pPr>
    </w:p>
    <w:p w14:paraId="74BF7AF9" w14:textId="77777777" w:rsidR="00D91C96" w:rsidRPr="00717120" w:rsidRDefault="00D91C96" w:rsidP="00D91C96">
      <w:pPr>
        <w:pStyle w:val="Standard"/>
        <w:rPr>
          <w:rFonts w:ascii="Arial" w:hAnsi="Arial" w:cs="Arial"/>
          <w:b/>
          <w:bCs/>
        </w:rPr>
      </w:pPr>
      <w:r w:rsidRPr="0071712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91C96" w:rsidRPr="00717120" w14:paraId="3F8581CB" w14:textId="77777777" w:rsidTr="007C016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DD8DFA" w14:textId="77777777" w:rsidR="00D91C96" w:rsidRPr="00717120" w:rsidRDefault="00D91C96" w:rsidP="007C0163">
            <w:pPr>
              <w:pStyle w:val="Standard"/>
              <w:rPr>
                <w:rFonts w:ascii="Arial" w:eastAsia="Times New Roman" w:hAnsi="Arial" w:cs="Arial"/>
              </w:rPr>
            </w:pPr>
            <w:r w:rsidRPr="00717120">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CA2D5" w14:textId="1919D7B2" w:rsidR="00D91C96" w:rsidRPr="00717120" w:rsidRDefault="00C324D1" w:rsidP="007C0163">
            <w:pPr>
              <w:pStyle w:val="Standard"/>
              <w:rPr>
                <w:rFonts w:ascii="Arial" w:hAnsi="Arial" w:cs="Arial"/>
                <w:b/>
              </w:rPr>
            </w:pPr>
            <w:r>
              <w:rPr>
                <w:rFonts w:ascii="Arial" w:hAnsi="Arial" w:cs="Arial"/>
                <w:b/>
              </w:rPr>
              <w:t>Varstveno delovni center Črnomelj</w:t>
            </w:r>
          </w:p>
          <w:p w14:paraId="09EDE986" w14:textId="0277A03B" w:rsidR="007D4C9F" w:rsidRDefault="00C324D1" w:rsidP="007C0163">
            <w:pPr>
              <w:pStyle w:val="Standard"/>
              <w:rPr>
                <w:rFonts w:ascii="Arial" w:hAnsi="Arial" w:cs="Arial"/>
              </w:rPr>
            </w:pPr>
            <w:r>
              <w:rPr>
                <w:rFonts w:ascii="Arial" w:hAnsi="Arial" w:cs="Arial"/>
              </w:rPr>
              <w:t>Majer 7</w:t>
            </w:r>
          </w:p>
          <w:p w14:paraId="0EE342C7" w14:textId="080BD1A3" w:rsidR="00D91C96" w:rsidRPr="00717120" w:rsidRDefault="00C324D1" w:rsidP="007C0163">
            <w:pPr>
              <w:pStyle w:val="Standard"/>
              <w:rPr>
                <w:rFonts w:ascii="Arial" w:hAnsi="Arial" w:cs="Arial"/>
              </w:rPr>
            </w:pPr>
            <w:r>
              <w:rPr>
                <w:rFonts w:ascii="Arial" w:hAnsi="Arial" w:cs="Arial"/>
              </w:rPr>
              <w:t>8340 Črnomelj</w:t>
            </w:r>
          </w:p>
        </w:tc>
      </w:tr>
      <w:tr w:rsidR="00D91C96" w:rsidRPr="00717120" w14:paraId="440617EC" w14:textId="77777777" w:rsidTr="007C016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D116BE" w14:textId="07245F5F" w:rsidR="00D91C96" w:rsidRPr="00717120" w:rsidRDefault="00D91C96" w:rsidP="007C0163">
            <w:pPr>
              <w:pStyle w:val="Standard"/>
              <w:rPr>
                <w:rFonts w:ascii="Arial" w:eastAsia="Times New Roman" w:hAnsi="Arial" w:cs="Arial"/>
              </w:rPr>
            </w:pPr>
            <w:r w:rsidRPr="00717120">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27A9A" w14:textId="2AF8BB3F" w:rsidR="00D91C96" w:rsidRPr="00717120" w:rsidRDefault="00C324D1" w:rsidP="007C0163">
            <w:pPr>
              <w:pStyle w:val="Standard"/>
              <w:rPr>
                <w:rFonts w:ascii="Arial" w:hAnsi="Arial" w:cs="Arial"/>
              </w:rPr>
            </w:pPr>
            <w:r w:rsidRPr="00C324D1">
              <w:rPr>
                <w:rFonts w:ascii="Arial" w:hAnsi="Arial" w:cs="Arial"/>
              </w:rPr>
              <w:t>Vrlinič Zdenka</w:t>
            </w:r>
            <w:r w:rsidR="00CD0971">
              <w:rPr>
                <w:rFonts w:ascii="Arial" w:hAnsi="Arial" w:cs="Arial"/>
              </w:rPr>
              <w:t xml:space="preserve">, </w:t>
            </w:r>
            <w:r>
              <w:rPr>
                <w:rFonts w:ascii="Arial" w:hAnsi="Arial" w:cs="Arial"/>
              </w:rPr>
              <w:t>direktorica</w:t>
            </w:r>
          </w:p>
        </w:tc>
      </w:tr>
      <w:tr w:rsidR="00D91C96" w:rsidRPr="00717120" w14:paraId="3035D6A8" w14:textId="77777777" w:rsidTr="007C016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D0987E" w14:textId="77777777" w:rsidR="00D91C96" w:rsidRPr="00717120" w:rsidRDefault="00D91C96" w:rsidP="007C0163">
            <w:pPr>
              <w:pStyle w:val="Standard"/>
              <w:rPr>
                <w:rFonts w:ascii="Arial" w:eastAsia="Times New Roman" w:hAnsi="Arial" w:cs="Arial"/>
              </w:rPr>
            </w:pPr>
            <w:r w:rsidRPr="00717120">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6F8DC" w14:textId="18A18D0D" w:rsidR="00D91C96" w:rsidRPr="00717120" w:rsidRDefault="00C324D1" w:rsidP="00CD0971">
            <w:pPr>
              <w:pStyle w:val="Standard"/>
              <w:rPr>
                <w:rFonts w:ascii="Arial" w:hAnsi="Arial" w:cs="Arial"/>
              </w:rPr>
            </w:pPr>
            <w:r w:rsidRPr="00C324D1">
              <w:rPr>
                <w:rFonts w:ascii="Arial" w:hAnsi="Arial" w:cs="Arial"/>
              </w:rPr>
              <w:t>1657674000</w:t>
            </w:r>
          </w:p>
        </w:tc>
      </w:tr>
      <w:tr w:rsidR="00D91C96" w:rsidRPr="00717120" w14:paraId="6C9040B3" w14:textId="77777777" w:rsidTr="007C016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78B07E" w14:textId="77777777" w:rsidR="00D91C96" w:rsidRPr="00717120" w:rsidRDefault="00D91C96" w:rsidP="007C0163">
            <w:pPr>
              <w:pStyle w:val="Standard"/>
              <w:rPr>
                <w:rFonts w:ascii="Arial" w:eastAsia="Times New Roman" w:hAnsi="Arial" w:cs="Arial"/>
              </w:rPr>
            </w:pPr>
            <w:r w:rsidRPr="00717120">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93DC" w14:textId="732EE8E4" w:rsidR="00D91C96" w:rsidRPr="00717120" w:rsidRDefault="00C324D1" w:rsidP="007C0163">
            <w:pPr>
              <w:pStyle w:val="Standard"/>
              <w:rPr>
                <w:rFonts w:ascii="Arial" w:hAnsi="Arial" w:cs="Arial"/>
              </w:rPr>
            </w:pPr>
            <w:r w:rsidRPr="00C324D1">
              <w:rPr>
                <w:rFonts w:ascii="Arial" w:hAnsi="Arial" w:cs="Arial"/>
              </w:rPr>
              <w:t>98463756</w:t>
            </w:r>
          </w:p>
        </w:tc>
      </w:tr>
      <w:tr w:rsidR="00D91C96" w:rsidRPr="00717120" w14:paraId="6BA8E4F9" w14:textId="77777777" w:rsidTr="007C0163">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0F14CD" w14:textId="77777777" w:rsidR="00D91C96" w:rsidRPr="00717120" w:rsidRDefault="00D91C96" w:rsidP="007C0163">
            <w:pPr>
              <w:pStyle w:val="Standard"/>
              <w:rPr>
                <w:rFonts w:ascii="Arial" w:eastAsia="Times New Roman" w:hAnsi="Arial" w:cs="Arial"/>
              </w:rPr>
            </w:pPr>
            <w:r w:rsidRPr="00717120">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DED63" w14:textId="30CD4A19" w:rsidR="00D91C96" w:rsidRPr="00717120" w:rsidRDefault="00C324D1" w:rsidP="007C0163">
            <w:pPr>
              <w:pStyle w:val="Standard"/>
              <w:rPr>
                <w:rFonts w:ascii="Arial" w:hAnsi="Arial" w:cs="Arial"/>
              </w:rPr>
            </w:pPr>
            <w:r w:rsidRPr="00C324D1">
              <w:rPr>
                <w:rFonts w:ascii="Arial" w:hAnsi="Arial" w:cs="Arial"/>
              </w:rPr>
              <w:t>SI56 0110 0603 0309 225</w:t>
            </w:r>
          </w:p>
        </w:tc>
      </w:tr>
    </w:tbl>
    <w:p w14:paraId="496527E2" w14:textId="77777777" w:rsidR="00D91C96" w:rsidRPr="00717120" w:rsidRDefault="00D91C96" w:rsidP="00D91C96">
      <w:pPr>
        <w:pStyle w:val="Standard"/>
        <w:rPr>
          <w:rFonts w:ascii="Arial" w:hAnsi="Arial" w:cs="Arial"/>
        </w:rPr>
      </w:pPr>
      <w:r w:rsidRPr="00717120">
        <w:rPr>
          <w:rFonts w:ascii="Arial" w:hAnsi="Arial" w:cs="Arial"/>
        </w:rPr>
        <w:t xml:space="preserve"> (v nadaljevanju: naročnik)</w:t>
      </w:r>
    </w:p>
    <w:p w14:paraId="48B7D3A8" w14:textId="77777777" w:rsidR="00D91C96" w:rsidRPr="00717120" w:rsidRDefault="00D91C96" w:rsidP="00D91C96">
      <w:pPr>
        <w:pStyle w:val="Standard"/>
        <w:rPr>
          <w:rFonts w:ascii="Arial" w:hAnsi="Arial" w:cs="Arial"/>
        </w:rPr>
      </w:pPr>
    </w:p>
    <w:p w14:paraId="4F3FA39B" w14:textId="77777777" w:rsidR="00D91C96" w:rsidRPr="00717120" w:rsidRDefault="00D91C96" w:rsidP="00D91C96">
      <w:pPr>
        <w:pStyle w:val="Standard"/>
        <w:rPr>
          <w:rFonts w:ascii="Arial" w:hAnsi="Arial" w:cs="Arial"/>
        </w:rPr>
      </w:pPr>
      <w:r w:rsidRPr="00717120">
        <w:rPr>
          <w:rFonts w:ascii="Arial" w:hAnsi="Arial" w:cs="Arial"/>
        </w:rPr>
        <w:t>in</w:t>
      </w:r>
    </w:p>
    <w:p w14:paraId="57744766" w14:textId="77777777" w:rsidR="00D91C96" w:rsidRPr="00717120" w:rsidRDefault="00D91C96" w:rsidP="00D91C96">
      <w:pPr>
        <w:pStyle w:val="Standard"/>
        <w:rPr>
          <w:rFonts w:ascii="Arial" w:hAnsi="Arial" w:cs="Arial"/>
        </w:rPr>
      </w:pPr>
    </w:p>
    <w:p w14:paraId="22E408F2" w14:textId="77777777" w:rsidR="00D91C96" w:rsidRPr="00717120" w:rsidRDefault="00D91C96" w:rsidP="00D91C96">
      <w:pPr>
        <w:pStyle w:val="Standard"/>
        <w:rPr>
          <w:rFonts w:ascii="Arial" w:hAnsi="Arial" w:cs="Arial"/>
          <w:b/>
          <w:bCs/>
        </w:rPr>
      </w:pPr>
      <w:r w:rsidRPr="0071712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91C96" w:rsidRPr="00717120" w14:paraId="7BF0971A" w14:textId="77777777" w:rsidTr="007C016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37ED2E" w14:textId="77777777" w:rsidR="00D91C96" w:rsidRPr="00717120" w:rsidRDefault="00D91C96" w:rsidP="007C0163">
            <w:pPr>
              <w:pStyle w:val="Standard"/>
              <w:snapToGrid w:val="0"/>
              <w:rPr>
                <w:rFonts w:ascii="Arial" w:hAnsi="Arial" w:cs="Arial"/>
              </w:rPr>
            </w:pPr>
            <w:r w:rsidRPr="00717120">
              <w:rPr>
                <w:rFonts w:ascii="Arial" w:hAnsi="Arial" w:cs="Arial"/>
              </w:rPr>
              <w:t>Naziv in naslov:</w:t>
            </w:r>
          </w:p>
          <w:p w14:paraId="7992B933" w14:textId="77777777" w:rsidR="00D91C96" w:rsidRPr="00717120" w:rsidRDefault="00D91C96" w:rsidP="007C0163">
            <w:pPr>
              <w:pStyle w:val="Standard"/>
              <w:snapToGrid w:val="0"/>
              <w:rPr>
                <w:rFonts w:ascii="Arial" w:hAnsi="Arial" w:cs="Arial"/>
              </w:rPr>
            </w:pPr>
          </w:p>
          <w:p w14:paraId="0CD7E246" w14:textId="77777777" w:rsidR="00D91C96" w:rsidRPr="00717120" w:rsidRDefault="00D91C96" w:rsidP="007C016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05DF0" w14:textId="77777777" w:rsidR="00D91C96" w:rsidRPr="00717120" w:rsidRDefault="00D91C96" w:rsidP="007C0163">
            <w:pPr>
              <w:pStyle w:val="Standard"/>
              <w:snapToGrid w:val="0"/>
              <w:rPr>
                <w:rFonts w:ascii="Arial" w:hAnsi="Arial" w:cs="Arial"/>
              </w:rPr>
            </w:pPr>
          </w:p>
        </w:tc>
      </w:tr>
      <w:tr w:rsidR="00D91C96" w:rsidRPr="00717120" w14:paraId="015D5DB4" w14:textId="77777777" w:rsidTr="007C016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E1B542" w14:textId="77777777" w:rsidR="00D91C96" w:rsidRPr="00717120" w:rsidRDefault="00D91C96" w:rsidP="007C0163">
            <w:pPr>
              <w:pStyle w:val="Standard"/>
              <w:snapToGrid w:val="0"/>
              <w:rPr>
                <w:rFonts w:ascii="Arial" w:hAnsi="Arial" w:cs="Arial"/>
              </w:rPr>
            </w:pPr>
            <w:r w:rsidRPr="0071712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385B6" w14:textId="77777777" w:rsidR="00D91C96" w:rsidRPr="00717120" w:rsidRDefault="00D91C96" w:rsidP="007C0163">
            <w:pPr>
              <w:pStyle w:val="Standard"/>
              <w:snapToGrid w:val="0"/>
              <w:rPr>
                <w:rFonts w:ascii="Arial" w:hAnsi="Arial" w:cs="Arial"/>
              </w:rPr>
            </w:pPr>
          </w:p>
        </w:tc>
      </w:tr>
      <w:tr w:rsidR="00D91C96" w:rsidRPr="00717120" w14:paraId="23925FD1" w14:textId="77777777" w:rsidTr="007C016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079E9" w14:textId="77777777" w:rsidR="00D91C96" w:rsidRPr="00717120" w:rsidRDefault="00D91C96" w:rsidP="007C0163">
            <w:pPr>
              <w:pStyle w:val="Standard"/>
              <w:snapToGrid w:val="0"/>
              <w:rPr>
                <w:rFonts w:ascii="Arial" w:hAnsi="Arial" w:cs="Arial"/>
              </w:rPr>
            </w:pPr>
            <w:r w:rsidRPr="0071712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1D057" w14:textId="77777777" w:rsidR="00D91C96" w:rsidRPr="00717120" w:rsidRDefault="00D91C96" w:rsidP="007C0163">
            <w:pPr>
              <w:pStyle w:val="Standard"/>
              <w:snapToGrid w:val="0"/>
              <w:rPr>
                <w:rFonts w:ascii="Arial" w:hAnsi="Arial" w:cs="Arial"/>
              </w:rPr>
            </w:pPr>
          </w:p>
        </w:tc>
      </w:tr>
      <w:tr w:rsidR="00D91C96" w:rsidRPr="00717120" w14:paraId="111677B5" w14:textId="77777777" w:rsidTr="007C016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728FF8" w14:textId="77777777" w:rsidR="00D91C96" w:rsidRPr="00717120" w:rsidRDefault="00D91C96" w:rsidP="007C0163">
            <w:pPr>
              <w:pStyle w:val="Standard"/>
              <w:snapToGrid w:val="0"/>
              <w:rPr>
                <w:rFonts w:ascii="Arial" w:hAnsi="Arial" w:cs="Arial"/>
              </w:rPr>
            </w:pPr>
            <w:r w:rsidRPr="0071712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9FC07" w14:textId="77777777" w:rsidR="00D91C96" w:rsidRPr="00717120" w:rsidRDefault="00D91C96" w:rsidP="007C0163">
            <w:pPr>
              <w:pStyle w:val="Standard"/>
              <w:snapToGrid w:val="0"/>
              <w:rPr>
                <w:rFonts w:ascii="Arial" w:hAnsi="Arial" w:cs="Arial"/>
              </w:rPr>
            </w:pPr>
          </w:p>
        </w:tc>
      </w:tr>
      <w:tr w:rsidR="00D91C96" w:rsidRPr="00717120" w14:paraId="7DEA45E8" w14:textId="77777777" w:rsidTr="007C016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FB0218" w14:textId="77777777" w:rsidR="00D91C96" w:rsidRPr="00717120" w:rsidRDefault="00D91C96" w:rsidP="007C0163">
            <w:pPr>
              <w:pStyle w:val="Standard"/>
              <w:snapToGrid w:val="0"/>
              <w:rPr>
                <w:rFonts w:ascii="Arial" w:hAnsi="Arial" w:cs="Arial"/>
              </w:rPr>
            </w:pPr>
            <w:r w:rsidRPr="0071712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C140F" w14:textId="77777777" w:rsidR="00D91C96" w:rsidRPr="00717120" w:rsidRDefault="00D91C96" w:rsidP="007C0163">
            <w:pPr>
              <w:pStyle w:val="Standard"/>
              <w:snapToGrid w:val="0"/>
              <w:rPr>
                <w:rFonts w:ascii="Arial" w:hAnsi="Arial" w:cs="Arial"/>
              </w:rPr>
            </w:pPr>
          </w:p>
        </w:tc>
      </w:tr>
    </w:tbl>
    <w:p w14:paraId="1F88D9E8" w14:textId="77777777" w:rsidR="00D91C96" w:rsidRPr="00717120" w:rsidRDefault="00D91C96" w:rsidP="00D91C96">
      <w:pPr>
        <w:pStyle w:val="Standard"/>
        <w:rPr>
          <w:rFonts w:ascii="Arial" w:hAnsi="Arial" w:cs="Arial"/>
        </w:rPr>
      </w:pPr>
      <w:r w:rsidRPr="00717120">
        <w:rPr>
          <w:rFonts w:ascii="Arial" w:hAnsi="Arial" w:cs="Arial"/>
        </w:rPr>
        <w:t>(v nadaljevanju: izvajalec)</w:t>
      </w:r>
    </w:p>
    <w:p w14:paraId="601C603D" w14:textId="77777777" w:rsidR="00D91C96" w:rsidRPr="00717120" w:rsidRDefault="00D91C96" w:rsidP="00D91C96">
      <w:pPr>
        <w:pStyle w:val="Standard"/>
        <w:rPr>
          <w:rFonts w:ascii="Arial" w:hAnsi="Arial" w:cs="Arial"/>
        </w:rPr>
      </w:pPr>
    </w:p>
    <w:p w14:paraId="3BA4DE86" w14:textId="77777777" w:rsidR="00D91C96" w:rsidRPr="00717120" w:rsidRDefault="00D91C96" w:rsidP="00D91C96">
      <w:pPr>
        <w:pStyle w:val="Standard"/>
        <w:rPr>
          <w:rFonts w:ascii="Arial" w:hAnsi="Arial" w:cs="Arial"/>
        </w:rPr>
      </w:pPr>
      <w:r w:rsidRPr="00717120">
        <w:rPr>
          <w:rFonts w:ascii="Arial" w:hAnsi="Arial" w:cs="Arial"/>
        </w:rPr>
        <w:t>sklepata naslednjo</w:t>
      </w:r>
    </w:p>
    <w:p w14:paraId="2FE03B40" w14:textId="77777777" w:rsidR="00CD0971" w:rsidRDefault="00CD0971" w:rsidP="00CD0971">
      <w:pPr>
        <w:spacing w:after="0"/>
        <w:rPr>
          <w:rFonts w:ascii="Arial" w:hAnsi="Arial" w:cs="Arial"/>
          <w:b/>
          <w:bCs/>
          <w:color w:val="auto"/>
          <w:kern w:val="3"/>
          <w:lang w:eastAsia="zh-CN"/>
        </w:rPr>
      </w:pPr>
    </w:p>
    <w:p w14:paraId="0819C01D" w14:textId="77777777" w:rsidR="00D91C96" w:rsidRPr="00717120" w:rsidRDefault="00D91C96" w:rsidP="00CD0971">
      <w:pPr>
        <w:spacing w:after="0"/>
        <w:jc w:val="center"/>
        <w:rPr>
          <w:rFonts w:ascii="Arial" w:hAnsi="Arial" w:cs="Arial"/>
          <w:b/>
          <w:color w:val="auto"/>
        </w:rPr>
      </w:pPr>
      <w:r w:rsidRPr="00717120">
        <w:rPr>
          <w:rFonts w:ascii="Arial" w:hAnsi="Arial" w:cs="Arial"/>
          <w:b/>
          <w:color w:val="auto"/>
        </w:rPr>
        <w:t>POGODBO O IZVEDBI JAVNEGA NAROČILA</w:t>
      </w:r>
    </w:p>
    <w:p w14:paraId="5EEBC305" w14:textId="37DCB81D" w:rsidR="00D91C96" w:rsidRPr="00717120" w:rsidRDefault="00D91C96" w:rsidP="00D91C96">
      <w:pPr>
        <w:spacing w:after="0"/>
        <w:jc w:val="center"/>
        <w:rPr>
          <w:rFonts w:ascii="Arial" w:hAnsi="Arial" w:cs="Arial"/>
          <w:b/>
          <w:bCs/>
        </w:rPr>
      </w:pPr>
      <w:r w:rsidRPr="00717120">
        <w:rPr>
          <w:rFonts w:ascii="Arial" w:hAnsi="Arial" w:cs="Arial"/>
          <w:b/>
          <w:bCs/>
        </w:rPr>
        <w:t xml:space="preserve"> </w:t>
      </w:r>
      <w:r w:rsidR="00850ABA">
        <w:rPr>
          <w:rFonts w:ascii="Arial" w:hAnsi="Arial" w:cs="Arial"/>
          <w:b/>
          <w:bCs/>
        </w:rPr>
        <w:t>»Rekonstrukcija in dozidava večnamenskega objekta«</w:t>
      </w:r>
    </w:p>
    <w:p w14:paraId="15A57049" w14:textId="77777777" w:rsidR="00D91C96" w:rsidRPr="00717120" w:rsidRDefault="00D91C96" w:rsidP="00CD0971">
      <w:pPr>
        <w:spacing w:after="0"/>
        <w:jc w:val="center"/>
        <w:rPr>
          <w:rFonts w:ascii="Arial" w:hAnsi="Arial" w:cs="Arial"/>
          <w:b/>
          <w:bCs/>
        </w:rPr>
      </w:pPr>
      <w:r w:rsidRPr="00717120">
        <w:rPr>
          <w:rFonts w:ascii="Arial" w:hAnsi="Arial" w:cs="Arial"/>
          <w:b/>
          <w:bCs/>
        </w:rPr>
        <w:t>ŠT. _________________</w:t>
      </w:r>
    </w:p>
    <w:p w14:paraId="06D14F5B" w14:textId="77777777" w:rsidR="00D91C96" w:rsidRPr="00717120" w:rsidRDefault="00D91C96" w:rsidP="00D91C96">
      <w:pPr>
        <w:pStyle w:val="Standard"/>
        <w:jc w:val="center"/>
        <w:rPr>
          <w:rFonts w:ascii="Arial" w:hAnsi="Arial" w:cs="Arial"/>
          <w:b/>
          <w:bCs/>
        </w:rPr>
      </w:pPr>
    </w:p>
    <w:p w14:paraId="26DDF754" w14:textId="77777777" w:rsidR="00D91C96" w:rsidRPr="00717120" w:rsidRDefault="00D91C96" w:rsidP="00D91C96">
      <w:pPr>
        <w:spacing w:after="0"/>
        <w:jc w:val="both"/>
        <w:rPr>
          <w:rFonts w:ascii="Arial" w:hAnsi="Arial" w:cs="Arial"/>
        </w:rPr>
      </w:pPr>
    </w:p>
    <w:p w14:paraId="2C661DDE" w14:textId="77777777" w:rsidR="00D91C96" w:rsidRPr="00717120" w:rsidRDefault="00D91C96" w:rsidP="00D91C96">
      <w:pPr>
        <w:numPr>
          <w:ilvl w:val="0"/>
          <w:numId w:val="39"/>
        </w:numPr>
        <w:autoSpaceDN w:val="0"/>
        <w:spacing w:after="0"/>
        <w:jc w:val="both"/>
        <w:rPr>
          <w:rFonts w:ascii="Arial" w:hAnsi="Arial" w:cs="Arial"/>
          <w:b/>
        </w:rPr>
      </w:pPr>
      <w:r w:rsidRPr="00717120">
        <w:rPr>
          <w:rFonts w:ascii="Arial" w:hAnsi="Arial" w:cs="Arial"/>
          <w:b/>
        </w:rPr>
        <w:t>UGOTOVITVENE DOLOČBE</w:t>
      </w:r>
    </w:p>
    <w:p w14:paraId="6494AB02" w14:textId="77777777" w:rsidR="00D91C96" w:rsidRPr="00717120" w:rsidRDefault="00D91C96" w:rsidP="00D91C96">
      <w:pPr>
        <w:numPr>
          <w:ilvl w:val="1"/>
          <w:numId w:val="40"/>
        </w:numPr>
        <w:autoSpaceDN w:val="0"/>
        <w:spacing w:after="0"/>
        <w:jc w:val="center"/>
        <w:rPr>
          <w:rFonts w:ascii="Arial" w:hAnsi="Arial" w:cs="Arial"/>
          <w:b/>
        </w:rPr>
      </w:pPr>
      <w:r w:rsidRPr="00717120">
        <w:rPr>
          <w:rFonts w:ascii="Arial" w:hAnsi="Arial" w:cs="Arial"/>
          <w:b/>
        </w:rPr>
        <w:t>člen</w:t>
      </w:r>
    </w:p>
    <w:p w14:paraId="2ABBE118" w14:textId="701F2DEB" w:rsidR="00D91C96" w:rsidRPr="00717120" w:rsidRDefault="00D91C96" w:rsidP="00CD0971">
      <w:pPr>
        <w:spacing w:after="0"/>
        <w:jc w:val="both"/>
        <w:rPr>
          <w:rFonts w:ascii="Arial" w:hAnsi="Arial" w:cs="Arial"/>
        </w:rPr>
      </w:pPr>
      <w:r w:rsidRPr="00717120">
        <w:rPr>
          <w:rFonts w:ascii="Arial" w:hAnsi="Arial" w:cs="Arial"/>
        </w:rPr>
        <w:t xml:space="preserve">Na osnovi javnega razpisa za oddajo javnega naročila </w:t>
      </w:r>
      <w:r w:rsidR="00850ABA">
        <w:rPr>
          <w:rFonts w:ascii="Arial" w:hAnsi="Arial" w:cs="Arial"/>
        </w:rPr>
        <w:t>»Rekonstrukcija in dozidava večnamenskega objekta«</w:t>
      </w:r>
      <w:r w:rsidRPr="00717120">
        <w:rPr>
          <w:rFonts w:ascii="Arial" w:hAnsi="Arial" w:cs="Arial"/>
        </w:rPr>
        <w:t xml:space="preserve"> objavljenega na portalu javnih naročil dne _______, št. objave _________, je bil z odločitvijo o oddaji javnega naročila z dne ______ kot najugodnejši ponudnik izbran izvajalec po tej pogodbi, zato s to pogodbo naročnik naroča, izvajalec pa prevzame v izvedbo</w:t>
      </w:r>
      <w:r w:rsidR="00FF31A3">
        <w:rPr>
          <w:rFonts w:ascii="Arial" w:hAnsi="Arial" w:cs="Arial"/>
        </w:rPr>
        <w:t xml:space="preserve"> </w:t>
      </w:r>
      <w:r w:rsidR="0071689E">
        <w:rPr>
          <w:rFonts w:ascii="Arial" w:hAnsi="Arial" w:cs="Arial"/>
        </w:rPr>
        <w:t>vzdrževalna dela ter rekonstrukcijo in dozidavo obstoječega večnamenskega objekta na območju poslovne cone Majer v Črnomlju v občini Črnomelj.</w:t>
      </w:r>
    </w:p>
    <w:p w14:paraId="04B7187C" w14:textId="77777777" w:rsidR="00D91C96" w:rsidRPr="00717120" w:rsidRDefault="00D91C96" w:rsidP="00D91C96">
      <w:pPr>
        <w:spacing w:after="0"/>
        <w:jc w:val="both"/>
        <w:rPr>
          <w:rFonts w:ascii="Arial" w:hAnsi="Arial" w:cs="Arial"/>
        </w:rPr>
      </w:pPr>
    </w:p>
    <w:p w14:paraId="7F32FA73" w14:textId="739283EC" w:rsidR="00D91C96" w:rsidRPr="00717120" w:rsidRDefault="00CD0971" w:rsidP="00D91C96">
      <w:pPr>
        <w:spacing w:after="0"/>
        <w:jc w:val="both"/>
        <w:rPr>
          <w:rFonts w:ascii="Arial" w:hAnsi="Arial" w:cs="Arial"/>
        </w:rPr>
      </w:pPr>
      <w:r>
        <w:rPr>
          <w:rFonts w:ascii="Arial" w:hAnsi="Arial" w:cs="Arial"/>
        </w:rPr>
        <w:t xml:space="preserve">Odločitev </w:t>
      </w:r>
      <w:r w:rsidR="00D91C96" w:rsidRPr="00717120">
        <w:rPr>
          <w:rFonts w:ascii="Arial" w:hAnsi="Arial" w:cs="Arial"/>
        </w:rPr>
        <w:t>o oddaji javnega naročila je posta</w:t>
      </w:r>
      <w:r>
        <w:rPr>
          <w:rFonts w:ascii="Arial" w:hAnsi="Arial" w:cs="Arial"/>
        </w:rPr>
        <w:t>la pravnomočna</w:t>
      </w:r>
      <w:r w:rsidR="00D91C96" w:rsidRPr="00717120">
        <w:rPr>
          <w:rFonts w:ascii="Arial" w:hAnsi="Arial" w:cs="Arial"/>
        </w:rPr>
        <w:t xml:space="preserve"> dne ………………….. .</w:t>
      </w:r>
    </w:p>
    <w:p w14:paraId="61BF10D3" w14:textId="77777777" w:rsidR="00D91C96" w:rsidRPr="00717120" w:rsidRDefault="00D91C96" w:rsidP="00D91C96">
      <w:pPr>
        <w:spacing w:after="0"/>
        <w:jc w:val="both"/>
        <w:rPr>
          <w:rFonts w:ascii="Arial" w:hAnsi="Arial" w:cs="Arial"/>
        </w:rPr>
      </w:pPr>
    </w:p>
    <w:p w14:paraId="79F56303" w14:textId="77777777" w:rsidR="00D91C96" w:rsidRPr="00717120" w:rsidRDefault="00D91C96" w:rsidP="00D91C96">
      <w:pPr>
        <w:pStyle w:val="Standard"/>
        <w:rPr>
          <w:rFonts w:ascii="Arial" w:hAnsi="Arial" w:cs="Arial"/>
        </w:rPr>
      </w:pPr>
      <w:r w:rsidRPr="00717120">
        <w:rPr>
          <w:rFonts w:ascii="Arial" w:hAnsi="Arial" w:cs="Arial"/>
        </w:rPr>
        <w:lastRenderedPageBreak/>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14:paraId="55E46DAA" w14:textId="77777777" w:rsidR="00D91C96" w:rsidRPr="00717120" w:rsidRDefault="00D91C96" w:rsidP="00D91C96">
      <w:pPr>
        <w:pStyle w:val="Standard"/>
        <w:rPr>
          <w:rFonts w:ascii="Arial" w:hAnsi="Arial" w:cs="Arial"/>
        </w:rPr>
      </w:pPr>
    </w:p>
    <w:p w14:paraId="374FEB19" w14:textId="77777777" w:rsidR="00D91C96" w:rsidRPr="00717120" w:rsidRDefault="00D91C96" w:rsidP="00D91C96">
      <w:pPr>
        <w:pStyle w:val="Standard"/>
        <w:rPr>
          <w:rFonts w:ascii="Arial" w:hAnsi="Arial" w:cs="Arial"/>
        </w:rPr>
      </w:pPr>
      <w:r w:rsidRPr="00717120">
        <w:rPr>
          <w:rFonts w:ascii="Arial" w:hAnsi="Arial" w:cs="Arial"/>
        </w:rPr>
        <w:t>V primeru nasprotja med to pogodbo, razpisno dokumentacijo in ponudbo, veljajo najprej določbe te pogodbe, nato določbe razpisne dokumentacije, nato določbe ponudbe, če ni v tej pogodbi izrecno navedeno drugače.</w:t>
      </w:r>
    </w:p>
    <w:p w14:paraId="0FFAFDD8" w14:textId="77777777" w:rsidR="00D91C96" w:rsidRPr="00717120" w:rsidRDefault="00D91C96" w:rsidP="00D91C96">
      <w:pPr>
        <w:spacing w:after="0"/>
        <w:jc w:val="both"/>
        <w:rPr>
          <w:rFonts w:ascii="Arial" w:hAnsi="Arial" w:cs="Arial"/>
        </w:rPr>
      </w:pPr>
    </w:p>
    <w:p w14:paraId="2AE90031" w14:textId="77777777" w:rsidR="00D91C96" w:rsidRPr="00717120" w:rsidRDefault="00D91C96" w:rsidP="00D91C96">
      <w:pPr>
        <w:numPr>
          <w:ilvl w:val="0"/>
          <w:numId w:val="39"/>
        </w:numPr>
        <w:tabs>
          <w:tab w:val="left" w:pos="-6009"/>
          <w:tab w:val="left" w:pos="-4473"/>
          <w:tab w:val="left" w:pos="489"/>
          <w:tab w:val="right" w:pos="3465"/>
        </w:tabs>
        <w:autoSpaceDN w:val="0"/>
        <w:spacing w:after="0"/>
        <w:jc w:val="both"/>
        <w:rPr>
          <w:rFonts w:ascii="Arial" w:hAnsi="Arial" w:cs="Arial"/>
          <w:b/>
        </w:rPr>
      </w:pPr>
      <w:r w:rsidRPr="00717120">
        <w:rPr>
          <w:rFonts w:ascii="Arial" w:hAnsi="Arial" w:cs="Arial"/>
          <w:b/>
        </w:rPr>
        <w:t>PREDMET POGODBE</w:t>
      </w:r>
    </w:p>
    <w:p w14:paraId="47B91E88"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23D5333B" w14:textId="25BCEB77" w:rsidR="00D91C96" w:rsidRPr="00717120" w:rsidRDefault="00D91C96" w:rsidP="00D91C96">
      <w:pPr>
        <w:spacing w:after="0"/>
        <w:jc w:val="both"/>
        <w:rPr>
          <w:rFonts w:ascii="Arial" w:hAnsi="Arial" w:cs="Arial"/>
        </w:rPr>
      </w:pPr>
      <w:r w:rsidRPr="00717120">
        <w:rPr>
          <w:rFonts w:ascii="Arial" w:hAnsi="Arial" w:cs="Arial"/>
        </w:rPr>
        <w:t xml:space="preserve">S sklenitvijo te pogodbe naročnik odda, izvajalec pa prevzema v skladu z razpisnimi pogoji vsa gradbena dela, storitve in dobavo blaga potrebne za izvedbo </w:t>
      </w:r>
      <w:r w:rsidR="00CE5D26">
        <w:rPr>
          <w:rFonts w:ascii="Arial" w:hAnsi="Arial" w:cs="Arial"/>
        </w:rPr>
        <w:t>vzdrževalnih del, rekonstrukcije in dozidave večnamenskega objekta</w:t>
      </w:r>
      <w:r w:rsidRPr="00717120">
        <w:rPr>
          <w:rFonts w:ascii="Arial" w:hAnsi="Arial" w:cs="Arial"/>
        </w:rPr>
        <w:t xml:space="preserve"> v skladu s popisom del, in sicer po načelu »ključ v roke«. </w:t>
      </w:r>
    </w:p>
    <w:p w14:paraId="451B2085" w14:textId="77777777" w:rsidR="00D91C96" w:rsidRPr="00717120" w:rsidRDefault="00D91C96" w:rsidP="00D91C96">
      <w:pPr>
        <w:spacing w:after="0"/>
        <w:jc w:val="both"/>
        <w:rPr>
          <w:rFonts w:ascii="Arial" w:hAnsi="Arial" w:cs="Arial"/>
        </w:rPr>
      </w:pPr>
    </w:p>
    <w:p w14:paraId="3CBB7019" w14:textId="77777777" w:rsidR="00D91C96" w:rsidRPr="00717120" w:rsidRDefault="00D91C96" w:rsidP="00D91C96">
      <w:pPr>
        <w:spacing w:after="0"/>
        <w:jc w:val="both"/>
        <w:rPr>
          <w:rFonts w:ascii="Arial" w:hAnsi="Arial" w:cs="Arial"/>
        </w:rPr>
      </w:pPr>
      <w:r w:rsidRPr="00717120">
        <w:rPr>
          <w:rFonts w:ascii="Arial" w:hAnsi="Arial" w:cs="Arial"/>
        </w:rPr>
        <w:t xml:space="preserve">Dela vključujejo vsa dela potrebna za izvedbo del, tudi nepredvidena, nepredvidljiva in nujna dela. </w:t>
      </w:r>
    </w:p>
    <w:p w14:paraId="7DC84A7E" w14:textId="77777777" w:rsidR="00D91C96" w:rsidRPr="00717120" w:rsidRDefault="00D91C96" w:rsidP="00D91C96">
      <w:pPr>
        <w:spacing w:after="0"/>
        <w:jc w:val="both"/>
        <w:rPr>
          <w:rFonts w:ascii="Arial" w:hAnsi="Arial" w:cs="Arial"/>
        </w:rPr>
      </w:pPr>
    </w:p>
    <w:p w14:paraId="07DEB4B2" w14:textId="77777777" w:rsidR="00D91C96" w:rsidRPr="00717120" w:rsidRDefault="00D91C96" w:rsidP="00D91C96">
      <w:pPr>
        <w:spacing w:after="0"/>
        <w:jc w:val="both"/>
        <w:rPr>
          <w:rFonts w:ascii="Arial" w:hAnsi="Arial" w:cs="Arial"/>
        </w:rPr>
      </w:pPr>
      <w:r w:rsidRPr="00717120">
        <w:rPr>
          <w:rFonts w:ascii="Arial" w:hAnsi="Arial" w:cs="Arial"/>
        </w:rPr>
        <w:t>Izvajalec opravi dela po načelu »ključ v roke« s fiksno ceno do predaje izvršenih del naročniku.</w:t>
      </w:r>
    </w:p>
    <w:p w14:paraId="05C6B9F4" w14:textId="77777777" w:rsidR="00D91C96" w:rsidRPr="00717120" w:rsidRDefault="00D91C96" w:rsidP="00D91C96">
      <w:pPr>
        <w:spacing w:after="0"/>
        <w:jc w:val="both"/>
        <w:rPr>
          <w:rFonts w:ascii="Arial" w:hAnsi="Arial" w:cs="Arial"/>
        </w:rPr>
      </w:pPr>
    </w:p>
    <w:p w14:paraId="33D87C57" w14:textId="77777777" w:rsidR="00D91C96" w:rsidRPr="00717120" w:rsidRDefault="00D91C96" w:rsidP="00D91C96">
      <w:pPr>
        <w:spacing w:after="0"/>
        <w:jc w:val="both"/>
        <w:rPr>
          <w:rFonts w:ascii="Arial" w:hAnsi="Arial" w:cs="Arial"/>
        </w:rPr>
      </w:pPr>
      <w:r w:rsidRPr="00717120">
        <w:rPr>
          <w:rFonts w:ascii="Arial" w:hAnsi="Arial" w:cs="Arial"/>
        </w:rPr>
        <w:t xml:space="preserve">Navedene storitve in količine iz ponudbe izvajalca, predstavljajo obseg pogodbenih storitev. V primeru, da bi izvajalec dejansko vršil storitve v večjem obsegu od ponujenih mu naročnik ni dolžan plačati razlike v vrednosti med dejansko izvršenimi in pogodbeno dogovorjenim obsegom storitev. </w:t>
      </w:r>
    </w:p>
    <w:p w14:paraId="1326E003" w14:textId="77777777" w:rsidR="00D91C96" w:rsidRPr="00717120" w:rsidRDefault="00D91C96" w:rsidP="00D91C96">
      <w:pPr>
        <w:tabs>
          <w:tab w:val="left" w:pos="360"/>
        </w:tabs>
        <w:spacing w:after="0"/>
        <w:ind w:right="7"/>
        <w:jc w:val="both"/>
        <w:rPr>
          <w:rFonts w:ascii="Arial" w:hAnsi="Arial" w:cs="Arial"/>
        </w:rPr>
      </w:pPr>
    </w:p>
    <w:p w14:paraId="556C94BA" w14:textId="77777777" w:rsidR="00D91C96" w:rsidRPr="00717120" w:rsidRDefault="00D91C96" w:rsidP="00D91C96">
      <w:pPr>
        <w:numPr>
          <w:ilvl w:val="0"/>
          <w:numId w:val="39"/>
        </w:numPr>
        <w:tabs>
          <w:tab w:val="left" w:pos="-4680"/>
        </w:tabs>
        <w:autoSpaceDN w:val="0"/>
        <w:spacing w:after="0"/>
        <w:ind w:right="7"/>
        <w:jc w:val="both"/>
        <w:rPr>
          <w:rFonts w:ascii="Arial" w:hAnsi="Arial" w:cs="Arial"/>
          <w:b/>
        </w:rPr>
      </w:pPr>
      <w:r w:rsidRPr="00717120">
        <w:rPr>
          <w:rFonts w:ascii="Arial" w:hAnsi="Arial" w:cs="Arial"/>
          <w:b/>
        </w:rPr>
        <w:t xml:space="preserve">ROK IZVEDBE POGODBENIH </w:t>
      </w:r>
      <w:r>
        <w:rPr>
          <w:rFonts w:ascii="Arial" w:hAnsi="Arial" w:cs="Arial"/>
          <w:b/>
        </w:rPr>
        <w:t>DEL</w:t>
      </w:r>
    </w:p>
    <w:p w14:paraId="419281E8" w14:textId="77777777" w:rsidR="00D91C96" w:rsidRPr="00717120" w:rsidRDefault="00D91C96" w:rsidP="00D91C96">
      <w:pPr>
        <w:numPr>
          <w:ilvl w:val="0"/>
          <w:numId w:val="40"/>
        </w:numPr>
        <w:tabs>
          <w:tab w:val="left" w:pos="-4680"/>
        </w:tabs>
        <w:autoSpaceDN w:val="0"/>
        <w:spacing w:after="0"/>
        <w:ind w:right="7"/>
        <w:jc w:val="center"/>
        <w:rPr>
          <w:rFonts w:ascii="Arial" w:hAnsi="Arial" w:cs="Arial"/>
          <w:b/>
        </w:rPr>
      </w:pPr>
      <w:r w:rsidRPr="00717120">
        <w:rPr>
          <w:rFonts w:ascii="Arial" w:hAnsi="Arial" w:cs="Arial"/>
          <w:b/>
        </w:rPr>
        <w:t>člen</w:t>
      </w:r>
    </w:p>
    <w:p w14:paraId="2C8E6F0F" w14:textId="5047B41D" w:rsidR="00D91C96" w:rsidRPr="00717120" w:rsidRDefault="00360A24" w:rsidP="00D91C96">
      <w:pPr>
        <w:spacing w:after="0"/>
        <w:jc w:val="both"/>
        <w:rPr>
          <w:rFonts w:ascii="Arial" w:hAnsi="Arial" w:cs="Arial"/>
        </w:rPr>
      </w:pPr>
      <w:r>
        <w:rPr>
          <w:rFonts w:ascii="Arial" w:hAnsi="Arial" w:cs="Arial"/>
          <w:bCs/>
        </w:rPr>
        <w:t xml:space="preserve">Izvajalec mora z rekonstrukcijo in dozidavo večnamenskega objekta </w:t>
      </w:r>
      <w:r w:rsidR="00D91C96" w:rsidRPr="00717120">
        <w:rPr>
          <w:rFonts w:ascii="Arial" w:hAnsi="Arial" w:cs="Arial"/>
          <w:bCs/>
        </w:rPr>
        <w:t xml:space="preserve">končati </w:t>
      </w:r>
      <w:r w:rsidR="00CD0971">
        <w:rPr>
          <w:rFonts w:ascii="Arial" w:hAnsi="Arial" w:cs="Arial"/>
          <w:bCs/>
        </w:rPr>
        <w:t xml:space="preserve">najkasneje </w:t>
      </w:r>
      <w:r w:rsidR="00F21A0F">
        <w:rPr>
          <w:rFonts w:ascii="Arial" w:hAnsi="Arial" w:cs="Arial"/>
          <w:bCs/>
        </w:rPr>
        <w:t>v 150 koledarskih dneh od dneva sklenitve te pogodbe.</w:t>
      </w:r>
    </w:p>
    <w:p w14:paraId="6F475AC1" w14:textId="77777777" w:rsidR="00D91C96" w:rsidRPr="00717120" w:rsidRDefault="00D91C96" w:rsidP="00D91C96">
      <w:pPr>
        <w:spacing w:after="0"/>
        <w:jc w:val="both"/>
        <w:rPr>
          <w:rFonts w:ascii="Arial" w:hAnsi="Arial" w:cs="Arial"/>
          <w:bCs/>
        </w:rPr>
      </w:pPr>
    </w:p>
    <w:p w14:paraId="1F7182D2" w14:textId="77777777" w:rsidR="00D91C96" w:rsidRPr="00717120" w:rsidRDefault="00D91C96" w:rsidP="00D91C96">
      <w:pPr>
        <w:spacing w:after="0"/>
        <w:jc w:val="both"/>
        <w:rPr>
          <w:rFonts w:ascii="Arial" w:hAnsi="Arial" w:cs="Arial"/>
        </w:rPr>
      </w:pPr>
      <w:r w:rsidRPr="00717120">
        <w:rPr>
          <w:rFonts w:ascii="Arial" w:hAnsi="Arial" w:cs="Arial"/>
          <w:bCs/>
        </w:rPr>
        <w:t>Do roka iz prejšnjega odstavka mora izvajalec zaključiti z vsemi deli, aktivnostmi in imeti končni izračun vseh izdatkov. V primeru zaustavitve del ali neizpolnjevanja zahtev glede varnosti in zdravja pri delu, čas ustavitve del ni razlog za podaljšanje pogodbeno določenega roka izvedbe del.</w:t>
      </w:r>
    </w:p>
    <w:p w14:paraId="60B46A8F" w14:textId="77777777" w:rsidR="00D91C96" w:rsidRPr="00717120" w:rsidRDefault="00D91C96" w:rsidP="00D91C96">
      <w:pPr>
        <w:spacing w:after="0"/>
        <w:jc w:val="both"/>
        <w:rPr>
          <w:rFonts w:ascii="Arial" w:hAnsi="Arial" w:cs="Arial"/>
          <w:shd w:val="clear" w:color="auto" w:fill="FFFF00"/>
        </w:rPr>
      </w:pPr>
    </w:p>
    <w:p w14:paraId="0468D99A" w14:textId="6ECB2EE1" w:rsidR="00D91C96" w:rsidRDefault="00D91C96" w:rsidP="00D91C96">
      <w:pPr>
        <w:spacing w:after="0"/>
        <w:jc w:val="both"/>
        <w:rPr>
          <w:rFonts w:ascii="Arial" w:hAnsi="Arial" w:cs="Arial"/>
        </w:rPr>
      </w:pPr>
      <w:r w:rsidRPr="00717120">
        <w:rPr>
          <w:rFonts w:ascii="Arial" w:hAnsi="Arial" w:cs="Arial"/>
        </w:rPr>
        <w:t>Izbrani ponudnik mora po podpisu pogodbe izdelati podroben terminski plan</w:t>
      </w:r>
      <w:r w:rsidR="006D6185">
        <w:rPr>
          <w:rFonts w:ascii="Arial" w:hAnsi="Arial" w:cs="Arial"/>
        </w:rPr>
        <w:t xml:space="preserve"> in ga izročiti naročniku</w:t>
      </w:r>
      <w:r w:rsidRPr="00717120">
        <w:rPr>
          <w:rFonts w:ascii="Arial" w:hAnsi="Arial" w:cs="Arial"/>
        </w:rPr>
        <w:t>.</w:t>
      </w:r>
    </w:p>
    <w:p w14:paraId="0C1CCD18" w14:textId="39CBB9C8" w:rsidR="006D6185" w:rsidRDefault="006D6185" w:rsidP="00D91C96">
      <w:pPr>
        <w:spacing w:after="0"/>
        <w:jc w:val="both"/>
        <w:rPr>
          <w:rFonts w:ascii="Arial" w:hAnsi="Arial" w:cs="Arial"/>
        </w:rPr>
      </w:pPr>
    </w:p>
    <w:p w14:paraId="57A2F596" w14:textId="00B7AF6D" w:rsidR="006D6185" w:rsidRDefault="006D6185" w:rsidP="00D91C96">
      <w:pPr>
        <w:spacing w:after="0"/>
        <w:jc w:val="both"/>
        <w:rPr>
          <w:rFonts w:ascii="Arial" w:hAnsi="Arial" w:cs="Arial"/>
        </w:rPr>
      </w:pPr>
      <w:r>
        <w:rPr>
          <w:rFonts w:ascii="Arial" w:hAnsi="Arial" w:cs="Arial"/>
        </w:rPr>
        <w:t xml:space="preserve">Posebne uvedbe v delo naročnik ne bo izvajal, temveč bo izvajalca zgolj obvestil o možnem datumu za pričetek del, s čimer se bo štelo, da so pogoji za pričetek del izpolnjeni. </w:t>
      </w:r>
    </w:p>
    <w:p w14:paraId="5D573030" w14:textId="77777777" w:rsidR="00CD0971" w:rsidRDefault="00CD0971" w:rsidP="00D91C96">
      <w:pPr>
        <w:spacing w:after="0"/>
        <w:jc w:val="both"/>
        <w:rPr>
          <w:rFonts w:ascii="Arial" w:hAnsi="Arial" w:cs="Arial"/>
        </w:rPr>
      </w:pPr>
    </w:p>
    <w:p w14:paraId="62452BB5" w14:textId="4C78CDC7" w:rsidR="00CD0971" w:rsidRDefault="00CD0971" w:rsidP="00CD0971">
      <w:pPr>
        <w:spacing w:after="0"/>
        <w:jc w:val="both"/>
        <w:rPr>
          <w:rFonts w:ascii="Arial" w:hAnsi="Arial" w:cs="Arial"/>
          <w:lang w:eastAsia="sl-SI"/>
        </w:rPr>
      </w:pPr>
      <w:r w:rsidRPr="00B84217">
        <w:rPr>
          <w:rFonts w:ascii="Arial" w:hAnsi="Arial" w:cs="Arial"/>
          <w:lang w:eastAsia="sl-SI"/>
        </w:rPr>
        <w:t>Izvajalec ima pravico do podaljšanja roka za zaključek del v naslednjih primerih:</w:t>
      </w:r>
    </w:p>
    <w:p w14:paraId="1DF8CA12" w14:textId="7C943E60"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t>zamude glede na predviden datum začetka del za več kot 10 dni;</w:t>
      </w:r>
    </w:p>
    <w:p w14:paraId="6C6CE8C2" w14:textId="084DB25F"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t>dogodki, ki so posledica višje sile;</w:t>
      </w:r>
    </w:p>
    <w:p w14:paraId="292A3A9C" w14:textId="7D8224B8"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t>prekinitev izvajanja del na zahtevo naročnika za več kot 10 dni;</w:t>
      </w:r>
    </w:p>
    <w:p w14:paraId="54174E4F" w14:textId="4A1007F7"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t>prekinitev izvajanja po volji izvajalca iz razlogov na strani naročnika za več kot 10 dni;</w:t>
      </w:r>
    </w:p>
    <w:p w14:paraId="1D240C29" w14:textId="0FD48185"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t>če naročnik ne izpolnjuje dogovorjenih pogojev za izvedbo del iz te pogodbe;</w:t>
      </w:r>
    </w:p>
    <w:p w14:paraId="0AF3441C" w14:textId="145CB101"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lastRenderedPageBreak/>
        <w:t>če naročnik naroči dodatna dela ali občutne spremembe izvedbe, ki vplivajo na kritične poti pri izvedbi del - za toliko časa, kot je potrebno, da se ta dela izvedejo;</w:t>
      </w:r>
    </w:p>
    <w:p w14:paraId="31889707" w14:textId="0A5FD36A" w:rsidR="006D6185" w:rsidRPr="00F33E11" w:rsidRDefault="006D6185" w:rsidP="00F33E11">
      <w:pPr>
        <w:pStyle w:val="Odstavekseznama"/>
        <w:numPr>
          <w:ilvl w:val="0"/>
          <w:numId w:val="19"/>
        </w:numPr>
        <w:spacing w:after="0"/>
        <w:jc w:val="both"/>
        <w:rPr>
          <w:rFonts w:ascii="Arial" w:hAnsi="Arial" w:cs="Arial"/>
          <w:lang w:eastAsia="sl-SI"/>
        </w:rPr>
      </w:pPr>
      <w:r w:rsidRPr="00F33E11">
        <w:rPr>
          <w:rFonts w:ascii="Arial" w:hAnsi="Arial" w:cs="Arial"/>
          <w:lang w:eastAsia="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6016AB80" w14:textId="40D2745F" w:rsidR="006D6185" w:rsidRPr="00F33E11" w:rsidRDefault="006D6185" w:rsidP="00F33E11">
      <w:pPr>
        <w:pStyle w:val="Odstavekseznama"/>
        <w:numPr>
          <w:ilvl w:val="0"/>
          <w:numId w:val="46"/>
        </w:numPr>
        <w:spacing w:after="0"/>
        <w:jc w:val="both"/>
        <w:rPr>
          <w:rFonts w:ascii="Arial" w:hAnsi="Arial" w:cs="Arial"/>
          <w:lang w:eastAsia="sl-SI"/>
        </w:rPr>
      </w:pPr>
      <w:r w:rsidRPr="00F33E11">
        <w:rPr>
          <w:rFonts w:ascii="Arial" w:hAnsi="Arial" w:cs="Arial"/>
          <w:lang w:eastAsia="sl-SI"/>
        </w:rPr>
        <w:t>iz drugih razlogov, ki pomenijo podaljšanje roka izvedbe in niso v sferi izvajalca, pa ti razlogi vplivajo na kritične poti pri izvedbi del - za toliko časa, kot je potrebno, da se ta dela izvedejo.</w:t>
      </w:r>
    </w:p>
    <w:p w14:paraId="517B24FB" w14:textId="77777777" w:rsidR="006D6185" w:rsidRPr="00B84217" w:rsidRDefault="006D6185" w:rsidP="00CD0971">
      <w:pPr>
        <w:spacing w:after="0"/>
        <w:jc w:val="both"/>
        <w:rPr>
          <w:rFonts w:ascii="Arial" w:hAnsi="Arial" w:cs="Arial"/>
          <w:lang w:eastAsia="sl-SI"/>
        </w:rPr>
      </w:pPr>
    </w:p>
    <w:p w14:paraId="0CD46569" w14:textId="656AAA81" w:rsidR="00D91C96" w:rsidRPr="00717120" w:rsidRDefault="00D91C96" w:rsidP="00D91C96">
      <w:pPr>
        <w:spacing w:after="0"/>
        <w:jc w:val="both"/>
        <w:rPr>
          <w:rFonts w:ascii="Arial" w:hAnsi="Arial" w:cs="Arial"/>
        </w:rPr>
      </w:pPr>
      <w:r w:rsidRPr="00717120">
        <w:rPr>
          <w:rFonts w:ascii="Arial" w:hAnsi="Arial" w:cs="Arial"/>
        </w:rPr>
        <w:t>Šteje se, da izvajalec izpolni vse obveznosti, ki jih ima po tej pogodbi takrat, ko je izvedel vse storitve iz prejšnjega člena ter naročniku predal vse dokumente, ki jih opredeljuje razpisna dokumentacija, ko je izvajalec odpravil vse morebitne pomanjkljivosti, ki so bile ugotovljene ob primopredaji, ter naročniku izročil bančno garancijo za odpravo napak v garancijskem roku.</w:t>
      </w:r>
    </w:p>
    <w:p w14:paraId="4B431754" w14:textId="77777777" w:rsidR="00D91C96" w:rsidRPr="00717120" w:rsidRDefault="00D91C96" w:rsidP="00D91C96">
      <w:pPr>
        <w:spacing w:after="0"/>
        <w:rPr>
          <w:rFonts w:ascii="Arial" w:hAnsi="Arial" w:cs="Arial"/>
          <w:bCs/>
        </w:rPr>
      </w:pPr>
    </w:p>
    <w:p w14:paraId="67E2D578" w14:textId="77777777" w:rsidR="00D91C96" w:rsidRPr="00717120" w:rsidRDefault="00D91C96" w:rsidP="00D91C96">
      <w:pPr>
        <w:spacing w:after="0"/>
        <w:jc w:val="both"/>
        <w:rPr>
          <w:rFonts w:ascii="Arial" w:hAnsi="Arial" w:cs="Arial"/>
        </w:rPr>
      </w:pPr>
      <w:r w:rsidRPr="00717120">
        <w:rPr>
          <w:rFonts w:ascii="Arial" w:hAnsi="Arial" w:cs="Arial"/>
        </w:rPr>
        <w:t>Izvajalec je za morebitno zamudo pri izvedbi storitev naročniku odškodninsko odgovoren.</w:t>
      </w:r>
    </w:p>
    <w:p w14:paraId="04244247" w14:textId="77777777" w:rsidR="00D91C96" w:rsidRPr="00717120" w:rsidRDefault="00D91C96" w:rsidP="00D91C96">
      <w:pPr>
        <w:tabs>
          <w:tab w:val="left" w:pos="567"/>
          <w:tab w:val="left" w:pos="5529"/>
          <w:tab w:val="right" w:pos="8505"/>
        </w:tabs>
        <w:spacing w:after="0"/>
        <w:jc w:val="both"/>
        <w:rPr>
          <w:rFonts w:ascii="Arial" w:hAnsi="Arial" w:cs="Arial"/>
        </w:rPr>
      </w:pPr>
    </w:p>
    <w:p w14:paraId="7E0F3D8F" w14:textId="77777777" w:rsidR="00D91C96" w:rsidRPr="00717120" w:rsidRDefault="00D91C96" w:rsidP="00D91C96">
      <w:pPr>
        <w:numPr>
          <w:ilvl w:val="0"/>
          <w:numId w:val="39"/>
        </w:numPr>
        <w:tabs>
          <w:tab w:val="left" w:pos="-4470"/>
        </w:tabs>
        <w:autoSpaceDN w:val="0"/>
        <w:spacing w:after="0"/>
        <w:ind w:right="-483"/>
        <w:rPr>
          <w:rFonts w:ascii="Arial" w:hAnsi="Arial" w:cs="Arial"/>
          <w:b/>
        </w:rPr>
      </w:pPr>
      <w:r w:rsidRPr="00717120">
        <w:rPr>
          <w:rFonts w:ascii="Arial" w:hAnsi="Arial" w:cs="Arial"/>
          <w:b/>
        </w:rPr>
        <w:t>PRAVICE IN OBVEZNOSTI POGODBENIH STRANK</w:t>
      </w:r>
    </w:p>
    <w:p w14:paraId="29B997C1" w14:textId="77777777" w:rsidR="00D91C96" w:rsidRPr="00717120" w:rsidRDefault="00D91C96" w:rsidP="00D91C96">
      <w:pPr>
        <w:tabs>
          <w:tab w:val="left" w:pos="570"/>
        </w:tabs>
        <w:spacing w:after="0"/>
        <w:ind w:left="720" w:right="-483"/>
        <w:rPr>
          <w:rFonts w:ascii="Arial" w:hAnsi="Arial" w:cs="Arial"/>
          <w:b/>
        </w:rPr>
      </w:pPr>
    </w:p>
    <w:p w14:paraId="4FFF83E1"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1873347E" w14:textId="77777777" w:rsidR="00D91C96" w:rsidRPr="00717120" w:rsidRDefault="00D91C96" w:rsidP="00D91C96">
      <w:pPr>
        <w:spacing w:after="0"/>
        <w:rPr>
          <w:rFonts w:ascii="Arial" w:hAnsi="Arial" w:cs="Arial"/>
        </w:rPr>
      </w:pPr>
      <w:r w:rsidRPr="00717120">
        <w:rPr>
          <w:rFonts w:ascii="Arial" w:hAnsi="Arial" w:cs="Arial"/>
          <w:b/>
          <w:bCs/>
        </w:rPr>
        <w:t>Pravice in obveznosti izvajalca</w:t>
      </w:r>
    </w:p>
    <w:p w14:paraId="16B192E1" w14:textId="77777777" w:rsidR="00D91C96" w:rsidRPr="00717120" w:rsidRDefault="00D91C96" w:rsidP="00D91C96">
      <w:pPr>
        <w:tabs>
          <w:tab w:val="left" w:pos="426"/>
        </w:tabs>
        <w:spacing w:after="0"/>
        <w:ind w:right="-1"/>
        <w:jc w:val="both"/>
        <w:rPr>
          <w:rFonts w:ascii="Arial" w:hAnsi="Arial" w:cs="Arial"/>
        </w:rPr>
      </w:pPr>
      <w:r w:rsidRPr="00717120">
        <w:rPr>
          <w:rFonts w:ascii="Arial" w:hAnsi="Arial" w:cs="Arial"/>
        </w:rPr>
        <w:t>Izvajalec je dolžan popolno in pravočasno izpolnjevati svoje obveznosti po tej pogodbi.</w:t>
      </w:r>
    </w:p>
    <w:p w14:paraId="355C71B2" w14:textId="77777777" w:rsidR="00D91C96" w:rsidRPr="00717120" w:rsidRDefault="00D91C96" w:rsidP="00D91C96">
      <w:pPr>
        <w:spacing w:after="0"/>
        <w:ind w:right="7"/>
        <w:jc w:val="both"/>
        <w:rPr>
          <w:rFonts w:ascii="Arial" w:hAnsi="Arial" w:cs="Arial"/>
        </w:rPr>
      </w:pPr>
    </w:p>
    <w:p w14:paraId="368276BB" w14:textId="77777777" w:rsidR="00D91C96" w:rsidRPr="00717120" w:rsidRDefault="00D91C96" w:rsidP="00D91C96">
      <w:pPr>
        <w:tabs>
          <w:tab w:val="left" w:pos="360"/>
        </w:tabs>
        <w:spacing w:after="0"/>
        <w:ind w:right="7"/>
        <w:jc w:val="both"/>
        <w:rPr>
          <w:rFonts w:ascii="Arial" w:hAnsi="Arial" w:cs="Arial"/>
        </w:rPr>
      </w:pPr>
      <w:r w:rsidRPr="00717120">
        <w:rPr>
          <w:rFonts w:ascii="Arial" w:hAnsi="Arial" w:cs="Arial"/>
        </w:rPr>
        <w:t>V okviru izpolnjevanja svojih obveznosti po tej pogodbi je izvajalec dolžan predvsem:</w:t>
      </w:r>
    </w:p>
    <w:p w14:paraId="344ECFBC"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pričeti z deli v pogodbeno dogovorjenem roku, dela izvajati v skladu z določili pogodbe in jih dokončati v roku iz razpisne dokumentacije;</w:t>
      </w:r>
    </w:p>
    <w:p w14:paraId="4E8435B0"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poskrbeti da so dele izvedena in dokumentirana skladno s tehničnim delom razpisne dokumentacije, ki je priloga te pogodbe;</w:t>
      </w:r>
    </w:p>
    <w:p w14:paraId="410C8B56"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pogodbeno obveznost izvesti strokovno pravilno, vestno, kvalitetno, po tehničnih predpisih, standardih in normativih;</w:t>
      </w:r>
    </w:p>
    <w:p w14:paraId="194A3963"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izvršiti vsa pogodbena dela in storitve gospodarno v korist naročnika;</w:t>
      </w:r>
    </w:p>
    <w:p w14:paraId="4F8847F5"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vse spremembe in odstopanja izvedenih del od tehničnega dela razpisne dokumentacije dokumentirati in izročiti naročniku;</w:t>
      </w:r>
    </w:p>
    <w:p w14:paraId="3A3D564D"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obvestiti naročnika o nastalih okoliščinah, ki bi lahko vplivale na izpolnitev izvajalčevih  pogodbenih obveznosti;</w:t>
      </w:r>
    </w:p>
    <w:p w14:paraId="5E2488B6" w14:textId="77777777" w:rsidR="005C41F5" w:rsidRPr="005C41F5" w:rsidRDefault="005C41F5" w:rsidP="00420B8E">
      <w:pPr>
        <w:pStyle w:val="Odstavekseznama"/>
        <w:numPr>
          <w:ilvl w:val="0"/>
          <w:numId w:val="46"/>
        </w:numPr>
        <w:spacing w:after="0"/>
        <w:jc w:val="both"/>
        <w:rPr>
          <w:rFonts w:ascii="Arial" w:hAnsi="Arial" w:cs="Arial"/>
        </w:rPr>
      </w:pPr>
      <w:r w:rsidRPr="005C41F5">
        <w:rPr>
          <w:rFonts w:ascii="Arial" w:hAnsi="Arial" w:cs="Arial"/>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bančno garancijo za dobro izvedbo pogodbenih obveznosti;</w:t>
      </w:r>
    </w:p>
    <w:p w14:paraId="59444A89" w14:textId="18E1F0BD" w:rsidR="00D91C96" w:rsidRDefault="005C41F5" w:rsidP="00420B8E">
      <w:pPr>
        <w:pStyle w:val="Odstavekseznama"/>
        <w:numPr>
          <w:ilvl w:val="0"/>
          <w:numId w:val="46"/>
        </w:numPr>
        <w:spacing w:after="0"/>
        <w:jc w:val="both"/>
        <w:rPr>
          <w:rFonts w:ascii="Arial" w:hAnsi="Arial" w:cs="Arial"/>
        </w:rPr>
      </w:pPr>
      <w:r w:rsidRPr="005C41F5">
        <w:rPr>
          <w:rFonts w:ascii="Arial" w:hAnsi="Arial" w:cs="Arial"/>
        </w:rPr>
        <w:t>delavce seznaniti z vsebino te pogodbe v potrebnem obsegu</w:t>
      </w:r>
      <w:r>
        <w:rPr>
          <w:rFonts w:ascii="Arial" w:hAnsi="Arial" w:cs="Arial"/>
        </w:rPr>
        <w:t>.</w:t>
      </w:r>
    </w:p>
    <w:p w14:paraId="481997D0" w14:textId="77777777" w:rsidR="005C41F5" w:rsidRPr="005C41F5" w:rsidRDefault="005C41F5" w:rsidP="005C41F5">
      <w:pPr>
        <w:pStyle w:val="Odstavekseznama"/>
        <w:spacing w:after="0"/>
        <w:jc w:val="both"/>
        <w:rPr>
          <w:rFonts w:ascii="Arial" w:hAnsi="Arial" w:cs="Arial"/>
        </w:rPr>
      </w:pPr>
    </w:p>
    <w:p w14:paraId="2BEC5D4F" w14:textId="5A149F15" w:rsidR="00D91C96" w:rsidRPr="00717120" w:rsidRDefault="00D91C96" w:rsidP="00D91C96">
      <w:pPr>
        <w:spacing w:after="0"/>
        <w:jc w:val="both"/>
        <w:rPr>
          <w:rFonts w:ascii="Arial" w:hAnsi="Arial" w:cs="Arial"/>
        </w:rPr>
      </w:pPr>
      <w:r w:rsidRPr="00717120">
        <w:rPr>
          <w:rFonts w:ascii="Arial" w:hAnsi="Arial" w:cs="Arial"/>
        </w:rPr>
        <w:t>Izvajalec je</w:t>
      </w:r>
      <w:r w:rsidR="00CD0971">
        <w:rPr>
          <w:rFonts w:ascii="Arial" w:hAnsi="Arial" w:cs="Arial"/>
        </w:rPr>
        <w:t xml:space="preserve"> dolžan v sklopu pogodbene cene</w:t>
      </w:r>
      <w:r w:rsidRPr="00717120">
        <w:rPr>
          <w:rFonts w:ascii="Arial" w:hAnsi="Arial" w:cs="Arial"/>
        </w:rPr>
        <w:t xml:space="preserve">: </w:t>
      </w:r>
    </w:p>
    <w:p w14:paraId="25C47CFD" w14:textId="77777777" w:rsidR="00D91C96" w:rsidRPr="00717120" w:rsidRDefault="00D91C96" w:rsidP="00420B8E">
      <w:pPr>
        <w:numPr>
          <w:ilvl w:val="0"/>
          <w:numId w:val="55"/>
        </w:numPr>
        <w:suppressAutoHyphens/>
        <w:autoSpaceDN w:val="0"/>
        <w:spacing w:after="0"/>
        <w:jc w:val="both"/>
        <w:rPr>
          <w:rFonts w:ascii="Arial" w:hAnsi="Arial" w:cs="Arial"/>
        </w:rPr>
      </w:pPr>
      <w:r w:rsidRPr="00717120">
        <w:rPr>
          <w:rFonts w:ascii="Arial" w:hAnsi="Arial" w:cs="Arial"/>
        </w:rPr>
        <w:t>izvesti skupaj vsa dela, ki so potrebna za izvedbo predmeta pogodbe, ne glede na to ali so postavke v popisu del predvidene ali ne;</w:t>
      </w:r>
    </w:p>
    <w:p w14:paraId="7DFBAEDA" w14:textId="77777777" w:rsidR="00D91C96" w:rsidRPr="00717120" w:rsidRDefault="00D91C96" w:rsidP="00420B8E">
      <w:pPr>
        <w:numPr>
          <w:ilvl w:val="0"/>
          <w:numId w:val="55"/>
        </w:numPr>
        <w:suppressAutoHyphens/>
        <w:autoSpaceDN w:val="0"/>
        <w:spacing w:after="0"/>
        <w:jc w:val="both"/>
        <w:rPr>
          <w:rFonts w:ascii="Arial" w:hAnsi="Arial" w:cs="Arial"/>
        </w:rPr>
      </w:pPr>
      <w:r w:rsidRPr="00717120">
        <w:rPr>
          <w:rFonts w:ascii="Arial" w:hAnsi="Arial" w:cs="Arial"/>
        </w:rPr>
        <w:lastRenderedPageBreak/>
        <w:t xml:space="preserve">izvesti druga spremljajoča dela, ki so potrebna za izvedbo predmeta pogodbe, ne glede na njihovo vrsto in obseg in ne glede na to ali so ali niso izrecno navedena v tej pogodbi in pogodbenih specifikacijah; </w:t>
      </w:r>
    </w:p>
    <w:p w14:paraId="3B6FE332" w14:textId="77777777" w:rsidR="00D91C96" w:rsidRPr="00717120" w:rsidRDefault="00D91C96" w:rsidP="00420B8E">
      <w:pPr>
        <w:numPr>
          <w:ilvl w:val="0"/>
          <w:numId w:val="55"/>
        </w:numPr>
        <w:suppressAutoHyphens/>
        <w:autoSpaceDN w:val="0"/>
        <w:spacing w:after="0"/>
        <w:jc w:val="both"/>
        <w:rPr>
          <w:rFonts w:ascii="Arial" w:hAnsi="Arial" w:cs="Arial"/>
        </w:rPr>
      </w:pPr>
      <w:r w:rsidRPr="00717120">
        <w:rPr>
          <w:rFonts w:ascii="Arial" w:hAnsi="Arial" w:cs="Arial"/>
        </w:rPr>
        <w:t>na svoje stroške zagotoviti primerno embalažo in transport ter zaščititi in zavarovati pogodbeno blago pred vsakovrstnimi poškodbami pred in po vgradnji v objekt, kot dober strokovnjak;</w:t>
      </w:r>
    </w:p>
    <w:p w14:paraId="4E6BD4B2" w14:textId="77777777" w:rsidR="00D91C96" w:rsidRPr="00717120" w:rsidRDefault="00D91C96" w:rsidP="00420B8E">
      <w:pPr>
        <w:numPr>
          <w:ilvl w:val="0"/>
          <w:numId w:val="55"/>
        </w:numPr>
        <w:suppressAutoHyphens/>
        <w:autoSpaceDN w:val="0"/>
        <w:spacing w:after="0"/>
        <w:jc w:val="both"/>
        <w:rPr>
          <w:rFonts w:ascii="Arial" w:hAnsi="Arial" w:cs="Arial"/>
        </w:rPr>
      </w:pPr>
      <w:r w:rsidRPr="00717120">
        <w:rPr>
          <w:rFonts w:ascii="Arial" w:hAnsi="Arial" w:cs="Arial"/>
        </w:rPr>
        <w:t>zagotoviti varno delo vseh, ki opravljajo dela na objektu do zapisniške primopredaje objekta, za splošno varnost pa do poteka garancijskih rokov;</w:t>
      </w:r>
    </w:p>
    <w:p w14:paraId="19CBA136" w14:textId="77777777" w:rsidR="00D91C96" w:rsidRPr="00717120" w:rsidRDefault="00D91C96" w:rsidP="00420B8E">
      <w:pPr>
        <w:numPr>
          <w:ilvl w:val="0"/>
          <w:numId w:val="55"/>
        </w:numPr>
        <w:suppressAutoHyphens/>
        <w:autoSpaceDN w:val="0"/>
        <w:spacing w:after="0"/>
        <w:jc w:val="both"/>
        <w:rPr>
          <w:rFonts w:ascii="Arial" w:hAnsi="Arial" w:cs="Arial"/>
        </w:rPr>
      </w:pPr>
      <w:r w:rsidRPr="00717120">
        <w:rPr>
          <w:rFonts w:ascii="Arial" w:hAnsi="Arial" w:cs="Arial"/>
        </w:rPr>
        <w:t>pravočasno zagotoviti in izročiti vse potrebne podatke, načrte, ateste oziroma druga dokazila o skladnosti za vgrajene materiale, navodila in druge listine oziroma stvari, potrebne za vgradnjo oziroma montažo, uporabo in vzdrževanje , vključno z navodilom za varno delo in vzdrževanje v slovenskem jeziku, kot tudi garancijske listine, predmet pogodbe pa je tudi jamčevanje za napake in odprava le teh v dogovorjenih rokih v skladu z aktualno zakonodajo v Republiki Sloveniji.</w:t>
      </w:r>
    </w:p>
    <w:p w14:paraId="33F4415A" w14:textId="77777777" w:rsidR="00D91C96" w:rsidRPr="00717120" w:rsidRDefault="00D91C96" w:rsidP="00D91C96">
      <w:pPr>
        <w:tabs>
          <w:tab w:val="left" w:pos="-284"/>
        </w:tabs>
        <w:spacing w:after="0"/>
        <w:rPr>
          <w:rFonts w:ascii="Arial" w:hAnsi="Arial" w:cs="Arial"/>
          <w:b/>
          <w:bCs/>
        </w:rPr>
      </w:pPr>
    </w:p>
    <w:p w14:paraId="3C7BDE08"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7701A58E" w14:textId="77777777" w:rsidR="00D91C96" w:rsidRPr="00717120" w:rsidRDefault="00D91C96" w:rsidP="005C41F5">
      <w:pPr>
        <w:tabs>
          <w:tab w:val="left" w:pos="-284"/>
        </w:tabs>
        <w:spacing w:after="0"/>
        <w:jc w:val="both"/>
        <w:rPr>
          <w:rFonts w:ascii="Arial" w:hAnsi="Arial" w:cs="Arial"/>
        </w:rPr>
      </w:pPr>
      <w:r w:rsidRPr="00717120">
        <w:rPr>
          <w:rFonts w:ascii="Arial" w:hAnsi="Arial" w:cs="Arial"/>
          <w:b/>
          <w:bCs/>
        </w:rPr>
        <w:t>Pravice in obveznosti naročnika</w:t>
      </w:r>
    </w:p>
    <w:p w14:paraId="153931D3" w14:textId="77777777" w:rsidR="00D91C96" w:rsidRPr="00717120" w:rsidRDefault="00D91C96" w:rsidP="005C41F5">
      <w:pPr>
        <w:tabs>
          <w:tab w:val="left" w:pos="360"/>
        </w:tabs>
        <w:spacing w:after="0"/>
        <w:ind w:right="-483"/>
        <w:jc w:val="both"/>
        <w:rPr>
          <w:rFonts w:ascii="Arial" w:hAnsi="Arial" w:cs="Arial"/>
        </w:rPr>
      </w:pPr>
      <w:r w:rsidRPr="00717120">
        <w:rPr>
          <w:rFonts w:ascii="Arial" w:hAnsi="Arial" w:cs="Arial"/>
        </w:rPr>
        <w:t>V okviru izpolnjevanja svojih obveznosti po tej pogodbi je dolžan naročnik predvsem:</w:t>
      </w:r>
    </w:p>
    <w:p w14:paraId="7303328D" w14:textId="77777777" w:rsidR="005C41F5" w:rsidRPr="005C41F5" w:rsidRDefault="005C41F5" w:rsidP="00420B8E">
      <w:pPr>
        <w:pStyle w:val="Odstavekseznama"/>
        <w:numPr>
          <w:ilvl w:val="0"/>
          <w:numId w:val="55"/>
        </w:numPr>
        <w:spacing w:after="0"/>
        <w:jc w:val="both"/>
        <w:rPr>
          <w:rFonts w:ascii="Arial" w:hAnsi="Arial" w:cs="Arial"/>
        </w:rPr>
      </w:pPr>
      <w:r w:rsidRPr="005C41F5">
        <w:rPr>
          <w:rFonts w:ascii="Arial" w:hAnsi="Arial" w:cs="Arial"/>
        </w:rPr>
        <w:t>ukreniti vse potrebno za to, da bo izvajalec lahko izvrševal svoje pogodbene obveznosti;</w:t>
      </w:r>
    </w:p>
    <w:p w14:paraId="5CB7340C" w14:textId="77777777" w:rsidR="005C41F5" w:rsidRPr="005C41F5" w:rsidRDefault="005C41F5" w:rsidP="00420B8E">
      <w:pPr>
        <w:pStyle w:val="Odstavekseznama"/>
        <w:numPr>
          <w:ilvl w:val="0"/>
          <w:numId w:val="55"/>
        </w:numPr>
        <w:spacing w:after="0"/>
        <w:jc w:val="both"/>
        <w:rPr>
          <w:rFonts w:ascii="Arial" w:hAnsi="Arial" w:cs="Arial"/>
        </w:rPr>
      </w:pPr>
      <w:r w:rsidRPr="005C41F5">
        <w:rPr>
          <w:rFonts w:ascii="Arial" w:hAnsi="Arial" w:cs="Arial"/>
        </w:rPr>
        <w:t>sodelovati z izvajalcem z namenom, da bodo pogodbena dela in storitve izvedene pravočasno in v obojestransko zadovoljstvo;</w:t>
      </w:r>
    </w:p>
    <w:p w14:paraId="7B548EB1" w14:textId="77777777" w:rsidR="005C41F5" w:rsidRPr="005C41F5" w:rsidRDefault="005C41F5" w:rsidP="00420B8E">
      <w:pPr>
        <w:pStyle w:val="Odstavekseznama"/>
        <w:numPr>
          <w:ilvl w:val="0"/>
          <w:numId w:val="55"/>
        </w:numPr>
        <w:spacing w:after="0"/>
        <w:jc w:val="both"/>
        <w:rPr>
          <w:rFonts w:ascii="Arial" w:hAnsi="Arial" w:cs="Arial"/>
        </w:rPr>
      </w:pPr>
      <w:r w:rsidRPr="005C41F5">
        <w:rPr>
          <w:rFonts w:ascii="Arial" w:hAnsi="Arial" w:cs="Arial"/>
        </w:rPr>
        <w:t>obvestiti izvajalca o nastalih okoliščinah, ki bi lahko vplivale na izpolnitev izvajalčevih  pogodbenih obveznosti.</w:t>
      </w:r>
    </w:p>
    <w:p w14:paraId="064F54C8" w14:textId="75F117C1" w:rsidR="00D91C96" w:rsidRPr="005C41F5" w:rsidRDefault="00D91C96" w:rsidP="005C41F5">
      <w:pPr>
        <w:spacing w:after="0"/>
        <w:rPr>
          <w:rFonts w:ascii="Arial" w:hAnsi="Arial" w:cs="Arial"/>
        </w:rPr>
      </w:pPr>
    </w:p>
    <w:p w14:paraId="2C742053" w14:textId="77777777" w:rsidR="00D91C96" w:rsidRPr="00717120" w:rsidRDefault="00D91C96" w:rsidP="00D91C96">
      <w:pPr>
        <w:numPr>
          <w:ilvl w:val="0"/>
          <w:numId w:val="39"/>
        </w:numPr>
        <w:tabs>
          <w:tab w:val="left" w:pos="-5324"/>
        </w:tabs>
        <w:autoSpaceDN w:val="0"/>
        <w:spacing w:after="0"/>
        <w:rPr>
          <w:rFonts w:ascii="Arial" w:hAnsi="Arial" w:cs="Arial"/>
          <w:b/>
          <w:bCs/>
        </w:rPr>
      </w:pPr>
      <w:r w:rsidRPr="00717120">
        <w:rPr>
          <w:rFonts w:ascii="Arial" w:hAnsi="Arial" w:cs="Arial"/>
          <w:b/>
          <w:bCs/>
        </w:rPr>
        <w:t>UPORABLJENI MATERIAL</w:t>
      </w:r>
    </w:p>
    <w:p w14:paraId="7E08D54F"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33EC2AA4" w14:textId="77777777" w:rsidR="00D91C96" w:rsidRPr="00717120" w:rsidRDefault="00D91C96" w:rsidP="00D91C96">
      <w:pPr>
        <w:spacing w:after="0"/>
        <w:ind w:right="7"/>
        <w:jc w:val="both"/>
        <w:rPr>
          <w:rFonts w:ascii="Arial" w:hAnsi="Arial" w:cs="Arial"/>
        </w:rPr>
      </w:pPr>
      <w:r w:rsidRPr="00717120">
        <w:rPr>
          <w:rFonts w:ascii="Arial" w:hAnsi="Arial" w:cs="Arial"/>
        </w:rPr>
        <w:t>Izvajalec vsa dela in storitve za izpolnitev pogodbenih obveznosti opravi s svojim materialom, ki mora ustrezati zahtevani kvaliteti iz razpisne dokumentacije.</w:t>
      </w:r>
    </w:p>
    <w:p w14:paraId="062CA1A2" w14:textId="77777777" w:rsidR="00D91C96" w:rsidRPr="00717120" w:rsidRDefault="00D91C96" w:rsidP="00D91C96">
      <w:pPr>
        <w:spacing w:after="0"/>
        <w:ind w:right="7"/>
        <w:jc w:val="both"/>
        <w:rPr>
          <w:rFonts w:ascii="Arial" w:hAnsi="Arial" w:cs="Arial"/>
        </w:rPr>
      </w:pPr>
    </w:p>
    <w:p w14:paraId="79418556" w14:textId="77777777" w:rsidR="00D91C96" w:rsidRPr="00717120" w:rsidRDefault="00D91C96" w:rsidP="00D91C96">
      <w:pPr>
        <w:spacing w:after="0"/>
        <w:ind w:right="7"/>
        <w:jc w:val="both"/>
        <w:rPr>
          <w:rFonts w:ascii="Arial" w:hAnsi="Arial" w:cs="Arial"/>
        </w:rPr>
      </w:pPr>
      <w:r w:rsidRPr="00717120">
        <w:rPr>
          <w:rFonts w:ascii="Arial" w:hAnsi="Arial" w:cs="Arial"/>
        </w:rPr>
        <w:t>Naročnik si pridržuje pravico, da kadarkoli v teku izvajanja pogodbe in času trajanja garancijske dobe pri neodvisni instituciji preveri usklajenost vgrajenega materiala s predloženimi potrdili oz. certifikati. V primeru ugotovljenih nepravilnosti oziroma odstopanj se izvajalec zaveže na lastne stroške odpraviti ugotovljene nepravilnosti oz. zamenjati vgrajeni material.</w:t>
      </w:r>
    </w:p>
    <w:p w14:paraId="1A57B263" w14:textId="3CBD610E" w:rsidR="006D6185" w:rsidRDefault="006D6185">
      <w:pPr>
        <w:spacing w:after="0" w:line="240" w:lineRule="auto"/>
        <w:rPr>
          <w:rFonts w:ascii="Arial" w:hAnsi="Arial" w:cs="Arial"/>
          <w:b/>
        </w:rPr>
      </w:pPr>
    </w:p>
    <w:p w14:paraId="0CABA608" w14:textId="00F247EF" w:rsidR="00D91C96" w:rsidRPr="00ED7EA4" w:rsidRDefault="00D91C96" w:rsidP="00D91C96">
      <w:pPr>
        <w:numPr>
          <w:ilvl w:val="0"/>
          <w:numId w:val="39"/>
        </w:numPr>
        <w:tabs>
          <w:tab w:val="left" w:pos="-4614"/>
          <w:tab w:val="left" w:pos="-4473"/>
          <w:tab w:val="left" w:pos="489"/>
          <w:tab w:val="right" w:pos="3465"/>
        </w:tabs>
        <w:autoSpaceDN w:val="0"/>
        <w:spacing w:after="0"/>
        <w:jc w:val="both"/>
        <w:rPr>
          <w:rFonts w:ascii="Arial" w:hAnsi="Arial" w:cs="Arial"/>
          <w:b/>
        </w:rPr>
      </w:pPr>
      <w:r w:rsidRPr="00717120">
        <w:rPr>
          <w:rFonts w:ascii="Arial" w:hAnsi="Arial" w:cs="Arial"/>
          <w:b/>
        </w:rPr>
        <w:t>POGODBENA CENA IN PLAČILNI POGOJI</w:t>
      </w:r>
    </w:p>
    <w:p w14:paraId="300D422C" w14:textId="77777777" w:rsidR="00D91C96" w:rsidRPr="00717120" w:rsidRDefault="00D91C96" w:rsidP="00D91C96">
      <w:pPr>
        <w:numPr>
          <w:ilvl w:val="0"/>
          <w:numId w:val="40"/>
        </w:numPr>
        <w:tabs>
          <w:tab w:val="left" w:pos="-4473"/>
          <w:tab w:val="left" w:pos="489"/>
          <w:tab w:val="right" w:pos="3465"/>
        </w:tabs>
        <w:autoSpaceDN w:val="0"/>
        <w:spacing w:after="0"/>
        <w:jc w:val="center"/>
        <w:rPr>
          <w:rFonts w:ascii="Arial" w:hAnsi="Arial" w:cs="Arial"/>
          <w:b/>
        </w:rPr>
      </w:pPr>
      <w:r w:rsidRPr="00717120">
        <w:rPr>
          <w:rFonts w:ascii="Arial" w:hAnsi="Arial" w:cs="Arial"/>
          <w:b/>
        </w:rPr>
        <w:t>člen</w:t>
      </w:r>
    </w:p>
    <w:p w14:paraId="07B04D7B" w14:textId="77777777" w:rsidR="00D91C96" w:rsidRPr="00717120" w:rsidRDefault="00D91C96" w:rsidP="00D91C96">
      <w:pPr>
        <w:spacing w:after="0"/>
        <w:jc w:val="both"/>
        <w:rPr>
          <w:rFonts w:ascii="Arial" w:hAnsi="Arial" w:cs="Arial"/>
        </w:rPr>
      </w:pPr>
      <w:r w:rsidRPr="00717120">
        <w:rPr>
          <w:rFonts w:ascii="Arial" w:hAnsi="Arial" w:cs="Arial"/>
        </w:rPr>
        <w:t>Pogodbena vrednost del je dogovorjena na osnovi prejete ponudbe izvajalca, ki je sestavni del te pogodbe in znaša:</w:t>
      </w:r>
    </w:p>
    <w:p w14:paraId="3AFB76D3" w14:textId="4147FF6F" w:rsidR="00D91C96" w:rsidRPr="00717120" w:rsidRDefault="00D91C96" w:rsidP="00D91C96">
      <w:pPr>
        <w:tabs>
          <w:tab w:val="right" w:pos="2556"/>
          <w:tab w:val="right" w:pos="5609"/>
        </w:tabs>
        <w:spacing w:after="0"/>
        <w:jc w:val="both"/>
        <w:rPr>
          <w:rFonts w:ascii="Arial" w:hAnsi="Arial" w:cs="Arial"/>
          <w:b/>
        </w:rPr>
      </w:pPr>
    </w:p>
    <w:tbl>
      <w:tblPr>
        <w:tblW w:w="9386" w:type="dxa"/>
        <w:tblInd w:w="-35" w:type="dxa"/>
        <w:tblLayout w:type="fixed"/>
        <w:tblCellMar>
          <w:left w:w="10" w:type="dxa"/>
          <w:right w:w="10" w:type="dxa"/>
        </w:tblCellMar>
        <w:tblLook w:val="04A0" w:firstRow="1" w:lastRow="0" w:firstColumn="1" w:lastColumn="0" w:noHBand="0" w:noVBand="1"/>
      </w:tblPr>
      <w:tblGrid>
        <w:gridCol w:w="4678"/>
        <w:gridCol w:w="4708"/>
      </w:tblGrid>
      <w:tr w:rsidR="00D91C96" w:rsidRPr="00717120" w14:paraId="5D80E23C" w14:textId="77777777" w:rsidTr="005C41F5">
        <w:trPr>
          <w:cantSplit/>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14:paraId="5C0A4C99" w14:textId="77777777" w:rsidR="00D91C96" w:rsidRPr="00717120" w:rsidRDefault="00D91C96" w:rsidP="007C0163">
            <w:pPr>
              <w:spacing w:after="0"/>
              <w:rPr>
                <w:rFonts w:ascii="Arial" w:hAnsi="Arial" w:cs="Arial"/>
              </w:rPr>
            </w:pPr>
            <w:r w:rsidRPr="00717120">
              <w:rPr>
                <w:rFonts w:ascii="Arial" w:hAnsi="Arial" w:cs="Arial"/>
              </w:rPr>
              <w:t xml:space="preserve">SKUPNA POGODBENA CENA BREZ DDV </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14:paraId="12298285" w14:textId="4B508329" w:rsidR="00D91C96" w:rsidRPr="00717120" w:rsidRDefault="00D91C96" w:rsidP="005C41F5">
            <w:pPr>
              <w:spacing w:after="0"/>
              <w:jc w:val="center"/>
              <w:rPr>
                <w:rFonts w:ascii="Arial" w:hAnsi="Arial" w:cs="Arial"/>
              </w:rPr>
            </w:pPr>
            <w:r w:rsidRPr="00717120">
              <w:rPr>
                <w:rFonts w:ascii="Arial" w:hAnsi="Arial" w:cs="Arial"/>
              </w:rPr>
              <w:t>EUR</w:t>
            </w:r>
          </w:p>
        </w:tc>
      </w:tr>
      <w:tr w:rsidR="00D91C96" w:rsidRPr="00717120" w14:paraId="1D5C1001" w14:textId="77777777" w:rsidTr="005C41F5">
        <w:trPr>
          <w:cantSplit/>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14:paraId="3474014C" w14:textId="5F82A8EB" w:rsidR="00D91C96" w:rsidRPr="00717120" w:rsidRDefault="00D91C96" w:rsidP="007C0163">
            <w:pPr>
              <w:spacing w:after="0"/>
              <w:rPr>
                <w:rFonts w:ascii="Arial" w:hAnsi="Arial" w:cs="Arial"/>
              </w:rPr>
            </w:pPr>
            <w:r w:rsidRPr="00717120">
              <w:rPr>
                <w:rFonts w:ascii="Arial" w:hAnsi="Arial" w:cs="Arial"/>
              </w:rPr>
              <w:t>DDV 9,5 %</w:t>
            </w:r>
            <w:r w:rsidR="001E3C79">
              <w:rPr>
                <w:rFonts w:ascii="Arial" w:hAnsi="Arial" w:cs="Arial"/>
              </w:rPr>
              <w:t xml:space="preserve"> oziroma 22%</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14:paraId="616290DB" w14:textId="2F25940D" w:rsidR="00D91C96" w:rsidRPr="00717120" w:rsidRDefault="00D91C96" w:rsidP="005C41F5">
            <w:pPr>
              <w:tabs>
                <w:tab w:val="left" w:pos="3345"/>
              </w:tabs>
              <w:spacing w:after="0"/>
              <w:jc w:val="center"/>
              <w:rPr>
                <w:rFonts w:ascii="Arial" w:hAnsi="Arial" w:cs="Arial"/>
              </w:rPr>
            </w:pPr>
            <w:r w:rsidRPr="00717120">
              <w:rPr>
                <w:rFonts w:ascii="Arial" w:hAnsi="Arial" w:cs="Arial"/>
              </w:rPr>
              <w:t>EUR</w:t>
            </w:r>
          </w:p>
        </w:tc>
      </w:tr>
      <w:tr w:rsidR="00D91C96" w:rsidRPr="00717120" w14:paraId="4D6CFC5A" w14:textId="77777777" w:rsidTr="005C41F5">
        <w:trPr>
          <w:cantSplit/>
        </w:trPr>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14:paraId="6FDEC629" w14:textId="77777777" w:rsidR="00D91C96" w:rsidRPr="00717120" w:rsidRDefault="00D91C96" w:rsidP="007C0163">
            <w:pPr>
              <w:spacing w:after="0"/>
              <w:rPr>
                <w:rFonts w:ascii="Arial" w:hAnsi="Arial" w:cs="Arial"/>
              </w:rPr>
            </w:pPr>
            <w:r w:rsidRPr="00717120">
              <w:rPr>
                <w:rFonts w:ascii="Arial" w:hAnsi="Arial" w:cs="Arial"/>
              </w:rPr>
              <w:t>SKUPNA POGODBENA CENA Z DDV</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14:paraId="5064FDE4" w14:textId="6AC4A8C3" w:rsidR="00D91C96" w:rsidRPr="00717120" w:rsidRDefault="00D91C96" w:rsidP="005C41F5">
            <w:pPr>
              <w:tabs>
                <w:tab w:val="left" w:pos="3225"/>
              </w:tabs>
              <w:spacing w:after="0"/>
              <w:jc w:val="center"/>
              <w:rPr>
                <w:rFonts w:ascii="Arial" w:hAnsi="Arial" w:cs="Arial"/>
              </w:rPr>
            </w:pPr>
            <w:r w:rsidRPr="00717120">
              <w:rPr>
                <w:rFonts w:ascii="Arial" w:hAnsi="Arial" w:cs="Arial"/>
              </w:rPr>
              <w:t>EUR</w:t>
            </w:r>
          </w:p>
        </w:tc>
      </w:tr>
    </w:tbl>
    <w:p w14:paraId="406CF06A" w14:textId="77777777" w:rsidR="00D91C96" w:rsidRPr="00717120" w:rsidRDefault="00D91C96" w:rsidP="00D91C96">
      <w:pPr>
        <w:spacing w:after="0"/>
        <w:rPr>
          <w:rFonts w:ascii="Arial" w:hAnsi="Arial" w:cs="Arial"/>
          <w:b/>
        </w:rPr>
      </w:pPr>
    </w:p>
    <w:p w14:paraId="2E4FE0A9" w14:textId="36DC32E4" w:rsidR="00D91C96" w:rsidRPr="00717120" w:rsidRDefault="00D91C96" w:rsidP="00D91C96">
      <w:pPr>
        <w:pStyle w:val="Telobesedila2"/>
        <w:spacing w:after="0" w:line="276" w:lineRule="auto"/>
        <w:rPr>
          <w:rFonts w:ascii="Arial" w:hAnsi="Arial" w:cs="Arial"/>
        </w:rPr>
      </w:pPr>
      <w:r w:rsidRPr="00717120">
        <w:rPr>
          <w:rFonts w:ascii="Arial" w:hAnsi="Arial" w:cs="Arial"/>
          <w:iCs/>
        </w:rPr>
        <w:t>Izvajalec se v skladu s 659. členom OZ dodatno zavezuje, da bo ne glede na popise del izvedel skupaj vsa dela, ki so potrebna za</w:t>
      </w:r>
      <w:r w:rsidR="00360A24">
        <w:rPr>
          <w:rFonts w:ascii="Arial" w:hAnsi="Arial" w:cs="Arial"/>
          <w:iCs/>
        </w:rPr>
        <w:t xml:space="preserve"> rekonstrukcijo in dozidavo večnamenskega objekta</w:t>
      </w:r>
      <w:r w:rsidRPr="00717120">
        <w:rPr>
          <w:rFonts w:ascii="Arial" w:hAnsi="Arial" w:cs="Arial"/>
          <w:iCs/>
        </w:rPr>
        <w:t xml:space="preserve">, ne glede na to ali so postavke v popisu del predvidene ali ne. Pogodbena cena vključuje tudi </w:t>
      </w:r>
      <w:r w:rsidRPr="00717120">
        <w:rPr>
          <w:rFonts w:ascii="Arial" w:hAnsi="Arial" w:cs="Arial"/>
          <w:iCs/>
        </w:rPr>
        <w:lastRenderedPageBreak/>
        <w:t>vrednost vseh nepredvidenih in presežnih del, izključuje pa vpliv manjkajočih del nanjo.</w:t>
      </w:r>
      <w:r w:rsidRPr="00717120">
        <w:rPr>
          <w:rFonts w:ascii="Arial" w:hAnsi="Arial" w:cs="Arial"/>
          <w:b/>
        </w:rPr>
        <w:t xml:space="preserve"> </w:t>
      </w:r>
      <w:r w:rsidRPr="00717120">
        <w:rPr>
          <w:rFonts w:ascii="Arial" w:hAnsi="Arial" w:cs="Arial"/>
          <w:iCs/>
        </w:rPr>
        <w:t>Ponujena cena vključuje tudi dela, ki v ponudbenem predračunu niso zajeta, pa bi jih ponudnik v času oddaje ponudbe lahko predvidel ter dela, ki jih izvajalec ob odda</w:t>
      </w:r>
      <w:r>
        <w:rPr>
          <w:rFonts w:ascii="Arial" w:hAnsi="Arial" w:cs="Arial"/>
          <w:iCs/>
        </w:rPr>
        <w:t>ji ponudbe ni mogel predvideti.</w:t>
      </w:r>
      <w:r w:rsidRPr="00717120">
        <w:rPr>
          <w:rFonts w:ascii="Arial" w:hAnsi="Arial" w:cs="Arial"/>
          <w:iCs/>
        </w:rPr>
        <w:t xml:space="preserve"> Ponudnik se z oddajo ponudbe zavezuje, da bo izvedel skupaj vsa dela, ki so potrebna za zgraditev in uporabo celotnega objekta, ki je predmet javnega naročila. Ponujena cena vsebuje tudi vrednost vseh nepredvidenih in presežnih del. Količine v popisu del so zgolj okvirne in ne morejo služiti morebitnim izvajalčevim zahtevkom po več delih, presežnih delih ali dodatnih delih. </w:t>
      </w:r>
    </w:p>
    <w:p w14:paraId="496A782E" w14:textId="77777777" w:rsidR="00D91C96" w:rsidRPr="00717120" w:rsidRDefault="00D91C96" w:rsidP="00D91C96">
      <w:pPr>
        <w:pStyle w:val="Telobesedila2"/>
        <w:spacing w:after="0" w:line="276" w:lineRule="auto"/>
        <w:rPr>
          <w:rFonts w:ascii="Arial" w:hAnsi="Arial" w:cs="Arial"/>
          <w:iCs/>
        </w:rPr>
      </w:pPr>
    </w:p>
    <w:p w14:paraId="14914CD0" w14:textId="77777777" w:rsidR="00D91C96" w:rsidRPr="00717120" w:rsidRDefault="00D91C96" w:rsidP="00D91C96">
      <w:pPr>
        <w:pStyle w:val="Telobesedila2"/>
        <w:spacing w:after="0" w:line="276" w:lineRule="auto"/>
        <w:rPr>
          <w:rFonts w:ascii="Arial" w:hAnsi="Arial" w:cs="Arial"/>
          <w:iCs/>
        </w:rPr>
      </w:pPr>
      <w:r w:rsidRPr="00717120">
        <w:rPr>
          <w:rFonts w:ascii="Arial" w:hAnsi="Arial" w:cs="Arial"/>
          <w:iCs/>
        </w:rPr>
        <w:t>Če je izvajalec storitev v zamudi, ima naročnik pravico do sorazmernega znižanja pogodbene cene za storitve za vsako znižanje pogodbene cene za elemente, na podlagi katerih je bila ta pogodbena cena določena.</w:t>
      </w:r>
    </w:p>
    <w:p w14:paraId="253C81B5" w14:textId="77777777" w:rsidR="00D91C96" w:rsidRPr="00717120" w:rsidRDefault="00D91C96" w:rsidP="00D91C96">
      <w:pPr>
        <w:pStyle w:val="Telobesedila2"/>
        <w:spacing w:after="0" w:line="276" w:lineRule="auto"/>
        <w:rPr>
          <w:rFonts w:ascii="Arial" w:hAnsi="Arial" w:cs="Arial"/>
          <w:iCs/>
        </w:rPr>
      </w:pPr>
    </w:p>
    <w:p w14:paraId="1D48D4CC" w14:textId="0BF11A58" w:rsidR="00D91C96" w:rsidRPr="00717120" w:rsidRDefault="00D91C96" w:rsidP="00D91C96">
      <w:pPr>
        <w:pStyle w:val="Telobesedila2"/>
        <w:spacing w:after="0" w:line="276" w:lineRule="auto"/>
        <w:rPr>
          <w:rFonts w:ascii="Arial" w:hAnsi="Arial" w:cs="Arial"/>
          <w:iCs/>
        </w:rPr>
      </w:pPr>
      <w:r w:rsidRPr="00717120">
        <w:rPr>
          <w:rFonts w:ascii="Arial" w:hAnsi="Arial" w:cs="Arial"/>
          <w:iCs/>
        </w:rPr>
        <w:t>Za morebitna dodatna dela je izvajalec dolžan izdelati analizo cen</w:t>
      </w:r>
      <w:r w:rsidR="005C41F5">
        <w:rPr>
          <w:rFonts w:ascii="Arial" w:hAnsi="Arial" w:cs="Arial"/>
          <w:iCs/>
        </w:rPr>
        <w:t xml:space="preserve">e in jo uskladiti z naročnikom. </w:t>
      </w:r>
      <w:r w:rsidRPr="00717120">
        <w:rPr>
          <w:rFonts w:ascii="Arial" w:hAnsi="Arial" w:cs="Arial"/>
          <w:iCs/>
        </w:rPr>
        <w:t xml:space="preserve">Naročnik in izvajalec bosta v primeru morebitnih dodatnih del ravnala skladno z določili 95.člena ZJN-3. Naročnik in izvajalec bosta v takem primeru sklenila dodatek k tej pogodbi. </w:t>
      </w:r>
    </w:p>
    <w:p w14:paraId="0E1859FF" w14:textId="77777777" w:rsidR="00D91C96" w:rsidRPr="00717120" w:rsidRDefault="00D91C96" w:rsidP="00D91C96">
      <w:pPr>
        <w:spacing w:after="0"/>
        <w:jc w:val="both"/>
        <w:rPr>
          <w:rFonts w:ascii="Arial" w:hAnsi="Arial" w:cs="Arial"/>
          <w:b/>
        </w:rPr>
      </w:pPr>
    </w:p>
    <w:p w14:paraId="574154D7"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170E77F0" w14:textId="0DEB123C" w:rsidR="00D91C96" w:rsidRPr="00717120" w:rsidRDefault="00D91C96" w:rsidP="00D91C96">
      <w:pPr>
        <w:spacing w:after="0"/>
        <w:jc w:val="both"/>
        <w:rPr>
          <w:rFonts w:ascii="Arial" w:hAnsi="Arial" w:cs="Arial"/>
        </w:rPr>
      </w:pPr>
      <w:r w:rsidRPr="00717120">
        <w:rPr>
          <w:rFonts w:ascii="Arial" w:hAnsi="Arial" w:cs="Arial"/>
          <w:b/>
        </w:rPr>
        <w:t>Rok plačila</w:t>
      </w:r>
    </w:p>
    <w:p w14:paraId="211BF9F9" w14:textId="65609EA4" w:rsidR="00D91C96" w:rsidRPr="00717120" w:rsidRDefault="00D91C96" w:rsidP="00D91C96">
      <w:pPr>
        <w:spacing w:after="0"/>
        <w:jc w:val="both"/>
        <w:rPr>
          <w:rFonts w:ascii="Arial" w:hAnsi="Arial" w:cs="Arial"/>
        </w:rPr>
      </w:pPr>
      <w:r w:rsidRPr="00717120">
        <w:rPr>
          <w:rFonts w:ascii="Arial" w:hAnsi="Arial" w:cs="Arial"/>
        </w:rPr>
        <w:t xml:space="preserve">Plačilo se bo </w:t>
      </w:r>
      <w:r w:rsidR="006D6185">
        <w:rPr>
          <w:rFonts w:ascii="Arial" w:hAnsi="Arial" w:cs="Arial"/>
        </w:rPr>
        <w:t>izvedlo v enkratnem znesku in sicer v pogodbeno določenem znesku iz 7. člena te pogodbe,</w:t>
      </w:r>
      <w:r w:rsidRPr="00717120">
        <w:rPr>
          <w:rFonts w:ascii="Arial" w:hAnsi="Arial" w:cs="Arial"/>
        </w:rPr>
        <w:t xml:space="preserve"> </w:t>
      </w:r>
      <w:r w:rsidR="006D6185" w:rsidRPr="00717120">
        <w:rPr>
          <w:rFonts w:ascii="Arial" w:hAnsi="Arial" w:cs="Arial"/>
        </w:rPr>
        <w:t>zmanjšan</w:t>
      </w:r>
      <w:r w:rsidR="006D6185">
        <w:rPr>
          <w:rFonts w:ascii="Arial" w:hAnsi="Arial" w:cs="Arial"/>
        </w:rPr>
        <w:t>em</w:t>
      </w:r>
      <w:r w:rsidR="006D6185" w:rsidRPr="00717120">
        <w:rPr>
          <w:rFonts w:ascii="Arial" w:hAnsi="Arial" w:cs="Arial"/>
        </w:rPr>
        <w:t xml:space="preserve"> </w:t>
      </w:r>
      <w:r w:rsidRPr="00717120">
        <w:rPr>
          <w:rFonts w:ascii="Arial" w:hAnsi="Arial" w:cs="Arial"/>
        </w:rPr>
        <w:t xml:space="preserve">za 10% zadržanih zneskov, v kolikor izvajalec naročniku ne bo izročil bančne garancije za dobro izvedbo pogodbenih obveznosti. </w:t>
      </w:r>
    </w:p>
    <w:p w14:paraId="495187C0" w14:textId="77777777" w:rsidR="00D91C96" w:rsidRPr="00717120" w:rsidRDefault="00D91C96" w:rsidP="00D91C96">
      <w:pPr>
        <w:spacing w:after="0"/>
        <w:jc w:val="both"/>
        <w:rPr>
          <w:rFonts w:ascii="Arial" w:hAnsi="Arial" w:cs="Arial"/>
        </w:rPr>
      </w:pPr>
    </w:p>
    <w:p w14:paraId="57D1A8F1" w14:textId="46B2DF8E" w:rsidR="00D91C96" w:rsidRPr="00717120" w:rsidRDefault="00D91C96" w:rsidP="00D91C96">
      <w:pPr>
        <w:spacing w:after="0"/>
        <w:jc w:val="both"/>
        <w:rPr>
          <w:rFonts w:ascii="Arial" w:hAnsi="Arial" w:cs="Arial"/>
        </w:rPr>
      </w:pPr>
      <w:r w:rsidRPr="006D6185">
        <w:rPr>
          <w:rFonts w:ascii="Arial" w:hAnsi="Arial" w:cs="Arial"/>
        </w:rPr>
        <w:t xml:space="preserve">Plačilo se bo izvedlo </w:t>
      </w:r>
      <w:r w:rsidRPr="00F33E11">
        <w:rPr>
          <w:rFonts w:ascii="Arial" w:hAnsi="Arial" w:cs="Arial"/>
        </w:rPr>
        <w:t>30. dan po potrditvi situacije s strani nadzora naročnika</w:t>
      </w:r>
      <w:r w:rsidRPr="006D6185">
        <w:rPr>
          <w:rFonts w:ascii="Arial" w:hAnsi="Arial" w:cs="Arial"/>
        </w:rPr>
        <w:t xml:space="preserve">, pri čemer mora biti situacija </w:t>
      </w:r>
      <w:r w:rsidRPr="00F33E11">
        <w:rPr>
          <w:rFonts w:ascii="Arial" w:hAnsi="Arial" w:cs="Arial"/>
        </w:rPr>
        <w:t xml:space="preserve">potrjena najkasneje v </w:t>
      </w:r>
      <w:r w:rsidR="006D6185">
        <w:rPr>
          <w:rFonts w:ascii="Arial" w:hAnsi="Arial" w:cs="Arial"/>
        </w:rPr>
        <w:t>15</w:t>
      </w:r>
      <w:r w:rsidR="006D6185" w:rsidRPr="00F33E11">
        <w:rPr>
          <w:rFonts w:ascii="Arial" w:hAnsi="Arial" w:cs="Arial"/>
        </w:rPr>
        <w:t xml:space="preserve"> </w:t>
      </w:r>
      <w:r w:rsidRPr="00F33E11">
        <w:rPr>
          <w:rFonts w:ascii="Arial" w:hAnsi="Arial" w:cs="Arial"/>
        </w:rPr>
        <w:t>dneh po tem, ko jo prejme naročnik.</w:t>
      </w:r>
      <w:r w:rsidRPr="006D6185">
        <w:rPr>
          <w:rFonts w:ascii="Arial" w:hAnsi="Arial" w:cs="Arial"/>
        </w:rPr>
        <w:t xml:space="preserve"> V primeru molka se šteje, da je situacija potrjena.</w:t>
      </w:r>
    </w:p>
    <w:p w14:paraId="214AF760" w14:textId="77777777" w:rsidR="00D91C96" w:rsidRPr="00717120" w:rsidRDefault="00D91C96" w:rsidP="00D91C96">
      <w:pPr>
        <w:tabs>
          <w:tab w:val="right" w:pos="2556"/>
          <w:tab w:val="right" w:pos="5609"/>
        </w:tabs>
        <w:spacing w:after="0"/>
        <w:jc w:val="both"/>
        <w:rPr>
          <w:rFonts w:ascii="Arial" w:hAnsi="Arial" w:cs="Arial"/>
        </w:rPr>
      </w:pPr>
    </w:p>
    <w:p w14:paraId="5400DED6" w14:textId="57372C97" w:rsidR="00D91C96" w:rsidRPr="00717120" w:rsidRDefault="00D91C96" w:rsidP="00D91C96">
      <w:pPr>
        <w:tabs>
          <w:tab w:val="right" w:pos="2556"/>
          <w:tab w:val="right" w:pos="5609"/>
        </w:tabs>
        <w:spacing w:after="0"/>
        <w:jc w:val="both"/>
        <w:rPr>
          <w:rFonts w:ascii="Arial" w:hAnsi="Arial" w:cs="Arial"/>
        </w:rPr>
      </w:pPr>
      <w:r w:rsidRPr="00717120">
        <w:rPr>
          <w:rFonts w:ascii="Arial" w:hAnsi="Arial" w:cs="Arial"/>
        </w:rPr>
        <w:t>Plačilo situacije in zadržanih zneskov se bo izvedlo po uspešni primopredaji ter po predložitvi bančne garancije za odpravo napak v garancijski dobi. Če naročnik iz kateregakoli razloga ne razpolaga z veljavnimi bančnimi garancijami, ima pravico do 10% zadržanega zneska pogodbene cene z DDV, do izteka roka, do katerega bi morala biti izdana garancija za odpravo napak v garancijskem roku.</w:t>
      </w:r>
    </w:p>
    <w:p w14:paraId="4071A417" w14:textId="77777777" w:rsidR="00D91C96" w:rsidRPr="00717120" w:rsidRDefault="00D91C96" w:rsidP="00D91C96">
      <w:pPr>
        <w:tabs>
          <w:tab w:val="right" w:pos="2556"/>
          <w:tab w:val="right" w:pos="5609"/>
        </w:tabs>
        <w:spacing w:after="0"/>
        <w:jc w:val="both"/>
        <w:rPr>
          <w:rFonts w:ascii="Arial" w:hAnsi="Arial" w:cs="Arial"/>
          <w:b/>
        </w:rPr>
      </w:pPr>
    </w:p>
    <w:p w14:paraId="62B0D2DB" w14:textId="77777777" w:rsidR="00D91C96" w:rsidRPr="00717120" w:rsidRDefault="00D91C96" w:rsidP="00D91C96">
      <w:pPr>
        <w:spacing w:after="0"/>
        <w:jc w:val="both"/>
        <w:rPr>
          <w:rFonts w:ascii="Arial" w:hAnsi="Arial" w:cs="Arial"/>
        </w:rPr>
      </w:pPr>
      <w:r w:rsidRPr="00717120">
        <w:rPr>
          <w:rFonts w:ascii="Arial" w:hAnsi="Arial" w:cs="Arial"/>
        </w:rPr>
        <w:t xml:space="preserve">Poleg računa, ki ga izvajalec predloži naročniku, mora izvajalec predložiti tudi račune oziroma situacije svojih podizvajalcev, ki jih je predhodno potrdil. </w:t>
      </w:r>
    </w:p>
    <w:p w14:paraId="349606DB" w14:textId="77777777" w:rsidR="00D91C96" w:rsidRPr="00717120" w:rsidRDefault="00D91C96" w:rsidP="00D91C96">
      <w:pPr>
        <w:spacing w:after="0"/>
        <w:jc w:val="both"/>
        <w:rPr>
          <w:rFonts w:ascii="Arial" w:hAnsi="Arial" w:cs="Arial"/>
        </w:rPr>
      </w:pPr>
    </w:p>
    <w:p w14:paraId="48EEE87C" w14:textId="77777777" w:rsidR="00D91C96" w:rsidRPr="00717120" w:rsidRDefault="00D91C96" w:rsidP="00D91C96">
      <w:pPr>
        <w:spacing w:after="0"/>
        <w:ind w:right="7"/>
        <w:rPr>
          <w:rFonts w:ascii="Arial" w:hAnsi="Arial" w:cs="Arial"/>
        </w:rPr>
      </w:pPr>
    </w:p>
    <w:p w14:paraId="1059B5FD" w14:textId="77777777" w:rsidR="00D91C96" w:rsidRPr="00717120" w:rsidRDefault="00D91C96" w:rsidP="00D91C96">
      <w:pPr>
        <w:spacing w:after="0"/>
        <w:ind w:right="7"/>
        <w:jc w:val="both"/>
        <w:rPr>
          <w:rFonts w:ascii="Arial" w:hAnsi="Arial" w:cs="Arial"/>
        </w:rPr>
      </w:pPr>
      <w:r w:rsidRPr="00717120">
        <w:rPr>
          <w:rFonts w:ascii="Arial" w:hAnsi="Arial" w:cs="Arial"/>
        </w:rPr>
        <w:t>V kolikor bi naročnik zamujal s plačilom ima izvajalec pravico naročniku zaračunati zakonite zamudne obresti brez predhodne najave.</w:t>
      </w:r>
    </w:p>
    <w:p w14:paraId="5CA775B0" w14:textId="77777777" w:rsidR="00D91C96" w:rsidRPr="00717120" w:rsidRDefault="00D91C96" w:rsidP="00D91C96">
      <w:pPr>
        <w:spacing w:after="0"/>
        <w:ind w:right="7"/>
        <w:jc w:val="both"/>
        <w:rPr>
          <w:rFonts w:ascii="Arial" w:hAnsi="Arial" w:cs="Arial"/>
        </w:rPr>
      </w:pPr>
    </w:p>
    <w:p w14:paraId="1F5AC56B" w14:textId="77777777" w:rsidR="00D91C96" w:rsidRPr="00717120" w:rsidRDefault="00D91C96" w:rsidP="00D91C96">
      <w:pPr>
        <w:spacing w:after="0"/>
        <w:jc w:val="both"/>
        <w:rPr>
          <w:rFonts w:ascii="Arial" w:hAnsi="Arial" w:cs="Arial"/>
        </w:rPr>
      </w:pPr>
      <w:r w:rsidRPr="00717120">
        <w:rPr>
          <w:rFonts w:ascii="Arial" w:hAnsi="Arial" w:cs="Arial"/>
        </w:rPr>
        <w:t xml:space="preserve">Znesek računa mora biti nakazan na transakcijski račun izvajalca:    </w:t>
      </w:r>
    </w:p>
    <w:p w14:paraId="78546399" w14:textId="77777777" w:rsidR="00D91C96" w:rsidRPr="00717120" w:rsidRDefault="00D91C96" w:rsidP="00D91C96">
      <w:pPr>
        <w:spacing w:after="0"/>
        <w:jc w:val="both"/>
        <w:rPr>
          <w:rFonts w:ascii="Arial" w:hAnsi="Arial" w:cs="Arial"/>
        </w:rPr>
      </w:pPr>
      <w:r w:rsidRPr="00717120">
        <w:rPr>
          <w:rFonts w:ascii="Arial" w:hAnsi="Arial" w:cs="Arial"/>
        </w:rPr>
        <w:t xml:space="preserve">banka </w:t>
      </w:r>
      <w:r w:rsidRPr="00717120">
        <w:rPr>
          <w:rFonts w:ascii="Arial" w:hAnsi="Arial" w:cs="Arial"/>
        </w:rPr>
        <w:tab/>
      </w:r>
      <w:r w:rsidRPr="00717120">
        <w:rPr>
          <w:rFonts w:ascii="Arial" w:hAnsi="Arial" w:cs="Arial"/>
        </w:rPr>
        <w:tab/>
        <w:t xml:space="preserve">_________ </w:t>
      </w:r>
    </w:p>
    <w:p w14:paraId="587DDA98" w14:textId="77777777" w:rsidR="00D91C96" w:rsidRPr="00717120" w:rsidRDefault="00D91C96" w:rsidP="00D91C96">
      <w:pPr>
        <w:spacing w:after="0"/>
        <w:jc w:val="both"/>
        <w:rPr>
          <w:rFonts w:ascii="Arial" w:hAnsi="Arial" w:cs="Arial"/>
        </w:rPr>
      </w:pPr>
      <w:r w:rsidRPr="00717120">
        <w:rPr>
          <w:rFonts w:ascii="Arial" w:hAnsi="Arial" w:cs="Arial"/>
        </w:rPr>
        <w:t xml:space="preserve">št. računa </w:t>
      </w:r>
      <w:r w:rsidRPr="00717120">
        <w:rPr>
          <w:rFonts w:ascii="Arial" w:hAnsi="Arial" w:cs="Arial"/>
        </w:rPr>
        <w:tab/>
        <w:t>____________</w:t>
      </w:r>
    </w:p>
    <w:p w14:paraId="6F37D65A" w14:textId="77777777" w:rsidR="00D91C96" w:rsidRPr="00717120" w:rsidRDefault="00D91C96" w:rsidP="00D91C96">
      <w:pPr>
        <w:tabs>
          <w:tab w:val="left" w:pos="426"/>
          <w:tab w:val="left" w:pos="567"/>
          <w:tab w:val="left" w:pos="4253"/>
          <w:tab w:val="left" w:pos="5529"/>
          <w:tab w:val="right" w:pos="8505"/>
        </w:tabs>
        <w:spacing w:after="0"/>
        <w:ind w:right="7"/>
        <w:jc w:val="both"/>
        <w:rPr>
          <w:rFonts w:ascii="Arial" w:hAnsi="Arial" w:cs="Arial"/>
          <w:b/>
        </w:rPr>
      </w:pPr>
    </w:p>
    <w:p w14:paraId="4C27326E" w14:textId="77777777" w:rsidR="00D91C96" w:rsidRPr="00717120" w:rsidRDefault="00D91C96" w:rsidP="00D91C96">
      <w:pPr>
        <w:tabs>
          <w:tab w:val="left" w:pos="426"/>
          <w:tab w:val="left" w:pos="567"/>
          <w:tab w:val="left" w:pos="4253"/>
          <w:tab w:val="left" w:pos="5529"/>
          <w:tab w:val="right" w:pos="8505"/>
        </w:tabs>
        <w:spacing w:after="0"/>
        <w:ind w:right="7"/>
        <w:jc w:val="both"/>
        <w:rPr>
          <w:rFonts w:ascii="Arial" w:hAnsi="Arial" w:cs="Arial"/>
        </w:rPr>
      </w:pPr>
      <w:r w:rsidRPr="00717120">
        <w:rPr>
          <w:rFonts w:ascii="Arial" w:hAnsi="Arial" w:cs="Arial"/>
        </w:rPr>
        <w:t>Izvajalec mora naročniku pravočasno sporočiti tudi transakcijske račune podizvajalcev, na katere je potrebno nakazati sredstva za neposredno plačilo podizvajalcem.</w:t>
      </w:r>
    </w:p>
    <w:p w14:paraId="16C689FE" w14:textId="77777777" w:rsidR="00D91C96" w:rsidRPr="00717120" w:rsidRDefault="00D91C96" w:rsidP="00D91C96">
      <w:pPr>
        <w:spacing w:after="0"/>
        <w:ind w:right="7"/>
        <w:jc w:val="both"/>
        <w:rPr>
          <w:rFonts w:ascii="Arial" w:hAnsi="Arial" w:cs="Arial"/>
        </w:rPr>
      </w:pPr>
    </w:p>
    <w:p w14:paraId="10CC4D1B" w14:textId="77777777" w:rsidR="00B14B18" w:rsidRDefault="00B14B18">
      <w:pPr>
        <w:spacing w:after="0" w:line="240" w:lineRule="auto"/>
        <w:rPr>
          <w:rFonts w:ascii="Arial" w:hAnsi="Arial" w:cs="Arial"/>
          <w:b/>
        </w:rPr>
      </w:pPr>
      <w:r>
        <w:rPr>
          <w:rFonts w:ascii="Arial" w:hAnsi="Arial" w:cs="Arial"/>
          <w:b/>
        </w:rPr>
        <w:br w:type="page"/>
      </w:r>
    </w:p>
    <w:p w14:paraId="59A89B8E" w14:textId="0E273296"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lastRenderedPageBreak/>
        <w:t>člen</w:t>
      </w:r>
    </w:p>
    <w:p w14:paraId="34647EF6" w14:textId="77777777" w:rsidR="00D91C96" w:rsidRPr="00717120" w:rsidRDefault="00D91C96" w:rsidP="00D91C96">
      <w:pPr>
        <w:spacing w:after="0"/>
        <w:jc w:val="both"/>
        <w:rPr>
          <w:rFonts w:ascii="Arial" w:hAnsi="Arial" w:cs="Arial"/>
          <w:b/>
        </w:rPr>
      </w:pPr>
      <w:r w:rsidRPr="00717120">
        <w:rPr>
          <w:rFonts w:ascii="Arial" w:hAnsi="Arial" w:cs="Arial"/>
          <w:b/>
        </w:rPr>
        <w:t>Bančne garancije</w:t>
      </w:r>
    </w:p>
    <w:p w14:paraId="0E677E2F" w14:textId="4852B58A" w:rsidR="00D91C96" w:rsidRPr="00717120" w:rsidRDefault="00D91C96" w:rsidP="00D91C96">
      <w:pPr>
        <w:spacing w:after="0"/>
        <w:jc w:val="both"/>
        <w:rPr>
          <w:rFonts w:ascii="Arial" w:hAnsi="Arial" w:cs="Arial"/>
        </w:rPr>
      </w:pPr>
      <w:r w:rsidRPr="00717120">
        <w:rPr>
          <w:rFonts w:ascii="Arial" w:hAnsi="Arial" w:cs="Arial"/>
        </w:rPr>
        <w:t>Izvajalec je dolžan naročniku predložiti bančne garancije, določene v razpisni dokumentaciji, v obsegu in kvaliteti, določeni v dokumentaciji</w:t>
      </w:r>
      <w:r w:rsidR="006D6185">
        <w:rPr>
          <w:rFonts w:ascii="Arial" w:hAnsi="Arial" w:cs="Arial"/>
        </w:rPr>
        <w:t xml:space="preserve"> v zvezi z javnim naročilom</w:t>
      </w:r>
      <w:r w:rsidRPr="00717120">
        <w:rPr>
          <w:rFonts w:ascii="Arial" w:hAnsi="Arial" w:cs="Arial"/>
        </w:rPr>
        <w:t>. V primeru, da izvajalec ne predloži ustrezne bančne garancije za odpravo napak v garancijskem roku, lahko naročnik unovči bančno garancijo za dobro izvedbo pogodbenih obveznosti.</w:t>
      </w:r>
    </w:p>
    <w:p w14:paraId="33608A3F" w14:textId="77777777" w:rsidR="00D91C96" w:rsidRPr="00717120" w:rsidRDefault="00D91C96" w:rsidP="00D91C96">
      <w:pPr>
        <w:spacing w:after="0"/>
        <w:jc w:val="both"/>
        <w:rPr>
          <w:rFonts w:ascii="Arial" w:hAnsi="Arial" w:cs="Arial"/>
        </w:rPr>
      </w:pPr>
    </w:p>
    <w:p w14:paraId="19A45D12" w14:textId="77777777" w:rsidR="00D91C96" w:rsidRPr="00717120" w:rsidRDefault="00D91C96" w:rsidP="00D91C96">
      <w:pPr>
        <w:spacing w:after="0"/>
        <w:jc w:val="both"/>
        <w:rPr>
          <w:rFonts w:ascii="Arial" w:hAnsi="Arial" w:cs="Arial"/>
        </w:rPr>
      </w:pPr>
      <w:r w:rsidRPr="00717120">
        <w:rPr>
          <w:rFonts w:ascii="Arial" w:hAnsi="Arial" w:cs="Arial"/>
        </w:rPr>
        <w:t>Če naročnik iz kateregakoli razloga ne razpolaga z veljavnimi bančnimi garancijami, ima pravico do 10% zadržanega zneska pogodbene cene z DDV, do izteka roka, do katerega bi morala biti izdana garancija za odpravo napak v garancijskem roku.</w:t>
      </w:r>
    </w:p>
    <w:p w14:paraId="51932845" w14:textId="77777777" w:rsidR="00D91C96" w:rsidRPr="00717120" w:rsidRDefault="00D91C96" w:rsidP="00D91C96">
      <w:pPr>
        <w:spacing w:after="0"/>
        <w:jc w:val="both"/>
        <w:rPr>
          <w:rFonts w:ascii="Arial" w:hAnsi="Arial" w:cs="Arial"/>
        </w:rPr>
      </w:pPr>
    </w:p>
    <w:p w14:paraId="6F5530DA" w14:textId="2B141387" w:rsidR="00D91C96" w:rsidRPr="002E2F0C" w:rsidRDefault="00D91C96" w:rsidP="00D91C96">
      <w:pPr>
        <w:numPr>
          <w:ilvl w:val="0"/>
          <w:numId w:val="39"/>
        </w:numPr>
        <w:tabs>
          <w:tab w:val="left" w:pos="-6174"/>
          <w:tab w:val="left" w:pos="-4470"/>
        </w:tabs>
        <w:autoSpaceDN w:val="0"/>
        <w:spacing w:after="0"/>
        <w:rPr>
          <w:rFonts w:ascii="Arial" w:hAnsi="Arial" w:cs="Arial"/>
          <w:b/>
          <w:iCs/>
        </w:rPr>
      </w:pPr>
      <w:r w:rsidRPr="00717120">
        <w:rPr>
          <w:rFonts w:ascii="Arial" w:hAnsi="Arial" w:cs="Arial"/>
          <w:b/>
          <w:iCs/>
        </w:rPr>
        <w:t>KONČANJE STORITEV, PREGLED IN KONČNI PREVZEM</w:t>
      </w:r>
    </w:p>
    <w:p w14:paraId="3240146E"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5F5C95E7" w14:textId="77777777" w:rsidR="00D91C96" w:rsidRPr="00717120" w:rsidRDefault="00D91C96" w:rsidP="00D91C96">
      <w:pPr>
        <w:tabs>
          <w:tab w:val="left" w:pos="567"/>
          <w:tab w:val="left" w:pos="4253"/>
          <w:tab w:val="left" w:pos="5529"/>
          <w:tab w:val="right" w:pos="8505"/>
        </w:tabs>
        <w:spacing w:after="0"/>
        <w:jc w:val="both"/>
        <w:rPr>
          <w:rFonts w:ascii="Arial" w:hAnsi="Arial" w:cs="Arial"/>
        </w:rPr>
      </w:pPr>
      <w:r w:rsidRPr="00717120">
        <w:rPr>
          <w:rFonts w:ascii="Arial" w:hAnsi="Arial" w:cs="Arial"/>
          <w:bCs/>
        </w:rPr>
        <w:t xml:space="preserve">O dokončanju </w:t>
      </w:r>
      <w:r w:rsidRPr="00717120">
        <w:rPr>
          <w:rFonts w:ascii="Arial" w:hAnsi="Arial" w:cs="Arial"/>
        </w:rPr>
        <w:t>del, ki so predmet pogodbe,</w:t>
      </w:r>
      <w:r w:rsidRPr="00717120">
        <w:rPr>
          <w:rFonts w:ascii="Arial" w:hAnsi="Arial" w:cs="Arial"/>
          <w:bCs/>
        </w:rPr>
        <w:t xml:space="preserve"> sestavita pooblaščeni osebi pogodbenih strank zapisnik o končanju </w:t>
      </w:r>
      <w:r w:rsidRPr="00717120">
        <w:rPr>
          <w:rFonts w:ascii="Arial" w:hAnsi="Arial" w:cs="Arial"/>
        </w:rPr>
        <w:t>gradnje,</w:t>
      </w:r>
      <w:r w:rsidRPr="00717120">
        <w:rPr>
          <w:rFonts w:ascii="Arial" w:hAnsi="Arial" w:cs="Arial"/>
          <w:bCs/>
        </w:rPr>
        <w:t xml:space="preserve"> v katerem se natančno ugotovi predvsem:</w:t>
      </w:r>
    </w:p>
    <w:p w14:paraId="7DEFA5DE" w14:textId="77777777" w:rsidR="00D91C96" w:rsidRPr="00717120" w:rsidRDefault="00D91C96" w:rsidP="00420B8E">
      <w:pPr>
        <w:numPr>
          <w:ilvl w:val="0"/>
          <w:numId w:val="41"/>
        </w:numPr>
        <w:tabs>
          <w:tab w:val="left" w:pos="-4991"/>
          <w:tab w:val="left" w:pos="-4764"/>
          <w:tab w:val="left" w:pos="-1305"/>
          <w:tab w:val="left" w:pos="-29"/>
          <w:tab w:val="right" w:pos="2947"/>
        </w:tabs>
        <w:suppressAutoHyphens/>
        <w:autoSpaceDN w:val="0"/>
        <w:spacing w:after="0"/>
        <w:jc w:val="both"/>
        <w:rPr>
          <w:rFonts w:ascii="Arial" w:hAnsi="Arial" w:cs="Arial"/>
          <w:bCs/>
        </w:rPr>
      </w:pPr>
      <w:r w:rsidRPr="00717120">
        <w:rPr>
          <w:rFonts w:ascii="Arial" w:hAnsi="Arial" w:cs="Arial"/>
          <w:bCs/>
        </w:rPr>
        <w:t>ali izvedena dela ustrezajo določilom te pogodbe, veljavnim zakonskim predpisom in pravilom stroke;</w:t>
      </w:r>
    </w:p>
    <w:p w14:paraId="6DBB2584" w14:textId="77777777" w:rsidR="00D91C96" w:rsidRPr="00717120" w:rsidRDefault="00D91C96" w:rsidP="00420B8E">
      <w:pPr>
        <w:numPr>
          <w:ilvl w:val="0"/>
          <w:numId w:val="41"/>
        </w:numPr>
        <w:tabs>
          <w:tab w:val="left" w:pos="-4991"/>
          <w:tab w:val="left" w:pos="-4764"/>
          <w:tab w:val="left" w:pos="-1305"/>
          <w:tab w:val="left" w:pos="-29"/>
          <w:tab w:val="right" w:pos="2947"/>
        </w:tabs>
        <w:suppressAutoHyphens/>
        <w:autoSpaceDN w:val="0"/>
        <w:spacing w:after="0"/>
        <w:jc w:val="both"/>
        <w:rPr>
          <w:rFonts w:ascii="Arial" w:hAnsi="Arial" w:cs="Arial"/>
        </w:rPr>
      </w:pPr>
      <w:r w:rsidRPr="00717120">
        <w:rPr>
          <w:rFonts w:ascii="Arial" w:hAnsi="Arial" w:cs="Arial"/>
          <w:bCs/>
        </w:rPr>
        <w:t xml:space="preserve">datum začetka in dokončanja </w:t>
      </w:r>
      <w:r w:rsidRPr="00717120">
        <w:rPr>
          <w:rFonts w:ascii="Arial" w:hAnsi="Arial" w:cs="Arial"/>
        </w:rPr>
        <w:t>del</w:t>
      </w:r>
      <w:r w:rsidRPr="00717120">
        <w:rPr>
          <w:rFonts w:ascii="Arial" w:hAnsi="Arial" w:cs="Arial"/>
          <w:bCs/>
        </w:rPr>
        <w:t>;</w:t>
      </w:r>
    </w:p>
    <w:p w14:paraId="3F9B1A23" w14:textId="77777777" w:rsidR="00D91C96" w:rsidRPr="00717120" w:rsidRDefault="00D91C96" w:rsidP="00420B8E">
      <w:pPr>
        <w:numPr>
          <w:ilvl w:val="0"/>
          <w:numId w:val="41"/>
        </w:numPr>
        <w:tabs>
          <w:tab w:val="left" w:pos="-4991"/>
          <w:tab w:val="left" w:pos="-4764"/>
          <w:tab w:val="left" w:pos="-1305"/>
          <w:tab w:val="left" w:pos="-29"/>
          <w:tab w:val="right" w:pos="2947"/>
        </w:tabs>
        <w:suppressAutoHyphens/>
        <w:autoSpaceDN w:val="0"/>
        <w:spacing w:after="0"/>
        <w:jc w:val="both"/>
        <w:rPr>
          <w:rFonts w:ascii="Arial" w:hAnsi="Arial" w:cs="Arial"/>
          <w:bCs/>
        </w:rPr>
      </w:pPr>
      <w:r w:rsidRPr="00717120">
        <w:rPr>
          <w:rFonts w:ascii="Arial" w:hAnsi="Arial" w:cs="Arial"/>
          <w:bCs/>
        </w:rPr>
        <w:t>določilo o morebitni uveljavitvi pogodbene kazni;</w:t>
      </w:r>
    </w:p>
    <w:p w14:paraId="3C467AD2" w14:textId="77777777" w:rsidR="00D91C96" w:rsidRPr="00717120" w:rsidRDefault="00D91C96" w:rsidP="00420B8E">
      <w:pPr>
        <w:numPr>
          <w:ilvl w:val="0"/>
          <w:numId w:val="41"/>
        </w:numPr>
        <w:tabs>
          <w:tab w:val="left" w:pos="-4991"/>
          <w:tab w:val="left" w:pos="-4764"/>
          <w:tab w:val="left" w:pos="-1305"/>
          <w:tab w:val="left" w:pos="-29"/>
          <w:tab w:val="right" w:pos="2947"/>
        </w:tabs>
        <w:suppressAutoHyphens/>
        <w:autoSpaceDN w:val="0"/>
        <w:spacing w:after="0"/>
        <w:jc w:val="both"/>
        <w:rPr>
          <w:rFonts w:ascii="Arial" w:hAnsi="Arial" w:cs="Arial"/>
        </w:rPr>
      </w:pPr>
      <w:r w:rsidRPr="00717120">
        <w:rPr>
          <w:rFonts w:ascii="Arial" w:hAnsi="Arial" w:cs="Arial"/>
          <w:bCs/>
        </w:rPr>
        <w:t xml:space="preserve">kakovost izvedenih </w:t>
      </w:r>
      <w:r w:rsidRPr="00717120">
        <w:rPr>
          <w:rFonts w:ascii="Arial" w:hAnsi="Arial" w:cs="Arial"/>
        </w:rPr>
        <w:t>del</w:t>
      </w:r>
      <w:r w:rsidRPr="00717120">
        <w:rPr>
          <w:rFonts w:ascii="Arial" w:hAnsi="Arial" w:cs="Arial"/>
          <w:bCs/>
        </w:rPr>
        <w:t xml:space="preserve"> in pripombe naročnika v zvezi s kakovostjo izvedenih del;</w:t>
      </w:r>
    </w:p>
    <w:p w14:paraId="76E2966A" w14:textId="77777777" w:rsidR="00D91C96" w:rsidRPr="00717120" w:rsidRDefault="00D91C96" w:rsidP="00420B8E">
      <w:pPr>
        <w:numPr>
          <w:ilvl w:val="0"/>
          <w:numId w:val="41"/>
        </w:numPr>
        <w:tabs>
          <w:tab w:val="left" w:pos="-4991"/>
          <w:tab w:val="left" w:pos="-4764"/>
          <w:tab w:val="left" w:pos="-1305"/>
          <w:tab w:val="left" w:pos="-29"/>
          <w:tab w:val="right" w:pos="2947"/>
        </w:tabs>
        <w:suppressAutoHyphens/>
        <w:autoSpaceDN w:val="0"/>
        <w:spacing w:after="0"/>
        <w:jc w:val="both"/>
        <w:rPr>
          <w:rFonts w:ascii="Arial" w:hAnsi="Arial" w:cs="Arial"/>
        </w:rPr>
      </w:pPr>
      <w:r w:rsidRPr="00717120">
        <w:rPr>
          <w:rFonts w:ascii="Arial" w:hAnsi="Arial" w:cs="Arial"/>
          <w:bCs/>
        </w:rPr>
        <w:t xml:space="preserve">opredelitev </w:t>
      </w:r>
      <w:r w:rsidRPr="00717120">
        <w:rPr>
          <w:rFonts w:ascii="Arial" w:hAnsi="Arial" w:cs="Arial"/>
        </w:rPr>
        <w:t>del,</w:t>
      </w:r>
      <w:r w:rsidRPr="00717120">
        <w:rPr>
          <w:rFonts w:ascii="Arial" w:hAnsi="Arial" w:cs="Arial"/>
          <w:bCs/>
        </w:rPr>
        <w:t xml:space="preserve"> ki jih je izvajalec dolžan ponovno izvesti, dokončati ali popraviti in roke.</w:t>
      </w:r>
    </w:p>
    <w:p w14:paraId="6DB14F53" w14:textId="77777777" w:rsidR="00D91C96" w:rsidRPr="00717120" w:rsidRDefault="00D91C96" w:rsidP="00D91C96">
      <w:pPr>
        <w:spacing w:after="0"/>
        <w:jc w:val="both"/>
        <w:rPr>
          <w:rFonts w:ascii="Arial" w:hAnsi="Arial" w:cs="Arial"/>
        </w:rPr>
      </w:pPr>
    </w:p>
    <w:p w14:paraId="463D15DE" w14:textId="3085B295" w:rsidR="00D91C96" w:rsidRPr="00717120" w:rsidRDefault="00D91C96" w:rsidP="00D91C96">
      <w:pPr>
        <w:pStyle w:val="Default"/>
        <w:spacing w:line="276" w:lineRule="auto"/>
        <w:jc w:val="both"/>
        <w:rPr>
          <w:sz w:val="22"/>
          <w:szCs w:val="22"/>
        </w:rPr>
      </w:pPr>
      <w:r w:rsidRPr="00717120">
        <w:rPr>
          <w:sz w:val="22"/>
          <w:szCs w:val="22"/>
        </w:rPr>
        <w:t xml:space="preserve">Izvajalec mora najkasneje pri primopredaji naročniku posredovati vso zahtevano tehnično dokumentacijo in </w:t>
      </w:r>
      <w:r w:rsidRPr="00717120">
        <w:rPr>
          <w:rFonts w:eastAsia="SimSun"/>
          <w:sz w:val="22"/>
          <w:szCs w:val="22"/>
        </w:rPr>
        <w:t>tehnično dokumentacijo proizvajalca, iz katere izhaja, da uporabljeni gradbeni proizvodi izpolnjujejo naročnikove zahteve iz Uredbe o zelenem javnem naročanju</w:t>
      </w:r>
      <w:r w:rsidR="003F2FFA">
        <w:rPr>
          <w:rFonts w:eastAsia="SimSun"/>
          <w:sz w:val="22"/>
          <w:szCs w:val="22"/>
        </w:rPr>
        <w:t xml:space="preserve"> in ostale naročnikove zahteve</w:t>
      </w:r>
      <w:r w:rsidRPr="00717120">
        <w:rPr>
          <w:rFonts w:eastAsia="SimSun"/>
          <w:sz w:val="22"/>
          <w:szCs w:val="22"/>
        </w:rPr>
        <w:t>.</w:t>
      </w:r>
    </w:p>
    <w:p w14:paraId="307CC316" w14:textId="77777777" w:rsidR="00D91C96" w:rsidRPr="00717120" w:rsidRDefault="00D91C96" w:rsidP="00D91C96">
      <w:pPr>
        <w:spacing w:after="0"/>
        <w:jc w:val="both"/>
        <w:rPr>
          <w:rFonts w:ascii="Arial" w:hAnsi="Arial" w:cs="Arial"/>
        </w:rPr>
      </w:pPr>
    </w:p>
    <w:p w14:paraId="611DB326" w14:textId="2CBEEF46" w:rsidR="006D6185" w:rsidRPr="002E2F0C" w:rsidRDefault="00D91C96" w:rsidP="002E2F0C">
      <w:pPr>
        <w:spacing w:after="0"/>
        <w:jc w:val="both"/>
        <w:rPr>
          <w:rFonts w:ascii="Arial" w:hAnsi="Arial" w:cs="Arial"/>
        </w:rPr>
      </w:pPr>
      <w:r w:rsidRPr="00717120">
        <w:rPr>
          <w:rFonts w:ascii="Arial" w:hAnsi="Arial" w:cs="Arial"/>
        </w:rPr>
        <w:t>Ob prevzemu bo izvajalec predložil naročniku bančno garancijo za odpravo napak v garancijskem roku. Brez predložitve le te, primopredaja ni veljavno opravljena.</w:t>
      </w:r>
    </w:p>
    <w:p w14:paraId="6F6C52DD"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p>
    <w:p w14:paraId="29B3E1F8" w14:textId="77777777" w:rsidR="00D91C96" w:rsidRPr="00717120" w:rsidRDefault="00D91C96" w:rsidP="00D91C96">
      <w:pPr>
        <w:numPr>
          <w:ilvl w:val="0"/>
          <w:numId w:val="39"/>
        </w:numPr>
        <w:tabs>
          <w:tab w:val="left" w:pos="-4614"/>
          <w:tab w:val="left" w:pos="-4473"/>
        </w:tabs>
        <w:autoSpaceDN w:val="0"/>
        <w:spacing w:after="0"/>
        <w:rPr>
          <w:rFonts w:ascii="Arial" w:hAnsi="Arial" w:cs="Arial"/>
          <w:b/>
        </w:rPr>
      </w:pPr>
      <w:r w:rsidRPr="00717120">
        <w:rPr>
          <w:rFonts w:ascii="Arial" w:hAnsi="Arial" w:cs="Arial"/>
          <w:b/>
        </w:rPr>
        <w:t>GARANCIJSKI ROK</w:t>
      </w:r>
    </w:p>
    <w:p w14:paraId="74F0C055"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530F6388" w14:textId="39560A80" w:rsidR="00D91C96" w:rsidRPr="00717120" w:rsidRDefault="00D91C96" w:rsidP="00D91C96">
      <w:pPr>
        <w:spacing w:after="0"/>
        <w:jc w:val="both"/>
        <w:rPr>
          <w:rFonts w:ascii="Arial" w:hAnsi="Arial" w:cs="Arial"/>
        </w:rPr>
      </w:pPr>
      <w:r w:rsidRPr="00F33E11">
        <w:rPr>
          <w:rFonts w:ascii="Arial" w:hAnsi="Arial" w:cs="Arial"/>
        </w:rPr>
        <w:t xml:space="preserve">Izvajalec daje za prevzeta dela garancijo </w:t>
      </w:r>
      <w:r w:rsidR="003F2FFA" w:rsidRPr="00F33E11">
        <w:rPr>
          <w:rFonts w:ascii="Arial" w:hAnsi="Arial" w:cs="Arial"/>
        </w:rPr>
        <w:t xml:space="preserve">3 </w:t>
      </w:r>
      <w:r w:rsidRPr="00F33E11">
        <w:rPr>
          <w:rFonts w:ascii="Arial" w:hAnsi="Arial" w:cs="Arial"/>
        </w:rPr>
        <w:t>let</w:t>
      </w:r>
      <w:r w:rsidR="003F2FFA" w:rsidRPr="00F33E11">
        <w:rPr>
          <w:rFonts w:ascii="Arial" w:hAnsi="Arial" w:cs="Arial"/>
        </w:rPr>
        <w:t>a</w:t>
      </w:r>
      <w:r w:rsidRPr="00F33E11">
        <w:rPr>
          <w:rFonts w:ascii="Arial" w:hAnsi="Arial" w:cs="Arial"/>
        </w:rPr>
        <w:t>.</w:t>
      </w:r>
    </w:p>
    <w:p w14:paraId="1B6813A7" w14:textId="77777777" w:rsidR="00D91C96" w:rsidRPr="00717120" w:rsidRDefault="00D91C96" w:rsidP="00D91C96">
      <w:pPr>
        <w:spacing w:after="0"/>
        <w:jc w:val="both"/>
        <w:rPr>
          <w:rFonts w:ascii="Arial" w:hAnsi="Arial" w:cs="Arial"/>
        </w:rPr>
      </w:pPr>
    </w:p>
    <w:p w14:paraId="02C69F6D" w14:textId="77777777" w:rsidR="00D91C96" w:rsidRDefault="00D91C96" w:rsidP="00D91C96">
      <w:pPr>
        <w:spacing w:after="0"/>
        <w:jc w:val="both"/>
        <w:rPr>
          <w:rFonts w:ascii="Arial" w:hAnsi="Arial" w:cs="Arial"/>
        </w:rPr>
      </w:pPr>
      <w:r w:rsidRPr="00717120">
        <w:rPr>
          <w:rFonts w:ascii="Arial" w:hAnsi="Arial" w:cs="Arial"/>
        </w:rPr>
        <w:t xml:space="preserve">Garancija je vezana na normalne pogoje uporabe in primerno ter strokovno vzdrževanje. </w:t>
      </w:r>
    </w:p>
    <w:p w14:paraId="15AD6B4A" w14:textId="77777777" w:rsidR="005C41F5" w:rsidRDefault="005C41F5" w:rsidP="00D91C96">
      <w:pPr>
        <w:spacing w:after="0"/>
        <w:jc w:val="both"/>
        <w:rPr>
          <w:rFonts w:ascii="Arial" w:hAnsi="Arial" w:cs="Arial"/>
        </w:rPr>
      </w:pPr>
    </w:p>
    <w:p w14:paraId="6DA9D4F9" w14:textId="77777777" w:rsidR="005C41F5" w:rsidRPr="00B84217" w:rsidRDefault="005C41F5" w:rsidP="005C41F5">
      <w:pPr>
        <w:numPr>
          <w:ilvl w:val="0"/>
          <w:numId w:val="39"/>
        </w:numPr>
        <w:tabs>
          <w:tab w:val="left" w:pos="-4614"/>
          <w:tab w:val="left" w:pos="-4473"/>
        </w:tabs>
        <w:autoSpaceDN w:val="0"/>
        <w:spacing w:after="0"/>
        <w:rPr>
          <w:rFonts w:ascii="Arial" w:hAnsi="Arial" w:cs="Arial"/>
          <w:b/>
        </w:rPr>
      </w:pPr>
      <w:r w:rsidRPr="00B84217">
        <w:rPr>
          <w:rFonts w:ascii="Arial" w:hAnsi="Arial" w:cs="Arial"/>
          <w:b/>
        </w:rPr>
        <w:t>JAMČEVANJE ZA NAPAKE</w:t>
      </w:r>
    </w:p>
    <w:p w14:paraId="18BED076" w14:textId="1ACA46C9" w:rsidR="005C41F5" w:rsidRPr="002E2F0C" w:rsidRDefault="005C41F5" w:rsidP="002E2F0C">
      <w:pPr>
        <w:numPr>
          <w:ilvl w:val="0"/>
          <w:numId w:val="40"/>
        </w:numPr>
        <w:autoSpaceDN w:val="0"/>
        <w:spacing w:after="0"/>
        <w:jc w:val="center"/>
        <w:rPr>
          <w:rFonts w:ascii="Arial" w:hAnsi="Arial" w:cs="Arial"/>
          <w:b/>
        </w:rPr>
      </w:pPr>
      <w:r w:rsidRPr="00B84217">
        <w:rPr>
          <w:rFonts w:ascii="Arial" w:hAnsi="Arial" w:cs="Arial"/>
          <w:b/>
        </w:rPr>
        <w:t>člen</w:t>
      </w:r>
    </w:p>
    <w:p w14:paraId="6B4FEBAC" w14:textId="34DD9822" w:rsidR="005C41F5" w:rsidRPr="00B84217" w:rsidRDefault="005C41F5" w:rsidP="005C41F5">
      <w:pPr>
        <w:spacing w:after="0"/>
        <w:jc w:val="both"/>
        <w:rPr>
          <w:rFonts w:ascii="Arial" w:hAnsi="Arial" w:cs="Arial"/>
        </w:rPr>
      </w:pPr>
      <w:r w:rsidRPr="00B84217">
        <w:rPr>
          <w:rFonts w:ascii="Arial" w:hAnsi="Arial" w:cs="Arial"/>
        </w:rPr>
        <w:t xml:space="preserve">Če se v roku </w:t>
      </w:r>
      <w:r w:rsidR="003F2FFA">
        <w:rPr>
          <w:rFonts w:ascii="Arial" w:hAnsi="Arial" w:cs="Arial"/>
        </w:rPr>
        <w:t>treh</w:t>
      </w:r>
      <w:r w:rsidR="003F2FFA" w:rsidRPr="00B84217">
        <w:rPr>
          <w:rFonts w:ascii="Arial" w:hAnsi="Arial" w:cs="Arial"/>
        </w:rPr>
        <w:t xml:space="preserve"> </w:t>
      </w:r>
      <w:r w:rsidRPr="00B84217">
        <w:rPr>
          <w:rFonts w:ascii="Arial" w:hAnsi="Arial" w:cs="Arial"/>
        </w:rPr>
        <w:t>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74111726" w14:textId="77777777" w:rsidR="005C41F5" w:rsidRPr="00B84217" w:rsidRDefault="005C41F5" w:rsidP="005C41F5">
      <w:pPr>
        <w:spacing w:after="0"/>
        <w:jc w:val="both"/>
        <w:rPr>
          <w:rFonts w:ascii="Arial" w:hAnsi="Arial" w:cs="Arial"/>
        </w:rPr>
      </w:pPr>
    </w:p>
    <w:p w14:paraId="4EB1FBC6" w14:textId="77777777" w:rsidR="005C41F5" w:rsidRPr="00B84217" w:rsidRDefault="005C41F5" w:rsidP="005C41F5">
      <w:pPr>
        <w:spacing w:after="0"/>
        <w:jc w:val="both"/>
        <w:rPr>
          <w:rFonts w:ascii="Arial" w:hAnsi="Arial" w:cs="Arial"/>
        </w:rPr>
      </w:pPr>
      <w:r w:rsidRPr="00B84217">
        <w:rPr>
          <w:rFonts w:ascii="Arial" w:hAnsi="Arial" w:cs="Arial"/>
        </w:rPr>
        <w:lastRenderedPageBreak/>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D14B539" w14:textId="77777777" w:rsidR="005C41F5" w:rsidRPr="00B84217" w:rsidRDefault="005C41F5" w:rsidP="005C41F5">
      <w:pPr>
        <w:spacing w:after="0"/>
        <w:jc w:val="both"/>
        <w:rPr>
          <w:rFonts w:ascii="Arial" w:hAnsi="Arial" w:cs="Arial"/>
        </w:rPr>
      </w:pPr>
    </w:p>
    <w:p w14:paraId="3E78FA76" w14:textId="77777777" w:rsidR="005C41F5" w:rsidRDefault="005C41F5" w:rsidP="005C41F5">
      <w:pPr>
        <w:spacing w:after="0"/>
        <w:jc w:val="both"/>
        <w:rPr>
          <w:rFonts w:ascii="Arial" w:hAnsi="Arial" w:cs="Arial"/>
        </w:rPr>
      </w:pPr>
      <w:r w:rsidRPr="00B84217">
        <w:rPr>
          <w:rFonts w:ascii="Arial" w:hAnsi="Arial" w:cs="Arial"/>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0313FEE0" w14:textId="77777777" w:rsidR="00BA237D" w:rsidRDefault="00BA237D" w:rsidP="005C41F5">
      <w:pPr>
        <w:spacing w:after="0"/>
        <w:jc w:val="both"/>
        <w:rPr>
          <w:rFonts w:ascii="Arial" w:hAnsi="Arial" w:cs="Arial"/>
        </w:rPr>
      </w:pPr>
    </w:p>
    <w:p w14:paraId="31258D79" w14:textId="13A80A39" w:rsidR="00BA237D" w:rsidRDefault="00BA237D" w:rsidP="005C41F5">
      <w:pPr>
        <w:spacing w:after="0"/>
        <w:jc w:val="both"/>
        <w:rPr>
          <w:rFonts w:ascii="Arial" w:hAnsi="Arial" w:cs="Arial"/>
        </w:rPr>
      </w:pPr>
      <w:r w:rsidRPr="00B84217">
        <w:rPr>
          <w:rFonts w:ascii="Arial" w:hAnsi="Arial" w:cs="Arial"/>
        </w:rPr>
        <w:t xml:space="preserve">Odzivni rok izvajalca na obvestilo o napaki je do tri (3) dni in rok za odpravo napak do največ petnajst (15) dni. Če bi bil ta rok presežen, ima naročnik pravico naročiti odpravo napak pri tretji osebi na stroške izvajalca oziroma unovčiti ustrezno garancijo za odpravo napak v garancijskem roku. </w:t>
      </w:r>
    </w:p>
    <w:p w14:paraId="309CF264" w14:textId="07EB9780" w:rsidR="003F2FFA" w:rsidRDefault="003F2FFA" w:rsidP="005C41F5">
      <w:pPr>
        <w:spacing w:after="0"/>
        <w:jc w:val="both"/>
        <w:rPr>
          <w:rFonts w:ascii="Arial" w:hAnsi="Arial" w:cs="Arial"/>
        </w:rPr>
      </w:pPr>
    </w:p>
    <w:p w14:paraId="741FC631" w14:textId="34CF092F" w:rsidR="003F2FFA" w:rsidRPr="00B84217" w:rsidRDefault="003F2FFA" w:rsidP="005C41F5">
      <w:pPr>
        <w:spacing w:after="0"/>
        <w:jc w:val="both"/>
        <w:rPr>
          <w:rFonts w:ascii="Arial" w:hAnsi="Arial" w:cs="Arial"/>
        </w:rPr>
      </w:pPr>
      <w:r>
        <w:rPr>
          <w:rFonts w:ascii="Arial" w:hAnsi="Arial" w:cs="Arial"/>
        </w:rPr>
        <w:t>Naročnik ima pravico, da sam izbira ali bo odpravo napak zahteval v okviru jamčevanja za napake ali v okviru instituta garancije.</w:t>
      </w:r>
    </w:p>
    <w:p w14:paraId="53972BA9" w14:textId="77777777" w:rsidR="00D91C96" w:rsidRPr="00717120" w:rsidRDefault="00D91C96" w:rsidP="00D91C96">
      <w:pPr>
        <w:spacing w:after="0"/>
        <w:jc w:val="both"/>
        <w:rPr>
          <w:rFonts w:ascii="Arial" w:hAnsi="Arial" w:cs="Arial"/>
        </w:rPr>
      </w:pPr>
    </w:p>
    <w:p w14:paraId="76FD49D7" w14:textId="3B17D6C4" w:rsidR="00D91C96" w:rsidRPr="002E2F0C" w:rsidRDefault="00D91C96" w:rsidP="00D91C96">
      <w:pPr>
        <w:numPr>
          <w:ilvl w:val="0"/>
          <w:numId w:val="39"/>
        </w:numPr>
        <w:autoSpaceDN w:val="0"/>
        <w:spacing w:after="0"/>
        <w:jc w:val="both"/>
        <w:rPr>
          <w:rFonts w:ascii="Arial" w:hAnsi="Arial" w:cs="Arial"/>
          <w:b/>
        </w:rPr>
      </w:pPr>
      <w:r w:rsidRPr="00717120">
        <w:rPr>
          <w:rFonts w:ascii="Arial" w:hAnsi="Arial" w:cs="Arial"/>
          <w:b/>
        </w:rPr>
        <w:t>POGODBENA KAZEN</w:t>
      </w:r>
    </w:p>
    <w:p w14:paraId="6E06BF8E"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13EF8D92" w14:textId="77777777" w:rsidR="00D91C96" w:rsidRPr="00717120" w:rsidRDefault="00D91C96" w:rsidP="00D91C96">
      <w:pPr>
        <w:pStyle w:val="Standard"/>
        <w:rPr>
          <w:rFonts w:ascii="Arial" w:hAnsi="Arial" w:cs="Arial"/>
          <w:kern w:val="0"/>
          <w:lang w:eastAsia="sl-SI"/>
        </w:rPr>
      </w:pPr>
      <w:r w:rsidRPr="00717120">
        <w:rPr>
          <w:rFonts w:ascii="Arial" w:hAnsi="Arial" w:cs="Arial"/>
          <w:kern w:val="0"/>
          <w:lang w:eastAsia="sl-SI"/>
        </w:rPr>
        <w:t xml:space="preserve">Če </w:t>
      </w:r>
      <w:r w:rsidRPr="00F33E11">
        <w:rPr>
          <w:rFonts w:ascii="Arial" w:hAnsi="Arial" w:cs="Arial"/>
          <w:kern w:val="0"/>
          <w:lang w:eastAsia="sl-SI"/>
        </w:rPr>
        <w:t>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w:t>
      </w:r>
      <w:r w:rsidRPr="00717120">
        <w:rPr>
          <w:rFonts w:ascii="Arial" w:hAnsi="Arial" w:cs="Arial"/>
          <w:kern w:val="0"/>
          <w:lang w:eastAsia="sl-SI"/>
        </w:rPr>
        <w:t xml:space="preserve"> na strani izvajalca. </w:t>
      </w:r>
    </w:p>
    <w:p w14:paraId="6816CB91" w14:textId="77777777" w:rsidR="00D91C96" w:rsidRPr="00717120" w:rsidRDefault="00D91C96" w:rsidP="00D91C96">
      <w:pPr>
        <w:pStyle w:val="Standard"/>
        <w:rPr>
          <w:rFonts w:ascii="Arial" w:hAnsi="Arial" w:cs="Arial"/>
          <w:kern w:val="0"/>
          <w:lang w:eastAsia="sl-SI"/>
        </w:rPr>
      </w:pPr>
    </w:p>
    <w:p w14:paraId="4D8C55FD" w14:textId="77777777" w:rsidR="00D91C96" w:rsidRPr="00717120" w:rsidRDefault="00D91C96" w:rsidP="00D91C96">
      <w:pPr>
        <w:spacing w:after="0"/>
        <w:jc w:val="both"/>
        <w:rPr>
          <w:rFonts w:ascii="Arial" w:hAnsi="Arial" w:cs="Arial"/>
        </w:rPr>
      </w:pPr>
      <w:r w:rsidRPr="00717120">
        <w:rPr>
          <w:rFonts w:ascii="Arial" w:hAnsi="Arial" w:cs="Arial"/>
        </w:rPr>
        <w:t xml:space="preserve">Naročnik ima pravico zahtevati pogodbeno kazen zaradi zamude, ne glede na nastanek škode. </w:t>
      </w:r>
    </w:p>
    <w:p w14:paraId="1BCB9C5C" w14:textId="77777777" w:rsidR="00D91C96" w:rsidRPr="00717120" w:rsidRDefault="00D91C96" w:rsidP="00D91C96">
      <w:pPr>
        <w:spacing w:after="0"/>
        <w:jc w:val="both"/>
        <w:rPr>
          <w:rFonts w:ascii="Arial" w:hAnsi="Arial" w:cs="Arial"/>
        </w:rPr>
      </w:pPr>
    </w:p>
    <w:p w14:paraId="6D3A39E7" w14:textId="77777777" w:rsidR="00D91C96" w:rsidRPr="00717120" w:rsidRDefault="00D91C96" w:rsidP="00D91C96">
      <w:pPr>
        <w:spacing w:after="0"/>
        <w:jc w:val="both"/>
        <w:rPr>
          <w:rFonts w:ascii="Arial" w:hAnsi="Arial" w:cs="Arial"/>
        </w:rPr>
      </w:pPr>
      <w:r w:rsidRPr="00F33E11">
        <w:rPr>
          <w:rFonts w:ascii="Arial" w:hAnsi="Arial" w:cs="Arial"/>
        </w:rPr>
        <w:t>Naročnik si pridržuje uveljavljati plačilo pogodbene kazni v roku 7 dni po podpisu zapisnika o končanju gradnje.</w:t>
      </w:r>
    </w:p>
    <w:p w14:paraId="6DCC53DE" w14:textId="77777777" w:rsidR="00D91C96" w:rsidRPr="00717120" w:rsidRDefault="00D91C96" w:rsidP="00D91C96">
      <w:pPr>
        <w:pStyle w:val="Standard"/>
        <w:rPr>
          <w:rFonts w:ascii="Arial" w:hAnsi="Arial" w:cs="Arial"/>
          <w:kern w:val="0"/>
          <w:lang w:eastAsia="sl-SI"/>
        </w:rPr>
      </w:pPr>
    </w:p>
    <w:p w14:paraId="52BA5CB7" w14:textId="4D40E314" w:rsidR="00D91C96" w:rsidRDefault="00D91C96" w:rsidP="00D91C96">
      <w:pPr>
        <w:pStyle w:val="Standard"/>
        <w:rPr>
          <w:rFonts w:ascii="Arial" w:hAnsi="Arial" w:cs="Arial"/>
          <w:kern w:val="0"/>
          <w:lang w:eastAsia="sl-SI"/>
        </w:rPr>
      </w:pPr>
      <w:r w:rsidRPr="00717120">
        <w:rPr>
          <w:rFonts w:ascii="Arial" w:hAnsi="Arial" w:cs="Arial"/>
          <w:kern w:val="0"/>
          <w:lang w:eastAsia="sl-SI"/>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14:paraId="4D54677B" w14:textId="04B01535" w:rsidR="001A7085" w:rsidRDefault="001A7085" w:rsidP="00D91C96">
      <w:pPr>
        <w:pStyle w:val="Standard"/>
        <w:rPr>
          <w:rFonts w:ascii="Arial" w:hAnsi="Arial" w:cs="Arial"/>
          <w:kern w:val="0"/>
          <w:lang w:eastAsia="sl-SI"/>
        </w:rPr>
      </w:pPr>
    </w:p>
    <w:p w14:paraId="722A4CB2" w14:textId="7109AE76" w:rsidR="001A7085" w:rsidRPr="002E2F0C" w:rsidRDefault="001A7085" w:rsidP="00D91C96">
      <w:pPr>
        <w:pStyle w:val="Standard"/>
        <w:rPr>
          <w:rFonts w:ascii="Arial" w:hAnsi="Arial" w:cs="Arial"/>
          <w:lang w:eastAsia="sl-SI"/>
        </w:rPr>
      </w:pPr>
      <w:r>
        <w:rPr>
          <w:rFonts w:ascii="Arial" w:hAnsi="Arial" w:cs="Arial"/>
          <w:lang w:eastAsia="sl-SI"/>
        </w:rPr>
        <w:t>I</w:t>
      </w:r>
      <w:r w:rsidRPr="001A7085">
        <w:rPr>
          <w:rFonts w:ascii="Arial" w:hAnsi="Arial" w:cs="Arial"/>
          <w:lang w:eastAsia="sl-SI"/>
        </w:rPr>
        <w:t xml:space="preserve">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1A7085">
        <w:rPr>
          <w:rFonts w:ascii="Arial" w:hAnsi="Arial" w:cs="Arial"/>
          <w:lang w:eastAsia="sl-SI"/>
        </w:rPr>
        <w:t>neobveščanje</w:t>
      </w:r>
      <w:proofErr w:type="spellEnd"/>
      <w:r w:rsidRPr="001A7085">
        <w:rPr>
          <w:rFonts w:ascii="Arial" w:hAnsi="Arial" w:cs="Arial"/>
          <w:lang w:eastAsia="sl-SI"/>
        </w:rPr>
        <w:t xml:space="preserve"> o posameznem podizvajalcu.</w:t>
      </w:r>
    </w:p>
    <w:p w14:paraId="5283B611" w14:textId="77777777" w:rsidR="00D91C96" w:rsidRPr="00717120" w:rsidRDefault="00D91C96" w:rsidP="00D91C96">
      <w:pPr>
        <w:spacing w:after="0"/>
        <w:rPr>
          <w:rFonts w:ascii="Arial" w:hAnsi="Arial" w:cs="Arial"/>
        </w:rPr>
      </w:pPr>
    </w:p>
    <w:p w14:paraId="21EC7EFF" w14:textId="77777777" w:rsidR="00D91C96" w:rsidRPr="00717120" w:rsidRDefault="00D91C96" w:rsidP="00D91C96">
      <w:pPr>
        <w:numPr>
          <w:ilvl w:val="0"/>
          <w:numId w:val="39"/>
        </w:numPr>
        <w:autoSpaceDN w:val="0"/>
        <w:spacing w:after="0"/>
        <w:jc w:val="both"/>
        <w:rPr>
          <w:rFonts w:ascii="Arial" w:hAnsi="Arial" w:cs="Arial"/>
          <w:b/>
        </w:rPr>
      </w:pPr>
      <w:r w:rsidRPr="00717120">
        <w:rPr>
          <w:rFonts w:ascii="Arial" w:hAnsi="Arial" w:cs="Arial"/>
          <w:b/>
        </w:rPr>
        <w:t>POVRNITEV MOREBITNO POVZROČENE ŠKODE</w:t>
      </w:r>
    </w:p>
    <w:p w14:paraId="4C8D7157" w14:textId="42C3EA8B" w:rsidR="00D91C96" w:rsidRPr="002E2F0C"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6941F217" w14:textId="77777777" w:rsidR="00D91C96" w:rsidRPr="00717120" w:rsidRDefault="00D91C96" w:rsidP="00D91C96">
      <w:pPr>
        <w:spacing w:after="0"/>
        <w:jc w:val="both"/>
        <w:rPr>
          <w:rFonts w:ascii="Arial" w:hAnsi="Arial" w:cs="Arial"/>
        </w:rPr>
      </w:pPr>
      <w:r w:rsidRPr="00717120">
        <w:rPr>
          <w:rFonts w:ascii="Arial" w:hAnsi="Arial" w:cs="Arial"/>
        </w:rPr>
        <w:t>Izvajalec se s to pogodbo zavezuje, da bo naročniku povrnil vso škodo, ki bi temu nastala na objektih, v povezavi z izvajanjem pogodbenih storitev, v slučaju poškodb na objektih naročnika.</w:t>
      </w:r>
    </w:p>
    <w:p w14:paraId="21F1543E" w14:textId="77777777" w:rsidR="00D91C96" w:rsidRPr="00717120" w:rsidRDefault="00D91C96" w:rsidP="00D91C96">
      <w:pPr>
        <w:tabs>
          <w:tab w:val="left" w:pos="426"/>
          <w:tab w:val="left" w:pos="567"/>
        </w:tabs>
        <w:spacing w:after="0"/>
        <w:ind w:left="720"/>
        <w:rPr>
          <w:rFonts w:ascii="Arial" w:hAnsi="Arial" w:cs="Arial"/>
          <w:b/>
        </w:rPr>
      </w:pPr>
    </w:p>
    <w:p w14:paraId="36E92735" w14:textId="77777777" w:rsidR="002E2F0C" w:rsidRDefault="002E2F0C">
      <w:pPr>
        <w:spacing w:after="0" w:line="240" w:lineRule="auto"/>
        <w:rPr>
          <w:rFonts w:ascii="Arial" w:hAnsi="Arial" w:cs="Arial"/>
          <w:b/>
        </w:rPr>
      </w:pPr>
      <w:r>
        <w:rPr>
          <w:rFonts w:ascii="Arial" w:hAnsi="Arial" w:cs="Arial"/>
          <w:b/>
        </w:rPr>
        <w:br w:type="page"/>
      </w:r>
    </w:p>
    <w:p w14:paraId="423999FA" w14:textId="1B76C826" w:rsidR="00D91C96" w:rsidRPr="00717120" w:rsidRDefault="00D91C96" w:rsidP="00D91C96">
      <w:pPr>
        <w:numPr>
          <w:ilvl w:val="0"/>
          <w:numId w:val="39"/>
        </w:numPr>
        <w:tabs>
          <w:tab w:val="left" w:pos="-4614"/>
          <w:tab w:val="left" w:pos="-4473"/>
        </w:tabs>
        <w:autoSpaceDN w:val="0"/>
        <w:spacing w:after="0"/>
        <w:rPr>
          <w:rFonts w:ascii="Arial" w:hAnsi="Arial" w:cs="Arial"/>
          <w:b/>
        </w:rPr>
      </w:pPr>
      <w:r w:rsidRPr="00717120">
        <w:rPr>
          <w:rFonts w:ascii="Arial" w:hAnsi="Arial" w:cs="Arial"/>
          <w:b/>
        </w:rPr>
        <w:lastRenderedPageBreak/>
        <w:t>ODSTOP OD POGODBE</w:t>
      </w:r>
    </w:p>
    <w:p w14:paraId="36D4E24A"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1FF9FBE3"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r w:rsidRPr="00717120">
        <w:rPr>
          <w:rFonts w:ascii="Arial" w:hAnsi="Arial" w:cs="Arial"/>
          <w:bCs/>
        </w:rPr>
        <w:t>Naročnik sme odstopiti od pogodbe:</w:t>
      </w:r>
    </w:p>
    <w:p w14:paraId="5441067C" w14:textId="77777777" w:rsidR="00D91C96" w:rsidRPr="00F33E11" w:rsidRDefault="00D91C96" w:rsidP="00420B8E">
      <w:pPr>
        <w:numPr>
          <w:ilvl w:val="0"/>
          <w:numId w:val="42"/>
        </w:numPr>
        <w:tabs>
          <w:tab w:val="left" w:pos="-4991"/>
          <w:tab w:val="left" w:pos="-4764"/>
          <w:tab w:val="left" w:pos="-1305"/>
          <w:tab w:val="left" w:pos="-29"/>
          <w:tab w:val="right" w:pos="2947"/>
        </w:tabs>
        <w:suppressAutoHyphens/>
        <w:autoSpaceDN w:val="0"/>
        <w:spacing w:after="0"/>
        <w:jc w:val="both"/>
        <w:rPr>
          <w:rFonts w:ascii="Arial" w:hAnsi="Arial" w:cs="Arial"/>
          <w:bCs/>
        </w:rPr>
      </w:pPr>
      <w:r w:rsidRPr="00717120">
        <w:rPr>
          <w:rFonts w:ascii="Arial" w:hAnsi="Arial" w:cs="Arial"/>
          <w:bCs/>
        </w:rPr>
        <w:t xml:space="preserve">če izvajalec tudi po </w:t>
      </w:r>
      <w:r w:rsidRPr="00F33E11">
        <w:rPr>
          <w:rFonts w:ascii="Arial" w:hAnsi="Arial" w:cs="Arial"/>
          <w:bCs/>
        </w:rPr>
        <w:t>pismenem pozivu naročnika in naknadnem 3-dnevnem roku z deli ne začne in jih ob morebitni prekinitvi ne nadaljuje,</w:t>
      </w:r>
    </w:p>
    <w:p w14:paraId="5DA2A6C6" w14:textId="77777777" w:rsidR="00D91C96" w:rsidRPr="00F33E11" w:rsidRDefault="00D91C96" w:rsidP="00420B8E">
      <w:pPr>
        <w:numPr>
          <w:ilvl w:val="0"/>
          <w:numId w:val="42"/>
        </w:numPr>
        <w:tabs>
          <w:tab w:val="left" w:pos="-4991"/>
          <w:tab w:val="left" w:pos="-4764"/>
          <w:tab w:val="left" w:pos="-1305"/>
          <w:tab w:val="left" w:pos="-29"/>
          <w:tab w:val="right" w:pos="2947"/>
        </w:tabs>
        <w:suppressAutoHyphens/>
        <w:autoSpaceDN w:val="0"/>
        <w:spacing w:after="0"/>
        <w:jc w:val="both"/>
        <w:rPr>
          <w:rFonts w:ascii="Arial" w:hAnsi="Arial" w:cs="Arial"/>
          <w:bCs/>
        </w:rPr>
      </w:pPr>
      <w:r w:rsidRPr="00F33E11">
        <w:rPr>
          <w:rFonts w:ascii="Arial" w:hAnsi="Arial" w:cs="Arial"/>
          <w:bCs/>
        </w:rPr>
        <w:t>če izvajalec po svoji krivdi z deli zamuja več kot 15 dni,</w:t>
      </w:r>
    </w:p>
    <w:p w14:paraId="43E4F111" w14:textId="77777777" w:rsidR="00D91C96" w:rsidRPr="00717120" w:rsidRDefault="00D91C96" w:rsidP="00420B8E">
      <w:pPr>
        <w:numPr>
          <w:ilvl w:val="0"/>
          <w:numId w:val="42"/>
        </w:numPr>
        <w:tabs>
          <w:tab w:val="left" w:pos="-4991"/>
          <w:tab w:val="left" w:pos="-4764"/>
          <w:tab w:val="left" w:pos="-1305"/>
          <w:tab w:val="left" w:pos="-29"/>
          <w:tab w:val="right" w:pos="2947"/>
        </w:tabs>
        <w:suppressAutoHyphens/>
        <w:autoSpaceDN w:val="0"/>
        <w:spacing w:after="0"/>
        <w:jc w:val="both"/>
        <w:rPr>
          <w:rFonts w:ascii="Arial" w:hAnsi="Arial" w:cs="Arial"/>
          <w:bCs/>
        </w:rPr>
      </w:pPr>
      <w:r w:rsidRPr="00F33E11">
        <w:rPr>
          <w:rFonts w:ascii="Arial" w:hAnsi="Arial" w:cs="Arial"/>
          <w:bCs/>
        </w:rPr>
        <w:t>če izvajalec dela nekvalitetno</w:t>
      </w:r>
      <w:r w:rsidRPr="00717120">
        <w:rPr>
          <w:rFonts w:ascii="Arial" w:hAnsi="Arial" w:cs="Arial"/>
          <w:bCs/>
        </w:rPr>
        <w:t xml:space="preserve"> in v nasprotju s pravili stroke, pa izvajalec napak ne popravi,</w:t>
      </w:r>
    </w:p>
    <w:p w14:paraId="4100EBAC" w14:textId="3986CF06" w:rsidR="00D91C96" w:rsidRPr="00717120" w:rsidRDefault="00D91C96" w:rsidP="00420B8E">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717120">
        <w:rPr>
          <w:rFonts w:ascii="Arial" w:hAnsi="Arial" w:cs="Arial"/>
          <w:bCs/>
        </w:rPr>
        <w:t xml:space="preserve">če izvajalec </w:t>
      </w:r>
      <w:r w:rsidR="00BA237D">
        <w:rPr>
          <w:rFonts w:ascii="Arial" w:hAnsi="Arial" w:cs="Arial"/>
          <w:bCs/>
        </w:rPr>
        <w:t>ne ravna v skladu</w:t>
      </w:r>
      <w:r w:rsidRPr="00717120">
        <w:rPr>
          <w:rFonts w:ascii="Arial" w:hAnsi="Arial" w:cs="Arial"/>
          <w:bCs/>
        </w:rPr>
        <w:t xml:space="preserve"> z določili 4. člena pogodbe,</w:t>
      </w:r>
    </w:p>
    <w:p w14:paraId="5B5DFECC" w14:textId="77777777" w:rsidR="00D91C96" w:rsidRPr="00717120" w:rsidRDefault="00D91C96" w:rsidP="00420B8E">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717120">
        <w:rPr>
          <w:rFonts w:ascii="Arial" w:hAnsi="Arial" w:cs="Arial"/>
          <w:bCs/>
        </w:rPr>
        <w:t>če izvajalec brez soglasja naročnika poveča ceno del;</w:t>
      </w:r>
    </w:p>
    <w:p w14:paraId="4004C5BB" w14:textId="77777777" w:rsidR="00D91C96" w:rsidRPr="00717120" w:rsidRDefault="00D91C96" w:rsidP="00420B8E">
      <w:pPr>
        <w:numPr>
          <w:ilvl w:val="0"/>
          <w:numId w:val="42"/>
        </w:numPr>
        <w:tabs>
          <w:tab w:val="left" w:pos="-4991"/>
          <w:tab w:val="left" w:pos="-4764"/>
          <w:tab w:val="left" w:pos="-1305"/>
          <w:tab w:val="left" w:pos="-29"/>
          <w:tab w:val="right" w:pos="2947"/>
        </w:tabs>
        <w:suppressAutoHyphens/>
        <w:autoSpaceDN w:val="0"/>
        <w:spacing w:after="0"/>
        <w:jc w:val="both"/>
        <w:rPr>
          <w:rFonts w:ascii="Arial" w:hAnsi="Arial" w:cs="Arial"/>
          <w:bCs/>
        </w:rPr>
      </w:pPr>
      <w:r w:rsidRPr="00717120">
        <w:rPr>
          <w:rFonts w:ascii="Arial" w:hAnsi="Arial" w:cs="Arial"/>
          <w:bCs/>
        </w:rPr>
        <w:t>če je zoper izvajalca začet kakšen od postopkov po ZFPPIPP,</w:t>
      </w:r>
    </w:p>
    <w:p w14:paraId="122266CF" w14:textId="77777777" w:rsidR="00D91C96" w:rsidRPr="00717120" w:rsidRDefault="00D91C96" w:rsidP="00420B8E">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717120">
        <w:rPr>
          <w:rFonts w:ascii="Arial" w:hAnsi="Arial" w:cs="Arial"/>
          <w:bCs/>
        </w:rPr>
        <w:t>če se izkaže, da izvajalec ne spoštuje vseh tehničnih specifikacij iz razpisne dokumentacije;</w:t>
      </w:r>
    </w:p>
    <w:p w14:paraId="4CCEDECD" w14:textId="77777777" w:rsidR="00D91C96" w:rsidRPr="00717120" w:rsidRDefault="00D91C96" w:rsidP="00420B8E">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Arial" w:hAnsi="Arial" w:cs="Arial"/>
        </w:rPr>
      </w:pPr>
      <w:r w:rsidRPr="00717120">
        <w:rPr>
          <w:rFonts w:ascii="Arial" w:hAnsi="Arial" w:cs="Arial"/>
          <w:bCs/>
        </w:rPr>
        <w:t>če izvedbeni kader izvajalca ne zagotavlja zadostnega števila delavcev in se zato poraja sum, da pogodbena dela ne bodo pravočasno končana;</w:t>
      </w:r>
    </w:p>
    <w:p w14:paraId="374642E1" w14:textId="1B49433A" w:rsidR="00D91C96" w:rsidRDefault="00D91C96" w:rsidP="00420B8E">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Arial" w:hAnsi="Arial" w:cs="Arial"/>
        </w:rPr>
      </w:pPr>
      <w:r w:rsidRPr="00717120">
        <w:rPr>
          <w:rFonts w:ascii="Arial" w:hAnsi="Arial" w:cs="Arial"/>
          <w:bCs/>
        </w:rPr>
        <w:t xml:space="preserve">če izvajalec </w:t>
      </w:r>
      <w:r w:rsidRPr="00717120">
        <w:rPr>
          <w:rFonts w:ascii="Arial" w:hAnsi="Arial" w:cs="Arial"/>
        </w:rPr>
        <w:t>ne izpolnjuje pogodbenih obveznosti, ki se nanašajo na Uredbo o zelenem javnem naročanju na način, predviden v tej pogodbi</w:t>
      </w:r>
      <w:r w:rsidR="00BA237D">
        <w:rPr>
          <w:rFonts w:ascii="Arial" w:hAnsi="Arial" w:cs="Arial"/>
        </w:rPr>
        <w:t>;</w:t>
      </w:r>
    </w:p>
    <w:p w14:paraId="03C0ECCE" w14:textId="079BE528" w:rsidR="00BA237D" w:rsidRPr="00717120" w:rsidRDefault="00BA237D" w:rsidP="00420B8E">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Arial" w:hAnsi="Arial" w:cs="Arial"/>
        </w:rPr>
      </w:pPr>
      <w:r>
        <w:rPr>
          <w:rFonts w:ascii="Arial" w:hAnsi="Arial" w:cs="Arial"/>
        </w:rPr>
        <w:t>če vrednost dolgovane pogodbene kazni iz 14. člena preseže 10 % skupne pogodbene vrednosti brez DDV.</w:t>
      </w:r>
    </w:p>
    <w:p w14:paraId="1D807480"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p>
    <w:p w14:paraId="64022645"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r w:rsidRPr="00717120">
        <w:rPr>
          <w:rFonts w:ascii="Arial" w:hAnsi="Arial" w:cs="Arial"/>
          <w:bCs/>
        </w:rPr>
        <w:t>Izvajalec sme odstopiti od pogodbe:</w:t>
      </w:r>
    </w:p>
    <w:p w14:paraId="418301C1" w14:textId="77777777" w:rsidR="00D91C96" w:rsidRPr="00717120" w:rsidRDefault="00D91C96" w:rsidP="00420B8E">
      <w:pPr>
        <w:numPr>
          <w:ilvl w:val="0"/>
          <w:numId w:val="43"/>
        </w:numPr>
        <w:tabs>
          <w:tab w:val="left" w:pos="-4991"/>
          <w:tab w:val="left" w:pos="-4764"/>
          <w:tab w:val="left" w:pos="-1305"/>
          <w:tab w:val="left" w:pos="-29"/>
          <w:tab w:val="right" w:pos="2947"/>
        </w:tabs>
        <w:suppressAutoHyphens/>
        <w:autoSpaceDN w:val="0"/>
        <w:spacing w:after="0"/>
        <w:jc w:val="both"/>
        <w:rPr>
          <w:rFonts w:ascii="Arial" w:hAnsi="Arial" w:cs="Arial"/>
        </w:rPr>
      </w:pPr>
      <w:r w:rsidRPr="00717120">
        <w:rPr>
          <w:rFonts w:ascii="Arial" w:hAnsi="Arial" w:cs="Arial"/>
          <w:bCs/>
        </w:rPr>
        <w:t xml:space="preserve">če naročnik tudi po naknadno postavljenem roku ne posreduje navodil v zvezi z njegovimi vprašanji, pa so ta bistvena za izvedbo </w:t>
      </w:r>
      <w:r w:rsidRPr="00717120">
        <w:rPr>
          <w:rFonts w:ascii="Arial" w:hAnsi="Arial" w:cs="Arial"/>
        </w:rPr>
        <w:t>pogodbenih del</w:t>
      </w:r>
      <w:r w:rsidRPr="00717120">
        <w:rPr>
          <w:rFonts w:ascii="Arial" w:hAnsi="Arial" w:cs="Arial"/>
          <w:bCs/>
        </w:rPr>
        <w:t>,</w:t>
      </w:r>
    </w:p>
    <w:p w14:paraId="59E7170A" w14:textId="77777777" w:rsidR="00D91C96" w:rsidRPr="00717120" w:rsidRDefault="00D91C96" w:rsidP="00420B8E">
      <w:pPr>
        <w:numPr>
          <w:ilvl w:val="0"/>
          <w:numId w:val="43"/>
        </w:numPr>
        <w:tabs>
          <w:tab w:val="left" w:pos="-4991"/>
          <w:tab w:val="left" w:pos="-4764"/>
          <w:tab w:val="left" w:pos="-1305"/>
          <w:tab w:val="left" w:pos="-29"/>
          <w:tab w:val="right" w:pos="2947"/>
        </w:tabs>
        <w:suppressAutoHyphens/>
        <w:autoSpaceDN w:val="0"/>
        <w:spacing w:after="0"/>
        <w:jc w:val="both"/>
        <w:rPr>
          <w:rFonts w:ascii="Arial" w:hAnsi="Arial" w:cs="Arial"/>
          <w:bCs/>
        </w:rPr>
      </w:pPr>
      <w:r w:rsidRPr="00717120">
        <w:rPr>
          <w:rFonts w:ascii="Arial" w:hAnsi="Arial" w:cs="Arial"/>
          <w:bCs/>
        </w:rPr>
        <w:t>če izvajalec pride v situacijo, zaradi katere iz objektivnih razlogov z deli ne more nadaljevati.</w:t>
      </w:r>
    </w:p>
    <w:p w14:paraId="116BB0E1" w14:textId="77777777" w:rsidR="00D91C96" w:rsidRPr="00717120" w:rsidRDefault="00D91C96" w:rsidP="00D91C96">
      <w:pPr>
        <w:tabs>
          <w:tab w:val="left" w:pos="567"/>
          <w:tab w:val="left" w:pos="4253"/>
          <w:tab w:val="left" w:pos="5529"/>
          <w:tab w:val="right" w:pos="8505"/>
        </w:tabs>
        <w:spacing w:after="0"/>
        <w:ind w:left="397"/>
        <w:jc w:val="both"/>
        <w:rPr>
          <w:rFonts w:ascii="Arial" w:hAnsi="Arial" w:cs="Arial"/>
          <w:bCs/>
        </w:rPr>
      </w:pPr>
    </w:p>
    <w:p w14:paraId="6B6D5DD6"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5DB5BA20"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r w:rsidRPr="00717120">
        <w:rPr>
          <w:rFonts w:ascii="Arial" w:hAnsi="Arial" w:cs="Arial"/>
          <w:bCs/>
        </w:rPr>
        <w:t>Odstop od pogodbe se izvede v pisni obliki, z navedbo razloga ali razlogov, zaradi katerih se od pogodbe odstopa.</w:t>
      </w:r>
    </w:p>
    <w:p w14:paraId="1FB2404F"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p>
    <w:p w14:paraId="1459D2A5"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r w:rsidRPr="00717120">
        <w:rPr>
          <w:rFonts w:ascii="Arial" w:hAnsi="Arial" w:cs="Arial"/>
          <w:bC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54F2C368" w14:textId="77777777" w:rsidR="00D91C96" w:rsidRPr="00717120" w:rsidRDefault="00D91C96" w:rsidP="00D91C96">
      <w:pPr>
        <w:tabs>
          <w:tab w:val="left" w:pos="567"/>
          <w:tab w:val="left" w:pos="4253"/>
          <w:tab w:val="left" w:pos="5529"/>
          <w:tab w:val="right" w:pos="8505"/>
        </w:tabs>
        <w:spacing w:after="0"/>
        <w:jc w:val="both"/>
        <w:rPr>
          <w:rFonts w:ascii="Arial" w:hAnsi="Arial" w:cs="Arial"/>
          <w:bCs/>
        </w:rPr>
      </w:pPr>
    </w:p>
    <w:p w14:paraId="003F40DB" w14:textId="77777777" w:rsidR="00D91C96" w:rsidRPr="00717120" w:rsidRDefault="00D91C96" w:rsidP="00D91C96">
      <w:pPr>
        <w:spacing w:after="0"/>
        <w:ind w:right="7"/>
        <w:jc w:val="both"/>
        <w:rPr>
          <w:rFonts w:ascii="Arial" w:hAnsi="Arial" w:cs="Arial"/>
        </w:rPr>
      </w:pPr>
      <w:r w:rsidRPr="00717120">
        <w:rPr>
          <w:rFonts w:ascii="Arial" w:hAnsi="Arial" w:cs="Arial"/>
        </w:rPr>
        <w:t>Naročnik ob prenehanju veljavnosti te pogodbe (ne glede na trajanje veljavnosti te pogodbe) ni dolžan povrniti izvajalcu nobenih vlaganj oz. stroškov v zvezi z izvajanjem te pogodbe in tudi nima do izvajalca nobenih drugih obveznosti, razen tistih, za katere ta pogodba to izrecno določa.</w:t>
      </w:r>
    </w:p>
    <w:p w14:paraId="15A7BD65" w14:textId="77777777" w:rsidR="00D91C96" w:rsidRPr="00717120" w:rsidRDefault="00D91C96" w:rsidP="00D91C96">
      <w:pPr>
        <w:spacing w:after="0"/>
        <w:ind w:right="7"/>
        <w:jc w:val="both"/>
        <w:rPr>
          <w:rFonts w:ascii="Arial" w:hAnsi="Arial" w:cs="Arial"/>
        </w:rPr>
      </w:pPr>
    </w:p>
    <w:p w14:paraId="5F198922" w14:textId="77777777" w:rsidR="00D91C96" w:rsidRPr="00717120" w:rsidRDefault="00D91C96" w:rsidP="00D91C96">
      <w:pPr>
        <w:spacing w:after="0"/>
        <w:ind w:right="7"/>
        <w:jc w:val="both"/>
        <w:rPr>
          <w:rFonts w:ascii="Arial" w:hAnsi="Arial" w:cs="Arial"/>
        </w:rPr>
      </w:pPr>
      <w:r w:rsidRPr="00717120">
        <w:rPr>
          <w:rFonts w:ascii="Arial" w:hAnsi="Arial" w:cs="Arial"/>
        </w:rPr>
        <w:t>Po prenehanju veljavnosti te pogodbe pripadajo izvajalcu izključno tista plačila po tej pogodbi, za plačilo katerih so bili na dan prenehanja veljavnosti te pogodbe izpolnjeni vsi pogoji v skladu s to pogodbo.</w:t>
      </w:r>
    </w:p>
    <w:p w14:paraId="71AEC375" w14:textId="77777777" w:rsidR="00D91C96" w:rsidRPr="00717120" w:rsidRDefault="00D91C96" w:rsidP="00D91C96">
      <w:pPr>
        <w:spacing w:after="0"/>
        <w:jc w:val="both"/>
        <w:rPr>
          <w:rFonts w:ascii="Arial" w:hAnsi="Arial" w:cs="Arial"/>
        </w:rPr>
      </w:pPr>
    </w:p>
    <w:p w14:paraId="588D5750" w14:textId="77777777" w:rsidR="00D91C96" w:rsidRPr="00717120" w:rsidRDefault="00D91C96" w:rsidP="00D91C96">
      <w:pPr>
        <w:numPr>
          <w:ilvl w:val="0"/>
          <w:numId w:val="39"/>
        </w:numPr>
        <w:tabs>
          <w:tab w:val="left" w:pos="-4470"/>
        </w:tabs>
        <w:autoSpaceDN w:val="0"/>
        <w:spacing w:after="0"/>
        <w:ind w:right="7"/>
        <w:rPr>
          <w:rFonts w:ascii="Arial" w:hAnsi="Arial" w:cs="Arial"/>
          <w:b/>
        </w:rPr>
      </w:pPr>
      <w:r w:rsidRPr="00717120">
        <w:rPr>
          <w:rFonts w:ascii="Arial" w:hAnsi="Arial" w:cs="Arial"/>
          <w:b/>
        </w:rPr>
        <w:t>KONČNE DOLOČBE</w:t>
      </w:r>
    </w:p>
    <w:p w14:paraId="415B82FC"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6EBCDF1A" w14:textId="77777777" w:rsidR="00D91C96" w:rsidRPr="00717120" w:rsidRDefault="00D91C96" w:rsidP="00D91C96">
      <w:pPr>
        <w:pStyle w:val="Standard"/>
        <w:rPr>
          <w:rFonts w:ascii="Arial" w:hAnsi="Arial" w:cs="Arial"/>
        </w:rPr>
      </w:pPr>
      <w:r w:rsidRPr="00717120">
        <w:rPr>
          <w:rFonts w:ascii="Arial" w:hAnsi="Arial" w:cs="Arial"/>
        </w:rPr>
        <w:t>Vso škodo, ki nastane v zvezi z izvajanjem te pogodbe, nosi izvajalec po načelih odškodninskega prava.</w:t>
      </w:r>
    </w:p>
    <w:p w14:paraId="5EC7D551" w14:textId="77777777" w:rsidR="00D91C96" w:rsidRPr="00717120" w:rsidRDefault="00D91C96" w:rsidP="00D91C96">
      <w:pPr>
        <w:pStyle w:val="Standard"/>
        <w:rPr>
          <w:rFonts w:ascii="Arial" w:hAnsi="Arial" w:cs="Arial"/>
        </w:rPr>
      </w:pPr>
    </w:p>
    <w:p w14:paraId="334F5B6B" w14:textId="77777777" w:rsidR="00D91C96" w:rsidRPr="00717120" w:rsidRDefault="00D91C96" w:rsidP="00D91C96">
      <w:pPr>
        <w:pStyle w:val="Standard"/>
        <w:rPr>
          <w:rFonts w:ascii="Arial" w:hAnsi="Arial" w:cs="Arial"/>
        </w:rPr>
      </w:pPr>
      <w:r w:rsidRPr="00717120">
        <w:rPr>
          <w:rFonts w:ascii="Arial" w:hAnsi="Arial" w:cs="Arial"/>
        </w:rPr>
        <w:lastRenderedPageBreak/>
        <w:t>Med izvajanjem pogodbe mora izvajalec na lastne stroške zagotoviti varnost pri delu, upoštevati pa mora tudi vse tehnične predpise in standarde, ki so določeni za izvedbo pogodbe.</w:t>
      </w:r>
    </w:p>
    <w:p w14:paraId="0672ED4B" w14:textId="77777777" w:rsidR="00D91C96" w:rsidRPr="00717120" w:rsidRDefault="00D91C96" w:rsidP="00D91C96">
      <w:pPr>
        <w:spacing w:after="0"/>
        <w:ind w:right="7"/>
        <w:jc w:val="center"/>
        <w:rPr>
          <w:rFonts w:ascii="Arial" w:hAnsi="Arial" w:cs="Arial"/>
          <w:b/>
        </w:rPr>
      </w:pPr>
    </w:p>
    <w:p w14:paraId="02060C6C" w14:textId="77777777" w:rsidR="00D91C96" w:rsidRPr="00717120" w:rsidRDefault="00D91C96" w:rsidP="00D91C96">
      <w:pPr>
        <w:numPr>
          <w:ilvl w:val="0"/>
          <w:numId w:val="40"/>
        </w:numPr>
        <w:autoSpaceDN w:val="0"/>
        <w:spacing w:after="0"/>
        <w:jc w:val="center"/>
        <w:rPr>
          <w:rFonts w:ascii="Arial" w:hAnsi="Arial" w:cs="Arial"/>
          <w:b/>
        </w:rPr>
      </w:pPr>
      <w:r w:rsidRPr="00717120">
        <w:rPr>
          <w:rFonts w:ascii="Arial" w:hAnsi="Arial" w:cs="Arial"/>
          <w:b/>
        </w:rPr>
        <w:t>člen</w:t>
      </w:r>
    </w:p>
    <w:p w14:paraId="3D174B39" w14:textId="77777777" w:rsidR="00D91C96" w:rsidRPr="00717120" w:rsidRDefault="00D91C96" w:rsidP="00D91C96">
      <w:pPr>
        <w:spacing w:after="0"/>
        <w:ind w:right="7"/>
        <w:rPr>
          <w:rFonts w:ascii="Arial" w:hAnsi="Arial" w:cs="Arial"/>
        </w:rPr>
      </w:pPr>
      <w:r w:rsidRPr="00717120">
        <w:rPr>
          <w:rFonts w:ascii="Arial" w:hAnsi="Arial" w:cs="Arial"/>
          <w:b/>
        </w:rPr>
        <w:t>Predstavniki pogodbenih strank</w:t>
      </w:r>
    </w:p>
    <w:p w14:paraId="41ADA832" w14:textId="77777777" w:rsidR="00D91C96" w:rsidRPr="00717120" w:rsidRDefault="00D91C96" w:rsidP="00D91C96">
      <w:pPr>
        <w:spacing w:after="0"/>
        <w:jc w:val="both"/>
        <w:rPr>
          <w:rFonts w:ascii="Arial" w:hAnsi="Arial" w:cs="Arial"/>
        </w:rPr>
      </w:pPr>
      <w:r w:rsidRPr="00717120">
        <w:rPr>
          <w:rFonts w:ascii="Arial" w:hAnsi="Arial" w:cs="Arial"/>
        </w:rPr>
        <w:t>Pooblaščeni predstavnik naročnika po tej pogodbi je................................................</w:t>
      </w:r>
    </w:p>
    <w:p w14:paraId="3E1A5284" w14:textId="77777777" w:rsidR="00D91C96" w:rsidRPr="00717120" w:rsidRDefault="00D91C96" w:rsidP="00D91C96">
      <w:pPr>
        <w:spacing w:after="0"/>
        <w:jc w:val="both"/>
        <w:rPr>
          <w:rFonts w:ascii="Arial" w:hAnsi="Arial" w:cs="Arial"/>
        </w:rPr>
      </w:pPr>
      <w:r w:rsidRPr="00717120">
        <w:rPr>
          <w:rFonts w:ascii="Arial" w:hAnsi="Arial" w:cs="Arial"/>
        </w:rPr>
        <w:t>Pooblaščeni zastopnik izvajalca po tej pogodbi je  .................................................</w:t>
      </w:r>
    </w:p>
    <w:p w14:paraId="12DC6F51" w14:textId="77777777" w:rsidR="00D91C96" w:rsidRPr="00717120" w:rsidRDefault="00D91C96" w:rsidP="00D91C96">
      <w:pPr>
        <w:spacing w:after="0"/>
        <w:jc w:val="both"/>
        <w:rPr>
          <w:rFonts w:ascii="Arial" w:hAnsi="Arial" w:cs="Arial"/>
        </w:rPr>
      </w:pPr>
    </w:p>
    <w:p w14:paraId="2DA73657" w14:textId="77777777" w:rsidR="00D91C96" w:rsidRDefault="00D91C96" w:rsidP="00D91C96">
      <w:pPr>
        <w:spacing w:after="0"/>
        <w:jc w:val="both"/>
        <w:rPr>
          <w:rFonts w:ascii="Arial" w:hAnsi="Arial" w:cs="Arial"/>
        </w:rPr>
      </w:pPr>
      <w:r w:rsidRPr="00717120">
        <w:rPr>
          <w:rFonts w:ascii="Arial" w:hAnsi="Arial" w:cs="Arial"/>
        </w:rPr>
        <w:t xml:space="preserve">Naročnik </w:t>
      </w:r>
      <w:r>
        <w:rPr>
          <w:rFonts w:ascii="Arial" w:hAnsi="Arial" w:cs="Arial"/>
        </w:rPr>
        <w:t>lahko</w:t>
      </w:r>
      <w:r w:rsidRPr="00717120">
        <w:rPr>
          <w:rFonts w:ascii="Arial" w:hAnsi="Arial" w:cs="Arial"/>
        </w:rPr>
        <w:t xml:space="preserve"> v fazi izvedbe imen</w:t>
      </w:r>
      <w:r>
        <w:rPr>
          <w:rFonts w:ascii="Arial" w:hAnsi="Arial" w:cs="Arial"/>
        </w:rPr>
        <w:t>uje</w:t>
      </w:r>
      <w:r w:rsidRPr="00717120">
        <w:rPr>
          <w:rFonts w:ascii="Arial" w:hAnsi="Arial" w:cs="Arial"/>
        </w:rPr>
        <w:t xml:space="preserve"> koordinatorja za varnost, ki bo na podlagi izdelanega varnostnega načrta nadziral izvedbo del.</w:t>
      </w:r>
    </w:p>
    <w:p w14:paraId="02DC7F20" w14:textId="77777777" w:rsidR="00D91C96" w:rsidRDefault="00D91C96" w:rsidP="00D91C96">
      <w:pPr>
        <w:spacing w:after="0"/>
        <w:jc w:val="both"/>
        <w:rPr>
          <w:rFonts w:ascii="Arial" w:hAnsi="Arial" w:cs="Arial"/>
        </w:rPr>
      </w:pPr>
    </w:p>
    <w:p w14:paraId="6005A818" w14:textId="77777777" w:rsidR="00D91C96" w:rsidRPr="00717120" w:rsidRDefault="00D91C96" w:rsidP="00D91C96">
      <w:pPr>
        <w:spacing w:after="0"/>
        <w:jc w:val="both"/>
        <w:rPr>
          <w:rFonts w:ascii="Arial" w:hAnsi="Arial" w:cs="Arial"/>
        </w:rPr>
      </w:pPr>
      <w:r>
        <w:rPr>
          <w:rFonts w:ascii="Arial" w:hAnsi="Arial" w:cs="Arial"/>
        </w:rPr>
        <w:t>Naročnik lahko imenuje pooblaščenega nadzornika del.</w:t>
      </w:r>
    </w:p>
    <w:p w14:paraId="540E86C6" w14:textId="77777777" w:rsidR="00D91C96" w:rsidRPr="00717120" w:rsidRDefault="00D91C96" w:rsidP="00D91C96">
      <w:pPr>
        <w:spacing w:after="0"/>
        <w:ind w:right="-483"/>
        <w:rPr>
          <w:rFonts w:ascii="Arial" w:hAnsi="Arial" w:cs="Arial"/>
        </w:rPr>
      </w:pPr>
    </w:p>
    <w:p w14:paraId="4C55338B"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7BA73E9F" w14:textId="77777777" w:rsidR="00D91C96" w:rsidRPr="00717120" w:rsidRDefault="00D91C96" w:rsidP="00D91C96">
      <w:pPr>
        <w:spacing w:after="0"/>
        <w:ind w:right="7"/>
        <w:rPr>
          <w:rFonts w:ascii="Arial" w:hAnsi="Arial" w:cs="Arial"/>
        </w:rPr>
      </w:pPr>
      <w:r w:rsidRPr="00717120">
        <w:rPr>
          <w:rFonts w:ascii="Arial" w:hAnsi="Arial" w:cs="Arial"/>
        </w:rPr>
        <w:t>Izvajalec je dolžan kjerkoli in kadarkoli varovati dobro ime in poslovni ugled naročnika.</w:t>
      </w:r>
    </w:p>
    <w:p w14:paraId="5A1A65E0" w14:textId="77777777" w:rsidR="00D91C96" w:rsidRPr="00717120" w:rsidRDefault="00D91C96" w:rsidP="00D91C96">
      <w:pPr>
        <w:spacing w:after="0"/>
        <w:ind w:right="-483"/>
        <w:rPr>
          <w:rFonts w:ascii="Arial" w:hAnsi="Arial" w:cs="Arial"/>
          <w:b/>
        </w:rPr>
      </w:pPr>
    </w:p>
    <w:p w14:paraId="41C335FD"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78FB0F29" w14:textId="77777777" w:rsidR="00D91C96" w:rsidRPr="00717120" w:rsidRDefault="00D91C96" w:rsidP="00D91C96">
      <w:pPr>
        <w:spacing w:after="0"/>
        <w:ind w:right="7"/>
        <w:rPr>
          <w:rFonts w:ascii="Arial" w:hAnsi="Arial" w:cs="Arial"/>
          <w:b/>
        </w:rPr>
      </w:pPr>
      <w:r w:rsidRPr="00717120">
        <w:rPr>
          <w:rFonts w:ascii="Arial" w:hAnsi="Arial" w:cs="Arial"/>
          <w:b/>
        </w:rPr>
        <w:t>Veljavnost pogodbe</w:t>
      </w:r>
    </w:p>
    <w:p w14:paraId="52819972" w14:textId="77777777" w:rsidR="00D91C96" w:rsidRPr="00717120" w:rsidRDefault="00D91C96" w:rsidP="00D91C96">
      <w:pPr>
        <w:spacing w:after="0"/>
        <w:ind w:right="7"/>
        <w:jc w:val="both"/>
        <w:rPr>
          <w:rFonts w:ascii="Arial" w:hAnsi="Arial" w:cs="Arial"/>
        </w:rPr>
      </w:pPr>
      <w:r w:rsidRPr="00717120">
        <w:rPr>
          <w:rFonts w:ascii="Arial" w:hAnsi="Arial" w:cs="Arial"/>
        </w:rPr>
        <w:t xml:space="preserve">Predmetna pogodba velja z dnem izpolnitve </w:t>
      </w:r>
      <w:proofErr w:type="spellStart"/>
      <w:r w:rsidRPr="00717120">
        <w:rPr>
          <w:rFonts w:ascii="Arial" w:hAnsi="Arial" w:cs="Arial"/>
        </w:rPr>
        <w:t>odložnega</w:t>
      </w:r>
      <w:proofErr w:type="spellEnd"/>
      <w:r w:rsidRPr="00717120">
        <w:rPr>
          <w:rFonts w:ascii="Arial" w:hAnsi="Arial" w:cs="Arial"/>
        </w:rPr>
        <w:t xml:space="preserve"> pogoja pridobitve zavarovanja za dobro izvedbo pogodbenih obveznosti.</w:t>
      </w:r>
    </w:p>
    <w:p w14:paraId="50E88680" w14:textId="77777777" w:rsidR="00D91C96" w:rsidRPr="00717120" w:rsidRDefault="00D91C96" w:rsidP="00D91C96">
      <w:pPr>
        <w:spacing w:after="0"/>
        <w:ind w:right="7"/>
        <w:rPr>
          <w:rFonts w:ascii="Arial" w:hAnsi="Arial" w:cs="Arial"/>
        </w:rPr>
      </w:pPr>
    </w:p>
    <w:p w14:paraId="037CBF69"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63C7C9A1" w14:textId="77777777" w:rsidR="00D91C96" w:rsidRPr="00717120" w:rsidRDefault="00D91C96" w:rsidP="00D91C96">
      <w:pPr>
        <w:spacing w:after="0"/>
        <w:ind w:right="7"/>
        <w:rPr>
          <w:rFonts w:ascii="Arial" w:hAnsi="Arial" w:cs="Arial"/>
        </w:rPr>
      </w:pPr>
      <w:r w:rsidRPr="00717120">
        <w:rPr>
          <w:rFonts w:ascii="Arial" w:hAnsi="Arial" w:cs="Arial"/>
          <w:b/>
        </w:rPr>
        <w:t>Odgovornost za podizvajalce</w:t>
      </w:r>
    </w:p>
    <w:p w14:paraId="028EFEF5" w14:textId="77777777" w:rsidR="00D91C96" w:rsidRPr="00717120" w:rsidRDefault="00D91C96" w:rsidP="00D91C96">
      <w:pPr>
        <w:spacing w:after="0"/>
        <w:ind w:right="7"/>
        <w:jc w:val="both"/>
        <w:rPr>
          <w:rFonts w:ascii="Arial" w:hAnsi="Arial" w:cs="Arial"/>
        </w:rPr>
      </w:pPr>
      <w:r w:rsidRPr="00717120">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2D7ABD6" w14:textId="77777777" w:rsidR="00D91C96" w:rsidRPr="00717120" w:rsidRDefault="00D91C96" w:rsidP="00D91C96">
      <w:pPr>
        <w:spacing w:after="0"/>
        <w:ind w:right="7"/>
        <w:jc w:val="both"/>
        <w:rPr>
          <w:rFonts w:ascii="Arial" w:hAnsi="Arial" w:cs="Arial"/>
        </w:rPr>
      </w:pPr>
    </w:p>
    <w:p w14:paraId="66E7F860"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6C305E3A" w14:textId="77777777" w:rsidR="00D91C96" w:rsidRPr="00717120" w:rsidRDefault="00D91C96" w:rsidP="00D91C96">
      <w:pPr>
        <w:spacing w:after="0"/>
        <w:ind w:right="7"/>
        <w:jc w:val="both"/>
        <w:rPr>
          <w:rFonts w:ascii="Arial" w:hAnsi="Arial" w:cs="Arial"/>
        </w:rPr>
      </w:pPr>
      <w:r w:rsidRPr="00717120">
        <w:rPr>
          <w:rFonts w:ascii="Arial" w:hAnsi="Arial" w:cs="Arial"/>
        </w:rPr>
        <w:t>Vsaka pogodbena stranka odgovarja drugi pogodbeni stranki za škodo, ki jo povzroči drugi pogodbeni stranki v posledici neizpolnjevanja svojih obveznosti po tej pogodbi, v skladu z veljavnimi predpisi.</w:t>
      </w:r>
    </w:p>
    <w:p w14:paraId="169BD1BB" w14:textId="77777777" w:rsidR="00D91C96" w:rsidRPr="00717120" w:rsidRDefault="00D91C96" w:rsidP="00D91C96">
      <w:pPr>
        <w:spacing w:after="0"/>
        <w:ind w:right="7"/>
        <w:jc w:val="both"/>
        <w:rPr>
          <w:rFonts w:ascii="Arial" w:hAnsi="Arial" w:cs="Arial"/>
        </w:rPr>
      </w:pPr>
    </w:p>
    <w:p w14:paraId="72C9B3BE"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3F0184CC" w14:textId="77777777" w:rsidR="00D91C96" w:rsidRPr="00717120" w:rsidRDefault="00D91C96" w:rsidP="00D91C96">
      <w:pPr>
        <w:spacing w:after="0"/>
        <w:ind w:right="7"/>
        <w:jc w:val="both"/>
        <w:rPr>
          <w:rFonts w:ascii="Arial" w:hAnsi="Arial" w:cs="Arial"/>
          <w:b/>
        </w:rPr>
      </w:pPr>
      <w:r w:rsidRPr="00717120">
        <w:rPr>
          <w:rFonts w:ascii="Arial" w:hAnsi="Arial" w:cs="Arial"/>
          <w:b/>
        </w:rPr>
        <w:t>Reševanje sporov</w:t>
      </w:r>
    </w:p>
    <w:p w14:paraId="38505ADB" w14:textId="17D24F12" w:rsidR="00D91C96" w:rsidRPr="00717120" w:rsidRDefault="00D91C96" w:rsidP="00D91C96">
      <w:pPr>
        <w:spacing w:after="0"/>
        <w:ind w:right="7"/>
        <w:jc w:val="both"/>
        <w:rPr>
          <w:rFonts w:ascii="Arial" w:hAnsi="Arial" w:cs="Arial"/>
        </w:rPr>
      </w:pPr>
      <w:r w:rsidRPr="00717120">
        <w:rPr>
          <w:rFonts w:ascii="Arial" w:hAnsi="Arial" w:cs="Arial"/>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sidR="00F25960">
        <w:rPr>
          <w:rFonts w:ascii="Arial" w:hAnsi="Arial" w:cs="Arial"/>
        </w:rPr>
        <w:t>Novem mestu</w:t>
      </w:r>
      <w:r w:rsidRPr="00717120">
        <w:rPr>
          <w:rFonts w:ascii="Arial" w:hAnsi="Arial" w:cs="Arial"/>
        </w:rPr>
        <w:t>.</w:t>
      </w:r>
    </w:p>
    <w:p w14:paraId="7DBA47BD" w14:textId="77777777" w:rsidR="00D91C96" w:rsidRPr="00717120" w:rsidRDefault="00D91C96" w:rsidP="00D91C96">
      <w:pPr>
        <w:spacing w:after="0"/>
        <w:ind w:right="7"/>
        <w:jc w:val="both"/>
        <w:rPr>
          <w:rFonts w:ascii="Arial" w:hAnsi="Arial" w:cs="Arial"/>
        </w:rPr>
      </w:pPr>
      <w:r w:rsidRPr="00717120">
        <w:rPr>
          <w:rFonts w:ascii="Arial" w:hAnsi="Arial" w:cs="Arial"/>
        </w:rPr>
        <w:t xml:space="preserve"> </w:t>
      </w:r>
    </w:p>
    <w:p w14:paraId="6E5F2919" w14:textId="77777777" w:rsidR="00D91C96" w:rsidRPr="00717120" w:rsidRDefault="00D91C96" w:rsidP="00D91C96">
      <w:pPr>
        <w:numPr>
          <w:ilvl w:val="0"/>
          <w:numId w:val="40"/>
        </w:numPr>
        <w:autoSpaceDN w:val="0"/>
        <w:spacing w:after="0"/>
        <w:ind w:right="7"/>
        <w:jc w:val="center"/>
        <w:rPr>
          <w:rFonts w:ascii="Arial" w:hAnsi="Arial" w:cs="Arial"/>
          <w:b/>
        </w:rPr>
      </w:pPr>
      <w:r w:rsidRPr="00717120">
        <w:rPr>
          <w:rFonts w:ascii="Arial" w:hAnsi="Arial" w:cs="Arial"/>
          <w:b/>
        </w:rPr>
        <w:t>člen</w:t>
      </w:r>
    </w:p>
    <w:p w14:paraId="53B8A5A2" w14:textId="77777777" w:rsidR="00D91C96" w:rsidRPr="00717120" w:rsidRDefault="00D91C96" w:rsidP="00D91C96">
      <w:pPr>
        <w:spacing w:after="0"/>
        <w:ind w:right="7"/>
        <w:jc w:val="both"/>
        <w:rPr>
          <w:rFonts w:ascii="Arial" w:hAnsi="Arial" w:cs="Arial"/>
          <w:bCs/>
        </w:rPr>
      </w:pPr>
      <w:r w:rsidRPr="00717120">
        <w:rPr>
          <w:rFonts w:ascii="Arial" w:hAnsi="Arial" w:cs="Arial"/>
          <w:bCs/>
        </w:rPr>
        <w:t>Kakršnekoli spremembe oz. dopolnitve te pogodbe so veljavne le, če so dogovorjene v pisni obliki.</w:t>
      </w:r>
    </w:p>
    <w:p w14:paraId="6DB713F0" w14:textId="77777777" w:rsidR="00D91C96" w:rsidRPr="00717120" w:rsidRDefault="00D91C96" w:rsidP="00D91C96">
      <w:pPr>
        <w:spacing w:after="0"/>
        <w:ind w:right="7"/>
        <w:jc w:val="center"/>
        <w:rPr>
          <w:rFonts w:ascii="Arial" w:hAnsi="Arial" w:cs="Arial"/>
          <w:b/>
          <w:bCs/>
        </w:rPr>
      </w:pPr>
    </w:p>
    <w:p w14:paraId="2384C118" w14:textId="77777777" w:rsidR="00D91C96" w:rsidRPr="00717120" w:rsidRDefault="00D91C96" w:rsidP="00D91C96">
      <w:pPr>
        <w:numPr>
          <w:ilvl w:val="0"/>
          <w:numId w:val="40"/>
        </w:numPr>
        <w:autoSpaceDN w:val="0"/>
        <w:spacing w:after="0"/>
        <w:ind w:right="7"/>
        <w:jc w:val="center"/>
        <w:rPr>
          <w:rFonts w:ascii="Arial" w:hAnsi="Arial" w:cs="Arial"/>
          <w:b/>
          <w:bCs/>
        </w:rPr>
      </w:pPr>
      <w:r w:rsidRPr="00717120">
        <w:rPr>
          <w:rFonts w:ascii="Arial" w:hAnsi="Arial" w:cs="Arial"/>
          <w:b/>
          <w:bCs/>
        </w:rPr>
        <w:t>člen</w:t>
      </w:r>
    </w:p>
    <w:p w14:paraId="36F08691" w14:textId="77777777" w:rsidR="00D91C96" w:rsidRPr="00717120" w:rsidRDefault="00D91C96" w:rsidP="00D91C96">
      <w:pPr>
        <w:spacing w:after="0"/>
        <w:ind w:right="7"/>
        <w:jc w:val="both"/>
        <w:rPr>
          <w:rFonts w:ascii="Arial" w:hAnsi="Arial" w:cs="Arial"/>
          <w:bCs/>
        </w:rPr>
      </w:pPr>
      <w:r w:rsidRPr="00717120">
        <w:rPr>
          <w:rFonts w:ascii="Arial" w:hAnsi="Arial" w:cs="Arial"/>
          <w:bCs/>
        </w:rPr>
        <w:t>Predmetna pogodba je sestavljena in podpisana v štirih (4) enakih  izvodih, od katerih vsaka pogodbena stranka prejme dva (2).</w:t>
      </w:r>
    </w:p>
    <w:p w14:paraId="44674224" w14:textId="77777777" w:rsidR="00D91C96" w:rsidRPr="00717120" w:rsidRDefault="00D91C96" w:rsidP="00D91C96">
      <w:pPr>
        <w:spacing w:after="0"/>
        <w:ind w:right="7"/>
        <w:jc w:val="both"/>
        <w:rPr>
          <w:rFonts w:ascii="Arial" w:hAnsi="Arial" w:cs="Arial"/>
          <w:bCs/>
        </w:rPr>
      </w:pPr>
    </w:p>
    <w:p w14:paraId="48613445" w14:textId="77777777" w:rsidR="00D91C96" w:rsidRPr="00717120" w:rsidRDefault="00D91C96" w:rsidP="00D91C96">
      <w:pPr>
        <w:spacing w:after="0"/>
        <w:ind w:right="7"/>
        <w:jc w:val="both"/>
        <w:rPr>
          <w:rFonts w:ascii="Arial" w:hAnsi="Arial" w:cs="Arial"/>
          <w:bCs/>
        </w:rPr>
      </w:pPr>
      <w:r w:rsidRPr="00717120">
        <w:rPr>
          <w:rFonts w:ascii="Arial" w:hAnsi="Arial" w:cs="Arial"/>
          <w:bCs/>
        </w:rPr>
        <w:t>Pogodba je sklenjena pod odložnim pogojem pridobitve bančne garancije za dobro izvedbo pogodbenih obveznosti, v skladu z vzorcem iz razpisne dokumentacije.</w:t>
      </w:r>
    </w:p>
    <w:p w14:paraId="541F290F" w14:textId="77777777" w:rsidR="00D91C96" w:rsidRPr="00717120" w:rsidRDefault="00D91C96" w:rsidP="00D91C96">
      <w:pPr>
        <w:spacing w:after="0"/>
        <w:ind w:right="7"/>
        <w:rPr>
          <w:rFonts w:ascii="Arial" w:hAnsi="Arial" w:cs="Arial"/>
          <w:b/>
          <w:bCs/>
        </w:rPr>
      </w:pPr>
    </w:p>
    <w:p w14:paraId="4A77172A" w14:textId="77777777" w:rsidR="00D91C96" w:rsidRPr="00717120" w:rsidRDefault="00D91C96" w:rsidP="00D91C96">
      <w:pPr>
        <w:pStyle w:val="Standard"/>
        <w:ind w:right="7"/>
        <w:rPr>
          <w:rFonts w:ascii="Arial" w:hAnsi="Arial" w:cs="Arial"/>
          <w:b/>
          <w:bCs/>
        </w:rPr>
      </w:pPr>
      <w:r w:rsidRPr="00717120">
        <w:rPr>
          <w:rFonts w:ascii="Arial" w:hAnsi="Arial" w:cs="Arial"/>
          <w:b/>
          <w:bCs/>
        </w:rPr>
        <w:t>Socialna klavzula</w:t>
      </w:r>
    </w:p>
    <w:p w14:paraId="55C0839E" w14:textId="77777777" w:rsidR="00D91C96" w:rsidRPr="00717120" w:rsidRDefault="00D91C96" w:rsidP="00D91C96">
      <w:pPr>
        <w:numPr>
          <w:ilvl w:val="0"/>
          <w:numId w:val="40"/>
        </w:numPr>
        <w:autoSpaceDN w:val="0"/>
        <w:spacing w:after="0"/>
        <w:ind w:right="7"/>
        <w:jc w:val="center"/>
        <w:rPr>
          <w:rFonts w:ascii="Arial" w:hAnsi="Arial" w:cs="Arial"/>
          <w:b/>
          <w:bCs/>
        </w:rPr>
      </w:pPr>
      <w:r w:rsidRPr="00717120">
        <w:rPr>
          <w:rFonts w:ascii="Arial" w:hAnsi="Arial" w:cs="Arial"/>
          <w:b/>
          <w:bCs/>
        </w:rPr>
        <w:t>člen</w:t>
      </w:r>
    </w:p>
    <w:p w14:paraId="55862AAD" w14:textId="77777777" w:rsidR="00D91C96" w:rsidRPr="00717120" w:rsidRDefault="00D91C96" w:rsidP="00D91C96">
      <w:pPr>
        <w:spacing w:after="0"/>
        <w:ind w:right="7"/>
        <w:jc w:val="both"/>
        <w:rPr>
          <w:rFonts w:ascii="Arial" w:hAnsi="Arial" w:cs="Arial"/>
        </w:rPr>
      </w:pPr>
      <w:r>
        <w:rPr>
          <w:rFonts w:ascii="Arial" w:hAnsi="Arial" w:cs="Arial"/>
        </w:rPr>
        <w:t>Pogodba</w:t>
      </w:r>
      <w:r w:rsidRPr="00717120">
        <w:rPr>
          <w:rFonts w:ascii="Arial" w:hAnsi="Arial" w:cs="Arial"/>
        </w:rPr>
        <w:t xml:space="preserve"> preneha veljati, če je naročnik seznanjen, da je pristojni državni organ ali sodišče s pravnomočno odločitvijo ugotovilo kršitev delovne, okoljske ali socialne zakonodaje s strani izvajalca </w:t>
      </w:r>
      <w:r>
        <w:rPr>
          <w:rFonts w:ascii="Arial" w:hAnsi="Arial" w:cs="Arial"/>
        </w:rPr>
        <w:t>pogodbe</w:t>
      </w:r>
      <w:r w:rsidRPr="00717120">
        <w:rPr>
          <w:rFonts w:ascii="Arial" w:hAnsi="Arial" w:cs="Arial"/>
        </w:rPr>
        <w:t xml:space="preserve"> ali njegovega podizvajalca.</w:t>
      </w:r>
    </w:p>
    <w:p w14:paraId="1720065E" w14:textId="77777777" w:rsidR="00D91C96" w:rsidRPr="00717120" w:rsidRDefault="00D91C96" w:rsidP="00D91C96">
      <w:pPr>
        <w:spacing w:after="0"/>
        <w:ind w:right="7"/>
        <w:rPr>
          <w:rFonts w:ascii="Arial" w:hAnsi="Arial" w:cs="Arial"/>
          <w:b/>
          <w:bCs/>
        </w:rPr>
      </w:pPr>
    </w:p>
    <w:p w14:paraId="42A0FD9E" w14:textId="77777777" w:rsidR="00D91C96" w:rsidRPr="00717120" w:rsidRDefault="00D91C96" w:rsidP="00D91C96">
      <w:pPr>
        <w:pStyle w:val="Standard"/>
        <w:ind w:right="7"/>
        <w:rPr>
          <w:rFonts w:ascii="Arial" w:hAnsi="Arial" w:cs="Arial"/>
          <w:b/>
          <w:bCs/>
        </w:rPr>
      </w:pPr>
      <w:r w:rsidRPr="00717120">
        <w:rPr>
          <w:rFonts w:ascii="Arial" w:hAnsi="Arial" w:cs="Arial"/>
          <w:b/>
          <w:bCs/>
        </w:rPr>
        <w:t>Protikorupcijska klavzula</w:t>
      </w:r>
    </w:p>
    <w:p w14:paraId="352E7C74" w14:textId="77777777" w:rsidR="00D91C96" w:rsidRPr="00717120" w:rsidRDefault="00D91C96" w:rsidP="00D91C96">
      <w:pPr>
        <w:numPr>
          <w:ilvl w:val="0"/>
          <w:numId w:val="40"/>
        </w:numPr>
        <w:autoSpaceDN w:val="0"/>
        <w:spacing w:after="0"/>
        <w:ind w:right="7"/>
        <w:jc w:val="center"/>
        <w:rPr>
          <w:rFonts w:ascii="Arial" w:hAnsi="Arial" w:cs="Arial"/>
          <w:b/>
          <w:bCs/>
        </w:rPr>
      </w:pPr>
      <w:r w:rsidRPr="00717120">
        <w:rPr>
          <w:rFonts w:ascii="Arial" w:hAnsi="Arial" w:cs="Arial"/>
          <w:b/>
          <w:bCs/>
        </w:rPr>
        <w:t>člen</w:t>
      </w:r>
    </w:p>
    <w:p w14:paraId="536930C0" w14:textId="77777777" w:rsidR="00D91C96" w:rsidRPr="00717120" w:rsidRDefault="00D91C96" w:rsidP="00D91C96">
      <w:pPr>
        <w:pStyle w:val="Standard"/>
        <w:rPr>
          <w:rFonts w:ascii="Arial" w:hAnsi="Arial" w:cs="Arial"/>
        </w:rPr>
      </w:pPr>
      <w:r w:rsidRPr="00717120">
        <w:rPr>
          <w:rFonts w:ascii="Arial" w:hAnsi="Arial" w:cs="Arial"/>
        </w:rPr>
        <w:t xml:space="preserve">Stranki </w:t>
      </w:r>
      <w:r>
        <w:rPr>
          <w:rFonts w:ascii="Arial" w:hAnsi="Arial" w:cs="Arial"/>
        </w:rPr>
        <w:t>pogodbe</w:t>
      </w:r>
      <w:r w:rsidRPr="00717120">
        <w:rPr>
          <w:rFonts w:ascii="Arial" w:hAnsi="Arial" w:cs="Arial"/>
        </w:rPr>
        <w:t xml:space="preserve"> in njeni zakoniti zastopniki izrecno izjavljajo, da v postopku sklepanja in izvajanja tega </w:t>
      </w:r>
      <w:r>
        <w:rPr>
          <w:rFonts w:ascii="Arial" w:hAnsi="Arial" w:cs="Arial"/>
        </w:rPr>
        <w:t>pogodbe</w:t>
      </w:r>
      <w:r w:rsidRPr="00717120">
        <w:rPr>
          <w:rFonts w:ascii="Arial" w:hAnsi="Arial" w:cs="Arial"/>
        </w:rPr>
        <w:t xml:space="preserve"> ni prišlo in ne prihaja do nikakršnih dejanj, ki bi bila v nasprotju z veljavno  zakonodajo in/ali imajo znake koruptivnih dejanj. V primeru, da se pri postopku sklepanja ali izvajanja tega </w:t>
      </w:r>
      <w:r>
        <w:rPr>
          <w:rFonts w:ascii="Arial" w:hAnsi="Arial" w:cs="Arial"/>
        </w:rPr>
        <w:t>pogodbe</w:t>
      </w:r>
      <w:r w:rsidRPr="00717120">
        <w:rPr>
          <w:rFonts w:ascii="Arial" w:hAnsi="Arial" w:cs="Arial"/>
        </w:rPr>
        <w:t xml:space="preserve"> ugotovi, da so se zgodila koruptivna dejanja, potem se šteje predmetni </w:t>
      </w:r>
      <w:r>
        <w:rPr>
          <w:rFonts w:ascii="Arial" w:hAnsi="Arial" w:cs="Arial"/>
        </w:rPr>
        <w:t>pogodba</w:t>
      </w:r>
      <w:r w:rsidRPr="00717120">
        <w:rPr>
          <w:rFonts w:ascii="Arial" w:hAnsi="Arial" w:cs="Arial"/>
        </w:rPr>
        <w:t xml:space="preserve"> za ničen in brez učinka v pravnem prometu, kar se zgodi v trenutku, ko je zoper posameznika ali zoper pravno osebo, ki je pogodbena stranka oz. njen zakoniti zastopnik, vložena pravnomočna obtožba oz. obtožni predlog.</w:t>
      </w:r>
    </w:p>
    <w:p w14:paraId="058021F3" w14:textId="77777777" w:rsidR="00D91C96" w:rsidRPr="00717120" w:rsidRDefault="00D91C96" w:rsidP="00D91C96">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D91C96" w:rsidRPr="00717120" w14:paraId="1359433B" w14:textId="77777777" w:rsidTr="007C0163">
        <w:tc>
          <w:tcPr>
            <w:tcW w:w="4142" w:type="dxa"/>
            <w:shd w:val="clear" w:color="auto" w:fill="auto"/>
            <w:tcMar>
              <w:top w:w="0" w:type="dxa"/>
              <w:left w:w="108" w:type="dxa"/>
              <w:bottom w:w="0" w:type="dxa"/>
              <w:right w:w="108" w:type="dxa"/>
            </w:tcMar>
          </w:tcPr>
          <w:p w14:paraId="1FA325D8" w14:textId="77777777" w:rsidR="00D91C96" w:rsidRPr="00717120" w:rsidRDefault="00D91C96" w:rsidP="007C0163">
            <w:pPr>
              <w:spacing w:after="0"/>
              <w:jc w:val="both"/>
              <w:rPr>
                <w:rFonts w:ascii="Arial" w:hAnsi="Arial" w:cs="Arial"/>
              </w:rPr>
            </w:pPr>
            <w:r w:rsidRPr="00717120">
              <w:rPr>
                <w:rFonts w:ascii="Arial" w:hAnsi="Arial" w:cs="Arial"/>
              </w:rPr>
              <w:t>Kraj in datum: _____________</w:t>
            </w:r>
          </w:p>
        </w:tc>
        <w:tc>
          <w:tcPr>
            <w:tcW w:w="4216" w:type="dxa"/>
            <w:shd w:val="clear" w:color="auto" w:fill="auto"/>
            <w:tcMar>
              <w:top w:w="0" w:type="dxa"/>
              <w:left w:w="108" w:type="dxa"/>
              <w:bottom w:w="0" w:type="dxa"/>
              <w:right w:w="108" w:type="dxa"/>
            </w:tcMar>
          </w:tcPr>
          <w:p w14:paraId="50EF9CA5" w14:textId="1A46FE04" w:rsidR="00D91C96" w:rsidRPr="00717120" w:rsidRDefault="00D91C96" w:rsidP="003423B6">
            <w:pPr>
              <w:spacing w:after="0"/>
              <w:jc w:val="both"/>
              <w:rPr>
                <w:rFonts w:ascii="Arial" w:hAnsi="Arial" w:cs="Arial"/>
              </w:rPr>
            </w:pPr>
            <w:r w:rsidRPr="00717120">
              <w:rPr>
                <w:rFonts w:ascii="Arial" w:hAnsi="Arial" w:cs="Arial"/>
              </w:rPr>
              <w:t xml:space="preserve">Kraj in datum: </w:t>
            </w:r>
            <w:r w:rsidR="00360A24">
              <w:rPr>
                <w:rFonts w:ascii="Arial" w:hAnsi="Arial" w:cs="Arial"/>
              </w:rPr>
              <w:t>Črnomelj</w:t>
            </w:r>
            <w:r w:rsidR="003423B6">
              <w:rPr>
                <w:rFonts w:ascii="Arial" w:hAnsi="Arial" w:cs="Arial"/>
              </w:rPr>
              <w:t>,</w:t>
            </w:r>
            <w:r w:rsidRPr="00717120">
              <w:rPr>
                <w:rFonts w:ascii="Arial" w:hAnsi="Arial" w:cs="Arial"/>
              </w:rPr>
              <w:t xml:space="preserve"> _________</w:t>
            </w:r>
          </w:p>
        </w:tc>
      </w:tr>
      <w:tr w:rsidR="00D91C96" w:rsidRPr="00717120" w14:paraId="7622E6EE" w14:textId="77777777" w:rsidTr="007C0163">
        <w:tc>
          <w:tcPr>
            <w:tcW w:w="4142" w:type="dxa"/>
            <w:shd w:val="clear" w:color="auto" w:fill="auto"/>
            <w:tcMar>
              <w:top w:w="0" w:type="dxa"/>
              <w:left w:w="108" w:type="dxa"/>
              <w:bottom w:w="0" w:type="dxa"/>
              <w:right w:w="108" w:type="dxa"/>
            </w:tcMar>
          </w:tcPr>
          <w:p w14:paraId="6274E761" w14:textId="77777777" w:rsidR="00D91C96" w:rsidRPr="00717120" w:rsidRDefault="00D91C96" w:rsidP="007C0163">
            <w:pPr>
              <w:spacing w:after="0"/>
              <w:jc w:val="both"/>
              <w:rPr>
                <w:rFonts w:ascii="Arial" w:hAnsi="Arial" w:cs="Arial"/>
              </w:rPr>
            </w:pPr>
          </w:p>
          <w:p w14:paraId="39DD4FE0" w14:textId="77777777" w:rsidR="00D91C96" w:rsidRPr="00717120" w:rsidRDefault="00D91C96" w:rsidP="007C0163">
            <w:pPr>
              <w:spacing w:after="0"/>
              <w:jc w:val="both"/>
              <w:rPr>
                <w:rFonts w:ascii="Arial" w:hAnsi="Arial" w:cs="Arial"/>
              </w:rPr>
            </w:pPr>
            <w:r w:rsidRPr="00717120">
              <w:rPr>
                <w:rFonts w:ascii="Arial" w:hAnsi="Arial" w:cs="Arial"/>
              </w:rPr>
              <w:t>Izvajalec:</w:t>
            </w:r>
          </w:p>
        </w:tc>
        <w:tc>
          <w:tcPr>
            <w:tcW w:w="4216" w:type="dxa"/>
            <w:shd w:val="clear" w:color="auto" w:fill="auto"/>
            <w:tcMar>
              <w:top w:w="0" w:type="dxa"/>
              <w:left w:w="108" w:type="dxa"/>
              <w:bottom w:w="0" w:type="dxa"/>
              <w:right w:w="108" w:type="dxa"/>
            </w:tcMar>
          </w:tcPr>
          <w:p w14:paraId="7A4E23D5" w14:textId="77777777" w:rsidR="00D91C96" w:rsidRPr="00717120" w:rsidRDefault="00D91C96" w:rsidP="007C0163">
            <w:pPr>
              <w:spacing w:after="0"/>
              <w:jc w:val="both"/>
              <w:rPr>
                <w:rFonts w:ascii="Arial" w:hAnsi="Arial" w:cs="Arial"/>
              </w:rPr>
            </w:pPr>
          </w:p>
          <w:p w14:paraId="22C18BF4" w14:textId="77777777" w:rsidR="00D91C96" w:rsidRPr="00717120" w:rsidRDefault="00D91C96" w:rsidP="007C0163">
            <w:pPr>
              <w:spacing w:after="0"/>
              <w:jc w:val="both"/>
              <w:rPr>
                <w:rFonts w:ascii="Arial" w:hAnsi="Arial" w:cs="Arial"/>
              </w:rPr>
            </w:pPr>
            <w:r w:rsidRPr="00717120">
              <w:rPr>
                <w:rFonts w:ascii="Arial" w:hAnsi="Arial" w:cs="Arial"/>
              </w:rPr>
              <w:t>Naročnik:</w:t>
            </w:r>
          </w:p>
        </w:tc>
      </w:tr>
      <w:tr w:rsidR="00D91C96" w:rsidRPr="00717120" w14:paraId="2F823C1C" w14:textId="77777777" w:rsidTr="007C0163">
        <w:tc>
          <w:tcPr>
            <w:tcW w:w="4142" w:type="dxa"/>
            <w:shd w:val="clear" w:color="auto" w:fill="auto"/>
            <w:tcMar>
              <w:top w:w="0" w:type="dxa"/>
              <w:left w:w="108" w:type="dxa"/>
              <w:bottom w:w="0" w:type="dxa"/>
              <w:right w:w="108" w:type="dxa"/>
            </w:tcMar>
          </w:tcPr>
          <w:p w14:paraId="340229C1" w14:textId="77777777" w:rsidR="00D91C96" w:rsidRPr="00717120" w:rsidRDefault="00D91C96" w:rsidP="007C0163">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52089D2A" w14:textId="5F339019" w:rsidR="00D91C96" w:rsidRPr="00717120" w:rsidRDefault="00360A24" w:rsidP="007C0163">
            <w:pPr>
              <w:spacing w:after="0"/>
              <w:jc w:val="both"/>
              <w:rPr>
                <w:rFonts w:ascii="Arial" w:hAnsi="Arial" w:cs="Arial"/>
              </w:rPr>
            </w:pPr>
            <w:r>
              <w:rPr>
                <w:rFonts w:ascii="Arial" w:hAnsi="Arial" w:cs="Arial"/>
              </w:rPr>
              <w:t>Varstveno delovni center Črnomelj</w:t>
            </w:r>
          </w:p>
        </w:tc>
      </w:tr>
      <w:tr w:rsidR="00D91C96" w:rsidRPr="00717120" w14:paraId="4DCAFD14" w14:textId="77777777" w:rsidTr="007C0163">
        <w:tc>
          <w:tcPr>
            <w:tcW w:w="4142" w:type="dxa"/>
            <w:shd w:val="clear" w:color="auto" w:fill="auto"/>
            <w:tcMar>
              <w:top w:w="0" w:type="dxa"/>
              <w:left w:w="108" w:type="dxa"/>
              <w:bottom w:w="0" w:type="dxa"/>
              <w:right w:w="108" w:type="dxa"/>
            </w:tcMar>
          </w:tcPr>
          <w:p w14:paraId="3248CE92" w14:textId="77777777" w:rsidR="00D91C96" w:rsidRPr="00717120" w:rsidRDefault="00D91C96" w:rsidP="007C0163">
            <w:pPr>
              <w:spacing w:after="0"/>
              <w:jc w:val="both"/>
              <w:rPr>
                <w:rFonts w:ascii="Arial" w:hAnsi="Arial" w:cs="Arial"/>
              </w:rPr>
            </w:pPr>
          </w:p>
          <w:p w14:paraId="2E298D0F" w14:textId="77777777" w:rsidR="00D91C96" w:rsidRPr="00717120" w:rsidRDefault="00D91C96" w:rsidP="007C0163">
            <w:pPr>
              <w:spacing w:after="0"/>
              <w:jc w:val="both"/>
              <w:rPr>
                <w:rFonts w:ascii="Arial" w:hAnsi="Arial" w:cs="Arial"/>
              </w:rPr>
            </w:pPr>
            <w:r w:rsidRPr="00717120">
              <w:rPr>
                <w:rFonts w:ascii="Arial" w:hAnsi="Arial" w:cs="Arial"/>
              </w:rPr>
              <w:t>Direktor:</w:t>
            </w:r>
          </w:p>
          <w:p w14:paraId="0B154002" w14:textId="77777777" w:rsidR="00D91C96" w:rsidRPr="00717120" w:rsidRDefault="00D91C96" w:rsidP="007C0163">
            <w:pPr>
              <w:spacing w:after="0"/>
              <w:jc w:val="both"/>
              <w:rPr>
                <w:rFonts w:ascii="Arial" w:hAnsi="Arial" w:cs="Arial"/>
              </w:rPr>
            </w:pPr>
            <w:r w:rsidRPr="00717120">
              <w:rPr>
                <w:rFonts w:ascii="Arial" w:hAnsi="Arial" w:cs="Arial"/>
              </w:rPr>
              <w:t>__________________</w:t>
            </w:r>
          </w:p>
        </w:tc>
        <w:tc>
          <w:tcPr>
            <w:tcW w:w="4216" w:type="dxa"/>
            <w:shd w:val="clear" w:color="auto" w:fill="auto"/>
            <w:tcMar>
              <w:top w:w="0" w:type="dxa"/>
              <w:left w:w="108" w:type="dxa"/>
              <w:bottom w:w="0" w:type="dxa"/>
              <w:right w:w="108" w:type="dxa"/>
            </w:tcMar>
          </w:tcPr>
          <w:p w14:paraId="4945521C" w14:textId="77777777" w:rsidR="00D91C96" w:rsidRPr="00717120" w:rsidRDefault="00D91C96" w:rsidP="007C0163">
            <w:pPr>
              <w:spacing w:after="0"/>
              <w:jc w:val="both"/>
              <w:rPr>
                <w:rFonts w:ascii="Arial" w:hAnsi="Arial" w:cs="Arial"/>
              </w:rPr>
            </w:pPr>
          </w:p>
          <w:p w14:paraId="036BDDA8" w14:textId="1B769D5F" w:rsidR="00D91C96" w:rsidRPr="00717120" w:rsidRDefault="00360A24" w:rsidP="007C0163">
            <w:pPr>
              <w:spacing w:after="0"/>
              <w:jc w:val="both"/>
              <w:rPr>
                <w:rFonts w:ascii="Arial" w:hAnsi="Arial" w:cs="Arial"/>
              </w:rPr>
            </w:pPr>
            <w:r>
              <w:rPr>
                <w:rFonts w:ascii="Arial" w:hAnsi="Arial" w:cs="Arial"/>
              </w:rPr>
              <w:t>Direktorica</w:t>
            </w:r>
            <w:r w:rsidR="00D91C96" w:rsidRPr="00717120">
              <w:rPr>
                <w:rFonts w:ascii="Arial" w:hAnsi="Arial" w:cs="Arial"/>
              </w:rPr>
              <w:t>:</w:t>
            </w:r>
          </w:p>
          <w:p w14:paraId="5C233592" w14:textId="6150A68B" w:rsidR="00D91C96" w:rsidRPr="00717120" w:rsidRDefault="00360A24" w:rsidP="007C0163">
            <w:pPr>
              <w:spacing w:after="0"/>
              <w:jc w:val="both"/>
              <w:rPr>
                <w:rFonts w:ascii="Arial" w:hAnsi="Arial" w:cs="Arial"/>
              </w:rPr>
            </w:pPr>
            <w:r w:rsidRPr="00360A24">
              <w:rPr>
                <w:rFonts w:ascii="Arial" w:hAnsi="Arial" w:cs="Arial"/>
              </w:rPr>
              <w:t>Vrlinič Zdenka</w:t>
            </w:r>
          </w:p>
        </w:tc>
      </w:tr>
    </w:tbl>
    <w:p w14:paraId="7F5BB656" w14:textId="77777777" w:rsidR="00D91C96" w:rsidRPr="00717120" w:rsidRDefault="00D91C96" w:rsidP="00D91C96">
      <w:pPr>
        <w:spacing w:after="0"/>
        <w:rPr>
          <w:rFonts w:ascii="Arial" w:hAnsi="Arial" w:cs="Arial"/>
          <w:b/>
          <w:bCs/>
          <w:iCs/>
        </w:rPr>
      </w:pPr>
    </w:p>
    <w:p w14:paraId="3E5A183B" w14:textId="77777777" w:rsidR="004E3545" w:rsidRDefault="004E3545">
      <w:pPr>
        <w:spacing w:after="0" w:line="240" w:lineRule="auto"/>
        <w:rPr>
          <w:rFonts w:ascii="Arial" w:hAnsi="Arial" w:cs="Arial"/>
          <w:b/>
          <w:bCs/>
          <w:iCs/>
        </w:rPr>
      </w:pPr>
      <w:r>
        <w:rPr>
          <w:rFonts w:ascii="Arial" w:hAnsi="Arial" w:cs="Arial"/>
          <w:b/>
          <w:bCs/>
          <w:iCs/>
        </w:rPr>
        <w:br w:type="page"/>
      </w:r>
    </w:p>
    <w:p w14:paraId="216063E1" w14:textId="77777777" w:rsidR="004E3545" w:rsidRPr="00B84217" w:rsidRDefault="004E3545" w:rsidP="004E3545">
      <w:pPr>
        <w:pStyle w:val="Slog3"/>
        <w:rPr>
          <w:lang w:eastAsia="zh-CN"/>
        </w:rPr>
      </w:pPr>
      <w:bookmarkStart w:id="42" w:name="_Toc451867471"/>
      <w:bookmarkStart w:id="43" w:name="_Toc458512821"/>
      <w:bookmarkStart w:id="44" w:name="_Toc475695328"/>
      <w:r w:rsidRPr="00B84217">
        <w:rPr>
          <w:lang w:eastAsia="zh-CN"/>
        </w:rPr>
        <w:lastRenderedPageBreak/>
        <w:t>Potrdilo o ogledu</w:t>
      </w:r>
      <w:bookmarkEnd w:id="42"/>
      <w:bookmarkEnd w:id="43"/>
      <w:bookmarkEnd w:id="44"/>
    </w:p>
    <w:p w14:paraId="09E47D6B" w14:textId="77777777" w:rsidR="004E3545" w:rsidRPr="00B84217" w:rsidRDefault="004E3545" w:rsidP="004E3545">
      <w:pPr>
        <w:pStyle w:val="Default"/>
        <w:spacing w:line="276" w:lineRule="auto"/>
        <w:jc w:val="center"/>
        <w:rPr>
          <w:sz w:val="22"/>
          <w:szCs w:val="22"/>
        </w:rPr>
      </w:pPr>
      <w:r w:rsidRPr="00B84217">
        <w:rPr>
          <w:b/>
          <w:bCs/>
          <w:sz w:val="22"/>
          <w:szCs w:val="22"/>
        </w:rPr>
        <w:t>P O T R D I L O</w:t>
      </w:r>
    </w:p>
    <w:p w14:paraId="1DAC1AB6" w14:textId="77777777" w:rsidR="004E3545" w:rsidRPr="00B84217" w:rsidRDefault="004E3545" w:rsidP="004E3545">
      <w:pPr>
        <w:pStyle w:val="Default"/>
        <w:spacing w:line="276" w:lineRule="auto"/>
        <w:jc w:val="center"/>
        <w:rPr>
          <w:b/>
          <w:bCs/>
          <w:sz w:val="22"/>
          <w:szCs w:val="22"/>
        </w:rPr>
      </w:pPr>
      <w:r w:rsidRPr="00B84217">
        <w:rPr>
          <w:b/>
          <w:bCs/>
          <w:sz w:val="22"/>
          <w:szCs w:val="22"/>
        </w:rPr>
        <w:t xml:space="preserve">O OGLEDU </w:t>
      </w:r>
    </w:p>
    <w:p w14:paraId="6E896B5E" w14:textId="77777777" w:rsidR="004E3545" w:rsidRPr="00B84217" w:rsidRDefault="004E3545" w:rsidP="004E3545">
      <w:pPr>
        <w:pStyle w:val="Default"/>
        <w:spacing w:line="276" w:lineRule="auto"/>
        <w:rPr>
          <w:b/>
          <w:bCs/>
          <w:sz w:val="22"/>
          <w:szCs w:val="22"/>
        </w:rPr>
      </w:pPr>
    </w:p>
    <w:p w14:paraId="28E8D848" w14:textId="77777777" w:rsidR="004E3545" w:rsidRPr="00B84217" w:rsidRDefault="004E3545" w:rsidP="004E3545">
      <w:pPr>
        <w:pStyle w:val="Default"/>
        <w:spacing w:line="276" w:lineRule="auto"/>
        <w:rPr>
          <w:sz w:val="22"/>
          <w:szCs w:val="22"/>
        </w:rPr>
      </w:pPr>
    </w:p>
    <w:p w14:paraId="07BE01A0" w14:textId="77777777" w:rsidR="004E3545" w:rsidRPr="00B84217" w:rsidRDefault="004E3545" w:rsidP="004E3545">
      <w:pPr>
        <w:pStyle w:val="Default"/>
        <w:spacing w:line="276" w:lineRule="auto"/>
        <w:rPr>
          <w:sz w:val="22"/>
          <w:szCs w:val="22"/>
        </w:rPr>
      </w:pPr>
      <w:r w:rsidRPr="00B84217">
        <w:rPr>
          <w:b/>
          <w:bCs/>
          <w:sz w:val="22"/>
          <w:szCs w:val="22"/>
        </w:rPr>
        <w:t xml:space="preserve">PONUDNIK </w:t>
      </w:r>
      <w:r w:rsidRPr="00B84217">
        <w:rPr>
          <w:sz w:val="22"/>
          <w:szCs w:val="22"/>
        </w:rPr>
        <w:t xml:space="preserve">(naziv gospodarskega subjekta in točen naslov): </w:t>
      </w:r>
    </w:p>
    <w:p w14:paraId="1F5104D5" w14:textId="77777777" w:rsidR="004E3545" w:rsidRPr="00B84217" w:rsidRDefault="004E3545" w:rsidP="004E3545">
      <w:pPr>
        <w:pStyle w:val="Default"/>
        <w:spacing w:line="276" w:lineRule="auto"/>
        <w:rPr>
          <w:sz w:val="22"/>
          <w:szCs w:val="22"/>
        </w:rPr>
      </w:pPr>
      <w:r w:rsidRPr="00B84217">
        <w:rPr>
          <w:sz w:val="22"/>
          <w:szCs w:val="22"/>
        </w:rPr>
        <w:t xml:space="preserve">__________________________________________________________________________ </w:t>
      </w:r>
    </w:p>
    <w:p w14:paraId="02333194" w14:textId="77777777" w:rsidR="004E3545" w:rsidRPr="00B84217" w:rsidRDefault="004E3545" w:rsidP="004E3545">
      <w:pPr>
        <w:pStyle w:val="Default"/>
        <w:spacing w:line="276" w:lineRule="auto"/>
        <w:rPr>
          <w:sz w:val="22"/>
          <w:szCs w:val="22"/>
        </w:rPr>
      </w:pPr>
      <w:r w:rsidRPr="00B84217">
        <w:rPr>
          <w:sz w:val="22"/>
          <w:szCs w:val="22"/>
        </w:rPr>
        <w:t xml:space="preserve">__________________________________________________________________________ </w:t>
      </w:r>
    </w:p>
    <w:p w14:paraId="0101B836" w14:textId="77777777" w:rsidR="004E3545" w:rsidRPr="00B84217" w:rsidRDefault="004E3545" w:rsidP="004E3545">
      <w:pPr>
        <w:pStyle w:val="Default"/>
        <w:spacing w:line="276" w:lineRule="auto"/>
        <w:rPr>
          <w:sz w:val="22"/>
          <w:szCs w:val="22"/>
        </w:rPr>
      </w:pPr>
    </w:p>
    <w:p w14:paraId="3A04A0FF" w14:textId="77777777" w:rsidR="004E3545" w:rsidRPr="00B84217" w:rsidRDefault="004E3545" w:rsidP="004E3545">
      <w:pPr>
        <w:pStyle w:val="Default"/>
        <w:spacing w:line="276" w:lineRule="auto"/>
        <w:rPr>
          <w:b/>
          <w:bCs/>
          <w:sz w:val="22"/>
          <w:szCs w:val="22"/>
        </w:rPr>
      </w:pPr>
    </w:p>
    <w:p w14:paraId="5EA13C02" w14:textId="77777777" w:rsidR="004E3545" w:rsidRPr="00B84217" w:rsidRDefault="004E3545" w:rsidP="004E3545">
      <w:pPr>
        <w:pStyle w:val="Default"/>
        <w:spacing w:line="276" w:lineRule="auto"/>
        <w:rPr>
          <w:sz w:val="22"/>
          <w:szCs w:val="22"/>
        </w:rPr>
      </w:pPr>
      <w:r w:rsidRPr="00B84217">
        <w:rPr>
          <w:b/>
          <w:bCs/>
          <w:sz w:val="22"/>
          <w:szCs w:val="22"/>
        </w:rPr>
        <w:t>Ime, priimek in funkcija osebe, ki je opravila ogled</w:t>
      </w:r>
      <w:r w:rsidRPr="00B84217">
        <w:rPr>
          <w:sz w:val="22"/>
          <w:szCs w:val="22"/>
        </w:rPr>
        <w:t xml:space="preserve">: </w:t>
      </w:r>
    </w:p>
    <w:p w14:paraId="6A87FC9B" w14:textId="77777777" w:rsidR="004E3545" w:rsidRPr="00B84217" w:rsidRDefault="004E3545" w:rsidP="004E3545">
      <w:pPr>
        <w:pStyle w:val="Default"/>
        <w:spacing w:line="276" w:lineRule="auto"/>
        <w:rPr>
          <w:sz w:val="22"/>
          <w:szCs w:val="22"/>
        </w:rPr>
      </w:pPr>
      <w:r w:rsidRPr="00B84217">
        <w:rPr>
          <w:sz w:val="22"/>
          <w:szCs w:val="22"/>
        </w:rPr>
        <w:t xml:space="preserve">________________________________________________________ </w:t>
      </w:r>
    </w:p>
    <w:p w14:paraId="7DF2A504" w14:textId="77777777" w:rsidR="004E3545" w:rsidRPr="00B84217" w:rsidRDefault="004E3545" w:rsidP="004E3545">
      <w:pPr>
        <w:pStyle w:val="Default"/>
        <w:spacing w:line="276" w:lineRule="auto"/>
        <w:rPr>
          <w:sz w:val="22"/>
          <w:szCs w:val="22"/>
        </w:rPr>
      </w:pPr>
      <w:r w:rsidRPr="00B84217">
        <w:rPr>
          <w:sz w:val="22"/>
          <w:szCs w:val="22"/>
        </w:rPr>
        <w:t xml:space="preserve">________________________________________________________ </w:t>
      </w:r>
    </w:p>
    <w:p w14:paraId="60B17B12" w14:textId="77777777" w:rsidR="004E3545" w:rsidRPr="00B84217" w:rsidRDefault="004E3545" w:rsidP="004E3545">
      <w:pPr>
        <w:pStyle w:val="Default"/>
        <w:spacing w:line="276" w:lineRule="auto"/>
        <w:rPr>
          <w:sz w:val="22"/>
          <w:szCs w:val="22"/>
        </w:rPr>
      </w:pPr>
    </w:p>
    <w:p w14:paraId="13CB3BAE" w14:textId="77777777" w:rsidR="004E3545" w:rsidRPr="00B84217" w:rsidRDefault="004E3545" w:rsidP="004E3545">
      <w:pPr>
        <w:pStyle w:val="Default"/>
        <w:spacing w:line="276" w:lineRule="auto"/>
        <w:rPr>
          <w:sz w:val="22"/>
          <w:szCs w:val="22"/>
        </w:rPr>
      </w:pPr>
    </w:p>
    <w:p w14:paraId="76BD4964" w14:textId="77777777" w:rsidR="004E3545" w:rsidRPr="00B84217" w:rsidRDefault="004E3545" w:rsidP="004E3545">
      <w:pPr>
        <w:pStyle w:val="Default"/>
        <w:spacing w:line="276" w:lineRule="auto"/>
        <w:rPr>
          <w:sz w:val="22"/>
          <w:szCs w:val="22"/>
        </w:rPr>
      </w:pPr>
    </w:p>
    <w:p w14:paraId="56B57098" w14:textId="537A50DE" w:rsidR="004E3545" w:rsidRPr="00B84217" w:rsidRDefault="004E3545" w:rsidP="004E3545">
      <w:pPr>
        <w:pStyle w:val="Default"/>
        <w:spacing w:line="276" w:lineRule="auto"/>
        <w:jc w:val="center"/>
        <w:rPr>
          <w:b/>
          <w:bCs/>
          <w:sz w:val="22"/>
          <w:szCs w:val="22"/>
        </w:rPr>
      </w:pPr>
      <w:r>
        <w:rPr>
          <w:b/>
          <w:bCs/>
          <w:sz w:val="22"/>
          <w:szCs w:val="22"/>
        </w:rPr>
        <w:t>si je dne ___.___.2017</w:t>
      </w:r>
      <w:r w:rsidRPr="00B84217">
        <w:rPr>
          <w:b/>
          <w:bCs/>
          <w:sz w:val="22"/>
          <w:szCs w:val="22"/>
        </w:rPr>
        <w:t xml:space="preserve"> ogledal </w:t>
      </w:r>
      <w:r w:rsidR="00BF2DCA">
        <w:rPr>
          <w:b/>
          <w:bCs/>
          <w:sz w:val="22"/>
          <w:szCs w:val="22"/>
        </w:rPr>
        <w:t>večnamenski objekt Majer 29</w:t>
      </w:r>
    </w:p>
    <w:p w14:paraId="09AD6D62" w14:textId="77777777" w:rsidR="004E3545" w:rsidRPr="00B84217" w:rsidRDefault="004E3545" w:rsidP="004E3545">
      <w:pPr>
        <w:pStyle w:val="Default"/>
        <w:spacing w:line="276" w:lineRule="auto"/>
        <w:jc w:val="center"/>
        <w:rPr>
          <w:b/>
          <w:bCs/>
          <w:sz w:val="22"/>
          <w:szCs w:val="22"/>
        </w:rPr>
      </w:pPr>
    </w:p>
    <w:p w14:paraId="5D4A0D3C" w14:textId="77777777" w:rsidR="004E3545" w:rsidRPr="00B84217" w:rsidRDefault="004E3545" w:rsidP="004E3545">
      <w:pPr>
        <w:pStyle w:val="Default"/>
        <w:spacing w:line="276" w:lineRule="auto"/>
        <w:jc w:val="center"/>
        <w:rPr>
          <w:sz w:val="22"/>
          <w:szCs w:val="22"/>
        </w:rPr>
      </w:pPr>
      <w:r w:rsidRPr="00B84217">
        <w:rPr>
          <w:sz w:val="22"/>
          <w:szCs w:val="22"/>
        </w:rPr>
        <w:t>v okviru postopka javnega naročila</w:t>
      </w:r>
    </w:p>
    <w:p w14:paraId="7CEA9F52" w14:textId="77777777" w:rsidR="004E3545" w:rsidRPr="00B84217" w:rsidRDefault="004E3545" w:rsidP="004E3545">
      <w:pPr>
        <w:pStyle w:val="Default"/>
        <w:spacing w:line="276" w:lineRule="auto"/>
        <w:rPr>
          <w:sz w:val="22"/>
          <w:szCs w:val="22"/>
        </w:rPr>
      </w:pPr>
    </w:p>
    <w:p w14:paraId="4FEEF58A" w14:textId="41D10FE2" w:rsidR="004E3545" w:rsidRPr="00B84217" w:rsidRDefault="00850ABA" w:rsidP="004E3545">
      <w:pPr>
        <w:pStyle w:val="Default"/>
        <w:spacing w:line="276" w:lineRule="auto"/>
        <w:jc w:val="center"/>
        <w:rPr>
          <w:b/>
          <w:bCs/>
          <w:sz w:val="22"/>
          <w:szCs w:val="22"/>
        </w:rPr>
      </w:pPr>
      <w:r>
        <w:rPr>
          <w:b/>
          <w:bCs/>
          <w:sz w:val="22"/>
          <w:szCs w:val="22"/>
        </w:rPr>
        <w:t>»Rekonstrukcija in dozidava večnamenskega objekta«</w:t>
      </w:r>
    </w:p>
    <w:p w14:paraId="1D4E8694" w14:textId="77777777" w:rsidR="004E3545" w:rsidRPr="00B84217" w:rsidRDefault="004E3545" w:rsidP="004E3545">
      <w:pPr>
        <w:pStyle w:val="Default"/>
        <w:spacing w:line="276" w:lineRule="auto"/>
        <w:rPr>
          <w:sz w:val="22"/>
          <w:szCs w:val="22"/>
        </w:rPr>
      </w:pPr>
    </w:p>
    <w:p w14:paraId="1997B0E1" w14:textId="77777777" w:rsidR="004E3545" w:rsidRPr="00B84217" w:rsidRDefault="004E3545" w:rsidP="004E3545">
      <w:pPr>
        <w:pStyle w:val="Default"/>
        <w:spacing w:line="276" w:lineRule="auto"/>
        <w:jc w:val="center"/>
        <w:rPr>
          <w:b/>
          <w:bCs/>
          <w:sz w:val="22"/>
          <w:szCs w:val="22"/>
        </w:rPr>
      </w:pPr>
    </w:p>
    <w:p w14:paraId="6B6969F9" w14:textId="77777777" w:rsidR="004E3545" w:rsidRPr="00B84217" w:rsidRDefault="004E3545" w:rsidP="004E3545">
      <w:pPr>
        <w:pStyle w:val="Default"/>
        <w:spacing w:line="276" w:lineRule="auto"/>
        <w:jc w:val="right"/>
        <w:rPr>
          <w:sz w:val="22"/>
          <w:szCs w:val="22"/>
        </w:rPr>
      </w:pPr>
    </w:p>
    <w:p w14:paraId="4613652D" w14:textId="77777777" w:rsidR="004E3545" w:rsidRPr="00B84217" w:rsidRDefault="004E3545" w:rsidP="004E3545">
      <w:pPr>
        <w:pStyle w:val="Default"/>
        <w:spacing w:line="276" w:lineRule="auto"/>
        <w:jc w:val="right"/>
        <w:rPr>
          <w:sz w:val="22"/>
          <w:szCs w:val="22"/>
        </w:rPr>
      </w:pPr>
    </w:p>
    <w:p w14:paraId="711D4297" w14:textId="77777777" w:rsidR="004E3545" w:rsidRPr="00B84217" w:rsidRDefault="004E3545" w:rsidP="004E3545">
      <w:pPr>
        <w:pStyle w:val="Default"/>
        <w:spacing w:line="276" w:lineRule="auto"/>
        <w:jc w:val="right"/>
        <w:rPr>
          <w:sz w:val="22"/>
          <w:szCs w:val="22"/>
        </w:rPr>
      </w:pPr>
    </w:p>
    <w:p w14:paraId="0A90937E" w14:textId="77777777" w:rsidR="004E3545" w:rsidRPr="00B84217" w:rsidRDefault="004E3545" w:rsidP="004E3545">
      <w:pPr>
        <w:pStyle w:val="Default"/>
        <w:spacing w:line="276" w:lineRule="auto"/>
        <w:rPr>
          <w:sz w:val="22"/>
          <w:szCs w:val="22"/>
        </w:rPr>
      </w:pPr>
      <w:r w:rsidRPr="00B84217">
        <w:rPr>
          <w:b/>
          <w:bCs/>
          <w:sz w:val="22"/>
          <w:szCs w:val="22"/>
        </w:rPr>
        <w:t xml:space="preserve">_________________________________________ </w:t>
      </w:r>
    </w:p>
    <w:p w14:paraId="67770D55" w14:textId="77777777" w:rsidR="004E3545" w:rsidRPr="00B84217" w:rsidRDefault="004E3545" w:rsidP="004E3545">
      <w:pPr>
        <w:pStyle w:val="Default"/>
        <w:spacing w:line="276" w:lineRule="auto"/>
        <w:rPr>
          <w:b/>
          <w:bCs/>
          <w:sz w:val="22"/>
          <w:szCs w:val="22"/>
        </w:rPr>
      </w:pPr>
      <w:r w:rsidRPr="00B84217">
        <w:rPr>
          <w:b/>
          <w:bCs/>
          <w:sz w:val="22"/>
          <w:szCs w:val="22"/>
        </w:rPr>
        <w:t xml:space="preserve">(Žig in/ali podpis osebe ponudnika, ki je opravil ogled) </w:t>
      </w:r>
    </w:p>
    <w:p w14:paraId="5D47576F" w14:textId="77777777" w:rsidR="004E3545" w:rsidRPr="00B84217" w:rsidRDefault="004E3545" w:rsidP="004E3545">
      <w:pPr>
        <w:pStyle w:val="Default"/>
        <w:spacing w:line="276" w:lineRule="auto"/>
        <w:jc w:val="right"/>
        <w:rPr>
          <w:b/>
          <w:bCs/>
          <w:sz w:val="22"/>
          <w:szCs w:val="22"/>
        </w:rPr>
      </w:pPr>
    </w:p>
    <w:p w14:paraId="14F22A33" w14:textId="77777777" w:rsidR="004E3545" w:rsidRPr="00B84217" w:rsidRDefault="004E3545" w:rsidP="004E3545">
      <w:pPr>
        <w:pStyle w:val="Default"/>
        <w:spacing w:line="276" w:lineRule="auto"/>
        <w:jc w:val="right"/>
        <w:rPr>
          <w:b/>
          <w:bCs/>
          <w:sz w:val="22"/>
          <w:szCs w:val="22"/>
        </w:rPr>
      </w:pPr>
    </w:p>
    <w:p w14:paraId="29499715" w14:textId="77777777" w:rsidR="004E3545" w:rsidRPr="00B84217" w:rsidRDefault="004E3545" w:rsidP="004E3545">
      <w:pPr>
        <w:pStyle w:val="Default"/>
        <w:spacing w:line="276" w:lineRule="auto"/>
        <w:jc w:val="right"/>
        <w:rPr>
          <w:b/>
          <w:bCs/>
          <w:sz w:val="22"/>
          <w:szCs w:val="22"/>
        </w:rPr>
      </w:pPr>
    </w:p>
    <w:p w14:paraId="0735CF15" w14:textId="77777777" w:rsidR="004E3545" w:rsidRPr="00B84217" w:rsidRDefault="004E3545" w:rsidP="004E3545">
      <w:pPr>
        <w:pStyle w:val="Default"/>
        <w:spacing w:line="276" w:lineRule="auto"/>
        <w:jc w:val="right"/>
        <w:rPr>
          <w:sz w:val="22"/>
          <w:szCs w:val="22"/>
        </w:rPr>
      </w:pPr>
      <w:r w:rsidRPr="00B84217">
        <w:rPr>
          <w:b/>
          <w:bCs/>
          <w:sz w:val="22"/>
          <w:szCs w:val="22"/>
        </w:rPr>
        <w:t xml:space="preserve">_________________________________________ </w:t>
      </w:r>
    </w:p>
    <w:p w14:paraId="365612ED" w14:textId="77777777" w:rsidR="004E3545" w:rsidRPr="00B84217" w:rsidRDefault="004E3545" w:rsidP="004E3545">
      <w:pPr>
        <w:pStyle w:val="Default"/>
        <w:spacing w:line="276" w:lineRule="auto"/>
        <w:jc w:val="right"/>
        <w:rPr>
          <w:b/>
          <w:bCs/>
          <w:sz w:val="22"/>
          <w:szCs w:val="22"/>
        </w:rPr>
      </w:pPr>
      <w:r w:rsidRPr="00B84217">
        <w:rPr>
          <w:b/>
          <w:bCs/>
          <w:sz w:val="22"/>
          <w:szCs w:val="22"/>
        </w:rPr>
        <w:t xml:space="preserve">(Žig in/ali podpis osebe naročnika, ki je vodila ogled) </w:t>
      </w:r>
    </w:p>
    <w:p w14:paraId="1F20CDB7" w14:textId="77777777" w:rsidR="004E3545" w:rsidRPr="00B84217" w:rsidRDefault="004E3545" w:rsidP="004E3545">
      <w:pPr>
        <w:spacing w:after="0"/>
        <w:jc w:val="both"/>
        <w:rPr>
          <w:rFonts w:ascii="Arial" w:hAnsi="Arial" w:cs="Arial"/>
          <w:color w:val="auto"/>
          <w:lang w:eastAsia="zh-CN"/>
        </w:rPr>
      </w:pPr>
    </w:p>
    <w:p w14:paraId="501B9F58" w14:textId="77777777" w:rsidR="004E3545" w:rsidRPr="00B84217" w:rsidRDefault="004E3545" w:rsidP="00B84217">
      <w:pPr>
        <w:spacing w:after="0"/>
        <w:rPr>
          <w:rFonts w:ascii="Arial" w:hAnsi="Arial" w:cs="Arial"/>
          <w:b/>
          <w:bCs/>
          <w:iCs/>
        </w:rPr>
      </w:pPr>
    </w:p>
    <w:p w14:paraId="45FD0D87" w14:textId="64F9769D" w:rsidR="00094810" w:rsidRPr="00B84217" w:rsidRDefault="00094810" w:rsidP="00B84217">
      <w:pPr>
        <w:spacing w:after="0"/>
        <w:rPr>
          <w:rStyle w:val="Neenpoudarek"/>
          <w:rFonts w:ascii="Arial" w:hAnsi="Arial" w:cs="Arial"/>
          <w:b/>
          <w:color w:val="auto"/>
          <w:sz w:val="22"/>
          <w:szCs w:val="22"/>
        </w:rPr>
      </w:pPr>
    </w:p>
    <w:p w14:paraId="4D0FABCC" w14:textId="77777777" w:rsidR="00094810" w:rsidRPr="00B84217" w:rsidRDefault="00094810" w:rsidP="00B84217">
      <w:pPr>
        <w:spacing w:after="0"/>
        <w:rPr>
          <w:rFonts w:ascii="Arial" w:hAnsi="Arial" w:cs="Arial"/>
          <w:b/>
          <w:bCs/>
          <w:iCs/>
        </w:rPr>
      </w:pPr>
    </w:p>
    <w:p w14:paraId="6D3E7E5C" w14:textId="77777777" w:rsidR="00094810" w:rsidRPr="00B84217" w:rsidRDefault="00094810" w:rsidP="00B84217">
      <w:pPr>
        <w:spacing w:after="0"/>
        <w:rPr>
          <w:rFonts w:ascii="Arial" w:hAnsi="Arial" w:cs="Arial"/>
          <w:b/>
          <w:bCs/>
          <w:iCs/>
        </w:rPr>
      </w:pPr>
      <w:r w:rsidRPr="00B84217">
        <w:rPr>
          <w:rFonts w:ascii="Arial" w:hAnsi="Arial" w:cs="Arial"/>
          <w:b/>
          <w:bCs/>
          <w:iCs/>
        </w:rPr>
        <w:br w:type="page"/>
      </w:r>
    </w:p>
    <w:p w14:paraId="2FB51A25" w14:textId="77777777" w:rsidR="008A0D89" w:rsidRPr="00B84217" w:rsidRDefault="008A0D89" w:rsidP="00B84217">
      <w:pPr>
        <w:pStyle w:val="Slog3"/>
        <w:jc w:val="center"/>
        <w:rPr>
          <w:rStyle w:val="Neenpoudarek"/>
          <w:rFonts w:ascii="Arial" w:hAnsi="Arial" w:cs="Arial"/>
          <w:i/>
          <w:iCs/>
          <w:color w:val="auto"/>
          <w:sz w:val="22"/>
          <w:szCs w:val="22"/>
        </w:rPr>
        <w:sectPr w:rsidR="008A0D89" w:rsidRPr="00B84217" w:rsidSect="00A660CE">
          <w:footerReference w:type="default" r:id="rId9"/>
          <w:pgSz w:w="11906" w:h="16838"/>
          <w:pgMar w:top="1418" w:right="1418" w:bottom="1418" w:left="1418" w:header="708" w:footer="708" w:gutter="0"/>
          <w:cols w:space="708"/>
          <w:docGrid w:linePitch="360"/>
        </w:sectPr>
      </w:pPr>
    </w:p>
    <w:p w14:paraId="7C410A64" w14:textId="6E6EF8B5" w:rsidR="00131729" w:rsidRPr="00B84217" w:rsidRDefault="0013290F" w:rsidP="00B84217">
      <w:pPr>
        <w:pStyle w:val="Slog3"/>
        <w:rPr>
          <w:rStyle w:val="Neenpoudarek"/>
          <w:rFonts w:ascii="Arial" w:hAnsi="Arial" w:cs="Arial"/>
          <w:i/>
          <w:iCs/>
          <w:color w:val="auto"/>
          <w:sz w:val="22"/>
          <w:szCs w:val="22"/>
        </w:rPr>
      </w:pPr>
      <w:bookmarkStart w:id="45" w:name="_Toc475695329"/>
      <w:r w:rsidRPr="00B84217">
        <w:rPr>
          <w:rStyle w:val="Neenpoudarek"/>
          <w:rFonts w:ascii="Arial" w:hAnsi="Arial" w:cs="Arial"/>
          <w:i/>
          <w:iCs/>
          <w:color w:val="auto"/>
          <w:sz w:val="22"/>
          <w:szCs w:val="22"/>
        </w:rPr>
        <w:lastRenderedPageBreak/>
        <w:t>OVOJNICA</w:t>
      </w:r>
      <w:bookmarkEnd w:id="45"/>
    </w:p>
    <w:tbl>
      <w:tblPr>
        <w:tblW w:w="5000" w:type="pct"/>
        <w:tblInd w:w="2" w:type="dxa"/>
        <w:tblLook w:val="00A0" w:firstRow="1" w:lastRow="0" w:firstColumn="1" w:lastColumn="0" w:noHBand="0" w:noVBand="0"/>
      </w:tblPr>
      <w:tblGrid>
        <w:gridCol w:w="8158"/>
        <w:gridCol w:w="5844"/>
      </w:tblGrid>
      <w:tr w:rsidR="00131729" w:rsidRPr="00B84217" w14:paraId="684F17AC" w14:textId="77777777">
        <w:trPr>
          <w:trHeight w:val="2782"/>
        </w:trPr>
        <w:tc>
          <w:tcPr>
            <w:tcW w:w="2913" w:type="pct"/>
          </w:tcPr>
          <w:p w14:paraId="66388B6C" w14:textId="77777777" w:rsidR="00131729" w:rsidRPr="00B84217" w:rsidRDefault="00131729" w:rsidP="00B84217">
            <w:pPr>
              <w:spacing w:after="0"/>
              <w:rPr>
                <w:rFonts w:ascii="Arial" w:hAnsi="Arial" w:cs="Arial"/>
                <w:b/>
                <w:bCs/>
                <w:color w:val="auto"/>
                <w:lang w:eastAsia="zh-CN"/>
              </w:rPr>
            </w:pPr>
            <w:r w:rsidRPr="00B84217">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B84217" w14:paraId="5236B08D"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2499A0F"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CA7F388" w14:textId="77777777" w:rsidR="00131729" w:rsidRPr="00B84217" w:rsidRDefault="00131729" w:rsidP="00B84217">
                  <w:pPr>
                    <w:spacing w:after="0"/>
                    <w:rPr>
                      <w:rFonts w:ascii="Arial" w:hAnsi="Arial" w:cs="Arial"/>
                      <w:color w:val="auto"/>
                      <w:lang w:eastAsia="zh-CN"/>
                    </w:rPr>
                  </w:pPr>
                </w:p>
              </w:tc>
            </w:tr>
            <w:tr w:rsidR="00131729" w:rsidRPr="00B84217" w14:paraId="396C060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1FECB7"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3EC8D3A4" w14:textId="77777777" w:rsidR="00131729" w:rsidRPr="00B84217" w:rsidRDefault="00131729" w:rsidP="00B84217">
                  <w:pPr>
                    <w:spacing w:after="0"/>
                    <w:rPr>
                      <w:rFonts w:ascii="Arial" w:hAnsi="Arial" w:cs="Arial"/>
                      <w:color w:val="auto"/>
                      <w:lang w:eastAsia="zh-CN"/>
                    </w:rPr>
                  </w:pPr>
                </w:p>
              </w:tc>
            </w:tr>
            <w:tr w:rsidR="00131729" w:rsidRPr="00B84217" w14:paraId="443212C3"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303761"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54C928E1" w14:textId="77777777" w:rsidR="00131729" w:rsidRPr="00B84217" w:rsidRDefault="00131729" w:rsidP="00B84217">
                  <w:pPr>
                    <w:spacing w:after="0"/>
                    <w:rPr>
                      <w:rFonts w:ascii="Arial" w:hAnsi="Arial" w:cs="Arial"/>
                      <w:color w:val="auto"/>
                      <w:lang w:eastAsia="zh-CN"/>
                    </w:rPr>
                  </w:pPr>
                </w:p>
              </w:tc>
            </w:tr>
            <w:tr w:rsidR="00131729" w:rsidRPr="00B84217" w14:paraId="5CCE440B"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068E97"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6992933" w14:textId="77777777" w:rsidR="00131729" w:rsidRPr="00B84217" w:rsidRDefault="00131729" w:rsidP="00B84217">
                  <w:pPr>
                    <w:spacing w:after="0"/>
                    <w:rPr>
                      <w:rFonts w:ascii="Arial" w:hAnsi="Arial" w:cs="Arial"/>
                      <w:color w:val="auto"/>
                      <w:lang w:eastAsia="zh-CN"/>
                    </w:rPr>
                  </w:pPr>
                </w:p>
              </w:tc>
            </w:tr>
            <w:tr w:rsidR="00131729" w:rsidRPr="00B84217" w14:paraId="4FB5A7C1"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01554E0"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7D661161" w14:textId="77777777" w:rsidR="00131729" w:rsidRPr="00B84217" w:rsidRDefault="00131729" w:rsidP="00B84217">
                  <w:pPr>
                    <w:spacing w:after="0"/>
                    <w:rPr>
                      <w:rFonts w:ascii="Arial" w:hAnsi="Arial" w:cs="Arial"/>
                      <w:color w:val="auto"/>
                      <w:lang w:eastAsia="zh-CN"/>
                    </w:rPr>
                  </w:pPr>
                </w:p>
              </w:tc>
            </w:tr>
            <w:tr w:rsidR="00131729" w:rsidRPr="00B84217" w14:paraId="6E3E15F4"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6F17826"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89B05E5" w14:textId="77777777" w:rsidR="00131729" w:rsidRPr="00B84217" w:rsidRDefault="00131729" w:rsidP="00B84217">
                  <w:pPr>
                    <w:spacing w:after="0"/>
                    <w:rPr>
                      <w:rFonts w:ascii="Arial" w:hAnsi="Arial" w:cs="Arial"/>
                      <w:color w:val="auto"/>
                      <w:lang w:eastAsia="zh-CN"/>
                    </w:rPr>
                  </w:pPr>
                </w:p>
              </w:tc>
            </w:tr>
          </w:tbl>
          <w:p w14:paraId="5EDD23E8" w14:textId="77777777" w:rsidR="00131729" w:rsidRPr="00B84217" w:rsidRDefault="00131729" w:rsidP="00B84217">
            <w:pPr>
              <w:tabs>
                <w:tab w:val="left" w:pos="1222"/>
              </w:tabs>
              <w:spacing w:after="0"/>
              <w:rPr>
                <w:rFonts w:ascii="Arial" w:hAnsi="Arial" w:cs="Arial"/>
                <w:color w:val="auto"/>
                <w:lang w:eastAsia="zh-CN"/>
              </w:rPr>
            </w:pPr>
          </w:p>
        </w:tc>
        <w:tc>
          <w:tcPr>
            <w:tcW w:w="2087" w:type="pct"/>
          </w:tcPr>
          <w:p w14:paraId="64B75545" w14:textId="77777777" w:rsidR="00131729" w:rsidRPr="00B84217" w:rsidRDefault="00131729" w:rsidP="00B84217">
            <w:pPr>
              <w:spacing w:after="0"/>
              <w:rPr>
                <w:rFonts w:ascii="Arial" w:hAnsi="Arial" w:cs="Arial"/>
                <w:color w:val="auto"/>
                <w:lang w:eastAsia="zh-CN"/>
              </w:rPr>
            </w:pPr>
          </w:p>
        </w:tc>
      </w:tr>
      <w:tr w:rsidR="00131729" w:rsidRPr="00B84217" w14:paraId="7EAA4083" w14:textId="77777777">
        <w:tc>
          <w:tcPr>
            <w:tcW w:w="2913" w:type="pct"/>
          </w:tcPr>
          <w:p w14:paraId="3D4C18FF" w14:textId="77777777" w:rsidR="00131729" w:rsidRPr="00B84217" w:rsidRDefault="00131729" w:rsidP="00B84217">
            <w:pPr>
              <w:spacing w:after="0"/>
              <w:rPr>
                <w:rFonts w:ascii="Arial" w:hAnsi="Arial" w:cs="Arial"/>
                <w:color w:val="auto"/>
                <w:lang w:eastAsia="zh-CN"/>
              </w:rPr>
            </w:pPr>
          </w:p>
          <w:p w14:paraId="2B67BD9D" w14:textId="77777777" w:rsidR="00131729" w:rsidRPr="00B84217" w:rsidRDefault="00131729" w:rsidP="00B84217">
            <w:pPr>
              <w:spacing w:after="0"/>
              <w:rPr>
                <w:rFonts w:ascii="Arial" w:hAnsi="Arial" w:cs="Arial"/>
                <w:color w:val="auto"/>
                <w:lang w:eastAsia="zh-CN"/>
              </w:rPr>
            </w:pPr>
            <w:r w:rsidRPr="00B84217">
              <w:rPr>
                <w:rFonts w:ascii="Segoe UI Symbol" w:eastAsia="MS Gothic" w:hAnsi="Segoe UI Symbol" w:cs="Segoe UI Symbol"/>
                <w:color w:val="auto"/>
                <w:lang w:eastAsia="zh-CN"/>
              </w:rPr>
              <w:t>☐</w:t>
            </w:r>
            <w:r w:rsidRPr="00B84217">
              <w:rPr>
                <w:rFonts w:ascii="Arial" w:hAnsi="Arial" w:cs="Arial"/>
                <w:color w:val="auto"/>
                <w:lang w:eastAsia="zh-CN"/>
              </w:rPr>
              <w:t xml:space="preserve"> ponudba</w:t>
            </w:r>
          </w:p>
          <w:p w14:paraId="45E1F4BF" w14:textId="77777777" w:rsidR="00131729" w:rsidRPr="00B84217" w:rsidRDefault="00131729" w:rsidP="00B84217">
            <w:pPr>
              <w:spacing w:after="0"/>
              <w:rPr>
                <w:rFonts w:ascii="Arial" w:hAnsi="Arial" w:cs="Arial"/>
                <w:color w:val="auto"/>
                <w:lang w:eastAsia="zh-CN"/>
              </w:rPr>
            </w:pPr>
            <w:r w:rsidRPr="00B84217">
              <w:rPr>
                <w:rFonts w:ascii="Segoe UI Symbol" w:eastAsia="MS Gothic" w:hAnsi="Segoe UI Symbol" w:cs="Segoe UI Symbol"/>
                <w:color w:val="auto"/>
                <w:lang w:eastAsia="zh-CN"/>
              </w:rPr>
              <w:t>☐</w:t>
            </w:r>
            <w:r w:rsidRPr="00B84217">
              <w:rPr>
                <w:rFonts w:ascii="Arial" w:hAnsi="Arial" w:cs="Arial"/>
                <w:color w:val="auto"/>
                <w:lang w:eastAsia="zh-CN"/>
              </w:rPr>
              <w:t xml:space="preserve"> sprememba</w:t>
            </w:r>
          </w:p>
          <w:p w14:paraId="08770C85" w14:textId="77777777" w:rsidR="00131729" w:rsidRPr="00B84217" w:rsidRDefault="00131729" w:rsidP="00B84217">
            <w:pPr>
              <w:spacing w:after="0"/>
              <w:rPr>
                <w:rFonts w:ascii="Arial" w:hAnsi="Arial" w:cs="Arial"/>
                <w:color w:val="auto"/>
                <w:lang w:eastAsia="zh-CN"/>
              </w:rPr>
            </w:pPr>
            <w:r w:rsidRPr="00B84217">
              <w:rPr>
                <w:rFonts w:ascii="Segoe UI Symbol" w:eastAsia="MS Gothic" w:hAnsi="Segoe UI Symbol" w:cs="Segoe UI Symbol"/>
                <w:color w:val="auto"/>
                <w:lang w:eastAsia="zh-CN"/>
              </w:rPr>
              <w:t>☐</w:t>
            </w:r>
            <w:r w:rsidRPr="00B84217">
              <w:rPr>
                <w:rFonts w:ascii="Arial" w:hAnsi="Arial" w:cs="Arial"/>
                <w:color w:val="auto"/>
                <w:lang w:eastAsia="zh-CN"/>
              </w:rPr>
              <w:t xml:space="preserve"> umik</w:t>
            </w:r>
          </w:p>
          <w:p w14:paraId="5A280895" w14:textId="77777777" w:rsidR="00131729" w:rsidRPr="00B84217" w:rsidRDefault="00131729" w:rsidP="00B84217">
            <w:pPr>
              <w:spacing w:after="0"/>
              <w:rPr>
                <w:rFonts w:ascii="Arial" w:hAnsi="Arial" w:cs="Arial"/>
                <w:color w:val="auto"/>
                <w:lang w:eastAsia="zh-CN"/>
              </w:rPr>
            </w:pPr>
          </w:p>
        </w:tc>
        <w:tc>
          <w:tcPr>
            <w:tcW w:w="2087" w:type="pct"/>
          </w:tcPr>
          <w:p w14:paraId="4CDE13CB" w14:textId="77777777" w:rsidR="00131729" w:rsidRPr="00B84217" w:rsidRDefault="00131729" w:rsidP="00B84217">
            <w:pPr>
              <w:spacing w:after="0"/>
              <w:rPr>
                <w:rFonts w:ascii="Arial" w:hAnsi="Arial" w:cs="Arial"/>
                <w:color w:val="auto"/>
                <w:lang w:eastAsia="zh-CN"/>
              </w:rPr>
            </w:pPr>
          </w:p>
        </w:tc>
      </w:tr>
      <w:tr w:rsidR="00131729" w:rsidRPr="00B84217" w14:paraId="44581BCF" w14:textId="77777777">
        <w:tc>
          <w:tcPr>
            <w:tcW w:w="2913" w:type="pct"/>
          </w:tcPr>
          <w:p w14:paraId="6479E5C3" w14:textId="77777777" w:rsidR="00131729" w:rsidRPr="00B84217" w:rsidRDefault="00131729" w:rsidP="00B84217">
            <w:pPr>
              <w:spacing w:after="0"/>
              <w:rPr>
                <w:rFonts w:ascii="Arial" w:hAnsi="Arial" w:cs="Arial"/>
                <w:color w:val="auto"/>
                <w:lang w:eastAsia="zh-CN"/>
              </w:rPr>
            </w:pPr>
          </w:p>
          <w:p w14:paraId="33705391" w14:textId="77777777" w:rsidR="00131729" w:rsidRPr="00B84217" w:rsidRDefault="00131729" w:rsidP="00B84217">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B84217" w14:paraId="5212D750"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7742A076" w14:textId="77777777" w:rsidR="00131729" w:rsidRPr="00B84217" w:rsidRDefault="00131729" w:rsidP="00B84217">
                  <w:pPr>
                    <w:spacing w:after="0"/>
                    <w:jc w:val="center"/>
                    <w:rPr>
                      <w:rFonts w:ascii="Arial" w:hAnsi="Arial" w:cs="Arial"/>
                      <w:b/>
                      <w:bCs/>
                      <w:color w:val="auto"/>
                      <w:lang w:eastAsia="zh-CN"/>
                    </w:rPr>
                  </w:pPr>
                  <w:r w:rsidRPr="00B84217">
                    <w:rPr>
                      <w:rFonts w:ascii="Arial" w:hAnsi="Arial" w:cs="Arial"/>
                      <w:b/>
                      <w:bCs/>
                      <w:color w:val="auto"/>
                      <w:lang w:eastAsia="zh-CN"/>
                    </w:rPr>
                    <w:t>!! NE ODPIRAJ – PONUDBA !!</w:t>
                  </w:r>
                </w:p>
              </w:tc>
            </w:tr>
          </w:tbl>
          <w:p w14:paraId="37DAE910" w14:textId="1D6095B2" w:rsidR="00131729" w:rsidRPr="00B84217" w:rsidRDefault="00131729" w:rsidP="00B84217">
            <w:pPr>
              <w:spacing w:after="0"/>
              <w:rPr>
                <w:rFonts w:ascii="Arial" w:hAnsi="Arial" w:cs="Arial"/>
                <w:color w:val="auto"/>
                <w:lang w:eastAsia="zh-CN"/>
              </w:rPr>
            </w:pPr>
            <w:r w:rsidRPr="00B84217">
              <w:rPr>
                <w:rFonts w:ascii="Arial" w:hAnsi="Arial" w:cs="Arial"/>
                <w:color w:val="auto"/>
                <w:lang w:eastAsia="zh-CN"/>
              </w:rPr>
              <w:t xml:space="preserve">Oddaja javnega naročila: </w:t>
            </w:r>
            <w:r w:rsidR="00850ABA">
              <w:rPr>
                <w:rFonts w:ascii="Arial" w:hAnsi="Arial" w:cs="Arial"/>
                <w:color w:val="auto"/>
                <w:lang w:eastAsia="zh-CN"/>
              </w:rPr>
              <w:t>»Rekonstrukcija in dozidava večnamenskega objekta«</w:t>
            </w:r>
          </w:p>
          <w:p w14:paraId="642BCBD9" w14:textId="77777777" w:rsidR="00131729" w:rsidRPr="00B84217" w:rsidRDefault="00131729" w:rsidP="00B84217">
            <w:pPr>
              <w:spacing w:after="0"/>
              <w:rPr>
                <w:rFonts w:ascii="Arial" w:hAnsi="Arial" w:cs="Arial"/>
                <w:color w:val="auto"/>
                <w:lang w:eastAsia="zh-CN"/>
              </w:rPr>
            </w:pPr>
          </w:p>
          <w:p w14:paraId="7F383725" w14:textId="77777777" w:rsidR="00131729" w:rsidRPr="00B84217" w:rsidRDefault="00131729" w:rsidP="00B84217">
            <w:pPr>
              <w:spacing w:after="0"/>
              <w:rPr>
                <w:rFonts w:ascii="Arial" w:hAnsi="Arial" w:cs="Arial"/>
                <w:color w:val="auto"/>
                <w:lang w:eastAsia="zh-CN"/>
              </w:rPr>
            </w:pPr>
          </w:p>
          <w:p w14:paraId="2AA87530" w14:textId="77777777" w:rsidR="00131729" w:rsidRPr="00B84217" w:rsidRDefault="00131729" w:rsidP="00B84217">
            <w:pPr>
              <w:spacing w:after="0"/>
              <w:rPr>
                <w:rFonts w:ascii="Arial" w:hAnsi="Arial" w:cs="Arial"/>
                <w:color w:val="auto"/>
                <w:lang w:eastAsia="zh-CN"/>
              </w:rPr>
            </w:pPr>
            <w:r w:rsidRPr="00B84217">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31729" w:rsidRPr="00B84217" w14:paraId="66BF995C"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BA477E6"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F9874A5" w14:textId="77777777" w:rsidR="00131729" w:rsidRPr="00B84217" w:rsidRDefault="00131729" w:rsidP="00B84217">
                  <w:pPr>
                    <w:spacing w:after="0"/>
                    <w:rPr>
                      <w:rFonts w:ascii="Arial" w:hAnsi="Arial" w:cs="Arial"/>
                      <w:color w:val="auto"/>
                      <w:lang w:eastAsia="zh-CN"/>
                    </w:rPr>
                  </w:pPr>
                </w:p>
              </w:tc>
            </w:tr>
            <w:tr w:rsidR="00131729" w:rsidRPr="00B84217" w14:paraId="3E50E02F"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6B39D5"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96914C" w14:textId="77777777" w:rsidR="00131729" w:rsidRPr="00B84217" w:rsidRDefault="00131729" w:rsidP="00B84217">
                  <w:pPr>
                    <w:spacing w:after="0"/>
                    <w:rPr>
                      <w:rFonts w:ascii="Arial" w:hAnsi="Arial" w:cs="Arial"/>
                      <w:color w:val="auto"/>
                      <w:lang w:eastAsia="zh-CN"/>
                    </w:rPr>
                  </w:pPr>
                </w:p>
              </w:tc>
            </w:tr>
            <w:tr w:rsidR="00131729" w:rsidRPr="00B84217" w14:paraId="13DB8852"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284BA08" w14:textId="77777777" w:rsidR="00131729" w:rsidRPr="00B84217" w:rsidRDefault="00131729" w:rsidP="00B84217">
                  <w:pPr>
                    <w:spacing w:after="0"/>
                    <w:jc w:val="right"/>
                    <w:rPr>
                      <w:rFonts w:ascii="Arial" w:hAnsi="Arial" w:cs="Arial"/>
                      <w:color w:val="auto"/>
                      <w:lang w:eastAsia="zh-CN"/>
                    </w:rPr>
                  </w:pPr>
                  <w:r w:rsidRPr="00B84217">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8E1A749" w14:textId="77777777" w:rsidR="00131729" w:rsidRPr="00B84217" w:rsidRDefault="00131729" w:rsidP="00B84217">
                  <w:pPr>
                    <w:spacing w:after="0"/>
                    <w:rPr>
                      <w:rFonts w:ascii="Arial" w:hAnsi="Arial" w:cs="Arial"/>
                      <w:color w:val="auto"/>
                      <w:lang w:eastAsia="zh-CN"/>
                    </w:rPr>
                  </w:pPr>
                </w:p>
              </w:tc>
            </w:tr>
          </w:tbl>
          <w:p w14:paraId="68095B5F" w14:textId="77777777" w:rsidR="00131729" w:rsidRPr="00B84217" w:rsidRDefault="00131729" w:rsidP="00B84217">
            <w:pPr>
              <w:spacing w:after="0"/>
              <w:rPr>
                <w:rFonts w:ascii="Arial" w:hAnsi="Arial" w:cs="Arial"/>
                <w:color w:val="auto"/>
                <w:lang w:eastAsia="zh-CN"/>
              </w:rPr>
            </w:pPr>
          </w:p>
        </w:tc>
        <w:tc>
          <w:tcPr>
            <w:tcW w:w="2087" w:type="pct"/>
          </w:tcPr>
          <w:p w14:paraId="4A034472" w14:textId="77777777" w:rsidR="00131729" w:rsidRPr="00B84217" w:rsidRDefault="00131729" w:rsidP="00B84217">
            <w:pPr>
              <w:spacing w:after="0"/>
              <w:rPr>
                <w:rFonts w:ascii="Arial" w:hAnsi="Arial" w:cs="Arial"/>
                <w:color w:val="auto"/>
                <w:lang w:eastAsia="zh-CN"/>
              </w:rPr>
            </w:pPr>
          </w:p>
          <w:p w14:paraId="7A65A9B2" w14:textId="77777777" w:rsidR="00131729" w:rsidRPr="00B84217" w:rsidRDefault="00131729" w:rsidP="00B84217">
            <w:pPr>
              <w:spacing w:after="0"/>
              <w:rPr>
                <w:rFonts w:ascii="Arial" w:hAnsi="Arial" w:cs="Arial"/>
                <w:color w:val="auto"/>
                <w:lang w:eastAsia="zh-CN"/>
              </w:rPr>
            </w:pPr>
          </w:p>
          <w:p w14:paraId="1AE04E23" w14:textId="77777777" w:rsidR="00131729" w:rsidRPr="00B84217" w:rsidRDefault="00131729" w:rsidP="00B84217">
            <w:pPr>
              <w:spacing w:after="0"/>
              <w:rPr>
                <w:rFonts w:ascii="Arial" w:hAnsi="Arial" w:cs="Arial"/>
                <w:b/>
                <w:bCs/>
                <w:color w:val="auto"/>
                <w:lang w:eastAsia="zh-CN"/>
              </w:rPr>
            </w:pPr>
          </w:p>
          <w:p w14:paraId="2A2256E1" w14:textId="77777777" w:rsidR="00131729" w:rsidRPr="00B84217" w:rsidRDefault="00131729" w:rsidP="00B84217">
            <w:pPr>
              <w:spacing w:after="0"/>
              <w:rPr>
                <w:rFonts w:ascii="Arial" w:hAnsi="Arial" w:cs="Arial"/>
                <w:b/>
                <w:bCs/>
                <w:color w:val="auto"/>
                <w:lang w:eastAsia="zh-CN"/>
              </w:rPr>
            </w:pPr>
          </w:p>
          <w:p w14:paraId="026BB821" w14:textId="77777777" w:rsidR="00131729" w:rsidRPr="00B84217" w:rsidRDefault="00131729" w:rsidP="00B84217">
            <w:pPr>
              <w:spacing w:after="0"/>
              <w:rPr>
                <w:rFonts w:ascii="Arial" w:hAnsi="Arial" w:cs="Arial"/>
                <w:b/>
                <w:bCs/>
                <w:color w:val="auto"/>
                <w:lang w:eastAsia="zh-CN"/>
              </w:rPr>
            </w:pPr>
            <w:r w:rsidRPr="00B84217">
              <w:rPr>
                <w:rFonts w:ascii="Arial" w:hAnsi="Arial" w:cs="Arial"/>
                <w:b/>
                <w:bCs/>
                <w:color w:val="auto"/>
                <w:lang w:eastAsia="zh-CN"/>
              </w:rPr>
              <w:t>NASLOVNIK:</w:t>
            </w:r>
          </w:p>
          <w:p w14:paraId="79837AEA" w14:textId="77777777" w:rsidR="00131729" w:rsidRPr="00B84217" w:rsidRDefault="00131729" w:rsidP="00B84217">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31729" w:rsidRPr="00B84217" w14:paraId="002B5834" w14:textId="77777777">
              <w:tc>
                <w:tcPr>
                  <w:tcW w:w="6763" w:type="dxa"/>
                  <w:tcBorders>
                    <w:top w:val="single" w:sz="4" w:space="0" w:color="auto"/>
                    <w:left w:val="single" w:sz="4" w:space="0" w:color="auto"/>
                    <w:bottom w:val="single" w:sz="4" w:space="0" w:color="auto"/>
                    <w:right w:val="single" w:sz="4" w:space="0" w:color="auto"/>
                  </w:tcBorders>
                </w:tcPr>
                <w:p w14:paraId="49F46CDE" w14:textId="4F26FD22" w:rsidR="00A660CE" w:rsidRPr="00B84217" w:rsidRDefault="00547CF9" w:rsidP="00B84217">
                  <w:pPr>
                    <w:spacing w:after="0"/>
                    <w:rPr>
                      <w:rFonts w:ascii="Arial" w:hAnsi="Arial" w:cs="Arial"/>
                      <w:b/>
                      <w:color w:val="auto"/>
                      <w:lang w:eastAsia="zh-CN"/>
                    </w:rPr>
                  </w:pPr>
                  <w:r>
                    <w:rPr>
                      <w:rFonts w:ascii="Arial" w:hAnsi="Arial" w:cs="Arial"/>
                      <w:b/>
                      <w:color w:val="auto"/>
                      <w:lang w:eastAsia="zh-CN"/>
                    </w:rPr>
                    <w:t>VARSTVENO DELOVNI CENTER ČRNOMELJ</w:t>
                  </w:r>
                </w:p>
                <w:p w14:paraId="6D916CB7" w14:textId="74C8AB1B" w:rsidR="00667A1E" w:rsidRPr="00B84217" w:rsidRDefault="00547CF9" w:rsidP="00B84217">
                  <w:pPr>
                    <w:spacing w:after="0"/>
                    <w:rPr>
                      <w:rFonts w:ascii="Arial" w:hAnsi="Arial" w:cs="Arial"/>
                      <w:b/>
                      <w:color w:val="auto"/>
                      <w:lang w:eastAsia="zh-CN"/>
                    </w:rPr>
                  </w:pPr>
                  <w:r>
                    <w:rPr>
                      <w:rFonts w:ascii="Arial" w:hAnsi="Arial" w:cs="Arial"/>
                      <w:b/>
                      <w:color w:val="auto"/>
                      <w:lang w:eastAsia="zh-CN"/>
                    </w:rPr>
                    <w:t>Majer 7</w:t>
                  </w:r>
                </w:p>
                <w:p w14:paraId="6F4124E8" w14:textId="77777777" w:rsidR="00667A1E" w:rsidRPr="00B84217" w:rsidRDefault="00667A1E" w:rsidP="00B84217">
                  <w:pPr>
                    <w:spacing w:after="0"/>
                    <w:rPr>
                      <w:rFonts w:ascii="Arial" w:hAnsi="Arial" w:cs="Arial"/>
                      <w:b/>
                      <w:color w:val="auto"/>
                      <w:lang w:eastAsia="zh-CN"/>
                    </w:rPr>
                  </w:pPr>
                </w:p>
                <w:p w14:paraId="1B21F11B" w14:textId="476F7314" w:rsidR="00667A1E" w:rsidRPr="00B84217" w:rsidRDefault="00547CF9" w:rsidP="00B84217">
                  <w:pPr>
                    <w:spacing w:after="0"/>
                    <w:rPr>
                      <w:rFonts w:ascii="Arial" w:hAnsi="Arial" w:cs="Arial"/>
                      <w:color w:val="auto"/>
                      <w:lang w:eastAsia="zh-CN"/>
                    </w:rPr>
                  </w:pPr>
                  <w:r>
                    <w:rPr>
                      <w:rFonts w:ascii="Arial" w:hAnsi="Arial" w:cs="Arial"/>
                      <w:b/>
                      <w:color w:val="auto"/>
                      <w:lang w:eastAsia="zh-CN"/>
                    </w:rPr>
                    <w:t>8344 Črnomelj</w:t>
                  </w:r>
                </w:p>
              </w:tc>
            </w:tr>
          </w:tbl>
          <w:p w14:paraId="19E369A2" w14:textId="77777777" w:rsidR="00131729" w:rsidRPr="00B84217" w:rsidRDefault="00131729" w:rsidP="00B84217">
            <w:pPr>
              <w:spacing w:after="0"/>
              <w:rPr>
                <w:rFonts w:ascii="Arial" w:hAnsi="Arial" w:cs="Arial"/>
                <w:color w:val="auto"/>
                <w:lang w:eastAsia="zh-CN"/>
              </w:rPr>
            </w:pPr>
          </w:p>
        </w:tc>
      </w:tr>
    </w:tbl>
    <w:p w14:paraId="032F9FA3" w14:textId="77777777" w:rsidR="00131729" w:rsidRPr="00B84217" w:rsidRDefault="00131729" w:rsidP="00B84217">
      <w:pPr>
        <w:spacing w:after="0"/>
        <w:rPr>
          <w:rFonts w:ascii="Arial" w:hAnsi="Arial" w:cs="Arial"/>
          <w:color w:val="auto"/>
          <w:lang w:eastAsia="zh-CN"/>
        </w:rPr>
      </w:pPr>
    </w:p>
    <w:sectPr w:rsidR="00131729" w:rsidRPr="00B84217"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69D7E" w14:textId="77777777" w:rsidR="00C559EB" w:rsidRDefault="00C559EB" w:rsidP="00C75404">
      <w:pPr>
        <w:spacing w:after="0" w:line="240" w:lineRule="auto"/>
      </w:pPr>
      <w:r>
        <w:separator/>
      </w:r>
    </w:p>
  </w:endnote>
  <w:endnote w:type="continuationSeparator" w:id="0">
    <w:p w14:paraId="7EE58662" w14:textId="77777777" w:rsidR="00C559EB" w:rsidRDefault="00C559EB"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charset w:val="00"/>
    <w:family w:val="auto"/>
    <w:pitch w:val="default"/>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charset w:val="00"/>
    <w:family w:val="swiss"/>
    <w:pitch w:val="variable"/>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28A25" w14:textId="77777777" w:rsidR="00C559EB" w:rsidRDefault="00C559EB">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D678C" w14:textId="77777777" w:rsidR="00C559EB" w:rsidRDefault="00C559EB">
    <w:pPr>
      <w:pStyle w:val="Noga"/>
      <w:jc w:val="right"/>
    </w:pPr>
  </w:p>
  <w:p w14:paraId="763A4610" w14:textId="77777777" w:rsidR="00C559EB" w:rsidRDefault="00C559EB">
    <w:pPr>
      <w:pStyle w:val="Noga"/>
      <w:jc w:val="right"/>
      <w:rPr>
        <w:color w:val="7030A0"/>
        <w:sz w:val="16"/>
        <w:szCs w:val="16"/>
      </w:rPr>
    </w:pPr>
  </w:p>
  <w:p w14:paraId="349EDCB5" w14:textId="77777777" w:rsidR="00C559EB" w:rsidRPr="00261F88" w:rsidRDefault="00C559EB">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1DD04" w14:textId="77777777" w:rsidR="00C559EB" w:rsidRDefault="00C559EB" w:rsidP="00C75404">
      <w:pPr>
        <w:spacing w:after="0" w:line="240" w:lineRule="auto"/>
      </w:pPr>
      <w:r>
        <w:separator/>
      </w:r>
    </w:p>
  </w:footnote>
  <w:footnote w:type="continuationSeparator" w:id="0">
    <w:p w14:paraId="53D2ADBE" w14:textId="77777777" w:rsidR="00C559EB" w:rsidRDefault="00C559EB" w:rsidP="00C75404">
      <w:pPr>
        <w:spacing w:after="0" w:line="240" w:lineRule="auto"/>
      </w:pPr>
      <w:r>
        <w:continuationSeparator/>
      </w:r>
    </w:p>
  </w:footnote>
  <w:footnote w:id="1">
    <w:p w14:paraId="4F114117" w14:textId="77777777" w:rsidR="00C559EB" w:rsidRPr="004E3545" w:rsidRDefault="00C559EB">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V primeru skupne ponudbe se navedejo podatki vodilnega partnerja.</w:t>
      </w:r>
    </w:p>
  </w:footnote>
  <w:footnote w:id="2">
    <w:p w14:paraId="18314122" w14:textId="77777777" w:rsidR="00C559EB" w:rsidRDefault="00C559EB" w:rsidP="007F3AC5">
      <w:pPr>
        <w:pStyle w:val="Footnote"/>
      </w:pPr>
      <w:r w:rsidRPr="004E3545">
        <w:rPr>
          <w:rStyle w:val="Sprotnaopomba-sklic"/>
          <w:rFonts w:ascii="Arial" w:hAnsi="Arial" w:cs="Arial"/>
        </w:rPr>
        <w:footnoteRef/>
      </w:r>
      <w:r w:rsidRPr="004E3545">
        <w:rPr>
          <w:rFonts w:ascii="Arial" w:hAnsi="Arial" w:cs="Arial"/>
        </w:rPr>
        <w:t xml:space="preserve"> Ponudnik vnese Skupno pogodbeno vrednost v EUR brez DDV iz obrazca ponudbenega predračuna.</w:t>
      </w:r>
    </w:p>
  </w:footnote>
  <w:footnote w:id="3">
    <w:p w14:paraId="3C33FE51" w14:textId="365FE5FC" w:rsidR="00C559EB" w:rsidRPr="004E3545" w:rsidRDefault="00C559EB">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 in vsakega podizvajalca.</w:t>
      </w:r>
    </w:p>
  </w:footnote>
  <w:footnote w:id="4">
    <w:p w14:paraId="2BC8553A" w14:textId="77777777" w:rsidR="00C559EB" w:rsidRDefault="00C559EB" w:rsidP="00A727A1">
      <w:pPr>
        <w:pStyle w:val="Sprotnaopomba-besedilo"/>
      </w:pPr>
      <w:r>
        <w:rPr>
          <w:rStyle w:val="Sprotnaopomba-sklic"/>
        </w:rPr>
        <w:footnoteRef/>
      </w:r>
      <w:r>
        <w:t xml:space="preserve"> Obrazec je potrebno izpolniti le v primeru, da ponudnik nastopa s podizvajalcem. </w:t>
      </w:r>
    </w:p>
    <w:p w14:paraId="3F7A5176" w14:textId="77777777" w:rsidR="00C559EB" w:rsidRDefault="00C559EB"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D96FB5"/>
    <w:multiLevelType w:val="multilevel"/>
    <w:tmpl w:val="7F9CFA94"/>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A24284A"/>
    <w:multiLevelType w:val="hybridMultilevel"/>
    <w:tmpl w:val="D5001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9"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3" w15:restartNumberingAfterBreak="0">
    <w:nsid w:val="2A716717"/>
    <w:multiLevelType w:val="hybridMultilevel"/>
    <w:tmpl w:val="3682724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6"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556A1D45"/>
    <w:multiLevelType w:val="multilevel"/>
    <w:tmpl w:val="2EE42B12"/>
    <w:lvl w:ilvl="0">
      <w:start w:val="1"/>
      <w:numFmt w:val="decimal"/>
      <w:pStyle w:val="Naslov1"/>
      <w:lvlText w:val="%1."/>
      <w:lvlJc w:val="left"/>
      <w:pPr>
        <w:ind w:left="78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3" w15:restartNumberingAfterBreak="0">
    <w:nsid w:val="5BFF035F"/>
    <w:multiLevelType w:val="hybridMultilevel"/>
    <w:tmpl w:val="6ED8DEBE"/>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02C44C1"/>
    <w:multiLevelType w:val="hybridMultilevel"/>
    <w:tmpl w:val="22D6EEF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679D37B3"/>
    <w:multiLevelType w:val="hybridMultilevel"/>
    <w:tmpl w:val="774C1FC8"/>
    <w:lvl w:ilvl="0" w:tplc="6C72DBC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C561BE"/>
    <w:multiLevelType w:val="hybridMultilevel"/>
    <w:tmpl w:val="73B68BE8"/>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A1D7049"/>
    <w:multiLevelType w:val="hybridMultilevel"/>
    <w:tmpl w:val="E002615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37"/>
  </w:num>
  <w:num w:numId="2">
    <w:abstractNumId w:val="31"/>
  </w:num>
  <w:num w:numId="3">
    <w:abstractNumId w:val="51"/>
  </w:num>
  <w:num w:numId="4">
    <w:abstractNumId w:val="11"/>
  </w:num>
  <w:num w:numId="5">
    <w:abstractNumId w:val="40"/>
  </w:num>
  <w:num w:numId="6">
    <w:abstractNumId w:val="60"/>
  </w:num>
  <w:num w:numId="7">
    <w:abstractNumId w:val="30"/>
  </w:num>
  <w:num w:numId="8">
    <w:abstractNumId w:val="21"/>
  </w:num>
  <w:num w:numId="9">
    <w:abstractNumId w:val="42"/>
  </w:num>
  <w:num w:numId="10">
    <w:abstractNumId w:val="47"/>
  </w:num>
  <w:num w:numId="11">
    <w:abstractNumId w:val="34"/>
  </w:num>
  <w:num w:numId="12">
    <w:abstractNumId w:val="45"/>
  </w:num>
  <w:num w:numId="13">
    <w:abstractNumId w:val="22"/>
  </w:num>
  <w:num w:numId="14">
    <w:abstractNumId w:val="38"/>
  </w:num>
  <w:num w:numId="15">
    <w:abstractNumId w:val="39"/>
  </w:num>
  <w:num w:numId="16">
    <w:abstractNumId w:val="49"/>
  </w:num>
  <w:num w:numId="17">
    <w:abstractNumId w:val="28"/>
  </w:num>
  <w:num w:numId="18">
    <w:abstractNumId w:val="62"/>
  </w:num>
  <w:num w:numId="19">
    <w:abstractNumId w:val="6"/>
  </w:num>
  <w:num w:numId="20">
    <w:abstractNumId w:val="17"/>
  </w:num>
  <w:num w:numId="21">
    <w:abstractNumId w:val="29"/>
  </w:num>
  <w:num w:numId="22">
    <w:abstractNumId w:val="32"/>
  </w:num>
  <w:num w:numId="23">
    <w:abstractNumId w:val="52"/>
  </w:num>
  <w:num w:numId="24">
    <w:abstractNumId w:val="55"/>
  </w:num>
  <w:num w:numId="25">
    <w:abstractNumId w:val="19"/>
  </w:num>
  <w:num w:numId="26">
    <w:abstractNumId w:val="44"/>
  </w:num>
  <w:num w:numId="27">
    <w:abstractNumId w:val="64"/>
  </w:num>
  <w:num w:numId="28">
    <w:abstractNumId w:val="20"/>
  </w:num>
  <w:num w:numId="29">
    <w:abstractNumId w:val="13"/>
  </w:num>
  <w:num w:numId="30">
    <w:abstractNumId w:val="16"/>
  </w:num>
  <w:num w:numId="31">
    <w:abstractNumId w:val="35"/>
  </w:num>
  <w:num w:numId="32">
    <w:abstractNumId w:val="24"/>
  </w:num>
  <w:num w:numId="33">
    <w:abstractNumId w:val="14"/>
  </w:num>
  <w:num w:numId="34">
    <w:abstractNumId w:val="36"/>
  </w:num>
  <w:num w:numId="35">
    <w:abstractNumId w:val="7"/>
  </w:num>
  <w:num w:numId="36">
    <w:abstractNumId w:val="33"/>
  </w:num>
  <w:num w:numId="37">
    <w:abstractNumId w:val="57"/>
  </w:num>
  <w:num w:numId="38">
    <w:abstractNumId w:val="54"/>
  </w:num>
  <w:num w:numId="39">
    <w:abstractNumId w:val="8"/>
  </w:num>
  <w:num w:numId="40">
    <w:abstractNumId w:val="26"/>
  </w:num>
  <w:num w:numId="41">
    <w:abstractNumId w:val="18"/>
  </w:num>
  <w:num w:numId="42">
    <w:abstractNumId w:val="63"/>
  </w:num>
  <w:num w:numId="43">
    <w:abstractNumId w:val="41"/>
  </w:num>
  <w:num w:numId="44">
    <w:abstractNumId w:val="53"/>
  </w:num>
  <w:num w:numId="45">
    <w:abstractNumId w:val="56"/>
  </w:num>
  <w:num w:numId="46">
    <w:abstractNumId w:val="58"/>
  </w:num>
  <w:num w:numId="47">
    <w:abstractNumId w:val="25"/>
  </w:num>
  <w:num w:numId="48">
    <w:abstractNumId w:val="9"/>
  </w:num>
  <w:num w:numId="49">
    <w:abstractNumId w:val="15"/>
  </w:num>
  <w:num w:numId="50">
    <w:abstractNumId w:val="10"/>
  </w:num>
  <w:num w:numId="51">
    <w:abstractNumId w:val="5"/>
  </w:num>
  <w:num w:numId="52">
    <w:abstractNumId w:val="50"/>
  </w:num>
  <w:num w:numId="53">
    <w:abstractNumId w:val="61"/>
  </w:num>
  <w:num w:numId="54">
    <w:abstractNumId w:val="23"/>
  </w:num>
  <w:num w:numId="55">
    <w:abstractNumId w:val="48"/>
  </w:num>
  <w:num w:numId="56">
    <w:abstractNumId w:val="12"/>
  </w:num>
  <w:num w:numId="57">
    <w:abstractNumId w:val="46"/>
  </w:num>
  <w:num w:numId="58">
    <w:abstractNumId w:val="43"/>
  </w:num>
  <w:num w:numId="59">
    <w:abstractNumId w:val="59"/>
  </w:num>
  <w:num w:numId="60">
    <w:abstractNumId w:val="27"/>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4"/>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4449"/>
    <w:rsid w:val="00005D5B"/>
    <w:rsid w:val="00012D74"/>
    <w:rsid w:val="0001339A"/>
    <w:rsid w:val="00013EC9"/>
    <w:rsid w:val="00021244"/>
    <w:rsid w:val="00021B38"/>
    <w:rsid w:val="00023736"/>
    <w:rsid w:val="00023B5E"/>
    <w:rsid w:val="00023E77"/>
    <w:rsid w:val="0002793D"/>
    <w:rsid w:val="00033795"/>
    <w:rsid w:val="000343AC"/>
    <w:rsid w:val="00040782"/>
    <w:rsid w:val="000417CB"/>
    <w:rsid w:val="00042490"/>
    <w:rsid w:val="00042705"/>
    <w:rsid w:val="00061AEE"/>
    <w:rsid w:val="00061D43"/>
    <w:rsid w:val="000643B2"/>
    <w:rsid w:val="000651DE"/>
    <w:rsid w:val="00067E56"/>
    <w:rsid w:val="0007698B"/>
    <w:rsid w:val="00077AB2"/>
    <w:rsid w:val="0008181A"/>
    <w:rsid w:val="000819D8"/>
    <w:rsid w:val="00082431"/>
    <w:rsid w:val="00093F1B"/>
    <w:rsid w:val="00094810"/>
    <w:rsid w:val="000956FF"/>
    <w:rsid w:val="000A4251"/>
    <w:rsid w:val="000A43FE"/>
    <w:rsid w:val="000B279F"/>
    <w:rsid w:val="000C0646"/>
    <w:rsid w:val="000C17DF"/>
    <w:rsid w:val="000C2225"/>
    <w:rsid w:val="000C7872"/>
    <w:rsid w:val="000D07B3"/>
    <w:rsid w:val="000D30EA"/>
    <w:rsid w:val="000D7779"/>
    <w:rsid w:val="000D7B82"/>
    <w:rsid w:val="000E06DD"/>
    <w:rsid w:val="000E251D"/>
    <w:rsid w:val="000E360E"/>
    <w:rsid w:val="000E722E"/>
    <w:rsid w:val="000F01DB"/>
    <w:rsid w:val="000F0A8D"/>
    <w:rsid w:val="000F1AEF"/>
    <w:rsid w:val="000F4509"/>
    <w:rsid w:val="000F4778"/>
    <w:rsid w:val="000F49B7"/>
    <w:rsid w:val="000F6618"/>
    <w:rsid w:val="00104645"/>
    <w:rsid w:val="0010600D"/>
    <w:rsid w:val="00110244"/>
    <w:rsid w:val="001160A7"/>
    <w:rsid w:val="001262C8"/>
    <w:rsid w:val="001304EB"/>
    <w:rsid w:val="00130FB3"/>
    <w:rsid w:val="00131729"/>
    <w:rsid w:val="0013290F"/>
    <w:rsid w:val="001367A6"/>
    <w:rsid w:val="001409CF"/>
    <w:rsid w:val="001452A7"/>
    <w:rsid w:val="00145627"/>
    <w:rsid w:val="00146AA5"/>
    <w:rsid w:val="0015003C"/>
    <w:rsid w:val="00152FE2"/>
    <w:rsid w:val="00153891"/>
    <w:rsid w:val="00153AB3"/>
    <w:rsid w:val="0015436F"/>
    <w:rsid w:val="00156BC6"/>
    <w:rsid w:val="00162ECB"/>
    <w:rsid w:val="00163322"/>
    <w:rsid w:val="00166980"/>
    <w:rsid w:val="00170C80"/>
    <w:rsid w:val="00170DDD"/>
    <w:rsid w:val="00173151"/>
    <w:rsid w:val="00181987"/>
    <w:rsid w:val="00182D9A"/>
    <w:rsid w:val="00183E15"/>
    <w:rsid w:val="00184211"/>
    <w:rsid w:val="001907B6"/>
    <w:rsid w:val="00191778"/>
    <w:rsid w:val="0019483C"/>
    <w:rsid w:val="001A492F"/>
    <w:rsid w:val="001A5888"/>
    <w:rsid w:val="001A7085"/>
    <w:rsid w:val="001B3A99"/>
    <w:rsid w:val="001B4DEE"/>
    <w:rsid w:val="001B6BDA"/>
    <w:rsid w:val="001B717E"/>
    <w:rsid w:val="001C0B76"/>
    <w:rsid w:val="001C0C26"/>
    <w:rsid w:val="001C0FC5"/>
    <w:rsid w:val="001C1ACC"/>
    <w:rsid w:val="001C30E2"/>
    <w:rsid w:val="001C5E99"/>
    <w:rsid w:val="001C7DAB"/>
    <w:rsid w:val="001D0A0C"/>
    <w:rsid w:val="001D3980"/>
    <w:rsid w:val="001D42DF"/>
    <w:rsid w:val="001D57AC"/>
    <w:rsid w:val="001D7B02"/>
    <w:rsid w:val="001E0E40"/>
    <w:rsid w:val="001E3C79"/>
    <w:rsid w:val="001E5D50"/>
    <w:rsid w:val="001E5FF3"/>
    <w:rsid w:val="001E66B1"/>
    <w:rsid w:val="001F349C"/>
    <w:rsid w:val="001F4184"/>
    <w:rsid w:val="001F6757"/>
    <w:rsid w:val="001F74D5"/>
    <w:rsid w:val="001F76F4"/>
    <w:rsid w:val="00202C37"/>
    <w:rsid w:val="002119BF"/>
    <w:rsid w:val="002121ED"/>
    <w:rsid w:val="002135AF"/>
    <w:rsid w:val="002241AF"/>
    <w:rsid w:val="00225320"/>
    <w:rsid w:val="00226D5B"/>
    <w:rsid w:val="0023442F"/>
    <w:rsid w:val="002379B8"/>
    <w:rsid w:val="00240DE3"/>
    <w:rsid w:val="00242D11"/>
    <w:rsid w:val="00250C72"/>
    <w:rsid w:val="00254243"/>
    <w:rsid w:val="0025425A"/>
    <w:rsid w:val="00254626"/>
    <w:rsid w:val="00257FA5"/>
    <w:rsid w:val="00260354"/>
    <w:rsid w:val="00260970"/>
    <w:rsid w:val="002619D1"/>
    <w:rsid w:val="00261F88"/>
    <w:rsid w:val="002678E0"/>
    <w:rsid w:val="00273CE8"/>
    <w:rsid w:val="0027496D"/>
    <w:rsid w:val="00276353"/>
    <w:rsid w:val="002768F0"/>
    <w:rsid w:val="00276A2A"/>
    <w:rsid w:val="00277A08"/>
    <w:rsid w:val="00277C08"/>
    <w:rsid w:val="002815C1"/>
    <w:rsid w:val="00286580"/>
    <w:rsid w:val="00295666"/>
    <w:rsid w:val="00296AD7"/>
    <w:rsid w:val="002A1F52"/>
    <w:rsid w:val="002A4401"/>
    <w:rsid w:val="002A5928"/>
    <w:rsid w:val="002B5ED3"/>
    <w:rsid w:val="002C0610"/>
    <w:rsid w:val="002C49FB"/>
    <w:rsid w:val="002C5260"/>
    <w:rsid w:val="002C52DE"/>
    <w:rsid w:val="002D21DD"/>
    <w:rsid w:val="002D62C1"/>
    <w:rsid w:val="002E04CC"/>
    <w:rsid w:val="002E05A1"/>
    <w:rsid w:val="002E1DC9"/>
    <w:rsid w:val="002E2F0C"/>
    <w:rsid w:val="002E7456"/>
    <w:rsid w:val="002E76A5"/>
    <w:rsid w:val="002E7BEA"/>
    <w:rsid w:val="002F0CA6"/>
    <w:rsid w:val="002F12FE"/>
    <w:rsid w:val="002F1A1E"/>
    <w:rsid w:val="002F2983"/>
    <w:rsid w:val="002F399B"/>
    <w:rsid w:val="003001F9"/>
    <w:rsid w:val="00307EC5"/>
    <w:rsid w:val="00310045"/>
    <w:rsid w:val="00311351"/>
    <w:rsid w:val="00312E87"/>
    <w:rsid w:val="00317D5F"/>
    <w:rsid w:val="00321129"/>
    <w:rsid w:val="0032288B"/>
    <w:rsid w:val="003246AF"/>
    <w:rsid w:val="00325B06"/>
    <w:rsid w:val="00334A97"/>
    <w:rsid w:val="00337147"/>
    <w:rsid w:val="00340933"/>
    <w:rsid w:val="00341F22"/>
    <w:rsid w:val="003423B6"/>
    <w:rsid w:val="0034489C"/>
    <w:rsid w:val="00351AC2"/>
    <w:rsid w:val="00355644"/>
    <w:rsid w:val="00356496"/>
    <w:rsid w:val="00356EA9"/>
    <w:rsid w:val="00360A24"/>
    <w:rsid w:val="00364346"/>
    <w:rsid w:val="0036518C"/>
    <w:rsid w:val="00370F90"/>
    <w:rsid w:val="00371D77"/>
    <w:rsid w:val="00381EDE"/>
    <w:rsid w:val="00383FB7"/>
    <w:rsid w:val="00386794"/>
    <w:rsid w:val="00390F7B"/>
    <w:rsid w:val="00397424"/>
    <w:rsid w:val="003A4921"/>
    <w:rsid w:val="003A4C0B"/>
    <w:rsid w:val="003A7696"/>
    <w:rsid w:val="003B4C9F"/>
    <w:rsid w:val="003B507E"/>
    <w:rsid w:val="003C1CB3"/>
    <w:rsid w:val="003C2E4E"/>
    <w:rsid w:val="003C6162"/>
    <w:rsid w:val="003C6B02"/>
    <w:rsid w:val="003D1589"/>
    <w:rsid w:val="003D60C2"/>
    <w:rsid w:val="003E6980"/>
    <w:rsid w:val="003F18BC"/>
    <w:rsid w:val="003F2FFA"/>
    <w:rsid w:val="003F76FF"/>
    <w:rsid w:val="00400DF2"/>
    <w:rsid w:val="00401D59"/>
    <w:rsid w:val="00406913"/>
    <w:rsid w:val="0041644F"/>
    <w:rsid w:val="00420A8A"/>
    <w:rsid w:val="00420B8E"/>
    <w:rsid w:val="00423283"/>
    <w:rsid w:val="00423979"/>
    <w:rsid w:val="00425C8F"/>
    <w:rsid w:val="004303B2"/>
    <w:rsid w:val="00432E1D"/>
    <w:rsid w:val="00433150"/>
    <w:rsid w:val="004335F2"/>
    <w:rsid w:val="00441A77"/>
    <w:rsid w:val="00443BF1"/>
    <w:rsid w:val="004445C6"/>
    <w:rsid w:val="00444EF4"/>
    <w:rsid w:val="00445936"/>
    <w:rsid w:val="00447968"/>
    <w:rsid w:val="0045145F"/>
    <w:rsid w:val="004536C2"/>
    <w:rsid w:val="00454084"/>
    <w:rsid w:val="00456399"/>
    <w:rsid w:val="00457198"/>
    <w:rsid w:val="00457468"/>
    <w:rsid w:val="00460539"/>
    <w:rsid w:val="004634AA"/>
    <w:rsid w:val="00465390"/>
    <w:rsid w:val="00466458"/>
    <w:rsid w:val="00467A7B"/>
    <w:rsid w:val="00471672"/>
    <w:rsid w:val="00476A17"/>
    <w:rsid w:val="00481110"/>
    <w:rsid w:val="00481417"/>
    <w:rsid w:val="00481EA2"/>
    <w:rsid w:val="00492D6D"/>
    <w:rsid w:val="0049317E"/>
    <w:rsid w:val="004A2C87"/>
    <w:rsid w:val="004A30DA"/>
    <w:rsid w:val="004A3A23"/>
    <w:rsid w:val="004B05AF"/>
    <w:rsid w:val="004B1394"/>
    <w:rsid w:val="004B62C1"/>
    <w:rsid w:val="004B66AC"/>
    <w:rsid w:val="004B730A"/>
    <w:rsid w:val="004C7802"/>
    <w:rsid w:val="004D0BCB"/>
    <w:rsid w:val="004D372C"/>
    <w:rsid w:val="004D5647"/>
    <w:rsid w:val="004D683D"/>
    <w:rsid w:val="004E15CC"/>
    <w:rsid w:val="004E1ED5"/>
    <w:rsid w:val="004E3545"/>
    <w:rsid w:val="004E432D"/>
    <w:rsid w:val="004E4945"/>
    <w:rsid w:val="004F3840"/>
    <w:rsid w:val="004F50B8"/>
    <w:rsid w:val="004F716D"/>
    <w:rsid w:val="00500297"/>
    <w:rsid w:val="005014AC"/>
    <w:rsid w:val="0050238A"/>
    <w:rsid w:val="00502EBF"/>
    <w:rsid w:val="00511D99"/>
    <w:rsid w:val="00515959"/>
    <w:rsid w:val="00516A19"/>
    <w:rsid w:val="0052253F"/>
    <w:rsid w:val="00527F96"/>
    <w:rsid w:val="005310DA"/>
    <w:rsid w:val="005346C9"/>
    <w:rsid w:val="005372F5"/>
    <w:rsid w:val="005436C4"/>
    <w:rsid w:val="00545A7F"/>
    <w:rsid w:val="00547A45"/>
    <w:rsid w:val="00547C44"/>
    <w:rsid w:val="00547CF9"/>
    <w:rsid w:val="005505EB"/>
    <w:rsid w:val="00557384"/>
    <w:rsid w:val="00562DB6"/>
    <w:rsid w:val="005649AA"/>
    <w:rsid w:val="00574CF0"/>
    <w:rsid w:val="00575F5C"/>
    <w:rsid w:val="00581EF6"/>
    <w:rsid w:val="0058269D"/>
    <w:rsid w:val="00582EC8"/>
    <w:rsid w:val="005832A6"/>
    <w:rsid w:val="00583361"/>
    <w:rsid w:val="00584083"/>
    <w:rsid w:val="00590B14"/>
    <w:rsid w:val="00591B4C"/>
    <w:rsid w:val="005921E2"/>
    <w:rsid w:val="005931FB"/>
    <w:rsid w:val="00596B2B"/>
    <w:rsid w:val="005972AC"/>
    <w:rsid w:val="005A3E1E"/>
    <w:rsid w:val="005B0E13"/>
    <w:rsid w:val="005B102A"/>
    <w:rsid w:val="005B20CE"/>
    <w:rsid w:val="005B675D"/>
    <w:rsid w:val="005B73E6"/>
    <w:rsid w:val="005B7ABB"/>
    <w:rsid w:val="005C0E9E"/>
    <w:rsid w:val="005C1C12"/>
    <w:rsid w:val="005C2899"/>
    <w:rsid w:val="005C41F5"/>
    <w:rsid w:val="005C4D86"/>
    <w:rsid w:val="005C4E2A"/>
    <w:rsid w:val="005D1017"/>
    <w:rsid w:val="005D3FB9"/>
    <w:rsid w:val="005D743E"/>
    <w:rsid w:val="005E0AFC"/>
    <w:rsid w:val="005E77FA"/>
    <w:rsid w:val="005E7C6F"/>
    <w:rsid w:val="005F0A42"/>
    <w:rsid w:val="005F0AAB"/>
    <w:rsid w:val="005F3491"/>
    <w:rsid w:val="005F7FC7"/>
    <w:rsid w:val="00602904"/>
    <w:rsid w:val="00603022"/>
    <w:rsid w:val="0061026C"/>
    <w:rsid w:val="00611404"/>
    <w:rsid w:val="00611624"/>
    <w:rsid w:val="00611E56"/>
    <w:rsid w:val="00613DAB"/>
    <w:rsid w:val="00614974"/>
    <w:rsid w:val="00621C29"/>
    <w:rsid w:val="00627AF7"/>
    <w:rsid w:val="00630909"/>
    <w:rsid w:val="00632021"/>
    <w:rsid w:val="006327CC"/>
    <w:rsid w:val="00633A13"/>
    <w:rsid w:val="00635B07"/>
    <w:rsid w:val="00635BDA"/>
    <w:rsid w:val="00637305"/>
    <w:rsid w:val="00637709"/>
    <w:rsid w:val="006523C5"/>
    <w:rsid w:val="00660841"/>
    <w:rsid w:val="00662270"/>
    <w:rsid w:val="00667A1E"/>
    <w:rsid w:val="006718CE"/>
    <w:rsid w:val="006750E4"/>
    <w:rsid w:val="00676D19"/>
    <w:rsid w:val="006804A0"/>
    <w:rsid w:val="00683FE9"/>
    <w:rsid w:val="00686392"/>
    <w:rsid w:val="00686A78"/>
    <w:rsid w:val="00687BEB"/>
    <w:rsid w:val="006922C3"/>
    <w:rsid w:val="0069430B"/>
    <w:rsid w:val="00695626"/>
    <w:rsid w:val="00696753"/>
    <w:rsid w:val="00696AD2"/>
    <w:rsid w:val="00697390"/>
    <w:rsid w:val="006A3A8B"/>
    <w:rsid w:val="006B10C7"/>
    <w:rsid w:val="006B2F85"/>
    <w:rsid w:val="006B35EC"/>
    <w:rsid w:val="006B4165"/>
    <w:rsid w:val="006B69E1"/>
    <w:rsid w:val="006C0C9B"/>
    <w:rsid w:val="006C17A8"/>
    <w:rsid w:val="006C1962"/>
    <w:rsid w:val="006C27D8"/>
    <w:rsid w:val="006D1430"/>
    <w:rsid w:val="006D249E"/>
    <w:rsid w:val="006D6185"/>
    <w:rsid w:val="006D6196"/>
    <w:rsid w:val="006D75A2"/>
    <w:rsid w:val="006E01F3"/>
    <w:rsid w:val="006E1D0A"/>
    <w:rsid w:val="006E1F4B"/>
    <w:rsid w:val="006E3A17"/>
    <w:rsid w:val="006E566F"/>
    <w:rsid w:val="006F0B2B"/>
    <w:rsid w:val="006F231E"/>
    <w:rsid w:val="006F3D88"/>
    <w:rsid w:val="006F4387"/>
    <w:rsid w:val="0070526B"/>
    <w:rsid w:val="00711272"/>
    <w:rsid w:val="0071287B"/>
    <w:rsid w:val="007152C7"/>
    <w:rsid w:val="0071689E"/>
    <w:rsid w:val="00716D37"/>
    <w:rsid w:val="00717120"/>
    <w:rsid w:val="007235C0"/>
    <w:rsid w:val="00725E53"/>
    <w:rsid w:val="0072745B"/>
    <w:rsid w:val="0072784F"/>
    <w:rsid w:val="00730AEC"/>
    <w:rsid w:val="007316E9"/>
    <w:rsid w:val="007343AF"/>
    <w:rsid w:val="007346FD"/>
    <w:rsid w:val="007350AF"/>
    <w:rsid w:val="00736271"/>
    <w:rsid w:val="0073704D"/>
    <w:rsid w:val="00737E6B"/>
    <w:rsid w:val="007458E0"/>
    <w:rsid w:val="007472C0"/>
    <w:rsid w:val="00750CCB"/>
    <w:rsid w:val="00753B79"/>
    <w:rsid w:val="0075463D"/>
    <w:rsid w:val="00755503"/>
    <w:rsid w:val="0075640F"/>
    <w:rsid w:val="00760469"/>
    <w:rsid w:val="00760B66"/>
    <w:rsid w:val="00762023"/>
    <w:rsid w:val="00762677"/>
    <w:rsid w:val="0076471C"/>
    <w:rsid w:val="00770229"/>
    <w:rsid w:val="007728E6"/>
    <w:rsid w:val="00773A51"/>
    <w:rsid w:val="00775AEC"/>
    <w:rsid w:val="00776998"/>
    <w:rsid w:val="00777061"/>
    <w:rsid w:val="00777607"/>
    <w:rsid w:val="00780B08"/>
    <w:rsid w:val="00781AC1"/>
    <w:rsid w:val="00785EC5"/>
    <w:rsid w:val="00791AD1"/>
    <w:rsid w:val="00795000"/>
    <w:rsid w:val="007A0373"/>
    <w:rsid w:val="007A19AB"/>
    <w:rsid w:val="007A308E"/>
    <w:rsid w:val="007A30E6"/>
    <w:rsid w:val="007B397A"/>
    <w:rsid w:val="007B7BB3"/>
    <w:rsid w:val="007C0163"/>
    <w:rsid w:val="007C150D"/>
    <w:rsid w:val="007C2B6C"/>
    <w:rsid w:val="007C7C79"/>
    <w:rsid w:val="007C7C95"/>
    <w:rsid w:val="007D2760"/>
    <w:rsid w:val="007D4C9F"/>
    <w:rsid w:val="007E659B"/>
    <w:rsid w:val="007E759C"/>
    <w:rsid w:val="007E787E"/>
    <w:rsid w:val="007F3AAA"/>
    <w:rsid w:val="007F3AC5"/>
    <w:rsid w:val="007F4E72"/>
    <w:rsid w:val="007F52F9"/>
    <w:rsid w:val="007F7F62"/>
    <w:rsid w:val="00800097"/>
    <w:rsid w:val="00802450"/>
    <w:rsid w:val="00803216"/>
    <w:rsid w:val="00806AC9"/>
    <w:rsid w:val="00807599"/>
    <w:rsid w:val="00810711"/>
    <w:rsid w:val="008167DC"/>
    <w:rsid w:val="00817422"/>
    <w:rsid w:val="00821737"/>
    <w:rsid w:val="00826DF6"/>
    <w:rsid w:val="0083009B"/>
    <w:rsid w:val="00836136"/>
    <w:rsid w:val="00836F20"/>
    <w:rsid w:val="00837498"/>
    <w:rsid w:val="00837954"/>
    <w:rsid w:val="00837BC5"/>
    <w:rsid w:val="008416D1"/>
    <w:rsid w:val="00842A30"/>
    <w:rsid w:val="00845092"/>
    <w:rsid w:val="00845344"/>
    <w:rsid w:val="008453F5"/>
    <w:rsid w:val="008509A2"/>
    <w:rsid w:val="00850ABA"/>
    <w:rsid w:val="00854EE3"/>
    <w:rsid w:val="008557D3"/>
    <w:rsid w:val="00856091"/>
    <w:rsid w:val="0086226D"/>
    <w:rsid w:val="00864355"/>
    <w:rsid w:val="0086588D"/>
    <w:rsid w:val="0086697B"/>
    <w:rsid w:val="00871A24"/>
    <w:rsid w:val="0087331C"/>
    <w:rsid w:val="00873A08"/>
    <w:rsid w:val="00875478"/>
    <w:rsid w:val="00875504"/>
    <w:rsid w:val="008768B5"/>
    <w:rsid w:val="008802AC"/>
    <w:rsid w:val="008854E4"/>
    <w:rsid w:val="008866DA"/>
    <w:rsid w:val="008918E3"/>
    <w:rsid w:val="00895899"/>
    <w:rsid w:val="00896584"/>
    <w:rsid w:val="008A0D89"/>
    <w:rsid w:val="008A29BE"/>
    <w:rsid w:val="008A6004"/>
    <w:rsid w:val="008B02A7"/>
    <w:rsid w:val="008B271C"/>
    <w:rsid w:val="008B3718"/>
    <w:rsid w:val="008B418E"/>
    <w:rsid w:val="008B496A"/>
    <w:rsid w:val="008B590A"/>
    <w:rsid w:val="008B6A53"/>
    <w:rsid w:val="008C0654"/>
    <w:rsid w:val="008E0775"/>
    <w:rsid w:val="008E2F3A"/>
    <w:rsid w:val="008E54B8"/>
    <w:rsid w:val="008E6227"/>
    <w:rsid w:val="008E7232"/>
    <w:rsid w:val="008E7ACA"/>
    <w:rsid w:val="008F0F9F"/>
    <w:rsid w:val="008F2906"/>
    <w:rsid w:val="008F4FA7"/>
    <w:rsid w:val="008F56D8"/>
    <w:rsid w:val="008F61BA"/>
    <w:rsid w:val="00904B37"/>
    <w:rsid w:val="00906C52"/>
    <w:rsid w:val="00906CA1"/>
    <w:rsid w:val="00907B11"/>
    <w:rsid w:val="009108DF"/>
    <w:rsid w:val="0091149C"/>
    <w:rsid w:val="00911986"/>
    <w:rsid w:val="00913131"/>
    <w:rsid w:val="00913A98"/>
    <w:rsid w:val="00916B38"/>
    <w:rsid w:val="00916B65"/>
    <w:rsid w:val="00924B38"/>
    <w:rsid w:val="00925851"/>
    <w:rsid w:val="00925970"/>
    <w:rsid w:val="00931597"/>
    <w:rsid w:val="00931814"/>
    <w:rsid w:val="009338BD"/>
    <w:rsid w:val="0093703E"/>
    <w:rsid w:val="00937A9E"/>
    <w:rsid w:val="00942091"/>
    <w:rsid w:val="0094579B"/>
    <w:rsid w:val="00946CFE"/>
    <w:rsid w:val="0095287F"/>
    <w:rsid w:val="00953D5A"/>
    <w:rsid w:val="0095784D"/>
    <w:rsid w:val="00960C09"/>
    <w:rsid w:val="0096290B"/>
    <w:rsid w:val="0096348F"/>
    <w:rsid w:val="00966DC5"/>
    <w:rsid w:val="00966EFF"/>
    <w:rsid w:val="00967B2F"/>
    <w:rsid w:val="00967EC8"/>
    <w:rsid w:val="00971542"/>
    <w:rsid w:val="0097200A"/>
    <w:rsid w:val="00972B5F"/>
    <w:rsid w:val="009730CC"/>
    <w:rsid w:val="009800B4"/>
    <w:rsid w:val="009801AD"/>
    <w:rsid w:val="00981343"/>
    <w:rsid w:val="00982EDE"/>
    <w:rsid w:val="00985BD0"/>
    <w:rsid w:val="009875BA"/>
    <w:rsid w:val="00993BB1"/>
    <w:rsid w:val="00996A48"/>
    <w:rsid w:val="009A2AF0"/>
    <w:rsid w:val="009A64DF"/>
    <w:rsid w:val="009A653E"/>
    <w:rsid w:val="009A6588"/>
    <w:rsid w:val="009A7A59"/>
    <w:rsid w:val="009B0714"/>
    <w:rsid w:val="009B0C6B"/>
    <w:rsid w:val="009B167A"/>
    <w:rsid w:val="009C07CB"/>
    <w:rsid w:val="009C1C4E"/>
    <w:rsid w:val="009C475A"/>
    <w:rsid w:val="009C4E0E"/>
    <w:rsid w:val="009D153F"/>
    <w:rsid w:val="009D415F"/>
    <w:rsid w:val="009D6389"/>
    <w:rsid w:val="009E118E"/>
    <w:rsid w:val="009E76E9"/>
    <w:rsid w:val="009E7F96"/>
    <w:rsid w:val="009F163D"/>
    <w:rsid w:val="009F3D82"/>
    <w:rsid w:val="009F45D3"/>
    <w:rsid w:val="009F6A9B"/>
    <w:rsid w:val="00A10BC8"/>
    <w:rsid w:val="00A119C7"/>
    <w:rsid w:val="00A1598D"/>
    <w:rsid w:val="00A2497C"/>
    <w:rsid w:val="00A26796"/>
    <w:rsid w:val="00A27DE4"/>
    <w:rsid w:val="00A31EBF"/>
    <w:rsid w:val="00A3331D"/>
    <w:rsid w:val="00A37B2D"/>
    <w:rsid w:val="00A41C56"/>
    <w:rsid w:val="00A427E8"/>
    <w:rsid w:val="00A448D1"/>
    <w:rsid w:val="00A451D0"/>
    <w:rsid w:val="00A46D5A"/>
    <w:rsid w:val="00A5057B"/>
    <w:rsid w:val="00A524C5"/>
    <w:rsid w:val="00A56140"/>
    <w:rsid w:val="00A56449"/>
    <w:rsid w:val="00A57E34"/>
    <w:rsid w:val="00A605F3"/>
    <w:rsid w:val="00A61E4A"/>
    <w:rsid w:val="00A626AD"/>
    <w:rsid w:val="00A639B8"/>
    <w:rsid w:val="00A660CE"/>
    <w:rsid w:val="00A66E6D"/>
    <w:rsid w:val="00A70A27"/>
    <w:rsid w:val="00A70C2B"/>
    <w:rsid w:val="00A71DC1"/>
    <w:rsid w:val="00A727A1"/>
    <w:rsid w:val="00A72A1A"/>
    <w:rsid w:val="00A7320E"/>
    <w:rsid w:val="00A74955"/>
    <w:rsid w:val="00A769CF"/>
    <w:rsid w:val="00A80584"/>
    <w:rsid w:val="00A818C6"/>
    <w:rsid w:val="00A82105"/>
    <w:rsid w:val="00A83FA7"/>
    <w:rsid w:val="00A86361"/>
    <w:rsid w:val="00A867C1"/>
    <w:rsid w:val="00A86981"/>
    <w:rsid w:val="00A87B09"/>
    <w:rsid w:val="00A87CB5"/>
    <w:rsid w:val="00A911AF"/>
    <w:rsid w:val="00A9683A"/>
    <w:rsid w:val="00A973AC"/>
    <w:rsid w:val="00A97813"/>
    <w:rsid w:val="00AA43EC"/>
    <w:rsid w:val="00AB466D"/>
    <w:rsid w:val="00AB5286"/>
    <w:rsid w:val="00AB6853"/>
    <w:rsid w:val="00AC2873"/>
    <w:rsid w:val="00AC5868"/>
    <w:rsid w:val="00AC60FA"/>
    <w:rsid w:val="00AC6B87"/>
    <w:rsid w:val="00AD2CE3"/>
    <w:rsid w:val="00AD7F61"/>
    <w:rsid w:val="00AE12A3"/>
    <w:rsid w:val="00AE1B0F"/>
    <w:rsid w:val="00AE30CC"/>
    <w:rsid w:val="00AE3DC9"/>
    <w:rsid w:val="00AE7E1C"/>
    <w:rsid w:val="00AF095E"/>
    <w:rsid w:val="00AF09EF"/>
    <w:rsid w:val="00AF1855"/>
    <w:rsid w:val="00AF5CBE"/>
    <w:rsid w:val="00AF7F27"/>
    <w:rsid w:val="00B0304D"/>
    <w:rsid w:val="00B06785"/>
    <w:rsid w:val="00B10093"/>
    <w:rsid w:val="00B102B1"/>
    <w:rsid w:val="00B128B0"/>
    <w:rsid w:val="00B14B18"/>
    <w:rsid w:val="00B22AD2"/>
    <w:rsid w:val="00B2320F"/>
    <w:rsid w:val="00B260A6"/>
    <w:rsid w:val="00B30117"/>
    <w:rsid w:val="00B31573"/>
    <w:rsid w:val="00B32515"/>
    <w:rsid w:val="00B332FE"/>
    <w:rsid w:val="00B34C91"/>
    <w:rsid w:val="00B43110"/>
    <w:rsid w:val="00B43CCF"/>
    <w:rsid w:val="00B46562"/>
    <w:rsid w:val="00B4771A"/>
    <w:rsid w:val="00B4794B"/>
    <w:rsid w:val="00B47DEC"/>
    <w:rsid w:val="00B56720"/>
    <w:rsid w:val="00B61DF2"/>
    <w:rsid w:val="00B62FF4"/>
    <w:rsid w:val="00B65BC2"/>
    <w:rsid w:val="00B76958"/>
    <w:rsid w:val="00B778AA"/>
    <w:rsid w:val="00B800E6"/>
    <w:rsid w:val="00B82AB0"/>
    <w:rsid w:val="00B84217"/>
    <w:rsid w:val="00B855FB"/>
    <w:rsid w:val="00B91B51"/>
    <w:rsid w:val="00B9269F"/>
    <w:rsid w:val="00B97D7C"/>
    <w:rsid w:val="00BA1DA3"/>
    <w:rsid w:val="00BA237D"/>
    <w:rsid w:val="00BA2F15"/>
    <w:rsid w:val="00BA3B5A"/>
    <w:rsid w:val="00BA3C22"/>
    <w:rsid w:val="00BA4B78"/>
    <w:rsid w:val="00BA600C"/>
    <w:rsid w:val="00BA738E"/>
    <w:rsid w:val="00BB0853"/>
    <w:rsid w:val="00BC22BA"/>
    <w:rsid w:val="00BC273E"/>
    <w:rsid w:val="00BC29C7"/>
    <w:rsid w:val="00BC2D47"/>
    <w:rsid w:val="00BC2EC0"/>
    <w:rsid w:val="00BC3324"/>
    <w:rsid w:val="00BC3C11"/>
    <w:rsid w:val="00BC5DA3"/>
    <w:rsid w:val="00BD0A82"/>
    <w:rsid w:val="00BD0F86"/>
    <w:rsid w:val="00BD30A1"/>
    <w:rsid w:val="00BD48EB"/>
    <w:rsid w:val="00BE7107"/>
    <w:rsid w:val="00BE7AB1"/>
    <w:rsid w:val="00BF14F5"/>
    <w:rsid w:val="00BF2DCA"/>
    <w:rsid w:val="00BF4664"/>
    <w:rsid w:val="00C0014E"/>
    <w:rsid w:val="00C029D8"/>
    <w:rsid w:val="00C11BF4"/>
    <w:rsid w:val="00C165D8"/>
    <w:rsid w:val="00C16744"/>
    <w:rsid w:val="00C17FE2"/>
    <w:rsid w:val="00C209BB"/>
    <w:rsid w:val="00C2292B"/>
    <w:rsid w:val="00C230B2"/>
    <w:rsid w:val="00C25E3D"/>
    <w:rsid w:val="00C3241D"/>
    <w:rsid w:val="00C324D1"/>
    <w:rsid w:val="00C3743F"/>
    <w:rsid w:val="00C4004E"/>
    <w:rsid w:val="00C44DF6"/>
    <w:rsid w:val="00C4550E"/>
    <w:rsid w:val="00C47C33"/>
    <w:rsid w:val="00C5201D"/>
    <w:rsid w:val="00C559EB"/>
    <w:rsid w:val="00C55A07"/>
    <w:rsid w:val="00C5787D"/>
    <w:rsid w:val="00C57B47"/>
    <w:rsid w:val="00C60E04"/>
    <w:rsid w:val="00C614CF"/>
    <w:rsid w:val="00C616E9"/>
    <w:rsid w:val="00C61B17"/>
    <w:rsid w:val="00C732B9"/>
    <w:rsid w:val="00C75404"/>
    <w:rsid w:val="00C76F5D"/>
    <w:rsid w:val="00C83FE7"/>
    <w:rsid w:val="00C86282"/>
    <w:rsid w:val="00C875A7"/>
    <w:rsid w:val="00C9130C"/>
    <w:rsid w:val="00C919A7"/>
    <w:rsid w:val="00C9204A"/>
    <w:rsid w:val="00C9434F"/>
    <w:rsid w:val="00C961F5"/>
    <w:rsid w:val="00C97127"/>
    <w:rsid w:val="00C97990"/>
    <w:rsid w:val="00CA2DC8"/>
    <w:rsid w:val="00CA3489"/>
    <w:rsid w:val="00CA6BB8"/>
    <w:rsid w:val="00CA76E3"/>
    <w:rsid w:val="00CB0B3C"/>
    <w:rsid w:val="00CB6460"/>
    <w:rsid w:val="00CB7DFA"/>
    <w:rsid w:val="00CC09C1"/>
    <w:rsid w:val="00CC1924"/>
    <w:rsid w:val="00CC1B67"/>
    <w:rsid w:val="00CC3D9E"/>
    <w:rsid w:val="00CC3F9C"/>
    <w:rsid w:val="00CC42DE"/>
    <w:rsid w:val="00CC666B"/>
    <w:rsid w:val="00CC6684"/>
    <w:rsid w:val="00CD037E"/>
    <w:rsid w:val="00CD0971"/>
    <w:rsid w:val="00CD20D0"/>
    <w:rsid w:val="00CD5A91"/>
    <w:rsid w:val="00CD72EA"/>
    <w:rsid w:val="00CD767A"/>
    <w:rsid w:val="00CE2433"/>
    <w:rsid w:val="00CE5883"/>
    <w:rsid w:val="00CE5CC2"/>
    <w:rsid w:val="00CE5D26"/>
    <w:rsid w:val="00CF12FC"/>
    <w:rsid w:val="00CF26A3"/>
    <w:rsid w:val="00CF3705"/>
    <w:rsid w:val="00CF3DB6"/>
    <w:rsid w:val="00CF7F83"/>
    <w:rsid w:val="00D014EC"/>
    <w:rsid w:val="00D077D4"/>
    <w:rsid w:val="00D16CC3"/>
    <w:rsid w:val="00D171E7"/>
    <w:rsid w:val="00D20AC4"/>
    <w:rsid w:val="00D2122B"/>
    <w:rsid w:val="00D25905"/>
    <w:rsid w:val="00D259FB"/>
    <w:rsid w:val="00D25A86"/>
    <w:rsid w:val="00D310E1"/>
    <w:rsid w:val="00D37C24"/>
    <w:rsid w:val="00D411F1"/>
    <w:rsid w:val="00D43DAE"/>
    <w:rsid w:val="00D47749"/>
    <w:rsid w:val="00D47A8E"/>
    <w:rsid w:val="00D5057B"/>
    <w:rsid w:val="00D5462C"/>
    <w:rsid w:val="00D60C70"/>
    <w:rsid w:val="00D6382E"/>
    <w:rsid w:val="00D6477C"/>
    <w:rsid w:val="00D64D74"/>
    <w:rsid w:val="00D64D98"/>
    <w:rsid w:val="00D70993"/>
    <w:rsid w:val="00D718BC"/>
    <w:rsid w:val="00D8046F"/>
    <w:rsid w:val="00D83C76"/>
    <w:rsid w:val="00D8478E"/>
    <w:rsid w:val="00D85468"/>
    <w:rsid w:val="00D86A62"/>
    <w:rsid w:val="00D91C96"/>
    <w:rsid w:val="00D92E63"/>
    <w:rsid w:val="00DA3D6F"/>
    <w:rsid w:val="00DA465D"/>
    <w:rsid w:val="00DB6529"/>
    <w:rsid w:val="00DB7C49"/>
    <w:rsid w:val="00DC0579"/>
    <w:rsid w:val="00DC1713"/>
    <w:rsid w:val="00DC3AC9"/>
    <w:rsid w:val="00DD66AB"/>
    <w:rsid w:val="00DE03E1"/>
    <w:rsid w:val="00DE0465"/>
    <w:rsid w:val="00DE4AE3"/>
    <w:rsid w:val="00DF3653"/>
    <w:rsid w:val="00DF3E84"/>
    <w:rsid w:val="00DF7A3E"/>
    <w:rsid w:val="00E03AC9"/>
    <w:rsid w:val="00E04FC7"/>
    <w:rsid w:val="00E059CB"/>
    <w:rsid w:val="00E070F3"/>
    <w:rsid w:val="00E110ED"/>
    <w:rsid w:val="00E11B8A"/>
    <w:rsid w:val="00E15043"/>
    <w:rsid w:val="00E15A33"/>
    <w:rsid w:val="00E1709E"/>
    <w:rsid w:val="00E172B5"/>
    <w:rsid w:val="00E263CC"/>
    <w:rsid w:val="00E32014"/>
    <w:rsid w:val="00E32A61"/>
    <w:rsid w:val="00E34658"/>
    <w:rsid w:val="00E34847"/>
    <w:rsid w:val="00E36E81"/>
    <w:rsid w:val="00E46A80"/>
    <w:rsid w:val="00E46B9F"/>
    <w:rsid w:val="00E5261C"/>
    <w:rsid w:val="00E52CF8"/>
    <w:rsid w:val="00E533D1"/>
    <w:rsid w:val="00E54EF9"/>
    <w:rsid w:val="00E5510C"/>
    <w:rsid w:val="00E55C9B"/>
    <w:rsid w:val="00E60B12"/>
    <w:rsid w:val="00E64AC7"/>
    <w:rsid w:val="00E657E3"/>
    <w:rsid w:val="00E71299"/>
    <w:rsid w:val="00E762D3"/>
    <w:rsid w:val="00E83E75"/>
    <w:rsid w:val="00E90DFB"/>
    <w:rsid w:val="00E9347E"/>
    <w:rsid w:val="00E9734C"/>
    <w:rsid w:val="00EA0831"/>
    <w:rsid w:val="00EA2D4C"/>
    <w:rsid w:val="00EA5995"/>
    <w:rsid w:val="00EA69D5"/>
    <w:rsid w:val="00EB5A10"/>
    <w:rsid w:val="00EC247E"/>
    <w:rsid w:val="00EC53DC"/>
    <w:rsid w:val="00EC5D56"/>
    <w:rsid w:val="00EC7B62"/>
    <w:rsid w:val="00ED0656"/>
    <w:rsid w:val="00ED0F9E"/>
    <w:rsid w:val="00ED4AF6"/>
    <w:rsid w:val="00ED4FA7"/>
    <w:rsid w:val="00ED5582"/>
    <w:rsid w:val="00ED7EA4"/>
    <w:rsid w:val="00EE04C8"/>
    <w:rsid w:val="00EF1633"/>
    <w:rsid w:val="00EF3561"/>
    <w:rsid w:val="00EF465B"/>
    <w:rsid w:val="00EF7684"/>
    <w:rsid w:val="00EF79B5"/>
    <w:rsid w:val="00F04D51"/>
    <w:rsid w:val="00F05322"/>
    <w:rsid w:val="00F0533B"/>
    <w:rsid w:val="00F0574B"/>
    <w:rsid w:val="00F05C87"/>
    <w:rsid w:val="00F10A8A"/>
    <w:rsid w:val="00F12A76"/>
    <w:rsid w:val="00F14A8E"/>
    <w:rsid w:val="00F14EAE"/>
    <w:rsid w:val="00F16826"/>
    <w:rsid w:val="00F21A0F"/>
    <w:rsid w:val="00F2264D"/>
    <w:rsid w:val="00F2272D"/>
    <w:rsid w:val="00F24762"/>
    <w:rsid w:val="00F25960"/>
    <w:rsid w:val="00F3084F"/>
    <w:rsid w:val="00F3167A"/>
    <w:rsid w:val="00F31AE2"/>
    <w:rsid w:val="00F31B23"/>
    <w:rsid w:val="00F33E11"/>
    <w:rsid w:val="00F346AF"/>
    <w:rsid w:val="00F35154"/>
    <w:rsid w:val="00F40465"/>
    <w:rsid w:val="00F42487"/>
    <w:rsid w:val="00F42C40"/>
    <w:rsid w:val="00F500A5"/>
    <w:rsid w:val="00F52C17"/>
    <w:rsid w:val="00F53DB4"/>
    <w:rsid w:val="00F54411"/>
    <w:rsid w:val="00F5558E"/>
    <w:rsid w:val="00F56963"/>
    <w:rsid w:val="00F57A4A"/>
    <w:rsid w:val="00F63C47"/>
    <w:rsid w:val="00F67B7D"/>
    <w:rsid w:val="00F732FC"/>
    <w:rsid w:val="00F75A54"/>
    <w:rsid w:val="00F76F39"/>
    <w:rsid w:val="00F84850"/>
    <w:rsid w:val="00F84ADC"/>
    <w:rsid w:val="00F912FE"/>
    <w:rsid w:val="00F94326"/>
    <w:rsid w:val="00F97729"/>
    <w:rsid w:val="00FA0838"/>
    <w:rsid w:val="00FA1884"/>
    <w:rsid w:val="00FA5A0F"/>
    <w:rsid w:val="00FB1699"/>
    <w:rsid w:val="00FB433C"/>
    <w:rsid w:val="00FB48EE"/>
    <w:rsid w:val="00FC07E9"/>
    <w:rsid w:val="00FC09EB"/>
    <w:rsid w:val="00FC2C5A"/>
    <w:rsid w:val="00FC55F7"/>
    <w:rsid w:val="00FC655C"/>
    <w:rsid w:val="00FD1177"/>
    <w:rsid w:val="00FD1A6E"/>
    <w:rsid w:val="00FD23F9"/>
    <w:rsid w:val="00FD279A"/>
    <w:rsid w:val="00FD2D9C"/>
    <w:rsid w:val="00FD3641"/>
    <w:rsid w:val="00FD5FBA"/>
    <w:rsid w:val="00FE22A1"/>
    <w:rsid w:val="00FE26AC"/>
    <w:rsid w:val="00FE55CB"/>
    <w:rsid w:val="00FE5DBB"/>
    <w:rsid w:val="00FF0DCA"/>
    <w:rsid w:val="00FF31A3"/>
    <w:rsid w:val="00FF325C"/>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5F593"/>
  <w15:docId w15:val="{78E8C205-226D-4054-8181-CC86C4ADA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7D2760"/>
    <w:pPr>
      <w:keepNext/>
      <w:keepLines/>
      <w:framePr w:wrap="auto" w:vAnchor="text" w:hAnchor="text" w:y="1"/>
      <w:numPr>
        <w:numId w:val="1"/>
      </w:numPr>
      <w:spacing w:before="240" w:after="60" w:line="360" w:lineRule="auto"/>
      <w:ind w:left="720"/>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153AB3"/>
    <w:pPr>
      <w:keepNext/>
      <w:keepLines/>
      <w:numPr>
        <w:ilvl w:val="1"/>
        <w:numId w:val="1"/>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7D2760"/>
    <w:rPr>
      <w:rFonts w:ascii="Cambria" w:eastAsia="Times New Roman" w:hAnsi="Cambria" w:cs="Cambria"/>
      <w:b/>
      <w:bCs/>
      <w:color w:val="541C72"/>
      <w:sz w:val="23"/>
      <w:szCs w:val="23"/>
      <w:lang w:eastAsia="zh-CN"/>
    </w:rPr>
  </w:style>
  <w:style w:type="character" w:customStyle="1" w:styleId="Naslov2Znak">
    <w:name w:val="Naslov 2 Znak"/>
    <w:aliases w:val="Naslov 2_Nova RD_MP Znak"/>
    <w:link w:val="Naslov2"/>
    <w:uiPriority w:val="99"/>
    <w:locked/>
    <w:rsid w:val="00153AB3"/>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rsid w:val="007D2760"/>
    <w:pPr>
      <w:numPr>
        <w:numId w:val="13"/>
      </w:numPr>
      <w:ind w:left="1088" w:hanging="357"/>
    </w:pPr>
  </w:style>
  <w:style w:type="paragraph" w:customStyle="1" w:styleId="Slog2">
    <w:name w:val="Slog2"/>
    <w:basedOn w:val="Naslov3"/>
    <w:autoRedefine/>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770229"/>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1"/>
      </w:numPr>
    </w:pPr>
  </w:style>
  <w:style w:type="numbering" w:customStyle="1" w:styleId="WW8Num25">
    <w:name w:val="WW8Num25"/>
    <w:rsid w:val="00006A0E"/>
    <w:pPr>
      <w:numPr>
        <w:numId w:val="5"/>
      </w:numPr>
    </w:pPr>
  </w:style>
  <w:style w:type="numbering" w:customStyle="1" w:styleId="WW8Num28">
    <w:name w:val="WW8Num28"/>
    <w:rsid w:val="00006A0E"/>
    <w:pPr>
      <w:numPr>
        <w:numId w:val="23"/>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6"/>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7"/>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8"/>
      </w:numPr>
    </w:pPr>
  </w:style>
  <w:style w:type="numbering" w:customStyle="1" w:styleId="WW8Num38">
    <w:name w:val="WW8Num38"/>
    <w:basedOn w:val="Brezseznama"/>
    <w:rsid w:val="00B10093"/>
    <w:pPr>
      <w:numPr>
        <w:numId w:val="29"/>
      </w:numPr>
    </w:pPr>
  </w:style>
  <w:style w:type="numbering" w:customStyle="1" w:styleId="WW8Num45">
    <w:name w:val="WW8Num45"/>
    <w:basedOn w:val="Brezseznama"/>
    <w:rsid w:val="00B10093"/>
    <w:pPr>
      <w:numPr>
        <w:numId w:val="30"/>
      </w:numPr>
    </w:pPr>
  </w:style>
  <w:style w:type="numbering" w:customStyle="1" w:styleId="WW8Num48">
    <w:name w:val="WW8Num48"/>
    <w:basedOn w:val="Brezseznama"/>
    <w:rsid w:val="00B10093"/>
    <w:pPr>
      <w:numPr>
        <w:numId w:val="3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2"/>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4"/>
      </w:numPr>
    </w:pPr>
  </w:style>
  <w:style w:type="numbering" w:customStyle="1" w:styleId="WW8Num52">
    <w:name w:val="WW8Num52"/>
    <w:basedOn w:val="Brezseznama"/>
    <w:rsid w:val="007E787E"/>
    <w:pPr>
      <w:numPr>
        <w:numId w:val="33"/>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36"/>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37"/>
      </w:numPr>
    </w:pPr>
    <w:rPr>
      <w:color w:val="541C72"/>
    </w:rPr>
  </w:style>
  <w:style w:type="paragraph" w:customStyle="1" w:styleId="xxx">
    <w:name w:val="_xxx"/>
    <w:basedOn w:val="Standard"/>
    <w:rsid w:val="002C0610"/>
    <w:pPr>
      <w:numPr>
        <w:numId w:val="38"/>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C0610"/>
    <w:pPr>
      <w:numPr>
        <w:numId w:val="38"/>
      </w:numPr>
    </w:pPr>
  </w:style>
  <w:style w:type="paragraph" w:customStyle="1" w:styleId="TableParagraph">
    <w:name w:val="Table Paragraph"/>
    <w:basedOn w:val="Navaden"/>
    <w:rsid w:val="00A71DC1"/>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link w:val="Odstavekseznama"/>
    <w:uiPriority w:val="34"/>
    <w:locked/>
    <w:rsid w:val="00802450"/>
    <w:rPr>
      <w:rFonts w:ascii="Cambria" w:hAnsi="Cambria" w:cs="Cambria"/>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90071037">
      <w:bodyDiv w:val="1"/>
      <w:marLeft w:val="0"/>
      <w:marRight w:val="0"/>
      <w:marTop w:val="0"/>
      <w:marBottom w:val="0"/>
      <w:divBdr>
        <w:top w:val="none" w:sz="0" w:space="0" w:color="auto"/>
        <w:left w:val="none" w:sz="0" w:space="0" w:color="auto"/>
        <w:bottom w:val="none" w:sz="0" w:space="0" w:color="auto"/>
        <w:right w:val="none" w:sz="0" w:space="0" w:color="auto"/>
      </w:divBdr>
      <w:divsChild>
        <w:div w:id="1283071003">
          <w:marLeft w:val="0"/>
          <w:marRight w:val="0"/>
          <w:marTop w:val="0"/>
          <w:marBottom w:val="0"/>
          <w:divBdr>
            <w:top w:val="none" w:sz="0" w:space="0" w:color="auto"/>
            <w:left w:val="none" w:sz="0" w:space="0" w:color="auto"/>
            <w:bottom w:val="none" w:sz="0" w:space="0" w:color="auto"/>
            <w:right w:val="none" w:sz="0" w:space="0" w:color="auto"/>
          </w:divBdr>
          <w:divsChild>
            <w:div w:id="751396800">
              <w:marLeft w:val="0"/>
              <w:marRight w:val="0"/>
              <w:marTop w:val="0"/>
              <w:marBottom w:val="300"/>
              <w:divBdr>
                <w:top w:val="none" w:sz="0" w:space="0" w:color="auto"/>
                <w:left w:val="none" w:sz="0" w:space="0" w:color="auto"/>
                <w:bottom w:val="none" w:sz="0" w:space="0" w:color="auto"/>
                <w:right w:val="none" w:sz="0" w:space="0" w:color="auto"/>
              </w:divBdr>
              <w:divsChild>
                <w:div w:id="877855615">
                  <w:marLeft w:val="0"/>
                  <w:marRight w:val="0"/>
                  <w:marTop w:val="0"/>
                  <w:marBottom w:val="300"/>
                  <w:divBdr>
                    <w:top w:val="none" w:sz="0" w:space="0" w:color="auto"/>
                    <w:left w:val="none" w:sz="0" w:space="0" w:color="auto"/>
                    <w:bottom w:val="none" w:sz="0" w:space="0" w:color="auto"/>
                    <w:right w:val="none" w:sz="0" w:space="0" w:color="auto"/>
                  </w:divBdr>
                  <w:divsChild>
                    <w:div w:id="324361714">
                      <w:marLeft w:val="0"/>
                      <w:marRight w:val="0"/>
                      <w:marTop w:val="0"/>
                      <w:marBottom w:val="0"/>
                      <w:divBdr>
                        <w:top w:val="none" w:sz="0" w:space="0" w:color="auto"/>
                        <w:left w:val="none" w:sz="0" w:space="0" w:color="auto"/>
                        <w:bottom w:val="none" w:sz="0" w:space="0" w:color="auto"/>
                        <w:right w:val="none" w:sz="0" w:space="0" w:color="auto"/>
                      </w:divBdr>
                      <w:divsChild>
                        <w:div w:id="661666280">
                          <w:marLeft w:val="0"/>
                          <w:marRight w:val="0"/>
                          <w:marTop w:val="0"/>
                          <w:marBottom w:val="0"/>
                          <w:divBdr>
                            <w:top w:val="none" w:sz="0" w:space="0" w:color="auto"/>
                            <w:left w:val="none" w:sz="0" w:space="0" w:color="auto"/>
                            <w:bottom w:val="none" w:sz="0" w:space="0" w:color="auto"/>
                            <w:right w:val="none" w:sz="0" w:space="0" w:color="auto"/>
                          </w:divBdr>
                          <w:divsChild>
                            <w:div w:id="2013214141">
                              <w:marLeft w:val="-225"/>
                              <w:marRight w:val="-225"/>
                              <w:marTop w:val="0"/>
                              <w:marBottom w:val="0"/>
                              <w:divBdr>
                                <w:top w:val="none" w:sz="0" w:space="0" w:color="auto"/>
                                <w:left w:val="none" w:sz="0" w:space="0" w:color="auto"/>
                                <w:bottom w:val="none" w:sz="0" w:space="0" w:color="auto"/>
                                <w:right w:val="none" w:sz="0" w:space="0" w:color="auto"/>
                              </w:divBdr>
                              <w:divsChild>
                                <w:div w:id="1403257162">
                                  <w:marLeft w:val="0"/>
                                  <w:marRight w:val="0"/>
                                  <w:marTop w:val="0"/>
                                  <w:marBottom w:val="0"/>
                                  <w:divBdr>
                                    <w:top w:val="none" w:sz="0" w:space="0" w:color="auto"/>
                                    <w:left w:val="none" w:sz="0" w:space="0" w:color="auto"/>
                                    <w:bottom w:val="none" w:sz="0" w:space="0" w:color="auto"/>
                                    <w:right w:val="none" w:sz="0" w:space="0" w:color="auto"/>
                                  </w:divBdr>
                                  <w:divsChild>
                                    <w:div w:id="1551914496">
                                      <w:marLeft w:val="-225"/>
                                      <w:marRight w:val="-225"/>
                                      <w:marTop w:val="0"/>
                                      <w:marBottom w:val="0"/>
                                      <w:divBdr>
                                        <w:top w:val="none" w:sz="0" w:space="0" w:color="auto"/>
                                        <w:left w:val="none" w:sz="0" w:space="0" w:color="auto"/>
                                        <w:bottom w:val="none" w:sz="0" w:space="0" w:color="auto"/>
                                        <w:right w:val="none" w:sz="0" w:space="0" w:color="auto"/>
                                      </w:divBdr>
                                      <w:divsChild>
                                        <w:div w:id="113541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E2A37-EFF6-4077-8341-7049E537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6149</Words>
  <Characters>37744</Characters>
  <Application>Microsoft Office Word</Application>
  <DocSecurity>0</DocSecurity>
  <Lines>314</Lines>
  <Paragraphs>87</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43806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Matic</cp:lastModifiedBy>
  <cp:revision>2</cp:revision>
  <cp:lastPrinted>2017-10-02T10:01:00Z</cp:lastPrinted>
  <dcterms:created xsi:type="dcterms:W3CDTF">2017-10-02T10:02:00Z</dcterms:created>
  <dcterms:modified xsi:type="dcterms:W3CDTF">2017-10-02T10:02:00Z</dcterms:modified>
</cp:coreProperties>
</file>