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t>Obrazec št: 1</w:t>
      </w:r>
      <w:bookmarkStart w:id="0" w:name="_GoBack"/>
      <w:bookmarkEnd w:id="0"/>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gasilskega vozila za potrebe Centra za zaščito in reševanje Domžale</w:t>
      </w:r>
      <w:r>
        <w:rPr>
          <w:rFonts w:ascii="Arial" w:hAnsi="Arial" w:cs="Arial"/>
          <w:color w:val="000000"/>
          <w:sz w:val="18"/>
          <w:szCs w:val="18"/>
        </w:rPr>
        <w:t>« dajemo ponudbo, kot sledi:</w:t>
      </w:r>
    </w:p>
    <w:p w:rsidR="000F51D4" w:rsidRDefault="005355E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F51D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bl>
    <w:p w:rsidR="000F51D4" w:rsidRDefault="005355E2">
      <w:pPr>
        <w:spacing w:before="225" w:after="225" w:line="240" w:lineRule="auto"/>
        <w:jc w:val="both"/>
      </w:pPr>
      <w:r>
        <w:rPr>
          <w:rFonts w:ascii="Arial" w:hAnsi="Arial" w:cs="Arial"/>
          <w:color w:val="000000"/>
          <w:sz w:val="18"/>
          <w:szCs w:val="18"/>
        </w:rPr>
        <w:t>Ponudbo oddajamo (ustrezno označite):</w:t>
      </w:r>
    </w:p>
    <w:p w:rsidR="000F51D4" w:rsidRDefault="005355E2">
      <w:pPr>
        <w:spacing w:before="225" w:after="225" w:line="240" w:lineRule="auto"/>
        <w:jc w:val="both"/>
      </w:pPr>
      <w:r>
        <w:fldChar w:fldCharType="begin">
          <w:ffData>
            <w:name w:val="cbox15a15330d06e5a"/>
            <w:enabled/>
            <w:calcOnExit w:val="0"/>
            <w:checkBox>
              <w:sizeAuto/>
              <w:default w:val="0"/>
            </w:checkBox>
          </w:ffData>
        </w:fldChar>
      </w:r>
      <w:bookmarkStart w:id="1" w:name="cbox15a15330d06e5a"/>
      <w:r>
        <w:instrText xml:space="preserve"> FORMCHECKBOX </w:instrText>
      </w:r>
      <w:r w:rsidR="00D117D4">
        <w:fldChar w:fldCharType="separate"/>
      </w:r>
      <w:r>
        <w:fldChar w:fldCharType="end"/>
      </w:r>
      <w:bookmarkEnd w:id="1"/>
      <w:r>
        <w:rPr>
          <w:rFonts w:ascii="Arial" w:hAnsi="Arial" w:cs="Arial"/>
          <w:color w:val="000000"/>
          <w:sz w:val="18"/>
          <w:szCs w:val="18"/>
        </w:rPr>
        <w:t> samostojno</w:t>
      </w:r>
    </w:p>
    <w:p w:rsidR="000F51D4" w:rsidRDefault="005355E2">
      <w:pPr>
        <w:spacing w:before="225" w:after="225" w:line="240" w:lineRule="auto"/>
        <w:jc w:val="both"/>
      </w:pPr>
      <w:r>
        <w:fldChar w:fldCharType="begin">
          <w:ffData>
            <w:name w:val="cbox15a15330d0709c"/>
            <w:enabled/>
            <w:calcOnExit w:val="0"/>
            <w:checkBox>
              <w:sizeAuto/>
              <w:default w:val="0"/>
            </w:checkBox>
          </w:ffData>
        </w:fldChar>
      </w:r>
      <w:bookmarkStart w:id="2" w:name="cbox15a15330d0709c"/>
      <w:r>
        <w:instrText xml:space="preserve"> FORMCHECKBOX </w:instrText>
      </w:r>
      <w:r w:rsidR="00D117D4">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0F51D4" w:rsidRDefault="005355E2">
      <w:pPr>
        <w:spacing w:before="225" w:after="225" w:line="240" w:lineRule="auto"/>
        <w:jc w:val="both"/>
      </w:pPr>
      <w:r>
        <w:fldChar w:fldCharType="begin">
          <w:ffData>
            <w:name w:val="cbox15a15330d072dd"/>
            <w:enabled/>
            <w:calcOnExit w:val="0"/>
            <w:checkBox>
              <w:sizeAuto/>
              <w:default w:val="0"/>
            </w:checkBox>
          </w:ffData>
        </w:fldChar>
      </w:r>
      <w:bookmarkStart w:id="3" w:name="cbox15a15330d072dd"/>
      <w:r>
        <w:instrText xml:space="preserve"> FORMCHECKBOX </w:instrText>
      </w:r>
      <w:r w:rsidR="00D117D4">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0F51D4" w:rsidRDefault="005355E2">
      <w:pPr>
        <w:spacing w:before="225" w:after="225" w:line="240" w:lineRule="auto"/>
        <w:jc w:val="both"/>
      </w:pPr>
      <w:r>
        <w:fldChar w:fldCharType="begin">
          <w:ffData>
            <w:name w:val="cbox15a15330d07514"/>
            <w:enabled/>
            <w:calcOnExit w:val="0"/>
            <w:checkBox>
              <w:sizeAuto/>
              <w:default w:val="0"/>
            </w:checkBox>
          </w:ffData>
        </w:fldChar>
      </w:r>
      <w:bookmarkStart w:id="4" w:name="cbox15a15330d07514"/>
      <w:r>
        <w:instrText xml:space="preserve"> FORMCHECKBOX </w:instrText>
      </w:r>
      <w:r w:rsidR="00D117D4">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0F51D4" w:rsidRDefault="005355E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5107"/>
        <w:gridCol w:w="1924"/>
        <w:gridCol w:w="622"/>
        <w:gridCol w:w="1633"/>
      </w:tblGrid>
      <w:tr w:rsidR="003D72F8" w:rsidTr="003D72F8">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D72F8" w:rsidRDefault="003D72F8">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D72F8" w:rsidRDefault="003D72F8">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D72F8" w:rsidRDefault="003D72F8">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3D72F8" w:rsidRDefault="003D72F8">
            <w:pPr>
              <w:jc w:val="center"/>
            </w:pPr>
            <w:r>
              <w:rPr>
                <w:rFonts w:ascii="Arial" w:hAnsi="Arial" w:cs="Arial"/>
                <w:b/>
                <w:bCs/>
                <w:color w:val="000000"/>
                <w:position w:val="-2"/>
                <w:sz w:val="18"/>
                <w:szCs w:val="18"/>
                <w:shd w:val="clear" w:color="auto" w:fill="D1D1D1"/>
              </w:rPr>
              <w:t>Vrednost z DDV</w:t>
            </w:r>
          </w:p>
        </w:tc>
      </w:tr>
      <w:tr w:rsidR="003D72F8" w:rsidTr="003D72F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D72F8" w:rsidRPr="00E43941" w:rsidRDefault="00E43941" w:rsidP="00E43941">
            <w:pPr>
              <w:jc w:val="center"/>
              <w:rPr>
                <w:rFonts w:ascii="Arial" w:hAnsi="Arial" w:cs="Arial"/>
              </w:rPr>
            </w:pPr>
            <w:r w:rsidRPr="00E43941">
              <w:rPr>
                <w:rFonts w:ascii="Arial" w:hAnsi="Arial" w:cs="Arial"/>
                <w:sz w:val="18"/>
              </w:rPr>
              <w:t>1. FAZA - Dobava šasije vozila in nadgradnja vozila izdelana do faze za pričetek nameščanja opreme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D72F8" w:rsidRDefault="003D72F8" w:rsidP="00E43941">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D72F8" w:rsidRDefault="003D72F8" w:rsidP="00E43941">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3D72F8" w:rsidRDefault="003D72F8" w:rsidP="00E43941">
            <w:pPr>
              <w:jc w:val="center"/>
            </w:pPr>
          </w:p>
        </w:tc>
      </w:tr>
      <w:tr w:rsidR="00E43941" w:rsidTr="003D72F8">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r>
              <w:rPr>
                <w:rFonts w:ascii="Arial" w:hAnsi="Arial" w:cs="Arial"/>
                <w:color w:val="000000"/>
                <w:position w:val="-2"/>
                <w:sz w:val="18"/>
                <w:szCs w:val="18"/>
              </w:rPr>
              <w:t>2. FAZA – Nadgradnja vozila z namestitvijo in vgradnjo opreme v količini 80 – 90 %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r>
      <w:tr w:rsidR="00E43941" w:rsidTr="00E43941">
        <w:tc>
          <w:tcPr>
            <w:tcW w:w="2750"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r>
              <w:rPr>
                <w:rFonts w:ascii="Arial" w:hAnsi="Arial" w:cs="Arial"/>
                <w:color w:val="000000"/>
                <w:position w:val="-2"/>
                <w:sz w:val="18"/>
                <w:szCs w:val="18"/>
              </w:rPr>
              <w:t>3. FAZA – Dobava celotne predmeta naročila</w:t>
            </w: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c>
          <w:tcPr>
            <w:tcW w:w="0" w:type="auto"/>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r>
      <w:tr w:rsidR="00E43941" w:rsidTr="00E43941">
        <w:tc>
          <w:tcPr>
            <w:tcW w:w="2750" w:type="pct"/>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E43941" w:rsidRPr="00E43941" w:rsidRDefault="00E43941" w:rsidP="00E43941">
            <w:pPr>
              <w:jc w:val="center"/>
              <w:rPr>
                <w:rFonts w:ascii="Arial" w:hAnsi="Arial" w:cs="Arial"/>
                <w:b/>
                <w:color w:val="000000"/>
                <w:position w:val="-2"/>
                <w:sz w:val="18"/>
                <w:szCs w:val="18"/>
              </w:rPr>
            </w:pPr>
            <w:r w:rsidRPr="00E43941">
              <w:rPr>
                <w:rFonts w:ascii="Arial" w:hAnsi="Arial" w:cs="Arial"/>
                <w:b/>
                <w:color w:val="000000"/>
                <w:position w:val="-2"/>
                <w:sz w:val="18"/>
                <w:szCs w:val="18"/>
              </w:rPr>
              <w:t>Skupaj</w:t>
            </w:r>
          </w:p>
        </w:tc>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tcMar>
              <w:top w:w="135" w:type="dxa"/>
              <w:bottom w:w="135" w:type="dxa"/>
            </w:tcMar>
            <w:vAlign w:val="center"/>
          </w:tcPr>
          <w:p w:rsidR="00E43941" w:rsidRDefault="00E43941" w:rsidP="00E43941">
            <w:pPr>
              <w:jc w:val="center"/>
              <w:rPr>
                <w:rFonts w:ascii="Arial" w:hAnsi="Arial" w:cs="Arial"/>
                <w:color w:val="000000"/>
                <w:position w:val="-2"/>
                <w:sz w:val="18"/>
                <w:szCs w:val="18"/>
              </w:rPr>
            </w:pPr>
          </w:p>
        </w:tc>
      </w:tr>
    </w:tbl>
    <w:p w:rsidR="003D72F8" w:rsidRDefault="005355E2" w:rsidP="003D72F8">
      <w:pPr>
        <w:spacing w:after="0" w:line="240" w:lineRule="auto"/>
        <w:rPr>
          <w:rFonts w:ascii="Arial" w:hAnsi="Arial" w:cs="Arial"/>
          <w:color w:val="000000"/>
          <w:sz w:val="18"/>
          <w:szCs w:val="18"/>
        </w:rPr>
      </w:pPr>
      <w:r>
        <w:rPr>
          <w:rFonts w:ascii="Arial" w:hAnsi="Arial" w:cs="Arial"/>
          <w:color w:val="000000"/>
          <w:sz w:val="18"/>
          <w:szCs w:val="18"/>
        </w:rPr>
        <w:t xml:space="preserve">   </w:t>
      </w:r>
    </w:p>
    <w:p w:rsidR="003D72F8" w:rsidRDefault="003D72F8" w:rsidP="003D72F8">
      <w:pPr>
        <w:spacing w:after="0" w:line="240" w:lineRule="auto"/>
        <w:rPr>
          <w:rFonts w:ascii="Arial" w:hAnsi="Arial" w:cs="Arial"/>
          <w:color w:val="000000"/>
          <w:sz w:val="18"/>
          <w:szCs w:val="18"/>
        </w:rPr>
      </w:pPr>
    </w:p>
    <w:p w:rsidR="003D72F8" w:rsidRPr="003D72F8" w:rsidRDefault="003D72F8" w:rsidP="003D72F8">
      <w:pPr>
        <w:spacing w:after="0" w:line="240" w:lineRule="auto"/>
        <w:rPr>
          <w:rFonts w:ascii="Arial" w:hAnsi="Arial" w:cs="Arial"/>
          <w:color w:val="000000"/>
          <w:sz w:val="18"/>
          <w:szCs w:val="18"/>
        </w:rPr>
      </w:pPr>
      <w:r>
        <w:rPr>
          <w:rFonts w:ascii="Arial" w:hAnsi="Arial" w:cs="Arial"/>
          <w:b/>
          <w:bCs/>
          <w:color w:val="000000"/>
          <w:sz w:val="18"/>
          <w:szCs w:val="18"/>
        </w:rPr>
        <w:t>III. Izkazovanje meril:</w:t>
      </w:r>
    </w:p>
    <w:p w:rsidR="003D72F8" w:rsidRDefault="003D72F8">
      <w:pPr>
        <w:spacing w:after="0" w:line="240" w:lineRule="auto"/>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5107"/>
        <w:gridCol w:w="4179"/>
      </w:tblGrid>
      <w:tr w:rsidR="00630930" w:rsidTr="00431785">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238F9" w:rsidRPr="008238F9" w:rsidRDefault="008238F9" w:rsidP="00E46886">
            <w:pPr>
              <w:jc w:val="center"/>
              <w:rPr>
                <w:rFonts w:ascii="Arial" w:hAnsi="Arial" w:cs="Arial"/>
                <w:sz w:val="18"/>
                <w:szCs w:val="18"/>
              </w:rPr>
            </w:pPr>
            <w:r w:rsidRPr="008238F9">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238F9" w:rsidRPr="008238F9" w:rsidRDefault="008238F9" w:rsidP="00E46886">
            <w:pPr>
              <w:jc w:val="center"/>
              <w:rPr>
                <w:rFonts w:ascii="Arial" w:hAnsi="Arial" w:cs="Arial"/>
                <w:sz w:val="18"/>
                <w:szCs w:val="18"/>
              </w:rPr>
            </w:pPr>
            <w:r w:rsidRPr="008238F9">
              <w:rPr>
                <w:rFonts w:ascii="Arial" w:hAnsi="Arial" w:cs="Arial"/>
                <w:sz w:val="18"/>
                <w:szCs w:val="18"/>
              </w:rPr>
              <w:t>Ponudnik</w:t>
            </w:r>
            <w:r>
              <w:rPr>
                <w:rFonts w:ascii="Arial" w:hAnsi="Arial" w:cs="Arial"/>
                <w:sz w:val="18"/>
                <w:szCs w:val="18"/>
              </w:rPr>
              <w:t xml:space="preserve"> navede zahtevane informacije </w:t>
            </w:r>
          </w:p>
        </w:tc>
      </w:tr>
      <w:tr w:rsidR="00630930" w:rsidTr="0043178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38F9" w:rsidRPr="008238F9" w:rsidRDefault="005D0D38" w:rsidP="000B4B97">
            <w:pPr>
              <w:jc w:val="center"/>
              <w:rPr>
                <w:rFonts w:ascii="Arial" w:hAnsi="Arial" w:cs="Arial"/>
                <w:sz w:val="18"/>
                <w:szCs w:val="18"/>
              </w:rPr>
            </w:pPr>
            <w:r>
              <w:rPr>
                <w:rFonts w:ascii="Arial" w:hAnsi="Arial" w:cs="Arial"/>
                <w:sz w:val="18"/>
                <w:szCs w:val="18"/>
              </w:rPr>
              <w:t xml:space="preserve">Izdelava nadgradnje vozila iz samonosilnih aluminijastih plošč, ki so </w:t>
            </w:r>
            <w:proofErr w:type="spellStart"/>
            <w:r>
              <w:rPr>
                <w:rFonts w:ascii="Arial" w:hAnsi="Arial" w:cs="Arial"/>
                <w:sz w:val="18"/>
                <w:szCs w:val="18"/>
              </w:rPr>
              <w:t>vijačene</w:t>
            </w:r>
            <w:proofErr w:type="spellEnd"/>
            <w:r>
              <w:rPr>
                <w:rFonts w:ascii="Arial" w:hAnsi="Arial" w:cs="Arial"/>
                <w:sz w:val="18"/>
                <w:szCs w:val="18"/>
              </w:rPr>
              <w:t xml:space="preserve"> v celoto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8238F9" w:rsidRDefault="008238F9" w:rsidP="000B4B97">
            <w:pPr>
              <w:jc w:val="center"/>
              <w:rPr>
                <w:rFonts w:ascii="Arial" w:hAnsi="Arial" w:cs="Arial"/>
                <w:color w:val="000000"/>
                <w:position w:val="-2"/>
                <w:sz w:val="18"/>
                <w:szCs w:val="18"/>
              </w:rPr>
            </w:pPr>
            <w:r>
              <w:rPr>
                <w:rFonts w:ascii="Arial" w:hAnsi="Arial" w:cs="Arial"/>
                <w:color w:val="000000"/>
                <w:position w:val="-2"/>
                <w:sz w:val="18"/>
                <w:szCs w:val="18"/>
              </w:rPr>
              <w:t xml:space="preserve">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w:t>
            </w:r>
            <w:r w:rsidR="005D0D38">
              <w:rPr>
                <w:rFonts w:ascii="Arial" w:hAnsi="Arial" w:cs="Arial"/>
                <w:color w:val="000000"/>
                <w:position w:val="-2"/>
                <w:sz w:val="18"/>
                <w:szCs w:val="18"/>
              </w:rPr>
              <w:t xml:space="preserve">se </w:t>
            </w:r>
            <w:r>
              <w:rPr>
                <w:rFonts w:ascii="Arial" w:hAnsi="Arial" w:cs="Arial"/>
                <w:color w:val="000000"/>
                <w:position w:val="-2"/>
                <w:sz w:val="18"/>
                <w:szCs w:val="18"/>
              </w:rPr>
              <w:t xml:space="preserve">ponudnik </w:t>
            </w:r>
            <w:r w:rsidR="005D0D38">
              <w:rPr>
                <w:rFonts w:ascii="Arial" w:hAnsi="Arial" w:cs="Arial"/>
                <w:color w:val="000000"/>
                <w:position w:val="-2"/>
                <w:sz w:val="18"/>
                <w:szCs w:val="18"/>
              </w:rPr>
              <w:t>pod kazensko in materialno odgovornostjo zavezuje, da bo v okviru ponudbene cene izdelal nadgradnjo</w:t>
            </w:r>
            <w:r w:rsidR="005D0D38">
              <w:t xml:space="preserve"> </w:t>
            </w:r>
            <w:r w:rsidR="005D0D38" w:rsidRPr="005D0D38">
              <w:rPr>
                <w:rFonts w:ascii="Arial" w:hAnsi="Arial" w:cs="Arial"/>
                <w:color w:val="000000"/>
                <w:position w:val="-2"/>
                <w:sz w:val="18"/>
                <w:szCs w:val="18"/>
              </w:rPr>
              <w:t xml:space="preserve">vozila iz samonosilnih aluminijastih plošč, ki so </w:t>
            </w:r>
            <w:proofErr w:type="spellStart"/>
            <w:r w:rsidR="005D0D38" w:rsidRPr="005D0D38">
              <w:rPr>
                <w:rFonts w:ascii="Arial" w:hAnsi="Arial" w:cs="Arial"/>
                <w:color w:val="000000"/>
                <w:position w:val="-2"/>
                <w:sz w:val="18"/>
                <w:szCs w:val="18"/>
              </w:rPr>
              <w:t>vijačene</w:t>
            </w:r>
            <w:proofErr w:type="spellEnd"/>
            <w:r w:rsidR="005D0D38" w:rsidRPr="005D0D38">
              <w:rPr>
                <w:rFonts w:ascii="Arial" w:hAnsi="Arial" w:cs="Arial"/>
                <w:color w:val="000000"/>
                <w:position w:val="-2"/>
                <w:sz w:val="18"/>
                <w:szCs w:val="18"/>
              </w:rPr>
              <w:t xml:space="preserve"> v celoto</w:t>
            </w:r>
            <w:r>
              <w:rPr>
                <w:rFonts w:ascii="Arial" w:hAnsi="Arial" w:cs="Arial"/>
                <w:color w:val="000000"/>
                <w:position w:val="-2"/>
                <w:sz w:val="18"/>
                <w:szCs w:val="18"/>
              </w:rPr>
              <w:t>:</w:t>
            </w:r>
          </w:p>
          <w:p w:rsidR="005D0D38" w:rsidRDefault="005D0D38" w:rsidP="000B4B97">
            <w:pPr>
              <w:jc w:val="center"/>
              <w:rPr>
                <w:rFonts w:ascii="Arial" w:hAnsi="Arial" w:cs="Arial"/>
                <w:color w:val="000000"/>
                <w:position w:val="-2"/>
                <w:sz w:val="18"/>
                <w:szCs w:val="18"/>
              </w:rPr>
            </w:pPr>
          </w:p>
          <w:p w:rsidR="008238F9" w:rsidRDefault="005D0D38" w:rsidP="000B4B97">
            <w:pPr>
              <w:jc w:val="center"/>
              <w:rPr>
                <w:rFonts w:ascii="Arial" w:hAnsi="Arial" w:cs="Arial"/>
                <w:color w:val="000000"/>
                <w:position w:val="-2"/>
                <w:sz w:val="18"/>
                <w:szCs w:val="18"/>
              </w:rPr>
            </w:pPr>
            <w:r>
              <w:rPr>
                <w:rFonts w:ascii="Arial" w:hAnsi="Arial" w:cs="Arial"/>
                <w:color w:val="000000"/>
                <w:position w:val="-2"/>
                <w:sz w:val="18"/>
                <w:szCs w:val="18"/>
              </w:rPr>
              <w:t>DA / NE</w:t>
            </w:r>
          </w:p>
          <w:p w:rsidR="005D0D38" w:rsidRDefault="005D0D38" w:rsidP="000B4B97">
            <w:pPr>
              <w:jc w:val="center"/>
              <w:rPr>
                <w:rFonts w:ascii="Arial" w:hAnsi="Arial" w:cs="Arial"/>
                <w:color w:val="000000"/>
                <w:position w:val="-2"/>
                <w:sz w:val="18"/>
                <w:szCs w:val="18"/>
              </w:rPr>
            </w:pPr>
          </w:p>
          <w:p w:rsidR="005D0D38" w:rsidRPr="00630930" w:rsidRDefault="005D0D38" w:rsidP="000B4B97">
            <w:pPr>
              <w:jc w:val="center"/>
              <w:rPr>
                <w:rFonts w:ascii="Arial" w:hAnsi="Arial" w:cs="Arial"/>
                <w:color w:val="000000"/>
                <w:position w:val="-2"/>
                <w:sz w:val="18"/>
                <w:szCs w:val="18"/>
              </w:rPr>
            </w:pPr>
            <w:r>
              <w:rPr>
                <w:rFonts w:ascii="Arial" w:hAnsi="Arial" w:cs="Arial"/>
                <w:color w:val="000000"/>
                <w:position w:val="-2"/>
                <w:sz w:val="18"/>
                <w:szCs w:val="18"/>
              </w:rPr>
              <w:t>(obkroži ponudnik)</w:t>
            </w:r>
          </w:p>
        </w:tc>
      </w:tr>
      <w:tr w:rsidR="000B4B97" w:rsidTr="0043178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4B97" w:rsidRPr="008238F9" w:rsidRDefault="005D0D38" w:rsidP="000B4B97">
            <w:pPr>
              <w:jc w:val="center"/>
              <w:rPr>
                <w:rFonts w:ascii="Arial" w:hAnsi="Arial" w:cs="Arial"/>
                <w:sz w:val="18"/>
                <w:szCs w:val="18"/>
                <w:highlight w:val="yellow"/>
              </w:rPr>
            </w:pPr>
            <w:r w:rsidRPr="005D0D38">
              <w:rPr>
                <w:rFonts w:ascii="Arial" w:hAnsi="Arial" w:cs="Arial"/>
                <w:sz w:val="18"/>
                <w:szCs w:val="18"/>
              </w:rPr>
              <w:lastRenderedPageBreak/>
              <w:t>Vrtljive mehanske stopnice za vstop v kabino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 xml:space="preserve">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se ponudnik pod kazensko in materialno odgovornostjo zavezuje, da bo v okviru ponudbene cene dobavil vrtljive mehanske stopnice za vstop v kabino:</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DA / NE</w:t>
            </w:r>
          </w:p>
          <w:p w:rsidR="005D0D38" w:rsidRDefault="005D0D38" w:rsidP="005D0D38">
            <w:pPr>
              <w:jc w:val="center"/>
              <w:rPr>
                <w:rFonts w:ascii="Arial" w:hAnsi="Arial" w:cs="Arial"/>
                <w:color w:val="000000"/>
                <w:position w:val="-2"/>
                <w:sz w:val="18"/>
                <w:szCs w:val="18"/>
              </w:rPr>
            </w:pPr>
          </w:p>
          <w:p w:rsidR="000B4B97" w:rsidRPr="008238F9"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(obkroži ponudnik)</w:t>
            </w:r>
          </w:p>
        </w:tc>
      </w:tr>
      <w:tr w:rsidR="005D0D38" w:rsidTr="0043178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Pr="005D0D38" w:rsidRDefault="005D0D38" w:rsidP="000B4B97">
            <w:pPr>
              <w:jc w:val="center"/>
              <w:rPr>
                <w:rFonts w:ascii="Arial" w:hAnsi="Arial" w:cs="Arial"/>
                <w:sz w:val="18"/>
                <w:szCs w:val="18"/>
              </w:rPr>
            </w:pPr>
            <w:r w:rsidRPr="005D0D38">
              <w:rPr>
                <w:rFonts w:ascii="Arial" w:hAnsi="Arial" w:cs="Arial"/>
                <w:sz w:val="18"/>
                <w:szCs w:val="18"/>
              </w:rPr>
              <w:t>Kombinirana črpalka z eno stopnjo na normalnem tlaku in štirimi stopnjami na visokem tlaku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 xml:space="preserve">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se ponudnik pod kazensko in materialno odgovornostjo zavezuje, da bo v okviru ponudbene cene dobavil kombinirano</w:t>
            </w:r>
            <w:r w:rsidRPr="005D0D38">
              <w:rPr>
                <w:rFonts w:ascii="Arial" w:hAnsi="Arial" w:cs="Arial"/>
                <w:color w:val="000000"/>
                <w:position w:val="-2"/>
                <w:sz w:val="18"/>
                <w:szCs w:val="18"/>
              </w:rPr>
              <w:t xml:space="preserve"> črpalka z eno stopnjo na normalnem tlaku in štirimi stopnjami na visokem tlaku</w:t>
            </w:r>
            <w:r>
              <w:rPr>
                <w:rFonts w:ascii="Arial" w:hAnsi="Arial" w:cs="Arial"/>
                <w:color w:val="000000"/>
                <w:position w:val="-2"/>
                <w:sz w:val="18"/>
                <w:szCs w:val="18"/>
              </w:rPr>
              <w:t>:</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DA / NE</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(obkroži ponudnik)</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 xml:space="preserve">Ponudnik bo naročniku dobavil črpalko znamke: _ _ _ _ _ _ _ _ tipa: _ _ _ _ _ _ _ _ _ _ _ _ _ _ _ _ _ _ _ </w:t>
            </w:r>
          </w:p>
        </w:tc>
      </w:tr>
      <w:tr w:rsidR="005D0D38" w:rsidTr="0043178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Pr="005D0D38" w:rsidRDefault="005D0D38" w:rsidP="000B4B97">
            <w:pPr>
              <w:jc w:val="center"/>
              <w:rPr>
                <w:rFonts w:ascii="Arial" w:hAnsi="Arial" w:cs="Arial"/>
                <w:sz w:val="18"/>
                <w:szCs w:val="18"/>
              </w:rPr>
            </w:pPr>
            <w:r w:rsidRPr="005D0D38">
              <w:rPr>
                <w:rFonts w:ascii="Arial" w:hAnsi="Arial" w:cs="Arial"/>
                <w:sz w:val="18"/>
                <w:szCs w:val="18"/>
              </w:rPr>
              <w:t>Samostojni (neodvisen) mešalni sistem za penilo za visokotlačen del črpalke, ki v primeru uporabe penila na visokotlačnem deluje na normalno in je obenem tlačnem delu omogočena uporaba vode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 xml:space="preserve">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se ponudnik pod kazensko in materialno odgovornostjo zavezuje, da bo v okviru ponudbene cene dobavil s</w:t>
            </w:r>
            <w:r w:rsidRPr="005D0D38">
              <w:rPr>
                <w:rFonts w:ascii="Arial" w:hAnsi="Arial" w:cs="Arial"/>
                <w:color w:val="000000"/>
                <w:position w:val="-2"/>
                <w:sz w:val="18"/>
                <w:szCs w:val="18"/>
              </w:rPr>
              <w:t>amostojni (neodvisen) mešalni sistem za penilo za visokotlačen del črpalke, ki v primeru uporabe penila na visokotlačnem deluje na normalno in je obenem tlačnem delu omogočena uporaba vode</w:t>
            </w:r>
            <w:r>
              <w:rPr>
                <w:rFonts w:ascii="Arial" w:hAnsi="Arial" w:cs="Arial"/>
                <w:color w:val="000000"/>
                <w:position w:val="-2"/>
                <w:sz w:val="18"/>
                <w:szCs w:val="18"/>
              </w:rPr>
              <w:t>:</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DA / NE</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(obkroži ponudnik)</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Ponudnik bo naročniku dobavil mešalni sistem znamke: _ _ _ _ _ _ _ _ tipa: _ _ _ _ _ _ _ _ _ _ _ _ _ _ _ _ _ _ _</w:t>
            </w:r>
          </w:p>
        </w:tc>
      </w:tr>
      <w:tr w:rsidR="005D0D38" w:rsidTr="0043178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Pr="005D0D38" w:rsidRDefault="005D0D38" w:rsidP="000B4B97">
            <w:pPr>
              <w:jc w:val="center"/>
              <w:rPr>
                <w:rFonts w:ascii="Arial" w:hAnsi="Arial" w:cs="Arial"/>
                <w:sz w:val="18"/>
                <w:szCs w:val="18"/>
              </w:rPr>
            </w:pPr>
            <w:r w:rsidRPr="005D0D38">
              <w:rPr>
                <w:rFonts w:ascii="Arial" w:hAnsi="Arial" w:cs="Arial"/>
                <w:sz w:val="18"/>
                <w:szCs w:val="18"/>
              </w:rPr>
              <w:t>Preliv rezervoarja za vodo ne sme izstopati na pohodno površino strehe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 xml:space="preserve">V okviru predmetnega </w:t>
            </w:r>
            <w:proofErr w:type="spellStart"/>
            <w:r>
              <w:rPr>
                <w:rFonts w:ascii="Arial" w:hAnsi="Arial" w:cs="Arial"/>
                <w:color w:val="000000"/>
                <w:position w:val="-2"/>
                <w:sz w:val="18"/>
                <w:szCs w:val="18"/>
              </w:rPr>
              <w:t>ponderja</w:t>
            </w:r>
            <w:proofErr w:type="spellEnd"/>
            <w:r>
              <w:rPr>
                <w:rFonts w:ascii="Arial" w:hAnsi="Arial" w:cs="Arial"/>
                <w:color w:val="000000"/>
                <w:position w:val="-2"/>
                <w:sz w:val="18"/>
                <w:szCs w:val="18"/>
              </w:rPr>
              <w:t xml:space="preserve"> se ponudnik pod kazensko in materialno odgovornostjo zavezuje, da bo v okviru ponudbene cene izvedel preliv rezervoarja za vodo, ki ne bo izstopal na pohodno površino strehe:</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DA / NE</w:t>
            </w:r>
          </w:p>
          <w:p w:rsidR="005D0D38" w:rsidRDefault="005D0D38" w:rsidP="005D0D38">
            <w:pPr>
              <w:jc w:val="center"/>
              <w:rPr>
                <w:rFonts w:ascii="Arial" w:hAnsi="Arial" w:cs="Arial"/>
                <w:color w:val="000000"/>
                <w:position w:val="-2"/>
                <w:sz w:val="18"/>
                <w:szCs w:val="18"/>
              </w:rPr>
            </w:pPr>
          </w:p>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(obkroži ponudnik)</w:t>
            </w:r>
          </w:p>
        </w:tc>
      </w:tr>
      <w:tr w:rsidR="005D0D38" w:rsidTr="0043178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Pr="005D0D38" w:rsidRDefault="005D0D38" w:rsidP="000B4B97">
            <w:pPr>
              <w:jc w:val="center"/>
              <w:rPr>
                <w:rFonts w:ascii="Arial" w:hAnsi="Arial" w:cs="Arial"/>
                <w:sz w:val="18"/>
                <w:szCs w:val="18"/>
              </w:rPr>
            </w:pPr>
            <w:r>
              <w:rPr>
                <w:rFonts w:ascii="Arial" w:hAnsi="Arial" w:cs="Arial"/>
                <w:sz w:val="18"/>
                <w:szCs w:val="18"/>
              </w:rPr>
              <w:t>Standard kakovosti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Ponudnik razpolaga z veljavnim standardom:</w:t>
            </w:r>
          </w:p>
          <w:p w:rsidR="005D0D38" w:rsidRDefault="005D0D38" w:rsidP="005D0D38">
            <w:pPr>
              <w:jc w:val="center"/>
              <w:rPr>
                <w:rFonts w:ascii="Arial" w:hAnsi="Arial" w:cs="Arial"/>
                <w:color w:val="000000"/>
                <w:position w:val="-2"/>
                <w:sz w:val="18"/>
                <w:szCs w:val="18"/>
              </w:rPr>
            </w:pPr>
          </w:p>
          <w:p w:rsidR="005D0D38" w:rsidRDefault="005D0D38" w:rsidP="005D0D38">
            <w:pPr>
              <w:pStyle w:val="Odstavekseznama"/>
              <w:numPr>
                <w:ilvl w:val="0"/>
                <w:numId w:val="52"/>
              </w:numPr>
              <w:ind w:left="357" w:hanging="357"/>
              <w:jc w:val="center"/>
              <w:rPr>
                <w:rFonts w:ascii="Arial" w:hAnsi="Arial" w:cs="Arial"/>
                <w:color w:val="000000"/>
                <w:position w:val="-2"/>
                <w:sz w:val="18"/>
                <w:szCs w:val="18"/>
              </w:rPr>
            </w:pPr>
            <w:r>
              <w:rPr>
                <w:rFonts w:ascii="Arial" w:hAnsi="Arial" w:cs="Arial"/>
                <w:color w:val="000000"/>
                <w:position w:val="-2"/>
                <w:sz w:val="18"/>
                <w:szCs w:val="18"/>
              </w:rPr>
              <w:t>ISO 14001</w:t>
            </w:r>
          </w:p>
          <w:p w:rsidR="005D0D38" w:rsidRDefault="005D0D38" w:rsidP="005D0D38">
            <w:pPr>
              <w:pStyle w:val="Odstavekseznama"/>
              <w:numPr>
                <w:ilvl w:val="0"/>
                <w:numId w:val="52"/>
              </w:numPr>
              <w:ind w:left="357" w:hanging="357"/>
              <w:jc w:val="center"/>
              <w:rPr>
                <w:rFonts w:ascii="Arial" w:hAnsi="Arial" w:cs="Arial"/>
                <w:color w:val="000000"/>
                <w:position w:val="-2"/>
                <w:sz w:val="18"/>
                <w:szCs w:val="18"/>
              </w:rPr>
            </w:pPr>
            <w:r>
              <w:rPr>
                <w:rFonts w:ascii="Arial" w:hAnsi="Arial" w:cs="Arial"/>
                <w:color w:val="000000"/>
                <w:position w:val="-2"/>
                <w:sz w:val="18"/>
                <w:szCs w:val="18"/>
              </w:rPr>
              <w:t>OHSAS 18001</w:t>
            </w:r>
          </w:p>
          <w:p w:rsidR="005D0D38" w:rsidRDefault="005D0D38" w:rsidP="005D0D38">
            <w:pPr>
              <w:jc w:val="center"/>
              <w:rPr>
                <w:rFonts w:ascii="Arial" w:hAnsi="Arial" w:cs="Arial"/>
                <w:color w:val="000000"/>
                <w:position w:val="-2"/>
                <w:sz w:val="18"/>
                <w:szCs w:val="18"/>
              </w:rPr>
            </w:pPr>
          </w:p>
          <w:p w:rsidR="005D0D38" w:rsidRPr="005D0D38" w:rsidRDefault="005D0D38" w:rsidP="005D0D38">
            <w:pPr>
              <w:jc w:val="center"/>
              <w:rPr>
                <w:rFonts w:ascii="Arial" w:hAnsi="Arial" w:cs="Arial"/>
                <w:color w:val="000000"/>
                <w:position w:val="-2"/>
                <w:sz w:val="18"/>
                <w:szCs w:val="18"/>
              </w:rPr>
            </w:pPr>
            <w:r>
              <w:rPr>
                <w:rFonts w:ascii="Arial" w:hAnsi="Arial" w:cs="Arial"/>
                <w:color w:val="000000"/>
                <w:position w:val="-2"/>
                <w:sz w:val="18"/>
                <w:szCs w:val="18"/>
              </w:rPr>
              <w:t>(Ponudnik obkroži s katerim standardom razpolaga in predloži dokazila)</w:t>
            </w:r>
          </w:p>
        </w:tc>
      </w:tr>
    </w:tbl>
    <w:p w:rsidR="00302D8D" w:rsidRDefault="00302D8D">
      <w:pPr>
        <w:spacing w:after="0" w:line="240" w:lineRule="auto"/>
        <w:rPr>
          <w:rFonts w:ascii="Arial" w:hAnsi="Arial" w:cs="Arial"/>
          <w:color w:val="000000"/>
          <w:sz w:val="18"/>
          <w:szCs w:val="18"/>
        </w:rPr>
      </w:pPr>
    </w:p>
    <w:p w:rsidR="000F51D4" w:rsidRDefault="005355E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0F51D4" w:rsidRDefault="005355E2">
      <w:pPr>
        <w:spacing w:before="225" w:after="225" w:line="240" w:lineRule="auto"/>
        <w:jc w:val="both"/>
      </w:pPr>
      <w:r>
        <w:rPr>
          <w:rFonts w:ascii="Arial" w:hAnsi="Arial" w:cs="Arial"/>
          <w:color w:val="000000"/>
          <w:sz w:val="18"/>
          <w:szCs w:val="18"/>
        </w:rPr>
        <w:t>Ponudba velja najmanj 90 dni od roka za predložitev ponudb.</w:t>
      </w:r>
    </w:p>
    <w:p w:rsidR="000B4B97" w:rsidRDefault="005355E2" w:rsidP="000B4B97">
      <w:p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Ponudba mora biti veljavna najmanj do navedenega roka. Prekratka veljavnost ponudbe pomeni razlog za zavrnitev ponudbe.</w:t>
      </w:r>
    </w:p>
    <w:p w:rsidR="000B4B97" w:rsidRDefault="000B4B97" w:rsidP="000B4B97">
      <w:pPr>
        <w:spacing w:before="225" w:after="225" w:line="240" w:lineRule="auto"/>
        <w:jc w:val="both"/>
        <w:rPr>
          <w:rFonts w:ascii="Arial" w:hAnsi="Arial" w:cs="Arial"/>
          <w:b/>
          <w:bCs/>
          <w:color w:val="000000"/>
          <w:sz w:val="18"/>
          <w:szCs w:val="18"/>
        </w:rPr>
      </w:pPr>
    </w:p>
    <w:p w:rsidR="000F51D4" w:rsidRPr="00302D8D" w:rsidRDefault="005355E2" w:rsidP="000B4B97">
      <w:pPr>
        <w:spacing w:before="225" w:after="225" w:line="240" w:lineRule="auto"/>
        <w:jc w:val="both"/>
        <w:rPr>
          <w:rFonts w:ascii="Arial" w:hAnsi="Arial" w:cs="Arial"/>
          <w:color w:val="000000"/>
          <w:sz w:val="18"/>
          <w:szCs w:val="18"/>
        </w:rPr>
      </w:pPr>
      <w:r>
        <w:rPr>
          <w:rFonts w:ascii="Arial" w:hAnsi="Arial" w:cs="Arial"/>
          <w:b/>
          <w:bCs/>
          <w:color w:val="000000"/>
          <w:sz w:val="18"/>
          <w:szCs w:val="18"/>
        </w:rPr>
        <w:t>IV. Podatki o plačilu</w:t>
      </w:r>
    </w:p>
    <w:p w:rsidR="000F51D4" w:rsidRDefault="005355E2">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0F51D4" w:rsidRDefault="005355E2" w:rsidP="00302D8D">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w:t>
      </w:r>
    </w:p>
    <w:p w:rsidR="000F51D4" w:rsidRDefault="005355E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0F51D4" w:rsidRDefault="005355E2">
      <w:pPr>
        <w:spacing w:before="225" w:after="225" w:line="240" w:lineRule="auto"/>
        <w:jc w:val="both"/>
      </w:pPr>
      <w:r>
        <w:rPr>
          <w:rFonts w:ascii="Arial" w:hAnsi="Arial" w:cs="Arial"/>
          <w:color w:val="000000"/>
          <w:sz w:val="18"/>
          <w:szCs w:val="18"/>
        </w:rPr>
        <w:t> </w:t>
      </w:r>
    </w:p>
    <w:p w:rsidR="000F51D4" w:rsidRDefault="005355E2">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F51D4" w:rsidRDefault="005355E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bl>
    <w:p w:rsidR="000F51D4" w:rsidRDefault="000F51D4"/>
    <w:tbl>
      <w:tblPr>
        <w:tblStyle w:val="NormalTablePHPDOCX"/>
        <w:tblW w:w="8745" w:type="dxa"/>
        <w:tblInd w:w="108" w:type="dxa"/>
        <w:tblLook w:val="04A0" w:firstRow="1" w:lastRow="0" w:firstColumn="1" w:lastColumn="0" w:noHBand="0" w:noVBand="1"/>
      </w:tblPr>
      <w:tblGrid>
        <w:gridCol w:w="4080"/>
        <w:gridCol w:w="4665"/>
      </w:tblGrid>
      <w:tr w:rsidR="000F51D4">
        <w:tc>
          <w:tcPr>
            <w:tcW w:w="4080" w:type="dxa"/>
            <w:gridSpan w:val="2"/>
            <w:tcMar>
              <w:top w:w="75" w:type="dxa"/>
              <w:bottom w:w="75" w:type="dxa"/>
            </w:tcMar>
            <w:vAlign w:val="center"/>
          </w:tcPr>
          <w:p w:rsidR="000F51D4" w:rsidRDefault="005355E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Kraj in datum:</w:t>
            </w:r>
          </w:p>
        </w:tc>
        <w:tc>
          <w:tcPr>
            <w:tcW w:w="0" w:type="auto"/>
            <w:tcMar>
              <w:top w:w="75" w:type="dxa"/>
              <w:bottom w:w="75" w:type="dxa"/>
            </w:tcMar>
            <w:vAlign w:val="center"/>
          </w:tcPr>
          <w:p w:rsidR="000F51D4" w:rsidRDefault="005355E2">
            <w:pPr>
              <w:jc w:val="center"/>
            </w:pPr>
            <w:r>
              <w:rPr>
                <w:rFonts w:ascii="Arial" w:hAnsi="Arial" w:cs="Arial"/>
                <w:color w:val="000000"/>
                <w:position w:val="-2"/>
                <w:sz w:val="18"/>
                <w:szCs w:val="18"/>
              </w:rPr>
              <w:t>Ime in priimek: _____________________</w:t>
            </w:r>
          </w:p>
        </w:tc>
      </w:tr>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0F51D4"/>
          <w:p w:rsidR="000F51D4" w:rsidRDefault="005355E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0F51D4" w:rsidRDefault="000F51D4">
      <w:pPr>
        <w:sectPr w:rsidR="000F51D4" w:rsidSect="00405EFB">
          <w:footerReference w:type="default" r:id="rId9"/>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2</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gasilskega vozila za potrebe Centra za zaščito in reševanje Domžale</w:t>
      </w:r>
      <w:r>
        <w:rPr>
          <w:rFonts w:ascii="Arial" w:hAnsi="Arial" w:cs="Arial"/>
          <w:color w:val="000000"/>
          <w:sz w:val="18"/>
          <w:szCs w:val="18"/>
        </w:rPr>
        <w:t>«,</w:t>
      </w:r>
    </w:p>
    <w:p w:rsidR="000F51D4" w:rsidRDefault="005355E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F51D4" w:rsidRDefault="005355E2">
      <w:pPr>
        <w:spacing w:before="225" w:after="225" w:line="240" w:lineRule="auto"/>
        <w:jc w:val="both"/>
      </w:pPr>
      <w:r>
        <w:rPr>
          <w:rFonts w:ascii="Arial" w:hAnsi="Arial" w:cs="Arial"/>
          <w:i/>
          <w:iCs/>
          <w:color w:val="000000"/>
          <w:sz w:val="18"/>
          <w:szCs w:val="18"/>
        </w:rPr>
        <w:t>(naziv ponudnika, partnerja v skupni ponudbi)</w:t>
      </w:r>
    </w:p>
    <w:p w:rsidR="000F51D4" w:rsidRDefault="005355E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0F51D4">
        <w:tc>
          <w:tcPr>
            <w:tcW w:w="0" w:type="auto"/>
            <w:tcMar>
              <w:top w:w="0" w:type="auto"/>
              <w:bottom w:w="0" w:type="auto"/>
            </w:tcMar>
          </w:tcPr>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0F51D4" w:rsidRDefault="005355E2" w:rsidP="001C4179">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0F51D4" w:rsidRDefault="005355E2">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0F51D4">
        <w:tc>
          <w:tcPr>
            <w:tcW w:w="0" w:type="auto"/>
            <w:tcMar>
              <w:top w:w="0" w:type="auto"/>
              <w:bottom w:w="0" w:type="auto"/>
            </w:tcMar>
          </w:tcPr>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0F51D4" w:rsidRDefault="005355E2" w:rsidP="001C4179">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0F51D4" w:rsidRDefault="005355E2">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F51D4" w:rsidRDefault="005355E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Center za zaščito in reševanje Domžale, Količevo 2a, 1230 Domžale</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Pr>
          <w:rFonts w:ascii="Arial" w:hAnsi="Arial" w:cs="Arial"/>
          <w:b/>
          <w:bCs/>
          <w:color w:val="000000"/>
          <w:sz w:val="18"/>
          <w:szCs w:val="18"/>
        </w:rPr>
        <w:t>Dobava gasilskega vozila za potrebe Centra za zaščito in reševanje Domžale, objavljen na Portalu javnih naročil pod številko _____________ </w:t>
      </w:r>
      <w:r>
        <w:rPr>
          <w:rFonts w:ascii="Arial" w:hAnsi="Arial" w:cs="Arial"/>
          <w:color w:val="000000"/>
          <w:sz w:val="18"/>
          <w:szCs w:val="18"/>
        </w:rPr>
        <w:t xml:space="preserve">pridobi podatke za preveritev ponudbe v skladu 89. členom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člena ZJN-3.</w:t>
      </w:r>
    </w:p>
    <w:p w:rsidR="000F51D4" w:rsidRDefault="005355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Kraj in datum:</w:t>
            </w:r>
          </w:p>
        </w:tc>
        <w:tc>
          <w:tcPr>
            <w:tcW w:w="0" w:type="auto"/>
            <w:tcMar>
              <w:top w:w="75" w:type="dxa"/>
              <w:bottom w:w="75" w:type="dxa"/>
            </w:tcMar>
            <w:vAlign w:val="center"/>
          </w:tcPr>
          <w:p w:rsidR="000F51D4" w:rsidRDefault="005355E2">
            <w:r>
              <w:rPr>
                <w:rFonts w:ascii="Arial" w:hAnsi="Arial" w:cs="Arial"/>
                <w:color w:val="000000"/>
                <w:position w:val="-2"/>
                <w:sz w:val="18"/>
                <w:szCs w:val="18"/>
              </w:rPr>
              <w:t>Ime in priimek: _____________________</w:t>
            </w:r>
          </w:p>
        </w:tc>
      </w:tr>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0F51D4"/>
          <w:p w:rsidR="000F51D4" w:rsidRDefault="005355E2">
            <w:pPr>
              <w:jc w:val="center"/>
            </w:pPr>
            <w:r>
              <w:rPr>
                <w:rFonts w:ascii="Arial" w:hAnsi="Arial" w:cs="Arial"/>
                <w:color w:val="A9A9A9"/>
                <w:position w:val="-2"/>
                <w:sz w:val="18"/>
                <w:szCs w:val="18"/>
              </w:rPr>
              <w:t>(žig in podpis)</w:t>
            </w:r>
          </w:p>
        </w:tc>
      </w:tr>
    </w:tbl>
    <w:p w:rsidR="000F51D4" w:rsidRDefault="005355E2">
      <w:pPr>
        <w:spacing w:before="225" w:after="225" w:line="240" w:lineRule="auto"/>
        <w:jc w:val="both"/>
      </w:pPr>
      <w:r>
        <w:rPr>
          <w:rFonts w:ascii="Arial" w:hAnsi="Arial" w:cs="Arial"/>
          <w:color w:val="000000"/>
          <w:sz w:val="18"/>
          <w:szCs w:val="18"/>
        </w:rPr>
        <w:t> </w:t>
      </w:r>
    </w:p>
    <w:p w:rsidR="000F51D4" w:rsidRDefault="000F51D4">
      <w:pPr>
        <w:sectPr w:rsidR="000F51D4" w:rsidSect="00405EFB">
          <w:headerReference w:type="even" r:id="rId10"/>
          <w:headerReference w:type="default" r:id="rId11"/>
          <w:footerReference w:type="default" r:id="rId12"/>
          <w:headerReference w:type="first" r:id="rId13"/>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3</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0F51D4">
        <w:tc>
          <w:tcPr>
            <w:tcW w:w="0" w:type="auto"/>
            <w:tcMar>
              <w:top w:w="0" w:type="auto"/>
              <w:bottom w:w="0" w:type="auto"/>
            </w:tcMar>
          </w:tcPr>
          <w:p w:rsidR="000F51D4" w:rsidRDefault="005355E2" w:rsidP="001C4179">
            <w:pPr>
              <w:numPr>
                <w:ilvl w:val="0"/>
                <w:numId w:val="1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0F51D4" w:rsidRDefault="005355E2" w:rsidP="001C4179">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F51D4" w:rsidRDefault="005355E2" w:rsidP="001C4179">
            <w:pPr>
              <w:numPr>
                <w:ilvl w:val="0"/>
                <w:numId w:val="1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F51D4" w:rsidRDefault="005355E2">
      <w:pPr>
        <w:spacing w:before="225" w:after="225" w:line="240" w:lineRule="auto"/>
        <w:jc w:val="center"/>
      </w:pPr>
      <w:r>
        <w:rPr>
          <w:rFonts w:ascii="Arial" w:hAnsi="Arial" w:cs="Arial"/>
          <w:b/>
          <w:bCs/>
          <w:color w:val="000000"/>
          <w:sz w:val="21"/>
          <w:szCs w:val="21"/>
        </w:rPr>
        <w:t>POOBLASTILO</w:t>
      </w:r>
    </w:p>
    <w:p w:rsidR="000F51D4" w:rsidRDefault="005355E2">
      <w:pPr>
        <w:spacing w:before="225" w:after="225" w:line="240" w:lineRule="auto"/>
        <w:jc w:val="both"/>
      </w:pPr>
      <w:r>
        <w:rPr>
          <w:rFonts w:ascii="Arial" w:hAnsi="Arial" w:cs="Arial"/>
          <w:color w:val="000000"/>
          <w:sz w:val="18"/>
          <w:szCs w:val="18"/>
        </w:rPr>
        <w:t>Pooblaščamo naročnika Center za zaščito in reševanje Domžale,Količevo 2a, 1230 Domžale,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F51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bl>
    <w:p w:rsidR="000F51D4" w:rsidRDefault="005355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Kraj in datum:</w:t>
            </w:r>
          </w:p>
        </w:tc>
        <w:tc>
          <w:tcPr>
            <w:tcW w:w="0" w:type="auto"/>
            <w:tcMar>
              <w:top w:w="75" w:type="dxa"/>
              <w:bottom w:w="75" w:type="dxa"/>
            </w:tcMar>
            <w:vAlign w:val="center"/>
          </w:tcPr>
          <w:p w:rsidR="000F51D4" w:rsidRDefault="005355E2">
            <w:r>
              <w:rPr>
                <w:rFonts w:ascii="Arial" w:hAnsi="Arial" w:cs="Arial"/>
                <w:color w:val="000000"/>
                <w:position w:val="-2"/>
                <w:sz w:val="18"/>
                <w:szCs w:val="18"/>
              </w:rPr>
              <w:t>Ime in priimek: _____________________</w:t>
            </w:r>
          </w:p>
        </w:tc>
      </w:tr>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0F51D4"/>
          <w:p w:rsidR="000F51D4" w:rsidRDefault="005355E2">
            <w:pPr>
              <w:jc w:val="center"/>
            </w:pPr>
            <w:r>
              <w:rPr>
                <w:rFonts w:ascii="Arial" w:hAnsi="Arial" w:cs="Arial"/>
                <w:color w:val="A9A9A9"/>
                <w:position w:val="-2"/>
                <w:sz w:val="18"/>
                <w:szCs w:val="18"/>
              </w:rPr>
              <w:t>(žig in podpis)</w:t>
            </w:r>
          </w:p>
        </w:tc>
      </w:tr>
    </w:tbl>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0F51D4" w:rsidRDefault="005355E2">
      <w:pPr>
        <w:spacing w:before="225" w:after="225" w:line="240" w:lineRule="auto"/>
        <w:jc w:val="both"/>
      </w:pPr>
      <w:r>
        <w:rPr>
          <w:rFonts w:ascii="Arial" w:hAnsi="Arial" w:cs="Arial"/>
          <w:color w:val="000000"/>
          <w:sz w:val="18"/>
          <w:szCs w:val="18"/>
        </w:rPr>
        <w:t> </w:t>
      </w:r>
    </w:p>
    <w:p w:rsidR="000F51D4" w:rsidRDefault="000F51D4">
      <w:pPr>
        <w:sectPr w:rsidR="000F51D4" w:rsidSect="00405EFB">
          <w:headerReference w:type="even" r:id="rId14"/>
          <w:headerReference w:type="default" r:id="rId15"/>
          <w:footerReference w:type="default" r:id="rId16"/>
          <w:headerReference w:type="first" r:id="rId17"/>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4</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0F51D4">
        <w:tc>
          <w:tcPr>
            <w:tcW w:w="0" w:type="auto"/>
            <w:tcMar>
              <w:top w:w="0" w:type="auto"/>
              <w:bottom w:w="0" w:type="auto"/>
            </w:tcMar>
          </w:tcPr>
          <w:p w:rsidR="000F51D4" w:rsidRDefault="005355E2" w:rsidP="001C4179">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F51D4" w:rsidRDefault="005355E2" w:rsidP="001C4179">
            <w:pPr>
              <w:numPr>
                <w:ilvl w:val="0"/>
                <w:numId w:val="20"/>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0F51D4" w:rsidRDefault="005355E2">
      <w:pPr>
        <w:spacing w:before="225" w:after="225" w:line="240" w:lineRule="auto"/>
        <w:jc w:val="center"/>
      </w:pPr>
      <w:r>
        <w:rPr>
          <w:rFonts w:ascii="Arial" w:hAnsi="Arial" w:cs="Arial"/>
          <w:b/>
          <w:bCs/>
          <w:color w:val="000000"/>
          <w:sz w:val="21"/>
          <w:szCs w:val="21"/>
        </w:rPr>
        <w:t>POOBLASTILO</w:t>
      </w:r>
    </w:p>
    <w:p w:rsidR="000F51D4" w:rsidRDefault="005355E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Center za zaščito in reševanje Domžale,Količevo 2a, 1230 Domžale,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bl>
    <w:p w:rsidR="000F51D4" w:rsidRDefault="005355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Kraj in datum:</w:t>
            </w:r>
          </w:p>
        </w:tc>
        <w:tc>
          <w:tcPr>
            <w:tcW w:w="0" w:type="auto"/>
            <w:tcMar>
              <w:top w:w="75" w:type="dxa"/>
              <w:bottom w:w="75" w:type="dxa"/>
            </w:tcMar>
            <w:vAlign w:val="center"/>
          </w:tcPr>
          <w:p w:rsidR="000F51D4" w:rsidRDefault="005355E2">
            <w:r>
              <w:rPr>
                <w:rFonts w:ascii="Arial" w:hAnsi="Arial" w:cs="Arial"/>
                <w:color w:val="000000"/>
                <w:position w:val="-2"/>
                <w:sz w:val="18"/>
                <w:szCs w:val="18"/>
              </w:rPr>
              <w:t>Ime in priimek: _____________________</w:t>
            </w:r>
          </w:p>
        </w:tc>
      </w:tr>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5355E2">
            <w:pPr>
              <w:jc w:val="center"/>
            </w:pPr>
            <w:r>
              <w:rPr>
                <w:rFonts w:ascii="Arial" w:hAnsi="Arial" w:cs="Arial"/>
                <w:color w:val="A9A9A9"/>
                <w:position w:val="-2"/>
                <w:sz w:val="18"/>
                <w:szCs w:val="18"/>
              </w:rPr>
              <w:t>(podpis)</w:t>
            </w:r>
          </w:p>
        </w:tc>
      </w:tr>
    </w:tbl>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0F51D4" w:rsidRDefault="005355E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rsidR="000F51D4" w:rsidRDefault="005355E2">
      <w:pPr>
        <w:spacing w:before="225" w:after="225" w:line="240" w:lineRule="auto"/>
        <w:jc w:val="both"/>
      </w:pPr>
      <w:r>
        <w:rPr>
          <w:rFonts w:ascii="Arial" w:hAnsi="Arial" w:cs="Arial"/>
          <w:color w:val="000000"/>
          <w:sz w:val="18"/>
          <w:szCs w:val="18"/>
        </w:rPr>
        <w:t> </w:t>
      </w:r>
    </w:p>
    <w:p w:rsidR="000F51D4" w:rsidRDefault="000F51D4">
      <w:pPr>
        <w:sectPr w:rsidR="000F51D4" w:rsidSect="00405EFB">
          <w:headerReference w:type="even" r:id="rId18"/>
          <w:headerReference w:type="default" r:id="rId19"/>
          <w:footerReference w:type="default" r:id="rId20"/>
          <w:headerReference w:type="first" r:id="rId21"/>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5</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color w:val="000000"/>
          <w:sz w:val="18"/>
          <w:szCs w:val="18"/>
        </w:rPr>
        <w:t>Naziv gospodarskega subjekta: _________________________</w:t>
      </w:r>
    </w:p>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14"/>
        <w:gridCol w:w="1047"/>
        <w:gridCol w:w="1473"/>
        <w:gridCol w:w="1408"/>
        <w:gridCol w:w="1540"/>
        <w:gridCol w:w="1293"/>
        <w:gridCol w:w="1370"/>
      </w:tblGrid>
      <w:tr w:rsidR="000F51D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F51D4" w:rsidRDefault="005355E2">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F51D4" w:rsidRDefault="005355E2">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F51D4" w:rsidRDefault="005355E2" w:rsidP="00E46886">
            <w:pPr>
              <w:jc w:val="center"/>
            </w:pPr>
            <w:r>
              <w:rPr>
                <w:rFonts w:ascii="Arial" w:hAnsi="Arial" w:cs="Arial"/>
                <w:b/>
                <w:bCs/>
                <w:color w:val="000000"/>
                <w:position w:val="-2"/>
                <w:sz w:val="18"/>
                <w:szCs w:val="18"/>
                <w:shd w:val="clear" w:color="auto" w:fill="CCCCCC"/>
              </w:rPr>
              <w:t>Predmet dobave</w:t>
            </w:r>
            <w:r w:rsidR="00E46886">
              <w:rPr>
                <w:rFonts w:ascii="Arial" w:hAnsi="Arial" w:cs="Arial"/>
                <w:b/>
                <w:bCs/>
                <w:color w:val="000000"/>
                <w:position w:val="-2"/>
                <w:sz w:val="18"/>
                <w:szCs w:val="18"/>
                <w:shd w:val="clear" w:color="auto" w:fill="CCCCCC"/>
              </w:rPr>
              <w:t xml:space="preserve"> ali nadgradnje*</w:t>
            </w:r>
            <w:r>
              <w:rPr>
                <w:rFonts w:ascii="Arial" w:hAnsi="Arial" w:cs="Arial"/>
                <w:b/>
                <w:bCs/>
                <w:color w:val="000000"/>
                <w:position w:val="-2"/>
                <w:sz w:val="18"/>
                <w:szCs w:val="18"/>
                <w:shd w:val="clear" w:color="auto" w:fill="CCCCCC"/>
              </w:rPr>
              <w:br/>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F51D4" w:rsidRDefault="005355E2">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F51D4" w:rsidRDefault="005355E2">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F51D4" w:rsidRDefault="005355E2">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F51D4" w:rsidRDefault="005355E2">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0F51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r w:rsidR="000F51D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F51D4" w:rsidRDefault="005355E2">
            <w:r>
              <w:rPr>
                <w:rFonts w:ascii="Arial" w:hAnsi="Arial" w:cs="Arial"/>
                <w:color w:val="000000"/>
                <w:position w:val="-2"/>
                <w:sz w:val="18"/>
                <w:szCs w:val="18"/>
              </w:rPr>
              <w:t> </w:t>
            </w:r>
          </w:p>
        </w:tc>
      </w:tr>
    </w:tbl>
    <w:p w:rsidR="00E46886" w:rsidRDefault="00E46886" w:rsidP="00E46886">
      <w:pPr>
        <w:spacing w:before="225" w:after="0" w:line="240" w:lineRule="auto"/>
        <w:jc w:val="both"/>
        <w:rPr>
          <w:rFonts w:ascii="Arial" w:hAnsi="Arial" w:cs="Arial"/>
          <w:color w:val="000000"/>
          <w:sz w:val="18"/>
          <w:szCs w:val="18"/>
        </w:rPr>
      </w:pPr>
      <w:r w:rsidRPr="00E46886">
        <w:rPr>
          <w:rFonts w:ascii="Arial" w:hAnsi="Arial" w:cs="Arial"/>
          <w:color w:val="000000"/>
          <w:sz w:val="16"/>
          <w:szCs w:val="18"/>
        </w:rPr>
        <w:t>* v okviru predmeta dobave ali nadgradnje mora ponudnik navesti:</w:t>
      </w:r>
    </w:p>
    <w:p w:rsidR="00E46886" w:rsidRPr="00E46886" w:rsidRDefault="00E46886" w:rsidP="001C4179">
      <w:pPr>
        <w:pStyle w:val="Odstavekseznama"/>
        <w:numPr>
          <w:ilvl w:val="0"/>
          <w:numId w:val="23"/>
        </w:numPr>
        <w:spacing w:after="225" w:line="240" w:lineRule="auto"/>
        <w:ind w:left="760" w:hanging="357"/>
        <w:jc w:val="both"/>
        <w:rPr>
          <w:rFonts w:ascii="Arial" w:hAnsi="Arial" w:cs="Arial"/>
          <w:color w:val="000000"/>
          <w:sz w:val="18"/>
          <w:szCs w:val="18"/>
        </w:rPr>
      </w:pPr>
      <w:r w:rsidRPr="00E46886">
        <w:rPr>
          <w:rFonts w:ascii="Arial" w:hAnsi="Arial" w:cs="Arial"/>
          <w:color w:val="000000"/>
          <w:sz w:val="16"/>
          <w:szCs w:val="18"/>
        </w:rPr>
        <w:t>ali je bilo dobavljeno gasilsko vozilo za potrebe</w:t>
      </w:r>
      <w:r w:rsidRPr="00E46886">
        <w:t xml:space="preserve"> </w:t>
      </w:r>
      <w:r w:rsidRPr="00E46886">
        <w:rPr>
          <w:rFonts w:ascii="Arial" w:hAnsi="Arial" w:cs="Arial"/>
          <w:color w:val="000000"/>
          <w:sz w:val="16"/>
          <w:szCs w:val="18"/>
        </w:rPr>
        <w:t>poklicne gasilske enote v državah EU</w:t>
      </w:r>
      <w:r w:rsidR="00E25BF3">
        <w:rPr>
          <w:rFonts w:ascii="Arial" w:hAnsi="Arial" w:cs="Arial"/>
          <w:color w:val="000000"/>
          <w:sz w:val="16"/>
          <w:szCs w:val="18"/>
        </w:rPr>
        <w:t xml:space="preserve"> ali GEŠP</w:t>
      </w:r>
      <w:r>
        <w:rPr>
          <w:rFonts w:ascii="Arial" w:hAnsi="Arial" w:cs="Arial"/>
          <w:color w:val="000000"/>
          <w:sz w:val="16"/>
          <w:szCs w:val="18"/>
        </w:rPr>
        <w:t>,</w:t>
      </w:r>
    </w:p>
    <w:p w:rsidR="00E46886" w:rsidRDefault="00E46886" w:rsidP="001C4179">
      <w:pPr>
        <w:pStyle w:val="Odstavekseznama"/>
        <w:numPr>
          <w:ilvl w:val="0"/>
          <w:numId w:val="23"/>
        </w:numPr>
        <w:spacing w:before="225" w:after="225" w:line="240" w:lineRule="auto"/>
        <w:jc w:val="both"/>
        <w:rPr>
          <w:rFonts w:ascii="Arial" w:hAnsi="Arial" w:cs="Arial"/>
          <w:color w:val="000000"/>
          <w:sz w:val="16"/>
          <w:szCs w:val="18"/>
        </w:rPr>
      </w:pPr>
      <w:r>
        <w:rPr>
          <w:rFonts w:ascii="Arial" w:hAnsi="Arial" w:cs="Arial"/>
          <w:color w:val="000000"/>
          <w:sz w:val="16"/>
          <w:szCs w:val="18"/>
        </w:rPr>
        <w:t xml:space="preserve">število sedišč </w:t>
      </w:r>
      <w:r w:rsidRPr="00E46886">
        <w:rPr>
          <w:rFonts w:ascii="Arial" w:hAnsi="Arial" w:cs="Arial"/>
          <w:color w:val="000000"/>
          <w:sz w:val="16"/>
          <w:szCs w:val="18"/>
        </w:rPr>
        <w:t>za posadko je imelo vozilo, ki je predmet reference</w:t>
      </w:r>
      <w:r>
        <w:rPr>
          <w:rFonts w:ascii="Arial" w:hAnsi="Arial" w:cs="Arial"/>
          <w:color w:val="000000"/>
          <w:sz w:val="16"/>
          <w:szCs w:val="18"/>
        </w:rPr>
        <w:t>,</w:t>
      </w:r>
    </w:p>
    <w:p w:rsidR="00E46886" w:rsidRDefault="00E46886" w:rsidP="001C4179">
      <w:pPr>
        <w:pStyle w:val="Odstavekseznama"/>
        <w:numPr>
          <w:ilvl w:val="0"/>
          <w:numId w:val="23"/>
        </w:numPr>
        <w:spacing w:before="225" w:after="225" w:line="240" w:lineRule="auto"/>
        <w:jc w:val="both"/>
        <w:rPr>
          <w:rFonts w:ascii="Arial" w:hAnsi="Arial" w:cs="Arial"/>
          <w:color w:val="000000"/>
          <w:sz w:val="16"/>
          <w:szCs w:val="18"/>
        </w:rPr>
      </w:pPr>
      <w:r>
        <w:rPr>
          <w:rFonts w:ascii="Arial" w:hAnsi="Arial" w:cs="Arial"/>
          <w:color w:val="000000"/>
          <w:sz w:val="16"/>
          <w:szCs w:val="18"/>
        </w:rPr>
        <w:t>ali je kabina integrirana v nadgradnjo,</w:t>
      </w:r>
    </w:p>
    <w:p w:rsidR="00E46886" w:rsidRDefault="00E46886" w:rsidP="001C4179">
      <w:pPr>
        <w:pStyle w:val="Odstavekseznama"/>
        <w:numPr>
          <w:ilvl w:val="0"/>
          <w:numId w:val="23"/>
        </w:numPr>
        <w:spacing w:before="225" w:after="225" w:line="240" w:lineRule="auto"/>
        <w:jc w:val="both"/>
        <w:rPr>
          <w:rFonts w:ascii="Arial" w:hAnsi="Arial" w:cs="Arial"/>
          <w:color w:val="000000"/>
          <w:sz w:val="16"/>
          <w:szCs w:val="18"/>
        </w:rPr>
      </w:pPr>
      <w:r>
        <w:rPr>
          <w:rFonts w:ascii="Arial" w:hAnsi="Arial" w:cs="Arial"/>
          <w:color w:val="000000"/>
          <w:sz w:val="16"/>
          <w:szCs w:val="18"/>
        </w:rPr>
        <w:t>prostornina rezervoarja za vodo,</w:t>
      </w:r>
    </w:p>
    <w:p w:rsidR="00E46886" w:rsidRDefault="008B3951" w:rsidP="001C4179">
      <w:pPr>
        <w:pStyle w:val="Odstavekseznama"/>
        <w:numPr>
          <w:ilvl w:val="0"/>
          <w:numId w:val="23"/>
        </w:numPr>
        <w:spacing w:before="225" w:after="225" w:line="240" w:lineRule="auto"/>
        <w:jc w:val="both"/>
        <w:rPr>
          <w:rFonts w:ascii="Arial" w:hAnsi="Arial" w:cs="Arial"/>
          <w:color w:val="000000"/>
          <w:sz w:val="16"/>
          <w:szCs w:val="18"/>
        </w:rPr>
      </w:pPr>
      <w:r>
        <w:rPr>
          <w:rFonts w:ascii="Arial" w:hAnsi="Arial" w:cs="Arial"/>
          <w:color w:val="000000"/>
          <w:sz w:val="16"/>
          <w:szCs w:val="18"/>
        </w:rPr>
        <w:t>ali je bila vgrajena črpalka in kakšen je njen pretok,</w:t>
      </w:r>
    </w:p>
    <w:p w:rsidR="008B3951" w:rsidRDefault="008B3951" w:rsidP="001C4179">
      <w:pPr>
        <w:pStyle w:val="Odstavekseznama"/>
        <w:numPr>
          <w:ilvl w:val="0"/>
          <w:numId w:val="23"/>
        </w:numPr>
        <w:spacing w:before="225" w:after="225" w:line="240" w:lineRule="auto"/>
        <w:jc w:val="both"/>
        <w:rPr>
          <w:rFonts w:ascii="Arial" w:hAnsi="Arial" w:cs="Arial"/>
          <w:color w:val="000000"/>
          <w:sz w:val="16"/>
          <w:szCs w:val="18"/>
        </w:rPr>
      </w:pPr>
      <w:r>
        <w:rPr>
          <w:rFonts w:ascii="Arial" w:hAnsi="Arial" w:cs="Arial"/>
          <w:color w:val="000000"/>
          <w:sz w:val="16"/>
          <w:szCs w:val="18"/>
        </w:rPr>
        <w:t>ali je bil v nadgradnji izveden svetlobni stolp in</w:t>
      </w:r>
    </w:p>
    <w:p w:rsidR="008B3951" w:rsidRPr="00E46886" w:rsidRDefault="008B3951" w:rsidP="001C4179">
      <w:pPr>
        <w:pStyle w:val="Odstavekseznama"/>
        <w:numPr>
          <w:ilvl w:val="0"/>
          <w:numId w:val="23"/>
        </w:numPr>
        <w:spacing w:before="225" w:after="225" w:line="240" w:lineRule="auto"/>
        <w:jc w:val="both"/>
        <w:rPr>
          <w:rFonts w:ascii="Arial" w:hAnsi="Arial" w:cs="Arial"/>
          <w:color w:val="000000"/>
          <w:sz w:val="16"/>
          <w:szCs w:val="18"/>
        </w:rPr>
      </w:pPr>
      <w:r>
        <w:rPr>
          <w:rFonts w:ascii="Arial" w:hAnsi="Arial" w:cs="Arial"/>
          <w:color w:val="000000"/>
          <w:sz w:val="16"/>
          <w:szCs w:val="18"/>
        </w:rPr>
        <w:t>ali ima referenčno vozilo vgrajen elektro agregat in kakšna je moč tega.</w:t>
      </w:r>
    </w:p>
    <w:p w:rsidR="00E46886" w:rsidRDefault="00E46886">
      <w:pPr>
        <w:spacing w:before="225" w:after="225" w:line="240" w:lineRule="auto"/>
        <w:jc w:val="both"/>
      </w:pPr>
    </w:p>
    <w:p w:rsidR="000F51D4" w:rsidRDefault="005355E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0F51D4" w:rsidRDefault="005355E2">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Kraj in datum:</w:t>
            </w:r>
          </w:p>
        </w:tc>
        <w:tc>
          <w:tcPr>
            <w:tcW w:w="0" w:type="auto"/>
            <w:tcMar>
              <w:top w:w="75" w:type="dxa"/>
              <w:bottom w:w="75" w:type="dxa"/>
            </w:tcMar>
            <w:vAlign w:val="center"/>
          </w:tcPr>
          <w:p w:rsidR="000F51D4" w:rsidRDefault="005355E2">
            <w:r>
              <w:rPr>
                <w:rFonts w:ascii="Arial" w:hAnsi="Arial" w:cs="Arial"/>
                <w:color w:val="000000"/>
                <w:position w:val="-2"/>
                <w:sz w:val="18"/>
                <w:szCs w:val="18"/>
              </w:rPr>
              <w:t>Ime in priimek: _____________________</w:t>
            </w:r>
          </w:p>
        </w:tc>
      </w:tr>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5355E2">
            <w:pPr>
              <w:jc w:val="center"/>
            </w:pPr>
            <w:r>
              <w:rPr>
                <w:rFonts w:ascii="Arial" w:hAnsi="Arial" w:cs="Arial"/>
                <w:color w:val="000000"/>
                <w:position w:val="-2"/>
                <w:sz w:val="18"/>
                <w:szCs w:val="18"/>
              </w:rPr>
              <w:t>(žig in podpis)</w:t>
            </w:r>
          </w:p>
        </w:tc>
      </w:tr>
    </w:tbl>
    <w:p w:rsidR="000F51D4" w:rsidRDefault="000F51D4">
      <w:pPr>
        <w:sectPr w:rsidR="000F51D4" w:rsidSect="00405EFB">
          <w:headerReference w:type="even" r:id="rId22"/>
          <w:headerReference w:type="default" r:id="rId23"/>
          <w:footerReference w:type="default" r:id="rId24"/>
          <w:headerReference w:type="first" r:id="rId25"/>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6</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405EFB" w:rsidRDefault="00405EFB" w:rsidP="00405EFB">
      <w:pPr>
        <w:spacing w:after="120"/>
        <w:rPr>
          <w:rFonts w:ascii="Arial" w:hAnsi="Arial" w:cs="Arial"/>
        </w:rPr>
      </w:pPr>
    </w:p>
    <w:p w:rsidR="000F51D4" w:rsidRDefault="005355E2">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0F51D4" w:rsidRDefault="005355E2">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0F51D4" w:rsidRDefault="005355E2">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0F51D4" w:rsidTr="008B395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F51D4" w:rsidRDefault="005355E2">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F51D4" w:rsidRDefault="005355E2">
            <w:r>
              <w:rPr>
                <w:rFonts w:ascii="Arial" w:hAnsi="Arial" w:cs="Arial"/>
                <w:color w:val="000000"/>
                <w:position w:val="-2"/>
                <w:sz w:val="18"/>
                <w:szCs w:val="18"/>
                <w:shd w:val="clear" w:color="auto" w:fill="FFFFFF"/>
              </w:rPr>
              <w:t> </w:t>
            </w:r>
          </w:p>
        </w:tc>
      </w:tr>
      <w:tr w:rsidR="008B3951" w:rsidTr="00D80DBE">
        <w:trPr>
          <w:trHeight w:val="265"/>
        </w:trPr>
        <w:tc>
          <w:tcPr>
            <w:tcW w:w="8115" w:type="dxa"/>
            <w:gridSpan w:val="2"/>
            <w:tcBorders>
              <w:top w:val="inset" w:sz="7" w:space="0" w:color="000000"/>
              <w:left w:val="inset" w:sz="7" w:space="0" w:color="000000"/>
              <w:right w:val="inset" w:sz="7" w:space="0" w:color="000000"/>
            </w:tcBorders>
            <w:shd w:val="clear" w:color="auto" w:fill="FFFFFF"/>
            <w:tcMar>
              <w:top w:w="135" w:type="dxa"/>
              <w:bottom w:w="135" w:type="dxa"/>
            </w:tcMar>
            <w:vAlign w:val="center"/>
          </w:tcPr>
          <w:p w:rsidR="008B3951" w:rsidRPr="008B3951" w:rsidRDefault="008B3951" w:rsidP="008B3951">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Izvedel:</w:t>
            </w:r>
          </w:p>
        </w:tc>
      </w:tr>
      <w:tr w:rsidR="008B3951" w:rsidTr="00D80DBE">
        <w:trPr>
          <w:trHeight w:val="265"/>
        </w:trPr>
        <w:tc>
          <w:tcPr>
            <w:tcW w:w="3944" w:type="dxa"/>
            <w:tcBorders>
              <w:left w:val="inset" w:sz="7" w:space="0" w:color="000000"/>
              <w:right w:val="inset" w:sz="7" w:space="0" w:color="000000"/>
            </w:tcBorders>
            <w:shd w:val="clear" w:color="auto" w:fill="FFFFFF"/>
            <w:tcMar>
              <w:top w:w="135" w:type="dxa"/>
              <w:bottom w:w="135" w:type="dxa"/>
            </w:tcMar>
          </w:tcPr>
          <w:p w:rsidR="008B3951" w:rsidRPr="008B3951" w:rsidRDefault="008B3951" w:rsidP="001C4179">
            <w:pPr>
              <w:pStyle w:val="Odstavekseznama"/>
              <w:numPr>
                <w:ilvl w:val="0"/>
                <w:numId w:val="24"/>
              </w:numPr>
              <w:jc w:val="right"/>
              <w:rPr>
                <w:rFonts w:ascii="Arial" w:hAnsi="Arial" w:cs="Arial"/>
                <w:color w:val="000000"/>
                <w:position w:val="-2"/>
                <w:sz w:val="16"/>
                <w:szCs w:val="16"/>
                <w:shd w:val="clear" w:color="auto" w:fill="FFFFFF"/>
              </w:rPr>
            </w:pPr>
            <w:r w:rsidRPr="008B3951">
              <w:rPr>
                <w:rFonts w:ascii="Arial" w:hAnsi="Arial" w:cs="Arial"/>
                <w:color w:val="000000"/>
                <w:position w:val="-2"/>
                <w:sz w:val="16"/>
                <w:szCs w:val="16"/>
                <w:shd w:val="clear" w:color="auto" w:fill="FFFFFF"/>
              </w:rPr>
              <w:t>dobavo gasilskega vozila,</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B3951" w:rsidRPr="008B3951" w:rsidRDefault="008B3951" w:rsidP="008B3951">
            <w:pPr>
              <w:jc w:val="center"/>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DA / NE</w:t>
            </w:r>
          </w:p>
        </w:tc>
      </w:tr>
      <w:tr w:rsidR="008B3951" w:rsidTr="00D80DBE">
        <w:trPr>
          <w:trHeight w:val="265"/>
        </w:trPr>
        <w:tc>
          <w:tcPr>
            <w:tcW w:w="3944" w:type="dxa"/>
            <w:tcBorders>
              <w:left w:val="inset" w:sz="7" w:space="0" w:color="000000"/>
              <w:right w:val="inset" w:sz="7" w:space="0" w:color="000000"/>
            </w:tcBorders>
            <w:shd w:val="clear" w:color="auto" w:fill="FFFFFF"/>
            <w:tcMar>
              <w:top w:w="135" w:type="dxa"/>
              <w:bottom w:w="135" w:type="dxa"/>
            </w:tcMar>
          </w:tcPr>
          <w:p w:rsidR="008B3951" w:rsidRPr="008B3951" w:rsidRDefault="008B3951" w:rsidP="001C4179">
            <w:pPr>
              <w:pStyle w:val="Odstavekseznama"/>
              <w:numPr>
                <w:ilvl w:val="0"/>
                <w:numId w:val="24"/>
              </w:numPr>
              <w:jc w:val="right"/>
              <w:rPr>
                <w:rFonts w:ascii="Arial" w:hAnsi="Arial" w:cs="Arial"/>
                <w:color w:val="000000"/>
                <w:position w:val="-2"/>
                <w:sz w:val="16"/>
                <w:szCs w:val="16"/>
                <w:shd w:val="clear" w:color="auto" w:fill="FFFFFF"/>
              </w:rPr>
            </w:pPr>
            <w:r w:rsidRPr="008B3951">
              <w:rPr>
                <w:rFonts w:ascii="Arial" w:hAnsi="Arial" w:cs="Arial"/>
                <w:color w:val="000000"/>
                <w:position w:val="-2"/>
                <w:sz w:val="16"/>
                <w:szCs w:val="16"/>
                <w:shd w:val="clear" w:color="auto" w:fill="FFFFFF"/>
              </w:rPr>
              <w:t>nadgradnjo vozila s sedišči za posadko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B3951" w:rsidRPr="008B3951" w:rsidRDefault="00D80DBE" w:rsidP="00D80DBE">
            <w:pPr>
              <w:jc w:val="center"/>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DA / NE, š</w:t>
            </w:r>
            <w:r w:rsidR="008B3951" w:rsidRPr="008B3951">
              <w:rPr>
                <w:rFonts w:ascii="Arial" w:hAnsi="Arial" w:cs="Arial"/>
                <w:color w:val="000000"/>
                <w:position w:val="-2"/>
                <w:sz w:val="16"/>
                <w:szCs w:val="16"/>
                <w:shd w:val="clear" w:color="auto" w:fill="FFFFFF"/>
              </w:rPr>
              <w:t>tevilo sedišč:</w:t>
            </w:r>
          </w:p>
        </w:tc>
      </w:tr>
      <w:tr w:rsidR="008B3951" w:rsidTr="008B3951">
        <w:trPr>
          <w:trHeight w:val="265"/>
        </w:trPr>
        <w:tc>
          <w:tcPr>
            <w:tcW w:w="3944" w:type="dxa"/>
            <w:tcBorders>
              <w:left w:val="inset" w:sz="7" w:space="0" w:color="000000"/>
              <w:right w:val="inset" w:sz="7" w:space="0" w:color="000000"/>
            </w:tcBorders>
            <w:shd w:val="clear" w:color="auto" w:fill="FFFFFF"/>
            <w:tcMar>
              <w:top w:w="135" w:type="dxa"/>
              <w:bottom w:w="135" w:type="dxa"/>
            </w:tcMar>
            <w:vAlign w:val="center"/>
          </w:tcPr>
          <w:p w:rsidR="008B3951" w:rsidRPr="008B3951" w:rsidRDefault="008B3951" w:rsidP="00131793">
            <w:pPr>
              <w:jc w:val="right"/>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 nadgradnjo</w:t>
            </w:r>
            <w:r w:rsidR="00131793">
              <w:rPr>
                <w:rFonts w:ascii="Arial" w:hAnsi="Arial" w:cs="Arial"/>
                <w:color w:val="000000"/>
                <w:position w:val="-2"/>
                <w:sz w:val="16"/>
                <w:szCs w:val="16"/>
                <w:shd w:val="clear" w:color="auto" w:fill="FFFFFF"/>
              </w:rPr>
              <w:t xml:space="preserve"> vozila z integrirano kabino</w:t>
            </w:r>
            <w:r w:rsidR="00D80DBE">
              <w:rPr>
                <w:rFonts w:ascii="Arial" w:hAnsi="Arial" w:cs="Arial"/>
                <w:color w:val="000000"/>
                <w:position w:val="-2"/>
                <w:sz w:val="16"/>
                <w:szCs w:val="16"/>
                <w:shd w:val="clear" w:color="auto" w:fill="FFFFFF"/>
              </w:rPr>
              <w:t xml:space="preserve"> za posadko v nadgradnjo</w:t>
            </w:r>
            <w:r>
              <w:rPr>
                <w:rFonts w:ascii="Arial" w:hAnsi="Arial" w:cs="Arial"/>
                <w:color w:val="000000"/>
                <w:position w:val="-2"/>
                <w:sz w:val="16"/>
                <w:szCs w:val="16"/>
                <w:shd w:val="clear" w:color="auto" w:fill="FFFFFF"/>
              </w:rPr>
              <w:t xml:space="preserve">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8B3951" w:rsidRPr="008B3951" w:rsidRDefault="00131793" w:rsidP="00131793">
            <w:pPr>
              <w:jc w:val="center"/>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DA / NE</w:t>
            </w:r>
          </w:p>
        </w:tc>
      </w:tr>
      <w:tr w:rsidR="00D80DBE" w:rsidTr="00D80DBE">
        <w:trPr>
          <w:trHeight w:val="265"/>
        </w:trPr>
        <w:tc>
          <w:tcPr>
            <w:tcW w:w="3944" w:type="dxa"/>
            <w:tcBorders>
              <w:left w:val="inset" w:sz="7" w:space="0" w:color="000000"/>
              <w:right w:val="inset" w:sz="7" w:space="0" w:color="000000"/>
            </w:tcBorders>
            <w:shd w:val="clear" w:color="auto" w:fill="FFFFFF"/>
            <w:tcMar>
              <w:top w:w="135" w:type="dxa"/>
              <w:bottom w:w="135" w:type="dxa"/>
            </w:tcMar>
            <w:vAlign w:val="center"/>
          </w:tcPr>
          <w:p w:rsidR="00D80DBE" w:rsidRPr="008B3951" w:rsidRDefault="00D80DBE" w:rsidP="00D80DBE">
            <w:pPr>
              <w:jc w:val="right"/>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 xml:space="preserve">- nadgradnjo vozila z rezervoarjem </w:t>
            </w:r>
            <w:r w:rsidR="000B4B97">
              <w:rPr>
                <w:rFonts w:ascii="Arial" w:hAnsi="Arial" w:cs="Arial"/>
                <w:color w:val="000000"/>
                <w:position w:val="-2"/>
                <w:sz w:val="16"/>
                <w:szCs w:val="16"/>
                <w:shd w:val="clear" w:color="auto" w:fill="FFFFFF"/>
              </w:rPr>
              <w:t>za vodo prostornine  najmanj 2.5</w:t>
            </w:r>
            <w:r>
              <w:rPr>
                <w:rFonts w:ascii="Arial" w:hAnsi="Arial" w:cs="Arial"/>
                <w:color w:val="000000"/>
                <w:position w:val="-2"/>
                <w:sz w:val="16"/>
                <w:szCs w:val="16"/>
                <w:shd w:val="clear" w:color="auto" w:fill="FFFFFF"/>
              </w:rPr>
              <w:t>00 litrov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D80DBE" w:rsidRPr="008B3951" w:rsidRDefault="00D80DBE" w:rsidP="00D80DBE">
            <w:pPr>
              <w:jc w:val="center"/>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DA / NE, prostornina</w:t>
            </w:r>
            <w:r w:rsidR="00C314BA">
              <w:rPr>
                <w:rFonts w:ascii="Arial" w:hAnsi="Arial" w:cs="Arial"/>
                <w:color w:val="000000"/>
                <w:position w:val="-2"/>
                <w:sz w:val="16"/>
                <w:szCs w:val="16"/>
                <w:shd w:val="clear" w:color="auto" w:fill="FFFFFF"/>
              </w:rPr>
              <w:t>:</w:t>
            </w:r>
          </w:p>
        </w:tc>
      </w:tr>
      <w:tr w:rsidR="00C314BA" w:rsidTr="0082222C">
        <w:trPr>
          <w:trHeight w:val="265"/>
        </w:trPr>
        <w:tc>
          <w:tcPr>
            <w:tcW w:w="3944" w:type="dxa"/>
            <w:tcBorders>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Pr="008B3951" w:rsidRDefault="00C314BA" w:rsidP="00C314BA">
            <w:pPr>
              <w:jc w:val="right"/>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 nadgradnjo vozila z vgrajeno črpalko s pretokom vode najmanj 2.500 litrov min pri 10 bar</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Pr="008B3951" w:rsidRDefault="00C314BA" w:rsidP="00C314BA">
            <w:pPr>
              <w:jc w:val="center"/>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DA / NE, pretok vode pri 10 bar:</w:t>
            </w:r>
          </w:p>
        </w:tc>
      </w:tr>
      <w:tr w:rsidR="00C314BA" w:rsidTr="00D80DBE">
        <w:trPr>
          <w:trHeight w:val="265"/>
        </w:trPr>
        <w:tc>
          <w:tcPr>
            <w:tcW w:w="3944" w:type="dxa"/>
            <w:tcBorders>
              <w:left w:val="inset" w:sz="7" w:space="0" w:color="000000"/>
              <w:bottom w:val="inset" w:sz="7" w:space="0" w:color="000000"/>
              <w:right w:val="inset" w:sz="7" w:space="0" w:color="000000"/>
            </w:tcBorders>
            <w:shd w:val="clear" w:color="auto" w:fill="FFFFFF"/>
            <w:tcMar>
              <w:top w:w="135" w:type="dxa"/>
              <w:bottom w:w="135" w:type="dxa"/>
            </w:tcMar>
          </w:tcPr>
          <w:p w:rsidR="00C314BA" w:rsidRPr="0080428A" w:rsidRDefault="00C314BA" w:rsidP="00C314BA">
            <w:pPr>
              <w:ind w:left="360"/>
              <w:jc w:val="right"/>
              <w:rPr>
                <w:rFonts w:ascii="Arial" w:hAnsi="Arial" w:cs="Arial"/>
                <w:color w:val="000000"/>
                <w:sz w:val="18"/>
                <w:szCs w:val="18"/>
              </w:rPr>
            </w:pPr>
            <w:r>
              <w:rPr>
                <w:rFonts w:ascii="Arial" w:hAnsi="Arial" w:cs="Arial"/>
                <w:color w:val="000000"/>
                <w:position w:val="-2"/>
                <w:sz w:val="16"/>
                <w:szCs w:val="16"/>
                <w:shd w:val="clear" w:color="auto" w:fill="FFFFFF"/>
              </w:rPr>
              <w:t>- nadgradnjo vozila s svetlobnim stolpom</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Pr="008B3951" w:rsidRDefault="00C314BA" w:rsidP="00C314BA">
            <w:pPr>
              <w:jc w:val="center"/>
              <w:rPr>
                <w:rFonts w:ascii="Arial" w:hAnsi="Arial" w:cs="Arial"/>
                <w:color w:val="000000"/>
                <w:position w:val="-2"/>
                <w:sz w:val="16"/>
                <w:szCs w:val="16"/>
                <w:shd w:val="clear" w:color="auto" w:fill="FFFFFF"/>
              </w:rPr>
            </w:pPr>
            <w:r>
              <w:rPr>
                <w:rFonts w:ascii="Arial" w:hAnsi="Arial" w:cs="Arial"/>
                <w:color w:val="000000"/>
                <w:position w:val="-2"/>
                <w:sz w:val="16"/>
                <w:szCs w:val="16"/>
                <w:shd w:val="clear" w:color="auto" w:fill="FFFFFF"/>
              </w:rPr>
              <w:t>DA / NE</w:t>
            </w:r>
          </w:p>
        </w:tc>
      </w:tr>
      <w:tr w:rsidR="00C314BA" w:rsidTr="00D80DBE">
        <w:trPr>
          <w:trHeight w:val="265"/>
        </w:trPr>
        <w:tc>
          <w:tcPr>
            <w:tcW w:w="3944" w:type="dxa"/>
            <w:tcBorders>
              <w:left w:val="inset" w:sz="7" w:space="0" w:color="000000"/>
              <w:bottom w:val="inset" w:sz="7" w:space="0" w:color="000000"/>
              <w:right w:val="inset" w:sz="7" w:space="0" w:color="000000"/>
            </w:tcBorders>
            <w:shd w:val="clear" w:color="auto" w:fill="FFFFFF"/>
            <w:tcMar>
              <w:top w:w="135" w:type="dxa"/>
              <w:bottom w:w="135" w:type="dxa"/>
            </w:tcMar>
          </w:tcPr>
          <w:p w:rsidR="00C314BA" w:rsidRPr="00102514" w:rsidRDefault="00C314BA" w:rsidP="00C314BA">
            <w:pPr>
              <w:jc w:val="right"/>
              <w:rPr>
                <w:rFonts w:ascii="Arial" w:hAnsi="Arial" w:cs="Arial"/>
                <w:sz w:val="16"/>
                <w:szCs w:val="16"/>
              </w:rPr>
            </w:pPr>
            <w:r w:rsidRPr="00102514">
              <w:rPr>
                <w:rFonts w:ascii="Arial" w:hAnsi="Arial" w:cs="Arial"/>
                <w:sz w:val="16"/>
                <w:szCs w:val="16"/>
              </w:rPr>
              <w:t xml:space="preserve">- nadgradnjo vozila z vgrajenim elektro agregatom z močjo najmanj 8 </w:t>
            </w:r>
            <w:proofErr w:type="spellStart"/>
            <w:r w:rsidRPr="00102514">
              <w:rPr>
                <w:rFonts w:ascii="Arial" w:hAnsi="Arial" w:cs="Arial"/>
                <w:sz w:val="16"/>
                <w:szCs w:val="16"/>
              </w:rPr>
              <w:t>kVa</w:t>
            </w:r>
            <w:proofErr w:type="spellEnd"/>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Pr="00102514" w:rsidRDefault="00C314BA" w:rsidP="00C314BA">
            <w:pPr>
              <w:jc w:val="center"/>
              <w:rPr>
                <w:rFonts w:ascii="Arial" w:hAnsi="Arial" w:cs="Arial"/>
                <w:color w:val="000000"/>
                <w:position w:val="-2"/>
                <w:sz w:val="16"/>
                <w:szCs w:val="16"/>
                <w:shd w:val="clear" w:color="auto" w:fill="FFFFFF"/>
              </w:rPr>
            </w:pPr>
            <w:r w:rsidRPr="00102514">
              <w:rPr>
                <w:rFonts w:ascii="Arial" w:hAnsi="Arial" w:cs="Arial"/>
                <w:color w:val="000000"/>
                <w:position w:val="-2"/>
                <w:sz w:val="16"/>
                <w:szCs w:val="16"/>
                <w:shd w:val="clear" w:color="auto" w:fill="FFFFFF"/>
              </w:rPr>
              <w:t>DA / NE, moč elektro agregata:</w:t>
            </w:r>
          </w:p>
        </w:tc>
      </w:tr>
      <w:tr w:rsidR="00C314BA" w:rsidTr="008B395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r>
              <w:rPr>
                <w:rFonts w:ascii="Arial" w:hAnsi="Arial" w:cs="Arial"/>
                <w:color w:val="000000"/>
                <w:position w:val="-2"/>
                <w:sz w:val="18"/>
                <w:szCs w:val="18"/>
                <w:shd w:val="clear" w:color="auto" w:fill="FFFFFF"/>
              </w:rPr>
              <w:t> </w:t>
            </w:r>
          </w:p>
        </w:tc>
      </w:tr>
      <w:tr w:rsidR="00C314BA" w:rsidTr="008B395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r>
              <w:rPr>
                <w:rFonts w:ascii="Arial" w:hAnsi="Arial" w:cs="Arial"/>
                <w:color w:val="000000"/>
                <w:position w:val="-2"/>
                <w:sz w:val="18"/>
                <w:szCs w:val="18"/>
                <w:shd w:val="clear" w:color="auto" w:fill="FFFFFF"/>
              </w:rPr>
              <w:t> </w:t>
            </w:r>
          </w:p>
        </w:tc>
      </w:tr>
      <w:tr w:rsidR="00C314BA" w:rsidTr="008B395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r>
              <w:rPr>
                <w:rFonts w:ascii="Arial" w:hAnsi="Arial" w:cs="Arial"/>
                <w:color w:val="000000"/>
                <w:position w:val="-2"/>
                <w:sz w:val="18"/>
                <w:szCs w:val="18"/>
                <w:shd w:val="clear" w:color="auto" w:fill="FFFFFF"/>
              </w:rPr>
              <w:t> </w:t>
            </w:r>
          </w:p>
        </w:tc>
      </w:tr>
      <w:tr w:rsidR="00C314BA" w:rsidTr="008B395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r>
              <w:rPr>
                <w:rFonts w:ascii="Arial" w:hAnsi="Arial" w:cs="Arial"/>
                <w:color w:val="000000"/>
                <w:position w:val="-2"/>
                <w:sz w:val="18"/>
                <w:szCs w:val="18"/>
                <w:shd w:val="clear" w:color="auto" w:fill="FFFFFF"/>
              </w:rPr>
              <w:t> </w:t>
            </w:r>
          </w:p>
        </w:tc>
      </w:tr>
      <w:tr w:rsidR="00C314BA" w:rsidTr="008B395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C314BA" w:rsidRDefault="00C314BA">
            <w:r>
              <w:rPr>
                <w:rFonts w:ascii="Arial" w:hAnsi="Arial" w:cs="Arial"/>
                <w:color w:val="000000"/>
                <w:position w:val="-2"/>
                <w:sz w:val="18"/>
                <w:szCs w:val="18"/>
                <w:shd w:val="clear" w:color="auto" w:fill="FFFFFF"/>
              </w:rPr>
              <w:t> </w:t>
            </w:r>
          </w:p>
        </w:tc>
      </w:tr>
    </w:tbl>
    <w:p w:rsidR="000F51D4" w:rsidRDefault="005355E2">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F51D4">
        <w:tc>
          <w:tcPr>
            <w:tcW w:w="3195" w:type="dxa"/>
            <w:shd w:val="clear" w:color="auto" w:fill="FFFFFF"/>
            <w:tcMar>
              <w:top w:w="75" w:type="dxa"/>
              <w:bottom w:w="75" w:type="dxa"/>
            </w:tcMar>
            <w:vAlign w:val="center"/>
          </w:tcPr>
          <w:p w:rsidR="000F51D4" w:rsidRDefault="005355E2">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0F51D4" w:rsidRDefault="005355E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F51D4" w:rsidRDefault="005355E2">
            <w:r>
              <w:rPr>
                <w:rFonts w:ascii="Arial" w:hAnsi="Arial" w:cs="Arial"/>
                <w:color w:val="000000"/>
                <w:position w:val="-2"/>
                <w:sz w:val="18"/>
                <w:szCs w:val="18"/>
                <w:shd w:val="clear" w:color="auto" w:fill="FFFFFF"/>
              </w:rPr>
              <w:t> </w:t>
            </w:r>
          </w:p>
        </w:tc>
      </w:tr>
      <w:tr w:rsidR="000F51D4">
        <w:tc>
          <w:tcPr>
            <w:tcW w:w="3195" w:type="dxa"/>
            <w:shd w:val="clear" w:color="auto" w:fill="FFFFFF"/>
            <w:tcMar>
              <w:top w:w="75" w:type="dxa"/>
              <w:bottom w:w="75" w:type="dxa"/>
            </w:tcMar>
            <w:vAlign w:val="center"/>
          </w:tcPr>
          <w:p w:rsidR="000F51D4" w:rsidRDefault="005355E2">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0F51D4" w:rsidRDefault="005355E2">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F51D4" w:rsidRDefault="000F51D4"/>
          <w:p w:rsidR="000F51D4" w:rsidRDefault="005355E2">
            <w:pPr>
              <w:jc w:val="center"/>
            </w:pPr>
            <w:r>
              <w:rPr>
                <w:rFonts w:ascii="Arial" w:hAnsi="Arial" w:cs="Arial"/>
                <w:color w:val="A9A9A9"/>
                <w:position w:val="-2"/>
                <w:sz w:val="18"/>
                <w:szCs w:val="18"/>
                <w:shd w:val="clear" w:color="auto" w:fill="FFFFFF"/>
              </w:rPr>
              <w:t>(žig in podpis)</w:t>
            </w:r>
          </w:p>
        </w:tc>
      </w:tr>
    </w:tbl>
    <w:p w:rsidR="000F51D4" w:rsidRDefault="005355E2">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0F51D4">
        <w:tc>
          <w:tcPr>
            <w:tcW w:w="0" w:type="auto"/>
            <w:tcMar>
              <w:top w:w="0" w:type="auto"/>
              <w:bottom w:w="0" w:type="auto"/>
            </w:tcMar>
          </w:tcPr>
          <w:p w:rsidR="000F51D4" w:rsidRDefault="005355E2" w:rsidP="001C4179">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0F51D4" w:rsidRDefault="005355E2" w:rsidP="001C4179">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0F51D4" w:rsidRDefault="005355E2" w:rsidP="001C4179">
            <w:pPr>
              <w:numPr>
                <w:ilvl w:val="0"/>
                <w:numId w:val="2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0F51D4" w:rsidRDefault="000F51D4">
      <w:pPr>
        <w:sectPr w:rsidR="000F51D4" w:rsidSect="00405EFB">
          <w:headerReference w:type="even" r:id="rId26"/>
          <w:headerReference w:type="default" r:id="rId27"/>
          <w:footerReference w:type="default" r:id="rId28"/>
          <w:headerReference w:type="first" r:id="rId29"/>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7</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rsidR="00405EFB" w:rsidRDefault="00405EFB" w:rsidP="00405EFB">
      <w:pPr>
        <w:spacing w:after="120"/>
        <w:rPr>
          <w:rFonts w:ascii="Arial" w:hAnsi="Arial" w:cs="Arial"/>
        </w:rPr>
      </w:pPr>
    </w:p>
    <w:p w:rsidR="000F51D4" w:rsidRDefault="005355E2">
      <w:pPr>
        <w:spacing w:before="225" w:after="225" w:line="240" w:lineRule="auto"/>
        <w:jc w:val="center"/>
      </w:pPr>
      <w:r>
        <w:rPr>
          <w:rFonts w:ascii="Arial" w:hAnsi="Arial" w:cs="Arial"/>
          <w:b/>
          <w:bCs/>
          <w:color w:val="000000"/>
          <w:sz w:val="24"/>
          <w:szCs w:val="24"/>
        </w:rPr>
        <w:t>MENIČNA IZJAVA</w:t>
      </w:r>
    </w:p>
    <w:p w:rsidR="000F51D4" w:rsidRDefault="005355E2">
      <w:pPr>
        <w:spacing w:before="225" w:after="225" w:line="240" w:lineRule="auto"/>
        <w:jc w:val="center"/>
      </w:pPr>
      <w:r>
        <w:rPr>
          <w:rFonts w:ascii="Arial" w:hAnsi="Arial" w:cs="Arial"/>
          <w:color w:val="000000"/>
          <w:sz w:val="21"/>
          <w:szCs w:val="21"/>
        </w:rPr>
        <w:t>s pooblastilom za izpolnitev in unovčenje menice</w:t>
      </w:r>
    </w:p>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Naročniku Center za zaščito in reševanje Domžale, Količevo 2a, 1230 Domžale,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rsidR="000F51D4" w:rsidRDefault="005355E2" w:rsidP="00CC4212">
      <w:pPr>
        <w:spacing w:before="225" w:after="225" w:line="240" w:lineRule="auto"/>
        <w:jc w:val="center"/>
      </w:pPr>
      <w:r>
        <w:rPr>
          <w:rFonts w:ascii="Arial" w:hAnsi="Arial" w:cs="Arial"/>
          <w:b/>
          <w:bCs/>
          <w:color w:val="000000"/>
          <w:sz w:val="18"/>
          <w:szCs w:val="18"/>
        </w:rPr>
        <w:t>Dobava gasilskega vozila za potrebe Centra za zaščito in reševanje Domžale</w:t>
      </w:r>
    </w:p>
    <w:p w:rsidR="000F51D4" w:rsidRDefault="005355E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Naročnika Center za zaščito in reševanje Domžale pooblaščamo, da izpolni priloženo menico z zneskom v višini </w:t>
      </w:r>
      <w:r>
        <w:rPr>
          <w:rFonts w:ascii="Arial" w:hAnsi="Arial" w:cs="Arial"/>
          <w:b/>
          <w:bCs/>
          <w:color w:val="000000"/>
          <w:sz w:val="18"/>
          <w:szCs w:val="18"/>
        </w:rPr>
        <w:t>najmanj 10.000,00 EUR</w:t>
      </w:r>
    </w:p>
    <w:p w:rsidR="000F51D4" w:rsidRDefault="005355E2">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0F51D4">
        <w:tc>
          <w:tcPr>
            <w:tcW w:w="0" w:type="auto"/>
            <w:tcMar>
              <w:top w:w="0" w:type="auto"/>
              <w:bottom w:w="0" w:type="auto"/>
            </w:tcMar>
          </w:tcPr>
          <w:p w:rsidR="000F51D4" w:rsidRDefault="005355E2" w:rsidP="001C4179">
            <w:pPr>
              <w:numPr>
                <w:ilvl w:val="0"/>
                <w:numId w:val="2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rsidR="000F51D4" w:rsidRDefault="005355E2" w:rsidP="001C4179">
            <w:pPr>
              <w:numPr>
                <w:ilvl w:val="0"/>
                <w:numId w:val="22"/>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rsidR="000F51D4" w:rsidRDefault="005355E2" w:rsidP="001C4179">
            <w:pPr>
              <w:numPr>
                <w:ilvl w:val="0"/>
                <w:numId w:val="22"/>
              </w:numPr>
              <w:rPr>
                <w:rFonts w:ascii="Arial" w:hAnsi="Arial" w:cs="Arial"/>
                <w:color w:val="000000"/>
                <w:sz w:val="18"/>
                <w:szCs w:val="18"/>
              </w:rPr>
            </w:pPr>
            <w:r>
              <w:rPr>
                <w:rFonts w:ascii="Arial" w:hAnsi="Arial" w:cs="Arial"/>
                <w:color w:val="000000"/>
                <w:sz w:val="18"/>
                <w:szCs w:val="18"/>
              </w:rPr>
              <w:t>ne soglašamo z odpravo napak v ponudbi ali</w:t>
            </w:r>
          </w:p>
          <w:p w:rsidR="000F51D4" w:rsidRDefault="005355E2" w:rsidP="001C4179">
            <w:pPr>
              <w:numPr>
                <w:ilvl w:val="0"/>
                <w:numId w:val="22"/>
              </w:numPr>
              <w:rPr>
                <w:rFonts w:ascii="Arial" w:hAnsi="Arial" w:cs="Arial"/>
                <w:color w:val="000000"/>
                <w:sz w:val="18"/>
                <w:szCs w:val="18"/>
              </w:rPr>
            </w:pPr>
            <w:r>
              <w:rPr>
                <w:rFonts w:ascii="Arial" w:hAnsi="Arial" w:cs="Arial"/>
                <w:color w:val="000000"/>
                <w:sz w:val="18"/>
                <w:szCs w:val="18"/>
              </w:rPr>
              <w:t>ne sklenemo pogodbe v določenem roku ali</w:t>
            </w:r>
          </w:p>
          <w:p w:rsidR="000F51D4" w:rsidRDefault="005355E2" w:rsidP="001C4179">
            <w:pPr>
              <w:numPr>
                <w:ilvl w:val="0"/>
                <w:numId w:val="2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rsidR="000F51D4" w:rsidRDefault="005355E2">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rsidR="000F51D4" w:rsidRDefault="005355E2">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rsidR="000F51D4" w:rsidRDefault="005355E2">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rsidR="000F51D4" w:rsidRDefault="005355E2">
      <w:pPr>
        <w:spacing w:before="225" w:after="225" w:line="240" w:lineRule="auto"/>
        <w:jc w:val="both"/>
      </w:pPr>
      <w:r>
        <w:rPr>
          <w:rFonts w:ascii="Arial" w:hAnsi="Arial" w:cs="Arial"/>
          <w:color w:val="000000"/>
          <w:sz w:val="18"/>
          <w:szCs w:val="18"/>
        </w:rPr>
        <w:t>Priloga: </w:t>
      </w:r>
    </w:p>
    <w:p w:rsidR="000F51D4" w:rsidRDefault="005355E2">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F51D4" w:rsidRDefault="005355E2">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0F51D4" w:rsidRDefault="000F51D4"/>
          <w:p w:rsidR="000F51D4" w:rsidRDefault="005355E2">
            <w:pPr>
              <w:jc w:val="center"/>
            </w:pPr>
            <w:r>
              <w:rPr>
                <w:rFonts w:ascii="Arial" w:hAnsi="Arial" w:cs="Arial"/>
                <w:color w:val="A9A9A9"/>
                <w:position w:val="-2"/>
                <w:sz w:val="18"/>
                <w:szCs w:val="18"/>
              </w:rPr>
              <w:t>(žig in podpis)</w:t>
            </w:r>
          </w:p>
        </w:tc>
      </w:tr>
    </w:tbl>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 </w:t>
      </w:r>
    </w:p>
    <w:p w:rsidR="000F51D4" w:rsidRDefault="000F51D4">
      <w:pPr>
        <w:sectPr w:rsidR="000F51D4" w:rsidSect="00405EFB">
          <w:headerReference w:type="even" r:id="rId30"/>
          <w:headerReference w:type="default" r:id="rId31"/>
          <w:footerReference w:type="default" r:id="rId32"/>
          <w:headerReference w:type="first" r:id="rId33"/>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8</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i/>
          <w:iCs/>
          <w:color w:val="000000"/>
          <w:sz w:val="18"/>
          <w:szCs w:val="18"/>
        </w:rPr>
        <w:t>Glava s podatki o garantu (zavarovalnici/banki) ali SWIFT ključ</w:t>
      </w:r>
    </w:p>
    <w:p w:rsidR="000F51D4" w:rsidRDefault="005355E2">
      <w:pPr>
        <w:spacing w:before="225" w:after="225" w:line="240" w:lineRule="auto"/>
        <w:jc w:val="both"/>
      </w:pPr>
      <w:r>
        <w:rPr>
          <w:rFonts w:ascii="Arial" w:hAnsi="Arial" w:cs="Arial"/>
          <w:color w:val="000000"/>
          <w:sz w:val="18"/>
          <w:szCs w:val="18"/>
        </w:rPr>
        <w:t>Za: Center za zaščito in reševanje Domžale, Količevo 2a, 1230 Domžale</w:t>
      </w:r>
    </w:p>
    <w:p w:rsidR="000F51D4" w:rsidRDefault="005355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F51D4" w:rsidRDefault="005355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F51D4" w:rsidRDefault="005355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F51D4" w:rsidRDefault="005355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F51D4" w:rsidRDefault="005355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0F51D4" w:rsidRDefault="005355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Center za zaščito in reševanje Domžale, Količevo 2a, 1230 Domžale</w:t>
      </w:r>
    </w:p>
    <w:p w:rsidR="000F51D4" w:rsidRDefault="005355E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za potrebe Centra za zaščito in reševanje Domžale</w:t>
      </w:r>
    </w:p>
    <w:p w:rsidR="000F51D4" w:rsidRDefault="005355E2">
      <w:pPr>
        <w:spacing w:before="225" w:after="225" w:line="240" w:lineRule="auto"/>
        <w:jc w:val="both"/>
      </w:pPr>
      <w:r>
        <w:rPr>
          <w:rFonts w:ascii="Arial" w:hAnsi="Arial" w:cs="Arial"/>
          <w:b/>
          <w:bCs/>
          <w:color w:val="000000"/>
          <w:sz w:val="18"/>
          <w:szCs w:val="18"/>
        </w:rPr>
        <w:t xml:space="preserve">ZNESEK IN VALUTA: najmanj % pogodbene vrednosti z DDV, kar znaša </w:t>
      </w:r>
      <w:r>
        <w:rPr>
          <w:rFonts w:ascii="Arial" w:hAnsi="Arial" w:cs="Arial"/>
          <w:b/>
          <w:bCs/>
          <w:color w:val="000000"/>
          <w:sz w:val="18"/>
          <w:szCs w:val="18"/>
          <w:u w:val="single"/>
        </w:rPr>
        <w:t>__________</w:t>
      </w:r>
    </w:p>
    <w:p w:rsidR="000F51D4" w:rsidRDefault="005355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F51D4" w:rsidRDefault="005355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F51D4" w:rsidRDefault="005355E2">
      <w:pPr>
        <w:spacing w:before="225" w:after="225" w:line="240" w:lineRule="auto"/>
        <w:jc w:val="both"/>
      </w:pPr>
      <w:r>
        <w:rPr>
          <w:rFonts w:ascii="Arial" w:hAnsi="Arial" w:cs="Arial"/>
          <w:color w:val="000000"/>
          <w:sz w:val="18"/>
          <w:szCs w:val="18"/>
        </w:rPr>
        <w:t>2. Original garancije št. ______________</w:t>
      </w:r>
    </w:p>
    <w:p w:rsidR="000F51D4" w:rsidRDefault="005355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F51D4" w:rsidRDefault="005355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F51D4" w:rsidRDefault="005355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F51D4" w:rsidRDefault="005355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0F51D4" w:rsidRDefault="005355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0F51D4" w:rsidRDefault="005355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F51D4" w:rsidRDefault="005355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0F51D4" w:rsidRDefault="005355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0F51D4" w:rsidRDefault="005355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0F51D4" w:rsidRDefault="005355E2">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5355E2">
            <w:pPr>
              <w:jc w:val="center"/>
            </w:pPr>
            <w:r>
              <w:rPr>
                <w:rFonts w:ascii="Arial" w:hAnsi="Arial" w:cs="Arial"/>
                <w:color w:val="000000"/>
                <w:position w:val="-2"/>
                <w:sz w:val="18"/>
                <w:szCs w:val="18"/>
              </w:rPr>
              <w:t>Garant</w:t>
            </w:r>
          </w:p>
        </w:tc>
      </w:tr>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0F51D4"/>
          <w:p w:rsidR="000F51D4" w:rsidRDefault="005355E2">
            <w:pPr>
              <w:jc w:val="center"/>
            </w:pPr>
            <w:r>
              <w:rPr>
                <w:rFonts w:ascii="Arial" w:hAnsi="Arial" w:cs="Arial"/>
                <w:color w:val="A9A9A9"/>
                <w:position w:val="-2"/>
                <w:sz w:val="18"/>
                <w:szCs w:val="18"/>
              </w:rPr>
              <w:t>(žig in podpis)</w:t>
            </w:r>
          </w:p>
        </w:tc>
      </w:tr>
    </w:tbl>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 </w:t>
      </w:r>
    </w:p>
    <w:p w:rsidR="000F51D4" w:rsidRDefault="000F51D4">
      <w:pPr>
        <w:sectPr w:rsidR="000F51D4" w:rsidSect="00405EFB">
          <w:headerReference w:type="even" r:id="rId34"/>
          <w:headerReference w:type="default" r:id="rId35"/>
          <w:footerReference w:type="default" r:id="rId36"/>
          <w:headerReference w:type="first" r:id="rId37"/>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9</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i/>
          <w:iCs/>
          <w:color w:val="000000"/>
          <w:sz w:val="18"/>
          <w:szCs w:val="18"/>
        </w:rPr>
        <w:t>Glava s podatki o garantu (zavarovalnici/banki) ali SWIFT ključ</w:t>
      </w:r>
    </w:p>
    <w:p w:rsidR="000F51D4" w:rsidRDefault="005355E2">
      <w:pPr>
        <w:spacing w:before="225" w:after="225" w:line="240" w:lineRule="auto"/>
        <w:jc w:val="both"/>
      </w:pPr>
      <w:r>
        <w:rPr>
          <w:rFonts w:ascii="Arial" w:hAnsi="Arial" w:cs="Arial"/>
          <w:color w:val="000000"/>
          <w:sz w:val="18"/>
          <w:szCs w:val="18"/>
        </w:rPr>
        <w:t>Za: Center za zaščito in reševanje Domžale, Količevo 2a, 1230 Domžale</w:t>
      </w:r>
    </w:p>
    <w:p w:rsidR="000F51D4" w:rsidRDefault="005355E2">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F51D4" w:rsidRDefault="005355E2">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F51D4" w:rsidRDefault="005355E2">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F51D4" w:rsidRDefault="005355E2">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F51D4" w:rsidRDefault="005355E2">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0F51D4" w:rsidRDefault="005355E2">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Center za zaščito in reševanje Domžale, Količevo 2a, 1230 Domžale,</w:t>
      </w:r>
    </w:p>
    <w:p w:rsidR="000F51D4" w:rsidRDefault="005355E2">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Dobava gasilskega vozila za potrebe Centra za zaščito in reševanje Domžale</w:t>
      </w:r>
      <w:r>
        <w:rPr>
          <w:rFonts w:ascii="Arial" w:hAnsi="Arial" w:cs="Arial"/>
          <w:i/>
          <w:iCs/>
          <w:color w:val="000000"/>
          <w:sz w:val="18"/>
          <w:szCs w:val="18"/>
        </w:rPr>
        <w:t> </w:t>
      </w:r>
    </w:p>
    <w:p w:rsidR="000F51D4" w:rsidRDefault="005355E2">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0F51D4" w:rsidRDefault="005355E2">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F51D4" w:rsidRDefault="005355E2">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F51D4" w:rsidRDefault="005355E2">
      <w:pPr>
        <w:spacing w:before="225" w:after="225" w:line="240" w:lineRule="auto"/>
        <w:jc w:val="both"/>
      </w:pPr>
      <w:r>
        <w:rPr>
          <w:rFonts w:ascii="Arial" w:hAnsi="Arial" w:cs="Arial"/>
          <w:color w:val="000000"/>
          <w:sz w:val="18"/>
          <w:szCs w:val="18"/>
        </w:rPr>
        <w:t>2. Original garancije št. ______________</w:t>
      </w:r>
    </w:p>
    <w:p w:rsidR="000F51D4" w:rsidRDefault="005355E2">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F51D4" w:rsidRDefault="005355E2">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F51D4" w:rsidRDefault="005355E2">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F51D4" w:rsidRDefault="005355E2">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0F51D4" w:rsidRDefault="005355E2">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0F51D4" w:rsidRDefault="005355E2">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0F51D4" w:rsidRDefault="005355E2">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0F51D4" w:rsidRDefault="005355E2">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0F51D4" w:rsidRDefault="005355E2">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5355E2">
            <w:pPr>
              <w:jc w:val="center"/>
            </w:pPr>
            <w:r>
              <w:rPr>
                <w:rFonts w:ascii="Arial" w:hAnsi="Arial" w:cs="Arial"/>
                <w:color w:val="000000"/>
                <w:position w:val="-2"/>
                <w:sz w:val="18"/>
                <w:szCs w:val="18"/>
              </w:rPr>
              <w:t>Garant</w:t>
            </w:r>
          </w:p>
        </w:tc>
      </w:tr>
      <w:tr w:rsidR="000F51D4">
        <w:tc>
          <w:tcPr>
            <w:tcW w:w="2500" w:type="pct"/>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0F51D4"/>
          <w:p w:rsidR="000F51D4" w:rsidRDefault="005355E2">
            <w:pPr>
              <w:jc w:val="center"/>
            </w:pPr>
            <w:r>
              <w:rPr>
                <w:rFonts w:ascii="Arial" w:hAnsi="Arial" w:cs="Arial"/>
                <w:color w:val="A9A9A9"/>
                <w:position w:val="-2"/>
                <w:sz w:val="18"/>
                <w:szCs w:val="18"/>
              </w:rPr>
              <w:t>(žig in podpis)</w:t>
            </w:r>
          </w:p>
        </w:tc>
      </w:tr>
    </w:tbl>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color w:val="000000"/>
          <w:sz w:val="18"/>
          <w:szCs w:val="18"/>
        </w:rPr>
        <w:t> </w:t>
      </w:r>
    </w:p>
    <w:p w:rsidR="000F51D4" w:rsidRDefault="000F51D4">
      <w:pPr>
        <w:sectPr w:rsidR="000F51D4" w:rsidSect="00405EFB">
          <w:headerReference w:type="even" r:id="rId38"/>
          <w:headerReference w:type="default" r:id="rId39"/>
          <w:footerReference w:type="default" r:id="rId40"/>
          <w:headerReference w:type="first" r:id="rId41"/>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10</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405EFB" w:rsidRDefault="00405EFB" w:rsidP="00405EFB">
      <w:pPr>
        <w:spacing w:after="120"/>
        <w:rPr>
          <w:rFonts w:ascii="Arial" w:hAnsi="Arial" w:cs="Arial"/>
        </w:rPr>
      </w:pPr>
    </w:p>
    <w:p w:rsidR="000F51D4" w:rsidRDefault="005355E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F51D4" w:rsidRDefault="005355E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b/>
                <w:bCs/>
                <w:color w:val="000000"/>
                <w:position w:val="-2"/>
                <w:sz w:val="18"/>
                <w:szCs w:val="18"/>
              </w:rPr>
              <w:t>Ime in priimek</w:t>
            </w:r>
          </w:p>
          <w:p w:rsidR="000F51D4" w:rsidRDefault="005355E2">
            <w:pPr>
              <w:spacing w:before="135" w:after="135"/>
              <w:jc w:val="both"/>
              <w:textAlignment w:val="center"/>
            </w:pPr>
            <w:r>
              <w:rPr>
                <w:rFonts w:ascii="Arial" w:hAnsi="Arial" w:cs="Arial"/>
                <w:b/>
                <w:bCs/>
                <w:color w:val="000000"/>
                <w:position w:val="-2"/>
                <w:sz w:val="18"/>
                <w:szCs w:val="18"/>
              </w:rPr>
              <w:t>ali</w:t>
            </w:r>
          </w:p>
          <w:p w:rsidR="000F51D4" w:rsidRDefault="005355E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b/>
                <w:bCs/>
                <w:color w:val="000000"/>
                <w:position w:val="-2"/>
                <w:sz w:val="18"/>
                <w:szCs w:val="18"/>
              </w:rPr>
              <w:t>Naslov prebivališča</w:t>
            </w:r>
          </w:p>
          <w:p w:rsidR="000F51D4" w:rsidRDefault="005355E2">
            <w:pPr>
              <w:spacing w:before="135" w:after="135"/>
              <w:jc w:val="both"/>
              <w:textAlignment w:val="center"/>
            </w:pPr>
            <w:r>
              <w:rPr>
                <w:rFonts w:ascii="Arial" w:hAnsi="Arial" w:cs="Arial"/>
                <w:b/>
                <w:bCs/>
                <w:color w:val="000000"/>
                <w:position w:val="-2"/>
                <w:sz w:val="18"/>
                <w:szCs w:val="18"/>
              </w:rPr>
              <w:t>ali</w:t>
            </w:r>
          </w:p>
          <w:p w:rsidR="000F51D4" w:rsidRDefault="005355E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b/>
                <w:bCs/>
                <w:color w:val="000000"/>
                <w:position w:val="-2"/>
                <w:sz w:val="18"/>
                <w:szCs w:val="18"/>
              </w:rPr>
              <w:t>Delež lastništva</w:t>
            </w:r>
          </w:p>
          <w:p w:rsidR="000F51D4" w:rsidRDefault="005355E2">
            <w:pPr>
              <w:spacing w:before="135" w:after="135"/>
              <w:jc w:val="both"/>
              <w:textAlignment w:val="center"/>
            </w:pPr>
            <w:r>
              <w:rPr>
                <w:rFonts w:ascii="Arial" w:hAnsi="Arial" w:cs="Arial"/>
                <w:b/>
                <w:bCs/>
                <w:color w:val="000000"/>
                <w:position w:val="-2"/>
                <w:sz w:val="18"/>
                <w:szCs w:val="18"/>
              </w:rPr>
              <w:t>ali</w:t>
            </w:r>
          </w:p>
          <w:p w:rsidR="000F51D4" w:rsidRDefault="005355E2">
            <w:pPr>
              <w:spacing w:before="135" w:after="135"/>
              <w:jc w:val="both"/>
              <w:textAlignment w:val="center"/>
            </w:pPr>
            <w:r>
              <w:rPr>
                <w:rFonts w:ascii="Arial" w:hAnsi="Arial" w:cs="Arial"/>
                <w:b/>
                <w:bCs/>
                <w:color w:val="000000"/>
                <w:position w:val="-2"/>
                <w:sz w:val="18"/>
                <w:szCs w:val="18"/>
              </w:rPr>
              <w:t>Delež lastništva gospodarskega subjekta</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bl>
    <w:p w:rsidR="000F51D4" w:rsidRDefault="005355E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b/>
                <w:bCs/>
                <w:color w:val="000000"/>
                <w:position w:val="-2"/>
                <w:sz w:val="18"/>
                <w:szCs w:val="18"/>
              </w:rPr>
              <w:t>Delež lastništva gospodarskega subjekta</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r w:rsidR="000F51D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tc>
      </w:tr>
    </w:tbl>
    <w:p w:rsidR="000F51D4" w:rsidRDefault="005355E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Kraj in datum:</w:t>
            </w:r>
          </w:p>
        </w:tc>
        <w:tc>
          <w:tcPr>
            <w:tcW w:w="0" w:type="auto"/>
            <w:tcMar>
              <w:top w:w="75" w:type="dxa"/>
              <w:bottom w:w="75" w:type="dxa"/>
            </w:tcMar>
            <w:vAlign w:val="center"/>
          </w:tcPr>
          <w:p w:rsidR="000F51D4" w:rsidRDefault="005355E2">
            <w:r>
              <w:rPr>
                <w:rFonts w:ascii="Arial" w:hAnsi="Arial" w:cs="Arial"/>
                <w:color w:val="000000"/>
                <w:position w:val="-2"/>
                <w:sz w:val="18"/>
                <w:szCs w:val="18"/>
              </w:rPr>
              <w:t>Ime in priimek: _____________________</w:t>
            </w:r>
          </w:p>
        </w:tc>
      </w:tr>
      <w:tr w:rsidR="000F51D4">
        <w:tc>
          <w:tcPr>
            <w:tcW w:w="4080" w:type="dxa"/>
            <w:tcMar>
              <w:top w:w="75" w:type="dxa"/>
              <w:bottom w:w="75" w:type="dxa"/>
            </w:tcMar>
            <w:vAlign w:val="center"/>
          </w:tcPr>
          <w:p w:rsidR="000F51D4" w:rsidRDefault="005355E2">
            <w:r>
              <w:rPr>
                <w:rFonts w:ascii="Arial" w:hAnsi="Arial" w:cs="Arial"/>
                <w:color w:val="000000"/>
                <w:position w:val="-2"/>
                <w:sz w:val="18"/>
                <w:szCs w:val="18"/>
              </w:rPr>
              <w:t> </w:t>
            </w:r>
          </w:p>
        </w:tc>
        <w:tc>
          <w:tcPr>
            <w:tcW w:w="0" w:type="auto"/>
            <w:tcMar>
              <w:top w:w="75" w:type="dxa"/>
              <w:bottom w:w="75" w:type="dxa"/>
            </w:tcMar>
            <w:vAlign w:val="center"/>
          </w:tcPr>
          <w:p w:rsidR="000F51D4" w:rsidRDefault="005355E2">
            <w:pPr>
              <w:jc w:val="center"/>
            </w:pPr>
            <w:r>
              <w:rPr>
                <w:rFonts w:ascii="Arial" w:hAnsi="Arial" w:cs="Arial"/>
                <w:color w:val="000000"/>
                <w:position w:val="-2"/>
                <w:sz w:val="18"/>
                <w:szCs w:val="18"/>
              </w:rPr>
              <w:t>(žig in podpis)</w:t>
            </w:r>
          </w:p>
        </w:tc>
      </w:tr>
    </w:tbl>
    <w:p w:rsidR="000F51D4" w:rsidRDefault="005355E2">
      <w:pPr>
        <w:spacing w:before="225" w:after="225" w:line="240" w:lineRule="auto"/>
        <w:jc w:val="both"/>
      </w:pPr>
      <w:r>
        <w:rPr>
          <w:rFonts w:ascii="Arial" w:hAnsi="Arial" w:cs="Arial"/>
          <w:color w:val="000000"/>
          <w:sz w:val="18"/>
          <w:szCs w:val="18"/>
        </w:rPr>
        <w:t> </w:t>
      </w:r>
    </w:p>
    <w:p w:rsidR="000F51D4" w:rsidRDefault="005355E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F51D4" w:rsidRDefault="000F51D4">
      <w:pPr>
        <w:sectPr w:rsidR="000F51D4" w:rsidSect="00405EFB">
          <w:headerReference w:type="even" r:id="rId42"/>
          <w:headerReference w:type="default" r:id="rId43"/>
          <w:footerReference w:type="default" r:id="rId44"/>
          <w:headerReference w:type="first" r:id="rId45"/>
          <w:pgSz w:w="11906" w:h="16838"/>
          <w:pgMar w:top="1418" w:right="1418" w:bottom="1418" w:left="1418" w:header="567" w:footer="596" w:gutter="0"/>
          <w:cols w:space="708"/>
          <w:docGrid w:linePitch="360"/>
        </w:sectPr>
      </w:pPr>
    </w:p>
    <w:p w:rsidR="00405EFB" w:rsidRPr="00590863" w:rsidRDefault="005355E2" w:rsidP="00405EFB">
      <w:pPr>
        <w:spacing w:after="0"/>
        <w:jc w:val="right"/>
        <w:rPr>
          <w:rFonts w:ascii="Arial" w:hAnsi="Arial" w:cs="Arial"/>
          <w:sz w:val="18"/>
          <w:szCs w:val="18"/>
        </w:rPr>
      </w:pPr>
      <w:r w:rsidRPr="00590863">
        <w:rPr>
          <w:rFonts w:ascii="Arial" w:hAnsi="Arial" w:cs="Arial"/>
          <w:sz w:val="18"/>
          <w:szCs w:val="18"/>
        </w:rPr>
        <w:lastRenderedPageBreak/>
        <w:t>Obrazec št: 11</w:t>
      </w:r>
    </w:p>
    <w:p w:rsidR="00405EFB" w:rsidRPr="00252358" w:rsidRDefault="00405EFB" w:rsidP="00405EFB"/>
    <w:p w:rsidR="00405EFB" w:rsidRDefault="005355E2" w:rsidP="00405EF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405EFB" w:rsidRDefault="00405EFB" w:rsidP="00405EFB">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0F51D4">
        <w:tc>
          <w:tcPr>
            <w:tcW w:w="0" w:type="auto"/>
            <w:tcMar>
              <w:top w:w="0" w:type="auto"/>
              <w:bottom w:w="0" w:type="auto"/>
            </w:tcMar>
          </w:tcPr>
          <w:p w:rsidR="000F51D4" w:rsidRDefault="005355E2">
            <w:r>
              <w:rPr>
                <w:rFonts w:ascii="Arial" w:hAnsi="Arial" w:cs="Arial"/>
                <w:color w:val="000000"/>
                <w:sz w:val="18"/>
                <w:szCs w:val="18"/>
              </w:rPr>
              <w:t> </w:t>
            </w:r>
          </w:p>
        </w:tc>
      </w:tr>
    </w:tbl>
    <w:p w:rsidR="000F51D4" w:rsidRDefault="000F51D4"/>
    <w:tbl>
      <w:tblPr>
        <w:tblStyle w:val="NormalTablePHPDOCX"/>
        <w:tblW w:w="0" w:type="auto"/>
        <w:tblInd w:w="108" w:type="dxa"/>
        <w:tblLook w:val="04A0" w:firstRow="1" w:lastRow="0" w:firstColumn="1" w:lastColumn="0" w:noHBand="0" w:noVBand="1"/>
      </w:tblPr>
      <w:tblGrid>
        <w:gridCol w:w="7194"/>
      </w:tblGrid>
      <w:tr w:rsidR="000F51D4">
        <w:tc>
          <w:tcPr>
            <w:tcW w:w="0" w:type="auto"/>
            <w:tcMar>
              <w:top w:w="0" w:type="auto"/>
              <w:bottom w:w="0" w:type="auto"/>
            </w:tcMar>
          </w:tcPr>
          <w:p w:rsidR="000F51D4" w:rsidRDefault="005355E2">
            <w:pPr>
              <w:spacing w:before="225" w:after="225"/>
              <w:jc w:val="both"/>
            </w:pPr>
            <w:r>
              <w:rPr>
                <w:rFonts w:ascii="Arial" w:hAnsi="Arial" w:cs="Arial"/>
                <w:color w:val="000000"/>
                <w:sz w:val="18"/>
                <w:szCs w:val="18"/>
              </w:rPr>
              <w:t>odreži</w:t>
            </w:r>
          </w:p>
          <w:p w:rsidR="000F51D4" w:rsidRDefault="005355E2">
            <w:pPr>
              <w:spacing w:before="225" w:after="225"/>
              <w:jc w:val="both"/>
            </w:pPr>
            <w:r>
              <w:rPr>
                <w:rFonts w:ascii="Arial" w:hAnsi="Arial" w:cs="Arial"/>
                <w:color w:val="000000"/>
                <w:sz w:val="18"/>
                <w:szCs w:val="18"/>
              </w:rPr>
              <w:t>-------------------------------------------------------------------------------------</w:t>
            </w:r>
          </w:p>
          <w:p w:rsidR="000F51D4" w:rsidRDefault="005355E2">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0F51D4">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b/>
                      <w:bCs/>
                      <w:color w:val="000000"/>
                      <w:position w:val="-2"/>
                      <w:sz w:val="18"/>
                      <w:szCs w:val="18"/>
                    </w:rPr>
                    <w:t>NE ODPIRAJ – PONUDBA</w:t>
                  </w:r>
                </w:p>
                <w:p w:rsidR="000F51D4" w:rsidRDefault="005355E2">
                  <w:pPr>
                    <w:spacing w:before="135" w:after="135"/>
                    <w:jc w:val="both"/>
                    <w:textAlignment w:val="center"/>
                  </w:pPr>
                  <w:r>
                    <w:rPr>
                      <w:rFonts w:ascii="Arial" w:hAnsi="Arial" w:cs="Arial"/>
                      <w:color w:val="000000"/>
                      <w:position w:val="-2"/>
                      <w:sz w:val="18"/>
                      <w:szCs w:val="18"/>
                    </w:rPr>
                    <w:t>Predmet javnega naročila:</w:t>
                  </w:r>
                </w:p>
                <w:p w:rsidR="000F51D4" w:rsidRDefault="005355E2">
                  <w:pPr>
                    <w:spacing w:before="135" w:after="135"/>
                    <w:jc w:val="both"/>
                    <w:textAlignment w:val="center"/>
                  </w:pPr>
                  <w:r>
                    <w:rPr>
                      <w:rFonts w:ascii="Arial" w:hAnsi="Arial" w:cs="Arial"/>
                      <w:b/>
                      <w:bCs/>
                      <w:color w:val="000000"/>
                      <w:position w:val="-2"/>
                      <w:sz w:val="18"/>
                      <w:szCs w:val="18"/>
                    </w:rPr>
                    <w:t>Dobava gasilskega vozila za potrebe Centra za zaščito in reševanje Domžale</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b/>
                      <w:bCs/>
                      <w:color w:val="000000"/>
                      <w:position w:val="-2"/>
                      <w:sz w:val="18"/>
                      <w:szCs w:val="18"/>
                    </w:rPr>
                    <w:t>POŠILJATELJ:</w:t>
                  </w:r>
                </w:p>
                <w:p w:rsidR="000F51D4" w:rsidRDefault="005355E2">
                  <w:pPr>
                    <w:spacing w:before="135" w:after="135"/>
                    <w:jc w:val="both"/>
                    <w:textAlignment w:val="center"/>
                  </w:pPr>
                  <w:r>
                    <w:rPr>
                      <w:rFonts w:ascii="Arial" w:hAnsi="Arial" w:cs="Arial"/>
                      <w:color w:val="000000"/>
                      <w:position w:val="-2"/>
                      <w:sz w:val="18"/>
                      <w:szCs w:val="18"/>
                    </w:rPr>
                    <w:t>______________________________</w:t>
                  </w:r>
                </w:p>
                <w:p w:rsidR="000F51D4" w:rsidRDefault="005355E2">
                  <w:pPr>
                    <w:spacing w:before="135" w:after="135"/>
                    <w:jc w:val="both"/>
                    <w:textAlignment w:val="center"/>
                  </w:pPr>
                  <w:r>
                    <w:rPr>
                      <w:rFonts w:ascii="Arial" w:hAnsi="Arial" w:cs="Arial"/>
                      <w:color w:val="000000"/>
                      <w:position w:val="-2"/>
                      <w:sz w:val="18"/>
                      <w:szCs w:val="18"/>
                    </w:rPr>
                    <w:t>______________________________</w:t>
                  </w:r>
                </w:p>
                <w:p w:rsidR="000F51D4" w:rsidRDefault="005355E2">
                  <w:pPr>
                    <w:spacing w:before="135" w:after="135"/>
                    <w:jc w:val="both"/>
                    <w:textAlignment w:val="center"/>
                  </w:pPr>
                  <w:r>
                    <w:rPr>
                      <w:rFonts w:ascii="Arial" w:hAnsi="Arial" w:cs="Arial"/>
                      <w:color w:val="000000"/>
                      <w:position w:val="-2"/>
                      <w:sz w:val="18"/>
                      <w:szCs w:val="18"/>
                    </w:rPr>
                    <w:t>Kontaktna oseba:________________</w:t>
                  </w:r>
                </w:p>
                <w:p w:rsidR="000F51D4" w:rsidRDefault="005355E2">
                  <w:pPr>
                    <w:spacing w:before="135" w:after="135"/>
                    <w:jc w:val="both"/>
                    <w:textAlignment w:val="center"/>
                  </w:pPr>
                  <w:r>
                    <w:rPr>
                      <w:rFonts w:ascii="Arial" w:hAnsi="Arial" w:cs="Arial"/>
                      <w:color w:val="000000"/>
                      <w:position w:val="-2"/>
                      <w:sz w:val="18"/>
                      <w:szCs w:val="18"/>
                    </w:rPr>
                    <w:t>Telefon:_______________________</w:t>
                  </w:r>
                </w:p>
                <w:p w:rsidR="000F51D4" w:rsidRDefault="005355E2">
                  <w:pPr>
                    <w:spacing w:before="135" w:after="135"/>
                    <w:jc w:val="both"/>
                    <w:textAlignment w:val="center"/>
                  </w:pPr>
                  <w:r>
                    <w:rPr>
                      <w:rFonts w:ascii="Arial" w:hAnsi="Arial" w:cs="Arial"/>
                      <w:color w:val="000000"/>
                      <w:position w:val="-2"/>
                      <w:sz w:val="18"/>
                      <w:szCs w:val="18"/>
                    </w:rPr>
                    <w:t>E-naslov:______________________</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  ] ponudba</w:t>
                  </w:r>
                </w:p>
                <w:p w:rsidR="000F51D4" w:rsidRDefault="005355E2">
                  <w:pPr>
                    <w:spacing w:before="135" w:after="135"/>
                    <w:jc w:val="both"/>
                    <w:textAlignment w:val="center"/>
                  </w:pPr>
                  <w:r>
                    <w:rPr>
                      <w:rFonts w:ascii="Arial" w:hAnsi="Arial" w:cs="Arial"/>
                      <w:color w:val="000000"/>
                      <w:position w:val="-2"/>
                      <w:sz w:val="18"/>
                      <w:szCs w:val="18"/>
                    </w:rPr>
                    <w:t>[  ] sprememba</w:t>
                  </w:r>
                </w:p>
                <w:p w:rsidR="000F51D4" w:rsidRDefault="005355E2">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0F51D4" w:rsidRDefault="005355E2">
                  <w:pPr>
                    <w:spacing w:before="135" w:after="135"/>
                    <w:jc w:val="both"/>
                    <w:textAlignment w:val="center"/>
                  </w:pPr>
                  <w:r>
                    <w:rPr>
                      <w:rFonts w:ascii="Arial" w:hAnsi="Arial" w:cs="Arial"/>
                      <w:color w:val="000000"/>
                      <w:position w:val="-2"/>
                      <w:sz w:val="18"/>
                      <w:szCs w:val="18"/>
                    </w:rPr>
                    <w:t>Center za zaščito in reševanje Domžale</w:t>
                  </w:r>
                </w:p>
                <w:p w:rsidR="000F51D4" w:rsidRDefault="005355E2">
                  <w:pPr>
                    <w:spacing w:before="135" w:after="135"/>
                    <w:jc w:val="both"/>
                    <w:textAlignment w:val="center"/>
                  </w:pPr>
                  <w:r>
                    <w:rPr>
                      <w:rFonts w:ascii="Arial" w:hAnsi="Arial" w:cs="Arial"/>
                      <w:color w:val="000000"/>
                      <w:position w:val="-2"/>
                      <w:sz w:val="18"/>
                      <w:szCs w:val="18"/>
                    </w:rPr>
                    <w:t>Količevo 2a, 1230 Domžale</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(izpolni vložišče naročnika):</w:t>
                  </w:r>
                </w:p>
                <w:p w:rsidR="000F51D4" w:rsidRDefault="005355E2">
                  <w:pPr>
                    <w:spacing w:before="135" w:after="135"/>
                    <w:jc w:val="both"/>
                    <w:textAlignment w:val="center"/>
                  </w:pPr>
                  <w:r>
                    <w:rPr>
                      <w:rFonts w:ascii="Arial" w:hAnsi="Arial" w:cs="Arial"/>
                      <w:color w:val="000000"/>
                      <w:position w:val="-2"/>
                      <w:sz w:val="18"/>
                      <w:szCs w:val="18"/>
                    </w:rPr>
                    <w:t> </w:t>
                  </w:r>
                </w:p>
                <w:p w:rsidR="000F51D4" w:rsidRDefault="005355E2">
                  <w:pPr>
                    <w:spacing w:before="135" w:after="135"/>
                    <w:jc w:val="both"/>
                    <w:textAlignment w:val="center"/>
                  </w:pPr>
                  <w:r>
                    <w:rPr>
                      <w:rFonts w:ascii="Arial" w:hAnsi="Arial" w:cs="Arial"/>
                      <w:color w:val="000000"/>
                      <w:position w:val="-2"/>
                      <w:sz w:val="18"/>
                      <w:szCs w:val="18"/>
                    </w:rPr>
                    <w:t>Datum prispetja:________________</w:t>
                  </w:r>
                </w:p>
                <w:p w:rsidR="000F51D4" w:rsidRDefault="005355E2">
                  <w:pPr>
                    <w:spacing w:before="135" w:after="135"/>
                    <w:jc w:val="both"/>
                    <w:textAlignment w:val="center"/>
                  </w:pPr>
                  <w:r>
                    <w:rPr>
                      <w:rFonts w:ascii="Arial" w:hAnsi="Arial" w:cs="Arial"/>
                      <w:color w:val="000000"/>
                      <w:position w:val="-2"/>
                      <w:sz w:val="18"/>
                      <w:szCs w:val="18"/>
                    </w:rPr>
                    <w:t>Ura prispetja:___________________</w:t>
                  </w:r>
                </w:p>
                <w:p w:rsidR="000F51D4" w:rsidRDefault="005355E2">
                  <w:pPr>
                    <w:spacing w:before="135" w:after="135"/>
                    <w:jc w:val="both"/>
                    <w:textAlignment w:val="center"/>
                  </w:pPr>
                  <w:r>
                    <w:rPr>
                      <w:rFonts w:ascii="Arial" w:hAnsi="Arial" w:cs="Arial"/>
                      <w:color w:val="000000"/>
                      <w:position w:val="-2"/>
                      <w:sz w:val="18"/>
                      <w:szCs w:val="18"/>
                    </w:rPr>
                    <w:t>Zaporedna št. ponudbe:__________</w:t>
                  </w:r>
                </w:p>
                <w:p w:rsidR="000F51D4" w:rsidRDefault="005355E2">
                  <w:pPr>
                    <w:spacing w:before="135" w:after="135"/>
                    <w:jc w:val="both"/>
                    <w:textAlignment w:val="center"/>
                  </w:pPr>
                  <w:r>
                    <w:rPr>
                      <w:rFonts w:ascii="Arial" w:hAnsi="Arial" w:cs="Arial"/>
                      <w:color w:val="000000"/>
                      <w:position w:val="-2"/>
                      <w:sz w:val="18"/>
                      <w:szCs w:val="18"/>
                    </w:rPr>
                    <w:t>Podpis: _______________________</w:t>
                  </w:r>
                </w:p>
              </w:tc>
            </w:tr>
          </w:tbl>
          <w:p w:rsidR="000F51D4" w:rsidRDefault="000F51D4"/>
          <w:p w:rsidR="000F51D4" w:rsidRDefault="005355E2">
            <w:pPr>
              <w:spacing w:before="225" w:after="225"/>
              <w:jc w:val="both"/>
            </w:pPr>
            <w:r>
              <w:rPr>
                <w:rFonts w:ascii="Arial" w:hAnsi="Arial" w:cs="Arial"/>
                <w:color w:val="000000"/>
                <w:sz w:val="18"/>
                <w:szCs w:val="18"/>
              </w:rPr>
              <w:t> </w:t>
            </w:r>
          </w:p>
          <w:p w:rsidR="000F51D4" w:rsidRDefault="005355E2">
            <w:pPr>
              <w:spacing w:before="225" w:after="225"/>
              <w:jc w:val="both"/>
            </w:pPr>
            <w:r>
              <w:rPr>
                <w:rFonts w:ascii="Arial" w:hAnsi="Arial" w:cs="Arial"/>
                <w:color w:val="000000"/>
                <w:sz w:val="18"/>
                <w:szCs w:val="18"/>
              </w:rPr>
              <w:t>-------------------------------------------------------------------------------------</w:t>
            </w:r>
          </w:p>
          <w:p w:rsidR="000F51D4" w:rsidRDefault="005355E2">
            <w:pPr>
              <w:spacing w:before="225" w:after="225"/>
              <w:jc w:val="both"/>
            </w:pPr>
            <w:r>
              <w:rPr>
                <w:rFonts w:ascii="Arial" w:hAnsi="Arial" w:cs="Arial"/>
                <w:color w:val="000000"/>
                <w:sz w:val="18"/>
                <w:szCs w:val="18"/>
              </w:rPr>
              <w:t>odreži</w:t>
            </w:r>
          </w:p>
        </w:tc>
      </w:tr>
    </w:tbl>
    <w:p w:rsidR="000F51D4" w:rsidRDefault="000F51D4">
      <w:pPr>
        <w:sectPr w:rsidR="000F51D4" w:rsidSect="00405EFB">
          <w:headerReference w:type="even" r:id="rId46"/>
          <w:headerReference w:type="default" r:id="rId47"/>
          <w:footerReference w:type="default" r:id="rId48"/>
          <w:headerReference w:type="first" r:id="rId49"/>
          <w:pgSz w:w="11906" w:h="16838"/>
          <w:pgMar w:top="1418" w:right="1418" w:bottom="1418" w:left="1418" w:header="567" w:footer="596" w:gutter="0"/>
          <w:cols w:space="708"/>
          <w:docGrid w:linePitch="360"/>
        </w:sectPr>
      </w:pPr>
    </w:p>
    <w:p w:rsidR="00405EFB" w:rsidRPr="00116091" w:rsidRDefault="005355E2" w:rsidP="00405EF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405EFB" w:rsidRDefault="00405EFB" w:rsidP="00405EFB">
      <w:pPr>
        <w:rPr>
          <w:rFonts w:ascii="Arial" w:hAnsi="Arial" w:cs="Arial"/>
        </w:rPr>
      </w:pPr>
    </w:p>
    <w:p w:rsidR="000F51D4" w:rsidRDefault="00302D8D">
      <w:pPr>
        <w:spacing w:before="224" w:after="224" w:line="240" w:lineRule="auto"/>
        <w:jc w:val="center"/>
        <w:outlineLvl w:val="1"/>
      </w:pPr>
      <w:r>
        <w:rPr>
          <w:rFonts w:ascii="Arial" w:hAnsi="Arial" w:cs="Arial"/>
          <w:b/>
          <w:bCs/>
          <w:color w:val="000000"/>
          <w:sz w:val="27"/>
          <w:szCs w:val="27"/>
        </w:rPr>
        <w:t>POGODBA O DOBAVI GASILSKEGA VOZILA ZA POTREBE CENTRA ZA ZAŠČITO IN REŠEVANJE DOMŽALE</w:t>
      </w:r>
    </w:p>
    <w:p w:rsidR="000F51D4" w:rsidRDefault="005355E2">
      <w:pPr>
        <w:spacing w:before="225" w:after="225" w:line="240" w:lineRule="auto"/>
        <w:jc w:val="center"/>
      </w:pPr>
      <w:r>
        <w:rPr>
          <w:rFonts w:ascii="Arial" w:hAnsi="Arial" w:cs="Arial"/>
          <w:color w:val="000000"/>
          <w:sz w:val="18"/>
          <w:szCs w:val="18"/>
        </w:rPr>
        <w:t>sklenjena med</w:t>
      </w:r>
    </w:p>
    <w:p w:rsidR="000F51D4" w:rsidRDefault="005355E2">
      <w:pPr>
        <w:spacing w:after="0" w:line="240" w:lineRule="auto"/>
      </w:pPr>
      <w:r>
        <w:rPr>
          <w:rFonts w:ascii="Arial" w:hAnsi="Arial" w:cs="Arial"/>
          <w:b/>
          <w:bCs/>
          <w:color w:val="000000"/>
          <w:sz w:val="18"/>
          <w:szCs w:val="18"/>
        </w:rPr>
        <w:t>NAROČNIKOM: Center za zaščito in reševanje Domžale, Količevo 2a, 1230 Domžale,</w:t>
      </w:r>
      <w:r>
        <w:rPr>
          <w:rFonts w:ascii="Arial" w:hAnsi="Arial" w:cs="Arial"/>
          <w:color w:val="000000"/>
          <w:sz w:val="18"/>
          <w:szCs w:val="18"/>
        </w:rPr>
        <w:br/>
        <w:t>ki ga zastopa Andrej Jerc, direktor</w:t>
      </w:r>
      <w:r>
        <w:br/>
      </w:r>
    </w:p>
    <w:tbl>
      <w:tblPr>
        <w:tblStyle w:val="NormalTablePHPDOCX"/>
        <w:tblW w:w="3500" w:type="pct"/>
        <w:tblInd w:w="108" w:type="dxa"/>
        <w:tblLook w:val="04A0" w:firstRow="1" w:lastRow="0" w:firstColumn="1" w:lastColumn="0" w:noHBand="0" w:noVBand="1"/>
      </w:tblPr>
      <w:tblGrid>
        <w:gridCol w:w="3300"/>
        <w:gridCol w:w="3200"/>
      </w:tblGrid>
      <w:tr w:rsidR="000F51D4">
        <w:tc>
          <w:tcPr>
            <w:tcW w:w="3300" w:type="dxa"/>
            <w:tcMar>
              <w:top w:w="0" w:type="auto"/>
              <w:bottom w:w="0" w:type="auto"/>
            </w:tcMar>
            <w:vAlign w:val="center"/>
          </w:tcPr>
          <w:p w:rsidR="000F51D4" w:rsidRDefault="005355E2">
            <w:r>
              <w:rPr>
                <w:rFonts w:ascii="Arial" w:hAnsi="Arial" w:cs="Arial"/>
                <w:color w:val="000000"/>
                <w:position w:val="-2"/>
                <w:sz w:val="18"/>
                <w:szCs w:val="18"/>
              </w:rPr>
              <w:t>Matična številka:</w:t>
            </w:r>
          </w:p>
        </w:tc>
        <w:tc>
          <w:tcPr>
            <w:tcW w:w="0" w:type="auto"/>
            <w:tcMar>
              <w:top w:w="0" w:type="auto"/>
              <w:bottom w:w="0" w:type="auto"/>
            </w:tcMar>
            <w:vAlign w:val="center"/>
          </w:tcPr>
          <w:p w:rsidR="000F51D4" w:rsidRDefault="005355E2">
            <w:r>
              <w:rPr>
                <w:rFonts w:ascii="Arial" w:hAnsi="Arial" w:cs="Arial"/>
                <w:color w:val="000000"/>
                <w:position w:val="-2"/>
                <w:sz w:val="18"/>
                <w:szCs w:val="18"/>
              </w:rPr>
              <w:t>6974708000</w:t>
            </w:r>
          </w:p>
        </w:tc>
      </w:tr>
      <w:tr w:rsidR="000F51D4">
        <w:tc>
          <w:tcPr>
            <w:tcW w:w="3300" w:type="dxa"/>
            <w:tcMar>
              <w:top w:w="0" w:type="auto"/>
              <w:bottom w:w="0" w:type="auto"/>
            </w:tcMar>
            <w:vAlign w:val="center"/>
          </w:tcPr>
          <w:p w:rsidR="000F51D4" w:rsidRDefault="005355E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0F51D4" w:rsidRDefault="005355E2">
            <w:r>
              <w:rPr>
                <w:rFonts w:ascii="Arial" w:hAnsi="Arial" w:cs="Arial"/>
                <w:color w:val="000000"/>
                <w:position w:val="-2"/>
                <w:sz w:val="18"/>
                <w:szCs w:val="18"/>
              </w:rPr>
              <w:t>SI 49198475</w:t>
            </w:r>
          </w:p>
        </w:tc>
      </w:tr>
      <w:tr w:rsidR="000F51D4">
        <w:tc>
          <w:tcPr>
            <w:tcW w:w="3300" w:type="dxa"/>
            <w:tcMar>
              <w:top w:w="0" w:type="auto"/>
              <w:bottom w:w="0" w:type="auto"/>
            </w:tcMar>
            <w:vAlign w:val="center"/>
          </w:tcPr>
          <w:p w:rsidR="000F51D4" w:rsidRDefault="005355E2">
            <w:r>
              <w:rPr>
                <w:rFonts w:ascii="Arial" w:hAnsi="Arial" w:cs="Arial"/>
                <w:color w:val="000000"/>
                <w:position w:val="-2"/>
                <w:sz w:val="18"/>
                <w:szCs w:val="18"/>
              </w:rPr>
              <w:t>Transakcijski račun (TRR):</w:t>
            </w:r>
          </w:p>
        </w:tc>
        <w:tc>
          <w:tcPr>
            <w:tcW w:w="0" w:type="auto"/>
            <w:tcMar>
              <w:top w:w="0" w:type="auto"/>
              <w:bottom w:w="0" w:type="auto"/>
            </w:tcMar>
            <w:vAlign w:val="center"/>
          </w:tcPr>
          <w:p w:rsidR="000F51D4" w:rsidRDefault="005355E2">
            <w:r>
              <w:rPr>
                <w:rFonts w:ascii="Arial" w:hAnsi="Arial" w:cs="Arial"/>
                <w:color w:val="000000"/>
                <w:position w:val="-2"/>
                <w:sz w:val="18"/>
                <w:szCs w:val="18"/>
              </w:rPr>
              <w:t>SI56 0122 3600 0000 398</w:t>
            </w:r>
          </w:p>
        </w:tc>
      </w:tr>
    </w:tbl>
    <w:p w:rsidR="000F51D4" w:rsidRDefault="000F51D4"/>
    <w:p w:rsidR="000F51D4" w:rsidRDefault="005355E2">
      <w:pPr>
        <w:spacing w:before="225" w:after="225" w:line="240" w:lineRule="auto"/>
        <w:jc w:val="center"/>
      </w:pPr>
      <w:r>
        <w:rPr>
          <w:rFonts w:ascii="Arial" w:hAnsi="Arial" w:cs="Arial"/>
          <w:color w:val="000000"/>
          <w:sz w:val="18"/>
          <w:szCs w:val="18"/>
        </w:rPr>
        <w:t>in</w:t>
      </w:r>
    </w:p>
    <w:p w:rsidR="000F51D4" w:rsidRDefault="00C51D78">
      <w:pPr>
        <w:spacing w:before="225" w:after="225" w:line="240" w:lineRule="auto"/>
        <w:jc w:val="both"/>
      </w:pPr>
      <w:r>
        <w:rPr>
          <w:rFonts w:ascii="Arial" w:hAnsi="Arial" w:cs="Arial"/>
          <w:b/>
          <w:bCs/>
          <w:color w:val="000000"/>
          <w:sz w:val="18"/>
          <w:szCs w:val="18"/>
        </w:rPr>
        <w:t>DOBAVITELJEM</w:t>
      </w:r>
      <w:r w:rsidR="005355E2">
        <w:rPr>
          <w:rFonts w:ascii="Arial" w:hAnsi="Arial" w:cs="Arial"/>
          <w:b/>
          <w:bCs/>
          <w:color w:val="000000"/>
          <w:sz w:val="18"/>
          <w:szCs w:val="18"/>
        </w:rPr>
        <w:t>: </w:t>
      </w:r>
      <w:r w:rsidR="005355E2">
        <w:rPr>
          <w:rFonts w:ascii="Arial" w:hAnsi="Arial" w:cs="Arial"/>
          <w:color w:val="000000"/>
          <w:sz w:val="18"/>
          <w:szCs w:val="18"/>
        </w:rPr>
        <w:t>___________________________________,</w:t>
      </w:r>
      <w:r w:rsidR="005355E2">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0F51D4">
        <w:tc>
          <w:tcPr>
            <w:tcW w:w="3300" w:type="dxa"/>
            <w:tcMar>
              <w:top w:w="0" w:type="auto"/>
              <w:bottom w:w="0" w:type="auto"/>
            </w:tcMar>
            <w:vAlign w:val="center"/>
          </w:tcPr>
          <w:p w:rsidR="000F51D4" w:rsidRDefault="005355E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0F51D4" w:rsidRDefault="005355E2">
            <w:r>
              <w:rPr>
                <w:rFonts w:ascii="Arial" w:hAnsi="Arial" w:cs="Arial"/>
                <w:color w:val="000000"/>
                <w:position w:val="-2"/>
                <w:sz w:val="18"/>
                <w:szCs w:val="18"/>
              </w:rPr>
              <w:t> </w:t>
            </w:r>
          </w:p>
        </w:tc>
      </w:tr>
      <w:tr w:rsidR="000F51D4">
        <w:tc>
          <w:tcPr>
            <w:tcW w:w="3300" w:type="dxa"/>
            <w:tcMar>
              <w:top w:w="0" w:type="auto"/>
              <w:bottom w:w="0" w:type="auto"/>
            </w:tcMar>
            <w:vAlign w:val="center"/>
          </w:tcPr>
          <w:p w:rsidR="000F51D4" w:rsidRDefault="005355E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0F51D4" w:rsidRDefault="005355E2">
            <w:r>
              <w:rPr>
                <w:rFonts w:ascii="Arial" w:hAnsi="Arial" w:cs="Arial"/>
                <w:color w:val="000000"/>
                <w:position w:val="-2"/>
                <w:sz w:val="18"/>
                <w:szCs w:val="18"/>
              </w:rPr>
              <w:t> </w:t>
            </w:r>
          </w:p>
        </w:tc>
      </w:tr>
      <w:tr w:rsidR="000F51D4">
        <w:tc>
          <w:tcPr>
            <w:tcW w:w="3300" w:type="dxa"/>
            <w:tcMar>
              <w:top w:w="0" w:type="auto"/>
              <w:bottom w:w="0" w:type="auto"/>
            </w:tcMar>
            <w:vAlign w:val="center"/>
          </w:tcPr>
          <w:p w:rsidR="000F51D4" w:rsidRDefault="005355E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0F51D4" w:rsidRDefault="005355E2">
            <w:r>
              <w:rPr>
                <w:rFonts w:ascii="Arial" w:hAnsi="Arial" w:cs="Arial"/>
                <w:color w:val="000000"/>
                <w:position w:val="-2"/>
                <w:sz w:val="18"/>
                <w:szCs w:val="18"/>
              </w:rPr>
              <w:t> </w:t>
            </w:r>
          </w:p>
        </w:tc>
      </w:tr>
    </w:tbl>
    <w:p w:rsidR="000F51D4" w:rsidRDefault="005355E2">
      <w:pPr>
        <w:spacing w:before="225" w:after="225" w:line="240" w:lineRule="auto"/>
        <w:jc w:val="both"/>
      </w:pPr>
      <w:r>
        <w:rPr>
          <w:rFonts w:ascii="Arial" w:hAnsi="Arial" w:cs="Arial"/>
          <w:color w:val="000000"/>
          <w:sz w:val="18"/>
          <w:szCs w:val="18"/>
        </w:rPr>
        <w:t> </w:t>
      </w:r>
    </w:p>
    <w:p w:rsidR="00C51D78" w:rsidRDefault="00C51D78" w:rsidP="00C51D78">
      <w:pPr>
        <w:spacing w:before="225" w:after="225" w:line="240" w:lineRule="auto"/>
        <w:jc w:val="both"/>
      </w:pPr>
      <w:r>
        <w:rPr>
          <w:rFonts w:ascii="Arial" w:hAnsi="Arial" w:cs="Arial"/>
          <w:b/>
          <w:bCs/>
          <w:color w:val="000000"/>
          <w:sz w:val="18"/>
          <w:szCs w:val="18"/>
        </w:rPr>
        <w:t>I. UVODNE DOLOČBE</w:t>
      </w:r>
    </w:p>
    <w:p w:rsidR="00C51D78" w:rsidRDefault="00C51D78" w:rsidP="00C51D7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C51D78" w:rsidTr="0082222C">
        <w:tc>
          <w:tcPr>
            <w:tcW w:w="0" w:type="auto"/>
            <w:tcMar>
              <w:top w:w="0" w:type="auto"/>
              <w:bottom w:w="0" w:type="auto"/>
            </w:tcMar>
          </w:tcPr>
          <w:p w:rsidR="00C51D78" w:rsidRDefault="00C51D78" w:rsidP="0082222C">
            <w:pPr>
              <w:spacing w:before="225" w:after="225"/>
              <w:jc w:val="both"/>
            </w:pPr>
            <w:r>
              <w:rPr>
                <w:rFonts w:ascii="Arial" w:hAnsi="Arial" w:cs="Arial"/>
                <w:color w:val="000000"/>
                <w:sz w:val="18"/>
                <w:szCs w:val="18"/>
              </w:rPr>
              <w:t>Pogodbo se sklepa na podlagi:</w:t>
            </w:r>
          </w:p>
          <w:p w:rsidR="00C51D78" w:rsidRPr="00B44298" w:rsidRDefault="00C51D78" w:rsidP="004F58E0">
            <w:pPr>
              <w:pStyle w:val="Odstavekseznama"/>
              <w:numPr>
                <w:ilvl w:val="0"/>
                <w:numId w:val="26"/>
              </w:numPr>
              <w:spacing w:before="225" w:after="225"/>
              <w:jc w:val="both"/>
            </w:pPr>
            <w:r w:rsidRPr="00B44298">
              <w:rPr>
                <w:rFonts w:ascii="Arial" w:hAnsi="Arial" w:cs="Arial"/>
                <w:color w:val="000000"/>
                <w:sz w:val="18"/>
                <w:szCs w:val="18"/>
              </w:rPr>
              <w:t>ponudbe ponudnika _________________številka _ _ _ _ _ _ _, z dne _ _ _ _ _ _ _ ,</w:t>
            </w:r>
          </w:p>
          <w:p w:rsidR="00C51D78" w:rsidRDefault="00C51D78" w:rsidP="004F58E0">
            <w:pPr>
              <w:pStyle w:val="Odstavekseznama"/>
              <w:numPr>
                <w:ilvl w:val="0"/>
                <w:numId w:val="26"/>
              </w:numPr>
              <w:spacing w:before="225" w:after="225"/>
              <w:jc w:val="both"/>
            </w:pPr>
            <w:r w:rsidRPr="00B44298">
              <w:rPr>
                <w:rFonts w:ascii="Arial" w:hAnsi="Arial" w:cs="Arial"/>
                <w:color w:val="000000"/>
                <w:sz w:val="18"/>
                <w:szCs w:val="18"/>
              </w:rPr>
              <w:t>naročnikove »Odločitve o oddaji naročila« št. _ _ _ _ _ _ _, z dne_ _ _ _ _ _ _</w:t>
            </w:r>
          </w:p>
          <w:p w:rsidR="00C51D78" w:rsidRDefault="00C51D78" w:rsidP="00C51D78">
            <w:pPr>
              <w:spacing w:before="225" w:after="225"/>
              <w:jc w:val="both"/>
            </w:pPr>
            <w:r>
              <w:rPr>
                <w:rFonts w:ascii="Arial" w:hAnsi="Arial" w:cs="Arial"/>
                <w:color w:val="000000"/>
                <w:sz w:val="18"/>
                <w:szCs w:val="18"/>
              </w:rPr>
              <w:t>za javno naročilo z naslovom »</w:t>
            </w:r>
            <w:r w:rsidRPr="004669C1">
              <w:rPr>
                <w:rFonts w:ascii="Arial" w:hAnsi="Arial" w:cs="Arial"/>
                <w:color w:val="000000"/>
                <w:sz w:val="18"/>
                <w:szCs w:val="18"/>
              </w:rPr>
              <w:t xml:space="preserve">Dobava gasilskega vozila za </w:t>
            </w:r>
            <w:r>
              <w:rPr>
                <w:rFonts w:ascii="Arial" w:hAnsi="Arial" w:cs="Arial"/>
                <w:color w:val="000000"/>
                <w:sz w:val="18"/>
                <w:szCs w:val="18"/>
              </w:rPr>
              <w:t>potrebe Centra za zaščito in reševanje Domžale«, ki je bilo objavljeno na Portalu javnih naročil dne _ _ _ _ _, pod številko _ _ _ _ _ _ _ in v Dopolnilu k Uradnemu listu Evropske unije dne _ _ _ _ _ _ _ _  pod številko objave _ _ _ _ _ _ _ _ _ _ _ .</w:t>
            </w:r>
          </w:p>
        </w:tc>
      </w:tr>
    </w:tbl>
    <w:p w:rsidR="00C51D78" w:rsidRDefault="00C51D78" w:rsidP="00C51D78">
      <w:pPr>
        <w:spacing w:after="0" w:line="240" w:lineRule="auto"/>
        <w:jc w:val="center"/>
        <w:rPr>
          <w:rFonts w:ascii="Arial" w:hAnsi="Arial" w:cs="Arial"/>
          <w:b/>
          <w:bCs/>
          <w:color w:val="000000"/>
          <w:sz w:val="18"/>
          <w:szCs w:val="18"/>
        </w:rPr>
      </w:pPr>
    </w:p>
    <w:p w:rsidR="00C51D78" w:rsidRDefault="00C51D78" w:rsidP="00C51D7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C51D78" w:rsidTr="0082222C">
        <w:tc>
          <w:tcPr>
            <w:tcW w:w="0" w:type="auto"/>
            <w:tcMar>
              <w:top w:w="0" w:type="auto"/>
              <w:bottom w:w="0" w:type="auto"/>
            </w:tcMar>
          </w:tcPr>
          <w:tbl>
            <w:tblPr>
              <w:tblStyle w:val="NormalTablePHPDOCX"/>
              <w:tblW w:w="0" w:type="auto"/>
              <w:tblLook w:val="04A0" w:firstRow="1" w:lastRow="0" w:firstColumn="1" w:lastColumn="0" w:noHBand="0" w:noVBand="1"/>
            </w:tblPr>
            <w:tblGrid>
              <w:gridCol w:w="2478"/>
            </w:tblGrid>
            <w:tr w:rsidR="00C51D78" w:rsidTr="0082222C">
              <w:tc>
                <w:tcPr>
                  <w:tcW w:w="0" w:type="auto"/>
                  <w:tcMar>
                    <w:top w:w="0" w:type="auto"/>
                    <w:bottom w:w="0" w:type="auto"/>
                  </w:tcMar>
                </w:tcPr>
                <w:p w:rsidR="00C51D78" w:rsidRDefault="00C51D78" w:rsidP="0082222C">
                  <w:pPr>
                    <w:jc w:val="both"/>
                  </w:pPr>
                  <w:r>
                    <w:rPr>
                      <w:rFonts w:ascii="Arial" w:hAnsi="Arial" w:cs="Arial"/>
                      <w:color w:val="000000"/>
                      <w:sz w:val="18"/>
                      <w:szCs w:val="18"/>
                    </w:rPr>
                    <w:t>Sestavni deli te pogodbe so:</w:t>
                  </w:r>
                </w:p>
              </w:tc>
            </w:tr>
          </w:tbl>
          <w:p w:rsidR="00C51D78" w:rsidRPr="009F0EED" w:rsidRDefault="00C51D78" w:rsidP="004F58E0">
            <w:pPr>
              <w:pStyle w:val="Odstavekseznama"/>
              <w:numPr>
                <w:ilvl w:val="0"/>
                <w:numId w:val="27"/>
              </w:numPr>
              <w:jc w:val="both"/>
              <w:rPr>
                <w:rFonts w:ascii="Arial" w:hAnsi="Arial" w:cs="Arial"/>
                <w:sz w:val="18"/>
              </w:rPr>
            </w:pPr>
            <w:r w:rsidRPr="009F0EED">
              <w:rPr>
                <w:rFonts w:ascii="Arial" w:hAnsi="Arial" w:cs="Arial"/>
                <w:sz w:val="18"/>
              </w:rPr>
              <w:t>razpisna dokumentacija z vsemi dopolnitvami,</w:t>
            </w:r>
          </w:p>
          <w:p w:rsidR="00C51D78" w:rsidRPr="009F0EED" w:rsidRDefault="00C51D78" w:rsidP="004F58E0">
            <w:pPr>
              <w:pStyle w:val="Odstavekseznama"/>
              <w:numPr>
                <w:ilvl w:val="0"/>
                <w:numId w:val="27"/>
              </w:numPr>
              <w:jc w:val="both"/>
              <w:rPr>
                <w:rFonts w:ascii="Arial" w:hAnsi="Arial" w:cs="Arial"/>
                <w:sz w:val="18"/>
              </w:rPr>
            </w:pPr>
            <w:r w:rsidRPr="009F0EED">
              <w:rPr>
                <w:rFonts w:ascii="Arial" w:hAnsi="Arial" w:cs="Arial"/>
                <w:sz w:val="18"/>
              </w:rPr>
              <w:t>tehnična dokumentacija,</w:t>
            </w:r>
          </w:p>
          <w:p w:rsidR="00C51D78" w:rsidRPr="009F0EED" w:rsidRDefault="00C51D78" w:rsidP="004F58E0">
            <w:pPr>
              <w:pStyle w:val="Odstavekseznama"/>
              <w:numPr>
                <w:ilvl w:val="0"/>
                <w:numId w:val="27"/>
              </w:numPr>
              <w:jc w:val="both"/>
              <w:rPr>
                <w:rFonts w:ascii="Arial" w:hAnsi="Arial" w:cs="Arial"/>
                <w:sz w:val="18"/>
              </w:rPr>
            </w:pPr>
            <w:r w:rsidRPr="009F0EED">
              <w:rPr>
                <w:rFonts w:ascii="Arial" w:hAnsi="Arial" w:cs="Arial"/>
                <w:sz w:val="18"/>
              </w:rPr>
              <w:t>ponudba dobavitelja.</w:t>
            </w:r>
          </w:p>
          <w:p w:rsidR="00C51D78" w:rsidRDefault="00C51D78" w:rsidP="0082222C"/>
          <w:tbl>
            <w:tblPr>
              <w:tblStyle w:val="NormalTablePHPDOCX"/>
              <w:tblW w:w="0" w:type="auto"/>
              <w:tblLook w:val="04A0" w:firstRow="1" w:lastRow="0" w:firstColumn="1" w:lastColumn="0" w:noHBand="0" w:noVBand="1"/>
            </w:tblPr>
            <w:tblGrid>
              <w:gridCol w:w="8962"/>
            </w:tblGrid>
            <w:tr w:rsidR="00C51D78" w:rsidTr="0082222C">
              <w:tc>
                <w:tcPr>
                  <w:tcW w:w="0" w:type="auto"/>
                  <w:tcMar>
                    <w:top w:w="0" w:type="auto"/>
                    <w:bottom w:w="0" w:type="auto"/>
                  </w:tcMar>
                </w:tcPr>
                <w:p w:rsidR="00C51D78" w:rsidRDefault="00C51D78" w:rsidP="0082222C">
                  <w:pPr>
                    <w:jc w:val="both"/>
                  </w:pPr>
                  <w:r>
                    <w:rPr>
                      <w:rFonts w:ascii="Arial" w:hAnsi="Arial" w:cs="Arial"/>
                      <w:color w:val="000000"/>
                      <w:sz w:val="18"/>
                      <w:szCs w:val="18"/>
                    </w:rPr>
                    <w:t>Citirana hierarhija sestavnih delov ponudbe se upošteva tudi v primeru tolmačenja morebitnih kolizij v posamičnih dokumentih oz. zahtevah naročnika. </w:t>
                  </w:r>
                </w:p>
              </w:tc>
            </w:tr>
          </w:tbl>
          <w:p w:rsidR="00C51D78" w:rsidRDefault="00C51D78" w:rsidP="0082222C"/>
        </w:tc>
      </w:tr>
    </w:tbl>
    <w:p w:rsidR="00C51D78" w:rsidRDefault="00C51D78" w:rsidP="00C51D78">
      <w:pPr>
        <w:spacing w:before="225" w:after="225" w:line="240" w:lineRule="auto"/>
        <w:jc w:val="both"/>
        <w:rPr>
          <w:rFonts w:ascii="Arial" w:hAnsi="Arial" w:cs="Arial"/>
          <w:b/>
          <w:bCs/>
          <w:color w:val="000000"/>
          <w:sz w:val="18"/>
          <w:szCs w:val="18"/>
        </w:rPr>
      </w:pPr>
    </w:p>
    <w:p w:rsidR="00C51D78" w:rsidRDefault="00C51D78" w:rsidP="00C51D78">
      <w:pPr>
        <w:spacing w:before="225" w:after="225" w:line="240" w:lineRule="auto"/>
        <w:jc w:val="both"/>
      </w:pPr>
      <w:r>
        <w:rPr>
          <w:rFonts w:ascii="Arial" w:hAnsi="Arial" w:cs="Arial"/>
          <w:b/>
          <w:bCs/>
          <w:color w:val="000000"/>
          <w:sz w:val="18"/>
          <w:szCs w:val="18"/>
        </w:rPr>
        <w:t>II. PREDMET POGODBE</w:t>
      </w:r>
    </w:p>
    <w:p w:rsidR="00C51D78" w:rsidRDefault="00C51D78" w:rsidP="00C51D78">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p w:rsidR="00C51D78" w:rsidRDefault="00C51D78" w:rsidP="00C51D78">
      <w:pPr>
        <w:spacing w:after="0" w:line="240" w:lineRule="auto"/>
        <w:rPr>
          <w:rFonts w:ascii="Arial" w:hAnsi="Arial" w:cs="Arial"/>
          <w:b/>
          <w:bCs/>
          <w:color w:val="000000"/>
          <w:sz w:val="18"/>
          <w:szCs w:val="18"/>
        </w:rPr>
      </w:pPr>
    </w:p>
    <w:p w:rsidR="00C51D78" w:rsidRPr="009F0EED" w:rsidRDefault="00C51D78" w:rsidP="00C51D7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 xml:space="preserve">Predmet pogodbe je obveznost dobavitelja, da bo naročniku za pogodbeno dogovorjeno ceno dobavil  in izročil v razpolaganje in last ter v funkcionalno uporabo gasilsko vozilo, s tehničnimi karakteristikami ter pripadajočo opremo, kot izhajajo iz tehničnih specifikacij razpisne dokumentacije, ki je sestavni del te pogodbe. </w:t>
      </w:r>
    </w:p>
    <w:p w:rsidR="00C51D78" w:rsidRPr="009F0EED" w:rsidRDefault="00C51D78" w:rsidP="00C51D78">
      <w:pPr>
        <w:spacing w:after="0" w:line="240" w:lineRule="auto"/>
        <w:jc w:val="both"/>
        <w:rPr>
          <w:rFonts w:ascii="Arial" w:hAnsi="Arial" w:cs="Arial"/>
          <w:bCs/>
          <w:color w:val="000000"/>
          <w:sz w:val="18"/>
          <w:szCs w:val="18"/>
        </w:rPr>
      </w:pPr>
    </w:p>
    <w:p w:rsidR="00C51D78" w:rsidRDefault="00C51D78" w:rsidP="00C51D78">
      <w:pPr>
        <w:spacing w:before="225" w:after="225" w:line="240" w:lineRule="auto"/>
        <w:jc w:val="both"/>
      </w:pPr>
      <w:r>
        <w:rPr>
          <w:rFonts w:ascii="Arial" w:hAnsi="Arial" w:cs="Arial"/>
          <w:color w:val="000000"/>
          <w:sz w:val="18"/>
          <w:szCs w:val="18"/>
        </w:rPr>
        <w:lastRenderedPageBreak/>
        <w:t>Dobava blaga, ki je predmet javnega naročila se bo predvidoma izvedla po posameznih fazah ločeno, pri čemer bosta naročnik in dobavitelj za vsako zaključena fazo o</w:t>
      </w:r>
      <w:r w:rsidR="000B4B97">
        <w:rPr>
          <w:rFonts w:ascii="Arial" w:hAnsi="Arial" w:cs="Arial"/>
          <w:color w:val="000000"/>
          <w:sz w:val="18"/>
          <w:szCs w:val="18"/>
        </w:rPr>
        <w:t>pravila primopredajo. Predvidene</w:t>
      </w:r>
      <w:r>
        <w:rPr>
          <w:rFonts w:ascii="Arial" w:hAnsi="Arial" w:cs="Arial"/>
          <w:color w:val="000000"/>
          <w:sz w:val="18"/>
          <w:szCs w:val="18"/>
        </w:rPr>
        <w:t xml:space="preserve"> </w:t>
      </w:r>
      <w:r w:rsidR="000B4B97">
        <w:rPr>
          <w:rFonts w:ascii="Arial" w:hAnsi="Arial" w:cs="Arial"/>
          <w:color w:val="000000"/>
          <w:sz w:val="18"/>
          <w:szCs w:val="18"/>
        </w:rPr>
        <w:t xml:space="preserve">so sledeče faze </w:t>
      </w:r>
      <w:r>
        <w:rPr>
          <w:rFonts w:ascii="Arial" w:hAnsi="Arial" w:cs="Arial"/>
          <w:color w:val="000000"/>
          <w:sz w:val="18"/>
          <w:szCs w:val="18"/>
        </w:rPr>
        <w:t>dobave blaga:</w:t>
      </w:r>
    </w:p>
    <w:tbl>
      <w:tblPr>
        <w:tblStyle w:val="NormalTablePHPDOCX"/>
        <w:tblW w:w="0" w:type="auto"/>
        <w:tblInd w:w="108" w:type="dxa"/>
        <w:tblLook w:val="04A0" w:firstRow="1" w:lastRow="0" w:firstColumn="1" w:lastColumn="0" w:noHBand="0" w:noVBand="1"/>
      </w:tblPr>
      <w:tblGrid>
        <w:gridCol w:w="9178"/>
      </w:tblGrid>
      <w:tr w:rsidR="00C51D78" w:rsidTr="0082222C">
        <w:tc>
          <w:tcPr>
            <w:tcW w:w="0" w:type="auto"/>
            <w:tcMar>
              <w:top w:w="0" w:type="auto"/>
              <w:bottom w:w="0" w:type="auto"/>
            </w:tcMar>
          </w:tcPr>
          <w:p w:rsidR="00090B70" w:rsidRPr="00BD5475" w:rsidRDefault="00090B70" w:rsidP="00090B70">
            <w:pPr>
              <w:numPr>
                <w:ilvl w:val="0"/>
                <w:numId w:val="25"/>
              </w:numPr>
              <w:jc w:val="both"/>
              <w:rPr>
                <w:rFonts w:ascii="Arial" w:hAnsi="Arial" w:cs="Arial"/>
                <w:color w:val="000000"/>
                <w:sz w:val="18"/>
                <w:szCs w:val="18"/>
              </w:rPr>
            </w:pPr>
            <w:r w:rsidRPr="00107775">
              <w:rPr>
                <w:rFonts w:ascii="Arial" w:hAnsi="Arial" w:cs="Arial"/>
                <w:color w:val="000000"/>
                <w:sz w:val="18"/>
                <w:szCs w:val="18"/>
              </w:rPr>
              <w:t>1. FAZA: Dobava šasije vozila</w:t>
            </w:r>
            <w:r>
              <w:rPr>
                <w:rFonts w:ascii="Arial" w:hAnsi="Arial" w:cs="Arial"/>
                <w:color w:val="000000"/>
                <w:sz w:val="18"/>
                <w:szCs w:val="18"/>
              </w:rPr>
              <w:t xml:space="preserve"> in nadgradnja vozila izdelana do faze za pričetek nameščanja opreme, ki mora biti izvedena najkasneje do </w:t>
            </w:r>
            <w:r w:rsidRPr="00107775">
              <w:rPr>
                <w:rFonts w:ascii="Arial" w:hAnsi="Arial" w:cs="Arial"/>
                <w:color w:val="000000"/>
                <w:sz w:val="18"/>
                <w:szCs w:val="18"/>
              </w:rPr>
              <w:t xml:space="preserve"> </w:t>
            </w:r>
            <w:r w:rsidR="00857E26">
              <w:rPr>
                <w:rFonts w:ascii="Arial" w:hAnsi="Arial" w:cs="Arial"/>
                <w:color w:val="000000"/>
                <w:sz w:val="18"/>
                <w:szCs w:val="18"/>
              </w:rPr>
              <w:t>31. 5. 2018</w:t>
            </w:r>
            <w:r w:rsidRPr="00BD5475">
              <w:rPr>
                <w:rFonts w:ascii="Arial" w:hAnsi="Arial" w:cs="Arial"/>
                <w:color w:val="000000"/>
                <w:sz w:val="18"/>
                <w:szCs w:val="18"/>
              </w:rPr>
              <w:t>. V kolikor bi nastopile nepredvidene objektivne okoliš</w:t>
            </w:r>
            <w:r w:rsidRPr="00BD5475">
              <w:rPr>
                <w:rFonts w:ascii="Arial" w:hAnsi="Arial" w:cs="Arial" w:hint="eastAsia"/>
                <w:color w:val="000000"/>
                <w:sz w:val="18"/>
                <w:szCs w:val="18"/>
              </w:rPr>
              <w:t>č</w:t>
            </w:r>
            <w:r w:rsidRPr="00BD5475">
              <w:rPr>
                <w:rFonts w:ascii="Arial" w:hAnsi="Arial" w:cs="Arial"/>
                <w:color w:val="000000"/>
                <w:sz w:val="18"/>
                <w:szCs w:val="18"/>
              </w:rPr>
              <w:t>ine, zaradi katerih dobava ne bi mogla biti opravljena v navedenem roku in te okoliš</w:t>
            </w:r>
            <w:r w:rsidRPr="00BD5475">
              <w:rPr>
                <w:rFonts w:ascii="Arial" w:hAnsi="Arial" w:cs="Arial" w:hint="eastAsia"/>
                <w:color w:val="000000"/>
                <w:sz w:val="18"/>
                <w:szCs w:val="18"/>
              </w:rPr>
              <w:t>č</w:t>
            </w:r>
            <w:r w:rsidRPr="00BD5475">
              <w:rPr>
                <w:rFonts w:ascii="Arial" w:hAnsi="Arial" w:cs="Arial"/>
                <w:color w:val="000000"/>
                <w:sz w:val="18"/>
                <w:szCs w:val="18"/>
              </w:rPr>
              <w:t>ine niso nastale zaradi krivde ponudnika, se rok lahko sorazmerno podaljša.  Po dobavi se opravi obra</w:t>
            </w:r>
            <w:r w:rsidRPr="00BD5475">
              <w:rPr>
                <w:rFonts w:ascii="Arial" w:hAnsi="Arial" w:cs="Arial" w:hint="eastAsia"/>
                <w:color w:val="000000"/>
                <w:sz w:val="18"/>
                <w:szCs w:val="18"/>
              </w:rPr>
              <w:t>č</w:t>
            </w:r>
            <w:r w:rsidRPr="00BD5475">
              <w:rPr>
                <w:rFonts w:ascii="Arial" w:hAnsi="Arial" w:cs="Arial"/>
                <w:color w:val="000000"/>
                <w:sz w:val="18"/>
                <w:szCs w:val="18"/>
              </w:rPr>
              <w:t>un in primopredaja blaga;</w:t>
            </w:r>
          </w:p>
          <w:p w:rsidR="00090B70" w:rsidRDefault="00090B70" w:rsidP="00090B70">
            <w:pPr>
              <w:numPr>
                <w:ilvl w:val="0"/>
                <w:numId w:val="25"/>
              </w:numPr>
              <w:jc w:val="both"/>
              <w:rPr>
                <w:rFonts w:ascii="Arial" w:hAnsi="Arial" w:cs="Arial"/>
                <w:color w:val="000000"/>
                <w:sz w:val="18"/>
                <w:szCs w:val="18"/>
              </w:rPr>
            </w:pPr>
            <w:r w:rsidRPr="00107775">
              <w:rPr>
                <w:rFonts w:ascii="Arial" w:hAnsi="Arial" w:cs="Arial"/>
                <w:color w:val="000000"/>
                <w:sz w:val="18"/>
                <w:szCs w:val="18"/>
              </w:rPr>
              <w:t xml:space="preserve">2. FAZA: </w:t>
            </w:r>
            <w:r>
              <w:rPr>
                <w:rFonts w:ascii="Arial" w:hAnsi="Arial" w:cs="Arial"/>
                <w:color w:val="000000"/>
                <w:sz w:val="18"/>
                <w:szCs w:val="18"/>
              </w:rPr>
              <w:t xml:space="preserve">Nadgradnja vozila, ko je v vozilu nameščeno med 80 in 90 % celotne opreme skladno s tehničnimi specifikacijami, ki mora biti izvedena najkasneje do </w:t>
            </w:r>
            <w:r w:rsidR="00857E26">
              <w:rPr>
                <w:rFonts w:ascii="Arial" w:hAnsi="Arial" w:cs="Arial"/>
                <w:color w:val="000000"/>
                <w:sz w:val="18"/>
                <w:szCs w:val="18"/>
              </w:rPr>
              <w:t>31. 8. 2018</w:t>
            </w:r>
            <w:r>
              <w:rPr>
                <w:rFonts w:ascii="Arial" w:hAnsi="Arial" w:cs="Arial"/>
                <w:color w:val="000000"/>
                <w:sz w:val="18"/>
                <w:szCs w:val="18"/>
              </w:rPr>
              <w:t xml:space="preserve">. </w:t>
            </w:r>
            <w:r w:rsidRPr="00BD5475">
              <w:rPr>
                <w:rFonts w:ascii="Arial" w:hAnsi="Arial" w:cs="Arial"/>
                <w:color w:val="000000"/>
                <w:sz w:val="18"/>
                <w:szCs w:val="18"/>
              </w:rPr>
              <w:t>V kolikor bi nastopile nepredvidene objektivne okoliš</w:t>
            </w:r>
            <w:r w:rsidRPr="00BD5475">
              <w:rPr>
                <w:rFonts w:ascii="Arial" w:hAnsi="Arial" w:cs="Arial" w:hint="eastAsia"/>
                <w:color w:val="000000"/>
                <w:sz w:val="18"/>
                <w:szCs w:val="18"/>
              </w:rPr>
              <w:t>č</w:t>
            </w:r>
            <w:r w:rsidRPr="00BD5475">
              <w:rPr>
                <w:rFonts w:ascii="Arial" w:hAnsi="Arial" w:cs="Arial"/>
                <w:color w:val="000000"/>
                <w:sz w:val="18"/>
                <w:szCs w:val="18"/>
              </w:rPr>
              <w:t>ine, zaradi katerih dobava ne bi mogla biti opravljena v navedenem roku in te okoliš</w:t>
            </w:r>
            <w:r w:rsidRPr="00BD5475">
              <w:rPr>
                <w:rFonts w:ascii="Arial" w:hAnsi="Arial" w:cs="Arial" w:hint="eastAsia"/>
                <w:color w:val="000000"/>
                <w:sz w:val="18"/>
                <w:szCs w:val="18"/>
              </w:rPr>
              <w:t>č</w:t>
            </w:r>
            <w:r w:rsidRPr="00BD5475">
              <w:rPr>
                <w:rFonts w:ascii="Arial" w:hAnsi="Arial" w:cs="Arial"/>
                <w:color w:val="000000"/>
                <w:sz w:val="18"/>
                <w:szCs w:val="18"/>
              </w:rPr>
              <w:t>ine niso nastale zaradi krivde ponudnika, se rok lahko sorazmerno podaljša.  Po dobavi se opravi obra</w:t>
            </w:r>
            <w:r w:rsidRPr="00BD5475">
              <w:rPr>
                <w:rFonts w:ascii="Arial" w:hAnsi="Arial" w:cs="Arial" w:hint="eastAsia"/>
                <w:color w:val="000000"/>
                <w:sz w:val="18"/>
                <w:szCs w:val="18"/>
              </w:rPr>
              <w:t>č</w:t>
            </w:r>
            <w:r w:rsidRPr="00BD5475">
              <w:rPr>
                <w:rFonts w:ascii="Arial" w:hAnsi="Arial" w:cs="Arial"/>
                <w:color w:val="000000"/>
                <w:sz w:val="18"/>
                <w:szCs w:val="18"/>
              </w:rPr>
              <w:t>un in primopredaja blaga</w:t>
            </w:r>
          </w:p>
          <w:p w:rsidR="00C51D78" w:rsidRPr="00107775" w:rsidRDefault="00090B70" w:rsidP="00857E26">
            <w:pPr>
              <w:numPr>
                <w:ilvl w:val="0"/>
                <w:numId w:val="25"/>
              </w:numPr>
              <w:shd w:val="clear" w:color="auto" w:fill="FFFFFF"/>
              <w:jc w:val="both"/>
              <w:rPr>
                <w:rFonts w:ascii="Arial" w:eastAsia="Times New Roman" w:hAnsi="Arial" w:cs="Arial"/>
                <w:color w:val="222222"/>
                <w:sz w:val="19"/>
                <w:szCs w:val="19"/>
                <w:lang w:eastAsia="sl-SI"/>
              </w:rPr>
            </w:pPr>
            <w:r>
              <w:rPr>
                <w:rFonts w:ascii="Arial" w:hAnsi="Arial" w:cs="Arial"/>
                <w:color w:val="000000"/>
                <w:sz w:val="18"/>
                <w:szCs w:val="18"/>
              </w:rPr>
              <w:t xml:space="preserve">3. FAZA: Dobava celotnega predmeta javnega naročila skladno s tehničnimi specifikacijami in zahtevami naročnika, ki se opravi najkasneje do </w:t>
            </w:r>
            <w:r w:rsidR="00857E26">
              <w:rPr>
                <w:rFonts w:ascii="Arial" w:hAnsi="Arial" w:cs="Arial"/>
                <w:color w:val="000000"/>
                <w:sz w:val="18"/>
                <w:szCs w:val="18"/>
              </w:rPr>
              <w:t>30. 9. 2018.</w:t>
            </w:r>
          </w:p>
        </w:tc>
      </w:tr>
    </w:tbl>
    <w:p w:rsidR="00090B70" w:rsidRDefault="00090B70" w:rsidP="00090B7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Dobava celotnega blaga se izvede najkasneje do </w:t>
      </w:r>
      <w:r w:rsidR="00857E26">
        <w:rPr>
          <w:rFonts w:ascii="Arial" w:hAnsi="Arial" w:cs="Arial"/>
          <w:color w:val="000000"/>
          <w:sz w:val="18"/>
          <w:szCs w:val="18"/>
        </w:rPr>
        <w:t>30. 9. 2018</w:t>
      </w:r>
      <w:r>
        <w:rPr>
          <w:rFonts w:ascii="Arial" w:hAnsi="Arial" w:cs="Arial"/>
          <w:color w:val="000000"/>
          <w:sz w:val="18"/>
          <w:szCs w:val="18"/>
        </w:rPr>
        <w:t xml:space="preserve">. Izvedba dobave po </w:t>
      </w:r>
      <w:r w:rsidR="00857E26">
        <w:rPr>
          <w:rFonts w:ascii="Arial" w:hAnsi="Arial" w:cs="Arial"/>
          <w:color w:val="000000"/>
          <w:sz w:val="18"/>
          <w:szCs w:val="18"/>
        </w:rPr>
        <w:t>30. 9. 2018</w:t>
      </w:r>
      <w:r>
        <w:rPr>
          <w:rFonts w:ascii="Arial" w:hAnsi="Arial" w:cs="Arial"/>
          <w:color w:val="000000"/>
          <w:sz w:val="18"/>
          <w:szCs w:val="18"/>
        </w:rPr>
        <w:t xml:space="preserve"> je prepozna in daje naročniku vse podlage za uveljavitev pogodbene kazni, odpoved pogodbe in unovčenje zavarovanja za dobro izvedbo.</w:t>
      </w:r>
    </w:p>
    <w:p w:rsidR="00C51D78" w:rsidRDefault="00C51D78" w:rsidP="00C51D78">
      <w:pPr>
        <w:spacing w:after="0" w:line="240" w:lineRule="auto"/>
        <w:jc w:val="center"/>
        <w:rPr>
          <w:rFonts w:ascii="Arial" w:hAnsi="Arial" w:cs="Arial"/>
          <w:b/>
          <w:bCs/>
          <w:color w:val="000000"/>
          <w:sz w:val="18"/>
          <w:szCs w:val="18"/>
        </w:rPr>
      </w:pPr>
      <w:r>
        <w:rPr>
          <w:rFonts w:ascii="Arial" w:hAnsi="Arial" w:cs="Arial"/>
          <w:b/>
          <w:bCs/>
          <w:color w:val="000000"/>
          <w:sz w:val="18"/>
          <w:szCs w:val="18"/>
        </w:rPr>
        <w:t>4. člen</w:t>
      </w:r>
    </w:p>
    <w:p w:rsidR="00C51D78" w:rsidRDefault="00C51D78" w:rsidP="00C51D78">
      <w:pPr>
        <w:spacing w:after="0" w:line="240" w:lineRule="auto"/>
        <w:rPr>
          <w:rFonts w:ascii="Arial" w:hAnsi="Arial" w:cs="Arial"/>
          <w:b/>
          <w:bCs/>
          <w:color w:val="000000"/>
          <w:sz w:val="18"/>
          <w:szCs w:val="18"/>
        </w:rPr>
      </w:pPr>
    </w:p>
    <w:p w:rsidR="00C51D78" w:rsidRPr="009F0EED" w:rsidRDefault="00C51D78" w:rsidP="00C51D78">
      <w:pPr>
        <w:spacing w:after="0" w:line="240" w:lineRule="auto"/>
        <w:jc w:val="both"/>
        <w:rPr>
          <w:rFonts w:ascii="Arial" w:hAnsi="Arial" w:cs="Arial"/>
          <w:bCs/>
          <w:color w:val="000000"/>
          <w:sz w:val="18"/>
          <w:szCs w:val="18"/>
        </w:rPr>
      </w:pPr>
      <w:r w:rsidRPr="009F0EED">
        <w:rPr>
          <w:rFonts w:ascii="Arial" w:hAnsi="Arial" w:cs="Arial"/>
          <w:bCs/>
          <w:color w:val="000000"/>
          <w:sz w:val="18"/>
          <w:szCs w:val="18"/>
        </w:rPr>
        <w:t>Predmet pogodbe je tudi obveznost dobavitelja za embalažo in transport, ter da na svoje stroške š</w:t>
      </w:r>
      <w:r w:rsidRPr="009F0EED">
        <w:rPr>
          <w:rFonts w:ascii="Arial" w:hAnsi="Arial" w:cs="Arial" w:hint="eastAsia"/>
          <w:bCs/>
          <w:color w:val="000000"/>
          <w:sz w:val="18"/>
          <w:szCs w:val="18"/>
        </w:rPr>
        <w:t>č</w:t>
      </w:r>
      <w:r w:rsidRPr="009F0EED">
        <w:rPr>
          <w:rFonts w:ascii="Arial" w:hAnsi="Arial" w:cs="Arial"/>
          <w:bCs/>
          <w:color w:val="000000"/>
          <w:sz w:val="18"/>
          <w:szCs w:val="18"/>
        </w:rPr>
        <w:t>iti in zavaruje pogodbeno blago pred vremenskimi, tehni</w:t>
      </w:r>
      <w:r w:rsidRPr="009F0EED">
        <w:rPr>
          <w:rFonts w:ascii="Arial" w:hAnsi="Arial" w:cs="Arial" w:hint="eastAsia"/>
          <w:bCs/>
          <w:color w:val="000000"/>
          <w:sz w:val="18"/>
          <w:szCs w:val="18"/>
        </w:rPr>
        <w:t>č</w:t>
      </w:r>
      <w:r w:rsidRPr="009F0EED">
        <w:rPr>
          <w:rFonts w:ascii="Arial" w:hAnsi="Arial" w:cs="Arial"/>
          <w:bCs/>
          <w:color w:val="000000"/>
          <w:sz w:val="18"/>
          <w:szCs w:val="18"/>
        </w:rPr>
        <w:t>nimi, termi</w:t>
      </w:r>
      <w:r w:rsidRPr="009F0EED">
        <w:rPr>
          <w:rFonts w:ascii="Arial" w:hAnsi="Arial" w:cs="Arial" w:hint="eastAsia"/>
          <w:bCs/>
          <w:color w:val="000000"/>
          <w:sz w:val="18"/>
          <w:szCs w:val="18"/>
        </w:rPr>
        <w:t>č</w:t>
      </w:r>
      <w:r w:rsidRPr="009F0EED">
        <w:rPr>
          <w:rFonts w:ascii="Arial" w:hAnsi="Arial" w:cs="Arial"/>
          <w:bCs/>
          <w:color w:val="000000"/>
          <w:sz w:val="18"/>
          <w:szCs w:val="18"/>
        </w:rPr>
        <w:t>nimi, transportnimi in vsakovrstnimi drugimi škodljivimi vplivi oziroma poškodbami in da odgovarja za varno delo do zapisniške primopredaje, za splošno varnost pa do poteka garancijskih rokov.</w:t>
      </w:r>
    </w:p>
    <w:p w:rsidR="00C51D78" w:rsidRDefault="00C51D78" w:rsidP="00C51D78">
      <w:pPr>
        <w:spacing w:after="0" w:line="240" w:lineRule="auto"/>
        <w:jc w:val="center"/>
        <w:rPr>
          <w:rFonts w:ascii="Arial" w:hAnsi="Arial" w:cs="Arial"/>
          <w:b/>
          <w:bCs/>
          <w:color w:val="000000"/>
          <w:sz w:val="18"/>
          <w:szCs w:val="18"/>
        </w:rPr>
      </w:pPr>
    </w:p>
    <w:p w:rsidR="00C51D78" w:rsidRDefault="00C51D78" w:rsidP="00C51D78">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p w:rsidR="00C51D78" w:rsidRDefault="00C51D78" w:rsidP="00C51D78">
      <w:pPr>
        <w:spacing w:after="0" w:line="240" w:lineRule="auto"/>
        <w:rPr>
          <w:rFonts w:ascii="Arial" w:hAnsi="Arial" w:cs="Arial"/>
          <w:b/>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po na</w:t>
      </w:r>
      <w:r w:rsidRPr="00B07136">
        <w:rPr>
          <w:rFonts w:ascii="Arial" w:hAnsi="Arial" w:cs="Arial" w:hint="eastAsia"/>
          <w:bCs/>
          <w:color w:val="000000"/>
          <w:sz w:val="18"/>
          <w:szCs w:val="18"/>
        </w:rPr>
        <w:t>č</w:t>
      </w:r>
      <w:r w:rsidRPr="00B07136">
        <w:rPr>
          <w:rFonts w:ascii="Arial" w:hAnsi="Arial" w:cs="Arial"/>
          <w:bCs/>
          <w:color w:val="000000"/>
          <w:sz w:val="18"/>
          <w:szCs w:val="18"/>
        </w:rPr>
        <w:t>elu »funkcionalni klju</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roke« z lastnim orodjem, napravami in osebjem izvede dobavo, montažo vse opreme in njenih sestavnih delov z vso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dodatno opremo, zagon ter preizkus doseganja pogodbeno tehni</w:t>
      </w:r>
      <w:r w:rsidRPr="00B07136">
        <w:rPr>
          <w:rFonts w:ascii="Arial" w:hAnsi="Arial" w:cs="Arial" w:hint="eastAsia"/>
          <w:bCs/>
          <w:color w:val="000000"/>
          <w:sz w:val="18"/>
          <w:szCs w:val="18"/>
        </w:rPr>
        <w:t>č</w:t>
      </w:r>
      <w:r w:rsidRPr="00B07136">
        <w:rPr>
          <w:rFonts w:ascii="Arial" w:hAnsi="Arial" w:cs="Arial"/>
          <w:bCs/>
          <w:color w:val="000000"/>
          <w:sz w:val="18"/>
          <w:szCs w:val="18"/>
        </w:rPr>
        <w:t>no – tehnoloških parametrov in funkcionalnega delovanja. Dobavitelj mora skladno z željami in navodili naro</w:t>
      </w:r>
      <w:r w:rsidRPr="00B07136">
        <w:rPr>
          <w:rFonts w:ascii="Arial" w:hAnsi="Arial" w:cs="Arial" w:hint="eastAsia"/>
          <w:bCs/>
          <w:color w:val="000000"/>
          <w:sz w:val="18"/>
          <w:szCs w:val="18"/>
        </w:rPr>
        <w:t>č</w:t>
      </w:r>
      <w:r w:rsidRPr="00B07136">
        <w:rPr>
          <w:rFonts w:ascii="Arial" w:hAnsi="Arial" w:cs="Arial"/>
          <w:bCs/>
          <w:color w:val="000000"/>
          <w:sz w:val="18"/>
          <w:szCs w:val="18"/>
        </w:rPr>
        <w:t>nika zagotoviti kompatibilnost z obstoje</w:t>
      </w:r>
      <w:r w:rsidRPr="00B07136">
        <w:rPr>
          <w:rFonts w:ascii="Arial" w:hAnsi="Arial" w:cs="Arial" w:hint="eastAsia"/>
          <w:bCs/>
          <w:color w:val="000000"/>
          <w:sz w:val="18"/>
          <w:szCs w:val="18"/>
        </w:rPr>
        <w:t>č</w:t>
      </w:r>
      <w:r w:rsidRPr="00B07136">
        <w:rPr>
          <w:rFonts w:ascii="Arial" w:hAnsi="Arial" w:cs="Arial"/>
          <w:bCs/>
          <w:color w:val="000000"/>
          <w:sz w:val="18"/>
          <w:szCs w:val="18"/>
        </w:rPr>
        <w:t>o opremo oziroma priklju</w:t>
      </w:r>
      <w:r w:rsidRPr="00B07136">
        <w:rPr>
          <w:rFonts w:ascii="Arial" w:hAnsi="Arial" w:cs="Arial" w:hint="eastAsia"/>
          <w:bCs/>
          <w:color w:val="000000"/>
          <w:sz w:val="18"/>
          <w:szCs w:val="18"/>
        </w:rPr>
        <w:t>č</w:t>
      </w:r>
      <w:r w:rsidRPr="00B07136">
        <w:rPr>
          <w:rFonts w:ascii="Arial" w:hAnsi="Arial" w:cs="Arial"/>
          <w:bCs/>
          <w:color w:val="000000"/>
          <w:sz w:val="18"/>
          <w:szCs w:val="18"/>
        </w:rPr>
        <w:t>ki.</w:t>
      </w:r>
    </w:p>
    <w:p w:rsidR="00C51D78" w:rsidRDefault="00C51D78" w:rsidP="00C51D78">
      <w:pPr>
        <w:spacing w:after="0" w:line="240" w:lineRule="auto"/>
        <w:jc w:val="center"/>
      </w:pPr>
    </w:p>
    <w:p w:rsidR="00C51D78" w:rsidRDefault="00C51D78" w:rsidP="00C51D78">
      <w:pPr>
        <w:spacing w:after="0" w:line="240" w:lineRule="auto"/>
        <w:jc w:val="center"/>
      </w:pPr>
      <w:r>
        <w:rPr>
          <w:rFonts w:ascii="Arial" w:hAnsi="Arial" w:cs="Arial"/>
          <w:b/>
          <w:bCs/>
          <w:color w:val="000000"/>
          <w:sz w:val="18"/>
          <w:szCs w:val="18"/>
        </w:rPr>
        <w:t>6. člen</w:t>
      </w:r>
    </w:p>
    <w:p w:rsidR="00C51D78" w:rsidRDefault="00C51D78" w:rsidP="00C51D7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Predmet pogodbe je tudi obveznost dobavitelja, da pravo</w:t>
      </w:r>
      <w:r w:rsidRPr="00B07136">
        <w:rPr>
          <w:rFonts w:ascii="Arial" w:hAnsi="Arial" w:cs="Arial" w:hint="eastAsia"/>
          <w:bCs/>
          <w:color w:val="000000"/>
          <w:sz w:val="18"/>
          <w:szCs w:val="18"/>
        </w:rPr>
        <w:t>č</w:t>
      </w:r>
      <w:r w:rsidRPr="00B07136">
        <w:rPr>
          <w:rFonts w:ascii="Arial" w:hAnsi="Arial" w:cs="Arial"/>
          <w:bCs/>
          <w:color w:val="000000"/>
          <w:sz w:val="18"/>
          <w:szCs w:val="18"/>
        </w:rPr>
        <w:t>asno zagotovi in izro</w:t>
      </w:r>
      <w:r w:rsidRPr="00B07136">
        <w:rPr>
          <w:rFonts w:ascii="Arial" w:hAnsi="Arial" w:cs="Arial" w:hint="eastAsia"/>
          <w:bCs/>
          <w:color w:val="000000"/>
          <w:sz w:val="18"/>
          <w:szCs w:val="18"/>
        </w:rPr>
        <w:t>č</w:t>
      </w:r>
      <w:r w:rsidRPr="00B07136">
        <w:rPr>
          <w:rFonts w:ascii="Arial" w:hAnsi="Arial" w:cs="Arial"/>
          <w:bCs/>
          <w:color w:val="000000"/>
          <w:sz w:val="18"/>
          <w:szCs w:val="18"/>
        </w:rPr>
        <w:t>i vse A-teste, garancije, navodila za vzdrževanje in obratovanje ter vso drugo potrebno dokumentacijo za uporabo in vzdrževanje vozila in opreme, kot tudi garancijske listine vklju</w:t>
      </w:r>
      <w:r w:rsidRPr="00B07136">
        <w:rPr>
          <w:rFonts w:ascii="Arial" w:hAnsi="Arial" w:cs="Arial" w:hint="eastAsia"/>
          <w:bCs/>
          <w:color w:val="000000"/>
          <w:sz w:val="18"/>
          <w:szCs w:val="18"/>
        </w:rPr>
        <w:t>č</w:t>
      </w:r>
      <w:r w:rsidRPr="00B07136">
        <w:rPr>
          <w:rFonts w:ascii="Arial" w:hAnsi="Arial" w:cs="Arial"/>
          <w:bCs/>
          <w:color w:val="000000"/>
          <w:sz w:val="18"/>
          <w:szCs w:val="18"/>
        </w:rPr>
        <w:t>no s splošno (skupno) garancijsko izjavo za dobavljeno vozilo oziroma pripadajo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C51D78" w:rsidRDefault="00C51D78" w:rsidP="00C51D78">
      <w:pPr>
        <w:spacing w:before="225" w:after="225" w:line="240" w:lineRule="auto"/>
        <w:jc w:val="both"/>
      </w:pPr>
      <w:r>
        <w:rPr>
          <w:rFonts w:ascii="Arial" w:hAnsi="Arial" w:cs="Arial"/>
          <w:b/>
          <w:bCs/>
          <w:color w:val="000000"/>
          <w:sz w:val="18"/>
          <w:szCs w:val="18"/>
        </w:rPr>
        <w:t>III. POGODBENA CENA</w:t>
      </w:r>
    </w:p>
    <w:p w:rsidR="00C51D78" w:rsidRDefault="00C51D78" w:rsidP="00C51D78">
      <w:pPr>
        <w:spacing w:after="0" w:line="240" w:lineRule="auto"/>
        <w:jc w:val="center"/>
      </w:pPr>
      <w:r>
        <w:rPr>
          <w:rFonts w:ascii="Arial" w:hAnsi="Arial" w:cs="Arial"/>
          <w:b/>
          <w:bCs/>
          <w:color w:val="000000"/>
          <w:sz w:val="18"/>
          <w:szCs w:val="18"/>
        </w:rPr>
        <w:t>7. člen</w:t>
      </w:r>
    </w:p>
    <w:p w:rsidR="00C51D78" w:rsidRDefault="00C51D78" w:rsidP="00C51D78">
      <w:pPr>
        <w:spacing w:after="0" w:line="240" w:lineRule="auto"/>
        <w:rPr>
          <w:rFonts w:ascii="Arial" w:hAnsi="Arial" w:cs="Arial"/>
          <w:b/>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Vrednost predmeta pogodbe, opredeljenega v 3. členu te pogodbe, znaša:</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w:t>
      </w:r>
      <w:r>
        <w:rPr>
          <w:rFonts w:ascii="Arial" w:hAnsi="Arial" w:cs="Arial"/>
          <w:bCs/>
          <w:color w:val="000000"/>
          <w:sz w:val="18"/>
          <w:szCs w:val="18"/>
        </w:rPr>
        <w:t xml:space="preserve"> _ _ _ _ _ _ _ _ _ _EUR brez DDV</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_Davek na dodano vrednost (DDV) v EUR</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_Pogodbena vrednost vključno z DDV v EUR</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z besedo: </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_ _ _ _ _ _ _ _ _ _ _ _ _ _ _ _ _ _ _ _ _ _ _ _ _ _ _ _ _ _ _ _ _ _ _ _ _ _ _ _ _ _ _ _ _ _ _ _ _ _Evrov.</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pri čemer znaša ponudbena cena za:</w:t>
      </w:r>
    </w:p>
    <w:p w:rsidR="00C51D78" w:rsidRPr="00B07136" w:rsidRDefault="00C51D78" w:rsidP="00C51D78">
      <w:pPr>
        <w:spacing w:after="0" w:line="240" w:lineRule="auto"/>
        <w:jc w:val="both"/>
        <w:rPr>
          <w:rFonts w:ascii="Arial" w:hAnsi="Arial" w:cs="Arial"/>
          <w:bCs/>
          <w:color w:val="000000"/>
          <w:sz w:val="18"/>
          <w:szCs w:val="18"/>
        </w:rPr>
      </w:pPr>
    </w:p>
    <w:p w:rsidR="00E43941" w:rsidRDefault="00C51D78" w:rsidP="004F58E0">
      <w:pPr>
        <w:pStyle w:val="Odstavekseznama"/>
        <w:numPr>
          <w:ilvl w:val="0"/>
          <w:numId w:val="28"/>
        </w:num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FAZO 1: _ _ _ _ _ _ _ _ _ _ _ _ _ _ _ _ EUR brez DDV oziroma </w:t>
      </w:r>
      <w:r>
        <w:rPr>
          <w:rFonts w:ascii="Arial" w:hAnsi="Arial" w:cs="Arial"/>
          <w:bCs/>
          <w:color w:val="000000"/>
          <w:sz w:val="18"/>
          <w:szCs w:val="18"/>
        </w:rPr>
        <w:t>_ _ _ _ _ _ _ _ _ _ _ _ z DDV</w:t>
      </w:r>
    </w:p>
    <w:p w:rsidR="00C51D78" w:rsidRDefault="00E43941" w:rsidP="004F58E0">
      <w:pPr>
        <w:pStyle w:val="Odstavekseznama"/>
        <w:numPr>
          <w:ilvl w:val="0"/>
          <w:numId w:val="28"/>
        </w:numPr>
        <w:spacing w:after="0" w:line="240" w:lineRule="auto"/>
        <w:jc w:val="both"/>
        <w:rPr>
          <w:rFonts w:ascii="Arial" w:hAnsi="Arial" w:cs="Arial"/>
          <w:bCs/>
          <w:color w:val="000000"/>
          <w:sz w:val="18"/>
          <w:szCs w:val="18"/>
        </w:rPr>
      </w:pPr>
      <w:r>
        <w:rPr>
          <w:rFonts w:ascii="Arial" w:hAnsi="Arial" w:cs="Arial"/>
          <w:bCs/>
          <w:color w:val="000000"/>
          <w:sz w:val="18"/>
          <w:szCs w:val="18"/>
        </w:rPr>
        <w:t xml:space="preserve">FAZO 2: </w:t>
      </w:r>
      <w:r w:rsidRPr="00B07136">
        <w:rPr>
          <w:rFonts w:ascii="Arial" w:hAnsi="Arial" w:cs="Arial"/>
          <w:bCs/>
          <w:color w:val="000000"/>
          <w:sz w:val="18"/>
          <w:szCs w:val="18"/>
        </w:rPr>
        <w:t xml:space="preserve">_ _ _ _ _ _ _ _ _ _ _ _ _ _ _ _ EUR brez DDV oziroma </w:t>
      </w:r>
      <w:r>
        <w:rPr>
          <w:rFonts w:ascii="Arial" w:hAnsi="Arial" w:cs="Arial"/>
          <w:bCs/>
          <w:color w:val="000000"/>
          <w:sz w:val="18"/>
          <w:szCs w:val="18"/>
        </w:rPr>
        <w:t>_ _ _ _ _ _ _ _ _ _ _ _ z DDV</w:t>
      </w:r>
      <w:r w:rsidR="00C51D78">
        <w:rPr>
          <w:rFonts w:ascii="Arial" w:hAnsi="Arial" w:cs="Arial"/>
          <w:bCs/>
          <w:color w:val="000000"/>
          <w:sz w:val="18"/>
          <w:szCs w:val="18"/>
        </w:rPr>
        <w:t xml:space="preserve"> in</w:t>
      </w:r>
    </w:p>
    <w:p w:rsidR="00C51D78" w:rsidRDefault="00E43941" w:rsidP="004F58E0">
      <w:pPr>
        <w:pStyle w:val="Odstavekseznama"/>
        <w:numPr>
          <w:ilvl w:val="0"/>
          <w:numId w:val="28"/>
        </w:numPr>
        <w:spacing w:after="0" w:line="240" w:lineRule="auto"/>
        <w:jc w:val="both"/>
        <w:rPr>
          <w:rFonts w:ascii="Arial" w:hAnsi="Arial" w:cs="Arial"/>
          <w:bCs/>
          <w:color w:val="000000"/>
          <w:sz w:val="18"/>
          <w:szCs w:val="18"/>
        </w:rPr>
      </w:pPr>
      <w:r>
        <w:rPr>
          <w:rFonts w:ascii="Arial" w:hAnsi="Arial" w:cs="Arial"/>
          <w:bCs/>
          <w:color w:val="000000"/>
          <w:sz w:val="18"/>
          <w:szCs w:val="18"/>
        </w:rPr>
        <w:t>FAZO 3</w:t>
      </w:r>
      <w:r w:rsidR="00C51D78" w:rsidRPr="00B07136">
        <w:rPr>
          <w:rFonts w:ascii="Arial" w:hAnsi="Arial" w:cs="Arial"/>
          <w:bCs/>
          <w:color w:val="000000"/>
          <w:sz w:val="18"/>
          <w:szCs w:val="18"/>
        </w:rPr>
        <w:t>: _ _ _ _ _ _ _ _ _ _ _ _ _ _ _ _ EUR brez DDV ozirom</w:t>
      </w:r>
      <w:r w:rsidR="00C51D78">
        <w:rPr>
          <w:rFonts w:ascii="Arial" w:hAnsi="Arial" w:cs="Arial"/>
          <w:bCs/>
          <w:color w:val="000000"/>
          <w:sz w:val="18"/>
          <w:szCs w:val="18"/>
        </w:rPr>
        <w:t>a _ _ _ _ _ _ _ _ _ _ _ _ z DDV.</w:t>
      </w:r>
    </w:p>
    <w:p w:rsidR="00C51D78" w:rsidRPr="00B07136" w:rsidRDefault="00C51D78" w:rsidP="00C51D78">
      <w:pPr>
        <w:pStyle w:val="Odstavekseznama"/>
        <w:spacing w:after="0" w:line="240" w:lineRule="auto"/>
        <w:jc w:val="both"/>
        <w:rPr>
          <w:rFonts w:ascii="Arial" w:hAnsi="Arial" w:cs="Arial"/>
          <w:bCs/>
          <w:color w:val="000000"/>
          <w:sz w:val="18"/>
          <w:szCs w:val="18"/>
        </w:rPr>
      </w:pPr>
    </w:p>
    <w:p w:rsidR="00C51D78" w:rsidRDefault="00C51D78" w:rsidP="00C51D78">
      <w:pPr>
        <w:spacing w:after="0" w:line="240" w:lineRule="auto"/>
        <w:rPr>
          <w:rFonts w:ascii="Arial" w:hAnsi="Arial" w:cs="Arial"/>
          <w:b/>
          <w:bCs/>
          <w:color w:val="000000"/>
          <w:sz w:val="18"/>
          <w:szCs w:val="18"/>
        </w:rPr>
      </w:pPr>
    </w:p>
    <w:p w:rsidR="00C51D78" w:rsidRDefault="00C51D78" w:rsidP="00C51D78">
      <w:pPr>
        <w:spacing w:after="0" w:line="240" w:lineRule="auto"/>
        <w:jc w:val="center"/>
        <w:rPr>
          <w:rFonts w:ascii="Arial" w:hAnsi="Arial" w:cs="Arial"/>
          <w:b/>
          <w:bCs/>
          <w:color w:val="000000"/>
          <w:sz w:val="18"/>
          <w:szCs w:val="18"/>
        </w:rPr>
      </w:pPr>
    </w:p>
    <w:p w:rsidR="00C51D78" w:rsidRDefault="00C51D78" w:rsidP="00C51D78">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p w:rsidR="00C51D78"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Pogodbena cena vklju</w:t>
      </w:r>
      <w:r w:rsidRPr="00B07136">
        <w:rPr>
          <w:rFonts w:ascii="Arial" w:hAnsi="Arial" w:cs="Arial" w:hint="eastAsia"/>
          <w:bCs/>
          <w:color w:val="000000"/>
          <w:sz w:val="18"/>
          <w:szCs w:val="18"/>
        </w:rPr>
        <w:t>č</w:t>
      </w:r>
      <w:r w:rsidRPr="00B07136">
        <w:rPr>
          <w:rFonts w:ascii="Arial" w:hAnsi="Arial" w:cs="Arial"/>
          <w:bCs/>
          <w:color w:val="000000"/>
          <w:sz w:val="18"/>
          <w:szCs w:val="18"/>
        </w:rPr>
        <w:t>uje vse stroške in vse popuste ter je ni mogo</w:t>
      </w:r>
      <w:r w:rsidRPr="00B07136">
        <w:rPr>
          <w:rFonts w:ascii="Arial" w:hAnsi="Arial" w:cs="Arial" w:hint="eastAsia"/>
          <w:bCs/>
          <w:color w:val="000000"/>
          <w:sz w:val="18"/>
          <w:szCs w:val="18"/>
        </w:rPr>
        <w:t>č</w:t>
      </w:r>
      <w:r w:rsidRPr="00B07136">
        <w:rPr>
          <w:rFonts w:ascii="Arial" w:hAnsi="Arial" w:cs="Arial"/>
          <w:bCs/>
          <w:color w:val="000000"/>
          <w:sz w:val="18"/>
          <w:szCs w:val="18"/>
        </w:rPr>
        <w:t>e pove</w:t>
      </w:r>
      <w:r w:rsidRPr="00B07136">
        <w:rPr>
          <w:rFonts w:ascii="Arial" w:hAnsi="Arial" w:cs="Arial" w:hint="eastAsia"/>
          <w:bCs/>
          <w:color w:val="000000"/>
          <w:sz w:val="18"/>
          <w:szCs w:val="18"/>
        </w:rPr>
        <w:t>č</w:t>
      </w:r>
      <w:r w:rsidRPr="00B07136">
        <w:rPr>
          <w:rFonts w:ascii="Arial" w:hAnsi="Arial" w:cs="Arial"/>
          <w:bCs/>
          <w:color w:val="000000"/>
          <w:sz w:val="18"/>
          <w:szCs w:val="18"/>
        </w:rPr>
        <w:t>ati na nobeni osnovi, razen v kolikor bi za to obstajali zakonsko dolo</w:t>
      </w:r>
      <w:r w:rsidRPr="00B07136">
        <w:rPr>
          <w:rFonts w:ascii="Arial" w:hAnsi="Arial" w:cs="Arial" w:hint="eastAsia"/>
          <w:bCs/>
          <w:color w:val="000000"/>
          <w:sz w:val="18"/>
          <w:szCs w:val="18"/>
        </w:rPr>
        <w:t>č</w:t>
      </w:r>
      <w:r w:rsidRPr="00B07136">
        <w:rPr>
          <w:rFonts w:ascii="Arial" w:hAnsi="Arial" w:cs="Arial"/>
          <w:bCs/>
          <w:color w:val="000000"/>
          <w:sz w:val="18"/>
          <w:szCs w:val="18"/>
        </w:rPr>
        <w:t>eni razlogi. Morebitne podražitve od izteka pogodbenega roka za dokon</w:t>
      </w:r>
      <w:r w:rsidRPr="00B07136">
        <w:rPr>
          <w:rFonts w:ascii="Arial" w:hAnsi="Arial" w:cs="Arial" w:hint="eastAsia"/>
          <w:bCs/>
          <w:color w:val="000000"/>
          <w:sz w:val="18"/>
          <w:szCs w:val="18"/>
        </w:rPr>
        <w:t>č</w:t>
      </w:r>
      <w:r w:rsidRPr="00B07136">
        <w:rPr>
          <w:rFonts w:ascii="Arial" w:hAnsi="Arial" w:cs="Arial"/>
          <w:bCs/>
          <w:color w:val="000000"/>
          <w:sz w:val="18"/>
          <w:szCs w:val="18"/>
        </w:rPr>
        <w:t>anje oziroma izro</w:t>
      </w:r>
      <w:r w:rsidRPr="00B07136">
        <w:rPr>
          <w:rFonts w:ascii="Arial" w:hAnsi="Arial" w:cs="Arial" w:hint="eastAsia"/>
          <w:bCs/>
          <w:color w:val="000000"/>
          <w:sz w:val="18"/>
          <w:szCs w:val="18"/>
        </w:rPr>
        <w:t>č</w:t>
      </w:r>
      <w:r w:rsidRPr="00B07136">
        <w:rPr>
          <w:rFonts w:ascii="Arial" w:hAnsi="Arial" w:cs="Arial"/>
          <w:bCs/>
          <w:color w:val="000000"/>
          <w:sz w:val="18"/>
          <w:szCs w:val="18"/>
        </w:rPr>
        <w:t>itev s primopredajo so vklju</w:t>
      </w:r>
      <w:r w:rsidRPr="00B07136">
        <w:rPr>
          <w:rFonts w:ascii="Arial" w:hAnsi="Arial" w:cs="Arial" w:hint="eastAsia"/>
          <w:bCs/>
          <w:color w:val="000000"/>
          <w:sz w:val="18"/>
          <w:szCs w:val="18"/>
        </w:rPr>
        <w:t>č</w:t>
      </w:r>
      <w:r w:rsidRPr="00B07136">
        <w:rPr>
          <w:rFonts w:ascii="Arial" w:hAnsi="Arial" w:cs="Arial"/>
          <w:bCs/>
          <w:color w:val="000000"/>
          <w:sz w:val="18"/>
          <w:szCs w:val="18"/>
        </w:rPr>
        <w:t>ene v pogodbeno ceno in nanjo ne morejo vplivati.</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lahko na podlagi podpisanega primopredajnega zapisnika (pisno potrjenega s strani predstavnikov obeh pogodbenih strank) za vsako posami</w:t>
      </w:r>
      <w:r w:rsidRPr="00B07136">
        <w:rPr>
          <w:rFonts w:ascii="Arial" w:hAnsi="Arial" w:cs="Arial" w:hint="eastAsia"/>
          <w:bCs/>
          <w:color w:val="000000"/>
          <w:sz w:val="18"/>
          <w:szCs w:val="18"/>
        </w:rPr>
        <w:t>č</w:t>
      </w:r>
      <w:r w:rsidRPr="00B07136">
        <w:rPr>
          <w:rFonts w:ascii="Arial" w:hAnsi="Arial" w:cs="Arial"/>
          <w:bCs/>
          <w:color w:val="000000"/>
          <w:sz w:val="18"/>
          <w:szCs w:val="18"/>
        </w:rPr>
        <w:t>no fazo naro</w:t>
      </w:r>
      <w:r w:rsidRPr="00B07136">
        <w:rPr>
          <w:rFonts w:ascii="Arial" w:hAnsi="Arial" w:cs="Arial" w:hint="eastAsia"/>
          <w:bCs/>
          <w:color w:val="000000"/>
          <w:sz w:val="18"/>
          <w:szCs w:val="18"/>
        </w:rPr>
        <w:t>č</w:t>
      </w:r>
      <w:r w:rsidRPr="00B07136">
        <w:rPr>
          <w:rFonts w:ascii="Arial" w:hAnsi="Arial" w:cs="Arial"/>
          <w:bCs/>
          <w:color w:val="000000"/>
          <w:sz w:val="18"/>
          <w:szCs w:val="18"/>
        </w:rPr>
        <w:t>niku izstavi fakturo za dobavljeno in delujo</w:t>
      </w:r>
      <w:r w:rsidRPr="00B07136">
        <w:rPr>
          <w:rFonts w:ascii="Arial" w:hAnsi="Arial" w:cs="Arial" w:hint="eastAsia"/>
          <w:bCs/>
          <w:color w:val="000000"/>
          <w:sz w:val="18"/>
          <w:szCs w:val="18"/>
        </w:rPr>
        <w:t>č</w:t>
      </w:r>
      <w:r w:rsidRPr="00B07136">
        <w:rPr>
          <w:rFonts w:ascii="Arial" w:hAnsi="Arial" w:cs="Arial"/>
          <w:bCs/>
          <w:color w:val="000000"/>
          <w:sz w:val="18"/>
          <w:szCs w:val="18"/>
        </w:rPr>
        <w:t>o opremo.</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Dobavitelj je upravi</w:t>
      </w:r>
      <w:r w:rsidRPr="00B07136">
        <w:rPr>
          <w:rFonts w:ascii="Arial" w:hAnsi="Arial" w:cs="Arial" w:hint="eastAsia"/>
          <w:bCs/>
          <w:color w:val="000000"/>
          <w:sz w:val="18"/>
          <w:szCs w:val="18"/>
        </w:rPr>
        <w:t>č</w:t>
      </w:r>
      <w:r w:rsidRPr="00B07136">
        <w:rPr>
          <w:rFonts w:ascii="Arial" w:hAnsi="Arial" w:cs="Arial"/>
          <w:bCs/>
          <w:color w:val="000000"/>
          <w:sz w:val="18"/>
          <w:szCs w:val="18"/>
        </w:rPr>
        <w:t>en do izdaje ra</w:t>
      </w:r>
      <w:r w:rsidRPr="00B07136">
        <w:rPr>
          <w:rFonts w:ascii="Arial" w:hAnsi="Arial" w:cs="Arial" w:hint="eastAsia"/>
          <w:bCs/>
          <w:color w:val="000000"/>
          <w:sz w:val="18"/>
          <w:szCs w:val="18"/>
        </w:rPr>
        <w:t>č</w:t>
      </w:r>
      <w:r w:rsidRPr="00B07136">
        <w:rPr>
          <w:rFonts w:ascii="Arial" w:hAnsi="Arial" w:cs="Arial"/>
          <w:bCs/>
          <w:color w:val="000000"/>
          <w:sz w:val="18"/>
          <w:szCs w:val="18"/>
        </w:rPr>
        <w:t>una po uspešno izvršeni primopredaji opreme posami</w:t>
      </w:r>
      <w:r w:rsidRPr="00B07136">
        <w:rPr>
          <w:rFonts w:ascii="Arial" w:hAnsi="Arial" w:cs="Arial" w:hint="eastAsia"/>
          <w:bCs/>
          <w:color w:val="000000"/>
          <w:sz w:val="18"/>
          <w:szCs w:val="18"/>
        </w:rPr>
        <w:t>č</w:t>
      </w:r>
      <w:r w:rsidRPr="00B07136">
        <w:rPr>
          <w:rFonts w:ascii="Arial" w:hAnsi="Arial" w:cs="Arial"/>
          <w:bCs/>
          <w:color w:val="000000"/>
          <w:sz w:val="18"/>
          <w:szCs w:val="18"/>
        </w:rPr>
        <w:t>ne faze naro</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niku. </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V kolikor naro</w:t>
      </w:r>
      <w:r w:rsidRPr="00B07136">
        <w:rPr>
          <w:rFonts w:ascii="Arial" w:hAnsi="Arial" w:cs="Arial" w:hint="eastAsia"/>
          <w:bCs/>
          <w:color w:val="000000"/>
          <w:sz w:val="18"/>
          <w:szCs w:val="18"/>
        </w:rPr>
        <w:t>č</w:t>
      </w:r>
      <w:r w:rsidRPr="00B07136">
        <w:rPr>
          <w:rFonts w:ascii="Arial" w:hAnsi="Arial" w:cs="Arial"/>
          <w:bCs/>
          <w:color w:val="000000"/>
          <w:sz w:val="18"/>
          <w:szCs w:val="18"/>
        </w:rPr>
        <w:t>nik ra</w:t>
      </w:r>
      <w:r w:rsidRPr="00B07136">
        <w:rPr>
          <w:rFonts w:ascii="Arial" w:hAnsi="Arial" w:cs="Arial" w:hint="eastAsia"/>
          <w:bCs/>
          <w:color w:val="000000"/>
          <w:sz w:val="18"/>
          <w:szCs w:val="18"/>
        </w:rPr>
        <w:t>č</w:t>
      </w:r>
      <w:r w:rsidRPr="00B07136">
        <w:rPr>
          <w:rFonts w:ascii="Arial" w:hAnsi="Arial" w:cs="Arial"/>
          <w:bCs/>
          <w:color w:val="000000"/>
          <w:sz w:val="18"/>
          <w:szCs w:val="18"/>
        </w:rPr>
        <w:t>una ne zavrne v roku 8 delovnih dni od prejema, se ra</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un šteje za potrjenega.  </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Naro</w:t>
      </w:r>
      <w:r w:rsidRPr="00B07136">
        <w:rPr>
          <w:rFonts w:ascii="Arial" w:hAnsi="Arial" w:cs="Arial" w:hint="eastAsia"/>
          <w:bCs/>
          <w:color w:val="000000"/>
          <w:sz w:val="18"/>
          <w:szCs w:val="18"/>
        </w:rPr>
        <w:t>č</w:t>
      </w:r>
      <w:r w:rsidRPr="00B07136">
        <w:rPr>
          <w:rFonts w:ascii="Arial" w:hAnsi="Arial" w:cs="Arial"/>
          <w:bCs/>
          <w:color w:val="000000"/>
          <w:sz w:val="18"/>
          <w:szCs w:val="18"/>
        </w:rPr>
        <w:t>nik bo pravilno izstavljen in potrjen ra</w:t>
      </w:r>
      <w:r w:rsidRPr="00B07136">
        <w:rPr>
          <w:rFonts w:ascii="Arial" w:hAnsi="Arial" w:cs="Arial" w:hint="eastAsia"/>
          <w:bCs/>
          <w:color w:val="000000"/>
          <w:sz w:val="18"/>
          <w:szCs w:val="18"/>
        </w:rPr>
        <w:t>č</w:t>
      </w:r>
      <w:r w:rsidRPr="00B07136">
        <w:rPr>
          <w:rFonts w:ascii="Arial" w:hAnsi="Arial" w:cs="Arial"/>
          <w:bCs/>
          <w:color w:val="000000"/>
          <w:sz w:val="18"/>
          <w:szCs w:val="18"/>
        </w:rPr>
        <w:t>un poravnal na transakcijski ra</w:t>
      </w:r>
      <w:r w:rsidRPr="00B07136">
        <w:rPr>
          <w:rFonts w:ascii="Arial" w:hAnsi="Arial" w:cs="Arial" w:hint="eastAsia"/>
          <w:bCs/>
          <w:color w:val="000000"/>
          <w:sz w:val="18"/>
          <w:szCs w:val="18"/>
        </w:rPr>
        <w:t>č</w:t>
      </w:r>
      <w:r w:rsidRPr="00B07136">
        <w:rPr>
          <w:rFonts w:ascii="Arial" w:hAnsi="Arial" w:cs="Arial"/>
          <w:bCs/>
          <w:color w:val="000000"/>
          <w:sz w:val="18"/>
          <w:szCs w:val="18"/>
        </w:rPr>
        <w:t>un dobavitelja številka _ _ _ _ _ _ _ _ _ _ _ _ _ _ odprt pri _ _ _ _ _ _ _ _ _ _ _ _ _ _ v 30 dneh od prejema pravilnega ra</w:t>
      </w:r>
      <w:r w:rsidRPr="00B07136">
        <w:rPr>
          <w:rFonts w:ascii="Arial" w:hAnsi="Arial" w:cs="Arial" w:hint="eastAsia"/>
          <w:bCs/>
          <w:color w:val="000000"/>
          <w:sz w:val="18"/>
          <w:szCs w:val="18"/>
        </w:rPr>
        <w:t>č</w:t>
      </w:r>
      <w:r w:rsidRPr="00B07136">
        <w:rPr>
          <w:rFonts w:ascii="Arial" w:hAnsi="Arial" w:cs="Arial"/>
          <w:bCs/>
          <w:color w:val="000000"/>
          <w:sz w:val="18"/>
          <w:szCs w:val="18"/>
        </w:rPr>
        <w:t>una</w:t>
      </w:r>
    </w:p>
    <w:p w:rsidR="00C51D78" w:rsidRDefault="00C51D78" w:rsidP="00C51D78">
      <w:pPr>
        <w:spacing w:after="0" w:line="240" w:lineRule="auto"/>
        <w:rPr>
          <w:rFonts w:ascii="Arial" w:hAnsi="Arial" w:cs="Arial"/>
          <w:b/>
          <w:bCs/>
          <w:color w:val="000000"/>
          <w:sz w:val="18"/>
          <w:szCs w:val="18"/>
        </w:rPr>
      </w:pPr>
    </w:p>
    <w:p w:rsidR="00C51D78" w:rsidRDefault="00C51D78" w:rsidP="00C51D78">
      <w:pPr>
        <w:spacing w:after="0" w:line="240" w:lineRule="auto"/>
        <w:rPr>
          <w:rFonts w:ascii="Arial" w:hAnsi="Arial" w:cs="Arial"/>
          <w:b/>
          <w:bCs/>
          <w:color w:val="000000"/>
          <w:sz w:val="18"/>
          <w:szCs w:val="18"/>
        </w:rPr>
      </w:pPr>
    </w:p>
    <w:p w:rsidR="00C51D78" w:rsidRDefault="00C51D78" w:rsidP="00C51D78">
      <w:pPr>
        <w:spacing w:before="225" w:after="225" w:line="240" w:lineRule="auto"/>
        <w:jc w:val="both"/>
      </w:pPr>
      <w:r>
        <w:rPr>
          <w:rFonts w:ascii="Arial" w:hAnsi="Arial" w:cs="Arial"/>
          <w:b/>
          <w:bCs/>
          <w:color w:val="000000"/>
          <w:sz w:val="18"/>
          <w:szCs w:val="18"/>
        </w:rPr>
        <w:t>IV. ROK ZA DOBAVO VOZILA</w:t>
      </w:r>
    </w:p>
    <w:p w:rsidR="00C51D78" w:rsidRDefault="00C51D78" w:rsidP="00C51D78">
      <w:pPr>
        <w:spacing w:after="0" w:line="240" w:lineRule="auto"/>
        <w:jc w:val="center"/>
      </w:pPr>
      <w:r>
        <w:rPr>
          <w:rFonts w:ascii="Arial" w:hAnsi="Arial" w:cs="Arial"/>
          <w:b/>
          <w:bCs/>
          <w:color w:val="000000"/>
          <w:sz w:val="18"/>
          <w:szCs w:val="18"/>
        </w:rPr>
        <w:t>9. člen</w:t>
      </w:r>
    </w:p>
    <w:p w:rsidR="00C51D78" w:rsidRDefault="00C51D78" w:rsidP="00C51D78">
      <w:pPr>
        <w:spacing w:after="0" w:line="240" w:lineRule="auto"/>
        <w:jc w:val="center"/>
        <w:rPr>
          <w:rFonts w:ascii="Arial" w:hAnsi="Arial" w:cs="Arial"/>
          <w:b/>
          <w:bCs/>
          <w:color w:val="000000"/>
          <w:sz w:val="18"/>
          <w:szCs w:val="18"/>
        </w:rPr>
      </w:pPr>
    </w:p>
    <w:p w:rsidR="00C51D78" w:rsidRDefault="00C51D78" w:rsidP="00C51D78">
      <w:pPr>
        <w:spacing w:after="0" w:line="240" w:lineRule="auto"/>
        <w:rPr>
          <w:rFonts w:ascii="Arial" w:hAnsi="Arial" w:cs="Arial"/>
          <w:b/>
          <w:bCs/>
          <w:color w:val="000000"/>
          <w:sz w:val="18"/>
          <w:szCs w:val="18"/>
        </w:rPr>
      </w:pPr>
    </w:p>
    <w:p w:rsidR="00C51D78" w:rsidRDefault="00C51D78" w:rsidP="00C51D78">
      <w:pPr>
        <w:spacing w:after="0" w:line="240" w:lineRule="auto"/>
        <w:jc w:val="both"/>
        <w:rPr>
          <w:rFonts w:ascii="Arial" w:hAnsi="Arial" w:cs="Arial"/>
          <w:bCs/>
          <w:color w:val="000000"/>
          <w:sz w:val="18"/>
          <w:szCs w:val="18"/>
        </w:rPr>
      </w:pPr>
      <w:r w:rsidRPr="00857E26">
        <w:rPr>
          <w:rFonts w:ascii="Arial" w:hAnsi="Arial" w:cs="Arial"/>
          <w:bCs/>
          <w:color w:val="000000"/>
          <w:sz w:val="18"/>
          <w:szCs w:val="18"/>
        </w:rPr>
        <w:t xml:space="preserve">Dobava vozila, ki je predmet te pogodbe, se izvede najkasneje </w:t>
      </w:r>
      <w:r w:rsidRPr="00857E26">
        <w:rPr>
          <w:rFonts w:ascii="Arial" w:hAnsi="Arial" w:cs="Arial"/>
          <w:color w:val="000000"/>
          <w:sz w:val="18"/>
          <w:szCs w:val="18"/>
        </w:rPr>
        <w:t xml:space="preserve">do </w:t>
      </w:r>
      <w:r w:rsidR="00A942CD" w:rsidRPr="00857E26">
        <w:rPr>
          <w:rFonts w:ascii="Arial" w:hAnsi="Arial" w:cs="Arial"/>
          <w:color w:val="000000"/>
          <w:sz w:val="18"/>
          <w:szCs w:val="18"/>
        </w:rPr>
        <w:t>30.</w:t>
      </w:r>
      <w:r w:rsidR="00857E26" w:rsidRPr="00857E26">
        <w:rPr>
          <w:rFonts w:ascii="Arial" w:hAnsi="Arial" w:cs="Arial"/>
          <w:color w:val="000000"/>
          <w:sz w:val="18"/>
          <w:szCs w:val="18"/>
        </w:rPr>
        <w:t xml:space="preserve"> </w:t>
      </w:r>
      <w:r w:rsidR="00A942CD" w:rsidRPr="00857E26">
        <w:rPr>
          <w:rFonts w:ascii="Arial" w:hAnsi="Arial" w:cs="Arial"/>
          <w:color w:val="000000"/>
          <w:sz w:val="18"/>
          <w:szCs w:val="18"/>
        </w:rPr>
        <w:t>9.</w:t>
      </w:r>
      <w:r w:rsidR="00857E26" w:rsidRPr="00857E26">
        <w:rPr>
          <w:rFonts w:ascii="Arial" w:hAnsi="Arial" w:cs="Arial"/>
          <w:color w:val="000000"/>
          <w:sz w:val="18"/>
          <w:szCs w:val="18"/>
        </w:rPr>
        <w:t xml:space="preserve"> </w:t>
      </w:r>
      <w:r w:rsidR="00A942CD" w:rsidRPr="00857E26">
        <w:rPr>
          <w:rFonts w:ascii="Arial" w:hAnsi="Arial" w:cs="Arial"/>
          <w:color w:val="000000"/>
          <w:sz w:val="18"/>
          <w:szCs w:val="18"/>
        </w:rPr>
        <w:t>2018</w:t>
      </w:r>
      <w:r w:rsidRPr="00857E26">
        <w:rPr>
          <w:rFonts w:ascii="Arial" w:hAnsi="Arial" w:cs="Arial"/>
          <w:bCs/>
          <w:color w:val="000000"/>
          <w:sz w:val="18"/>
          <w:szCs w:val="18"/>
        </w:rPr>
        <w:t>,</w:t>
      </w:r>
      <w:r w:rsidRPr="00B07136">
        <w:rPr>
          <w:rFonts w:ascii="Arial" w:hAnsi="Arial" w:cs="Arial"/>
          <w:bCs/>
          <w:color w:val="000000"/>
          <w:sz w:val="18"/>
          <w:szCs w:val="18"/>
        </w:rPr>
        <w:t xml:space="preserve"> pri čemer mora do navedenega datuma dobavitelj opraviti vse pogodbene obveznosti, vključno s preizkusom doseganja pogodbeno tehnično – tehnoloških parametrov in funkcionalnega delovanja ter obračunom in primopredajo vozila.</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Predvidene so sledeče faze dobave blaga:</w:t>
      </w:r>
    </w:p>
    <w:p w:rsidR="00C51D78" w:rsidRPr="00B07136" w:rsidRDefault="00C51D78" w:rsidP="00C51D78">
      <w:pPr>
        <w:spacing w:after="0" w:line="240" w:lineRule="auto"/>
        <w:jc w:val="both"/>
        <w:rPr>
          <w:rFonts w:ascii="Arial" w:hAnsi="Arial" w:cs="Arial"/>
          <w:bCs/>
          <w:color w:val="000000"/>
          <w:sz w:val="18"/>
          <w:szCs w:val="18"/>
        </w:rPr>
      </w:pPr>
    </w:p>
    <w:tbl>
      <w:tblPr>
        <w:tblStyle w:val="NormalTablePHPDOCX"/>
        <w:tblW w:w="0" w:type="auto"/>
        <w:tblInd w:w="108" w:type="dxa"/>
        <w:tblLook w:val="04A0" w:firstRow="1" w:lastRow="0" w:firstColumn="1" w:lastColumn="0" w:noHBand="0" w:noVBand="1"/>
      </w:tblPr>
      <w:tblGrid>
        <w:gridCol w:w="9178"/>
      </w:tblGrid>
      <w:tr w:rsidR="00F0578C" w:rsidTr="00431785">
        <w:tc>
          <w:tcPr>
            <w:tcW w:w="0" w:type="auto"/>
            <w:tcMar>
              <w:top w:w="0" w:type="auto"/>
              <w:bottom w:w="0" w:type="auto"/>
            </w:tcMar>
          </w:tcPr>
          <w:p w:rsidR="00F0578C" w:rsidRPr="00BD5475" w:rsidRDefault="00F0578C" w:rsidP="00F0578C">
            <w:pPr>
              <w:numPr>
                <w:ilvl w:val="0"/>
                <w:numId w:val="25"/>
              </w:numPr>
              <w:jc w:val="both"/>
              <w:rPr>
                <w:rFonts w:ascii="Arial" w:hAnsi="Arial" w:cs="Arial"/>
                <w:color w:val="000000"/>
                <w:sz w:val="18"/>
                <w:szCs w:val="18"/>
              </w:rPr>
            </w:pPr>
            <w:r w:rsidRPr="00107775">
              <w:rPr>
                <w:rFonts w:ascii="Arial" w:hAnsi="Arial" w:cs="Arial"/>
                <w:color w:val="000000"/>
                <w:sz w:val="18"/>
                <w:szCs w:val="18"/>
              </w:rPr>
              <w:t>1. FAZA: Dobava šasije vozila</w:t>
            </w:r>
            <w:r>
              <w:rPr>
                <w:rFonts w:ascii="Arial" w:hAnsi="Arial" w:cs="Arial"/>
                <w:color w:val="000000"/>
                <w:sz w:val="18"/>
                <w:szCs w:val="18"/>
              </w:rPr>
              <w:t xml:space="preserve"> in nadgradnja vozila izdelana do faze za pričetek nameščanja opreme, ki mora biti izvedena najkasneje do </w:t>
            </w:r>
            <w:r w:rsidRPr="00107775">
              <w:rPr>
                <w:rFonts w:ascii="Arial" w:hAnsi="Arial" w:cs="Arial"/>
                <w:color w:val="000000"/>
                <w:sz w:val="18"/>
                <w:szCs w:val="18"/>
              </w:rPr>
              <w:t xml:space="preserve"> </w:t>
            </w:r>
            <w:r w:rsidR="00857E26">
              <w:rPr>
                <w:rFonts w:ascii="Arial" w:hAnsi="Arial" w:cs="Arial"/>
                <w:color w:val="000000"/>
                <w:sz w:val="18"/>
                <w:szCs w:val="18"/>
              </w:rPr>
              <w:t>31. 5. 2018</w:t>
            </w:r>
            <w:r w:rsidRPr="00BD5475">
              <w:rPr>
                <w:rFonts w:ascii="Arial" w:hAnsi="Arial" w:cs="Arial"/>
                <w:color w:val="000000"/>
                <w:sz w:val="18"/>
                <w:szCs w:val="18"/>
              </w:rPr>
              <w:t>. V kolikor bi nastopile nepredvidene objektivne okoliš</w:t>
            </w:r>
            <w:r w:rsidRPr="00BD5475">
              <w:rPr>
                <w:rFonts w:ascii="Arial" w:hAnsi="Arial" w:cs="Arial" w:hint="eastAsia"/>
                <w:color w:val="000000"/>
                <w:sz w:val="18"/>
                <w:szCs w:val="18"/>
              </w:rPr>
              <w:t>č</w:t>
            </w:r>
            <w:r w:rsidRPr="00BD5475">
              <w:rPr>
                <w:rFonts w:ascii="Arial" w:hAnsi="Arial" w:cs="Arial"/>
                <w:color w:val="000000"/>
                <w:sz w:val="18"/>
                <w:szCs w:val="18"/>
              </w:rPr>
              <w:t>ine, zaradi katerih dobava ne bi mogla biti opravljena v navedenem roku in te okoliš</w:t>
            </w:r>
            <w:r w:rsidRPr="00BD5475">
              <w:rPr>
                <w:rFonts w:ascii="Arial" w:hAnsi="Arial" w:cs="Arial" w:hint="eastAsia"/>
                <w:color w:val="000000"/>
                <w:sz w:val="18"/>
                <w:szCs w:val="18"/>
              </w:rPr>
              <w:t>č</w:t>
            </w:r>
            <w:r w:rsidRPr="00BD5475">
              <w:rPr>
                <w:rFonts w:ascii="Arial" w:hAnsi="Arial" w:cs="Arial"/>
                <w:color w:val="000000"/>
                <w:sz w:val="18"/>
                <w:szCs w:val="18"/>
              </w:rPr>
              <w:t>ine niso nastale zaradi krivde ponudnika, se rok lahko sorazmerno podaljša.  Po dobavi se opravi obra</w:t>
            </w:r>
            <w:r w:rsidRPr="00BD5475">
              <w:rPr>
                <w:rFonts w:ascii="Arial" w:hAnsi="Arial" w:cs="Arial" w:hint="eastAsia"/>
                <w:color w:val="000000"/>
                <w:sz w:val="18"/>
                <w:szCs w:val="18"/>
              </w:rPr>
              <w:t>č</w:t>
            </w:r>
            <w:r w:rsidRPr="00BD5475">
              <w:rPr>
                <w:rFonts w:ascii="Arial" w:hAnsi="Arial" w:cs="Arial"/>
                <w:color w:val="000000"/>
                <w:sz w:val="18"/>
                <w:szCs w:val="18"/>
              </w:rPr>
              <w:t>un in primopredaja blaga;</w:t>
            </w:r>
          </w:p>
          <w:p w:rsidR="00F0578C" w:rsidRDefault="00F0578C" w:rsidP="00F0578C">
            <w:pPr>
              <w:numPr>
                <w:ilvl w:val="0"/>
                <w:numId w:val="25"/>
              </w:numPr>
              <w:jc w:val="both"/>
              <w:rPr>
                <w:rFonts w:ascii="Arial" w:hAnsi="Arial" w:cs="Arial"/>
                <w:color w:val="000000"/>
                <w:sz w:val="18"/>
                <w:szCs w:val="18"/>
              </w:rPr>
            </w:pPr>
            <w:r w:rsidRPr="00107775">
              <w:rPr>
                <w:rFonts w:ascii="Arial" w:hAnsi="Arial" w:cs="Arial"/>
                <w:color w:val="000000"/>
                <w:sz w:val="18"/>
                <w:szCs w:val="18"/>
              </w:rPr>
              <w:t xml:space="preserve">2. FAZA: </w:t>
            </w:r>
            <w:r>
              <w:rPr>
                <w:rFonts w:ascii="Arial" w:hAnsi="Arial" w:cs="Arial"/>
                <w:color w:val="000000"/>
                <w:sz w:val="18"/>
                <w:szCs w:val="18"/>
              </w:rPr>
              <w:t xml:space="preserve">Nadgradnja vozila, ko je v vozilu nameščeno med 80 in 90 % celotne opreme skladno s tehničnimi specifikacijami, ki mora biti izvedena najkasneje do </w:t>
            </w:r>
            <w:r w:rsidR="00857E26">
              <w:rPr>
                <w:rFonts w:ascii="Arial" w:hAnsi="Arial" w:cs="Arial"/>
                <w:color w:val="000000"/>
                <w:sz w:val="18"/>
                <w:szCs w:val="18"/>
              </w:rPr>
              <w:t>31. 8. 2018</w:t>
            </w:r>
            <w:r>
              <w:rPr>
                <w:rFonts w:ascii="Arial" w:hAnsi="Arial" w:cs="Arial"/>
                <w:color w:val="000000"/>
                <w:sz w:val="18"/>
                <w:szCs w:val="18"/>
              </w:rPr>
              <w:t xml:space="preserve">. </w:t>
            </w:r>
            <w:r w:rsidRPr="00BD5475">
              <w:rPr>
                <w:rFonts w:ascii="Arial" w:hAnsi="Arial" w:cs="Arial"/>
                <w:color w:val="000000"/>
                <w:sz w:val="18"/>
                <w:szCs w:val="18"/>
              </w:rPr>
              <w:t>V kolikor bi nastopile nepredvidene objektivne okoliš</w:t>
            </w:r>
            <w:r w:rsidRPr="00BD5475">
              <w:rPr>
                <w:rFonts w:ascii="Arial" w:hAnsi="Arial" w:cs="Arial" w:hint="eastAsia"/>
                <w:color w:val="000000"/>
                <w:sz w:val="18"/>
                <w:szCs w:val="18"/>
              </w:rPr>
              <w:t>č</w:t>
            </w:r>
            <w:r w:rsidRPr="00BD5475">
              <w:rPr>
                <w:rFonts w:ascii="Arial" w:hAnsi="Arial" w:cs="Arial"/>
                <w:color w:val="000000"/>
                <w:sz w:val="18"/>
                <w:szCs w:val="18"/>
              </w:rPr>
              <w:t>ine, zaradi katerih dobava ne bi mogla biti opravljena v navedenem roku in te okoliš</w:t>
            </w:r>
            <w:r w:rsidRPr="00BD5475">
              <w:rPr>
                <w:rFonts w:ascii="Arial" w:hAnsi="Arial" w:cs="Arial" w:hint="eastAsia"/>
                <w:color w:val="000000"/>
                <w:sz w:val="18"/>
                <w:szCs w:val="18"/>
              </w:rPr>
              <w:t>č</w:t>
            </w:r>
            <w:r w:rsidRPr="00BD5475">
              <w:rPr>
                <w:rFonts w:ascii="Arial" w:hAnsi="Arial" w:cs="Arial"/>
                <w:color w:val="000000"/>
                <w:sz w:val="18"/>
                <w:szCs w:val="18"/>
              </w:rPr>
              <w:t>ine niso nastale zaradi krivde ponudnika, se rok lahko sorazmerno podaljša.  Po dobavi se opravi obra</w:t>
            </w:r>
            <w:r w:rsidRPr="00BD5475">
              <w:rPr>
                <w:rFonts w:ascii="Arial" w:hAnsi="Arial" w:cs="Arial" w:hint="eastAsia"/>
                <w:color w:val="000000"/>
                <w:sz w:val="18"/>
                <w:szCs w:val="18"/>
              </w:rPr>
              <w:t>č</w:t>
            </w:r>
            <w:r w:rsidRPr="00BD5475">
              <w:rPr>
                <w:rFonts w:ascii="Arial" w:hAnsi="Arial" w:cs="Arial"/>
                <w:color w:val="000000"/>
                <w:sz w:val="18"/>
                <w:szCs w:val="18"/>
              </w:rPr>
              <w:t>un in primopredaja blaga</w:t>
            </w:r>
          </w:p>
          <w:p w:rsidR="00F0578C" w:rsidRDefault="00F0578C" w:rsidP="00857E26">
            <w:pPr>
              <w:numPr>
                <w:ilvl w:val="0"/>
                <w:numId w:val="25"/>
              </w:numPr>
              <w:jc w:val="both"/>
              <w:rPr>
                <w:rFonts w:ascii="Arial" w:hAnsi="Arial" w:cs="Arial"/>
                <w:color w:val="000000"/>
                <w:sz w:val="18"/>
                <w:szCs w:val="18"/>
              </w:rPr>
            </w:pPr>
            <w:r>
              <w:rPr>
                <w:rFonts w:ascii="Arial" w:hAnsi="Arial" w:cs="Arial"/>
                <w:color w:val="000000"/>
                <w:sz w:val="18"/>
                <w:szCs w:val="18"/>
              </w:rPr>
              <w:t xml:space="preserve">3. FAZA: Dobava celotnega predmeta javnega naročila skladno s tehničnimi specifikacijami in zahtevami naročnika, ki se opravi najkasneje do </w:t>
            </w:r>
            <w:r w:rsidR="00857E26">
              <w:rPr>
                <w:rFonts w:ascii="Arial" w:hAnsi="Arial" w:cs="Arial"/>
                <w:color w:val="000000"/>
                <w:sz w:val="18"/>
                <w:szCs w:val="18"/>
              </w:rPr>
              <w:t>30. 9. 2018.</w:t>
            </w:r>
          </w:p>
        </w:tc>
      </w:tr>
    </w:tbl>
    <w:p w:rsidR="00F0578C" w:rsidRDefault="00F0578C" w:rsidP="00F0578C">
      <w:pPr>
        <w:spacing w:before="225" w:after="225" w:line="240" w:lineRule="auto"/>
        <w:jc w:val="both"/>
      </w:pPr>
      <w:r>
        <w:rPr>
          <w:rFonts w:ascii="Arial" w:hAnsi="Arial" w:cs="Arial"/>
          <w:color w:val="000000"/>
          <w:sz w:val="18"/>
          <w:szCs w:val="18"/>
        </w:rPr>
        <w:t>Dobavitelj mora v 8 dneh po podpisu pogodbe predložiti tudi podroben terminski plan, kjer se prikaže zaporedje postopkov in časovno usklajenost posameznih dobav, pri čemer mora ponudnik upoštevati zgoraj navedene roke izvedbe.</w:t>
      </w:r>
    </w:p>
    <w:p w:rsidR="00F0578C" w:rsidRPr="00AA4A62" w:rsidRDefault="00F0578C" w:rsidP="00F0578C">
      <w:pPr>
        <w:spacing w:before="225" w:after="225" w:line="240" w:lineRule="auto"/>
        <w:jc w:val="both"/>
      </w:pPr>
      <w:r>
        <w:rPr>
          <w:rFonts w:ascii="Arial" w:hAnsi="Arial" w:cs="Arial"/>
          <w:color w:val="000000"/>
          <w:sz w:val="18"/>
          <w:szCs w:val="18"/>
        </w:rPr>
        <w:t>Ob tem naročnik dodatno pojasnjuje, da se primopredaja blaga, ki je predmet faze 1 in 2 opravi na način, da naročnik opravi pregled dela blaga, ki je predmet posamične faze ter blaga fizično ne prevzame, saj je blago, ki je predmet faze 1 in 2, še predmet nadgradnje v okviru faze 3.  Celotno blago, ki bo skupek vseh treh faz bo naročnik fizično prevzel po zaključku zadnje tretje faze, ko bo izdelan končni primopredajni zapisnik. Pred vsakim prevzemom posamične faze bo naročnik opravil pregled in odobril blago oziroma del blaga, ki je predmet dobave v posamični fazi. Odobritev blaga s strani naročnika za posamično fazo je predpogoj za nadaljnji obračun faze in plačilo.</w:t>
      </w:r>
    </w:p>
    <w:p w:rsidR="00F0578C" w:rsidRDefault="00F0578C" w:rsidP="00F0578C">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Dobava celotnega blaga se izvede najkasneje do </w:t>
      </w:r>
      <w:r w:rsidR="00857E26">
        <w:rPr>
          <w:rFonts w:ascii="Arial" w:hAnsi="Arial" w:cs="Arial"/>
          <w:color w:val="000000"/>
          <w:sz w:val="18"/>
          <w:szCs w:val="18"/>
        </w:rPr>
        <w:t>30. 9. 2018</w:t>
      </w:r>
      <w:r>
        <w:rPr>
          <w:rFonts w:ascii="Arial" w:hAnsi="Arial" w:cs="Arial"/>
          <w:color w:val="000000"/>
          <w:sz w:val="18"/>
          <w:szCs w:val="18"/>
        </w:rPr>
        <w:t xml:space="preserve">. Izvedba dobave po </w:t>
      </w:r>
      <w:r w:rsidR="00857E26">
        <w:rPr>
          <w:rFonts w:ascii="Arial" w:hAnsi="Arial" w:cs="Arial"/>
          <w:color w:val="000000"/>
          <w:sz w:val="18"/>
          <w:szCs w:val="18"/>
        </w:rPr>
        <w:t xml:space="preserve">30. 9. 2018 </w:t>
      </w:r>
      <w:r>
        <w:rPr>
          <w:rFonts w:ascii="Arial" w:hAnsi="Arial" w:cs="Arial"/>
          <w:color w:val="000000"/>
          <w:sz w:val="18"/>
          <w:szCs w:val="18"/>
        </w:rPr>
        <w:t>je prepozna in daje naročniku vse podlage za uveljavitev pogodbene kazni, odpoved pogodbe in unovčenje zavarovanja za dobro izvedbo.</w:t>
      </w:r>
    </w:p>
    <w:p w:rsidR="00C51D78" w:rsidRDefault="00C51D78" w:rsidP="00C51D78">
      <w:pPr>
        <w:spacing w:after="0" w:line="240" w:lineRule="auto"/>
        <w:jc w:val="center"/>
        <w:rPr>
          <w:rFonts w:ascii="Arial" w:hAnsi="Arial" w:cs="Arial"/>
          <w:b/>
          <w:bCs/>
          <w:color w:val="000000"/>
          <w:sz w:val="18"/>
          <w:szCs w:val="18"/>
        </w:rPr>
      </w:pPr>
    </w:p>
    <w:p w:rsidR="00C51D78" w:rsidRDefault="00C51D78" w:rsidP="00C51D78">
      <w:pPr>
        <w:spacing w:after="0" w:line="240" w:lineRule="auto"/>
        <w:jc w:val="center"/>
        <w:rPr>
          <w:rFonts w:ascii="Arial" w:hAnsi="Arial" w:cs="Arial"/>
          <w:b/>
          <w:bCs/>
          <w:color w:val="000000"/>
          <w:sz w:val="18"/>
          <w:szCs w:val="18"/>
        </w:rPr>
      </w:pPr>
      <w:r>
        <w:rPr>
          <w:rFonts w:ascii="Arial" w:hAnsi="Arial" w:cs="Arial"/>
          <w:b/>
          <w:bCs/>
          <w:color w:val="000000"/>
          <w:sz w:val="18"/>
          <w:szCs w:val="18"/>
        </w:rPr>
        <w:t>10. člen</w:t>
      </w:r>
    </w:p>
    <w:p w:rsidR="00C51D78" w:rsidRPr="00B07136" w:rsidRDefault="00C51D78" w:rsidP="00C51D78">
      <w:pPr>
        <w:spacing w:after="0" w:line="240" w:lineRule="auto"/>
        <w:jc w:val="both"/>
        <w:rPr>
          <w:rFonts w:ascii="Arial" w:hAnsi="Arial" w:cs="Arial"/>
          <w:bCs/>
          <w:color w:val="000000"/>
          <w:sz w:val="18"/>
          <w:szCs w:val="18"/>
        </w:rPr>
      </w:pPr>
    </w:p>
    <w:p w:rsidR="00C51D78" w:rsidRPr="00B07136" w:rsidRDefault="00C51D78" w:rsidP="00C51D78">
      <w:pPr>
        <w:spacing w:after="0" w:line="240" w:lineRule="auto"/>
        <w:jc w:val="both"/>
        <w:rPr>
          <w:rFonts w:ascii="Arial" w:hAnsi="Arial" w:cs="Arial"/>
          <w:bCs/>
          <w:color w:val="000000"/>
          <w:sz w:val="18"/>
          <w:szCs w:val="18"/>
        </w:rPr>
      </w:pPr>
      <w:r w:rsidRPr="00B07136">
        <w:rPr>
          <w:rFonts w:ascii="Arial" w:hAnsi="Arial" w:cs="Arial"/>
          <w:bCs/>
          <w:color w:val="000000"/>
          <w:sz w:val="18"/>
          <w:szCs w:val="18"/>
        </w:rPr>
        <w:t xml:space="preserve">V </w:t>
      </w:r>
      <w:r w:rsidRPr="00B07136">
        <w:rPr>
          <w:rFonts w:ascii="Arial" w:hAnsi="Arial" w:cs="Arial" w:hint="eastAsia"/>
          <w:bCs/>
          <w:color w:val="000000"/>
          <w:sz w:val="18"/>
          <w:szCs w:val="18"/>
        </w:rPr>
        <w:t>č</w:t>
      </w:r>
      <w:r w:rsidRPr="00B07136">
        <w:rPr>
          <w:rFonts w:ascii="Arial" w:hAnsi="Arial" w:cs="Arial"/>
          <w:bCs/>
          <w:color w:val="000000"/>
          <w:sz w:val="18"/>
          <w:szCs w:val="18"/>
        </w:rPr>
        <w:t>asu teka roka za dobavo vozila si naro</w:t>
      </w:r>
      <w:r w:rsidRPr="00B07136">
        <w:rPr>
          <w:rFonts w:ascii="Arial" w:hAnsi="Arial" w:cs="Arial" w:hint="eastAsia"/>
          <w:bCs/>
          <w:color w:val="000000"/>
          <w:sz w:val="18"/>
          <w:szCs w:val="18"/>
        </w:rPr>
        <w:t>č</w:t>
      </w:r>
      <w:r w:rsidRPr="00B07136">
        <w:rPr>
          <w:rFonts w:ascii="Arial" w:hAnsi="Arial" w:cs="Arial"/>
          <w:bCs/>
          <w:color w:val="000000"/>
          <w:sz w:val="18"/>
          <w:szCs w:val="18"/>
        </w:rPr>
        <w:t>nik pridržuje pravico izvajati stalno kontrolo nad potekom izvedbe in dobave vozila. Naro</w:t>
      </w:r>
      <w:r w:rsidRPr="00B07136">
        <w:rPr>
          <w:rFonts w:ascii="Arial" w:hAnsi="Arial" w:cs="Arial" w:hint="eastAsia"/>
          <w:bCs/>
          <w:color w:val="000000"/>
          <w:sz w:val="18"/>
          <w:szCs w:val="18"/>
        </w:rPr>
        <w:t>č</w:t>
      </w:r>
      <w:r w:rsidRPr="00B07136">
        <w:rPr>
          <w:rFonts w:ascii="Arial" w:hAnsi="Arial" w:cs="Arial"/>
          <w:bCs/>
          <w:color w:val="000000"/>
          <w:sz w:val="18"/>
          <w:szCs w:val="18"/>
        </w:rPr>
        <w:t>nik lahko na 14 dni zahteva poro</w:t>
      </w:r>
      <w:r w:rsidRPr="00B07136">
        <w:rPr>
          <w:rFonts w:ascii="Arial" w:hAnsi="Arial" w:cs="Arial" w:hint="eastAsia"/>
          <w:bCs/>
          <w:color w:val="000000"/>
          <w:sz w:val="18"/>
          <w:szCs w:val="18"/>
        </w:rPr>
        <w:t>č</w:t>
      </w:r>
      <w:r w:rsidRPr="00B07136">
        <w:rPr>
          <w:rFonts w:ascii="Arial" w:hAnsi="Arial" w:cs="Arial"/>
          <w:bCs/>
          <w:color w:val="000000"/>
          <w:sz w:val="18"/>
          <w:szCs w:val="18"/>
        </w:rPr>
        <w:t>ilo o poteku priprave vozila. Hkrati je v istih intervalih dobavitelj dolžan omogo</w:t>
      </w:r>
      <w:r w:rsidRPr="00B07136">
        <w:rPr>
          <w:rFonts w:ascii="Arial" w:hAnsi="Arial" w:cs="Arial" w:hint="eastAsia"/>
          <w:bCs/>
          <w:color w:val="000000"/>
          <w:sz w:val="18"/>
          <w:szCs w:val="18"/>
        </w:rPr>
        <w:t>č</w:t>
      </w:r>
      <w:r w:rsidRPr="00B07136">
        <w:rPr>
          <w:rFonts w:ascii="Arial" w:hAnsi="Arial" w:cs="Arial"/>
          <w:bCs/>
          <w:color w:val="000000"/>
          <w:sz w:val="18"/>
          <w:szCs w:val="18"/>
        </w:rPr>
        <w:t>iti naro</w:t>
      </w:r>
      <w:r w:rsidRPr="00B07136">
        <w:rPr>
          <w:rFonts w:ascii="Arial" w:hAnsi="Arial" w:cs="Arial" w:hint="eastAsia"/>
          <w:bCs/>
          <w:color w:val="000000"/>
          <w:sz w:val="18"/>
          <w:szCs w:val="18"/>
        </w:rPr>
        <w:t>č</w:t>
      </w:r>
      <w:r w:rsidRPr="00B07136">
        <w:rPr>
          <w:rFonts w:ascii="Arial" w:hAnsi="Arial" w:cs="Arial"/>
          <w:bCs/>
          <w:color w:val="000000"/>
          <w:sz w:val="18"/>
          <w:szCs w:val="18"/>
        </w:rPr>
        <w:t>niku prisotnost v procesu priprave vozila in pregled opravljenega dela in stanja vozila.</w:t>
      </w:r>
    </w:p>
    <w:p w:rsidR="00C51D78" w:rsidRDefault="00C51D78" w:rsidP="00C51D78">
      <w:pPr>
        <w:spacing w:after="0" w:line="240" w:lineRule="auto"/>
        <w:rPr>
          <w:rFonts w:ascii="Arial" w:hAnsi="Arial" w:cs="Arial"/>
          <w:b/>
          <w:bCs/>
          <w:color w:val="000000"/>
          <w:sz w:val="18"/>
          <w:szCs w:val="18"/>
        </w:rPr>
      </w:pPr>
    </w:p>
    <w:p w:rsidR="00C51D78" w:rsidRDefault="00C51D78" w:rsidP="00C51D78">
      <w:pPr>
        <w:spacing w:after="0" w:line="240" w:lineRule="auto"/>
        <w:jc w:val="center"/>
      </w:pPr>
    </w:p>
    <w:p w:rsidR="00C51D78" w:rsidRDefault="00C51D78" w:rsidP="00C51D78">
      <w:pPr>
        <w:spacing w:after="0" w:line="240" w:lineRule="auto"/>
        <w:jc w:val="center"/>
      </w:pPr>
      <w:r>
        <w:rPr>
          <w:rFonts w:ascii="Arial" w:hAnsi="Arial" w:cs="Arial"/>
          <w:b/>
          <w:bCs/>
          <w:color w:val="000000"/>
          <w:sz w:val="18"/>
          <w:szCs w:val="18"/>
        </w:rPr>
        <w:t>11. člen</w:t>
      </w:r>
    </w:p>
    <w:p w:rsidR="00C51D78" w:rsidRPr="00B07136" w:rsidRDefault="00C51D78" w:rsidP="00C51D7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V primeru zamude z izvajanjem pogodbenih obveznosti po krivdi dobavitelja bo dobavitelj pla</w:t>
      </w:r>
      <w:r w:rsidRPr="00B07136">
        <w:rPr>
          <w:rFonts w:ascii="Arial" w:hAnsi="Arial" w:cs="Arial" w:hint="eastAsia"/>
          <w:bCs/>
          <w:color w:val="000000"/>
          <w:sz w:val="18"/>
          <w:szCs w:val="18"/>
        </w:rPr>
        <w:t>č</w:t>
      </w:r>
      <w:r w:rsidRPr="00B07136">
        <w:rPr>
          <w:rFonts w:ascii="Arial" w:hAnsi="Arial" w:cs="Arial"/>
          <w:bCs/>
          <w:color w:val="000000"/>
          <w:sz w:val="18"/>
          <w:szCs w:val="18"/>
        </w:rPr>
        <w:t>al naro</w:t>
      </w:r>
      <w:r w:rsidRPr="00B07136">
        <w:rPr>
          <w:rFonts w:ascii="Arial" w:hAnsi="Arial" w:cs="Arial" w:hint="eastAsia"/>
          <w:bCs/>
          <w:color w:val="000000"/>
          <w:sz w:val="18"/>
          <w:szCs w:val="18"/>
        </w:rPr>
        <w:t>č</w:t>
      </w:r>
      <w:r w:rsidRPr="00B07136">
        <w:rPr>
          <w:rFonts w:ascii="Arial" w:hAnsi="Arial" w:cs="Arial"/>
          <w:bCs/>
          <w:color w:val="000000"/>
          <w:sz w:val="18"/>
          <w:szCs w:val="18"/>
        </w:rPr>
        <w:t>niku pogodbeno kazen v višini 2 (dveh) odstotkov pogodbene vrednosti za vsak koledarski dan zamude, vendar skupno najve</w:t>
      </w:r>
      <w:r w:rsidRPr="00B07136">
        <w:rPr>
          <w:rFonts w:ascii="Arial" w:hAnsi="Arial" w:cs="Arial" w:hint="eastAsia"/>
          <w:bCs/>
          <w:color w:val="000000"/>
          <w:sz w:val="18"/>
          <w:szCs w:val="18"/>
        </w:rPr>
        <w:t>č</w:t>
      </w:r>
      <w:r w:rsidRPr="00B07136">
        <w:rPr>
          <w:rFonts w:ascii="Arial" w:hAnsi="Arial" w:cs="Arial"/>
          <w:bCs/>
          <w:color w:val="000000"/>
          <w:sz w:val="18"/>
          <w:szCs w:val="18"/>
        </w:rPr>
        <w:t xml:space="preserve"> v višini 20 (dvajset) odstotkov celotne pogodbene vrednosti, ki je opredeljena v 7. </w:t>
      </w:r>
      <w:r w:rsidRPr="00B07136">
        <w:rPr>
          <w:rFonts w:ascii="Arial" w:hAnsi="Arial" w:cs="Arial" w:hint="eastAsia"/>
          <w:bCs/>
          <w:color w:val="000000"/>
          <w:sz w:val="18"/>
          <w:szCs w:val="18"/>
        </w:rPr>
        <w:t>č</w:t>
      </w:r>
      <w:r w:rsidRPr="00B07136">
        <w:rPr>
          <w:rFonts w:ascii="Arial" w:hAnsi="Arial" w:cs="Arial"/>
          <w:bCs/>
          <w:color w:val="000000"/>
          <w:sz w:val="18"/>
          <w:szCs w:val="18"/>
        </w:rPr>
        <w:t>lenu te pogodbe.</w:t>
      </w:r>
    </w:p>
    <w:p w:rsidR="00C51D78" w:rsidRPr="00B07136" w:rsidRDefault="00C51D78" w:rsidP="00C51D78">
      <w:pPr>
        <w:spacing w:before="225" w:after="225" w:line="240" w:lineRule="auto"/>
        <w:jc w:val="both"/>
        <w:rPr>
          <w:rFonts w:ascii="Arial" w:hAnsi="Arial" w:cs="Arial"/>
          <w:bCs/>
          <w:color w:val="000000"/>
          <w:sz w:val="18"/>
          <w:szCs w:val="18"/>
        </w:rPr>
      </w:pPr>
      <w:r w:rsidRPr="00B07136">
        <w:rPr>
          <w:rFonts w:ascii="Arial" w:hAnsi="Arial" w:cs="Arial"/>
          <w:bCs/>
          <w:color w:val="000000"/>
          <w:sz w:val="18"/>
          <w:szCs w:val="18"/>
        </w:rPr>
        <w:t>Za naro</w:t>
      </w:r>
      <w:r w:rsidRPr="00B07136">
        <w:rPr>
          <w:rFonts w:ascii="Arial" w:hAnsi="Arial" w:cs="Arial" w:hint="eastAsia"/>
          <w:bCs/>
          <w:color w:val="000000"/>
          <w:sz w:val="18"/>
          <w:szCs w:val="18"/>
        </w:rPr>
        <w:t>č</w:t>
      </w:r>
      <w:r w:rsidRPr="00B07136">
        <w:rPr>
          <w:rFonts w:ascii="Arial" w:hAnsi="Arial" w:cs="Arial"/>
          <w:bCs/>
          <w:color w:val="000000"/>
          <w:sz w:val="18"/>
          <w:szCs w:val="18"/>
        </w:rPr>
        <w:t>nika je striktno upoštevanje terminskega plana bistvenega pomena. V kolikor dobavitelj svojih obveznosti ne bo opravil v okviru terminskega plana, je naro</w:t>
      </w:r>
      <w:r w:rsidRPr="00B07136">
        <w:rPr>
          <w:rFonts w:ascii="Arial" w:hAnsi="Arial" w:cs="Arial" w:hint="eastAsia"/>
          <w:bCs/>
          <w:color w:val="000000"/>
          <w:sz w:val="18"/>
          <w:szCs w:val="18"/>
        </w:rPr>
        <w:t>č</w:t>
      </w:r>
      <w:r w:rsidRPr="00B07136">
        <w:rPr>
          <w:rFonts w:ascii="Arial" w:hAnsi="Arial" w:cs="Arial"/>
          <w:bCs/>
          <w:color w:val="000000"/>
          <w:sz w:val="18"/>
          <w:szCs w:val="18"/>
        </w:rPr>
        <w:t>niku odškodninsko odgovoren za vso neposredno in posredno škodo iz naslova zamude.</w:t>
      </w:r>
    </w:p>
    <w:p w:rsidR="00C51D78" w:rsidRDefault="00C51D78" w:rsidP="00C51D78">
      <w:pPr>
        <w:spacing w:before="225" w:after="225" w:line="240" w:lineRule="auto"/>
        <w:jc w:val="both"/>
        <w:rPr>
          <w:rFonts w:ascii="Arial" w:hAnsi="Arial" w:cs="Arial"/>
          <w:b/>
          <w:bCs/>
          <w:color w:val="000000"/>
          <w:sz w:val="18"/>
          <w:szCs w:val="18"/>
        </w:rPr>
      </w:pPr>
    </w:p>
    <w:p w:rsidR="00C51D78" w:rsidRDefault="00C51D78" w:rsidP="00C51D78">
      <w:pPr>
        <w:spacing w:before="225" w:after="225" w:line="240" w:lineRule="auto"/>
        <w:jc w:val="both"/>
      </w:pPr>
      <w:r>
        <w:rPr>
          <w:rFonts w:ascii="Arial" w:hAnsi="Arial" w:cs="Arial"/>
          <w:b/>
          <w:bCs/>
          <w:color w:val="000000"/>
          <w:sz w:val="18"/>
          <w:szCs w:val="18"/>
        </w:rPr>
        <w:t>V. OBVEZNOSTI DOBAVITELJA</w:t>
      </w:r>
    </w:p>
    <w:p w:rsidR="00C51D78" w:rsidRDefault="00C51D78" w:rsidP="00C51D78">
      <w:pPr>
        <w:spacing w:after="0" w:line="240" w:lineRule="auto"/>
        <w:jc w:val="center"/>
        <w:rPr>
          <w:rFonts w:ascii="Arial" w:hAnsi="Arial" w:cs="Arial"/>
          <w:b/>
          <w:bCs/>
          <w:color w:val="000000"/>
          <w:sz w:val="18"/>
          <w:szCs w:val="18"/>
        </w:rPr>
      </w:pPr>
      <w:r>
        <w:rPr>
          <w:rFonts w:ascii="Arial" w:hAnsi="Arial" w:cs="Arial"/>
          <w:b/>
          <w:bCs/>
          <w:color w:val="000000"/>
          <w:sz w:val="18"/>
          <w:szCs w:val="18"/>
        </w:rPr>
        <w:t>12. člen</w:t>
      </w:r>
    </w:p>
    <w:p w:rsidR="00C51D78" w:rsidRDefault="00C51D78" w:rsidP="00C51D78">
      <w:pPr>
        <w:spacing w:after="0" w:line="240" w:lineRule="auto"/>
        <w:jc w:val="center"/>
      </w:pPr>
    </w:p>
    <w:p w:rsidR="00C51D78" w:rsidRPr="00B07136" w:rsidRDefault="00C51D78" w:rsidP="00C51D78">
      <w:pPr>
        <w:jc w:val="both"/>
        <w:rPr>
          <w:rFonts w:ascii="Arial" w:hAnsi="Arial" w:cs="Arial"/>
          <w:sz w:val="18"/>
          <w:szCs w:val="18"/>
        </w:rPr>
      </w:pPr>
      <w:r w:rsidRPr="00B07136">
        <w:rPr>
          <w:rFonts w:ascii="Arial" w:hAnsi="Arial" w:cs="Arial"/>
          <w:sz w:val="18"/>
          <w:szCs w:val="18"/>
        </w:rPr>
        <w:t>Dobavitelj bo izpolnil predmet pogodbe v dogovorjeni kvaliteti in obsegu kot je določen v tej pogodbi in razpisni dokumentaciji.</w:t>
      </w:r>
    </w:p>
    <w:p w:rsidR="00C51D78" w:rsidRPr="00B07136" w:rsidRDefault="00C51D78" w:rsidP="00C51D78">
      <w:pPr>
        <w:jc w:val="both"/>
        <w:rPr>
          <w:rFonts w:ascii="Arial" w:hAnsi="Arial" w:cs="Arial"/>
          <w:sz w:val="18"/>
          <w:szCs w:val="18"/>
        </w:rPr>
      </w:pPr>
      <w:r w:rsidRPr="00B07136">
        <w:rPr>
          <w:rFonts w:ascii="Arial" w:hAnsi="Arial" w:cs="Arial"/>
          <w:sz w:val="18"/>
          <w:szCs w:val="18"/>
        </w:rPr>
        <w:t>Obveznosti dobavitelja obsegajo predvsem:</w:t>
      </w:r>
    </w:p>
    <w:p w:rsidR="00C51D78" w:rsidRDefault="00C51D78" w:rsidP="004F58E0">
      <w:pPr>
        <w:pStyle w:val="Odstavekseznama"/>
        <w:numPr>
          <w:ilvl w:val="0"/>
          <w:numId w:val="33"/>
        </w:numPr>
        <w:jc w:val="both"/>
        <w:rPr>
          <w:rFonts w:ascii="Arial" w:hAnsi="Arial" w:cs="Arial"/>
          <w:sz w:val="18"/>
          <w:szCs w:val="18"/>
        </w:rPr>
      </w:pPr>
      <w:r w:rsidRPr="00C51D78">
        <w:rPr>
          <w:rFonts w:ascii="Arial" w:hAnsi="Arial" w:cs="Arial"/>
          <w:sz w:val="18"/>
          <w:szCs w:val="18"/>
        </w:rPr>
        <w:t>dobavo vozila s pripadajočo opremo iz 2. člena te pogodbe;</w:t>
      </w:r>
    </w:p>
    <w:p w:rsidR="00C51D78" w:rsidRDefault="00C51D78" w:rsidP="004F58E0">
      <w:pPr>
        <w:pStyle w:val="Odstavekseznama"/>
        <w:numPr>
          <w:ilvl w:val="0"/>
          <w:numId w:val="33"/>
        </w:numPr>
        <w:jc w:val="both"/>
        <w:rPr>
          <w:rFonts w:ascii="Arial" w:hAnsi="Arial" w:cs="Arial"/>
          <w:sz w:val="18"/>
          <w:szCs w:val="18"/>
        </w:rPr>
      </w:pPr>
      <w:r w:rsidRPr="00C51D78">
        <w:rPr>
          <w:rFonts w:ascii="Arial" w:hAnsi="Arial" w:cs="Arial"/>
          <w:sz w:val="18"/>
          <w:szCs w:val="18"/>
        </w:rPr>
        <w:t>preizkus doseganja pogodbeno tehnično – tehnoloških parametrov in funkcionalnega delovanja;</w:t>
      </w:r>
    </w:p>
    <w:p w:rsidR="00C51D78" w:rsidRDefault="00C51D78" w:rsidP="004F58E0">
      <w:pPr>
        <w:pStyle w:val="Odstavekseznama"/>
        <w:numPr>
          <w:ilvl w:val="0"/>
          <w:numId w:val="33"/>
        </w:numPr>
        <w:jc w:val="both"/>
        <w:rPr>
          <w:rFonts w:ascii="Arial" w:hAnsi="Arial" w:cs="Arial"/>
          <w:sz w:val="18"/>
          <w:szCs w:val="18"/>
        </w:rPr>
      </w:pPr>
      <w:r w:rsidRPr="00C51D78">
        <w:rPr>
          <w:rFonts w:ascii="Arial" w:hAnsi="Arial" w:cs="Arial"/>
          <w:sz w:val="18"/>
          <w:szCs w:val="18"/>
        </w:rPr>
        <w:t>servisiranje opreme iz 2. člena te pogodbe v garancijski dobi;</w:t>
      </w:r>
    </w:p>
    <w:p w:rsidR="00C51D78" w:rsidRPr="00C51D78" w:rsidRDefault="00C51D78" w:rsidP="004F58E0">
      <w:pPr>
        <w:pStyle w:val="Odstavekseznama"/>
        <w:numPr>
          <w:ilvl w:val="0"/>
          <w:numId w:val="33"/>
        </w:numPr>
        <w:jc w:val="both"/>
        <w:rPr>
          <w:rFonts w:ascii="Arial" w:hAnsi="Arial" w:cs="Arial"/>
          <w:sz w:val="18"/>
          <w:szCs w:val="18"/>
        </w:rPr>
      </w:pPr>
      <w:r w:rsidRPr="00C51D78">
        <w:rPr>
          <w:rFonts w:ascii="Arial" w:hAnsi="Arial" w:cs="Arial"/>
          <w:sz w:val="18"/>
          <w:szCs w:val="18"/>
        </w:rPr>
        <w:t>vse preostale obveznosti skladno s to pogodbo in razpisno dokumentacijo za predmetno javno naročilo</w:t>
      </w:r>
    </w:p>
    <w:p w:rsidR="00C51D78" w:rsidRPr="00B07136" w:rsidRDefault="00C51D78" w:rsidP="00C51D78">
      <w:pPr>
        <w:jc w:val="both"/>
        <w:rPr>
          <w:rFonts w:ascii="Arial" w:hAnsi="Arial" w:cs="Arial"/>
          <w:sz w:val="18"/>
          <w:szCs w:val="18"/>
        </w:rPr>
      </w:pPr>
    </w:p>
    <w:p w:rsidR="00C51D78" w:rsidRPr="00B07136" w:rsidRDefault="00C51D78" w:rsidP="00C51D78">
      <w:pPr>
        <w:jc w:val="center"/>
        <w:rPr>
          <w:rFonts w:ascii="Arial" w:hAnsi="Arial" w:cs="Arial"/>
          <w:b/>
          <w:sz w:val="18"/>
          <w:szCs w:val="18"/>
        </w:rPr>
      </w:pPr>
      <w:r w:rsidRPr="00B07136">
        <w:rPr>
          <w:rFonts w:ascii="Arial" w:hAnsi="Arial" w:cs="Arial"/>
          <w:b/>
          <w:sz w:val="18"/>
          <w:szCs w:val="18"/>
        </w:rPr>
        <w:t>13.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Dobavitelj se obvezuje, da bo:</w:t>
      </w:r>
    </w:p>
    <w:p w:rsidR="00C51D78"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vsa dela po tej pogodbi opravil vestno in po pravilih stroke ob upoštevanju določil pogodbe in sestavnih delov te pogodbe, kot so opredeljeni v 2. členu pogodbe, veljavnih predpisov, pri čemer mora skrbeti, da bo delo opravljeno ekonomično v okviru določil te pogodbe in morebitnih dodatnih dogovorov med pogodbenima strankama;</w:t>
      </w:r>
    </w:p>
    <w:p w:rsidR="00C51D78"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dela striktno opravil v pogodbeno določenih rokih;</w:t>
      </w:r>
    </w:p>
    <w:p w:rsidR="00C51D78"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naročniku po predhodnem pozivu posredoval dodatne informacije o poteku dinamike del;</w:t>
      </w:r>
    </w:p>
    <w:p w:rsidR="00C51D78"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pravočasno opozoril naročnika na morebitne ovire pri izvajanju del;</w:t>
      </w:r>
    </w:p>
    <w:p w:rsidR="00C51D78"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ščitil interese naročnika;</w:t>
      </w:r>
    </w:p>
    <w:p w:rsidR="00C51D78"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omogočil naročniku opravljanje nadzora nad potekom del;</w:t>
      </w:r>
    </w:p>
    <w:p w:rsidR="00C51D78"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plačal stroške naročnika, v kolikor bodo ti nastali v zvezi s pregledom poteka dobave vozila (npr. potni stroški na lokacijo, kjer bo vozilo v procesu izvedbe, morebitna nastanitev osebja naročnika),</w:t>
      </w:r>
    </w:p>
    <w:p w:rsidR="00C51D78" w:rsidRPr="00B07136" w:rsidRDefault="00C51D78" w:rsidP="004F58E0">
      <w:pPr>
        <w:pStyle w:val="Odstavekseznama"/>
        <w:numPr>
          <w:ilvl w:val="0"/>
          <w:numId w:val="29"/>
        </w:numPr>
        <w:jc w:val="both"/>
        <w:rPr>
          <w:rFonts w:ascii="Arial" w:hAnsi="Arial" w:cs="Arial"/>
          <w:sz w:val="18"/>
          <w:szCs w:val="18"/>
        </w:rPr>
      </w:pPr>
      <w:r w:rsidRPr="00B07136">
        <w:rPr>
          <w:rFonts w:ascii="Arial" w:hAnsi="Arial" w:cs="Arial"/>
          <w:sz w:val="18"/>
          <w:szCs w:val="18"/>
        </w:rPr>
        <w:t>med izvajanjem pogodbenih del samostojno poskrbel za vse potrebne ukrepe varstva pri delu, varstva okolja in varstva pred požarom ter za izvajanje teh ukrepov, za posledice njihove morebitne opustitve pa prevzeti polno odgovornost.</w:t>
      </w:r>
    </w:p>
    <w:p w:rsidR="00C51D78" w:rsidRPr="00B07136" w:rsidRDefault="00C51D78" w:rsidP="00C51D78">
      <w:pPr>
        <w:jc w:val="center"/>
        <w:rPr>
          <w:rFonts w:ascii="Arial" w:hAnsi="Arial" w:cs="Arial"/>
          <w:b/>
          <w:sz w:val="18"/>
          <w:szCs w:val="18"/>
        </w:rPr>
      </w:pPr>
      <w:r w:rsidRPr="00B07136">
        <w:rPr>
          <w:rFonts w:ascii="Arial" w:hAnsi="Arial" w:cs="Arial"/>
          <w:b/>
          <w:sz w:val="18"/>
          <w:szCs w:val="18"/>
        </w:rPr>
        <w:t>14.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Prav tako se dobavitelj zavezuje:</w:t>
      </w:r>
    </w:p>
    <w:p w:rsidR="00C51D78" w:rsidRDefault="00C51D78" w:rsidP="004F58E0">
      <w:pPr>
        <w:pStyle w:val="Odstavekseznama"/>
        <w:numPr>
          <w:ilvl w:val="0"/>
          <w:numId w:val="30"/>
        </w:numPr>
        <w:jc w:val="both"/>
        <w:rPr>
          <w:rFonts w:ascii="Arial" w:hAnsi="Arial" w:cs="Arial"/>
          <w:sz w:val="18"/>
          <w:szCs w:val="18"/>
        </w:rPr>
      </w:pPr>
      <w:r w:rsidRPr="00B07136">
        <w:rPr>
          <w:rFonts w:ascii="Arial" w:hAnsi="Arial" w:cs="Arial"/>
          <w:sz w:val="18"/>
          <w:szCs w:val="18"/>
        </w:rPr>
        <w:t>da vozilo deluje brezhibno in nima stvarnih oziroma pravnih napak;</w:t>
      </w:r>
    </w:p>
    <w:p w:rsidR="00C51D78" w:rsidRDefault="00C51D78" w:rsidP="004F58E0">
      <w:pPr>
        <w:pStyle w:val="Odstavekseznama"/>
        <w:numPr>
          <w:ilvl w:val="0"/>
          <w:numId w:val="30"/>
        </w:numPr>
        <w:jc w:val="both"/>
        <w:rPr>
          <w:rFonts w:ascii="Arial" w:hAnsi="Arial" w:cs="Arial"/>
          <w:sz w:val="18"/>
          <w:szCs w:val="18"/>
        </w:rPr>
      </w:pPr>
      <w:r w:rsidRPr="00B07136">
        <w:rPr>
          <w:rFonts w:ascii="Arial" w:hAnsi="Arial" w:cs="Arial"/>
          <w:sz w:val="18"/>
          <w:szCs w:val="18"/>
        </w:rPr>
        <w:t>da je vozilo v celoti skladno z zahtevami ter razpisne dokumentacije in izpolnjuje vse parametre, ki jih v zvezi s vozilom, ki je predmet tega javnega naročila, predpisuje veljavna zakonodaja;</w:t>
      </w:r>
    </w:p>
    <w:p w:rsidR="00C51D78" w:rsidRDefault="00C51D78" w:rsidP="004F58E0">
      <w:pPr>
        <w:pStyle w:val="Odstavekseznama"/>
        <w:numPr>
          <w:ilvl w:val="0"/>
          <w:numId w:val="30"/>
        </w:numPr>
        <w:jc w:val="both"/>
        <w:rPr>
          <w:rFonts w:ascii="Arial" w:hAnsi="Arial" w:cs="Arial"/>
          <w:sz w:val="18"/>
          <w:szCs w:val="18"/>
        </w:rPr>
      </w:pPr>
      <w:r w:rsidRPr="00B07136">
        <w:rPr>
          <w:rFonts w:ascii="Arial" w:hAnsi="Arial" w:cs="Arial"/>
          <w:sz w:val="18"/>
          <w:szCs w:val="18"/>
        </w:rPr>
        <w:t>da bo naročniku oziroma strokovnemu osebju naročnika nudil strokovno pomoč pri začetni uporabi vozila, ki je predmet tega javnega naročila;</w:t>
      </w:r>
    </w:p>
    <w:p w:rsidR="00C51D78" w:rsidRDefault="00C51D78" w:rsidP="004F58E0">
      <w:pPr>
        <w:pStyle w:val="Odstavekseznama"/>
        <w:numPr>
          <w:ilvl w:val="0"/>
          <w:numId w:val="30"/>
        </w:numPr>
        <w:jc w:val="both"/>
        <w:rPr>
          <w:rFonts w:ascii="Arial" w:hAnsi="Arial" w:cs="Arial"/>
          <w:sz w:val="18"/>
          <w:szCs w:val="18"/>
        </w:rPr>
      </w:pPr>
      <w:r w:rsidRPr="00B07136">
        <w:rPr>
          <w:rFonts w:ascii="Arial" w:hAnsi="Arial" w:cs="Arial"/>
          <w:sz w:val="18"/>
          <w:szCs w:val="18"/>
        </w:rPr>
        <w:t>da bo naročniku oziroma pooblaščenemu strokovnemu osebju naročnika (najmanj trem osebam) zagotovil usposabljanje za uporabo in vzdrževanje vozila v obsegu najmanj treh dni;</w:t>
      </w:r>
    </w:p>
    <w:p w:rsidR="00C51D78" w:rsidRDefault="00C51D78" w:rsidP="004F58E0">
      <w:pPr>
        <w:pStyle w:val="Odstavekseznama"/>
        <w:numPr>
          <w:ilvl w:val="0"/>
          <w:numId w:val="30"/>
        </w:numPr>
        <w:jc w:val="both"/>
        <w:rPr>
          <w:rFonts w:ascii="Arial" w:hAnsi="Arial" w:cs="Arial"/>
          <w:sz w:val="18"/>
          <w:szCs w:val="18"/>
        </w:rPr>
      </w:pPr>
      <w:r w:rsidRPr="00B07136">
        <w:rPr>
          <w:rFonts w:ascii="Arial" w:hAnsi="Arial" w:cs="Arial"/>
          <w:sz w:val="18"/>
          <w:szCs w:val="18"/>
        </w:rPr>
        <w:lastRenderedPageBreak/>
        <w:t xml:space="preserve">da bo za dobavljeno blago skladno s to pogodbo zagotavljal servis blaga ter nadomestne dele ter  </w:t>
      </w:r>
    </w:p>
    <w:p w:rsidR="00C51D78" w:rsidRPr="00B07136" w:rsidRDefault="00C51D78" w:rsidP="004F58E0">
      <w:pPr>
        <w:pStyle w:val="Odstavekseznama"/>
        <w:numPr>
          <w:ilvl w:val="0"/>
          <w:numId w:val="30"/>
        </w:numPr>
        <w:jc w:val="both"/>
        <w:rPr>
          <w:rFonts w:ascii="Arial" w:hAnsi="Arial" w:cs="Arial"/>
          <w:sz w:val="18"/>
          <w:szCs w:val="18"/>
        </w:rPr>
      </w:pPr>
      <w:r w:rsidRPr="00B07136">
        <w:rPr>
          <w:rFonts w:ascii="Arial" w:hAnsi="Arial" w:cs="Arial"/>
          <w:sz w:val="18"/>
          <w:szCs w:val="18"/>
        </w:rPr>
        <w:t>da bo po uspešnem prevzemu s svojimi napravami in strokovnim osebjem omogočil ter izvedel vse potrebne preizkuse in testiranja, ki definirajo tehnične karakteristike vozila, pri čemer bo vse preizkuse in testiranja dokumentiral.</w:t>
      </w:r>
    </w:p>
    <w:p w:rsidR="00C51D78" w:rsidRDefault="00C51D78" w:rsidP="00C51D78">
      <w:pPr>
        <w:jc w:val="both"/>
        <w:rPr>
          <w:rFonts w:ascii="Arial" w:hAnsi="Arial" w:cs="Arial"/>
          <w:sz w:val="18"/>
          <w:szCs w:val="18"/>
        </w:rPr>
      </w:pPr>
    </w:p>
    <w:p w:rsidR="00C51D78" w:rsidRPr="00B07136" w:rsidRDefault="00C51D78" w:rsidP="00C51D78">
      <w:pPr>
        <w:jc w:val="both"/>
        <w:rPr>
          <w:rFonts w:ascii="Arial" w:hAnsi="Arial" w:cs="Arial"/>
          <w:b/>
          <w:sz w:val="18"/>
          <w:szCs w:val="18"/>
        </w:rPr>
      </w:pPr>
      <w:r w:rsidRPr="00B07136">
        <w:rPr>
          <w:rFonts w:ascii="Arial" w:hAnsi="Arial" w:cs="Arial"/>
          <w:b/>
          <w:sz w:val="18"/>
          <w:szCs w:val="18"/>
        </w:rPr>
        <w:t>VI. OBVEZNOSTI NAROČNIKA</w:t>
      </w:r>
    </w:p>
    <w:p w:rsidR="00C51D78" w:rsidRPr="00B07136" w:rsidRDefault="00C51D78" w:rsidP="00C51D78">
      <w:pPr>
        <w:jc w:val="center"/>
        <w:rPr>
          <w:rFonts w:ascii="Arial" w:hAnsi="Arial" w:cs="Arial"/>
          <w:b/>
          <w:sz w:val="18"/>
          <w:szCs w:val="18"/>
        </w:rPr>
      </w:pPr>
      <w:r w:rsidRPr="00B07136">
        <w:rPr>
          <w:rFonts w:ascii="Arial" w:hAnsi="Arial" w:cs="Arial"/>
          <w:b/>
          <w:sz w:val="18"/>
          <w:szCs w:val="18"/>
        </w:rPr>
        <w:t>15.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Naročnik se obvezuje poravnati pogodbeno ceno v skladu z določili te pogodbe.</w:t>
      </w:r>
    </w:p>
    <w:p w:rsidR="00C51D78" w:rsidRPr="00B07136" w:rsidRDefault="00C51D78" w:rsidP="00C51D78">
      <w:pPr>
        <w:jc w:val="both"/>
        <w:rPr>
          <w:rFonts w:ascii="Arial" w:hAnsi="Arial" w:cs="Arial"/>
          <w:sz w:val="18"/>
          <w:szCs w:val="18"/>
        </w:rPr>
      </w:pPr>
      <w:r w:rsidRPr="00B07136">
        <w:rPr>
          <w:rFonts w:ascii="Arial" w:hAnsi="Arial" w:cs="Arial"/>
          <w:sz w:val="18"/>
          <w:szCs w:val="18"/>
        </w:rPr>
        <w:t>Naročnik se zavezuje, da bo za nemoteno izvajanje pogodbenih obveznosti dobavitelja zagotovil sodelovanje oseb, ki bodo v stiku z dobaviteljem in razpoložljivo tehnično dokumentacijo.</w:t>
      </w:r>
    </w:p>
    <w:p w:rsidR="00C51D78" w:rsidRPr="00B07136" w:rsidRDefault="00C51D78" w:rsidP="00C51D78">
      <w:pPr>
        <w:jc w:val="both"/>
        <w:rPr>
          <w:rFonts w:ascii="Arial" w:hAnsi="Arial" w:cs="Arial"/>
          <w:b/>
          <w:sz w:val="18"/>
          <w:szCs w:val="18"/>
        </w:rPr>
      </w:pPr>
    </w:p>
    <w:p w:rsidR="00C51D78" w:rsidRPr="00B07136" w:rsidRDefault="00C51D78" w:rsidP="00C51D78">
      <w:pPr>
        <w:jc w:val="both"/>
        <w:rPr>
          <w:rFonts w:ascii="Arial" w:hAnsi="Arial" w:cs="Arial"/>
          <w:b/>
          <w:sz w:val="18"/>
          <w:szCs w:val="18"/>
        </w:rPr>
      </w:pPr>
      <w:r w:rsidRPr="00B07136">
        <w:rPr>
          <w:rFonts w:ascii="Arial" w:hAnsi="Arial" w:cs="Arial"/>
          <w:b/>
          <w:sz w:val="18"/>
          <w:szCs w:val="18"/>
        </w:rPr>
        <w:t>VII. PREDAJA IN PREVZEM BLAGA</w:t>
      </w:r>
    </w:p>
    <w:p w:rsidR="00C51D78" w:rsidRPr="00B07136" w:rsidRDefault="00C51D78" w:rsidP="00C51D78">
      <w:pPr>
        <w:jc w:val="center"/>
        <w:rPr>
          <w:rFonts w:ascii="Arial" w:hAnsi="Arial" w:cs="Arial"/>
          <w:b/>
          <w:sz w:val="18"/>
          <w:szCs w:val="18"/>
        </w:rPr>
      </w:pPr>
      <w:r w:rsidRPr="00B07136">
        <w:rPr>
          <w:rFonts w:ascii="Arial" w:hAnsi="Arial" w:cs="Arial"/>
          <w:b/>
          <w:sz w:val="18"/>
          <w:szCs w:val="18"/>
        </w:rPr>
        <w:t>16.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Po uspešni dobavi ter preizkusu doseganja pogodbeno tehnično – tehnoloških parametrov in funkcionalnega delovanja dobavitelj in naročnik opravita primopredajo vozila in pripadajoče opreme. S predajo blaga pridobi naročnik vozilo s pripadajočo opremo, ki je predmet te pogodbe v polno last in posest.</w:t>
      </w:r>
    </w:p>
    <w:p w:rsidR="00C51D78" w:rsidRPr="00B07136" w:rsidRDefault="00C51D78" w:rsidP="00C51D78">
      <w:pPr>
        <w:jc w:val="both"/>
        <w:rPr>
          <w:rFonts w:ascii="Arial" w:hAnsi="Arial" w:cs="Arial"/>
          <w:sz w:val="18"/>
          <w:szCs w:val="18"/>
        </w:rPr>
      </w:pPr>
      <w:r w:rsidRPr="00B07136">
        <w:rPr>
          <w:rFonts w:ascii="Arial" w:hAnsi="Arial" w:cs="Arial"/>
          <w:sz w:val="18"/>
          <w:szCs w:val="18"/>
        </w:rPr>
        <w:t>Primopredaja blaga, ki je predmet faze 1</w:t>
      </w:r>
      <w:r w:rsidR="00F0578C">
        <w:rPr>
          <w:rFonts w:ascii="Arial" w:hAnsi="Arial" w:cs="Arial"/>
          <w:sz w:val="18"/>
          <w:szCs w:val="18"/>
        </w:rPr>
        <w:t xml:space="preserve"> in 2</w:t>
      </w:r>
      <w:r w:rsidRPr="00B07136">
        <w:rPr>
          <w:rFonts w:ascii="Arial" w:hAnsi="Arial" w:cs="Arial"/>
          <w:sz w:val="18"/>
          <w:szCs w:val="18"/>
        </w:rPr>
        <w:t xml:space="preserve"> se opravi na način, da naročnik opravi pregled dela blaga, ki je predmet posamične faze ter blaga fizično ne prevzame, saj je blago, ki je predmet faze 1 </w:t>
      </w:r>
      <w:r w:rsidR="00F0578C">
        <w:rPr>
          <w:rFonts w:ascii="Arial" w:hAnsi="Arial" w:cs="Arial"/>
          <w:sz w:val="18"/>
          <w:szCs w:val="18"/>
        </w:rPr>
        <w:t xml:space="preserve">in 2 </w:t>
      </w:r>
      <w:r w:rsidRPr="00B07136">
        <w:rPr>
          <w:rFonts w:ascii="Arial" w:hAnsi="Arial" w:cs="Arial"/>
          <w:sz w:val="18"/>
          <w:szCs w:val="18"/>
        </w:rPr>
        <w:t>še pr</w:t>
      </w:r>
      <w:r w:rsidR="00F0578C">
        <w:rPr>
          <w:rFonts w:ascii="Arial" w:hAnsi="Arial" w:cs="Arial"/>
          <w:sz w:val="18"/>
          <w:szCs w:val="18"/>
        </w:rPr>
        <w:t>edmet nadgradnje v okviru faze 3</w:t>
      </w:r>
      <w:r w:rsidRPr="00B07136">
        <w:rPr>
          <w:rFonts w:ascii="Arial" w:hAnsi="Arial" w:cs="Arial"/>
          <w:sz w:val="18"/>
          <w:szCs w:val="18"/>
        </w:rPr>
        <w:t xml:space="preserve">. Celotno blago, ki bo skupek </w:t>
      </w:r>
      <w:r w:rsidR="00F0578C">
        <w:rPr>
          <w:rFonts w:ascii="Arial" w:hAnsi="Arial" w:cs="Arial"/>
          <w:sz w:val="18"/>
          <w:szCs w:val="18"/>
        </w:rPr>
        <w:t xml:space="preserve">vseh treh </w:t>
      </w:r>
      <w:r w:rsidRPr="00B07136">
        <w:rPr>
          <w:rFonts w:ascii="Arial" w:hAnsi="Arial" w:cs="Arial"/>
          <w:sz w:val="18"/>
          <w:szCs w:val="18"/>
        </w:rPr>
        <w:t xml:space="preserve">faz bo, naročnik fizično prevzel po zaključku </w:t>
      </w:r>
      <w:r w:rsidR="00F0578C">
        <w:rPr>
          <w:rFonts w:ascii="Arial" w:hAnsi="Arial" w:cs="Arial"/>
          <w:sz w:val="18"/>
          <w:szCs w:val="18"/>
        </w:rPr>
        <w:t>zadnje</w:t>
      </w:r>
      <w:r>
        <w:rPr>
          <w:rFonts w:ascii="Arial" w:hAnsi="Arial" w:cs="Arial"/>
          <w:sz w:val="18"/>
          <w:szCs w:val="18"/>
        </w:rPr>
        <w:t xml:space="preserve"> </w:t>
      </w:r>
      <w:r w:rsidRPr="00B07136">
        <w:rPr>
          <w:rFonts w:ascii="Arial" w:hAnsi="Arial" w:cs="Arial"/>
          <w:sz w:val="18"/>
          <w:szCs w:val="18"/>
        </w:rPr>
        <w:t>faze. O pregledu ter delnem prevzemu ter odobritvi dobave blaga posamične faze se pripravi tudi prevzemni zapisnik, ki potem, ko ga podpišeta obe pogodbeni stranki, podlaga za izdajo računa.</w:t>
      </w:r>
    </w:p>
    <w:p w:rsidR="00C51D78" w:rsidRPr="00B07136" w:rsidRDefault="00C51D78" w:rsidP="00C51D78">
      <w:pPr>
        <w:jc w:val="both"/>
        <w:rPr>
          <w:rFonts w:ascii="Arial" w:hAnsi="Arial" w:cs="Arial"/>
          <w:sz w:val="18"/>
          <w:szCs w:val="18"/>
        </w:rPr>
      </w:pPr>
      <w:r w:rsidRPr="00B07136">
        <w:rPr>
          <w:rFonts w:ascii="Arial" w:hAnsi="Arial" w:cs="Arial"/>
          <w:sz w:val="18"/>
          <w:szCs w:val="18"/>
        </w:rPr>
        <w:t xml:space="preserve">Po izvedbi </w:t>
      </w:r>
      <w:r>
        <w:rPr>
          <w:rFonts w:ascii="Arial" w:hAnsi="Arial" w:cs="Arial"/>
          <w:sz w:val="18"/>
          <w:szCs w:val="18"/>
        </w:rPr>
        <w:t xml:space="preserve">druge </w:t>
      </w:r>
      <w:r w:rsidRPr="00B07136">
        <w:rPr>
          <w:rFonts w:ascii="Arial" w:hAnsi="Arial" w:cs="Arial"/>
          <w:sz w:val="18"/>
          <w:szCs w:val="18"/>
        </w:rPr>
        <w:t>faze dobave blaga, se blago, ki je predmet tega javnega naročila, tudi v celoti fizično prevzame. Blago mora dobavitelj dostaviti na lokacijo naročnika. Ob predaji in prevzemu vozila s pripadajočo opremo bo voden tudi končni primopredajni zapisnik. Ob predaji blaga mora dobavitelj naročniku predati tudi pravilno izpolnjeno dobavnico, tovorne liste, potrdila in dokazila o testiranjih, navodila uporabnikom za uporabo blaga, vse garancije in zavarovanja blaga ter preostalo dokumentacijo, kot je zahtevana s to razpisno dokumentacijo.</w:t>
      </w:r>
    </w:p>
    <w:p w:rsidR="00C51D78" w:rsidRPr="00B07136" w:rsidRDefault="00C51D78" w:rsidP="00C51D78">
      <w:pPr>
        <w:jc w:val="both"/>
        <w:rPr>
          <w:rFonts w:ascii="Arial" w:hAnsi="Arial" w:cs="Arial"/>
          <w:sz w:val="18"/>
          <w:szCs w:val="18"/>
        </w:rPr>
      </w:pPr>
    </w:p>
    <w:p w:rsidR="00C51D78" w:rsidRPr="00B07136" w:rsidRDefault="00C51D78" w:rsidP="00C51D78">
      <w:pPr>
        <w:jc w:val="both"/>
        <w:rPr>
          <w:rFonts w:ascii="Arial" w:hAnsi="Arial" w:cs="Arial"/>
          <w:b/>
          <w:sz w:val="18"/>
          <w:szCs w:val="18"/>
        </w:rPr>
      </w:pPr>
      <w:r w:rsidRPr="00B07136">
        <w:rPr>
          <w:rFonts w:ascii="Arial" w:hAnsi="Arial" w:cs="Arial"/>
          <w:b/>
          <w:sz w:val="18"/>
          <w:szCs w:val="18"/>
        </w:rPr>
        <w:t>VIII. GARANCIJE</w:t>
      </w:r>
    </w:p>
    <w:p w:rsidR="00C51D78" w:rsidRPr="00B07136" w:rsidRDefault="00C51D78" w:rsidP="00C51D78">
      <w:pPr>
        <w:jc w:val="center"/>
        <w:rPr>
          <w:rFonts w:ascii="Arial" w:hAnsi="Arial" w:cs="Arial"/>
          <w:b/>
          <w:sz w:val="18"/>
          <w:szCs w:val="18"/>
        </w:rPr>
      </w:pPr>
      <w:r w:rsidRPr="00B07136">
        <w:rPr>
          <w:rFonts w:ascii="Arial" w:hAnsi="Arial" w:cs="Arial"/>
          <w:b/>
          <w:sz w:val="18"/>
          <w:szCs w:val="18"/>
        </w:rPr>
        <w:t>17. člen</w:t>
      </w:r>
    </w:p>
    <w:p w:rsidR="00C51D78" w:rsidRDefault="00C51D78" w:rsidP="00C51D78">
      <w:pPr>
        <w:spacing w:before="225" w:after="225" w:line="240" w:lineRule="auto"/>
        <w:jc w:val="both"/>
      </w:pPr>
      <w:r>
        <w:rPr>
          <w:rFonts w:ascii="Arial" w:hAnsi="Arial" w:cs="Arial"/>
          <w:color w:val="000000"/>
          <w:sz w:val="18"/>
          <w:szCs w:val="18"/>
        </w:rPr>
        <w:t>Za vso opremo in opravljene storitve bo dobavitelj v okviru garancijske dobe v okviru pogodbene obveznosti iz te pogodbe izvedel odpravo napak. Odzivni čas za odgovor na javljeno napako v garancijskem roku je največ 8 ur od prejema naročnikovega obvestila. Rok za odpravo napak v garancijskem roku je največ v 48 urah od prejema obvestila o napaki, razen pri šasiji.</w:t>
      </w:r>
    </w:p>
    <w:p w:rsidR="00C51D78" w:rsidRPr="00B07136" w:rsidRDefault="00C51D78" w:rsidP="00C51D78">
      <w:pPr>
        <w:jc w:val="both"/>
        <w:rPr>
          <w:rFonts w:ascii="Arial" w:hAnsi="Arial" w:cs="Arial"/>
          <w:sz w:val="18"/>
          <w:szCs w:val="18"/>
        </w:rPr>
      </w:pPr>
      <w:r w:rsidRPr="00B07136">
        <w:rPr>
          <w:rFonts w:ascii="Arial" w:hAnsi="Arial" w:cs="Arial"/>
          <w:sz w:val="18"/>
          <w:szCs w:val="18"/>
        </w:rPr>
        <w:t>Če dobavitelj v primernem roku ne odstrani napake in se z naročnikom ne dogovori za nov rok odprave, bo naročnik odpravo napake poveril drugemu izvajalcu na stroške izvajalca iz te pogodbe (kot dober strokovnjak). Naročnik si v tem primeru zaračuna v breme</w:t>
      </w:r>
      <w:r w:rsidR="00A53D18">
        <w:rPr>
          <w:rFonts w:ascii="Arial" w:hAnsi="Arial" w:cs="Arial"/>
          <w:sz w:val="18"/>
          <w:szCs w:val="18"/>
        </w:rPr>
        <w:t xml:space="preserve"> dobavitelja 5</w:t>
      </w:r>
      <w:r w:rsidRPr="00B07136">
        <w:rPr>
          <w:rFonts w:ascii="Arial" w:hAnsi="Arial" w:cs="Arial"/>
          <w:sz w:val="18"/>
          <w:szCs w:val="18"/>
        </w:rPr>
        <w:t xml:space="preserve"> % pribitek na celotno vrednost pogodbe za kritje svojih manipulativnih stroškov. V kolikor dobavitelj stroškov odprave napake </w:t>
      </w:r>
      <w:r>
        <w:rPr>
          <w:rFonts w:ascii="Arial" w:hAnsi="Arial" w:cs="Arial"/>
          <w:sz w:val="18"/>
          <w:szCs w:val="18"/>
        </w:rPr>
        <w:t xml:space="preserve"> </w:t>
      </w:r>
      <w:r w:rsidRPr="00B07136">
        <w:rPr>
          <w:rFonts w:ascii="Arial" w:hAnsi="Arial" w:cs="Arial"/>
          <w:sz w:val="18"/>
          <w:szCs w:val="18"/>
        </w:rPr>
        <w:t>ne bo pokril, lahko naročnik za plačilo stroškov unovči garancijo za odpravo napak v garancijskem roku.</w:t>
      </w:r>
    </w:p>
    <w:p w:rsidR="00C51D78" w:rsidRDefault="00C51D78" w:rsidP="00C51D78">
      <w:pPr>
        <w:jc w:val="both"/>
        <w:rPr>
          <w:rFonts w:ascii="Arial" w:hAnsi="Arial" w:cs="Arial"/>
          <w:sz w:val="18"/>
          <w:szCs w:val="18"/>
        </w:rPr>
      </w:pPr>
      <w:r w:rsidRPr="00800326">
        <w:rPr>
          <w:rFonts w:ascii="Arial" w:hAnsi="Arial" w:cs="Arial"/>
          <w:sz w:val="18"/>
          <w:szCs w:val="18"/>
        </w:rPr>
        <w:t>Garancijska doba za celotno vozilo (pod</w:t>
      </w:r>
      <w:r>
        <w:rPr>
          <w:rFonts w:ascii="Arial" w:hAnsi="Arial" w:cs="Arial"/>
          <w:sz w:val="18"/>
          <w:szCs w:val="18"/>
        </w:rPr>
        <w:t>vozje</w:t>
      </w:r>
      <w:r w:rsidRPr="00800326">
        <w:rPr>
          <w:rFonts w:ascii="Arial" w:hAnsi="Arial" w:cs="Arial"/>
          <w:sz w:val="18"/>
          <w:szCs w:val="18"/>
        </w:rPr>
        <w:t xml:space="preserve"> in nadgradnjo) </w:t>
      </w:r>
      <w:r>
        <w:rPr>
          <w:rFonts w:ascii="Arial" w:hAnsi="Arial" w:cs="Arial"/>
          <w:sz w:val="18"/>
          <w:szCs w:val="18"/>
        </w:rPr>
        <w:t>znaša _ _ _ _ _ _ _ _ _ .</w:t>
      </w:r>
    </w:p>
    <w:p w:rsidR="00C51D78" w:rsidRPr="00B07136" w:rsidRDefault="00C51D78" w:rsidP="00C51D78">
      <w:pPr>
        <w:jc w:val="both"/>
        <w:rPr>
          <w:rFonts w:ascii="Arial" w:hAnsi="Arial" w:cs="Arial"/>
          <w:sz w:val="18"/>
          <w:szCs w:val="18"/>
        </w:rPr>
      </w:pPr>
      <w:r w:rsidRPr="00B07136">
        <w:rPr>
          <w:rFonts w:ascii="Arial" w:hAnsi="Arial" w:cs="Arial"/>
          <w:sz w:val="18"/>
          <w:szCs w:val="18"/>
        </w:rPr>
        <w:t xml:space="preserve">Garancija prične teči z veljavno in uspešno primopredajo zadnje </w:t>
      </w:r>
      <w:r>
        <w:rPr>
          <w:rFonts w:ascii="Arial" w:hAnsi="Arial" w:cs="Arial"/>
          <w:sz w:val="18"/>
          <w:szCs w:val="18"/>
        </w:rPr>
        <w:t xml:space="preserve">druge </w:t>
      </w:r>
      <w:r w:rsidRPr="00B07136">
        <w:rPr>
          <w:rFonts w:ascii="Arial" w:hAnsi="Arial" w:cs="Arial"/>
          <w:sz w:val="18"/>
          <w:szCs w:val="18"/>
        </w:rPr>
        <w:t>faze oziroma končnim primopredajnim zapisnikom.</w:t>
      </w:r>
    </w:p>
    <w:p w:rsidR="00C51D78" w:rsidRDefault="00C51D78" w:rsidP="00C51D78">
      <w:pPr>
        <w:spacing w:before="225" w:after="225" w:line="240" w:lineRule="auto"/>
        <w:jc w:val="both"/>
      </w:pPr>
      <w:r>
        <w:rPr>
          <w:rFonts w:ascii="Arial" w:hAnsi="Arial" w:cs="Arial"/>
          <w:color w:val="000000"/>
          <w:sz w:val="18"/>
          <w:szCs w:val="18"/>
        </w:rPr>
        <w:t xml:space="preserve">Dobavitelj mora po primopredaji vozila in opreme še najmanj 15 let jamčiti za vse dele in materiale za redno vzdrževanje in odpravo napak v primeru nepričakovane odpovedi (okvare) ali poškodbe nadgradnje in vgrajenih </w:t>
      </w:r>
      <w:r>
        <w:rPr>
          <w:rFonts w:ascii="Arial" w:hAnsi="Arial" w:cs="Arial"/>
          <w:color w:val="000000"/>
          <w:sz w:val="18"/>
          <w:szCs w:val="18"/>
        </w:rPr>
        <w:lastRenderedPageBreak/>
        <w:t>sklopov vozila. Gre za poprodajne aktivnosti, v katerih se zagotavlja vzdrževanje in rezervne dele v primeru odpovedi ali okvar ali poškodb. Sama storitev servisiranja in vzdrževanja ni predmet tega javnega naročila.</w:t>
      </w:r>
    </w:p>
    <w:p w:rsidR="00C51D78" w:rsidRDefault="00C51D78" w:rsidP="00C51D78">
      <w:pPr>
        <w:spacing w:before="225" w:after="225" w:line="240" w:lineRule="auto"/>
        <w:jc w:val="both"/>
        <w:rPr>
          <w:rFonts w:ascii="Arial" w:hAnsi="Arial" w:cs="Arial"/>
          <w:color w:val="000000"/>
          <w:sz w:val="18"/>
          <w:szCs w:val="18"/>
        </w:rPr>
      </w:pPr>
      <w:r>
        <w:rPr>
          <w:rFonts w:ascii="Arial" w:hAnsi="Arial" w:cs="Arial"/>
          <w:color w:val="000000"/>
          <w:sz w:val="18"/>
          <w:szCs w:val="18"/>
        </w:rPr>
        <w:br/>
        <w:t>Dobavitelj mora zagotavljati servis v Slovenji in dobavo rezervnih delov v 48 urah. Dobavitelj mora nuditi servis naročniku še najmanj 10 let po uspešni primopredaji.</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18.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Morebitne skrite napake se obravnavajo v skladu z določili Obligacijskega zakonika (Uradni list RS, št. 97/2007). Za zamenjane dele v garancijski dobi prične teči nov garancijski rok z dnem zamenjave.</w:t>
      </w:r>
    </w:p>
    <w:p w:rsidR="00C51D78" w:rsidRPr="00B07136" w:rsidRDefault="00C51D78" w:rsidP="00C51D78">
      <w:pPr>
        <w:jc w:val="both"/>
        <w:rPr>
          <w:rFonts w:ascii="Arial" w:hAnsi="Arial" w:cs="Arial"/>
          <w:sz w:val="18"/>
          <w:szCs w:val="18"/>
        </w:rPr>
      </w:pPr>
      <w:r w:rsidRPr="00B07136">
        <w:rPr>
          <w:rFonts w:ascii="Arial" w:hAnsi="Arial" w:cs="Arial"/>
          <w:sz w:val="18"/>
          <w:szCs w:val="18"/>
        </w:rPr>
        <w:t xml:space="preserve">Garancija je vezana na normalne pogoje uporabe in primerno ter strokovno vzdrževanje. V primeru, da se v garancijski dobi pojavi napaka zaradi nesolidnega dela, jo mora dobavitelj odpraviti na svoje stroške v primernem roku, potem ko ga naročnik obvesti o nastali napaki. </w:t>
      </w:r>
    </w:p>
    <w:p w:rsidR="00C51D78" w:rsidRPr="00B07136" w:rsidRDefault="00C51D78" w:rsidP="00C51D78">
      <w:pPr>
        <w:jc w:val="both"/>
        <w:rPr>
          <w:rFonts w:ascii="Arial" w:hAnsi="Arial" w:cs="Arial"/>
          <w:sz w:val="18"/>
          <w:szCs w:val="18"/>
        </w:rPr>
      </w:pPr>
      <w:r w:rsidRPr="00B07136">
        <w:rPr>
          <w:rFonts w:ascii="Arial" w:hAnsi="Arial" w:cs="Arial"/>
          <w:sz w:val="18"/>
          <w:szCs w:val="18"/>
        </w:rPr>
        <w:t xml:space="preserve">Dobavitelj je naročniku dolžan ne glede na proces ugotovitve in odprave napake zagotoviti funkcionalnost vozila oziroma pripadajoče opreme. </w:t>
      </w:r>
    </w:p>
    <w:p w:rsidR="00C51D78" w:rsidRPr="00B07136" w:rsidRDefault="00C51D78" w:rsidP="00C51D78">
      <w:pPr>
        <w:jc w:val="both"/>
        <w:rPr>
          <w:rFonts w:ascii="Arial" w:hAnsi="Arial" w:cs="Arial"/>
          <w:sz w:val="18"/>
          <w:szCs w:val="18"/>
        </w:rPr>
      </w:pPr>
      <w:r w:rsidRPr="00B07136">
        <w:rPr>
          <w:rFonts w:ascii="Arial" w:hAnsi="Arial" w:cs="Arial"/>
          <w:sz w:val="18"/>
          <w:szCs w:val="18"/>
        </w:rPr>
        <w:t>Če je napaka bistvena, ki vpliva na rabo, povzročena po krivdi dobavitelja ali njegovih podizvajalcev in kooperantov, je dobavitelj dolžan naročniku nadomestiti vso nastalo škodo zaradi ne obratovanja vozila.</w:t>
      </w:r>
    </w:p>
    <w:p w:rsidR="00C51D78" w:rsidRPr="00B07136" w:rsidRDefault="00C51D78" w:rsidP="00C51D78">
      <w:pPr>
        <w:jc w:val="both"/>
        <w:rPr>
          <w:rFonts w:ascii="Arial" w:hAnsi="Arial" w:cs="Arial"/>
          <w:sz w:val="18"/>
          <w:szCs w:val="18"/>
        </w:rPr>
      </w:pPr>
    </w:p>
    <w:p w:rsidR="00C51D78" w:rsidRPr="0024053B" w:rsidRDefault="00C51D78" w:rsidP="00C51D78">
      <w:pPr>
        <w:jc w:val="both"/>
        <w:rPr>
          <w:rFonts w:ascii="Arial" w:hAnsi="Arial" w:cs="Arial"/>
          <w:b/>
          <w:sz w:val="18"/>
          <w:szCs w:val="18"/>
        </w:rPr>
      </w:pPr>
      <w:r w:rsidRPr="0024053B">
        <w:rPr>
          <w:rFonts w:ascii="Arial" w:hAnsi="Arial" w:cs="Arial"/>
          <w:b/>
          <w:sz w:val="18"/>
          <w:szCs w:val="18"/>
        </w:rPr>
        <w:t>IX. ZAVAROVANJA</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19.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 _ _ _ _ _ _ _ EUR.</w:t>
      </w:r>
    </w:p>
    <w:p w:rsidR="00C51D78" w:rsidRPr="00B07136" w:rsidRDefault="00C51D78" w:rsidP="00C51D78">
      <w:pPr>
        <w:jc w:val="both"/>
        <w:rPr>
          <w:rFonts w:ascii="Arial" w:hAnsi="Arial" w:cs="Arial"/>
          <w:sz w:val="18"/>
          <w:szCs w:val="18"/>
        </w:rPr>
      </w:pPr>
      <w:r w:rsidRPr="00B07136">
        <w:rPr>
          <w:rFonts w:ascii="Arial" w:hAnsi="Arial" w:cs="Arial"/>
          <w:sz w:val="18"/>
          <w:szCs w:val="18"/>
        </w:rPr>
        <w:t>Zavarovanje mo</w:t>
      </w:r>
      <w:r>
        <w:rPr>
          <w:rFonts w:ascii="Arial" w:hAnsi="Arial" w:cs="Arial"/>
          <w:sz w:val="18"/>
          <w:szCs w:val="18"/>
        </w:rPr>
        <w:t>ra veljati še najmanj 30 dni po</w:t>
      </w:r>
      <w:r w:rsidRPr="00B07136">
        <w:rPr>
          <w:rFonts w:ascii="Arial" w:hAnsi="Arial" w:cs="Arial"/>
          <w:sz w:val="18"/>
          <w:szCs w:val="18"/>
        </w:rPr>
        <w:t xml:space="preserve"> končnem primopredajnem zapisniku oziroma predložitvi zavarovanja za odpravo napak v garancijski dobi. Dobavitelj je dolžan zagotoviti veljavno zavarovanje za ves čas trajanja pogodbe. Dobavitelj je dolžan predložiti zavarovanje za celotno obdobje glede na terminski plan, ki je podan v razpisni dokumentaciji. </w:t>
      </w:r>
    </w:p>
    <w:p w:rsidR="00C51D78" w:rsidRPr="00B07136" w:rsidRDefault="00C51D78" w:rsidP="00C51D78">
      <w:pPr>
        <w:jc w:val="both"/>
        <w:rPr>
          <w:rFonts w:ascii="Arial" w:hAnsi="Arial" w:cs="Arial"/>
          <w:sz w:val="18"/>
          <w:szCs w:val="18"/>
        </w:rPr>
      </w:pPr>
      <w:r w:rsidRPr="00B07136">
        <w:rPr>
          <w:rFonts w:ascii="Arial" w:hAnsi="Arial" w:cs="Arial"/>
          <w:sz w:val="18"/>
          <w:szCs w:val="18"/>
        </w:rPr>
        <w:t>Naročnik ima pravico unovčiti zavarovanje predvsem v naslednjih primerih:</w:t>
      </w:r>
    </w:p>
    <w:p w:rsidR="00C51D78" w:rsidRDefault="00C51D78" w:rsidP="004F58E0">
      <w:pPr>
        <w:pStyle w:val="Odstavekseznama"/>
        <w:numPr>
          <w:ilvl w:val="0"/>
          <w:numId w:val="31"/>
        </w:numPr>
        <w:jc w:val="both"/>
        <w:rPr>
          <w:rFonts w:ascii="Arial" w:hAnsi="Arial" w:cs="Arial"/>
          <w:sz w:val="18"/>
          <w:szCs w:val="18"/>
        </w:rPr>
      </w:pPr>
      <w:r w:rsidRPr="0024053B">
        <w:rPr>
          <w:rFonts w:ascii="Arial" w:hAnsi="Arial" w:cs="Arial"/>
          <w:sz w:val="18"/>
          <w:szCs w:val="18"/>
        </w:rPr>
        <w:t>nekvalitetne izvedbe pogodbenih del,</w:t>
      </w:r>
    </w:p>
    <w:p w:rsidR="00C51D78" w:rsidRDefault="00C51D78" w:rsidP="004F58E0">
      <w:pPr>
        <w:pStyle w:val="Odstavekseznama"/>
        <w:numPr>
          <w:ilvl w:val="0"/>
          <w:numId w:val="31"/>
        </w:numPr>
        <w:jc w:val="both"/>
        <w:rPr>
          <w:rFonts w:ascii="Arial" w:hAnsi="Arial" w:cs="Arial"/>
          <w:sz w:val="18"/>
          <w:szCs w:val="18"/>
        </w:rPr>
      </w:pPr>
      <w:r w:rsidRPr="0024053B">
        <w:rPr>
          <w:rFonts w:ascii="Arial" w:hAnsi="Arial" w:cs="Arial"/>
          <w:sz w:val="18"/>
          <w:szCs w:val="18"/>
        </w:rPr>
        <w:t>nepravočasne dobave blaga v smislu določil razpisne dokumentacije in pogodbe,</w:t>
      </w:r>
    </w:p>
    <w:p w:rsidR="00C51D78" w:rsidRDefault="00C51D78" w:rsidP="004F58E0">
      <w:pPr>
        <w:pStyle w:val="Odstavekseznama"/>
        <w:numPr>
          <w:ilvl w:val="0"/>
          <w:numId w:val="31"/>
        </w:numPr>
        <w:jc w:val="both"/>
        <w:rPr>
          <w:rFonts w:ascii="Arial" w:hAnsi="Arial" w:cs="Arial"/>
          <w:sz w:val="18"/>
          <w:szCs w:val="18"/>
        </w:rPr>
      </w:pPr>
      <w:r w:rsidRPr="0024053B">
        <w:rPr>
          <w:rFonts w:ascii="Arial" w:hAnsi="Arial" w:cs="Arial"/>
          <w:sz w:val="18"/>
          <w:szCs w:val="18"/>
        </w:rPr>
        <w:t>dobaviteljevega enostranskega odstopa od pogodbe pred izvedbo dobave ali med njo,</w:t>
      </w:r>
    </w:p>
    <w:p w:rsidR="00C51D78" w:rsidRDefault="00C51D78" w:rsidP="004F58E0">
      <w:pPr>
        <w:pStyle w:val="Odstavekseznama"/>
        <w:numPr>
          <w:ilvl w:val="0"/>
          <w:numId w:val="31"/>
        </w:numPr>
        <w:jc w:val="both"/>
        <w:rPr>
          <w:rFonts w:ascii="Arial" w:hAnsi="Arial" w:cs="Arial"/>
          <w:sz w:val="18"/>
          <w:szCs w:val="18"/>
        </w:rPr>
      </w:pPr>
      <w:r w:rsidRPr="0024053B">
        <w:rPr>
          <w:rFonts w:ascii="Arial" w:hAnsi="Arial" w:cs="Arial"/>
          <w:sz w:val="18"/>
          <w:szCs w:val="18"/>
        </w:rPr>
        <w:t>ne izročitve ali zamude pri izročitvi ustreznega zavarovanja za odpravo napak v garancijski dobi.</w:t>
      </w:r>
    </w:p>
    <w:p w:rsidR="00C51D78" w:rsidRPr="0024053B" w:rsidRDefault="00C51D78" w:rsidP="00C51D78">
      <w:pPr>
        <w:pStyle w:val="Odstavekseznama"/>
        <w:jc w:val="both"/>
        <w:rPr>
          <w:rFonts w:ascii="Arial" w:hAnsi="Arial" w:cs="Arial"/>
          <w:sz w:val="18"/>
          <w:szCs w:val="18"/>
        </w:rPr>
      </w:pP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20.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 xml:space="preserve">Dobavitelj mora v 10 dneh od opravljene končne primopredaje opreme (po primopredaji </w:t>
      </w:r>
      <w:r>
        <w:rPr>
          <w:rFonts w:ascii="Arial" w:hAnsi="Arial" w:cs="Arial"/>
          <w:sz w:val="18"/>
          <w:szCs w:val="18"/>
        </w:rPr>
        <w:t>druge</w:t>
      </w:r>
      <w:r w:rsidRPr="00B07136">
        <w:rPr>
          <w:rFonts w:ascii="Arial" w:hAnsi="Arial" w:cs="Arial"/>
          <w:sz w:val="18"/>
          <w:szCs w:val="18"/>
        </w:rPr>
        <w:t xml:space="preserve"> faze blaga) naročniku predložiti Zavarovanje za odpravo napak v garancijskem roku v obliki menice z menično izjavo, v višini 5 % vrednosti pogodbene cene (z DDV), kar znaša _ _ _ _ _ _ _ EUR.</w:t>
      </w:r>
    </w:p>
    <w:p w:rsidR="00C51D78" w:rsidRPr="00B07136" w:rsidRDefault="00C51D78" w:rsidP="00C51D78">
      <w:pPr>
        <w:jc w:val="both"/>
        <w:rPr>
          <w:rFonts w:ascii="Arial" w:hAnsi="Arial" w:cs="Arial"/>
          <w:sz w:val="18"/>
          <w:szCs w:val="18"/>
        </w:rPr>
      </w:pPr>
      <w:r w:rsidRPr="00B07136">
        <w:rPr>
          <w:rFonts w:ascii="Arial" w:hAnsi="Arial" w:cs="Arial"/>
          <w:sz w:val="18"/>
          <w:szCs w:val="18"/>
        </w:rPr>
        <w:t>Predmetno zavarovanje mora biti veljavno najmanj 30 dni dlje kot znaša garancijska doba po tej pogodbi.</w:t>
      </w:r>
    </w:p>
    <w:p w:rsidR="00C51D78" w:rsidRPr="00B07136" w:rsidRDefault="00C51D78" w:rsidP="00C51D78">
      <w:pPr>
        <w:jc w:val="both"/>
        <w:rPr>
          <w:rFonts w:ascii="Arial" w:hAnsi="Arial" w:cs="Arial"/>
          <w:sz w:val="18"/>
          <w:szCs w:val="18"/>
        </w:rPr>
      </w:pPr>
    </w:p>
    <w:p w:rsidR="00C51D78" w:rsidRPr="0024053B" w:rsidRDefault="00C51D78" w:rsidP="00C51D78">
      <w:pPr>
        <w:jc w:val="both"/>
        <w:rPr>
          <w:rFonts w:ascii="Arial" w:hAnsi="Arial" w:cs="Arial"/>
          <w:b/>
          <w:sz w:val="18"/>
          <w:szCs w:val="18"/>
        </w:rPr>
      </w:pPr>
      <w:r w:rsidRPr="0024053B">
        <w:rPr>
          <w:rFonts w:ascii="Arial" w:hAnsi="Arial" w:cs="Arial"/>
          <w:b/>
          <w:sz w:val="18"/>
          <w:szCs w:val="18"/>
        </w:rPr>
        <w:t>X. PREDSTAVNIKI STRANK</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21.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 xml:space="preserve">Pooblaščen predstavnik naročnika je </w:t>
      </w:r>
      <w:r>
        <w:rPr>
          <w:rFonts w:ascii="Arial" w:hAnsi="Arial" w:cs="Arial"/>
          <w:sz w:val="18"/>
          <w:szCs w:val="18"/>
        </w:rPr>
        <w:t>___________________________</w:t>
      </w:r>
      <w:r w:rsidRPr="00B07136">
        <w:rPr>
          <w:rFonts w:ascii="Arial" w:hAnsi="Arial" w:cs="Arial"/>
          <w:sz w:val="18"/>
          <w:szCs w:val="18"/>
        </w:rPr>
        <w:t>.</w:t>
      </w:r>
    </w:p>
    <w:p w:rsidR="00C51D78" w:rsidRPr="00B07136" w:rsidRDefault="00C51D78" w:rsidP="00C51D78">
      <w:pPr>
        <w:jc w:val="both"/>
        <w:rPr>
          <w:rFonts w:ascii="Arial" w:hAnsi="Arial" w:cs="Arial"/>
          <w:sz w:val="18"/>
          <w:szCs w:val="18"/>
        </w:rPr>
      </w:pPr>
      <w:r w:rsidRPr="00B07136">
        <w:rPr>
          <w:rFonts w:ascii="Arial" w:hAnsi="Arial" w:cs="Arial"/>
          <w:sz w:val="18"/>
          <w:szCs w:val="18"/>
        </w:rPr>
        <w:t xml:space="preserve">Pooblaščeni predstavnik dobavitelja je </w:t>
      </w:r>
      <w:r>
        <w:rPr>
          <w:rFonts w:ascii="Arial" w:hAnsi="Arial" w:cs="Arial"/>
          <w:sz w:val="18"/>
          <w:szCs w:val="18"/>
        </w:rPr>
        <w:t>__________________________.</w:t>
      </w:r>
    </w:p>
    <w:p w:rsidR="00A53D18" w:rsidRDefault="00A53D18" w:rsidP="00C51D78">
      <w:pPr>
        <w:jc w:val="both"/>
        <w:rPr>
          <w:rFonts w:ascii="Arial" w:hAnsi="Arial" w:cs="Arial"/>
          <w:b/>
          <w:sz w:val="18"/>
          <w:szCs w:val="18"/>
        </w:rPr>
      </w:pPr>
    </w:p>
    <w:p w:rsidR="00C51D78" w:rsidRPr="0024053B" w:rsidRDefault="00C51D78" w:rsidP="00C51D78">
      <w:pPr>
        <w:jc w:val="both"/>
        <w:rPr>
          <w:rFonts w:ascii="Arial" w:hAnsi="Arial" w:cs="Arial"/>
          <w:b/>
          <w:sz w:val="18"/>
          <w:szCs w:val="18"/>
        </w:rPr>
      </w:pPr>
      <w:r w:rsidRPr="0024053B">
        <w:rPr>
          <w:rFonts w:ascii="Arial" w:hAnsi="Arial" w:cs="Arial"/>
          <w:b/>
          <w:sz w:val="18"/>
          <w:szCs w:val="18"/>
        </w:rPr>
        <w:t>XI. REVIZIJSKA SLED</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22.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Vsa dokumentacija, povezana z izvedbo projekta, vključno z računovodskimi in knjigovodskimi evidencami, mora biti hranjena na način, da zagotavlja revizijsko sled izvedbe projekta.</w:t>
      </w:r>
    </w:p>
    <w:p w:rsidR="00C51D78" w:rsidRPr="00B07136" w:rsidRDefault="00C51D78" w:rsidP="00C51D78">
      <w:pPr>
        <w:jc w:val="both"/>
        <w:rPr>
          <w:rFonts w:ascii="Arial" w:hAnsi="Arial" w:cs="Arial"/>
          <w:sz w:val="18"/>
          <w:szCs w:val="18"/>
        </w:rPr>
      </w:pPr>
      <w:r w:rsidRPr="00B07136">
        <w:rPr>
          <w:rFonts w:ascii="Arial" w:hAnsi="Arial" w:cs="Arial"/>
          <w:sz w:val="18"/>
          <w:szCs w:val="18"/>
        </w:rPr>
        <w:t>Dobavitelj mora tako za potrebe bodočih kontrol hraniti vso dokumentacijo, povezano z izvajanjem projekta, v skladu z veljavno zakonodajo oziroma najmanj 10 let po izpolnitvi pogodbenih obveznosti.</w:t>
      </w:r>
    </w:p>
    <w:p w:rsidR="00C51D78" w:rsidRPr="00B07136" w:rsidRDefault="00C51D78" w:rsidP="00C51D78">
      <w:pPr>
        <w:jc w:val="both"/>
        <w:rPr>
          <w:rFonts w:ascii="Arial" w:hAnsi="Arial" w:cs="Arial"/>
          <w:sz w:val="18"/>
          <w:szCs w:val="18"/>
        </w:rPr>
      </w:pPr>
      <w:r w:rsidRPr="00B07136">
        <w:rPr>
          <w:rFonts w:ascii="Arial" w:hAnsi="Arial" w:cs="Arial"/>
          <w:sz w:val="18"/>
          <w:szCs w:val="18"/>
        </w:rPr>
        <w:t>Pred iztekom tega roka ga lahko naročnik podaljša. Dokumentacija o projektu je podlaga za spremljanje in nadzor nad izvedbo projekta.</w:t>
      </w:r>
    </w:p>
    <w:p w:rsidR="00C51D78" w:rsidRPr="00B07136" w:rsidRDefault="00C51D78" w:rsidP="00C51D78">
      <w:pPr>
        <w:jc w:val="both"/>
        <w:rPr>
          <w:rFonts w:ascii="Arial" w:hAnsi="Arial" w:cs="Arial"/>
          <w:sz w:val="18"/>
          <w:szCs w:val="18"/>
        </w:rPr>
      </w:pPr>
      <w:r w:rsidRPr="00B07136">
        <w:rPr>
          <w:rFonts w:ascii="Arial" w:hAnsi="Arial" w:cs="Arial"/>
          <w:sz w:val="18"/>
          <w:szCs w:val="18"/>
        </w:rPr>
        <w:t>Dobavitelj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C51D78" w:rsidRPr="00B07136" w:rsidRDefault="00C51D78" w:rsidP="00C51D78">
      <w:pPr>
        <w:jc w:val="both"/>
        <w:rPr>
          <w:rFonts w:ascii="Arial" w:hAnsi="Arial" w:cs="Arial"/>
          <w:sz w:val="18"/>
          <w:szCs w:val="18"/>
        </w:rPr>
      </w:pPr>
      <w:r w:rsidRPr="00B07136">
        <w:rPr>
          <w:rFonts w:ascii="Arial" w:hAnsi="Arial" w:cs="Arial"/>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C51D78" w:rsidRDefault="00C51D78" w:rsidP="00C51D78">
      <w:pPr>
        <w:jc w:val="both"/>
        <w:rPr>
          <w:rFonts w:ascii="Arial" w:hAnsi="Arial" w:cs="Arial"/>
          <w:sz w:val="18"/>
          <w:szCs w:val="18"/>
        </w:rPr>
      </w:pPr>
      <w:r w:rsidRPr="00B07136">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rsidR="00C51D78" w:rsidRDefault="00C51D78" w:rsidP="00C51D78">
      <w:pPr>
        <w:jc w:val="both"/>
        <w:rPr>
          <w:rFonts w:ascii="Arial" w:hAnsi="Arial" w:cs="Arial"/>
          <w:sz w:val="18"/>
          <w:szCs w:val="18"/>
        </w:rPr>
      </w:pPr>
    </w:p>
    <w:p w:rsidR="00C51D78" w:rsidRPr="0024053B" w:rsidRDefault="00C51D78" w:rsidP="00C51D78">
      <w:pPr>
        <w:rPr>
          <w:rFonts w:ascii="Arial" w:hAnsi="Arial" w:cs="Arial"/>
          <w:b/>
          <w:sz w:val="18"/>
          <w:szCs w:val="18"/>
        </w:rPr>
      </w:pPr>
      <w:r w:rsidRPr="0024053B">
        <w:rPr>
          <w:rFonts w:ascii="Arial" w:hAnsi="Arial" w:cs="Arial"/>
          <w:b/>
          <w:sz w:val="18"/>
          <w:szCs w:val="18"/>
        </w:rPr>
        <w:t>XII. PROTIKORUPCIJSKA DOLOČBA</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23.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C51D78" w:rsidRPr="00B07136" w:rsidRDefault="00C51D78" w:rsidP="00C51D78">
      <w:pPr>
        <w:jc w:val="both"/>
        <w:rPr>
          <w:rFonts w:ascii="Arial" w:hAnsi="Arial" w:cs="Arial"/>
          <w:sz w:val="18"/>
          <w:szCs w:val="18"/>
        </w:rPr>
      </w:pPr>
      <w:r w:rsidRPr="00B07136">
        <w:rPr>
          <w:rFonts w:ascii="Arial" w:hAnsi="Arial" w:cs="Arial"/>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C51D78" w:rsidRPr="00B07136" w:rsidRDefault="00C51D78" w:rsidP="00C51D78">
      <w:pPr>
        <w:jc w:val="both"/>
        <w:rPr>
          <w:rFonts w:ascii="Arial" w:hAnsi="Arial" w:cs="Arial"/>
          <w:sz w:val="18"/>
          <w:szCs w:val="18"/>
        </w:rPr>
      </w:pPr>
    </w:p>
    <w:p w:rsidR="00C51D78" w:rsidRPr="0024053B" w:rsidRDefault="00C51D78" w:rsidP="00C51D78">
      <w:pPr>
        <w:jc w:val="both"/>
        <w:rPr>
          <w:rFonts w:ascii="Arial" w:hAnsi="Arial" w:cs="Arial"/>
          <w:b/>
          <w:sz w:val="18"/>
          <w:szCs w:val="18"/>
        </w:rPr>
      </w:pPr>
      <w:r w:rsidRPr="0024053B">
        <w:rPr>
          <w:rFonts w:ascii="Arial" w:hAnsi="Arial" w:cs="Arial"/>
          <w:b/>
          <w:sz w:val="18"/>
          <w:szCs w:val="18"/>
        </w:rPr>
        <w:t>XIII. ODSTOP OD POGODBE</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24.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Naročnik ima s pisno izjavo pravico odstopiti od pogodbe kadarkoli, brez posledic za naročnika, če:</w:t>
      </w:r>
    </w:p>
    <w:p w:rsidR="00C51D78" w:rsidRDefault="00C51D78" w:rsidP="004F58E0">
      <w:pPr>
        <w:pStyle w:val="Odstavekseznama"/>
        <w:numPr>
          <w:ilvl w:val="0"/>
          <w:numId w:val="32"/>
        </w:numPr>
        <w:jc w:val="both"/>
        <w:rPr>
          <w:rFonts w:ascii="Arial" w:hAnsi="Arial" w:cs="Arial"/>
          <w:sz w:val="18"/>
          <w:szCs w:val="18"/>
        </w:rPr>
      </w:pPr>
      <w:r w:rsidRPr="0024053B">
        <w:rPr>
          <w:rFonts w:ascii="Arial" w:hAnsi="Arial" w:cs="Arial"/>
          <w:sz w:val="18"/>
          <w:szCs w:val="18"/>
        </w:rPr>
        <w:t>pride dobavitelj v takšno finančno situacijo, ki bi mu onemogočila izvedbo pogodbenih obveznosti;</w:t>
      </w:r>
    </w:p>
    <w:p w:rsidR="00C51D78" w:rsidRPr="0024053B" w:rsidRDefault="00C51D78" w:rsidP="004F58E0">
      <w:pPr>
        <w:pStyle w:val="Odstavekseznama"/>
        <w:numPr>
          <w:ilvl w:val="0"/>
          <w:numId w:val="32"/>
        </w:numPr>
        <w:jc w:val="both"/>
        <w:rPr>
          <w:rFonts w:ascii="Arial" w:hAnsi="Arial" w:cs="Arial"/>
          <w:sz w:val="18"/>
          <w:szCs w:val="18"/>
        </w:rPr>
      </w:pPr>
      <w:r w:rsidRPr="0024053B">
        <w:rPr>
          <w:rFonts w:ascii="Arial" w:hAnsi="Arial" w:cs="Arial"/>
          <w:sz w:val="18"/>
          <w:szCs w:val="18"/>
        </w:rPr>
        <w:lastRenderedPageBreak/>
        <w:t>dobavitelj po svoji krivdi v roku 14 dni od veljavnosti pogodbe ne prične izvajati pogodbenih aktivnosti, kar izkazuje riziko ne dokončanja pogodbenih obveznosti skladno s terminskim planom in končnim rokom.</w:t>
      </w:r>
    </w:p>
    <w:p w:rsidR="00C51D78" w:rsidRPr="00B07136" w:rsidRDefault="00C51D78" w:rsidP="00C51D78">
      <w:pPr>
        <w:jc w:val="both"/>
        <w:rPr>
          <w:rFonts w:ascii="Arial" w:hAnsi="Arial" w:cs="Arial"/>
          <w:sz w:val="18"/>
          <w:szCs w:val="18"/>
        </w:rPr>
      </w:pPr>
      <w:r w:rsidRPr="00B07136">
        <w:rPr>
          <w:rFonts w:ascii="Arial" w:hAnsi="Arial" w:cs="Arial"/>
          <w:sz w:val="18"/>
          <w:szCs w:val="18"/>
        </w:rPr>
        <w:t>Odstop od pogodbe učinkuje z dnem, ko izvajalec prejme pisno izjavo naročnika o odstopu.</w:t>
      </w:r>
    </w:p>
    <w:p w:rsidR="00C51D78" w:rsidRPr="00B07136" w:rsidRDefault="00C51D78" w:rsidP="00C51D78">
      <w:pPr>
        <w:jc w:val="both"/>
        <w:rPr>
          <w:rFonts w:ascii="Arial" w:hAnsi="Arial" w:cs="Arial"/>
          <w:sz w:val="18"/>
          <w:szCs w:val="18"/>
        </w:rPr>
      </w:pPr>
      <w:r w:rsidRPr="00B07136">
        <w:rPr>
          <w:rFonts w:ascii="Arial" w:hAnsi="Arial" w:cs="Arial"/>
          <w:sz w:val="18"/>
          <w:szCs w:val="18"/>
        </w:rPr>
        <w:t>Naročnik bo istočasno z odstopom od pogodbe pričel s postopki za unovčenje garancije za dobro in pravočasno izvedbo pogodbenih obveznosti.</w:t>
      </w:r>
    </w:p>
    <w:p w:rsidR="00C51D78" w:rsidRPr="00B07136" w:rsidRDefault="00C51D78" w:rsidP="00C51D78">
      <w:pPr>
        <w:jc w:val="both"/>
        <w:rPr>
          <w:rFonts w:ascii="Arial" w:hAnsi="Arial" w:cs="Arial"/>
          <w:sz w:val="18"/>
          <w:szCs w:val="18"/>
        </w:rPr>
      </w:pPr>
    </w:p>
    <w:p w:rsidR="00C51D78" w:rsidRPr="0024053B" w:rsidRDefault="00C51D78" w:rsidP="00C51D78">
      <w:pPr>
        <w:jc w:val="both"/>
        <w:rPr>
          <w:rFonts w:ascii="Arial" w:hAnsi="Arial" w:cs="Arial"/>
          <w:b/>
          <w:sz w:val="18"/>
          <w:szCs w:val="18"/>
        </w:rPr>
      </w:pPr>
      <w:r w:rsidRPr="0024053B">
        <w:rPr>
          <w:rFonts w:ascii="Arial" w:hAnsi="Arial" w:cs="Arial"/>
          <w:b/>
          <w:sz w:val="18"/>
          <w:szCs w:val="18"/>
        </w:rPr>
        <w:t>XIV. KONČNE DOLOČBE</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25. člen</w:t>
      </w:r>
    </w:p>
    <w:p w:rsidR="00C51D78" w:rsidRDefault="00C51D78" w:rsidP="00C51D78">
      <w:pPr>
        <w:jc w:val="both"/>
        <w:rPr>
          <w:rFonts w:ascii="Arial" w:hAnsi="Arial" w:cs="Arial"/>
          <w:sz w:val="18"/>
          <w:szCs w:val="18"/>
        </w:rPr>
      </w:pPr>
      <w:r w:rsidRPr="00B07136">
        <w:rPr>
          <w:rFonts w:ascii="Arial" w:hAnsi="Arial" w:cs="Arial"/>
          <w:sz w:val="18"/>
          <w:szCs w:val="18"/>
        </w:rPr>
        <w:t>Za vsa razmerja med dobaviteljem in naročnikom, ki jih ta pogodba ne ureja, se uporabljajo določbe Obligacijskega zakonika (Uradni list RS, št. 97/2007).</w:t>
      </w:r>
    </w:p>
    <w:p w:rsidR="00C51D78" w:rsidRDefault="00C51D78" w:rsidP="00C51D78">
      <w:pPr>
        <w:jc w:val="center"/>
        <w:rPr>
          <w:rFonts w:ascii="Arial" w:hAnsi="Arial" w:cs="Arial"/>
          <w:b/>
          <w:sz w:val="18"/>
          <w:szCs w:val="18"/>
        </w:rPr>
      </w:pPr>
    </w:p>
    <w:p w:rsidR="00C51D78" w:rsidRPr="0024053B" w:rsidRDefault="00C51D78" w:rsidP="00C51D78">
      <w:pPr>
        <w:jc w:val="center"/>
        <w:rPr>
          <w:rFonts w:ascii="Arial" w:hAnsi="Arial" w:cs="Arial"/>
          <w:b/>
          <w:sz w:val="18"/>
          <w:szCs w:val="18"/>
        </w:rPr>
      </w:pPr>
      <w:r>
        <w:rPr>
          <w:rFonts w:ascii="Arial" w:hAnsi="Arial" w:cs="Arial"/>
          <w:b/>
          <w:sz w:val="18"/>
          <w:szCs w:val="18"/>
        </w:rPr>
        <w:t>2</w:t>
      </w:r>
      <w:r w:rsidRPr="0024053B">
        <w:rPr>
          <w:rFonts w:ascii="Arial" w:hAnsi="Arial" w:cs="Arial"/>
          <w:b/>
          <w:sz w:val="18"/>
          <w:szCs w:val="18"/>
        </w:rPr>
        <w:t>6. člen</w:t>
      </w:r>
    </w:p>
    <w:p w:rsidR="00C51D78" w:rsidRDefault="00C51D78" w:rsidP="00C51D78">
      <w:pPr>
        <w:jc w:val="both"/>
        <w:rPr>
          <w:rFonts w:ascii="Arial" w:hAnsi="Arial" w:cs="Arial"/>
          <w:sz w:val="18"/>
          <w:szCs w:val="18"/>
        </w:rPr>
      </w:pPr>
      <w:r w:rsidRPr="00B07136">
        <w:rPr>
          <w:rFonts w:ascii="Arial" w:hAnsi="Arial" w:cs="Arial"/>
          <w:sz w:val="18"/>
          <w:szCs w:val="18"/>
        </w:rPr>
        <w:t>Morebitne spore v zvezi z izvajanjem te pogodbe bosta pogodbeni stranki skušali rešiti sporazumno. Če spornega vprašanja ne bo možno rešiti sporazumno, lahko vsaka pogodbena stranka sproži spor pri stvarno pristojnem sodišču po sedežu naročnika.</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27. člen</w:t>
      </w:r>
    </w:p>
    <w:p w:rsidR="00C51D78" w:rsidRPr="00B07136" w:rsidRDefault="00C51D78" w:rsidP="00C51D78">
      <w:pPr>
        <w:jc w:val="both"/>
        <w:rPr>
          <w:rFonts w:ascii="Arial" w:hAnsi="Arial" w:cs="Arial"/>
          <w:sz w:val="18"/>
          <w:szCs w:val="18"/>
        </w:rPr>
      </w:pPr>
      <w:r w:rsidRPr="00B07136">
        <w:rPr>
          <w:rFonts w:ascii="Arial" w:hAnsi="Arial" w:cs="Arial"/>
          <w:sz w:val="18"/>
          <w:szCs w:val="18"/>
        </w:rPr>
        <w:t>Pogodba je sklenjena, ko jo podpišeta obe pogodbeni stranki in potem, ko dobavitelj naročniku predloži ustrezno zavarovanje za dobro izvedbo pogodbenih obveznosti, skladno določili te pogodbe. Pogodba velja do izpolnitve vseh pogodbenih obveznosti.</w:t>
      </w:r>
    </w:p>
    <w:p w:rsidR="00C51D78" w:rsidRPr="0024053B" w:rsidRDefault="00C51D78" w:rsidP="00C51D78">
      <w:pPr>
        <w:jc w:val="center"/>
        <w:rPr>
          <w:rFonts w:ascii="Arial" w:hAnsi="Arial" w:cs="Arial"/>
          <w:b/>
          <w:sz w:val="18"/>
          <w:szCs w:val="18"/>
        </w:rPr>
      </w:pPr>
      <w:r w:rsidRPr="0024053B">
        <w:rPr>
          <w:rFonts w:ascii="Arial" w:hAnsi="Arial" w:cs="Arial"/>
          <w:b/>
          <w:sz w:val="18"/>
          <w:szCs w:val="18"/>
        </w:rPr>
        <w:t>28. člen</w:t>
      </w:r>
    </w:p>
    <w:p w:rsidR="00C51D78" w:rsidRDefault="00C51D78" w:rsidP="00C51D78">
      <w:pPr>
        <w:jc w:val="both"/>
        <w:rPr>
          <w:rFonts w:ascii="Arial" w:hAnsi="Arial" w:cs="Arial"/>
          <w:sz w:val="18"/>
          <w:szCs w:val="18"/>
        </w:rPr>
      </w:pPr>
      <w:r w:rsidRPr="00B07136">
        <w:rPr>
          <w:rFonts w:ascii="Arial" w:hAnsi="Arial" w:cs="Arial"/>
          <w:sz w:val="18"/>
          <w:szCs w:val="18"/>
        </w:rPr>
        <w:t>Ta pogodba je napisana v štirih enakih izvodih, od katerih po tri izvode prejme naročnik, enega pa izvajalec.</w:t>
      </w:r>
    </w:p>
    <w:p w:rsidR="00C51D78" w:rsidRDefault="00C51D78" w:rsidP="00C51D78">
      <w:pPr>
        <w:jc w:val="both"/>
        <w:rPr>
          <w:rFonts w:ascii="Arial" w:hAnsi="Arial" w:cs="Arial"/>
          <w:sz w:val="18"/>
          <w:szCs w:val="18"/>
        </w:rPr>
      </w:pPr>
    </w:p>
    <w:p w:rsidR="00C51D78" w:rsidRPr="00B07136" w:rsidRDefault="00C51D78" w:rsidP="00C51D78">
      <w:pPr>
        <w:jc w:val="both"/>
        <w:rPr>
          <w:rFonts w:ascii="Arial" w:hAnsi="Arial" w:cs="Arial"/>
          <w:sz w:val="18"/>
          <w:szCs w:val="18"/>
        </w:rPr>
      </w:pPr>
    </w:p>
    <w:p w:rsidR="00C51D78" w:rsidRPr="00B07136" w:rsidRDefault="00C51D78" w:rsidP="00C51D78">
      <w:pPr>
        <w:jc w:val="both"/>
        <w:rPr>
          <w:rFonts w:ascii="Arial" w:hAnsi="Arial" w:cs="Arial"/>
          <w:sz w:val="18"/>
          <w:szCs w:val="18"/>
        </w:rPr>
      </w:pPr>
      <w:r w:rsidRPr="00B07136">
        <w:rPr>
          <w:rFonts w:ascii="Arial" w:hAnsi="Arial" w:cs="Arial"/>
          <w:sz w:val="18"/>
          <w:szCs w:val="18"/>
        </w:rPr>
        <w:t>V/na ________________, dne ________________</w:t>
      </w:r>
    </w:p>
    <w:p w:rsidR="00C51D78" w:rsidRDefault="00C51D78" w:rsidP="00C51D78">
      <w:pPr>
        <w:rPr>
          <w:rFonts w:ascii="Arial" w:hAnsi="Arial" w:cs="Arial"/>
        </w:rPr>
      </w:pPr>
    </w:p>
    <w:p w:rsidR="00C51D78" w:rsidRDefault="00C51D78" w:rsidP="00C51D78">
      <w:pPr>
        <w:rPr>
          <w:rFonts w:ascii="Arial" w:hAnsi="Arial" w:cs="Arial"/>
        </w:rPr>
      </w:pPr>
    </w:p>
    <w:p w:rsidR="00C51D78" w:rsidRDefault="00C51D78" w:rsidP="00C51D78">
      <w:pPr>
        <w:rPr>
          <w:rFonts w:ascii="Arial" w:hAnsi="Arial" w:cs="Arial"/>
        </w:rPr>
      </w:pPr>
    </w:p>
    <w:p w:rsidR="00C51D78" w:rsidRDefault="00C51D78" w:rsidP="00C51D78">
      <w:pPr>
        <w:spacing w:before="225" w:after="225" w:line="240" w:lineRule="auto"/>
        <w:jc w:val="both"/>
      </w:pPr>
    </w:p>
    <w:p w:rsidR="000F51D4" w:rsidRDefault="000F51D4" w:rsidP="00C51D78">
      <w:pPr>
        <w:spacing w:before="225" w:after="225" w:line="240" w:lineRule="auto"/>
        <w:jc w:val="both"/>
      </w:pPr>
    </w:p>
    <w:sectPr w:rsidR="000F51D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7D4" w:rsidRDefault="00D117D4" w:rsidP="006975C6">
      <w:pPr>
        <w:spacing w:after="0" w:line="240" w:lineRule="auto"/>
      </w:pPr>
      <w:r>
        <w:separator/>
      </w:r>
    </w:p>
  </w:endnote>
  <w:endnote w:type="continuationSeparator" w:id="0">
    <w:p w:rsidR="00D117D4" w:rsidRDefault="00D117D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rsidP="00405EFB">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7D4" w:rsidRDefault="00D117D4" w:rsidP="006975C6">
      <w:pPr>
        <w:spacing w:after="0" w:line="240" w:lineRule="auto"/>
      </w:pPr>
      <w:r>
        <w:separator/>
      </w:r>
    </w:p>
  </w:footnote>
  <w:footnote w:type="continuationSeparator" w:id="0">
    <w:p w:rsidR="00D117D4" w:rsidRDefault="00D117D4"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51" w:rsidRDefault="0000275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C61BD"/>
    <w:multiLevelType w:val="hybridMultilevel"/>
    <w:tmpl w:val="8FAE9DF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3F87C3C"/>
    <w:multiLevelType w:val="hybridMultilevel"/>
    <w:tmpl w:val="AA16C220"/>
    <w:lvl w:ilvl="0" w:tplc="E12C03DC">
      <w:start w:val="1"/>
      <w:numFmt w:val="bullet"/>
      <w:lvlText w:val=""/>
      <w:lvlJc w:val="left"/>
      <w:pPr>
        <w:ind w:left="720" w:hanging="360"/>
      </w:pPr>
      <w:rPr>
        <w:rFonts w:ascii="Symbol" w:hAnsi="Symbol" w:cs="Symbol" w:hint="default"/>
        <w:sz w:val="18"/>
        <w:szCs w:val="18"/>
      </w:rPr>
    </w:lvl>
    <w:lvl w:ilvl="1" w:tplc="6936DD26">
      <w:start w:val="1"/>
      <w:numFmt w:val="bullet"/>
      <w:lvlText w:val="o"/>
      <w:lvlJc w:val="left"/>
      <w:pPr>
        <w:ind w:left="1440" w:hanging="360"/>
      </w:pPr>
      <w:rPr>
        <w:rFonts w:ascii="Courier New" w:hAnsi="Courier New" w:cs="Courier New" w:hint="default"/>
      </w:rPr>
    </w:lvl>
    <w:lvl w:ilvl="2" w:tplc="B01E16AE">
      <w:start w:val="1"/>
      <w:numFmt w:val="bullet"/>
      <w:lvlText w:val=""/>
      <w:lvlJc w:val="left"/>
      <w:pPr>
        <w:ind w:left="2160" w:hanging="360"/>
      </w:pPr>
      <w:rPr>
        <w:rFonts w:ascii="Wingdings" w:hAnsi="Wingdings" w:cs="Wingdings" w:hint="default"/>
      </w:rPr>
    </w:lvl>
    <w:lvl w:ilvl="3" w:tplc="5E485738">
      <w:start w:val="1"/>
      <w:numFmt w:val="bullet"/>
      <w:lvlText w:val=""/>
      <w:lvlJc w:val="left"/>
      <w:pPr>
        <w:ind w:left="2880" w:hanging="360"/>
      </w:pPr>
      <w:rPr>
        <w:rFonts w:ascii="Symbol" w:hAnsi="Symbol" w:cs="Symbol" w:hint="default"/>
      </w:rPr>
    </w:lvl>
    <w:lvl w:ilvl="4" w:tplc="9248540A">
      <w:start w:val="1"/>
      <w:numFmt w:val="bullet"/>
      <w:lvlText w:val="o"/>
      <w:lvlJc w:val="left"/>
      <w:pPr>
        <w:ind w:left="3600" w:hanging="360"/>
      </w:pPr>
      <w:rPr>
        <w:rFonts w:ascii="Courier New" w:hAnsi="Courier New" w:cs="Courier New" w:hint="default"/>
      </w:rPr>
    </w:lvl>
    <w:lvl w:ilvl="5" w:tplc="79146E7E">
      <w:start w:val="1"/>
      <w:numFmt w:val="bullet"/>
      <w:lvlText w:val=""/>
      <w:lvlJc w:val="left"/>
      <w:pPr>
        <w:ind w:left="4320" w:hanging="360"/>
      </w:pPr>
      <w:rPr>
        <w:rFonts w:ascii="Wingdings" w:hAnsi="Wingdings" w:cs="Wingdings" w:hint="default"/>
      </w:rPr>
    </w:lvl>
    <w:lvl w:ilvl="6" w:tplc="744E7442">
      <w:start w:val="1"/>
      <w:numFmt w:val="bullet"/>
      <w:lvlText w:val=""/>
      <w:lvlJc w:val="left"/>
      <w:pPr>
        <w:ind w:left="5040" w:hanging="360"/>
      </w:pPr>
      <w:rPr>
        <w:rFonts w:ascii="Symbol" w:hAnsi="Symbol" w:cs="Symbol" w:hint="default"/>
      </w:rPr>
    </w:lvl>
    <w:lvl w:ilvl="7" w:tplc="9124791A">
      <w:start w:val="1"/>
      <w:numFmt w:val="bullet"/>
      <w:lvlText w:val="o"/>
      <w:lvlJc w:val="left"/>
      <w:pPr>
        <w:ind w:left="5760" w:hanging="360"/>
      </w:pPr>
      <w:rPr>
        <w:rFonts w:ascii="Courier New" w:hAnsi="Courier New" w:cs="Courier New" w:hint="default"/>
      </w:rPr>
    </w:lvl>
    <w:lvl w:ilvl="8" w:tplc="5224C196">
      <w:start w:val="1"/>
      <w:numFmt w:val="bullet"/>
      <w:lvlText w:val=""/>
      <w:lvlJc w:val="left"/>
      <w:pPr>
        <w:ind w:left="6480" w:hanging="360"/>
      </w:pPr>
      <w:rPr>
        <w:rFonts w:ascii="Wingdings" w:hAnsi="Wingdings" w:cs="Wingdings" w:hint="default"/>
      </w:rPr>
    </w:lvl>
  </w:abstractNum>
  <w:abstractNum w:abstractNumId="2">
    <w:nsid w:val="0B5452F5"/>
    <w:multiLevelType w:val="hybridMultilevel"/>
    <w:tmpl w:val="92D09E44"/>
    <w:lvl w:ilvl="0" w:tplc="1CE28FF6">
      <w:start w:val="5"/>
      <w:numFmt w:val="lowerLetter"/>
      <w:lvlText w:val="%1."/>
      <w:lvlJc w:val="left"/>
      <w:pPr>
        <w:ind w:left="720" w:hanging="360"/>
      </w:pPr>
      <w:rPr>
        <w:rFonts w:ascii="Arial" w:hAnsi="Arial" w:cs="Arial" w:hint="default"/>
        <w:sz w:val="18"/>
        <w:szCs w:val="18"/>
      </w:rPr>
    </w:lvl>
    <w:lvl w:ilvl="1" w:tplc="78E673E0">
      <w:start w:val="1"/>
      <w:numFmt w:val="lowerLetter"/>
      <w:lvlText w:val="%2."/>
      <w:lvlJc w:val="left"/>
      <w:pPr>
        <w:ind w:left="1440" w:hanging="360"/>
      </w:pPr>
    </w:lvl>
    <w:lvl w:ilvl="2" w:tplc="CB701DEE">
      <w:start w:val="1"/>
      <w:numFmt w:val="lowerLetter"/>
      <w:lvlText w:val="%3."/>
      <w:lvlJc w:val="left"/>
      <w:pPr>
        <w:ind w:left="2160" w:hanging="360"/>
      </w:pPr>
    </w:lvl>
    <w:lvl w:ilvl="3" w:tplc="73D077FA">
      <w:start w:val="1"/>
      <w:numFmt w:val="lowerLetter"/>
      <w:lvlText w:val="%4."/>
      <w:lvlJc w:val="left"/>
      <w:pPr>
        <w:ind w:left="2880" w:hanging="360"/>
      </w:pPr>
    </w:lvl>
    <w:lvl w:ilvl="4" w:tplc="1D744F96">
      <w:start w:val="1"/>
      <w:numFmt w:val="lowerLetter"/>
      <w:lvlText w:val="%5."/>
      <w:lvlJc w:val="left"/>
      <w:pPr>
        <w:ind w:left="3600" w:hanging="360"/>
      </w:pPr>
    </w:lvl>
    <w:lvl w:ilvl="5" w:tplc="BDC24FF6">
      <w:start w:val="1"/>
      <w:numFmt w:val="lowerLetter"/>
      <w:lvlText w:val="%6."/>
      <w:lvlJc w:val="left"/>
      <w:pPr>
        <w:ind w:left="4320" w:hanging="360"/>
      </w:pPr>
    </w:lvl>
    <w:lvl w:ilvl="6" w:tplc="F88834C6">
      <w:start w:val="1"/>
      <w:numFmt w:val="lowerLetter"/>
      <w:lvlText w:val="%7."/>
      <w:lvlJc w:val="left"/>
      <w:pPr>
        <w:ind w:left="5040" w:hanging="360"/>
      </w:pPr>
    </w:lvl>
    <w:lvl w:ilvl="7" w:tplc="1780E622">
      <w:start w:val="1"/>
      <w:numFmt w:val="lowerLetter"/>
      <w:lvlText w:val="%8."/>
      <w:lvlJc w:val="left"/>
      <w:pPr>
        <w:ind w:left="5760" w:hanging="360"/>
      </w:pPr>
    </w:lvl>
    <w:lvl w:ilvl="8" w:tplc="417A49F0">
      <w:start w:val="1"/>
      <w:numFmt w:val="lowerLetter"/>
      <w:lvlText w:val="%9."/>
      <w:lvlJc w:val="left"/>
      <w:pPr>
        <w:ind w:left="6480" w:hanging="360"/>
      </w:pPr>
    </w:lvl>
  </w:abstractNum>
  <w:abstractNum w:abstractNumId="3">
    <w:nsid w:val="0C7C2E25"/>
    <w:multiLevelType w:val="hybridMultilevel"/>
    <w:tmpl w:val="138C5EF4"/>
    <w:lvl w:ilvl="0" w:tplc="1542DE20">
      <w:start w:val="1"/>
      <w:numFmt w:val="bullet"/>
      <w:lvlText w:val=""/>
      <w:lvlJc w:val="left"/>
      <w:pPr>
        <w:ind w:left="720" w:hanging="360"/>
      </w:pPr>
      <w:rPr>
        <w:rFonts w:ascii="Symbol" w:hAnsi="Symbol" w:cs="Symbol" w:hint="default"/>
        <w:sz w:val="18"/>
        <w:szCs w:val="18"/>
      </w:rPr>
    </w:lvl>
    <w:lvl w:ilvl="1" w:tplc="32CABC14">
      <w:start w:val="1"/>
      <w:numFmt w:val="bullet"/>
      <w:lvlText w:val="o"/>
      <w:lvlJc w:val="left"/>
      <w:pPr>
        <w:ind w:left="1440" w:hanging="360"/>
      </w:pPr>
      <w:rPr>
        <w:rFonts w:ascii="Courier New" w:hAnsi="Courier New" w:cs="Courier New" w:hint="default"/>
      </w:rPr>
    </w:lvl>
    <w:lvl w:ilvl="2" w:tplc="D8AE2698">
      <w:start w:val="1"/>
      <w:numFmt w:val="bullet"/>
      <w:lvlText w:val=""/>
      <w:lvlJc w:val="left"/>
      <w:pPr>
        <w:ind w:left="2160" w:hanging="360"/>
      </w:pPr>
      <w:rPr>
        <w:rFonts w:ascii="Wingdings" w:hAnsi="Wingdings" w:cs="Wingdings" w:hint="default"/>
      </w:rPr>
    </w:lvl>
    <w:lvl w:ilvl="3" w:tplc="F0962B20">
      <w:start w:val="1"/>
      <w:numFmt w:val="bullet"/>
      <w:lvlText w:val=""/>
      <w:lvlJc w:val="left"/>
      <w:pPr>
        <w:ind w:left="2880" w:hanging="360"/>
      </w:pPr>
      <w:rPr>
        <w:rFonts w:ascii="Symbol" w:hAnsi="Symbol" w:cs="Symbol" w:hint="default"/>
      </w:rPr>
    </w:lvl>
    <w:lvl w:ilvl="4" w:tplc="C25E11EA">
      <w:start w:val="1"/>
      <w:numFmt w:val="bullet"/>
      <w:lvlText w:val="o"/>
      <w:lvlJc w:val="left"/>
      <w:pPr>
        <w:ind w:left="3600" w:hanging="360"/>
      </w:pPr>
      <w:rPr>
        <w:rFonts w:ascii="Courier New" w:hAnsi="Courier New" w:cs="Courier New" w:hint="default"/>
      </w:rPr>
    </w:lvl>
    <w:lvl w:ilvl="5" w:tplc="AF8C4178">
      <w:start w:val="1"/>
      <w:numFmt w:val="bullet"/>
      <w:lvlText w:val=""/>
      <w:lvlJc w:val="left"/>
      <w:pPr>
        <w:ind w:left="4320" w:hanging="360"/>
      </w:pPr>
      <w:rPr>
        <w:rFonts w:ascii="Wingdings" w:hAnsi="Wingdings" w:cs="Wingdings" w:hint="default"/>
      </w:rPr>
    </w:lvl>
    <w:lvl w:ilvl="6" w:tplc="283AB112">
      <w:start w:val="1"/>
      <w:numFmt w:val="bullet"/>
      <w:lvlText w:val=""/>
      <w:lvlJc w:val="left"/>
      <w:pPr>
        <w:ind w:left="5040" w:hanging="360"/>
      </w:pPr>
      <w:rPr>
        <w:rFonts w:ascii="Symbol" w:hAnsi="Symbol" w:cs="Symbol" w:hint="default"/>
      </w:rPr>
    </w:lvl>
    <w:lvl w:ilvl="7" w:tplc="6D30379A">
      <w:start w:val="1"/>
      <w:numFmt w:val="bullet"/>
      <w:lvlText w:val="o"/>
      <w:lvlJc w:val="left"/>
      <w:pPr>
        <w:ind w:left="5760" w:hanging="360"/>
      </w:pPr>
      <w:rPr>
        <w:rFonts w:ascii="Courier New" w:hAnsi="Courier New" w:cs="Courier New" w:hint="default"/>
      </w:rPr>
    </w:lvl>
    <w:lvl w:ilvl="8" w:tplc="823837EC">
      <w:start w:val="1"/>
      <w:numFmt w:val="bullet"/>
      <w:lvlText w:val=""/>
      <w:lvlJc w:val="left"/>
      <w:pPr>
        <w:ind w:left="6480" w:hanging="360"/>
      </w:pPr>
      <w:rPr>
        <w:rFonts w:ascii="Wingdings" w:hAnsi="Wingdings" w:cs="Wingdings" w:hint="default"/>
      </w:rPr>
    </w:lvl>
  </w:abstractNum>
  <w:abstractNum w:abstractNumId="4">
    <w:nsid w:val="0D1523AF"/>
    <w:multiLevelType w:val="hybridMultilevel"/>
    <w:tmpl w:val="5ED6CD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756220"/>
    <w:multiLevelType w:val="hybridMultilevel"/>
    <w:tmpl w:val="5B30A276"/>
    <w:lvl w:ilvl="0" w:tplc="21228D58">
      <w:start w:val="1"/>
      <w:numFmt w:val="bullet"/>
      <w:lvlText w:val=""/>
      <w:lvlJc w:val="left"/>
      <w:pPr>
        <w:ind w:left="720" w:hanging="360"/>
      </w:pPr>
      <w:rPr>
        <w:rFonts w:ascii="Symbol" w:hAnsi="Symbol" w:cs="Symbol" w:hint="default"/>
        <w:sz w:val="18"/>
        <w:szCs w:val="18"/>
      </w:rPr>
    </w:lvl>
    <w:lvl w:ilvl="1" w:tplc="CEF89562">
      <w:start w:val="1"/>
      <w:numFmt w:val="bullet"/>
      <w:lvlText w:val="o"/>
      <w:lvlJc w:val="left"/>
      <w:pPr>
        <w:ind w:left="1440" w:hanging="360"/>
      </w:pPr>
      <w:rPr>
        <w:rFonts w:ascii="Courier New" w:hAnsi="Courier New" w:cs="Courier New" w:hint="default"/>
      </w:rPr>
    </w:lvl>
    <w:lvl w:ilvl="2" w:tplc="41B879C2">
      <w:start w:val="1"/>
      <w:numFmt w:val="bullet"/>
      <w:lvlText w:val=""/>
      <w:lvlJc w:val="left"/>
      <w:pPr>
        <w:ind w:left="2160" w:hanging="360"/>
      </w:pPr>
      <w:rPr>
        <w:rFonts w:ascii="Wingdings" w:hAnsi="Wingdings" w:cs="Wingdings" w:hint="default"/>
      </w:rPr>
    </w:lvl>
    <w:lvl w:ilvl="3" w:tplc="93C439AA">
      <w:start w:val="1"/>
      <w:numFmt w:val="bullet"/>
      <w:lvlText w:val=""/>
      <w:lvlJc w:val="left"/>
      <w:pPr>
        <w:ind w:left="2880" w:hanging="360"/>
      </w:pPr>
      <w:rPr>
        <w:rFonts w:ascii="Symbol" w:hAnsi="Symbol" w:cs="Symbol" w:hint="default"/>
      </w:rPr>
    </w:lvl>
    <w:lvl w:ilvl="4" w:tplc="ABFC68DC">
      <w:start w:val="1"/>
      <w:numFmt w:val="bullet"/>
      <w:lvlText w:val="o"/>
      <w:lvlJc w:val="left"/>
      <w:pPr>
        <w:ind w:left="3600" w:hanging="360"/>
      </w:pPr>
      <w:rPr>
        <w:rFonts w:ascii="Courier New" w:hAnsi="Courier New" w:cs="Courier New" w:hint="default"/>
      </w:rPr>
    </w:lvl>
    <w:lvl w:ilvl="5" w:tplc="409881B4">
      <w:start w:val="1"/>
      <w:numFmt w:val="bullet"/>
      <w:lvlText w:val=""/>
      <w:lvlJc w:val="left"/>
      <w:pPr>
        <w:ind w:left="4320" w:hanging="360"/>
      </w:pPr>
      <w:rPr>
        <w:rFonts w:ascii="Wingdings" w:hAnsi="Wingdings" w:cs="Wingdings" w:hint="default"/>
      </w:rPr>
    </w:lvl>
    <w:lvl w:ilvl="6" w:tplc="4BB858C4">
      <w:start w:val="1"/>
      <w:numFmt w:val="bullet"/>
      <w:lvlText w:val=""/>
      <w:lvlJc w:val="left"/>
      <w:pPr>
        <w:ind w:left="5040" w:hanging="360"/>
      </w:pPr>
      <w:rPr>
        <w:rFonts w:ascii="Symbol" w:hAnsi="Symbol" w:cs="Symbol" w:hint="default"/>
      </w:rPr>
    </w:lvl>
    <w:lvl w:ilvl="7" w:tplc="AF06305E">
      <w:start w:val="1"/>
      <w:numFmt w:val="bullet"/>
      <w:lvlText w:val="o"/>
      <w:lvlJc w:val="left"/>
      <w:pPr>
        <w:ind w:left="5760" w:hanging="360"/>
      </w:pPr>
      <w:rPr>
        <w:rFonts w:ascii="Courier New" w:hAnsi="Courier New" w:cs="Courier New" w:hint="default"/>
      </w:rPr>
    </w:lvl>
    <w:lvl w:ilvl="8" w:tplc="17662268">
      <w:start w:val="1"/>
      <w:numFmt w:val="bullet"/>
      <w:lvlText w:val=""/>
      <w:lvlJc w:val="left"/>
      <w:pPr>
        <w:ind w:left="6480" w:hanging="360"/>
      </w:pPr>
      <w:rPr>
        <w:rFonts w:ascii="Wingdings" w:hAnsi="Wingdings" w:cs="Wingdings" w:hint="default"/>
      </w:rPr>
    </w:lvl>
  </w:abstractNum>
  <w:abstractNum w:abstractNumId="6">
    <w:nsid w:val="10E67903"/>
    <w:multiLevelType w:val="hybridMultilevel"/>
    <w:tmpl w:val="63788EE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57841E7"/>
    <w:multiLevelType w:val="multilevel"/>
    <w:tmpl w:val="E5B61E5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766560"/>
    <w:multiLevelType w:val="hybridMultilevel"/>
    <w:tmpl w:val="C30634F8"/>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0814E5"/>
    <w:multiLevelType w:val="hybridMultilevel"/>
    <w:tmpl w:val="9FE48B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B3F67C5"/>
    <w:multiLevelType w:val="hybridMultilevel"/>
    <w:tmpl w:val="98FEE20A"/>
    <w:lvl w:ilvl="0" w:tplc="291ED7A8">
      <w:start w:val="1"/>
      <w:numFmt w:val="bullet"/>
      <w:lvlText w:val="-"/>
      <w:lvlJc w:val="left"/>
      <w:pPr>
        <w:ind w:left="765" w:hanging="360"/>
      </w:pPr>
      <w:rPr>
        <w:rFonts w:ascii="Arial Unicode MS" w:eastAsia="Arial Unicode MS" w:hAnsi="Arial Unicode MS" w:hint="eastAsia"/>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nsid w:val="1FF522EF"/>
    <w:multiLevelType w:val="hybridMultilevel"/>
    <w:tmpl w:val="D786CB30"/>
    <w:lvl w:ilvl="0" w:tplc="6BD0A162">
      <w:start w:val="1"/>
      <w:numFmt w:val="bullet"/>
      <w:lvlText w:val=""/>
      <w:lvlJc w:val="left"/>
      <w:pPr>
        <w:ind w:left="720" w:hanging="360"/>
      </w:pPr>
      <w:rPr>
        <w:rFonts w:ascii="Symbol" w:hAnsi="Symbol" w:cs="Symbol" w:hint="default"/>
        <w:sz w:val="18"/>
        <w:szCs w:val="18"/>
      </w:rPr>
    </w:lvl>
    <w:lvl w:ilvl="1" w:tplc="D8943CD8">
      <w:start w:val="1"/>
      <w:numFmt w:val="bullet"/>
      <w:lvlText w:val="o"/>
      <w:lvlJc w:val="left"/>
      <w:pPr>
        <w:ind w:left="1440" w:hanging="360"/>
      </w:pPr>
      <w:rPr>
        <w:rFonts w:ascii="Courier New" w:hAnsi="Courier New" w:cs="Courier New" w:hint="default"/>
      </w:rPr>
    </w:lvl>
    <w:lvl w:ilvl="2" w:tplc="A2D8CBF0">
      <w:start w:val="1"/>
      <w:numFmt w:val="bullet"/>
      <w:lvlText w:val=""/>
      <w:lvlJc w:val="left"/>
      <w:pPr>
        <w:ind w:left="2160" w:hanging="360"/>
      </w:pPr>
      <w:rPr>
        <w:rFonts w:ascii="Wingdings" w:hAnsi="Wingdings" w:cs="Wingdings" w:hint="default"/>
      </w:rPr>
    </w:lvl>
    <w:lvl w:ilvl="3" w:tplc="30E4E9D2">
      <w:start w:val="1"/>
      <w:numFmt w:val="bullet"/>
      <w:lvlText w:val=""/>
      <w:lvlJc w:val="left"/>
      <w:pPr>
        <w:ind w:left="2880" w:hanging="360"/>
      </w:pPr>
      <w:rPr>
        <w:rFonts w:ascii="Symbol" w:hAnsi="Symbol" w:cs="Symbol" w:hint="default"/>
      </w:rPr>
    </w:lvl>
    <w:lvl w:ilvl="4" w:tplc="E062CF68">
      <w:start w:val="1"/>
      <w:numFmt w:val="bullet"/>
      <w:lvlText w:val="o"/>
      <w:lvlJc w:val="left"/>
      <w:pPr>
        <w:ind w:left="3600" w:hanging="360"/>
      </w:pPr>
      <w:rPr>
        <w:rFonts w:ascii="Courier New" w:hAnsi="Courier New" w:cs="Courier New" w:hint="default"/>
      </w:rPr>
    </w:lvl>
    <w:lvl w:ilvl="5" w:tplc="49E8A830">
      <w:start w:val="1"/>
      <w:numFmt w:val="bullet"/>
      <w:lvlText w:val=""/>
      <w:lvlJc w:val="left"/>
      <w:pPr>
        <w:ind w:left="4320" w:hanging="360"/>
      </w:pPr>
      <w:rPr>
        <w:rFonts w:ascii="Wingdings" w:hAnsi="Wingdings" w:cs="Wingdings" w:hint="default"/>
      </w:rPr>
    </w:lvl>
    <w:lvl w:ilvl="6" w:tplc="DFAEB33A">
      <w:start w:val="1"/>
      <w:numFmt w:val="bullet"/>
      <w:lvlText w:val=""/>
      <w:lvlJc w:val="left"/>
      <w:pPr>
        <w:ind w:left="5040" w:hanging="360"/>
      </w:pPr>
      <w:rPr>
        <w:rFonts w:ascii="Symbol" w:hAnsi="Symbol" w:cs="Symbol" w:hint="default"/>
      </w:rPr>
    </w:lvl>
    <w:lvl w:ilvl="7" w:tplc="69C07ABA">
      <w:start w:val="1"/>
      <w:numFmt w:val="bullet"/>
      <w:lvlText w:val="o"/>
      <w:lvlJc w:val="left"/>
      <w:pPr>
        <w:ind w:left="5760" w:hanging="360"/>
      </w:pPr>
      <w:rPr>
        <w:rFonts w:ascii="Courier New" w:hAnsi="Courier New" w:cs="Courier New" w:hint="default"/>
      </w:rPr>
    </w:lvl>
    <w:lvl w:ilvl="8" w:tplc="A4D29008">
      <w:start w:val="1"/>
      <w:numFmt w:val="bullet"/>
      <w:lvlText w:val=""/>
      <w:lvlJc w:val="left"/>
      <w:pPr>
        <w:ind w:left="6480" w:hanging="360"/>
      </w:pPr>
      <w:rPr>
        <w:rFonts w:ascii="Wingdings" w:hAnsi="Wingdings" w:cs="Wingdings" w:hint="default"/>
      </w:rPr>
    </w:lvl>
  </w:abstractNum>
  <w:abstractNum w:abstractNumId="12">
    <w:nsid w:val="2009350E"/>
    <w:multiLevelType w:val="hybridMultilevel"/>
    <w:tmpl w:val="21C63472"/>
    <w:lvl w:ilvl="0" w:tplc="79FAEF16">
      <w:start w:val="1"/>
      <w:numFmt w:val="bullet"/>
      <w:lvlText w:val=""/>
      <w:lvlJc w:val="left"/>
      <w:pPr>
        <w:ind w:left="720" w:hanging="360"/>
      </w:pPr>
      <w:rPr>
        <w:rFonts w:ascii="Symbol" w:hAnsi="Symbol" w:cs="Symbol" w:hint="default"/>
        <w:sz w:val="18"/>
        <w:szCs w:val="18"/>
      </w:rPr>
    </w:lvl>
    <w:lvl w:ilvl="1" w:tplc="E80A8604">
      <w:start w:val="1"/>
      <w:numFmt w:val="bullet"/>
      <w:lvlText w:val="o"/>
      <w:lvlJc w:val="left"/>
      <w:pPr>
        <w:ind w:left="1440" w:hanging="360"/>
      </w:pPr>
      <w:rPr>
        <w:rFonts w:ascii="Courier New" w:hAnsi="Courier New" w:cs="Courier New" w:hint="default"/>
      </w:rPr>
    </w:lvl>
    <w:lvl w:ilvl="2" w:tplc="A7DC312E">
      <w:start w:val="1"/>
      <w:numFmt w:val="bullet"/>
      <w:lvlText w:val=""/>
      <w:lvlJc w:val="left"/>
      <w:pPr>
        <w:ind w:left="2160" w:hanging="360"/>
      </w:pPr>
      <w:rPr>
        <w:rFonts w:ascii="Wingdings" w:hAnsi="Wingdings" w:cs="Wingdings" w:hint="default"/>
      </w:rPr>
    </w:lvl>
    <w:lvl w:ilvl="3" w:tplc="1700A7BE">
      <w:start w:val="1"/>
      <w:numFmt w:val="bullet"/>
      <w:lvlText w:val=""/>
      <w:lvlJc w:val="left"/>
      <w:pPr>
        <w:ind w:left="2880" w:hanging="360"/>
      </w:pPr>
      <w:rPr>
        <w:rFonts w:ascii="Symbol" w:hAnsi="Symbol" w:cs="Symbol" w:hint="default"/>
      </w:rPr>
    </w:lvl>
    <w:lvl w:ilvl="4" w:tplc="ADE00D5E">
      <w:start w:val="1"/>
      <w:numFmt w:val="bullet"/>
      <w:lvlText w:val="o"/>
      <w:lvlJc w:val="left"/>
      <w:pPr>
        <w:ind w:left="3600" w:hanging="360"/>
      </w:pPr>
      <w:rPr>
        <w:rFonts w:ascii="Courier New" w:hAnsi="Courier New" w:cs="Courier New" w:hint="default"/>
      </w:rPr>
    </w:lvl>
    <w:lvl w:ilvl="5" w:tplc="17EE6D08">
      <w:start w:val="1"/>
      <w:numFmt w:val="bullet"/>
      <w:lvlText w:val=""/>
      <w:lvlJc w:val="left"/>
      <w:pPr>
        <w:ind w:left="4320" w:hanging="360"/>
      </w:pPr>
      <w:rPr>
        <w:rFonts w:ascii="Wingdings" w:hAnsi="Wingdings" w:cs="Wingdings" w:hint="default"/>
      </w:rPr>
    </w:lvl>
    <w:lvl w:ilvl="6" w:tplc="59DCBD42">
      <w:start w:val="1"/>
      <w:numFmt w:val="bullet"/>
      <w:lvlText w:val=""/>
      <w:lvlJc w:val="left"/>
      <w:pPr>
        <w:ind w:left="5040" w:hanging="360"/>
      </w:pPr>
      <w:rPr>
        <w:rFonts w:ascii="Symbol" w:hAnsi="Symbol" w:cs="Symbol" w:hint="default"/>
      </w:rPr>
    </w:lvl>
    <w:lvl w:ilvl="7" w:tplc="4836BC96">
      <w:start w:val="1"/>
      <w:numFmt w:val="bullet"/>
      <w:lvlText w:val="o"/>
      <w:lvlJc w:val="left"/>
      <w:pPr>
        <w:ind w:left="5760" w:hanging="360"/>
      </w:pPr>
      <w:rPr>
        <w:rFonts w:ascii="Courier New" w:hAnsi="Courier New" w:cs="Courier New" w:hint="default"/>
      </w:rPr>
    </w:lvl>
    <w:lvl w:ilvl="8" w:tplc="62D01D06">
      <w:start w:val="1"/>
      <w:numFmt w:val="bullet"/>
      <w:lvlText w:val=""/>
      <w:lvlJc w:val="left"/>
      <w:pPr>
        <w:ind w:left="6480" w:hanging="360"/>
      </w:pPr>
      <w:rPr>
        <w:rFonts w:ascii="Wingdings" w:hAnsi="Wingdings" w:cs="Wingdings" w:hint="default"/>
      </w:rPr>
    </w:lvl>
  </w:abstractNum>
  <w:abstractNum w:abstractNumId="13">
    <w:nsid w:val="21C37652"/>
    <w:multiLevelType w:val="hybridMultilevel"/>
    <w:tmpl w:val="0DE2DB86"/>
    <w:lvl w:ilvl="0" w:tplc="4FD05E2C">
      <w:start w:val="1"/>
      <w:numFmt w:val="bullet"/>
      <w:lvlText w:val=""/>
      <w:lvlJc w:val="left"/>
      <w:pPr>
        <w:ind w:left="720" w:hanging="360"/>
      </w:pPr>
      <w:rPr>
        <w:rFonts w:ascii="Symbol" w:hAnsi="Symbol" w:cs="Symbol" w:hint="default"/>
        <w:sz w:val="18"/>
        <w:szCs w:val="18"/>
      </w:rPr>
    </w:lvl>
    <w:lvl w:ilvl="1" w:tplc="40927DAC">
      <w:start w:val="1"/>
      <w:numFmt w:val="bullet"/>
      <w:lvlText w:val="o"/>
      <w:lvlJc w:val="left"/>
      <w:pPr>
        <w:ind w:left="1440" w:hanging="360"/>
      </w:pPr>
      <w:rPr>
        <w:rFonts w:ascii="Courier New" w:hAnsi="Courier New" w:cs="Courier New" w:hint="default"/>
      </w:rPr>
    </w:lvl>
    <w:lvl w:ilvl="2" w:tplc="CF36C40E">
      <w:start w:val="1"/>
      <w:numFmt w:val="bullet"/>
      <w:lvlText w:val=""/>
      <w:lvlJc w:val="left"/>
      <w:pPr>
        <w:ind w:left="2160" w:hanging="360"/>
      </w:pPr>
      <w:rPr>
        <w:rFonts w:ascii="Wingdings" w:hAnsi="Wingdings" w:cs="Wingdings" w:hint="default"/>
      </w:rPr>
    </w:lvl>
    <w:lvl w:ilvl="3" w:tplc="F782EA54">
      <w:start w:val="1"/>
      <w:numFmt w:val="bullet"/>
      <w:lvlText w:val=""/>
      <w:lvlJc w:val="left"/>
      <w:pPr>
        <w:ind w:left="2880" w:hanging="360"/>
      </w:pPr>
      <w:rPr>
        <w:rFonts w:ascii="Symbol" w:hAnsi="Symbol" w:cs="Symbol" w:hint="default"/>
      </w:rPr>
    </w:lvl>
    <w:lvl w:ilvl="4" w:tplc="1FDEF222">
      <w:start w:val="1"/>
      <w:numFmt w:val="bullet"/>
      <w:lvlText w:val="o"/>
      <w:lvlJc w:val="left"/>
      <w:pPr>
        <w:ind w:left="3600" w:hanging="360"/>
      </w:pPr>
      <w:rPr>
        <w:rFonts w:ascii="Courier New" w:hAnsi="Courier New" w:cs="Courier New" w:hint="default"/>
      </w:rPr>
    </w:lvl>
    <w:lvl w:ilvl="5" w:tplc="9EBE7606">
      <w:start w:val="1"/>
      <w:numFmt w:val="bullet"/>
      <w:lvlText w:val=""/>
      <w:lvlJc w:val="left"/>
      <w:pPr>
        <w:ind w:left="4320" w:hanging="360"/>
      </w:pPr>
      <w:rPr>
        <w:rFonts w:ascii="Wingdings" w:hAnsi="Wingdings" w:cs="Wingdings" w:hint="default"/>
      </w:rPr>
    </w:lvl>
    <w:lvl w:ilvl="6" w:tplc="61F217C0">
      <w:start w:val="1"/>
      <w:numFmt w:val="bullet"/>
      <w:lvlText w:val=""/>
      <w:lvlJc w:val="left"/>
      <w:pPr>
        <w:ind w:left="5040" w:hanging="360"/>
      </w:pPr>
      <w:rPr>
        <w:rFonts w:ascii="Symbol" w:hAnsi="Symbol" w:cs="Symbol" w:hint="default"/>
      </w:rPr>
    </w:lvl>
    <w:lvl w:ilvl="7" w:tplc="702832DA">
      <w:start w:val="1"/>
      <w:numFmt w:val="bullet"/>
      <w:lvlText w:val="o"/>
      <w:lvlJc w:val="left"/>
      <w:pPr>
        <w:ind w:left="5760" w:hanging="360"/>
      </w:pPr>
      <w:rPr>
        <w:rFonts w:ascii="Courier New" w:hAnsi="Courier New" w:cs="Courier New" w:hint="default"/>
      </w:rPr>
    </w:lvl>
    <w:lvl w:ilvl="8" w:tplc="1CE603FC">
      <w:start w:val="1"/>
      <w:numFmt w:val="bullet"/>
      <w:lvlText w:val=""/>
      <w:lvlJc w:val="left"/>
      <w:pPr>
        <w:ind w:left="6480" w:hanging="360"/>
      </w:pPr>
      <w:rPr>
        <w:rFonts w:ascii="Wingdings" w:hAnsi="Wingdings" w:cs="Wingdings" w:hint="default"/>
      </w:rPr>
    </w:lvl>
  </w:abstractNum>
  <w:abstractNum w:abstractNumId="14">
    <w:nsid w:val="23400140"/>
    <w:multiLevelType w:val="hybridMultilevel"/>
    <w:tmpl w:val="621ADD36"/>
    <w:lvl w:ilvl="0" w:tplc="F64C87E4">
      <w:start w:val="1"/>
      <w:numFmt w:val="decimal"/>
      <w:lvlText w:val="%1."/>
      <w:lvlJc w:val="left"/>
      <w:pPr>
        <w:ind w:left="720" w:hanging="360"/>
      </w:pPr>
      <w:rPr>
        <w:rFonts w:ascii="Arial" w:hAnsi="Arial" w:cs="Arial" w:hint="default"/>
        <w:sz w:val="18"/>
        <w:szCs w:val="18"/>
      </w:rPr>
    </w:lvl>
    <w:lvl w:ilvl="1" w:tplc="A3F47932">
      <w:start w:val="1"/>
      <w:numFmt w:val="decimal"/>
      <w:lvlText w:val="%2."/>
      <w:lvlJc w:val="left"/>
      <w:pPr>
        <w:ind w:left="1440" w:hanging="360"/>
      </w:pPr>
    </w:lvl>
    <w:lvl w:ilvl="2" w:tplc="E0BE9A1E">
      <w:start w:val="1"/>
      <w:numFmt w:val="decimal"/>
      <w:lvlText w:val="%3."/>
      <w:lvlJc w:val="left"/>
      <w:pPr>
        <w:ind w:left="2160" w:hanging="360"/>
      </w:pPr>
    </w:lvl>
    <w:lvl w:ilvl="3" w:tplc="EF5E798E">
      <w:start w:val="1"/>
      <w:numFmt w:val="decimal"/>
      <w:lvlText w:val="%4."/>
      <w:lvlJc w:val="left"/>
      <w:pPr>
        <w:ind w:left="2880" w:hanging="360"/>
      </w:pPr>
    </w:lvl>
    <w:lvl w:ilvl="4" w:tplc="CDBAD486">
      <w:start w:val="1"/>
      <w:numFmt w:val="decimal"/>
      <w:lvlText w:val="%5."/>
      <w:lvlJc w:val="left"/>
      <w:pPr>
        <w:ind w:left="3600" w:hanging="360"/>
      </w:pPr>
    </w:lvl>
    <w:lvl w:ilvl="5" w:tplc="9CE0DB92">
      <w:start w:val="1"/>
      <w:numFmt w:val="decimal"/>
      <w:lvlText w:val="%6."/>
      <w:lvlJc w:val="left"/>
      <w:pPr>
        <w:ind w:left="4320" w:hanging="360"/>
      </w:pPr>
    </w:lvl>
    <w:lvl w:ilvl="6" w:tplc="F0B4B7A0">
      <w:start w:val="1"/>
      <w:numFmt w:val="decimal"/>
      <w:lvlText w:val="%7."/>
      <w:lvlJc w:val="left"/>
      <w:pPr>
        <w:ind w:left="5040" w:hanging="360"/>
      </w:pPr>
    </w:lvl>
    <w:lvl w:ilvl="7" w:tplc="09AEB75E">
      <w:start w:val="1"/>
      <w:numFmt w:val="decimal"/>
      <w:lvlText w:val="%8."/>
      <w:lvlJc w:val="left"/>
      <w:pPr>
        <w:ind w:left="5760" w:hanging="360"/>
      </w:pPr>
    </w:lvl>
    <w:lvl w:ilvl="8" w:tplc="0CC05D24">
      <w:start w:val="1"/>
      <w:numFmt w:val="decimal"/>
      <w:lvlText w:val="%9."/>
      <w:lvlJc w:val="left"/>
      <w:pPr>
        <w:ind w:left="6480" w:hanging="360"/>
      </w:pPr>
    </w:lvl>
  </w:abstractNum>
  <w:abstractNum w:abstractNumId="15">
    <w:nsid w:val="23D548E1"/>
    <w:multiLevelType w:val="hybridMultilevel"/>
    <w:tmpl w:val="4546F8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AE7130B"/>
    <w:multiLevelType w:val="hybridMultilevel"/>
    <w:tmpl w:val="9D66D9D4"/>
    <w:lvl w:ilvl="0" w:tplc="2A68231C">
      <w:start w:val="1"/>
      <w:numFmt w:val="bullet"/>
      <w:lvlText w:val=""/>
      <w:lvlJc w:val="left"/>
      <w:pPr>
        <w:ind w:left="720" w:hanging="360"/>
      </w:pPr>
      <w:rPr>
        <w:rFonts w:ascii="Symbol" w:hAnsi="Symbol" w:cs="Symbol" w:hint="default"/>
        <w:sz w:val="18"/>
        <w:szCs w:val="18"/>
      </w:rPr>
    </w:lvl>
    <w:lvl w:ilvl="1" w:tplc="53A09CB8">
      <w:start w:val="1"/>
      <w:numFmt w:val="bullet"/>
      <w:lvlText w:val="o"/>
      <w:lvlJc w:val="left"/>
      <w:pPr>
        <w:ind w:left="1440" w:hanging="360"/>
      </w:pPr>
      <w:rPr>
        <w:rFonts w:ascii="Courier New" w:hAnsi="Courier New" w:cs="Courier New" w:hint="default"/>
      </w:rPr>
    </w:lvl>
    <w:lvl w:ilvl="2" w:tplc="B0C634E2">
      <w:start w:val="1"/>
      <w:numFmt w:val="bullet"/>
      <w:lvlText w:val=""/>
      <w:lvlJc w:val="left"/>
      <w:pPr>
        <w:ind w:left="2160" w:hanging="360"/>
      </w:pPr>
      <w:rPr>
        <w:rFonts w:ascii="Wingdings" w:hAnsi="Wingdings" w:cs="Wingdings" w:hint="default"/>
      </w:rPr>
    </w:lvl>
    <w:lvl w:ilvl="3" w:tplc="4BF8FBFE">
      <w:start w:val="1"/>
      <w:numFmt w:val="bullet"/>
      <w:lvlText w:val=""/>
      <w:lvlJc w:val="left"/>
      <w:pPr>
        <w:ind w:left="2880" w:hanging="360"/>
      </w:pPr>
      <w:rPr>
        <w:rFonts w:ascii="Symbol" w:hAnsi="Symbol" w:cs="Symbol" w:hint="default"/>
      </w:rPr>
    </w:lvl>
    <w:lvl w:ilvl="4" w:tplc="EAA0C05C">
      <w:start w:val="1"/>
      <w:numFmt w:val="bullet"/>
      <w:lvlText w:val="o"/>
      <w:lvlJc w:val="left"/>
      <w:pPr>
        <w:ind w:left="3600" w:hanging="360"/>
      </w:pPr>
      <w:rPr>
        <w:rFonts w:ascii="Courier New" w:hAnsi="Courier New" w:cs="Courier New" w:hint="default"/>
      </w:rPr>
    </w:lvl>
    <w:lvl w:ilvl="5" w:tplc="36A4ACC6">
      <w:start w:val="1"/>
      <w:numFmt w:val="bullet"/>
      <w:lvlText w:val=""/>
      <w:lvlJc w:val="left"/>
      <w:pPr>
        <w:ind w:left="4320" w:hanging="360"/>
      </w:pPr>
      <w:rPr>
        <w:rFonts w:ascii="Wingdings" w:hAnsi="Wingdings" w:cs="Wingdings" w:hint="default"/>
      </w:rPr>
    </w:lvl>
    <w:lvl w:ilvl="6" w:tplc="C25E01F2">
      <w:start w:val="1"/>
      <w:numFmt w:val="bullet"/>
      <w:lvlText w:val=""/>
      <w:lvlJc w:val="left"/>
      <w:pPr>
        <w:ind w:left="5040" w:hanging="360"/>
      </w:pPr>
      <w:rPr>
        <w:rFonts w:ascii="Symbol" w:hAnsi="Symbol" w:cs="Symbol" w:hint="default"/>
      </w:rPr>
    </w:lvl>
    <w:lvl w:ilvl="7" w:tplc="02246390">
      <w:start w:val="1"/>
      <w:numFmt w:val="bullet"/>
      <w:lvlText w:val="o"/>
      <w:lvlJc w:val="left"/>
      <w:pPr>
        <w:ind w:left="5760" w:hanging="360"/>
      </w:pPr>
      <w:rPr>
        <w:rFonts w:ascii="Courier New" w:hAnsi="Courier New" w:cs="Courier New" w:hint="default"/>
      </w:rPr>
    </w:lvl>
    <w:lvl w:ilvl="8" w:tplc="FE6879B2">
      <w:start w:val="1"/>
      <w:numFmt w:val="bullet"/>
      <w:lvlText w:val=""/>
      <w:lvlJc w:val="left"/>
      <w:pPr>
        <w:ind w:left="6480" w:hanging="360"/>
      </w:pPr>
      <w:rPr>
        <w:rFonts w:ascii="Wingdings" w:hAnsi="Wingdings" w:cs="Wingdings" w:hint="default"/>
      </w:rPr>
    </w:lvl>
  </w:abstractNum>
  <w:abstractNum w:abstractNumId="17">
    <w:nsid w:val="2AED7BD9"/>
    <w:multiLevelType w:val="hybridMultilevel"/>
    <w:tmpl w:val="2AA43340"/>
    <w:lvl w:ilvl="0" w:tplc="76E22596">
      <w:start w:val="1"/>
      <w:numFmt w:val="bullet"/>
      <w:lvlText w:val=""/>
      <w:lvlJc w:val="left"/>
      <w:pPr>
        <w:ind w:left="720" w:hanging="360"/>
      </w:pPr>
      <w:rPr>
        <w:rFonts w:ascii="Symbol" w:hAnsi="Symbol" w:cs="Symbol" w:hint="default"/>
        <w:sz w:val="18"/>
        <w:szCs w:val="18"/>
      </w:rPr>
    </w:lvl>
    <w:lvl w:ilvl="1" w:tplc="2F9AB74C">
      <w:start w:val="1"/>
      <w:numFmt w:val="bullet"/>
      <w:lvlText w:val="o"/>
      <w:lvlJc w:val="left"/>
      <w:pPr>
        <w:ind w:left="1440" w:hanging="360"/>
      </w:pPr>
      <w:rPr>
        <w:rFonts w:ascii="Courier New" w:hAnsi="Courier New" w:cs="Courier New" w:hint="default"/>
      </w:rPr>
    </w:lvl>
    <w:lvl w:ilvl="2" w:tplc="7472D046">
      <w:start w:val="1"/>
      <w:numFmt w:val="bullet"/>
      <w:lvlText w:val=""/>
      <w:lvlJc w:val="left"/>
      <w:pPr>
        <w:ind w:left="2160" w:hanging="360"/>
      </w:pPr>
      <w:rPr>
        <w:rFonts w:ascii="Wingdings" w:hAnsi="Wingdings" w:cs="Wingdings" w:hint="default"/>
      </w:rPr>
    </w:lvl>
    <w:lvl w:ilvl="3" w:tplc="A0B4B45C">
      <w:start w:val="1"/>
      <w:numFmt w:val="bullet"/>
      <w:lvlText w:val=""/>
      <w:lvlJc w:val="left"/>
      <w:pPr>
        <w:ind w:left="2880" w:hanging="360"/>
      </w:pPr>
      <w:rPr>
        <w:rFonts w:ascii="Symbol" w:hAnsi="Symbol" w:cs="Symbol" w:hint="default"/>
      </w:rPr>
    </w:lvl>
    <w:lvl w:ilvl="4" w:tplc="B02069B6">
      <w:start w:val="1"/>
      <w:numFmt w:val="bullet"/>
      <w:lvlText w:val="o"/>
      <w:lvlJc w:val="left"/>
      <w:pPr>
        <w:ind w:left="3600" w:hanging="360"/>
      </w:pPr>
      <w:rPr>
        <w:rFonts w:ascii="Courier New" w:hAnsi="Courier New" w:cs="Courier New" w:hint="default"/>
      </w:rPr>
    </w:lvl>
    <w:lvl w:ilvl="5" w:tplc="F9CA6630">
      <w:start w:val="1"/>
      <w:numFmt w:val="bullet"/>
      <w:lvlText w:val=""/>
      <w:lvlJc w:val="left"/>
      <w:pPr>
        <w:ind w:left="4320" w:hanging="360"/>
      </w:pPr>
      <w:rPr>
        <w:rFonts w:ascii="Wingdings" w:hAnsi="Wingdings" w:cs="Wingdings" w:hint="default"/>
      </w:rPr>
    </w:lvl>
    <w:lvl w:ilvl="6" w:tplc="ADA05666">
      <w:start w:val="1"/>
      <w:numFmt w:val="bullet"/>
      <w:lvlText w:val=""/>
      <w:lvlJc w:val="left"/>
      <w:pPr>
        <w:ind w:left="5040" w:hanging="360"/>
      </w:pPr>
      <w:rPr>
        <w:rFonts w:ascii="Symbol" w:hAnsi="Symbol" w:cs="Symbol" w:hint="default"/>
      </w:rPr>
    </w:lvl>
    <w:lvl w:ilvl="7" w:tplc="0688D544">
      <w:start w:val="1"/>
      <w:numFmt w:val="bullet"/>
      <w:lvlText w:val="o"/>
      <w:lvlJc w:val="left"/>
      <w:pPr>
        <w:ind w:left="5760" w:hanging="360"/>
      </w:pPr>
      <w:rPr>
        <w:rFonts w:ascii="Courier New" w:hAnsi="Courier New" w:cs="Courier New" w:hint="default"/>
      </w:rPr>
    </w:lvl>
    <w:lvl w:ilvl="8" w:tplc="37D44D34">
      <w:start w:val="1"/>
      <w:numFmt w:val="bullet"/>
      <w:lvlText w:val=""/>
      <w:lvlJc w:val="left"/>
      <w:pPr>
        <w:ind w:left="6480" w:hanging="360"/>
      </w:pPr>
      <w:rPr>
        <w:rFonts w:ascii="Wingdings" w:hAnsi="Wingdings" w:cs="Wingdings" w:hint="default"/>
      </w:rPr>
    </w:lvl>
  </w:abstractNum>
  <w:abstractNum w:abstractNumId="18">
    <w:nsid w:val="2CD17FAB"/>
    <w:multiLevelType w:val="hybridMultilevel"/>
    <w:tmpl w:val="529A5B14"/>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3C7145B"/>
    <w:multiLevelType w:val="hybridMultilevel"/>
    <w:tmpl w:val="14B81D0E"/>
    <w:lvl w:ilvl="0" w:tplc="2A86DA20">
      <w:start w:val="1"/>
      <w:numFmt w:val="bullet"/>
      <w:lvlText w:val=""/>
      <w:lvlJc w:val="left"/>
      <w:pPr>
        <w:ind w:left="720" w:hanging="360"/>
      </w:pPr>
      <w:rPr>
        <w:rFonts w:ascii="Symbol" w:hAnsi="Symbol" w:cs="Symbol" w:hint="default"/>
        <w:sz w:val="18"/>
        <w:szCs w:val="18"/>
      </w:rPr>
    </w:lvl>
    <w:lvl w:ilvl="1" w:tplc="A58424B6">
      <w:start w:val="1"/>
      <w:numFmt w:val="bullet"/>
      <w:lvlText w:val="o"/>
      <w:lvlJc w:val="left"/>
      <w:pPr>
        <w:ind w:left="1440" w:hanging="360"/>
      </w:pPr>
      <w:rPr>
        <w:rFonts w:ascii="Courier New" w:hAnsi="Courier New" w:cs="Courier New" w:hint="default"/>
      </w:rPr>
    </w:lvl>
    <w:lvl w:ilvl="2" w:tplc="D5FE1358">
      <w:start w:val="1"/>
      <w:numFmt w:val="bullet"/>
      <w:lvlText w:val=""/>
      <w:lvlJc w:val="left"/>
      <w:pPr>
        <w:ind w:left="2160" w:hanging="360"/>
      </w:pPr>
      <w:rPr>
        <w:rFonts w:ascii="Wingdings" w:hAnsi="Wingdings" w:cs="Wingdings" w:hint="default"/>
      </w:rPr>
    </w:lvl>
    <w:lvl w:ilvl="3" w:tplc="6F3247B8">
      <w:start w:val="1"/>
      <w:numFmt w:val="bullet"/>
      <w:lvlText w:val=""/>
      <w:lvlJc w:val="left"/>
      <w:pPr>
        <w:ind w:left="2880" w:hanging="360"/>
      </w:pPr>
      <w:rPr>
        <w:rFonts w:ascii="Symbol" w:hAnsi="Symbol" w:cs="Symbol" w:hint="default"/>
      </w:rPr>
    </w:lvl>
    <w:lvl w:ilvl="4" w:tplc="CEA895A0">
      <w:start w:val="1"/>
      <w:numFmt w:val="bullet"/>
      <w:lvlText w:val="o"/>
      <w:lvlJc w:val="left"/>
      <w:pPr>
        <w:ind w:left="3600" w:hanging="360"/>
      </w:pPr>
      <w:rPr>
        <w:rFonts w:ascii="Courier New" w:hAnsi="Courier New" w:cs="Courier New" w:hint="default"/>
      </w:rPr>
    </w:lvl>
    <w:lvl w:ilvl="5" w:tplc="AB8A81A2">
      <w:start w:val="1"/>
      <w:numFmt w:val="bullet"/>
      <w:lvlText w:val=""/>
      <w:lvlJc w:val="left"/>
      <w:pPr>
        <w:ind w:left="4320" w:hanging="360"/>
      </w:pPr>
      <w:rPr>
        <w:rFonts w:ascii="Wingdings" w:hAnsi="Wingdings" w:cs="Wingdings" w:hint="default"/>
      </w:rPr>
    </w:lvl>
    <w:lvl w:ilvl="6" w:tplc="815AC748">
      <w:start w:val="1"/>
      <w:numFmt w:val="bullet"/>
      <w:lvlText w:val=""/>
      <w:lvlJc w:val="left"/>
      <w:pPr>
        <w:ind w:left="5040" w:hanging="360"/>
      </w:pPr>
      <w:rPr>
        <w:rFonts w:ascii="Symbol" w:hAnsi="Symbol" w:cs="Symbol" w:hint="default"/>
      </w:rPr>
    </w:lvl>
    <w:lvl w:ilvl="7" w:tplc="A508B608">
      <w:start w:val="1"/>
      <w:numFmt w:val="bullet"/>
      <w:lvlText w:val="o"/>
      <w:lvlJc w:val="left"/>
      <w:pPr>
        <w:ind w:left="5760" w:hanging="360"/>
      </w:pPr>
      <w:rPr>
        <w:rFonts w:ascii="Courier New" w:hAnsi="Courier New" w:cs="Courier New" w:hint="default"/>
      </w:rPr>
    </w:lvl>
    <w:lvl w:ilvl="8" w:tplc="CA8E2A10">
      <w:start w:val="1"/>
      <w:numFmt w:val="bullet"/>
      <w:lvlText w:val=""/>
      <w:lvlJc w:val="left"/>
      <w:pPr>
        <w:ind w:left="6480" w:hanging="360"/>
      </w:pPr>
      <w:rPr>
        <w:rFonts w:ascii="Wingdings" w:hAnsi="Wingdings" w:cs="Wingdings" w:hint="default"/>
      </w:rPr>
    </w:lvl>
  </w:abstractNum>
  <w:abstractNum w:abstractNumId="20">
    <w:nsid w:val="35843E3F"/>
    <w:multiLevelType w:val="hybridMultilevel"/>
    <w:tmpl w:val="93F0F2AC"/>
    <w:lvl w:ilvl="0" w:tplc="4B4C102A">
      <w:start w:val="1"/>
      <w:numFmt w:val="bullet"/>
      <w:lvlText w:val=""/>
      <w:lvlJc w:val="left"/>
      <w:pPr>
        <w:ind w:left="720" w:hanging="360"/>
      </w:pPr>
      <w:rPr>
        <w:rFonts w:ascii="Symbol" w:hAnsi="Symbol" w:cs="Symbol" w:hint="default"/>
        <w:sz w:val="18"/>
        <w:szCs w:val="18"/>
      </w:rPr>
    </w:lvl>
    <w:lvl w:ilvl="1" w:tplc="8F8098D2">
      <w:start w:val="1"/>
      <w:numFmt w:val="bullet"/>
      <w:lvlText w:val="o"/>
      <w:lvlJc w:val="left"/>
      <w:pPr>
        <w:ind w:left="1440" w:hanging="360"/>
      </w:pPr>
      <w:rPr>
        <w:rFonts w:ascii="Courier New" w:hAnsi="Courier New" w:cs="Courier New" w:hint="default"/>
      </w:rPr>
    </w:lvl>
    <w:lvl w:ilvl="2" w:tplc="2F926BF0">
      <w:start w:val="1"/>
      <w:numFmt w:val="bullet"/>
      <w:lvlText w:val=""/>
      <w:lvlJc w:val="left"/>
      <w:pPr>
        <w:ind w:left="2160" w:hanging="360"/>
      </w:pPr>
      <w:rPr>
        <w:rFonts w:ascii="Wingdings" w:hAnsi="Wingdings" w:cs="Wingdings" w:hint="default"/>
      </w:rPr>
    </w:lvl>
    <w:lvl w:ilvl="3" w:tplc="4E3A8D7C">
      <w:start w:val="1"/>
      <w:numFmt w:val="bullet"/>
      <w:lvlText w:val=""/>
      <w:lvlJc w:val="left"/>
      <w:pPr>
        <w:ind w:left="2880" w:hanging="360"/>
      </w:pPr>
      <w:rPr>
        <w:rFonts w:ascii="Symbol" w:hAnsi="Symbol" w:cs="Symbol" w:hint="default"/>
      </w:rPr>
    </w:lvl>
    <w:lvl w:ilvl="4" w:tplc="66649A42">
      <w:start w:val="1"/>
      <w:numFmt w:val="bullet"/>
      <w:lvlText w:val="o"/>
      <w:lvlJc w:val="left"/>
      <w:pPr>
        <w:ind w:left="3600" w:hanging="360"/>
      </w:pPr>
      <w:rPr>
        <w:rFonts w:ascii="Courier New" w:hAnsi="Courier New" w:cs="Courier New" w:hint="default"/>
      </w:rPr>
    </w:lvl>
    <w:lvl w:ilvl="5" w:tplc="4B72AC84">
      <w:start w:val="1"/>
      <w:numFmt w:val="bullet"/>
      <w:lvlText w:val=""/>
      <w:lvlJc w:val="left"/>
      <w:pPr>
        <w:ind w:left="4320" w:hanging="360"/>
      </w:pPr>
      <w:rPr>
        <w:rFonts w:ascii="Wingdings" w:hAnsi="Wingdings" w:cs="Wingdings" w:hint="default"/>
      </w:rPr>
    </w:lvl>
    <w:lvl w:ilvl="6" w:tplc="ADD440C8">
      <w:start w:val="1"/>
      <w:numFmt w:val="bullet"/>
      <w:lvlText w:val=""/>
      <w:lvlJc w:val="left"/>
      <w:pPr>
        <w:ind w:left="5040" w:hanging="360"/>
      </w:pPr>
      <w:rPr>
        <w:rFonts w:ascii="Symbol" w:hAnsi="Symbol" w:cs="Symbol" w:hint="default"/>
      </w:rPr>
    </w:lvl>
    <w:lvl w:ilvl="7" w:tplc="C4DCB31C">
      <w:start w:val="1"/>
      <w:numFmt w:val="bullet"/>
      <w:lvlText w:val="o"/>
      <w:lvlJc w:val="left"/>
      <w:pPr>
        <w:ind w:left="5760" w:hanging="360"/>
      </w:pPr>
      <w:rPr>
        <w:rFonts w:ascii="Courier New" w:hAnsi="Courier New" w:cs="Courier New" w:hint="default"/>
      </w:rPr>
    </w:lvl>
    <w:lvl w:ilvl="8" w:tplc="DFFE93EC">
      <w:start w:val="1"/>
      <w:numFmt w:val="bullet"/>
      <w:lvlText w:val=""/>
      <w:lvlJc w:val="left"/>
      <w:pPr>
        <w:ind w:left="6480" w:hanging="360"/>
      </w:pPr>
      <w:rPr>
        <w:rFonts w:ascii="Wingdings" w:hAnsi="Wingdings" w:cs="Wingdings" w:hint="default"/>
      </w:rPr>
    </w:lvl>
  </w:abstractNum>
  <w:abstractNum w:abstractNumId="21">
    <w:nsid w:val="35D6000D"/>
    <w:multiLevelType w:val="hybridMultilevel"/>
    <w:tmpl w:val="4F340C1C"/>
    <w:lvl w:ilvl="0" w:tplc="0F0A3A9C">
      <w:start w:val="1"/>
      <w:numFmt w:val="lowerLetter"/>
      <w:lvlText w:val="%1."/>
      <w:lvlJc w:val="left"/>
      <w:pPr>
        <w:ind w:left="720" w:hanging="360"/>
      </w:pPr>
      <w:rPr>
        <w:rFonts w:ascii="Arial" w:hAnsi="Arial" w:cs="Arial" w:hint="default"/>
        <w:sz w:val="18"/>
        <w:szCs w:val="18"/>
      </w:rPr>
    </w:lvl>
    <w:lvl w:ilvl="1" w:tplc="FA204362">
      <w:start w:val="1"/>
      <w:numFmt w:val="lowerLetter"/>
      <w:lvlText w:val="%2."/>
      <w:lvlJc w:val="left"/>
      <w:pPr>
        <w:ind w:left="1440" w:hanging="360"/>
      </w:pPr>
    </w:lvl>
    <w:lvl w:ilvl="2" w:tplc="71648C5C">
      <w:start w:val="1"/>
      <w:numFmt w:val="lowerLetter"/>
      <w:lvlText w:val="%3."/>
      <w:lvlJc w:val="left"/>
      <w:pPr>
        <w:ind w:left="2160" w:hanging="360"/>
      </w:pPr>
    </w:lvl>
    <w:lvl w:ilvl="3" w:tplc="1694B126">
      <w:start w:val="1"/>
      <w:numFmt w:val="lowerLetter"/>
      <w:lvlText w:val="%4."/>
      <w:lvlJc w:val="left"/>
      <w:pPr>
        <w:ind w:left="2880" w:hanging="360"/>
      </w:pPr>
    </w:lvl>
    <w:lvl w:ilvl="4" w:tplc="70CCD756">
      <w:start w:val="1"/>
      <w:numFmt w:val="lowerLetter"/>
      <w:lvlText w:val="%5."/>
      <w:lvlJc w:val="left"/>
      <w:pPr>
        <w:ind w:left="3600" w:hanging="360"/>
      </w:pPr>
    </w:lvl>
    <w:lvl w:ilvl="5" w:tplc="A6DCEAB2">
      <w:start w:val="1"/>
      <w:numFmt w:val="lowerLetter"/>
      <w:lvlText w:val="%6."/>
      <w:lvlJc w:val="left"/>
      <w:pPr>
        <w:ind w:left="4320" w:hanging="360"/>
      </w:pPr>
    </w:lvl>
    <w:lvl w:ilvl="6" w:tplc="69CC33D4">
      <w:start w:val="1"/>
      <w:numFmt w:val="lowerLetter"/>
      <w:lvlText w:val="%7."/>
      <w:lvlJc w:val="left"/>
      <w:pPr>
        <w:ind w:left="5040" w:hanging="360"/>
      </w:pPr>
    </w:lvl>
    <w:lvl w:ilvl="7" w:tplc="DA6A8C30">
      <w:start w:val="1"/>
      <w:numFmt w:val="lowerLetter"/>
      <w:lvlText w:val="%8."/>
      <w:lvlJc w:val="left"/>
      <w:pPr>
        <w:ind w:left="5760" w:hanging="360"/>
      </w:pPr>
    </w:lvl>
    <w:lvl w:ilvl="8" w:tplc="95207136">
      <w:start w:val="1"/>
      <w:numFmt w:val="lowerLetter"/>
      <w:lvlText w:val="%9."/>
      <w:lvlJc w:val="left"/>
      <w:pPr>
        <w:ind w:left="6480" w:hanging="360"/>
      </w:pPr>
    </w:lvl>
  </w:abstractNum>
  <w:abstractNum w:abstractNumId="22">
    <w:nsid w:val="3A3A74C5"/>
    <w:multiLevelType w:val="hybridMultilevel"/>
    <w:tmpl w:val="073CD868"/>
    <w:lvl w:ilvl="0" w:tplc="9EEE7B7E">
      <w:start w:val="1"/>
      <w:numFmt w:val="bullet"/>
      <w:lvlText w:val=""/>
      <w:lvlJc w:val="left"/>
      <w:pPr>
        <w:ind w:left="720" w:hanging="360"/>
      </w:pPr>
      <w:rPr>
        <w:rFonts w:ascii="Symbol" w:hAnsi="Symbol" w:cs="Symbol" w:hint="default"/>
        <w:sz w:val="18"/>
        <w:szCs w:val="18"/>
      </w:rPr>
    </w:lvl>
    <w:lvl w:ilvl="1" w:tplc="041E5852">
      <w:start w:val="1"/>
      <w:numFmt w:val="bullet"/>
      <w:lvlText w:val="o"/>
      <w:lvlJc w:val="left"/>
      <w:pPr>
        <w:ind w:left="1440" w:hanging="360"/>
      </w:pPr>
      <w:rPr>
        <w:rFonts w:ascii="Courier New" w:hAnsi="Courier New" w:cs="Courier New" w:hint="default"/>
      </w:rPr>
    </w:lvl>
    <w:lvl w:ilvl="2" w:tplc="CBF874F2">
      <w:start w:val="1"/>
      <w:numFmt w:val="bullet"/>
      <w:lvlText w:val=""/>
      <w:lvlJc w:val="left"/>
      <w:pPr>
        <w:ind w:left="2160" w:hanging="360"/>
      </w:pPr>
      <w:rPr>
        <w:rFonts w:ascii="Wingdings" w:hAnsi="Wingdings" w:cs="Wingdings" w:hint="default"/>
      </w:rPr>
    </w:lvl>
    <w:lvl w:ilvl="3" w:tplc="E9BC7B3A">
      <w:start w:val="1"/>
      <w:numFmt w:val="bullet"/>
      <w:lvlText w:val=""/>
      <w:lvlJc w:val="left"/>
      <w:pPr>
        <w:ind w:left="2880" w:hanging="360"/>
      </w:pPr>
      <w:rPr>
        <w:rFonts w:ascii="Symbol" w:hAnsi="Symbol" w:cs="Symbol" w:hint="default"/>
      </w:rPr>
    </w:lvl>
    <w:lvl w:ilvl="4" w:tplc="DC066CC4">
      <w:start w:val="1"/>
      <w:numFmt w:val="bullet"/>
      <w:lvlText w:val="o"/>
      <w:lvlJc w:val="left"/>
      <w:pPr>
        <w:ind w:left="3600" w:hanging="360"/>
      </w:pPr>
      <w:rPr>
        <w:rFonts w:ascii="Courier New" w:hAnsi="Courier New" w:cs="Courier New" w:hint="default"/>
      </w:rPr>
    </w:lvl>
    <w:lvl w:ilvl="5" w:tplc="2F88C6A8">
      <w:start w:val="1"/>
      <w:numFmt w:val="bullet"/>
      <w:lvlText w:val=""/>
      <w:lvlJc w:val="left"/>
      <w:pPr>
        <w:ind w:left="4320" w:hanging="360"/>
      </w:pPr>
      <w:rPr>
        <w:rFonts w:ascii="Wingdings" w:hAnsi="Wingdings" w:cs="Wingdings" w:hint="default"/>
      </w:rPr>
    </w:lvl>
    <w:lvl w:ilvl="6" w:tplc="B108F4DC">
      <w:start w:val="1"/>
      <w:numFmt w:val="bullet"/>
      <w:lvlText w:val=""/>
      <w:lvlJc w:val="left"/>
      <w:pPr>
        <w:ind w:left="5040" w:hanging="360"/>
      </w:pPr>
      <w:rPr>
        <w:rFonts w:ascii="Symbol" w:hAnsi="Symbol" w:cs="Symbol" w:hint="default"/>
      </w:rPr>
    </w:lvl>
    <w:lvl w:ilvl="7" w:tplc="607010CC">
      <w:start w:val="1"/>
      <w:numFmt w:val="bullet"/>
      <w:lvlText w:val="o"/>
      <w:lvlJc w:val="left"/>
      <w:pPr>
        <w:ind w:left="5760" w:hanging="360"/>
      </w:pPr>
      <w:rPr>
        <w:rFonts w:ascii="Courier New" w:hAnsi="Courier New" w:cs="Courier New" w:hint="default"/>
      </w:rPr>
    </w:lvl>
    <w:lvl w:ilvl="8" w:tplc="B0B8295E">
      <w:start w:val="1"/>
      <w:numFmt w:val="bullet"/>
      <w:lvlText w:val=""/>
      <w:lvlJc w:val="left"/>
      <w:pPr>
        <w:ind w:left="6480" w:hanging="360"/>
      </w:pPr>
      <w:rPr>
        <w:rFonts w:ascii="Wingdings" w:hAnsi="Wingdings" w:cs="Wingdings" w:hint="default"/>
      </w:rPr>
    </w:lvl>
  </w:abstractNum>
  <w:abstractNum w:abstractNumId="23">
    <w:nsid w:val="3A970443"/>
    <w:multiLevelType w:val="hybridMultilevel"/>
    <w:tmpl w:val="5E22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3AD653AF"/>
    <w:multiLevelType w:val="hybridMultilevel"/>
    <w:tmpl w:val="6A108044"/>
    <w:lvl w:ilvl="0" w:tplc="40CE876E">
      <w:start w:val="1"/>
      <w:numFmt w:val="bullet"/>
      <w:lvlText w:val=""/>
      <w:lvlJc w:val="left"/>
      <w:pPr>
        <w:ind w:left="720" w:hanging="360"/>
      </w:pPr>
      <w:rPr>
        <w:rFonts w:ascii="Symbol" w:hAnsi="Symbol" w:cs="Symbol" w:hint="default"/>
        <w:sz w:val="18"/>
        <w:szCs w:val="18"/>
      </w:rPr>
    </w:lvl>
    <w:lvl w:ilvl="1" w:tplc="F76EE546">
      <w:start w:val="1"/>
      <w:numFmt w:val="bullet"/>
      <w:lvlText w:val="o"/>
      <w:lvlJc w:val="left"/>
      <w:pPr>
        <w:ind w:left="1440" w:hanging="360"/>
      </w:pPr>
      <w:rPr>
        <w:rFonts w:ascii="Courier New" w:hAnsi="Courier New" w:cs="Courier New" w:hint="default"/>
      </w:rPr>
    </w:lvl>
    <w:lvl w:ilvl="2" w:tplc="576A1496">
      <w:start w:val="1"/>
      <w:numFmt w:val="bullet"/>
      <w:lvlText w:val=""/>
      <w:lvlJc w:val="left"/>
      <w:pPr>
        <w:ind w:left="2160" w:hanging="360"/>
      </w:pPr>
      <w:rPr>
        <w:rFonts w:ascii="Wingdings" w:hAnsi="Wingdings" w:cs="Wingdings" w:hint="default"/>
      </w:rPr>
    </w:lvl>
    <w:lvl w:ilvl="3" w:tplc="2808FE7E">
      <w:start w:val="1"/>
      <w:numFmt w:val="bullet"/>
      <w:lvlText w:val=""/>
      <w:lvlJc w:val="left"/>
      <w:pPr>
        <w:ind w:left="2880" w:hanging="360"/>
      </w:pPr>
      <w:rPr>
        <w:rFonts w:ascii="Symbol" w:hAnsi="Symbol" w:cs="Symbol" w:hint="default"/>
      </w:rPr>
    </w:lvl>
    <w:lvl w:ilvl="4" w:tplc="CF82435A">
      <w:start w:val="1"/>
      <w:numFmt w:val="bullet"/>
      <w:lvlText w:val="o"/>
      <w:lvlJc w:val="left"/>
      <w:pPr>
        <w:ind w:left="3600" w:hanging="360"/>
      </w:pPr>
      <w:rPr>
        <w:rFonts w:ascii="Courier New" w:hAnsi="Courier New" w:cs="Courier New" w:hint="default"/>
      </w:rPr>
    </w:lvl>
    <w:lvl w:ilvl="5" w:tplc="4334A7CE">
      <w:start w:val="1"/>
      <w:numFmt w:val="bullet"/>
      <w:lvlText w:val=""/>
      <w:lvlJc w:val="left"/>
      <w:pPr>
        <w:ind w:left="4320" w:hanging="360"/>
      </w:pPr>
      <w:rPr>
        <w:rFonts w:ascii="Wingdings" w:hAnsi="Wingdings" w:cs="Wingdings" w:hint="default"/>
      </w:rPr>
    </w:lvl>
    <w:lvl w:ilvl="6" w:tplc="FF84FA60">
      <w:start w:val="1"/>
      <w:numFmt w:val="bullet"/>
      <w:lvlText w:val=""/>
      <w:lvlJc w:val="left"/>
      <w:pPr>
        <w:ind w:left="5040" w:hanging="360"/>
      </w:pPr>
      <w:rPr>
        <w:rFonts w:ascii="Symbol" w:hAnsi="Symbol" w:cs="Symbol" w:hint="default"/>
      </w:rPr>
    </w:lvl>
    <w:lvl w:ilvl="7" w:tplc="F740072C">
      <w:start w:val="1"/>
      <w:numFmt w:val="bullet"/>
      <w:lvlText w:val="o"/>
      <w:lvlJc w:val="left"/>
      <w:pPr>
        <w:ind w:left="5760" w:hanging="360"/>
      </w:pPr>
      <w:rPr>
        <w:rFonts w:ascii="Courier New" w:hAnsi="Courier New" w:cs="Courier New" w:hint="default"/>
      </w:rPr>
    </w:lvl>
    <w:lvl w:ilvl="8" w:tplc="808ABBF6">
      <w:start w:val="1"/>
      <w:numFmt w:val="bullet"/>
      <w:lvlText w:val=""/>
      <w:lvlJc w:val="left"/>
      <w:pPr>
        <w:ind w:left="6480" w:hanging="360"/>
      </w:pPr>
      <w:rPr>
        <w:rFonts w:ascii="Wingdings" w:hAnsi="Wingdings" w:cs="Wingdings" w:hint="default"/>
      </w:rPr>
    </w:lvl>
  </w:abstractNum>
  <w:abstractNum w:abstractNumId="25">
    <w:nsid w:val="3CCE5AB6"/>
    <w:multiLevelType w:val="hybridMultilevel"/>
    <w:tmpl w:val="8A845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420501DD"/>
    <w:multiLevelType w:val="hybridMultilevel"/>
    <w:tmpl w:val="44F2809C"/>
    <w:lvl w:ilvl="0" w:tplc="86F4E47C">
      <w:start w:val="1"/>
      <w:numFmt w:val="bullet"/>
      <w:lvlText w:val=""/>
      <w:lvlJc w:val="left"/>
      <w:pPr>
        <w:ind w:left="720" w:hanging="360"/>
      </w:pPr>
      <w:rPr>
        <w:rFonts w:ascii="Symbol" w:hAnsi="Symbol" w:cs="Symbol" w:hint="default"/>
        <w:sz w:val="18"/>
        <w:szCs w:val="18"/>
      </w:rPr>
    </w:lvl>
    <w:lvl w:ilvl="1" w:tplc="0186EA0A">
      <w:start w:val="1"/>
      <w:numFmt w:val="bullet"/>
      <w:lvlText w:val="o"/>
      <w:lvlJc w:val="left"/>
      <w:pPr>
        <w:ind w:left="1440" w:hanging="360"/>
      </w:pPr>
      <w:rPr>
        <w:rFonts w:ascii="Courier New" w:hAnsi="Courier New" w:cs="Courier New" w:hint="default"/>
      </w:rPr>
    </w:lvl>
    <w:lvl w:ilvl="2" w:tplc="48B01902">
      <w:start w:val="1"/>
      <w:numFmt w:val="bullet"/>
      <w:lvlText w:val=""/>
      <w:lvlJc w:val="left"/>
      <w:pPr>
        <w:ind w:left="2160" w:hanging="360"/>
      </w:pPr>
      <w:rPr>
        <w:rFonts w:ascii="Wingdings" w:hAnsi="Wingdings" w:cs="Wingdings" w:hint="default"/>
      </w:rPr>
    </w:lvl>
    <w:lvl w:ilvl="3" w:tplc="A0FC8660">
      <w:start w:val="1"/>
      <w:numFmt w:val="bullet"/>
      <w:lvlText w:val=""/>
      <w:lvlJc w:val="left"/>
      <w:pPr>
        <w:ind w:left="2880" w:hanging="360"/>
      </w:pPr>
      <w:rPr>
        <w:rFonts w:ascii="Symbol" w:hAnsi="Symbol" w:cs="Symbol" w:hint="default"/>
      </w:rPr>
    </w:lvl>
    <w:lvl w:ilvl="4" w:tplc="B4546852">
      <w:start w:val="1"/>
      <w:numFmt w:val="bullet"/>
      <w:lvlText w:val="o"/>
      <w:lvlJc w:val="left"/>
      <w:pPr>
        <w:ind w:left="3600" w:hanging="360"/>
      </w:pPr>
      <w:rPr>
        <w:rFonts w:ascii="Courier New" w:hAnsi="Courier New" w:cs="Courier New" w:hint="default"/>
      </w:rPr>
    </w:lvl>
    <w:lvl w:ilvl="5" w:tplc="6C960E68">
      <w:start w:val="1"/>
      <w:numFmt w:val="bullet"/>
      <w:lvlText w:val=""/>
      <w:lvlJc w:val="left"/>
      <w:pPr>
        <w:ind w:left="4320" w:hanging="360"/>
      </w:pPr>
      <w:rPr>
        <w:rFonts w:ascii="Wingdings" w:hAnsi="Wingdings" w:cs="Wingdings" w:hint="default"/>
      </w:rPr>
    </w:lvl>
    <w:lvl w:ilvl="6" w:tplc="067E66FA">
      <w:start w:val="1"/>
      <w:numFmt w:val="bullet"/>
      <w:lvlText w:val=""/>
      <w:lvlJc w:val="left"/>
      <w:pPr>
        <w:ind w:left="5040" w:hanging="360"/>
      </w:pPr>
      <w:rPr>
        <w:rFonts w:ascii="Symbol" w:hAnsi="Symbol" w:cs="Symbol" w:hint="default"/>
      </w:rPr>
    </w:lvl>
    <w:lvl w:ilvl="7" w:tplc="1936AB90">
      <w:start w:val="1"/>
      <w:numFmt w:val="bullet"/>
      <w:lvlText w:val="o"/>
      <w:lvlJc w:val="left"/>
      <w:pPr>
        <w:ind w:left="5760" w:hanging="360"/>
      </w:pPr>
      <w:rPr>
        <w:rFonts w:ascii="Courier New" w:hAnsi="Courier New" w:cs="Courier New" w:hint="default"/>
      </w:rPr>
    </w:lvl>
    <w:lvl w:ilvl="8" w:tplc="41C2FE22">
      <w:start w:val="1"/>
      <w:numFmt w:val="bullet"/>
      <w:lvlText w:val=""/>
      <w:lvlJc w:val="left"/>
      <w:pPr>
        <w:ind w:left="6480" w:hanging="360"/>
      </w:pPr>
      <w:rPr>
        <w:rFonts w:ascii="Wingdings" w:hAnsi="Wingdings" w:cs="Wingdings" w:hint="default"/>
      </w:rPr>
    </w:lvl>
  </w:abstractNum>
  <w:abstractNum w:abstractNumId="27">
    <w:nsid w:val="425A2906"/>
    <w:multiLevelType w:val="hybridMultilevel"/>
    <w:tmpl w:val="2F344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5477645"/>
    <w:multiLevelType w:val="hybridMultilevel"/>
    <w:tmpl w:val="03B20DAC"/>
    <w:lvl w:ilvl="0" w:tplc="E700A0D6">
      <w:start w:val="3"/>
      <w:numFmt w:val="lowerLetter"/>
      <w:lvlText w:val="%1."/>
      <w:lvlJc w:val="left"/>
      <w:pPr>
        <w:ind w:left="720" w:hanging="360"/>
      </w:pPr>
      <w:rPr>
        <w:rFonts w:ascii="Arial" w:hAnsi="Arial" w:cs="Arial" w:hint="default"/>
        <w:sz w:val="18"/>
        <w:szCs w:val="18"/>
      </w:rPr>
    </w:lvl>
    <w:lvl w:ilvl="1" w:tplc="DD8243DE">
      <w:start w:val="1"/>
      <w:numFmt w:val="lowerLetter"/>
      <w:lvlText w:val="%2."/>
      <w:lvlJc w:val="left"/>
      <w:pPr>
        <w:ind w:left="1440" w:hanging="360"/>
      </w:pPr>
    </w:lvl>
    <w:lvl w:ilvl="2" w:tplc="F792392E">
      <w:start w:val="1"/>
      <w:numFmt w:val="lowerLetter"/>
      <w:lvlText w:val="%3."/>
      <w:lvlJc w:val="left"/>
      <w:pPr>
        <w:ind w:left="2160" w:hanging="360"/>
      </w:pPr>
    </w:lvl>
    <w:lvl w:ilvl="3" w:tplc="E31C37A8">
      <w:start w:val="1"/>
      <w:numFmt w:val="lowerLetter"/>
      <w:lvlText w:val="%4."/>
      <w:lvlJc w:val="left"/>
      <w:pPr>
        <w:ind w:left="2880" w:hanging="360"/>
      </w:pPr>
    </w:lvl>
    <w:lvl w:ilvl="4" w:tplc="7E0E7B9E">
      <w:start w:val="1"/>
      <w:numFmt w:val="lowerLetter"/>
      <w:lvlText w:val="%5."/>
      <w:lvlJc w:val="left"/>
      <w:pPr>
        <w:ind w:left="3600" w:hanging="360"/>
      </w:pPr>
    </w:lvl>
    <w:lvl w:ilvl="5" w:tplc="FD428E0E">
      <w:start w:val="1"/>
      <w:numFmt w:val="lowerLetter"/>
      <w:lvlText w:val="%6."/>
      <w:lvlJc w:val="left"/>
      <w:pPr>
        <w:ind w:left="4320" w:hanging="360"/>
      </w:pPr>
    </w:lvl>
    <w:lvl w:ilvl="6" w:tplc="32B4A73A">
      <w:start w:val="1"/>
      <w:numFmt w:val="lowerLetter"/>
      <w:lvlText w:val="%7."/>
      <w:lvlJc w:val="left"/>
      <w:pPr>
        <w:ind w:left="5040" w:hanging="360"/>
      </w:pPr>
    </w:lvl>
    <w:lvl w:ilvl="7" w:tplc="08343048">
      <w:start w:val="1"/>
      <w:numFmt w:val="lowerLetter"/>
      <w:lvlText w:val="%8."/>
      <w:lvlJc w:val="left"/>
      <w:pPr>
        <w:ind w:left="5760" w:hanging="360"/>
      </w:pPr>
    </w:lvl>
    <w:lvl w:ilvl="8" w:tplc="909EAA9A">
      <w:start w:val="1"/>
      <w:numFmt w:val="lowerLetter"/>
      <w:lvlText w:val="%9."/>
      <w:lvlJc w:val="left"/>
      <w:pPr>
        <w:ind w:left="6480" w:hanging="360"/>
      </w:pPr>
    </w:lvl>
  </w:abstractNum>
  <w:abstractNum w:abstractNumId="29">
    <w:nsid w:val="4D254F1F"/>
    <w:multiLevelType w:val="hybridMultilevel"/>
    <w:tmpl w:val="22C67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01150B5"/>
    <w:multiLevelType w:val="hybridMultilevel"/>
    <w:tmpl w:val="123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1B717E2"/>
    <w:multiLevelType w:val="hybridMultilevel"/>
    <w:tmpl w:val="E91202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4CC5252"/>
    <w:multiLevelType w:val="hybridMultilevel"/>
    <w:tmpl w:val="A8427562"/>
    <w:lvl w:ilvl="0" w:tplc="979CC620">
      <w:start w:val="1"/>
      <w:numFmt w:val="bullet"/>
      <w:lvlText w:val=""/>
      <w:lvlJc w:val="left"/>
      <w:pPr>
        <w:ind w:left="720" w:hanging="360"/>
      </w:pPr>
      <w:rPr>
        <w:rFonts w:ascii="Symbol" w:hAnsi="Symbol" w:cs="Symbol" w:hint="default"/>
        <w:sz w:val="18"/>
        <w:szCs w:val="18"/>
      </w:rPr>
    </w:lvl>
    <w:lvl w:ilvl="1" w:tplc="3B42D346">
      <w:start w:val="1"/>
      <w:numFmt w:val="bullet"/>
      <w:lvlText w:val="o"/>
      <w:lvlJc w:val="left"/>
      <w:pPr>
        <w:ind w:left="1440" w:hanging="360"/>
      </w:pPr>
      <w:rPr>
        <w:rFonts w:ascii="Courier New" w:hAnsi="Courier New" w:cs="Courier New" w:hint="default"/>
      </w:rPr>
    </w:lvl>
    <w:lvl w:ilvl="2" w:tplc="E264A4F6">
      <w:start w:val="1"/>
      <w:numFmt w:val="bullet"/>
      <w:lvlText w:val=""/>
      <w:lvlJc w:val="left"/>
      <w:pPr>
        <w:ind w:left="2160" w:hanging="360"/>
      </w:pPr>
      <w:rPr>
        <w:rFonts w:ascii="Wingdings" w:hAnsi="Wingdings" w:cs="Wingdings" w:hint="default"/>
      </w:rPr>
    </w:lvl>
    <w:lvl w:ilvl="3" w:tplc="F8FCA560">
      <w:start w:val="1"/>
      <w:numFmt w:val="bullet"/>
      <w:lvlText w:val=""/>
      <w:lvlJc w:val="left"/>
      <w:pPr>
        <w:ind w:left="2880" w:hanging="360"/>
      </w:pPr>
      <w:rPr>
        <w:rFonts w:ascii="Symbol" w:hAnsi="Symbol" w:cs="Symbol" w:hint="default"/>
      </w:rPr>
    </w:lvl>
    <w:lvl w:ilvl="4" w:tplc="EA36ADEE">
      <w:start w:val="1"/>
      <w:numFmt w:val="bullet"/>
      <w:lvlText w:val="o"/>
      <w:lvlJc w:val="left"/>
      <w:pPr>
        <w:ind w:left="3600" w:hanging="360"/>
      </w:pPr>
      <w:rPr>
        <w:rFonts w:ascii="Courier New" w:hAnsi="Courier New" w:cs="Courier New" w:hint="default"/>
      </w:rPr>
    </w:lvl>
    <w:lvl w:ilvl="5" w:tplc="14545720">
      <w:start w:val="1"/>
      <w:numFmt w:val="bullet"/>
      <w:lvlText w:val=""/>
      <w:lvlJc w:val="left"/>
      <w:pPr>
        <w:ind w:left="4320" w:hanging="360"/>
      </w:pPr>
      <w:rPr>
        <w:rFonts w:ascii="Wingdings" w:hAnsi="Wingdings" w:cs="Wingdings" w:hint="default"/>
      </w:rPr>
    </w:lvl>
    <w:lvl w:ilvl="6" w:tplc="BC6AD154">
      <w:start w:val="1"/>
      <w:numFmt w:val="bullet"/>
      <w:lvlText w:val=""/>
      <w:lvlJc w:val="left"/>
      <w:pPr>
        <w:ind w:left="5040" w:hanging="360"/>
      </w:pPr>
      <w:rPr>
        <w:rFonts w:ascii="Symbol" w:hAnsi="Symbol" w:cs="Symbol" w:hint="default"/>
      </w:rPr>
    </w:lvl>
    <w:lvl w:ilvl="7" w:tplc="1BD2BCE6">
      <w:start w:val="1"/>
      <w:numFmt w:val="bullet"/>
      <w:lvlText w:val="o"/>
      <w:lvlJc w:val="left"/>
      <w:pPr>
        <w:ind w:left="5760" w:hanging="360"/>
      </w:pPr>
      <w:rPr>
        <w:rFonts w:ascii="Courier New" w:hAnsi="Courier New" w:cs="Courier New" w:hint="default"/>
      </w:rPr>
    </w:lvl>
    <w:lvl w:ilvl="8" w:tplc="40789A44">
      <w:start w:val="1"/>
      <w:numFmt w:val="bullet"/>
      <w:lvlText w:val=""/>
      <w:lvlJc w:val="left"/>
      <w:pPr>
        <w:ind w:left="6480" w:hanging="360"/>
      </w:pPr>
      <w:rPr>
        <w:rFonts w:ascii="Wingdings" w:hAnsi="Wingdings" w:cs="Wingdings" w:hint="default"/>
      </w:rPr>
    </w:lvl>
  </w:abstractNum>
  <w:abstractNum w:abstractNumId="33">
    <w:nsid w:val="559A3306"/>
    <w:multiLevelType w:val="hybridMultilevel"/>
    <w:tmpl w:val="405EA2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56147AC6"/>
    <w:multiLevelType w:val="hybridMultilevel"/>
    <w:tmpl w:val="987E96F6"/>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5">
    <w:nsid w:val="580F0435"/>
    <w:multiLevelType w:val="hybridMultilevel"/>
    <w:tmpl w:val="0EE4BA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593D396C"/>
    <w:multiLevelType w:val="hybridMultilevel"/>
    <w:tmpl w:val="F00A6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594319F2"/>
    <w:multiLevelType w:val="hybridMultilevel"/>
    <w:tmpl w:val="06D44BD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786"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5AEC5F96"/>
    <w:multiLevelType w:val="hybridMultilevel"/>
    <w:tmpl w:val="9774C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5B2B5263"/>
    <w:multiLevelType w:val="hybridMultilevel"/>
    <w:tmpl w:val="ED5811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5D6A7231"/>
    <w:multiLevelType w:val="hybridMultilevel"/>
    <w:tmpl w:val="3E525D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5E472741"/>
    <w:multiLevelType w:val="hybridMultilevel"/>
    <w:tmpl w:val="260C0B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5E9E2148"/>
    <w:multiLevelType w:val="hybridMultilevel"/>
    <w:tmpl w:val="FB4C28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638C5091"/>
    <w:multiLevelType w:val="hybridMultilevel"/>
    <w:tmpl w:val="0464DD84"/>
    <w:lvl w:ilvl="0" w:tplc="991EA220">
      <w:start w:val="1"/>
      <w:numFmt w:val="bullet"/>
      <w:lvlText w:val=""/>
      <w:lvlJc w:val="left"/>
      <w:pPr>
        <w:ind w:left="720" w:hanging="360"/>
      </w:pPr>
      <w:rPr>
        <w:rFonts w:ascii="Symbol" w:hAnsi="Symbol" w:cs="Symbol" w:hint="default"/>
        <w:sz w:val="18"/>
        <w:szCs w:val="18"/>
      </w:rPr>
    </w:lvl>
    <w:lvl w:ilvl="1" w:tplc="447A6E34">
      <w:start w:val="1"/>
      <w:numFmt w:val="bullet"/>
      <w:lvlText w:val="o"/>
      <w:lvlJc w:val="left"/>
      <w:pPr>
        <w:ind w:left="1440" w:hanging="360"/>
      </w:pPr>
      <w:rPr>
        <w:rFonts w:ascii="Courier New" w:hAnsi="Courier New" w:cs="Courier New" w:hint="default"/>
      </w:rPr>
    </w:lvl>
    <w:lvl w:ilvl="2" w:tplc="1D2EEBBC">
      <w:start w:val="1"/>
      <w:numFmt w:val="bullet"/>
      <w:lvlText w:val=""/>
      <w:lvlJc w:val="left"/>
      <w:pPr>
        <w:ind w:left="2160" w:hanging="360"/>
      </w:pPr>
      <w:rPr>
        <w:rFonts w:ascii="Wingdings" w:hAnsi="Wingdings" w:cs="Wingdings" w:hint="default"/>
      </w:rPr>
    </w:lvl>
    <w:lvl w:ilvl="3" w:tplc="3100437E">
      <w:start w:val="1"/>
      <w:numFmt w:val="bullet"/>
      <w:lvlText w:val=""/>
      <w:lvlJc w:val="left"/>
      <w:pPr>
        <w:ind w:left="2880" w:hanging="360"/>
      </w:pPr>
      <w:rPr>
        <w:rFonts w:ascii="Symbol" w:hAnsi="Symbol" w:cs="Symbol" w:hint="default"/>
      </w:rPr>
    </w:lvl>
    <w:lvl w:ilvl="4" w:tplc="CAA47058">
      <w:start w:val="1"/>
      <w:numFmt w:val="bullet"/>
      <w:lvlText w:val="o"/>
      <w:lvlJc w:val="left"/>
      <w:pPr>
        <w:ind w:left="3600" w:hanging="360"/>
      </w:pPr>
      <w:rPr>
        <w:rFonts w:ascii="Courier New" w:hAnsi="Courier New" w:cs="Courier New" w:hint="default"/>
      </w:rPr>
    </w:lvl>
    <w:lvl w:ilvl="5" w:tplc="6E760920">
      <w:start w:val="1"/>
      <w:numFmt w:val="bullet"/>
      <w:lvlText w:val=""/>
      <w:lvlJc w:val="left"/>
      <w:pPr>
        <w:ind w:left="4320" w:hanging="360"/>
      </w:pPr>
      <w:rPr>
        <w:rFonts w:ascii="Wingdings" w:hAnsi="Wingdings" w:cs="Wingdings" w:hint="default"/>
      </w:rPr>
    </w:lvl>
    <w:lvl w:ilvl="6" w:tplc="49AE10C0">
      <w:start w:val="1"/>
      <w:numFmt w:val="bullet"/>
      <w:lvlText w:val=""/>
      <w:lvlJc w:val="left"/>
      <w:pPr>
        <w:ind w:left="5040" w:hanging="360"/>
      </w:pPr>
      <w:rPr>
        <w:rFonts w:ascii="Symbol" w:hAnsi="Symbol" w:cs="Symbol" w:hint="default"/>
      </w:rPr>
    </w:lvl>
    <w:lvl w:ilvl="7" w:tplc="0A8866AA">
      <w:start w:val="1"/>
      <w:numFmt w:val="bullet"/>
      <w:lvlText w:val="o"/>
      <w:lvlJc w:val="left"/>
      <w:pPr>
        <w:ind w:left="5760" w:hanging="360"/>
      </w:pPr>
      <w:rPr>
        <w:rFonts w:ascii="Courier New" w:hAnsi="Courier New" w:cs="Courier New" w:hint="default"/>
      </w:rPr>
    </w:lvl>
    <w:lvl w:ilvl="8" w:tplc="FC1C8A98">
      <w:start w:val="1"/>
      <w:numFmt w:val="bullet"/>
      <w:lvlText w:val=""/>
      <w:lvlJc w:val="left"/>
      <w:pPr>
        <w:ind w:left="6480" w:hanging="360"/>
      </w:pPr>
      <w:rPr>
        <w:rFonts w:ascii="Wingdings" w:hAnsi="Wingdings" w:cs="Wingdings" w:hint="default"/>
      </w:rPr>
    </w:lvl>
  </w:abstractNum>
  <w:abstractNum w:abstractNumId="44">
    <w:nsid w:val="64A84773"/>
    <w:multiLevelType w:val="hybridMultilevel"/>
    <w:tmpl w:val="7EC4C7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65D61ED2"/>
    <w:multiLevelType w:val="hybridMultilevel"/>
    <w:tmpl w:val="050CFAAC"/>
    <w:lvl w:ilvl="0" w:tplc="04240001">
      <w:start w:val="1"/>
      <w:numFmt w:val="bullet"/>
      <w:lvlText w:val=""/>
      <w:lvlJc w:val="left"/>
      <w:pPr>
        <w:ind w:left="720" w:hanging="360"/>
      </w:pPr>
      <w:rPr>
        <w:rFonts w:ascii="Symbol" w:hAnsi="Symbol" w:hint="default"/>
      </w:rPr>
    </w:lvl>
    <w:lvl w:ilvl="1" w:tplc="1DD26BEE">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67087C53"/>
    <w:multiLevelType w:val="hybridMultilevel"/>
    <w:tmpl w:val="8430985C"/>
    <w:lvl w:ilvl="0" w:tplc="AFAE3EFE">
      <w:start w:val="1"/>
      <w:numFmt w:val="bullet"/>
      <w:lvlText w:val=""/>
      <w:lvlJc w:val="left"/>
      <w:pPr>
        <w:ind w:left="720" w:hanging="360"/>
      </w:pPr>
      <w:rPr>
        <w:rFonts w:ascii="Symbol" w:hAnsi="Symbol" w:cs="Symbol" w:hint="default"/>
        <w:sz w:val="18"/>
        <w:szCs w:val="18"/>
      </w:rPr>
    </w:lvl>
    <w:lvl w:ilvl="1" w:tplc="EFA8BE16">
      <w:start w:val="1"/>
      <w:numFmt w:val="bullet"/>
      <w:lvlText w:val="o"/>
      <w:lvlJc w:val="left"/>
      <w:pPr>
        <w:ind w:left="1440" w:hanging="360"/>
      </w:pPr>
      <w:rPr>
        <w:rFonts w:ascii="Courier New" w:hAnsi="Courier New" w:cs="Courier New" w:hint="default"/>
      </w:rPr>
    </w:lvl>
    <w:lvl w:ilvl="2" w:tplc="01A801F4">
      <w:start w:val="1"/>
      <w:numFmt w:val="bullet"/>
      <w:lvlText w:val=""/>
      <w:lvlJc w:val="left"/>
      <w:pPr>
        <w:ind w:left="2160" w:hanging="360"/>
      </w:pPr>
      <w:rPr>
        <w:rFonts w:ascii="Wingdings" w:hAnsi="Wingdings" w:cs="Wingdings" w:hint="default"/>
      </w:rPr>
    </w:lvl>
    <w:lvl w:ilvl="3" w:tplc="6868B512">
      <w:start w:val="1"/>
      <w:numFmt w:val="bullet"/>
      <w:lvlText w:val=""/>
      <w:lvlJc w:val="left"/>
      <w:pPr>
        <w:ind w:left="2880" w:hanging="360"/>
      </w:pPr>
      <w:rPr>
        <w:rFonts w:ascii="Symbol" w:hAnsi="Symbol" w:cs="Symbol" w:hint="default"/>
      </w:rPr>
    </w:lvl>
    <w:lvl w:ilvl="4" w:tplc="00F88416">
      <w:start w:val="1"/>
      <w:numFmt w:val="bullet"/>
      <w:lvlText w:val="o"/>
      <w:lvlJc w:val="left"/>
      <w:pPr>
        <w:ind w:left="3600" w:hanging="360"/>
      </w:pPr>
      <w:rPr>
        <w:rFonts w:ascii="Courier New" w:hAnsi="Courier New" w:cs="Courier New" w:hint="default"/>
      </w:rPr>
    </w:lvl>
    <w:lvl w:ilvl="5" w:tplc="B4C6C12E">
      <w:start w:val="1"/>
      <w:numFmt w:val="bullet"/>
      <w:lvlText w:val=""/>
      <w:lvlJc w:val="left"/>
      <w:pPr>
        <w:ind w:left="4320" w:hanging="360"/>
      </w:pPr>
      <w:rPr>
        <w:rFonts w:ascii="Wingdings" w:hAnsi="Wingdings" w:cs="Wingdings" w:hint="default"/>
      </w:rPr>
    </w:lvl>
    <w:lvl w:ilvl="6" w:tplc="82C09A90">
      <w:start w:val="1"/>
      <w:numFmt w:val="bullet"/>
      <w:lvlText w:val=""/>
      <w:lvlJc w:val="left"/>
      <w:pPr>
        <w:ind w:left="5040" w:hanging="360"/>
      </w:pPr>
      <w:rPr>
        <w:rFonts w:ascii="Symbol" w:hAnsi="Symbol" w:cs="Symbol" w:hint="default"/>
      </w:rPr>
    </w:lvl>
    <w:lvl w:ilvl="7" w:tplc="2D961DA4">
      <w:start w:val="1"/>
      <w:numFmt w:val="bullet"/>
      <w:lvlText w:val="o"/>
      <w:lvlJc w:val="left"/>
      <w:pPr>
        <w:ind w:left="5760" w:hanging="360"/>
      </w:pPr>
      <w:rPr>
        <w:rFonts w:ascii="Courier New" w:hAnsi="Courier New" w:cs="Courier New" w:hint="default"/>
      </w:rPr>
    </w:lvl>
    <w:lvl w:ilvl="8" w:tplc="A0D450E2">
      <w:start w:val="1"/>
      <w:numFmt w:val="bullet"/>
      <w:lvlText w:val=""/>
      <w:lvlJc w:val="left"/>
      <w:pPr>
        <w:ind w:left="6480" w:hanging="360"/>
      </w:pPr>
      <w:rPr>
        <w:rFonts w:ascii="Wingdings" w:hAnsi="Wingdings" w:cs="Wingdings" w:hint="default"/>
      </w:rPr>
    </w:lvl>
  </w:abstractNum>
  <w:abstractNum w:abstractNumId="47">
    <w:nsid w:val="67516AD9"/>
    <w:multiLevelType w:val="hybridMultilevel"/>
    <w:tmpl w:val="8C2E3646"/>
    <w:lvl w:ilvl="0" w:tplc="72E645DC">
      <w:start w:val="1"/>
      <w:numFmt w:val="bullet"/>
      <w:lvlText w:val=""/>
      <w:lvlJc w:val="left"/>
      <w:pPr>
        <w:ind w:left="720" w:hanging="360"/>
      </w:pPr>
      <w:rPr>
        <w:rFonts w:ascii="Symbol" w:hAnsi="Symbol" w:cs="Symbol" w:hint="default"/>
        <w:sz w:val="18"/>
        <w:szCs w:val="18"/>
      </w:rPr>
    </w:lvl>
    <w:lvl w:ilvl="1" w:tplc="6344AB60">
      <w:start w:val="1"/>
      <w:numFmt w:val="bullet"/>
      <w:lvlText w:val="o"/>
      <w:lvlJc w:val="left"/>
      <w:pPr>
        <w:ind w:left="1440" w:hanging="360"/>
      </w:pPr>
      <w:rPr>
        <w:rFonts w:ascii="Courier New" w:hAnsi="Courier New" w:cs="Courier New" w:hint="default"/>
      </w:rPr>
    </w:lvl>
    <w:lvl w:ilvl="2" w:tplc="1F961054">
      <w:start w:val="1"/>
      <w:numFmt w:val="bullet"/>
      <w:lvlText w:val=""/>
      <w:lvlJc w:val="left"/>
      <w:pPr>
        <w:ind w:left="2160" w:hanging="360"/>
      </w:pPr>
      <w:rPr>
        <w:rFonts w:ascii="Wingdings" w:hAnsi="Wingdings" w:cs="Wingdings" w:hint="default"/>
      </w:rPr>
    </w:lvl>
    <w:lvl w:ilvl="3" w:tplc="E4D8B760">
      <w:start w:val="1"/>
      <w:numFmt w:val="bullet"/>
      <w:lvlText w:val=""/>
      <w:lvlJc w:val="left"/>
      <w:pPr>
        <w:ind w:left="2880" w:hanging="360"/>
      </w:pPr>
      <w:rPr>
        <w:rFonts w:ascii="Symbol" w:hAnsi="Symbol" w:cs="Symbol" w:hint="default"/>
      </w:rPr>
    </w:lvl>
    <w:lvl w:ilvl="4" w:tplc="582043C8">
      <w:start w:val="1"/>
      <w:numFmt w:val="bullet"/>
      <w:lvlText w:val="o"/>
      <w:lvlJc w:val="left"/>
      <w:pPr>
        <w:ind w:left="3600" w:hanging="360"/>
      </w:pPr>
      <w:rPr>
        <w:rFonts w:ascii="Courier New" w:hAnsi="Courier New" w:cs="Courier New" w:hint="default"/>
      </w:rPr>
    </w:lvl>
    <w:lvl w:ilvl="5" w:tplc="B3008A9E">
      <w:start w:val="1"/>
      <w:numFmt w:val="bullet"/>
      <w:lvlText w:val=""/>
      <w:lvlJc w:val="left"/>
      <w:pPr>
        <w:ind w:left="4320" w:hanging="360"/>
      </w:pPr>
      <w:rPr>
        <w:rFonts w:ascii="Wingdings" w:hAnsi="Wingdings" w:cs="Wingdings" w:hint="default"/>
      </w:rPr>
    </w:lvl>
    <w:lvl w:ilvl="6" w:tplc="4906D2A0">
      <w:start w:val="1"/>
      <w:numFmt w:val="bullet"/>
      <w:lvlText w:val=""/>
      <w:lvlJc w:val="left"/>
      <w:pPr>
        <w:ind w:left="5040" w:hanging="360"/>
      </w:pPr>
      <w:rPr>
        <w:rFonts w:ascii="Symbol" w:hAnsi="Symbol" w:cs="Symbol" w:hint="default"/>
      </w:rPr>
    </w:lvl>
    <w:lvl w:ilvl="7" w:tplc="FE92ECEA">
      <w:start w:val="1"/>
      <w:numFmt w:val="bullet"/>
      <w:lvlText w:val="o"/>
      <w:lvlJc w:val="left"/>
      <w:pPr>
        <w:ind w:left="5760" w:hanging="360"/>
      </w:pPr>
      <w:rPr>
        <w:rFonts w:ascii="Courier New" w:hAnsi="Courier New" w:cs="Courier New" w:hint="default"/>
      </w:rPr>
    </w:lvl>
    <w:lvl w:ilvl="8" w:tplc="8ABAA68A">
      <w:start w:val="1"/>
      <w:numFmt w:val="bullet"/>
      <w:lvlText w:val=""/>
      <w:lvlJc w:val="left"/>
      <w:pPr>
        <w:ind w:left="6480" w:hanging="360"/>
      </w:pPr>
      <w:rPr>
        <w:rFonts w:ascii="Wingdings" w:hAnsi="Wingdings" w:cs="Wingdings" w:hint="default"/>
      </w:rPr>
    </w:lvl>
  </w:abstractNum>
  <w:abstractNum w:abstractNumId="48">
    <w:nsid w:val="6D176B5D"/>
    <w:multiLevelType w:val="hybridMultilevel"/>
    <w:tmpl w:val="371A3D64"/>
    <w:lvl w:ilvl="0" w:tplc="A7E8DE6E">
      <w:start w:val="1"/>
      <w:numFmt w:val="bullet"/>
      <w:lvlText w:val=""/>
      <w:lvlJc w:val="left"/>
      <w:pPr>
        <w:ind w:left="720" w:hanging="360"/>
      </w:pPr>
      <w:rPr>
        <w:rFonts w:ascii="Symbol" w:hAnsi="Symbol" w:cs="Symbol" w:hint="default"/>
        <w:sz w:val="18"/>
        <w:szCs w:val="18"/>
      </w:rPr>
    </w:lvl>
    <w:lvl w:ilvl="1" w:tplc="D96CBF6E">
      <w:start w:val="1"/>
      <w:numFmt w:val="bullet"/>
      <w:lvlText w:val="o"/>
      <w:lvlJc w:val="left"/>
      <w:pPr>
        <w:ind w:left="1440" w:hanging="360"/>
      </w:pPr>
      <w:rPr>
        <w:rFonts w:ascii="Courier New" w:hAnsi="Courier New" w:cs="Courier New" w:hint="default"/>
      </w:rPr>
    </w:lvl>
    <w:lvl w:ilvl="2" w:tplc="85522008">
      <w:start w:val="1"/>
      <w:numFmt w:val="bullet"/>
      <w:lvlText w:val=""/>
      <w:lvlJc w:val="left"/>
      <w:pPr>
        <w:ind w:left="2160" w:hanging="360"/>
      </w:pPr>
      <w:rPr>
        <w:rFonts w:ascii="Wingdings" w:hAnsi="Wingdings" w:cs="Wingdings" w:hint="default"/>
      </w:rPr>
    </w:lvl>
    <w:lvl w:ilvl="3" w:tplc="2FD09D80">
      <w:start w:val="1"/>
      <w:numFmt w:val="bullet"/>
      <w:lvlText w:val=""/>
      <w:lvlJc w:val="left"/>
      <w:pPr>
        <w:ind w:left="2880" w:hanging="360"/>
      </w:pPr>
      <w:rPr>
        <w:rFonts w:ascii="Symbol" w:hAnsi="Symbol" w:cs="Symbol" w:hint="default"/>
      </w:rPr>
    </w:lvl>
    <w:lvl w:ilvl="4" w:tplc="B498B6B8">
      <w:start w:val="1"/>
      <w:numFmt w:val="bullet"/>
      <w:lvlText w:val="o"/>
      <w:lvlJc w:val="left"/>
      <w:pPr>
        <w:ind w:left="3600" w:hanging="360"/>
      </w:pPr>
      <w:rPr>
        <w:rFonts w:ascii="Courier New" w:hAnsi="Courier New" w:cs="Courier New" w:hint="default"/>
      </w:rPr>
    </w:lvl>
    <w:lvl w:ilvl="5" w:tplc="5F9080CA">
      <w:start w:val="1"/>
      <w:numFmt w:val="bullet"/>
      <w:lvlText w:val=""/>
      <w:lvlJc w:val="left"/>
      <w:pPr>
        <w:ind w:left="4320" w:hanging="360"/>
      </w:pPr>
      <w:rPr>
        <w:rFonts w:ascii="Wingdings" w:hAnsi="Wingdings" w:cs="Wingdings" w:hint="default"/>
      </w:rPr>
    </w:lvl>
    <w:lvl w:ilvl="6" w:tplc="26DC3E86">
      <w:start w:val="1"/>
      <w:numFmt w:val="bullet"/>
      <w:lvlText w:val=""/>
      <w:lvlJc w:val="left"/>
      <w:pPr>
        <w:ind w:left="5040" w:hanging="360"/>
      </w:pPr>
      <w:rPr>
        <w:rFonts w:ascii="Symbol" w:hAnsi="Symbol" w:cs="Symbol" w:hint="default"/>
      </w:rPr>
    </w:lvl>
    <w:lvl w:ilvl="7" w:tplc="1520CB40">
      <w:start w:val="1"/>
      <w:numFmt w:val="bullet"/>
      <w:lvlText w:val="o"/>
      <w:lvlJc w:val="left"/>
      <w:pPr>
        <w:ind w:left="5760" w:hanging="360"/>
      </w:pPr>
      <w:rPr>
        <w:rFonts w:ascii="Courier New" w:hAnsi="Courier New" w:cs="Courier New" w:hint="default"/>
      </w:rPr>
    </w:lvl>
    <w:lvl w:ilvl="8" w:tplc="D4C888BC">
      <w:start w:val="1"/>
      <w:numFmt w:val="bullet"/>
      <w:lvlText w:val=""/>
      <w:lvlJc w:val="left"/>
      <w:pPr>
        <w:ind w:left="6480" w:hanging="360"/>
      </w:pPr>
      <w:rPr>
        <w:rFonts w:ascii="Wingdings" w:hAnsi="Wingdings" w:cs="Wingdings" w:hint="default"/>
      </w:rPr>
    </w:lvl>
  </w:abstractNum>
  <w:abstractNum w:abstractNumId="49">
    <w:nsid w:val="713D0CE9"/>
    <w:multiLevelType w:val="multilevel"/>
    <w:tmpl w:val="DFF8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4CF75CF"/>
    <w:multiLevelType w:val="hybridMultilevel"/>
    <w:tmpl w:val="8FECF3AE"/>
    <w:lvl w:ilvl="0" w:tplc="F41EA99E">
      <w:start w:val="1"/>
      <w:numFmt w:val="bullet"/>
      <w:lvlText w:val=""/>
      <w:lvlJc w:val="left"/>
      <w:pPr>
        <w:ind w:left="720" w:hanging="360"/>
      </w:pPr>
      <w:rPr>
        <w:rFonts w:ascii="Symbol" w:hAnsi="Symbol" w:cs="Symbol" w:hint="default"/>
        <w:sz w:val="18"/>
        <w:szCs w:val="18"/>
      </w:rPr>
    </w:lvl>
    <w:lvl w:ilvl="1" w:tplc="9BAA5AA8">
      <w:start w:val="1"/>
      <w:numFmt w:val="bullet"/>
      <w:lvlText w:val="o"/>
      <w:lvlJc w:val="left"/>
      <w:pPr>
        <w:ind w:left="1440" w:hanging="360"/>
      </w:pPr>
      <w:rPr>
        <w:rFonts w:ascii="Courier New" w:hAnsi="Courier New" w:cs="Courier New" w:hint="default"/>
      </w:rPr>
    </w:lvl>
    <w:lvl w:ilvl="2" w:tplc="54A0F68C">
      <w:start w:val="1"/>
      <w:numFmt w:val="bullet"/>
      <w:lvlText w:val=""/>
      <w:lvlJc w:val="left"/>
      <w:pPr>
        <w:ind w:left="2160" w:hanging="360"/>
      </w:pPr>
      <w:rPr>
        <w:rFonts w:ascii="Wingdings" w:hAnsi="Wingdings" w:cs="Wingdings" w:hint="default"/>
      </w:rPr>
    </w:lvl>
    <w:lvl w:ilvl="3" w:tplc="EB8CFDB8">
      <w:start w:val="1"/>
      <w:numFmt w:val="bullet"/>
      <w:lvlText w:val=""/>
      <w:lvlJc w:val="left"/>
      <w:pPr>
        <w:ind w:left="2880" w:hanging="360"/>
      </w:pPr>
      <w:rPr>
        <w:rFonts w:ascii="Symbol" w:hAnsi="Symbol" w:cs="Symbol" w:hint="default"/>
      </w:rPr>
    </w:lvl>
    <w:lvl w:ilvl="4" w:tplc="1B5260E0">
      <w:start w:val="1"/>
      <w:numFmt w:val="bullet"/>
      <w:lvlText w:val="o"/>
      <w:lvlJc w:val="left"/>
      <w:pPr>
        <w:ind w:left="3600" w:hanging="360"/>
      </w:pPr>
      <w:rPr>
        <w:rFonts w:ascii="Courier New" w:hAnsi="Courier New" w:cs="Courier New" w:hint="default"/>
      </w:rPr>
    </w:lvl>
    <w:lvl w:ilvl="5" w:tplc="F2F0715A">
      <w:start w:val="1"/>
      <w:numFmt w:val="bullet"/>
      <w:lvlText w:val=""/>
      <w:lvlJc w:val="left"/>
      <w:pPr>
        <w:ind w:left="4320" w:hanging="360"/>
      </w:pPr>
      <w:rPr>
        <w:rFonts w:ascii="Wingdings" w:hAnsi="Wingdings" w:cs="Wingdings" w:hint="default"/>
      </w:rPr>
    </w:lvl>
    <w:lvl w:ilvl="6" w:tplc="254C222C">
      <w:start w:val="1"/>
      <w:numFmt w:val="bullet"/>
      <w:lvlText w:val=""/>
      <w:lvlJc w:val="left"/>
      <w:pPr>
        <w:ind w:left="5040" w:hanging="360"/>
      </w:pPr>
      <w:rPr>
        <w:rFonts w:ascii="Symbol" w:hAnsi="Symbol" w:cs="Symbol" w:hint="default"/>
      </w:rPr>
    </w:lvl>
    <w:lvl w:ilvl="7" w:tplc="5E16D6D2">
      <w:start w:val="1"/>
      <w:numFmt w:val="bullet"/>
      <w:lvlText w:val="o"/>
      <w:lvlJc w:val="left"/>
      <w:pPr>
        <w:ind w:left="5760" w:hanging="360"/>
      </w:pPr>
      <w:rPr>
        <w:rFonts w:ascii="Courier New" w:hAnsi="Courier New" w:cs="Courier New" w:hint="default"/>
      </w:rPr>
    </w:lvl>
    <w:lvl w:ilvl="8" w:tplc="B7BAD308">
      <w:start w:val="1"/>
      <w:numFmt w:val="bullet"/>
      <w:lvlText w:val=""/>
      <w:lvlJc w:val="left"/>
      <w:pPr>
        <w:ind w:left="6480" w:hanging="360"/>
      </w:pPr>
      <w:rPr>
        <w:rFonts w:ascii="Wingdings" w:hAnsi="Wingdings" w:cs="Wingdings" w:hint="default"/>
      </w:rPr>
    </w:lvl>
  </w:abstractNum>
  <w:abstractNum w:abstractNumId="51">
    <w:nsid w:val="7EE14A28"/>
    <w:multiLevelType w:val="hybridMultilevel"/>
    <w:tmpl w:val="2DD497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12"/>
  </w:num>
  <w:num w:numId="3">
    <w:abstractNumId w:val="13"/>
  </w:num>
  <w:num w:numId="4">
    <w:abstractNumId w:val="16"/>
  </w:num>
  <w:num w:numId="5">
    <w:abstractNumId w:val="17"/>
  </w:num>
  <w:num w:numId="6">
    <w:abstractNumId w:val="46"/>
  </w:num>
  <w:num w:numId="7">
    <w:abstractNumId w:val="32"/>
  </w:num>
  <w:num w:numId="8">
    <w:abstractNumId w:val="21"/>
  </w:num>
  <w:num w:numId="9">
    <w:abstractNumId w:val="22"/>
  </w:num>
  <w:num w:numId="10">
    <w:abstractNumId w:val="28"/>
  </w:num>
  <w:num w:numId="11">
    <w:abstractNumId w:val="50"/>
  </w:num>
  <w:num w:numId="12">
    <w:abstractNumId w:val="2"/>
  </w:num>
  <w:num w:numId="13">
    <w:abstractNumId w:val="1"/>
  </w:num>
  <w:num w:numId="14">
    <w:abstractNumId w:val="26"/>
  </w:num>
  <w:num w:numId="15">
    <w:abstractNumId w:val="47"/>
  </w:num>
  <w:num w:numId="16">
    <w:abstractNumId w:val="3"/>
  </w:num>
  <w:num w:numId="17">
    <w:abstractNumId w:val="11"/>
  </w:num>
  <w:num w:numId="18">
    <w:abstractNumId w:val="20"/>
  </w:num>
  <w:num w:numId="19">
    <w:abstractNumId w:val="24"/>
  </w:num>
  <w:num w:numId="20">
    <w:abstractNumId w:val="43"/>
  </w:num>
  <w:num w:numId="21">
    <w:abstractNumId w:val="14"/>
  </w:num>
  <w:num w:numId="22">
    <w:abstractNumId w:val="5"/>
  </w:num>
  <w:num w:numId="23">
    <w:abstractNumId w:val="10"/>
  </w:num>
  <w:num w:numId="24">
    <w:abstractNumId w:val="6"/>
  </w:num>
  <w:num w:numId="25">
    <w:abstractNumId w:val="19"/>
  </w:num>
  <w:num w:numId="26">
    <w:abstractNumId w:val="4"/>
  </w:num>
  <w:num w:numId="27">
    <w:abstractNumId w:val="40"/>
  </w:num>
  <w:num w:numId="28">
    <w:abstractNumId w:val="44"/>
  </w:num>
  <w:num w:numId="29">
    <w:abstractNumId w:val="33"/>
  </w:num>
  <w:num w:numId="30">
    <w:abstractNumId w:val="31"/>
  </w:num>
  <w:num w:numId="31">
    <w:abstractNumId w:val="27"/>
  </w:num>
  <w:num w:numId="32">
    <w:abstractNumId w:val="42"/>
  </w:num>
  <w:num w:numId="33">
    <w:abstractNumId w:val="23"/>
  </w:num>
  <w:num w:numId="34">
    <w:abstractNumId w:val="38"/>
  </w:num>
  <w:num w:numId="35">
    <w:abstractNumId w:val="7"/>
  </w:num>
  <w:num w:numId="36">
    <w:abstractNumId w:val="29"/>
  </w:num>
  <w:num w:numId="37">
    <w:abstractNumId w:val="15"/>
  </w:num>
  <w:num w:numId="38">
    <w:abstractNumId w:val="51"/>
  </w:num>
  <w:num w:numId="39">
    <w:abstractNumId w:val="25"/>
  </w:num>
  <w:num w:numId="40">
    <w:abstractNumId w:val="9"/>
  </w:num>
  <w:num w:numId="41">
    <w:abstractNumId w:val="36"/>
  </w:num>
  <w:num w:numId="42">
    <w:abstractNumId w:val="35"/>
  </w:num>
  <w:num w:numId="43">
    <w:abstractNumId w:val="30"/>
  </w:num>
  <w:num w:numId="44">
    <w:abstractNumId w:val="45"/>
  </w:num>
  <w:num w:numId="45">
    <w:abstractNumId w:val="41"/>
  </w:num>
  <w:num w:numId="46">
    <w:abstractNumId w:val="0"/>
  </w:num>
  <w:num w:numId="47">
    <w:abstractNumId w:val="39"/>
  </w:num>
  <w:num w:numId="48">
    <w:abstractNumId w:val="49"/>
  </w:num>
  <w:num w:numId="49">
    <w:abstractNumId w:val="37"/>
  </w:num>
  <w:num w:numId="50">
    <w:abstractNumId w:val="34"/>
  </w:num>
  <w:num w:numId="51">
    <w:abstractNumId w:val="18"/>
  </w:num>
  <w:num w:numId="52">
    <w:abstractNumId w:val="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02751"/>
    <w:rsid w:val="00016CEC"/>
    <w:rsid w:val="00021212"/>
    <w:rsid w:val="0002359D"/>
    <w:rsid w:val="00027F41"/>
    <w:rsid w:val="00037A49"/>
    <w:rsid w:val="00043DDE"/>
    <w:rsid w:val="00045AC4"/>
    <w:rsid w:val="00052E2B"/>
    <w:rsid w:val="00090B70"/>
    <w:rsid w:val="00093032"/>
    <w:rsid w:val="00097F4A"/>
    <w:rsid w:val="000B0800"/>
    <w:rsid w:val="000B4B97"/>
    <w:rsid w:val="000C5527"/>
    <w:rsid w:val="000D41A0"/>
    <w:rsid w:val="000E76C6"/>
    <w:rsid w:val="000F247B"/>
    <w:rsid w:val="000F51D4"/>
    <w:rsid w:val="000F5B9D"/>
    <w:rsid w:val="00102514"/>
    <w:rsid w:val="00127127"/>
    <w:rsid w:val="00131793"/>
    <w:rsid w:val="0013276D"/>
    <w:rsid w:val="00134892"/>
    <w:rsid w:val="001B0A52"/>
    <w:rsid w:val="001C4179"/>
    <w:rsid w:val="001C60AD"/>
    <w:rsid w:val="001E2A6C"/>
    <w:rsid w:val="00204EDB"/>
    <w:rsid w:val="002051CD"/>
    <w:rsid w:val="00262023"/>
    <w:rsid w:val="00262E27"/>
    <w:rsid w:val="002634AA"/>
    <w:rsid w:val="00294520"/>
    <w:rsid w:val="002C7E45"/>
    <w:rsid w:val="002D58B5"/>
    <w:rsid w:val="002F0ECD"/>
    <w:rsid w:val="00302D8D"/>
    <w:rsid w:val="00304F80"/>
    <w:rsid w:val="00305C4A"/>
    <w:rsid w:val="00310AFB"/>
    <w:rsid w:val="0033249E"/>
    <w:rsid w:val="00337E4D"/>
    <w:rsid w:val="00343395"/>
    <w:rsid w:val="00351A05"/>
    <w:rsid w:val="003A1AA2"/>
    <w:rsid w:val="003B1DAE"/>
    <w:rsid w:val="003B4595"/>
    <w:rsid w:val="003B61FE"/>
    <w:rsid w:val="003C5290"/>
    <w:rsid w:val="003D72F8"/>
    <w:rsid w:val="00405EFB"/>
    <w:rsid w:val="004102B8"/>
    <w:rsid w:val="00431785"/>
    <w:rsid w:val="00453F4C"/>
    <w:rsid w:val="004579F4"/>
    <w:rsid w:val="004702FB"/>
    <w:rsid w:val="00471503"/>
    <w:rsid w:val="00477340"/>
    <w:rsid w:val="0049479E"/>
    <w:rsid w:val="004C6B4A"/>
    <w:rsid w:val="004D2F9F"/>
    <w:rsid w:val="004E1055"/>
    <w:rsid w:val="004F2927"/>
    <w:rsid w:val="004F58E0"/>
    <w:rsid w:val="0052142A"/>
    <w:rsid w:val="00527EC5"/>
    <w:rsid w:val="0053510E"/>
    <w:rsid w:val="005355E2"/>
    <w:rsid w:val="005423BF"/>
    <w:rsid w:val="005B4B22"/>
    <w:rsid w:val="005B6195"/>
    <w:rsid w:val="005D0D38"/>
    <w:rsid w:val="005D1372"/>
    <w:rsid w:val="006218F1"/>
    <w:rsid w:val="00630930"/>
    <w:rsid w:val="006347C3"/>
    <w:rsid w:val="00637883"/>
    <w:rsid w:val="00663585"/>
    <w:rsid w:val="006975C6"/>
    <w:rsid w:val="006A5918"/>
    <w:rsid w:val="006B17CA"/>
    <w:rsid w:val="006B2936"/>
    <w:rsid w:val="006D6268"/>
    <w:rsid w:val="006F1DA5"/>
    <w:rsid w:val="00706683"/>
    <w:rsid w:val="007109D5"/>
    <w:rsid w:val="00785F39"/>
    <w:rsid w:val="00794AEE"/>
    <w:rsid w:val="007C3106"/>
    <w:rsid w:val="007C3EA0"/>
    <w:rsid w:val="007D6FB3"/>
    <w:rsid w:val="007E0E83"/>
    <w:rsid w:val="007F68E5"/>
    <w:rsid w:val="0082222C"/>
    <w:rsid w:val="008238F9"/>
    <w:rsid w:val="008278F5"/>
    <w:rsid w:val="008430E9"/>
    <w:rsid w:val="00857E26"/>
    <w:rsid w:val="008A6C3F"/>
    <w:rsid w:val="008B3951"/>
    <w:rsid w:val="008B72CE"/>
    <w:rsid w:val="008D2A35"/>
    <w:rsid w:val="008F2F49"/>
    <w:rsid w:val="00930868"/>
    <w:rsid w:val="00960022"/>
    <w:rsid w:val="009836C4"/>
    <w:rsid w:val="009B684F"/>
    <w:rsid w:val="00A1592A"/>
    <w:rsid w:val="00A44154"/>
    <w:rsid w:val="00A52459"/>
    <w:rsid w:val="00A53D18"/>
    <w:rsid w:val="00A7549E"/>
    <w:rsid w:val="00A9268D"/>
    <w:rsid w:val="00A942CD"/>
    <w:rsid w:val="00AD12BE"/>
    <w:rsid w:val="00AF7FB0"/>
    <w:rsid w:val="00B05771"/>
    <w:rsid w:val="00B169F3"/>
    <w:rsid w:val="00B41E3B"/>
    <w:rsid w:val="00B757D1"/>
    <w:rsid w:val="00B93434"/>
    <w:rsid w:val="00BC2D61"/>
    <w:rsid w:val="00BD5475"/>
    <w:rsid w:val="00C02EF0"/>
    <w:rsid w:val="00C125C6"/>
    <w:rsid w:val="00C24613"/>
    <w:rsid w:val="00C314BA"/>
    <w:rsid w:val="00C315C9"/>
    <w:rsid w:val="00C4793C"/>
    <w:rsid w:val="00C51D78"/>
    <w:rsid w:val="00C7770A"/>
    <w:rsid w:val="00C90C0F"/>
    <w:rsid w:val="00CC4212"/>
    <w:rsid w:val="00CC47E1"/>
    <w:rsid w:val="00CD6E25"/>
    <w:rsid w:val="00D117D4"/>
    <w:rsid w:val="00D379CF"/>
    <w:rsid w:val="00D5732C"/>
    <w:rsid w:val="00D60A0B"/>
    <w:rsid w:val="00D7467F"/>
    <w:rsid w:val="00D80DBE"/>
    <w:rsid w:val="00D813B5"/>
    <w:rsid w:val="00D931BF"/>
    <w:rsid w:val="00DA07FA"/>
    <w:rsid w:val="00DD2FA1"/>
    <w:rsid w:val="00E25BF3"/>
    <w:rsid w:val="00E43941"/>
    <w:rsid w:val="00E45E06"/>
    <w:rsid w:val="00E46886"/>
    <w:rsid w:val="00E55B9D"/>
    <w:rsid w:val="00EA1ABB"/>
    <w:rsid w:val="00ED41BC"/>
    <w:rsid w:val="00EE6E19"/>
    <w:rsid w:val="00EF3AE5"/>
    <w:rsid w:val="00F0578C"/>
    <w:rsid w:val="00F368BE"/>
    <w:rsid w:val="00F37892"/>
    <w:rsid w:val="00F44BF8"/>
    <w:rsid w:val="00F851F3"/>
    <w:rsid w:val="00FB3258"/>
    <w:rsid w:val="00FC2646"/>
    <w:rsid w:val="00FC7B69"/>
    <w:rsid w:val="00FD2770"/>
    <w:rsid w:val="00FD69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Sprotnaopomba-besedilo">
    <w:name w:val="footnote text"/>
    <w:basedOn w:val="Navaden"/>
    <w:link w:val="Sprotnaopomba-besediloZnak"/>
    <w:uiPriority w:val="99"/>
    <w:semiHidden/>
    <w:unhideWhenUsed/>
    <w:rsid w:val="0066358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63585"/>
    <w:rPr>
      <w:rFonts w:ascii="Helvetica" w:hAnsi="Helvetica"/>
      <w:sz w:val="20"/>
      <w:szCs w:val="20"/>
    </w:rPr>
  </w:style>
  <w:style w:type="character" w:styleId="Sprotnaopomba-sklic">
    <w:name w:val="footnote reference"/>
    <w:basedOn w:val="Privzetapisavaodstavka"/>
    <w:uiPriority w:val="99"/>
    <w:semiHidden/>
    <w:unhideWhenUsed/>
    <w:rsid w:val="0066358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Sprotnaopomba-besedilo">
    <w:name w:val="footnote text"/>
    <w:basedOn w:val="Navaden"/>
    <w:link w:val="Sprotnaopomba-besediloZnak"/>
    <w:uiPriority w:val="99"/>
    <w:semiHidden/>
    <w:unhideWhenUsed/>
    <w:rsid w:val="0066358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63585"/>
    <w:rPr>
      <w:rFonts w:ascii="Helvetica" w:hAnsi="Helvetica"/>
      <w:sz w:val="20"/>
      <w:szCs w:val="20"/>
    </w:rPr>
  </w:style>
  <w:style w:type="character" w:styleId="Sprotnaopomba-sklic">
    <w:name w:val="footnote reference"/>
    <w:basedOn w:val="Privzetapisavaodstavka"/>
    <w:uiPriority w:val="99"/>
    <w:semiHidden/>
    <w:unhideWhenUsed/>
    <w:rsid w:val="006635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header" Target="header23.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header" Target="header29.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eader" Target="header22.xml"/><Relationship Id="rId46" Type="http://schemas.openxmlformats.org/officeDocument/2006/relationships/header" Target="header2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5.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1.xml"/><Relationship Id="rId40" Type="http://schemas.openxmlformats.org/officeDocument/2006/relationships/footer" Target="footer9.xml"/><Relationship Id="rId45" Type="http://schemas.openxmlformats.org/officeDocument/2006/relationships/header" Target="header2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6.xml"/><Relationship Id="rId36" Type="http://schemas.openxmlformats.org/officeDocument/2006/relationships/footer" Target="footer8.xml"/><Relationship Id="rId49" Type="http://schemas.openxmlformats.org/officeDocument/2006/relationships/header" Target="header30.xml"/><Relationship Id="rId10" Type="http://schemas.openxmlformats.org/officeDocument/2006/relationships/header" Target="header1.xml"/><Relationship Id="rId19" Type="http://schemas.openxmlformats.org/officeDocument/2006/relationships/header" Target="header8.xml"/><Relationship Id="rId31" Type="http://schemas.openxmlformats.org/officeDocument/2006/relationships/header" Target="header17.xml"/><Relationship Id="rId44"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header" Target="header26.xml"/><Relationship Id="rId48" Type="http://schemas.openxmlformats.org/officeDocument/2006/relationships/footer" Target="footer1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0D87B-89DD-4B8E-BBC9-8E174C35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7296</Words>
  <Characters>41589</Characters>
  <Application>Microsoft Office Word</Application>
  <DocSecurity>0</DocSecurity>
  <Lines>346</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2</cp:revision>
  <cp:lastPrinted>2017-12-04T12:07:00Z</cp:lastPrinted>
  <dcterms:created xsi:type="dcterms:W3CDTF">2017-12-04T12:46:00Z</dcterms:created>
  <dcterms:modified xsi:type="dcterms:W3CDTF">2017-12-04T12:46:00Z</dcterms:modified>
</cp:coreProperties>
</file>