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91B" w:rsidRDefault="0029491B" w:rsidP="00AD1482">
      <w:pPr>
        <w:pStyle w:val="Naslov"/>
        <w:jc w:val="both"/>
        <w:rPr>
          <w:sz w:val="24"/>
        </w:rPr>
      </w:pPr>
      <w:r>
        <w:rPr>
          <w:sz w:val="24"/>
        </w:rPr>
        <w:t xml:space="preserve">Naročnik: Splošna bolnišnica Murska Sobota </w:t>
      </w:r>
    </w:p>
    <w:p w:rsidR="0029491B" w:rsidRDefault="0029491B" w:rsidP="00AD1482">
      <w:pPr>
        <w:pStyle w:val="Naslov"/>
        <w:ind w:left="708"/>
        <w:jc w:val="both"/>
        <w:rPr>
          <w:sz w:val="24"/>
        </w:rPr>
      </w:pPr>
      <w:r>
        <w:rPr>
          <w:sz w:val="24"/>
        </w:rPr>
        <w:t xml:space="preserve">      Rakičan, Ul. dr. Vrbnjaka 6</w:t>
      </w:r>
    </w:p>
    <w:p w:rsidR="0029491B" w:rsidRDefault="0029491B" w:rsidP="00AD1482">
      <w:pPr>
        <w:pStyle w:val="Naslov"/>
        <w:ind w:left="708"/>
        <w:jc w:val="both"/>
        <w:rPr>
          <w:sz w:val="24"/>
        </w:rPr>
      </w:pPr>
    </w:p>
    <w:p w:rsidR="0029491B" w:rsidRDefault="0029491B" w:rsidP="00AD1482">
      <w:pPr>
        <w:pStyle w:val="Naslov"/>
        <w:ind w:left="708"/>
        <w:jc w:val="both"/>
        <w:rPr>
          <w:sz w:val="24"/>
        </w:rPr>
      </w:pPr>
      <w:r>
        <w:rPr>
          <w:sz w:val="24"/>
        </w:rPr>
        <w:t xml:space="preserve">       9000 Murska Sobota</w:t>
      </w:r>
    </w:p>
    <w:p w:rsidR="0029491B" w:rsidRPr="00AD1482" w:rsidRDefault="0029491B" w:rsidP="00AD1482">
      <w:pPr>
        <w:pStyle w:val="Paragraf"/>
        <w:tabs>
          <w:tab w:val="left" w:pos="960"/>
        </w:tabs>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AD1482">
      <w:pPr>
        <w:pStyle w:val="kazalo2"/>
        <w:tabs>
          <w:tab w:val="clear" w:pos="360"/>
        </w:tabs>
        <w:jc w:val="center"/>
        <w:rPr>
          <w:szCs w:val="20"/>
        </w:rPr>
      </w:pPr>
    </w:p>
    <w:p w:rsidR="0029491B" w:rsidRDefault="0029491B" w:rsidP="00AD1482">
      <w:pPr>
        <w:pStyle w:val="kazalo2"/>
        <w:pBdr>
          <w:top w:val="single" w:sz="4" w:space="1" w:color="auto" w:shadow="1"/>
          <w:left w:val="single" w:sz="4" w:space="4" w:color="auto" w:shadow="1"/>
          <w:bottom w:val="single" w:sz="4" w:space="1" w:color="auto" w:shadow="1"/>
          <w:right w:val="single" w:sz="4" w:space="4" w:color="auto" w:shadow="1"/>
        </w:pBdr>
        <w:tabs>
          <w:tab w:val="clear" w:pos="360"/>
        </w:tabs>
        <w:jc w:val="center"/>
        <w:rPr>
          <w:szCs w:val="20"/>
        </w:rPr>
      </w:pPr>
    </w:p>
    <w:p w:rsidR="0029491B" w:rsidRDefault="0029491B" w:rsidP="00AD1482">
      <w:pPr>
        <w:pStyle w:val="Naslov"/>
        <w:pBdr>
          <w:top w:val="single" w:sz="4" w:space="1" w:color="auto" w:shadow="1"/>
          <w:left w:val="single" w:sz="4" w:space="4" w:color="auto" w:shadow="1"/>
          <w:bottom w:val="single" w:sz="4" w:space="1" w:color="auto" w:shadow="1"/>
          <w:right w:val="single" w:sz="4" w:space="4" w:color="auto" w:shadow="1"/>
        </w:pBdr>
        <w:rPr>
          <w:sz w:val="24"/>
        </w:rPr>
      </w:pPr>
      <w:r>
        <w:rPr>
          <w:sz w:val="24"/>
        </w:rPr>
        <w:t xml:space="preserve">RAZPISNA DOKUMENTACIJA </w:t>
      </w:r>
    </w:p>
    <w:p w:rsidR="0029491B" w:rsidRDefault="0029491B" w:rsidP="00AD1482">
      <w:pPr>
        <w:pStyle w:val="Naslov"/>
        <w:pBdr>
          <w:top w:val="single" w:sz="4" w:space="1" w:color="auto" w:shadow="1"/>
          <w:left w:val="single" w:sz="4" w:space="4" w:color="auto" w:shadow="1"/>
          <w:bottom w:val="single" w:sz="4" w:space="1" w:color="auto" w:shadow="1"/>
          <w:right w:val="single" w:sz="4" w:space="4" w:color="auto" w:shadow="1"/>
        </w:pBdr>
        <w:rPr>
          <w:sz w:val="24"/>
        </w:rPr>
      </w:pPr>
      <w:r>
        <w:rPr>
          <w:sz w:val="24"/>
        </w:rPr>
        <w:t>PO POSTOPKU ODDAJE NAROČILA MALE VREDNOSTI</w:t>
      </w:r>
    </w:p>
    <w:p w:rsidR="0029491B" w:rsidRDefault="0029491B" w:rsidP="00AD1482">
      <w:pPr>
        <w:pStyle w:val="kazalo2"/>
        <w:pBdr>
          <w:top w:val="single" w:sz="4" w:space="1" w:color="auto" w:shadow="1"/>
          <w:left w:val="single" w:sz="4" w:space="4" w:color="auto" w:shadow="1"/>
          <w:bottom w:val="single" w:sz="4" w:space="1" w:color="auto" w:shadow="1"/>
          <w:right w:val="single" w:sz="4" w:space="4" w:color="auto" w:shadow="1"/>
        </w:pBdr>
        <w:tabs>
          <w:tab w:val="clear" w:pos="360"/>
        </w:tabs>
        <w:jc w:val="center"/>
        <w:rPr>
          <w:szCs w:val="20"/>
        </w:rPr>
      </w:pPr>
    </w:p>
    <w:p w:rsidR="0029491B" w:rsidRDefault="0029491B" w:rsidP="00AD1482">
      <w:pPr>
        <w:pStyle w:val="kazalo2"/>
        <w:tabs>
          <w:tab w:val="clear" w:pos="360"/>
        </w:tabs>
        <w:jc w:val="center"/>
        <w:rPr>
          <w:szCs w:val="20"/>
        </w:rPr>
      </w:pPr>
    </w:p>
    <w:p w:rsidR="0029491B" w:rsidRDefault="0029491B" w:rsidP="00AD1482">
      <w:pPr>
        <w:jc w:val="center"/>
        <w:rPr>
          <w:b/>
        </w:rPr>
      </w:pPr>
    </w:p>
    <w:p w:rsidR="0029491B" w:rsidRPr="00AD1482"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AD1482">
      <w:pPr>
        <w:jc w:val="center"/>
        <w:rPr>
          <w:b/>
        </w:rPr>
      </w:pPr>
      <w:r>
        <w:rPr>
          <w:b/>
        </w:rPr>
        <w:t>VSEBINA</w:t>
      </w:r>
    </w:p>
    <w:p w:rsidR="0029491B" w:rsidRPr="007A29C9" w:rsidRDefault="0029491B" w:rsidP="00AD1482">
      <w:pPr>
        <w:pStyle w:val="kazalo2"/>
        <w:tabs>
          <w:tab w:val="clear" w:pos="360"/>
        </w:tabs>
        <w:jc w:val="center"/>
        <w:rPr>
          <w:b w:val="0"/>
        </w:rPr>
      </w:pPr>
      <w:r>
        <w:rPr>
          <w:b w:val="0"/>
        </w:rPr>
        <w:t>v skladu z 47</w:t>
      </w:r>
      <w:r w:rsidRPr="007A29C9">
        <w:rPr>
          <w:b w:val="0"/>
        </w:rPr>
        <w:t xml:space="preserve">. členom Zakona o javnem naročanju </w:t>
      </w:r>
    </w:p>
    <w:p w:rsidR="0029491B" w:rsidRDefault="0029491B" w:rsidP="00AD1482">
      <w:pPr>
        <w:pStyle w:val="kazalo2"/>
        <w:tabs>
          <w:tab w:val="clear" w:pos="360"/>
        </w:tabs>
        <w:jc w:val="center"/>
        <w:rPr>
          <w:szCs w:val="20"/>
        </w:rPr>
      </w:pPr>
      <w:r w:rsidRPr="007A29C9">
        <w:rPr>
          <w:b w:val="0"/>
        </w:rPr>
        <w:t>(</w:t>
      </w:r>
      <w:r w:rsidRPr="007A29C9">
        <w:rPr>
          <w:b w:val="0"/>
          <w:bCs/>
        </w:rPr>
        <w:t xml:space="preserve">Uradni list RS, št. </w:t>
      </w:r>
      <w:r>
        <w:rPr>
          <w:b w:val="0"/>
          <w:bCs/>
        </w:rPr>
        <w:t>91/2015, z dne 30.11.2015</w:t>
      </w:r>
      <w:r w:rsidRPr="007A29C9">
        <w:rPr>
          <w:b w:val="0"/>
        </w:rPr>
        <w:t>)</w:t>
      </w: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Pr="00AD1482" w:rsidRDefault="0029491B" w:rsidP="00AD1482">
      <w:pPr>
        <w:pStyle w:val="kazalo2"/>
        <w:tabs>
          <w:tab w:val="clear" w:pos="360"/>
        </w:tabs>
        <w:spacing w:line="360" w:lineRule="auto"/>
        <w:ind w:left="708"/>
        <w:jc w:val="left"/>
        <w:rPr>
          <w:b w:val="0"/>
        </w:rPr>
      </w:pPr>
      <w:r w:rsidRPr="00AD1482">
        <w:rPr>
          <w:b w:val="0"/>
        </w:rPr>
        <w:t>Povabilo k oddaji ponudbe</w:t>
      </w:r>
    </w:p>
    <w:p w:rsidR="0029491B" w:rsidRPr="00AD1482" w:rsidRDefault="0029491B" w:rsidP="00AD1482">
      <w:pPr>
        <w:pStyle w:val="kazalo2"/>
        <w:tabs>
          <w:tab w:val="clear" w:pos="360"/>
        </w:tabs>
        <w:spacing w:line="360" w:lineRule="auto"/>
        <w:ind w:left="708"/>
        <w:jc w:val="left"/>
        <w:rPr>
          <w:b w:val="0"/>
        </w:rPr>
      </w:pPr>
      <w:r w:rsidRPr="00AD1482">
        <w:rPr>
          <w:b w:val="0"/>
        </w:rPr>
        <w:t>Navodila ponudnikom za izdelavo ponudbe</w:t>
      </w:r>
    </w:p>
    <w:p w:rsidR="0029491B" w:rsidRPr="00AD1482" w:rsidRDefault="0029491B" w:rsidP="00AD1482">
      <w:pPr>
        <w:pStyle w:val="kazalo2"/>
        <w:tabs>
          <w:tab w:val="clear" w:pos="360"/>
        </w:tabs>
        <w:spacing w:line="360" w:lineRule="auto"/>
        <w:ind w:left="708"/>
        <w:jc w:val="left"/>
        <w:rPr>
          <w:b w:val="0"/>
        </w:rPr>
      </w:pPr>
      <w:r w:rsidRPr="00AD1482">
        <w:rPr>
          <w:b w:val="0"/>
        </w:rPr>
        <w:t>Pogoji za ugotavljanje sposobnosti</w:t>
      </w:r>
    </w:p>
    <w:p w:rsidR="0029491B" w:rsidRPr="00AD1482" w:rsidRDefault="0029491B" w:rsidP="00AD1482">
      <w:pPr>
        <w:pStyle w:val="kazalo2"/>
        <w:tabs>
          <w:tab w:val="clear" w:pos="360"/>
        </w:tabs>
        <w:spacing w:line="360" w:lineRule="auto"/>
        <w:ind w:left="708"/>
        <w:jc w:val="left"/>
        <w:rPr>
          <w:b w:val="0"/>
        </w:rPr>
      </w:pPr>
      <w:r w:rsidRPr="00AD1482">
        <w:rPr>
          <w:b w:val="0"/>
        </w:rPr>
        <w:t>Splošni in posebni pogoji</w:t>
      </w:r>
    </w:p>
    <w:p w:rsidR="0029491B" w:rsidRPr="00AD1482" w:rsidRDefault="0029491B" w:rsidP="00AD1482">
      <w:pPr>
        <w:pStyle w:val="kazalo2"/>
        <w:tabs>
          <w:tab w:val="clear" w:pos="360"/>
        </w:tabs>
        <w:spacing w:line="360" w:lineRule="auto"/>
        <w:ind w:left="708"/>
        <w:jc w:val="left"/>
        <w:rPr>
          <w:b w:val="0"/>
        </w:rPr>
      </w:pPr>
      <w:r w:rsidRPr="00AD1482">
        <w:rPr>
          <w:b w:val="0"/>
        </w:rPr>
        <w:t>Obrazci za pripravo ponudbe</w:t>
      </w:r>
    </w:p>
    <w:p w:rsidR="0029491B" w:rsidRPr="00AD1482" w:rsidRDefault="0029491B" w:rsidP="00AD1482">
      <w:pPr>
        <w:pStyle w:val="Paragraf"/>
        <w:ind w:firstLine="708"/>
        <w:rPr>
          <w:rFonts w:ascii="Times New Roman" w:hAnsi="Times New Roman"/>
          <w:sz w:val="24"/>
          <w:szCs w:val="24"/>
        </w:rPr>
      </w:pPr>
      <w:r w:rsidRPr="00AD1482">
        <w:rPr>
          <w:rFonts w:ascii="Times New Roman" w:hAnsi="Times New Roman"/>
          <w:sz w:val="24"/>
          <w:szCs w:val="24"/>
        </w:rPr>
        <w:t>Tehnična specifikacija predmeta</w:t>
      </w: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Default="0029491B" w:rsidP="006975C6">
      <w:pPr>
        <w:pStyle w:val="Paragraf"/>
        <w:rPr>
          <w:rFonts w:ascii="Arial" w:hAnsi="Arial" w:cs="Arial"/>
        </w:rPr>
      </w:pPr>
    </w:p>
    <w:p w:rsidR="0029491B" w:rsidRPr="00125D03" w:rsidRDefault="00BE70A1" w:rsidP="00125D03">
      <w:pPr>
        <w:pStyle w:val="Paragraf"/>
        <w:jc w:val="center"/>
        <w:rPr>
          <w:rFonts w:ascii="Times New Roman" w:hAnsi="Times New Roman"/>
          <w:sz w:val="24"/>
          <w:szCs w:val="24"/>
        </w:rPr>
      </w:pPr>
      <w:r>
        <w:rPr>
          <w:rFonts w:ascii="Times New Roman" w:hAnsi="Times New Roman"/>
          <w:noProof/>
          <w:sz w:val="24"/>
          <w:szCs w:val="24"/>
        </w:rPr>
        <w:t>Februar 2018</w:t>
      </w:r>
    </w:p>
    <w:p w:rsidR="0029491B" w:rsidRPr="00634ABF" w:rsidRDefault="0029491B" w:rsidP="006975C6">
      <w:pPr>
        <w:pStyle w:val="Paragraf"/>
        <w:rPr>
          <w:rFonts w:ascii="Times New Roman" w:hAnsi="Times New Roman"/>
          <w:sz w:val="24"/>
          <w:szCs w:val="24"/>
        </w:rPr>
      </w:pPr>
    </w:p>
    <w:p w:rsidR="0029491B" w:rsidRPr="00165791" w:rsidRDefault="0029491B" w:rsidP="00165791">
      <w:pPr>
        <w:pStyle w:val="Naslov"/>
        <w:ind w:left="7788"/>
        <w:jc w:val="both"/>
        <w:rPr>
          <w:b w:val="0"/>
          <w:sz w:val="24"/>
        </w:rPr>
      </w:pPr>
      <w:r>
        <w:rPr>
          <w:sz w:val="20"/>
          <w:szCs w:val="20"/>
          <w:bdr w:val="single" w:sz="4" w:space="0" w:color="auto" w:shadow="1"/>
        </w:rPr>
        <w:lastRenderedPageBreak/>
        <w:t>OBR-1</w:t>
      </w:r>
    </w:p>
    <w:p w:rsidR="0029491B" w:rsidRPr="00AD1482" w:rsidRDefault="0029491B" w:rsidP="00AD1482">
      <w:pPr>
        <w:pStyle w:val="Naslov"/>
        <w:jc w:val="both"/>
        <w:rPr>
          <w:b w:val="0"/>
          <w:sz w:val="24"/>
        </w:rPr>
      </w:pPr>
      <w:r w:rsidRPr="00AD1482">
        <w:rPr>
          <w:sz w:val="24"/>
        </w:rPr>
        <w:t xml:space="preserve">Naročnik: </w:t>
      </w:r>
      <w:r w:rsidRPr="00AD1482">
        <w:rPr>
          <w:b w:val="0"/>
          <w:sz w:val="24"/>
        </w:rPr>
        <w:t xml:space="preserve">Javni zdravstveni zavod Splošna bolnišnica Murska Sobota </w:t>
      </w:r>
      <w:r>
        <w:rPr>
          <w:b w:val="0"/>
          <w:sz w:val="24"/>
        </w:rPr>
        <w:tab/>
      </w:r>
      <w:r>
        <w:rPr>
          <w:b w:val="0"/>
          <w:sz w:val="24"/>
        </w:rPr>
        <w:tab/>
      </w:r>
    </w:p>
    <w:p w:rsidR="0029491B" w:rsidRPr="00AD1482" w:rsidRDefault="0029491B" w:rsidP="00AD1482">
      <w:pPr>
        <w:pStyle w:val="Naslov"/>
        <w:ind w:left="708"/>
        <w:jc w:val="both"/>
        <w:rPr>
          <w:b w:val="0"/>
          <w:sz w:val="24"/>
        </w:rPr>
      </w:pPr>
      <w:r w:rsidRPr="00AD1482">
        <w:rPr>
          <w:b w:val="0"/>
          <w:sz w:val="24"/>
        </w:rPr>
        <w:t xml:space="preserve">      Rakičan, Ul. dr. Vrbnjaka 6</w:t>
      </w:r>
    </w:p>
    <w:p w:rsidR="0029491B" w:rsidRPr="00AD1482" w:rsidRDefault="0029491B" w:rsidP="00AD1482">
      <w:pPr>
        <w:pStyle w:val="Naslov"/>
        <w:ind w:left="708"/>
        <w:jc w:val="both"/>
        <w:rPr>
          <w:b w:val="0"/>
          <w:sz w:val="24"/>
        </w:rPr>
      </w:pPr>
    </w:p>
    <w:p w:rsidR="0029491B" w:rsidRPr="00AD1482" w:rsidRDefault="0029491B" w:rsidP="00AD1482">
      <w:pPr>
        <w:pStyle w:val="Naslov"/>
        <w:ind w:left="708"/>
        <w:jc w:val="both"/>
        <w:rPr>
          <w:b w:val="0"/>
          <w:sz w:val="24"/>
        </w:rPr>
      </w:pPr>
      <w:r w:rsidRPr="00AD1482">
        <w:rPr>
          <w:b w:val="0"/>
          <w:sz w:val="24"/>
        </w:rPr>
        <w:t xml:space="preserve">       9000 Murska Sobota</w:t>
      </w:r>
    </w:p>
    <w:p w:rsidR="0029491B" w:rsidRPr="00AD1482" w:rsidRDefault="0029491B" w:rsidP="00AD1482">
      <w:pPr>
        <w:pStyle w:val="Naslov"/>
        <w:jc w:val="both"/>
        <w:rPr>
          <w:b w:val="0"/>
          <w:sz w:val="24"/>
        </w:rPr>
      </w:pPr>
    </w:p>
    <w:p w:rsidR="0029491B" w:rsidRDefault="0029491B" w:rsidP="00634ABF">
      <w:pPr>
        <w:pStyle w:val="Naslov"/>
        <w:jc w:val="both"/>
        <w:rPr>
          <w:b w:val="0"/>
          <w:sz w:val="24"/>
        </w:rPr>
      </w:pPr>
      <w:r w:rsidRPr="00AD1482">
        <w:rPr>
          <w:b w:val="0"/>
          <w:sz w:val="24"/>
        </w:rPr>
        <w:t xml:space="preserve">Številka: </w:t>
      </w:r>
      <w:r w:rsidR="00BE70A1">
        <w:rPr>
          <w:noProof/>
          <w:sz w:val="24"/>
        </w:rPr>
        <w:t>NMV008</w:t>
      </w:r>
      <w:r w:rsidRPr="003C1CED">
        <w:rPr>
          <w:noProof/>
          <w:sz w:val="24"/>
        </w:rPr>
        <w:t>/201</w:t>
      </w:r>
      <w:r w:rsidR="00BE70A1">
        <w:rPr>
          <w:noProof/>
          <w:sz w:val="24"/>
        </w:rPr>
        <w:t>8</w:t>
      </w:r>
    </w:p>
    <w:p w:rsidR="0029491B" w:rsidRPr="00634ABF" w:rsidRDefault="0029491B" w:rsidP="00634ABF">
      <w:pPr>
        <w:pStyle w:val="Naslov"/>
        <w:jc w:val="both"/>
        <w:rPr>
          <w:b w:val="0"/>
          <w:sz w:val="24"/>
        </w:rPr>
      </w:pPr>
    </w:p>
    <w:p w:rsidR="0029491B" w:rsidRPr="00AD1482" w:rsidRDefault="0029491B" w:rsidP="00AD1482">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p>
    <w:p w:rsidR="0029491B" w:rsidRPr="00AD1482" w:rsidRDefault="0029491B" w:rsidP="00AD1482">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AD1482">
        <w:rPr>
          <w:rFonts w:ascii="Times New Roman" w:hAnsi="Times New Roman"/>
          <w:b/>
          <w:sz w:val="24"/>
          <w:szCs w:val="24"/>
        </w:rPr>
        <w:t>POVABILO K ODDAJI PONUDBE</w:t>
      </w:r>
    </w:p>
    <w:p w:rsidR="0029491B" w:rsidRPr="00AD1482" w:rsidRDefault="0029491B" w:rsidP="00AD1482">
      <w:pPr>
        <w:pStyle w:val="Telobesedila"/>
      </w:pPr>
    </w:p>
    <w:p w:rsidR="0029491B" w:rsidRDefault="0029491B" w:rsidP="002C3FF9">
      <w:pPr>
        <w:jc w:val="center"/>
        <w:rPr>
          <w:rFonts w:ascii="Times New Roman" w:hAnsi="Times New Roman"/>
          <w:sz w:val="24"/>
          <w:szCs w:val="24"/>
          <w:u w:val="single"/>
        </w:rPr>
      </w:pPr>
      <w:r w:rsidRPr="00AD1482">
        <w:rPr>
          <w:rFonts w:ascii="Times New Roman" w:hAnsi="Times New Roman"/>
          <w:sz w:val="24"/>
          <w:szCs w:val="24"/>
          <w:u w:val="single"/>
        </w:rPr>
        <w:t>Predmet javnega naročil</w:t>
      </w:r>
      <w:r w:rsidR="005104BF">
        <w:rPr>
          <w:rFonts w:ascii="Times New Roman" w:hAnsi="Times New Roman"/>
          <w:sz w:val="24"/>
          <w:szCs w:val="24"/>
          <w:u w:val="single"/>
        </w:rPr>
        <w:t>a</w:t>
      </w:r>
    </w:p>
    <w:p w:rsidR="00717964" w:rsidRPr="00826AB4" w:rsidRDefault="0029491B" w:rsidP="00826AB4">
      <w:pPr>
        <w:jc w:val="center"/>
        <w:rPr>
          <w:rFonts w:ascii="Times New Roman" w:hAnsi="Times New Roman"/>
          <w:b/>
          <w:bCs/>
          <w:iCs/>
          <w:sz w:val="24"/>
          <w:szCs w:val="24"/>
        </w:rPr>
      </w:pPr>
      <w:r w:rsidRPr="00AD1482">
        <w:rPr>
          <w:rFonts w:ascii="Times New Roman" w:hAnsi="Times New Roman"/>
          <w:b/>
          <w:bCs/>
          <w:iCs/>
          <w:sz w:val="24"/>
          <w:szCs w:val="24"/>
        </w:rPr>
        <w:t xml:space="preserve"> »</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 xml:space="preserve">Endoultrazvočne preiskave </w:t>
      </w:r>
      <w:r w:rsidR="00F9252B" w:rsidRPr="00F9252B">
        <w:rPr>
          <w:rFonts w:ascii="Times New Roman" w:hAnsi="Times New Roman"/>
          <w:b/>
          <w:bCs/>
          <w:i/>
          <w:iCs/>
          <w:noProof/>
          <w:sz w:val="24"/>
          <w:szCs w:val="24"/>
        </w:rPr>
        <w:t>za interni oddelek – gastro</w:t>
      </w:r>
      <w:r w:rsidRPr="00AD1482">
        <w:rPr>
          <w:rFonts w:ascii="Times New Roman" w:hAnsi="Times New Roman"/>
          <w:b/>
          <w:bCs/>
          <w:iCs/>
          <w:sz w:val="24"/>
          <w:szCs w:val="24"/>
        </w:rPr>
        <w:t>«</w:t>
      </w:r>
    </w:p>
    <w:p w:rsidR="0029491B" w:rsidRPr="00AD1482" w:rsidRDefault="0029491B" w:rsidP="00AD1482">
      <w:pPr>
        <w:spacing w:before="225" w:after="225" w:line="240" w:lineRule="auto"/>
        <w:jc w:val="both"/>
        <w:rPr>
          <w:rFonts w:ascii="Times New Roman" w:hAnsi="Times New Roman"/>
          <w:sz w:val="24"/>
          <w:szCs w:val="24"/>
        </w:rPr>
      </w:pPr>
      <w:r w:rsidRPr="00AD1482">
        <w:rPr>
          <w:rFonts w:ascii="Times New Roman" w:hAnsi="Times New Roman"/>
          <w:color w:val="000000"/>
          <w:sz w:val="24"/>
          <w:szCs w:val="24"/>
        </w:rPr>
        <w:t xml:space="preserve">Na podlagi Zakona o javnem naročanju (ZJN-3, Uradni list RS, št. 91/2015), </w:t>
      </w:r>
      <w:r>
        <w:rPr>
          <w:rFonts w:ascii="Times New Roman" w:hAnsi="Times New Roman"/>
          <w:color w:val="000000"/>
          <w:sz w:val="24"/>
          <w:szCs w:val="24"/>
        </w:rPr>
        <w:t>Splošna bolnišnica Murska Sobota</w:t>
      </w:r>
      <w:r w:rsidRPr="00AD1482">
        <w:rPr>
          <w:rFonts w:ascii="Times New Roman" w:hAnsi="Times New Roman"/>
          <w:color w:val="000000"/>
          <w:sz w:val="24"/>
          <w:szCs w:val="24"/>
        </w:rPr>
        <w:t xml:space="preserve"> (v nadaljevanju: naročnik), vabi zainteresirane ponudnike, da predložijo svojo pisno ponudbo v skladu s to razpisno dokumentacijo in sodelujejo v postopku oddaje javnega naročila.</w:t>
      </w:r>
      <w:r w:rsidR="0071253A">
        <w:rPr>
          <w:rFonts w:ascii="Times New Roman" w:hAnsi="Times New Roman"/>
          <w:color w:val="000000"/>
          <w:sz w:val="24"/>
          <w:szCs w:val="24"/>
        </w:rPr>
        <w:t xml:space="preserve"> </w:t>
      </w:r>
    </w:p>
    <w:p w:rsidR="0029491B" w:rsidRPr="00AD1482" w:rsidRDefault="0029491B" w:rsidP="00352C2D">
      <w:pPr>
        <w:spacing w:after="0"/>
        <w:jc w:val="both"/>
        <w:rPr>
          <w:rFonts w:ascii="Times New Roman" w:hAnsi="Times New Roman"/>
          <w:sz w:val="24"/>
          <w:szCs w:val="24"/>
        </w:rPr>
      </w:pPr>
      <w:r w:rsidRPr="00AD1482">
        <w:rPr>
          <w:rFonts w:ascii="Times New Roman" w:hAnsi="Times New Roman"/>
          <w:sz w:val="24"/>
          <w:szCs w:val="24"/>
        </w:rPr>
        <w:t>Kontaktna oseba s strani naročnika j</w:t>
      </w:r>
      <w:r w:rsidR="002D7F6D">
        <w:rPr>
          <w:rFonts w:ascii="Times New Roman" w:hAnsi="Times New Roman"/>
          <w:sz w:val="24"/>
          <w:szCs w:val="24"/>
        </w:rPr>
        <w:t xml:space="preserve">e Staša Horvat, </w:t>
      </w:r>
      <w:r w:rsidRPr="00AD1482">
        <w:rPr>
          <w:rFonts w:ascii="Times New Roman" w:hAnsi="Times New Roman"/>
          <w:sz w:val="24"/>
          <w:szCs w:val="24"/>
        </w:rPr>
        <w:t>dipl. ekon.:</w:t>
      </w:r>
    </w:p>
    <w:p w:rsidR="0029491B" w:rsidRPr="00AD1482" w:rsidRDefault="002D7F6D" w:rsidP="0008728D">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Tel.: 02 512 39 85</w:t>
      </w:r>
    </w:p>
    <w:p w:rsidR="0029491B" w:rsidRPr="00AD1482" w:rsidRDefault="00266A96" w:rsidP="0008728D">
      <w:pPr>
        <w:numPr>
          <w:ilvl w:val="0"/>
          <w:numId w:val="1"/>
        </w:numPr>
        <w:spacing w:after="0" w:line="240" w:lineRule="auto"/>
        <w:jc w:val="both"/>
        <w:rPr>
          <w:rFonts w:ascii="Times New Roman" w:hAnsi="Times New Roman"/>
          <w:sz w:val="24"/>
          <w:szCs w:val="24"/>
        </w:rPr>
      </w:pPr>
      <w:proofErr w:type="spellStart"/>
      <w:r>
        <w:rPr>
          <w:rFonts w:ascii="Times New Roman" w:hAnsi="Times New Roman"/>
          <w:sz w:val="24"/>
          <w:szCs w:val="24"/>
        </w:rPr>
        <w:t>Fax</w:t>
      </w:r>
      <w:proofErr w:type="spellEnd"/>
      <w:r>
        <w:rPr>
          <w:rFonts w:ascii="Times New Roman" w:hAnsi="Times New Roman"/>
          <w:sz w:val="24"/>
          <w:szCs w:val="24"/>
        </w:rPr>
        <w:t>: 02 512 38 21</w:t>
      </w:r>
    </w:p>
    <w:p w:rsidR="0029491B" w:rsidRDefault="002D7F6D" w:rsidP="0008728D">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E-</w:t>
      </w:r>
      <w:proofErr w:type="spellStart"/>
      <w:r>
        <w:rPr>
          <w:rFonts w:ascii="Times New Roman" w:hAnsi="Times New Roman"/>
          <w:sz w:val="24"/>
          <w:szCs w:val="24"/>
        </w:rPr>
        <w:t>mail</w:t>
      </w:r>
      <w:proofErr w:type="spellEnd"/>
      <w:r>
        <w:rPr>
          <w:rFonts w:ascii="Times New Roman" w:hAnsi="Times New Roman"/>
          <w:sz w:val="24"/>
          <w:szCs w:val="24"/>
        </w:rPr>
        <w:t xml:space="preserve">: </w:t>
      </w:r>
      <w:hyperlink r:id="rId7" w:history="1">
        <w:r w:rsidR="0071253A" w:rsidRPr="0074588D">
          <w:rPr>
            <w:rStyle w:val="Hiperpovezava"/>
            <w:rFonts w:ascii="Times New Roman" w:hAnsi="Times New Roman"/>
            <w:sz w:val="24"/>
            <w:szCs w:val="24"/>
          </w:rPr>
          <w:t>stasa.horvat@sb-ms.si</w:t>
        </w:r>
      </w:hyperlink>
    </w:p>
    <w:p w:rsidR="0071253A" w:rsidRPr="00AD1482" w:rsidRDefault="0071253A" w:rsidP="0071253A">
      <w:pPr>
        <w:spacing w:after="0" w:line="240" w:lineRule="auto"/>
        <w:ind w:left="720"/>
        <w:jc w:val="both"/>
        <w:rPr>
          <w:rFonts w:ascii="Times New Roman" w:hAnsi="Times New Roman"/>
          <w:sz w:val="24"/>
          <w:szCs w:val="24"/>
        </w:rPr>
      </w:pPr>
    </w:p>
    <w:p w:rsidR="0029491B" w:rsidRPr="00AD1482" w:rsidRDefault="0029491B" w:rsidP="00AD1482">
      <w:pPr>
        <w:pStyle w:val="Telobesedila"/>
      </w:pPr>
    </w:p>
    <w:p w:rsidR="0029491B" w:rsidRPr="00352C2D" w:rsidRDefault="0029491B" w:rsidP="00536D2D">
      <w:pPr>
        <w:tabs>
          <w:tab w:val="left" w:pos="1080"/>
        </w:tabs>
        <w:jc w:val="both"/>
        <w:rPr>
          <w:rFonts w:ascii="Times New Roman" w:hAnsi="Times New Roman"/>
          <w:bCs/>
          <w:iCs/>
          <w:noProof/>
          <w:sz w:val="24"/>
          <w:szCs w:val="24"/>
        </w:rPr>
      </w:pPr>
      <w:r w:rsidRPr="00AD1482">
        <w:rPr>
          <w:rFonts w:ascii="Times New Roman" w:hAnsi="Times New Roman"/>
          <w:sz w:val="24"/>
          <w:szCs w:val="24"/>
        </w:rPr>
        <w:t xml:space="preserve">Vabimo vas, da na predloženih obrazcih podate ponudbo za </w:t>
      </w:r>
      <w:r w:rsidR="002D7F6D">
        <w:rPr>
          <w:rFonts w:ascii="Times New Roman" w:hAnsi="Times New Roman"/>
          <w:sz w:val="24"/>
          <w:szCs w:val="24"/>
        </w:rPr>
        <w:t>»</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 xml:space="preserve">Endoultrazvočne preiskave </w:t>
      </w:r>
      <w:r w:rsidR="00F9252B" w:rsidRPr="00F9252B">
        <w:rPr>
          <w:rFonts w:ascii="Times New Roman" w:hAnsi="Times New Roman"/>
          <w:b/>
          <w:bCs/>
          <w:i/>
          <w:iCs/>
          <w:noProof/>
          <w:sz w:val="24"/>
          <w:szCs w:val="24"/>
        </w:rPr>
        <w:t>za interni oddelek – gastro</w:t>
      </w:r>
      <w:r w:rsidRPr="00AD1482">
        <w:rPr>
          <w:rFonts w:ascii="Times New Roman" w:hAnsi="Times New Roman"/>
          <w:bCs/>
          <w:sz w:val="24"/>
          <w:szCs w:val="24"/>
        </w:rPr>
        <w:t xml:space="preserve">« </w:t>
      </w:r>
      <w:r>
        <w:rPr>
          <w:rFonts w:ascii="Times New Roman" w:hAnsi="Times New Roman"/>
          <w:bCs/>
          <w:sz w:val="24"/>
          <w:szCs w:val="24"/>
        </w:rPr>
        <w:t xml:space="preserve"> </w:t>
      </w:r>
      <w:r w:rsidRPr="00AD1482">
        <w:rPr>
          <w:rFonts w:ascii="Times New Roman" w:hAnsi="Times New Roman"/>
          <w:sz w:val="24"/>
          <w:szCs w:val="24"/>
        </w:rPr>
        <w:t xml:space="preserve">po tehnični specifikaciji naročnika. </w:t>
      </w:r>
    </w:p>
    <w:p w:rsidR="002D7F6D" w:rsidRPr="00AD1482" w:rsidRDefault="002D7F6D" w:rsidP="002D7F6D">
      <w:pPr>
        <w:pStyle w:val="Telobesedila"/>
      </w:pPr>
      <w:r w:rsidRPr="00AD1482">
        <w:t>Obravnaval</w:t>
      </w:r>
      <w:r>
        <w:t>i bomo ponudbe, ki bodo oddane</w:t>
      </w:r>
      <w:r w:rsidRPr="00AD1482">
        <w:t xml:space="preserve"> do </w:t>
      </w:r>
      <w:r w:rsidR="00C77F08">
        <w:t>22.02</w:t>
      </w:r>
      <w:r w:rsidR="00B755A6">
        <w:t>.</w:t>
      </w:r>
      <w:r w:rsidR="00BE70A1">
        <w:rPr>
          <w:noProof/>
        </w:rPr>
        <w:t>2018</w:t>
      </w:r>
      <w:r>
        <w:rPr>
          <w:noProof/>
        </w:rPr>
        <w:t xml:space="preserve"> </w:t>
      </w:r>
      <w:r>
        <w:t>do 10.00 ure</w:t>
      </w:r>
      <w:r w:rsidRPr="00AD1482">
        <w:t xml:space="preserve"> </w:t>
      </w:r>
      <w:r w:rsidRPr="00AD1482">
        <w:rPr>
          <w:b/>
          <w:u w:val="single"/>
        </w:rPr>
        <w:t>v vložišče</w:t>
      </w:r>
      <w:r w:rsidRPr="00AD1482">
        <w:t xml:space="preserve"> naročnika. </w:t>
      </w:r>
      <w:r>
        <w:t xml:space="preserve">Upoštevali bomo samo tiste ponudbe, ki bodo pravilno oddane v vložišče naročnika v delovnem času </w:t>
      </w:r>
      <w:r w:rsidRPr="00563234">
        <w:rPr>
          <w:b/>
        </w:rPr>
        <w:t>od p</w:t>
      </w:r>
      <w:r w:rsidR="00BE70A1">
        <w:rPr>
          <w:b/>
        </w:rPr>
        <w:t>onedeljka do petka od 7.00 do 14.3</w:t>
      </w:r>
      <w:r w:rsidRPr="00563234">
        <w:rPr>
          <w:b/>
        </w:rPr>
        <w:t>0 ure.</w:t>
      </w:r>
      <w:r>
        <w:t xml:space="preserve"> Naročnik ne odgovarja za oddajo nobene ponudbe, ki ni oddana po navodilih naročnika, kot je zapisano.  </w:t>
      </w:r>
    </w:p>
    <w:p w:rsidR="0029491B" w:rsidRPr="00AD1482" w:rsidRDefault="0029491B" w:rsidP="00AD1482">
      <w:pPr>
        <w:pStyle w:val="Telobesedila"/>
      </w:pPr>
    </w:p>
    <w:p w:rsidR="0029491B" w:rsidRPr="00AD1482" w:rsidRDefault="0029491B" w:rsidP="00AD1482">
      <w:pPr>
        <w:pStyle w:val="Telobesedila"/>
      </w:pPr>
      <w:r w:rsidRPr="00AD1482">
        <w:t xml:space="preserve">Javno odpiranje ponudb bo dne </w:t>
      </w:r>
      <w:r w:rsidR="00C77F08">
        <w:t>22</w:t>
      </w:r>
      <w:r w:rsidR="00B05C56">
        <w:t>.</w:t>
      </w:r>
      <w:r w:rsidR="00C77F08">
        <w:t>02</w:t>
      </w:r>
      <w:r w:rsidR="00B755A6">
        <w:t>.</w:t>
      </w:r>
      <w:r w:rsidR="00BE70A1">
        <w:rPr>
          <w:noProof/>
        </w:rPr>
        <w:t>2018</w:t>
      </w:r>
      <w:r>
        <w:rPr>
          <w:noProof/>
        </w:rPr>
        <w:t xml:space="preserve"> </w:t>
      </w:r>
      <w:r w:rsidRPr="00AD1482">
        <w:t>ob 12.00 uri.</w:t>
      </w:r>
    </w:p>
    <w:p w:rsidR="0029491B" w:rsidRPr="00AD1482" w:rsidRDefault="0029491B" w:rsidP="00AD1482">
      <w:pPr>
        <w:pStyle w:val="Telobesedila"/>
      </w:pPr>
    </w:p>
    <w:p w:rsidR="0029491B" w:rsidRPr="00352C2D" w:rsidRDefault="0029491B" w:rsidP="00104EC5">
      <w:pPr>
        <w:jc w:val="both"/>
        <w:rPr>
          <w:rFonts w:ascii="Times New Roman" w:hAnsi="Times New Roman"/>
          <w:sz w:val="24"/>
          <w:szCs w:val="24"/>
        </w:rPr>
      </w:pPr>
      <w:r w:rsidRPr="00AD1482">
        <w:rPr>
          <w:rFonts w:ascii="Times New Roman" w:hAnsi="Times New Roman"/>
          <w:sz w:val="24"/>
          <w:szCs w:val="24"/>
        </w:rPr>
        <w:t>Kraj javnega odpiranja ponudb: Splošna bolnišnica Murska Sobota, Rakičan, Ul. dr. Vrbnjaka 6, 9000 Murska Sobota, v pisarni strokovnih sodelavk za javna naročila (porodnišnica, 3. Nadstropje, pisarna št. 3).</w:t>
      </w:r>
    </w:p>
    <w:p w:rsidR="0029491B" w:rsidRPr="00634ABF" w:rsidRDefault="0029491B" w:rsidP="00634ABF">
      <w:pPr>
        <w:jc w:val="both"/>
        <w:rPr>
          <w:rFonts w:ascii="Times New Roman" w:hAnsi="Times New Roman"/>
          <w:sz w:val="24"/>
          <w:szCs w:val="24"/>
        </w:rPr>
      </w:pPr>
      <w:r w:rsidRPr="00AD1482">
        <w:rPr>
          <w:rFonts w:ascii="Times New Roman" w:hAnsi="Times New Roman"/>
          <w:sz w:val="24"/>
          <w:szCs w:val="24"/>
        </w:rPr>
        <w:t>Prisotni predstavniki ponudnikov morajo pred začetkom javnega odpiranja ponudb strokovni komisiji izročiti pisna pooblastila za sodelovanje na javnem odpiranju.</w:t>
      </w:r>
    </w:p>
    <w:p w:rsidR="0029491B" w:rsidRPr="00AD1482" w:rsidRDefault="0029491B" w:rsidP="00634ABF">
      <w:pPr>
        <w:jc w:val="both"/>
        <w:rPr>
          <w:rFonts w:ascii="Times New Roman" w:hAnsi="Times New Roman"/>
          <w:sz w:val="24"/>
          <w:szCs w:val="24"/>
        </w:rPr>
      </w:pPr>
      <w:r w:rsidRPr="00AD1482">
        <w:rPr>
          <w:rFonts w:ascii="Times New Roman" w:hAnsi="Times New Roman"/>
          <w:sz w:val="24"/>
          <w:szCs w:val="24"/>
        </w:rPr>
        <w:t>S spoštovanjem!</w:t>
      </w:r>
    </w:p>
    <w:p w:rsidR="0029491B" w:rsidRPr="00634ABF" w:rsidRDefault="0029491B" w:rsidP="00AD1482">
      <w:pPr>
        <w:ind w:firstLine="708"/>
        <w:jc w:val="center"/>
        <w:rPr>
          <w:rFonts w:ascii="Times New Roman" w:hAnsi="Times New Roman"/>
          <w:sz w:val="24"/>
          <w:szCs w:val="24"/>
        </w:rPr>
      </w:pPr>
      <w:r w:rsidRPr="00634ABF">
        <w:rPr>
          <w:rFonts w:ascii="Times New Roman" w:hAnsi="Times New Roman"/>
          <w:sz w:val="24"/>
          <w:szCs w:val="24"/>
        </w:rPr>
        <w:t xml:space="preserve">   Direktor:</w:t>
      </w:r>
    </w:p>
    <w:p w:rsidR="0029491B" w:rsidRPr="00634ABF" w:rsidRDefault="0029491B" w:rsidP="00634ABF">
      <w:pPr>
        <w:ind w:left="2832" w:firstLine="708"/>
        <w:rPr>
          <w:rFonts w:ascii="Times New Roman" w:hAnsi="Times New Roman"/>
          <w:sz w:val="24"/>
          <w:szCs w:val="24"/>
        </w:rPr>
      </w:pPr>
      <w:r w:rsidRPr="00634ABF">
        <w:rPr>
          <w:rFonts w:ascii="Times New Roman" w:hAnsi="Times New Roman"/>
          <w:sz w:val="24"/>
          <w:szCs w:val="24"/>
        </w:rPr>
        <w:t xml:space="preserve">     Bojan Korošec, dr. med. spec.</w:t>
      </w:r>
    </w:p>
    <w:p w:rsidR="0029491B" w:rsidRPr="00165791" w:rsidRDefault="0029491B" w:rsidP="00165791">
      <w:pPr>
        <w:pStyle w:val="Naslov"/>
        <w:ind w:left="7788"/>
        <w:jc w:val="both"/>
        <w:rPr>
          <w:b w:val="0"/>
          <w:sz w:val="24"/>
        </w:rPr>
      </w:pPr>
      <w:r>
        <w:rPr>
          <w:sz w:val="20"/>
          <w:szCs w:val="20"/>
          <w:bdr w:val="single" w:sz="4" w:space="0" w:color="auto" w:shadow="1"/>
        </w:rPr>
        <w:br w:type="page"/>
      </w:r>
      <w:r>
        <w:rPr>
          <w:sz w:val="20"/>
          <w:szCs w:val="20"/>
          <w:bdr w:val="single" w:sz="4" w:space="0" w:color="auto" w:shadow="1"/>
        </w:rPr>
        <w:lastRenderedPageBreak/>
        <w:t>OBR-2</w:t>
      </w:r>
    </w:p>
    <w:p w:rsidR="0029491B" w:rsidRDefault="0029491B" w:rsidP="00634ABF">
      <w:pPr>
        <w:pStyle w:val="Naslov"/>
        <w:jc w:val="both"/>
        <w:rPr>
          <w:b w:val="0"/>
          <w:sz w:val="24"/>
        </w:rPr>
      </w:pPr>
      <w:r>
        <w:rPr>
          <w:sz w:val="24"/>
        </w:rPr>
        <w:t xml:space="preserve">Naročnik: </w:t>
      </w:r>
      <w:r>
        <w:rPr>
          <w:b w:val="0"/>
          <w:sz w:val="24"/>
        </w:rPr>
        <w:t xml:space="preserve">Javni zdravstveni zavod Splošna bolnišnica Murska Sobota </w:t>
      </w:r>
    </w:p>
    <w:p w:rsidR="0029491B" w:rsidRDefault="0029491B" w:rsidP="00634ABF">
      <w:pPr>
        <w:pStyle w:val="Naslov"/>
        <w:ind w:left="708"/>
        <w:jc w:val="both"/>
        <w:rPr>
          <w:b w:val="0"/>
          <w:sz w:val="24"/>
        </w:rPr>
      </w:pPr>
      <w:r>
        <w:rPr>
          <w:b w:val="0"/>
          <w:sz w:val="24"/>
        </w:rPr>
        <w:t xml:space="preserve">      Rakičan, Ul. dr. Vrbnjaka 6</w:t>
      </w:r>
    </w:p>
    <w:p w:rsidR="0029491B" w:rsidRDefault="0029491B" w:rsidP="00634ABF">
      <w:pPr>
        <w:pStyle w:val="Naslov"/>
        <w:ind w:left="708"/>
        <w:jc w:val="both"/>
        <w:rPr>
          <w:b w:val="0"/>
          <w:sz w:val="24"/>
        </w:rPr>
      </w:pPr>
    </w:p>
    <w:p w:rsidR="0029491B" w:rsidRDefault="0029491B" w:rsidP="00634ABF">
      <w:pPr>
        <w:pStyle w:val="Naslov"/>
        <w:ind w:left="708"/>
        <w:jc w:val="both"/>
        <w:rPr>
          <w:b w:val="0"/>
          <w:sz w:val="24"/>
        </w:rPr>
      </w:pPr>
      <w:r>
        <w:rPr>
          <w:b w:val="0"/>
          <w:sz w:val="24"/>
        </w:rPr>
        <w:t xml:space="preserve">       9000 Murska Sobota</w:t>
      </w:r>
    </w:p>
    <w:p w:rsidR="0029491B" w:rsidRDefault="0029491B" w:rsidP="00634ABF">
      <w:pPr>
        <w:pStyle w:val="Naslov"/>
        <w:jc w:val="both"/>
        <w:rPr>
          <w:sz w:val="24"/>
        </w:rPr>
      </w:pPr>
    </w:p>
    <w:p w:rsidR="0029491B" w:rsidRDefault="0029491B" w:rsidP="005A5EF4">
      <w:pPr>
        <w:pStyle w:val="Naslov"/>
        <w:jc w:val="both"/>
        <w:rPr>
          <w:b w:val="0"/>
          <w:noProof/>
          <w:sz w:val="24"/>
        </w:rPr>
      </w:pPr>
      <w:r>
        <w:rPr>
          <w:b w:val="0"/>
          <w:sz w:val="24"/>
        </w:rPr>
        <w:t xml:space="preserve">Številka: </w:t>
      </w:r>
      <w:r w:rsidR="00BE70A1">
        <w:rPr>
          <w:noProof/>
          <w:sz w:val="24"/>
        </w:rPr>
        <w:t>NMV008</w:t>
      </w:r>
      <w:r w:rsidRPr="003C1CED">
        <w:rPr>
          <w:noProof/>
          <w:sz w:val="24"/>
        </w:rPr>
        <w:t>/201</w:t>
      </w:r>
      <w:r w:rsidR="00BE70A1">
        <w:rPr>
          <w:noProof/>
          <w:sz w:val="24"/>
        </w:rPr>
        <w:t>8</w:t>
      </w:r>
    </w:p>
    <w:p w:rsidR="0029491B" w:rsidRDefault="0029491B" w:rsidP="005A5EF4">
      <w:pPr>
        <w:pStyle w:val="Naslov"/>
        <w:jc w:val="both"/>
      </w:pPr>
    </w:p>
    <w:p w:rsidR="0029491B" w:rsidRDefault="0029491B" w:rsidP="00634ABF">
      <w:pPr>
        <w:pBdr>
          <w:top w:val="single" w:sz="4" w:space="1" w:color="auto" w:shadow="1"/>
          <w:left w:val="single" w:sz="4" w:space="4" w:color="auto" w:shadow="1"/>
          <w:bottom w:val="single" w:sz="4" w:space="1" w:color="auto" w:shadow="1"/>
          <w:right w:val="single" w:sz="4" w:space="4" w:color="auto" w:shadow="1"/>
        </w:pBdr>
        <w:jc w:val="center"/>
        <w:rPr>
          <w:b/>
        </w:rPr>
      </w:pPr>
    </w:p>
    <w:p w:rsidR="0029491B" w:rsidRDefault="0029491B" w:rsidP="00634ABF">
      <w:pPr>
        <w:pBdr>
          <w:top w:val="single" w:sz="4" w:space="1" w:color="auto" w:shadow="1"/>
          <w:left w:val="single" w:sz="4" w:space="4" w:color="auto" w:shadow="1"/>
          <w:bottom w:val="single" w:sz="4" w:space="1" w:color="auto" w:shadow="1"/>
          <w:right w:val="single" w:sz="4" w:space="4" w:color="auto" w:shadow="1"/>
        </w:pBdr>
        <w:jc w:val="center"/>
        <w:rPr>
          <w:b/>
        </w:rPr>
      </w:pPr>
      <w:r>
        <w:rPr>
          <w:b/>
        </w:rPr>
        <w:t>2. NAVODILA PONUDNIKOM ZA IZDELAVO PONUDBE</w:t>
      </w:r>
    </w:p>
    <w:p w:rsidR="0029491B" w:rsidRDefault="0029491B" w:rsidP="00634ABF">
      <w:pPr>
        <w:pStyle w:val="Naslov"/>
        <w:jc w:val="both"/>
        <w:rPr>
          <w:b w:val="0"/>
          <w:sz w:val="24"/>
          <w:shd w:val="clear" w:color="auto" w:fill="F3F3F3"/>
        </w:rPr>
      </w:pPr>
    </w:p>
    <w:p w:rsidR="0029491B" w:rsidRDefault="0029491B" w:rsidP="00634ABF">
      <w:pPr>
        <w:rPr>
          <w:rFonts w:ascii="Times New Roman" w:hAnsi="Times New Roman"/>
          <w:sz w:val="24"/>
          <w:szCs w:val="24"/>
        </w:rPr>
      </w:pPr>
      <w:r>
        <w:rPr>
          <w:rFonts w:ascii="Times New Roman" w:hAnsi="Times New Roman"/>
          <w:b/>
          <w:sz w:val="24"/>
          <w:szCs w:val="24"/>
        </w:rPr>
        <w:t>1 Podatki o predmetu javnega naročila in postopku</w:t>
      </w:r>
    </w:p>
    <w:p w:rsidR="0029491B" w:rsidRPr="005104BF" w:rsidRDefault="0029491B" w:rsidP="00B05C56">
      <w:pPr>
        <w:jc w:val="both"/>
        <w:rPr>
          <w:rFonts w:ascii="Times New Roman" w:hAnsi="Times New Roman"/>
          <w:b/>
          <w:noProof/>
          <w:sz w:val="24"/>
          <w:szCs w:val="24"/>
        </w:rPr>
      </w:pPr>
      <w:r>
        <w:rPr>
          <w:rFonts w:ascii="Times New Roman" w:hAnsi="Times New Roman"/>
          <w:sz w:val="24"/>
          <w:szCs w:val="24"/>
        </w:rPr>
        <w:t xml:space="preserve">Predmet naročila je </w:t>
      </w:r>
      <w:r w:rsidRPr="00D33188">
        <w:rPr>
          <w:rFonts w:ascii="Times New Roman" w:hAnsi="Times New Roman"/>
          <w:b/>
          <w:sz w:val="24"/>
          <w:szCs w:val="24"/>
        </w:rPr>
        <w:t>»</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Endoultrazvočne preiskave</w:t>
      </w:r>
      <w:r w:rsidR="00F9252B" w:rsidRPr="00F9252B">
        <w:rPr>
          <w:rFonts w:ascii="Times New Roman" w:hAnsi="Times New Roman"/>
          <w:b/>
          <w:bCs/>
          <w:i/>
          <w:iCs/>
          <w:noProof/>
          <w:sz w:val="24"/>
          <w:szCs w:val="24"/>
        </w:rPr>
        <w:t xml:space="preserve"> za interni oddelek – gastro</w:t>
      </w:r>
      <w:r w:rsidRPr="00D33188">
        <w:rPr>
          <w:rFonts w:ascii="Times New Roman" w:hAnsi="Times New Roman"/>
          <w:b/>
          <w:sz w:val="24"/>
          <w:szCs w:val="24"/>
        </w:rPr>
        <w:t>«</w:t>
      </w:r>
      <w:r>
        <w:rPr>
          <w:rFonts w:ascii="Times New Roman" w:hAnsi="Times New Roman"/>
          <w:sz w:val="24"/>
          <w:szCs w:val="24"/>
        </w:rPr>
        <w:t xml:space="preserve"> po specifikaciji naročnika v skladu s to razpisno dokumentacijo in strokovnimi zahtevami naročnika.</w:t>
      </w:r>
    </w:p>
    <w:p w:rsidR="0029491B" w:rsidRPr="005A5EF4" w:rsidRDefault="0029491B" w:rsidP="00B05C56">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91/2015; v nadaljevanju ZJN-3)</w:t>
      </w:r>
    </w:p>
    <w:p w:rsidR="0029491B" w:rsidRDefault="0029491B">
      <w:pPr>
        <w:spacing w:before="225" w:after="225" w:line="240" w:lineRule="auto"/>
        <w:jc w:val="both"/>
        <w:rPr>
          <w:rFonts w:ascii="Arial" w:hAnsi="Arial" w:cs="Arial"/>
          <w:color w:val="000000"/>
          <w:sz w:val="18"/>
          <w:szCs w:val="18"/>
        </w:rPr>
      </w:pPr>
      <w:r>
        <w:rPr>
          <w:rFonts w:ascii="Times New Roman" w:hAnsi="Times New Roman"/>
          <w:sz w:val="24"/>
          <w:szCs w:val="24"/>
        </w:rPr>
        <w:t xml:space="preserve">Rok dobave </w:t>
      </w:r>
      <w:r w:rsidRPr="003C1CED">
        <w:rPr>
          <w:rFonts w:ascii="Times New Roman" w:hAnsi="Times New Roman"/>
          <w:noProof/>
          <w:sz w:val="24"/>
          <w:szCs w:val="24"/>
        </w:rPr>
        <w:t>60 dni</w:t>
      </w:r>
      <w:r>
        <w:rPr>
          <w:rFonts w:ascii="Times New Roman" w:hAnsi="Times New Roman"/>
          <w:sz w:val="24"/>
          <w:szCs w:val="24"/>
        </w:rPr>
        <w:t xml:space="preserve"> ali manj od sklenitve pogodbe.</w:t>
      </w:r>
    </w:p>
    <w:p w:rsidR="0029491B" w:rsidRPr="00634ABF" w:rsidRDefault="0029491B">
      <w:pPr>
        <w:spacing w:before="225" w:after="225" w:line="240" w:lineRule="auto"/>
        <w:jc w:val="both"/>
        <w:rPr>
          <w:rFonts w:ascii="Times New Roman" w:hAnsi="Times New Roman"/>
          <w:sz w:val="24"/>
          <w:szCs w:val="24"/>
        </w:rPr>
      </w:pPr>
      <w:r w:rsidRPr="00634ABF">
        <w:rPr>
          <w:rFonts w:ascii="Times New Roman" w:hAnsi="Times New Roman"/>
          <w:color w:val="000000"/>
          <w:sz w:val="24"/>
          <w:szCs w:val="24"/>
        </w:rPr>
        <w:t xml:space="preserve">Delitev naročila na sklope: </w:t>
      </w:r>
      <w:r w:rsidRPr="003C1CED">
        <w:rPr>
          <w:rFonts w:ascii="Times New Roman" w:hAnsi="Times New Roman"/>
          <w:noProof/>
          <w:color w:val="000000"/>
          <w:sz w:val="24"/>
          <w:szCs w:val="24"/>
        </w:rPr>
        <w:t>ne</w:t>
      </w:r>
      <w:r w:rsidRPr="00634ABF">
        <w:rPr>
          <w:rFonts w:ascii="Times New Roman" w:hAnsi="Times New Roman"/>
          <w:color w:val="000000"/>
          <w:sz w:val="24"/>
          <w:szCs w:val="24"/>
        </w:rPr>
        <w:t>.</w:t>
      </w:r>
    </w:p>
    <w:p w:rsidR="0029491B" w:rsidRPr="005A5EF4" w:rsidRDefault="0029491B" w:rsidP="00165791">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29491B" w:rsidRPr="00165791" w:rsidRDefault="0029491B" w:rsidP="0008728D">
      <w:pPr>
        <w:numPr>
          <w:ilvl w:val="0"/>
          <w:numId w:val="2"/>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BE70A1">
        <w:rPr>
          <w:rFonts w:ascii="Times New Roman" w:hAnsi="Times New Roman"/>
          <w:sz w:val="24"/>
          <w:szCs w:val="24"/>
        </w:rPr>
        <w:t>;</w:t>
      </w:r>
    </w:p>
    <w:p w:rsidR="0029491B" w:rsidRPr="00165791" w:rsidRDefault="0029491B" w:rsidP="0008728D">
      <w:pPr>
        <w:numPr>
          <w:ilvl w:val="0"/>
          <w:numId w:val="2"/>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r w:rsidR="00BE70A1">
        <w:rPr>
          <w:rFonts w:ascii="Times New Roman" w:hAnsi="Times New Roman"/>
          <w:sz w:val="24"/>
          <w:szCs w:val="24"/>
        </w:rPr>
        <w:t>;</w:t>
      </w:r>
    </w:p>
    <w:p w:rsidR="0029491B" w:rsidRDefault="0029491B" w:rsidP="0008728D">
      <w:pPr>
        <w:numPr>
          <w:ilvl w:val="0"/>
          <w:numId w:val="2"/>
        </w:numPr>
        <w:spacing w:after="0" w:line="240" w:lineRule="auto"/>
        <w:jc w:val="both"/>
        <w:rPr>
          <w:rFonts w:ascii="Times New Roman" w:hAnsi="Times New Roman"/>
          <w:sz w:val="24"/>
          <w:szCs w:val="24"/>
        </w:rPr>
      </w:pPr>
      <w:r w:rsidRPr="00E0419F">
        <w:rPr>
          <w:rFonts w:ascii="Times New Roman" w:hAnsi="Times New Roman"/>
          <w:sz w:val="24"/>
          <w:szCs w:val="24"/>
        </w:rPr>
        <w:t>Izjavo o izpolnjevanju pogojev (OBR-3);</w:t>
      </w:r>
    </w:p>
    <w:p w:rsidR="005528D0" w:rsidRPr="00D27B9A" w:rsidRDefault="005528D0" w:rsidP="005528D0">
      <w:pPr>
        <w:numPr>
          <w:ilvl w:val="0"/>
          <w:numId w:val="2"/>
        </w:numPr>
        <w:spacing w:after="0" w:line="240" w:lineRule="auto"/>
        <w:jc w:val="both"/>
        <w:rPr>
          <w:rFonts w:ascii="Times New Roman" w:hAnsi="Times New Roman"/>
          <w:sz w:val="24"/>
          <w:szCs w:val="24"/>
        </w:rPr>
      </w:pPr>
      <w:r w:rsidRPr="00D27B9A">
        <w:rPr>
          <w:rFonts w:ascii="Times New Roman" w:hAnsi="Times New Roman"/>
          <w:sz w:val="24"/>
          <w:szCs w:val="24"/>
        </w:rPr>
        <w:t>Izjava odgovorne osebe o servisiranju (OBR-3.1)</w:t>
      </w:r>
      <w:r w:rsidR="00BE70A1">
        <w:rPr>
          <w:rFonts w:ascii="Times New Roman" w:hAnsi="Times New Roman"/>
          <w:sz w:val="24"/>
          <w:szCs w:val="24"/>
        </w:rPr>
        <w:t>;</w:t>
      </w:r>
    </w:p>
    <w:p w:rsidR="0029491B" w:rsidRPr="00E0419F" w:rsidRDefault="0029491B" w:rsidP="0008728D">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Predračun (OBR-4);</w:t>
      </w:r>
    </w:p>
    <w:p w:rsidR="0029491B" w:rsidRPr="005104BF" w:rsidRDefault="0029491B" w:rsidP="00F73910">
      <w:pPr>
        <w:numPr>
          <w:ilvl w:val="0"/>
          <w:numId w:val="2"/>
        </w:numPr>
        <w:spacing w:after="0" w:line="240" w:lineRule="auto"/>
        <w:jc w:val="both"/>
        <w:rPr>
          <w:rFonts w:ascii="Times New Roman" w:hAnsi="Times New Roman"/>
          <w:sz w:val="24"/>
          <w:szCs w:val="24"/>
        </w:rPr>
      </w:pPr>
      <w:r w:rsidRPr="005104BF">
        <w:rPr>
          <w:rFonts w:ascii="Times New Roman" w:hAnsi="Times New Roman"/>
          <w:sz w:val="24"/>
          <w:szCs w:val="24"/>
        </w:rPr>
        <w:t>Vzorec pogodbe (OBR-5);</w:t>
      </w:r>
    </w:p>
    <w:p w:rsidR="0029491B" w:rsidRPr="005104BF" w:rsidRDefault="0029491B" w:rsidP="00F73910">
      <w:pPr>
        <w:numPr>
          <w:ilvl w:val="0"/>
          <w:numId w:val="2"/>
        </w:numPr>
        <w:spacing w:after="0" w:line="240" w:lineRule="auto"/>
        <w:jc w:val="both"/>
        <w:rPr>
          <w:rFonts w:ascii="Times New Roman" w:hAnsi="Times New Roman"/>
          <w:sz w:val="24"/>
          <w:szCs w:val="24"/>
        </w:rPr>
      </w:pPr>
      <w:r w:rsidRPr="005104BF">
        <w:rPr>
          <w:rFonts w:ascii="Times New Roman" w:hAnsi="Times New Roman"/>
          <w:sz w:val="24"/>
          <w:szCs w:val="24"/>
        </w:rPr>
        <w:t>Tehnične specifikacije (OBR-6);</w:t>
      </w:r>
    </w:p>
    <w:p w:rsidR="0029491B" w:rsidRPr="005104BF" w:rsidRDefault="0029491B" w:rsidP="00E0419F">
      <w:pPr>
        <w:numPr>
          <w:ilvl w:val="0"/>
          <w:numId w:val="2"/>
        </w:numPr>
        <w:spacing w:after="0" w:line="240" w:lineRule="auto"/>
        <w:jc w:val="both"/>
        <w:rPr>
          <w:rFonts w:ascii="Times New Roman" w:hAnsi="Times New Roman"/>
          <w:sz w:val="24"/>
          <w:szCs w:val="24"/>
        </w:rPr>
      </w:pPr>
      <w:r w:rsidRPr="005104BF">
        <w:rPr>
          <w:rFonts w:ascii="Times New Roman" w:hAnsi="Times New Roman"/>
          <w:sz w:val="24"/>
          <w:szCs w:val="24"/>
        </w:rPr>
        <w:t>Ovojnica (OBR-7);</w:t>
      </w:r>
    </w:p>
    <w:p w:rsidR="0029491B" w:rsidRPr="00165791" w:rsidRDefault="0029491B" w:rsidP="0008728D">
      <w:pPr>
        <w:pStyle w:val="Odstavekseznama"/>
        <w:numPr>
          <w:ilvl w:val="0"/>
          <w:numId w:val="2"/>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29491B" w:rsidRDefault="0029491B" w:rsidP="00012136">
      <w:pPr>
        <w:spacing w:after="0" w:line="240" w:lineRule="auto"/>
        <w:jc w:val="both"/>
      </w:pPr>
    </w:p>
    <w:p w:rsidR="0029491B" w:rsidRDefault="0029491B" w:rsidP="00012136">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29491B" w:rsidRDefault="0029491B" w:rsidP="00012136">
      <w:pPr>
        <w:spacing w:after="0" w:line="240" w:lineRule="auto"/>
        <w:jc w:val="both"/>
        <w:rPr>
          <w:rFonts w:ascii="Times New Roman" w:hAnsi="Times New Roman"/>
          <w:sz w:val="24"/>
          <w:szCs w:val="24"/>
        </w:rPr>
      </w:pPr>
    </w:p>
    <w:p w:rsidR="0029491B" w:rsidRPr="005104BF" w:rsidRDefault="0029491B" w:rsidP="00012136">
      <w:pPr>
        <w:spacing w:after="0" w:line="240" w:lineRule="auto"/>
        <w:jc w:val="both"/>
        <w:rPr>
          <w:rFonts w:ascii="Times New Roman" w:hAnsi="Times New Roman"/>
          <w:b/>
          <w:sz w:val="24"/>
          <w:szCs w:val="24"/>
        </w:rPr>
      </w:pPr>
      <w:r w:rsidRPr="005104BF">
        <w:rPr>
          <w:rFonts w:ascii="Times New Roman" w:hAnsi="Times New Roman"/>
          <w:b/>
          <w:sz w:val="24"/>
          <w:szCs w:val="24"/>
        </w:rPr>
        <w:t>Dodatna pojasnila</w:t>
      </w:r>
    </w:p>
    <w:p w:rsidR="0029491B" w:rsidRPr="005104BF" w:rsidRDefault="0029491B" w:rsidP="00012136">
      <w:pPr>
        <w:spacing w:after="0" w:line="240" w:lineRule="auto"/>
        <w:jc w:val="both"/>
        <w:rPr>
          <w:rFonts w:ascii="Times New Roman" w:hAnsi="Times New Roman"/>
          <w:sz w:val="24"/>
          <w:szCs w:val="24"/>
        </w:rPr>
      </w:pPr>
    </w:p>
    <w:p w:rsidR="0029491B" w:rsidRPr="005104BF" w:rsidRDefault="0029491B" w:rsidP="00012136">
      <w:pPr>
        <w:spacing w:after="120" w:line="240" w:lineRule="auto"/>
        <w:jc w:val="both"/>
        <w:rPr>
          <w:rFonts w:ascii="Times New Roman" w:hAnsi="Times New Roman"/>
          <w:sz w:val="24"/>
          <w:szCs w:val="24"/>
        </w:rPr>
      </w:pPr>
      <w:r w:rsidRPr="005104BF">
        <w:rPr>
          <w:rFonts w:ascii="Times New Roman" w:hAnsi="Times New Roman"/>
          <w:sz w:val="24"/>
          <w:szCs w:val="24"/>
        </w:rPr>
        <w:t xml:space="preserve">Ponudniki lahko zastavljajo vprašanja preko Portala javnih naročil </w:t>
      </w:r>
      <w:hyperlink r:id="rId8" w:history="1">
        <w:r w:rsidRPr="005104BF">
          <w:rPr>
            <w:rStyle w:val="Hiperpovezava"/>
            <w:rFonts w:ascii="Times New Roman" w:hAnsi="Times New Roman"/>
            <w:sz w:val="24"/>
            <w:szCs w:val="24"/>
          </w:rPr>
          <w:t>www.enarocanje.si</w:t>
        </w:r>
      </w:hyperlink>
      <w:r w:rsidRPr="005104BF">
        <w:rPr>
          <w:rFonts w:ascii="Times New Roman" w:hAnsi="Times New Roman"/>
          <w:sz w:val="24"/>
          <w:szCs w:val="24"/>
        </w:rPr>
        <w:t xml:space="preserve"> pri objavi predmetnega javnega naročila.</w:t>
      </w:r>
    </w:p>
    <w:p w:rsidR="0029491B" w:rsidRPr="005104BF" w:rsidRDefault="0029491B" w:rsidP="00012136">
      <w:pPr>
        <w:spacing w:after="0" w:line="240" w:lineRule="auto"/>
        <w:jc w:val="both"/>
        <w:rPr>
          <w:rFonts w:ascii="Times New Roman" w:hAnsi="Times New Roman"/>
          <w:sz w:val="24"/>
          <w:szCs w:val="24"/>
        </w:rPr>
      </w:pPr>
      <w:r w:rsidRPr="005104BF">
        <w:rPr>
          <w:rFonts w:ascii="Times New Roman" w:hAnsi="Times New Roman"/>
          <w:sz w:val="24"/>
          <w:szCs w:val="24"/>
        </w:rPr>
        <w:t>Naročnik se ne zavezuje, da bo odgovarjal na vprašanja, ki ne bodo zastavljena na zgornji način.</w:t>
      </w:r>
    </w:p>
    <w:p w:rsidR="0029491B" w:rsidRPr="005104BF" w:rsidRDefault="0029491B" w:rsidP="00012136">
      <w:pPr>
        <w:spacing w:after="0" w:line="240" w:lineRule="auto"/>
        <w:jc w:val="both"/>
        <w:rPr>
          <w:rFonts w:ascii="Times New Roman" w:hAnsi="Times New Roman"/>
          <w:sz w:val="24"/>
          <w:szCs w:val="24"/>
        </w:rPr>
      </w:pPr>
    </w:p>
    <w:p w:rsidR="0029491B" w:rsidRPr="005104BF" w:rsidRDefault="0029491B" w:rsidP="00012136">
      <w:pPr>
        <w:spacing w:after="0" w:line="240" w:lineRule="auto"/>
        <w:jc w:val="both"/>
        <w:rPr>
          <w:rFonts w:ascii="Times New Roman" w:hAnsi="Times New Roman"/>
          <w:sz w:val="24"/>
          <w:szCs w:val="24"/>
        </w:rPr>
      </w:pPr>
      <w:r w:rsidRPr="005104BF">
        <w:rPr>
          <w:rFonts w:ascii="Times New Roman" w:hAnsi="Times New Roman"/>
          <w:sz w:val="24"/>
          <w:szCs w:val="24"/>
        </w:rPr>
        <w:t xml:space="preserve">Rok za postavitev vprašanj: </w:t>
      </w:r>
      <w:r w:rsidR="00C77F08">
        <w:rPr>
          <w:rFonts w:ascii="Times New Roman" w:hAnsi="Times New Roman"/>
          <w:sz w:val="24"/>
          <w:szCs w:val="24"/>
        </w:rPr>
        <w:t>14</w:t>
      </w:r>
      <w:r w:rsidR="00B05C56">
        <w:rPr>
          <w:rFonts w:ascii="Times New Roman" w:hAnsi="Times New Roman"/>
          <w:sz w:val="24"/>
          <w:szCs w:val="24"/>
        </w:rPr>
        <w:t>.</w:t>
      </w:r>
      <w:r w:rsidR="00C77F08">
        <w:rPr>
          <w:rFonts w:ascii="Times New Roman" w:hAnsi="Times New Roman"/>
          <w:sz w:val="24"/>
          <w:szCs w:val="24"/>
        </w:rPr>
        <w:t>02</w:t>
      </w:r>
      <w:r w:rsidR="00B755A6">
        <w:rPr>
          <w:rFonts w:ascii="Times New Roman" w:hAnsi="Times New Roman"/>
          <w:sz w:val="24"/>
          <w:szCs w:val="24"/>
        </w:rPr>
        <w:t>.</w:t>
      </w:r>
      <w:r w:rsidR="00BE70A1">
        <w:rPr>
          <w:rFonts w:ascii="Times New Roman" w:hAnsi="Times New Roman"/>
          <w:noProof/>
          <w:sz w:val="24"/>
          <w:szCs w:val="24"/>
        </w:rPr>
        <w:t>2018</w:t>
      </w:r>
      <w:r w:rsidRPr="005104BF">
        <w:rPr>
          <w:rFonts w:ascii="Times New Roman" w:hAnsi="Times New Roman"/>
          <w:sz w:val="24"/>
          <w:szCs w:val="24"/>
        </w:rPr>
        <w:t xml:space="preserve"> do 9.00 ure.</w:t>
      </w:r>
    </w:p>
    <w:p w:rsidR="0029491B" w:rsidRPr="005104BF" w:rsidRDefault="0029491B" w:rsidP="00012136">
      <w:pPr>
        <w:spacing w:after="0" w:line="240" w:lineRule="auto"/>
        <w:jc w:val="both"/>
        <w:rPr>
          <w:rFonts w:ascii="Times New Roman" w:hAnsi="Times New Roman"/>
          <w:sz w:val="24"/>
          <w:szCs w:val="24"/>
        </w:rPr>
      </w:pPr>
    </w:p>
    <w:p w:rsidR="0029491B" w:rsidRPr="005104BF" w:rsidRDefault="0029491B" w:rsidP="00012136">
      <w:pPr>
        <w:spacing w:after="0" w:line="240" w:lineRule="auto"/>
        <w:jc w:val="both"/>
        <w:rPr>
          <w:rFonts w:ascii="Times New Roman" w:hAnsi="Times New Roman"/>
          <w:sz w:val="24"/>
          <w:szCs w:val="24"/>
        </w:rPr>
      </w:pPr>
      <w:r w:rsidRPr="005104BF">
        <w:rPr>
          <w:rFonts w:ascii="Times New Roman" w:hAnsi="Times New Roman"/>
          <w:sz w:val="24"/>
          <w:szCs w:val="24"/>
        </w:rPr>
        <w:lastRenderedPageBreak/>
        <w:t>Naročnik bo na vprašanja odgovoril najkasneje</w:t>
      </w:r>
      <w:r w:rsidR="00C77F08">
        <w:rPr>
          <w:rFonts w:ascii="Times New Roman" w:hAnsi="Times New Roman"/>
          <w:sz w:val="24"/>
          <w:szCs w:val="24"/>
        </w:rPr>
        <w:t xml:space="preserve"> 16</w:t>
      </w:r>
      <w:r w:rsidR="00B05C56">
        <w:rPr>
          <w:rFonts w:ascii="Times New Roman" w:hAnsi="Times New Roman"/>
          <w:sz w:val="24"/>
          <w:szCs w:val="24"/>
        </w:rPr>
        <w:t>.</w:t>
      </w:r>
      <w:r w:rsidR="00C77F08">
        <w:rPr>
          <w:rFonts w:ascii="Times New Roman" w:hAnsi="Times New Roman"/>
          <w:sz w:val="24"/>
          <w:szCs w:val="24"/>
        </w:rPr>
        <w:t>02</w:t>
      </w:r>
      <w:r w:rsidR="00B755A6">
        <w:rPr>
          <w:rFonts w:ascii="Times New Roman" w:hAnsi="Times New Roman"/>
          <w:sz w:val="24"/>
          <w:szCs w:val="24"/>
        </w:rPr>
        <w:t>.</w:t>
      </w:r>
      <w:r w:rsidR="00BE70A1">
        <w:rPr>
          <w:rFonts w:ascii="Times New Roman" w:hAnsi="Times New Roman"/>
          <w:noProof/>
          <w:sz w:val="24"/>
          <w:szCs w:val="24"/>
        </w:rPr>
        <w:t>2018</w:t>
      </w:r>
      <w:r w:rsidRPr="005104BF">
        <w:rPr>
          <w:rFonts w:ascii="Times New Roman" w:hAnsi="Times New Roman"/>
          <w:noProof/>
          <w:sz w:val="24"/>
          <w:szCs w:val="24"/>
        </w:rPr>
        <w:t xml:space="preserve"> do 15.00 ure </w:t>
      </w:r>
      <w:r w:rsidRPr="005104BF">
        <w:rPr>
          <w:rFonts w:ascii="Times New Roman" w:hAnsi="Times New Roman"/>
          <w:sz w:val="24"/>
          <w:szCs w:val="24"/>
        </w:rPr>
        <w:t xml:space="preserve">preko Portala javnih naročil </w:t>
      </w:r>
      <w:hyperlink r:id="rId9" w:history="1">
        <w:r w:rsidRPr="005104BF">
          <w:rPr>
            <w:rStyle w:val="Hiperpovezava"/>
            <w:rFonts w:ascii="Times New Roman" w:hAnsi="Times New Roman"/>
            <w:sz w:val="24"/>
            <w:szCs w:val="24"/>
          </w:rPr>
          <w:t>www.enarocanje.si</w:t>
        </w:r>
      </w:hyperlink>
      <w:r w:rsidRPr="005104BF">
        <w:rPr>
          <w:rFonts w:ascii="Times New Roman" w:hAnsi="Times New Roman"/>
          <w:sz w:val="24"/>
          <w:szCs w:val="24"/>
        </w:rPr>
        <w:t xml:space="preserve"> pri objavi predmetnega javnega naročila.</w:t>
      </w:r>
    </w:p>
    <w:p w:rsidR="0029491B" w:rsidRDefault="0029491B" w:rsidP="00012136">
      <w:pPr>
        <w:spacing w:after="0" w:line="240" w:lineRule="auto"/>
        <w:jc w:val="both"/>
        <w:rPr>
          <w:rFonts w:ascii="Times New Roman" w:hAnsi="Times New Roman"/>
          <w:sz w:val="24"/>
          <w:szCs w:val="24"/>
        </w:rPr>
      </w:pPr>
    </w:p>
    <w:p w:rsidR="0029491B" w:rsidRDefault="0029491B" w:rsidP="00D33188">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29491B" w:rsidRDefault="0029491B" w:rsidP="00D33188">
      <w:pPr>
        <w:spacing w:after="0" w:line="240" w:lineRule="auto"/>
        <w:jc w:val="both"/>
        <w:rPr>
          <w:rFonts w:ascii="Times New Roman" w:hAnsi="Times New Roman"/>
          <w:b/>
          <w:sz w:val="24"/>
          <w:szCs w:val="24"/>
        </w:rPr>
      </w:pPr>
    </w:p>
    <w:p w:rsidR="0029491B" w:rsidRPr="005104BF" w:rsidRDefault="0029491B" w:rsidP="00D33188">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29491B" w:rsidRPr="005104BF" w:rsidRDefault="0029491B" w:rsidP="00D33188">
      <w:pPr>
        <w:spacing w:after="0" w:line="240" w:lineRule="auto"/>
        <w:jc w:val="both"/>
        <w:rPr>
          <w:rFonts w:ascii="Times New Roman" w:hAnsi="Times New Roman"/>
          <w:b/>
          <w:sz w:val="24"/>
          <w:szCs w:val="24"/>
        </w:rPr>
      </w:pPr>
    </w:p>
    <w:p w:rsidR="005104BF" w:rsidRDefault="005104BF" w:rsidP="005104BF">
      <w:pPr>
        <w:numPr>
          <w:ilvl w:val="0"/>
          <w:numId w:val="2"/>
        </w:numPr>
        <w:spacing w:after="0" w:line="240" w:lineRule="auto"/>
        <w:jc w:val="both"/>
        <w:rPr>
          <w:rFonts w:ascii="Times New Roman" w:hAnsi="Times New Roman"/>
          <w:sz w:val="24"/>
          <w:szCs w:val="24"/>
        </w:rPr>
      </w:pPr>
      <w:r w:rsidRPr="00E0419F">
        <w:rPr>
          <w:rFonts w:ascii="Times New Roman" w:hAnsi="Times New Roman"/>
          <w:sz w:val="24"/>
          <w:szCs w:val="24"/>
        </w:rPr>
        <w:t>Izjavo o izpolnjevanju pogojev (OBR-3);</w:t>
      </w:r>
    </w:p>
    <w:p w:rsidR="005104BF" w:rsidRPr="00A556DA" w:rsidRDefault="005104BF" w:rsidP="005104BF">
      <w:pPr>
        <w:pStyle w:val="Odstavekseznama"/>
        <w:numPr>
          <w:ilvl w:val="1"/>
          <w:numId w:val="2"/>
        </w:numPr>
        <w:spacing w:after="0" w:line="240" w:lineRule="auto"/>
        <w:contextualSpacing w:val="0"/>
        <w:jc w:val="both"/>
        <w:rPr>
          <w:rFonts w:ascii="Times New Roman" w:hAnsi="Times New Roman"/>
          <w:sz w:val="24"/>
          <w:szCs w:val="24"/>
        </w:rPr>
      </w:pPr>
      <w:r w:rsidRPr="00A556DA">
        <w:rPr>
          <w:rFonts w:ascii="Times New Roman" w:hAnsi="Times New Roman"/>
          <w:sz w:val="24"/>
          <w:szCs w:val="24"/>
        </w:rPr>
        <w:t>Referenčna lista proizvajalca,</w:t>
      </w:r>
    </w:p>
    <w:p w:rsidR="005104BF" w:rsidRPr="00A556DA" w:rsidRDefault="005104BF" w:rsidP="005104BF">
      <w:pPr>
        <w:pStyle w:val="Odstavekseznama"/>
        <w:numPr>
          <w:ilvl w:val="1"/>
          <w:numId w:val="2"/>
        </w:numPr>
        <w:spacing w:after="0" w:line="240" w:lineRule="auto"/>
        <w:contextualSpacing w:val="0"/>
        <w:jc w:val="both"/>
        <w:rPr>
          <w:rFonts w:ascii="Times New Roman" w:hAnsi="Times New Roman"/>
          <w:sz w:val="24"/>
          <w:szCs w:val="24"/>
        </w:rPr>
      </w:pPr>
      <w:r w:rsidRPr="00A556DA">
        <w:rPr>
          <w:rFonts w:ascii="Times New Roman" w:hAnsi="Times New Roman"/>
          <w:sz w:val="24"/>
          <w:szCs w:val="24"/>
        </w:rPr>
        <w:t>CE certifikat,</w:t>
      </w:r>
    </w:p>
    <w:p w:rsidR="005104BF" w:rsidRDefault="005104BF" w:rsidP="005104BF">
      <w:pPr>
        <w:pStyle w:val="Odstavekseznama"/>
        <w:numPr>
          <w:ilvl w:val="1"/>
          <w:numId w:val="2"/>
        </w:numPr>
        <w:spacing w:after="0" w:line="240" w:lineRule="auto"/>
        <w:contextualSpacing w:val="0"/>
        <w:jc w:val="both"/>
        <w:rPr>
          <w:rFonts w:ascii="Times New Roman" w:hAnsi="Times New Roman"/>
          <w:sz w:val="24"/>
          <w:szCs w:val="24"/>
        </w:rPr>
      </w:pPr>
      <w:r w:rsidRPr="00A556DA">
        <w:rPr>
          <w:rFonts w:ascii="Times New Roman" w:hAnsi="Times New Roman"/>
          <w:sz w:val="24"/>
          <w:szCs w:val="24"/>
        </w:rPr>
        <w:t>Potrdilo proizvajalca opreme o pooblaščenem servisu</w:t>
      </w:r>
      <w:r w:rsidR="00BE70A1">
        <w:rPr>
          <w:rFonts w:ascii="Times New Roman" w:hAnsi="Times New Roman"/>
          <w:sz w:val="24"/>
          <w:szCs w:val="24"/>
        </w:rPr>
        <w:t>,</w:t>
      </w:r>
    </w:p>
    <w:p w:rsidR="008B04F8" w:rsidRPr="00A556DA" w:rsidRDefault="008B04F8" w:rsidP="005104BF">
      <w:pPr>
        <w:pStyle w:val="Odstavekseznama"/>
        <w:numPr>
          <w:ilvl w:val="1"/>
          <w:numId w:val="2"/>
        </w:numPr>
        <w:spacing w:after="0" w:line="240" w:lineRule="auto"/>
        <w:contextualSpacing w:val="0"/>
        <w:jc w:val="both"/>
        <w:rPr>
          <w:rFonts w:ascii="Times New Roman" w:hAnsi="Times New Roman"/>
          <w:sz w:val="24"/>
          <w:szCs w:val="24"/>
        </w:rPr>
      </w:pPr>
      <w:r w:rsidRPr="000B2796">
        <w:rPr>
          <w:rFonts w:ascii="Times New Roman" w:hAnsi="Times New Roman"/>
          <w:sz w:val="24"/>
          <w:szCs w:val="24"/>
        </w:rPr>
        <w:t>Izjava odgovorne osebe o servisiranju</w:t>
      </w:r>
      <w:r w:rsidR="00BE70A1">
        <w:rPr>
          <w:rFonts w:ascii="Times New Roman" w:hAnsi="Times New Roman"/>
          <w:sz w:val="24"/>
          <w:szCs w:val="24"/>
        </w:rPr>
        <w:t>,</w:t>
      </w:r>
    </w:p>
    <w:p w:rsidR="005104BF" w:rsidRPr="005104BF" w:rsidRDefault="005104BF" w:rsidP="005104BF">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Predračun (OBR-4) ali </w:t>
      </w:r>
      <w:r w:rsidR="00BE70A1">
        <w:rPr>
          <w:rFonts w:ascii="Times New Roman" w:hAnsi="Times New Roman"/>
          <w:sz w:val="24"/>
          <w:szCs w:val="24"/>
        </w:rPr>
        <w:t>lastni predračun za aparat;</w:t>
      </w:r>
      <w:r w:rsidRPr="005104BF">
        <w:rPr>
          <w:rFonts w:ascii="Times New Roman" w:hAnsi="Times New Roman"/>
          <w:sz w:val="24"/>
          <w:szCs w:val="24"/>
        </w:rPr>
        <w:t xml:space="preserve"> </w:t>
      </w:r>
    </w:p>
    <w:p w:rsidR="005104BF" w:rsidRDefault="00BE70A1" w:rsidP="005104BF">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Vzorec pogodbe (OBR-5);</w:t>
      </w:r>
      <w:r w:rsidR="005104BF" w:rsidRPr="00D66B4F">
        <w:rPr>
          <w:rFonts w:ascii="Times New Roman" w:hAnsi="Times New Roman"/>
          <w:sz w:val="24"/>
          <w:szCs w:val="24"/>
        </w:rPr>
        <w:t xml:space="preserve"> </w:t>
      </w:r>
    </w:p>
    <w:p w:rsidR="005104BF" w:rsidRDefault="005104BF" w:rsidP="005104BF">
      <w:pPr>
        <w:numPr>
          <w:ilvl w:val="0"/>
          <w:numId w:val="2"/>
        </w:numPr>
        <w:spacing w:after="0" w:line="240" w:lineRule="auto"/>
        <w:jc w:val="both"/>
        <w:rPr>
          <w:rFonts w:ascii="Times New Roman" w:hAnsi="Times New Roman"/>
          <w:sz w:val="24"/>
          <w:szCs w:val="24"/>
        </w:rPr>
      </w:pPr>
      <w:r w:rsidRPr="00D66B4F">
        <w:rPr>
          <w:rFonts w:ascii="Times New Roman" w:hAnsi="Times New Roman"/>
          <w:sz w:val="24"/>
          <w:szCs w:val="24"/>
        </w:rPr>
        <w:t>Tehnične specifikacije (OBR-6);</w:t>
      </w:r>
    </w:p>
    <w:p w:rsidR="005104BF" w:rsidRPr="00D66B4F" w:rsidRDefault="005104BF" w:rsidP="005104BF">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Katalogi oz. </w:t>
      </w:r>
      <w:proofErr w:type="spellStart"/>
      <w:r>
        <w:rPr>
          <w:rFonts w:ascii="Times New Roman" w:hAnsi="Times New Roman"/>
          <w:sz w:val="24"/>
          <w:szCs w:val="24"/>
        </w:rPr>
        <w:t>prospektni</w:t>
      </w:r>
      <w:proofErr w:type="spellEnd"/>
      <w:r>
        <w:rPr>
          <w:rFonts w:ascii="Times New Roman" w:hAnsi="Times New Roman"/>
          <w:sz w:val="24"/>
          <w:szCs w:val="24"/>
        </w:rPr>
        <w:t xml:space="preserve"> material iz katerega je viden ponujen predmet javnega naročila</w:t>
      </w:r>
    </w:p>
    <w:p w:rsidR="005104BF" w:rsidRPr="00D66B4F" w:rsidRDefault="005104BF" w:rsidP="005104BF">
      <w:pPr>
        <w:numPr>
          <w:ilvl w:val="0"/>
          <w:numId w:val="2"/>
        </w:numPr>
        <w:spacing w:after="0" w:line="240" w:lineRule="auto"/>
        <w:jc w:val="both"/>
        <w:rPr>
          <w:rFonts w:ascii="Times New Roman" w:hAnsi="Times New Roman"/>
          <w:sz w:val="24"/>
          <w:szCs w:val="24"/>
        </w:rPr>
      </w:pPr>
      <w:r w:rsidRPr="00D66B4F">
        <w:rPr>
          <w:rFonts w:ascii="Times New Roman" w:hAnsi="Times New Roman"/>
          <w:sz w:val="24"/>
          <w:szCs w:val="24"/>
        </w:rPr>
        <w:t>Ovojnica (OBR-7);</w:t>
      </w:r>
    </w:p>
    <w:p w:rsidR="005104BF" w:rsidRPr="00165791" w:rsidRDefault="005104BF" w:rsidP="005104BF">
      <w:pPr>
        <w:pStyle w:val="Odstavekseznama"/>
        <w:numPr>
          <w:ilvl w:val="0"/>
          <w:numId w:val="2"/>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29491B" w:rsidRPr="005104BF" w:rsidRDefault="0029491B" w:rsidP="00D33188">
      <w:pPr>
        <w:spacing w:after="0" w:line="240" w:lineRule="auto"/>
        <w:jc w:val="both"/>
        <w:rPr>
          <w:rFonts w:ascii="Times New Roman" w:hAnsi="Times New Roman"/>
          <w:b/>
          <w:color w:val="FF0000"/>
          <w:sz w:val="24"/>
          <w:szCs w:val="24"/>
        </w:rPr>
      </w:pPr>
    </w:p>
    <w:p w:rsidR="0029491B" w:rsidRPr="005104BF" w:rsidRDefault="0029491B" w:rsidP="00D33188">
      <w:pPr>
        <w:spacing w:after="120" w:line="240" w:lineRule="auto"/>
        <w:jc w:val="both"/>
        <w:rPr>
          <w:rFonts w:ascii="Times New Roman" w:hAnsi="Times New Roman"/>
          <w:sz w:val="24"/>
          <w:szCs w:val="24"/>
        </w:rPr>
      </w:pPr>
      <w:r w:rsidRPr="005104BF">
        <w:rPr>
          <w:rFonts w:ascii="Times New Roman" w:hAnsi="Times New Roman"/>
          <w:sz w:val="24"/>
          <w:szCs w:val="24"/>
        </w:rPr>
        <w:t>Ponudniki v vseh zahtevanih obrazcih izpolnijo prazna polja in vsebine, ki so predvidene za vnos podatkov s strani ponudnikov.</w:t>
      </w:r>
    </w:p>
    <w:p w:rsidR="0029491B" w:rsidRPr="005104BF" w:rsidRDefault="0029491B" w:rsidP="00D33188">
      <w:pPr>
        <w:spacing w:after="0" w:line="240" w:lineRule="auto"/>
        <w:jc w:val="both"/>
        <w:rPr>
          <w:rFonts w:ascii="Times New Roman" w:hAnsi="Times New Roman"/>
          <w:sz w:val="24"/>
          <w:szCs w:val="24"/>
        </w:rPr>
      </w:pPr>
      <w:r w:rsidRPr="005104BF">
        <w:rPr>
          <w:rFonts w:ascii="Times New Roman" w:hAnsi="Times New Roman"/>
          <w:sz w:val="24"/>
          <w:szCs w:val="24"/>
        </w:rPr>
        <w:t>Izbrani ponudnik mora po prejemu pogodbe v podpis le-to podpisano vrniti naročniku najkasneje v petih delovnih dneh (v primeru predložitve bančne garancije najkasneje v desetih dneh). V primeru, kadar zaradi objektivnih okoliščin to ni mogoče, lahko naročnik na zaprosilo ponudnika privoli na daljši rok.</w:t>
      </w:r>
    </w:p>
    <w:p w:rsidR="0029491B" w:rsidRDefault="0029491B" w:rsidP="00D33188">
      <w:pPr>
        <w:spacing w:after="0" w:line="240" w:lineRule="auto"/>
        <w:jc w:val="both"/>
        <w:rPr>
          <w:rFonts w:ascii="Verdana" w:hAnsi="Verdana"/>
          <w:sz w:val="20"/>
          <w:szCs w:val="20"/>
        </w:rPr>
      </w:pPr>
    </w:p>
    <w:p w:rsidR="0029491B" w:rsidRPr="005A5EF4" w:rsidRDefault="0029491B" w:rsidP="0026467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29491B" w:rsidRPr="005A5EF4" w:rsidRDefault="0029491B" w:rsidP="0026467B">
      <w:pPr>
        <w:spacing w:after="0" w:line="240" w:lineRule="auto"/>
        <w:jc w:val="both"/>
        <w:rPr>
          <w:rFonts w:ascii="Times New Roman" w:hAnsi="Times New Roman"/>
          <w:b/>
          <w:sz w:val="24"/>
          <w:szCs w:val="24"/>
        </w:rPr>
      </w:pPr>
    </w:p>
    <w:p w:rsidR="0029491B" w:rsidRPr="005A5EF4" w:rsidRDefault="0029491B" w:rsidP="00D33188">
      <w:pPr>
        <w:spacing w:after="0" w:line="240" w:lineRule="auto"/>
        <w:jc w:val="both"/>
        <w:rPr>
          <w:rFonts w:ascii="Times New Roman" w:hAnsi="Times New Roman"/>
          <w:b/>
          <w:sz w:val="24"/>
          <w:szCs w:val="24"/>
        </w:rPr>
      </w:pPr>
    </w:p>
    <w:p w:rsidR="0029491B" w:rsidRPr="005A5EF4" w:rsidRDefault="0029491B" w:rsidP="00D33188">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29491B" w:rsidRPr="005A5EF4" w:rsidRDefault="0029491B" w:rsidP="00D33188">
      <w:pPr>
        <w:spacing w:after="0" w:line="240" w:lineRule="auto"/>
        <w:jc w:val="both"/>
        <w:rPr>
          <w:rFonts w:ascii="Times New Roman" w:hAnsi="Times New Roman"/>
          <w:b/>
          <w:sz w:val="24"/>
          <w:szCs w:val="24"/>
        </w:rPr>
      </w:pPr>
    </w:p>
    <w:p w:rsidR="0029491B" w:rsidRPr="005A5EF4" w:rsidRDefault="0029491B" w:rsidP="005C08D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120 dni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sidR="00B05C56">
        <w:rPr>
          <w:rFonts w:ascii="Times New Roman" w:hAnsi="Times New Roman"/>
          <w:sz w:val="24"/>
          <w:szCs w:val="24"/>
        </w:rPr>
        <w:t>.</w:t>
      </w:r>
    </w:p>
    <w:p w:rsidR="0029491B" w:rsidRPr="005A5EF4" w:rsidRDefault="0029491B" w:rsidP="00D33188">
      <w:pPr>
        <w:spacing w:after="0" w:line="240" w:lineRule="auto"/>
        <w:jc w:val="both"/>
        <w:rPr>
          <w:rFonts w:ascii="Times New Roman" w:hAnsi="Times New Roman"/>
          <w:b/>
          <w:sz w:val="24"/>
          <w:szCs w:val="24"/>
        </w:rPr>
      </w:pPr>
    </w:p>
    <w:p w:rsidR="0029491B" w:rsidRPr="005A5EF4" w:rsidRDefault="0029491B" w:rsidP="00D33188">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29491B" w:rsidRPr="005A5EF4" w:rsidRDefault="0029491B" w:rsidP="00D33188">
      <w:pPr>
        <w:spacing w:after="0" w:line="240" w:lineRule="auto"/>
        <w:jc w:val="both"/>
        <w:rPr>
          <w:rFonts w:ascii="Times New Roman" w:hAnsi="Times New Roman"/>
          <w:sz w:val="24"/>
          <w:szCs w:val="24"/>
        </w:rPr>
      </w:pPr>
    </w:p>
    <w:p w:rsidR="0029491B" w:rsidRPr="005A5EF4" w:rsidRDefault="0029491B" w:rsidP="00D33188">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29491B" w:rsidRPr="005A5EF4" w:rsidRDefault="0029491B" w:rsidP="00D33188">
      <w:pPr>
        <w:spacing w:after="0" w:line="240" w:lineRule="auto"/>
        <w:jc w:val="both"/>
        <w:rPr>
          <w:rFonts w:ascii="Times New Roman" w:hAnsi="Times New Roman"/>
          <w:sz w:val="24"/>
          <w:szCs w:val="24"/>
        </w:rPr>
      </w:pPr>
    </w:p>
    <w:p w:rsidR="00BE70A1" w:rsidRDefault="00BE70A1" w:rsidP="00BE70A1">
      <w:pPr>
        <w:spacing w:after="0" w:line="240" w:lineRule="auto"/>
        <w:jc w:val="both"/>
        <w:rPr>
          <w:rFonts w:ascii="Times New Roman" w:hAnsi="Times New Roman"/>
          <w:b/>
          <w:sz w:val="24"/>
          <w:szCs w:val="24"/>
        </w:rPr>
      </w:pPr>
      <w:r>
        <w:rPr>
          <w:rFonts w:ascii="Times New Roman" w:hAnsi="Times New Roman"/>
          <w:b/>
          <w:sz w:val="24"/>
          <w:szCs w:val="24"/>
        </w:rPr>
        <w:t>4.2 Število izvodov in Oblika ponudbe</w:t>
      </w:r>
    </w:p>
    <w:p w:rsidR="00BE70A1" w:rsidRDefault="00BE70A1" w:rsidP="00BE70A1">
      <w:pPr>
        <w:spacing w:after="120" w:line="240" w:lineRule="auto"/>
        <w:jc w:val="both"/>
        <w:rPr>
          <w:rFonts w:ascii="Times New Roman" w:hAnsi="Times New Roman"/>
          <w:sz w:val="24"/>
          <w:szCs w:val="24"/>
        </w:rPr>
      </w:pPr>
    </w:p>
    <w:p w:rsidR="00BE70A1" w:rsidRDefault="00BE70A1" w:rsidP="00BE70A1">
      <w:pPr>
        <w:spacing w:after="120" w:line="240" w:lineRule="auto"/>
        <w:jc w:val="both"/>
        <w:rPr>
          <w:rFonts w:ascii="Times New Roman" w:hAnsi="Times New Roman"/>
          <w:sz w:val="24"/>
          <w:szCs w:val="24"/>
        </w:rPr>
      </w:pPr>
      <w:r>
        <w:rPr>
          <w:rFonts w:ascii="Times New Roman" w:hAnsi="Times New Roman"/>
          <w:sz w:val="24"/>
          <w:szCs w:val="24"/>
        </w:rPr>
        <w:t xml:space="preserve">Vse ponudbe naj bodo sestavljene </w:t>
      </w:r>
      <w:r>
        <w:rPr>
          <w:rFonts w:ascii="Times New Roman" w:hAnsi="Times New Roman"/>
          <w:b/>
          <w:sz w:val="24"/>
          <w:szCs w:val="24"/>
        </w:rPr>
        <w:t xml:space="preserve">v dveh izvodih, en tiskan (originalen) izvod in en elektronski izvod na USB ključku, </w:t>
      </w:r>
      <w:r>
        <w:rPr>
          <w:rFonts w:ascii="Times New Roman" w:hAnsi="Times New Roman"/>
          <w:sz w:val="24"/>
          <w:szCs w:val="24"/>
        </w:rPr>
        <w:t>ki je preslikana kopija originala. Datoteke naj bodo zložene po poglavjih s tem, da velikost ene (1) datoteke ne sme presegati 40 MB.</w:t>
      </w:r>
    </w:p>
    <w:p w:rsidR="00BE70A1" w:rsidRDefault="00BE70A1" w:rsidP="00BE70A1">
      <w:pPr>
        <w:spacing w:after="0" w:line="240" w:lineRule="auto"/>
        <w:jc w:val="both"/>
        <w:rPr>
          <w:rFonts w:ascii="Times New Roman" w:hAnsi="Times New Roman"/>
          <w:b/>
          <w:sz w:val="24"/>
          <w:szCs w:val="24"/>
        </w:rPr>
      </w:pPr>
    </w:p>
    <w:p w:rsidR="00BE70A1" w:rsidRDefault="00BE70A1" w:rsidP="00BE70A1">
      <w:pPr>
        <w:spacing w:after="120" w:line="240" w:lineRule="auto"/>
        <w:jc w:val="both"/>
        <w:rPr>
          <w:rFonts w:ascii="Times New Roman" w:hAnsi="Times New Roman"/>
          <w:sz w:val="24"/>
          <w:szCs w:val="24"/>
        </w:rPr>
      </w:pPr>
      <w:r>
        <w:rPr>
          <w:rFonts w:ascii="Times New Roman" w:hAnsi="Times New Roman"/>
          <w:sz w:val="24"/>
          <w:szCs w:val="24"/>
        </w:rPr>
        <w:t xml:space="preserve">Ponudba mora biti predložena v pisni obliki. Ponudbena dokumentacija mora biti izpolnjena in natisnjena, natipkana ali napisana z neizbrisljivo pisavo. Za to označeni deli ponudbene </w:t>
      </w:r>
      <w:r>
        <w:rPr>
          <w:rFonts w:ascii="Times New Roman" w:hAnsi="Times New Roman"/>
          <w:sz w:val="24"/>
          <w:szCs w:val="24"/>
        </w:rPr>
        <w:lastRenderedPageBreak/>
        <w:t>dokumentacije morajo biti podpisani s strani zakonitega zastopnika ponudnika ali druge osebe, pooblaščene za sklepanje pogodb predvidene vrste, vrednosti in obsega.</w:t>
      </w:r>
    </w:p>
    <w:p w:rsidR="00BE70A1" w:rsidRDefault="00BE70A1" w:rsidP="00BE70A1">
      <w:pPr>
        <w:spacing w:after="120" w:line="240" w:lineRule="auto"/>
        <w:jc w:val="both"/>
        <w:rPr>
          <w:rFonts w:ascii="Times New Roman" w:hAnsi="Times New Roman"/>
          <w:sz w:val="24"/>
          <w:szCs w:val="24"/>
        </w:rPr>
      </w:pPr>
    </w:p>
    <w:p w:rsidR="00BE70A1" w:rsidRDefault="00BE70A1" w:rsidP="00BE70A1">
      <w:pPr>
        <w:spacing w:after="0" w:line="240" w:lineRule="auto"/>
        <w:jc w:val="both"/>
        <w:rPr>
          <w:rFonts w:ascii="Times New Roman" w:hAnsi="Times New Roman"/>
          <w:sz w:val="24"/>
          <w:szCs w:val="24"/>
        </w:rPr>
      </w:pPr>
      <w:r>
        <w:rPr>
          <w:rFonts w:ascii="Times New Roman" w:hAnsi="Times New Roman"/>
          <w:sz w:val="24"/>
          <w:szCs w:val="24"/>
        </w:rPr>
        <w:t>Ponudnik ponudbeno dokumentacijo zapre v eno zunanjo ovojnico (če je dokumentacija obsežna pa v več zunanjih ovojnic, ki jih oštevilči). Zaželeno je, da se obrazce in dokumente zloži v mapo in loči s pregradami zaradi lažjega pregleda ponudbe.</w:t>
      </w:r>
    </w:p>
    <w:p w:rsidR="0029491B" w:rsidRPr="005A5EF4" w:rsidRDefault="0029491B" w:rsidP="00D33188">
      <w:pPr>
        <w:spacing w:after="0" w:line="240" w:lineRule="auto"/>
        <w:jc w:val="both"/>
        <w:rPr>
          <w:rFonts w:ascii="Times New Roman" w:hAnsi="Times New Roman"/>
          <w:sz w:val="24"/>
          <w:szCs w:val="24"/>
        </w:rPr>
      </w:pPr>
    </w:p>
    <w:p w:rsidR="0029491B" w:rsidRPr="005A5EF4" w:rsidRDefault="0029491B" w:rsidP="00D33188">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29491B" w:rsidRPr="009466BC" w:rsidRDefault="0029491B" w:rsidP="00D33188">
      <w:pPr>
        <w:spacing w:after="0" w:line="240" w:lineRule="auto"/>
        <w:jc w:val="both"/>
        <w:rPr>
          <w:rFonts w:ascii="Times New Roman" w:hAnsi="Times New Roman"/>
          <w:sz w:val="12"/>
          <w:szCs w:val="12"/>
        </w:rPr>
      </w:pPr>
    </w:p>
    <w:p w:rsidR="0029491B" w:rsidRPr="005A5EF4" w:rsidRDefault="0029491B" w:rsidP="00D33188">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29491B" w:rsidRPr="005A5EF4" w:rsidRDefault="0029491B" w:rsidP="00D33188">
      <w:pPr>
        <w:spacing w:after="0" w:line="240" w:lineRule="auto"/>
        <w:jc w:val="both"/>
        <w:rPr>
          <w:rFonts w:ascii="Times New Roman" w:hAnsi="Times New Roman"/>
          <w:sz w:val="24"/>
          <w:szCs w:val="24"/>
        </w:rPr>
      </w:pPr>
    </w:p>
    <w:p w:rsidR="0029491B" w:rsidRPr="005A5EF4" w:rsidRDefault="0029491B" w:rsidP="00D33188">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29491B" w:rsidRPr="009466BC" w:rsidRDefault="0029491B" w:rsidP="00D33188">
      <w:pPr>
        <w:spacing w:after="0" w:line="240" w:lineRule="auto"/>
        <w:jc w:val="both"/>
        <w:rPr>
          <w:rFonts w:ascii="Times New Roman" w:hAnsi="Times New Roman"/>
          <w:b/>
          <w:color w:val="FF0000"/>
          <w:sz w:val="12"/>
          <w:szCs w:val="12"/>
        </w:rPr>
      </w:pPr>
    </w:p>
    <w:p w:rsidR="0029491B" w:rsidRPr="005A5EF4" w:rsidRDefault="0029491B" w:rsidP="00D33188">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29491B" w:rsidRPr="009466BC" w:rsidRDefault="0029491B" w:rsidP="00D33188">
      <w:pPr>
        <w:spacing w:after="0" w:line="240" w:lineRule="auto"/>
        <w:jc w:val="both"/>
        <w:rPr>
          <w:rFonts w:ascii="Times New Roman" w:hAnsi="Times New Roman"/>
          <w:b/>
          <w:sz w:val="12"/>
          <w:szCs w:val="12"/>
        </w:rPr>
      </w:pPr>
    </w:p>
    <w:p w:rsidR="0029491B" w:rsidRPr="0026467B" w:rsidRDefault="0029491B" w:rsidP="00D33188">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29491B" w:rsidRPr="0026467B" w:rsidRDefault="0029491B" w:rsidP="00D33188">
      <w:pPr>
        <w:spacing w:after="0" w:line="240" w:lineRule="auto"/>
        <w:jc w:val="both"/>
        <w:rPr>
          <w:rFonts w:ascii="Times New Roman" w:hAnsi="Times New Roman"/>
          <w:b/>
          <w:sz w:val="24"/>
          <w:szCs w:val="24"/>
        </w:rPr>
      </w:pPr>
    </w:p>
    <w:p w:rsidR="0029491B" w:rsidRPr="0026467B" w:rsidRDefault="0029491B" w:rsidP="00D33188">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29491B" w:rsidRDefault="0029491B" w:rsidP="00D33188">
      <w:pPr>
        <w:spacing w:after="0" w:line="240" w:lineRule="auto"/>
        <w:jc w:val="both"/>
        <w:rPr>
          <w:rFonts w:ascii="Times New Roman" w:hAnsi="Times New Roman"/>
          <w:b/>
          <w:color w:val="FF0000"/>
          <w:sz w:val="24"/>
          <w:szCs w:val="24"/>
        </w:rPr>
      </w:pPr>
    </w:p>
    <w:p w:rsidR="0029491B" w:rsidRPr="005C08DB" w:rsidRDefault="0029491B" w:rsidP="00D33188">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29491B" w:rsidRDefault="0029491B" w:rsidP="00D33188">
      <w:pPr>
        <w:spacing w:after="0" w:line="240" w:lineRule="auto"/>
        <w:jc w:val="both"/>
        <w:rPr>
          <w:rFonts w:ascii="Times New Roman" w:hAnsi="Times New Roman"/>
          <w:b/>
          <w:color w:val="FF0000"/>
          <w:sz w:val="24"/>
          <w:szCs w:val="24"/>
        </w:rPr>
      </w:pPr>
    </w:p>
    <w:p w:rsidR="0029491B" w:rsidRPr="005A5EF4" w:rsidRDefault="0029491B" w:rsidP="0026467B">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29491B" w:rsidRPr="005A5EF4" w:rsidRDefault="0029491B" w:rsidP="0026467B">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29491B" w:rsidRPr="005A5EF4" w:rsidRDefault="0029491B" w:rsidP="0026467B">
      <w:pPr>
        <w:spacing w:after="120" w:line="240" w:lineRule="auto"/>
        <w:jc w:val="both"/>
        <w:rPr>
          <w:rFonts w:ascii="Times New Roman" w:hAnsi="Times New Roman"/>
          <w:sz w:val="24"/>
          <w:szCs w:val="24"/>
        </w:rPr>
      </w:pPr>
      <w:r w:rsidRPr="005A5EF4">
        <w:rPr>
          <w:rFonts w:ascii="Times New Roman" w:hAnsi="Times New Roman"/>
          <w:sz w:val="24"/>
          <w:szCs w:val="24"/>
        </w:rPr>
        <w:t xml:space="preserve">Pogodbo o izvedbi predmeta javnega naročila (partnersko pogodbo),predloži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29491B" w:rsidRPr="005A5EF4" w:rsidRDefault="0029491B" w:rsidP="0026467B">
      <w:pPr>
        <w:spacing w:after="0" w:line="240" w:lineRule="auto"/>
        <w:jc w:val="both"/>
        <w:rPr>
          <w:rFonts w:ascii="Times New Roman" w:hAnsi="Times New Roman"/>
          <w:sz w:val="24"/>
          <w:szCs w:val="24"/>
        </w:rPr>
      </w:pPr>
      <w:r w:rsidRPr="005A5EF4">
        <w:rPr>
          <w:rFonts w:ascii="Times New Roman" w:hAnsi="Times New Roman"/>
          <w:sz w:val="24"/>
          <w:szCs w:val="24"/>
        </w:rPr>
        <w:t>Ponudnik, ki nastopa v več kot eni ponudbi, ne glede na to, ali nastopa samostojno ali kot partner v skupni ponudbi, diskvalificira vse ponudbe, v katerih nastopa. Take ponudbe bodo izločene.</w:t>
      </w:r>
    </w:p>
    <w:p w:rsidR="0029491B" w:rsidRDefault="0029491B" w:rsidP="0026467B">
      <w:pPr>
        <w:spacing w:after="0" w:line="240" w:lineRule="auto"/>
        <w:jc w:val="both"/>
        <w:rPr>
          <w:rFonts w:ascii="Verdana" w:hAnsi="Verdana"/>
          <w:sz w:val="20"/>
          <w:szCs w:val="20"/>
        </w:rPr>
      </w:pPr>
    </w:p>
    <w:p w:rsidR="0029491B" w:rsidRPr="005A5EF4" w:rsidRDefault="0029491B" w:rsidP="0026467B">
      <w:pPr>
        <w:spacing w:after="0" w:line="240" w:lineRule="auto"/>
        <w:jc w:val="both"/>
        <w:rPr>
          <w:rFonts w:ascii="Times New Roman" w:hAnsi="Times New Roman"/>
          <w:b/>
          <w:sz w:val="24"/>
          <w:szCs w:val="24"/>
        </w:rPr>
      </w:pPr>
      <w:r w:rsidRPr="005A5EF4">
        <w:rPr>
          <w:rFonts w:ascii="Times New Roman" w:hAnsi="Times New Roman"/>
          <w:b/>
          <w:sz w:val="24"/>
          <w:szCs w:val="24"/>
        </w:rPr>
        <w:t>4.7 Nastopanje s podizvajalci</w:t>
      </w:r>
    </w:p>
    <w:p w:rsidR="0029491B" w:rsidRPr="005A5EF4" w:rsidRDefault="0029491B" w:rsidP="0026467B">
      <w:pPr>
        <w:spacing w:after="0" w:line="240" w:lineRule="auto"/>
        <w:jc w:val="both"/>
        <w:rPr>
          <w:rFonts w:ascii="Times New Roman" w:hAnsi="Times New Roman"/>
          <w:b/>
          <w:color w:val="FF0000"/>
          <w:sz w:val="24"/>
          <w:szCs w:val="24"/>
        </w:rPr>
      </w:pPr>
    </w:p>
    <w:p w:rsidR="0029491B" w:rsidRPr="005A5EF4" w:rsidRDefault="0029491B" w:rsidP="0026467B">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w:t>
      </w:r>
      <w:proofErr w:type="spellStart"/>
      <w:r w:rsidRPr="005A5EF4">
        <w:rPr>
          <w:rFonts w:ascii="Times New Roman" w:hAnsi="Times New Roman"/>
          <w:sz w:val="24"/>
          <w:szCs w:val="24"/>
        </w:rPr>
        <w:t>asignacija</w:t>
      </w:r>
      <w:proofErr w:type="spellEnd"/>
      <w:r w:rsidRPr="005A5EF4">
        <w:rPr>
          <w:rFonts w:ascii="Times New Roman" w:hAnsi="Times New Roman"/>
          <w:sz w:val="24"/>
          <w:szCs w:val="24"/>
        </w:rPr>
        <w:t>). Soglasja podizvajalcev za neposredna plačila so priloga pogodbe. Roki plačil glavnemu izvajalcu in njegovim podizvajalcem so enaki.</w:t>
      </w:r>
    </w:p>
    <w:p w:rsidR="0029491B" w:rsidRPr="005A5EF4" w:rsidRDefault="0029491B" w:rsidP="0026467B">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29491B" w:rsidRPr="005A5EF4" w:rsidRDefault="0029491B" w:rsidP="0026467B">
      <w:pPr>
        <w:spacing w:after="0" w:line="240" w:lineRule="auto"/>
        <w:jc w:val="both"/>
        <w:rPr>
          <w:rFonts w:ascii="Times New Roman" w:hAnsi="Times New Roman"/>
          <w:sz w:val="24"/>
          <w:szCs w:val="24"/>
        </w:rPr>
      </w:pPr>
      <w:r w:rsidRPr="005A5EF4">
        <w:rPr>
          <w:rFonts w:ascii="Times New Roman" w:hAnsi="Times New Roman"/>
          <w:sz w:val="24"/>
          <w:szCs w:val="24"/>
        </w:rPr>
        <w:lastRenderedPageBreak/>
        <w:t>Ponudnik v razmerju do naročnika v celoti odgovarja za izvedbo prejetega naročila, ne glede na število podizvajalcev, ki jih navede v svoji ponudbi.</w:t>
      </w:r>
    </w:p>
    <w:p w:rsidR="0029491B" w:rsidRPr="005A5EF4" w:rsidRDefault="0029491B" w:rsidP="0026467B">
      <w:pPr>
        <w:spacing w:after="0" w:line="240" w:lineRule="auto"/>
        <w:jc w:val="both"/>
        <w:rPr>
          <w:rFonts w:ascii="Times New Roman" w:hAnsi="Times New Roman"/>
          <w:sz w:val="24"/>
          <w:szCs w:val="24"/>
        </w:rPr>
      </w:pPr>
    </w:p>
    <w:p w:rsidR="0029491B" w:rsidRPr="005A5EF4" w:rsidRDefault="0029491B" w:rsidP="00BE70A1">
      <w:pPr>
        <w:spacing w:after="0" w:line="240" w:lineRule="auto"/>
        <w:rPr>
          <w:rFonts w:ascii="Times New Roman" w:hAnsi="Times New Roman"/>
          <w:b/>
          <w:sz w:val="24"/>
          <w:szCs w:val="24"/>
        </w:rPr>
      </w:pPr>
      <w:r w:rsidRPr="005A5EF4">
        <w:rPr>
          <w:rFonts w:ascii="Times New Roman" w:hAnsi="Times New Roman"/>
          <w:b/>
          <w:sz w:val="24"/>
          <w:szCs w:val="24"/>
        </w:rPr>
        <w:t>5. Predložitev ponudb in javno odpiranje</w:t>
      </w:r>
    </w:p>
    <w:p w:rsidR="0029491B" w:rsidRPr="005A5EF4" w:rsidRDefault="0029491B" w:rsidP="0026467B">
      <w:pPr>
        <w:spacing w:after="0" w:line="240" w:lineRule="auto"/>
        <w:jc w:val="both"/>
        <w:rPr>
          <w:rFonts w:ascii="Times New Roman" w:hAnsi="Times New Roman"/>
          <w:b/>
          <w:sz w:val="24"/>
          <w:szCs w:val="24"/>
        </w:rPr>
      </w:pPr>
    </w:p>
    <w:p w:rsidR="0029491B" w:rsidRPr="005A5EF4" w:rsidRDefault="0029491B" w:rsidP="0026467B">
      <w:pPr>
        <w:spacing w:after="0" w:line="240" w:lineRule="auto"/>
        <w:jc w:val="both"/>
        <w:rPr>
          <w:rFonts w:ascii="Times New Roman" w:hAnsi="Times New Roman"/>
          <w:b/>
          <w:sz w:val="24"/>
          <w:szCs w:val="24"/>
        </w:rPr>
      </w:pPr>
      <w:r w:rsidRPr="005A5EF4">
        <w:rPr>
          <w:rFonts w:ascii="Times New Roman" w:hAnsi="Times New Roman"/>
          <w:b/>
          <w:sz w:val="24"/>
          <w:szCs w:val="24"/>
        </w:rPr>
        <w:t>5.1 Predložitev ponudb</w:t>
      </w:r>
    </w:p>
    <w:p w:rsidR="0029491B" w:rsidRPr="005A5EF4" w:rsidRDefault="0029491B" w:rsidP="0026467B">
      <w:pPr>
        <w:spacing w:after="0" w:line="240" w:lineRule="auto"/>
        <w:jc w:val="both"/>
        <w:rPr>
          <w:rFonts w:ascii="Times New Roman" w:hAnsi="Times New Roman"/>
          <w:b/>
          <w:sz w:val="24"/>
          <w:szCs w:val="24"/>
        </w:rPr>
      </w:pPr>
    </w:p>
    <w:p w:rsidR="0029491B" w:rsidRPr="005A5EF4" w:rsidRDefault="0029491B" w:rsidP="00E7576D">
      <w:pPr>
        <w:spacing w:after="0" w:line="240" w:lineRule="auto"/>
        <w:jc w:val="both"/>
        <w:rPr>
          <w:rFonts w:ascii="Times New Roman" w:hAnsi="Times New Roman"/>
          <w:sz w:val="24"/>
          <w:szCs w:val="24"/>
        </w:rPr>
      </w:pPr>
      <w:r w:rsidRPr="005A5EF4">
        <w:rPr>
          <w:rFonts w:ascii="Times New Roman" w:hAnsi="Times New Roman"/>
          <w:sz w:val="24"/>
          <w:szCs w:val="24"/>
        </w:rPr>
        <w:t>Pon</w:t>
      </w:r>
      <w:r w:rsidR="006505BA">
        <w:rPr>
          <w:rFonts w:ascii="Times New Roman" w:hAnsi="Times New Roman"/>
          <w:sz w:val="24"/>
          <w:szCs w:val="24"/>
        </w:rPr>
        <w:t>u</w:t>
      </w:r>
      <w:r w:rsidR="00C77F08">
        <w:rPr>
          <w:rFonts w:ascii="Times New Roman" w:hAnsi="Times New Roman"/>
          <w:sz w:val="24"/>
          <w:szCs w:val="24"/>
        </w:rPr>
        <w:t>dniki lahko oddajo ponudbe do 22</w:t>
      </w:r>
      <w:r w:rsidR="00B05C56">
        <w:rPr>
          <w:rFonts w:ascii="Times New Roman" w:hAnsi="Times New Roman"/>
          <w:sz w:val="24"/>
          <w:szCs w:val="24"/>
        </w:rPr>
        <w:t>.</w:t>
      </w:r>
      <w:r w:rsidR="00C77F08">
        <w:rPr>
          <w:rFonts w:ascii="Times New Roman" w:hAnsi="Times New Roman"/>
          <w:sz w:val="24"/>
          <w:szCs w:val="24"/>
        </w:rPr>
        <w:t>02</w:t>
      </w:r>
      <w:r w:rsidR="00B755A6">
        <w:rPr>
          <w:rFonts w:ascii="Times New Roman" w:hAnsi="Times New Roman"/>
          <w:sz w:val="24"/>
          <w:szCs w:val="24"/>
        </w:rPr>
        <w:t>.</w:t>
      </w:r>
      <w:r w:rsidR="00BE70A1">
        <w:rPr>
          <w:rFonts w:ascii="Times New Roman" w:hAnsi="Times New Roman"/>
          <w:noProof/>
          <w:sz w:val="24"/>
          <w:szCs w:val="24"/>
        </w:rPr>
        <w:t>2018</w:t>
      </w:r>
      <w:r w:rsidRPr="005A5EF4">
        <w:rPr>
          <w:rFonts w:ascii="Times New Roman" w:hAnsi="Times New Roman"/>
          <w:sz w:val="24"/>
          <w:szCs w:val="24"/>
        </w:rPr>
        <w:t xml:space="preserve"> do 10.00 ure.</w:t>
      </w:r>
    </w:p>
    <w:p w:rsidR="0029491B" w:rsidRPr="005A5EF4" w:rsidRDefault="0029491B" w:rsidP="00E7576D">
      <w:pPr>
        <w:spacing w:after="0" w:line="240" w:lineRule="auto"/>
        <w:jc w:val="both"/>
        <w:rPr>
          <w:rFonts w:ascii="Times New Roman" w:hAnsi="Times New Roman"/>
          <w:sz w:val="24"/>
          <w:szCs w:val="24"/>
        </w:rPr>
      </w:pPr>
    </w:p>
    <w:p w:rsidR="0029491B" w:rsidRPr="005A5EF4" w:rsidRDefault="0029491B" w:rsidP="00E7576D">
      <w:pPr>
        <w:rPr>
          <w:rFonts w:ascii="Times New Roman" w:hAnsi="Times New Roman"/>
          <w:sz w:val="24"/>
          <w:szCs w:val="24"/>
        </w:rPr>
      </w:pPr>
      <w:r w:rsidRPr="005A5EF4">
        <w:rPr>
          <w:rFonts w:ascii="Times New Roman" w:hAnsi="Times New Roman"/>
          <w:sz w:val="24"/>
          <w:szCs w:val="24"/>
        </w:rPr>
        <w:t>Ponudba, ki bo poslana po telefaksu ali elektronsko, ne bo upoštevana.</w:t>
      </w:r>
    </w:p>
    <w:p w:rsidR="0029491B" w:rsidRPr="005A5EF4" w:rsidRDefault="0029491B" w:rsidP="0026467B">
      <w:pPr>
        <w:jc w:val="both"/>
        <w:rPr>
          <w:rFonts w:ascii="Times New Roman" w:hAnsi="Times New Roman"/>
          <w:sz w:val="24"/>
          <w:szCs w:val="24"/>
        </w:rPr>
      </w:pPr>
      <w:r w:rsidRPr="005A5EF4">
        <w:rPr>
          <w:rFonts w:ascii="Times New Roman" w:hAnsi="Times New Roman"/>
          <w:sz w:val="24"/>
          <w:szCs w:val="24"/>
        </w:rPr>
        <w:t>Upoštevane bodo vse ponudbe, ki bodo prispele v roku, navedenem v obvestilu o javnem naročilu.</w:t>
      </w:r>
    </w:p>
    <w:p w:rsidR="0029491B" w:rsidRPr="005A5EF4" w:rsidRDefault="0029491B" w:rsidP="00537C63">
      <w:pPr>
        <w:spacing w:after="120" w:line="240" w:lineRule="auto"/>
        <w:jc w:val="both"/>
        <w:rPr>
          <w:rFonts w:ascii="Times New Roman" w:hAnsi="Times New Roman"/>
          <w:sz w:val="24"/>
          <w:szCs w:val="24"/>
        </w:rPr>
      </w:pPr>
      <w:r w:rsidRPr="005A5EF4">
        <w:rPr>
          <w:rFonts w:ascii="Times New Roman" w:hAnsi="Times New Roman"/>
          <w:sz w:val="24"/>
          <w:szCs w:val="24"/>
        </w:rPr>
        <w:t>Ponudniki lahko spremenijo ali umaknejo ponudbe do roka za prejem ponudb.</w:t>
      </w:r>
    </w:p>
    <w:p w:rsidR="0029491B" w:rsidRPr="005A5EF4" w:rsidRDefault="0029491B" w:rsidP="00537C63">
      <w:pPr>
        <w:spacing w:after="0" w:line="240" w:lineRule="auto"/>
        <w:jc w:val="both"/>
        <w:rPr>
          <w:rFonts w:ascii="Times New Roman" w:hAnsi="Times New Roman"/>
          <w:sz w:val="24"/>
          <w:szCs w:val="24"/>
        </w:rPr>
      </w:pPr>
      <w:r w:rsidRPr="005A5EF4">
        <w:rPr>
          <w:rFonts w:ascii="Times New Roman" w:hAnsi="Times New Roman"/>
          <w:sz w:val="24"/>
          <w:szCs w:val="24"/>
        </w:rPr>
        <w:t>Ponudnikovo obvestilo o spremembi ali umiku ponudbe mora biti pripravljeno, zaprto, označeno in dostavljeno tako kot ponudba, namesto besede »PONUDBA« pa mora biti na ovojnici (obrazec – Ovojnica) označeno »SPREMEMBA« ali »UMIK«.</w:t>
      </w:r>
    </w:p>
    <w:p w:rsidR="0029491B" w:rsidRPr="005A5EF4" w:rsidRDefault="0029491B" w:rsidP="00537C63">
      <w:pPr>
        <w:spacing w:after="0" w:line="240" w:lineRule="auto"/>
        <w:jc w:val="both"/>
        <w:rPr>
          <w:rFonts w:ascii="Times New Roman" w:hAnsi="Times New Roman"/>
          <w:sz w:val="24"/>
          <w:szCs w:val="24"/>
        </w:rPr>
      </w:pPr>
    </w:p>
    <w:p w:rsidR="0029491B" w:rsidRPr="005A5EF4" w:rsidRDefault="0029491B" w:rsidP="00E7576D">
      <w:pPr>
        <w:spacing w:after="0" w:line="240" w:lineRule="auto"/>
        <w:jc w:val="both"/>
        <w:rPr>
          <w:rFonts w:ascii="Times New Roman" w:hAnsi="Times New Roman"/>
          <w:b/>
          <w:sz w:val="24"/>
          <w:szCs w:val="24"/>
        </w:rPr>
      </w:pPr>
      <w:r w:rsidRPr="005A5EF4">
        <w:rPr>
          <w:rFonts w:ascii="Times New Roman" w:hAnsi="Times New Roman"/>
          <w:b/>
          <w:sz w:val="24"/>
          <w:szCs w:val="24"/>
        </w:rPr>
        <w:t>5.2 Javno odpiranje</w:t>
      </w:r>
    </w:p>
    <w:p w:rsidR="0029491B" w:rsidRPr="005A5EF4" w:rsidRDefault="0029491B" w:rsidP="00E7576D">
      <w:pPr>
        <w:spacing w:after="0" w:line="240" w:lineRule="auto"/>
        <w:jc w:val="both"/>
        <w:rPr>
          <w:rFonts w:ascii="Times New Roman" w:hAnsi="Times New Roman"/>
          <w:b/>
          <w:sz w:val="24"/>
          <w:szCs w:val="24"/>
        </w:rPr>
      </w:pPr>
    </w:p>
    <w:p w:rsidR="0029491B" w:rsidRPr="005A5EF4" w:rsidRDefault="0029491B" w:rsidP="00E7576D">
      <w:pPr>
        <w:spacing w:after="0" w:line="240" w:lineRule="auto"/>
        <w:jc w:val="both"/>
        <w:rPr>
          <w:rFonts w:ascii="Times New Roman" w:hAnsi="Times New Roman"/>
          <w:sz w:val="24"/>
          <w:szCs w:val="24"/>
        </w:rPr>
      </w:pPr>
      <w:r w:rsidRPr="005A5EF4">
        <w:rPr>
          <w:rFonts w:ascii="Times New Roman" w:hAnsi="Times New Roman"/>
          <w:sz w:val="24"/>
          <w:szCs w:val="24"/>
        </w:rPr>
        <w:t xml:space="preserve">Javno odpiranje bo dne </w:t>
      </w:r>
      <w:r w:rsidR="00C77F08">
        <w:rPr>
          <w:rFonts w:ascii="Times New Roman" w:hAnsi="Times New Roman"/>
          <w:sz w:val="24"/>
          <w:szCs w:val="24"/>
        </w:rPr>
        <w:t>22.02</w:t>
      </w:r>
      <w:r w:rsidR="00B05C56">
        <w:rPr>
          <w:rFonts w:ascii="Times New Roman" w:hAnsi="Times New Roman"/>
          <w:sz w:val="24"/>
          <w:szCs w:val="24"/>
        </w:rPr>
        <w:t>.</w:t>
      </w:r>
      <w:r w:rsidR="00BE70A1">
        <w:rPr>
          <w:rFonts w:ascii="Times New Roman" w:hAnsi="Times New Roman"/>
          <w:noProof/>
          <w:sz w:val="24"/>
          <w:szCs w:val="24"/>
        </w:rPr>
        <w:t>2018</w:t>
      </w:r>
      <w:r w:rsidRPr="005A5EF4">
        <w:rPr>
          <w:rFonts w:ascii="Times New Roman" w:hAnsi="Times New Roman"/>
          <w:sz w:val="24"/>
          <w:szCs w:val="24"/>
        </w:rPr>
        <w:t xml:space="preserve"> ob 12.00 uri.</w:t>
      </w:r>
    </w:p>
    <w:p w:rsidR="0029491B" w:rsidRPr="005A5EF4" w:rsidRDefault="0029491B" w:rsidP="00E7576D">
      <w:pPr>
        <w:spacing w:after="0" w:line="240" w:lineRule="auto"/>
        <w:jc w:val="both"/>
        <w:rPr>
          <w:rFonts w:ascii="Times New Roman" w:hAnsi="Times New Roman"/>
          <w:b/>
          <w:sz w:val="24"/>
          <w:szCs w:val="24"/>
        </w:rPr>
      </w:pPr>
    </w:p>
    <w:p w:rsidR="0029491B" w:rsidRPr="005A5EF4" w:rsidRDefault="0029491B" w:rsidP="00B05C56">
      <w:pPr>
        <w:jc w:val="both"/>
        <w:rPr>
          <w:rFonts w:ascii="Times New Roman" w:hAnsi="Times New Roman"/>
          <w:sz w:val="24"/>
          <w:szCs w:val="24"/>
        </w:rPr>
      </w:pPr>
      <w:r w:rsidRPr="005A5EF4">
        <w:rPr>
          <w:rFonts w:ascii="Times New Roman" w:hAnsi="Times New Roman"/>
          <w:sz w:val="24"/>
          <w:szCs w:val="24"/>
        </w:rPr>
        <w:t>Kraj javnega odpiranja ponudb: Splošna bolnišnica Murska Sobota, Rakičan, Ul. dr. Vrbnjaka 6, 9000 Murska Sobota, v pisarni strokovnih sodelavk za javna naročila (porodnišnica, 3. Nadstropje, pisarna št. 3).</w:t>
      </w:r>
    </w:p>
    <w:p w:rsidR="0029491B" w:rsidRPr="005A5EF4" w:rsidRDefault="0029491B" w:rsidP="00E7576D">
      <w:pPr>
        <w:rPr>
          <w:rFonts w:ascii="Times New Roman" w:hAnsi="Times New Roman"/>
          <w:sz w:val="24"/>
          <w:szCs w:val="24"/>
        </w:rPr>
      </w:pPr>
      <w:r w:rsidRPr="005A5EF4">
        <w:rPr>
          <w:rFonts w:ascii="Times New Roman" w:hAnsi="Times New Roman"/>
          <w:sz w:val="24"/>
          <w:szCs w:val="24"/>
        </w:rPr>
        <w:t>Za aktivno sodelovanje na javnem odpiranju morajo predstavniki ponudnikov predložiti pisna pooblastila za zastopanje.</w:t>
      </w:r>
    </w:p>
    <w:p w:rsidR="0029491B" w:rsidRPr="00F73910" w:rsidRDefault="0029491B" w:rsidP="00E7576D">
      <w:pPr>
        <w:rPr>
          <w:rFonts w:ascii="Times New Roman" w:hAnsi="Times New Roman"/>
          <w:b/>
          <w:sz w:val="24"/>
          <w:szCs w:val="24"/>
        </w:rPr>
      </w:pPr>
      <w:r w:rsidRPr="00F73910">
        <w:rPr>
          <w:rFonts w:ascii="Times New Roman" w:hAnsi="Times New Roman"/>
          <w:b/>
          <w:sz w:val="24"/>
          <w:szCs w:val="24"/>
        </w:rPr>
        <w:t>6. Preverjanje sposobnosti</w:t>
      </w:r>
    </w:p>
    <w:p w:rsidR="0029491B" w:rsidRPr="00F73910" w:rsidRDefault="0029491B" w:rsidP="00E7576D">
      <w:pPr>
        <w:spacing w:after="0" w:line="240" w:lineRule="auto"/>
        <w:jc w:val="both"/>
        <w:rPr>
          <w:rFonts w:ascii="Times New Roman" w:hAnsi="Times New Roman"/>
          <w:b/>
          <w:sz w:val="24"/>
          <w:szCs w:val="24"/>
        </w:rPr>
      </w:pPr>
    </w:p>
    <w:p w:rsidR="0029491B" w:rsidRPr="005A5EF4" w:rsidRDefault="0029491B" w:rsidP="00665A64">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sidR="00B05C56">
        <w:rPr>
          <w:rFonts w:ascii="Times New Roman" w:hAnsi="Times New Roman"/>
          <w:sz w:val="24"/>
          <w:szCs w:val="24"/>
        </w:rPr>
        <w:t>.</w:t>
      </w:r>
    </w:p>
    <w:p w:rsidR="0029491B" w:rsidRPr="00F73910" w:rsidRDefault="0029491B" w:rsidP="00E7576D">
      <w:pPr>
        <w:spacing w:after="0" w:line="240" w:lineRule="auto"/>
        <w:jc w:val="both"/>
        <w:rPr>
          <w:rFonts w:ascii="Times New Roman" w:hAnsi="Times New Roman"/>
          <w:sz w:val="24"/>
          <w:szCs w:val="24"/>
        </w:rPr>
      </w:pP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29491B" w:rsidRDefault="0029491B" w:rsidP="00E7576D">
      <w:pPr>
        <w:spacing w:after="0" w:line="240" w:lineRule="auto"/>
        <w:jc w:val="both"/>
        <w:rPr>
          <w:rFonts w:ascii="Verdana" w:hAnsi="Verdana"/>
          <w:sz w:val="20"/>
          <w:szCs w:val="20"/>
        </w:rPr>
      </w:pPr>
    </w:p>
    <w:p w:rsidR="0029491B" w:rsidRPr="00E7576D" w:rsidRDefault="0029491B" w:rsidP="00E7576D">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29491B" w:rsidRDefault="0029491B" w:rsidP="00E7576D">
      <w:pPr>
        <w:spacing w:after="0" w:line="240" w:lineRule="auto"/>
        <w:jc w:val="both"/>
        <w:rPr>
          <w:rFonts w:ascii="Times New Roman" w:hAnsi="Times New Roman"/>
          <w:sz w:val="24"/>
          <w:szCs w:val="24"/>
        </w:rPr>
      </w:pPr>
    </w:p>
    <w:p w:rsidR="0029491B" w:rsidRPr="00F73910" w:rsidRDefault="0029491B" w:rsidP="00E7576D">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29491B" w:rsidRPr="00F73910" w:rsidRDefault="0029491B" w:rsidP="00E7576D">
      <w:pPr>
        <w:spacing w:after="0" w:line="240" w:lineRule="auto"/>
        <w:jc w:val="both"/>
        <w:rPr>
          <w:rFonts w:ascii="Times New Roman" w:hAnsi="Times New Roman"/>
          <w:b/>
          <w:sz w:val="24"/>
          <w:szCs w:val="24"/>
        </w:rPr>
      </w:pPr>
    </w:p>
    <w:p w:rsidR="0029491B" w:rsidRPr="00F73910" w:rsidRDefault="0029491B" w:rsidP="00E7576D">
      <w:pPr>
        <w:spacing w:after="120" w:line="240" w:lineRule="auto"/>
        <w:jc w:val="both"/>
        <w:rPr>
          <w:rFonts w:ascii="Times New Roman" w:hAnsi="Times New Roman"/>
          <w:sz w:val="24"/>
          <w:szCs w:val="24"/>
        </w:rPr>
      </w:pPr>
      <w:r w:rsidRPr="00F73910">
        <w:rPr>
          <w:rFonts w:ascii="Times New Roman" w:hAnsi="Times New Roman"/>
          <w:sz w:val="24"/>
          <w:szCs w:val="24"/>
        </w:rPr>
        <w:t>1.</w:t>
      </w:r>
      <w:r w:rsidR="00B05C56">
        <w:rPr>
          <w:rFonts w:ascii="Times New Roman" w:hAnsi="Times New Roman"/>
          <w:sz w:val="24"/>
          <w:szCs w:val="24"/>
        </w:rPr>
        <w:t xml:space="preserve"> </w:t>
      </w:r>
      <w:r w:rsidRPr="00F73910">
        <w:rPr>
          <w:rFonts w:ascii="Times New Roman" w:hAnsi="Times New Roman"/>
          <w:sz w:val="24"/>
          <w:szCs w:val="24"/>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29491B" w:rsidRDefault="0029491B" w:rsidP="00E7576D">
      <w:pPr>
        <w:spacing w:after="0" w:line="240" w:lineRule="auto"/>
        <w:jc w:val="both"/>
        <w:rPr>
          <w:rFonts w:ascii="Verdana" w:hAnsi="Verdana"/>
          <w:sz w:val="20"/>
          <w:szCs w:val="20"/>
        </w:rPr>
      </w:pPr>
    </w:p>
    <w:p w:rsidR="00BE70A1" w:rsidRDefault="00BE70A1" w:rsidP="00E7576D">
      <w:pPr>
        <w:spacing w:after="0" w:line="240" w:lineRule="auto"/>
        <w:jc w:val="both"/>
        <w:rPr>
          <w:rFonts w:ascii="Verdana" w:hAnsi="Verdana"/>
          <w:sz w:val="20"/>
          <w:szCs w:val="20"/>
        </w:rPr>
      </w:pPr>
    </w:p>
    <w:p w:rsidR="00BE70A1" w:rsidRDefault="00BE70A1" w:rsidP="00E7576D">
      <w:pPr>
        <w:spacing w:after="0" w:line="240" w:lineRule="auto"/>
        <w:jc w:val="both"/>
        <w:rPr>
          <w:rFonts w:ascii="Verdana" w:hAnsi="Verdana"/>
          <w:sz w:val="20"/>
          <w:szCs w:val="20"/>
        </w:rPr>
      </w:pPr>
    </w:p>
    <w:p w:rsidR="0029491B" w:rsidRPr="00F73910" w:rsidRDefault="0029491B" w:rsidP="00E7576D">
      <w:pPr>
        <w:spacing w:after="0" w:line="240" w:lineRule="auto"/>
        <w:jc w:val="both"/>
        <w:rPr>
          <w:rFonts w:ascii="Times New Roman" w:hAnsi="Times New Roman"/>
          <w:b/>
          <w:sz w:val="24"/>
          <w:szCs w:val="24"/>
        </w:rPr>
      </w:pPr>
      <w:r w:rsidRPr="00F73910">
        <w:rPr>
          <w:rFonts w:ascii="Times New Roman" w:hAnsi="Times New Roman"/>
          <w:b/>
          <w:sz w:val="24"/>
          <w:szCs w:val="24"/>
        </w:rPr>
        <w:t>B: Razlogi, povezani s plačilom davkov ali prispevkov za socialno varnost</w:t>
      </w:r>
    </w:p>
    <w:p w:rsidR="0029491B" w:rsidRPr="00F73910" w:rsidRDefault="0029491B" w:rsidP="00E7576D">
      <w:pPr>
        <w:spacing w:after="0" w:line="240" w:lineRule="auto"/>
        <w:jc w:val="both"/>
        <w:rPr>
          <w:rFonts w:ascii="Times New Roman" w:hAnsi="Times New Roman"/>
          <w:b/>
          <w:sz w:val="24"/>
          <w:szCs w:val="24"/>
        </w:rPr>
      </w:pPr>
    </w:p>
    <w:p w:rsidR="0029491B" w:rsidRPr="00F73910" w:rsidRDefault="0029491B" w:rsidP="00E7576D">
      <w:pPr>
        <w:spacing w:after="120" w:line="240" w:lineRule="auto"/>
        <w:jc w:val="both"/>
        <w:rPr>
          <w:rFonts w:ascii="Times New Roman" w:hAnsi="Times New Roman"/>
          <w:sz w:val="24"/>
          <w:szCs w:val="24"/>
        </w:rPr>
      </w:pPr>
      <w:r w:rsidRPr="00F73910">
        <w:rPr>
          <w:rFonts w:ascii="Times New Roman" w:hAnsi="Times New Roman"/>
          <w:sz w:val="24"/>
          <w:szCs w:val="24"/>
        </w:rPr>
        <w:t>2.</w:t>
      </w:r>
      <w:r w:rsidR="00CD2D5F">
        <w:rPr>
          <w:rFonts w:ascii="Times New Roman" w:hAnsi="Times New Roman"/>
          <w:sz w:val="24"/>
          <w:szCs w:val="24"/>
        </w:rPr>
        <w:t xml:space="preserve"> </w:t>
      </w:r>
      <w:r w:rsidRPr="00F73910">
        <w:rPr>
          <w:rFonts w:ascii="Times New Roman" w:hAnsi="Times New Roman"/>
          <w:sz w:val="24"/>
          <w:szCs w:val="24"/>
        </w:rPr>
        <w:t>Gospodarski subjekt zagotavlja, da:</w:t>
      </w:r>
    </w:p>
    <w:p w:rsidR="0029491B" w:rsidRPr="00F73910" w:rsidRDefault="0029491B" w:rsidP="0008728D">
      <w:pPr>
        <w:numPr>
          <w:ilvl w:val="1"/>
          <w:numId w:val="3"/>
        </w:numPr>
        <w:spacing w:after="120" w:line="240" w:lineRule="auto"/>
        <w:jc w:val="both"/>
        <w:rPr>
          <w:rFonts w:ascii="Times New Roman" w:hAnsi="Times New Roman"/>
          <w:sz w:val="24"/>
          <w:szCs w:val="24"/>
        </w:rPr>
      </w:pPr>
      <w:r w:rsidRPr="00F73910">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29491B" w:rsidRPr="00F73910" w:rsidRDefault="0029491B" w:rsidP="0008728D">
      <w:pPr>
        <w:numPr>
          <w:ilvl w:val="1"/>
          <w:numId w:val="3"/>
        </w:numPr>
        <w:spacing w:after="120" w:line="240" w:lineRule="auto"/>
        <w:jc w:val="both"/>
        <w:rPr>
          <w:rFonts w:ascii="Times New Roman" w:hAnsi="Times New Roman"/>
          <w:sz w:val="24"/>
          <w:szCs w:val="24"/>
        </w:rPr>
      </w:pPr>
      <w:r w:rsidRPr="00F73910">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29491B" w:rsidRDefault="0029491B" w:rsidP="00E7576D">
      <w:pPr>
        <w:spacing w:after="0" w:line="240" w:lineRule="auto"/>
        <w:jc w:val="both"/>
        <w:rPr>
          <w:rFonts w:ascii="Verdana" w:hAnsi="Verdana"/>
          <w:sz w:val="20"/>
          <w:szCs w:val="20"/>
        </w:rPr>
      </w:pPr>
    </w:p>
    <w:p w:rsidR="0029491B" w:rsidRPr="00F73910" w:rsidRDefault="0029491B" w:rsidP="00E7576D">
      <w:pPr>
        <w:spacing w:after="0" w:line="240" w:lineRule="auto"/>
        <w:jc w:val="both"/>
        <w:rPr>
          <w:rFonts w:ascii="Times New Roman" w:hAnsi="Times New Roman"/>
          <w:b/>
          <w:sz w:val="24"/>
          <w:szCs w:val="24"/>
        </w:rPr>
      </w:pPr>
      <w:r w:rsidRPr="00F73910">
        <w:rPr>
          <w:rFonts w:ascii="Times New Roman" w:hAnsi="Times New Roman"/>
          <w:b/>
          <w:sz w:val="24"/>
          <w:szCs w:val="24"/>
        </w:rPr>
        <w:t>C: Nacionalni razlogi za izključitev</w:t>
      </w:r>
    </w:p>
    <w:p w:rsidR="0029491B" w:rsidRPr="00F73910" w:rsidRDefault="0029491B" w:rsidP="00E7576D">
      <w:pPr>
        <w:spacing w:after="0" w:line="240" w:lineRule="auto"/>
        <w:jc w:val="both"/>
        <w:rPr>
          <w:rFonts w:ascii="Times New Roman" w:hAnsi="Times New Roman"/>
          <w:b/>
          <w:sz w:val="24"/>
          <w:szCs w:val="24"/>
        </w:rPr>
      </w:pPr>
    </w:p>
    <w:p w:rsidR="0029491B" w:rsidRPr="00F73910" w:rsidRDefault="0029491B" w:rsidP="00E7576D">
      <w:pPr>
        <w:spacing w:after="120" w:line="240" w:lineRule="auto"/>
        <w:jc w:val="both"/>
        <w:rPr>
          <w:rFonts w:ascii="Times New Roman" w:hAnsi="Times New Roman"/>
          <w:sz w:val="24"/>
          <w:szCs w:val="24"/>
        </w:rPr>
      </w:pPr>
      <w:r w:rsidRPr="00F73910">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29491B" w:rsidRDefault="0029491B" w:rsidP="00E7576D">
      <w:pPr>
        <w:spacing w:after="0" w:line="240" w:lineRule="auto"/>
        <w:jc w:val="both"/>
        <w:rPr>
          <w:rFonts w:ascii="Verdana" w:hAnsi="Verdana"/>
          <w:sz w:val="20"/>
          <w:szCs w:val="20"/>
        </w:rPr>
      </w:pPr>
    </w:p>
    <w:p w:rsidR="0029491B" w:rsidRPr="00F73910" w:rsidRDefault="0029491B" w:rsidP="00E7576D">
      <w:pPr>
        <w:spacing w:after="120" w:line="240" w:lineRule="auto"/>
        <w:jc w:val="both"/>
        <w:rPr>
          <w:rFonts w:ascii="Times New Roman" w:hAnsi="Times New Roman"/>
          <w:sz w:val="24"/>
          <w:szCs w:val="24"/>
        </w:rPr>
      </w:pPr>
      <w:r w:rsidRPr="00F73910">
        <w:rPr>
          <w:rFonts w:ascii="Times New Roman" w:hAnsi="Times New Roman"/>
          <w:sz w:val="24"/>
          <w:szCs w:val="24"/>
        </w:rPr>
        <w:t>4.</w:t>
      </w:r>
      <w:r w:rsidR="00CD2D5F">
        <w:rPr>
          <w:rFonts w:ascii="Times New Roman" w:hAnsi="Times New Roman"/>
          <w:sz w:val="24"/>
          <w:szCs w:val="24"/>
        </w:rPr>
        <w:t xml:space="preserve"> </w:t>
      </w:r>
      <w:r w:rsidRPr="00F73910">
        <w:rPr>
          <w:rFonts w:ascii="Times New Roman" w:hAnsi="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29491B" w:rsidRDefault="0029491B" w:rsidP="00E7576D">
      <w:pPr>
        <w:spacing w:after="0" w:line="240" w:lineRule="auto"/>
        <w:jc w:val="both"/>
        <w:rPr>
          <w:rFonts w:ascii="Verdana" w:hAnsi="Verdana"/>
          <w:sz w:val="20"/>
          <w:szCs w:val="20"/>
        </w:rPr>
      </w:pPr>
    </w:p>
    <w:p w:rsidR="0029491B" w:rsidRPr="00F73910" w:rsidRDefault="0029491B" w:rsidP="00E7576D">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29491B" w:rsidRPr="00F73910" w:rsidRDefault="0029491B" w:rsidP="00E7576D">
      <w:pPr>
        <w:spacing w:after="0" w:line="240" w:lineRule="auto"/>
        <w:jc w:val="both"/>
        <w:rPr>
          <w:rFonts w:ascii="Times New Roman" w:hAnsi="Times New Roman"/>
          <w:b/>
          <w:sz w:val="24"/>
          <w:szCs w:val="24"/>
        </w:rPr>
      </w:pPr>
    </w:p>
    <w:p w:rsidR="0029491B" w:rsidRPr="00F73910" w:rsidRDefault="0029491B" w:rsidP="00E7576D">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29491B" w:rsidRPr="00F73910" w:rsidRDefault="0029491B" w:rsidP="00E7576D">
      <w:pPr>
        <w:spacing w:after="0" w:line="240" w:lineRule="auto"/>
        <w:jc w:val="both"/>
        <w:rPr>
          <w:rFonts w:ascii="Times New Roman" w:hAnsi="Times New Roman"/>
          <w:b/>
          <w:sz w:val="24"/>
          <w:szCs w:val="24"/>
        </w:rPr>
      </w:pPr>
    </w:p>
    <w:p w:rsidR="0029491B" w:rsidRPr="00F73910" w:rsidRDefault="0029491B" w:rsidP="00E7576D">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29491B" w:rsidRPr="00F73910" w:rsidRDefault="0029491B" w:rsidP="00E7576D">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29491B" w:rsidRDefault="0029491B" w:rsidP="00E7576D">
      <w:pPr>
        <w:spacing w:after="0" w:line="240" w:lineRule="auto"/>
        <w:jc w:val="both"/>
        <w:rPr>
          <w:rFonts w:ascii="Verdana" w:hAnsi="Verdana"/>
          <w:sz w:val="20"/>
          <w:szCs w:val="20"/>
        </w:rPr>
      </w:pPr>
    </w:p>
    <w:p w:rsidR="0029491B" w:rsidRDefault="0029491B" w:rsidP="00E7576D">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29491B" w:rsidRDefault="0029491B" w:rsidP="00E7576D">
      <w:pPr>
        <w:spacing w:after="0" w:line="240" w:lineRule="auto"/>
        <w:jc w:val="both"/>
        <w:rPr>
          <w:rFonts w:ascii="Times New Roman" w:hAnsi="Times New Roman"/>
          <w:b/>
          <w:sz w:val="24"/>
          <w:szCs w:val="24"/>
        </w:rPr>
      </w:pPr>
    </w:p>
    <w:p w:rsidR="0029491B" w:rsidRDefault="0029491B" w:rsidP="00EC7653">
      <w:pPr>
        <w:pStyle w:val="ASB2"/>
        <w:rPr>
          <w:lang w:val="sl-SI"/>
        </w:rPr>
      </w:pPr>
      <w:r w:rsidRPr="00EC7653">
        <w:rPr>
          <w:szCs w:val="24"/>
        </w:rPr>
        <w:t xml:space="preserve">6. </w:t>
      </w:r>
      <w:r>
        <w:rPr>
          <w:lang w:val="sl-SI"/>
        </w:rPr>
        <w:t>Da je finančno in poslovno sposoben.</w:t>
      </w:r>
    </w:p>
    <w:p w:rsidR="0029491B" w:rsidRPr="00EC7653" w:rsidRDefault="0029491B" w:rsidP="00EC7653">
      <w:pPr>
        <w:spacing w:after="0" w:line="240" w:lineRule="auto"/>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29491B" w:rsidRPr="00EC7653" w:rsidRDefault="0029491B" w:rsidP="00E7576D">
      <w:pPr>
        <w:spacing w:after="0" w:line="240" w:lineRule="auto"/>
        <w:jc w:val="both"/>
        <w:rPr>
          <w:rFonts w:ascii="Times New Roman" w:hAnsi="Times New Roman"/>
          <w:sz w:val="24"/>
          <w:szCs w:val="24"/>
        </w:rPr>
      </w:pPr>
    </w:p>
    <w:p w:rsidR="0029491B" w:rsidRPr="00EC7653" w:rsidRDefault="0029491B" w:rsidP="00E7576D">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29491B" w:rsidRDefault="0029491B" w:rsidP="00E7576D">
      <w:pPr>
        <w:spacing w:after="0" w:line="240" w:lineRule="auto"/>
        <w:jc w:val="both"/>
        <w:rPr>
          <w:rFonts w:ascii="Verdana" w:hAnsi="Verdana"/>
          <w:b/>
          <w:sz w:val="20"/>
          <w:szCs w:val="20"/>
        </w:rPr>
      </w:pPr>
    </w:p>
    <w:p w:rsidR="000B2796" w:rsidRPr="00E20642" w:rsidRDefault="0029491B" w:rsidP="000B2796">
      <w:pPr>
        <w:autoSpaceDE w:val="0"/>
        <w:autoSpaceDN w:val="0"/>
        <w:adjustRightInd w:val="0"/>
        <w:spacing w:after="0" w:line="240" w:lineRule="auto"/>
        <w:jc w:val="both"/>
        <w:rPr>
          <w:rFonts w:ascii="Times-Roman" w:hAnsi="Times-Roman" w:cs="Times-Roman"/>
        </w:rPr>
      </w:pPr>
      <w:r w:rsidRPr="003914F2">
        <w:rPr>
          <w:rFonts w:ascii="Times New Roman" w:hAnsi="Times New Roman"/>
          <w:sz w:val="24"/>
          <w:szCs w:val="24"/>
        </w:rPr>
        <w:t>7.</w:t>
      </w:r>
      <w:r w:rsidRPr="00EC7653">
        <w:rPr>
          <w:rFonts w:ascii="Times New Roman" w:hAnsi="Times New Roman"/>
          <w:color w:val="FF0000"/>
          <w:sz w:val="24"/>
          <w:szCs w:val="24"/>
        </w:rPr>
        <w:t xml:space="preserve"> </w:t>
      </w:r>
      <w:r w:rsidR="000B2796" w:rsidRPr="00E20642">
        <w:rPr>
          <w:rFonts w:ascii="Times-Roman" w:hAnsi="Times-Roman" w:cs="Times-Roman"/>
        </w:rPr>
        <w:t>Da je v zadnjih treh letih dob</w:t>
      </w:r>
      <w:r w:rsidR="007960D3">
        <w:rPr>
          <w:rFonts w:ascii="Times-Roman" w:hAnsi="Times-Roman" w:cs="Times-Roman"/>
        </w:rPr>
        <w:t>avil podobno opremo vsaj trem (3</w:t>
      </w:r>
      <w:r w:rsidR="000B2796" w:rsidRPr="00E20642">
        <w:rPr>
          <w:rFonts w:ascii="Times-Roman" w:hAnsi="Times-Roman" w:cs="Times-Roman"/>
        </w:rPr>
        <w:t>) kupcem v EU.</w:t>
      </w:r>
    </w:p>
    <w:p w:rsidR="009A2AD1"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 xml:space="preserve"> </w:t>
      </w:r>
      <w:r w:rsidR="009A2AD1" w:rsidRPr="00F73910">
        <w:rPr>
          <w:rFonts w:ascii="Times New Roman" w:hAnsi="Times New Roman"/>
          <w:sz w:val="24"/>
          <w:szCs w:val="24"/>
        </w:rPr>
        <w:t>(gospodarski subjekt mora izpolnjevati pogoj za svoj del posla)</w:t>
      </w:r>
    </w:p>
    <w:p w:rsidR="000B2796" w:rsidRPr="00F73910" w:rsidRDefault="000B2796" w:rsidP="000B2796">
      <w:pPr>
        <w:spacing w:after="0" w:line="240" w:lineRule="auto"/>
        <w:jc w:val="both"/>
        <w:rPr>
          <w:rFonts w:ascii="Times New Roman" w:hAnsi="Times New Roman"/>
          <w:sz w:val="24"/>
          <w:szCs w:val="24"/>
        </w:rPr>
      </w:pPr>
      <w:r>
        <w:rPr>
          <w:rFonts w:ascii="Times New Roman" w:hAnsi="Times New Roman"/>
          <w:sz w:val="24"/>
          <w:szCs w:val="24"/>
        </w:rPr>
        <w:t xml:space="preserve">Dokazilo: </w:t>
      </w:r>
      <w:proofErr w:type="spellStart"/>
      <w:r>
        <w:rPr>
          <w:rFonts w:ascii="Times New Roman" w:hAnsi="Times New Roman"/>
          <w:sz w:val="24"/>
          <w:szCs w:val="24"/>
        </w:rPr>
        <w:t>referenča</w:t>
      </w:r>
      <w:proofErr w:type="spellEnd"/>
      <w:r>
        <w:rPr>
          <w:rFonts w:ascii="Times New Roman" w:hAnsi="Times New Roman"/>
          <w:sz w:val="24"/>
          <w:szCs w:val="24"/>
        </w:rPr>
        <w:t xml:space="preserve"> lista proizvajalca.</w:t>
      </w:r>
    </w:p>
    <w:p w:rsidR="0029491B" w:rsidRDefault="0029491B" w:rsidP="00E7576D">
      <w:pPr>
        <w:spacing w:after="0" w:line="240" w:lineRule="auto"/>
        <w:jc w:val="both"/>
        <w:rPr>
          <w:rFonts w:ascii="Times New Roman" w:hAnsi="Times New Roman"/>
          <w:color w:val="FF0000"/>
          <w:sz w:val="24"/>
          <w:szCs w:val="24"/>
        </w:rPr>
      </w:pPr>
    </w:p>
    <w:p w:rsidR="000B2796" w:rsidRPr="00E20642" w:rsidRDefault="0029491B" w:rsidP="000B2796">
      <w:pPr>
        <w:pStyle w:val="Bodytext1"/>
        <w:shd w:val="clear" w:color="auto" w:fill="auto"/>
        <w:tabs>
          <w:tab w:val="left" w:pos="351"/>
        </w:tabs>
        <w:spacing w:after="0" w:line="230" w:lineRule="exact"/>
        <w:ind w:firstLine="0"/>
        <w:jc w:val="both"/>
        <w:rPr>
          <w:color w:val="auto"/>
        </w:rPr>
      </w:pPr>
      <w:r w:rsidRPr="003914F2">
        <w:rPr>
          <w:color w:val="auto"/>
          <w:sz w:val="24"/>
          <w:szCs w:val="24"/>
        </w:rPr>
        <w:t>8.</w:t>
      </w:r>
      <w:r>
        <w:rPr>
          <w:color w:val="FF0000"/>
          <w:sz w:val="24"/>
          <w:szCs w:val="24"/>
        </w:rPr>
        <w:t xml:space="preserve"> </w:t>
      </w:r>
      <w:r w:rsidR="000B2796" w:rsidRPr="00E20642">
        <w:rPr>
          <w:color w:val="auto"/>
        </w:rPr>
        <w:t>Ponudnik bo zagotavljal</w:t>
      </w:r>
      <w:r w:rsidR="003914F2">
        <w:rPr>
          <w:color w:val="auto"/>
        </w:rPr>
        <w:t>,</w:t>
      </w:r>
      <w:r w:rsidR="000B2796" w:rsidRPr="00E20642">
        <w:rPr>
          <w:color w:val="auto"/>
        </w:rPr>
        <w:t xml:space="preserve"> da bo dostava opreme </w:t>
      </w:r>
      <w:proofErr w:type="spellStart"/>
      <w:r w:rsidR="000B2796" w:rsidRPr="00E20642">
        <w:rPr>
          <w:color w:val="auto"/>
        </w:rPr>
        <w:t>ddp</w:t>
      </w:r>
      <w:proofErr w:type="spellEnd"/>
      <w:r w:rsidR="000B2796" w:rsidRPr="00E20642">
        <w:rPr>
          <w:color w:val="auto"/>
        </w:rPr>
        <w:t xml:space="preserve"> Splošna bolnišnica Mursk</w:t>
      </w:r>
      <w:r w:rsidR="000B2796">
        <w:rPr>
          <w:color w:val="auto"/>
        </w:rPr>
        <w:t xml:space="preserve">a Sobota, </w:t>
      </w:r>
      <w:r w:rsidR="000B2796" w:rsidRPr="00E20642">
        <w:rPr>
          <w:color w:val="auto"/>
        </w:rPr>
        <w:t>razloženo in montirano.</w:t>
      </w:r>
    </w:p>
    <w:p w:rsidR="000B2796" w:rsidRPr="00F73910"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0B2796" w:rsidRDefault="000B2796" w:rsidP="000B2796">
      <w:pPr>
        <w:autoSpaceDE w:val="0"/>
        <w:autoSpaceDN w:val="0"/>
        <w:adjustRightInd w:val="0"/>
        <w:spacing w:after="0" w:line="240" w:lineRule="auto"/>
        <w:jc w:val="both"/>
        <w:rPr>
          <w:rFonts w:ascii="Times-Roman" w:hAnsi="Times-Roman" w:cs="Times-Roman"/>
        </w:rPr>
      </w:pPr>
    </w:p>
    <w:p w:rsidR="00BE70A1" w:rsidRDefault="00BE70A1" w:rsidP="000B2796">
      <w:pPr>
        <w:autoSpaceDE w:val="0"/>
        <w:autoSpaceDN w:val="0"/>
        <w:adjustRightInd w:val="0"/>
        <w:spacing w:after="0" w:line="240" w:lineRule="auto"/>
        <w:jc w:val="both"/>
        <w:rPr>
          <w:rFonts w:ascii="Times-Roman" w:hAnsi="Times-Roman" w:cs="Times-Roman"/>
        </w:rPr>
      </w:pPr>
    </w:p>
    <w:p w:rsidR="00BE70A1" w:rsidRDefault="00BE70A1" w:rsidP="000B2796">
      <w:pPr>
        <w:autoSpaceDE w:val="0"/>
        <w:autoSpaceDN w:val="0"/>
        <w:adjustRightInd w:val="0"/>
        <w:spacing w:after="0" w:line="240" w:lineRule="auto"/>
        <w:jc w:val="both"/>
        <w:rPr>
          <w:rFonts w:ascii="Times-Roman" w:hAnsi="Times-Roman" w:cs="Times-Roman"/>
        </w:rPr>
      </w:pPr>
    </w:p>
    <w:p w:rsidR="000B2796" w:rsidRPr="00E20642" w:rsidRDefault="000B2796" w:rsidP="000B2796">
      <w:pPr>
        <w:autoSpaceDE w:val="0"/>
        <w:autoSpaceDN w:val="0"/>
        <w:adjustRightInd w:val="0"/>
        <w:spacing w:after="0" w:line="240" w:lineRule="auto"/>
        <w:jc w:val="both"/>
        <w:rPr>
          <w:rFonts w:ascii="Times-Roman" w:hAnsi="Times-Roman" w:cs="Times-Roman"/>
        </w:rPr>
      </w:pPr>
      <w:r>
        <w:rPr>
          <w:rFonts w:ascii="Times-Roman" w:hAnsi="Times-Roman" w:cs="Times-Roman"/>
        </w:rPr>
        <w:t xml:space="preserve">9. </w:t>
      </w:r>
      <w:r w:rsidRPr="00E20642">
        <w:rPr>
          <w:rFonts w:ascii="Times-Roman" w:hAnsi="Times-Roman" w:cs="Times-Roman"/>
        </w:rPr>
        <w:t xml:space="preserve">Da zagotavlja odzivni </w:t>
      </w:r>
      <w:r w:rsidRPr="00E20642">
        <w:rPr>
          <w:rFonts w:ascii="TTE17F44D8t00" w:hAnsi="TTE17F44D8t00" w:cs="TTE17F44D8t00"/>
        </w:rPr>
        <w:t>č</w:t>
      </w:r>
      <w:r w:rsidRPr="00E20642">
        <w:rPr>
          <w:rFonts w:ascii="Times-Roman" w:hAnsi="Times-Roman" w:cs="Times-Roman"/>
        </w:rPr>
        <w:t>as servisa najve</w:t>
      </w:r>
      <w:r w:rsidRPr="00E20642">
        <w:rPr>
          <w:rFonts w:ascii="TTE17F44D8t00" w:hAnsi="TTE17F44D8t00" w:cs="TTE17F44D8t00"/>
        </w:rPr>
        <w:t xml:space="preserve">č </w:t>
      </w:r>
      <w:r>
        <w:rPr>
          <w:rFonts w:ascii="Times-Roman" w:hAnsi="Times-Roman" w:cs="Times-Roman"/>
        </w:rPr>
        <w:t>4 ure</w:t>
      </w:r>
      <w:r w:rsidRPr="00E20642">
        <w:rPr>
          <w:rFonts w:ascii="Times-Roman" w:hAnsi="Times-Roman" w:cs="Times-Roman"/>
        </w:rPr>
        <w:t xml:space="preserve"> po prejemu obvestila ter maksimalno 48 ur za dobavo rezervnih delov in odpravo napak.</w:t>
      </w:r>
    </w:p>
    <w:p w:rsidR="000B2796"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0B2796" w:rsidRDefault="000B2796" w:rsidP="000B2796">
      <w:pPr>
        <w:spacing w:after="0" w:line="240" w:lineRule="auto"/>
        <w:jc w:val="both"/>
        <w:rPr>
          <w:rFonts w:ascii="Times New Roman" w:hAnsi="Times New Roman"/>
          <w:sz w:val="24"/>
          <w:szCs w:val="24"/>
        </w:rPr>
      </w:pPr>
    </w:p>
    <w:p w:rsidR="000B2796" w:rsidRPr="000B2796" w:rsidRDefault="000B2796" w:rsidP="000B2796">
      <w:pPr>
        <w:spacing w:after="0" w:line="240" w:lineRule="auto"/>
        <w:jc w:val="both"/>
        <w:rPr>
          <w:rFonts w:ascii="Times New Roman" w:hAnsi="Times New Roman"/>
          <w:sz w:val="24"/>
          <w:szCs w:val="24"/>
        </w:rPr>
      </w:pPr>
      <w:r>
        <w:rPr>
          <w:rFonts w:ascii="Times New Roman" w:hAnsi="Times New Roman"/>
          <w:sz w:val="24"/>
          <w:szCs w:val="24"/>
        </w:rPr>
        <w:t xml:space="preserve">10. </w:t>
      </w:r>
      <w:r w:rsidRPr="00E20642">
        <w:rPr>
          <w:rFonts w:ascii="Times-Roman" w:hAnsi="Times-Roman" w:cs="Times-Roman"/>
        </w:rPr>
        <w:t>Da zagotavlja izvedbo vseh del, dobavo in montažo opreme ter šolanje za pravilno uporabo opreme v roku 60-ih dni od datuma sklenitve pogodbe.</w:t>
      </w:r>
    </w:p>
    <w:p w:rsidR="000B2796" w:rsidRDefault="000B2796" w:rsidP="007960D3">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7960D3" w:rsidRPr="007960D3" w:rsidRDefault="007960D3" w:rsidP="007960D3">
      <w:pPr>
        <w:spacing w:after="0" w:line="240" w:lineRule="auto"/>
        <w:jc w:val="both"/>
        <w:rPr>
          <w:rFonts w:ascii="Times New Roman" w:hAnsi="Times New Roman"/>
          <w:sz w:val="24"/>
          <w:szCs w:val="24"/>
        </w:rPr>
      </w:pPr>
    </w:p>
    <w:p w:rsidR="000B2796" w:rsidRPr="00E20642" w:rsidRDefault="000B2796" w:rsidP="000B2796">
      <w:pPr>
        <w:autoSpaceDE w:val="0"/>
        <w:autoSpaceDN w:val="0"/>
        <w:adjustRightInd w:val="0"/>
        <w:spacing w:after="0" w:line="240" w:lineRule="auto"/>
        <w:rPr>
          <w:rFonts w:ascii="Times-Roman" w:hAnsi="Times-Roman" w:cs="Times-Roman"/>
        </w:rPr>
      </w:pPr>
      <w:r>
        <w:rPr>
          <w:rFonts w:ascii="Times-Roman" w:hAnsi="Times-Roman" w:cs="Times-Roman"/>
        </w:rPr>
        <w:t xml:space="preserve">11. </w:t>
      </w:r>
      <w:r w:rsidRPr="00E20642">
        <w:rPr>
          <w:rFonts w:ascii="Times-Roman" w:hAnsi="Times-Roman" w:cs="Times-Roman"/>
        </w:rPr>
        <w:t>Da zagotavlja najmanj 12-mesečno garancijo za brezhibno delovanje opreme</w:t>
      </w:r>
      <w:r w:rsidR="007960D3">
        <w:rPr>
          <w:rFonts w:ascii="Times-Roman" w:hAnsi="Times-Roman" w:cs="Times-Roman"/>
        </w:rPr>
        <w:t>.</w:t>
      </w:r>
    </w:p>
    <w:p w:rsidR="000B2796"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0B2796" w:rsidRDefault="000B2796" w:rsidP="000B2796">
      <w:pPr>
        <w:spacing w:after="0" w:line="240" w:lineRule="auto"/>
        <w:jc w:val="both"/>
        <w:rPr>
          <w:rFonts w:ascii="Times New Roman" w:hAnsi="Times New Roman"/>
          <w:sz w:val="24"/>
          <w:szCs w:val="24"/>
        </w:rPr>
      </w:pPr>
    </w:p>
    <w:p w:rsidR="000B2796" w:rsidRPr="000B2796" w:rsidRDefault="000B2796" w:rsidP="000B2796">
      <w:pPr>
        <w:spacing w:after="0" w:line="240" w:lineRule="auto"/>
        <w:jc w:val="both"/>
        <w:rPr>
          <w:rFonts w:ascii="Times New Roman" w:hAnsi="Times New Roman"/>
          <w:sz w:val="24"/>
          <w:szCs w:val="24"/>
        </w:rPr>
      </w:pPr>
      <w:r>
        <w:rPr>
          <w:rFonts w:ascii="Times New Roman" w:hAnsi="Times New Roman"/>
          <w:sz w:val="24"/>
          <w:szCs w:val="24"/>
        </w:rPr>
        <w:t xml:space="preserve">12. </w:t>
      </w:r>
      <w:r w:rsidRPr="00E20642">
        <w:rPr>
          <w:rFonts w:ascii="Times-Roman" w:hAnsi="Times-Roman" w:cs="Times-Roman"/>
        </w:rPr>
        <w:t>Da zagotavlja dobavo rezervnih delov še najmanj sedem (7) let po izteku garancijske dobe.</w:t>
      </w:r>
    </w:p>
    <w:p w:rsidR="000B2796"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0B2796" w:rsidRPr="00E20642" w:rsidRDefault="000B2796" w:rsidP="000B2796">
      <w:pPr>
        <w:pStyle w:val="Bodytext1"/>
        <w:shd w:val="clear" w:color="auto" w:fill="auto"/>
        <w:tabs>
          <w:tab w:val="left" w:pos="351"/>
        </w:tabs>
        <w:spacing w:after="0" w:line="230" w:lineRule="exact"/>
        <w:ind w:firstLine="0"/>
        <w:jc w:val="both"/>
        <w:rPr>
          <w:color w:val="auto"/>
        </w:rPr>
      </w:pPr>
    </w:p>
    <w:p w:rsidR="000B2796" w:rsidRPr="00E20642" w:rsidRDefault="000B2796" w:rsidP="000B2796">
      <w:pPr>
        <w:autoSpaceDE w:val="0"/>
        <w:autoSpaceDN w:val="0"/>
        <w:adjustRightInd w:val="0"/>
        <w:spacing w:after="0" w:line="240" w:lineRule="auto"/>
        <w:rPr>
          <w:rFonts w:ascii="Times-Roman" w:hAnsi="Times-Roman" w:cs="Times-Roman"/>
        </w:rPr>
      </w:pPr>
      <w:r>
        <w:rPr>
          <w:rFonts w:ascii="Times-Roman" w:hAnsi="Times-Roman" w:cs="Times-Roman"/>
        </w:rPr>
        <w:t>13. Da</w:t>
      </w:r>
      <w:r w:rsidRPr="00E20642">
        <w:rPr>
          <w:rFonts w:ascii="Times-Roman" w:hAnsi="Times-Roman" w:cs="Times-Roman"/>
        </w:rPr>
        <w:t xml:space="preserve"> ima oprema CE certifikat.</w:t>
      </w:r>
    </w:p>
    <w:p w:rsidR="000B2796" w:rsidRDefault="000B2796" w:rsidP="000B2796">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0B2796" w:rsidRPr="00E20642" w:rsidRDefault="000B2796" w:rsidP="000B2796">
      <w:pPr>
        <w:pStyle w:val="Bodytext1"/>
        <w:shd w:val="clear" w:color="auto" w:fill="auto"/>
        <w:tabs>
          <w:tab w:val="left" w:pos="351"/>
        </w:tabs>
        <w:spacing w:after="0" w:line="230" w:lineRule="exact"/>
        <w:ind w:left="20" w:firstLine="0"/>
        <w:jc w:val="both"/>
        <w:rPr>
          <w:color w:val="auto"/>
        </w:rPr>
      </w:pPr>
    </w:p>
    <w:p w:rsidR="000B2796" w:rsidRPr="000B2796" w:rsidRDefault="000B2796" w:rsidP="000B2796">
      <w:pPr>
        <w:autoSpaceDE w:val="0"/>
        <w:autoSpaceDN w:val="0"/>
        <w:adjustRightInd w:val="0"/>
        <w:spacing w:after="0" w:line="240" w:lineRule="auto"/>
        <w:rPr>
          <w:rFonts w:ascii="Times New Roman" w:hAnsi="Times New Roman"/>
          <w:sz w:val="24"/>
          <w:szCs w:val="24"/>
        </w:rPr>
      </w:pPr>
      <w:r w:rsidRPr="000B2796">
        <w:rPr>
          <w:rFonts w:ascii="Times New Roman" w:hAnsi="Times New Roman"/>
          <w:sz w:val="24"/>
          <w:szCs w:val="24"/>
        </w:rPr>
        <w:t>14. Da zagotavlja s strani proizvajalca opreme pooblaščen in usposobljen servis za ponujeno opremo.</w:t>
      </w:r>
    </w:p>
    <w:p w:rsidR="000B2796" w:rsidRPr="000B2796" w:rsidRDefault="000B2796" w:rsidP="000B2796">
      <w:pPr>
        <w:spacing w:after="0" w:line="240" w:lineRule="auto"/>
        <w:jc w:val="both"/>
        <w:rPr>
          <w:rFonts w:ascii="Times New Roman" w:hAnsi="Times New Roman"/>
          <w:sz w:val="24"/>
          <w:szCs w:val="24"/>
        </w:rPr>
      </w:pPr>
      <w:r w:rsidRPr="000B2796">
        <w:rPr>
          <w:rFonts w:ascii="Times New Roman" w:hAnsi="Times New Roman"/>
          <w:sz w:val="24"/>
          <w:szCs w:val="24"/>
        </w:rPr>
        <w:t>(gospodarski subjekt mora izpolnjevati pogoj za svoj del posla)</w:t>
      </w:r>
    </w:p>
    <w:p w:rsidR="000B2796" w:rsidRPr="000B2796" w:rsidRDefault="000B2796" w:rsidP="000B2796">
      <w:pPr>
        <w:autoSpaceDE w:val="0"/>
        <w:autoSpaceDN w:val="0"/>
        <w:adjustRightInd w:val="0"/>
        <w:spacing w:after="0" w:line="240" w:lineRule="auto"/>
        <w:jc w:val="both"/>
        <w:rPr>
          <w:rFonts w:ascii="Times New Roman" w:hAnsi="Times New Roman"/>
          <w:sz w:val="24"/>
          <w:szCs w:val="24"/>
        </w:rPr>
      </w:pPr>
      <w:r w:rsidRPr="000B2796">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0B2796" w:rsidRPr="000B2796" w:rsidRDefault="000B2796" w:rsidP="000B2796">
      <w:pPr>
        <w:autoSpaceDE w:val="0"/>
        <w:autoSpaceDN w:val="0"/>
        <w:adjustRightInd w:val="0"/>
        <w:spacing w:after="0" w:line="240" w:lineRule="auto"/>
        <w:jc w:val="both"/>
        <w:rPr>
          <w:rFonts w:ascii="Times New Roman" w:hAnsi="Times New Roman"/>
          <w:sz w:val="24"/>
          <w:szCs w:val="24"/>
        </w:rPr>
      </w:pPr>
      <w:r w:rsidRPr="000B2796">
        <w:rPr>
          <w:rFonts w:ascii="Times New Roman" w:hAnsi="Times New Roman"/>
          <w:b/>
          <w:sz w:val="24"/>
          <w:szCs w:val="24"/>
        </w:rPr>
        <w:t>Opomba:</w:t>
      </w:r>
    </w:p>
    <w:p w:rsidR="000B2796" w:rsidRDefault="000B2796" w:rsidP="000B2796">
      <w:pPr>
        <w:autoSpaceDE w:val="0"/>
        <w:autoSpaceDN w:val="0"/>
        <w:adjustRightInd w:val="0"/>
        <w:spacing w:after="0" w:line="240" w:lineRule="auto"/>
        <w:jc w:val="both"/>
        <w:rPr>
          <w:rFonts w:ascii="Times New Roman" w:hAnsi="Times New Roman"/>
          <w:sz w:val="24"/>
          <w:szCs w:val="24"/>
        </w:rPr>
      </w:pPr>
      <w:r w:rsidRPr="000B2796">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rsidR="000B2796" w:rsidRPr="000B2796" w:rsidRDefault="000B2796" w:rsidP="000B2796">
      <w:pPr>
        <w:autoSpaceDE w:val="0"/>
        <w:autoSpaceDN w:val="0"/>
        <w:adjustRightInd w:val="0"/>
        <w:spacing w:after="0" w:line="240" w:lineRule="auto"/>
        <w:jc w:val="both"/>
        <w:rPr>
          <w:rFonts w:ascii="Times New Roman" w:hAnsi="Times New Roman"/>
          <w:sz w:val="24"/>
          <w:szCs w:val="24"/>
        </w:rPr>
      </w:pPr>
    </w:p>
    <w:p w:rsidR="000B2796" w:rsidRPr="000B2796" w:rsidRDefault="000B2796" w:rsidP="000B2796">
      <w:pPr>
        <w:spacing w:after="0" w:line="240" w:lineRule="auto"/>
        <w:jc w:val="both"/>
        <w:rPr>
          <w:rFonts w:ascii="Times New Roman" w:hAnsi="Times New Roman"/>
          <w:color w:val="000000"/>
          <w:sz w:val="24"/>
          <w:szCs w:val="24"/>
        </w:rPr>
      </w:pPr>
      <w:r w:rsidRPr="000B2796">
        <w:rPr>
          <w:rFonts w:ascii="Times New Roman" w:hAnsi="Times New Roman"/>
          <w:color w:val="000000"/>
          <w:sz w:val="24"/>
          <w:szCs w:val="24"/>
        </w:rPr>
        <w:t>15. Da ponudnik zagotavlja brezhibno kakovost in pravočasnost servisiranja (za ponujeno opremo istega proizvajalca) v zadnjih dveh letih.</w:t>
      </w:r>
    </w:p>
    <w:p w:rsidR="000B2796" w:rsidRPr="000B2796" w:rsidRDefault="000B2796" w:rsidP="000B2796">
      <w:pPr>
        <w:spacing w:after="0" w:line="240" w:lineRule="auto"/>
        <w:jc w:val="both"/>
        <w:rPr>
          <w:rFonts w:ascii="Times New Roman" w:hAnsi="Times New Roman"/>
          <w:sz w:val="24"/>
          <w:szCs w:val="24"/>
        </w:rPr>
      </w:pPr>
      <w:r w:rsidRPr="000B2796">
        <w:rPr>
          <w:rFonts w:ascii="Times New Roman" w:hAnsi="Times New Roman"/>
          <w:sz w:val="24"/>
          <w:szCs w:val="24"/>
        </w:rPr>
        <w:t>(gospodarski subjekt mora izpolnjevati pogoj za svoj del posla)</w:t>
      </w:r>
    </w:p>
    <w:p w:rsidR="000B2796" w:rsidRPr="000B2796" w:rsidRDefault="000B2796" w:rsidP="000B2796">
      <w:pPr>
        <w:autoSpaceDE w:val="0"/>
        <w:autoSpaceDN w:val="0"/>
        <w:adjustRightInd w:val="0"/>
        <w:rPr>
          <w:rFonts w:ascii="Times New Roman" w:hAnsi="Times New Roman"/>
          <w:sz w:val="24"/>
          <w:szCs w:val="24"/>
        </w:rPr>
      </w:pPr>
      <w:r w:rsidRPr="000B2796">
        <w:rPr>
          <w:rFonts w:ascii="Times New Roman" w:hAnsi="Times New Roman"/>
          <w:sz w:val="24"/>
          <w:szCs w:val="24"/>
        </w:rPr>
        <w:t>Dokazilo: Izjava odgovorne osebe o servisiranju (OBR-3.1).</w:t>
      </w:r>
    </w:p>
    <w:p w:rsidR="0029491B" w:rsidRPr="00EC7653" w:rsidRDefault="0029491B" w:rsidP="000B2796">
      <w:pPr>
        <w:spacing w:after="0" w:line="240" w:lineRule="auto"/>
        <w:jc w:val="both"/>
        <w:rPr>
          <w:rFonts w:ascii="Times New Roman" w:hAnsi="Times New Roman"/>
          <w:color w:val="FF0000"/>
          <w:sz w:val="24"/>
          <w:szCs w:val="24"/>
        </w:rPr>
      </w:pPr>
    </w:p>
    <w:p w:rsidR="0029491B" w:rsidRDefault="0029491B" w:rsidP="00E7576D">
      <w:pPr>
        <w:spacing w:after="0" w:line="240" w:lineRule="auto"/>
        <w:jc w:val="both"/>
        <w:rPr>
          <w:rFonts w:ascii="Verdana" w:hAnsi="Verdana"/>
          <w:b/>
          <w:sz w:val="20"/>
          <w:szCs w:val="20"/>
        </w:rPr>
      </w:pPr>
    </w:p>
    <w:p w:rsidR="0029491B" w:rsidRPr="00D8589C" w:rsidRDefault="0029491B" w:rsidP="00E7576D">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29491B" w:rsidRDefault="0029491B" w:rsidP="00E7576D">
      <w:pPr>
        <w:spacing w:after="0" w:line="240" w:lineRule="auto"/>
        <w:jc w:val="both"/>
        <w:rPr>
          <w:rFonts w:ascii="Verdana" w:hAnsi="Verdana"/>
          <w:b/>
          <w:sz w:val="20"/>
          <w:szCs w:val="20"/>
        </w:rPr>
      </w:pPr>
    </w:p>
    <w:p w:rsidR="0029491B" w:rsidRPr="00EC7653" w:rsidRDefault="0029491B" w:rsidP="00E7576D">
      <w:pPr>
        <w:spacing w:after="0" w:line="240" w:lineRule="auto"/>
        <w:jc w:val="both"/>
        <w:rPr>
          <w:rFonts w:ascii="Times New Roman" w:hAnsi="Times New Roman"/>
          <w:sz w:val="24"/>
          <w:szCs w:val="24"/>
        </w:rPr>
      </w:pPr>
      <w:r w:rsidRPr="00EC7653">
        <w:rPr>
          <w:rFonts w:ascii="Times New Roman" w:hAnsi="Times New Roman"/>
          <w:sz w:val="24"/>
          <w:szCs w:val="24"/>
        </w:rPr>
        <w:t>Naročnik bo izbral najugodnejšo ponudbo v skladu s spodaj navedenimi merili</w:t>
      </w:r>
      <w:r w:rsidR="007960D3">
        <w:rPr>
          <w:rFonts w:ascii="Times New Roman" w:hAnsi="Times New Roman"/>
          <w:sz w:val="24"/>
          <w:szCs w:val="24"/>
        </w:rPr>
        <w:t>.</w:t>
      </w:r>
    </w:p>
    <w:p w:rsidR="0029491B" w:rsidRPr="00EC7653" w:rsidRDefault="0029491B" w:rsidP="00E7576D">
      <w:pPr>
        <w:spacing w:after="0" w:line="240" w:lineRule="auto"/>
        <w:jc w:val="both"/>
        <w:rPr>
          <w:rFonts w:ascii="Times New Roman" w:hAnsi="Times New Roman"/>
          <w:b/>
          <w:sz w:val="24"/>
          <w:szCs w:val="24"/>
        </w:rPr>
      </w:pPr>
    </w:p>
    <w:p w:rsidR="0029491B" w:rsidRPr="00EC7653" w:rsidRDefault="0029491B" w:rsidP="00E7576D">
      <w:pPr>
        <w:spacing w:after="0" w:line="240" w:lineRule="auto"/>
        <w:jc w:val="both"/>
        <w:rPr>
          <w:rFonts w:ascii="Times New Roman" w:hAnsi="Times New Roman"/>
          <w:b/>
          <w:sz w:val="24"/>
          <w:szCs w:val="24"/>
        </w:rPr>
      </w:pPr>
      <w:r w:rsidRPr="00EC7653">
        <w:rPr>
          <w:rFonts w:ascii="Times New Roman" w:hAnsi="Times New Roman"/>
          <w:b/>
          <w:sz w:val="24"/>
          <w:szCs w:val="24"/>
        </w:rPr>
        <w:t>Merilo za izbiro:</w:t>
      </w:r>
    </w:p>
    <w:p w:rsidR="000B2796" w:rsidRDefault="000B2796" w:rsidP="000B2796">
      <w:pPr>
        <w:pStyle w:val="Telobesedila2"/>
        <w:spacing w:after="0" w:line="240" w:lineRule="auto"/>
        <w:jc w:val="both"/>
        <w:rPr>
          <w:rFonts w:ascii="Times New Roman" w:hAnsi="Times New Roman"/>
          <w:sz w:val="24"/>
          <w:szCs w:val="24"/>
        </w:rPr>
      </w:pPr>
    </w:p>
    <w:p w:rsidR="000B2796" w:rsidRDefault="000B2796" w:rsidP="000B2796">
      <w:pPr>
        <w:pStyle w:val="Telobesedila2"/>
        <w:spacing w:after="0" w:line="240" w:lineRule="auto"/>
        <w:jc w:val="both"/>
        <w:rPr>
          <w:rFonts w:ascii="Times New Roman" w:hAnsi="Times New Roman"/>
          <w:sz w:val="24"/>
          <w:szCs w:val="24"/>
        </w:rPr>
      </w:pPr>
    </w:p>
    <w:p w:rsidR="000B2796" w:rsidRPr="000B2796" w:rsidRDefault="000B2796" w:rsidP="000B2796">
      <w:pPr>
        <w:rPr>
          <w:rFonts w:ascii="Times New Roman" w:hAnsi="Times New Roman"/>
          <w:sz w:val="24"/>
          <w:szCs w:val="24"/>
        </w:rPr>
      </w:pPr>
      <w:r w:rsidRPr="000B2796">
        <w:rPr>
          <w:rFonts w:ascii="Times New Roman" w:hAnsi="Times New Roman"/>
          <w:sz w:val="24"/>
          <w:szCs w:val="24"/>
        </w:rPr>
        <w:t xml:space="preserve">Za izbor najugodnejšega ponudnika bo uporabljeno merilo </w:t>
      </w:r>
    </w:p>
    <w:p w:rsidR="000B2796" w:rsidRPr="000B2796" w:rsidRDefault="000B2796" w:rsidP="000B2796">
      <w:pPr>
        <w:numPr>
          <w:ilvl w:val="0"/>
          <w:numId w:val="2"/>
        </w:numPr>
        <w:spacing w:after="0" w:line="240" w:lineRule="auto"/>
        <w:rPr>
          <w:rFonts w:ascii="Times New Roman" w:hAnsi="Times New Roman"/>
          <w:sz w:val="24"/>
          <w:szCs w:val="24"/>
        </w:rPr>
      </w:pPr>
      <w:r w:rsidRPr="000B2796">
        <w:rPr>
          <w:rFonts w:ascii="Times New Roman" w:hAnsi="Times New Roman"/>
          <w:b/>
          <w:sz w:val="24"/>
          <w:szCs w:val="24"/>
        </w:rPr>
        <w:t>najnižja cena</w:t>
      </w:r>
      <w:r w:rsidRPr="000B2796">
        <w:rPr>
          <w:rFonts w:ascii="Times New Roman" w:hAnsi="Times New Roman"/>
          <w:sz w:val="24"/>
          <w:szCs w:val="24"/>
        </w:rPr>
        <w:t xml:space="preserve">. </w:t>
      </w:r>
    </w:p>
    <w:p w:rsidR="0029491B" w:rsidRDefault="0029491B" w:rsidP="00E7576D">
      <w:pPr>
        <w:spacing w:after="0" w:line="240" w:lineRule="auto"/>
        <w:jc w:val="both"/>
        <w:rPr>
          <w:rFonts w:ascii="Times New Roman" w:hAnsi="Times New Roman"/>
          <w:b/>
          <w:sz w:val="24"/>
          <w:szCs w:val="24"/>
        </w:rPr>
      </w:pPr>
    </w:p>
    <w:p w:rsidR="000B2796" w:rsidRDefault="000B2796" w:rsidP="00E7576D">
      <w:pPr>
        <w:spacing w:after="0" w:line="240" w:lineRule="auto"/>
        <w:jc w:val="both"/>
        <w:rPr>
          <w:rFonts w:ascii="Times New Roman" w:hAnsi="Times New Roman"/>
          <w:b/>
          <w:sz w:val="24"/>
          <w:szCs w:val="24"/>
        </w:rPr>
      </w:pPr>
    </w:p>
    <w:p w:rsidR="00BE70A1" w:rsidRDefault="00BE70A1" w:rsidP="00E7576D">
      <w:pPr>
        <w:spacing w:after="0" w:line="240" w:lineRule="auto"/>
        <w:jc w:val="both"/>
        <w:rPr>
          <w:rFonts w:ascii="Times New Roman" w:hAnsi="Times New Roman"/>
          <w:b/>
          <w:sz w:val="24"/>
          <w:szCs w:val="24"/>
        </w:rPr>
      </w:pPr>
    </w:p>
    <w:p w:rsidR="00BE70A1" w:rsidRDefault="00BE70A1" w:rsidP="00E7576D">
      <w:pPr>
        <w:spacing w:after="0" w:line="240" w:lineRule="auto"/>
        <w:jc w:val="both"/>
        <w:rPr>
          <w:rFonts w:ascii="Times New Roman" w:hAnsi="Times New Roman"/>
          <w:b/>
          <w:sz w:val="24"/>
          <w:szCs w:val="24"/>
        </w:rPr>
      </w:pPr>
    </w:p>
    <w:p w:rsidR="00BE70A1" w:rsidRDefault="00BE70A1" w:rsidP="00E7576D">
      <w:pPr>
        <w:spacing w:after="0" w:line="240" w:lineRule="auto"/>
        <w:jc w:val="both"/>
        <w:rPr>
          <w:rFonts w:ascii="Times New Roman" w:hAnsi="Times New Roman"/>
          <w:b/>
          <w:sz w:val="24"/>
          <w:szCs w:val="24"/>
        </w:rPr>
      </w:pPr>
    </w:p>
    <w:p w:rsidR="00BE70A1" w:rsidRDefault="00BE70A1" w:rsidP="00E7576D">
      <w:pPr>
        <w:spacing w:after="0" w:line="240" w:lineRule="auto"/>
        <w:jc w:val="both"/>
        <w:rPr>
          <w:rFonts w:ascii="Times New Roman" w:hAnsi="Times New Roman"/>
          <w:b/>
          <w:sz w:val="24"/>
          <w:szCs w:val="24"/>
        </w:rPr>
      </w:pPr>
    </w:p>
    <w:p w:rsidR="0029491B" w:rsidRDefault="0029491B" w:rsidP="00F451F2">
      <w:pPr>
        <w:spacing w:after="0" w:line="240" w:lineRule="auto"/>
        <w:jc w:val="both"/>
        <w:rPr>
          <w:rFonts w:ascii="Times New Roman" w:hAnsi="Times New Roman"/>
          <w:b/>
          <w:sz w:val="24"/>
          <w:szCs w:val="24"/>
        </w:rPr>
      </w:pPr>
      <w:r>
        <w:rPr>
          <w:rFonts w:ascii="Times New Roman" w:hAnsi="Times New Roman"/>
          <w:b/>
          <w:sz w:val="24"/>
          <w:szCs w:val="24"/>
        </w:rPr>
        <w:t>8. Pouk o pravnem sredstvu</w:t>
      </w:r>
    </w:p>
    <w:p w:rsidR="0029491B" w:rsidRDefault="0029491B" w:rsidP="00F451F2">
      <w:pPr>
        <w:spacing w:after="0" w:line="240" w:lineRule="auto"/>
        <w:jc w:val="both"/>
        <w:rPr>
          <w:rFonts w:ascii="Times New Roman" w:hAnsi="Times New Roman"/>
          <w:b/>
          <w:sz w:val="24"/>
          <w:szCs w:val="24"/>
        </w:rPr>
      </w:pP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Zahtevek za revizijo lahko vloži vsaka oseba, ki ima ali je imela interes za dodelitev naročila in ji je bila ali bi ji lahko bila povzročena škoda zaradi ravnanja naročnika, ki se v zahtevku za revizijo navaja kot kršitev naročnika v postopku oddaje javnega naročila.</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Zahtevek za revizijo se lahko vloži v vseh fazah postopka, zoper vsako ravnanje naročnika, razen če zakon, ki ureja oddajo javnih naročil in ZPVPJN ne določata drugače.</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 xml:space="preserve">Rok za vložitev zahtevka za </w:t>
      </w:r>
      <w:r w:rsidR="00BE70A1">
        <w:rPr>
          <w:rFonts w:ascii="Times New Roman" w:hAnsi="Times New Roman"/>
          <w:bCs/>
          <w:sz w:val="24"/>
          <w:szCs w:val="24"/>
        </w:rPr>
        <w:t>revizijo je 10</w:t>
      </w:r>
      <w:r w:rsidRPr="004C11FB">
        <w:rPr>
          <w:rFonts w:ascii="Times New Roman" w:hAnsi="Times New Roman"/>
          <w:bCs/>
          <w:sz w:val="24"/>
          <w:szCs w:val="24"/>
        </w:rPr>
        <w:t xml:space="preserve"> delovnih dni od :</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 objave obvestila o javnem naročilu ali</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 prejema povabila k oddaji ponudb.</w:t>
      </w:r>
    </w:p>
    <w:p w:rsidR="0029491B" w:rsidRPr="004C11FB" w:rsidRDefault="0029491B" w:rsidP="00F451F2">
      <w:pPr>
        <w:jc w:val="both"/>
        <w:rPr>
          <w:rFonts w:ascii="Times New Roman" w:hAnsi="Times New Roman"/>
          <w:bCs/>
          <w:sz w:val="24"/>
          <w:szCs w:val="24"/>
        </w:rPr>
      </w:pP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Po odločitvi o oddaji javnega naročila ali priznanju sposobnosti je rok za vložitev zahtevka za revizijo osem delovnih dni od prejema odločitve o oddaji naročila oziroma priznanju sposobnosti.</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 xml:space="preserve">Zahtevek za revizijo se vloži pri naročniku. Zahtevek mora biti pisen, vložen neposredno pri naročniku, po pošti priporočeno ali priporočeno s povratnico. Vlagatelj mora kopijo zahtevka za revizijo hkrati posredovati ministrstvu za finance. </w:t>
      </w:r>
    </w:p>
    <w:p w:rsidR="0029491B" w:rsidRPr="004C11FB" w:rsidRDefault="0029491B" w:rsidP="00F451F2">
      <w:pPr>
        <w:jc w:val="both"/>
        <w:rPr>
          <w:rFonts w:ascii="Times New Roman" w:hAnsi="Times New Roman"/>
          <w:bCs/>
          <w:sz w:val="24"/>
          <w:szCs w:val="24"/>
        </w:rPr>
      </w:pPr>
      <w:r w:rsidRPr="004C11FB">
        <w:rPr>
          <w:rFonts w:ascii="Times New Roman" w:hAnsi="Times New Roman"/>
          <w:bCs/>
          <w:sz w:val="24"/>
          <w:szCs w:val="24"/>
        </w:rPr>
        <w:t>Taksa za revizijski zahtevek znaša:</w:t>
      </w:r>
    </w:p>
    <w:p w:rsidR="0029491B" w:rsidRPr="004C11FB" w:rsidRDefault="00BE70A1" w:rsidP="00F451F2">
      <w:pPr>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2.0</w:t>
      </w:r>
      <w:r w:rsidR="0029491B" w:rsidRPr="004C11FB">
        <w:rPr>
          <w:rFonts w:ascii="Times New Roman" w:hAnsi="Times New Roman"/>
          <w:bCs/>
          <w:sz w:val="24"/>
          <w:szCs w:val="24"/>
        </w:rPr>
        <w:t xml:space="preserve">00 </w:t>
      </w:r>
      <w:proofErr w:type="spellStart"/>
      <w:r w:rsidR="0029491B" w:rsidRPr="004C11FB">
        <w:rPr>
          <w:rFonts w:ascii="Times New Roman" w:hAnsi="Times New Roman"/>
          <w:bCs/>
          <w:sz w:val="24"/>
          <w:szCs w:val="24"/>
        </w:rPr>
        <w:t>eurov</w:t>
      </w:r>
      <w:proofErr w:type="spellEnd"/>
      <w:r w:rsidR="0029491B" w:rsidRPr="004C11FB">
        <w:rPr>
          <w:rFonts w:ascii="Times New Roman" w:hAnsi="Times New Roman"/>
          <w:bCs/>
          <w:sz w:val="24"/>
          <w:szCs w:val="24"/>
        </w:rPr>
        <w:t>, če se zahtevek za revizijo nanaša na vsebino objave, povabilo k oddaji ponudbe ali razpisno dokumentacijo v postopku oddaje naročila male vrednosti, v postopku zbiranja ponudb po predhodni objavi, pri oddaji javnega naročila storitev iz Seznama storitev B ali pri oddaji posameznega naročila na podlagi okvirnega sporazuma ali v dinamičnem nabavnem sistemu,</w:t>
      </w:r>
    </w:p>
    <w:p w:rsidR="0029491B" w:rsidRPr="004C11FB" w:rsidRDefault="00BE70A1" w:rsidP="00F451F2">
      <w:pPr>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4.0</w:t>
      </w:r>
      <w:r w:rsidR="0029491B" w:rsidRPr="004C11FB">
        <w:rPr>
          <w:rFonts w:ascii="Times New Roman" w:hAnsi="Times New Roman"/>
          <w:bCs/>
          <w:sz w:val="24"/>
          <w:szCs w:val="24"/>
        </w:rPr>
        <w:t xml:space="preserve">00 </w:t>
      </w:r>
      <w:proofErr w:type="spellStart"/>
      <w:r w:rsidR="0029491B" w:rsidRPr="004C11FB">
        <w:rPr>
          <w:rFonts w:ascii="Times New Roman" w:hAnsi="Times New Roman"/>
          <w:bCs/>
          <w:sz w:val="24"/>
          <w:szCs w:val="24"/>
        </w:rPr>
        <w:t>eurov</w:t>
      </w:r>
      <w:proofErr w:type="spellEnd"/>
      <w:r w:rsidR="0029491B" w:rsidRPr="004C11FB">
        <w:rPr>
          <w:rFonts w:ascii="Times New Roman" w:hAnsi="Times New Roman"/>
          <w:bCs/>
          <w:sz w:val="24"/>
          <w:szCs w:val="24"/>
        </w:rPr>
        <w:t>, če se zahtevek za revizijo nanaša na vsebino objave, povabilo k oddaji ponudbe ali razpisno dokumentacijo v odprtem postopku, postopku s predhodnim ugotavljanjem sposobnosti, postopku s pogajanji po predhodni objavi, postopku s pogajanji brez predhodne objave, konkurenčnem dialogu, javnem natečaju,</w:t>
      </w:r>
    </w:p>
    <w:p w:rsidR="0029491B" w:rsidRDefault="0029491B" w:rsidP="00F451F2">
      <w:pPr>
        <w:jc w:val="both"/>
        <w:rPr>
          <w:rFonts w:ascii="Times New Roman" w:hAnsi="Times New Roman"/>
          <w:bCs/>
          <w:sz w:val="24"/>
          <w:szCs w:val="24"/>
        </w:rPr>
      </w:pPr>
      <w:r w:rsidRPr="004C11FB">
        <w:rPr>
          <w:rFonts w:ascii="Times New Roman" w:hAnsi="Times New Roman"/>
          <w:bCs/>
          <w:sz w:val="24"/>
          <w:szCs w:val="24"/>
        </w:rPr>
        <w:t>-</w:t>
      </w:r>
      <w:r w:rsidRPr="004C11FB">
        <w:rPr>
          <w:rFonts w:ascii="Times New Roman" w:hAnsi="Times New Roman"/>
          <w:bCs/>
          <w:sz w:val="24"/>
          <w:szCs w:val="24"/>
        </w:rPr>
        <w:tab/>
        <w:t xml:space="preserve">dva odstotka od vrednosti (z davkom na dodano vrednost) izbrane ponudbe za sklop, javno naročilo ali posamezno naročilo na podlagi okvirnega sporazuma ali v dinamičnem nabavnem sistemu, za katerega se vlaga zahtevek za revizijo, vendar ne več kot 25.000 </w:t>
      </w:r>
      <w:proofErr w:type="spellStart"/>
      <w:r w:rsidRPr="004C11FB">
        <w:rPr>
          <w:rFonts w:ascii="Times New Roman" w:hAnsi="Times New Roman"/>
          <w:bCs/>
          <w:sz w:val="24"/>
          <w:szCs w:val="24"/>
        </w:rPr>
        <w:t>eurov</w:t>
      </w:r>
      <w:proofErr w:type="spellEnd"/>
      <w:r w:rsidRPr="004C11FB">
        <w:rPr>
          <w:rFonts w:ascii="Times New Roman" w:hAnsi="Times New Roman"/>
          <w:bCs/>
          <w:sz w:val="24"/>
          <w:szCs w:val="24"/>
        </w:rPr>
        <w:t>, če se zahtevek za revizijo nanaša na odločitev o oddaji naročila ali odstop od izvedbe javnega naročila.</w:t>
      </w:r>
    </w:p>
    <w:p w:rsidR="0029491B" w:rsidRDefault="0029491B" w:rsidP="00F451F2">
      <w:pPr>
        <w:jc w:val="both"/>
        <w:rPr>
          <w:rFonts w:ascii="Times New Roman" w:hAnsi="Times New Roman"/>
          <w:sz w:val="24"/>
          <w:szCs w:val="24"/>
        </w:rPr>
      </w:pPr>
      <w:r w:rsidRPr="004C11FB">
        <w:rPr>
          <w:rFonts w:ascii="Times New Roman" w:hAnsi="Times New Roman"/>
          <w:sz w:val="24"/>
          <w:szCs w:val="24"/>
        </w:rPr>
        <w:lastRenderedPageBreak/>
        <w:t xml:space="preserve">Zahtevek za revizijo mora biti obrazložen. S kopijo zahtevka za revizijo vlagatelj obvesti tudi ministrstvo, pristojno za finance. </w:t>
      </w:r>
    </w:p>
    <w:p w:rsidR="0029491B" w:rsidRDefault="0029491B" w:rsidP="00F451F2">
      <w:pPr>
        <w:jc w:val="both"/>
        <w:rPr>
          <w:rFonts w:ascii="Times New Roman" w:hAnsi="Times New Roman"/>
          <w:sz w:val="24"/>
          <w:szCs w:val="24"/>
        </w:rPr>
      </w:pPr>
      <w:r w:rsidRPr="004C11FB">
        <w:rPr>
          <w:rFonts w:ascii="Times New Roman" w:hAnsi="Times New Roman"/>
          <w:sz w:val="24"/>
          <w:szCs w:val="24"/>
        </w:rPr>
        <w:t>Zahtevek za revizijo mora vsebovati:</w:t>
      </w:r>
    </w:p>
    <w:p w:rsidR="0029491B" w:rsidRDefault="0029491B" w:rsidP="00F451F2">
      <w:pPr>
        <w:numPr>
          <w:ilvl w:val="0"/>
          <w:numId w:val="16"/>
        </w:numPr>
        <w:jc w:val="both"/>
        <w:rPr>
          <w:rFonts w:ascii="Times New Roman" w:hAnsi="Times New Roman"/>
          <w:sz w:val="24"/>
          <w:szCs w:val="24"/>
        </w:rPr>
      </w:pPr>
      <w:r w:rsidRPr="004C11FB">
        <w:rPr>
          <w:rFonts w:ascii="Times New Roman" w:hAnsi="Times New Roman"/>
          <w:sz w:val="24"/>
          <w:szCs w:val="24"/>
        </w:rPr>
        <w:t>ime in naslov vlagatelja zahtevka (v nadaljnjem besedilu: vlagatelj) ter kontaktno osebo,</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 xml:space="preserve"> ime naročnika,</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oznako javnega naročila ali odločitve o oddaji javnega naročila ali priznanju sposobnosti,</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 xml:space="preserve"> predmet javnega naročila,</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očitane kršitve,</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dejstva in dokaze, s katerimi se kršitve dokazujejo,</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 xml:space="preserve">pooblastilo za zastopanje v </w:t>
      </w:r>
      <w:proofErr w:type="spellStart"/>
      <w:r w:rsidRPr="004C11FB">
        <w:rPr>
          <w:rFonts w:ascii="Times New Roman" w:hAnsi="Times New Roman"/>
          <w:sz w:val="24"/>
          <w:szCs w:val="24"/>
        </w:rPr>
        <w:t>predrevizijskem</w:t>
      </w:r>
      <w:proofErr w:type="spellEnd"/>
      <w:r w:rsidRPr="004C11FB">
        <w:rPr>
          <w:rFonts w:ascii="Times New Roman" w:hAnsi="Times New Roman"/>
          <w:sz w:val="24"/>
          <w:szCs w:val="24"/>
        </w:rPr>
        <w:t xml:space="preserve"> in revizijskem postopku, če vlagatelj nastopa s pooblaščencem,</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navedbo, ali gre v konkretnem postopku javnega naročila za sofinanciranje iz evropskih sredstev in iz katerega sklada.</w:t>
      </w:r>
    </w:p>
    <w:p w:rsidR="0029491B" w:rsidRPr="004C11FB" w:rsidRDefault="0029491B" w:rsidP="00F451F2">
      <w:pPr>
        <w:numPr>
          <w:ilvl w:val="0"/>
          <w:numId w:val="16"/>
        </w:numPr>
        <w:jc w:val="both"/>
        <w:rPr>
          <w:rFonts w:ascii="Times New Roman" w:hAnsi="Times New Roman"/>
          <w:sz w:val="24"/>
          <w:szCs w:val="24"/>
          <w:u w:val="single"/>
        </w:rPr>
      </w:pPr>
      <w:r w:rsidRPr="004C11FB">
        <w:rPr>
          <w:rFonts w:ascii="Times New Roman" w:hAnsi="Times New Roman"/>
          <w:sz w:val="24"/>
          <w:szCs w:val="24"/>
        </w:rPr>
        <w:t xml:space="preserve"> potrdilo o plačilu takse.</w:t>
      </w:r>
    </w:p>
    <w:p w:rsidR="0029491B" w:rsidRPr="004C11FB" w:rsidRDefault="0029491B" w:rsidP="00F451F2">
      <w:pPr>
        <w:pStyle w:val="Naslov4"/>
        <w:jc w:val="both"/>
        <w:rPr>
          <w:rFonts w:ascii="Times New Roman" w:hAnsi="Times New Roman"/>
          <w:b w:val="0"/>
          <w:bCs w:val="0"/>
          <w:sz w:val="24"/>
          <w:szCs w:val="24"/>
        </w:rPr>
      </w:pPr>
      <w:r w:rsidRPr="004C11FB">
        <w:rPr>
          <w:rFonts w:ascii="Times New Roman" w:hAnsi="Times New Roman"/>
          <w:b w:val="0"/>
          <w:bCs w:val="0"/>
          <w:sz w:val="24"/>
          <w:szCs w:val="24"/>
        </w:rPr>
        <w:t>Naročnik o vloženem zahtevku v 3 delovnih dneh od prejema zahtevka obvesti vse ponudnike, ki so v postopku oddali ponudbo, izbranemu ponudniku pa v treh delovnih dneh od prejema zahtevka posreduje tudi kopijo zahtevka za revizijo.</w:t>
      </w:r>
    </w:p>
    <w:p w:rsidR="0029491B" w:rsidRPr="004C11FB" w:rsidRDefault="0029491B" w:rsidP="00F451F2">
      <w:pPr>
        <w:pStyle w:val="Naslov4"/>
        <w:jc w:val="both"/>
        <w:rPr>
          <w:rFonts w:ascii="Times New Roman" w:hAnsi="Times New Roman"/>
          <w:b w:val="0"/>
          <w:bCs w:val="0"/>
          <w:sz w:val="24"/>
          <w:szCs w:val="24"/>
        </w:rPr>
      </w:pPr>
      <w:r w:rsidRPr="004C11FB">
        <w:rPr>
          <w:rFonts w:ascii="Times New Roman" w:hAnsi="Times New Roman"/>
          <w:b w:val="0"/>
          <w:bCs w:val="0"/>
          <w:sz w:val="24"/>
          <w:szCs w:val="24"/>
        </w:rPr>
        <w:t xml:space="preserve">Vlagatelj zahtevka za revizijo vplača takso na ustrezen podračun, ki je v skladu s predpisom, ki ureja podračune ter način plačevanja obveznih dajatev in drugih javnofinančnih prihodkov, odprt pri Banki Slovenije za namen plačila taks za </w:t>
      </w:r>
      <w:proofErr w:type="spellStart"/>
      <w:r w:rsidRPr="004C11FB">
        <w:rPr>
          <w:rFonts w:ascii="Times New Roman" w:hAnsi="Times New Roman"/>
          <w:b w:val="0"/>
          <w:bCs w:val="0"/>
          <w:sz w:val="24"/>
          <w:szCs w:val="24"/>
        </w:rPr>
        <w:t>predrevizijski</w:t>
      </w:r>
      <w:proofErr w:type="spellEnd"/>
      <w:r w:rsidRPr="004C11FB">
        <w:rPr>
          <w:rFonts w:ascii="Times New Roman" w:hAnsi="Times New Roman"/>
          <w:b w:val="0"/>
          <w:bCs w:val="0"/>
          <w:sz w:val="24"/>
          <w:szCs w:val="24"/>
        </w:rPr>
        <w:t xml:space="preserve"> in revizijski postopek.</w:t>
      </w:r>
    </w:p>
    <w:p w:rsidR="0029491B" w:rsidRDefault="0029491B" w:rsidP="00F451F2">
      <w:pPr>
        <w:spacing w:after="0" w:line="240" w:lineRule="auto"/>
        <w:jc w:val="center"/>
        <w:rPr>
          <w:rFonts w:ascii="Times New Roman" w:hAnsi="Times New Roman"/>
          <w:b/>
          <w:sz w:val="24"/>
          <w:szCs w:val="24"/>
        </w:rPr>
      </w:pPr>
    </w:p>
    <w:p w:rsidR="0029491B" w:rsidRDefault="0029491B" w:rsidP="00F451F2">
      <w:pPr>
        <w:spacing w:after="0" w:line="240" w:lineRule="auto"/>
        <w:jc w:val="center"/>
        <w:rPr>
          <w:rFonts w:ascii="Times New Roman" w:hAnsi="Times New Roman"/>
          <w:b/>
          <w:sz w:val="24"/>
          <w:szCs w:val="24"/>
        </w:rPr>
      </w:pPr>
    </w:p>
    <w:p w:rsidR="0029491B" w:rsidRDefault="0029491B" w:rsidP="00F451F2">
      <w:pPr>
        <w:spacing w:after="0" w:line="240" w:lineRule="auto"/>
        <w:jc w:val="center"/>
        <w:rPr>
          <w:rFonts w:ascii="Times New Roman" w:hAnsi="Times New Roman"/>
          <w:b/>
          <w:sz w:val="24"/>
          <w:szCs w:val="24"/>
        </w:rPr>
      </w:pPr>
    </w:p>
    <w:p w:rsidR="0029491B" w:rsidRDefault="0029491B" w:rsidP="00F451F2">
      <w:pPr>
        <w:spacing w:after="0" w:line="240" w:lineRule="auto"/>
        <w:jc w:val="center"/>
        <w:rPr>
          <w:rFonts w:ascii="Times New Roman" w:hAnsi="Times New Roman"/>
          <w:b/>
          <w:sz w:val="24"/>
          <w:szCs w:val="24"/>
        </w:rPr>
      </w:pPr>
    </w:p>
    <w:p w:rsidR="0029491B" w:rsidRDefault="0029491B" w:rsidP="00F451F2">
      <w:pPr>
        <w:spacing w:after="0" w:line="240" w:lineRule="auto"/>
        <w:jc w:val="center"/>
        <w:rPr>
          <w:rFonts w:ascii="Times New Roman" w:hAnsi="Times New Roman"/>
          <w:b/>
          <w:sz w:val="24"/>
          <w:szCs w:val="24"/>
        </w:rPr>
      </w:pPr>
    </w:p>
    <w:p w:rsidR="0029491B" w:rsidRPr="004C11FB" w:rsidRDefault="0029491B" w:rsidP="00F451F2">
      <w:pPr>
        <w:spacing w:after="0" w:line="240" w:lineRule="auto"/>
        <w:jc w:val="center"/>
        <w:rPr>
          <w:rFonts w:ascii="Times New Roman" w:hAnsi="Times New Roman"/>
          <w:sz w:val="24"/>
          <w:szCs w:val="24"/>
        </w:rPr>
      </w:pPr>
      <w:r w:rsidRPr="004C11FB">
        <w:rPr>
          <w:rFonts w:ascii="Times New Roman" w:hAnsi="Times New Roman"/>
          <w:sz w:val="24"/>
          <w:szCs w:val="24"/>
        </w:rPr>
        <w:t xml:space="preserve">Direktor: </w:t>
      </w:r>
    </w:p>
    <w:p w:rsidR="0029491B" w:rsidRPr="004C11FB" w:rsidRDefault="0029491B" w:rsidP="00F451F2">
      <w:pPr>
        <w:spacing w:after="0" w:line="240" w:lineRule="auto"/>
        <w:jc w:val="center"/>
        <w:rPr>
          <w:rFonts w:ascii="Times New Roman" w:hAnsi="Times New Roman"/>
          <w:sz w:val="24"/>
          <w:szCs w:val="24"/>
        </w:rPr>
      </w:pPr>
      <w:r w:rsidRPr="004C11FB">
        <w:rPr>
          <w:rFonts w:ascii="Times New Roman" w:hAnsi="Times New Roman"/>
          <w:sz w:val="24"/>
          <w:szCs w:val="24"/>
        </w:rPr>
        <w:t>Bojan Korošec, dr. med. spec.</w:t>
      </w:r>
      <w:r>
        <w:rPr>
          <w:rFonts w:ascii="Times New Roman" w:hAnsi="Times New Roman"/>
          <w:sz w:val="24"/>
          <w:szCs w:val="24"/>
        </w:rPr>
        <w:t>l.r.</w:t>
      </w:r>
    </w:p>
    <w:p w:rsidR="0029491B" w:rsidRDefault="0029491B" w:rsidP="00E7576D">
      <w:pPr>
        <w:spacing w:after="0" w:line="240" w:lineRule="auto"/>
        <w:jc w:val="both"/>
        <w:rPr>
          <w:rFonts w:ascii="Times New Roman" w:hAnsi="Times New Roman"/>
          <w:b/>
          <w:sz w:val="24"/>
          <w:szCs w:val="24"/>
        </w:rPr>
      </w:pPr>
    </w:p>
    <w:p w:rsidR="0029491B" w:rsidRDefault="0029491B" w:rsidP="008C7938">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4"/>
          <w:szCs w:val="24"/>
        </w:rPr>
        <w:br w:type="page"/>
      </w:r>
      <w:r>
        <w:rPr>
          <w:rFonts w:ascii="Times New Roman" w:hAnsi="Times New Roman"/>
          <w:b/>
          <w:sz w:val="20"/>
          <w:szCs w:val="20"/>
          <w:bdr w:val="single" w:sz="4" w:space="0" w:color="auto" w:shadow="1"/>
        </w:rPr>
        <w:lastRenderedPageBreak/>
        <w:t>OBR-3</w:t>
      </w:r>
    </w:p>
    <w:p w:rsidR="0029491B" w:rsidRDefault="0029491B" w:rsidP="008C7938">
      <w:pPr>
        <w:jc w:val="both"/>
        <w:rPr>
          <w:b/>
        </w:rPr>
      </w:pPr>
      <w:r>
        <w:rPr>
          <w:b/>
        </w:rPr>
        <w:t xml:space="preserve">Ponudnik:_________________________ </w:t>
      </w:r>
    </w:p>
    <w:p w:rsidR="0029491B" w:rsidRDefault="0029491B" w:rsidP="008C7938">
      <w:pPr>
        <w:jc w:val="both"/>
        <w:rPr>
          <w:b/>
        </w:rPr>
      </w:pPr>
    </w:p>
    <w:p w:rsidR="0029491B" w:rsidRDefault="0029491B" w:rsidP="008C7938">
      <w:pPr>
        <w:jc w:val="both"/>
      </w:pPr>
    </w:p>
    <w:p w:rsidR="0029491B" w:rsidRDefault="0029491B" w:rsidP="008C7938">
      <w:pPr>
        <w:pStyle w:val="Naslov"/>
        <w:jc w:val="both"/>
        <w:rPr>
          <w:b w:val="0"/>
          <w:sz w:val="24"/>
        </w:rPr>
      </w:pPr>
      <w:r>
        <w:rPr>
          <w:sz w:val="24"/>
        </w:rPr>
        <w:t xml:space="preserve">Naročnik: </w:t>
      </w:r>
      <w:r>
        <w:rPr>
          <w:b w:val="0"/>
          <w:sz w:val="24"/>
        </w:rPr>
        <w:t xml:space="preserve">Javni zdravstveni zavod Splošna bolnišnica Murska Sobota </w:t>
      </w:r>
    </w:p>
    <w:p w:rsidR="0029491B" w:rsidRDefault="0029491B" w:rsidP="008C7938">
      <w:pPr>
        <w:pStyle w:val="Naslov"/>
        <w:ind w:left="708"/>
        <w:jc w:val="both"/>
        <w:rPr>
          <w:b w:val="0"/>
          <w:sz w:val="24"/>
        </w:rPr>
      </w:pPr>
      <w:r>
        <w:rPr>
          <w:b w:val="0"/>
          <w:sz w:val="24"/>
        </w:rPr>
        <w:t xml:space="preserve">      Rakičan, Ul. dr. Vrbnjaka 6</w:t>
      </w:r>
    </w:p>
    <w:p w:rsidR="0029491B" w:rsidRDefault="0029491B" w:rsidP="008C7938">
      <w:pPr>
        <w:pStyle w:val="Naslov"/>
        <w:ind w:left="708"/>
        <w:jc w:val="both"/>
        <w:rPr>
          <w:b w:val="0"/>
          <w:sz w:val="24"/>
        </w:rPr>
      </w:pPr>
    </w:p>
    <w:p w:rsidR="0029491B" w:rsidRDefault="0029491B" w:rsidP="008C7938">
      <w:pPr>
        <w:pStyle w:val="Naslov"/>
        <w:ind w:left="708"/>
        <w:jc w:val="both"/>
        <w:rPr>
          <w:b w:val="0"/>
          <w:sz w:val="24"/>
        </w:rPr>
      </w:pPr>
      <w:r>
        <w:rPr>
          <w:b w:val="0"/>
          <w:sz w:val="24"/>
        </w:rPr>
        <w:t xml:space="preserve">       9000 Murska Sobota</w:t>
      </w:r>
    </w:p>
    <w:p w:rsidR="0029491B" w:rsidRDefault="0029491B" w:rsidP="008C7938">
      <w:pPr>
        <w:pStyle w:val="Naslov"/>
        <w:jc w:val="both"/>
        <w:rPr>
          <w:sz w:val="24"/>
        </w:rPr>
      </w:pPr>
    </w:p>
    <w:p w:rsidR="0029491B" w:rsidRPr="00C43B44" w:rsidRDefault="0029491B" w:rsidP="008C7938">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sidR="00BE70A1">
        <w:rPr>
          <w:rFonts w:ascii="Times New Roman" w:hAnsi="Times New Roman"/>
          <w:noProof/>
          <w:sz w:val="24"/>
          <w:szCs w:val="24"/>
        </w:rPr>
        <w:t>NMV008/2018</w:t>
      </w:r>
    </w:p>
    <w:p w:rsidR="0029491B" w:rsidRPr="00C43B44" w:rsidRDefault="0029491B" w:rsidP="008C7938">
      <w:pPr>
        <w:tabs>
          <w:tab w:val="left" w:pos="1995"/>
        </w:tabs>
        <w:rPr>
          <w:rFonts w:ascii="Times New Roman" w:hAnsi="Times New Roman"/>
          <w:b/>
          <w:sz w:val="24"/>
          <w:szCs w:val="24"/>
        </w:rPr>
      </w:pPr>
      <w:r w:rsidRPr="00C43B44">
        <w:rPr>
          <w:rFonts w:ascii="Times New Roman" w:hAnsi="Times New Roman"/>
          <w:b/>
          <w:sz w:val="24"/>
          <w:szCs w:val="24"/>
        </w:rPr>
        <w:t xml:space="preserve">Predmet: </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Endoultrazvočne preiskave</w:t>
      </w:r>
      <w:r w:rsidR="00F9252B" w:rsidRPr="00F9252B">
        <w:rPr>
          <w:rFonts w:ascii="Times New Roman" w:hAnsi="Times New Roman"/>
          <w:b/>
          <w:bCs/>
          <w:i/>
          <w:iCs/>
          <w:noProof/>
          <w:sz w:val="24"/>
          <w:szCs w:val="24"/>
        </w:rPr>
        <w:t xml:space="preserve"> za interni oddelek – gastro</w:t>
      </w:r>
    </w:p>
    <w:p w:rsidR="0029491B" w:rsidRDefault="0029491B" w:rsidP="008C7938">
      <w:pPr>
        <w:tabs>
          <w:tab w:val="left" w:pos="1995"/>
        </w:tabs>
      </w:pPr>
    </w:p>
    <w:p w:rsidR="0029491B" w:rsidRDefault="0029491B" w:rsidP="008C7938">
      <w:pPr>
        <w:jc w:val="center"/>
        <w:rPr>
          <w:rFonts w:ascii="Times New Roman" w:hAnsi="Times New Roman"/>
          <w:b/>
          <w:sz w:val="24"/>
          <w:szCs w:val="24"/>
        </w:rPr>
      </w:pPr>
      <w:r w:rsidRPr="00C43B44">
        <w:rPr>
          <w:rFonts w:ascii="Times New Roman" w:hAnsi="Times New Roman"/>
          <w:b/>
          <w:sz w:val="24"/>
          <w:szCs w:val="24"/>
        </w:rPr>
        <w:t>IZJAVA</w:t>
      </w:r>
    </w:p>
    <w:p w:rsidR="0029491B" w:rsidRPr="00C43B44" w:rsidRDefault="0029491B" w:rsidP="008C7938">
      <w:pPr>
        <w:jc w:val="center"/>
        <w:rPr>
          <w:rFonts w:ascii="Times New Roman" w:hAnsi="Times New Roman"/>
          <w:b/>
          <w:sz w:val="24"/>
          <w:szCs w:val="24"/>
        </w:rPr>
      </w:pPr>
    </w:p>
    <w:p w:rsidR="0029491B" w:rsidRDefault="0029491B" w:rsidP="008C7938">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29491B" w:rsidRPr="00C43B44" w:rsidRDefault="0029491B" w:rsidP="008C7938">
      <w:pPr>
        <w:spacing w:before="120" w:after="120" w:line="240" w:lineRule="auto"/>
        <w:jc w:val="both"/>
        <w:rPr>
          <w:rFonts w:ascii="Times New Roman" w:hAnsi="Times New Roman"/>
          <w:sz w:val="24"/>
          <w:szCs w:val="24"/>
        </w:rPr>
      </w:pPr>
    </w:p>
    <w:p w:rsidR="0029491B" w:rsidRPr="00C43B44" w:rsidRDefault="0029491B" w:rsidP="0008728D">
      <w:pPr>
        <w:numPr>
          <w:ilvl w:val="0"/>
          <w:numId w:val="4"/>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29491B" w:rsidRPr="00C43B44" w:rsidRDefault="0029491B" w:rsidP="0008728D">
      <w:pPr>
        <w:numPr>
          <w:ilvl w:val="0"/>
          <w:numId w:val="4"/>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29491B" w:rsidRDefault="0029491B" w:rsidP="008C7938">
      <w:pPr>
        <w:spacing w:after="0" w:line="240" w:lineRule="auto"/>
        <w:jc w:val="both"/>
        <w:rPr>
          <w:rFonts w:ascii="Times New Roman" w:hAnsi="Times New Roman"/>
          <w:i/>
          <w:sz w:val="24"/>
          <w:szCs w:val="24"/>
        </w:rPr>
      </w:pPr>
    </w:p>
    <w:p w:rsidR="0029491B" w:rsidRDefault="0029491B" w:rsidP="008C7938">
      <w:pPr>
        <w:spacing w:after="0" w:line="240" w:lineRule="auto"/>
        <w:jc w:val="both"/>
        <w:rPr>
          <w:rFonts w:ascii="Times New Roman" w:hAnsi="Times New Roman"/>
          <w:i/>
          <w:sz w:val="24"/>
          <w:szCs w:val="24"/>
        </w:rPr>
      </w:pPr>
    </w:p>
    <w:p w:rsidR="0029491B" w:rsidRPr="00C43B44" w:rsidRDefault="0029491B" w:rsidP="008C7938">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29491B" w:rsidRDefault="0029491B" w:rsidP="008C7938">
      <w:pPr>
        <w:spacing w:after="0" w:line="240" w:lineRule="auto"/>
        <w:jc w:val="both"/>
        <w:rPr>
          <w:rFonts w:ascii="Verdana" w:hAnsi="Verdana"/>
          <w:sz w:val="20"/>
          <w:szCs w:val="20"/>
        </w:rPr>
      </w:pPr>
      <w:r>
        <w:rPr>
          <w:rFonts w:ascii="Verdana" w:hAnsi="Verdana"/>
          <w:sz w:val="20"/>
          <w:szCs w:val="20"/>
        </w:rPr>
        <w:br w:type="page"/>
      </w:r>
    </w:p>
    <w:p w:rsidR="0029491B" w:rsidRPr="00C43B44" w:rsidRDefault="0029491B" w:rsidP="0008728D">
      <w:pPr>
        <w:numPr>
          <w:ilvl w:val="0"/>
          <w:numId w:val="5"/>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29491B" w:rsidRDefault="0029491B" w:rsidP="008C7938">
      <w:pPr>
        <w:spacing w:after="0" w:line="240" w:lineRule="auto"/>
        <w:jc w:val="both"/>
        <w:rPr>
          <w:rFonts w:ascii="Times New Roman" w:hAnsi="Times New Roman"/>
          <w:sz w:val="24"/>
          <w:szCs w:val="24"/>
        </w:rPr>
      </w:pPr>
    </w:p>
    <w:p w:rsidR="0029491B" w:rsidRPr="00C43B44" w:rsidRDefault="0029491B" w:rsidP="008C7938">
      <w:pPr>
        <w:spacing w:after="0" w:line="240" w:lineRule="auto"/>
        <w:jc w:val="both"/>
        <w:rPr>
          <w:rFonts w:ascii="Times New Roman" w:hAnsi="Times New Roman"/>
          <w:sz w:val="24"/>
          <w:szCs w:val="24"/>
        </w:rPr>
      </w:pPr>
    </w:p>
    <w:p w:rsidR="0029491B" w:rsidRDefault="0029491B" w:rsidP="0008728D">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29491B" w:rsidRPr="00C43B44" w:rsidRDefault="0029491B" w:rsidP="00C43B44">
      <w:pPr>
        <w:spacing w:after="0" w:line="240" w:lineRule="auto"/>
        <w:ind w:left="510"/>
        <w:jc w:val="both"/>
        <w:rPr>
          <w:rFonts w:ascii="Times New Roman" w:hAnsi="Times New Roman"/>
          <w:b/>
          <w:sz w:val="24"/>
          <w:szCs w:val="24"/>
        </w:rPr>
      </w:pPr>
    </w:p>
    <w:p w:rsidR="0029491B" w:rsidRPr="00C43B44" w:rsidRDefault="0029491B" w:rsidP="008C7938">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585"/>
        <w:gridCol w:w="6178"/>
        <w:gridCol w:w="1930"/>
      </w:tblGrid>
      <w:tr w:rsidR="0029491B" w:rsidRPr="00C43B44" w:rsidTr="00C43B44">
        <w:trPr>
          <w:jc w:val="center"/>
        </w:trPr>
        <w:tc>
          <w:tcPr>
            <w:tcW w:w="1585" w:type="dxa"/>
            <w:tcBorders>
              <w:top w:val="nil"/>
              <w:left w:val="nil"/>
              <w:bottom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c>
          <w:tcPr>
            <w:tcW w:w="6178" w:type="dxa"/>
            <w:shd w:val="clear" w:color="auto" w:fill="FFFF00"/>
            <w:vAlign w:val="center"/>
          </w:tcPr>
          <w:p w:rsidR="0029491B" w:rsidRPr="00C43B44" w:rsidRDefault="0029491B" w:rsidP="0008728D">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29491B" w:rsidRPr="00C43B44" w:rsidRDefault="0029491B" w:rsidP="0008728D">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29491B" w:rsidRPr="00C43B44" w:rsidTr="00C43B44">
        <w:trPr>
          <w:jc w:val="center"/>
        </w:trPr>
        <w:tc>
          <w:tcPr>
            <w:tcW w:w="1585" w:type="dxa"/>
            <w:shd w:val="clear" w:color="auto" w:fill="FFFF00"/>
            <w:vAlign w:val="center"/>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c>
          <w:tcPr>
            <w:tcW w:w="1930"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C43B44">
        <w:trPr>
          <w:jc w:val="center"/>
        </w:trPr>
        <w:tc>
          <w:tcPr>
            <w:tcW w:w="1585" w:type="dxa"/>
            <w:shd w:val="clear" w:color="auto" w:fill="FFFF00"/>
            <w:vAlign w:val="center"/>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p w:rsidR="0029491B" w:rsidRPr="00C43B44" w:rsidRDefault="0029491B" w:rsidP="0008728D">
            <w:pPr>
              <w:spacing w:after="0" w:line="240" w:lineRule="auto"/>
              <w:jc w:val="both"/>
              <w:rPr>
                <w:rFonts w:ascii="Times New Roman" w:hAnsi="Times New Roman"/>
                <w:sz w:val="24"/>
                <w:szCs w:val="24"/>
              </w:rPr>
            </w:pPr>
          </w:p>
        </w:tc>
        <w:tc>
          <w:tcPr>
            <w:tcW w:w="1930"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C43B44">
        <w:trPr>
          <w:jc w:val="center"/>
        </w:trPr>
        <w:tc>
          <w:tcPr>
            <w:tcW w:w="1585" w:type="dxa"/>
            <w:shd w:val="clear" w:color="auto" w:fill="FFFF00"/>
            <w:vAlign w:val="center"/>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p w:rsidR="0029491B" w:rsidRPr="00C43B44" w:rsidRDefault="0029491B" w:rsidP="0008728D">
            <w:pPr>
              <w:spacing w:after="0" w:line="240" w:lineRule="auto"/>
              <w:jc w:val="both"/>
              <w:rPr>
                <w:rFonts w:ascii="Times New Roman" w:hAnsi="Times New Roman"/>
                <w:sz w:val="24"/>
                <w:szCs w:val="24"/>
              </w:rPr>
            </w:pPr>
          </w:p>
        </w:tc>
        <w:tc>
          <w:tcPr>
            <w:tcW w:w="1930"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bl>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08728D">
      <w:pPr>
        <w:numPr>
          <w:ilvl w:val="1"/>
          <w:numId w:val="5"/>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29491B" w:rsidRPr="00C43B44" w:rsidRDefault="0029491B" w:rsidP="008C7938">
      <w:pPr>
        <w:spacing w:after="0" w:line="240" w:lineRule="auto"/>
        <w:jc w:val="both"/>
        <w:rPr>
          <w:rFonts w:ascii="Times New Roman" w:hAnsi="Times New Roman"/>
          <w:b/>
          <w:sz w:val="24"/>
          <w:szCs w:val="24"/>
        </w:rPr>
      </w:pPr>
    </w:p>
    <w:p w:rsidR="0029491B" w:rsidRPr="00C43B44" w:rsidRDefault="0029491B" w:rsidP="008C7938">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29491B" w:rsidRPr="00C43B44" w:rsidRDefault="0029491B" w:rsidP="008C7938">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13"/>
        <w:gridCol w:w="7281"/>
      </w:tblGrid>
      <w:tr w:rsidR="0029491B" w:rsidRPr="00C43B44" w:rsidTr="00D24325">
        <w:trPr>
          <w:jc w:val="center"/>
        </w:trPr>
        <w:tc>
          <w:tcPr>
            <w:tcW w:w="2413" w:type="dxa"/>
            <w:shd w:val="clear" w:color="auto" w:fill="FFFF00"/>
            <w:vAlign w:val="center"/>
          </w:tcPr>
          <w:p w:rsidR="0029491B" w:rsidRPr="00C43B44" w:rsidRDefault="0029491B" w:rsidP="0008728D">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413" w:type="dxa"/>
            <w:shd w:val="clear" w:color="auto" w:fill="FFFF00"/>
            <w:vAlign w:val="center"/>
          </w:tcPr>
          <w:p w:rsidR="0029491B" w:rsidRPr="00C43B44" w:rsidRDefault="0029491B" w:rsidP="0008728D">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413" w:type="dxa"/>
            <w:shd w:val="clear" w:color="auto" w:fill="FFFF00"/>
            <w:vAlign w:val="center"/>
          </w:tcPr>
          <w:p w:rsidR="0029491B" w:rsidRPr="00C43B44" w:rsidRDefault="0029491B" w:rsidP="0008728D">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413" w:type="dxa"/>
            <w:shd w:val="clear" w:color="auto" w:fill="FFFF00"/>
            <w:vAlign w:val="center"/>
          </w:tcPr>
          <w:p w:rsidR="0029491B" w:rsidRPr="00C43B44" w:rsidRDefault="0029491B" w:rsidP="00D24325">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29491B" w:rsidRPr="00C43B44" w:rsidRDefault="0029491B" w:rsidP="0008728D">
            <w:pPr>
              <w:spacing w:after="0" w:line="240" w:lineRule="auto"/>
              <w:jc w:val="both"/>
              <w:rPr>
                <w:rFonts w:ascii="Times New Roman" w:hAnsi="Times New Roman"/>
                <w:sz w:val="24"/>
                <w:szCs w:val="24"/>
              </w:rPr>
            </w:pPr>
          </w:p>
        </w:tc>
      </w:tr>
    </w:tbl>
    <w:p w:rsidR="0029491B" w:rsidRPr="00C43B44" w:rsidRDefault="0029491B" w:rsidP="008C7938">
      <w:pPr>
        <w:spacing w:after="0" w:line="240" w:lineRule="auto"/>
        <w:jc w:val="both"/>
        <w:rPr>
          <w:rFonts w:ascii="Times New Roman" w:hAnsi="Times New Roman"/>
          <w:b/>
          <w:sz w:val="24"/>
          <w:szCs w:val="24"/>
        </w:rPr>
      </w:pPr>
    </w:p>
    <w:p w:rsidR="0029491B" w:rsidRPr="00C43B44" w:rsidRDefault="0029491B" w:rsidP="008C7938">
      <w:pPr>
        <w:spacing w:after="0" w:line="240" w:lineRule="auto"/>
        <w:jc w:val="both"/>
        <w:rPr>
          <w:rFonts w:ascii="Times New Roman" w:hAnsi="Times New Roman"/>
          <w:b/>
          <w:sz w:val="24"/>
          <w:szCs w:val="24"/>
        </w:rPr>
      </w:pPr>
    </w:p>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08728D">
      <w:pPr>
        <w:numPr>
          <w:ilvl w:val="0"/>
          <w:numId w:val="5"/>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8C7938">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08728D">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29491B" w:rsidRPr="00C43B44" w:rsidRDefault="0029491B" w:rsidP="008C7938">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302"/>
        <w:gridCol w:w="1917"/>
        <w:gridCol w:w="1418"/>
        <w:gridCol w:w="4067"/>
      </w:tblGrid>
      <w:tr w:rsidR="0029491B" w:rsidRPr="00C43B44" w:rsidTr="00D24325">
        <w:trPr>
          <w:jc w:val="center"/>
        </w:trPr>
        <w:tc>
          <w:tcPr>
            <w:tcW w:w="9704" w:type="dxa"/>
            <w:gridSpan w:val="4"/>
            <w:shd w:val="clear" w:color="auto" w:fill="FFFF00"/>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08728D">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08728D">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08728D">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D24325">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29491B" w:rsidRPr="00C43B44" w:rsidRDefault="0029491B" w:rsidP="00D24325">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D24325">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29491B" w:rsidRPr="00C43B44" w:rsidRDefault="0029491B" w:rsidP="00D24325">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D24325">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29491B" w:rsidRPr="00C43B44" w:rsidRDefault="0029491B" w:rsidP="00D24325">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D24325">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29491B" w:rsidRPr="00C43B44" w:rsidRDefault="0029491B" w:rsidP="00D24325">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D24325">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29491B" w:rsidRPr="00C43B44" w:rsidRDefault="0029491B" w:rsidP="00D24325">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tcBorders>
            <w:shd w:val="clear" w:color="auto" w:fill="FFFF00"/>
          </w:tcPr>
          <w:p w:rsidR="0029491B" w:rsidRPr="00C43B44" w:rsidRDefault="0029491B" w:rsidP="0008728D">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302" w:type="dxa"/>
            <w:tcBorders>
              <w:bottom w:val="single" w:sz="4" w:space="0" w:color="auto"/>
              <w:right w:val="single" w:sz="4" w:space="0" w:color="auto"/>
            </w:tcBorders>
            <w:shd w:val="clear" w:color="auto" w:fill="FFFF99"/>
          </w:tcPr>
          <w:p w:rsidR="0029491B" w:rsidRPr="00C43B44" w:rsidRDefault="0029491B" w:rsidP="0008728D">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29491B" w:rsidRPr="00C43B44" w:rsidRDefault="0029491B" w:rsidP="0008728D">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29491B" w:rsidRPr="00C43B44" w:rsidTr="00D24325">
        <w:trPr>
          <w:jc w:val="center"/>
        </w:trPr>
        <w:tc>
          <w:tcPr>
            <w:tcW w:w="2302" w:type="dxa"/>
            <w:tcBorders>
              <w:top w:val="single" w:sz="4" w:space="0" w:color="auto"/>
              <w:bottom w:val="single" w:sz="4" w:space="0" w:color="auto"/>
            </w:tcBorders>
            <w:shd w:val="clear" w:color="auto" w:fill="FFFF99"/>
          </w:tcPr>
          <w:p w:rsidR="0029491B" w:rsidRPr="00C43B44" w:rsidRDefault="0029491B" w:rsidP="0008728D">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29491B" w:rsidRPr="00C43B44" w:rsidRDefault="0029491B" w:rsidP="0008728D">
            <w:pPr>
              <w:spacing w:after="0" w:line="240" w:lineRule="auto"/>
              <w:jc w:val="both"/>
              <w:rPr>
                <w:rFonts w:ascii="Times New Roman" w:hAnsi="Times New Roman"/>
                <w:sz w:val="24"/>
                <w:szCs w:val="24"/>
              </w:rPr>
            </w:pPr>
          </w:p>
        </w:tc>
      </w:tr>
      <w:tr w:rsidR="0029491B" w:rsidRPr="00C43B44" w:rsidTr="00D24325">
        <w:trPr>
          <w:jc w:val="center"/>
        </w:trPr>
        <w:tc>
          <w:tcPr>
            <w:tcW w:w="2302" w:type="dxa"/>
            <w:shd w:val="clear" w:color="auto" w:fill="FFFF99"/>
          </w:tcPr>
          <w:p w:rsidR="0029491B" w:rsidRPr="00C43B44" w:rsidRDefault="0029491B" w:rsidP="0008728D">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29491B" w:rsidRPr="00C43B44" w:rsidRDefault="0029491B" w:rsidP="0008728D">
            <w:pPr>
              <w:spacing w:after="0" w:line="240" w:lineRule="auto"/>
              <w:jc w:val="both"/>
              <w:rPr>
                <w:rFonts w:ascii="Times New Roman" w:hAnsi="Times New Roman"/>
                <w:sz w:val="24"/>
                <w:szCs w:val="24"/>
              </w:rPr>
            </w:pPr>
          </w:p>
        </w:tc>
        <w:tc>
          <w:tcPr>
            <w:tcW w:w="1418" w:type="dxa"/>
            <w:shd w:val="clear" w:color="auto" w:fill="auto"/>
          </w:tcPr>
          <w:p w:rsidR="0029491B" w:rsidRPr="00C43B44" w:rsidRDefault="0029491B" w:rsidP="0008728D">
            <w:pPr>
              <w:spacing w:after="0" w:line="240" w:lineRule="auto"/>
              <w:jc w:val="both"/>
              <w:rPr>
                <w:rFonts w:ascii="Times New Roman" w:hAnsi="Times New Roman"/>
                <w:sz w:val="24"/>
                <w:szCs w:val="24"/>
              </w:rPr>
            </w:pPr>
          </w:p>
        </w:tc>
        <w:tc>
          <w:tcPr>
            <w:tcW w:w="4067" w:type="dxa"/>
            <w:shd w:val="clear" w:color="auto" w:fill="auto"/>
          </w:tcPr>
          <w:p w:rsidR="0029491B" w:rsidRPr="00C43B44" w:rsidRDefault="0029491B" w:rsidP="0008728D">
            <w:pPr>
              <w:spacing w:after="0" w:line="240" w:lineRule="auto"/>
              <w:ind w:firstLine="720"/>
              <w:jc w:val="both"/>
              <w:rPr>
                <w:rFonts w:ascii="Times New Roman" w:hAnsi="Times New Roman"/>
                <w:sz w:val="24"/>
                <w:szCs w:val="24"/>
              </w:rPr>
            </w:pPr>
          </w:p>
        </w:tc>
      </w:tr>
    </w:tbl>
    <w:p w:rsidR="0029491B" w:rsidRPr="00C43B44" w:rsidRDefault="0029491B" w:rsidP="008C7938">
      <w:pPr>
        <w:spacing w:after="0" w:line="240" w:lineRule="auto"/>
        <w:jc w:val="both"/>
        <w:rPr>
          <w:rFonts w:ascii="Times New Roman" w:hAnsi="Times New Roman"/>
          <w:sz w:val="24"/>
          <w:szCs w:val="24"/>
        </w:rPr>
      </w:pPr>
    </w:p>
    <w:p w:rsidR="0029491B" w:rsidRPr="00C43B44" w:rsidRDefault="0029491B" w:rsidP="0008728D">
      <w:pPr>
        <w:numPr>
          <w:ilvl w:val="1"/>
          <w:numId w:val="5"/>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29491B" w:rsidRPr="00C43B44" w:rsidRDefault="0029491B" w:rsidP="008C7938">
      <w:pPr>
        <w:spacing w:after="0" w:line="240" w:lineRule="auto"/>
        <w:jc w:val="both"/>
        <w:rPr>
          <w:rFonts w:ascii="Times New Roman" w:hAnsi="Times New Roman"/>
          <w:b/>
          <w:sz w:val="24"/>
          <w:szCs w:val="24"/>
        </w:rPr>
      </w:pPr>
    </w:p>
    <w:p w:rsidR="0029491B" w:rsidRPr="00C43B44" w:rsidRDefault="0029491B" w:rsidP="008C7938">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29491B" w:rsidRPr="000B2796" w:rsidRDefault="0029491B" w:rsidP="008C7938">
      <w:pPr>
        <w:tabs>
          <w:tab w:val="left" w:pos="1674"/>
        </w:tabs>
        <w:spacing w:after="0" w:line="240" w:lineRule="auto"/>
        <w:jc w:val="both"/>
        <w:rPr>
          <w:rFonts w:ascii="Times New Roman" w:hAnsi="Times New Roman"/>
          <w:b/>
          <w:sz w:val="12"/>
          <w:szCs w:val="12"/>
        </w:rPr>
      </w:pPr>
    </w:p>
    <w:p w:rsidR="0029491B" w:rsidRPr="00C43B44" w:rsidRDefault="0029491B" w:rsidP="008C7938">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29491B" w:rsidRPr="000B2796" w:rsidRDefault="0029491B" w:rsidP="008C7938">
      <w:pPr>
        <w:tabs>
          <w:tab w:val="left" w:pos="1674"/>
        </w:tabs>
        <w:spacing w:after="0" w:line="240" w:lineRule="auto"/>
        <w:jc w:val="both"/>
        <w:rPr>
          <w:rFonts w:ascii="Times New Roman" w:hAnsi="Times New Roman"/>
          <w:sz w:val="12"/>
          <w:szCs w:val="12"/>
        </w:rPr>
      </w:pPr>
    </w:p>
    <w:p w:rsidR="0029491B" w:rsidRPr="00C43B44" w:rsidRDefault="0029491B" w:rsidP="008C7938">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w:t>
      </w:r>
      <w:proofErr w:type="spellStart"/>
      <w:r w:rsidRPr="00C43B44">
        <w:rPr>
          <w:rFonts w:ascii="Times New Roman" w:hAnsi="Times New Roman"/>
          <w:sz w:val="24"/>
          <w:szCs w:val="24"/>
        </w:rPr>
        <w:t>asignacijo</w:t>
      </w:r>
      <w:proofErr w:type="spellEnd"/>
      <w:r w:rsidRPr="00C43B44">
        <w:rPr>
          <w:rFonts w:ascii="Times New Roman" w:hAnsi="Times New Roman"/>
          <w:sz w:val="24"/>
          <w:szCs w:val="24"/>
        </w:rPr>
        <w:t>.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3"/>
        <w:gridCol w:w="3534"/>
        <w:gridCol w:w="8"/>
        <w:gridCol w:w="3967"/>
        <w:gridCol w:w="1618"/>
      </w:tblGrid>
      <w:tr w:rsidR="0029491B" w:rsidRPr="00C43B44" w:rsidTr="000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6" w:type="dxa"/>
            <w:tcBorders>
              <w:top w:val="single" w:sz="4" w:space="0" w:color="auto"/>
              <w:left w:val="single" w:sz="4" w:space="0" w:color="auto"/>
              <w:bottom w:val="single" w:sz="4" w:space="0" w:color="auto"/>
              <w:right w:val="nil"/>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7" w:type="dxa"/>
            <w:gridSpan w:val="2"/>
            <w:tcBorders>
              <w:top w:val="single" w:sz="4" w:space="0" w:color="auto"/>
              <w:left w:val="single" w:sz="4" w:space="0" w:color="auto"/>
              <w:bottom w:val="single" w:sz="4" w:space="0" w:color="auto"/>
              <w:right w:val="nil"/>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9"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r>
      <w:tr w:rsidR="0029491B" w:rsidRPr="00C43B44" w:rsidTr="000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r>
      <w:tr w:rsidR="0029491B" w:rsidRPr="00C43B44" w:rsidTr="000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r>
      <w:tr w:rsidR="0029491B" w:rsidRPr="00C43B44" w:rsidTr="000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29491B" w:rsidRPr="00C43B44" w:rsidRDefault="0029491B" w:rsidP="0008728D">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29491B" w:rsidRPr="00C43B44" w:rsidRDefault="0029491B" w:rsidP="0008728D">
            <w:pPr>
              <w:spacing w:after="0" w:line="240" w:lineRule="auto"/>
              <w:rPr>
                <w:rFonts w:ascii="Times New Roman" w:hAnsi="Times New Roman"/>
                <w:sz w:val="24"/>
                <w:szCs w:val="24"/>
              </w:rPr>
            </w:pPr>
          </w:p>
        </w:tc>
      </w:tr>
    </w:tbl>
    <w:p w:rsidR="0029491B" w:rsidRDefault="0029491B" w:rsidP="008C7938">
      <w:pPr>
        <w:spacing w:after="0" w:line="240" w:lineRule="auto"/>
        <w:jc w:val="both"/>
        <w:rPr>
          <w:rFonts w:ascii="Verdana" w:hAnsi="Verdana"/>
          <w:sz w:val="20"/>
          <w:szCs w:val="20"/>
        </w:rPr>
      </w:pPr>
      <w:r>
        <w:rPr>
          <w:rFonts w:ascii="Verdana" w:hAnsi="Verdana"/>
          <w:b/>
          <w:sz w:val="20"/>
          <w:szCs w:val="20"/>
        </w:rPr>
        <w:br w:type="page"/>
      </w:r>
    </w:p>
    <w:p w:rsidR="0029491B" w:rsidRPr="00A26DC1" w:rsidRDefault="0029491B" w:rsidP="0008728D">
      <w:pPr>
        <w:numPr>
          <w:ilvl w:val="1"/>
          <w:numId w:val="5"/>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29491B" w:rsidRPr="00A26DC1" w:rsidRDefault="0029491B" w:rsidP="008C7938">
      <w:pPr>
        <w:spacing w:after="0" w:line="240" w:lineRule="auto"/>
        <w:jc w:val="both"/>
        <w:rPr>
          <w:rFonts w:ascii="Times New Roman" w:hAnsi="Times New Roman"/>
          <w:sz w:val="24"/>
          <w:szCs w:val="24"/>
        </w:rPr>
      </w:pPr>
    </w:p>
    <w:p w:rsidR="0029491B" w:rsidRPr="00A26DC1" w:rsidRDefault="0029491B" w:rsidP="008C7938">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29491B" w:rsidRPr="00A26DC1" w:rsidRDefault="0029491B" w:rsidP="008C7938">
      <w:pPr>
        <w:spacing w:after="120" w:line="240" w:lineRule="auto"/>
        <w:jc w:val="both"/>
        <w:rPr>
          <w:rFonts w:ascii="Times New Roman" w:hAnsi="Times New Roman"/>
          <w:sz w:val="24"/>
          <w:szCs w:val="24"/>
        </w:rPr>
      </w:pPr>
      <w:r w:rsidRPr="00A26DC1">
        <w:rPr>
          <w:rFonts w:ascii="Times New Roman" w:hAnsi="Times New Roman"/>
          <w:sz w:val="24"/>
          <w:szCs w:val="24"/>
        </w:rPr>
        <w:t>S podpisom te izjave pod kazensko in materialno odgovornostjo potrjujem tudi izpolnjevanje spodnjih pogojev:</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zagotavlja, da:</w:t>
      </w:r>
    </w:p>
    <w:p w:rsidR="0029491B" w:rsidRPr="00A26DC1" w:rsidRDefault="0029491B" w:rsidP="0008728D">
      <w:pPr>
        <w:numPr>
          <w:ilvl w:val="1"/>
          <w:numId w:val="6"/>
        </w:numPr>
        <w:spacing w:after="120" w:line="240" w:lineRule="auto"/>
        <w:jc w:val="both"/>
        <w:rPr>
          <w:rFonts w:ascii="Times New Roman" w:hAnsi="Times New Roman"/>
          <w:sz w:val="24"/>
          <w:szCs w:val="24"/>
        </w:rPr>
      </w:pPr>
      <w:r w:rsidRPr="00A26DC1">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29491B" w:rsidRPr="00A26DC1" w:rsidRDefault="0029491B" w:rsidP="0008728D">
      <w:pPr>
        <w:numPr>
          <w:ilvl w:val="1"/>
          <w:numId w:val="6"/>
        </w:numPr>
        <w:spacing w:after="120" w:line="240" w:lineRule="auto"/>
        <w:jc w:val="both"/>
        <w:rPr>
          <w:rFonts w:ascii="Times New Roman" w:hAnsi="Times New Roman"/>
          <w:sz w:val="24"/>
          <w:szCs w:val="24"/>
        </w:rPr>
      </w:pPr>
      <w:r w:rsidRPr="00A26DC1">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zagotavlja, da:</w:t>
      </w:r>
    </w:p>
    <w:p w:rsidR="0029491B" w:rsidRPr="00A26DC1" w:rsidRDefault="0029491B" w:rsidP="0008728D">
      <w:pPr>
        <w:numPr>
          <w:ilvl w:val="1"/>
          <w:numId w:val="6"/>
        </w:numPr>
        <w:spacing w:after="120" w:line="240" w:lineRule="auto"/>
        <w:jc w:val="both"/>
        <w:rPr>
          <w:rFonts w:ascii="Times New Roman" w:hAnsi="Times New Roman"/>
          <w:sz w:val="24"/>
          <w:szCs w:val="24"/>
        </w:rPr>
      </w:pPr>
      <w:r w:rsidRPr="00A26DC1">
        <w:rPr>
          <w:rFonts w:ascii="Times New Roman" w:hAnsi="Times New Roman"/>
          <w:sz w:val="24"/>
          <w:szCs w:val="24"/>
        </w:rPr>
        <w:t>na dan, ko poteče rok za oddajo ponudb ali prijav, ni uvrščen v evidenco gospodarskih subjektov z negativnimi referencami iz 110. člena ZJN-3;</w:t>
      </w:r>
    </w:p>
    <w:p w:rsidR="0029491B" w:rsidRDefault="0029491B" w:rsidP="0008728D">
      <w:pPr>
        <w:numPr>
          <w:ilvl w:val="1"/>
          <w:numId w:val="6"/>
        </w:numPr>
        <w:spacing w:after="120" w:line="240" w:lineRule="auto"/>
        <w:jc w:val="both"/>
        <w:rPr>
          <w:rFonts w:ascii="Times New Roman" w:hAnsi="Times New Roman"/>
          <w:sz w:val="24"/>
          <w:szCs w:val="24"/>
        </w:rPr>
      </w:pPr>
      <w:r w:rsidRPr="00A26DC1">
        <w:rPr>
          <w:rFonts w:ascii="Times New Roman" w:hAnsi="Times New Roman"/>
          <w:sz w:val="24"/>
          <w:szCs w:val="24"/>
        </w:rPr>
        <w:t>mu v zadnjih treh letih pred potekom roka za oddajo ponudb, ni bila s pravnomočno odločbo pristojnega organa Republike Slovenije ali druge države članice ali tretje države dvakrat izrečena globa zaradi prekrška v zvezi s plačilom za delo;</w:t>
      </w:r>
    </w:p>
    <w:p w:rsidR="0029491B" w:rsidRPr="00A26DC1" w:rsidRDefault="0029491B" w:rsidP="00D8589C">
      <w:pPr>
        <w:spacing w:after="12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29491B"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je registriran za opravljanje dejavnosti, ki je predmet tega javnega naročila;</w:t>
      </w:r>
    </w:p>
    <w:p w:rsidR="0029491B" w:rsidRPr="00D8589C" w:rsidRDefault="0029491B" w:rsidP="0008728D">
      <w:pPr>
        <w:numPr>
          <w:ilvl w:val="0"/>
          <w:numId w:val="6"/>
        </w:numPr>
        <w:spacing w:after="120" w:line="240" w:lineRule="auto"/>
        <w:jc w:val="both"/>
        <w:rPr>
          <w:rFonts w:ascii="Times New Roman" w:hAnsi="Times New Roman"/>
          <w:sz w:val="24"/>
          <w:szCs w:val="24"/>
        </w:rPr>
      </w:pPr>
      <w:r w:rsidRPr="00D8589C">
        <w:rPr>
          <w:rFonts w:ascii="Times New Roman" w:hAnsi="Times New Roman"/>
          <w:sz w:val="24"/>
          <w:szCs w:val="24"/>
        </w:rPr>
        <w:t>smo finančno in poslovno sposobni;</w:t>
      </w:r>
    </w:p>
    <w:p w:rsidR="000B2796" w:rsidRPr="000B2796" w:rsidRDefault="000B2796" w:rsidP="000B2796">
      <w:pPr>
        <w:pStyle w:val="Odstavekseznama"/>
        <w:numPr>
          <w:ilvl w:val="0"/>
          <w:numId w:val="6"/>
        </w:numPr>
        <w:autoSpaceDE w:val="0"/>
        <w:autoSpaceDN w:val="0"/>
        <w:adjustRightInd w:val="0"/>
        <w:spacing w:after="0" w:line="240" w:lineRule="auto"/>
        <w:jc w:val="both"/>
        <w:rPr>
          <w:rFonts w:ascii="Times-Roman" w:hAnsi="Times-Roman" w:cs="Times-Roman"/>
        </w:rPr>
      </w:pPr>
      <w:r w:rsidRPr="000B2796">
        <w:rPr>
          <w:rFonts w:ascii="Times-Roman" w:hAnsi="Times-Roman" w:cs="Times-Roman"/>
        </w:rPr>
        <w:t xml:space="preserve">v zadnjih treh letih </w:t>
      </w:r>
      <w:r>
        <w:rPr>
          <w:rFonts w:ascii="Times-Roman" w:hAnsi="Times-Roman" w:cs="Times-Roman"/>
        </w:rPr>
        <w:t>je dobavljena podobna oprema</w:t>
      </w:r>
      <w:r w:rsidR="00E8746C">
        <w:rPr>
          <w:rFonts w:ascii="Times-Roman" w:hAnsi="Times-Roman" w:cs="Times-Roman"/>
        </w:rPr>
        <w:t xml:space="preserve"> vsaj trem (3) kupcem v EU;</w:t>
      </w:r>
    </w:p>
    <w:p w:rsidR="000B2796" w:rsidRPr="000B2796" w:rsidRDefault="000B2796" w:rsidP="000B2796">
      <w:pPr>
        <w:pStyle w:val="Odstavekseznama"/>
        <w:spacing w:after="0" w:line="240" w:lineRule="auto"/>
        <w:ind w:left="360"/>
        <w:jc w:val="both"/>
        <w:rPr>
          <w:rFonts w:ascii="Times New Roman" w:hAnsi="Times New Roman"/>
          <w:sz w:val="24"/>
          <w:szCs w:val="24"/>
        </w:rPr>
      </w:pPr>
      <w:r>
        <w:rPr>
          <w:rFonts w:ascii="Times New Roman" w:hAnsi="Times New Roman"/>
          <w:sz w:val="24"/>
          <w:szCs w:val="24"/>
        </w:rPr>
        <w:t>Priloga</w:t>
      </w:r>
      <w:r w:rsidRPr="000B2796">
        <w:rPr>
          <w:rFonts w:ascii="Times New Roman" w:hAnsi="Times New Roman"/>
          <w:sz w:val="24"/>
          <w:szCs w:val="24"/>
        </w:rPr>
        <w:t>: referenčna lista proizvajalca.</w:t>
      </w:r>
    </w:p>
    <w:p w:rsidR="000B2796" w:rsidRPr="000B2796" w:rsidRDefault="000B2796" w:rsidP="000B2796">
      <w:pPr>
        <w:pStyle w:val="Odstavekseznama"/>
        <w:spacing w:after="0" w:line="240" w:lineRule="auto"/>
        <w:ind w:left="360"/>
        <w:jc w:val="both"/>
        <w:rPr>
          <w:rFonts w:ascii="Times New Roman" w:hAnsi="Times New Roman"/>
          <w:color w:val="FF0000"/>
          <w:sz w:val="24"/>
          <w:szCs w:val="24"/>
        </w:rPr>
      </w:pPr>
    </w:p>
    <w:p w:rsidR="000B2796" w:rsidRPr="00E20642" w:rsidRDefault="00E8746C" w:rsidP="000B2796">
      <w:pPr>
        <w:pStyle w:val="Bodytext1"/>
        <w:numPr>
          <w:ilvl w:val="0"/>
          <w:numId w:val="6"/>
        </w:numPr>
        <w:shd w:val="clear" w:color="auto" w:fill="auto"/>
        <w:tabs>
          <w:tab w:val="left" w:pos="351"/>
        </w:tabs>
        <w:spacing w:after="0" w:line="230" w:lineRule="exact"/>
        <w:jc w:val="both"/>
        <w:rPr>
          <w:color w:val="auto"/>
        </w:rPr>
      </w:pPr>
      <w:r>
        <w:rPr>
          <w:color w:val="auto"/>
        </w:rPr>
        <w:t>z</w:t>
      </w:r>
      <w:r w:rsidR="008B04F8">
        <w:rPr>
          <w:color w:val="auto"/>
        </w:rPr>
        <w:t>agotavljamo</w:t>
      </w:r>
      <w:r>
        <w:rPr>
          <w:color w:val="auto"/>
        </w:rPr>
        <w:t>,</w:t>
      </w:r>
      <w:r w:rsidR="000B2796" w:rsidRPr="000B2796">
        <w:rPr>
          <w:color w:val="auto"/>
        </w:rPr>
        <w:t xml:space="preserve"> da bo dostava opreme </w:t>
      </w:r>
      <w:proofErr w:type="spellStart"/>
      <w:r w:rsidR="000B2796" w:rsidRPr="000B2796">
        <w:rPr>
          <w:color w:val="auto"/>
        </w:rPr>
        <w:t>ddp</w:t>
      </w:r>
      <w:proofErr w:type="spellEnd"/>
      <w:r w:rsidR="000B2796" w:rsidRPr="000B2796">
        <w:rPr>
          <w:color w:val="auto"/>
        </w:rPr>
        <w:t xml:space="preserve"> Splošna bolnišnica Murska Sobota,</w:t>
      </w:r>
      <w:r w:rsidR="000B2796">
        <w:rPr>
          <w:color w:val="auto"/>
        </w:rPr>
        <w:t xml:space="preserve"> </w:t>
      </w:r>
      <w:r>
        <w:rPr>
          <w:color w:val="auto"/>
        </w:rPr>
        <w:t>razloženo in montirano;</w:t>
      </w:r>
    </w:p>
    <w:p w:rsidR="000B2796" w:rsidRPr="000B2796" w:rsidRDefault="000B2796" w:rsidP="000B2796">
      <w:pPr>
        <w:pStyle w:val="Odstavekseznama"/>
        <w:autoSpaceDE w:val="0"/>
        <w:autoSpaceDN w:val="0"/>
        <w:adjustRightInd w:val="0"/>
        <w:spacing w:after="0" w:line="240" w:lineRule="auto"/>
        <w:ind w:left="360"/>
        <w:jc w:val="both"/>
        <w:rPr>
          <w:rFonts w:ascii="Times-Roman" w:hAnsi="Times-Roman" w:cs="Times-Roman"/>
        </w:rPr>
      </w:pPr>
    </w:p>
    <w:p w:rsidR="000B2796" w:rsidRPr="000B2796" w:rsidRDefault="000B2796" w:rsidP="000B2796">
      <w:pPr>
        <w:pStyle w:val="Odstavekseznama"/>
        <w:numPr>
          <w:ilvl w:val="0"/>
          <w:numId w:val="6"/>
        </w:numPr>
        <w:autoSpaceDE w:val="0"/>
        <w:autoSpaceDN w:val="0"/>
        <w:adjustRightInd w:val="0"/>
        <w:spacing w:after="0" w:line="240" w:lineRule="auto"/>
        <w:jc w:val="both"/>
        <w:rPr>
          <w:rFonts w:ascii="Times-Roman" w:hAnsi="Times-Roman" w:cs="Times-Roman"/>
        </w:rPr>
      </w:pPr>
      <w:r w:rsidRPr="000B2796">
        <w:rPr>
          <w:rFonts w:ascii="Times-Roman" w:hAnsi="Times-Roman" w:cs="Times-Roman"/>
        </w:rPr>
        <w:t>zagotavlja</w:t>
      </w:r>
      <w:r w:rsidR="008B04F8">
        <w:rPr>
          <w:rFonts w:ascii="Times-Roman" w:hAnsi="Times-Roman" w:cs="Times-Roman"/>
        </w:rPr>
        <w:t>mo</w:t>
      </w:r>
      <w:r w:rsidRPr="000B2796">
        <w:rPr>
          <w:rFonts w:ascii="Times-Roman" w:hAnsi="Times-Roman" w:cs="Times-Roman"/>
        </w:rPr>
        <w:t xml:space="preserve"> odzivni </w:t>
      </w:r>
      <w:r w:rsidRPr="000B2796">
        <w:rPr>
          <w:rFonts w:ascii="TTE17F44D8t00" w:hAnsi="TTE17F44D8t00" w:cs="TTE17F44D8t00"/>
        </w:rPr>
        <w:t>č</w:t>
      </w:r>
      <w:r w:rsidRPr="000B2796">
        <w:rPr>
          <w:rFonts w:ascii="Times-Roman" w:hAnsi="Times-Roman" w:cs="Times-Roman"/>
        </w:rPr>
        <w:t>as servisa najve</w:t>
      </w:r>
      <w:r w:rsidRPr="000B2796">
        <w:rPr>
          <w:rFonts w:ascii="TTE17F44D8t00" w:hAnsi="TTE17F44D8t00" w:cs="TTE17F44D8t00"/>
        </w:rPr>
        <w:t xml:space="preserve">č </w:t>
      </w:r>
      <w:r w:rsidRPr="000B2796">
        <w:rPr>
          <w:rFonts w:ascii="Times-Roman" w:hAnsi="Times-Roman" w:cs="Times-Roman"/>
        </w:rPr>
        <w:t>4 ure po prejemu obvestila ter maksimalno 48 ur za dobavo r</w:t>
      </w:r>
      <w:r w:rsidR="00E8746C">
        <w:rPr>
          <w:rFonts w:ascii="Times-Roman" w:hAnsi="Times-Roman" w:cs="Times-Roman"/>
        </w:rPr>
        <w:t>ezervnih delov in odpravo napak;</w:t>
      </w:r>
    </w:p>
    <w:p w:rsidR="000B2796" w:rsidRPr="000B2796" w:rsidRDefault="000B2796" w:rsidP="000B2796">
      <w:pPr>
        <w:pStyle w:val="Odstavekseznama"/>
        <w:spacing w:after="0" w:line="240" w:lineRule="auto"/>
        <w:ind w:left="360"/>
        <w:jc w:val="both"/>
        <w:rPr>
          <w:rFonts w:ascii="Times New Roman" w:hAnsi="Times New Roman"/>
          <w:sz w:val="24"/>
          <w:szCs w:val="24"/>
        </w:rPr>
      </w:pPr>
    </w:p>
    <w:p w:rsidR="000B2796" w:rsidRPr="000B2796" w:rsidRDefault="000B2796" w:rsidP="000B2796">
      <w:pPr>
        <w:pStyle w:val="Odstavekseznama"/>
        <w:numPr>
          <w:ilvl w:val="0"/>
          <w:numId w:val="6"/>
        </w:numPr>
        <w:spacing w:after="0" w:line="240" w:lineRule="auto"/>
        <w:jc w:val="both"/>
        <w:rPr>
          <w:rFonts w:ascii="Times New Roman" w:hAnsi="Times New Roman"/>
          <w:sz w:val="24"/>
          <w:szCs w:val="24"/>
        </w:rPr>
      </w:pPr>
      <w:r w:rsidRPr="000B2796">
        <w:rPr>
          <w:rFonts w:ascii="Times-Roman" w:hAnsi="Times-Roman" w:cs="Times-Roman"/>
        </w:rPr>
        <w:t>zagotavlja</w:t>
      </w:r>
      <w:r w:rsidR="008B04F8">
        <w:rPr>
          <w:rFonts w:ascii="Times-Roman" w:hAnsi="Times-Roman" w:cs="Times-Roman"/>
        </w:rPr>
        <w:t>mo</w:t>
      </w:r>
      <w:r w:rsidRPr="000B2796">
        <w:rPr>
          <w:rFonts w:ascii="Times-Roman" w:hAnsi="Times-Roman" w:cs="Times-Roman"/>
        </w:rPr>
        <w:t xml:space="preserve"> izvedbo vseh del, dobavo in montažo opreme ter šolanje za pravilno uporabo opreme v roku 60-ih dni od datuma sklenitve pogodbe</w:t>
      </w:r>
      <w:r w:rsidR="00E8746C">
        <w:rPr>
          <w:rFonts w:ascii="Times-Roman" w:hAnsi="Times-Roman" w:cs="Times-Roman"/>
        </w:rPr>
        <w:t>;</w:t>
      </w:r>
    </w:p>
    <w:p w:rsidR="000B2796" w:rsidRPr="000B2796" w:rsidRDefault="000B2796" w:rsidP="000B2796">
      <w:pPr>
        <w:pStyle w:val="Odstavekseznama"/>
        <w:autoSpaceDE w:val="0"/>
        <w:autoSpaceDN w:val="0"/>
        <w:adjustRightInd w:val="0"/>
        <w:ind w:left="360"/>
        <w:rPr>
          <w:rFonts w:ascii="Times-Roman" w:hAnsi="Times-Roman" w:cs="Times-Roman"/>
        </w:rPr>
      </w:pPr>
    </w:p>
    <w:p w:rsidR="000B2796" w:rsidRPr="000B2796" w:rsidRDefault="000B2796" w:rsidP="000B2796">
      <w:pPr>
        <w:pStyle w:val="Odstavekseznama"/>
        <w:numPr>
          <w:ilvl w:val="0"/>
          <w:numId w:val="6"/>
        </w:numPr>
        <w:autoSpaceDE w:val="0"/>
        <w:autoSpaceDN w:val="0"/>
        <w:adjustRightInd w:val="0"/>
        <w:spacing w:after="0" w:line="240" w:lineRule="auto"/>
        <w:rPr>
          <w:rFonts w:ascii="Times-Roman" w:hAnsi="Times-Roman" w:cs="Times-Roman"/>
        </w:rPr>
      </w:pPr>
      <w:r w:rsidRPr="000B2796">
        <w:rPr>
          <w:rFonts w:ascii="Times-Roman" w:hAnsi="Times-Roman" w:cs="Times-Roman"/>
        </w:rPr>
        <w:t>zagotavlja</w:t>
      </w:r>
      <w:r w:rsidR="008B04F8">
        <w:rPr>
          <w:rFonts w:ascii="Times-Roman" w:hAnsi="Times-Roman" w:cs="Times-Roman"/>
        </w:rPr>
        <w:t>mo</w:t>
      </w:r>
      <w:r w:rsidRPr="000B2796">
        <w:rPr>
          <w:rFonts w:ascii="Times-Roman" w:hAnsi="Times-Roman" w:cs="Times-Roman"/>
        </w:rPr>
        <w:t xml:space="preserve"> najmanj 12-mesečno garancijo za brezhibno delovanje opreme</w:t>
      </w:r>
      <w:r w:rsidR="00E8746C">
        <w:rPr>
          <w:rFonts w:ascii="Times-Roman" w:hAnsi="Times-Roman" w:cs="Times-Roman"/>
        </w:rPr>
        <w:t>;</w:t>
      </w:r>
    </w:p>
    <w:p w:rsidR="000B2796" w:rsidRPr="000B2796" w:rsidRDefault="000B2796" w:rsidP="000B2796">
      <w:pPr>
        <w:pStyle w:val="Odstavekseznama"/>
        <w:spacing w:after="0" w:line="240" w:lineRule="auto"/>
        <w:ind w:left="360"/>
        <w:jc w:val="both"/>
        <w:rPr>
          <w:rFonts w:ascii="Times New Roman" w:hAnsi="Times New Roman"/>
          <w:sz w:val="24"/>
          <w:szCs w:val="24"/>
        </w:rPr>
      </w:pPr>
    </w:p>
    <w:p w:rsidR="000B2796" w:rsidRPr="000B2796" w:rsidRDefault="000B2796" w:rsidP="000B2796">
      <w:pPr>
        <w:pStyle w:val="Odstavekseznama"/>
        <w:numPr>
          <w:ilvl w:val="0"/>
          <w:numId w:val="6"/>
        </w:numPr>
        <w:spacing w:after="0" w:line="240" w:lineRule="auto"/>
        <w:jc w:val="both"/>
        <w:rPr>
          <w:rFonts w:ascii="Times New Roman" w:hAnsi="Times New Roman"/>
          <w:sz w:val="24"/>
          <w:szCs w:val="24"/>
        </w:rPr>
      </w:pPr>
      <w:r w:rsidRPr="000B2796">
        <w:rPr>
          <w:rFonts w:ascii="Times-Roman" w:hAnsi="Times-Roman" w:cs="Times-Roman"/>
        </w:rPr>
        <w:t>zagotavlja</w:t>
      </w:r>
      <w:r w:rsidR="008B04F8">
        <w:rPr>
          <w:rFonts w:ascii="Times-Roman" w:hAnsi="Times-Roman" w:cs="Times-Roman"/>
        </w:rPr>
        <w:t>mo</w:t>
      </w:r>
      <w:r w:rsidRPr="000B2796">
        <w:rPr>
          <w:rFonts w:ascii="Times-Roman" w:hAnsi="Times-Roman" w:cs="Times-Roman"/>
        </w:rPr>
        <w:t xml:space="preserve"> dobavo rezervnih delov še najmanj sedem (7) let po izteku garancijske dobe</w:t>
      </w:r>
      <w:r w:rsidR="00E8746C">
        <w:rPr>
          <w:rFonts w:ascii="Times-Roman" w:hAnsi="Times-Roman" w:cs="Times-Roman"/>
        </w:rPr>
        <w:t>;</w:t>
      </w:r>
    </w:p>
    <w:p w:rsidR="000B2796" w:rsidRPr="00E20642" w:rsidRDefault="000B2796" w:rsidP="000B2796">
      <w:pPr>
        <w:pStyle w:val="Bodytext1"/>
        <w:shd w:val="clear" w:color="auto" w:fill="auto"/>
        <w:tabs>
          <w:tab w:val="left" w:pos="351"/>
        </w:tabs>
        <w:spacing w:after="0" w:line="230" w:lineRule="exact"/>
        <w:ind w:left="360" w:firstLine="0"/>
        <w:jc w:val="both"/>
        <w:rPr>
          <w:color w:val="auto"/>
        </w:rPr>
      </w:pPr>
    </w:p>
    <w:p w:rsidR="000B2796" w:rsidRDefault="008B04F8" w:rsidP="000B2796">
      <w:pPr>
        <w:pStyle w:val="Odstavekseznama"/>
        <w:numPr>
          <w:ilvl w:val="0"/>
          <w:numId w:val="6"/>
        </w:numPr>
        <w:autoSpaceDE w:val="0"/>
        <w:autoSpaceDN w:val="0"/>
        <w:adjustRightInd w:val="0"/>
        <w:spacing w:after="0" w:line="240" w:lineRule="auto"/>
        <w:rPr>
          <w:rFonts w:ascii="Times-Roman" w:hAnsi="Times-Roman" w:cs="Times-Roman"/>
        </w:rPr>
      </w:pPr>
      <w:r>
        <w:rPr>
          <w:rFonts w:ascii="Times-Roman" w:hAnsi="Times-Roman" w:cs="Times-Roman"/>
        </w:rPr>
        <w:t>O</w:t>
      </w:r>
      <w:r w:rsidR="000B2796" w:rsidRPr="000B2796">
        <w:rPr>
          <w:rFonts w:ascii="Times-Roman" w:hAnsi="Times-Roman" w:cs="Times-Roman"/>
        </w:rPr>
        <w:t xml:space="preserve">prema </w:t>
      </w:r>
      <w:r>
        <w:rPr>
          <w:rFonts w:ascii="Times-Roman" w:hAnsi="Times-Roman" w:cs="Times-Roman"/>
        </w:rPr>
        <w:t xml:space="preserve">ima </w:t>
      </w:r>
      <w:r w:rsidR="00E8746C">
        <w:rPr>
          <w:rFonts w:ascii="Times-Roman" w:hAnsi="Times-Roman" w:cs="Times-Roman"/>
        </w:rPr>
        <w:t>CE certifikat;</w:t>
      </w:r>
    </w:p>
    <w:p w:rsidR="008B04F8" w:rsidRPr="008B04F8" w:rsidRDefault="008B04F8" w:rsidP="008B04F8">
      <w:pPr>
        <w:autoSpaceDE w:val="0"/>
        <w:autoSpaceDN w:val="0"/>
        <w:adjustRightInd w:val="0"/>
        <w:spacing w:after="0" w:line="240" w:lineRule="auto"/>
        <w:ind w:left="360"/>
        <w:rPr>
          <w:rFonts w:ascii="Times-Roman" w:hAnsi="Times-Roman" w:cs="Times-Roman"/>
        </w:rPr>
      </w:pPr>
      <w:r>
        <w:rPr>
          <w:rFonts w:ascii="Times-Roman" w:hAnsi="Times-Roman" w:cs="Times-Roman"/>
        </w:rPr>
        <w:t>Priloga: CE certifikat.</w:t>
      </w:r>
    </w:p>
    <w:p w:rsidR="000B2796" w:rsidRPr="00E20642" w:rsidRDefault="000B2796" w:rsidP="008B04F8">
      <w:pPr>
        <w:pStyle w:val="Bodytext1"/>
        <w:shd w:val="clear" w:color="auto" w:fill="auto"/>
        <w:tabs>
          <w:tab w:val="left" w:pos="351"/>
        </w:tabs>
        <w:spacing w:after="0" w:line="230" w:lineRule="exact"/>
        <w:ind w:firstLine="0"/>
        <w:jc w:val="both"/>
        <w:rPr>
          <w:color w:val="auto"/>
        </w:rPr>
      </w:pPr>
    </w:p>
    <w:p w:rsidR="000B2796" w:rsidRPr="000B2796" w:rsidRDefault="000B2796" w:rsidP="000B2796">
      <w:pPr>
        <w:pStyle w:val="Odstavekseznama"/>
        <w:numPr>
          <w:ilvl w:val="0"/>
          <w:numId w:val="6"/>
        </w:numPr>
        <w:autoSpaceDE w:val="0"/>
        <w:autoSpaceDN w:val="0"/>
        <w:adjustRightInd w:val="0"/>
        <w:spacing w:after="0" w:line="240" w:lineRule="auto"/>
        <w:rPr>
          <w:rFonts w:ascii="Times New Roman" w:hAnsi="Times New Roman"/>
          <w:sz w:val="24"/>
          <w:szCs w:val="24"/>
        </w:rPr>
      </w:pPr>
      <w:r w:rsidRPr="000B2796">
        <w:rPr>
          <w:rFonts w:ascii="Times New Roman" w:hAnsi="Times New Roman"/>
          <w:sz w:val="24"/>
          <w:szCs w:val="24"/>
        </w:rPr>
        <w:t>zagotavlja</w:t>
      </w:r>
      <w:r w:rsidR="008B04F8">
        <w:rPr>
          <w:rFonts w:ascii="Times New Roman" w:hAnsi="Times New Roman"/>
          <w:sz w:val="24"/>
          <w:szCs w:val="24"/>
        </w:rPr>
        <w:t>mo</w:t>
      </w:r>
      <w:r w:rsidRPr="000B2796">
        <w:rPr>
          <w:rFonts w:ascii="Times New Roman" w:hAnsi="Times New Roman"/>
          <w:sz w:val="24"/>
          <w:szCs w:val="24"/>
        </w:rPr>
        <w:t xml:space="preserve"> s strani proizvajalca opreme pooblaščen in usposo</w:t>
      </w:r>
      <w:r w:rsidR="00E8746C">
        <w:rPr>
          <w:rFonts w:ascii="Times New Roman" w:hAnsi="Times New Roman"/>
          <w:sz w:val="24"/>
          <w:szCs w:val="24"/>
        </w:rPr>
        <w:t>bljen servis za ponujeno opremo;</w:t>
      </w:r>
    </w:p>
    <w:p w:rsidR="000B2796" w:rsidRPr="000B2796" w:rsidRDefault="008B04F8" w:rsidP="008B04F8">
      <w:pPr>
        <w:pStyle w:val="Odstavekseznama"/>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Priloga</w:t>
      </w:r>
      <w:r w:rsidR="000B2796" w:rsidRPr="000B2796">
        <w:rPr>
          <w:rFonts w:ascii="Times New Roman" w:hAnsi="Times New Roman"/>
          <w:sz w:val="24"/>
          <w:szCs w:val="24"/>
        </w:rPr>
        <w:t>: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0B2796" w:rsidRPr="000B2796" w:rsidRDefault="000B2796" w:rsidP="008B04F8">
      <w:pPr>
        <w:pStyle w:val="Odstavekseznama"/>
        <w:autoSpaceDE w:val="0"/>
        <w:autoSpaceDN w:val="0"/>
        <w:adjustRightInd w:val="0"/>
        <w:spacing w:after="0" w:line="240" w:lineRule="auto"/>
        <w:ind w:left="360"/>
        <w:jc w:val="both"/>
        <w:rPr>
          <w:rFonts w:ascii="Times New Roman" w:hAnsi="Times New Roman"/>
          <w:sz w:val="24"/>
          <w:szCs w:val="24"/>
        </w:rPr>
      </w:pPr>
      <w:r w:rsidRPr="000B2796">
        <w:rPr>
          <w:rFonts w:ascii="Times New Roman" w:hAnsi="Times New Roman"/>
          <w:b/>
          <w:sz w:val="24"/>
          <w:szCs w:val="24"/>
        </w:rPr>
        <w:t>Opomba:</w:t>
      </w:r>
    </w:p>
    <w:p w:rsidR="000B2796" w:rsidRPr="000B2796" w:rsidRDefault="000B2796" w:rsidP="000B2796">
      <w:pPr>
        <w:pStyle w:val="Odstavekseznama"/>
        <w:numPr>
          <w:ilvl w:val="0"/>
          <w:numId w:val="6"/>
        </w:numPr>
        <w:autoSpaceDE w:val="0"/>
        <w:autoSpaceDN w:val="0"/>
        <w:adjustRightInd w:val="0"/>
        <w:spacing w:after="0" w:line="240" w:lineRule="auto"/>
        <w:jc w:val="both"/>
        <w:rPr>
          <w:rFonts w:ascii="Times New Roman" w:hAnsi="Times New Roman"/>
          <w:sz w:val="24"/>
          <w:szCs w:val="24"/>
        </w:rPr>
      </w:pPr>
      <w:r w:rsidRPr="000B2796">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rsidR="000B2796" w:rsidRPr="000B2796" w:rsidRDefault="000B2796" w:rsidP="008B04F8">
      <w:pPr>
        <w:pStyle w:val="Odstavekseznama"/>
        <w:autoSpaceDE w:val="0"/>
        <w:autoSpaceDN w:val="0"/>
        <w:adjustRightInd w:val="0"/>
        <w:spacing w:after="0" w:line="240" w:lineRule="auto"/>
        <w:ind w:left="360"/>
        <w:jc w:val="both"/>
        <w:rPr>
          <w:rFonts w:ascii="Times New Roman" w:hAnsi="Times New Roman"/>
          <w:sz w:val="24"/>
          <w:szCs w:val="24"/>
        </w:rPr>
      </w:pPr>
    </w:p>
    <w:p w:rsidR="000B2796" w:rsidRPr="000B2796" w:rsidRDefault="000B2796" w:rsidP="000B2796">
      <w:pPr>
        <w:pStyle w:val="Odstavekseznama"/>
        <w:numPr>
          <w:ilvl w:val="0"/>
          <w:numId w:val="6"/>
        </w:numPr>
        <w:spacing w:after="0" w:line="240" w:lineRule="auto"/>
        <w:jc w:val="both"/>
        <w:rPr>
          <w:rFonts w:ascii="Times New Roman" w:hAnsi="Times New Roman"/>
          <w:color w:val="000000"/>
          <w:sz w:val="24"/>
          <w:szCs w:val="24"/>
        </w:rPr>
      </w:pPr>
      <w:r w:rsidRPr="000B2796">
        <w:rPr>
          <w:rFonts w:ascii="Times New Roman" w:hAnsi="Times New Roman"/>
          <w:color w:val="000000"/>
          <w:sz w:val="24"/>
          <w:szCs w:val="24"/>
        </w:rPr>
        <w:t>Da ponudnik zagotavlja brezhibno kakovost in pravočasnost servisiranja (za ponujeno opremo istega proizvajalca) v zadnjih dveh letih.</w:t>
      </w:r>
    </w:p>
    <w:p w:rsidR="008B04F8" w:rsidRDefault="008B04F8" w:rsidP="008B04F8">
      <w:pPr>
        <w:pStyle w:val="Odstavekseznama"/>
        <w:autoSpaceDE w:val="0"/>
        <w:autoSpaceDN w:val="0"/>
        <w:adjustRightInd w:val="0"/>
        <w:ind w:left="360"/>
        <w:rPr>
          <w:rFonts w:ascii="Times New Roman" w:hAnsi="Times New Roman"/>
          <w:sz w:val="24"/>
          <w:szCs w:val="24"/>
        </w:rPr>
      </w:pPr>
      <w:r>
        <w:rPr>
          <w:rFonts w:ascii="Times New Roman" w:hAnsi="Times New Roman"/>
          <w:sz w:val="24"/>
          <w:szCs w:val="24"/>
        </w:rPr>
        <w:t>Priloga</w:t>
      </w:r>
      <w:r w:rsidR="000B2796" w:rsidRPr="000B2796">
        <w:rPr>
          <w:rFonts w:ascii="Times New Roman" w:hAnsi="Times New Roman"/>
          <w:sz w:val="24"/>
          <w:szCs w:val="24"/>
        </w:rPr>
        <w:t>: Izjava odgovorne osebe o servisiranju (OBR-3.1).</w:t>
      </w:r>
    </w:p>
    <w:p w:rsidR="0029491B" w:rsidRPr="00D8589C" w:rsidRDefault="008B04F8" w:rsidP="008B04F8">
      <w:pPr>
        <w:pStyle w:val="Odstavekseznama"/>
        <w:autoSpaceDE w:val="0"/>
        <w:autoSpaceDN w:val="0"/>
        <w:adjustRightInd w:val="0"/>
        <w:ind w:left="360"/>
        <w:rPr>
          <w:rFonts w:ascii="Times New Roman" w:hAnsi="Times New Roman"/>
          <w:sz w:val="24"/>
          <w:szCs w:val="24"/>
        </w:rPr>
      </w:pPr>
      <w:r>
        <w:rPr>
          <w:rFonts w:ascii="Times New Roman" w:hAnsi="Times New Roman"/>
          <w:sz w:val="24"/>
          <w:szCs w:val="24"/>
        </w:rPr>
        <w:t>_</w:t>
      </w:r>
      <w:r w:rsidR="0029491B" w:rsidRPr="00D8589C">
        <w:rPr>
          <w:rFonts w:ascii="Times New Roman" w:hAnsi="Times New Roman"/>
          <w:sz w:val="24"/>
          <w:szCs w:val="24"/>
        </w:rPr>
        <w:t>______________________________________________________________________</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ni podal neresničnih ali zavajajočih podatkov v ponudbi, ki bi lahko vplivali na naročnikovo odločitev o izbiri;</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dajemo soglasje, da lahko naročnik v primeru ugotovitve računskih napak v ponudbi le-te odpravi tako, da za pravilno vzame osnovo ter popravi seštevek, zmnožek ipd.;</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dajemo pooblastilo, da iz uradnih evidenc, za potrebe tega javnega razpisa, pridobi potrebne podatke, ki dokazujejo izpolnjevanje zgoraj nevednih pogojev;</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veljavnost naše ponudbe je 120 dni od roka za predložitev ponudb;</w:t>
      </w:r>
    </w:p>
    <w:p w:rsidR="0029491B" w:rsidRPr="00A26DC1" w:rsidRDefault="0029491B" w:rsidP="0008728D">
      <w:pPr>
        <w:numPr>
          <w:ilvl w:val="0"/>
          <w:numId w:val="6"/>
        </w:numPr>
        <w:spacing w:after="120" w:line="240" w:lineRule="auto"/>
        <w:jc w:val="both"/>
        <w:rPr>
          <w:rFonts w:ascii="Times New Roman" w:hAnsi="Times New Roman"/>
          <w:sz w:val="24"/>
          <w:szCs w:val="24"/>
        </w:rPr>
      </w:pPr>
      <w:r w:rsidRPr="00A26DC1">
        <w:rPr>
          <w:rFonts w:ascii="Times New Roman" w:hAnsi="Times New Roman"/>
          <w:sz w:val="24"/>
          <w:szCs w:val="24"/>
        </w:rPr>
        <w:t>s podpisom tega obrazca podpisujemo ponudbo kot celoto.</w:t>
      </w:r>
    </w:p>
    <w:p w:rsidR="0029491B" w:rsidRPr="00A26DC1" w:rsidRDefault="0029491B" w:rsidP="008C7938">
      <w:pPr>
        <w:spacing w:after="0" w:line="240" w:lineRule="auto"/>
        <w:jc w:val="both"/>
        <w:rPr>
          <w:rFonts w:ascii="Times New Roman" w:hAnsi="Times New Roman"/>
          <w:sz w:val="24"/>
          <w:szCs w:val="24"/>
        </w:rPr>
      </w:pPr>
    </w:p>
    <w:p w:rsidR="0029491B" w:rsidRDefault="0029491B" w:rsidP="008C7938">
      <w:pPr>
        <w:spacing w:after="0" w:line="240" w:lineRule="auto"/>
        <w:jc w:val="both"/>
        <w:rPr>
          <w:rFonts w:ascii="Times New Roman" w:hAnsi="Times New Roman"/>
          <w:sz w:val="24"/>
          <w:szCs w:val="24"/>
        </w:rPr>
      </w:pPr>
      <w:r>
        <w:rPr>
          <w:rFonts w:ascii="Times New Roman" w:hAnsi="Times New Roman"/>
          <w:sz w:val="24"/>
          <w:szCs w:val="24"/>
        </w:rPr>
        <w:t>Podpisnik v imenu udeleženca:</w:t>
      </w:r>
      <w:r>
        <w:rPr>
          <w:rFonts w:ascii="Times New Roman" w:hAnsi="Times New Roman"/>
          <w:sz w:val="24"/>
          <w:szCs w:val="24"/>
        </w:rPr>
        <w:tab/>
      </w:r>
    </w:p>
    <w:p w:rsidR="0029491B" w:rsidRDefault="0029491B" w:rsidP="008C7938">
      <w:pPr>
        <w:spacing w:after="0" w:line="240" w:lineRule="auto"/>
        <w:jc w:val="both"/>
        <w:rPr>
          <w:rFonts w:ascii="Times New Roman" w:hAnsi="Times New Roman"/>
          <w:sz w:val="24"/>
          <w:szCs w:val="24"/>
        </w:rPr>
      </w:pPr>
    </w:p>
    <w:p w:rsidR="0029491B" w:rsidRDefault="0029491B" w:rsidP="008C7938">
      <w:pPr>
        <w:spacing w:after="0" w:line="240" w:lineRule="auto"/>
        <w:jc w:val="both"/>
        <w:rPr>
          <w:rFonts w:ascii="Times New Roman" w:hAnsi="Times New Roman"/>
          <w:sz w:val="24"/>
          <w:szCs w:val="24"/>
        </w:rPr>
      </w:pPr>
    </w:p>
    <w:p w:rsidR="0029491B" w:rsidRPr="00A26DC1" w:rsidRDefault="0029491B" w:rsidP="008C7938">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29491B" w:rsidRPr="00A26DC1" w:rsidRDefault="0029491B" w:rsidP="008C7938">
      <w:pPr>
        <w:spacing w:after="0" w:line="240" w:lineRule="auto"/>
        <w:jc w:val="both"/>
        <w:rPr>
          <w:rFonts w:ascii="Times New Roman" w:hAnsi="Times New Roman"/>
          <w:sz w:val="24"/>
          <w:szCs w:val="24"/>
        </w:rPr>
      </w:pPr>
    </w:p>
    <w:p w:rsidR="0029491B" w:rsidRPr="00A26DC1" w:rsidRDefault="0029491B" w:rsidP="008C7938">
      <w:pPr>
        <w:spacing w:after="0" w:line="240" w:lineRule="auto"/>
        <w:ind w:left="3600" w:firstLine="720"/>
        <w:rPr>
          <w:rFonts w:ascii="Times New Roman" w:hAnsi="Times New Roman"/>
          <w:sz w:val="24"/>
          <w:szCs w:val="24"/>
        </w:rPr>
      </w:pPr>
      <w:r w:rsidRPr="00A26DC1">
        <w:rPr>
          <w:rFonts w:ascii="Times New Roman" w:hAnsi="Times New Roman"/>
          <w:sz w:val="24"/>
          <w:szCs w:val="24"/>
        </w:rPr>
        <w:t>Ime in priimek:</w:t>
      </w:r>
      <w:r>
        <w:rPr>
          <w:rFonts w:ascii="Times New Roman" w:hAnsi="Times New Roman"/>
          <w:sz w:val="24"/>
          <w:szCs w:val="24"/>
        </w:rPr>
        <w:t xml:space="preserve"> _________________________</w:t>
      </w:r>
    </w:p>
    <w:p w:rsidR="0029491B" w:rsidRPr="00A26DC1" w:rsidRDefault="0029491B" w:rsidP="008C7938">
      <w:pPr>
        <w:spacing w:after="0" w:line="240" w:lineRule="auto"/>
        <w:ind w:left="3600" w:firstLine="720"/>
        <w:rPr>
          <w:rFonts w:ascii="Times New Roman" w:hAnsi="Times New Roman"/>
          <w:sz w:val="24"/>
          <w:szCs w:val="24"/>
        </w:rPr>
      </w:pPr>
    </w:p>
    <w:p w:rsidR="0029491B" w:rsidRDefault="0029491B" w:rsidP="00A26DC1">
      <w:pPr>
        <w:spacing w:after="0" w:line="240" w:lineRule="auto"/>
        <w:rPr>
          <w:rFonts w:ascii="Times New Roman" w:hAnsi="Times New Roman"/>
          <w:sz w:val="24"/>
          <w:szCs w:val="24"/>
        </w:rPr>
      </w:pP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Pr>
          <w:rFonts w:ascii="Times New Roman" w:hAnsi="Times New Roman"/>
          <w:sz w:val="24"/>
          <w:szCs w:val="24"/>
        </w:rPr>
        <w:t xml:space="preserve">  </w:t>
      </w:r>
    </w:p>
    <w:p w:rsidR="0029491B" w:rsidRPr="00A26DC1" w:rsidRDefault="0029491B" w:rsidP="00D8589C">
      <w:pPr>
        <w:spacing w:after="0" w:line="240" w:lineRule="auto"/>
        <w:ind w:left="3540" w:firstLine="708"/>
        <w:rPr>
          <w:rFonts w:ascii="Times New Roman" w:hAnsi="Times New Roman"/>
          <w:sz w:val="24"/>
          <w:szCs w:val="24"/>
        </w:rPr>
      </w:pPr>
      <w:r>
        <w:rPr>
          <w:rFonts w:ascii="Times New Roman" w:hAnsi="Times New Roman"/>
          <w:sz w:val="24"/>
          <w:szCs w:val="24"/>
        </w:rPr>
        <w:t xml:space="preserve"> </w:t>
      </w:r>
      <w:r w:rsidRPr="00A26DC1">
        <w:rPr>
          <w:rFonts w:ascii="Times New Roman" w:hAnsi="Times New Roman"/>
          <w:sz w:val="24"/>
          <w:szCs w:val="24"/>
        </w:rPr>
        <w:t>Podpis in žig:</w:t>
      </w:r>
    </w:p>
    <w:p w:rsidR="008B04F8" w:rsidRDefault="008B04F8">
      <w:pPr>
        <w:spacing w:after="0" w:line="240" w:lineRule="auto"/>
        <w:rPr>
          <w:rFonts w:ascii="Times New Roman" w:hAnsi="Times New Roman"/>
          <w:b/>
          <w:sz w:val="24"/>
          <w:szCs w:val="24"/>
        </w:rPr>
      </w:pPr>
      <w:r>
        <w:rPr>
          <w:rFonts w:ascii="Times New Roman" w:hAnsi="Times New Roman"/>
          <w:b/>
          <w:sz w:val="24"/>
          <w:szCs w:val="24"/>
        </w:rPr>
        <w:br w:type="page"/>
      </w:r>
    </w:p>
    <w:p w:rsidR="008B04F8" w:rsidRPr="008B04F8" w:rsidRDefault="00AB7682" w:rsidP="008B04F8">
      <w:pPr>
        <w:spacing w:after="0" w:line="240" w:lineRule="auto"/>
        <w:jc w:val="right"/>
        <w:rPr>
          <w:rFonts w:ascii="Times New Roman" w:hAnsi="Times New Roman"/>
          <w:b/>
          <w:sz w:val="24"/>
          <w:szCs w:val="24"/>
          <w:bdr w:val="single" w:sz="4" w:space="0" w:color="auto" w:shadow="1"/>
          <w:shd w:val="clear" w:color="auto" w:fill="F3F3F3"/>
        </w:rPr>
      </w:pPr>
      <w:r>
        <w:rPr>
          <w:rFonts w:ascii="Times New Roman" w:hAnsi="Times New Roman"/>
          <w:b/>
          <w:sz w:val="24"/>
          <w:szCs w:val="24"/>
          <w:bdr w:val="single" w:sz="4" w:space="0" w:color="auto" w:shadow="1"/>
          <w:shd w:val="clear" w:color="auto" w:fill="F3F3F3"/>
        </w:rPr>
        <w:lastRenderedPageBreak/>
        <w:t>OBR-3</w:t>
      </w:r>
      <w:r w:rsidR="008B04F8" w:rsidRPr="008B04F8">
        <w:rPr>
          <w:rFonts w:ascii="Times New Roman" w:hAnsi="Times New Roman"/>
          <w:b/>
          <w:sz w:val="24"/>
          <w:szCs w:val="24"/>
          <w:bdr w:val="single" w:sz="4" w:space="0" w:color="auto" w:shadow="1"/>
          <w:shd w:val="clear" w:color="auto" w:fill="F3F3F3"/>
        </w:rPr>
        <w:t>.1</w:t>
      </w:r>
    </w:p>
    <w:p w:rsidR="008B04F8" w:rsidRPr="008B04F8" w:rsidRDefault="008B04F8" w:rsidP="008B04F8">
      <w:pPr>
        <w:spacing w:after="0" w:line="240" w:lineRule="auto"/>
        <w:jc w:val="both"/>
        <w:rPr>
          <w:rFonts w:ascii="Times New Roman" w:hAnsi="Times New Roman"/>
          <w:b/>
          <w:sz w:val="24"/>
          <w:szCs w:val="24"/>
        </w:rPr>
      </w:pPr>
    </w:p>
    <w:p w:rsidR="008B04F8" w:rsidRPr="008B04F8" w:rsidRDefault="008B04F8" w:rsidP="008B04F8">
      <w:pPr>
        <w:spacing w:after="0" w:line="240" w:lineRule="auto"/>
        <w:jc w:val="both"/>
        <w:rPr>
          <w:rFonts w:ascii="Times New Roman" w:hAnsi="Times New Roman"/>
          <w:b/>
          <w:sz w:val="24"/>
          <w:szCs w:val="24"/>
        </w:rPr>
      </w:pPr>
      <w:r w:rsidRPr="008B04F8">
        <w:rPr>
          <w:rFonts w:ascii="Times New Roman" w:hAnsi="Times New Roman"/>
          <w:b/>
          <w:sz w:val="24"/>
          <w:szCs w:val="24"/>
        </w:rPr>
        <w:t>Naročnik storitve servisiranja</w:t>
      </w:r>
    </w:p>
    <w:p w:rsidR="008B04F8" w:rsidRPr="008B04F8" w:rsidRDefault="008B04F8" w:rsidP="008B04F8">
      <w:pPr>
        <w:spacing w:after="0" w:line="240" w:lineRule="auto"/>
        <w:jc w:val="both"/>
        <w:rPr>
          <w:rFonts w:ascii="Times New Roman" w:hAnsi="Times New Roman"/>
          <w:b/>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_______________________________ (naziv ustanove)</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_______________________________ (naslov)</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tabs>
          <w:tab w:val="left" w:pos="1995"/>
        </w:tabs>
        <w:spacing w:after="0" w:line="240" w:lineRule="auto"/>
        <w:rPr>
          <w:rFonts w:ascii="Times New Roman" w:hAnsi="Times New Roman"/>
          <w:sz w:val="24"/>
          <w:szCs w:val="24"/>
        </w:rPr>
      </w:pPr>
    </w:p>
    <w:p w:rsidR="008B04F8" w:rsidRPr="008B04F8" w:rsidRDefault="008B04F8" w:rsidP="008B04F8">
      <w:pPr>
        <w:tabs>
          <w:tab w:val="left" w:pos="1995"/>
        </w:tabs>
        <w:spacing w:after="0" w:line="240" w:lineRule="auto"/>
        <w:rPr>
          <w:rFonts w:ascii="Times New Roman" w:hAnsi="Times New Roman"/>
          <w:sz w:val="24"/>
          <w:szCs w:val="24"/>
        </w:rPr>
      </w:pPr>
    </w:p>
    <w:p w:rsidR="008B04F8" w:rsidRPr="008B04F8" w:rsidRDefault="008B04F8" w:rsidP="008B04F8">
      <w:pPr>
        <w:spacing w:after="0" w:line="240" w:lineRule="auto"/>
        <w:rPr>
          <w:rFonts w:ascii="Times New Roman" w:hAnsi="Times New Roman"/>
          <w:sz w:val="24"/>
          <w:szCs w:val="24"/>
        </w:rPr>
      </w:pPr>
      <w:r w:rsidRPr="008B04F8">
        <w:rPr>
          <w:rFonts w:ascii="Times New Roman" w:hAnsi="Times New Roman"/>
          <w:sz w:val="24"/>
          <w:szCs w:val="24"/>
        </w:rPr>
        <w:t>Kot naročnik storitev, dajemo naslednjo</w:t>
      </w:r>
    </w:p>
    <w:p w:rsidR="008B04F8" w:rsidRPr="008B04F8" w:rsidRDefault="008B04F8" w:rsidP="008B04F8">
      <w:pPr>
        <w:spacing w:after="0" w:line="240" w:lineRule="auto"/>
        <w:rPr>
          <w:rFonts w:ascii="Times New Roman" w:hAnsi="Times New Roman"/>
          <w:sz w:val="24"/>
          <w:szCs w:val="24"/>
        </w:rPr>
      </w:pPr>
    </w:p>
    <w:p w:rsidR="008B04F8" w:rsidRPr="008B04F8" w:rsidRDefault="008B04F8" w:rsidP="008B04F8">
      <w:pPr>
        <w:spacing w:after="0" w:line="240" w:lineRule="auto"/>
        <w:rPr>
          <w:rFonts w:ascii="Times New Roman" w:hAnsi="Times New Roman"/>
          <w:sz w:val="24"/>
          <w:szCs w:val="24"/>
        </w:rPr>
      </w:pPr>
    </w:p>
    <w:p w:rsidR="008B04F8" w:rsidRPr="008B04F8" w:rsidRDefault="008B04F8" w:rsidP="008B04F8">
      <w:pPr>
        <w:spacing w:after="0" w:line="240" w:lineRule="auto"/>
        <w:rPr>
          <w:rFonts w:ascii="Times New Roman" w:hAnsi="Times New Roman"/>
          <w:sz w:val="24"/>
          <w:szCs w:val="24"/>
        </w:rPr>
      </w:pPr>
    </w:p>
    <w:p w:rsidR="008B04F8" w:rsidRPr="008B04F8" w:rsidRDefault="008B04F8" w:rsidP="008B04F8">
      <w:pPr>
        <w:spacing w:after="0" w:line="240" w:lineRule="auto"/>
        <w:jc w:val="center"/>
        <w:rPr>
          <w:rFonts w:ascii="Times New Roman" w:hAnsi="Times New Roman"/>
          <w:b/>
          <w:sz w:val="24"/>
          <w:szCs w:val="24"/>
        </w:rPr>
      </w:pPr>
      <w:r w:rsidRPr="008B04F8">
        <w:rPr>
          <w:rFonts w:ascii="Times New Roman" w:hAnsi="Times New Roman"/>
          <w:b/>
          <w:sz w:val="24"/>
          <w:szCs w:val="24"/>
        </w:rPr>
        <w:t>IZJAVO O SERVISIRANJU</w:t>
      </w:r>
    </w:p>
    <w:p w:rsidR="008B04F8" w:rsidRPr="008B04F8" w:rsidRDefault="008B04F8" w:rsidP="008B04F8">
      <w:pPr>
        <w:spacing w:after="0" w:line="240" w:lineRule="auto"/>
        <w:rPr>
          <w:rFonts w:ascii="Times New Roman" w:hAnsi="Times New Roman"/>
          <w:sz w:val="24"/>
          <w:szCs w:val="24"/>
        </w:rPr>
      </w:pPr>
    </w:p>
    <w:p w:rsidR="008B04F8" w:rsidRPr="008B04F8" w:rsidRDefault="008B04F8" w:rsidP="008B04F8">
      <w:pPr>
        <w:spacing w:after="0" w:line="240" w:lineRule="auto"/>
        <w:rPr>
          <w:rFonts w:ascii="Times New Roman" w:hAnsi="Times New Roman"/>
          <w:sz w:val="24"/>
          <w:szCs w:val="24"/>
        </w:rPr>
      </w:pPr>
    </w:p>
    <w:p w:rsidR="008B04F8" w:rsidRPr="008B04F8" w:rsidRDefault="008B04F8" w:rsidP="008B04F8">
      <w:pPr>
        <w:spacing w:after="0" w:line="240" w:lineRule="auto"/>
        <w:rPr>
          <w:rFonts w:ascii="Times New Roman" w:hAnsi="Times New Roman"/>
          <w:sz w:val="24"/>
          <w:szCs w:val="24"/>
        </w:rPr>
      </w:pPr>
      <w:r w:rsidRPr="008B04F8">
        <w:rPr>
          <w:rFonts w:ascii="Times New Roman" w:hAnsi="Times New Roman"/>
          <w:sz w:val="24"/>
          <w:szCs w:val="24"/>
        </w:rPr>
        <w:t xml:space="preserve">Izjavljamo, </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color w:val="000000"/>
          <w:sz w:val="24"/>
          <w:szCs w:val="24"/>
        </w:rPr>
      </w:pPr>
    </w:p>
    <w:p w:rsidR="008B04F8" w:rsidRPr="008B04F8" w:rsidRDefault="008B04F8" w:rsidP="008B04F8">
      <w:pPr>
        <w:spacing w:after="0" w:line="240" w:lineRule="auto"/>
        <w:jc w:val="both"/>
        <w:rPr>
          <w:rFonts w:ascii="Times New Roman" w:hAnsi="Times New Roman"/>
          <w:color w:val="000000"/>
          <w:sz w:val="24"/>
          <w:szCs w:val="24"/>
        </w:rPr>
      </w:pPr>
      <w:r w:rsidRPr="008B04F8">
        <w:rPr>
          <w:rFonts w:ascii="Times New Roman" w:hAnsi="Times New Roman"/>
          <w:color w:val="000000"/>
          <w:sz w:val="24"/>
          <w:szCs w:val="24"/>
        </w:rPr>
        <w:t>da je ______________________________</w:t>
      </w:r>
      <w:r w:rsidR="00E8746C">
        <w:rPr>
          <w:rFonts w:ascii="Times New Roman" w:hAnsi="Times New Roman"/>
          <w:color w:val="000000"/>
          <w:sz w:val="24"/>
          <w:szCs w:val="24"/>
        </w:rPr>
        <w:t>__________________</w:t>
      </w:r>
      <w:r w:rsidRPr="008B04F8">
        <w:rPr>
          <w:rFonts w:ascii="Times New Roman" w:hAnsi="Times New Roman"/>
          <w:color w:val="000000"/>
          <w:sz w:val="24"/>
          <w:szCs w:val="24"/>
        </w:rPr>
        <w:t xml:space="preserve"> (ime in priimek serviserja)</w:t>
      </w:r>
    </w:p>
    <w:p w:rsidR="008B04F8" w:rsidRPr="008B04F8" w:rsidRDefault="008B04F8" w:rsidP="008B04F8">
      <w:pPr>
        <w:spacing w:after="0" w:line="240" w:lineRule="auto"/>
        <w:jc w:val="both"/>
        <w:rPr>
          <w:rFonts w:ascii="Times New Roman" w:hAnsi="Times New Roman"/>
          <w:color w:val="000000"/>
          <w:sz w:val="24"/>
          <w:szCs w:val="24"/>
        </w:rPr>
      </w:pPr>
    </w:p>
    <w:p w:rsidR="008B04F8" w:rsidRPr="008B04F8" w:rsidRDefault="008B04F8" w:rsidP="008B04F8">
      <w:pPr>
        <w:spacing w:after="0" w:line="240" w:lineRule="auto"/>
        <w:jc w:val="both"/>
        <w:rPr>
          <w:rFonts w:ascii="Times New Roman" w:hAnsi="Times New Roman"/>
          <w:color w:val="000000"/>
          <w:sz w:val="24"/>
          <w:szCs w:val="24"/>
        </w:rPr>
      </w:pPr>
      <w:r w:rsidRPr="008B04F8">
        <w:rPr>
          <w:rFonts w:ascii="Times New Roman" w:hAnsi="Times New Roman"/>
          <w:color w:val="000000"/>
          <w:sz w:val="24"/>
          <w:szCs w:val="24"/>
        </w:rPr>
        <w:t>zaposlen pri ___________________________</w:t>
      </w:r>
      <w:r w:rsidR="00E8746C">
        <w:rPr>
          <w:rFonts w:ascii="Times New Roman" w:hAnsi="Times New Roman"/>
          <w:color w:val="000000"/>
          <w:sz w:val="24"/>
          <w:szCs w:val="24"/>
        </w:rPr>
        <w:t>_________________</w:t>
      </w:r>
      <w:r w:rsidRPr="008B04F8">
        <w:rPr>
          <w:rFonts w:ascii="Times New Roman" w:hAnsi="Times New Roman"/>
          <w:color w:val="000000"/>
          <w:sz w:val="24"/>
          <w:szCs w:val="24"/>
        </w:rPr>
        <w:t xml:space="preserve"> (naziv firme)</w:t>
      </w:r>
    </w:p>
    <w:p w:rsidR="008B04F8" w:rsidRPr="008B04F8" w:rsidRDefault="008B04F8" w:rsidP="008B04F8">
      <w:pPr>
        <w:spacing w:after="0" w:line="240" w:lineRule="auto"/>
        <w:jc w:val="both"/>
        <w:rPr>
          <w:rFonts w:ascii="Times New Roman" w:hAnsi="Times New Roman"/>
          <w:color w:val="000000"/>
          <w:sz w:val="24"/>
          <w:szCs w:val="24"/>
        </w:rPr>
      </w:pPr>
    </w:p>
    <w:p w:rsidR="008B04F8" w:rsidRPr="008B04F8" w:rsidRDefault="008B04F8" w:rsidP="008B04F8">
      <w:pPr>
        <w:spacing w:after="0" w:line="240" w:lineRule="auto"/>
        <w:jc w:val="both"/>
        <w:rPr>
          <w:rFonts w:ascii="Times New Roman" w:hAnsi="Times New Roman"/>
          <w:color w:val="000000"/>
          <w:sz w:val="24"/>
          <w:szCs w:val="24"/>
        </w:rPr>
      </w:pPr>
      <w:r w:rsidRPr="008B04F8">
        <w:rPr>
          <w:rFonts w:ascii="Times New Roman" w:hAnsi="Times New Roman"/>
          <w:color w:val="000000"/>
          <w:sz w:val="24"/>
          <w:szCs w:val="24"/>
        </w:rPr>
        <w:t xml:space="preserve">brezhibno, kakovostno in pravočasno servisiral medicinsko opremo proizvajalca </w:t>
      </w:r>
    </w:p>
    <w:p w:rsidR="008B04F8" w:rsidRPr="008B04F8" w:rsidRDefault="008B04F8" w:rsidP="008B04F8">
      <w:pPr>
        <w:spacing w:after="0" w:line="240" w:lineRule="auto"/>
        <w:jc w:val="both"/>
        <w:rPr>
          <w:rFonts w:ascii="Times New Roman" w:hAnsi="Times New Roman"/>
          <w:color w:val="000000"/>
          <w:sz w:val="24"/>
          <w:szCs w:val="24"/>
        </w:rPr>
      </w:pPr>
    </w:p>
    <w:p w:rsidR="008B04F8" w:rsidRPr="008B04F8" w:rsidRDefault="008B04F8" w:rsidP="008B04F8">
      <w:pPr>
        <w:spacing w:after="0" w:line="240" w:lineRule="auto"/>
        <w:jc w:val="both"/>
        <w:rPr>
          <w:rFonts w:ascii="Times New Roman" w:hAnsi="Times New Roman"/>
          <w:color w:val="000000"/>
          <w:sz w:val="24"/>
          <w:szCs w:val="24"/>
        </w:rPr>
      </w:pPr>
      <w:r w:rsidRPr="008B04F8">
        <w:rPr>
          <w:rFonts w:ascii="Times New Roman" w:hAnsi="Times New Roman"/>
          <w:color w:val="000000"/>
          <w:sz w:val="24"/>
          <w:szCs w:val="24"/>
        </w:rPr>
        <w:t>____________________________________</w:t>
      </w:r>
      <w:r w:rsidR="00E8746C">
        <w:rPr>
          <w:rFonts w:ascii="Times New Roman" w:hAnsi="Times New Roman"/>
          <w:color w:val="000000"/>
          <w:sz w:val="24"/>
          <w:szCs w:val="24"/>
        </w:rPr>
        <w:t>_________</w:t>
      </w:r>
      <w:r w:rsidRPr="008B04F8">
        <w:rPr>
          <w:rFonts w:ascii="Times New Roman" w:hAnsi="Times New Roman"/>
          <w:color w:val="000000"/>
          <w:sz w:val="24"/>
          <w:szCs w:val="24"/>
        </w:rPr>
        <w:t xml:space="preserve"> (naziv proizvajalca in tip opreme).</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 xml:space="preserve">Kontaktna oseba _________________________ tel: __________________________ </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i/>
          <w:spacing w:val="-6"/>
          <w:sz w:val="24"/>
          <w:szCs w:val="24"/>
        </w:rPr>
      </w:pPr>
      <w:r w:rsidRPr="008B04F8">
        <w:rPr>
          <w:rFonts w:ascii="Times New Roman" w:hAnsi="Times New Roman"/>
          <w:i/>
          <w:spacing w:val="-6"/>
          <w:sz w:val="24"/>
          <w:szCs w:val="24"/>
        </w:rPr>
        <w:t>Opomba: Naročnik si pridržuje pravico, da lahko sam preveri referenco glede servisa v smislu te izjave.</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 xml:space="preserve">Ta izjava je sestavni del in priloga prijave za javno naročilo male vrednosti </w:t>
      </w:r>
      <w:r w:rsidRPr="008B04F8">
        <w:rPr>
          <w:rFonts w:ascii="Times New Roman" w:hAnsi="Times New Roman"/>
          <w:bCs/>
          <w:sz w:val="24"/>
          <w:szCs w:val="24"/>
        </w:rPr>
        <w:t xml:space="preserve">za </w:t>
      </w:r>
      <w:r w:rsidR="00F9252B" w:rsidRPr="00F9252B">
        <w:rPr>
          <w:rFonts w:ascii="Times New Roman" w:hAnsi="Times New Roman"/>
          <w:b/>
          <w:i/>
          <w:sz w:val="24"/>
          <w:szCs w:val="24"/>
        </w:rPr>
        <w:t xml:space="preserve">Aparat za Ultrazvočne in </w:t>
      </w:r>
      <w:r w:rsidR="00F9252B" w:rsidRPr="00F9252B">
        <w:rPr>
          <w:rFonts w:ascii="Times New Roman" w:hAnsi="Times New Roman"/>
          <w:b/>
          <w:bCs/>
          <w:i/>
          <w:iCs/>
          <w:noProof/>
          <w:sz w:val="24"/>
          <w:szCs w:val="24"/>
        </w:rPr>
        <w:t>Endoultrazvočne preiskave  za interni oddelek – gastro</w:t>
      </w:r>
      <w:r w:rsidR="00F9252B">
        <w:rPr>
          <w:rFonts w:ascii="Times New Roman" w:hAnsi="Times New Roman"/>
          <w:b/>
          <w:bCs/>
          <w:i/>
          <w:iCs/>
          <w:noProof/>
          <w:sz w:val="24"/>
          <w:szCs w:val="24"/>
        </w:rPr>
        <w:t>.</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 xml:space="preserve">Datum:___________  </w:t>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t xml:space="preserve">Žig </w:t>
      </w:r>
      <w:r w:rsidRPr="008B04F8">
        <w:rPr>
          <w:rFonts w:ascii="Times New Roman" w:hAnsi="Times New Roman"/>
          <w:sz w:val="24"/>
          <w:szCs w:val="24"/>
        </w:rPr>
        <w:tab/>
      </w:r>
      <w:r w:rsidRPr="008B04F8">
        <w:rPr>
          <w:rFonts w:ascii="Times New Roman" w:hAnsi="Times New Roman"/>
          <w:sz w:val="24"/>
          <w:szCs w:val="24"/>
        </w:rPr>
        <w:tab/>
        <w:t>Podpis kontaktne osebe:</w:t>
      </w:r>
    </w:p>
    <w:p w:rsidR="008B04F8" w:rsidRPr="008B04F8" w:rsidRDefault="008B04F8" w:rsidP="008B04F8">
      <w:pPr>
        <w:spacing w:after="0" w:line="240" w:lineRule="auto"/>
        <w:jc w:val="both"/>
        <w:rPr>
          <w:rFonts w:ascii="Times New Roman" w:hAnsi="Times New Roman"/>
          <w:sz w:val="24"/>
          <w:szCs w:val="24"/>
        </w:rPr>
      </w:pPr>
    </w:p>
    <w:p w:rsidR="008B04F8" w:rsidRPr="008B04F8" w:rsidRDefault="008B04F8" w:rsidP="008B04F8">
      <w:pPr>
        <w:spacing w:after="0" w:line="240" w:lineRule="auto"/>
        <w:jc w:val="both"/>
        <w:rPr>
          <w:rFonts w:ascii="Times New Roman" w:hAnsi="Times New Roman"/>
          <w:sz w:val="24"/>
          <w:szCs w:val="24"/>
        </w:rPr>
      </w:pP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r>
      <w:r w:rsidRPr="008B04F8">
        <w:rPr>
          <w:rFonts w:ascii="Times New Roman" w:hAnsi="Times New Roman"/>
          <w:sz w:val="24"/>
          <w:szCs w:val="24"/>
        </w:rPr>
        <w:tab/>
        <w:t xml:space="preserve">___________________ </w:t>
      </w:r>
    </w:p>
    <w:p w:rsidR="008B04F8" w:rsidRDefault="008B04F8">
      <w:pPr>
        <w:spacing w:after="0" w:line="240" w:lineRule="auto"/>
        <w:rPr>
          <w:rFonts w:ascii="Times New Roman" w:hAnsi="Times New Roman"/>
          <w:b/>
          <w:sz w:val="24"/>
          <w:szCs w:val="24"/>
          <w:bdr w:val="single" w:sz="4" w:space="0" w:color="auto" w:shadow="1"/>
          <w:shd w:val="clear" w:color="auto" w:fill="F3F3F3"/>
        </w:rPr>
      </w:pPr>
      <w:r>
        <w:rPr>
          <w:rFonts w:ascii="Times New Roman" w:hAnsi="Times New Roman"/>
          <w:b/>
          <w:sz w:val="24"/>
          <w:szCs w:val="24"/>
          <w:bdr w:val="single" w:sz="4" w:space="0" w:color="auto" w:shadow="1"/>
          <w:shd w:val="clear" w:color="auto" w:fill="F3F3F3"/>
        </w:rPr>
        <w:br w:type="page"/>
      </w:r>
    </w:p>
    <w:p w:rsidR="0029491B" w:rsidRPr="008B04F8" w:rsidRDefault="0029491B" w:rsidP="008B04F8">
      <w:pPr>
        <w:ind w:left="7080" w:firstLine="708"/>
      </w:pPr>
      <w:r w:rsidRPr="00E0419F">
        <w:rPr>
          <w:rFonts w:ascii="Times New Roman" w:hAnsi="Times New Roman"/>
          <w:b/>
          <w:sz w:val="24"/>
          <w:szCs w:val="24"/>
          <w:bdr w:val="single" w:sz="4" w:space="0" w:color="auto" w:shadow="1"/>
          <w:shd w:val="clear" w:color="auto" w:fill="F3F3F3"/>
        </w:rPr>
        <w:lastRenderedPageBreak/>
        <w:t>OBR-4</w:t>
      </w:r>
    </w:p>
    <w:p w:rsidR="0029491B" w:rsidRPr="00E0419F" w:rsidRDefault="0029491B" w:rsidP="00E0419F">
      <w:pPr>
        <w:jc w:val="both"/>
        <w:rPr>
          <w:rFonts w:ascii="Times New Roman" w:hAnsi="Times New Roman"/>
          <w:b/>
          <w:sz w:val="24"/>
          <w:szCs w:val="24"/>
        </w:rPr>
      </w:pPr>
      <w:r w:rsidRPr="00E0419F">
        <w:rPr>
          <w:rFonts w:ascii="Times New Roman" w:hAnsi="Times New Roman"/>
          <w:b/>
          <w:sz w:val="24"/>
          <w:szCs w:val="24"/>
        </w:rPr>
        <w:t xml:space="preserve">Ponudnik:_________________________ </w:t>
      </w:r>
    </w:p>
    <w:p w:rsidR="0029491B" w:rsidRPr="00E0419F" w:rsidRDefault="0029491B" w:rsidP="00E0419F">
      <w:pPr>
        <w:jc w:val="both"/>
        <w:rPr>
          <w:rFonts w:ascii="Times New Roman" w:hAnsi="Times New Roman"/>
          <w:sz w:val="24"/>
          <w:szCs w:val="24"/>
        </w:rPr>
      </w:pPr>
      <w:r w:rsidRPr="00E0419F">
        <w:rPr>
          <w:rFonts w:ascii="Times New Roman" w:hAnsi="Times New Roman"/>
          <w:sz w:val="24"/>
          <w:szCs w:val="24"/>
        </w:rPr>
        <w:t xml:space="preserve">                 _________________________</w:t>
      </w:r>
    </w:p>
    <w:p w:rsidR="0029491B" w:rsidRPr="00E0419F" w:rsidRDefault="0029491B" w:rsidP="00E0419F">
      <w:pPr>
        <w:jc w:val="both"/>
        <w:rPr>
          <w:rFonts w:ascii="Times New Roman" w:hAnsi="Times New Roman"/>
          <w:sz w:val="24"/>
          <w:szCs w:val="24"/>
        </w:rPr>
      </w:pPr>
    </w:p>
    <w:p w:rsidR="0029491B" w:rsidRPr="00E0419F" w:rsidRDefault="0029491B" w:rsidP="00E0419F">
      <w:pPr>
        <w:pStyle w:val="Naslov"/>
        <w:jc w:val="both"/>
        <w:rPr>
          <w:b w:val="0"/>
          <w:sz w:val="24"/>
        </w:rPr>
      </w:pPr>
      <w:r w:rsidRPr="00E0419F">
        <w:rPr>
          <w:sz w:val="24"/>
        </w:rPr>
        <w:t xml:space="preserve">Naročnik: </w:t>
      </w:r>
      <w:r w:rsidRPr="00E0419F">
        <w:rPr>
          <w:b w:val="0"/>
          <w:sz w:val="24"/>
        </w:rPr>
        <w:t xml:space="preserve">Javni zdravstveni zavod Splošna bolnišnica Murska Sobota </w:t>
      </w:r>
    </w:p>
    <w:p w:rsidR="0029491B" w:rsidRPr="00E0419F" w:rsidRDefault="0029491B" w:rsidP="00E0419F">
      <w:pPr>
        <w:pStyle w:val="Naslov"/>
        <w:ind w:left="708"/>
        <w:jc w:val="both"/>
        <w:rPr>
          <w:b w:val="0"/>
          <w:sz w:val="24"/>
        </w:rPr>
      </w:pPr>
      <w:r w:rsidRPr="00E0419F">
        <w:rPr>
          <w:b w:val="0"/>
          <w:sz w:val="24"/>
        </w:rPr>
        <w:t xml:space="preserve">      Rakičan, Ul. dr. Vrbnjaka 6</w:t>
      </w:r>
    </w:p>
    <w:p w:rsidR="0029491B" w:rsidRPr="00E0419F" w:rsidRDefault="0029491B" w:rsidP="00E0419F">
      <w:pPr>
        <w:pStyle w:val="Naslov"/>
        <w:ind w:left="708"/>
        <w:jc w:val="both"/>
        <w:rPr>
          <w:b w:val="0"/>
          <w:sz w:val="24"/>
        </w:rPr>
      </w:pPr>
      <w:r w:rsidRPr="00E0419F">
        <w:rPr>
          <w:b w:val="0"/>
          <w:sz w:val="24"/>
        </w:rPr>
        <w:t xml:space="preserve">       9000 Murska Sobota</w:t>
      </w:r>
    </w:p>
    <w:p w:rsidR="0029491B" w:rsidRPr="00E0419F" w:rsidRDefault="0029491B" w:rsidP="00E0419F">
      <w:pPr>
        <w:rPr>
          <w:rFonts w:ascii="Times New Roman" w:hAnsi="Times New Roman"/>
          <w:b/>
          <w:sz w:val="24"/>
          <w:szCs w:val="24"/>
        </w:rPr>
      </w:pPr>
    </w:p>
    <w:p w:rsidR="0029491B" w:rsidRPr="00E0419F" w:rsidRDefault="0029491B" w:rsidP="00E0419F">
      <w:pPr>
        <w:pStyle w:val="Naslov1"/>
        <w:jc w:val="center"/>
        <w:rPr>
          <w:rFonts w:ascii="Times New Roman" w:hAnsi="Times New Roman"/>
          <w:sz w:val="24"/>
          <w:szCs w:val="24"/>
        </w:rPr>
      </w:pPr>
      <w:r w:rsidRPr="00E0419F">
        <w:rPr>
          <w:rFonts w:ascii="Times New Roman" w:hAnsi="Times New Roman"/>
          <w:sz w:val="24"/>
          <w:szCs w:val="24"/>
        </w:rPr>
        <w:t>P R E D R A Č U N  št.___</w:t>
      </w:r>
    </w:p>
    <w:p w:rsidR="0029491B" w:rsidRPr="00E0419F" w:rsidRDefault="0029491B" w:rsidP="00E0419F">
      <w:pPr>
        <w:rPr>
          <w:rFonts w:ascii="Times New Roman" w:hAnsi="Times New Roman"/>
          <w:sz w:val="24"/>
          <w:szCs w:val="24"/>
        </w:rPr>
      </w:pPr>
    </w:p>
    <w:p w:rsidR="0029491B" w:rsidRPr="00E0419F" w:rsidRDefault="0029491B" w:rsidP="00E0419F">
      <w:pPr>
        <w:jc w:val="both"/>
        <w:rPr>
          <w:rFonts w:ascii="Times New Roman" w:hAnsi="Times New Roman"/>
          <w:sz w:val="24"/>
          <w:szCs w:val="24"/>
        </w:rPr>
      </w:pPr>
      <w:r w:rsidRPr="00E0419F">
        <w:rPr>
          <w:rFonts w:ascii="Times New Roman" w:hAnsi="Times New Roman"/>
          <w:sz w:val="24"/>
          <w:szCs w:val="24"/>
        </w:rPr>
        <w:t xml:space="preserve">za javno naročilo male vrednosti </w:t>
      </w:r>
      <w:r w:rsidRPr="00E0419F">
        <w:rPr>
          <w:rFonts w:ascii="Times New Roman" w:hAnsi="Times New Roman"/>
          <w:bCs/>
          <w:sz w:val="24"/>
          <w:szCs w:val="24"/>
        </w:rPr>
        <w:t>»</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Endoultrazvočne preiskave</w:t>
      </w:r>
      <w:r w:rsidR="00F9252B" w:rsidRPr="00F9252B">
        <w:rPr>
          <w:rFonts w:ascii="Times New Roman" w:hAnsi="Times New Roman"/>
          <w:b/>
          <w:bCs/>
          <w:i/>
          <w:iCs/>
          <w:noProof/>
          <w:sz w:val="24"/>
          <w:szCs w:val="24"/>
        </w:rPr>
        <w:t xml:space="preserve"> za interni oddelek – gastro</w:t>
      </w:r>
      <w:r w:rsidRPr="00E0419F">
        <w:rPr>
          <w:rFonts w:ascii="Times New Roman" w:hAnsi="Times New Roman"/>
          <w:bCs/>
          <w:sz w:val="24"/>
          <w:szCs w:val="24"/>
        </w:rPr>
        <w:t xml:space="preserve">«, ki je bilo </w:t>
      </w:r>
      <w:r w:rsidRPr="00E0419F">
        <w:rPr>
          <w:rFonts w:ascii="Times New Roman" w:hAnsi="Times New Roman"/>
          <w:sz w:val="24"/>
          <w:szCs w:val="24"/>
        </w:rPr>
        <w:t xml:space="preserve">objavljeno na Portalu javnih naročil </w:t>
      </w:r>
      <w:r w:rsidRPr="00E0419F">
        <w:rPr>
          <w:rFonts w:ascii="Times New Roman" w:hAnsi="Times New Roman"/>
          <w:sz w:val="24"/>
          <w:szCs w:val="24"/>
          <w:lang w:val="pl-PL"/>
        </w:rPr>
        <w:t>z dne ___________, pod št. ______________</w:t>
      </w:r>
      <w:r w:rsidRPr="00E0419F">
        <w:rPr>
          <w:rFonts w:ascii="Times New Roman" w:hAnsi="Times New Roman"/>
          <w:sz w:val="24"/>
          <w:szCs w:val="24"/>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685"/>
        <w:gridCol w:w="709"/>
        <w:gridCol w:w="1417"/>
        <w:gridCol w:w="993"/>
        <w:gridCol w:w="1842"/>
      </w:tblGrid>
      <w:tr w:rsidR="008B04F8" w:rsidRPr="00E0419F" w:rsidTr="003D2BF0">
        <w:tc>
          <w:tcPr>
            <w:tcW w:w="534" w:type="dxa"/>
            <w:tcBorders>
              <w:top w:val="single" w:sz="4" w:space="0" w:color="auto"/>
              <w:left w:val="single" w:sz="4" w:space="0" w:color="auto"/>
              <w:bottom w:val="single" w:sz="4" w:space="0" w:color="auto"/>
              <w:right w:val="single" w:sz="4" w:space="0" w:color="auto"/>
            </w:tcBorders>
            <w:shd w:val="pct5" w:color="auto" w:fill="auto"/>
          </w:tcPr>
          <w:p w:rsidR="008B04F8" w:rsidRPr="00E0419F" w:rsidRDefault="008B04F8" w:rsidP="00E0419F">
            <w:pPr>
              <w:jc w:val="center"/>
              <w:rPr>
                <w:rFonts w:ascii="Times New Roman" w:hAnsi="Times New Roman"/>
                <w:sz w:val="20"/>
                <w:szCs w:val="20"/>
              </w:rPr>
            </w:pPr>
            <w:proofErr w:type="spellStart"/>
            <w:r w:rsidRPr="00E0419F">
              <w:rPr>
                <w:rFonts w:ascii="Times New Roman" w:hAnsi="Times New Roman"/>
                <w:sz w:val="20"/>
                <w:szCs w:val="20"/>
              </w:rPr>
              <w:t>Zap</w:t>
            </w:r>
            <w:proofErr w:type="spellEnd"/>
          </w:p>
          <w:p w:rsidR="008B04F8" w:rsidRPr="00E0419F" w:rsidRDefault="008B04F8" w:rsidP="00E0419F">
            <w:pPr>
              <w:jc w:val="center"/>
              <w:rPr>
                <w:rFonts w:ascii="Times New Roman" w:hAnsi="Times New Roman"/>
                <w:sz w:val="24"/>
                <w:szCs w:val="24"/>
              </w:rPr>
            </w:pPr>
            <w:r w:rsidRPr="00E0419F">
              <w:rPr>
                <w:rFonts w:ascii="Times New Roman" w:hAnsi="Times New Roman"/>
                <w:sz w:val="20"/>
                <w:szCs w:val="20"/>
              </w:rPr>
              <w:t>št.</w:t>
            </w:r>
          </w:p>
        </w:tc>
        <w:tc>
          <w:tcPr>
            <w:tcW w:w="3685" w:type="dxa"/>
            <w:tcBorders>
              <w:top w:val="single" w:sz="4" w:space="0" w:color="auto"/>
              <w:left w:val="single" w:sz="4" w:space="0" w:color="auto"/>
              <w:bottom w:val="single" w:sz="4" w:space="0" w:color="auto"/>
              <w:right w:val="single" w:sz="4" w:space="0" w:color="auto"/>
            </w:tcBorders>
            <w:shd w:val="pct5" w:color="auto" w:fill="auto"/>
          </w:tcPr>
          <w:p w:rsidR="008B04F8" w:rsidRPr="00E0419F" w:rsidRDefault="008B04F8" w:rsidP="00E0419F">
            <w:pPr>
              <w:jc w:val="center"/>
              <w:rPr>
                <w:rFonts w:ascii="Times New Roman" w:hAnsi="Times New Roman"/>
                <w:b/>
                <w:sz w:val="24"/>
                <w:szCs w:val="24"/>
              </w:rPr>
            </w:pPr>
            <w:r w:rsidRPr="00E0419F">
              <w:rPr>
                <w:rFonts w:ascii="Times New Roman" w:hAnsi="Times New Roman"/>
                <w:b/>
                <w:sz w:val="24"/>
                <w:szCs w:val="24"/>
              </w:rPr>
              <w:t>Naziv</w:t>
            </w:r>
          </w:p>
          <w:p w:rsidR="008B04F8" w:rsidRPr="00E0419F" w:rsidRDefault="008B04F8" w:rsidP="00E0419F">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shd w:val="pct5" w:color="auto" w:fill="auto"/>
          </w:tcPr>
          <w:p w:rsidR="008B04F8" w:rsidRPr="00E0419F" w:rsidRDefault="008B04F8" w:rsidP="00E0419F">
            <w:pPr>
              <w:rPr>
                <w:rFonts w:ascii="Times New Roman" w:hAnsi="Times New Roman"/>
                <w:b/>
              </w:rPr>
            </w:pPr>
          </w:p>
          <w:p w:rsidR="008B04F8" w:rsidRPr="00E0419F" w:rsidRDefault="008B04F8" w:rsidP="00E0419F">
            <w:pPr>
              <w:rPr>
                <w:rFonts w:ascii="Times New Roman" w:hAnsi="Times New Roman"/>
                <w:b/>
              </w:rPr>
            </w:pPr>
            <w:proofErr w:type="spellStart"/>
            <w:r w:rsidRPr="00E0419F">
              <w:rPr>
                <w:rFonts w:ascii="Times New Roman" w:hAnsi="Times New Roman"/>
                <w:b/>
              </w:rPr>
              <w:t>k</w:t>
            </w:r>
            <w:r w:rsidR="00D27B9A">
              <w:rPr>
                <w:rFonts w:ascii="Times New Roman" w:hAnsi="Times New Roman"/>
                <w:b/>
              </w:rPr>
              <w:t>pl</w:t>
            </w:r>
            <w:proofErr w:type="spellEnd"/>
          </w:p>
          <w:p w:rsidR="008B04F8" w:rsidRPr="00E0419F" w:rsidRDefault="008B04F8" w:rsidP="00E0419F">
            <w:pP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pct5" w:color="auto" w:fill="auto"/>
            <w:vAlign w:val="center"/>
          </w:tcPr>
          <w:p w:rsidR="008B04F8" w:rsidRPr="00E0419F" w:rsidRDefault="008B04F8" w:rsidP="00E0419F">
            <w:pPr>
              <w:jc w:val="center"/>
              <w:rPr>
                <w:rFonts w:ascii="Times New Roman" w:hAnsi="Times New Roman"/>
                <w:b/>
              </w:rPr>
            </w:pPr>
            <w:r w:rsidRPr="00E0419F">
              <w:rPr>
                <w:rFonts w:ascii="Times New Roman" w:hAnsi="Times New Roman"/>
                <w:b/>
              </w:rPr>
              <w:t xml:space="preserve">Vrednost brez DDV </w:t>
            </w:r>
          </w:p>
        </w:tc>
        <w:tc>
          <w:tcPr>
            <w:tcW w:w="993" w:type="dxa"/>
            <w:tcBorders>
              <w:top w:val="single" w:sz="4" w:space="0" w:color="auto"/>
              <w:left w:val="single" w:sz="4" w:space="0" w:color="auto"/>
              <w:bottom w:val="single" w:sz="4" w:space="0" w:color="auto"/>
              <w:right w:val="single" w:sz="4" w:space="0" w:color="auto"/>
            </w:tcBorders>
            <w:shd w:val="pct5" w:color="auto" w:fill="auto"/>
            <w:vAlign w:val="center"/>
          </w:tcPr>
          <w:p w:rsidR="008B04F8" w:rsidRPr="00E0419F" w:rsidRDefault="008B04F8" w:rsidP="00E0419F">
            <w:pPr>
              <w:jc w:val="center"/>
              <w:rPr>
                <w:rFonts w:ascii="Times New Roman" w:hAnsi="Times New Roman"/>
                <w:b/>
              </w:rPr>
            </w:pPr>
            <w:r w:rsidRPr="00E0419F">
              <w:rPr>
                <w:rFonts w:ascii="Times New Roman" w:hAnsi="Times New Roman"/>
                <w:b/>
              </w:rPr>
              <w:t>DDV (%)</w:t>
            </w:r>
          </w:p>
        </w:tc>
        <w:tc>
          <w:tcPr>
            <w:tcW w:w="1842" w:type="dxa"/>
            <w:tcBorders>
              <w:top w:val="single" w:sz="4" w:space="0" w:color="auto"/>
              <w:left w:val="single" w:sz="4" w:space="0" w:color="auto"/>
              <w:bottom w:val="single" w:sz="4" w:space="0" w:color="auto"/>
              <w:right w:val="single" w:sz="4" w:space="0" w:color="auto"/>
            </w:tcBorders>
            <w:shd w:val="pct5" w:color="auto" w:fill="auto"/>
            <w:vAlign w:val="center"/>
          </w:tcPr>
          <w:p w:rsidR="008B04F8" w:rsidRPr="00E0419F" w:rsidRDefault="008B04F8" w:rsidP="00E0419F">
            <w:pPr>
              <w:jc w:val="center"/>
              <w:rPr>
                <w:rFonts w:ascii="Times New Roman" w:hAnsi="Times New Roman"/>
                <w:b/>
              </w:rPr>
            </w:pPr>
            <w:r w:rsidRPr="00E0419F">
              <w:rPr>
                <w:rFonts w:ascii="Times New Roman" w:hAnsi="Times New Roman"/>
                <w:b/>
              </w:rPr>
              <w:t xml:space="preserve">Vrednost </w:t>
            </w:r>
            <w:r>
              <w:rPr>
                <w:rFonts w:ascii="Times New Roman" w:hAnsi="Times New Roman"/>
                <w:b/>
              </w:rPr>
              <w:t xml:space="preserve">z </w:t>
            </w:r>
            <w:r w:rsidRPr="00E0419F">
              <w:rPr>
                <w:rFonts w:ascii="Times New Roman" w:hAnsi="Times New Roman"/>
                <w:b/>
              </w:rPr>
              <w:t xml:space="preserve">DDV </w:t>
            </w:r>
          </w:p>
          <w:p w:rsidR="008B04F8" w:rsidRPr="00E0419F" w:rsidRDefault="008B04F8" w:rsidP="00E0419F">
            <w:pPr>
              <w:jc w:val="center"/>
              <w:rPr>
                <w:rFonts w:ascii="Times New Roman" w:hAnsi="Times New Roman"/>
                <w:b/>
              </w:rPr>
            </w:pPr>
          </w:p>
        </w:tc>
      </w:tr>
      <w:tr w:rsidR="008B04F8" w:rsidRPr="00E0419F" w:rsidTr="008B04F8">
        <w:tc>
          <w:tcPr>
            <w:tcW w:w="534" w:type="dxa"/>
            <w:tcBorders>
              <w:top w:val="single" w:sz="4" w:space="0" w:color="auto"/>
              <w:left w:val="single" w:sz="4" w:space="0" w:color="auto"/>
              <w:bottom w:val="single" w:sz="4" w:space="0" w:color="auto"/>
              <w:right w:val="single" w:sz="4" w:space="0" w:color="auto"/>
            </w:tcBorders>
          </w:tcPr>
          <w:p w:rsidR="008B04F8" w:rsidRPr="00E0419F" w:rsidRDefault="008B04F8" w:rsidP="00E0419F">
            <w:pPr>
              <w:jc w:val="center"/>
              <w:rPr>
                <w:rFonts w:ascii="Times New Roman" w:hAnsi="Times New Roman"/>
                <w:sz w:val="24"/>
                <w:szCs w:val="24"/>
              </w:rPr>
            </w:pPr>
            <w:r>
              <w:rPr>
                <w:rFonts w:ascii="Times New Roman" w:hAnsi="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8B04F8" w:rsidRPr="00E0419F" w:rsidRDefault="00F9252B" w:rsidP="00E0419F">
            <w:pPr>
              <w:rPr>
                <w:rFonts w:ascii="Times New Roman" w:hAnsi="Times New Roman"/>
                <w:b/>
                <w:sz w:val="24"/>
                <w:szCs w:val="24"/>
              </w:rPr>
            </w:pPr>
            <w:r>
              <w:rPr>
                <w:rFonts w:ascii="Times New Roman" w:hAnsi="Times New Roman"/>
                <w:b/>
                <w:sz w:val="24"/>
                <w:szCs w:val="24"/>
              </w:rPr>
              <w:t xml:space="preserve">Aparat za ultrazvočne in </w:t>
            </w:r>
            <w:proofErr w:type="spellStart"/>
            <w:r>
              <w:rPr>
                <w:rFonts w:ascii="Times New Roman" w:hAnsi="Times New Roman"/>
                <w:b/>
                <w:sz w:val="24"/>
                <w:szCs w:val="24"/>
              </w:rPr>
              <w:t>endoultrazvočne</w:t>
            </w:r>
            <w:proofErr w:type="spellEnd"/>
            <w:r>
              <w:rPr>
                <w:rFonts w:ascii="Times New Roman" w:hAnsi="Times New Roman"/>
                <w:b/>
                <w:sz w:val="24"/>
                <w:szCs w:val="24"/>
              </w:rPr>
              <w:t xml:space="preserve"> preiskave</w:t>
            </w:r>
          </w:p>
        </w:tc>
        <w:tc>
          <w:tcPr>
            <w:tcW w:w="709" w:type="dxa"/>
            <w:tcBorders>
              <w:top w:val="single" w:sz="4" w:space="0" w:color="auto"/>
              <w:left w:val="single" w:sz="4" w:space="0" w:color="auto"/>
              <w:bottom w:val="single" w:sz="4" w:space="0" w:color="auto"/>
              <w:right w:val="single" w:sz="4" w:space="0" w:color="auto"/>
            </w:tcBorders>
          </w:tcPr>
          <w:p w:rsidR="008B04F8" w:rsidRPr="00E0419F" w:rsidRDefault="008B04F8" w:rsidP="00E0419F">
            <w:pPr>
              <w:rPr>
                <w:rFonts w:ascii="Times New Roman" w:hAnsi="Times New Roman"/>
                <w:b/>
                <w:sz w:val="24"/>
                <w:szCs w:val="24"/>
              </w:rPr>
            </w:pPr>
            <w:r>
              <w:rPr>
                <w:rFonts w:ascii="Times New Roman" w:hAnsi="Times New Roman"/>
                <w:b/>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jc w:val="cente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jc w:val="cente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jc w:val="center"/>
              <w:rPr>
                <w:rFonts w:ascii="Times New Roman" w:hAnsi="Times New Roman"/>
                <w:b/>
                <w:sz w:val="24"/>
                <w:szCs w:val="24"/>
              </w:rPr>
            </w:pPr>
          </w:p>
        </w:tc>
      </w:tr>
      <w:tr w:rsidR="008B04F8" w:rsidRPr="00E0419F" w:rsidTr="008B04F8">
        <w:tc>
          <w:tcPr>
            <w:tcW w:w="534" w:type="dxa"/>
            <w:tcBorders>
              <w:top w:val="single" w:sz="4" w:space="0" w:color="auto"/>
              <w:left w:val="single" w:sz="4" w:space="0" w:color="auto"/>
              <w:bottom w:val="single" w:sz="4" w:space="0" w:color="auto"/>
              <w:right w:val="single" w:sz="4" w:space="0" w:color="auto"/>
            </w:tcBorders>
          </w:tcPr>
          <w:p w:rsidR="008B04F8" w:rsidRPr="00E0419F" w:rsidRDefault="008B04F8" w:rsidP="00E0419F">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8B04F8" w:rsidRPr="00E0419F" w:rsidRDefault="008B04F8" w:rsidP="00E0419F">
            <w:pP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B04F8" w:rsidRPr="00E0419F" w:rsidRDefault="008B04F8" w:rsidP="00E0419F">
            <w:pPr>
              <w:rPr>
                <w:rFonts w:ascii="Times New Roman" w:hAnsi="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rPr>
                <w:rFonts w:ascii="Times New Roman" w:hAnsi="Times New Roman"/>
                <w:b/>
                <w:sz w:val="24"/>
                <w:szCs w:val="24"/>
              </w:rPr>
            </w:pPr>
          </w:p>
        </w:tc>
      </w:tr>
      <w:tr w:rsidR="008B04F8" w:rsidRPr="00E0419F" w:rsidTr="008B04F8">
        <w:tc>
          <w:tcPr>
            <w:tcW w:w="534" w:type="dxa"/>
            <w:tcBorders>
              <w:top w:val="single" w:sz="4" w:space="0" w:color="auto"/>
              <w:left w:val="nil"/>
              <w:bottom w:val="nil"/>
              <w:right w:val="nil"/>
            </w:tcBorders>
          </w:tcPr>
          <w:p w:rsidR="008B04F8" w:rsidRPr="00E0419F" w:rsidRDefault="008B04F8" w:rsidP="00E0419F">
            <w:pPr>
              <w:rPr>
                <w:rFonts w:ascii="Times New Roman" w:hAnsi="Times New Roman"/>
                <w:sz w:val="24"/>
                <w:szCs w:val="24"/>
              </w:rPr>
            </w:pPr>
          </w:p>
        </w:tc>
        <w:tc>
          <w:tcPr>
            <w:tcW w:w="3685" w:type="dxa"/>
            <w:tcBorders>
              <w:top w:val="single" w:sz="4" w:space="0" w:color="auto"/>
              <w:left w:val="nil"/>
              <w:bottom w:val="nil"/>
              <w:right w:val="nil"/>
            </w:tcBorders>
          </w:tcPr>
          <w:p w:rsidR="008B04F8" w:rsidRPr="00E0419F" w:rsidRDefault="008B04F8" w:rsidP="00E0419F">
            <w:pPr>
              <w:rPr>
                <w:rFonts w:ascii="Times New Roman" w:hAnsi="Times New Roman"/>
                <w:b/>
                <w:sz w:val="24"/>
                <w:szCs w:val="24"/>
              </w:rPr>
            </w:pPr>
          </w:p>
          <w:p w:rsidR="008B04F8" w:rsidRPr="00E0419F" w:rsidRDefault="008B04F8" w:rsidP="00E0419F">
            <w:pPr>
              <w:rPr>
                <w:rFonts w:ascii="Times New Roman" w:hAnsi="Times New Roman"/>
                <w:b/>
                <w:sz w:val="24"/>
                <w:szCs w:val="24"/>
              </w:rPr>
            </w:pPr>
          </w:p>
        </w:tc>
        <w:tc>
          <w:tcPr>
            <w:tcW w:w="709" w:type="dxa"/>
            <w:tcBorders>
              <w:top w:val="single" w:sz="4" w:space="0" w:color="auto"/>
              <w:left w:val="nil"/>
              <w:bottom w:val="nil"/>
              <w:right w:val="nil"/>
            </w:tcBorders>
          </w:tcPr>
          <w:p w:rsidR="008B04F8" w:rsidRPr="00E0419F" w:rsidRDefault="008B04F8" w:rsidP="00E0419F">
            <w:pPr>
              <w:rPr>
                <w:rFonts w:ascii="Times New Roman" w:hAnsi="Times New Roman"/>
                <w:b/>
                <w:sz w:val="24"/>
                <w:szCs w:val="24"/>
              </w:rPr>
            </w:pPr>
          </w:p>
        </w:tc>
        <w:tc>
          <w:tcPr>
            <w:tcW w:w="1417" w:type="dxa"/>
            <w:tcBorders>
              <w:top w:val="single" w:sz="4" w:space="0" w:color="auto"/>
              <w:left w:val="nil"/>
              <w:bottom w:val="nil"/>
              <w:right w:val="nil"/>
            </w:tcBorders>
            <w:vAlign w:val="center"/>
          </w:tcPr>
          <w:p w:rsidR="008B04F8" w:rsidRPr="00E0419F" w:rsidRDefault="008B04F8" w:rsidP="00E0419F">
            <w:pPr>
              <w:rPr>
                <w:rFonts w:ascii="Times New Roman" w:hAnsi="Times New Roman"/>
                <w:b/>
                <w:sz w:val="24"/>
                <w:szCs w:val="24"/>
              </w:rPr>
            </w:pPr>
          </w:p>
        </w:tc>
        <w:tc>
          <w:tcPr>
            <w:tcW w:w="993" w:type="dxa"/>
            <w:tcBorders>
              <w:top w:val="single" w:sz="4" w:space="0" w:color="auto"/>
              <w:left w:val="nil"/>
              <w:bottom w:val="nil"/>
              <w:right w:val="single" w:sz="4" w:space="0" w:color="auto"/>
            </w:tcBorders>
            <w:vAlign w:val="center"/>
          </w:tcPr>
          <w:p w:rsidR="008B04F8" w:rsidRPr="00E0419F" w:rsidRDefault="008B04F8" w:rsidP="00E0419F">
            <w:pPr>
              <w:rPr>
                <w:rFonts w:ascii="Times New Roman" w:hAnsi="Times New Roman"/>
                <w:b/>
                <w:sz w:val="24"/>
                <w:szCs w:val="24"/>
              </w:rPr>
            </w:pPr>
            <w:r>
              <w:rPr>
                <w:rFonts w:ascii="Times New Roman" w:hAnsi="Times New Roman"/>
                <w:b/>
                <w:sz w:val="24"/>
                <w:szCs w:val="24"/>
              </w:rPr>
              <w:t>Skupaj</w:t>
            </w:r>
          </w:p>
        </w:tc>
        <w:tc>
          <w:tcPr>
            <w:tcW w:w="1842" w:type="dxa"/>
            <w:tcBorders>
              <w:top w:val="single" w:sz="4" w:space="0" w:color="auto"/>
              <w:left w:val="single" w:sz="4" w:space="0" w:color="auto"/>
              <w:bottom w:val="single" w:sz="4" w:space="0" w:color="auto"/>
              <w:right w:val="single" w:sz="4" w:space="0" w:color="auto"/>
            </w:tcBorders>
            <w:vAlign w:val="center"/>
          </w:tcPr>
          <w:p w:rsidR="008B04F8" w:rsidRPr="00E0419F" w:rsidRDefault="008B04F8" w:rsidP="00E0419F">
            <w:pPr>
              <w:rPr>
                <w:rFonts w:ascii="Times New Roman" w:hAnsi="Times New Roman"/>
                <w:b/>
                <w:sz w:val="24"/>
                <w:szCs w:val="24"/>
              </w:rPr>
            </w:pPr>
          </w:p>
        </w:tc>
      </w:tr>
    </w:tbl>
    <w:p w:rsidR="0029491B" w:rsidRPr="00E0419F" w:rsidRDefault="0029491B" w:rsidP="00E0419F">
      <w:pPr>
        <w:rPr>
          <w:rFonts w:ascii="Times New Roman" w:hAnsi="Times New Roman"/>
          <w:bCs/>
          <w:sz w:val="24"/>
          <w:szCs w:val="24"/>
        </w:rPr>
      </w:pPr>
    </w:p>
    <w:p w:rsidR="0029491B" w:rsidRPr="00E0419F" w:rsidRDefault="0029491B" w:rsidP="00E0419F">
      <w:pPr>
        <w:autoSpaceDE w:val="0"/>
        <w:autoSpaceDN w:val="0"/>
        <w:adjustRightInd w:val="0"/>
        <w:rPr>
          <w:rFonts w:ascii="Times New Roman" w:hAnsi="Times New Roman"/>
        </w:rPr>
      </w:pPr>
      <w:r w:rsidRPr="00E0419F">
        <w:rPr>
          <w:rFonts w:ascii="Times New Roman" w:hAnsi="Times New Roman"/>
          <w:b/>
          <w:bCs/>
        </w:rPr>
        <w:t>Opomba:</w:t>
      </w:r>
    </w:p>
    <w:p w:rsidR="0029491B" w:rsidRPr="00E0419F" w:rsidRDefault="0029491B" w:rsidP="00E0419F">
      <w:pPr>
        <w:autoSpaceDE w:val="0"/>
        <w:autoSpaceDN w:val="0"/>
        <w:adjustRightInd w:val="0"/>
        <w:jc w:val="both"/>
        <w:rPr>
          <w:rFonts w:ascii="Times New Roman" w:hAnsi="Times New Roman"/>
        </w:rPr>
      </w:pPr>
      <w:r w:rsidRPr="00E0419F">
        <w:rPr>
          <w:rFonts w:ascii="Times New Roman" w:hAnsi="Times New Roman"/>
        </w:rPr>
        <w:t xml:space="preserve">Ponudnik lahko oblikuje ponudbo na lastnih obrazcih tako, da bodo v njej zajete vse postavke iz predračuna. Prav tako naj ponudnik v svoji ponudbi izkaže cene in vrednosti brez davka na dodano vrednost, stopnjo davka ter skupno vrednost za plačilo z DDV. </w:t>
      </w:r>
    </w:p>
    <w:p w:rsidR="0029491B" w:rsidRDefault="0029491B" w:rsidP="00E0419F">
      <w:pPr>
        <w:jc w:val="both"/>
        <w:rPr>
          <w:rFonts w:ascii="Times New Roman" w:hAnsi="Times New Roman"/>
          <w:sz w:val="24"/>
          <w:szCs w:val="24"/>
        </w:rPr>
      </w:pPr>
    </w:p>
    <w:p w:rsidR="0029491B" w:rsidRPr="00E0419F" w:rsidRDefault="0029491B" w:rsidP="00E0419F">
      <w:pPr>
        <w:jc w:val="both"/>
        <w:rPr>
          <w:rFonts w:ascii="Times New Roman" w:hAnsi="Times New Roman"/>
          <w:sz w:val="24"/>
          <w:szCs w:val="24"/>
        </w:rPr>
      </w:pPr>
      <w:r w:rsidRPr="00E0419F">
        <w:rPr>
          <w:rFonts w:ascii="Times New Roman" w:hAnsi="Times New Roman"/>
          <w:sz w:val="24"/>
          <w:szCs w:val="24"/>
        </w:rPr>
        <w:t xml:space="preserve">Datum:___________  </w:t>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p>
    <w:p w:rsidR="0029491B" w:rsidRPr="00F307C8" w:rsidRDefault="0029491B" w:rsidP="00E0419F">
      <w:pPr>
        <w:ind w:left="6372"/>
        <w:jc w:val="both"/>
      </w:pPr>
      <w:r w:rsidRPr="00E0419F">
        <w:rPr>
          <w:rFonts w:ascii="Times New Roman" w:hAnsi="Times New Roman"/>
          <w:sz w:val="24"/>
          <w:szCs w:val="24"/>
        </w:rPr>
        <w:t>Žig in podpis ponudnika</w:t>
      </w:r>
    </w:p>
    <w:p w:rsidR="0029491B" w:rsidRDefault="0029491B" w:rsidP="00E0419F">
      <w:pPr>
        <w:pStyle w:val="Telobesedila2"/>
        <w:spacing w:after="0" w:line="240" w:lineRule="auto"/>
        <w:ind w:firstLine="708"/>
        <w:jc w:val="right"/>
        <w:rPr>
          <w:color w:val="FF0000"/>
        </w:rPr>
      </w:pPr>
    </w:p>
    <w:p w:rsidR="0029491B" w:rsidRDefault="0029491B" w:rsidP="00E0419F"/>
    <w:p w:rsidR="003914F2" w:rsidRPr="00F307C8" w:rsidRDefault="003914F2" w:rsidP="00E0419F"/>
    <w:p w:rsidR="0029491B" w:rsidRPr="00D94A29" w:rsidRDefault="0029491B" w:rsidP="00E0419F">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OBR-5</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29491B" w:rsidRPr="002B54B7" w:rsidRDefault="0029491B" w:rsidP="002B54B7">
      <w:pPr>
        <w:pStyle w:val="Noga"/>
        <w:tabs>
          <w:tab w:val="clear" w:pos="4536"/>
          <w:tab w:val="clear" w:pos="9072"/>
        </w:tabs>
        <w:rPr>
          <w:rFonts w:ascii="Times New Roman" w:hAnsi="Times New Roman"/>
          <w:sz w:val="24"/>
          <w:szCs w:val="24"/>
        </w:rPr>
      </w:pPr>
    </w:p>
    <w:p w:rsidR="0029491B" w:rsidRPr="002B54B7" w:rsidRDefault="0029491B" w:rsidP="002B54B7">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KUPOPRODAJNA POGODBA</w:t>
      </w:r>
    </w:p>
    <w:p w:rsidR="0029491B" w:rsidRPr="002B54B7" w:rsidRDefault="0029491B" w:rsidP="002B54B7">
      <w:pPr>
        <w:pStyle w:val="Noga"/>
        <w:tabs>
          <w:tab w:val="clear" w:pos="4536"/>
          <w:tab w:val="clear" w:pos="9072"/>
        </w:tabs>
        <w:rPr>
          <w:rFonts w:ascii="Times New Roman" w:hAnsi="Times New Roman"/>
          <w:sz w:val="24"/>
          <w:szCs w:val="24"/>
        </w:rPr>
      </w:pPr>
    </w:p>
    <w:p w:rsidR="0029491B" w:rsidRPr="002B54B7" w:rsidRDefault="0029491B" w:rsidP="002B54B7">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Sklenjena med:</w:t>
      </w:r>
    </w:p>
    <w:p w:rsidR="0029491B" w:rsidRPr="002B54B7" w:rsidRDefault="0029491B" w:rsidP="002B54B7">
      <w:pPr>
        <w:spacing w:after="0" w:line="240" w:lineRule="auto"/>
        <w:rPr>
          <w:rFonts w:ascii="Times New Roman" w:hAnsi="Times New Roman"/>
          <w:sz w:val="24"/>
          <w:szCs w:val="24"/>
        </w:rPr>
      </w:pPr>
    </w:p>
    <w:p w:rsidR="0029491B" w:rsidRPr="002B54B7" w:rsidRDefault="0029491B" w:rsidP="002B54B7">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dr.med.spec.</w:t>
      </w:r>
      <w:r w:rsidRPr="002B54B7">
        <w:rPr>
          <w:rFonts w:ascii="Times New Roman" w:hAnsi="Times New Roman"/>
          <w:spacing w:val="-2"/>
          <w:sz w:val="24"/>
          <w:szCs w:val="24"/>
        </w:rPr>
        <w:t xml:space="preserve"> (v nadaljevanju: kupec)</w:t>
      </w:r>
    </w:p>
    <w:p w:rsidR="0029491B" w:rsidRPr="002B54B7" w:rsidRDefault="0029491B" w:rsidP="002B54B7">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29491B" w:rsidRDefault="0029491B" w:rsidP="002B54B7">
      <w:pPr>
        <w:tabs>
          <w:tab w:val="right" w:leader="dot" w:pos="9149"/>
        </w:tabs>
        <w:spacing w:after="0" w:line="240" w:lineRule="auto"/>
        <w:jc w:val="both"/>
        <w:rPr>
          <w:rFonts w:ascii="Times New Roman" w:hAnsi="Times New Roman"/>
          <w:sz w:val="24"/>
          <w:szCs w:val="24"/>
        </w:rPr>
      </w:pPr>
    </w:p>
    <w:p w:rsidR="0029491B" w:rsidRPr="002B54B7" w:rsidRDefault="0029491B" w:rsidP="002B54B7">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29491B" w:rsidRPr="002B54B7" w:rsidRDefault="0029491B" w:rsidP="002B54B7">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29491B" w:rsidRPr="002B54B7" w:rsidRDefault="0029491B" w:rsidP="002B54B7">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Pr="002B54B7">
        <w:rPr>
          <w:rFonts w:ascii="Times New Roman" w:hAnsi="Times New Roman"/>
          <w:spacing w:val="-2"/>
          <w:sz w:val="24"/>
          <w:szCs w:val="24"/>
        </w:rPr>
        <w:t>(v nadaljevanju: prodajalec),</w:t>
      </w:r>
    </w:p>
    <w:p w:rsidR="0029491B" w:rsidRPr="002B54B7" w:rsidRDefault="0029491B" w:rsidP="002B54B7">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29491B" w:rsidRPr="002B54B7" w:rsidRDefault="0029491B" w:rsidP="002B54B7">
      <w:pPr>
        <w:pStyle w:val="Glava"/>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1.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3914F2">
      <w:pPr>
        <w:spacing w:after="0" w:line="240" w:lineRule="auto"/>
        <w:jc w:val="both"/>
        <w:rPr>
          <w:rFonts w:ascii="Times New Roman" w:hAnsi="Times New Roman"/>
          <w:sz w:val="24"/>
          <w:szCs w:val="24"/>
        </w:rPr>
      </w:pPr>
      <w:r w:rsidRPr="002B54B7">
        <w:rPr>
          <w:rFonts w:ascii="Times New Roman" w:hAnsi="Times New Roman"/>
          <w:sz w:val="24"/>
          <w:szCs w:val="24"/>
        </w:rPr>
        <w:t>Pogodbeni stranki ugotavljata, da je kupec izvedel postopek oddaje javnega naročila male vrednosti za</w:t>
      </w:r>
      <w:r w:rsidRPr="002B54B7">
        <w:rPr>
          <w:rFonts w:ascii="Times New Roman" w:hAnsi="Times New Roman"/>
          <w:noProof/>
          <w:sz w:val="24"/>
          <w:szCs w:val="24"/>
        </w:rPr>
        <w:t xml:space="preserve"> »</w:t>
      </w:r>
      <w:r w:rsidR="00F9252B" w:rsidRPr="00F9252B">
        <w:rPr>
          <w:rFonts w:ascii="Times New Roman" w:hAnsi="Times New Roman"/>
          <w:b/>
          <w:i/>
          <w:sz w:val="24"/>
          <w:szCs w:val="24"/>
        </w:rPr>
        <w:t xml:space="preserve">Aparat za Ultrazvočne in </w:t>
      </w:r>
      <w:r w:rsidR="00511AAB">
        <w:rPr>
          <w:rFonts w:ascii="Times New Roman" w:hAnsi="Times New Roman"/>
          <w:b/>
          <w:bCs/>
          <w:i/>
          <w:iCs/>
          <w:noProof/>
          <w:sz w:val="24"/>
          <w:szCs w:val="24"/>
        </w:rPr>
        <w:t>Endoultrazvočne preiskave</w:t>
      </w:r>
      <w:r w:rsidR="00F9252B" w:rsidRPr="00F9252B">
        <w:rPr>
          <w:rFonts w:ascii="Times New Roman" w:hAnsi="Times New Roman"/>
          <w:b/>
          <w:bCs/>
          <w:i/>
          <w:iCs/>
          <w:noProof/>
          <w:sz w:val="24"/>
          <w:szCs w:val="24"/>
        </w:rPr>
        <w:t xml:space="preserve"> za interni oddelek – gastro</w:t>
      </w:r>
      <w:r w:rsidRPr="002B54B7">
        <w:rPr>
          <w:rFonts w:ascii="Times New Roman" w:hAnsi="Times New Roman"/>
          <w:b/>
          <w:sz w:val="24"/>
          <w:szCs w:val="24"/>
        </w:rPr>
        <w:t>«</w:t>
      </w:r>
      <w:r w:rsidR="00B755A6">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številka objave </w:t>
      </w:r>
      <w:r>
        <w:rPr>
          <w:rFonts w:ascii="Times New Roman" w:hAnsi="Times New Roman"/>
          <w:sz w:val="24"/>
          <w:szCs w:val="24"/>
        </w:rPr>
        <w:t>______________</w:t>
      </w:r>
      <w:r w:rsidRPr="002B54B7">
        <w:rPr>
          <w:rFonts w:ascii="Times New Roman" w:hAnsi="Times New Roman"/>
          <w:sz w:val="24"/>
          <w:szCs w:val="24"/>
        </w:rPr>
        <w:t xml:space="preserve">, v skladu s </w:t>
      </w:r>
      <w:r>
        <w:rPr>
          <w:rFonts w:ascii="Times New Roman" w:hAnsi="Times New Roman"/>
          <w:sz w:val="24"/>
          <w:szCs w:val="24"/>
        </w:rPr>
        <w:t xml:space="preserve">47.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29491B" w:rsidRPr="002B54B7" w:rsidRDefault="0029491B" w:rsidP="002B54B7">
      <w:pPr>
        <w:pStyle w:val="Glava"/>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2.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Prodajalec proda, kupec pa kupi opremo proizvajalca____________ tip ________________ (v nadaljevanju: oprema), opredeljeno v prodajalčevi ponudbi št. ……..…..……, z dne……………….. (v nadaljevanju: ponudba), katero je prodajalec predložil na podlagi</w:t>
      </w: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javnega naročila iz 1. člena te pogodbe.</w:t>
      </w: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Ponudba in razpisna dokumentacija sta sestavni del te pogodbe.</w:t>
      </w: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Ponudba </w:t>
      </w:r>
      <w:r w:rsidRPr="002B54B7">
        <w:rPr>
          <w:rFonts w:ascii="Times New Roman" w:hAnsi="Times New Roman"/>
          <w:sz w:val="24"/>
          <w:szCs w:val="24"/>
        </w:rPr>
        <w:t>in razpisna dokumentacija so sestavni del te kupoprodajne pogodbe (v nadaljevanju: pogodba).</w:t>
      </w: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3.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Predmet te pogodbe je tudi:</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montaža opreme,</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zagon opreme,</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šolanje osebja kupca za pravilno uporabo opreme,</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opredeljeno v ponudbi iz 2. člena te pogodbe.</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4.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 xml:space="preserve">Prodajalec se zavezuje, da bo pred dostavo opreme </w:t>
      </w:r>
      <w:proofErr w:type="spellStart"/>
      <w:r w:rsidRPr="002B54B7">
        <w:rPr>
          <w:rFonts w:ascii="Times New Roman" w:hAnsi="Times New Roman"/>
          <w:sz w:val="24"/>
          <w:szCs w:val="24"/>
        </w:rPr>
        <w:t>kontaktiral</w:t>
      </w:r>
      <w:proofErr w:type="spellEnd"/>
      <w:r w:rsidRPr="002B54B7">
        <w:rPr>
          <w:rFonts w:ascii="Times New Roman" w:hAnsi="Times New Roman"/>
          <w:sz w:val="24"/>
          <w:szCs w:val="24"/>
        </w:rPr>
        <w:t xml:space="preserve"> pooblaščenega predstavnika</w:t>
      </w:r>
    </w:p>
    <w:p w:rsidR="0029491B" w:rsidRPr="002B54B7" w:rsidRDefault="0029491B" w:rsidP="003914F2">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lastRenderedPageBreak/>
        <w:t>kupca in se z njim dogovoril o času dostave opreme. Opremo je potrebno dostaviti, namestiti in montirati v prostore kupca.</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Prodajalec bo kupcu predal opremo v takojšnjo celovito uporabo ter izvedel šolanje iz 3. člena te pogodbe v roku _______ dni od sklenitve te pogodbe.</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O predaji in prevzemu opreme ter ugotovitve o njenem delovanju se sestavi primopredajni zapisnik, ki ga podpišeta pooblaščena predstavnika prodajalca in kupca.</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Skrbnik pogodbe</w:t>
      </w:r>
      <w:r w:rsidRPr="002B54B7">
        <w:rPr>
          <w:rFonts w:ascii="Times New Roman" w:hAnsi="Times New Roman"/>
          <w:sz w:val="24"/>
          <w:szCs w:val="24"/>
        </w:rPr>
        <w:t xml:space="preserve"> kupca je …………………………….</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Skrbnik pogodbe</w:t>
      </w:r>
      <w:r w:rsidRPr="002B54B7">
        <w:rPr>
          <w:rFonts w:ascii="Times New Roman" w:hAnsi="Times New Roman"/>
          <w:sz w:val="24"/>
          <w:szCs w:val="24"/>
        </w:rPr>
        <w:t xml:space="preserve"> prodajalca je …………………………….</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Za dobavljeno in montirano opremo iz te pogodbe zagotavlja prodajalec kupcu ____ mesečno garancijo.</w:t>
      </w: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Garancijski roki začno teči z dnem podpisa primopredajnega zapisnika obeh pogodbenih strank oz. njunih pooblaščenih predstavnikov.</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5.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Ob dobavi opreme mora prodajalec kupcu izročiti še:</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1. tehnično dokumentacijo v slovenskem ali angleškem jeziku;</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2. navodila za uporabo za vso dobavljeno in montirano opremo v slovenskem jeziku;</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3. garancijske liste proizvajalca oz. prodajalca opreme za obdobje 12-ih mesecev od</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datuma podpisa primopredajnega zapisnika iz 4. člena te pogodbe;</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6.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Pogodbena vrednost znaša . …………………………</w:t>
      </w:r>
      <w:r w:rsidR="003914F2">
        <w:rPr>
          <w:rFonts w:ascii="Times New Roman" w:hAnsi="Times New Roman"/>
          <w:sz w:val="24"/>
          <w:szCs w:val="24"/>
        </w:rPr>
        <w:t xml:space="preserve"> EUR brez DDV in pogodbena vrednost znaša …………………………</w:t>
      </w:r>
      <w:r w:rsidRPr="002B54B7">
        <w:rPr>
          <w:rFonts w:ascii="Times New Roman" w:hAnsi="Times New Roman"/>
          <w:sz w:val="24"/>
          <w:szCs w:val="24"/>
        </w:rPr>
        <w:t xml:space="preserve"> EUR vključno z DDV .</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Naročnik bo to vrednost poravnal v roku 30 dni po obojestranskem podpisu primopredajnega zapisnika iz 4. člena te pogodbe, na transakcijski račun izvajalca št.………………………….. pri banki …………………………………..</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V znesku za plačilo so zajeti vsi stroški (prevozni, špediterski, carinski, dobave, montaže, zagona, stroški šolanja, davek na dodano vrednost ter morebitni drugi stroški), popusti in rabati.</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 xml:space="preserve">Cene veljajo </w:t>
      </w:r>
      <w:proofErr w:type="spellStart"/>
      <w:r w:rsidRPr="002B54B7">
        <w:rPr>
          <w:rFonts w:ascii="Times New Roman" w:hAnsi="Times New Roman"/>
          <w:sz w:val="24"/>
          <w:szCs w:val="24"/>
        </w:rPr>
        <w:t>ddp</w:t>
      </w:r>
      <w:proofErr w:type="spellEnd"/>
      <w:r w:rsidRPr="002B54B7">
        <w:rPr>
          <w:rFonts w:ascii="Times New Roman" w:hAnsi="Times New Roman"/>
          <w:sz w:val="24"/>
          <w:szCs w:val="24"/>
        </w:rPr>
        <w:t xml:space="preserve"> SB M. Sobota – razloženo in montirano v prostore _______________.</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Cene in vrednost za plačilo so fiksne.</w:t>
      </w:r>
    </w:p>
    <w:p w:rsidR="0029491B"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spacing w:after="120" w:line="240" w:lineRule="auto"/>
        <w:jc w:val="both"/>
        <w:rPr>
          <w:rFonts w:ascii="Times New Roman" w:hAnsi="Times New Roman"/>
          <w:sz w:val="24"/>
          <w:szCs w:val="24"/>
          <w:lang w:eastAsia="sl-SI"/>
        </w:rPr>
      </w:pPr>
      <w:r w:rsidRPr="002B54B7">
        <w:rPr>
          <w:rFonts w:ascii="Times New Roman" w:hAnsi="Times New Roman"/>
          <w:sz w:val="24"/>
          <w:szCs w:val="24"/>
          <w:lang w:eastAsia="sl-SI"/>
        </w:rPr>
        <w:t>Račun in spremljajoči dokumenti morajo biti izdani izključno v elektronski obliki skladno s tretjim odstavkom 26. člena Zakona o opravljanju plačilnih storitev za proračunske uporabnike (Uradni list RS, št. 59/10 in 111/13).</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spacing w:after="0" w:line="240" w:lineRule="auto"/>
        <w:jc w:val="both"/>
        <w:rPr>
          <w:rFonts w:ascii="Times New Roman" w:hAnsi="Times New Roman"/>
          <w:sz w:val="24"/>
          <w:szCs w:val="24"/>
        </w:rPr>
      </w:pPr>
      <w:r w:rsidRPr="002B54B7">
        <w:rPr>
          <w:rFonts w:ascii="Times New Roman" w:hAnsi="Times New Roman"/>
          <w:sz w:val="24"/>
          <w:szCs w:val="24"/>
        </w:rPr>
        <w:t>Prodajalec sme kupcu od vsake zapadle in neporavnane obveznosti po tej pogodbi za vsak dan zamude obračunati zakonske obresti. Rok plačila obresti je osem dni po prejemu obračuna.</w:t>
      </w:r>
    </w:p>
    <w:p w:rsidR="0029491B" w:rsidRDefault="0029491B" w:rsidP="002B54B7">
      <w:pPr>
        <w:autoSpaceDE w:val="0"/>
        <w:autoSpaceDN w:val="0"/>
        <w:adjustRightInd w:val="0"/>
        <w:spacing w:after="0" w:line="240" w:lineRule="auto"/>
        <w:rPr>
          <w:rFonts w:ascii="Times New Roman" w:hAnsi="Times New Roman"/>
          <w:sz w:val="24"/>
          <w:szCs w:val="24"/>
        </w:rPr>
      </w:pPr>
    </w:p>
    <w:p w:rsidR="00B755A6" w:rsidRDefault="00B755A6"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7.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Če kupec v garancijskem času ugotovi napako ali pomanjkljivost pri delovanju opreme ali katerega koli dela opreme, ali napake v zvezi z montažo, mora to nemudoma sporočiti prodajalcu po telefonu ali faksu ter na njegovo zahtevo tudi pisno po pošti.</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S strani proizvajalca opreme, bo pooblaščeni serviser pristopil k odpravi napake, najkasneje v roku 4-ih ur po prejemu obvestila o okvari. Napako mora odpraviti v roku 48-ih ur sicer bo kupec popravilo naročil pri tretji osebi v breme prodajalca. V primeru, da popravilo ne bo možno v tem roku, bo prodajalec kupcu v roku 75-ih dni po preteku roka za odpravo napak, brezplačno nadomestil opremo oz. njene dele in okvarjene montažne dele po specifikaciji iz ponudbe, s katero se je prijavil na javno naročilo iz 1. člena te pogodbe, sicer bo to storil kupec v breme prodajalca.</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pStyle w:val="Default"/>
        <w:jc w:val="both"/>
        <w:rPr>
          <w:rFonts w:ascii="Times New Roman" w:hAnsi="Times New Roman" w:cs="Times New Roman"/>
        </w:rPr>
      </w:pPr>
      <w:r w:rsidRPr="002B54B7">
        <w:rPr>
          <w:rFonts w:ascii="Times New Roman" w:hAnsi="Times New Roman" w:cs="Times New Roman"/>
        </w:rPr>
        <w:t xml:space="preserve">Izvajalec zagotavlja dosegljivost servisne službe na: </w:t>
      </w:r>
    </w:p>
    <w:p w:rsidR="0029491B" w:rsidRPr="002B54B7" w:rsidRDefault="0029491B" w:rsidP="002B54B7">
      <w:pPr>
        <w:pStyle w:val="Default"/>
        <w:jc w:val="both"/>
        <w:rPr>
          <w:rFonts w:ascii="Times New Roman" w:hAnsi="Times New Roman" w:cs="Times New Roman"/>
        </w:rPr>
      </w:pPr>
      <w:r w:rsidRPr="002B54B7">
        <w:rPr>
          <w:rFonts w:ascii="Times New Roman" w:hAnsi="Times New Roman" w:cs="Times New Roman"/>
        </w:rPr>
        <w:t xml:space="preserve">Tel. št. _____________________________ </w:t>
      </w:r>
    </w:p>
    <w:p w:rsidR="0029491B" w:rsidRPr="002B54B7" w:rsidRDefault="0029491B" w:rsidP="002B54B7">
      <w:pPr>
        <w:pStyle w:val="Default"/>
        <w:jc w:val="both"/>
        <w:rPr>
          <w:rFonts w:ascii="Times New Roman" w:hAnsi="Times New Roman" w:cs="Times New Roman"/>
        </w:rPr>
      </w:pPr>
      <w:r w:rsidRPr="002B54B7">
        <w:rPr>
          <w:rFonts w:ascii="Times New Roman" w:hAnsi="Times New Roman" w:cs="Times New Roman"/>
        </w:rPr>
        <w:t xml:space="preserve">GSM št. ____________________________ </w:t>
      </w:r>
    </w:p>
    <w:p w:rsidR="0029491B" w:rsidRPr="002B54B7" w:rsidRDefault="0029491B" w:rsidP="002B54B7">
      <w:pPr>
        <w:pStyle w:val="Default"/>
        <w:jc w:val="both"/>
        <w:rPr>
          <w:rFonts w:ascii="Times New Roman" w:hAnsi="Times New Roman" w:cs="Times New Roman"/>
        </w:rPr>
      </w:pPr>
      <w:proofErr w:type="spellStart"/>
      <w:r w:rsidRPr="002B54B7">
        <w:rPr>
          <w:rFonts w:ascii="Times New Roman" w:hAnsi="Times New Roman" w:cs="Times New Roman"/>
        </w:rPr>
        <w:t>Fax</w:t>
      </w:r>
      <w:proofErr w:type="spellEnd"/>
      <w:r w:rsidRPr="002B54B7">
        <w:rPr>
          <w:rFonts w:ascii="Times New Roman" w:hAnsi="Times New Roman" w:cs="Times New Roman"/>
        </w:rPr>
        <w:t xml:space="preserve"> št. _________________________________________ </w:t>
      </w:r>
    </w:p>
    <w:p w:rsidR="0029491B" w:rsidRPr="002B54B7" w:rsidRDefault="0029491B" w:rsidP="002B54B7">
      <w:pPr>
        <w:pStyle w:val="Default"/>
        <w:jc w:val="both"/>
        <w:rPr>
          <w:rFonts w:ascii="Times New Roman" w:hAnsi="Times New Roman" w:cs="Times New Roman"/>
        </w:rPr>
      </w:pPr>
      <w:r w:rsidRPr="002B54B7">
        <w:rPr>
          <w:rFonts w:ascii="Times New Roman" w:hAnsi="Times New Roman" w:cs="Times New Roman"/>
        </w:rPr>
        <w:t xml:space="preserve">E-pošta: ________________________________________ </w:t>
      </w:r>
    </w:p>
    <w:p w:rsidR="0029491B" w:rsidRPr="002B54B7" w:rsidRDefault="0029491B" w:rsidP="002B54B7">
      <w:pPr>
        <w:pStyle w:val="Default"/>
        <w:jc w:val="both"/>
        <w:rPr>
          <w:rFonts w:ascii="Times New Roman" w:hAnsi="Times New Roman" w:cs="Times New Roman"/>
        </w:rPr>
      </w:pPr>
      <w:r w:rsidRPr="002B54B7">
        <w:rPr>
          <w:rFonts w:ascii="Times New Roman" w:hAnsi="Times New Roman" w:cs="Times New Roman"/>
        </w:rPr>
        <w:t xml:space="preserve">Kontaktna oseba _________________________________ </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roofErr w:type="spellStart"/>
      <w:r w:rsidRPr="002B54B7">
        <w:rPr>
          <w:rFonts w:ascii="Times New Roman" w:hAnsi="Times New Roman"/>
          <w:sz w:val="24"/>
          <w:szCs w:val="24"/>
        </w:rPr>
        <w:t>Novovgrajeni</w:t>
      </w:r>
      <w:proofErr w:type="spellEnd"/>
      <w:r w:rsidRPr="002B54B7">
        <w:rPr>
          <w:rFonts w:ascii="Times New Roman" w:hAnsi="Times New Roman"/>
          <w:sz w:val="24"/>
          <w:szCs w:val="24"/>
        </w:rPr>
        <w:t>, montirani oziroma dobavljeni deli postanejo last kupca. Če nadomestna oprema oz. nadomestni montažni deli vsebujejo dele, ki niso bili zajeti v specifikaciji ponudbe, in teh delov ni mogoče ločiti od okvarjene opreme oz. montažnih delov brez škode za njihovo funkcioniranje, bo prodajalec takšne dele prepustil kupcu v trajno last brezplačno oz. jih bo brez škode za kupca odmontiral kasneje na svoje stroške.</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V primerih iz predhodnih odstavkov tega člena pričnejo teči novi garancijski roki, in sicer od dneva podpisa primopredajnega zapisnika, sestavljenega na način iz 4. člena te pogodbe.</w:t>
      </w:r>
    </w:p>
    <w:p w:rsidR="0029491B" w:rsidRPr="002B54B7" w:rsidRDefault="0029491B" w:rsidP="002B54B7">
      <w:pPr>
        <w:autoSpaceDE w:val="0"/>
        <w:autoSpaceDN w:val="0"/>
        <w:adjustRightInd w:val="0"/>
        <w:spacing w:after="0" w:line="240" w:lineRule="auto"/>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8. </w:t>
      </w:r>
      <w:r w:rsidRPr="002B54B7">
        <w:rPr>
          <w:rFonts w:ascii="Times New Roman" w:hAnsi="Times New Roman"/>
          <w:sz w:val="24"/>
          <w:szCs w:val="24"/>
        </w:rPr>
        <w:t>č</w:t>
      </w:r>
      <w:r w:rsidRPr="002B54B7">
        <w:rPr>
          <w:rFonts w:ascii="Times New Roman" w:hAnsi="Times New Roman"/>
          <w:b/>
          <w:bCs/>
          <w:sz w:val="24"/>
          <w:szCs w:val="24"/>
        </w:rPr>
        <w:t>len</w:t>
      </w:r>
    </w:p>
    <w:p w:rsidR="0029491B" w:rsidRDefault="0029491B" w:rsidP="002B54B7">
      <w:pPr>
        <w:spacing w:before="120" w:after="120" w:line="240" w:lineRule="auto"/>
        <w:jc w:val="both"/>
        <w:rPr>
          <w:rFonts w:ascii="Times New Roman" w:hAnsi="Times New Roman"/>
          <w:b/>
          <w:bCs/>
          <w:sz w:val="24"/>
          <w:szCs w:val="24"/>
        </w:rPr>
      </w:pPr>
    </w:p>
    <w:p w:rsidR="0029491B" w:rsidRPr="002B54B7" w:rsidRDefault="0029491B" w:rsidP="002B54B7">
      <w:pPr>
        <w:spacing w:before="120" w:after="120" w:line="240" w:lineRule="auto"/>
        <w:jc w:val="both"/>
        <w:rPr>
          <w:rFonts w:ascii="Times New Roman" w:hAnsi="Times New Roman"/>
          <w:sz w:val="24"/>
          <w:szCs w:val="24"/>
        </w:rPr>
      </w:pPr>
      <w:r w:rsidRPr="002B54B7">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29491B" w:rsidRPr="002B54B7" w:rsidRDefault="0029491B" w:rsidP="002B54B7">
      <w:pPr>
        <w:numPr>
          <w:ilvl w:val="3"/>
          <w:numId w:val="11"/>
        </w:numPr>
        <w:spacing w:before="120" w:after="120" w:line="240" w:lineRule="auto"/>
        <w:jc w:val="both"/>
        <w:rPr>
          <w:rFonts w:ascii="Times New Roman" w:hAnsi="Times New Roman"/>
          <w:sz w:val="24"/>
          <w:szCs w:val="24"/>
        </w:rPr>
      </w:pPr>
      <w:r w:rsidRPr="002B54B7">
        <w:rPr>
          <w:rFonts w:ascii="Times New Roman" w:hAnsi="Times New Roman"/>
          <w:sz w:val="24"/>
          <w:szCs w:val="24"/>
        </w:rPr>
        <w:t>pridobitev posla ali</w:t>
      </w:r>
    </w:p>
    <w:p w:rsidR="0029491B" w:rsidRPr="002B54B7" w:rsidRDefault="0029491B" w:rsidP="002B54B7">
      <w:pPr>
        <w:numPr>
          <w:ilvl w:val="3"/>
          <w:numId w:val="11"/>
        </w:numPr>
        <w:spacing w:before="120" w:after="120" w:line="240" w:lineRule="auto"/>
        <w:jc w:val="both"/>
        <w:rPr>
          <w:rFonts w:ascii="Times New Roman" w:hAnsi="Times New Roman"/>
          <w:sz w:val="24"/>
          <w:szCs w:val="24"/>
        </w:rPr>
      </w:pPr>
      <w:r w:rsidRPr="002B54B7">
        <w:rPr>
          <w:rFonts w:ascii="Times New Roman" w:hAnsi="Times New Roman"/>
          <w:sz w:val="24"/>
          <w:szCs w:val="24"/>
        </w:rPr>
        <w:t>za sklenitev posla pod ugodnejšimi pogoji ali</w:t>
      </w:r>
    </w:p>
    <w:p w:rsidR="0029491B" w:rsidRPr="002B54B7" w:rsidRDefault="0029491B" w:rsidP="002B54B7">
      <w:pPr>
        <w:numPr>
          <w:ilvl w:val="3"/>
          <w:numId w:val="11"/>
        </w:numPr>
        <w:spacing w:before="120" w:after="120" w:line="240" w:lineRule="auto"/>
        <w:jc w:val="both"/>
        <w:rPr>
          <w:rFonts w:ascii="Times New Roman" w:hAnsi="Times New Roman"/>
          <w:sz w:val="24"/>
          <w:szCs w:val="24"/>
        </w:rPr>
      </w:pPr>
      <w:r w:rsidRPr="002B54B7">
        <w:rPr>
          <w:rFonts w:ascii="Times New Roman" w:hAnsi="Times New Roman"/>
          <w:sz w:val="24"/>
          <w:szCs w:val="24"/>
        </w:rPr>
        <w:t>za opustitev dolžnega nadzora nad izvajanjem pogodbenih obveznosti ali</w:t>
      </w:r>
    </w:p>
    <w:p w:rsidR="0029491B" w:rsidRPr="002B54B7" w:rsidRDefault="0029491B" w:rsidP="002B54B7">
      <w:pPr>
        <w:numPr>
          <w:ilvl w:val="3"/>
          <w:numId w:val="11"/>
        </w:numPr>
        <w:spacing w:before="120" w:after="120" w:line="240" w:lineRule="auto"/>
        <w:jc w:val="both"/>
        <w:rPr>
          <w:rFonts w:ascii="Times New Roman" w:hAnsi="Times New Roman"/>
          <w:sz w:val="24"/>
          <w:szCs w:val="24"/>
        </w:rPr>
      </w:pPr>
      <w:r w:rsidRPr="002B54B7">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755A6" w:rsidRDefault="00B755A6" w:rsidP="006328C0">
      <w:pPr>
        <w:autoSpaceDE w:val="0"/>
        <w:autoSpaceDN w:val="0"/>
        <w:adjustRightInd w:val="0"/>
        <w:spacing w:after="0" w:line="240" w:lineRule="auto"/>
        <w:rPr>
          <w:rFonts w:ascii="Times New Roman" w:hAnsi="Times New Roman"/>
          <w:b/>
          <w:bCs/>
          <w:sz w:val="24"/>
          <w:szCs w:val="24"/>
        </w:rPr>
      </w:pPr>
    </w:p>
    <w:p w:rsidR="00511AAB" w:rsidRDefault="00511AAB" w:rsidP="006328C0">
      <w:pPr>
        <w:autoSpaceDE w:val="0"/>
        <w:autoSpaceDN w:val="0"/>
        <w:adjustRightInd w:val="0"/>
        <w:spacing w:after="0" w:line="240" w:lineRule="auto"/>
        <w:rPr>
          <w:rFonts w:ascii="Times New Roman" w:hAnsi="Times New Roman"/>
          <w:b/>
          <w:bCs/>
          <w:sz w:val="24"/>
          <w:szCs w:val="24"/>
        </w:rPr>
      </w:pPr>
    </w:p>
    <w:p w:rsidR="00511AAB" w:rsidRDefault="00511AAB" w:rsidP="006328C0">
      <w:pPr>
        <w:autoSpaceDE w:val="0"/>
        <w:autoSpaceDN w:val="0"/>
        <w:adjustRightInd w:val="0"/>
        <w:spacing w:after="0" w:line="240" w:lineRule="auto"/>
        <w:rPr>
          <w:rFonts w:ascii="Times New Roman" w:hAnsi="Times New Roman"/>
          <w:b/>
          <w:bCs/>
          <w:sz w:val="24"/>
          <w:szCs w:val="24"/>
        </w:rPr>
      </w:pPr>
    </w:p>
    <w:p w:rsidR="00B755A6" w:rsidRPr="002B54B7" w:rsidRDefault="00B755A6"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9</w:t>
      </w:r>
      <w:r w:rsidRPr="002B54B7">
        <w:rPr>
          <w:rFonts w:ascii="Times New Roman" w:hAnsi="Times New Roman"/>
          <w:b/>
          <w:bCs/>
          <w:sz w:val="24"/>
          <w:szCs w:val="24"/>
        </w:rPr>
        <w:t xml:space="preserve">. </w:t>
      </w:r>
      <w:r w:rsidRPr="002B54B7">
        <w:rPr>
          <w:rFonts w:ascii="Times New Roman" w:hAnsi="Times New Roman"/>
          <w:sz w:val="24"/>
          <w:szCs w:val="24"/>
        </w:rPr>
        <w:t>č</w:t>
      </w:r>
      <w:r w:rsidRPr="002B54B7">
        <w:rPr>
          <w:rFonts w:ascii="Times New Roman" w:hAnsi="Times New Roman"/>
          <w:b/>
          <w:bCs/>
          <w:sz w:val="24"/>
          <w:szCs w:val="24"/>
        </w:rPr>
        <w:t>len</w:t>
      </w:r>
    </w:p>
    <w:p w:rsidR="0029491B" w:rsidRPr="002B54B7" w:rsidRDefault="0029491B" w:rsidP="002B54B7">
      <w:pPr>
        <w:spacing w:before="120" w:after="120" w:line="240" w:lineRule="auto"/>
        <w:jc w:val="both"/>
        <w:rPr>
          <w:rFonts w:ascii="Times New Roman" w:hAnsi="Times New Roman"/>
          <w:sz w:val="24"/>
          <w:szCs w:val="24"/>
        </w:rPr>
      </w:pPr>
      <w:r w:rsidRPr="002B54B7">
        <w:rPr>
          <w:rFonts w:ascii="Times New Roman" w:hAnsi="Times New Roman"/>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755A6" w:rsidRPr="002B54B7" w:rsidRDefault="00B755A6" w:rsidP="002B54B7">
      <w:pPr>
        <w:spacing w:after="0" w:line="240" w:lineRule="auto"/>
        <w:rPr>
          <w:rFonts w:ascii="Times New Roman" w:hAnsi="Times New Roman"/>
          <w:b/>
          <w:bCs/>
          <w:sz w:val="24"/>
          <w:szCs w:val="24"/>
        </w:rPr>
      </w:pPr>
    </w:p>
    <w:p w:rsidR="0029491B" w:rsidRDefault="0029491B" w:rsidP="002B54B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10</w:t>
      </w:r>
      <w:r w:rsidRPr="002B54B7">
        <w:rPr>
          <w:rFonts w:ascii="Times New Roman" w:hAnsi="Times New Roman"/>
          <w:b/>
          <w:bCs/>
          <w:sz w:val="24"/>
          <w:szCs w:val="24"/>
        </w:rPr>
        <w:t xml:space="preserve">. </w:t>
      </w:r>
      <w:r w:rsidRPr="002B54B7">
        <w:rPr>
          <w:rFonts w:ascii="Times New Roman" w:hAnsi="Times New Roman"/>
          <w:sz w:val="24"/>
          <w:szCs w:val="24"/>
        </w:rPr>
        <w:t>č</w:t>
      </w:r>
      <w:r w:rsidRPr="002B54B7">
        <w:rPr>
          <w:rFonts w:ascii="Times New Roman" w:hAnsi="Times New Roman"/>
          <w:b/>
          <w:bCs/>
          <w:sz w:val="24"/>
          <w:szCs w:val="24"/>
        </w:rPr>
        <w:t>len</w:t>
      </w:r>
    </w:p>
    <w:p w:rsidR="0029491B" w:rsidRDefault="0029491B" w:rsidP="002B54B7">
      <w:pPr>
        <w:spacing w:before="120" w:after="120" w:line="240" w:lineRule="auto"/>
        <w:jc w:val="both"/>
        <w:rPr>
          <w:rFonts w:ascii="Times New Roman" w:hAnsi="Times New Roman"/>
          <w:sz w:val="24"/>
          <w:szCs w:val="24"/>
        </w:rPr>
      </w:pPr>
      <w:r w:rsidRPr="002B54B7">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11AAB" w:rsidRPr="002B54B7" w:rsidRDefault="00511AAB" w:rsidP="002B54B7">
      <w:pPr>
        <w:spacing w:before="120" w:after="120" w:line="240" w:lineRule="auto"/>
        <w:jc w:val="both"/>
        <w:rPr>
          <w:rFonts w:ascii="Times New Roman" w:hAnsi="Times New Roman"/>
          <w:sz w:val="24"/>
          <w:szCs w:val="24"/>
        </w:rPr>
      </w:pPr>
    </w:p>
    <w:p w:rsidR="0029491B" w:rsidRDefault="0029491B" w:rsidP="002B54B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11</w:t>
      </w:r>
      <w:r w:rsidRPr="002B54B7">
        <w:rPr>
          <w:rFonts w:ascii="Times New Roman" w:hAnsi="Times New Roman"/>
          <w:b/>
          <w:bCs/>
          <w:sz w:val="24"/>
          <w:szCs w:val="24"/>
        </w:rPr>
        <w:t xml:space="preserve">. </w:t>
      </w:r>
      <w:r w:rsidRPr="002B54B7">
        <w:rPr>
          <w:rFonts w:ascii="Times New Roman" w:hAnsi="Times New Roman"/>
          <w:sz w:val="24"/>
          <w:szCs w:val="24"/>
        </w:rPr>
        <w:t>č</w:t>
      </w:r>
      <w:r w:rsidRPr="002B54B7">
        <w:rPr>
          <w:rFonts w:ascii="Times New Roman" w:hAnsi="Times New Roman"/>
          <w:b/>
          <w:bCs/>
          <w:sz w:val="24"/>
          <w:szCs w:val="24"/>
        </w:rPr>
        <w:t>len</w:t>
      </w:r>
    </w:p>
    <w:p w:rsidR="0029491B"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4B70DA" w:rsidRDefault="0029491B" w:rsidP="004B70DA">
      <w:pPr>
        <w:spacing w:before="120" w:after="120" w:line="240" w:lineRule="auto"/>
        <w:jc w:val="both"/>
        <w:rPr>
          <w:rFonts w:ascii="Times New Roman" w:hAnsi="Times New Roman"/>
          <w:sz w:val="24"/>
          <w:szCs w:val="24"/>
        </w:rPr>
      </w:pPr>
      <w:r w:rsidRPr="004B70DA">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29491B" w:rsidRPr="004B70DA" w:rsidRDefault="0029491B" w:rsidP="004B70DA">
      <w:pPr>
        <w:spacing w:before="120" w:after="120" w:line="240" w:lineRule="auto"/>
        <w:jc w:val="both"/>
        <w:rPr>
          <w:rFonts w:ascii="Times New Roman" w:hAnsi="Times New Roman"/>
          <w:sz w:val="24"/>
          <w:szCs w:val="24"/>
        </w:rPr>
      </w:pPr>
      <w:r w:rsidRPr="004B70DA">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29491B" w:rsidRPr="004B70DA" w:rsidRDefault="0029491B" w:rsidP="004B70DA">
      <w:pPr>
        <w:spacing w:before="120" w:after="120" w:line="240" w:lineRule="auto"/>
        <w:jc w:val="both"/>
        <w:rPr>
          <w:rFonts w:ascii="Times New Roman" w:hAnsi="Times New Roman"/>
          <w:sz w:val="24"/>
          <w:szCs w:val="24"/>
        </w:rPr>
      </w:pPr>
      <w:r w:rsidRPr="004B70DA">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29491B" w:rsidRPr="004B70DA" w:rsidRDefault="0029491B" w:rsidP="004B70DA">
      <w:pPr>
        <w:spacing w:before="120" w:after="120" w:line="240" w:lineRule="auto"/>
        <w:jc w:val="both"/>
        <w:rPr>
          <w:rFonts w:ascii="Times New Roman" w:hAnsi="Times New Roman"/>
          <w:sz w:val="24"/>
          <w:szCs w:val="24"/>
        </w:rPr>
      </w:pPr>
      <w:r w:rsidRPr="004B70DA">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29491B" w:rsidRDefault="0029491B" w:rsidP="002B54B7">
      <w:pPr>
        <w:autoSpaceDE w:val="0"/>
        <w:autoSpaceDN w:val="0"/>
        <w:adjustRightInd w:val="0"/>
        <w:spacing w:after="0" w:line="240" w:lineRule="auto"/>
        <w:jc w:val="center"/>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jc w:val="center"/>
        <w:rPr>
          <w:rFonts w:ascii="Times New Roman" w:hAnsi="Times New Roman"/>
          <w:b/>
          <w:bCs/>
          <w:sz w:val="24"/>
          <w:szCs w:val="24"/>
        </w:rPr>
      </w:pPr>
      <w:r w:rsidRPr="002B54B7">
        <w:rPr>
          <w:rFonts w:ascii="Times New Roman" w:hAnsi="Times New Roman"/>
          <w:b/>
          <w:bCs/>
          <w:sz w:val="24"/>
          <w:szCs w:val="24"/>
        </w:rPr>
        <w:t xml:space="preserve">12. </w:t>
      </w:r>
      <w:r w:rsidRPr="002B54B7">
        <w:rPr>
          <w:rFonts w:ascii="Times New Roman" w:hAnsi="Times New Roman"/>
          <w:sz w:val="24"/>
          <w:szCs w:val="24"/>
        </w:rPr>
        <w:t>č</w:t>
      </w:r>
      <w:r w:rsidRPr="002B54B7">
        <w:rPr>
          <w:rFonts w:ascii="Times New Roman" w:hAnsi="Times New Roman"/>
          <w:b/>
          <w:bCs/>
          <w:sz w:val="24"/>
          <w:szCs w:val="24"/>
        </w:rPr>
        <w:t>len</w:t>
      </w:r>
    </w:p>
    <w:p w:rsidR="0029491B" w:rsidRDefault="0029491B" w:rsidP="002B54B7">
      <w:pPr>
        <w:autoSpaceDE w:val="0"/>
        <w:autoSpaceDN w:val="0"/>
        <w:adjustRightInd w:val="0"/>
        <w:spacing w:after="0" w:line="240" w:lineRule="auto"/>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 xml:space="preserve">Pogodba začne veljati z dnem podpisa obeh pogodbenih strank. </w:t>
      </w:r>
    </w:p>
    <w:p w:rsidR="0029491B" w:rsidRPr="002B54B7" w:rsidRDefault="0029491B" w:rsidP="002B54B7">
      <w:pPr>
        <w:autoSpaceDE w:val="0"/>
        <w:autoSpaceDN w:val="0"/>
        <w:adjustRightInd w:val="0"/>
        <w:spacing w:after="0" w:line="240" w:lineRule="auto"/>
        <w:rPr>
          <w:rFonts w:ascii="Times New Roman" w:hAnsi="Times New Roman"/>
          <w:b/>
          <w:bCs/>
          <w:sz w:val="24"/>
          <w:szCs w:val="24"/>
        </w:rPr>
      </w:pP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Pogodba je napisana v štirih enakih izvodih, od katerih prejme vsaka od pogodbenih strank</w:t>
      </w:r>
    </w:p>
    <w:p w:rsidR="0029491B" w:rsidRPr="002B54B7" w:rsidRDefault="0029491B" w:rsidP="002B54B7">
      <w:pPr>
        <w:autoSpaceDE w:val="0"/>
        <w:autoSpaceDN w:val="0"/>
        <w:adjustRightInd w:val="0"/>
        <w:spacing w:after="0" w:line="240" w:lineRule="auto"/>
        <w:rPr>
          <w:rFonts w:ascii="Times New Roman" w:hAnsi="Times New Roman"/>
          <w:sz w:val="24"/>
          <w:szCs w:val="24"/>
        </w:rPr>
      </w:pPr>
      <w:r w:rsidRPr="002B54B7">
        <w:rPr>
          <w:rFonts w:ascii="Times New Roman" w:hAnsi="Times New Roman"/>
          <w:sz w:val="24"/>
          <w:szCs w:val="24"/>
        </w:rPr>
        <w:t>po dva izvoda.</w:t>
      </w: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p>
    <w:p w:rsidR="0029491B" w:rsidRPr="002B54B7" w:rsidRDefault="0029491B" w:rsidP="002B54B7">
      <w:pPr>
        <w:autoSpaceDE w:val="0"/>
        <w:autoSpaceDN w:val="0"/>
        <w:adjustRightInd w:val="0"/>
        <w:spacing w:after="0" w:line="240" w:lineRule="auto"/>
        <w:jc w:val="both"/>
        <w:rPr>
          <w:rFonts w:ascii="Times New Roman" w:hAnsi="Times New Roman"/>
          <w:sz w:val="24"/>
          <w:szCs w:val="24"/>
        </w:rPr>
      </w:pPr>
      <w:r w:rsidRPr="002B54B7">
        <w:rPr>
          <w:rFonts w:ascii="Times New Roman" w:hAnsi="Times New Roman"/>
          <w:sz w:val="24"/>
          <w:szCs w:val="24"/>
        </w:rPr>
        <w:t>Št. 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Št. _________________</w:t>
      </w:r>
    </w:p>
    <w:p w:rsidR="0029491B" w:rsidRPr="002B54B7" w:rsidRDefault="0029491B" w:rsidP="002B54B7">
      <w:pPr>
        <w:spacing w:after="0" w:line="240" w:lineRule="auto"/>
        <w:rPr>
          <w:rFonts w:ascii="Times New Roman" w:hAnsi="Times New Roman"/>
          <w:sz w:val="24"/>
          <w:szCs w:val="24"/>
        </w:rPr>
      </w:pP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29491B" w:rsidRPr="002B54B7" w:rsidRDefault="0029491B" w:rsidP="002B54B7">
      <w:pPr>
        <w:spacing w:after="0" w:line="240" w:lineRule="auto"/>
        <w:rPr>
          <w:rFonts w:ascii="Times New Roman" w:hAnsi="Times New Roman"/>
          <w:sz w:val="24"/>
          <w:szCs w:val="24"/>
        </w:rPr>
      </w:pPr>
    </w:p>
    <w:p w:rsidR="0029491B" w:rsidRPr="002B54B7" w:rsidRDefault="0029491B" w:rsidP="002B54B7">
      <w:pPr>
        <w:spacing w:after="0" w:line="240" w:lineRule="auto"/>
        <w:rPr>
          <w:rFonts w:ascii="Times New Roman" w:hAnsi="Times New Roman"/>
          <w:b/>
          <w:i/>
          <w:sz w:val="24"/>
          <w:szCs w:val="24"/>
        </w:rPr>
      </w:pPr>
      <w:r w:rsidRPr="002B54B7">
        <w:rPr>
          <w:rFonts w:ascii="Times New Roman" w:hAnsi="Times New Roman"/>
          <w:b/>
          <w:i/>
          <w:sz w:val="24"/>
          <w:szCs w:val="24"/>
        </w:rPr>
        <w:t>Prodajalec:</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29491B" w:rsidRPr="002B54B7" w:rsidRDefault="0029491B" w:rsidP="002B54B7">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29491B" w:rsidRDefault="0029491B" w:rsidP="003F1069">
      <w:pPr>
        <w:spacing w:after="0" w:line="240" w:lineRule="auto"/>
        <w:jc w:val="both"/>
        <w:rPr>
          <w:rFonts w:ascii="Times New Roman" w:hAnsi="Times New Roman"/>
          <w:b/>
          <w:sz w:val="24"/>
          <w:szCs w:val="24"/>
        </w:rPr>
      </w:pPr>
      <w:r>
        <w:rPr>
          <w:rFonts w:ascii="Times New Roman" w:hAnsi="Times New Roman"/>
          <w:b/>
          <w:sz w:val="24"/>
          <w:szCs w:val="24"/>
        </w:rPr>
        <w:br w:type="page"/>
      </w:r>
      <w:r w:rsidR="003F1069">
        <w:rPr>
          <w:rFonts w:ascii="Times New Roman" w:hAnsi="Times New Roman"/>
          <w:b/>
          <w:sz w:val="24"/>
          <w:szCs w:val="24"/>
        </w:rPr>
        <w:lastRenderedPageBreak/>
        <w:t xml:space="preserve">                                                                                                                                            </w:t>
      </w:r>
      <w:r>
        <w:rPr>
          <w:rFonts w:ascii="Times New Roman" w:hAnsi="Times New Roman"/>
          <w:b/>
          <w:sz w:val="20"/>
          <w:szCs w:val="24"/>
          <w:bdr w:val="single" w:sz="4" w:space="0" w:color="auto" w:shadow="1"/>
          <w:shd w:val="clear" w:color="auto" w:fill="F3F3F3"/>
        </w:rPr>
        <w:t>OBR-6</w:t>
      </w:r>
    </w:p>
    <w:p w:rsidR="003F1069" w:rsidRDefault="003F1069" w:rsidP="00456BA4">
      <w:pPr>
        <w:spacing w:after="0" w:line="240" w:lineRule="auto"/>
        <w:rPr>
          <w:rFonts w:ascii="Times New Roman" w:hAnsi="Times New Roman"/>
          <w:b/>
          <w:sz w:val="28"/>
          <w:szCs w:val="28"/>
        </w:rPr>
      </w:pPr>
    </w:p>
    <w:p w:rsidR="0029491B" w:rsidRPr="003914F2" w:rsidRDefault="0029491B" w:rsidP="00456BA4">
      <w:pPr>
        <w:spacing w:after="0" w:line="240" w:lineRule="auto"/>
        <w:rPr>
          <w:rFonts w:ascii="Times New Roman" w:hAnsi="Times New Roman"/>
          <w:b/>
          <w:sz w:val="28"/>
          <w:szCs w:val="28"/>
        </w:rPr>
      </w:pPr>
      <w:r w:rsidRPr="003914F2">
        <w:rPr>
          <w:rFonts w:ascii="Times New Roman" w:hAnsi="Times New Roman"/>
          <w:b/>
          <w:sz w:val="28"/>
          <w:szCs w:val="28"/>
        </w:rPr>
        <w:t>TEHNIČNA SPECIFIKACIJA</w:t>
      </w:r>
    </w:p>
    <w:p w:rsidR="0029491B" w:rsidRDefault="0029491B" w:rsidP="00456BA4">
      <w:pPr>
        <w:spacing w:after="0" w:line="240" w:lineRule="auto"/>
        <w:rPr>
          <w:rFonts w:ascii="Times New Roman" w:hAnsi="Times New Roman"/>
          <w:b/>
          <w:sz w:val="24"/>
          <w:szCs w:val="24"/>
        </w:rPr>
      </w:pPr>
    </w:p>
    <w:p w:rsidR="0029491B" w:rsidRDefault="0029491B" w:rsidP="00E90748">
      <w:pPr>
        <w:spacing w:after="0" w:line="240" w:lineRule="auto"/>
        <w:jc w:val="both"/>
        <w:rPr>
          <w:rFonts w:ascii="Times New Roman" w:hAnsi="Times New Roman"/>
          <w:b/>
          <w:bCs/>
          <w:i/>
          <w:iCs/>
          <w:noProof/>
          <w:sz w:val="28"/>
          <w:szCs w:val="28"/>
        </w:rPr>
      </w:pPr>
      <w:r w:rsidRPr="003914F2">
        <w:rPr>
          <w:rFonts w:ascii="Times New Roman" w:hAnsi="Times New Roman"/>
          <w:b/>
          <w:i/>
          <w:sz w:val="28"/>
          <w:szCs w:val="28"/>
        </w:rPr>
        <w:t xml:space="preserve">Predmet javnega naročila: </w:t>
      </w:r>
      <w:r w:rsidR="00F9252B">
        <w:rPr>
          <w:rFonts w:ascii="Times New Roman" w:hAnsi="Times New Roman"/>
          <w:b/>
          <w:i/>
          <w:sz w:val="28"/>
          <w:szCs w:val="28"/>
        </w:rPr>
        <w:t xml:space="preserve">Aparat za Ultrazvočne in </w:t>
      </w:r>
      <w:r w:rsidR="00BE70A1" w:rsidRPr="00BE70A1">
        <w:rPr>
          <w:rFonts w:ascii="Times New Roman" w:hAnsi="Times New Roman"/>
          <w:b/>
          <w:bCs/>
          <w:i/>
          <w:iCs/>
          <w:noProof/>
          <w:sz w:val="28"/>
          <w:szCs w:val="28"/>
        </w:rPr>
        <w:t>End</w:t>
      </w:r>
      <w:r w:rsidR="00F9252B">
        <w:rPr>
          <w:rFonts w:ascii="Times New Roman" w:hAnsi="Times New Roman"/>
          <w:b/>
          <w:bCs/>
          <w:i/>
          <w:iCs/>
          <w:noProof/>
          <w:sz w:val="28"/>
          <w:szCs w:val="28"/>
        </w:rPr>
        <w:t>o</w:t>
      </w:r>
      <w:r w:rsidR="003F1069">
        <w:rPr>
          <w:rFonts w:ascii="Times New Roman" w:hAnsi="Times New Roman"/>
          <w:b/>
          <w:bCs/>
          <w:i/>
          <w:iCs/>
          <w:noProof/>
          <w:sz w:val="28"/>
          <w:szCs w:val="28"/>
        </w:rPr>
        <w:t>ultra</w:t>
      </w:r>
      <w:r w:rsidR="00F9252B">
        <w:rPr>
          <w:rFonts w:ascii="Times New Roman" w:hAnsi="Times New Roman"/>
          <w:b/>
          <w:bCs/>
          <w:i/>
          <w:iCs/>
          <w:noProof/>
          <w:sz w:val="28"/>
          <w:szCs w:val="28"/>
        </w:rPr>
        <w:t xml:space="preserve">zvočne preiskave </w:t>
      </w:r>
      <w:r w:rsidR="00BE70A1" w:rsidRPr="00BE70A1">
        <w:rPr>
          <w:rFonts w:ascii="Times New Roman" w:hAnsi="Times New Roman"/>
          <w:b/>
          <w:bCs/>
          <w:i/>
          <w:iCs/>
          <w:noProof/>
          <w:sz w:val="28"/>
          <w:szCs w:val="28"/>
        </w:rPr>
        <w:t xml:space="preserve"> za interni oddelek </w:t>
      </w:r>
      <w:r w:rsidR="00BE70A1">
        <w:rPr>
          <w:rFonts w:ascii="Times New Roman" w:hAnsi="Times New Roman"/>
          <w:b/>
          <w:bCs/>
          <w:i/>
          <w:iCs/>
          <w:noProof/>
          <w:sz w:val="28"/>
          <w:szCs w:val="28"/>
        </w:rPr>
        <w:t>–</w:t>
      </w:r>
      <w:r w:rsidR="00BE70A1" w:rsidRPr="00BE70A1">
        <w:rPr>
          <w:rFonts w:ascii="Times New Roman" w:hAnsi="Times New Roman"/>
          <w:b/>
          <w:bCs/>
          <w:i/>
          <w:iCs/>
          <w:noProof/>
          <w:sz w:val="28"/>
          <w:szCs w:val="28"/>
        </w:rPr>
        <w:t xml:space="preserve"> gastro</w:t>
      </w:r>
    </w:p>
    <w:p w:rsidR="00351F78" w:rsidRDefault="00351F78" w:rsidP="00717964">
      <w:pPr>
        <w:spacing w:after="0" w:line="240" w:lineRule="auto"/>
        <w:jc w:val="both"/>
        <w:rPr>
          <w:rFonts w:ascii="Times New Roman" w:hAnsi="Times New Roman"/>
          <w:b/>
          <w:sz w:val="24"/>
          <w:szCs w:val="24"/>
        </w:rPr>
      </w:pPr>
    </w:p>
    <w:p w:rsidR="00BE70A1" w:rsidRPr="00BE70A1" w:rsidRDefault="00BE70A1" w:rsidP="00717964">
      <w:pPr>
        <w:numPr>
          <w:ilvl w:val="0"/>
          <w:numId w:val="23"/>
        </w:numPr>
        <w:tabs>
          <w:tab w:val="left" w:pos="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Diagnostični ultrazvočni aparat z najnovejšo popolnoma digitalizirano tehnologijo.</w:t>
      </w:r>
    </w:p>
    <w:p w:rsidR="00BE70A1" w:rsidRPr="00BE70A1" w:rsidRDefault="00BE70A1" w:rsidP="00717964">
      <w:pPr>
        <w:numPr>
          <w:ilvl w:val="0"/>
          <w:numId w:val="23"/>
        </w:numPr>
        <w:tabs>
          <w:tab w:val="left" w:pos="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Aparat mora biti nov (iz tekoče proizvodnje in neuporabljen).</w:t>
      </w:r>
    </w:p>
    <w:p w:rsidR="00BE70A1" w:rsidRPr="00BE70A1" w:rsidRDefault="00BE70A1" w:rsidP="00717964">
      <w:pPr>
        <w:numPr>
          <w:ilvl w:val="0"/>
          <w:numId w:val="23"/>
        </w:numPr>
        <w:tabs>
          <w:tab w:val="clear" w:pos="720"/>
          <w:tab w:val="left" w:pos="0"/>
          <w:tab w:val="left" w:pos="709"/>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Vsaj štiri aktivna in dva neaktivna priključna mesta za UZ sonde.</w:t>
      </w:r>
    </w:p>
    <w:p w:rsidR="00BE70A1" w:rsidRPr="00BE70A1" w:rsidRDefault="00BE70A1" w:rsidP="00717964">
      <w:pPr>
        <w:numPr>
          <w:ilvl w:val="0"/>
          <w:numId w:val="23"/>
        </w:numPr>
        <w:tabs>
          <w:tab w:val="clear" w:pos="720"/>
          <w:tab w:val="left" w:pos="0"/>
          <w:tab w:val="left" w:pos="709"/>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Zaradi narave dela morajo biti odlagalna mesta za sonde in ultrazvočni gel na obeh straneh aparata.</w:t>
      </w:r>
    </w:p>
    <w:p w:rsidR="00BE70A1" w:rsidRPr="00BE70A1" w:rsidRDefault="00BE70A1" w:rsidP="00717964">
      <w:pPr>
        <w:numPr>
          <w:ilvl w:val="0"/>
          <w:numId w:val="23"/>
        </w:numPr>
        <w:tabs>
          <w:tab w:val="clear" w:pos="720"/>
          <w:tab w:val="left" w:pos="0"/>
          <w:tab w:val="left" w:pos="709"/>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Upravljanje s pomočjo barvnega LCD dotikalnega zaslona. Diagonala upravljalnega zaslona mora biti, zaradi večje preglednosti funkcij, dolga vsaj 10 palcev.</w:t>
      </w:r>
    </w:p>
    <w:p w:rsidR="00BE70A1" w:rsidRPr="00BE70A1" w:rsidRDefault="00BE70A1" w:rsidP="00717964">
      <w:pPr>
        <w:numPr>
          <w:ilvl w:val="0"/>
          <w:numId w:val="23"/>
        </w:numPr>
        <w:tabs>
          <w:tab w:val="clear" w:pos="720"/>
          <w:tab w:val="left" w:pos="0"/>
          <w:tab w:val="left" w:pos="709"/>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Dodatna </w:t>
      </w:r>
      <w:proofErr w:type="spellStart"/>
      <w:r w:rsidRPr="00BE70A1">
        <w:rPr>
          <w:rFonts w:ascii="Times New Roman" w:hAnsi="Times New Roman"/>
          <w:bCs/>
          <w:color w:val="000000"/>
          <w:sz w:val="24"/>
          <w:szCs w:val="24"/>
        </w:rPr>
        <w:t>izvlečna</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alfanumerična</w:t>
      </w:r>
      <w:proofErr w:type="spellEnd"/>
      <w:r w:rsidRPr="00BE70A1">
        <w:rPr>
          <w:rFonts w:ascii="Times New Roman" w:hAnsi="Times New Roman"/>
          <w:bCs/>
          <w:color w:val="000000"/>
          <w:sz w:val="24"/>
          <w:szCs w:val="24"/>
        </w:rPr>
        <w:t xml:space="preserve"> tipkovnica pod upravljalnim panelom.</w:t>
      </w:r>
    </w:p>
    <w:p w:rsidR="00BE70A1" w:rsidRPr="00BE70A1" w:rsidRDefault="00BE70A1" w:rsidP="00717964">
      <w:pPr>
        <w:numPr>
          <w:ilvl w:val="0"/>
          <w:numId w:val="23"/>
        </w:numPr>
        <w:tabs>
          <w:tab w:val="left" w:pos="0"/>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Vsaj 22 palčni OLED monitor na fleksibilni ročici. Upravljalni panel z monitorjem naj bo nastavljiv po višini vsaj 40 cm.</w:t>
      </w:r>
    </w:p>
    <w:p w:rsidR="00BE70A1" w:rsidRPr="00BE70A1" w:rsidRDefault="00BE70A1" w:rsidP="00717964">
      <w:pPr>
        <w:numPr>
          <w:ilvl w:val="0"/>
          <w:numId w:val="23"/>
        </w:numPr>
        <w:tabs>
          <w:tab w:val="left" w:pos="0"/>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Grelec za gel (integriran v upravljalni panel aparata).</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Zahtevani prikazi:</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2D, Pulzni Doppler (PW), M-prikaz.</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Visoko zmogljiv barvni Doppler, Barvni </w:t>
      </w:r>
      <w:proofErr w:type="spellStart"/>
      <w:r w:rsidRPr="00BE70A1">
        <w:rPr>
          <w:rFonts w:ascii="Times New Roman" w:hAnsi="Times New Roman"/>
          <w:bCs/>
          <w:color w:val="000000"/>
          <w:sz w:val="24"/>
          <w:szCs w:val="24"/>
        </w:rPr>
        <w:t>Angio</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Power</w:t>
      </w:r>
      <w:proofErr w:type="spellEnd"/>
      <w:r w:rsidRPr="00BE70A1">
        <w:rPr>
          <w:rFonts w:ascii="Times New Roman" w:hAnsi="Times New Roman"/>
          <w:bCs/>
          <w:color w:val="000000"/>
          <w:sz w:val="24"/>
          <w:szCs w:val="24"/>
        </w:rPr>
        <w:t xml:space="preserve"> Doppler in širokopasovni visoko-ločljivi bi-</w:t>
      </w:r>
      <w:proofErr w:type="spellStart"/>
      <w:r w:rsidRPr="00BE70A1">
        <w:rPr>
          <w:rFonts w:ascii="Times New Roman" w:hAnsi="Times New Roman"/>
          <w:bCs/>
          <w:color w:val="000000"/>
          <w:sz w:val="24"/>
          <w:szCs w:val="24"/>
        </w:rPr>
        <w:t>direkcionalni</w:t>
      </w:r>
      <w:proofErr w:type="spellEnd"/>
      <w:r w:rsidRPr="00BE70A1">
        <w:rPr>
          <w:rFonts w:ascii="Times New Roman" w:hAnsi="Times New Roman"/>
          <w:bCs/>
          <w:color w:val="000000"/>
          <w:sz w:val="24"/>
          <w:szCs w:val="24"/>
        </w:rPr>
        <w:t xml:space="preserve"> Barvni Doppler za opazovanje drobnega ožilja.</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Tkivni Doppler</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Trojni (</w:t>
      </w:r>
      <w:proofErr w:type="spellStart"/>
      <w:r w:rsidRPr="00BE70A1">
        <w:rPr>
          <w:rFonts w:ascii="Times New Roman" w:hAnsi="Times New Roman"/>
          <w:bCs/>
          <w:color w:val="000000"/>
          <w:sz w:val="24"/>
          <w:szCs w:val="24"/>
        </w:rPr>
        <w:t>Triplex</w:t>
      </w:r>
      <w:proofErr w:type="spellEnd"/>
      <w:r w:rsidRPr="00BE70A1">
        <w:rPr>
          <w:rFonts w:ascii="Times New Roman" w:hAnsi="Times New Roman"/>
          <w:bCs/>
          <w:color w:val="000000"/>
          <w:sz w:val="24"/>
          <w:szCs w:val="24"/>
        </w:rPr>
        <w:t>) prikaz.</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B-</w:t>
      </w:r>
      <w:proofErr w:type="spellStart"/>
      <w:r w:rsidRPr="00BE70A1">
        <w:rPr>
          <w:rFonts w:ascii="Times New Roman" w:hAnsi="Times New Roman"/>
          <w:bCs/>
          <w:color w:val="000000"/>
          <w:sz w:val="24"/>
          <w:szCs w:val="24"/>
        </w:rPr>
        <w:t>steer</w:t>
      </w:r>
      <w:proofErr w:type="spellEnd"/>
      <w:r w:rsidRPr="00BE70A1">
        <w:rPr>
          <w:rFonts w:ascii="Times New Roman" w:hAnsi="Times New Roman"/>
          <w:bCs/>
          <w:color w:val="000000"/>
          <w:sz w:val="24"/>
          <w:szCs w:val="24"/>
        </w:rPr>
        <w:t xml:space="preserve">  funkcija za črno-belo sliko.</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Trapezoidni prikaz.</w:t>
      </w:r>
    </w:p>
    <w:p w:rsidR="00BE70A1" w:rsidRPr="00BE70A1" w:rsidRDefault="00BE70A1" w:rsidP="00717964">
      <w:pPr>
        <w:numPr>
          <w:ilvl w:val="0"/>
          <w:numId w:val="25"/>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Harmonski prikaz.</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Programska oprema za sestavljeni UZ prikaz (</w:t>
      </w:r>
      <w:proofErr w:type="spellStart"/>
      <w:r w:rsidRPr="00BE70A1">
        <w:rPr>
          <w:rFonts w:ascii="Times New Roman" w:hAnsi="Times New Roman"/>
          <w:bCs/>
          <w:color w:val="000000"/>
          <w:sz w:val="24"/>
          <w:szCs w:val="24"/>
        </w:rPr>
        <w:t>Compound</w:t>
      </w:r>
      <w:proofErr w:type="spellEnd"/>
      <w:r w:rsidRPr="00BE70A1">
        <w:rPr>
          <w:rFonts w:ascii="Times New Roman" w:hAnsi="Times New Roman"/>
          <w:bCs/>
          <w:color w:val="000000"/>
          <w:sz w:val="24"/>
          <w:szCs w:val="24"/>
        </w:rPr>
        <w:t xml:space="preserve">). </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Programska oprema za redukcijo šuma v ultrazvočni sliki, brez izgube koristnih informacij (vsaj 8 stopenj).</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Avtomatsko spreminjanje hitrosti širjenja ultrazvočnih valov, glede na vrsto tkiva.</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Najmanj 60000 slik v </w:t>
      </w:r>
      <w:proofErr w:type="spellStart"/>
      <w:r w:rsidRPr="00BE70A1">
        <w:rPr>
          <w:rFonts w:ascii="Times New Roman" w:hAnsi="Times New Roman"/>
          <w:bCs/>
          <w:color w:val="000000"/>
          <w:sz w:val="24"/>
          <w:szCs w:val="24"/>
        </w:rPr>
        <w:t>Cineloop</w:t>
      </w:r>
      <w:proofErr w:type="spellEnd"/>
      <w:r w:rsidRPr="00BE70A1">
        <w:rPr>
          <w:rFonts w:ascii="Times New Roman" w:hAnsi="Times New Roman"/>
          <w:bCs/>
          <w:color w:val="000000"/>
          <w:sz w:val="24"/>
          <w:szCs w:val="24"/>
        </w:rPr>
        <w:t xml:space="preserve"> sekvenci.</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Dinamično območje vsaj 320 </w:t>
      </w:r>
      <w:proofErr w:type="spellStart"/>
      <w:r w:rsidRPr="00BE70A1">
        <w:rPr>
          <w:rFonts w:ascii="Times New Roman" w:hAnsi="Times New Roman"/>
          <w:bCs/>
          <w:color w:val="000000"/>
          <w:sz w:val="24"/>
          <w:szCs w:val="24"/>
        </w:rPr>
        <w:t>dB</w:t>
      </w:r>
      <w:proofErr w:type="spellEnd"/>
      <w:r w:rsidRPr="00BE70A1">
        <w:rPr>
          <w:rFonts w:ascii="Times New Roman" w:hAnsi="Times New Roman"/>
          <w:bCs/>
          <w:color w:val="000000"/>
          <w:sz w:val="24"/>
          <w:szCs w:val="24"/>
        </w:rPr>
        <w:t>.</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Vsaj 7.072.000 delovnih kanalov.</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Globina prikaza do vsaj 40 cm.</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lastRenderedPageBreak/>
        <w:t>Dinamično fokusiranje za optimalni prikaz vzdolž celotne globine UZ slike.</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Samodejne </w:t>
      </w:r>
      <w:proofErr w:type="spellStart"/>
      <w:r w:rsidRPr="00BE70A1">
        <w:rPr>
          <w:rFonts w:ascii="Times New Roman" w:hAnsi="Times New Roman"/>
          <w:bCs/>
          <w:color w:val="000000"/>
          <w:sz w:val="24"/>
          <w:szCs w:val="24"/>
        </w:rPr>
        <w:t>Dopplerske</w:t>
      </w:r>
      <w:proofErr w:type="spellEnd"/>
      <w:r w:rsidRPr="00BE70A1">
        <w:rPr>
          <w:rFonts w:ascii="Times New Roman" w:hAnsi="Times New Roman"/>
          <w:bCs/>
          <w:color w:val="000000"/>
          <w:sz w:val="24"/>
          <w:szCs w:val="24"/>
        </w:rPr>
        <w:t xml:space="preserve"> meritve v živi in zamrznjeni sliki. Avtomatska korekcija vpadnega kota ter meritev dveh </w:t>
      </w:r>
      <w:proofErr w:type="spellStart"/>
      <w:r w:rsidRPr="00BE70A1">
        <w:rPr>
          <w:rFonts w:ascii="Times New Roman" w:hAnsi="Times New Roman"/>
          <w:bCs/>
          <w:color w:val="000000"/>
          <w:sz w:val="24"/>
          <w:szCs w:val="24"/>
        </w:rPr>
        <w:t>Dopplerskih</w:t>
      </w:r>
      <w:proofErr w:type="spellEnd"/>
      <w:r w:rsidRPr="00BE70A1">
        <w:rPr>
          <w:rFonts w:ascii="Times New Roman" w:hAnsi="Times New Roman"/>
          <w:bCs/>
          <w:color w:val="000000"/>
          <w:sz w:val="24"/>
          <w:szCs w:val="24"/>
        </w:rPr>
        <w:t xml:space="preserve"> vzorcev hkrati v realnem času.</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Avtomatična optimizacija 2D slike, PW Dopplerje (osnovna linija, PW </w:t>
      </w:r>
      <w:proofErr w:type="spellStart"/>
      <w:r w:rsidRPr="00BE70A1">
        <w:rPr>
          <w:rFonts w:ascii="Times New Roman" w:hAnsi="Times New Roman"/>
          <w:bCs/>
          <w:color w:val="000000"/>
          <w:sz w:val="24"/>
          <w:szCs w:val="24"/>
        </w:rPr>
        <w:t>Gain</w:t>
      </w:r>
      <w:proofErr w:type="spellEnd"/>
      <w:r w:rsidRPr="00BE70A1">
        <w:rPr>
          <w:rFonts w:ascii="Times New Roman" w:hAnsi="Times New Roman"/>
          <w:bCs/>
          <w:color w:val="000000"/>
          <w:sz w:val="24"/>
          <w:szCs w:val="24"/>
        </w:rPr>
        <w:t>, hitrostna</w:t>
      </w:r>
      <w:r w:rsidRPr="00BE70A1">
        <w:rPr>
          <w:rFonts w:ascii="Times New Roman" w:hAnsi="Times New Roman"/>
          <w:bCs/>
          <w:color w:val="FF0000"/>
          <w:sz w:val="24"/>
          <w:szCs w:val="24"/>
        </w:rPr>
        <w:t xml:space="preserve"> </w:t>
      </w:r>
      <w:r w:rsidRPr="00BE70A1">
        <w:rPr>
          <w:rFonts w:ascii="Times New Roman" w:hAnsi="Times New Roman"/>
          <w:bCs/>
          <w:color w:val="000000"/>
          <w:sz w:val="24"/>
          <w:szCs w:val="24"/>
        </w:rPr>
        <w:t xml:space="preserve">skala) in </w:t>
      </w:r>
      <w:proofErr w:type="spellStart"/>
      <w:r w:rsidRPr="00BE70A1">
        <w:rPr>
          <w:rFonts w:ascii="Times New Roman" w:hAnsi="Times New Roman"/>
          <w:bCs/>
          <w:color w:val="000000"/>
          <w:sz w:val="24"/>
          <w:szCs w:val="24"/>
        </w:rPr>
        <w:t>Color</w:t>
      </w:r>
      <w:proofErr w:type="spellEnd"/>
      <w:r w:rsidRPr="00BE70A1">
        <w:rPr>
          <w:rFonts w:ascii="Times New Roman" w:hAnsi="Times New Roman"/>
          <w:bCs/>
          <w:color w:val="000000"/>
          <w:sz w:val="24"/>
          <w:szCs w:val="24"/>
        </w:rPr>
        <w:t xml:space="preserve"> Doppler </w:t>
      </w:r>
      <w:proofErr w:type="spellStart"/>
      <w:r w:rsidRPr="00BE70A1">
        <w:rPr>
          <w:rFonts w:ascii="Times New Roman" w:hAnsi="Times New Roman"/>
          <w:bCs/>
          <w:color w:val="000000"/>
          <w:sz w:val="24"/>
          <w:szCs w:val="24"/>
        </w:rPr>
        <w:t>Gain</w:t>
      </w:r>
      <w:proofErr w:type="spellEnd"/>
      <w:r w:rsidRPr="00BE70A1">
        <w:rPr>
          <w:rFonts w:ascii="Times New Roman" w:hAnsi="Times New Roman"/>
          <w:bCs/>
          <w:color w:val="000000"/>
          <w:sz w:val="24"/>
          <w:szCs w:val="24"/>
        </w:rPr>
        <w:t xml:space="preserve"> s pritiskom na eno tipko.</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Programska oprema za </w:t>
      </w:r>
      <w:proofErr w:type="spellStart"/>
      <w:r w:rsidRPr="00BE70A1">
        <w:rPr>
          <w:rFonts w:ascii="Times New Roman" w:hAnsi="Times New Roman"/>
          <w:bCs/>
          <w:color w:val="000000"/>
          <w:sz w:val="24"/>
          <w:szCs w:val="24"/>
        </w:rPr>
        <w:t>Strein</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elastografijo</w:t>
      </w:r>
      <w:proofErr w:type="spellEnd"/>
      <w:r w:rsidRPr="00BE70A1">
        <w:rPr>
          <w:rFonts w:ascii="Times New Roman" w:hAnsi="Times New Roman"/>
          <w:bCs/>
          <w:color w:val="000000"/>
          <w:sz w:val="24"/>
          <w:szCs w:val="24"/>
        </w:rPr>
        <w:t xml:space="preserve"> v realnem času z avtomatsko izbiro optimalne amplitude. Programska oprema za kvantifikacijo – </w:t>
      </w:r>
      <w:proofErr w:type="spellStart"/>
      <w:r w:rsidRPr="00BE70A1">
        <w:rPr>
          <w:rFonts w:ascii="Times New Roman" w:hAnsi="Times New Roman"/>
          <w:bCs/>
          <w:color w:val="000000"/>
          <w:sz w:val="24"/>
          <w:szCs w:val="24"/>
        </w:rPr>
        <w:t>Strain</w:t>
      </w:r>
      <w:proofErr w:type="spellEnd"/>
      <w:r w:rsidRPr="00BE70A1">
        <w:rPr>
          <w:rFonts w:ascii="Times New Roman" w:hAnsi="Times New Roman"/>
          <w:bCs/>
          <w:color w:val="000000"/>
          <w:sz w:val="24"/>
          <w:szCs w:val="24"/>
        </w:rPr>
        <w:t xml:space="preserve"> Histogram. </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Programska oprema za </w:t>
      </w:r>
      <w:proofErr w:type="spellStart"/>
      <w:r w:rsidRPr="00BE70A1">
        <w:rPr>
          <w:rFonts w:ascii="Times New Roman" w:hAnsi="Times New Roman"/>
          <w:bCs/>
          <w:color w:val="000000"/>
          <w:sz w:val="24"/>
          <w:szCs w:val="24"/>
        </w:rPr>
        <w:t>Shear</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Wave</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elastografijo</w:t>
      </w:r>
      <w:proofErr w:type="spellEnd"/>
      <w:r w:rsidRPr="00BE70A1">
        <w:rPr>
          <w:rFonts w:ascii="Times New Roman" w:hAnsi="Times New Roman"/>
          <w:bCs/>
          <w:color w:val="000000"/>
          <w:sz w:val="24"/>
          <w:szCs w:val="24"/>
        </w:rPr>
        <w:t>.</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Možnost istočasnega prikaza </w:t>
      </w:r>
      <w:proofErr w:type="spellStart"/>
      <w:r w:rsidRPr="00BE70A1">
        <w:rPr>
          <w:rFonts w:ascii="Times New Roman" w:hAnsi="Times New Roman"/>
          <w:bCs/>
          <w:color w:val="000000"/>
          <w:sz w:val="24"/>
          <w:szCs w:val="24"/>
        </w:rPr>
        <w:t>Share</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Wave</w:t>
      </w:r>
      <w:proofErr w:type="spellEnd"/>
      <w:r w:rsidRPr="00BE70A1">
        <w:rPr>
          <w:rFonts w:ascii="Times New Roman" w:hAnsi="Times New Roman"/>
          <w:bCs/>
          <w:color w:val="000000"/>
          <w:sz w:val="24"/>
          <w:szCs w:val="24"/>
        </w:rPr>
        <w:t xml:space="preserve"> meritev in </w:t>
      </w:r>
      <w:proofErr w:type="spellStart"/>
      <w:r w:rsidRPr="00BE70A1">
        <w:rPr>
          <w:rFonts w:ascii="Times New Roman" w:hAnsi="Times New Roman"/>
          <w:bCs/>
          <w:color w:val="000000"/>
          <w:sz w:val="24"/>
          <w:szCs w:val="24"/>
        </w:rPr>
        <w:t>Strain</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elastografije</w:t>
      </w:r>
      <w:proofErr w:type="spellEnd"/>
      <w:r w:rsidRPr="00BE70A1">
        <w:rPr>
          <w:rFonts w:ascii="Times New Roman" w:hAnsi="Times New Roman"/>
          <w:bCs/>
          <w:color w:val="000000"/>
          <w:sz w:val="24"/>
          <w:szCs w:val="24"/>
        </w:rPr>
        <w:t xml:space="preserve"> v realnem času (</w:t>
      </w:r>
      <w:proofErr w:type="spellStart"/>
      <w:r w:rsidRPr="00BE70A1">
        <w:rPr>
          <w:rFonts w:ascii="Times New Roman" w:hAnsi="Times New Roman"/>
          <w:bCs/>
          <w:color w:val="000000"/>
          <w:sz w:val="24"/>
          <w:szCs w:val="24"/>
        </w:rPr>
        <w:t>dual</w:t>
      </w:r>
      <w:proofErr w:type="spellEnd"/>
      <w:r w:rsidRPr="00BE70A1">
        <w:rPr>
          <w:rFonts w:ascii="Times New Roman" w:hAnsi="Times New Roman"/>
          <w:bCs/>
          <w:color w:val="000000"/>
          <w:sz w:val="24"/>
          <w:szCs w:val="24"/>
        </w:rPr>
        <w:t>-</w:t>
      </w:r>
      <w:proofErr w:type="spellStart"/>
      <w:r w:rsidRPr="00BE70A1">
        <w:rPr>
          <w:rFonts w:ascii="Times New Roman" w:hAnsi="Times New Roman"/>
          <w:bCs/>
          <w:color w:val="000000"/>
          <w:sz w:val="24"/>
          <w:szCs w:val="24"/>
        </w:rPr>
        <w:t>screen</w:t>
      </w:r>
      <w:proofErr w:type="spellEnd"/>
      <w:r w:rsidRPr="00BE70A1">
        <w:rPr>
          <w:rFonts w:ascii="Times New Roman" w:hAnsi="Times New Roman"/>
          <w:bCs/>
          <w:color w:val="000000"/>
          <w:sz w:val="24"/>
          <w:szCs w:val="24"/>
        </w:rPr>
        <w:t xml:space="preserve"> prikaz). </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Programska oprema za delo s kontrasti.</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Programska oprema za kvantifikacijo kontrastov.</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Shranjevanje surovih (</w:t>
      </w:r>
      <w:proofErr w:type="spellStart"/>
      <w:r w:rsidRPr="00BE70A1">
        <w:rPr>
          <w:rFonts w:ascii="Times New Roman" w:hAnsi="Times New Roman"/>
          <w:bCs/>
          <w:color w:val="000000"/>
          <w:sz w:val="24"/>
          <w:szCs w:val="24"/>
        </w:rPr>
        <w:t>Raw</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Data</w:t>
      </w:r>
      <w:proofErr w:type="spellEnd"/>
      <w:r w:rsidRPr="00BE70A1">
        <w:rPr>
          <w:rFonts w:ascii="Times New Roman" w:hAnsi="Times New Roman"/>
          <w:bCs/>
          <w:color w:val="000000"/>
          <w:sz w:val="24"/>
          <w:szCs w:val="24"/>
        </w:rPr>
        <w:t xml:space="preserve"> ) ultrazvočnih podatkov na različne spominske medije in interni trdi disk ter možnost kasnejše obdelave osnovnih parametrov, kot npr. 2D slike in izvedba meritev.</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Digitalni in analogni in/</w:t>
      </w:r>
      <w:proofErr w:type="spellStart"/>
      <w:r w:rsidRPr="00BE70A1">
        <w:rPr>
          <w:rFonts w:ascii="Times New Roman" w:hAnsi="Times New Roman"/>
          <w:bCs/>
          <w:color w:val="000000"/>
          <w:sz w:val="24"/>
          <w:szCs w:val="24"/>
        </w:rPr>
        <w:t>out</w:t>
      </w:r>
      <w:proofErr w:type="spellEnd"/>
      <w:r w:rsidRPr="00BE70A1">
        <w:rPr>
          <w:rFonts w:ascii="Times New Roman" w:hAnsi="Times New Roman"/>
          <w:bCs/>
          <w:color w:val="000000"/>
          <w:sz w:val="24"/>
          <w:szCs w:val="24"/>
        </w:rPr>
        <w:t xml:space="preserve"> izhod.</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Aparat mora biti povezljiv v lokalno omrežje, DICOM 3 standard, pošiljanje in shranjevanje slik, tiskanje, delovna lista.</w:t>
      </w:r>
    </w:p>
    <w:p w:rsidR="00BE70A1" w:rsidRP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Sistem mora biti opremljen z digitalnim črno belim video tiskalnikom.</w:t>
      </w:r>
    </w:p>
    <w:p w:rsidR="00BE70A1" w:rsidRDefault="00BE70A1" w:rsidP="00717964">
      <w:pPr>
        <w:numPr>
          <w:ilvl w:val="0"/>
          <w:numId w:val="23"/>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Stopalka za zamrznitev slike s tremi funkcijami.</w:t>
      </w:r>
    </w:p>
    <w:p w:rsidR="00717964" w:rsidRPr="00BE70A1" w:rsidRDefault="00717964" w:rsidP="00717964">
      <w:pPr>
        <w:tabs>
          <w:tab w:val="left" w:pos="1080"/>
        </w:tabs>
        <w:suppressAutoHyphens/>
        <w:spacing w:after="0" w:line="360" w:lineRule="auto"/>
        <w:ind w:left="720"/>
        <w:rPr>
          <w:rFonts w:ascii="Times New Roman" w:hAnsi="Times New Roman"/>
          <w:bCs/>
          <w:color w:val="000000"/>
          <w:sz w:val="24"/>
          <w:szCs w:val="24"/>
        </w:rPr>
      </w:pPr>
    </w:p>
    <w:p w:rsidR="00BE70A1" w:rsidRPr="00BE70A1" w:rsidRDefault="00BE70A1" w:rsidP="00717964">
      <w:pPr>
        <w:tabs>
          <w:tab w:val="left" w:pos="1080"/>
        </w:tabs>
        <w:spacing w:line="360" w:lineRule="auto"/>
        <w:jc w:val="both"/>
        <w:rPr>
          <w:rFonts w:ascii="Times New Roman" w:hAnsi="Times New Roman"/>
          <w:bCs/>
          <w:color w:val="000000"/>
          <w:sz w:val="24"/>
          <w:szCs w:val="24"/>
          <w:u w:val="single"/>
        </w:rPr>
      </w:pPr>
      <w:r w:rsidRPr="00BE70A1">
        <w:rPr>
          <w:rFonts w:ascii="Times New Roman" w:hAnsi="Times New Roman"/>
          <w:bCs/>
          <w:color w:val="000000"/>
          <w:sz w:val="24"/>
          <w:szCs w:val="24"/>
          <w:u w:val="single"/>
        </w:rPr>
        <w:t>Zahtevane sonde (dovoljeno odstopanje +/- 10%):</w:t>
      </w:r>
    </w:p>
    <w:p w:rsidR="00BE70A1" w:rsidRPr="00BE70A1" w:rsidRDefault="00BE70A1" w:rsidP="00717964">
      <w:pPr>
        <w:numPr>
          <w:ilvl w:val="0"/>
          <w:numId w:val="24"/>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Konveksna </w:t>
      </w:r>
      <w:proofErr w:type="spellStart"/>
      <w:r w:rsidRPr="00BE70A1">
        <w:rPr>
          <w:rFonts w:ascii="Times New Roman" w:hAnsi="Times New Roman"/>
          <w:bCs/>
          <w:color w:val="000000"/>
          <w:sz w:val="24"/>
          <w:szCs w:val="24"/>
        </w:rPr>
        <w:t>monokristalna</w:t>
      </w:r>
      <w:proofErr w:type="spellEnd"/>
      <w:r w:rsidRPr="00BE70A1">
        <w:rPr>
          <w:rFonts w:ascii="Times New Roman" w:hAnsi="Times New Roman"/>
          <w:bCs/>
          <w:color w:val="000000"/>
          <w:sz w:val="24"/>
          <w:szCs w:val="24"/>
        </w:rPr>
        <w:t xml:space="preserve"> sonda za pregled abdomna, kot UZ </w:t>
      </w:r>
      <w:proofErr w:type="spellStart"/>
      <w:r w:rsidRPr="00BE70A1">
        <w:rPr>
          <w:rFonts w:ascii="Times New Roman" w:hAnsi="Times New Roman"/>
          <w:bCs/>
          <w:color w:val="000000"/>
          <w:sz w:val="24"/>
          <w:szCs w:val="24"/>
        </w:rPr>
        <w:t>skeniranja</w:t>
      </w:r>
      <w:proofErr w:type="spellEnd"/>
      <w:r w:rsidRPr="00BE70A1">
        <w:rPr>
          <w:rFonts w:ascii="Times New Roman" w:hAnsi="Times New Roman"/>
          <w:bCs/>
          <w:color w:val="000000"/>
          <w:sz w:val="24"/>
          <w:szCs w:val="24"/>
        </w:rPr>
        <w:t xml:space="preserve"> vsaj 70 stopinj, frekvenčno območje za 2D sliko 1-6 MHz. Punkcijski nastavek.</w:t>
      </w:r>
    </w:p>
    <w:p w:rsidR="00BE70A1" w:rsidRDefault="00BE70A1" w:rsidP="00717964">
      <w:pPr>
        <w:numPr>
          <w:ilvl w:val="0"/>
          <w:numId w:val="24"/>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Linearna sonda za pregled mehkih delov in žil. Frekvenčno območje 2-12 MHz, širina od najmanj 36 mm do največ 40 mm. </w:t>
      </w:r>
    </w:p>
    <w:p w:rsidR="00717964" w:rsidRPr="00BE70A1" w:rsidRDefault="00717964" w:rsidP="00717964">
      <w:pPr>
        <w:tabs>
          <w:tab w:val="left" w:pos="1080"/>
        </w:tabs>
        <w:suppressAutoHyphens/>
        <w:spacing w:after="0" w:line="360" w:lineRule="auto"/>
        <w:ind w:left="720"/>
        <w:rPr>
          <w:rFonts w:ascii="Times New Roman" w:hAnsi="Times New Roman"/>
          <w:bCs/>
          <w:color w:val="000000"/>
          <w:sz w:val="24"/>
          <w:szCs w:val="24"/>
        </w:rPr>
      </w:pPr>
    </w:p>
    <w:p w:rsidR="00BE70A1" w:rsidRPr="00BE70A1" w:rsidRDefault="00BE70A1" w:rsidP="00717964">
      <w:pPr>
        <w:tabs>
          <w:tab w:val="left" w:pos="1080"/>
        </w:tabs>
        <w:spacing w:line="360" w:lineRule="auto"/>
        <w:jc w:val="both"/>
        <w:rPr>
          <w:rFonts w:ascii="Times New Roman" w:hAnsi="Times New Roman"/>
          <w:bCs/>
          <w:color w:val="000000"/>
          <w:sz w:val="24"/>
          <w:szCs w:val="24"/>
          <w:u w:val="single"/>
        </w:rPr>
      </w:pPr>
      <w:r w:rsidRPr="00BE70A1">
        <w:rPr>
          <w:rFonts w:ascii="Times New Roman" w:hAnsi="Times New Roman"/>
          <w:bCs/>
          <w:color w:val="000000"/>
          <w:sz w:val="24"/>
          <w:szCs w:val="24"/>
          <w:u w:val="single"/>
        </w:rPr>
        <w:t>Možnosti nadgradnje:</w:t>
      </w:r>
    </w:p>
    <w:p w:rsidR="00BE70A1" w:rsidRDefault="00BE70A1" w:rsidP="00717964">
      <w:pPr>
        <w:numPr>
          <w:ilvl w:val="0"/>
          <w:numId w:val="26"/>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Programska oprema in protokol za kvantitativno merjenje in analizo elastičnosti žilnih sten v realnem času. Ponudnik lahko navedeno opcijo ponuja vgrajeno v aparatu ali na pripadajoči delovni postaji z ustreznim programom.</w:t>
      </w:r>
    </w:p>
    <w:p w:rsidR="00717964" w:rsidRDefault="00717964" w:rsidP="00717964">
      <w:pPr>
        <w:tabs>
          <w:tab w:val="left" w:pos="1080"/>
        </w:tabs>
        <w:suppressAutoHyphens/>
        <w:spacing w:after="0" w:line="360" w:lineRule="auto"/>
        <w:ind w:left="720"/>
        <w:rPr>
          <w:rFonts w:ascii="Times New Roman" w:hAnsi="Times New Roman"/>
          <w:bCs/>
          <w:color w:val="000000"/>
          <w:sz w:val="24"/>
          <w:szCs w:val="24"/>
        </w:rPr>
      </w:pPr>
    </w:p>
    <w:p w:rsidR="00717964" w:rsidRPr="00BE70A1" w:rsidRDefault="00717964" w:rsidP="00717964">
      <w:pPr>
        <w:tabs>
          <w:tab w:val="left" w:pos="1080"/>
        </w:tabs>
        <w:suppressAutoHyphens/>
        <w:spacing w:after="0" w:line="360" w:lineRule="auto"/>
        <w:ind w:left="720"/>
        <w:rPr>
          <w:rFonts w:ascii="Times New Roman" w:hAnsi="Times New Roman"/>
          <w:bCs/>
          <w:color w:val="000000"/>
          <w:sz w:val="24"/>
          <w:szCs w:val="24"/>
        </w:rPr>
      </w:pPr>
    </w:p>
    <w:p w:rsidR="00BE70A1" w:rsidRPr="00BE70A1" w:rsidRDefault="00BE70A1" w:rsidP="00717964">
      <w:pPr>
        <w:numPr>
          <w:ilvl w:val="0"/>
          <w:numId w:val="26"/>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lastRenderedPageBreak/>
        <w:t xml:space="preserve">Programska in strojna oprema za delovanje virtualne volumske navigacije za obe ponujeni sondi: simultani prikaz CT ali MR prereza skupaj z aktualnim UZ prerezom. Programska oprema mora omogočati tudi </w:t>
      </w:r>
      <w:proofErr w:type="spellStart"/>
      <w:r w:rsidRPr="00BE70A1">
        <w:rPr>
          <w:rFonts w:ascii="Times New Roman" w:hAnsi="Times New Roman"/>
          <w:bCs/>
          <w:color w:val="000000"/>
          <w:sz w:val="24"/>
          <w:szCs w:val="24"/>
        </w:rPr>
        <w:t>Quad</w:t>
      </w:r>
      <w:proofErr w:type="spellEnd"/>
      <w:r w:rsidRPr="00BE70A1">
        <w:rPr>
          <w:rFonts w:ascii="Times New Roman" w:hAnsi="Times New Roman"/>
          <w:bCs/>
          <w:color w:val="000000"/>
          <w:sz w:val="24"/>
          <w:szCs w:val="24"/>
        </w:rPr>
        <w:t xml:space="preserve"> </w:t>
      </w:r>
      <w:proofErr w:type="spellStart"/>
      <w:r w:rsidRPr="00BE70A1">
        <w:rPr>
          <w:rFonts w:ascii="Times New Roman" w:hAnsi="Times New Roman"/>
          <w:bCs/>
          <w:color w:val="000000"/>
          <w:sz w:val="24"/>
          <w:szCs w:val="24"/>
        </w:rPr>
        <w:t>View</w:t>
      </w:r>
      <w:proofErr w:type="spellEnd"/>
      <w:r w:rsidRPr="00BE70A1">
        <w:rPr>
          <w:rFonts w:ascii="Times New Roman" w:hAnsi="Times New Roman"/>
          <w:bCs/>
          <w:color w:val="000000"/>
          <w:sz w:val="24"/>
          <w:szCs w:val="24"/>
        </w:rPr>
        <w:t xml:space="preserve"> prikaz. Programska oprema mora omogočati tudi 3D simulacijo punkcijske ali RFA igle.</w:t>
      </w:r>
    </w:p>
    <w:p w:rsidR="00BE70A1" w:rsidRPr="00BE70A1" w:rsidRDefault="00BE70A1" w:rsidP="00717964">
      <w:pPr>
        <w:numPr>
          <w:ilvl w:val="0"/>
          <w:numId w:val="24"/>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Linearna sonda za pregled mehkih delov in žil. Frekvenčno območje 2-22 MHz, širina od najmanj 36 mm do največ 40 mm. </w:t>
      </w:r>
    </w:p>
    <w:p w:rsidR="00BE70A1" w:rsidRPr="00BE70A1" w:rsidRDefault="00BE70A1" w:rsidP="00717964">
      <w:pPr>
        <w:numPr>
          <w:ilvl w:val="0"/>
          <w:numId w:val="24"/>
        </w:numPr>
        <w:tabs>
          <w:tab w:val="left" w:pos="1080"/>
        </w:tabs>
        <w:suppressAutoHyphens/>
        <w:spacing w:after="0" w:line="360" w:lineRule="auto"/>
        <w:jc w:val="both"/>
        <w:rPr>
          <w:rFonts w:ascii="Times New Roman" w:hAnsi="Times New Roman"/>
          <w:bCs/>
          <w:color w:val="000000"/>
          <w:sz w:val="24"/>
          <w:szCs w:val="24"/>
        </w:rPr>
      </w:pPr>
      <w:r w:rsidRPr="00BE70A1">
        <w:rPr>
          <w:rFonts w:ascii="Times New Roman" w:hAnsi="Times New Roman"/>
          <w:bCs/>
          <w:color w:val="000000"/>
          <w:sz w:val="24"/>
          <w:szCs w:val="24"/>
        </w:rPr>
        <w:t xml:space="preserve">Kompatibilnost z obstoječo </w:t>
      </w:r>
      <w:proofErr w:type="spellStart"/>
      <w:r w:rsidRPr="00BE70A1">
        <w:rPr>
          <w:rFonts w:ascii="Times New Roman" w:hAnsi="Times New Roman"/>
          <w:bCs/>
          <w:color w:val="000000"/>
          <w:sz w:val="24"/>
          <w:szCs w:val="24"/>
        </w:rPr>
        <w:t>endo</w:t>
      </w:r>
      <w:proofErr w:type="spellEnd"/>
      <w:r w:rsidRPr="00BE70A1">
        <w:rPr>
          <w:rFonts w:ascii="Times New Roman" w:hAnsi="Times New Roman"/>
          <w:bCs/>
          <w:color w:val="000000"/>
          <w:sz w:val="24"/>
          <w:szCs w:val="24"/>
        </w:rPr>
        <w:t xml:space="preserve"> ultra zvočno opremo</w:t>
      </w:r>
      <w:r w:rsidR="00717964">
        <w:rPr>
          <w:rFonts w:ascii="Times New Roman" w:hAnsi="Times New Roman"/>
          <w:bCs/>
          <w:color w:val="000000"/>
          <w:sz w:val="24"/>
          <w:szCs w:val="24"/>
        </w:rPr>
        <w:t>.</w:t>
      </w:r>
    </w:p>
    <w:p w:rsidR="009E1A6C" w:rsidRDefault="009E1A6C" w:rsidP="009E1A6C">
      <w:pPr>
        <w:jc w:val="both"/>
        <w:rPr>
          <w:rFonts w:ascii="Times New Roman" w:hAnsi="Times New Roman"/>
          <w:sz w:val="24"/>
          <w:szCs w:val="24"/>
        </w:rPr>
      </w:pPr>
    </w:p>
    <w:p w:rsidR="003914F2" w:rsidRDefault="003914F2" w:rsidP="00351F78">
      <w:pPr>
        <w:spacing w:after="0" w:line="240" w:lineRule="auto"/>
        <w:rPr>
          <w:rFonts w:ascii="Times New Roman" w:hAnsi="Times New Roman"/>
          <w:b/>
          <w:sz w:val="24"/>
          <w:szCs w:val="24"/>
        </w:rPr>
      </w:pPr>
    </w:p>
    <w:p w:rsidR="00B755A6" w:rsidRPr="00351F78" w:rsidRDefault="00B755A6" w:rsidP="00351F78">
      <w:pPr>
        <w:spacing w:after="0" w:line="240" w:lineRule="auto"/>
        <w:rPr>
          <w:rFonts w:ascii="Times New Roman" w:hAnsi="Times New Roman"/>
          <w:b/>
          <w:sz w:val="24"/>
          <w:szCs w:val="24"/>
        </w:rPr>
      </w:pPr>
    </w:p>
    <w:p w:rsidR="00351F78" w:rsidRDefault="00351F78" w:rsidP="00B755A6">
      <w:pPr>
        <w:spacing w:after="0" w:line="240" w:lineRule="auto"/>
        <w:jc w:val="both"/>
        <w:rPr>
          <w:rFonts w:ascii="Times New Roman" w:hAnsi="Times New Roman"/>
          <w:b/>
          <w:sz w:val="24"/>
          <w:szCs w:val="24"/>
        </w:rPr>
      </w:pPr>
    </w:p>
    <w:p w:rsidR="0029491B" w:rsidRDefault="0029491B" w:rsidP="00B755A6">
      <w:pPr>
        <w:tabs>
          <w:tab w:val="center" w:pos="4536"/>
          <w:tab w:val="right" w:pos="9072"/>
        </w:tabs>
        <w:jc w:val="both"/>
        <w:rPr>
          <w:rFonts w:ascii="Times New Roman" w:hAnsi="Times New Roman"/>
          <w:b/>
          <w:i/>
          <w:sz w:val="24"/>
          <w:szCs w:val="24"/>
        </w:rPr>
      </w:pPr>
      <w:r w:rsidRPr="00BA5209">
        <w:rPr>
          <w:rFonts w:ascii="Times New Roman" w:hAnsi="Times New Roman"/>
          <w:b/>
          <w:i/>
          <w:sz w:val="24"/>
          <w:szCs w:val="24"/>
        </w:rPr>
        <w:t xml:space="preserve">Vse zahtevane tehnične specifikacije morajo biti razvidne iz tehničnih specifikacij ponujenega artikla in morajo biti priložene  in označene v </w:t>
      </w:r>
      <w:proofErr w:type="spellStart"/>
      <w:r w:rsidRPr="00BA5209">
        <w:rPr>
          <w:rFonts w:ascii="Times New Roman" w:hAnsi="Times New Roman"/>
          <w:b/>
          <w:i/>
          <w:sz w:val="24"/>
          <w:szCs w:val="24"/>
        </w:rPr>
        <w:t>prospektnemu</w:t>
      </w:r>
      <w:proofErr w:type="spellEnd"/>
      <w:r w:rsidRPr="00BA5209">
        <w:rPr>
          <w:rFonts w:ascii="Times New Roman" w:hAnsi="Times New Roman"/>
          <w:b/>
          <w:i/>
          <w:sz w:val="24"/>
          <w:szCs w:val="24"/>
        </w:rPr>
        <w:t xml:space="preserve"> materialu.</w:t>
      </w:r>
    </w:p>
    <w:p w:rsidR="00B755A6" w:rsidRDefault="00B755A6" w:rsidP="00B755A6">
      <w:pPr>
        <w:tabs>
          <w:tab w:val="center" w:pos="4536"/>
          <w:tab w:val="right" w:pos="9072"/>
        </w:tabs>
        <w:jc w:val="both"/>
        <w:rPr>
          <w:rFonts w:ascii="Times New Roman" w:hAnsi="Times New Roman"/>
          <w:b/>
          <w:i/>
          <w:sz w:val="24"/>
          <w:szCs w:val="24"/>
        </w:rPr>
      </w:pPr>
    </w:p>
    <w:p w:rsidR="00B755A6" w:rsidRPr="00BA5209" w:rsidRDefault="00B755A6" w:rsidP="00B755A6">
      <w:pPr>
        <w:tabs>
          <w:tab w:val="center" w:pos="4536"/>
          <w:tab w:val="right" w:pos="9072"/>
        </w:tabs>
        <w:jc w:val="both"/>
        <w:rPr>
          <w:rFonts w:ascii="Times New Roman" w:hAnsi="Times New Roman"/>
          <w:b/>
          <w:i/>
          <w:sz w:val="24"/>
          <w:szCs w:val="24"/>
        </w:rPr>
      </w:pPr>
    </w:p>
    <w:p w:rsidR="0029491B" w:rsidRPr="00E0419F" w:rsidRDefault="0029491B" w:rsidP="00456BA4">
      <w:pPr>
        <w:jc w:val="both"/>
        <w:rPr>
          <w:rFonts w:ascii="Times New Roman" w:hAnsi="Times New Roman"/>
          <w:sz w:val="24"/>
          <w:szCs w:val="24"/>
        </w:rPr>
      </w:pPr>
      <w:r w:rsidRPr="00E0419F">
        <w:rPr>
          <w:rFonts w:ascii="Times New Roman" w:hAnsi="Times New Roman"/>
          <w:sz w:val="24"/>
          <w:szCs w:val="24"/>
        </w:rPr>
        <w:t xml:space="preserve">Datum:___________  </w:t>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r w:rsidRPr="00E0419F">
        <w:rPr>
          <w:rFonts w:ascii="Times New Roman" w:hAnsi="Times New Roman"/>
          <w:sz w:val="24"/>
          <w:szCs w:val="24"/>
        </w:rPr>
        <w:tab/>
      </w:r>
    </w:p>
    <w:p w:rsidR="0029491B" w:rsidRPr="00351F78" w:rsidRDefault="0029491B" w:rsidP="00351F78">
      <w:pPr>
        <w:ind w:left="6372"/>
        <w:jc w:val="both"/>
      </w:pPr>
      <w:r w:rsidRPr="00E0419F">
        <w:rPr>
          <w:rFonts w:ascii="Times New Roman" w:hAnsi="Times New Roman"/>
          <w:sz w:val="24"/>
          <w:szCs w:val="24"/>
        </w:rPr>
        <w:t>Žig in podpis ponudnika</w:t>
      </w:r>
      <w:r>
        <w:rPr>
          <w:rFonts w:ascii="Times New Roman" w:hAnsi="Times New Roman"/>
          <w:b/>
          <w:sz w:val="24"/>
          <w:szCs w:val="24"/>
        </w:rPr>
        <w:br w:type="page"/>
      </w:r>
    </w:p>
    <w:p w:rsidR="0029491B" w:rsidRPr="00D94A29" w:rsidRDefault="0029491B" w:rsidP="00456BA4">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lastRenderedPageBreak/>
        <w:t>OBR-7</w:t>
      </w:r>
    </w:p>
    <w:p w:rsidR="0029491B" w:rsidRPr="002B54B7" w:rsidRDefault="0029491B" w:rsidP="00456BA4">
      <w:pPr>
        <w:spacing w:after="0" w:line="240" w:lineRule="auto"/>
        <w:rPr>
          <w:rFonts w:ascii="Times New Roman" w:hAnsi="Times New Roman"/>
          <w:sz w:val="24"/>
          <w:szCs w:val="24"/>
        </w:rPr>
      </w:pPr>
      <w:r>
        <w:rPr>
          <w:rFonts w:ascii="Times New Roman" w:hAnsi="Times New Roman"/>
          <w:b/>
          <w:sz w:val="24"/>
          <w:szCs w:val="24"/>
          <w:bdr w:val="single" w:sz="4" w:space="0" w:color="auto" w:shadow="1"/>
        </w:rPr>
        <w:t>OVOJNICA</w:t>
      </w:r>
    </w:p>
    <w:p w:rsidR="0029491B" w:rsidRDefault="0029491B" w:rsidP="00E7576D">
      <w:pPr>
        <w:spacing w:after="0" w:line="240" w:lineRule="auto"/>
        <w:jc w:val="both"/>
        <w:rPr>
          <w:rFonts w:ascii="Times New Roman" w:hAnsi="Times New Roman"/>
          <w:b/>
          <w:sz w:val="24"/>
          <w:szCs w:val="24"/>
        </w:rPr>
      </w:pPr>
    </w:p>
    <w:p w:rsidR="0029491B" w:rsidRPr="0038717A" w:rsidRDefault="0029491B" w:rsidP="00456BA4">
      <w:pPr>
        <w:spacing w:before="225" w:after="225" w:line="240" w:lineRule="auto"/>
        <w:jc w:val="both"/>
        <w:rPr>
          <w:rFonts w:ascii="Times New Roman" w:hAnsi="Times New Roman"/>
          <w:sz w:val="24"/>
          <w:szCs w:val="24"/>
        </w:rPr>
      </w:pPr>
      <w:r w:rsidRPr="0038717A">
        <w:rPr>
          <w:rFonts w:ascii="Times New Roman" w:hAnsi="Times New Roman"/>
          <w:color w:val="000000"/>
          <w:sz w:val="24"/>
          <w:szCs w:val="24"/>
        </w:rPr>
        <w:t>odreži</w:t>
      </w:r>
    </w:p>
    <w:p w:rsidR="0029491B" w:rsidRPr="0038717A" w:rsidRDefault="0029491B" w:rsidP="00456BA4">
      <w:pPr>
        <w:spacing w:before="225" w:after="225" w:line="240" w:lineRule="auto"/>
        <w:jc w:val="both"/>
        <w:rPr>
          <w:rFonts w:ascii="Times New Roman" w:hAnsi="Times New Roman"/>
          <w:sz w:val="24"/>
          <w:szCs w:val="24"/>
        </w:rPr>
      </w:pPr>
      <w:r w:rsidRPr="0038717A">
        <w:rPr>
          <w:rFonts w:ascii="Times New Roman" w:hAnsi="Times New Roman"/>
          <w:color w:val="000000"/>
          <w:sz w:val="24"/>
          <w:szCs w:val="24"/>
        </w:rPr>
        <w:t>-------------------------------------------------------------------------------------</w:t>
      </w:r>
    </w:p>
    <w:p w:rsidR="0029491B" w:rsidRPr="0038717A" w:rsidRDefault="0029491B" w:rsidP="00456BA4">
      <w:pPr>
        <w:spacing w:before="225" w:after="225" w:line="240" w:lineRule="auto"/>
        <w:jc w:val="both"/>
        <w:rPr>
          <w:rFonts w:ascii="Times New Roman" w:hAnsi="Times New Roman"/>
          <w:sz w:val="24"/>
          <w:szCs w:val="24"/>
        </w:rPr>
      </w:pPr>
      <w:r w:rsidRPr="0038717A">
        <w:rPr>
          <w:rFonts w:ascii="Times New Roman" w:hAnsi="Times New Roman"/>
          <w:color w:val="000000"/>
          <w:sz w:val="24"/>
          <w:szCs w:val="24"/>
        </w:rPr>
        <w:t> </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tblPr>
      <w:tblGrid>
        <w:gridCol w:w="4741"/>
        <w:gridCol w:w="4545"/>
      </w:tblGrid>
      <w:tr w:rsidR="0029491B" w:rsidRPr="0038717A" w:rsidTr="00042D49">
        <w:tc>
          <w:tcPr>
            <w:tcW w:w="2553" w:type="pct"/>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b/>
                <w:bCs/>
                <w:color w:val="000000"/>
                <w:position w:val="-2"/>
                <w:sz w:val="24"/>
                <w:szCs w:val="24"/>
              </w:rPr>
              <w:t>NE ODPIRAJ – PONUDBA</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Predmet javnega naročila:</w:t>
            </w:r>
          </w:p>
          <w:p w:rsidR="0029491B" w:rsidRPr="0038717A" w:rsidRDefault="0029491B" w:rsidP="00042D49">
            <w:pPr>
              <w:spacing w:before="225" w:after="225" w:line="240" w:lineRule="auto"/>
              <w:jc w:val="both"/>
              <w:rPr>
                <w:rFonts w:ascii="Times New Roman" w:hAnsi="Times New Roman"/>
                <w:b/>
                <w:bCs/>
                <w:color w:val="000000"/>
                <w:sz w:val="24"/>
                <w:szCs w:val="24"/>
              </w:rPr>
            </w:pPr>
            <w:r w:rsidRPr="0038717A">
              <w:rPr>
                <w:rFonts w:ascii="Times New Roman" w:hAnsi="Times New Roman"/>
                <w:b/>
                <w:bCs/>
                <w:color w:val="000000"/>
                <w:sz w:val="24"/>
                <w:szCs w:val="24"/>
              </w:rPr>
              <w:t>»</w:t>
            </w:r>
            <w:r w:rsidR="00F9252B" w:rsidRPr="00F9252B">
              <w:rPr>
                <w:rFonts w:ascii="Times New Roman" w:hAnsi="Times New Roman"/>
                <w:b/>
                <w:i/>
                <w:sz w:val="24"/>
                <w:szCs w:val="24"/>
              </w:rPr>
              <w:t xml:space="preserve">Aparat za Ultrazvočne in </w:t>
            </w:r>
            <w:r w:rsidR="00F9252B" w:rsidRPr="00F9252B">
              <w:rPr>
                <w:rFonts w:ascii="Times New Roman" w:hAnsi="Times New Roman"/>
                <w:b/>
                <w:bCs/>
                <w:i/>
                <w:iCs/>
                <w:noProof/>
                <w:sz w:val="24"/>
                <w:szCs w:val="24"/>
              </w:rPr>
              <w:t>Endoultrazvočne preiskave  za interni oddelek – gastro</w:t>
            </w:r>
            <w:r w:rsidRPr="0038717A">
              <w:rPr>
                <w:rFonts w:ascii="Times New Roman" w:hAnsi="Times New Roman"/>
                <w:b/>
                <w:bCs/>
                <w:color w:val="000000"/>
                <w:sz w:val="24"/>
                <w:szCs w:val="24"/>
              </w:rPr>
              <w:t>«</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r>
              <w:rPr>
                <w:rFonts w:ascii="Times New Roman" w:hAnsi="Times New Roman"/>
                <w:color w:val="000000"/>
                <w:position w:val="-2"/>
                <w:sz w:val="24"/>
                <w:szCs w:val="24"/>
              </w:rPr>
              <w:t xml:space="preserve">Štev: </w:t>
            </w:r>
            <w:r w:rsidR="00BE70A1">
              <w:rPr>
                <w:rFonts w:ascii="Times New Roman" w:hAnsi="Times New Roman"/>
                <w:noProof/>
                <w:color w:val="000000"/>
                <w:position w:val="-2"/>
                <w:sz w:val="24"/>
                <w:szCs w:val="24"/>
              </w:rPr>
              <w:t>NMV008</w:t>
            </w:r>
            <w:r w:rsidRPr="003C1CED">
              <w:rPr>
                <w:rFonts w:ascii="Times New Roman" w:hAnsi="Times New Roman"/>
                <w:noProof/>
                <w:color w:val="000000"/>
                <w:position w:val="-2"/>
                <w:sz w:val="24"/>
                <w:szCs w:val="24"/>
              </w:rPr>
              <w:t>/201</w:t>
            </w:r>
            <w:r w:rsidR="00BE70A1">
              <w:rPr>
                <w:rFonts w:ascii="Times New Roman" w:hAnsi="Times New Roman"/>
                <w:noProof/>
                <w:color w:val="000000"/>
                <w:position w:val="-2"/>
                <w:sz w:val="24"/>
                <w:szCs w:val="24"/>
              </w:rPr>
              <w:t>8</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b/>
                <w:bCs/>
                <w:color w:val="000000"/>
                <w:position w:val="-2"/>
                <w:sz w:val="24"/>
                <w:szCs w:val="24"/>
              </w:rPr>
              <w:t>POŠILJATELJ:</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______________________________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______________________________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Kontaktna oseba:________________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Telefon:_______________________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E-naslov:______________________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 ponudba</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 sprememba</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 umik</w:t>
            </w:r>
          </w:p>
        </w:tc>
        <w:tc>
          <w:tcPr>
            <w:tcW w:w="2447" w:type="pct"/>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b/>
                <w:bCs/>
                <w:color w:val="000000"/>
                <w:position w:val="-2"/>
                <w:sz w:val="24"/>
                <w:szCs w:val="24"/>
              </w:rPr>
              <w:t>NASLOVNIK</w:t>
            </w:r>
            <w:r w:rsidRPr="0038717A">
              <w:rPr>
                <w:rFonts w:ascii="Times New Roman" w:hAnsi="Times New Roman"/>
                <w:color w:val="000000"/>
                <w:position w:val="-2"/>
                <w:sz w:val="24"/>
                <w:szCs w:val="24"/>
              </w:rPr>
              <w:t>:</w:t>
            </w:r>
          </w:p>
          <w:p w:rsidR="0029491B" w:rsidRPr="0038717A" w:rsidRDefault="0029491B" w:rsidP="00042D49">
            <w:pPr>
              <w:spacing w:before="135" w:after="135" w:line="240" w:lineRule="auto"/>
              <w:jc w:val="both"/>
              <w:textAlignment w:val="center"/>
              <w:rPr>
                <w:rFonts w:ascii="Times New Roman" w:hAnsi="Times New Roman"/>
                <w:color w:val="000000"/>
                <w:position w:val="-2"/>
                <w:sz w:val="24"/>
                <w:szCs w:val="24"/>
              </w:rPr>
            </w:pPr>
            <w:r w:rsidRPr="0038717A">
              <w:rPr>
                <w:rFonts w:ascii="Times New Roman" w:hAnsi="Times New Roman"/>
                <w:color w:val="000000"/>
                <w:position w:val="-2"/>
                <w:sz w:val="24"/>
                <w:szCs w:val="24"/>
              </w:rPr>
              <w:t>SPLOŠNA BOLNIŠNICA MURSKA SOBOTA</w:t>
            </w:r>
          </w:p>
          <w:p w:rsidR="0029491B" w:rsidRPr="0038717A" w:rsidRDefault="0029491B" w:rsidP="00042D49">
            <w:pPr>
              <w:spacing w:before="135" w:after="135" w:line="240" w:lineRule="auto"/>
              <w:jc w:val="both"/>
              <w:textAlignment w:val="center"/>
              <w:rPr>
                <w:rFonts w:ascii="Times New Roman" w:hAnsi="Times New Roman"/>
                <w:color w:val="000000"/>
                <w:position w:val="-2"/>
                <w:sz w:val="24"/>
                <w:szCs w:val="24"/>
              </w:rPr>
            </w:pPr>
            <w:r w:rsidRPr="0038717A">
              <w:rPr>
                <w:rFonts w:ascii="Times New Roman" w:hAnsi="Times New Roman"/>
                <w:color w:val="000000"/>
                <w:position w:val="-2"/>
                <w:sz w:val="24"/>
                <w:szCs w:val="24"/>
              </w:rPr>
              <w:t>Ulica dr. Vrbnjaka 6, Rakičan</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9000 Murska Sobota</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(izpolni vložišče naročnika):</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 </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Datum prispetja:________________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Ura prispetja:___________________</w:t>
            </w:r>
          </w:p>
          <w:p w:rsidR="0029491B" w:rsidRPr="0038717A" w:rsidRDefault="0029491B" w:rsidP="00042D49">
            <w:pPr>
              <w:spacing w:before="135" w:after="135" w:line="240" w:lineRule="auto"/>
              <w:jc w:val="both"/>
              <w:textAlignment w:val="center"/>
              <w:rPr>
                <w:rFonts w:ascii="Times New Roman" w:hAnsi="Times New Roman"/>
                <w:sz w:val="24"/>
                <w:szCs w:val="24"/>
              </w:rPr>
            </w:pPr>
            <w:r w:rsidRPr="0038717A">
              <w:rPr>
                <w:rFonts w:ascii="Times New Roman" w:hAnsi="Times New Roman"/>
                <w:color w:val="000000"/>
                <w:position w:val="-2"/>
                <w:sz w:val="24"/>
                <w:szCs w:val="24"/>
              </w:rPr>
              <w:t>Podpis: _______________________</w:t>
            </w:r>
          </w:p>
        </w:tc>
      </w:tr>
    </w:tbl>
    <w:p w:rsidR="0029491B" w:rsidRPr="0038717A" w:rsidRDefault="0029491B" w:rsidP="00456BA4">
      <w:pPr>
        <w:spacing w:before="225" w:after="225" w:line="240" w:lineRule="auto"/>
        <w:jc w:val="both"/>
        <w:rPr>
          <w:rFonts w:ascii="Times New Roman" w:hAnsi="Times New Roman"/>
          <w:sz w:val="24"/>
          <w:szCs w:val="24"/>
        </w:rPr>
      </w:pPr>
    </w:p>
    <w:p w:rsidR="0029491B" w:rsidRPr="0038717A" w:rsidRDefault="0029491B" w:rsidP="00456BA4">
      <w:pPr>
        <w:spacing w:before="225" w:after="225" w:line="240" w:lineRule="auto"/>
        <w:jc w:val="both"/>
        <w:rPr>
          <w:rFonts w:ascii="Times New Roman" w:hAnsi="Times New Roman"/>
          <w:sz w:val="24"/>
          <w:szCs w:val="24"/>
        </w:rPr>
      </w:pPr>
      <w:r w:rsidRPr="0038717A">
        <w:rPr>
          <w:rFonts w:ascii="Times New Roman" w:hAnsi="Times New Roman"/>
          <w:color w:val="000000"/>
          <w:sz w:val="24"/>
          <w:szCs w:val="24"/>
        </w:rPr>
        <w:t>-------------------------------------------------------------------------------------</w:t>
      </w:r>
    </w:p>
    <w:p w:rsidR="0029491B" w:rsidRDefault="0029491B" w:rsidP="00456BA4">
      <w:pPr>
        <w:spacing w:after="0" w:line="240" w:lineRule="auto"/>
        <w:jc w:val="both"/>
        <w:rPr>
          <w:rFonts w:ascii="Times New Roman" w:hAnsi="Times New Roman"/>
          <w:color w:val="000000"/>
          <w:sz w:val="24"/>
          <w:szCs w:val="24"/>
        </w:rPr>
        <w:sectPr w:rsidR="0029491B" w:rsidSect="003D2BF0">
          <w:headerReference w:type="default" r:id="rId10"/>
          <w:footerReference w:type="default" r:id="rId11"/>
          <w:pgSz w:w="11906" w:h="16838"/>
          <w:pgMar w:top="1418" w:right="1418" w:bottom="1418" w:left="1418" w:header="567" w:footer="680" w:gutter="0"/>
          <w:pgNumType w:start="1"/>
          <w:cols w:space="708"/>
          <w:docGrid w:linePitch="360"/>
        </w:sectPr>
      </w:pPr>
      <w:r w:rsidRPr="0038717A">
        <w:rPr>
          <w:rFonts w:ascii="Times New Roman" w:hAnsi="Times New Roman"/>
          <w:color w:val="000000"/>
          <w:sz w:val="24"/>
          <w:szCs w:val="24"/>
        </w:rPr>
        <w:t>odreži</w:t>
      </w:r>
    </w:p>
    <w:p w:rsidR="0029491B" w:rsidRPr="00E7576D" w:rsidRDefault="0029491B" w:rsidP="00456BA4">
      <w:pPr>
        <w:spacing w:after="0" w:line="240" w:lineRule="auto"/>
        <w:jc w:val="both"/>
        <w:rPr>
          <w:rFonts w:ascii="Times New Roman" w:hAnsi="Times New Roman"/>
          <w:b/>
          <w:sz w:val="24"/>
          <w:szCs w:val="24"/>
        </w:rPr>
      </w:pPr>
    </w:p>
    <w:sectPr w:rsidR="0029491B" w:rsidRPr="00E7576D" w:rsidSect="003D2BF0">
      <w:headerReference w:type="default" r:id="rId12"/>
      <w:footerReference w:type="default" r:id="rId13"/>
      <w:type w:val="continuous"/>
      <w:pgSz w:w="11906" w:h="16838"/>
      <w:pgMar w:top="1418" w:right="1418" w:bottom="1418" w:left="1418"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AAB" w:rsidRDefault="00511AAB" w:rsidP="006975C6">
      <w:pPr>
        <w:spacing w:after="0" w:line="240" w:lineRule="auto"/>
      </w:pPr>
      <w:r>
        <w:separator/>
      </w:r>
    </w:p>
  </w:endnote>
  <w:endnote w:type="continuationSeparator" w:id="0">
    <w:p w:rsidR="00511AAB" w:rsidRDefault="00511AAB" w:rsidP="0069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AB" w:rsidRDefault="00511AAB">
    <w:pPr>
      <w:pStyle w:val="Noga"/>
      <w:jc w:val="right"/>
    </w:pPr>
    <w:fldSimple w:instr=" PAGE   \* MERGEFORMAT ">
      <w:r w:rsidR="00E90748">
        <w:rPr>
          <w:noProof/>
        </w:rPr>
        <w:t>1</w:t>
      </w:r>
    </w:fldSimple>
  </w:p>
  <w:p w:rsidR="00511AAB" w:rsidRDefault="00511AAB" w:rsidP="002168AA">
    <w:pPr>
      <w:pStyle w:val="Noga"/>
      <w:tabs>
        <w:tab w:val="left" w:pos="3301"/>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AB" w:rsidRDefault="00511AAB">
    <w:pPr>
      <w:pStyle w:val="Noga"/>
      <w:jc w:val="right"/>
    </w:pPr>
    <w:fldSimple w:instr=" PAGE   \* MERGEFORMAT ">
      <w:r>
        <w:rPr>
          <w:noProof/>
        </w:rPr>
        <w:t>1</w:t>
      </w:r>
    </w:fldSimple>
  </w:p>
  <w:p w:rsidR="00511AAB" w:rsidRDefault="00511AAB" w:rsidP="002168AA">
    <w:pPr>
      <w:pStyle w:val="Noga"/>
      <w:tabs>
        <w:tab w:val="left" w:pos="330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AAB" w:rsidRDefault="00511AAB" w:rsidP="006975C6">
      <w:pPr>
        <w:spacing w:after="0" w:line="240" w:lineRule="auto"/>
      </w:pPr>
      <w:r>
        <w:separator/>
      </w:r>
    </w:p>
  </w:footnote>
  <w:footnote w:type="continuationSeparator" w:id="0">
    <w:p w:rsidR="00511AAB" w:rsidRDefault="00511AAB" w:rsidP="00697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AB" w:rsidRDefault="00511AAB">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o:ole="" fillcolor="window">
          <v:imagedata r:id="rId1" o:title=""/>
        </v:shape>
        <o:OLEObject Type="Embed" ProgID="Word.Picture.8" ShapeID="_x0000_i1025" DrawAspect="Content" ObjectID="_1579413647"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AB" w:rsidRDefault="00511AAB">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pt;height:36pt" o:ole="" fillcolor="window">
          <v:imagedata r:id="rId1" o:title=""/>
        </v:shape>
        <o:OLEObject Type="Embed" ProgID="Word.Picture.8" ShapeID="_x0000_i1026" DrawAspect="Content" ObjectID="_1579413648"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986786D"/>
    <w:multiLevelType w:val="hybridMultilevel"/>
    <w:tmpl w:val="E6F265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ACC3784"/>
    <w:multiLevelType w:val="hybridMultilevel"/>
    <w:tmpl w:val="71B24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6">
    <w:nsid w:val="1D980214"/>
    <w:multiLevelType w:val="hybridMultilevel"/>
    <w:tmpl w:val="1F78BA34"/>
    <w:lvl w:ilvl="0" w:tplc="317E245C">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5B522B"/>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18F30D5"/>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49351BA"/>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B132170"/>
    <w:multiLevelType w:val="hybridMultilevel"/>
    <w:tmpl w:val="209ECC3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D642067"/>
    <w:multiLevelType w:val="hybridMultilevel"/>
    <w:tmpl w:val="FA009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C6BE3"/>
    <w:multiLevelType w:val="multilevel"/>
    <w:tmpl w:val="1DE4F40C"/>
    <w:lvl w:ilvl="0">
      <w:start w:val="1"/>
      <w:numFmt w:val="decimal"/>
      <w:lvlText w:val="%1."/>
      <w:lvlJc w:val="left"/>
      <w:pPr>
        <w:ind w:left="644"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CF840DC"/>
    <w:multiLevelType w:val="hybridMultilevel"/>
    <w:tmpl w:val="69C2CADE"/>
    <w:lvl w:ilvl="0" w:tplc="0424000F">
      <w:start w:val="1"/>
      <w:numFmt w:val="decimal"/>
      <w:lvlText w:val="%1."/>
      <w:lvlJc w:val="left"/>
      <w:pPr>
        <w:tabs>
          <w:tab w:val="num" w:pos="720"/>
        </w:tabs>
        <w:ind w:left="720" w:hanging="360"/>
      </w:pPr>
    </w:lvl>
    <w:lvl w:ilvl="1" w:tplc="0424000F">
      <w:start w:val="1"/>
      <w:numFmt w:val="decimal"/>
      <w:lvlText w:val="%2."/>
      <w:lvlJc w:val="left"/>
      <w:pPr>
        <w:tabs>
          <w:tab w:val="num" w:pos="720"/>
        </w:tabs>
        <w:ind w:left="72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1E6352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2C20F5"/>
    <w:multiLevelType w:val="hybridMultilevel"/>
    <w:tmpl w:val="862A9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D9B40A7"/>
    <w:multiLevelType w:val="hybridMultilevel"/>
    <w:tmpl w:val="69C2CADE"/>
    <w:lvl w:ilvl="0" w:tplc="0424000F">
      <w:start w:val="1"/>
      <w:numFmt w:val="decimal"/>
      <w:lvlText w:val="%1."/>
      <w:lvlJc w:val="left"/>
      <w:pPr>
        <w:tabs>
          <w:tab w:val="num" w:pos="720"/>
        </w:tabs>
        <w:ind w:left="720" w:hanging="360"/>
      </w:pPr>
    </w:lvl>
    <w:lvl w:ilvl="1" w:tplc="0424000F">
      <w:start w:val="1"/>
      <w:numFmt w:val="decimal"/>
      <w:lvlText w:val="%2."/>
      <w:lvlJc w:val="left"/>
      <w:pPr>
        <w:tabs>
          <w:tab w:val="num" w:pos="720"/>
        </w:tabs>
        <w:ind w:left="72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5ECC7FB4"/>
    <w:multiLevelType w:val="hybridMultilevel"/>
    <w:tmpl w:val="01F8EF6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60D16C3A"/>
    <w:multiLevelType w:val="hybridMultilevel"/>
    <w:tmpl w:val="E57089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A60E6D"/>
    <w:multiLevelType w:val="hybridMultilevel"/>
    <w:tmpl w:val="45FC66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8594C3D"/>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5"/>
  </w:num>
  <w:num w:numId="3">
    <w:abstractNumId w:val="23"/>
  </w:num>
  <w:num w:numId="4">
    <w:abstractNumId w:val="12"/>
  </w:num>
  <w:num w:numId="5">
    <w:abstractNumId w:val="13"/>
  </w:num>
  <w:num w:numId="6">
    <w:abstractNumId w:val="22"/>
  </w:num>
  <w:num w:numId="7">
    <w:abstractNumId w:val="3"/>
  </w:num>
  <w:num w:numId="8">
    <w:abstractNumId w:val="5"/>
  </w:num>
  <w:num w:numId="9">
    <w:abstractNumId w:val="24"/>
  </w:num>
  <w:num w:numId="10">
    <w:abstractNumId w:val="9"/>
  </w:num>
  <w:num w:numId="11">
    <w:abstractNumId w:val="0"/>
  </w:num>
  <w:num w:numId="12">
    <w:abstractNumId w:val="16"/>
  </w:num>
  <w:num w:numId="13">
    <w:abstractNumId w:val="8"/>
  </w:num>
  <w:num w:numId="14">
    <w:abstractNumId w:val="7"/>
  </w:num>
  <w:num w:numId="15">
    <w:abstractNumId w:val="25"/>
  </w:num>
  <w:num w:numId="16">
    <w:abstractNumId w:val="21"/>
  </w:num>
  <w:num w:numId="17">
    <w:abstractNumId w:val="17"/>
  </w:num>
  <w:num w:numId="18">
    <w:abstractNumId w:val="19"/>
  </w:num>
  <w:num w:numId="19">
    <w:abstractNumId w:val="11"/>
  </w:num>
  <w:num w:numId="20">
    <w:abstractNumId w:val="1"/>
  </w:num>
  <w:num w:numId="21">
    <w:abstractNumId w:val="20"/>
  </w:num>
  <w:num w:numId="22">
    <w:abstractNumId w:val="4"/>
  </w:num>
  <w:num w:numId="23">
    <w:abstractNumId w:val="10"/>
  </w:num>
  <w:num w:numId="24">
    <w:abstractNumId w:val="18"/>
  </w:num>
  <w:num w:numId="25">
    <w:abstractNumId w:val="6"/>
  </w:num>
  <w:num w:numId="26">
    <w:abstractNumId w:val="1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5"/>
  </w:hdrShapeDefaults>
  <w:footnotePr>
    <w:footnote w:id="-1"/>
    <w:footnote w:id="0"/>
  </w:footnotePr>
  <w:endnotePr>
    <w:endnote w:id="-1"/>
    <w:endnote w:id="0"/>
  </w:endnotePr>
  <w:compat/>
  <w:rsids>
    <w:rsidRoot w:val="006975C6"/>
    <w:rsid w:val="00012136"/>
    <w:rsid w:val="00021212"/>
    <w:rsid w:val="00025EC7"/>
    <w:rsid w:val="00027F41"/>
    <w:rsid w:val="00035EF5"/>
    <w:rsid w:val="00037A49"/>
    <w:rsid w:val="00042D49"/>
    <w:rsid w:val="00043DDE"/>
    <w:rsid w:val="00070EDB"/>
    <w:rsid w:val="0008728D"/>
    <w:rsid w:val="00097F4A"/>
    <w:rsid w:val="000B2796"/>
    <w:rsid w:val="000C51DB"/>
    <w:rsid w:val="000C5527"/>
    <w:rsid w:val="000D5D03"/>
    <w:rsid w:val="000E76C6"/>
    <w:rsid w:val="000F7693"/>
    <w:rsid w:val="00104915"/>
    <w:rsid w:val="00104EC5"/>
    <w:rsid w:val="00125D03"/>
    <w:rsid w:val="00127127"/>
    <w:rsid w:val="00134892"/>
    <w:rsid w:val="001361E0"/>
    <w:rsid w:val="00165791"/>
    <w:rsid w:val="00166FE3"/>
    <w:rsid w:val="00173E4A"/>
    <w:rsid w:val="001743B2"/>
    <w:rsid w:val="001765B7"/>
    <w:rsid w:val="001F2691"/>
    <w:rsid w:val="0020346C"/>
    <w:rsid w:val="00204EDB"/>
    <w:rsid w:val="002168AA"/>
    <w:rsid w:val="002634AA"/>
    <w:rsid w:val="0026467B"/>
    <w:rsid w:val="00266A96"/>
    <w:rsid w:val="00270698"/>
    <w:rsid w:val="00276D8D"/>
    <w:rsid w:val="0029491B"/>
    <w:rsid w:val="00296B95"/>
    <w:rsid w:val="002B54B7"/>
    <w:rsid w:val="002C3FF9"/>
    <w:rsid w:val="002D58B5"/>
    <w:rsid w:val="002D7F6D"/>
    <w:rsid w:val="002E108C"/>
    <w:rsid w:val="002F2DF7"/>
    <w:rsid w:val="0033249E"/>
    <w:rsid w:val="00337E4D"/>
    <w:rsid w:val="00343395"/>
    <w:rsid w:val="00351F78"/>
    <w:rsid w:val="00352C2D"/>
    <w:rsid w:val="00354E1B"/>
    <w:rsid w:val="0038344B"/>
    <w:rsid w:val="003914F2"/>
    <w:rsid w:val="003A1AA2"/>
    <w:rsid w:val="003A4A40"/>
    <w:rsid w:val="003B5D51"/>
    <w:rsid w:val="003D2BF0"/>
    <w:rsid w:val="003F1069"/>
    <w:rsid w:val="0040402F"/>
    <w:rsid w:val="00407FA0"/>
    <w:rsid w:val="00421197"/>
    <w:rsid w:val="00427090"/>
    <w:rsid w:val="00456BA4"/>
    <w:rsid w:val="004702FB"/>
    <w:rsid w:val="00471503"/>
    <w:rsid w:val="0049479E"/>
    <w:rsid w:val="004A63CB"/>
    <w:rsid w:val="004B70DA"/>
    <w:rsid w:val="004C54BA"/>
    <w:rsid w:val="004D2F9F"/>
    <w:rsid w:val="004F1A98"/>
    <w:rsid w:val="004F2927"/>
    <w:rsid w:val="005072DB"/>
    <w:rsid w:val="005104BF"/>
    <w:rsid w:val="00511AAB"/>
    <w:rsid w:val="0051712C"/>
    <w:rsid w:val="0052142A"/>
    <w:rsid w:val="00522576"/>
    <w:rsid w:val="0053510E"/>
    <w:rsid w:val="00536A39"/>
    <w:rsid w:val="00536D2D"/>
    <w:rsid w:val="00537C63"/>
    <w:rsid w:val="005423BF"/>
    <w:rsid w:val="005528D0"/>
    <w:rsid w:val="00577AAC"/>
    <w:rsid w:val="005956EE"/>
    <w:rsid w:val="005A5EF4"/>
    <w:rsid w:val="005B6195"/>
    <w:rsid w:val="005C08DB"/>
    <w:rsid w:val="005E48F5"/>
    <w:rsid w:val="005E6559"/>
    <w:rsid w:val="005F19A4"/>
    <w:rsid w:val="006328C0"/>
    <w:rsid w:val="006347C3"/>
    <w:rsid w:val="00634ABF"/>
    <w:rsid w:val="006505BA"/>
    <w:rsid w:val="00652544"/>
    <w:rsid w:val="00665A64"/>
    <w:rsid w:val="00695125"/>
    <w:rsid w:val="006975C6"/>
    <w:rsid w:val="006A418A"/>
    <w:rsid w:val="006A5918"/>
    <w:rsid w:val="006B2936"/>
    <w:rsid w:val="006B4A57"/>
    <w:rsid w:val="006C0E7A"/>
    <w:rsid w:val="006C478E"/>
    <w:rsid w:val="006D016C"/>
    <w:rsid w:val="006E74F5"/>
    <w:rsid w:val="006F1DA5"/>
    <w:rsid w:val="006F5CC4"/>
    <w:rsid w:val="007109D5"/>
    <w:rsid w:val="0071253A"/>
    <w:rsid w:val="00717964"/>
    <w:rsid w:val="00733990"/>
    <w:rsid w:val="007753D7"/>
    <w:rsid w:val="00782BAF"/>
    <w:rsid w:val="00785F39"/>
    <w:rsid w:val="007960D3"/>
    <w:rsid w:val="007A2F24"/>
    <w:rsid w:val="007A4B3B"/>
    <w:rsid w:val="007C3EA0"/>
    <w:rsid w:val="007D6FB3"/>
    <w:rsid w:val="007E0E83"/>
    <w:rsid w:val="00826AB4"/>
    <w:rsid w:val="008278F5"/>
    <w:rsid w:val="008356BC"/>
    <w:rsid w:val="008648F8"/>
    <w:rsid w:val="00874F18"/>
    <w:rsid w:val="0088662E"/>
    <w:rsid w:val="0089192F"/>
    <w:rsid w:val="008A7B8D"/>
    <w:rsid w:val="008B04F8"/>
    <w:rsid w:val="008B72CE"/>
    <w:rsid w:val="008C7938"/>
    <w:rsid w:val="008F4547"/>
    <w:rsid w:val="00900CEB"/>
    <w:rsid w:val="00922C8C"/>
    <w:rsid w:val="00930868"/>
    <w:rsid w:val="009466BC"/>
    <w:rsid w:val="00950842"/>
    <w:rsid w:val="00952679"/>
    <w:rsid w:val="00960022"/>
    <w:rsid w:val="00961AA2"/>
    <w:rsid w:val="0096329C"/>
    <w:rsid w:val="00964B04"/>
    <w:rsid w:val="00964B7D"/>
    <w:rsid w:val="009811FC"/>
    <w:rsid w:val="0099048F"/>
    <w:rsid w:val="009A2AD1"/>
    <w:rsid w:val="009A386D"/>
    <w:rsid w:val="009B30A7"/>
    <w:rsid w:val="009E1A6C"/>
    <w:rsid w:val="00A1569D"/>
    <w:rsid w:val="00A26DC1"/>
    <w:rsid w:val="00A441E7"/>
    <w:rsid w:val="00A52459"/>
    <w:rsid w:val="00A92298"/>
    <w:rsid w:val="00AA1CCF"/>
    <w:rsid w:val="00AB30BD"/>
    <w:rsid w:val="00AB7682"/>
    <w:rsid w:val="00AC1480"/>
    <w:rsid w:val="00AD1482"/>
    <w:rsid w:val="00AF7FB0"/>
    <w:rsid w:val="00B05771"/>
    <w:rsid w:val="00B05C56"/>
    <w:rsid w:val="00B169F3"/>
    <w:rsid w:val="00B32C94"/>
    <w:rsid w:val="00B755A6"/>
    <w:rsid w:val="00B757D1"/>
    <w:rsid w:val="00B93434"/>
    <w:rsid w:val="00BA5209"/>
    <w:rsid w:val="00BC2D61"/>
    <w:rsid w:val="00BE6961"/>
    <w:rsid w:val="00BE70A1"/>
    <w:rsid w:val="00BF65B0"/>
    <w:rsid w:val="00C02EF0"/>
    <w:rsid w:val="00C125C6"/>
    <w:rsid w:val="00C24613"/>
    <w:rsid w:val="00C315C9"/>
    <w:rsid w:val="00C33856"/>
    <w:rsid w:val="00C43B44"/>
    <w:rsid w:val="00C4793C"/>
    <w:rsid w:val="00C6172F"/>
    <w:rsid w:val="00C77F08"/>
    <w:rsid w:val="00C802FB"/>
    <w:rsid w:val="00CD2D5F"/>
    <w:rsid w:val="00CD6E25"/>
    <w:rsid w:val="00CE5D58"/>
    <w:rsid w:val="00D24325"/>
    <w:rsid w:val="00D27B9A"/>
    <w:rsid w:val="00D33188"/>
    <w:rsid w:val="00D379CF"/>
    <w:rsid w:val="00D60A0B"/>
    <w:rsid w:val="00D7467F"/>
    <w:rsid w:val="00D8589C"/>
    <w:rsid w:val="00D931BF"/>
    <w:rsid w:val="00DC5AE3"/>
    <w:rsid w:val="00DD2FA1"/>
    <w:rsid w:val="00E0419F"/>
    <w:rsid w:val="00E55B9D"/>
    <w:rsid w:val="00E60C9E"/>
    <w:rsid w:val="00E7576D"/>
    <w:rsid w:val="00E8746C"/>
    <w:rsid w:val="00E90748"/>
    <w:rsid w:val="00EC7653"/>
    <w:rsid w:val="00ED41BC"/>
    <w:rsid w:val="00EF3AE5"/>
    <w:rsid w:val="00EF471F"/>
    <w:rsid w:val="00F162D1"/>
    <w:rsid w:val="00F34AD8"/>
    <w:rsid w:val="00F451F2"/>
    <w:rsid w:val="00F600FF"/>
    <w:rsid w:val="00F73910"/>
    <w:rsid w:val="00F836B9"/>
    <w:rsid w:val="00F851F3"/>
    <w:rsid w:val="00F9252B"/>
    <w:rsid w:val="00FB3258"/>
    <w:rsid w:val="00FC2646"/>
    <w:rsid w:val="00FD2770"/>
    <w:rsid w:val="00FF49F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pPr>
      <w:spacing w:after="200" w:line="276" w:lineRule="auto"/>
    </w:pPr>
    <w:rPr>
      <w:rFonts w:ascii="Helvetica" w:hAnsi="Helvetica"/>
      <w:sz w:val="22"/>
      <w:szCs w:val="22"/>
      <w:lang w:eastAsia="en-US"/>
    </w:rPr>
  </w:style>
  <w:style w:type="paragraph" w:styleId="Naslov1">
    <w:name w:val="heading 1"/>
    <w:basedOn w:val="Navaden"/>
    <w:next w:val="Navaden"/>
    <w:link w:val="Naslov1Znak"/>
    <w:uiPriority w:val="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26467B"/>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F451F2"/>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C7938"/>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rPr>
      <w:rFonts w:ascii="Helvetica" w:hAnsi="Helvetica"/>
      <w:sz w:val="18"/>
      <w:szCs w:val="22"/>
      <w:lang w:eastAsia="en-US"/>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uiPriority w:val="9"/>
    <w:rsid w:val="006975C6"/>
    <w:rPr>
      <w:rFonts w:ascii="Helvetica" w:eastAsia="Times New Roman" w:hAnsi="Helvetica" w:cs="Times New Roman"/>
      <w:b/>
      <w:bCs/>
      <w:sz w:val="26"/>
      <w:szCs w:val="28"/>
    </w:rPr>
  </w:style>
  <w:style w:type="character" w:customStyle="1" w:styleId="ParagrafChar">
    <w:name w:val="Paragraf Char"/>
    <w:link w:val="Paragraf"/>
    <w:rsid w:val="006975C6"/>
    <w:rPr>
      <w:rFonts w:ascii="Helvetica" w:hAnsi="Helvetica"/>
      <w:sz w:val="18"/>
      <w:szCs w:val="18"/>
    </w:rPr>
  </w:style>
  <w:style w:type="character" w:customStyle="1" w:styleId="Heading2Char">
    <w:name w:val="Heading 2 Char"/>
    <w:uiPriority w:val="9"/>
    <w:rsid w:val="006975C6"/>
    <w:rPr>
      <w:rFonts w:ascii="Helvetica" w:eastAsia="Times New Roman" w:hAnsi="Helvetica" w:cs="Times New Roman"/>
      <w:b/>
      <w:bCs/>
      <w:szCs w:val="26"/>
    </w:rPr>
  </w:style>
  <w:style w:type="paragraph" w:styleId="Glava">
    <w:name w:val="header"/>
    <w:aliases w:val="E-PVO-glava,Header-PR"/>
    <w:basedOn w:val="Navaden"/>
    <w:link w:val="GlavaZnak"/>
    <w:unhideWhenUsed/>
    <w:rsid w:val="006975C6"/>
    <w:pPr>
      <w:tabs>
        <w:tab w:val="center" w:pos="4536"/>
        <w:tab w:val="right" w:pos="9072"/>
      </w:tabs>
      <w:spacing w:after="0" w:line="240" w:lineRule="auto"/>
    </w:pPr>
    <w:rPr>
      <w:sz w:val="20"/>
      <w:szCs w:val="20"/>
    </w:rPr>
  </w:style>
  <w:style w:type="character" w:customStyle="1" w:styleId="HeaderChar">
    <w:name w:val="Header Char"/>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rPr>
      <w:sz w:val="20"/>
      <w:szCs w:val="20"/>
    </w:rPr>
  </w:style>
  <w:style w:type="character" w:customStyle="1" w:styleId="FooterChar">
    <w:name w:val="Footer Char"/>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sz w:val="16"/>
      <w:szCs w:val="16"/>
    </w:rPr>
  </w:style>
  <w:style w:type="character" w:customStyle="1" w:styleId="BalloonTextChar">
    <w:name w:val="Balloon Text Char"/>
    <w:uiPriority w:val="99"/>
    <w:semiHidden/>
    <w:rsid w:val="006975C6"/>
    <w:rPr>
      <w:rFonts w:ascii="Tahoma" w:hAnsi="Tahoma" w:cs="Tahoma"/>
      <w:sz w:val="16"/>
      <w:szCs w:val="16"/>
    </w:rPr>
  </w:style>
  <w:style w:type="table" w:customStyle="1" w:styleId="Tabelamrea">
    <w:name w:val="Tabela – mreža"/>
    <w:basedOn w:val="Navadnatabela"/>
    <w:uiPriority w:val="59"/>
    <w:rsid w:val="007D6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etelseznam1">
    <w:name w:val="Svetel seznam1"/>
    <w:aliases w:val="Progmbh"/>
    <w:basedOn w:val="Navadnatabela"/>
    <w:uiPriority w:val="61"/>
    <w:rsid w:val="00B757D1"/>
    <w:rPr>
      <w:rFonts w:ascii="Helvetica" w:hAnsi="Helvetica"/>
      <w:color w:val="000000"/>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522576"/>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522576"/>
    <w:rPr>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93A0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 w:type="character" w:customStyle="1" w:styleId="Naslov1Znak">
    <w:name w:val="Naslov 1 Znak"/>
    <w:link w:val="Naslov1"/>
    <w:uiPriority w:val="9"/>
    <w:rsid w:val="006975C6"/>
    <w:rPr>
      <w:rFonts w:ascii="Helvetica" w:eastAsia="Times New Roman" w:hAnsi="Helvetica" w:cs="Times New Roman"/>
      <w:b/>
      <w:bCs/>
      <w:sz w:val="26"/>
      <w:szCs w:val="28"/>
    </w:rPr>
  </w:style>
  <w:style w:type="character" w:customStyle="1" w:styleId="Naslov2Znak">
    <w:name w:val="Naslov 2 Znak"/>
    <w:link w:val="Naslov2"/>
    <w:uiPriority w:val="9"/>
    <w:rsid w:val="006975C6"/>
    <w:rPr>
      <w:rFonts w:ascii="Helvetica" w:eastAsia="Times New Roman" w:hAnsi="Helvetica" w:cs="Times New Roman"/>
      <w:b/>
      <w:bCs/>
      <w:szCs w:val="26"/>
    </w:rPr>
  </w:style>
  <w:style w:type="character" w:customStyle="1" w:styleId="GlavaZnak">
    <w:name w:val="Glava Znak"/>
    <w:aliases w:val="E-PVO-glava Znak,Header-PR Znak"/>
    <w:link w:val="Glava"/>
    <w:rsid w:val="006975C6"/>
    <w:rPr>
      <w:rFonts w:ascii="Helvetica" w:hAnsi="Helvetica"/>
    </w:rPr>
  </w:style>
  <w:style w:type="character" w:customStyle="1" w:styleId="NogaZnak">
    <w:name w:val="Noga Znak"/>
    <w:link w:val="Noga"/>
    <w:rsid w:val="006975C6"/>
    <w:rPr>
      <w:rFonts w:ascii="Helvetica" w:hAnsi="Helvetica"/>
    </w:rPr>
  </w:style>
  <w:style w:type="character" w:customStyle="1" w:styleId="BesedilooblakaZnak">
    <w:name w:val="Besedilo oblačka Znak"/>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uiPriority w:val="99"/>
    <w:unhideWhenUsed/>
    <w:rsid w:val="00276D8D"/>
    <w:rPr>
      <w:color w:val="0000FF"/>
      <w:u w:val="single"/>
    </w:rPr>
  </w:style>
  <w:style w:type="character" w:customStyle="1" w:styleId="apple-converted-space">
    <w:name w:val="apple-converted-space"/>
    <w:rsid w:val="00964B04"/>
  </w:style>
  <w:style w:type="paragraph" w:styleId="Naslov">
    <w:name w:val="Title"/>
    <w:basedOn w:val="Navaden"/>
    <w:link w:val="NaslovZnak"/>
    <w:qFormat/>
    <w:rsid w:val="00AD1482"/>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AD1482"/>
    <w:rPr>
      <w:rFonts w:ascii="Times New Roman" w:eastAsia="Times New Roman" w:hAnsi="Times New Roman"/>
      <w:b/>
      <w:bCs/>
      <w:sz w:val="28"/>
      <w:szCs w:val="24"/>
    </w:rPr>
  </w:style>
  <w:style w:type="paragraph" w:customStyle="1" w:styleId="kazalo2">
    <w:name w:val="kazalo 2"/>
    <w:rsid w:val="00AD1482"/>
    <w:pPr>
      <w:tabs>
        <w:tab w:val="num" w:pos="360"/>
      </w:tabs>
      <w:jc w:val="both"/>
    </w:pPr>
    <w:rPr>
      <w:rFonts w:ascii="Times New Roman" w:eastAsia="Times New Roman" w:hAnsi="Times New Roman"/>
      <w:b/>
      <w:sz w:val="24"/>
      <w:szCs w:val="24"/>
    </w:rPr>
  </w:style>
  <w:style w:type="paragraph" w:styleId="Telobesedila">
    <w:name w:val="Body Text"/>
    <w:basedOn w:val="Navaden"/>
    <w:link w:val="TelobesedilaZnak"/>
    <w:rsid w:val="00AD1482"/>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AD1482"/>
    <w:rPr>
      <w:rFonts w:ascii="Times New Roman" w:eastAsia="Times New Roman" w:hAnsi="Times New Roman"/>
      <w:sz w:val="24"/>
      <w:szCs w:val="24"/>
    </w:rPr>
  </w:style>
  <w:style w:type="paragraph" w:styleId="Telobesedila2">
    <w:name w:val="Body Text 2"/>
    <w:basedOn w:val="Navaden"/>
    <w:link w:val="Telobesedila2Znak"/>
    <w:rsid w:val="00AD1482"/>
    <w:pPr>
      <w:spacing w:after="120" w:line="480" w:lineRule="auto"/>
    </w:pPr>
    <w:rPr>
      <w:rFonts w:ascii="Calibri" w:hAnsi="Calibri"/>
    </w:rPr>
  </w:style>
  <w:style w:type="character" w:customStyle="1" w:styleId="Telobesedila2Znak">
    <w:name w:val="Telo besedila 2 Znak"/>
    <w:basedOn w:val="Privzetapisavaodstavka"/>
    <w:link w:val="Telobesedila2"/>
    <w:rsid w:val="00AD1482"/>
    <w:rPr>
      <w:sz w:val="22"/>
      <w:szCs w:val="22"/>
      <w:lang w:eastAsia="en-US"/>
    </w:rPr>
  </w:style>
  <w:style w:type="character" w:customStyle="1" w:styleId="Naslov3Znak">
    <w:name w:val="Naslov 3 Znak"/>
    <w:basedOn w:val="Privzetapisavaodstavka"/>
    <w:link w:val="Naslov3"/>
    <w:rsid w:val="0026467B"/>
    <w:rPr>
      <w:rFonts w:ascii="Cambria" w:eastAsia="Times New Roman" w:hAnsi="Cambria" w:cs="Times New Roman"/>
      <w:b/>
      <w:bCs/>
      <w:color w:val="4F81BD"/>
      <w:sz w:val="24"/>
      <w:szCs w:val="24"/>
    </w:rPr>
  </w:style>
  <w:style w:type="paragraph" w:customStyle="1" w:styleId="ASB2">
    <w:name w:val="A_SB2"/>
    <w:basedOn w:val="Navaden"/>
    <w:rsid w:val="0026467B"/>
    <w:pPr>
      <w:spacing w:after="0" w:line="240" w:lineRule="auto"/>
    </w:pPr>
    <w:rPr>
      <w:rFonts w:ascii="Times New Roman" w:eastAsia="Times New Roman" w:hAnsi="Times New Roman"/>
      <w:sz w:val="24"/>
      <w:szCs w:val="20"/>
      <w:lang w:val="en-GB" w:eastAsia="sl-SI"/>
    </w:rPr>
  </w:style>
  <w:style w:type="character" w:customStyle="1" w:styleId="Naslov9Znak">
    <w:name w:val="Naslov 9 Znak"/>
    <w:basedOn w:val="Privzetapisavaodstavka"/>
    <w:link w:val="Naslov9"/>
    <w:uiPriority w:val="9"/>
    <w:semiHidden/>
    <w:rsid w:val="008C7938"/>
    <w:rPr>
      <w:rFonts w:ascii="Cambria" w:eastAsia="Times New Roman" w:hAnsi="Cambria" w:cs="Times New Roman"/>
      <w:sz w:val="22"/>
      <w:szCs w:val="22"/>
      <w:lang w:eastAsia="en-US"/>
    </w:rPr>
  </w:style>
  <w:style w:type="paragraph" w:styleId="Datum">
    <w:name w:val="Date"/>
    <w:basedOn w:val="Navaden"/>
    <w:next w:val="Navaden"/>
    <w:link w:val="DatumZnak"/>
    <w:rsid w:val="00E0419F"/>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E0419F"/>
    <w:rPr>
      <w:rFonts w:ascii="Times New Roman" w:eastAsia="Times New Roman" w:hAnsi="Times New Roman"/>
      <w:sz w:val="24"/>
      <w:lang w:val="en-GB" w:eastAsia="en-US"/>
    </w:rPr>
  </w:style>
  <w:style w:type="paragraph" w:customStyle="1" w:styleId="Default">
    <w:name w:val="Default"/>
    <w:rsid w:val="00E0419F"/>
    <w:pPr>
      <w:autoSpaceDE w:val="0"/>
      <w:autoSpaceDN w:val="0"/>
      <w:adjustRightInd w:val="0"/>
    </w:pPr>
    <w:rPr>
      <w:rFonts w:ascii="Tahoma" w:hAnsi="Tahoma" w:cs="Tahoma"/>
      <w:color w:val="000000"/>
      <w:sz w:val="24"/>
      <w:szCs w:val="24"/>
    </w:rPr>
  </w:style>
  <w:style w:type="character" w:customStyle="1" w:styleId="Naslov4Znak">
    <w:name w:val="Naslov 4 Znak"/>
    <w:basedOn w:val="Privzetapisavaodstavka"/>
    <w:link w:val="Naslov4"/>
    <w:uiPriority w:val="9"/>
    <w:semiHidden/>
    <w:rsid w:val="00F451F2"/>
    <w:rPr>
      <w:rFonts w:ascii="Calibri" w:eastAsia="Times New Roman" w:hAnsi="Calibri" w:cs="Times New Roman"/>
      <w:b/>
      <w:bCs/>
      <w:sz w:val="28"/>
      <w:szCs w:val="28"/>
      <w:lang w:eastAsia="en-US"/>
    </w:rPr>
  </w:style>
  <w:style w:type="paragraph" w:customStyle="1" w:styleId="Bodytext1">
    <w:name w:val="Body text1"/>
    <w:basedOn w:val="Navaden"/>
    <w:rsid w:val="000B2796"/>
    <w:pPr>
      <w:shd w:val="clear" w:color="auto" w:fill="FFFFFF"/>
      <w:spacing w:after="300" w:line="240" w:lineRule="atLeast"/>
      <w:ind w:hanging="1420"/>
    </w:pPr>
    <w:rPr>
      <w:rFonts w:ascii="Times New Roman" w:eastAsia="Arial Unicode MS" w:hAnsi="Times New Roman"/>
      <w:color w:val="000000"/>
      <w:sz w:val="23"/>
      <w:szCs w:val="23"/>
      <w:lang w:eastAsia="sl-SI"/>
    </w:rPr>
  </w:style>
</w:styles>
</file>

<file path=word/webSettings.xml><?xml version="1.0" encoding="utf-8"?>
<w:webSettings xmlns:r="http://schemas.openxmlformats.org/officeDocument/2006/relationships" xmlns:w="http://schemas.openxmlformats.org/wordprocessingml/2006/main">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tasa.horvat@sb-ms.s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25</Pages>
  <Words>6061</Words>
  <Characters>34548</Characters>
  <Application>Microsoft Office Word</Application>
  <DocSecurity>0</DocSecurity>
  <Lines>287</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40528</CharactersWithSpaces>
  <SharedDoc>false</SharedDoc>
  <HLinks>
    <vt:vector size="12" baseType="variant">
      <vt:variant>
        <vt:i4>786519</vt:i4>
      </vt:variant>
      <vt:variant>
        <vt:i4>39</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horvats</cp:lastModifiedBy>
  <cp:revision>21</cp:revision>
  <cp:lastPrinted>2016-05-13T07:54:00Z</cp:lastPrinted>
  <dcterms:created xsi:type="dcterms:W3CDTF">2017-06-23T11:00:00Z</dcterms:created>
  <dcterms:modified xsi:type="dcterms:W3CDTF">2018-02-06T08:14:00Z</dcterms:modified>
</cp:coreProperties>
</file>