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960451" w14:textId="77777777" w:rsidR="00C14CE2" w:rsidRPr="00E01712" w:rsidRDefault="00C14CE2" w:rsidP="0037115E">
      <w:pPr>
        <w:spacing w:after="0"/>
        <w:jc w:val="center"/>
        <w:rPr>
          <w:rFonts w:ascii="Arial" w:hAnsi="Arial" w:cs="Arial"/>
          <w:b/>
          <w:bCs/>
          <w:color w:val="auto"/>
        </w:rPr>
      </w:pPr>
    </w:p>
    <w:p w14:paraId="6959E0AC" w14:textId="77777777" w:rsidR="00A66FD1" w:rsidRPr="00E01712" w:rsidRDefault="00A66FD1" w:rsidP="00A66FD1">
      <w:pPr>
        <w:spacing w:after="0"/>
        <w:rPr>
          <w:rFonts w:ascii="Arial" w:hAnsi="Arial" w:cs="Arial"/>
          <w:color w:val="auto"/>
          <w:lang w:eastAsia="zh-CN"/>
        </w:rPr>
      </w:pPr>
      <w:bookmarkStart w:id="0" w:name="_GoBack"/>
      <w:bookmarkEnd w:id="0"/>
      <w:r w:rsidRPr="00E01712">
        <w:rPr>
          <w:rFonts w:ascii="Arial" w:hAnsi="Arial" w:cs="Arial"/>
          <w:noProof/>
          <w:color w:val="auto"/>
          <w:lang w:eastAsia="sl-SI"/>
        </w:rPr>
        <mc:AlternateContent>
          <mc:Choice Requires="wpg">
            <w:drawing>
              <wp:anchor distT="0" distB="0" distL="114300" distR="114300" simplePos="0" relativeHeight="251659264" behindDoc="1" locked="0" layoutInCell="1" allowOverlap="1" wp14:anchorId="380D03B2" wp14:editId="66539C01">
                <wp:simplePos x="0" y="0"/>
                <wp:positionH relativeFrom="page">
                  <wp:posOffset>294005</wp:posOffset>
                </wp:positionH>
                <wp:positionV relativeFrom="page">
                  <wp:posOffset>274320</wp:posOffset>
                </wp:positionV>
                <wp:extent cx="6375400" cy="10153650"/>
                <wp:effectExtent l="0" t="0" r="0" b="0"/>
                <wp:wrapNone/>
                <wp:docPr id="1" name="Skupina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7"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9"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260D5A9C" w14:textId="77777777" w:rsidR="00B33D6A" w:rsidRPr="008B496A" w:rsidRDefault="00B33D6A" w:rsidP="00A66FD1">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0D03B2" id="Skupina 59" o:spid="_x0000_s1026" style="position:absolute;margin-left:23.15pt;margin-top:21.6pt;width:502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">
                <v:rect id="Pravokotnik 60" o:spid="_x0000_s1027" style="position:absolute;width:1945;height:912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zF5MMA&#10;AADaAAAADwAAAGRycy9kb3ducmV2LnhtbESPQWvCQBSE7wX/w/KE3pqNRVpJXSVIleZYI4i3l+xr&#10;kjb7NmTXmPz7bqHgcZiZb5j1djStGKh3jWUFiygGQVxa3XCl4JTvn1YgnEfW2FomBRM52G5mD2tM&#10;tL3xJw1HX4kAYZeggtr7LpHSlTUZdJHtiIP3ZXuDPsi+krrHW4CbVj7H8Ys02HBYqLGjXU3lz/Fq&#10;FLhiyPKpS8/fF1cW6TubfJkdlHqcj+kbCE+jv4f/2x9awSv8XQk3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LzF5MMAAADaAAAADwAAAAAAAAAAAAAAAACYAgAAZHJzL2Rv&#10;d25yZXYueG1sUEsFBgAAAAAEAAQA9QAAAIgD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zlLsUA&#10;AADaAAAADwAAAGRycy9kb3ducmV2LnhtbESPQWvCQBSE74X+h+UVvNWNpYqJbqSUFjyIterB4zP7&#10;TEKyb0N21W1/vVsQehxm5htmvgimFRfqXW1ZwWiYgCAurK65VLDffT5PQTiPrLG1TAp+yMEif3yY&#10;Y6btlb/psvWliBB2GSqovO8yKV1RkUE3tB1x9E62N+ij7Eupe7xGuGnlS5JMpMGa40KFHb1XVDTb&#10;s1GwxuI1bcfH5rDZmfC1/J2mH2Gl1OApvM1AeAr+P3xvL7WCFP6uxBs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bOUuxQAAANoAAAAPAAAAAAAAAAAAAAAAAJgCAABkcnMv&#10;ZG93bnJldi54bWxQSwUGAAAAAAQABAD1AAAAigMAAAAA&#10;" adj="20665" filled="f" stroked="f" strokeweight="2pt">
                  <v:textbox inset=",0,14.4pt,0">
                    <w:txbxContent>
                      <w:p w14:paraId="260D5A9C" w14:textId="77777777" w:rsidR="00B33D6A" w:rsidRPr="008B496A" w:rsidRDefault="00B33D6A" w:rsidP="00A66FD1">
                        <w:pPr>
                          <w:pStyle w:val="Naslov"/>
                          <w:rPr>
                            <w:rFonts w:cs="Times New Roman"/>
                          </w:rPr>
                        </w:pPr>
                        <w:r>
                          <w:t>B</w:t>
                        </w:r>
                        <w:r w:rsidRPr="008B496A">
                          <w:t xml:space="preserve">) </w:t>
                        </w:r>
                        <w:r>
                          <w:t>OBRAZCI</w:t>
                        </w:r>
                      </w:p>
                    </w:txbxContent>
                  </v:textbox>
                </v:shape>
                <w10:wrap anchorx="page" anchory="page"/>
              </v:group>
            </w:pict>
          </mc:Fallback>
        </mc:AlternateContent>
      </w:r>
      <w:r w:rsidRPr="00E01712">
        <w:rPr>
          <w:rFonts w:ascii="Arial" w:hAnsi="Arial" w:cs="Arial"/>
          <w:color w:val="auto"/>
          <w:lang w:eastAsia="zh-CN"/>
        </w:rPr>
        <w:br w:type="page"/>
      </w:r>
    </w:p>
    <w:p w14:paraId="2407B9EC" w14:textId="77777777" w:rsidR="00A66FD1" w:rsidRPr="00E01712" w:rsidRDefault="00A66FD1" w:rsidP="007943FE">
      <w:pPr>
        <w:pStyle w:val="Slog3"/>
        <w:rPr>
          <w:rStyle w:val="Neenpoudarek"/>
          <w:rFonts w:ascii="Arial" w:hAnsi="Arial" w:cs="Arial"/>
          <w:bCs/>
          <w:i/>
          <w:iCs/>
          <w:color w:val="auto"/>
          <w:sz w:val="22"/>
          <w:szCs w:val="22"/>
        </w:rPr>
      </w:pPr>
      <w:bookmarkStart w:id="1" w:name="_Toc491847598"/>
      <w:bookmarkStart w:id="2" w:name="_Toc507485930"/>
      <w:bookmarkStart w:id="3" w:name="_Toc508970382"/>
      <w:r w:rsidRPr="00E01712">
        <w:rPr>
          <w:rStyle w:val="Neenpoudarek"/>
          <w:rFonts w:ascii="Arial" w:hAnsi="Arial" w:cs="Arial"/>
          <w:bCs/>
          <w:i/>
          <w:iCs/>
          <w:color w:val="auto"/>
          <w:sz w:val="22"/>
          <w:szCs w:val="22"/>
        </w:rPr>
        <w:lastRenderedPageBreak/>
        <w:t>PRILOGA št. 1</w:t>
      </w:r>
      <w:bookmarkEnd w:id="1"/>
      <w:bookmarkEnd w:id="2"/>
      <w:bookmarkEnd w:id="3"/>
    </w:p>
    <w:p w14:paraId="57746874" w14:textId="77777777" w:rsidR="00A66FD1" w:rsidRPr="007943FE" w:rsidRDefault="00A66FD1" w:rsidP="007943FE">
      <w:pPr>
        <w:pStyle w:val="Intenzivencitat"/>
      </w:pPr>
      <w:bookmarkStart w:id="4" w:name="_Toc491847599"/>
      <w:bookmarkStart w:id="5" w:name="_Toc507485931"/>
      <w:bookmarkStart w:id="6" w:name="_Toc508970383"/>
      <w:r w:rsidRPr="007943FE">
        <w:t>OBRAZEC PONUDBE</w:t>
      </w:r>
      <w:bookmarkEnd w:id="4"/>
      <w:bookmarkEnd w:id="5"/>
      <w:bookmarkEnd w:id="6"/>
    </w:p>
    <w:p w14:paraId="27D7FC30" w14:textId="07A96A60" w:rsidR="00A66FD1" w:rsidRPr="00E01712" w:rsidRDefault="00A66FD1" w:rsidP="00A66FD1">
      <w:pPr>
        <w:suppressAutoHyphens/>
        <w:autoSpaceDN w:val="0"/>
        <w:spacing w:after="0"/>
        <w:ind w:right="6"/>
        <w:jc w:val="both"/>
        <w:textAlignment w:val="baseline"/>
        <w:rPr>
          <w:rFonts w:ascii="Arial" w:hAnsi="Arial" w:cs="Arial"/>
          <w:color w:val="auto"/>
          <w:kern w:val="3"/>
          <w:lang w:eastAsia="zh-CN"/>
        </w:rPr>
      </w:pPr>
      <w:r w:rsidRPr="00E01712">
        <w:rPr>
          <w:rFonts w:ascii="Arial" w:hAnsi="Arial" w:cs="Arial"/>
          <w:color w:val="auto"/>
          <w:kern w:val="3"/>
          <w:lang w:eastAsia="zh-CN"/>
        </w:rPr>
        <w:t xml:space="preserve">Na osnovi javnega razpisa </w:t>
      </w:r>
      <w:r w:rsidR="0024427E" w:rsidRPr="00E01712">
        <w:rPr>
          <w:rFonts w:ascii="Arial" w:hAnsi="Arial" w:cs="Arial"/>
          <w:color w:val="auto"/>
          <w:kern w:val="3"/>
          <w:lang w:eastAsia="zh-CN"/>
        </w:rPr>
        <w:t>»</w:t>
      </w:r>
      <w:r w:rsidR="001107E2" w:rsidRPr="00E01712">
        <w:rPr>
          <w:rFonts w:ascii="Arial" w:hAnsi="Arial" w:cs="Arial"/>
          <w:color w:val="auto"/>
          <w:kern w:val="3"/>
          <w:lang w:eastAsia="zh-CN"/>
        </w:rPr>
        <w:t>Projektiranje zrakotesnosti ter dozidava OŠ Žiri z večnamensko dvorano</w:t>
      </w:r>
      <w:r w:rsidR="0024427E" w:rsidRPr="00E01712">
        <w:rPr>
          <w:rFonts w:ascii="Arial" w:hAnsi="Arial" w:cs="Arial"/>
          <w:color w:val="auto"/>
          <w:kern w:val="3"/>
          <w:lang w:eastAsia="zh-CN"/>
        </w:rPr>
        <w:t>«</w:t>
      </w:r>
      <w:r w:rsidRPr="00E01712">
        <w:rPr>
          <w:rFonts w:ascii="Arial" w:hAnsi="Arial" w:cs="Arial"/>
          <w:color w:val="auto"/>
          <w:kern w:val="3"/>
          <w:lang w:eastAsia="zh-CN"/>
        </w:rPr>
        <w:t>, objavljenega na portalu javnih naročil dne _______________pod številko objave ____________, dajemo ponudbo, kot sledi:</w:t>
      </w:r>
    </w:p>
    <w:p w14:paraId="23F2934F" w14:textId="77777777" w:rsidR="00A66FD1" w:rsidRPr="00E01712" w:rsidRDefault="00A66FD1" w:rsidP="00A66FD1">
      <w:pPr>
        <w:suppressAutoHyphens/>
        <w:autoSpaceDN w:val="0"/>
        <w:spacing w:after="0"/>
        <w:ind w:right="6"/>
        <w:jc w:val="both"/>
        <w:textAlignment w:val="baseline"/>
        <w:rPr>
          <w:rFonts w:ascii="Arial" w:hAnsi="Arial" w:cs="Arial"/>
          <w:color w:val="auto"/>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A66FD1" w:rsidRPr="00E01712" w14:paraId="64D20D3D" w14:textId="77777777" w:rsidTr="00B265B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C09F752" w14:textId="77777777" w:rsidR="00A66FD1" w:rsidRPr="00E01712" w:rsidRDefault="00A66FD1" w:rsidP="00B265B5">
            <w:pPr>
              <w:suppressAutoHyphens/>
              <w:autoSpaceDN w:val="0"/>
              <w:snapToGrid w:val="0"/>
              <w:spacing w:after="0"/>
              <w:ind w:right="6"/>
              <w:jc w:val="right"/>
              <w:textAlignment w:val="baseline"/>
              <w:rPr>
                <w:rFonts w:ascii="Arial" w:hAnsi="Arial" w:cs="Arial"/>
                <w:color w:val="auto"/>
                <w:kern w:val="3"/>
                <w:lang w:eastAsia="zh-CN"/>
              </w:rPr>
            </w:pPr>
            <w:r w:rsidRPr="00E01712">
              <w:rPr>
                <w:rFonts w:ascii="Arial" w:hAnsi="Arial" w:cs="Arial"/>
                <w:color w:val="auto"/>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61D26B" w14:textId="77777777" w:rsidR="00A66FD1" w:rsidRPr="00E01712" w:rsidRDefault="00A66FD1" w:rsidP="00B265B5">
            <w:pPr>
              <w:suppressAutoHyphens/>
              <w:autoSpaceDN w:val="0"/>
              <w:snapToGrid w:val="0"/>
              <w:spacing w:after="0"/>
              <w:ind w:right="6"/>
              <w:textAlignment w:val="baseline"/>
              <w:rPr>
                <w:rFonts w:ascii="Arial" w:hAnsi="Arial" w:cs="Arial"/>
                <w:color w:val="auto"/>
                <w:kern w:val="3"/>
                <w:lang w:eastAsia="zh-CN"/>
              </w:rPr>
            </w:pPr>
          </w:p>
        </w:tc>
      </w:tr>
      <w:tr w:rsidR="00A66FD1" w:rsidRPr="00E01712" w14:paraId="7A04B5FD" w14:textId="77777777" w:rsidTr="00B265B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52CA1B" w14:textId="77777777" w:rsidR="00A66FD1" w:rsidRPr="00E01712" w:rsidRDefault="00A66FD1" w:rsidP="00B265B5">
            <w:pPr>
              <w:suppressAutoHyphens/>
              <w:autoSpaceDN w:val="0"/>
              <w:snapToGrid w:val="0"/>
              <w:spacing w:after="0"/>
              <w:ind w:right="6"/>
              <w:jc w:val="right"/>
              <w:textAlignment w:val="baseline"/>
              <w:rPr>
                <w:rFonts w:ascii="Arial" w:hAnsi="Arial" w:cs="Arial"/>
                <w:color w:val="auto"/>
                <w:kern w:val="3"/>
                <w:lang w:eastAsia="zh-CN"/>
              </w:rPr>
            </w:pPr>
            <w:r w:rsidRPr="00E01712">
              <w:rPr>
                <w:rFonts w:ascii="Arial" w:hAnsi="Arial" w:cs="Arial"/>
                <w:color w:val="auto"/>
                <w:kern w:val="3"/>
                <w:lang w:eastAsia="zh-CN"/>
              </w:rPr>
              <w:t>Datum:</w:t>
            </w:r>
            <w:r w:rsidRPr="00E01712">
              <w:rPr>
                <w:rFonts w:ascii="Arial" w:hAnsi="Arial" w:cs="Arial"/>
                <w:color w:val="auto"/>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204BB2" w14:textId="77777777" w:rsidR="00A66FD1" w:rsidRPr="00E01712" w:rsidRDefault="00A66FD1" w:rsidP="00B265B5">
            <w:pPr>
              <w:suppressAutoHyphens/>
              <w:autoSpaceDN w:val="0"/>
              <w:snapToGrid w:val="0"/>
              <w:spacing w:after="0"/>
              <w:ind w:right="6"/>
              <w:textAlignment w:val="baseline"/>
              <w:rPr>
                <w:rFonts w:ascii="Arial" w:hAnsi="Arial" w:cs="Arial"/>
                <w:color w:val="auto"/>
                <w:kern w:val="3"/>
                <w:lang w:eastAsia="zh-CN"/>
              </w:rPr>
            </w:pPr>
          </w:p>
        </w:tc>
      </w:tr>
    </w:tbl>
    <w:p w14:paraId="21C6B24F" w14:textId="77777777" w:rsidR="00A66FD1" w:rsidRPr="00E01712" w:rsidRDefault="00A66FD1" w:rsidP="00A66FD1">
      <w:pPr>
        <w:suppressAutoHyphens/>
        <w:autoSpaceDN w:val="0"/>
        <w:spacing w:after="0"/>
        <w:ind w:right="6"/>
        <w:jc w:val="both"/>
        <w:textAlignment w:val="baseline"/>
        <w:rPr>
          <w:rFonts w:ascii="Arial" w:hAnsi="Arial" w:cs="Arial"/>
          <w:color w:val="auto"/>
          <w:kern w:val="3"/>
          <w:lang w:eastAsia="zh-CN"/>
        </w:rPr>
      </w:pPr>
    </w:p>
    <w:p w14:paraId="5EB33CDD" w14:textId="77777777" w:rsidR="00A66FD1" w:rsidRPr="00E01712" w:rsidRDefault="00A66FD1" w:rsidP="00A66FD1">
      <w:pPr>
        <w:suppressAutoHyphens/>
        <w:autoSpaceDN w:val="0"/>
        <w:spacing w:after="0"/>
        <w:ind w:right="6"/>
        <w:jc w:val="both"/>
        <w:textAlignment w:val="baseline"/>
        <w:rPr>
          <w:rFonts w:ascii="Arial" w:hAnsi="Arial" w:cs="Arial"/>
          <w:color w:val="auto"/>
          <w:kern w:val="3"/>
          <w:lang w:eastAsia="zh-CN"/>
        </w:rPr>
      </w:pPr>
    </w:p>
    <w:p w14:paraId="1D32E505" w14:textId="77777777" w:rsidR="00A66FD1" w:rsidRPr="00E01712" w:rsidRDefault="00A66FD1" w:rsidP="00A66FD1">
      <w:pPr>
        <w:tabs>
          <w:tab w:val="right" w:pos="2556"/>
          <w:tab w:val="right" w:pos="9017"/>
        </w:tabs>
        <w:spacing w:after="0"/>
        <w:ind w:right="6"/>
        <w:jc w:val="both"/>
        <w:rPr>
          <w:rFonts w:ascii="Arial" w:hAnsi="Arial" w:cs="Arial"/>
          <w:b/>
          <w:bCs/>
          <w:i/>
          <w:iCs/>
          <w:color w:val="auto"/>
        </w:rPr>
      </w:pPr>
      <w:r w:rsidRPr="00E01712">
        <w:rPr>
          <w:rFonts w:ascii="Arial" w:hAnsi="Arial" w:cs="Arial"/>
          <w:b/>
          <w:bCs/>
          <w:color w:val="auto"/>
        </w:rPr>
        <w:t xml:space="preserve">PONUDBO ODDAJAMO </w:t>
      </w:r>
      <w:r w:rsidRPr="00E01712">
        <w:rPr>
          <w:rFonts w:ascii="Arial" w:hAnsi="Arial" w:cs="Arial"/>
          <w:b/>
          <w:bCs/>
          <w:i/>
          <w:iCs/>
          <w:color w:val="auto"/>
        </w:rPr>
        <w:t>(ponudnik ustrezno obkroži):</w:t>
      </w:r>
    </w:p>
    <w:p w14:paraId="4488B886" w14:textId="77777777" w:rsidR="00A66FD1" w:rsidRPr="00E01712" w:rsidRDefault="00A66FD1" w:rsidP="00A66FD1">
      <w:pPr>
        <w:tabs>
          <w:tab w:val="right" w:pos="2556"/>
          <w:tab w:val="right" w:pos="9017"/>
        </w:tabs>
        <w:spacing w:after="0"/>
        <w:ind w:right="6"/>
        <w:jc w:val="both"/>
        <w:rPr>
          <w:rFonts w:ascii="Arial" w:hAnsi="Arial" w:cs="Arial"/>
          <w:b/>
          <w:bCs/>
          <w:color w:val="auto"/>
        </w:rPr>
      </w:pPr>
    </w:p>
    <w:tbl>
      <w:tblPr>
        <w:tblW w:w="0" w:type="auto"/>
        <w:tblInd w:w="2" w:type="dxa"/>
        <w:tblLook w:val="00A0" w:firstRow="1" w:lastRow="0" w:firstColumn="1" w:lastColumn="0" w:noHBand="0" w:noVBand="0"/>
      </w:tblPr>
      <w:tblGrid>
        <w:gridCol w:w="3020"/>
        <w:gridCol w:w="3020"/>
        <w:gridCol w:w="3020"/>
      </w:tblGrid>
      <w:tr w:rsidR="00A66FD1" w:rsidRPr="00E01712" w14:paraId="427FC28F" w14:textId="77777777" w:rsidTr="00B265B5">
        <w:tc>
          <w:tcPr>
            <w:tcW w:w="3020" w:type="dxa"/>
          </w:tcPr>
          <w:p w14:paraId="4C1BC000" w14:textId="77777777" w:rsidR="00A66FD1" w:rsidRPr="00E01712" w:rsidRDefault="00A66FD1" w:rsidP="00B265B5">
            <w:pPr>
              <w:tabs>
                <w:tab w:val="right" w:pos="2556"/>
                <w:tab w:val="right" w:pos="9017"/>
              </w:tabs>
              <w:spacing w:after="0"/>
              <w:ind w:right="6"/>
              <w:jc w:val="both"/>
              <w:rPr>
                <w:rFonts w:ascii="Arial" w:hAnsi="Arial" w:cs="Arial"/>
                <w:b/>
                <w:bCs/>
                <w:color w:val="auto"/>
              </w:rPr>
            </w:pPr>
            <w:r w:rsidRPr="00E01712">
              <w:rPr>
                <w:rFonts w:ascii="Arial" w:hAnsi="Arial" w:cs="Arial"/>
                <w:b/>
                <w:bCs/>
                <w:color w:val="auto"/>
              </w:rPr>
              <w:t>Samostojno</w:t>
            </w:r>
          </w:p>
        </w:tc>
        <w:tc>
          <w:tcPr>
            <w:tcW w:w="3020" w:type="dxa"/>
          </w:tcPr>
          <w:p w14:paraId="5FA1993D" w14:textId="77777777" w:rsidR="00A66FD1" w:rsidRPr="00E01712" w:rsidRDefault="00A66FD1" w:rsidP="00D3676C">
            <w:pPr>
              <w:tabs>
                <w:tab w:val="right" w:pos="2556"/>
                <w:tab w:val="right" w:pos="9017"/>
              </w:tabs>
              <w:spacing w:after="0"/>
              <w:ind w:right="6"/>
              <w:jc w:val="center"/>
              <w:rPr>
                <w:rFonts w:ascii="Arial" w:hAnsi="Arial" w:cs="Arial"/>
                <w:b/>
                <w:bCs/>
                <w:color w:val="auto"/>
              </w:rPr>
            </w:pPr>
            <w:r w:rsidRPr="00E01712">
              <w:rPr>
                <w:rFonts w:ascii="Arial" w:hAnsi="Arial" w:cs="Arial"/>
                <w:b/>
                <w:bCs/>
                <w:color w:val="auto"/>
              </w:rPr>
              <w:t>v skupnem nastopu*</w:t>
            </w:r>
          </w:p>
        </w:tc>
        <w:tc>
          <w:tcPr>
            <w:tcW w:w="3020" w:type="dxa"/>
          </w:tcPr>
          <w:p w14:paraId="55809FD0" w14:textId="77777777" w:rsidR="00A66FD1" w:rsidRPr="00E01712" w:rsidRDefault="00A66FD1" w:rsidP="00D3676C">
            <w:pPr>
              <w:tabs>
                <w:tab w:val="right" w:pos="2556"/>
                <w:tab w:val="right" w:pos="9017"/>
              </w:tabs>
              <w:spacing w:after="0"/>
              <w:ind w:right="6"/>
              <w:jc w:val="right"/>
              <w:rPr>
                <w:rFonts w:ascii="Arial" w:hAnsi="Arial" w:cs="Arial"/>
                <w:b/>
                <w:bCs/>
                <w:color w:val="auto"/>
              </w:rPr>
            </w:pPr>
            <w:r w:rsidRPr="00E01712">
              <w:rPr>
                <w:rFonts w:ascii="Arial" w:hAnsi="Arial" w:cs="Arial"/>
                <w:b/>
                <w:bCs/>
                <w:color w:val="auto"/>
              </w:rPr>
              <w:t>s podizvajalci*</w:t>
            </w:r>
          </w:p>
        </w:tc>
      </w:tr>
    </w:tbl>
    <w:p w14:paraId="3A57B32E" w14:textId="77777777" w:rsidR="00A66FD1" w:rsidRPr="00E01712" w:rsidRDefault="00A66FD1" w:rsidP="00A66FD1">
      <w:pPr>
        <w:tabs>
          <w:tab w:val="right" w:pos="2556"/>
          <w:tab w:val="right" w:pos="9017"/>
        </w:tabs>
        <w:spacing w:after="0"/>
        <w:ind w:right="6"/>
        <w:jc w:val="both"/>
        <w:rPr>
          <w:rFonts w:ascii="Arial" w:hAnsi="Arial" w:cs="Arial"/>
          <w:b/>
          <w:bCs/>
          <w:color w:val="auto"/>
        </w:rPr>
      </w:pPr>
    </w:p>
    <w:p w14:paraId="5181AD46" w14:textId="5A1F9387" w:rsidR="00A66FD1" w:rsidRPr="00E01712" w:rsidRDefault="00A66FD1" w:rsidP="00A66FD1">
      <w:pPr>
        <w:tabs>
          <w:tab w:val="right" w:pos="2556"/>
          <w:tab w:val="right" w:pos="9017"/>
        </w:tabs>
        <w:spacing w:after="0"/>
        <w:ind w:right="6"/>
        <w:jc w:val="both"/>
        <w:rPr>
          <w:rFonts w:ascii="Arial" w:hAnsi="Arial" w:cs="Arial"/>
          <w:i/>
          <w:iCs/>
          <w:color w:val="auto"/>
        </w:rPr>
      </w:pPr>
      <w:r w:rsidRPr="00E01712">
        <w:rPr>
          <w:rFonts w:ascii="Arial" w:hAnsi="Arial" w:cs="Arial"/>
          <w:i/>
          <w:iCs/>
          <w:color w:val="auto"/>
        </w:rPr>
        <w:t>*V primeru, da ponudnik ponudbo oddaja v skupnem nastopu ali s podizvajalci, ponudnik tudi za vsakega partnerja ali podizvajalca predloži izpolnjen obrazec Podatki o ponudniku in drugih gospodarskih subjektih na prilogi št. 2.</w:t>
      </w:r>
    </w:p>
    <w:p w14:paraId="76E12DCB" w14:textId="77777777" w:rsidR="00A66FD1" w:rsidRPr="00E01712" w:rsidRDefault="00A66FD1" w:rsidP="00A66FD1">
      <w:pPr>
        <w:tabs>
          <w:tab w:val="right" w:pos="2556"/>
          <w:tab w:val="right" w:pos="9017"/>
        </w:tabs>
        <w:spacing w:after="0"/>
        <w:ind w:right="6"/>
        <w:jc w:val="both"/>
        <w:rPr>
          <w:rFonts w:ascii="Arial" w:hAnsi="Arial" w:cs="Arial"/>
          <w:i/>
          <w:iCs/>
          <w:color w:val="auto"/>
        </w:rPr>
      </w:pPr>
    </w:p>
    <w:p w14:paraId="37A6BD02" w14:textId="77777777" w:rsidR="00A66FD1" w:rsidRPr="00E01712" w:rsidRDefault="00A66FD1" w:rsidP="00A66FD1">
      <w:pPr>
        <w:tabs>
          <w:tab w:val="right" w:pos="2556"/>
          <w:tab w:val="right" w:pos="9017"/>
        </w:tabs>
        <w:suppressAutoHyphens/>
        <w:autoSpaceDN w:val="0"/>
        <w:spacing w:after="0"/>
        <w:ind w:right="6"/>
        <w:jc w:val="both"/>
        <w:textAlignment w:val="baseline"/>
        <w:rPr>
          <w:rFonts w:ascii="Arial" w:hAnsi="Arial" w:cs="Arial"/>
          <w:b/>
          <w:bCs/>
          <w:color w:val="auto"/>
          <w:kern w:val="3"/>
          <w:lang w:eastAsia="zh-CN"/>
        </w:rPr>
      </w:pPr>
      <w:r w:rsidRPr="00E01712">
        <w:rPr>
          <w:rFonts w:ascii="Arial" w:hAnsi="Arial" w:cs="Arial"/>
          <w:b/>
          <w:bCs/>
          <w:color w:val="auto"/>
          <w:kern w:val="3"/>
          <w:lang w:eastAsia="zh-CN"/>
        </w:rPr>
        <w:t>PONUDNIK</w:t>
      </w:r>
      <w:r w:rsidRPr="00E01712">
        <w:rPr>
          <w:rStyle w:val="Sprotnaopomba-sklic"/>
          <w:rFonts w:ascii="Arial" w:hAnsi="Arial" w:cs="Arial"/>
          <w:b/>
          <w:bCs/>
          <w:color w:val="auto"/>
          <w:kern w:val="3"/>
          <w:lang w:eastAsia="zh-CN"/>
        </w:rPr>
        <w:footnoteReference w:id="1"/>
      </w:r>
      <w:r w:rsidRPr="00E01712">
        <w:rPr>
          <w:rFonts w:ascii="Arial" w:hAnsi="Arial" w:cs="Arial"/>
          <w:b/>
          <w:bCs/>
          <w:color w:val="auto"/>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A66FD1" w:rsidRPr="00E01712" w14:paraId="7F4320BD" w14:textId="77777777" w:rsidTr="00B265B5">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2ADBDBC" w14:textId="77777777" w:rsidR="00A66FD1" w:rsidRPr="00E01712" w:rsidRDefault="00A66FD1" w:rsidP="00B265B5">
            <w:pPr>
              <w:suppressAutoHyphens/>
              <w:autoSpaceDN w:val="0"/>
              <w:snapToGrid w:val="0"/>
              <w:spacing w:after="0"/>
              <w:ind w:right="6"/>
              <w:textAlignment w:val="baseline"/>
              <w:rPr>
                <w:rFonts w:ascii="Arial" w:hAnsi="Arial" w:cs="Arial"/>
                <w:color w:val="auto"/>
                <w:kern w:val="3"/>
                <w:lang w:eastAsia="zh-CN"/>
              </w:rPr>
            </w:pPr>
            <w:r w:rsidRPr="00E01712">
              <w:rPr>
                <w:rFonts w:ascii="Arial" w:hAnsi="Arial" w:cs="Arial"/>
                <w:color w:val="auto"/>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549E21" w14:textId="77777777" w:rsidR="00A66FD1" w:rsidRPr="00E01712" w:rsidRDefault="00A66FD1" w:rsidP="00B265B5">
            <w:pPr>
              <w:suppressAutoHyphens/>
              <w:autoSpaceDN w:val="0"/>
              <w:snapToGrid w:val="0"/>
              <w:spacing w:after="0"/>
              <w:ind w:right="6"/>
              <w:textAlignment w:val="baseline"/>
              <w:rPr>
                <w:rFonts w:ascii="Arial" w:hAnsi="Arial" w:cs="Arial"/>
                <w:color w:val="auto"/>
                <w:kern w:val="3"/>
                <w:lang w:eastAsia="zh-CN"/>
              </w:rPr>
            </w:pPr>
          </w:p>
        </w:tc>
      </w:tr>
      <w:tr w:rsidR="00A66FD1" w:rsidRPr="00E01712" w14:paraId="63352640" w14:textId="77777777" w:rsidTr="00B265B5">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D4C012C" w14:textId="77777777" w:rsidR="00A66FD1" w:rsidRPr="00E01712" w:rsidRDefault="00A66FD1" w:rsidP="00B265B5">
            <w:pPr>
              <w:suppressAutoHyphens/>
              <w:autoSpaceDN w:val="0"/>
              <w:snapToGrid w:val="0"/>
              <w:spacing w:after="0"/>
              <w:ind w:right="6"/>
              <w:textAlignment w:val="baseline"/>
              <w:rPr>
                <w:rFonts w:ascii="Arial" w:hAnsi="Arial" w:cs="Arial"/>
                <w:color w:val="auto"/>
                <w:kern w:val="3"/>
                <w:lang w:eastAsia="zh-CN"/>
              </w:rPr>
            </w:pPr>
            <w:r w:rsidRPr="00E01712">
              <w:rPr>
                <w:rFonts w:ascii="Arial" w:hAnsi="Arial" w:cs="Arial"/>
                <w:color w:val="auto"/>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D5E167" w14:textId="77777777" w:rsidR="00A66FD1" w:rsidRPr="00E01712" w:rsidRDefault="00A66FD1" w:rsidP="00B265B5">
            <w:pPr>
              <w:suppressAutoHyphens/>
              <w:autoSpaceDN w:val="0"/>
              <w:snapToGrid w:val="0"/>
              <w:spacing w:after="0"/>
              <w:ind w:right="6"/>
              <w:textAlignment w:val="baseline"/>
              <w:rPr>
                <w:rFonts w:ascii="Arial" w:hAnsi="Arial" w:cs="Arial"/>
                <w:color w:val="auto"/>
                <w:kern w:val="3"/>
                <w:lang w:eastAsia="zh-CN"/>
              </w:rPr>
            </w:pPr>
          </w:p>
        </w:tc>
      </w:tr>
      <w:tr w:rsidR="00A66FD1" w:rsidRPr="00E01712" w14:paraId="50568540" w14:textId="77777777" w:rsidTr="00B265B5">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9094C94" w14:textId="77777777" w:rsidR="00A66FD1" w:rsidRPr="00E01712" w:rsidRDefault="00A66FD1" w:rsidP="00B265B5">
            <w:pPr>
              <w:suppressAutoHyphens/>
              <w:autoSpaceDN w:val="0"/>
              <w:snapToGrid w:val="0"/>
              <w:spacing w:after="0"/>
              <w:ind w:right="6"/>
              <w:textAlignment w:val="baseline"/>
              <w:rPr>
                <w:rFonts w:ascii="Arial" w:hAnsi="Arial" w:cs="Arial"/>
                <w:color w:val="auto"/>
                <w:kern w:val="3"/>
                <w:lang w:eastAsia="zh-CN"/>
              </w:rPr>
            </w:pPr>
            <w:r w:rsidRPr="00E01712">
              <w:rPr>
                <w:rFonts w:ascii="Arial" w:hAnsi="Arial" w:cs="Arial"/>
                <w:color w:val="auto"/>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CB8FC0" w14:textId="77777777" w:rsidR="00A66FD1" w:rsidRPr="00E01712" w:rsidRDefault="00A66FD1" w:rsidP="00B265B5">
            <w:pPr>
              <w:suppressAutoHyphens/>
              <w:autoSpaceDN w:val="0"/>
              <w:snapToGrid w:val="0"/>
              <w:spacing w:after="0"/>
              <w:ind w:right="6"/>
              <w:textAlignment w:val="baseline"/>
              <w:rPr>
                <w:rFonts w:ascii="Arial" w:hAnsi="Arial" w:cs="Arial"/>
                <w:color w:val="auto"/>
                <w:kern w:val="3"/>
                <w:lang w:eastAsia="zh-CN"/>
              </w:rPr>
            </w:pPr>
          </w:p>
        </w:tc>
      </w:tr>
      <w:tr w:rsidR="00A66FD1" w:rsidRPr="00E01712" w14:paraId="25C94C75" w14:textId="77777777" w:rsidTr="00B265B5">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242D38D" w14:textId="77777777" w:rsidR="00A66FD1" w:rsidRPr="00E01712" w:rsidRDefault="00A66FD1" w:rsidP="00B265B5">
            <w:pPr>
              <w:suppressAutoHyphens/>
              <w:autoSpaceDN w:val="0"/>
              <w:snapToGrid w:val="0"/>
              <w:spacing w:after="0"/>
              <w:ind w:right="6"/>
              <w:textAlignment w:val="baseline"/>
              <w:rPr>
                <w:rFonts w:ascii="Arial" w:hAnsi="Arial" w:cs="Arial"/>
                <w:color w:val="auto"/>
                <w:kern w:val="3"/>
                <w:lang w:eastAsia="zh-CN"/>
              </w:rPr>
            </w:pPr>
            <w:r w:rsidRPr="00E01712">
              <w:rPr>
                <w:rFonts w:ascii="Arial" w:hAnsi="Arial" w:cs="Arial"/>
                <w:color w:val="auto"/>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BA7FE4" w14:textId="77777777" w:rsidR="00A66FD1" w:rsidRPr="00E01712" w:rsidRDefault="00A66FD1" w:rsidP="00B265B5">
            <w:pPr>
              <w:suppressAutoHyphens/>
              <w:autoSpaceDN w:val="0"/>
              <w:snapToGrid w:val="0"/>
              <w:spacing w:after="0"/>
              <w:ind w:right="6"/>
              <w:textAlignment w:val="baseline"/>
              <w:rPr>
                <w:rFonts w:ascii="Arial" w:hAnsi="Arial" w:cs="Arial"/>
                <w:color w:val="auto"/>
                <w:kern w:val="3"/>
                <w:lang w:eastAsia="zh-CN"/>
              </w:rPr>
            </w:pPr>
          </w:p>
        </w:tc>
      </w:tr>
    </w:tbl>
    <w:p w14:paraId="3686FD72" w14:textId="77777777" w:rsidR="00A66FD1" w:rsidRPr="00E01712" w:rsidRDefault="00A66FD1" w:rsidP="00A66FD1">
      <w:pPr>
        <w:widowControl w:val="0"/>
        <w:tabs>
          <w:tab w:val="right" w:pos="2556"/>
          <w:tab w:val="right" w:pos="5609"/>
        </w:tabs>
        <w:suppressAutoHyphens/>
        <w:autoSpaceDN w:val="0"/>
        <w:spacing w:after="0"/>
        <w:textAlignment w:val="baseline"/>
        <w:rPr>
          <w:rFonts w:ascii="Arial" w:hAnsi="Arial" w:cs="Arial"/>
          <w:b/>
          <w:color w:val="auto"/>
        </w:rPr>
      </w:pPr>
    </w:p>
    <w:p w14:paraId="73B5C931" w14:textId="77777777" w:rsidR="00A66FD1" w:rsidRPr="00E01712" w:rsidRDefault="00A66FD1" w:rsidP="00A66FD1">
      <w:pPr>
        <w:widowControl w:val="0"/>
        <w:tabs>
          <w:tab w:val="right" w:pos="2556"/>
          <w:tab w:val="right" w:pos="5609"/>
        </w:tabs>
        <w:suppressAutoHyphens/>
        <w:autoSpaceDN w:val="0"/>
        <w:spacing w:after="0"/>
        <w:textAlignment w:val="baseline"/>
        <w:rPr>
          <w:rFonts w:ascii="Arial" w:hAnsi="Arial" w:cs="Arial"/>
          <w:b/>
          <w:kern w:val="3"/>
          <w:lang w:eastAsia="zh-CN"/>
        </w:rPr>
      </w:pPr>
      <w:r w:rsidRPr="00E01712">
        <w:rPr>
          <w:rFonts w:ascii="Arial" w:hAnsi="Arial" w:cs="Arial"/>
          <w:b/>
          <w:kern w:val="3"/>
          <w:lang w:eastAsia="zh-CN"/>
        </w:rPr>
        <w:t xml:space="preserve">PONUDBENA VREDNOST </w:t>
      </w:r>
    </w:p>
    <w:p w14:paraId="1FF44148" w14:textId="77777777" w:rsidR="00A66FD1" w:rsidRPr="00E01712" w:rsidRDefault="00A66FD1" w:rsidP="00A66FD1">
      <w:pPr>
        <w:widowControl w:val="0"/>
        <w:tabs>
          <w:tab w:val="right" w:pos="2556"/>
          <w:tab w:val="right" w:pos="5609"/>
        </w:tabs>
        <w:suppressAutoHyphens/>
        <w:autoSpaceDN w:val="0"/>
        <w:spacing w:after="0"/>
        <w:textAlignment w:val="baseline"/>
        <w:rPr>
          <w:rFonts w:ascii="Arial" w:hAnsi="Arial" w:cs="Arial"/>
          <w:b/>
          <w:kern w:val="3"/>
          <w:lang w:eastAsia="zh-CN"/>
        </w:rPr>
      </w:pPr>
    </w:p>
    <w:tbl>
      <w:tblPr>
        <w:tblStyle w:val="Tabelamrea"/>
        <w:tblW w:w="0" w:type="auto"/>
        <w:tblLook w:val="04A0" w:firstRow="1" w:lastRow="0" w:firstColumn="1" w:lastColumn="0" w:noHBand="0" w:noVBand="1"/>
      </w:tblPr>
      <w:tblGrid>
        <w:gridCol w:w="4530"/>
        <w:gridCol w:w="4530"/>
      </w:tblGrid>
      <w:tr w:rsidR="00064EF5" w:rsidRPr="00E01712" w14:paraId="4A9008F5" w14:textId="77777777" w:rsidTr="000F768C">
        <w:tc>
          <w:tcPr>
            <w:tcW w:w="4530" w:type="dxa"/>
          </w:tcPr>
          <w:p w14:paraId="10BEF8CD" w14:textId="7E11059F" w:rsidR="00064EF5" w:rsidRPr="00E01712" w:rsidRDefault="00380278" w:rsidP="00064EF5">
            <w:pPr>
              <w:tabs>
                <w:tab w:val="right" w:pos="2556"/>
                <w:tab w:val="right" w:pos="5609"/>
              </w:tabs>
              <w:spacing w:after="0"/>
              <w:jc w:val="both"/>
              <w:rPr>
                <w:rFonts w:ascii="Arial" w:hAnsi="Arial" w:cs="Arial"/>
                <w:b/>
                <w:color w:val="auto"/>
              </w:rPr>
            </w:pPr>
            <w:bookmarkStart w:id="7" w:name="_Hlk504569537"/>
            <w:bookmarkStart w:id="8" w:name="_Hlk507491611"/>
            <w:r w:rsidRPr="00E01712">
              <w:rPr>
                <w:rFonts w:ascii="Arial" w:hAnsi="Arial" w:cs="Arial"/>
                <w:b/>
                <w:color w:val="auto"/>
              </w:rPr>
              <w:t>Ponudbena vrednost</w:t>
            </w:r>
            <w:r w:rsidR="00064EF5" w:rsidRPr="00E01712">
              <w:rPr>
                <w:rFonts w:ascii="Arial" w:hAnsi="Arial" w:cs="Arial"/>
                <w:b/>
                <w:color w:val="auto"/>
              </w:rPr>
              <w:t xml:space="preserve"> (v EUR brez DDV):</w:t>
            </w:r>
          </w:p>
          <w:p w14:paraId="095B94E3" w14:textId="77777777" w:rsidR="00064EF5" w:rsidRPr="00E01712" w:rsidRDefault="00064EF5" w:rsidP="000F768C">
            <w:pPr>
              <w:tabs>
                <w:tab w:val="right" w:pos="2556"/>
                <w:tab w:val="right" w:pos="5609"/>
              </w:tabs>
              <w:spacing w:after="0"/>
              <w:rPr>
                <w:rFonts w:ascii="Arial" w:hAnsi="Arial" w:cs="Arial"/>
                <w:b/>
                <w:color w:val="auto"/>
              </w:rPr>
            </w:pPr>
          </w:p>
        </w:tc>
        <w:tc>
          <w:tcPr>
            <w:tcW w:w="4530" w:type="dxa"/>
          </w:tcPr>
          <w:p w14:paraId="196B75B9" w14:textId="77777777" w:rsidR="00064EF5" w:rsidRPr="00E01712" w:rsidRDefault="00064EF5" w:rsidP="000F768C">
            <w:pPr>
              <w:tabs>
                <w:tab w:val="right" w:pos="2556"/>
                <w:tab w:val="right" w:pos="5609"/>
              </w:tabs>
              <w:spacing w:after="0"/>
              <w:rPr>
                <w:rFonts w:ascii="Arial" w:hAnsi="Arial" w:cs="Arial"/>
                <w:b/>
                <w:color w:val="auto"/>
              </w:rPr>
            </w:pPr>
          </w:p>
        </w:tc>
      </w:tr>
      <w:bookmarkEnd w:id="7"/>
      <w:tr w:rsidR="00064EF5" w:rsidRPr="00E01712" w14:paraId="4A88FDE2" w14:textId="77777777" w:rsidTr="000F768C">
        <w:tc>
          <w:tcPr>
            <w:tcW w:w="4530" w:type="dxa"/>
          </w:tcPr>
          <w:p w14:paraId="12B4752D" w14:textId="730CA882" w:rsidR="00064EF5" w:rsidRPr="00E01712" w:rsidRDefault="00064EF5" w:rsidP="000F768C">
            <w:pPr>
              <w:tabs>
                <w:tab w:val="right" w:pos="2556"/>
                <w:tab w:val="right" w:pos="5609"/>
              </w:tabs>
              <w:spacing w:after="0"/>
              <w:rPr>
                <w:rFonts w:ascii="Arial" w:hAnsi="Arial" w:cs="Arial"/>
                <w:color w:val="auto"/>
              </w:rPr>
            </w:pPr>
            <w:r w:rsidRPr="00E01712">
              <w:rPr>
                <w:rFonts w:ascii="Arial" w:hAnsi="Arial" w:cs="Arial"/>
                <w:color w:val="auto"/>
              </w:rPr>
              <w:t>Znesek z 22 % DDV:</w:t>
            </w:r>
          </w:p>
          <w:p w14:paraId="2FFFEE7B" w14:textId="77777777" w:rsidR="00064EF5" w:rsidRPr="00E01712" w:rsidRDefault="00064EF5" w:rsidP="000F768C">
            <w:pPr>
              <w:tabs>
                <w:tab w:val="right" w:pos="2556"/>
                <w:tab w:val="right" w:pos="5609"/>
              </w:tabs>
              <w:spacing w:after="0"/>
              <w:rPr>
                <w:rFonts w:ascii="Arial" w:hAnsi="Arial" w:cs="Arial"/>
                <w:color w:val="auto"/>
              </w:rPr>
            </w:pPr>
          </w:p>
        </w:tc>
        <w:tc>
          <w:tcPr>
            <w:tcW w:w="4530" w:type="dxa"/>
          </w:tcPr>
          <w:p w14:paraId="086CA1D4" w14:textId="77777777" w:rsidR="00064EF5" w:rsidRPr="00E01712" w:rsidRDefault="00064EF5" w:rsidP="000F768C">
            <w:pPr>
              <w:tabs>
                <w:tab w:val="right" w:pos="2556"/>
                <w:tab w:val="right" w:pos="5609"/>
              </w:tabs>
              <w:spacing w:after="0"/>
              <w:rPr>
                <w:rFonts w:ascii="Arial" w:hAnsi="Arial" w:cs="Arial"/>
                <w:b/>
                <w:color w:val="auto"/>
              </w:rPr>
            </w:pPr>
          </w:p>
        </w:tc>
      </w:tr>
      <w:tr w:rsidR="00A66FD1" w:rsidRPr="00E01712" w14:paraId="7A8C991C" w14:textId="77777777" w:rsidTr="00B265B5">
        <w:tc>
          <w:tcPr>
            <w:tcW w:w="4530" w:type="dxa"/>
          </w:tcPr>
          <w:p w14:paraId="1D22B410" w14:textId="2009FE78" w:rsidR="00A66FD1" w:rsidRPr="00E01712" w:rsidRDefault="00A66FD1" w:rsidP="00B265B5">
            <w:pPr>
              <w:tabs>
                <w:tab w:val="right" w:pos="2556"/>
                <w:tab w:val="right" w:pos="5609"/>
              </w:tabs>
              <w:spacing w:after="0"/>
              <w:rPr>
                <w:rFonts w:ascii="Arial" w:hAnsi="Arial" w:cs="Arial"/>
                <w:b/>
                <w:color w:val="auto"/>
              </w:rPr>
            </w:pPr>
            <w:r w:rsidRPr="00E01712">
              <w:rPr>
                <w:rFonts w:ascii="Arial" w:hAnsi="Arial" w:cs="Arial"/>
                <w:b/>
                <w:color w:val="auto"/>
              </w:rPr>
              <w:t>Skupna ponudbena vrednost (v EUR z DDV):</w:t>
            </w:r>
          </w:p>
        </w:tc>
        <w:tc>
          <w:tcPr>
            <w:tcW w:w="4530" w:type="dxa"/>
          </w:tcPr>
          <w:p w14:paraId="57628B73" w14:textId="77777777" w:rsidR="00A66FD1" w:rsidRPr="00E01712" w:rsidRDefault="00A66FD1" w:rsidP="00B265B5">
            <w:pPr>
              <w:tabs>
                <w:tab w:val="right" w:pos="2556"/>
                <w:tab w:val="right" w:pos="5609"/>
              </w:tabs>
              <w:spacing w:after="0"/>
              <w:rPr>
                <w:rFonts w:ascii="Arial" w:hAnsi="Arial" w:cs="Arial"/>
                <w:b/>
                <w:color w:val="auto"/>
              </w:rPr>
            </w:pPr>
          </w:p>
        </w:tc>
      </w:tr>
    </w:tbl>
    <w:p w14:paraId="7EDABB4F" w14:textId="77777777" w:rsidR="00A66FD1" w:rsidRPr="00E01712" w:rsidRDefault="00A66FD1" w:rsidP="00A66FD1">
      <w:pPr>
        <w:tabs>
          <w:tab w:val="right" w:pos="2556"/>
          <w:tab w:val="right" w:pos="5609"/>
        </w:tabs>
        <w:spacing w:after="0"/>
        <w:rPr>
          <w:rFonts w:ascii="Arial" w:hAnsi="Arial" w:cs="Arial"/>
          <w:b/>
          <w:color w:val="auto"/>
        </w:rPr>
      </w:pPr>
    </w:p>
    <w:p w14:paraId="2850B485" w14:textId="77777777" w:rsidR="00A66FD1" w:rsidRPr="00E01712" w:rsidRDefault="00A66FD1" w:rsidP="00A66F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14:paraId="3B2A1EAB" w14:textId="77777777" w:rsidR="00A66FD1" w:rsidRPr="00E01712" w:rsidRDefault="00A66FD1" w:rsidP="00A66F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E01712">
        <w:rPr>
          <w:rFonts w:ascii="Arial" w:hAnsi="Arial" w:cs="Arial"/>
          <w:b/>
          <w:bCs/>
          <w:color w:val="auto"/>
          <w:kern w:val="3"/>
          <w:lang w:eastAsia="zh-CN"/>
        </w:rPr>
        <w:t>PONUDBENI POGOJI:</w:t>
      </w:r>
    </w:p>
    <w:p w14:paraId="59E7637B" w14:textId="6E879C07" w:rsidR="00A66FD1" w:rsidRPr="00E01712" w:rsidRDefault="00A66FD1" w:rsidP="00E62E99">
      <w:pPr>
        <w:pStyle w:val="Odstavekseznama"/>
        <w:numPr>
          <w:ilvl w:val="0"/>
          <w:numId w:val="37"/>
        </w:num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E01712">
        <w:rPr>
          <w:rFonts w:ascii="Arial" w:hAnsi="Arial" w:cs="Arial"/>
          <w:color w:val="auto"/>
          <w:kern w:val="3"/>
          <w:lang w:eastAsia="zh-CN"/>
        </w:rPr>
        <w:t>Veljavnost ponudbe je najmanj do 31.</w:t>
      </w:r>
      <w:r w:rsidR="0030602E">
        <w:rPr>
          <w:rFonts w:ascii="Arial" w:hAnsi="Arial" w:cs="Arial"/>
          <w:color w:val="auto"/>
          <w:kern w:val="3"/>
          <w:lang w:eastAsia="zh-CN"/>
        </w:rPr>
        <w:t>10</w:t>
      </w:r>
      <w:r w:rsidRPr="00E01712">
        <w:rPr>
          <w:rFonts w:ascii="Arial" w:hAnsi="Arial" w:cs="Arial"/>
          <w:color w:val="auto"/>
          <w:kern w:val="3"/>
          <w:lang w:eastAsia="zh-CN"/>
        </w:rPr>
        <w:t>.201</w:t>
      </w:r>
      <w:r w:rsidR="00064EF5" w:rsidRPr="00E01712">
        <w:rPr>
          <w:rFonts w:ascii="Arial" w:hAnsi="Arial" w:cs="Arial"/>
          <w:color w:val="auto"/>
          <w:kern w:val="3"/>
          <w:lang w:eastAsia="zh-CN"/>
        </w:rPr>
        <w:t>8</w:t>
      </w:r>
      <w:r w:rsidRPr="00E01712">
        <w:rPr>
          <w:rFonts w:ascii="Arial" w:hAnsi="Arial" w:cs="Arial"/>
          <w:color w:val="auto"/>
          <w:kern w:val="3"/>
          <w:lang w:eastAsia="zh-CN"/>
        </w:rPr>
        <w:t>.</w:t>
      </w:r>
    </w:p>
    <w:p w14:paraId="156F04F0" w14:textId="77777777" w:rsidR="00A66FD1" w:rsidRPr="00E01712" w:rsidRDefault="00A66FD1" w:rsidP="00A66FD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F1D2AE0" w14:textId="3D9D2AC6" w:rsidR="00A66FD1" w:rsidRPr="00E01712" w:rsidRDefault="00A66FD1" w:rsidP="00A66FD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E01712">
        <w:rPr>
          <w:rFonts w:ascii="Arial" w:hAnsi="Arial" w:cs="Arial"/>
          <w:color w:val="auto"/>
          <w:kern w:val="3"/>
          <w:lang w:eastAsia="zh-CN"/>
        </w:rPr>
        <w:lastRenderedPageBreak/>
        <w:tab/>
        <w:t>Strinjamo se, da naročnik ni zavezan sprejeti nobene od ponudb, ki jih je prejel, ter da v primeru odstopa naročnika od oddaje javnega naročila ne bodo povrnjeni ponudniku nobeni stroški v zvezi z izdelavo ponudb.</w:t>
      </w:r>
    </w:p>
    <w:bookmarkEnd w:id="8"/>
    <w:p w14:paraId="62008031" w14:textId="77777777" w:rsidR="004D1915" w:rsidRPr="00E01712" w:rsidRDefault="004D1915" w:rsidP="00A66FD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D02BC59" w14:textId="77777777" w:rsidR="00A66FD1" w:rsidRPr="00E01712" w:rsidRDefault="00A66FD1" w:rsidP="00A66FD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D008E87" w14:textId="77777777" w:rsidR="00A66FD1" w:rsidRPr="00E01712" w:rsidRDefault="00A66FD1" w:rsidP="00A66FD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A66FD1" w:rsidRPr="00E01712" w14:paraId="5EC3400A" w14:textId="77777777" w:rsidTr="00B265B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68B5F9" w14:textId="77777777" w:rsidR="00A66FD1" w:rsidRPr="00E01712" w:rsidRDefault="00A66FD1" w:rsidP="00B265B5">
            <w:pPr>
              <w:suppressAutoHyphens/>
              <w:autoSpaceDN w:val="0"/>
              <w:snapToGrid w:val="0"/>
              <w:spacing w:after="0"/>
              <w:ind w:right="6"/>
              <w:jc w:val="center"/>
              <w:textAlignment w:val="baseline"/>
              <w:rPr>
                <w:rFonts w:ascii="Arial" w:hAnsi="Arial" w:cs="Arial"/>
                <w:color w:val="auto"/>
                <w:kern w:val="3"/>
                <w:lang w:eastAsia="zh-CN"/>
              </w:rPr>
            </w:pPr>
            <w:r w:rsidRPr="00E01712">
              <w:rPr>
                <w:rFonts w:ascii="Arial" w:hAnsi="Arial" w:cs="Arial"/>
                <w:color w:val="auto"/>
                <w:kern w:val="3"/>
                <w:lang w:eastAsia="zh-CN"/>
              </w:rPr>
              <w:t>KRAJ</w:t>
            </w:r>
          </w:p>
          <w:p w14:paraId="5119DEB5" w14:textId="77777777" w:rsidR="00A66FD1" w:rsidRPr="00E01712" w:rsidRDefault="00A66FD1" w:rsidP="00B265B5">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881AA01" w14:textId="77777777" w:rsidR="00A66FD1" w:rsidRPr="00E01712" w:rsidRDefault="00A66FD1" w:rsidP="00B265B5">
            <w:pPr>
              <w:suppressAutoHyphens/>
              <w:autoSpaceDN w:val="0"/>
              <w:snapToGrid w:val="0"/>
              <w:spacing w:after="0"/>
              <w:ind w:right="6"/>
              <w:jc w:val="center"/>
              <w:textAlignment w:val="baseline"/>
              <w:rPr>
                <w:rFonts w:ascii="Arial" w:hAnsi="Arial" w:cs="Arial"/>
                <w:color w:val="auto"/>
                <w:kern w:val="3"/>
                <w:lang w:eastAsia="zh-CN"/>
              </w:rPr>
            </w:pPr>
            <w:r w:rsidRPr="00E01712">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163E9EA" w14:textId="77777777" w:rsidR="00A66FD1" w:rsidRPr="00E01712" w:rsidRDefault="00A66FD1" w:rsidP="00B265B5">
            <w:pPr>
              <w:suppressAutoHyphens/>
              <w:autoSpaceDN w:val="0"/>
              <w:snapToGrid w:val="0"/>
              <w:spacing w:after="0"/>
              <w:ind w:right="6"/>
              <w:jc w:val="center"/>
              <w:textAlignment w:val="baseline"/>
              <w:rPr>
                <w:rFonts w:ascii="Arial" w:hAnsi="Arial" w:cs="Arial"/>
                <w:color w:val="auto"/>
                <w:kern w:val="3"/>
                <w:lang w:eastAsia="zh-CN"/>
              </w:rPr>
            </w:pPr>
            <w:r w:rsidRPr="00E01712">
              <w:rPr>
                <w:rFonts w:ascii="Arial" w:hAnsi="Arial" w:cs="Arial"/>
                <w:color w:val="auto"/>
                <w:kern w:val="3"/>
                <w:lang w:eastAsia="zh-CN"/>
              </w:rPr>
              <w:t>PONUDNIK</w:t>
            </w:r>
          </w:p>
          <w:p w14:paraId="01119206" w14:textId="77777777" w:rsidR="00A66FD1" w:rsidRPr="00E01712" w:rsidRDefault="00A66FD1" w:rsidP="00B265B5">
            <w:pPr>
              <w:suppressAutoHyphens/>
              <w:autoSpaceDN w:val="0"/>
              <w:spacing w:after="0"/>
              <w:ind w:right="6"/>
              <w:jc w:val="center"/>
              <w:textAlignment w:val="baseline"/>
              <w:rPr>
                <w:rFonts w:ascii="Arial" w:hAnsi="Arial" w:cs="Arial"/>
                <w:color w:val="auto"/>
                <w:kern w:val="3"/>
                <w:lang w:eastAsia="zh-CN"/>
              </w:rPr>
            </w:pPr>
            <w:r w:rsidRPr="00E01712">
              <w:rPr>
                <w:rFonts w:ascii="Arial" w:hAnsi="Arial" w:cs="Arial"/>
                <w:color w:val="auto"/>
                <w:kern w:val="3"/>
                <w:lang w:eastAsia="zh-CN"/>
              </w:rPr>
              <w:t>ime in priimek zakonitega zastopnika in podpis</w:t>
            </w:r>
          </w:p>
          <w:p w14:paraId="1A1BA5C2" w14:textId="77777777" w:rsidR="00A66FD1" w:rsidRPr="00E01712" w:rsidRDefault="00A66FD1" w:rsidP="00B265B5">
            <w:pPr>
              <w:suppressAutoHyphens/>
              <w:autoSpaceDN w:val="0"/>
              <w:spacing w:after="0"/>
              <w:ind w:right="6"/>
              <w:jc w:val="center"/>
              <w:textAlignment w:val="baseline"/>
              <w:rPr>
                <w:rFonts w:ascii="Arial" w:hAnsi="Arial" w:cs="Arial"/>
                <w:color w:val="auto"/>
                <w:kern w:val="3"/>
                <w:lang w:eastAsia="zh-CN"/>
              </w:rPr>
            </w:pPr>
          </w:p>
          <w:p w14:paraId="31B2B216" w14:textId="77777777" w:rsidR="00A66FD1" w:rsidRPr="00E01712" w:rsidRDefault="00A66FD1" w:rsidP="00B265B5">
            <w:pPr>
              <w:suppressAutoHyphens/>
              <w:autoSpaceDN w:val="0"/>
              <w:spacing w:after="0"/>
              <w:ind w:right="6"/>
              <w:jc w:val="center"/>
              <w:textAlignment w:val="baseline"/>
              <w:rPr>
                <w:rFonts w:ascii="Arial" w:hAnsi="Arial" w:cs="Arial"/>
                <w:color w:val="auto"/>
                <w:kern w:val="3"/>
                <w:lang w:eastAsia="zh-CN"/>
              </w:rPr>
            </w:pPr>
          </w:p>
          <w:p w14:paraId="2F66B439" w14:textId="77777777" w:rsidR="00A66FD1" w:rsidRPr="00E01712" w:rsidRDefault="00A66FD1" w:rsidP="00B265B5">
            <w:pPr>
              <w:suppressAutoHyphens/>
              <w:autoSpaceDN w:val="0"/>
              <w:spacing w:after="0"/>
              <w:ind w:right="6"/>
              <w:jc w:val="center"/>
              <w:textAlignment w:val="baseline"/>
              <w:rPr>
                <w:rFonts w:ascii="Arial" w:hAnsi="Arial" w:cs="Arial"/>
                <w:color w:val="auto"/>
                <w:kern w:val="3"/>
                <w:lang w:eastAsia="zh-CN"/>
              </w:rPr>
            </w:pPr>
          </w:p>
          <w:p w14:paraId="121CAFB6" w14:textId="77777777" w:rsidR="00A66FD1" w:rsidRPr="00E01712" w:rsidRDefault="00A66FD1" w:rsidP="00B265B5">
            <w:pPr>
              <w:suppressAutoHyphens/>
              <w:autoSpaceDN w:val="0"/>
              <w:spacing w:after="0"/>
              <w:ind w:right="6"/>
              <w:jc w:val="center"/>
              <w:textAlignment w:val="baseline"/>
              <w:rPr>
                <w:rFonts w:ascii="Arial" w:hAnsi="Arial" w:cs="Arial"/>
                <w:color w:val="auto"/>
                <w:kern w:val="3"/>
                <w:lang w:eastAsia="zh-CN"/>
              </w:rPr>
            </w:pPr>
          </w:p>
          <w:p w14:paraId="718D8F66" w14:textId="77777777" w:rsidR="00A66FD1" w:rsidRPr="00E01712" w:rsidRDefault="00A66FD1" w:rsidP="00B265B5">
            <w:pPr>
              <w:suppressAutoHyphens/>
              <w:autoSpaceDN w:val="0"/>
              <w:spacing w:after="0"/>
              <w:ind w:right="6"/>
              <w:jc w:val="center"/>
              <w:textAlignment w:val="baseline"/>
              <w:rPr>
                <w:rFonts w:ascii="Arial" w:hAnsi="Arial" w:cs="Arial"/>
                <w:color w:val="auto"/>
                <w:kern w:val="3"/>
                <w:lang w:eastAsia="zh-CN"/>
              </w:rPr>
            </w:pPr>
          </w:p>
        </w:tc>
      </w:tr>
      <w:tr w:rsidR="00A66FD1" w:rsidRPr="00E01712" w14:paraId="7497B2D0" w14:textId="77777777" w:rsidTr="00B265B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37CAB29" w14:textId="77777777" w:rsidR="00A66FD1" w:rsidRPr="00E01712" w:rsidRDefault="00A66FD1" w:rsidP="00B265B5">
            <w:pPr>
              <w:suppressAutoHyphens/>
              <w:autoSpaceDN w:val="0"/>
              <w:snapToGrid w:val="0"/>
              <w:spacing w:after="0"/>
              <w:ind w:right="6"/>
              <w:jc w:val="center"/>
              <w:textAlignment w:val="baseline"/>
              <w:rPr>
                <w:rFonts w:ascii="Arial" w:hAnsi="Arial" w:cs="Arial"/>
                <w:color w:val="auto"/>
                <w:kern w:val="3"/>
                <w:lang w:eastAsia="zh-CN"/>
              </w:rPr>
            </w:pPr>
            <w:r w:rsidRPr="00E01712">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0BEEA1B" w14:textId="77777777" w:rsidR="00A66FD1" w:rsidRPr="00E01712" w:rsidRDefault="00A66FD1" w:rsidP="00B265B5">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7280014" w14:textId="77777777" w:rsidR="00A66FD1" w:rsidRPr="00E01712" w:rsidRDefault="00A66FD1" w:rsidP="00B265B5">
            <w:pPr>
              <w:widowControl w:val="0"/>
              <w:autoSpaceDN w:val="0"/>
              <w:spacing w:after="0"/>
              <w:textAlignment w:val="baseline"/>
              <w:rPr>
                <w:rFonts w:ascii="Arial" w:eastAsia="SimSun" w:hAnsi="Arial" w:cs="Arial"/>
                <w:color w:val="auto"/>
                <w:kern w:val="3"/>
                <w:lang w:eastAsia="zh-CN"/>
              </w:rPr>
            </w:pPr>
          </w:p>
        </w:tc>
      </w:tr>
    </w:tbl>
    <w:p w14:paraId="29F022F0" w14:textId="77777777" w:rsidR="004D1915" w:rsidRPr="00E01712" w:rsidRDefault="004D1915" w:rsidP="00A66FD1">
      <w:pPr>
        <w:spacing w:after="0"/>
        <w:rPr>
          <w:rFonts w:ascii="Arial" w:eastAsia="SimSun" w:hAnsi="Arial" w:cs="Arial"/>
          <w:color w:val="auto"/>
          <w:kern w:val="3"/>
          <w:lang w:eastAsia="zh-CN"/>
        </w:rPr>
      </w:pPr>
    </w:p>
    <w:p w14:paraId="4D46D64E" w14:textId="77777777" w:rsidR="004D1915" w:rsidRPr="00E01712" w:rsidRDefault="004D1915">
      <w:pPr>
        <w:spacing w:after="0" w:line="240" w:lineRule="auto"/>
        <w:rPr>
          <w:rFonts w:ascii="Arial" w:eastAsia="SimSun" w:hAnsi="Arial" w:cs="Arial"/>
          <w:color w:val="auto"/>
          <w:kern w:val="3"/>
          <w:lang w:eastAsia="zh-CN"/>
        </w:rPr>
      </w:pPr>
      <w:r w:rsidRPr="00E01712">
        <w:rPr>
          <w:rFonts w:ascii="Arial" w:eastAsia="SimSun" w:hAnsi="Arial" w:cs="Arial"/>
          <w:color w:val="auto"/>
          <w:kern w:val="3"/>
          <w:lang w:eastAsia="zh-CN"/>
        </w:rPr>
        <w:br w:type="page"/>
      </w:r>
    </w:p>
    <w:p w14:paraId="58CAF49F" w14:textId="77777777" w:rsidR="004D1915" w:rsidRPr="00430726" w:rsidRDefault="004D1915" w:rsidP="00430726">
      <w:pPr>
        <w:pStyle w:val="Intenzivencitat"/>
      </w:pPr>
      <w:bookmarkStart w:id="9" w:name="_Toc504737087"/>
      <w:bookmarkStart w:id="10" w:name="_Toc507485932"/>
      <w:bookmarkStart w:id="11" w:name="_Hlk507491651"/>
      <w:bookmarkStart w:id="12" w:name="_Toc508970384"/>
      <w:r w:rsidRPr="00E01712">
        <w:lastRenderedPageBreak/>
        <w:t>PONUDBENI PREDRAČUN</w:t>
      </w:r>
      <w:bookmarkEnd w:id="9"/>
      <w:bookmarkEnd w:id="10"/>
      <w:bookmarkEnd w:id="12"/>
    </w:p>
    <w:p w14:paraId="7D17598A" w14:textId="77777777" w:rsidR="004D1915" w:rsidRPr="00E01712" w:rsidRDefault="004D1915" w:rsidP="004D1915">
      <w:pPr>
        <w:tabs>
          <w:tab w:val="left" w:pos="9504"/>
        </w:tabs>
        <w:spacing w:after="0"/>
        <w:jc w:val="both"/>
        <w:rPr>
          <w:rFonts w:ascii="Arial" w:hAnsi="Arial" w:cs="Arial"/>
          <w:b/>
          <w:color w:val="auto"/>
          <w:u w:val="single"/>
        </w:rPr>
      </w:pPr>
    </w:p>
    <w:p w14:paraId="03D304EA" w14:textId="2B66A8D1" w:rsidR="004D1915" w:rsidRPr="00E01712" w:rsidRDefault="004D1915" w:rsidP="004D1915">
      <w:pPr>
        <w:widowControl w:val="0"/>
        <w:suppressAutoHyphens/>
        <w:autoSpaceDN w:val="0"/>
        <w:spacing w:after="0"/>
        <w:jc w:val="both"/>
        <w:textAlignment w:val="baseline"/>
        <w:rPr>
          <w:rFonts w:ascii="Arial" w:eastAsia="SimSun" w:hAnsi="Arial" w:cs="Arial"/>
          <w:kern w:val="3"/>
          <w:lang w:eastAsia="zh-CN"/>
        </w:rPr>
      </w:pPr>
      <w:r w:rsidRPr="00E01712">
        <w:rPr>
          <w:rFonts w:ascii="Arial" w:eastAsia="SimSun" w:hAnsi="Arial" w:cs="Arial"/>
          <w:kern w:val="3"/>
          <w:lang w:eastAsia="zh-CN"/>
        </w:rPr>
        <w:t>Ponudnik mora predložiti v celoti izpolnjen popis del/ponudbeni predračun. Popis del/ ponudbeni predračun mora biti izpolnjen na vseh praznih in za izpolnitev predvidenih mestih, razen tam, kjer v skladu z navodili v popisu del / ponudbenem predračunu to ni nujno potrebno.</w:t>
      </w:r>
    </w:p>
    <w:p w14:paraId="51702933" w14:textId="77777777" w:rsidR="004D1915" w:rsidRPr="00E01712" w:rsidRDefault="004D1915" w:rsidP="004D1915">
      <w:pPr>
        <w:widowControl w:val="0"/>
        <w:suppressAutoHyphens/>
        <w:autoSpaceDN w:val="0"/>
        <w:spacing w:after="0"/>
        <w:jc w:val="both"/>
        <w:textAlignment w:val="baseline"/>
        <w:rPr>
          <w:rFonts w:ascii="Arial" w:eastAsia="SimSun" w:hAnsi="Arial" w:cs="Arial"/>
          <w:kern w:val="3"/>
          <w:lang w:eastAsia="zh-CN"/>
        </w:rPr>
      </w:pPr>
    </w:p>
    <w:p w14:paraId="56E9591A" w14:textId="1943C532" w:rsidR="004D1915" w:rsidRPr="00E01712" w:rsidRDefault="004D1915" w:rsidP="004D1915">
      <w:pPr>
        <w:widowControl w:val="0"/>
        <w:autoSpaceDN w:val="0"/>
        <w:spacing w:after="0"/>
        <w:jc w:val="both"/>
        <w:textAlignment w:val="baseline"/>
        <w:rPr>
          <w:rFonts w:ascii="Arial" w:eastAsia="SimSun" w:hAnsi="Arial" w:cs="Arial"/>
          <w:kern w:val="3"/>
          <w:lang w:eastAsia="zh-CN"/>
        </w:rPr>
      </w:pPr>
      <w:r w:rsidRPr="00E01712">
        <w:rPr>
          <w:rFonts w:ascii="Arial" w:eastAsia="SimSun" w:hAnsi="Arial" w:cs="Arial"/>
          <w:kern w:val="3"/>
          <w:lang w:eastAsia="zh-CN"/>
        </w:rPr>
        <w:t xml:space="preserve">Ponudnik mora poleg popisa del / ponudbenega predračuna v tiskani obliki, le tega </w:t>
      </w:r>
      <w:r w:rsidRPr="00E01712">
        <w:rPr>
          <w:rFonts w:ascii="Arial" w:eastAsia="SimSun" w:hAnsi="Arial" w:cs="Arial"/>
          <w:b/>
          <w:bCs/>
          <w:kern w:val="3"/>
          <w:lang w:eastAsia="zh-CN"/>
        </w:rPr>
        <w:t xml:space="preserve">oddati tudi v </w:t>
      </w:r>
      <w:proofErr w:type="spellStart"/>
      <w:r w:rsidRPr="00E01712">
        <w:rPr>
          <w:rFonts w:ascii="Arial" w:eastAsia="SimSun" w:hAnsi="Arial" w:cs="Arial"/>
          <w:b/>
          <w:bCs/>
          <w:kern w:val="3"/>
          <w:lang w:eastAsia="zh-CN"/>
        </w:rPr>
        <w:t>excel</w:t>
      </w:r>
      <w:proofErr w:type="spellEnd"/>
      <w:r w:rsidRPr="00E01712">
        <w:rPr>
          <w:rFonts w:ascii="Arial" w:eastAsia="SimSun" w:hAnsi="Arial" w:cs="Arial"/>
          <w:b/>
          <w:bCs/>
          <w:kern w:val="3"/>
          <w:lang w:eastAsia="zh-CN"/>
        </w:rPr>
        <w:t xml:space="preserve"> obliki na CD ali DVD nosilcu. </w:t>
      </w:r>
      <w:r w:rsidRPr="00E01712">
        <w:rPr>
          <w:rFonts w:ascii="Arial" w:eastAsia="SimSun" w:hAnsi="Arial" w:cs="Arial"/>
          <w:kern w:val="3"/>
          <w:lang w:eastAsia="zh-CN"/>
        </w:rPr>
        <w:t>V primeru, da se elektronska in tiskana verzija razlikujeta, bo naročnik upošteval tiskano verzijo.</w:t>
      </w:r>
    </w:p>
    <w:p w14:paraId="57F0DD50" w14:textId="59B4F600" w:rsidR="003670F5" w:rsidRPr="00E01712" w:rsidRDefault="003670F5" w:rsidP="004D1915">
      <w:pPr>
        <w:widowControl w:val="0"/>
        <w:autoSpaceDN w:val="0"/>
        <w:spacing w:after="0"/>
        <w:jc w:val="both"/>
        <w:textAlignment w:val="baseline"/>
        <w:rPr>
          <w:rFonts w:ascii="Arial" w:eastAsia="SimSun" w:hAnsi="Arial" w:cs="Arial"/>
          <w:kern w:val="3"/>
          <w:lang w:eastAsia="zh-CN"/>
        </w:rPr>
      </w:pPr>
    </w:p>
    <w:p w14:paraId="0E4E4508" w14:textId="34AEE4FC" w:rsidR="003670F5" w:rsidRPr="00E01712" w:rsidRDefault="003670F5" w:rsidP="004D1915">
      <w:pPr>
        <w:widowControl w:val="0"/>
        <w:autoSpaceDN w:val="0"/>
        <w:spacing w:after="0"/>
        <w:jc w:val="both"/>
        <w:textAlignment w:val="baseline"/>
        <w:rPr>
          <w:rFonts w:ascii="Arial" w:eastAsia="SimSun" w:hAnsi="Arial" w:cs="Arial"/>
          <w:kern w:val="3"/>
          <w:lang w:eastAsia="zh-CN"/>
        </w:rPr>
      </w:pPr>
    </w:p>
    <w:p w14:paraId="34937821" w14:textId="487A4D95" w:rsidR="003670F5" w:rsidRPr="00E01712" w:rsidRDefault="003670F5" w:rsidP="004D1915">
      <w:pPr>
        <w:widowControl w:val="0"/>
        <w:autoSpaceDN w:val="0"/>
        <w:spacing w:after="0"/>
        <w:jc w:val="both"/>
        <w:textAlignment w:val="baseline"/>
        <w:rPr>
          <w:rFonts w:ascii="Arial" w:eastAsia="SimSun" w:hAnsi="Arial" w:cs="Arial"/>
          <w:kern w:val="3"/>
          <w:lang w:eastAsia="zh-CN"/>
        </w:rPr>
      </w:pPr>
    </w:p>
    <w:p w14:paraId="16FF2ACB" w14:textId="77777777" w:rsidR="003670F5" w:rsidRPr="00E01712" w:rsidRDefault="003670F5" w:rsidP="004D1915">
      <w:pPr>
        <w:widowControl w:val="0"/>
        <w:autoSpaceDN w:val="0"/>
        <w:spacing w:after="0"/>
        <w:jc w:val="both"/>
        <w:textAlignment w:val="baseline"/>
        <w:rPr>
          <w:rFonts w:ascii="Arial" w:eastAsia="SimSun" w:hAnsi="Arial" w:cs="Arial"/>
          <w:kern w:val="3"/>
          <w:lang w:eastAsia="zh-CN"/>
        </w:rPr>
      </w:pPr>
    </w:p>
    <w:p w14:paraId="510C108A" w14:textId="77777777" w:rsidR="004D1915" w:rsidRPr="00E01712" w:rsidRDefault="004D1915" w:rsidP="004D1915">
      <w:pPr>
        <w:spacing w:after="0"/>
        <w:rPr>
          <w:rFonts w:ascii="Arial" w:eastAsia="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4D1915" w:rsidRPr="00E01712" w14:paraId="66A09850" w14:textId="77777777" w:rsidTr="00086540">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6E34CA8" w14:textId="77777777" w:rsidR="004D1915" w:rsidRPr="00E01712" w:rsidRDefault="004D1915" w:rsidP="004D1915">
            <w:pPr>
              <w:suppressAutoHyphens/>
              <w:autoSpaceDN w:val="0"/>
              <w:snapToGrid w:val="0"/>
              <w:spacing w:after="0"/>
              <w:ind w:right="6"/>
              <w:jc w:val="center"/>
              <w:textAlignment w:val="baseline"/>
              <w:rPr>
                <w:rFonts w:ascii="Arial" w:hAnsi="Arial" w:cs="Arial"/>
                <w:bCs/>
                <w:kern w:val="3"/>
                <w:lang w:eastAsia="zh-CN"/>
              </w:rPr>
            </w:pPr>
          </w:p>
          <w:p w14:paraId="6900B0A8" w14:textId="77777777" w:rsidR="004D1915" w:rsidRPr="00E01712" w:rsidRDefault="004D1915" w:rsidP="004D1915">
            <w:pPr>
              <w:suppressAutoHyphens/>
              <w:autoSpaceDN w:val="0"/>
              <w:snapToGrid w:val="0"/>
              <w:spacing w:after="0"/>
              <w:ind w:right="6"/>
              <w:jc w:val="center"/>
              <w:textAlignment w:val="baseline"/>
              <w:rPr>
                <w:rFonts w:ascii="Arial" w:hAnsi="Arial" w:cs="Arial"/>
                <w:bCs/>
                <w:kern w:val="3"/>
                <w:lang w:eastAsia="zh-CN"/>
              </w:rPr>
            </w:pPr>
            <w:r w:rsidRPr="00E01712">
              <w:rPr>
                <w:rFonts w:ascii="Arial" w:hAnsi="Arial" w:cs="Arial"/>
                <w:bCs/>
                <w:kern w:val="3"/>
                <w:lang w:eastAsia="zh-CN"/>
              </w:rPr>
              <w:t>KRAJ</w:t>
            </w:r>
          </w:p>
          <w:p w14:paraId="5A85FEE3" w14:textId="77777777" w:rsidR="004D1915" w:rsidRPr="00E01712" w:rsidRDefault="004D1915" w:rsidP="004D1915">
            <w:pPr>
              <w:suppressAutoHyphens/>
              <w:autoSpaceDN w:val="0"/>
              <w:spacing w:after="0"/>
              <w:ind w:right="6"/>
              <w:jc w:val="center"/>
              <w:textAlignment w:val="baseline"/>
              <w:rPr>
                <w:rFonts w:ascii="Arial" w:hAnsi="Arial" w:cs="Arial"/>
                <w:bCs/>
                <w:kern w:val="3"/>
                <w:lang w:eastAsia="zh-CN"/>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1902CD8" w14:textId="77777777" w:rsidR="004D1915" w:rsidRPr="00E01712" w:rsidRDefault="004D1915" w:rsidP="004D1915">
            <w:pPr>
              <w:suppressAutoHyphens/>
              <w:autoSpaceDN w:val="0"/>
              <w:snapToGrid w:val="0"/>
              <w:spacing w:after="0"/>
              <w:ind w:right="6"/>
              <w:jc w:val="center"/>
              <w:textAlignment w:val="baseline"/>
              <w:rPr>
                <w:rFonts w:ascii="Arial" w:hAnsi="Arial" w:cs="Arial"/>
                <w:bCs/>
                <w:kern w:val="3"/>
                <w:lang w:eastAsia="zh-CN"/>
              </w:rPr>
            </w:pPr>
            <w:r w:rsidRPr="00E01712">
              <w:rPr>
                <w:rFonts w:ascii="Arial" w:hAnsi="Arial" w:cs="Arial"/>
                <w:bCs/>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73154743" w14:textId="77777777" w:rsidR="004D1915" w:rsidRPr="00E01712" w:rsidRDefault="004D1915" w:rsidP="004D1915">
            <w:pPr>
              <w:suppressAutoHyphens/>
              <w:autoSpaceDN w:val="0"/>
              <w:snapToGrid w:val="0"/>
              <w:spacing w:after="0"/>
              <w:ind w:right="6"/>
              <w:jc w:val="center"/>
              <w:textAlignment w:val="baseline"/>
              <w:rPr>
                <w:rFonts w:ascii="Arial" w:hAnsi="Arial" w:cs="Arial"/>
                <w:bCs/>
                <w:kern w:val="3"/>
                <w:lang w:eastAsia="zh-CN"/>
              </w:rPr>
            </w:pPr>
            <w:r w:rsidRPr="00E01712">
              <w:rPr>
                <w:rFonts w:ascii="Arial" w:hAnsi="Arial" w:cs="Arial"/>
                <w:bCs/>
                <w:kern w:val="3"/>
                <w:lang w:eastAsia="zh-CN"/>
              </w:rPr>
              <w:t>PONUDNIK</w:t>
            </w:r>
          </w:p>
          <w:p w14:paraId="125BCBA8" w14:textId="77777777" w:rsidR="004D1915" w:rsidRPr="00E01712" w:rsidRDefault="004D1915" w:rsidP="004D1915">
            <w:pPr>
              <w:suppressAutoHyphens/>
              <w:autoSpaceDN w:val="0"/>
              <w:spacing w:after="0"/>
              <w:ind w:right="6"/>
              <w:jc w:val="center"/>
              <w:textAlignment w:val="baseline"/>
              <w:rPr>
                <w:rFonts w:ascii="Arial" w:hAnsi="Arial" w:cs="Arial"/>
                <w:bCs/>
                <w:kern w:val="3"/>
                <w:lang w:eastAsia="zh-CN"/>
              </w:rPr>
            </w:pPr>
            <w:r w:rsidRPr="00E01712">
              <w:rPr>
                <w:rFonts w:ascii="Arial" w:hAnsi="Arial" w:cs="Arial"/>
                <w:bCs/>
                <w:kern w:val="3"/>
                <w:lang w:eastAsia="zh-CN"/>
              </w:rPr>
              <w:t>ime in priimek zakonitega zastopnika in podpis</w:t>
            </w:r>
          </w:p>
        </w:tc>
      </w:tr>
      <w:tr w:rsidR="004D1915" w:rsidRPr="00E01712" w14:paraId="6E931268" w14:textId="77777777" w:rsidTr="00086540">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A001C50" w14:textId="77777777" w:rsidR="004D1915" w:rsidRPr="00E01712" w:rsidRDefault="004D1915" w:rsidP="004D1915">
            <w:pPr>
              <w:suppressAutoHyphens/>
              <w:autoSpaceDN w:val="0"/>
              <w:snapToGrid w:val="0"/>
              <w:spacing w:after="0"/>
              <w:ind w:right="6"/>
              <w:jc w:val="center"/>
              <w:textAlignment w:val="baseline"/>
              <w:rPr>
                <w:rFonts w:ascii="Arial" w:hAnsi="Arial" w:cs="Arial"/>
                <w:bCs/>
                <w:kern w:val="3"/>
                <w:lang w:eastAsia="zh-CN"/>
              </w:rPr>
            </w:pPr>
            <w:r w:rsidRPr="00E01712">
              <w:rPr>
                <w:rFonts w:ascii="Arial" w:hAnsi="Arial" w:cs="Arial"/>
                <w:bCs/>
                <w:kern w:val="3"/>
                <w:lang w:eastAsia="zh-CN"/>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14B0E71" w14:textId="77777777" w:rsidR="004D1915" w:rsidRPr="00E01712" w:rsidRDefault="004D1915" w:rsidP="004D1915">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2775D5AD" w14:textId="77777777" w:rsidR="004D1915" w:rsidRPr="00E01712" w:rsidRDefault="004D1915" w:rsidP="004D1915">
            <w:pPr>
              <w:spacing w:after="0"/>
              <w:rPr>
                <w:rFonts w:ascii="Arial" w:hAnsi="Arial" w:cs="Arial"/>
              </w:rPr>
            </w:pPr>
          </w:p>
        </w:tc>
      </w:tr>
    </w:tbl>
    <w:p w14:paraId="1B360157" w14:textId="77777777" w:rsidR="004D1915" w:rsidRPr="00E01712" w:rsidRDefault="004D1915" w:rsidP="004D1915">
      <w:pPr>
        <w:spacing w:after="0"/>
        <w:rPr>
          <w:rFonts w:ascii="Arial" w:eastAsia="Arial" w:hAnsi="Arial" w:cs="Arial"/>
        </w:rPr>
      </w:pPr>
    </w:p>
    <w:p w14:paraId="01DE2D44" w14:textId="77777777" w:rsidR="004D1915" w:rsidRPr="00E01712" w:rsidRDefault="004D1915" w:rsidP="004D1915">
      <w:pPr>
        <w:spacing w:after="0"/>
        <w:jc w:val="both"/>
        <w:rPr>
          <w:rFonts w:ascii="Arial" w:hAnsi="Arial" w:cs="Arial"/>
          <w:color w:val="auto"/>
          <w:lang w:eastAsia="zh-CN"/>
        </w:rPr>
      </w:pPr>
    </w:p>
    <w:p w14:paraId="5FEE9404" w14:textId="7C791C7D" w:rsidR="00A66FD1" w:rsidRPr="00E01712" w:rsidRDefault="00A66FD1" w:rsidP="00A66FD1">
      <w:pPr>
        <w:spacing w:after="0"/>
        <w:rPr>
          <w:rFonts w:ascii="Arial" w:eastAsia="SimSun" w:hAnsi="Arial" w:cs="Arial"/>
          <w:color w:val="auto"/>
          <w:kern w:val="3"/>
          <w:lang w:eastAsia="zh-CN"/>
        </w:rPr>
      </w:pPr>
      <w:r w:rsidRPr="00E01712">
        <w:rPr>
          <w:rFonts w:ascii="Arial" w:eastAsia="SimSun" w:hAnsi="Arial" w:cs="Arial"/>
          <w:color w:val="auto"/>
          <w:kern w:val="3"/>
          <w:lang w:eastAsia="zh-CN"/>
        </w:rPr>
        <w:br w:type="page"/>
      </w:r>
    </w:p>
    <w:p w14:paraId="7727BEFC" w14:textId="4521ED6F" w:rsidR="00045819" w:rsidRPr="00E01712" w:rsidRDefault="00045819" w:rsidP="007943FE">
      <w:pPr>
        <w:pStyle w:val="Slog3"/>
        <w:rPr>
          <w:rStyle w:val="Neenpoudarek"/>
          <w:rFonts w:ascii="Arial" w:hAnsi="Arial" w:cs="Arial"/>
          <w:bCs/>
          <w:i/>
          <w:iCs/>
          <w:color w:val="auto"/>
          <w:sz w:val="22"/>
          <w:szCs w:val="22"/>
        </w:rPr>
      </w:pPr>
      <w:bookmarkStart w:id="13" w:name="_Toc507485933"/>
      <w:bookmarkStart w:id="14" w:name="_Toc508970385"/>
      <w:bookmarkEnd w:id="11"/>
      <w:r w:rsidRPr="00E01712">
        <w:rPr>
          <w:rStyle w:val="Neenpoudarek"/>
          <w:rFonts w:ascii="Arial" w:hAnsi="Arial" w:cs="Arial"/>
          <w:bCs/>
          <w:i/>
          <w:iCs/>
          <w:color w:val="auto"/>
          <w:sz w:val="22"/>
          <w:szCs w:val="22"/>
        </w:rPr>
        <w:lastRenderedPageBreak/>
        <w:t>PRILOGA št. 1</w:t>
      </w:r>
      <w:r w:rsidR="000F768C" w:rsidRPr="00E01712">
        <w:rPr>
          <w:rStyle w:val="Neenpoudarek"/>
          <w:rFonts w:ascii="Arial" w:hAnsi="Arial" w:cs="Arial"/>
          <w:bCs/>
          <w:i/>
          <w:iCs/>
          <w:color w:val="auto"/>
          <w:sz w:val="22"/>
          <w:szCs w:val="22"/>
        </w:rPr>
        <w:t>M</w:t>
      </w:r>
      <w:bookmarkEnd w:id="13"/>
      <w:bookmarkEnd w:id="14"/>
    </w:p>
    <w:p w14:paraId="4AD6BF1C" w14:textId="699AC0D0" w:rsidR="00045819" w:rsidRPr="00E01712" w:rsidRDefault="00E26071" w:rsidP="00045819">
      <w:pPr>
        <w:pStyle w:val="Intenzivencitat"/>
      </w:pPr>
      <w:bookmarkStart w:id="15" w:name="_Toc507485934"/>
      <w:bookmarkStart w:id="16" w:name="_Toc508970386"/>
      <w:r w:rsidRPr="00E01712">
        <w:t xml:space="preserve">OBRAZEC ZA </w:t>
      </w:r>
      <w:r w:rsidR="00045819" w:rsidRPr="00E01712">
        <w:t>MERILA</w:t>
      </w:r>
      <w:bookmarkEnd w:id="15"/>
      <w:bookmarkEnd w:id="16"/>
    </w:p>
    <w:p w14:paraId="59821836" w14:textId="62004A6F" w:rsidR="00B54AAA" w:rsidRPr="00E01712" w:rsidRDefault="00B54AAA" w:rsidP="00B54AAA">
      <w:pPr>
        <w:spacing w:after="0"/>
        <w:jc w:val="both"/>
        <w:rPr>
          <w:rFonts w:ascii="Arial" w:hAnsi="Arial" w:cs="Arial"/>
        </w:rPr>
      </w:pPr>
      <w:r w:rsidRPr="00E01712">
        <w:rPr>
          <w:rFonts w:ascii="Arial" w:hAnsi="Arial" w:cs="Arial"/>
          <w:color w:val="auto"/>
          <w:kern w:val="3"/>
          <w:lang w:eastAsia="zh-CN"/>
        </w:rPr>
        <w:t xml:space="preserve">V zvezi z javnim naročilom </w:t>
      </w:r>
      <w:r w:rsidR="0024427E" w:rsidRPr="00E01712">
        <w:rPr>
          <w:rFonts w:ascii="Arial" w:hAnsi="Arial" w:cs="Arial"/>
          <w:color w:val="auto"/>
          <w:kern w:val="3"/>
          <w:lang w:eastAsia="zh-CN"/>
        </w:rPr>
        <w:t>»</w:t>
      </w:r>
      <w:r w:rsidR="001107E2" w:rsidRPr="00E01712">
        <w:rPr>
          <w:rFonts w:ascii="Arial" w:hAnsi="Arial" w:cs="Arial"/>
          <w:color w:val="auto"/>
          <w:kern w:val="3"/>
          <w:lang w:eastAsia="zh-CN"/>
        </w:rPr>
        <w:t>Projektiranje zrakotesnosti ter dozidava OŠ Žiri z večnamensko dvorano</w:t>
      </w:r>
      <w:r w:rsidR="0024427E" w:rsidRPr="00E01712">
        <w:rPr>
          <w:rFonts w:ascii="Arial" w:hAnsi="Arial" w:cs="Arial"/>
          <w:color w:val="auto"/>
          <w:kern w:val="3"/>
          <w:lang w:eastAsia="zh-CN"/>
        </w:rPr>
        <w:t>«</w:t>
      </w:r>
      <w:r w:rsidRPr="00E01712">
        <w:rPr>
          <w:rFonts w:ascii="Arial" w:hAnsi="Arial" w:cs="Arial"/>
          <w:color w:val="auto"/>
          <w:kern w:val="3"/>
          <w:lang w:eastAsia="zh-CN"/>
        </w:rPr>
        <w:t>, objavljenega na portalu javnih naročil dne _______________pod številko objave ____________,</w:t>
      </w:r>
      <w:r w:rsidR="00FA0457" w:rsidRPr="00E01712">
        <w:rPr>
          <w:rFonts w:ascii="Arial" w:hAnsi="Arial" w:cs="Arial"/>
          <w:color w:val="auto"/>
          <w:kern w:val="3"/>
          <w:lang w:eastAsia="zh-CN"/>
        </w:rPr>
        <w:t xml:space="preserve"> podajamo naslednje podatke v zvezi z merili.</w:t>
      </w:r>
    </w:p>
    <w:p w14:paraId="1DD57E6B" w14:textId="77777777" w:rsidR="00F00D24" w:rsidRPr="00E01712" w:rsidRDefault="00F00D24" w:rsidP="0037115E">
      <w:pPr>
        <w:spacing w:after="0"/>
        <w:rPr>
          <w:rFonts w:ascii="Arial" w:hAnsi="Arial" w:cs="Arial"/>
          <w:color w:val="auto"/>
          <w:lang w:eastAsia="zh-CN"/>
        </w:rPr>
      </w:pPr>
    </w:p>
    <w:p w14:paraId="5B2EF3CB" w14:textId="45FBC05A" w:rsidR="000F6DDD" w:rsidRPr="00E01712" w:rsidRDefault="00B64112" w:rsidP="00280A2B">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E01712">
        <w:rPr>
          <w:rFonts w:ascii="Arial" w:hAnsi="Arial" w:cs="Arial"/>
          <w:b/>
          <w:kern w:val="3"/>
          <w:lang w:eastAsia="zh-CN"/>
        </w:rPr>
        <w:t>M</w:t>
      </w:r>
      <w:r w:rsidR="00F00D24" w:rsidRPr="00E01712">
        <w:rPr>
          <w:rFonts w:ascii="Arial" w:hAnsi="Arial" w:cs="Arial"/>
          <w:b/>
          <w:kern w:val="3"/>
          <w:lang w:eastAsia="zh-CN"/>
        </w:rPr>
        <w:t>2</w:t>
      </w:r>
      <w:r w:rsidRPr="00E01712">
        <w:rPr>
          <w:rFonts w:ascii="Arial" w:hAnsi="Arial" w:cs="Arial"/>
          <w:b/>
          <w:kern w:val="3"/>
          <w:lang w:eastAsia="zh-CN"/>
        </w:rPr>
        <w:t xml:space="preserve">) </w:t>
      </w:r>
      <w:r w:rsidR="00280A2B" w:rsidRPr="00E01712">
        <w:rPr>
          <w:rFonts w:ascii="Arial" w:hAnsi="Arial" w:cs="Arial"/>
          <w:b/>
          <w:kern w:val="3"/>
          <w:lang w:eastAsia="zh-CN"/>
        </w:rPr>
        <w:t xml:space="preserve">MERILO </w:t>
      </w:r>
      <w:r w:rsidR="00F00D24" w:rsidRPr="00E01712">
        <w:rPr>
          <w:rFonts w:ascii="Arial" w:hAnsi="Arial" w:cs="Arial"/>
          <w:b/>
          <w:kern w:val="3"/>
          <w:lang w:eastAsia="zh-CN"/>
        </w:rPr>
        <w:t>2</w:t>
      </w:r>
      <w:r w:rsidR="00280A2B" w:rsidRPr="00E01712">
        <w:rPr>
          <w:rFonts w:ascii="Arial" w:hAnsi="Arial" w:cs="Arial"/>
          <w:b/>
          <w:kern w:val="3"/>
          <w:lang w:eastAsia="zh-CN"/>
        </w:rPr>
        <w:t xml:space="preserve">: </w:t>
      </w:r>
      <w:bookmarkStart w:id="17" w:name="_Hlk504723660"/>
      <w:r w:rsidR="004D1915" w:rsidRPr="00E01712">
        <w:rPr>
          <w:rFonts w:ascii="Arial" w:hAnsi="Arial" w:cs="Arial"/>
          <w:b/>
          <w:kern w:val="3"/>
          <w:lang w:eastAsia="zh-CN"/>
        </w:rPr>
        <w:t>Pri ponudniku/skupnemu ponudniku zaposleni strokovni kader, ki bo pri predmetnem javnem naročilu opravljal funkcijo odgovornega projektanta za preverjanje ustreznosti zrakotesnosti (maksimalno število točk je 10 točk)</w:t>
      </w:r>
    </w:p>
    <w:p w14:paraId="660F146F" w14:textId="77777777" w:rsidR="004D1915" w:rsidRPr="00E01712" w:rsidRDefault="004D1915" w:rsidP="00280A2B">
      <w:pPr>
        <w:widowControl w:val="0"/>
        <w:tabs>
          <w:tab w:val="right" w:pos="2556"/>
          <w:tab w:val="right" w:pos="5609"/>
        </w:tabs>
        <w:suppressAutoHyphens/>
        <w:autoSpaceDN w:val="0"/>
        <w:spacing w:after="0"/>
        <w:jc w:val="both"/>
        <w:textAlignment w:val="baseline"/>
        <w:rPr>
          <w:rFonts w:ascii="Arial" w:hAnsi="Arial" w:cs="Arial"/>
          <w:kern w:val="3"/>
          <w:lang w:eastAsia="zh-CN"/>
        </w:rPr>
      </w:pPr>
    </w:p>
    <w:tbl>
      <w:tblPr>
        <w:tblStyle w:val="Tabelamrea"/>
        <w:tblW w:w="0" w:type="auto"/>
        <w:tblLook w:val="04A0" w:firstRow="1" w:lastRow="0" w:firstColumn="1" w:lastColumn="0" w:noHBand="0" w:noVBand="1"/>
      </w:tblPr>
      <w:tblGrid>
        <w:gridCol w:w="403"/>
        <w:gridCol w:w="1825"/>
        <w:gridCol w:w="1537"/>
        <w:gridCol w:w="1604"/>
        <w:gridCol w:w="1323"/>
        <w:gridCol w:w="2368"/>
      </w:tblGrid>
      <w:tr w:rsidR="00F87FE6" w:rsidRPr="00E01712" w14:paraId="3CC24673" w14:textId="77777777" w:rsidTr="00417550">
        <w:tc>
          <w:tcPr>
            <w:tcW w:w="414" w:type="dxa"/>
          </w:tcPr>
          <w:p w14:paraId="57071F2B" w14:textId="77777777" w:rsidR="00F87FE6" w:rsidRPr="00E01712" w:rsidRDefault="00F87FE6" w:rsidP="00280A2B">
            <w:pPr>
              <w:widowControl w:val="0"/>
              <w:tabs>
                <w:tab w:val="right" w:pos="2556"/>
                <w:tab w:val="right" w:pos="5609"/>
              </w:tabs>
              <w:suppressAutoHyphens/>
              <w:autoSpaceDN w:val="0"/>
              <w:spacing w:after="0"/>
              <w:jc w:val="both"/>
              <w:textAlignment w:val="baseline"/>
              <w:rPr>
                <w:rFonts w:ascii="Arial" w:hAnsi="Arial" w:cs="Arial"/>
                <w:b/>
                <w:kern w:val="3"/>
                <w:lang w:eastAsia="zh-CN"/>
              </w:rPr>
            </w:pPr>
          </w:p>
        </w:tc>
        <w:tc>
          <w:tcPr>
            <w:tcW w:w="2346" w:type="dxa"/>
          </w:tcPr>
          <w:p w14:paraId="69A46A63" w14:textId="77777777" w:rsidR="00F87FE6" w:rsidRPr="00E01712" w:rsidRDefault="00F87FE6" w:rsidP="00F87FE6">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E01712">
              <w:rPr>
                <w:rFonts w:ascii="Arial" w:hAnsi="Arial" w:cs="Arial"/>
                <w:b/>
                <w:kern w:val="3"/>
                <w:lang w:eastAsia="zh-CN"/>
              </w:rPr>
              <w:t>Ime in priimek</w:t>
            </w:r>
          </w:p>
          <w:p w14:paraId="0DE5FFEB" w14:textId="3C50747C" w:rsidR="00F87FE6" w:rsidRPr="00E01712" w:rsidRDefault="00F87FE6" w:rsidP="00F87FE6">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E01712">
              <w:rPr>
                <w:rFonts w:ascii="Arial" w:hAnsi="Arial" w:cs="Arial"/>
                <w:b/>
                <w:kern w:val="3"/>
                <w:lang w:eastAsia="zh-CN"/>
              </w:rPr>
              <w:t>strokovnega kadra</w:t>
            </w:r>
            <w:r w:rsidR="004D1915" w:rsidRPr="00E01712">
              <w:rPr>
                <w:rFonts w:ascii="Arial" w:hAnsi="Arial" w:cs="Arial"/>
                <w:b/>
                <w:kern w:val="3"/>
                <w:lang w:eastAsia="zh-CN"/>
              </w:rPr>
              <w:t>,</w:t>
            </w:r>
            <w:r w:rsidR="00417550" w:rsidRPr="00E01712">
              <w:rPr>
                <w:rFonts w:ascii="Arial" w:hAnsi="Arial" w:cs="Arial"/>
                <w:b/>
                <w:kern w:val="3"/>
                <w:lang w:eastAsia="zh-CN"/>
              </w:rPr>
              <w:t xml:space="preserve"> </w:t>
            </w:r>
            <w:r w:rsidR="004D1915" w:rsidRPr="00E01712">
              <w:rPr>
                <w:rFonts w:ascii="Arial" w:hAnsi="Arial" w:cs="Arial"/>
                <w:b/>
                <w:kern w:val="3"/>
                <w:lang w:eastAsia="zh-CN"/>
              </w:rPr>
              <w:t>ki bo pri predmetnem javnem naročilu opravljal funkcijo odgovornega projektanta za preverjanje ustreznosti zrakotesnosti</w:t>
            </w:r>
          </w:p>
        </w:tc>
        <w:tc>
          <w:tcPr>
            <w:tcW w:w="1537" w:type="dxa"/>
          </w:tcPr>
          <w:p w14:paraId="6CAE0C03" w14:textId="62866D10" w:rsidR="00F87FE6" w:rsidRPr="00E01712" w:rsidRDefault="00F87FE6" w:rsidP="00BD321E">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E01712">
              <w:rPr>
                <w:rFonts w:ascii="Arial" w:hAnsi="Arial" w:cs="Arial"/>
                <w:b/>
                <w:kern w:val="3"/>
                <w:lang w:eastAsia="zh-CN"/>
              </w:rPr>
              <w:t>Funkcija</w:t>
            </w:r>
            <w:r w:rsidR="00417550" w:rsidRPr="00E01712">
              <w:rPr>
                <w:rFonts w:ascii="Arial" w:hAnsi="Arial" w:cs="Arial"/>
                <w:b/>
                <w:kern w:val="3"/>
                <w:lang w:eastAsia="zh-CN"/>
              </w:rPr>
              <w:t xml:space="preserve"> strokovnega kadra pri predmetnem javnem naročilu</w:t>
            </w:r>
          </w:p>
        </w:tc>
        <w:tc>
          <w:tcPr>
            <w:tcW w:w="1821" w:type="dxa"/>
          </w:tcPr>
          <w:p w14:paraId="4B979ABC" w14:textId="5BE17CF6" w:rsidR="00F87FE6" w:rsidRPr="00E01712" w:rsidRDefault="00417550" w:rsidP="00BD321E">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E01712">
              <w:rPr>
                <w:rFonts w:ascii="Arial" w:hAnsi="Arial" w:cs="Arial"/>
                <w:b/>
              </w:rPr>
              <w:t>Naziv in sedež delodajalca strokovnega kadra</w:t>
            </w:r>
            <w:r w:rsidRPr="00E01712">
              <w:rPr>
                <w:rFonts w:ascii="Arial" w:hAnsi="Arial" w:cs="Arial"/>
                <w:b/>
                <w:kern w:val="3"/>
                <w:lang w:eastAsia="zh-CN"/>
              </w:rPr>
              <w:t xml:space="preserve"> </w:t>
            </w:r>
          </w:p>
        </w:tc>
        <w:tc>
          <w:tcPr>
            <w:tcW w:w="1339" w:type="dxa"/>
          </w:tcPr>
          <w:p w14:paraId="79B0908E" w14:textId="22EE3F8C" w:rsidR="00F87FE6" w:rsidRPr="00E01712" w:rsidRDefault="00F87FE6" w:rsidP="00BD321E">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E01712">
              <w:rPr>
                <w:rFonts w:ascii="Arial" w:hAnsi="Arial" w:cs="Arial"/>
                <w:b/>
                <w:kern w:val="3"/>
                <w:lang w:eastAsia="zh-CN"/>
              </w:rPr>
              <w:t>Zaposlitev (določen/ nedoločen čas)</w:t>
            </w:r>
          </w:p>
        </w:tc>
        <w:tc>
          <w:tcPr>
            <w:tcW w:w="1603" w:type="dxa"/>
          </w:tcPr>
          <w:p w14:paraId="1217F943" w14:textId="123A9B57" w:rsidR="00F87FE6" w:rsidRPr="00E01712" w:rsidRDefault="00F87FE6" w:rsidP="00BD321E">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E01712">
              <w:rPr>
                <w:rFonts w:ascii="Arial" w:hAnsi="Arial" w:cs="Arial"/>
                <w:b/>
                <w:kern w:val="3"/>
                <w:lang w:eastAsia="zh-CN"/>
              </w:rPr>
              <w:t>Št. let delovne dobe</w:t>
            </w:r>
            <w:r w:rsidR="00F00D24" w:rsidRPr="00E01712">
              <w:rPr>
                <w:rFonts w:ascii="Arial" w:hAnsi="Arial" w:cs="Arial"/>
                <w:b/>
                <w:kern w:val="3"/>
                <w:lang w:eastAsia="zh-CN"/>
              </w:rPr>
              <w:t xml:space="preserve"> pri ponudniku/skupnem ponudniku</w:t>
            </w:r>
          </w:p>
        </w:tc>
      </w:tr>
      <w:tr w:rsidR="00417550" w:rsidRPr="00E01712" w14:paraId="055BA6F7" w14:textId="77777777" w:rsidTr="00510A26">
        <w:trPr>
          <w:trHeight w:val="454"/>
        </w:trPr>
        <w:tc>
          <w:tcPr>
            <w:tcW w:w="414" w:type="dxa"/>
          </w:tcPr>
          <w:p w14:paraId="447F8A58" w14:textId="77777777" w:rsidR="00417550" w:rsidRPr="00E01712" w:rsidRDefault="00417550" w:rsidP="00510A26">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E01712">
              <w:rPr>
                <w:rFonts w:ascii="Arial" w:hAnsi="Arial" w:cs="Arial"/>
                <w:kern w:val="3"/>
                <w:lang w:eastAsia="zh-CN"/>
              </w:rPr>
              <w:t>1.</w:t>
            </w:r>
          </w:p>
        </w:tc>
        <w:tc>
          <w:tcPr>
            <w:tcW w:w="2346" w:type="dxa"/>
          </w:tcPr>
          <w:p w14:paraId="6BEB1BB2" w14:textId="77777777" w:rsidR="00417550" w:rsidRPr="00E01712" w:rsidRDefault="00417550" w:rsidP="00510A26">
            <w:pPr>
              <w:widowControl w:val="0"/>
              <w:tabs>
                <w:tab w:val="right" w:pos="2556"/>
                <w:tab w:val="right" w:pos="5609"/>
              </w:tabs>
              <w:suppressAutoHyphens/>
              <w:autoSpaceDN w:val="0"/>
              <w:spacing w:after="0"/>
              <w:jc w:val="both"/>
              <w:textAlignment w:val="baseline"/>
              <w:rPr>
                <w:rFonts w:ascii="Arial" w:hAnsi="Arial" w:cs="Arial"/>
                <w:kern w:val="3"/>
                <w:lang w:eastAsia="zh-CN"/>
              </w:rPr>
            </w:pPr>
          </w:p>
        </w:tc>
        <w:tc>
          <w:tcPr>
            <w:tcW w:w="1537" w:type="dxa"/>
          </w:tcPr>
          <w:p w14:paraId="359271AD" w14:textId="77777777" w:rsidR="00417550" w:rsidRPr="00E01712" w:rsidRDefault="00417550" w:rsidP="00510A26">
            <w:pPr>
              <w:widowControl w:val="0"/>
              <w:tabs>
                <w:tab w:val="right" w:pos="2556"/>
                <w:tab w:val="right" w:pos="5609"/>
              </w:tabs>
              <w:suppressAutoHyphens/>
              <w:autoSpaceDN w:val="0"/>
              <w:spacing w:after="0"/>
              <w:jc w:val="both"/>
              <w:textAlignment w:val="baseline"/>
              <w:rPr>
                <w:rFonts w:ascii="Arial" w:hAnsi="Arial" w:cs="Arial"/>
                <w:kern w:val="3"/>
                <w:lang w:eastAsia="zh-CN"/>
              </w:rPr>
            </w:pPr>
          </w:p>
        </w:tc>
        <w:tc>
          <w:tcPr>
            <w:tcW w:w="1821" w:type="dxa"/>
          </w:tcPr>
          <w:p w14:paraId="4E1FD6FC" w14:textId="77777777" w:rsidR="00417550" w:rsidRPr="00E01712" w:rsidRDefault="00417550" w:rsidP="00510A26">
            <w:pPr>
              <w:widowControl w:val="0"/>
              <w:tabs>
                <w:tab w:val="right" w:pos="2556"/>
                <w:tab w:val="right" w:pos="5609"/>
              </w:tabs>
              <w:suppressAutoHyphens/>
              <w:autoSpaceDN w:val="0"/>
              <w:spacing w:after="0"/>
              <w:jc w:val="both"/>
              <w:textAlignment w:val="baseline"/>
              <w:rPr>
                <w:rFonts w:ascii="Arial" w:hAnsi="Arial" w:cs="Arial"/>
                <w:kern w:val="3"/>
                <w:lang w:eastAsia="zh-CN"/>
              </w:rPr>
            </w:pPr>
          </w:p>
        </w:tc>
        <w:tc>
          <w:tcPr>
            <w:tcW w:w="1339" w:type="dxa"/>
          </w:tcPr>
          <w:p w14:paraId="368752EB" w14:textId="77777777" w:rsidR="00417550" w:rsidRPr="00E01712" w:rsidRDefault="00417550" w:rsidP="00510A26">
            <w:pPr>
              <w:widowControl w:val="0"/>
              <w:tabs>
                <w:tab w:val="right" w:pos="2556"/>
                <w:tab w:val="right" w:pos="5609"/>
              </w:tabs>
              <w:suppressAutoHyphens/>
              <w:autoSpaceDN w:val="0"/>
              <w:spacing w:after="0"/>
              <w:jc w:val="both"/>
              <w:textAlignment w:val="baseline"/>
              <w:rPr>
                <w:rFonts w:ascii="Arial" w:hAnsi="Arial" w:cs="Arial"/>
                <w:kern w:val="3"/>
                <w:lang w:eastAsia="zh-CN"/>
              </w:rPr>
            </w:pPr>
          </w:p>
        </w:tc>
        <w:tc>
          <w:tcPr>
            <w:tcW w:w="1603" w:type="dxa"/>
          </w:tcPr>
          <w:p w14:paraId="0084E541" w14:textId="77777777" w:rsidR="00417550" w:rsidRPr="00E01712" w:rsidRDefault="00417550" w:rsidP="00510A26">
            <w:pPr>
              <w:widowControl w:val="0"/>
              <w:tabs>
                <w:tab w:val="right" w:pos="2556"/>
                <w:tab w:val="right" w:pos="5609"/>
              </w:tabs>
              <w:suppressAutoHyphens/>
              <w:autoSpaceDN w:val="0"/>
              <w:spacing w:after="0"/>
              <w:jc w:val="both"/>
              <w:textAlignment w:val="baseline"/>
              <w:rPr>
                <w:rFonts w:ascii="Arial" w:hAnsi="Arial" w:cs="Arial"/>
                <w:kern w:val="3"/>
                <w:lang w:eastAsia="zh-CN"/>
              </w:rPr>
            </w:pPr>
          </w:p>
        </w:tc>
      </w:tr>
    </w:tbl>
    <w:p w14:paraId="56DF9D12" w14:textId="7577F2C2" w:rsidR="00850B39" w:rsidRPr="00E01712" w:rsidRDefault="00850B39" w:rsidP="00280A2B">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15A8F93C" w14:textId="5FB51448" w:rsidR="00417550" w:rsidRPr="00E01712" w:rsidRDefault="00417550" w:rsidP="00417550">
      <w:pPr>
        <w:spacing w:after="0"/>
        <w:jc w:val="both"/>
        <w:rPr>
          <w:rFonts w:ascii="Arial" w:hAnsi="Arial" w:cs="Arial"/>
          <w:bCs/>
          <w:color w:val="auto"/>
          <w:kern w:val="3"/>
          <w:lang w:eastAsia="zh-CN"/>
        </w:rPr>
      </w:pPr>
      <w:r w:rsidRPr="00E01712">
        <w:rPr>
          <w:rFonts w:ascii="Arial" w:hAnsi="Arial" w:cs="Arial"/>
          <w:bCs/>
          <w:color w:val="auto"/>
          <w:kern w:val="3"/>
          <w:lang w:eastAsia="zh-CN"/>
        </w:rPr>
        <w:t>Opomba: Naročnik ne zahteva, da bi morali ponudniki v zvezi s tem merilom prilagati še kakšne dodatne dokaze.</w:t>
      </w:r>
    </w:p>
    <w:bookmarkEnd w:id="17"/>
    <w:p w14:paraId="2062F365" w14:textId="33F7B4B0" w:rsidR="000F6DDD" w:rsidRPr="00E01712" w:rsidRDefault="000F6DDD" w:rsidP="00280A2B">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40DB8A72" w14:textId="74B62B4A" w:rsidR="004D1915" w:rsidRPr="00E01712" w:rsidRDefault="004D1915" w:rsidP="00280A2B">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E01712">
        <w:rPr>
          <w:rFonts w:ascii="Arial" w:hAnsi="Arial" w:cs="Arial"/>
          <w:b/>
          <w:kern w:val="3"/>
          <w:lang w:eastAsia="zh-CN"/>
        </w:rPr>
        <w:t>M3) MERILO 3:</w:t>
      </w:r>
      <w:r w:rsidR="00D6284A" w:rsidRPr="00E01712">
        <w:rPr>
          <w:rFonts w:ascii="Arial" w:hAnsi="Arial" w:cs="Arial"/>
        </w:rPr>
        <w:t xml:space="preserve"> </w:t>
      </w:r>
      <w:r w:rsidR="00D6284A" w:rsidRPr="00E01712">
        <w:rPr>
          <w:rFonts w:ascii="Arial" w:hAnsi="Arial" w:cs="Arial"/>
          <w:b/>
          <w:kern w:val="3"/>
          <w:lang w:eastAsia="zh-CN"/>
        </w:rPr>
        <w:t>Kadrovske reference strokovnega kadra, ki bo pri predmetnem javnem naročilu opravljal funkcijo odgovornega projektanta za preverjanje ustreznosti zrakotesnosti (maksimalno število točk je 10 točk)</w:t>
      </w:r>
    </w:p>
    <w:p w14:paraId="0BA7B2A4" w14:textId="307B761A" w:rsidR="00D6284A" w:rsidRPr="00E01712" w:rsidRDefault="00D6284A" w:rsidP="00280A2B">
      <w:pPr>
        <w:widowControl w:val="0"/>
        <w:tabs>
          <w:tab w:val="right" w:pos="2556"/>
          <w:tab w:val="right" w:pos="5609"/>
        </w:tabs>
        <w:suppressAutoHyphens/>
        <w:autoSpaceDN w:val="0"/>
        <w:spacing w:after="0"/>
        <w:jc w:val="both"/>
        <w:textAlignment w:val="baseline"/>
        <w:rPr>
          <w:rFonts w:ascii="Arial" w:hAnsi="Arial" w:cs="Arial"/>
          <w:kern w:val="3"/>
          <w:lang w:eastAsia="zh-CN"/>
        </w:rPr>
      </w:pPr>
    </w:p>
    <w:tbl>
      <w:tblPr>
        <w:tblW w:w="9634" w:type="dxa"/>
        <w:jc w:val="center"/>
        <w:tblLayout w:type="fixed"/>
        <w:tblCellMar>
          <w:left w:w="10" w:type="dxa"/>
          <w:right w:w="10" w:type="dxa"/>
        </w:tblCellMar>
        <w:tblLook w:val="04A0" w:firstRow="1" w:lastRow="0" w:firstColumn="1" w:lastColumn="0" w:noHBand="0" w:noVBand="1"/>
      </w:tblPr>
      <w:tblGrid>
        <w:gridCol w:w="704"/>
        <w:gridCol w:w="2126"/>
        <w:gridCol w:w="1843"/>
        <w:gridCol w:w="2835"/>
        <w:gridCol w:w="2126"/>
      </w:tblGrid>
      <w:tr w:rsidR="00D6284A" w:rsidRPr="00E01712" w14:paraId="6249CFB9" w14:textId="77777777" w:rsidTr="00086540">
        <w:trPr>
          <w:trHeight w:val="503"/>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4E8C30" w14:textId="77777777" w:rsidR="00D6284A" w:rsidRPr="00E01712" w:rsidRDefault="00D6284A" w:rsidP="00D6284A">
            <w:pPr>
              <w:spacing w:after="0"/>
              <w:jc w:val="center"/>
              <w:rPr>
                <w:rFonts w:ascii="Arial" w:hAnsi="Arial" w:cs="Arial"/>
                <w:b/>
                <w:color w:val="auto"/>
              </w:rPr>
            </w:pPr>
            <w:r w:rsidRPr="00E01712">
              <w:rPr>
                <w:rFonts w:ascii="Arial" w:hAnsi="Arial" w:cs="Arial"/>
                <w:b/>
                <w:color w:val="auto"/>
              </w:rPr>
              <w:t>Zap.</w:t>
            </w:r>
          </w:p>
          <w:p w14:paraId="1664E807" w14:textId="77777777" w:rsidR="00D6284A" w:rsidRPr="00E01712" w:rsidRDefault="00D6284A" w:rsidP="00D6284A">
            <w:pPr>
              <w:spacing w:after="0"/>
              <w:jc w:val="center"/>
              <w:rPr>
                <w:rFonts w:ascii="Arial" w:hAnsi="Arial" w:cs="Arial"/>
                <w:b/>
                <w:color w:val="auto"/>
              </w:rPr>
            </w:pPr>
            <w:r w:rsidRPr="00E01712">
              <w:rPr>
                <w:rFonts w:ascii="Arial" w:hAnsi="Arial" w:cs="Arial"/>
                <w:b/>
                <w:color w:val="auto"/>
              </w:rPr>
              <w:t>Št.</w:t>
            </w:r>
          </w:p>
        </w:tc>
        <w:tc>
          <w:tcPr>
            <w:tcW w:w="2126" w:type="dxa"/>
            <w:tcBorders>
              <w:top w:val="single" w:sz="4" w:space="0" w:color="000000"/>
              <w:left w:val="single" w:sz="4" w:space="0" w:color="000000"/>
              <w:bottom w:val="single" w:sz="4" w:space="0" w:color="000000"/>
              <w:right w:val="single" w:sz="4" w:space="0" w:color="000000"/>
            </w:tcBorders>
          </w:tcPr>
          <w:p w14:paraId="38261F2C" w14:textId="77777777" w:rsidR="00D6284A" w:rsidRPr="00E01712" w:rsidRDefault="00D6284A" w:rsidP="00D6284A">
            <w:pPr>
              <w:spacing w:after="0"/>
              <w:jc w:val="center"/>
              <w:rPr>
                <w:rFonts w:ascii="Arial" w:hAnsi="Arial" w:cs="Arial"/>
                <w:b/>
                <w:color w:val="auto"/>
              </w:rPr>
            </w:pPr>
            <w:r w:rsidRPr="00E01712">
              <w:rPr>
                <w:rFonts w:ascii="Arial" w:hAnsi="Arial" w:cs="Arial"/>
                <w:b/>
                <w:color w:val="auto"/>
              </w:rPr>
              <w:t xml:space="preserve">Ime in priimek </w:t>
            </w:r>
          </w:p>
          <w:p w14:paraId="2986B187" w14:textId="6B2228BB" w:rsidR="00D6284A" w:rsidRPr="00E01712" w:rsidRDefault="00D6284A" w:rsidP="00D6284A">
            <w:pPr>
              <w:spacing w:after="0"/>
              <w:jc w:val="center"/>
              <w:rPr>
                <w:rFonts w:ascii="Arial" w:hAnsi="Arial" w:cs="Arial"/>
                <w:b/>
                <w:color w:val="auto"/>
              </w:rPr>
            </w:pPr>
            <w:r w:rsidRPr="00E01712">
              <w:rPr>
                <w:rFonts w:ascii="Arial" w:hAnsi="Arial" w:cs="Arial"/>
                <w:b/>
                <w:color w:val="auto"/>
              </w:rPr>
              <w:t xml:space="preserve">strokovnega kadra, </w:t>
            </w:r>
            <w:r w:rsidRPr="00E01712">
              <w:rPr>
                <w:rFonts w:ascii="Arial" w:hAnsi="Arial" w:cs="Arial"/>
                <w:b/>
                <w:kern w:val="3"/>
                <w:lang w:eastAsia="zh-CN"/>
              </w:rPr>
              <w:t xml:space="preserve">ki bo pri predmetnem javnem naročilu opravljal funkcijo odgovornega projektanta za preverjanje </w:t>
            </w:r>
            <w:r w:rsidRPr="00E01712">
              <w:rPr>
                <w:rFonts w:ascii="Arial" w:hAnsi="Arial" w:cs="Arial"/>
                <w:b/>
                <w:kern w:val="3"/>
                <w:lang w:eastAsia="zh-CN"/>
              </w:rPr>
              <w:lastRenderedPageBreak/>
              <w:t>ustreznosti zrakotesnosti</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555A04" w14:textId="77777777" w:rsidR="00D6284A" w:rsidRPr="00E01712" w:rsidRDefault="00D6284A" w:rsidP="00D6284A">
            <w:pPr>
              <w:spacing w:after="0"/>
              <w:jc w:val="center"/>
              <w:rPr>
                <w:rFonts w:ascii="Arial" w:hAnsi="Arial" w:cs="Arial"/>
                <w:b/>
                <w:color w:val="auto"/>
              </w:rPr>
            </w:pPr>
            <w:r w:rsidRPr="00E01712">
              <w:rPr>
                <w:rFonts w:ascii="Arial" w:hAnsi="Arial" w:cs="Arial"/>
                <w:b/>
                <w:color w:val="auto"/>
              </w:rPr>
              <w:lastRenderedPageBreak/>
              <w:t>Naziv in sedež delodajalca strokovnega kadra</w:t>
            </w:r>
          </w:p>
        </w:tc>
        <w:tc>
          <w:tcPr>
            <w:tcW w:w="2835" w:type="dxa"/>
            <w:tcBorders>
              <w:top w:val="single" w:sz="4" w:space="0" w:color="000000"/>
              <w:left w:val="single" w:sz="4" w:space="0" w:color="000000"/>
              <w:bottom w:val="single" w:sz="4" w:space="0" w:color="000000"/>
              <w:right w:val="single" w:sz="4" w:space="0" w:color="000000"/>
            </w:tcBorders>
          </w:tcPr>
          <w:p w14:paraId="786B1A59" w14:textId="78BCAC89" w:rsidR="00D6284A" w:rsidRPr="00E01712" w:rsidRDefault="00D6284A" w:rsidP="00D6284A">
            <w:pPr>
              <w:spacing w:after="0"/>
              <w:jc w:val="center"/>
              <w:rPr>
                <w:rFonts w:ascii="Arial" w:hAnsi="Arial" w:cs="Arial"/>
                <w:b/>
                <w:color w:val="auto"/>
              </w:rPr>
            </w:pPr>
            <w:r w:rsidRPr="00E01712">
              <w:rPr>
                <w:rFonts w:ascii="Arial" w:hAnsi="Arial" w:cs="Arial"/>
                <w:b/>
                <w:color w:val="auto"/>
              </w:rPr>
              <w:t>Reference iz naslova projektiranja zrakotesnih objektov visoke gradnje</w:t>
            </w:r>
          </w:p>
        </w:tc>
        <w:tc>
          <w:tcPr>
            <w:tcW w:w="2126" w:type="dxa"/>
            <w:tcBorders>
              <w:top w:val="single" w:sz="4" w:space="0" w:color="000000"/>
              <w:left w:val="single" w:sz="4" w:space="0" w:color="000000"/>
              <w:bottom w:val="single" w:sz="4" w:space="0" w:color="000000"/>
              <w:right w:val="single" w:sz="4" w:space="0" w:color="000000"/>
            </w:tcBorders>
          </w:tcPr>
          <w:p w14:paraId="3AC6444C" w14:textId="77777777" w:rsidR="00CE2EAF" w:rsidRPr="00E01712" w:rsidRDefault="00CE2EAF" w:rsidP="00D6284A">
            <w:pPr>
              <w:spacing w:after="0"/>
              <w:jc w:val="center"/>
              <w:rPr>
                <w:rFonts w:ascii="Arial" w:hAnsi="Arial" w:cs="Arial"/>
                <w:b/>
                <w:color w:val="auto"/>
              </w:rPr>
            </w:pPr>
            <w:r w:rsidRPr="00E01712">
              <w:rPr>
                <w:rFonts w:ascii="Arial" w:hAnsi="Arial" w:cs="Arial"/>
                <w:b/>
                <w:color w:val="auto"/>
              </w:rPr>
              <w:t>Pridobljeno gradbeno dovoljenje</w:t>
            </w:r>
          </w:p>
          <w:p w14:paraId="3FDED2CD" w14:textId="6B798457" w:rsidR="00D6284A" w:rsidRPr="00E01712" w:rsidRDefault="00CE2EAF" w:rsidP="00D6284A">
            <w:pPr>
              <w:spacing w:after="0"/>
              <w:jc w:val="center"/>
              <w:rPr>
                <w:rFonts w:ascii="Arial" w:hAnsi="Arial" w:cs="Arial"/>
                <w:b/>
                <w:color w:val="auto"/>
              </w:rPr>
            </w:pPr>
            <w:r w:rsidRPr="00E01712">
              <w:rPr>
                <w:rFonts w:ascii="Arial" w:hAnsi="Arial" w:cs="Arial"/>
                <w:b/>
                <w:color w:val="auto"/>
              </w:rPr>
              <w:t>DA/NE</w:t>
            </w:r>
            <w:r w:rsidR="00D6284A" w:rsidRPr="00E01712">
              <w:rPr>
                <w:rFonts w:ascii="Arial" w:hAnsi="Arial" w:cs="Arial"/>
                <w:b/>
                <w:color w:val="auto"/>
              </w:rPr>
              <w:t xml:space="preserve"> </w:t>
            </w:r>
          </w:p>
        </w:tc>
      </w:tr>
      <w:tr w:rsidR="00CE2EAF" w:rsidRPr="00E01712" w14:paraId="37FC7243" w14:textId="77777777" w:rsidTr="00086540">
        <w:trPr>
          <w:trHeight w:val="55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4B2D076" w14:textId="77777777" w:rsidR="00CE2EAF" w:rsidRPr="00E01712" w:rsidRDefault="00CE2EAF" w:rsidP="00D6284A">
            <w:pPr>
              <w:spacing w:after="0"/>
              <w:jc w:val="center"/>
              <w:rPr>
                <w:rFonts w:ascii="Arial" w:hAnsi="Arial" w:cs="Arial"/>
                <w:color w:val="auto"/>
              </w:rPr>
            </w:pPr>
            <w:r w:rsidRPr="00E01712">
              <w:rPr>
                <w:rFonts w:ascii="Arial" w:hAnsi="Arial" w:cs="Arial"/>
                <w:color w:val="auto"/>
              </w:rPr>
              <w:t>1.</w:t>
            </w:r>
          </w:p>
        </w:tc>
        <w:tc>
          <w:tcPr>
            <w:tcW w:w="2126" w:type="dxa"/>
            <w:vMerge w:val="restart"/>
            <w:tcBorders>
              <w:top w:val="single" w:sz="4" w:space="0" w:color="000000"/>
              <w:left w:val="single" w:sz="4" w:space="0" w:color="000000"/>
              <w:right w:val="single" w:sz="4" w:space="0" w:color="000000"/>
            </w:tcBorders>
          </w:tcPr>
          <w:p w14:paraId="1AF41A0F" w14:textId="77777777" w:rsidR="00CE2EAF" w:rsidRPr="00E01712" w:rsidRDefault="00CE2EAF" w:rsidP="00D6284A">
            <w:pPr>
              <w:spacing w:after="0"/>
              <w:rPr>
                <w:rFonts w:ascii="Arial" w:hAnsi="Arial" w:cs="Arial"/>
                <w:color w:val="auto"/>
              </w:rPr>
            </w:pPr>
          </w:p>
        </w:tc>
        <w:tc>
          <w:tcPr>
            <w:tcW w:w="1843" w:type="dxa"/>
            <w:vMerge w:val="restart"/>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tcPr>
          <w:p w14:paraId="2198671A" w14:textId="77777777" w:rsidR="00CE2EAF" w:rsidRPr="00E01712" w:rsidRDefault="00CE2EAF" w:rsidP="00D6284A">
            <w:pPr>
              <w:spacing w:after="0"/>
              <w:rPr>
                <w:rFonts w:ascii="Arial" w:hAnsi="Arial" w:cs="Arial"/>
                <w:color w:val="auto"/>
              </w:rPr>
            </w:pPr>
          </w:p>
        </w:tc>
        <w:tc>
          <w:tcPr>
            <w:tcW w:w="2835" w:type="dxa"/>
            <w:tcBorders>
              <w:top w:val="single" w:sz="4" w:space="0" w:color="000000"/>
              <w:left w:val="single" w:sz="4" w:space="0" w:color="000000"/>
              <w:bottom w:val="single" w:sz="4" w:space="0" w:color="000000"/>
              <w:right w:val="single" w:sz="4" w:space="0" w:color="000000"/>
            </w:tcBorders>
          </w:tcPr>
          <w:p w14:paraId="6EB80604" w14:textId="77777777" w:rsidR="00CE2EAF" w:rsidRPr="00E01712" w:rsidRDefault="00CE2EAF" w:rsidP="00D6284A">
            <w:pPr>
              <w:spacing w:after="0"/>
              <w:rPr>
                <w:rFonts w:ascii="Arial" w:hAnsi="Arial" w:cs="Arial"/>
                <w:color w:val="auto"/>
              </w:rPr>
            </w:pPr>
          </w:p>
        </w:tc>
        <w:tc>
          <w:tcPr>
            <w:tcW w:w="2126" w:type="dxa"/>
            <w:tcBorders>
              <w:top w:val="single" w:sz="4" w:space="0" w:color="000000"/>
              <w:left w:val="single" w:sz="4" w:space="0" w:color="000000"/>
              <w:bottom w:val="single" w:sz="4" w:space="0" w:color="000000"/>
              <w:right w:val="single" w:sz="4" w:space="0" w:color="000000"/>
            </w:tcBorders>
          </w:tcPr>
          <w:p w14:paraId="24CBC2C9" w14:textId="77777777" w:rsidR="00CE2EAF" w:rsidRPr="00E01712" w:rsidRDefault="00CE2EAF" w:rsidP="00D6284A">
            <w:pPr>
              <w:spacing w:after="0"/>
              <w:rPr>
                <w:rFonts w:ascii="Arial" w:hAnsi="Arial" w:cs="Arial"/>
                <w:color w:val="auto"/>
              </w:rPr>
            </w:pPr>
          </w:p>
        </w:tc>
      </w:tr>
      <w:tr w:rsidR="00CE2EAF" w:rsidRPr="00E01712" w14:paraId="6472FE7E" w14:textId="77777777" w:rsidTr="00086540">
        <w:trPr>
          <w:trHeight w:val="56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B834A0" w14:textId="77777777" w:rsidR="00CE2EAF" w:rsidRPr="00E01712" w:rsidRDefault="00CE2EAF" w:rsidP="00D6284A">
            <w:pPr>
              <w:spacing w:after="0"/>
              <w:jc w:val="center"/>
              <w:rPr>
                <w:rFonts w:ascii="Arial" w:hAnsi="Arial" w:cs="Arial"/>
                <w:color w:val="auto"/>
              </w:rPr>
            </w:pPr>
            <w:r w:rsidRPr="00E01712">
              <w:rPr>
                <w:rFonts w:ascii="Arial" w:hAnsi="Arial" w:cs="Arial"/>
                <w:color w:val="auto"/>
              </w:rPr>
              <w:t>2.</w:t>
            </w:r>
          </w:p>
        </w:tc>
        <w:tc>
          <w:tcPr>
            <w:tcW w:w="2126" w:type="dxa"/>
            <w:vMerge/>
            <w:tcBorders>
              <w:left w:val="single" w:sz="4" w:space="0" w:color="000000"/>
              <w:bottom w:val="single" w:sz="4" w:space="0" w:color="000000"/>
              <w:right w:val="single" w:sz="4" w:space="0" w:color="000000"/>
            </w:tcBorders>
          </w:tcPr>
          <w:p w14:paraId="37C7D87C" w14:textId="77777777" w:rsidR="00CE2EAF" w:rsidRPr="00E01712" w:rsidRDefault="00CE2EAF" w:rsidP="00D6284A">
            <w:pPr>
              <w:spacing w:after="0"/>
              <w:rPr>
                <w:rFonts w:ascii="Arial" w:hAnsi="Arial" w:cs="Arial"/>
                <w:color w:val="auto"/>
              </w:rPr>
            </w:pPr>
          </w:p>
        </w:tc>
        <w:tc>
          <w:tcPr>
            <w:tcW w:w="1843"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8C8D847" w14:textId="77777777" w:rsidR="00CE2EAF" w:rsidRPr="00E01712" w:rsidRDefault="00CE2EAF" w:rsidP="00D6284A">
            <w:pPr>
              <w:spacing w:after="0"/>
              <w:rPr>
                <w:rFonts w:ascii="Arial" w:hAnsi="Arial" w:cs="Arial"/>
                <w:color w:val="auto"/>
              </w:rPr>
            </w:pPr>
          </w:p>
        </w:tc>
        <w:tc>
          <w:tcPr>
            <w:tcW w:w="2835" w:type="dxa"/>
            <w:tcBorders>
              <w:top w:val="single" w:sz="4" w:space="0" w:color="000000"/>
              <w:left w:val="single" w:sz="4" w:space="0" w:color="000000"/>
              <w:bottom w:val="single" w:sz="4" w:space="0" w:color="000000"/>
              <w:right w:val="single" w:sz="4" w:space="0" w:color="000000"/>
            </w:tcBorders>
          </w:tcPr>
          <w:p w14:paraId="1C1DDD5C" w14:textId="77777777" w:rsidR="00CE2EAF" w:rsidRPr="00E01712" w:rsidRDefault="00CE2EAF" w:rsidP="00D6284A">
            <w:pPr>
              <w:spacing w:after="0"/>
              <w:rPr>
                <w:rFonts w:ascii="Arial" w:hAnsi="Arial" w:cs="Arial"/>
                <w:color w:val="auto"/>
              </w:rPr>
            </w:pPr>
          </w:p>
        </w:tc>
        <w:tc>
          <w:tcPr>
            <w:tcW w:w="2126" w:type="dxa"/>
            <w:tcBorders>
              <w:top w:val="single" w:sz="4" w:space="0" w:color="000000"/>
              <w:left w:val="single" w:sz="4" w:space="0" w:color="000000"/>
              <w:bottom w:val="single" w:sz="4" w:space="0" w:color="000000"/>
              <w:right w:val="single" w:sz="4" w:space="0" w:color="000000"/>
            </w:tcBorders>
          </w:tcPr>
          <w:p w14:paraId="40C1C36D" w14:textId="77777777" w:rsidR="00CE2EAF" w:rsidRPr="00E01712" w:rsidRDefault="00CE2EAF" w:rsidP="00D6284A">
            <w:pPr>
              <w:spacing w:after="0"/>
              <w:rPr>
                <w:rFonts w:ascii="Arial" w:hAnsi="Arial" w:cs="Arial"/>
                <w:color w:val="auto"/>
              </w:rPr>
            </w:pPr>
          </w:p>
        </w:tc>
      </w:tr>
    </w:tbl>
    <w:p w14:paraId="0B6E9AD1" w14:textId="77777777" w:rsidR="00D6284A" w:rsidRPr="00E01712" w:rsidRDefault="00D6284A" w:rsidP="00280A2B">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50BAF6BE" w14:textId="38670F2C" w:rsidR="004D1915" w:rsidRPr="00E01712" w:rsidRDefault="004D1915" w:rsidP="00280A2B">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36FD2D77" w14:textId="59BAEE72" w:rsidR="00B265B5" w:rsidRPr="00E01712" w:rsidRDefault="00B265B5" w:rsidP="00B265B5">
      <w:pPr>
        <w:tabs>
          <w:tab w:val="right" w:pos="2556"/>
          <w:tab w:val="right" w:pos="5609"/>
        </w:tabs>
        <w:suppressAutoHyphens/>
        <w:autoSpaceDN w:val="0"/>
        <w:spacing w:after="0"/>
        <w:ind w:right="6"/>
        <w:jc w:val="both"/>
        <w:textAlignment w:val="baseline"/>
        <w:rPr>
          <w:rFonts w:ascii="Arial" w:hAnsi="Arial" w:cs="Arial"/>
          <w:b/>
          <w:kern w:val="3"/>
          <w:lang w:eastAsia="zh-CN"/>
        </w:rPr>
      </w:pPr>
    </w:p>
    <w:p w14:paraId="735A72AA" w14:textId="77777777" w:rsidR="00D7231E" w:rsidRPr="00E01712" w:rsidRDefault="00D7231E" w:rsidP="00B265B5">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265B5" w:rsidRPr="00E01712" w14:paraId="5BA50E88" w14:textId="77777777" w:rsidTr="00B265B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9C5EEF8" w14:textId="77777777" w:rsidR="00B265B5" w:rsidRPr="00E01712" w:rsidRDefault="00B265B5" w:rsidP="00B265B5">
            <w:pPr>
              <w:suppressAutoHyphens/>
              <w:autoSpaceDN w:val="0"/>
              <w:snapToGrid w:val="0"/>
              <w:spacing w:after="0"/>
              <w:ind w:right="6"/>
              <w:jc w:val="center"/>
              <w:textAlignment w:val="baseline"/>
              <w:rPr>
                <w:rFonts w:ascii="Arial" w:hAnsi="Arial" w:cs="Arial"/>
                <w:color w:val="auto"/>
                <w:kern w:val="3"/>
                <w:lang w:eastAsia="zh-CN"/>
              </w:rPr>
            </w:pPr>
            <w:r w:rsidRPr="00E01712">
              <w:rPr>
                <w:rFonts w:ascii="Arial" w:hAnsi="Arial" w:cs="Arial"/>
                <w:color w:val="auto"/>
                <w:kern w:val="3"/>
                <w:lang w:eastAsia="zh-CN"/>
              </w:rPr>
              <w:t>KRAJ</w:t>
            </w:r>
          </w:p>
          <w:p w14:paraId="296D7789" w14:textId="77777777" w:rsidR="00B265B5" w:rsidRPr="00E01712" w:rsidRDefault="00B265B5" w:rsidP="00B265B5">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78F9BA2" w14:textId="77777777" w:rsidR="00B265B5" w:rsidRPr="00E01712" w:rsidRDefault="00B265B5" w:rsidP="00B265B5">
            <w:pPr>
              <w:suppressAutoHyphens/>
              <w:autoSpaceDN w:val="0"/>
              <w:snapToGrid w:val="0"/>
              <w:spacing w:after="0"/>
              <w:ind w:right="6"/>
              <w:jc w:val="center"/>
              <w:textAlignment w:val="baseline"/>
              <w:rPr>
                <w:rFonts w:ascii="Arial" w:hAnsi="Arial" w:cs="Arial"/>
                <w:color w:val="auto"/>
                <w:kern w:val="3"/>
                <w:lang w:eastAsia="zh-CN"/>
              </w:rPr>
            </w:pPr>
            <w:r w:rsidRPr="00E01712">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B528007" w14:textId="77777777" w:rsidR="00B265B5" w:rsidRPr="00E01712" w:rsidRDefault="00B265B5" w:rsidP="00B265B5">
            <w:pPr>
              <w:suppressAutoHyphens/>
              <w:autoSpaceDN w:val="0"/>
              <w:snapToGrid w:val="0"/>
              <w:spacing w:after="0"/>
              <w:ind w:right="6"/>
              <w:jc w:val="center"/>
              <w:textAlignment w:val="baseline"/>
              <w:rPr>
                <w:rFonts w:ascii="Arial" w:hAnsi="Arial" w:cs="Arial"/>
                <w:color w:val="auto"/>
                <w:kern w:val="3"/>
                <w:lang w:eastAsia="zh-CN"/>
              </w:rPr>
            </w:pPr>
            <w:r w:rsidRPr="00E01712">
              <w:rPr>
                <w:rFonts w:ascii="Arial" w:hAnsi="Arial" w:cs="Arial"/>
                <w:color w:val="auto"/>
                <w:kern w:val="3"/>
                <w:lang w:eastAsia="zh-CN"/>
              </w:rPr>
              <w:t>PONUDNIK</w:t>
            </w:r>
          </w:p>
          <w:p w14:paraId="77064EC7" w14:textId="77777777" w:rsidR="00B265B5" w:rsidRPr="00E01712" w:rsidRDefault="00B265B5" w:rsidP="00B265B5">
            <w:pPr>
              <w:suppressAutoHyphens/>
              <w:autoSpaceDN w:val="0"/>
              <w:spacing w:after="0"/>
              <w:ind w:right="6"/>
              <w:jc w:val="center"/>
              <w:textAlignment w:val="baseline"/>
              <w:rPr>
                <w:rFonts w:ascii="Arial" w:hAnsi="Arial" w:cs="Arial"/>
                <w:color w:val="auto"/>
                <w:kern w:val="3"/>
                <w:lang w:eastAsia="zh-CN"/>
              </w:rPr>
            </w:pPr>
            <w:r w:rsidRPr="00E01712">
              <w:rPr>
                <w:rFonts w:ascii="Arial" w:hAnsi="Arial" w:cs="Arial"/>
                <w:color w:val="auto"/>
                <w:kern w:val="3"/>
                <w:lang w:eastAsia="zh-CN"/>
              </w:rPr>
              <w:t>ime in priimek zakonitega zastopnika in podpis</w:t>
            </w:r>
          </w:p>
          <w:p w14:paraId="48091803" w14:textId="77777777" w:rsidR="00B265B5" w:rsidRPr="00E01712" w:rsidRDefault="00B265B5" w:rsidP="00B265B5">
            <w:pPr>
              <w:suppressAutoHyphens/>
              <w:autoSpaceDN w:val="0"/>
              <w:spacing w:after="0"/>
              <w:ind w:right="6"/>
              <w:jc w:val="center"/>
              <w:textAlignment w:val="baseline"/>
              <w:rPr>
                <w:rFonts w:ascii="Arial" w:hAnsi="Arial" w:cs="Arial"/>
                <w:color w:val="auto"/>
                <w:kern w:val="3"/>
                <w:lang w:eastAsia="zh-CN"/>
              </w:rPr>
            </w:pPr>
          </w:p>
          <w:p w14:paraId="1FEAFE56" w14:textId="77777777" w:rsidR="00B265B5" w:rsidRPr="00E01712" w:rsidRDefault="00B265B5" w:rsidP="00B265B5">
            <w:pPr>
              <w:suppressAutoHyphens/>
              <w:autoSpaceDN w:val="0"/>
              <w:spacing w:after="0"/>
              <w:ind w:right="6"/>
              <w:jc w:val="center"/>
              <w:textAlignment w:val="baseline"/>
              <w:rPr>
                <w:rFonts w:ascii="Arial" w:hAnsi="Arial" w:cs="Arial"/>
                <w:color w:val="auto"/>
                <w:kern w:val="3"/>
                <w:lang w:eastAsia="zh-CN"/>
              </w:rPr>
            </w:pPr>
          </w:p>
          <w:p w14:paraId="152BFB84" w14:textId="77777777" w:rsidR="00B265B5" w:rsidRPr="00E01712" w:rsidRDefault="00B265B5" w:rsidP="00B265B5">
            <w:pPr>
              <w:suppressAutoHyphens/>
              <w:autoSpaceDN w:val="0"/>
              <w:spacing w:after="0"/>
              <w:ind w:right="6"/>
              <w:jc w:val="center"/>
              <w:textAlignment w:val="baseline"/>
              <w:rPr>
                <w:rFonts w:ascii="Arial" w:hAnsi="Arial" w:cs="Arial"/>
                <w:color w:val="auto"/>
                <w:kern w:val="3"/>
                <w:lang w:eastAsia="zh-CN"/>
              </w:rPr>
            </w:pPr>
          </w:p>
          <w:p w14:paraId="535CBB5D" w14:textId="77777777" w:rsidR="00B265B5" w:rsidRPr="00E01712" w:rsidRDefault="00B265B5" w:rsidP="00B265B5">
            <w:pPr>
              <w:suppressAutoHyphens/>
              <w:autoSpaceDN w:val="0"/>
              <w:spacing w:after="0"/>
              <w:ind w:right="6"/>
              <w:jc w:val="center"/>
              <w:textAlignment w:val="baseline"/>
              <w:rPr>
                <w:rFonts w:ascii="Arial" w:hAnsi="Arial" w:cs="Arial"/>
                <w:color w:val="auto"/>
                <w:kern w:val="3"/>
                <w:lang w:eastAsia="zh-CN"/>
              </w:rPr>
            </w:pPr>
          </w:p>
          <w:p w14:paraId="278CB268" w14:textId="77777777" w:rsidR="00B265B5" w:rsidRPr="00E01712" w:rsidRDefault="00B265B5" w:rsidP="00B265B5">
            <w:pPr>
              <w:suppressAutoHyphens/>
              <w:autoSpaceDN w:val="0"/>
              <w:spacing w:after="0"/>
              <w:ind w:right="6"/>
              <w:jc w:val="center"/>
              <w:textAlignment w:val="baseline"/>
              <w:rPr>
                <w:rFonts w:ascii="Arial" w:hAnsi="Arial" w:cs="Arial"/>
                <w:color w:val="auto"/>
                <w:kern w:val="3"/>
                <w:lang w:eastAsia="zh-CN"/>
              </w:rPr>
            </w:pPr>
          </w:p>
        </w:tc>
      </w:tr>
      <w:tr w:rsidR="00B265B5" w:rsidRPr="00E01712" w14:paraId="75D0AFE4" w14:textId="77777777" w:rsidTr="00B265B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62B4D92" w14:textId="77777777" w:rsidR="00B265B5" w:rsidRPr="00E01712" w:rsidRDefault="00B265B5" w:rsidP="00B265B5">
            <w:pPr>
              <w:suppressAutoHyphens/>
              <w:autoSpaceDN w:val="0"/>
              <w:snapToGrid w:val="0"/>
              <w:spacing w:after="0"/>
              <w:ind w:right="6"/>
              <w:jc w:val="center"/>
              <w:textAlignment w:val="baseline"/>
              <w:rPr>
                <w:rFonts w:ascii="Arial" w:hAnsi="Arial" w:cs="Arial"/>
                <w:color w:val="auto"/>
                <w:kern w:val="3"/>
                <w:lang w:eastAsia="zh-CN"/>
              </w:rPr>
            </w:pPr>
            <w:r w:rsidRPr="00E01712">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64BD5E6" w14:textId="77777777" w:rsidR="00B265B5" w:rsidRPr="00E01712" w:rsidRDefault="00B265B5" w:rsidP="00B265B5">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65995B2" w14:textId="77777777" w:rsidR="00B265B5" w:rsidRPr="00E01712" w:rsidRDefault="00B265B5" w:rsidP="00B265B5">
            <w:pPr>
              <w:widowControl w:val="0"/>
              <w:autoSpaceDN w:val="0"/>
              <w:spacing w:after="0"/>
              <w:textAlignment w:val="baseline"/>
              <w:rPr>
                <w:rFonts w:ascii="Arial" w:eastAsia="SimSun" w:hAnsi="Arial" w:cs="Arial"/>
                <w:color w:val="auto"/>
                <w:kern w:val="3"/>
                <w:lang w:eastAsia="zh-CN"/>
              </w:rPr>
            </w:pPr>
          </w:p>
        </w:tc>
      </w:tr>
    </w:tbl>
    <w:p w14:paraId="6088E8C2" w14:textId="77777777" w:rsidR="00B265B5" w:rsidRPr="00E01712" w:rsidRDefault="00B265B5" w:rsidP="007943FE">
      <w:pPr>
        <w:pStyle w:val="Slog3"/>
        <w:rPr>
          <w:rStyle w:val="Neenpoudarek"/>
          <w:rFonts w:ascii="Arial" w:hAnsi="Arial" w:cs="Arial"/>
          <w:i/>
          <w:iCs/>
          <w:color w:val="auto"/>
          <w:sz w:val="22"/>
          <w:szCs w:val="22"/>
        </w:rPr>
      </w:pPr>
      <w:bookmarkStart w:id="18" w:name="_Toc491691697"/>
      <w:bookmarkStart w:id="19" w:name="_Toc507485935"/>
      <w:bookmarkStart w:id="20" w:name="_Toc508970387"/>
      <w:r w:rsidRPr="00E01712">
        <w:rPr>
          <w:rStyle w:val="Neenpoudarek"/>
          <w:rFonts w:ascii="Arial" w:hAnsi="Arial" w:cs="Arial"/>
          <w:i/>
          <w:iCs/>
          <w:color w:val="auto"/>
          <w:sz w:val="22"/>
          <w:szCs w:val="22"/>
        </w:rPr>
        <w:lastRenderedPageBreak/>
        <w:t>PRILOGA št. 2</w:t>
      </w:r>
      <w:bookmarkEnd w:id="18"/>
      <w:bookmarkEnd w:id="19"/>
      <w:bookmarkEnd w:id="20"/>
    </w:p>
    <w:p w14:paraId="7F5642EC" w14:textId="77777777" w:rsidR="00B265B5" w:rsidRPr="00E01712" w:rsidRDefault="00B265B5" w:rsidP="00B265B5">
      <w:pPr>
        <w:pStyle w:val="Intenzivencitat"/>
      </w:pPr>
      <w:bookmarkStart w:id="21" w:name="_Toc491691698"/>
      <w:bookmarkStart w:id="22" w:name="_Toc507485936"/>
      <w:bookmarkStart w:id="23" w:name="_Toc508970388"/>
      <w:r w:rsidRPr="00E01712">
        <w:t>PODATKI O PONUDNIKU IN DRUGIH GOSPODARSKIH SUBJEKTIH</w:t>
      </w:r>
      <w:r w:rsidRPr="00E01712">
        <w:rPr>
          <w:rStyle w:val="Sprotnaopomba-sklic"/>
        </w:rPr>
        <w:footnoteReference w:id="2"/>
      </w:r>
      <w:bookmarkEnd w:id="21"/>
      <w:bookmarkEnd w:id="22"/>
      <w:bookmarkEnd w:id="23"/>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B265B5" w:rsidRPr="00E01712" w14:paraId="19A28098" w14:textId="77777777" w:rsidTr="00B265B5">
        <w:trPr>
          <w:trHeight w:val="397"/>
        </w:trPr>
        <w:tc>
          <w:tcPr>
            <w:tcW w:w="3369" w:type="dxa"/>
            <w:shd w:val="clear" w:color="auto" w:fill="auto"/>
            <w:tcMar>
              <w:top w:w="0" w:type="dxa"/>
              <w:left w:w="108" w:type="dxa"/>
              <w:bottom w:w="0" w:type="dxa"/>
              <w:right w:w="108" w:type="dxa"/>
            </w:tcMar>
          </w:tcPr>
          <w:p w14:paraId="2B525FE1" w14:textId="77777777" w:rsidR="00B265B5" w:rsidRPr="00E01712" w:rsidRDefault="00B265B5" w:rsidP="00B265B5">
            <w:pPr>
              <w:pStyle w:val="Standard"/>
              <w:snapToGrid w:val="0"/>
              <w:jc w:val="right"/>
              <w:rPr>
                <w:rFonts w:ascii="Arial" w:hAnsi="Arial" w:cs="Arial"/>
              </w:rPr>
            </w:pPr>
            <w:r w:rsidRPr="00E01712">
              <w:rPr>
                <w:rFonts w:ascii="Arial" w:hAnsi="Arial" w:cs="Arial"/>
              </w:rPr>
              <w:t>naziv gospodarskega subjekta:</w:t>
            </w:r>
          </w:p>
        </w:tc>
        <w:tc>
          <w:tcPr>
            <w:tcW w:w="5811" w:type="dxa"/>
            <w:shd w:val="clear" w:color="auto" w:fill="auto"/>
            <w:tcMar>
              <w:top w:w="0" w:type="dxa"/>
              <w:left w:w="108" w:type="dxa"/>
              <w:bottom w:w="0" w:type="dxa"/>
              <w:right w:w="108" w:type="dxa"/>
            </w:tcMar>
          </w:tcPr>
          <w:p w14:paraId="1235163B" w14:textId="77777777" w:rsidR="00B265B5" w:rsidRPr="00E01712" w:rsidRDefault="00B265B5" w:rsidP="00B265B5">
            <w:pPr>
              <w:pStyle w:val="Standard"/>
              <w:snapToGrid w:val="0"/>
              <w:rPr>
                <w:rFonts w:ascii="Arial" w:hAnsi="Arial" w:cs="Arial"/>
              </w:rPr>
            </w:pPr>
          </w:p>
        </w:tc>
      </w:tr>
      <w:tr w:rsidR="00B265B5" w:rsidRPr="00E01712" w14:paraId="274429A5" w14:textId="77777777" w:rsidTr="00B265B5">
        <w:trPr>
          <w:trHeight w:val="397"/>
        </w:trPr>
        <w:tc>
          <w:tcPr>
            <w:tcW w:w="3369" w:type="dxa"/>
            <w:shd w:val="clear" w:color="auto" w:fill="auto"/>
            <w:tcMar>
              <w:top w:w="0" w:type="dxa"/>
              <w:left w:w="108" w:type="dxa"/>
              <w:bottom w:w="0" w:type="dxa"/>
              <w:right w:w="108" w:type="dxa"/>
            </w:tcMar>
          </w:tcPr>
          <w:p w14:paraId="0A2C12AD" w14:textId="77777777" w:rsidR="00B265B5" w:rsidRPr="00E01712" w:rsidRDefault="00B265B5" w:rsidP="00B265B5">
            <w:pPr>
              <w:pStyle w:val="Standard"/>
              <w:snapToGrid w:val="0"/>
              <w:jc w:val="right"/>
              <w:rPr>
                <w:rFonts w:ascii="Arial" w:hAnsi="Arial" w:cs="Arial"/>
              </w:rPr>
            </w:pPr>
            <w:r w:rsidRPr="00E01712">
              <w:rPr>
                <w:rFonts w:ascii="Arial" w:hAnsi="Arial" w:cs="Arial"/>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57D526F3" w14:textId="77777777" w:rsidR="00B265B5" w:rsidRPr="00E01712" w:rsidRDefault="00B265B5" w:rsidP="00B265B5">
            <w:pPr>
              <w:pStyle w:val="Standard"/>
              <w:snapToGrid w:val="0"/>
              <w:rPr>
                <w:rFonts w:ascii="Arial" w:hAnsi="Arial" w:cs="Arial"/>
              </w:rPr>
            </w:pPr>
          </w:p>
        </w:tc>
      </w:tr>
      <w:tr w:rsidR="00B265B5" w:rsidRPr="00E01712" w14:paraId="2AFD65EE" w14:textId="77777777" w:rsidTr="00B265B5">
        <w:trPr>
          <w:trHeight w:val="397"/>
        </w:trPr>
        <w:tc>
          <w:tcPr>
            <w:tcW w:w="3369" w:type="dxa"/>
            <w:shd w:val="clear" w:color="auto" w:fill="auto"/>
            <w:tcMar>
              <w:top w:w="0" w:type="dxa"/>
              <w:left w:w="108" w:type="dxa"/>
              <w:bottom w:w="0" w:type="dxa"/>
              <w:right w:w="108" w:type="dxa"/>
            </w:tcMar>
          </w:tcPr>
          <w:p w14:paraId="7CFE71F5" w14:textId="77777777" w:rsidR="00B265B5" w:rsidRPr="00E01712" w:rsidRDefault="00B265B5" w:rsidP="00B265B5">
            <w:pPr>
              <w:pStyle w:val="Standard"/>
              <w:snapToGrid w:val="0"/>
              <w:jc w:val="right"/>
              <w:rPr>
                <w:rFonts w:ascii="Arial" w:hAnsi="Arial" w:cs="Arial"/>
              </w:rPr>
            </w:pPr>
            <w:r w:rsidRPr="00E01712">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4866CE19" w14:textId="77777777" w:rsidR="00B265B5" w:rsidRPr="00E01712" w:rsidRDefault="00B265B5" w:rsidP="00B265B5">
            <w:pPr>
              <w:pStyle w:val="Standard"/>
              <w:snapToGrid w:val="0"/>
              <w:rPr>
                <w:rFonts w:ascii="Arial" w:hAnsi="Arial" w:cs="Arial"/>
              </w:rPr>
            </w:pPr>
          </w:p>
        </w:tc>
      </w:tr>
      <w:tr w:rsidR="00B265B5" w:rsidRPr="00E01712" w14:paraId="1C872DE1" w14:textId="77777777" w:rsidTr="00B265B5">
        <w:trPr>
          <w:trHeight w:val="397"/>
        </w:trPr>
        <w:tc>
          <w:tcPr>
            <w:tcW w:w="3369" w:type="dxa"/>
            <w:shd w:val="clear" w:color="auto" w:fill="auto"/>
            <w:tcMar>
              <w:top w:w="0" w:type="dxa"/>
              <w:left w:w="108" w:type="dxa"/>
              <w:bottom w:w="0" w:type="dxa"/>
              <w:right w:w="108" w:type="dxa"/>
            </w:tcMar>
          </w:tcPr>
          <w:p w14:paraId="563C34ED" w14:textId="77777777" w:rsidR="00B265B5" w:rsidRPr="00E01712" w:rsidRDefault="00B265B5" w:rsidP="00B265B5">
            <w:pPr>
              <w:pStyle w:val="Standard"/>
              <w:snapToGrid w:val="0"/>
              <w:ind w:right="-108"/>
              <w:jc w:val="right"/>
              <w:rPr>
                <w:rFonts w:ascii="Arial" w:hAnsi="Arial" w:cs="Arial"/>
              </w:rPr>
            </w:pPr>
            <w:r w:rsidRPr="00E01712">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5EC73D4A" w14:textId="77777777" w:rsidR="00B265B5" w:rsidRPr="00E01712" w:rsidRDefault="00B265B5" w:rsidP="00B265B5">
            <w:pPr>
              <w:pStyle w:val="Standard"/>
              <w:snapToGrid w:val="0"/>
              <w:rPr>
                <w:rFonts w:ascii="Arial" w:hAnsi="Arial" w:cs="Arial"/>
              </w:rPr>
            </w:pPr>
          </w:p>
        </w:tc>
      </w:tr>
      <w:tr w:rsidR="00B265B5" w:rsidRPr="00E01712" w14:paraId="47948AC2" w14:textId="77777777" w:rsidTr="00B265B5">
        <w:trPr>
          <w:trHeight w:val="397"/>
        </w:trPr>
        <w:tc>
          <w:tcPr>
            <w:tcW w:w="3369" w:type="dxa"/>
            <w:shd w:val="clear" w:color="auto" w:fill="auto"/>
            <w:tcMar>
              <w:top w:w="0" w:type="dxa"/>
              <w:left w:w="108" w:type="dxa"/>
              <w:bottom w:w="0" w:type="dxa"/>
              <w:right w:w="108" w:type="dxa"/>
            </w:tcMar>
          </w:tcPr>
          <w:p w14:paraId="08F7DD18" w14:textId="77777777" w:rsidR="00B265B5" w:rsidRPr="00E01712" w:rsidRDefault="00B265B5" w:rsidP="00B265B5">
            <w:pPr>
              <w:pStyle w:val="Standard"/>
              <w:snapToGrid w:val="0"/>
              <w:jc w:val="right"/>
              <w:rPr>
                <w:rFonts w:ascii="Arial" w:hAnsi="Arial" w:cs="Arial"/>
              </w:rPr>
            </w:pPr>
            <w:r w:rsidRPr="00E01712">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27E998B8" w14:textId="77777777" w:rsidR="00B265B5" w:rsidRPr="00E01712" w:rsidRDefault="00B265B5" w:rsidP="00B265B5">
            <w:pPr>
              <w:pStyle w:val="Standard"/>
              <w:snapToGrid w:val="0"/>
              <w:rPr>
                <w:rFonts w:ascii="Arial" w:hAnsi="Arial" w:cs="Arial"/>
              </w:rPr>
            </w:pPr>
          </w:p>
        </w:tc>
      </w:tr>
      <w:tr w:rsidR="00B265B5" w:rsidRPr="00E01712" w14:paraId="57D5C4DC" w14:textId="77777777" w:rsidTr="00B265B5">
        <w:trPr>
          <w:trHeight w:val="397"/>
        </w:trPr>
        <w:tc>
          <w:tcPr>
            <w:tcW w:w="3369" w:type="dxa"/>
            <w:shd w:val="clear" w:color="auto" w:fill="auto"/>
            <w:tcMar>
              <w:top w:w="0" w:type="dxa"/>
              <w:left w:w="108" w:type="dxa"/>
              <w:bottom w:w="0" w:type="dxa"/>
              <w:right w:w="108" w:type="dxa"/>
            </w:tcMar>
          </w:tcPr>
          <w:p w14:paraId="289C0BFF" w14:textId="77777777" w:rsidR="00B265B5" w:rsidRPr="00E01712" w:rsidRDefault="00B265B5" w:rsidP="00B265B5">
            <w:pPr>
              <w:pStyle w:val="Standard"/>
              <w:snapToGrid w:val="0"/>
              <w:jc w:val="right"/>
              <w:rPr>
                <w:rFonts w:ascii="Arial" w:hAnsi="Arial" w:cs="Arial"/>
              </w:rPr>
            </w:pPr>
            <w:proofErr w:type="spellStart"/>
            <w:r w:rsidRPr="00E01712">
              <w:rPr>
                <w:rFonts w:ascii="Arial" w:hAnsi="Arial" w:cs="Arial"/>
              </w:rPr>
              <w:t>telefax</w:t>
            </w:r>
            <w:proofErr w:type="spellEnd"/>
            <w:r w:rsidRPr="00E01712">
              <w:rPr>
                <w:rFonts w:ascii="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14:paraId="0584EF1C" w14:textId="77777777" w:rsidR="00B265B5" w:rsidRPr="00E01712" w:rsidRDefault="00B265B5" w:rsidP="00B265B5">
            <w:pPr>
              <w:pStyle w:val="Standard"/>
              <w:snapToGrid w:val="0"/>
              <w:rPr>
                <w:rFonts w:ascii="Arial" w:hAnsi="Arial" w:cs="Arial"/>
              </w:rPr>
            </w:pPr>
          </w:p>
        </w:tc>
      </w:tr>
      <w:tr w:rsidR="00B265B5" w:rsidRPr="00E01712" w14:paraId="180497E5" w14:textId="77777777" w:rsidTr="00B265B5">
        <w:trPr>
          <w:trHeight w:val="397"/>
        </w:trPr>
        <w:tc>
          <w:tcPr>
            <w:tcW w:w="3369" w:type="dxa"/>
            <w:shd w:val="clear" w:color="auto" w:fill="auto"/>
            <w:tcMar>
              <w:top w:w="0" w:type="dxa"/>
              <w:left w:w="108" w:type="dxa"/>
              <w:bottom w:w="0" w:type="dxa"/>
              <w:right w:w="108" w:type="dxa"/>
            </w:tcMar>
          </w:tcPr>
          <w:p w14:paraId="3EEE14E6" w14:textId="77777777" w:rsidR="00B265B5" w:rsidRPr="00E01712" w:rsidRDefault="00B265B5" w:rsidP="00B265B5">
            <w:pPr>
              <w:pStyle w:val="Standard"/>
              <w:snapToGrid w:val="0"/>
              <w:jc w:val="right"/>
              <w:rPr>
                <w:rFonts w:ascii="Arial" w:hAnsi="Arial" w:cs="Arial"/>
              </w:rPr>
            </w:pPr>
            <w:r w:rsidRPr="00E01712">
              <w:rPr>
                <w:rFonts w:ascii="Arial" w:hAnsi="Arial" w:cs="Arial"/>
              </w:rPr>
              <w:t>ID za DDV:</w:t>
            </w:r>
          </w:p>
        </w:tc>
        <w:tc>
          <w:tcPr>
            <w:tcW w:w="5811" w:type="dxa"/>
            <w:tcBorders>
              <w:top w:val="single" w:sz="4" w:space="0" w:color="000000"/>
            </w:tcBorders>
            <w:shd w:val="clear" w:color="auto" w:fill="auto"/>
            <w:tcMar>
              <w:top w:w="0" w:type="dxa"/>
              <w:left w:w="108" w:type="dxa"/>
              <w:bottom w:w="0" w:type="dxa"/>
              <w:right w:w="108" w:type="dxa"/>
            </w:tcMar>
          </w:tcPr>
          <w:p w14:paraId="4EA48163" w14:textId="77777777" w:rsidR="00B265B5" w:rsidRPr="00E01712" w:rsidRDefault="00B265B5" w:rsidP="00B265B5">
            <w:pPr>
              <w:spacing w:after="0"/>
              <w:rPr>
                <w:rFonts w:ascii="Arial" w:hAnsi="Arial" w:cs="Arial"/>
                <w:color w:val="auto"/>
              </w:rPr>
            </w:pPr>
          </w:p>
        </w:tc>
      </w:tr>
      <w:tr w:rsidR="00B265B5" w:rsidRPr="00E01712" w14:paraId="7A2D49A2" w14:textId="77777777" w:rsidTr="00B265B5">
        <w:trPr>
          <w:trHeight w:val="397"/>
        </w:trPr>
        <w:tc>
          <w:tcPr>
            <w:tcW w:w="3369" w:type="dxa"/>
            <w:shd w:val="clear" w:color="auto" w:fill="auto"/>
            <w:tcMar>
              <w:top w:w="0" w:type="dxa"/>
              <w:left w:w="108" w:type="dxa"/>
              <w:bottom w:w="0" w:type="dxa"/>
              <w:right w:w="108" w:type="dxa"/>
            </w:tcMar>
          </w:tcPr>
          <w:p w14:paraId="0343F95F" w14:textId="77777777" w:rsidR="00B265B5" w:rsidRPr="00E01712" w:rsidRDefault="00B265B5" w:rsidP="00B265B5">
            <w:pPr>
              <w:pStyle w:val="Standard"/>
              <w:snapToGrid w:val="0"/>
              <w:jc w:val="right"/>
              <w:rPr>
                <w:rFonts w:ascii="Arial" w:hAnsi="Arial" w:cs="Arial"/>
              </w:rPr>
            </w:pPr>
            <w:r w:rsidRPr="00E01712">
              <w:rPr>
                <w:rFonts w:ascii="Arial" w:hAnsi="Arial" w:cs="Arial"/>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61C2686F" w14:textId="77777777" w:rsidR="00B265B5" w:rsidRPr="00E01712" w:rsidRDefault="00B265B5" w:rsidP="00B265B5">
            <w:pPr>
              <w:spacing w:after="0"/>
              <w:rPr>
                <w:rFonts w:ascii="Arial" w:hAnsi="Arial" w:cs="Arial"/>
                <w:color w:val="auto"/>
              </w:rPr>
            </w:pPr>
          </w:p>
        </w:tc>
      </w:tr>
      <w:tr w:rsidR="00B265B5" w:rsidRPr="00E01712" w14:paraId="6C27FB65" w14:textId="77777777" w:rsidTr="00B265B5">
        <w:trPr>
          <w:trHeight w:val="397"/>
        </w:trPr>
        <w:tc>
          <w:tcPr>
            <w:tcW w:w="3369" w:type="dxa"/>
            <w:shd w:val="clear" w:color="auto" w:fill="auto"/>
            <w:tcMar>
              <w:top w:w="0" w:type="dxa"/>
              <w:left w:w="108" w:type="dxa"/>
              <w:bottom w:w="0" w:type="dxa"/>
              <w:right w:w="108" w:type="dxa"/>
            </w:tcMar>
          </w:tcPr>
          <w:p w14:paraId="366EBE7E" w14:textId="77777777" w:rsidR="00B265B5" w:rsidRPr="00E01712" w:rsidRDefault="00B265B5" w:rsidP="00B265B5">
            <w:pPr>
              <w:pStyle w:val="Standard"/>
              <w:snapToGrid w:val="0"/>
              <w:jc w:val="right"/>
              <w:rPr>
                <w:rFonts w:ascii="Arial" w:hAnsi="Arial" w:cs="Arial"/>
              </w:rPr>
            </w:pPr>
            <w:r w:rsidRPr="00E01712">
              <w:rPr>
                <w:rFonts w:ascii="Arial" w:hAnsi="Arial" w:cs="Arial"/>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14:paraId="518EBE51" w14:textId="77777777" w:rsidR="00B265B5" w:rsidRPr="00E01712" w:rsidRDefault="00B265B5" w:rsidP="00B265B5">
            <w:pPr>
              <w:pStyle w:val="Standard"/>
              <w:snapToGrid w:val="0"/>
              <w:rPr>
                <w:rFonts w:ascii="Arial" w:hAnsi="Arial" w:cs="Arial"/>
              </w:rPr>
            </w:pPr>
          </w:p>
        </w:tc>
      </w:tr>
      <w:tr w:rsidR="00B265B5" w:rsidRPr="00E01712" w14:paraId="5180D122" w14:textId="77777777" w:rsidTr="00B265B5">
        <w:trPr>
          <w:trHeight w:val="397"/>
        </w:trPr>
        <w:tc>
          <w:tcPr>
            <w:tcW w:w="3369" w:type="dxa"/>
            <w:shd w:val="clear" w:color="auto" w:fill="auto"/>
            <w:tcMar>
              <w:top w:w="0" w:type="dxa"/>
              <w:left w:w="108" w:type="dxa"/>
              <w:bottom w:w="0" w:type="dxa"/>
              <w:right w:w="108" w:type="dxa"/>
            </w:tcMar>
          </w:tcPr>
          <w:p w14:paraId="54E446F4" w14:textId="77777777" w:rsidR="00B265B5" w:rsidRPr="00E01712" w:rsidRDefault="00B265B5" w:rsidP="00B265B5">
            <w:pPr>
              <w:pStyle w:val="Standard"/>
              <w:snapToGrid w:val="0"/>
              <w:jc w:val="right"/>
              <w:rPr>
                <w:rFonts w:ascii="Arial" w:hAnsi="Arial" w:cs="Arial"/>
              </w:rPr>
            </w:pPr>
            <w:r w:rsidRPr="00E01712">
              <w:rPr>
                <w:rFonts w:ascii="Arial" w:hAnsi="Arial" w:cs="Arial"/>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B265B5" w:rsidRPr="00E01712" w14:paraId="271D695D" w14:textId="77777777" w:rsidTr="00B265B5">
              <w:trPr>
                <w:jc w:val="center"/>
              </w:trPr>
              <w:tc>
                <w:tcPr>
                  <w:tcW w:w="1117" w:type="dxa"/>
                  <w:tcBorders>
                    <w:top w:val="nil"/>
                    <w:left w:val="nil"/>
                    <w:bottom w:val="nil"/>
                    <w:right w:val="nil"/>
                  </w:tcBorders>
                </w:tcPr>
                <w:p w14:paraId="5482E2D2" w14:textId="77777777" w:rsidR="00B265B5" w:rsidRPr="00E01712" w:rsidRDefault="00B265B5" w:rsidP="00B265B5">
                  <w:pPr>
                    <w:pStyle w:val="Standard"/>
                    <w:snapToGrid w:val="0"/>
                    <w:rPr>
                      <w:rFonts w:ascii="Arial" w:hAnsi="Arial" w:cs="Arial"/>
                    </w:rPr>
                  </w:pPr>
                </w:p>
              </w:tc>
              <w:tc>
                <w:tcPr>
                  <w:tcW w:w="1117" w:type="dxa"/>
                  <w:tcBorders>
                    <w:top w:val="nil"/>
                    <w:left w:val="nil"/>
                    <w:bottom w:val="nil"/>
                    <w:right w:val="nil"/>
                  </w:tcBorders>
                </w:tcPr>
                <w:p w14:paraId="3C446682" w14:textId="77777777" w:rsidR="00B265B5" w:rsidRPr="00E01712" w:rsidRDefault="00B265B5" w:rsidP="00B265B5">
                  <w:pPr>
                    <w:pStyle w:val="Standard"/>
                    <w:snapToGrid w:val="0"/>
                    <w:rPr>
                      <w:rFonts w:ascii="Arial" w:hAnsi="Arial" w:cs="Arial"/>
                    </w:rPr>
                  </w:pPr>
                </w:p>
              </w:tc>
            </w:tr>
            <w:tr w:rsidR="00B265B5" w:rsidRPr="00E01712" w14:paraId="1732C3F8" w14:textId="77777777" w:rsidTr="00B265B5">
              <w:trPr>
                <w:jc w:val="center"/>
              </w:trPr>
              <w:tc>
                <w:tcPr>
                  <w:tcW w:w="1117" w:type="dxa"/>
                  <w:tcBorders>
                    <w:top w:val="nil"/>
                    <w:left w:val="nil"/>
                    <w:bottom w:val="single" w:sz="4" w:space="0" w:color="auto"/>
                    <w:right w:val="nil"/>
                  </w:tcBorders>
                </w:tcPr>
                <w:p w14:paraId="2E5FC9FC" w14:textId="77777777" w:rsidR="00B265B5" w:rsidRPr="00E01712" w:rsidRDefault="00B265B5" w:rsidP="00B265B5">
                  <w:pPr>
                    <w:pStyle w:val="Standard"/>
                    <w:snapToGrid w:val="0"/>
                    <w:rPr>
                      <w:rFonts w:ascii="Arial" w:hAnsi="Arial" w:cs="Arial"/>
                    </w:rPr>
                  </w:pPr>
                </w:p>
              </w:tc>
              <w:tc>
                <w:tcPr>
                  <w:tcW w:w="1117" w:type="dxa"/>
                  <w:tcBorders>
                    <w:top w:val="nil"/>
                    <w:left w:val="nil"/>
                    <w:bottom w:val="single" w:sz="4" w:space="0" w:color="auto"/>
                    <w:right w:val="nil"/>
                  </w:tcBorders>
                </w:tcPr>
                <w:p w14:paraId="2BD4A10A" w14:textId="77777777" w:rsidR="00B265B5" w:rsidRPr="00E01712" w:rsidRDefault="00B265B5" w:rsidP="00B265B5">
                  <w:pPr>
                    <w:pStyle w:val="Standard"/>
                    <w:snapToGrid w:val="0"/>
                    <w:rPr>
                      <w:rFonts w:ascii="Arial" w:hAnsi="Arial" w:cs="Arial"/>
                    </w:rPr>
                  </w:pPr>
                </w:p>
              </w:tc>
            </w:tr>
            <w:tr w:rsidR="00B265B5" w:rsidRPr="00E01712" w14:paraId="44D391E1" w14:textId="77777777" w:rsidTr="00B265B5">
              <w:trPr>
                <w:jc w:val="center"/>
              </w:trPr>
              <w:tc>
                <w:tcPr>
                  <w:tcW w:w="1117" w:type="dxa"/>
                  <w:tcBorders>
                    <w:top w:val="single" w:sz="4" w:space="0" w:color="auto"/>
                  </w:tcBorders>
                </w:tcPr>
                <w:p w14:paraId="1194B193" w14:textId="77777777" w:rsidR="00B265B5" w:rsidRPr="00E01712" w:rsidRDefault="00B265B5" w:rsidP="00B265B5">
                  <w:pPr>
                    <w:pStyle w:val="Standard"/>
                    <w:snapToGrid w:val="0"/>
                    <w:rPr>
                      <w:rFonts w:ascii="Arial" w:hAnsi="Arial" w:cs="Arial"/>
                    </w:rPr>
                  </w:pPr>
                  <w:r w:rsidRPr="00E01712">
                    <w:rPr>
                      <w:rFonts w:ascii="Arial" w:hAnsi="Arial" w:cs="Arial"/>
                    </w:rPr>
                    <w:t>DA</w:t>
                  </w:r>
                </w:p>
              </w:tc>
              <w:tc>
                <w:tcPr>
                  <w:tcW w:w="1117" w:type="dxa"/>
                  <w:tcBorders>
                    <w:top w:val="single" w:sz="4" w:space="0" w:color="auto"/>
                  </w:tcBorders>
                </w:tcPr>
                <w:p w14:paraId="106D1BE3" w14:textId="77777777" w:rsidR="00B265B5" w:rsidRPr="00E01712" w:rsidRDefault="00B265B5" w:rsidP="00B265B5">
                  <w:pPr>
                    <w:pStyle w:val="Standard"/>
                    <w:snapToGrid w:val="0"/>
                    <w:rPr>
                      <w:rFonts w:ascii="Arial" w:hAnsi="Arial" w:cs="Arial"/>
                    </w:rPr>
                  </w:pPr>
                  <w:r w:rsidRPr="00E01712">
                    <w:rPr>
                      <w:rFonts w:ascii="Arial" w:hAnsi="Arial" w:cs="Arial"/>
                    </w:rPr>
                    <w:t>NE</w:t>
                  </w:r>
                </w:p>
              </w:tc>
            </w:tr>
          </w:tbl>
          <w:p w14:paraId="03904A58" w14:textId="77777777" w:rsidR="00B265B5" w:rsidRPr="00E01712" w:rsidRDefault="00B265B5" w:rsidP="00B265B5">
            <w:pPr>
              <w:pStyle w:val="Standard"/>
              <w:snapToGrid w:val="0"/>
              <w:rPr>
                <w:rFonts w:ascii="Arial" w:hAnsi="Arial" w:cs="Arial"/>
              </w:rPr>
            </w:pPr>
          </w:p>
        </w:tc>
      </w:tr>
      <w:tr w:rsidR="00B265B5" w:rsidRPr="00E01712" w14:paraId="2EB2087A" w14:textId="77777777" w:rsidTr="00B265B5">
        <w:trPr>
          <w:trHeight w:val="397"/>
        </w:trPr>
        <w:tc>
          <w:tcPr>
            <w:tcW w:w="3369" w:type="dxa"/>
            <w:shd w:val="clear" w:color="auto" w:fill="auto"/>
            <w:tcMar>
              <w:top w:w="0" w:type="dxa"/>
              <w:left w:w="108" w:type="dxa"/>
              <w:bottom w:w="0" w:type="dxa"/>
              <w:right w:w="108" w:type="dxa"/>
            </w:tcMar>
          </w:tcPr>
          <w:p w14:paraId="1B299C56" w14:textId="77777777" w:rsidR="00B265B5" w:rsidRPr="00E01712" w:rsidRDefault="00B265B5" w:rsidP="00B265B5">
            <w:pPr>
              <w:pStyle w:val="Standard"/>
              <w:snapToGrid w:val="0"/>
              <w:jc w:val="right"/>
              <w:rPr>
                <w:rFonts w:ascii="Arial" w:hAnsi="Arial" w:cs="Arial"/>
              </w:rPr>
            </w:pPr>
            <w:r w:rsidRPr="00E01712">
              <w:rPr>
                <w:rFonts w:ascii="Arial" w:hAnsi="Arial" w:cs="Arial"/>
              </w:rPr>
              <w:t>pooblaščena oseba za podpis ponudbe in pogodbe:</w:t>
            </w:r>
          </w:p>
        </w:tc>
        <w:tc>
          <w:tcPr>
            <w:tcW w:w="5811" w:type="dxa"/>
            <w:tcBorders>
              <w:bottom w:val="single" w:sz="4" w:space="0" w:color="000000"/>
            </w:tcBorders>
            <w:shd w:val="clear" w:color="auto" w:fill="auto"/>
            <w:tcMar>
              <w:top w:w="0" w:type="dxa"/>
              <w:left w:w="108" w:type="dxa"/>
              <w:bottom w:w="0" w:type="dxa"/>
              <w:right w:w="108" w:type="dxa"/>
            </w:tcMar>
          </w:tcPr>
          <w:p w14:paraId="265F3CF3" w14:textId="77777777" w:rsidR="00B265B5" w:rsidRPr="00E01712" w:rsidRDefault="00B265B5" w:rsidP="00B265B5">
            <w:pPr>
              <w:pStyle w:val="Standard"/>
              <w:snapToGrid w:val="0"/>
              <w:rPr>
                <w:rFonts w:ascii="Arial" w:hAnsi="Arial" w:cs="Arial"/>
              </w:rPr>
            </w:pPr>
          </w:p>
        </w:tc>
      </w:tr>
    </w:tbl>
    <w:p w14:paraId="7EFBEDC2" w14:textId="77777777" w:rsidR="00B265B5" w:rsidRPr="00E01712" w:rsidRDefault="00B265B5" w:rsidP="00B265B5">
      <w:pPr>
        <w:pStyle w:val="Standard"/>
        <w:rPr>
          <w:rFonts w:ascii="Arial" w:hAnsi="Arial" w:cs="Arial"/>
        </w:rPr>
      </w:pPr>
    </w:p>
    <w:p w14:paraId="21DD2995" w14:textId="77777777" w:rsidR="00B265B5" w:rsidRPr="00E01712" w:rsidRDefault="00B265B5" w:rsidP="00B265B5">
      <w:pPr>
        <w:pStyle w:val="Standard"/>
        <w:rPr>
          <w:rFonts w:ascii="Arial" w:hAnsi="Arial" w:cs="Arial"/>
        </w:rPr>
      </w:pPr>
      <w:r w:rsidRPr="00E01712">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B265B5" w:rsidRPr="00E01712" w14:paraId="03F6AA37" w14:textId="77777777" w:rsidTr="00B265B5">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C910794" w14:textId="77777777" w:rsidR="00B265B5" w:rsidRPr="00E01712" w:rsidRDefault="00B265B5" w:rsidP="00B265B5">
            <w:pPr>
              <w:pStyle w:val="Standard"/>
              <w:snapToGrid w:val="0"/>
              <w:rPr>
                <w:rFonts w:ascii="Arial" w:hAnsi="Arial" w:cs="Arial"/>
              </w:rPr>
            </w:pPr>
            <w:r w:rsidRPr="00E01712">
              <w:rPr>
                <w:rFonts w:ascii="Arial" w:hAnsi="Arial" w:cs="Arial"/>
              </w:rPr>
              <w:t>1</w:t>
            </w:r>
          </w:p>
        </w:tc>
        <w:bookmarkStart w:id="24"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DC996D" w14:textId="77777777" w:rsidR="00B265B5" w:rsidRPr="00E01712" w:rsidRDefault="00B265B5" w:rsidP="00B265B5">
            <w:pPr>
              <w:pStyle w:val="Standard"/>
              <w:snapToGrid w:val="0"/>
              <w:rPr>
                <w:rFonts w:ascii="Arial" w:hAnsi="Arial" w:cs="Arial"/>
              </w:rPr>
            </w:pPr>
            <w:r w:rsidRPr="00E01712">
              <w:rPr>
                <w:rFonts w:ascii="Arial" w:hAnsi="Arial" w:cs="Arial"/>
              </w:rPr>
              <w:fldChar w:fldCharType="begin"/>
            </w:r>
            <w:r w:rsidRPr="00E01712">
              <w:rPr>
                <w:rFonts w:ascii="Arial" w:hAnsi="Arial" w:cs="Arial"/>
              </w:rPr>
              <w:instrText xml:space="preserve"> FILLIN "Besedilo73" </w:instrText>
            </w:r>
            <w:r w:rsidRPr="00E01712">
              <w:rPr>
                <w:rFonts w:ascii="Arial" w:hAnsi="Arial" w:cs="Arial"/>
              </w:rPr>
              <w:fldChar w:fldCharType="separate"/>
            </w:r>
            <w:r w:rsidRPr="00E01712">
              <w:rPr>
                <w:rFonts w:ascii="Arial" w:hAnsi="Arial" w:cs="Arial"/>
              </w:rPr>
              <w:t>     </w:t>
            </w:r>
            <w:r w:rsidRPr="00E01712">
              <w:rPr>
                <w:rFonts w:ascii="Arial" w:hAnsi="Arial" w:cs="Arial"/>
              </w:rPr>
              <w:fldChar w:fldCharType="end"/>
            </w:r>
            <w:bookmarkEnd w:id="24"/>
          </w:p>
        </w:tc>
      </w:tr>
      <w:tr w:rsidR="00B265B5" w:rsidRPr="00E01712" w14:paraId="5970EAD1" w14:textId="77777777" w:rsidTr="00B265B5">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8ECBBA0" w14:textId="77777777" w:rsidR="00B265B5" w:rsidRPr="00E01712" w:rsidRDefault="00B265B5" w:rsidP="00B265B5">
            <w:pPr>
              <w:pStyle w:val="Standard"/>
              <w:snapToGrid w:val="0"/>
              <w:rPr>
                <w:rFonts w:ascii="Arial" w:hAnsi="Arial" w:cs="Arial"/>
              </w:rPr>
            </w:pPr>
            <w:r w:rsidRPr="00E01712">
              <w:rPr>
                <w:rFonts w:ascii="Arial" w:hAnsi="Arial" w:cs="Arial"/>
              </w:rPr>
              <w:t>2</w:t>
            </w:r>
          </w:p>
        </w:tc>
        <w:bookmarkStart w:id="25"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E6B315" w14:textId="77777777" w:rsidR="00B265B5" w:rsidRPr="00E01712" w:rsidRDefault="00B265B5" w:rsidP="00B265B5">
            <w:pPr>
              <w:pStyle w:val="Standard"/>
              <w:snapToGrid w:val="0"/>
              <w:rPr>
                <w:rFonts w:ascii="Arial" w:hAnsi="Arial" w:cs="Arial"/>
              </w:rPr>
            </w:pPr>
            <w:r w:rsidRPr="00E01712">
              <w:rPr>
                <w:rFonts w:ascii="Arial" w:hAnsi="Arial" w:cs="Arial"/>
              </w:rPr>
              <w:fldChar w:fldCharType="begin"/>
            </w:r>
            <w:r w:rsidRPr="00E01712">
              <w:rPr>
                <w:rFonts w:ascii="Arial" w:hAnsi="Arial" w:cs="Arial"/>
              </w:rPr>
              <w:instrText xml:space="preserve"> FILLIN "Besedilo74" </w:instrText>
            </w:r>
            <w:r w:rsidRPr="00E01712">
              <w:rPr>
                <w:rFonts w:ascii="Arial" w:hAnsi="Arial" w:cs="Arial"/>
              </w:rPr>
              <w:fldChar w:fldCharType="separate"/>
            </w:r>
            <w:r w:rsidRPr="00E01712">
              <w:rPr>
                <w:rFonts w:ascii="Arial" w:hAnsi="Arial" w:cs="Arial"/>
              </w:rPr>
              <w:t>     </w:t>
            </w:r>
            <w:r w:rsidRPr="00E01712">
              <w:rPr>
                <w:rFonts w:ascii="Arial" w:hAnsi="Arial" w:cs="Arial"/>
              </w:rPr>
              <w:fldChar w:fldCharType="end"/>
            </w:r>
            <w:bookmarkEnd w:id="25"/>
          </w:p>
        </w:tc>
      </w:tr>
      <w:tr w:rsidR="00B265B5" w:rsidRPr="00E01712" w14:paraId="16588120" w14:textId="77777777" w:rsidTr="00B265B5">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BED4AFC" w14:textId="77777777" w:rsidR="00B265B5" w:rsidRPr="00E01712" w:rsidRDefault="00B265B5" w:rsidP="00B265B5">
            <w:pPr>
              <w:pStyle w:val="Standard"/>
              <w:snapToGrid w:val="0"/>
              <w:rPr>
                <w:rFonts w:ascii="Arial" w:hAnsi="Arial" w:cs="Arial"/>
              </w:rPr>
            </w:pPr>
            <w:r w:rsidRPr="00E01712">
              <w:rPr>
                <w:rFonts w:ascii="Arial" w:hAnsi="Arial" w:cs="Arial"/>
              </w:rPr>
              <w:t>3</w:t>
            </w:r>
          </w:p>
        </w:tc>
        <w:bookmarkStart w:id="26"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629770" w14:textId="77777777" w:rsidR="00B265B5" w:rsidRPr="00E01712" w:rsidRDefault="00B265B5" w:rsidP="00B265B5">
            <w:pPr>
              <w:pStyle w:val="Standard"/>
              <w:snapToGrid w:val="0"/>
              <w:rPr>
                <w:rFonts w:ascii="Arial" w:hAnsi="Arial" w:cs="Arial"/>
              </w:rPr>
            </w:pPr>
            <w:r w:rsidRPr="00E01712">
              <w:rPr>
                <w:rFonts w:ascii="Arial" w:hAnsi="Arial" w:cs="Arial"/>
              </w:rPr>
              <w:fldChar w:fldCharType="begin"/>
            </w:r>
            <w:r w:rsidRPr="00E01712">
              <w:rPr>
                <w:rFonts w:ascii="Arial" w:hAnsi="Arial" w:cs="Arial"/>
              </w:rPr>
              <w:instrText xml:space="preserve"> FILLIN "Besedilo75" </w:instrText>
            </w:r>
            <w:r w:rsidRPr="00E01712">
              <w:rPr>
                <w:rFonts w:ascii="Arial" w:hAnsi="Arial" w:cs="Arial"/>
              </w:rPr>
              <w:fldChar w:fldCharType="separate"/>
            </w:r>
            <w:r w:rsidRPr="00E01712">
              <w:rPr>
                <w:rFonts w:ascii="Arial" w:hAnsi="Arial" w:cs="Arial"/>
              </w:rPr>
              <w:t>     </w:t>
            </w:r>
            <w:r w:rsidRPr="00E01712">
              <w:rPr>
                <w:rFonts w:ascii="Arial" w:hAnsi="Arial" w:cs="Arial"/>
              </w:rPr>
              <w:fldChar w:fldCharType="end"/>
            </w:r>
            <w:bookmarkEnd w:id="26"/>
          </w:p>
        </w:tc>
      </w:tr>
      <w:tr w:rsidR="00B265B5" w:rsidRPr="00E01712" w14:paraId="508D30F8" w14:textId="77777777" w:rsidTr="00B265B5">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C5E6F81" w14:textId="77777777" w:rsidR="00B265B5" w:rsidRPr="00E01712" w:rsidRDefault="00B265B5" w:rsidP="00B265B5">
            <w:pPr>
              <w:pStyle w:val="Standard"/>
              <w:snapToGrid w:val="0"/>
              <w:rPr>
                <w:rFonts w:ascii="Arial" w:hAnsi="Arial" w:cs="Arial"/>
              </w:rPr>
            </w:pPr>
            <w:r w:rsidRPr="00E01712">
              <w:rPr>
                <w:rFonts w:ascii="Arial" w:hAnsi="Arial" w:cs="Arial"/>
              </w:rPr>
              <w:t>4</w:t>
            </w:r>
          </w:p>
        </w:tc>
        <w:bookmarkStart w:id="27"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E8A1A0" w14:textId="77777777" w:rsidR="00B265B5" w:rsidRPr="00E01712" w:rsidRDefault="00B265B5" w:rsidP="00B265B5">
            <w:pPr>
              <w:pStyle w:val="Standard"/>
              <w:snapToGrid w:val="0"/>
              <w:rPr>
                <w:rFonts w:ascii="Arial" w:hAnsi="Arial" w:cs="Arial"/>
              </w:rPr>
            </w:pPr>
            <w:r w:rsidRPr="00E01712">
              <w:rPr>
                <w:rFonts w:ascii="Arial" w:hAnsi="Arial" w:cs="Arial"/>
              </w:rPr>
              <w:fldChar w:fldCharType="begin"/>
            </w:r>
            <w:r w:rsidRPr="00E01712">
              <w:rPr>
                <w:rFonts w:ascii="Arial" w:hAnsi="Arial" w:cs="Arial"/>
              </w:rPr>
              <w:instrText xml:space="preserve"> FILLIN "Besedilo76" </w:instrText>
            </w:r>
            <w:r w:rsidRPr="00E01712">
              <w:rPr>
                <w:rFonts w:ascii="Arial" w:hAnsi="Arial" w:cs="Arial"/>
              </w:rPr>
              <w:fldChar w:fldCharType="separate"/>
            </w:r>
            <w:r w:rsidRPr="00E01712">
              <w:rPr>
                <w:rFonts w:ascii="Arial" w:hAnsi="Arial" w:cs="Arial"/>
              </w:rPr>
              <w:t>     </w:t>
            </w:r>
            <w:r w:rsidRPr="00E01712">
              <w:rPr>
                <w:rFonts w:ascii="Arial" w:hAnsi="Arial" w:cs="Arial"/>
              </w:rPr>
              <w:fldChar w:fldCharType="end"/>
            </w:r>
            <w:bookmarkEnd w:id="27"/>
          </w:p>
        </w:tc>
      </w:tr>
      <w:tr w:rsidR="00B265B5" w:rsidRPr="00E01712" w14:paraId="1F7C01D8" w14:textId="77777777" w:rsidTr="00B265B5">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39C7CA0" w14:textId="77777777" w:rsidR="00B265B5" w:rsidRPr="00E01712" w:rsidRDefault="00B265B5" w:rsidP="00B265B5">
            <w:pPr>
              <w:pStyle w:val="Standard"/>
              <w:snapToGrid w:val="0"/>
              <w:rPr>
                <w:rFonts w:ascii="Arial" w:hAnsi="Arial" w:cs="Arial"/>
              </w:rPr>
            </w:pPr>
            <w:r w:rsidRPr="00E01712">
              <w:rPr>
                <w:rFonts w:ascii="Arial" w:hAnsi="Arial" w:cs="Arial"/>
              </w:rPr>
              <w:t>5</w:t>
            </w:r>
          </w:p>
        </w:tc>
        <w:bookmarkStart w:id="28"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65DA7F" w14:textId="77777777" w:rsidR="00B265B5" w:rsidRPr="00E01712" w:rsidRDefault="00B265B5" w:rsidP="00B265B5">
            <w:pPr>
              <w:pStyle w:val="Standard"/>
              <w:snapToGrid w:val="0"/>
              <w:rPr>
                <w:rFonts w:ascii="Arial" w:hAnsi="Arial" w:cs="Arial"/>
              </w:rPr>
            </w:pPr>
            <w:r w:rsidRPr="00E01712">
              <w:rPr>
                <w:rFonts w:ascii="Arial" w:hAnsi="Arial" w:cs="Arial"/>
              </w:rPr>
              <w:fldChar w:fldCharType="begin"/>
            </w:r>
            <w:r w:rsidRPr="00E01712">
              <w:rPr>
                <w:rFonts w:ascii="Arial" w:hAnsi="Arial" w:cs="Arial"/>
              </w:rPr>
              <w:instrText xml:space="preserve"> FILLIN "Besedilo77" </w:instrText>
            </w:r>
            <w:r w:rsidRPr="00E01712">
              <w:rPr>
                <w:rFonts w:ascii="Arial" w:hAnsi="Arial" w:cs="Arial"/>
              </w:rPr>
              <w:fldChar w:fldCharType="separate"/>
            </w:r>
            <w:r w:rsidRPr="00E01712">
              <w:rPr>
                <w:rFonts w:ascii="Arial" w:hAnsi="Arial" w:cs="Arial"/>
              </w:rPr>
              <w:t>     </w:t>
            </w:r>
            <w:r w:rsidRPr="00E01712">
              <w:rPr>
                <w:rFonts w:ascii="Arial" w:hAnsi="Arial" w:cs="Arial"/>
              </w:rPr>
              <w:fldChar w:fldCharType="end"/>
            </w:r>
            <w:bookmarkEnd w:id="28"/>
          </w:p>
        </w:tc>
      </w:tr>
    </w:tbl>
    <w:p w14:paraId="735F8EC9" w14:textId="77777777" w:rsidR="00B265B5" w:rsidRPr="00E01712" w:rsidRDefault="00B265B5" w:rsidP="00B265B5">
      <w:pPr>
        <w:pStyle w:val="Standard"/>
        <w:rPr>
          <w:rFonts w:ascii="Arial" w:hAnsi="Arial" w:cs="Arial"/>
        </w:rPr>
      </w:pPr>
      <w:r w:rsidRPr="00E01712">
        <w:rPr>
          <w:rFonts w:ascii="Arial" w:hAnsi="Arial" w:cs="Arial"/>
        </w:rPr>
        <w:t>*V primeru, da je teh oseb več, se seznam oseb priloži ločeno za prilogo št. 2.</w:t>
      </w:r>
    </w:p>
    <w:p w14:paraId="33F5B4A0" w14:textId="77777777" w:rsidR="00B265B5" w:rsidRPr="00E01712" w:rsidRDefault="00B265B5" w:rsidP="00B265B5">
      <w:pPr>
        <w:pStyle w:val="Standard"/>
        <w:rPr>
          <w:rFonts w:ascii="Arial" w:hAnsi="Arial" w:cs="Arial"/>
        </w:rPr>
      </w:pPr>
    </w:p>
    <w:p w14:paraId="741F1E7C" w14:textId="77777777" w:rsidR="00B265B5" w:rsidRPr="00E01712" w:rsidRDefault="00B265B5" w:rsidP="00B265B5">
      <w:pPr>
        <w:pStyle w:val="Standard"/>
        <w:jc w:val="center"/>
        <w:rPr>
          <w:rFonts w:ascii="Arial" w:hAnsi="Arial" w:cs="Arial"/>
          <w:b/>
          <w:bCs/>
        </w:rPr>
      </w:pPr>
      <w:r w:rsidRPr="00E01712">
        <w:rPr>
          <w:rFonts w:ascii="Arial" w:hAnsi="Arial" w:cs="Arial"/>
          <w:b/>
          <w:bCs/>
        </w:rPr>
        <w:t>VLOGA PRI PREDMETNEM JAVNEM NAROČILU (ustrezno obkrožite)</w:t>
      </w:r>
    </w:p>
    <w:p w14:paraId="68E17C5F" w14:textId="77777777" w:rsidR="00B265B5" w:rsidRPr="00E01712" w:rsidRDefault="00B265B5" w:rsidP="00B265B5">
      <w:pPr>
        <w:pStyle w:val="Standard"/>
        <w:jc w:val="center"/>
        <w:rPr>
          <w:rFonts w:ascii="Arial" w:hAnsi="Arial" w:cs="Arial"/>
          <w:b/>
          <w:bCs/>
        </w:rPr>
      </w:pPr>
    </w:p>
    <w:tbl>
      <w:tblPr>
        <w:tblW w:w="0" w:type="auto"/>
        <w:tblInd w:w="2" w:type="dxa"/>
        <w:tblLook w:val="00A0" w:firstRow="1" w:lastRow="0" w:firstColumn="1" w:lastColumn="0" w:noHBand="0" w:noVBand="0"/>
      </w:tblPr>
      <w:tblGrid>
        <w:gridCol w:w="3020"/>
        <w:gridCol w:w="3020"/>
        <w:gridCol w:w="3020"/>
      </w:tblGrid>
      <w:tr w:rsidR="00B265B5" w:rsidRPr="00E01712" w14:paraId="6B05ECE3" w14:textId="77777777" w:rsidTr="00B265B5">
        <w:tc>
          <w:tcPr>
            <w:tcW w:w="3020" w:type="dxa"/>
          </w:tcPr>
          <w:p w14:paraId="2D6D3622" w14:textId="77777777" w:rsidR="00B265B5" w:rsidRPr="00E01712" w:rsidRDefault="00B265B5" w:rsidP="00B265B5">
            <w:pPr>
              <w:tabs>
                <w:tab w:val="right" w:pos="2556"/>
                <w:tab w:val="right" w:pos="9017"/>
              </w:tabs>
              <w:spacing w:after="0"/>
              <w:ind w:right="6"/>
              <w:jc w:val="both"/>
              <w:rPr>
                <w:rFonts w:ascii="Arial" w:hAnsi="Arial" w:cs="Arial"/>
                <w:b/>
                <w:bCs/>
                <w:color w:val="auto"/>
              </w:rPr>
            </w:pPr>
            <w:r w:rsidRPr="00E01712">
              <w:rPr>
                <w:rFonts w:ascii="Arial" w:hAnsi="Arial" w:cs="Arial"/>
                <w:b/>
                <w:bCs/>
                <w:color w:val="auto"/>
              </w:rPr>
              <w:t>Ponudnik</w:t>
            </w:r>
          </w:p>
        </w:tc>
        <w:tc>
          <w:tcPr>
            <w:tcW w:w="3020" w:type="dxa"/>
          </w:tcPr>
          <w:p w14:paraId="51C28639" w14:textId="77777777" w:rsidR="00B265B5" w:rsidRPr="00E01712" w:rsidRDefault="00B265B5" w:rsidP="00B265B5">
            <w:pPr>
              <w:tabs>
                <w:tab w:val="right" w:pos="2556"/>
                <w:tab w:val="right" w:pos="9017"/>
              </w:tabs>
              <w:spacing w:after="0"/>
              <w:ind w:right="6"/>
              <w:jc w:val="center"/>
              <w:rPr>
                <w:rFonts w:ascii="Arial" w:hAnsi="Arial" w:cs="Arial"/>
                <w:b/>
                <w:bCs/>
                <w:color w:val="auto"/>
              </w:rPr>
            </w:pPr>
            <w:r w:rsidRPr="00E01712">
              <w:rPr>
                <w:rFonts w:ascii="Arial" w:hAnsi="Arial" w:cs="Arial"/>
                <w:b/>
                <w:bCs/>
                <w:color w:val="auto"/>
              </w:rPr>
              <w:t>Partner v skupnem nastopu</w:t>
            </w:r>
          </w:p>
        </w:tc>
        <w:tc>
          <w:tcPr>
            <w:tcW w:w="3020" w:type="dxa"/>
          </w:tcPr>
          <w:p w14:paraId="2EA42AAD" w14:textId="77777777" w:rsidR="00B265B5" w:rsidRPr="00E01712" w:rsidRDefault="00B265B5" w:rsidP="00B265B5">
            <w:pPr>
              <w:tabs>
                <w:tab w:val="right" w:pos="2556"/>
                <w:tab w:val="right" w:pos="9017"/>
              </w:tabs>
              <w:spacing w:after="0"/>
              <w:ind w:right="6"/>
              <w:jc w:val="right"/>
              <w:rPr>
                <w:rFonts w:ascii="Arial" w:hAnsi="Arial" w:cs="Arial"/>
                <w:b/>
                <w:bCs/>
                <w:color w:val="auto"/>
              </w:rPr>
            </w:pPr>
            <w:r w:rsidRPr="00E01712">
              <w:rPr>
                <w:rFonts w:ascii="Arial" w:hAnsi="Arial" w:cs="Arial"/>
                <w:b/>
                <w:bCs/>
                <w:color w:val="auto"/>
              </w:rPr>
              <w:t>podizvajalec</w:t>
            </w:r>
          </w:p>
        </w:tc>
      </w:tr>
    </w:tbl>
    <w:p w14:paraId="5843DC21" w14:textId="77777777" w:rsidR="00A15D26" w:rsidRPr="00E01712" w:rsidRDefault="00A15D26" w:rsidP="00B265B5">
      <w:pPr>
        <w:pStyle w:val="Standard"/>
        <w:rPr>
          <w:rFonts w:ascii="Arial" w:hAnsi="Arial" w:cs="Arial"/>
        </w:rPr>
      </w:pPr>
    </w:p>
    <w:p w14:paraId="231F47A9" w14:textId="77777777" w:rsidR="00A15D26" w:rsidRPr="00E01712" w:rsidRDefault="00A15D26">
      <w:pPr>
        <w:spacing w:after="0" w:line="240" w:lineRule="auto"/>
        <w:rPr>
          <w:rFonts w:ascii="Arial" w:hAnsi="Arial" w:cs="Arial"/>
          <w:color w:val="auto"/>
          <w:kern w:val="3"/>
          <w:lang w:eastAsia="zh-CN"/>
        </w:rPr>
      </w:pPr>
      <w:r w:rsidRPr="00E01712">
        <w:rPr>
          <w:rFonts w:ascii="Arial" w:hAnsi="Arial" w:cs="Arial"/>
        </w:rPr>
        <w:br w:type="page"/>
      </w:r>
    </w:p>
    <w:p w14:paraId="5D5DA996" w14:textId="3E60D02E" w:rsidR="00B265B5" w:rsidRPr="00E01712" w:rsidRDefault="00B265B5" w:rsidP="00B265B5">
      <w:pPr>
        <w:pStyle w:val="Standard"/>
        <w:rPr>
          <w:rFonts w:ascii="Arial" w:hAnsi="Arial" w:cs="Arial"/>
        </w:rPr>
      </w:pPr>
      <w:r w:rsidRPr="00E01712">
        <w:rPr>
          <w:rFonts w:ascii="Arial" w:hAnsi="Arial" w:cs="Arial"/>
        </w:rPr>
        <w:lastRenderedPageBreak/>
        <w:t>Če ima ponudnik sedež v drugi državi, mora navesti svojega pooblaščenca(-ko) za vročitve, v skladu z določbami Zakona o splošnem upravnem postopku (Uradni list RS, št. 24/06-UPB2, 105/06-ZUS-1, 126/07, 65/08, 8/10 in 82/13; v nadaljevanju: ZUP):</w:t>
      </w:r>
    </w:p>
    <w:p w14:paraId="6D3FD9B3" w14:textId="77777777" w:rsidR="00B265B5" w:rsidRPr="00E01712" w:rsidRDefault="00B265B5" w:rsidP="00B265B5">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B265B5" w:rsidRPr="00E01712" w14:paraId="0F12599A" w14:textId="77777777" w:rsidTr="00B265B5">
        <w:trPr>
          <w:trHeight w:val="397"/>
        </w:trPr>
        <w:tc>
          <w:tcPr>
            <w:tcW w:w="3369" w:type="dxa"/>
            <w:shd w:val="clear" w:color="auto" w:fill="auto"/>
            <w:tcMar>
              <w:top w:w="0" w:type="dxa"/>
              <w:left w:w="108" w:type="dxa"/>
              <w:bottom w:w="0" w:type="dxa"/>
              <w:right w:w="108" w:type="dxa"/>
            </w:tcMar>
          </w:tcPr>
          <w:p w14:paraId="458F8BAF" w14:textId="77777777" w:rsidR="00B265B5" w:rsidRPr="00E01712" w:rsidRDefault="00B265B5" w:rsidP="00B265B5">
            <w:pPr>
              <w:pStyle w:val="Standard"/>
              <w:rPr>
                <w:rFonts w:ascii="Arial" w:hAnsi="Arial" w:cs="Arial"/>
              </w:rPr>
            </w:pPr>
            <w:r w:rsidRPr="00E01712">
              <w:rPr>
                <w:rFonts w:ascii="Arial" w:hAnsi="Arial" w:cs="Arial"/>
              </w:rPr>
              <w:t>naziv pooblaščenca za vročanje:</w:t>
            </w:r>
          </w:p>
        </w:tc>
        <w:tc>
          <w:tcPr>
            <w:tcW w:w="5811" w:type="dxa"/>
            <w:shd w:val="clear" w:color="auto" w:fill="auto"/>
            <w:tcMar>
              <w:top w:w="0" w:type="dxa"/>
              <w:left w:w="108" w:type="dxa"/>
              <w:bottom w:w="0" w:type="dxa"/>
              <w:right w:w="108" w:type="dxa"/>
            </w:tcMar>
          </w:tcPr>
          <w:p w14:paraId="2EEE8288" w14:textId="77777777" w:rsidR="00B265B5" w:rsidRPr="00E01712" w:rsidRDefault="00B265B5" w:rsidP="00B265B5">
            <w:pPr>
              <w:pStyle w:val="Standard"/>
              <w:rPr>
                <w:rFonts w:ascii="Arial" w:hAnsi="Arial" w:cs="Arial"/>
              </w:rPr>
            </w:pPr>
          </w:p>
        </w:tc>
      </w:tr>
      <w:tr w:rsidR="00B265B5" w:rsidRPr="00E01712" w14:paraId="63102302" w14:textId="77777777" w:rsidTr="00B265B5">
        <w:trPr>
          <w:trHeight w:val="397"/>
        </w:trPr>
        <w:tc>
          <w:tcPr>
            <w:tcW w:w="3369" w:type="dxa"/>
            <w:shd w:val="clear" w:color="auto" w:fill="auto"/>
            <w:tcMar>
              <w:top w:w="0" w:type="dxa"/>
              <w:left w:w="108" w:type="dxa"/>
              <w:bottom w:w="0" w:type="dxa"/>
              <w:right w:w="108" w:type="dxa"/>
            </w:tcMar>
          </w:tcPr>
          <w:p w14:paraId="4E041347" w14:textId="77777777" w:rsidR="00B265B5" w:rsidRPr="00E01712" w:rsidRDefault="00B265B5" w:rsidP="00B265B5">
            <w:pPr>
              <w:pStyle w:val="Standard"/>
              <w:rPr>
                <w:rFonts w:ascii="Arial" w:hAnsi="Arial" w:cs="Arial"/>
              </w:rPr>
            </w:pPr>
            <w:r w:rsidRPr="00E01712">
              <w:rPr>
                <w:rFonts w:ascii="Arial" w:hAnsi="Arial" w:cs="Arial"/>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14:paraId="0D647CB0" w14:textId="77777777" w:rsidR="00B265B5" w:rsidRPr="00E01712" w:rsidRDefault="00B265B5" w:rsidP="00B265B5">
            <w:pPr>
              <w:pStyle w:val="Standard"/>
              <w:rPr>
                <w:rFonts w:ascii="Arial" w:hAnsi="Arial" w:cs="Arial"/>
              </w:rPr>
            </w:pPr>
          </w:p>
        </w:tc>
      </w:tr>
      <w:tr w:rsidR="00B265B5" w:rsidRPr="00E01712" w14:paraId="58B5B27A" w14:textId="77777777" w:rsidTr="00B265B5">
        <w:trPr>
          <w:trHeight w:val="397"/>
        </w:trPr>
        <w:tc>
          <w:tcPr>
            <w:tcW w:w="3369" w:type="dxa"/>
            <w:shd w:val="clear" w:color="auto" w:fill="auto"/>
            <w:tcMar>
              <w:top w:w="0" w:type="dxa"/>
              <w:left w:w="108" w:type="dxa"/>
              <w:bottom w:w="0" w:type="dxa"/>
              <w:right w:w="108" w:type="dxa"/>
            </w:tcMar>
          </w:tcPr>
          <w:p w14:paraId="7D1BF0F8" w14:textId="77777777" w:rsidR="00B265B5" w:rsidRPr="00E01712" w:rsidRDefault="00B265B5" w:rsidP="00B265B5">
            <w:pPr>
              <w:pStyle w:val="Standard"/>
              <w:rPr>
                <w:rFonts w:ascii="Arial" w:hAnsi="Arial" w:cs="Arial"/>
              </w:rPr>
            </w:pPr>
            <w:r w:rsidRPr="00E01712">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33F853DA" w14:textId="77777777" w:rsidR="00B265B5" w:rsidRPr="00E01712" w:rsidRDefault="00B265B5" w:rsidP="00B265B5">
            <w:pPr>
              <w:pStyle w:val="Standard"/>
              <w:rPr>
                <w:rFonts w:ascii="Arial" w:hAnsi="Arial" w:cs="Arial"/>
              </w:rPr>
            </w:pPr>
          </w:p>
        </w:tc>
      </w:tr>
      <w:tr w:rsidR="00B265B5" w:rsidRPr="00E01712" w14:paraId="532E9137" w14:textId="77777777" w:rsidTr="00B265B5">
        <w:trPr>
          <w:trHeight w:val="397"/>
        </w:trPr>
        <w:tc>
          <w:tcPr>
            <w:tcW w:w="3369" w:type="dxa"/>
            <w:shd w:val="clear" w:color="auto" w:fill="auto"/>
            <w:tcMar>
              <w:top w:w="0" w:type="dxa"/>
              <w:left w:w="108" w:type="dxa"/>
              <w:bottom w:w="0" w:type="dxa"/>
              <w:right w:w="108" w:type="dxa"/>
            </w:tcMar>
          </w:tcPr>
          <w:p w14:paraId="4D8CDBD2" w14:textId="77777777" w:rsidR="00B265B5" w:rsidRPr="00E01712" w:rsidRDefault="00B265B5" w:rsidP="00B265B5">
            <w:pPr>
              <w:pStyle w:val="Standard"/>
              <w:rPr>
                <w:rFonts w:ascii="Arial" w:hAnsi="Arial" w:cs="Arial"/>
              </w:rPr>
            </w:pPr>
            <w:r w:rsidRPr="00E01712">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2FD9D78A" w14:textId="77777777" w:rsidR="00B265B5" w:rsidRPr="00E01712" w:rsidRDefault="00B265B5" w:rsidP="00B265B5">
            <w:pPr>
              <w:pStyle w:val="Standard"/>
              <w:rPr>
                <w:rFonts w:ascii="Arial" w:hAnsi="Arial" w:cs="Arial"/>
              </w:rPr>
            </w:pPr>
          </w:p>
        </w:tc>
      </w:tr>
      <w:tr w:rsidR="00B265B5" w:rsidRPr="00E01712" w14:paraId="56FDB268" w14:textId="77777777" w:rsidTr="00B265B5">
        <w:trPr>
          <w:trHeight w:val="397"/>
        </w:trPr>
        <w:tc>
          <w:tcPr>
            <w:tcW w:w="3369" w:type="dxa"/>
            <w:shd w:val="clear" w:color="auto" w:fill="auto"/>
            <w:tcMar>
              <w:top w:w="0" w:type="dxa"/>
              <w:left w:w="108" w:type="dxa"/>
              <w:bottom w:w="0" w:type="dxa"/>
              <w:right w:w="108" w:type="dxa"/>
            </w:tcMar>
          </w:tcPr>
          <w:p w14:paraId="3C85BAC8" w14:textId="77777777" w:rsidR="00B265B5" w:rsidRPr="00E01712" w:rsidRDefault="00B265B5" w:rsidP="00B265B5">
            <w:pPr>
              <w:pStyle w:val="Standard"/>
              <w:rPr>
                <w:rFonts w:ascii="Arial" w:hAnsi="Arial" w:cs="Arial"/>
              </w:rPr>
            </w:pPr>
            <w:r w:rsidRPr="00E01712">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715B4F4A" w14:textId="77777777" w:rsidR="00B265B5" w:rsidRPr="00E01712" w:rsidRDefault="00B265B5" w:rsidP="00B265B5">
            <w:pPr>
              <w:pStyle w:val="Standard"/>
              <w:rPr>
                <w:rFonts w:ascii="Arial" w:hAnsi="Arial" w:cs="Arial"/>
              </w:rPr>
            </w:pPr>
          </w:p>
        </w:tc>
      </w:tr>
      <w:tr w:rsidR="00B265B5" w:rsidRPr="00E01712" w14:paraId="4338C7D9" w14:textId="77777777" w:rsidTr="00B265B5">
        <w:trPr>
          <w:trHeight w:val="397"/>
        </w:trPr>
        <w:tc>
          <w:tcPr>
            <w:tcW w:w="3369" w:type="dxa"/>
            <w:shd w:val="clear" w:color="auto" w:fill="auto"/>
            <w:tcMar>
              <w:top w:w="0" w:type="dxa"/>
              <w:left w:w="108" w:type="dxa"/>
              <w:bottom w:w="0" w:type="dxa"/>
              <w:right w:w="108" w:type="dxa"/>
            </w:tcMar>
          </w:tcPr>
          <w:p w14:paraId="5DB2289B" w14:textId="77777777" w:rsidR="00B265B5" w:rsidRPr="00E01712" w:rsidRDefault="00B265B5" w:rsidP="00B265B5">
            <w:pPr>
              <w:pStyle w:val="Standard"/>
              <w:rPr>
                <w:rFonts w:ascii="Arial" w:hAnsi="Arial" w:cs="Arial"/>
              </w:rPr>
            </w:pPr>
            <w:proofErr w:type="spellStart"/>
            <w:r w:rsidRPr="00E01712">
              <w:rPr>
                <w:rFonts w:ascii="Arial" w:hAnsi="Arial" w:cs="Arial"/>
              </w:rPr>
              <w:t>telefax</w:t>
            </w:r>
            <w:proofErr w:type="spellEnd"/>
            <w:r w:rsidRPr="00E01712">
              <w:rPr>
                <w:rFonts w:ascii="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14:paraId="16CCA092" w14:textId="77777777" w:rsidR="00B265B5" w:rsidRPr="00E01712" w:rsidRDefault="00B265B5" w:rsidP="00B265B5">
            <w:pPr>
              <w:pStyle w:val="Standard"/>
              <w:rPr>
                <w:rFonts w:ascii="Arial" w:hAnsi="Arial" w:cs="Arial"/>
              </w:rPr>
            </w:pPr>
          </w:p>
        </w:tc>
      </w:tr>
    </w:tbl>
    <w:p w14:paraId="74579C42" w14:textId="77777777" w:rsidR="00B265B5" w:rsidRPr="00E01712" w:rsidRDefault="00B265B5" w:rsidP="00B265B5">
      <w:pPr>
        <w:pStyle w:val="Standard"/>
        <w:rPr>
          <w:rFonts w:ascii="Arial" w:hAnsi="Arial" w:cs="Arial"/>
        </w:rPr>
      </w:pPr>
    </w:p>
    <w:p w14:paraId="6012744E" w14:textId="77777777" w:rsidR="00B265B5" w:rsidRPr="00E01712" w:rsidRDefault="00B265B5" w:rsidP="00B265B5">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265B5" w:rsidRPr="00E01712" w14:paraId="5341AC17" w14:textId="77777777" w:rsidTr="00B265B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F04B691" w14:textId="77777777" w:rsidR="00B265B5" w:rsidRPr="00E01712" w:rsidRDefault="00B265B5" w:rsidP="00B265B5">
            <w:pPr>
              <w:pStyle w:val="Standard"/>
              <w:snapToGrid w:val="0"/>
              <w:jc w:val="center"/>
              <w:rPr>
                <w:rFonts w:ascii="Arial" w:hAnsi="Arial" w:cs="Arial"/>
              </w:rPr>
            </w:pPr>
            <w:r w:rsidRPr="00E01712">
              <w:rPr>
                <w:rFonts w:ascii="Arial" w:hAnsi="Arial" w:cs="Arial"/>
              </w:rPr>
              <w:t>KRAJ</w:t>
            </w:r>
          </w:p>
          <w:p w14:paraId="32DCB789" w14:textId="77777777" w:rsidR="00B265B5" w:rsidRPr="00E01712" w:rsidRDefault="00B265B5" w:rsidP="00B265B5">
            <w:pPr>
              <w:pStyle w:val="Standard"/>
              <w:jc w:val="center"/>
              <w:rPr>
                <w:rFonts w:ascii="Arial" w:hAnsi="Arial" w:cs="Arial"/>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5879DAF5" w14:textId="77777777" w:rsidR="00B265B5" w:rsidRPr="00E01712" w:rsidRDefault="00B265B5" w:rsidP="00B265B5">
            <w:pPr>
              <w:pStyle w:val="Standard"/>
              <w:snapToGrid w:val="0"/>
              <w:jc w:val="center"/>
              <w:rPr>
                <w:rFonts w:ascii="Arial" w:hAnsi="Arial" w:cs="Arial"/>
              </w:rPr>
            </w:pPr>
            <w:r w:rsidRPr="00E01712">
              <w:rPr>
                <w:rFonts w:ascii="Arial" w:hAnsi="Arial" w:cs="Arial"/>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5D1E130" w14:textId="77777777" w:rsidR="00B265B5" w:rsidRPr="00E01712" w:rsidRDefault="00B265B5" w:rsidP="00B265B5">
            <w:pPr>
              <w:pStyle w:val="Standard"/>
              <w:snapToGrid w:val="0"/>
              <w:jc w:val="center"/>
              <w:rPr>
                <w:rFonts w:ascii="Arial" w:hAnsi="Arial" w:cs="Arial"/>
              </w:rPr>
            </w:pPr>
            <w:r w:rsidRPr="00E01712">
              <w:rPr>
                <w:rFonts w:ascii="Arial" w:hAnsi="Arial" w:cs="Arial"/>
              </w:rPr>
              <w:t>GOSPODARSKI SUBJEKT</w:t>
            </w:r>
          </w:p>
          <w:p w14:paraId="6FB8D5C3" w14:textId="77777777" w:rsidR="00B265B5" w:rsidRPr="00E01712" w:rsidRDefault="00B265B5" w:rsidP="00B265B5">
            <w:pPr>
              <w:pStyle w:val="Standard"/>
              <w:jc w:val="center"/>
              <w:rPr>
                <w:rFonts w:ascii="Arial" w:hAnsi="Arial" w:cs="Arial"/>
              </w:rPr>
            </w:pPr>
            <w:r w:rsidRPr="00E01712">
              <w:rPr>
                <w:rFonts w:ascii="Arial" w:hAnsi="Arial" w:cs="Arial"/>
              </w:rPr>
              <w:t xml:space="preserve"> ime in priimek zakonitega zastopnika in podpis</w:t>
            </w:r>
          </w:p>
          <w:p w14:paraId="20ED8630" w14:textId="77777777" w:rsidR="00B265B5" w:rsidRPr="00E01712" w:rsidRDefault="00B265B5" w:rsidP="00B265B5">
            <w:pPr>
              <w:pStyle w:val="Standard"/>
              <w:jc w:val="center"/>
              <w:rPr>
                <w:rFonts w:ascii="Arial" w:hAnsi="Arial" w:cs="Arial"/>
              </w:rPr>
            </w:pPr>
          </w:p>
        </w:tc>
      </w:tr>
    </w:tbl>
    <w:p w14:paraId="050291A6" w14:textId="13F7FBDF" w:rsidR="00B265B5" w:rsidRPr="00E01712" w:rsidRDefault="00B265B5" w:rsidP="0037115E">
      <w:pPr>
        <w:spacing w:after="0"/>
        <w:rPr>
          <w:rFonts w:ascii="Arial" w:hAnsi="Arial" w:cs="Arial"/>
          <w:color w:val="auto"/>
          <w:lang w:eastAsia="zh-CN"/>
        </w:rPr>
      </w:pPr>
    </w:p>
    <w:p w14:paraId="2B8650DC" w14:textId="77777777" w:rsidR="00B265B5" w:rsidRPr="00E01712" w:rsidRDefault="00B265B5">
      <w:pPr>
        <w:spacing w:after="0" w:line="240" w:lineRule="auto"/>
        <w:rPr>
          <w:rFonts w:ascii="Arial" w:hAnsi="Arial" w:cs="Arial"/>
          <w:color w:val="auto"/>
          <w:lang w:eastAsia="zh-CN"/>
        </w:rPr>
      </w:pPr>
      <w:r w:rsidRPr="00E01712">
        <w:rPr>
          <w:rFonts w:ascii="Arial" w:hAnsi="Arial" w:cs="Arial"/>
          <w:color w:val="auto"/>
          <w:lang w:eastAsia="zh-CN"/>
        </w:rPr>
        <w:br w:type="page"/>
      </w:r>
    </w:p>
    <w:p w14:paraId="0C33EF93" w14:textId="77777777" w:rsidR="00B265B5" w:rsidRPr="00E01712" w:rsidRDefault="00B265B5" w:rsidP="007943FE">
      <w:pPr>
        <w:pStyle w:val="Slog3"/>
        <w:rPr>
          <w:rStyle w:val="Neenpoudarek"/>
          <w:rFonts w:ascii="Arial" w:hAnsi="Arial" w:cs="Arial"/>
          <w:i/>
          <w:iCs/>
          <w:color w:val="auto"/>
          <w:sz w:val="22"/>
          <w:szCs w:val="22"/>
        </w:rPr>
      </w:pPr>
      <w:bookmarkStart w:id="29" w:name="_Toc491691699"/>
      <w:bookmarkStart w:id="30" w:name="_Toc507485937"/>
      <w:bookmarkStart w:id="31" w:name="_Toc508970389"/>
      <w:r w:rsidRPr="00E01712">
        <w:rPr>
          <w:rStyle w:val="Neenpoudarek"/>
          <w:rFonts w:ascii="Arial" w:hAnsi="Arial" w:cs="Arial"/>
          <w:i/>
          <w:iCs/>
          <w:color w:val="auto"/>
          <w:sz w:val="22"/>
          <w:szCs w:val="22"/>
        </w:rPr>
        <w:lastRenderedPageBreak/>
        <w:t>Priloga št. 3</w:t>
      </w:r>
      <w:bookmarkEnd w:id="29"/>
      <w:bookmarkEnd w:id="30"/>
      <w:bookmarkEnd w:id="31"/>
    </w:p>
    <w:p w14:paraId="3F7A8D0E" w14:textId="3F6A6141" w:rsidR="00B265B5" w:rsidRPr="00E01712" w:rsidRDefault="00B265B5" w:rsidP="00B265B5">
      <w:pPr>
        <w:pStyle w:val="Intenzivencitat"/>
      </w:pPr>
      <w:bookmarkStart w:id="32" w:name="_Toc507485938"/>
      <w:bookmarkStart w:id="33" w:name="_Toc508970390"/>
      <w:r w:rsidRPr="00E01712">
        <w:t>PODATKI O UDELEŽBI PODIZVAJALCEV</w:t>
      </w:r>
      <w:bookmarkEnd w:id="32"/>
      <w:bookmarkEnd w:id="33"/>
    </w:p>
    <w:p w14:paraId="5B8223D5" w14:textId="34B6DB4D" w:rsidR="00B265B5" w:rsidRPr="00E01712" w:rsidRDefault="00B265B5" w:rsidP="00B265B5">
      <w:pPr>
        <w:spacing w:after="0"/>
        <w:jc w:val="both"/>
        <w:rPr>
          <w:rFonts w:ascii="Arial" w:hAnsi="Arial" w:cs="Arial"/>
        </w:rPr>
      </w:pPr>
      <w:r w:rsidRPr="00E01712">
        <w:rPr>
          <w:rFonts w:ascii="Arial" w:hAnsi="Arial" w:cs="Arial"/>
          <w:color w:val="auto"/>
          <w:kern w:val="3"/>
          <w:lang w:eastAsia="zh-CN"/>
        </w:rPr>
        <w:t xml:space="preserve">V zvezi z javnim naročilom </w:t>
      </w:r>
      <w:r w:rsidR="0024427E" w:rsidRPr="00E01712">
        <w:rPr>
          <w:rFonts w:ascii="Arial" w:hAnsi="Arial" w:cs="Arial"/>
          <w:color w:val="auto"/>
          <w:kern w:val="3"/>
          <w:lang w:eastAsia="zh-CN"/>
        </w:rPr>
        <w:t>»</w:t>
      </w:r>
      <w:r w:rsidR="001107E2" w:rsidRPr="00E01712">
        <w:rPr>
          <w:rFonts w:ascii="Arial" w:hAnsi="Arial" w:cs="Arial"/>
          <w:color w:val="auto"/>
          <w:kern w:val="3"/>
          <w:lang w:eastAsia="zh-CN"/>
        </w:rPr>
        <w:t>Projektiranje zrakotesnosti ter dozidava OŠ Žiri z večnamensko dvorano</w:t>
      </w:r>
      <w:r w:rsidR="0024427E" w:rsidRPr="00E01712">
        <w:rPr>
          <w:rFonts w:ascii="Arial" w:hAnsi="Arial" w:cs="Arial"/>
          <w:color w:val="auto"/>
          <w:kern w:val="3"/>
          <w:lang w:eastAsia="zh-CN"/>
        </w:rPr>
        <w:t>«</w:t>
      </w:r>
      <w:r w:rsidRPr="00E01712">
        <w:rPr>
          <w:rFonts w:ascii="Arial" w:hAnsi="Arial" w:cs="Arial"/>
          <w:color w:val="auto"/>
          <w:kern w:val="3"/>
          <w:lang w:eastAsia="zh-CN"/>
        </w:rPr>
        <w:t>, objavljenega na portalu javnih naročil dne _______________pod številko objave ____________,</w:t>
      </w:r>
    </w:p>
    <w:p w14:paraId="2AA582BD" w14:textId="77777777" w:rsidR="00B265B5" w:rsidRPr="00E01712" w:rsidRDefault="00B265B5" w:rsidP="00B265B5">
      <w:pPr>
        <w:suppressAutoHyphens/>
        <w:autoSpaceDN w:val="0"/>
        <w:spacing w:after="0"/>
        <w:ind w:right="6"/>
        <w:jc w:val="both"/>
        <w:textAlignment w:val="baseline"/>
        <w:rPr>
          <w:rFonts w:ascii="Arial" w:hAnsi="Arial" w:cs="Arial"/>
          <w:color w:val="auto"/>
          <w:kern w:val="3"/>
          <w:lang w:eastAsia="zh-CN"/>
        </w:rPr>
      </w:pPr>
    </w:p>
    <w:p w14:paraId="2A9556C4" w14:textId="77777777" w:rsidR="00B265B5" w:rsidRPr="00E01712" w:rsidRDefault="00B265B5" w:rsidP="00B265B5">
      <w:pPr>
        <w:pStyle w:val="Standard"/>
        <w:jc w:val="center"/>
        <w:rPr>
          <w:rFonts w:ascii="Arial" w:hAnsi="Arial" w:cs="Arial"/>
          <w:i/>
          <w:iCs/>
          <w:u w:val="single"/>
        </w:rPr>
      </w:pPr>
      <w:r w:rsidRPr="00E01712">
        <w:rPr>
          <w:rFonts w:ascii="Arial" w:hAnsi="Arial" w:cs="Arial"/>
          <w:i/>
          <w:iCs/>
          <w:u w:val="single"/>
        </w:rPr>
        <w:t>(ustrezno obkrožite A ali B)</w:t>
      </w:r>
    </w:p>
    <w:p w14:paraId="3E2E6955" w14:textId="77777777" w:rsidR="00B265B5" w:rsidRPr="00E01712" w:rsidRDefault="00B265B5" w:rsidP="00B265B5">
      <w:pPr>
        <w:spacing w:after="0"/>
        <w:rPr>
          <w:rFonts w:ascii="Arial" w:hAnsi="Arial" w:cs="Arial"/>
          <w:color w:val="auto"/>
        </w:rPr>
      </w:pPr>
    </w:p>
    <w:p w14:paraId="158BAA56" w14:textId="77777777" w:rsidR="00B265B5" w:rsidRPr="00E01712" w:rsidRDefault="00B265B5" w:rsidP="00B265B5">
      <w:pPr>
        <w:pStyle w:val="Odstavekseznama"/>
        <w:numPr>
          <w:ilvl w:val="0"/>
          <w:numId w:val="23"/>
        </w:numPr>
        <w:spacing w:after="0"/>
        <w:contextualSpacing/>
        <w:jc w:val="both"/>
        <w:rPr>
          <w:rFonts w:ascii="Arial" w:hAnsi="Arial" w:cs="Arial"/>
          <w:b/>
          <w:color w:val="auto"/>
        </w:rPr>
      </w:pPr>
      <w:r w:rsidRPr="00E01712">
        <w:rPr>
          <w:rFonts w:ascii="Arial" w:hAnsi="Arial" w:cs="Arial"/>
          <w:b/>
          <w:color w:val="auto"/>
        </w:rPr>
        <w:t>izjavljamo, da nastopamo s podizvajalci, in sicer v nadaljevanju navajamo vrednostno udeležbo le-teh:</w:t>
      </w:r>
    </w:p>
    <w:p w14:paraId="2A127185" w14:textId="77777777" w:rsidR="00B265B5" w:rsidRPr="00E01712" w:rsidRDefault="00B265B5" w:rsidP="00B265B5">
      <w:pPr>
        <w:spacing w:after="0"/>
        <w:rPr>
          <w:rFonts w:ascii="Arial" w:hAnsi="Arial" w:cs="Arial"/>
          <w:color w:val="auto"/>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B265B5" w:rsidRPr="00E01712" w14:paraId="6AC7B961" w14:textId="77777777" w:rsidTr="00B265B5">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099D1B6" w14:textId="77777777" w:rsidR="00B265B5" w:rsidRPr="00E01712" w:rsidRDefault="00B265B5" w:rsidP="00B265B5">
            <w:pPr>
              <w:spacing w:after="0"/>
              <w:jc w:val="center"/>
              <w:rPr>
                <w:rFonts w:ascii="Arial" w:hAnsi="Arial" w:cs="Arial"/>
                <w:b/>
                <w:color w:val="auto"/>
              </w:rPr>
            </w:pPr>
            <w:bookmarkStart w:id="34" w:name="_Hlk507491937"/>
            <w:r w:rsidRPr="00E01712">
              <w:rPr>
                <w:rFonts w:ascii="Arial" w:hAnsi="Arial" w:cs="Arial"/>
                <w:b/>
                <w:color w:val="auto"/>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42B9BD6" w14:textId="77777777" w:rsidR="008C16A2" w:rsidRDefault="00B265B5" w:rsidP="00B265B5">
            <w:pPr>
              <w:spacing w:after="0"/>
              <w:jc w:val="center"/>
              <w:rPr>
                <w:rFonts w:ascii="Arial" w:hAnsi="Arial" w:cs="Arial"/>
                <w:b/>
                <w:color w:val="auto"/>
              </w:rPr>
            </w:pPr>
            <w:r w:rsidRPr="00E01712">
              <w:rPr>
                <w:rFonts w:ascii="Arial" w:hAnsi="Arial" w:cs="Arial"/>
                <w:b/>
                <w:color w:val="auto"/>
              </w:rPr>
              <w:t xml:space="preserve">OBSEG IN VRSTA </w:t>
            </w:r>
            <w:r w:rsidR="006973D7" w:rsidRPr="00E01712">
              <w:rPr>
                <w:rFonts w:ascii="Arial" w:hAnsi="Arial" w:cs="Arial"/>
                <w:b/>
                <w:color w:val="auto"/>
              </w:rPr>
              <w:t>STORITEV</w:t>
            </w:r>
            <w:r w:rsidR="007D3E10" w:rsidRPr="00E01712">
              <w:rPr>
                <w:rFonts w:ascii="Arial" w:hAnsi="Arial" w:cs="Arial"/>
                <w:b/>
                <w:color w:val="auto"/>
              </w:rPr>
              <w:t>/</w:t>
            </w:r>
          </w:p>
          <w:p w14:paraId="480EF727" w14:textId="2BFFECC9" w:rsidR="00B265B5" w:rsidRPr="00E01712" w:rsidRDefault="007D3E10" w:rsidP="00B265B5">
            <w:pPr>
              <w:spacing w:after="0"/>
              <w:jc w:val="center"/>
              <w:rPr>
                <w:rFonts w:ascii="Arial" w:hAnsi="Arial" w:cs="Arial"/>
                <w:b/>
                <w:color w:val="auto"/>
              </w:rPr>
            </w:pPr>
            <w:r w:rsidRPr="00E01712">
              <w:rPr>
                <w:rFonts w:ascii="Arial" w:hAnsi="Arial" w:cs="Arial"/>
                <w:b/>
                <w:color w:val="auto"/>
              </w:rPr>
              <w:t xml:space="preserve">GRADENJ </w:t>
            </w:r>
            <w:r w:rsidR="00B265B5" w:rsidRPr="00E01712">
              <w:rPr>
                <w:rFonts w:ascii="Arial" w:hAnsi="Arial" w:cs="Arial"/>
                <w:b/>
                <w:color w:val="auto"/>
              </w:rPr>
              <w:t>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2C6A50" w14:textId="3F599CB0" w:rsidR="00B265B5" w:rsidRPr="00E01712" w:rsidRDefault="00B265B5" w:rsidP="00B265B5">
            <w:pPr>
              <w:spacing w:after="0"/>
              <w:jc w:val="center"/>
              <w:rPr>
                <w:rFonts w:ascii="Arial" w:hAnsi="Arial" w:cs="Arial"/>
                <w:b/>
                <w:color w:val="auto"/>
              </w:rPr>
            </w:pPr>
            <w:r w:rsidRPr="00E01712">
              <w:rPr>
                <w:rFonts w:ascii="Arial" w:hAnsi="Arial" w:cs="Arial"/>
                <w:b/>
                <w:color w:val="auto"/>
              </w:rPr>
              <w:t xml:space="preserve">PREDMET, KOLIČINA, </w:t>
            </w:r>
            <w:r w:rsidR="006973D7" w:rsidRPr="00E01712">
              <w:rPr>
                <w:rFonts w:ascii="Arial" w:hAnsi="Arial" w:cs="Arial"/>
                <w:b/>
                <w:color w:val="auto"/>
              </w:rPr>
              <w:t xml:space="preserve">OKVIRNA </w:t>
            </w:r>
            <w:r w:rsidRPr="00E01712">
              <w:rPr>
                <w:rFonts w:ascii="Arial" w:hAnsi="Arial" w:cs="Arial"/>
                <w:b/>
                <w:color w:val="auto"/>
              </w:rPr>
              <w:t xml:space="preserve">VREDNOST IZVEDBE </w:t>
            </w:r>
            <w:r w:rsidR="006973D7" w:rsidRPr="00E01712">
              <w:rPr>
                <w:rFonts w:ascii="Arial" w:hAnsi="Arial" w:cs="Arial"/>
                <w:b/>
                <w:color w:val="auto"/>
              </w:rPr>
              <w:t>STORITEV</w:t>
            </w:r>
            <w:r w:rsidR="007D3E10" w:rsidRPr="00E01712">
              <w:rPr>
                <w:rFonts w:ascii="Arial" w:hAnsi="Arial" w:cs="Arial"/>
                <w:b/>
                <w:color w:val="auto"/>
              </w:rPr>
              <w:t xml:space="preserve">/GRADENJ </w:t>
            </w:r>
            <w:r w:rsidRPr="00E01712">
              <w:rPr>
                <w:rFonts w:ascii="Arial" w:hAnsi="Arial" w:cs="Arial"/>
                <w:b/>
                <w:color w:val="auto"/>
              </w:rPr>
              <w:t>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1FF73C0E" w14:textId="77777777" w:rsidR="00B265B5" w:rsidRPr="00E01712" w:rsidRDefault="00B265B5" w:rsidP="00B265B5">
            <w:pPr>
              <w:spacing w:after="0"/>
              <w:jc w:val="center"/>
              <w:rPr>
                <w:rFonts w:ascii="Arial" w:hAnsi="Arial" w:cs="Arial"/>
                <w:b/>
                <w:color w:val="auto"/>
              </w:rPr>
            </w:pPr>
            <w:r w:rsidRPr="00E01712">
              <w:rPr>
                <w:rFonts w:ascii="Arial" w:hAnsi="Arial" w:cs="Arial"/>
                <w:b/>
                <w:color w:val="auto"/>
              </w:rPr>
              <w:t>NEPOSREDNO PLAČILO ZAHTEVA (ustrezno obkrožite)</w:t>
            </w:r>
          </w:p>
        </w:tc>
      </w:tr>
      <w:tr w:rsidR="00B265B5" w:rsidRPr="00E01712" w14:paraId="2EC6205D" w14:textId="77777777" w:rsidTr="00B265B5">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B1FB0D8" w14:textId="77777777" w:rsidR="00B265B5" w:rsidRPr="00E01712" w:rsidRDefault="00B265B5" w:rsidP="00B265B5">
            <w:pPr>
              <w:spacing w:after="0"/>
              <w:rPr>
                <w:rFonts w:ascii="Arial" w:hAnsi="Arial" w:cs="Arial"/>
                <w:color w:val="auto"/>
              </w:rPr>
            </w:pPr>
          </w:p>
          <w:p w14:paraId="59D00E3B" w14:textId="77777777" w:rsidR="00B265B5" w:rsidRPr="00E01712" w:rsidRDefault="00B265B5" w:rsidP="00B265B5">
            <w:pPr>
              <w:spacing w:after="0"/>
              <w:rPr>
                <w:rFonts w:ascii="Arial" w:hAnsi="Arial" w:cs="Arial"/>
                <w:color w:val="auto"/>
              </w:rPr>
            </w:pPr>
          </w:p>
          <w:p w14:paraId="1DBEDD61" w14:textId="77777777" w:rsidR="00B265B5" w:rsidRPr="00E01712" w:rsidRDefault="00B265B5" w:rsidP="00B265B5">
            <w:pPr>
              <w:spacing w:after="0"/>
              <w:rPr>
                <w:rFonts w:ascii="Arial" w:hAnsi="Arial" w:cs="Arial"/>
                <w:color w:val="auto"/>
              </w:rPr>
            </w:pPr>
          </w:p>
          <w:p w14:paraId="3E3F93F3" w14:textId="77777777" w:rsidR="00B265B5" w:rsidRPr="00E01712" w:rsidRDefault="00B265B5" w:rsidP="00B265B5">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81BB695" w14:textId="77777777" w:rsidR="00B265B5" w:rsidRPr="00E01712" w:rsidRDefault="00B265B5" w:rsidP="00B265B5">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383BC8" w14:textId="77777777" w:rsidR="00B265B5" w:rsidRPr="00E01712" w:rsidRDefault="00B265B5" w:rsidP="00B265B5">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6A5A56B3" w14:textId="77777777" w:rsidR="00B265B5" w:rsidRPr="00E01712" w:rsidRDefault="00B265B5" w:rsidP="00B265B5">
            <w:pPr>
              <w:spacing w:after="0"/>
              <w:jc w:val="center"/>
              <w:rPr>
                <w:rFonts w:ascii="Arial" w:hAnsi="Arial" w:cs="Arial"/>
                <w:color w:val="auto"/>
              </w:rPr>
            </w:pPr>
          </w:p>
          <w:p w14:paraId="26BCF236" w14:textId="77777777" w:rsidR="00B265B5" w:rsidRPr="00E01712" w:rsidRDefault="00B265B5" w:rsidP="00B265B5">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B265B5" w:rsidRPr="00E01712" w14:paraId="6F8BF5CE" w14:textId="77777777" w:rsidTr="00B265B5">
              <w:tc>
                <w:tcPr>
                  <w:tcW w:w="906" w:type="dxa"/>
                </w:tcPr>
                <w:p w14:paraId="39A4CBA6" w14:textId="77777777" w:rsidR="00B265B5" w:rsidRPr="00E01712" w:rsidRDefault="00B265B5" w:rsidP="00B265B5">
                  <w:pPr>
                    <w:spacing w:after="0"/>
                    <w:jc w:val="center"/>
                    <w:rPr>
                      <w:rFonts w:ascii="Arial" w:hAnsi="Arial" w:cs="Arial"/>
                      <w:color w:val="auto"/>
                    </w:rPr>
                  </w:pPr>
                  <w:r w:rsidRPr="00E01712">
                    <w:rPr>
                      <w:rFonts w:ascii="Arial" w:hAnsi="Arial" w:cs="Arial"/>
                      <w:color w:val="auto"/>
                    </w:rPr>
                    <w:t>DA</w:t>
                  </w:r>
                </w:p>
              </w:tc>
              <w:tc>
                <w:tcPr>
                  <w:tcW w:w="907" w:type="dxa"/>
                </w:tcPr>
                <w:p w14:paraId="02256478" w14:textId="77777777" w:rsidR="00B265B5" w:rsidRPr="00E01712" w:rsidRDefault="00B265B5" w:rsidP="00B265B5">
                  <w:pPr>
                    <w:spacing w:after="0"/>
                    <w:jc w:val="center"/>
                    <w:rPr>
                      <w:rFonts w:ascii="Arial" w:hAnsi="Arial" w:cs="Arial"/>
                      <w:color w:val="auto"/>
                    </w:rPr>
                  </w:pPr>
                  <w:r w:rsidRPr="00E01712">
                    <w:rPr>
                      <w:rFonts w:ascii="Arial" w:hAnsi="Arial" w:cs="Arial"/>
                      <w:color w:val="auto"/>
                    </w:rPr>
                    <w:t>NE</w:t>
                  </w:r>
                </w:p>
              </w:tc>
            </w:tr>
          </w:tbl>
          <w:p w14:paraId="6761D21A" w14:textId="77777777" w:rsidR="00B265B5" w:rsidRPr="00E01712" w:rsidRDefault="00B265B5" w:rsidP="00B265B5">
            <w:pPr>
              <w:spacing w:after="0"/>
              <w:jc w:val="center"/>
              <w:rPr>
                <w:rFonts w:ascii="Arial" w:hAnsi="Arial" w:cs="Arial"/>
                <w:color w:val="auto"/>
              </w:rPr>
            </w:pPr>
          </w:p>
        </w:tc>
      </w:tr>
      <w:tr w:rsidR="00B265B5" w:rsidRPr="00E01712" w14:paraId="7209D9C2" w14:textId="77777777" w:rsidTr="00B265B5">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1D45F5D" w14:textId="77777777" w:rsidR="00B265B5" w:rsidRPr="00E01712" w:rsidRDefault="00B265B5" w:rsidP="00B265B5">
            <w:pPr>
              <w:spacing w:after="0"/>
              <w:rPr>
                <w:rFonts w:ascii="Arial" w:hAnsi="Arial" w:cs="Arial"/>
                <w:color w:val="auto"/>
              </w:rPr>
            </w:pPr>
          </w:p>
          <w:p w14:paraId="4B5B2284" w14:textId="77777777" w:rsidR="00B265B5" w:rsidRPr="00E01712" w:rsidRDefault="00B265B5" w:rsidP="00B265B5">
            <w:pPr>
              <w:spacing w:after="0"/>
              <w:rPr>
                <w:rFonts w:ascii="Arial" w:hAnsi="Arial" w:cs="Arial"/>
                <w:color w:val="auto"/>
              </w:rPr>
            </w:pPr>
          </w:p>
          <w:p w14:paraId="0247F07C" w14:textId="77777777" w:rsidR="00B265B5" w:rsidRPr="00E01712" w:rsidRDefault="00B265B5" w:rsidP="00B265B5">
            <w:pPr>
              <w:spacing w:after="0"/>
              <w:rPr>
                <w:rFonts w:ascii="Arial" w:hAnsi="Arial" w:cs="Arial"/>
                <w:color w:val="auto"/>
              </w:rPr>
            </w:pPr>
          </w:p>
          <w:p w14:paraId="1CE176F4" w14:textId="77777777" w:rsidR="00B265B5" w:rsidRPr="00E01712" w:rsidRDefault="00B265B5" w:rsidP="00B265B5">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09D2113" w14:textId="77777777" w:rsidR="00B265B5" w:rsidRPr="00E01712" w:rsidRDefault="00B265B5" w:rsidP="00B265B5">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0A8361" w14:textId="77777777" w:rsidR="00B265B5" w:rsidRPr="00E01712" w:rsidRDefault="00B265B5" w:rsidP="00B265B5">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695F2A41" w14:textId="77777777" w:rsidR="00B265B5" w:rsidRPr="00E01712" w:rsidRDefault="00B265B5" w:rsidP="00B265B5">
            <w:pPr>
              <w:spacing w:after="0"/>
              <w:jc w:val="center"/>
              <w:rPr>
                <w:rFonts w:ascii="Arial" w:hAnsi="Arial" w:cs="Arial"/>
                <w:color w:val="auto"/>
              </w:rPr>
            </w:pPr>
          </w:p>
          <w:p w14:paraId="02E4EFEF" w14:textId="77777777" w:rsidR="00B265B5" w:rsidRPr="00E01712" w:rsidRDefault="00B265B5" w:rsidP="00B265B5">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B265B5" w:rsidRPr="00E01712" w14:paraId="36922EB3" w14:textId="77777777" w:rsidTr="00B265B5">
              <w:tc>
                <w:tcPr>
                  <w:tcW w:w="906" w:type="dxa"/>
                </w:tcPr>
                <w:p w14:paraId="23D56204" w14:textId="77777777" w:rsidR="00B265B5" w:rsidRPr="00E01712" w:rsidRDefault="00B265B5" w:rsidP="00B265B5">
                  <w:pPr>
                    <w:spacing w:after="0"/>
                    <w:jc w:val="center"/>
                    <w:rPr>
                      <w:rFonts w:ascii="Arial" w:hAnsi="Arial" w:cs="Arial"/>
                      <w:color w:val="auto"/>
                    </w:rPr>
                  </w:pPr>
                  <w:r w:rsidRPr="00E01712">
                    <w:rPr>
                      <w:rFonts w:ascii="Arial" w:hAnsi="Arial" w:cs="Arial"/>
                      <w:color w:val="auto"/>
                    </w:rPr>
                    <w:t>DA</w:t>
                  </w:r>
                </w:p>
              </w:tc>
              <w:tc>
                <w:tcPr>
                  <w:tcW w:w="907" w:type="dxa"/>
                </w:tcPr>
                <w:p w14:paraId="4C1E0427" w14:textId="77777777" w:rsidR="00B265B5" w:rsidRPr="00E01712" w:rsidRDefault="00B265B5" w:rsidP="00B265B5">
                  <w:pPr>
                    <w:spacing w:after="0"/>
                    <w:jc w:val="center"/>
                    <w:rPr>
                      <w:rFonts w:ascii="Arial" w:hAnsi="Arial" w:cs="Arial"/>
                      <w:color w:val="auto"/>
                    </w:rPr>
                  </w:pPr>
                  <w:r w:rsidRPr="00E01712">
                    <w:rPr>
                      <w:rFonts w:ascii="Arial" w:hAnsi="Arial" w:cs="Arial"/>
                      <w:color w:val="auto"/>
                    </w:rPr>
                    <w:t>NE</w:t>
                  </w:r>
                </w:p>
              </w:tc>
            </w:tr>
          </w:tbl>
          <w:p w14:paraId="21165D66" w14:textId="77777777" w:rsidR="00B265B5" w:rsidRPr="00E01712" w:rsidRDefault="00B265B5" w:rsidP="00B265B5">
            <w:pPr>
              <w:spacing w:after="0"/>
              <w:jc w:val="center"/>
              <w:rPr>
                <w:rFonts w:ascii="Arial" w:hAnsi="Arial" w:cs="Arial"/>
                <w:color w:val="auto"/>
              </w:rPr>
            </w:pPr>
          </w:p>
        </w:tc>
      </w:tr>
      <w:bookmarkEnd w:id="34"/>
    </w:tbl>
    <w:p w14:paraId="7EF3E128" w14:textId="77777777" w:rsidR="00B265B5" w:rsidRPr="00E01712" w:rsidRDefault="00B265B5" w:rsidP="00B265B5">
      <w:pPr>
        <w:spacing w:after="0"/>
        <w:rPr>
          <w:rFonts w:ascii="Arial" w:hAnsi="Arial" w:cs="Arial"/>
          <w:color w:val="auto"/>
        </w:rPr>
      </w:pPr>
    </w:p>
    <w:p w14:paraId="6D11BB22" w14:textId="77777777" w:rsidR="00B265B5" w:rsidRPr="00E01712" w:rsidRDefault="00B265B5" w:rsidP="00B265B5">
      <w:pPr>
        <w:spacing w:after="0"/>
        <w:rPr>
          <w:rFonts w:ascii="Arial" w:hAnsi="Arial" w:cs="Arial"/>
          <w:color w:val="auto"/>
        </w:rPr>
      </w:pPr>
      <w:r w:rsidRPr="00E01712">
        <w:rPr>
          <w:rFonts w:ascii="Arial" w:hAnsi="Arial" w:cs="Arial"/>
          <w:color w:val="auto"/>
        </w:rPr>
        <w:t>Izjavljamo,</w:t>
      </w:r>
    </w:p>
    <w:p w14:paraId="5C44EE14" w14:textId="77777777" w:rsidR="00B265B5" w:rsidRPr="00E01712" w:rsidRDefault="00B265B5" w:rsidP="00B265B5">
      <w:pPr>
        <w:pStyle w:val="Odstavekseznama"/>
        <w:numPr>
          <w:ilvl w:val="0"/>
          <w:numId w:val="22"/>
        </w:numPr>
        <w:spacing w:after="0"/>
        <w:contextualSpacing/>
        <w:jc w:val="both"/>
        <w:rPr>
          <w:rFonts w:ascii="Arial" w:hAnsi="Arial" w:cs="Arial"/>
          <w:color w:val="auto"/>
        </w:rPr>
      </w:pPr>
      <w:r w:rsidRPr="00E01712">
        <w:rPr>
          <w:rFonts w:ascii="Arial" w:hAnsi="Arial" w:cs="Arial"/>
          <w:color w:val="auto"/>
        </w:rPr>
        <w:t>da bomo imeli ob sklenitvi pogodbe z naročnikom in v času njenega izvajanja, sklenjene pogodbe s podizvajalci,</w:t>
      </w:r>
    </w:p>
    <w:p w14:paraId="5B6E504D" w14:textId="77777777" w:rsidR="00B265B5" w:rsidRPr="00E01712" w:rsidRDefault="00B265B5" w:rsidP="00B265B5">
      <w:pPr>
        <w:pStyle w:val="Odstavekseznama"/>
        <w:numPr>
          <w:ilvl w:val="0"/>
          <w:numId w:val="22"/>
        </w:numPr>
        <w:spacing w:after="0"/>
        <w:contextualSpacing/>
        <w:jc w:val="both"/>
        <w:rPr>
          <w:rFonts w:ascii="Arial" w:hAnsi="Arial" w:cs="Arial"/>
          <w:color w:val="auto"/>
        </w:rPr>
      </w:pPr>
      <w:r w:rsidRPr="00E01712">
        <w:rPr>
          <w:rFonts w:ascii="Arial" w:hAnsi="Arial" w:cs="Arial"/>
          <w:color w:val="auto"/>
        </w:rPr>
        <w:t>da bomo dela izvajali le s podizvajalci, ki bodo priglašeni in bomo v primeru spremembe podizvajalcev pravočasno obvestili naročnika o spremembi,</w:t>
      </w:r>
    </w:p>
    <w:p w14:paraId="320B8E6A" w14:textId="77777777" w:rsidR="00B265B5" w:rsidRPr="00E01712" w:rsidRDefault="00B265B5" w:rsidP="00B265B5">
      <w:pPr>
        <w:pStyle w:val="Odstavekseznama"/>
        <w:numPr>
          <w:ilvl w:val="0"/>
          <w:numId w:val="12"/>
        </w:numPr>
        <w:spacing w:after="0"/>
        <w:contextualSpacing/>
        <w:jc w:val="both"/>
        <w:rPr>
          <w:rFonts w:ascii="Arial" w:hAnsi="Arial" w:cs="Arial"/>
          <w:color w:val="auto"/>
          <w:lang w:eastAsia="zh-CN"/>
        </w:rPr>
      </w:pPr>
      <w:r w:rsidRPr="00E01712">
        <w:rPr>
          <w:rFonts w:ascii="Arial" w:hAnsi="Arial" w:cs="Arial"/>
          <w:color w:val="auto"/>
        </w:rPr>
        <w:t xml:space="preserve">da bomo v primeru, da bo podizvajalec zahteval neposredno plačilo </w:t>
      </w:r>
      <w:r w:rsidRPr="00E01712">
        <w:rPr>
          <w:rFonts w:ascii="Arial" w:hAnsi="Arial" w:cs="Arial"/>
          <w:color w:val="auto"/>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00633654" w14:textId="77777777" w:rsidR="00B265B5" w:rsidRPr="00E01712" w:rsidRDefault="00B265B5" w:rsidP="00B265B5">
      <w:pPr>
        <w:pStyle w:val="Odstavekseznama"/>
        <w:numPr>
          <w:ilvl w:val="0"/>
          <w:numId w:val="12"/>
        </w:numPr>
        <w:spacing w:after="0"/>
        <w:contextualSpacing/>
        <w:jc w:val="both"/>
        <w:rPr>
          <w:rFonts w:ascii="Arial" w:hAnsi="Arial" w:cs="Arial"/>
          <w:color w:val="auto"/>
          <w:lang w:eastAsia="zh-CN"/>
        </w:rPr>
      </w:pPr>
      <w:r w:rsidRPr="00E01712">
        <w:rPr>
          <w:rFonts w:ascii="Arial" w:hAnsi="Arial" w:cs="Arial"/>
          <w:color w:val="auto"/>
          <w:lang w:eastAsia="zh-CN"/>
        </w:rPr>
        <w:lastRenderedPageBreak/>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7927E25E" w14:textId="77777777" w:rsidR="00B265B5" w:rsidRPr="00E01712" w:rsidRDefault="00B265B5" w:rsidP="00B265B5">
      <w:pPr>
        <w:pStyle w:val="Odstavekseznama"/>
        <w:spacing w:after="0"/>
        <w:jc w:val="both"/>
        <w:rPr>
          <w:rFonts w:ascii="Arial" w:hAnsi="Arial" w:cs="Arial"/>
          <w:color w:val="auto"/>
          <w:lang w:eastAsia="zh-CN"/>
        </w:rPr>
      </w:pPr>
    </w:p>
    <w:p w14:paraId="0A2436A6" w14:textId="77777777" w:rsidR="00B265B5" w:rsidRPr="00E01712" w:rsidRDefault="00B265B5" w:rsidP="00B265B5">
      <w:pPr>
        <w:pStyle w:val="Odstavekseznama"/>
        <w:spacing w:after="0"/>
        <w:jc w:val="both"/>
        <w:rPr>
          <w:rFonts w:ascii="Arial" w:hAnsi="Arial" w:cs="Arial"/>
          <w:color w:val="auto"/>
        </w:rPr>
      </w:pPr>
    </w:p>
    <w:p w14:paraId="2A5141F7" w14:textId="77777777" w:rsidR="00B265B5" w:rsidRPr="00E01712" w:rsidRDefault="00B265B5" w:rsidP="00B265B5">
      <w:pPr>
        <w:spacing w:after="0"/>
        <w:rPr>
          <w:rFonts w:ascii="Arial" w:hAnsi="Arial" w:cs="Arial"/>
          <w:i/>
          <w:color w:val="auto"/>
        </w:rPr>
      </w:pPr>
      <w:r w:rsidRPr="00E01712">
        <w:rPr>
          <w:rFonts w:ascii="Arial" w:hAnsi="Arial" w:cs="Arial"/>
          <w:i/>
          <w:color w:val="auto"/>
        </w:rPr>
        <w:t>Opomba:</w:t>
      </w:r>
    </w:p>
    <w:p w14:paraId="0A5C7B66" w14:textId="77777777" w:rsidR="00B265B5" w:rsidRPr="00E01712" w:rsidRDefault="00B265B5" w:rsidP="00B265B5">
      <w:pPr>
        <w:spacing w:after="0"/>
        <w:jc w:val="both"/>
        <w:rPr>
          <w:rFonts w:ascii="Arial" w:hAnsi="Arial" w:cs="Arial"/>
          <w:color w:val="auto"/>
        </w:rPr>
      </w:pPr>
      <w:r w:rsidRPr="00E01712">
        <w:rPr>
          <w:rFonts w:ascii="Arial" w:hAnsi="Arial" w:cs="Arial"/>
          <w:color w:val="auto"/>
        </w:rPr>
        <w:t>Obrazec je potrebno izpolniti le v primeru, če ponudnik nastopa s podizvajalcem. Če ponudnik nastopa z več podizvajalci, se ta obrazec fotokopira.</w:t>
      </w:r>
    </w:p>
    <w:p w14:paraId="18F6A34B" w14:textId="77777777" w:rsidR="00B265B5" w:rsidRPr="00E01712" w:rsidRDefault="00B265B5" w:rsidP="00B265B5">
      <w:pPr>
        <w:spacing w:after="0"/>
        <w:rPr>
          <w:rFonts w:ascii="Arial" w:hAnsi="Arial" w:cs="Arial"/>
          <w:color w:val="auto"/>
        </w:rPr>
      </w:pPr>
    </w:p>
    <w:p w14:paraId="48E3204E" w14:textId="77777777" w:rsidR="00B265B5" w:rsidRPr="00E01712" w:rsidRDefault="00B265B5" w:rsidP="00B265B5">
      <w:pPr>
        <w:pStyle w:val="Odstavekseznama"/>
        <w:numPr>
          <w:ilvl w:val="0"/>
          <w:numId w:val="23"/>
        </w:numPr>
        <w:spacing w:after="0"/>
        <w:contextualSpacing/>
        <w:jc w:val="both"/>
        <w:rPr>
          <w:rFonts w:ascii="Arial" w:hAnsi="Arial" w:cs="Arial"/>
          <w:b/>
          <w:color w:val="auto"/>
        </w:rPr>
      </w:pPr>
      <w:r w:rsidRPr="00E01712">
        <w:rPr>
          <w:rFonts w:ascii="Arial" w:hAnsi="Arial" w:cs="Arial"/>
          <w:b/>
          <w:color w:val="auto"/>
        </w:rPr>
        <w:t xml:space="preserve"> izjavljamo, da ne nastopamo s podizvajalcem.</w:t>
      </w:r>
    </w:p>
    <w:p w14:paraId="4C5B22AF" w14:textId="77777777" w:rsidR="00B265B5" w:rsidRPr="00E01712" w:rsidRDefault="00B265B5" w:rsidP="00B265B5">
      <w:pPr>
        <w:spacing w:after="0"/>
        <w:rPr>
          <w:rFonts w:ascii="Arial" w:hAnsi="Arial" w:cs="Arial"/>
          <w:color w:val="auto"/>
        </w:rPr>
      </w:pPr>
    </w:p>
    <w:p w14:paraId="5F4E5EF3" w14:textId="77777777" w:rsidR="00B265B5" w:rsidRPr="00E01712" w:rsidRDefault="00B265B5" w:rsidP="00B265B5">
      <w:pPr>
        <w:spacing w:after="0"/>
        <w:jc w:val="both"/>
        <w:rPr>
          <w:rFonts w:ascii="Arial" w:hAnsi="Arial" w:cs="Arial"/>
          <w:color w:val="auto"/>
        </w:rPr>
      </w:pPr>
      <w:r w:rsidRPr="00E01712">
        <w:rPr>
          <w:rFonts w:ascii="Arial" w:hAnsi="Arial" w:cs="Arial"/>
          <w:color w:val="auto"/>
        </w:rPr>
        <w:t>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w:t>
      </w:r>
    </w:p>
    <w:p w14:paraId="5C9D8623" w14:textId="77777777" w:rsidR="00B265B5" w:rsidRPr="00E01712" w:rsidRDefault="00B265B5" w:rsidP="00B265B5">
      <w:pPr>
        <w:spacing w:after="0"/>
        <w:rPr>
          <w:rFonts w:ascii="Arial" w:hAnsi="Arial" w:cs="Arial"/>
          <w:color w:val="auto"/>
        </w:rPr>
      </w:pPr>
    </w:p>
    <w:p w14:paraId="222FE234" w14:textId="77777777" w:rsidR="00B265B5" w:rsidRPr="00E01712" w:rsidRDefault="00B265B5" w:rsidP="00B265B5">
      <w:pPr>
        <w:spacing w:after="0"/>
        <w:rPr>
          <w:rFonts w:ascii="Arial" w:hAnsi="Arial" w:cs="Arial"/>
          <w:color w:val="auto"/>
        </w:rPr>
      </w:pPr>
    </w:p>
    <w:p w14:paraId="2205B78A" w14:textId="77777777" w:rsidR="00B265B5" w:rsidRPr="00E01712" w:rsidRDefault="00B265B5" w:rsidP="00B265B5">
      <w:pPr>
        <w:spacing w:after="0"/>
        <w:jc w:val="both"/>
        <w:rPr>
          <w:rFonts w:ascii="Arial" w:hAnsi="Arial" w:cs="Arial"/>
          <w:color w:val="auto"/>
          <w:lang w:eastAsia="zh-CN"/>
        </w:rPr>
      </w:pPr>
    </w:p>
    <w:p w14:paraId="505EEA05" w14:textId="77777777" w:rsidR="00B265B5" w:rsidRPr="00E01712" w:rsidRDefault="00B265B5" w:rsidP="00B265B5">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265B5" w:rsidRPr="00E01712" w14:paraId="2B54A600" w14:textId="77777777" w:rsidTr="00B265B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444A731" w14:textId="77777777" w:rsidR="00B265B5" w:rsidRPr="00E01712" w:rsidRDefault="00B265B5" w:rsidP="00B265B5">
            <w:pPr>
              <w:suppressAutoHyphens/>
              <w:autoSpaceDN w:val="0"/>
              <w:snapToGrid w:val="0"/>
              <w:spacing w:after="0"/>
              <w:ind w:right="6"/>
              <w:jc w:val="center"/>
              <w:textAlignment w:val="baseline"/>
              <w:rPr>
                <w:rFonts w:ascii="Arial" w:hAnsi="Arial" w:cs="Arial"/>
                <w:color w:val="auto"/>
                <w:kern w:val="3"/>
                <w:lang w:eastAsia="zh-CN"/>
              </w:rPr>
            </w:pPr>
            <w:r w:rsidRPr="00E01712">
              <w:rPr>
                <w:rFonts w:ascii="Arial" w:hAnsi="Arial" w:cs="Arial"/>
                <w:color w:val="auto"/>
                <w:kern w:val="3"/>
                <w:lang w:eastAsia="zh-CN"/>
              </w:rPr>
              <w:t>KRAJ</w:t>
            </w:r>
          </w:p>
          <w:p w14:paraId="38CEF9CA" w14:textId="77777777" w:rsidR="00B265B5" w:rsidRPr="00E01712" w:rsidRDefault="00B265B5" w:rsidP="00B265B5">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7517EF0" w14:textId="77777777" w:rsidR="00B265B5" w:rsidRPr="00E01712" w:rsidRDefault="00B265B5" w:rsidP="00B265B5">
            <w:pPr>
              <w:suppressAutoHyphens/>
              <w:autoSpaceDN w:val="0"/>
              <w:snapToGrid w:val="0"/>
              <w:spacing w:after="0"/>
              <w:ind w:right="6"/>
              <w:jc w:val="center"/>
              <w:textAlignment w:val="baseline"/>
              <w:rPr>
                <w:rFonts w:ascii="Arial" w:hAnsi="Arial" w:cs="Arial"/>
                <w:color w:val="auto"/>
                <w:kern w:val="3"/>
                <w:lang w:eastAsia="zh-CN"/>
              </w:rPr>
            </w:pPr>
            <w:r w:rsidRPr="00E01712">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C7FC51C" w14:textId="77777777" w:rsidR="00B265B5" w:rsidRPr="00E01712" w:rsidRDefault="00B265B5" w:rsidP="00B265B5">
            <w:pPr>
              <w:suppressAutoHyphens/>
              <w:autoSpaceDN w:val="0"/>
              <w:snapToGrid w:val="0"/>
              <w:spacing w:after="0"/>
              <w:ind w:right="6"/>
              <w:jc w:val="center"/>
              <w:textAlignment w:val="baseline"/>
              <w:rPr>
                <w:rFonts w:ascii="Arial" w:hAnsi="Arial" w:cs="Arial"/>
                <w:color w:val="auto"/>
                <w:kern w:val="3"/>
                <w:lang w:eastAsia="zh-CN"/>
              </w:rPr>
            </w:pPr>
            <w:r w:rsidRPr="00E01712">
              <w:rPr>
                <w:rFonts w:ascii="Arial" w:hAnsi="Arial" w:cs="Arial"/>
                <w:color w:val="auto"/>
                <w:kern w:val="3"/>
                <w:lang w:eastAsia="zh-CN"/>
              </w:rPr>
              <w:t>PONUDNIK</w:t>
            </w:r>
          </w:p>
          <w:p w14:paraId="1CB989D5" w14:textId="77777777" w:rsidR="00B265B5" w:rsidRPr="00E01712" w:rsidRDefault="00B265B5" w:rsidP="00B265B5">
            <w:pPr>
              <w:suppressAutoHyphens/>
              <w:autoSpaceDN w:val="0"/>
              <w:spacing w:after="0"/>
              <w:ind w:right="6"/>
              <w:jc w:val="center"/>
              <w:textAlignment w:val="baseline"/>
              <w:rPr>
                <w:rFonts w:ascii="Arial" w:hAnsi="Arial" w:cs="Arial"/>
                <w:color w:val="auto"/>
                <w:kern w:val="3"/>
                <w:lang w:eastAsia="zh-CN"/>
              </w:rPr>
            </w:pPr>
            <w:r w:rsidRPr="00E01712">
              <w:rPr>
                <w:rFonts w:ascii="Arial" w:hAnsi="Arial" w:cs="Arial"/>
                <w:color w:val="auto"/>
                <w:kern w:val="3"/>
                <w:lang w:eastAsia="zh-CN"/>
              </w:rPr>
              <w:t>ime in priimek zakonitega zastopnika in podpis</w:t>
            </w:r>
          </w:p>
          <w:p w14:paraId="14E96EDF" w14:textId="77777777" w:rsidR="00B265B5" w:rsidRPr="00E01712" w:rsidRDefault="00B265B5" w:rsidP="00B265B5">
            <w:pPr>
              <w:suppressAutoHyphens/>
              <w:autoSpaceDN w:val="0"/>
              <w:spacing w:after="0"/>
              <w:ind w:right="6"/>
              <w:jc w:val="center"/>
              <w:textAlignment w:val="baseline"/>
              <w:rPr>
                <w:rFonts w:ascii="Arial" w:hAnsi="Arial" w:cs="Arial"/>
                <w:color w:val="auto"/>
                <w:kern w:val="3"/>
                <w:lang w:eastAsia="zh-CN"/>
              </w:rPr>
            </w:pPr>
          </w:p>
          <w:p w14:paraId="5A4F2738" w14:textId="77777777" w:rsidR="00B265B5" w:rsidRPr="00E01712" w:rsidRDefault="00B265B5" w:rsidP="00B265B5">
            <w:pPr>
              <w:suppressAutoHyphens/>
              <w:autoSpaceDN w:val="0"/>
              <w:spacing w:after="0"/>
              <w:ind w:right="6"/>
              <w:jc w:val="center"/>
              <w:textAlignment w:val="baseline"/>
              <w:rPr>
                <w:rFonts w:ascii="Arial" w:hAnsi="Arial" w:cs="Arial"/>
                <w:color w:val="auto"/>
                <w:kern w:val="3"/>
                <w:lang w:eastAsia="zh-CN"/>
              </w:rPr>
            </w:pPr>
          </w:p>
          <w:p w14:paraId="29A070C1" w14:textId="77777777" w:rsidR="00B265B5" w:rsidRPr="00E01712" w:rsidRDefault="00B265B5" w:rsidP="00B265B5">
            <w:pPr>
              <w:suppressAutoHyphens/>
              <w:autoSpaceDN w:val="0"/>
              <w:spacing w:after="0"/>
              <w:ind w:right="6"/>
              <w:jc w:val="center"/>
              <w:textAlignment w:val="baseline"/>
              <w:rPr>
                <w:rFonts w:ascii="Arial" w:hAnsi="Arial" w:cs="Arial"/>
                <w:color w:val="auto"/>
                <w:kern w:val="3"/>
                <w:lang w:eastAsia="zh-CN"/>
              </w:rPr>
            </w:pPr>
          </w:p>
          <w:p w14:paraId="0B1254B0" w14:textId="77777777" w:rsidR="00B265B5" w:rsidRPr="00E01712" w:rsidRDefault="00B265B5" w:rsidP="00B265B5">
            <w:pPr>
              <w:suppressAutoHyphens/>
              <w:autoSpaceDN w:val="0"/>
              <w:spacing w:after="0"/>
              <w:ind w:right="6"/>
              <w:jc w:val="center"/>
              <w:textAlignment w:val="baseline"/>
              <w:rPr>
                <w:rFonts w:ascii="Arial" w:hAnsi="Arial" w:cs="Arial"/>
                <w:color w:val="auto"/>
                <w:kern w:val="3"/>
                <w:lang w:eastAsia="zh-CN"/>
              </w:rPr>
            </w:pPr>
          </w:p>
          <w:p w14:paraId="59479CBB" w14:textId="77777777" w:rsidR="00B265B5" w:rsidRPr="00E01712" w:rsidRDefault="00B265B5" w:rsidP="00B265B5">
            <w:pPr>
              <w:suppressAutoHyphens/>
              <w:autoSpaceDN w:val="0"/>
              <w:spacing w:after="0"/>
              <w:ind w:right="6"/>
              <w:jc w:val="center"/>
              <w:textAlignment w:val="baseline"/>
              <w:rPr>
                <w:rFonts w:ascii="Arial" w:hAnsi="Arial" w:cs="Arial"/>
                <w:color w:val="auto"/>
                <w:kern w:val="3"/>
                <w:lang w:eastAsia="zh-CN"/>
              </w:rPr>
            </w:pPr>
          </w:p>
        </w:tc>
      </w:tr>
      <w:tr w:rsidR="00B265B5" w:rsidRPr="00E01712" w14:paraId="003D8880" w14:textId="77777777" w:rsidTr="00B265B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9710F56" w14:textId="77777777" w:rsidR="00B265B5" w:rsidRPr="00E01712" w:rsidRDefault="00B265B5" w:rsidP="00B265B5">
            <w:pPr>
              <w:suppressAutoHyphens/>
              <w:autoSpaceDN w:val="0"/>
              <w:snapToGrid w:val="0"/>
              <w:spacing w:after="0"/>
              <w:ind w:right="6"/>
              <w:jc w:val="center"/>
              <w:textAlignment w:val="baseline"/>
              <w:rPr>
                <w:rFonts w:ascii="Arial" w:hAnsi="Arial" w:cs="Arial"/>
                <w:color w:val="auto"/>
                <w:kern w:val="3"/>
                <w:lang w:eastAsia="zh-CN"/>
              </w:rPr>
            </w:pPr>
            <w:r w:rsidRPr="00E01712">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1663F11" w14:textId="77777777" w:rsidR="00B265B5" w:rsidRPr="00E01712" w:rsidRDefault="00B265B5" w:rsidP="00B265B5">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A8E4D70" w14:textId="77777777" w:rsidR="00B265B5" w:rsidRPr="00E01712" w:rsidRDefault="00B265B5" w:rsidP="00B265B5">
            <w:pPr>
              <w:widowControl w:val="0"/>
              <w:autoSpaceDN w:val="0"/>
              <w:spacing w:after="0"/>
              <w:textAlignment w:val="baseline"/>
              <w:rPr>
                <w:rFonts w:ascii="Arial" w:eastAsia="SimSun" w:hAnsi="Arial" w:cs="Arial"/>
                <w:color w:val="auto"/>
                <w:kern w:val="3"/>
                <w:lang w:eastAsia="zh-CN"/>
              </w:rPr>
            </w:pPr>
          </w:p>
        </w:tc>
      </w:tr>
    </w:tbl>
    <w:p w14:paraId="53AA3C90" w14:textId="77777777" w:rsidR="00B265B5" w:rsidRPr="00E01712" w:rsidRDefault="00B265B5" w:rsidP="00B265B5">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44E244A5" w14:textId="77777777" w:rsidR="00B265B5" w:rsidRPr="00E01712" w:rsidRDefault="00B265B5" w:rsidP="00B265B5">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770381F" w14:textId="77777777" w:rsidR="00B265B5" w:rsidRPr="00E01712" w:rsidRDefault="00B265B5" w:rsidP="00B265B5">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6725D05B" w14:textId="77777777" w:rsidR="00B265B5" w:rsidRPr="00E01712" w:rsidRDefault="00B265B5" w:rsidP="00B265B5">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0B71DC2" w14:textId="77777777" w:rsidR="00B265B5" w:rsidRPr="00E01712" w:rsidRDefault="00B265B5" w:rsidP="00B265B5">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7BFD6820" w14:textId="77777777" w:rsidR="00B265B5" w:rsidRPr="00E01712" w:rsidRDefault="00B265B5" w:rsidP="00B265B5">
      <w:pPr>
        <w:widowControl w:val="0"/>
        <w:suppressAutoHyphens/>
        <w:autoSpaceDN w:val="0"/>
        <w:spacing w:after="0"/>
        <w:jc w:val="right"/>
        <w:textAlignment w:val="baseline"/>
        <w:rPr>
          <w:rFonts w:ascii="Arial" w:eastAsia="SimSun" w:hAnsi="Arial" w:cs="Arial"/>
          <w:color w:val="auto"/>
          <w:kern w:val="3"/>
          <w:lang w:eastAsia="zh-CN"/>
        </w:rPr>
        <w:sectPr w:rsidR="00B265B5" w:rsidRPr="00E01712" w:rsidSect="00A660CE">
          <w:footerReference w:type="first" r:id="rId8"/>
          <w:pgSz w:w="11906" w:h="16838"/>
          <w:pgMar w:top="1418" w:right="1418" w:bottom="1418" w:left="1418" w:header="708" w:footer="708" w:gutter="0"/>
          <w:cols w:space="708"/>
          <w:titlePg/>
        </w:sectPr>
      </w:pPr>
    </w:p>
    <w:p w14:paraId="43908CDC" w14:textId="77777777" w:rsidR="00B265B5" w:rsidRPr="00E01712" w:rsidRDefault="00B265B5" w:rsidP="007943FE">
      <w:pPr>
        <w:pStyle w:val="Slog3"/>
        <w:rPr>
          <w:rStyle w:val="Neenpoudarek"/>
          <w:rFonts w:ascii="Arial" w:hAnsi="Arial" w:cs="Arial"/>
          <w:i/>
          <w:iCs/>
          <w:color w:val="auto"/>
          <w:sz w:val="22"/>
          <w:szCs w:val="22"/>
        </w:rPr>
      </w:pPr>
      <w:bookmarkStart w:id="35" w:name="_Toc491691701"/>
      <w:bookmarkStart w:id="36" w:name="_Toc507485939"/>
      <w:bookmarkStart w:id="37" w:name="_Toc508970391"/>
      <w:r w:rsidRPr="00E01712">
        <w:rPr>
          <w:rStyle w:val="Neenpoudarek"/>
          <w:rFonts w:ascii="Arial" w:hAnsi="Arial" w:cs="Arial"/>
          <w:i/>
          <w:iCs/>
          <w:color w:val="auto"/>
          <w:sz w:val="22"/>
          <w:szCs w:val="22"/>
        </w:rPr>
        <w:lastRenderedPageBreak/>
        <w:t>PRILOGA št. 4</w:t>
      </w:r>
      <w:bookmarkEnd w:id="35"/>
      <w:bookmarkEnd w:id="36"/>
      <w:bookmarkEnd w:id="37"/>
    </w:p>
    <w:p w14:paraId="1B78A9DE" w14:textId="77777777" w:rsidR="00B265B5" w:rsidRPr="00E01712" w:rsidRDefault="00B265B5" w:rsidP="00B265B5">
      <w:pPr>
        <w:pStyle w:val="Intenzivencitat"/>
      </w:pPr>
      <w:bookmarkStart w:id="38" w:name="_Toc491691702"/>
      <w:bookmarkStart w:id="39" w:name="_Toc507485940"/>
      <w:bookmarkStart w:id="40" w:name="_Toc508970392"/>
      <w:r w:rsidRPr="00E01712">
        <w:t>IZJAVA PODIZVAJALCA</w:t>
      </w:r>
      <w:r w:rsidRPr="00E01712">
        <w:rPr>
          <w:rStyle w:val="Sprotnaopomba-sklic"/>
        </w:rPr>
        <w:footnoteReference w:id="3"/>
      </w:r>
      <w:bookmarkEnd w:id="38"/>
      <w:bookmarkEnd w:id="39"/>
      <w:bookmarkEnd w:id="40"/>
    </w:p>
    <w:p w14:paraId="7F196A3C" w14:textId="57F85E62" w:rsidR="00B265B5" w:rsidRPr="00E01712" w:rsidRDefault="00B265B5" w:rsidP="00B265B5">
      <w:pPr>
        <w:spacing w:after="0"/>
        <w:jc w:val="both"/>
        <w:rPr>
          <w:rFonts w:ascii="Arial" w:hAnsi="Arial" w:cs="Arial"/>
        </w:rPr>
      </w:pPr>
      <w:r w:rsidRPr="00E01712">
        <w:rPr>
          <w:rFonts w:ascii="Arial" w:hAnsi="Arial" w:cs="Arial"/>
          <w:color w:val="auto"/>
          <w:kern w:val="3"/>
          <w:lang w:eastAsia="zh-CN"/>
        </w:rPr>
        <w:t xml:space="preserve">V zvezi z javnim naročilom </w:t>
      </w:r>
      <w:r w:rsidR="0024427E" w:rsidRPr="00E01712">
        <w:rPr>
          <w:rFonts w:ascii="Arial" w:hAnsi="Arial" w:cs="Arial"/>
          <w:color w:val="auto"/>
          <w:kern w:val="3"/>
          <w:lang w:eastAsia="zh-CN"/>
        </w:rPr>
        <w:t>»</w:t>
      </w:r>
      <w:r w:rsidR="001107E2" w:rsidRPr="00E01712">
        <w:rPr>
          <w:rFonts w:ascii="Arial" w:hAnsi="Arial" w:cs="Arial"/>
          <w:color w:val="auto"/>
          <w:kern w:val="3"/>
          <w:lang w:eastAsia="zh-CN"/>
        </w:rPr>
        <w:t>Projektiranje zrakotesnosti ter dozidava OŠ Žiri z večnamensko dvorano</w:t>
      </w:r>
      <w:r w:rsidR="0024427E" w:rsidRPr="00E01712">
        <w:rPr>
          <w:rFonts w:ascii="Arial" w:hAnsi="Arial" w:cs="Arial"/>
          <w:color w:val="auto"/>
          <w:kern w:val="3"/>
          <w:lang w:eastAsia="zh-CN"/>
        </w:rPr>
        <w:t>«</w:t>
      </w:r>
      <w:r w:rsidRPr="00E01712">
        <w:rPr>
          <w:rFonts w:ascii="Arial" w:hAnsi="Arial" w:cs="Arial"/>
          <w:color w:val="auto"/>
          <w:kern w:val="3"/>
          <w:lang w:eastAsia="zh-CN"/>
        </w:rPr>
        <w:t>, objavljenega na portalu javnih naročil dne _______________pod številko objave ____________,</w:t>
      </w:r>
    </w:p>
    <w:p w14:paraId="0D0D6FAB" w14:textId="77777777" w:rsidR="00B265B5" w:rsidRPr="00E01712" w:rsidRDefault="00B265B5" w:rsidP="00B265B5">
      <w:pPr>
        <w:suppressAutoHyphens/>
        <w:autoSpaceDN w:val="0"/>
        <w:spacing w:after="0"/>
        <w:ind w:right="6"/>
        <w:jc w:val="both"/>
        <w:textAlignment w:val="baseline"/>
        <w:rPr>
          <w:rFonts w:ascii="Arial" w:hAnsi="Arial" w:cs="Arial"/>
          <w:color w:val="auto"/>
          <w:kern w:val="3"/>
          <w:lang w:eastAsia="zh-CN"/>
        </w:rPr>
      </w:pPr>
    </w:p>
    <w:p w14:paraId="5781ADF0" w14:textId="77777777" w:rsidR="00B265B5" w:rsidRPr="00E01712" w:rsidRDefault="00B265B5" w:rsidP="00B265B5">
      <w:pPr>
        <w:suppressAutoHyphens/>
        <w:autoSpaceDN w:val="0"/>
        <w:spacing w:after="0"/>
        <w:ind w:right="6"/>
        <w:jc w:val="both"/>
        <w:textAlignment w:val="baseline"/>
        <w:rPr>
          <w:rFonts w:ascii="Arial" w:hAnsi="Arial" w:cs="Arial"/>
          <w:color w:val="auto"/>
          <w:kern w:val="3"/>
          <w:lang w:eastAsia="zh-CN"/>
        </w:rPr>
      </w:pPr>
    </w:p>
    <w:p w14:paraId="24FAC095" w14:textId="77777777" w:rsidR="00B265B5" w:rsidRPr="00E01712" w:rsidRDefault="00B265B5" w:rsidP="00B265B5">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r w:rsidRPr="00E01712">
        <w:rPr>
          <w:rFonts w:ascii="Arial" w:hAnsi="Arial" w:cs="Arial"/>
          <w:color w:val="auto"/>
          <w:kern w:val="3"/>
          <w:lang w:eastAsia="zh-CN"/>
        </w:rPr>
        <w:t>izjavljamo, da</w:t>
      </w:r>
    </w:p>
    <w:p w14:paraId="42BAD94A" w14:textId="77777777" w:rsidR="00B265B5" w:rsidRPr="00E01712" w:rsidRDefault="00B265B5" w:rsidP="00B265B5">
      <w:pPr>
        <w:pStyle w:val="Odstavekseznama"/>
        <w:keepLines/>
        <w:widowControl w:val="0"/>
        <w:numPr>
          <w:ilvl w:val="0"/>
          <w:numId w:val="17"/>
        </w:numPr>
        <w:tabs>
          <w:tab w:val="left" w:pos="2155"/>
        </w:tabs>
        <w:suppressAutoHyphens/>
        <w:autoSpaceDN w:val="0"/>
        <w:spacing w:after="0"/>
        <w:ind w:right="6"/>
        <w:jc w:val="both"/>
        <w:textAlignment w:val="baseline"/>
        <w:rPr>
          <w:rFonts w:ascii="Arial" w:hAnsi="Arial" w:cs="Arial"/>
          <w:color w:val="auto"/>
          <w:kern w:val="3"/>
          <w:lang w:eastAsia="zh-CN"/>
        </w:rPr>
      </w:pPr>
      <w:r w:rsidRPr="00E01712">
        <w:rPr>
          <w:rFonts w:ascii="Arial" w:hAnsi="Arial" w:cs="Arial"/>
          <w:color w:val="auto"/>
          <w:kern w:val="3"/>
          <w:lang w:eastAsia="zh-CN"/>
        </w:rPr>
        <w:t>bomo v primeru izbire ponudnika sodelovali pri izvedbi predmeta javnega naročila, in sicer z:</w:t>
      </w:r>
    </w:p>
    <w:tbl>
      <w:tblPr>
        <w:tblW w:w="8926" w:type="dxa"/>
        <w:jc w:val="center"/>
        <w:tblLayout w:type="fixed"/>
        <w:tblCellMar>
          <w:left w:w="10" w:type="dxa"/>
          <w:right w:w="10" w:type="dxa"/>
        </w:tblCellMar>
        <w:tblLook w:val="00A0" w:firstRow="1" w:lastRow="0" w:firstColumn="1" w:lastColumn="0" w:noHBand="0" w:noVBand="0"/>
      </w:tblPr>
      <w:tblGrid>
        <w:gridCol w:w="3096"/>
        <w:gridCol w:w="5830"/>
      </w:tblGrid>
      <w:tr w:rsidR="00B265B5" w:rsidRPr="00E01712" w14:paraId="62DF297B" w14:textId="77777777" w:rsidTr="00F00D24">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152EB876" w14:textId="0BC71BF3" w:rsidR="00B265B5" w:rsidRPr="00E01712" w:rsidRDefault="00B265B5" w:rsidP="00B265B5">
            <w:pPr>
              <w:pStyle w:val="Standard"/>
              <w:snapToGrid w:val="0"/>
              <w:jc w:val="center"/>
              <w:rPr>
                <w:rFonts w:ascii="Arial" w:hAnsi="Arial" w:cs="Arial"/>
                <w:b/>
                <w:bCs/>
              </w:rPr>
            </w:pPr>
            <w:r w:rsidRPr="00E01712">
              <w:rPr>
                <w:rFonts w:ascii="Arial" w:hAnsi="Arial" w:cs="Arial"/>
                <w:b/>
                <w:bCs/>
              </w:rPr>
              <w:t xml:space="preserve">OBSEG IN VRSTA </w:t>
            </w:r>
            <w:r w:rsidR="006973D7" w:rsidRPr="00E01712">
              <w:rPr>
                <w:rFonts w:ascii="Arial" w:hAnsi="Arial" w:cs="Arial"/>
                <w:b/>
                <w:bCs/>
              </w:rPr>
              <w:t>STORITEV</w:t>
            </w:r>
            <w:r w:rsidR="007D3E10" w:rsidRPr="00E01712">
              <w:rPr>
                <w:rFonts w:ascii="Arial" w:hAnsi="Arial" w:cs="Arial"/>
                <w:b/>
                <w:bCs/>
              </w:rPr>
              <w:t xml:space="preserve">/GRADNJE </w:t>
            </w:r>
            <w:r w:rsidRPr="00E01712">
              <w:rPr>
                <w:rFonts w:ascii="Arial" w:hAnsi="Arial" w:cs="Arial"/>
                <w:b/>
                <w:bCs/>
              </w:rPr>
              <w:t>PODIZVAJALCA:</w:t>
            </w:r>
          </w:p>
        </w:tc>
        <w:tc>
          <w:tcPr>
            <w:tcW w:w="5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6752C5" w14:textId="2B87E141" w:rsidR="00B265B5" w:rsidRPr="00E01712" w:rsidRDefault="00B265B5" w:rsidP="00B265B5">
            <w:pPr>
              <w:pStyle w:val="Standard"/>
              <w:snapToGrid w:val="0"/>
              <w:jc w:val="center"/>
              <w:rPr>
                <w:rFonts w:ascii="Arial" w:hAnsi="Arial" w:cs="Arial"/>
                <w:b/>
                <w:bCs/>
              </w:rPr>
            </w:pPr>
            <w:r w:rsidRPr="00E01712">
              <w:rPr>
                <w:rFonts w:ascii="Arial" w:hAnsi="Arial" w:cs="Arial"/>
                <w:b/>
                <w:bCs/>
              </w:rPr>
              <w:t xml:space="preserve">PREDMET, KOLIČINA, VREDNOST IZVEDBE </w:t>
            </w:r>
            <w:r w:rsidR="006973D7" w:rsidRPr="00E01712">
              <w:rPr>
                <w:rFonts w:ascii="Arial" w:hAnsi="Arial" w:cs="Arial"/>
                <w:b/>
                <w:bCs/>
              </w:rPr>
              <w:t>STORITEV</w:t>
            </w:r>
            <w:r w:rsidR="007D3E10" w:rsidRPr="00E01712">
              <w:rPr>
                <w:rFonts w:ascii="Arial" w:hAnsi="Arial" w:cs="Arial"/>
                <w:b/>
                <w:bCs/>
              </w:rPr>
              <w:t>/GRADNJE</w:t>
            </w:r>
            <w:r w:rsidRPr="00E01712">
              <w:rPr>
                <w:rFonts w:ascii="Arial" w:hAnsi="Arial" w:cs="Arial"/>
                <w:b/>
                <w:bCs/>
              </w:rPr>
              <w:t xml:space="preserve"> PODIZVAJALCA (V EUR, UPOŠTEVAJE DANI POPUST):</w:t>
            </w:r>
          </w:p>
        </w:tc>
      </w:tr>
      <w:tr w:rsidR="00B265B5" w:rsidRPr="00E01712" w14:paraId="7CD874A0" w14:textId="77777777" w:rsidTr="00F00D24">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26472C53" w14:textId="77777777" w:rsidR="00B265B5" w:rsidRPr="00E01712" w:rsidRDefault="00B265B5" w:rsidP="00B265B5">
            <w:pPr>
              <w:pStyle w:val="Standard"/>
              <w:snapToGrid w:val="0"/>
              <w:rPr>
                <w:rFonts w:ascii="Arial" w:hAnsi="Arial" w:cs="Arial"/>
              </w:rPr>
            </w:pPr>
          </w:p>
          <w:p w14:paraId="137C416C" w14:textId="77777777" w:rsidR="00B265B5" w:rsidRPr="00E01712" w:rsidRDefault="00B265B5" w:rsidP="00B265B5">
            <w:pPr>
              <w:pStyle w:val="Standard"/>
              <w:snapToGrid w:val="0"/>
              <w:rPr>
                <w:rFonts w:ascii="Arial" w:hAnsi="Arial" w:cs="Arial"/>
              </w:rPr>
            </w:pPr>
          </w:p>
          <w:p w14:paraId="20E69AD6" w14:textId="77777777" w:rsidR="00B265B5" w:rsidRPr="00E01712" w:rsidRDefault="00B265B5" w:rsidP="00B265B5">
            <w:pPr>
              <w:pStyle w:val="Standard"/>
              <w:snapToGrid w:val="0"/>
              <w:rPr>
                <w:rFonts w:ascii="Arial" w:hAnsi="Arial" w:cs="Arial"/>
              </w:rPr>
            </w:pPr>
          </w:p>
          <w:p w14:paraId="49CECBF9" w14:textId="77777777" w:rsidR="00B265B5" w:rsidRPr="00E01712" w:rsidRDefault="00B265B5" w:rsidP="00B265B5">
            <w:pPr>
              <w:pStyle w:val="Standard"/>
              <w:snapToGrid w:val="0"/>
              <w:rPr>
                <w:rFonts w:ascii="Arial" w:hAnsi="Arial" w:cs="Arial"/>
              </w:rPr>
            </w:pPr>
          </w:p>
          <w:p w14:paraId="1D73ED32" w14:textId="77777777" w:rsidR="00B265B5" w:rsidRPr="00E01712" w:rsidRDefault="00B265B5" w:rsidP="00B265B5">
            <w:pPr>
              <w:pStyle w:val="Standard"/>
              <w:snapToGrid w:val="0"/>
              <w:rPr>
                <w:rFonts w:ascii="Arial" w:hAnsi="Arial" w:cs="Arial"/>
              </w:rPr>
            </w:pPr>
          </w:p>
          <w:p w14:paraId="035F538F" w14:textId="77777777" w:rsidR="00B265B5" w:rsidRPr="00E01712" w:rsidRDefault="00B265B5" w:rsidP="00B265B5">
            <w:pPr>
              <w:pStyle w:val="Standard"/>
              <w:snapToGrid w:val="0"/>
              <w:rPr>
                <w:rFonts w:ascii="Arial" w:hAnsi="Arial" w:cs="Arial"/>
              </w:rPr>
            </w:pPr>
          </w:p>
        </w:tc>
        <w:tc>
          <w:tcPr>
            <w:tcW w:w="5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1557DB" w14:textId="77777777" w:rsidR="00B265B5" w:rsidRPr="00E01712" w:rsidRDefault="00B265B5" w:rsidP="00B265B5">
            <w:pPr>
              <w:pStyle w:val="Standard"/>
              <w:snapToGrid w:val="0"/>
              <w:rPr>
                <w:rFonts w:ascii="Arial" w:hAnsi="Arial" w:cs="Arial"/>
              </w:rPr>
            </w:pPr>
          </w:p>
        </w:tc>
      </w:tr>
    </w:tbl>
    <w:p w14:paraId="16FF18EF" w14:textId="77777777" w:rsidR="00B265B5" w:rsidRPr="00E01712" w:rsidRDefault="00B265B5" w:rsidP="00B265B5">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536C5793" w14:textId="77777777" w:rsidR="00B265B5" w:rsidRPr="00E01712" w:rsidRDefault="00B265B5" w:rsidP="00B265B5">
      <w:pPr>
        <w:pStyle w:val="Odstavekseznama"/>
        <w:keepLines/>
        <w:widowControl w:val="0"/>
        <w:numPr>
          <w:ilvl w:val="0"/>
          <w:numId w:val="17"/>
        </w:numPr>
        <w:tabs>
          <w:tab w:val="left" w:pos="2155"/>
        </w:tabs>
        <w:suppressAutoHyphens/>
        <w:autoSpaceDN w:val="0"/>
        <w:spacing w:after="0"/>
        <w:ind w:right="6"/>
        <w:jc w:val="both"/>
        <w:textAlignment w:val="baseline"/>
        <w:rPr>
          <w:rFonts w:ascii="Arial" w:hAnsi="Arial" w:cs="Arial"/>
          <w:color w:val="auto"/>
          <w:kern w:val="3"/>
          <w:lang w:eastAsia="zh-CN"/>
        </w:rPr>
      </w:pPr>
      <w:r w:rsidRPr="00E01712">
        <w:rPr>
          <w:rFonts w:ascii="Arial" w:hAnsi="Arial" w:cs="Arial"/>
          <w:color w:val="auto"/>
          <w:kern w:val="3"/>
          <w:lang w:eastAsia="zh-CN"/>
        </w:rPr>
        <w:t>zahtevamo / ne zahtevamo (</w:t>
      </w:r>
      <w:r w:rsidRPr="00E01712">
        <w:rPr>
          <w:rFonts w:ascii="Arial" w:hAnsi="Arial" w:cs="Arial"/>
          <w:i/>
          <w:iCs/>
          <w:color w:val="auto"/>
          <w:kern w:val="3"/>
          <w:lang w:eastAsia="zh-CN"/>
        </w:rPr>
        <w:t>ustrezno obkrožite</w:t>
      </w:r>
      <w:r w:rsidRPr="00E01712">
        <w:rPr>
          <w:rFonts w:ascii="Arial" w:hAnsi="Arial" w:cs="Arial"/>
          <w:color w:val="auto"/>
          <w:kern w:val="3"/>
          <w:lang w:eastAsia="zh-CN"/>
        </w:rPr>
        <w:t>), da naročnik našo terjatev plačuje neposredno,</w:t>
      </w:r>
    </w:p>
    <w:p w14:paraId="7E687891" w14:textId="77777777" w:rsidR="00B265B5" w:rsidRPr="00E01712" w:rsidRDefault="00B265B5" w:rsidP="00B265B5">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8E64E89" w14:textId="77777777" w:rsidR="00B265B5" w:rsidRPr="00E01712" w:rsidRDefault="00B265B5" w:rsidP="00B265B5">
      <w:pPr>
        <w:pStyle w:val="Odstavekseznama"/>
        <w:keepLines/>
        <w:widowControl w:val="0"/>
        <w:numPr>
          <w:ilvl w:val="0"/>
          <w:numId w:val="17"/>
        </w:numPr>
        <w:tabs>
          <w:tab w:val="left" w:pos="2155"/>
        </w:tabs>
        <w:suppressAutoHyphens/>
        <w:autoSpaceDN w:val="0"/>
        <w:spacing w:after="0"/>
        <w:ind w:right="6"/>
        <w:jc w:val="both"/>
        <w:textAlignment w:val="baseline"/>
        <w:rPr>
          <w:rFonts w:ascii="Arial" w:hAnsi="Arial" w:cs="Arial"/>
          <w:color w:val="auto"/>
          <w:kern w:val="3"/>
          <w:lang w:eastAsia="zh-CN"/>
        </w:rPr>
      </w:pPr>
      <w:r w:rsidRPr="00E01712">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05900FCF" w14:textId="77777777" w:rsidR="002F4656" w:rsidRPr="00E01712" w:rsidRDefault="002F4656" w:rsidP="002F4656">
      <w:pPr>
        <w:pStyle w:val="Odstavekseznama"/>
        <w:rPr>
          <w:rFonts w:ascii="Arial" w:hAnsi="Arial" w:cs="Arial"/>
          <w:color w:val="auto"/>
          <w:lang w:eastAsia="zh-CN"/>
        </w:rPr>
      </w:pPr>
    </w:p>
    <w:p w14:paraId="065F9AFD" w14:textId="77777777" w:rsidR="00B265B5" w:rsidRPr="00E01712" w:rsidRDefault="00B265B5" w:rsidP="00B265B5">
      <w:pPr>
        <w:spacing w:after="0"/>
        <w:jc w:val="both"/>
        <w:rPr>
          <w:rFonts w:ascii="Arial" w:hAnsi="Arial" w:cs="Arial"/>
          <w:color w:val="auto"/>
          <w:lang w:eastAsia="zh-CN"/>
        </w:rPr>
      </w:pPr>
    </w:p>
    <w:p w14:paraId="1CC99EC0" w14:textId="77777777" w:rsidR="00B265B5" w:rsidRPr="00E01712" w:rsidRDefault="00B265B5" w:rsidP="00B265B5">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265B5" w:rsidRPr="00E01712" w14:paraId="1AC4E967" w14:textId="77777777" w:rsidTr="00B265B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DDBE01F" w14:textId="77777777" w:rsidR="00B265B5" w:rsidRPr="00E01712" w:rsidRDefault="00B265B5" w:rsidP="00B265B5">
            <w:pPr>
              <w:suppressAutoHyphens/>
              <w:autoSpaceDN w:val="0"/>
              <w:snapToGrid w:val="0"/>
              <w:spacing w:after="0"/>
              <w:ind w:right="6"/>
              <w:jc w:val="center"/>
              <w:textAlignment w:val="baseline"/>
              <w:rPr>
                <w:rFonts w:ascii="Arial" w:hAnsi="Arial" w:cs="Arial"/>
                <w:color w:val="auto"/>
                <w:kern w:val="3"/>
                <w:lang w:eastAsia="zh-CN"/>
              </w:rPr>
            </w:pPr>
            <w:r w:rsidRPr="00E01712">
              <w:rPr>
                <w:rFonts w:ascii="Arial" w:hAnsi="Arial" w:cs="Arial"/>
                <w:color w:val="auto"/>
                <w:kern w:val="3"/>
                <w:lang w:eastAsia="zh-CN"/>
              </w:rPr>
              <w:t>KRAJ</w:t>
            </w:r>
          </w:p>
          <w:p w14:paraId="77320430" w14:textId="77777777" w:rsidR="00B265B5" w:rsidRPr="00E01712" w:rsidRDefault="00B265B5" w:rsidP="00B265B5">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4D79A40" w14:textId="77777777" w:rsidR="00B265B5" w:rsidRPr="00E01712" w:rsidRDefault="00B265B5" w:rsidP="00B265B5">
            <w:pPr>
              <w:suppressAutoHyphens/>
              <w:autoSpaceDN w:val="0"/>
              <w:snapToGrid w:val="0"/>
              <w:spacing w:after="0"/>
              <w:ind w:right="6"/>
              <w:jc w:val="center"/>
              <w:textAlignment w:val="baseline"/>
              <w:rPr>
                <w:rFonts w:ascii="Arial" w:hAnsi="Arial" w:cs="Arial"/>
                <w:color w:val="auto"/>
                <w:kern w:val="3"/>
                <w:lang w:eastAsia="zh-CN"/>
              </w:rPr>
            </w:pPr>
            <w:r w:rsidRPr="00E01712">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E4569FB" w14:textId="77777777" w:rsidR="00B265B5" w:rsidRPr="00E01712" w:rsidRDefault="00B265B5" w:rsidP="00B265B5">
            <w:pPr>
              <w:suppressAutoHyphens/>
              <w:autoSpaceDN w:val="0"/>
              <w:snapToGrid w:val="0"/>
              <w:spacing w:after="0"/>
              <w:ind w:right="6"/>
              <w:jc w:val="center"/>
              <w:textAlignment w:val="baseline"/>
              <w:rPr>
                <w:rFonts w:ascii="Arial" w:hAnsi="Arial" w:cs="Arial"/>
                <w:color w:val="auto"/>
                <w:kern w:val="3"/>
                <w:lang w:eastAsia="zh-CN"/>
              </w:rPr>
            </w:pPr>
            <w:r w:rsidRPr="00E01712">
              <w:rPr>
                <w:rFonts w:ascii="Arial" w:hAnsi="Arial" w:cs="Arial"/>
                <w:color w:val="auto"/>
                <w:kern w:val="3"/>
                <w:lang w:eastAsia="zh-CN"/>
              </w:rPr>
              <w:t>PODIZVAJALEC</w:t>
            </w:r>
          </w:p>
          <w:p w14:paraId="77FFAF20" w14:textId="77777777" w:rsidR="00B265B5" w:rsidRPr="00E01712" w:rsidRDefault="00B265B5" w:rsidP="00B265B5">
            <w:pPr>
              <w:suppressAutoHyphens/>
              <w:autoSpaceDN w:val="0"/>
              <w:spacing w:after="0"/>
              <w:ind w:right="6"/>
              <w:jc w:val="center"/>
              <w:textAlignment w:val="baseline"/>
              <w:rPr>
                <w:rFonts w:ascii="Arial" w:hAnsi="Arial" w:cs="Arial"/>
                <w:color w:val="auto"/>
                <w:kern w:val="3"/>
                <w:lang w:eastAsia="zh-CN"/>
              </w:rPr>
            </w:pPr>
            <w:r w:rsidRPr="00E01712">
              <w:rPr>
                <w:rFonts w:ascii="Arial" w:hAnsi="Arial" w:cs="Arial"/>
                <w:color w:val="auto"/>
                <w:kern w:val="3"/>
                <w:lang w:eastAsia="zh-CN"/>
              </w:rPr>
              <w:t>ime in priimek zakonitega zastopnika in podpis</w:t>
            </w:r>
          </w:p>
          <w:p w14:paraId="26EE6306" w14:textId="77777777" w:rsidR="00B265B5" w:rsidRPr="00E01712" w:rsidRDefault="00B265B5" w:rsidP="00B265B5">
            <w:pPr>
              <w:suppressAutoHyphens/>
              <w:autoSpaceDN w:val="0"/>
              <w:spacing w:after="0"/>
              <w:ind w:right="6"/>
              <w:jc w:val="center"/>
              <w:textAlignment w:val="baseline"/>
              <w:rPr>
                <w:rFonts w:ascii="Arial" w:hAnsi="Arial" w:cs="Arial"/>
                <w:color w:val="auto"/>
                <w:kern w:val="3"/>
                <w:lang w:eastAsia="zh-CN"/>
              </w:rPr>
            </w:pPr>
          </w:p>
          <w:p w14:paraId="2259B586" w14:textId="77777777" w:rsidR="00B265B5" w:rsidRPr="00E01712" w:rsidRDefault="00B265B5" w:rsidP="00B265B5">
            <w:pPr>
              <w:suppressAutoHyphens/>
              <w:autoSpaceDN w:val="0"/>
              <w:spacing w:after="0"/>
              <w:ind w:right="6"/>
              <w:jc w:val="center"/>
              <w:textAlignment w:val="baseline"/>
              <w:rPr>
                <w:rFonts w:ascii="Arial" w:hAnsi="Arial" w:cs="Arial"/>
                <w:color w:val="auto"/>
                <w:kern w:val="3"/>
                <w:lang w:eastAsia="zh-CN"/>
              </w:rPr>
            </w:pPr>
          </w:p>
          <w:p w14:paraId="66958F13" w14:textId="77777777" w:rsidR="00B265B5" w:rsidRPr="00E01712" w:rsidRDefault="00B265B5" w:rsidP="00B265B5">
            <w:pPr>
              <w:suppressAutoHyphens/>
              <w:autoSpaceDN w:val="0"/>
              <w:spacing w:after="0"/>
              <w:ind w:right="6"/>
              <w:jc w:val="center"/>
              <w:textAlignment w:val="baseline"/>
              <w:rPr>
                <w:rFonts w:ascii="Arial" w:hAnsi="Arial" w:cs="Arial"/>
                <w:color w:val="auto"/>
                <w:kern w:val="3"/>
                <w:lang w:eastAsia="zh-CN"/>
              </w:rPr>
            </w:pPr>
          </w:p>
          <w:p w14:paraId="129EAAFD" w14:textId="77777777" w:rsidR="00B265B5" w:rsidRPr="00E01712" w:rsidRDefault="00B265B5" w:rsidP="00B265B5">
            <w:pPr>
              <w:suppressAutoHyphens/>
              <w:autoSpaceDN w:val="0"/>
              <w:spacing w:after="0"/>
              <w:ind w:right="6"/>
              <w:jc w:val="center"/>
              <w:textAlignment w:val="baseline"/>
              <w:rPr>
                <w:rFonts w:ascii="Arial" w:hAnsi="Arial" w:cs="Arial"/>
                <w:color w:val="auto"/>
                <w:kern w:val="3"/>
                <w:lang w:eastAsia="zh-CN"/>
              </w:rPr>
            </w:pPr>
          </w:p>
          <w:p w14:paraId="6C1272A4" w14:textId="77777777" w:rsidR="00B265B5" w:rsidRPr="00E01712" w:rsidRDefault="00B265B5" w:rsidP="00B265B5">
            <w:pPr>
              <w:suppressAutoHyphens/>
              <w:autoSpaceDN w:val="0"/>
              <w:spacing w:after="0"/>
              <w:ind w:right="6"/>
              <w:jc w:val="center"/>
              <w:textAlignment w:val="baseline"/>
              <w:rPr>
                <w:rFonts w:ascii="Arial" w:hAnsi="Arial" w:cs="Arial"/>
                <w:color w:val="auto"/>
                <w:kern w:val="3"/>
                <w:lang w:eastAsia="zh-CN"/>
              </w:rPr>
            </w:pPr>
          </w:p>
        </w:tc>
      </w:tr>
      <w:tr w:rsidR="00B265B5" w:rsidRPr="00E01712" w14:paraId="12AA72D1" w14:textId="77777777" w:rsidTr="00B265B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F3AD695" w14:textId="77777777" w:rsidR="00B265B5" w:rsidRPr="00E01712" w:rsidRDefault="00B265B5" w:rsidP="00B265B5">
            <w:pPr>
              <w:suppressAutoHyphens/>
              <w:autoSpaceDN w:val="0"/>
              <w:snapToGrid w:val="0"/>
              <w:spacing w:after="0"/>
              <w:ind w:right="6"/>
              <w:jc w:val="center"/>
              <w:textAlignment w:val="baseline"/>
              <w:rPr>
                <w:rFonts w:ascii="Arial" w:hAnsi="Arial" w:cs="Arial"/>
                <w:color w:val="auto"/>
                <w:kern w:val="3"/>
                <w:lang w:eastAsia="zh-CN"/>
              </w:rPr>
            </w:pPr>
            <w:r w:rsidRPr="00E01712">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F46D484" w14:textId="77777777" w:rsidR="00B265B5" w:rsidRPr="00E01712" w:rsidRDefault="00B265B5" w:rsidP="00B265B5">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53A33F" w14:textId="77777777" w:rsidR="00B265B5" w:rsidRPr="00E01712" w:rsidRDefault="00B265B5" w:rsidP="00B265B5">
            <w:pPr>
              <w:widowControl w:val="0"/>
              <w:autoSpaceDN w:val="0"/>
              <w:spacing w:after="0"/>
              <w:textAlignment w:val="baseline"/>
              <w:rPr>
                <w:rFonts w:ascii="Arial" w:eastAsia="SimSun" w:hAnsi="Arial" w:cs="Arial"/>
                <w:color w:val="auto"/>
                <w:kern w:val="3"/>
                <w:lang w:eastAsia="zh-CN"/>
              </w:rPr>
            </w:pPr>
          </w:p>
        </w:tc>
      </w:tr>
    </w:tbl>
    <w:p w14:paraId="300387FB" w14:textId="77777777" w:rsidR="00B265B5" w:rsidRPr="00E01712" w:rsidRDefault="00B265B5" w:rsidP="00B265B5">
      <w:pPr>
        <w:spacing w:after="0"/>
        <w:rPr>
          <w:rStyle w:val="Neenpoudarek"/>
          <w:rFonts w:ascii="Arial" w:hAnsi="Arial" w:cs="Arial"/>
          <w:i w:val="0"/>
          <w:iCs w:val="0"/>
          <w:color w:val="auto"/>
          <w:sz w:val="22"/>
          <w:szCs w:val="22"/>
        </w:rPr>
      </w:pPr>
      <w:r w:rsidRPr="00E01712">
        <w:rPr>
          <w:rStyle w:val="Neenpoudarek"/>
          <w:rFonts w:ascii="Arial" w:hAnsi="Arial" w:cs="Arial"/>
          <w:i w:val="0"/>
          <w:iCs w:val="0"/>
          <w:color w:val="auto"/>
          <w:sz w:val="22"/>
          <w:szCs w:val="22"/>
        </w:rPr>
        <w:br w:type="page"/>
      </w:r>
    </w:p>
    <w:p w14:paraId="57F80DFA" w14:textId="234AA8D8" w:rsidR="00600CC0" w:rsidRPr="00E01712" w:rsidRDefault="00135FFE" w:rsidP="007943FE">
      <w:pPr>
        <w:pStyle w:val="Slog3"/>
        <w:rPr>
          <w:rStyle w:val="Neenpoudarek"/>
          <w:rFonts w:ascii="Arial" w:hAnsi="Arial" w:cs="Arial"/>
          <w:i/>
          <w:iCs/>
          <w:color w:val="auto"/>
          <w:sz w:val="22"/>
          <w:szCs w:val="22"/>
        </w:rPr>
      </w:pPr>
      <w:bookmarkStart w:id="41" w:name="_Toc483146625"/>
      <w:bookmarkStart w:id="42" w:name="_Toc483401219"/>
      <w:bookmarkStart w:id="43" w:name="_Toc507485941"/>
      <w:bookmarkStart w:id="44" w:name="_Toc508970393"/>
      <w:r w:rsidRPr="00E01712">
        <w:rPr>
          <w:rStyle w:val="Neenpoudarek"/>
          <w:rFonts w:ascii="Arial" w:hAnsi="Arial" w:cs="Arial"/>
          <w:i/>
          <w:iCs/>
          <w:color w:val="auto"/>
          <w:sz w:val="22"/>
          <w:szCs w:val="22"/>
        </w:rPr>
        <w:lastRenderedPageBreak/>
        <w:t>PRILOGA št. 5</w:t>
      </w:r>
      <w:bookmarkEnd w:id="41"/>
      <w:bookmarkEnd w:id="42"/>
      <w:bookmarkEnd w:id="43"/>
      <w:bookmarkEnd w:id="44"/>
    </w:p>
    <w:p w14:paraId="4E1D0B2C" w14:textId="5B17C0BE" w:rsidR="00600CC0" w:rsidRPr="00E01712" w:rsidRDefault="003670F5" w:rsidP="003670F5">
      <w:pPr>
        <w:pStyle w:val="Intenzivencitat"/>
      </w:pPr>
      <w:bookmarkStart w:id="45" w:name="_Toc478133292"/>
      <w:bookmarkStart w:id="46" w:name="_Toc507485942"/>
      <w:bookmarkStart w:id="47" w:name="_Toc508970394"/>
      <w:r w:rsidRPr="00E01712">
        <w:t>IZJAVA PONUDNIKA O REGISTRACIJI</w:t>
      </w:r>
      <w:bookmarkEnd w:id="45"/>
      <w:bookmarkEnd w:id="46"/>
      <w:bookmarkEnd w:id="47"/>
    </w:p>
    <w:p w14:paraId="4B42808F" w14:textId="37E18AF3" w:rsidR="00600CC0" w:rsidRPr="00E01712" w:rsidRDefault="00600CC0" w:rsidP="00600CC0">
      <w:pPr>
        <w:suppressAutoHyphens/>
        <w:autoSpaceDN w:val="0"/>
        <w:spacing w:after="0"/>
        <w:ind w:right="6"/>
        <w:jc w:val="both"/>
        <w:textAlignment w:val="baseline"/>
        <w:rPr>
          <w:rFonts w:ascii="Arial" w:hAnsi="Arial" w:cs="Arial"/>
          <w:color w:val="auto"/>
          <w:kern w:val="3"/>
          <w:lang w:eastAsia="zh-CN"/>
        </w:rPr>
      </w:pPr>
      <w:r w:rsidRPr="00E01712">
        <w:rPr>
          <w:rFonts w:ascii="Arial" w:hAnsi="Arial" w:cs="Arial"/>
          <w:color w:val="auto"/>
          <w:kern w:val="3"/>
          <w:lang w:eastAsia="zh-CN"/>
        </w:rPr>
        <w:t>V zvezi z javnim naročilom »Projektiranje zrakotesnosti ter dozidava OŠ Žiri z večnamensko dvorano«, objavljenem na portalu javnih naročil dne _______________ pod številko objave ___________,</w:t>
      </w:r>
    </w:p>
    <w:p w14:paraId="514AC52A" w14:textId="77777777" w:rsidR="00600CC0" w:rsidRPr="00E01712" w:rsidRDefault="00600CC0" w:rsidP="00600CC0">
      <w:pPr>
        <w:suppressAutoHyphens/>
        <w:autoSpaceDN w:val="0"/>
        <w:spacing w:after="0"/>
        <w:ind w:right="6"/>
        <w:jc w:val="both"/>
        <w:textAlignment w:val="baseline"/>
        <w:rPr>
          <w:rFonts w:ascii="Arial" w:hAnsi="Arial" w:cs="Arial"/>
          <w:color w:val="auto"/>
          <w:kern w:val="3"/>
          <w:lang w:eastAsia="zh-CN"/>
        </w:rPr>
      </w:pPr>
    </w:p>
    <w:p w14:paraId="3C7AC695" w14:textId="77777777" w:rsidR="00600CC0" w:rsidRPr="00E01712" w:rsidRDefault="00600CC0" w:rsidP="00600CC0">
      <w:pPr>
        <w:suppressAutoHyphens/>
        <w:autoSpaceDN w:val="0"/>
        <w:spacing w:after="0"/>
        <w:ind w:right="6"/>
        <w:jc w:val="center"/>
        <w:textAlignment w:val="baseline"/>
        <w:rPr>
          <w:rFonts w:ascii="Arial" w:hAnsi="Arial" w:cs="Arial"/>
          <w:b/>
          <w:color w:val="auto"/>
          <w:kern w:val="3"/>
          <w:u w:val="single"/>
          <w:lang w:eastAsia="zh-CN"/>
        </w:rPr>
      </w:pPr>
      <w:r w:rsidRPr="00E01712">
        <w:rPr>
          <w:rFonts w:ascii="Arial" w:hAnsi="Arial" w:cs="Arial"/>
          <w:b/>
          <w:color w:val="auto"/>
          <w:kern w:val="3"/>
          <w:u w:val="single"/>
          <w:lang w:eastAsia="zh-CN"/>
        </w:rPr>
        <w:t>izjavljamo:</w:t>
      </w:r>
    </w:p>
    <w:p w14:paraId="4D21124D" w14:textId="77777777" w:rsidR="00600CC0" w:rsidRPr="00E01712" w:rsidRDefault="00600CC0" w:rsidP="00600CC0">
      <w:pPr>
        <w:suppressAutoHyphens/>
        <w:autoSpaceDN w:val="0"/>
        <w:spacing w:after="0"/>
        <w:ind w:right="6"/>
        <w:jc w:val="both"/>
        <w:textAlignment w:val="baseline"/>
        <w:rPr>
          <w:rFonts w:ascii="Arial" w:hAnsi="Arial" w:cs="Arial"/>
          <w:color w:val="auto"/>
          <w:kern w:val="3"/>
          <w:lang w:eastAsia="zh-CN"/>
        </w:rPr>
      </w:pPr>
    </w:p>
    <w:p w14:paraId="15431775" w14:textId="515328AA" w:rsidR="00600CC0" w:rsidRPr="00E01712" w:rsidRDefault="00600CC0" w:rsidP="00E62E99">
      <w:pPr>
        <w:pStyle w:val="Odstavekseznama"/>
        <w:numPr>
          <w:ilvl w:val="0"/>
          <w:numId w:val="41"/>
        </w:numPr>
        <w:suppressAutoHyphens/>
        <w:autoSpaceDN w:val="0"/>
        <w:spacing w:after="0"/>
        <w:ind w:right="6"/>
        <w:jc w:val="both"/>
        <w:textAlignment w:val="baseline"/>
        <w:rPr>
          <w:rFonts w:ascii="Arial" w:hAnsi="Arial" w:cs="Arial"/>
          <w:b/>
          <w:bCs/>
          <w:color w:val="auto"/>
          <w:lang w:eastAsia="zh-CN"/>
        </w:rPr>
      </w:pPr>
      <w:r w:rsidRPr="00E01712">
        <w:rPr>
          <w:rFonts w:ascii="Arial" w:hAnsi="Arial" w:cs="Arial"/>
          <w:b/>
          <w:color w:val="auto"/>
          <w:kern w:val="3"/>
          <w:lang w:eastAsia="zh-CN"/>
        </w:rPr>
        <w:t xml:space="preserve">da smo registrirani </w:t>
      </w:r>
      <w:r w:rsidRPr="00E01712">
        <w:rPr>
          <w:rFonts w:ascii="Arial" w:hAnsi="Arial" w:cs="Arial"/>
          <w:b/>
          <w:bCs/>
          <w:color w:val="auto"/>
          <w:lang w:eastAsia="zh-CN"/>
        </w:rPr>
        <w:t>za opravljanje gradbene dejavnosti,</w:t>
      </w:r>
    </w:p>
    <w:p w14:paraId="656DEF58" w14:textId="173B6BCE" w:rsidR="00135FFE" w:rsidRPr="00E01712" w:rsidRDefault="00600CC0" w:rsidP="00E62E99">
      <w:pPr>
        <w:numPr>
          <w:ilvl w:val="0"/>
          <w:numId w:val="41"/>
        </w:numPr>
        <w:suppressAutoHyphens/>
        <w:autoSpaceDN w:val="0"/>
        <w:spacing w:after="0"/>
        <w:ind w:right="6"/>
        <w:jc w:val="both"/>
        <w:textAlignment w:val="baseline"/>
        <w:rPr>
          <w:rFonts w:ascii="Arial" w:hAnsi="Arial" w:cs="Arial"/>
          <w:b/>
          <w:bCs/>
          <w:color w:val="auto"/>
          <w:lang w:eastAsia="zh-CN"/>
        </w:rPr>
      </w:pPr>
      <w:r w:rsidRPr="00E01712">
        <w:rPr>
          <w:rFonts w:ascii="Arial" w:hAnsi="Arial" w:cs="Arial"/>
          <w:bCs/>
          <w:color w:val="auto"/>
          <w:lang w:eastAsia="zh-CN"/>
        </w:rPr>
        <w:t>da pri javnem naročilu sodeluje gospodarski subjekt, ki je registriran</w:t>
      </w:r>
      <w:r w:rsidRPr="00E01712">
        <w:rPr>
          <w:rFonts w:ascii="Arial" w:hAnsi="Arial" w:cs="Arial"/>
          <w:b/>
          <w:bCs/>
          <w:color w:val="auto"/>
          <w:lang w:eastAsia="zh-CN"/>
        </w:rPr>
        <w:t xml:space="preserve"> za dejavnost projektiranja </w:t>
      </w:r>
      <w:r w:rsidRPr="00E01712">
        <w:rPr>
          <w:rFonts w:ascii="Arial" w:hAnsi="Arial" w:cs="Arial"/>
          <w:bCs/>
          <w:color w:val="auto"/>
          <w:lang w:eastAsia="zh-CN"/>
        </w:rPr>
        <w:t>in sicer gre za naslednji subjekt:</w:t>
      </w:r>
    </w:p>
    <w:p w14:paraId="5DA38B76" w14:textId="033C1A34" w:rsidR="00600CC0" w:rsidRPr="00E01712" w:rsidRDefault="00600CC0" w:rsidP="00600CC0">
      <w:pPr>
        <w:suppressAutoHyphens/>
        <w:autoSpaceDN w:val="0"/>
        <w:spacing w:after="0"/>
        <w:ind w:right="6"/>
        <w:jc w:val="both"/>
        <w:textAlignment w:val="baseline"/>
        <w:rPr>
          <w:rFonts w:ascii="Arial" w:hAnsi="Arial" w:cs="Arial"/>
          <w:b/>
          <w:bCs/>
          <w:color w:val="auto"/>
          <w:lang w:eastAsia="zh-CN"/>
        </w:rPr>
      </w:pPr>
    </w:p>
    <w:tbl>
      <w:tblPr>
        <w:tblStyle w:val="Tabelamrea"/>
        <w:tblW w:w="0" w:type="auto"/>
        <w:tblLook w:val="04A0" w:firstRow="1" w:lastRow="0" w:firstColumn="1" w:lastColumn="0" w:noHBand="0" w:noVBand="1"/>
      </w:tblPr>
      <w:tblGrid>
        <w:gridCol w:w="4530"/>
        <w:gridCol w:w="4530"/>
      </w:tblGrid>
      <w:tr w:rsidR="00600CC0" w:rsidRPr="00E01712" w14:paraId="5C1CC279" w14:textId="77777777" w:rsidTr="00600CC0">
        <w:tc>
          <w:tcPr>
            <w:tcW w:w="4530" w:type="dxa"/>
          </w:tcPr>
          <w:p w14:paraId="1C3051D6" w14:textId="6C228290" w:rsidR="00600CC0" w:rsidRPr="00E01712" w:rsidRDefault="00600CC0" w:rsidP="00600CC0">
            <w:pPr>
              <w:suppressAutoHyphens/>
              <w:autoSpaceDN w:val="0"/>
              <w:spacing w:after="0"/>
              <w:ind w:right="6"/>
              <w:jc w:val="both"/>
              <w:textAlignment w:val="baseline"/>
              <w:rPr>
                <w:rFonts w:ascii="Arial" w:hAnsi="Arial" w:cs="Arial"/>
                <w:bCs/>
                <w:color w:val="auto"/>
                <w:lang w:eastAsia="zh-CN"/>
              </w:rPr>
            </w:pPr>
            <w:r w:rsidRPr="00E01712">
              <w:rPr>
                <w:rFonts w:ascii="Arial" w:hAnsi="Arial" w:cs="Arial"/>
                <w:bCs/>
                <w:color w:val="auto"/>
                <w:lang w:eastAsia="zh-CN"/>
              </w:rPr>
              <w:t xml:space="preserve">Firma in sedež subjekta: </w:t>
            </w:r>
          </w:p>
        </w:tc>
        <w:tc>
          <w:tcPr>
            <w:tcW w:w="4530" w:type="dxa"/>
          </w:tcPr>
          <w:p w14:paraId="04C030CC" w14:textId="68C3F9B0" w:rsidR="00600CC0" w:rsidRPr="00E01712" w:rsidRDefault="00600CC0" w:rsidP="00600CC0">
            <w:pPr>
              <w:suppressAutoHyphens/>
              <w:autoSpaceDN w:val="0"/>
              <w:spacing w:after="0"/>
              <w:ind w:right="6"/>
              <w:jc w:val="both"/>
              <w:textAlignment w:val="baseline"/>
              <w:rPr>
                <w:rFonts w:ascii="Arial" w:hAnsi="Arial" w:cs="Arial"/>
                <w:bCs/>
                <w:color w:val="auto"/>
                <w:lang w:eastAsia="zh-CN"/>
              </w:rPr>
            </w:pPr>
            <w:r w:rsidRPr="00E01712">
              <w:rPr>
                <w:rFonts w:ascii="Arial" w:hAnsi="Arial" w:cs="Arial"/>
                <w:bCs/>
                <w:color w:val="auto"/>
                <w:lang w:eastAsia="zh-CN"/>
              </w:rPr>
              <w:t>Način sodelovanja s ponudnikom:</w:t>
            </w:r>
          </w:p>
        </w:tc>
      </w:tr>
      <w:tr w:rsidR="00600CC0" w:rsidRPr="00E01712" w14:paraId="7A81DA67" w14:textId="77777777" w:rsidTr="00600CC0">
        <w:tc>
          <w:tcPr>
            <w:tcW w:w="4530" w:type="dxa"/>
          </w:tcPr>
          <w:p w14:paraId="2FB58CD1" w14:textId="77777777" w:rsidR="00600CC0" w:rsidRPr="00E01712" w:rsidRDefault="00600CC0" w:rsidP="00600CC0">
            <w:pPr>
              <w:suppressAutoHyphens/>
              <w:autoSpaceDN w:val="0"/>
              <w:spacing w:after="0"/>
              <w:ind w:right="6"/>
              <w:jc w:val="both"/>
              <w:textAlignment w:val="baseline"/>
              <w:rPr>
                <w:rFonts w:ascii="Arial" w:hAnsi="Arial" w:cs="Arial"/>
                <w:bCs/>
                <w:color w:val="auto"/>
                <w:lang w:eastAsia="zh-CN"/>
              </w:rPr>
            </w:pPr>
          </w:p>
          <w:p w14:paraId="7742E11E" w14:textId="77777777" w:rsidR="00600CC0" w:rsidRPr="00E01712" w:rsidRDefault="00600CC0" w:rsidP="00600CC0">
            <w:pPr>
              <w:suppressAutoHyphens/>
              <w:autoSpaceDN w:val="0"/>
              <w:spacing w:after="0"/>
              <w:ind w:right="6"/>
              <w:jc w:val="both"/>
              <w:textAlignment w:val="baseline"/>
              <w:rPr>
                <w:rFonts w:ascii="Arial" w:hAnsi="Arial" w:cs="Arial"/>
                <w:bCs/>
                <w:color w:val="auto"/>
                <w:lang w:eastAsia="zh-CN"/>
              </w:rPr>
            </w:pPr>
          </w:p>
          <w:p w14:paraId="6B78481B" w14:textId="77777777" w:rsidR="00600CC0" w:rsidRPr="00E01712" w:rsidRDefault="00600CC0" w:rsidP="00600CC0">
            <w:pPr>
              <w:suppressAutoHyphens/>
              <w:autoSpaceDN w:val="0"/>
              <w:spacing w:after="0"/>
              <w:ind w:right="6"/>
              <w:jc w:val="both"/>
              <w:textAlignment w:val="baseline"/>
              <w:rPr>
                <w:rFonts w:ascii="Arial" w:hAnsi="Arial" w:cs="Arial"/>
                <w:bCs/>
                <w:color w:val="auto"/>
                <w:lang w:eastAsia="zh-CN"/>
              </w:rPr>
            </w:pPr>
          </w:p>
          <w:p w14:paraId="5A523A4B" w14:textId="77777777" w:rsidR="00600CC0" w:rsidRPr="00E01712" w:rsidRDefault="00600CC0" w:rsidP="00600CC0">
            <w:pPr>
              <w:suppressAutoHyphens/>
              <w:autoSpaceDN w:val="0"/>
              <w:spacing w:after="0"/>
              <w:ind w:right="6"/>
              <w:jc w:val="both"/>
              <w:textAlignment w:val="baseline"/>
              <w:rPr>
                <w:rFonts w:ascii="Arial" w:hAnsi="Arial" w:cs="Arial"/>
                <w:bCs/>
                <w:color w:val="auto"/>
                <w:lang w:eastAsia="zh-CN"/>
              </w:rPr>
            </w:pPr>
          </w:p>
          <w:p w14:paraId="6C5CA576" w14:textId="77777777" w:rsidR="00600CC0" w:rsidRPr="00E01712" w:rsidRDefault="00600CC0" w:rsidP="00600CC0">
            <w:pPr>
              <w:suppressAutoHyphens/>
              <w:autoSpaceDN w:val="0"/>
              <w:spacing w:after="0"/>
              <w:ind w:right="6"/>
              <w:jc w:val="both"/>
              <w:textAlignment w:val="baseline"/>
              <w:rPr>
                <w:rFonts w:ascii="Arial" w:hAnsi="Arial" w:cs="Arial"/>
                <w:bCs/>
                <w:color w:val="auto"/>
                <w:lang w:eastAsia="zh-CN"/>
              </w:rPr>
            </w:pPr>
          </w:p>
          <w:p w14:paraId="16567FF7" w14:textId="77777777" w:rsidR="00600CC0" w:rsidRPr="00E01712" w:rsidRDefault="00600CC0" w:rsidP="00600CC0">
            <w:pPr>
              <w:suppressAutoHyphens/>
              <w:autoSpaceDN w:val="0"/>
              <w:spacing w:after="0"/>
              <w:ind w:right="6"/>
              <w:jc w:val="both"/>
              <w:textAlignment w:val="baseline"/>
              <w:rPr>
                <w:rFonts w:ascii="Arial" w:hAnsi="Arial" w:cs="Arial"/>
                <w:bCs/>
                <w:color w:val="auto"/>
                <w:lang w:eastAsia="zh-CN"/>
              </w:rPr>
            </w:pPr>
          </w:p>
          <w:p w14:paraId="565D76EB" w14:textId="39449009" w:rsidR="00600CC0" w:rsidRPr="00E01712" w:rsidRDefault="00600CC0" w:rsidP="00600CC0">
            <w:pPr>
              <w:suppressAutoHyphens/>
              <w:autoSpaceDN w:val="0"/>
              <w:spacing w:after="0"/>
              <w:ind w:right="6"/>
              <w:jc w:val="both"/>
              <w:textAlignment w:val="baseline"/>
              <w:rPr>
                <w:rFonts w:ascii="Arial" w:hAnsi="Arial" w:cs="Arial"/>
                <w:bCs/>
                <w:color w:val="auto"/>
                <w:lang w:eastAsia="zh-CN"/>
              </w:rPr>
            </w:pPr>
          </w:p>
        </w:tc>
        <w:tc>
          <w:tcPr>
            <w:tcW w:w="4530" w:type="dxa"/>
          </w:tcPr>
          <w:p w14:paraId="5AA802D7" w14:textId="77777777" w:rsidR="00600CC0" w:rsidRPr="00E01712" w:rsidRDefault="00600CC0" w:rsidP="00600CC0">
            <w:pPr>
              <w:suppressAutoHyphens/>
              <w:autoSpaceDN w:val="0"/>
              <w:spacing w:after="0"/>
              <w:ind w:right="6"/>
              <w:jc w:val="both"/>
              <w:textAlignment w:val="baseline"/>
              <w:rPr>
                <w:rFonts w:ascii="Arial" w:hAnsi="Arial" w:cs="Arial"/>
                <w:bCs/>
                <w:color w:val="auto"/>
                <w:lang w:eastAsia="zh-CN"/>
              </w:rPr>
            </w:pPr>
          </w:p>
        </w:tc>
      </w:tr>
    </w:tbl>
    <w:p w14:paraId="33C5FFF4" w14:textId="1BB8EE6E" w:rsidR="00600CC0" w:rsidRPr="00E01712" w:rsidRDefault="00600CC0" w:rsidP="00600CC0">
      <w:pPr>
        <w:suppressAutoHyphens/>
        <w:autoSpaceDN w:val="0"/>
        <w:spacing w:after="0"/>
        <w:ind w:right="6"/>
        <w:jc w:val="both"/>
        <w:textAlignment w:val="baseline"/>
        <w:rPr>
          <w:rFonts w:ascii="Arial" w:hAnsi="Arial" w:cs="Arial"/>
          <w:b/>
          <w:bCs/>
          <w:color w:val="auto"/>
          <w:lang w:eastAsia="zh-CN"/>
        </w:rPr>
      </w:pPr>
    </w:p>
    <w:p w14:paraId="209FA9A3" w14:textId="0A308A2B" w:rsidR="00600CC0" w:rsidRPr="00E01712" w:rsidRDefault="00600CC0" w:rsidP="00600CC0">
      <w:pPr>
        <w:suppressAutoHyphens/>
        <w:autoSpaceDN w:val="0"/>
        <w:spacing w:after="0"/>
        <w:ind w:right="6"/>
        <w:jc w:val="both"/>
        <w:textAlignment w:val="baseline"/>
        <w:rPr>
          <w:rFonts w:ascii="Arial" w:hAnsi="Arial" w:cs="Arial"/>
          <w:b/>
          <w:bCs/>
          <w:color w:val="auto"/>
          <w:lang w:eastAsia="zh-CN"/>
        </w:rPr>
      </w:pPr>
    </w:p>
    <w:p w14:paraId="03315B8E" w14:textId="17921873" w:rsidR="00600CC0" w:rsidRPr="00E01712" w:rsidRDefault="00600CC0" w:rsidP="00600CC0">
      <w:pPr>
        <w:suppressAutoHyphens/>
        <w:autoSpaceDN w:val="0"/>
        <w:spacing w:after="0"/>
        <w:ind w:right="6"/>
        <w:jc w:val="both"/>
        <w:textAlignment w:val="baseline"/>
        <w:rPr>
          <w:rFonts w:ascii="Arial" w:hAnsi="Arial" w:cs="Arial"/>
          <w:b/>
          <w:bCs/>
          <w:color w:val="auto"/>
          <w:lang w:eastAsia="zh-CN"/>
        </w:rPr>
      </w:pPr>
    </w:p>
    <w:p w14:paraId="5AC0C0A8" w14:textId="2FABC573" w:rsidR="00600CC0" w:rsidRPr="00E01712" w:rsidRDefault="00600CC0" w:rsidP="00600CC0">
      <w:pPr>
        <w:suppressAutoHyphens/>
        <w:autoSpaceDN w:val="0"/>
        <w:spacing w:after="0"/>
        <w:ind w:right="6"/>
        <w:jc w:val="both"/>
        <w:textAlignment w:val="baseline"/>
        <w:rPr>
          <w:rFonts w:ascii="Arial" w:hAnsi="Arial" w:cs="Arial"/>
          <w:b/>
          <w:bCs/>
          <w:color w:val="auto"/>
          <w:lang w:eastAsia="zh-CN"/>
        </w:rPr>
      </w:pPr>
    </w:p>
    <w:p w14:paraId="6BC28D23" w14:textId="21AD790B" w:rsidR="00600CC0" w:rsidRPr="00E01712" w:rsidRDefault="00600CC0" w:rsidP="00600CC0">
      <w:pPr>
        <w:suppressAutoHyphens/>
        <w:autoSpaceDN w:val="0"/>
        <w:spacing w:after="0"/>
        <w:ind w:right="6"/>
        <w:jc w:val="both"/>
        <w:textAlignment w:val="baseline"/>
        <w:rPr>
          <w:rFonts w:ascii="Arial" w:hAnsi="Arial" w:cs="Arial"/>
          <w:b/>
          <w:bCs/>
          <w:color w:val="auto"/>
          <w:lang w:eastAsia="zh-CN"/>
        </w:rPr>
      </w:pPr>
    </w:p>
    <w:p w14:paraId="17096241" w14:textId="5E0B277C" w:rsidR="00600CC0" w:rsidRPr="00E01712" w:rsidRDefault="00600CC0" w:rsidP="00600CC0">
      <w:pPr>
        <w:suppressAutoHyphens/>
        <w:autoSpaceDN w:val="0"/>
        <w:spacing w:after="0"/>
        <w:ind w:right="6"/>
        <w:jc w:val="both"/>
        <w:textAlignment w:val="baseline"/>
        <w:rPr>
          <w:rFonts w:ascii="Arial" w:hAnsi="Arial" w:cs="Arial"/>
          <w:b/>
          <w:bCs/>
          <w:color w:val="auto"/>
          <w:lang w:eastAsia="zh-CN"/>
        </w:rPr>
      </w:pPr>
    </w:p>
    <w:p w14:paraId="19C12AD7" w14:textId="22954808" w:rsidR="00600CC0" w:rsidRPr="00E01712" w:rsidRDefault="00600CC0" w:rsidP="00600CC0">
      <w:pPr>
        <w:suppressAutoHyphens/>
        <w:autoSpaceDN w:val="0"/>
        <w:spacing w:after="0"/>
        <w:ind w:right="6"/>
        <w:jc w:val="both"/>
        <w:textAlignment w:val="baseline"/>
        <w:rPr>
          <w:rFonts w:ascii="Arial" w:hAnsi="Arial" w:cs="Arial"/>
          <w:b/>
          <w:bCs/>
          <w:color w:val="auto"/>
          <w:lang w:eastAsia="zh-CN"/>
        </w:rPr>
      </w:pPr>
    </w:p>
    <w:p w14:paraId="53F93126" w14:textId="77777777" w:rsidR="00600CC0" w:rsidRPr="00E01712" w:rsidRDefault="00600CC0" w:rsidP="00600CC0">
      <w:pPr>
        <w:suppressAutoHyphens/>
        <w:autoSpaceDN w:val="0"/>
        <w:spacing w:after="0"/>
        <w:ind w:right="6"/>
        <w:jc w:val="both"/>
        <w:textAlignment w:val="baseline"/>
        <w:rPr>
          <w:rFonts w:ascii="Arial" w:hAnsi="Arial" w:cs="Arial"/>
          <w:b/>
          <w:bCs/>
          <w:color w:val="auto"/>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600CC0" w:rsidRPr="00E01712" w14:paraId="08693309" w14:textId="77777777" w:rsidTr="009D5C95">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12DA482" w14:textId="77777777" w:rsidR="00600CC0" w:rsidRPr="00E01712" w:rsidRDefault="00600CC0" w:rsidP="00600CC0">
            <w:pPr>
              <w:suppressAutoHyphens/>
              <w:autoSpaceDN w:val="0"/>
              <w:snapToGrid w:val="0"/>
              <w:spacing w:after="0"/>
              <w:ind w:right="6"/>
              <w:jc w:val="center"/>
              <w:textAlignment w:val="baseline"/>
              <w:rPr>
                <w:rFonts w:ascii="Arial" w:hAnsi="Arial" w:cs="Arial"/>
                <w:bCs/>
                <w:kern w:val="3"/>
                <w:lang w:eastAsia="zh-CN"/>
              </w:rPr>
            </w:pPr>
            <w:r w:rsidRPr="00E01712">
              <w:rPr>
                <w:rFonts w:ascii="Arial" w:hAnsi="Arial" w:cs="Arial"/>
                <w:bCs/>
                <w:kern w:val="3"/>
                <w:lang w:eastAsia="zh-CN"/>
              </w:rPr>
              <w:t>KRAJ</w:t>
            </w:r>
          </w:p>
          <w:p w14:paraId="0F0CD54A" w14:textId="77777777" w:rsidR="00600CC0" w:rsidRPr="00E01712" w:rsidRDefault="00600CC0" w:rsidP="00600CC0">
            <w:pPr>
              <w:suppressAutoHyphens/>
              <w:autoSpaceDN w:val="0"/>
              <w:spacing w:after="0"/>
              <w:ind w:right="6"/>
              <w:jc w:val="center"/>
              <w:textAlignment w:val="baseline"/>
              <w:rPr>
                <w:rFonts w:ascii="Arial" w:hAnsi="Arial" w:cs="Arial"/>
                <w:bCs/>
                <w:kern w:val="3"/>
                <w:lang w:eastAsia="zh-CN"/>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A5F24FD" w14:textId="77777777" w:rsidR="00600CC0" w:rsidRPr="00E01712" w:rsidRDefault="00600CC0" w:rsidP="00600CC0">
            <w:pPr>
              <w:suppressAutoHyphens/>
              <w:autoSpaceDN w:val="0"/>
              <w:snapToGrid w:val="0"/>
              <w:spacing w:after="0"/>
              <w:ind w:right="6"/>
              <w:jc w:val="center"/>
              <w:textAlignment w:val="baseline"/>
              <w:rPr>
                <w:rFonts w:ascii="Arial" w:hAnsi="Arial" w:cs="Arial"/>
                <w:bCs/>
                <w:kern w:val="3"/>
                <w:lang w:eastAsia="zh-CN"/>
              </w:rPr>
            </w:pPr>
            <w:r w:rsidRPr="00E01712">
              <w:rPr>
                <w:rFonts w:ascii="Arial" w:hAnsi="Arial" w:cs="Arial"/>
                <w:bCs/>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2F1AE516" w14:textId="77777777" w:rsidR="00600CC0" w:rsidRPr="00E01712" w:rsidRDefault="00600CC0" w:rsidP="00600CC0">
            <w:pPr>
              <w:suppressAutoHyphens/>
              <w:autoSpaceDN w:val="0"/>
              <w:snapToGrid w:val="0"/>
              <w:spacing w:after="0"/>
              <w:ind w:right="6"/>
              <w:jc w:val="center"/>
              <w:textAlignment w:val="baseline"/>
              <w:rPr>
                <w:rFonts w:ascii="Arial" w:hAnsi="Arial" w:cs="Arial"/>
                <w:bCs/>
                <w:kern w:val="3"/>
                <w:lang w:eastAsia="zh-CN"/>
              </w:rPr>
            </w:pPr>
            <w:r w:rsidRPr="00E01712">
              <w:rPr>
                <w:rFonts w:ascii="Arial" w:hAnsi="Arial" w:cs="Arial"/>
                <w:bCs/>
                <w:kern w:val="3"/>
                <w:lang w:eastAsia="zh-CN"/>
              </w:rPr>
              <w:t>GOSPODARSKI SUBJEKT</w:t>
            </w:r>
          </w:p>
          <w:p w14:paraId="35D35B7A" w14:textId="77777777" w:rsidR="00600CC0" w:rsidRPr="00E01712" w:rsidRDefault="00600CC0" w:rsidP="00600CC0">
            <w:pPr>
              <w:suppressAutoHyphens/>
              <w:autoSpaceDN w:val="0"/>
              <w:spacing w:after="0"/>
              <w:ind w:right="6"/>
              <w:jc w:val="center"/>
              <w:textAlignment w:val="baseline"/>
              <w:rPr>
                <w:rFonts w:ascii="Arial" w:hAnsi="Arial" w:cs="Arial"/>
                <w:bCs/>
                <w:kern w:val="3"/>
                <w:lang w:eastAsia="zh-CN"/>
              </w:rPr>
            </w:pPr>
            <w:r w:rsidRPr="00E01712">
              <w:rPr>
                <w:rFonts w:ascii="Arial" w:hAnsi="Arial" w:cs="Arial"/>
                <w:bCs/>
                <w:kern w:val="3"/>
                <w:lang w:eastAsia="zh-CN"/>
              </w:rPr>
              <w:t>ime in priimek zakonitega zastopnika in podpis</w:t>
            </w:r>
          </w:p>
        </w:tc>
      </w:tr>
      <w:tr w:rsidR="00600CC0" w:rsidRPr="00E01712" w14:paraId="0851F866" w14:textId="77777777" w:rsidTr="009D5C95">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6D7A055" w14:textId="77777777" w:rsidR="00600CC0" w:rsidRPr="00E01712" w:rsidRDefault="00600CC0" w:rsidP="00600CC0">
            <w:pPr>
              <w:suppressAutoHyphens/>
              <w:autoSpaceDN w:val="0"/>
              <w:snapToGrid w:val="0"/>
              <w:spacing w:after="0"/>
              <w:ind w:right="6"/>
              <w:jc w:val="center"/>
              <w:textAlignment w:val="baseline"/>
              <w:rPr>
                <w:rFonts w:ascii="Arial" w:hAnsi="Arial" w:cs="Arial"/>
                <w:bCs/>
                <w:kern w:val="3"/>
                <w:lang w:eastAsia="zh-CN"/>
              </w:rPr>
            </w:pPr>
            <w:r w:rsidRPr="00E01712">
              <w:rPr>
                <w:rFonts w:ascii="Arial" w:hAnsi="Arial" w:cs="Arial"/>
                <w:bCs/>
                <w:kern w:val="3"/>
                <w:lang w:eastAsia="zh-CN"/>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92EC255" w14:textId="77777777" w:rsidR="00600CC0" w:rsidRPr="00E01712" w:rsidRDefault="00600CC0" w:rsidP="00600CC0">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71E20E78" w14:textId="77777777" w:rsidR="00600CC0" w:rsidRPr="00E01712" w:rsidRDefault="00600CC0" w:rsidP="00600CC0">
            <w:pPr>
              <w:spacing w:after="0"/>
              <w:rPr>
                <w:rFonts w:ascii="Arial" w:hAnsi="Arial" w:cs="Arial"/>
              </w:rPr>
            </w:pPr>
          </w:p>
        </w:tc>
      </w:tr>
    </w:tbl>
    <w:p w14:paraId="0E484BB1" w14:textId="77777777" w:rsidR="00600CC0" w:rsidRPr="00E01712" w:rsidRDefault="00600CC0" w:rsidP="00600CC0">
      <w:pPr>
        <w:suppressAutoHyphens/>
        <w:autoSpaceDN w:val="0"/>
        <w:spacing w:after="0"/>
        <w:ind w:right="6"/>
        <w:jc w:val="both"/>
        <w:textAlignment w:val="baseline"/>
        <w:rPr>
          <w:rFonts w:ascii="Arial" w:hAnsi="Arial" w:cs="Arial"/>
          <w:b/>
          <w:bCs/>
          <w:color w:val="auto"/>
          <w:lang w:eastAsia="zh-CN"/>
        </w:rPr>
      </w:pPr>
    </w:p>
    <w:p w14:paraId="62AB9604" w14:textId="77777777" w:rsidR="000500EF" w:rsidRPr="00E01712" w:rsidRDefault="000500EF" w:rsidP="007943FE">
      <w:pPr>
        <w:pStyle w:val="Slog3"/>
        <w:rPr>
          <w:rStyle w:val="Neenpoudarek"/>
          <w:rFonts w:ascii="Arial" w:hAnsi="Arial" w:cs="Arial"/>
          <w:i/>
          <w:iCs/>
          <w:color w:val="auto"/>
          <w:sz w:val="22"/>
          <w:szCs w:val="22"/>
        </w:rPr>
      </w:pPr>
      <w:bookmarkStart w:id="48" w:name="_Toc507485943"/>
      <w:bookmarkStart w:id="49" w:name="_Toc508970395"/>
      <w:r w:rsidRPr="00E01712">
        <w:rPr>
          <w:rStyle w:val="Neenpoudarek"/>
          <w:rFonts w:ascii="Arial" w:hAnsi="Arial" w:cs="Arial"/>
          <w:i/>
          <w:iCs/>
          <w:color w:val="auto"/>
          <w:sz w:val="22"/>
          <w:szCs w:val="22"/>
        </w:rPr>
        <w:lastRenderedPageBreak/>
        <w:t>PRILOGA št. 6</w:t>
      </w:r>
      <w:bookmarkEnd w:id="48"/>
      <w:bookmarkEnd w:id="49"/>
    </w:p>
    <w:p w14:paraId="6BA70047" w14:textId="77777777" w:rsidR="000500EF" w:rsidRPr="00E01712" w:rsidRDefault="000500EF" w:rsidP="000500EF">
      <w:pPr>
        <w:pStyle w:val="Intenzivencitat"/>
        <w:rPr>
          <w:rStyle w:val="Neenpoudarek"/>
          <w:rFonts w:ascii="Arial" w:hAnsi="Arial" w:cs="Arial"/>
          <w:i/>
          <w:iCs/>
          <w:color w:val="auto"/>
          <w:sz w:val="22"/>
          <w:szCs w:val="22"/>
        </w:rPr>
      </w:pPr>
      <w:bookmarkStart w:id="50" w:name="_Toc507485944"/>
      <w:bookmarkStart w:id="51" w:name="_Toc508970396"/>
      <w:r w:rsidRPr="00E01712">
        <w:t>SOGLASJE ZA PRIDOBITEV PODATKOV IZ KAZENSKE EVIDENCE – FIZIČNE OSEBE</w:t>
      </w:r>
      <w:bookmarkEnd w:id="50"/>
      <w:bookmarkEnd w:id="51"/>
    </w:p>
    <w:p w14:paraId="00C2820F" w14:textId="62EA972F" w:rsidR="000500EF" w:rsidRPr="00E01712" w:rsidRDefault="000500EF" w:rsidP="000500EF">
      <w:pPr>
        <w:pStyle w:val="Standard"/>
        <w:rPr>
          <w:rFonts w:ascii="Arial" w:hAnsi="Arial" w:cs="Arial"/>
        </w:rPr>
      </w:pPr>
      <w:r w:rsidRPr="00E01712">
        <w:rPr>
          <w:rFonts w:ascii="Arial" w:hAnsi="Arial" w:cs="Arial"/>
        </w:rPr>
        <w:t xml:space="preserve">V zvezi z javnim naročilom </w:t>
      </w:r>
      <w:r w:rsidR="0024427E" w:rsidRPr="00E01712">
        <w:rPr>
          <w:rFonts w:ascii="Arial" w:hAnsi="Arial" w:cs="Arial"/>
        </w:rPr>
        <w:t>»</w:t>
      </w:r>
      <w:r w:rsidR="001107E2" w:rsidRPr="00E01712">
        <w:rPr>
          <w:rFonts w:ascii="Arial" w:hAnsi="Arial" w:cs="Arial"/>
        </w:rPr>
        <w:t>Projektiranje zrakotesnosti ter dozidava OŠ Žiri z večnamensko dvorano</w:t>
      </w:r>
      <w:r w:rsidR="0024427E" w:rsidRPr="00E01712">
        <w:rPr>
          <w:rFonts w:ascii="Arial" w:hAnsi="Arial" w:cs="Arial"/>
        </w:rPr>
        <w:t>«</w:t>
      </w:r>
      <w:r w:rsidRPr="00E01712">
        <w:rPr>
          <w:rFonts w:ascii="Arial" w:hAnsi="Arial" w:cs="Arial"/>
        </w:rPr>
        <w:t>, objavljenem na portalu javnih naročil dne ____________, št. objave ___________________,</w:t>
      </w:r>
    </w:p>
    <w:p w14:paraId="41041A0B" w14:textId="77777777" w:rsidR="000500EF" w:rsidRPr="00E01712" w:rsidRDefault="000500EF" w:rsidP="000500EF">
      <w:pPr>
        <w:pStyle w:val="Standard"/>
        <w:rPr>
          <w:rFonts w:ascii="Arial" w:hAnsi="Arial" w:cs="Arial"/>
        </w:rPr>
      </w:pPr>
    </w:p>
    <w:p w14:paraId="5567F25C" w14:textId="5A150769" w:rsidR="000500EF" w:rsidRPr="00E01712" w:rsidRDefault="000500EF" w:rsidP="000500EF">
      <w:pPr>
        <w:pStyle w:val="Standard"/>
        <w:rPr>
          <w:rFonts w:ascii="Arial" w:hAnsi="Arial" w:cs="Arial"/>
        </w:rPr>
      </w:pPr>
      <w:r w:rsidRPr="00E01712">
        <w:rPr>
          <w:rFonts w:ascii="Arial" w:hAnsi="Arial" w:cs="Arial"/>
        </w:rPr>
        <w:t xml:space="preserve">izjavljam, da </w:t>
      </w:r>
      <w:r w:rsidR="002523B7" w:rsidRPr="00E01712">
        <w:rPr>
          <w:rFonts w:ascii="Arial" w:hAnsi="Arial" w:cs="Arial"/>
        </w:rPr>
        <w:t xml:space="preserve">Občini Žiri, Loška cesta 1, 4226 Žiri </w:t>
      </w:r>
      <w:r w:rsidRPr="00E01712">
        <w:rPr>
          <w:rFonts w:ascii="Arial" w:hAnsi="Arial" w:cs="Arial"/>
        </w:rPr>
        <w:t xml:space="preserve">kot naročniku, dajem soglasje skladno z desetim odstavkom 77. člena ZJN-3 in skladno z 22. členom Zakona o varstvu osebnih podatkov, da za potrebe izvedbe javnega naročila po </w:t>
      </w:r>
      <w:r w:rsidR="001107E2" w:rsidRPr="00E01712">
        <w:rPr>
          <w:rFonts w:ascii="Arial" w:hAnsi="Arial" w:cs="Arial"/>
        </w:rPr>
        <w:t xml:space="preserve">odprtem </w:t>
      </w:r>
      <w:r w:rsidRPr="00E01712">
        <w:rPr>
          <w:rFonts w:ascii="Arial" w:hAnsi="Arial" w:cs="Arial"/>
        </w:rPr>
        <w:t>postopku, pridobi podatke od Direktorata za pravosodno upravo, Sektor za izvrševanje kazenskih sankcij, da nisem bil pravnomočno obsojen zaradi kaznivih dejanj, ki so opredeljena v 75. členu ZJN-3.</w:t>
      </w:r>
    </w:p>
    <w:p w14:paraId="0FC99AFA" w14:textId="77777777" w:rsidR="000500EF" w:rsidRPr="00E01712" w:rsidRDefault="000500EF" w:rsidP="000500EF">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0500EF" w:rsidRPr="00E01712" w14:paraId="093FAB05" w14:textId="77777777" w:rsidTr="00C95D64">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44B1D58" w14:textId="77777777" w:rsidR="000500EF" w:rsidRPr="00E01712" w:rsidRDefault="000500EF" w:rsidP="00C95D64">
            <w:pPr>
              <w:pStyle w:val="Naslov6"/>
              <w:snapToGrid w:val="0"/>
              <w:spacing w:before="0"/>
              <w:rPr>
                <w:rFonts w:ascii="Arial" w:hAnsi="Arial" w:cs="Arial"/>
                <w:b/>
                <w:color w:val="5F497A"/>
              </w:rPr>
            </w:pPr>
            <w:r w:rsidRPr="00E01712">
              <w:rPr>
                <w:rFonts w:ascii="Arial" w:hAnsi="Arial" w:cs="Arial"/>
                <w:b/>
                <w:color w:val="5F497A"/>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B19F79" w14:textId="77777777" w:rsidR="000500EF" w:rsidRPr="00E01712" w:rsidRDefault="000500EF" w:rsidP="00C95D64">
            <w:pPr>
              <w:pStyle w:val="Standard"/>
              <w:snapToGrid w:val="0"/>
              <w:rPr>
                <w:rFonts w:ascii="Arial" w:hAnsi="Arial" w:cs="Arial"/>
              </w:rPr>
            </w:pPr>
          </w:p>
        </w:tc>
      </w:tr>
      <w:tr w:rsidR="000500EF" w:rsidRPr="00E01712" w14:paraId="3CECA00E" w14:textId="77777777" w:rsidTr="00C95D64">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A908BEC" w14:textId="77777777" w:rsidR="000500EF" w:rsidRPr="00E01712" w:rsidRDefault="000500EF" w:rsidP="00C95D64">
            <w:pPr>
              <w:pStyle w:val="Standard"/>
              <w:snapToGrid w:val="0"/>
              <w:jc w:val="left"/>
              <w:rPr>
                <w:rFonts w:ascii="Arial" w:hAnsi="Arial" w:cs="Arial"/>
              </w:rPr>
            </w:pPr>
            <w:r w:rsidRPr="00E01712">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4C3E9" w14:textId="77777777" w:rsidR="000500EF" w:rsidRPr="00E01712" w:rsidRDefault="000500EF" w:rsidP="00C95D64">
            <w:pPr>
              <w:pStyle w:val="Standard"/>
              <w:snapToGrid w:val="0"/>
              <w:rPr>
                <w:rFonts w:ascii="Arial" w:hAnsi="Arial" w:cs="Arial"/>
              </w:rPr>
            </w:pPr>
          </w:p>
        </w:tc>
      </w:tr>
      <w:tr w:rsidR="000500EF" w:rsidRPr="00E01712" w14:paraId="20A84165" w14:textId="77777777" w:rsidTr="00C95D64">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CC50DD4" w14:textId="77777777" w:rsidR="000500EF" w:rsidRPr="00E01712" w:rsidRDefault="000500EF" w:rsidP="00C95D64">
            <w:pPr>
              <w:pStyle w:val="Standard"/>
              <w:snapToGrid w:val="0"/>
              <w:jc w:val="left"/>
              <w:rPr>
                <w:rFonts w:ascii="Arial" w:hAnsi="Arial" w:cs="Arial"/>
              </w:rPr>
            </w:pPr>
            <w:r w:rsidRPr="00E01712">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B06891" w14:textId="77777777" w:rsidR="000500EF" w:rsidRPr="00E01712" w:rsidRDefault="000500EF" w:rsidP="00C95D64">
            <w:pPr>
              <w:pStyle w:val="Standard"/>
              <w:snapToGrid w:val="0"/>
              <w:rPr>
                <w:rFonts w:ascii="Arial" w:hAnsi="Arial" w:cs="Arial"/>
              </w:rPr>
            </w:pPr>
          </w:p>
        </w:tc>
      </w:tr>
      <w:tr w:rsidR="000500EF" w:rsidRPr="00E01712" w14:paraId="48A0C0DA" w14:textId="77777777" w:rsidTr="00C95D64">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1E17470" w14:textId="77777777" w:rsidR="000500EF" w:rsidRPr="00E01712" w:rsidRDefault="000500EF" w:rsidP="00C95D64">
            <w:pPr>
              <w:pStyle w:val="Standard"/>
              <w:snapToGrid w:val="0"/>
              <w:jc w:val="left"/>
              <w:rPr>
                <w:rFonts w:ascii="Arial" w:hAnsi="Arial" w:cs="Arial"/>
              </w:rPr>
            </w:pPr>
            <w:r w:rsidRPr="00E01712">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3CE817" w14:textId="77777777" w:rsidR="000500EF" w:rsidRPr="00E01712" w:rsidRDefault="000500EF" w:rsidP="00C95D64">
            <w:pPr>
              <w:pStyle w:val="Standard"/>
              <w:snapToGrid w:val="0"/>
              <w:rPr>
                <w:rFonts w:ascii="Arial" w:hAnsi="Arial" w:cs="Arial"/>
              </w:rPr>
            </w:pPr>
          </w:p>
        </w:tc>
      </w:tr>
      <w:tr w:rsidR="000500EF" w:rsidRPr="00E01712" w14:paraId="4E3E5351" w14:textId="77777777" w:rsidTr="00C95D64">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A1346D5" w14:textId="77777777" w:rsidR="000500EF" w:rsidRPr="00E01712" w:rsidRDefault="000500EF" w:rsidP="00C95D64">
            <w:pPr>
              <w:pStyle w:val="Standard"/>
              <w:snapToGrid w:val="0"/>
              <w:jc w:val="left"/>
              <w:rPr>
                <w:rFonts w:ascii="Arial" w:hAnsi="Arial" w:cs="Arial"/>
              </w:rPr>
            </w:pPr>
            <w:r w:rsidRPr="00E01712">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9138D7" w14:textId="77777777" w:rsidR="000500EF" w:rsidRPr="00E01712" w:rsidRDefault="000500EF" w:rsidP="00C95D64">
            <w:pPr>
              <w:pStyle w:val="Standard"/>
              <w:snapToGrid w:val="0"/>
              <w:rPr>
                <w:rFonts w:ascii="Arial" w:hAnsi="Arial" w:cs="Arial"/>
              </w:rPr>
            </w:pPr>
          </w:p>
        </w:tc>
      </w:tr>
      <w:tr w:rsidR="000500EF" w:rsidRPr="00E01712" w14:paraId="6699C017" w14:textId="77777777" w:rsidTr="00C95D64">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80F21A4" w14:textId="77777777" w:rsidR="000500EF" w:rsidRPr="00E01712" w:rsidRDefault="000500EF" w:rsidP="00C95D64">
            <w:pPr>
              <w:pStyle w:val="Standard"/>
              <w:snapToGrid w:val="0"/>
              <w:jc w:val="left"/>
              <w:rPr>
                <w:rFonts w:ascii="Arial" w:hAnsi="Arial" w:cs="Arial"/>
              </w:rPr>
            </w:pPr>
            <w:r w:rsidRPr="00E01712">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A7AE8" w14:textId="77777777" w:rsidR="000500EF" w:rsidRPr="00E01712" w:rsidRDefault="000500EF" w:rsidP="00C95D64">
            <w:pPr>
              <w:pStyle w:val="Standard"/>
              <w:snapToGrid w:val="0"/>
              <w:rPr>
                <w:rFonts w:ascii="Arial" w:hAnsi="Arial" w:cs="Arial"/>
              </w:rPr>
            </w:pPr>
          </w:p>
        </w:tc>
      </w:tr>
      <w:tr w:rsidR="000500EF" w:rsidRPr="00E01712" w14:paraId="363F523C" w14:textId="77777777" w:rsidTr="00C95D64">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36B19D5" w14:textId="77777777" w:rsidR="000500EF" w:rsidRPr="00E01712" w:rsidRDefault="000500EF" w:rsidP="00C95D64">
            <w:pPr>
              <w:pStyle w:val="Standard"/>
              <w:snapToGrid w:val="0"/>
              <w:jc w:val="left"/>
              <w:rPr>
                <w:rFonts w:ascii="Arial" w:hAnsi="Arial" w:cs="Arial"/>
              </w:rPr>
            </w:pPr>
            <w:r w:rsidRPr="00E01712">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CAD44D" w14:textId="77777777" w:rsidR="000500EF" w:rsidRPr="00E01712" w:rsidRDefault="000500EF" w:rsidP="00C95D64">
            <w:pPr>
              <w:pStyle w:val="Standard"/>
              <w:snapToGrid w:val="0"/>
              <w:rPr>
                <w:rFonts w:ascii="Arial" w:hAnsi="Arial" w:cs="Arial"/>
              </w:rPr>
            </w:pPr>
          </w:p>
        </w:tc>
      </w:tr>
      <w:tr w:rsidR="000500EF" w:rsidRPr="00E01712" w14:paraId="091A8845" w14:textId="77777777" w:rsidTr="00C95D64">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6428D7B" w14:textId="77777777" w:rsidR="000500EF" w:rsidRPr="00E01712" w:rsidRDefault="000500EF" w:rsidP="00C95D64">
            <w:pPr>
              <w:pStyle w:val="Standard"/>
              <w:snapToGrid w:val="0"/>
              <w:jc w:val="left"/>
              <w:rPr>
                <w:rFonts w:ascii="Arial" w:hAnsi="Arial" w:cs="Arial"/>
              </w:rPr>
            </w:pPr>
            <w:r w:rsidRPr="00E01712">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3A7EAD" w14:textId="77777777" w:rsidR="000500EF" w:rsidRPr="00E01712" w:rsidRDefault="000500EF" w:rsidP="00C95D64">
            <w:pPr>
              <w:pStyle w:val="Standard"/>
              <w:snapToGrid w:val="0"/>
              <w:rPr>
                <w:rFonts w:ascii="Arial" w:hAnsi="Arial" w:cs="Arial"/>
              </w:rPr>
            </w:pPr>
          </w:p>
        </w:tc>
      </w:tr>
      <w:tr w:rsidR="000500EF" w:rsidRPr="00E01712" w14:paraId="3414FF13" w14:textId="77777777" w:rsidTr="00C95D64">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9EA753D" w14:textId="77777777" w:rsidR="000500EF" w:rsidRPr="00E01712" w:rsidRDefault="000500EF" w:rsidP="00C95D64">
            <w:pPr>
              <w:pStyle w:val="Standard"/>
              <w:snapToGrid w:val="0"/>
              <w:jc w:val="left"/>
              <w:rPr>
                <w:rFonts w:ascii="Arial" w:hAnsi="Arial" w:cs="Arial"/>
              </w:rPr>
            </w:pPr>
            <w:r w:rsidRPr="00E01712">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08B84" w14:textId="77777777" w:rsidR="000500EF" w:rsidRPr="00E01712" w:rsidRDefault="000500EF" w:rsidP="00C95D64">
            <w:pPr>
              <w:pStyle w:val="Standard"/>
              <w:snapToGrid w:val="0"/>
              <w:rPr>
                <w:rFonts w:ascii="Arial" w:hAnsi="Arial" w:cs="Arial"/>
              </w:rPr>
            </w:pPr>
          </w:p>
        </w:tc>
      </w:tr>
      <w:tr w:rsidR="000500EF" w:rsidRPr="00E01712" w14:paraId="1B617C53" w14:textId="77777777" w:rsidTr="00C95D64">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48A579E" w14:textId="77777777" w:rsidR="000500EF" w:rsidRPr="00E01712" w:rsidRDefault="000500EF" w:rsidP="00C95D64">
            <w:pPr>
              <w:pStyle w:val="Standard"/>
              <w:snapToGrid w:val="0"/>
              <w:jc w:val="left"/>
              <w:rPr>
                <w:rFonts w:ascii="Arial" w:hAnsi="Arial" w:cs="Arial"/>
              </w:rPr>
            </w:pPr>
            <w:r w:rsidRPr="00E01712">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500876" w14:textId="77777777" w:rsidR="000500EF" w:rsidRPr="00E01712" w:rsidRDefault="000500EF" w:rsidP="00C95D64">
            <w:pPr>
              <w:pStyle w:val="Standard"/>
              <w:snapToGrid w:val="0"/>
              <w:rPr>
                <w:rFonts w:ascii="Arial" w:hAnsi="Arial" w:cs="Arial"/>
              </w:rPr>
            </w:pPr>
          </w:p>
        </w:tc>
      </w:tr>
    </w:tbl>
    <w:p w14:paraId="67634DA7" w14:textId="77777777" w:rsidR="00136A3B" w:rsidRPr="00E01712" w:rsidRDefault="00136A3B" w:rsidP="000500EF">
      <w:pPr>
        <w:pStyle w:val="Standard"/>
        <w:rPr>
          <w:rFonts w:ascii="Arial" w:hAnsi="Arial" w:cs="Arial"/>
          <w:i/>
        </w:rPr>
      </w:pPr>
    </w:p>
    <w:p w14:paraId="05EB2D62" w14:textId="7F7FDD8C" w:rsidR="000500EF" w:rsidRPr="00E01712" w:rsidRDefault="000500EF" w:rsidP="000500EF">
      <w:pPr>
        <w:pStyle w:val="Standard"/>
        <w:rPr>
          <w:rFonts w:ascii="Arial" w:hAnsi="Arial" w:cs="Arial"/>
        </w:rPr>
      </w:pPr>
      <w:r w:rsidRPr="00E01712">
        <w:rPr>
          <w:rFonts w:ascii="Arial" w:hAnsi="Arial" w:cs="Arial"/>
          <w:i/>
        </w:rPr>
        <w:t xml:space="preserve">OPOMBA: Soglasje se predloži za vse </w:t>
      </w:r>
      <w:r w:rsidRPr="00E01712">
        <w:rPr>
          <w:rFonts w:ascii="Arial" w:hAnsi="Arial" w:cs="Arial"/>
        </w:rPr>
        <w:t>osebe, ki so članice upravnega, vodstvenega ali nadzornega organa tega gospodarskega subjekta ali ki ima pooblastila za njegovo zastopanje ali odločanje ali nadzor v njem.</w:t>
      </w:r>
    </w:p>
    <w:p w14:paraId="2A38C90B" w14:textId="77777777" w:rsidR="000500EF" w:rsidRPr="00E01712" w:rsidRDefault="000500EF" w:rsidP="000500EF">
      <w:pPr>
        <w:pStyle w:val="Standard"/>
        <w:rPr>
          <w:rFonts w:ascii="Arial" w:hAnsi="Arial" w:cs="Arial"/>
          <w:i/>
        </w:rPr>
      </w:pPr>
    </w:p>
    <w:p w14:paraId="5F856690" w14:textId="77777777" w:rsidR="000500EF" w:rsidRPr="00E01712" w:rsidRDefault="000500EF" w:rsidP="000500EF">
      <w:pPr>
        <w:pStyle w:val="Standard"/>
        <w:rPr>
          <w:rFonts w:ascii="Arial" w:hAnsi="Arial" w:cs="Arial"/>
          <w:i/>
        </w:rPr>
      </w:pPr>
      <w:r w:rsidRPr="00E01712">
        <w:rPr>
          <w:rFonts w:ascii="Arial" w:hAnsi="Arial" w:cs="Arial"/>
          <w:i/>
        </w:rPr>
        <w:t>Obrazec mora obvezno podpisati fizična oseba, na katero se izjava nanaša, osebno.</w:t>
      </w:r>
    </w:p>
    <w:p w14:paraId="1BBC8BAA" w14:textId="77777777" w:rsidR="000500EF" w:rsidRPr="00E01712" w:rsidRDefault="000500EF" w:rsidP="000500EF">
      <w:pPr>
        <w:pStyle w:val="Standard"/>
        <w:rPr>
          <w:rFonts w:ascii="Arial" w:hAnsi="Arial" w:cs="Arial"/>
          <w:i/>
        </w:rPr>
      </w:pPr>
    </w:p>
    <w:p w14:paraId="2B46BB12" w14:textId="77777777" w:rsidR="000500EF" w:rsidRPr="00E01712" w:rsidRDefault="000500EF" w:rsidP="000500EF">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0500EF" w:rsidRPr="00E01712" w14:paraId="2B700C78" w14:textId="77777777" w:rsidTr="00C95D64">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38371DC" w14:textId="77777777" w:rsidR="000500EF" w:rsidRPr="00E01712" w:rsidRDefault="000500EF" w:rsidP="00C95D64">
            <w:pPr>
              <w:pStyle w:val="Standard"/>
              <w:snapToGrid w:val="0"/>
              <w:jc w:val="center"/>
              <w:rPr>
                <w:rFonts w:ascii="Arial" w:hAnsi="Arial" w:cs="Arial"/>
                <w:bCs/>
                <w:color w:val="000000"/>
              </w:rPr>
            </w:pPr>
            <w:r w:rsidRPr="00E01712">
              <w:rPr>
                <w:rFonts w:ascii="Arial" w:hAnsi="Arial" w:cs="Arial"/>
                <w:bCs/>
                <w:color w:val="000000"/>
              </w:rPr>
              <w:t>KRAJ</w:t>
            </w:r>
          </w:p>
          <w:p w14:paraId="74B3FA55" w14:textId="77777777" w:rsidR="000500EF" w:rsidRPr="00E01712" w:rsidRDefault="000500EF" w:rsidP="00C95D64">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79780EC" w14:textId="77777777" w:rsidR="000500EF" w:rsidRPr="00E01712" w:rsidRDefault="000500EF" w:rsidP="00C95D64">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4A39A2E5" w14:textId="77777777" w:rsidR="000500EF" w:rsidRPr="00E01712" w:rsidRDefault="000500EF" w:rsidP="00C95D64">
            <w:pPr>
              <w:pStyle w:val="Standard"/>
              <w:jc w:val="center"/>
              <w:rPr>
                <w:rFonts w:ascii="Arial" w:hAnsi="Arial" w:cs="Arial"/>
                <w:bCs/>
                <w:color w:val="000000"/>
              </w:rPr>
            </w:pPr>
          </w:p>
          <w:p w14:paraId="202AF7C5" w14:textId="77777777" w:rsidR="000500EF" w:rsidRPr="00E01712" w:rsidRDefault="000500EF" w:rsidP="00C95D64">
            <w:pPr>
              <w:pStyle w:val="Standard"/>
              <w:jc w:val="center"/>
              <w:rPr>
                <w:rFonts w:ascii="Arial" w:hAnsi="Arial" w:cs="Arial"/>
                <w:bCs/>
                <w:color w:val="000000"/>
              </w:rPr>
            </w:pPr>
            <w:r w:rsidRPr="00E01712">
              <w:rPr>
                <w:rFonts w:ascii="Arial" w:hAnsi="Arial" w:cs="Arial"/>
                <w:bCs/>
                <w:color w:val="000000"/>
              </w:rPr>
              <w:t>ime in priimek fizične osebe in podpis</w:t>
            </w:r>
          </w:p>
        </w:tc>
      </w:tr>
      <w:tr w:rsidR="000500EF" w:rsidRPr="00E01712" w14:paraId="219D3AF9" w14:textId="77777777" w:rsidTr="00C95D64">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49B3183" w14:textId="77777777" w:rsidR="000500EF" w:rsidRPr="00E01712" w:rsidRDefault="000500EF" w:rsidP="00C95D64">
            <w:pPr>
              <w:pStyle w:val="Standard"/>
              <w:snapToGrid w:val="0"/>
              <w:jc w:val="center"/>
              <w:rPr>
                <w:rFonts w:ascii="Arial" w:hAnsi="Arial" w:cs="Arial"/>
                <w:bCs/>
                <w:color w:val="000000"/>
              </w:rPr>
            </w:pPr>
            <w:r w:rsidRPr="00E01712">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0C720DE" w14:textId="77777777" w:rsidR="000500EF" w:rsidRPr="00E01712" w:rsidRDefault="000500EF" w:rsidP="00C95D64">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244B9EC" w14:textId="77777777" w:rsidR="000500EF" w:rsidRPr="00E01712" w:rsidRDefault="000500EF" w:rsidP="00C95D64">
            <w:pPr>
              <w:spacing w:after="0"/>
              <w:rPr>
                <w:rFonts w:ascii="Arial" w:hAnsi="Arial" w:cs="Arial"/>
              </w:rPr>
            </w:pPr>
          </w:p>
        </w:tc>
      </w:tr>
    </w:tbl>
    <w:p w14:paraId="27EC2AB1" w14:textId="77777777" w:rsidR="000500EF" w:rsidRPr="00E01712" w:rsidRDefault="000500EF" w:rsidP="000500EF">
      <w:pPr>
        <w:spacing w:after="0"/>
        <w:rPr>
          <w:rFonts w:ascii="Arial" w:hAnsi="Arial" w:cs="Arial"/>
          <w:lang w:eastAsia="zh-CN"/>
        </w:rPr>
      </w:pPr>
    </w:p>
    <w:p w14:paraId="2A2E96AD" w14:textId="77777777" w:rsidR="000500EF" w:rsidRPr="00E01712" w:rsidRDefault="000500EF" w:rsidP="000500EF">
      <w:pPr>
        <w:spacing w:after="0"/>
        <w:rPr>
          <w:rStyle w:val="Neenpoudarek"/>
          <w:rFonts w:ascii="Arial" w:hAnsi="Arial" w:cs="Arial"/>
          <w:b/>
          <w:bCs/>
          <w:sz w:val="22"/>
          <w:szCs w:val="22"/>
        </w:rPr>
      </w:pPr>
      <w:r w:rsidRPr="00E01712">
        <w:rPr>
          <w:rStyle w:val="Neenpoudarek"/>
          <w:rFonts w:ascii="Arial" w:hAnsi="Arial" w:cs="Arial"/>
          <w:sz w:val="22"/>
          <w:szCs w:val="22"/>
        </w:rPr>
        <w:br w:type="page"/>
      </w:r>
    </w:p>
    <w:p w14:paraId="58574489" w14:textId="77777777" w:rsidR="000500EF" w:rsidRPr="00E01712" w:rsidRDefault="000500EF" w:rsidP="007943FE">
      <w:pPr>
        <w:pStyle w:val="Slog3"/>
        <w:rPr>
          <w:rStyle w:val="Neenpoudarek"/>
          <w:rFonts w:ascii="Arial" w:hAnsi="Arial" w:cs="Arial"/>
          <w:i/>
          <w:iCs/>
          <w:color w:val="auto"/>
          <w:sz w:val="22"/>
          <w:szCs w:val="22"/>
        </w:rPr>
      </w:pPr>
      <w:bookmarkStart w:id="52" w:name="_Toc467588299"/>
      <w:bookmarkStart w:id="53" w:name="_Toc482024425"/>
      <w:bookmarkStart w:id="54" w:name="_Toc483146627"/>
      <w:bookmarkStart w:id="55" w:name="_Toc483401221"/>
      <w:bookmarkStart w:id="56" w:name="_Toc507485945"/>
      <w:bookmarkStart w:id="57" w:name="_Toc508970397"/>
      <w:r w:rsidRPr="00E01712">
        <w:rPr>
          <w:rStyle w:val="Neenpoudarek"/>
          <w:rFonts w:ascii="Arial" w:hAnsi="Arial" w:cs="Arial"/>
          <w:i/>
          <w:iCs/>
          <w:color w:val="auto"/>
          <w:sz w:val="22"/>
          <w:szCs w:val="22"/>
        </w:rPr>
        <w:lastRenderedPageBreak/>
        <w:t xml:space="preserve">PRILOGA št. </w:t>
      </w:r>
      <w:bookmarkEnd w:id="52"/>
      <w:bookmarkEnd w:id="53"/>
      <w:bookmarkEnd w:id="54"/>
      <w:bookmarkEnd w:id="55"/>
      <w:r w:rsidRPr="00E01712">
        <w:rPr>
          <w:rStyle w:val="Neenpoudarek"/>
          <w:rFonts w:ascii="Arial" w:hAnsi="Arial" w:cs="Arial"/>
          <w:i/>
          <w:iCs/>
          <w:color w:val="auto"/>
          <w:sz w:val="22"/>
          <w:szCs w:val="22"/>
        </w:rPr>
        <w:t>7</w:t>
      </w:r>
      <w:bookmarkEnd w:id="56"/>
      <w:bookmarkEnd w:id="57"/>
    </w:p>
    <w:p w14:paraId="26ED25DF" w14:textId="77777777" w:rsidR="000500EF" w:rsidRPr="00E01712" w:rsidRDefault="000500EF" w:rsidP="000500EF">
      <w:pPr>
        <w:pStyle w:val="Intenzivencitat"/>
        <w:rPr>
          <w:rStyle w:val="Neenpoudarek"/>
          <w:rFonts w:ascii="Arial" w:hAnsi="Arial" w:cs="Arial"/>
          <w:i/>
          <w:iCs/>
          <w:color w:val="auto"/>
          <w:sz w:val="22"/>
          <w:szCs w:val="22"/>
        </w:rPr>
      </w:pPr>
      <w:bookmarkStart w:id="58" w:name="_Toc467588300"/>
      <w:bookmarkStart w:id="59" w:name="_Toc482024426"/>
      <w:bookmarkStart w:id="60" w:name="_Toc483146628"/>
      <w:bookmarkStart w:id="61" w:name="_Toc483401222"/>
      <w:bookmarkStart w:id="62" w:name="_Toc507485946"/>
      <w:bookmarkStart w:id="63" w:name="_Toc508970398"/>
      <w:r w:rsidRPr="00E01712">
        <w:t>SOGLASJE ZA PRIDOBITEV PODATKOV IZ KAZENSKE EVIDENCE – PRAVNA OSEBA</w:t>
      </w:r>
      <w:bookmarkEnd w:id="58"/>
      <w:bookmarkEnd w:id="59"/>
      <w:bookmarkEnd w:id="60"/>
      <w:bookmarkEnd w:id="61"/>
      <w:bookmarkEnd w:id="62"/>
      <w:bookmarkEnd w:id="63"/>
    </w:p>
    <w:p w14:paraId="72D29747" w14:textId="6BDBAF6F" w:rsidR="000500EF" w:rsidRPr="00E01712" w:rsidRDefault="000500EF" w:rsidP="000500EF">
      <w:pPr>
        <w:pStyle w:val="Standard"/>
        <w:rPr>
          <w:rFonts w:ascii="Arial" w:hAnsi="Arial" w:cs="Arial"/>
        </w:rPr>
      </w:pPr>
      <w:r w:rsidRPr="00E01712">
        <w:rPr>
          <w:rFonts w:ascii="Arial" w:hAnsi="Arial" w:cs="Arial"/>
        </w:rPr>
        <w:t xml:space="preserve">V zvezi z javnim naročilom </w:t>
      </w:r>
      <w:r w:rsidR="0024427E" w:rsidRPr="00E01712">
        <w:rPr>
          <w:rFonts w:ascii="Arial" w:hAnsi="Arial" w:cs="Arial"/>
        </w:rPr>
        <w:t>»</w:t>
      </w:r>
      <w:r w:rsidR="001107E2" w:rsidRPr="00E01712">
        <w:rPr>
          <w:rFonts w:ascii="Arial" w:hAnsi="Arial" w:cs="Arial"/>
        </w:rPr>
        <w:t>Projektiranje zrakotesnosti ter dozidava OŠ Žiri z večnamensko dvorano</w:t>
      </w:r>
      <w:r w:rsidR="0024427E" w:rsidRPr="00E01712">
        <w:rPr>
          <w:rFonts w:ascii="Arial" w:hAnsi="Arial" w:cs="Arial"/>
        </w:rPr>
        <w:t>«</w:t>
      </w:r>
      <w:r w:rsidRPr="00E01712">
        <w:rPr>
          <w:rFonts w:ascii="Arial" w:hAnsi="Arial" w:cs="Arial"/>
        </w:rPr>
        <w:t>, objavljenem na portalu javnih naročil dne ____________, št. objave ___________________,</w:t>
      </w:r>
    </w:p>
    <w:p w14:paraId="140272A3" w14:textId="77777777" w:rsidR="000500EF" w:rsidRPr="00E01712" w:rsidRDefault="000500EF" w:rsidP="000500EF">
      <w:pPr>
        <w:pStyle w:val="Standard"/>
        <w:rPr>
          <w:rFonts w:ascii="Arial" w:hAnsi="Arial" w:cs="Arial"/>
        </w:rPr>
      </w:pPr>
    </w:p>
    <w:p w14:paraId="3CF483CC" w14:textId="0DC06D30" w:rsidR="000500EF" w:rsidRPr="00E01712" w:rsidRDefault="000500EF" w:rsidP="000500EF">
      <w:pPr>
        <w:pStyle w:val="Standard"/>
        <w:rPr>
          <w:rFonts w:ascii="Arial" w:hAnsi="Arial" w:cs="Arial"/>
        </w:rPr>
      </w:pPr>
      <w:r w:rsidRPr="00E01712">
        <w:rPr>
          <w:rFonts w:ascii="Arial" w:hAnsi="Arial" w:cs="Arial"/>
        </w:rPr>
        <w:t xml:space="preserve">izjavljamo, da subjektu </w:t>
      </w:r>
      <w:r w:rsidR="002523B7" w:rsidRPr="00E01712">
        <w:rPr>
          <w:rFonts w:ascii="Arial" w:hAnsi="Arial" w:cs="Arial"/>
        </w:rPr>
        <w:t>Občini Žiri, Loška cesta 1, 4226 Žiri</w:t>
      </w:r>
      <w:r w:rsidR="00D7231E" w:rsidRPr="00E01712">
        <w:rPr>
          <w:rFonts w:ascii="Arial" w:hAnsi="Arial" w:cs="Arial"/>
        </w:rPr>
        <w:t xml:space="preserve"> </w:t>
      </w:r>
      <w:r w:rsidRPr="00E01712">
        <w:rPr>
          <w:rFonts w:ascii="Arial" w:hAnsi="Arial" w:cs="Arial"/>
        </w:rPr>
        <w:t>kot naročniku, dajemo soglasje skladno z desetim odstavkom 77. člena ZJN-3 in skladno z 22. členom Zakona o varstvu osebnih podatkov, da za potrebe izvedbe javnega naročila po</w:t>
      </w:r>
      <w:r w:rsidR="001107E2" w:rsidRPr="00E01712">
        <w:rPr>
          <w:rFonts w:ascii="Arial" w:hAnsi="Arial" w:cs="Arial"/>
        </w:rPr>
        <w:t xml:space="preserve"> odprtem</w:t>
      </w:r>
      <w:r w:rsidRPr="00E01712">
        <w:rPr>
          <w:rFonts w:ascii="Arial" w:hAnsi="Arial" w:cs="Arial"/>
        </w:rPr>
        <w:t xml:space="preserve"> postopku, pridobi podatke od Direktorata za pravosodno upravo, Sektor za izvrševanje kazenskih sankcij, da nisem bil pravnomočno obsojen zaradi kaznivih dejanj, ki so opredeljena v 75. členu ZJN-3.</w:t>
      </w:r>
    </w:p>
    <w:p w14:paraId="0B7105E0" w14:textId="77777777" w:rsidR="000500EF" w:rsidRPr="00E01712" w:rsidRDefault="000500EF" w:rsidP="000500EF">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0500EF" w:rsidRPr="00E01712" w14:paraId="12284B8E" w14:textId="77777777" w:rsidTr="00C95D64">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9FB10E9" w14:textId="77777777" w:rsidR="000500EF" w:rsidRPr="00E01712" w:rsidRDefault="000500EF" w:rsidP="00C95D64">
            <w:pPr>
              <w:pStyle w:val="Naslov6"/>
              <w:snapToGrid w:val="0"/>
              <w:spacing w:before="0"/>
              <w:rPr>
                <w:rFonts w:ascii="Arial" w:hAnsi="Arial" w:cs="Arial"/>
                <w:b/>
                <w:color w:val="5F497A"/>
              </w:rPr>
            </w:pPr>
            <w:r w:rsidRPr="00E01712">
              <w:rPr>
                <w:rFonts w:ascii="Arial" w:hAnsi="Arial" w:cs="Arial"/>
                <w:b/>
                <w:color w:val="5F497A"/>
              </w:rPr>
              <w:t>PONUDNIK (POLNO IME):</w:t>
            </w:r>
          </w:p>
          <w:p w14:paraId="7FC46666" w14:textId="77777777" w:rsidR="000500EF" w:rsidRPr="00E01712" w:rsidRDefault="000500EF" w:rsidP="00C95D64">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995A41" w14:textId="77777777" w:rsidR="000500EF" w:rsidRPr="00E01712" w:rsidRDefault="000500EF" w:rsidP="00C95D64">
            <w:pPr>
              <w:pStyle w:val="Standard"/>
              <w:snapToGrid w:val="0"/>
              <w:rPr>
                <w:rFonts w:ascii="Arial" w:hAnsi="Arial" w:cs="Arial"/>
              </w:rPr>
            </w:pPr>
          </w:p>
        </w:tc>
      </w:tr>
      <w:tr w:rsidR="000500EF" w:rsidRPr="00E01712" w14:paraId="014E108C" w14:textId="77777777" w:rsidTr="00C95D64">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EE73531" w14:textId="77777777" w:rsidR="000500EF" w:rsidRPr="00E01712" w:rsidRDefault="000500EF" w:rsidP="00C95D64">
            <w:pPr>
              <w:pStyle w:val="Standard"/>
              <w:snapToGrid w:val="0"/>
              <w:jc w:val="left"/>
              <w:rPr>
                <w:rFonts w:ascii="Arial" w:hAnsi="Arial" w:cs="Arial"/>
              </w:rPr>
            </w:pPr>
            <w:r w:rsidRPr="00E01712">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F071E3" w14:textId="77777777" w:rsidR="000500EF" w:rsidRPr="00E01712" w:rsidRDefault="000500EF" w:rsidP="00C95D64">
            <w:pPr>
              <w:pStyle w:val="Standard"/>
              <w:snapToGrid w:val="0"/>
              <w:rPr>
                <w:rFonts w:ascii="Arial" w:hAnsi="Arial" w:cs="Arial"/>
              </w:rPr>
            </w:pPr>
          </w:p>
        </w:tc>
      </w:tr>
      <w:tr w:rsidR="000500EF" w:rsidRPr="00E01712" w14:paraId="3CF98467" w14:textId="77777777" w:rsidTr="00C95D64">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ADD80BC" w14:textId="77777777" w:rsidR="000500EF" w:rsidRPr="00E01712" w:rsidRDefault="000500EF" w:rsidP="00C95D64">
            <w:pPr>
              <w:pStyle w:val="Standard"/>
              <w:snapToGrid w:val="0"/>
              <w:jc w:val="left"/>
              <w:rPr>
                <w:rFonts w:ascii="Arial" w:hAnsi="Arial" w:cs="Arial"/>
              </w:rPr>
            </w:pPr>
            <w:r w:rsidRPr="00E01712">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A076C8" w14:textId="77777777" w:rsidR="000500EF" w:rsidRPr="00E01712" w:rsidRDefault="000500EF" w:rsidP="00C95D64">
            <w:pPr>
              <w:pStyle w:val="Standard"/>
              <w:snapToGrid w:val="0"/>
              <w:rPr>
                <w:rFonts w:ascii="Arial" w:hAnsi="Arial" w:cs="Arial"/>
              </w:rPr>
            </w:pPr>
          </w:p>
        </w:tc>
      </w:tr>
      <w:tr w:rsidR="000500EF" w:rsidRPr="00E01712" w14:paraId="30AE16D2" w14:textId="77777777" w:rsidTr="00C95D64">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B5925EB" w14:textId="77777777" w:rsidR="000500EF" w:rsidRPr="00E01712" w:rsidRDefault="000500EF" w:rsidP="00C95D64">
            <w:pPr>
              <w:pStyle w:val="Standard"/>
              <w:snapToGrid w:val="0"/>
              <w:jc w:val="left"/>
              <w:rPr>
                <w:rFonts w:ascii="Arial" w:hAnsi="Arial" w:cs="Arial"/>
              </w:rPr>
            </w:pPr>
            <w:r w:rsidRPr="00E01712">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1076E6" w14:textId="77777777" w:rsidR="000500EF" w:rsidRPr="00E01712" w:rsidRDefault="000500EF" w:rsidP="00C95D64">
            <w:pPr>
              <w:pStyle w:val="Standard"/>
              <w:snapToGrid w:val="0"/>
              <w:rPr>
                <w:rFonts w:ascii="Arial" w:hAnsi="Arial" w:cs="Arial"/>
              </w:rPr>
            </w:pPr>
          </w:p>
        </w:tc>
      </w:tr>
      <w:tr w:rsidR="000500EF" w:rsidRPr="00E01712" w14:paraId="71134E10" w14:textId="77777777" w:rsidTr="00C95D64">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1AE31C9" w14:textId="77777777" w:rsidR="000500EF" w:rsidRPr="00E01712" w:rsidRDefault="000500EF" w:rsidP="00C95D64">
            <w:pPr>
              <w:pStyle w:val="Standard"/>
              <w:snapToGrid w:val="0"/>
              <w:jc w:val="left"/>
              <w:rPr>
                <w:rFonts w:ascii="Arial" w:hAnsi="Arial" w:cs="Arial"/>
              </w:rPr>
            </w:pPr>
            <w:r w:rsidRPr="00E01712">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B8A80A" w14:textId="77777777" w:rsidR="000500EF" w:rsidRPr="00E01712" w:rsidRDefault="000500EF" w:rsidP="00C95D64">
            <w:pPr>
              <w:pStyle w:val="Standard"/>
              <w:snapToGrid w:val="0"/>
              <w:rPr>
                <w:rFonts w:ascii="Arial" w:hAnsi="Arial" w:cs="Arial"/>
              </w:rPr>
            </w:pPr>
          </w:p>
        </w:tc>
      </w:tr>
      <w:tr w:rsidR="000500EF" w:rsidRPr="00E01712" w14:paraId="5C3D6651" w14:textId="77777777" w:rsidTr="00C95D64">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CA6B221" w14:textId="77777777" w:rsidR="000500EF" w:rsidRPr="00E01712" w:rsidRDefault="000500EF" w:rsidP="00C95D64">
            <w:pPr>
              <w:pStyle w:val="Standard"/>
              <w:snapToGrid w:val="0"/>
              <w:jc w:val="left"/>
              <w:rPr>
                <w:rFonts w:ascii="Arial" w:hAnsi="Arial" w:cs="Arial"/>
              </w:rPr>
            </w:pPr>
            <w:r w:rsidRPr="00E01712">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0C4845" w14:textId="77777777" w:rsidR="000500EF" w:rsidRPr="00E01712" w:rsidRDefault="000500EF" w:rsidP="00C95D64">
            <w:pPr>
              <w:pStyle w:val="Standard"/>
              <w:snapToGrid w:val="0"/>
              <w:rPr>
                <w:rFonts w:ascii="Arial" w:hAnsi="Arial" w:cs="Arial"/>
              </w:rPr>
            </w:pPr>
          </w:p>
        </w:tc>
      </w:tr>
      <w:tr w:rsidR="000500EF" w:rsidRPr="00E01712" w14:paraId="62F62035" w14:textId="77777777" w:rsidTr="00C95D64">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A8B16F4" w14:textId="77777777" w:rsidR="000500EF" w:rsidRPr="00E01712" w:rsidRDefault="000500EF" w:rsidP="00C95D64">
            <w:pPr>
              <w:pStyle w:val="Standard"/>
              <w:snapToGrid w:val="0"/>
              <w:jc w:val="left"/>
              <w:rPr>
                <w:rFonts w:ascii="Arial" w:hAnsi="Arial" w:cs="Arial"/>
              </w:rPr>
            </w:pPr>
            <w:r w:rsidRPr="00E01712">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FC6D34" w14:textId="77777777" w:rsidR="000500EF" w:rsidRPr="00E01712" w:rsidRDefault="000500EF" w:rsidP="00C95D64">
            <w:pPr>
              <w:pStyle w:val="Standard"/>
              <w:snapToGrid w:val="0"/>
              <w:rPr>
                <w:rFonts w:ascii="Arial" w:hAnsi="Arial" w:cs="Arial"/>
              </w:rPr>
            </w:pPr>
          </w:p>
        </w:tc>
      </w:tr>
    </w:tbl>
    <w:p w14:paraId="173E7390" w14:textId="77777777" w:rsidR="000500EF" w:rsidRPr="00E01712" w:rsidRDefault="000500EF" w:rsidP="000500EF">
      <w:pPr>
        <w:pStyle w:val="Standard"/>
        <w:rPr>
          <w:rFonts w:ascii="Arial" w:hAnsi="Arial" w:cs="Arial"/>
          <w:i/>
        </w:rPr>
      </w:pPr>
    </w:p>
    <w:p w14:paraId="51E41AC7" w14:textId="77777777" w:rsidR="000500EF" w:rsidRPr="00E01712" w:rsidRDefault="000500EF" w:rsidP="000500EF">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0500EF" w:rsidRPr="00E01712" w14:paraId="30CF4960" w14:textId="77777777" w:rsidTr="00C95D64">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6E4185D" w14:textId="77777777" w:rsidR="000500EF" w:rsidRPr="00E01712" w:rsidRDefault="000500EF" w:rsidP="00C95D64">
            <w:pPr>
              <w:pStyle w:val="Standard"/>
              <w:snapToGrid w:val="0"/>
              <w:jc w:val="center"/>
              <w:rPr>
                <w:rFonts w:ascii="Arial" w:hAnsi="Arial" w:cs="Arial"/>
                <w:bCs/>
                <w:color w:val="000000"/>
              </w:rPr>
            </w:pPr>
            <w:r w:rsidRPr="00E01712">
              <w:rPr>
                <w:rFonts w:ascii="Arial" w:hAnsi="Arial" w:cs="Arial"/>
                <w:bCs/>
                <w:color w:val="000000"/>
              </w:rPr>
              <w:t>KRAJ</w:t>
            </w:r>
          </w:p>
          <w:p w14:paraId="678779FB" w14:textId="77777777" w:rsidR="000500EF" w:rsidRPr="00E01712" w:rsidRDefault="000500EF" w:rsidP="00C95D64">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35F75FD" w14:textId="77777777" w:rsidR="000500EF" w:rsidRPr="00E01712" w:rsidRDefault="000500EF" w:rsidP="00C95D64">
            <w:pPr>
              <w:pStyle w:val="Standard"/>
              <w:snapToGrid w:val="0"/>
              <w:jc w:val="center"/>
              <w:rPr>
                <w:rFonts w:ascii="Arial" w:hAnsi="Arial" w:cs="Arial"/>
                <w:bCs/>
                <w:color w:val="000000"/>
              </w:rPr>
            </w:pPr>
          </w:p>
          <w:p w14:paraId="103E42A8" w14:textId="77777777" w:rsidR="000500EF" w:rsidRPr="00E01712" w:rsidRDefault="000500EF" w:rsidP="00C95D64">
            <w:pPr>
              <w:pStyle w:val="Standard"/>
              <w:snapToGrid w:val="0"/>
              <w:jc w:val="center"/>
              <w:rPr>
                <w:rFonts w:ascii="Arial" w:hAnsi="Arial" w:cs="Arial"/>
                <w:bCs/>
                <w:color w:val="000000"/>
              </w:rPr>
            </w:pPr>
          </w:p>
          <w:p w14:paraId="3F8FCF0B" w14:textId="77777777" w:rsidR="000500EF" w:rsidRPr="00E01712" w:rsidRDefault="000500EF" w:rsidP="00C95D64">
            <w:pPr>
              <w:pStyle w:val="Standard"/>
              <w:snapToGrid w:val="0"/>
              <w:jc w:val="center"/>
              <w:rPr>
                <w:rFonts w:ascii="Arial" w:hAnsi="Arial" w:cs="Arial"/>
                <w:bCs/>
                <w:color w:val="000000"/>
              </w:rPr>
            </w:pPr>
            <w:r w:rsidRPr="00E01712">
              <w:rPr>
                <w:rFonts w:ascii="Arial" w:hAnsi="Arial" w:cs="Arial"/>
                <w:bCs/>
                <w:color w:val="000000"/>
              </w:rPr>
              <w:t>ŽIG</w:t>
            </w: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B06B2B0" w14:textId="77777777" w:rsidR="000500EF" w:rsidRPr="00E01712" w:rsidRDefault="000500EF" w:rsidP="00C95D64">
            <w:pPr>
              <w:suppressAutoHyphens/>
              <w:autoSpaceDN w:val="0"/>
              <w:spacing w:after="0"/>
              <w:ind w:right="6"/>
              <w:jc w:val="center"/>
              <w:textAlignment w:val="baseline"/>
              <w:rPr>
                <w:rFonts w:ascii="Arial" w:hAnsi="Arial" w:cs="Arial"/>
                <w:color w:val="auto"/>
                <w:kern w:val="3"/>
                <w:lang w:eastAsia="zh-CN"/>
              </w:rPr>
            </w:pPr>
            <w:r w:rsidRPr="00E01712">
              <w:rPr>
                <w:rFonts w:ascii="Arial" w:hAnsi="Arial" w:cs="Arial"/>
                <w:color w:val="auto"/>
                <w:kern w:val="3"/>
                <w:lang w:eastAsia="zh-CN"/>
              </w:rPr>
              <w:t>GOSPODARSKI SUBJEKT</w:t>
            </w:r>
          </w:p>
          <w:p w14:paraId="1B01CDAD" w14:textId="77777777" w:rsidR="000500EF" w:rsidRPr="00E01712" w:rsidRDefault="000500EF" w:rsidP="00C95D64">
            <w:pPr>
              <w:suppressAutoHyphens/>
              <w:autoSpaceDN w:val="0"/>
              <w:spacing w:after="0"/>
              <w:ind w:right="6"/>
              <w:jc w:val="center"/>
              <w:textAlignment w:val="baseline"/>
              <w:rPr>
                <w:rFonts w:ascii="Arial" w:hAnsi="Arial" w:cs="Arial"/>
                <w:color w:val="auto"/>
                <w:kern w:val="3"/>
                <w:lang w:eastAsia="zh-CN"/>
              </w:rPr>
            </w:pPr>
            <w:r w:rsidRPr="00E01712">
              <w:rPr>
                <w:rFonts w:ascii="Arial" w:hAnsi="Arial" w:cs="Arial"/>
                <w:color w:val="auto"/>
                <w:kern w:val="3"/>
                <w:lang w:eastAsia="zh-CN"/>
              </w:rPr>
              <w:t>ime in priimek zakonitega zastopnika in podpis</w:t>
            </w:r>
          </w:p>
          <w:p w14:paraId="2F3C211E" w14:textId="77777777" w:rsidR="000500EF" w:rsidRPr="00E01712" w:rsidRDefault="000500EF" w:rsidP="00C95D64">
            <w:pPr>
              <w:pStyle w:val="Standard"/>
              <w:rPr>
                <w:rFonts w:ascii="Arial" w:hAnsi="Arial" w:cs="Arial"/>
                <w:bCs/>
                <w:color w:val="000000"/>
              </w:rPr>
            </w:pPr>
          </w:p>
        </w:tc>
      </w:tr>
      <w:tr w:rsidR="000500EF" w:rsidRPr="00E01712" w14:paraId="6D8D891D" w14:textId="77777777" w:rsidTr="00C95D64">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B3EBAAC" w14:textId="77777777" w:rsidR="000500EF" w:rsidRPr="00E01712" w:rsidRDefault="000500EF" w:rsidP="00C95D64">
            <w:pPr>
              <w:pStyle w:val="Standard"/>
              <w:snapToGrid w:val="0"/>
              <w:jc w:val="center"/>
              <w:rPr>
                <w:rFonts w:ascii="Arial" w:hAnsi="Arial" w:cs="Arial"/>
                <w:bCs/>
                <w:color w:val="000000"/>
              </w:rPr>
            </w:pPr>
            <w:r w:rsidRPr="00E01712">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08C274F" w14:textId="77777777" w:rsidR="000500EF" w:rsidRPr="00E01712" w:rsidRDefault="000500EF" w:rsidP="00C95D64">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2BCCDED6" w14:textId="77777777" w:rsidR="000500EF" w:rsidRPr="00E01712" w:rsidRDefault="000500EF" w:rsidP="00C95D64">
            <w:pPr>
              <w:spacing w:after="0"/>
              <w:rPr>
                <w:rFonts w:ascii="Arial" w:hAnsi="Arial" w:cs="Arial"/>
              </w:rPr>
            </w:pPr>
          </w:p>
        </w:tc>
      </w:tr>
    </w:tbl>
    <w:p w14:paraId="69D2016A" w14:textId="77777777" w:rsidR="000500EF" w:rsidRPr="00E01712" w:rsidRDefault="000500EF" w:rsidP="000500EF">
      <w:pPr>
        <w:spacing w:after="0"/>
        <w:rPr>
          <w:rFonts w:ascii="Arial" w:hAnsi="Arial" w:cs="Arial"/>
          <w:lang w:eastAsia="zh-CN"/>
        </w:rPr>
      </w:pPr>
    </w:p>
    <w:p w14:paraId="388D1E4B" w14:textId="77777777" w:rsidR="000500EF" w:rsidRPr="00E01712" w:rsidRDefault="000500EF" w:rsidP="000500EF">
      <w:pPr>
        <w:spacing w:after="0" w:line="240" w:lineRule="auto"/>
        <w:rPr>
          <w:rStyle w:val="Neenpoudarek"/>
          <w:rFonts w:ascii="Arial" w:hAnsi="Arial" w:cs="Arial"/>
          <w:b/>
          <w:iCs w:val="0"/>
          <w:color w:val="auto"/>
          <w:sz w:val="22"/>
          <w:szCs w:val="22"/>
        </w:rPr>
      </w:pPr>
      <w:r w:rsidRPr="00E01712">
        <w:rPr>
          <w:rStyle w:val="Neenpoudarek"/>
          <w:rFonts w:ascii="Arial" w:hAnsi="Arial" w:cs="Arial"/>
          <w:b/>
          <w:iCs w:val="0"/>
          <w:color w:val="auto"/>
          <w:sz w:val="22"/>
          <w:szCs w:val="22"/>
        </w:rPr>
        <w:br w:type="page"/>
      </w:r>
    </w:p>
    <w:p w14:paraId="4778ABD3" w14:textId="77777777" w:rsidR="0081732B" w:rsidRPr="00E01712" w:rsidRDefault="0081732B" w:rsidP="007943FE">
      <w:pPr>
        <w:pStyle w:val="Slog3"/>
        <w:rPr>
          <w:rStyle w:val="Neenpoudarek"/>
          <w:rFonts w:ascii="Arial" w:hAnsi="Arial" w:cs="Arial"/>
          <w:i/>
          <w:iCs/>
          <w:color w:val="auto"/>
          <w:sz w:val="22"/>
          <w:szCs w:val="22"/>
        </w:rPr>
      </w:pPr>
      <w:bookmarkStart w:id="64" w:name="_Toc507485947"/>
      <w:bookmarkStart w:id="65" w:name="_Toc458512805"/>
      <w:bookmarkStart w:id="66" w:name="_Toc482024430"/>
      <w:bookmarkStart w:id="67" w:name="_Toc483146632"/>
      <w:bookmarkStart w:id="68" w:name="_Toc483401226"/>
      <w:bookmarkStart w:id="69" w:name="_Toc508970399"/>
      <w:r w:rsidRPr="00E01712">
        <w:rPr>
          <w:rStyle w:val="Neenpoudarek"/>
          <w:rFonts w:ascii="Arial" w:hAnsi="Arial" w:cs="Arial"/>
          <w:i/>
          <w:iCs/>
          <w:color w:val="auto"/>
          <w:sz w:val="22"/>
          <w:szCs w:val="22"/>
        </w:rPr>
        <w:lastRenderedPageBreak/>
        <w:t>PRILOGA št. 8</w:t>
      </w:r>
      <w:bookmarkEnd w:id="64"/>
      <w:bookmarkEnd w:id="69"/>
    </w:p>
    <w:p w14:paraId="7B64A1E7" w14:textId="1C5E0E2F" w:rsidR="0081732B" w:rsidRPr="00E01712" w:rsidRDefault="0081732B" w:rsidP="0081732B">
      <w:pPr>
        <w:pStyle w:val="Intenzivencitat"/>
      </w:pPr>
      <w:bookmarkStart w:id="70" w:name="_Toc507485948"/>
      <w:bookmarkStart w:id="71" w:name="_Toc508970400"/>
      <w:r w:rsidRPr="00E01712">
        <w:t>SEZNAM REFERENČNIH POSLOV</w:t>
      </w:r>
      <w:bookmarkEnd w:id="65"/>
      <w:bookmarkEnd w:id="66"/>
      <w:bookmarkEnd w:id="67"/>
      <w:bookmarkEnd w:id="68"/>
      <w:r w:rsidR="003F784A" w:rsidRPr="00E01712">
        <w:t xml:space="preserve"> PONUDNIKA</w:t>
      </w:r>
      <w:bookmarkEnd w:id="70"/>
      <w:bookmarkEnd w:id="71"/>
    </w:p>
    <w:p w14:paraId="5EA41C78" w14:textId="48D1AE1F" w:rsidR="0081732B" w:rsidRPr="00E01712" w:rsidRDefault="0081732B" w:rsidP="0081732B">
      <w:pPr>
        <w:suppressAutoHyphens/>
        <w:autoSpaceDN w:val="0"/>
        <w:spacing w:after="0"/>
        <w:ind w:right="6"/>
        <w:jc w:val="both"/>
        <w:textAlignment w:val="baseline"/>
        <w:rPr>
          <w:rFonts w:ascii="Arial" w:hAnsi="Arial" w:cs="Arial"/>
          <w:color w:val="auto"/>
          <w:kern w:val="3"/>
          <w:lang w:eastAsia="zh-CN"/>
        </w:rPr>
      </w:pPr>
      <w:r w:rsidRPr="00E01712">
        <w:rPr>
          <w:rFonts w:ascii="Arial" w:hAnsi="Arial" w:cs="Arial"/>
          <w:color w:val="auto"/>
          <w:kern w:val="3"/>
          <w:lang w:eastAsia="zh-CN"/>
        </w:rPr>
        <w:t xml:space="preserve">V zvezi z javnim naročilom </w:t>
      </w:r>
      <w:r w:rsidR="0024427E" w:rsidRPr="00E01712">
        <w:rPr>
          <w:rFonts w:ascii="Arial" w:hAnsi="Arial" w:cs="Arial"/>
        </w:rPr>
        <w:t>»</w:t>
      </w:r>
      <w:r w:rsidR="001107E2" w:rsidRPr="00E01712">
        <w:rPr>
          <w:rFonts w:ascii="Arial" w:hAnsi="Arial" w:cs="Arial"/>
        </w:rPr>
        <w:t>Projektiranje zrakotesnosti ter dozidava OŠ Žiri z večnamensko dvorano</w:t>
      </w:r>
      <w:r w:rsidR="0024427E" w:rsidRPr="00E01712">
        <w:rPr>
          <w:rFonts w:ascii="Arial" w:hAnsi="Arial" w:cs="Arial"/>
        </w:rPr>
        <w:t>«</w:t>
      </w:r>
      <w:r w:rsidRPr="00E01712">
        <w:rPr>
          <w:rFonts w:ascii="Arial" w:hAnsi="Arial" w:cs="Arial"/>
        </w:rPr>
        <w:t>, objavljenem na portalu javnih naročil dne _______________ pod številko objave JN ______/201</w:t>
      </w:r>
      <w:r w:rsidR="00064EF5" w:rsidRPr="00E01712">
        <w:rPr>
          <w:rFonts w:ascii="Arial" w:hAnsi="Arial" w:cs="Arial"/>
        </w:rPr>
        <w:t>8</w:t>
      </w:r>
      <w:r w:rsidRPr="00E01712">
        <w:rPr>
          <w:rFonts w:ascii="Arial" w:hAnsi="Arial" w:cs="Arial"/>
        </w:rPr>
        <w:t>,</w:t>
      </w:r>
    </w:p>
    <w:p w14:paraId="58E503AE" w14:textId="77777777" w:rsidR="0081732B" w:rsidRPr="00E01712" w:rsidRDefault="0081732B" w:rsidP="0081732B">
      <w:pPr>
        <w:spacing w:after="0"/>
        <w:rPr>
          <w:rFonts w:ascii="Arial" w:hAnsi="Arial" w:cs="Arial"/>
        </w:rPr>
      </w:pPr>
    </w:p>
    <w:p w14:paraId="1BFA712A" w14:textId="406455B9" w:rsidR="00136A3B" w:rsidRPr="00E01712" w:rsidRDefault="0081732B" w:rsidP="0081732B">
      <w:pPr>
        <w:autoSpaceDE w:val="0"/>
        <w:autoSpaceDN w:val="0"/>
        <w:adjustRightInd w:val="0"/>
        <w:spacing w:after="0"/>
        <w:jc w:val="both"/>
        <w:rPr>
          <w:rFonts w:ascii="Arial" w:hAnsi="Arial" w:cs="Arial"/>
          <w:color w:val="auto"/>
        </w:rPr>
      </w:pPr>
      <w:r w:rsidRPr="00E01712">
        <w:rPr>
          <w:rFonts w:ascii="Arial" w:hAnsi="Arial" w:cs="Arial"/>
          <w:color w:val="auto"/>
        </w:rPr>
        <w:t>izjavljamo, da razpolagamo z:</w:t>
      </w:r>
    </w:p>
    <w:p w14:paraId="5D00A949" w14:textId="63954035" w:rsidR="0081732B" w:rsidRPr="00E01712" w:rsidRDefault="0081732B" w:rsidP="00E62E99">
      <w:pPr>
        <w:pStyle w:val="Odstavekseznama"/>
        <w:numPr>
          <w:ilvl w:val="0"/>
          <w:numId w:val="38"/>
        </w:numPr>
        <w:autoSpaceDE w:val="0"/>
        <w:autoSpaceDN w:val="0"/>
        <w:adjustRightInd w:val="0"/>
        <w:spacing w:after="0"/>
        <w:jc w:val="both"/>
        <w:rPr>
          <w:rFonts w:ascii="Arial" w:hAnsi="Arial" w:cs="Arial"/>
          <w:color w:val="auto"/>
          <w:lang w:eastAsia="zh-CN"/>
        </w:rPr>
      </w:pPr>
      <w:r w:rsidRPr="00E01712">
        <w:rPr>
          <w:rFonts w:ascii="Arial" w:hAnsi="Arial" w:cs="Arial"/>
          <w:color w:val="auto"/>
        </w:rPr>
        <w:t xml:space="preserve">najmanj </w:t>
      </w:r>
      <w:r w:rsidR="00687B98" w:rsidRPr="00E01712">
        <w:rPr>
          <w:rFonts w:ascii="Arial" w:hAnsi="Arial" w:cs="Arial"/>
          <w:color w:val="auto"/>
        </w:rPr>
        <w:t xml:space="preserve">1 referenco, ki izkazuje, da je ponudnik v zadnjih 5 letih pred objavo javnega naročila izvajal storitev projektiranja ali storitev recenzije PZI projektne dokumentacije za objekt visoke gradnje skoraj nič-energijske stavbe, za katero je že bilo pridobljeno gradbeno dovoljenje. Skoraj nič-energijska stavba je stavba, ki ustreza pogojem/parametrom </w:t>
      </w:r>
      <w:proofErr w:type="spellStart"/>
      <w:r w:rsidR="00687B98" w:rsidRPr="00E01712">
        <w:rPr>
          <w:rFonts w:ascii="Arial" w:hAnsi="Arial" w:cs="Arial"/>
          <w:color w:val="auto"/>
        </w:rPr>
        <w:t>Eko</w:t>
      </w:r>
      <w:proofErr w:type="spellEnd"/>
      <w:r w:rsidR="00687B98" w:rsidRPr="00E01712">
        <w:rPr>
          <w:rFonts w:ascii="Arial" w:hAnsi="Arial" w:cs="Arial"/>
          <w:color w:val="auto"/>
        </w:rPr>
        <w:t xml:space="preserve"> sklada iz javnega poziva št. 56SUB-LSRS17 za nepovratne finančne spodbude za nove naložbe v gradnjo skoraj nič-energijskih stavb splošnega družbenega pomena ali iz kateregakoli podobnega javnega poziva </w:t>
      </w:r>
      <w:proofErr w:type="spellStart"/>
      <w:r w:rsidR="00687B98" w:rsidRPr="00E01712">
        <w:rPr>
          <w:rFonts w:ascii="Arial" w:hAnsi="Arial" w:cs="Arial"/>
          <w:color w:val="auto"/>
        </w:rPr>
        <w:t>Eko</w:t>
      </w:r>
      <w:proofErr w:type="spellEnd"/>
      <w:r w:rsidR="00687B98" w:rsidRPr="00E01712">
        <w:rPr>
          <w:rFonts w:ascii="Arial" w:hAnsi="Arial" w:cs="Arial"/>
          <w:color w:val="auto"/>
        </w:rPr>
        <w:t xml:space="preserve"> sklada za pridobitev nepovratnih sredstev zaradi zrakotesnosti</w:t>
      </w:r>
      <w:r w:rsidR="00F00D24" w:rsidRPr="00E01712">
        <w:rPr>
          <w:rFonts w:ascii="Arial" w:hAnsi="Arial" w:cs="Arial"/>
          <w:color w:val="auto"/>
        </w:rPr>
        <w:t xml:space="preserve">. </w:t>
      </w:r>
    </w:p>
    <w:tbl>
      <w:tblPr>
        <w:tblpPr w:leftFromText="141" w:rightFromText="141" w:vertAnchor="text" w:horzAnchor="margin" w:tblpXSpec="center" w:tblpY="123"/>
        <w:tblW w:w="11335" w:type="dxa"/>
        <w:tblLayout w:type="fixed"/>
        <w:tblCellMar>
          <w:left w:w="10" w:type="dxa"/>
          <w:right w:w="10" w:type="dxa"/>
        </w:tblCellMar>
        <w:tblLook w:val="04A0" w:firstRow="1" w:lastRow="0" w:firstColumn="1" w:lastColumn="0" w:noHBand="0" w:noVBand="1"/>
      </w:tblPr>
      <w:tblGrid>
        <w:gridCol w:w="421"/>
        <w:gridCol w:w="1842"/>
        <w:gridCol w:w="4678"/>
        <w:gridCol w:w="1559"/>
        <w:gridCol w:w="1276"/>
        <w:gridCol w:w="1559"/>
      </w:tblGrid>
      <w:tr w:rsidR="00781856" w:rsidRPr="00E01712" w14:paraId="6C98EE29" w14:textId="77777777" w:rsidTr="000A05D9">
        <w:trPr>
          <w:trHeight w:val="2117"/>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75B4934" w14:textId="4A3A377A" w:rsidR="00781856" w:rsidRPr="00E01712" w:rsidRDefault="00781856" w:rsidP="00781856">
            <w:pPr>
              <w:spacing w:after="0"/>
              <w:jc w:val="center"/>
              <w:rPr>
                <w:rFonts w:ascii="Arial" w:hAnsi="Arial" w:cs="Arial"/>
                <w:b/>
                <w:color w:val="auto"/>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4143BB7" w14:textId="77777777" w:rsidR="00781856" w:rsidRPr="00E01712" w:rsidRDefault="00781856" w:rsidP="00781856">
            <w:pPr>
              <w:spacing w:after="0"/>
              <w:jc w:val="center"/>
              <w:rPr>
                <w:rFonts w:ascii="Arial" w:hAnsi="Arial" w:cs="Arial"/>
                <w:b/>
                <w:color w:val="auto"/>
              </w:rPr>
            </w:pPr>
            <w:r w:rsidRPr="00E01712">
              <w:rPr>
                <w:rFonts w:ascii="Arial" w:hAnsi="Arial" w:cs="Arial"/>
                <w:b/>
                <w:color w:val="auto"/>
              </w:rPr>
              <w:t>Referenčni naročnik (tj. investitor)</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439D91" w14:textId="77777777" w:rsidR="00781856" w:rsidRPr="00E01712" w:rsidRDefault="00781856" w:rsidP="00781856">
            <w:pPr>
              <w:spacing w:after="0"/>
              <w:jc w:val="center"/>
              <w:rPr>
                <w:rFonts w:ascii="Arial" w:hAnsi="Arial" w:cs="Arial"/>
                <w:b/>
                <w:color w:val="auto"/>
              </w:rPr>
            </w:pPr>
            <w:r w:rsidRPr="00E01712">
              <w:rPr>
                <w:rFonts w:ascii="Arial" w:hAnsi="Arial" w:cs="Arial"/>
                <w:b/>
                <w:color w:val="auto"/>
              </w:rPr>
              <w:t>Vrsta del / Naziv projekta in opis, tako da je iz njega razvidno izpolnjevanje referenčnega pogoja</w:t>
            </w:r>
          </w:p>
        </w:tc>
        <w:tc>
          <w:tcPr>
            <w:tcW w:w="1559" w:type="dxa"/>
            <w:tcBorders>
              <w:top w:val="single" w:sz="4" w:space="0" w:color="000000"/>
              <w:left w:val="single" w:sz="4" w:space="0" w:color="000000"/>
              <w:bottom w:val="single" w:sz="4" w:space="0" w:color="000000"/>
              <w:right w:val="single" w:sz="4" w:space="0" w:color="000000"/>
            </w:tcBorders>
          </w:tcPr>
          <w:p w14:paraId="2800A576" w14:textId="77777777" w:rsidR="00781856" w:rsidRPr="00E01712" w:rsidRDefault="00781856" w:rsidP="00781856">
            <w:pPr>
              <w:spacing w:after="0"/>
              <w:jc w:val="center"/>
              <w:rPr>
                <w:rFonts w:ascii="Arial" w:hAnsi="Arial" w:cs="Arial"/>
                <w:b/>
                <w:color w:val="auto"/>
              </w:rPr>
            </w:pPr>
            <w:r w:rsidRPr="00E01712">
              <w:rPr>
                <w:rFonts w:ascii="Arial" w:hAnsi="Arial" w:cs="Arial"/>
                <w:b/>
                <w:color w:val="auto"/>
              </w:rPr>
              <w:t>Vrednost</w:t>
            </w:r>
          </w:p>
          <w:p w14:paraId="3BD854EB" w14:textId="5C744B4F" w:rsidR="00781856" w:rsidRPr="00E01712" w:rsidRDefault="00781856" w:rsidP="00781856">
            <w:pPr>
              <w:spacing w:after="0"/>
              <w:jc w:val="center"/>
              <w:rPr>
                <w:rFonts w:ascii="Arial" w:hAnsi="Arial" w:cs="Arial"/>
                <w:b/>
                <w:color w:val="auto"/>
              </w:rPr>
            </w:pPr>
            <w:r w:rsidRPr="00E01712">
              <w:rPr>
                <w:rFonts w:ascii="Arial" w:hAnsi="Arial" w:cs="Arial"/>
                <w:b/>
                <w:color w:val="auto"/>
              </w:rPr>
              <w:t>Projekta v EUR brez DDV</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BC41C0E" w14:textId="77777777" w:rsidR="00781856" w:rsidRPr="00E01712" w:rsidRDefault="002A552A" w:rsidP="00781856">
            <w:pPr>
              <w:spacing w:after="0"/>
              <w:jc w:val="center"/>
              <w:rPr>
                <w:rFonts w:ascii="Arial" w:hAnsi="Arial" w:cs="Arial"/>
                <w:b/>
                <w:color w:val="auto"/>
              </w:rPr>
            </w:pPr>
            <w:r w:rsidRPr="00E01712">
              <w:rPr>
                <w:rFonts w:ascii="Arial" w:hAnsi="Arial" w:cs="Arial"/>
                <w:b/>
                <w:color w:val="auto"/>
              </w:rPr>
              <w:t>Ali gre za visoko gradnjo</w:t>
            </w:r>
          </w:p>
          <w:p w14:paraId="753E85EC" w14:textId="696DC125" w:rsidR="002A552A" w:rsidRPr="00E01712" w:rsidRDefault="002A552A" w:rsidP="00781856">
            <w:pPr>
              <w:spacing w:after="0"/>
              <w:jc w:val="center"/>
              <w:rPr>
                <w:rFonts w:ascii="Arial" w:hAnsi="Arial" w:cs="Arial"/>
                <w:b/>
                <w:color w:val="auto"/>
              </w:rPr>
            </w:pPr>
            <w:r w:rsidRPr="00E01712">
              <w:rPr>
                <w:rFonts w:ascii="Arial" w:hAnsi="Arial" w:cs="Arial"/>
                <w:b/>
                <w:color w:val="auto"/>
              </w:rPr>
              <w:t>(DA/NE)</w:t>
            </w:r>
          </w:p>
        </w:tc>
        <w:tc>
          <w:tcPr>
            <w:tcW w:w="1559" w:type="dxa"/>
            <w:tcBorders>
              <w:top w:val="single" w:sz="4" w:space="0" w:color="000000"/>
              <w:left w:val="single" w:sz="4" w:space="0" w:color="000000"/>
              <w:bottom w:val="single" w:sz="4" w:space="0" w:color="000000"/>
              <w:right w:val="single" w:sz="4" w:space="0" w:color="000000"/>
            </w:tcBorders>
          </w:tcPr>
          <w:p w14:paraId="7AA4A4AB" w14:textId="62A8AD91" w:rsidR="00781856" w:rsidRPr="00E01712" w:rsidRDefault="002A552A" w:rsidP="00781856">
            <w:pPr>
              <w:autoSpaceDE w:val="0"/>
              <w:autoSpaceDN w:val="0"/>
              <w:adjustRightInd w:val="0"/>
              <w:spacing w:after="0"/>
              <w:jc w:val="center"/>
              <w:rPr>
                <w:rFonts w:ascii="Arial" w:hAnsi="Arial" w:cs="Arial"/>
                <w:b/>
                <w:color w:val="auto"/>
              </w:rPr>
            </w:pPr>
            <w:r w:rsidRPr="00E01712">
              <w:rPr>
                <w:rFonts w:ascii="Arial" w:hAnsi="Arial" w:cs="Arial"/>
                <w:b/>
                <w:color w:val="auto"/>
              </w:rPr>
              <w:t>Datum izdaje</w:t>
            </w:r>
            <w:r w:rsidR="00781856" w:rsidRPr="00E01712">
              <w:rPr>
                <w:rFonts w:ascii="Arial" w:hAnsi="Arial" w:cs="Arial"/>
                <w:b/>
                <w:color w:val="auto"/>
              </w:rPr>
              <w:t xml:space="preserve"> </w:t>
            </w:r>
            <w:r w:rsidR="00687B98" w:rsidRPr="00E01712">
              <w:rPr>
                <w:rFonts w:ascii="Arial" w:hAnsi="Arial" w:cs="Arial"/>
                <w:b/>
                <w:color w:val="auto"/>
              </w:rPr>
              <w:t>gradbenega</w:t>
            </w:r>
            <w:r w:rsidR="00F00D24" w:rsidRPr="00E01712">
              <w:rPr>
                <w:rFonts w:ascii="Arial" w:hAnsi="Arial" w:cs="Arial"/>
                <w:b/>
                <w:color w:val="auto"/>
              </w:rPr>
              <w:t xml:space="preserve"> dovoljenja</w:t>
            </w:r>
          </w:p>
          <w:p w14:paraId="67B02C1B" w14:textId="77777777" w:rsidR="00781856" w:rsidRPr="00E01712" w:rsidRDefault="00781856" w:rsidP="002A552A">
            <w:pPr>
              <w:autoSpaceDE w:val="0"/>
              <w:autoSpaceDN w:val="0"/>
              <w:adjustRightInd w:val="0"/>
              <w:spacing w:after="0"/>
              <w:rPr>
                <w:rFonts w:ascii="Arial" w:hAnsi="Arial" w:cs="Arial"/>
                <w:b/>
                <w:color w:val="auto"/>
              </w:rPr>
            </w:pPr>
          </w:p>
        </w:tc>
      </w:tr>
      <w:tr w:rsidR="00781856" w:rsidRPr="00E01712" w14:paraId="6180AE49" w14:textId="77777777" w:rsidTr="000A05D9">
        <w:trPr>
          <w:trHeight w:val="922"/>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F57961" w14:textId="77777777" w:rsidR="00781856" w:rsidRPr="00E01712" w:rsidRDefault="00781856" w:rsidP="00781856">
            <w:pPr>
              <w:spacing w:after="0"/>
              <w:rPr>
                <w:rFonts w:ascii="Arial" w:hAnsi="Arial" w:cs="Arial"/>
                <w:color w:val="auto"/>
              </w:rPr>
            </w:pPr>
            <w:r w:rsidRPr="00E01712">
              <w:rPr>
                <w:rFonts w:ascii="Arial" w:hAnsi="Arial" w:cs="Arial"/>
                <w:color w:val="auto"/>
              </w:rPr>
              <w:t>1.</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13E5A08" w14:textId="77777777" w:rsidR="00781856" w:rsidRPr="00E01712" w:rsidRDefault="00781856" w:rsidP="00781856">
            <w:pPr>
              <w:spacing w:after="0"/>
              <w:rPr>
                <w:rFonts w:ascii="Arial" w:hAnsi="Arial" w:cs="Arial"/>
                <w:color w:val="auto"/>
              </w:rPr>
            </w:pPr>
          </w:p>
          <w:p w14:paraId="50108593" w14:textId="77777777" w:rsidR="00781856" w:rsidRPr="00E01712" w:rsidRDefault="00781856" w:rsidP="00781856">
            <w:pPr>
              <w:spacing w:after="0"/>
              <w:rPr>
                <w:rFonts w:ascii="Arial" w:hAnsi="Arial" w:cs="Arial"/>
                <w:color w:val="auto"/>
              </w:rPr>
            </w:pPr>
          </w:p>
          <w:p w14:paraId="24E139BD" w14:textId="77777777" w:rsidR="00781856" w:rsidRPr="00E01712" w:rsidRDefault="00781856" w:rsidP="00781856">
            <w:pPr>
              <w:spacing w:after="0"/>
              <w:rPr>
                <w:rFonts w:ascii="Arial" w:hAnsi="Arial" w:cs="Arial"/>
                <w:color w:val="auto"/>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70C4B9" w14:textId="77777777" w:rsidR="00781856" w:rsidRPr="00E01712" w:rsidRDefault="00781856" w:rsidP="00781856">
            <w:pPr>
              <w:spacing w:after="0"/>
              <w:rPr>
                <w:rFonts w:ascii="Arial" w:hAnsi="Arial" w:cs="Arial"/>
                <w:color w:val="auto"/>
              </w:rPr>
            </w:pPr>
          </w:p>
        </w:tc>
        <w:tc>
          <w:tcPr>
            <w:tcW w:w="1559" w:type="dxa"/>
            <w:tcBorders>
              <w:top w:val="single" w:sz="4" w:space="0" w:color="000000"/>
              <w:left w:val="single" w:sz="4" w:space="0" w:color="000000"/>
              <w:bottom w:val="single" w:sz="4" w:space="0" w:color="000000"/>
              <w:right w:val="single" w:sz="4" w:space="0" w:color="000000"/>
            </w:tcBorders>
          </w:tcPr>
          <w:p w14:paraId="5437EED5" w14:textId="77777777" w:rsidR="00781856" w:rsidRPr="00E01712" w:rsidRDefault="00781856" w:rsidP="00781856">
            <w:pPr>
              <w:spacing w:after="0"/>
              <w:rPr>
                <w:rFonts w:ascii="Arial" w:hAnsi="Arial" w:cs="Arial"/>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0D24483" w14:textId="77777777" w:rsidR="00781856" w:rsidRPr="00E01712" w:rsidRDefault="00781856" w:rsidP="00781856">
            <w:pPr>
              <w:spacing w:after="0"/>
              <w:rPr>
                <w:rFonts w:ascii="Arial" w:hAnsi="Arial" w:cs="Arial"/>
                <w:color w:val="auto"/>
              </w:rPr>
            </w:pPr>
          </w:p>
        </w:tc>
        <w:tc>
          <w:tcPr>
            <w:tcW w:w="1559" w:type="dxa"/>
            <w:tcBorders>
              <w:top w:val="single" w:sz="4" w:space="0" w:color="000000"/>
              <w:left w:val="single" w:sz="4" w:space="0" w:color="000000"/>
              <w:bottom w:val="single" w:sz="4" w:space="0" w:color="000000"/>
              <w:right w:val="single" w:sz="4" w:space="0" w:color="000000"/>
            </w:tcBorders>
          </w:tcPr>
          <w:p w14:paraId="1D9B14FB" w14:textId="77777777" w:rsidR="00781856" w:rsidRPr="00E01712" w:rsidRDefault="00781856" w:rsidP="00781856">
            <w:pPr>
              <w:spacing w:after="0"/>
              <w:rPr>
                <w:rFonts w:ascii="Arial" w:hAnsi="Arial" w:cs="Arial"/>
                <w:color w:val="auto"/>
              </w:rPr>
            </w:pPr>
          </w:p>
        </w:tc>
      </w:tr>
    </w:tbl>
    <w:p w14:paraId="1CA6D72D" w14:textId="77777777" w:rsidR="00A31C8A" w:rsidRPr="00E01712" w:rsidRDefault="00A31C8A" w:rsidP="00A31C8A">
      <w:pPr>
        <w:pStyle w:val="Odstavekseznama"/>
        <w:autoSpaceDE w:val="0"/>
        <w:autoSpaceDN w:val="0"/>
        <w:adjustRightInd w:val="0"/>
        <w:spacing w:after="0"/>
        <w:jc w:val="both"/>
        <w:rPr>
          <w:rFonts w:ascii="Arial" w:hAnsi="Arial" w:cs="Arial"/>
          <w:color w:val="auto"/>
          <w:lang w:eastAsia="zh-CN"/>
        </w:rPr>
      </w:pPr>
    </w:p>
    <w:p w14:paraId="04852A7B" w14:textId="6EFDD194" w:rsidR="00266B43" w:rsidRPr="00E01712" w:rsidRDefault="0081732B" w:rsidP="00E62E99">
      <w:pPr>
        <w:pStyle w:val="Odstavekseznama"/>
        <w:numPr>
          <w:ilvl w:val="0"/>
          <w:numId w:val="38"/>
        </w:numPr>
        <w:autoSpaceDE w:val="0"/>
        <w:autoSpaceDN w:val="0"/>
        <w:adjustRightInd w:val="0"/>
        <w:spacing w:after="0"/>
        <w:jc w:val="both"/>
        <w:rPr>
          <w:rFonts w:ascii="Arial" w:hAnsi="Arial" w:cs="Arial"/>
          <w:color w:val="auto"/>
        </w:rPr>
      </w:pPr>
      <w:r w:rsidRPr="00E01712">
        <w:rPr>
          <w:rFonts w:ascii="Arial" w:hAnsi="Arial" w:cs="Arial"/>
          <w:color w:val="auto"/>
        </w:rPr>
        <w:t xml:space="preserve">najmanj </w:t>
      </w:r>
      <w:r w:rsidR="00266B43" w:rsidRPr="00E01712">
        <w:rPr>
          <w:rFonts w:ascii="Arial" w:hAnsi="Arial" w:cs="Arial"/>
          <w:color w:val="auto"/>
        </w:rPr>
        <w:t xml:space="preserve">tremi referencami, ki izkazujejo, da je ponudnik v zadnjih 5 letih pred objavo javnega naročila izvajal storitev gradnje objekta visoke gradnje v investicijski vrednosti več kot 500.000,00 EUR brez DDV, za katerega je že bilo pridobljeno uporabno dovoljenje, pri čemer je šlo za zrakotesni objekt. Zrakotesni objekt je objekt, ki ustreza pogojem/parametrom </w:t>
      </w:r>
      <w:proofErr w:type="spellStart"/>
      <w:r w:rsidR="00266B43" w:rsidRPr="00E01712">
        <w:rPr>
          <w:rFonts w:ascii="Arial" w:hAnsi="Arial" w:cs="Arial"/>
          <w:color w:val="auto"/>
        </w:rPr>
        <w:t>Eko</w:t>
      </w:r>
      <w:proofErr w:type="spellEnd"/>
      <w:r w:rsidR="00266B43" w:rsidRPr="00E01712">
        <w:rPr>
          <w:rFonts w:ascii="Arial" w:hAnsi="Arial" w:cs="Arial"/>
          <w:color w:val="auto"/>
        </w:rPr>
        <w:t xml:space="preserve"> sklada iz javnega poziva št. 56SUB-LSRS17 za nepovratne finančne spodbude za nove naložbe v gradnjo skoraj nič-energijskih stavb splošnega družbenega pomena ali iz kateregakoli podobnega javnega poziva </w:t>
      </w:r>
      <w:proofErr w:type="spellStart"/>
      <w:r w:rsidR="00266B43" w:rsidRPr="00E01712">
        <w:rPr>
          <w:rFonts w:ascii="Arial" w:hAnsi="Arial" w:cs="Arial"/>
          <w:color w:val="auto"/>
        </w:rPr>
        <w:t>Eko</w:t>
      </w:r>
      <w:proofErr w:type="spellEnd"/>
      <w:r w:rsidR="00266B43" w:rsidRPr="00E01712">
        <w:rPr>
          <w:rFonts w:ascii="Arial" w:hAnsi="Arial" w:cs="Arial"/>
          <w:color w:val="auto"/>
        </w:rPr>
        <w:t xml:space="preserve"> sklada za pridobitev nepovratnih sredstev zaradi zrakotesnosti.</w:t>
      </w:r>
    </w:p>
    <w:p w14:paraId="34F43069" w14:textId="46793E97" w:rsidR="0081732B" w:rsidRPr="00E01712" w:rsidRDefault="0081732B" w:rsidP="0081732B">
      <w:pPr>
        <w:spacing w:after="0"/>
        <w:rPr>
          <w:rFonts w:ascii="Arial" w:hAnsi="Arial" w:cs="Arial"/>
          <w:color w:val="auto"/>
          <w:highlight w:val="green"/>
        </w:rPr>
      </w:pPr>
    </w:p>
    <w:tbl>
      <w:tblPr>
        <w:tblpPr w:leftFromText="141" w:rightFromText="141" w:vertAnchor="text" w:horzAnchor="margin" w:tblpXSpec="center" w:tblpY="123"/>
        <w:tblW w:w="11335" w:type="dxa"/>
        <w:tblLayout w:type="fixed"/>
        <w:tblCellMar>
          <w:left w:w="10" w:type="dxa"/>
          <w:right w:w="10" w:type="dxa"/>
        </w:tblCellMar>
        <w:tblLook w:val="04A0" w:firstRow="1" w:lastRow="0" w:firstColumn="1" w:lastColumn="0" w:noHBand="0" w:noVBand="1"/>
      </w:tblPr>
      <w:tblGrid>
        <w:gridCol w:w="421"/>
        <w:gridCol w:w="1842"/>
        <w:gridCol w:w="4678"/>
        <w:gridCol w:w="1559"/>
        <w:gridCol w:w="1276"/>
        <w:gridCol w:w="1559"/>
      </w:tblGrid>
      <w:tr w:rsidR="00266B43" w:rsidRPr="00E01712" w14:paraId="3D7EA2F3" w14:textId="77777777" w:rsidTr="00086540">
        <w:trPr>
          <w:trHeight w:val="2117"/>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910D7D" w14:textId="77777777" w:rsidR="00266B43" w:rsidRPr="00E01712" w:rsidRDefault="00266B43" w:rsidP="00086540">
            <w:pPr>
              <w:spacing w:after="0"/>
              <w:jc w:val="center"/>
              <w:rPr>
                <w:rFonts w:ascii="Arial" w:hAnsi="Arial" w:cs="Arial"/>
                <w:b/>
                <w:color w:val="auto"/>
              </w:rPr>
            </w:pPr>
            <w:bookmarkStart w:id="72" w:name="_Hlk507420502"/>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3BF369C" w14:textId="77777777" w:rsidR="00266B43" w:rsidRPr="00E01712" w:rsidRDefault="00266B43" w:rsidP="00086540">
            <w:pPr>
              <w:spacing w:after="0"/>
              <w:jc w:val="center"/>
              <w:rPr>
                <w:rFonts w:ascii="Arial" w:hAnsi="Arial" w:cs="Arial"/>
                <w:b/>
                <w:color w:val="auto"/>
              </w:rPr>
            </w:pPr>
            <w:r w:rsidRPr="00E01712">
              <w:rPr>
                <w:rFonts w:ascii="Arial" w:hAnsi="Arial" w:cs="Arial"/>
                <w:b/>
                <w:color w:val="auto"/>
              </w:rPr>
              <w:t>Referenčni naročnik (tj. investitor)</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99ED7B9" w14:textId="77777777" w:rsidR="00266B43" w:rsidRPr="00E01712" w:rsidRDefault="00266B43" w:rsidP="00086540">
            <w:pPr>
              <w:spacing w:after="0"/>
              <w:jc w:val="center"/>
              <w:rPr>
                <w:rFonts w:ascii="Arial" w:hAnsi="Arial" w:cs="Arial"/>
                <w:b/>
                <w:color w:val="auto"/>
              </w:rPr>
            </w:pPr>
            <w:r w:rsidRPr="00E01712">
              <w:rPr>
                <w:rFonts w:ascii="Arial" w:hAnsi="Arial" w:cs="Arial"/>
                <w:b/>
                <w:color w:val="auto"/>
              </w:rPr>
              <w:t>Vrsta del / Naziv projekta in opis, tako da je iz njega razvidno izpolnjevanje referenčnega pogoja</w:t>
            </w:r>
          </w:p>
        </w:tc>
        <w:tc>
          <w:tcPr>
            <w:tcW w:w="1559" w:type="dxa"/>
            <w:tcBorders>
              <w:top w:val="single" w:sz="4" w:space="0" w:color="000000"/>
              <w:left w:val="single" w:sz="4" w:space="0" w:color="000000"/>
              <w:bottom w:val="single" w:sz="4" w:space="0" w:color="000000"/>
              <w:right w:val="single" w:sz="4" w:space="0" w:color="000000"/>
            </w:tcBorders>
          </w:tcPr>
          <w:p w14:paraId="6DC6BC9E" w14:textId="77777777" w:rsidR="00266B43" w:rsidRPr="00E01712" w:rsidRDefault="00266B43" w:rsidP="00086540">
            <w:pPr>
              <w:spacing w:after="0"/>
              <w:jc w:val="center"/>
              <w:rPr>
                <w:rFonts w:ascii="Arial" w:hAnsi="Arial" w:cs="Arial"/>
                <w:b/>
                <w:color w:val="auto"/>
              </w:rPr>
            </w:pPr>
            <w:r w:rsidRPr="00E01712">
              <w:rPr>
                <w:rFonts w:ascii="Arial" w:hAnsi="Arial" w:cs="Arial"/>
                <w:b/>
                <w:color w:val="auto"/>
              </w:rPr>
              <w:t>Vrednost</w:t>
            </w:r>
          </w:p>
          <w:p w14:paraId="7C3EEAD6" w14:textId="77777777" w:rsidR="00266B43" w:rsidRPr="00E01712" w:rsidRDefault="00266B43" w:rsidP="00086540">
            <w:pPr>
              <w:spacing w:after="0"/>
              <w:jc w:val="center"/>
              <w:rPr>
                <w:rFonts w:ascii="Arial" w:hAnsi="Arial" w:cs="Arial"/>
                <w:b/>
                <w:color w:val="auto"/>
              </w:rPr>
            </w:pPr>
            <w:r w:rsidRPr="00E01712">
              <w:rPr>
                <w:rFonts w:ascii="Arial" w:hAnsi="Arial" w:cs="Arial"/>
                <w:b/>
                <w:color w:val="auto"/>
              </w:rPr>
              <w:t>Projekta v EUR brez DDV</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4C4143F" w14:textId="77777777" w:rsidR="00266B43" w:rsidRPr="00E01712" w:rsidRDefault="00266B43" w:rsidP="00086540">
            <w:pPr>
              <w:spacing w:after="0"/>
              <w:jc w:val="center"/>
              <w:rPr>
                <w:rFonts w:ascii="Arial" w:hAnsi="Arial" w:cs="Arial"/>
                <w:b/>
                <w:color w:val="auto"/>
              </w:rPr>
            </w:pPr>
            <w:r w:rsidRPr="00E01712">
              <w:rPr>
                <w:rFonts w:ascii="Arial" w:hAnsi="Arial" w:cs="Arial"/>
                <w:b/>
                <w:color w:val="auto"/>
              </w:rPr>
              <w:t>Ali gre za visoko gradnjo</w:t>
            </w:r>
          </w:p>
          <w:p w14:paraId="41497C25" w14:textId="77777777" w:rsidR="00266B43" w:rsidRPr="00E01712" w:rsidRDefault="00266B43" w:rsidP="00086540">
            <w:pPr>
              <w:spacing w:after="0"/>
              <w:jc w:val="center"/>
              <w:rPr>
                <w:rFonts w:ascii="Arial" w:hAnsi="Arial" w:cs="Arial"/>
                <w:b/>
                <w:color w:val="auto"/>
              </w:rPr>
            </w:pPr>
            <w:r w:rsidRPr="00E01712">
              <w:rPr>
                <w:rFonts w:ascii="Arial" w:hAnsi="Arial" w:cs="Arial"/>
                <w:b/>
                <w:color w:val="auto"/>
              </w:rPr>
              <w:t>(DA/NE)</w:t>
            </w:r>
          </w:p>
        </w:tc>
        <w:tc>
          <w:tcPr>
            <w:tcW w:w="1559" w:type="dxa"/>
            <w:tcBorders>
              <w:top w:val="single" w:sz="4" w:space="0" w:color="000000"/>
              <w:left w:val="single" w:sz="4" w:space="0" w:color="000000"/>
              <w:bottom w:val="single" w:sz="4" w:space="0" w:color="000000"/>
              <w:right w:val="single" w:sz="4" w:space="0" w:color="000000"/>
            </w:tcBorders>
          </w:tcPr>
          <w:p w14:paraId="3B2C6751" w14:textId="3FB3DC8A" w:rsidR="00266B43" w:rsidRPr="00E01712" w:rsidRDefault="00266B43" w:rsidP="00086540">
            <w:pPr>
              <w:autoSpaceDE w:val="0"/>
              <w:autoSpaceDN w:val="0"/>
              <w:adjustRightInd w:val="0"/>
              <w:spacing w:after="0"/>
              <w:jc w:val="center"/>
              <w:rPr>
                <w:rFonts w:ascii="Arial" w:hAnsi="Arial" w:cs="Arial"/>
                <w:b/>
                <w:color w:val="auto"/>
              </w:rPr>
            </w:pPr>
            <w:r w:rsidRPr="00E01712">
              <w:rPr>
                <w:rFonts w:ascii="Arial" w:hAnsi="Arial" w:cs="Arial"/>
                <w:b/>
                <w:color w:val="auto"/>
              </w:rPr>
              <w:t>Datum izdaje uporabnega dovoljenja</w:t>
            </w:r>
          </w:p>
          <w:p w14:paraId="31845A08" w14:textId="77777777" w:rsidR="00266B43" w:rsidRPr="00E01712" w:rsidRDefault="00266B43" w:rsidP="00086540">
            <w:pPr>
              <w:autoSpaceDE w:val="0"/>
              <w:autoSpaceDN w:val="0"/>
              <w:adjustRightInd w:val="0"/>
              <w:spacing w:after="0"/>
              <w:rPr>
                <w:rFonts w:ascii="Arial" w:hAnsi="Arial" w:cs="Arial"/>
                <w:b/>
                <w:color w:val="auto"/>
              </w:rPr>
            </w:pPr>
          </w:p>
        </w:tc>
      </w:tr>
      <w:tr w:rsidR="00266B43" w:rsidRPr="00E01712" w14:paraId="7ABD7C88" w14:textId="77777777" w:rsidTr="00086540">
        <w:trPr>
          <w:trHeight w:val="922"/>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F4DA168" w14:textId="77777777" w:rsidR="00266B43" w:rsidRPr="00E01712" w:rsidRDefault="00266B43" w:rsidP="00266B43">
            <w:pPr>
              <w:spacing w:after="0"/>
              <w:rPr>
                <w:rFonts w:ascii="Arial" w:hAnsi="Arial" w:cs="Arial"/>
                <w:color w:val="auto"/>
              </w:rPr>
            </w:pPr>
            <w:r w:rsidRPr="00E01712">
              <w:rPr>
                <w:rFonts w:ascii="Arial" w:hAnsi="Arial" w:cs="Arial"/>
                <w:color w:val="auto"/>
              </w:rPr>
              <w:t>1.</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360126" w14:textId="77777777" w:rsidR="00266B43" w:rsidRPr="00E01712" w:rsidRDefault="00266B43" w:rsidP="00266B43">
            <w:pPr>
              <w:spacing w:after="0"/>
              <w:rPr>
                <w:rFonts w:ascii="Arial" w:hAnsi="Arial" w:cs="Arial"/>
                <w:color w:val="auto"/>
              </w:rPr>
            </w:pPr>
          </w:p>
          <w:p w14:paraId="12D6FE14" w14:textId="77777777" w:rsidR="00266B43" w:rsidRPr="00E01712" w:rsidRDefault="00266B43" w:rsidP="00266B43">
            <w:pPr>
              <w:spacing w:after="0"/>
              <w:rPr>
                <w:rFonts w:ascii="Arial" w:hAnsi="Arial" w:cs="Arial"/>
                <w:color w:val="auto"/>
              </w:rPr>
            </w:pPr>
          </w:p>
          <w:p w14:paraId="5CDDEEA0" w14:textId="77777777" w:rsidR="00266B43" w:rsidRPr="00E01712" w:rsidRDefault="00266B43" w:rsidP="00266B43">
            <w:pPr>
              <w:spacing w:after="0"/>
              <w:rPr>
                <w:rFonts w:ascii="Arial" w:hAnsi="Arial" w:cs="Arial"/>
                <w:color w:val="auto"/>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9185427" w14:textId="77777777" w:rsidR="00266B43" w:rsidRPr="00E01712" w:rsidRDefault="00266B43" w:rsidP="00266B43">
            <w:pPr>
              <w:spacing w:after="0"/>
              <w:rPr>
                <w:rFonts w:ascii="Arial" w:hAnsi="Arial" w:cs="Arial"/>
                <w:color w:val="auto"/>
              </w:rPr>
            </w:pPr>
          </w:p>
        </w:tc>
        <w:tc>
          <w:tcPr>
            <w:tcW w:w="1559" w:type="dxa"/>
            <w:tcBorders>
              <w:top w:val="single" w:sz="4" w:space="0" w:color="000000"/>
              <w:left w:val="single" w:sz="4" w:space="0" w:color="000000"/>
              <w:bottom w:val="single" w:sz="4" w:space="0" w:color="000000"/>
              <w:right w:val="single" w:sz="4" w:space="0" w:color="000000"/>
            </w:tcBorders>
          </w:tcPr>
          <w:p w14:paraId="456148D0" w14:textId="77777777" w:rsidR="00266B43" w:rsidRPr="00E01712" w:rsidRDefault="00266B43" w:rsidP="00266B43">
            <w:pPr>
              <w:spacing w:after="0"/>
              <w:rPr>
                <w:rFonts w:ascii="Arial" w:hAnsi="Arial" w:cs="Arial"/>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0333BF0" w14:textId="77777777" w:rsidR="00266B43" w:rsidRPr="00E01712" w:rsidRDefault="00266B43" w:rsidP="00266B43">
            <w:pPr>
              <w:spacing w:after="0"/>
              <w:rPr>
                <w:rFonts w:ascii="Arial" w:hAnsi="Arial" w:cs="Arial"/>
                <w:color w:val="auto"/>
              </w:rPr>
            </w:pPr>
          </w:p>
        </w:tc>
        <w:tc>
          <w:tcPr>
            <w:tcW w:w="1559" w:type="dxa"/>
            <w:tcBorders>
              <w:top w:val="single" w:sz="4" w:space="0" w:color="000000"/>
              <w:left w:val="single" w:sz="4" w:space="0" w:color="000000"/>
              <w:bottom w:val="single" w:sz="4" w:space="0" w:color="000000"/>
              <w:right w:val="single" w:sz="4" w:space="0" w:color="000000"/>
            </w:tcBorders>
          </w:tcPr>
          <w:p w14:paraId="088F4101" w14:textId="77777777" w:rsidR="00266B43" w:rsidRPr="00E01712" w:rsidRDefault="00266B43" w:rsidP="00266B43">
            <w:pPr>
              <w:spacing w:after="0"/>
              <w:rPr>
                <w:rFonts w:ascii="Arial" w:hAnsi="Arial" w:cs="Arial"/>
                <w:color w:val="auto"/>
              </w:rPr>
            </w:pPr>
          </w:p>
        </w:tc>
      </w:tr>
      <w:tr w:rsidR="00266B43" w:rsidRPr="00E01712" w14:paraId="1635A5D7" w14:textId="77777777" w:rsidTr="00086540">
        <w:trPr>
          <w:trHeight w:val="922"/>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E3E070A" w14:textId="079F8118" w:rsidR="00266B43" w:rsidRPr="00E01712" w:rsidRDefault="00266B43" w:rsidP="00086540">
            <w:pPr>
              <w:spacing w:after="0"/>
              <w:rPr>
                <w:rFonts w:ascii="Arial" w:hAnsi="Arial" w:cs="Arial"/>
                <w:color w:val="auto"/>
              </w:rPr>
            </w:pPr>
            <w:r w:rsidRPr="00E01712">
              <w:rPr>
                <w:rFonts w:ascii="Arial" w:hAnsi="Arial" w:cs="Arial"/>
                <w:color w:val="auto"/>
              </w:rPr>
              <w:t>2.</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CA0DE66" w14:textId="77777777" w:rsidR="00266B43" w:rsidRPr="00E01712" w:rsidRDefault="00266B43" w:rsidP="00086540">
            <w:pPr>
              <w:spacing w:after="0"/>
              <w:rPr>
                <w:rFonts w:ascii="Arial" w:hAnsi="Arial" w:cs="Arial"/>
                <w:color w:val="auto"/>
              </w:rPr>
            </w:pPr>
          </w:p>
          <w:p w14:paraId="7280F21A" w14:textId="77777777" w:rsidR="00266B43" w:rsidRPr="00E01712" w:rsidRDefault="00266B43" w:rsidP="00086540">
            <w:pPr>
              <w:spacing w:after="0"/>
              <w:rPr>
                <w:rFonts w:ascii="Arial" w:hAnsi="Arial" w:cs="Arial"/>
                <w:color w:val="auto"/>
              </w:rPr>
            </w:pPr>
          </w:p>
          <w:p w14:paraId="57D4C3CF" w14:textId="77777777" w:rsidR="00266B43" w:rsidRPr="00E01712" w:rsidRDefault="00266B43" w:rsidP="00086540">
            <w:pPr>
              <w:spacing w:after="0"/>
              <w:rPr>
                <w:rFonts w:ascii="Arial" w:hAnsi="Arial" w:cs="Arial"/>
                <w:color w:val="auto"/>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868B97D" w14:textId="77777777" w:rsidR="00266B43" w:rsidRPr="00E01712" w:rsidRDefault="00266B43" w:rsidP="00086540">
            <w:pPr>
              <w:spacing w:after="0"/>
              <w:rPr>
                <w:rFonts w:ascii="Arial" w:hAnsi="Arial" w:cs="Arial"/>
                <w:color w:val="auto"/>
              </w:rPr>
            </w:pPr>
          </w:p>
        </w:tc>
        <w:tc>
          <w:tcPr>
            <w:tcW w:w="1559" w:type="dxa"/>
            <w:tcBorders>
              <w:top w:val="single" w:sz="4" w:space="0" w:color="000000"/>
              <w:left w:val="single" w:sz="4" w:space="0" w:color="000000"/>
              <w:bottom w:val="single" w:sz="4" w:space="0" w:color="000000"/>
              <w:right w:val="single" w:sz="4" w:space="0" w:color="000000"/>
            </w:tcBorders>
          </w:tcPr>
          <w:p w14:paraId="04A0A95C" w14:textId="77777777" w:rsidR="00266B43" w:rsidRPr="00E01712" w:rsidRDefault="00266B43" w:rsidP="00086540">
            <w:pPr>
              <w:spacing w:after="0"/>
              <w:rPr>
                <w:rFonts w:ascii="Arial" w:hAnsi="Arial" w:cs="Arial"/>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28DE3B3" w14:textId="77777777" w:rsidR="00266B43" w:rsidRPr="00E01712" w:rsidRDefault="00266B43" w:rsidP="00086540">
            <w:pPr>
              <w:spacing w:after="0"/>
              <w:rPr>
                <w:rFonts w:ascii="Arial" w:hAnsi="Arial" w:cs="Arial"/>
                <w:color w:val="auto"/>
              </w:rPr>
            </w:pPr>
          </w:p>
        </w:tc>
        <w:tc>
          <w:tcPr>
            <w:tcW w:w="1559" w:type="dxa"/>
            <w:tcBorders>
              <w:top w:val="single" w:sz="4" w:space="0" w:color="000000"/>
              <w:left w:val="single" w:sz="4" w:space="0" w:color="000000"/>
              <w:bottom w:val="single" w:sz="4" w:space="0" w:color="000000"/>
              <w:right w:val="single" w:sz="4" w:space="0" w:color="000000"/>
            </w:tcBorders>
          </w:tcPr>
          <w:p w14:paraId="38650320" w14:textId="77777777" w:rsidR="00266B43" w:rsidRPr="00E01712" w:rsidRDefault="00266B43" w:rsidP="00086540">
            <w:pPr>
              <w:spacing w:after="0"/>
              <w:rPr>
                <w:rFonts w:ascii="Arial" w:hAnsi="Arial" w:cs="Arial"/>
                <w:color w:val="auto"/>
              </w:rPr>
            </w:pPr>
          </w:p>
        </w:tc>
      </w:tr>
      <w:tr w:rsidR="00266B43" w:rsidRPr="00E01712" w14:paraId="781F5BC1" w14:textId="77777777" w:rsidTr="00086540">
        <w:trPr>
          <w:trHeight w:val="922"/>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43C854B" w14:textId="18A1E968" w:rsidR="00266B43" w:rsidRPr="00E01712" w:rsidRDefault="00266B43" w:rsidP="00086540">
            <w:pPr>
              <w:spacing w:after="0"/>
              <w:rPr>
                <w:rFonts w:ascii="Arial" w:hAnsi="Arial" w:cs="Arial"/>
                <w:color w:val="auto"/>
              </w:rPr>
            </w:pPr>
            <w:r w:rsidRPr="00E01712">
              <w:rPr>
                <w:rFonts w:ascii="Arial" w:hAnsi="Arial" w:cs="Arial"/>
                <w:color w:val="auto"/>
              </w:rPr>
              <w:t>3.</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0D26996" w14:textId="77777777" w:rsidR="00266B43" w:rsidRPr="00E01712" w:rsidRDefault="00266B43" w:rsidP="00086540">
            <w:pPr>
              <w:spacing w:after="0"/>
              <w:rPr>
                <w:rFonts w:ascii="Arial" w:hAnsi="Arial" w:cs="Arial"/>
                <w:color w:val="auto"/>
              </w:rPr>
            </w:pPr>
          </w:p>
          <w:p w14:paraId="23296314" w14:textId="77777777" w:rsidR="00266B43" w:rsidRPr="00E01712" w:rsidRDefault="00266B43" w:rsidP="00086540">
            <w:pPr>
              <w:spacing w:after="0"/>
              <w:rPr>
                <w:rFonts w:ascii="Arial" w:hAnsi="Arial" w:cs="Arial"/>
                <w:color w:val="auto"/>
              </w:rPr>
            </w:pPr>
          </w:p>
          <w:p w14:paraId="05CAC9F7" w14:textId="77777777" w:rsidR="00266B43" w:rsidRPr="00E01712" w:rsidRDefault="00266B43" w:rsidP="00086540">
            <w:pPr>
              <w:spacing w:after="0"/>
              <w:rPr>
                <w:rFonts w:ascii="Arial" w:hAnsi="Arial" w:cs="Arial"/>
                <w:color w:val="auto"/>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FB2C396" w14:textId="77777777" w:rsidR="00266B43" w:rsidRPr="00E01712" w:rsidRDefault="00266B43" w:rsidP="00086540">
            <w:pPr>
              <w:spacing w:after="0"/>
              <w:rPr>
                <w:rFonts w:ascii="Arial" w:hAnsi="Arial" w:cs="Arial"/>
                <w:color w:val="auto"/>
              </w:rPr>
            </w:pPr>
          </w:p>
        </w:tc>
        <w:tc>
          <w:tcPr>
            <w:tcW w:w="1559" w:type="dxa"/>
            <w:tcBorders>
              <w:top w:val="single" w:sz="4" w:space="0" w:color="000000"/>
              <w:left w:val="single" w:sz="4" w:space="0" w:color="000000"/>
              <w:bottom w:val="single" w:sz="4" w:space="0" w:color="000000"/>
              <w:right w:val="single" w:sz="4" w:space="0" w:color="000000"/>
            </w:tcBorders>
          </w:tcPr>
          <w:p w14:paraId="18063231" w14:textId="77777777" w:rsidR="00266B43" w:rsidRPr="00E01712" w:rsidRDefault="00266B43" w:rsidP="00086540">
            <w:pPr>
              <w:spacing w:after="0"/>
              <w:rPr>
                <w:rFonts w:ascii="Arial" w:hAnsi="Arial" w:cs="Arial"/>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0C031C1" w14:textId="77777777" w:rsidR="00266B43" w:rsidRPr="00E01712" w:rsidRDefault="00266B43" w:rsidP="00086540">
            <w:pPr>
              <w:spacing w:after="0"/>
              <w:rPr>
                <w:rFonts w:ascii="Arial" w:hAnsi="Arial" w:cs="Arial"/>
                <w:color w:val="auto"/>
              </w:rPr>
            </w:pPr>
          </w:p>
        </w:tc>
        <w:tc>
          <w:tcPr>
            <w:tcW w:w="1559" w:type="dxa"/>
            <w:tcBorders>
              <w:top w:val="single" w:sz="4" w:space="0" w:color="000000"/>
              <w:left w:val="single" w:sz="4" w:space="0" w:color="000000"/>
              <w:bottom w:val="single" w:sz="4" w:space="0" w:color="000000"/>
              <w:right w:val="single" w:sz="4" w:space="0" w:color="000000"/>
            </w:tcBorders>
          </w:tcPr>
          <w:p w14:paraId="28419C8B" w14:textId="77777777" w:rsidR="00266B43" w:rsidRPr="00E01712" w:rsidRDefault="00266B43" w:rsidP="00086540">
            <w:pPr>
              <w:spacing w:after="0"/>
              <w:rPr>
                <w:rFonts w:ascii="Arial" w:hAnsi="Arial" w:cs="Arial"/>
                <w:color w:val="auto"/>
              </w:rPr>
            </w:pPr>
          </w:p>
        </w:tc>
      </w:tr>
      <w:bookmarkEnd w:id="72"/>
    </w:tbl>
    <w:p w14:paraId="05A82F4F" w14:textId="77777777" w:rsidR="00266B43" w:rsidRPr="00E01712" w:rsidRDefault="00266B43" w:rsidP="0081732B">
      <w:pPr>
        <w:spacing w:after="0"/>
        <w:rPr>
          <w:rStyle w:val="Neenpoudarek"/>
          <w:rFonts w:ascii="Arial" w:hAnsi="Arial" w:cs="Arial"/>
          <w:i w:val="0"/>
          <w:iCs w:val="0"/>
          <w:color w:val="auto"/>
          <w:sz w:val="22"/>
          <w:szCs w:val="22"/>
        </w:rPr>
      </w:pPr>
    </w:p>
    <w:p w14:paraId="1CCF1238" w14:textId="7E1CD0FA" w:rsidR="00266B43" w:rsidRPr="00E01712" w:rsidRDefault="00266B43" w:rsidP="00E62E99">
      <w:pPr>
        <w:pStyle w:val="Odstavekseznama"/>
        <w:numPr>
          <w:ilvl w:val="0"/>
          <w:numId w:val="38"/>
        </w:numPr>
        <w:spacing w:after="0"/>
        <w:jc w:val="both"/>
        <w:rPr>
          <w:rStyle w:val="Neenpoudarek"/>
          <w:rFonts w:ascii="Arial" w:hAnsi="Arial" w:cs="Arial"/>
          <w:i w:val="0"/>
          <w:iCs w:val="0"/>
          <w:color w:val="auto"/>
          <w:sz w:val="22"/>
          <w:szCs w:val="22"/>
        </w:rPr>
      </w:pPr>
      <w:r w:rsidRPr="00E01712">
        <w:rPr>
          <w:rStyle w:val="Neenpoudarek"/>
          <w:rFonts w:ascii="Arial" w:hAnsi="Arial" w:cs="Arial"/>
          <w:i w:val="0"/>
          <w:iCs w:val="0"/>
          <w:color w:val="auto"/>
          <w:sz w:val="22"/>
          <w:szCs w:val="22"/>
        </w:rPr>
        <w:t>najmanj tremi referencami, ki izkazujejo, da je ponudnik v zadnjih 5 letih pred objavo javnega naročila izvajal storitev gradnje objekta zahtevne visoke gradnje v investicijski vrednosti več kot 2.000.000,00 EUR brez DDV, za katerega je že bilo pridobljeno uporabno dovoljenje.</w:t>
      </w:r>
    </w:p>
    <w:tbl>
      <w:tblPr>
        <w:tblpPr w:leftFromText="141" w:rightFromText="141" w:vertAnchor="text" w:horzAnchor="margin" w:tblpXSpec="center" w:tblpY="123"/>
        <w:tblW w:w="11335" w:type="dxa"/>
        <w:tblLayout w:type="fixed"/>
        <w:tblCellMar>
          <w:left w:w="10" w:type="dxa"/>
          <w:right w:w="10" w:type="dxa"/>
        </w:tblCellMar>
        <w:tblLook w:val="04A0" w:firstRow="1" w:lastRow="0" w:firstColumn="1" w:lastColumn="0" w:noHBand="0" w:noVBand="1"/>
      </w:tblPr>
      <w:tblGrid>
        <w:gridCol w:w="421"/>
        <w:gridCol w:w="1842"/>
        <w:gridCol w:w="4678"/>
        <w:gridCol w:w="1559"/>
        <w:gridCol w:w="1276"/>
        <w:gridCol w:w="1559"/>
      </w:tblGrid>
      <w:tr w:rsidR="00266B43" w:rsidRPr="00E01712" w14:paraId="53695870" w14:textId="77777777" w:rsidTr="00086540">
        <w:trPr>
          <w:trHeight w:val="2117"/>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5A9227B" w14:textId="77777777" w:rsidR="00266B43" w:rsidRPr="00E01712" w:rsidRDefault="00266B43" w:rsidP="00086540">
            <w:pPr>
              <w:spacing w:after="0"/>
              <w:jc w:val="center"/>
              <w:rPr>
                <w:rFonts w:ascii="Arial" w:hAnsi="Arial" w:cs="Arial"/>
                <w:b/>
                <w:color w:val="auto"/>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49C9B7C" w14:textId="77777777" w:rsidR="00266B43" w:rsidRPr="00E01712" w:rsidRDefault="00266B43" w:rsidP="00086540">
            <w:pPr>
              <w:spacing w:after="0"/>
              <w:jc w:val="center"/>
              <w:rPr>
                <w:rFonts w:ascii="Arial" w:hAnsi="Arial" w:cs="Arial"/>
                <w:b/>
                <w:color w:val="auto"/>
              </w:rPr>
            </w:pPr>
            <w:r w:rsidRPr="00E01712">
              <w:rPr>
                <w:rFonts w:ascii="Arial" w:hAnsi="Arial" w:cs="Arial"/>
                <w:b/>
                <w:color w:val="auto"/>
              </w:rPr>
              <w:t>Referenčni naročnik (tj. investitor)</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7058C83" w14:textId="77777777" w:rsidR="00266B43" w:rsidRPr="00E01712" w:rsidRDefault="00266B43" w:rsidP="00086540">
            <w:pPr>
              <w:spacing w:after="0"/>
              <w:jc w:val="center"/>
              <w:rPr>
                <w:rFonts w:ascii="Arial" w:hAnsi="Arial" w:cs="Arial"/>
                <w:b/>
                <w:color w:val="auto"/>
              </w:rPr>
            </w:pPr>
            <w:r w:rsidRPr="00E01712">
              <w:rPr>
                <w:rFonts w:ascii="Arial" w:hAnsi="Arial" w:cs="Arial"/>
                <w:b/>
                <w:color w:val="auto"/>
              </w:rPr>
              <w:t>Vrsta del / Naziv projekta in opis, tako da je iz njega razvidno izpolnjevanje referenčnega pogoja</w:t>
            </w:r>
          </w:p>
        </w:tc>
        <w:tc>
          <w:tcPr>
            <w:tcW w:w="1559" w:type="dxa"/>
            <w:tcBorders>
              <w:top w:val="single" w:sz="4" w:space="0" w:color="000000"/>
              <w:left w:val="single" w:sz="4" w:space="0" w:color="000000"/>
              <w:bottom w:val="single" w:sz="4" w:space="0" w:color="000000"/>
              <w:right w:val="single" w:sz="4" w:space="0" w:color="000000"/>
            </w:tcBorders>
          </w:tcPr>
          <w:p w14:paraId="7AEC345C" w14:textId="77777777" w:rsidR="00266B43" w:rsidRPr="00E01712" w:rsidRDefault="00266B43" w:rsidP="00086540">
            <w:pPr>
              <w:spacing w:after="0"/>
              <w:jc w:val="center"/>
              <w:rPr>
                <w:rFonts w:ascii="Arial" w:hAnsi="Arial" w:cs="Arial"/>
                <w:b/>
                <w:color w:val="auto"/>
              </w:rPr>
            </w:pPr>
            <w:r w:rsidRPr="00E01712">
              <w:rPr>
                <w:rFonts w:ascii="Arial" w:hAnsi="Arial" w:cs="Arial"/>
                <w:b/>
                <w:color w:val="auto"/>
              </w:rPr>
              <w:t>Vrednost</w:t>
            </w:r>
          </w:p>
          <w:p w14:paraId="52A1A528" w14:textId="77777777" w:rsidR="00266B43" w:rsidRPr="00E01712" w:rsidRDefault="00266B43" w:rsidP="00086540">
            <w:pPr>
              <w:spacing w:after="0"/>
              <w:jc w:val="center"/>
              <w:rPr>
                <w:rFonts w:ascii="Arial" w:hAnsi="Arial" w:cs="Arial"/>
                <w:b/>
                <w:color w:val="auto"/>
              </w:rPr>
            </w:pPr>
            <w:r w:rsidRPr="00E01712">
              <w:rPr>
                <w:rFonts w:ascii="Arial" w:hAnsi="Arial" w:cs="Arial"/>
                <w:b/>
                <w:color w:val="auto"/>
              </w:rPr>
              <w:t>Projekta v EUR brez DDV</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49D390" w14:textId="77777777" w:rsidR="00266B43" w:rsidRPr="00E01712" w:rsidRDefault="00266B43" w:rsidP="00086540">
            <w:pPr>
              <w:spacing w:after="0"/>
              <w:jc w:val="center"/>
              <w:rPr>
                <w:rFonts w:ascii="Arial" w:hAnsi="Arial" w:cs="Arial"/>
                <w:b/>
                <w:color w:val="auto"/>
              </w:rPr>
            </w:pPr>
            <w:r w:rsidRPr="00E01712">
              <w:rPr>
                <w:rFonts w:ascii="Arial" w:hAnsi="Arial" w:cs="Arial"/>
                <w:b/>
                <w:color w:val="auto"/>
              </w:rPr>
              <w:t>Ali gre za visoko gradnjo</w:t>
            </w:r>
          </w:p>
          <w:p w14:paraId="11460199" w14:textId="77777777" w:rsidR="00266B43" w:rsidRPr="00E01712" w:rsidRDefault="00266B43" w:rsidP="00086540">
            <w:pPr>
              <w:spacing w:after="0"/>
              <w:jc w:val="center"/>
              <w:rPr>
                <w:rFonts w:ascii="Arial" w:hAnsi="Arial" w:cs="Arial"/>
                <w:b/>
                <w:color w:val="auto"/>
              </w:rPr>
            </w:pPr>
            <w:r w:rsidRPr="00E01712">
              <w:rPr>
                <w:rFonts w:ascii="Arial" w:hAnsi="Arial" w:cs="Arial"/>
                <w:b/>
                <w:color w:val="auto"/>
              </w:rPr>
              <w:t>(DA/NE)</w:t>
            </w:r>
          </w:p>
        </w:tc>
        <w:tc>
          <w:tcPr>
            <w:tcW w:w="1559" w:type="dxa"/>
            <w:tcBorders>
              <w:top w:val="single" w:sz="4" w:space="0" w:color="000000"/>
              <w:left w:val="single" w:sz="4" w:space="0" w:color="000000"/>
              <w:bottom w:val="single" w:sz="4" w:space="0" w:color="000000"/>
              <w:right w:val="single" w:sz="4" w:space="0" w:color="000000"/>
            </w:tcBorders>
          </w:tcPr>
          <w:p w14:paraId="45B80C98" w14:textId="77777777" w:rsidR="00266B43" w:rsidRPr="00E01712" w:rsidRDefault="00266B43" w:rsidP="00086540">
            <w:pPr>
              <w:autoSpaceDE w:val="0"/>
              <w:autoSpaceDN w:val="0"/>
              <w:adjustRightInd w:val="0"/>
              <w:spacing w:after="0"/>
              <w:jc w:val="center"/>
              <w:rPr>
                <w:rFonts w:ascii="Arial" w:hAnsi="Arial" w:cs="Arial"/>
                <w:b/>
                <w:color w:val="auto"/>
              </w:rPr>
            </w:pPr>
            <w:r w:rsidRPr="00E01712">
              <w:rPr>
                <w:rFonts w:ascii="Arial" w:hAnsi="Arial" w:cs="Arial"/>
                <w:b/>
                <w:color w:val="auto"/>
              </w:rPr>
              <w:t>Datum izdaje uporabnega dovoljenja</w:t>
            </w:r>
          </w:p>
          <w:p w14:paraId="40C7FE08" w14:textId="77777777" w:rsidR="00266B43" w:rsidRPr="00E01712" w:rsidRDefault="00266B43" w:rsidP="00086540">
            <w:pPr>
              <w:autoSpaceDE w:val="0"/>
              <w:autoSpaceDN w:val="0"/>
              <w:adjustRightInd w:val="0"/>
              <w:spacing w:after="0"/>
              <w:rPr>
                <w:rFonts w:ascii="Arial" w:hAnsi="Arial" w:cs="Arial"/>
                <w:b/>
                <w:color w:val="auto"/>
              </w:rPr>
            </w:pPr>
          </w:p>
        </w:tc>
      </w:tr>
      <w:tr w:rsidR="00266B43" w:rsidRPr="00E01712" w14:paraId="3B62D825" w14:textId="77777777" w:rsidTr="00086540">
        <w:trPr>
          <w:trHeight w:val="922"/>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B72B13C" w14:textId="77777777" w:rsidR="00266B43" w:rsidRPr="00E01712" w:rsidRDefault="00266B43" w:rsidP="00086540">
            <w:pPr>
              <w:spacing w:after="0"/>
              <w:rPr>
                <w:rFonts w:ascii="Arial" w:hAnsi="Arial" w:cs="Arial"/>
                <w:color w:val="auto"/>
              </w:rPr>
            </w:pPr>
            <w:r w:rsidRPr="00E01712">
              <w:rPr>
                <w:rFonts w:ascii="Arial" w:hAnsi="Arial" w:cs="Arial"/>
                <w:color w:val="auto"/>
              </w:rPr>
              <w:t>1.</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A05F787" w14:textId="77777777" w:rsidR="00266B43" w:rsidRPr="00E01712" w:rsidRDefault="00266B43" w:rsidP="00086540">
            <w:pPr>
              <w:spacing w:after="0"/>
              <w:rPr>
                <w:rFonts w:ascii="Arial" w:hAnsi="Arial" w:cs="Arial"/>
                <w:color w:val="auto"/>
              </w:rPr>
            </w:pPr>
          </w:p>
          <w:p w14:paraId="61F5E0BD" w14:textId="77777777" w:rsidR="00266B43" w:rsidRPr="00E01712" w:rsidRDefault="00266B43" w:rsidP="00086540">
            <w:pPr>
              <w:spacing w:after="0"/>
              <w:rPr>
                <w:rFonts w:ascii="Arial" w:hAnsi="Arial" w:cs="Arial"/>
                <w:color w:val="auto"/>
              </w:rPr>
            </w:pPr>
          </w:p>
          <w:p w14:paraId="30BBA5AD" w14:textId="77777777" w:rsidR="00266B43" w:rsidRPr="00E01712" w:rsidRDefault="00266B43" w:rsidP="00086540">
            <w:pPr>
              <w:spacing w:after="0"/>
              <w:rPr>
                <w:rFonts w:ascii="Arial" w:hAnsi="Arial" w:cs="Arial"/>
                <w:color w:val="auto"/>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9CFB0B8" w14:textId="77777777" w:rsidR="00266B43" w:rsidRPr="00E01712" w:rsidRDefault="00266B43" w:rsidP="00086540">
            <w:pPr>
              <w:spacing w:after="0"/>
              <w:rPr>
                <w:rFonts w:ascii="Arial" w:hAnsi="Arial" w:cs="Arial"/>
                <w:color w:val="auto"/>
              </w:rPr>
            </w:pPr>
          </w:p>
        </w:tc>
        <w:tc>
          <w:tcPr>
            <w:tcW w:w="1559" w:type="dxa"/>
            <w:tcBorders>
              <w:top w:val="single" w:sz="4" w:space="0" w:color="000000"/>
              <w:left w:val="single" w:sz="4" w:space="0" w:color="000000"/>
              <w:bottom w:val="single" w:sz="4" w:space="0" w:color="000000"/>
              <w:right w:val="single" w:sz="4" w:space="0" w:color="000000"/>
            </w:tcBorders>
          </w:tcPr>
          <w:p w14:paraId="1FBB58A4" w14:textId="77777777" w:rsidR="00266B43" w:rsidRPr="00E01712" w:rsidRDefault="00266B43" w:rsidP="00086540">
            <w:pPr>
              <w:spacing w:after="0"/>
              <w:rPr>
                <w:rFonts w:ascii="Arial" w:hAnsi="Arial" w:cs="Arial"/>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1443E3A" w14:textId="77777777" w:rsidR="00266B43" w:rsidRPr="00E01712" w:rsidRDefault="00266B43" w:rsidP="00086540">
            <w:pPr>
              <w:spacing w:after="0"/>
              <w:rPr>
                <w:rFonts w:ascii="Arial" w:hAnsi="Arial" w:cs="Arial"/>
                <w:color w:val="auto"/>
              </w:rPr>
            </w:pPr>
          </w:p>
        </w:tc>
        <w:tc>
          <w:tcPr>
            <w:tcW w:w="1559" w:type="dxa"/>
            <w:tcBorders>
              <w:top w:val="single" w:sz="4" w:space="0" w:color="000000"/>
              <w:left w:val="single" w:sz="4" w:space="0" w:color="000000"/>
              <w:bottom w:val="single" w:sz="4" w:space="0" w:color="000000"/>
              <w:right w:val="single" w:sz="4" w:space="0" w:color="000000"/>
            </w:tcBorders>
          </w:tcPr>
          <w:p w14:paraId="62142F2E" w14:textId="77777777" w:rsidR="00266B43" w:rsidRPr="00E01712" w:rsidRDefault="00266B43" w:rsidP="00086540">
            <w:pPr>
              <w:spacing w:after="0"/>
              <w:rPr>
                <w:rFonts w:ascii="Arial" w:hAnsi="Arial" w:cs="Arial"/>
                <w:color w:val="auto"/>
              </w:rPr>
            </w:pPr>
          </w:p>
        </w:tc>
      </w:tr>
      <w:tr w:rsidR="00266B43" w:rsidRPr="00E01712" w14:paraId="3D27A85C" w14:textId="77777777" w:rsidTr="00086540">
        <w:trPr>
          <w:trHeight w:val="922"/>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0AD483" w14:textId="77777777" w:rsidR="00266B43" w:rsidRPr="00E01712" w:rsidRDefault="00266B43" w:rsidP="00086540">
            <w:pPr>
              <w:spacing w:after="0"/>
              <w:rPr>
                <w:rFonts w:ascii="Arial" w:hAnsi="Arial" w:cs="Arial"/>
                <w:color w:val="auto"/>
              </w:rPr>
            </w:pPr>
            <w:r w:rsidRPr="00E01712">
              <w:rPr>
                <w:rFonts w:ascii="Arial" w:hAnsi="Arial" w:cs="Arial"/>
                <w:color w:val="auto"/>
              </w:rPr>
              <w:t>2.</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C8793F5" w14:textId="77777777" w:rsidR="00266B43" w:rsidRPr="00E01712" w:rsidRDefault="00266B43" w:rsidP="00086540">
            <w:pPr>
              <w:spacing w:after="0"/>
              <w:rPr>
                <w:rFonts w:ascii="Arial" w:hAnsi="Arial" w:cs="Arial"/>
                <w:color w:val="auto"/>
              </w:rPr>
            </w:pPr>
          </w:p>
          <w:p w14:paraId="28440D33" w14:textId="77777777" w:rsidR="00266B43" w:rsidRPr="00E01712" w:rsidRDefault="00266B43" w:rsidP="00086540">
            <w:pPr>
              <w:spacing w:after="0"/>
              <w:rPr>
                <w:rFonts w:ascii="Arial" w:hAnsi="Arial" w:cs="Arial"/>
                <w:color w:val="auto"/>
              </w:rPr>
            </w:pPr>
          </w:p>
          <w:p w14:paraId="55BB2648" w14:textId="77777777" w:rsidR="00266B43" w:rsidRPr="00E01712" w:rsidRDefault="00266B43" w:rsidP="00086540">
            <w:pPr>
              <w:spacing w:after="0"/>
              <w:rPr>
                <w:rFonts w:ascii="Arial" w:hAnsi="Arial" w:cs="Arial"/>
                <w:color w:val="auto"/>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7B8804F" w14:textId="77777777" w:rsidR="00266B43" w:rsidRPr="00E01712" w:rsidRDefault="00266B43" w:rsidP="00086540">
            <w:pPr>
              <w:spacing w:after="0"/>
              <w:rPr>
                <w:rFonts w:ascii="Arial" w:hAnsi="Arial" w:cs="Arial"/>
                <w:color w:val="auto"/>
              </w:rPr>
            </w:pPr>
          </w:p>
        </w:tc>
        <w:tc>
          <w:tcPr>
            <w:tcW w:w="1559" w:type="dxa"/>
            <w:tcBorders>
              <w:top w:val="single" w:sz="4" w:space="0" w:color="000000"/>
              <w:left w:val="single" w:sz="4" w:space="0" w:color="000000"/>
              <w:bottom w:val="single" w:sz="4" w:space="0" w:color="000000"/>
              <w:right w:val="single" w:sz="4" w:space="0" w:color="000000"/>
            </w:tcBorders>
          </w:tcPr>
          <w:p w14:paraId="4C1F1C9B" w14:textId="77777777" w:rsidR="00266B43" w:rsidRPr="00E01712" w:rsidRDefault="00266B43" w:rsidP="00086540">
            <w:pPr>
              <w:spacing w:after="0"/>
              <w:rPr>
                <w:rFonts w:ascii="Arial" w:hAnsi="Arial" w:cs="Arial"/>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995234" w14:textId="77777777" w:rsidR="00266B43" w:rsidRPr="00E01712" w:rsidRDefault="00266B43" w:rsidP="00086540">
            <w:pPr>
              <w:spacing w:after="0"/>
              <w:rPr>
                <w:rFonts w:ascii="Arial" w:hAnsi="Arial" w:cs="Arial"/>
                <w:color w:val="auto"/>
              </w:rPr>
            </w:pPr>
          </w:p>
        </w:tc>
        <w:tc>
          <w:tcPr>
            <w:tcW w:w="1559" w:type="dxa"/>
            <w:tcBorders>
              <w:top w:val="single" w:sz="4" w:space="0" w:color="000000"/>
              <w:left w:val="single" w:sz="4" w:space="0" w:color="000000"/>
              <w:bottom w:val="single" w:sz="4" w:space="0" w:color="000000"/>
              <w:right w:val="single" w:sz="4" w:space="0" w:color="000000"/>
            </w:tcBorders>
          </w:tcPr>
          <w:p w14:paraId="74F3844E" w14:textId="77777777" w:rsidR="00266B43" w:rsidRPr="00E01712" w:rsidRDefault="00266B43" w:rsidP="00086540">
            <w:pPr>
              <w:spacing w:after="0"/>
              <w:rPr>
                <w:rFonts w:ascii="Arial" w:hAnsi="Arial" w:cs="Arial"/>
                <w:color w:val="auto"/>
              </w:rPr>
            </w:pPr>
          </w:p>
        </w:tc>
      </w:tr>
      <w:tr w:rsidR="00266B43" w:rsidRPr="00E01712" w14:paraId="79A9F7AE" w14:textId="77777777" w:rsidTr="00086540">
        <w:trPr>
          <w:trHeight w:val="922"/>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572AD5C" w14:textId="77777777" w:rsidR="00266B43" w:rsidRPr="00E01712" w:rsidRDefault="00266B43" w:rsidP="00086540">
            <w:pPr>
              <w:spacing w:after="0"/>
              <w:rPr>
                <w:rFonts w:ascii="Arial" w:hAnsi="Arial" w:cs="Arial"/>
                <w:color w:val="auto"/>
              </w:rPr>
            </w:pPr>
            <w:r w:rsidRPr="00E01712">
              <w:rPr>
                <w:rFonts w:ascii="Arial" w:hAnsi="Arial" w:cs="Arial"/>
                <w:color w:val="auto"/>
              </w:rPr>
              <w:t>3.</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B717765" w14:textId="77777777" w:rsidR="00266B43" w:rsidRPr="00E01712" w:rsidRDefault="00266B43" w:rsidP="00086540">
            <w:pPr>
              <w:spacing w:after="0"/>
              <w:rPr>
                <w:rFonts w:ascii="Arial" w:hAnsi="Arial" w:cs="Arial"/>
                <w:color w:val="auto"/>
              </w:rPr>
            </w:pPr>
          </w:p>
          <w:p w14:paraId="1AFE106C" w14:textId="77777777" w:rsidR="00266B43" w:rsidRPr="00E01712" w:rsidRDefault="00266B43" w:rsidP="00086540">
            <w:pPr>
              <w:spacing w:after="0"/>
              <w:rPr>
                <w:rFonts w:ascii="Arial" w:hAnsi="Arial" w:cs="Arial"/>
                <w:color w:val="auto"/>
              </w:rPr>
            </w:pPr>
          </w:p>
          <w:p w14:paraId="1FC8B197" w14:textId="77777777" w:rsidR="00266B43" w:rsidRPr="00E01712" w:rsidRDefault="00266B43" w:rsidP="00086540">
            <w:pPr>
              <w:spacing w:after="0"/>
              <w:rPr>
                <w:rFonts w:ascii="Arial" w:hAnsi="Arial" w:cs="Arial"/>
                <w:color w:val="auto"/>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151A3BA" w14:textId="77777777" w:rsidR="00266B43" w:rsidRPr="00E01712" w:rsidRDefault="00266B43" w:rsidP="00086540">
            <w:pPr>
              <w:spacing w:after="0"/>
              <w:rPr>
                <w:rFonts w:ascii="Arial" w:hAnsi="Arial" w:cs="Arial"/>
                <w:color w:val="auto"/>
              </w:rPr>
            </w:pPr>
          </w:p>
        </w:tc>
        <w:tc>
          <w:tcPr>
            <w:tcW w:w="1559" w:type="dxa"/>
            <w:tcBorders>
              <w:top w:val="single" w:sz="4" w:space="0" w:color="000000"/>
              <w:left w:val="single" w:sz="4" w:space="0" w:color="000000"/>
              <w:bottom w:val="single" w:sz="4" w:space="0" w:color="000000"/>
              <w:right w:val="single" w:sz="4" w:space="0" w:color="000000"/>
            </w:tcBorders>
          </w:tcPr>
          <w:p w14:paraId="64030769" w14:textId="77777777" w:rsidR="00266B43" w:rsidRPr="00E01712" w:rsidRDefault="00266B43" w:rsidP="00086540">
            <w:pPr>
              <w:spacing w:after="0"/>
              <w:rPr>
                <w:rFonts w:ascii="Arial" w:hAnsi="Arial" w:cs="Arial"/>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403643" w14:textId="77777777" w:rsidR="00266B43" w:rsidRPr="00E01712" w:rsidRDefault="00266B43" w:rsidP="00086540">
            <w:pPr>
              <w:spacing w:after="0"/>
              <w:rPr>
                <w:rFonts w:ascii="Arial" w:hAnsi="Arial" w:cs="Arial"/>
                <w:color w:val="auto"/>
              </w:rPr>
            </w:pPr>
          </w:p>
        </w:tc>
        <w:tc>
          <w:tcPr>
            <w:tcW w:w="1559" w:type="dxa"/>
            <w:tcBorders>
              <w:top w:val="single" w:sz="4" w:space="0" w:color="000000"/>
              <w:left w:val="single" w:sz="4" w:space="0" w:color="000000"/>
              <w:bottom w:val="single" w:sz="4" w:space="0" w:color="000000"/>
              <w:right w:val="single" w:sz="4" w:space="0" w:color="000000"/>
            </w:tcBorders>
          </w:tcPr>
          <w:p w14:paraId="316E907E" w14:textId="77777777" w:rsidR="00266B43" w:rsidRPr="00E01712" w:rsidRDefault="00266B43" w:rsidP="00086540">
            <w:pPr>
              <w:spacing w:after="0"/>
              <w:rPr>
                <w:rFonts w:ascii="Arial" w:hAnsi="Arial" w:cs="Arial"/>
                <w:color w:val="auto"/>
              </w:rPr>
            </w:pPr>
          </w:p>
        </w:tc>
      </w:tr>
    </w:tbl>
    <w:p w14:paraId="008EE1EC" w14:textId="77777777" w:rsidR="00266B43" w:rsidRPr="00E01712" w:rsidRDefault="00266B43" w:rsidP="0081732B">
      <w:pPr>
        <w:spacing w:after="0"/>
        <w:rPr>
          <w:rStyle w:val="Neenpoudarek"/>
          <w:rFonts w:ascii="Arial" w:hAnsi="Arial" w:cs="Arial"/>
          <w:i w:val="0"/>
          <w:iCs w:val="0"/>
          <w:color w:val="auto"/>
          <w:sz w:val="22"/>
          <w:szCs w:val="22"/>
        </w:rPr>
      </w:pPr>
    </w:p>
    <w:p w14:paraId="6834AC9C" w14:textId="77777777" w:rsidR="00266B43" w:rsidRPr="00E01712" w:rsidRDefault="00266B43" w:rsidP="0081732B">
      <w:pPr>
        <w:spacing w:after="0"/>
        <w:rPr>
          <w:rStyle w:val="Neenpoudarek"/>
          <w:rFonts w:ascii="Arial" w:hAnsi="Arial" w:cs="Arial"/>
          <w:i w:val="0"/>
          <w:iCs w:val="0"/>
          <w:color w:val="auto"/>
          <w:sz w:val="22"/>
          <w:szCs w:val="22"/>
        </w:rPr>
      </w:pPr>
    </w:p>
    <w:p w14:paraId="6DD3E7EA" w14:textId="77777777" w:rsidR="00266B43" w:rsidRPr="00E01712" w:rsidRDefault="00266B43" w:rsidP="0081732B">
      <w:pPr>
        <w:spacing w:after="0"/>
        <w:rPr>
          <w:rStyle w:val="Neenpoudarek"/>
          <w:rFonts w:ascii="Arial" w:hAnsi="Arial" w:cs="Arial"/>
          <w:i w:val="0"/>
          <w:iCs w:val="0"/>
          <w:color w:val="auto"/>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66B43" w:rsidRPr="00E01712" w14:paraId="75BA8CB4" w14:textId="77777777" w:rsidTr="0008654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E2F9B2A" w14:textId="77777777" w:rsidR="00266B43" w:rsidRPr="00E01712" w:rsidRDefault="00266B43" w:rsidP="00086540">
            <w:pPr>
              <w:suppressAutoHyphens/>
              <w:autoSpaceDN w:val="0"/>
              <w:snapToGrid w:val="0"/>
              <w:spacing w:after="0"/>
              <w:ind w:right="6"/>
              <w:jc w:val="center"/>
              <w:textAlignment w:val="baseline"/>
              <w:rPr>
                <w:rFonts w:ascii="Arial" w:hAnsi="Arial" w:cs="Arial"/>
                <w:color w:val="auto"/>
                <w:kern w:val="3"/>
                <w:lang w:eastAsia="zh-CN"/>
              </w:rPr>
            </w:pPr>
            <w:r w:rsidRPr="00E01712">
              <w:rPr>
                <w:rFonts w:ascii="Arial" w:hAnsi="Arial" w:cs="Arial"/>
                <w:color w:val="auto"/>
                <w:kern w:val="3"/>
                <w:lang w:eastAsia="zh-CN"/>
              </w:rPr>
              <w:lastRenderedPageBreak/>
              <w:t>KRAJ</w:t>
            </w:r>
          </w:p>
          <w:p w14:paraId="2360639D" w14:textId="77777777" w:rsidR="00266B43" w:rsidRPr="00E01712" w:rsidRDefault="00266B43" w:rsidP="00086540">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43DA5135" w14:textId="77777777" w:rsidR="00266B43" w:rsidRPr="00E01712" w:rsidRDefault="00266B43" w:rsidP="00086540">
            <w:pPr>
              <w:suppressAutoHyphens/>
              <w:autoSpaceDN w:val="0"/>
              <w:snapToGrid w:val="0"/>
              <w:spacing w:after="0"/>
              <w:ind w:right="6"/>
              <w:jc w:val="center"/>
              <w:textAlignment w:val="baseline"/>
              <w:rPr>
                <w:rFonts w:ascii="Arial" w:hAnsi="Arial" w:cs="Arial"/>
                <w:color w:val="auto"/>
                <w:kern w:val="3"/>
                <w:lang w:eastAsia="zh-CN"/>
              </w:rPr>
            </w:pPr>
            <w:r w:rsidRPr="00E01712">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96A298F" w14:textId="77777777" w:rsidR="00266B43" w:rsidRPr="00E01712" w:rsidRDefault="00266B43" w:rsidP="00086540">
            <w:pPr>
              <w:suppressAutoHyphens/>
              <w:autoSpaceDN w:val="0"/>
              <w:snapToGrid w:val="0"/>
              <w:spacing w:after="0"/>
              <w:ind w:right="6"/>
              <w:jc w:val="center"/>
              <w:textAlignment w:val="baseline"/>
              <w:rPr>
                <w:rFonts w:ascii="Arial" w:hAnsi="Arial" w:cs="Arial"/>
                <w:color w:val="auto"/>
                <w:kern w:val="3"/>
                <w:lang w:eastAsia="zh-CN"/>
              </w:rPr>
            </w:pPr>
            <w:r w:rsidRPr="00E01712">
              <w:rPr>
                <w:rFonts w:ascii="Arial" w:hAnsi="Arial" w:cs="Arial"/>
                <w:color w:val="auto"/>
                <w:kern w:val="3"/>
                <w:lang w:eastAsia="zh-CN"/>
              </w:rPr>
              <w:t>PONUDNIK</w:t>
            </w:r>
          </w:p>
          <w:p w14:paraId="68C91B7A" w14:textId="77777777" w:rsidR="00266B43" w:rsidRPr="00E01712" w:rsidRDefault="00266B43" w:rsidP="00086540">
            <w:pPr>
              <w:suppressAutoHyphens/>
              <w:autoSpaceDN w:val="0"/>
              <w:spacing w:after="0"/>
              <w:ind w:right="6"/>
              <w:jc w:val="center"/>
              <w:textAlignment w:val="baseline"/>
              <w:rPr>
                <w:rFonts w:ascii="Arial" w:hAnsi="Arial" w:cs="Arial"/>
                <w:color w:val="auto"/>
                <w:kern w:val="3"/>
                <w:lang w:eastAsia="zh-CN"/>
              </w:rPr>
            </w:pPr>
            <w:r w:rsidRPr="00E01712">
              <w:rPr>
                <w:rFonts w:ascii="Arial" w:hAnsi="Arial" w:cs="Arial"/>
                <w:color w:val="auto"/>
                <w:kern w:val="3"/>
                <w:lang w:eastAsia="zh-CN"/>
              </w:rPr>
              <w:t>ime in priimek zakonitega zastopnika in podpis</w:t>
            </w:r>
          </w:p>
          <w:p w14:paraId="063010EF" w14:textId="77777777" w:rsidR="00266B43" w:rsidRPr="00E01712" w:rsidRDefault="00266B43" w:rsidP="00086540">
            <w:pPr>
              <w:suppressAutoHyphens/>
              <w:autoSpaceDN w:val="0"/>
              <w:spacing w:after="0"/>
              <w:ind w:right="6"/>
              <w:jc w:val="center"/>
              <w:textAlignment w:val="baseline"/>
              <w:rPr>
                <w:rFonts w:ascii="Arial" w:hAnsi="Arial" w:cs="Arial"/>
                <w:color w:val="auto"/>
                <w:kern w:val="3"/>
                <w:lang w:eastAsia="zh-CN"/>
              </w:rPr>
            </w:pPr>
          </w:p>
          <w:p w14:paraId="7D064CBB" w14:textId="77777777" w:rsidR="00266B43" w:rsidRPr="00E01712" w:rsidRDefault="00266B43" w:rsidP="00086540">
            <w:pPr>
              <w:suppressAutoHyphens/>
              <w:autoSpaceDN w:val="0"/>
              <w:spacing w:after="0"/>
              <w:ind w:right="6"/>
              <w:jc w:val="center"/>
              <w:textAlignment w:val="baseline"/>
              <w:rPr>
                <w:rFonts w:ascii="Arial" w:hAnsi="Arial" w:cs="Arial"/>
                <w:color w:val="auto"/>
                <w:kern w:val="3"/>
                <w:lang w:eastAsia="zh-CN"/>
              </w:rPr>
            </w:pPr>
          </w:p>
        </w:tc>
      </w:tr>
    </w:tbl>
    <w:p w14:paraId="792F5C4F" w14:textId="5E7C9E5B" w:rsidR="0081732B" w:rsidRPr="00E01712" w:rsidRDefault="0081732B" w:rsidP="0081732B">
      <w:pPr>
        <w:spacing w:after="0"/>
        <w:rPr>
          <w:rStyle w:val="Neenpoudarek"/>
          <w:rFonts w:ascii="Arial" w:hAnsi="Arial" w:cs="Arial"/>
          <w:b/>
          <w:color w:val="auto"/>
          <w:sz w:val="22"/>
          <w:szCs w:val="22"/>
        </w:rPr>
      </w:pPr>
      <w:r w:rsidRPr="00E01712">
        <w:rPr>
          <w:rStyle w:val="Neenpoudarek"/>
          <w:rFonts w:ascii="Arial" w:hAnsi="Arial" w:cs="Arial"/>
          <w:i w:val="0"/>
          <w:iCs w:val="0"/>
          <w:color w:val="auto"/>
          <w:sz w:val="22"/>
          <w:szCs w:val="22"/>
        </w:rPr>
        <w:br w:type="page"/>
      </w:r>
    </w:p>
    <w:p w14:paraId="77E5F466" w14:textId="198D1172" w:rsidR="00C542FD" w:rsidRPr="00E01712" w:rsidRDefault="00C542FD" w:rsidP="007943FE">
      <w:pPr>
        <w:pStyle w:val="Slog3"/>
        <w:rPr>
          <w:rStyle w:val="Neenpoudarek"/>
          <w:rFonts w:ascii="Arial" w:hAnsi="Arial" w:cs="Arial"/>
          <w:i/>
          <w:iCs/>
          <w:color w:val="auto"/>
          <w:sz w:val="22"/>
          <w:szCs w:val="22"/>
        </w:rPr>
      </w:pPr>
      <w:bookmarkStart w:id="73" w:name="_Toc507485949"/>
      <w:bookmarkStart w:id="74" w:name="_Toc508970401"/>
      <w:r w:rsidRPr="00E01712">
        <w:rPr>
          <w:rStyle w:val="Neenpoudarek"/>
          <w:rFonts w:ascii="Arial" w:hAnsi="Arial" w:cs="Arial"/>
          <w:i/>
          <w:iCs/>
          <w:color w:val="auto"/>
          <w:sz w:val="22"/>
          <w:szCs w:val="22"/>
        </w:rPr>
        <w:lastRenderedPageBreak/>
        <w:t>PRILOGA št. 9</w:t>
      </w:r>
      <w:bookmarkEnd w:id="73"/>
      <w:bookmarkEnd w:id="74"/>
    </w:p>
    <w:p w14:paraId="4BDDD3A2" w14:textId="149B5FAA" w:rsidR="00C542FD" w:rsidRPr="00E01712" w:rsidRDefault="00C542FD" w:rsidP="00C542FD">
      <w:pPr>
        <w:pStyle w:val="Intenzivencitat"/>
      </w:pPr>
      <w:bookmarkStart w:id="75" w:name="_Toc507485950"/>
      <w:bookmarkStart w:id="76" w:name="_Toc508970402"/>
      <w:r w:rsidRPr="00E01712">
        <w:t xml:space="preserve">SEZNAM </w:t>
      </w:r>
      <w:r w:rsidR="00C07EBB" w:rsidRPr="00E01712">
        <w:t>PRIGLAŠENEGA KADRA NA PROJEKTU S SEZNAMOM REFERENČNIH POSLOV</w:t>
      </w:r>
      <w:bookmarkEnd w:id="75"/>
      <w:bookmarkEnd w:id="76"/>
    </w:p>
    <w:p w14:paraId="180CBAF5" w14:textId="5582D66F" w:rsidR="00C542FD" w:rsidRPr="00E01712" w:rsidRDefault="00C542FD" w:rsidP="00C542FD">
      <w:pPr>
        <w:suppressAutoHyphens/>
        <w:autoSpaceDN w:val="0"/>
        <w:spacing w:after="0"/>
        <w:ind w:right="6"/>
        <w:jc w:val="both"/>
        <w:textAlignment w:val="baseline"/>
        <w:rPr>
          <w:rFonts w:ascii="Arial" w:hAnsi="Arial" w:cs="Arial"/>
          <w:color w:val="auto"/>
          <w:kern w:val="3"/>
          <w:lang w:eastAsia="zh-CN"/>
        </w:rPr>
      </w:pPr>
      <w:r w:rsidRPr="00E01712">
        <w:rPr>
          <w:rFonts w:ascii="Arial" w:hAnsi="Arial" w:cs="Arial"/>
          <w:color w:val="auto"/>
          <w:kern w:val="3"/>
          <w:lang w:eastAsia="zh-CN"/>
        </w:rPr>
        <w:t xml:space="preserve">V zvezi z javnim naročilom </w:t>
      </w:r>
      <w:r w:rsidR="0024427E" w:rsidRPr="00E01712">
        <w:rPr>
          <w:rFonts w:ascii="Arial" w:hAnsi="Arial" w:cs="Arial"/>
        </w:rPr>
        <w:t>»</w:t>
      </w:r>
      <w:r w:rsidR="001107E2" w:rsidRPr="00E01712">
        <w:rPr>
          <w:rFonts w:ascii="Arial" w:hAnsi="Arial" w:cs="Arial"/>
        </w:rPr>
        <w:t>Projektiranje zrakotesnosti ter dozidava OŠ Žiri z večnamensko dvorano</w:t>
      </w:r>
      <w:r w:rsidR="0024427E" w:rsidRPr="00E01712">
        <w:rPr>
          <w:rFonts w:ascii="Arial" w:hAnsi="Arial" w:cs="Arial"/>
        </w:rPr>
        <w:t>«</w:t>
      </w:r>
      <w:r w:rsidRPr="00E01712">
        <w:rPr>
          <w:rFonts w:ascii="Arial" w:hAnsi="Arial" w:cs="Arial"/>
        </w:rPr>
        <w:t>, objavljenem na portalu javnih naročil dne _______________ pod številko objave JN ______/</w:t>
      </w:r>
      <w:r w:rsidR="00064EF5" w:rsidRPr="00E01712">
        <w:rPr>
          <w:rFonts w:ascii="Arial" w:hAnsi="Arial" w:cs="Arial"/>
        </w:rPr>
        <w:t>2018</w:t>
      </w:r>
      <w:r w:rsidRPr="00E01712">
        <w:rPr>
          <w:rFonts w:ascii="Arial" w:hAnsi="Arial" w:cs="Arial"/>
        </w:rPr>
        <w:t>,</w:t>
      </w:r>
    </w:p>
    <w:p w14:paraId="3B6CF8F5" w14:textId="77777777" w:rsidR="00C542FD" w:rsidRPr="00E01712" w:rsidRDefault="00C542FD" w:rsidP="00C542FD">
      <w:pPr>
        <w:spacing w:after="0"/>
        <w:rPr>
          <w:rFonts w:ascii="Arial" w:hAnsi="Arial" w:cs="Arial"/>
        </w:rPr>
      </w:pPr>
    </w:p>
    <w:p w14:paraId="5E97B26F" w14:textId="4A9C011E" w:rsidR="00C542FD" w:rsidRPr="00E01712" w:rsidRDefault="00C542FD" w:rsidP="00C542FD">
      <w:pPr>
        <w:autoSpaceDE w:val="0"/>
        <w:autoSpaceDN w:val="0"/>
        <w:adjustRightInd w:val="0"/>
        <w:spacing w:after="0"/>
        <w:jc w:val="both"/>
        <w:rPr>
          <w:rFonts w:ascii="Arial" w:hAnsi="Arial" w:cs="Arial"/>
          <w:color w:val="auto"/>
        </w:rPr>
      </w:pPr>
      <w:r w:rsidRPr="00E01712">
        <w:rPr>
          <w:rFonts w:ascii="Arial" w:hAnsi="Arial" w:cs="Arial"/>
          <w:color w:val="auto"/>
        </w:rPr>
        <w:t>izjavljamo, da:</w:t>
      </w:r>
    </w:p>
    <w:p w14:paraId="7CA52795" w14:textId="77777777" w:rsidR="00C542FD" w:rsidRPr="00E01712" w:rsidRDefault="00C542FD" w:rsidP="00C542FD">
      <w:pPr>
        <w:autoSpaceDE w:val="0"/>
        <w:autoSpaceDN w:val="0"/>
        <w:adjustRightInd w:val="0"/>
        <w:spacing w:after="0"/>
        <w:jc w:val="both"/>
        <w:rPr>
          <w:rFonts w:ascii="Arial" w:hAnsi="Arial" w:cs="Arial"/>
          <w:color w:val="auto"/>
        </w:rPr>
      </w:pPr>
    </w:p>
    <w:p w14:paraId="581925DD" w14:textId="77777777" w:rsidR="004F7259" w:rsidRPr="00E01712" w:rsidRDefault="004F7259" w:rsidP="004F7259">
      <w:pPr>
        <w:autoSpaceDE w:val="0"/>
        <w:autoSpaceDN w:val="0"/>
        <w:adjustRightInd w:val="0"/>
        <w:spacing w:after="0"/>
        <w:jc w:val="both"/>
        <w:rPr>
          <w:rFonts w:ascii="Arial" w:hAnsi="Arial" w:cs="Arial"/>
          <w:color w:val="auto"/>
        </w:rPr>
      </w:pPr>
    </w:p>
    <w:p w14:paraId="12108929" w14:textId="03C7EC85" w:rsidR="00AA038E" w:rsidRPr="00E01712" w:rsidRDefault="004F7259" w:rsidP="004F7259">
      <w:pPr>
        <w:autoSpaceDE w:val="0"/>
        <w:autoSpaceDN w:val="0"/>
        <w:adjustRightInd w:val="0"/>
        <w:spacing w:after="0"/>
        <w:jc w:val="both"/>
        <w:rPr>
          <w:rFonts w:ascii="Arial" w:hAnsi="Arial" w:cs="Arial"/>
          <w:color w:val="auto"/>
        </w:rPr>
      </w:pPr>
      <w:bookmarkStart w:id="77" w:name="_Hlk504725546"/>
      <w:bookmarkStart w:id="78" w:name="_Hlk504725681"/>
      <w:r w:rsidRPr="00E01712">
        <w:rPr>
          <w:rFonts w:ascii="Arial" w:hAnsi="Arial" w:cs="Arial"/>
          <w:color w:val="auto"/>
        </w:rPr>
        <w:t xml:space="preserve">Na funkcijo </w:t>
      </w:r>
      <w:r w:rsidRPr="00E01712">
        <w:rPr>
          <w:rFonts w:ascii="Arial" w:hAnsi="Arial" w:cs="Arial"/>
          <w:b/>
          <w:color w:val="auto"/>
        </w:rPr>
        <w:t xml:space="preserve">odgovornega </w:t>
      </w:r>
      <w:r w:rsidR="00AA038E" w:rsidRPr="00E01712">
        <w:rPr>
          <w:rFonts w:ascii="Arial" w:hAnsi="Arial" w:cs="Arial"/>
          <w:b/>
          <w:color w:val="auto"/>
        </w:rPr>
        <w:t>vodje del</w:t>
      </w:r>
      <w:r w:rsidRPr="00E01712">
        <w:rPr>
          <w:rFonts w:ascii="Arial" w:hAnsi="Arial" w:cs="Arial"/>
          <w:color w:val="auto"/>
        </w:rPr>
        <w:t xml:space="preserve"> priglašamo naslednji strokovni kader:</w:t>
      </w:r>
    </w:p>
    <w:tbl>
      <w:tblPr>
        <w:tblStyle w:val="Tabelamrea"/>
        <w:tblW w:w="9067" w:type="dxa"/>
        <w:tblLook w:val="04A0" w:firstRow="1" w:lastRow="0" w:firstColumn="1" w:lastColumn="0" w:noHBand="0" w:noVBand="1"/>
      </w:tblPr>
      <w:tblGrid>
        <w:gridCol w:w="4248"/>
        <w:gridCol w:w="4819"/>
      </w:tblGrid>
      <w:tr w:rsidR="00AA038E" w:rsidRPr="00E01712" w14:paraId="5F60CAD3" w14:textId="77777777" w:rsidTr="00AA038E">
        <w:tc>
          <w:tcPr>
            <w:tcW w:w="4248" w:type="dxa"/>
          </w:tcPr>
          <w:p w14:paraId="07767C1A" w14:textId="44BBD53E" w:rsidR="00AA038E" w:rsidRPr="00E01712" w:rsidRDefault="00AA038E" w:rsidP="004F7259">
            <w:pPr>
              <w:autoSpaceDE w:val="0"/>
              <w:autoSpaceDN w:val="0"/>
              <w:adjustRightInd w:val="0"/>
              <w:spacing w:after="0"/>
              <w:jc w:val="both"/>
              <w:rPr>
                <w:rFonts w:ascii="Arial" w:hAnsi="Arial" w:cs="Arial"/>
                <w:color w:val="auto"/>
              </w:rPr>
            </w:pPr>
            <w:r w:rsidRPr="00E01712">
              <w:rPr>
                <w:rFonts w:ascii="Arial" w:hAnsi="Arial" w:cs="Arial"/>
                <w:color w:val="auto"/>
              </w:rPr>
              <w:t>Ime in priimek strokovnega kadra:</w:t>
            </w:r>
          </w:p>
        </w:tc>
        <w:tc>
          <w:tcPr>
            <w:tcW w:w="4819" w:type="dxa"/>
          </w:tcPr>
          <w:p w14:paraId="6783A478" w14:textId="263CE27B" w:rsidR="00AA038E" w:rsidRPr="00E01712" w:rsidRDefault="00AA038E" w:rsidP="004F7259">
            <w:pPr>
              <w:autoSpaceDE w:val="0"/>
              <w:autoSpaceDN w:val="0"/>
              <w:adjustRightInd w:val="0"/>
              <w:spacing w:after="0"/>
              <w:jc w:val="both"/>
              <w:rPr>
                <w:rFonts w:ascii="Arial" w:hAnsi="Arial" w:cs="Arial"/>
                <w:color w:val="auto"/>
              </w:rPr>
            </w:pPr>
            <w:r w:rsidRPr="00E01712">
              <w:rPr>
                <w:rFonts w:ascii="Arial" w:hAnsi="Arial" w:cs="Arial"/>
                <w:color w:val="auto"/>
              </w:rPr>
              <w:t>Delodajalec strokovnega kadra:</w:t>
            </w:r>
          </w:p>
        </w:tc>
      </w:tr>
      <w:tr w:rsidR="00AA038E" w:rsidRPr="00E01712" w14:paraId="19CD625E" w14:textId="77777777" w:rsidTr="00AA038E">
        <w:tc>
          <w:tcPr>
            <w:tcW w:w="4248" w:type="dxa"/>
          </w:tcPr>
          <w:p w14:paraId="1F51F2FF" w14:textId="77777777" w:rsidR="00AA038E" w:rsidRPr="00E01712" w:rsidRDefault="00AA038E" w:rsidP="004F7259">
            <w:pPr>
              <w:autoSpaceDE w:val="0"/>
              <w:autoSpaceDN w:val="0"/>
              <w:adjustRightInd w:val="0"/>
              <w:spacing w:after="0"/>
              <w:jc w:val="both"/>
              <w:rPr>
                <w:rFonts w:ascii="Arial" w:hAnsi="Arial" w:cs="Arial"/>
                <w:color w:val="auto"/>
              </w:rPr>
            </w:pPr>
          </w:p>
        </w:tc>
        <w:tc>
          <w:tcPr>
            <w:tcW w:w="4819" w:type="dxa"/>
          </w:tcPr>
          <w:p w14:paraId="25E3DB28" w14:textId="77777777" w:rsidR="00AA038E" w:rsidRPr="00E01712" w:rsidRDefault="00AA038E" w:rsidP="004F7259">
            <w:pPr>
              <w:autoSpaceDE w:val="0"/>
              <w:autoSpaceDN w:val="0"/>
              <w:adjustRightInd w:val="0"/>
              <w:spacing w:after="0"/>
              <w:jc w:val="both"/>
              <w:rPr>
                <w:rFonts w:ascii="Arial" w:hAnsi="Arial" w:cs="Arial"/>
                <w:color w:val="auto"/>
              </w:rPr>
            </w:pPr>
          </w:p>
        </w:tc>
      </w:tr>
    </w:tbl>
    <w:p w14:paraId="278BFE54" w14:textId="5D0F5B49" w:rsidR="00AA038E" w:rsidRPr="00E01712" w:rsidRDefault="00AA038E" w:rsidP="004F7259">
      <w:pPr>
        <w:autoSpaceDE w:val="0"/>
        <w:autoSpaceDN w:val="0"/>
        <w:adjustRightInd w:val="0"/>
        <w:spacing w:after="0"/>
        <w:jc w:val="both"/>
        <w:rPr>
          <w:rFonts w:ascii="Arial" w:hAnsi="Arial" w:cs="Arial"/>
          <w:color w:val="auto"/>
        </w:rPr>
      </w:pPr>
    </w:p>
    <w:p w14:paraId="25C0C22B" w14:textId="77777777" w:rsidR="00177185" w:rsidRPr="00E01712" w:rsidRDefault="00E71C46" w:rsidP="00177185">
      <w:pPr>
        <w:autoSpaceDE w:val="0"/>
        <w:autoSpaceDN w:val="0"/>
        <w:adjustRightInd w:val="0"/>
        <w:spacing w:after="0"/>
        <w:jc w:val="both"/>
        <w:rPr>
          <w:rFonts w:ascii="Arial" w:hAnsi="Arial" w:cs="Arial"/>
          <w:b/>
          <w:color w:val="auto"/>
        </w:rPr>
      </w:pPr>
      <w:r w:rsidRPr="00E01712">
        <w:rPr>
          <w:rFonts w:ascii="Arial" w:hAnsi="Arial" w:cs="Arial"/>
          <w:b/>
          <w:color w:val="auto"/>
        </w:rPr>
        <w:t>Reference strokovnega kadra:</w:t>
      </w:r>
      <w:r w:rsidR="00177185" w:rsidRPr="00E01712">
        <w:rPr>
          <w:rFonts w:ascii="Arial" w:hAnsi="Arial" w:cs="Arial"/>
          <w:b/>
          <w:color w:val="auto"/>
        </w:rPr>
        <w:t xml:space="preserve"> </w:t>
      </w:r>
    </w:p>
    <w:p w14:paraId="6F96ECF0" w14:textId="0E122C49" w:rsidR="00177185" w:rsidRPr="00E01712" w:rsidRDefault="00177185" w:rsidP="00177185">
      <w:pPr>
        <w:autoSpaceDE w:val="0"/>
        <w:autoSpaceDN w:val="0"/>
        <w:adjustRightInd w:val="0"/>
        <w:spacing w:after="0"/>
        <w:jc w:val="both"/>
        <w:rPr>
          <w:rFonts w:ascii="Arial" w:hAnsi="Arial" w:cs="Arial"/>
          <w:color w:val="auto"/>
        </w:rPr>
      </w:pPr>
      <w:r w:rsidRPr="00E01712">
        <w:rPr>
          <w:rFonts w:ascii="Arial" w:hAnsi="Arial" w:cs="Arial"/>
          <w:color w:val="auto"/>
        </w:rPr>
        <w:t xml:space="preserve">- najmanj 2 referenci, da je strokovni kader </w:t>
      </w:r>
      <w:r w:rsidR="00DB7421" w:rsidRPr="00DB7421">
        <w:rPr>
          <w:rFonts w:ascii="Arial" w:hAnsi="Arial" w:cs="Arial"/>
          <w:color w:val="auto"/>
        </w:rPr>
        <w:t>v zadnjih 5 letih pred oddajo ponudbe</w:t>
      </w:r>
      <w:r w:rsidRPr="00E01712">
        <w:rPr>
          <w:rFonts w:ascii="Arial" w:hAnsi="Arial" w:cs="Arial"/>
          <w:color w:val="auto"/>
        </w:rPr>
        <w:t xml:space="preserve"> opravljal funkcijo odgovornega vodje del (OVD) pri gradnji objekta zahtevne visoke gradnje v investicijski vrednosti več kot 2.000.000,00 EUR brez DDV po posameznem objektu, za katerega je že bilo pridobljeno uporabno dovoljenje:</w:t>
      </w:r>
    </w:p>
    <w:tbl>
      <w:tblPr>
        <w:tblStyle w:val="Tabelamrea"/>
        <w:tblW w:w="0" w:type="auto"/>
        <w:tblLayout w:type="fixed"/>
        <w:tblLook w:val="04A0" w:firstRow="1" w:lastRow="0" w:firstColumn="1" w:lastColumn="0" w:noHBand="0" w:noVBand="1"/>
      </w:tblPr>
      <w:tblGrid>
        <w:gridCol w:w="562"/>
        <w:gridCol w:w="2458"/>
        <w:gridCol w:w="1937"/>
        <w:gridCol w:w="1083"/>
        <w:gridCol w:w="1510"/>
        <w:gridCol w:w="1510"/>
      </w:tblGrid>
      <w:tr w:rsidR="00177185" w:rsidRPr="00E01712" w14:paraId="4126920A" w14:textId="77777777" w:rsidTr="00177185">
        <w:tc>
          <w:tcPr>
            <w:tcW w:w="562" w:type="dxa"/>
          </w:tcPr>
          <w:p w14:paraId="25A321ED" w14:textId="13FD1C8E" w:rsidR="00177185" w:rsidRPr="00E01712" w:rsidRDefault="00177185" w:rsidP="00177185">
            <w:pPr>
              <w:autoSpaceDE w:val="0"/>
              <w:autoSpaceDN w:val="0"/>
              <w:adjustRightInd w:val="0"/>
              <w:spacing w:after="0"/>
              <w:jc w:val="both"/>
              <w:rPr>
                <w:rFonts w:ascii="Arial" w:hAnsi="Arial" w:cs="Arial"/>
                <w:b/>
                <w:color w:val="auto"/>
              </w:rPr>
            </w:pPr>
            <w:r w:rsidRPr="00E01712">
              <w:rPr>
                <w:rFonts w:ascii="Arial" w:hAnsi="Arial" w:cs="Arial"/>
                <w:b/>
                <w:color w:val="auto"/>
              </w:rPr>
              <w:t>št.</w:t>
            </w:r>
          </w:p>
        </w:tc>
        <w:tc>
          <w:tcPr>
            <w:tcW w:w="2458" w:type="dxa"/>
          </w:tcPr>
          <w:p w14:paraId="7E594428" w14:textId="5EF36A18" w:rsidR="00177185" w:rsidRPr="00E01712" w:rsidRDefault="00177185" w:rsidP="00177185">
            <w:pPr>
              <w:autoSpaceDE w:val="0"/>
              <w:autoSpaceDN w:val="0"/>
              <w:adjustRightInd w:val="0"/>
              <w:spacing w:after="0"/>
              <w:jc w:val="both"/>
              <w:rPr>
                <w:rFonts w:ascii="Arial" w:hAnsi="Arial" w:cs="Arial"/>
                <w:b/>
                <w:color w:val="auto"/>
              </w:rPr>
            </w:pPr>
            <w:r w:rsidRPr="00E01712">
              <w:rPr>
                <w:rFonts w:ascii="Arial" w:hAnsi="Arial" w:cs="Arial"/>
                <w:b/>
                <w:color w:val="auto"/>
              </w:rPr>
              <w:t>Referenčni investitor</w:t>
            </w:r>
          </w:p>
        </w:tc>
        <w:tc>
          <w:tcPr>
            <w:tcW w:w="1937" w:type="dxa"/>
          </w:tcPr>
          <w:p w14:paraId="4198A22D" w14:textId="5011E8FC" w:rsidR="00177185" w:rsidRPr="00E01712" w:rsidRDefault="00177185" w:rsidP="00177185">
            <w:pPr>
              <w:autoSpaceDE w:val="0"/>
              <w:autoSpaceDN w:val="0"/>
              <w:adjustRightInd w:val="0"/>
              <w:spacing w:after="0"/>
              <w:jc w:val="both"/>
              <w:rPr>
                <w:rFonts w:ascii="Arial" w:hAnsi="Arial" w:cs="Arial"/>
                <w:b/>
                <w:color w:val="auto"/>
              </w:rPr>
            </w:pPr>
            <w:r w:rsidRPr="00E01712">
              <w:rPr>
                <w:rFonts w:ascii="Arial" w:hAnsi="Arial" w:cs="Arial"/>
                <w:b/>
                <w:color w:val="auto"/>
              </w:rPr>
              <w:t>Funkcija, ki jo je opravljal strokovni kader pri referenčnem projektu</w:t>
            </w:r>
          </w:p>
        </w:tc>
        <w:tc>
          <w:tcPr>
            <w:tcW w:w="1083" w:type="dxa"/>
          </w:tcPr>
          <w:p w14:paraId="15851A83" w14:textId="77777777" w:rsidR="00177185" w:rsidRPr="00E01712" w:rsidRDefault="00177185" w:rsidP="00177185">
            <w:pPr>
              <w:autoSpaceDE w:val="0"/>
              <w:autoSpaceDN w:val="0"/>
              <w:adjustRightInd w:val="0"/>
              <w:spacing w:after="0"/>
              <w:jc w:val="both"/>
              <w:rPr>
                <w:rFonts w:ascii="Arial" w:hAnsi="Arial" w:cs="Arial"/>
                <w:b/>
                <w:color w:val="auto"/>
              </w:rPr>
            </w:pPr>
            <w:r w:rsidRPr="00E01712">
              <w:rPr>
                <w:rFonts w:ascii="Arial" w:hAnsi="Arial" w:cs="Arial"/>
                <w:b/>
                <w:color w:val="auto"/>
              </w:rPr>
              <w:t>Ali gre za visoko gradnjo</w:t>
            </w:r>
          </w:p>
          <w:p w14:paraId="179264B4" w14:textId="2E56D621" w:rsidR="00177185" w:rsidRPr="00E01712" w:rsidRDefault="00177185" w:rsidP="00177185">
            <w:pPr>
              <w:autoSpaceDE w:val="0"/>
              <w:autoSpaceDN w:val="0"/>
              <w:adjustRightInd w:val="0"/>
              <w:spacing w:after="0"/>
              <w:jc w:val="both"/>
              <w:rPr>
                <w:rFonts w:ascii="Arial" w:hAnsi="Arial" w:cs="Arial"/>
                <w:b/>
                <w:color w:val="auto"/>
              </w:rPr>
            </w:pPr>
            <w:r w:rsidRPr="00E01712">
              <w:rPr>
                <w:rFonts w:ascii="Arial" w:hAnsi="Arial" w:cs="Arial"/>
                <w:b/>
                <w:color w:val="auto"/>
              </w:rPr>
              <w:t>(DA/NE)</w:t>
            </w:r>
          </w:p>
        </w:tc>
        <w:tc>
          <w:tcPr>
            <w:tcW w:w="1510" w:type="dxa"/>
          </w:tcPr>
          <w:p w14:paraId="662E0463" w14:textId="77570291" w:rsidR="00177185" w:rsidRPr="00E01712" w:rsidRDefault="00177185" w:rsidP="00177185">
            <w:pPr>
              <w:autoSpaceDE w:val="0"/>
              <w:autoSpaceDN w:val="0"/>
              <w:adjustRightInd w:val="0"/>
              <w:spacing w:after="0"/>
              <w:jc w:val="both"/>
              <w:rPr>
                <w:rFonts w:ascii="Arial" w:hAnsi="Arial" w:cs="Arial"/>
                <w:b/>
                <w:color w:val="auto"/>
              </w:rPr>
            </w:pPr>
            <w:r w:rsidRPr="00E01712">
              <w:rPr>
                <w:rFonts w:ascii="Arial" w:hAnsi="Arial" w:cs="Arial"/>
                <w:b/>
                <w:color w:val="auto"/>
              </w:rPr>
              <w:t>Investicijska vrednost projekta v EUR brez DDV</w:t>
            </w:r>
          </w:p>
        </w:tc>
        <w:tc>
          <w:tcPr>
            <w:tcW w:w="1510" w:type="dxa"/>
          </w:tcPr>
          <w:p w14:paraId="0E6B303F" w14:textId="7C2D6CBB" w:rsidR="00177185" w:rsidRPr="00E01712" w:rsidRDefault="00177185" w:rsidP="00177185">
            <w:pPr>
              <w:autoSpaceDE w:val="0"/>
              <w:autoSpaceDN w:val="0"/>
              <w:adjustRightInd w:val="0"/>
              <w:spacing w:after="0"/>
              <w:jc w:val="both"/>
              <w:rPr>
                <w:rFonts w:ascii="Arial" w:hAnsi="Arial" w:cs="Arial"/>
                <w:b/>
                <w:color w:val="auto"/>
              </w:rPr>
            </w:pPr>
            <w:r w:rsidRPr="00E01712">
              <w:rPr>
                <w:rFonts w:ascii="Arial" w:hAnsi="Arial" w:cs="Arial"/>
                <w:b/>
                <w:color w:val="auto"/>
              </w:rPr>
              <w:t>Datum izdaje uporabnega dovoljenja</w:t>
            </w:r>
          </w:p>
        </w:tc>
      </w:tr>
      <w:tr w:rsidR="00177185" w:rsidRPr="00E01712" w14:paraId="004E7DD0" w14:textId="77777777" w:rsidTr="00177185">
        <w:tc>
          <w:tcPr>
            <w:tcW w:w="562" w:type="dxa"/>
          </w:tcPr>
          <w:p w14:paraId="7FBD6976" w14:textId="2CED23F7" w:rsidR="00177185" w:rsidRPr="00E01712" w:rsidRDefault="00177185" w:rsidP="00177185">
            <w:pPr>
              <w:autoSpaceDE w:val="0"/>
              <w:autoSpaceDN w:val="0"/>
              <w:adjustRightInd w:val="0"/>
              <w:spacing w:after="0"/>
              <w:jc w:val="both"/>
              <w:rPr>
                <w:rFonts w:ascii="Arial" w:hAnsi="Arial" w:cs="Arial"/>
                <w:color w:val="auto"/>
              </w:rPr>
            </w:pPr>
            <w:r w:rsidRPr="00E01712">
              <w:rPr>
                <w:rFonts w:ascii="Arial" w:hAnsi="Arial" w:cs="Arial"/>
                <w:color w:val="auto"/>
              </w:rPr>
              <w:t>1</w:t>
            </w:r>
            <w:r w:rsidR="00B12452" w:rsidRPr="00E01712">
              <w:rPr>
                <w:rFonts w:ascii="Arial" w:hAnsi="Arial" w:cs="Arial"/>
                <w:color w:val="auto"/>
              </w:rPr>
              <w:t>.</w:t>
            </w:r>
          </w:p>
        </w:tc>
        <w:tc>
          <w:tcPr>
            <w:tcW w:w="2458" w:type="dxa"/>
          </w:tcPr>
          <w:p w14:paraId="2083E049" w14:textId="77777777" w:rsidR="00177185" w:rsidRPr="00E01712" w:rsidRDefault="00177185" w:rsidP="00177185">
            <w:pPr>
              <w:autoSpaceDE w:val="0"/>
              <w:autoSpaceDN w:val="0"/>
              <w:adjustRightInd w:val="0"/>
              <w:spacing w:after="0"/>
              <w:jc w:val="both"/>
              <w:rPr>
                <w:rFonts w:ascii="Arial" w:hAnsi="Arial" w:cs="Arial"/>
                <w:color w:val="auto"/>
              </w:rPr>
            </w:pPr>
          </w:p>
        </w:tc>
        <w:tc>
          <w:tcPr>
            <w:tcW w:w="1937" w:type="dxa"/>
          </w:tcPr>
          <w:p w14:paraId="7E401347" w14:textId="77777777" w:rsidR="00177185" w:rsidRPr="00E01712" w:rsidRDefault="00177185" w:rsidP="00177185">
            <w:pPr>
              <w:autoSpaceDE w:val="0"/>
              <w:autoSpaceDN w:val="0"/>
              <w:adjustRightInd w:val="0"/>
              <w:spacing w:after="0"/>
              <w:jc w:val="both"/>
              <w:rPr>
                <w:rFonts w:ascii="Arial" w:hAnsi="Arial" w:cs="Arial"/>
                <w:color w:val="auto"/>
              </w:rPr>
            </w:pPr>
          </w:p>
        </w:tc>
        <w:tc>
          <w:tcPr>
            <w:tcW w:w="1083" w:type="dxa"/>
          </w:tcPr>
          <w:p w14:paraId="7B3084EC" w14:textId="77777777" w:rsidR="00177185" w:rsidRPr="00E01712" w:rsidRDefault="00177185" w:rsidP="00177185">
            <w:pPr>
              <w:autoSpaceDE w:val="0"/>
              <w:autoSpaceDN w:val="0"/>
              <w:adjustRightInd w:val="0"/>
              <w:spacing w:after="0"/>
              <w:jc w:val="both"/>
              <w:rPr>
                <w:rFonts w:ascii="Arial" w:hAnsi="Arial" w:cs="Arial"/>
                <w:color w:val="auto"/>
              </w:rPr>
            </w:pPr>
          </w:p>
        </w:tc>
        <w:tc>
          <w:tcPr>
            <w:tcW w:w="1510" w:type="dxa"/>
          </w:tcPr>
          <w:p w14:paraId="0F6854F0" w14:textId="77777777" w:rsidR="00177185" w:rsidRPr="00E01712" w:rsidRDefault="00177185" w:rsidP="00177185">
            <w:pPr>
              <w:autoSpaceDE w:val="0"/>
              <w:autoSpaceDN w:val="0"/>
              <w:adjustRightInd w:val="0"/>
              <w:spacing w:after="0"/>
              <w:jc w:val="both"/>
              <w:rPr>
                <w:rFonts w:ascii="Arial" w:hAnsi="Arial" w:cs="Arial"/>
                <w:color w:val="auto"/>
              </w:rPr>
            </w:pPr>
          </w:p>
        </w:tc>
        <w:tc>
          <w:tcPr>
            <w:tcW w:w="1510" w:type="dxa"/>
          </w:tcPr>
          <w:p w14:paraId="308F30C3" w14:textId="77777777" w:rsidR="00177185" w:rsidRPr="00E01712" w:rsidRDefault="00177185" w:rsidP="00177185">
            <w:pPr>
              <w:autoSpaceDE w:val="0"/>
              <w:autoSpaceDN w:val="0"/>
              <w:adjustRightInd w:val="0"/>
              <w:spacing w:after="0"/>
              <w:jc w:val="both"/>
              <w:rPr>
                <w:rFonts w:ascii="Arial" w:hAnsi="Arial" w:cs="Arial"/>
                <w:color w:val="auto"/>
              </w:rPr>
            </w:pPr>
          </w:p>
        </w:tc>
      </w:tr>
      <w:tr w:rsidR="00177185" w:rsidRPr="00E01712" w14:paraId="3CA786BA" w14:textId="77777777" w:rsidTr="00177185">
        <w:tc>
          <w:tcPr>
            <w:tcW w:w="562" w:type="dxa"/>
          </w:tcPr>
          <w:p w14:paraId="5E3D474A" w14:textId="6D81FC2A" w:rsidR="00177185" w:rsidRPr="00E01712" w:rsidRDefault="00177185" w:rsidP="00177185">
            <w:pPr>
              <w:autoSpaceDE w:val="0"/>
              <w:autoSpaceDN w:val="0"/>
              <w:adjustRightInd w:val="0"/>
              <w:spacing w:after="0"/>
              <w:jc w:val="both"/>
              <w:rPr>
                <w:rFonts w:ascii="Arial" w:hAnsi="Arial" w:cs="Arial"/>
                <w:color w:val="auto"/>
              </w:rPr>
            </w:pPr>
            <w:r w:rsidRPr="00E01712">
              <w:rPr>
                <w:rFonts w:ascii="Arial" w:hAnsi="Arial" w:cs="Arial"/>
                <w:color w:val="auto"/>
              </w:rPr>
              <w:t>2</w:t>
            </w:r>
            <w:r w:rsidR="00B12452" w:rsidRPr="00E01712">
              <w:rPr>
                <w:rFonts w:ascii="Arial" w:hAnsi="Arial" w:cs="Arial"/>
                <w:color w:val="auto"/>
              </w:rPr>
              <w:t>.</w:t>
            </w:r>
          </w:p>
        </w:tc>
        <w:tc>
          <w:tcPr>
            <w:tcW w:w="2458" w:type="dxa"/>
          </w:tcPr>
          <w:p w14:paraId="6FE4BA99" w14:textId="77777777" w:rsidR="00177185" w:rsidRPr="00E01712" w:rsidRDefault="00177185" w:rsidP="00177185">
            <w:pPr>
              <w:autoSpaceDE w:val="0"/>
              <w:autoSpaceDN w:val="0"/>
              <w:adjustRightInd w:val="0"/>
              <w:spacing w:after="0"/>
              <w:jc w:val="both"/>
              <w:rPr>
                <w:rFonts w:ascii="Arial" w:hAnsi="Arial" w:cs="Arial"/>
                <w:color w:val="auto"/>
              </w:rPr>
            </w:pPr>
          </w:p>
        </w:tc>
        <w:tc>
          <w:tcPr>
            <w:tcW w:w="1937" w:type="dxa"/>
          </w:tcPr>
          <w:p w14:paraId="34D76A35" w14:textId="77777777" w:rsidR="00177185" w:rsidRPr="00E01712" w:rsidRDefault="00177185" w:rsidP="00177185">
            <w:pPr>
              <w:autoSpaceDE w:val="0"/>
              <w:autoSpaceDN w:val="0"/>
              <w:adjustRightInd w:val="0"/>
              <w:spacing w:after="0"/>
              <w:jc w:val="both"/>
              <w:rPr>
                <w:rFonts w:ascii="Arial" w:hAnsi="Arial" w:cs="Arial"/>
                <w:color w:val="auto"/>
              </w:rPr>
            </w:pPr>
          </w:p>
        </w:tc>
        <w:tc>
          <w:tcPr>
            <w:tcW w:w="1083" w:type="dxa"/>
          </w:tcPr>
          <w:p w14:paraId="47123903" w14:textId="77777777" w:rsidR="00177185" w:rsidRPr="00E01712" w:rsidRDefault="00177185" w:rsidP="00177185">
            <w:pPr>
              <w:autoSpaceDE w:val="0"/>
              <w:autoSpaceDN w:val="0"/>
              <w:adjustRightInd w:val="0"/>
              <w:spacing w:after="0"/>
              <w:jc w:val="both"/>
              <w:rPr>
                <w:rFonts w:ascii="Arial" w:hAnsi="Arial" w:cs="Arial"/>
                <w:color w:val="auto"/>
              </w:rPr>
            </w:pPr>
          </w:p>
        </w:tc>
        <w:tc>
          <w:tcPr>
            <w:tcW w:w="1510" w:type="dxa"/>
          </w:tcPr>
          <w:p w14:paraId="2122060D" w14:textId="77777777" w:rsidR="00177185" w:rsidRPr="00E01712" w:rsidRDefault="00177185" w:rsidP="00177185">
            <w:pPr>
              <w:autoSpaceDE w:val="0"/>
              <w:autoSpaceDN w:val="0"/>
              <w:adjustRightInd w:val="0"/>
              <w:spacing w:after="0"/>
              <w:jc w:val="both"/>
              <w:rPr>
                <w:rFonts w:ascii="Arial" w:hAnsi="Arial" w:cs="Arial"/>
                <w:color w:val="auto"/>
              </w:rPr>
            </w:pPr>
          </w:p>
        </w:tc>
        <w:tc>
          <w:tcPr>
            <w:tcW w:w="1510" w:type="dxa"/>
          </w:tcPr>
          <w:p w14:paraId="314EF205" w14:textId="77777777" w:rsidR="00177185" w:rsidRPr="00E01712" w:rsidRDefault="00177185" w:rsidP="00177185">
            <w:pPr>
              <w:autoSpaceDE w:val="0"/>
              <w:autoSpaceDN w:val="0"/>
              <w:adjustRightInd w:val="0"/>
              <w:spacing w:after="0"/>
              <w:jc w:val="both"/>
              <w:rPr>
                <w:rFonts w:ascii="Arial" w:hAnsi="Arial" w:cs="Arial"/>
                <w:color w:val="auto"/>
              </w:rPr>
            </w:pPr>
          </w:p>
        </w:tc>
      </w:tr>
    </w:tbl>
    <w:p w14:paraId="173D53AB" w14:textId="77777777" w:rsidR="00177185" w:rsidRPr="00E01712" w:rsidRDefault="00177185" w:rsidP="00177185">
      <w:pPr>
        <w:autoSpaceDE w:val="0"/>
        <w:autoSpaceDN w:val="0"/>
        <w:adjustRightInd w:val="0"/>
        <w:spacing w:after="0"/>
        <w:jc w:val="both"/>
        <w:rPr>
          <w:rFonts w:ascii="Arial" w:hAnsi="Arial" w:cs="Arial"/>
          <w:color w:val="auto"/>
        </w:rPr>
      </w:pPr>
    </w:p>
    <w:p w14:paraId="312DE8F2" w14:textId="7442568F" w:rsidR="00E71C46" w:rsidRPr="00E01712" w:rsidRDefault="00177185" w:rsidP="00177185">
      <w:pPr>
        <w:autoSpaceDE w:val="0"/>
        <w:autoSpaceDN w:val="0"/>
        <w:adjustRightInd w:val="0"/>
        <w:spacing w:after="0"/>
        <w:jc w:val="both"/>
        <w:rPr>
          <w:rFonts w:ascii="Arial" w:hAnsi="Arial" w:cs="Arial"/>
          <w:color w:val="auto"/>
        </w:rPr>
      </w:pPr>
      <w:r w:rsidRPr="00E01712">
        <w:rPr>
          <w:rFonts w:ascii="Arial" w:hAnsi="Arial" w:cs="Arial"/>
          <w:color w:val="auto"/>
        </w:rPr>
        <w:t>-</w:t>
      </w:r>
      <w:r w:rsidRPr="00E01712">
        <w:rPr>
          <w:rFonts w:ascii="Arial" w:hAnsi="Arial" w:cs="Arial"/>
          <w:color w:val="auto"/>
        </w:rPr>
        <w:tab/>
        <w:t xml:space="preserve">najmanj 2 referenci, da je </w:t>
      </w:r>
      <w:r w:rsidR="00DB7421" w:rsidRPr="00DB7421">
        <w:rPr>
          <w:rFonts w:ascii="Arial" w:hAnsi="Arial" w:cs="Arial"/>
          <w:color w:val="auto"/>
        </w:rPr>
        <w:t xml:space="preserve">v zadnjih 5 letih pred oddajo ponudbe </w:t>
      </w:r>
      <w:r w:rsidRPr="00E01712">
        <w:rPr>
          <w:rFonts w:ascii="Arial" w:hAnsi="Arial" w:cs="Arial"/>
          <w:color w:val="auto"/>
        </w:rPr>
        <w:t>opravljal funkcijo odgovornega vodje del (OVD) pri gradnji zrakotesnega objekta v investicijski vrednosti več kot 500.000,00 EUR brez DDV po posameznem objektu, za katerega je že bilo pridobljeno uporabno dovoljenje.</w:t>
      </w:r>
    </w:p>
    <w:p w14:paraId="3E753861" w14:textId="769C934C" w:rsidR="00E71C46" w:rsidRPr="00E01712" w:rsidRDefault="00E71C46" w:rsidP="004F7259">
      <w:pPr>
        <w:autoSpaceDE w:val="0"/>
        <w:autoSpaceDN w:val="0"/>
        <w:adjustRightInd w:val="0"/>
        <w:spacing w:after="0"/>
        <w:jc w:val="both"/>
        <w:rPr>
          <w:rFonts w:ascii="Arial" w:hAnsi="Arial" w:cs="Arial"/>
          <w:color w:val="auto"/>
        </w:rPr>
      </w:pPr>
    </w:p>
    <w:tbl>
      <w:tblPr>
        <w:tblStyle w:val="Tabelamrea"/>
        <w:tblW w:w="0" w:type="auto"/>
        <w:tblLayout w:type="fixed"/>
        <w:tblLook w:val="04A0" w:firstRow="1" w:lastRow="0" w:firstColumn="1" w:lastColumn="0" w:noHBand="0" w:noVBand="1"/>
      </w:tblPr>
      <w:tblGrid>
        <w:gridCol w:w="562"/>
        <w:gridCol w:w="2458"/>
        <w:gridCol w:w="1937"/>
        <w:gridCol w:w="1083"/>
        <w:gridCol w:w="1510"/>
        <w:gridCol w:w="1510"/>
      </w:tblGrid>
      <w:tr w:rsidR="00B12452" w:rsidRPr="00E01712" w14:paraId="0AECDCF6" w14:textId="77777777" w:rsidTr="00086540">
        <w:tc>
          <w:tcPr>
            <w:tcW w:w="562" w:type="dxa"/>
          </w:tcPr>
          <w:p w14:paraId="6A0F3036" w14:textId="77777777" w:rsidR="00B12452" w:rsidRPr="00E01712" w:rsidRDefault="00B12452" w:rsidP="00086540">
            <w:pPr>
              <w:autoSpaceDE w:val="0"/>
              <w:autoSpaceDN w:val="0"/>
              <w:adjustRightInd w:val="0"/>
              <w:spacing w:after="0"/>
              <w:jc w:val="both"/>
              <w:rPr>
                <w:rFonts w:ascii="Arial" w:hAnsi="Arial" w:cs="Arial"/>
                <w:b/>
                <w:color w:val="auto"/>
              </w:rPr>
            </w:pPr>
            <w:r w:rsidRPr="00E01712">
              <w:rPr>
                <w:rFonts w:ascii="Arial" w:hAnsi="Arial" w:cs="Arial"/>
                <w:b/>
                <w:color w:val="auto"/>
              </w:rPr>
              <w:t>št.</w:t>
            </w:r>
          </w:p>
        </w:tc>
        <w:tc>
          <w:tcPr>
            <w:tcW w:w="2458" w:type="dxa"/>
          </w:tcPr>
          <w:p w14:paraId="63B96C52" w14:textId="77777777" w:rsidR="00B12452" w:rsidRPr="00E01712" w:rsidRDefault="00B12452" w:rsidP="00086540">
            <w:pPr>
              <w:autoSpaceDE w:val="0"/>
              <w:autoSpaceDN w:val="0"/>
              <w:adjustRightInd w:val="0"/>
              <w:spacing w:after="0"/>
              <w:jc w:val="both"/>
              <w:rPr>
                <w:rFonts w:ascii="Arial" w:hAnsi="Arial" w:cs="Arial"/>
                <w:b/>
                <w:color w:val="auto"/>
              </w:rPr>
            </w:pPr>
            <w:r w:rsidRPr="00E01712">
              <w:rPr>
                <w:rFonts w:ascii="Arial" w:hAnsi="Arial" w:cs="Arial"/>
                <w:b/>
                <w:color w:val="auto"/>
              </w:rPr>
              <w:t>Referenčni investitor</w:t>
            </w:r>
          </w:p>
        </w:tc>
        <w:tc>
          <w:tcPr>
            <w:tcW w:w="1937" w:type="dxa"/>
          </w:tcPr>
          <w:p w14:paraId="5B7D646C" w14:textId="77777777" w:rsidR="00B12452" w:rsidRPr="00E01712" w:rsidRDefault="00B12452" w:rsidP="00086540">
            <w:pPr>
              <w:autoSpaceDE w:val="0"/>
              <w:autoSpaceDN w:val="0"/>
              <w:adjustRightInd w:val="0"/>
              <w:spacing w:after="0"/>
              <w:jc w:val="both"/>
              <w:rPr>
                <w:rFonts w:ascii="Arial" w:hAnsi="Arial" w:cs="Arial"/>
                <w:b/>
                <w:color w:val="auto"/>
              </w:rPr>
            </w:pPr>
            <w:r w:rsidRPr="00E01712">
              <w:rPr>
                <w:rFonts w:ascii="Arial" w:hAnsi="Arial" w:cs="Arial"/>
                <w:b/>
                <w:color w:val="auto"/>
              </w:rPr>
              <w:t>Funkcija, ki jo je opravljal strokovni kader pri referenčnem projektu</w:t>
            </w:r>
          </w:p>
        </w:tc>
        <w:tc>
          <w:tcPr>
            <w:tcW w:w="1083" w:type="dxa"/>
          </w:tcPr>
          <w:p w14:paraId="74826CE1" w14:textId="7555D4E5" w:rsidR="00B12452" w:rsidRPr="00E01712" w:rsidRDefault="00B12452" w:rsidP="00086540">
            <w:pPr>
              <w:autoSpaceDE w:val="0"/>
              <w:autoSpaceDN w:val="0"/>
              <w:adjustRightInd w:val="0"/>
              <w:spacing w:after="0"/>
              <w:jc w:val="both"/>
              <w:rPr>
                <w:rFonts w:ascii="Arial" w:hAnsi="Arial" w:cs="Arial"/>
                <w:b/>
                <w:color w:val="auto"/>
              </w:rPr>
            </w:pPr>
            <w:r w:rsidRPr="00E01712">
              <w:rPr>
                <w:rFonts w:ascii="Arial" w:hAnsi="Arial" w:cs="Arial"/>
                <w:b/>
                <w:color w:val="auto"/>
              </w:rPr>
              <w:t>Ali gre za zrakotesen objekt</w:t>
            </w:r>
          </w:p>
          <w:p w14:paraId="4A97F849" w14:textId="77777777" w:rsidR="00B12452" w:rsidRPr="00E01712" w:rsidRDefault="00B12452" w:rsidP="00086540">
            <w:pPr>
              <w:autoSpaceDE w:val="0"/>
              <w:autoSpaceDN w:val="0"/>
              <w:adjustRightInd w:val="0"/>
              <w:spacing w:after="0"/>
              <w:jc w:val="both"/>
              <w:rPr>
                <w:rFonts w:ascii="Arial" w:hAnsi="Arial" w:cs="Arial"/>
                <w:b/>
                <w:color w:val="auto"/>
              </w:rPr>
            </w:pPr>
            <w:r w:rsidRPr="00E01712">
              <w:rPr>
                <w:rFonts w:ascii="Arial" w:hAnsi="Arial" w:cs="Arial"/>
                <w:b/>
                <w:color w:val="auto"/>
              </w:rPr>
              <w:t>(DA/NE)</w:t>
            </w:r>
          </w:p>
        </w:tc>
        <w:tc>
          <w:tcPr>
            <w:tcW w:w="1510" w:type="dxa"/>
          </w:tcPr>
          <w:p w14:paraId="431CEECC" w14:textId="77777777" w:rsidR="00B12452" w:rsidRPr="00E01712" w:rsidRDefault="00B12452" w:rsidP="00086540">
            <w:pPr>
              <w:autoSpaceDE w:val="0"/>
              <w:autoSpaceDN w:val="0"/>
              <w:adjustRightInd w:val="0"/>
              <w:spacing w:after="0"/>
              <w:jc w:val="both"/>
              <w:rPr>
                <w:rFonts w:ascii="Arial" w:hAnsi="Arial" w:cs="Arial"/>
                <w:b/>
                <w:color w:val="auto"/>
              </w:rPr>
            </w:pPr>
            <w:r w:rsidRPr="00E01712">
              <w:rPr>
                <w:rFonts w:ascii="Arial" w:hAnsi="Arial" w:cs="Arial"/>
                <w:b/>
                <w:color w:val="auto"/>
              </w:rPr>
              <w:t>Investicijska vrednost projekta v EUR brez DDV</w:t>
            </w:r>
          </w:p>
        </w:tc>
        <w:tc>
          <w:tcPr>
            <w:tcW w:w="1510" w:type="dxa"/>
          </w:tcPr>
          <w:p w14:paraId="4801DFA0" w14:textId="77777777" w:rsidR="00B12452" w:rsidRPr="00E01712" w:rsidRDefault="00B12452" w:rsidP="00086540">
            <w:pPr>
              <w:autoSpaceDE w:val="0"/>
              <w:autoSpaceDN w:val="0"/>
              <w:adjustRightInd w:val="0"/>
              <w:spacing w:after="0"/>
              <w:jc w:val="both"/>
              <w:rPr>
                <w:rFonts w:ascii="Arial" w:hAnsi="Arial" w:cs="Arial"/>
                <w:b/>
                <w:color w:val="auto"/>
              </w:rPr>
            </w:pPr>
            <w:r w:rsidRPr="00E01712">
              <w:rPr>
                <w:rFonts w:ascii="Arial" w:hAnsi="Arial" w:cs="Arial"/>
                <w:b/>
                <w:color w:val="auto"/>
              </w:rPr>
              <w:t>Datum izdaje uporabnega dovoljenja</w:t>
            </w:r>
          </w:p>
        </w:tc>
      </w:tr>
      <w:tr w:rsidR="00B12452" w:rsidRPr="00E01712" w14:paraId="551FD242" w14:textId="77777777" w:rsidTr="00086540">
        <w:tc>
          <w:tcPr>
            <w:tcW w:w="562" w:type="dxa"/>
          </w:tcPr>
          <w:p w14:paraId="3BE5890F" w14:textId="77777777" w:rsidR="00B12452" w:rsidRPr="00E01712" w:rsidRDefault="00B12452" w:rsidP="00086540">
            <w:pPr>
              <w:autoSpaceDE w:val="0"/>
              <w:autoSpaceDN w:val="0"/>
              <w:adjustRightInd w:val="0"/>
              <w:spacing w:after="0"/>
              <w:jc w:val="both"/>
              <w:rPr>
                <w:rFonts w:ascii="Arial" w:hAnsi="Arial" w:cs="Arial"/>
                <w:color w:val="auto"/>
              </w:rPr>
            </w:pPr>
            <w:r w:rsidRPr="00E01712">
              <w:rPr>
                <w:rFonts w:ascii="Arial" w:hAnsi="Arial" w:cs="Arial"/>
                <w:color w:val="auto"/>
              </w:rPr>
              <w:t>1.</w:t>
            </w:r>
          </w:p>
        </w:tc>
        <w:tc>
          <w:tcPr>
            <w:tcW w:w="2458" w:type="dxa"/>
          </w:tcPr>
          <w:p w14:paraId="6FC7C70F" w14:textId="77777777" w:rsidR="00B12452" w:rsidRPr="00E01712" w:rsidRDefault="00B12452" w:rsidP="00086540">
            <w:pPr>
              <w:autoSpaceDE w:val="0"/>
              <w:autoSpaceDN w:val="0"/>
              <w:adjustRightInd w:val="0"/>
              <w:spacing w:after="0"/>
              <w:jc w:val="both"/>
              <w:rPr>
                <w:rFonts w:ascii="Arial" w:hAnsi="Arial" w:cs="Arial"/>
                <w:color w:val="auto"/>
              </w:rPr>
            </w:pPr>
          </w:p>
        </w:tc>
        <w:tc>
          <w:tcPr>
            <w:tcW w:w="1937" w:type="dxa"/>
          </w:tcPr>
          <w:p w14:paraId="5E2C76A5" w14:textId="77777777" w:rsidR="00B12452" w:rsidRPr="00E01712" w:rsidRDefault="00B12452" w:rsidP="00086540">
            <w:pPr>
              <w:autoSpaceDE w:val="0"/>
              <w:autoSpaceDN w:val="0"/>
              <w:adjustRightInd w:val="0"/>
              <w:spacing w:after="0"/>
              <w:jc w:val="both"/>
              <w:rPr>
                <w:rFonts w:ascii="Arial" w:hAnsi="Arial" w:cs="Arial"/>
                <w:color w:val="auto"/>
              </w:rPr>
            </w:pPr>
          </w:p>
        </w:tc>
        <w:tc>
          <w:tcPr>
            <w:tcW w:w="1083" w:type="dxa"/>
          </w:tcPr>
          <w:p w14:paraId="6AD07CDE" w14:textId="77777777" w:rsidR="00B12452" w:rsidRPr="00E01712" w:rsidRDefault="00B12452" w:rsidP="00086540">
            <w:pPr>
              <w:autoSpaceDE w:val="0"/>
              <w:autoSpaceDN w:val="0"/>
              <w:adjustRightInd w:val="0"/>
              <w:spacing w:after="0"/>
              <w:jc w:val="both"/>
              <w:rPr>
                <w:rFonts w:ascii="Arial" w:hAnsi="Arial" w:cs="Arial"/>
                <w:color w:val="auto"/>
              </w:rPr>
            </w:pPr>
          </w:p>
        </w:tc>
        <w:tc>
          <w:tcPr>
            <w:tcW w:w="1510" w:type="dxa"/>
          </w:tcPr>
          <w:p w14:paraId="5B534430" w14:textId="77777777" w:rsidR="00B12452" w:rsidRPr="00E01712" w:rsidRDefault="00B12452" w:rsidP="00086540">
            <w:pPr>
              <w:autoSpaceDE w:val="0"/>
              <w:autoSpaceDN w:val="0"/>
              <w:adjustRightInd w:val="0"/>
              <w:spacing w:after="0"/>
              <w:jc w:val="both"/>
              <w:rPr>
                <w:rFonts w:ascii="Arial" w:hAnsi="Arial" w:cs="Arial"/>
                <w:color w:val="auto"/>
              </w:rPr>
            </w:pPr>
          </w:p>
        </w:tc>
        <w:tc>
          <w:tcPr>
            <w:tcW w:w="1510" w:type="dxa"/>
          </w:tcPr>
          <w:p w14:paraId="246BC2E0" w14:textId="77777777" w:rsidR="00B12452" w:rsidRPr="00E01712" w:rsidRDefault="00B12452" w:rsidP="00086540">
            <w:pPr>
              <w:autoSpaceDE w:val="0"/>
              <w:autoSpaceDN w:val="0"/>
              <w:adjustRightInd w:val="0"/>
              <w:spacing w:after="0"/>
              <w:jc w:val="both"/>
              <w:rPr>
                <w:rFonts w:ascii="Arial" w:hAnsi="Arial" w:cs="Arial"/>
                <w:color w:val="auto"/>
              </w:rPr>
            </w:pPr>
          </w:p>
        </w:tc>
      </w:tr>
      <w:tr w:rsidR="00B12452" w:rsidRPr="00E01712" w14:paraId="694C0E5F" w14:textId="77777777" w:rsidTr="00086540">
        <w:tc>
          <w:tcPr>
            <w:tcW w:w="562" w:type="dxa"/>
          </w:tcPr>
          <w:p w14:paraId="40D2015F" w14:textId="77777777" w:rsidR="00B12452" w:rsidRPr="00E01712" w:rsidRDefault="00B12452" w:rsidP="00086540">
            <w:pPr>
              <w:autoSpaceDE w:val="0"/>
              <w:autoSpaceDN w:val="0"/>
              <w:adjustRightInd w:val="0"/>
              <w:spacing w:after="0"/>
              <w:jc w:val="both"/>
              <w:rPr>
                <w:rFonts w:ascii="Arial" w:hAnsi="Arial" w:cs="Arial"/>
                <w:color w:val="auto"/>
              </w:rPr>
            </w:pPr>
            <w:r w:rsidRPr="00E01712">
              <w:rPr>
                <w:rFonts w:ascii="Arial" w:hAnsi="Arial" w:cs="Arial"/>
                <w:color w:val="auto"/>
              </w:rPr>
              <w:t>2.</w:t>
            </w:r>
          </w:p>
        </w:tc>
        <w:tc>
          <w:tcPr>
            <w:tcW w:w="2458" w:type="dxa"/>
          </w:tcPr>
          <w:p w14:paraId="538B79B8" w14:textId="77777777" w:rsidR="00B12452" w:rsidRPr="00E01712" w:rsidRDefault="00B12452" w:rsidP="00086540">
            <w:pPr>
              <w:autoSpaceDE w:val="0"/>
              <w:autoSpaceDN w:val="0"/>
              <w:adjustRightInd w:val="0"/>
              <w:spacing w:after="0"/>
              <w:jc w:val="both"/>
              <w:rPr>
                <w:rFonts w:ascii="Arial" w:hAnsi="Arial" w:cs="Arial"/>
                <w:color w:val="auto"/>
              </w:rPr>
            </w:pPr>
          </w:p>
        </w:tc>
        <w:tc>
          <w:tcPr>
            <w:tcW w:w="1937" w:type="dxa"/>
          </w:tcPr>
          <w:p w14:paraId="28C96A60" w14:textId="77777777" w:rsidR="00B12452" w:rsidRPr="00E01712" w:rsidRDefault="00B12452" w:rsidP="00086540">
            <w:pPr>
              <w:autoSpaceDE w:val="0"/>
              <w:autoSpaceDN w:val="0"/>
              <w:adjustRightInd w:val="0"/>
              <w:spacing w:after="0"/>
              <w:jc w:val="both"/>
              <w:rPr>
                <w:rFonts w:ascii="Arial" w:hAnsi="Arial" w:cs="Arial"/>
                <w:color w:val="auto"/>
              </w:rPr>
            </w:pPr>
          </w:p>
        </w:tc>
        <w:tc>
          <w:tcPr>
            <w:tcW w:w="1083" w:type="dxa"/>
          </w:tcPr>
          <w:p w14:paraId="5202B93E" w14:textId="77777777" w:rsidR="00B12452" w:rsidRPr="00E01712" w:rsidRDefault="00B12452" w:rsidP="00086540">
            <w:pPr>
              <w:autoSpaceDE w:val="0"/>
              <w:autoSpaceDN w:val="0"/>
              <w:adjustRightInd w:val="0"/>
              <w:spacing w:after="0"/>
              <w:jc w:val="both"/>
              <w:rPr>
                <w:rFonts w:ascii="Arial" w:hAnsi="Arial" w:cs="Arial"/>
                <w:color w:val="auto"/>
              </w:rPr>
            </w:pPr>
          </w:p>
        </w:tc>
        <w:tc>
          <w:tcPr>
            <w:tcW w:w="1510" w:type="dxa"/>
          </w:tcPr>
          <w:p w14:paraId="4D896D98" w14:textId="77777777" w:rsidR="00B12452" w:rsidRPr="00E01712" w:rsidRDefault="00B12452" w:rsidP="00086540">
            <w:pPr>
              <w:autoSpaceDE w:val="0"/>
              <w:autoSpaceDN w:val="0"/>
              <w:adjustRightInd w:val="0"/>
              <w:spacing w:after="0"/>
              <w:jc w:val="both"/>
              <w:rPr>
                <w:rFonts w:ascii="Arial" w:hAnsi="Arial" w:cs="Arial"/>
                <w:color w:val="auto"/>
              </w:rPr>
            </w:pPr>
          </w:p>
        </w:tc>
        <w:tc>
          <w:tcPr>
            <w:tcW w:w="1510" w:type="dxa"/>
          </w:tcPr>
          <w:p w14:paraId="2C3E338A" w14:textId="77777777" w:rsidR="00B12452" w:rsidRPr="00E01712" w:rsidRDefault="00B12452" w:rsidP="00086540">
            <w:pPr>
              <w:autoSpaceDE w:val="0"/>
              <w:autoSpaceDN w:val="0"/>
              <w:adjustRightInd w:val="0"/>
              <w:spacing w:after="0"/>
              <w:jc w:val="both"/>
              <w:rPr>
                <w:rFonts w:ascii="Arial" w:hAnsi="Arial" w:cs="Arial"/>
                <w:color w:val="auto"/>
              </w:rPr>
            </w:pPr>
          </w:p>
        </w:tc>
      </w:tr>
    </w:tbl>
    <w:p w14:paraId="6FCBD4F6" w14:textId="77777777" w:rsidR="00B12452" w:rsidRPr="00E01712" w:rsidRDefault="00B12452" w:rsidP="004F7259">
      <w:pPr>
        <w:autoSpaceDE w:val="0"/>
        <w:autoSpaceDN w:val="0"/>
        <w:adjustRightInd w:val="0"/>
        <w:spacing w:after="0"/>
        <w:jc w:val="both"/>
        <w:rPr>
          <w:rFonts w:ascii="Arial" w:hAnsi="Arial" w:cs="Arial"/>
          <w:color w:val="auto"/>
        </w:rPr>
      </w:pPr>
    </w:p>
    <w:p w14:paraId="7B2D94E2" w14:textId="3F5FD579" w:rsidR="00AA038E" w:rsidRPr="00E01712" w:rsidRDefault="00AA038E" w:rsidP="00AA038E">
      <w:pPr>
        <w:autoSpaceDE w:val="0"/>
        <w:autoSpaceDN w:val="0"/>
        <w:adjustRightInd w:val="0"/>
        <w:spacing w:after="0"/>
        <w:jc w:val="both"/>
        <w:rPr>
          <w:rFonts w:ascii="Arial" w:hAnsi="Arial" w:cs="Arial"/>
          <w:color w:val="auto"/>
        </w:rPr>
      </w:pPr>
      <w:r w:rsidRPr="00E01712">
        <w:rPr>
          <w:rFonts w:ascii="Arial" w:hAnsi="Arial" w:cs="Arial"/>
          <w:color w:val="auto"/>
        </w:rPr>
        <w:t xml:space="preserve">Na funkcijo </w:t>
      </w:r>
      <w:r w:rsidRPr="00E01712">
        <w:rPr>
          <w:rFonts w:ascii="Arial" w:hAnsi="Arial" w:cs="Arial"/>
          <w:b/>
          <w:color w:val="auto"/>
        </w:rPr>
        <w:t>odgovornega vodje gradbišča</w:t>
      </w:r>
      <w:r w:rsidRPr="00E01712">
        <w:rPr>
          <w:rFonts w:ascii="Arial" w:hAnsi="Arial" w:cs="Arial"/>
          <w:color w:val="auto"/>
        </w:rPr>
        <w:t xml:space="preserve"> priglašamo naslednji strokovni kader:</w:t>
      </w:r>
    </w:p>
    <w:tbl>
      <w:tblPr>
        <w:tblStyle w:val="Tabelamrea"/>
        <w:tblW w:w="9067" w:type="dxa"/>
        <w:tblLook w:val="04A0" w:firstRow="1" w:lastRow="0" w:firstColumn="1" w:lastColumn="0" w:noHBand="0" w:noVBand="1"/>
      </w:tblPr>
      <w:tblGrid>
        <w:gridCol w:w="4248"/>
        <w:gridCol w:w="4819"/>
      </w:tblGrid>
      <w:tr w:rsidR="00AA038E" w:rsidRPr="00E01712" w14:paraId="46F9B7CD" w14:textId="77777777" w:rsidTr="0044347D">
        <w:tc>
          <w:tcPr>
            <w:tcW w:w="4248" w:type="dxa"/>
          </w:tcPr>
          <w:p w14:paraId="1EB5A3CE" w14:textId="77777777" w:rsidR="00AA038E" w:rsidRPr="00E01712" w:rsidRDefault="00AA038E" w:rsidP="0044347D">
            <w:pPr>
              <w:autoSpaceDE w:val="0"/>
              <w:autoSpaceDN w:val="0"/>
              <w:adjustRightInd w:val="0"/>
              <w:spacing w:after="0"/>
              <w:jc w:val="both"/>
              <w:rPr>
                <w:rFonts w:ascii="Arial" w:hAnsi="Arial" w:cs="Arial"/>
                <w:color w:val="auto"/>
              </w:rPr>
            </w:pPr>
            <w:r w:rsidRPr="00E01712">
              <w:rPr>
                <w:rFonts w:ascii="Arial" w:hAnsi="Arial" w:cs="Arial"/>
                <w:color w:val="auto"/>
              </w:rPr>
              <w:lastRenderedPageBreak/>
              <w:t>Ime in priimek strokovnega kadra:</w:t>
            </w:r>
          </w:p>
        </w:tc>
        <w:tc>
          <w:tcPr>
            <w:tcW w:w="4819" w:type="dxa"/>
          </w:tcPr>
          <w:p w14:paraId="3959D97F" w14:textId="77777777" w:rsidR="00AA038E" w:rsidRPr="00E01712" w:rsidRDefault="00AA038E" w:rsidP="0044347D">
            <w:pPr>
              <w:autoSpaceDE w:val="0"/>
              <w:autoSpaceDN w:val="0"/>
              <w:adjustRightInd w:val="0"/>
              <w:spacing w:after="0"/>
              <w:jc w:val="both"/>
              <w:rPr>
                <w:rFonts w:ascii="Arial" w:hAnsi="Arial" w:cs="Arial"/>
                <w:color w:val="auto"/>
              </w:rPr>
            </w:pPr>
            <w:r w:rsidRPr="00E01712">
              <w:rPr>
                <w:rFonts w:ascii="Arial" w:hAnsi="Arial" w:cs="Arial"/>
                <w:color w:val="auto"/>
              </w:rPr>
              <w:t>Delodajalec strokovnega kadra:</w:t>
            </w:r>
          </w:p>
        </w:tc>
      </w:tr>
      <w:tr w:rsidR="00AA038E" w:rsidRPr="00E01712" w14:paraId="7C5690B6" w14:textId="77777777" w:rsidTr="0044347D">
        <w:tc>
          <w:tcPr>
            <w:tcW w:w="4248" w:type="dxa"/>
          </w:tcPr>
          <w:p w14:paraId="750D0511" w14:textId="77777777" w:rsidR="00AA038E" w:rsidRPr="00E01712" w:rsidRDefault="00AA038E" w:rsidP="0044347D">
            <w:pPr>
              <w:autoSpaceDE w:val="0"/>
              <w:autoSpaceDN w:val="0"/>
              <w:adjustRightInd w:val="0"/>
              <w:spacing w:after="0"/>
              <w:jc w:val="both"/>
              <w:rPr>
                <w:rFonts w:ascii="Arial" w:hAnsi="Arial" w:cs="Arial"/>
                <w:color w:val="auto"/>
              </w:rPr>
            </w:pPr>
          </w:p>
        </w:tc>
        <w:tc>
          <w:tcPr>
            <w:tcW w:w="4819" w:type="dxa"/>
          </w:tcPr>
          <w:p w14:paraId="0F8855F7" w14:textId="77777777" w:rsidR="00AA038E" w:rsidRPr="00E01712" w:rsidRDefault="00AA038E" w:rsidP="0044347D">
            <w:pPr>
              <w:autoSpaceDE w:val="0"/>
              <w:autoSpaceDN w:val="0"/>
              <w:adjustRightInd w:val="0"/>
              <w:spacing w:after="0"/>
              <w:jc w:val="both"/>
              <w:rPr>
                <w:rFonts w:ascii="Arial" w:hAnsi="Arial" w:cs="Arial"/>
                <w:color w:val="auto"/>
              </w:rPr>
            </w:pPr>
          </w:p>
        </w:tc>
      </w:tr>
    </w:tbl>
    <w:p w14:paraId="1FFA87DC" w14:textId="77777777" w:rsidR="00AA038E" w:rsidRPr="00E01712" w:rsidRDefault="00AA038E" w:rsidP="00AA038E">
      <w:pPr>
        <w:autoSpaceDE w:val="0"/>
        <w:autoSpaceDN w:val="0"/>
        <w:adjustRightInd w:val="0"/>
        <w:spacing w:after="0"/>
        <w:jc w:val="both"/>
        <w:rPr>
          <w:rFonts w:ascii="Arial" w:hAnsi="Arial" w:cs="Arial"/>
          <w:color w:val="auto"/>
        </w:rPr>
      </w:pPr>
    </w:p>
    <w:p w14:paraId="4411B616" w14:textId="77777777" w:rsidR="00B12452" w:rsidRPr="00E01712" w:rsidRDefault="00B12452" w:rsidP="00B12452">
      <w:pPr>
        <w:autoSpaceDE w:val="0"/>
        <w:autoSpaceDN w:val="0"/>
        <w:adjustRightInd w:val="0"/>
        <w:spacing w:after="0"/>
        <w:jc w:val="both"/>
        <w:rPr>
          <w:rFonts w:ascii="Arial" w:hAnsi="Arial" w:cs="Arial"/>
          <w:b/>
          <w:color w:val="auto"/>
        </w:rPr>
      </w:pPr>
      <w:r w:rsidRPr="00E01712">
        <w:rPr>
          <w:rFonts w:ascii="Arial" w:hAnsi="Arial" w:cs="Arial"/>
          <w:b/>
          <w:color w:val="auto"/>
        </w:rPr>
        <w:t xml:space="preserve">Reference strokovnega kadra: </w:t>
      </w:r>
    </w:p>
    <w:p w14:paraId="29765C6E" w14:textId="361588B3" w:rsidR="00B12452" w:rsidRPr="00E01712" w:rsidRDefault="00B12452" w:rsidP="00B12452">
      <w:pPr>
        <w:autoSpaceDE w:val="0"/>
        <w:autoSpaceDN w:val="0"/>
        <w:adjustRightInd w:val="0"/>
        <w:spacing w:after="0"/>
        <w:jc w:val="both"/>
        <w:rPr>
          <w:rFonts w:ascii="Arial" w:hAnsi="Arial" w:cs="Arial"/>
          <w:color w:val="auto"/>
        </w:rPr>
      </w:pPr>
      <w:r w:rsidRPr="00E01712">
        <w:rPr>
          <w:rFonts w:ascii="Arial" w:hAnsi="Arial" w:cs="Arial"/>
          <w:color w:val="auto"/>
        </w:rPr>
        <w:t>-</w:t>
      </w:r>
      <w:r w:rsidRPr="00E01712">
        <w:rPr>
          <w:rFonts w:ascii="Arial" w:hAnsi="Arial" w:cs="Arial"/>
          <w:color w:val="auto"/>
        </w:rPr>
        <w:tab/>
        <w:t xml:space="preserve">najmanj 2 referenci, da je </w:t>
      </w:r>
      <w:r w:rsidR="00DB7421" w:rsidRPr="00DB7421">
        <w:rPr>
          <w:rFonts w:ascii="Arial" w:hAnsi="Arial" w:cs="Arial"/>
          <w:color w:val="auto"/>
        </w:rPr>
        <w:t xml:space="preserve">v zadnjih 5 letih pred oddajo ponudbe </w:t>
      </w:r>
      <w:r w:rsidRPr="00E01712">
        <w:rPr>
          <w:rFonts w:ascii="Arial" w:hAnsi="Arial" w:cs="Arial"/>
          <w:color w:val="auto"/>
        </w:rPr>
        <w:t>opravljal funkcijo odgovornega vodje gradbišča pri gradnji objekta zahtevne visoke gradnje v investicijski vrednosti več kot 2.000.000,00 EUR brez DDV po posameznem objektu, za katerega je že bilo pridobljeno uporabno dovoljenje:</w:t>
      </w:r>
    </w:p>
    <w:p w14:paraId="1A06A839" w14:textId="54A4F4FD" w:rsidR="00B12452" w:rsidRPr="00E01712" w:rsidRDefault="00B12452" w:rsidP="00B12452">
      <w:pPr>
        <w:autoSpaceDE w:val="0"/>
        <w:autoSpaceDN w:val="0"/>
        <w:adjustRightInd w:val="0"/>
        <w:spacing w:after="0"/>
        <w:jc w:val="both"/>
        <w:rPr>
          <w:rFonts w:ascii="Arial" w:hAnsi="Arial" w:cs="Arial"/>
          <w:color w:val="auto"/>
        </w:rPr>
      </w:pPr>
    </w:p>
    <w:tbl>
      <w:tblPr>
        <w:tblStyle w:val="Tabelamrea"/>
        <w:tblW w:w="0" w:type="auto"/>
        <w:tblLayout w:type="fixed"/>
        <w:tblLook w:val="04A0" w:firstRow="1" w:lastRow="0" w:firstColumn="1" w:lastColumn="0" w:noHBand="0" w:noVBand="1"/>
      </w:tblPr>
      <w:tblGrid>
        <w:gridCol w:w="562"/>
        <w:gridCol w:w="2458"/>
        <w:gridCol w:w="1937"/>
        <w:gridCol w:w="1083"/>
        <w:gridCol w:w="1510"/>
        <w:gridCol w:w="1510"/>
      </w:tblGrid>
      <w:tr w:rsidR="00B12452" w:rsidRPr="00E01712" w14:paraId="4153B7C2" w14:textId="77777777" w:rsidTr="00086540">
        <w:tc>
          <w:tcPr>
            <w:tcW w:w="562" w:type="dxa"/>
          </w:tcPr>
          <w:p w14:paraId="65097FBF" w14:textId="77777777" w:rsidR="00B12452" w:rsidRPr="00E01712" w:rsidRDefault="00B12452" w:rsidP="00086540">
            <w:pPr>
              <w:autoSpaceDE w:val="0"/>
              <w:autoSpaceDN w:val="0"/>
              <w:adjustRightInd w:val="0"/>
              <w:spacing w:after="0"/>
              <w:jc w:val="both"/>
              <w:rPr>
                <w:rFonts w:ascii="Arial" w:hAnsi="Arial" w:cs="Arial"/>
                <w:b/>
                <w:color w:val="auto"/>
              </w:rPr>
            </w:pPr>
            <w:r w:rsidRPr="00E01712">
              <w:rPr>
                <w:rFonts w:ascii="Arial" w:hAnsi="Arial" w:cs="Arial"/>
                <w:b/>
                <w:color w:val="auto"/>
              </w:rPr>
              <w:t>št.</w:t>
            </w:r>
          </w:p>
        </w:tc>
        <w:tc>
          <w:tcPr>
            <w:tcW w:w="2458" w:type="dxa"/>
          </w:tcPr>
          <w:p w14:paraId="3876C1FE" w14:textId="77777777" w:rsidR="00B12452" w:rsidRPr="00E01712" w:rsidRDefault="00B12452" w:rsidP="00086540">
            <w:pPr>
              <w:autoSpaceDE w:val="0"/>
              <w:autoSpaceDN w:val="0"/>
              <w:adjustRightInd w:val="0"/>
              <w:spacing w:after="0"/>
              <w:jc w:val="both"/>
              <w:rPr>
                <w:rFonts w:ascii="Arial" w:hAnsi="Arial" w:cs="Arial"/>
                <w:b/>
                <w:color w:val="auto"/>
              </w:rPr>
            </w:pPr>
            <w:r w:rsidRPr="00E01712">
              <w:rPr>
                <w:rFonts w:ascii="Arial" w:hAnsi="Arial" w:cs="Arial"/>
                <w:b/>
                <w:color w:val="auto"/>
              </w:rPr>
              <w:t>Referenčni investitor</w:t>
            </w:r>
          </w:p>
        </w:tc>
        <w:tc>
          <w:tcPr>
            <w:tcW w:w="1937" w:type="dxa"/>
          </w:tcPr>
          <w:p w14:paraId="3EFCED90" w14:textId="77777777" w:rsidR="00B12452" w:rsidRPr="00E01712" w:rsidRDefault="00B12452" w:rsidP="00086540">
            <w:pPr>
              <w:autoSpaceDE w:val="0"/>
              <w:autoSpaceDN w:val="0"/>
              <w:adjustRightInd w:val="0"/>
              <w:spacing w:after="0"/>
              <w:jc w:val="both"/>
              <w:rPr>
                <w:rFonts w:ascii="Arial" w:hAnsi="Arial" w:cs="Arial"/>
                <w:b/>
                <w:color w:val="auto"/>
              </w:rPr>
            </w:pPr>
            <w:r w:rsidRPr="00E01712">
              <w:rPr>
                <w:rFonts w:ascii="Arial" w:hAnsi="Arial" w:cs="Arial"/>
                <w:b/>
                <w:color w:val="auto"/>
              </w:rPr>
              <w:t>Funkcija, ki jo je opravljal strokovni kader pri referenčnem projektu</w:t>
            </w:r>
          </w:p>
        </w:tc>
        <w:tc>
          <w:tcPr>
            <w:tcW w:w="1083" w:type="dxa"/>
          </w:tcPr>
          <w:p w14:paraId="08328150" w14:textId="77777777" w:rsidR="00B12452" w:rsidRPr="00E01712" w:rsidRDefault="00B12452" w:rsidP="00086540">
            <w:pPr>
              <w:autoSpaceDE w:val="0"/>
              <w:autoSpaceDN w:val="0"/>
              <w:adjustRightInd w:val="0"/>
              <w:spacing w:after="0"/>
              <w:jc w:val="both"/>
              <w:rPr>
                <w:rFonts w:ascii="Arial" w:hAnsi="Arial" w:cs="Arial"/>
                <w:b/>
                <w:color w:val="auto"/>
              </w:rPr>
            </w:pPr>
            <w:r w:rsidRPr="00E01712">
              <w:rPr>
                <w:rFonts w:ascii="Arial" w:hAnsi="Arial" w:cs="Arial"/>
                <w:b/>
                <w:color w:val="auto"/>
              </w:rPr>
              <w:t>Ali gre za visoko gradnjo</w:t>
            </w:r>
          </w:p>
          <w:p w14:paraId="14977EEE" w14:textId="77777777" w:rsidR="00B12452" w:rsidRPr="00E01712" w:rsidRDefault="00B12452" w:rsidP="00086540">
            <w:pPr>
              <w:autoSpaceDE w:val="0"/>
              <w:autoSpaceDN w:val="0"/>
              <w:adjustRightInd w:val="0"/>
              <w:spacing w:after="0"/>
              <w:jc w:val="both"/>
              <w:rPr>
                <w:rFonts w:ascii="Arial" w:hAnsi="Arial" w:cs="Arial"/>
                <w:b/>
                <w:color w:val="auto"/>
              </w:rPr>
            </w:pPr>
            <w:r w:rsidRPr="00E01712">
              <w:rPr>
                <w:rFonts w:ascii="Arial" w:hAnsi="Arial" w:cs="Arial"/>
                <w:b/>
                <w:color w:val="auto"/>
              </w:rPr>
              <w:t>(DA/NE)</w:t>
            </w:r>
          </w:p>
        </w:tc>
        <w:tc>
          <w:tcPr>
            <w:tcW w:w="1510" w:type="dxa"/>
          </w:tcPr>
          <w:p w14:paraId="12ED3207" w14:textId="77777777" w:rsidR="00B12452" w:rsidRPr="00E01712" w:rsidRDefault="00B12452" w:rsidP="00086540">
            <w:pPr>
              <w:autoSpaceDE w:val="0"/>
              <w:autoSpaceDN w:val="0"/>
              <w:adjustRightInd w:val="0"/>
              <w:spacing w:after="0"/>
              <w:jc w:val="both"/>
              <w:rPr>
                <w:rFonts w:ascii="Arial" w:hAnsi="Arial" w:cs="Arial"/>
                <w:b/>
                <w:color w:val="auto"/>
              </w:rPr>
            </w:pPr>
            <w:r w:rsidRPr="00E01712">
              <w:rPr>
                <w:rFonts w:ascii="Arial" w:hAnsi="Arial" w:cs="Arial"/>
                <w:b/>
                <w:color w:val="auto"/>
              </w:rPr>
              <w:t>Investicijska vrednost projekta v EUR brez DDV</w:t>
            </w:r>
          </w:p>
        </w:tc>
        <w:tc>
          <w:tcPr>
            <w:tcW w:w="1510" w:type="dxa"/>
          </w:tcPr>
          <w:p w14:paraId="30A4E78C" w14:textId="77777777" w:rsidR="00B12452" w:rsidRPr="00E01712" w:rsidRDefault="00B12452" w:rsidP="00086540">
            <w:pPr>
              <w:autoSpaceDE w:val="0"/>
              <w:autoSpaceDN w:val="0"/>
              <w:adjustRightInd w:val="0"/>
              <w:spacing w:after="0"/>
              <w:jc w:val="both"/>
              <w:rPr>
                <w:rFonts w:ascii="Arial" w:hAnsi="Arial" w:cs="Arial"/>
                <w:b/>
                <w:color w:val="auto"/>
              </w:rPr>
            </w:pPr>
            <w:r w:rsidRPr="00E01712">
              <w:rPr>
                <w:rFonts w:ascii="Arial" w:hAnsi="Arial" w:cs="Arial"/>
                <w:b/>
                <w:color w:val="auto"/>
              </w:rPr>
              <w:t>Datum izdaje uporabnega dovoljenja</w:t>
            </w:r>
          </w:p>
        </w:tc>
      </w:tr>
      <w:tr w:rsidR="00B12452" w:rsidRPr="00E01712" w14:paraId="7DF995BD" w14:textId="77777777" w:rsidTr="00086540">
        <w:tc>
          <w:tcPr>
            <w:tcW w:w="562" w:type="dxa"/>
          </w:tcPr>
          <w:p w14:paraId="43BD5568" w14:textId="77777777" w:rsidR="00B12452" w:rsidRPr="00E01712" w:rsidRDefault="00B12452" w:rsidP="00086540">
            <w:pPr>
              <w:autoSpaceDE w:val="0"/>
              <w:autoSpaceDN w:val="0"/>
              <w:adjustRightInd w:val="0"/>
              <w:spacing w:after="0"/>
              <w:jc w:val="both"/>
              <w:rPr>
                <w:rFonts w:ascii="Arial" w:hAnsi="Arial" w:cs="Arial"/>
                <w:color w:val="auto"/>
              </w:rPr>
            </w:pPr>
            <w:r w:rsidRPr="00E01712">
              <w:rPr>
                <w:rFonts w:ascii="Arial" w:hAnsi="Arial" w:cs="Arial"/>
                <w:color w:val="auto"/>
              </w:rPr>
              <w:t>1.</w:t>
            </w:r>
          </w:p>
        </w:tc>
        <w:tc>
          <w:tcPr>
            <w:tcW w:w="2458" w:type="dxa"/>
          </w:tcPr>
          <w:p w14:paraId="51825F01" w14:textId="77777777" w:rsidR="00B12452" w:rsidRPr="00E01712" w:rsidRDefault="00B12452" w:rsidP="00086540">
            <w:pPr>
              <w:autoSpaceDE w:val="0"/>
              <w:autoSpaceDN w:val="0"/>
              <w:adjustRightInd w:val="0"/>
              <w:spacing w:after="0"/>
              <w:jc w:val="both"/>
              <w:rPr>
                <w:rFonts w:ascii="Arial" w:hAnsi="Arial" w:cs="Arial"/>
                <w:color w:val="auto"/>
              </w:rPr>
            </w:pPr>
          </w:p>
        </w:tc>
        <w:tc>
          <w:tcPr>
            <w:tcW w:w="1937" w:type="dxa"/>
          </w:tcPr>
          <w:p w14:paraId="11839C9B" w14:textId="77777777" w:rsidR="00B12452" w:rsidRPr="00E01712" w:rsidRDefault="00B12452" w:rsidP="00086540">
            <w:pPr>
              <w:autoSpaceDE w:val="0"/>
              <w:autoSpaceDN w:val="0"/>
              <w:adjustRightInd w:val="0"/>
              <w:spacing w:after="0"/>
              <w:jc w:val="both"/>
              <w:rPr>
                <w:rFonts w:ascii="Arial" w:hAnsi="Arial" w:cs="Arial"/>
                <w:color w:val="auto"/>
              </w:rPr>
            </w:pPr>
          </w:p>
        </w:tc>
        <w:tc>
          <w:tcPr>
            <w:tcW w:w="1083" w:type="dxa"/>
          </w:tcPr>
          <w:p w14:paraId="011BA7BA" w14:textId="77777777" w:rsidR="00B12452" w:rsidRPr="00E01712" w:rsidRDefault="00B12452" w:rsidP="00086540">
            <w:pPr>
              <w:autoSpaceDE w:val="0"/>
              <w:autoSpaceDN w:val="0"/>
              <w:adjustRightInd w:val="0"/>
              <w:spacing w:after="0"/>
              <w:jc w:val="both"/>
              <w:rPr>
                <w:rFonts w:ascii="Arial" w:hAnsi="Arial" w:cs="Arial"/>
                <w:color w:val="auto"/>
              </w:rPr>
            </w:pPr>
          </w:p>
        </w:tc>
        <w:tc>
          <w:tcPr>
            <w:tcW w:w="1510" w:type="dxa"/>
          </w:tcPr>
          <w:p w14:paraId="1CFE2DA4" w14:textId="77777777" w:rsidR="00B12452" w:rsidRPr="00E01712" w:rsidRDefault="00B12452" w:rsidP="00086540">
            <w:pPr>
              <w:autoSpaceDE w:val="0"/>
              <w:autoSpaceDN w:val="0"/>
              <w:adjustRightInd w:val="0"/>
              <w:spacing w:after="0"/>
              <w:jc w:val="both"/>
              <w:rPr>
                <w:rFonts w:ascii="Arial" w:hAnsi="Arial" w:cs="Arial"/>
                <w:color w:val="auto"/>
              </w:rPr>
            </w:pPr>
          </w:p>
        </w:tc>
        <w:tc>
          <w:tcPr>
            <w:tcW w:w="1510" w:type="dxa"/>
          </w:tcPr>
          <w:p w14:paraId="5E29A05A" w14:textId="77777777" w:rsidR="00B12452" w:rsidRPr="00E01712" w:rsidRDefault="00B12452" w:rsidP="00086540">
            <w:pPr>
              <w:autoSpaceDE w:val="0"/>
              <w:autoSpaceDN w:val="0"/>
              <w:adjustRightInd w:val="0"/>
              <w:spacing w:after="0"/>
              <w:jc w:val="both"/>
              <w:rPr>
                <w:rFonts w:ascii="Arial" w:hAnsi="Arial" w:cs="Arial"/>
                <w:color w:val="auto"/>
              </w:rPr>
            </w:pPr>
          </w:p>
        </w:tc>
      </w:tr>
      <w:tr w:rsidR="00B12452" w:rsidRPr="00E01712" w14:paraId="0BDECB9D" w14:textId="77777777" w:rsidTr="00086540">
        <w:tc>
          <w:tcPr>
            <w:tcW w:w="562" w:type="dxa"/>
          </w:tcPr>
          <w:p w14:paraId="6AF2718A" w14:textId="77777777" w:rsidR="00B12452" w:rsidRPr="00E01712" w:rsidRDefault="00B12452" w:rsidP="00086540">
            <w:pPr>
              <w:autoSpaceDE w:val="0"/>
              <w:autoSpaceDN w:val="0"/>
              <w:adjustRightInd w:val="0"/>
              <w:spacing w:after="0"/>
              <w:jc w:val="both"/>
              <w:rPr>
                <w:rFonts w:ascii="Arial" w:hAnsi="Arial" w:cs="Arial"/>
                <w:color w:val="auto"/>
              </w:rPr>
            </w:pPr>
            <w:r w:rsidRPr="00E01712">
              <w:rPr>
                <w:rFonts w:ascii="Arial" w:hAnsi="Arial" w:cs="Arial"/>
                <w:color w:val="auto"/>
              </w:rPr>
              <w:t>2.</w:t>
            </w:r>
          </w:p>
        </w:tc>
        <w:tc>
          <w:tcPr>
            <w:tcW w:w="2458" w:type="dxa"/>
          </w:tcPr>
          <w:p w14:paraId="71FA9AF7" w14:textId="77777777" w:rsidR="00B12452" w:rsidRPr="00E01712" w:rsidRDefault="00B12452" w:rsidP="00086540">
            <w:pPr>
              <w:autoSpaceDE w:val="0"/>
              <w:autoSpaceDN w:val="0"/>
              <w:adjustRightInd w:val="0"/>
              <w:spacing w:after="0"/>
              <w:jc w:val="both"/>
              <w:rPr>
                <w:rFonts w:ascii="Arial" w:hAnsi="Arial" w:cs="Arial"/>
                <w:color w:val="auto"/>
              </w:rPr>
            </w:pPr>
          </w:p>
        </w:tc>
        <w:tc>
          <w:tcPr>
            <w:tcW w:w="1937" w:type="dxa"/>
          </w:tcPr>
          <w:p w14:paraId="3617DBDC" w14:textId="77777777" w:rsidR="00B12452" w:rsidRPr="00E01712" w:rsidRDefault="00B12452" w:rsidP="00086540">
            <w:pPr>
              <w:autoSpaceDE w:val="0"/>
              <w:autoSpaceDN w:val="0"/>
              <w:adjustRightInd w:val="0"/>
              <w:spacing w:after="0"/>
              <w:jc w:val="both"/>
              <w:rPr>
                <w:rFonts w:ascii="Arial" w:hAnsi="Arial" w:cs="Arial"/>
                <w:color w:val="auto"/>
              </w:rPr>
            </w:pPr>
          </w:p>
        </w:tc>
        <w:tc>
          <w:tcPr>
            <w:tcW w:w="1083" w:type="dxa"/>
          </w:tcPr>
          <w:p w14:paraId="4C5A5093" w14:textId="77777777" w:rsidR="00B12452" w:rsidRPr="00E01712" w:rsidRDefault="00B12452" w:rsidP="00086540">
            <w:pPr>
              <w:autoSpaceDE w:val="0"/>
              <w:autoSpaceDN w:val="0"/>
              <w:adjustRightInd w:val="0"/>
              <w:spacing w:after="0"/>
              <w:jc w:val="both"/>
              <w:rPr>
                <w:rFonts w:ascii="Arial" w:hAnsi="Arial" w:cs="Arial"/>
                <w:color w:val="auto"/>
              </w:rPr>
            </w:pPr>
          </w:p>
        </w:tc>
        <w:tc>
          <w:tcPr>
            <w:tcW w:w="1510" w:type="dxa"/>
          </w:tcPr>
          <w:p w14:paraId="3FD20672" w14:textId="77777777" w:rsidR="00B12452" w:rsidRPr="00E01712" w:rsidRDefault="00B12452" w:rsidP="00086540">
            <w:pPr>
              <w:autoSpaceDE w:val="0"/>
              <w:autoSpaceDN w:val="0"/>
              <w:adjustRightInd w:val="0"/>
              <w:spacing w:after="0"/>
              <w:jc w:val="both"/>
              <w:rPr>
                <w:rFonts w:ascii="Arial" w:hAnsi="Arial" w:cs="Arial"/>
                <w:color w:val="auto"/>
              </w:rPr>
            </w:pPr>
          </w:p>
        </w:tc>
        <w:tc>
          <w:tcPr>
            <w:tcW w:w="1510" w:type="dxa"/>
          </w:tcPr>
          <w:p w14:paraId="774E2498" w14:textId="77777777" w:rsidR="00B12452" w:rsidRPr="00E01712" w:rsidRDefault="00B12452" w:rsidP="00086540">
            <w:pPr>
              <w:autoSpaceDE w:val="0"/>
              <w:autoSpaceDN w:val="0"/>
              <w:adjustRightInd w:val="0"/>
              <w:spacing w:after="0"/>
              <w:jc w:val="both"/>
              <w:rPr>
                <w:rFonts w:ascii="Arial" w:hAnsi="Arial" w:cs="Arial"/>
                <w:color w:val="auto"/>
              </w:rPr>
            </w:pPr>
          </w:p>
        </w:tc>
      </w:tr>
    </w:tbl>
    <w:p w14:paraId="57577ADB" w14:textId="77777777" w:rsidR="00B12452" w:rsidRPr="00E01712" w:rsidRDefault="00B12452" w:rsidP="00B12452">
      <w:pPr>
        <w:autoSpaceDE w:val="0"/>
        <w:autoSpaceDN w:val="0"/>
        <w:adjustRightInd w:val="0"/>
        <w:spacing w:after="0"/>
        <w:jc w:val="both"/>
        <w:rPr>
          <w:rFonts w:ascii="Arial" w:hAnsi="Arial" w:cs="Arial"/>
          <w:color w:val="auto"/>
        </w:rPr>
      </w:pPr>
    </w:p>
    <w:p w14:paraId="7B0C77C5" w14:textId="6F5158C7" w:rsidR="00B12452" w:rsidRPr="00E01712" w:rsidRDefault="00B12452" w:rsidP="00B12452">
      <w:pPr>
        <w:autoSpaceDE w:val="0"/>
        <w:autoSpaceDN w:val="0"/>
        <w:adjustRightInd w:val="0"/>
        <w:spacing w:after="0"/>
        <w:jc w:val="both"/>
        <w:rPr>
          <w:rFonts w:ascii="Arial" w:hAnsi="Arial" w:cs="Arial"/>
          <w:color w:val="auto"/>
        </w:rPr>
      </w:pPr>
      <w:r w:rsidRPr="00E01712">
        <w:rPr>
          <w:rFonts w:ascii="Arial" w:hAnsi="Arial" w:cs="Arial"/>
          <w:color w:val="auto"/>
        </w:rPr>
        <w:t>-</w:t>
      </w:r>
      <w:r w:rsidRPr="00E01712">
        <w:rPr>
          <w:rFonts w:ascii="Arial" w:hAnsi="Arial" w:cs="Arial"/>
          <w:color w:val="auto"/>
        </w:rPr>
        <w:tab/>
        <w:t xml:space="preserve">najmanj 2 referenci, da je </w:t>
      </w:r>
      <w:r w:rsidR="00DB7421" w:rsidRPr="00DB7421">
        <w:rPr>
          <w:rFonts w:ascii="Arial" w:hAnsi="Arial" w:cs="Arial"/>
          <w:color w:val="auto"/>
        </w:rPr>
        <w:t xml:space="preserve">v zadnjih 5 letih pred oddajo ponudbe </w:t>
      </w:r>
      <w:r w:rsidRPr="00E01712">
        <w:rPr>
          <w:rFonts w:ascii="Arial" w:hAnsi="Arial" w:cs="Arial"/>
          <w:color w:val="auto"/>
        </w:rPr>
        <w:t>opravljal funkcijo odgovornega vodje gradbišča pri gradnji zrakotesnega objekta v investicijski vrednosti več kot 500.000,00 EUR brez DDV po posameznem objektu, za katerega je že bilo pridobljeno uporabno dovoljenje:</w:t>
      </w:r>
    </w:p>
    <w:tbl>
      <w:tblPr>
        <w:tblStyle w:val="Tabelamrea"/>
        <w:tblW w:w="0" w:type="auto"/>
        <w:tblLayout w:type="fixed"/>
        <w:tblLook w:val="04A0" w:firstRow="1" w:lastRow="0" w:firstColumn="1" w:lastColumn="0" w:noHBand="0" w:noVBand="1"/>
      </w:tblPr>
      <w:tblGrid>
        <w:gridCol w:w="562"/>
        <w:gridCol w:w="2458"/>
        <w:gridCol w:w="1937"/>
        <w:gridCol w:w="1083"/>
        <w:gridCol w:w="1510"/>
        <w:gridCol w:w="1510"/>
      </w:tblGrid>
      <w:tr w:rsidR="00B12452" w:rsidRPr="00E01712" w14:paraId="2549C4B4" w14:textId="77777777" w:rsidTr="00086540">
        <w:tc>
          <w:tcPr>
            <w:tcW w:w="562" w:type="dxa"/>
          </w:tcPr>
          <w:p w14:paraId="65974F79" w14:textId="77777777" w:rsidR="00B12452" w:rsidRPr="00E01712" w:rsidRDefault="00B12452" w:rsidP="00086540">
            <w:pPr>
              <w:autoSpaceDE w:val="0"/>
              <w:autoSpaceDN w:val="0"/>
              <w:adjustRightInd w:val="0"/>
              <w:spacing w:after="0"/>
              <w:jc w:val="both"/>
              <w:rPr>
                <w:rFonts w:ascii="Arial" w:hAnsi="Arial" w:cs="Arial"/>
                <w:b/>
                <w:color w:val="auto"/>
              </w:rPr>
            </w:pPr>
            <w:r w:rsidRPr="00E01712">
              <w:rPr>
                <w:rFonts w:ascii="Arial" w:hAnsi="Arial" w:cs="Arial"/>
                <w:b/>
                <w:color w:val="auto"/>
              </w:rPr>
              <w:t>št.</w:t>
            </w:r>
          </w:p>
        </w:tc>
        <w:tc>
          <w:tcPr>
            <w:tcW w:w="2458" w:type="dxa"/>
          </w:tcPr>
          <w:p w14:paraId="78D0BB88" w14:textId="77777777" w:rsidR="00B12452" w:rsidRPr="00E01712" w:rsidRDefault="00B12452" w:rsidP="00086540">
            <w:pPr>
              <w:autoSpaceDE w:val="0"/>
              <w:autoSpaceDN w:val="0"/>
              <w:adjustRightInd w:val="0"/>
              <w:spacing w:after="0"/>
              <w:jc w:val="both"/>
              <w:rPr>
                <w:rFonts w:ascii="Arial" w:hAnsi="Arial" w:cs="Arial"/>
                <w:b/>
                <w:color w:val="auto"/>
              </w:rPr>
            </w:pPr>
            <w:r w:rsidRPr="00E01712">
              <w:rPr>
                <w:rFonts w:ascii="Arial" w:hAnsi="Arial" w:cs="Arial"/>
                <w:b/>
                <w:color w:val="auto"/>
              </w:rPr>
              <w:t>Referenčni investitor</w:t>
            </w:r>
          </w:p>
        </w:tc>
        <w:tc>
          <w:tcPr>
            <w:tcW w:w="1937" w:type="dxa"/>
          </w:tcPr>
          <w:p w14:paraId="7AB743CB" w14:textId="77777777" w:rsidR="00B12452" w:rsidRPr="00E01712" w:rsidRDefault="00B12452" w:rsidP="00086540">
            <w:pPr>
              <w:autoSpaceDE w:val="0"/>
              <w:autoSpaceDN w:val="0"/>
              <w:adjustRightInd w:val="0"/>
              <w:spacing w:after="0"/>
              <w:jc w:val="both"/>
              <w:rPr>
                <w:rFonts w:ascii="Arial" w:hAnsi="Arial" w:cs="Arial"/>
                <w:b/>
                <w:color w:val="auto"/>
              </w:rPr>
            </w:pPr>
            <w:r w:rsidRPr="00E01712">
              <w:rPr>
                <w:rFonts w:ascii="Arial" w:hAnsi="Arial" w:cs="Arial"/>
                <w:b/>
                <w:color w:val="auto"/>
              </w:rPr>
              <w:t>Funkcija, ki jo je opravljal strokovni kader pri referenčnem projektu</w:t>
            </w:r>
          </w:p>
        </w:tc>
        <w:tc>
          <w:tcPr>
            <w:tcW w:w="1083" w:type="dxa"/>
          </w:tcPr>
          <w:p w14:paraId="63B0B875" w14:textId="77777777" w:rsidR="00B12452" w:rsidRPr="00E01712" w:rsidRDefault="00B12452" w:rsidP="00086540">
            <w:pPr>
              <w:autoSpaceDE w:val="0"/>
              <w:autoSpaceDN w:val="0"/>
              <w:adjustRightInd w:val="0"/>
              <w:spacing w:after="0"/>
              <w:jc w:val="both"/>
              <w:rPr>
                <w:rFonts w:ascii="Arial" w:hAnsi="Arial" w:cs="Arial"/>
                <w:b/>
                <w:color w:val="auto"/>
              </w:rPr>
            </w:pPr>
            <w:r w:rsidRPr="00E01712">
              <w:rPr>
                <w:rFonts w:ascii="Arial" w:hAnsi="Arial" w:cs="Arial"/>
                <w:b/>
                <w:color w:val="auto"/>
              </w:rPr>
              <w:t>Ali gre za zrakotesen objekt</w:t>
            </w:r>
          </w:p>
          <w:p w14:paraId="0DA14822" w14:textId="77777777" w:rsidR="00B12452" w:rsidRPr="00E01712" w:rsidRDefault="00B12452" w:rsidP="00086540">
            <w:pPr>
              <w:autoSpaceDE w:val="0"/>
              <w:autoSpaceDN w:val="0"/>
              <w:adjustRightInd w:val="0"/>
              <w:spacing w:after="0"/>
              <w:jc w:val="both"/>
              <w:rPr>
                <w:rFonts w:ascii="Arial" w:hAnsi="Arial" w:cs="Arial"/>
                <w:b/>
                <w:color w:val="auto"/>
              </w:rPr>
            </w:pPr>
            <w:r w:rsidRPr="00E01712">
              <w:rPr>
                <w:rFonts w:ascii="Arial" w:hAnsi="Arial" w:cs="Arial"/>
                <w:b/>
                <w:color w:val="auto"/>
              </w:rPr>
              <w:t>(DA/NE)</w:t>
            </w:r>
          </w:p>
        </w:tc>
        <w:tc>
          <w:tcPr>
            <w:tcW w:w="1510" w:type="dxa"/>
          </w:tcPr>
          <w:p w14:paraId="7F58FBD7" w14:textId="77777777" w:rsidR="00B12452" w:rsidRPr="00E01712" w:rsidRDefault="00B12452" w:rsidP="00086540">
            <w:pPr>
              <w:autoSpaceDE w:val="0"/>
              <w:autoSpaceDN w:val="0"/>
              <w:adjustRightInd w:val="0"/>
              <w:spacing w:after="0"/>
              <w:jc w:val="both"/>
              <w:rPr>
                <w:rFonts w:ascii="Arial" w:hAnsi="Arial" w:cs="Arial"/>
                <w:b/>
                <w:color w:val="auto"/>
              </w:rPr>
            </w:pPr>
            <w:r w:rsidRPr="00E01712">
              <w:rPr>
                <w:rFonts w:ascii="Arial" w:hAnsi="Arial" w:cs="Arial"/>
                <w:b/>
                <w:color w:val="auto"/>
              </w:rPr>
              <w:t>Investicijska vrednost projekta v EUR brez DDV</w:t>
            </w:r>
          </w:p>
        </w:tc>
        <w:tc>
          <w:tcPr>
            <w:tcW w:w="1510" w:type="dxa"/>
          </w:tcPr>
          <w:p w14:paraId="13C26FDA" w14:textId="77777777" w:rsidR="00B12452" w:rsidRPr="00E01712" w:rsidRDefault="00B12452" w:rsidP="00086540">
            <w:pPr>
              <w:autoSpaceDE w:val="0"/>
              <w:autoSpaceDN w:val="0"/>
              <w:adjustRightInd w:val="0"/>
              <w:spacing w:after="0"/>
              <w:jc w:val="both"/>
              <w:rPr>
                <w:rFonts w:ascii="Arial" w:hAnsi="Arial" w:cs="Arial"/>
                <w:b/>
                <w:color w:val="auto"/>
              </w:rPr>
            </w:pPr>
            <w:r w:rsidRPr="00E01712">
              <w:rPr>
                <w:rFonts w:ascii="Arial" w:hAnsi="Arial" w:cs="Arial"/>
                <w:b/>
                <w:color w:val="auto"/>
              </w:rPr>
              <w:t>Datum izdaje uporabnega dovoljenja</w:t>
            </w:r>
          </w:p>
        </w:tc>
      </w:tr>
      <w:tr w:rsidR="00B12452" w:rsidRPr="00E01712" w14:paraId="025D66FD" w14:textId="77777777" w:rsidTr="00086540">
        <w:tc>
          <w:tcPr>
            <w:tcW w:w="562" w:type="dxa"/>
          </w:tcPr>
          <w:p w14:paraId="1A0C044F" w14:textId="77777777" w:rsidR="00B12452" w:rsidRPr="00E01712" w:rsidRDefault="00B12452" w:rsidP="00086540">
            <w:pPr>
              <w:autoSpaceDE w:val="0"/>
              <w:autoSpaceDN w:val="0"/>
              <w:adjustRightInd w:val="0"/>
              <w:spacing w:after="0"/>
              <w:jc w:val="both"/>
              <w:rPr>
                <w:rFonts w:ascii="Arial" w:hAnsi="Arial" w:cs="Arial"/>
                <w:color w:val="auto"/>
              </w:rPr>
            </w:pPr>
            <w:r w:rsidRPr="00E01712">
              <w:rPr>
                <w:rFonts w:ascii="Arial" w:hAnsi="Arial" w:cs="Arial"/>
                <w:color w:val="auto"/>
              </w:rPr>
              <w:t>1.</w:t>
            </w:r>
          </w:p>
        </w:tc>
        <w:tc>
          <w:tcPr>
            <w:tcW w:w="2458" w:type="dxa"/>
          </w:tcPr>
          <w:p w14:paraId="5A0E1926" w14:textId="77777777" w:rsidR="00B12452" w:rsidRPr="00E01712" w:rsidRDefault="00B12452" w:rsidP="00086540">
            <w:pPr>
              <w:autoSpaceDE w:val="0"/>
              <w:autoSpaceDN w:val="0"/>
              <w:adjustRightInd w:val="0"/>
              <w:spacing w:after="0"/>
              <w:jc w:val="both"/>
              <w:rPr>
                <w:rFonts w:ascii="Arial" w:hAnsi="Arial" w:cs="Arial"/>
                <w:color w:val="auto"/>
              </w:rPr>
            </w:pPr>
          </w:p>
        </w:tc>
        <w:tc>
          <w:tcPr>
            <w:tcW w:w="1937" w:type="dxa"/>
          </w:tcPr>
          <w:p w14:paraId="69E7A776" w14:textId="77777777" w:rsidR="00B12452" w:rsidRPr="00E01712" w:rsidRDefault="00B12452" w:rsidP="00086540">
            <w:pPr>
              <w:autoSpaceDE w:val="0"/>
              <w:autoSpaceDN w:val="0"/>
              <w:adjustRightInd w:val="0"/>
              <w:spacing w:after="0"/>
              <w:jc w:val="both"/>
              <w:rPr>
                <w:rFonts w:ascii="Arial" w:hAnsi="Arial" w:cs="Arial"/>
                <w:color w:val="auto"/>
              </w:rPr>
            </w:pPr>
          </w:p>
        </w:tc>
        <w:tc>
          <w:tcPr>
            <w:tcW w:w="1083" w:type="dxa"/>
          </w:tcPr>
          <w:p w14:paraId="77103FD7" w14:textId="77777777" w:rsidR="00B12452" w:rsidRPr="00E01712" w:rsidRDefault="00B12452" w:rsidP="00086540">
            <w:pPr>
              <w:autoSpaceDE w:val="0"/>
              <w:autoSpaceDN w:val="0"/>
              <w:adjustRightInd w:val="0"/>
              <w:spacing w:after="0"/>
              <w:jc w:val="both"/>
              <w:rPr>
                <w:rFonts w:ascii="Arial" w:hAnsi="Arial" w:cs="Arial"/>
                <w:color w:val="auto"/>
              </w:rPr>
            </w:pPr>
          </w:p>
        </w:tc>
        <w:tc>
          <w:tcPr>
            <w:tcW w:w="1510" w:type="dxa"/>
          </w:tcPr>
          <w:p w14:paraId="456E237A" w14:textId="77777777" w:rsidR="00B12452" w:rsidRPr="00E01712" w:rsidRDefault="00B12452" w:rsidP="00086540">
            <w:pPr>
              <w:autoSpaceDE w:val="0"/>
              <w:autoSpaceDN w:val="0"/>
              <w:adjustRightInd w:val="0"/>
              <w:spacing w:after="0"/>
              <w:jc w:val="both"/>
              <w:rPr>
                <w:rFonts w:ascii="Arial" w:hAnsi="Arial" w:cs="Arial"/>
                <w:color w:val="auto"/>
              </w:rPr>
            </w:pPr>
          </w:p>
        </w:tc>
        <w:tc>
          <w:tcPr>
            <w:tcW w:w="1510" w:type="dxa"/>
          </w:tcPr>
          <w:p w14:paraId="2D53C947" w14:textId="77777777" w:rsidR="00B12452" w:rsidRPr="00E01712" w:rsidRDefault="00B12452" w:rsidP="00086540">
            <w:pPr>
              <w:autoSpaceDE w:val="0"/>
              <w:autoSpaceDN w:val="0"/>
              <w:adjustRightInd w:val="0"/>
              <w:spacing w:after="0"/>
              <w:jc w:val="both"/>
              <w:rPr>
                <w:rFonts w:ascii="Arial" w:hAnsi="Arial" w:cs="Arial"/>
                <w:color w:val="auto"/>
              </w:rPr>
            </w:pPr>
          </w:p>
        </w:tc>
      </w:tr>
      <w:tr w:rsidR="00B12452" w:rsidRPr="00E01712" w14:paraId="597F321D" w14:textId="77777777" w:rsidTr="00086540">
        <w:tc>
          <w:tcPr>
            <w:tcW w:w="562" w:type="dxa"/>
          </w:tcPr>
          <w:p w14:paraId="5444A23E" w14:textId="77777777" w:rsidR="00B12452" w:rsidRPr="00E01712" w:rsidRDefault="00B12452" w:rsidP="00086540">
            <w:pPr>
              <w:autoSpaceDE w:val="0"/>
              <w:autoSpaceDN w:val="0"/>
              <w:adjustRightInd w:val="0"/>
              <w:spacing w:after="0"/>
              <w:jc w:val="both"/>
              <w:rPr>
                <w:rFonts w:ascii="Arial" w:hAnsi="Arial" w:cs="Arial"/>
                <w:color w:val="auto"/>
              </w:rPr>
            </w:pPr>
            <w:r w:rsidRPr="00E01712">
              <w:rPr>
                <w:rFonts w:ascii="Arial" w:hAnsi="Arial" w:cs="Arial"/>
                <w:color w:val="auto"/>
              </w:rPr>
              <w:t>2.</w:t>
            </w:r>
          </w:p>
        </w:tc>
        <w:tc>
          <w:tcPr>
            <w:tcW w:w="2458" w:type="dxa"/>
          </w:tcPr>
          <w:p w14:paraId="6811166A" w14:textId="77777777" w:rsidR="00B12452" w:rsidRPr="00E01712" w:rsidRDefault="00B12452" w:rsidP="00086540">
            <w:pPr>
              <w:autoSpaceDE w:val="0"/>
              <w:autoSpaceDN w:val="0"/>
              <w:adjustRightInd w:val="0"/>
              <w:spacing w:after="0"/>
              <w:jc w:val="both"/>
              <w:rPr>
                <w:rFonts w:ascii="Arial" w:hAnsi="Arial" w:cs="Arial"/>
                <w:color w:val="auto"/>
              </w:rPr>
            </w:pPr>
          </w:p>
        </w:tc>
        <w:tc>
          <w:tcPr>
            <w:tcW w:w="1937" w:type="dxa"/>
          </w:tcPr>
          <w:p w14:paraId="7295D4F2" w14:textId="77777777" w:rsidR="00B12452" w:rsidRPr="00E01712" w:rsidRDefault="00B12452" w:rsidP="00086540">
            <w:pPr>
              <w:autoSpaceDE w:val="0"/>
              <w:autoSpaceDN w:val="0"/>
              <w:adjustRightInd w:val="0"/>
              <w:spacing w:after="0"/>
              <w:jc w:val="both"/>
              <w:rPr>
                <w:rFonts w:ascii="Arial" w:hAnsi="Arial" w:cs="Arial"/>
                <w:color w:val="auto"/>
              </w:rPr>
            </w:pPr>
          </w:p>
        </w:tc>
        <w:tc>
          <w:tcPr>
            <w:tcW w:w="1083" w:type="dxa"/>
          </w:tcPr>
          <w:p w14:paraId="79172C17" w14:textId="77777777" w:rsidR="00B12452" w:rsidRPr="00E01712" w:rsidRDefault="00B12452" w:rsidP="00086540">
            <w:pPr>
              <w:autoSpaceDE w:val="0"/>
              <w:autoSpaceDN w:val="0"/>
              <w:adjustRightInd w:val="0"/>
              <w:spacing w:after="0"/>
              <w:jc w:val="both"/>
              <w:rPr>
                <w:rFonts w:ascii="Arial" w:hAnsi="Arial" w:cs="Arial"/>
                <w:color w:val="auto"/>
              </w:rPr>
            </w:pPr>
          </w:p>
        </w:tc>
        <w:tc>
          <w:tcPr>
            <w:tcW w:w="1510" w:type="dxa"/>
          </w:tcPr>
          <w:p w14:paraId="09036904" w14:textId="77777777" w:rsidR="00B12452" w:rsidRPr="00E01712" w:rsidRDefault="00B12452" w:rsidP="00086540">
            <w:pPr>
              <w:autoSpaceDE w:val="0"/>
              <w:autoSpaceDN w:val="0"/>
              <w:adjustRightInd w:val="0"/>
              <w:spacing w:after="0"/>
              <w:jc w:val="both"/>
              <w:rPr>
                <w:rFonts w:ascii="Arial" w:hAnsi="Arial" w:cs="Arial"/>
                <w:color w:val="auto"/>
              </w:rPr>
            </w:pPr>
          </w:p>
        </w:tc>
        <w:tc>
          <w:tcPr>
            <w:tcW w:w="1510" w:type="dxa"/>
          </w:tcPr>
          <w:p w14:paraId="62E07F44" w14:textId="77777777" w:rsidR="00B12452" w:rsidRPr="00E01712" w:rsidRDefault="00B12452" w:rsidP="00086540">
            <w:pPr>
              <w:autoSpaceDE w:val="0"/>
              <w:autoSpaceDN w:val="0"/>
              <w:adjustRightInd w:val="0"/>
              <w:spacing w:after="0"/>
              <w:jc w:val="both"/>
              <w:rPr>
                <w:rFonts w:ascii="Arial" w:hAnsi="Arial" w:cs="Arial"/>
                <w:color w:val="auto"/>
              </w:rPr>
            </w:pPr>
          </w:p>
        </w:tc>
      </w:tr>
    </w:tbl>
    <w:p w14:paraId="09CE8431" w14:textId="77777777" w:rsidR="00B12452" w:rsidRPr="00E01712" w:rsidRDefault="00B12452" w:rsidP="00B12452">
      <w:pPr>
        <w:autoSpaceDE w:val="0"/>
        <w:autoSpaceDN w:val="0"/>
        <w:adjustRightInd w:val="0"/>
        <w:spacing w:after="0"/>
        <w:jc w:val="both"/>
        <w:rPr>
          <w:rFonts w:ascii="Arial" w:hAnsi="Arial" w:cs="Arial"/>
          <w:color w:val="auto"/>
        </w:rPr>
      </w:pPr>
    </w:p>
    <w:p w14:paraId="26CFA25A" w14:textId="77777777" w:rsidR="00B12452" w:rsidRPr="00E01712" w:rsidRDefault="00B12452" w:rsidP="00B12452">
      <w:pPr>
        <w:autoSpaceDE w:val="0"/>
        <w:autoSpaceDN w:val="0"/>
        <w:adjustRightInd w:val="0"/>
        <w:spacing w:after="0"/>
        <w:jc w:val="both"/>
        <w:rPr>
          <w:rFonts w:ascii="Arial" w:hAnsi="Arial" w:cs="Arial"/>
          <w:color w:val="auto"/>
        </w:rPr>
      </w:pPr>
    </w:p>
    <w:p w14:paraId="0E1DCF5E" w14:textId="11F83B6D" w:rsidR="00AA038E" w:rsidRPr="00E01712" w:rsidRDefault="00AA038E" w:rsidP="00AA038E">
      <w:pPr>
        <w:autoSpaceDE w:val="0"/>
        <w:autoSpaceDN w:val="0"/>
        <w:adjustRightInd w:val="0"/>
        <w:spacing w:after="0"/>
        <w:jc w:val="both"/>
        <w:rPr>
          <w:rFonts w:ascii="Arial" w:hAnsi="Arial" w:cs="Arial"/>
          <w:color w:val="auto"/>
        </w:rPr>
      </w:pPr>
      <w:r w:rsidRPr="00E01712">
        <w:rPr>
          <w:rFonts w:ascii="Arial" w:hAnsi="Arial" w:cs="Arial"/>
          <w:color w:val="auto"/>
        </w:rPr>
        <w:t xml:space="preserve">Na funkcijo </w:t>
      </w:r>
      <w:r w:rsidRPr="00E01712">
        <w:rPr>
          <w:rFonts w:ascii="Arial" w:hAnsi="Arial" w:cs="Arial"/>
          <w:b/>
          <w:color w:val="auto"/>
        </w:rPr>
        <w:t>delovodje</w:t>
      </w:r>
      <w:r w:rsidRPr="00E01712">
        <w:rPr>
          <w:rFonts w:ascii="Arial" w:hAnsi="Arial" w:cs="Arial"/>
          <w:color w:val="auto"/>
        </w:rPr>
        <w:t xml:space="preserve"> priglašamo naslednji strokovni kader:</w:t>
      </w:r>
    </w:p>
    <w:tbl>
      <w:tblPr>
        <w:tblStyle w:val="Tabelamrea"/>
        <w:tblW w:w="9067" w:type="dxa"/>
        <w:tblLook w:val="04A0" w:firstRow="1" w:lastRow="0" w:firstColumn="1" w:lastColumn="0" w:noHBand="0" w:noVBand="1"/>
      </w:tblPr>
      <w:tblGrid>
        <w:gridCol w:w="4248"/>
        <w:gridCol w:w="4819"/>
      </w:tblGrid>
      <w:tr w:rsidR="00AA038E" w:rsidRPr="00E01712" w14:paraId="2BCE5EE2" w14:textId="77777777" w:rsidTr="0044347D">
        <w:tc>
          <w:tcPr>
            <w:tcW w:w="4248" w:type="dxa"/>
          </w:tcPr>
          <w:p w14:paraId="28A90CCF" w14:textId="77777777" w:rsidR="00AA038E" w:rsidRPr="00E01712" w:rsidRDefault="00AA038E" w:rsidP="0044347D">
            <w:pPr>
              <w:autoSpaceDE w:val="0"/>
              <w:autoSpaceDN w:val="0"/>
              <w:adjustRightInd w:val="0"/>
              <w:spacing w:after="0"/>
              <w:jc w:val="both"/>
              <w:rPr>
                <w:rFonts w:ascii="Arial" w:hAnsi="Arial" w:cs="Arial"/>
                <w:color w:val="auto"/>
              </w:rPr>
            </w:pPr>
            <w:r w:rsidRPr="00E01712">
              <w:rPr>
                <w:rFonts w:ascii="Arial" w:hAnsi="Arial" w:cs="Arial"/>
                <w:color w:val="auto"/>
              </w:rPr>
              <w:t>Ime in priimek strokovnega kadra:</w:t>
            </w:r>
          </w:p>
        </w:tc>
        <w:tc>
          <w:tcPr>
            <w:tcW w:w="4819" w:type="dxa"/>
          </w:tcPr>
          <w:p w14:paraId="785D3BDC" w14:textId="77777777" w:rsidR="00AA038E" w:rsidRPr="00E01712" w:rsidRDefault="00AA038E" w:rsidP="0044347D">
            <w:pPr>
              <w:autoSpaceDE w:val="0"/>
              <w:autoSpaceDN w:val="0"/>
              <w:adjustRightInd w:val="0"/>
              <w:spacing w:after="0"/>
              <w:jc w:val="both"/>
              <w:rPr>
                <w:rFonts w:ascii="Arial" w:hAnsi="Arial" w:cs="Arial"/>
                <w:color w:val="auto"/>
              </w:rPr>
            </w:pPr>
            <w:r w:rsidRPr="00E01712">
              <w:rPr>
                <w:rFonts w:ascii="Arial" w:hAnsi="Arial" w:cs="Arial"/>
                <w:color w:val="auto"/>
              </w:rPr>
              <w:t>Delodajalec strokovnega kadra:</w:t>
            </w:r>
          </w:p>
        </w:tc>
      </w:tr>
      <w:tr w:rsidR="00AA038E" w:rsidRPr="00E01712" w14:paraId="74A232CF" w14:textId="77777777" w:rsidTr="0044347D">
        <w:tc>
          <w:tcPr>
            <w:tcW w:w="4248" w:type="dxa"/>
          </w:tcPr>
          <w:p w14:paraId="271AD699" w14:textId="77777777" w:rsidR="00AA038E" w:rsidRPr="00E01712" w:rsidRDefault="00AA038E" w:rsidP="0044347D">
            <w:pPr>
              <w:autoSpaceDE w:val="0"/>
              <w:autoSpaceDN w:val="0"/>
              <w:adjustRightInd w:val="0"/>
              <w:spacing w:after="0"/>
              <w:jc w:val="both"/>
              <w:rPr>
                <w:rFonts w:ascii="Arial" w:hAnsi="Arial" w:cs="Arial"/>
                <w:color w:val="auto"/>
              </w:rPr>
            </w:pPr>
          </w:p>
        </w:tc>
        <w:tc>
          <w:tcPr>
            <w:tcW w:w="4819" w:type="dxa"/>
          </w:tcPr>
          <w:p w14:paraId="4BA784E5" w14:textId="77777777" w:rsidR="00AA038E" w:rsidRPr="00E01712" w:rsidRDefault="00AA038E" w:rsidP="0044347D">
            <w:pPr>
              <w:autoSpaceDE w:val="0"/>
              <w:autoSpaceDN w:val="0"/>
              <w:adjustRightInd w:val="0"/>
              <w:spacing w:after="0"/>
              <w:jc w:val="both"/>
              <w:rPr>
                <w:rFonts w:ascii="Arial" w:hAnsi="Arial" w:cs="Arial"/>
                <w:color w:val="auto"/>
              </w:rPr>
            </w:pPr>
          </w:p>
        </w:tc>
      </w:tr>
    </w:tbl>
    <w:p w14:paraId="0D842571" w14:textId="71E6836A" w:rsidR="00AA038E" w:rsidRPr="00E01712" w:rsidRDefault="00AA038E" w:rsidP="00AA038E">
      <w:pPr>
        <w:autoSpaceDE w:val="0"/>
        <w:autoSpaceDN w:val="0"/>
        <w:adjustRightInd w:val="0"/>
        <w:spacing w:after="0"/>
        <w:jc w:val="both"/>
        <w:rPr>
          <w:rFonts w:ascii="Arial" w:hAnsi="Arial" w:cs="Arial"/>
          <w:color w:val="auto"/>
        </w:rPr>
      </w:pPr>
    </w:p>
    <w:p w14:paraId="0887D047" w14:textId="77777777" w:rsidR="00B12452" w:rsidRPr="00E01712" w:rsidRDefault="00B12452" w:rsidP="00B12452">
      <w:pPr>
        <w:autoSpaceDE w:val="0"/>
        <w:autoSpaceDN w:val="0"/>
        <w:adjustRightInd w:val="0"/>
        <w:spacing w:after="0"/>
        <w:jc w:val="both"/>
        <w:rPr>
          <w:rFonts w:ascii="Arial" w:hAnsi="Arial" w:cs="Arial"/>
          <w:b/>
          <w:color w:val="auto"/>
        </w:rPr>
      </w:pPr>
      <w:r w:rsidRPr="00E01712">
        <w:rPr>
          <w:rFonts w:ascii="Arial" w:hAnsi="Arial" w:cs="Arial"/>
          <w:b/>
          <w:color w:val="auto"/>
        </w:rPr>
        <w:t xml:space="preserve">Reference strokovnega kadra: </w:t>
      </w:r>
    </w:p>
    <w:p w14:paraId="5E4ED207" w14:textId="26386633" w:rsidR="00B12452" w:rsidRPr="00E01712" w:rsidRDefault="00B12452" w:rsidP="00DB7421">
      <w:pPr>
        <w:numPr>
          <w:ilvl w:val="0"/>
          <w:numId w:val="15"/>
        </w:numPr>
        <w:autoSpaceDE w:val="0"/>
        <w:autoSpaceDN w:val="0"/>
        <w:adjustRightInd w:val="0"/>
        <w:spacing w:after="0" w:line="259" w:lineRule="auto"/>
        <w:jc w:val="both"/>
        <w:rPr>
          <w:rFonts w:ascii="Arial" w:hAnsi="Arial" w:cs="Arial"/>
          <w:color w:val="auto"/>
        </w:rPr>
      </w:pPr>
      <w:r w:rsidRPr="00E01712">
        <w:rPr>
          <w:rFonts w:ascii="Arial" w:hAnsi="Arial" w:cs="Arial"/>
          <w:color w:val="auto"/>
        </w:rPr>
        <w:t xml:space="preserve">najmanj </w:t>
      </w:r>
      <w:r w:rsidR="00E56263">
        <w:rPr>
          <w:rFonts w:ascii="Arial" w:hAnsi="Arial" w:cs="Arial"/>
          <w:color w:val="auto"/>
        </w:rPr>
        <w:t>1 referenco</w:t>
      </w:r>
      <w:r w:rsidRPr="00E01712">
        <w:rPr>
          <w:rFonts w:ascii="Arial" w:hAnsi="Arial" w:cs="Arial"/>
          <w:color w:val="auto"/>
        </w:rPr>
        <w:t xml:space="preserve">, da je </w:t>
      </w:r>
      <w:r w:rsidR="00DB7421" w:rsidRPr="00DB7421">
        <w:rPr>
          <w:rFonts w:ascii="Arial" w:hAnsi="Arial" w:cs="Arial"/>
          <w:color w:val="auto"/>
        </w:rPr>
        <w:t xml:space="preserve">v zadnjih 5 letih pred oddajo ponudbe </w:t>
      </w:r>
      <w:r w:rsidRPr="00E01712">
        <w:rPr>
          <w:rFonts w:ascii="Arial" w:hAnsi="Arial" w:cs="Arial"/>
          <w:color w:val="auto"/>
        </w:rPr>
        <w:t>opravljal funkcijo odgovornega delovodje pri gradnji objekta zahtevne visoke gradnje v investicijski vrednosti več kot 2.000.000,00 EUR brez DDV po posameznem objektu, za katerega je že bilo pridobljeno uporabno dovoljenje:</w:t>
      </w:r>
    </w:p>
    <w:tbl>
      <w:tblPr>
        <w:tblStyle w:val="Tabelamrea"/>
        <w:tblW w:w="0" w:type="auto"/>
        <w:tblLayout w:type="fixed"/>
        <w:tblLook w:val="04A0" w:firstRow="1" w:lastRow="0" w:firstColumn="1" w:lastColumn="0" w:noHBand="0" w:noVBand="1"/>
      </w:tblPr>
      <w:tblGrid>
        <w:gridCol w:w="562"/>
        <w:gridCol w:w="2458"/>
        <w:gridCol w:w="1937"/>
        <w:gridCol w:w="1083"/>
        <w:gridCol w:w="1510"/>
        <w:gridCol w:w="1510"/>
      </w:tblGrid>
      <w:tr w:rsidR="00B12452" w:rsidRPr="00E01712" w14:paraId="06F2A81C" w14:textId="77777777" w:rsidTr="00086540">
        <w:tc>
          <w:tcPr>
            <w:tcW w:w="562" w:type="dxa"/>
          </w:tcPr>
          <w:p w14:paraId="495C38CA" w14:textId="77777777" w:rsidR="00B12452" w:rsidRPr="00E01712" w:rsidRDefault="00B12452" w:rsidP="00086540">
            <w:pPr>
              <w:autoSpaceDE w:val="0"/>
              <w:autoSpaceDN w:val="0"/>
              <w:adjustRightInd w:val="0"/>
              <w:spacing w:after="0"/>
              <w:jc w:val="both"/>
              <w:rPr>
                <w:rFonts w:ascii="Arial" w:hAnsi="Arial" w:cs="Arial"/>
                <w:b/>
                <w:color w:val="auto"/>
              </w:rPr>
            </w:pPr>
            <w:r w:rsidRPr="00E01712">
              <w:rPr>
                <w:rFonts w:ascii="Arial" w:hAnsi="Arial" w:cs="Arial"/>
                <w:b/>
                <w:color w:val="auto"/>
              </w:rPr>
              <w:t>št.</w:t>
            </w:r>
          </w:p>
        </w:tc>
        <w:tc>
          <w:tcPr>
            <w:tcW w:w="2458" w:type="dxa"/>
          </w:tcPr>
          <w:p w14:paraId="71FB80E3" w14:textId="77777777" w:rsidR="00B12452" w:rsidRPr="00E01712" w:rsidRDefault="00B12452" w:rsidP="00086540">
            <w:pPr>
              <w:autoSpaceDE w:val="0"/>
              <w:autoSpaceDN w:val="0"/>
              <w:adjustRightInd w:val="0"/>
              <w:spacing w:after="0"/>
              <w:jc w:val="both"/>
              <w:rPr>
                <w:rFonts w:ascii="Arial" w:hAnsi="Arial" w:cs="Arial"/>
                <w:b/>
                <w:color w:val="auto"/>
              </w:rPr>
            </w:pPr>
            <w:r w:rsidRPr="00E01712">
              <w:rPr>
                <w:rFonts w:ascii="Arial" w:hAnsi="Arial" w:cs="Arial"/>
                <w:b/>
                <w:color w:val="auto"/>
              </w:rPr>
              <w:t>Referenčni investitor</w:t>
            </w:r>
          </w:p>
        </w:tc>
        <w:tc>
          <w:tcPr>
            <w:tcW w:w="1937" w:type="dxa"/>
          </w:tcPr>
          <w:p w14:paraId="588C66B2" w14:textId="77777777" w:rsidR="00B12452" w:rsidRPr="00E01712" w:rsidRDefault="00B12452" w:rsidP="00086540">
            <w:pPr>
              <w:autoSpaceDE w:val="0"/>
              <w:autoSpaceDN w:val="0"/>
              <w:adjustRightInd w:val="0"/>
              <w:spacing w:after="0"/>
              <w:jc w:val="both"/>
              <w:rPr>
                <w:rFonts w:ascii="Arial" w:hAnsi="Arial" w:cs="Arial"/>
                <w:b/>
                <w:color w:val="auto"/>
              </w:rPr>
            </w:pPr>
            <w:r w:rsidRPr="00E01712">
              <w:rPr>
                <w:rFonts w:ascii="Arial" w:hAnsi="Arial" w:cs="Arial"/>
                <w:b/>
                <w:color w:val="auto"/>
              </w:rPr>
              <w:t xml:space="preserve">Funkcija, ki jo je opravljal strokovni kader </w:t>
            </w:r>
            <w:r w:rsidRPr="00E01712">
              <w:rPr>
                <w:rFonts w:ascii="Arial" w:hAnsi="Arial" w:cs="Arial"/>
                <w:b/>
                <w:color w:val="auto"/>
              </w:rPr>
              <w:lastRenderedPageBreak/>
              <w:t>pri referenčnem projektu</w:t>
            </w:r>
          </w:p>
        </w:tc>
        <w:tc>
          <w:tcPr>
            <w:tcW w:w="1083" w:type="dxa"/>
          </w:tcPr>
          <w:p w14:paraId="1D4C999A" w14:textId="77777777" w:rsidR="00B12452" w:rsidRPr="00E01712" w:rsidRDefault="00B12452" w:rsidP="00086540">
            <w:pPr>
              <w:autoSpaceDE w:val="0"/>
              <w:autoSpaceDN w:val="0"/>
              <w:adjustRightInd w:val="0"/>
              <w:spacing w:after="0"/>
              <w:jc w:val="both"/>
              <w:rPr>
                <w:rFonts w:ascii="Arial" w:hAnsi="Arial" w:cs="Arial"/>
                <w:b/>
                <w:color w:val="auto"/>
              </w:rPr>
            </w:pPr>
            <w:r w:rsidRPr="00E01712">
              <w:rPr>
                <w:rFonts w:ascii="Arial" w:hAnsi="Arial" w:cs="Arial"/>
                <w:b/>
                <w:color w:val="auto"/>
              </w:rPr>
              <w:lastRenderedPageBreak/>
              <w:t>Ali gre za visoko gradnjo</w:t>
            </w:r>
          </w:p>
          <w:p w14:paraId="1EAD61BE" w14:textId="77777777" w:rsidR="00B12452" w:rsidRPr="00E01712" w:rsidRDefault="00B12452" w:rsidP="00086540">
            <w:pPr>
              <w:autoSpaceDE w:val="0"/>
              <w:autoSpaceDN w:val="0"/>
              <w:adjustRightInd w:val="0"/>
              <w:spacing w:after="0"/>
              <w:jc w:val="both"/>
              <w:rPr>
                <w:rFonts w:ascii="Arial" w:hAnsi="Arial" w:cs="Arial"/>
                <w:b/>
                <w:color w:val="auto"/>
              </w:rPr>
            </w:pPr>
            <w:r w:rsidRPr="00E01712">
              <w:rPr>
                <w:rFonts w:ascii="Arial" w:hAnsi="Arial" w:cs="Arial"/>
                <w:b/>
                <w:color w:val="auto"/>
              </w:rPr>
              <w:lastRenderedPageBreak/>
              <w:t>(DA/NE)</w:t>
            </w:r>
          </w:p>
        </w:tc>
        <w:tc>
          <w:tcPr>
            <w:tcW w:w="1510" w:type="dxa"/>
          </w:tcPr>
          <w:p w14:paraId="7C8B83B9" w14:textId="77777777" w:rsidR="00B12452" w:rsidRPr="00E01712" w:rsidRDefault="00B12452" w:rsidP="00086540">
            <w:pPr>
              <w:autoSpaceDE w:val="0"/>
              <w:autoSpaceDN w:val="0"/>
              <w:adjustRightInd w:val="0"/>
              <w:spacing w:after="0"/>
              <w:jc w:val="both"/>
              <w:rPr>
                <w:rFonts w:ascii="Arial" w:hAnsi="Arial" w:cs="Arial"/>
                <w:b/>
                <w:color w:val="auto"/>
              </w:rPr>
            </w:pPr>
            <w:r w:rsidRPr="00E01712">
              <w:rPr>
                <w:rFonts w:ascii="Arial" w:hAnsi="Arial" w:cs="Arial"/>
                <w:b/>
                <w:color w:val="auto"/>
              </w:rPr>
              <w:lastRenderedPageBreak/>
              <w:t xml:space="preserve">Investicijska vrednost projekta v </w:t>
            </w:r>
            <w:r w:rsidRPr="00E01712">
              <w:rPr>
                <w:rFonts w:ascii="Arial" w:hAnsi="Arial" w:cs="Arial"/>
                <w:b/>
                <w:color w:val="auto"/>
              </w:rPr>
              <w:lastRenderedPageBreak/>
              <w:t>EUR brez DDV</w:t>
            </w:r>
          </w:p>
        </w:tc>
        <w:tc>
          <w:tcPr>
            <w:tcW w:w="1510" w:type="dxa"/>
          </w:tcPr>
          <w:p w14:paraId="0F4937E9" w14:textId="77777777" w:rsidR="00B12452" w:rsidRPr="00E01712" w:rsidRDefault="00B12452" w:rsidP="00086540">
            <w:pPr>
              <w:autoSpaceDE w:val="0"/>
              <w:autoSpaceDN w:val="0"/>
              <w:adjustRightInd w:val="0"/>
              <w:spacing w:after="0"/>
              <w:jc w:val="both"/>
              <w:rPr>
                <w:rFonts w:ascii="Arial" w:hAnsi="Arial" w:cs="Arial"/>
                <w:b/>
                <w:color w:val="auto"/>
              </w:rPr>
            </w:pPr>
            <w:r w:rsidRPr="00E01712">
              <w:rPr>
                <w:rFonts w:ascii="Arial" w:hAnsi="Arial" w:cs="Arial"/>
                <w:b/>
                <w:color w:val="auto"/>
              </w:rPr>
              <w:lastRenderedPageBreak/>
              <w:t>Datum izdaje uporabnega dovoljenja</w:t>
            </w:r>
          </w:p>
        </w:tc>
      </w:tr>
      <w:tr w:rsidR="00B12452" w:rsidRPr="00E01712" w14:paraId="73D666A4" w14:textId="77777777" w:rsidTr="00086540">
        <w:tc>
          <w:tcPr>
            <w:tcW w:w="562" w:type="dxa"/>
          </w:tcPr>
          <w:p w14:paraId="2627F212" w14:textId="77777777" w:rsidR="00B12452" w:rsidRPr="00E01712" w:rsidRDefault="00B12452" w:rsidP="00086540">
            <w:pPr>
              <w:autoSpaceDE w:val="0"/>
              <w:autoSpaceDN w:val="0"/>
              <w:adjustRightInd w:val="0"/>
              <w:spacing w:after="0"/>
              <w:jc w:val="both"/>
              <w:rPr>
                <w:rFonts w:ascii="Arial" w:hAnsi="Arial" w:cs="Arial"/>
                <w:color w:val="auto"/>
              </w:rPr>
            </w:pPr>
            <w:r w:rsidRPr="00E01712">
              <w:rPr>
                <w:rFonts w:ascii="Arial" w:hAnsi="Arial" w:cs="Arial"/>
                <w:color w:val="auto"/>
              </w:rPr>
              <w:t>1.</w:t>
            </w:r>
          </w:p>
        </w:tc>
        <w:tc>
          <w:tcPr>
            <w:tcW w:w="2458" w:type="dxa"/>
          </w:tcPr>
          <w:p w14:paraId="657E6358" w14:textId="77777777" w:rsidR="00B12452" w:rsidRPr="00E01712" w:rsidRDefault="00B12452" w:rsidP="00086540">
            <w:pPr>
              <w:autoSpaceDE w:val="0"/>
              <w:autoSpaceDN w:val="0"/>
              <w:adjustRightInd w:val="0"/>
              <w:spacing w:after="0"/>
              <w:jc w:val="both"/>
              <w:rPr>
                <w:rFonts w:ascii="Arial" w:hAnsi="Arial" w:cs="Arial"/>
                <w:color w:val="auto"/>
              </w:rPr>
            </w:pPr>
          </w:p>
        </w:tc>
        <w:tc>
          <w:tcPr>
            <w:tcW w:w="1937" w:type="dxa"/>
          </w:tcPr>
          <w:p w14:paraId="3CB619C2" w14:textId="77777777" w:rsidR="00B12452" w:rsidRPr="00E01712" w:rsidRDefault="00B12452" w:rsidP="00086540">
            <w:pPr>
              <w:autoSpaceDE w:val="0"/>
              <w:autoSpaceDN w:val="0"/>
              <w:adjustRightInd w:val="0"/>
              <w:spacing w:after="0"/>
              <w:jc w:val="both"/>
              <w:rPr>
                <w:rFonts w:ascii="Arial" w:hAnsi="Arial" w:cs="Arial"/>
                <w:color w:val="auto"/>
              </w:rPr>
            </w:pPr>
          </w:p>
        </w:tc>
        <w:tc>
          <w:tcPr>
            <w:tcW w:w="1083" w:type="dxa"/>
          </w:tcPr>
          <w:p w14:paraId="31070BCF" w14:textId="77777777" w:rsidR="00B12452" w:rsidRPr="00E01712" w:rsidRDefault="00B12452" w:rsidP="00086540">
            <w:pPr>
              <w:autoSpaceDE w:val="0"/>
              <w:autoSpaceDN w:val="0"/>
              <w:adjustRightInd w:val="0"/>
              <w:spacing w:after="0"/>
              <w:jc w:val="both"/>
              <w:rPr>
                <w:rFonts w:ascii="Arial" w:hAnsi="Arial" w:cs="Arial"/>
                <w:color w:val="auto"/>
              </w:rPr>
            </w:pPr>
          </w:p>
        </w:tc>
        <w:tc>
          <w:tcPr>
            <w:tcW w:w="1510" w:type="dxa"/>
          </w:tcPr>
          <w:p w14:paraId="765CBFFD" w14:textId="77777777" w:rsidR="00B12452" w:rsidRPr="00E01712" w:rsidRDefault="00B12452" w:rsidP="00086540">
            <w:pPr>
              <w:autoSpaceDE w:val="0"/>
              <w:autoSpaceDN w:val="0"/>
              <w:adjustRightInd w:val="0"/>
              <w:spacing w:after="0"/>
              <w:jc w:val="both"/>
              <w:rPr>
                <w:rFonts w:ascii="Arial" w:hAnsi="Arial" w:cs="Arial"/>
                <w:color w:val="auto"/>
              </w:rPr>
            </w:pPr>
          </w:p>
        </w:tc>
        <w:tc>
          <w:tcPr>
            <w:tcW w:w="1510" w:type="dxa"/>
          </w:tcPr>
          <w:p w14:paraId="5F3E4B2A" w14:textId="77777777" w:rsidR="00B12452" w:rsidRPr="00E01712" w:rsidRDefault="00B12452" w:rsidP="00086540">
            <w:pPr>
              <w:autoSpaceDE w:val="0"/>
              <w:autoSpaceDN w:val="0"/>
              <w:adjustRightInd w:val="0"/>
              <w:spacing w:after="0"/>
              <w:jc w:val="both"/>
              <w:rPr>
                <w:rFonts w:ascii="Arial" w:hAnsi="Arial" w:cs="Arial"/>
                <w:color w:val="auto"/>
              </w:rPr>
            </w:pPr>
          </w:p>
        </w:tc>
      </w:tr>
      <w:tr w:rsidR="00B12452" w:rsidRPr="00E01712" w14:paraId="7D834017" w14:textId="77777777" w:rsidTr="00086540">
        <w:tc>
          <w:tcPr>
            <w:tcW w:w="562" w:type="dxa"/>
          </w:tcPr>
          <w:p w14:paraId="032CA05C" w14:textId="77777777" w:rsidR="00B12452" w:rsidRPr="00E01712" w:rsidRDefault="00B12452" w:rsidP="00086540">
            <w:pPr>
              <w:autoSpaceDE w:val="0"/>
              <w:autoSpaceDN w:val="0"/>
              <w:adjustRightInd w:val="0"/>
              <w:spacing w:after="0"/>
              <w:jc w:val="both"/>
              <w:rPr>
                <w:rFonts w:ascii="Arial" w:hAnsi="Arial" w:cs="Arial"/>
                <w:color w:val="auto"/>
              </w:rPr>
            </w:pPr>
            <w:r w:rsidRPr="00E01712">
              <w:rPr>
                <w:rFonts w:ascii="Arial" w:hAnsi="Arial" w:cs="Arial"/>
                <w:color w:val="auto"/>
              </w:rPr>
              <w:t>2.</w:t>
            </w:r>
          </w:p>
        </w:tc>
        <w:tc>
          <w:tcPr>
            <w:tcW w:w="2458" w:type="dxa"/>
          </w:tcPr>
          <w:p w14:paraId="6210A9C9" w14:textId="77777777" w:rsidR="00B12452" w:rsidRPr="00E01712" w:rsidRDefault="00B12452" w:rsidP="00086540">
            <w:pPr>
              <w:autoSpaceDE w:val="0"/>
              <w:autoSpaceDN w:val="0"/>
              <w:adjustRightInd w:val="0"/>
              <w:spacing w:after="0"/>
              <w:jc w:val="both"/>
              <w:rPr>
                <w:rFonts w:ascii="Arial" w:hAnsi="Arial" w:cs="Arial"/>
                <w:color w:val="auto"/>
              </w:rPr>
            </w:pPr>
          </w:p>
        </w:tc>
        <w:tc>
          <w:tcPr>
            <w:tcW w:w="1937" w:type="dxa"/>
          </w:tcPr>
          <w:p w14:paraId="344E5EFC" w14:textId="77777777" w:rsidR="00B12452" w:rsidRPr="00E01712" w:rsidRDefault="00B12452" w:rsidP="00086540">
            <w:pPr>
              <w:autoSpaceDE w:val="0"/>
              <w:autoSpaceDN w:val="0"/>
              <w:adjustRightInd w:val="0"/>
              <w:spacing w:after="0"/>
              <w:jc w:val="both"/>
              <w:rPr>
                <w:rFonts w:ascii="Arial" w:hAnsi="Arial" w:cs="Arial"/>
                <w:color w:val="auto"/>
              </w:rPr>
            </w:pPr>
          </w:p>
        </w:tc>
        <w:tc>
          <w:tcPr>
            <w:tcW w:w="1083" w:type="dxa"/>
          </w:tcPr>
          <w:p w14:paraId="3D9EC7A8" w14:textId="77777777" w:rsidR="00B12452" w:rsidRPr="00E01712" w:rsidRDefault="00B12452" w:rsidP="00086540">
            <w:pPr>
              <w:autoSpaceDE w:val="0"/>
              <w:autoSpaceDN w:val="0"/>
              <w:adjustRightInd w:val="0"/>
              <w:spacing w:after="0"/>
              <w:jc w:val="both"/>
              <w:rPr>
                <w:rFonts w:ascii="Arial" w:hAnsi="Arial" w:cs="Arial"/>
                <w:color w:val="auto"/>
              </w:rPr>
            </w:pPr>
          </w:p>
        </w:tc>
        <w:tc>
          <w:tcPr>
            <w:tcW w:w="1510" w:type="dxa"/>
          </w:tcPr>
          <w:p w14:paraId="0F5E5745" w14:textId="77777777" w:rsidR="00B12452" w:rsidRPr="00E01712" w:rsidRDefault="00B12452" w:rsidP="00086540">
            <w:pPr>
              <w:autoSpaceDE w:val="0"/>
              <w:autoSpaceDN w:val="0"/>
              <w:adjustRightInd w:val="0"/>
              <w:spacing w:after="0"/>
              <w:jc w:val="both"/>
              <w:rPr>
                <w:rFonts w:ascii="Arial" w:hAnsi="Arial" w:cs="Arial"/>
                <w:color w:val="auto"/>
              </w:rPr>
            </w:pPr>
          </w:p>
        </w:tc>
        <w:tc>
          <w:tcPr>
            <w:tcW w:w="1510" w:type="dxa"/>
          </w:tcPr>
          <w:p w14:paraId="3146A060" w14:textId="77777777" w:rsidR="00B12452" w:rsidRPr="00E01712" w:rsidRDefault="00B12452" w:rsidP="00086540">
            <w:pPr>
              <w:autoSpaceDE w:val="0"/>
              <w:autoSpaceDN w:val="0"/>
              <w:adjustRightInd w:val="0"/>
              <w:spacing w:after="0"/>
              <w:jc w:val="both"/>
              <w:rPr>
                <w:rFonts w:ascii="Arial" w:hAnsi="Arial" w:cs="Arial"/>
                <w:color w:val="auto"/>
              </w:rPr>
            </w:pPr>
          </w:p>
        </w:tc>
      </w:tr>
    </w:tbl>
    <w:p w14:paraId="76D0AC48" w14:textId="3F215D5C" w:rsidR="00B12452" w:rsidRPr="00E01712" w:rsidRDefault="00B12452" w:rsidP="00B12452">
      <w:pPr>
        <w:autoSpaceDE w:val="0"/>
        <w:autoSpaceDN w:val="0"/>
        <w:adjustRightInd w:val="0"/>
        <w:spacing w:after="0" w:line="259" w:lineRule="auto"/>
        <w:jc w:val="both"/>
        <w:rPr>
          <w:rFonts w:ascii="Arial" w:hAnsi="Arial" w:cs="Arial"/>
          <w:color w:val="auto"/>
        </w:rPr>
      </w:pPr>
    </w:p>
    <w:p w14:paraId="7E07631E" w14:textId="77777777" w:rsidR="00B12452" w:rsidRPr="00E01712" w:rsidRDefault="00B12452" w:rsidP="00B12452">
      <w:pPr>
        <w:autoSpaceDE w:val="0"/>
        <w:autoSpaceDN w:val="0"/>
        <w:adjustRightInd w:val="0"/>
        <w:spacing w:after="0" w:line="259" w:lineRule="auto"/>
        <w:jc w:val="both"/>
        <w:rPr>
          <w:rFonts w:ascii="Arial" w:hAnsi="Arial" w:cs="Arial"/>
          <w:color w:val="auto"/>
        </w:rPr>
      </w:pPr>
    </w:p>
    <w:p w14:paraId="334C8001" w14:textId="1401F3C2" w:rsidR="00B12452" w:rsidRPr="00E01712" w:rsidRDefault="00B12452" w:rsidP="00DB7421">
      <w:pPr>
        <w:numPr>
          <w:ilvl w:val="0"/>
          <w:numId w:val="15"/>
        </w:numPr>
        <w:autoSpaceDE w:val="0"/>
        <w:autoSpaceDN w:val="0"/>
        <w:adjustRightInd w:val="0"/>
        <w:spacing w:after="0" w:line="259" w:lineRule="auto"/>
        <w:jc w:val="both"/>
        <w:rPr>
          <w:rFonts w:ascii="Arial" w:hAnsi="Arial" w:cs="Arial"/>
          <w:color w:val="auto"/>
        </w:rPr>
      </w:pPr>
      <w:r w:rsidRPr="00E01712">
        <w:rPr>
          <w:rFonts w:ascii="Arial" w:hAnsi="Arial" w:cs="Arial"/>
          <w:color w:val="auto"/>
        </w:rPr>
        <w:t xml:space="preserve">najmanj 2 referenci, da je </w:t>
      </w:r>
      <w:r w:rsidR="00DB7421" w:rsidRPr="00DB7421">
        <w:rPr>
          <w:rFonts w:ascii="Arial" w:hAnsi="Arial" w:cs="Arial"/>
          <w:color w:val="auto"/>
        </w:rPr>
        <w:t xml:space="preserve">v zadnjih 5 letih pred oddajo ponudbe </w:t>
      </w:r>
      <w:r w:rsidRPr="00E01712">
        <w:rPr>
          <w:rFonts w:ascii="Arial" w:hAnsi="Arial" w:cs="Arial"/>
          <w:color w:val="auto"/>
        </w:rPr>
        <w:t>opravljal funkcijo odgovornega delovodje pri gradnji zrakotesnega objekta v investicijski vrednosti več kot 500.000,00 EUR brez DDV po posameznem objektu, za katerega je že bilo pridobljeno uporabno dovoljenje:</w:t>
      </w:r>
    </w:p>
    <w:tbl>
      <w:tblPr>
        <w:tblStyle w:val="Tabelamrea"/>
        <w:tblW w:w="0" w:type="auto"/>
        <w:tblLayout w:type="fixed"/>
        <w:tblLook w:val="04A0" w:firstRow="1" w:lastRow="0" w:firstColumn="1" w:lastColumn="0" w:noHBand="0" w:noVBand="1"/>
      </w:tblPr>
      <w:tblGrid>
        <w:gridCol w:w="562"/>
        <w:gridCol w:w="2458"/>
        <w:gridCol w:w="1937"/>
        <w:gridCol w:w="1083"/>
        <w:gridCol w:w="1510"/>
        <w:gridCol w:w="1510"/>
      </w:tblGrid>
      <w:tr w:rsidR="00B12452" w:rsidRPr="00E01712" w14:paraId="124AD890" w14:textId="77777777" w:rsidTr="00086540">
        <w:tc>
          <w:tcPr>
            <w:tcW w:w="562" w:type="dxa"/>
          </w:tcPr>
          <w:p w14:paraId="106B9C2C" w14:textId="77777777" w:rsidR="00B12452" w:rsidRPr="00E01712" w:rsidRDefault="00B12452" w:rsidP="00086540">
            <w:pPr>
              <w:autoSpaceDE w:val="0"/>
              <w:autoSpaceDN w:val="0"/>
              <w:adjustRightInd w:val="0"/>
              <w:spacing w:after="0"/>
              <w:jc w:val="both"/>
              <w:rPr>
                <w:rFonts w:ascii="Arial" w:hAnsi="Arial" w:cs="Arial"/>
                <w:b/>
                <w:color w:val="auto"/>
              </w:rPr>
            </w:pPr>
            <w:r w:rsidRPr="00E01712">
              <w:rPr>
                <w:rFonts w:ascii="Arial" w:hAnsi="Arial" w:cs="Arial"/>
                <w:b/>
                <w:color w:val="auto"/>
              </w:rPr>
              <w:t>št.</w:t>
            </w:r>
          </w:p>
        </w:tc>
        <w:tc>
          <w:tcPr>
            <w:tcW w:w="2458" w:type="dxa"/>
          </w:tcPr>
          <w:p w14:paraId="0B52FA3C" w14:textId="77777777" w:rsidR="00B12452" w:rsidRPr="00E01712" w:rsidRDefault="00B12452" w:rsidP="00086540">
            <w:pPr>
              <w:autoSpaceDE w:val="0"/>
              <w:autoSpaceDN w:val="0"/>
              <w:adjustRightInd w:val="0"/>
              <w:spacing w:after="0"/>
              <w:jc w:val="both"/>
              <w:rPr>
                <w:rFonts w:ascii="Arial" w:hAnsi="Arial" w:cs="Arial"/>
                <w:b/>
                <w:color w:val="auto"/>
              </w:rPr>
            </w:pPr>
            <w:r w:rsidRPr="00E01712">
              <w:rPr>
                <w:rFonts w:ascii="Arial" w:hAnsi="Arial" w:cs="Arial"/>
                <w:b/>
                <w:color w:val="auto"/>
              </w:rPr>
              <w:t>Referenčni investitor</w:t>
            </w:r>
          </w:p>
        </w:tc>
        <w:tc>
          <w:tcPr>
            <w:tcW w:w="1937" w:type="dxa"/>
          </w:tcPr>
          <w:p w14:paraId="095696C2" w14:textId="77777777" w:rsidR="00B12452" w:rsidRPr="00E01712" w:rsidRDefault="00B12452" w:rsidP="00086540">
            <w:pPr>
              <w:autoSpaceDE w:val="0"/>
              <w:autoSpaceDN w:val="0"/>
              <w:adjustRightInd w:val="0"/>
              <w:spacing w:after="0"/>
              <w:jc w:val="both"/>
              <w:rPr>
                <w:rFonts w:ascii="Arial" w:hAnsi="Arial" w:cs="Arial"/>
                <w:b/>
                <w:color w:val="auto"/>
              </w:rPr>
            </w:pPr>
            <w:r w:rsidRPr="00E01712">
              <w:rPr>
                <w:rFonts w:ascii="Arial" w:hAnsi="Arial" w:cs="Arial"/>
                <w:b/>
                <w:color w:val="auto"/>
              </w:rPr>
              <w:t>Funkcija, ki jo je opravljal strokovni kader pri referenčnem projektu</w:t>
            </w:r>
          </w:p>
        </w:tc>
        <w:tc>
          <w:tcPr>
            <w:tcW w:w="1083" w:type="dxa"/>
          </w:tcPr>
          <w:p w14:paraId="59E2447A" w14:textId="77777777" w:rsidR="00B12452" w:rsidRPr="00E01712" w:rsidRDefault="00B12452" w:rsidP="00086540">
            <w:pPr>
              <w:autoSpaceDE w:val="0"/>
              <w:autoSpaceDN w:val="0"/>
              <w:adjustRightInd w:val="0"/>
              <w:spacing w:after="0"/>
              <w:jc w:val="both"/>
              <w:rPr>
                <w:rFonts w:ascii="Arial" w:hAnsi="Arial" w:cs="Arial"/>
                <w:b/>
                <w:color w:val="auto"/>
              </w:rPr>
            </w:pPr>
            <w:r w:rsidRPr="00E01712">
              <w:rPr>
                <w:rFonts w:ascii="Arial" w:hAnsi="Arial" w:cs="Arial"/>
                <w:b/>
                <w:color w:val="auto"/>
              </w:rPr>
              <w:t>Ali gre za zrakotesen objekt</w:t>
            </w:r>
          </w:p>
          <w:p w14:paraId="5869D868" w14:textId="77777777" w:rsidR="00B12452" w:rsidRPr="00E01712" w:rsidRDefault="00B12452" w:rsidP="00086540">
            <w:pPr>
              <w:autoSpaceDE w:val="0"/>
              <w:autoSpaceDN w:val="0"/>
              <w:adjustRightInd w:val="0"/>
              <w:spacing w:after="0"/>
              <w:jc w:val="both"/>
              <w:rPr>
                <w:rFonts w:ascii="Arial" w:hAnsi="Arial" w:cs="Arial"/>
                <w:b/>
                <w:color w:val="auto"/>
              </w:rPr>
            </w:pPr>
            <w:r w:rsidRPr="00E01712">
              <w:rPr>
                <w:rFonts w:ascii="Arial" w:hAnsi="Arial" w:cs="Arial"/>
                <w:b/>
                <w:color w:val="auto"/>
              </w:rPr>
              <w:t>(DA/NE)</w:t>
            </w:r>
          </w:p>
        </w:tc>
        <w:tc>
          <w:tcPr>
            <w:tcW w:w="1510" w:type="dxa"/>
          </w:tcPr>
          <w:p w14:paraId="6F9FF0AF" w14:textId="77777777" w:rsidR="00B12452" w:rsidRPr="00E01712" w:rsidRDefault="00B12452" w:rsidP="00086540">
            <w:pPr>
              <w:autoSpaceDE w:val="0"/>
              <w:autoSpaceDN w:val="0"/>
              <w:adjustRightInd w:val="0"/>
              <w:spacing w:after="0"/>
              <w:jc w:val="both"/>
              <w:rPr>
                <w:rFonts w:ascii="Arial" w:hAnsi="Arial" w:cs="Arial"/>
                <w:b/>
                <w:color w:val="auto"/>
              </w:rPr>
            </w:pPr>
            <w:r w:rsidRPr="00E01712">
              <w:rPr>
                <w:rFonts w:ascii="Arial" w:hAnsi="Arial" w:cs="Arial"/>
                <w:b/>
                <w:color w:val="auto"/>
              </w:rPr>
              <w:t>Investicijska vrednost projekta v EUR brez DDV</w:t>
            </w:r>
          </w:p>
        </w:tc>
        <w:tc>
          <w:tcPr>
            <w:tcW w:w="1510" w:type="dxa"/>
          </w:tcPr>
          <w:p w14:paraId="65E160C8" w14:textId="77777777" w:rsidR="00B12452" w:rsidRPr="00E01712" w:rsidRDefault="00B12452" w:rsidP="00086540">
            <w:pPr>
              <w:autoSpaceDE w:val="0"/>
              <w:autoSpaceDN w:val="0"/>
              <w:adjustRightInd w:val="0"/>
              <w:spacing w:after="0"/>
              <w:jc w:val="both"/>
              <w:rPr>
                <w:rFonts w:ascii="Arial" w:hAnsi="Arial" w:cs="Arial"/>
                <w:b/>
                <w:color w:val="auto"/>
              </w:rPr>
            </w:pPr>
            <w:r w:rsidRPr="00E01712">
              <w:rPr>
                <w:rFonts w:ascii="Arial" w:hAnsi="Arial" w:cs="Arial"/>
                <w:b/>
                <w:color w:val="auto"/>
              </w:rPr>
              <w:t>Datum izdaje uporabnega dovoljenja</w:t>
            </w:r>
          </w:p>
        </w:tc>
      </w:tr>
      <w:tr w:rsidR="00B12452" w:rsidRPr="00E01712" w14:paraId="70C127C2" w14:textId="77777777" w:rsidTr="00086540">
        <w:tc>
          <w:tcPr>
            <w:tcW w:w="562" w:type="dxa"/>
          </w:tcPr>
          <w:p w14:paraId="5C62C21C" w14:textId="77777777" w:rsidR="00B12452" w:rsidRPr="00E01712" w:rsidRDefault="00B12452" w:rsidP="00086540">
            <w:pPr>
              <w:autoSpaceDE w:val="0"/>
              <w:autoSpaceDN w:val="0"/>
              <w:adjustRightInd w:val="0"/>
              <w:spacing w:after="0"/>
              <w:jc w:val="both"/>
              <w:rPr>
                <w:rFonts w:ascii="Arial" w:hAnsi="Arial" w:cs="Arial"/>
                <w:color w:val="auto"/>
              </w:rPr>
            </w:pPr>
            <w:r w:rsidRPr="00E01712">
              <w:rPr>
                <w:rFonts w:ascii="Arial" w:hAnsi="Arial" w:cs="Arial"/>
                <w:color w:val="auto"/>
              </w:rPr>
              <w:t>1.</w:t>
            </w:r>
          </w:p>
        </w:tc>
        <w:tc>
          <w:tcPr>
            <w:tcW w:w="2458" w:type="dxa"/>
          </w:tcPr>
          <w:p w14:paraId="53BD960B" w14:textId="77777777" w:rsidR="00B12452" w:rsidRPr="00E01712" w:rsidRDefault="00B12452" w:rsidP="00086540">
            <w:pPr>
              <w:autoSpaceDE w:val="0"/>
              <w:autoSpaceDN w:val="0"/>
              <w:adjustRightInd w:val="0"/>
              <w:spacing w:after="0"/>
              <w:jc w:val="both"/>
              <w:rPr>
                <w:rFonts w:ascii="Arial" w:hAnsi="Arial" w:cs="Arial"/>
                <w:color w:val="auto"/>
              </w:rPr>
            </w:pPr>
          </w:p>
        </w:tc>
        <w:tc>
          <w:tcPr>
            <w:tcW w:w="1937" w:type="dxa"/>
          </w:tcPr>
          <w:p w14:paraId="2B321716" w14:textId="77777777" w:rsidR="00B12452" w:rsidRPr="00E01712" w:rsidRDefault="00B12452" w:rsidP="00086540">
            <w:pPr>
              <w:autoSpaceDE w:val="0"/>
              <w:autoSpaceDN w:val="0"/>
              <w:adjustRightInd w:val="0"/>
              <w:spacing w:after="0"/>
              <w:jc w:val="both"/>
              <w:rPr>
                <w:rFonts w:ascii="Arial" w:hAnsi="Arial" w:cs="Arial"/>
                <w:color w:val="auto"/>
              </w:rPr>
            </w:pPr>
          </w:p>
        </w:tc>
        <w:tc>
          <w:tcPr>
            <w:tcW w:w="1083" w:type="dxa"/>
          </w:tcPr>
          <w:p w14:paraId="3BAC80D5" w14:textId="77777777" w:rsidR="00B12452" w:rsidRPr="00E01712" w:rsidRDefault="00B12452" w:rsidP="00086540">
            <w:pPr>
              <w:autoSpaceDE w:val="0"/>
              <w:autoSpaceDN w:val="0"/>
              <w:adjustRightInd w:val="0"/>
              <w:spacing w:after="0"/>
              <w:jc w:val="both"/>
              <w:rPr>
                <w:rFonts w:ascii="Arial" w:hAnsi="Arial" w:cs="Arial"/>
                <w:color w:val="auto"/>
              </w:rPr>
            </w:pPr>
          </w:p>
        </w:tc>
        <w:tc>
          <w:tcPr>
            <w:tcW w:w="1510" w:type="dxa"/>
          </w:tcPr>
          <w:p w14:paraId="63D73D0D" w14:textId="77777777" w:rsidR="00B12452" w:rsidRPr="00E01712" w:rsidRDefault="00B12452" w:rsidP="00086540">
            <w:pPr>
              <w:autoSpaceDE w:val="0"/>
              <w:autoSpaceDN w:val="0"/>
              <w:adjustRightInd w:val="0"/>
              <w:spacing w:after="0"/>
              <w:jc w:val="both"/>
              <w:rPr>
                <w:rFonts w:ascii="Arial" w:hAnsi="Arial" w:cs="Arial"/>
                <w:color w:val="auto"/>
              </w:rPr>
            </w:pPr>
          </w:p>
        </w:tc>
        <w:tc>
          <w:tcPr>
            <w:tcW w:w="1510" w:type="dxa"/>
          </w:tcPr>
          <w:p w14:paraId="534DF51C" w14:textId="77777777" w:rsidR="00B12452" w:rsidRPr="00E01712" w:rsidRDefault="00B12452" w:rsidP="00086540">
            <w:pPr>
              <w:autoSpaceDE w:val="0"/>
              <w:autoSpaceDN w:val="0"/>
              <w:adjustRightInd w:val="0"/>
              <w:spacing w:after="0"/>
              <w:jc w:val="both"/>
              <w:rPr>
                <w:rFonts w:ascii="Arial" w:hAnsi="Arial" w:cs="Arial"/>
                <w:color w:val="auto"/>
              </w:rPr>
            </w:pPr>
          </w:p>
        </w:tc>
      </w:tr>
      <w:tr w:rsidR="00B12452" w:rsidRPr="00E01712" w14:paraId="252AF441" w14:textId="77777777" w:rsidTr="00086540">
        <w:tc>
          <w:tcPr>
            <w:tcW w:w="562" w:type="dxa"/>
          </w:tcPr>
          <w:p w14:paraId="3D1F2F98" w14:textId="77777777" w:rsidR="00B12452" w:rsidRPr="00E01712" w:rsidRDefault="00B12452" w:rsidP="00086540">
            <w:pPr>
              <w:autoSpaceDE w:val="0"/>
              <w:autoSpaceDN w:val="0"/>
              <w:adjustRightInd w:val="0"/>
              <w:spacing w:after="0"/>
              <w:jc w:val="both"/>
              <w:rPr>
                <w:rFonts w:ascii="Arial" w:hAnsi="Arial" w:cs="Arial"/>
                <w:color w:val="auto"/>
              </w:rPr>
            </w:pPr>
            <w:r w:rsidRPr="00E01712">
              <w:rPr>
                <w:rFonts w:ascii="Arial" w:hAnsi="Arial" w:cs="Arial"/>
                <w:color w:val="auto"/>
              </w:rPr>
              <w:t>2.</w:t>
            </w:r>
          </w:p>
        </w:tc>
        <w:tc>
          <w:tcPr>
            <w:tcW w:w="2458" w:type="dxa"/>
          </w:tcPr>
          <w:p w14:paraId="7071A645" w14:textId="77777777" w:rsidR="00B12452" w:rsidRPr="00E01712" w:rsidRDefault="00B12452" w:rsidP="00086540">
            <w:pPr>
              <w:autoSpaceDE w:val="0"/>
              <w:autoSpaceDN w:val="0"/>
              <w:adjustRightInd w:val="0"/>
              <w:spacing w:after="0"/>
              <w:jc w:val="both"/>
              <w:rPr>
                <w:rFonts w:ascii="Arial" w:hAnsi="Arial" w:cs="Arial"/>
                <w:color w:val="auto"/>
              </w:rPr>
            </w:pPr>
          </w:p>
        </w:tc>
        <w:tc>
          <w:tcPr>
            <w:tcW w:w="1937" w:type="dxa"/>
          </w:tcPr>
          <w:p w14:paraId="53048CEB" w14:textId="77777777" w:rsidR="00B12452" w:rsidRPr="00E01712" w:rsidRDefault="00B12452" w:rsidP="00086540">
            <w:pPr>
              <w:autoSpaceDE w:val="0"/>
              <w:autoSpaceDN w:val="0"/>
              <w:adjustRightInd w:val="0"/>
              <w:spacing w:after="0"/>
              <w:jc w:val="both"/>
              <w:rPr>
                <w:rFonts w:ascii="Arial" w:hAnsi="Arial" w:cs="Arial"/>
                <w:color w:val="auto"/>
              </w:rPr>
            </w:pPr>
          </w:p>
        </w:tc>
        <w:tc>
          <w:tcPr>
            <w:tcW w:w="1083" w:type="dxa"/>
          </w:tcPr>
          <w:p w14:paraId="709EE3EB" w14:textId="77777777" w:rsidR="00B12452" w:rsidRPr="00E01712" w:rsidRDefault="00B12452" w:rsidP="00086540">
            <w:pPr>
              <w:autoSpaceDE w:val="0"/>
              <w:autoSpaceDN w:val="0"/>
              <w:adjustRightInd w:val="0"/>
              <w:spacing w:after="0"/>
              <w:jc w:val="both"/>
              <w:rPr>
                <w:rFonts w:ascii="Arial" w:hAnsi="Arial" w:cs="Arial"/>
                <w:color w:val="auto"/>
              </w:rPr>
            </w:pPr>
          </w:p>
        </w:tc>
        <w:tc>
          <w:tcPr>
            <w:tcW w:w="1510" w:type="dxa"/>
          </w:tcPr>
          <w:p w14:paraId="1A9A9254" w14:textId="77777777" w:rsidR="00B12452" w:rsidRPr="00E01712" w:rsidRDefault="00B12452" w:rsidP="00086540">
            <w:pPr>
              <w:autoSpaceDE w:val="0"/>
              <w:autoSpaceDN w:val="0"/>
              <w:adjustRightInd w:val="0"/>
              <w:spacing w:after="0"/>
              <w:jc w:val="both"/>
              <w:rPr>
                <w:rFonts w:ascii="Arial" w:hAnsi="Arial" w:cs="Arial"/>
                <w:color w:val="auto"/>
              </w:rPr>
            </w:pPr>
          </w:p>
        </w:tc>
        <w:tc>
          <w:tcPr>
            <w:tcW w:w="1510" w:type="dxa"/>
          </w:tcPr>
          <w:p w14:paraId="36EC5FFB" w14:textId="77777777" w:rsidR="00B12452" w:rsidRPr="00E01712" w:rsidRDefault="00B12452" w:rsidP="00086540">
            <w:pPr>
              <w:autoSpaceDE w:val="0"/>
              <w:autoSpaceDN w:val="0"/>
              <w:adjustRightInd w:val="0"/>
              <w:spacing w:after="0"/>
              <w:jc w:val="both"/>
              <w:rPr>
                <w:rFonts w:ascii="Arial" w:hAnsi="Arial" w:cs="Arial"/>
                <w:color w:val="auto"/>
              </w:rPr>
            </w:pPr>
          </w:p>
        </w:tc>
      </w:tr>
    </w:tbl>
    <w:p w14:paraId="62903435" w14:textId="1E546AEE" w:rsidR="00B12452" w:rsidRPr="00E01712" w:rsidRDefault="00B12452" w:rsidP="00B12452">
      <w:pPr>
        <w:autoSpaceDE w:val="0"/>
        <w:autoSpaceDN w:val="0"/>
        <w:adjustRightInd w:val="0"/>
        <w:spacing w:after="0" w:line="259" w:lineRule="auto"/>
        <w:jc w:val="both"/>
        <w:rPr>
          <w:rFonts w:ascii="Arial" w:hAnsi="Arial" w:cs="Arial"/>
          <w:color w:val="auto"/>
        </w:rPr>
      </w:pPr>
    </w:p>
    <w:p w14:paraId="2796DFF0" w14:textId="77777777" w:rsidR="00B12452" w:rsidRPr="00E01712" w:rsidRDefault="00B12452" w:rsidP="00B12452">
      <w:pPr>
        <w:autoSpaceDE w:val="0"/>
        <w:autoSpaceDN w:val="0"/>
        <w:adjustRightInd w:val="0"/>
        <w:spacing w:after="0" w:line="259" w:lineRule="auto"/>
        <w:jc w:val="both"/>
        <w:rPr>
          <w:rFonts w:ascii="Arial" w:hAnsi="Arial" w:cs="Arial"/>
          <w:color w:val="auto"/>
        </w:rPr>
      </w:pPr>
    </w:p>
    <w:bookmarkEnd w:id="77"/>
    <w:bookmarkEnd w:id="78"/>
    <w:p w14:paraId="0E4E649E" w14:textId="5847CE3F" w:rsidR="00F409D4" w:rsidRPr="00E01712" w:rsidRDefault="00E71C46" w:rsidP="00E71C46">
      <w:pPr>
        <w:spacing w:after="0"/>
        <w:jc w:val="both"/>
        <w:rPr>
          <w:rFonts w:ascii="Arial" w:hAnsi="Arial" w:cs="Arial"/>
          <w:color w:val="auto"/>
        </w:rPr>
      </w:pPr>
      <w:r w:rsidRPr="00E01712">
        <w:rPr>
          <w:rFonts w:ascii="Arial" w:hAnsi="Arial" w:cs="Arial"/>
          <w:b/>
          <w:color w:val="auto"/>
        </w:rPr>
        <w:t xml:space="preserve">Izjavljamo, da bosta delovodja in odgovorni vodja gradbišča, navedena v tem obrazcu, stalno prisotna na gradbišču in sicer dnevno v minimalnem trajanju vsak najmanj 6 ur. Odgovorni vodja del bo na gradbišču prisoten najmanj dvakrat tedensko, obvezno pa bo prisoten na vseh koordinacijskih sestankih ter morebitnih drugih sestankih med naročnikom in izvajalcem. </w:t>
      </w:r>
      <w:r w:rsidRPr="00E01712">
        <w:rPr>
          <w:rFonts w:ascii="Arial" w:hAnsi="Arial" w:cs="Arial"/>
          <w:color w:val="auto"/>
        </w:rPr>
        <w:t xml:space="preserve">V nasprotnem primeru lahko naročnik odpove pogodbe iz krivdnih razlogov na strani izvajalca, kakor je to navedeno v </w:t>
      </w:r>
      <w:proofErr w:type="spellStart"/>
      <w:r w:rsidRPr="00E01712">
        <w:rPr>
          <w:rFonts w:ascii="Arial" w:hAnsi="Arial" w:cs="Arial"/>
          <w:color w:val="auto"/>
        </w:rPr>
        <w:t>podčlenu</w:t>
      </w:r>
      <w:proofErr w:type="spellEnd"/>
      <w:r w:rsidRPr="00E01712">
        <w:rPr>
          <w:rFonts w:ascii="Arial" w:hAnsi="Arial" w:cs="Arial"/>
          <w:color w:val="auto"/>
        </w:rPr>
        <w:t xml:space="preserve"> 15.2.</w:t>
      </w:r>
    </w:p>
    <w:p w14:paraId="54EA5AB9" w14:textId="77777777" w:rsidR="00F409D4" w:rsidRPr="00E01712" w:rsidRDefault="00F409D4" w:rsidP="00C542FD">
      <w:pPr>
        <w:spacing w:after="0"/>
        <w:rPr>
          <w:rFonts w:ascii="Arial" w:hAnsi="Arial" w:cs="Arial"/>
          <w:b/>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409D4" w:rsidRPr="00E01712" w14:paraId="7A7B319B" w14:textId="77777777" w:rsidTr="00DD612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4AD2410" w14:textId="77777777" w:rsidR="00F409D4" w:rsidRPr="00E01712" w:rsidRDefault="00F409D4" w:rsidP="00DD6122">
            <w:pPr>
              <w:suppressAutoHyphens/>
              <w:autoSpaceDN w:val="0"/>
              <w:snapToGrid w:val="0"/>
              <w:spacing w:after="0"/>
              <w:ind w:right="6"/>
              <w:jc w:val="center"/>
              <w:textAlignment w:val="baseline"/>
              <w:rPr>
                <w:rFonts w:ascii="Arial" w:hAnsi="Arial" w:cs="Arial"/>
                <w:color w:val="auto"/>
                <w:kern w:val="3"/>
                <w:lang w:eastAsia="zh-CN"/>
              </w:rPr>
            </w:pPr>
            <w:r w:rsidRPr="00E01712">
              <w:rPr>
                <w:rFonts w:ascii="Arial" w:hAnsi="Arial" w:cs="Arial"/>
                <w:color w:val="auto"/>
                <w:kern w:val="3"/>
                <w:lang w:eastAsia="zh-CN"/>
              </w:rPr>
              <w:t>KRAJ</w:t>
            </w:r>
          </w:p>
          <w:p w14:paraId="114D5A79" w14:textId="77777777" w:rsidR="00F409D4" w:rsidRPr="00E01712" w:rsidRDefault="00F409D4" w:rsidP="00DD6122">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5F949392" w14:textId="77777777" w:rsidR="00F409D4" w:rsidRPr="00E01712" w:rsidRDefault="00F409D4" w:rsidP="00DD6122">
            <w:pPr>
              <w:suppressAutoHyphens/>
              <w:autoSpaceDN w:val="0"/>
              <w:snapToGrid w:val="0"/>
              <w:spacing w:after="0"/>
              <w:ind w:right="6"/>
              <w:jc w:val="center"/>
              <w:textAlignment w:val="baseline"/>
              <w:rPr>
                <w:rFonts w:ascii="Arial" w:hAnsi="Arial" w:cs="Arial"/>
                <w:color w:val="auto"/>
                <w:kern w:val="3"/>
                <w:lang w:eastAsia="zh-CN"/>
              </w:rPr>
            </w:pPr>
            <w:r w:rsidRPr="00E01712">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1EE2A0B" w14:textId="77777777" w:rsidR="00F409D4" w:rsidRPr="00E01712" w:rsidRDefault="00F409D4" w:rsidP="00DD6122">
            <w:pPr>
              <w:suppressAutoHyphens/>
              <w:autoSpaceDN w:val="0"/>
              <w:snapToGrid w:val="0"/>
              <w:spacing w:after="0"/>
              <w:ind w:right="6"/>
              <w:jc w:val="center"/>
              <w:textAlignment w:val="baseline"/>
              <w:rPr>
                <w:rFonts w:ascii="Arial" w:hAnsi="Arial" w:cs="Arial"/>
                <w:color w:val="auto"/>
                <w:kern w:val="3"/>
                <w:lang w:eastAsia="zh-CN"/>
              </w:rPr>
            </w:pPr>
            <w:r w:rsidRPr="00E01712">
              <w:rPr>
                <w:rFonts w:ascii="Arial" w:hAnsi="Arial" w:cs="Arial"/>
                <w:color w:val="auto"/>
                <w:kern w:val="3"/>
                <w:lang w:eastAsia="zh-CN"/>
              </w:rPr>
              <w:t>PONUDNIK</w:t>
            </w:r>
          </w:p>
          <w:p w14:paraId="08CFD851" w14:textId="77777777" w:rsidR="00F409D4" w:rsidRPr="00E01712" w:rsidRDefault="00F409D4" w:rsidP="00DD6122">
            <w:pPr>
              <w:suppressAutoHyphens/>
              <w:autoSpaceDN w:val="0"/>
              <w:spacing w:after="0"/>
              <w:ind w:right="6"/>
              <w:jc w:val="center"/>
              <w:textAlignment w:val="baseline"/>
              <w:rPr>
                <w:rFonts w:ascii="Arial" w:hAnsi="Arial" w:cs="Arial"/>
                <w:color w:val="auto"/>
                <w:kern w:val="3"/>
                <w:lang w:eastAsia="zh-CN"/>
              </w:rPr>
            </w:pPr>
            <w:r w:rsidRPr="00E01712">
              <w:rPr>
                <w:rFonts w:ascii="Arial" w:hAnsi="Arial" w:cs="Arial"/>
                <w:color w:val="auto"/>
                <w:kern w:val="3"/>
                <w:lang w:eastAsia="zh-CN"/>
              </w:rPr>
              <w:t>ime in priimek zakonitega zastopnika in podpis</w:t>
            </w:r>
          </w:p>
          <w:p w14:paraId="28AA599E" w14:textId="77777777" w:rsidR="00F409D4" w:rsidRPr="00E01712" w:rsidRDefault="00F409D4" w:rsidP="00DD6122">
            <w:pPr>
              <w:suppressAutoHyphens/>
              <w:autoSpaceDN w:val="0"/>
              <w:spacing w:after="0"/>
              <w:ind w:right="6"/>
              <w:jc w:val="center"/>
              <w:textAlignment w:val="baseline"/>
              <w:rPr>
                <w:rFonts w:ascii="Arial" w:hAnsi="Arial" w:cs="Arial"/>
                <w:color w:val="auto"/>
                <w:kern w:val="3"/>
                <w:lang w:eastAsia="zh-CN"/>
              </w:rPr>
            </w:pPr>
          </w:p>
          <w:p w14:paraId="2A3CD319" w14:textId="77777777" w:rsidR="00F409D4" w:rsidRPr="00E01712" w:rsidRDefault="00F409D4" w:rsidP="00DD6122">
            <w:pPr>
              <w:suppressAutoHyphens/>
              <w:autoSpaceDN w:val="0"/>
              <w:spacing w:after="0"/>
              <w:ind w:right="6"/>
              <w:jc w:val="center"/>
              <w:textAlignment w:val="baseline"/>
              <w:rPr>
                <w:rFonts w:ascii="Arial" w:hAnsi="Arial" w:cs="Arial"/>
                <w:color w:val="auto"/>
                <w:kern w:val="3"/>
                <w:lang w:eastAsia="zh-CN"/>
              </w:rPr>
            </w:pPr>
          </w:p>
        </w:tc>
      </w:tr>
    </w:tbl>
    <w:p w14:paraId="4A883B99" w14:textId="77777777" w:rsidR="00F409D4" w:rsidRPr="00E01712" w:rsidRDefault="00F409D4" w:rsidP="00C542FD">
      <w:pPr>
        <w:spacing w:after="0"/>
        <w:rPr>
          <w:rFonts w:ascii="Arial" w:hAnsi="Arial" w:cs="Arial"/>
          <w:b/>
          <w:color w:val="auto"/>
        </w:rPr>
      </w:pPr>
    </w:p>
    <w:p w14:paraId="7FAE5E97" w14:textId="49D7D728" w:rsidR="00A31C8A" w:rsidRPr="00E01712" w:rsidRDefault="00A31C8A" w:rsidP="007943FE">
      <w:pPr>
        <w:pStyle w:val="Slog3"/>
        <w:rPr>
          <w:rStyle w:val="Neenpoudarek"/>
          <w:rFonts w:ascii="Arial" w:hAnsi="Arial" w:cs="Arial"/>
          <w:i/>
          <w:iCs/>
          <w:color w:val="auto"/>
          <w:sz w:val="22"/>
          <w:szCs w:val="22"/>
        </w:rPr>
      </w:pPr>
      <w:bookmarkStart w:id="79" w:name="_Toc507485951"/>
      <w:bookmarkStart w:id="80" w:name="_Toc508970403"/>
      <w:r w:rsidRPr="00E01712">
        <w:rPr>
          <w:rStyle w:val="Neenpoudarek"/>
          <w:rFonts w:ascii="Arial" w:hAnsi="Arial" w:cs="Arial"/>
          <w:i/>
          <w:iCs/>
          <w:color w:val="auto"/>
          <w:sz w:val="22"/>
          <w:szCs w:val="22"/>
        </w:rPr>
        <w:lastRenderedPageBreak/>
        <w:t>PRILOGA št. 10</w:t>
      </w:r>
      <w:bookmarkEnd w:id="79"/>
      <w:bookmarkEnd w:id="80"/>
    </w:p>
    <w:p w14:paraId="5F6FBCA4" w14:textId="26F63B15" w:rsidR="00A31C8A" w:rsidRPr="00E01712" w:rsidRDefault="00A31C8A" w:rsidP="00A31C8A">
      <w:pPr>
        <w:pStyle w:val="Intenzivencitat"/>
      </w:pPr>
      <w:bookmarkStart w:id="81" w:name="_Toc475695317"/>
      <w:bookmarkStart w:id="82" w:name="_Toc507485952"/>
      <w:bookmarkStart w:id="83" w:name="_Toc508970404"/>
      <w:r w:rsidRPr="00E01712">
        <w:t>POTRDILO O DOBRO OPRAVLJENEM DELU</w:t>
      </w:r>
      <w:bookmarkEnd w:id="81"/>
      <w:r w:rsidR="002971F6" w:rsidRPr="00E01712">
        <w:t>- REFERENCA PONUDNIKA</w:t>
      </w:r>
      <w:bookmarkEnd w:id="82"/>
      <w:bookmarkEnd w:id="83"/>
    </w:p>
    <w:p w14:paraId="5CA4CE19" w14:textId="77777777" w:rsidR="00A31C8A" w:rsidRPr="00E01712" w:rsidRDefault="00A31C8A" w:rsidP="00A31C8A">
      <w:pPr>
        <w:pBdr>
          <w:bottom w:val="single" w:sz="12" w:space="1" w:color="auto"/>
        </w:pBdr>
        <w:spacing w:after="0"/>
        <w:rPr>
          <w:rFonts w:ascii="Arial" w:hAnsi="Arial" w:cs="Arial"/>
          <w:color w:val="auto"/>
        </w:rPr>
      </w:pPr>
      <w:r w:rsidRPr="00E01712">
        <w:rPr>
          <w:rFonts w:ascii="Arial" w:hAnsi="Arial" w:cs="Arial"/>
          <w:color w:val="auto"/>
        </w:rPr>
        <w:t>Naziv in naslov potrjevalca reference:</w:t>
      </w:r>
    </w:p>
    <w:p w14:paraId="19B1EDE7" w14:textId="77777777" w:rsidR="00A31C8A" w:rsidRPr="00E01712" w:rsidRDefault="00A31C8A" w:rsidP="00A31C8A">
      <w:pPr>
        <w:spacing w:after="0"/>
        <w:rPr>
          <w:rFonts w:ascii="Arial" w:hAnsi="Arial" w:cs="Arial"/>
          <w:color w:val="auto"/>
        </w:rPr>
      </w:pPr>
    </w:p>
    <w:p w14:paraId="5A006A3E" w14:textId="72E267B1" w:rsidR="00A31C8A" w:rsidRPr="00E01712" w:rsidRDefault="00A31C8A" w:rsidP="00A31C8A">
      <w:pPr>
        <w:spacing w:after="0"/>
        <w:jc w:val="center"/>
        <w:rPr>
          <w:rFonts w:ascii="Arial" w:hAnsi="Arial" w:cs="Arial"/>
          <w:b/>
          <w:color w:val="auto"/>
        </w:rPr>
      </w:pPr>
      <w:r w:rsidRPr="00E01712">
        <w:rPr>
          <w:rFonts w:ascii="Arial" w:hAnsi="Arial" w:cs="Arial"/>
          <w:b/>
          <w:color w:val="auto"/>
        </w:rPr>
        <w:t xml:space="preserve">IZJAVA </w:t>
      </w:r>
      <w:r w:rsidR="002F4656" w:rsidRPr="00E01712">
        <w:rPr>
          <w:rFonts w:ascii="Arial" w:hAnsi="Arial" w:cs="Arial"/>
          <w:b/>
          <w:color w:val="auto"/>
        </w:rPr>
        <w:t>–</w:t>
      </w:r>
      <w:r w:rsidRPr="00E01712">
        <w:rPr>
          <w:rFonts w:ascii="Arial" w:hAnsi="Arial" w:cs="Arial"/>
          <w:b/>
          <w:color w:val="auto"/>
        </w:rPr>
        <w:t xml:space="preserve"> POTRDILO REFERENCE</w:t>
      </w:r>
    </w:p>
    <w:p w14:paraId="5CF8B69F" w14:textId="77777777" w:rsidR="00A31C8A" w:rsidRPr="00E01712" w:rsidRDefault="00A31C8A" w:rsidP="00A31C8A">
      <w:pPr>
        <w:spacing w:after="0"/>
        <w:jc w:val="center"/>
        <w:rPr>
          <w:rFonts w:ascii="Arial" w:hAnsi="Arial" w:cs="Arial"/>
          <w:b/>
          <w:color w:val="auto"/>
        </w:rPr>
      </w:pPr>
    </w:p>
    <w:p w14:paraId="0C28327D" w14:textId="07E866FB" w:rsidR="002C6695" w:rsidRPr="00E01712" w:rsidRDefault="00A31C8A" w:rsidP="00A31C8A">
      <w:pPr>
        <w:spacing w:after="0"/>
        <w:jc w:val="both"/>
        <w:rPr>
          <w:rFonts w:ascii="Arial" w:hAnsi="Arial" w:cs="Arial"/>
          <w:color w:val="auto"/>
        </w:rPr>
      </w:pPr>
      <w:r w:rsidRPr="00E01712">
        <w:rPr>
          <w:rFonts w:ascii="Arial" w:hAnsi="Arial" w:cs="Arial"/>
          <w:color w:val="auto"/>
        </w:rPr>
        <w:t>Pod kazensko in materialno odgovornostjo izjavljamo, da je družba ___________________________________________________</w:t>
      </w:r>
      <w:r w:rsidR="002C6695" w:rsidRPr="00E01712">
        <w:rPr>
          <w:rFonts w:ascii="Arial" w:hAnsi="Arial" w:cs="Arial"/>
          <w:color w:val="auto"/>
        </w:rPr>
        <w:t>_______________________</w:t>
      </w:r>
      <w:r w:rsidRPr="00E01712">
        <w:rPr>
          <w:rFonts w:ascii="Arial" w:hAnsi="Arial" w:cs="Arial"/>
          <w:color w:val="auto"/>
        </w:rPr>
        <w:t>izvedla</w:t>
      </w:r>
      <w:r w:rsidR="002C6695" w:rsidRPr="00E01712">
        <w:rPr>
          <w:rFonts w:ascii="Arial" w:hAnsi="Arial" w:cs="Arial"/>
          <w:color w:val="auto"/>
        </w:rPr>
        <w:t xml:space="preserve"> naslednjo storitev</w:t>
      </w:r>
      <w:r w:rsidR="007D3E10" w:rsidRPr="00E01712">
        <w:rPr>
          <w:rFonts w:ascii="Arial" w:hAnsi="Arial" w:cs="Arial"/>
          <w:color w:val="auto"/>
        </w:rPr>
        <w:t>/gradnjo</w:t>
      </w:r>
      <w:r w:rsidR="002C6695" w:rsidRPr="00E01712">
        <w:rPr>
          <w:rFonts w:ascii="Arial" w:hAnsi="Arial" w:cs="Arial"/>
          <w:color w:val="auto"/>
        </w:rPr>
        <w:t xml:space="preserve"> </w:t>
      </w:r>
      <w:r w:rsidR="002C6695" w:rsidRPr="00E01712">
        <w:rPr>
          <w:rFonts w:ascii="Arial" w:hAnsi="Arial" w:cs="Arial"/>
          <w:i/>
          <w:color w:val="auto"/>
        </w:rPr>
        <w:t>(opis storitve</w:t>
      </w:r>
      <w:r w:rsidR="007D3E10" w:rsidRPr="00E01712">
        <w:rPr>
          <w:rFonts w:ascii="Arial" w:hAnsi="Arial" w:cs="Arial"/>
          <w:i/>
          <w:color w:val="auto"/>
        </w:rPr>
        <w:t>/gradnje</w:t>
      </w:r>
      <w:r w:rsidR="002C6695" w:rsidRPr="00E01712">
        <w:rPr>
          <w:rFonts w:ascii="Arial" w:hAnsi="Arial" w:cs="Arial"/>
          <w:i/>
          <w:color w:val="auto"/>
        </w:rPr>
        <w:t xml:space="preserve">, iz katere izhaja izpolnjevanje referenčnega pogoja) </w:t>
      </w:r>
      <w:r w:rsidR="002C6695" w:rsidRPr="00E01712">
        <w:rPr>
          <w:rFonts w:ascii="Arial" w:hAnsi="Arial" w:cs="Arial"/>
          <w:color w:val="auto"/>
        </w:rPr>
        <w:t>:</w:t>
      </w:r>
    </w:p>
    <w:p w14:paraId="208370C7" w14:textId="06B86650" w:rsidR="002C6695" w:rsidRPr="00E01712" w:rsidRDefault="002C6695" w:rsidP="00A31C8A">
      <w:pPr>
        <w:spacing w:after="0"/>
        <w:jc w:val="both"/>
        <w:rPr>
          <w:rFonts w:ascii="Arial" w:hAnsi="Arial" w:cs="Arial"/>
          <w:color w:val="auto"/>
        </w:rPr>
      </w:pPr>
      <w:r w:rsidRPr="00E01712">
        <w:rPr>
          <w:rFonts w:ascii="Arial" w:hAnsi="Arial" w:cs="Arial"/>
          <w:color w:val="auto"/>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A31C8A" w:rsidRPr="00E01712">
        <w:rPr>
          <w:rFonts w:ascii="Arial" w:hAnsi="Arial" w:cs="Arial"/>
          <w:color w:val="auto"/>
        </w:rPr>
        <w:t xml:space="preserve">, </w:t>
      </w:r>
    </w:p>
    <w:p w14:paraId="68C69294" w14:textId="77777777" w:rsidR="002C6695" w:rsidRPr="00E01712" w:rsidRDefault="002C6695" w:rsidP="00A31C8A">
      <w:pPr>
        <w:spacing w:after="0"/>
        <w:jc w:val="both"/>
        <w:rPr>
          <w:rFonts w:ascii="Arial" w:hAnsi="Arial" w:cs="Arial"/>
          <w:color w:val="auto"/>
        </w:rPr>
      </w:pPr>
    </w:p>
    <w:p w14:paraId="03CBBF03" w14:textId="77777777" w:rsidR="002C6695" w:rsidRPr="00E01712" w:rsidRDefault="00A31C8A" w:rsidP="00A31C8A">
      <w:pPr>
        <w:spacing w:after="0"/>
        <w:jc w:val="both"/>
        <w:rPr>
          <w:rFonts w:ascii="Arial" w:hAnsi="Arial" w:cs="Arial"/>
          <w:color w:val="auto"/>
        </w:rPr>
      </w:pPr>
      <w:r w:rsidRPr="00E01712">
        <w:rPr>
          <w:rFonts w:ascii="Arial" w:hAnsi="Arial" w:cs="Arial"/>
          <w:color w:val="auto"/>
        </w:rPr>
        <w:t>po pogodbi št. ___________________________, z dne ____________________________,</w:t>
      </w:r>
    </w:p>
    <w:p w14:paraId="4C82D365" w14:textId="70287B2B" w:rsidR="00A31C8A" w:rsidRPr="00E01712" w:rsidRDefault="002C6695" w:rsidP="00A31C8A">
      <w:pPr>
        <w:spacing w:after="0"/>
        <w:jc w:val="both"/>
        <w:rPr>
          <w:rFonts w:ascii="Arial" w:hAnsi="Arial" w:cs="Arial"/>
          <w:color w:val="auto"/>
        </w:rPr>
      </w:pPr>
      <w:r w:rsidRPr="00E01712">
        <w:rPr>
          <w:rFonts w:ascii="Arial" w:hAnsi="Arial" w:cs="Arial"/>
          <w:color w:val="auto"/>
        </w:rPr>
        <w:t xml:space="preserve">vrednost investicije gradnje: </w:t>
      </w:r>
      <w:r w:rsidR="00A31C8A" w:rsidRPr="00E01712">
        <w:rPr>
          <w:rFonts w:ascii="Arial" w:hAnsi="Arial" w:cs="Arial"/>
          <w:color w:val="auto"/>
        </w:rPr>
        <w:t xml:space="preserve"> _____________________</w:t>
      </w:r>
      <w:r w:rsidRPr="00E01712">
        <w:rPr>
          <w:rFonts w:ascii="Arial" w:hAnsi="Arial" w:cs="Arial"/>
          <w:color w:val="auto"/>
        </w:rPr>
        <w:t>_________________</w:t>
      </w:r>
      <w:r w:rsidR="00A31C8A" w:rsidRPr="00E01712">
        <w:rPr>
          <w:rFonts w:ascii="Arial" w:hAnsi="Arial" w:cs="Arial"/>
          <w:color w:val="auto"/>
        </w:rPr>
        <w:t xml:space="preserve"> EUR</w:t>
      </w:r>
      <w:r w:rsidRPr="00E01712">
        <w:rPr>
          <w:rFonts w:ascii="Arial" w:hAnsi="Arial" w:cs="Arial"/>
          <w:color w:val="auto"/>
        </w:rPr>
        <w:t xml:space="preserve"> brez DDV</w:t>
      </w:r>
      <w:r w:rsidR="00A31C8A" w:rsidRPr="00E01712">
        <w:rPr>
          <w:rFonts w:ascii="Arial" w:hAnsi="Arial" w:cs="Arial"/>
          <w:color w:val="auto"/>
        </w:rPr>
        <w:t xml:space="preserve">, </w:t>
      </w:r>
    </w:p>
    <w:p w14:paraId="51F4972B" w14:textId="77777777" w:rsidR="00A31C8A" w:rsidRPr="00E01712" w:rsidRDefault="00A31C8A" w:rsidP="00A31C8A">
      <w:pPr>
        <w:spacing w:after="0"/>
        <w:jc w:val="both"/>
        <w:rPr>
          <w:rFonts w:ascii="Arial" w:hAnsi="Arial" w:cs="Arial"/>
          <w:color w:val="auto"/>
        </w:rPr>
      </w:pPr>
      <w:r w:rsidRPr="00E01712">
        <w:rPr>
          <w:rFonts w:ascii="Arial" w:hAnsi="Arial" w:cs="Arial"/>
          <w:color w:val="auto"/>
        </w:rPr>
        <w:t>v obdobju od ______________  ________ do ____________  ________.</w:t>
      </w:r>
    </w:p>
    <w:p w14:paraId="2F581F6B" w14:textId="77777777" w:rsidR="00A31C8A" w:rsidRPr="00E01712" w:rsidRDefault="00A31C8A" w:rsidP="00A31C8A">
      <w:pPr>
        <w:spacing w:after="0"/>
        <w:ind w:firstLine="708"/>
        <w:jc w:val="both"/>
        <w:rPr>
          <w:rFonts w:ascii="Arial" w:hAnsi="Arial" w:cs="Arial"/>
          <w:color w:val="auto"/>
        </w:rPr>
      </w:pPr>
      <w:r w:rsidRPr="00E01712">
        <w:rPr>
          <w:rFonts w:ascii="Arial" w:hAnsi="Arial" w:cs="Arial"/>
          <w:color w:val="auto"/>
        </w:rPr>
        <w:t xml:space="preserve">              (mesec)</w:t>
      </w:r>
      <w:r w:rsidRPr="00E01712">
        <w:rPr>
          <w:rFonts w:ascii="Arial" w:hAnsi="Arial" w:cs="Arial"/>
          <w:color w:val="auto"/>
        </w:rPr>
        <w:tab/>
        <w:t xml:space="preserve">          (leto)                   (mesec)       (leto)</w:t>
      </w:r>
    </w:p>
    <w:p w14:paraId="62BA1AB2" w14:textId="5591BE8A" w:rsidR="00A31C8A" w:rsidRPr="00E01712" w:rsidRDefault="00086540" w:rsidP="00A31C8A">
      <w:pPr>
        <w:spacing w:after="0"/>
        <w:jc w:val="both"/>
        <w:rPr>
          <w:rFonts w:ascii="Arial" w:hAnsi="Arial" w:cs="Arial"/>
          <w:color w:val="auto"/>
        </w:rPr>
      </w:pPr>
      <w:r w:rsidRPr="00E01712">
        <w:rPr>
          <w:rFonts w:ascii="Arial" w:hAnsi="Arial" w:cs="Arial"/>
          <w:color w:val="auto"/>
        </w:rPr>
        <w:t>Številka gradbenega/uporabnega dovoljenja: __________________________</w:t>
      </w:r>
    </w:p>
    <w:p w14:paraId="53478A13" w14:textId="48CA021B" w:rsidR="00086540" w:rsidRPr="00E01712" w:rsidRDefault="00086540" w:rsidP="00A31C8A">
      <w:pPr>
        <w:spacing w:after="0"/>
        <w:jc w:val="both"/>
        <w:rPr>
          <w:rFonts w:ascii="Arial" w:hAnsi="Arial" w:cs="Arial"/>
          <w:color w:val="auto"/>
        </w:rPr>
      </w:pPr>
      <w:r w:rsidRPr="00E01712">
        <w:rPr>
          <w:rFonts w:ascii="Arial" w:hAnsi="Arial" w:cs="Arial"/>
          <w:color w:val="auto"/>
        </w:rPr>
        <w:t>Datum izdaje gradbenega/uporabnega dovoljenja: __________________________.</w:t>
      </w:r>
    </w:p>
    <w:p w14:paraId="08BFACB0" w14:textId="77777777" w:rsidR="00086540" w:rsidRPr="00E01712" w:rsidRDefault="00086540" w:rsidP="00A31C8A">
      <w:pPr>
        <w:spacing w:after="0"/>
        <w:jc w:val="both"/>
        <w:rPr>
          <w:rFonts w:ascii="Arial" w:hAnsi="Arial" w:cs="Arial"/>
          <w:color w:val="auto"/>
        </w:rPr>
      </w:pPr>
    </w:p>
    <w:p w14:paraId="42CEC053" w14:textId="2D846579" w:rsidR="00A31C8A" w:rsidRPr="00E01712" w:rsidRDefault="002C6695" w:rsidP="00A31C8A">
      <w:pPr>
        <w:spacing w:after="0"/>
        <w:jc w:val="both"/>
        <w:rPr>
          <w:rFonts w:ascii="Arial" w:hAnsi="Arial" w:cs="Arial"/>
          <w:color w:val="auto"/>
        </w:rPr>
      </w:pPr>
      <w:r w:rsidRPr="00E01712">
        <w:rPr>
          <w:rFonts w:ascii="Arial" w:hAnsi="Arial" w:cs="Arial"/>
          <w:color w:val="auto"/>
        </w:rPr>
        <w:t>Storitev</w:t>
      </w:r>
      <w:r w:rsidR="007D3E10" w:rsidRPr="00E01712">
        <w:rPr>
          <w:rFonts w:ascii="Arial" w:hAnsi="Arial" w:cs="Arial"/>
          <w:color w:val="auto"/>
        </w:rPr>
        <w:t>/gradnja</w:t>
      </w:r>
      <w:r w:rsidRPr="00E01712">
        <w:rPr>
          <w:rFonts w:ascii="Arial" w:hAnsi="Arial" w:cs="Arial"/>
          <w:color w:val="auto"/>
        </w:rPr>
        <w:t xml:space="preserve"> je bila</w:t>
      </w:r>
      <w:r w:rsidR="00A31C8A" w:rsidRPr="00E01712">
        <w:rPr>
          <w:rFonts w:ascii="Arial" w:hAnsi="Arial" w:cs="Arial"/>
          <w:color w:val="auto"/>
        </w:rPr>
        <w:t xml:space="preserve"> opravljen</w:t>
      </w:r>
      <w:r w:rsidRPr="00E01712">
        <w:rPr>
          <w:rFonts w:ascii="Arial" w:hAnsi="Arial" w:cs="Arial"/>
          <w:color w:val="auto"/>
        </w:rPr>
        <w:t>a</w:t>
      </w:r>
      <w:r w:rsidR="00A31C8A" w:rsidRPr="00E01712">
        <w:rPr>
          <w:rFonts w:ascii="Arial" w:hAnsi="Arial" w:cs="Arial"/>
          <w:color w:val="auto"/>
        </w:rPr>
        <w:t xml:space="preserve"> pravočasno, strokovno, kvalitetno in v skladu z določili pogodbe. </w:t>
      </w:r>
    </w:p>
    <w:p w14:paraId="10B50C2B" w14:textId="77777777" w:rsidR="00A31C8A" w:rsidRPr="00E01712" w:rsidRDefault="00A31C8A" w:rsidP="00A31C8A">
      <w:pPr>
        <w:spacing w:after="0"/>
        <w:jc w:val="both"/>
        <w:rPr>
          <w:rFonts w:ascii="Arial" w:hAnsi="Arial" w:cs="Arial"/>
          <w:color w:val="auto"/>
        </w:rPr>
      </w:pPr>
    </w:p>
    <w:p w14:paraId="0CA08333" w14:textId="77777777" w:rsidR="00A31C8A" w:rsidRPr="00E01712" w:rsidRDefault="00A31C8A" w:rsidP="00A31C8A">
      <w:pPr>
        <w:spacing w:after="0"/>
        <w:jc w:val="both"/>
        <w:rPr>
          <w:rFonts w:ascii="Arial" w:hAnsi="Arial" w:cs="Arial"/>
          <w:color w:val="auto"/>
        </w:rPr>
      </w:pPr>
      <w:r w:rsidRPr="00E01712">
        <w:rPr>
          <w:rFonts w:ascii="Arial" w:hAnsi="Arial" w:cs="Arial"/>
          <w:color w:val="auto"/>
        </w:rPr>
        <w:t>Kontaktna oseba referenčnega naročnika, ki jo lahko naročnik kontaktira za preverjanje reference:</w:t>
      </w:r>
    </w:p>
    <w:p w14:paraId="04D5EA23" w14:textId="77777777" w:rsidR="00A31C8A" w:rsidRPr="00E01712" w:rsidRDefault="00A31C8A" w:rsidP="00A31C8A">
      <w:pPr>
        <w:spacing w:after="0"/>
        <w:jc w:val="both"/>
        <w:rPr>
          <w:rFonts w:ascii="Arial" w:hAnsi="Arial" w:cs="Arial"/>
          <w:color w:val="auto"/>
        </w:rPr>
      </w:pPr>
      <w:r w:rsidRPr="00E01712">
        <w:rPr>
          <w:rFonts w:ascii="Arial" w:hAnsi="Arial" w:cs="Arial"/>
          <w:color w:val="auto"/>
        </w:rPr>
        <w:t>IME IN PRIIMEK:</w:t>
      </w:r>
    </w:p>
    <w:p w14:paraId="1D83F372" w14:textId="77777777" w:rsidR="00A31C8A" w:rsidRPr="00E01712" w:rsidRDefault="00A31C8A" w:rsidP="00A31C8A">
      <w:pPr>
        <w:spacing w:after="0"/>
        <w:jc w:val="both"/>
        <w:rPr>
          <w:rFonts w:ascii="Arial" w:hAnsi="Arial" w:cs="Arial"/>
          <w:color w:val="auto"/>
        </w:rPr>
      </w:pPr>
      <w:r w:rsidRPr="00E01712">
        <w:rPr>
          <w:rFonts w:ascii="Arial" w:hAnsi="Arial" w:cs="Arial"/>
          <w:color w:val="auto"/>
        </w:rPr>
        <w:t>naziv pri referenčnem naročniku:</w:t>
      </w:r>
    </w:p>
    <w:p w14:paraId="6A1F0EC3" w14:textId="77777777" w:rsidR="00A31C8A" w:rsidRPr="00E01712" w:rsidRDefault="00A31C8A" w:rsidP="00A31C8A">
      <w:pPr>
        <w:spacing w:after="0"/>
        <w:jc w:val="both"/>
        <w:rPr>
          <w:rFonts w:ascii="Arial" w:hAnsi="Arial" w:cs="Arial"/>
          <w:color w:val="auto"/>
        </w:rPr>
      </w:pPr>
      <w:r w:rsidRPr="00E01712">
        <w:rPr>
          <w:rFonts w:ascii="Arial" w:hAnsi="Arial" w:cs="Arial"/>
          <w:color w:val="auto"/>
        </w:rPr>
        <w:t>e-mail:</w:t>
      </w:r>
    </w:p>
    <w:p w14:paraId="44865171" w14:textId="77777777" w:rsidR="00A31C8A" w:rsidRPr="00E01712" w:rsidRDefault="00A31C8A" w:rsidP="00A31C8A">
      <w:pPr>
        <w:spacing w:after="0"/>
        <w:rPr>
          <w:rFonts w:ascii="Arial" w:hAnsi="Arial" w:cs="Arial"/>
          <w:color w:val="auto"/>
        </w:rPr>
      </w:pPr>
      <w:r w:rsidRPr="00E01712">
        <w:rPr>
          <w:rFonts w:ascii="Arial" w:hAnsi="Arial" w:cs="Arial"/>
          <w:color w:val="auto"/>
        </w:rPr>
        <w:t>telefon:</w:t>
      </w:r>
    </w:p>
    <w:p w14:paraId="6F47FD15" w14:textId="77777777" w:rsidR="00A31C8A" w:rsidRPr="00E01712" w:rsidRDefault="00A31C8A" w:rsidP="00A31C8A">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A31C8A" w:rsidRPr="00E01712" w14:paraId="10B8A772" w14:textId="77777777" w:rsidTr="00FA566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7C50577" w14:textId="77777777" w:rsidR="00A31C8A" w:rsidRPr="00E01712" w:rsidRDefault="00A31C8A" w:rsidP="00FA5665">
            <w:pPr>
              <w:suppressAutoHyphens/>
              <w:autoSpaceDN w:val="0"/>
              <w:snapToGrid w:val="0"/>
              <w:spacing w:after="0"/>
              <w:ind w:right="6"/>
              <w:jc w:val="center"/>
              <w:textAlignment w:val="baseline"/>
              <w:rPr>
                <w:rFonts w:ascii="Arial" w:hAnsi="Arial" w:cs="Arial"/>
                <w:color w:val="auto"/>
                <w:kern w:val="3"/>
                <w:lang w:eastAsia="zh-CN"/>
              </w:rPr>
            </w:pPr>
            <w:r w:rsidRPr="00E01712">
              <w:rPr>
                <w:rFonts w:ascii="Arial" w:hAnsi="Arial" w:cs="Arial"/>
                <w:color w:val="auto"/>
                <w:kern w:val="3"/>
                <w:lang w:eastAsia="zh-CN"/>
              </w:rPr>
              <w:t>KRAJ</w:t>
            </w:r>
          </w:p>
          <w:p w14:paraId="1C6F835E" w14:textId="77777777" w:rsidR="00A31C8A" w:rsidRPr="00E01712" w:rsidRDefault="00A31C8A" w:rsidP="00FA5665">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7D0F7E84" w14:textId="77777777" w:rsidR="00A31C8A" w:rsidRPr="00E01712" w:rsidRDefault="00A31C8A" w:rsidP="00FA5665">
            <w:pPr>
              <w:suppressAutoHyphens/>
              <w:autoSpaceDN w:val="0"/>
              <w:snapToGrid w:val="0"/>
              <w:spacing w:after="0"/>
              <w:ind w:right="6"/>
              <w:jc w:val="center"/>
              <w:textAlignment w:val="baseline"/>
              <w:rPr>
                <w:rFonts w:ascii="Arial" w:hAnsi="Arial" w:cs="Arial"/>
                <w:color w:val="auto"/>
                <w:kern w:val="3"/>
                <w:lang w:eastAsia="zh-CN"/>
              </w:rPr>
            </w:pPr>
            <w:r w:rsidRPr="00E01712">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759832" w14:textId="77777777" w:rsidR="00A31C8A" w:rsidRPr="00E01712" w:rsidRDefault="00A31C8A" w:rsidP="00FA5665">
            <w:pPr>
              <w:suppressAutoHyphens/>
              <w:autoSpaceDN w:val="0"/>
              <w:snapToGrid w:val="0"/>
              <w:spacing w:after="0"/>
              <w:ind w:right="6"/>
              <w:jc w:val="center"/>
              <w:textAlignment w:val="baseline"/>
              <w:rPr>
                <w:rFonts w:ascii="Arial" w:hAnsi="Arial" w:cs="Arial"/>
                <w:color w:val="auto"/>
                <w:kern w:val="3"/>
                <w:lang w:eastAsia="zh-CN"/>
              </w:rPr>
            </w:pPr>
            <w:r w:rsidRPr="00E01712">
              <w:rPr>
                <w:rFonts w:ascii="Arial" w:hAnsi="Arial" w:cs="Arial"/>
                <w:color w:val="auto"/>
                <w:kern w:val="3"/>
                <w:lang w:eastAsia="zh-CN"/>
              </w:rPr>
              <w:t>REFERENČNI NAROČNIK / INVESTITOR</w:t>
            </w:r>
          </w:p>
          <w:p w14:paraId="785C94F2" w14:textId="77777777" w:rsidR="00A31C8A" w:rsidRPr="00E01712" w:rsidRDefault="00A31C8A" w:rsidP="00FA5665">
            <w:pPr>
              <w:suppressAutoHyphens/>
              <w:autoSpaceDN w:val="0"/>
              <w:snapToGrid w:val="0"/>
              <w:spacing w:after="0"/>
              <w:ind w:right="6"/>
              <w:jc w:val="center"/>
              <w:textAlignment w:val="baseline"/>
              <w:rPr>
                <w:rFonts w:ascii="Arial" w:hAnsi="Arial" w:cs="Arial"/>
                <w:color w:val="auto"/>
                <w:kern w:val="3"/>
                <w:lang w:eastAsia="zh-CN"/>
              </w:rPr>
            </w:pPr>
          </w:p>
          <w:p w14:paraId="12CAFF81" w14:textId="77777777" w:rsidR="00A31C8A" w:rsidRPr="00E01712" w:rsidRDefault="00A31C8A" w:rsidP="00FA5665">
            <w:pPr>
              <w:suppressAutoHyphens/>
              <w:autoSpaceDN w:val="0"/>
              <w:spacing w:after="0"/>
              <w:ind w:right="6"/>
              <w:jc w:val="center"/>
              <w:textAlignment w:val="baseline"/>
              <w:rPr>
                <w:rFonts w:ascii="Arial" w:hAnsi="Arial" w:cs="Arial"/>
                <w:color w:val="auto"/>
                <w:kern w:val="3"/>
                <w:lang w:eastAsia="zh-CN"/>
              </w:rPr>
            </w:pPr>
            <w:r w:rsidRPr="00E01712">
              <w:rPr>
                <w:rFonts w:ascii="Arial" w:hAnsi="Arial" w:cs="Arial"/>
                <w:color w:val="auto"/>
                <w:kern w:val="3"/>
                <w:lang w:eastAsia="zh-CN"/>
              </w:rPr>
              <w:t>ime in priimek zakonitega zastopnika in podpis</w:t>
            </w:r>
          </w:p>
        </w:tc>
      </w:tr>
    </w:tbl>
    <w:p w14:paraId="1C61B54D" w14:textId="77777777" w:rsidR="00C762C2" w:rsidRPr="00E01712" w:rsidRDefault="00C762C2" w:rsidP="007943FE">
      <w:pPr>
        <w:pStyle w:val="Slog3"/>
        <w:rPr>
          <w:rStyle w:val="Neenpoudarek"/>
          <w:rFonts w:ascii="Arial" w:hAnsi="Arial" w:cs="Arial"/>
          <w:i/>
          <w:iCs/>
          <w:color w:val="auto"/>
          <w:sz w:val="22"/>
          <w:szCs w:val="22"/>
        </w:rPr>
      </w:pPr>
      <w:bookmarkStart w:id="84" w:name="_Toc507485953"/>
      <w:bookmarkStart w:id="85" w:name="_Hlk507421385"/>
      <w:bookmarkStart w:id="86" w:name="_Toc475695319"/>
      <w:bookmarkStart w:id="87" w:name="_Toc479162458"/>
      <w:bookmarkStart w:id="88" w:name="_Toc504728211"/>
      <w:bookmarkStart w:id="89" w:name="_Toc508970405"/>
      <w:r w:rsidRPr="00E01712">
        <w:rPr>
          <w:rStyle w:val="Neenpoudarek"/>
          <w:rFonts w:ascii="Arial" w:hAnsi="Arial" w:cs="Arial"/>
          <w:i/>
          <w:iCs/>
          <w:color w:val="auto"/>
          <w:sz w:val="22"/>
          <w:szCs w:val="22"/>
        </w:rPr>
        <w:lastRenderedPageBreak/>
        <w:t>PRILOGA št. 11</w:t>
      </w:r>
      <w:bookmarkEnd w:id="84"/>
      <w:bookmarkEnd w:id="89"/>
    </w:p>
    <w:p w14:paraId="33C15C69" w14:textId="7B2DE847" w:rsidR="00086540" w:rsidRPr="00E01712" w:rsidRDefault="00086540" w:rsidP="00086540">
      <w:pPr>
        <w:pStyle w:val="Intenzivencitat"/>
      </w:pPr>
      <w:bookmarkStart w:id="90" w:name="_Toc507485954"/>
      <w:bookmarkStart w:id="91" w:name="_Toc508970406"/>
      <w:bookmarkEnd w:id="85"/>
      <w:r w:rsidRPr="00E01712">
        <w:t>POTRDILO O DOBRO OPRAVLJENEM DELU STROKOVNEGA KADRA</w:t>
      </w:r>
      <w:bookmarkEnd w:id="86"/>
      <w:bookmarkEnd w:id="87"/>
      <w:bookmarkEnd w:id="88"/>
      <w:bookmarkEnd w:id="90"/>
      <w:bookmarkEnd w:id="91"/>
    </w:p>
    <w:p w14:paraId="1C02F134" w14:textId="77777777" w:rsidR="00086540" w:rsidRPr="00E01712" w:rsidRDefault="00086540" w:rsidP="00086540">
      <w:pPr>
        <w:spacing w:after="0"/>
        <w:rPr>
          <w:rFonts w:ascii="Arial" w:hAnsi="Arial" w:cs="Arial"/>
          <w:color w:val="auto"/>
        </w:rPr>
      </w:pPr>
      <w:r w:rsidRPr="00E01712">
        <w:rPr>
          <w:rFonts w:ascii="Arial" w:hAnsi="Arial" w:cs="Arial"/>
          <w:color w:val="auto"/>
        </w:rPr>
        <w:t>Naziv in naslov potrjevalca reference:</w:t>
      </w:r>
    </w:p>
    <w:p w14:paraId="37EC0F30" w14:textId="77777777" w:rsidR="00086540" w:rsidRPr="00E01712" w:rsidRDefault="00086540" w:rsidP="00086540">
      <w:pPr>
        <w:spacing w:after="0"/>
        <w:rPr>
          <w:rFonts w:ascii="Arial" w:hAnsi="Arial" w:cs="Arial"/>
          <w:color w:val="auto"/>
        </w:rPr>
      </w:pPr>
      <w:r w:rsidRPr="00E01712">
        <w:rPr>
          <w:rFonts w:ascii="Arial" w:hAnsi="Arial" w:cs="Arial"/>
          <w:color w:val="auto"/>
        </w:rPr>
        <w:t>_________________________________________</w:t>
      </w:r>
    </w:p>
    <w:p w14:paraId="760F8039" w14:textId="77777777" w:rsidR="00086540" w:rsidRPr="00E01712" w:rsidRDefault="00086540" w:rsidP="00086540">
      <w:pPr>
        <w:spacing w:after="0"/>
        <w:rPr>
          <w:rFonts w:ascii="Arial" w:hAnsi="Arial" w:cs="Arial"/>
          <w:color w:val="auto"/>
        </w:rPr>
      </w:pPr>
      <w:r w:rsidRPr="00E01712">
        <w:rPr>
          <w:rFonts w:ascii="Arial" w:hAnsi="Arial" w:cs="Arial"/>
          <w:color w:val="auto"/>
        </w:rPr>
        <w:t>_________________________________________</w:t>
      </w:r>
    </w:p>
    <w:p w14:paraId="4BB6F81A" w14:textId="77777777" w:rsidR="00086540" w:rsidRPr="00E01712" w:rsidRDefault="00086540" w:rsidP="00086540">
      <w:pPr>
        <w:spacing w:after="0"/>
        <w:rPr>
          <w:rFonts w:ascii="Arial" w:hAnsi="Arial" w:cs="Arial"/>
          <w:color w:val="auto"/>
        </w:rPr>
      </w:pPr>
      <w:r w:rsidRPr="00E01712">
        <w:rPr>
          <w:rFonts w:ascii="Arial" w:hAnsi="Arial" w:cs="Arial"/>
          <w:color w:val="auto"/>
        </w:rPr>
        <w:t>_________________________________________</w:t>
      </w:r>
    </w:p>
    <w:p w14:paraId="4558DEC7" w14:textId="77777777" w:rsidR="00086540" w:rsidRPr="00E01712" w:rsidRDefault="00086540" w:rsidP="00086540">
      <w:pPr>
        <w:spacing w:after="0"/>
        <w:rPr>
          <w:rFonts w:ascii="Arial" w:hAnsi="Arial" w:cs="Arial"/>
          <w:color w:val="auto"/>
        </w:rPr>
      </w:pPr>
    </w:p>
    <w:p w14:paraId="7D675041" w14:textId="77777777" w:rsidR="00086540" w:rsidRPr="00E01712" w:rsidRDefault="00086540" w:rsidP="00086540">
      <w:pPr>
        <w:spacing w:after="0"/>
        <w:jc w:val="center"/>
        <w:rPr>
          <w:rFonts w:ascii="Arial" w:hAnsi="Arial" w:cs="Arial"/>
          <w:b/>
          <w:color w:val="auto"/>
        </w:rPr>
      </w:pPr>
      <w:r w:rsidRPr="00E01712">
        <w:rPr>
          <w:rFonts w:ascii="Arial" w:hAnsi="Arial" w:cs="Arial"/>
          <w:b/>
          <w:color w:val="auto"/>
        </w:rPr>
        <w:t>IZJAVA - POTRDILO REFERENCE</w:t>
      </w:r>
    </w:p>
    <w:p w14:paraId="7F7ED741" w14:textId="77777777" w:rsidR="00086540" w:rsidRPr="00E01712" w:rsidRDefault="00086540" w:rsidP="00086540">
      <w:pPr>
        <w:spacing w:after="0"/>
        <w:jc w:val="center"/>
        <w:rPr>
          <w:rFonts w:ascii="Arial" w:hAnsi="Arial" w:cs="Arial"/>
          <w:b/>
          <w:color w:val="auto"/>
        </w:rPr>
      </w:pPr>
    </w:p>
    <w:p w14:paraId="4014CC61" w14:textId="77777777" w:rsidR="00086540" w:rsidRPr="00E01712" w:rsidRDefault="00086540" w:rsidP="00086540">
      <w:pPr>
        <w:spacing w:after="0"/>
        <w:jc w:val="both"/>
        <w:rPr>
          <w:rFonts w:ascii="Arial" w:hAnsi="Arial" w:cs="Arial"/>
          <w:color w:val="auto"/>
        </w:rPr>
      </w:pPr>
      <w:r w:rsidRPr="00E01712">
        <w:rPr>
          <w:rFonts w:ascii="Arial" w:hAnsi="Arial" w:cs="Arial"/>
          <w:color w:val="auto"/>
        </w:rPr>
        <w:t>Pod kazensko in materialno odgovornostjo izjavljamo, da je oseba (</w:t>
      </w:r>
      <w:r w:rsidRPr="00E01712">
        <w:rPr>
          <w:rFonts w:ascii="Arial" w:hAnsi="Arial" w:cs="Arial"/>
          <w:i/>
          <w:color w:val="auto"/>
        </w:rPr>
        <w:t>ime in priimek</w:t>
      </w:r>
      <w:r w:rsidRPr="00E01712">
        <w:rPr>
          <w:rFonts w:ascii="Arial" w:hAnsi="Arial" w:cs="Arial"/>
          <w:color w:val="auto"/>
        </w:rPr>
        <w:t xml:space="preserve">) ___________________________________________________________________ izvajala strokovno funkcijo __________________________________________________________, </w:t>
      </w:r>
    </w:p>
    <w:p w14:paraId="78F17123" w14:textId="77777777" w:rsidR="00086540" w:rsidRPr="00E01712" w:rsidRDefault="00086540" w:rsidP="00086540">
      <w:pPr>
        <w:spacing w:after="0"/>
        <w:jc w:val="both"/>
        <w:rPr>
          <w:rFonts w:ascii="Arial" w:hAnsi="Arial" w:cs="Arial"/>
          <w:color w:val="auto"/>
        </w:rPr>
      </w:pPr>
      <w:r w:rsidRPr="00E01712">
        <w:rPr>
          <w:rFonts w:ascii="Arial" w:hAnsi="Arial" w:cs="Arial"/>
          <w:color w:val="auto"/>
        </w:rPr>
        <w:t>pri naslednjem referenčnem poslu (</w:t>
      </w:r>
      <w:r w:rsidRPr="00E01712">
        <w:rPr>
          <w:rFonts w:ascii="Arial" w:hAnsi="Arial" w:cs="Arial"/>
          <w:i/>
          <w:color w:val="auto"/>
        </w:rPr>
        <w:t>opis referenčnega posla</w:t>
      </w:r>
      <w:r w:rsidRPr="00E01712">
        <w:rPr>
          <w:rFonts w:ascii="Arial" w:hAnsi="Arial" w:cs="Arial"/>
          <w:color w:val="auto"/>
        </w:rPr>
        <w:t xml:space="preserve">, </w:t>
      </w:r>
      <w:r w:rsidRPr="00E01712">
        <w:rPr>
          <w:rFonts w:ascii="Arial" w:hAnsi="Arial" w:cs="Arial"/>
          <w:i/>
          <w:color w:val="auto"/>
        </w:rPr>
        <w:t>iz katerega izhaja izpolnjevanje kadrovskega referenčnega pogoja</w:t>
      </w:r>
      <w:r w:rsidRPr="00E01712">
        <w:rPr>
          <w:rFonts w:ascii="Arial" w:hAnsi="Arial" w:cs="Arial"/>
          <w:color w:val="auto"/>
        </w:rPr>
        <w:t xml:space="preserve">): </w:t>
      </w:r>
    </w:p>
    <w:p w14:paraId="618E4BFE" w14:textId="77777777" w:rsidR="00086540" w:rsidRPr="00E01712" w:rsidRDefault="00086540" w:rsidP="00086540">
      <w:pPr>
        <w:spacing w:after="0"/>
        <w:jc w:val="both"/>
        <w:rPr>
          <w:rFonts w:ascii="Arial" w:hAnsi="Arial" w:cs="Arial"/>
          <w:color w:val="auto"/>
        </w:rPr>
      </w:pPr>
      <w:r w:rsidRPr="00E01712">
        <w:rPr>
          <w:rFonts w:ascii="Arial" w:hAnsi="Arial" w:cs="Arial"/>
          <w:color w:val="auto"/>
        </w:rPr>
        <w:t>__________________________________________________________________________</w:t>
      </w:r>
    </w:p>
    <w:p w14:paraId="2B0627EA" w14:textId="77777777" w:rsidR="00086540" w:rsidRPr="00E01712" w:rsidRDefault="00086540" w:rsidP="00086540">
      <w:pPr>
        <w:spacing w:after="0"/>
        <w:jc w:val="both"/>
        <w:rPr>
          <w:rFonts w:ascii="Arial" w:hAnsi="Arial" w:cs="Arial"/>
          <w:color w:val="auto"/>
        </w:rPr>
      </w:pPr>
      <w:r w:rsidRPr="00E01712">
        <w:rPr>
          <w:rFonts w:ascii="Arial" w:hAnsi="Arial" w:cs="Arial"/>
          <w:color w:val="auto"/>
        </w:rPr>
        <w:t>__________________________________________________________________________</w:t>
      </w:r>
    </w:p>
    <w:p w14:paraId="26361147" w14:textId="77777777" w:rsidR="00086540" w:rsidRPr="00E01712" w:rsidRDefault="00086540" w:rsidP="00086540">
      <w:pPr>
        <w:spacing w:after="0"/>
        <w:jc w:val="both"/>
        <w:rPr>
          <w:rFonts w:ascii="Arial" w:hAnsi="Arial" w:cs="Arial"/>
          <w:color w:val="auto"/>
        </w:rPr>
      </w:pPr>
      <w:r w:rsidRPr="00E01712">
        <w:rPr>
          <w:rFonts w:ascii="Arial" w:hAnsi="Arial" w:cs="Arial"/>
          <w:color w:val="auto"/>
        </w:rPr>
        <w:t>__________________________________________________________________________</w:t>
      </w:r>
    </w:p>
    <w:p w14:paraId="03419F66" w14:textId="77777777" w:rsidR="00086540" w:rsidRPr="00E01712" w:rsidRDefault="00086540" w:rsidP="00086540">
      <w:pPr>
        <w:spacing w:after="0"/>
        <w:jc w:val="both"/>
        <w:rPr>
          <w:rFonts w:ascii="Arial" w:hAnsi="Arial" w:cs="Arial"/>
          <w:color w:val="auto"/>
        </w:rPr>
      </w:pPr>
      <w:r w:rsidRPr="00E01712">
        <w:rPr>
          <w:rFonts w:ascii="Arial" w:hAnsi="Arial" w:cs="Arial"/>
          <w:color w:val="auto"/>
        </w:rPr>
        <w:t>__________________________________________________________________________</w:t>
      </w:r>
    </w:p>
    <w:p w14:paraId="078CADED" w14:textId="77777777" w:rsidR="00086540" w:rsidRPr="00E01712" w:rsidRDefault="00086540" w:rsidP="00086540">
      <w:pPr>
        <w:spacing w:after="0"/>
        <w:jc w:val="both"/>
        <w:rPr>
          <w:rFonts w:ascii="Arial" w:hAnsi="Arial" w:cs="Arial"/>
          <w:color w:val="auto"/>
        </w:rPr>
      </w:pPr>
      <w:r w:rsidRPr="00E01712">
        <w:rPr>
          <w:rFonts w:ascii="Arial" w:hAnsi="Arial" w:cs="Arial"/>
          <w:color w:val="auto"/>
        </w:rPr>
        <w:t>__________________________________________________________________________</w:t>
      </w:r>
    </w:p>
    <w:p w14:paraId="3AF91479" w14:textId="77777777" w:rsidR="00086540" w:rsidRPr="00E01712" w:rsidRDefault="00086540" w:rsidP="00086540">
      <w:pPr>
        <w:spacing w:after="0"/>
        <w:jc w:val="both"/>
        <w:rPr>
          <w:rFonts w:ascii="Arial" w:hAnsi="Arial" w:cs="Arial"/>
          <w:color w:val="auto"/>
        </w:rPr>
      </w:pPr>
    </w:p>
    <w:p w14:paraId="00933959" w14:textId="77777777" w:rsidR="00086540" w:rsidRPr="00E01712" w:rsidRDefault="00086540" w:rsidP="00086540">
      <w:pPr>
        <w:spacing w:after="0"/>
        <w:jc w:val="both"/>
        <w:rPr>
          <w:rFonts w:ascii="Arial" w:hAnsi="Arial" w:cs="Arial"/>
          <w:color w:val="auto"/>
        </w:rPr>
      </w:pPr>
      <w:r w:rsidRPr="00E01712">
        <w:rPr>
          <w:rFonts w:ascii="Arial" w:hAnsi="Arial" w:cs="Arial"/>
          <w:color w:val="auto"/>
        </w:rPr>
        <w:t>po pogodbi št. ___________________________, z dne ____________________________,</w:t>
      </w:r>
    </w:p>
    <w:p w14:paraId="2B0BB5E5" w14:textId="77777777" w:rsidR="00086540" w:rsidRPr="00E01712" w:rsidRDefault="00086540" w:rsidP="00086540">
      <w:pPr>
        <w:spacing w:after="0"/>
        <w:jc w:val="both"/>
        <w:rPr>
          <w:rFonts w:ascii="Arial" w:hAnsi="Arial" w:cs="Arial"/>
          <w:color w:val="auto"/>
        </w:rPr>
      </w:pPr>
      <w:r w:rsidRPr="00E01712">
        <w:rPr>
          <w:rFonts w:ascii="Arial" w:hAnsi="Arial" w:cs="Arial"/>
          <w:color w:val="auto"/>
        </w:rPr>
        <w:t xml:space="preserve">vrednost investicije gradnje:  ______________________________________ EUR brez DDV, </w:t>
      </w:r>
    </w:p>
    <w:p w14:paraId="7B4DCC42" w14:textId="77777777" w:rsidR="00086540" w:rsidRPr="00E01712" w:rsidRDefault="00086540" w:rsidP="00086540">
      <w:pPr>
        <w:spacing w:after="0"/>
        <w:jc w:val="both"/>
        <w:rPr>
          <w:rFonts w:ascii="Arial" w:hAnsi="Arial" w:cs="Arial"/>
          <w:color w:val="auto"/>
        </w:rPr>
      </w:pPr>
      <w:r w:rsidRPr="00E01712">
        <w:rPr>
          <w:rFonts w:ascii="Arial" w:hAnsi="Arial" w:cs="Arial"/>
          <w:color w:val="auto"/>
        </w:rPr>
        <w:t>v obdobju od ______________  ________ do ____________  ________.</w:t>
      </w:r>
    </w:p>
    <w:p w14:paraId="72A202E9" w14:textId="77777777" w:rsidR="00086540" w:rsidRPr="00E01712" w:rsidRDefault="00086540" w:rsidP="00086540">
      <w:pPr>
        <w:spacing w:after="0"/>
        <w:ind w:firstLine="708"/>
        <w:jc w:val="both"/>
        <w:rPr>
          <w:rFonts w:ascii="Arial" w:hAnsi="Arial" w:cs="Arial"/>
          <w:color w:val="auto"/>
        </w:rPr>
      </w:pPr>
      <w:r w:rsidRPr="00E01712">
        <w:rPr>
          <w:rFonts w:ascii="Arial" w:hAnsi="Arial" w:cs="Arial"/>
          <w:color w:val="auto"/>
        </w:rPr>
        <w:t xml:space="preserve">              (mesec)</w:t>
      </w:r>
      <w:r w:rsidRPr="00E01712">
        <w:rPr>
          <w:rFonts w:ascii="Arial" w:hAnsi="Arial" w:cs="Arial"/>
          <w:color w:val="auto"/>
        </w:rPr>
        <w:tab/>
        <w:t xml:space="preserve">          (leto)                   (mesec)       (leto)</w:t>
      </w:r>
    </w:p>
    <w:p w14:paraId="3DA7BAE7" w14:textId="77777777" w:rsidR="00C762C2" w:rsidRPr="00E01712" w:rsidRDefault="00C762C2" w:rsidP="00C762C2">
      <w:pPr>
        <w:spacing w:after="0"/>
        <w:jc w:val="both"/>
        <w:rPr>
          <w:rFonts w:ascii="Arial" w:hAnsi="Arial" w:cs="Arial"/>
          <w:color w:val="auto"/>
        </w:rPr>
      </w:pPr>
      <w:r w:rsidRPr="00E01712">
        <w:rPr>
          <w:rFonts w:ascii="Arial" w:hAnsi="Arial" w:cs="Arial"/>
          <w:color w:val="auto"/>
        </w:rPr>
        <w:t>Številka gradbenega/uporabnega dovoljenja: __________________________</w:t>
      </w:r>
    </w:p>
    <w:p w14:paraId="66BA03E9" w14:textId="77777777" w:rsidR="00C762C2" w:rsidRPr="00E01712" w:rsidRDefault="00C762C2" w:rsidP="00C762C2">
      <w:pPr>
        <w:spacing w:after="0"/>
        <w:jc w:val="both"/>
        <w:rPr>
          <w:rFonts w:ascii="Arial" w:hAnsi="Arial" w:cs="Arial"/>
          <w:color w:val="auto"/>
        </w:rPr>
      </w:pPr>
      <w:r w:rsidRPr="00E01712">
        <w:rPr>
          <w:rFonts w:ascii="Arial" w:hAnsi="Arial" w:cs="Arial"/>
          <w:color w:val="auto"/>
        </w:rPr>
        <w:t>Datum izdaje gradbenega/uporabnega dovoljenja: __________________________.</w:t>
      </w:r>
    </w:p>
    <w:p w14:paraId="4C56A1B3" w14:textId="77777777" w:rsidR="00086540" w:rsidRPr="00E01712" w:rsidRDefault="00086540" w:rsidP="00086540">
      <w:pPr>
        <w:spacing w:after="0"/>
        <w:jc w:val="both"/>
        <w:rPr>
          <w:rFonts w:ascii="Arial" w:hAnsi="Arial" w:cs="Arial"/>
          <w:color w:val="auto"/>
        </w:rPr>
      </w:pPr>
    </w:p>
    <w:p w14:paraId="32863003" w14:textId="3265B908" w:rsidR="00086540" w:rsidRPr="00E01712" w:rsidRDefault="00086540" w:rsidP="00086540">
      <w:pPr>
        <w:spacing w:after="0"/>
        <w:jc w:val="both"/>
        <w:rPr>
          <w:rFonts w:ascii="Arial" w:hAnsi="Arial" w:cs="Arial"/>
          <w:color w:val="auto"/>
        </w:rPr>
      </w:pPr>
      <w:r w:rsidRPr="00E01712">
        <w:rPr>
          <w:rFonts w:ascii="Arial" w:hAnsi="Arial" w:cs="Arial"/>
          <w:color w:val="auto"/>
        </w:rPr>
        <w:t>Storitev</w:t>
      </w:r>
      <w:r w:rsidR="002601E6">
        <w:rPr>
          <w:rFonts w:ascii="Arial" w:hAnsi="Arial" w:cs="Arial"/>
          <w:color w:val="auto"/>
        </w:rPr>
        <w:t>/gradnja</w:t>
      </w:r>
      <w:r w:rsidRPr="00E01712">
        <w:rPr>
          <w:rFonts w:ascii="Arial" w:hAnsi="Arial" w:cs="Arial"/>
          <w:color w:val="auto"/>
        </w:rPr>
        <w:t xml:space="preserve"> je bila opravljena pravočasno, strokovno, kvalitetno in v skladu z določili pogodbe. </w:t>
      </w:r>
    </w:p>
    <w:p w14:paraId="60ECB0B7" w14:textId="77777777" w:rsidR="00086540" w:rsidRPr="00E01712" w:rsidRDefault="00086540" w:rsidP="00086540">
      <w:pPr>
        <w:spacing w:after="0"/>
        <w:jc w:val="both"/>
        <w:rPr>
          <w:rFonts w:ascii="Arial" w:hAnsi="Arial" w:cs="Arial"/>
          <w:color w:val="auto"/>
        </w:rPr>
      </w:pPr>
    </w:p>
    <w:p w14:paraId="4F642CB9" w14:textId="77777777" w:rsidR="00C762C2" w:rsidRPr="00E01712" w:rsidRDefault="00C762C2" w:rsidP="00086540">
      <w:pPr>
        <w:spacing w:after="0"/>
        <w:jc w:val="both"/>
        <w:rPr>
          <w:rFonts w:ascii="Arial" w:hAnsi="Arial" w:cs="Arial"/>
          <w:color w:val="auto"/>
        </w:rPr>
      </w:pPr>
    </w:p>
    <w:p w14:paraId="73443D36" w14:textId="0934F33D" w:rsidR="00086540" w:rsidRPr="00E01712" w:rsidRDefault="00086540" w:rsidP="00086540">
      <w:pPr>
        <w:spacing w:after="0"/>
        <w:jc w:val="both"/>
        <w:rPr>
          <w:rFonts w:ascii="Arial" w:hAnsi="Arial" w:cs="Arial"/>
          <w:color w:val="auto"/>
        </w:rPr>
      </w:pPr>
      <w:r w:rsidRPr="00E01712">
        <w:rPr>
          <w:rFonts w:ascii="Arial" w:hAnsi="Arial" w:cs="Arial"/>
          <w:color w:val="auto"/>
        </w:rPr>
        <w:t>Kontaktna oseba referenčnega naročnika, ki jo lahko naročnik kontaktira za preverjanje reference:</w:t>
      </w:r>
    </w:p>
    <w:p w14:paraId="1BED2D91" w14:textId="77777777" w:rsidR="00086540" w:rsidRPr="00E01712" w:rsidRDefault="00086540" w:rsidP="00086540">
      <w:pPr>
        <w:spacing w:after="0"/>
        <w:jc w:val="both"/>
        <w:rPr>
          <w:rFonts w:ascii="Arial" w:hAnsi="Arial" w:cs="Arial"/>
          <w:color w:val="auto"/>
        </w:rPr>
      </w:pPr>
      <w:r w:rsidRPr="00E01712">
        <w:rPr>
          <w:rFonts w:ascii="Arial" w:hAnsi="Arial" w:cs="Arial"/>
          <w:color w:val="auto"/>
        </w:rPr>
        <w:t>IME IN PRIIMEK:</w:t>
      </w:r>
    </w:p>
    <w:p w14:paraId="74F9CB58" w14:textId="77777777" w:rsidR="00086540" w:rsidRPr="00E01712" w:rsidRDefault="00086540" w:rsidP="00086540">
      <w:pPr>
        <w:spacing w:after="0"/>
        <w:jc w:val="both"/>
        <w:rPr>
          <w:rFonts w:ascii="Arial" w:hAnsi="Arial" w:cs="Arial"/>
          <w:color w:val="auto"/>
        </w:rPr>
      </w:pPr>
      <w:r w:rsidRPr="00E01712">
        <w:rPr>
          <w:rFonts w:ascii="Arial" w:hAnsi="Arial" w:cs="Arial"/>
          <w:color w:val="auto"/>
        </w:rPr>
        <w:t>naziv pri referenčnem naročniku:</w:t>
      </w:r>
    </w:p>
    <w:p w14:paraId="2DFAED99" w14:textId="77777777" w:rsidR="00086540" w:rsidRPr="00E01712" w:rsidRDefault="00086540" w:rsidP="00086540">
      <w:pPr>
        <w:spacing w:after="0"/>
        <w:jc w:val="both"/>
        <w:rPr>
          <w:rFonts w:ascii="Arial" w:hAnsi="Arial" w:cs="Arial"/>
          <w:color w:val="auto"/>
        </w:rPr>
      </w:pPr>
      <w:r w:rsidRPr="00E01712">
        <w:rPr>
          <w:rFonts w:ascii="Arial" w:hAnsi="Arial" w:cs="Arial"/>
          <w:color w:val="auto"/>
        </w:rPr>
        <w:t>e-mail:</w:t>
      </w:r>
    </w:p>
    <w:p w14:paraId="0E79DF86" w14:textId="77777777" w:rsidR="00086540" w:rsidRPr="00E01712" w:rsidRDefault="00086540" w:rsidP="00086540">
      <w:pPr>
        <w:spacing w:after="0"/>
        <w:rPr>
          <w:rFonts w:ascii="Arial" w:hAnsi="Arial" w:cs="Arial"/>
          <w:color w:val="auto"/>
        </w:rPr>
      </w:pPr>
      <w:r w:rsidRPr="00E01712">
        <w:rPr>
          <w:rFonts w:ascii="Arial" w:hAnsi="Arial" w:cs="Arial"/>
          <w:color w:val="auto"/>
        </w:rPr>
        <w:t>telefon:</w:t>
      </w:r>
    </w:p>
    <w:p w14:paraId="7480E275" w14:textId="77777777" w:rsidR="00086540" w:rsidRPr="00E01712" w:rsidRDefault="00086540" w:rsidP="00086540">
      <w:pPr>
        <w:spacing w:after="0"/>
        <w:rPr>
          <w:rFonts w:ascii="Arial" w:hAnsi="Arial" w:cs="Arial"/>
          <w:color w:val="auto"/>
        </w:rPr>
      </w:pPr>
    </w:p>
    <w:p w14:paraId="0F7C86FC" w14:textId="77777777" w:rsidR="00086540" w:rsidRPr="00E01712" w:rsidRDefault="00086540" w:rsidP="00086540">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86540" w:rsidRPr="00E01712" w14:paraId="6B4C4ADC" w14:textId="77777777" w:rsidTr="0008654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7533B5A" w14:textId="77777777" w:rsidR="00086540" w:rsidRPr="00E01712" w:rsidRDefault="00086540" w:rsidP="00086540">
            <w:pPr>
              <w:suppressAutoHyphens/>
              <w:autoSpaceDN w:val="0"/>
              <w:snapToGrid w:val="0"/>
              <w:spacing w:after="0"/>
              <w:ind w:right="6"/>
              <w:jc w:val="center"/>
              <w:textAlignment w:val="baseline"/>
              <w:rPr>
                <w:rFonts w:ascii="Arial" w:hAnsi="Arial" w:cs="Arial"/>
                <w:color w:val="auto"/>
                <w:kern w:val="3"/>
                <w:lang w:eastAsia="zh-CN"/>
              </w:rPr>
            </w:pPr>
            <w:r w:rsidRPr="00E01712">
              <w:rPr>
                <w:rFonts w:ascii="Arial" w:hAnsi="Arial" w:cs="Arial"/>
                <w:color w:val="auto"/>
                <w:kern w:val="3"/>
                <w:lang w:eastAsia="zh-CN"/>
              </w:rPr>
              <w:t>KRAJ</w:t>
            </w:r>
          </w:p>
          <w:p w14:paraId="0F18C251" w14:textId="77777777" w:rsidR="00086540" w:rsidRPr="00E01712" w:rsidRDefault="00086540" w:rsidP="00086540">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43E35001" w14:textId="77777777" w:rsidR="00086540" w:rsidRPr="00E01712" w:rsidRDefault="00086540" w:rsidP="00086540">
            <w:pPr>
              <w:suppressAutoHyphens/>
              <w:autoSpaceDN w:val="0"/>
              <w:snapToGrid w:val="0"/>
              <w:spacing w:after="0"/>
              <w:ind w:right="6"/>
              <w:jc w:val="center"/>
              <w:textAlignment w:val="baseline"/>
              <w:rPr>
                <w:rFonts w:ascii="Arial" w:hAnsi="Arial" w:cs="Arial"/>
                <w:color w:val="auto"/>
                <w:kern w:val="3"/>
                <w:lang w:eastAsia="zh-CN"/>
              </w:rPr>
            </w:pPr>
            <w:r w:rsidRPr="00E01712">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2810125" w14:textId="77777777" w:rsidR="00086540" w:rsidRPr="00E01712" w:rsidRDefault="00086540" w:rsidP="00086540">
            <w:pPr>
              <w:suppressAutoHyphens/>
              <w:autoSpaceDN w:val="0"/>
              <w:snapToGrid w:val="0"/>
              <w:spacing w:after="0"/>
              <w:ind w:right="6"/>
              <w:jc w:val="center"/>
              <w:textAlignment w:val="baseline"/>
              <w:rPr>
                <w:rFonts w:ascii="Arial" w:hAnsi="Arial" w:cs="Arial"/>
                <w:color w:val="auto"/>
                <w:kern w:val="3"/>
                <w:lang w:eastAsia="zh-CN"/>
              </w:rPr>
            </w:pPr>
            <w:r w:rsidRPr="00E01712">
              <w:rPr>
                <w:rFonts w:ascii="Arial" w:hAnsi="Arial" w:cs="Arial"/>
                <w:color w:val="auto"/>
                <w:kern w:val="3"/>
                <w:lang w:eastAsia="zh-CN"/>
              </w:rPr>
              <w:t>REFERENČNI NAROČNIK / INVESTITOR</w:t>
            </w:r>
          </w:p>
          <w:p w14:paraId="2A15A68F" w14:textId="77777777" w:rsidR="00086540" w:rsidRPr="00E01712" w:rsidRDefault="00086540" w:rsidP="00086540">
            <w:pPr>
              <w:suppressAutoHyphens/>
              <w:autoSpaceDN w:val="0"/>
              <w:snapToGrid w:val="0"/>
              <w:spacing w:after="0"/>
              <w:ind w:right="6"/>
              <w:jc w:val="center"/>
              <w:textAlignment w:val="baseline"/>
              <w:rPr>
                <w:rFonts w:ascii="Arial" w:hAnsi="Arial" w:cs="Arial"/>
                <w:color w:val="auto"/>
                <w:kern w:val="3"/>
                <w:lang w:eastAsia="zh-CN"/>
              </w:rPr>
            </w:pPr>
          </w:p>
          <w:p w14:paraId="1BA385AF" w14:textId="77777777" w:rsidR="00086540" w:rsidRPr="00E01712" w:rsidRDefault="00086540" w:rsidP="00086540">
            <w:pPr>
              <w:suppressAutoHyphens/>
              <w:autoSpaceDN w:val="0"/>
              <w:spacing w:after="0"/>
              <w:ind w:right="6"/>
              <w:jc w:val="center"/>
              <w:textAlignment w:val="baseline"/>
              <w:rPr>
                <w:rFonts w:ascii="Arial" w:hAnsi="Arial" w:cs="Arial"/>
                <w:color w:val="auto"/>
                <w:kern w:val="3"/>
                <w:lang w:eastAsia="zh-CN"/>
              </w:rPr>
            </w:pPr>
            <w:r w:rsidRPr="00E01712">
              <w:rPr>
                <w:rFonts w:ascii="Arial" w:hAnsi="Arial" w:cs="Arial"/>
                <w:color w:val="auto"/>
                <w:kern w:val="3"/>
                <w:lang w:eastAsia="zh-CN"/>
              </w:rPr>
              <w:lastRenderedPageBreak/>
              <w:t>ime in priimek zakonitega zastopnika in podpis</w:t>
            </w:r>
          </w:p>
        </w:tc>
      </w:tr>
    </w:tbl>
    <w:p w14:paraId="491C4360" w14:textId="19D25DBE" w:rsidR="00C762C2" w:rsidRPr="007943FE" w:rsidRDefault="00C762C2" w:rsidP="007943FE">
      <w:pPr>
        <w:pStyle w:val="Slog3"/>
        <w:rPr>
          <w:rStyle w:val="Neenpoudarek"/>
          <w:rFonts w:ascii="Arial" w:hAnsi="Arial" w:cs="Arial"/>
          <w:i/>
          <w:color w:val="auto"/>
          <w:sz w:val="22"/>
          <w:szCs w:val="22"/>
        </w:rPr>
      </w:pPr>
      <w:bookmarkStart w:id="92" w:name="_Toc507485955"/>
      <w:bookmarkStart w:id="93" w:name="_Toc508970407"/>
      <w:r w:rsidRPr="007943FE">
        <w:rPr>
          <w:rStyle w:val="Neenpoudarek"/>
          <w:rFonts w:ascii="Arial" w:hAnsi="Arial" w:cs="Arial"/>
          <w:i/>
          <w:color w:val="auto"/>
          <w:sz w:val="22"/>
          <w:szCs w:val="22"/>
        </w:rPr>
        <w:lastRenderedPageBreak/>
        <w:t>PRILOGA št. 12</w:t>
      </w:r>
      <w:bookmarkEnd w:id="92"/>
      <w:bookmarkEnd w:id="93"/>
    </w:p>
    <w:p w14:paraId="5C5183C1" w14:textId="77777777" w:rsidR="00C762C2" w:rsidRPr="00AE71A4" w:rsidRDefault="00C762C2" w:rsidP="00AE71A4">
      <w:pPr>
        <w:pStyle w:val="Intenzivencitat"/>
      </w:pPr>
      <w:bookmarkStart w:id="94" w:name="_Toc507485956"/>
      <w:bookmarkStart w:id="95" w:name="_Toc508970408"/>
      <w:r w:rsidRPr="00E01712">
        <w:t>ZAVAROVANJE ZA RESNOST PONUDBE</w:t>
      </w:r>
      <w:bookmarkEnd w:id="94"/>
      <w:bookmarkEnd w:id="95"/>
    </w:p>
    <w:p w14:paraId="3E3860B3" w14:textId="77777777" w:rsidR="00C762C2" w:rsidRPr="00E01712" w:rsidRDefault="00C762C2" w:rsidP="00AE71A4">
      <w:pPr>
        <w:rPr>
          <w:rFonts w:ascii="Arial" w:eastAsia="Times New Roman" w:hAnsi="Arial" w:cs="Arial"/>
          <w:b/>
          <w:bCs/>
        </w:rPr>
      </w:pPr>
      <w:bookmarkStart w:id="96" w:name="_Toc507485957"/>
      <w:r w:rsidRPr="00E01712">
        <w:rPr>
          <w:rFonts w:ascii="Arial" w:eastAsia="Times New Roman" w:hAnsi="Arial" w:cs="Arial"/>
          <w:b/>
          <w:bCs/>
        </w:rPr>
        <w:t>Obrazec zavarovanje za resnost ponudbe po EPGP-758</w:t>
      </w:r>
      <w:bookmarkEnd w:id="96"/>
    </w:p>
    <w:p w14:paraId="74825AFB" w14:textId="77777777" w:rsidR="00C762C2" w:rsidRPr="00E01712" w:rsidRDefault="00C762C2" w:rsidP="00C76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rPr>
      </w:pPr>
      <w:r w:rsidRPr="00E01712">
        <w:rPr>
          <w:rFonts w:ascii="Arial" w:eastAsia="Times New Roman" w:hAnsi="Arial" w:cs="Arial"/>
          <w:i/>
        </w:rPr>
        <w:t>Glava s podatki o garantu (zavarovalnici/banki)</w:t>
      </w:r>
      <w:r w:rsidRPr="00E01712">
        <w:rPr>
          <w:rFonts w:ascii="Arial" w:eastAsia="Times New Roman" w:hAnsi="Arial" w:cs="Arial"/>
        </w:rPr>
        <w:t xml:space="preserve"> </w:t>
      </w:r>
      <w:r w:rsidRPr="00E01712">
        <w:rPr>
          <w:rFonts w:ascii="Arial" w:eastAsia="Times New Roman" w:hAnsi="Arial" w:cs="Arial"/>
          <w:i/>
        </w:rPr>
        <w:t>ali SWIFT ključ</w:t>
      </w:r>
    </w:p>
    <w:p w14:paraId="47E95681" w14:textId="3E8B482A" w:rsidR="00C762C2" w:rsidRPr="00E01712" w:rsidRDefault="00C762C2" w:rsidP="00C76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rPr>
      </w:pPr>
      <w:r w:rsidRPr="00E01712">
        <w:rPr>
          <w:rFonts w:ascii="Arial" w:eastAsia="Times New Roman" w:hAnsi="Arial" w:cs="Arial"/>
          <w:b/>
        </w:rPr>
        <w:t>Za</w:t>
      </w:r>
      <w:r w:rsidRPr="00E01712">
        <w:rPr>
          <w:rFonts w:ascii="Arial" w:eastAsia="Times New Roman" w:hAnsi="Arial" w:cs="Arial"/>
        </w:rPr>
        <w:t>:    Občina Žiri, Loška cesta 1, 4226 Žiri za Projektiranje zrakotesnosti ter dozidava OŠ Žiri z večnamensko dvorano</w:t>
      </w:r>
    </w:p>
    <w:p w14:paraId="5DA86E80" w14:textId="77777777" w:rsidR="00C762C2" w:rsidRPr="00E01712" w:rsidRDefault="00C762C2" w:rsidP="00C76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rPr>
      </w:pPr>
      <w:r w:rsidRPr="00E01712">
        <w:rPr>
          <w:rFonts w:ascii="Arial" w:eastAsia="Times New Roman" w:hAnsi="Arial" w:cs="Arial"/>
        </w:rPr>
        <w:t xml:space="preserve">Datum: </w:t>
      </w:r>
      <w:r w:rsidRPr="00E01712">
        <w:rPr>
          <w:rFonts w:ascii="Arial" w:eastAsia="Times New Roman" w:hAnsi="Arial" w:cs="Arial"/>
        </w:rPr>
        <w:fldChar w:fldCharType="begin">
          <w:ffData>
            <w:name w:val="Besedilo2"/>
            <w:enabled/>
            <w:calcOnExit w:val="0"/>
            <w:textInput/>
          </w:ffData>
        </w:fldChar>
      </w:r>
      <w:r w:rsidRPr="00E01712">
        <w:rPr>
          <w:rFonts w:ascii="Arial" w:eastAsia="Times New Roman" w:hAnsi="Arial" w:cs="Arial"/>
        </w:rPr>
        <w:instrText xml:space="preserve"> FORMTEXT </w:instrText>
      </w:r>
      <w:r w:rsidRPr="00E01712">
        <w:rPr>
          <w:rFonts w:ascii="Arial" w:eastAsia="Times New Roman" w:hAnsi="Arial" w:cs="Arial"/>
        </w:rPr>
      </w:r>
      <w:r w:rsidRPr="00E01712">
        <w:rPr>
          <w:rFonts w:ascii="Arial" w:eastAsia="Times New Roman" w:hAnsi="Arial" w:cs="Arial"/>
        </w:rPr>
        <w:fldChar w:fldCharType="separate"/>
      </w:r>
      <w:r w:rsidRPr="00E01712">
        <w:rPr>
          <w:rFonts w:ascii="Arial" w:eastAsia="Times New Roman" w:hAnsi="Arial" w:cs="Arial"/>
          <w:noProof/>
        </w:rPr>
        <w:t> </w:t>
      </w:r>
      <w:r w:rsidRPr="00E01712">
        <w:rPr>
          <w:rFonts w:ascii="Arial" w:eastAsia="Times New Roman" w:hAnsi="Arial" w:cs="Arial"/>
          <w:noProof/>
        </w:rPr>
        <w:t> </w:t>
      </w:r>
      <w:r w:rsidRPr="00E01712">
        <w:rPr>
          <w:rFonts w:ascii="Arial" w:eastAsia="Times New Roman" w:hAnsi="Arial" w:cs="Arial"/>
          <w:noProof/>
        </w:rPr>
        <w:t> </w:t>
      </w:r>
      <w:r w:rsidRPr="00E01712">
        <w:rPr>
          <w:rFonts w:ascii="Arial" w:eastAsia="Times New Roman" w:hAnsi="Arial" w:cs="Arial"/>
          <w:noProof/>
        </w:rPr>
        <w:t> </w:t>
      </w:r>
      <w:r w:rsidRPr="00E01712">
        <w:rPr>
          <w:rFonts w:ascii="Arial" w:eastAsia="Times New Roman" w:hAnsi="Arial" w:cs="Arial"/>
          <w:noProof/>
        </w:rPr>
        <w:t> </w:t>
      </w:r>
      <w:r w:rsidRPr="00E01712">
        <w:rPr>
          <w:rFonts w:ascii="Arial" w:eastAsia="Times New Roman" w:hAnsi="Arial" w:cs="Arial"/>
        </w:rPr>
        <w:fldChar w:fldCharType="end"/>
      </w:r>
      <w:r w:rsidRPr="00E01712">
        <w:rPr>
          <w:rFonts w:ascii="Arial" w:eastAsia="Times New Roman" w:hAnsi="Arial" w:cs="Arial"/>
        </w:rPr>
        <w:t xml:space="preserve"> </w:t>
      </w:r>
      <w:r w:rsidRPr="00E01712">
        <w:rPr>
          <w:rFonts w:ascii="Arial" w:eastAsia="Times New Roman" w:hAnsi="Arial" w:cs="Arial"/>
          <w:i/>
        </w:rPr>
        <w:t>(vpiše se datum izdaje)</w:t>
      </w:r>
    </w:p>
    <w:p w14:paraId="21A403F6" w14:textId="77777777" w:rsidR="00C762C2" w:rsidRPr="00E01712" w:rsidRDefault="00C762C2" w:rsidP="00C76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rPr>
      </w:pPr>
      <w:r w:rsidRPr="00E01712">
        <w:rPr>
          <w:rFonts w:ascii="Arial" w:eastAsia="Times New Roman" w:hAnsi="Arial" w:cs="Arial"/>
          <w:b/>
        </w:rPr>
        <w:t>VRSTA ZAVAROVANJA:</w:t>
      </w:r>
      <w:r w:rsidRPr="00E01712">
        <w:rPr>
          <w:rFonts w:ascii="Arial" w:eastAsia="Times New Roman" w:hAnsi="Arial" w:cs="Arial"/>
        </w:rPr>
        <w:t xml:space="preserve"> </w:t>
      </w:r>
      <w:r w:rsidRPr="00E01712">
        <w:rPr>
          <w:rFonts w:ascii="Arial" w:eastAsia="Times New Roman" w:hAnsi="Arial" w:cs="Arial"/>
        </w:rPr>
        <w:fldChar w:fldCharType="begin">
          <w:ffData>
            <w:name w:val="Besedilo2"/>
            <w:enabled/>
            <w:calcOnExit w:val="0"/>
            <w:textInput/>
          </w:ffData>
        </w:fldChar>
      </w:r>
      <w:r w:rsidRPr="00E01712">
        <w:rPr>
          <w:rFonts w:ascii="Arial" w:eastAsia="Times New Roman" w:hAnsi="Arial" w:cs="Arial"/>
        </w:rPr>
        <w:instrText xml:space="preserve"> FORMTEXT </w:instrText>
      </w:r>
      <w:r w:rsidRPr="00E01712">
        <w:rPr>
          <w:rFonts w:ascii="Arial" w:eastAsia="Times New Roman" w:hAnsi="Arial" w:cs="Arial"/>
        </w:rPr>
      </w:r>
      <w:r w:rsidRPr="00E01712">
        <w:rPr>
          <w:rFonts w:ascii="Arial" w:eastAsia="Times New Roman" w:hAnsi="Arial" w:cs="Arial"/>
        </w:rPr>
        <w:fldChar w:fldCharType="separate"/>
      </w:r>
      <w:r w:rsidRPr="00E01712">
        <w:rPr>
          <w:rFonts w:ascii="Arial" w:eastAsia="Times New Roman" w:hAnsi="Arial" w:cs="Arial"/>
          <w:noProof/>
        </w:rPr>
        <w:t> </w:t>
      </w:r>
      <w:r w:rsidRPr="00E01712">
        <w:rPr>
          <w:rFonts w:ascii="Arial" w:eastAsia="Times New Roman" w:hAnsi="Arial" w:cs="Arial"/>
          <w:noProof/>
        </w:rPr>
        <w:t> </w:t>
      </w:r>
      <w:r w:rsidRPr="00E01712">
        <w:rPr>
          <w:rFonts w:ascii="Arial" w:eastAsia="Times New Roman" w:hAnsi="Arial" w:cs="Arial"/>
          <w:noProof/>
        </w:rPr>
        <w:t> </w:t>
      </w:r>
      <w:r w:rsidRPr="00E01712">
        <w:rPr>
          <w:rFonts w:ascii="Arial" w:eastAsia="Times New Roman" w:hAnsi="Arial" w:cs="Arial"/>
          <w:noProof/>
        </w:rPr>
        <w:t> </w:t>
      </w:r>
      <w:r w:rsidRPr="00E01712">
        <w:rPr>
          <w:rFonts w:ascii="Arial" w:eastAsia="Times New Roman" w:hAnsi="Arial" w:cs="Arial"/>
          <w:noProof/>
        </w:rPr>
        <w:t> </w:t>
      </w:r>
      <w:r w:rsidRPr="00E01712">
        <w:rPr>
          <w:rFonts w:ascii="Arial" w:eastAsia="Times New Roman" w:hAnsi="Arial" w:cs="Arial"/>
        </w:rPr>
        <w:fldChar w:fldCharType="end"/>
      </w:r>
      <w:r w:rsidRPr="00E01712">
        <w:rPr>
          <w:rFonts w:ascii="Arial" w:eastAsia="Times New Roman" w:hAnsi="Arial" w:cs="Arial"/>
        </w:rPr>
        <w:t xml:space="preserve"> </w:t>
      </w:r>
      <w:r w:rsidRPr="00E01712">
        <w:rPr>
          <w:rFonts w:ascii="Arial" w:eastAsia="Times New Roman" w:hAnsi="Arial" w:cs="Arial"/>
          <w:i/>
        </w:rPr>
        <w:t>(vpiše se vrsta zavarovanja: kavcijsko zavarovanje/bančna garancija)</w:t>
      </w:r>
    </w:p>
    <w:p w14:paraId="2C38B794" w14:textId="77777777" w:rsidR="00C762C2" w:rsidRPr="00E01712" w:rsidRDefault="00C762C2" w:rsidP="00C76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rPr>
      </w:pPr>
      <w:r w:rsidRPr="00E01712">
        <w:rPr>
          <w:rFonts w:ascii="Arial" w:eastAsia="Times New Roman" w:hAnsi="Arial" w:cs="Arial"/>
          <w:b/>
        </w:rPr>
        <w:t xml:space="preserve">ŠTEVILKA: </w:t>
      </w:r>
      <w:r w:rsidRPr="00E01712">
        <w:rPr>
          <w:rFonts w:ascii="Arial" w:eastAsia="Times New Roman" w:hAnsi="Arial" w:cs="Arial"/>
        </w:rPr>
        <w:fldChar w:fldCharType="begin">
          <w:ffData>
            <w:name w:val="Besedilo2"/>
            <w:enabled/>
            <w:calcOnExit w:val="0"/>
            <w:textInput/>
          </w:ffData>
        </w:fldChar>
      </w:r>
      <w:r w:rsidRPr="00E01712">
        <w:rPr>
          <w:rFonts w:ascii="Arial" w:eastAsia="Times New Roman" w:hAnsi="Arial" w:cs="Arial"/>
        </w:rPr>
        <w:instrText xml:space="preserve"> FORMTEXT </w:instrText>
      </w:r>
      <w:r w:rsidRPr="00E01712">
        <w:rPr>
          <w:rFonts w:ascii="Arial" w:eastAsia="Times New Roman" w:hAnsi="Arial" w:cs="Arial"/>
        </w:rPr>
      </w:r>
      <w:r w:rsidRPr="00E01712">
        <w:rPr>
          <w:rFonts w:ascii="Arial" w:eastAsia="Times New Roman" w:hAnsi="Arial" w:cs="Arial"/>
        </w:rPr>
        <w:fldChar w:fldCharType="separate"/>
      </w:r>
      <w:r w:rsidRPr="00E01712">
        <w:rPr>
          <w:rFonts w:ascii="Arial" w:eastAsia="Times New Roman" w:hAnsi="Arial" w:cs="Arial"/>
          <w:noProof/>
        </w:rPr>
        <w:t> </w:t>
      </w:r>
      <w:r w:rsidRPr="00E01712">
        <w:rPr>
          <w:rFonts w:ascii="Arial" w:eastAsia="Times New Roman" w:hAnsi="Arial" w:cs="Arial"/>
          <w:noProof/>
        </w:rPr>
        <w:t> </w:t>
      </w:r>
      <w:r w:rsidRPr="00E01712">
        <w:rPr>
          <w:rFonts w:ascii="Arial" w:eastAsia="Times New Roman" w:hAnsi="Arial" w:cs="Arial"/>
          <w:noProof/>
        </w:rPr>
        <w:t> </w:t>
      </w:r>
      <w:r w:rsidRPr="00E01712">
        <w:rPr>
          <w:rFonts w:ascii="Arial" w:eastAsia="Times New Roman" w:hAnsi="Arial" w:cs="Arial"/>
          <w:noProof/>
        </w:rPr>
        <w:t> </w:t>
      </w:r>
      <w:r w:rsidRPr="00E01712">
        <w:rPr>
          <w:rFonts w:ascii="Arial" w:eastAsia="Times New Roman" w:hAnsi="Arial" w:cs="Arial"/>
          <w:noProof/>
        </w:rPr>
        <w:t> </w:t>
      </w:r>
      <w:r w:rsidRPr="00E01712">
        <w:rPr>
          <w:rFonts w:ascii="Arial" w:eastAsia="Times New Roman" w:hAnsi="Arial" w:cs="Arial"/>
        </w:rPr>
        <w:fldChar w:fldCharType="end"/>
      </w:r>
      <w:r w:rsidRPr="00E01712">
        <w:rPr>
          <w:rFonts w:ascii="Arial" w:eastAsia="Times New Roman" w:hAnsi="Arial" w:cs="Arial"/>
        </w:rPr>
        <w:t xml:space="preserve"> </w:t>
      </w:r>
      <w:r w:rsidRPr="00E01712">
        <w:rPr>
          <w:rFonts w:ascii="Arial" w:eastAsia="Times New Roman" w:hAnsi="Arial" w:cs="Arial"/>
          <w:i/>
        </w:rPr>
        <w:t>(vpiše se številka zavarovanja)</w:t>
      </w:r>
    </w:p>
    <w:p w14:paraId="16E77FFC" w14:textId="77777777" w:rsidR="00C762C2" w:rsidRPr="00E01712" w:rsidRDefault="00C762C2" w:rsidP="00C76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rPr>
      </w:pPr>
    </w:p>
    <w:p w14:paraId="4A25AA82" w14:textId="77777777" w:rsidR="00C762C2" w:rsidRPr="00E01712" w:rsidRDefault="00C762C2" w:rsidP="00C76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rPr>
      </w:pPr>
      <w:r w:rsidRPr="00E01712">
        <w:rPr>
          <w:rFonts w:ascii="Arial" w:eastAsia="Times New Roman" w:hAnsi="Arial" w:cs="Arial"/>
          <w:b/>
        </w:rPr>
        <w:t>GARANT:</w:t>
      </w:r>
      <w:r w:rsidRPr="00E01712">
        <w:rPr>
          <w:rFonts w:ascii="Arial" w:eastAsia="Times New Roman" w:hAnsi="Arial" w:cs="Arial"/>
        </w:rPr>
        <w:t xml:space="preserve"> </w:t>
      </w:r>
      <w:r w:rsidRPr="00E01712">
        <w:rPr>
          <w:rFonts w:ascii="Arial" w:eastAsia="Times New Roman" w:hAnsi="Arial" w:cs="Arial"/>
        </w:rPr>
        <w:fldChar w:fldCharType="begin">
          <w:ffData>
            <w:name w:val="Besedilo2"/>
            <w:enabled/>
            <w:calcOnExit w:val="0"/>
            <w:textInput/>
          </w:ffData>
        </w:fldChar>
      </w:r>
      <w:r w:rsidRPr="00E01712">
        <w:rPr>
          <w:rFonts w:ascii="Arial" w:eastAsia="Times New Roman" w:hAnsi="Arial" w:cs="Arial"/>
        </w:rPr>
        <w:instrText xml:space="preserve"> FORMTEXT </w:instrText>
      </w:r>
      <w:r w:rsidRPr="00E01712">
        <w:rPr>
          <w:rFonts w:ascii="Arial" w:eastAsia="Times New Roman" w:hAnsi="Arial" w:cs="Arial"/>
        </w:rPr>
      </w:r>
      <w:r w:rsidRPr="00E01712">
        <w:rPr>
          <w:rFonts w:ascii="Arial" w:eastAsia="Times New Roman" w:hAnsi="Arial" w:cs="Arial"/>
        </w:rPr>
        <w:fldChar w:fldCharType="separate"/>
      </w:r>
      <w:r w:rsidRPr="00E01712">
        <w:rPr>
          <w:rFonts w:ascii="Arial" w:eastAsia="Times New Roman" w:hAnsi="Arial" w:cs="Arial"/>
          <w:noProof/>
        </w:rPr>
        <w:t> </w:t>
      </w:r>
      <w:r w:rsidRPr="00E01712">
        <w:rPr>
          <w:rFonts w:ascii="Arial" w:eastAsia="Times New Roman" w:hAnsi="Arial" w:cs="Arial"/>
          <w:noProof/>
        </w:rPr>
        <w:t> </w:t>
      </w:r>
      <w:r w:rsidRPr="00E01712">
        <w:rPr>
          <w:rFonts w:ascii="Arial" w:eastAsia="Times New Roman" w:hAnsi="Arial" w:cs="Arial"/>
          <w:noProof/>
        </w:rPr>
        <w:t> </w:t>
      </w:r>
      <w:r w:rsidRPr="00E01712">
        <w:rPr>
          <w:rFonts w:ascii="Arial" w:eastAsia="Times New Roman" w:hAnsi="Arial" w:cs="Arial"/>
          <w:noProof/>
        </w:rPr>
        <w:t> </w:t>
      </w:r>
      <w:r w:rsidRPr="00E01712">
        <w:rPr>
          <w:rFonts w:ascii="Arial" w:eastAsia="Times New Roman" w:hAnsi="Arial" w:cs="Arial"/>
          <w:noProof/>
        </w:rPr>
        <w:t> </w:t>
      </w:r>
      <w:r w:rsidRPr="00E01712">
        <w:rPr>
          <w:rFonts w:ascii="Arial" w:eastAsia="Times New Roman" w:hAnsi="Arial" w:cs="Arial"/>
        </w:rPr>
        <w:fldChar w:fldCharType="end"/>
      </w:r>
      <w:r w:rsidRPr="00E01712">
        <w:rPr>
          <w:rFonts w:ascii="Arial" w:eastAsia="Times New Roman" w:hAnsi="Arial" w:cs="Arial"/>
        </w:rPr>
        <w:t xml:space="preserve"> </w:t>
      </w:r>
      <w:r w:rsidRPr="00E01712">
        <w:rPr>
          <w:rFonts w:ascii="Arial" w:eastAsia="Times New Roman" w:hAnsi="Arial" w:cs="Arial"/>
          <w:i/>
        </w:rPr>
        <w:t>(vpiše se ime in naslov zavarovalnice/banke v kraju izdaje)</w:t>
      </w:r>
    </w:p>
    <w:p w14:paraId="220B0D67" w14:textId="77777777" w:rsidR="00C762C2" w:rsidRPr="00E01712" w:rsidRDefault="00C762C2" w:rsidP="00C76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rPr>
      </w:pPr>
    </w:p>
    <w:p w14:paraId="1D0DE988" w14:textId="77777777" w:rsidR="00C762C2" w:rsidRPr="00E01712" w:rsidRDefault="00C762C2" w:rsidP="00C76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rPr>
      </w:pPr>
      <w:r w:rsidRPr="00E01712">
        <w:rPr>
          <w:rFonts w:ascii="Arial" w:eastAsia="Times New Roman" w:hAnsi="Arial" w:cs="Arial"/>
          <w:b/>
        </w:rPr>
        <w:t xml:space="preserve">NAROČNIK: </w:t>
      </w:r>
      <w:r w:rsidRPr="00E01712">
        <w:rPr>
          <w:rFonts w:ascii="Arial" w:eastAsia="Times New Roman" w:hAnsi="Arial" w:cs="Arial"/>
        </w:rPr>
        <w:fldChar w:fldCharType="begin">
          <w:ffData>
            <w:name w:val="Besedilo2"/>
            <w:enabled/>
            <w:calcOnExit w:val="0"/>
            <w:textInput/>
          </w:ffData>
        </w:fldChar>
      </w:r>
      <w:r w:rsidRPr="00E01712">
        <w:rPr>
          <w:rFonts w:ascii="Arial" w:eastAsia="Times New Roman" w:hAnsi="Arial" w:cs="Arial"/>
        </w:rPr>
        <w:instrText xml:space="preserve"> FORMTEXT </w:instrText>
      </w:r>
      <w:r w:rsidRPr="00E01712">
        <w:rPr>
          <w:rFonts w:ascii="Arial" w:eastAsia="Times New Roman" w:hAnsi="Arial" w:cs="Arial"/>
        </w:rPr>
      </w:r>
      <w:r w:rsidRPr="00E01712">
        <w:rPr>
          <w:rFonts w:ascii="Arial" w:eastAsia="Times New Roman" w:hAnsi="Arial" w:cs="Arial"/>
        </w:rPr>
        <w:fldChar w:fldCharType="separate"/>
      </w:r>
      <w:r w:rsidRPr="00E01712">
        <w:rPr>
          <w:rFonts w:ascii="Arial" w:eastAsia="Times New Roman" w:hAnsi="Arial" w:cs="Arial"/>
          <w:noProof/>
        </w:rPr>
        <w:t> </w:t>
      </w:r>
      <w:r w:rsidRPr="00E01712">
        <w:rPr>
          <w:rFonts w:ascii="Arial" w:eastAsia="Times New Roman" w:hAnsi="Arial" w:cs="Arial"/>
          <w:noProof/>
        </w:rPr>
        <w:t> </w:t>
      </w:r>
      <w:r w:rsidRPr="00E01712">
        <w:rPr>
          <w:rFonts w:ascii="Arial" w:eastAsia="Times New Roman" w:hAnsi="Arial" w:cs="Arial"/>
          <w:noProof/>
        </w:rPr>
        <w:t> </w:t>
      </w:r>
      <w:r w:rsidRPr="00E01712">
        <w:rPr>
          <w:rFonts w:ascii="Arial" w:eastAsia="Times New Roman" w:hAnsi="Arial" w:cs="Arial"/>
          <w:noProof/>
        </w:rPr>
        <w:t> </w:t>
      </w:r>
      <w:r w:rsidRPr="00E01712">
        <w:rPr>
          <w:rFonts w:ascii="Arial" w:eastAsia="Times New Roman" w:hAnsi="Arial" w:cs="Arial"/>
          <w:noProof/>
        </w:rPr>
        <w:t> </w:t>
      </w:r>
      <w:r w:rsidRPr="00E01712">
        <w:rPr>
          <w:rFonts w:ascii="Arial" w:eastAsia="Times New Roman" w:hAnsi="Arial" w:cs="Arial"/>
        </w:rPr>
        <w:fldChar w:fldCharType="end"/>
      </w:r>
      <w:r w:rsidRPr="00E01712">
        <w:rPr>
          <w:rFonts w:ascii="Arial" w:eastAsia="Times New Roman" w:hAnsi="Arial" w:cs="Arial"/>
        </w:rPr>
        <w:t xml:space="preserve"> </w:t>
      </w:r>
      <w:r w:rsidRPr="00E01712">
        <w:rPr>
          <w:rFonts w:ascii="Arial" w:eastAsia="Times New Roman" w:hAnsi="Arial" w:cs="Arial"/>
          <w:i/>
        </w:rPr>
        <w:t>(vpiše se ime in naslov naročnika zavarovanja, tj. kandidata oziroma ponudnika v postopku javnega naročanja)</w:t>
      </w:r>
    </w:p>
    <w:p w14:paraId="39C4DA54" w14:textId="77777777" w:rsidR="00C762C2" w:rsidRPr="00E01712" w:rsidRDefault="00C762C2" w:rsidP="00C76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rPr>
      </w:pPr>
    </w:p>
    <w:p w14:paraId="4FF88CC6" w14:textId="0B6C85D7" w:rsidR="00C762C2" w:rsidRPr="00E01712" w:rsidRDefault="00C762C2" w:rsidP="00C76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rPr>
      </w:pPr>
      <w:r w:rsidRPr="00E01712">
        <w:rPr>
          <w:rFonts w:ascii="Arial" w:eastAsia="Times New Roman" w:hAnsi="Arial" w:cs="Arial"/>
          <w:b/>
        </w:rPr>
        <w:t>UPRAVIČENEC:</w:t>
      </w:r>
      <w:r w:rsidRPr="00E01712">
        <w:rPr>
          <w:rFonts w:ascii="Arial" w:eastAsia="Times New Roman" w:hAnsi="Arial" w:cs="Arial"/>
        </w:rPr>
        <w:t xml:space="preserve"> </w:t>
      </w:r>
      <w:bookmarkStart w:id="97" w:name="_Hlk507422044"/>
      <w:r w:rsidRPr="00E01712">
        <w:rPr>
          <w:rFonts w:ascii="Arial" w:eastAsia="Times New Roman" w:hAnsi="Arial" w:cs="Arial"/>
        </w:rPr>
        <w:t xml:space="preserve">Občina Žiri, Loška cesta 1, 4226 Žiri </w:t>
      </w:r>
      <w:bookmarkEnd w:id="97"/>
      <w:r w:rsidRPr="00E01712">
        <w:rPr>
          <w:rFonts w:ascii="Arial" w:eastAsia="Times New Roman" w:hAnsi="Arial" w:cs="Arial"/>
          <w:i/>
        </w:rPr>
        <w:t>(vpiše se izvajalca postopka javnega naročanja)</w:t>
      </w:r>
    </w:p>
    <w:p w14:paraId="0D3D73FB" w14:textId="77777777" w:rsidR="00C762C2" w:rsidRPr="00E01712" w:rsidRDefault="00C762C2" w:rsidP="00C76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rPr>
      </w:pPr>
      <w:r w:rsidRPr="00E01712">
        <w:rPr>
          <w:rFonts w:ascii="Arial" w:eastAsia="Times New Roman" w:hAnsi="Arial" w:cs="Arial"/>
          <w:b/>
        </w:rPr>
        <w:t xml:space="preserve">OSNOVNI POSEL: </w:t>
      </w:r>
      <w:r w:rsidRPr="00E01712">
        <w:rPr>
          <w:rFonts w:ascii="Arial" w:eastAsia="Times New Roman" w:hAnsi="Arial" w:cs="Arial"/>
        </w:rPr>
        <w:t xml:space="preserve">obveznost naročnika zavarovanja iz njegove ponudbe, predložene v postopku javnega naročanja št. </w:t>
      </w:r>
      <w:r w:rsidRPr="00E01712">
        <w:rPr>
          <w:rFonts w:ascii="Arial" w:eastAsia="Times New Roman" w:hAnsi="Arial" w:cs="Arial"/>
        </w:rPr>
        <w:fldChar w:fldCharType="begin">
          <w:ffData>
            <w:name w:val="Besedilo2"/>
            <w:enabled/>
            <w:calcOnExit w:val="0"/>
            <w:textInput/>
          </w:ffData>
        </w:fldChar>
      </w:r>
      <w:r w:rsidRPr="00E01712">
        <w:rPr>
          <w:rFonts w:ascii="Arial" w:eastAsia="Times New Roman" w:hAnsi="Arial" w:cs="Arial"/>
        </w:rPr>
        <w:instrText xml:space="preserve"> FORMTEXT </w:instrText>
      </w:r>
      <w:r w:rsidRPr="00E01712">
        <w:rPr>
          <w:rFonts w:ascii="Arial" w:eastAsia="Times New Roman" w:hAnsi="Arial" w:cs="Arial"/>
        </w:rPr>
      </w:r>
      <w:r w:rsidRPr="00E01712">
        <w:rPr>
          <w:rFonts w:ascii="Arial" w:eastAsia="Times New Roman" w:hAnsi="Arial" w:cs="Arial"/>
        </w:rPr>
        <w:fldChar w:fldCharType="separate"/>
      </w:r>
      <w:r w:rsidRPr="00E01712">
        <w:rPr>
          <w:rFonts w:ascii="Arial" w:eastAsia="Times New Roman" w:hAnsi="Arial" w:cs="Arial"/>
          <w:noProof/>
        </w:rPr>
        <w:t> </w:t>
      </w:r>
      <w:r w:rsidRPr="00E01712">
        <w:rPr>
          <w:rFonts w:ascii="Arial" w:eastAsia="Times New Roman" w:hAnsi="Arial" w:cs="Arial"/>
          <w:noProof/>
        </w:rPr>
        <w:t> </w:t>
      </w:r>
      <w:r w:rsidRPr="00E01712">
        <w:rPr>
          <w:rFonts w:ascii="Arial" w:eastAsia="Times New Roman" w:hAnsi="Arial" w:cs="Arial"/>
          <w:noProof/>
        </w:rPr>
        <w:t> </w:t>
      </w:r>
      <w:r w:rsidRPr="00E01712">
        <w:rPr>
          <w:rFonts w:ascii="Arial" w:eastAsia="Times New Roman" w:hAnsi="Arial" w:cs="Arial"/>
          <w:noProof/>
        </w:rPr>
        <w:t> </w:t>
      </w:r>
      <w:r w:rsidRPr="00E01712">
        <w:rPr>
          <w:rFonts w:ascii="Arial" w:eastAsia="Times New Roman" w:hAnsi="Arial" w:cs="Arial"/>
          <w:noProof/>
        </w:rPr>
        <w:t> </w:t>
      </w:r>
      <w:r w:rsidRPr="00E01712">
        <w:rPr>
          <w:rFonts w:ascii="Arial" w:eastAsia="Times New Roman" w:hAnsi="Arial" w:cs="Arial"/>
        </w:rPr>
        <w:fldChar w:fldCharType="end"/>
      </w:r>
      <w:r w:rsidRPr="00E01712">
        <w:rPr>
          <w:rFonts w:ascii="Arial" w:eastAsia="Times New Roman" w:hAnsi="Arial" w:cs="Arial"/>
        </w:rPr>
        <w:t xml:space="preserve"> </w:t>
      </w:r>
      <w:r w:rsidRPr="00E01712">
        <w:rPr>
          <w:rFonts w:ascii="Arial" w:eastAsia="Times New Roman" w:hAnsi="Arial" w:cs="Arial"/>
          <w:i/>
        </w:rPr>
        <w:t>(vpiše se številka objave oziroma interna oznaka postopka javnega naročanja),</w:t>
      </w:r>
      <w:r w:rsidRPr="00E01712">
        <w:rPr>
          <w:rFonts w:ascii="Arial" w:eastAsia="Times New Roman" w:hAnsi="Arial" w:cs="Arial"/>
        </w:rPr>
        <w:t xml:space="preserve"> z dne </w:t>
      </w:r>
      <w:r w:rsidRPr="00E01712">
        <w:rPr>
          <w:rFonts w:ascii="Arial" w:eastAsia="Times New Roman" w:hAnsi="Arial" w:cs="Arial"/>
        </w:rPr>
        <w:fldChar w:fldCharType="begin">
          <w:ffData>
            <w:name w:val="Besedilo2"/>
            <w:enabled/>
            <w:calcOnExit w:val="0"/>
            <w:textInput/>
          </w:ffData>
        </w:fldChar>
      </w:r>
      <w:r w:rsidRPr="00E01712">
        <w:rPr>
          <w:rFonts w:ascii="Arial" w:eastAsia="Times New Roman" w:hAnsi="Arial" w:cs="Arial"/>
        </w:rPr>
        <w:instrText xml:space="preserve"> FORMTEXT </w:instrText>
      </w:r>
      <w:r w:rsidRPr="00E01712">
        <w:rPr>
          <w:rFonts w:ascii="Arial" w:eastAsia="Times New Roman" w:hAnsi="Arial" w:cs="Arial"/>
        </w:rPr>
      </w:r>
      <w:r w:rsidRPr="00E01712">
        <w:rPr>
          <w:rFonts w:ascii="Arial" w:eastAsia="Times New Roman" w:hAnsi="Arial" w:cs="Arial"/>
        </w:rPr>
        <w:fldChar w:fldCharType="separate"/>
      </w:r>
      <w:r w:rsidRPr="00E01712">
        <w:rPr>
          <w:rFonts w:ascii="Arial" w:eastAsia="Times New Roman" w:hAnsi="Arial" w:cs="Arial"/>
        </w:rPr>
        <w:t> </w:t>
      </w:r>
      <w:r w:rsidRPr="00E01712">
        <w:rPr>
          <w:rFonts w:ascii="Arial" w:eastAsia="Times New Roman" w:hAnsi="Arial" w:cs="Arial"/>
        </w:rPr>
        <w:t> </w:t>
      </w:r>
      <w:r w:rsidRPr="00E01712">
        <w:rPr>
          <w:rFonts w:ascii="Arial" w:eastAsia="Times New Roman" w:hAnsi="Arial" w:cs="Arial"/>
        </w:rPr>
        <w:t> </w:t>
      </w:r>
      <w:r w:rsidRPr="00E01712">
        <w:rPr>
          <w:rFonts w:ascii="Arial" w:eastAsia="Times New Roman" w:hAnsi="Arial" w:cs="Arial"/>
        </w:rPr>
        <w:t> </w:t>
      </w:r>
      <w:r w:rsidRPr="00E01712">
        <w:rPr>
          <w:rFonts w:ascii="Arial" w:eastAsia="Times New Roman" w:hAnsi="Arial" w:cs="Arial"/>
        </w:rPr>
        <w:t> </w:t>
      </w:r>
      <w:r w:rsidRPr="00E01712">
        <w:rPr>
          <w:rFonts w:ascii="Arial" w:eastAsia="Times New Roman" w:hAnsi="Arial" w:cs="Arial"/>
        </w:rPr>
        <w:fldChar w:fldCharType="end"/>
      </w:r>
      <w:r w:rsidRPr="00E01712">
        <w:rPr>
          <w:rFonts w:ascii="Arial" w:eastAsia="Times New Roman" w:hAnsi="Arial" w:cs="Arial"/>
        </w:rPr>
        <w:t xml:space="preserve"> </w:t>
      </w:r>
      <w:r w:rsidRPr="00E01712">
        <w:rPr>
          <w:rFonts w:ascii="Arial" w:eastAsia="Times New Roman" w:hAnsi="Arial" w:cs="Arial"/>
          <w:i/>
        </w:rPr>
        <w:t xml:space="preserve">(vpiše se datum objave), </w:t>
      </w:r>
      <w:r w:rsidRPr="00E01712">
        <w:rPr>
          <w:rFonts w:ascii="Arial" w:eastAsia="Times New Roman" w:hAnsi="Arial" w:cs="Arial"/>
        </w:rPr>
        <w:t xml:space="preserve">katerega predmet je </w:t>
      </w:r>
      <w:r w:rsidRPr="00E01712">
        <w:rPr>
          <w:rFonts w:ascii="Arial" w:eastAsia="Times New Roman" w:hAnsi="Arial" w:cs="Arial"/>
        </w:rPr>
        <w:fldChar w:fldCharType="begin">
          <w:ffData>
            <w:name w:val="Besedilo2"/>
            <w:enabled/>
            <w:calcOnExit w:val="0"/>
            <w:textInput/>
          </w:ffData>
        </w:fldChar>
      </w:r>
      <w:r w:rsidRPr="00E01712">
        <w:rPr>
          <w:rFonts w:ascii="Arial" w:eastAsia="Times New Roman" w:hAnsi="Arial" w:cs="Arial"/>
        </w:rPr>
        <w:instrText xml:space="preserve"> FORMTEXT </w:instrText>
      </w:r>
      <w:r w:rsidRPr="00E01712">
        <w:rPr>
          <w:rFonts w:ascii="Arial" w:eastAsia="Times New Roman" w:hAnsi="Arial" w:cs="Arial"/>
        </w:rPr>
      </w:r>
      <w:r w:rsidRPr="00E01712">
        <w:rPr>
          <w:rFonts w:ascii="Arial" w:eastAsia="Times New Roman" w:hAnsi="Arial" w:cs="Arial"/>
        </w:rPr>
        <w:fldChar w:fldCharType="separate"/>
      </w:r>
      <w:r w:rsidRPr="00E01712">
        <w:rPr>
          <w:rFonts w:ascii="Arial" w:eastAsia="Times New Roman" w:hAnsi="Arial" w:cs="Arial"/>
        </w:rPr>
        <w:t> </w:t>
      </w:r>
      <w:r w:rsidRPr="00E01712">
        <w:rPr>
          <w:rFonts w:ascii="Arial" w:eastAsia="Times New Roman" w:hAnsi="Arial" w:cs="Arial"/>
        </w:rPr>
        <w:t> </w:t>
      </w:r>
      <w:r w:rsidRPr="00E01712">
        <w:rPr>
          <w:rFonts w:ascii="Arial" w:eastAsia="Times New Roman" w:hAnsi="Arial" w:cs="Arial"/>
        </w:rPr>
        <w:t> </w:t>
      </w:r>
      <w:r w:rsidRPr="00E01712">
        <w:rPr>
          <w:rFonts w:ascii="Arial" w:eastAsia="Times New Roman" w:hAnsi="Arial" w:cs="Arial"/>
        </w:rPr>
        <w:t> </w:t>
      </w:r>
      <w:r w:rsidRPr="00E01712">
        <w:rPr>
          <w:rFonts w:ascii="Arial" w:eastAsia="Times New Roman" w:hAnsi="Arial" w:cs="Arial"/>
        </w:rPr>
        <w:t> </w:t>
      </w:r>
      <w:r w:rsidRPr="00E01712">
        <w:rPr>
          <w:rFonts w:ascii="Arial" w:eastAsia="Times New Roman" w:hAnsi="Arial" w:cs="Arial"/>
        </w:rPr>
        <w:fldChar w:fldCharType="end"/>
      </w:r>
    </w:p>
    <w:p w14:paraId="099714D1" w14:textId="77777777" w:rsidR="00C762C2" w:rsidRPr="00E01712" w:rsidRDefault="00C762C2" w:rsidP="00C76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rPr>
      </w:pPr>
    </w:p>
    <w:p w14:paraId="040644FC" w14:textId="3551E687" w:rsidR="00C762C2" w:rsidRPr="00E01712" w:rsidRDefault="00C762C2" w:rsidP="00C76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rPr>
      </w:pPr>
      <w:r w:rsidRPr="00E01712">
        <w:rPr>
          <w:rFonts w:ascii="Arial" w:eastAsia="Times New Roman" w:hAnsi="Arial" w:cs="Arial"/>
          <w:b/>
        </w:rPr>
        <w:t>ZNESEK  V EUR  : 180.000,00 EUR (</w:t>
      </w:r>
      <w:proofErr w:type="spellStart"/>
      <w:r w:rsidRPr="00E01712">
        <w:rPr>
          <w:rFonts w:ascii="Arial" w:eastAsia="Times New Roman" w:hAnsi="Arial" w:cs="Arial"/>
          <w:b/>
        </w:rPr>
        <w:t>stoosemdesettisoč</w:t>
      </w:r>
      <w:proofErr w:type="spellEnd"/>
      <w:r w:rsidRPr="00E01712">
        <w:rPr>
          <w:rFonts w:ascii="Arial" w:eastAsia="Times New Roman" w:hAnsi="Arial" w:cs="Arial"/>
          <w:b/>
        </w:rPr>
        <w:t xml:space="preserve"> 0/100)</w:t>
      </w:r>
      <w:r w:rsidRPr="00E01712">
        <w:rPr>
          <w:rFonts w:ascii="Arial" w:eastAsia="Times New Roman" w:hAnsi="Arial" w:cs="Arial"/>
        </w:rPr>
        <w:t xml:space="preserve"> </w:t>
      </w:r>
      <w:r w:rsidRPr="00E01712">
        <w:rPr>
          <w:rFonts w:ascii="Arial" w:eastAsia="Times New Roman" w:hAnsi="Arial" w:cs="Arial"/>
          <w:i/>
        </w:rPr>
        <w:t xml:space="preserve">(vpiše znesek s številko in besedo) </w:t>
      </w:r>
      <w:r w:rsidRPr="00E01712">
        <w:rPr>
          <w:rFonts w:ascii="Arial" w:eastAsia="Times New Roman" w:hAnsi="Arial" w:cs="Arial"/>
        </w:rPr>
        <w:t>plačljiv v petih poslovalnih dneh od prejema zahteve v skladu z 20. členom EPGP iz leta 2010</w:t>
      </w:r>
    </w:p>
    <w:p w14:paraId="7F912DB7" w14:textId="77777777" w:rsidR="00C762C2" w:rsidRPr="00E01712" w:rsidRDefault="00C762C2" w:rsidP="00C76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rPr>
      </w:pPr>
    </w:p>
    <w:p w14:paraId="7F93D231" w14:textId="77777777" w:rsidR="00C762C2" w:rsidRPr="00E01712" w:rsidRDefault="00C762C2" w:rsidP="00C76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rPr>
      </w:pPr>
      <w:r w:rsidRPr="00E01712">
        <w:rPr>
          <w:rFonts w:ascii="Arial" w:eastAsia="Times New Roman" w:hAnsi="Arial" w:cs="Arial"/>
          <w:b/>
        </w:rPr>
        <w:t xml:space="preserve">LISTINE, KI JIH JE POLEG IZJAVE TREBA PRILOŽITI ZAHTEVI ZA PLAČILO IN SE IZRECNO ZAHTEVAJO V SPODNJEM BESEDILU: </w:t>
      </w:r>
      <w:r w:rsidRPr="00E01712">
        <w:rPr>
          <w:rFonts w:ascii="Arial" w:eastAsia="Times New Roman" w:hAnsi="Arial" w:cs="Arial"/>
        </w:rPr>
        <w:fldChar w:fldCharType="begin">
          <w:ffData>
            <w:name w:val="Besedilo2"/>
            <w:enabled/>
            <w:calcOnExit w:val="0"/>
            <w:textInput/>
          </w:ffData>
        </w:fldChar>
      </w:r>
      <w:r w:rsidRPr="00E01712">
        <w:rPr>
          <w:rFonts w:ascii="Arial" w:eastAsia="Times New Roman" w:hAnsi="Arial" w:cs="Arial"/>
        </w:rPr>
        <w:instrText xml:space="preserve"> FORMTEXT </w:instrText>
      </w:r>
      <w:r w:rsidRPr="00E01712">
        <w:rPr>
          <w:rFonts w:ascii="Arial" w:eastAsia="Times New Roman" w:hAnsi="Arial" w:cs="Arial"/>
        </w:rPr>
      </w:r>
      <w:r w:rsidRPr="00E01712">
        <w:rPr>
          <w:rFonts w:ascii="Arial" w:eastAsia="Times New Roman" w:hAnsi="Arial" w:cs="Arial"/>
        </w:rPr>
        <w:fldChar w:fldCharType="separate"/>
      </w:r>
      <w:r w:rsidRPr="00E01712">
        <w:rPr>
          <w:rFonts w:ascii="Arial" w:eastAsia="Times New Roman" w:hAnsi="Arial" w:cs="Arial"/>
          <w:noProof/>
        </w:rPr>
        <w:t> </w:t>
      </w:r>
      <w:r w:rsidRPr="00E01712">
        <w:rPr>
          <w:rFonts w:ascii="Arial" w:eastAsia="Times New Roman" w:hAnsi="Arial" w:cs="Arial"/>
          <w:noProof/>
        </w:rPr>
        <w:t> </w:t>
      </w:r>
      <w:r w:rsidRPr="00E01712">
        <w:rPr>
          <w:rFonts w:ascii="Arial" w:eastAsia="Times New Roman" w:hAnsi="Arial" w:cs="Arial"/>
          <w:noProof/>
        </w:rPr>
        <w:t> </w:t>
      </w:r>
      <w:r w:rsidRPr="00E01712">
        <w:rPr>
          <w:rFonts w:ascii="Arial" w:eastAsia="Times New Roman" w:hAnsi="Arial" w:cs="Arial"/>
          <w:noProof/>
        </w:rPr>
        <w:t> </w:t>
      </w:r>
      <w:r w:rsidRPr="00E01712">
        <w:rPr>
          <w:rFonts w:ascii="Arial" w:eastAsia="Times New Roman" w:hAnsi="Arial" w:cs="Arial"/>
          <w:noProof/>
        </w:rPr>
        <w:t> </w:t>
      </w:r>
      <w:r w:rsidRPr="00E01712">
        <w:rPr>
          <w:rFonts w:ascii="Arial" w:eastAsia="Times New Roman" w:hAnsi="Arial" w:cs="Arial"/>
        </w:rPr>
        <w:fldChar w:fldCharType="end"/>
      </w:r>
      <w:r w:rsidRPr="00E01712">
        <w:rPr>
          <w:rFonts w:ascii="Arial" w:eastAsia="Times New Roman" w:hAnsi="Arial" w:cs="Arial"/>
        </w:rPr>
        <w:t xml:space="preserve"> </w:t>
      </w:r>
      <w:r w:rsidRPr="00E01712">
        <w:rPr>
          <w:rFonts w:ascii="Arial" w:eastAsia="Times New Roman" w:hAnsi="Arial" w:cs="Arial"/>
          <w:i/>
        </w:rPr>
        <w:t>(nobena/navede se listina)</w:t>
      </w:r>
    </w:p>
    <w:p w14:paraId="64F3A6CC" w14:textId="77777777" w:rsidR="00C762C2" w:rsidRPr="00E01712" w:rsidRDefault="00C762C2" w:rsidP="00C76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rPr>
      </w:pPr>
    </w:p>
    <w:p w14:paraId="7252C9D5" w14:textId="77777777" w:rsidR="00C762C2" w:rsidRPr="00E01712" w:rsidRDefault="00C762C2" w:rsidP="00C76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rPr>
      </w:pPr>
      <w:r w:rsidRPr="00E01712">
        <w:rPr>
          <w:rFonts w:ascii="Arial" w:eastAsia="Times New Roman" w:hAnsi="Arial" w:cs="Arial"/>
          <w:b/>
        </w:rPr>
        <w:t>JEZIK V ZAHTEVANIH LISTINAH:</w:t>
      </w:r>
      <w:r w:rsidRPr="00E01712">
        <w:rPr>
          <w:rFonts w:ascii="Arial" w:eastAsia="Times New Roman" w:hAnsi="Arial" w:cs="Arial"/>
        </w:rPr>
        <w:t xml:space="preserve"> slovenski</w:t>
      </w:r>
    </w:p>
    <w:p w14:paraId="6D15D588" w14:textId="77777777" w:rsidR="00C762C2" w:rsidRPr="00E01712" w:rsidRDefault="00C762C2" w:rsidP="00C76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rPr>
      </w:pPr>
    </w:p>
    <w:p w14:paraId="79ADA4A2" w14:textId="77777777" w:rsidR="00C762C2" w:rsidRPr="00E01712" w:rsidRDefault="00C762C2" w:rsidP="00C76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rPr>
      </w:pPr>
      <w:r w:rsidRPr="00E01712">
        <w:rPr>
          <w:rFonts w:ascii="Arial" w:eastAsia="Times New Roman" w:hAnsi="Arial" w:cs="Arial"/>
          <w:b/>
        </w:rPr>
        <w:t>OBLIKA PREDLOŽITVE:</w:t>
      </w:r>
      <w:r w:rsidRPr="00E01712">
        <w:rPr>
          <w:rFonts w:ascii="Arial" w:eastAsia="Times New Roman" w:hAnsi="Arial" w:cs="Arial"/>
        </w:rPr>
        <w:t xml:space="preserve"> v papirni obliki s priporočeno pošto ali katerokoli obliko hitre pošte ali v elektronski obliki po SWIFT sistemu na naslov </w:t>
      </w:r>
      <w:r w:rsidRPr="00E01712">
        <w:rPr>
          <w:rFonts w:ascii="Arial" w:eastAsia="Times New Roman" w:hAnsi="Arial" w:cs="Arial"/>
        </w:rPr>
        <w:fldChar w:fldCharType="begin">
          <w:ffData>
            <w:name w:val="Besedilo2"/>
            <w:enabled/>
            <w:calcOnExit w:val="0"/>
            <w:textInput/>
          </w:ffData>
        </w:fldChar>
      </w:r>
      <w:r w:rsidRPr="00E01712">
        <w:rPr>
          <w:rFonts w:ascii="Arial" w:eastAsia="Times New Roman" w:hAnsi="Arial" w:cs="Arial"/>
        </w:rPr>
        <w:instrText xml:space="preserve"> FORMTEXT </w:instrText>
      </w:r>
      <w:r w:rsidRPr="00E01712">
        <w:rPr>
          <w:rFonts w:ascii="Arial" w:eastAsia="Times New Roman" w:hAnsi="Arial" w:cs="Arial"/>
        </w:rPr>
      </w:r>
      <w:r w:rsidRPr="00E01712">
        <w:rPr>
          <w:rFonts w:ascii="Arial" w:eastAsia="Times New Roman" w:hAnsi="Arial" w:cs="Arial"/>
        </w:rPr>
        <w:fldChar w:fldCharType="separate"/>
      </w:r>
      <w:r w:rsidRPr="00E01712">
        <w:rPr>
          <w:rFonts w:ascii="Arial" w:eastAsia="Times New Roman" w:hAnsi="Arial" w:cs="Arial"/>
          <w:noProof/>
        </w:rPr>
        <w:t> </w:t>
      </w:r>
      <w:r w:rsidRPr="00E01712">
        <w:rPr>
          <w:rFonts w:ascii="Arial" w:eastAsia="Times New Roman" w:hAnsi="Arial" w:cs="Arial"/>
          <w:noProof/>
        </w:rPr>
        <w:t> </w:t>
      </w:r>
      <w:r w:rsidRPr="00E01712">
        <w:rPr>
          <w:rFonts w:ascii="Arial" w:eastAsia="Times New Roman" w:hAnsi="Arial" w:cs="Arial"/>
          <w:noProof/>
        </w:rPr>
        <w:t> </w:t>
      </w:r>
      <w:r w:rsidRPr="00E01712">
        <w:rPr>
          <w:rFonts w:ascii="Arial" w:eastAsia="Times New Roman" w:hAnsi="Arial" w:cs="Arial"/>
          <w:noProof/>
        </w:rPr>
        <w:t> </w:t>
      </w:r>
      <w:r w:rsidRPr="00E01712">
        <w:rPr>
          <w:rFonts w:ascii="Arial" w:eastAsia="Times New Roman" w:hAnsi="Arial" w:cs="Arial"/>
          <w:noProof/>
        </w:rPr>
        <w:t> </w:t>
      </w:r>
      <w:r w:rsidRPr="00E01712">
        <w:rPr>
          <w:rFonts w:ascii="Arial" w:eastAsia="Times New Roman" w:hAnsi="Arial" w:cs="Arial"/>
        </w:rPr>
        <w:fldChar w:fldCharType="end"/>
      </w:r>
      <w:r w:rsidRPr="00E01712">
        <w:rPr>
          <w:rFonts w:ascii="Arial" w:eastAsia="Times New Roman" w:hAnsi="Arial" w:cs="Arial"/>
        </w:rPr>
        <w:t xml:space="preserve"> </w:t>
      </w:r>
      <w:r w:rsidRPr="00E01712">
        <w:rPr>
          <w:rFonts w:ascii="Arial" w:eastAsia="Times New Roman" w:hAnsi="Arial" w:cs="Arial"/>
          <w:i/>
        </w:rPr>
        <w:t>(navede se SWIFT naslova garanta)</w:t>
      </w:r>
    </w:p>
    <w:p w14:paraId="1591E027" w14:textId="77777777" w:rsidR="00C762C2" w:rsidRPr="00E01712" w:rsidRDefault="00C762C2" w:rsidP="00C76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rPr>
      </w:pPr>
    </w:p>
    <w:p w14:paraId="1850F10B" w14:textId="77777777" w:rsidR="00C762C2" w:rsidRPr="00E01712" w:rsidRDefault="00C762C2" w:rsidP="00C76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rPr>
      </w:pPr>
      <w:r w:rsidRPr="00E01712">
        <w:rPr>
          <w:rFonts w:ascii="Arial" w:eastAsia="Times New Roman" w:hAnsi="Arial" w:cs="Arial"/>
          <w:b/>
        </w:rPr>
        <w:t>KRAJ PREDLOŽITVE:</w:t>
      </w:r>
      <w:r w:rsidRPr="00E01712">
        <w:rPr>
          <w:rFonts w:ascii="Arial" w:eastAsia="Times New Roman" w:hAnsi="Arial" w:cs="Arial"/>
        </w:rPr>
        <w:t xml:space="preserve"> katera koli podružnica garanta na območju Republike Slovenije</w:t>
      </w:r>
    </w:p>
    <w:p w14:paraId="743BE14D" w14:textId="77777777" w:rsidR="00C762C2" w:rsidRPr="00E01712" w:rsidRDefault="00C762C2" w:rsidP="00C76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rPr>
      </w:pPr>
    </w:p>
    <w:p w14:paraId="383F2A8E" w14:textId="03E65EA3" w:rsidR="00C762C2" w:rsidRPr="00E01712" w:rsidRDefault="00C762C2" w:rsidP="00C76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rPr>
      </w:pPr>
      <w:r w:rsidRPr="00E01712">
        <w:rPr>
          <w:rFonts w:ascii="Arial" w:eastAsia="Times New Roman" w:hAnsi="Arial" w:cs="Arial"/>
          <w:b/>
        </w:rPr>
        <w:t>DATUM VELJAVNOSTI: 31.</w:t>
      </w:r>
      <w:r w:rsidR="0030602E">
        <w:rPr>
          <w:rFonts w:ascii="Arial" w:eastAsia="Times New Roman" w:hAnsi="Arial" w:cs="Arial"/>
          <w:b/>
        </w:rPr>
        <w:t>10</w:t>
      </w:r>
      <w:r w:rsidRPr="00E01712">
        <w:rPr>
          <w:rFonts w:ascii="Arial" w:eastAsia="Times New Roman" w:hAnsi="Arial" w:cs="Arial"/>
          <w:b/>
        </w:rPr>
        <w:t xml:space="preserve">.2018 </w:t>
      </w:r>
      <w:r w:rsidRPr="00E01712">
        <w:rPr>
          <w:rFonts w:ascii="Arial" w:eastAsia="Times New Roman" w:hAnsi="Arial" w:cs="Arial"/>
          <w:i/>
        </w:rPr>
        <w:t>(vpiše se datum, ki je naveden v razpisni dokumentaciji za oddajo predmetnega javnega naročila)</w:t>
      </w:r>
    </w:p>
    <w:p w14:paraId="6A504C7F" w14:textId="77777777" w:rsidR="00C762C2" w:rsidRPr="00E01712" w:rsidRDefault="00C762C2" w:rsidP="00C76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rPr>
      </w:pPr>
    </w:p>
    <w:p w14:paraId="259385D8" w14:textId="77777777" w:rsidR="00C762C2" w:rsidRPr="00E01712" w:rsidRDefault="00C762C2" w:rsidP="00C76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rPr>
      </w:pPr>
      <w:r w:rsidRPr="00E01712">
        <w:rPr>
          <w:rFonts w:ascii="Arial" w:eastAsia="Times New Roman" w:hAnsi="Arial" w:cs="Arial"/>
          <w:b/>
        </w:rPr>
        <w:t>STRANKA, KI JE DOLŽNA PLAČATI STROŠKE:</w:t>
      </w:r>
      <w:r w:rsidRPr="00E01712">
        <w:rPr>
          <w:rFonts w:ascii="Arial" w:eastAsia="Times New Roman" w:hAnsi="Arial" w:cs="Arial"/>
        </w:rPr>
        <w:t xml:space="preserve"> </w:t>
      </w:r>
      <w:r w:rsidRPr="00E01712">
        <w:rPr>
          <w:rFonts w:ascii="Arial" w:eastAsia="Times New Roman" w:hAnsi="Arial" w:cs="Arial"/>
        </w:rPr>
        <w:fldChar w:fldCharType="begin">
          <w:ffData>
            <w:name w:val="Besedilo2"/>
            <w:enabled/>
            <w:calcOnExit w:val="0"/>
            <w:textInput/>
          </w:ffData>
        </w:fldChar>
      </w:r>
      <w:r w:rsidRPr="00E01712">
        <w:rPr>
          <w:rFonts w:ascii="Arial" w:eastAsia="Times New Roman" w:hAnsi="Arial" w:cs="Arial"/>
        </w:rPr>
        <w:instrText xml:space="preserve"> FORMTEXT </w:instrText>
      </w:r>
      <w:r w:rsidRPr="00E01712">
        <w:rPr>
          <w:rFonts w:ascii="Arial" w:eastAsia="Times New Roman" w:hAnsi="Arial" w:cs="Arial"/>
        </w:rPr>
      </w:r>
      <w:r w:rsidRPr="00E01712">
        <w:rPr>
          <w:rFonts w:ascii="Arial" w:eastAsia="Times New Roman" w:hAnsi="Arial" w:cs="Arial"/>
        </w:rPr>
        <w:fldChar w:fldCharType="separate"/>
      </w:r>
      <w:r w:rsidRPr="00E01712">
        <w:rPr>
          <w:rFonts w:ascii="Arial" w:eastAsia="Times New Roman" w:hAnsi="Arial" w:cs="Arial"/>
          <w:noProof/>
        </w:rPr>
        <w:t> </w:t>
      </w:r>
      <w:r w:rsidRPr="00E01712">
        <w:rPr>
          <w:rFonts w:ascii="Arial" w:eastAsia="Times New Roman" w:hAnsi="Arial" w:cs="Arial"/>
          <w:noProof/>
        </w:rPr>
        <w:t> </w:t>
      </w:r>
      <w:r w:rsidRPr="00E01712">
        <w:rPr>
          <w:rFonts w:ascii="Arial" w:eastAsia="Times New Roman" w:hAnsi="Arial" w:cs="Arial"/>
          <w:noProof/>
        </w:rPr>
        <w:t> </w:t>
      </w:r>
      <w:r w:rsidRPr="00E01712">
        <w:rPr>
          <w:rFonts w:ascii="Arial" w:eastAsia="Times New Roman" w:hAnsi="Arial" w:cs="Arial"/>
          <w:noProof/>
        </w:rPr>
        <w:t> </w:t>
      </w:r>
      <w:r w:rsidRPr="00E01712">
        <w:rPr>
          <w:rFonts w:ascii="Arial" w:eastAsia="Times New Roman" w:hAnsi="Arial" w:cs="Arial"/>
          <w:noProof/>
        </w:rPr>
        <w:t> </w:t>
      </w:r>
      <w:r w:rsidRPr="00E01712">
        <w:rPr>
          <w:rFonts w:ascii="Arial" w:eastAsia="Times New Roman" w:hAnsi="Arial" w:cs="Arial"/>
        </w:rPr>
        <w:fldChar w:fldCharType="end"/>
      </w:r>
      <w:r w:rsidRPr="00E01712">
        <w:rPr>
          <w:rFonts w:ascii="Arial" w:eastAsia="Times New Roman" w:hAnsi="Arial" w:cs="Arial"/>
        </w:rPr>
        <w:t xml:space="preserve"> </w:t>
      </w:r>
      <w:r w:rsidRPr="00E01712">
        <w:rPr>
          <w:rFonts w:ascii="Arial" w:eastAsia="Times New Roman" w:hAnsi="Arial" w:cs="Arial"/>
          <w:i/>
        </w:rPr>
        <w:t>(vpiše se ime naročnika zavarovanja, tj. kandidata oziroma ponudnika v postopku javnega naročanja)</w:t>
      </w:r>
    </w:p>
    <w:p w14:paraId="278283EA" w14:textId="77777777" w:rsidR="00C762C2" w:rsidRPr="00E01712" w:rsidRDefault="00C762C2" w:rsidP="00C76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rPr>
      </w:pPr>
    </w:p>
    <w:p w14:paraId="550B76AE" w14:textId="77777777" w:rsidR="00C762C2" w:rsidRPr="00E01712" w:rsidRDefault="00C762C2" w:rsidP="00C762C2">
      <w:pPr>
        <w:spacing w:after="0" w:line="240" w:lineRule="auto"/>
        <w:jc w:val="both"/>
        <w:rPr>
          <w:rFonts w:ascii="Arial" w:eastAsia="Times New Roman" w:hAnsi="Arial" w:cs="Arial"/>
        </w:rPr>
      </w:pPr>
      <w:r w:rsidRPr="00E01712">
        <w:rPr>
          <w:rFonts w:ascii="Arial" w:eastAsia="Times New Roman" w:hAnsi="Arial" w:cs="Arial"/>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w:t>
      </w:r>
      <w:r w:rsidRPr="00E01712">
        <w:rPr>
          <w:rFonts w:ascii="Arial" w:eastAsia="Times New Roman" w:hAnsi="Arial" w:cs="Arial"/>
        </w:rPr>
        <w:lastRenderedPageBreak/>
        <w:t>sklicuje, in v kateri je navedeno, v kakšnem smislu naročnik zavarovanja ni izpolnil svojih obveznosti iz osnovnega posla.</w:t>
      </w:r>
    </w:p>
    <w:p w14:paraId="33D4E6C6" w14:textId="77777777" w:rsidR="00C762C2" w:rsidRPr="00E01712" w:rsidRDefault="00C762C2" w:rsidP="00C762C2">
      <w:pPr>
        <w:spacing w:after="0" w:line="240" w:lineRule="auto"/>
        <w:jc w:val="both"/>
        <w:rPr>
          <w:rFonts w:ascii="Arial" w:eastAsia="Times New Roman" w:hAnsi="Arial" w:cs="Arial"/>
        </w:rPr>
      </w:pPr>
    </w:p>
    <w:p w14:paraId="121C2F6D" w14:textId="3152D453" w:rsidR="00C762C2" w:rsidRPr="00E01712" w:rsidRDefault="00C762C2" w:rsidP="00C762C2">
      <w:pPr>
        <w:spacing w:after="0" w:line="240" w:lineRule="auto"/>
        <w:jc w:val="both"/>
        <w:rPr>
          <w:rFonts w:ascii="Arial" w:eastAsia="Times New Roman" w:hAnsi="Arial" w:cs="Arial"/>
        </w:rPr>
      </w:pPr>
      <w:r w:rsidRPr="00E01712">
        <w:rPr>
          <w:rFonts w:ascii="Arial" w:eastAsia="Times New Roman" w:hAnsi="Arial" w:cs="Arial"/>
        </w:rPr>
        <w:t xml:space="preserve">Zavarovanje se lahko unovči iz naslednjih razlogov, ki morajo biti navedeni v izjavi upravičenca oziroma zahtevi za plačilo: </w:t>
      </w:r>
    </w:p>
    <w:p w14:paraId="7795E60E" w14:textId="77777777" w:rsidR="00C762C2" w:rsidRPr="00E01712" w:rsidRDefault="00C762C2" w:rsidP="00C762C2">
      <w:pPr>
        <w:spacing w:after="0" w:line="240" w:lineRule="auto"/>
        <w:jc w:val="both"/>
        <w:rPr>
          <w:rFonts w:ascii="Arial" w:eastAsia="Times New Roman" w:hAnsi="Arial" w:cs="Arial"/>
        </w:rPr>
      </w:pPr>
      <w:r w:rsidRPr="00E01712">
        <w:rPr>
          <w:rFonts w:ascii="Arial" w:eastAsia="Times New Roman" w:hAnsi="Arial" w:cs="Arial"/>
        </w:rPr>
        <w:t>1. če ponudnik spremeni ali umakne svojo ponudbo po poteku roka za oddajo ponudb ali</w:t>
      </w:r>
    </w:p>
    <w:p w14:paraId="4CA7A09F" w14:textId="77777777" w:rsidR="00C762C2" w:rsidRPr="00E01712" w:rsidRDefault="00C762C2" w:rsidP="00C762C2">
      <w:pPr>
        <w:spacing w:after="0" w:line="240" w:lineRule="auto"/>
        <w:jc w:val="both"/>
        <w:rPr>
          <w:rFonts w:ascii="Arial" w:eastAsia="Times New Roman" w:hAnsi="Arial" w:cs="Arial"/>
        </w:rPr>
      </w:pPr>
      <w:r w:rsidRPr="00E01712">
        <w:rPr>
          <w:rFonts w:ascii="Arial" w:eastAsia="Times New Roman" w:hAnsi="Arial" w:cs="Arial"/>
        </w:rPr>
        <w:t>2. če ponudnik, ki ga je naročnik v času veljavnosti ponudbe obvestil o sprejetju njegove ponudbe:</w:t>
      </w:r>
    </w:p>
    <w:p w14:paraId="55C9D624" w14:textId="77777777" w:rsidR="00C762C2" w:rsidRPr="00E01712" w:rsidRDefault="00C762C2" w:rsidP="00C762C2">
      <w:pPr>
        <w:spacing w:after="0" w:line="240" w:lineRule="auto"/>
        <w:jc w:val="both"/>
        <w:rPr>
          <w:rFonts w:ascii="Arial" w:eastAsia="Times New Roman" w:hAnsi="Arial" w:cs="Arial"/>
        </w:rPr>
      </w:pPr>
      <w:r w:rsidRPr="00E01712">
        <w:rPr>
          <w:rFonts w:ascii="Arial" w:eastAsia="Times New Roman" w:hAnsi="Arial" w:cs="Arial"/>
        </w:rPr>
        <w:t xml:space="preserve"> - ne izpolni ali zavrne sklenitev pogodbe o izvedbi javnega naročila ali</w:t>
      </w:r>
    </w:p>
    <w:p w14:paraId="703D05D7" w14:textId="3B290FE0" w:rsidR="00C762C2" w:rsidRPr="00E01712" w:rsidRDefault="00C762C2" w:rsidP="00C762C2">
      <w:pPr>
        <w:spacing w:after="0" w:line="240" w:lineRule="auto"/>
        <w:jc w:val="both"/>
        <w:rPr>
          <w:rFonts w:ascii="Arial" w:eastAsia="Times New Roman" w:hAnsi="Arial" w:cs="Arial"/>
        </w:rPr>
      </w:pPr>
      <w:r w:rsidRPr="00E01712">
        <w:rPr>
          <w:rFonts w:ascii="Arial" w:eastAsia="Times New Roman" w:hAnsi="Arial" w:cs="Arial"/>
        </w:rPr>
        <w:t>- ne predloži ali zavrne predložitev garancije za dobro izvedbo pogodbenih obveznosti.</w:t>
      </w:r>
    </w:p>
    <w:p w14:paraId="3FAE077D" w14:textId="77777777" w:rsidR="00C762C2" w:rsidRPr="00E01712" w:rsidRDefault="00C762C2" w:rsidP="00C762C2">
      <w:pPr>
        <w:spacing w:after="0" w:line="240" w:lineRule="auto"/>
        <w:jc w:val="both"/>
        <w:rPr>
          <w:rFonts w:ascii="Arial" w:eastAsia="Times New Roman" w:hAnsi="Arial" w:cs="Arial"/>
        </w:rPr>
      </w:pPr>
    </w:p>
    <w:p w14:paraId="5E5425AA" w14:textId="51A846B9" w:rsidR="00C762C2" w:rsidRPr="00E01712" w:rsidRDefault="00C762C2" w:rsidP="00C762C2">
      <w:pPr>
        <w:spacing w:after="0" w:line="240" w:lineRule="auto"/>
        <w:jc w:val="both"/>
        <w:rPr>
          <w:rFonts w:ascii="Arial" w:eastAsia="Times New Roman" w:hAnsi="Arial" w:cs="Arial"/>
        </w:rPr>
      </w:pPr>
      <w:r w:rsidRPr="00E01712">
        <w:rPr>
          <w:rFonts w:ascii="Arial" w:eastAsia="Times New Roman" w:hAnsi="Arial" w:cs="Arial"/>
        </w:rPr>
        <w:t>Katerokoli zahtevo za plačilo po tem zavarovanju moramo prejeti na datum veljavnosti zavarovanja ali pred njim v zgoraj navedenem kraju predložitve.</w:t>
      </w:r>
    </w:p>
    <w:p w14:paraId="5D35C605" w14:textId="77777777" w:rsidR="00C762C2" w:rsidRPr="00E01712" w:rsidRDefault="00C762C2" w:rsidP="00C762C2">
      <w:pPr>
        <w:spacing w:after="0" w:line="240" w:lineRule="auto"/>
        <w:jc w:val="both"/>
        <w:rPr>
          <w:rFonts w:ascii="Arial" w:eastAsia="Times New Roman" w:hAnsi="Arial" w:cs="Arial"/>
        </w:rPr>
      </w:pPr>
    </w:p>
    <w:p w14:paraId="72FA90CB" w14:textId="4BBCBF96" w:rsidR="00C762C2" w:rsidRPr="00E01712" w:rsidRDefault="00C762C2" w:rsidP="00C762C2">
      <w:pPr>
        <w:spacing w:after="0" w:line="240" w:lineRule="auto"/>
        <w:jc w:val="both"/>
        <w:rPr>
          <w:rFonts w:ascii="Arial" w:eastAsia="Times New Roman" w:hAnsi="Arial" w:cs="Arial"/>
        </w:rPr>
      </w:pPr>
      <w:r w:rsidRPr="00E01712">
        <w:rPr>
          <w:rFonts w:ascii="Arial" w:eastAsia="Times New Roman" w:hAnsi="Arial" w:cs="Arial"/>
        </w:rPr>
        <w:t>Morebitne spore v zvezi s tem zavarovanjem rešuje stvarno pristojno sodišče v Kranju po slovenskem pravu.</w:t>
      </w:r>
    </w:p>
    <w:p w14:paraId="230EA87F" w14:textId="77777777" w:rsidR="00C762C2" w:rsidRPr="00E01712" w:rsidRDefault="00C762C2" w:rsidP="00C762C2">
      <w:pPr>
        <w:spacing w:after="0" w:line="240" w:lineRule="auto"/>
        <w:jc w:val="both"/>
        <w:rPr>
          <w:rFonts w:ascii="Arial" w:eastAsia="Times New Roman" w:hAnsi="Arial" w:cs="Arial"/>
        </w:rPr>
      </w:pPr>
    </w:p>
    <w:p w14:paraId="1191B9EE" w14:textId="77777777" w:rsidR="00C762C2" w:rsidRPr="00E01712" w:rsidRDefault="00C762C2" w:rsidP="00C76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rPr>
      </w:pPr>
      <w:r w:rsidRPr="00E01712">
        <w:rPr>
          <w:rFonts w:ascii="Arial" w:eastAsia="Times New Roman" w:hAnsi="Arial" w:cs="Arial"/>
        </w:rPr>
        <w:t>Za to zavarovanje veljajo Enotna pravila za garancije na poziv (EPGP) revizija iz leta 2010, izdana pri MTZ pod št. 758.</w:t>
      </w:r>
    </w:p>
    <w:p w14:paraId="1E968E71" w14:textId="77777777" w:rsidR="00C762C2" w:rsidRPr="00E01712" w:rsidRDefault="00C762C2" w:rsidP="00C76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rPr>
      </w:pPr>
    </w:p>
    <w:p w14:paraId="10E35A9F" w14:textId="77777777" w:rsidR="00C762C2" w:rsidRPr="00E01712" w:rsidRDefault="00C762C2" w:rsidP="00C762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rPr>
      </w:pPr>
      <w:r w:rsidRPr="00E01712">
        <w:rPr>
          <w:rFonts w:ascii="Arial" w:eastAsia="Times New Roman" w:hAnsi="Arial" w:cs="Arial"/>
        </w:rPr>
        <w:tab/>
      </w:r>
      <w:r w:rsidRPr="00E01712">
        <w:rPr>
          <w:rFonts w:ascii="Arial" w:eastAsia="Times New Roman" w:hAnsi="Arial" w:cs="Arial"/>
        </w:rPr>
        <w:tab/>
      </w:r>
      <w:r w:rsidRPr="00E01712">
        <w:rPr>
          <w:rFonts w:ascii="Arial" w:eastAsia="Times New Roman" w:hAnsi="Arial" w:cs="Arial"/>
        </w:rPr>
        <w:tab/>
      </w:r>
      <w:r w:rsidRPr="00E01712">
        <w:rPr>
          <w:rFonts w:ascii="Arial" w:eastAsia="Times New Roman" w:hAnsi="Arial" w:cs="Arial"/>
        </w:rPr>
        <w:tab/>
      </w:r>
      <w:r w:rsidRPr="00E01712">
        <w:rPr>
          <w:rFonts w:ascii="Arial" w:eastAsia="Times New Roman" w:hAnsi="Arial" w:cs="Arial"/>
        </w:rPr>
        <w:tab/>
      </w:r>
      <w:r w:rsidRPr="00E01712">
        <w:rPr>
          <w:rFonts w:ascii="Arial" w:eastAsia="Times New Roman" w:hAnsi="Arial" w:cs="Arial"/>
        </w:rPr>
        <w:tab/>
      </w:r>
      <w:r w:rsidRPr="00E01712">
        <w:rPr>
          <w:rFonts w:ascii="Arial" w:eastAsia="Times New Roman" w:hAnsi="Arial" w:cs="Arial"/>
        </w:rPr>
        <w:tab/>
      </w:r>
      <w:r w:rsidRPr="00E01712">
        <w:rPr>
          <w:rFonts w:ascii="Arial" w:eastAsia="Times New Roman" w:hAnsi="Arial" w:cs="Arial"/>
        </w:rPr>
        <w:tab/>
        <w:t xml:space="preserve">          garant</w:t>
      </w:r>
      <w:r w:rsidRPr="00E01712">
        <w:rPr>
          <w:rFonts w:ascii="Arial" w:eastAsia="Times New Roman" w:hAnsi="Arial" w:cs="Arial"/>
        </w:rPr>
        <w:tab/>
      </w:r>
      <w:r w:rsidRPr="00E01712">
        <w:rPr>
          <w:rFonts w:ascii="Arial" w:eastAsia="Times New Roman" w:hAnsi="Arial" w:cs="Arial"/>
        </w:rPr>
        <w:tab/>
      </w:r>
      <w:r w:rsidRPr="00E01712">
        <w:rPr>
          <w:rFonts w:ascii="Arial" w:eastAsia="Times New Roman" w:hAnsi="Arial" w:cs="Arial"/>
        </w:rPr>
        <w:tab/>
      </w:r>
      <w:r w:rsidRPr="00E01712">
        <w:rPr>
          <w:rFonts w:ascii="Arial" w:eastAsia="Times New Roman" w:hAnsi="Arial" w:cs="Arial"/>
        </w:rPr>
        <w:tab/>
      </w:r>
      <w:r w:rsidRPr="00E01712">
        <w:rPr>
          <w:rFonts w:ascii="Arial" w:eastAsia="Times New Roman" w:hAnsi="Arial" w:cs="Arial"/>
        </w:rPr>
        <w:tab/>
      </w:r>
      <w:r w:rsidRPr="00E01712">
        <w:rPr>
          <w:rFonts w:ascii="Arial" w:eastAsia="Times New Roman" w:hAnsi="Arial" w:cs="Arial"/>
        </w:rPr>
        <w:tab/>
      </w:r>
      <w:r w:rsidRPr="00E01712">
        <w:rPr>
          <w:rFonts w:ascii="Arial" w:eastAsia="Times New Roman" w:hAnsi="Arial" w:cs="Arial"/>
        </w:rPr>
        <w:tab/>
      </w:r>
      <w:r w:rsidRPr="00E01712">
        <w:rPr>
          <w:rFonts w:ascii="Arial" w:eastAsia="Times New Roman" w:hAnsi="Arial" w:cs="Arial"/>
        </w:rPr>
        <w:tab/>
      </w:r>
      <w:r w:rsidRPr="00E01712">
        <w:rPr>
          <w:rFonts w:ascii="Arial" w:eastAsia="Times New Roman" w:hAnsi="Arial" w:cs="Arial"/>
        </w:rPr>
        <w:tab/>
        <w:t xml:space="preserve">                           (žig in podpis)</w:t>
      </w:r>
    </w:p>
    <w:p w14:paraId="7D1849DE" w14:textId="77777777" w:rsidR="00C762C2" w:rsidRPr="00E01712" w:rsidRDefault="00C762C2" w:rsidP="00C762C2">
      <w:pPr>
        <w:suppressAutoHyphens/>
        <w:autoSpaceDN w:val="0"/>
        <w:spacing w:after="0"/>
        <w:ind w:right="6"/>
        <w:jc w:val="both"/>
        <w:textAlignment w:val="baseline"/>
        <w:rPr>
          <w:rFonts w:ascii="Arial" w:hAnsi="Arial" w:cs="Arial"/>
          <w:kern w:val="3"/>
          <w:lang w:eastAsia="zh-CN"/>
        </w:rPr>
      </w:pPr>
      <w:r w:rsidRPr="00E01712">
        <w:rPr>
          <w:rFonts w:ascii="Arial" w:hAnsi="Arial" w:cs="Arial"/>
          <w:color w:val="auto"/>
          <w:kern w:val="3"/>
          <w:lang w:eastAsia="zh-CN"/>
        </w:rPr>
        <w:br w:type="page"/>
      </w:r>
    </w:p>
    <w:p w14:paraId="7810D411" w14:textId="55E53AA2" w:rsidR="00465FE3" w:rsidRPr="007943FE" w:rsidRDefault="00465FE3" w:rsidP="007943FE">
      <w:pPr>
        <w:pStyle w:val="Slog3"/>
        <w:rPr>
          <w:rStyle w:val="Neenpoudarek"/>
          <w:rFonts w:ascii="Arial" w:hAnsi="Arial" w:cs="Arial"/>
          <w:i/>
          <w:color w:val="auto"/>
          <w:sz w:val="22"/>
          <w:szCs w:val="22"/>
        </w:rPr>
      </w:pPr>
      <w:bookmarkStart w:id="98" w:name="_Toc478133311"/>
      <w:bookmarkStart w:id="99" w:name="_Toc507485958"/>
      <w:bookmarkStart w:id="100" w:name="_Toc508970409"/>
      <w:r w:rsidRPr="007943FE">
        <w:rPr>
          <w:rStyle w:val="Neenpoudarek"/>
          <w:rFonts w:ascii="Arial" w:hAnsi="Arial" w:cs="Arial"/>
          <w:i/>
          <w:color w:val="auto"/>
          <w:sz w:val="22"/>
          <w:szCs w:val="22"/>
        </w:rPr>
        <w:lastRenderedPageBreak/>
        <w:t>PRILOGA št. 1</w:t>
      </w:r>
      <w:bookmarkEnd w:id="98"/>
      <w:r w:rsidRPr="007943FE">
        <w:rPr>
          <w:rStyle w:val="Neenpoudarek"/>
          <w:rFonts w:ascii="Arial" w:hAnsi="Arial" w:cs="Arial"/>
          <w:i/>
          <w:color w:val="auto"/>
          <w:sz w:val="22"/>
          <w:szCs w:val="22"/>
        </w:rPr>
        <w:t>3</w:t>
      </w:r>
      <w:bookmarkEnd w:id="99"/>
      <w:bookmarkEnd w:id="100"/>
    </w:p>
    <w:p w14:paraId="38A47D1F" w14:textId="36A3DAB7" w:rsidR="00465FE3" w:rsidRPr="00AE71A4" w:rsidRDefault="00465FE3" w:rsidP="00AE71A4">
      <w:pPr>
        <w:pStyle w:val="Intenzivencitat"/>
      </w:pPr>
      <w:bookmarkStart w:id="101" w:name="_Toc478133312"/>
      <w:bookmarkStart w:id="102" w:name="_Toc507485959"/>
      <w:bookmarkStart w:id="103" w:name="_Toc508970410"/>
      <w:r w:rsidRPr="00E01712">
        <w:t>FINANČ</w:t>
      </w:r>
      <w:r w:rsidR="00E56DBB" w:rsidRPr="00E01712">
        <w:t>NO</w:t>
      </w:r>
      <w:r w:rsidRPr="00E01712">
        <w:t xml:space="preserve"> ZAVAROVANJ</w:t>
      </w:r>
      <w:r w:rsidR="00E56DBB" w:rsidRPr="00E01712">
        <w:t>E</w:t>
      </w:r>
      <w:r w:rsidRPr="00E01712">
        <w:t xml:space="preserve"> ZA DOBRO IZVEDBO</w:t>
      </w:r>
      <w:bookmarkEnd w:id="101"/>
      <w:r w:rsidR="00E56DBB" w:rsidRPr="00E01712">
        <w:t xml:space="preserve"> POGODBENIH OBVEZNOSTI</w:t>
      </w:r>
      <w:bookmarkEnd w:id="102"/>
      <w:bookmarkEnd w:id="103"/>
    </w:p>
    <w:p w14:paraId="1960EC4D" w14:textId="77777777" w:rsidR="00465FE3" w:rsidRPr="00E01712" w:rsidRDefault="00465FE3" w:rsidP="00465FE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w:hAnsi="Arial" w:cs="Arial"/>
          <w:i/>
        </w:rPr>
      </w:pPr>
      <w:r w:rsidRPr="00E01712">
        <w:rPr>
          <w:rFonts w:ascii="Arial" w:hAnsi="Arial" w:cs="Arial"/>
          <w:i/>
        </w:rPr>
        <w:t>Glava s podatki o garantu (zavarovalnici/banki) ali SWIFT ključ</w:t>
      </w:r>
    </w:p>
    <w:p w14:paraId="358CD424" w14:textId="77777777" w:rsidR="008C7D60" w:rsidRPr="00E01712" w:rsidRDefault="00465FE3" w:rsidP="00465FE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w:hAnsi="Arial" w:cs="Arial"/>
        </w:rPr>
      </w:pPr>
      <w:r w:rsidRPr="00E01712">
        <w:rPr>
          <w:rFonts w:ascii="Arial" w:hAnsi="Arial" w:cs="Arial"/>
        </w:rPr>
        <w:t xml:space="preserve">Za: </w:t>
      </w:r>
      <w:r w:rsidR="008C7D60" w:rsidRPr="00E01712">
        <w:rPr>
          <w:rFonts w:ascii="Arial" w:hAnsi="Arial" w:cs="Arial"/>
        </w:rPr>
        <w:t xml:space="preserve">Občina Žiri, Loška cesta 1, 4226 Žiri za Projektiranje zrakotesnosti ter dozidava OŠ Žiri z večnamensko dvorano </w:t>
      </w:r>
    </w:p>
    <w:p w14:paraId="1B13252B" w14:textId="39E2315F" w:rsidR="00465FE3" w:rsidRPr="00E01712" w:rsidRDefault="00465FE3" w:rsidP="00465FE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w:hAnsi="Arial" w:cs="Arial"/>
          <w:i/>
        </w:rPr>
      </w:pPr>
      <w:r w:rsidRPr="00E01712">
        <w:rPr>
          <w:rFonts w:ascii="Arial" w:hAnsi="Arial" w:cs="Arial"/>
        </w:rPr>
        <w:t xml:space="preserve">Datum: </w:t>
      </w:r>
      <w:r w:rsidRPr="00E01712">
        <w:rPr>
          <w:rFonts w:ascii="Arial" w:hAnsi="Arial" w:cs="Arial"/>
        </w:rPr>
        <w:fldChar w:fldCharType="begin">
          <w:ffData>
            <w:name w:val="Besedilo2"/>
            <w:enabled/>
            <w:calcOnExit w:val="0"/>
            <w:textInput/>
          </w:ffData>
        </w:fldChar>
      </w:r>
      <w:r w:rsidRPr="00E01712">
        <w:rPr>
          <w:rFonts w:ascii="Arial" w:hAnsi="Arial" w:cs="Arial"/>
        </w:rPr>
        <w:instrText xml:space="preserve"> FORMTEXT </w:instrText>
      </w:r>
      <w:r w:rsidRPr="00E01712">
        <w:rPr>
          <w:rFonts w:ascii="Arial" w:hAnsi="Arial" w:cs="Arial"/>
        </w:rPr>
      </w:r>
      <w:r w:rsidRPr="00E01712">
        <w:rPr>
          <w:rFonts w:ascii="Arial" w:hAnsi="Arial" w:cs="Arial"/>
        </w:rPr>
        <w:fldChar w:fldCharType="separate"/>
      </w:r>
      <w:r w:rsidRPr="00E01712">
        <w:rPr>
          <w:rFonts w:ascii="Arial" w:hAnsi="Arial" w:cs="Arial"/>
          <w:noProof/>
        </w:rPr>
        <w:t> </w:t>
      </w:r>
      <w:r w:rsidRPr="00E01712">
        <w:rPr>
          <w:rFonts w:ascii="Arial" w:hAnsi="Arial" w:cs="Arial"/>
          <w:noProof/>
        </w:rPr>
        <w:t> </w:t>
      </w:r>
      <w:r w:rsidRPr="00E01712">
        <w:rPr>
          <w:rFonts w:ascii="Arial" w:hAnsi="Arial" w:cs="Arial"/>
          <w:noProof/>
        </w:rPr>
        <w:t> </w:t>
      </w:r>
      <w:r w:rsidRPr="00E01712">
        <w:rPr>
          <w:rFonts w:ascii="Arial" w:hAnsi="Arial" w:cs="Arial"/>
          <w:noProof/>
        </w:rPr>
        <w:t> </w:t>
      </w:r>
      <w:r w:rsidRPr="00E01712">
        <w:rPr>
          <w:rFonts w:ascii="Arial" w:hAnsi="Arial" w:cs="Arial"/>
          <w:noProof/>
        </w:rPr>
        <w:t> </w:t>
      </w:r>
      <w:r w:rsidRPr="00E01712">
        <w:rPr>
          <w:rFonts w:ascii="Arial" w:hAnsi="Arial" w:cs="Arial"/>
        </w:rPr>
        <w:fldChar w:fldCharType="end"/>
      </w:r>
      <w:r w:rsidRPr="00E01712">
        <w:rPr>
          <w:rFonts w:ascii="Arial" w:hAnsi="Arial" w:cs="Arial"/>
        </w:rPr>
        <w:t xml:space="preserve"> </w:t>
      </w:r>
      <w:r w:rsidRPr="00E01712">
        <w:rPr>
          <w:rFonts w:ascii="Arial" w:hAnsi="Arial" w:cs="Arial"/>
          <w:i/>
        </w:rPr>
        <w:t>(vpiše se datum izdaje)</w:t>
      </w:r>
    </w:p>
    <w:p w14:paraId="48859F76" w14:textId="77777777" w:rsidR="00465FE3" w:rsidRPr="00E01712" w:rsidRDefault="00465FE3" w:rsidP="00465FE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w:hAnsi="Arial" w:cs="Arial"/>
          <w:i/>
        </w:rPr>
      </w:pPr>
      <w:r w:rsidRPr="00E01712">
        <w:rPr>
          <w:rFonts w:ascii="Arial" w:hAnsi="Arial" w:cs="Arial"/>
          <w:b/>
        </w:rPr>
        <w:t>VRSTA ZAVAROVANJA:</w:t>
      </w:r>
      <w:r w:rsidRPr="00E01712">
        <w:rPr>
          <w:rFonts w:ascii="Arial" w:hAnsi="Arial" w:cs="Arial"/>
        </w:rPr>
        <w:t xml:space="preserve"> </w:t>
      </w:r>
      <w:r w:rsidRPr="00E01712">
        <w:rPr>
          <w:rFonts w:ascii="Arial" w:hAnsi="Arial" w:cs="Arial"/>
        </w:rPr>
        <w:fldChar w:fldCharType="begin">
          <w:ffData>
            <w:name w:val="Besedilo2"/>
            <w:enabled/>
            <w:calcOnExit w:val="0"/>
            <w:textInput/>
          </w:ffData>
        </w:fldChar>
      </w:r>
      <w:r w:rsidRPr="00E01712">
        <w:rPr>
          <w:rFonts w:ascii="Arial" w:hAnsi="Arial" w:cs="Arial"/>
        </w:rPr>
        <w:instrText xml:space="preserve"> FORMTEXT </w:instrText>
      </w:r>
      <w:r w:rsidRPr="00E01712">
        <w:rPr>
          <w:rFonts w:ascii="Arial" w:hAnsi="Arial" w:cs="Arial"/>
        </w:rPr>
      </w:r>
      <w:r w:rsidRPr="00E01712">
        <w:rPr>
          <w:rFonts w:ascii="Arial" w:hAnsi="Arial" w:cs="Arial"/>
        </w:rPr>
        <w:fldChar w:fldCharType="separate"/>
      </w:r>
      <w:r w:rsidRPr="00E01712">
        <w:rPr>
          <w:rFonts w:ascii="Arial" w:hAnsi="Arial" w:cs="Arial"/>
          <w:noProof/>
        </w:rPr>
        <w:t> </w:t>
      </w:r>
      <w:r w:rsidRPr="00E01712">
        <w:rPr>
          <w:rFonts w:ascii="Arial" w:hAnsi="Arial" w:cs="Arial"/>
          <w:noProof/>
        </w:rPr>
        <w:t> </w:t>
      </w:r>
      <w:r w:rsidRPr="00E01712">
        <w:rPr>
          <w:rFonts w:ascii="Arial" w:hAnsi="Arial" w:cs="Arial"/>
          <w:noProof/>
        </w:rPr>
        <w:t> </w:t>
      </w:r>
      <w:r w:rsidRPr="00E01712">
        <w:rPr>
          <w:rFonts w:ascii="Arial" w:hAnsi="Arial" w:cs="Arial"/>
          <w:noProof/>
        </w:rPr>
        <w:t> </w:t>
      </w:r>
      <w:r w:rsidRPr="00E01712">
        <w:rPr>
          <w:rFonts w:ascii="Arial" w:hAnsi="Arial" w:cs="Arial"/>
          <w:noProof/>
        </w:rPr>
        <w:t> </w:t>
      </w:r>
      <w:r w:rsidRPr="00E01712">
        <w:rPr>
          <w:rFonts w:ascii="Arial" w:hAnsi="Arial" w:cs="Arial"/>
        </w:rPr>
        <w:fldChar w:fldCharType="end"/>
      </w:r>
      <w:r w:rsidRPr="00E01712">
        <w:rPr>
          <w:rFonts w:ascii="Arial" w:hAnsi="Arial" w:cs="Arial"/>
        </w:rPr>
        <w:t xml:space="preserve"> </w:t>
      </w:r>
      <w:r w:rsidRPr="00E01712">
        <w:rPr>
          <w:rFonts w:ascii="Arial" w:hAnsi="Arial" w:cs="Arial"/>
          <w:i/>
        </w:rPr>
        <w:t>(vpiše se vrsta zavarovanja: kavcijsko zavarovanje/bančna garancija)</w:t>
      </w:r>
    </w:p>
    <w:p w14:paraId="49435E97" w14:textId="77777777" w:rsidR="00465FE3" w:rsidRPr="00E01712" w:rsidRDefault="00465FE3" w:rsidP="00465FE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w:hAnsi="Arial" w:cs="Arial"/>
        </w:rPr>
      </w:pPr>
      <w:r w:rsidRPr="00E01712">
        <w:rPr>
          <w:rFonts w:ascii="Arial" w:hAnsi="Arial" w:cs="Arial"/>
          <w:b/>
        </w:rPr>
        <w:t xml:space="preserve">ŠTEVILKA: </w:t>
      </w:r>
      <w:r w:rsidRPr="00E01712">
        <w:rPr>
          <w:rFonts w:ascii="Arial" w:hAnsi="Arial" w:cs="Arial"/>
        </w:rPr>
        <w:fldChar w:fldCharType="begin">
          <w:ffData>
            <w:name w:val="Besedilo2"/>
            <w:enabled/>
            <w:calcOnExit w:val="0"/>
            <w:textInput/>
          </w:ffData>
        </w:fldChar>
      </w:r>
      <w:r w:rsidRPr="00E01712">
        <w:rPr>
          <w:rFonts w:ascii="Arial" w:hAnsi="Arial" w:cs="Arial"/>
        </w:rPr>
        <w:instrText xml:space="preserve"> FORMTEXT </w:instrText>
      </w:r>
      <w:r w:rsidRPr="00E01712">
        <w:rPr>
          <w:rFonts w:ascii="Arial" w:hAnsi="Arial" w:cs="Arial"/>
        </w:rPr>
      </w:r>
      <w:r w:rsidRPr="00E01712">
        <w:rPr>
          <w:rFonts w:ascii="Arial" w:hAnsi="Arial" w:cs="Arial"/>
        </w:rPr>
        <w:fldChar w:fldCharType="separate"/>
      </w:r>
      <w:r w:rsidRPr="00E01712">
        <w:rPr>
          <w:rFonts w:ascii="Arial" w:hAnsi="Arial" w:cs="Arial"/>
          <w:noProof/>
        </w:rPr>
        <w:t> </w:t>
      </w:r>
      <w:r w:rsidRPr="00E01712">
        <w:rPr>
          <w:rFonts w:ascii="Arial" w:hAnsi="Arial" w:cs="Arial"/>
          <w:noProof/>
        </w:rPr>
        <w:t> </w:t>
      </w:r>
      <w:r w:rsidRPr="00E01712">
        <w:rPr>
          <w:rFonts w:ascii="Arial" w:hAnsi="Arial" w:cs="Arial"/>
          <w:noProof/>
        </w:rPr>
        <w:t> </w:t>
      </w:r>
      <w:r w:rsidRPr="00E01712">
        <w:rPr>
          <w:rFonts w:ascii="Arial" w:hAnsi="Arial" w:cs="Arial"/>
          <w:noProof/>
        </w:rPr>
        <w:t> </w:t>
      </w:r>
      <w:r w:rsidRPr="00E01712">
        <w:rPr>
          <w:rFonts w:ascii="Arial" w:hAnsi="Arial" w:cs="Arial"/>
          <w:noProof/>
        </w:rPr>
        <w:t> </w:t>
      </w:r>
      <w:r w:rsidRPr="00E01712">
        <w:rPr>
          <w:rFonts w:ascii="Arial" w:hAnsi="Arial" w:cs="Arial"/>
        </w:rPr>
        <w:fldChar w:fldCharType="end"/>
      </w:r>
      <w:r w:rsidRPr="00E01712">
        <w:rPr>
          <w:rFonts w:ascii="Arial" w:hAnsi="Arial" w:cs="Arial"/>
        </w:rPr>
        <w:t xml:space="preserve"> </w:t>
      </w:r>
      <w:r w:rsidRPr="00E01712">
        <w:rPr>
          <w:rFonts w:ascii="Arial" w:hAnsi="Arial" w:cs="Arial"/>
          <w:i/>
        </w:rPr>
        <w:t>(vpiše se številka zavarovanja)</w:t>
      </w:r>
    </w:p>
    <w:p w14:paraId="38908FD6" w14:textId="77777777" w:rsidR="00465FE3" w:rsidRPr="00E01712" w:rsidRDefault="00465FE3" w:rsidP="00465FE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w:hAnsi="Arial" w:cs="Arial"/>
        </w:rPr>
      </w:pPr>
      <w:r w:rsidRPr="00E01712">
        <w:rPr>
          <w:rFonts w:ascii="Arial" w:hAnsi="Arial" w:cs="Arial"/>
          <w:b/>
        </w:rPr>
        <w:t>GARANT:</w:t>
      </w:r>
      <w:r w:rsidRPr="00E01712">
        <w:rPr>
          <w:rFonts w:ascii="Arial" w:hAnsi="Arial" w:cs="Arial"/>
        </w:rPr>
        <w:t xml:space="preserve"> </w:t>
      </w:r>
      <w:r w:rsidRPr="00E01712">
        <w:rPr>
          <w:rFonts w:ascii="Arial" w:hAnsi="Arial" w:cs="Arial"/>
        </w:rPr>
        <w:fldChar w:fldCharType="begin">
          <w:ffData>
            <w:name w:val="Besedilo2"/>
            <w:enabled/>
            <w:calcOnExit w:val="0"/>
            <w:textInput/>
          </w:ffData>
        </w:fldChar>
      </w:r>
      <w:r w:rsidRPr="00E01712">
        <w:rPr>
          <w:rFonts w:ascii="Arial" w:hAnsi="Arial" w:cs="Arial"/>
        </w:rPr>
        <w:instrText xml:space="preserve"> FORMTEXT </w:instrText>
      </w:r>
      <w:r w:rsidRPr="00E01712">
        <w:rPr>
          <w:rFonts w:ascii="Arial" w:hAnsi="Arial" w:cs="Arial"/>
        </w:rPr>
      </w:r>
      <w:r w:rsidRPr="00E01712">
        <w:rPr>
          <w:rFonts w:ascii="Arial" w:hAnsi="Arial" w:cs="Arial"/>
        </w:rPr>
        <w:fldChar w:fldCharType="separate"/>
      </w:r>
      <w:r w:rsidRPr="00E01712">
        <w:rPr>
          <w:rFonts w:ascii="Arial" w:hAnsi="Arial" w:cs="Arial"/>
          <w:noProof/>
        </w:rPr>
        <w:t> </w:t>
      </w:r>
      <w:r w:rsidRPr="00E01712">
        <w:rPr>
          <w:rFonts w:ascii="Arial" w:hAnsi="Arial" w:cs="Arial"/>
          <w:noProof/>
        </w:rPr>
        <w:t> </w:t>
      </w:r>
      <w:r w:rsidRPr="00E01712">
        <w:rPr>
          <w:rFonts w:ascii="Arial" w:hAnsi="Arial" w:cs="Arial"/>
          <w:noProof/>
        </w:rPr>
        <w:t> </w:t>
      </w:r>
      <w:r w:rsidRPr="00E01712">
        <w:rPr>
          <w:rFonts w:ascii="Arial" w:hAnsi="Arial" w:cs="Arial"/>
          <w:noProof/>
        </w:rPr>
        <w:t> </w:t>
      </w:r>
      <w:r w:rsidRPr="00E01712">
        <w:rPr>
          <w:rFonts w:ascii="Arial" w:hAnsi="Arial" w:cs="Arial"/>
          <w:noProof/>
        </w:rPr>
        <w:t> </w:t>
      </w:r>
      <w:r w:rsidRPr="00E01712">
        <w:rPr>
          <w:rFonts w:ascii="Arial" w:hAnsi="Arial" w:cs="Arial"/>
        </w:rPr>
        <w:fldChar w:fldCharType="end"/>
      </w:r>
      <w:r w:rsidRPr="00E01712">
        <w:rPr>
          <w:rFonts w:ascii="Arial" w:hAnsi="Arial" w:cs="Arial"/>
        </w:rPr>
        <w:t xml:space="preserve"> </w:t>
      </w:r>
      <w:r w:rsidRPr="00E01712">
        <w:rPr>
          <w:rFonts w:ascii="Arial" w:hAnsi="Arial" w:cs="Arial"/>
          <w:i/>
        </w:rPr>
        <w:t>(vpiše se ime in naslov zavarovalnice/banke v kraju izdaje)</w:t>
      </w:r>
    </w:p>
    <w:p w14:paraId="1CEADB70" w14:textId="77777777" w:rsidR="00465FE3" w:rsidRPr="00E01712" w:rsidRDefault="00465FE3" w:rsidP="00465FE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w:hAnsi="Arial" w:cs="Arial"/>
        </w:rPr>
      </w:pPr>
      <w:r w:rsidRPr="00E01712">
        <w:rPr>
          <w:rFonts w:ascii="Arial" w:hAnsi="Arial" w:cs="Arial"/>
          <w:b/>
        </w:rPr>
        <w:t xml:space="preserve">NAROČNIK: </w:t>
      </w:r>
      <w:r w:rsidRPr="00E01712">
        <w:rPr>
          <w:rFonts w:ascii="Arial" w:hAnsi="Arial" w:cs="Arial"/>
        </w:rPr>
        <w:fldChar w:fldCharType="begin">
          <w:ffData>
            <w:name w:val="Besedilo2"/>
            <w:enabled/>
            <w:calcOnExit w:val="0"/>
            <w:textInput/>
          </w:ffData>
        </w:fldChar>
      </w:r>
      <w:r w:rsidRPr="00E01712">
        <w:rPr>
          <w:rFonts w:ascii="Arial" w:hAnsi="Arial" w:cs="Arial"/>
        </w:rPr>
        <w:instrText xml:space="preserve"> FORMTEXT </w:instrText>
      </w:r>
      <w:r w:rsidRPr="00E01712">
        <w:rPr>
          <w:rFonts w:ascii="Arial" w:hAnsi="Arial" w:cs="Arial"/>
        </w:rPr>
      </w:r>
      <w:r w:rsidRPr="00E01712">
        <w:rPr>
          <w:rFonts w:ascii="Arial" w:hAnsi="Arial" w:cs="Arial"/>
        </w:rPr>
        <w:fldChar w:fldCharType="separate"/>
      </w:r>
      <w:r w:rsidRPr="00E01712">
        <w:rPr>
          <w:rFonts w:ascii="Arial" w:hAnsi="Arial" w:cs="Arial"/>
          <w:noProof/>
        </w:rPr>
        <w:t> </w:t>
      </w:r>
      <w:r w:rsidRPr="00E01712">
        <w:rPr>
          <w:rFonts w:ascii="Arial" w:hAnsi="Arial" w:cs="Arial"/>
          <w:noProof/>
        </w:rPr>
        <w:t> </w:t>
      </w:r>
      <w:r w:rsidRPr="00E01712">
        <w:rPr>
          <w:rFonts w:ascii="Arial" w:hAnsi="Arial" w:cs="Arial"/>
          <w:noProof/>
        </w:rPr>
        <w:t> </w:t>
      </w:r>
      <w:r w:rsidRPr="00E01712">
        <w:rPr>
          <w:rFonts w:ascii="Arial" w:hAnsi="Arial" w:cs="Arial"/>
          <w:noProof/>
        </w:rPr>
        <w:t> </w:t>
      </w:r>
      <w:r w:rsidRPr="00E01712">
        <w:rPr>
          <w:rFonts w:ascii="Arial" w:hAnsi="Arial" w:cs="Arial"/>
          <w:noProof/>
        </w:rPr>
        <w:t> </w:t>
      </w:r>
      <w:r w:rsidRPr="00E01712">
        <w:rPr>
          <w:rFonts w:ascii="Arial" w:hAnsi="Arial" w:cs="Arial"/>
        </w:rPr>
        <w:fldChar w:fldCharType="end"/>
      </w:r>
      <w:r w:rsidRPr="00E01712">
        <w:rPr>
          <w:rFonts w:ascii="Arial" w:hAnsi="Arial" w:cs="Arial"/>
        </w:rPr>
        <w:t xml:space="preserve"> </w:t>
      </w:r>
      <w:r w:rsidRPr="00E01712">
        <w:rPr>
          <w:rFonts w:ascii="Arial" w:hAnsi="Arial" w:cs="Arial"/>
          <w:i/>
        </w:rPr>
        <w:t>(vpiše se ime in naslov naročnika zavarovanja, tj. v postopku javnega naročanja izbranega ponudnika)</w:t>
      </w:r>
    </w:p>
    <w:p w14:paraId="78F1113B" w14:textId="7572B1F2" w:rsidR="00465FE3" w:rsidRPr="00E01712" w:rsidRDefault="00465FE3" w:rsidP="00465FE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w:hAnsi="Arial" w:cs="Arial"/>
        </w:rPr>
      </w:pPr>
      <w:r w:rsidRPr="00E01712">
        <w:rPr>
          <w:rFonts w:ascii="Arial" w:hAnsi="Arial" w:cs="Arial"/>
          <w:b/>
        </w:rPr>
        <w:t>UPRAVIČENEC:</w:t>
      </w:r>
      <w:r w:rsidRPr="00E01712">
        <w:rPr>
          <w:rFonts w:ascii="Arial" w:hAnsi="Arial" w:cs="Arial"/>
        </w:rPr>
        <w:t xml:space="preserve"> </w:t>
      </w:r>
      <w:r w:rsidR="00D9190E" w:rsidRPr="00E01712">
        <w:rPr>
          <w:rFonts w:ascii="Arial" w:hAnsi="Arial" w:cs="Arial"/>
        </w:rPr>
        <w:t>Občina Žiri, Loška cesta 1, 4226 Žiri</w:t>
      </w:r>
      <w:r w:rsidRPr="00E01712">
        <w:rPr>
          <w:rFonts w:ascii="Arial" w:hAnsi="Arial" w:cs="Arial"/>
        </w:rPr>
        <w:t xml:space="preserve">  </w:t>
      </w:r>
      <w:r w:rsidRPr="00E01712">
        <w:rPr>
          <w:rFonts w:ascii="Arial" w:hAnsi="Arial" w:cs="Arial"/>
          <w:i/>
        </w:rPr>
        <w:t>(vpiše se naročnika javnega naročila)</w:t>
      </w:r>
    </w:p>
    <w:p w14:paraId="532EF174" w14:textId="77777777" w:rsidR="00465FE3" w:rsidRPr="00E01712" w:rsidRDefault="00465FE3" w:rsidP="00465FE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w:hAnsi="Arial" w:cs="Arial"/>
          <w:i/>
        </w:rPr>
      </w:pPr>
      <w:r w:rsidRPr="00E01712">
        <w:rPr>
          <w:rFonts w:ascii="Arial" w:hAnsi="Arial" w:cs="Arial"/>
          <w:b/>
        </w:rPr>
        <w:t xml:space="preserve">OSNOVNI POSEL: </w:t>
      </w:r>
      <w:r w:rsidRPr="00E01712">
        <w:rPr>
          <w:rFonts w:ascii="Arial" w:hAnsi="Arial" w:cs="Arial"/>
        </w:rPr>
        <w:t xml:space="preserve">obveznost naročnika zavarovanja iz pogodbe št. </w:t>
      </w:r>
      <w:r w:rsidRPr="00E01712">
        <w:rPr>
          <w:rFonts w:ascii="Arial" w:hAnsi="Arial" w:cs="Arial"/>
        </w:rPr>
        <w:fldChar w:fldCharType="begin">
          <w:ffData>
            <w:name w:val="Besedilo2"/>
            <w:enabled/>
            <w:calcOnExit w:val="0"/>
            <w:textInput/>
          </w:ffData>
        </w:fldChar>
      </w:r>
      <w:r w:rsidRPr="00E01712">
        <w:rPr>
          <w:rFonts w:ascii="Arial" w:hAnsi="Arial" w:cs="Arial"/>
        </w:rPr>
        <w:instrText xml:space="preserve"> FORMTEXT </w:instrText>
      </w:r>
      <w:r w:rsidRPr="00E01712">
        <w:rPr>
          <w:rFonts w:ascii="Arial" w:hAnsi="Arial" w:cs="Arial"/>
        </w:rPr>
      </w:r>
      <w:r w:rsidRPr="00E01712">
        <w:rPr>
          <w:rFonts w:ascii="Arial" w:hAnsi="Arial" w:cs="Arial"/>
        </w:rPr>
        <w:fldChar w:fldCharType="separate"/>
      </w:r>
      <w:r w:rsidRPr="00E01712">
        <w:rPr>
          <w:rFonts w:ascii="Arial" w:hAnsi="Arial" w:cs="Arial"/>
          <w:noProof/>
        </w:rPr>
        <w:t> </w:t>
      </w:r>
      <w:r w:rsidRPr="00E01712">
        <w:rPr>
          <w:rFonts w:ascii="Arial" w:hAnsi="Arial" w:cs="Arial"/>
          <w:noProof/>
        </w:rPr>
        <w:t> </w:t>
      </w:r>
      <w:r w:rsidRPr="00E01712">
        <w:rPr>
          <w:rFonts w:ascii="Arial" w:hAnsi="Arial" w:cs="Arial"/>
          <w:noProof/>
        </w:rPr>
        <w:t> </w:t>
      </w:r>
      <w:r w:rsidRPr="00E01712">
        <w:rPr>
          <w:rFonts w:ascii="Arial" w:hAnsi="Arial" w:cs="Arial"/>
          <w:noProof/>
        </w:rPr>
        <w:t> </w:t>
      </w:r>
      <w:r w:rsidRPr="00E01712">
        <w:rPr>
          <w:rFonts w:ascii="Arial" w:hAnsi="Arial" w:cs="Arial"/>
          <w:noProof/>
        </w:rPr>
        <w:t> </w:t>
      </w:r>
      <w:r w:rsidRPr="00E01712">
        <w:rPr>
          <w:rFonts w:ascii="Arial" w:hAnsi="Arial" w:cs="Arial"/>
        </w:rPr>
        <w:fldChar w:fldCharType="end"/>
      </w:r>
      <w:r w:rsidRPr="00E01712">
        <w:rPr>
          <w:rFonts w:ascii="Arial" w:hAnsi="Arial" w:cs="Arial"/>
        </w:rPr>
        <w:t xml:space="preserve"> z dne </w:t>
      </w:r>
      <w:r w:rsidRPr="00E01712">
        <w:rPr>
          <w:rFonts w:ascii="Arial" w:hAnsi="Arial" w:cs="Arial"/>
        </w:rPr>
        <w:fldChar w:fldCharType="begin">
          <w:ffData>
            <w:name w:val="Besedilo2"/>
            <w:enabled/>
            <w:calcOnExit w:val="0"/>
            <w:textInput/>
          </w:ffData>
        </w:fldChar>
      </w:r>
      <w:r w:rsidRPr="00E01712">
        <w:rPr>
          <w:rFonts w:ascii="Arial" w:hAnsi="Arial" w:cs="Arial"/>
        </w:rPr>
        <w:instrText xml:space="preserve"> FORMTEXT </w:instrText>
      </w:r>
      <w:r w:rsidRPr="00E01712">
        <w:rPr>
          <w:rFonts w:ascii="Arial" w:hAnsi="Arial" w:cs="Arial"/>
        </w:rPr>
      </w:r>
      <w:r w:rsidRPr="00E01712">
        <w:rPr>
          <w:rFonts w:ascii="Arial" w:hAnsi="Arial" w:cs="Arial"/>
        </w:rPr>
        <w:fldChar w:fldCharType="separate"/>
      </w:r>
      <w:r w:rsidRPr="00E01712">
        <w:rPr>
          <w:rFonts w:ascii="Arial" w:hAnsi="Arial" w:cs="Arial"/>
          <w:noProof/>
        </w:rPr>
        <w:t> </w:t>
      </w:r>
      <w:r w:rsidRPr="00E01712">
        <w:rPr>
          <w:rFonts w:ascii="Arial" w:hAnsi="Arial" w:cs="Arial"/>
          <w:noProof/>
        </w:rPr>
        <w:t> </w:t>
      </w:r>
      <w:r w:rsidRPr="00E01712">
        <w:rPr>
          <w:rFonts w:ascii="Arial" w:hAnsi="Arial" w:cs="Arial"/>
          <w:noProof/>
        </w:rPr>
        <w:t> </w:t>
      </w:r>
      <w:r w:rsidRPr="00E01712">
        <w:rPr>
          <w:rFonts w:ascii="Arial" w:hAnsi="Arial" w:cs="Arial"/>
          <w:noProof/>
        </w:rPr>
        <w:t> </w:t>
      </w:r>
      <w:r w:rsidRPr="00E01712">
        <w:rPr>
          <w:rFonts w:ascii="Arial" w:hAnsi="Arial" w:cs="Arial"/>
          <w:noProof/>
        </w:rPr>
        <w:t> </w:t>
      </w:r>
      <w:r w:rsidRPr="00E01712">
        <w:rPr>
          <w:rFonts w:ascii="Arial" w:hAnsi="Arial" w:cs="Arial"/>
        </w:rPr>
        <w:fldChar w:fldCharType="end"/>
      </w:r>
      <w:r w:rsidRPr="00E01712">
        <w:rPr>
          <w:rFonts w:ascii="Arial" w:hAnsi="Arial" w:cs="Arial"/>
        </w:rPr>
        <w:t xml:space="preserve"> </w:t>
      </w:r>
      <w:r w:rsidRPr="00E01712">
        <w:rPr>
          <w:rFonts w:ascii="Arial" w:hAnsi="Arial" w:cs="Arial"/>
          <w:i/>
        </w:rPr>
        <w:t>(vpiše se številko in datum pogodbe o izvedbi javnega naročila, sklenjene na podlagi postopka z oznako XXXXXX)</w:t>
      </w:r>
      <w:r w:rsidRPr="00E01712">
        <w:rPr>
          <w:rFonts w:ascii="Arial" w:hAnsi="Arial" w:cs="Arial"/>
        </w:rPr>
        <w:t xml:space="preserve"> za</w:t>
      </w:r>
      <w:r w:rsidRPr="00E01712">
        <w:rPr>
          <w:rFonts w:ascii="Arial" w:hAnsi="Arial" w:cs="Arial"/>
          <w:i/>
        </w:rPr>
        <w:t xml:space="preserve"> </w:t>
      </w:r>
      <w:r w:rsidRPr="00E01712">
        <w:rPr>
          <w:rFonts w:ascii="Arial" w:hAnsi="Arial" w:cs="Arial"/>
        </w:rPr>
        <w:fldChar w:fldCharType="begin">
          <w:ffData>
            <w:name w:val="Besedilo2"/>
            <w:enabled/>
            <w:calcOnExit w:val="0"/>
            <w:textInput/>
          </w:ffData>
        </w:fldChar>
      </w:r>
      <w:r w:rsidRPr="00E01712">
        <w:rPr>
          <w:rFonts w:ascii="Arial" w:hAnsi="Arial" w:cs="Arial"/>
        </w:rPr>
        <w:instrText xml:space="preserve"> FORMTEXT </w:instrText>
      </w:r>
      <w:r w:rsidRPr="00E01712">
        <w:rPr>
          <w:rFonts w:ascii="Arial" w:hAnsi="Arial" w:cs="Arial"/>
        </w:rPr>
      </w:r>
      <w:r w:rsidRPr="00E01712">
        <w:rPr>
          <w:rFonts w:ascii="Arial" w:hAnsi="Arial" w:cs="Arial"/>
        </w:rPr>
        <w:fldChar w:fldCharType="separate"/>
      </w:r>
      <w:r w:rsidRPr="00E01712">
        <w:rPr>
          <w:rFonts w:ascii="Arial" w:hAnsi="Arial" w:cs="Arial"/>
          <w:noProof/>
        </w:rPr>
        <w:t> </w:t>
      </w:r>
      <w:r w:rsidRPr="00E01712">
        <w:rPr>
          <w:rFonts w:ascii="Arial" w:hAnsi="Arial" w:cs="Arial"/>
          <w:noProof/>
        </w:rPr>
        <w:t> </w:t>
      </w:r>
      <w:r w:rsidRPr="00E01712">
        <w:rPr>
          <w:rFonts w:ascii="Arial" w:hAnsi="Arial" w:cs="Arial"/>
          <w:noProof/>
        </w:rPr>
        <w:t> </w:t>
      </w:r>
      <w:r w:rsidRPr="00E01712">
        <w:rPr>
          <w:rFonts w:ascii="Arial" w:hAnsi="Arial" w:cs="Arial"/>
          <w:noProof/>
        </w:rPr>
        <w:t> </w:t>
      </w:r>
      <w:r w:rsidRPr="00E01712">
        <w:rPr>
          <w:rFonts w:ascii="Arial" w:hAnsi="Arial" w:cs="Arial"/>
          <w:noProof/>
        </w:rPr>
        <w:t> </w:t>
      </w:r>
      <w:r w:rsidRPr="00E01712">
        <w:rPr>
          <w:rFonts w:ascii="Arial" w:hAnsi="Arial" w:cs="Arial"/>
        </w:rPr>
        <w:fldChar w:fldCharType="end"/>
      </w:r>
      <w:r w:rsidRPr="00E01712">
        <w:rPr>
          <w:rFonts w:ascii="Arial" w:hAnsi="Arial" w:cs="Arial"/>
        </w:rPr>
        <w:t xml:space="preserve"> </w:t>
      </w:r>
      <w:r w:rsidRPr="00E01712">
        <w:rPr>
          <w:rFonts w:ascii="Arial" w:hAnsi="Arial" w:cs="Arial"/>
          <w:i/>
        </w:rPr>
        <w:t>(vpiše se predmet javnega naročila)</w:t>
      </w:r>
    </w:p>
    <w:p w14:paraId="4AF1D412" w14:textId="04936FF3" w:rsidR="00465FE3" w:rsidRPr="00E01712" w:rsidRDefault="00465FE3" w:rsidP="00465FE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w:hAnsi="Arial" w:cs="Arial"/>
        </w:rPr>
      </w:pPr>
      <w:r w:rsidRPr="00E01712">
        <w:rPr>
          <w:rFonts w:ascii="Arial" w:hAnsi="Arial" w:cs="Arial"/>
          <w:i/>
        </w:rPr>
        <w:t xml:space="preserve"> </w:t>
      </w:r>
      <w:r w:rsidRPr="00E01712">
        <w:rPr>
          <w:rFonts w:ascii="Arial" w:hAnsi="Arial" w:cs="Arial"/>
          <w:b/>
        </w:rPr>
        <w:t xml:space="preserve">ZNESEK V EUR: </w:t>
      </w:r>
      <w:r w:rsidR="00D9190E" w:rsidRPr="00E01712">
        <w:rPr>
          <w:rFonts w:ascii="Arial" w:hAnsi="Arial" w:cs="Arial"/>
        </w:rPr>
        <w:t xml:space="preserve">10 % sprejetega pogodbenega zneska v EUR z DDV, </w:t>
      </w:r>
      <w:r w:rsidRPr="00E01712">
        <w:rPr>
          <w:rFonts w:ascii="Arial" w:hAnsi="Arial" w:cs="Arial"/>
        </w:rPr>
        <w:t>kar znaša</w:t>
      </w:r>
      <w:r w:rsidRPr="00E01712">
        <w:rPr>
          <w:rFonts w:ascii="Arial" w:hAnsi="Arial" w:cs="Arial"/>
          <w:b/>
        </w:rPr>
        <w:t xml:space="preserve"> </w:t>
      </w:r>
      <w:r w:rsidRPr="00E01712">
        <w:rPr>
          <w:rFonts w:ascii="Arial" w:hAnsi="Arial" w:cs="Arial"/>
        </w:rPr>
        <w:fldChar w:fldCharType="begin">
          <w:ffData>
            <w:name w:val="Besedilo2"/>
            <w:enabled/>
            <w:calcOnExit w:val="0"/>
            <w:textInput/>
          </w:ffData>
        </w:fldChar>
      </w:r>
      <w:r w:rsidRPr="00E01712">
        <w:rPr>
          <w:rFonts w:ascii="Arial" w:hAnsi="Arial" w:cs="Arial"/>
        </w:rPr>
        <w:instrText xml:space="preserve"> FORMTEXT </w:instrText>
      </w:r>
      <w:r w:rsidRPr="00E01712">
        <w:rPr>
          <w:rFonts w:ascii="Arial" w:hAnsi="Arial" w:cs="Arial"/>
        </w:rPr>
      </w:r>
      <w:r w:rsidRPr="00E01712">
        <w:rPr>
          <w:rFonts w:ascii="Arial" w:hAnsi="Arial" w:cs="Arial"/>
        </w:rPr>
        <w:fldChar w:fldCharType="separate"/>
      </w:r>
      <w:r w:rsidRPr="00E01712">
        <w:rPr>
          <w:rFonts w:ascii="Arial" w:hAnsi="Arial" w:cs="Arial"/>
          <w:noProof/>
        </w:rPr>
        <w:t> </w:t>
      </w:r>
      <w:r w:rsidRPr="00E01712">
        <w:rPr>
          <w:rFonts w:ascii="Arial" w:hAnsi="Arial" w:cs="Arial"/>
          <w:noProof/>
        </w:rPr>
        <w:t> </w:t>
      </w:r>
      <w:r w:rsidRPr="00E01712">
        <w:rPr>
          <w:rFonts w:ascii="Arial" w:hAnsi="Arial" w:cs="Arial"/>
          <w:noProof/>
        </w:rPr>
        <w:t> </w:t>
      </w:r>
      <w:r w:rsidRPr="00E01712">
        <w:rPr>
          <w:rFonts w:ascii="Arial" w:hAnsi="Arial" w:cs="Arial"/>
          <w:noProof/>
        </w:rPr>
        <w:t> </w:t>
      </w:r>
      <w:r w:rsidRPr="00E01712">
        <w:rPr>
          <w:rFonts w:ascii="Arial" w:hAnsi="Arial" w:cs="Arial"/>
          <w:noProof/>
        </w:rPr>
        <w:t> </w:t>
      </w:r>
      <w:r w:rsidRPr="00E01712">
        <w:rPr>
          <w:rFonts w:ascii="Arial" w:hAnsi="Arial" w:cs="Arial"/>
        </w:rPr>
        <w:fldChar w:fldCharType="end"/>
      </w:r>
      <w:r w:rsidRPr="00E01712">
        <w:rPr>
          <w:rFonts w:ascii="Arial" w:hAnsi="Arial" w:cs="Arial"/>
        </w:rPr>
        <w:t xml:space="preserve"> </w:t>
      </w:r>
      <w:r w:rsidRPr="00E01712">
        <w:rPr>
          <w:rFonts w:ascii="Arial" w:hAnsi="Arial" w:cs="Arial"/>
          <w:i/>
        </w:rPr>
        <w:t>(vpiše se najvišji znesek s številko in besedo ter valuta)</w:t>
      </w:r>
      <w:r w:rsidRPr="00E01712">
        <w:rPr>
          <w:rFonts w:ascii="Arial" w:hAnsi="Arial" w:cs="Arial"/>
        </w:rPr>
        <w:t xml:space="preserve"> plačljiv v petih poslovalnih dneh od prejema zahteve v skladu z 20. členom EPGP iz leta 2010</w:t>
      </w:r>
    </w:p>
    <w:p w14:paraId="3A6183B7" w14:textId="77777777" w:rsidR="00465FE3" w:rsidRPr="00E01712" w:rsidRDefault="00465FE3" w:rsidP="00465FE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w:hAnsi="Arial" w:cs="Arial"/>
        </w:rPr>
      </w:pPr>
      <w:r w:rsidRPr="00E01712">
        <w:rPr>
          <w:rFonts w:ascii="Arial" w:hAnsi="Arial" w:cs="Arial"/>
          <w:b/>
        </w:rPr>
        <w:t xml:space="preserve">LISTINE, KI JIH JE POLEG IZJAVE TREBA PRILOŽITI ZAHTEVI ZA PLAČILO IN SE IZRECNO ZAHTEVAJO V SPODNJEM BESEDILU: </w:t>
      </w:r>
      <w:r w:rsidRPr="00E01712">
        <w:rPr>
          <w:rFonts w:ascii="Arial" w:hAnsi="Arial" w:cs="Arial"/>
        </w:rPr>
        <w:fldChar w:fldCharType="begin">
          <w:ffData>
            <w:name w:val="Besedilo2"/>
            <w:enabled/>
            <w:calcOnExit w:val="0"/>
            <w:textInput/>
          </w:ffData>
        </w:fldChar>
      </w:r>
      <w:r w:rsidRPr="00E01712">
        <w:rPr>
          <w:rFonts w:ascii="Arial" w:hAnsi="Arial" w:cs="Arial"/>
        </w:rPr>
        <w:instrText xml:space="preserve"> FORMTEXT </w:instrText>
      </w:r>
      <w:r w:rsidRPr="00E01712">
        <w:rPr>
          <w:rFonts w:ascii="Arial" w:hAnsi="Arial" w:cs="Arial"/>
        </w:rPr>
      </w:r>
      <w:r w:rsidRPr="00E01712">
        <w:rPr>
          <w:rFonts w:ascii="Arial" w:hAnsi="Arial" w:cs="Arial"/>
        </w:rPr>
        <w:fldChar w:fldCharType="separate"/>
      </w:r>
      <w:r w:rsidRPr="00E01712">
        <w:rPr>
          <w:rFonts w:ascii="Arial" w:hAnsi="Arial" w:cs="Arial"/>
          <w:noProof/>
        </w:rPr>
        <w:t> </w:t>
      </w:r>
      <w:r w:rsidRPr="00E01712">
        <w:rPr>
          <w:rFonts w:ascii="Arial" w:hAnsi="Arial" w:cs="Arial"/>
          <w:noProof/>
        </w:rPr>
        <w:t> </w:t>
      </w:r>
      <w:r w:rsidRPr="00E01712">
        <w:rPr>
          <w:rFonts w:ascii="Arial" w:hAnsi="Arial" w:cs="Arial"/>
          <w:noProof/>
        </w:rPr>
        <w:t> </w:t>
      </w:r>
      <w:r w:rsidRPr="00E01712">
        <w:rPr>
          <w:rFonts w:ascii="Arial" w:hAnsi="Arial" w:cs="Arial"/>
          <w:noProof/>
        </w:rPr>
        <w:t> </w:t>
      </w:r>
      <w:r w:rsidRPr="00E01712">
        <w:rPr>
          <w:rFonts w:ascii="Arial" w:hAnsi="Arial" w:cs="Arial"/>
          <w:noProof/>
        </w:rPr>
        <w:t> </w:t>
      </w:r>
      <w:r w:rsidRPr="00E01712">
        <w:rPr>
          <w:rFonts w:ascii="Arial" w:hAnsi="Arial" w:cs="Arial"/>
        </w:rPr>
        <w:fldChar w:fldCharType="end"/>
      </w:r>
      <w:r w:rsidRPr="00E01712">
        <w:rPr>
          <w:rFonts w:ascii="Arial" w:hAnsi="Arial" w:cs="Arial"/>
        </w:rPr>
        <w:t xml:space="preserve"> </w:t>
      </w:r>
      <w:r w:rsidRPr="00E01712">
        <w:rPr>
          <w:rFonts w:ascii="Arial" w:hAnsi="Arial" w:cs="Arial"/>
          <w:i/>
        </w:rPr>
        <w:t>(nobena/navede se listina)</w:t>
      </w:r>
    </w:p>
    <w:p w14:paraId="4A06E0C4" w14:textId="77777777" w:rsidR="00465FE3" w:rsidRPr="00E01712" w:rsidRDefault="00465FE3" w:rsidP="00465FE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w:hAnsi="Arial" w:cs="Arial"/>
        </w:rPr>
      </w:pPr>
      <w:r w:rsidRPr="00E01712">
        <w:rPr>
          <w:rFonts w:ascii="Arial" w:hAnsi="Arial" w:cs="Arial"/>
          <w:b/>
        </w:rPr>
        <w:t>JEZIK V ZAHTEVANIH LISTINAH:</w:t>
      </w:r>
      <w:r w:rsidRPr="00E01712">
        <w:rPr>
          <w:rFonts w:ascii="Arial" w:hAnsi="Arial" w:cs="Arial"/>
        </w:rPr>
        <w:t xml:space="preserve"> slovenski</w:t>
      </w:r>
    </w:p>
    <w:p w14:paraId="04E99E84" w14:textId="77777777" w:rsidR="00465FE3" w:rsidRPr="00E01712" w:rsidRDefault="00465FE3" w:rsidP="00465FE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w:hAnsi="Arial" w:cs="Arial"/>
        </w:rPr>
      </w:pPr>
      <w:r w:rsidRPr="00E01712">
        <w:rPr>
          <w:rFonts w:ascii="Arial" w:hAnsi="Arial" w:cs="Arial"/>
          <w:b/>
        </w:rPr>
        <w:t>OBLIKA PREDLOŽITVE:</w:t>
      </w:r>
      <w:r w:rsidRPr="00E01712">
        <w:rPr>
          <w:rFonts w:ascii="Arial" w:hAnsi="Arial" w:cs="Arial"/>
        </w:rPr>
        <w:t xml:space="preserve"> v papirni obliki s priporočeno pošto ali katerokoli obliko hitre pošte ali v elektronski obliki po SWIFT sistemu na naslov </w:t>
      </w:r>
      <w:r w:rsidRPr="00E01712">
        <w:rPr>
          <w:rFonts w:ascii="Arial" w:hAnsi="Arial" w:cs="Arial"/>
        </w:rPr>
        <w:fldChar w:fldCharType="begin">
          <w:ffData>
            <w:name w:val="Besedilo2"/>
            <w:enabled/>
            <w:calcOnExit w:val="0"/>
            <w:textInput/>
          </w:ffData>
        </w:fldChar>
      </w:r>
      <w:r w:rsidRPr="00E01712">
        <w:rPr>
          <w:rFonts w:ascii="Arial" w:hAnsi="Arial" w:cs="Arial"/>
        </w:rPr>
        <w:instrText xml:space="preserve"> FORMTEXT </w:instrText>
      </w:r>
      <w:r w:rsidRPr="00E01712">
        <w:rPr>
          <w:rFonts w:ascii="Arial" w:hAnsi="Arial" w:cs="Arial"/>
        </w:rPr>
      </w:r>
      <w:r w:rsidRPr="00E01712">
        <w:rPr>
          <w:rFonts w:ascii="Arial" w:hAnsi="Arial" w:cs="Arial"/>
        </w:rPr>
        <w:fldChar w:fldCharType="separate"/>
      </w:r>
      <w:r w:rsidRPr="00E01712">
        <w:rPr>
          <w:rFonts w:ascii="Arial" w:hAnsi="Arial" w:cs="Arial"/>
          <w:noProof/>
        </w:rPr>
        <w:t> </w:t>
      </w:r>
      <w:r w:rsidRPr="00E01712">
        <w:rPr>
          <w:rFonts w:ascii="Arial" w:hAnsi="Arial" w:cs="Arial"/>
          <w:noProof/>
        </w:rPr>
        <w:t> </w:t>
      </w:r>
      <w:r w:rsidRPr="00E01712">
        <w:rPr>
          <w:rFonts w:ascii="Arial" w:hAnsi="Arial" w:cs="Arial"/>
          <w:noProof/>
        </w:rPr>
        <w:t> </w:t>
      </w:r>
      <w:r w:rsidRPr="00E01712">
        <w:rPr>
          <w:rFonts w:ascii="Arial" w:hAnsi="Arial" w:cs="Arial"/>
          <w:noProof/>
        </w:rPr>
        <w:t> </w:t>
      </w:r>
      <w:r w:rsidRPr="00E01712">
        <w:rPr>
          <w:rFonts w:ascii="Arial" w:hAnsi="Arial" w:cs="Arial"/>
          <w:noProof/>
        </w:rPr>
        <w:t> </w:t>
      </w:r>
      <w:r w:rsidRPr="00E01712">
        <w:rPr>
          <w:rFonts w:ascii="Arial" w:hAnsi="Arial" w:cs="Arial"/>
        </w:rPr>
        <w:fldChar w:fldCharType="end"/>
      </w:r>
      <w:r w:rsidRPr="00E01712">
        <w:rPr>
          <w:rFonts w:ascii="Arial" w:hAnsi="Arial" w:cs="Arial"/>
        </w:rPr>
        <w:t xml:space="preserve"> </w:t>
      </w:r>
      <w:r w:rsidRPr="00E01712">
        <w:rPr>
          <w:rFonts w:ascii="Arial" w:hAnsi="Arial" w:cs="Arial"/>
          <w:i/>
        </w:rPr>
        <w:t>(navede se SWIFT naslova garanta)</w:t>
      </w:r>
    </w:p>
    <w:p w14:paraId="1172E33B" w14:textId="77777777" w:rsidR="00465FE3" w:rsidRPr="00E01712" w:rsidRDefault="00465FE3" w:rsidP="00465FE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w:hAnsi="Arial" w:cs="Arial"/>
        </w:rPr>
      </w:pPr>
      <w:r w:rsidRPr="00E01712">
        <w:rPr>
          <w:rFonts w:ascii="Arial" w:hAnsi="Arial" w:cs="Arial"/>
          <w:b/>
        </w:rPr>
        <w:t>KRAJ PREDLOŽITVE:</w:t>
      </w:r>
      <w:r w:rsidRPr="00E01712">
        <w:rPr>
          <w:rFonts w:ascii="Arial" w:hAnsi="Arial" w:cs="Arial"/>
        </w:rPr>
        <w:t xml:space="preserve"> katerikoli podružnica garanta na območju Republike Slovenije.</w:t>
      </w:r>
      <w:r w:rsidRPr="00E01712" w:rsidDel="00D4087F">
        <w:rPr>
          <w:rFonts w:ascii="Arial" w:hAnsi="Arial" w:cs="Arial"/>
        </w:rPr>
        <w:t xml:space="preserve"> </w:t>
      </w:r>
    </w:p>
    <w:p w14:paraId="7F840787" w14:textId="0C62ABF5" w:rsidR="00465FE3" w:rsidRPr="00E01712" w:rsidRDefault="00465FE3" w:rsidP="00465FE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w:hAnsi="Arial" w:cs="Arial"/>
        </w:rPr>
      </w:pPr>
      <w:r w:rsidRPr="00E01712">
        <w:rPr>
          <w:rFonts w:ascii="Arial" w:hAnsi="Arial" w:cs="Arial"/>
          <w:b/>
        </w:rPr>
        <w:t xml:space="preserve">DATUM VELJAVNOSTI: </w:t>
      </w:r>
      <w:r w:rsidRPr="00E01712">
        <w:rPr>
          <w:rFonts w:ascii="Arial" w:hAnsi="Arial" w:cs="Arial"/>
        </w:rPr>
        <w:t xml:space="preserve">____________ </w:t>
      </w:r>
      <w:r w:rsidRPr="00E01712">
        <w:rPr>
          <w:rFonts w:ascii="Arial" w:hAnsi="Arial" w:cs="Arial"/>
          <w:i/>
        </w:rPr>
        <w:t>(vpiše se datum zapadlosti zavarovanja</w:t>
      </w:r>
      <w:r w:rsidR="00D9190E" w:rsidRPr="00E01712">
        <w:rPr>
          <w:rFonts w:ascii="Arial" w:hAnsi="Arial" w:cs="Arial"/>
          <w:i/>
        </w:rPr>
        <w:t>- 30 dni dlje od poteka roka za reklamacijo napak</w:t>
      </w:r>
      <w:r w:rsidRPr="00E01712">
        <w:rPr>
          <w:rFonts w:ascii="Arial" w:hAnsi="Arial" w:cs="Arial"/>
          <w:i/>
        </w:rPr>
        <w:t>)</w:t>
      </w:r>
    </w:p>
    <w:p w14:paraId="0721AF9F" w14:textId="77777777" w:rsidR="00465FE3" w:rsidRPr="00E01712" w:rsidRDefault="00465FE3" w:rsidP="00465FE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w:hAnsi="Arial" w:cs="Arial"/>
        </w:rPr>
      </w:pPr>
      <w:r w:rsidRPr="00E01712">
        <w:rPr>
          <w:rFonts w:ascii="Arial" w:hAnsi="Arial" w:cs="Arial"/>
          <w:b/>
        </w:rPr>
        <w:t>STRANKA, KI JE DOLŽNA PLAČATI STROŠKE:</w:t>
      </w:r>
      <w:r w:rsidRPr="00E01712">
        <w:rPr>
          <w:rFonts w:ascii="Arial" w:hAnsi="Arial" w:cs="Arial"/>
        </w:rPr>
        <w:t xml:space="preserve"> </w:t>
      </w:r>
      <w:r w:rsidRPr="00E01712">
        <w:rPr>
          <w:rFonts w:ascii="Arial" w:hAnsi="Arial" w:cs="Arial"/>
        </w:rPr>
        <w:fldChar w:fldCharType="begin">
          <w:ffData>
            <w:name w:val="Besedilo2"/>
            <w:enabled/>
            <w:calcOnExit w:val="0"/>
            <w:textInput/>
          </w:ffData>
        </w:fldChar>
      </w:r>
      <w:r w:rsidRPr="00E01712">
        <w:rPr>
          <w:rFonts w:ascii="Arial" w:hAnsi="Arial" w:cs="Arial"/>
        </w:rPr>
        <w:instrText xml:space="preserve"> FORMTEXT </w:instrText>
      </w:r>
      <w:r w:rsidRPr="00E01712">
        <w:rPr>
          <w:rFonts w:ascii="Arial" w:hAnsi="Arial" w:cs="Arial"/>
        </w:rPr>
      </w:r>
      <w:r w:rsidRPr="00E01712">
        <w:rPr>
          <w:rFonts w:ascii="Arial" w:hAnsi="Arial" w:cs="Arial"/>
        </w:rPr>
        <w:fldChar w:fldCharType="separate"/>
      </w:r>
      <w:r w:rsidRPr="00E01712">
        <w:rPr>
          <w:rFonts w:ascii="Arial" w:hAnsi="Arial" w:cs="Arial"/>
          <w:noProof/>
        </w:rPr>
        <w:t> </w:t>
      </w:r>
      <w:r w:rsidRPr="00E01712">
        <w:rPr>
          <w:rFonts w:ascii="Arial" w:hAnsi="Arial" w:cs="Arial"/>
          <w:noProof/>
        </w:rPr>
        <w:t> </w:t>
      </w:r>
      <w:r w:rsidRPr="00E01712">
        <w:rPr>
          <w:rFonts w:ascii="Arial" w:hAnsi="Arial" w:cs="Arial"/>
          <w:noProof/>
        </w:rPr>
        <w:t> </w:t>
      </w:r>
      <w:r w:rsidRPr="00E01712">
        <w:rPr>
          <w:rFonts w:ascii="Arial" w:hAnsi="Arial" w:cs="Arial"/>
          <w:noProof/>
        </w:rPr>
        <w:t> </w:t>
      </w:r>
      <w:r w:rsidRPr="00E01712">
        <w:rPr>
          <w:rFonts w:ascii="Arial" w:hAnsi="Arial" w:cs="Arial"/>
          <w:noProof/>
        </w:rPr>
        <w:t> </w:t>
      </w:r>
      <w:r w:rsidRPr="00E01712">
        <w:rPr>
          <w:rFonts w:ascii="Arial" w:hAnsi="Arial" w:cs="Arial"/>
        </w:rPr>
        <w:fldChar w:fldCharType="end"/>
      </w:r>
      <w:r w:rsidRPr="00E01712">
        <w:rPr>
          <w:rFonts w:ascii="Arial" w:hAnsi="Arial" w:cs="Arial"/>
        </w:rPr>
        <w:t xml:space="preserve"> </w:t>
      </w:r>
      <w:r w:rsidRPr="00E01712">
        <w:rPr>
          <w:rFonts w:ascii="Arial" w:hAnsi="Arial" w:cs="Arial"/>
          <w:i/>
        </w:rPr>
        <w:t>(vpiše se ime naročnika zavarovanja, tj. v postopku javnega naročanja izbranega ponudnika)</w:t>
      </w:r>
    </w:p>
    <w:p w14:paraId="325B17B1" w14:textId="2181BC83" w:rsidR="00465FE3" w:rsidRPr="00E01712" w:rsidRDefault="00465FE3" w:rsidP="00465FE3">
      <w:pPr>
        <w:ind w:left="426"/>
        <w:jc w:val="both"/>
        <w:rPr>
          <w:rFonts w:ascii="Arial" w:hAnsi="Arial" w:cs="Arial"/>
        </w:rPr>
      </w:pPr>
      <w:r w:rsidRPr="00E01712">
        <w:rPr>
          <w:rFonts w:ascii="Arial" w:hAnsi="Arial" w:cs="Arial"/>
        </w:rPr>
        <w:lastRenderedPageBreak/>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p>
    <w:p w14:paraId="6BA8AC3A" w14:textId="77777777" w:rsidR="00465FE3" w:rsidRPr="00E01712" w:rsidRDefault="00465FE3" w:rsidP="00465FE3">
      <w:pPr>
        <w:ind w:left="426"/>
        <w:jc w:val="both"/>
        <w:rPr>
          <w:rFonts w:ascii="Arial" w:hAnsi="Arial" w:cs="Arial"/>
        </w:rPr>
      </w:pPr>
      <w:r w:rsidRPr="00E01712">
        <w:rPr>
          <w:rFonts w:ascii="Arial" w:hAnsi="Arial" w:cs="Arial"/>
        </w:rPr>
        <w:t>Izjava iz odstavka (a) in (b) 15. člena EPGP ni potrebna.</w:t>
      </w:r>
    </w:p>
    <w:p w14:paraId="40E41F7C" w14:textId="77777777" w:rsidR="00465FE3" w:rsidRPr="00E01712" w:rsidRDefault="00465FE3" w:rsidP="00465FE3">
      <w:pPr>
        <w:ind w:left="426"/>
        <w:jc w:val="both"/>
        <w:rPr>
          <w:rFonts w:ascii="Arial" w:hAnsi="Arial" w:cs="Arial"/>
        </w:rPr>
      </w:pPr>
      <w:r w:rsidRPr="00E01712">
        <w:rPr>
          <w:rFonts w:ascii="Arial" w:hAnsi="Arial" w:cs="Arial"/>
        </w:rPr>
        <w:t>Katerokoli zahtevo za plačilo po tem zavarovanju moramo prejeti na datum veljavnosti zavarovanja ali pred njim v zgoraj navedenem kraju predložitve.</w:t>
      </w:r>
    </w:p>
    <w:p w14:paraId="0A98BFFA" w14:textId="7A90BDE8" w:rsidR="00465FE3" w:rsidRPr="00E01712" w:rsidRDefault="00465FE3" w:rsidP="00465FE3">
      <w:pPr>
        <w:ind w:left="426"/>
        <w:jc w:val="both"/>
        <w:rPr>
          <w:rFonts w:ascii="Arial" w:hAnsi="Arial" w:cs="Arial"/>
        </w:rPr>
      </w:pPr>
      <w:r w:rsidRPr="00E01712">
        <w:rPr>
          <w:rFonts w:ascii="Arial" w:hAnsi="Arial" w:cs="Arial"/>
        </w:rPr>
        <w:t xml:space="preserve">Morebitne spore v zvezi s tem zavarovanjem rešuje stvarno pristojno sodišče v </w:t>
      </w:r>
      <w:r w:rsidR="00D9190E" w:rsidRPr="00E01712">
        <w:rPr>
          <w:rFonts w:ascii="Arial" w:hAnsi="Arial" w:cs="Arial"/>
        </w:rPr>
        <w:t>Kranju</w:t>
      </w:r>
      <w:r w:rsidRPr="00E01712">
        <w:rPr>
          <w:rFonts w:ascii="Arial" w:hAnsi="Arial" w:cs="Arial"/>
        </w:rPr>
        <w:t xml:space="preserve"> po slovenskem pravu.</w:t>
      </w:r>
    </w:p>
    <w:p w14:paraId="21098AD3" w14:textId="77777777" w:rsidR="00465FE3" w:rsidRPr="00E01712" w:rsidRDefault="00465FE3" w:rsidP="00465FE3">
      <w:pPr>
        <w:ind w:left="426"/>
        <w:jc w:val="both"/>
        <w:rPr>
          <w:rFonts w:ascii="Arial" w:hAnsi="Arial" w:cs="Arial"/>
        </w:rPr>
      </w:pPr>
      <w:r w:rsidRPr="00E01712">
        <w:rPr>
          <w:rFonts w:ascii="Arial" w:hAnsi="Arial" w:cs="Arial"/>
        </w:rPr>
        <w:t>Za to zavarovanje veljajo Enotna pravila za garancije na poziv (EPGP) revizija iz leta 2010, izdana pri MTZ pod št. 758.</w:t>
      </w:r>
    </w:p>
    <w:p w14:paraId="061F928E" w14:textId="77777777" w:rsidR="00465FE3" w:rsidRPr="00E01712" w:rsidRDefault="00465FE3" w:rsidP="00465FE3">
      <w:pPr>
        <w:ind w:left="426"/>
        <w:jc w:val="both"/>
        <w:rPr>
          <w:rFonts w:ascii="Arial" w:hAnsi="Arial" w:cs="Arial"/>
        </w:rPr>
      </w:pPr>
    </w:p>
    <w:p w14:paraId="0445F328" w14:textId="77777777" w:rsidR="00465FE3" w:rsidRPr="00E01712" w:rsidRDefault="00465FE3" w:rsidP="00465FE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w:hAnsi="Arial" w:cs="Arial"/>
        </w:rPr>
      </w:pPr>
      <w:r w:rsidRPr="00E01712">
        <w:rPr>
          <w:rFonts w:ascii="Arial" w:hAnsi="Arial" w:cs="Arial"/>
        </w:rPr>
        <w:tab/>
      </w:r>
      <w:r w:rsidRPr="00E01712">
        <w:rPr>
          <w:rFonts w:ascii="Arial" w:hAnsi="Arial" w:cs="Arial"/>
        </w:rPr>
        <w:tab/>
      </w:r>
      <w:r w:rsidRPr="00E01712">
        <w:rPr>
          <w:rFonts w:ascii="Arial" w:hAnsi="Arial" w:cs="Arial"/>
        </w:rPr>
        <w:tab/>
      </w:r>
      <w:r w:rsidRPr="00E01712">
        <w:rPr>
          <w:rFonts w:ascii="Arial" w:hAnsi="Arial" w:cs="Arial"/>
        </w:rPr>
        <w:tab/>
      </w:r>
      <w:r w:rsidRPr="00E01712">
        <w:rPr>
          <w:rFonts w:ascii="Arial" w:hAnsi="Arial" w:cs="Arial"/>
        </w:rPr>
        <w:tab/>
      </w:r>
      <w:r w:rsidRPr="00E01712">
        <w:rPr>
          <w:rFonts w:ascii="Arial" w:hAnsi="Arial" w:cs="Arial"/>
        </w:rPr>
        <w:tab/>
      </w:r>
      <w:r w:rsidRPr="00E01712">
        <w:rPr>
          <w:rFonts w:ascii="Arial" w:hAnsi="Arial" w:cs="Arial"/>
        </w:rPr>
        <w:tab/>
      </w:r>
      <w:r w:rsidRPr="00E01712">
        <w:rPr>
          <w:rFonts w:ascii="Arial" w:hAnsi="Arial" w:cs="Arial"/>
        </w:rPr>
        <w:tab/>
        <w:t xml:space="preserve">     garant</w:t>
      </w:r>
      <w:r w:rsidRPr="00E01712">
        <w:rPr>
          <w:rFonts w:ascii="Arial" w:hAnsi="Arial" w:cs="Arial"/>
        </w:rPr>
        <w:tab/>
      </w:r>
      <w:r w:rsidRPr="00E01712">
        <w:rPr>
          <w:rFonts w:ascii="Arial" w:hAnsi="Arial" w:cs="Arial"/>
        </w:rPr>
        <w:tab/>
      </w:r>
      <w:r w:rsidRPr="00E01712">
        <w:rPr>
          <w:rFonts w:ascii="Arial" w:hAnsi="Arial" w:cs="Arial"/>
        </w:rPr>
        <w:tab/>
      </w:r>
      <w:r w:rsidRPr="00E01712">
        <w:rPr>
          <w:rFonts w:ascii="Arial" w:hAnsi="Arial" w:cs="Arial"/>
        </w:rPr>
        <w:tab/>
      </w:r>
      <w:r w:rsidRPr="00E01712">
        <w:rPr>
          <w:rFonts w:ascii="Arial" w:hAnsi="Arial" w:cs="Arial"/>
        </w:rPr>
        <w:tab/>
      </w:r>
      <w:r w:rsidRPr="00E01712">
        <w:rPr>
          <w:rFonts w:ascii="Arial" w:hAnsi="Arial" w:cs="Arial"/>
        </w:rPr>
        <w:tab/>
      </w:r>
      <w:r w:rsidRPr="00E01712">
        <w:rPr>
          <w:rFonts w:ascii="Arial" w:hAnsi="Arial" w:cs="Arial"/>
        </w:rPr>
        <w:tab/>
      </w:r>
      <w:r w:rsidRPr="00E01712">
        <w:rPr>
          <w:rFonts w:ascii="Arial" w:hAnsi="Arial" w:cs="Arial"/>
        </w:rPr>
        <w:tab/>
      </w:r>
      <w:r w:rsidRPr="00E01712">
        <w:rPr>
          <w:rFonts w:ascii="Arial" w:hAnsi="Arial" w:cs="Arial"/>
        </w:rPr>
        <w:tab/>
        <w:t>(žig in podpis)</w:t>
      </w:r>
    </w:p>
    <w:p w14:paraId="0A8E0766" w14:textId="77777777" w:rsidR="00465FE3" w:rsidRPr="00E01712" w:rsidRDefault="00465FE3" w:rsidP="00465FE3">
      <w:pPr>
        <w:jc w:val="both"/>
        <w:rPr>
          <w:rFonts w:ascii="Arial" w:hAnsi="Arial" w:cs="Arial"/>
          <w:lang w:eastAsia="zh-CN"/>
        </w:rPr>
      </w:pPr>
    </w:p>
    <w:p w14:paraId="05BE7A92" w14:textId="77777777" w:rsidR="00465FE3" w:rsidRPr="00E01712" w:rsidRDefault="00465FE3" w:rsidP="00465FE3">
      <w:pPr>
        <w:jc w:val="both"/>
        <w:rPr>
          <w:rFonts w:ascii="Arial" w:hAnsi="Arial" w:cs="Arial"/>
          <w:lang w:eastAsia="zh-CN"/>
        </w:rPr>
        <w:sectPr w:rsidR="00465FE3" w:rsidRPr="00E01712" w:rsidSect="00A660CE">
          <w:pgSz w:w="11906" w:h="16838"/>
          <w:pgMar w:top="1418" w:right="1418" w:bottom="1418" w:left="1418" w:header="708" w:footer="708" w:gutter="0"/>
          <w:cols w:space="708"/>
          <w:docGrid w:linePitch="360"/>
        </w:sectPr>
      </w:pPr>
    </w:p>
    <w:p w14:paraId="7770F473" w14:textId="39F56626" w:rsidR="00465FE3" w:rsidRPr="007943FE" w:rsidRDefault="00465FE3" w:rsidP="007943FE">
      <w:pPr>
        <w:pStyle w:val="Slog3"/>
        <w:rPr>
          <w:rStyle w:val="Neenpoudarek"/>
          <w:rFonts w:ascii="Arial" w:hAnsi="Arial" w:cs="Arial"/>
          <w:i/>
          <w:color w:val="auto"/>
          <w:sz w:val="22"/>
          <w:szCs w:val="22"/>
        </w:rPr>
      </w:pPr>
      <w:bookmarkStart w:id="104" w:name="_Toc451867467"/>
      <w:bookmarkStart w:id="105" w:name="_Toc478133313"/>
      <w:bookmarkStart w:id="106" w:name="_Toc507485960"/>
      <w:bookmarkStart w:id="107" w:name="_Toc508970411"/>
      <w:r w:rsidRPr="007943FE">
        <w:rPr>
          <w:rStyle w:val="Neenpoudarek"/>
          <w:rFonts w:ascii="Arial" w:hAnsi="Arial" w:cs="Arial"/>
          <w:i/>
          <w:color w:val="auto"/>
          <w:sz w:val="22"/>
          <w:szCs w:val="22"/>
        </w:rPr>
        <w:lastRenderedPageBreak/>
        <w:t>PRILOGA št. 1</w:t>
      </w:r>
      <w:bookmarkEnd w:id="104"/>
      <w:bookmarkEnd w:id="105"/>
      <w:r w:rsidR="008C7D60" w:rsidRPr="007943FE">
        <w:rPr>
          <w:rStyle w:val="Neenpoudarek"/>
          <w:rFonts w:ascii="Arial" w:hAnsi="Arial" w:cs="Arial"/>
          <w:i/>
          <w:color w:val="auto"/>
          <w:sz w:val="22"/>
          <w:szCs w:val="22"/>
        </w:rPr>
        <w:t>4</w:t>
      </w:r>
      <w:bookmarkEnd w:id="106"/>
      <w:bookmarkEnd w:id="107"/>
    </w:p>
    <w:p w14:paraId="435ECF92" w14:textId="78A4E125" w:rsidR="00465FE3" w:rsidRPr="00AE71A4" w:rsidRDefault="00E56DBB" w:rsidP="00AE71A4">
      <w:pPr>
        <w:pStyle w:val="Intenzivencitat"/>
      </w:pPr>
      <w:bookmarkStart w:id="108" w:name="_Toc451867468"/>
      <w:bookmarkStart w:id="109" w:name="_Toc478133314"/>
      <w:bookmarkStart w:id="110" w:name="_Toc507485961"/>
      <w:bookmarkStart w:id="111" w:name="_Toc508970412"/>
      <w:r w:rsidRPr="00E01712">
        <w:t>FINANČNO ZAVAROVANJE</w:t>
      </w:r>
      <w:r w:rsidR="00465FE3" w:rsidRPr="00E01712">
        <w:t xml:space="preserve"> ZA ODPRAVO NAPAK</w:t>
      </w:r>
      <w:bookmarkEnd w:id="108"/>
      <w:bookmarkEnd w:id="109"/>
      <w:r w:rsidRPr="00E01712">
        <w:t xml:space="preserve"> V GARANCIJSKEM ROKU</w:t>
      </w:r>
      <w:bookmarkEnd w:id="110"/>
      <w:bookmarkEnd w:id="111"/>
    </w:p>
    <w:p w14:paraId="274DEE2E" w14:textId="77777777" w:rsidR="00465FE3" w:rsidRPr="00E01712" w:rsidRDefault="00465FE3" w:rsidP="00465FE3">
      <w:pPr>
        <w:suppressAutoHyphens/>
        <w:autoSpaceDE w:val="0"/>
        <w:autoSpaceDN w:val="0"/>
        <w:spacing w:after="0"/>
        <w:ind w:right="6"/>
        <w:jc w:val="both"/>
        <w:textAlignment w:val="baseline"/>
        <w:rPr>
          <w:rFonts w:ascii="Arial" w:hAnsi="Arial" w:cs="Arial"/>
          <w:color w:val="auto"/>
          <w:kern w:val="3"/>
          <w:lang w:eastAsia="zh-CN"/>
        </w:rPr>
      </w:pPr>
    </w:p>
    <w:p w14:paraId="73B721E4" w14:textId="77777777" w:rsidR="00465FE3" w:rsidRPr="00E01712" w:rsidRDefault="00465FE3" w:rsidP="00465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01712">
        <w:rPr>
          <w:rFonts w:ascii="Arial" w:hAnsi="Arial" w:cs="Arial"/>
          <w:b/>
        </w:rPr>
        <w:t xml:space="preserve">Obrazec zavarovanje za odpravo napak v garancijskem roku po EPGP-758 </w:t>
      </w:r>
    </w:p>
    <w:p w14:paraId="539C1719" w14:textId="77777777" w:rsidR="00465FE3" w:rsidRPr="00E01712" w:rsidRDefault="00465FE3" w:rsidP="00465FE3">
      <w:pPr>
        <w:keepNext/>
        <w:jc w:val="both"/>
        <w:rPr>
          <w:rFonts w:ascii="Arial" w:hAnsi="Arial" w:cs="Arial"/>
          <w:i/>
          <w:szCs w:val="24"/>
        </w:rPr>
      </w:pPr>
      <w:r w:rsidRPr="00E01712">
        <w:rPr>
          <w:rFonts w:ascii="Arial" w:hAnsi="Arial" w:cs="Arial"/>
          <w:i/>
          <w:szCs w:val="24"/>
        </w:rPr>
        <w:t>Glava s podatki o garantu (zavarovalnici/banki) ali SWIFT ključ</w:t>
      </w:r>
    </w:p>
    <w:p w14:paraId="262EE9E2" w14:textId="250F90F4" w:rsidR="00465FE3" w:rsidRPr="00E01712" w:rsidRDefault="00465FE3" w:rsidP="00465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Cs w:val="24"/>
        </w:rPr>
      </w:pPr>
      <w:r w:rsidRPr="00E01712">
        <w:rPr>
          <w:rFonts w:ascii="Arial" w:hAnsi="Arial" w:cs="Arial"/>
          <w:szCs w:val="24"/>
        </w:rPr>
        <w:t xml:space="preserve">Za: </w:t>
      </w:r>
      <w:r w:rsidR="008C7D60" w:rsidRPr="00E01712">
        <w:rPr>
          <w:rFonts w:ascii="Arial" w:hAnsi="Arial" w:cs="Arial"/>
          <w:szCs w:val="24"/>
        </w:rPr>
        <w:t>Občina Žiri, Loška cesta 1, 4226 Žiri za Projektiranje zrakotesnosti ter dozidava OŠ Žiri z večnamensko dvorano.</w:t>
      </w:r>
    </w:p>
    <w:p w14:paraId="70CF47BC" w14:textId="77777777" w:rsidR="00465FE3" w:rsidRPr="00E01712" w:rsidRDefault="00465FE3" w:rsidP="00465FE3">
      <w:pPr>
        <w:keepNext/>
        <w:jc w:val="both"/>
        <w:rPr>
          <w:rFonts w:ascii="Arial" w:hAnsi="Arial" w:cs="Arial"/>
          <w:i/>
          <w:szCs w:val="24"/>
        </w:rPr>
      </w:pPr>
      <w:r w:rsidRPr="00E01712">
        <w:rPr>
          <w:rFonts w:ascii="Arial" w:hAnsi="Arial" w:cs="Arial"/>
          <w:szCs w:val="24"/>
        </w:rPr>
        <w:t xml:space="preserve">Datum: </w:t>
      </w:r>
      <w:r w:rsidRPr="00E01712">
        <w:rPr>
          <w:rFonts w:ascii="Arial" w:hAnsi="Arial" w:cs="Arial"/>
          <w:szCs w:val="24"/>
        </w:rPr>
        <w:fldChar w:fldCharType="begin">
          <w:ffData>
            <w:name w:val="Besedilo2"/>
            <w:enabled/>
            <w:calcOnExit w:val="0"/>
            <w:textInput/>
          </w:ffData>
        </w:fldChar>
      </w:r>
      <w:r w:rsidRPr="00E01712">
        <w:rPr>
          <w:rFonts w:ascii="Arial" w:hAnsi="Arial" w:cs="Arial"/>
          <w:szCs w:val="24"/>
        </w:rPr>
        <w:instrText xml:space="preserve"> FORMTEXT </w:instrText>
      </w:r>
      <w:r w:rsidRPr="00E01712">
        <w:rPr>
          <w:rFonts w:ascii="Arial" w:hAnsi="Arial" w:cs="Arial"/>
          <w:szCs w:val="24"/>
        </w:rPr>
      </w:r>
      <w:r w:rsidRPr="00E01712">
        <w:rPr>
          <w:rFonts w:ascii="Arial" w:hAnsi="Arial" w:cs="Arial"/>
          <w:szCs w:val="24"/>
        </w:rPr>
        <w:fldChar w:fldCharType="separate"/>
      </w:r>
      <w:r w:rsidRPr="00E01712">
        <w:rPr>
          <w:rFonts w:ascii="Arial" w:hAnsi="Arial" w:cs="Arial"/>
          <w:szCs w:val="24"/>
        </w:rPr>
        <w:t> </w:t>
      </w:r>
      <w:r w:rsidRPr="00E01712">
        <w:rPr>
          <w:rFonts w:ascii="Arial" w:hAnsi="Arial" w:cs="Arial"/>
          <w:szCs w:val="24"/>
        </w:rPr>
        <w:t> </w:t>
      </w:r>
      <w:r w:rsidRPr="00E01712">
        <w:rPr>
          <w:rFonts w:ascii="Arial" w:hAnsi="Arial" w:cs="Arial"/>
          <w:szCs w:val="24"/>
        </w:rPr>
        <w:t> </w:t>
      </w:r>
      <w:r w:rsidRPr="00E01712">
        <w:rPr>
          <w:rFonts w:ascii="Arial" w:hAnsi="Arial" w:cs="Arial"/>
          <w:szCs w:val="24"/>
        </w:rPr>
        <w:t> </w:t>
      </w:r>
      <w:r w:rsidRPr="00E01712">
        <w:rPr>
          <w:rFonts w:ascii="Arial" w:hAnsi="Arial" w:cs="Arial"/>
          <w:szCs w:val="24"/>
        </w:rPr>
        <w:t> </w:t>
      </w:r>
      <w:r w:rsidRPr="00E01712">
        <w:rPr>
          <w:rFonts w:ascii="Arial" w:hAnsi="Arial" w:cs="Arial"/>
          <w:szCs w:val="24"/>
        </w:rPr>
        <w:fldChar w:fldCharType="end"/>
      </w:r>
      <w:r w:rsidRPr="00E01712">
        <w:rPr>
          <w:rFonts w:ascii="Arial" w:hAnsi="Arial" w:cs="Arial"/>
          <w:szCs w:val="24"/>
        </w:rPr>
        <w:t xml:space="preserve"> </w:t>
      </w:r>
      <w:r w:rsidRPr="00E01712">
        <w:rPr>
          <w:rFonts w:ascii="Arial" w:hAnsi="Arial" w:cs="Arial"/>
          <w:i/>
          <w:szCs w:val="24"/>
        </w:rPr>
        <w:t>(vpiše se datum izdaje)</w:t>
      </w:r>
    </w:p>
    <w:p w14:paraId="5AFFDFD2" w14:textId="77777777" w:rsidR="00465FE3" w:rsidRPr="00E01712" w:rsidRDefault="00465FE3" w:rsidP="00465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Cs w:val="24"/>
        </w:rPr>
      </w:pPr>
      <w:r w:rsidRPr="00E01712">
        <w:rPr>
          <w:rFonts w:ascii="Arial" w:hAnsi="Arial" w:cs="Arial"/>
          <w:b/>
          <w:szCs w:val="24"/>
        </w:rPr>
        <w:t>VRSTA ZAVAROVANJA:</w:t>
      </w:r>
      <w:r w:rsidRPr="00E01712">
        <w:rPr>
          <w:rFonts w:ascii="Arial" w:hAnsi="Arial" w:cs="Arial"/>
          <w:szCs w:val="24"/>
        </w:rPr>
        <w:t xml:space="preserve"> </w:t>
      </w:r>
      <w:r w:rsidRPr="00E01712">
        <w:rPr>
          <w:rFonts w:ascii="Arial" w:hAnsi="Arial" w:cs="Arial"/>
          <w:szCs w:val="24"/>
        </w:rPr>
        <w:fldChar w:fldCharType="begin">
          <w:ffData>
            <w:name w:val="Besedilo2"/>
            <w:enabled/>
            <w:calcOnExit w:val="0"/>
            <w:textInput/>
          </w:ffData>
        </w:fldChar>
      </w:r>
      <w:r w:rsidRPr="00E01712">
        <w:rPr>
          <w:rFonts w:ascii="Arial" w:hAnsi="Arial" w:cs="Arial"/>
          <w:szCs w:val="24"/>
        </w:rPr>
        <w:instrText xml:space="preserve"> FORMTEXT </w:instrText>
      </w:r>
      <w:r w:rsidRPr="00E01712">
        <w:rPr>
          <w:rFonts w:ascii="Arial" w:hAnsi="Arial" w:cs="Arial"/>
          <w:szCs w:val="24"/>
        </w:rPr>
      </w:r>
      <w:r w:rsidRPr="00E01712">
        <w:rPr>
          <w:rFonts w:ascii="Arial" w:hAnsi="Arial" w:cs="Arial"/>
          <w:szCs w:val="24"/>
        </w:rPr>
        <w:fldChar w:fldCharType="separate"/>
      </w:r>
      <w:r w:rsidRPr="00E01712">
        <w:rPr>
          <w:rFonts w:ascii="Arial" w:hAnsi="Arial" w:cs="Arial"/>
          <w:noProof/>
          <w:szCs w:val="24"/>
        </w:rPr>
        <w:t> </w:t>
      </w:r>
      <w:r w:rsidRPr="00E01712">
        <w:rPr>
          <w:rFonts w:ascii="Arial" w:hAnsi="Arial" w:cs="Arial"/>
          <w:noProof/>
          <w:szCs w:val="24"/>
        </w:rPr>
        <w:t> </w:t>
      </w:r>
      <w:r w:rsidRPr="00E01712">
        <w:rPr>
          <w:rFonts w:ascii="Arial" w:hAnsi="Arial" w:cs="Arial"/>
          <w:noProof/>
          <w:szCs w:val="24"/>
        </w:rPr>
        <w:t> </w:t>
      </w:r>
      <w:r w:rsidRPr="00E01712">
        <w:rPr>
          <w:rFonts w:ascii="Arial" w:hAnsi="Arial" w:cs="Arial"/>
          <w:noProof/>
          <w:szCs w:val="24"/>
        </w:rPr>
        <w:t> </w:t>
      </w:r>
      <w:r w:rsidRPr="00E01712">
        <w:rPr>
          <w:rFonts w:ascii="Arial" w:hAnsi="Arial" w:cs="Arial"/>
          <w:noProof/>
          <w:szCs w:val="24"/>
        </w:rPr>
        <w:t> </w:t>
      </w:r>
      <w:r w:rsidRPr="00E01712">
        <w:rPr>
          <w:rFonts w:ascii="Arial" w:hAnsi="Arial" w:cs="Arial"/>
          <w:szCs w:val="24"/>
        </w:rPr>
        <w:fldChar w:fldCharType="end"/>
      </w:r>
      <w:r w:rsidRPr="00E01712">
        <w:rPr>
          <w:rFonts w:ascii="Arial" w:hAnsi="Arial" w:cs="Arial"/>
          <w:szCs w:val="24"/>
        </w:rPr>
        <w:t xml:space="preserve"> </w:t>
      </w:r>
      <w:r w:rsidRPr="00E01712">
        <w:rPr>
          <w:rFonts w:ascii="Arial" w:hAnsi="Arial" w:cs="Arial"/>
          <w:i/>
          <w:szCs w:val="24"/>
        </w:rPr>
        <w:t>(vpiše se vrsta zavarovanja: kavcijsko zavarovanje/bančna garancija)</w:t>
      </w:r>
    </w:p>
    <w:p w14:paraId="253A641E" w14:textId="77777777" w:rsidR="00465FE3" w:rsidRPr="00E01712" w:rsidRDefault="00465FE3" w:rsidP="00465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Cs w:val="24"/>
        </w:rPr>
      </w:pPr>
      <w:r w:rsidRPr="00E01712">
        <w:rPr>
          <w:rFonts w:ascii="Arial" w:hAnsi="Arial" w:cs="Arial"/>
          <w:b/>
          <w:szCs w:val="24"/>
        </w:rPr>
        <w:t xml:space="preserve">ŠTEVILKA: </w:t>
      </w:r>
      <w:r w:rsidRPr="00E01712">
        <w:rPr>
          <w:rFonts w:ascii="Arial" w:hAnsi="Arial" w:cs="Arial"/>
          <w:szCs w:val="24"/>
        </w:rPr>
        <w:fldChar w:fldCharType="begin">
          <w:ffData>
            <w:name w:val="Besedilo2"/>
            <w:enabled/>
            <w:calcOnExit w:val="0"/>
            <w:textInput/>
          </w:ffData>
        </w:fldChar>
      </w:r>
      <w:r w:rsidRPr="00E01712">
        <w:rPr>
          <w:rFonts w:ascii="Arial" w:hAnsi="Arial" w:cs="Arial"/>
          <w:szCs w:val="24"/>
        </w:rPr>
        <w:instrText xml:space="preserve"> FORMTEXT </w:instrText>
      </w:r>
      <w:r w:rsidRPr="00E01712">
        <w:rPr>
          <w:rFonts w:ascii="Arial" w:hAnsi="Arial" w:cs="Arial"/>
          <w:szCs w:val="24"/>
        </w:rPr>
      </w:r>
      <w:r w:rsidRPr="00E01712">
        <w:rPr>
          <w:rFonts w:ascii="Arial" w:hAnsi="Arial" w:cs="Arial"/>
          <w:szCs w:val="24"/>
        </w:rPr>
        <w:fldChar w:fldCharType="separate"/>
      </w:r>
      <w:r w:rsidRPr="00E01712">
        <w:rPr>
          <w:rFonts w:ascii="Arial" w:hAnsi="Arial" w:cs="Arial"/>
          <w:szCs w:val="24"/>
        </w:rPr>
        <w:t> </w:t>
      </w:r>
      <w:r w:rsidRPr="00E01712">
        <w:rPr>
          <w:rFonts w:ascii="Arial" w:hAnsi="Arial" w:cs="Arial"/>
          <w:szCs w:val="24"/>
        </w:rPr>
        <w:t> </w:t>
      </w:r>
      <w:r w:rsidRPr="00E01712">
        <w:rPr>
          <w:rFonts w:ascii="Arial" w:hAnsi="Arial" w:cs="Arial"/>
          <w:szCs w:val="24"/>
        </w:rPr>
        <w:t> </w:t>
      </w:r>
      <w:r w:rsidRPr="00E01712">
        <w:rPr>
          <w:rFonts w:ascii="Arial" w:hAnsi="Arial" w:cs="Arial"/>
          <w:szCs w:val="24"/>
        </w:rPr>
        <w:t> </w:t>
      </w:r>
      <w:r w:rsidRPr="00E01712">
        <w:rPr>
          <w:rFonts w:ascii="Arial" w:hAnsi="Arial" w:cs="Arial"/>
          <w:szCs w:val="24"/>
        </w:rPr>
        <w:t> </w:t>
      </w:r>
      <w:r w:rsidRPr="00E01712">
        <w:rPr>
          <w:rFonts w:ascii="Arial" w:hAnsi="Arial" w:cs="Arial"/>
          <w:szCs w:val="24"/>
        </w:rPr>
        <w:fldChar w:fldCharType="end"/>
      </w:r>
      <w:r w:rsidRPr="00E01712">
        <w:rPr>
          <w:rFonts w:ascii="Arial" w:hAnsi="Arial" w:cs="Arial"/>
          <w:szCs w:val="24"/>
        </w:rPr>
        <w:t xml:space="preserve"> </w:t>
      </w:r>
      <w:r w:rsidRPr="00E01712">
        <w:rPr>
          <w:rFonts w:ascii="Arial" w:hAnsi="Arial" w:cs="Arial"/>
          <w:i/>
          <w:szCs w:val="24"/>
        </w:rPr>
        <w:t>(vpiše se številka zavarovanja)</w:t>
      </w:r>
    </w:p>
    <w:p w14:paraId="4C1F8ACB" w14:textId="77777777" w:rsidR="00465FE3" w:rsidRPr="00E01712" w:rsidRDefault="00465FE3" w:rsidP="00465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Cs w:val="24"/>
        </w:rPr>
      </w:pPr>
      <w:r w:rsidRPr="00E01712">
        <w:rPr>
          <w:rFonts w:ascii="Arial" w:hAnsi="Arial" w:cs="Arial"/>
          <w:b/>
          <w:szCs w:val="24"/>
        </w:rPr>
        <w:t>GARANT:</w:t>
      </w:r>
      <w:r w:rsidRPr="00E01712">
        <w:rPr>
          <w:rFonts w:ascii="Arial" w:hAnsi="Arial" w:cs="Arial"/>
          <w:szCs w:val="24"/>
        </w:rPr>
        <w:t xml:space="preserve"> </w:t>
      </w:r>
      <w:r w:rsidRPr="00E01712">
        <w:rPr>
          <w:rFonts w:ascii="Arial" w:hAnsi="Arial" w:cs="Arial"/>
          <w:szCs w:val="24"/>
        </w:rPr>
        <w:fldChar w:fldCharType="begin">
          <w:ffData>
            <w:name w:val="Besedilo2"/>
            <w:enabled/>
            <w:calcOnExit w:val="0"/>
            <w:textInput/>
          </w:ffData>
        </w:fldChar>
      </w:r>
      <w:r w:rsidRPr="00E01712">
        <w:rPr>
          <w:rFonts w:ascii="Arial" w:hAnsi="Arial" w:cs="Arial"/>
          <w:szCs w:val="24"/>
        </w:rPr>
        <w:instrText xml:space="preserve"> FORMTEXT </w:instrText>
      </w:r>
      <w:r w:rsidRPr="00E01712">
        <w:rPr>
          <w:rFonts w:ascii="Arial" w:hAnsi="Arial" w:cs="Arial"/>
          <w:szCs w:val="24"/>
        </w:rPr>
      </w:r>
      <w:r w:rsidRPr="00E01712">
        <w:rPr>
          <w:rFonts w:ascii="Arial" w:hAnsi="Arial" w:cs="Arial"/>
          <w:szCs w:val="24"/>
        </w:rPr>
        <w:fldChar w:fldCharType="separate"/>
      </w:r>
      <w:r w:rsidRPr="00E01712">
        <w:rPr>
          <w:rFonts w:ascii="Arial" w:hAnsi="Arial" w:cs="Arial"/>
          <w:szCs w:val="24"/>
        </w:rPr>
        <w:t> </w:t>
      </w:r>
      <w:r w:rsidRPr="00E01712">
        <w:rPr>
          <w:rFonts w:ascii="Arial" w:hAnsi="Arial" w:cs="Arial"/>
          <w:szCs w:val="24"/>
        </w:rPr>
        <w:t> </w:t>
      </w:r>
      <w:r w:rsidRPr="00E01712">
        <w:rPr>
          <w:rFonts w:ascii="Arial" w:hAnsi="Arial" w:cs="Arial"/>
          <w:szCs w:val="24"/>
        </w:rPr>
        <w:t> </w:t>
      </w:r>
      <w:r w:rsidRPr="00E01712">
        <w:rPr>
          <w:rFonts w:ascii="Arial" w:hAnsi="Arial" w:cs="Arial"/>
          <w:szCs w:val="24"/>
        </w:rPr>
        <w:t> </w:t>
      </w:r>
      <w:r w:rsidRPr="00E01712">
        <w:rPr>
          <w:rFonts w:ascii="Arial" w:hAnsi="Arial" w:cs="Arial"/>
          <w:szCs w:val="24"/>
        </w:rPr>
        <w:t> </w:t>
      </w:r>
      <w:r w:rsidRPr="00E01712">
        <w:rPr>
          <w:rFonts w:ascii="Arial" w:hAnsi="Arial" w:cs="Arial"/>
          <w:szCs w:val="24"/>
        </w:rPr>
        <w:fldChar w:fldCharType="end"/>
      </w:r>
      <w:r w:rsidRPr="00E01712">
        <w:rPr>
          <w:rFonts w:ascii="Arial" w:hAnsi="Arial" w:cs="Arial"/>
          <w:szCs w:val="24"/>
        </w:rPr>
        <w:t xml:space="preserve"> </w:t>
      </w:r>
      <w:r w:rsidRPr="00E01712">
        <w:rPr>
          <w:rFonts w:ascii="Arial" w:hAnsi="Arial" w:cs="Arial"/>
          <w:i/>
          <w:szCs w:val="24"/>
        </w:rPr>
        <w:t>(vpiše se ime in naslov zavarovalnice/banke v kraju izdaje)</w:t>
      </w:r>
    </w:p>
    <w:p w14:paraId="711C7AEA" w14:textId="77777777" w:rsidR="00465FE3" w:rsidRPr="00E01712" w:rsidRDefault="00465FE3" w:rsidP="00465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Cs w:val="24"/>
        </w:rPr>
      </w:pPr>
      <w:r w:rsidRPr="00E01712">
        <w:rPr>
          <w:rFonts w:ascii="Arial" w:hAnsi="Arial" w:cs="Arial"/>
          <w:b/>
          <w:szCs w:val="24"/>
        </w:rPr>
        <w:t xml:space="preserve">NAROČNIK: </w:t>
      </w:r>
      <w:r w:rsidRPr="00E01712">
        <w:rPr>
          <w:rFonts w:ascii="Arial" w:hAnsi="Arial" w:cs="Arial"/>
          <w:szCs w:val="24"/>
        </w:rPr>
        <w:fldChar w:fldCharType="begin">
          <w:ffData>
            <w:name w:val="Besedilo2"/>
            <w:enabled/>
            <w:calcOnExit w:val="0"/>
            <w:textInput/>
          </w:ffData>
        </w:fldChar>
      </w:r>
      <w:r w:rsidRPr="00E01712">
        <w:rPr>
          <w:rFonts w:ascii="Arial" w:hAnsi="Arial" w:cs="Arial"/>
          <w:szCs w:val="24"/>
        </w:rPr>
        <w:instrText xml:space="preserve"> FORMTEXT </w:instrText>
      </w:r>
      <w:r w:rsidRPr="00E01712">
        <w:rPr>
          <w:rFonts w:ascii="Arial" w:hAnsi="Arial" w:cs="Arial"/>
          <w:szCs w:val="24"/>
        </w:rPr>
      </w:r>
      <w:r w:rsidRPr="00E01712">
        <w:rPr>
          <w:rFonts w:ascii="Arial" w:hAnsi="Arial" w:cs="Arial"/>
          <w:szCs w:val="24"/>
        </w:rPr>
        <w:fldChar w:fldCharType="separate"/>
      </w:r>
      <w:r w:rsidRPr="00E01712">
        <w:rPr>
          <w:rFonts w:ascii="Arial" w:hAnsi="Arial" w:cs="Arial"/>
          <w:szCs w:val="24"/>
        </w:rPr>
        <w:t> </w:t>
      </w:r>
      <w:r w:rsidRPr="00E01712">
        <w:rPr>
          <w:rFonts w:ascii="Arial" w:hAnsi="Arial" w:cs="Arial"/>
          <w:szCs w:val="24"/>
        </w:rPr>
        <w:t> </w:t>
      </w:r>
      <w:r w:rsidRPr="00E01712">
        <w:rPr>
          <w:rFonts w:ascii="Arial" w:hAnsi="Arial" w:cs="Arial"/>
          <w:szCs w:val="24"/>
        </w:rPr>
        <w:t> </w:t>
      </w:r>
      <w:r w:rsidRPr="00E01712">
        <w:rPr>
          <w:rFonts w:ascii="Arial" w:hAnsi="Arial" w:cs="Arial"/>
          <w:szCs w:val="24"/>
        </w:rPr>
        <w:t> </w:t>
      </w:r>
      <w:r w:rsidRPr="00E01712">
        <w:rPr>
          <w:rFonts w:ascii="Arial" w:hAnsi="Arial" w:cs="Arial"/>
          <w:szCs w:val="24"/>
        </w:rPr>
        <w:t> </w:t>
      </w:r>
      <w:r w:rsidRPr="00E01712">
        <w:rPr>
          <w:rFonts w:ascii="Arial" w:hAnsi="Arial" w:cs="Arial"/>
          <w:szCs w:val="24"/>
        </w:rPr>
        <w:fldChar w:fldCharType="end"/>
      </w:r>
      <w:r w:rsidRPr="00E01712">
        <w:rPr>
          <w:rFonts w:ascii="Arial" w:hAnsi="Arial" w:cs="Arial"/>
          <w:szCs w:val="24"/>
        </w:rPr>
        <w:t xml:space="preserve"> </w:t>
      </w:r>
      <w:r w:rsidRPr="00E01712">
        <w:rPr>
          <w:rFonts w:ascii="Arial" w:hAnsi="Arial" w:cs="Arial"/>
          <w:i/>
          <w:szCs w:val="24"/>
        </w:rPr>
        <w:t>(vpiše se ime in naslov naročnika zavarovanja, tj. v postopku javnega naročanja izbranega ponudnika)</w:t>
      </w:r>
    </w:p>
    <w:p w14:paraId="6CA455CC" w14:textId="0EEF1A1A" w:rsidR="00465FE3" w:rsidRPr="00E01712" w:rsidRDefault="00465FE3" w:rsidP="00465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Cs w:val="24"/>
        </w:rPr>
      </w:pPr>
      <w:r w:rsidRPr="00E01712">
        <w:rPr>
          <w:rFonts w:ascii="Arial" w:hAnsi="Arial" w:cs="Arial"/>
          <w:b/>
          <w:szCs w:val="24"/>
        </w:rPr>
        <w:t>UPRAVIČENEC:</w:t>
      </w:r>
      <w:r w:rsidRPr="00E01712">
        <w:rPr>
          <w:rFonts w:ascii="Arial" w:hAnsi="Arial" w:cs="Arial"/>
          <w:szCs w:val="24"/>
        </w:rPr>
        <w:t xml:space="preserve"> </w:t>
      </w:r>
      <w:r w:rsidR="00D9190E" w:rsidRPr="00E01712">
        <w:rPr>
          <w:rFonts w:ascii="Arial" w:hAnsi="Arial" w:cs="Arial"/>
          <w:szCs w:val="24"/>
        </w:rPr>
        <w:t>Občina Žiri, Loška cesta 1, 4226 Žiri</w:t>
      </w:r>
    </w:p>
    <w:p w14:paraId="777C576F" w14:textId="77777777" w:rsidR="00465FE3" w:rsidRPr="00E01712" w:rsidRDefault="00465FE3" w:rsidP="00465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Cs w:val="24"/>
        </w:rPr>
      </w:pPr>
      <w:r w:rsidRPr="00E01712">
        <w:rPr>
          <w:rFonts w:ascii="Arial" w:hAnsi="Arial" w:cs="Arial"/>
          <w:b/>
          <w:szCs w:val="24"/>
        </w:rPr>
        <w:t xml:space="preserve">OSNOVNI POSEL: </w:t>
      </w:r>
      <w:r w:rsidRPr="00E01712">
        <w:rPr>
          <w:rFonts w:ascii="Arial" w:hAnsi="Arial" w:cs="Arial"/>
          <w:szCs w:val="24"/>
        </w:rPr>
        <w:t>obveznost naročnika zavarovanja za odpravo napak v garancijskem roku, ki izhaja iz</w:t>
      </w:r>
      <w:r w:rsidRPr="00E01712">
        <w:rPr>
          <w:rFonts w:ascii="Arial" w:hAnsi="Arial" w:cs="Arial"/>
          <w:b/>
          <w:szCs w:val="24"/>
        </w:rPr>
        <w:t xml:space="preserve"> </w:t>
      </w:r>
      <w:r w:rsidRPr="00E01712">
        <w:rPr>
          <w:rFonts w:ascii="Arial" w:hAnsi="Arial" w:cs="Arial"/>
          <w:szCs w:val="24"/>
        </w:rPr>
        <w:t xml:space="preserve">pogodbe št. </w:t>
      </w:r>
      <w:r w:rsidRPr="00E01712">
        <w:rPr>
          <w:rFonts w:ascii="Arial" w:hAnsi="Arial" w:cs="Arial"/>
          <w:szCs w:val="24"/>
        </w:rPr>
        <w:fldChar w:fldCharType="begin">
          <w:ffData>
            <w:name w:val="Besedilo2"/>
            <w:enabled/>
            <w:calcOnExit w:val="0"/>
            <w:textInput/>
          </w:ffData>
        </w:fldChar>
      </w:r>
      <w:r w:rsidRPr="00E01712">
        <w:rPr>
          <w:rFonts w:ascii="Arial" w:hAnsi="Arial" w:cs="Arial"/>
          <w:szCs w:val="24"/>
        </w:rPr>
        <w:instrText xml:space="preserve"> FORMTEXT </w:instrText>
      </w:r>
      <w:r w:rsidRPr="00E01712">
        <w:rPr>
          <w:rFonts w:ascii="Arial" w:hAnsi="Arial" w:cs="Arial"/>
          <w:szCs w:val="24"/>
        </w:rPr>
      </w:r>
      <w:r w:rsidRPr="00E01712">
        <w:rPr>
          <w:rFonts w:ascii="Arial" w:hAnsi="Arial" w:cs="Arial"/>
          <w:szCs w:val="24"/>
        </w:rPr>
        <w:fldChar w:fldCharType="separate"/>
      </w:r>
      <w:r w:rsidRPr="00E01712">
        <w:rPr>
          <w:rFonts w:ascii="Arial" w:hAnsi="Arial" w:cs="Arial"/>
          <w:szCs w:val="24"/>
        </w:rPr>
        <w:t> </w:t>
      </w:r>
      <w:r w:rsidRPr="00E01712">
        <w:rPr>
          <w:rFonts w:ascii="Arial" w:hAnsi="Arial" w:cs="Arial"/>
          <w:szCs w:val="24"/>
        </w:rPr>
        <w:t> </w:t>
      </w:r>
      <w:r w:rsidRPr="00E01712">
        <w:rPr>
          <w:rFonts w:ascii="Arial" w:hAnsi="Arial" w:cs="Arial"/>
          <w:szCs w:val="24"/>
        </w:rPr>
        <w:t> </w:t>
      </w:r>
      <w:r w:rsidRPr="00E01712">
        <w:rPr>
          <w:rFonts w:ascii="Arial" w:hAnsi="Arial" w:cs="Arial"/>
          <w:szCs w:val="24"/>
        </w:rPr>
        <w:t> </w:t>
      </w:r>
      <w:r w:rsidRPr="00E01712">
        <w:rPr>
          <w:rFonts w:ascii="Arial" w:hAnsi="Arial" w:cs="Arial"/>
          <w:szCs w:val="24"/>
        </w:rPr>
        <w:t> </w:t>
      </w:r>
      <w:r w:rsidRPr="00E01712">
        <w:rPr>
          <w:rFonts w:ascii="Arial" w:hAnsi="Arial" w:cs="Arial"/>
          <w:szCs w:val="24"/>
        </w:rPr>
        <w:fldChar w:fldCharType="end"/>
      </w:r>
      <w:r w:rsidRPr="00E01712">
        <w:rPr>
          <w:rFonts w:ascii="Arial" w:hAnsi="Arial" w:cs="Arial"/>
          <w:szCs w:val="24"/>
        </w:rPr>
        <w:t xml:space="preserve"> z dne </w:t>
      </w:r>
      <w:r w:rsidRPr="00E01712">
        <w:rPr>
          <w:rFonts w:ascii="Arial" w:hAnsi="Arial" w:cs="Arial"/>
          <w:szCs w:val="24"/>
        </w:rPr>
        <w:fldChar w:fldCharType="begin">
          <w:ffData>
            <w:name w:val="Besedilo2"/>
            <w:enabled/>
            <w:calcOnExit w:val="0"/>
            <w:textInput/>
          </w:ffData>
        </w:fldChar>
      </w:r>
      <w:r w:rsidRPr="00E01712">
        <w:rPr>
          <w:rFonts w:ascii="Arial" w:hAnsi="Arial" w:cs="Arial"/>
          <w:szCs w:val="24"/>
        </w:rPr>
        <w:instrText xml:space="preserve"> FORMTEXT </w:instrText>
      </w:r>
      <w:r w:rsidRPr="00E01712">
        <w:rPr>
          <w:rFonts w:ascii="Arial" w:hAnsi="Arial" w:cs="Arial"/>
          <w:szCs w:val="24"/>
        </w:rPr>
      </w:r>
      <w:r w:rsidRPr="00E01712">
        <w:rPr>
          <w:rFonts w:ascii="Arial" w:hAnsi="Arial" w:cs="Arial"/>
          <w:szCs w:val="24"/>
        </w:rPr>
        <w:fldChar w:fldCharType="separate"/>
      </w:r>
      <w:r w:rsidRPr="00E01712">
        <w:rPr>
          <w:rFonts w:ascii="Arial" w:hAnsi="Arial" w:cs="Arial"/>
          <w:szCs w:val="24"/>
        </w:rPr>
        <w:t> </w:t>
      </w:r>
      <w:r w:rsidRPr="00E01712">
        <w:rPr>
          <w:rFonts w:ascii="Arial" w:hAnsi="Arial" w:cs="Arial"/>
          <w:szCs w:val="24"/>
        </w:rPr>
        <w:t> </w:t>
      </w:r>
      <w:r w:rsidRPr="00E01712">
        <w:rPr>
          <w:rFonts w:ascii="Arial" w:hAnsi="Arial" w:cs="Arial"/>
          <w:szCs w:val="24"/>
        </w:rPr>
        <w:t> </w:t>
      </w:r>
      <w:r w:rsidRPr="00E01712">
        <w:rPr>
          <w:rFonts w:ascii="Arial" w:hAnsi="Arial" w:cs="Arial"/>
          <w:szCs w:val="24"/>
        </w:rPr>
        <w:t> </w:t>
      </w:r>
      <w:r w:rsidRPr="00E01712">
        <w:rPr>
          <w:rFonts w:ascii="Arial" w:hAnsi="Arial" w:cs="Arial"/>
          <w:szCs w:val="24"/>
        </w:rPr>
        <w:t> </w:t>
      </w:r>
      <w:r w:rsidRPr="00E01712">
        <w:rPr>
          <w:rFonts w:ascii="Arial" w:hAnsi="Arial" w:cs="Arial"/>
          <w:szCs w:val="24"/>
        </w:rPr>
        <w:fldChar w:fldCharType="end"/>
      </w:r>
      <w:r w:rsidRPr="00E01712">
        <w:rPr>
          <w:rFonts w:ascii="Arial" w:hAnsi="Arial" w:cs="Arial"/>
          <w:i/>
          <w:szCs w:val="24"/>
        </w:rPr>
        <w:t xml:space="preserve"> (vpiše se številko in datum pogodbe o izvedbi javnega naročila, sklenjene na podlagi postopka z oznako XXXXXX) </w:t>
      </w:r>
      <w:r w:rsidRPr="00E01712">
        <w:rPr>
          <w:rFonts w:ascii="Arial" w:hAnsi="Arial" w:cs="Arial"/>
          <w:szCs w:val="24"/>
        </w:rPr>
        <w:t>za</w:t>
      </w:r>
      <w:r w:rsidRPr="00E01712">
        <w:rPr>
          <w:rFonts w:ascii="Arial" w:hAnsi="Arial" w:cs="Arial"/>
          <w:i/>
          <w:szCs w:val="24"/>
        </w:rPr>
        <w:t xml:space="preserve"> </w:t>
      </w:r>
      <w:r w:rsidRPr="00E01712">
        <w:rPr>
          <w:rFonts w:ascii="Arial" w:hAnsi="Arial" w:cs="Arial"/>
          <w:szCs w:val="24"/>
        </w:rPr>
        <w:fldChar w:fldCharType="begin">
          <w:ffData>
            <w:name w:val="Besedilo2"/>
            <w:enabled/>
            <w:calcOnExit w:val="0"/>
            <w:textInput/>
          </w:ffData>
        </w:fldChar>
      </w:r>
      <w:r w:rsidRPr="00E01712">
        <w:rPr>
          <w:rFonts w:ascii="Arial" w:hAnsi="Arial" w:cs="Arial"/>
          <w:szCs w:val="24"/>
        </w:rPr>
        <w:instrText xml:space="preserve"> FORMTEXT </w:instrText>
      </w:r>
      <w:r w:rsidRPr="00E01712">
        <w:rPr>
          <w:rFonts w:ascii="Arial" w:hAnsi="Arial" w:cs="Arial"/>
          <w:szCs w:val="24"/>
        </w:rPr>
      </w:r>
      <w:r w:rsidRPr="00E01712">
        <w:rPr>
          <w:rFonts w:ascii="Arial" w:hAnsi="Arial" w:cs="Arial"/>
          <w:szCs w:val="24"/>
        </w:rPr>
        <w:fldChar w:fldCharType="separate"/>
      </w:r>
      <w:r w:rsidRPr="00E01712">
        <w:rPr>
          <w:rFonts w:ascii="Arial" w:hAnsi="Arial" w:cs="Arial"/>
          <w:szCs w:val="24"/>
        </w:rPr>
        <w:t> </w:t>
      </w:r>
      <w:r w:rsidRPr="00E01712">
        <w:rPr>
          <w:rFonts w:ascii="Arial" w:hAnsi="Arial" w:cs="Arial"/>
          <w:szCs w:val="24"/>
        </w:rPr>
        <w:t> </w:t>
      </w:r>
      <w:r w:rsidRPr="00E01712">
        <w:rPr>
          <w:rFonts w:ascii="Arial" w:hAnsi="Arial" w:cs="Arial"/>
          <w:szCs w:val="24"/>
        </w:rPr>
        <w:t> </w:t>
      </w:r>
      <w:r w:rsidRPr="00E01712">
        <w:rPr>
          <w:rFonts w:ascii="Arial" w:hAnsi="Arial" w:cs="Arial"/>
          <w:szCs w:val="24"/>
        </w:rPr>
        <w:t> </w:t>
      </w:r>
      <w:r w:rsidRPr="00E01712">
        <w:rPr>
          <w:rFonts w:ascii="Arial" w:hAnsi="Arial" w:cs="Arial"/>
          <w:szCs w:val="24"/>
        </w:rPr>
        <w:t> </w:t>
      </w:r>
      <w:r w:rsidRPr="00E01712">
        <w:rPr>
          <w:rFonts w:ascii="Arial" w:hAnsi="Arial" w:cs="Arial"/>
          <w:szCs w:val="24"/>
        </w:rPr>
        <w:fldChar w:fldCharType="end"/>
      </w:r>
      <w:r w:rsidRPr="00E01712">
        <w:rPr>
          <w:rFonts w:ascii="Arial" w:hAnsi="Arial" w:cs="Arial"/>
          <w:i/>
          <w:szCs w:val="24"/>
        </w:rPr>
        <w:t xml:space="preserve"> (vpiše se predmet javnega naročila)</w:t>
      </w:r>
    </w:p>
    <w:p w14:paraId="783345EA" w14:textId="17314E8E" w:rsidR="00465FE3" w:rsidRPr="00E01712" w:rsidRDefault="00465FE3" w:rsidP="00465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Cs w:val="24"/>
        </w:rPr>
      </w:pPr>
      <w:r w:rsidRPr="00E01712">
        <w:rPr>
          <w:rFonts w:ascii="Arial" w:hAnsi="Arial" w:cs="Arial"/>
          <w:b/>
          <w:szCs w:val="24"/>
        </w:rPr>
        <w:t xml:space="preserve">ZNESEK  V EUR: </w:t>
      </w:r>
      <w:r w:rsidR="00D9190E" w:rsidRPr="00E01712">
        <w:rPr>
          <w:rFonts w:ascii="Arial" w:hAnsi="Arial" w:cs="Arial"/>
          <w:szCs w:val="24"/>
        </w:rPr>
        <w:t>5%</w:t>
      </w:r>
      <w:r w:rsidR="00D9190E" w:rsidRPr="00E01712">
        <w:rPr>
          <w:rFonts w:ascii="Arial" w:hAnsi="Arial" w:cs="Arial"/>
          <w:b/>
          <w:szCs w:val="24"/>
        </w:rPr>
        <w:t xml:space="preserve"> </w:t>
      </w:r>
      <w:r w:rsidR="00D9190E" w:rsidRPr="00E01712">
        <w:rPr>
          <w:rFonts w:ascii="Arial" w:hAnsi="Arial" w:cs="Arial"/>
          <w:szCs w:val="24"/>
        </w:rPr>
        <w:t>od realizirane vrednosti pogodbe z DDV</w:t>
      </w:r>
      <w:r w:rsidRPr="00E01712">
        <w:rPr>
          <w:rFonts w:ascii="Arial" w:hAnsi="Arial" w:cs="Arial"/>
          <w:szCs w:val="24"/>
        </w:rPr>
        <w:t>, kar znaša</w:t>
      </w:r>
      <w:r w:rsidRPr="00E01712">
        <w:rPr>
          <w:rFonts w:ascii="Arial" w:hAnsi="Arial" w:cs="Arial"/>
          <w:b/>
          <w:szCs w:val="24"/>
        </w:rPr>
        <w:t xml:space="preserve"> </w:t>
      </w:r>
      <w:r w:rsidRPr="00E01712">
        <w:rPr>
          <w:rFonts w:ascii="Arial" w:hAnsi="Arial" w:cs="Arial"/>
          <w:szCs w:val="24"/>
        </w:rPr>
        <w:fldChar w:fldCharType="begin">
          <w:ffData>
            <w:name w:val="Besedilo2"/>
            <w:enabled/>
            <w:calcOnExit w:val="0"/>
            <w:textInput/>
          </w:ffData>
        </w:fldChar>
      </w:r>
      <w:r w:rsidRPr="00E01712">
        <w:rPr>
          <w:rFonts w:ascii="Arial" w:hAnsi="Arial" w:cs="Arial"/>
          <w:szCs w:val="24"/>
        </w:rPr>
        <w:instrText xml:space="preserve"> FORMTEXT </w:instrText>
      </w:r>
      <w:r w:rsidRPr="00E01712">
        <w:rPr>
          <w:rFonts w:ascii="Arial" w:hAnsi="Arial" w:cs="Arial"/>
          <w:szCs w:val="24"/>
        </w:rPr>
      </w:r>
      <w:r w:rsidRPr="00E01712">
        <w:rPr>
          <w:rFonts w:ascii="Arial" w:hAnsi="Arial" w:cs="Arial"/>
          <w:szCs w:val="24"/>
        </w:rPr>
        <w:fldChar w:fldCharType="separate"/>
      </w:r>
      <w:r w:rsidRPr="00E01712">
        <w:rPr>
          <w:rFonts w:ascii="Arial" w:hAnsi="Arial" w:cs="Arial"/>
          <w:szCs w:val="24"/>
        </w:rPr>
        <w:t> </w:t>
      </w:r>
      <w:r w:rsidRPr="00E01712">
        <w:rPr>
          <w:rFonts w:ascii="Arial" w:hAnsi="Arial" w:cs="Arial"/>
          <w:szCs w:val="24"/>
        </w:rPr>
        <w:t> </w:t>
      </w:r>
      <w:r w:rsidRPr="00E01712">
        <w:rPr>
          <w:rFonts w:ascii="Arial" w:hAnsi="Arial" w:cs="Arial"/>
          <w:szCs w:val="24"/>
        </w:rPr>
        <w:t> </w:t>
      </w:r>
      <w:r w:rsidRPr="00E01712">
        <w:rPr>
          <w:rFonts w:ascii="Arial" w:hAnsi="Arial" w:cs="Arial"/>
          <w:szCs w:val="24"/>
        </w:rPr>
        <w:t> </w:t>
      </w:r>
      <w:r w:rsidRPr="00E01712">
        <w:rPr>
          <w:rFonts w:ascii="Arial" w:hAnsi="Arial" w:cs="Arial"/>
          <w:szCs w:val="24"/>
        </w:rPr>
        <w:t> </w:t>
      </w:r>
      <w:r w:rsidRPr="00E01712">
        <w:rPr>
          <w:rFonts w:ascii="Arial" w:hAnsi="Arial" w:cs="Arial"/>
          <w:szCs w:val="24"/>
        </w:rPr>
        <w:fldChar w:fldCharType="end"/>
      </w:r>
      <w:r w:rsidRPr="00E01712">
        <w:rPr>
          <w:rFonts w:ascii="Arial" w:hAnsi="Arial" w:cs="Arial"/>
          <w:szCs w:val="24"/>
        </w:rPr>
        <w:t xml:space="preserve"> </w:t>
      </w:r>
      <w:r w:rsidRPr="00E01712">
        <w:rPr>
          <w:rFonts w:ascii="Arial" w:hAnsi="Arial" w:cs="Arial"/>
          <w:i/>
          <w:szCs w:val="24"/>
        </w:rPr>
        <w:t>(vpiše se najvišji znesek s številko in besedo)</w:t>
      </w:r>
    </w:p>
    <w:p w14:paraId="620E274E" w14:textId="77777777" w:rsidR="00465FE3" w:rsidRPr="00E01712" w:rsidRDefault="00465FE3" w:rsidP="00465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Cs w:val="24"/>
        </w:rPr>
      </w:pPr>
      <w:r w:rsidRPr="00E01712">
        <w:rPr>
          <w:rFonts w:ascii="Arial" w:hAnsi="Arial" w:cs="Arial"/>
          <w:b/>
          <w:szCs w:val="24"/>
        </w:rPr>
        <w:t xml:space="preserve">LISTINE, KI JIH JE POLEG IZJAVE TREBA PRILOŽITI ZAHTEVI ZA PLAČILO IN SE IZRECNO ZAHTEVAJO V SPODNJEM BESEDILU: </w:t>
      </w:r>
      <w:r w:rsidRPr="00E01712">
        <w:rPr>
          <w:rFonts w:ascii="Arial" w:hAnsi="Arial" w:cs="Arial"/>
          <w:szCs w:val="24"/>
        </w:rPr>
        <w:fldChar w:fldCharType="begin">
          <w:ffData>
            <w:name w:val="Besedilo2"/>
            <w:enabled/>
            <w:calcOnExit w:val="0"/>
            <w:textInput/>
          </w:ffData>
        </w:fldChar>
      </w:r>
      <w:r w:rsidRPr="00E01712">
        <w:rPr>
          <w:rFonts w:ascii="Arial" w:hAnsi="Arial" w:cs="Arial"/>
          <w:szCs w:val="24"/>
        </w:rPr>
        <w:instrText xml:space="preserve"> FORMTEXT </w:instrText>
      </w:r>
      <w:r w:rsidRPr="00E01712">
        <w:rPr>
          <w:rFonts w:ascii="Arial" w:hAnsi="Arial" w:cs="Arial"/>
          <w:szCs w:val="24"/>
        </w:rPr>
      </w:r>
      <w:r w:rsidRPr="00E01712">
        <w:rPr>
          <w:rFonts w:ascii="Arial" w:hAnsi="Arial" w:cs="Arial"/>
          <w:szCs w:val="24"/>
        </w:rPr>
        <w:fldChar w:fldCharType="separate"/>
      </w:r>
      <w:r w:rsidRPr="00E01712">
        <w:rPr>
          <w:rFonts w:ascii="Arial" w:hAnsi="Arial" w:cs="Arial"/>
          <w:szCs w:val="24"/>
        </w:rPr>
        <w:t> </w:t>
      </w:r>
      <w:r w:rsidRPr="00E01712">
        <w:rPr>
          <w:rFonts w:ascii="Arial" w:hAnsi="Arial" w:cs="Arial"/>
          <w:szCs w:val="24"/>
        </w:rPr>
        <w:t> </w:t>
      </w:r>
      <w:r w:rsidRPr="00E01712">
        <w:rPr>
          <w:rFonts w:ascii="Arial" w:hAnsi="Arial" w:cs="Arial"/>
          <w:szCs w:val="24"/>
        </w:rPr>
        <w:t> </w:t>
      </w:r>
      <w:r w:rsidRPr="00E01712">
        <w:rPr>
          <w:rFonts w:ascii="Arial" w:hAnsi="Arial" w:cs="Arial"/>
          <w:szCs w:val="24"/>
        </w:rPr>
        <w:t> </w:t>
      </w:r>
      <w:r w:rsidRPr="00E01712">
        <w:rPr>
          <w:rFonts w:ascii="Arial" w:hAnsi="Arial" w:cs="Arial"/>
          <w:szCs w:val="24"/>
        </w:rPr>
        <w:t> </w:t>
      </w:r>
      <w:r w:rsidRPr="00E01712">
        <w:rPr>
          <w:rFonts w:ascii="Arial" w:hAnsi="Arial" w:cs="Arial"/>
          <w:szCs w:val="24"/>
        </w:rPr>
        <w:fldChar w:fldCharType="end"/>
      </w:r>
      <w:r w:rsidRPr="00E01712">
        <w:rPr>
          <w:rFonts w:ascii="Arial" w:hAnsi="Arial" w:cs="Arial"/>
          <w:i/>
          <w:szCs w:val="24"/>
        </w:rPr>
        <w:t xml:space="preserve"> (nobena/navede se listina – npr. primopredajni/prevzemni zapisnik, zaključni obračun)</w:t>
      </w:r>
    </w:p>
    <w:p w14:paraId="5406BA92" w14:textId="77777777" w:rsidR="00465FE3" w:rsidRPr="00E01712" w:rsidRDefault="00465FE3" w:rsidP="00465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Cs w:val="24"/>
        </w:rPr>
      </w:pPr>
      <w:r w:rsidRPr="00E01712">
        <w:rPr>
          <w:rFonts w:ascii="Arial" w:hAnsi="Arial" w:cs="Arial"/>
          <w:b/>
          <w:szCs w:val="24"/>
        </w:rPr>
        <w:t>JEZIK V ZAHTEVANIH LISTINAH:</w:t>
      </w:r>
      <w:r w:rsidRPr="00E01712">
        <w:rPr>
          <w:rFonts w:ascii="Arial" w:hAnsi="Arial" w:cs="Arial"/>
          <w:szCs w:val="24"/>
        </w:rPr>
        <w:t xml:space="preserve"> slovenski</w:t>
      </w:r>
    </w:p>
    <w:p w14:paraId="213047B6" w14:textId="77777777" w:rsidR="00465FE3" w:rsidRPr="00E01712" w:rsidRDefault="00465FE3" w:rsidP="00465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Cs w:val="24"/>
        </w:rPr>
      </w:pPr>
      <w:r w:rsidRPr="00E01712">
        <w:rPr>
          <w:rFonts w:ascii="Arial" w:hAnsi="Arial" w:cs="Arial"/>
          <w:b/>
          <w:szCs w:val="24"/>
        </w:rPr>
        <w:t>OBLIKA PREDLOŽITVE:</w:t>
      </w:r>
      <w:r w:rsidRPr="00E01712">
        <w:rPr>
          <w:rFonts w:ascii="Arial" w:hAnsi="Arial" w:cs="Arial"/>
          <w:szCs w:val="24"/>
        </w:rPr>
        <w:t xml:space="preserve"> v papirni obliki s priporočeno pošto ali katerokoli obliko hitre pošte ali v elektronski obliki po SWIFT sistemu na naslov </w:t>
      </w:r>
      <w:r w:rsidRPr="00E01712">
        <w:rPr>
          <w:rFonts w:ascii="Arial" w:hAnsi="Arial" w:cs="Arial"/>
          <w:szCs w:val="24"/>
        </w:rPr>
        <w:fldChar w:fldCharType="begin">
          <w:ffData>
            <w:name w:val="Besedilo2"/>
            <w:enabled/>
            <w:calcOnExit w:val="0"/>
            <w:textInput/>
          </w:ffData>
        </w:fldChar>
      </w:r>
      <w:r w:rsidRPr="00E01712">
        <w:rPr>
          <w:rFonts w:ascii="Arial" w:hAnsi="Arial" w:cs="Arial"/>
          <w:szCs w:val="24"/>
        </w:rPr>
        <w:instrText xml:space="preserve"> FORMTEXT </w:instrText>
      </w:r>
      <w:r w:rsidRPr="00E01712">
        <w:rPr>
          <w:rFonts w:ascii="Arial" w:hAnsi="Arial" w:cs="Arial"/>
          <w:szCs w:val="24"/>
        </w:rPr>
      </w:r>
      <w:r w:rsidRPr="00E01712">
        <w:rPr>
          <w:rFonts w:ascii="Arial" w:hAnsi="Arial" w:cs="Arial"/>
          <w:szCs w:val="24"/>
        </w:rPr>
        <w:fldChar w:fldCharType="separate"/>
      </w:r>
      <w:r w:rsidRPr="00E01712">
        <w:rPr>
          <w:rFonts w:ascii="Arial" w:hAnsi="Arial" w:cs="Arial"/>
          <w:szCs w:val="24"/>
        </w:rPr>
        <w:t> </w:t>
      </w:r>
      <w:r w:rsidRPr="00E01712">
        <w:rPr>
          <w:rFonts w:ascii="Arial" w:hAnsi="Arial" w:cs="Arial"/>
          <w:szCs w:val="24"/>
        </w:rPr>
        <w:t> </w:t>
      </w:r>
      <w:r w:rsidRPr="00E01712">
        <w:rPr>
          <w:rFonts w:ascii="Arial" w:hAnsi="Arial" w:cs="Arial"/>
          <w:szCs w:val="24"/>
        </w:rPr>
        <w:t> </w:t>
      </w:r>
      <w:r w:rsidRPr="00E01712">
        <w:rPr>
          <w:rFonts w:ascii="Arial" w:hAnsi="Arial" w:cs="Arial"/>
          <w:szCs w:val="24"/>
        </w:rPr>
        <w:t> </w:t>
      </w:r>
      <w:r w:rsidRPr="00E01712">
        <w:rPr>
          <w:rFonts w:ascii="Arial" w:hAnsi="Arial" w:cs="Arial"/>
          <w:szCs w:val="24"/>
        </w:rPr>
        <w:t> </w:t>
      </w:r>
      <w:r w:rsidRPr="00E01712">
        <w:rPr>
          <w:rFonts w:ascii="Arial" w:hAnsi="Arial" w:cs="Arial"/>
          <w:szCs w:val="24"/>
        </w:rPr>
        <w:fldChar w:fldCharType="end"/>
      </w:r>
      <w:r w:rsidRPr="00E01712">
        <w:rPr>
          <w:rFonts w:ascii="Arial" w:hAnsi="Arial" w:cs="Arial"/>
          <w:szCs w:val="24"/>
        </w:rPr>
        <w:t xml:space="preserve"> </w:t>
      </w:r>
      <w:r w:rsidRPr="00E01712">
        <w:rPr>
          <w:rFonts w:ascii="Arial" w:hAnsi="Arial" w:cs="Arial"/>
          <w:i/>
          <w:szCs w:val="24"/>
        </w:rPr>
        <w:t>(navede se SWIFT naslova garanta)</w:t>
      </w:r>
    </w:p>
    <w:p w14:paraId="543BCE55" w14:textId="77777777" w:rsidR="00465FE3" w:rsidRPr="00E01712" w:rsidRDefault="00465FE3" w:rsidP="00465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Cs w:val="24"/>
        </w:rPr>
      </w:pPr>
      <w:r w:rsidRPr="00E01712">
        <w:rPr>
          <w:rFonts w:ascii="Arial" w:hAnsi="Arial" w:cs="Arial"/>
          <w:b/>
          <w:szCs w:val="24"/>
        </w:rPr>
        <w:t>KRAJ PREDLOŽITVE:</w:t>
      </w:r>
      <w:r w:rsidRPr="00E01712">
        <w:rPr>
          <w:rFonts w:ascii="Arial" w:hAnsi="Arial" w:cs="Arial"/>
          <w:szCs w:val="24"/>
        </w:rPr>
        <w:t xml:space="preserve"> katerikoli podružnica garanta na območju Republike Slovenije.</w:t>
      </w:r>
    </w:p>
    <w:p w14:paraId="15677C15" w14:textId="77777777" w:rsidR="00465FE3" w:rsidRPr="00E01712" w:rsidRDefault="00465FE3" w:rsidP="00465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Cs w:val="24"/>
        </w:rPr>
      </w:pPr>
      <w:r w:rsidRPr="00E01712">
        <w:rPr>
          <w:rFonts w:ascii="Arial" w:hAnsi="Arial" w:cs="Arial"/>
          <w:b/>
          <w:szCs w:val="24"/>
        </w:rPr>
        <w:t xml:space="preserve">DATUM VELJAVNOSTI: </w:t>
      </w:r>
      <w:r w:rsidRPr="00E01712">
        <w:rPr>
          <w:rFonts w:ascii="Arial" w:hAnsi="Arial" w:cs="Arial"/>
          <w:szCs w:val="24"/>
        </w:rPr>
        <w:t xml:space="preserve">_____________ </w:t>
      </w:r>
      <w:r w:rsidRPr="00E01712">
        <w:rPr>
          <w:rFonts w:ascii="Arial" w:hAnsi="Arial" w:cs="Arial"/>
          <w:i/>
          <w:szCs w:val="24"/>
        </w:rPr>
        <w:t>(vpiše se datum zapadlosti zavarovanja)</w:t>
      </w:r>
    </w:p>
    <w:p w14:paraId="3E0FE601" w14:textId="77777777" w:rsidR="00465FE3" w:rsidRPr="00E01712" w:rsidRDefault="00465FE3" w:rsidP="00465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Cs w:val="24"/>
        </w:rPr>
      </w:pPr>
      <w:r w:rsidRPr="00E01712">
        <w:rPr>
          <w:rFonts w:ascii="Arial" w:hAnsi="Arial" w:cs="Arial"/>
          <w:b/>
          <w:szCs w:val="24"/>
        </w:rPr>
        <w:t>STRANKA, KI JE DOLŽNA PLAČATI STROŠKE:</w:t>
      </w:r>
      <w:r w:rsidRPr="00E01712">
        <w:rPr>
          <w:rFonts w:ascii="Arial" w:hAnsi="Arial" w:cs="Arial"/>
          <w:szCs w:val="24"/>
        </w:rPr>
        <w:t xml:space="preserve"> </w:t>
      </w:r>
      <w:r w:rsidRPr="00E01712">
        <w:rPr>
          <w:rFonts w:ascii="Arial" w:hAnsi="Arial" w:cs="Arial"/>
          <w:szCs w:val="24"/>
        </w:rPr>
        <w:fldChar w:fldCharType="begin">
          <w:ffData>
            <w:name w:val="Besedilo2"/>
            <w:enabled/>
            <w:calcOnExit w:val="0"/>
            <w:textInput/>
          </w:ffData>
        </w:fldChar>
      </w:r>
      <w:r w:rsidRPr="00E01712">
        <w:rPr>
          <w:rFonts w:ascii="Arial" w:hAnsi="Arial" w:cs="Arial"/>
          <w:szCs w:val="24"/>
        </w:rPr>
        <w:instrText xml:space="preserve"> FORMTEXT </w:instrText>
      </w:r>
      <w:r w:rsidRPr="00E01712">
        <w:rPr>
          <w:rFonts w:ascii="Arial" w:hAnsi="Arial" w:cs="Arial"/>
          <w:szCs w:val="24"/>
        </w:rPr>
      </w:r>
      <w:r w:rsidRPr="00E01712">
        <w:rPr>
          <w:rFonts w:ascii="Arial" w:hAnsi="Arial" w:cs="Arial"/>
          <w:szCs w:val="24"/>
        </w:rPr>
        <w:fldChar w:fldCharType="separate"/>
      </w:r>
      <w:r w:rsidRPr="00E01712">
        <w:rPr>
          <w:rFonts w:ascii="Arial" w:hAnsi="Arial" w:cs="Arial"/>
          <w:szCs w:val="24"/>
        </w:rPr>
        <w:t> </w:t>
      </w:r>
      <w:r w:rsidRPr="00E01712">
        <w:rPr>
          <w:rFonts w:ascii="Arial" w:hAnsi="Arial" w:cs="Arial"/>
          <w:szCs w:val="24"/>
        </w:rPr>
        <w:t> </w:t>
      </w:r>
      <w:r w:rsidRPr="00E01712">
        <w:rPr>
          <w:rFonts w:ascii="Arial" w:hAnsi="Arial" w:cs="Arial"/>
          <w:szCs w:val="24"/>
        </w:rPr>
        <w:t> </w:t>
      </w:r>
      <w:r w:rsidRPr="00E01712">
        <w:rPr>
          <w:rFonts w:ascii="Arial" w:hAnsi="Arial" w:cs="Arial"/>
          <w:szCs w:val="24"/>
        </w:rPr>
        <w:t> </w:t>
      </w:r>
      <w:r w:rsidRPr="00E01712">
        <w:rPr>
          <w:rFonts w:ascii="Arial" w:hAnsi="Arial" w:cs="Arial"/>
          <w:szCs w:val="24"/>
        </w:rPr>
        <w:t> </w:t>
      </w:r>
      <w:r w:rsidRPr="00E01712">
        <w:rPr>
          <w:rFonts w:ascii="Arial" w:hAnsi="Arial" w:cs="Arial"/>
          <w:szCs w:val="24"/>
        </w:rPr>
        <w:fldChar w:fldCharType="end"/>
      </w:r>
      <w:r w:rsidRPr="00E01712">
        <w:rPr>
          <w:rFonts w:ascii="Arial" w:hAnsi="Arial" w:cs="Arial"/>
          <w:szCs w:val="24"/>
        </w:rPr>
        <w:t xml:space="preserve"> </w:t>
      </w:r>
      <w:r w:rsidRPr="00E01712">
        <w:rPr>
          <w:rFonts w:ascii="Arial" w:hAnsi="Arial" w:cs="Arial"/>
          <w:i/>
          <w:szCs w:val="24"/>
        </w:rPr>
        <w:t>(vpiše se ime naročnika zavarovanja, tj. v postopku javnega naročanja izbranega ponudnika)</w:t>
      </w:r>
    </w:p>
    <w:p w14:paraId="02F78CEF" w14:textId="77777777" w:rsidR="00465FE3" w:rsidRPr="00E01712" w:rsidRDefault="00465FE3" w:rsidP="00465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Cs w:val="24"/>
        </w:rPr>
      </w:pPr>
      <w:r w:rsidRPr="00E01712">
        <w:rPr>
          <w:rFonts w:ascii="Arial" w:hAnsi="Arial" w:cs="Arial"/>
          <w:szCs w:val="24"/>
        </w:rPr>
        <w:lastRenderedPageBreak/>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6DE654C2" w14:textId="77777777" w:rsidR="00465FE3" w:rsidRPr="00E01712" w:rsidRDefault="00465FE3" w:rsidP="00465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Cs w:val="24"/>
        </w:rPr>
      </w:pPr>
      <w:r w:rsidRPr="00E01712">
        <w:rPr>
          <w:rFonts w:ascii="Arial" w:hAnsi="Arial" w:cs="Arial"/>
          <w:szCs w:val="24"/>
        </w:rPr>
        <w:t>Izjava iz odstavka (a) in (b) 15. člena EPGP ni potrebna.</w:t>
      </w:r>
    </w:p>
    <w:p w14:paraId="384E8F90" w14:textId="77777777" w:rsidR="00465FE3" w:rsidRPr="00E01712" w:rsidRDefault="00465FE3" w:rsidP="00465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Cs w:val="24"/>
        </w:rPr>
      </w:pPr>
      <w:r w:rsidRPr="00E01712">
        <w:rPr>
          <w:rFonts w:ascii="Arial" w:hAnsi="Arial" w:cs="Arial"/>
          <w:szCs w:val="24"/>
        </w:rPr>
        <w:t>Katerokoli zahtevo za plačilo po tem zavarovanju moramo prejeti na datum veljavnosti zavarovanja ali pred njim v zgoraj navedenem kraju predložitve.</w:t>
      </w:r>
    </w:p>
    <w:p w14:paraId="38E6663F" w14:textId="0D071CC6" w:rsidR="00465FE3" w:rsidRPr="00E01712" w:rsidRDefault="00465FE3" w:rsidP="00465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Cs w:val="24"/>
        </w:rPr>
      </w:pPr>
      <w:r w:rsidRPr="00E01712">
        <w:rPr>
          <w:rFonts w:ascii="Arial" w:hAnsi="Arial" w:cs="Arial"/>
          <w:szCs w:val="24"/>
        </w:rPr>
        <w:t xml:space="preserve">Morebitne spore v zvezi s tem zavarovanjem rešuje stvarno pristojno sodišče v </w:t>
      </w:r>
      <w:r w:rsidR="00D9190E" w:rsidRPr="00E01712">
        <w:rPr>
          <w:rFonts w:ascii="Arial" w:hAnsi="Arial" w:cs="Arial"/>
          <w:szCs w:val="24"/>
        </w:rPr>
        <w:t xml:space="preserve">Kranju </w:t>
      </w:r>
      <w:r w:rsidRPr="00E01712">
        <w:rPr>
          <w:rFonts w:ascii="Arial" w:hAnsi="Arial" w:cs="Arial"/>
          <w:szCs w:val="24"/>
        </w:rPr>
        <w:t>po slovenskem pravu.</w:t>
      </w:r>
    </w:p>
    <w:p w14:paraId="79ED5E0B" w14:textId="77777777" w:rsidR="00465FE3" w:rsidRPr="00E01712" w:rsidRDefault="00465FE3" w:rsidP="00465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Cs w:val="24"/>
        </w:rPr>
      </w:pPr>
      <w:r w:rsidRPr="00E01712">
        <w:rPr>
          <w:rFonts w:ascii="Arial" w:hAnsi="Arial" w:cs="Arial"/>
          <w:szCs w:val="24"/>
        </w:rPr>
        <w:t>Za to zavarovanje veljajo Enotna pravila za garancije na poziv (EPGP) revizija iz leta 2010, izdana pri MTZ pod št. 758.</w:t>
      </w:r>
    </w:p>
    <w:p w14:paraId="223DC010" w14:textId="77777777" w:rsidR="00465FE3" w:rsidRPr="00E01712" w:rsidRDefault="00465FE3" w:rsidP="00465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Cs w:val="24"/>
        </w:rPr>
      </w:pPr>
    </w:p>
    <w:p w14:paraId="35FDE73A" w14:textId="77777777" w:rsidR="00465FE3" w:rsidRPr="00E01712" w:rsidRDefault="00465FE3" w:rsidP="00465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Cs w:val="24"/>
        </w:rPr>
      </w:pPr>
      <w:r w:rsidRPr="00E01712">
        <w:rPr>
          <w:rFonts w:ascii="Arial" w:hAnsi="Arial" w:cs="Arial"/>
          <w:szCs w:val="24"/>
        </w:rPr>
        <w:tab/>
      </w:r>
      <w:r w:rsidRPr="00E01712">
        <w:rPr>
          <w:rFonts w:ascii="Arial" w:hAnsi="Arial" w:cs="Arial"/>
          <w:szCs w:val="24"/>
        </w:rPr>
        <w:tab/>
      </w:r>
      <w:r w:rsidRPr="00E01712">
        <w:rPr>
          <w:rFonts w:ascii="Arial" w:hAnsi="Arial" w:cs="Arial"/>
          <w:szCs w:val="24"/>
        </w:rPr>
        <w:tab/>
      </w:r>
      <w:r w:rsidRPr="00E01712">
        <w:rPr>
          <w:rFonts w:ascii="Arial" w:hAnsi="Arial" w:cs="Arial"/>
          <w:szCs w:val="24"/>
        </w:rPr>
        <w:tab/>
      </w:r>
      <w:r w:rsidRPr="00E01712">
        <w:rPr>
          <w:rFonts w:ascii="Arial" w:hAnsi="Arial" w:cs="Arial"/>
          <w:szCs w:val="24"/>
        </w:rPr>
        <w:tab/>
      </w:r>
      <w:r w:rsidRPr="00E01712">
        <w:rPr>
          <w:rFonts w:ascii="Arial" w:hAnsi="Arial" w:cs="Arial"/>
          <w:szCs w:val="24"/>
        </w:rPr>
        <w:tab/>
      </w:r>
      <w:r w:rsidRPr="00E01712">
        <w:rPr>
          <w:rFonts w:ascii="Arial" w:hAnsi="Arial" w:cs="Arial"/>
          <w:szCs w:val="24"/>
        </w:rPr>
        <w:tab/>
      </w:r>
      <w:r w:rsidRPr="00E01712">
        <w:rPr>
          <w:rFonts w:ascii="Arial" w:hAnsi="Arial" w:cs="Arial"/>
          <w:szCs w:val="24"/>
        </w:rPr>
        <w:tab/>
        <w:t xml:space="preserve">      garant</w:t>
      </w:r>
      <w:r w:rsidRPr="00E01712">
        <w:rPr>
          <w:rFonts w:ascii="Arial" w:hAnsi="Arial" w:cs="Arial"/>
          <w:szCs w:val="24"/>
        </w:rPr>
        <w:tab/>
      </w:r>
      <w:r w:rsidRPr="00E01712">
        <w:rPr>
          <w:rFonts w:ascii="Arial" w:hAnsi="Arial" w:cs="Arial"/>
          <w:szCs w:val="24"/>
        </w:rPr>
        <w:tab/>
      </w:r>
      <w:r w:rsidRPr="00E01712">
        <w:rPr>
          <w:rFonts w:ascii="Arial" w:hAnsi="Arial" w:cs="Arial"/>
          <w:szCs w:val="24"/>
        </w:rPr>
        <w:tab/>
      </w:r>
      <w:r w:rsidRPr="00E01712">
        <w:rPr>
          <w:rFonts w:ascii="Arial" w:hAnsi="Arial" w:cs="Arial"/>
          <w:szCs w:val="24"/>
        </w:rPr>
        <w:tab/>
      </w:r>
      <w:r w:rsidRPr="00E01712">
        <w:rPr>
          <w:rFonts w:ascii="Arial" w:hAnsi="Arial" w:cs="Arial"/>
          <w:szCs w:val="24"/>
        </w:rPr>
        <w:tab/>
      </w:r>
      <w:r w:rsidRPr="00E01712">
        <w:rPr>
          <w:rFonts w:ascii="Arial" w:hAnsi="Arial" w:cs="Arial"/>
          <w:szCs w:val="24"/>
        </w:rPr>
        <w:tab/>
      </w:r>
      <w:r w:rsidRPr="00E01712">
        <w:rPr>
          <w:rFonts w:ascii="Arial" w:hAnsi="Arial" w:cs="Arial"/>
          <w:szCs w:val="24"/>
        </w:rPr>
        <w:tab/>
      </w:r>
      <w:r w:rsidRPr="00E01712">
        <w:rPr>
          <w:rFonts w:ascii="Arial" w:hAnsi="Arial" w:cs="Arial"/>
          <w:szCs w:val="24"/>
        </w:rPr>
        <w:tab/>
      </w:r>
      <w:r w:rsidRPr="00E01712">
        <w:rPr>
          <w:rFonts w:ascii="Arial" w:hAnsi="Arial" w:cs="Arial"/>
          <w:szCs w:val="24"/>
        </w:rPr>
        <w:tab/>
        <w:t>(žig in podpis)</w:t>
      </w:r>
    </w:p>
    <w:p w14:paraId="689C657F" w14:textId="0B6BF133" w:rsidR="00465FE3" w:rsidRPr="007943FE" w:rsidRDefault="00465FE3" w:rsidP="007943FE">
      <w:pPr>
        <w:pStyle w:val="Slog3"/>
        <w:rPr>
          <w:rStyle w:val="Neenpoudarek"/>
          <w:rFonts w:ascii="Arial" w:hAnsi="Arial" w:cs="Arial"/>
          <w:i/>
          <w:color w:val="auto"/>
          <w:sz w:val="22"/>
          <w:szCs w:val="22"/>
        </w:rPr>
      </w:pPr>
      <w:bookmarkStart w:id="112" w:name="_Toc478133315"/>
      <w:bookmarkStart w:id="113" w:name="_Toc507485962"/>
      <w:bookmarkStart w:id="114" w:name="_Toc508970413"/>
      <w:r w:rsidRPr="007943FE">
        <w:rPr>
          <w:rStyle w:val="Neenpoudarek"/>
          <w:rFonts w:ascii="Arial" w:hAnsi="Arial" w:cs="Arial"/>
          <w:i/>
          <w:color w:val="auto"/>
          <w:sz w:val="22"/>
          <w:szCs w:val="22"/>
        </w:rPr>
        <w:lastRenderedPageBreak/>
        <w:t>PRILOGA št. 1</w:t>
      </w:r>
      <w:bookmarkEnd w:id="112"/>
      <w:r w:rsidR="00D9190E" w:rsidRPr="007943FE">
        <w:rPr>
          <w:rStyle w:val="Neenpoudarek"/>
          <w:rFonts w:ascii="Arial" w:hAnsi="Arial" w:cs="Arial"/>
          <w:i/>
          <w:color w:val="auto"/>
          <w:sz w:val="22"/>
          <w:szCs w:val="22"/>
        </w:rPr>
        <w:t>5</w:t>
      </w:r>
      <w:bookmarkEnd w:id="113"/>
      <w:bookmarkEnd w:id="114"/>
    </w:p>
    <w:p w14:paraId="52EEB9A3" w14:textId="77777777" w:rsidR="00465FE3" w:rsidRPr="00AE71A4" w:rsidRDefault="00465FE3" w:rsidP="00AE71A4">
      <w:pPr>
        <w:pStyle w:val="Intenzivencitat"/>
      </w:pPr>
      <w:bookmarkStart w:id="115" w:name="_Toc478133316"/>
      <w:bookmarkStart w:id="116" w:name="_Toc507485963"/>
      <w:bookmarkStart w:id="117" w:name="_Toc508970414"/>
      <w:r w:rsidRPr="00E01712">
        <w:t>VZOREC POGODBE</w:t>
      </w:r>
      <w:bookmarkEnd w:id="115"/>
      <w:bookmarkEnd w:id="116"/>
      <w:bookmarkEnd w:id="117"/>
    </w:p>
    <w:p w14:paraId="2B548FC3" w14:textId="77777777" w:rsidR="00465FE3" w:rsidRPr="00E01712" w:rsidRDefault="00465FE3" w:rsidP="00465FE3">
      <w:pPr>
        <w:spacing w:after="0"/>
        <w:rPr>
          <w:rFonts w:ascii="Arial" w:hAnsi="Arial" w:cs="Arial"/>
          <w:color w:val="auto"/>
          <w:lang w:eastAsia="zh-CN"/>
        </w:rPr>
      </w:pPr>
    </w:p>
    <w:tbl>
      <w:tblPr>
        <w:tblW w:w="0" w:type="auto"/>
        <w:tblBorders>
          <w:top w:val="single" w:sz="8" w:space="0" w:color="5F497A"/>
          <w:bottom w:val="single" w:sz="8" w:space="0" w:color="5F497A"/>
        </w:tblBorders>
        <w:shd w:val="clear" w:color="auto" w:fill="CCC0D9"/>
        <w:tblLook w:val="04A0" w:firstRow="1" w:lastRow="0" w:firstColumn="1" w:lastColumn="0" w:noHBand="0" w:noVBand="1"/>
      </w:tblPr>
      <w:tblGrid>
        <w:gridCol w:w="9070"/>
      </w:tblGrid>
      <w:tr w:rsidR="00465FE3" w:rsidRPr="00E01712" w14:paraId="5989131C" w14:textId="77777777" w:rsidTr="002E4D82">
        <w:tc>
          <w:tcPr>
            <w:tcW w:w="10065" w:type="dxa"/>
            <w:shd w:val="clear" w:color="auto" w:fill="CCC0D9"/>
          </w:tcPr>
          <w:p w14:paraId="661BF4BE" w14:textId="77777777" w:rsidR="00465FE3" w:rsidRPr="00E01712" w:rsidRDefault="00465FE3" w:rsidP="00465FE3">
            <w:pPr>
              <w:keepNext/>
              <w:pBdr>
                <w:top w:val="single" w:sz="4" w:space="1" w:color="auto"/>
                <w:bottom w:val="single" w:sz="4" w:space="1" w:color="auto"/>
              </w:pBdr>
              <w:shd w:val="clear" w:color="auto" w:fill="CCC0D9"/>
              <w:spacing w:after="0"/>
              <w:ind w:left="360" w:right="6"/>
              <w:jc w:val="center"/>
              <w:outlineLvl w:val="0"/>
              <w:rPr>
                <w:rFonts w:ascii="Arial" w:eastAsia="Times New Roman" w:hAnsi="Arial" w:cs="Arial"/>
                <w:b/>
                <w:bCs/>
                <w:kern w:val="28"/>
                <w:sz w:val="28"/>
                <w:szCs w:val="28"/>
                <w:lang w:eastAsia="sl-SI"/>
              </w:rPr>
            </w:pPr>
            <w:r w:rsidRPr="00E01712">
              <w:rPr>
                <w:rFonts w:ascii="Arial" w:eastAsia="Times New Roman" w:hAnsi="Arial" w:cs="Arial"/>
                <w:b/>
                <w:bCs/>
                <w:kern w:val="28"/>
                <w:sz w:val="28"/>
                <w:szCs w:val="28"/>
                <w:lang w:val="x-none" w:eastAsia="sl-SI"/>
              </w:rPr>
              <w:br w:type="page"/>
            </w:r>
            <w:r w:rsidRPr="00E01712">
              <w:rPr>
                <w:rFonts w:ascii="Arial" w:eastAsia="Times New Roman" w:hAnsi="Arial" w:cs="Arial"/>
                <w:b/>
                <w:bCs/>
                <w:kern w:val="28"/>
                <w:sz w:val="28"/>
                <w:szCs w:val="28"/>
                <w:lang w:val="x-none" w:eastAsia="sl-SI"/>
              </w:rPr>
              <w:br w:type="page"/>
            </w:r>
            <w:r w:rsidRPr="00E01712">
              <w:rPr>
                <w:rFonts w:ascii="Arial" w:eastAsia="Times New Roman" w:hAnsi="Arial" w:cs="Arial"/>
                <w:b/>
                <w:bCs/>
                <w:kern w:val="28"/>
                <w:sz w:val="28"/>
                <w:szCs w:val="28"/>
                <w:lang w:val="x-none" w:eastAsia="sl-SI"/>
              </w:rPr>
              <w:br w:type="page"/>
            </w:r>
            <w:r w:rsidRPr="00E01712">
              <w:rPr>
                <w:rFonts w:ascii="Arial" w:eastAsia="Times New Roman" w:hAnsi="Arial" w:cs="Arial"/>
                <w:b/>
                <w:bCs/>
                <w:kern w:val="28"/>
                <w:sz w:val="28"/>
                <w:szCs w:val="28"/>
                <w:lang w:val="x-none" w:eastAsia="sl-SI"/>
              </w:rPr>
              <w:br w:type="page"/>
            </w:r>
            <w:bookmarkStart w:id="118" w:name="_Toc478133317"/>
            <w:bookmarkStart w:id="119" w:name="_Toc507485964"/>
            <w:bookmarkStart w:id="120" w:name="_Toc508970415"/>
            <w:r w:rsidRPr="00E01712">
              <w:rPr>
                <w:rFonts w:ascii="Arial" w:eastAsia="Times New Roman" w:hAnsi="Arial" w:cs="Arial"/>
                <w:b/>
                <w:bCs/>
                <w:kern w:val="28"/>
                <w:sz w:val="28"/>
                <w:szCs w:val="28"/>
                <w:lang w:eastAsia="sl-SI"/>
              </w:rPr>
              <w:t>POGODBENI SPORAZUM</w:t>
            </w:r>
            <w:bookmarkEnd w:id="118"/>
            <w:bookmarkEnd w:id="119"/>
            <w:bookmarkEnd w:id="120"/>
          </w:p>
        </w:tc>
      </w:tr>
    </w:tbl>
    <w:p w14:paraId="4A8B4137" w14:textId="6A8F7711" w:rsidR="00D4167C" w:rsidRPr="00E01712" w:rsidRDefault="00D4167C" w:rsidP="00C762C2">
      <w:pPr>
        <w:tabs>
          <w:tab w:val="left" w:pos="1740"/>
        </w:tabs>
        <w:rPr>
          <w:rFonts w:ascii="Arial" w:hAnsi="Arial" w:cs="Arial"/>
        </w:rPr>
      </w:pPr>
    </w:p>
    <w:tbl>
      <w:tblPr>
        <w:tblStyle w:val="Tabelamre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7933"/>
      </w:tblGrid>
      <w:tr w:rsidR="00D41796" w:rsidRPr="00E01712" w14:paraId="506B835A" w14:textId="77777777" w:rsidTr="006F0E54">
        <w:trPr>
          <w:trHeight w:val="397"/>
        </w:trPr>
        <w:tc>
          <w:tcPr>
            <w:tcW w:w="1134" w:type="dxa"/>
          </w:tcPr>
          <w:p w14:paraId="07E5CA55" w14:textId="77777777" w:rsidR="00D41796" w:rsidRPr="00E01712" w:rsidRDefault="00D41796" w:rsidP="002523B7">
            <w:pPr>
              <w:spacing w:after="0"/>
              <w:rPr>
                <w:rFonts w:ascii="Arial" w:hAnsi="Arial" w:cs="Arial"/>
                <w:color w:val="auto"/>
              </w:rPr>
            </w:pPr>
            <w:r w:rsidRPr="00E01712">
              <w:rPr>
                <w:rFonts w:ascii="Arial" w:hAnsi="Arial" w:cs="Arial"/>
                <w:color w:val="auto"/>
              </w:rPr>
              <w:t>naročnik:</w:t>
            </w:r>
          </w:p>
        </w:tc>
        <w:tc>
          <w:tcPr>
            <w:tcW w:w="7933" w:type="dxa"/>
          </w:tcPr>
          <w:p w14:paraId="52695653" w14:textId="77777777" w:rsidR="002523B7" w:rsidRPr="00E01712" w:rsidRDefault="002523B7" w:rsidP="002523B7">
            <w:pPr>
              <w:spacing w:after="0"/>
              <w:rPr>
                <w:rFonts w:ascii="Arial" w:hAnsi="Arial" w:cs="Arial"/>
                <w:color w:val="auto"/>
              </w:rPr>
            </w:pPr>
            <w:r w:rsidRPr="00E01712">
              <w:rPr>
                <w:rFonts w:ascii="Arial" w:hAnsi="Arial" w:cs="Arial"/>
                <w:color w:val="auto"/>
              </w:rPr>
              <w:t>Občina Žiri</w:t>
            </w:r>
          </w:p>
          <w:p w14:paraId="19245749" w14:textId="77777777" w:rsidR="002523B7" w:rsidRPr="00E01712" w:rsidRDefault="002523B7" w:rsidP="002523B7">
            <w:pPr>
              <w:spacing w:after="0"/>
              <w:rPr>
                <w:rFonts w:ascii="Arial" w:hAnsi="Arial" w:cs="Arial"/>
                <w:color w:val="auto"/>
              </w:rPr>
            </w:pPr>
            <w:r w:rsidRPr="00E01712">
              <w:rPr>
                <w:rFonts w:ascii="Arial" w:hAnsi="Arial" w:cs="Arial"/>
                <w:color w:val="auto"/>
              </w:rPr>
              <w:t>Loška cesta 1</w:t>
            </w:r>
          </w:p>
          <w:p w14:paraId="25EDE989" w14:textId="745FC563" w:rsidR="002523B7" w:rsidRPr="00E01712" w:rsidRDefault="002523B7" w:rsidP="002523B7">
            <w:pPr>
              <w:spacing w:after="0"/>
              <w:rPr>
                <w:rFonts w:ascii="Arial" w:hAnsi="Arial" w:cs="Arial"/>
                <w:color w:val="auto"/>
              </w:rPr>
            </w:pPr>
            <w:r w:rsidRPr="00E01712">
              <w:rPr>
                <w:rFonts w:ascii="Arial" w:hAnsi="Arial" w:cs="Arial"/>
                <w:color w:val="auto"/>
              </w:rPr>
              <w:t>4226 Žiri</w:t>
            </w:r>
          </w:p>
          <w:p w14:paraId="11104BC5" w14:textId="5A450C18" w:rsidR="00D41796" w:rsidRPr="00E01712" w:rsidRDefault="00D41796" w:rsidP="002523B7">
            <w:pPr>
              <w:spacing w:after="0"/>
              <w:rPr>
                <w:rFonts w:ascii="Arial" w:hAnsi="Arial" w:cs="Arial"/>
                <w:color w:val="auto"/>
              </w:rPr>
            </w:pPr>
            <w:r w:rsidRPr="00E01712">
              <w:rPr>
                <w:rFonts w:ascii="Arial" w:hAnsi="Arial" w:cs="Arial"/>
                <w:color w:val="auto"/>
              </w:rPr>
              <w:t>DAVČNA ŠTEVILKA: SI 53055730</w:t>
            </w:r>
          </w:p>
          <w:p w14:paraId="39376FA7" w14:textId="6983FD6D" w:rsidR="00D41796" w:rsidRPr="00E01712" w:rsidRDefault="00D41796" w:rsidP="002523B7">
            <w:pPr>
              <w:spacing w:after="0"/>
              <w:rPr>
                <w:rFonts w:ascii="Arial" w:hAnsi="Arial" w:cs="Arial"/>
                <w:color w:val="auto"/>
              </w:rPr>
            </w:pPr>
            <w:r w:rsidRPr="00E01712">
              <w:rPr>
                <w:rFonts w:ascii="Arial" w:hAnsi="Arial" w:cs="Arial"/>
                <w:color w:val="auto"/>
              </w:rPr>
              <w:t xml:space="preserve">MATIČNA ŠTEVILKA: </w:t>
            </w:r>
            <w:r w:rsidR="00D53E46" w:rsidRPr="00E01712">
              <w:rPr>
                <w:rFonts w:ascii="Arial" w:hAnsi="Arial" w:cs="Arial"/>
                <w:color w:val="auto"/>
              </w:rPr>
              <w:t>SI 69533768</w:t>
            </w:r>
          </w:p>
          <w:p w14:paraId="1EC31E28" w14:textId="7D4553F9" w:rsidR="00D41796" w:rsidRPr="00E01712" w:rsidRDefault="00D41796" w:rsidP="002523B7">
            <w:pPr>
              <w:spacing w:after="0"/>
              <w:rPr>
                <w:rFonts w:ascii="Arial" w:hAnsi="Arial" w:cs="Arial"/>
                <w:color w:val="auto"/>
              </w:rPr>
            </w:pPr>
            <w:r w:rsidRPr="00E01712">
              <w:rPr>
                <w:rFonts w:ascii="Arial" w:hAnsi="Arial" w:cs="Arial"/>
                <w:color w:val="auto"/>
              </w:rPr>
              <w:t xml:space="preserve">ki jo zastopa župan, </w:t>
            </w:r>
            <w:r w:rsidR="00D53E46" w:rsidRPr="00E01712">
              <w:rPr>
                <w:rFonts w:ascii="Arial" w:hAnsi="Arial" w:cs="Arial"/>
                <w:color w:val="auto"/>
              </w:rPr>
              <w:t>mag. Janez Žakelj</w:t>
            </w:r>
          </w:p>
          <w:p w14:paraId="3E6898C2" w14:textId="77777777" w:rsidR="00D41796" w:rsidRPr="00E01712" w:rsidRDefault="00D41796" w:rsidP="002523B7">
            <w:pPr>
              <w:spacing w:after="0"/>
              <w:rPr>
                <w:rFonts w:ascii="Arial" w:hAnsi="Arial" w:cs="Arial"/>
                <w:color w:val="auto"/>
              </w:rPr>
            </w:pPr>
            <w:r w:rsidRPr="00E01712">
              <w:rPr>
                <w:rFonts w:ascii="Arial" w:hAnsi="Arial" w:cs="Arial"/>
                <w:color w:val="auto"/>
              </w:rPr>
              <w:t>(v nadaljevanju: naročnik)</w:t>
            </w:r>
          </w:p>
          <w:p w14:paraId="4DB9151B" w14:textId="77777777" w:rsidR="00D41796" w:rsidRPr="00E01712" w:rsidRDefault="00D41796" w:rsidP="002523B7">
            <w:pPr>
              <w:spacing w:after="0"/>
              <w:rPr>
                <w:rFonts w:ascii="Arial" w:hAnsi="Arial" w:cs="Arial"/>
                <w:color w:val="auto"/>
              </w:rPr>
            </w:pPr>
          </w:p>
        </w:tc>
      </w:tr>
      <w:tr w:rsidR="00D41796" w:rsidRPr="00E01712" w14:paraId="2AD8809C" w14:textId="77777777" w:rsidTr="006F0E54">
        <w:trPr>
          <w:trHeight w:val="397"/>
        </w:trPr>
        <w:tc>
          <w:tcPr>
            <w:tcW w:w="1134" w:type="dxa"/>
          </w:tcPr>
          <w:p w14:paraId="479AE5AB" w14:textId="77777777" w:rsidR="00D41796" w:rsidRPr="00E01712" w:rsidRDefault="00D41796" w:rsidP="002523B7">
            <w:pPr>
              <w:spacing w:after="0"/>
              <w:rPr>
                <w:rFonts w:ascii="Arial" w:hAnsi="Arial" w:cs="Arial"/>
                <w:color w:val="auto"/>
              </w:rPr>
            </w:pPr>
            <w:r w:rsidRPr="00E01712">
              <w:rPr>
                <w:rFonts w:ascii="Arial" w:hAnsi="Arial" w:cs="Arial"/>
                <w:color w:val="auto"/>
              </w:rPr>
              <w:t>izvajalec:</w:t>
            </w:r>
          </w:p>
        </w:tc>
        <w:tc>
          <w:tcPr>
            <w:tcW w:w="7933" w:type="dxa"/>
          </w:tcPr>
          <w:p w14:paraId="1C69A006" w14:textId="77777777" w:rsidR="00D41796" w:rsidRPr="00E01712" w:rsidRDefault="00D41796" w:rsidP="002523B7">
            <w:pPr>
              <w:spacing w:after="0"/>
              <w:rPr>
                <w:rFonts w:ascii="Arial" w:hAnsi="Arial" w:cs="Arial"/>
                <w:i/>
                <w:color w:val="auto"/>
              </w:rPr>
            </w:pPr>
            <w:r w:rsidRPr="00E01712">
              <w:rPr>
                <w:rFonts w:ascii="Arial" w:hAnsi="Arial" w:cs="Arial"/>
                <w:i/>
                <w:color w:val="auto"/>
              </w:rPr>
              <w:t>naziv</w:t>
            </w:r>
          </w:p>
          <w:p w14:paraId="1B2CC3EC" w14:textId="77777777" w:rsidR="00D41796" w:rsidRPr="00E01712" w:rsidRDefault="00D41796" w:rsidP="002523B7">
            <w:pPr>
              <w:spacing w:after="0"/>
              <w:rPr>
                <w:rFonts w:ascii="Arial" w:hAnsi="Arial" w:cs="Arial"/>
                <w:i/>
                <w:color w:val="auto"/>
              </w:rPr>
            </w:pPr>
            <w:r w:rsidRPr="00E01712">
              <w:rPr>
                <w:rFonts w:ascii="Arial" w:hAnsi="Arial" w:cs="Arial"/>
                <w:i/>
                <w:color w:val="auto"/>
              </w:rPr>
              <w:t>naslov</w:t>
            </w:r>
          </w:p>
          <w:p w14:paraId="1F6501FD" w14:textId="77777777" w:rsidR="00D41796" w:rsidRPr="00E01712" w:rsidRDefault="00D41796" w:rsidP="002523B7">
            <w:pPr>
              <w:spacing w:after="0"/>
              <w:rPr>
                <w:rFonts w:ascii="Arial" w:hAnsi="Arial" w:cs="Arial"/>
                <w:i/>
                <w:color w:val="auto"/>
              </w:rPr>
            </w:pPr>
            <w:r w:rsidRPr="00E01712">
              <w:rPr>
                <w:rFonts w:ascii="Arial" w:hAnsi="Arial" w:cs="Arial"/>
                <w:i/>
                <w:color w:val="auto"/>
              </w:rPr>
              <w:t>kraj</w:t>
            </w:r>
          </w:p>
          <w:p w14:paraId="010A04CE" w14:textId="77777777" w:rsidR="00D41796" w:rsidRPr="00E01712" w:rsidRDefault="00D41796" w:rsidP="002523B7">
            <w:pPr>
              <w:spacing w:after="0"/>
              <w:rPr>
                <w:rFonts w:ascii="Arial" w:hAnsi="Arial" w:cs="Arial"/>
                <w:i/>
                <w:color w:val="auto"/>
              </w:rPr>
            </w:pPr>
            <w:r w:rsidRPr="00E01712">
              <w:rPr>
                <w:rFonts w:ascii="Arial" w:hAnsi="Arial" w:cs="Arial"/>
                <w:i/>
                <w:color w:val="auto"/>
              </w:rPr>
              <w:t xml:space="preserve">DAVČNA ŠTEVILKA: </w:t>
            </w:r>
          </w:p>
          <w:p w14:paraId="786707A8" w14:textId="77777777" w:rsidR="00D41796" w:rsidRPr="00E01712" w:rsidRDefault="00D41796" w:rsidP="002523B7">
            <w:pPr>
              <w:spacing w:after="0"/>
              <w:rPr>
                <w:rFonts w:ascii="Arial" w:hAnsi="Arial" w:cs="Arial"/>
                <w:i/>
                <w:color w:val="auto"/>
              </w:rPr>
            </w:pPr>
            <w:r w:rsidRPr="00E01712">
              <w:rPr>
                <w:rFonts w:ascii="Arial" w:hAnsi="Arial" w:cs="Arial"/>
                <w:i/>
                <w:color w:val="auto"/>
              </w:rPr>
              <w:t xml:space="preserve">MATIČNA ŠTEVILKA: </w:t>
            </w:r>
          </w:p>
          <w:p w14:paraId="239DBA69" w14:textId="77777777" w:rsidR="00D41796" w:rsidRPr="00E01712" w:rsidRDefault="00D41796" w:rsidP="002523B7">
            <w:pPr>
              <w:spacing w:after="0"/>
              <w:rPr>
                <w:rFonts w:ascii="Arial" w:hAnsi="Arial" w:cs="Arial"/>
                <w:i/>
                <w:color w:val="auto"/>
              </w:rPr>
            </w:pPr>
            <w:r w:rsidRPr="00E01712">
              <w:rPr>
                <w:rFonts w:ascii="Arial" w:hAnsi="Arial" w:cs="Arial"/>
                <w:i/>
                <w:color w:val="auto"/>
              </w:rPr>
              <w:t xml:space="preserve">ki ga zastopa direktor </w:t>
            </w:r>
          </w:p>
          <w:p w14:paraId="75050F41" w14:textId="77777777" w:rsidR="00D41796" w:rsidRPr="00E01712" w:rsidRDefault="00D41796" w:rsidP="002523B7">
            <w:pPr>
              <w:spacing w:after="0"/>
              <w:rPr>
                <w:rFonts w:ascii="Arial" w:hAnsi="Arial" w:cs="Arial"/>
                <w:color w:val="auto"/>
              </w:rPr>
            </w:pPr>
            <w:r w:rsidRPr="00E01712">
              <w:rPr>
                <w:rFonts w:ascii="Arial" w:hAnsi="Arial" w:cs="Arial"/>
                <w:color w:val="auto"/>
              </w:rPr>
              <w:t>(v nadaljevanju: izvajalec)</w:t>
            </w:r>
          </w:p>
          <w:p w14:paraId="5E272AE5" w14:textId="77777777" w:rsidR="00D41796" w:rsidRPr="00E01712" w:rsidRDefault="00D41796" w:rsidP="002523B7">
            <w:pPr>
              <w:spacing w:after="0"/>
              <w:rPr>
                <w:rFonts w:ascii="Arial" w:hAnsi="Arial" w:cs="Arial"/>
                <w:color w:val="auto"/>
              </w:rPr>
            </w:pPr>
          </w:p>
          <w:p w14:paraId="1FA57DD1" w14:textId="77777777" w:rsidR="00D41796" w:rsidRPr="00E01712" w:rsidRDefault="00D41796" w:rsidP="002523B7">
            <w:pPr>
              <w:spacing w:after="0"/>
              <w:rPr>
                <w:rFonts w:ascii="Arial" w:hAnsi="Arial" w:cs="Arial"/>
                <w:color w:val="auto"/>
              </w:rPr>
            </w:pPr>
          </w:p>
        </w:tc>
      </w:tr>
    </w:tbl>
    <w:p w14:paraId="4ECAB7AA" w14:textId="77777777" w:rsidR="00D41796" w:rsidRPr="00E01712" w:rsidRDefault="00D41796" w:rsidP="00D41796">
      <w:pPr>
        <w:spacing w:after="0"/>
        <w:rPr>
          <w:rFonts w:ascii="Arial" w:hAnsi="Arial" w:cs="Arial"/>
          <w:color w:val="auto"/>
        </w:rPr>
      </w:pPr>
    </w:p>
    <w:p w14:paraId="458BF4AB" w14:textId="77777777" w:rsidR="00E62E99" w:rsidRPr="00E01712" w:rsidRDefault="00E62E99" w:rsidP="00E62E99">
      <w:pPr>
        <w:suppressAutoHyphens/>
        <w:autoSpaceDN w:val="0"/>
        <w:spacing w:after="0"/>
        <w:ind w:right="6"/>
        <w:jc w:val="both"/>
        <w:textAlignment w:val="baseline"/>
        <w:rPr>
          <w:rFonts w:ascii="Arial" w:hAnsi="Arial" w:cs="Arial"/>
          <w:color w:val="auto"/>
          <w:kern w:val="3"/>
          <w:lang w:eastAsia="zh-CN"/>
        </w:rPr>
      </w:pPr>
      <w:r w:rsidRPr="00E01712">
        <w:rPr>
          <w:rFonts w:ascii="Arial" w:hAnsi="Arial" w:cs="Arial"/>
          <w:color w:val="auto"/>
          <w:kern w:val="3"/>
          <w:lang w:eastAsia="zh-CN"/>
        </w:rPr>
        <w:t>sklepata naslednji</w:t>
      </w:r>
    </w:p>
    <w:p w14:paraId="25360BE8" w14:textId="77777777" w:rsidR="00E62E99" w:rsidRPr="00E01712" w:rsidRDefault="00E62E99" w:rsidP="00E62E99">
      <w:pPr>
        <w:suppressAutoHyphens/>
        <w:autoSpaceDN w:val="0"/>
        <w:spacing w:after="0"/>
        <w:ind w:right="6"/>
        <w:jc w:val="center"/>
        <w:textAlignment w:val="baseline"/>
        <w:rPr>
          <w:rFonts w:ascii="Arial" w:hAnsi="Arial" w:cs="Arial"/>
          <w:b/>
          <w:bCs/>
          <w:color w:val="auto"/>
          <w:kern w:val="3"/>
          <w:lang w:eastAsia="zh-CN"/>
        </w:rPr>
      </w:pPr>
    </w:p>
    <w:p w14:paraId="25737735" w14:textId="77777777" w:rsidR="00E62E99" w:rsidRPr="00E01712" w:rsidRDefault="00E62E99" w:rsidP="00E62E99">
      <w:pPr>
        <w:spacing w:after="0"/>
        <w:jc w:val="center"/>
        <w:rPr>
          <w:rFonts w:ascii="Arial" w:hAnsi="Arial" w:cs="Arial"/>
          <w:b/>
          <w:color w:val="auto"/>
        </w:rPr>
      </w:pPr>
      <w:r w:rsidRPr="00E01712">
        <w:rPr>
          <w:rFonts w:ascii="Arial" w:hAnsi="Arial" w:cs="Arial"/>
          <w:b/>
          <w:color w:val="auto"/>
        </w:rPr>
        <w:t>POGODBENI SPORAZUM</w:t>
      </w:r>
    </w:p>
    <w:p w14:paraId="59B1015F" w14:textId="77777777" w:rsidR="00E62E99" w:rsidRPr="00E01712" w:rsidRDefault="00E62E99" w:rsidP="00E62E99">
      <w:pPr>
        <w:spacing w:after="0"/>
        <w:jc w:val="center"/>
        <w:rPr>
          <w:rFonts w:ascii="Arial" w:hAnsi="Arial" w:cs="Arial"/>
          <w:b/>
          <w:color w:val="auto"/>
        </w:rPr>
      </w:pPr>
      <w:r w:rsidRPr="00E01712">
        <w:rPr>
          <w:rFonts w:ascii="Arial" w:hAnsi="Arial" w:cs="Arial"/>
          <w:b/>
          <w:color w:val="auto"/>
        </w:rPr>
        <w:t xml:space="preserve"> O IZVEDBI JAVNEGA NAROČILA</w:t>
      </w:r>
    </w:p>
    <w:p w14:paraId="51F4CA2D" w14:textId="43CDBB4B" w:rsidR="00D41796" w:rsidRPr="00E01712" w:rsidRDefault="001107E2" w:rsidP="00E62E99">
      <w:pPr>
        <w:spacing w:after="0"/>
        <w:jc w:val="center"/>
        <w:rPr>
          <w:rFonts w:ascii="Arial" w:hAnsi="Arial" w:cs="Arial"/>
          <w:b/>
          <w:color w:val="auto"/>
        </w:rPr>
      </w:pPr>
      <w:r w:rsidRPr="00E01712">
        <w:rPr>
          <w:rFonts w:ascii="Arial" w:hAnsi="Arial" w:cs="Arial"/>
          <w:b/>
          <w:color w:val="auto"/>
        </w:rPr>
        <w:t>Projektiranje zrakotesnosti ter dozidava OŠ Žiri z večnamensko dvorano</w:t>
      </w:r>
    </w:p>
    <w:p w14:paraId="36FCFCE3" w14:textId="1BA1DAAF" w:rsidR="00D41796" w:rsidRPr="00E01712" w:rsidRDefault="00D41796" w:rsidP="00D41796">
      <w:pPr>
        <w:spacing w:after="0"/>
        <w:rPr>
          <w:rFonts w:ascii="Arial" w:hAnsi="Arial" w:cs="Arial"/>
          <w:b/>
          <w:color w:val="auto"/>
          <w:highlight w:val="green"/>
        </w:rPr>
      </w:pPr>
    </w:p>
    <w:p w14:paraId="4F231202" w14:textId="77777777" w:rsidR="00E62E99" w:rsidRPr="00E01712" w:rsidRDefault="00E62E99" w:rsidP="00E62E99">
      <w:pPr>
        <w:numPr>
          <w:ilvl w:val="0"/>
          <w:numId w:val="45"/>
        </w:numPr>
        <w:autoSpaceDN w:val="0"/>
        <w:spacing w:after="0"/>
        <w:jc w:val="both"/>
        <w:rPr>
          <w:rFonts w:ascii="Arial" w:hAnsi="Arial" w:cs="Arial"/>
          <w:b/>
        </w:rPr>
      </w:pPr>
      <w:r w:rsidRPr="00E01712">
        <w:rPr>
          <w:rFonts w:ascii="Arial" w:hAnsi="Arial" w:cs="Arial"/>
          <w:b/>
        </w:rPr>
        <w:t>UGOTOVITVENE DOLOČBE</w:t>
      </w:r>
    </w:p>
    <w:p w14:paraId="0F76C4B9" w14:textId="77777777" w:rsidR="00E62E99" w:rsidRPr="00E01712" w:rsidRDefault="00E62E99" w:rsidP="00E62E99">
      <w:pPr>
        <w:numPr>
          <w:ilvl w:val="1"/>
          <w:numId w:val="46"/>
        </w:numPr>
        <w:autoSpaceDN w:val="0"/>
        <w:spacing w:after="0"/>
        <w:jc w:val="center"/>
        <w:rPr>
          <w:rFonts w:ascii="Arial" w:hAnsi="Arial" w:cs="Arial"/>
          <w:b/>
        </w:rPr>
      </w:pPr>
      <w:r w:rsidRPr="00E01712">
        <w:rPr>
          <w:rFonts w:ascii="Arial" w:hAnsi="Arial" w:cs="Arial"/>
          <w:b/>
        </w:rPr>
        <w:t>člen</w:t>
      </w:r>
    </w:p>
    <w:p w14:paraId="5A65B98F" w14:textId="26D98263" w:rsidR="00E62E99" w:rsidRPr="00E01712" w:rsidRDefault="00E62E99" w:rsidP="00E62E99">
      <w:pPr>
        <w:spacing w:after="0"/>
        <w:jc w:val="both"/>
        <w:rPr>
          <w:rFonts w:ascii="Arial" w:hAnsi="Arial" w:cs="Arial"/>
        </w:rPr>
      </w:pPr>
      <w:r w:rsidRPr="00E01712">
        <w:rPr>
          <w:rFonts w:ascii="Arial" w:hAnsi="Arial" w:cs="Arial"/>
        </w:rPr>
        <w:t>Na osnovi javnega razpisa za oddajo javnega naročila »Projektiranje zrakotesnosti ter dozidava OŠ Žiri z večnamensko dvorano« objavljenega na portalu javnih naročil dne _______, št. objave _________, je bil z odločitvijo o oddaji javnega naročila z dne ______ kot najugodnejši ponudnik izbran izvajalec po tej pogodbi.</w:t>
      </w:r>
    </w:p>
    <w:p w14:paraId="0B8C8050" w14:textId="77777777" w:rsidR="00E62E99" w:rsidRPr="00E01712" w:rsidRDefault="00E62E99" w:rsidP="00E62E99">
      <w:pPr>
        <w:spacing w:after="0"/>
        <w:jc w:val="both"/>
        <w:rPr>
          <w:rFonts w:ascii="Arial" w:hAnsi="Arial" w:cs="Arial"/>
        </w:rPr>
      </w:pPr>
    </w:p>
    <w:p w14:paraId="28233CFA" w14:textId="77777777" w:rsidR="00E62E99" w:rsidRPr="00E01712" w:rsidRDefault="00E62E99" w:rsidP="00E62E99">
      <w:pPr>
        <w:spacing w:after="0"/>
        <w:jc w:val="both"/>
        <w:rPr>
          <w:rFonts w:ascii="Arial" w:hAnsi="Arial" w:cs="Arial"/>
        </w:rPr>
      </w:pPr>
      <w:r w:rsidRPr="00E01712">
        <w:rPr>
          <w:rFonts w:ascii="Arial" w:hAnsi="Arial" w:cs="Arial"/>
        </w:rPr>
        <w:t>Sklep o oddaji javnega naročila je postal pravnomočen dne ………………….. .</w:t>
      </w:r>
    </w:p>
    <w:p w14:paraId="6AE71A56" w14:textId="77777777" w:rsidR="00E62E99" w:rsidRPr="00E01712" w:rsidRDefault="00E62E99" w:rsidP="00E62E99">
      <w:pPr>
        <w:spacing w:after="0"/>
        <w:jc w:val="both"/>
        <w:rPr>
          <w:rFonts w:ascii="Arial" w:hAnsi="Arial" w:cs="Arial"/>
        </w:rPr>
      </w:pPr>
    </w:p>
    <w:p w14:paraId="4DF2E871" w14:textId="77777777" w:rsidR="00E56DBB" w:rsidRPr="00E01712" w:rsidRDefault="00E56DBB">
      <w:pPr>
        <w:spacing w:after="0" w:line="240" w:lineRule="auto"/>
        <w:rPr>
          <w:rFonts w:ascii="Arial" w:hAnsi="Arial" w:cs="Arial"/>
          <w:b/>
        </w:rPr>
      </w:pPr>
      <w:r w:rsidRPr="00E01712">
        <w:rPr>
          <w:rFonts w:ascii="Arial" w:hAnsi="Arial" w:cs="Arial"/>
          <w:b/>
        </w:rPr>
        <w:br w:type="page"/>
      </w:r>
    </w:p>
    <w:p w14:paraId="638FD07C" w14:textId="5FB21595" w:rsidR="00E62E99" w:rsidRPr="00E01712" w:rsidRDefault="00E62E99" w:rsidP="00E62E99">
      <w:pPr>
        <w:numPr>
          <w:ilvl w:val="0"/>
          <w:numId w:val="45"/>
        </w:numPr>
        <w:tabs>
          <w:tab w:val="left" w:pos="-4470"/>
        </w:tabs>
        <w:autoSpaceDN w:val="0"/>
        <w:spacing w:after="0"/>
        <w:ind w:right="-483"/>
        <w:rPr>
          <w:rFonts w:ascii="Arial" w:hAnsi="Arial" w:cs="Arial"/>
          <w:b/>
        </w:rPr>
      </w:pPr>
      <w:r w:rsidRPr="00E01712">
        <w:rPr>
          <w:rFonts w:ascii="Arial" w:hAnsi="Arial" w:cs="Arial"/>
          <w:b/>
        </w:rPr>
        <w:lastRenderedPageBreak/>
        <w:t>SPREJETI POGODBENI ZNESEK</w:t>
      </w:r>
    </w:p>
    <w:p w14:paraId="1F3DFDEA" w14:textId="77777777" w:rsidR="00E62E99" w:rsidRPr="00E01712" w:rsidRDefault="00E62E99" w:rsidP="00E62E99">
      <w:pPr>
        <w:numPr>
          <w:ilvl w:val="0"/>
          <w:numId w:val="46"/>
        </w:numPr>
        <w:autoSpaceDN w:val="0"/>
        <w:spacing w:after="0"/>
        <w:ind w:right="7"/>
        <w:jc w:val="center"/>
        <w:rPr>
          <w:rFonts w:ascii="Arial" w:hAnsi="Arial" w:cs="Arial"/>
          <w:b/>
        </w:rPr>
      </w:pPr>
      <w:r w:rsidRPr="00E01712">
        <w:rPr>
          <w:rFonts w:ascii="Arial" w:hAnsi="Arial" w:cs="Arial"/>
          <w:b/>
        </w:rPr>
        <w:t>člen</w:t>
      </w:r>
    </w:p>
    <w:p w14:paraId="2842BDD2" w14:textId="77777777" w:rsidR="00E62E99" w:rsidRPr="00E01712" w:rsidRDefault="00E62E99" w:rsidP="00E62E99">
      <w:pPr>
        <w:tabs>
          <w:tab w:val="left" w:pos="-284"/>
        </w:tabs>
        <w:spacing w:after="0"/>
        <w:jc w:val="both"/>
        <w:rPr>
          <w:rFonts w:ascii="Arial" w:hAnsi="Arial" w:cs="Arial"/>
          <w:bCs/>
        </w:rPr>
      </w:pPr>
    </w:p>
    <w:p w14:paraId="2378E387" w14:textId="36F31B07" w:rsidR="00E62E99" w:rsidRPr="00E01712" w:rsidRDefault="00E62E99" w:rsidP="00E62E99">
      <w:pPr>
        <w:tabs>
          <w:tab w:val="left" w:pos="-284"/>
        </w:tabs>
        <w:spacing w:after="0"/>
        <w:jc w:val="both"/>
        <w:rPr>
          <w:rFonts w:ascii="Arial" w:hAnsi="Arial" w:cs="Arial"/>
          <w:bCs/>
        </w:rPr>
      </w:pPr>
      <w:r w:rsidRPr="00E01712">
        <w:rPr>
          <w:rFonts w:ascii="Arial" w:hAnsi="Arial" w:cs="Arial"/>
          <w:bCs/>
        </w:rPr>
        <w:t>Sprejeti pogodbeni znesek znaša:</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E62E99" w:rsidRPr="00E01712" w14:paraId="64EF2ECE" w14:textId="77777777" w:rsidTr="002E4D8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FBD7B65" w14:textId="77777777" w:rsidR="00E62E99" w:rsidRPr="00E01712" w:rsidRDefault="00E62E99" w:rsidP="00E62E99">
            <w:pPr>
              <w:suppressAutoHyphens/>
              <w:autoSpaceDN w:val="0"/>
              <w:snapToGrid w:val="0"/>
              <w:spacing w:after="0"/>
              <w:ind w:right="6" w:firstLine="708"/>
              <w:textAlignment w:val="baseline"/>
              <w:rPr>
                <w:rFonts w:ascii="Arial" w:eastAsia="Times New Roman" w:hAnsi="Arial" w:cs="Arial"/>
                <w:color w:val="auto"/>
                <w:kern w:val="3"/>
                <w:lang w:eastAsia="zh-CN"/>
              </w:rPr>
            </w:pPr>
          </w:p>
          <w:p w14:paraId="5333CB39" w14:textId="4501FB5C" w:rsidR="00E62E99" w:rsidRPr="00E01712" w:rsidRDefault="00E62E99" w:rsidP="00E62E99">
            <w:pPr>
              <w:suppressAutoHyphens/>
              <w:autoSpaceDN w:val="0"/>
              <w:snapToGrid w:val="0"/>
              <w:spacing w:after="0"/>
              <w:ind w:right="6"/>
              <w:textAlignment w:val="baseline"/>
              <w:rPr>
                <w:rFonts w:ascii="Arial" w:hAnsi="Arial" w:cs="Arial"/>
                <w:color w:val="auto"/>
                <w:kern w:val="3"/>
                <w:lang w:eastAsia="zh-CN"/>
              </w:rPr>
            </w:pPr>
            <w:r w:rsidRPr="00E01712">
              <w:rPr>
                <w:rFonts w:ascii="Arial" w:eastAsia="Times New Roman" w:hAnsi="Arial" w:cs="Arial"/>
                <w:color w:val="auto"/>
                <w:kern w:val="3"/>
                <w:lang w:eastAsia="zh-CN"/>
              </w:rPr>
              <w:t>Sprejeti pogodbeni znesek brez DDV:</w:t>
            </w:r>
          </w:p>
          <w:p w14:paraId="05083B87" w14:textId="77777777" w:rsidR="00E62E99" w:rsidRPr="00E01712" w:rsidRDefault="00E62E99" w:rsidP="00E62E99">
            <w:pPr>
              <w:suppressAutoHyphens/>
              <w:autoSpaceDN w:val="0"/>
              <w:snapToGrid w:val="0"/>
              <w:spacing w:after="0"/>
              <w:ind w:right="6"/>
              <w:textAlignment w:val="baseline"/>
              <w:rPr>
                <w:rFonts w:ascii="Arial" w:hAnsi="Arial" w:cs="Arial"/>
                <w:color w:val="auto"/>
                <w:kern w:val="3"/>
                <w:lang w:eastAsia="zh-CN"/>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E05A26" w14:textId="77777777" w:rsidR="00E62E99" w:rsidRPr="00E01712" w:rsidRDefault="00E62E99" w:rsidP="00E62E99">
            <w:pPr>
              <w:suppressAutoHyphens/>
              <w:autoSpaceDN w:val="0"/>
              <w:snapToGrid w:val="0"/>
              <w:spacing w:after="0"/>
              <w:ind w:right="6"/>
              <w:jc w:val="both"/>
              <w:textAlignment w:val="baseline"/>
              <w:rPr>
                <w:rFonts w:ascii="Arial" w:eastAsia="Times New Roman" w:hAnsi="Arial" w:cs="Arial"/>
                <w:color w:val="auto"/>
                <w:kern w:val="3"/>
                <w:lang w:eastAsia="zh-CN"/>
              </w:rPr>
            </w:pPr>
          </w:p>
        </w:tc>
      </w:tr>
      <w:tr w:rsidR="00E62E99" w:rsidRPr="00E01712" w14:paraId="34FB4FAD" w14:textId="77777777" w:rsidTr="002E4D8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6E38E38" w14:textId="77777777" w:rsidR="00E62E99" w:rsidRPr="00E01712" w:rsidRDefault="00E62E99" w:rsidP="00E62E99">
            <w:pPr>
              <w:suppressAutoHyphens/>
              <w:autoSpaceDN w:val="0"/>
              <w:snapToGrid w:val="0"/>
              <w:spacing w:after="0"/>
              <w:ind w:right="6"/>
              <w:textAlignment w:val="baseline"/>
              <w:rPr>
                <w:rFonts w:ascii="Arial" w:eastAsia="Times New Roman" w:hAnsi="Arial" w:cs="Arial"/>
                <w:color w:val="auto"/>
                <w:kern w:val="3"/>
                <w:lang w:eastAsia="zh-CN"/>
              </w:rPr>
            </w:pPr>
            <w:r w:rsidRPr="00E01712">
              <w:rPr>
                <w:rFonts w:ascii="Arial" w:eastAsia="Times New Roman" w:hAnsi="Arial" w:cs="Arial"/>
                <w:color w:val="auto"/>
                <w:kern w:val="3"/>
                <w:lang w:eastAsia="zh-CN"/>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D3DE13" w14:textId="77777777" w:rsidR="00E62E99" w:rsidRPr="00E01712" w:rsidRDefault="00E62E99" w:rsidP="00E62E99">
            <w:pPr>
              <w:suppressAutoHyphens/>
              <w:autoSpaceDN w:val="0"/>
              <w:snapToGrid w:val="0"/>
              <w:spacing w:after="0"/>
              <w:ind w:right="6"/>
              <w:jc w:val="both"/>
              <w:textAlignment w:val="baseline"/>
              <w:rPr>
                <w:rFonts w:ascii="Arial" w:eastAsia="Times New Roman" w:hAnsi="Arial" w:cs="Arial"/>
                <w:color w:val="auto"/>
                <w:kern w:val="3"/>
                <w:lang w:eastAsia="zh-CN"/>
              </w:rPr>
            </w:pPr>
          </w:p>
        </w:tc>
      </w:tr>
      <w:tr w:rsidR="00E62E99" w:rsidRPr="00E01712" w14:paraId="56070539" w14:textId="77777777" w:rsidTr="002E4D82">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82C7258" w14:textId="77777777" w:rsidR="00E62E99" w:rsidRPr="00E01712" w:rsidRDefault="00E62E99" w:rsidP="00E62E99">
            <w:pPr>
              <w:suppressAutoHyphens/>
              <w:autoSpaceDN w:val="0"/>
              <w:snapToGrid w:val="0"/>
              <w:spacing w:after="0"/>
              <w:ind w:right="6"/>
              <w:textAlignment w:val="baseline"/>
              <w:rPr>
                <w:rFonts w:ascii="Arial" w:eastAsia="Times New Roman" w:hAnsi="Arial" w:cs="Arial"/>
                <w:color w:val="auto"/>
                <w:kern w:val="3"/>
                <w:lang w:eastAsia="zh-CN"/>
              </w:rPr>
            </w:pPr>
          </w:p>
          <w:p w14:paraId="4C2B7348" w14:textId="233D731E" w:rsidR="00E62E99" w:rsidRPr="00E01712" w:rsidRDefault="00E62E99" w:rsidP="00E62E99">
            <w:pPr>
              <w:suppressAutoHyphens/>
              <w:autoSpaceDN w:val="0"/>
              <w:snapToGrid w:val="0"/>
              <w:spacing w:after="0"/>
              <w:ind w:right="6"/>
              <w:textAlignment w:val="baseline"/>
              <w:rPr>
                <w:rFonts w:ascii="Arial" w:eastAsia="Times New Roman" w:hAnsi="Arial" w:cs="Arial"/>
                <w:color w:val="auto"/>
                <w:kern w:val="3"/>
                <w:lang w:eastAsia="zh-CN"/>
              </w:rPr>
            </w:pPr>
            <w:r w:rsidRPr="00E01712">
              <w:rPr>
                <w:rFonts w:ascii="Arial" w:eastAsia="Times New Roman" w:hAnsi="Arial" w:cs="Arial"/>
                <w:color w:val="auto"/>
                <w:kern w:val="3"/>
                <w:lang w:eastAsia="zh-CN"/>
              </w:rPr>
              <w:t>Sprejeti pogodbeni znesek vključno z DDV:</w:t>
            </w:r>
          </w:p>
          <w:p w14:paraId="39F27EC7" w14:textId="77777777" w:rsidR="00E62E99" w:rsidRPr="00E01712" w:rsidRDefault="00E62E99" w:rsidP="00E62E99">
            <w:pPr>
              <w:suppressAutoHyphens/>
              <w:autoSpaceDN w:val="0"/>
              <w:snapToGrid w:val="0"/>
              <w:spacing w:after="0"/>
              <w:ind w:right="6"/>
              <w:textAlignment w:val="baseline"/>
              <w:rPr>
                <w:rFonts w:ascii="Arial" w:hAnsi="Arial" w:cs="Arial"/>
                <w:color w:val="auto"/>
                <w:kern w:val="3"/>
                <w:lang w:eastAsia="zh-CN"/>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F6682B" w14:textId="77777777" w:rsidR="00E62E99" w:rsidRPr="00E01712" w:rsidRDefault="00E62E99" w:rsidP="00E62E99">
            <w:pPr>
              <w:suppressAutoHyphens/>
              <w:autoSpaceDN w:val="0"/>
              <w:snapToGrid w:val="0"/>
              <w:spacing w:after="0"/>
              <w:ind w:right="6"/>
              <w:jc w:val="both"/>
              <w:textAlignment w:val="baseline"/>
              <w:rPr>
                <w:rFonts w:ascii="Arial" w:eastAsia="Times New Roman" w:hAnsi="Arial" w:cs="Arial"/>
                <w:color w:val="auto"/>
                <w:kern w:val="3"/>
                <w:lang w:eastAsia="zh-CN"/>
              </w:rPr>
            </w:pPr>
          </w:p>
        </w:tc>
      </w:tr>
    </w:tbl>
    <w:p w14:paraId="6660401C" w14:textId="77777777" w:rsidR="00E62E99" w:rsidRPr="00E01712" w:rsidRDefault="00E62E99" w:rsidP="00E62E99">
      <w:pPr>
        <w:tabs>
          <w:tab w:val="left" w:pos="-284"/>
        </w:tabs>
        <w:spacing w:after="0"/>
        <w:jc w:val="both"/>
        <w:rPr>
          <w:rFonts w:ascii="Arial" w:hAnsi="Arial" w:cs="Arial"/>
          <w:bCs/>
        </w:rPr>
      </w:pPr>
    </w:p>
    <w:p w14:paraId="562C9EE8" w14:textId="314F620B" w:rsidR="00934861" w:rsidRPr="00E01712" w:rsidRDefault="00934861" w:rsidP="00934861">
      <w:pPr>
        <w:numPr>
          <w:ilvl w:val="0"/>
          <w:numId w:val="45"/>
        </w:numPr>
        <w:tabs>
          <w:tab w:val="left" w:pos="-4470"/>
        </w:tabs>
        <w:autoSpaceDN w:val="0"/>
        <w:spacing w:after="0"/>
        <w:ind w:right="-483"/>
        <w:rPr>
          <w:rFonts w:ascii="Arial" w:hAnsi="Arial" w:cs="Arial"/>
          <w:b/>
        </w:rPr>
      </w:pPr>
      <w:r w:rsidRPr="00E01712">
        <w:rPr>
          <w:rFonts w:ascii="Arial" w:hAnsi="Arial" w:cs="Arial"/>
          <w:b/>
        </w:rPr>
        <w:t>PLAČILNA DINAMIKA</w:t>
      </w:r>
    </w:p>
    <w:p w14:paraId="08D905C6" w14:textId="77777777" w:rsidR="00934861" w:rsidRPr="00E01712" w:rsidRDefault="00934861" w:rsidP="00934861">
      <w:pPr>
        <w:numPr>
          <w:ilvl w:val="0"/>
          <w:numId w:val="46"/>
        </w:numPr>
        <w:autoSpaceDN w:val="0"/>
        <w:spacing w:after="0"/>
        <w:ind w:right="7"/>
        <w:jc w:val="center"/>
        <w:rPr>
          <w:rFonts w:ascii="Arial" w:hAnsi="Arial" w:cs="Arial"/>
          <w:b/>
        </w:rPr>
      </w:pPr>
      <w:r w:rsidRPr="00E01712">
        <w:rPr>
          <w:rFonts w:ascii="Arial" w:hAnsi="Arial" w:cs="Arial"/>
          <w:b/>
        </w:rPr>
        <w:t>člen</w:t>
      </w:r>
    </w:p>
    <w:p w14:paraId="08BF2818" w14:textId="77777777" w:rsidR="00934861" w:rsidRPr="00E01712" w:rsidRDefault="00934861" w:rsidP="00934861">
      <w:pPr>
        <w:tabs>
          <w:tab w:val="left" w:pos="-284"/>
        </w:tabs>
        <w:spacing w:after="0"/>
        <w:jc w:val="both"/>
        <w:rPr>
          <w:rFonts w:ascii="Arial" w:hAnsi="Arial" w:cs="Arial"/>
          <w:bCs/>
        </w:rPr>
      </w:pPr>
    </w:p>
    <w:p w14:paraId="16368874" w14:textId="77777777" w:rsidR="00934861" w:rsidRPr="00E01712" w:rsidRDefault="00934861" w:rsidP="00934861">
      <w:pPr>
        <w:spacing w:after="0"/>
        <w:jc w:val="both"/>
        <w:rPr>
          <w:rFonts w:ascii="Arial" w:hAnsi="Arial" w:cs="Arial"/>
        </w:rPr>
      </w:pPr>
    </w:p>
    <w:p w14:paraId="34F08FC7" w14:textId="18E14C25" w:rsidR="00934861" w:rsidRDefault="00934861" w:rsidP="00934861">
      <w:pPr>
        <w:spacing w:after="0"/>
        <w:jc w:val="both"/>
        <w:rPr>
          <w:rFonts w:ascii="Arial" w:hAnsi="Arial" w:cs="Arial"/>
        </w:rPr>
      </w:pPr>
      <w:r w:rsidRPr="00E01712">
        <w:rPr>
          <w:rFonts w:ascii="Arial" w:hAnsi="Arial" w:cs="Arial"/>
        </w:rPr>
        <w:t>Izvajalec mora naročniku predložiti obračun (situacijo) v skladu z RDEČO FIDIC knjigo.</w:t>
      </w:r>
    </w:p>
    <w:p w14:paraId="10A4E3DC" w14:textId="77777777" w:rsidR="0053246D" w:rsidRDefault="0053246D" w:rsidP="00F13C0B">
      <w:pPr>
        <w:spacing w:after="0"/>
        <w:jc w:val="both"/>
        <w:rPr>
          <w:rFonts w:ascii="Arial" w:hAnsi="Arial" w:cs="Arial"/>
        </w:rPr>
      </w:pPr>
    </w:p>
    <w:p w14:paraId="2837AEBD" w14:textId="7AD453B4" w:rsidR="00F13C0B" w:rsidRPr="00F13C0B" w:rsidRDefault="00F13C0B" w:rsidP="00F13C0B">
      <w:pPr>
        <w:spacing w:after="0"/>
        <w:jc w:val="both"/>
        <w:rPr>
          <w:rFonts w:ascii="Arial" w:hAnsi="Arial" w:cs="Arial"/>
        </w:rPr>
      </w:pPr>
      <w:r>
        <w:rPr>
          <w:rFonts w:ascii="Arial" w:hAnsi="Arial" w:cs="Arial"/>
        </w:rPr>
        <w:t xml:space="preserve">Iz posamezne situacije morajo natančno izhajati količine, ki se ujemajo z gradbeno knjigo, ki bodo izvedene </w:t>
      </w:r>
      <w:r w:rsidR="0053246D">
        <w:rPr>
          <w:rFonts w:ascii="Arial" w:hAnsi="Arial" w:cs="Arial"/>
        </w:rPr>
        <w:t xml:space="preserve">za posamezne objekte, navedene v spodnji tabeli. </w:t>
      </w:r>
      <w:r w:rsidR="00A41E9C">
        <w:rPr>
          <w:rFonts w:ascii="Arial" w:hAnsi="Arial" w:cs="Arial"/>
        </w:rPr>
        <w:t>Navedeno pomeni, da mora biti vsaka situacija razdeljena na način, da bo iz nje izhajala razdelitev zaračunanih količin iz vsake od postavk iz situacije po naslednjih objektih:</w:t>
      </w:r>
    </w:p>
    <w:tbl>
      <w:tblPr>
        <w:tblW w:w="0" w:type="auto"/>
        <w:tblCellMar>
          <w:left w:w="0" w:type="dxa"/>
          <w:right w:w="0" w:type="dxa"/>
        </w:tblCellMar>
        <w:tblLook w:val="04A0" w:firstRow="1" w:lastRow="0" w:firstColumn="1" w:lastColumn="0" w:noHBand="0" w:noVBand="1"/>
      </w:tblPr>
      <w:tblGrid>
        <w:gridCol w:w="3132"/>
        <w:gridCol w:w="2672"/>
        <w:gridCol w:w="1418"/>
      </w:tblGrid>
      <w:tr w:rsidR="00F13C0B" w:rsidRPr="00F13C0B" w14:paraId="627F2BD2" w14:textId="77777777" w:rsidTr="00F13C0B">
        <w:tc>
          <w:tcPr>
            <w:tcW w:w="31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374C51" w14:textId="77777777" w:rsidR="00F13C0B" w:rsidRPr="00F13C0B" w:rsidRDefault="00F13C0B" w:rsidP="00F13C0B">
            <w:pPr>
              <w:spacing w:after="0"/>
              <w:jc w:val="both"/>
              <w:rPr>
                <w:rFonts w:ascii="Arial" w:hAnsi="Arial" w:cs="Arial"/>
                <w:b/>
                <w:bCs/>
              </w:rPr>
            </w:pPr>
            <w:r w:rsidRPr="00F13C0B">
              <w:rPr>
                <w:rFonts w:ascii="Arial" w:hAnsi="Arial" w:cs="Arial"/>
                <w:b/>
                <w:bCs/>
              </w:rPr>
              <w:t>gradbeni objekt</w:t>
            </w:r>
          </w:p>
        </w:tc>
        <w:tc>
          <w:tcPr>
            <w:tcW w:w="26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77C075" w14:textId="77777777" w:rsidR="00F13C0B" w:rsidRPr="00F13C0B" w:rsidRDefault="00F13C0B" w:rsidP="00F13C0B">
            <w:pPr>
              <w:spacing w:after="0"/>
              <w:jc w:val="both"/>
              <w:rPr>
                <w:rFonts w:ascii="Arial" w:hAnsi="Arial" w:cs="Arial"/>
                <w:b/>
                <w:bCs/>
              </w:rPr>
            </w:pPr>
            <w:r w:rsidRPr="00F13C0B">
              <w:rPr>
                <w:rFonts w:ascii="Arial" w:hAnsi="Arial" w:cs="Arial"/>
                <w:b/>
                <w:bCs/>
              </w:rPr>
              <w:t>bodoči upravljalec</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1EF3E2" w14:textId="77777777" w:rsidR="00F13C0B" w:rsidRPr="00F13C0B" w:rsidRDefault="00F13C0B" w:rsidP="00F13C0B">
            <w:pPr>
              <w:spacing w:after="0"/>
              <w:jc w:val="both"/>
              <w:rPr>
                <w:rFonts w:ascii="Arial" w:hAnsi="Arial" w:cs="Arial"/>
                <w:b/>
                <w:bCs/>
              </w:rPr>
            </w:pPr>
            <w:r w:rsidRPr="00F13C0B">
              <w:rPr>
                <w:rFonts w:ascii="Arial" w:hAnsi="Arial" w:cs="Arial"/>
                <w:b/>
                <w:bCs/>
              </w:rPr>
              <w:t>odbitek DDV</w:t>
            </w:r>
          </w:p>
        </w:tc>
      </w:tr>
      <w:tr w:rsidR="00F13C0B" w:rsidRPr="00F13C0B" w14:paraId="1A25F6E3" w14:textId="77777777" w:rsidTr="00F13C0B">
        <w:tc>
          <w:tcPr>
            <w:tcW w:w="3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C107E8" w14:textId="77777777" w:rsidR="00F13C0B" w:rsidRPr="00F13C0B" w:rsidRDefault="00F13C0B" w:rsidP="00F13C0B">
            <w:pPr>
              <w:spacing w:after="0"/>
              <w:jc w:val="both"/>
              <w:rPr>
                <w:rFonts w:ascii="Arial" w:hAnsi="Arial" w:cs="Arial"/>
              </w:rPr>
            </w:pPr>
            <w:r w:rsidRPr="00F13C0B">
              <w:rPr>
                <w:rFonts w:ascii="Arial" w:hAnsi="Arial" w:cs="Arial"/>
              </w:rPr>
              <w:t>večnamenska dvorana</w:t>
            </w:r>
          </w:p>
        </w:tc>
        <w:tc>
          <w:tcPr>
            <w:tcW w:w="2672" w:type="dxa"/>
            <w:tcBorders>
              <w:top w:val="nil"/>
              <w:left w:val="nil"/>
              <w:bottom w:val="single" w:sz="8" w:space="0" w:color="auto"/>
              <w:right w:val="single" w:sz="8" w:space="0" w:color="auto"/>
            </w:tcBorders>
            <w:tcMar>
              <w:top w:w="0" w:type="dxa"/>
              <w:left w:w="108" w:type="dxa"/>
              <w:bottom w:w="0" w:type="dxa"/>
              <w:right w:w="108" w:type="dxa"/>
            </w:tcMar>
            <w:hideMark/>
          </w:tcPr>
          <w:p w14:paraId="5F592958" w14:textId="77777777" w:rsidR="00F13C0B" w:rsidRPr="00F13C0B" w:rsidRDefault="00F13C0B" w:rsidP="00F13C0B">
            <w:pPr>
              <w:spacing w:after="0"/>
              <w:jc w:val="both"/>
              <w:rPr>
                <w:rFonts w:ascii="Arial" w:hAnsi="Arial" w:cs="Arial"/>
              </w:rPr>
            </w:pPr>
            <w:r w:rsidRPr="00F13C0B">
              <w:rPr>
                <w:rFonts w:ascii="Arial" w:hAnsi="Arial" w:cs="Arial"/>
              </w:rPr>
              <w:t>režijski obrat Občine Žiri</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7A93FB8B" w14:textId="77777777" w:rsidR="00F13C0B" w:rsidRPr="00F13C0B" w:rsidRDefault="00F13C0B" w:rsidP="00F13C0B">
            <w:pPr>
              <w:spacing w:after="0"/>
              <w:jc w:val="both"/>
              <w:rPr>
                <w:rFonts w:ascii="Arial" w:hAnsi="Arial" w:cs="Arial"/>
              </w:rPr>
            </w:pPr>
            <w:r w:rsidRPr="00F13C0B">
              <w:rPr>
                <w:rFonts w:ascii="Arial" w:hAnsi="Arial" w:cs="Arial"/>
              </w:rPr>
              <w:t>da</w:t>
            </w:r>
          </w:p>
        </w:tc>
      </w:tr>
      <w:tr w:rsidR="00F13C0B" w:rsidRPr="00F13C0B" w14:paraId="6F4A7CBC" w14:textId="77777777" w:rsidTr="00F13C0B">
        <w:tc>
          <w:tcPr>
            <w:tcW w:w="3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7D31D0" w14:textId="77777777" w:rsidR="00F13C0B" w:rsidRPr="00F13C0B" w:rsidRDefault="00F13C0B" w:rsidP="00F13C0B">
            <w:pPr>
              <w:spacing w:after="0"/>
              <w:jc w:val="both"/>
              <w:rPr>
                <w:rFonts w:ascii="Arial" w:hAnsi="Arial" w:cs="Arial"/>
              </w:rPr>
            </w:pPr>
            <w:r w:rsidRPr="00F13C0B">
              <w:rPr>
                <w:rFonts w:ascii="Arial" w:hAnsi="Arial" w:cs="Arial"/>
              </w:rPr>
              <w:t>povezovalni del osnovne šole</w:t>
            </w:r>
          </w:p>
        </w:tc>
        <w:tc>
          <w:tcPr>
            <w:tcW w:w="2672" w:type="dxa"/>
            <w:tcBorders>
              <w:top w:val="nil"/>
              <w:left w:val="nil"/>
              <w:bottom w:val="single" w:sz="8" w:space="0" w:color="auto"/>
              <w:right w:val="single" w:sz="8" w:space="0" w:color="auto"/>
            </w:tcBorders>
            <w:tcMar>
              <w:top w:w="0" w:type="dxa"/>
              <w:left w:w="108" w:type="dxa"/>
              <w:bottom w:w="0" w:type="dxa"/>
              <w:right w:w="108" w:type="dxa"/>
            </w:tcMar>
            <w:hideMark/>
          </w:tcPr>
          <w:p w14:paraId="06ECE01E" w14:textId="77777777" w:rsidR="00F13C0B" w:rsidRPr="00F13C0B" w:rsidRDefault="00F13C0B" w:rsidP="00F13C0B">
            <w:pPr>
              <w:spacing w:after="0"/>
              <w:jc w:val="both"/>
              <w:rPr>
                <w:rFonts w:ascii="Arial" w:hAnsi="Arial" w:cs="Arial"/>
              </w:rPr>
            </w:pPr>
            <w:r w:rsidRPr="00F13C0B">
              <w:rPr>
                <w:rFonts w:ascii="Arial" w:hAnsi="Arial" w:cs="Arial"/>
              </w:rPr>
              <w:t>Osnovna šola Žiri</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485E936C" w14:textId="77777777" w:rsidR="00F13C0B" w:rsidRPr="00F13C0B" w:rsidRDefault="00F13C0B" w:rsidP="00F13C0B">
            <w:pPr>
              <w:spacing w:after="0"/>
              <w:jc w:val="both"/>
              <w:rPr>
                <w:rFonts w:ascii="Arial" w:hAnsi="Arial" w:cs="Arial"/>
              </w:rPr>
            </w:pPr>
            <w:r w:rsidRPr="00F13C0B">
              <w:rPr>
                <w:rFonts w:ascii="Arial" w:hAnsi="Arial" w:cs="Arial"/>
              </w:rPr>
              <w:t>ne</w:t>
            </w:r>
          </w:p>
        </w:tc>
      </w:tr>
      <w:tr w:rsidR="00F13C0B" w:rsidRPr="00F13C0B" w14:paraId="11860A9D" w14:textId="77777777" w:rsidTr="00F13C0B">
        <w:tc>
          <w:tcPr>
            <w:tcW w:w="3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A024B9" w14:textId="77777777" w:rsidR="00F13C0B" w:rsidRPr="00F13C0B" w:rsidRDefault="00F13C0B" w:rsidP="00F13C0B">
            <w:pPr>
              <w:spacing w:after="0"/>
              <w:jc w:val="both"/>
              <w:rPr>
                <w:rFonts w:ascii="Arial" w:hAnsi="Arial" w:cs="Arial"/>
              </w:rPr>
            </w:pPr>
            <w:r w:rsidRPr="00F13C0B">
              <w:rPr>
                <w:rFonts w:ascii="Arial" w:hAnsi="Arial" w:cs="Arial"/>
              </w:rPr>
              <w:t>igrišče vrtca</w:t>
            </w:r>
          </w:p>
        </w:tc>
        <w:tc>
          <w:tcPr>
            <w:tcW w:w="2672" w:type="dxa"/>
            <w:tcBorders>
              <w:top w:val="nil"/>
              <w:left w:val="nil"/>
              <w:bottom w:val="single" w:sz="8" w:space="0" w:color="auto"/>
              <w:right w:val="single" w:sz="8" w:space="0" w:color="auto"/>
            </w:tcBorders>
            <w:tcMar>
              <w:top w:w="0" w:type="dxa"/>
              <w:left w:w="108" w:type="dxa"/>
              <w:bottom w:w="0" w:type="dxa"/>
              <w:right w:w="108" w:type="dxa"/>
            </w:tcMar>
            <w:hideMark/>
          </w:tcPr>
          <w:p w14:paraId="75AD7A63" w14:textId="77777777" w:rsidR="00F13C0B" w:rsidRPr="00F13C0B" w:rsidRDefault="00F13C0B" w:rsidP="00F13C0B">
            <w:pPr>
              <w:spacing w:after="0"/>
              <w:jc w:val="both"/>
              <w:rPr>
                <w:rFonts w:ascii="Arial" w:hAnsi="Arial" w:cs="Arial"/>
              </w:rPr>
            </w:pPr>
            <w:r w:rsidRPr="00F13C0B">
              <w:rPr>
                <w:rFonts w:ascii="Arial" w:hAnsi="Arial" w:cs="Arial"/>
              </w:rPr>
              <w:t>Osnovna šola Žiri</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1B3D161D" w14:textId="77777777" w:rsidR="00F13C0B" w:rsidRPr="00F13C0B" w:rsidRDefault="00F13C0B" w:rsidP="00F13C0B">
            <w:pPr>
              <w:spacing w:after="0"/>
              <w:jc w:val="both"/>
              <w:rPr>
                <w:rFonts w:ascii="Arial" w:hAnsi="Arial" w:cs="Arial"/>
              </w:rPr>
            </w:pPr>
            <w:r w:rsidRPr="00F13C0B">
              <w:rPr>
                <w:rFonts w:ascii="Arial" w:hAnsi="Arial" w:cs="Arial"/>
              </w:rPr>
              <w:t>ne</w:t>
            </w:r>
          </w:p>
        </w:tc>
      </w:tr>
      <w:tr w:rsidR="00F13C0B" w:rsidRPr="00F13C0B" w14:paraId="1BB06B1A" w14:textId="77777777" w:rsidTr="00F13C0B">
        <w:tc>
          <w:tcPr>
            <w:tcW w:w="3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51E5BA" w14:textId="77777777" w:rsidR="00F13C0B" w:rsidRPr="00F13C0B" w:rsidRDefault="00F13C0B" w:rsidP="00F13C0B">
            <w:pPr>
              <w:spacing w:after="0"/>
              <w:jc w:val="both"/>
              <w:rPr>
                <w:rFonts w:ascii="Arial" w:hAnsi="Arial" w:cs="Arial"/>
              </w:rPr>
            </w:pPr>
            <w:r w:rsidRPr="00F13C0B">
              <w:rPr>
                <w:rFonts w:ascii="Arial" w:hAnsi="Arial" w:cs="Arial"/>
              </w:rPr>
              <w:t>dovoz, dvorišče</w:t>
            </w:r>
          </w:p>
        </w:tc>
        <w:tc>
          <w:tcPr>
            <w:tcW w:w="2672" w:type="dxa"/>
            <w:tcBorders>
              <w:top w:val="nil"/>
              <w:left w:val="nil"/>
              <w:bottom w:val="single" w:sz="8" w:space="0" w:color="auto"/>
              <w:right w:val="single" w:sz="8" w:space="0" w:color="auto"/>
            </w:tcBorders>
            <w:tcMar>
              <w:top w:w="0" w:type="dxa"/>
              <w:left w:w="108" w:type="dxa"/>
              <w:bottom w:w="0" w:type="dxa"/>
              <w:right w:w="108" w:type="dxa"/>
            </w:tcMar>
            <w:hideMark/>
          </w:tcPr>
          <w:p w14:paraId="06E6EF5C" w14:textId="77777777" w:rsidR="00F13C0B" w:rsidRPr="00F13C0B" w:rsidRDefault="00F13C0B" w:rsidP="00F13C0B">
            <w:pPr>
              <w:spacing w:after="0"/>
              <w:jc w:val="both"/>
              <w:rPr>
                <w:rFonts w:ascii="Arial" w:hAnsi="Arial" w:cs="Arial"/>
              </w:rPr>
            </w:pPr>
            <w:r w:rsidRPr="00F13C0B">
              <w:rPr>
                <w:rFonts w:ascii="Arial" w:hAnsi="Arial" w:cs="Arial"/>
              </w:rPr>
              <w:t>Osnovna šola Žiri</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64794747" w14:textId="77777777" w:rsidR="00F13C0B" w:rsidRPr="00F13C0B" w:rsidRDefault="00F13C0B" w:rsidP="00F13C0B">
            <w:pPr>
              <w:spacing w:after="0"/>
              <w:jc w:val="both"/>
              <w:rPr>
                <w:rFonts w:ascii="Arial" w:hAnsi="Arial" w:cs="Arial"/>
              </w:rPr>
            </w:pPr>
            <w:r w:rsidRPr="00F13C0B">
              <w:rPr>
                <w:rFonts w:ascii="Arial" w:hAnsi="Arial" w:cs="Arial"/>
              </w:rPr>
              <w:t>ne</w:t>
            </w:r>
          </w:p>
        </w:tc>
      </w:tr>
      <w:tr w:rsidR="00F13C0B" w:rsidRPr="00F13C0B" w14:paraId="26BBC6B2" w14:textId="77777777" w:rsidTr="00F13C0B">
        <w:tc>
          <w:tcPr>
            <w:tcW w:w="3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098508" w14:textId="77777777" w:rsidR="00F13C0B" w:rsidRPr="00F13C0B" w:rsidRDefault="00F13C0B" w:rsidP="00F13C0B">
            <w:pPr>
              <w:spacing w:after="0"/>
              <w:jc w:val="both"/>
              <w:rPr>
                <w:rFonts w:ascii="Arial" w:hAnsi="Arial" w:cs="Arial"/>
              </w:rPr>
            </w:pPr>
            <w:r w:rsidRPr="00F13C0B">
              <w:rPr>
                <w:rFonts w:ascii="Arial" w:hAnsi="Arial" w:cs="Arial"/>
              </w:rPr>
              <w:t>javna parkirišča in zelenice</w:t>
            </w:r>
          </w:p>
        </w:tc>
        <w:tc>
          <w:tcPr>
            <w:tcW w:w="2672" w:type="dxa"/>
            <w:tcBorders>
              <w:top w:val="nil"/>
              <w:left w:val="nil"/>
              <w:bottom w:val="single" w:sz="8" w:space="0" w:color="auto"/>
              <w:right w:val="single" w:sz="8" w:space="0" w:color="auto"/>
            </w:tcBorders>
            <w:tcMar>
              <w:top w:w="0" w:type="dxa"/>
              <w:left w:w="108" w:type="dxa"/>
              <w:bottom w:w="0" w:type="dxa"/>
              <w:right w:w="108" w:type="dxa"/>
            </w:tcMar>
            <w:hideMark/>
          </w:tcPr>
          <w:p w14:paraId="3A4173C6" w14:textId="77777777" w:rsidR="00F13C0B" w:rsidRPr="00F13C0B" w:rsidRDefault="00F13C0B" w:rsidP="00F13C0B">
            <w:pPr>
              <w:spacing w:after="0"/>
              <w:jc w:val="both"/>
              <w:rPr>
                <w:rFonts w:ascii="Arial" w:hAnsi="Arial" w:cs="Arial"/>
              </w:rPr>
            </w:pPr>
            <w:r w:rsidRPr="00F13C0B">
              <w:rPr>
                <w:rFonts w:ascii="Arial" w:hAnsi="Arial" w:cs="Arial"/>
              </w:rPr>
              <w:t>Občina Žiri</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7C035409" w14:textId="77777777" w:rsidR="00F13C0B" w:rsidRPr="00F13C0B" w:rsidRDefault="00F13C0B" w:rsidP="00F13C0B">
            <w:pPr>
              <w:spacing w:after="0"/>
              <w:jc w:val="both"/>
              <w:rPr>
                <w:rFonts w:ascii="Arial" w:hAnsi="Arial" w:cs="Arial"/>
              </w:rPr>
            </w:pPr>
            <w:r w:rsidRPr="00F13C0B">
              <w:rPr>
                <w:rFonts w:ascii="Arial" w:hAnsi="Arial" w:cs="Arial"/>
              </w:rPr>
              <w:t>ne</w:t>
            </w:r>
          </w:p>
        </w:tc>
      </w:tr>
      <w:tr w:rsidR="00F13C0B" w:rsidRPr="00F13C0B" w14:paraId="3DBC5D83" w14:textId="77777777" w:rsidTr="00F13C0B">
        <w:tc>
          <w:tcPr>
            <w:tcW w:w="3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C26406" w14:textId="77777777" w:rsidR="00F13C0B" w:rsidRPr="00F13C0B" w:rsidRDefault="00F13C0B" w:rsidP="00F13C0B">
            <w:pPr>
              <w:spacing w:after="0"/>
              <w:jc w:val="both"/>
              <w:rPr>
                <w:rFonts w:ascii="Arial" w:hAnsi="Arial" w:cs="Arial"/>
              </w:rPr>
            </w:pPr>
            <w:r w:rsidRPr="00F13C0B">
              <w:rPr>
                <w:rFonts w:ascii="Arial" w:hAnsi="Arial" w:cs="Arial"/>
              </w:rPr>
              <w:t>javna cesta</w:t>
            </w:r>
          </w:p>
        </w:tc>
        <w:tc>
          <w:tcPr>
            <w:tcW w:w="2672" w:type="dxa"/>
            <w:tcBorders>
              <w:top w:val="nil"/>
              <w:left w:val="nil"/>
              <w:bottom w:val="single" w:sz="8" w:space="0" w:color="auto"/>
              <w:right w:val="single" w:sz="8" w:space="0" w:color="auto"/>
            </w:tcBorders>
            <w:tcMar>
              <w:top w:w="0" w:type="dxa"/>
              <w:left w:w="108" w:type="dxa"/>
              <w:bottom w:w="0" w:type="dxa"/>
              <w:right w:w="108" w:type="dxa"/>
            </w:tcMar>
            <w:hideMark/>
          </w:tcPr>
          <w:p w14:paraId="1883E6FD" w14:textId="77777777" w:rsidR="00F13C0B" w:rsidRPr="00F13C0B" w:rsidRDefault="00F13C0B" w:rsidP="00F13C0B">
            <w:pPr>
              <w:spacing w:after="0"/>
              <w:jc w:val="both"/>
              <w:rPr>
                <w:rFonts w:ascii="Arial" w:hAnsi="Arial" w:cs="Arial"/>
              </w:rPr>
            </w:pPr>
            <w:r w:rsidRPr="00F13C0B">
              <w:rPr>
                <w:rFonts w:ascii="Arial" w:hAnsi="Arial" w:cs="Arial"/>
              </w:rPr>
              <w:t>Občina Žiri</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17414337" w14:textId="77777777" w:rsidR="00F13C0B" w:rsidRPr="00F13C0B" w:rsidRDefault="00F13C0B" w:rsidP="00F13C0B">
            <w:pPr>
              <w:spacing w:after="0"/>
              <w:jc w:val="both"/>
              <w:rPr>
                <w:rFonts w:ascii="Arial" w:hAnsi="Arial" w:cs="Arial"/>
              </w:rPr>
            </w:pPr>
            <w:r w:rsidRPr="00F13C0B">
              <w:rPr>
                <w:rFonts w:ascii="Arial" w:hAnsi="Arial" w:cs="Arial"/>
              </w:rPr>
              <w:t>ne</w:t>
            </w:r>
          </w:p>
        </w:tc>
      </w:tr>
      <w:tr w:rsidR="00F13C0B" w:rsidRPr="00F13C0B" w14:paraId="4FE4AFA5" w14:textId="77777777" w:rsidTr="00F13C0B">
        <w:tc>
          <w:tcPr>
            <w:tcW w:w="3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5C3DD5" w14:textId="77777777" w:rsidR="00F13C0B" w:rsidRPr="00F13C0B" w:rsidRDefault="00F13C0B" w:rsidP="00F13C0B">
            <w:pPr>
              <w:spacing w:after="0"/>
              <w:jc w:val="both"/>
              <w:rPr>
                <w:rFonts w:ascii="Arial" w:hAnsi="Arial" w:cs="Arial"/>
              </w:rPr>
            </w:pPr>
            <w:r w:rsidRPr="00F13C0B">
              <w:rPr>
                <w:rFonts w:ascii="Arial" w:hAnsi="Arial" w:cs="Arial"/>
              </w:rPr>
              <w:t>javni vodovod</w:t>
            </w:r>
          </w:p>
        </w:tc>
        <w:tc>
          <w:tcPr>
            <w:tcW w:w="2672" w:type="dxa"/>
            <w:tcBorders>
              <w:top w:val="nil"/>
              <w:left w:val="nil"/>
              <w:bottom w:val="single" w:sz="8" w:space="0" w:color="auto"/>
              <w:right w:val="single" w:sz="8" w:space="0" w:color="auto"/>
            </w:tcBorders>
            <w:tcMar>
              <w:top w:w="0" w:type="dxa"/>
              <w:left w:w="108" w:type="dxa"/>
              <w:bottom w:w="0" w:type="dxa"/>
              <w:right w:w="108" w:type="dxa"/>
            </w:tcMar>
            <w:hideMark/>
          </w:tcPr>
          <w:p w14:paraId="33BD0D04" w14:textId="77777777" w:rsidR="00F13C0B" w:rsidRPr="00F13C0B" w:rsidRDefault="00F13C0B" w:rsidP="00F13C0B">
            <w:pPr>
              <w:spacing w:after="0"/>
              <w:jc w:val="both"/>
              <w:rPr>
                <w:rFonts w:ascii="Arial" w:hAnsi="Arial" w:cs="Arial"/>
              </w:rPr>
            </w:pPr>
            <w:r w:rsidRPr="00F13C0B">
              <w:rPr>
                <w:rFonts w:ascii="Arial" w:hAnsi="Arial" w:cs="Arial"/>
              </w:rPr>
              <w:t>režijski obrat Občine Žiri</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76A91702" w14:textId="77777777" w:rsidR="00F13C0B" w:rsidRPr="00F13C0B" w:rsidRDefault="00F13C0B" w:rsidP="00F13C0B">
            <w:pPr>
              <w:spacing w:after="0"/>
              <w:jc w:val="both"/>
              <w:rPr>
                <w:rFonts w:ascii="Arial" w:hAnsi="Arial" w:cs="Arial"/>
              </w:rPr>
            </w:pPr>
            <w:r w:rsidRPr="00F13C0B">
              <w:rPr>
                <w:rFonts w:ascii="Arial" w:hAnsi="Arial" w:cs="Arial"/>
              </w:rPr>
              <w:t>da</w:t>
            </w:r>
          </w:p>
        </w:tc>
      </w:tr>
      <w:tr w:rsidR="00F13C0B" w:rsidRPr="00F13C0B" w14:paraId="4FA1716A" w14:textId="77777777" w:rsidTr="00F13C0B">
        <w:tc>
          <w:tcPr>
            <w:tcW w:w="3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3339F7" w14:textId="77777777" w:rsidR="00F13C0B" w:rsidRPr="00F13C0B" w:rsidRDefault="00F13C0B" w:rsidP="00F13C0B">
            <w:pPr>
              <w:spacing w:after="0"/>
              <w:jc w:val="both"/>
              <w:rPr>
                <w:rFonts w:ascii="Arial" w:hAnsi="Arial" w:cs="Arial"/>
              </w:rPr>
            </w:pPr>
            <w:r w:rsidRPr="00F13C0B">
              <w:rPr>
                <w:rFonts w:ascii="Arial" w:hAnsi="Arial" w:cs="Arial"/>
              </w:rPr>
              <w:t>javna kanalizacija</w:t>
            </w:r>
          </w:p>
        </w:tc>
        <w:tc>
          <w:tcPr>
            <w:tcW w:w="2672" w:type="dxa"/>
            <w:tcBorders>
              <w:top w:val="nil"/>
              <w:left w:val="nil"/>
              <w:bottom w:val="single" w:sz="8" w:space="0" w:color="auto"/>
              <w:right w:val="single" w:sz="8" w:space="0" w:color="auto"/>
            </w:tcBorders>
            <w:tcMar>
              <w:top w:w="0" w:type="dxa"/>
              <w:left w:w="108" w:type="dxa"/>
              <w:bottom w:w="0" w:type="dxa"/>
              <w:right w:w="108" w:type="dxa"/>
            </w:tcMar>
            <w:hideMark/>
          </w:tcPr>
          <w:p w14:paraId="2F437739" w14:textId="77777777" w:rsidR="00F13C0B" w:rsidRPr="00F13C0B" w:rsidRDefault="00F13C0B" w:rsidP="00F13C0B">
            <w:pPr>
              <w:spacing w:after="0"/>
              <w:jc w:val="both"/>
              <w:rPr>
                <w:rFonts w:ascii="Arial" w:hAnsi="Arial" w:cs="Arial"/>
              </w:rPr>
            </w:pPr>
            <w:r w:rsidRPr="00F13C0B">
              <w:rPr>
                <w:rFonts w:ascii="Arial" w:hAnsi="Arial" w:cs="Arial"/>
              </w:rPr>
              <w:t>režijski obrat Občine Žiri</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4A418BEA" w14:textId="77777777" w:rsidR="00F13C0B" w:rsidRPr="00F13C0B" w:rsidRDefault="00F13C0B" w:rsidP="00F13C0B">
            <w:pPr>
              <w:spacing w:after="0"/>
              <w:jc w:val="both"/>
              <w:rPr>
                <w:rFonts w:ascii="Arial" w:hAnsi="Arial" w:cs="Arial"/>
              </w:rPr>
            </w:pPr>
            <w:r w:rsidRPr="00F13C0B">
              <w:rPr>
                <w:rFonts w:ascii="Arial" w:hAnsi="Arial" w:cs="Arial"/>
              </w:rPr>
              <w:t>da</w:t>
            </w:r>
          </w:p>
        </w:tc>
      </w:tr>
      <w:tr w:rsidR="00F13C0B" w:rsidRPr="00F13C0B" w14:paraId="31CCBFDE" w14:textId="77777777" w:rsidTr="00F13C0B">
        <w:tc>
          <w:tcPr>
            <w:tcW w:w="3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88CE70" w14:textId="77777777" w:rsidR="00F13C0B" w:rsidRPr="00F13C0B" w:rsidRDefault="00F13C0B" w:rsidP="00F13C0B">
            <w:pPr>
              <w:spacing w:after="0"/>
              <w:jc w:val="both"/>
              <w:rPr>
                <w:rFonts w:ascii="Arial" w:hAnsi="Arial" w:cs="Arial"/>
              </w:rPr>
            </w:pPr>
            <w:r w:rsidRPr="00F13C0B">
              <w:rPr>
                <w:rFonts w:ascii="Arial" w:hAnsi="Arial" w:cs="Arial"/>
              </w:rPr>
              <w:t>javna razsvetljava</w:t>
            </w:r>
          </w:p>
        </w:tc>
        <w:tc>
          <w:tcPr>
            <w:tcW w:w="2672" w:type="dxa"/>
            <w:tcBorders>
              <w:top w:val="nil"/>
              <w:left w:val="nil"/>
              <w:bottom w:val="single" w:sz="8" w:space="0" w:color="auto"/>
              <w:right w:val="single" w:sz="8" w:space="0" w:color="auto"/>
            </w:tcBorders>
            <w:tcMar>
              <w:top w:w="0" w:type="dxa"/>
              <w:left w:w="108" w:type="dxa"/>
              <w:bottom w:w="0" w:type="dxa"/>
              <w:right w:w="108" w:type="dxa"/>
            </w:tcMar>
            <w:hideMark/>
          </w:tcPr>
          <w:p w14:paraId="3E64A436" w14:textId="77777777" w:rsidR="00F13C0B" w:rsidRPr="00F13C0B" w:rsidRDefault="00F13C0B" w:rsidP="00F13C0B">
            <w:pPr>
              <w:spacing w:after="0"/>
              <w:jc w:val="both"/>
              <w:rPr>
                <w:rFonts w:ascii="Arial" w:hAnsi="Arial" w:cs="Arial"/>
              </w:rPr>
            </w:pPr>
            <w:r w:rsidRPr="00F13C0B">
              <w:rPr>
                <w:rFonts w:ascii="Arial" w:hAnsi="Arial" w:cs="Arial"/>
              </w:rPr>
              <w:t>Občina Žiri</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35FC7978" w14:textId="77777777" w:rsidR="00F13C0B" w:rsidRPr="00F13C0B" w:rsidRDefault="00F13C0B" w:rsidP="00F13C0B">
            <w:pPr>
              <w:spacing w:after="0"/>
              <w:jc w:val="both"/>
              <w:rPr>
                <w:rFonts w:ascii="Arial" w:hAnsi="Arial" w:cs="Arial"/>
              </w:rPr>
            </w:pPr>
            <w:r w:rsidRPr="00F13C0B">
              <w:rPr>
                <w:rFonts w:ascii="Arial" w:hAnsi="Arial" w:cs="Arial"/>
              </w:rPr>
              <w:t>ne</w:t>
            </w:r>
          </w:p>
        </w:tc>
      </w:tr>
    </w:tbl>
    <w:p w14:paraId="529AB4F5" w14:textId="00F21C97" w:rsidR="00F13C0B" w:rsidRDefault="00F13C0B" w:rsidP="00934861">
      <w:pPr>
        <w:spacing w:after="0"/>
        <w:jc w:val="both"/>
        <w:rPr>
          <w:rFonts w:ascii="Arial" w:hAnsi="Arial" w:cs="Arial"/>
        </w:rPr>
      </w:pPr>
    </w:p>
    <w:p w14:paraId="633F89B2" w14:textId="370BB1B2" w:rsidR="00D22A3C" w:rsidRPr="00E01712" w:rsidRDefault="00B6058C" w:rsidP="00934861">
      <w:pPr>
        <w:spacing w:after="0"/>
        <w:jc w:val="both"/>
        <w:rPr>
          <w:rFonts w:ascii="Arial" w:hAnsi="Arial" w:cs="Arial"/>
        </w:rPr>
      </w:pPr>
      <w:r>
        <w:rPr>
          <w:rFonts w:ascii="Arial" w:hAnsi="Arial" w:cs="Arial"/>
        </w:rPr>
        <w:t xml:space="preserve">Za </w:t>
      </w:r>
      <w:r w:rsidRPr="00B6058C">
        <w:rPr>
          <w:rFonts w:ascii="Arial" w:hAnsi="Arial" w:cs="Arial"/>
        </w:rPr>
        <w:t>večnamensk</w:t>
      </w:r>
      <w:r>
        <w:rPr>
          <w:rFonts w:ascii="Arial" w:hAnsi="Arial" w:cs="Arial"/>
        </w:rPr>
        <w:t>o</w:t>
      </w:r>
      <w:r w:rsidRPr="00B6058C">
        <w:rPr>
          <w:rFonts w:ascii="Arial" w:hAnsi="Arial" w:cs="Arial"/>
        </w:rPr>
        <w:t xml:space="preserve"> dvoran</w:t>
      </w:r>
      <w:r>
        <w:rPr>
          <w:rFonts w:ascii="Arial" w:hAnsi="Arial" w:cs="Arial"/>
        </w:rPr>
        <w:t xml:space="preserve">o, </w:t>
      </w:r>
      <w:r w:rsidRPr="00B6058C">
        <w:rPr>
          <w:rFonts w:ascii="Arial" w:hAnsi="Arial" w:cs="Arial"/>
        </w:rPr>
        <w:t>javni vodovod</w:t>
      </w:r>
      <w:r>
        <w:rPr>
          <w:rFonts w:ascii="Arial" w:hAnsi="Arial" w:cs="Arial"/>
        </w:rPr>
        <w:t xml:space="preserve"> in </w:t>
      </w:r>
      <w:r w:rsidRPr="00B6058C">
        <w:rPr>
          <w:rFonts w:ascii="Arial" w:hAnsi="Arial" w:cs="Arial"/>
        </w:rPr>
        <w:t>javn</w:t>
      </w:r>
      <w:r>
        <w:rPr>
          <w:rFonts w:ascii="Arial" w:hAnsi="Arial" w:cs="Arial"/>
        </w:rPr>
        <w:t>o</w:t>
      </w:r>
      <w:r w:rsidRPr="00B6058C">
        <w:rPr>
          <w:rFonts w:ascii="Arial" w:hAnsi="Arial" w:cs="Arial"/>
        </w:rPr>
        <w:t xml:space="preserve"> kanalizacij</w:t>
      </w:r>
      <w:r>
        <w:rPr>
          <w:rFonts w:ascii="Arial" w:hAnsi="Arial" w:cs="Arial"/>
        </w:rPr>
        <w:t>o velja o</w:t>
      </w:r>
      <w:r w:rsidRPr="00B6058C">
        <w:rPr>
          <w:rFonts w:ascii="Arial" w:hAnsi="Arial" w:cs="Arial"/>
        </w:rPr>
        <w:t>brnjena davčna obveznost</w:t>
      </w:r>
      <w:r>
        <w:rPr>
          <w:rFonts w:ascii="Arial" w:hAnsi="Arial" w:cs="Arial"/>
        </w:rPr>
        <w:t xml:space="preserve"> na podlagi 76.a člena ZDDV-1.</w:t>
      </w:r>
    </w:p>
    <w:p w14:paraId="0BC88E6D" w14:textId="77777777" w:rsidR="00934861" w:rsidRPr="00E01712" w:rsidRDefault="00934861" w:rsidP="00934861">
      <w:pPr>
        <w:spacing w:after="0"/>
        <w:jc w:val="both"/>
        <w:rPr>
          <w:rFonts w:ascii="Arial" w:hAnsi="Arial" w:cs="Arial"/>
        </w:rPr>
      </w:pPr>
    </w:p>
    <w:p w14:paraId="280CA9DD" w14:textId="24C32FAB" w:rsidR="00934861" w:rsidRPr="00E01712" w:rsidRDefault="00934861" w:rsidP="00934861">
      <w:pPr>
        <w:spacing w:after="0"/>
        <w:jc w:val="both"/>
        <w:rPr>
          <w:rFonts w:ascii="Arial" w:hAnsi="Arial" w:cs="Arial"/>
        </w:rPr>
      </w:pPr>
      <w:r w:rsidRPr="00E01712">
        <w:rPr>
          <w:rFonts w:ascii="Arial" w:hAnsi="Arial" w:cs="Arial"/>
        </w:rPr>
        <w:t xml:space="preserve">Znesek </w:t>
      </w:r>
      <w:r w:rsidR="00B6058C">
        <w:rPr>
          <w:rFonts w:ascii="Arial" w:hAnsi="Arial" w:cs="Arial"/>
        </w:rPr>
        <w:t xml:space="preserve">plačil </w:t>
      </w:r>
      <w:r w:rsidRPr="00E01712">
        <w:rPr>
          <w:rFonts w:ascii="Arial" w:hAnsi="Arial" w:cs="Arial"/>
        </w:rPr>
        <w:t xml:space="preserve">mora biti nakazan na transakcijski račun izvajalca:    </w:t>
      </w:r>
    </w:p>
    <w:p w14:paraId="08DD5AF4" w14:textId="77777777" w:rsidR="00934861" w:rsidRPr="00E01712" w:rsidRDefault="00934861" w:rsidP="00934861">
      <w:pPr>
        <w:spacing w:after="0"/>
        <w:jc w:val="both"/>
        <w:rPr>
          <w:rFonts w:ascii="Arial" w:hAnsi="Arial" w:cs="Arial"/>
        </w:rPr>
      </w:pPr>
      <w:r w:rsidRPr="00E01712">
        <w:rPr>
          <w:rFonts w:ascii="Arial" w:hAnsi="Arial" w:cs="Arial"/>
        </w:rPr>
        <w:t xml:space="preserve">banka </w:t>
      </w:r>
      <w:r w:rsidRPr="00E01712">
        <w:rPr>
          <w:rFonts w:ascii="Arial" w:hAnsi="Arial" w:cs="Arial"/>
        </w:rPr>
        <w:tab/>
      </w:r>
      <w:r w:rsidRPr="00E01712">
        <w:rPr>
          <w:rFonts w:ascii="Arial" w:hAnsi="Arial" w:cs="Arial"/>
        </w:rPr>
        <w:tab/>
        <w:t>________________________</w:t>
      </w:r>
    </w:p>
    <w:p w14:paraId="2EF70A0C" w14:textId="77777777" w:rsidR="00934861" w:rsidRPr="00E01712" w:rsidRDefault="00934861" w:rsidP="00934861">
      <w:pPr>
        <w:spacing w:after="0"/>
        <w:jc w:val="both"/>
        <w:rPr>
          <w:rFonts w:ascii="Arial" w:hAnsi="Arial" w:cs="Arial"/>
        </w:rPr>
      </w:pPr>
      <w:r w:rsidRPr="00E01712">
        <w:rPr>
          <w:rFonts w:ascii="Arial" w:hAnsi="Arial" w:cs="Arial"/>
        </w:rPr>
        <w:t xml:space="preserve">št. računa </w:t>
      </w:r>
      <w:r w:rsidRPr="00E01712">
        <w:rPr>
          <w:rFonts w:ascii="Arial" w:hAnsi="Arial" w:cs="Arial"/>
        </w:rPr>
        <w:tab/>
        <w:t>________________________</w:t>
      </w:r>
    </w:p>
    <w:p w14:paraId="56494C2B" w14:textId="77777777" w:rsidR="00934861" w:rsidRPr="00E01712" w:rsidRDefault="00934861" w:rsidP="00934861">
      <w:pPr>
        <w:spacing w:after="0"/>
        <w:jc w:val="both"/>
        <w:rPr>
          <w:rFonts w:ascii="Arial" w:hAnsi="Arial" w:cs="Arial"/>
        </w:rPr>
      </w:pPr>
    </w:p>
    <w:p w14:paraId="3EEA3513" w14:textId="7C4B3012" w:rsidR="00E62E99" w:rsidRPr="00E01712" w:rsidRDefault="00934861" w:rsidP="00934861">
      <w:pPr>
        <w:spacing w:after="0"/>
        <w:jc w:val="both"/>
        <w:rPr>
          <w:rFonts w:ascii="Arial" w:hAnsi="Arial" w:cs="Arial"/>
        </w:rPr>
      </w:pPr>
      <w:r w:rsidRPr="00E01712">
        <w:rPr>
          <w:rFonts w:ascii="Arial" w:hAnsi="Arial" w:cs="Arial"/>
        </w:rPr>
        <w:t>Izvajalec mora naročniku pravočasno sporočiti tudi transakcijske račune podizvajalcev, na katere je potrebno nakazati sredstva za neposredno plačilo podizvajalcem.</w:t>
      </w:r>
    </w:p>
    <w:p w14:paraId="6B802091" w14:textId="17A9EFFF" w:rsidR="00934861" w:rsidRPr="00E01712" w:rsidRDefault="00934861" w:rsidP="00934861">
      <w:pPr>
        <w:spacing w:after="0"/>
        <w:jc w:val="both"/>
        <w:rPr>
          <w:rFonts w:ascii="Arial" w:hAnsi="Arial" w:cs="Arial"/>
        </w:rPr>
      </w:pPr>
    </w:p>
    <w:p w14:paraId="39A8A272" w14:textId="77777777" w:rsidR="00F70093" w:rsidRPr="00E01712" w:rsidRDefault="00F70093" w:rsidP="00F70093">
      <w:pPr>
        <w:numPr>
          <w:ilvl w:val="0"/>
          <w:numId w:val="45"/>
        </w:numPr>
        <w:tabs>
          <w:tab w:val="left" w:pos="-4614"/>
          <w:tab w:val="left" w:pos="-4473"/>
          <w:tab w:val="left" w:pos="489"/>
          <w:tab w:val="right" w:pos="3465"/>
        </w:tabs>
        <w:autoSpaceDN w:val="0"/>
        <w:spacing w:after="0"/>
        <w:jc w:val="both"/>
        <w:rPr>
          <w:rFonts w:ascii="Arial" w:hAnsi="Arial" w:cs="Arial"/>
          <w:b/>
        </w:rPr>
      </w:pPr>
      <w:r w:rsidRPr="00E01712">
        <w:rPr>
          <w:rFonts w:ascii="Arial" w:hAnsi="Arial" w:cs="Arial"/>
          <w:b/>
        </w:rPr>
        <w:t>GARANCIJSKE DOBE</w:t>
      </w:r>
    </w:p>
    <w:p w14:paraId="156CB972" w14:textId="77777777" w:rsidR="00F70093" w:rsidRPr="00E01712" w:rsidRDefault="00F70093" w:rsidP="00F70093">
      <w:pPr>
        <w:tabs>
          <w:tab w:val="left" w:pos="426"/>
          <w:tab w:val="left" w:pos="567"/>
          <w:tab w:val="left" w:pos="4253"/>
          <w:tab w:val="left" w:pos="5529"/>
          <w:tab w:val="right" w:pos="8505"/>
        </w:tabs>
        <w:spacing w:after="0"/>
        <w:ind w:right="7"/>
        <w:jc w:val="both"/>
        <w:rPr>
          <w:rFonts w:ascii="Arial" w:hAnsi="Arial" w:cs="Arial"/>
        </w:rPr>
      </w:pPr>
    </w:p>
    <w:p w14:paraId="07130F94" w14:textId="77777777" w:rsidR="00F70093" w:rsidRPr="00E01712" w:rsidRDefault="00F70093" w:rsidP="00F70093">
      <w:pPr>
        <w:spacing w:after="0"/>
        <w:ind w:right="7"/>
        <w:jc w:val="both"/>
        <w:rPr>
          <w:rFonts w:ascii="Arial" w:hAnsi="Arial" w:cs="Arial"/>
        </w:rPr>
      </w:pPr>
    </w:p>
    <w:p w14:paraId="014946FC" w14:textId="77777777" w:rsidR="00F70093" w:rsidRPr="00E01712" w:rsidRDefault="00F70093" w:rsidP="00F70093">
      <w:pPr>
        <w:numPr>
          <w:ilvl w:val="0"/>
          <w:numId w:val="46"/>
        </w:numPr>
        <w:autoSpaceDN w:val="0"/>
        <w:spacing w:after="0"/>
        <w:jc w:val="center"/>
        <w:rPr>
          <w:rFonts w:ascii="Arial" w:hAnsi="Arial" w:cs="Arial"/>
          <w:b/>
        </w:rPr>
      </w:pPr>
      <w:r w:rsidRPr="00E01712">
        <w:rPr>
          <w:rFonts w:ascii="Arial" w:hAnsi="Arial" w:cs="Arial"/>
          <w:b/>
        </w:rPr>
        <w:t>člen</w:t>
      </w:r>
    </w:p>
    <w:p w14:paraId="7334D715" w14:textId="77777777" w:rsidR="00F70093" w:rsidRPr="00E01712" w:rsidRDefault="00F70093" w:rsidP="00F70093">
      <w:pPr>
        <w:autoSpaceDN w:val="0"/>
        <w:spacing w:after="0"/>
        <w:jc w:val="both"/>
        <w:rPr>
          <w:rFonts w:ascii="Arial" w:hAnsi="Arial" w:cs="Arial"/>
        </w:rPr>
      </w:pPr>
    </w:p>
    <w:p w14:paraId="4D2C40E8" w14:textId="77777777" w:rsidR="00F70093" w:rsidRPr="00E01712" w:rsidRDefault="00F70093" w:rsidP="00F70093">
      <w:pPr>
        <w:autoSpaceDN w:val="0"/>
        <w:spacing w:after="0"/>
        <w:jc w:val="both"/>
        <w:rPr>
          <w:rFonts w:ascii="Arial" w:hAnsi="Arial" w:cs="Arial"/>
        </w:rPr>
      </w:pPr>
      <w:r w:rsidRPr="00E01712">
        <w:rPr>
          <w:rFonts w:ascii="Arial" w:hAnsi="Arial" w:cs="Arial"/>
        </w:rPr>
        <w:t>Splošni garancijski rok za vsa izvedena dela je 5 (pet) let, razen za naslednja dela in opremo:</w:t>
      </w:r>
    </w:p>
    <w:p w14:paraId="35C2E876" w14:textId="245DD93F" w:rsidR="00F70093" w:rsidRPr="00E01712" w:rsidRDefault="00F70093" w:rsidP="00F70093">
      <w:pPr>
        <w:numPr>
          <w:ilvl w:val="0"/>
          <w:numId w:val="17"/>
        </w:numPr>
        <w:autoSpaceDN w:val="0"/>
        <w:spacing w:after="0"/>
        <w:jc w:val="both"/>
        <w:rPr>
          <w:rFonts w:ascii="Arial" w:hAnsi="Arial" w:cs="Arial"/>
        </w:rPr>
      </w:pPr>
      <w:r w:rsidRPr="00E01712">
        <w:rPr>
          <w:rFonts w:ascii="Arial" w:hAnsi="Arial" w:cs="Arial"/>
        </w:rPr>
        <w:t xml:space="preserve">streha kot sistem mora zagotavljati trajnost za garancijsko dobo </w:t>
      </w:r>
      <w:r w:rsidR="00E56DBB" w:rsidRPr="00E01712">
        <w:rPr>
          <w:rFonts w:ascii="Arial" w:hAnsi="Arial" w:cs="Arial"/>
        </w:rPr>
        <w:t>10</w:t>
      </w:r>
      <w:r w:rsidRPr="00E01712">
        <w:rPr>
          <w:rFonts w:ascii="Arial" w:hAnsi="Arial" w:cs="Arial"/>
        </w:rPr>
        <w:t xml:space="preserve"> let;</w:t>
      </w:r>
    </w:p>
    <w:p w14:paraId="115CCB17" w14:textId="26C0D67E" w:rsidR="00F70093" w:rsidRPr="00E01712" w:rsidRDefault="00F70093" w:rsidP="00F70093">
      <w:pPr>
        <w:numPr>
          <w:ilvl w:val="0"/>
          <w:numId w:val="17"/>
        </w:numPr>
        <w:autoSpaceDN w:val="0"/>
        <w:spacing w:after="0"/>
        <w:jc w:val="both"/>
        <w:rPr>
          <w:rFonts w:ascii="Arial" w:hAnsi="Arial" w:cs="Arial"/>
        </w:rPr>
      </w:pPr>
      <w:r w:rsidRPr="00E01712">
        <w:rPr>
          <w:rFonts w:ascii="Arial" w:hAnsi="Arial" w:cs="Arial"/>
        </w:rPr>
        <w:t>izvajalec za vso notranjo pohištveno in vgradno opremo daje 3 (tri) letno garancijo, ne glede na garancijske roke posameznih proizvajalcev;</w:t>
      </w:r>
    </w:p>
    <w:p w14:paraId="2FE7EB20" w14:textId="77777777" w:rsidR="00F70093" w:rsidRPr="00E01712" w:rsidRDefault="00F70093" w:rsidP="00F70093">
      <w:pPr>
        <w:numPr>
          <w:ilvl w:val="0"/>
          <w:numId w:val="17"/>
        </w:numPr>
        <w:autoSpaceDN w:val="0"/>
        <w:spacing w:after="0"/>
        <w:jc w:val="both"/>
        <w:rPr>
          <w:rFonts w:ascii="Arial" w:hAnsi="Arial" w:cs="Arial"/>
        </w:rPr>
      </w:pPr>
      <w:r w:rsidRPr="00E01712">
        <w:rPr>
          <w:rFonts w:ascii="Arial" w:hAnsi="Arial" w:cs="Arial"/>
        </w:rPr>
        <w:t>za vso ostalo opremo iz ponudbene specifikacije opreme velja 3 (tri) letni splošni garancijski rok, ne glede na garancijske roke posameznega proizvajalca.</w:t>
      </w:r>
    </w:p>
    <w:p w14:paraId="6D68CEA5" w14:textId="77777777" w:rsidR="00934861" w:rsidRPr="00E01712" w:rsidRDefault="00934861" w:rsidP="00934861">
      <w:pPr>
        <w:spacing w:after="0"/>
        <w:jc w:val="both"/>
        <w:rPr>
          <w:rFonts w:ascii="Arial" w:hAnsi="Arial" w:cs="Arial"/>
        </w:rPr>
      </w:pPr>
    </w:p>
    <w:p w14:paraId="5C1404A6" w14:textId="77777777" w:rsidR="002E4D82" w:rsidRPr="00E01712" w:rsidRDefault="002E4D82" w:rsidP="002E4D82">
      <w:pPr>
        <w:numPr>
          <w:ilvl w:val="0"/>
          <w:numId w:val="45"/>
        </w:numPr>
        <w:tabs>
          <w:tab w:val="left" w:pos="-4614"/>
          <w:tab w:val="left" w:pos="-4473"/>
          <w:tab w:val="left" w:pos="489"/>
          <w:tab w:val="right" w:pos="3465"/>
        </w:tabs>
        <w:autoSpaceDN w:val="0"/>
        <w:spacing w:after="0"/>
        <w:jc w:val="both"/>
        <w:rPr>
          <w:rFonts w:ascii="Arial" w:hAnsi="Arial" w:cs="Arial"/>
          <w:b/>
        </w:rPr>
      </w:pPr>
      <w:r w:rsidRPr="00E01712">
        <w:rPr>
          <w:rFonts w:ascii="Arial" w:hAnsi="Arial" w:cs="Arial"/>
          <w:b/>
        </w:rPr>
        <w:t>PODIZVAJALCI</w:t>
      </w:r>
    </w:p>
    <w:p w14:paraId="0703442D" w14:textId="77777777" w:rsidR="002E4D82" w:rsidRPr="00E01712" w:rsidRDefault="002E4D82" w:rsidP="002E4D82">
      <w:pPr>
        <w:spacing w:after="0"/>
        <w:ind w:right="7"/>
        <w:rPr>
          <w:rFonts w:ascii="Arial" w:hAnsi="Arial" w:cs="Arial"/>
        </w:rPr>
      </w:pPr>
    </w:p>
    <w:p w14:paraId="235B2D18" w14:textId="77777777" w:rsidR="002E4D82" w:rsidRPr="00E01712" w:rsidRDefault="002E4D82" w:rsidP="002E4D82">
      <w:pPr>
        <w:numPr>
          <w:ilvl w:val="0"/>
          <w:numId w:val="46"/>
        </w:numPr>
        <w:autoSpaceDN w:val="0"/>
        <w:spacing w:after="0"/>
        <w:ind w:right="7"/>
        <w:jc w:val="center"/>
        <w:rPr>
          <w:rFonts w:ascii="Arial" w:hAnsi="Arial" w:cs="Arial"/>
          <w:b/>
        </w:rPr>
      </w:pPr>
      <w:r w:rsidRPr="00E01712">
        <w:rPr>
          <w:rFonts w:ascii="Arial" w:hAnsi="Arial" w:cs="Arial"/>
          <w:b/>
        </w:rPr>
        <w:t>člen</w:t>
      </w:r>
    </w:p>
    <w:p w14:paraId="7BDDB4C7" w14:textId="77777777" w:rsidR="002E4D82" w:rsidRPr="00E01712" w:rsidRDefault="002E4D82" w:rsidP="002E4D82">
      <w:pPr>
        <w:spacing w:after="0"/>
        <w:ind w:right="7"/>
        <w:jc w:val="both"/>
        <w:rPr>
          <w:rFonts w:ascii="Arial" w:hAnsi="Arial" w:cs="Arial"/>
        </w:rPr>
      </w:pPr>
      <w:r w:rsidRPr="00E01712">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036D25F1" w14:textId="77777777" w:rsidR="002E4D82" w:rsidRPr="00E01712" w:rsidRDefault="002E4D82" w:rsidP="002E4D82">
      <w:pPr>
        <w:spacing w:after="0"/>
        <w:ind w:right="7"/>
        <w:jc w:val="both"/>
        <w:rPr>
          <w:rFonts w:ascii="Arial" w:hAnsi="Arial" w:cs="Arial"/>
        </w:rPr>
      </w:pPr>
    </w:p>
    <w:p w14:paraId="0D55348B" w14:textId="60B1BFFD" w:rsidR="002E4D82" w:rsidRPr="00E01712" w:rsidRDefault="002E4D82" w:rsidP="002E4D82">
      <w:pPr>
        <w:spacing w:after="0"/>
        <w:ind w:right="7"/>
        <w:jc w:val="both"/>
        <w:rPr>
          <w:rFonts w:ascii="Arial" w:hAnsi="Arial" w:cs="Arial"/>
        </w:rPr>
      </w:pPr>
      <w:r w:rsidRPr="00E01712">
        <w:rPr>
          <w:rFonts w:ascii="Arial" w:hAnsi="Arial" w:cs="Arial"/>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V kolikor izvajalec tega ne bo storil, ima naročnik pravico, da za vsako ugotovljeno kršitev izvajalcu zaračuna pogodbeno kazen v višini 5.000 EUR za </w:t>
      </w:r>
      <w:proofErr w:type="spellStart"/>
      <w:r w:rsidRPr="00E01712">
        <w:rPr>
          <w:rFonts w:ascii="Arial" w:hAnsi="Arial" w:cs="Arial"/>
        </w:rPr>
        <w:t>neobveščanje</w:t>
      </w:r>
      <w:proofErr w:type="spellEnd"/>
      <w:r w:rsidRPr="00E01712">
        <w:rPr>
          <w:rFonts w:ascii="Arial" w:hAnsi="Arial" w:cs="Arial"/>
        </w:rPr>
        <w:t xml:space="preserve"> o posameznem podizvajalcu.</w:t>
      </w:r>
    </w:p>
    <w:p w14:paraId="18CD6F7F" w14:textId="77777777" w:rsidR="002E4D82" w:rsidRPr="00E01712" w:rsidRDefault="002E4D82" w:rsidP="002E4D82">
      <w:pPr>
        <w:spacing w:after="0"/>
        <w:jc w:val="both"/>
        <w:rPr>
          <w:rFonts w:ascii="Arial" w:hAnsi="Arial" w:cs="Arial"/>
        </w:rPr>
      </w:pPr>
    </w:p>
    <w:p w14:paraId="6ED7D068" w14:textId="77777777" w:rsidR="002E4D82" w:rsidRPr="00E01712" w:rsidRDefault="002E4D82" w:rsidP="002E4D82">
      <w:pPr>
        <w:numPr>
          <w:ilvl w:val="0"/>
          <w:numId w:val="45"/>
        </w:numPr>
        <w:tabs>
          <w:tab w:val="left" w:pos="-4614"/>
          <w:tab w:val="left" w:pos="-4473"/>
          <w:tab w:val="left" w:pos="489"/>
          <w:tab w:val="right" w:pos="3465"/>
        </w:tabs>
        <w:autoSpaceDN w:val="0"/>
        <w:spacing w:after="0"/>
        <w:jc w:val="both"/>
        <w:rPr>
          <w:rFonts w:ascii="Arial" w:hAnsi="Arial" w:cs="Arial"/>
          <w:b/>
        </w:rPr>
      </w:pPr>
      <w:r w:rsidRPr="00E01712">
        <w:rPr>
          <w:rFonts w:ascii="Arial" w:hAnsi="Arial" w:cs="Arial"/>
          <w:b/>
        </w:rPr>
        <w:t>GRADBENA KNJIGA</w:t>
      </w:r>
    </w:p>
    <w:p w14:paraId="68631499" w14:textId="77777777" w:rsidR="002E4D82" w:rsidRPr="00E01712" w:rsidRDefault="002E4D82" w:rsidP="002E4D82">
      <w:pPr>
        <w:spacing w:after="0"/>
        <w:ind w:right="7"/>
        <w:rPr>
          <w:rFonts w:ascii="Arial" w:hAnsi="Arial" w:cs="Arial"/>
        </w:rPr>
      </w:pPr>
    </w:p>
    <w:p w14:paraId="3C1A244C" w14:textId="77777777" w:rsidR="002E4D82" w:rsidRPr="00E01712" w:rsidRDefault="002E4D82" w:rsidP="002E4D82">
      <w:pPr>
        <w:numPr>
          <w:ilvl w:val="0"/>
          <w:numId w:val="46"/>
        </w:numPr>
        <w:autoSpaceDN w:val="0"/>
        <w:spacing w:after="0"/>
        <w:ind w:right="7"/>
        <w:jc w:val="center"/>
        <w:rPr>
          <w:rFonts w:ascii="Arial" w:hAnsi="Arial" w:cs="Arial"/>
          <w:b/>
        </w:rPr>
      </w:pPr>
      <w:r w:rsidRPr="00E01712">
        <w:rPr>
          <w:rFonts w:ascii="Arial" w:hAnsi="Arial" w:cs="Arial"/>
          <w:b/>
        </w:rPr>
        <w:t>člen</w:t>
      </w:r>
    </w:p>
    <w:p w14:paraId="51EF54F8" w14:textId="77777777" w:rsidR="002E4D82" w:rsidRPr="00E01712" w:rsidRDefault="002E4D82" w:rsidP="002E4D82">
      <w:pPr>
        <w:spacing w:after="0"/>
        <w:ind w:right="7"/>
        <w:rPr>
          <w:rFonts w:ascii="Arial" w:hAnsi="Arial" w:cs="Arial"/>
        </w:rPr>
      </w:pPr>
    </w:p>
    <w:p w14:paraId="659B945E" w14:textId="77777777" w:rsidR="002E4D82" w:rsidRPr="00E01712" w:rsidRDefault="002E4D82" w:rsidP="002E4D82">
      <w:pPr>
        <w:spacing w:after="0"/>
        <w:ind w:right="7"/>
        <w:jc w:val="both"/>
        <w:rPr>
          <w:rFonts w:ascii="Arial" w:hAnsi="Arial" w:cs="Arial"/>
        </w:rPr>
      </w:pPr>
      <w:r w:rsidRPr="00E01712">
        <w:rPr>
          <w:rFonts w:ascii="Arial" w:hAnsi="Arial" w:cs="Arial"/>
        </w:rPr>
        <w:t>Izvajalec se zavezuje, da bo dejansko izvršena dela dnevno evidentiral v knjigi obračunskih izmer. Naročnik ima navedeno pravico kontrolirati kot predpogoj za izvedbo plačil.</w:t>
      </w:r>
    </w:p>
    <w:p w14:paraId="1C97D808" w14:textId="77777777" w:rsidR="002E4D82" w:rsidRPr="00E01712" w:rsidRDefault="002E4D82" w:rsidP="002E4D82">
      <w:pPr>
        <w:spacing w:after="0"/>
        <w:jc w:val="both"/>
        <w:rPr>
          <w:rFonts w:ascii="Arial" w:hAnsi="Arial" w:cs="Arial"/>
        </w:rPr>
      </w:pPr>
    </w:p>
    <w:p w14:paraId="67372186" w14:textId="4D7C0EB8" w:rsidR="002E4D82" w:rsidRPr="00E01712" w:rsidRDefault="002E4D82" w:rsidP="002E4D82">
      <w:pPr>
        <w:pStyle w:val="Odstavekseznama"/>
        <w:numPr>
          <w:ilvl w:val="0"/>
          <w:numId w:val="45"/>
        </w:numPr>
        <w:tabs>
          <w:tab w:val="left" w:pos="-4614"/>
          <w:tab w:val="left" w:pos="-4473"/>
          <w:tab w:val="left" w:pos="489"/>
          <w:tab w:val="right" w:pos="3465"/>
        </w:tabs>
        <w:autoSpaceDN w:val="0"/>
        <w:spacing w:after="0"/>
        <w:jc w:val="both"/>
        <w:rPr>
          <w:rFonts w:ascii="Arial" w:hAnsi="Arial" w:cs="Arial"/>
          <w:b/>
        </w:rPr>
      </w:pPr>
      <w:r w:rsidRPr="00E01712">
        <w:rPr>
          <w:rFonts w:ascii="Arial" w:hAnsi="Arial" w:cs="Arial"/>
          <w:b/>
        </w:rPr>
        <w:t>EKONOMSKO TEHNIČNI ELABORAT</w:t>
      </w:r>
    </w:p>
    <w:p w14:paraId="490DECF1" w14:textId="77777777" w:rsidR="002E4D82" w:rsidRPr="00E01712" w:rsidRDefault="002E4D82" w:rsidP="002E4D82">
      <w:pPr>
        <w:spacing w:after="0"/>
        <w:ind w:right="7"/>
        <w:rPr>
          <w:rFonts w:ascii="Arial" w:hAnsi="Arial" w:cs="Arial"/>
        </w:rPr>
      </w:pPr>
    </w:p>
    <w:p w14:paraId="3647BC88" w14:textId="77777777" w:rsidR="002E4D82" w:rsidRPr="00E01712" w:rsidRDefault="002E4D82" w:rsidP="002E4D82">
      <w:pPr>
        <w:numPr>
          <w:ilvl w:val="0"/>
          <w:numId w:val="46"/>
        </w:numPr>
        <w:autoSpaceDN w:val="0"/>
        <w:spacing w:after="0"/>
        <w:ind w:right="7"/>
        <w:jc w:val="center"/>
        <w:rPr>
          <w:rFonts w:ascii="Arial" w:hAnsi="Arial" w:cs="Arial"/>
          <w:b/>
        </w:rPr>
      </w:pPr>
      <w:r w:rsidRPr="00E01712">
        <w:rPr>
          <w:rFonts w:ascii="Arial" w:hAnsi="Arial" w:cs="Arial"/>
          <w:b/>
        </w:rPr>
        <w:t>člen</w:t>
      </w:r>
    </w:p>
    <w:p w14:paraId="08476461" w14:textId="2F9B479F" w:rsidR="002E4D82" w:rsidRPr="00E01712" w:rsidRDefault="002E4D82" w:rsidP="002E4D82">
      <w:pPr>
        <w:spacing w:after="0"/>
        <w:jc w:val="both"/>
        <w:rPr>
          <w:rFonts w:ascii="Arial" w:hAnsi="Arial" w:cs="Arial"/>
        </w:rPr>
      </w:pPr>
    </w:p>
    <w:p w14:paraId="4275FFAA" w14:textId="77777777" w:rsidR="00E118E2" w:rsidRPr="00E01712" w:rsidRDefault="00E118E2" w:rsidP="00E118E2">
      <w:pPr>
        <w:spacing w:after="0"/>
        <w:jc w:val="both"/>
        <w:rPr>
          <w:rFonts w:ascii="Arial" w:hAnsi="Arial" w:cs="Arial"/>
        </w:rPr>
      </w:pPr>
      <w:r w:rsidRPr="00E01712">
        <w:rPr>
          <w:rFonts w:ascii="Arial" w:hAnsi="Arial" w:cs="Arial"/>
        </w:rPr>
        <w:t xml:space="preserve">Izvajalec mora v 30 dneh od sklenitve pogodbe izdelati  ekonomsko tehnični elaborat (ETE) v skladu z definicijo v </w:t>
      </w:r>
      <w:proofErr w:type="spellStart"/>
      <w:r w:rsidRPr="00E01712">
        <w:rPr>
          <w:rFonts w:ascii="Arial" w:hAnsi="Arial" w:cs="Arial"/>
        </w:rPr>
        <w:t>podčlenu</w:t>
      </w:r>
      <w:proofErr w:type="spellEnd"/>
      <w:r w:rsidRPr="00E01712">
        <w:rPr>
          <w:rFonts w:ascii="Arial" w:hAnsi="Arial" w:cs="Arial"/>
        </w:rPr>
        <w:t xml:space="preserve"> 1.1.1.11, v katerem morajo biti opredeljeni dobavitelji posameznih elementov, kataloška imena in številke produktov. S ETE izvajalec dokazuje, da materiali in produkti, predvideni za vgradnjo, ustrezajo veljavnim normativom in predpisanim standardom, ter ustrezajo kvaliteti določeni z veljavno zakonodajo ter so skladni s parametri, </w:t>
      </w:r>
      <w:r w:rsidRPr="00E01712">
        <w:rPr>
          <w:rFonts w:ascii="Arial" w:hAnsi="Arial" w:cs="Arial"/>
        </w:rPr>
        <w:lastRenderedPageBreak/>
        <w:t xml:space="preserve">zahtevanimi v projektni dokumentaciji in popisu. Za ponujene produkte izvajalec izkaže skladnost z zahtevami popisa. </w:t>
      </w:r>
    </w:p>
    <w:p w14:paraId="371BC84E" w14:textId="77777777" w:rsidR="00E118E2" w:rsidRPr="00E01712" w:rsidRDefault="00E118E2" w:rsidP="00E118E2">
      <w:pPr>
        <w:spacing w:after="0"/>
        <w:jc w:val="both"/>
        <w:rPr>
          <w:rFonts w:ascii="Arial" w:hAnsi="Arial" w:cs="Arial"/>
        </w:rPr>
      </w:pPr>
    </w:p>
    <w:p w14:paraId="1FD3D7AB" w14:textId="43DE02BC" w:rsidR="00E118E2" w:rsidRPr="00E01712" w:rsidRDefault="00E118E2" w:rsidP="00E118E2">
      <w:pPr>
        <w:spacing w:after="0"/>
        <w:jc w:val="both"/>
        <w:rPr>
          <w:rFonts w:ascii="Arial" w:hAnsi="Arial" w:cs="Arial"/>
        </w:rPr>
      </w:pPr>
      <w:r w:rsidRPr="00E01712">
        <w:rPr>
          <w:rFonts w:ascii="Arial" w:hAnsi="Arial" w:cs="Arial"/>
        </w:rPr>
        <w:t>Glede na specifične lastnosti posameznih postavk bo na razpisu izbrani izvajalec predložil:</w:t>
      </w:r>
    </w:p>
    <w:p w14:paraId="1D057F02" w14:textId="77777777" w:rsidR="00E118E2" w:rsidRPr="00E01712" w:rsidRDefault="00E118E2" w:rsidP="00E118E2">
      <w:pPr>
        <w:spacing w:after="0"/>
        <w:jc w:val="both"/>
        <w:rPr>
          <w:rFonts w:ascii="Arial" w:hAnsi="Arial" w:cs="Arial"/>
        </w:rPr>
      </w:pPr>
      <w:r w:rsidRPr="00E01712">
        <w:rPr>
          <w:rFonts w:ascii="Arial" w:hAnsi="Arial" w:cs="Arial"/>
        </w:rPr>
        <w:t>- CE certifikate,</w:t>
      </w:r>
    </w:p>
    <w:p w14:paraId="76E638EE" w14:textId="77777777" w:rsidR="00E118E2" w:rsidRPr="00E01712" w:rsidRDefault="00E118E2" w:rsidP="00E118E2">
      <w:pPr>
        <w:spacing w:after="0"/>
        <w:jc w:val="both"/>
        <w:rPr>
          <w:rFonts w:ascii="Arial" w:hAnsi="Arial" w:cs="Arial"/>
        </w:rPr>
      </w:pPr>
      <w:r w:rsidRPr="00E01712">
        <w:rPr>
          <w:rFonts w:ascii="Arial" w:hAnsi="Arial" w:cs="Arial"/>
        </w:rPr>
        <w:t>- izjave o ustreznosti ali izjave o lastnostih,</w:t>
      </w:r>
    </w:p>
    <w:p w14:paraId="7922EE0E" w14:textId="38B3BFA9" w:rsidR="00E118E2" w:rsidRPr="00E01712" w:rsidRDefault="00E118E2" w:rsidP="00E118E2">
      <w:pPr>
        <w:spacing w:after="0"/>
        <w:jc w:val="both"/>
        <w:rPr>
          <w:rFonts w:ascii="Arial" w:hAnsi="Arial" w:cs="Arial"/>
        </w:rPr>
      </w:pPr>
      <w:r w:rsidRPr="00E01712">
        <w:rPr>
          <w:rFonts w:ascii="Arial" w:hAnsi="Arial" w:cs="Arial"/>
        </w:rPr>
        <w:t>- druge relevantne dokumente, s katerimi dokazuje skladnost ponujenega materiala ali produkta z zahtevami razpisa: proizvajalčev  prospekt proizvoda, materiala ali opreme.</w:t>
      </w:r>
    </w:p>
    <w:p w14:paraId="62CC7914" w14:textId="77777777" w:rsidR="00E118E2" w:rsidRPr="00E01712" w:rsidRDefault="00E118E2" w:rsidP="00E118E2">
      <w:pPr>
        <w:spacing w:after="0"/>
        <w:jc w:val="both"/>
        <w:rPr>
          <w:rFonts w:ascii="Arial" w:hAnsi="Arial" w:cs="Arial"/>
        </w:rPr>
      </w:pPr>
    </w:p>
    <w:p w14:paraId="49756A49" w14:textId="1FF3213F" w:rsidR="00E118E2" w:rsidRPr="00E01712" w:rsidRDefault="00E118E2" w:rsidP="00E118E2">
      <w:pPr>
        <w:spacing w:after="0"/>
        <w:jc w:val="both"/>
        <w:rPr>
          <w:rFonts w:ascii="Arial" w:hAnsi="Arial" w:cs="Arial"/>
        </w:rPr>
      </w:pPr>
      <w:r w:rsidRPr="00E01712">
        <w:rPr>
          <w:rFonts w:ascii="Arial" w:hAnsi="Arial" w:cs="Arial"/>
        </w:rPr>
        <w:t xml:space="preserve">Izvajalec mora ETE naročniku predati v potrditev v tiskani sistematično urejeni obliki, na A4 formatih zloženih v ustrezno mapo. Naročnik </w:t>
      </w:r>
      <w:r w:rsidR="00DE68F2">
        <w:rPr>
          <w:rFonts w:ascii="Arial" w:hAnsi="Arial" w:cs="Arial"/>
        </w:rPr>
        <w:t>se je</w:t>
      </w:r>
      <w:r w:rsidRPr="00E01712">
        <w:rPr>
          <w:rFonts w:ascii="Arial" w:hAnsi="Arial" w:cs="Arial"/>
        </w:rPr>
        <w:t xml:space="preserve"> dolžan </w:t>
      </w:r>
      <w:r w:rsidR="00DE68F2">
        <w:rPr>
          <w:rFonts w:ascii="Arial" w:hAnsi="Arial" w:cs="Arial"/>
        </w:rPr>
        <w:t xml:space="preserve">do </w:t>
      </w:r>
      <w:r w:rsidRPr="00E01712">
        <w:rPr>
          <w:rFonts w:ascii="Arial" w:hAnsi="Arial" w:cs="Arial"/>
        </w:rPr>
        <w:t xml:space="preserve">ETE </w:t>
      </w:r>
      <w:r w:rsidR="00DE68F2">
        <w:rPr>
          <w:rFonts w:ascii="Arial" w:hAnsi="Arial" w:cs="Arial"/>
        </w:rPr>
        <w:t>opredeliti najkasneje</w:t>
      </w:r>
      <w:r w:rsidRPr="00E01712">
        <w:rPr>
          <w:rFonts w:ascii="Arial" w:hAnsi="Arial" w:cs="Arial"/>
        </w:rPr>
        <w:t xml:space="preserve"> v roku 15 dni po tem, ko </w:t>
      </w:r>
      <w:r w:rsidR="00DE68F2">
        <w:rPr>
          <w:rFonts w:ascii="Arial" w:hAnsi="Arial" w:cs="Arial"/>
        </w:rPr>
        <w:t>se do dokumenta opredelijo</w:t>
      </w:r>
      <w:r w:rsidRPr="00E01712">
        <w:rPr>
          <w:rFonts w:ascii="Arial" w:hAnsi="Arial" w:cs="Arial"/>
        </w:rPr>
        <w:t xml:space="preserve"> odgovorni vodja projekta in inženir. </w:t>
      </w:r>
    </w:p>
    <w:p w14:paraId="1540346F" w14:textId="5B283D9F" w:rsidR="0010788C" w:rsidRPr="00E01712" w:rsidRDefault="0010788C" w:rsidP="00E118E2">
      <w:pPr>
        <w:spacing w:after="0"/>
        <w:jc w:val="both"/>
        <w:rPr>
          <w:rFonts w:ascii="Arial" w:hAnsi="Arial" w:cs="Arial"/>
        </w:rPr>
      </w:pPr>
    </w:p>
    <w:p w14:paraId="31D0D88D" w14:textId="26FFEEF8" w:rsidR="0010788C" w:rsidRPr="00E01712" w:rsidRDefault="0010788C" w:rsidP="00E118E2">
      <w:pPr>
        <w:spacing w:after="0"/>
        <w:jc w:val="both"/>
        <w:rPr>
          <w:rFonts w:ascii="Arial" w:hAnsi="Arial" w:cs="Arial"/>
        </w:rPr>
      </w:pPr>
      <w:r w:rsidRPr="00E01712">
        <w:rPr>
          <w:rFonts w:ascii="Arial" w:hAnsi="Arial" w:cs="Arial"/>
        </w:rPr>
        <w:t>Izvajalec bo obvezan k dobavi in vgradnji elementov, ki bodo navedeni v potrjenem ETE.</w:t>
      </w:r>
    </w:p>
    <w:p w14:paraId="6A8F006E" w14:textId="77777777" w:rsidR="00E118E2" w:rsidRPr="00E01712" w:rsidRDefault="00E118E2" w:rsidP="00E118E2">
      <w:pPr>
        <w:spacing w:after="0"/>
        <w:jc w:val="both"/>
        <w:rPr>
          <w:rFonts w:ascii="Arial" w:hAnsi="Arial" w:cs="Arial"/>
        </w:rPr>
      </w:pPr>
    </w:p>
    <w:p w14:paraId="5A30C70F" w14:textId="77777777" w:rsidR="00E118E2" w:rsidRPr="00E01712" w:rsidRDefault="00E118E2" w:rsidP="00E118E2">
      <w:pPr>
        <w:spacing w:after="0"/>
        <w:jc w:val="both"/>
        <w:rPr>
          <w:rFonts w:ascii="Arial" w:hAnsi="Arial" w:cs="Arial"/>
        </w:rPr>
      </w:pPr>
      <w:r w:rsidRPr="00E01712">
        <w:rPr>
          <w:rFonts w:ascii="Arial" w:hAnsi="Arial" w:cs="Arial"/>
        </w:rPr>
        <w:t xml:space="preserve">V času od podpisa pogodbe do predaje ETE je izvajalec zaradi izpolnitve pogodbenega roka dolžan izvajati vsa dela v skladu s predanim programom (terminskim planom). </w:t>
      </w:r>
    </w:p>
    <w:p w14:paraId="7E38863C" w14:textId="77777777" w:rsidR="00E118E2" w:rsidRPr="00E01712" w:rsidRDefault="00E118E2" w:rsidP="00E118E2">
      <w:pPr>
        <w:spacing w:after="0"/>
        <w:jc w:val="both"/>
        <w:rPr>
          <w:rFonts w:ascii="Arial" w:hAnsi="Arial" w:cs="Arial"/>
        </w:rPr>
      </w:pPr>
    </w:p>
    <w:p w14:paraId="377D02E6" w14:textId="018C42BA" w:rsidR="00E118E2" w:rsidRPr="00E01712" w:rsidRDefault="00E118E2" w:rsidP="00E118E2">
      <w:pPr>
        <w:spacing w:after="0"/>
        <w:jc w:val="both"/>
        <w:rPr>
          <w:rFonts w:ascii="Arial" w:hAnsi="Arial" w:cs="Arial"/>
        </w:rPr>
      </w:pPr>
      <w:r w:rsidRPr="00E01712">
        <w:rPr>
          <w:rFonts w:ascii="Arial" w:hAnsi="Arial" w:cs="Arial"/>
        </w:rPr>
        <w:t xml:space="preserve">Naročnikova potrditev ETE izvajalca ne razreši njegove obveznosti uporabe ustreznih </w:t>
      </w:r>
      <w:r w:rsidR="0010788C" w:rsidRPr="00E01712">
        <w:rPr>
          <w:rFonts w:ascii="Arial" w:hAnsi="Arial" w:cs="Arial"/>
        </w:rPr>
        <w:t>materialov</w:t>
      </w:r>
      <w:r w:rsidRPr="00E01712">
        <w:rPr>
          <w:rFonts w:ascii="Arial" w:hAnsi="Arial" w:cs="Arial"/>
        </w:rPr>
        <w:t xml:space="preserve"> in produktov ter ne daje pravne podlage za menjavo tehničnih zahtev iz dokumentacije v zvezi z oddajo javnega naročila. Kljub potrditvi ETE lahko naročnik ali inženir tudi kasneje kadarkoli ugotovi neustreznost posameznih elementov iz ETE in od izvajalca zahteva uskladitev, sicer izvajalec ne more vgrajevati materialov, naprav in opreme.</w:t>
      </w:r>
    </w:p>
    <w:p w14:paraId="40629AC4" w14:textId="77777777" w:rsidR="002E4D82" w:rsidRPr="00E01712" w:rsidRDefault="002E4D82" w:rsidP="002E4D82">
      <w:pPr>
        <w:spacing w:after="0"/>
        <w:jc w:val="both"/>
        <w:rPr>
          <w:rFonts w:ascii="Arial" w:hAnsi="Arial" w:cs="Arial"/>
        </w:rPr>
      </w:pPr>
    </w:p>
    <w:p w14:paraId="35E29CEE" w14:textId="77777777" w:rsidR="002E4D82" w:rsidRPr="00E01712" w:rsidRDefault="002E4D82" w:rsidP="002E4D82">
      <w:pPr>
        <w:numPr>
          <w:ilvl w:val="0"/>
          <w:numId w:val="45"/>
        </w:numPr>
        <w:tabs>
          <w:tab w:val="left" w:pos="-4470"/>
        </w:tabs>
        <w:autoSpaceDN w:val="0"/>
        <w:spacing w:after="0"/>
        <w:ind w:right="7"/>
        <w:rPr>
          <w:rFonts w:ascii="Arial" w:hAnsi="Arial" w:cs="Arial"/>
          <w:b/>
        </w:rPr>
      </w:pPr>
      <w:r w:rsidRPr="00E01712">
        <w:rPr>
          <w:rFonts w:ascii="Arial" w:hAnsi="Arial" w:cs="Arial"/>
          <w:b/>
        </w:rPr>
        <w:t>KONČNE DOLOČBE</w:t>
      </w:r>
    </w:p>
    <w:p w14:paraId="51AB1912" w14:textId="77777777" w:rsidR="002E4D82" w:rsidRPr="00E01712" w:rsidRDefault="002E4D82" w:rsidP="002E4D82">
      <w:pPr>
        <w:spacing w:after="0"/>
        <w:ind w:right="7"/>
        <w:jc w:val="center"/>
        <w:rPr>
          <w:rFonts w:ascii="Arial" w:hAnsi="Arial" w:cs="Arial"/>
          <w:b/>
        </w:rPr>
      </w:pPr>
    </w:p>
    <w:p w14:paraId="2BEDB3BD" w14:textId="77777777" w:rsidR="002E4D82" w:rsidRPr="00E01712" w:rsidRDefault="002E4D82" w:rsidP="002E4D82">
      <w:pPr>
        <w:numPr>
          <w:ilvl w:val="0"/>
          <w:numId w:val="46"/>
        </w:numPr>
        <w:autoSpaceDN w:val="0"/>
        <w:spacing w:after="0"/>
        <w:jc w:val="center"/>
        <w:rPr>
          <w:rFonts w:ascii="Arial" w:hAnsi="Arial" w:cs="Arial"/>
          <w:b/>
        </w:rPr>
      </w:pPr>
      <w:r w:rsidRPr="00E01712">
        <w:rPr>
          <w:rFonts w:ascii="Arial" w:hAnsi="Arial" w:cs="Arial"/>
          <w:b/>
        </w:rPr>
        <w:t>člen</w:t>
      </w:r>
    </w:p>
    <w:p w14:paraId="59151839" w14:textId="77777777" w:rsidR="002E4D82" w:rsidRPr="00E01712" w:rsidRDefault="002E4D82" w:rsidP="002E4D82">
      <w:pPr>
        <w:spacing w:after="0"/>
        <w:ind w:right="7"/>
        <w:rPr>
          <w:rFonts w:ascii="Arial" w:hAnsi="Arial" w:cs="Arial"/>
        </w:rPr>
      </w:pPr>
      <w:r w:rsidRPr="00E01712">
        <w:rPr>
          <w:rFonts w:ascii="Arial" w:hAnsi="Arial" w:cs="Arial"/>
          <w:b/>
        </w:rPr>
        <w:t>Predstavniki pogodbenih strank</w:t>
      </w:r>
    </w:p>
    <w:p w14:paraId="194F3640" w14:textId="2AFEC7A6" w:rsidR="002E4D82" w:rsidRPr="00E01712" w:rsidRDefault="002E4D82" w:rsidP="002E4D82">
      <w:pPr>
        <w:spacing w:after="0"/>
        <w:jc w:val="both"/>
        <w:rPr>
          <w:rFonts w:ascii="Arial" w:hAnsi="Arial" w:cs="Arial"/>
        </w:rPr>
      </w:pPr>
      <w:r w:rsidRPr="00E01712">
        <w:rPr>
          <w:rFonts w:ascii="Arial" w:hAnsi="Arial" w:cs="Arial"/>
        </w:rPr>
        <w:t>Pooblaščeni predstavnik naročnika po tej pogodbi je................................................</w:t>
      </w:r>
    </w:p>
    <w:p w14:paraId="0EE0EC2D" w14:textId="77777777" w:rsidR="002E4D82" w:rsidRPr="00E01712" w:rsidRDefault="002E4D82" w:rsidP="002E4D82">
      <w:pPr>
        <w:spacing w:after="0"/>
        <w:jc w:val="both"/>
        <w:rPr>
          <w:rFonts w:ascii="Arial" w:hAnsi="Arial" w:cs="Arial"/>
        </w:rPr>
      </w:pPr>
    </w:p>
    <w:p w14:paraId="65D1334B" w14:textId="77777777" w:rsidR="002E4D82" w:rsidRPr="00E01712" w:rsidRDefault="002E4D82" w:rsidP="002E4D82">
      <w:pPr>
        <w:spacing w:after="0"/>
        <w:jc w:val="both"/>
        <w:rPr>
          <w:rFonts w:ascii="Arial" w:hAnsi="Arial" w:cs="Arial"/>
        </w:rPr>
      </w:pPr>
      <w:r w:rsidRPr="00E01712">
        <w:rPr>
          <w:rFonts w:ascii="Arial" w:hAnsi="Arial" w:cs="Arial"/>
        </w:rPr>
        <w:t>Pooblaščeni zastopnik izvajalca po tej pogodbi je  .................................................</w:t>
      </w:r>
    </w:p>
    <w:p w14:paraId="25A99FE3" w14:textId="77777777" w:rsidR="002E4D82" w:rsidRPr="00E01712" w:rsidRDefault="002E4D82" w:rsidP="002E4D82">
      <w:pPr>
        <w:spacing w:after="0"/>
        <w:jc w:val="both"/>
        <w:rPr>
          <w:rFonts w:ascii="Arial" w:hAnsi="Arial" w:cs="Arial"/>
        </w:rPr>
      </w:pPr>
    </w:p>
    <w:p w14:paraId="7767808F" w14:textId="77777777" w:rsidR="002E4D82" w:rsidRPr="00E01712" w:rsidRDefault="002E4D82" w:rsidP="002E4D82">
      <w:pPr>
        <w:numPr>
          <w:ilvl w:val="0"/>
          <w:numId w:val="46"/>
        </w:numPr>
        <w:autoSpaceDN w:val="0"/>
        <w:spacing w:after="0"/>
        <w:ind w:right="7"/>
        <w:jc w:val="center"/>
        <w:rPr>
          <w:rFonts w:ascii="Arial" w:hAnsi="Arial" w:cs="Arial"/>
          <w:b/>
        </w:rPr>
      </w:pPr>
      <w:r w:rsidRPr="00E01712">
        <w:rPr>
          <w:rFonts w:ascii="Arial" w:hAnsi="Arial" w:cs="Arial"/>
          <w:b/>
        </w:rPr>
        <w:t>člen</w:t>
      </w:r>
    </w:p>
    <w:p w14:paraId="58BBD786" w14:textId="77777777" w:rsidR="002E4D82" w:rsidRPr="00E01712" w:rsidRDefault="002E4D82" w:rsidP="002E4D82">
      <w:pPr>
        <w:spacing w:after="0"/>
        <w:ind w:right="7"/>
        <w:rPr>
          <w:rFonts w:ascii="Arial" w:hAnsi="Arial" w:cs="Arial"/>
          <w:b/>
        </w:rPr>
      </w:pPr>
      <w:r w:rsidRPr="00E01712">
        <w:rPr>
          <w:rFonts w:ascii="Arial" w:hAnsi="Arial" w:cs="Arial"/>
          <w:b/>
        </w:rPr>
        <w:t>Število izvodov vseh dokumentov</w:t>
      </w:r>
    </w:p>
    <w:p w14:paraId="394806F9" w14:textId="77777777" w:rsidR="002E4D82" w:rsidRPr="00E01712" w:rsidRDefault="002E4D82" w:rsidP="002E4D82">
      <w:pPr>
        <w:spacing w:after="0"/>
        <w:ind w:right="7"/>
        <w:jc w:val="both"/>
        <w:rPr>
          <w:rFonts w:ascii="Arial" w:hAnsi="Arial" w:cs="Arial"/>
        </w:rPr>
      </w:pPr>
      <w:r w:rsidRPr="00E01712">
        <w:rPr>
          <w:rFonts w:ascii="Arial" w:hAnsi="Arial" w:cs="Arial"/>
        </w:rPr>
        <w:t>Izvajalec mora naročniku, ne glede na določbe splošnih in posebnih pogojev pogodbe, predložiti dva izvoda dokumentov, ki jih je dolžan predložiti naročniku, razen če naročnik zahteva večje število dokumentov.</w:t>
      </w:r>
    </w:p>
    <w:p w14:paraId="0C4C2705" w14:textId="77777777" w:rsidR="002E4D82" w:rsidRPr="00E01712" w:rsidRDefault="002E4D82" w:rsidP="002E4D82">
      <w:pPr>
        <w:spacing w:after="0"/>
        <w:ind w:right="-483"/>
        <w:rPr>
          <w:rFonts w:ascii="Arial" w:hAnsi="Arial" w:cs="Arial"/>
        </w:rPr>
      </w:pPr>
    </w:p>
    <w:p w14:paraId="6081AC4D" w14:textId="77777777" w:rsidR="002E4D82" w:rsidRPr="00E01712" w:rsidRDefault="002E4D82" w:rsidP="002E4D82">
      <w:pPr>
        <w:numPr>
          <w:ilvl w:val="0"/>
          <w:numId w:val="46"/>
        </w:numPr>
        <w:autoSpaceDN w:val="0"/>
        <w:spacing w:after="0"/>
        <w:ind w:right="7"/>
        <w:jc w:val="center"/>
        <w:rPr>
          <w:rFonts w:ascii="Arial" w:hAnsi="Arial" w:cs="Arial"/>
          <w:b/>
        </w:rPr>
      </w:pPr>
      <w:r w:rsidRPr="00E01712">
        <w:rPr>
          <w:rFonts w:ascii="Arial" w:hAnsi="Arial" w:cs="Arial"/>
          <w:b/>
        </w:rPr>
        <w:t>člen</w:t>
      </w:r>
    </w:p>
    <w:p w14:paraId="69BBFCBB" w14:textId="77777777" w:rsidR="002E4D82" w:rsidRPr="00E01712" w:rsidRDefault="002E4D82" w:rsidP="002E4D82">
      <w:pPr>
        <w:spacing w:after="0"/>
        <w:ind w:right="7"/>
        <w:rPr>
          <w:rFonts w:ascii="Arial" w:hAnsi="Arial" w:cs="Arial"/>
          <w:b/>
        </w:rPr>
      </w:pPr>
      <w:r w:rsidRPr="00E01712">
        <w:rPr>
          <w:rFonts w:ascii="Arial" w:hAnsi="Arial" w:cs="Arial"/>
          <w:b/>
        </w:rPr>
        <w:t>Veljavnost pogodbe</w:t>
      </w:r>
    </w:p>
    <w:p w14:paraId="6BDB8E50" w14:textId="55D25570" w:rsidR="002E4D82" w:rsidRPr="00E01712" w:rsidRDefault="002E4D82" w:rsidP="002E4D82">
      <w:pPr>
        <w:spacing w:after="0"/>
        <w:ind w:right="7"/>
        <w:jc w:val="both"/>
        <w:rPr>
          <w:rFonts w:ascii="Arial" w:hAnsi="Arial" w:cs="Arial"/>
        </w:rPr>
      </w:pPr>
      <w:r w:rsidRPr="00E01712">
        <w:rPr>
          <w:rFonts w:ascii="Arial" w:hAnsi="Arial" w:cs="Arial"/>
        </w:rPr>
        <w:t>Pogodba začne veljati z dnem, ko jo podpišeta obe pogodbeni stranki.</w:t>
      </w:r>
    </w:p>
    <w:p w14:paraId="60EF80FB" w14:textId="77777777" w:rsidR="002E4D82" w:rsidRPr="00E01712" w:rsidRDefault="002E4D82" w:rsidP="002E4D82">
      <w:pPr>
        <w:spacing w:after="0"/>
        <w:ind w:right="7"/>
        <w:jc w:val="both"/>
        <w:rPr>
          <w:rFonts w:ascii="Arial" w:hAnsi="Arial" w:cs="Arial"/>
        </w:rPr>
      </w:pPr>
    </w:p>
    <w:p w14:paraId="5F340901" w14:textId="77777777" w:rsidR="002E4D82" w:rsidRPr="00E01712" w:rsidRDefault="002E4D82" w:rsidP="002E4D82">
      <w:pPr>
        <w:spacing w:after="0"/>
        <w:ind w:right="7"/>
        <w:jc w:val="both"/>
        <w:rPr>
          <w:rFonts w:ascii="Arial" w:hAnsi="Arial" w:cs="Arial"/>
        </w:rPr>
      </w:pPr>
    </w:p>
    <w:p w14:paraId="6A4A53D0" w14:textId="77777777" w:rsidR="002E4D82" w:rsidRPr="00E01712" w:rsidRDefault="002E4D82" w:rsidP="002E4D82">
      <w:pPr>
        <w:numPr>
          <w:ilvl w:val="0"/>
          <w:numId w:val="46"/>
        </w:numPr>
        <w:autoSpaceDN w:val="0"/>
        <w:spacing w:after="0"/>
        <w:ind w:right="7"/>
        <w:jc w:val="center"/>
        <w:rPr>
          <w:rFonts w:ascii="Arial" w:hAnsi="Arial" w:cs="Arial"/>
          <w:b/>
        </w:rPr>
      </w:pPr>
      <w:r w:rsidRPr="00E01712">
        <w:rPr>
          <w:rFonts w:ascii="Arial" w:hAnsi="Arial" w:cs="Arial"/>
          <w:b/>
        </w:rPr>
        <w:t>člen</w:t>
      </w:r>
    </w:p>
    <w:p w14:paraId="407E3458" w14:textId="77777777" w:rsidR="002E4D82" w:rsidRPr="00E01712" w:rsidRDefault="002E4D82" w:rsidP="002E4D82">
      <w:pPr>
        <w:spacing w:after="0"/>
        <w:ind w:right="7"/>
        <w:jc w:val="both"/>
        <w:rPr>
          <w:rFonts w:ascii="Arial" w:hAnsi="Arial" w:cs="Arial"/>
          <w:bCs/>
        </w:rPr>
      </w:pPr>
      <w:r w:rsidRPr="00E01712">
        <w:rPr>
          <w:rFonts w:ascii="Arial" w:hAnsi="Arial" w:cs="Arial"/>
          <w:bCs/>
        </w:rPr>
        <w:lastRenderedPageBreak/>
        <w:t>Kakršnekoli spremembe oz. dopolnitve te pogodbe so veljavne le, če so dogovorjene v pisni obliki.</w:t>
      </w:r>
    </w:p>
    <w:p w14:paraId="44AAEF62" w14:textId="77777777" w:rsidR="002E4D82" w:rsidRPr="00E01712" w:rsidRDefault="002E4D82" w:rsidP="002E4D82">
      <w:pPr>
        <w:spacing w:after="0"/>
        <w:ind w:right="7"/>
        <w:jc w:val="center"/>
        <w:rPr>
          <w:rFonts w:ascii="Arial" w:hAnsi="Arial" w:cs="Arial"/>
          <w:b/>
          <w:bCs/>
        </w:rPr>
      </w:pPr>
    </w:p>
    <w:p w14:paraId="6CAE4D27" w14:textId="77777777" w:rsidR="002E4D82" w:rsidRPr="00E01712" w:rsidRDefault="002E4D82" w:rsidP="002E4D82">
      <w:pPr>
        <w:numPr>
          <w:ilvl w:val="0"/>
          <w:numId w:val="46"/>
        </w:numPr>
        <w:autoSpaceDN w:val="0"/>
        <w:spacing w:after="0"/>
        <w:ind w:right="7"/>
        <w:jc w:val="center"/>
        <w:rPr>
          <w:rFonts w:ascii="Arial" w:hAnsi="Arial" w:cs="Arial"/>
          <w:b/>
          <w:bCs/>
        </w:rPr>
      </w:pPr>
      <w:r w:rsidRPr="00E01712">
        <w:rPr>
          <w:rFonts w:ascii="Arial" w:hAnsi="Arial" w:cs="Arial"/>
          <w:b/>
          <w:bCs/>
        </w:rPr>
        <w:t>člen</w:t>
      </w:r>
    </w:p>
    <w:p w14:paraId="75D2C71A" w14:textId="77777777" w:rsidR="002E4D82" w:rsidRPr="00E01712" w:rsidRDefault="002E4D82" w:rsidP="002E4D82">
      <w:pPr>
        <w:spacing w:after="0"/>
        <w:ind w:right="7"/>
        <w:jc w:val="both"/>
        <w:rPr>
          <w:rFonts w:ascii="Arial" w:hAnsi="Arial" w:cs="Arial"/>
          <w:bCs/>
        </w:rPr>
      </w:pPr>
      <w:r w:rsidRPr="00E01712">
        <w:rPr>
          <w:rFonts w:ascii="Arial" w:hAnsi="Arial" w:cs="Arial"/>
          <w:bCs/>
        </w:rPr>
        <w:t>Predmetna pogodba je sestavljena in podpisana v štirih (4) enakih  izvodih, od katerih vsaka pogodbena stranka prejme dva (2).</w:t>
      </w:r>
    </w:p>
    <w:p w14:paraId="322D2D0D" w14:textId="77777777" w:rsidR="002E4D82" w:rsidRPr="00E01712" w:rsidRDefault="002E4D82" w:rsidP="002E4D82">
      <w:pPr>
        <w:spacing w:after="0"/>
        <w:ind w:right="7"/>
        <w:rPr>
          <w:rFonts w:ascii="Arial" w:hAnsi="Arial" w:cs="Arial"/>
          <w:b/>
          <w:bCs/>
        </w:rPr>
      </w:pPr>
    </w:p>
    <w:p w14:paraId="0A262843" w14:textId="77777777" w:rsidR="002E4D82" w:rsidRPr="00E01712" w:rsidRDefault="002E4D82" w:rsidP="002E4D82">
      <w:pPr>
        <w:suppressAutoHyphens/>
        <w:autoSpaceDN w:val="0"/>
        <w:spacing w:after="0"/>
        <w:ind w:right="7"/>
        <w:jc w:val="both"/>
        <w:textAlignment w:val="baseline"/>
        <w:rPr>
          <w:rFonts w:ascii="Arial" w:hAnsi="Arial" w:cs="Arial"/>
          <w:b/>
          <w:bCs/>
          <w:color w:val="auto"/>
          <w:kern w:val="3"/>
          <w:lang w:eastAsia="zh-CN"/>
        </w:rPr>
      </w:pPr>
      <w:r w:rsidRPr="00E01712">
        <w:rPr>
          <w:rFonts w:ascii="Arial" w:hAnsi="Arial" w:cs="Arial"/>
          <w:b/>
          <w:bCs/>
          <w:color w:val="auto"/>
          <w:kern w:val="3"/>
          <w:lang w:eastAsia="zh-CN"/>
        </w:rPr>
        <w:t>Socialna klavzula</w:t>
      </w:r>
    </w:p>
    <w:p w14:paraId="74E35253" w14:textId="77777777" w:rsidR="002E4D82" w:rsidRPr="00E01712" w:rsidRDefault="002E4D82" w:rsidP="002E4D82">
      <w:pPr>
        <w:numPr>
          <w:ilvl w:val="0"/>
          <w:numId w:val="46"/>
        </w:numPr>
        <w:autoSpaceDN w:val="0"/>
        <w:spacing w:after="0"/>
        <w:ind w:right="7"/>
        <w:jc w:val="center"/>
        <w:rPr>
          <w:rFonts w:ascii="Arial" w:hAnsi="Arial" w:cs="Arial"/>
          <w:b/>
          <w:bCs/>
        </w:rPr>
      </w:pPr>
      <w:r w:rsidRPr="00E01712">
        <w:rPr>
          <w:rFonts w:ascii="Arial" w:hAnsi="Arial" w:cs="Arial"/>
          <w:b/>
          <w:bCs/>
        </w:rPr>
        <w:t>člen</w:t>
      </w:r>
    </w:p>
    <w:p w14:paraId="4FDA3F00" w14:textId="77777777" w:rsidR="002E4D82" w:rsidRPr="00E01712" w:rsidRDefault="002E4D82" w:rsidP="002E4D82">
      <w:pPr>
        <w:spacing w:after="0"/>
        <w:ind w:right="7"/>
        <w:jc w:val="both"/>
        <w:rPr>
          <w:rFonts w:ascii="Arial" w:hAnsi="Arial" w:cs="Arial"/>
        </w:rPr>
      </w:pPr>
      <w:r w:rsidRPr="00E01712">
        <w:rPr>
          <w:rFonts w:ascii="Arial" w:hAnsi="Arial" w:cs="Arial"/>
        </w:rPr>
        <w:t>Pogodba preneha veljati, če je naročnik seznanjen, da je pristojni državni organ ali sodišče s pravnomočno odločitvijo ugotovilo kršitev delovne, okoljske ali socialne zakonodaje s strani izvajalca pogodbe ali njegovega podizvajalca.</w:t>
      </w:r>
    </w:p>
    <w:p w14:paraId="02AFBECB" w14:textId="77777777" w:rsidR="002E4D82" w:rsidRPr="00E01712" w:rsidRDefault="002E4D82" w:rsidP="002E4D82">
      <w:pPr>
        <w:spacing w:after="0"/>
        <w:ind w:right="7"/>
        <w:rPr>
          <w:rFonts w:ascii="Arial" w:hAnsi="Arial" w:cs="Arial"/>
          <w:b/>
          <w:bCs/>
        </w:rPr>
      </w:pPr>
    </w:p>
    <w:p w14:paraId="2B37126B" w14:textId="77777777" w:rsidR="002E4D82" w:rsidRPr="00E01712" w:rsidRDefault="002E4D82" w:rsidP="002E4D82">
      <w:pPr>
        <w:suppressAutoHyphens/>
        <w:autoSpaceDN w:val="0"/>
        <w:spacing w:after="0"/>
        <w:ind w:right="7"/>
        <w:jc w:val="both"/>
        <w:textAlignment w:val="baseline"/>
        <w:rPr>
          <w:rFonts w:ascii="Arial" w:hAnsi="Arial" w:cs="Arial"/>
          <w:b/>
          <w:bCs/>
          <w:color w:val="auto"/>
          <w:kern w:val="3"/>
          <w:lang w:eastAsia="zh-CN"/>
        </w:rPr>
      </w:pPr>
      <w:r w:rsidRPr="00E01712">
        <w:rPr>
          <w:rFonts w:ascii="Arial" w:hAnsi="Arial" w:cs="Arial"/>
          <w:b/>
          <w:bCs/>
          <w:color w:val="auto"/>
          <w:kern w:val="3"/>
          <w:lang w:eastAsia="zh-CN"/>
        </w:rPr>
        <w:t>Protikorupcijska klavzula</w:t>
      </w:r>
    </w:p>
    <w:p w14:paraId="7ACA4DD7" w14:textId="77777777" w:rsidR="002E4D82" w:rsidRPr="00E01712" w:rsidRDefault="002E4D82" w:rsidP="002E4D82">
      <w:pPr>
        <w:numPr>
          <w:ilvl w:val="0"/>
          <w:numId w:val="46"/>
        </w:numPr>
        <w:autoSpaceDN w:val="0"/>
        <w:spacing w:after="0"/>
        <w:ind w:right="7"/>
        <w:jc w:val="center"/>
        <w:rPr>
          <w:rFonts w:ascii="Arial" w:hAnsi="Arial" w:cs="Arial"/>
          <w:b/>
          <w:bCs/>
        </w:rPr>
      </w:pPr>
      <w:r w:rsidRPr="00E01712">
        <w:rPr>
          <w:rFonts w:ascii="Arial" w:hAnsi="Arial" w:cs="Arial"/>
          <w:b/>
          <w:bCs/>
        </w:rPr>
        <w:t>člen</w:t>
      </w:r>
    </w:p>
    <w:p w14:paraId="3E192013" w14:textId="4A53072A" w:rsidR="002E4D82" w:rsidRPr="00E01712" w:rsidRDefault="002E4D82" w:rsidP="002E4D82">
      <w:pPr>
        <w:suppressAutoHyphens/>
        <w:autoSpaceDN w:val="0"/>
        <w:spacing w:after="0"/>
        <w:ind w:right="6"/>
        <w:jc w:val="both"/>
        <w:textAlignment w:val="baseline"/>
        <w:rPr>
          <w:rFonts w:ascii="Arial" w:hAnsi="Arial" w:cs="Arial"/>
          <w:color w:val="auto"/>
          <w:kern w:val="3"/>
          <w:lang w:eastAsia="zh-CN"/>
        </w:rPr>
      </w:pPr>
      <w:r w:rsidRPr="00E01712">
        <w:rPr>
          <w:rFonts w:ascii="Arial" w:hAnsi="Arial" w:cs="Arial"/>
          <w:color w:val="auto"/>
          <w:kern w:val="3"/>
          <w:lang w:eastAsia="zh-CN"/>
        </w:rPr>
        <w:t>Stranki pogodbe in njeni zakoniti zastopniki izrecno izjavljajo, da v postopku sklepanja in izvajanja tega pogodbe ni prišlo in ne prihaja do nikakršnih dejanj, ki bi bila v nasprotju z veljavno  zakonodajo in/ali imajo znake koruptivnih dejanj. V primeru, da se pri postopku sklepanja ali izvajanja tega pogodbe ugotovi, da so se zgodila koruptivna dejanja, potem se šteje predmetni pogodba za ničen in brez učinka v pravnem prometu, kar se zgodi v trenutku, ko je zoper posameznika ali zoper pravno osebo, ki je pogodbena stranka oz. njen zakoniti zastopnik, vložena pravnomočna obtožba oz. obtožni predlog.</w:t>
      </w:r>
    </w:p>
    <w:p w14:paraId="6E46BBDC" w14:textId="02D9E8C6" w:rsidR="007C5133" w:rsidRDefault="007C5133" w:rsidP="002E4D82">
      <w:pPr>
        <w:suppressAutoHyphens/>
        <w:autoSpaceDN w:val="0"/>
        <w:spacing w:after="0"/>
        <w:ind w:right="6"/>
        <w:jc w:val="both"/>
        <w:textAlignment w:val="baseline"/>
        <w:rPr>
          <w:rFonts w:ascii="Arial" w:hAnsi="Arial" w:cs="Arial"/>
          <w:color w:val="auto"/>
          <w:kern w:val="3"/>
          <w:lang w:eastAsia="zh-CN"/>
        </w:rPr>
      </w:pPr>
    </w:p>
    <w:p w14:paraId="21229FD2" w14:textId="77777777" w:rsidR="00326298" w:rsidRPr="00326298" w:rsidRDefault="00326298" w:rsidP="00326298">
      <w:pPr>
        <w:suppressAutoHyphens/>
        <w:autoSpaceDN w:val="0"/>
        <w:spacing w:after="0"/>
        <w:ind w:right="7"/>
        <w:jc w:val="both"/>
        <w:textAlignment w:val="baseline"/>
        <w:rPr>
          <w:rFonts w:ascii="Arial" w:hAnsi="Arial" w:cs="Arial"/>
          <w:b/>
          <w:bCs/>
          <w:color w:val="auto"/>
          <w:kern w:val="3"/>
          <w:lang w:eastAsia="zh-CN"/>
        </w:rPr>
      </w:pPr>
      <w:r w:rsidRPr="00326298">
        <w:rPr>
          <w:rFonts w:ascii="Arial" w:hAnsi="Arial" w:cs="Arial"/>
          <w:b/>
          <w:bCs/>
          <w:color w:val="auto"/>
          <w:kern w:val="3"/>
          <w:lang w:eastAsia="zh-CN"/>
        </w:rPr>
        <w:t>Izvodi pogodbe</w:t>
      </w:r>
    </w:p>
    <w:p w14:paraId="485A058B" w14:textId="3E15727D" w:rsidR="00326298" w:rsidRPr="00326298" w:rsidRDefault="00326298" w:rsidP="00326298">
      <w:pPr>
        <w:pStyle w:val="Odstavekseznama"/>
        <w:numPr>
          <w:ilvl w:val="0"/>
          <w:numId w:val="46"/>
        </w:numPr>
        <w:autoSpaceDN w:val="0"/>
        <w:spacing w:after="0"/>
        <w:ind w:right="7"/>
        <w:jc w:val="center"/>
        <w:rPr>
          <w:rFonts w:ascii="Arial" w:hAnsi="Arial" w:cs="Arial"/>
          <w:b/>
          <w:bCs/>
        </w:rPr>
      </w:pPr>
      <w:r w:rsidRPr="00326298">
        <w:rPr>
          <w:rFonts w:ascii="Arial" w:hAnsi="Arial" w:cs="Arial"/>
          <w:b/>
          <w:bCs/>
        </w:rPr>
        <w:t>člen</w:t>
      </w:r>
    </w:p>
    <w:p w14:paraId="40937F8F" w14:textId="77777777" w:rsidR="00326298" w:rsidRPr="00326298" w:rsidRDefault="00326298" w:rsidP="00326298">
      <w:pPr>
        <w:suppressAutoHyphens/>
        <w:autoSpaceDN w:val="0"/>
        <w:spacing w:after="0"/>
        <w:ind w:right="6"/>
        <w:jc w:val="both"/>
        <w:textAlignment w:val="baseline"/>
        <w:rPr>
          <w:rFonts w:ascii="Arial" w:hAnsi="Arial" w:cs="Arial"/>
          <w:color w:val="auto"/>
          <w:kern w:val="3"/>
          <w:lang w:eastAsia="zh-CN"/>
        </w:rPr>
      </w:pPr>
    </w:p>
    <w:p w14:paraId="75917786" w14:textId="77777777" w:rsidR="00326298" w:rsidRPr="00326298" w:rsidRDefault="00326298" w:rsidP="00326298">
      <w:pPr>
        <w:spacing w:after="0"/>
        <w:ind w:right="7"/>
        <w:jc w:val="both"/>
        <w:rPr>
          <w:rFonts w:ascii="Arial" w:hAnsi="Arial" w:cs="Arial"/>
          <w:bCs/>
        </w:rPr>
      </w:pPr>
      <w:r w:rsidRPr="00326298">
        <w:rPr>
          <w:rFonts w:ascii="Arial" w:hAnsi="Arial" w:cs="Arial"/>
          <w:bCs/>
        </w:rPr>
        <w:t>Predmetna pogodba je sestavljena in podpisana v štirih (4) enakih  izvodih, od katerih vsaka pogodbena stranka prejme dva (2).</w:t>
      </w:r>
    </w:p>
    <w:p w14:paraId="7CC3B317" w14:textId="77777777" w:rsidR="00326298" w:rsidRPr="00E01712" w:rsidRDefault="00326298" w:rsidP="002E4D82">
      <w:pPr>
        <w:suppressAutoHyphens/>
        <w:autoSpaceDN w:val="0"/>
        <w:spacing w:after="0"/>
        <w:ind w:right="6"/>
        <w:jc w:val="both"/>
        <w:textAlignment w:val="baseline"/>
        <w:rPr>
          <w:rFonts w:ascii="Arial" w:hAnsi="Arial" w:cs="Arial"/>
          <w:color w:val="auto"/>
          <w:kern w:val="3"/>
          <w:lang w:eastAsia="zh-CN"/>
        </w:rPr>
      </w:pPr>
    </w:p>
    <w:p w14:paraId="39BB6AE0" w14:textId="77777777" w:rsidR="00EB6EE8" w:rsidRPr="00E01712" w:rsidRDefault="00EB6EE8" w:rsidP="00D41796">
      <w:pPr>
        <w:spacing w:after="0"/>
        <w:rPr>
          <w:rFonts w:ascii="Arial" w:hAnsi="Arial" w:cs="Arial"/>
          <w:color w:val="auto"/>
          <w:highlight w:val="green"/>
        </w:rPr>
      </w:pPr>
    </w:p>
    <w:tbl>
      <w:tblPr>
        <w:tblW w:w="8358" w:type="dxa"/>
        <w:tblCellMar>
          <w:left w:w="10" w:type="dxa"/>
          <w:right w:w="10" w:type="dxa"/>
        </w:tblCellMar>
        <w:tblLook w:val="04A0" w:firstRow="1" w:lastRow="0" w:firstColumn="1" w:lastColumn="0" w:noHBand="0" w:noVBand="1"/>
      </w:tblPr>
      <w:tblGrid>
        <w:gridCol w:w="4142"/>
        <w:gridCol w:w="4216"/>
      </w:tblGrid>
      <w:tr w:rsidR="00D41796" w:rsidRPr="00E01712" w14:paraId="4C0E0926" w14:textId="77777777" w:rsidTr="006F0E54">
        <w:tc>
          <w:tcPr>
            <w:tcW w:w="4142" w:type="dxa"/>
            <w:shd w:val="clear" w:color="auto" w:fill="auto"/>
            <w:tcMar>
              <w:top w:w="0" w:type="dxa"/>
              <w:left w:w="108" w:type="dxa"/>
              <w:bottom w:w="0" w:type="dxa"/>
              <w:right w:w="108" w:type="dxa"/>
            </w:tcMar>
          </w:tcPr>
          <w:p w14:paraId="28E554AD" w14:textId="77777777" w:rsidR="00D41796" w:rsidRPr="00E01712" w:rsidRDefault="00D41796" w:rsidP="00D41796">
            <w:pPr>
              <w:spacing w:after="0"/>
              <w:rPr>
                <w:rFonts w:ascii="Arial" w:hAnsi="Arial" w:cs="Arial"/>
                <w:color w:val="auto"/>
              </w:rPr>
            </w:pPr>
            <w:r w:rsidRPr="00E01712">
              <w:rPr>
                <w:rFonts w:ascii="Arial" w:hAnsi="Arial" w:cs="Arial"/>
                <w:color w:val="auto"/>
              </w:rPr>
              <w:t>Kraj in datum: _____________</w:t>
            </w:r>
          </w:p>
        </w:tc>
        <w:tc>
          <w:tcPr>
            <w:tcW w:w="4216" w:type="dxa"/>
            <w:shd w:val="clear" w:color="auto" w:fill="auto"/>
            <w:tcMar>
              <w:top w:w="0" w:type="dxa"/>
              <w:left w:w="108" w:type="dxa"/>
              <w:bottom w:w="0" w:type="dxa"/>
              <w:right w:w="108" w:type="dxa"/>
            </w:tcMar>
          </w:tcPr>
          <w:p w14:paraId="00EE2BAC" w14:textId="7BDD5F72" w:rsidR="00D41796" w:rsidRPr="00E01712" w:rsidRDefault="00D41796" w:rsidP="00D41796">
            <w:pPr>
              <w:spacing w:after="0"/>
              <w:rPr>
                <w:rFonts w:ascii="Arial" w:hAnsi="Arial" w:cs="Arial"/>
                <w:color w:val="auto"/>
              </w:rPr>
            </w:pPr>
            <w:r w:rsidRPr="00E01712">
              <w:rPr>
                <w:rFonts w:ascii="Arial" w:hAnsi="Arial" w:cs="Arial"/>
                <w:color w:val="auto"/>
              </w:rPr>
              <w:t xml:space="preserve">Kraj in datum: </w:t>
            </w:r>
            <w:r w:rsidR="00D53E46" w:rsidRPr="00E01712">
              <w:rPr>
                <w:rFonts w:ascii="Arial" w:hAnsi="Arial" w:cs="Arial"/>
                <w:color w:val="auto"/>
              </w:rPr>
              <w:t>Žiri</w:t>
            </w:r>
            <w:r w:rsidRPr="00E01712">
              <w:rPr>
                <w:rFonts w:ascii="Arial" w:hAnsi="Arial" w:cs="Arial"/>
                <w:color w:val="auto"/>
              </w:rPr>
              <w:t>, _________</w:t>
            </w:r>
          </w:p>
        </w:tc>
      </w:tr>
      <w:tr w:rsidR="00D41796" w:rsidRPr="00E01712" w14:paraId="5A4A4240" w14:textId="77777777" w:rsidTr="006F0E54">
        <w:tc>
          <w:tcPr>
            <w:tcW w:w="4142" w:type="dxa"/>
            <w:shd w:val="clear" w:color="auto" w:fill="auto"/>
            <w:tcMar>
              <w:top w:w="0" w:type="dxa"/>
              <w:left w:w="108" w:type="dxa"/>
              <w:bottom w:w="0" w:type="dxa"/>
              <w:right w:w="108" w:type="dxa"/>
            </w:tcMar>
          </w:tcPr>
          <w:p w14:paraId="5181E254" w14:textId="77777777" w:rsidR="00D41796" w:rsidRPr="00E01712" w:rsidRDefault="00D41796" w:rsidP="00D41796">
            <w:pPr>
              <w:spacing w:after="0"/>
              <w:rPr>
                <w:rFonts w:ascii="Arial" w:hAnsi="Arial" w:cs="Arial"/>
                <w:color w:val="auto"/>
              </w:rPr>
            </w:pPr>
          </w:p>
          <w:p w14:paraId="7ED4888E" w14:textId="77777777" w:rsidR="00D41796" w:rsidRPr="00E01712" w:rsidRDefault="00D41796" w:rsidP="00D41796">
            <w:pPr>
              <w:spacing w:after="0"/>
              <w:rPr>
                <w:rFonts w:ascii="Arial" w:hAnsi="Arial" w:cs="Arial"/>
                <w:color w:val="auto"/>
              </w:rPr>
            </w:pPr>
            <w:r w:rsidRPr="00E01712">
              <w:rPr>
                <w:rFonts w:ascii="Arial" w:hAnsi="Arial" w:cs="Arial"/>
                <w:color w:val="auto"/>
              </w:rPr>
              <w:t>Izvajalec:</w:t>
            </w:r>
          </w:p>
        </w:tc>
        <w:tc>
          <w:tcPr>
            <w:tcW w:w="4216" w:type="dxa"/>
            <w:shd w:val="clear" w:color="auto" w:fill="auto"/>
            <w:tcMar>
              <w:top w:w="0" w:type="dxa"/>
              <w:left w:w="108" w:type="dxa"/>
              <w:bottom w:w="0" w:type="dxa"/>
              <w:right w:w="108" w:type="dxa"/>
            </w:tcMar>
          </w:tcPr>
          <w:p w14:paraId="3A8799D6" w14:textId="77777777" w:rsidR="00D41796" w:rsidRPr="00E01712" w:rsidRDefault="00D41796" w:rsidP="00D41796">
            <w:pPr>
              <w:spacing w:after="0"/>
              <w:rPr>
                <w:rFonts w:ascii="Arial" w:hAnsi="Arial" w:cs="Arial"/>
                <w:color w:val="auto"/>
              </w:rPr>
            </w:pPr>
          </w:p>
          <w:p w14:paraId="7F257018" w14:textId="77777777" w:rsidR="00D41796" w:rsidRPr="00E01712" w:rsidRDefault="00D41796" w:rsidP="00D41796">
            <w:pPr>
              <w:spacing w:after="0"/>
              <w:rPr>
                <w:rFonts w:ascii="Arial" w:hAnsi="Arial" w:cs="Arial"/>
                <w:color w:val="auto"/>
              </w:rPr>
            </w:pPr>
            <w:r w:rsidRPr="00E01712">
              <w:rPr>
                <w:rFonts w:ascii="Arial" w:hAnsi="Arial" w:cs="Arial"/>
                <w:color w:val="auto"/>
              </w:rPr>
              <w:t>Naročnik:</w:t>
            </w:r>
          </w:p>
        </w:tc>
      </w:tr>
      <w:tr w:rsidR="00D41796" w:rsidRPr="00E01712" w14:paraId="0421FA19" w14:textId="77777777" w:rsidTr="006F0E54">
        <w:tc>
          <w:tcPr>
            <w:tcW w:w="4142" w:type="dxa"/>
            <w:shd w:val="clear" w:color="auto" w:fill="auto"/>
            <w:tcMar>
              <w:top w:w="0" w:type="dxa"/>
              <w:left w:w="108" w:type="dxa"/>
              <w:bottom w:w="0" w:type="dxa"/>
              <w:right w:w="108" w:type="dxa"/>
            </w:tcMar>
          </w:tcPr>
          <w:p w14:paraId="6DDC8310" w14:textId="77777777" w:rsidR="00D41796" w:rsidRPr="00E01712" w:rsidRDefault="00D41796" w:rsidP="00D41796">
            <w:pPr>
              <w:spacing w:after="0"/>
              <w:rPr>
                <w:rFonts w:ascii="Arial" w:hAnsi="Arial" w:cs="Arial"/>
                <w:color w:val="auto"/>
              </w:rPr>
            </w:pPr>
          </w:p>
        </w:tc>
        <w:tc>
          <w:tcPr>
            <w:tcW w:w="4216" w:type="dxa"/>
            <w:shd w:val="clear" w:color="auto" w:fill="auto"/>
            <w:tcMar>
              <w:top w:w="0" w:type="dxa"/>
              <w:left w:w="108" w:type="dxa"/>
              <w:bottom w:w="0" w:type="dxa"/>
              <w:right w:w="108" w:type="dxa"/>
            </w:tcMar>
          </w:tcPr>
          <w:p w14:paraId="3F9CF9A5" w14:textId="177E30D2" w:rsidR="00D41796" w:rsidRPr="00E01712" w:rsidRDefault="00D53E46" w:rsidP="00D41796">
            <w:pPr>
              <w:spacing w:after="0"/>
              <w:rPr>
                <w:rFonts w:ascii="Arial" w:hAnsi="Arial" w:cs="Arial"/>
                <w:color w:val="auto"/>
              </w:rPr>
            </w:pPr>
            <w:r w:rsidRPr="00E01712">
              <w:rPr>
                <w:rFonts w:ascii="Arial" w:hAnsi="Arial" w:cs="Arial"/>
                <w:color w:val="auto"/>
              </w:rPr>
              <w:t>Občina Žiri</w:t>
            </w:r>
          </w:p>
        </w:tc>
      </w:tr>
      <w:tr w:rsidR="00D41796" w:rsidRPr="00E01712" w14:paraId="257038E3" w14:textId="77777777" w:rsidTr="006F0E54">
        <w:tc>
          <w:tcPr>
            <w:tcW w:w="4142" w:type="dxa"/>
            <w:shd w:val="clear" w:color="auto" w:fill="auto"/>
            <w:tcMar>
              <w:top w:w="0" w:type="dxa"/>
              <w:left w:w="108" w:type="dxa"/>
              <w:bottom w:w="0" w:type="dxa"/>
              <w:right w:w="108" w:type="dxa"/>
            </w:tcMar>
          </w:tcPr>
          <w:p w14:paraId="26844BAE" w14:textId="77777777" w:rsidR="00D41796" w:rsidRPr="00E01712" w:rsidRDefault="00D41796" w:rsidP="00D41796">
            <w:pPr>
              <w:spacing w:after="0"/>
              <w:rPr>
                <w:rFonts w:ascii="Arial" w:hAnsi="Arial" w:cs="Arial"/>
                <w:color w:val="auto"/>
              </w:rPr>
            </w:pPr>
          </w:p>
          <w:p w14:paraId="3C580756" w14:textId="77777777" w:rsidR="00D41796" w:rsidRPr="00E01712" w:rsidRDefault="00D41796" w:rsidP="00D41796">
            <w:pPr>
              <w:spacing w:after="0"/>
              <w:rPr>
                <w:rFonts w:ascii="Arial" w:hAnsi="Arial" w:cs="Arial"/>
                <w:color w:val="auto"/>
              </w:rPr>
            </w:pPr>
            <w:r w:rsidRPr="00E01712">
              <w:rPr>
                <w:rFonts w:ascii="Arial" w:hAnsi="Arial" w:cs="Arial"/>
                <w:color w:val="auto"/>
              </w:rPr>
              <w:t>Direktor:</w:t>
            </w:r>
          </w:p>
          <w:p w14:paraId="181E3FC4" w14:textId="77777777" w:rsidR="00D41796" w:rsidRPr="00E01712" w:rsidRDefault="00D41796" w:rsidP="00D41796">
            <w:pPr>
              <w:spacing w:after="0"/>
              <w:rPr>
                <w:rFonts w:ascii="Arial" w:hAnsi="Arial" w:cs="Arial"/>
                <w:color w:val="auto"/>
              </w:rPr>
            </w:pPr>
            <w:r w:rsidRPr="00E01712">
              <w:rPr>
                <w:rFonts w:ascii="Arial" w:hAnsi="Arial" w:cs="Arial"/>
                <w:color w:val="auto"/>
              </w:rPr>
              <w:t>__________________</w:t>
            </w:r>
          </w:p>
        </w:tc>
        <w:tc>
          <w:tcPr>
            <w:tcW w:w="4216" w:type="dxa"/>
            <w:shd w:val="clear" w:color="auto" w:fill="auto"/>
            <w:tcMar>
              <w:top w:w="0" w:type="dxa"/>
              <w:left w:w="108" w:type="dxa"/>
              <w:bottom w:w="0" w:type="dxa"/>
              <w:right w:w="108" w:type="dxa"/>
            </w:tcMar>
          </w:tcPr>
          <w:p w14:paraId="5B810DA8" w14:textId="77777777" w:rsidR="00D41796" w:rsidRPr="00E01712" w:rsidRDefault="00D41796" w:rsidP="00D41796">
            <w:pPr>
              <w:spacing w:after="0"/>
              <w:rPr>
                <w:rFonts w:ascii="Arial" w:hAnsi="Arial" w:cs="Arial"/>
                <w:color w:val="auto"/>
              </w:rPr>
            </w:pPr>
          </w:p>
          <w:p w14:paraId="00F5BC81" w14:textId="77777777" w:rsidR="00D41796" w:rsidRPr="00E01712" w:rsidRDefault="00D41796" w:rsidP="00D41796">
            <w:pPr>
              <w:spacing w:after="0"/>
              <w:rPr>
                <w:rFonts w:ascii="Arial" w:hAnsi="Arial" w:cs="Arial"/>
                <w:color w:val="auto"/>
              </w:rPr>
            </w:pPr>
            <w:r w:rsidRPr="00E01712">
              <w:rPr>
                <w:rFonts w:ascii="Arial" w:hAnsi="Arial" w:cs="Arial"/>
                <w:color w:val="auto"/>
              </w:rPr>
              <w:t>Župan:</w:t>
            </w:r>
          </w:p>
          <w:p w14:paraId="6E4D4580" w14:textId="7E8CE52A" w:rsidR="00D41796" w:rsidRPr="00E01712" w:rsidRDefault="00D53E46" w:rsidP="00D41796">
            <w:pPr>
              <w:spacing w:after="0"/>
              <w:rPr>
                <w:rFonts w:ascii="Arial" w:hAnsi="Arial" w:cs="Arial"/>
                <w:color w:val="auto"/>
              </w:rPr>
            </w:pPr>
            <w:r w:rsidRPr="00E01712">
              <w:rPr>
                <w:rFonts w:ascii="Arial" w:hAnsi="Arial" w:cs="Arial"/>
                <w:color w:val="auto"/>
              </w:rPr>
              <w:t>mag. Janez Žakelj</w:t>
            </w:r>
          </w:p>
        </w:tc>
      </w:tr>
    </w:tbl>
    <w:p w14:paraId="5D43255E" w14:textId="77777777" w:rsidR="00D41796" w:rsidRPr="00E01712" w:rsidRDefault="00D41796" w:rsidP="00D41796">
      <w:pPr>
        <w:spacing w:after="0"/>
        <w:rPr>
          <w:rFonts w:ascii="Arial" w:hAnsi="Arial" w:cs="Arial"/>
          <w:color w:val="auto"/>
        </w:rPr>
      </w:pPr>
    </w:p>
    <w:p w14:paraId="602E2F09" w14:textId="36577180" w:rsidR="00D41796" w:rsidRPr="00E01712" w:rsidRDefault="00D41796">
      <w:pPr>
        <w:spacing w:after="0" w:line="240" w:lineRule="auto"/>
        <w:rPr>
          <w:rFonts w:ascii="Arial" w:hAnsi="Arial" w:cs="Arial"/>
          <w:lang w:eastAsia="zh-CN"/>
        </w:rPr>
      </w:pPr>
      <w:r w:rsidRPr="00E01712">
        <w:rPr>
          <w:rFonts w:ascii="Arial" w:hAnsi="Arial" w:cs="Arial"/>
          <w:lang w:eastAsia="zh-CN"/>
        </w:rPr>
        <w:br w:type="page"/>
      </w:r>
    </w:p>
    <w:p w14:paraId="3C697A27" w14:textId="194879E2" w:rsidR="00D41796" w:rsidRPr="00E01712" w:rsidRDefault="00D41796" w:rsidP="007943FE">
      <w:pPr>
        <w:pStyle w:val="Slog3"/>
        <w:rPr>
          <w:rStyle w:val="Neenpoudarek"/>
          <w:rFonts w:ascii="Arial" w:hAnsi="Arial" w:cs="Arial"/>
          <w:i/>
          <w:iCs/>
          <w:color w:val="auto"/>
          <w:sz w:val="22"/>
          <w:szCs w:val="22"/>
        </w:rPr>
      </w:pPr>
      <w:bookmarkStart w:id="121" w:name="_Toc507485965"/>
      <w:bookmarkStart w:id="122" w:name="_Toc508970416"/>
      <w:r w:rsidRPr="00E01712">
        <w:rPr>
          <w:rStyle w:val="Neenpoudarek"/>
          <w:rFonts w:ascii="Arial" w:hAnsi="Arial" w:cs="Arial"/>
          <w:i/>
          <w:iCs/>
          <w:color w:val="auto"/>
          <w:sz w:val="22"/>
          <w:szCs w:val="22"/>
        </w:rPr>
        <w:lastRenderedPageBreak/>
        <w:t>PRILOGA št. 1</w:t>
      </w:r>
      <w:r w:rsidR="00D9190E" w:rsidRPr="00E01712">
        <w:rPr>
          <w:rStyle w:val="Neenpoudarek"/>
          <w:rFonts w:ascii="Arial" w:hAnsi="Arial" w:cs="Arial"/>
          <w:i/>
          <w:iCs/>
          <w:color w:val="auto"/>
          <w:sz w:val="22"/>
          <w:szCs w:val="22"/>
        </w:rPr>
        <w:t>6</w:t>
      </w:r>
      <w:bookmarkEnd w:id="121"/>
      <w:bookmarkEnd w:id="122"/>
    </w:p>
    <w:p w14:paraId="357FFC71" w14:textId="78B7585B" w:rsidR="00D41796" w:rsidRPr="00E01712" w:rsidRDefault="00D41796" w:rsidP="00D41796">
      <w:pPr>
        <w:pStyle w:val="Intenzivencitat"/>
      </w:pPr>
      <w:bookmarkStart w:id="123" w:name="_Toc507485966"/>
      <w:bookmarkStart w:id="124" w:name="_Toc508970417"/>
      <w:r w:rsidRPr="00E01712">
        <w:t>SPLOŠNI POGOJI POGODBE</w:t>
      </w:r>
      <w:bookmarkEnd w:id="123"/>
      <w:bookmarkEnd w:id="124"/>
    </w:p>
    <w:p w14:paraId="7F55AD11" w14:textId="77777777" w:rsidR="00D41796" w:rsidRPr="00E01712" w:rsidRDefault="00D41796" w:rsidP="00D41796">
      <w:pPr>
        <w:spacing w:after="0"/>
        <w:rPr>
          <w:rFonts w:ascii="Arial" w:hAnsi="Arial" w:cs="Arial"/>
          <w:b/>
          <w:color w:val="541C72"/>
          <w:sz w:val="28"/>
          <w:szCs w:val="28"/>
        </w:rPr>
      </w:pPr>
    </w:p>
    <w:p w14:paraId="535E7719" w14:textId="77777777" w:rsidR="00D9190E" w:rsidRPr="00E01712" w:rsidRDefault="00D41796" w:rsidP="00D41796">
      <w:pPr>
        <w:spacing w:after="0"/>
        <w:jc w:val="both"/>
        <w:rPr>
          <w:rFonts w:ascii="Arial" w:hAnsi="Arial" w:cs="Arial"/>
        </w:rPr>
      </w:pPr>
      <w:r w:rsidRPr="00E01712">
        <w:rPr>
          <w:rFonts w:ascii="Arial" w:hAnsi="Arial" w:cs="Arial"/>
        </w:rPr>
        <w:t>Javno naročilo »</w:t>
      </w:r>
      <w:r w:rsidR="001107E2" w:rsidRPr="00E01712">
        <w:rPr>
          <w:rFonts w:ascii="Arial" w:hAnsi="Arial" w:cs="Arial"/>
        </w:rPr>
        <w:t>Projektiranje zrakotesnosti ter dozidava OŠ Žiri z večnamensko dvorano</w:t>
      </w:r>
      <w:r w:rsidRPr="00E01712">
        <w:rPr>
          <w:rFonts w:ascii="Arial" w:hAnsi="Arial" w:cs="Arial"/>
        </w:rPr>
        <w:t>« se bo izvajalo v skladu z določili</w:t>
      </w:r>
      <w:r w:rsidR="00D9190E" w:rsidRPr="00E01712">
        <w:rPr>
          <w:rFonts w:ascii="Arial" w:hAnsi="Arial" w:cs="Arial"/>
        </w:rPr>
        <w:t xml:space="preserve"> Pogojev gradbenih pogodb za gradbena in inženirska dela, ki jih načrtuje naročnik (RDEČA knjiga), prva izdaja, 1999</w:t>
      </w:r>
      <w:r w:rsidRPr="00E01712">
        <w:rPr>
          <w:rFonts w:ascii="Arial" w:hAnsi="Arial" w:cs="Arial"/>
        </w:rPr>
        <w:t xml:space="preserve">, v nadaljevanju (splošni pogoji pogodbe). </w:t>
      </w:r>
    </w:p>
    <w:p w14:paraId="3DF5C56C" w14:textId="77777777" w:rsidR="00D9190E" w:rsidRPr="00E01712" w:rsidRDefault="00D9190E" w:rsidP="00D41796">
      <w:pPr>
        <w:spacing w:after="0"/>
        <w:jc w:val="both"/>
        <w:rPr>
          <w:rFonts w:ascii="Arial" w:hAnsi="Arial" w:cs="Arial"/>
        </w:rPr>
      </w:pPr>
    </w:p>
    <w:p w14:paraId="14DD738B" w14:textId="56EF8608" w:rsidR="00D41796" w:rsidRPr="00E01712" w:rsidRDefault="00D41796" w:rsidP="00D41796">
      <w:pPr>
        <w:spacing w:after="0"/>
        <w:jc w:val="both"/>
        <w:rPr>
          <w:rFonts w:ascii="Arial" w:hAnsi="Arial" w:cs="Arial"/>
        </w:rPr>
      </w:pPr>
      <w:r w:rsidRPr="00E01712">
        <w:rPr>
          <w:rFonts w:ascii="Arial" w:hAnsi="Arial" w:cs="Arial"/>
        </w:rPr>
        <w:t>Navedeno publikacijo je mogoče nabaviti na naslednjem naslovu:</w:t>
      </w:r>
    </w:p>
    <w:p w14:paraId="0EA65379" w14:textId="77777777" w:rsidR="00D41796" w:rsidRPr="00E01712" w:rsidRDefault="00D41796" w:rsidP="00D41796">
      <w:pPr>
        <w:spacing w:after="0"/>
        <w:jc w:val="both"/>
        <w:rPr>
          <w:rFonts w:ascii="Arial" w:hAnsi="Arial" w:cs="Arial"/>
        </w:rPr>
      </w:pPr>
    </w:p>
    <w:p w14:paraId="1DDCF05F" w14:textId="77777777" w:rsidR="00D41796" w:rsidRPr="00E01712" w:rsidRDefault="00D41796" w:rsidP="00D41796">
      <w:pPr>
        <w:spacing w:after="0"/>
        <w:jc w:val="both"/>
        <w:rPr>
          <w:rFonts w:ascii="Arial" w:hAnsi="Arial" w:cs="Arial"/>
        </w:rPr>
      </w:pPr>
      <w:proofErr w:type="spellStart"/>
      <w:r w:rsidRPr="00E01712">
        <w:rPr>
          <w:rFonts w:ascii="Arial" w:hAnsi="Arial" w:cs="Arial"/>
        </w:rPr>
        <w:t>Fédération</w:t>
      </w:r>
      <w:proofErr w:type="spellEnd"/>
      <w:r w:rsidRPr="00E01712">
        <w:rPr>
          <w:rFonts w:ascii="Arial" w:hAnsi="Arial" w:cs="Arial"/>
        </w:rPr>
        <w:t xml:space="preserve"> </w:t>
      </w:r>
      <w:proofErr w:type="spellStart"/>
      <w:r w:rsidRPr="00E01712">
        <w:rPr>
          <w:rFonts w:ascii="Arial" w:hAnsi="Arial" w:cs="Arial"/>
        </w:rPr>
        <w:t>Internationale</w:t>
      </w:r>
      <w:proofErr w:type="spellEnd"/>
      <w:r w:rsidRPr="00E01712">
        <w:rPr>
          <w:rFonts w:ascii="Arial" w:hAnsi="Arial" w:cs="Arial"/>
        </w:rPr>
        <w:t xml:space="preserve"> Des </w:t>
      </w:r>
      <w:proofErr w:type="spellStart"/>
      <w:r w:rsidRPr="00E01712">
        <w:rPr>
          <w:rFonts w:ascii="Arial" w:hAnsi="Arial" w:cs="Arial"/>
        </w:rPr>
        <w:t>Ingénieurs</w:t>
      </w:r>
      <w:proofErr w:type="spellEnd"/>
      <w:r w:rsidRPr="00E01712">
        <w:rPr>
          <w:rFonts w:ascii="Arial" w:hAnsi="Arial" w:cs="Arial"/>
        </w:rPr>
        <w:t xml:space="preserve"> </w:t>
      </w:r>
      <w:proofErr w:type="spellStart"/>
      <w:r w:rsidRPr="00E01712">
        <w:rPr>
          <w:rFonts w:ascii="Arial" w:hAnsi="Arial" w:cs="Arial"/>
        </w:rPr>
        <w:t>Conseils</w:t>
      </w:r>
      <w:proofErr w:type="spellEnd"/>
      <w:r w:rsidRPr="00E01712">
        <w:rPr>
          <w:rFonts w:ascii="Arial" w:hAnsi="Arial" w:cs="Arial"/>
        </w:rPr>
        <w:t xml:space="preserve">  (FIDIC)</w:t>
      </w:r>
    </w:p>
    <w:p w14:paraId="3FFE34D1" w14:textId="77777777" w:rsidR="00D41796" w:rsidRPr="00E01712" w:rsidRDefault="00D41796" w:rsidP="00D41796">
      <w:pPr>
        <w:spacing w:after="0"/>
        <w:jc w:val="both"/>
        <w:rPr>
          <w:rFonts w:ascii="Arial" w:hAnsi="Arial" w:cs="Arial"/>
        </w:rPr>
      </w:pPr>
      <w:r w:rsidRPr="00E01712">
        <w:rPr>
          <w:rFonts w:ascii="Arial" w:hAnsi="Arial" w:cs="Arial"/>
        </w:rPr>
        <w:t xml:space="preserve">P.O. </w:t>
      </w:r>
      <w:proofErr w:type="spellStart"/>
      <w:r w:rsidRPr="00E01712">
        <w:rPr>
          <w:rFonts w:ascii="Arial" w:hAnsi="Arial" w:cs="Arial"/>
        </w:rPr>
        <w:t>Box</w:t>
      </w:r>
      <w:proofErr w:type="spellEnd"/>
      <w:r w:rsidRPr="00E01712">
        <w:rPr>
          <w:rFonts w:ascii="Arial" w:hAnsi="Arial" w:cs="Arial"/>
        </w:rPr>
        <w:t xml:space="preserve"> 86</w:t>
      </w:r>
    </w:p>
    <w:p w14:paraId="163D1AA2" w14:textId="77777777" w:rsidR="00D41796" w:rsidRPr="00E01712" w:rsidRDefault="00D41796" w:rsidP="00D41796">
      <w:pPr>
        <w:spacing w:after="0"/>
        <w:jc w:val="both"/>
        <w:rPr>
          <w:rFonts w:ascii="Arial" w:hAnsi="Arial" w:cs="Arial"/>
        </w:rPr>
      </w:pPr>
      <w:r w:rsidRPr="00E01712">
        <w:rPr>
          <w:rFonts w:ascii="Arial" w:hAnsi="Arial" w:cs="Arial"/>
        </w:rPr>
        <w:t xml:space="preserve">CH- 1000 </w:t>
      </w:r>
      <w:proofErr w:type="spellStart"/>
      <w:r w:rsidRPr="00E01712">
        <w:rPr>
          <w:rFonts w:ascii="Arial" w:hAnsi="Arial" w:cs="Arial"/>
        </w:rPr>
        <w:t>Lausanne</w:t>
      </w:r>
      <w:proofErr w:type="spellEnd"/>
      <w:r w:rsidRPr="00E01712">
        <w:rPr>
          <w:rFonts w:ascii="Arial" w:hAnsi="Arial" w:cs="Arial"/>
        </w:rPr>
        <w:t xml:space="preserve"> 12</w:t>
      </w:r>
    </w:p>
    <w:p w14:paraId="4133711F" w14:textId="77777777" w:rsidR="00D41796" w:rsidRPr="00E01712" w:rsidRDefault="00D41796" w:rsidP="00D41796">
      <w:pPr>
        <w:spacing w:after="0"/>
        <w:jc w:val="both"/>
        <w:rPr>
          <w:rFonts w:ascii="Arial" w:hAnsi="Arial" w:cs="Arial"/>
        </w:rPr>
      </w:pPr>
      <w:r w:rsidRPr="00E01712">
        <w:rPr>
          <w:rFonts w:ascii="Arial" w:hAnsi="Arial" w:cs="Arial"/>
        </w:rPr>
        <w:t>Švica</w:t>
      </w:r>
    </w:p>
    <w:p w14:paraId="6D879BE8" w14:textId="77777777" w:rsidR="00D41796" w:rsidRPr="00E01712" w:rsidRDefault="00D41796" w:rsidP="00D41796">
      <w:pPr>
        <w:spacing w:after="0"/>
        <w:jc w:val="both"/>
        <w:rPr>
          <w:rFonts w:ascii="Arial" w:hAnsi="Arial" w:cs="Arial"/>
        </w:rPr>
      </w:pPr>
      <w:r w:rsidRPr="00E01712">
        <w:rPr>
          <w:rFonts w:ascii="Arial" w:hAnsi="Arial" w:cs="Arial"/>
        </w:rPr>
        <w:t>Tel: + 41 21 654 44 11</w:t>
      </w:r>
    </w:p>
    <w:p w14:paraId="067517D5" w14:textId="77777777" w:rsidR="00D41796" w:rsidRPr="00E01712" w:rsidRDefault="00D41796" w:rsidP="00D41796">
      <w:pPr>
        <w:spacing w:after="0"/>
        <w:jc w:val="both"/>
        <w:rPr>
          <w:rFonts w:ascii="Arial" w:hAnsi="Arial" w:cs="Arial"/>
        </w:rPr>
      </w:pPr>
      <w:proofErr w:type="spellStart"/>
      <w:r w:rsidRPr="00E01712">
        <w:rPr>
          <w:rFonts w:ascii="Arial" w:hAnsi="Arial" w:cs="Arial"/>
        </w:rPr>
        <w:t>Fax</w:t>
      </w:r>
      <w:proofErr w:type="spellEnd"/>
      <w:r w:rsidRPr="00E01712">
        <w:rPr>
          <w:rFonts w:ascii="Arial" w:hAnsi="Arial" w:cs="Arial"/>
        </w:rPr>
        <w:t>: + 41 21 653 54 32</w:t>
      </w:r>
    </w:p>
    <w:p w14:paraId="5520064B" w14:textId="77777777" w:rsidR="00D41796" w:rsidRPr="00E01712" w:rsidRDefault="00D41796" w:rsidP="00D41796">
      <w:pPr>
        <w:spacing w:after="0"/>
        <w:jc w:val="both"/>
        <w:rPr>
          <w:rFonts w:ascii="Arial" w:hAnsi="Arial" w:cs="Arial"/>
        </w:rPr>
      </w:pPr>
      <w:r w:rsidRPr="00E01712">
        <w:rPr>
          <w:rFonts w:ascii="Arial" w:hAnsi="Arial" w:cs="Arial"/>
        </w:rPr>
        <w:t xml:space="preserve">e-pošta: </w:t>
      </w:r>
      <w:hyperlink r:id="rId9" w:history="1">
        <w:r w:rsidRPr="00E01712">
          <w:rPr>
            <w:rStyle w:val="Hiperpovezava"/>
            <w:rFonts w:ascii="Arial" w:hAnsi="Arial" w:cs="Arial"/>
          </w:rPr>
          <w:t>fidic@pobox.com</w:t>
        </w:r>
      </w:hyperlink>
    </w:p>
    <w:p w14:paraId="489E42C3" w14:textId="77777777" w:rsidR="00D41796" w:rsidRPr="00E01712" w:rsidRDefault="00ED71FF" w:rsidP="00D41796">
      <w:pPr>
        <w:spacing w:after="0"/>
        <w:jc w:val="both"/>
        <w:rPr>
          <w:rFonts w:ascii="Arial" w:hAnsi="Arial" w:cs="Arial"/>
        </w:rPr>
      </w:pPr>
      <w:hyperlink r:id="rId10" w:history="1">
        <w:r w:rsidR="00D41796" w:rsidRPr="00E01712">
          <w:rPr>
            <w:rStyle w:val="Hiperpovezava"/>
            <w:rFonts w:ascii="Arial" w:hAnsi="Arial" w:cs="Arial"/>
          </w:rPr>
          <w:t>http://www.fidic.org</w:t>
        </w:r>
      </w:hyperlink>
    </w:p>
    <w:p w14:paraId="7A7412AB" w14:textId="77777777" w:rsidR="00D41796" w:rsidRPr="00E01712" w:rsidRDefault="00D41796" w:rsidP="00D41796">
      <w:pPr>
        <w:spacing w:after="0"/>
        <w:jc w:val="both"/>
        <w:rPr>
          <w:rFonts w:ascii="Arial" w:hAnsi="Arial" w:cs="Arial"/>
        </w:rPr>
      </w:pPr>
    </w:p>
    <w:p w14:paraId="0A263444" w14:textId="77777777" w:rsidR="00D41796" w:rsidRPr="00E01712" w:rsidRDefault="00D41796" w:rsidP="00D41796">
      <w:pPr>
        <w:spacing w:after="0"/>
        <w:jc w:val="both"/>
        <w:rPr>
          <w:rFonts w:ascii="Arial" w:hAnsi="Arial" w:cs="Arial"/>
        </w:rPr>
      </w:pPr>
    </w:p>
    <w:p w14:paraId="76AFD97C" w14:textId="77777777" w:rsidR="00D41796" w:rsidRPr="00E01712" w:rsidRDefault="00D41796" w:rsidP="00D41796">
      <w:pPr>
        <w:spacing w:after="0"/>
        <w:jc w:val="both"/>
        <w:rPr>
          <w:rFonts w:ascii="Arial" w:hAnsi="Arial" w:cs="Arial"/>
        </w:rPr>
      </w:pPr>
      <w:r w:rsidRPr="00E01712">
        <w:rPr>
          <w:rFonts w:ascii="Arial" w:hAnsi="Arial" w:cs="Arial"/>
        </w:rPr>
        <w:t xml:space="preserve">Ponudnik s podpisom ponudbe potrjuje strinjanje s splošnimi in posebnimi pogoji, opredeljenimi v tej razpisni dokumentaciji. </w:t>
      </w:r>
    </w:p>
    <w:p w14:paraId="53376082" w14:textId="77777777" w:rsidR="00D41796" w:rsidRPr="00E01712" w:rsidRDefault="00D41796" w:rsidP="00D41796">
      <w:pPr>
        <w:spacing w:after="0" w:line="288" w:lineRule="auto"/>
        <w:rPr>
          <w:rFonts w:ascii="Arial" w:hAnsi="Arial" w:cs="Arial"/>
        </w:rPr>
      </w:pPr>
      <w:r w:rsidRPr="00E01712">
        <w:rPr>
          <w:rFonts w:ascii="Arial" w:hAnsi="Arial" w:cs="Arial"/>
        </w:rPr>
        <w:br w:type="page"/>
      </w:r>
    </w:p>
    <w:p w14:paraId="272D3664" w14:textId="3405AD46" w:rsidR="00D41796" w:rsidRPr="00E01712" w:rsidRDefault="00D41796" w:rsidP="007943FE">
      <w:pPr>
        <w:pStyle w:val="Slog3"/>
        <w:rPr>
          <w:rStyle w:val="Neenpoudarek"/>
          <w:rFonts w:ascii="Arial" w:hAnsi="Arial" w:cs="Arial"/>
          <w:i/>
          <w:iCs/>
          <w:color w:val="auto"/>
          <w:sz w:val="22"/>
          <w:szCs w:val="22"/>
        </w:rPr>
      </w:pPr>
      <w:bookmarkStart w:id="125" w:name="_Toc507485967"/>
      <w:bookmarkStart w:id="126" w:name="_Hlk504561055"/>
      <w:bookmarkStart w:id="127" w:name="_Hlk504727805"/>
      <w:bookmarkStart w:id="128" w:name="_Toc508970418"/>
      <w:r w:rsidRPr="00E01712">
        <w:rPr>
          <w:rStyle w:val="Neenpoudarek"/>
          <w:rFonts w:ascii="Arial" w:hAnsi="Arial" w:cs="Arial"/>
          <w:i/>
          <w:iCs/>
          <w:color w:val="auto"/>
          <w:sz w:val="22"/>
          <w:szCs w:val="22"/>
        </w:rPr>
        <w:lastRenderedPageBreak/>
        <w:t>PRILOGA št. 1</w:t>
      </w:r>
      <w:r w:rsidR="004E7997" w:rsidRPr="00E01712">
        <w:rPr>
          <w:rStyle w:val="Neenpoudarek"/>
          <w:rFonts w:ascii="Arial" w:hAnsi="Arial" w:cs="Arial"/>
          <w:i/>
          <w:iCs/>
          <w:color w:val="auto"/>
          <w:sz w:val="22"/>
          <w:szCs w:val="22"/>
        </w:rPr>
        <w:t>7</w:t>
      </w:r>
      <w:bookmarkEnd w:id="125"/>
      <w:bookmarkEnd w:id="128"/>
    </w:p>
    <w:p w14:paraId="0C8C658F" w14:textId="2999A40C" w:rsidR="007C5133" w:rsidRPr="00E01712" w:rsidRDefault="00D41796" w:rsidP="00D41796">
      <w:pPr>
        <w:pStyle w:val="Intenzivencitat"/>
      </w:pPr>
      <w:bookmarkStart w:id="129" w:name="_Toc507485968"/>
      <w:bookmarkStart w:id="130" w:name="_Toc508970419"/>
      <w:r w:rsidRPr="00E01712">
        <w:t>POSEBNI POGOJI POGODBE</w:t>
      </w:r>
      <w:bookmarkEnd w:id="129"/>
      <w:bookmarkEnd w:id="130"/>
    </w:p>
    <w:p w14:paraId="06373662" w14:textId="41AA6F97" w:rsidR="007C5133" w:rsidRPr="00E01712" w:rsidRDefault="007C5133" w:rsidP="007C5133">
      <w:pPr>
        <w:rPr>
          <w:rFonts w:ascii="Arial" w:hAnsi="Arial" w:cs="Arial"/>
          <w:lang w:eastAsia="zh-CN"/>
        </w:rPr>
      </w:pPr>
    </w:p>
    <w:tbl>
      <w:tblPr>
        <w:tblStyle w:val="Tabelamre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7252"/>
      </w:tblGrid>
      <w:tr w:rsidR="007C5133" w:rsidRPr="00E01712" w14:paraId="25A0DF64" w14:textId="77777777" w:rsidTr="00246CF6">
        <w:trPr>
          <w:trHeight w:val="567"/>
        </w:trPr>
        <w:tc>
          <w:tcPr>
            <w:tcW w:w="1725" w:type="dxa"/>
            <w:vAlign w:val="center"/>
          </w:tcPr>
          <w:p w14:paraId="6728D7A6" w14:textId="77777777" w:rsidR="007C5133" w:rsidRPr="00E01712" w:rsidRDefault="007C5133" w:rsidP="007C5133">
            <w:pPr>
              <w:spacing w:after="0"/>
              <w:rPr>
                <w:rFonts w:ascii="Arial" w:hAnsi="Arial" w:cs="Arial"/>
                <w:color w:val="auto"/>
              </w:rPr>
            </w:pPr>
            <w:r w:rsidRPr="00E01712">
              <w:rPr>
                <w:rFonts w:ascii="Arial" w:hAnsi="Arial" w:cs="Arial"/>
                <w:b/>
                <w:color w:val="auto"/>
              </w:rPr>
              <w:t>1</w:t>
            </w:r>
          </w:p>
        </w:tc>
        <w:tc>
          <w:tcPr>
            <w:tcW w:w="7347" w:type="dxa"/>
            <w:vAlign w:val="center"/>
          </w:tcPr>
          <w:p w14:paraId="24E5F97C" w14:textId="77777777" w:rsidR="007C5133" w:rsidRPr="00E01712" w:rsidRDefault="007C5133" w:rsidP="007C5133">
            <w:pPr>
              <w:spacing w:after="0"/>
              <w:rPr>
                <w:rFonts w:ascii="Arial" w:hAnsi="Arial" w:cs="Arial"/>
                <w:b/>
                <w:color w:val="541C72"/>
              </w:rPr>
            </w:pPr>
            <w:r w:rsidRPr="00E01712">
              <w:rPr>
                <w:rFonts w:ascii="Arial" w:hAnsi="Arial" w:cs="Arial"/>
                <w:b/>
                <w:color w:val="541C72"/>
              </w:rPr>
              <w:t>SPLOŠNE DOLOČBE</w:t>
            </w:r>
          </w:p>
        </w:tc>
      </w:tr>
      <w:tr w:rsidR="007C5133" w:rsidRPr="00E01712" w14:paraId="3C8C35E2" w14:textId="77777777" w:rsidTr="00246CF6">
        <w:trPr>
          <w:trHeight w:val="397"/>
        </w:trPr>
        <w:tc>
          <w:tcPr>
            <w:tcW w:w="1725" w:type="dxa"/>
            <w:vMerge w:val="restart"/>
          </w:tcPr>
          <w:p w14:paraId="27A6D4E6" w14:textId="77777777" w:rsidR="007C5133" w:rsidRPr="00E01712" w:rsidRDefault="007C5133" w:rsidP="007C5133">
            <w:pPr>
              <w:spacing w:after="0"/>
              <w:rPr>
                <w:rFonts w:ascii="Arial" w:hAnsi="Arial" w:cs="Arial"/>
                <w:b/>
                <w:color w:val="auto"/>
              </w:rPr>
            </w:pPr>
            <w:r w:rsidRPr="00E01712">
              <w:rPr>
                <w:rFonts w:ascii="Arial" w:hAnsi="Arial" w:cs="Arial"/>
                <w:b/>
                <w:color w:val="auto"/>
              </w:rPr>
              <w:t>1.1.1.1</w:t>
            </w:r>
          </w:p>
          <w:p w14:paraId="46423FAA" w14:textId="77777777" w:rsidR="007C5133" w:rsidRPr="00E01712" w:rsidRDefault="007C5133" w:rsidP="007C5133">
            <w:pPr>
              <w:spacing w:after="0"/>
              <w:rPr>
                <w:rFonts w:ascii="Arial" w:hAnsi="Arial" w:cs="Arial"/>
                <w:b/>
                <w:color w:val="auto"/>
              </w:rPr>
            </w:pPr>
            <w:r w:rsidRPr="00E01712">
              <w:rPr>
                <w:rFonts w:ascii="Arial" w:hAnsi="Arial" w:cs="Arial"/>
                <w:b/>
                <w:color w:val="auto"/>
              </w:rPr>
              <w:t>»Pogodba«</w:t>
            </w:r>
          </w:p>
        </w:tc>
        <w:tc>
          <w:tcPr>
            <w:tcW w:w="7347" w:type="dxa"/>
          </w:tcPr>
          <w:p w14:paraId="76913ADD" w14:textId="77777777" w:rsidR="007C5133" w:rsidRPr="00E01712" w:rsidRDefault="007C5133" w:rsidP="007C5133">
            <w:pPr>
              <w:spacing w:after="0"/>
              <w:jc w:val="both"/>
              <w:rPr>
                <w:rFonts w:ascii="Arial" w:hAnsi="Arial" w:cs="Arial"/>
                <w:color w:val="auto"/>
              </w:rPr>
            </w:pPr>
            <w:proofErr w:type="spellStart"/>
            <w:r w:rsidRPr="00E01712">
              <w:rPr>
                <w:rFonts w:ascii="Arial" w:hAnsi="Arial" w:cs="Arial"/>
                <w:color w:val="auto"/>
              </w:rPr>
              <w:t>Podčlen</w:t>
            </w:r>
            <w:proofErr w:type="spellEnd"/>
            <w:r w:rsidRPr="00E01712">
              <w:rPr>
                <w:rFonts w:ascii="Arial" w:hAnsi="Arial" w:cs="Arial"/>
                <w:color w:val="auto"/>
              </w:rPr>
              <w:t xml:space="preserve"> 1.1.1.1 se spremeni tako, da se glasi:</w:t>
            </w:r>
          </w:p>
        </w:tc>
      </w:tr>
      <w:tr w:rsidR="007C5133" w:rsidRPr="00E01712" w14:paraId="398FCE88" w14:textId="77777777" w:rsidTr="00246CF6">
        <w:trPr>
          <w:trHeight w:val="397"/>
        </w:trPr>
        <w:tc>
          <w:tcPr>
            <w:tcW w:w="1725" w:type="dxa"/>
            <w:vMerge/>
          </w:tcPr>
          <w:p w14:paraId="69FBF3D8" w14:textId="77777777" w:rsidR="007C5133" w:rsidRPr="00E01712" w:rsidRDefault="007C5133" w:rsidP="007C5133">
            <w:pPr>
              <w:spacing w:after="0"/>
              <w:rPr>
                <w:rFonts w:ascii="Arial" w:hAnsi="Arial" w:cs="Arial"/>
                <w:b/>
                <w:color w:val="auto"/>
              </w:rPr>
            </w:pPr>
          </w:p>
        </w:tc>
        <w:tc>
          <w:tcPr>
            <w:tcW w:w="7347" w:type="dxa"/>
          </w:tcPr>
          <w:p w14:paraId="3BD51DAD" w14:textId="77777777" w:rsidR="007C5133" w:rsidRDefault="007C5133" w:rsidP="007C5133">
            <w:pPr>
              <w:spacing w:after="0"/>
              <w:jc w:val="both"/>
              <w:rPr>
                <w:rFonts w:ascii="Arial" w:hAnsi="Arial" w:cs="Arial"/>
                <w:color w:val="auto"/>
              </w:rPr>
            </w:pPr>
            <w:r w:rsidRPr="00E01712">
              <w:rPr>
                <w:rFonts w:ascii="Arial" w:hAnsi="Arial" w:cs="Arial"/>
                <w:color w:val="auto"/>
              </w:rPr>
              <w:t>»Pogodba« pomeni Pogodbeni sporazum, te Pogoje, Splošne pogoje pogodbe, celotno dokumentacijo v zvezi z oddajo javnega naročila z vsemi spremembami in dopolnitvami in Ponudbo izvajalca.</w:t>
            </w:r>
          </w:p>
          <w:p w14:paraId="01C69005" w14:textId="06EC8C75" w:rsidR="007600AE" w:rsidRPr="00E01712" w:rsidRDefault="007600AE" w:rsidP="007C5133">
            <w:pPr>
              <w:spacing w:after="0"/>
              <w:jc w:val="both"/>
              <w:rPr>
                <w:rFonts w:ascii="Arial" w:hAnsi="Arial" w:cs="Arial"/>
                <w:color w:val="auto"/>
              </w:rPr>
            </w:pPr>
          </w:p>
        </w:tc>
      </w:tr>
      <w:tr w:rsidR="007C5133" w:rsidRPr="00E01712" w14:paraId="2DD519CA" w14:textId="77777777" w:rsidTr="00246CF6">
        <w:trPr>
          <w:trHeight w:val="397"/>
        </w:trPr>
        <w:tc>
          <w:tcPr>
            <w:tcW w:w="1725" w:type="dxa"/>
            <w:vMerge w:val="restart"/>
          </w:tcPr>
          <w:p w14:paraId="5CF31285" w14:textId="77777777" w:rsidR="007C5133" w:rsidRPr="00E01712" w:rsidRDefault="007C5133" w:rsidP="007C5133">
            <w:pPr>
              <w:spacing w:after="0"/>
              <w:rPr>
                <w:rFonts w:ascii="Arial" w:hAnsi="Arial" w:cs="Arial"/>
                <w:b/>
                <w:color w:val="auto"/>
              </w:rPr>
            </w:pPr>
            <w:r w:rsidRPr="00E01712">
              <w:rPr>
                <w:rFonts w:ascii="Arial" w:hAnsi="Arial" w:cs="Arial"/>
                <w:b/>
                <w:color w:val="auto"/>
              </w:rPr>
              <w:t>1.1.1.3</w:t>
            </w:r>
          </w:p>
          <w:p w14:paraId="741A645C" w14:textId="77777777" w:rsidR="007C5133" w:rsidRPr="00E01712" w:rsidRDefault="007C5133" w:rsidP="007C5133">
            <w:pPr>
              <w:spacing w:after="0"/>
              <w:rPr>
                <w:rFonts w:ascii="Arial" w:hAnsi="Arial" w:cs="Arial"/>
                <w:b/>
                <w:color w:val="auto"/>
              </w:rPr>
            </w:pPr>
            <w:r w:rsidRPr="00E01712">
              <w:rPr>
                <w:rFonts w:ascii="Arial" w:hAnsi="Arial" w:cs="Arial"/>
                <w:b/>
                <w:color w:val="auto"/>
              </w:rPr>
              <w:t>»Pismo o sprejemu Ponudbe«</w:t>
            </w:r>
          </w:p>
        </w:tc>
        <w:tc>
          <w:tcPr>
            <w:tcW w:w="7347" w:type="dxa"/>
          </w:tcPr>
          <w:p w14:paraId="33891AC7" w14:textId="77777777" w:rsidR="007C5133" w:rsidRPr="00E01712" w:rsidRDefault="007C5133" w:rsidP="007C5133">
            <w:pPr>
              <w:spacing w:after="0"/>
              <w:jc w:val="both"/>
              <w:rPr>
                <w:rFonts w:ascii="Arial" w:hAnsi="Arial" w:cs="Arial"/>
                <w:color w:val="auto"/>
              </w:rPr>
            </w:pPr>
            <w:proofErr w:type="spellStart"/>
            <w:r w:rsidRPr="00E01712">
              <w:rPr>
                <w:rFonts w:ascii="Arial" w:hAnsi="Arial" w:cs="Arial"/>
                <w:color w:val="auto"/>
              </w:rPr>
              <w:t>Podčlen</w:t>
            </w:r>
            <w:proofErr w:type="spellEnd"/>
            <w:r w:rsidRPr="00E01712">
              <w:rPr>
                <w:rFonts w:ascii="Arial" w:hAnsi="Arial" w:cs="Arial"/>
                <w:color w:val="auto"/>
              </w:rPr>
              <w:t xml:space="preserve"> 1.1.1.3 se spremeni tako, da se glasi:</w:t>
            </w:r>
          </w:p>
        </w:tc>
      </w:tr>
      <w:tr w:rsidR="007C5133" w:rsidRPr="00E01712" w14:paraId="699D3680" w14:textId="77777777" w:rsidTr="00246CF6">
        <w:trPr>
          <w:trHeight w:val="397"/>
        </w:trPr>
        <w:tc>
          <w:tcPr>
            <w:tcW w:w="1725" w:type="dxa"/>
            <w:vMerge/>
          </w:tcPr>
          <w:p w14:paraId="634B1786" w14:textId="77777777" w:rsidR="007C5133" w:rsidRPr="00E01712" w:rsidRDefault="007C5133" w:rsidP="007C5133">
            <w:pPr>
              <w:spacing w:after="0"/>
              <w:rPr>
                <w:rFonts w:ascii="Arial" w:hAnsi="Arial" w:cs="Arial"/>
                <w:b/>
                <w:color w:val="auto"/>
              </w:rPr>
            </w:pPr>
          </w:p>
        </w:tc>
        <w:tc>
          <w:tcPr>
            <w:tcW w:w="7347" w:type="dxa"/>
          </w:tcPr>
          <w:p w14:paraId="2DFAABB3" w14:textId="77777777" w:rsidR="007C5133" w:rsidRDefault="007C5133" w:rsidP="007C5133">
            <w:pPr>
              <w:spacing w:after="0"/>
              <w:jc w:val="both"/>
              <w:rPr>
                <w:rFonts w:ascii="Arial" w:hAnsi="Arial" w:cs="Arial"/>
                <w:color w:val="auto"/>
              </w:rPr>
            </w:pPr>
            <w:r w:rsidRPr="00E01712">
              <w:rPr>
                <w:rFonts w:ascii="Arial" w:hAnsi="Arial" w:cs="Arial"/>
                <w:color w:val="auto"/>
              </w:rPr>
              <w:t xml:space="preserve">»Pismo o sprejemu Ponudbe« je dokument, s katerim naročnik obvesti izvajalca, da je bil izbran za izvajalca ter da bo z njim sklenil Pogodbo - odločitev o oddaji javnega naročila. Pogodbeni sporazum se sklene po pravnomočnosti  odločitve o oddaji javnega naročila. </w:t>
            </w:r>
          </w:p>
          <w:p w14:paraId="52D251E9" w14:textId="337BC328" w:rsidR="007600AE" w:rsidRPr="00E01712" w:rsidRDefault="007600AE" w:rsidP="007C5133">
            <w:pPr>
              <w:spacing w:after="0"/>
              <w:jc w:val="both"/>
              <w:rPr>
                <w:rFonts w:ascii="Arial" w:hAnsi="Arial" w:cs="Arial"/>
                <w:color w:val="auto"/>
              </w:rPr>
            </w:pPr>
          </w:p>
        </w:tc>
      </w:tr>
      <w:tr w:rsidR="007C5133" w:rsidRPr="00E01712" w14:paraId="622AF6A7" w14:textId="77777777" w:rsidTr="00246CF6">
        <w:trPr>
          <w:trHeight w:val="397"/>
        </w:trPr>
        <w:tc>
          <w:tcPr>
            <w:tcW w:w="1725" w:type="dxa"/>
            <w:vMerge w:val="restart"/>
          </w:tcPr>
          <w:p w14:paraId="4F40CB0E" w14:textId="77777777" w:rsidR="007C5133" w:rsidRPr="00E01712" w:rsidRDefault="007C5133" w:rsidP="007C5133">
            <w:pPr>
              <w:spacing w:after="0"/>
              <w:rPr>
                <w:rFonts w:ascii="Arial" w:hAnsi="Arial" w:cs="Arial"/>
                <w:b/>
                <w:color w:val="auto"/>
              </w:rPr>
            </w:pPr>
            <w:r w:rsidRPr="00E01712">
              <w:rPr>
                <w:rFonts w:ascii="Arial" w:hAnsi="Arial" w:cs="Arial"/>
                <w:b/>
                <w:color w:val="auto"/>
              </w:rPr>
              <w:t>1.1.1.4</w:t>
            </w:r>
          </w:p>
          <w:p w14:paraId="03BAA9E9" w14:textId="77777777" w:rsidR="007C5133" w:rsidRPr="00E01712" w:rsidRDefault="007C5133" w:rsidP="007C5133">
            <w:pPr>
              <w:spacing w:after="0"/>
              <w:rPr>
                <w:rFonts w:ascii="Arial" w:hAnsi="Arial" w:cs="Arial"/>
                <w:b/>
                <w:color w:val="auto"/>
              </w:rPr>
            </w:pPr>
            <w:r w:rsidRPr="00E01712">
              <w:rPr>
                <w:rFonts w:ascii="Arial" w:hAnsi="Arial" w:cs="Arial"/>
                <w:b/>
                <w:color w:val="auto"/>
              </w:rPr>
              <w:t>»Ponudbeno pismo«</w:t>
            </w:r>
          </w:p>
        </w:tc>
        <w:tc>
          <w:tcPr>
            <w:tcW w:w="7347" w:type="dxa"/>
          </w:tcPr>
          <w:p w14:paraId="2B15109C" w14:textId="77777777" w:rsidR="007C5133" w:rsidRPr="00E01712" w:rsidRDefault="007C5133" w:rsidP="007C5133">
            <w:pPr>
              <w:spacing w:after="0"/>
              <w:jc w:val="both"/>
              <w:rPr>
                <w:rFonts w:ascii="Arial" w:hAnsi="Arial" w:cs="Arial"/>
                <w:color w:val="auto"/>
              </w:rPr>
            </w:pPr>
            <w:proofErr w:type="spellStart"/>
            <w:r w:rsidRPr="00E01712">
              <w:rPr>
                <w:rFonts w:ascii="Arial" w:hAnsi="Arial" w:cs="Arial"/>
                <w:color w:val="auto"/>
              </w:rPr>
              <w:t>Podčlen</w:t>
            </w:r>
            <w:proofErr w:type="spellEnd"/>
            <w:r w:rsidRPr="00E01712">
              <w:rPr>
                <w:rFonts w:ascii="Arial" w:hAnsi="Arial" w:cs="Arial"/>
                <w:color w:val="auto"/>
              </w:rPr>
              <w:t xml:space="preserve"> 1.1.1.4 se spremeni tako, da se glasi:</w:t>
            </w:r>
          </w:p>
        </w:tc>
      </w:tr>
      <w:tr w:rsidR="007C5133" w:rsidRPr="00E01712" w14:paraId="4534C26D" w14:textId="77777777" w:rsidTr="00246CF6">
        <w:trPr>
          <w:trHeight w:val="397"/>
        </w:trPr>
        <w:tc>
          <w:tcPr>
            <w:tcW w:w="1725" w:type="dxa"/>
            <w:vMerge/>
          </w:tcPr>
          <w:p w14:paraId="25455789" w14:textId="77777777" w:rsidR="007C5133" w:rsidRPr="00E01712" w:rsidRDefault="007C5133" w:rsidP="007C5133">
            <w:pPr>
              <w:spacing w:after="0"/>
              <w:rPr>
                <w:rFonts w:ascii="Arial" w:hAnsi="Arial" w:cs="Arial"/>
                <w:b/>
                <w:color w:val="auto"/>
              </w:rPr>
            </w:pPr>
          </w:p>
        </w:tc>
        <w:tc>
          <w:tcPr>
            <w:tcW w:w="7347" w:type="dxa"/>
          </w:tcPr>
          <w:p w14:paraId="193350B3" w14:textId="77777777" w:rsidR="007C5133" w:rsidRDefault="007C5133" w:rsidP="007C5133">
            <w:pPr>
              <w:spacing w:after="0"/>
              <w:jc w:val="both"/>
              <w:rPr>
                <w:rFonts w:ascii="Arial" w:hAnsi="Arial" w:cs="Arial"/>
                <w:color w:val="auto"/>
              </w:rPr>
            </w:pPr>
            <w:r w:rsidRPr="00E01712">
              <w:rPr>
                <w:rFonts w:ascii="Arial" w:hAnsi="Arial" w:cs="Arial"/>
                <w:color w:val="auto"/>
              </w:rPr>
              <w:t>»Ponudbeno pismo« pomeni končno ponudbo izvajalca, ki jo je izvajalec naslovil na naročnika v skladu s formalnimi zahtevami, navedenimi v dokumentaciji v zvezi z oddajo javnega naročila.</w:t>
            </w:r>
          </w:p>
          <w:p w14:paraId="703BE7B3" w14:textId="7D3945AF" w:rsidR="007600AE" w:rsidRPr="00E01712" w:rsidRDefault="007600AE" w:rsidP="007C5133">
            <w:pPr>
              <w:spacing w:after="0"/>
              <w:jc w:val="both"/>
              <w:rPr>
                <w:rFonts w:ascii="Arial" w:hAnsi="Arial" w:cs="Arial"/>
                <w:color w:val="auto"/>
              </w:rPr>
            </w:pPr>
          </w:p>
        </w:tc>
      </w:tr>
      <w:tr w:rsidR="007C5133" w:rsidRPr="00E01712" w14:paraId="3C48C6BC" w14:textId="77777777" w:rsidTr="00246CF6">
        <w:trPr>
          <w:trHeight w:val="397"/>
        </w:trPr>
        <w:tc>
          <w:tcPr>
            <w:tcW w:w="1725" w:type="dxa"/>
            <w:vMerge w:val="restart"/>
          </w:tcPr>
          <w:p w14:paraId="1413A7F1" w14:textId="77777777" w:rsidR="007C5133" w:rsidRPr="00E01712" w:rsidRDefault="007C5133" w:rsidP="007C5133">
            <w:pPr>
              <w:spacing w:after="0"/>
              <w:rPr>
                <w:rFonts w:ascii="Arial" w:hAnsi="Arial" w:cs="Arial"/>
                <w:b/>
                <w:color w:val="auto"/>
              </w:rPr>
            </w:pPr>
            <w:bookmarkStart w:id="131" w:name="_Hlk507075508"/>
            <w:r w:rsidRPr="00E01712">
              <w:rPr>
                <w:rFonts w:ascii="Arial" w:hAnsi="Arial" w:cs="Arial"/>
                <w:b/>
                <w:color w:val="auto"/>
              </w:rPr>
              <w:t>1.1.1.5</w:t>
            </w:r>
          </w:p>
          <w:p w14:paraId="511E81F2" w14:textId="77777777" w:rsidR="007C5133" w:rsidRPr="00E01712" w:rsidRDefault="007C5133" w:rsidP="007C5133">
            <w:pPr>
              <w:spacing w:after="0"/>
              <w:rPr>
                <w:rFonts w:ascii="Arial" w:hAnsi="Arial" w:cs="Arial"/>
                <w:b/>
                <w:color w:val="auto"/>
              </w:rPr>
            </w:pPr>
            <w:r w:rsidRPr="00E01712">
              <w:rPr>
                <w:rFonts w:ascii="Arial" w:hAnsi="Arial" w:cs="Arial"/>
                <w:b/>
                <w:color w:val="auto"/>
              </w:rPr>
              <w:t>»Popis (Specifikacija)«</w:t>
            </w:r>
          </w:p>
        </w:tc>
        <w:tc>
          <w:tcPr>
            <w:tcW w:w="7347" w:type="dxa"/>
          </w:tcPr>
          <w:p w14:paraId="1A6C0000" w14:textId="77777777" w:rsidR="007C5133" w:rsidRPr="00E01712" w:rsidRDefault="007C5133" w:rsidP="007C5133">
            <w:pPr>
              <w:spacing w:after="0"/>
              <w:jc w:val="both"/>
              <w:rPr>
                <w:rFonts w:ascii="Arial" w:hAnsi="Arial" w:cs="Arial"/>
                <w:color w:val="auto"/>
              </w:rPr>
            </w:pPr>
            <w:proofErr w:type="spellStart"/>
            <w:r w:rsidRPr="00E01712">
              <w:rPr>
                <w:rFonts w:ascii="Arial" w:hAnsi="Arial" w:cs="Arial"/>
                <w:color w:val="auto"/>
              </w:rPr>
              <w:t>Podčlen</w:t>
            </w:r>
            <w:proofErr w:type="spellEnd"/>
            <w:r w:rsidRPr="00E01712">
              <w:rPr>
                <w:rFonts w:ascii="Arial" w:hAnsi="Arial" w:cs="Arial"/>
                <w:color w:val="auto"/>
              </w:rPr>
              <w:t xml:space="preserve"> 1.1.1.5 se spremeni tako, da se glasi:</w:t>
            </w:r>
          </w:p>
        </w:tc>
      </w:tr>
      <w:tr w:rsidR="007C5133" w:rsidRPr="00E01712" w14:paraId="44FA9118" w14:textId="77777777" w:rsidTr="00246CF6">
        <w:trPr>
          <w:trHeight w:val="397"/>
        </w:trPr>
        <w:tc>
          <w:tcPr>
            <w:tcW w:w="1725" w:type="dxa"/>
            <w:vMerge/>
          </w:tcPr>
          <w:p w14:paraId="4EFCDFC1" w14:textId="77777777" w:rsidR="007C5133" w:rsidRPr="00E01712" w:rsidRDefault="007C5133" w:rsidP="007C5133">
            <w:pPr>
              <w:spacing w:after="0"/>
              <w:rPr>
                <w:rFonts w:ascii="Arial" w:hAnsi="Arial" w:cs="Arial"/>
                <w:b/>
                <w:color w:val="auto"/>
              </w:rPr>
            </w:pPr>
          </w:p>
        </w:tc>
        <w:tc>
          <w:tcPr>
            <w:tcW w:w="7347" w:type="dxa"/>
          </w:tcPr>
          <w:p w14:paraId="482DD7B2" w14:textId="77777777" w:rsidR="007C5133" w:rsidRDefault="007C5133" w:rsidP="007C5133">
            <w:pPr>
              <w:spacing w:after="0"/>
              <w:jc w:val="both"/>
              <w:rPr>
                <w:rFonts w:ascii="Arial" w:hAnsi="Arial" w:cs="Arial"/>
                <w:color w:val="auto"/>
              </w:rPr>
            </w:pPr>
            <w:r w:rsidRPr="00E01712">
              <w:rPr>
                <w:rFonts w:ascii="Arial" w:hAnsi="Arial" w:cs="Arial"/>
                <w:color w:val="auto"/>
              </w:rPr>
              <w:t>»Popis (Specifikacija)« pomeni dokument z naslovom Popis del, ki je vključen v pogodbi, in vse morebitne dodatke ter spremembe k popisu v skladu s pogodbo. Ta dokument podrobneje določa dela.</w:t>
            </w:r>
          </w:p>
          <w:p w14:paraId="5620D790" w14:textId="1BD4A796" w:rsidR="007600AE" w:rsidRPr="00E01712" w:rsidRDefault="007600AE" w:rsidP="007C5133">
            <w:pPr>
              <w:spacing w:after="0"/>
              <w:jc w:val="both"/>
              <w:rPr>
                <w:rFonts w:ascii="Arial" w:hAnsi="Arial" w:cs="Arial"/>
                <w:color w:val="auto"/>
              </w:rPr>
            </w:pPr>
          </w:p>
        </w:tc>
      </w:tr>
      <w:bookmarkEnd w:id="131"/>
      <w:tr w:rsidR="007C5133" w:rsidRPr="00E01712" w14:paraId="5D0625A6" w14:textId="77777777" w:rsidTr="00246CF6">
        <w:trPr>
          <w:trHeight w:val="397"/>
        </w:trPr>
        <w:tc>
          <w:tcPr>
            <w:tcW w:w="1725" w:type="dxa"/>
            <w:vMerge w:val="restart"/>
          </w:tcPr>
          <w:p w14:paraId="5B9D2121" w14:textId="77777777" w:rsidR="007C5133" w:rsidRPr="00E01712" w:rsidRDefault="007C5133" w:rsidP="007C5133">
            <w:pPr>
              <w:spacing w:after="0"/>
              <w:rPr>
                <w:rFonts w:ascii="Arial" w:hAnsi="Arial" w:cs="Arial"/>
                <w:b/>
                <w:color w:val="auto"/>
              </w:rPr>
            </w:pPr>
            <w:r w:rsidRPr="00E01712">
              <w:rPr>
                <w:rFonts w:ascii="Arial" w:hAnsi="Arial" w:cs="Arial"/>
                <w:b/>
                <w:color w:val="auto"/>
              </w:rPr>
              <w:t>1.1.1.11</w:t>
            </w:r>
          </w:p>
          <w:p w14:paraId="360CDFE8" w14:textId="77777777" w:rsidR="007C5133" w:rsidRPr="00E01712" w:rsidRDefault="007C5133" w:rsidP="007C5133">
            <w:pPr>
              <w:spacing w:after="0"/>
              <w:rPr>
                <w:rFonts w:ascii="Arial" w:hAnsi="Arial" w:cs="Arial"/>
                <w:b/>
                <w:color w:val="auto"/>
              </w:rPr>
            </w:pPr>
            <w:r w:rsidRPr="00E01712">
              <w:rPr>
                <w:rFonts w:ascii="Arial" w:hAnsi="Arial" w:cs="Arial"/>
                <w:b/>
                <w:color w:val="auto"/>
              </w:rPr>
              <w:t>»Ekonomsko tehnični elaborat«</w:t>
            </w:r>
          </w:p>
        </w:tc>
        <w:tc>
          <w:tcPr>
            <w:tcW w:w="7347" w:type="dxa"/>
          </w:tcPr>
          <w:p w14:paraId="26F696DB"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 xml:space="preserve">Na koncu </w:t>
            </w:r>
            <w:proofErr w:type="spellStart"/>
            <w:r w:rsidRPr="00E01712">
              <w:rPr>
                <w:rFonts w:ascii="Arial" w:hAnsi="Arial" w:cs="Arial"/>
                <w:color w:val="auto"/>
              </w:rPr>
              <w:t>podčlena</w:t>
            </w:r>
            <w:proofErr w:type="spellEnd"/>
            <w:r w:rsidRPr="00E01712">
              <w:rPr>
                <w:rFonts w:ascii="Arial" w:hAnsi="Arial" w:cs="Arial"/>
                <w:color w:val="auto"/>
              </w:rPr>
              <w:t xml:space="preserve"> 1.1.1 Pogodba se doda </w:t>
            </w:r>
            <w:proofErr w:type="spellStart"/>
            <w:r w:rsidRPr="00E01712">
              <w:rPr>
                <w:rFonts w:ascii="Arial" w:hAnsi="Arial" w:cs="Arial"/>
                <w:color w:val="auto"/>
              </w:rPr>
              <w:t>podčlen</w:t>
            </w:r>
            <w:proofErr w:type="spellEnd"/>
            <w:r w:rsidRPr="00E01712">
              <w:rPr>
                <w:rFonts w:ascii="Arial" w:hAnsi="Arial" w:cs="Arial"/>
                <w:color w:val="auto"/>
              </w:rPr>
              <w:t xml:space="preserve"> 1.1.1.11, ki se glasi:</w:t>
            </w:r>
          </w:p>
        </w:tc>
      </w:tr>
      <w:tr w:rsidR="007C5133" w:rsidRPr="00E01712" w14:paraId="39CE1074" w14:textId="77777777" w:rsidTr="00246CF6">
        <w:trPr>
          <w:trHeight w:val="397"/>
        </w:trPr>
        <w:tc>
          <w:tcPr>
            <w:tcW w:w="1725" w:type="dxa"/>
            <w:vMerge/>
          </w:tcPr>
          <w:p w14:paraId="4FDF4631" w14:textId="77777777" w:rsidR="007C5133" w:rsidRPr="00E01712" w:rsidRDefault="007C5133" w:rsidP="007C5133">
            <w:pPr>
              <w:spacing w:after="0"/>
              <w:rPr>
                <w:rFonts w:ascii="Arial" w:hAnsi="Arial" w:cs="Arial"/>
                <w:b/>
                <w:color w:val="auto"/>
              </w:rPr>
            </w:pPr>
          </w:p>
        </w:tc>
        <w:tc>
          <w:tcPr>
            <w:tcW w:w="7347" w:type="dxa"/>
          </w:tcPr>
          <w:p w14:paraId="250DF5D7" w14:textId="77777777" w:rsidR="007C5133" w:rsidRDefault="007C5133" w:rsidP="007C5133">
            <w:pPr>
              <w:spacing w:after="0"/>
              <w:jc w:val="both"/>
              <w:rPr>
                <w:rFonts w:ascii="Arial" w:hAnsi="Arial" w:cs="Arial"/>
                <w:color w:val="auto"/>
              </w:rPr>
            </w:pPr>
            <w:r w:rsidRPr="00E01712">
              <w:rPr>
                <w:rFonts w:ascii="Arial" w:hAnsi="Arial" w:cs="Arial"/>
                <w:color w:val="auto"/>
              </w:rPr>
              <w:t xml:space="preserve">»Ekonomsko tehnični elaborat (ETE)» pomeni </w:t>
            </w:r>
            <w:proofErr w:type="spellStart"/>
            <w:r w:rsidRPr="00E01712">
              <w:rPr>
                <w:rFonts w:ascii="Arial" w:hAnsi="Arial" w:cs="Arial"/>
                <w:color w:val="auto"/>
              </w:rPr>
              <w:t>razjasnitveni</w:t>
            </w:r>
            <w:proofErr w:type="spellEnd"/>
            <w:r w:rsidRPr="00E01712">
              <w:rPr>
                <w:rFonts w:ascii="Arial" w:hAnsi="Arial" w:cs="Arial"/>
                <w:color w:val="auto"/>
              </w:rPr>
              <w:t xml:space="preserve"> dokument, v katerem izvajalec točno opredeli vse materiale, produkte, elemente in sisteme, ki jih namerava dobaviti, z imeni proizvajalcev, modeli in kataloškimi številkami. </w:t>
            </w:r>
          </w:p>
          <w:p w14:paraId="4394AD6D" w14:textId="7CE9812F" w:rsidR="007600AE" w:rsidRPr="00E01712" w:rsidRDefault="007600AE" w:rsidP="007C5133">
            <w:pPr>
              <w:spacing w:after="0"/>
              <w:jc w:val="both"/>
              <w:rPr>
                <w:rFonts w:ascii="Arial" w:hAnsi="Arial" w:cs="Arial"/>
                <w:color w:val="auto"/>
              </w:rPr>
            </w:pPr>
          </w:p>
        </w:tc>
      </w:tr>
      <w:tr w:rsidR="007C5133" w:rsidRPr="00E01712" w14:paraId="4228469E" w14:textId="77777777" w:rsidTr="00246CF6">
        <w:trPr>
          <w:trHeight w:val="397"/>
        </w:trPr>
        <w:tc>
          <w:tcPr>
            <w:tcW w:w="1725" w:type="dxa"/>
            <w:vMerge w:val="restart"/>
          </w:tcPr>
          <w:p w14:paraId="315A1486" w14:textId="77777777" w:rsidR="007C5133" w:rsidRPr="00E01712" w:rsidRDefault="007C5133" w:rsidP="007C5133">
            <w:pPr>
              <w:spacing w:after="0"/>
              <w:rPr>
                <w:rFonts w:ascii="Arial" w:hAnsi="Arial" w:cs="Arial"/>
                <w:b/>
                <w:color w:val="auto"/>
              </w:rPr>
            </w:pPr>
            <w:r w:rsidRPr="00E01712">
              <w:rPr>
                <w:rFonts w:ascii="Arial" w:hAnsi="Arial" w:cs="Arial"/>
                <w:b/>
                <w:color w:val="auto"/>
              </w:rPr>
              <w:t>1.1.1.12</w:t>
            </w:r>
          </w:p>
          <w:p w14:paraId="67D21F1C" w14:textId="77777777" w:rsidR="007C5133" w:rsidRPr="00E01712" w:rsidRDefault="007C5133" w:rsidP="007C5133">
            <w:pPr>
              <w:spacing w:after="0"/>
              <w:rPr>
                <w:rFonts w:ascii="Arial" w:hAnsi="Arial" w:cs="Arial"/>
                <w:b/>
                <w:color w:val="auto"/>
              </w:rPr>
            </w:pPr>
            <w:r w:rsidRPr="00E01712">
              <w:rPr>
                <w:rFonts w:ascii="Arial" w:hAnsi="Arial" w:cs="Arial"/>
                <w:b/>
                <w:color w:val="auto"/>
              </w:rPr>
              <w:t>»Tehnične zahteve naročnika«</w:t>
            </w:r>
          </w:p>
        </w:tc>
        <w:tc>
          <w:tcPr>
            <w:tcW w:w="7347" w:type="dxa"/>
          </w:tcPr>
          <w:p w14:paraId="03006B7D"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 xml:space="preserve">Na koncu </w:t>
            </w:r>
            <w:proofErr w:type="spellStart"/>
            <w:r w:rsidRPr="00E01712">
              <w:rPr>
                <w:rFonts w:ascii="Arial" w:hAnsi="Arial" w:cs="Arial"/>
                <w:color w:val="auto"/>
              </w:rPr>
              <w:t>podčlena</w:t>
            </w:r>
            <w:proofErr w:type="spellEnd"/>
            <w:r w:rsidRPr="00E01712">
              <w:rPr>
                <w:rFonts w:ascii="Arial" w:hAnsi="Arial" w:cs="Arial"/>
                <w:color w:val="auto"/>
              </w:rPr>
              <w:t xml:space="preserve"> 1.1.1 Pogodba se doda </w:t>
            </w:r>
            <w:proofErr w:type="spellStart"/>
            <w:r w:rsidRPr="00E01712">
              <w:rPr>
                <w:rFonts w:ascii="Arial" w:hAnsi="Arial" w:cs="Arial"/>
                <w:color w:val="auto"/>
              </w:rPr>
              <w:t>podčlen</w:t>
            </w:r>
            <w:proofErr w:type="spellEnd"/>
            <w:r w:rsidRPr="00E01712">
              <w:rPr>
                <w:rFonts w:ascii="Arial" w:hAnsi="Arial" w:cs="Arial"/>
                <w:color w:val="auto"/>
              </w:rPr>
              <w:t xml:space="preserve"> 1.1.1.12, ki se glasi:</w:t>
            </w:r>
          </w:p>
        </w:tc>
      </w:tr>
      <w:tr w:rsidR="007C5133" w:rsidRPr="00E01712" w14:paraId="37712DAA" w14:textId="77777777" w:rsidTr="00246CF6">
        <w:trPr>
          <w:trHeight w:val="397"/>
        </w:trPr>
        <w:tc>
          <w:tcPr>
            <w:tcW w:w="1725" w:type="dxa"/>
            <w:vMerge/>
          </w:tcPr>
          <w:p w14:paraId="1E29FBB0" w14:textId="77777777" w:rsidR="007C5133" w:rsidRPr="00E01712" w:rsidRDefault="007C5133" w:rsidP="007C5133">
            <w:pPr>
              <w:spacing w:after="0"/>
              <w:rPr>
                <w:rFonts w:ascii="Arial" w:hAnsi="Arial" w:cs="Arial"/>
                <w:b/>
                <w:color w:val="auto"/>
              </w:rPr>
            </w:pPr>
          </w:p>
        </w:tc>
        <w:tc>
          <w:tcPr>
            <w:tcW w:w="7347" w:type="dxa"/>
          </w:tcPr>
          <w:p w14:paraId="4BA942B6"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»Tehnične zahteve naročnika » pomenijo vse tehnične podatke, ki jih je naročnik dal na voljo izvajalcu pred rokom za oddajo ponudb in sicer v obliki dokumentacije v zvezi z oddajo javnega naročila, projektne dokumentacije in vseh njenih delov, zahtev naročnika, tehničnih specifikacij javnega naročila ter objavljenih dokumentov, ki so bili objavljeni pred rokom za oddajo ponudb.«</w:t>
            </w:r>
          </w:p>
        </w:tc>
      </w:tr>
      <w:tr w:rsidR="007C5133" w:rsidRPr="00E01712" w14:paraId="657954C3" w14:textId="77777777" w:rsidTr="00246CF6">
        <w:trPr>
          <w:trHeight w:val="397"/>
        </w:trPr>
        <w:tc>
          <w:tcPr>
            <w:tcW w:w="1725" w:type="dxa"/>
            <w:vMerge w:val="restart"/>
          </w:tcPr>
          <w:p w14:paraId="0BF19BAB" w14:textId="77777777" w:rsidR="007C5133" w:rsidRPr="00E01712" w:rsidRDefault="007C5133" w:rsidP="007C5133">
            <w:pPr>
              <w:spacing w:after="0"/>
              <w:rPr>
                <w:rFonts w:ascii="Arial" w:hAnsi="Arial" w:cs="Arial"/>
                <w:b/>
                <w:color w:val="auto"/>
              </w:rPr>
            </w:pPr>
            <w:bookmarkStart w:id="132" w:name="_Hlk507075737"/>
            <w:bookmarkStart w:id="133" w:name="_Hlk507155391"/>
            <w:r w:rsidRPr="00E01712">
              <w:rPr>
                <w:rFonts w:ascii="Arial" w:hAnsi="Arial" w:cs="Arial"/>
                <w:b/>
                <w:color w:val="auto"/>
              </w:rPr>
              <w:lastRenderedPageBreak/>
              <w:t>1.1.3.1</w:t>
            </w:r>
          </w:p>
          <w:p w14:paraId="4EED987B" w14:textId="77777777" w:rsidR="007C5133" w:rsidRPr="00E01712" w:rsidRDefault="007C5133" w:rsidP="007C5133">
            <w:pPr>
              <w:spacing w:after="0"/>
              <w:rPr>
                <w:rFonts w:ascii="Arial" w:hAnsi="Arial" w:cs="Arial"/>
                <w:b/>
                <w:color w:val="auto"/>
              </w:rPr>
            </w:pPr>
            <w:r w:rsidRPr="00E01712">
              <w:rPr>
                <w:rFonts w:ascii="Arial" w:hAnsi="Arial" w:cs="Arial"/>
                <w:b/>
                <w:color w:val="auto"/>
              </w:rPr>
              <w:t>»Osnovni datum«</w:t>
            </w:r>
          </w:p>
        </w:tc>
        <w:tc>
          <w:tcPr>
            <w:tcW w:w="7347" w:type="dxa"/>
          </w:tcPr>
          <w:p w14:paraId="0BFF8AB7" w14:textId="77777777" w:rsidR="007C5133" w:rsidRPr="00E01712" w:rsidRDefault="007C5133" w:rsidP="007C5133">
            <w:pPr>
              <w:spacing w:after="0"/>
              <w:jc w:val="both"/>
              <w:rPr>
                <w:rFonts w:ascii="Arial" w:hAnsi="Arial" w:cs="Arial"/>
                <w:color w:val="auto"/>
              </w:rPr>
            </w:pPr>
            <w:proofErr w:type="spellStart"/>
            <w:r w:rsidRPr="00E01712">
              <w:rPr>
                <w:rFonts w:ascii="Arial" w:hAnsi="Arial" w:cs="Arial"/>
                <w:color w:val="auto"/>
              </w:rPr>
              <w:t>Podčlen</w:t>
            </w:r>
            <w:proofErr w:type="spellEnd"/>
            <w:r w:rsidRPr="00E01712">
              <w:rPr>
                <w:rFonts w:ascii="Arial" w:hAnsi="Arial" w:cs="Arial"/>
                <w:color w:val="auto"/>
              </w:rPr>
              <w:t xml:space="preserve"> 1.1.3.1 se spremeni tako, da se glasi:</w:t>
            </w:r>
          </w:p>
        </w:tc>
      </w:tr>
      <w:bookmarkEnd w:id="132"/>
      <w:tr w:rsidR="007C5133" w:rsidRPr="00E01712" w14:paraId="21D49048" w14:textId="77777777" w:rsidTr="00246CF6">
        <w:trPr>
          <w:trHeight w:val="1071"/>
        </w:trPr>
        <w:tc>
          <w:tcPr>
            <w:tcW w:w="1725" w:type="dxa"/>
            <w:vMerge/>
          </w:tcPr>
          <w:p w14:paraId="7AB5A536" w14:textId="77777777" w:rsidR="007C5133" w:rsidRPr="00E01712" w:rsidRDefault="007C5133" w:rsidP="007C5133">
            <w:pPr>
              <w:spacing w:after="0"/>
              <w:rPr>
                <w:rFonts w:ascii="Arial" w:hAnsi="Arial" w:cs="Arial"/>
                <w:b/>
                <w:color w:val="auto"/>
              </w:rPr>
            </w:pPr>
          </w:p>
        </w:tc>
        <w:tc>
          <w:tcPr>
            <w:tcW w:w="7347" w:type="dxa"/>
          </w:tcPr>
          <w:p w14:paraId="259009CC"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»Osnovni datum« pomeni datum 10 dni pred končnim rokom za predložitev Ponudbe.</w:t>
            </w:r>
          </w:p>
        </w:tc>
      </w:tr>
      <w:bookmarkEnd w:id="133"/>
      <w:tr w:rsidR="007C5133" w:rsidRPr="00E01712" w14:paraId="681E9D12" w14:textId="77777777" w:rsidTr="00246CF6">
        <w:trPr>
          <w:trHeight w:val="1468"/>
        </w:trPr>
        <w:tc>
          <w:tcPr>
            <w:tcW w:w="1725" w:type="dxa"/>
          </w:tcPr>
          <w:p w14:paraId="72AFE455" w14:textId="77777777" w:rsidR="007C5133" w:rsidRPr="00E01712" w:rsidRDefault="007C5133" w:rsidP="007C5133">
            <w:pPr>
              <w:spacing w:after="0"/>
              <w:rPr>
                <w:rFonts w:ascii="Arial" w:hAnsi="Arial" w:cs="Arial"/>
                <w:b/>
                <w:color w:val="auto"/>
              </w:rPr>
            </w:pPr>
            <w:r w:rsidRPr="00E01712">
              <w:rPr>
                <w:rFonts w:ascii="Arial" w:hAnsi="Arial" w:cs="Arial"/>
                <w:b/>
                <w:color w:val="auto"/>
              </w:rPr>
              <w:t>1.1.4.11</w:t>
            </w:r>
          </w:p>
          <w:p w14:paraId="60D78A56" w14:textId="77777777" w:rsidR="007C5133" w:rsidRPr="00E01712" w:rsidRDefault="007C5133" w:rsidP="007C5133">
            <w:pPr>
              <w:spacing w:after="0"/>
              <w:rPr>
                <w:rFonts w:ascii="Arial" w:hAnsi="Arial" w:cs="Arial"/>
                <w:b/>
                <w:color w:val="auto"/>
              </w:rPr>
            </w:pPr>
            <w:r w:rsidRPr="00E01712">
              <w:rPr>
                <w:rFonts w:ascii="Arial" w:hAnsi="Arial" w:cs="Arial"/>
                <w:b/>
                <w:color w:val="auto"/>
              </w:rPr>
              <w:t>»Zadržani znesek«</w:t>
            </w:r>
          </w:p>
        </w:tc>
        <w:tc>
          <w:tcPr>
            <w:tcW w:w="7347" w:type="dxa"/>
          </w:tcPr>
          <w:p w14:paraId="47E2F004" w14:textId="77777777" w:rsidR="007C5133" w:rsidRPr="00E01712" w:rsidRDefault="007C5133" w:rsidP="007C5133">
            <w:pPr>
              <w:spacing w:after="0"/>
              <w:jc w:val="both"/>
              <w:rPr>
                <w:rFonts w:ascii="Arial" w:hAnsi="Arial" w:cs="Arial"/>
                <w:color w:val="auto"/>
              </w:rPr>
            </w:pPr>
            <w:proofErr w:type="spellStart"/>
            <w:r w:rsidRPr="00E01712">
              <w:rPr>
                <w:rFonts w:ascii="Arial" w:hAnsi="Arial" w:cs="Arial"/>
                <w:color w:val="auto"/>
              </w:rPr>
              <w:t>Podčlen</w:t>
            </w:r>
            <w:proofErr w:type="spellEnd"/>
            <w:r w:rsidRPr="00E01712">
              <w:rPr>
                <w:rFonts w:ascii="Arial" w:hAnsi="Arial" w:cs="Arial"/>
                <w:color w:val="auto"/>
              </w:rPr>
              <w:t xml:space="preserve"> 1.1.4.11 se izbriše.</w:t>
            </w:r>
          </w:p>
        </w:tc>
      </w:tr>
    </w:tbl>
    <w:p w14:paraId="797CB0A6" w14:textId="77777777" w:rsidR="007C5133" w:rsidRPr="00E01712" w:rsidRDefault="007C5133" w:rsidP="007C5133">
      <w:pPr>
        <w:spacing w:after="0"/>
        <w:rPr>
          <w:rFonts w:ascii="Arial" w:hAnsi="Arial" w:cs="Arial"/>
          <w:color w:val="auto"/>
        </w:rPr>
      </w:pPr>
    </w:p>
    <w:tbl>
      <w:tblPr>
        <w:tblStyle w:val="Tabelamre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7C5133" w:rsidRPr="00E01712" w14:paraId="65CAB80A" w14:textId="77777777" w:rsidTr="00246CF6">
        <w:trPr>
          <w:trHeight w:val="567"/>
        </w:trPr>
        <w:tc>
          <w:tcPr>
            <w:tcW w:w="1701" w:type="dxa"/>
            <w:vAlign w:val="center"/>
          </w:tcPr>
          <w:p w14:paraId="3F91CCD6" w14:textId="77777777" w:rsidR="007C5133" w:rsidRPr="00E01712" w:rsidRDefault="007C5133" w:rsidP="007C5133">
            <w:pPr>
              <w:spacing w:after="0"/>
              <w:rPr>
                <w:rFonts w:ascii="Arial" w:hAnsi="Arial" w:cs="Arial"/>
                <w:color w:val="auto"/>
              </w:rPr>
            </w:pPr>
            <w:bookmarkStart w:id="134" w:name="_Hlk507075667"/>
            <w:r w:rsidRPr="00E01712">
              <w:rPr>
                <w:rFonts w:ascii="Arial" w:hAnsi="Arial" w:cs="Arial"/>
                <w:b/>
                <w:color w:val="auto"/>
              </w:rPr>
              <w:t>1</w:t>
            </w:r>
          </w:p>
        </w:tc>
        <w:tc>
          <w:tcPr>
            <w:tcW w:w="7224" w:type="dxa"/>
            <w:vAlign w:val="center"/>
          </w:tcPr>
          <w:p w14:paraId="576C0362" w14:textId="77777777" w:rsidR="007C5133" w:rsidRPr="00E01712" w:rsidRDefault="007C5133" w:rsidP="007C5133">
            <w:pPr>
              <w:spacing w:after="0"/>
              <w:rPr>
                <w:rFonts w:ascii="Arial" w:hAnsi="Arial" w:cs="Arial"/>
                <w:b/>
                <w:color w:val="541C72"/>
              </w:rPr>
            </w:pPr>
            <w:r w:rsidRPr="00E01712">
              <w:rPr>
                <w:rFonts w:ascii="Arial" w:hAnsi="Arial" w:cs="Arial"/>
                <w:b/>
                <w:color w:val="541C72"/>
              </w:rPr>
              <w:t>SPLOŠNE DOLOČBE</w:t>
            </w:r>
          </w:p>
        </w:tc>
      </w:tr>
      <w:tr w:rsidR="007C5133" w:rsidRPr="00E01712" w14:paraId="388455AE" w14:textId="77777777" w:rsidTr="00246CF6">
        <w:trPr>
          <w:trHeight w:val="397"/>
        </w:trPr>
        <w:tc>
          <w:tcPr>
            <w:tcW w:w="1701" w:type="dxa"/>
            <w:vMerge w:val="restart"/>
          </w:tcPr>
          <w:p w14:paraId="2D0357FD" w14:textId="77777777" w:rsidR="007C5133" w:rsidRPr="00E01712" w:rsidRDefault="007C5133" w:rsidP="007C5133">
            <w:pPr>
              <w:spacing w:after="0"/>
              <w:rPr>
                <w:rFonts w:ascii="Arial" w:hAnsi="Arial" w:cs="Arial"/>
                <w:b/>
                <w:color w:val="auto"/>
              </w:rPr>
            </w:pPr>
            <w:r w:rsidRPr="00E01712">
              <w:rPr>
                <w:rFonts w:ascii="Arial" w:hAnsi="Arial" w:cs="Arial"/>
                <w:b/>
                <w:color w:val="auto"/>
              </w:rPr>
              <w:t>1.3</w:t>
            </w:r>
          </w:p>
        </w:tc>
        <w:tc>
          <w:tcPr>
            <w:tcW w:w="7224" w:type="dxa"/>
          </w:tcPr>
          <w:p w14:paraId="74533E27" w14:textId="77777777" w:rsidR="007C5133" w:rsidRPr="00E01712" w:rsidRDefault="007C5133" w:rsidP="007C5133">
            <w:pPr>
              <w:spacing w:after="0"/>
              <w:rPr>
                <w:rFonts w:ascii="Arial" w:hAnsi="Arial" w:cs="Arial"/>
                <w:b/>
                <w:color w:val="auto"/>
              </w:rPr>
            </w:pPr>
            <w:r w:rsidRPr="00E01712">
              <w:rPr>
                <w:rFonts w:ascii="Arial" w:hAnsi="Arial" w:cs="Arial"/>
                <w:b/>
                <w:color w:val="7030A0"/>
              </w:rPr>
              <w:t>Sporočanje</w:t>
            </w:r>
          </w:p>
        </w:tc>
      </w:tr>
      <w:tr w:rsidR="007C5133" w:rsidRPr="00E01712" w14:paraId="067C5DD4" w14:textId="77777777" w:rsidTr="00246CF6">
        <w:trPr>
          <w:trHeight w:val="397"/>
        </w:trPr>
        <w:tc>
          <w:tcPr>
            <w:tcW w:w="1701" w:type="dxa"/>
            <w:vMerge/>
          </w:tcPr>
          <w:p w14:paraId="47D7C343" w14:textId="77777777" w:rsidR="007C5133" w:rsidRPr="00E01712" w:rsidRDefault="007C5133" w:rsidP="007C5133">
            <w:pPr>
              <w:spacing w:after="0"/>
              <w:rPr>
                <w:rFonts w:ascii="Arial" w:hAnsi="Arial" w:cs="Arial"/>
                <w:b/>
                <w:color w:val="auto"/>
              </w:rPr>
            </w:pPr>
          </w:p>
        </w:tc>
        <w:tc>
          <w:tcPr>
            <w:tcW w:w="7224" w:type="dxa"/>
          </w:tcPr>
          <w:p w14:paraId="3B6AAD05" w14:textId="77777777" w:rsidR="007C5133" w:rsidRPr="00E01712" w:rsidRDefault="007C5133" w:rsidP="007C5133">
            <w:pPr>
              <w:spacing w:after="0"/>
              <w:rPr>
                <w:rFonts w:ascii="Arial" w:hAnsi="Arial" w:cs="Arial"/>
                <w:color w:val="auto"/>
              </w:rPr>
            </w:pPr>
            <w:proofErr w:type="spellStart"/>
            <w:r w:rsidRPr="00E01712">
              <w:rPr>
                <w:rFonts w:ascii="Arial" w:hAnsi="Arial" w:cs="Arial"/>
                <w:color w:val="auto"/>
              </w:rPr>
              <w:t>Podčlen</w:t>
            </w:r>
            <w:proofErr w:type="spellEnd"/>
            <w:r w:rsidRPr="00E01712">
              <w:rPr>
                <w:rFonts w:ascii="Arial" w:hAnsi="Arial" w:cs="Arial"/>
                <w:color w:val="auto"/>
              </w:rPr>
              <w:t xml:space="preserve"> 1.3 se spremeni tako, da se glasi:</w:t>
            </w:r>
          </w:p>
        </w:tc>
      </w:tr>
      <w:tr w:rsidR="007C5133" w:rsidRPr="00E01712" w14:paraId="4389F58A" w14:textId="77777777" w:rsidTr="00246CF6">
        <w:trPr>
          <w:trHeight w:val="397"/>
        </w:trPr>
        <w:tc>
          <w:tcPr>
            <w:tcW w:w="1701" w:type="dxa"/>
            <w:vMerge/>
          </w:tcPr>
          <w:p w14:paraId="6C284CA7" w14:textId="77777777" w:rsidR="007C5133" w:rsidRPr="00E01712" w:rsidRDefault="007C5133" w:rsidP="007C5133">
            <w:pPr>
              <w:spacing w:after="0"/>
              <w:rPr>
                <w:rFonts w:ascii="Arial" w:hAnsi="Arial" w:cs="Arial"/>
                <w:b/>
                <w:color w:val="auto"/>
              </w:rPr>
            </w:pPr>
          </w:p>
        </w:tc>
        <w:tc>
          <w:tcPr>
            <w:tcW w:w="7224" w:type="dxa"/>
          </w:tcPr>
          <w:p w14:paraId="61119D2D"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»Kjer ti Pogoji vsebujejo določbe v zvezi z dajanjem ali izdajanjem odobritev, potrditev, soglasij, odločitev, obvestil in zahtev, mora sporočanje potekati:</w:t>
            </w:r>
          </w:p>
          <w:p w14:paraId="7BC7A095"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(a)</w:t>
            </w:r>
            <w:r w:rsidRPr="00E01712">
              <w:rPr>
                <w:rFonts w:ascii="Arial" w:hAnsi="Arial" w:cs="Arial"/>
                <w:color w:val="auto"/>
              </w:rPr>
              <w:tab/>
              <w:t xml:space="preserve">v pisni obliki </w:t>
            </w:r>
          </w:p>
          <w:p w14:paraId="34688125"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(b)</w:t>
            </w:r>
            <w:r w:rsidRPr="00E01712">
              <w:rPr>
                <w:rFonts w:ascii="Arial" w:hAnsi="Arial" w:cs="Arial"/>
                <w:color w:val="auto"/>
              </w:rPr>
              <w:tab/>
              <w:t>z vročitvijo (s potrdilom o prejemu), s pošiljanjem po pošti ali po kurirju na prejemnikov naslov, kot je naveden v Pogodbi. Če pa je:</w:t>
            </w:r>
          </w:p>
          <w:p w14:paraId="282F3C96"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(i) prejemnik sporočil nov naslov, je treba vsi dopise pošiljati v skladu s tem; in</w:t>
            </w:r>
          </w:p>
          <w:p w14:paraId="37341FA8"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(ii) če prejemnik ni sporočil drugače, ko je zaprosil za odobritev ali privolitev, se lahko sporočilo pošlje na naslov, s katerega je bila prošnja poslana.</w:t>
            </w:r>
          </w:p>
          <w:p w14:paraId="65AF4FB6" w14:textId="77777777" w:rsidR="007C5133" w:rsidRPr="00E01712" w:rsidRDefault="007C5133" w:rsidP="007C5133">
            <w:pPr>
              <w:spacing w:after="0"/>
              <w:jc w:val="both"/>
              <w:rPr>
                <w:rFonts w:ascii="Arial" w:hAnsi="Arial" w:cs="Arial"/>
                <w:color w:val="auto"/>
              </w:rPr>
            </w:pPr>
          </w:p>
          <w:p w14:paraId="1191F799" w14:textId="7E37F80E" w:rsidR="007C5133" w:rsidRPr="00E01712" w:rsidRDefault="000228FF" w:rsidP="007C5133">
            <w:pPr>
              <w:spacing w:after="0"/>
              <w:jc w:val="both"/>
              <w:rPr>
                <w:rFonts w:ascii="Arial" w:hAnsi="Arial" w:cs="Arial"/>
                <w:color w:val="auto"/>
              </w:rPr>
            </w:pPr>
            <w:r>
              <w:rPr>
                <w:rFonts w:ascii="Arial" w:hAnsi="Arial" w:cs="Arial"/>
                <w:color w:val="auto"/>
              </w:rPr>
              <w:t>Del</w:t>
            </w:r>
            <w:r w:rsidR="007C5133" w:rsidRPr="00E01712">
              <w:rPr>
                <w:rFonts w:ascii="Arial" w:hAnsi="Arial" w:cs="Arial"/>
                <w:color w:val="auto"/>
              </w:rPr>
              <w:t xml:space="preserve"> korespondence</w:t>
            </w:r>
            <w:r>
              <w:rPr>
                <w:rFonts w:ascii="Arial" w:hAnsi="Arial" w:cs="Arial"/>
                <w:color w:val="auto"/>
              </w:rPr>
              <w:t xml:space="preserve"> (pošiljanje zapisnikov iz koordinacijskih sestankov, opomniki inženirja, ki so bili že vročeni izvajalcu in morebitno ponavljanje zahtev, ki so bile že vročene izvajalcu</w:t>
            </w:r>
            <w:r w:rsidR="00CE3A28">
              <w:rPr>
                <w:rFonts w:ascii="Arial" w:hAnsi="Arial" w:cs="Arial"/>
                <w:color w:val="auto"/>
              </w:rPr>
              <w:t>, inženirjevo zastavljanje vprašanj in zahtev za dodatna pojasnila/opredelitve izvajalcu</w:t>
            </w:r>
            <w:r>
              <w:rPr>
                <w:rFonts w:ascii="Arial" w:hAnsi="Arial" w:cs="Arial"/>
                <w:color w:val="auto"/>
              </w:rPr>
              <w:t>) se</w:t>
            </w:r>
            <w:r w:rsidR="007C5133" w:rsidRPr="00E01712">
              <w:rPr>
                <w:rFonts w:ascii="Arial" w:hAnsi="Arial" w:cs="Arial"/>
                <w:color w:val="auto"/>
              </w:rPr>
              <w:t xml:space="preserve"> odvija tudi po elektronski pošti</w:t>
            </w:r>
            <w:r>
              <w:rPr>
                <w:rFonts w:ascii="Arial" w:hAnsi="Arial" w:cs="Arial"/>
                <w:color w:val="auto"/>
              </w:rPr>
              <w:t>.</w:t>
            </w:r>
            <w:r w:rsidR="007C5133" w:rsidRPr="00E01712">
              <w:rPr>
                <w:rFonts w:ascii="Arial" w:hAnsi="Arial" w:cs="Arial"/>
                <w:color w:val="auto"/>
              </w:rPr>
              <w:t xml:space="preserve"> </w:t>
            </w:r>
            <w:r>
              <w:rPr>
                <w:rFonts w:ascii="Arial" w:hAnsi="Arial" w:cs="Arial"/>
                <w:color w:val="auto"/>
              </w:rPr>
              <w:t>Ne glede na navedeno določbo</w:t>
            </w:r>
            <w:r w:rsidR="007C5133" w:rsidRPr="00E01712">
              <w:rPr>
                <w:rFonts w:ascii="Arial" w:hAnsi="Arial" w:cs="Arial"/>
                <w:color w:val="auto"/>
              </w:rPr>
              <w:t xml:space="preserve"> mora izvajalec vso uradno dokumentacijo, s katero želi uveljaviti kakršnokoli svojo pravico iz Pogodbe, </w:t>
            </w:r>
            <w:r>
              <w:rPr>
                <w:rFonts w:ascii="Arial" w:hAnsi="Arial" w:cs="Arial"/>
                <w:color w:val="auto"/>
              </w:rPr>
              <w:t>naročniku in inženirju vročiti</w:t>
            </w:r>
            <w:r w:rsidR="007C5133" w:rsidRPr="00E01712">
              <w:rPr>
                <w:rFonts w:ascii="Arial" w:hAnsi="Arial" w:cs="Arial"/>
                <w:color w:val="auto"/>
              </w:rPr>
              <w:t xml:space="preserve"> po pošti </w:t>
            </w:r>
            <w:r>
              <w:rPr>
                <w:rFonts w:ascii="Arial" w:hAnsi="Arial" w:cs="Arial"/>
                <w:color w:val="auto"/>
              </w:rPr>
              <w:t>ali po kurirju</w:t>
            </w:r>
            <w:r w:rsidR="007C5133" w:rsidRPr="00E01712">
              <w:rPr>
                <w:rFonts w:ascii="Arial" w:hAnsi="Arial" w:cs="Arial"/>
                <w:color w:val="auto"/>
              </w:rPr>
              <w:t>.</w:t>
            </w:r>
          </w:p>
          <w:p w14:paraId="27D47370" w14:textId="77777777" w:rsidR="007C5133" w:rsidRPr="00E01712" w:rsidRDefault="007C5133" w:rsidP="007C5133">
            <w:pPr>
              <w:spacing w:after="0"/>
              <w:jc w:val="both"/>
              <w:rPr>
                <w:rFonts w:ascii="Arial" w:hAnsi="Arial" w:cs="Arial"/>
                <w:color w:val="auto"/>
              </w:rPr>
            </w:pPr>
          </w:p>
          <w:p w14:paraId="1C5D54C6"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Odobritve, potrdila, soglasja in odločitve se ne sme brez razloga zadrževati ali z njimi zamujati.«</w:t>
            </w:r>
          </w:p>
        </w:tc>
      </w:tr>
      <w:bookmarkEnd w:id="134"/>
    </w:tbl>
    <w:p w14:paraId="1E9D7F29" w14:textId="77777777" w:rsidR="007C5133" w:rsidRPr="00E01712" w:rsidRDefault="007C5133" w:rsidP="007C5133">
      <w:pPr>
        <w:spacing w:after="0"/>
        <w:rPr>
          <w:rFonts w:ascii="Arial" w:hAnsi="Arial" w:cs="Arial"/>
          <w:color w:val="auto"/>
        </w:rPr>
      </w:pPr>
    </w:p>
    <w:tbl>
      <w:tblPr>
        <w:tblStyle w:val="Tabelamre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7C5133" w:rsidRPr="00E01712" w14:paraId="637165E6" w14:textId="77777777" w:rsidTr="00246CF6">
        <w:trPr>
          <w:trHeight w:val="567"/>
        </w:trPr>
        <w:tc>
          <w:tcPr>
            <w:tcW w:w="1701" w:type="dxa"/>
            <w:vAlign w:val="center"/>
          </w:tcPr>
          <w:p w14:paraId="1B23FB13" w14:textId="77777777" w:rsidR="007C5133" w:rsidRPr="00E01712" w:rsidRDefault="007C5133" w:rsidP="007C5133">
            <w:pPr>
              <w:spacing w:after="0"/>
              <w:rPr>
                <w:rFonts w:ascii="Arial" w:hAnsi="Arial" w:cs="Arial"/>
                <w:color w:val="auto"/>
              </w:rPr>
            </w:pPr>
            <w:r w:rsidRPr="00E01712">
              <w:rPr>
                <w:rFonts w:ascii="Arial" w:hAnsi="Arial" w:cs="Arial"/>
                <w:b/>
                <w:color w:val="auto"/>
              </w:rPr>
              <w:t>1</w:t>
            </w:r>
          </w:p>
        </w:tc>
        <w:tc>
          <w:tcPr>
            <w:tcW w:w="7224" w:type="dxa"/>
            <w:vAlign w:val="center"/>
          </w:tcPr>
          <w:p w14:paraId="4E63BDB3" w14:textId="77777777" w:rsidR="007C5133" w:rsidRPr="00E01712" w:rsidRDefault="007C5133" w:rsidP="007C5133">
            <w:pPr>
              <w:spacing w:after="0"/>
              <w:rPr>
                <w:rFonts w:ascii="Arial" w:hAnsi="Arial" w:cs="Arial"/>
                <w:b/>
                <w:color w:val="541C72"/>
              </w:rPr>
            </w:pPr>
            <w:r w:rsidRPr="00E01712">
              <w:rPr>
                <w:rFonts w:ascii="Arial" w:hAnsi="Arial" w:cs="Arial"/>
                <w:b/>
                <w:color w:val="541C72"/>
              </w:rPr>
              <w:t>SPLOŠNE DOLOČBE</w:t>
            </w:r>
          </w:p>
        </w:tc>
      </w:tr>
      <w:tr w:rsidR="007C5133" w:rsidRPr="00E01712" w14:paraId="423E6454" w14:textId="77777777" w:rsidTr="00246CF6">
        <w:trPr>
          <w:trHeight w:val="397"/>
        </w:trPr>
        <w:tc>
          <w:tcPr>
            <w:tcW w:w="1701" w:type="dxa"/>
            <w:vMerge w:val="restart"/>
          </w:tcPr>
          <w:p w14:paraId="105F1BA6" w14:textId="77777777" w:rsidR="007C5133" w:rsidRPr="00E01712" w:rsidRDefault="007C5133" w:rsidP="007C5133">
            <w:pPr>
              <w:spacing w:after="0"/>
              <w:rPr>
                <w:rFonts w:ascii="Arial" w:hAnsi="Arial" w:cs="Arial"/>
                <w:b/>
                <w:color w:val="auto"/>
              </w:rPr>
            </w:pPr>
            <w:r w:rsidRPr="00E01712">
              <w:rPr>
                <w:rFonts w:ascii="Arial" w:hAnsi="Arial" w:cs="Arial"/>
                <w:b/>
                <w:color w:val="auto"/>
              </w:rPr>
              <w:t>1.4</w:t>
            </w:r>
          </w:p>
        </w:tc>
        <w:tc>
          <w:tcPr>
            <w:tcW w:w="7224" w:type="dxa"/>
          </w:tcPr>
          <w:p w14:paraId="2BB462C8" w14:textId="77777777" w:rsidR="007C5133" w:rsidRPr="00E01712" w:rsidRDefault="007C5133" w:rsidP="007C5133">
            <w:pPr>
              <w:spacing w:after="0"/>
              <w:rPr>
                <w:rFonts w:ascii="Arial" w:hAnsi="Arial" w:cs="Arial"/>
                <w:b/>
                <w:color w:val="auto"/>
              </w:rPr>
            </w:pPr>
            <w:r w:rsidRPr="00E01712">
              <w:rPr>
                <w:rFonts w:ascii="Arial" w:hAnsi="Arial" w:cs="Arial"/>
                <w:b/>
                <w:color w:val="7030A0"/>
              </w:rPr>
              <w:t>Pravo in jezik</w:t>
            </w:r>
          </w:p>
        </w:tc>
      </w:tr>
      <w:tr w:rsidR="007C5133" w:rsidRPr="00E01712" w14:paraId="5F576BFA" w14:textId="77777777" w:rsidTr="00246CF6">
        <w:trPr>
          <w:trHeight w:val="397"/>
        </w:trPr>
        <w:tc>
          <w:tcPr>
            <w:tcW w:w="1701" w:type="dxa"/>
            <w:vMerge/>
          </w:tcPr>
          <w:p w14:paraId="6E9BC3E7" w14:textId="77777777" w:rsidR="007C5133" w:rsidRPr="00E01712" w:rsidRDefault="007C5133" w:rsidP="007C5133">
            <w:pPr>
              <w:spacing w:after="0"/>
              <w:rPr>
                <w:rFonts w:ascii="Arial" w:hAnsi="Arial" w:cs="Arial"/>
                <w:b/>
                <w:color w:val="auto"/>
              </w:rPr>
            </w:pPr>
          </w:p>
        </w:tc>
        <w:tc>
          <w:tcPr>
            <w:tcW w:w="7224" w:type="dxa"/>
          </w:tcPr>
          <w:p w14:paraId="68B76981" w14:textId="77777777" w:rsidR="007C5133" w:rsidRPr="00E01712" w:rsidRDefault="007C5133" w:rsidP="007C5133">
            <w:pPr>
              <w:spacing w:after="0"/>
              <w:rPr>
                <w:rFonts w:ascii="Arial" w:hAnsi="Arial" w:cs="Arial"/>
                <w:color w:val="auto"/>
              </w:rPr>
            </w:pPr>
            <w:proofErr w:type="spellStart"/>
            <w:r w:rsidRPr="00E01712">
              <w:rPr>
                <w:rFonts w:ascii="Arial" w:hAnsi="Arial" w:cs="Arial"/>
                <w:color w:val="auto"/>
              </w:rPr>
              <w:t>Podčlen</w:t>
            </w:r>
            <w:proofErr w:type="spellEnd"/>
            <w:r w:rsidRPr="00E01712">
              <w:rPr>
                <w:rFonts w:ascii="Arial" w:hAnsi="Arial" w:cs="Arial"/>
                <w:color w:val="auto"/>
              </w:rPr>
              <w:t xml:space="preserve"> 1.4 se spremeni tako, da se glasi:</w:t>
            </w:r>
          </w:p>
        </w:tc>
      </w:tr>
      <w:tr w:rsidR="007C5133" w:rsidRPr="00E01712" w14:paraId="7C715054" w14:textId="77777777" w:rsidTr="00246CF6">
        <w:trPr>
          <w:trHeight w:val="397"/>
        </w:trPr>
        <w:tc>
          <w:tcPr>
            <w:tcW w:w="1701" w:type="dxa"/>
            <w:vMerge/>
          </w:tcPr>
          <w:p w14:paraId="37D64829" w14:textId="77777777" w:rsidR="007C5133" w:rsidRPr="00E01712" w:rsidRDefault="007C5133" w:rsidP="007C5133">
            <w:pPr>
              <w:spacing w:after="0"/>
              <w:rPr>
                <w:rFonts w:ascii="Arial" w:hAnsi="Arial" w:cs="Arial"/>
                <w:b/>
                <w:color w:val="auto"/>
              </w:rPr>
            </w:pPr>
          </w:p>
        </w:tc>
        <w:tc>
          <w:tcPr>
            <w:tcW w:w="7224" w:type="dxa"/>
          </w:tcPr>
          <w:p w14:paraId="329B2DC7" w14:textId="77777777" w:rsidR="007C5133" w:rsidRPr="00E01712" w:rsidRDefault="007C5133" w:rsidP="007C5133">
            <w:pPr>
              <w:spacing w:after="0"/>
              <w:rPr>
                <w:rFonts w:ascii="Arial" w:hAnsi="Arial" w:cs="Arial"/>
                <w:color w:val="auto"/>
              </w:rPr>
            </w:pPr>
            <w:r w:rsidRPr="00E01712">
              <w:rPr>
                <w:rFonts w:ascii="Arial" w:hAnsi="Arial" w:cs="Arial"/>
                <w:color w:val="auto"/>
              </w:rPr>
              <w:t>»Pogodba se podreja pravu Republike Slovenije.</w:t>
            </w:r>
          </w:p>
          <w:p w14:paraId="0637FFD1" w14:textId="77777777" w:rsidR="007C5133" w:rsidRPr="00E01712" w:rsidRDefault="007C5133" w:rsidP="007C5133">
            <w:pPr>
              <w:spacing w:after="0"/>
              <w:rPr>
                <w:rFonts w:ascii="Arial" w:hAnsi="Arial" w:cs="Arial"/>
                <w:color w:val="auto"/>
              </w:rPr>
            </w:pPr>
          </w:p>
          <w:p w14:paraId="2D5DA435" w14:textId="77777777" w:rsidR="007C5133" w:rsidRPr="00E01712" w:rsidRDefault="007C5133" w:rsidP="007C5133">
            <w:pPr>
              <w:spacing w:after="0"/>
              <w:rPr>
                <w:rFonts w:ascii="Arial" w:hAnsi="Arial" w:cs="Arial"/>
                <w:color w:val="auto"/>
              </w:rPr>
            </w:pPr>
            <w:r w:rsidRPr="00E01712">
              <w:rPr>
                <w:rFonts w:ascii="Arial" w:hAnsi="Arial" w:cs="Arial"/>
                <w:color w:val="auto"/>
              </w:rPr>
              <w:t>Jezik za sporazumevanje je slovenščina«.</w:t>
            </w:r>
          </w:p>
        </w:tc>
      </w:tr>
    </w:tbl>
    <w:p w14:paraId="2223A6DF" w14:textId="77777777" w:rsidR="007C5133" w:rsidRPr="00E01712" w:rsidRDefault="007C5133" w:rsidP="007C5133">
      <w:pPr>
        <w:spacing w:after="0"/>
        <w:rPr>
          <w:rFonts w:ascii="Arial" w:hAnsi="Arial" w:cs="Arial"/>
          <w:color w:val="auto"/>
        </w:rPr>
      </w:pPr>
    </w:p>
    <w:tbl>
      <w:tblPr>
        <w:tblStyle w:val="Tabelamre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7C5133" w:rsidRPr="00E01712" w14:paraId="59A6477D" w14:textId="77777777" w:rsidTr="00246CF6">
        <w:trPr>
          <w:trHeight w:val="567"/>
        </w:trPr>
        <w:tc>
          <w:tcPr>
            <w:tcW w:w="1701" w:type="dxa"/>
            <w:vAlign w:val="center"/>
          </w:tcPr>
          <w:p w14:paraId="4CC57255" w14:textId="77777777" w:rsidR="007C5133" w:rsidRPr="00E01712" w:rsidRDefault="007C5133" w:rsidP="007C5133">
            <w:pPr>
              <w:spacing w:after="0"/>
              <w:rPr>
                <w:rFonts w:ascii="Arial" w:hAnsi="Arial" w:cs="Arial"/>
                <w:color w:val="auto"/>
              </w:rPr>
            </w:pPr>
            <w:r w:rsidRPr="00E01712">
              <w:rPr>
                <w:rFonts w:ascii="Arial" w:hAnsi="Arial" w:cs="Arial"/>
                <w:b/>
                <w:color w:val="auto"/>
              </w:rPr>
              <w:t>1</w:t>
            </w:r>
          </w:p>
        </w:tc>
        <w:tc>
          <w:tcPr>
            <w:tcW w:w="7224" w:type="dxa"/>
            <w:vAlign w:val="center"/>
          </w:tcPr>
          <w:p w14:paraId="4DBFFEFE" w14:textId="77777777" w:rsidR="007C5133" w:rsidRPr="00E01712" w:rsidRDefault="007C5133" w:rsidP="007C5133">
            <w:pPr>
              <w:spacing w:after="0"/>
              <w:rPr>
                <w:rFonts w:ascii="Arial" w:hAnsi="Arial" w:cs="Arial"/>
                <w:b/>
                <w:color w:val="541C72"/>
              </w:rPr>
            </w:pPr>
            <w:r w:rsidRPr="00E01712">
              <w:rPr>
                <w:rFonts w:ascii="Arial" w:hAnsi="Arial" w:cs="Arial"/>
                <w:b/>
                <w:color w:val="541C72"/>
              </w:rPr>
              <w:t>SPLOŠNE DOLOČBE</w:t>
            </w:r>
          </w:p>
        </w:tc>
      </w:tr>
      <w:tr w:rsidR="007C5133" w:rsidRPr="00E01712" w14:paraId="74EB936D" w14:textId="77777777" w:rsidTr="00246CF6">
        <w:trPr>
          <w:trHeight w:val="397"/>
        </w:trPr>
        <w:tc>
          <w:tcPr>
            <w:tcW w:w="1701" w:type="dxa"/>
            <w:vMerge w:val="restart"/>
          </w:tcPr>
          <w:p w14:paraId="5B1171DB" w14:textId="77777777" w:rsidR="007C5133" w:rsidRPr="00E01712" w:rsidRDefault="007C5133" w:rsidP="007C5133">
            <w:pPr>
              <w:spacing w:after="0"/>
              <w:rPr>
                <w:rFonts w:ascii="Arial" w:hAnsi="Arial" w:cs="Arial"/>
                <w:b/>
                <w:color w:val="auto"/>
              </w:rPr>
            </w:pPr>
            <w:r w:rsidRPr="00E01712">
              <w:rPr>
                <w:rFonts w:ascii="Arial" w:hAnsi="Arial" w:cs="Arial"/>
                <w:b/>
                <w:color w:val="auto"/>
              </w:rPr>
              <w:t>1.5</w:t>
            </w:r>
          </w:p>
        </w:tc>
        <w:tc>
          <w:tcPr>
            <w:tcW w:w="7224" w:type="dxa"/>
          </w:tcPr>
          <w:p w14:paraId="4749CA88" w14:textId="77777777" w:rsidR="007C5133" w:rsidRPr="00E01712" w:rsidRDefault="007C5133" w:rsidP="007C5133">
            <w:pPr>
              <w:spacing w:after="0"/>
              <w:rPr>
                <w:rFonts w:ascii="Arial" w:hAnsi="Arial" w:cs="Arial"/>
                <w:b/>
                <w:color w:val="auto"/>
              </w:rPr>
            </w:pPr>
            <w:r w:rsidRPr="00E01712">
              <w:rPr>
                <w:rFonts w:ascii="Arial" w:hAnsi="Arial" w:cs="Arial"/>
                <w:b/>
                <w:color w:val="7030A0"/>
              </w:rPr>
              <w:t>Prioriteta dokumentov</w:t>
            </w:r>
          </w:p>
        </w:tc>
      </w:tr>
      <w:tr w:rsidR="007C5133" w:rsidRPr="00E01712" w14:paraId="10835B24" w14:textId="77777777" w:rsidTr="00246CF6">
        <w:trPr>
          <w:trHeight w:val="397"/>
        </w:trPr>
        <w:tc>
          <w:tcPr>
            <w:tcW w:w="1701" w:type="dxa"/>
            <w:vMerge/>
          </w:tcPr>
          <w:p w14:paraId="0C83BC81" w14:textId="77777777" w:rsidR="007C5133" w:rsidRPr="00E01712" w:rsidRDefault="007C5133" w:rsidP="007C5133">
            <w:pPr>
              <w:spacing w:after="0"/>
              <w:rPr>
                <w:rFonts w:ascii="Arial" w:hAnsi="Arial" w:cs="Arial"/>
                <w:b/>
                <w:color w:val="auto"/>
              </w:rPr>
            </w:pPr>
          </w:p>
        </w:tc>
        <w:tc>
          <w:tcPr>
            <w:tcW w:w="7224" w:type="dxa"/>
          </w:tcPr>
          <w:p w14:paraId="34E356BD" w14:textId="77777777" w:rsidR="007C5133" w:rsidRPr="00E01712" w:rsidRDefault="007C5133" w:rsidP="007C5133">
            <w:pPr>
              <w:spacing w:after="0"/>
              <w:rPr>
                <w:rFonts w:ascii="Arial" w:hAnsi="Arial" w:cs="Arial"/>
                <w:color w:val="auto"/>
              </w:rPr>
            </w:pPr>
            <w:proofErr w:type="spellStart"/>
            <w:r w:rsidRPr="00E01712">
              <w:rPr>
                <w:rFonts w:ascii="Arial" w:hAnsi="Arial" w:cs="Arial"/>
                <w:color w:val="auto"/>
              </w:rPr>
              <w:t>Podčlen</w:t>
            </w:r>
            <w:proofErr w:type="spellEnd"/>
            <w:r w:rsidRPr="00E01712">
              <w:rPr>
                <w:rFonts w:ascii="Arial" w:hAnsi="Arial" w:cs="Arial"/>
                <w:color w:val="auto"/>
              </w:rPr>
              <w:t xml:space="preserve"> 1.5 se spremeni tako, da se glasi:</w:t>
            </w:r>
          </w:p>
        </w:tc>
      </w:tr>
      <w:tr w:rsidR="007C5133" w:rsidRPr="00E01712" w14:paraId="7BFE3623" w14:textId="77777777" w:rsidTr="00246CF6">
        <w:trPr>
          <w:trHeight w:val="397"/>
        </w:trPr>
        <w:tc>
          <w:tcPr>
            <w:tcW w:w="1701" w:type="dxa"/>
            <w:vMerge/>
          </w:tcPr>
          <w:p w14:paraId="1A4C3CB0" w14:textId="77777777" w:rsidR="007C5133" w:rsidRPr="00E01712" w:rsidRDefault="007C5133" w:rsidP="007C5133">
            <w:pPr>
              <w:spacing w:after="0"/>
              <w:rPr>
                <w:rFonts w:ascii="Arial" w:hAnsi="Arial" w:cs="Arial"/>
                <w:b/>
                <w:color w:val="auto"/>
              </w:rPr>
            </w:pPr>
          </w:p>
        </w:tc>
        <w:tc>
          <w:tcPr>
            <w:tcW w:w="7224" w:type="dxa"/>
          </w:tcPr>
          <w:p w14:paraId="79C0DFC9"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»Dokumente, ki tvorijo Pogodbo, je treba razumeti tako, da se le-ti vzajemno razlagajo. Za namene tolmačenja se prioriteta dokumentov določa po naslednjem zaporedju:</w:t>
            </w:r>
          </w:p>
          <w:p w14:paraId="77561688"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(a)</w:t>
            </w:r>
            <w:r w:rsidRPr="00E01712">
              <w:rPr>
                <w:rFonts w:ascii="Arial" w:hAnsi="Arial" w:cs="Arial"/>
                <w:color w:val="auto"/>
              </w:rPr>
              <w:tab/>
              <w:t>Pogodbeni sporazum</w:t>
            </w:r>
          </w:p>
          <w:p w14:paraId="3CAB4AA1"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(b)</w:t>
            </w:r>
            <w:r w:rsidRPr="00E01712">
              <w:rPr>
                <w:rFonts w:ascii="Arial" w:hAnsi="Arial" w:cs="Arial"/>
                <w:color w:val="auto"/>
              </w:rPr>
              <w:tab/>
              <w:t>ti Posebni pogoji</w:t>
            </w:r>
          </w:p>
          <w:p w14:paraId="125AD9A2"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(c)</w:t>
            </w:r>
            <w:r w:rsidRPr="00E01712">
              <w:rPr>
                <w:rFonts w:ascii="Arial" w:hAnsi="Arial" w:cs="Arial"/>
                <w:color w:val="auto"/>
              </w:rPr>
              <w:tab/>
              <w:t>Splošni pogoji</w:t>
            </w:r>
          </w:p>
          <w:p w14:paraId="425BD8D8"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(d)</w:t>
            </w:r>
            <w:r w:rsidRPr="00E01712">
              <w:rPr>
                <w:rFonts w:ascii="Arial" w:hAnsi="Arial" w:cs="Arial"/>
                <w:color w:val="auto"/>
              </w:rPr>
              <w:tab/>
              <w:t>dokumentacija v zvezi z oddajo javnega naročila z vsemi spremembami in dopolnitvami</w:t>
            </w:r>
          </w:p>
          <w:p w14:paraId="589AAAC3"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(e)</w:t>
            </w:r>
            <w:r w:rsidRPr="00E01712">
              <w:rPr>
                <w:rFonts w:ascii="Arial" w:hAnsi="Arial" w:cs="Arial"/>
                <w:color w:val="auto"/>
              </w:rPr>
              <w:tab/>
              <w:t>izpolnjen popis del z odpravljenimi računskimi napakami</w:t>
            </w:r>
          </w:p>
          <w:p w14:paraId="4095E1F1"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(f)</w:t>
            </w:r>
            <w:r w:rsidRPr="00E01712">
              <w:rPr>
                <w:rFonts w:ascii="Arial" w:hAnsi="Arial" w:cs="Arial"/>
                <w:color w:val="auto"/>
              </w:rPr>
              <w:tab/>
              <w:t>Risbe in plani ter načrti.</w:t>
            </w:r>
          </w:p>
          <w:p w14:paraId="5109B1FE"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Če v dokumentih pride do dvoumnosti ali neskladnosti, mora inženir dati vse potrebne obrazložitve ali navodila.«</w:t>
            </w:r>
          </w:p>
        </w:tc>
      </w:tr>
    </w:tbl>
    <w:p w14:paraId="626FC6E3" w14:textId="77777777" w:rsidR="007C5133" w:rsidRPr="00E01712" w:rsidRDefault="007C5133" w:rsidP="007C5133">
      <w:pPr>
        <w:spacing w:after="0"/>
        <w:rPr>
          <w:rFonts w:ascii="Arial" w:hAnsi="Arial" w:cs="Arial"/>
          <w:color w:val="auto"/>
        </w:rPr>
      </w:pPr>
    </w:p>
    <w:tbl>
      <w:tblPr>
        <w:tblStyle w:val="Tabelamre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7C5133" w:rsidRPr="00E01712" w14:paraId="65477277" w14:textId="77777777" w:rsidTr="00246CF6">
        <w:trPr>
          <w:trHeight w:val="567"/>
        </w:trPr>
        <w:tc>
          <w:tcPr>
            <w:tcW w:w="1701" w:type="dxa"/>
            <w:vAlign w:val="center"/>
          </w:tcPr>
          <w:p w14:paraId="752DDB23" w14:textId="77777777" w:rsidR="007C5133" w:rsidRPr="00E01712" w:rsidRDefault="007C5133" w:rsidP="007C5133">
            <w:pPr>
              <w:spacing w:after="0"/>
              <w:rPr>
                <w:rFonts w:ascii="Arial" w:hAnsi="Arial" w:cs="Arial"/>
                <w:color w:val="auto"/>
              </w:rPr>
            </w:pPr>
            <w:r w:rsidRPr="00E01712">
              <w:rPr>
                <w:rFonts w:ascii="Arial" w:hAnsi="Arial" w:cs="Arial"/>
                <w:b/>
                <w:color w:val="auto"/>
              </w:rPr>
              <w:t>1</w:t>
            </w:r>
          </w:p>
        </w:tc>
        <w:tc>
          <w:tcPr>
            <w:tcW w:w="7224" w:type="dxa"/>
            <w:vAlign w:val="center"/>
          </w:tcPr>
          <w:p w14:paraId="7B3CC466" w14:textId="77777777" w:rsidR="007C5133" w:rsidRPr="00E01712" w:rsidRDefault="007C5133" w:rsidP="007C5133">
            <w:pPr>
              <w:spacing w:after="0"/>
              <w:rPr>
                <w:rFonts w:ascii="Arial" w:hAnsi="Arial" w:cs="Arial"/>
                <w:b/>
                <w:color w:val="541C72"/>
              </w:rPr>
            </w:pPr>
            <w:r w:rsidRPr="00E01712">
              <w:rPr>
                <w:rFonts w:ascii="Arial" w:hAnsi="Arial" w:cs="Arial"/>
                <w:b/>
                <w:color w:val="541C72"/>
              </w:rPr>
              <w:t>SPLOŠNE DOLOČBE</w:t>
            </w:r>
          </w:p>
        </w:tc>
      </w:tr>
      <w:tr w:rsidR="007C5133" w:rsidRPr="00E01712" w14:paraId="132D8A96" w14:textId="77777777" w:rsidTr="00246CF6">
        <w:trPr>
          <w:trHeight w:val="397"/>
        </w:trPr>
        <w:tc>
          <w:tcPr>
            <w:tcW w:w="1701" w:type="dxa"/>
            <w:vMerge w:val="restart"/>
          </w:tcPr>
          <w:p w14:paraId="00FF315A" w14:textId="77777777" w:rsidR="007C5133" w:rsidRPr="00E01712" w:rsidRDefault="007C5133" w:rsidP="007C5133">
            <w:pPr>
              <w:spacing w:after="0"/>
              <w:rPr>
                <w:rFonts w:ascii="Arial" w:hAnsi="Arial" w:cs="Arial"/>
                <w:b/>
                <w:color w:val="auto"/>
              </w:rPr>
            </w:pPr>
            <w:r w:rsidRPr="00E01712">
              <w:rPr>
                <w:rFonts w:ascii="Arial" w:hAnsi="Arial" w:cs="Arial"/>
                <w:b/>
                <w:color w:val="auto"/>
              </w:rPr>
              <w:t>1.6</w:t>
            </w:r>
          </w:p>
        </w:tc>
        <w:tc>
          <w:tcPr>
            <w:tcW w:w="7224" w:type="dxa"/>
          </w:tcPr>
          <w:p w14:paraId="5914EF4F" w14:textId="77777777" w:rsidR="007C5133" w:rsidRPr="00E01712" w:rsidRDefault="007C5133" w:rsidP="007C5133">
            <w:pPr>
              <w:spacing w:after="0"/>
              <w:rPr>
                <w:rFonts w:ascii="Arial" w:hAnsi="Arial" w:cs="Arial"/>
                <w:b/>
                <w:color w:val="auto"/>
              </w:rPr>
            </w:pPr>
            <w:r w:rsidRPr="00E01712">
              <w:rPr>
                <w:rFonts w:ascii="Arial" w:hAnsi="Arial" w:cs="Arial"/>
                <w:b/>
                <w:color w:val="7030A0"/>
              </w:rPr>
              <w:t>Pogodbeni sporazum</w:t>
            </w:r>
          </w:p>
        </w:tc>
      </w:tr>
      <w:tr w:rsidR="007C5133" w:rsidRPr="00E01712" w14:paraId="45AD59A0" w14:textId="77777777" w:rsidTr="00246CF6">
        <w:trPr>
          <w:trHeight w:val="397"/>
        </w:trPr>
        <w:tc>
          <w:tcPr>
            <w:tcW w:w="1701" w:type="dxa"/>
            <w:vMerge/>
          </w:tcPr>
          <w:p w14:paraId="552A561C" w14:textId="77777777" w:rsidR="007C5133" w:rsidRPr="00E01712" w:rsidRDefault="007C5133" w:rsidP="007C5133">
            <w:pPr>
              <w:spacing w:after="0"/>
              <w:rPr>
                <w:rFonts w:ascii="Arial" w:hAnsi="Arial" w:cs="Arial"/>
                <w:b/>
                <w:color w:val="auto"/>
              </w:rPr>
            </w:pPr>
          </w:p>
        </w:tc>
        <w:tc>
          <w:tcPr>
            <w:tcW w:w="7224" w:type="dxa"/>
          </w:tcPr>
          <w:p w14:paraId="54366429" w14:textId="77777777" w:rsidR="007C5133" w:rsidRPr="00E01712" w:rsidRDefault="007C5133" w:rsidP="007C5133">
            <w:pPr>
              <w:spacing w:after="0"/>
              <w:rPr>
                <w:rFonts w:ascii="Arial" w:hAnsi="Arial" w:cs="Arial"/>
                <w:color w:val="auto"/>
              </w:rPr>
            </w:pPr>
            <w:proofErr w:type="spellStart"/>
            <w:r w:rsidRPr="00E01712">
              <w:rPr>
                <w:rFonts w:ascii="Arial" w:hAnsi="Arial" w:cs="Arial"/>
                <w:color w:val="auto"/>
              </w:rPr>
              <w:t>Podčlen</w:t>
            </w:r>
            <w:proofErr w:type="spellEnd"/>
            <w:r w:rsidRPr="00E01712">
              <w:rPr>
                <w:rFonts w:ascii="Arial" w:hAnsi="Arial" w:cs="Arial"/>
                <w:color w:val="auto"/>
              </w:rPr>
              <w:t xml:space="preserve"> 1.6 se spremeni tako, da se glasi:</w:t>
            </w:r>
          </w:p>
        </w:tc>
      </w:tr>
      <w:tr w:rsidR="007C5133" w:rsidRPr="00E01712" w14:paraId="4B938BED" w14:textId="77777777" w:rsidTr="00246CF6">
        <w:trPr>
          <w:trHeight w:val="397"/>
        </w:trPr>
        <w:tc>
          <w:tcPr>
            <w:tcW w:w="1701" w:type="dxa"/>
            <w:vMerge/>
          </w:tcPr>
          <w:p w14:paraId="26543C13" w14:textId="77777777" w:rsidR="007C5133" w:rsidRPr="00E01712" w:rsidRDefault="007C5133" w:rsidP="007C5133">
            <w:pPr>
              <w:spacing w:after="0"/>
              <w:rPr>
                <w:rFonts w:ascii="Arial" w:hAnsi="Arial" w:cs="Arial"/>
                <w:b/>
                <w:color w:val="auto"/>
              </w:rPr>
            </w:pPr>
          </w:p>
        </w:tc>
        <w:tc>
          <w:tcPr>
            <w:tcW w:w="7224" w:type="dxa"/>
          </w:tcPr>
          <w:p w14:paraId="08915C6E"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»Stranke sklenejo Pogodbeni sporazum po pravnomočnosti odločitve o oddaji javnega naročila. Pogodbeni sporazum se izdela na podlagi obrazca, ki je priložen k Posebnim pogojem. Pogodbeni sporazum začne veljati z dnem, ko jo podpiše zadnja od obeh pogodbenih strank.«</w:t>
            </w:r>
          </w:p>
        </w:tc>
      </w:tr>
    </w:tbl>
    <w:p w14:paraId="766BE420" w14:textId="77777777" w:rsidR="007C5133" w:rsidRPr="00E01712" w:rsidRDefault="007C5133" w:rsidP="007C5133">
      <w:pPr>
        <w:spacing w:after="0"/>
        <w:rPr>
          <w:rFonts w:ascii="Arial" w:hAnsi="Arial" w:cs="Arial"/>
          <w:color w:val="auto"/>
        </w:rPr>
      </w:pPr>
    </w:p>
    <w:tbl>
      <w:tblPr>
        <w:tblStyle w:val="Tabelamre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7C5133" w:rsidRPr="00E01712" w14:paraId="0157DF80" w14:textId="77777777" w:rsidTr="00246CF6">
        <w:trPr>
          <w:trHeight w:val="567"/>
        </w:trPr>
        <w:tc>
          <w:tcPr>
            <w:tcW w:w="1701" w:type="dxa"/>
            <w:vAlign w:val="center"/>
          </w:tcPr>
          <w:p w14:paraId="241BA872" w14:textId="77777777" w:rsidR="007C5133" w:rsidRPr="00E01712" w:rsidRDefault="007C5133" w:rsidP="007C5133">
            <w:pPr>
              <w:spacing w:after="0"/>
              <w:rPr>
                <w:rFonts w:ascii="Arial" w:hAnsi="Arial" w:cs="Arial"/>
                <w:color w:val="auto"/>
              </w:rPr>
            </w:pPr>
            <w:r w:rsidRPr="00E01712">
              <w:rPr>
                <w:rFonts w:ascii="Arial" w:hAnsi="Arial" w:cs="Arial"/>
                <w:b/>
                <w:color w:val="auto"/>
              </w:rPr>
              <w:t>1</w:t>
            </w:r>
          </w:p>
        </w:tc>
        <w:tc>
          <w:tcPr>
            <w:tcW w:w="7224" w:type="dxa"/>
            <w:vAlign w:val="center"/>
          </w:tcPr>
          <w:p w14:paraId="5419EAF7" w14:textId="77777777" w:rsidR="007C5133" w:rsidRPr="00E01712" w:rsidRDefault="007C5133" w:rsidP="007C5133">
            <w:pPr>
              <w:spacing w:after="0"/>
              <w:rPr>
                <w:rFonts w:ascii="Arial" w:hAnsi="Arial" w:cs="Arial"/>
                <w:b/>
                <w:color w:val="541C72"/>
              </w:rPr>
            </w:pPr>
            <w:r w:rsidRPr="00E01712">
              <w:rPr>
                <w:rFonts w:ascii="Arial" w:hAnsi="Arial" w:cs="Arial"/>
                <w:b/>
                <w:color w:val="541C72"/>
              </w:rPr>
              <w:t>SPLOŠNE DOLOČBE</w:t>
            </w:r>
          </w:p>
        </w:tc>
      </w:tr>
      <w:tr w:rsidR="007C5133" w:rsidRPr="00E01712" w14:paraId="1D9864C1" w14:textId="77777777" w:rsidTr="00246CF6">
        <w:trPr>
          <w:trHeight w:val="397"/>
        </w:trPr>
        <w:tc>
          <w:tcPr>
            <w:tcW w:w="1701" w:type="dxa"/>
            <w:vMerge w:val="restart"/>
          </w:tcPr>
          <w:p w14:paraId="2325D5D8" w14:textId="77777777" w:rsidR="007C5133" w:rsidRPr="00E01712" w:rsidRDefault="007C5133" w:rsidP="007C5133">
            <w:pPr>
              <w:spacing w:after="0"/>
              <w:rPr>
                <w:rFonts w:ascii="Arial" w:hAnsi="Arial" w:cs="Arial"/>
                <w:b/>
                <w:color w:val="auto"/>
              </w:rPr>
            </w:pPr>
            <w:r w:rsidRPr="00E01712">
              <w:rPr>
                <w:rFonts w:ascii="Arial" w:hAnsi="Arial" w:cs="Arial"/>
                <w:b/>
                <w:color w:val="auto"/>
              </w:rPr>
              <w:t>1.8</w:t>
            </w:r>
          </w:p>
        </w:tc>
        <w:tc>
          <w:tcPr>
            <w:tcW w:w="7224" w:type="dxa"/>
          </w:tcPr>
          <w:p w14:paraId="7D89769D" w14:textId="77777777" w:rsidR="007C5133" w:rsidRPr="00E01712" w:rsidRDefault="007C5133" w:rsidP="007C5133">
            <w:pPr>
              <w:spacing w:after="0"/>
              <w:rPr>
                <w:rFonts w:ascii="Arial" w:hAnsi="Arial" w:cs="Arial"/>
                <w:b/>
                <w:color w:val="auto"/>
              </w:rPr>
            </w:pPr>
            <w:proofErr w:type="spellStart"/>
            <w:r w:rsidRPr="00E01712">
              <w:rPr>
                <w:rFonts w:ascii="Arial" w:hAnsi="Arial" w:cs="Arial"/>
                <w:b/>
                <w:color w:val="7030A0"/>
              </w:rPr>
              <w:t>Priskrba</w:t>
            </w:r>
            <w:proofErr w:type="spellEnd"/>
            <w:r w:rsidRPr="00E01712">
              <w:rPr>
                <w:rFonts w:ascii="Arial" w:hAnsi="Arial" w:cs="Arial"/>
                <w:b/>
                <w:color w:val="7030A0"/>
              </w:rPr>
              <w:t xml:space="preserve"> dokumentov in skrb zanje</w:t>
            </w:r>
          </w:p>
        </w:tc>
      </w:tr>
      <w:tr w:rsidR="007C5133" w:rsidRPr="00E01712" w14:paraId="167F7376" w14:textId="77777777" w:rsidTr="00246CF6">
        <w:trPr>
          <w:trHeight w:val="397"/>
        </w:trPr>
        <w:tc>
          <w:tcPr>
            <w:tcW w:w="1701" w:type="dxa"/>
            <w:vMerge/>
          </w:tcPr>
          <w:p w14:paraId="7A5DF7C8" w14:textId="77777777" w:rsidR="007C5133" w:rsidRPr="00E01712" w:rsidRDefault="007C5133" w:rsidP="007C5133">
            <w:pPr>
              <w:spacing w:after="0"/>
              <w:rPr>
                <w:rFonts w:ascii="Arial" w:hAnsi="Arial" w:cs="Arial"/>
                <w:b/>
                <w:color w:val="auto"/>
              </w:rPr>
            </w:pPr>
          </w:p>
        </w:tc>
        <w:tc>
          <w:tcPr>
            <w:tcW w:w="7224" w:type="dxa"/>
          </w:tcPr>
          <w:p w14:paraId="01F7B24A" w14:textId="77777777" w:rsidR="007C5133" w:rsidRPr="00E01712" w:rsidRDefault="007C5133" w:rsidP="007C5133">
            <w:pPr>
              <w:spacing w:after="0"/>
              <w:jc w:val="both"/>
              <w:rPr>
                <w:rFonts w:ascii="Arial" w:hAnsi="Arial" w:cs="Arial"/>
                <w:color w:val="auto"/>
              </w:rPr>
            </w:pPr>
            <w:proofErr w:type="spellStart"/>
            <w:r w:rsidRPr="00E01712">
              <w:rPr>
                <w:rFonts w:ascii="Arial" w:hAnsi="Arial" w:cs="Arial"/>
                <w:color w:val="auto"/>
              </w:rPr>
              <w:t>Podčlen</w:t>
            </w:r>
            <w:proofErr w:type="spellEnd"/>
            <w:r w:rsidRPr="00E01712">
              <w:rPr>
                <w:rFonts w:ascii="Arial" w:hAnsi="Arial" w:cs="Arial"/>
                <w:color w:val="auto"/>
              </w:rPr>
              <w:t xml:space="preserve"> 1.8 se spremeni tako, da se na koncu </w:t>
            </w:r>
            <w:proofErr w:type="spellStart"/>
            <w:r w:rsidRPr="00E01712">
              <w:rPr>
                <w:rFonts w:ascii="Arial" w:hAnsi="Arial" w:cs="Arial"/>
                <w:color w:val="auto"/>
              </w:rPr>
              <w:t>podčlena</w:t>
            </w:r>
            <w:proofErr w:type="spellEnd"/>
            <w:r w:rsidRPr="00E01712">
              <w:rPr>
                <w:rFonts w:ascii="Arial" w:hAnsi="Arial" w:cs="Arial"/>
                <w:color w:val="auto"/>
              </w:rPr>
              <w:t xml:space="preserve"> doda nov odstavek, ki se glasi:</w:t>
            </w:r>
          </w:p>
        </w:tc>
      </w:tr>
      <w:tr w:rsidR="007C5133" w:rsidRPr="00E01712" w14:paraId="6D451742" w14:textId="77777777" w:rsidTr="00246CF6">
        <w:trPr>
          <w:trHeight w:val="397"/>
        </w:trPr>
        <w:tc>
          <w:tcPr>
            <w:tcW w:w="1701" w:type="dxa"/>
            <w:vMerge/>
          </w:tcPr>
          <w:p w14:paraId="327D40A6" w14:textId="77777777" w:rsidR="007C5133" w:rsidRPr="00E01712" w:rsidRDefault="007C5133" w:rsidP="007C5133">
            <w:pPr>
              <w:spacing w:after="0"/>
              <w:rPr>
                <w:rFonts w:ascii="Arial" w:hAnsi="Arial" w:cs="Arial"/>
                <w:b/>
                <w:color w:val="auto"/>
              </w:rPr>
            </w:pPr>
          </w:p>
        </w:tc>
        <w:tc>
          <w:tcPr>
            <w:tcW w:w="7224" w:type="dxa"/>
          </w:tcPr>
          <w:p w14:paraId="0A25F56D" w14:textId="77777777" w:rsidR="007C5133" w:rsidRPr="00E01712" w:rsidRDefault="007C5133" w:rsidP="007C5133">
            <w:pPr>
              <w:spacing w:after="0"/>
              <w:rPr>
                <w:rFonts w:ascii="Arial" w:hAnsi="Arial" w:cs="Arial"/>
                <w:color w:val="auto"/>
              </w:rPr>
            </w:pPr>
            <w:r w:rsidRPr="00E01712">
              <w:rPr>
                <w:rFonts w:ascii="Arial" w:hAnsi="Arial" w:cs="Arial"/>
                <w:color w:val="auto"/>
              </w:rPr>
              <w:t>»Izvajalec ima dolžnost, da izvede delno projektiranje, ki se nanaša na zrakotesnost in ki je opisano v členu 5 teh Posebnih pogojev«.</w:t>
            </w:r>
          </w:p>
        </w:tc>
      </w:tr>
    </w:tbl>
    <w:p w14:paraId="0E9A35D1" w14:textId="77777777" w:rsidR="007C5133" w:rsidRPr="00E01712" w:rsidRDefault="007C5133" w:rsidP="007C5133">
      <w:pPr>
        <w:spacing w:after="0"/>
        <w:rPr>
          <w:rFonts w:ascii="Arial" w:hAnsi="Arial" w:cs="Arial"/>
          <w:color w:val="auto"/>
        </w:rPr>
      </w:pPr>
    </w:p>
    <w:tbl>
      <w:tblPr>
        <w:tblStyle w:val="Tabelamre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7C5133" w:rsidRPr="00E01712" w14:paraId="1BC011F0" w14:textId="77777777" w:rsidTr="00246CF6">
        <w:trPr>
          <w:trHeight w:val="567"/>
        </w:trPr>
        <w:tc>
          <w:tcPr>
            <w:tcW w:w="1701" w:type="dxa"/>
            <w:vAlign w:val="center"/>
          </w:tcPr>
          <w:p w14:paraId="4D0F49B3" w14:textId="77777777" w:rsidR="007C5133" w:rsidRPr="00E01712" w:rsidRDefault="007C5133" w:rsidP="007C5133">
            <w:pPr>
              <w:spacing w:after="0"/>
              <w:rPr>
                <w:rFonts w:ascii="Arial" w:hAnsi="Arial" w:cs="Arial"/>
                <w:b/>
                <w:color w:val="auto"/>
              </w:rPr>
            </w:pPr>
            <w:r w:rsidRPr="00E01712">
              <w:rPr>
                <w:rFonts w:ascii="Arial" w:hAnsi="Arial" w:cs="Arial"/>
                <w:b/>
                <w:color w:val="auto"/>
              </w:rPr>
              <w:t>3</w:t>
            </w:r>
          </w:p>
        </w:tc>
        <w:tc>
          <w:tcPr>
            <w:tcW w:w="7224" w:type="dxa"/>
            <w:vAlign w:val="center"/>
          </w:tcPr>
          <w:p w14:paraId="5E8B2966" w14:textId="77777777" w:rsidR="007C5133" w:rsidRPr="00E01712" w:rsidRDefault="007C5133" w:rsidP="007C5133">
            <w:pPr>
              <w:spacing w:after="0"/>
              <w:rPr>
                <w:rFonts w:ascii="Arial" w:hAnsi="Arial" w:cs="Arial"/>
                <w:b/>
                <w:color w:val="541C72"/>
              </w:rPr>
            </w:pPr>
            <w:r w:rsidRPr="00E01712">
              <w:rPr>
                <w:rFonts w:ascii="Arial" w:hAnsi="Arial" w:cs="Arial"/>
                <w:b/>
                <w:color w:val="541C72"/>
              </w:rPr>
              <w:t>INŽENIR</w:t>
            </w:r>
          </w:p>
        </w:tc>
      </w:tr>
      <w:tr w:rsidR="007C5133" w:rsidRPr="00E01712" w14:paraId="5EC9463E" w14:textId="77777777" w:rsidTr="00246CF6">
        <w:trPr>
          <w:trHeight w:val="397"/>
        </w:trPr>
        <w:tc>
          <w:tcPr>
            <w:tcW w:w="1701" w:type="dxa"/>
            <w:vMerge w:val="restart"/>
          </w:tcPr>
          <w:p w14:paraId="327CDC89" w14:textId="77777777" w:rsidR="007C5133" w:rsidRPr="00E01712" w:rsidRDefault="007C5133" w:rsidP="007C5133">
            <w:pPr>
              <w:spacing w:after="0"/>
              <w:rPr>
                <w:rFonts w:ascii="Arial" w:hAnsi="Arial" w:cs="Arial"/>
                <w:b/>
                <w:color w:val="auto"/>
              </w:rPr>
            </w:pPr>
            <w:r w:rsidRPr="00E01712">
              <w:rPr>
                <w:rFonts w:ascii="Arial" w:hAnsi="Arial" w:cs="Arial"/>
                <w:b/>
                <w:color w:val="auto"/>
              </w:rPr>
              <w:t>3.1</w:t>
            </w:r>
          </w:p>
        </w:tc>
        <w:tc>
          <w:tcPr>
            <w:tcW w:w="7224" w:type="dxa"/>
          </w:tcPr>
          <w:p w14:paraId="7B253E05" w14:textId="77777777" w:rsidR="007C5133" w:rsidRPr="00E01712" w:rsidRDefault="007C5133" w:rsidP="007C5133">
            <w:pPr>
              <w:spacing w:after="0"/>
              <w:rPr>
                <w:rFonts w:ascii="Arial" w:hAnsi="Arial" w:cs="Arial"/>
                <w:b/>
                <w:color w:val="auto"/>
              </w:rPr>
            </w:pPr>
            <w:r w:rsidRPr="00E01712">
              <w:rPr>
                <w:rFonts w:ascii="Arial" w:hAnsi="Arial" w:cs="Arial"/>
                <w:b/>
                <w:color w:val="7030A0"/>
              </w:rPr>
              <w:t>Obveznosti in pooblastila inženirja</w:t>
            </w:r>
          </w:p>
        </w:tc>
      </w:tr>
      <w:tr w:rsidR="007C5133" w:rsidRPr="00E01712" w14:paraId="47604616" w14:textId="77777777" w:rsidTr="00246CF6">
        <w:trPr>
          <w:trHeight w:val="397"/>
        </w:trPr>
        <w:tc>
          <w:tcPr>
            <w:tcW w:w="1701" w:type="dxa"/>
            <w:vMerge/>
          </w:tcPr>
          <w:p w14:paraId="6A989F3F" w14:textId="77777777" w:rsidR="007C5133" w:rsidRPr="00E01712" w:rsidRDefault="007C5133" w:rsidP="007C5133">
            <w:pPr>
              <w:spacing w:after="0"/>
              <w:rPr>
                <w:rFonts w:ascii="Arial" w:hAnsi="Arial" w:cs="Arial"/>
                <w:b/>
                <w:color w:val="auto"/>
              </w:rPr>
            </w:pPr>
          </w:p>
        </w:tc>
        <w:tc>
          <w:tcPr>
            <w:tcW w:w="7224" w:type="dxa"/>
          </w:tcPr>
          <w:p w14:paraId="7C223536" w14:textId="77777777" w:rsidR="007C5133" w:rsidRPr="00E01712" w:rsidRDefault="007C5133" w:rsidP="007C5133">
            <w:pPr>
              <w:spacing w:after="0"/>
              <w:rPr>
                <w:rFonts w:ascii="Arial" w:hAnsi="Arial" w:cs="Arial"/>
                <w:color w:val="auto"/>
              </w:rPr>
            </w:pPr>
            <w:proofErr w:type="spellStart"/>
            <w:r w:rsidRPr="00E01712">
              <w:rPr>
                <w:rFonts w:ascii="Arial" w:hAnsi="Arial" w:cs="Arial"/>
                <w:color w:val="auto"/>
              </w:rPr>
              <w:t>Podčlen</w:t>
            </w:r>
            <w:proofErr w:type="spellEnd"/>
            <w:r w:rsidRPr="00E01712">
              <w:rPr>
                <w:rFonts w:ascii="Arial" w:hAnsi="Arial" w:cs="Arial"/>
                <w:color w:val="auto"/>
              </w:rPr>
              <w:t xml:space="preserve"> 3.1 se spremeni tako, da se na koncu </w:t>
            </w:r>
            <w:proofErr w:type="spellStart"/>
            <w:r w:rsidRPr="00E01712">
              <w:rPr>
                <w:rFonts w:ascii="Arial" w:hAnsi="Arial" w:cs="Arial"/>
                <w:color w:val="auto"/>
              </w:rPr>
              <w:t>podčlena</w:t>
            </w:r>
            <w:proofErr w:type="spellEnd"/>
            <w:r w:rsidRPr="00E01712">
              <w:rPr>
                <w:rFonts w:ascii="Arial" w:hAnsi="Arial" w:cs="Arial"/>
                <w:color w:val="auto"/>
              </w:rPr>
              <w:t xml:space="preserve"> doda naslednji odstavek:</w:t>
            </w:r>
          </w:p>
        </w:tc>
      </w:tr>
      <w:tr w:rsidR="007C5133" w:rsidRPr="00E01712" w14:paraId="29062603" w14:textId="77777777" w:rsidTr="00246CF6">
        <w:trPr>
          <w:trHeight w:val="397"/>
        </w:trPr>
        <w:tc>
          <w:tcPr>
            <w:tcW w:w="1701" w:type="dxa"/>
            <w:vMerge/>
          </w:tcPr>
          <w:p w14:paraId="536DA25E" w14:textId="77777777" w:rsidR="007C5133" w:rsidRPr="00E01712" w:rsidRDefault="007C5133" w:rsidP="007C5133">
            <w:pPr>
              <w:spacing w:after="0"/>
              <w:rPr>
                <w:rFonts w:ascii="Arial" w:hAnsi="Arial" w:cs="Arial"/>
                <w:b/>
                <w:color w:val="auto"/>
              </w:rPr>
            </w:pPr>
          </w:p>
        </w:tc>
        <w:tc>
          <w:tcPr>
            <w:tcW w:w="7224" w:type="dxa"/>
          </w:tcPr>
          <w:p w14:paraId="2FFACAF6"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»Inženir mora od naročnika dobiti posebno pisno dovoljenje preden ukrene kaj od spodaj naštetega:</w:t>
            </w:r>
          </w:p>
          <w:p w14:paraId="43491EE7"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a.</w:t>
            </w:r>
            <w:r w:rsidRPr="00E01712">
              <w:rPr>
                <w:rFonts w:ascii="Arial" w:hAnsi="Arial" w:cs="Arial"/>
                <w:color w:val="auto"/>
              </w:rPr>
              <w:tab/>
              <w:t>potrdi kakršne koli dodatne izdatke, ki niso upoštevani v pogodbeni ceni;</w:t>
            </w:r>
          </w:p>
          <w:p w14:paraId="67334E18"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b.</w:t>
            </w:r>
            <w:r w:rsidRPr="00E01712">
              <w:rPr>
                <w:rFonts w:ascii="Arial" w:hAnsi="Arial" w:cs="Arial"/>
                <w:color w:val="auto"/>
              </w:rPr>
              <w:tab/>
              <w:t>dovoli kakršno koli podaljšanje Roka za dokončanje;</w:t>
            </w:r>
          </w:p>
          <w:p w14:paraId="3647E82E"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c.</w:t>
            </w:r>
            <w:r w:rsidRPr="00E01712">
              <w:rPr>
                <w:rFonts w:ascii="Arial" w:hAnsi="Arial" w:cs="Arial"/>
                <w:color w:val="auto"/>
              </w:rPr>
              <w:tab/>
              <w:t xml:space="preserve">dovoli spremembe in prilagoditve po  13. členu. </w:t>
            </w:r>
          </w:p>
          <w:p w14:paraId="7FA2F10B"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Ni mu pa potrebno pridobiti posebnega dovoljenja naročnika v primeru, da ugotovi, da preti neposredna nevarnost.«</w:t>
            </w:r>
          </w:p>
        </w:tc>
      </w:tr>
    </w:tbl>
    <w:p w14:paraId="6BED1408" w14:textId="77777777" w:rsidR="007C5133" w:rsidRPr="00E01712" w:rsidRDefault="007C5133" w:rsidP="007C5133">
      <w:pPr>
        <w:spacing w:after="0"/>
        <w:rPr>
          <w:rFonts w:ascii="Arial" w:hAnsi="Arial" w:cs="Arial"/>
          <w:color w:val="auto"/>
        </w:rPr>
      </w:pPr>
    </w:p>
    <w:tbl>
      <w:tblPr>
        <w:tblStyle w:val="Tabelamre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7C5133" w:rsidRPr="00E01712" w14:paraId="599B9F56" w14:textId="77777777" w:rsidTr="00246CF6">
        <w:trPr>
          <w:trHeight w:val="567"/>
        </w:trPr>
        <w:tc>
          <w:tcPr>
            <w:tcW w:w="1701" w:type="dxa"/>
            <w:vAlign w:val="center"/>
          </w:tcPr>
          <w:p w14:paraId="01267A09" w14:textId="77777777" w:rsidR="007C5133" w:rsidRPr="00E01712" w:rsidRDefault="007C5133" w:rsidP="007C5133">
            <w:pPr>
              <w:spacing w:after="0"/>
              <w:rPr>
                <w:rFonts w:ascii="Arial" w:hAnsi="Arial" w:cs="Arial"/>
                <w:b/>
                <w:color w:val="auto"/>
              </w:rPr>
            </w:pPr>
            <w:r w:rsidRPr="00E01712">
              <w:rPr>
                <w:rFonts w:ascii="Arial" w:hAnsi="Arial" w:cs="Arial"/>
                <w:b/>
                <w:color w:val="auto"/>
              </w:rPr>
              <w:t>3</w:t>
            </w:r>
          </w:p>
        </w:tc>
        <w:tc>
          <w:tcPr>
            <w:tcW w:w="7224" w:type="dxa"/>
            <w:vAlign w:val="center"/>
          </w:tcPr>
          <w:p w14:paraId="3C2459F3" w14:textId="77777777" w:rsidR="007C5133" w:rsidRPr="00E01712" w:rsidRDefault="007C5133" w:rsidP="007C5133">
            <w:pPr>
              <w:spacing w:after="0"/>
              <w:rPr>
                <w:rFonts w:ascii="Arial" w:hAnsi="Arial" w:cs="Arial"/>
                <w:b/>
                <w:color w:val="541C72"/>
              </w:rPr>
            </w:pPr>
            <w:r w:rsidRPr="00E01712">
              <w:rPr>
                <w:rFonts w:ascii="Arial" w:hAnsi="Arial" w:cs="Arial"/>
                <w:b/>
                <w:color w:val="541C72"/>
              </w:rPr>
              <w:t>INŽENIR</w:t>
            </w:r>
          </w:p>
        </w:tc>
      </w:tr>
      <w:tr w:rsidR="007C5133" w:rsidRPr="00E01712" w14:paraId="3B63F34A" w14:textId="77777777" w:rsidTr="00246CF6">
        <w:trPr>
          <w:trHeight w:val="397"/>
        </w:trPr>
        <w:tc>
          <w:tcPr>
            <w:tcW w:w="1701" w:type="dxa"/>
            <w:vMerge w:val="restart"/>
          </w:tcPr>
          <w:p w14:paraId="423C864D" w14:textId="77777777" w:rsidR="007C5133" w:rsidRPr="00E01712" w:rsidRDefault="007C5133" w:rsidP="007C5133">
            <w:pPr>
              <w:spacing w:after="0"/>
              <w:rPr>
                <w:rFonts w:ascii="Arial" w:hAnsi="Arial" w:cs="Arial"/>
                <w:b/>
                <w:color w:val="auto"/>
              </w:rPr>
            </w:pPr>
            <w:r w:rsidRPr="00E01712">
              <w:rPr>
                <w:rFonts w:ascii="Arial" w:hAnsi="Arial" w:cs="Arial"/>
                <w:b/>
                <w:color w:val="auto"/>
              </w:rPr>
              <w:t>3.3</w:t>
            </w:r>
          </w:p>
        </w:tc>
        <w:tc>
          <w:tcPr>
            <w:tcW w:w="7224" w:type="dxa"/>
          </w:tcPr>
          <w:p w14:paraId="26F90C92" w14:textId="77777777" w:rsidR="007C5133" w:rsidRPr="00E01712" w:rsidRDefault="007C5133" w:rsidP="007C5133">
            <w:pPr>
              <w:spacing w:after="0"/>
              <w:rPr>
                <w:rFonts w:ascii="Arial" w:hAnsi="Arial" w:cs="Arial"/>
                <w:b/>
                <w:color w:val="auto"/>
              </w:rPr>
            </w:pPr>
            <w:r w:rsidRPr="00E01712">
              <w:rPr>
                <w:rFonts w:ascii="Arial" w:hAnsi="Arial" w:cs="Arial"/>
                <w:b/>
                <w:color w:val="7030A0"/>
              </w:rPr>
              <w:t>Navodila inženirja</w:t>
            </w:r>
          </w:p>
        </w:tc>
      </w:tr>
      <w:tr w:rsidR="007C5133" w:rsidRPr="00E01712" w14:paraId="79DBA5AD" w14:textId="77777777" w:rsidTr="00246CF6">
        <w:trPr>
          <w:trHeight w:val="397"/>
        </w:trPr>
        <w:tc>
          <w:tcPr>
            <w:tcW w:w="1701" w:type="dxa"/>
            <w:vMerge/>
          </w:tcPr>
          <w:p w14:paraId="047924D8" w14:textId="77777777" w:rsidR="007C5133" w:rsidRPr="00E01712" w:rsidRDefault="007C5133" w:rsidP="007C5133">
            <w:pPr>
              <w:spacing w:after="0"/>
              <w:rPr>
                <w:rFonts w:ascii="Arial" w:hAnsi="Arial" w:cs="Arial"/>
                <w:b/>
                <w:color w:val="auto"/>
              </w:rPr>
            </w:pPr>
          </w:p>
        </w:tc>
        <w:tc>
          <w:tcPr>
            <w:tcW w:w="7224" w:type="dxa"/>
          </w:tcPr>
          <w:p w14:paraId="36872678" w14:textId="77777777" w:rsidR="007C5133" w:rsidRPr="00E01712" w:rsidRDefault="007C5133" w:rsidP="007C5133">
            <w:pPr>
              <w:spacing w:after="0"/>
              <w:rPr>
                <w:rFonts w:ascii="Arial" w:hAnsi="Arial" w:cs="Arial"/>
                <w:color w:val="auto"/>
              </w:rPr>
            </w:pPr>
            <w:proofErr w:type="spellStart"/>
            <w:r w:rsidRPr="00E01712">
              <w:rPr>
                <w:rFonts w:ascii="Arial" w:hAnsi="Arial" w:cs="Arial"/>
                <w:color w:val="auto"/>
              </w:rPr>
              <w:t>Podčlen</w:t>
            </w:r>
            <w:proofErr w:type="spellEnd"/>
            <w:r w:rsidRPr="00E01712">
              <w:rPr>
                <w:rFonts w:ascii="Arial" w:hAnsi="Arial" w:cs="Arial"/>
                <w:color w:val="auto"/>
              </w:rPr>
              <w:t xml:space="preserve"> 3.3 se spremeni tako, da se na koncu </w:t>
            </w:r>
            <w:proofErr w:type="spellStart"/>
            <w:r w:rsidRPr="00E01712">
              <w:rPr>
                <w:rFonts w:ascii="Arial" w:hAnsi="Arial" w:cs="Arial"/>
                <w:color w:val="auto"/>
              </w:rPr>
              <w:t>podčlena</w:t>
            </w:r>
            <w:proofErr w:type="spellEnd"/>
            <w:r w:rsidRPr="00E01712">
              <w:rPr>
                <w:rFonts w:ascii="Arial" w:hAnsi="Arial" w:cs="Arial"/>
                <w:color w:val="auto"/>
              </w:rPr>
              <w:t xml:space="preserve"> doda naslednji odstavek:</w:t>
            </w:r>
          </w:p>
        </w:tc>
      </w:tr>
      <w:tr w:rsidR="007C5133" w:rsidRPr="00E01712" w14:paraId="1A948AEE" w14:textId="77777777" w:rsidTr="00246CF6">
        <w:trPr>
          <w:trHeight w:val="397"/>
        </w:trPr>
        <w:tc>
          <w:tcPr>
            <w:tcW w:w="1701" w:type="dxa"/>
            <w:vMerge/>
          </w:tcPr>
          <w:p w14:paraId="7A6FE71D" w14:textId="77777777" w:rsidR="007C5133" w:rsidRPr="00E01712" w:rsidRDefault="007C5133" w:rsidP="007C5133">
            <w:pPr>
              <w:spacing w:after="0"/>
              <w:rPr>
                <w:rFonts w:ascii="Arial" w:hAnsi="Arial" w:cs="Arial"/>
                <w:b/>
                <w:color w:val="auto"/>
              </w:rPr>
            </w:pPr>
          </w:p>
        </w:tc>
        <w:tc>
          <w:tcPr>
            <w:tcW w:w="7224" w:type="dxa"/>
          </w:tcPr>
          <w:p w14:paraId="32023ABF"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»Navodila ali napotke lahko izvajalcu daje tudi naročnik, o čemer mora naročnik hkrati z navodilom izvajalcu obvestiti tudi inženirja«.</w:t>
            </w:r>
          </w:p>
        </w:tc>
      </w:tr>
    </w:tbl>
    <w:p w14:paraId="4FA28242" w14:textId="77777777" w:rsidR="007C5133" w:rsidRPr="00E01712" w:rsidRDefault="007C5133" w:rsidP="007C5133">
      <w:pPr>
        <w:spacing w:after="0"/>
        <w:rPr>
          <w:rFonts w:ascii="Arial" w:hAnsi="Arial" w:cs="Arial"/>
          <w:color w:val="auto"/>
        </w:rPr>
      </w:pPr>
    </w:p>
    <w:tbl>
      <w:tblPr>
        <w:tblStyle w:val="Tabelamre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7C5133" w:rsidRPr="00E01712" w14:paraId="715AF192" w14:textId="77777777" w:rsidTr="00246CF6">
        <w:trPr>
          <w:trHeight w:val="567"/>
        </w:trPr>
        <w:tc>
          <w:tcPr>
            <w:tcW w:w="1701" w:type="dxa"/>
            <w:vAlign w:val="center"/>
          </w:tcPr>
          <w:p w14:paraId="286C07DA" w14:textId="77777777" w:rsidR="007C5133" w:rsidRPr="00E01712" w:rsidRDefault="007C5133" w:rsidP="007C5133">
            <w:pPr>
              <w:spacing w:after="0"/>
              <w:rPr>
                <w:rFonts w:ascii="Arial" w:hAnsi="Arial" w:cs="Arial"/>
                <w:color w:val="auto"/>
              </w:rPr>
            </w:pPr>
            <w:r w:rsidRPr="00E01712">
              <w:rPr>
                <w:rFonts w:ascii="Arial" w:hAnsi="Arial" w:cs="Arial"/>
                <w:b/>
                <w:color w:val="auto"/>
              </w:rPr>
              <w:t>4</w:t>
            </w:r>
          </w:p>
        </w:tc>
        <w:tc>
          <w:tcPr>
            <w:tcW w:w="7224" w:type="dxa"/>
            <w:vAlign w:val="center"/>
          </w:tcPr>
          <w:p w14:paraId="537602EC" w14:textId="77777777" w:rsidR="007C5133" w:rsidRPr="00E01712" w:rsidRDefault="007C5133" w:rsidP="007C5133">
            <w:pPr>
              <w:spacing w:after="0"/>
              <w:rPr>
                <w:rFonts w:ascii="Arial" w:hAnsi="Arial" w:cs="Arial"/>
                <w:b/>
                <w:color w:val="541C72"/>
              </w:rPr>
            </w:pPr>
            <w:r w:rsidRPr="00E01712">
              <w:rPr>
                <w:rFonts w:ascii="Arial" w:hAnsi="Arial" w:cs="Arial"/>
                <w:b/>
                <w:color w:val="541C72"/>
              </w:rPr>
              <w:t>IZVAJALEC</w:t>
            </w:r>
          </w:p>
        </w:tc>
      </w:tr>
      <w:tr w:rsidR="007C5133" w:rsidRPr="00E01712" w14:paraId="19DD8B37" w14:textId="77777777" w:rsidTr="00246CF6">
        <w:trPr>
          <w:trHeight w:val="397"/>
        </w:trPr>
        <w:tc>
          <w:tcPr>
            <w:tcW w:w="1701" w:type="dxa"/>
            <w:vMerge w:val="restart"/>
          </w:tcPr>
          <w:p w14:paraId="48F26613" w14:textId="77777777" w:rsidR="007C5133" w:rsidRPr="00E01712" w:rsidRDefault="007C5133" w:rsidP="007C5133">
            <w:pPr>
              <w:spacing w:after="0"/>
              <w:rPr>
                <w:rFonts w:ascii="Arial" w:hAnsi="Arial" w:cs="Arial"/>
                <w:b/>
                <w:color w:val="auto"/>
              </w:rPr>
            </w:pPr>
            <w:r w:rsidRPr="00E01712">
              <w:rPr>
                <w:rFonts w:ascii="Arial" w:hAnsi="Arial" w:cs="Arial"/>
                <w:b/>
                <w:color w:val="auto"/>
              </w:rPr>
              <w:t>4.1</w:t>
            </w:r>
          </w:p>
        </w:tc>
        <w:tc>
          <w:tcPr>
            <w:tcW w:w="7224" w:type="dxa"/>
          </w:tcPr>
          <w:p w14:paraId="1642C072" w14:textId="77777777" w:rsidR="007C5133" w:rsidRPr="00E01712" w:rsidRDefault="007C5133" w:rsidP="007C5133">
            <w:pPr>
              <w:spacing w:after="0"/>
              <w:rPr>
                <w:rFonts w:ascii="Arial" w:hAnsi="Arial" w:cs="Arial"/>
                <w:b/>
                <w:color w:val="auto"/>
              </w:rPr>
            </w:pPr>
            <w:r w:rsidRPr="00E01712">
              <w:rPr>
                <w:rFonts w:ascii="Arial" w:hAnsi="Arial" w:cs="Arial"/>
                <w:b/>
                <w:color w:val="7030A0"/>
              </w:rPr>
              <w:t>Splošne obveznosti izvajalca</w:t>
            </w:r>
          </w:p>
        </w:tc>
      </w:tr>
      <w:tr w:rsidR="007C5133" w:rsidRPr="00E01712" w14:paraId="549CBE57" w14:textId="77777777" w:rsidTr="00246CF6">
        <w:trPr>
          <w:trHeight w:val="397"/>
        </w:trPr>
        <w:tc>
          <w:tcPr>
            <w:tcW w:w="1701" w:type="dxa"/>
            <w:vMerge/>
          </w:tcPr>
          <w:p w14:paraId="6332807D" w14:textId="77777777" w:rsidR="007C5133" w:rsidRPr="00E01712" w:rsidRDefault="007C5133" w:rsidP="007C5133">
            <w:pPr>
              <w:spacing w:after="0"/>
              <w:rPr>
                <w:rFonts w:ascii="Arial" w:hAnsi="Arial" w:cs="Arial"/>
                <w:b/>
                <w:color w:val="auto"/>
              </w:rPr>
            </w:pPr>
          </w:p>
        </w:tc>
        <w:tc>
          <w:tcPr>
            <w:tcW w:w="7224" w:type="dxa"/>
          </w:tcPr>
          <w:p w14:paraId="23782E81" w14:textId="77777777" w:rsidR="007C5133" w:rsidRPr="00E01712" w:rsidRDefault="007C5133" w:rsidP="007C5133">
            <w:pPr>
              <w:spacing w:after="0"/>
              <w:jc w:val="both"/>
              <w:rPr>
                <w:rFonts w:ascii="Arial" w:hAnsi="Arial" w:cs="Arial"/>
                <w:color w:val="auto"/>
              </w:rPr>
            </w:pPr>
            <w:proofErr w:type="spellStart"/>
            <w:r w:rsidRPr="00E01712">
              <w:rPr>
                <w:rFonts w:ascii="Arial" w:hAnsi="Arial" w:cs="Arial"/>
                <w:color w:val="auto"/>
              </w:rPr>
              <w:t>Podčlen</w:t>
            </w:r>
            <w:proofErr w:type="spellEnd"/>
            <w:r w:rsidRPr="00E01712">
              <w:rPr>
                <w:rFonts w:ascii="Arial" w:hAnsi="Arial" w:cs="Arial"/>
                <w:color w:val="auto"/>
              </w:rPr>
              <w:t xml:space="preserve"> 4.1 se spremeni tako, da se na koncu prvega odstavka </w:t>
            </w:r>
            <w:proofErr w:type="spellStart"/>
            <w:r w:rsidRPr="00E01712">
              <w:rPr>
                <w:rFonts w:ascii="Arial" w:hAnsi="Arial" w:cs="Arial"/>
                <w:color w:val="auto"/>
              </w:rPr>
              <w:t>podčlena</w:t>
            </w:r>
            <w:proofErr w:type="spellEnd"/>
            <w:r w:rsidRPr="00E01712">
              <w:rPr>
                <w:rFonts w:ascii="Arial" w:hAnsi="Arial" w:cs="Arial"/>
                <w:color w:val="auto"/>
              </w:rPr>
              <w:t xml:space="preserve"> doda naslednji stavek:</w:t>
            </w:r>
          </w:p>
        </w:tc>
      </w:tr>
      <w:tr w:rsidR="007C5133" w:rsidRPr="00E01712" w14:paraId="67A5EB4C" w14:textId="77777777" w:rsidTr="00246CF6">
        <w:trPr>
          <w:trHeight w:val="397"/>
        </w:trPr>
        <w:tc>
          <w:tcPr>
            <w:tcW w:w="1701" w:type="dxa"/>
            <w:vMerge/>
          </w:tcPr>
          <w:p w14:paraId="1C3EE148" w14:textId="77777777" w:rsidR="007C5133" w:rsidRPr="00E01712" w:rsidRDefault="007C5133" w:rsidP="007C5133">
            <w:pPr>
              <w:spacing w:after="0"/>
              <w:rPr>
                <w:rFonts w:ascii="Arial" w:hAnsi="Arial" w:cs="Arial"/>
                <w:b/>
                <w:color w:val="auto"/>
              </w:rPr>
            </w:pPr>
          </w:p>
        </w:tc>
        <w:tc>
          <w:tcPr>
            <w:tcW w:w="7224" w:type="dxa"/>
          </w:tcPr>
          <w:p w14:paraId="33553A2F" w14:textId="77777777" w:rsidR="007C5133" w:rsidRPr="00E01712" w:rsidRDefault="007C5133" w:rsidP="007C5133">
            <w:pPr>
              <w:spacing w:after="0"/>
              <w:rPr>
                <w:rFonts w:ascii="Arial" w:hAnsi="Arial" w:cs="Arial"/>
                <w:color w:val="auto"/>
              </w:rPr>
            </w:pPr>
            <w:r w:rsidRPr="00E01712">
              <w:rPr>
                <w:rFonts w:ascii="Arial" w:hAnsi="Arial" w:cs="Arial"/>
                <w:color w:val="auto"/>
              </w:rPr>
              <w:t>»Obveznost projektiranja se nanaša na zrakotesnost.«</w:t>
            </w:r>
          </w:p>
        </w:tc>
      </w:tr>
    </w:tbl>
    <w:p w14:paraId="6340B4B9" w14:textId="77777777" w:rsidR="007C5133" w:rsidRPr="00E01712" w:rsidRDefault="007C5133" w:rsidP="007C5133">
      <w:pPr>
        <w:spacing w:after="0"/>
        <w:rPr>
          <w:rFonts w:ascii="Arial" w:hAnsi="Arial" w:cs="Arial"/>
          <w:color w:val="auto"/>
        </w:rPr>
      </w:pPr>
    </w:p>
    <w:tbl>
      <w:tblPr>
        <w:tblStyle w:val="Tabelamre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7C5133" w:rsidRPr="00E01712" w14:paraId="4408A38B" w14:textId="77777777" w:rsidTr="00246CF6">
        <w:trPr>
          <w:trHeight w:val="567"/>
        </w:trPr>
        <w:tc>
          <w:tcPr>
            <w:tcW w:w="1701" w:type="dxa"/>
            <w:vAlign w:val="center"/>
          </w:tcPr>
          <w:p w14:paraId="44620F8C" w14:textId="77777777" w:rsidR="007C5133" w:rsidRPr="00E01712" w:rsidRDefault="007C5133" w:rsidP="007C5133">
            <w:pPr>
              <w:spacing w:after="0"/>
              <w:rPr>
                <w:rFonts w:ascii="Arial" w:hAnsi="Arial" w:cs="Arial"/>
                <w:b/>
                <w:color w:val="auto"/>
              </w:rPr>
            </w:pPr>
            <w:r w:rsidRPr="00E01712">
              <w:rPr>
                <w:rFonts w:ascii="Arial" w:hAnsi="Arial" w:cs="Arial"/>
                <w:b/>
                <w:color w:val="auto"/>
              </w:rPr>
              <w:t>4</w:t>
            </w:r>
          </w:p>
        </w:tc>
        <w:tc>
          <w:tcPr>
            <w:tcW w:w="7224" w:type="dxa"/>
            <w:vAlign w:val="center"/>
          </w:tcPr>
          <w:p w14:paraId="00FB4EBF" w14:textId="77777777" w:rsidR="007C5133" w:rsidRPr="00E01712" w:rsidRDefault="007C5133" w:rsidP="007C5133">
            <w:pPr>
              <w:spacing w:after="0"/>
              <w:rPr>
                <w:rFonts w:ascii="Arial" w:hAnsi="Arial" w:cs="Arial"/>
                <w:b/>
                <w:color w:val="541C72"/>
              </w:rPr>
            </w:pPr>
            <w:r w:rsidRPr="00E01712">
              <w:rPr>
                <w:rFonts w:ascii="Arial" w:hAnsi="Arial" w:cs="Arial"/>
                <w:b/>
                <w:color w:val="541C72"/>
              </w:rPr>
              <w:t>IZVAJALEC</w:t>
            </w:r>
          </w:p>
        </w:tc>
      </w:tr>
      <w:tr w:rsidR="007C5133" w:rsidRPr="00E01712" w14:paraId="0FF9BDBD" w14:textId="77777777" w:rsidTr="00246CF6">
        <w:trPr>
          <w:trHeight w:val="397"/>
        </w:trPr>
        <w:tc>
          <w:tcPr>
            <w:tcW w:w="1701" w:type="dxa"/>
            <w:vMerge w:val="restart"/>
          </w:tcPr>
          <w:p w14:paraId="1A76E125" w14:textId="77777777" w:rsidR="007C5133" w:rsidRPr="00E01712" w:rsidRDefault="007C5133" w:rsidP="007C5133">
            <w:pPr>
              <w:spacing w:after="0"/>
              <w:rPr>
                <w:rFonts w:ascii="Arial" w:hAnsi="Arial" w:cs="Arial"/>
                <w:b/>
                <w:color w:val="auto"/>
              </w:rPr>
            </w:pPr>
            <w:r w:rsidRPr="00E01712">
              <w:rPr>
                <w:rFonts w:ascii="Arial" w:hAnsi="Arial" w:cs="Arial"/>
                <w:b/>
                <w:color w:val="auto"/>
              </w:rPr>
              <w:t>4.2</w:t>
            </w:r>
          </w:p>
        </w:tc>
        <w:tc>
          <w:tcPr>
            <w:tcW w:w="7224" w:type="dxa"/>
          </w:tcPr>
          <w:p w14:paraId="5DA7F89E" w14:textId="77777777" w:rsidR="007C5133" w:rsidRPr="00E01712" w:rsidRDefault="007C5133" w:rsidP="007C5133">
            <w:pPr>
              <w:spacing w:after="0"/>
              <w:rPr>
                <w:rFonts w:ascii="Arial" w:hAnsi="Arial" w:cs="Arial"/>
                <w:b/>
                <w:color w:val="auto"/>
              </w:rPr>
            </w:pPr>
            <w:r w:rsidRPr="00E01712">
              <w:rPr>
                <w:rFonts w:ascii="Arial" w:hAnsi="Arial" w:cs="Arial"/>
                <w:b/>
                <w:color w:val="7030A0"/>
              </w:rPr>
              <w:t>Garancija za dobro izvedbo</w:t>
            </w:r>
          </w:p>
        </w:tc>
      </w:tr>
      <w:tr w:rsidR="007C5133" w:rsidRPr="00E01712" w14:paraId="040F8252" w14:textId="77777777" w:rsidTr="00246CF6">
        <w:trPr>
          <w:trHeight w:val="397"/>
        </w:trPr>
        <w:tc>
          <w:tcPr>
            <w:tcW w:w="1701" w:type="dxa"/>
            <w:vMerge/>
          </w:tcPr>
          <w:p w14:paraId="7AF0A431" w14:textId="77777777" w:rsidR="007C5133" w:rsidRPr="00E01712" w:rsidRDefault="007C5133" w:rsidP="007C5133">
            <w:pPr>
              <w:spacing w:after="0"/>
              <w:rPr>
                <w:rFonts w:ascii="Arial" w:hAnsi="Arial" w:cs="Arial"/>
                <w:b/>
                <w:color w:val="auto"/>
              </w:rPr>
            </w:pPr>
          </w:p>
        </w:tc>
        <w:tc>
          <w:tcPr>
            <w:tcW w:w="7224" w:type="dxa"/>
          </w:tcPr>
          <w:p w14:paraId="7CD7F644" w14:textId="77777777" w:rsidR="007C5133" w:rsidRPr="00E01712" w:rsidRDefault="007C5133" w:rsidP="007C5133">
            <w:pPr>
              <w:spacing w:after="0"/>
              <w:rPr>
                <w:rFonts w:ascii="Arial" w:hAnsi="Arial" w:cs="Arial"/>
                <w:color w:val="auto"/>
              </w:rPr>
            </w:pPr>
            <w:r w:rsidRPr="00E01712">
              <w:rPr>
                <w:rFonts w:ascii="Arial" w:hAnsi="Arial" w:cs="Arial"/>
                <w:color w:val="auto"/>
              </w:rPr>
              <w:t xml:space="preserve">Drugi odstavek </w:t>
            </w:r>
            <w:proofErr w:type="spellStart"/>
            <w:r w:rsidRPr="00E01712">
              <w:rPr>
                <w:rFonts w:ascii="Arial" w:hAnsi="Arial" w:cs="Arial"/>
                <w:color w:val="auto"/>
              </w:rPr>
              <w:t>podčlena</w:t>
            </w:r>
            <w:proofErr w:type="spellEnd"/>
            <w:r w:rsidRPr="00E01712">
              <w:rPr>
                <w:rFonts w:ascii="Arial" w:hAnsi="Arial" w:cs="Arial"/>
                <w:color w:val="auto"/>
              </w:rPr>
              <w:t xml:space="preserve"> 4.2 se spremeni tako, da se glasi:</w:t>
            </w:r>
          </w:p>
        </w:tc>
      </w:tr>
      <w:tr w:rsidR="007C5133" w:rsidRPr="00E01712" w14:paraId="19EA90E0" w14:textId="77777777" w:rsidTr="00246CF6">
        <w:trPr>
          <w:trHeight w:val="397"/>
        </w:trPr>
        <w:tc>
          <w:tcPr>
            <w:tcW w:w="1701" w:type="dxa"/>
            <w:vMerge/>
          </w:tcPr>
          <w:p w14:paraId="620741C1" w14:textId="77777777" w:rsidR="007C5133" w:rsidRPr="00E01712" w:rsidRDefault="007C5133" w:rsidP="007C5133">
            <w:pPr>
              <w:spacing w:after="0"/>
              <w:rPr>
                <w:rFonts w:ascii="Arial" w:hAnsi="Arial" w:cs="Arial"/>
                <w:b/>
                <w:color w:val="auto"/>
              </w:rPr>
            </w:pPr>
          </w:p>
        </w:tc>
        <w:tc>
          <w:tcPr>
            <w:tcW w:w="7224" w:type="dxa"/>
          </w:tcPr>
          <w:p w14:paraId="4B726B45"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»Izvajalec mora Garancijo za dobro izvedbo izročiti naročniku v roku 20 dni po sklenitvi Pogodbe in poslati eno kopijo inženirju. Garancijo za dobro izvedbo mora izdati ustanova in sicer v državi (ali v okviru druge sodne pristojnosti), ki jo odobri naročnik, in mora biti v obliki, prikazani v dokumentaciji v zvezi z oddajo javnega naročila ali v kaki drugi obliki, ki jo odobri naročnik«.</w:t>
            </w:r>
          </w:p>
          <w:p w14:paraId="7F8A0DF4" w14:textId="77777777" w:rsidR="007C5133" w:rsidRPr="00E01712" w:rsidRDefault="007C5133" w:rsidP="007C5133">
            <w:pPr>
              <w:spacing w:after="0"/>
              <w:jc w:val="both"/>
              <w:rPr>
                <w:rFonts w:ascii="Arial" w:hAnsi="Arial" w:cs="Arial"/>
                <w:color w:val="auto"/>
              </w:rPr>
            </w:pPr>
          </w:p>
          <w:p w14:paraId="6E464C50"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Vsi ostali odstavki ostanejo nespremenjeni.</w:t>
            </w:r>
          </w:p>
        </w:tc>
      </w:tr>
    </w:tbl>
    <w:p w14:paraId="56C4A5EF" w14:textId="77777777" w:rsidR="007C5133" w:rsidRPr="00E01712" w:rsidRDefault="007C5133" w:rsidP="007C5133">
      <w:pPr>
        <w:spacing w:after="0"/>
        <w:rPr>
          <w:rFonts w:ascii="Arial" w:hAnsi="Arial" w:cs="Arial"/>
          <w:color w:val="auto"/>
        </w:rPr>
      </w:pPr>
    </w:p>
    <w:tbl>
      <w:tblPr>
        <w:tblStyle w:val="Tabelamre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7C5133" w:rsidRPr="00E01712" w14:paraId="73F3E216" w14:textId="77777777" w:rsidTr="00246CF6">
        <w:trPr>
          <w:trHeight w:val="567"/>
        </w:trPr>
        <w:tc>
          <w:tcPr>
            <w:tcW w:w="1701" w:type="dxa"/>
            <w:vAlign w:val="center"/>
          </w:tcPr>
          <w:p w14:paraId="511EA361" w14:textId="77777777" w:rsidR="007C5133" w:rsidRPr="00E01712" w:rsidRDefault="007C5133" w:rsidP="007C5133">
            <w:pPr>
              <w:spacing w:after="0"/>
              <w:rPr>
                <w:rFonts w:ascii="Arial" w:hAnsi="Arial" w:cs="Arial"/>
                <w:color w:val="auto"/>
              </w:rPr>
            </w:pPr>
            <w:r w:rsidRPr="00E01712">
              <w:rPr>
                <w:rFonts w:ascii="Arial" w:hAnsi="Arial" w:cs="Arial"/>
                <w:b/>
                <w:color w:val="auto"/>
              </w:rPr>
              <w:t>4</w:t>
            </w:r>
          </w:p>
        </w:tc>
        <w:tc>
          <w:tcPr>
            <w:tcW w:w="7224" w:type="dxa"/>
            <w:vAlign w:val="center"/>
          </w:tcPr>
          <w:p w14:paraId="1F6EAD1D" w14:textId="77777777" w:rsidR="007C5133" w:rsidRPr="00E01712" w:rsidRDefault="007C5133" w:rsidP="007C5133">
            <w:pPr>
              <w:spacing w:after="0"/>
              <w:rPr>
                <w:rFonts w:ascii="Arial" w:hAnsi="Arial" w:cs="Arial"/>
                <w:b/>
                <w:color w:val="541C72"/>
              </w:rPr>
            </w:pPr>
            <w:r w:rsidRPr="00E01712">
              <w:rPr>
                <w:rFonts w:ascii="Arial" w:hAnsi="Arial" w:cs="Arial"/>
                <w:b/>
                <w:color w:val="541C72"/>
              </w:rPr>
              <w:t>IZVAJALEC</w:t>
            </w:r>
          </w:p>
        </w:tc>
      </w:tr>
      <w:tr w:rsidR="007C5133" w:rsidRPr="00E01712" w14:paraId="09B6B4B3" w14:textId="77777777" w:rsidTr="00246CF6">
        <w:trPr>
          <w:trHeight w:val="397"/>
        </w:trPr>
        <w:tc>
          <w:tcPr>
            <w:tcW w:w="1701" w:type="dxa"/>
            <w:vMerge w:val="restart"/>
          </w:tcPr>
          <w:p w14:paraId="6E355ACE" w14:textId="77777777" w:rsidR="007C5133" w:rsidRPr="00E01712" w:rsidRDefault="007C5133" w:rsidP="007C5133">
            <w:pPr>
              <w:spacing w:after="0"/>
              <w:rPr>
                <w:rFonts w:ascii="Arial" w:hAnsi="Arial" w:cs="Arial"/>
                <w:b/>
                <w:color w:val="auto"/>
              </w:rPr>
            </w:pPr>
            <w:r w:rsidRPr="00E01712">
              <w:rPr>
                <w:rFonts w:ascii="Arial" w:hAnsi="Arial" w:cs="Arial"/>
                <w:b/>
                <w:color w:val="auto"/>
              </w:rPr>
              <w:t>4.4</w:t>
            </w:r>
          </w:p>
        </w:tc>
        <w:tc>
          <w:tcPr>
            <w:tcW w:w="7224" w:type="dxa"/>
          </w:tcPr>
          <w:p w14:paraId="0FE97192" w14:textId="77777777" w:rsidR="007C5133" w:rsidRPr="00E01712" w:rsidRDefault="007C5133" w:rsidP="007C5133">
            <w:pPr>
              <w:spacing w:after="0"/>
              <w:rPr>
                <w:rFonts w:ascii="Arial" w:hAnsi="Arial" w:cs="Arial"/>
                <w:b/>
                <w:color w:val="auto"/>
              </w:rPr>
            </w:pPr>
            <w:r w:rsidRPr="00E01712">
              <w:rPr>
                <w:rFonts w:ascii="Arial" w:hAnsi="Arial" w:cs="Arial"/>
                <w:b/>
                <w:color w:val="7030A0"/>
              </w:rPr>
              <w:t>Podizvajalci</w:t>
            </w:r>
          </w:p>
        </w:tc>
      </w:tr>
      <w:tr w:rsidR="007C5133" w:rsidRPr="00E01712" w14:paraId="5109B716" w14:textId="77777777" w:rsidTr="00246CF6">
        <w:trPr>
          <w:trHeight w:val="397"/>
        </w:trPr>
        <w:tc>
          <w:tcPr>
            <w:tcW w:w="1701" w:type="dxa"/>
            <w:vMerge/>
          </w:tcPr>
          <w:p w14:paraId="413EF585" w14:textId="77777777" w:rsidR="007C5133" w:rsidRPr="00E01712" w:rsidRDefault="007C5133" w:rsidP="007C5133">
            <w:pPr>
              <w:spacing w:after="0"/>
              <w:rPr>
                <w:rFonts w:ascii="Arial" w:hAnsi="Arial" w:cs="Arial"/>
                <w:b/>
                <w:color w:val="auto"/>
              </w:rPr>
            </w:pPr>
          </w:p>
        </w:tc>
        <w:tc>
          <w:tcPr>
            <w:tcW w:w="7224" w:type="dxa"/>
          </w:tcPr>
          <w:p w14:paraId="275DB587" w14:textId="77777777" w:rsidR="007C5133" w:rsidRPr="00E01712" w:rsidRDefault="007C5133" w:rsidP="007C5133">
            <w:pPr>
              <w:spacing w:after="0"/>
              <w:rPr>
                <w:rFonts w:ascii="Arial" w:hAnsi="Arial" w:cs="Arial"/>
                <w:color w:val="auto"/>
              </w:rPr>
            </w:pPr>
            <w:proofErr w:type="spellStart"/>
            <w:r w:rsidRPr="00E01712">
              <w:rPr>
                <w:rFonts w:ascii="Arial" w:hAnsi="Arial" w:cs="Arial"/>
                <w:color w:val="auto"/>
              </w:rPr>
              <w:t>Podčlen</w:t>
            </w:r>
            <w:proofErr w:type="spellEnd"/>
            <w:r w:rsidRPr="00E01712">
              <w:rPr>
                <w:rFonts w:ascii="Arial" w:hAnsi="Arial" w:cs="Arial"/>
                <w:color w:val="auto"/>
              </w:rPr>
              <w:t xml:space="preserve"> 4.4 se spremeni tako, da se glasi:</w:t>
            </w:r>
          </w:p>
        </w:tc>
      </w:tr>
      <w:tr w:rsidR="007C5133" w:rsidRPr="00E01712" w14:paraId="7E845876" w14:textId="77777777" w:rsidTr="00246CF6">
        <w:trPr>
          <w:trHeight w:val="397"/>
        </w:trPr>
        <w:tc>
          <w:tcPr>
            <w:tcW w:w="1701" w:type="dxa"/>
            <w:vMerge/>
          </w:tcPr>
          <w:p w14:paraId="7CC1A5EC" w14:textId="77777777" w:rsidR="007C5133" w:rsidRPr="00E01712" w:rsidRDefault="007C5133" w:rsidP="007C5133">
            <w:pPr>
              <w:spacing w:after="0"/>
              <w:rPr>
                <w:rFonts w:ascii="Arial" w:hAnsi="Arial" w:cs="Arial"/>
                <w:b/>
                <w:color w:val="auto"/>
              </w:rPr>
            </w:pPr>
          </w:p>
        </w:tc>
        <w:tc>
          <w:tcPr>
            <w:tcW w:w="7224" w:type="dxa"/>
          </w:tcPr>
          <w:p w14:paraId="2C075442"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»Izvajalec ne sme skleniti Pogodbe o oddaji celotnih del podizvajalcem.</w:t>
            </w:r>
          </w:p>
          <w:p w14:paraId="303835D4"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 xml:space="preserve">Izvajalec je odgovoren za dejanja in napake vseh podizvajalcev, njihovih zastopnikov ali zaposlenih, kakor da bi bila to dejanja ali napake izvajalca samega. </w:t>
            </w:r>
          </w:p>
          <w:p w14:paraId="7775D549"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V zvezi s podizvajalci v celoti veljajo vse zakonske določbe ZJN-3.«</w:t>
            </w:r>
          </w:p>
        </w:tc>
      </w:tr>
    </w:tbl>
    <w:p w14:paraId="3642AC51" w14:textId="77777777" w:rsidR="007C5133" w:rsidRPr="00E01712" w:rsidRDefault="007C5133" w:rsidP="007C5133">
      <w:pPr>
        <w:spacing w:after="0"/>
        <w:rPr>
          <w:rFonts w:ascii="Arial" w:hAnsi="Arial" w:cs="Arial"/>
          <w:color w:val="auto"/>
        </w:rPr>
      </w:pPr>
    </w:p>
    <w:tbl>
      <w:tblPr>
        <w:tblStyle w:val="Tabelamre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7C5133" w:rsidRPr="00E01712" w14:paraId="58FAE709" w14:textId="77777777" w:rsidTr="00246CF6">
        <w:trPr>
          <w:trHeight w:val="567"/>
        </w:trPr>
        <w:tc>
          <w:tcPr>
            <w:tcW w:w="1701" w:type="dxa"/>
            <w:vAlign w:val="center"/>
          </w:tcPr>
          <w:p w14:paraId="36D9663C" w14:textId="77777777" w:rsidR="007C5133" w:rsidRPr="00E01712" w:rsidRDefault="007C5133" w:rsidP="007C5133">
            <w:pPr>
              <w:spacing w:after="0"/>
              <w:rPr>
                <w:rFonts w:ascii="Arial" w:hAnsi="Arial" w:cs="Arial"/>
                <w:color w:val="auto"/>
              </w:rPr>
            </w:pPr>
            <w:r w:rsidRPr="00E01712">
              <w:rPr>
                <w:rFonts w:ascii="Arial" w:hAnsi="Arial" w:cs="Arial"/>
                <w:b/>
                <w:color w:val="auto"/>
              </w:rPr>
              <w:t>4</w:t>
            </w:r>
          </w:p>
        </w:tc>
        <w:tc>
          <w:tcPr>
            <w:tcW w:w="7224" w:type="dxa"/>
            <w:vAlign w:val="center"/>
          </w:tcPr>
          <w:p w14:paraId="4D33D839" w14:textId="77777777" w:rsidR="007C5133" w:rsidRPr="00E01712" w:rsidRDefault="007C5133" w:rsidP="007C5133">
            <w:pPr>
              <w:spacing w:after="0"/>
              <w:rPr>
                <w:rFonts w:ascii="Arial" w:hAnsi="Arial" w:cs="Arial"/>
                <w:b/>
                <w:color w:val="541C72"/>
              </w:rPr>
            </w:pPr>
            <w:r w:rsidRPr="00E01712">
              <w:rPr>
                <w:rFonts w:ascii="Arial" w:hAnsi="Arial" w:cs="Arial"/>
                <w:b/>
                <w:color w:val="541C72"/>
              </w:rPr>
              <w:t>IZVAJALEC</w:t>
            </w:r>
          </w:p>
        </w:tc>
      </w:tr>
      <w:tr w:rsidR="007C5133" w:rsidRPr="00E01712" w14:paraId="3480C6B9" w14:textId="77777777" w:rsidTr="00246CF6">
        <w:trPr>
          <w:trHeight w:val="397"/>
        </w:trPr>
        <w:tc>
          <w:tcPr>
            <w:tcW w:w="1701" w:type="dxa"/>
            <w:vMerge w:val="restart"/>
          </w:tcPr>
          <w:p w14:paraId="2C7E266D" w14:textId="77777777" w:rsidR="007C5133" w:rsidRPr="00E01712" w:rsidRDefault="007C5133" w:rsidP="007C5133">
            <w:pPr>
              <w:spacing w:after="0"/>
              <w:rPr>
                <w:rFonts w:ascii="Arial" w:hAnsi="Arial" w:cs="Arial"/>
                <w:b/>
                <w:color w:val="auto"/>
              </w:rPr>
            </w:pPr>
            <w:r w:rsidRPr="00E01712">
              <w:rPr>
                <w:rFonts w:ascii="Arial" w:hAnsi="Arial" w:cs="Arial"/>
                <w:b/>
                <w:color w:val="auto"/>
              </w:rPr>
              <w:t>4.10</w:t>
            </w:r>
          </w:p>
        </w:tc>
        <w:tc>
          <w:tcPr>
            <w:tcW w:w="7224" w:type="dxa"/>
          </w:tcPr>
          <w:p w14:paraId="7E94FB7C" w14:textId="77777777" w:rsidR="007C5133" w:rsidRPr="00E01712" w:rsidRDefault="007C5133" w:rsidP="007C5133">
            <w:pPr>
              <w:spacing w:after="0"/>
              <w:rPr>
                <w:rFonts w:ascii="Arial" w:hAnsi="Arial" w:cs="Arial"/>
                <w:b/>
                <w:color w:val="auto"/>
              </w:rPr>
            </w:pPr>
            <w:r w:rsidRPr="00E01712">
              <w:rPr>
                <w:rFonts w:ascii="Arial" w:hAnsi="Arial" w:cs="Arial"/>
                <w:b/>
                <w:color w:val="7030A0"/>
              </w:rPr>
              <w:t>Podatki o gradbišču</w:t>
            </w:r>
          </w:p>
        </w:tc>
      </w:tr>
      <w:tr w:rsidR="007C5133" w:rsidRPr="00E01712" w14:paraId="2399678B" w14:textId="77777777" w:rsidTr="00246CF6">
        <w:trPr>
          <w:trHeight w:val="397"/>
        </w:trPr>
        <w:tc>
          <w:tcPr>
            <w:tcW w:w="1701" w:type="dxa"/>
            <w:vMerge/>
          </w:tcPr>
          <w:p w14:paraId="4B5478A7" w14:textId="77777777" w:rsidR="007C5133" w:rsidRPr="00E01712" w:rsidRDefault="007C5133" w:rsidP="007C5133">
            <w:pPr>
              <w:spacing w:after="0"/>
              <w:rPr>
                <w:rFonts w:ascii="Arial" w:hAnsi="Arial" w:cs="Arial"/>
                <w:b/>
                <w:color w:val="auto"/>
              </w:rPr>
            </w:pPr>
          </w:p>
        </w:tc>
        <w:tc>
          <w:tcPr>
            <w:tcW w:w="7224" w:type="dxa"/>
          </w:tcPr>
          <w:p w14:paraId="02A58985" w14:textId="77777777" w:rsidR="007C5133" w:rsidRPr="00E01712" w:rsidRDefault="007C5133" w:rsidP="007C5133">
            <w:pPr>
              <w:spacing w:after="0"/>
              <w:rPr>
                <w:rFonts w:ascii="Arial" w:hAnsi="Arial" w:cs="Arial"/>
                <w:color w:val="auto"/>
              </w:rPr>
            </w:pPr>
            <w:proofErr w:type="spellStart"/>
            <w:r w:rsidRPr="00E01712">
              <w:rPr>
                <w:rFonts w:ascii="Arial" w:hAnsi="Arial" w:cs="Arial"/>
                <w:color w:val="auto"/>
              </w:rPr>
              <w:t>Podčlen</w:t>
            </w:r>
            <w:proofErr w:type="spellEnd"/>
            <w:r w:rsidRPr="00E01712">
              <w:rPr>
                <w:rFonts w:ascii="Arial" w:hAnsi="Arial" w:cs="Arial"/>
                <w:color w:val="auto"/>
              </w:rPr>
              <w:t xml:space="preserve"> 4.10 se spremeni tako, da se drugi odstavek </w:t>
            </w:r>
            <w:proofErr w:type="spellStart"/>
            <w:r w:rsidRPr="00E01712">
              <w:rPr>
                <w:rFonts w:ascii="Arial" w:hAnsi="Arial" w:cs="Arial"/>
                <w:color w:val="auto"/>
              </w:rPr>
              <w:t>podčlena</w:t>
            </w:r>
            <w:proofErr w:type="spellEnd"/>
            <w:r w:rsidRPr="00E01712">
              <w:rPr>
                <w:rFonts w:ascii="Arial" w:hAnsi="Arial" w:cs="Arial"/>
                <w:color w:val="auto"/>
              </w:rPr>
              <w:t xml:space="preserve"> glasi:</w:t>
            </w:r>
          </w:p>
        </w:tc>
      </w:tr>
      <w:tr w:rsidR="007C5133" w:rsidRPr="00E01712" w14:paraId="42396FE4" w14:textId="77777777" w:rsidTr="00246CF6">
        <w:trPr>
          <w:trHeight w:val="397"/>
        </w:trPr>
        <w:tc>
          <w:tcPr>
            <w:tcW w:w="1701" w:type="dxa"/>
            <w:vMerge/>
          </w:tcPr>
          <w:p w14:paraId="4F260A20" w14:textId="77777777" w:rsidR="007C5133" w:rsidRPr="00E01712" w:rsidRDefault="007C5133" w:rsidP="007C5133">
            <w:pPr>
              <w:spacing w:after="0"/>
              <w:rPr>
                <w:rFonts w:ascii="Arial" w:hAnsi="Arial" w:cs="Arial"/>
                <w:b/>
                <w:color w:val="auto"/>
              </w:rPr>
            </w:pPr>
          </w:p>
        </w:tc>
        <w:tc>
          <w:tcPr>
            <w:tcW w:w="7224" w:type="dxa"/>
          </w:tcPr>
          <w:p w14:paraId="015F5B2D"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»Izvajalec je odgovoren za preveritev in tolmačenje vseh takih podatkov. Naročnik ne odgovarja za točnost, zadostnost ali popolnost takšnih podatkov.«</w:t>
            </w:r>
          </w:p>
        </w:tc>
      </w:tr>
    </w:tbl>
    <w:p w14:paraId="30864D8E" w14:textId="77777777" w:rsidR="007C5133" w:rsidRPr="00E01712" w:rsidRDefault="007C5133" w:rsidP="007C5133">
      <w:pPr>
        <w:spacing w:after="0"/>
        <w:rPr>
          <w:rFonts w:ascii="Arial" w:hAnsi="Arial" w:cs="Arial"/>
          <w:color w:val="auto"/>
        </w:rPr>
      </w:pPr>
    </w:p>
    <w:tbl>
      <w:tblPr>
        <w:tblStyle w:val="Tabelamre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7C5133" w:rsidRPr="00E01712" w14:paraId="2E1287D7" w14:textId="77777777" w:rsidTr="00246CF6">
        <w:trPr>
          <w:trHeight w:val="567"/>
        </w:trPr>
        <w:tc>
          <w:tcPr>
            <w:tcW w:w="1701" w:type="dxa"/>
            <w:vAlign w:val="center"/>
          </w:tcPr>
          <w:p w14:paraId="2B5A09B8" w14:textId="77777777" w:rsidR="007C5133" w:rsidRPr="00E01712" w:rsidRDefault="007C5133" w:rsidP="007C5133">
            <w:pPr>
              <w:spacing w:after="0"/>
              <w:rPr>
                <w:rFonts w:ascii="Arial" w:hAnsi="Arial" w:cs="Arial"/>
                <w:color w:val="auto"/>
              </w:rPr>
            </w:pPr>
            <w:r w:rsidRPr="00E01712">
              <w:rPr>
                <w:rFonts w:ascii="Arial" w:hAnsi="Arial" w:cs="Arial"/>
                <w:b/>
                <w:color w:val="auto"/>
              </w:rPr>
              <w:t>4</w:t>
            </w:r>
          </w:p>
        </w:tc>
        <w:tc>
          <w:tcPr>
            <w:tcW w:w="7224" w:type="dxa"/>
            <w:vAlign w:val="center"/>
          </w:tcPr>
          <w:p w14:paraId="3833961C" w14:textId="77777777" w:rsidR="007C5133" w:rsidRPr="00E01712" w:rsidRDefault="007C5133" w:rsidP="007C5133">
            <w:pPr>
              <w:spacing w:after="0"/>
              <w:rPr>
                <w:rFonts w:ascii="Arial" w:hAnsi="Arial" w:cs="Arial"/>
                <w:b/>
                <w:color w:val="541C72"/>
              </w:rPr>
            </w:pPr>
            <w:r w:rsidRPr="00E01712">
              <w:rPr>
                <w:rFonts w:ascii="Arial" w:hAnsi="Arial" w:cs="Arial"/>
                <w:b/>
                <w:color w:val="541C72"/>
              </w:rPr>
              <w:t>IZVAJALEC</w:t>
            </w:r>
          </w:p>
        </w:tc>
      </w:tr>
      <w:tr w:rsidR="007C5133" w:rsidRPr="00E01712" w14:paraId="3D302FC7" w14:textId="77777777" w:rsidTr="00246CF6">
        <w:trPr>
          <w:trHeight w:val="397"/>
        </w:trPr>
        <w:tc>
          <w:tcPr>
            <w:tcW w:w="1701" w:type="dxa"/>
            <w:vMerge w:val="restart"/>
          </w:tcPr>
          <w:p w14:paraId="17F20A84" w14:textId="77777777" w:rsidR="007C5133" w:rsidRPr="00E01712" w:rsidRDefault="007C5133" w:rsidP="007C5133">
            <w:pPr>
              <w:spacing w:after="0"/>
              <w:rPr>
                <w:rFonts w:ascii="Arial" w:hAnsi="Arial" w:cs="Arial"/>
                <w:b/>
                <w:color w:val="auto"/>
              </w:rPr>
            </w:pPr>
            <w:r w:rsidRPr="00E01712">
              <w:rPr>
                <w:rFonts w:ascii="Arial" w:hAnsi="Arial" w:cs="Arial"/>
                <w:b/>
                <w:color w:val="auto"/>
              </w:rPr>
              <w:t>4.20</w:t>
            </w:r>
          </w:p>
        </w:tc>
        <w:tc>
          <w:tcPr>
            <w:tcW w:w="7224" w:type="dxa"/>
          </w:tcPr>
          <w:p w14:paraId="3B8A2167" w14:textId="77777777" w:rsidR="007C5133" w:rsidRPr="00E01712" w:rsidRDefault="007C5133" w:rsidP="007C5133">
            <w:pPr>
              <w:spacing w:after="0"/>
              <w:rPr>
                <w:rFonts w:ascii="Arial" w:hAnsi="Arial" w:cs="Arial"/>
                <w:b/>
                <w:color w:val="auto"/>
              </w:rPr>
            </w:pPr>
            <w:r w:rsidRPr="00E01712">
              <w:rPr>
                <w:rFonts w:ascii="Arial" w:hAnsi="Arial" w:cs="Arial"/>
                <w:b/>
                <w:color w:val="7030A0"/>
              </w:rPr>
              <w:t>Oprema naročnika in material po prosti izbiri</w:t>
            </w:r>
          </w:p>
        </w:tc>
      </w:tr>
      <w:tr w:rsidR="007C5133" w:rsidRPr="00E01712" w14:paraId="61FA2E22" w14:textId="77777777" w:rsidTr="00246CF6">
        <w:trPr>
          <w:trHeight w:val="794"/>
        </w:trPr>
        <w:tc>
          <w:tcPr>
            <w:tcW w:w="1701" w:type="dxa"/>
            <w:vMerge/>
          </w:tcPr>
          <w:p w14:paraId="7CA5CA71" w14:textId="77777777" w:rsidR="007C5133" w:rsidRPr="00E01712" w:rsidRDefault="007C5133" w:rsidP="007C5133">
            <w:pPr>
              <w:spacing w:after="0"/>
              <w:rPr>
                <w:rFonts w:ascii="Arial" w:hAnsi="Arial" w:cs="Arial"/>
                <w:b/>
                <w:color w:val="auto"/>
              </w:rPr>
            </w:pPr>
          </w:p>
        </w:tc>
        <w:tc>
          <w:tcPr>
            <w:tcW w:w="7224" w:type="dxa"/>
          </w:tcPr>
          <w:p w14:paraId="7F54597E" w14:textId="77777777" w:rsidR="007C5133" w:rsidRPr="00E01712" w:rsidRDefault="007C5133" w:rsidP="007C5133">
            <w:pPr>
              <w:spacing w:after="0"/>
              <w:rPr>
                <w:rFonts w:ascii="Arial" w:hAnsi="Arial" w:cs="Arial"/>
                <w:color w:val="auto"/>
              </w:rPr>
            </w:pPr>
            <w:r w:rsidRPr="00E01712">
              <w:rPr>
                <w:rFonts w:ascii="Arial" w:hAnsi="Arial" w:cs="Arial"/>
                <w:color w:val="auto"/>
              </w:rPr>
              <w:t xml:space="preserve">Besedilo </w:t>
            </w:r>
            <w:proofErr w:type="spellStart"/>
            <w:r w:rsidRPr="00E01712">
              <w:rPr>
                <w:rFonts w:ascii="Arial" w:hAnsi="Arial" w:cs="Arial"/>
                <w:color w:val="auto"/>
              </w:rPr>
              <w:t>podčlena</w:t>
            </w:r>
            <w:proofErr w:type="spellEnd"/>
            <w:r w:rsidRPr="00E01712">
              <w:rPr>
                <w:rFonts w:ascii="Arial" w:hAnsi="Arial" w:cs="Arial"/>
                <w:color w:val="auto"/>
              </w:rPr>
              <w:t xml:space="preserve"> 4.20 se izbriše.</w:t>
            </w:r>
          </w:p>
        </w:tc>
      </w:tr>
    </w:tbl>
    <w:p w14:paraId="55C8B5D4" w14:textId="77777777" w:rsidR="007C5133" w:rsidRPr="00E01712" w:rsidRDefault="007C5133" w:rsidP="007C5133">
      <w:pPr>
        <w:spacing w:after="0"/>
        <w:rPr>
          <w:rFonts w:ascii="Arial" w:hAnsi="Arial" w:cs="Arial"/>
          <w:color w:val="auto"/>
        </w:rPr>
      </w:pPr>
    </w:p>
    <w:tbl>
      <w:tblPr>
        <w:tblStyle w:val="Tabelamre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7C5133" w:rsidRPr="00E01712" w14:paraId="0B22D177" w14:textId="77777777" w:rsidTr="00246CF6">
        <w:trPr>
          <w:trHeight w:val="567"/>
        </w:trPr>
        <w:tc>
          <w:tcPr>
            <w:tcW w:w="1701" w:type="dxa"/>
            <w:vAlign w:val="center"/>
          </w:tcPr>
          <w:p w14:paraId="0FF459F0" w14:textId="77777777" w:rsidR="007C5133" w:rsidRPr="00E01712" w:rsidRDefault="007C5133" w:rsidP="007C5133">
            <w:pPr>
              <w:spacing w:after="0"/>
              <w:rPr>
                <w:rFonts w:ascii="Arial" w:hAnsi="Arial" w:cs="Arial"/>
                <w:color w:val="auto"/>
              </w:rPr>
            </w:pPr>
            <w:r w:rsidRPr="00E01712">
              <w:rPr>
                <w:rFonts w:ascii="Arial" w:hAnsi="Arial" w:cs="Arial"/>
                <w:b/>
                <w:color w:val="auto"/>
              </w:rPr>
              <w:t>5</w:t>
            </w:r>
          </w:p>
        </w:tc>
        <w:tc>
          <w:tcPr>
            <w:tcW w:w="7224" w:type="dxa"/>
            <w:vAlign w:val="center"/>
          </w:tcPr>
          <w:p w14:paraId="2C2B1073" w14:textId="77777777" w:rsidR="007C5133" w:rsidRPr="00E01712" w:rsidRDefault="007C5133" w:rsidP="007C5133">
            <w:pPr>
              <w:spacing w:after="0"/>
              <w:rPr>
                <w:rFonts w:ascii="Arial" w:hAnsi="Arial" w:cs="Arial"/>
                <w:b/>
                <w:color w:val="541C72"/>
              </w:rPr>
            </w:pPr>
            <w:r w:rsidRPr="00E01712">
              <w:rPr>
                <w:rFonts w:ascii="Arial" w:hAnsi="Arial" w:cs="Arial"/>
                <w:b/>
                <w:color w:val="541C72"/>
              </w:rPr>
              <w:t>IMENOVANI PODIZVAJALCI</w:t>
            </w:r>
          </w:p>
        </w:tc>
      </w:tr>
      <w:tr w:rsidR="007C5133" w:rsidRPr="00E01712" w14:paraId="0348E125" w14:textId="77777777" w:rsidTr="00246CF6">
        <w:trPr>
          <w:trHeight w:val="397"/>
        </w:trPr>
        <w:tc>
          <w:tcPr>
            <w:tcW w:w="1701" w:type="dxa"/>
            <w:vMerge w:val="restart"/>
          </w:tcPr>
          <w:p w14:paraId="51CA72DC" w14:textId="77777777" w:rsidR="007C5133" w:rsidRPr="00E01712" w:rsidRDefault="007C5133" w:rsidP="007C5133">
            <w:pPr>
              <w:spacing w:after="0"/>
              <w:rPr>
                <w:rFonts w:ascii="Arial" w:hAnsi="Arial" w:cs="Arial"/>
                <w:b/>
                <w:color w:val="auto"/>
              </w:rPr>
            </w:pPr>
            <w:r w:rsidRPr="00E01712">
              <w:rPr>
                <w:rFonts w:ascii="Arial" w:hAnsi="Arial" w:cs="Arial"/>
                <w:b/>
                <w:color w:val="auto"/>
              </w:rPr>
              <w:t>5</w:t>
            </w:r>
          </w:p>
        </w:tc>
        <w:tc>
          <w:tcPr>
            <w:tcW w:w="7224" w:type="dxa"/>
          </w:tcPr>
          <w:p w14:paraId="5EA53757" w14:textId="77777777" w:rsidR="007C5133" w:rsidRPr="00E01712" w:rsidRDefault="007C5133" w:rsidP="007C5133">
            <w:pPr>
              <w:spacing w:after="0"/>
              <w:rPr>
                <w:rFonts w:ascii="Arial" w:hAnsi="Arial" w:cs="Arial"/>
                <w:b/>
                <w:color w:val="auto"/>
              </w:rPr>
            </w:pPr>
            <w:r w:rsidRPr="00E01712">
              <w:rPr>
                <w:rFonts w:ascii="Arial" w:hAnsi="Arial" w:cs="Arial"/>
                <w:b/>
                <w:color w:val="7030A0"/>
              </w:rPr>
              <w:t>Imenovani podizvajalci</w:t>
            </w:r>
          </w:p>
        </w:tc>
      </w:tr>
      <w:tr w:rsidR="007C5133" w:rsidRPr="00E01712" w14:paraId="7B140220" w14:textId="77777777" w:rsidTr="00246CF6">
        <w:trPr>
          <w:trHeight w:val="794"/>
        </w:trPr>
        <w:tc>
          <w:tcPr>
            <w:tcW w:w="1701" w:type="dxa"/>
            <w:vMerge/>
          </w:tcPr>
          <w:p w14:paraId="1DF2086F" w14:textId="77777777" w:rsidR="007C5133" w:rsidRPr="00E01712" w:rsidRDefault="007C5133" w:rsidP="007C5133">
            <w:pPr>
              <w:spacing w:after="0"/>
              <w:rPr>
                <w:rFonts w:ascii="Arial" w:hAnsi="Arial" w:cs="Arial"/>
                <w:b/>
                <w:color w:val="auto"/>
              </w:rPr>
            </w:pPr>
          </w:p>
        </w:tc>
        <w:tc>
          <w:tcPr>
            <w:tcW w:w="7224" w:type="dxa"/>
          </w:tcPr>
          <w:p w14:paraId="693A4272" w14:textId="77777777" w:rsidR="007C5133" w:rsidRPr="00E01712" w:rsidRDefault="007C5133" w:rsidP="007C5133">
            <w:pPr>
              <w:spacing w:after="0"/>
              <w:rPr>
                <w:rFonts w:ascii="Arial" w:hAnsi="Arial" w:cs="Arial"/>
                <w:color w:val="auto"/>
              </w:rPr>
            </w:pPr>
            <w:r w:rsidRPr="00E01712">
              <w:rPr>
                <w:rFonts w:ascii="Arial" w:hAnsi="Arial" w:cs="Arial"/>
                <w:color w:val="auto"/>
              </w:rPr>
              <w:t>Celoten člen 5 se izbriše in se ga nadomesti z naslednjim besedilom:</w:t>
            </w:r>
          </w:p>
        </w:tc>
      </w:tr>
      <w:tr w:rsidR="007C5133" w:rsidRPr="00E01712" w14:paraId="5F5C54EE" w14:textId="77777777" w:rsidTr="00246CF6">
        <w:trPr>
          <w:trHeight w:val="397"/>
        </w:trPr>
        <w:tc>
          <w:tcPr>
            <w:tcW w:w="1701" w:type="dxa"/>
            <w:vMerge w:val="restart"/>
          </w:tcPr>
          <w:p w14:paraId="49A28959" w14:textId="77777777" w:rsidR="007C5133" w:rsidRPr="00E01712" w:rsidRDefault="007C5133" w:rsidP="007C5133">
            <w:pPr>
              <w:spacing w:after="0"/>
              <w:rPr>
                <w:rFonts w:ascii="Arial" w:hAnsi="Arial" w:cs="Arial"/>
                <w:b/>
                <w:color w:val="auto"/>
              </w:rPr>
            </w:pPr>
            <w:bookmarkStart w:id="135" w:name="_Hlk507144799"/>
            <w:r w:rsidRPr="00E01712">
              <w:rPr>
                <w:rFonts w:ascii="Arial" w:hAnsi="Arial" w:cs="Arial"/>
                <w:b/>
                <w:color w:val="auto"/>
              </w:rPr>
              <w:t>5.1</w:t>
            </w:r>
          </w:p>
        </w:tc>
        <w:tc>
          <w:tcPr>
            <w:tcW w:w="7224" w:type="dxa"/>
          </w:tcPr>
          <w:p w14:paraId="7B7C01C1" w14:textId="77777777" w:rsidR="007C5133" w:rsidRPr="00E01712" w:rsidRDefault="007C5133" w:rsidP="007C5133">
            <w:pPr>
              <w:spacing w:after="0"/>
              <w:rPr>
                <w:rFonts w:ascii="Arial" w:hAnsi="Arial" w:cs="Arial"/>
                <w:b/>
                <w:color w:val="auto"/>
              </w:rPr>
            </w:pPr>
            <w:r w:rsidRPr="00E01712">
              <w:rPr>
                <w:rFonts w:ascii="Arial" w:hAnsi="Arial" w:cs="Arial"/>
                <w:b/>
                <w:color w:val="7030A0"/>
              </w:rPr>
              <w:t>Splošne obveznosti pri projektiranju</w:t>
            </w:r>
          </w:p>
        </w:tc>
      </w:tr>
      <w:tr w:rsidR="007C5133" w:rsidRPr="00E01712" w14:paraId="5649B8B6" w14:textId="77777777" w:rsidTr="00246CF6">
        <w:trPr>
          <w:trHeight w:val="794"/>
        </w:trPr>
        <w:tc>
          <w:tcPr>
            <w:tcW w:w="1701" w:type="dxa"/>
            <w:vMerge/>
          </w:tcPr>
          <w:p w14:paraId="74330633" w14:textId="77777777" w:rsidR="007C5133" w:rsidRPr="00E01712" w:rsidRDefault="007C5133" w:rsidP="007C5133">
            <w:pPr>
              <w:spacing w:after="0"/>
              <w:rPr>
                <w:rFonts w:ascii="Arial" w:hAnsi="Arial" w:cs="Arial"/>
                <w:b/>
                <w:color w:val="auto"/>
              </w:rPr>
            </w:pPr>
          </w:p>
        </w:tc>
        <w:tc>
          <w:tcPr>
            <w:tcW w:w="7224" w:type="dxa"/>
          </w:tcPr>
          <w:p w14:paraId="6481C744"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 xml:space="preserve"> »</w:t>
            </w:r>
            <w:bookmarkStart w:id="136" w:name="_Hlk507408774"/>
            <w:r w:rsidRPr="00E01712">
              <w:rPr>
                <w:rFonts w:ascii="Arial" w:hAnsi="Arial" w:cs="Arial"/>
                <w:color w:val="auto"/>
              </w:rPr>
              <w:t xml:space="preserve">Izvajalec je odgovoren za to, da je projektna dokumentacija pripravljena na način, da v celoti omogoča izvedbo gradnje na način, da bo po koncu gradnje uspešno izveden preizkus zrakotesnosti stavbe, pri čemer mora izmerjena vrednost pri ugotavljanju tesnosti obodnih konstrukcij po standardu SIST EN ISO 9972:2015 znašati: n50 ≤ 0,6 h-1, izpolnjeni pa morajo biti tudi vsi drugi pogoji </w:t>
            </w:r>
            <w:proofErr w:type="spellStart"/>
            <w:r w:rsidRPr="00E01712">
              <w:rPr>
                <w:rFonts w:ascii="Arial" w:hAnsi="Arial" w:cs="Arial"/>
                <w:color w:val="auto"/>
              </w:rPr>
              <w:t>Eko</w:t>
            </w:r>
            <w:proofErr w:type="spellEnd"/>
            <w:r w:rsidRPr="00E01712">
              <w:rPr>
                <w:rFonts w:ascii="Arial" w:hAnsi="Arial" w:cs="Arial"/>
                <w:color w:val="auto"/>
              </w:rPr>
              <w:t xml:space="preserve"> sklada. Zaradi navedenega mora izvajalec na novo izdelati projektno dokumentacijo ali opraviti dovolj natančno recenzijo že izdelane projektne dokumentacije v delu, ki se nanaša na vse vidike zrakotesnosti. </w:t>
            </w:r>
          </w:p>
          <w:p w14:paraId="61C6558A" w14:textId="77777777" w:rsidR="007C5133" w:rsidRPr="00E01712" w:rsidRDefault="007C5133" w:rsidP="007C5133">
            <w:pPr>
              <w:spacing w:after="0"/>
              <w:jc w:val="both"/>
              <w:rPr>
                <w:rFonts w:ascii="Arial" w:hAnsi="Arial" w:cs="Arial"/>
                <w:color w:val="auto"/>
              </w:rPr>
            </w:pPr>
          </w:p>
          <w:p w14:paraId="10CC872C"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 xml:space="preserve">Naročnik odgovornost za projektiranje v tem delu zagotavljanja ustrezne zrakotesnosti prenaša na izvajalca, zaradi česar izvajalec v zvezi z vsemi </w:t>
            </w:r>
            <w:r w:rsidRPr="00E01712">
              <w:rPr>
                <w:rFonts w:ascii="Arial" w:hAnsi="Arial" w:cs="Arial"/>
                <w:color w:val="auto"/>
              </w:rPr>
              <w:lastRenderedPageBreak/>
              <w:t>vidiki zrakotesnosti ni vezan na izdelano in predano projektno dokumentacijo.</w:t>
            </w:r>
          </w:p>
          <w:bookmarkEnd w:id="136"/>
          <w:p w14:paraId="116A5604" w14:textId="77777777" w:rsidR="007C5133" w:rsidRPr="00E01712" w:rsidRDefault="007C5133" w:rsidP="007C5133">
            <w:pPr>
              <w:spacing w:after="0"/>
              <w:jc w:val="both"/>
              <w:rPr>
                <w:rFonts w:ascii="Arial" w:hAnsi="Arial" w:cs="Arial"/>
                <w:color w:val="auto"/>
              </w:rPr>
            </w:pPr>
          </w:p>
          <w:p w14:paraId="37727F51"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Izvajalec jamči, da je za potrebe navedenega delnega projektiranja primerno izkušen in sposoben in enako njegovi projektanti in projektantski podizvajalci. Izvajalec se obvezuje, da bodo projektanti na razpolago tako, da se bodo lahko udeleževali razgovorov z inženirjem, kadarkoli bo to potrebno, vse do datuma izteka ustreznega roka za reklamacijo napak.</w:t>
            </w:r>
          </w:p>
          <w:p w14:paraId="3E8B122E" w14:textId="77777777" w:rsidR="007C5133" w:rsidRPr="00E01712" w:rsidRDefault="007C5133" w:rsidP="007C5133">
            <w:pPr>
              <w:spacing w:after="0"/>
              <w:jc w:val="both"/>
              <w:rPr>
                <w:rFonts w:ascii="Arial" w:hAnsi="Arial" w:cs="Arial"/>
                <w:color w:val="auto"/>
              </w:rPr>
            </w:pPr>
          </w:p>
          <w:p w14:paraId="78453AAF"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Po prejetju obvestila v skladu s členom 8.1 [Začetek del] mora izvajalec temeljito preučiti vse tehnične zahteve naročnika (vključno s projektnimi kriteriji in izračuni, če so na razpolago). V roku, navedenem v Dodatku k ponudbi, računanem od datuma začetka, mora izvajalec obvestiti inženirja o vsaki pomoti, napaki ali drugi pomanjkljivosti, ki jo je našel v tehničnih zahtevah naročnika ali v referenčnih postavkah.</w:t>
            </w:r>
          </w:p>
          <w:p w14:paraId="12E952D3" w14:textId="77777777" w:rsidR="007C5133" w:rsidRPr="00E01712" w:rsidRDefault="007C5133" w:rsidP="007C5133">
            <w:pPr>
              <w:spacing w:after="0"/>
              <w:jc w:val="both"/>
              <w:rPr>
                <w:rFonts w:ascii="Arial" w:hAnsi="Arial" w:cs="Arial"/>
                <w:color w:val="auto"/>
              </w:rPr>
            </w:pPr>
          </w:p>
          <w:p w14:paraId="1C1B16E3"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Po prejemu tega obvestila mora inženir odločiti, če se bo uporabil člen 13 [Spremembe in prilagoditve], in skladno s tem obvestiti izvajalca. V primeru, da bi izkušen izvajalec pri pregledu gradbišča in tehničnih zahtev naročnika ob obvezni skrbnosti lahko odkril to pomoto, napako ali drugo pomanjkljivost, in do obsega, do katerega bi to lahko storil (ob upoštevanju stroškov in časa), še preden bi predložil svojo ponudbo, se rok za dokončanje ne podaljša in pogodbena cena se ne prilagodi«.</w:t>
            </w:r>
          </w:p>
        </w:tc>
      </w:tr>
      <w:bookmarkEnd w:id="135"/>
      <w:tr w:rsidR="007C5133" w:rsidRPr="00E01712" w14:paraId="576CA8CF" w14:textId="77777777" w:rsidTr="00246CF6">
        <w:trPr>
          <w:trHeight w:val="397"/>
        </w:trPr>
        <w:tc>
          <w:tcPr>
            <w:tcW w:w="1701" w:type="dxa"/>
            <w:vMerge w:val="restart"/>
          </w:tcPr>
          <w:p w14:paraId="65400B70" w14:textId="77777777" w:rsidR="007C5133" w:rsidRPr="00E01712" w:rsidRDefault="007C5133" w:rsidP="007C5133">
            <w:pPr>
              <w:spacing w:after="0"/>
              <w:rPr>
                <w:rFonts w:ascii="Arial" w:hAnsi="Arial" w:cs="Arial"/>
                <w:b/>
                <w:color w:val="auto"/>
              </w:rPr>
            </w:pPr>
            <w:r w:rsidRPr="00E01712">
              <w:rPr>
                <w:rFonts w:ascii="Arial" w:hAnsi="Arial" w:cs="Arial"/>
                <w:b/>
                <w:color w:val="auto"/>
              </w:rPr>
              <w:lastRenderedPageBreak/>
              <w:t>5.2</w:t>
            </w:r>
          </w:p>
        </w:tc>
        <w:tc>
          <w:tcPr>
            <w:tcW w:w="7224" w:type="dxa"/>
          </w:tcPr>
          <w:p w14:paraId="6503A20D" w14:textId="77777777" w:rsidR="007C5133" w:rsidRPr="00E01712" w:rsidRDefault="007C5133" w:rsidP="007C5133">
            <w:pPr>
              <w:spacing w:after="0"/>
              <w:rPr>
                <w:rFonts w:ascii="Arial" w:hAnsi="Arial" w:cs="Arial"/>
                <w:b/>
                <w:color w:val="auto"/>
              </w:rPr>
            </w:pPr>
            <w:r w:rsidRPr="00E01712">
              <w:rPr>
                <w:rFonts w:ascii="Arial" w:hAnsi="Arial" w:cs="Arial"/>
                <w:b/>
                <w:color w:val="7030A0"/>
              </w:rPr>
              <w:t>Dokumenti izvajalca</w:t>
            </w:r>
          </w:p>
        </w:tc>
      </w:tr>
      <w:tr w:rsidR="007C5133" w:rsidRPr="00E01712" w14:paraId="33F4454E" w14:textId="77777777" w:rsidTr="00246CF6">
        <w:trPr>
          <w:trHeight w:val="794"/>
        </w:trPr>
        <w:tc>
          <w:tcPr>
            <w:tcW w:w="1701" w:type="dxa"/>
            <w:vMerge/>
          </w:tcPr>
          <w:p w14:paraId="7E94F01A" w14:textId="77777777" w:rsidR="007C5133" w:rsidRPr="00E01712" w:rsidRDefault="007C5133" w:rsidP="007C5133">
            <w:pPr>
              <w:spacing w:after="0"/>
              <w:rPr>
                <w:rFonts w:ascii="Arial" w:hAnsi="Arial" w:cs="Arial"/>
                <w:b/>
                <w:color w:val="auto"/>
              </w:rPr>
            </w:pPr>
          </w:p>
        </w:tc>
        <w:tc>
          <w:tcPr>
            <w:tcW w:w="7224" w:type="dxa"/>
          </w:tcPr>
          <w:p w14:paraId="32CC0CA8"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 xml:space="preserve"> »Dokumenti izvajalca morajo vsebovati vse tehnične dokumente, ki so navedeni v tehničnih zahtevah naročnika, dokumente, ki so potrebni za pridobitev vseh predpisanih odobritev, in dokumente, opisane v </w:t>
            </w:r>
            <w:proofErr w:type="spellStart"/>
            <w:r w:rsidRPr="00E01712">
              <w:rPr>
                <w:rFonts w:ascii="Arial" w:hAnsi="Arial" w:cs="Arial"/>
                <w:color w:val="auto"/>
              </w:rPr>
              <w:t>podčlenu</w:t>
            </w:r>
            <w:proofErr w:type="spellEnd"/>
            <w:r w:rsidRPr="00E01712">
              <w:rPr>
                <w:rFonts w:ascii="Arial" w:hAnsi="Arial" w:cs="Arial"/>
                <w:color w:val="auto"/>
              </w:rPr>
              <w:t xml:space="preserve"> 5.6 [Dokumenti izvedenih del] in </w:t>
            </w:r>
            <w:proofErr w:type="spellStart"/>
            <w:r w:rsidRPr="00E01712">
              <w:rPr>
                <w:rFonts w:ascii="Arial" w:hAnsi="Arial" w:cs="Arial"/>
                <w:color w:val="auto"/>
              </w:rPr>
              <w:t>podčlenu</w:t>
            </w:r>
            <w:proofErr w:type="spellEnd"/>
            <w:r w:rsidRPr="00E01712">
              <w:rPr>
                <w:rFonts w:ascii="Arial" w:hAnsi="Arial" w:cs="Arial"/>
                <w:color w:val="auto"/>
              </w:rPr>
              <w:t xml:space="preserve"> 5.7 [Priročniki za obratovanje in vzdrževanje]. Če v tehničnih zahtevah naročnika ni drugače navedeno, morajo biti dokumenti izvajalca napisani v jeziku sporazumevanja, ki ga določa </w:t>
            </w:r>
            <w:proofErr w:type="spellStart"/>
            <w:r w:rsidRPr="00E01712">
              <w:rPr>
                <w:rFonts w:ascii="Arial" w:hAnsi="Arial" w:cs="Arial"/>
                <w:color w:val="auto"/>
              </w:rPr>
              <w:t>podčlen</w:t>
            </w:r>
            <w:proofErr w:type="spellEnd"/>
            <w:r w:rsidRPr="00E01712">
              <w:rPr>
                <w:rFonts w:ascii="Arial" w:hAnsi="Arial" w:cs="Arial"/>
                <w:color w:val="auto"/>
              </w:rPr>
              <w:t xml:space="preserve"> 1.4 [Pravo in jezik].</w:t>
            </w:r>
          </w:p>
          <w:p w14:paraId="590E6292" w14:textId="77777777" w:rsidR="007C5133" w:rsidRPr="00E01712" w:rsidRDefault="007C5133" w:rsidP="007C5133">
            <w:pPr>
              <w:spacing w:after="0"/>
              <w:jc w:val="both"/>
              <w:rPr>
                <w:rFonts w:ascii="Arial" w:hAnsi="Arial" w:cs="Arial"/>
                <w:color w:val="auto"/>
              </w:rPr>
            </w:pPr>
          </w:p>
          <w:p w14:paraId="17E85734"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 xml:space="preserve">Izvajalec mora pripraviti vse svoje dokumente in vse druge dokumente, ki so potrebni njegovemu osebju kot navodila. Osebje naročnika ima pravico, da nadzoruje pripravo teh dokumentov, ne glede na to, kje se ti dokumenti pripravljajo. Če tehnične zahteve naročnika opisujejo dokumente izvajalca, ki jih je treba predložiti inženirju v pregled in/ali odobritev, jih je treba predložiti skladno s tem in skupaj s spodaj opisanim obvestilom. V naslednjih določbah tega </w:t>
            </w:r>
            <w:proofErr w:type="spellStart"/>
            <w:r w:rsidRPr="00E01712">
              <w:rPr>
                <w:rFonts w:ascii="Arial" w:hAnsi="Arial" w:cs="Arial"/>
                <w:color w:val="auto"/>
              </w:rPr>
              <w:t>podčlena</w:t>
            </w:r>
            <w:proofErr w:type="spellEnd"/>
            <w:r w:rsidRPr="00E01712">
              <w:rPr>
                <w:rFonts w:ascii="Arial" w:hAnsi="Arial" w:cs="Arial"/>
                <w:color w:val="auto"/>
              </w:rPr>
              <w:t xml:space="preserve"> pomeni (i) "rok za pregled" dobo, ki jo zahteva inženir za pregled in (če je tako določeno) za odobritev, (ii) "dokumenti izvajalca" pa izključujejo vse dokumente, ki niso navedeni kot zahtevani za predložitev v pregled in/ali za odobritev.</w:t>
            </w:r>
          </w:p>
          <w:p w14:paraId="47662967" w14:textId="77777777" w:rsidR="007C5133" w:rsidRPr="00E01712" w:rsidRDefault="007C5133" w:rsidP="007C5133">
            <w:pPr>
              <w:spacing w:after="0"/>
              <w:jc w:val="both"/>
              <w:rPr>
                <w:rFonts w:ascii="Arial" w:hAnsi="Arial" w:cs="Arial"/>
                <w:color w:val="auto"/>
              </w:rPr>
            </w:pPr>
          </w:p>
          <w:p w14:paraId="354F2125"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lastRenderedPageBreak/>
              <w:t xml:space="preserve">Če v tehničnih zahtevah naročnika ni določeno drugače, noben rok za pregled ne sme biti daljši od 21 dni, računano od datuma, na katerega inženir prejme dokumente in obvestilo izvajalca. To obvestilo mora navajati, da dokumenti izvajalca veljajo za pripravljene za pregled in odobritev (če je tako določeno) v skladu s tem </w:t>
            </w:r>
            <w:proofErr w:type="spellStart"/>
            <w:r w:rsidRPr="00E01712">
              <w:rPr>
                <w:rFonts w:ascii="Arial" w:hAnsi="Arial" w:cs="Arial"/>
                <w:color w:val="auto"/>
              </w:rPr>
              <w:t>podčlenom</w:t>
            </w:r>
            <w:proofErr w:type="spellEnd"/>
            <w:r w:rsidRPr="00E01712">
              <w:rPr>
                <w:rFonts w:ascii="Arial" w:hAnsi="Arial" w:cs="Arial"/>
                <w:color w:val="auto"/>
              </w:rPr>
              <w:t xml:space="preserve"> in da so pripravljeni za uporabo. To obvestilo mora navajati tudi, da so dokumenti izvajalca v skladu s Pogodbo; v nasprotnem primeru mora navesti obseg, do katerega niso v skladu s Pogodbo.</w:t>
            </w:r>
          </w:p>
          <w:p w14:paraId="37B76248" w14:textId="77777777" w:rsidR="007C5133" w:rsidRPr="00E01712" w:rsidRDefault="007C5133" w:rsidP="007C5133">
            <w:pPr>
              <w:spacing w:after="0"/>
              <w:jc w:val="both"/>
              <w:rPr>
                <w:rFonts w:ascii="Arial" w:hAnsi="Arial" w:cs="Arial"/>
                <w:color w:val="auto"/>
              </w:rPr>
            </w:pPr>
          </w:p>
          <w:p w14:paraId="114235D5"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 xml:space="preserve">V roku za pregled lahko inženir obvesti izvajalca, da neki dokument izvajalca ne ustreza (do navedenega obsega) Pogodbi. Če dokument izvajalca ne ustreza, ga je treba na stroške izvajalca popraviti, ponovno predložiti in pregledati in (če je tako določeno tudi odobriti) v skladu s tem </w:t>
            </w:r>
            <w:proofErr w:type="spellStart"/>
            <w:r w:rsidRPr="00E01712">
              <w:rPr>
                <w:rFonts w:ascii="Arial" w:hAnsi="Arial" w:cs="Arial"/>
                <w:color w:val="auto"/>
              </w:rPr>
              <w:t>podčlenom</w:t>
            </w:r>
            <w:proofErr w:type="spellEnd"/>
            <w:r w:rsidRPr="00E01712">
              <w:rPr>
                <w:rFonts w:ascii="Arial" w:hAnsi="Arial" w:cs="Arial"/>
                <w:color w:val="auto"/>
              </w:rPr>
              <w:t>.</w:t>
            </w:r>
          </w:p>
          <w:p w14:paraId="3417DF68" w14:textId="77777777" w:rsidR="007C5133" w:rsidRPr="00E01712" w:rsidRDefault="007C5133" w:rsidP="007C5133">
            <w:pPr>
              <w:spacing w:after="0"/>
              <w:jc w:val="both"/>
              <w:rPr>
                <w:rFonts w:ascii="Arial" w:hAnsi="Arial" w:cs="Arial"/>
                <w:color w:val="auto"/>
              </w:rPr>
            </w:pPr>
          </w:p>
          <w:p w14:paraId="12E26702"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 xml:space="preserve">Za vsak del </w:t>
            </w:r>
            <w:proofErr w:type="spellStart"/>
            <w:r w:rsidRPr="00E01712">
              <w:rPr>
                <w:rFonts w:ascii="Arial" w:hAnsi="Arial" w:cs="Arial"/>
                <w:color w:val="auto"/>
              </w:rPr>
              <w:t>del</w:t>
            </w:r>
            <w:proofErr w:type="spellEnd"/>
            <w:r w:rsidRPr="00E01712">
              <w:rPr>
                <w:rFonts w:ascii="Arial" w:hAnsi="Arial" w:cs="Arial"/>
                <w:color w:val="auto"/>
              </w:rPr>
              <w:t>, razen za tisti obseg, za katerega sta bila predhodna odobritev ali soglasje inženirja že pridobljena:</w:t>
            </w:r>
          </w:p>
          <w:p w14:paraId="1296837B"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(a)</w:t>
            </w:r>
            <w:r w:rsidRPr="00E01712">
              <w:rPr>
                <w:rFonts w:ascii="Arial" w:hAnsi="Arial" w:cs="Arial"/>
                <w:color w:val="auto"/>
              </w:rPr>
              <w:tab/>
              <w:t>je v primeru dokumenta izvajalca, ki je bil (kot je določeno)</w:t>
            </w:r>
          </w:p>
          <w:p w14:paraId="333ED1A9"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predložen inženirju v odobritev, potrebno naslednje:</w:t>
            </w:r>
          </w:p>
          <w:p w14:paraId="0BFE2148" w14:textId="77777777" w:rsidR="007C5133" w:rsidRPr="00E01712" w:rsidRDefault="007C5133" w:rsidP="007C5133">
            <w:pPr>
              <w:numPr>
                <w:ilvl w:val="0"/>
                <w:numId w:val="49"/>
              </w:numPr>
              <w:spacing w:after="0" w:line="240" w:lineRule="auto"/>
              <w:contextualSpacing/>
              <w:jc w:val="both"/>
              <w:rPr>
                <w:rFonts w:ascii="Arial" w:hAnsi="Arial" w:cs="Arial"/>
                <w:color w:val="auto"/>
              </w:rPr>
            </w:pPr>
            <w:r w:rsidRPr="00E01712">
              <w:rPr>
                <w:rFonts w:ascii="Arial" w:hAnsi="Arial" w:cs="Arial"/>
                <w:color w:val="auto"/>
              </w:rPr>
              <w:t>inženir mora izvajalca obvestiti, da je dokument izvajalca odobren, in podati pripombe, ali pa tudi ne, ali pa mora izvajalca obvestiti, da njegov dokument (do navedenega obsega) ne ustreza Pogodbi;</w:t>
            </w:r>
          </w:p>
          <w:p w14:paraId="2F4F7550" w14:textId="77777777" w:rsidR="007C5133" w:rsidRPr="00E01712" w:rsidRDefault="007C5133" w:rsidP="007C5133">
            <w:pPr>
              <w:numPr>
                <w:ilvl w:val="0"/>
                <w:numId w:val="49"/>
              </w:numPr>
              <w:spacing w:after="0" w:line="240" w:lineRule="auto"/>
              <w:contextualSpacing/>
              <w:jc w:val="both"/>
              <w:rPr>
                <w:rFonts w:ascii="Arial" w:hAnsi="Arial" w:cs="Arial"/>
                <w:color w:val="auto"/>
              </w:rPr>
            </w:pPr>
            <w:r w:rsidRPr="00E01712">
              <w:rPr>
                <w:rFonts w:ascii="Arial" w:hAnsi="Arial" w:cs="Arial"/>
                <w:color w:val="auto"/>
              </w:rPr>
              <w:t>izvajanje takšnega dela del se ne sme začeti, dokler inženir ni odobril dokumenta izvajalca; in</w:t>
            </w:r>
          </w:p>
          <w:p w14:paraId="165453B5" w14:textId="77777777" w:rsidR="007C5133" w:rsidRPr="00E01712" w:rsidRDefault="007C5133" w:rsidP="007C5133">
            <w:pPr>
              <w:numPr>
                <w:ilvl w:val="0"/>
                <w:numId w:val="49"/>
              </w:numPr>
              <w:spacing w:after="0" w:line="240" w:lineRule="auto"/>
              <w:contextualSpacing/>
              <w:jc w:val="both"/>
              <w:rPr>
                <w:rFonts w:ascii="Arial" w:hAnsi="Arial" w:cs="Arial"/>
                <w:color w:val="auto"/>
              </w:rPr>
            </w:pPr>
            <w:r w:rsidRPr="00E01712">
              <w:rPr>
                <w:rFonts w:ascii="Arial" w:hAnsi="Arial" w:cs="Arial"/>
                <w:color w:val="auto"/>
              </w:rPr>
              <w:t>po izteku roka za pregled za vse dokumente izvajalca, ki so pomembni za projektiranje in izvedbo se šteje, da je inženir odobril dokument izvajalca, razen če je pred tem inženir poslal drugačno obvestilo v skladu s pododstavkom (i);</w:t>
            </w:r>
          </w:p>
          <w:p w14:paraId="3C1C11D5"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(b)</w:t>
            </w:r>
            <w:r w:rsidRPr="00E01712">
              <w:rPr>
                <w:rFonts w:ascii="Arial" w:hAnsi="Arial" w:cs="Arial"/>
                <w:color w:val="auto"/>
              </w:rPr>
              <w:tab/>
              <w:t>se izvedba takšnega dela del ne sme začeti pred iztekom roka za pregled za vse dokumente izvajalca, ki so pomembni za projektiranje in izvedbo;</w:t>
            </w:r>
          </w:p>
          <w:p w14:paraId="1BE4F25F"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(c)</w:t>
            </w:r>
            <w:r w:rsidRPr="00E01712">
              <w:rPr>
                <w:rFonts w:ascii="Arial" w:hAnsi="Arial" w:cs="Arial"/>
                <w:color w:val="auto"/>
              </w:rPr>
              <w:tab/>
              <w:t>mora biti izvedba tega dela del v skladu s pregledanimi (in odobrenimi, če je tako določeno) dokumenti izvajalca; in</w:t>
            </w:r>
          </w:p>
          <w:p w14:paraId="3932DFC2"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(d)</w:t>
            </w:r>
            <w:r w:rsidRPr="00E01712">
              <w:rPr>
                <w:rFonts w:ascii="Arial" w:hAnsi="Arial" w:cs="Arial"/>
                <w:color w:val="auto"/>
              </w:rPr>
              <w:tab/>
              <w:t>v primeru, da izvajalec želi spremeniti neki projekt ali dokument, ki je bil prvotno predložen v pregled (in odobritev, če je tako določeno), mora izvajalec o tem inženirja takoj obvestiti. Potem mora izvajalec predložiti inženirju popravljen dokument v skladu z zgornjim postopkom.</w:t>
            </w:r>
          </w:p>
          <w:p w14:paraId="6FBEE69F" w14:textId="77777777" w:rsidR="007C5133" w:rsidRPr="00E01712" w:rsidRDefault="007C5133" w:rsidP="007C5133">
            <w:pPr>
              <w:spacing w:after="0"/>
              <w:jc w:val="both"/>
              <w:rPr>
                <w:rFonts w:ascii="Arial" w:hAnsi="Arial" w:cs="Arial"/>
                <w:color w:val="auto"/>
              </w:rPr>
            </w:pPr>
          </w:p>
          <w:p w14:paraId="09A2571A"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 xml:space="preserve">Če inženir zahteva še nadaljnje dokumente izvajalca, jih mora izvajalec nemudoma pripraviti. Vsaka takšna odobritev ali soglasje ali pregled (v okviru tega </w:t>
            </w:r>
            <w:proofErr w:type="spellStart"/>
            <w:r w:rsidRPr="00E01712">
              <w:rPr>
                <w:rFonts w:ascii="Arial" w:hAnsi="Arial" w:cs="Arial"/>
                <w:color w:val="auto"/>
              </w:rPr>
              <w:t>podčlena</w:t>
            </w:r>
            <w:proofErr w:type="spellEnd"/>
            <w:r w:rsidRPr="00E01712">
              <w:rPr>
                <w:rFonts w:ascii="Arial" w:hAnsi="Arial" w:cs="Arial"/>
                <w:color w:val="auto"/>
              </w:rPr>
              <w:t xml:space="preserve"> in tudi drugače) ne odvezujejo izvajalca od nobene njegove obveznosti ali odgovornosti.</w:t>
            </w:r>
          </w:p>
        </w:tc>
      </w:tr>
      <w:tr w:rsidR="007C5133" w:rsidRPr="00E01712" w14:paraId="7B2F4E3F" w14:textId="77777777" w:rsidTr="00246CF6">
        <w:trPr>
          <w:trHeight w:val="397"/>
        </w:trPr>
        <w:tc>
          <w:tcPr>
            <w:tcW w:w="1701" w:type="dxa"/>
            <w:vMerge w:val="restart"/>
          </w:tcPr>
          <w:p w14:paraId="3D139867" w14:textId="77777777" w:rsidR="007C5133" w:rsidRPr="00E01712" w:rsidRDefault="007C5133" w:rsidP="007C5133">
            <w:pPr>
              <w:spacing w:after="0"/>
              <w:rPr>
                <w:rFonts w:ascii="Arial" w:hAnsi="Arial" w:cs="Arial"/>
                <w:b/>
                <w:color w:val="auto"/>
              </w:rPr>
            </w:pPr>
            <w:r w:rsidRPr="00E01712">
              <w:rPr>
                <w:rFonts w:ascii="Arial" w:hAnsi="Arial" w:cs="Arial"/>
                <w:b/>
                <w:color w:val="auto"/>
              </w:rPr>
              <w:lastRenderedPageBreak/>
              <w:t>5.3</w:t>
            </w:r>
          </w:p>
        </w:tc>
        <w:tc>
          <w:tcPr>
            <w:tcW w:w="7224" w:type="dxa"/>
          </w:tcPr>
          <w:p w14:paraId="33CA83CE" w14:textId="77777777" w:rsidR="007C5133" w:rsidRPr="00E01712" w:rsidRDefault="007C5133" w:rsidP="007C5133">
            <w:pPr>
              <w:spacing w:after="0"/>
              <w:rPr>
                <w:rFonts w:ascii="Arial" w:hAnsi="Arial" w:cs="Arial"/>
                <w:b/>
                <w:color w:val="auto"/>
              </w:rPr>
            </w:pPr>
            <w:r w:rsidRPr="00E01712">
              <w:rPr>
                <w:rFonts w:ascii="Arial" w:hAnsi="Arial" w:cs="Arial"/>
                <w:b/>
                <w:color w:val="7030A0"/>
              </w:rPr>
              <w:t>Jamstvo izvajalca</w:t>
            </w:r>
          </w:p>
        </w:tc>
      </w:tr>
      <w:tr w:rsidR="007C5133" w:rsidRPr="00E01712" w14:paraId="502486F7" w14:textId="77777777" w:rsidTr="00246CF6">
        <w:trPr>
          <w:trHeight w:val="794"/>
        </w:trPr>
        <w:tc>
          <w:tcPr>
            <w:tcW w:w="1701" w:type="dxa"/>
            <w:vMerge/>
          </w:tcPr>
          <w:p w14:paraId="60D9D3FA" w14:textId="77777777" w:rsidR="007C5133" w:rsidRPr="00E01712" w:rsidRDefault="007C5133" w:rsidP="007C5133">
            <w:pPr>
              <w:spacing w:after="0"/>
              <w:rPr>
                <w:rFonts w:ascii="Arial" w:hAnsi="Arial" w:cs="Arial"/>
                <w:b/>
                <w:color w:val="auto"/>
              </w:rPr>
            </w:pPr>
          </w:p>
        </w:tc>
        <w:tc>
          <w:tcPr>
            <w:tcW w:w="7224" w:type="dxa"/>
          </w:tcPr>
          <w:p w14:paraId="1FA5F8DC"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 xml:space="preserve"> »Izvajalec jamči, da bodo prevzeti del projekta, dokumenti izvajalca, izvedba in dokončanje del v skladu:</w:t>
            </w:r>
          </w:p>
          <w:p w14:paraId="3D48DDFF"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(a)</w:t>
            </w:r>
            <w:r w:rsidRPr="00E01712">
              <w:rPr>
                <w:rFonts w:ascii="Arial" w:hAnsi="Arial" w:cs="Arial"/>
                <w:color w:val="auto"/>
              </w:rPr>
              <w:tab/>
              <w:t>z zakoni države in</w:t>
            </w:r>
          </w:p>
          <w:p w14:paraId="2F7963D1"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(b)</w:t>
            </w:r>
            <w:r w:rsidRPr="00E01712">
              <w:rPr>
                <w:rFonts w:ascii="Arial" w:hAnsi="Arial" w:cs="Arial"/>
                <w:color w:val="auto"/>
              </w:rPr>
              <w:tab/>
              <w:t>z dokumenti, ki tvorijo Pogodbo, njene spremembe ali prilagoditve in</w:t>
            </w:r>
          </w:p>
          <w:p w14:paraId="5EF71D25"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(c)</w:t>
            </w:r>
            <w:r w:rsidRPr="00E01712">
              <w:rPr>
                <w:rFonts w:ascii="Arial" w:hAnsi="Arial" w:cs="Arial"/>
                <w:color w:val="auto"/>
              </w:rPr>
              <w:tab/>
              <w:t xml:space="preserve">z javnim pozivom </w:t>
            </w:r>
            <w:proofErr w:type="spellStart"/>
            <w:r w:rsidRPr="00E01712">
              <w:rPr>
                <w:rFonts w:ascii="Arial" w:hAnsi="Arial" w:cs="Arial"/>
                <w:color w:val="auto"/>
              </w:rPr>
              <w:t>Eko</w:t>
            </w:r>
            <w:proofErr w:type="spellEnd"/>
            <w:r w:rsidRPr="00E01712">
              <w:rPr>
                <w:rFonts w:ascii="Arial" w:hAnsi="Arial" w:cs="Arial"/>
                <w:color w:val="auto"/>
              </w:rPr>
              <w:t xml:space="preserve"> sklada, Slovenskega okoljskega javnega sklada, št. 56SUB-LSRS17 za nepovratne finančne spodbude za nove naložbe v gradnjo skoraj nič-energijskih stavb splošnega družbenega pomena in</w:t>
            </w:r>
          </w:p>
          <w:p w14:paraId="4925F493"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(d)</w:t>
            </w:r>
            <w:r w:rsidRPr="00E01712">
              <w:rPr>
                <w:rFonts w:ascii="Arial" w:hAnsi="Arial" w:cs="Arial"/>
                <w:color w:val="auto"/>
              </w:rPr>
              <w:tab/>
              <w:t xml:space="preserve">z vlogo naročnika, ki je bila oddana na javni poziv </w:t>
            </w:r>
            <w:proofErr w:type="spellStart"/>
            <w:r w:rsidRPr="00E01712">
              <w:rPr>
                <w:rFonts w:ascii="Arial" w:hAnsi="Arial" w:cs="Arial"/>
                <w:color w:val="auto"/>
              </w:rPr>
              <w:t>Eko</w:t>
            </w:r>
            <w:proofErr w:type="spellEnd"/>
            <w:r w:rsidRPr="00E01712">
              <w:rPr>
                <w:rFonts w:ascii="Arial" w:hAnsi="Arial" w:cs="Arial"/>
                <w:color w:val="auto"/>
              </w:rPr>
              <w:t xml:space="preserve"> sklada, Slovenskega okoljskega javnega sklada, št. 56SUB-LSRS17 za nepovratne finančne spodbude za nove naložbe v gradnjo skoraj nič-energijskih stavb splošnega družbenega pomena.</w:t>
            </w:r>
          </w:p>
        </w:tc>
      </w:tr>
      <w:tr w:rsidR="007C5133" w:rsidRPr="00E01712" w14:paraId="74F17A79" w14:textId="77777777" w:rsidTr="00246CF6">
        <w:trPr>
          <w:trHeight w:val="397"/>
        </w:trPr>
        <w:tc>
          <w:tcPr>
            <w:tcW w:w="1701" w:type="dxa"/>
            <w:vMerge w:val="restart"/>
          </w:tcPr>
          <w:p w14:paraId="245A8A39" w14:textId="77777777" w:rsidR="007C5133" w:rsidRPr="00E01712" w:rsidRDefault="007C5133" w:rsidP="007C5133">
            <w:pPr>
              <w:spacing w:after="0"/>
              <w:rPr>
                <w:rFonts w:ascii="Arial" w:hAnsi="Arial" w:cs="Arial"/>
                <w:b/>
                <w:color w:val="auto"/>
              </w:rPr>
            </w:pPr>
            <w:r w:rsidRPr="00E01712">
              <w:rPr>
                <w:rFonts w:ascii="Arial" w:hAnsi="Arial" w:cs="Arial"/>
                <w:b/>
                <w:color w:val="auto"/>
              </w:rPr>
              <w:t>5.4</w:t>
            </w:r>
          </w:p>
        </w:tc>
        <w:tc>
          <w:tcPr>
            <w:tcW w:w="7224" w:type="dxa"/>
          </w:tcPr>
          <w:p w14:paraId="4075740A" w14:textId="77777777" w:rsidR="007C5133" w:rsidRPr="00E01712" w:rsidRDefault="007C5133" w:rsidP="007C5133">
            <w:pPr>
              <w:spacing w:after="0"/>
              <w:rPr>
                <w:rFonts w:ascii="Arial" w:hAnsi="Arial" w:cs="Arial"/>
                <w:b/>
                <w:color w:val="auto"/>
              </w:rPr>
            </w:pPr>
            <w:r w:rsidRPr="00E01712">
              <w:rPr>
                <w:rFonts w:ascii="Arial" w:hAnsi="Arial" w:cs="Arial"/>
                <w:b/>
                <w:color w:val="7030A0"/>
              </w:rPr>
              <w:t>Tehnični standardi in predpisi</w:t>
            </w:r>
          </w:p>
        </w:tc>
      </w:tr>
      <w:tr w:rsidR="007C5133" w:rsidRPr="00E01712" w14:paraId="6901DE8C" w14:textId="77777777" w:rsidTr="00246CF6">
        <w:trPr>
          <w:trHeight w:val="794"/>
        </w:trPr>
        <w:tc>
          <w:tcPr>
            <w:tcW w:w="1701" w:type="dxa"/>
            <w:vMerge/>
          </w:tcPr>
          <w:p w14:paraId="6EF461CD" w14:textId="77777777" w:rsidR="007C5133" w:rsidRPr="00E01712" w:rsidRDefault="007C5133" w:rsidP="007C5133">
            <w:pPr>
              <w:spacing w:after="0"/>
              <w:rPr>
                <w:rFonts w:ascii="Arial" w:hAnsi="Arial" w:cs="Arial"/>
                <w:b/>
                <w:color w:val="auto"/>
              </w:rPr>
            </w:pPr>
          </w:p>
        </w:tc>
        <w:tc>
          <w:tcPr>
            <w:tcW w:w="7224" w:type="dxa"/>
          </w:tcPr>
          <w:p w14:paraId="3058DA67"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 xml:space="preserve"> »Prevzeti del projekta, dokumenti izvajalca, izvedba in dokončana dela morajo biti v skladu s tehničnimi standardi države, z zakoni o gradnji, gradbeništvu in okolju, z zakoni, ki veljajo za izdelek, ki bo nastal s temi deli, in z drugimi standardi, določenimi v tehničnih zahtevah naročnika, ki veljajo za ta dela, ali jih določajo veljavni zakoni ter v skladu z javnim pozivom </w:t>
            </w:r>
            <w:proofErr w:type="spellStart"/>
            <w:r w:rsidRPr="00E01712">
              <w:rPr>
                <w:rFonts w:ascii="Arial" w:hAnsi="Arial" w:cs="Arial"/>
                <w:color w:val="auto"/>
              </w:rPr>
              <w:t>Eko</w:t>
            </w:r>
            <w:proofErr w:type="spellEnd"/>
            <w:r w:rsidRPr="00E01712">
              <w:rPr>
                <w:rFonts w:ascii="Arial" w:hAnsi="Arial" w:cs="Arial"/>
                <w:color w:val="auto"/>
              </w:rPr>
              <w:t xml:space="preserve"> sklada, Slovenskega okoljskega javnega sklada, št. 56SUB-LSRS17 za nepovratne finančne spodbude za nove naložbe v gradnjo skoraj nič-energijskih stavb splošnega družbenega pomena in v skladu z vlogo naročnika, ki je bila oddana na ta javni poziv.</w:t>
            </w:r>
          </w:p>
          <w:p w14:paraId="5BBF6EAB" w14:textId="77777777" w:rsidR="007C5133" w:rsidRPr="00E01712" w:rsidRDefault="007C5133" w:rsidP="007C5133">
            <w:pPr>
              <w:spacing w:after="0"/>
              <w:jc w:val="both"/>
              <w:rPr>
                <w:rFonts w:ascii="Arial" w:hAnsi="Arial" w:cs="Arial"/>
                <w:color w:val="auto"/>
              </w:rPr>
            </w:pPr>
          </w:p>
          <w:p w14:paraId="5A057A60"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Vsi ti zakoni in omenjeni predpisi prevladujejo z ozirom na dela in vsak odsek teh del, kadar gre za prevzem teh del ali odseka teh del s strani naročnika v okviru člena 10 [Prevzem s strani naročnika]. Reference v Pogodbi, ki se nanašajo na objavljene standarde, je treba razumeti kot reference, ki se nanašajo na tisto izdajo standardov, ki velja na osnovni datum, razen če ni drugače navedeno.</w:t>
            </w:r>
          </w:p>
          <w:p w14:paraId="1F349011" w14:textId="77777777" w:rsidR="007C5133" w:rsidRPr="00E01712" w:rsidRDefault="007C5133" w:rsidP="007C5133">
            <w:pPr>
              <w:spacing w:after="0"/>
              <w:jc w:val="both"/>
              <w:rPr>
                <w:rFonts w:ascii="Arial" w:hAnsi="Arial" w:cs="Arial"/>
                <w:color w:val="auto"/>
              </w:rPr>
            </w:pPr>
          </w:p>
          <w:p w14:paraId="3E8791D3"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 xml:space="preserve">Če se v državi po osnovnem datumu uveljavijo spremenjeni ali novi standardi ali če bo </w:t>
            </w:r>
            <w:proofErr w:type="spellStart"/>
            <w:r w:rsidRPr="00E01712">
              <w:rPr>
                <w:rFonts w:ascii="Arial" w:hAnsi="Arial" w:cs="Arial"/>
                <w:color w:val="auto"/>
              </w:rPr>
              <w:t>Eko</w:t>
            </w:r>
            <w:proofErr w:type="spellEnd"/>
            <w:r w:rsidRPr="00E01712">
              <w:rPr>
                <w:rFonts w:ascii="Arial" w:hAnsi="Arial" w:cs="Arial"/>
                <w:color w:val="auto"/>
              </w:rPr>
              <w:t xml:space="preserve"> sklad spremenil svoje zahteve, mora izvajalec o tem obvestiti inženirja in (če je primerno) predložiti predlog za uskladitev. V primeru, da:</w:t>
            </w:r>
          </w:p>
          <w:p w14:paraId="71F22796"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(a)</w:t>
            </w:r>
            <w:r w:rsidRPr="00E01712">
              <w:rPr>
                <w:rFonts w:ascii="Arial" w:hAnsi="Arial" w:cs="Arial"/>
                <w:color w:val="auto"/>
              </w:rPr>
              <w:tab/>
              <w:t>inženir odloči, da je uskladitev potrebna, in</w:t>
            </w:r>
          </w:p>
          <w:p w14:paraId="71E5A0D2"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(b)</w:t>
            </w:r>
            <w:r w:rsidRPr="00E01712">
              <w:rPr>
                <w:rFonts w:ascii="Arial" w:hAnsi="Arial" w:cs="Arial"/>
                <w:color w:val="auto"/>
              </w:rPr>
              <w:tab/>
              <w:t>predlogi za uskladitev predstavljajo neko spremembo,</w:t>
            </w:r>
          </w:p>
          <w:p w14:paraId="115797E5"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mora inženir uvesti spremembo v skladu s členom 13 [Spremembe in prilagoditve].</w:t>
            </w:r>
          </w:p>
          <w:p w14:paraId="686AEC8D" w14:textId="77777777" w:rsidR="007C5133" w:rsidRPr="00E01712" w:rsidRDefault="007C5133" w:rsidP="007C5133">
            <w:pPr>
              <w:spacing w:after="0"/>
              <w:jc w:val="both"/>
              <w:rPr>
                <w:rFonts w:ascii="Arial" w:hAnsi="Arial" w:cs="Arial"/>
                <w:color w:val="auto"/>
              </w:rPr>
            </w:pPr>
          </w:p>
        </w:tc>
      </w:tr>
      <w:tr w:rsidR="007C5133" w:rsidRPr="00E01712" w14:paraId="268369C6" w14:textId="77777777" w:rsidTr="00246CF6">
        <w:trPr>
          <w:trHeight w:val="397"/>
        </w:trPr>
        <w:tc>
          <w:tcPr>
            <w:tcW w:w="1701" w:type="dxa"/>
            <w:vMerge w:val="restart"/>
          </w:tcPr>
          <w:p w14:paraId="07C38E55" w14:textId="77777777" w:rsidR="007C5133" w:rsidRPr="00E01712" w:rsidRDefault="007C5133" w:rsidP="007C5133">
            <w:pPr>
              <w:spacing w:after="0"/>
              <w:rPr>
                <w:rFonts w:ascii="Arial" w:hAnsi="Arial" w:cs="Arial"/>
                <w:b/>
                <w:color w:val="auto"/>
              </w:rPr>
            </w:pPr>
            <w:r w:rsidRPr="00E01712">
              <w:rPr>
                <w:rFonts w:ascii="Arial" w:hAnsi="Arial" w:cs="Arial"/>
                <w:b/>
                <w:color w:val="auto"/>
              </w:rPr>
              <w:t>5.5</w:t>
            </w:r>
          </w:p>
        </w:tc>
        <w:tc>
          <w:tcPr>
            <w:tcW w:w="7224" w:type="dxa"/>
          </w:tcPr>
          <w:p w14:paraId="743814D0" w14:textId="77777777" w:rsidR="007C5133" w:rsidRPr="00E01712" w:rsidRDefault="007C5133" w:rsidP="007C5133">
            <w:pPr>
              <w:spacing w:after="0"/>
              <w:rPr>
                <w:rFonts w:ascii="Arial" w:hAnsi="Arial" w:cs="Arial"/>
                <w:b/>
                <w:color w:val="auto"/>
              </w:rPr>
            </w:pPr>
            <w:r w:rsidRPr="00E01712">
              <w:rPr>
                <w:rFonts w:ascii="Arial" w:hAnsi="Arial" w:cs="Arial"/>
                <w:b/>
                <w:color w:val="7030A0"/>
              </w:rPr>
              <w:t>Usposabljanje</w:t>
            </w:r>
          </w:p>
        </w:tc>
      </w:tr>
      <w:tr w:rsidR="007C5133" w:rsidRPr="00E01712" w14:paraId="1F236C66" w14:textId="77777777" w:rsidTr="00246CF6">
        <w:trPr>
          <w:trHeight w:val="794"/>
        </w:trPr>
        <w:tc>
          <w:tcPr>
            <w:tcW w:w="1701" w:type="dxa"/>
            <w:vMerge/>
          </w:tcPr>
          <w:p w14:paraId="1A7D8E4C" w14:textId="77777777" w:rsidR="007C5133" w:rsidRPr="00E01712" w:rsidRDefault="007C5133" w:rsidP="007C5133">
            <w:pPr>
              <w:spacing w:after="0"/>
              <w:rPr>
                <w:rFonts w:ascii="Arial" w:hAnsi="Arial" w:cs="Arial"/>
                <w:b/>
                <w:color w:val="auto"/>
              </w:rPr>
            </w:pPr>
          </w:p>
        </w:tc>
        <w:tc>
          <w:tcPr>
            <w:tcW w:w="7224" w:type="dxa"/>
          </w:tcPr>
          <w:p w14:paraId="5DC8CA61"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 xml:space="preserve"> »Izvajalec mora izvršiti usposabljanje osebja naročnika za upravljanje in vzdrževanje del do obsega, ki je določen v tehničnih zahtevah naročnika. Če Pogodba določa, da je treba usposabljanje izvršiti pred prevzemom, se dela ne štejejo za izvršena za namen prevzema v okviru </w:t>
            </w:r>
            <w:proofErr w:type="spellStart"/>
            <w:r w:rsidRPr="00E01712">
              <w:rPr>
                <w:rFonts w:ascii="Arial" w:hAnsi="Arial" w:cs="Arial"/>
                <w:color w:val="auto"/>
              </w:rPr>
              <w:t>podčlena</w:t>
            </w:r>
            <w:proofErr w:type="spellEnd"/>
            <w:r w:rsidRPr="00E01712">
              <w:rPr>
                <w:rFonts w:ascii="Arial" w:hAnsi="Arial" w:cs="Arial"/>
                <w:color w:val="auto"/>
              </w:rPr>
              <w:t xml:space="preserve"> 10.1 [Prevzem del in odsekov], dokler ni zaključeno usposabljanje.</w:t>
            </w:r>
          </w:p>
          <w:p w14:paraId="7B08E418" w14:textId="77777777" w:rsidR="007C5133" w:rsidRPr="00E01712" w:rsidRDefault="007C5133" w:rsidP="007C5133">
            <w:pPr>
              <w:spacing w:after="0"/>
              <w:jc w:val="both"/>
              <w:rPr>
                <w:rFonts w:ascii="Arial" w:hAnsi="Arial" w:cs="Arial"/>
                <w:color w:val="auto"/>
              </w:rPr>
            </w:pPr>
          </w:p>
        </w:tc>
      </w:tr>
      <w:tr w:rsidR="007C5133" w:rsidRPr="00E01712" w14:paraId="5E648ACA" w14:textId="77777777" w:rsidTr="00246CF6">
        <w:trPr>
          <w:trHeight w:val="397"/>
        </w:trPr>
        <w:tc>
          <w:tcPr>
            <w:tcW w:w="1701" w:type="dxa"/>
            <w:vMerge w:val="restart"/>
          </w:tcPr>
          <w:p w14:paraId="2D024C50" w14:textId="77777777" w:rsidR="007C5133" w:rsidRPr="00E01712" w:rsidRDefault="007C5133" w:rsidP="007C5133">
            <w:pPr>
              <w:spacing w:after="0"/>
              <w:rPr>
                <w:rFonts w:ascii="Arial" w:hAnsi="Arial" w:cs="Arial"/>
                <w:b/>
                <w:color w:val="auto"/>
              </w:rPr>
            </w:pPr>
            <w:r w:rsidRPr="00E01712">
              <w:rPr>
                <w:rFonts w:ascii="Arial" w:hAnsi="Arial" w:cs="Arial"/>
                <w:b/>
                <w:color w:val="auto"/>
              </w:rPr>
              <w:t>5.6</w:t>
            </w:r>
          </w:p>
        </w:tc>
        <w:tc>
          <w:tcPr>
            <w:tcW w:w="7224" w:type="dxa"/>
          </w:tcPr>
          <w:p w14:paraId="4C3668F0" w14:textId="77777777" w:rsidR="007C5133" w:rsidRPr="00E01712" w:rsidRDefault="007C5133" w:rsidP="007C5133">
            <w:pPr>
              <w:spacing w:after="0"/>
              <w:rPr>
                <w:rFonts w:ascii="Arial" w:hAnsi="Arial" w:cs="Arial"/>
                <w:b/>
                <w:color w:val="auto"/>
              </w:rPr>
            </w:pPr>
            <w:r w:rsidRPr="00E01712">
              <w:rPr>
                <w:rFonts w:ascii="Arial" w:hAnsi="Arial" w:cs="Arial"/>
                <w:b/>
                <w:color w:val="7030A0"/>
              </w:rPr>
              <w:t>Dokumenti izvedenih del</w:t>
            </w:r>
          </w:p>
        </w:tc>
      </w:tr>
      <w:tr w:rsidR="007C5133" w:rsidRPr="00E01712" w14:paraId="10478C98" w14:textId="77777777" w:rsidTr="00246CF6">
        <w:trPr>
          <w:trHeight w:val="794"/>
        </w:trPr>
        <w:tc>
          <w:tcPr>
            <w:tcW w:w="1701" w:type="dxa"/>
            <w:vMerge/>
          </w:tcPr>
          <w:p w14:paraId="522D4BC9" w14:textId="77777777" w:rsidR="007C5133" w:rsidRPr="00E01712" w:rsidRDefault="007C5133" w:rsidP="007C5133">
            <w:pPr>
              <w:spacing w:after="0"/>
              <w:rPr>
                <w:rFonts w:ascii="Arial" w:hAnsi="Arial" w:cs="Arial"/>
                <w:b/>
                <w:color w:val="auto"/>
              </w:rPr>
            </w:pPr>
          </w:p>
        </w:tc>
        <w:tc>
          <w:tcPr>
            <w:tcW w:w="7224" w:type="dxa"/>
          </w:tcPr>
          <w:p w14:paraId="2EC14725"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 xml:space="preserve"> »Izvajalec mora pri izvajanju del izdelovati in stalno ažurirati popoln komplet poročil o izvedenih delih, ki kažejo natančne lokacije izvedenih del, dimenzije in detajle del tako, kot so izvedena. Ta poročila je treba hraniti na gradbišču in uporabljati izključno za namene tega </w:t>
            </w:r>
            <w:proofErr w:type="spellStart"/>
            <w:r w:rsidRPr="00E01712">
              <w:rPr>
                <w:rFonts w:ascii="Arial" w:hAnsi="Arial" w:cs="Arial"/>
                <w:color w:val="auto"/>
              </w:rPr>
              <w:t>podčlena</w:t>
            </w:r>
            <w:proofErr w:type="spellEnd"/>
            <w:r w:rsidRPr="00E01712">
              <w:rPr>
                <w:rFonts w:ascii="Arial" w:hAnsi="Arial" w:cs="Arial"/>
                <w:color w:val="auto"/>
              </w:rPr>
              <w:t>. Pred začetkom preskusov ob dokončanju se dve kopiji dostavita inženirju.</w:t>
            </w:r>
          </w:p>
          <w:p w14:paraId="47D32A36" w14:textId="77777777" w:rsidR="007C5133" w:rsidRPr="00E01712" w:rsidRDefault="007C5133" w:rsidP="007C5133">
            <w:pPr>
              <w:spacing w:after="0"/>
              <w:jc w:val="both"/>
              <w:rPr>
                <w:rFonts w:ascii="Arial" w:hAnsi="Arial" w:cs="Arial"/>
                <w:color w:val="auto"/>
              </w:rPr>
            </w:pPr>
          </w:p>
          <w:p w14:paraId="0B07364F"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 xml:space="preserve">Razen tega mora izvajalec inženirju dostaviti tudi izvedbene risbe, ki prikazujejo vsa dela tako, kot so izvedena, in jih inženirju predložiti v pregled v skladu s </w:t>
            </w:r>
            <w:proofErr w:type="spellStart"/>
            <w:r w:rsidRPr="00E01712">
              <w:rPr>
                <w:rFonts w:ascii="Arial" w:hAnsi="Arial" w:cs="Arial"/>
                <w:color w:val="auto"/>
              </w:rPr>
              <w:t>podčlenom</w:t>
            </w:r>
            <w:proofErr w:type="spellEnd"/>
            <w:r w:rsidRPr="00E01712">
              <w:rPr>
                <w:rFonts w:ascii="Arial" w:hAnsi="Arial" w:cs="Arial"/>
                <w:color w:val="auto"/>
              </w:rPr>
              <w:t xml:space="preserve"> 5.2 [Dokumenti izvajalca]. Izvajalec mora pridobiti odobritev inženirja glede dimenzij, sistema referenčnih točk in drugih pomembnih detajlov.</w:t>
            </w:r>
          </w:p>
          <w:p w14:paraId="2EBB1C43" w14:textId="77777777" w:rsidR="007C5133" w:rsidRPr="00E01712" w:rsidRDefault="007C5133" w:rsidP="007C5133">
            <w:pPr>
              <w:spacing w:after="0"/>
              <w:jc w:val="both"/>
              <w:rPr>
                <w:rFonts w:ascii="Arial" w:hAnsi="Arial" w:cs="Arial"/>
                <w:color w:val="auto"/>
              </w:rPr>
            </w:pPr>
          </w:p>
          <w:p w14:paraId="5B380C95"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 xml:space="preserve">Pred izstavitvijo Potrdila o prevzemu, mora izvajalec v skladu s tehničnimi zahtevami naročnika dostaviti inženirju navedeno število in vrste kopij ustreznih izvedbenih risb. Dela se ne štejejo za dokončana za namen prevzema v skladu s </w:t>
            </w:r>
            <w:proofErr w:type="spellStart"/>
            <w:r w:rsidRPr="00E01712">
              <w:rPr>
                <w:rFonts w:ascii="Arial" w:hAnsi="Arial" w:cs="Arial"/>
                <w:color w:val="auto"/>
              </w:rPr>
              <w:t>podčlenom</w:t>
            </w:r>
            <w:proofErr w:type="spellEnd"/>
            <w:r w:rsidRPr="00E01712">
              <w:rPr>
                <w:rFonts w:ascii="Arial" w:hAnsi="Arial" w:cs="Arial"/>
                <w:color w:val="auto"/>
              </w:rPr>
              <w:t xml:space="preserve"> 10.1 [Prevzem del in odsekov], dokler inženir ni prejel teh dokumentov.</w:t>
            </w:r>
          </w:p>
        </w:tc>
      </w:tr>
      <w:tr w:rsidR="007C5133" w:rsidRPr="00E01712" w14:paraId="5633A48A" w14:textId="77777777" w:rsidTr="00246CF6">
        <w:trPr>
          <w:trHeight w:val="397"/>
        </w:trPr>
        <w:tc>
          <w:tcPr>
            <w:tcW w:w="1701" w:type="dxa"/>
            <w:vMerge w:val="restart"/>
          </w:tcPr>
          <w:p w14:paraId="23E95C3E" w14:textId="77777777" w:rsidR="007C5133" w:rsidRPr="00E01712" w:rsidRDefault="007C5133" w:rsidP="007C5133">
            <w:pPr>
              <w:spacing w:after="0"/>
              <w:rPr>
                <w:rFonts w:ascii="Arial" w:hAnsi="Arial" w:cs="Arial"/>
                <w:b/>
                <w:color w:val="auto"/>
              </w:rPr>
            </w:pPr>
            <w:r w:rsidRPr="00E01712">
              <w:rPr>
                <w:rFonts w:ascii="Arial" w:hAnsi="Arial" w:cs="Arial"/>
                <w:b/>
                <w:color w:val="auto"/>
              </w:rPr>
              <w:t>5.7</w:t>
            </w:r>
          </w:p>
        </w:tc>
        <w:tc>
          <w:tcPr>
            <w:tcW w:w="7224" w:type="dxa"/>
          </w:tcPr>
          <w:p w14:paraId="4A8472C4" w14:textId="77777777" w:rsidR="007C5133" w:rsidRPr="00E01712" w:rsidRDefault="007C5133" w:rsidP="007C5133">
            <w:pPr>
              <w:spacing w:after="0"/>
              <w:rPr>
                <w:rFonts w:ascii="Arial" w:hAnsi="Arial" w:cs="Arial"/>
                <w:b/>
                <w:color w:val="auto"/>
              </w:rPr>
            </w:pPr>
            <w:r w:rsidRPr="00E01712">
              <w:rPr>
                <w:rFonts w:ascii="Arial" w:hAnsi="Arial" w:cs="Arial"/>
                <w:b/>
                <w:color w:val="7030A0"/>
              </w:rPr>
              <w:t>Priročniki za obratovanje in vzdrževanje</w:t>
            </w:r>
          </w:p>
        </w:tc>
      </w:tr>
      <w:tr w:rsidR="007C5133" w:rsidRPr="00E01712" w14:paraId="21ACE769" w14:textId="77777777" w:rsidTr="00246CF6">
        <w:trPr>
          <w:trHeight w:val="794"/>
        </w:trPr>
        <w:tc>
          <w:tcPr>
            <w:tcW w:w="1701" w:type="dxa"/>
            <w:vMerge/>
          </w:tcPr>
          <w:p w14:paraId="163C2C16" w14:textId="77777777" w:rsidR="007C5133" w:rsidRPr="00E01712" w:rsidRDefault="007C5133" w:rsidP="007C5133">
            <w:pPr>
              <w:spacing w:after="0"/>
              <w:rPr>
                <w:rFonts w:ascii="Arial" w:hAnsi="Arial" w:cs="Arial"/>
                <w:b/>
                <w:color w:val="auto"/>
              </w:rPr>
            </w:pPr>
          </w:p>
        </w:tc>
        <w:tc>
          <w:tcPr>
            <w:tcW w:w="7224" w:type="dxa"/>
          </w:tcPr>
          <w:p w14:paraId="1D73F554"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 xml:space="preserve"> »Pred začetkom preskusov ob dokončanju, mora izvajalec dostaviti inženirju začasne priročnike za upravljanje in vzdrževanje, ki so dovolj podrobni, da naročnik lahko upravlja, vzdržuje, odmontira, ponovno sestavi, prilagodi in popravi obratno opremo.</w:t>
            </w:r>
          </w:p>
          <w:p w14:paraId="049746E0" w14:textId="77777777" w:rsidR="007C5133" w:rsidRPr="00E01712" w:rsidRDefault="007C5133" w:rsidP="007C5133">
            <w:pPr>
              <w:spacing w:after="0"/>
              <w:jc w:val="both"/>
              <w:rPr>
                <w:rFonts w:ascii="Arial" w:hAnsi="Arial" w:cs="Arial"/>
                <w:color w:val="auto"/>
              </w:rPr>
            </w:pPr>
          </w:p>
          <w:p w14:paraId="3A86AB0F"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 xml:space="preserve">Dela se ne štejejo za dokončana za namen prevzema v skladu s  </w:t>
            </w:r>
            <w:proofErr w:type="spellStart"/>
            <w:r w:rsidRPr="00E01712">
              <w:rPr>
                <w:rFonts w:ascii="Arial" w:hAnsi="Arial" w:cs="Arial"/>
                <w:color w:val="auto"/>
              </w:rPr>
              <w:t>podčlenom</w:t>
            </w:r>
            <w:proofErr w:type="spellEnd"/>
            <w:r w:rsidRPr="00E01712">
              <w:rPr>
                <w:rFonts w:ascii="Arial" w:hAnsi="Arial" w:cs="Arial"/>
                <w:color w:val="auto"/>
              </w:rPr>
              <w:t xml:space="preserve"> 10.1 [Prevzem del in odsekov], dokler inženir ni prejel končne verzije natančnih priročnikov za upravljanje in vzdrževanje, in vseh drugih priročnikov, ki so navedeni v tehničnih zahtevah naročnika za te namene.</w:t>
            </w:r>
          </w:p>
          <w:p w14:paraId="5B5D3451" w14:textId="77777777" w:rsidR="007C5133" w:rsidRPr="00E01712" w:rsidRDefault="007C5133" w:rsidP="007C5133">
            <w:pPr>
              <w:spacing w:after="0"/>
              <w:jc w:val="both"/>
              <w:rPr>
                <w:rFonts w:ascii="Arial" w:hAnsi="Arial" w:cs="Arial"/>
                <w:color w:val="auto"/>
              </w:rPr>
            </w:pPr>
          </w:p>
        </w:tc>
      </w:tr>
      <w:tr w:rsidR="007C5133" w:rsidRPr="00E01712" w14:paraId="7808728E" w14:textId="77777777" w:rsidTr="00246CF6">
        <w:trPr>
          <w:trHeight w:val="397"/>
        </w:trPr>
        <w:tc>
          <w:tcPr>
            <w:tcW w:w="1701" w:type="dxa"/>
            <w:vMerge w:val="restart"/>
          </w:tcPr>
          <w:p w14:paraId="013674C6" w14:textId="77777777" w:rsidR="007C5133" w:rsidRPr="00E01712" w:rsidRDefault="007C5133" w:rsidP="007C5133">
            <w:pPr>
              <w:spacing w:after="0"/>
              <w:rPr>
                <w:rFonts w:ascii="Arial" w:hAnsi="Arial" w:cs="Arial"/>
                <w:b/>
                <w:color w:val="auto"/>
              </w:rPr>
            </w:pPr>
            <w:r w:rsidRPr="00E01712">
              <w:rPr>
                <w:rFonts w:ascii="Arial" w:hAnsi="Arial" w:cs="Arial"/>
                <w:b/>
                <w:color w:val="auto"/>
              </w:rPr>
              <w:t>5.8</w:t>
            </w:r>
          </w:p>
        </w:tc>
        <w:tc>
          <w:tcPr>
            <w:tcW w:w="7224" w:type="dxa"/>
          </w:tcPr>
          <w:p w14:paraId="212A8A4D" w14:textId="77777777" w:rsidR="007C5133" w:rsidRPr="00E01712" w:rsidRDefault="007C5133" w:rsidP="007C5133">
            <w:pPr>
              <w:spacing w:after="0"/>
              <w:rPr>
                <w:rFonts w:ascii="Arial" w:hAnsi="Arial" w:cs="Arial"/>
                <w:b/>
                <w:color w:val="auto"/>
              </w:rPr>
            </w:pPr>
            <w:r w:rsidRPr="00E01712">
              <w:rPr>
                <w:rFonts w:ascii="Arial" w:hAnsi="Arial" w:cs="Arial"/>
                <w:b/>
                <w:color w:val="7030A0"/>
              </w:rPr>
              <w:t>Napaka v projektu</w:t>
            </w:r>
          </w:p>
        </w:tc>
      </w:tr>
      <w:tr w:rsidR="007C5133" w:rsidRPr="00E01712" w14:paraId="67569D82" w14:textId="77777777" w:rsidTr="00246CF6">
        <w:trPr>
          <w:trHeight w:val="794"/>
        </w:trPr>
        <w:tc>
          <w:tcPr>
            <w:tcW w:w="1701" w:type="dxa"/>
            <w:vMerge/>
          </w:tcPr>
          <w:p w14:paraId="771F9AF8" w14:textId="77777777" w:rsidR="007C5133" w:rsidRPr="00E01712" w:rsidRDefault="007C5133" w:rsidP="007C5133">
            <w:pPr>
              <w:spacing w:after="0"/>
              <w:rPr>
                <w:rFonts w:ascii="Arial" w:hAnsi="Arial" w:cs="Arial"/>
                <w:b/>
                <w:color w:val="auto"/>
              </w:rPr>
            </w:pPr>
          </w:p>
        </w:tc>
        <w:tc>
          <w:tcPr>
            <w:tcW w:w="7224" w:type="dxa"/>
          </w:tcPr>
          <w:p w14:paraId="12891B8D"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 xml:space="preserve"> »Če se v dokumentih izvajalca ali v dokumentih, ki bi jih izvajalec moral recenzirati in za katere je prevzel odgovornost v skladu s to Pogodbo odkrijejo napake, pomanjkljivosti, dvoumnosti, nedoslednosti ali druge pomanjkljivosti, je le-te in dela treba popraviti na stroške izvajalca ne glede na odobritev ali soglasje v skladu s tem členom ter ne glede na </w:t>
            </w:r>
            <w:r w:rsidRPr="00E01712">
              <w:rPr>
                <w:rFonts w:ascii="Arial" w:hAnsi="Arial" w:cs="Arial"/>
                <w:color w:val="auto"/>
              </w:rPr>
              <w:lastRenderedPageBreak/>
              <w:t>dejstvo, da je bila projektna dokumentacija pripravljena s strani projektanta, ki ga je angažiral naročnik.«</w:t>
            </w:r>
          </w:p>
          <w:p w14:paraId="30F2A2A7" w14:textId="77777777" w:rsidR="007C5133" w:rsidRPr="00E01712" w:rsidRDefault="007C5133" w:rsidP="007C5133">
            <w:pPr>
              <w:spacing w:after="0"/>
              <w:jc w:val="both"/>
              <w:rPr>
                <w:rFonts w:ascii="Arial" w:hAnsi="Arial" w:cs="Arial"/>
                <w:color w:val="auto"/>
              </w:rPr>
            </w:pPr>
          </w:p>
        </w:tc>
      </w:tr>
    </w:tbl>
    <w:p w14:paraId="00E570F4" w14:textId="77777777" w:rsidR="007C5133" w:rsidRPr="00E01712" w:rsidRDefault="007C5133" w:rsidP="007C5133">
      <w:pPr>
        <w:spacing w:after="0"/>
        <w:rPr>
          <w:rFonts w:ascii="Arial" w:hAnsi="Arial" w:cs="Arial"/>
          <w:color w:val="auto"/>
        </w:rPr>
      </w:pPr>
    </w:p>
    <w:tbl>
      <w:tblPr>
        <w:tblStyle w:val="Tabelamre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7C5133" w:rsidRPr="00E01712" w14:paraId="1F4758A5" w14:textId="77777777" w:rsidTr="00246CF6">
        <w:trPr>
          <w:trHeight w:val="567"/>
        </w:trPr>
        <w:tc>
          <w:tcPr>
            <w:tcW w:w="1701" w:type="dxa"/>
            <w:vAlign w:val="center"/>
          </w:tcPr>
          <w:p w14:paraId="7D2AE341" w14:textId="77777777" w:rsidR="007C5133" w:rsidRPr="00E01712" w:rsidRDefault="007C5133" w:rsidP="007C5133">
            <w:pPr>
              <w:spacing w:after="0"/>
              <w:rPr>
                <w:rFonts w:ascii="Arial" w:hAnsi="Arial" w:cs="Arial"/>
                <w:color w:val="auto"/>
              </w:rPr>
            </w:pPr>
            <w:bookmarkStart w:id="137" w:name="_Hlk507413914"/>
            <w:r w:rsidRPr="00E01712">
              <w:rPr>
                <w:rFonts w:ascii="Arial" w:hAnsi="Arial" w:cs="Arial"/>
                <w:b/>
                <w:color w:val="auto"/>
              </w:rPr>
              <w:t>6</w:t>
            </w:r>
          </w:p>
        </w:tc>
        <w:tc>
          <w:tcPr>
            <w:tcW w:w="7224" w:type="dxa"/>
            <w:vAlign w:val="center"/>
          </w:tcPr>
          <w:p w14:paraId="715D31AB" w14:textId="77777777" w:rsidR="007C5133" w:rsidRPr="00E01712" w:rsidRDefault="007C5133" w:rsidP="007C5133">
            <w:pPr>
              <w:spacing w:after="0"/>
              <w:rPr>
                <w:rFonts w:ascii="Arial" w:hAnsi="Arial" w:cs="Arial"/>
                <w:b/>
                <w:color w:val="541C72"/>
              </w:rPr>
            </w:pPr>
            <w:r w:rsidRPr="00E01712">
              <w:rPr>
                <w:rFonts w:ascii="Arial" w:hAnsi="Arial" w:cs="Arial"/>
                <w:b/>
                <w:color w:val="541C72"/>
              </w:rPr>
              <w:t>KADRI IN DELAVCI</w:t>
            </w:r>
          </w:p>
        </w:tc>
      </w:tr>
      <w:tr w:rsidR="007C5133" w:rsidRPr="00E01712" w14:paraId="1F642827" w14:textId="77777777" w:rsidTr="00246CF6">
        <w:trPr>
          <w:trHeight w:val="397"/>
        </w:trPr>
        <w:tc>
          <w:tcPr>
            <w:tcW w:w="1701" w:type="dxa"/>
            <w:vMerge w:val="restart"/>
          </w:tcPr>
          <w:p w14:paraId="0F207E99" w14:textId="77777777" w:rsidR="007C5133" w:rsidRPr="00E01712" w:rsidRDefault="007C5133" w:rsidP="007C5133">
            <w:pPr>
              <w:spacing w:after="0"/>
              <w:rPr>
                <w:rFonts w:ascii="Arial" w:hAnsi="Arial" w:cs="Arial"/>
                <w:b/>
                <w:color w:val="auto"/>
              </w:rPr>
            </w:pPr>
            <w:r w:rsidRPr="00E01712">
              <w:rPr>
                <w:rFonts w:ascii="Arial" w:hAnsi="Arial" w:cs="Arial"/>
                <w:b/>
                <w:color w:val="auto"/>
              </w:rPr>
              <w:t>6.9</w:t>
            </w:r>
          </w:p>
        </w:tc>
        <w:tc>
          <w:tcPr>
            <w:tcW w:w="7224" w:type="dxa"/>
          </w:tcPr>
          <w:p w14:paraId="6CA56016" w14:textId="77777777" w:rsidR="007C5133" w:rsidRPr="00E01712" w:rsidRDefault="007C5133" w:rsidP="007C5133">
            <w:pPr>
              <w:spacing w:after="0"/>
              <w:rPr>
                <w:rFonts w:ascii="Arial" w:hAnsi="Arial" w:cs="Arial"/>
                <w:b/>
                <w:color w:val="auto"/>
              </w:rPr>
            </w:pPr>
            <w:r w:rsidRPr="00E01712">
              <w:rPr>
                <w:rFonts w:ascii="Arial" w:hAnsi="Arial" w:cs="Arial"/>
                <w:b/>
                <w:color w:val="auto"/>
              </w:rPr>
              <w:t>Osebje izvajalca</w:t>
            </w:r>
          </w:p>
        </w:tc>
      </w:tr>
      <w:tr w:rsidR="007C5133" w:rsidRPr="00E01712" w14:paraId="370CA785" w14:textId="77777777" w:rsidTr="00246CF6">
        <w:trPr>
          <w:trHeight w:val="397"/>
        </w:trPr>
        <w:tc>
          <w:tcPr>
            <w:tcW w:w="1701" w:type="dxa"/>
            <w:vMerge/>
          </w:tcPr>
          <w:p w14:paraId="606512E5" w14:textId="77777777" w:rsidR="007C5133" w:rsidRPr="00E01712" w:rsidRDefault="007C5133" w:rsidP="007C5133">
            <w:pPr>
              <w:spacing w:after="0"/>
              <w:rPr>
                <w:rFonts w:ascii="Arial" w:hAnsi="Arial" w:cs="Arial"/>
                <w:b/>
                <w:color w:val="auto"/>
              </w:rPr>
            </w:pPr>
          </w:p>
        </w:tc>
        <w:tc>
          <w:tcPr>
            <w:tcW w:w="7224" w:type="dxa"/>
          </w:tcPr>
          <w:p w14:paraId="2092B3E9" w14:textId="77777777" w:rsidR="007C5133" w:rsidRPr="00E01712" w:rsidRDefault="007C5133" w:rsidP="007C5133">
            <w:pPr>
              <w:spacing w:after="0"/>
              <w:rPr>
                <w:rFonts w:ascii="Arial" w:hAnsi="Arial" w:cs="Arial"/>
                <w:color w:val="auto"/>
              </w:rPr>
            </w:pPr>
            <w:r w:rsidRPr="00E01712">
              <w:rPr>
                <w:rFonts w:ascii="Arial" w:hAnsi="Arial" w:cs="Arial"/>
                <w:color w:val="auto"/>
              </w:rPr>
              <w:t xml:space="preserve">Na koncu </w:t>
            </w:r>
            <w:proofErr w:type="spellStart"/>
            <w:r w:rsidRPr="00E01712">
              <w:rPr>
                <w:rFonts w:ascii="Arial" w:hAnsi="Arial" w:cs="Arial"/>
                <w:color w:val="auto"/>
              </w:rPr>
              <w:t>podčlena</w:t>
            </w:r>
            <w:proofErr w:type="spellEnd"/>
            <w:r w:rsidRPr="00E01712">
              <w:rPr>
                <w:rFonts w:ascii="Arial" w:hAnsi="Arial" w:cs="Arial"/>
                <w:color w:val="auto"/>
              </w:rPr>
              <w:t xml:space="preserve"> </w:t>
            </w:r>
            <w:proofErr w:type="spellStart"/>
            <w:r w:rsidRPr="00E01712">
              <w:rPr>
                <w:rFonts w:ascii="Arial" w:hAnsi="Arial" w:cs="Arial"/>
                <w:color w:val="auto"/>
              </w:rPr>
              <w:t>podčlena</w:t>
            </w:r>
            <w:proofErr w:type="spellEnd"/>
            <w:r w:rsidRPr="00E01712">
              <w:rPr>
                <w:rFonts w:ascii="Arial" w:hAnsi="Arial" w:cs="Arial"/>
                <w:color w:val="auto"/>
              </w:rPr>
              <w:t xml:space="preserve"> 6.9 se doda naslednje besedilo:</w:t>
            </w:r>
          </w:p>
        </w:tc>
      </w:tr>
      <w:tr w:rsidR="007C5133" w:rsidRPr="00E01712" w14:paraId="237E1750" w14:textId="77777777" w:rsidTr="00246CF6">
        <w:trPr>
          <w:trHeight w:val="397"/>
        </w:trPr>
        <w:tc>
          <w:tcPr>
            <w:tcW w:w="1701" w:type="dxa"/>
            <w:vMerge/>
          </w:tcPr>
          <w:p w14:paraId="7B8363CB" w14:textId="77777777" w:rsidR="007C5133" w:rsidRPr="00E01712" w:rsidRDefault="007C5133" w:rsidP="007C5133">
            <w:pPr>
              <w:spacing w:after="0"/>
              <w:rPr>
                <w:rFonts w:ascii="Arial" w:hAnsi="Arial" w:cs="Arial"/>
                <w:b/>
                <w:color w:val="auto"/>
              </w:rPr>
            </w:pPr>
          </w:p>
        </w:tc>
        <w:tc>
          <w:tcPr>
            <w:tcW w:w="7224" w:type="dxa"/>
          </w:tcPr>
          <w:p w14:paraId="7A9851B6"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»Strokovne funkcije, ki so bile razpisane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4083B3C5" w14:textId="77777777" w:rsidR="007C5133" w:rsidRPr="00E01712" w:rsidRDefault="007C5133" w:rsidP="007C5133">
            <w:pPr>
              <w:spacing w:after="0"/>
              <w:jc w:val="both"/>
              <w:rPr>
                <w:rFonts w:ascii="Arial" w:hAnsi="Arial" w:cs="Arial"/>
                <w:color w:val="auto"/>
              </w:rPr>
            </w:pPr>
          </w:p>
          <w:p w14:paraId="179461C3"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Naročnik zahteva, da sta delovodja in odgovorni vodja gradbišča stalno prisotna na gradbišču in sicer dnevno v minimalnem trajanju vsak 6 ur. Odgovorni vodja del mora biti na gradbišču prisoten najmanj dvakrat tedensko, obvezno pa mora biti prisoten na vseh koordinacijskih sestankih ter morebitnih drugih sestankih med naročnikom in izvajalcem.«</w:t>
            </w:r>
          </w:p>
          <w:p w14:paraId="32773D79" w14:textId="77777777" w:rsidR="007C5133" w:rsidRPr="00E01712" w:rsidRDefault="007C5133" w:rsidP="007C5133">
            <w:pPr>
              <w:spacing w:after="0"/>
              <w:jc w:val="both"/>
              <w:rPr>
                <w:rFonts w:ascii="Arial" w:hAnsi="Arial" w:cs="Arial"/>
                <w:color w:val="auto"/>
              </w:rPr>
            </w:pPr>
          </w:p>
        </w:tc>
      </w:tr>
      <w:bookmarkEnd w:id="137"/>
    </w:tbl>
    <w:p w14:paraId="37510F10" w14:textId="77777777" w:rsidR="007C5133" w:rsidRPr="00E01712" w:rsidRDefault="007C5133" w:rsidP="007C5133">
      <w:pPr>
        <w:spacing w:after="0"/>
        <w:rPr>
          <w:rFonts w:ascii="Arial" w:hAnsi="Arial" w:cs="Arial"/>
          <w:color w:val="auto"/>
        </w:rPr>
      </w:pPr>
    </w:p>
    <w:tbl>
      <w:tblPr>
        <w:tblStyle w:val="Tabelamre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7C5133" w:rsidRPr="00E01712" w14:paraId="5186FED3" w14:textId="77777777" w:rsidTr="00246CF6">
        <w:trPr>
          <w:trHeight w:val="567"/>
        </w:trPr>
        <w:tc>
          <w:tcPr>
            <w:tcW w:w="1701" w:type="dxa"/>
            <w:vAlign w:val="center"/>
          </w:tcPr>
          <w:p w14:paraId="3BBB98BA" w14:textId="77777777" w:rsidR="007C5133" w:rsidRPr="00E01712" w:rsidRDefault="007C5133" w:rsidP="007C5133">
            <w:pPr>
              <w:spacing w:after="0"/>
              <w:rPr>
                <w:rFonts w:ascii="Arial" w:hAnsi="Arial" w:cs="Arial"/>
                <w:color w:val="auto"/>
              </w:rPr>
            </w:pPr>
            <w:r w:rsidRPr="00E01712">
              <w:rPr>
                <w:rFonts w:ascii="Arial" w:hAnsi="Arial" w:cs="Arial"/>
                <w:b/>
                <w:color w:val="auto"/>
              </w:rPr>
              <w:t>8</w:t>
            </w:r>
          </w:p>
        </w:tc>
        <w:tc>
          <w:tcPr>
            <w:tcW w:w="7224" w:type="dxa"/>
            <w:vAlign w:val="center"/>
          </w:tcPr>
          <w:p w14:paraId="26DEEF17" w14:textId="77777777" w:rsidR="007C5133" w:rsidRPr="00E01712" w:rsidRDefault="007C5133" w:rsidP="007C5133">
            <w:pPr>
              <w:spacing w:after="0"/>
              <w:rPr>
                <w:rFonts w:ascii="Arial" w:hAnsi="Arial" w:cs="Arial"/>
                <w:b/>
                <w:color w:val="541C72"/>
              </w:rPr>
            </w:pPr>
            <w:r w:rsidRPr="00E01712">
              <w:rPr>
                <w:rFonts w:ascii="Arial" w:hAnsi="Arial" w:cs="Arial"/>
                <w:b/>
                <w:color w:val="541C72"/>
              </w:rPr>
              <w:t>ZAČETEK, ZAMUDE IN USTAVITEV</w:t>
            </w:r>
          </w:p>
        </w:tc>
      </w:tr>
      <w:tr w:rsidR="007C5133" w:rsidRPr="00E01712" w14:paraId="7B9E8FFA" w14:textId="77777777" w:rsidTr="00246CF6">
        <w:trPr>
          <w:trHeight w:val="397"/>
        </w:trPr>
        <w:tc>
          <w:tcPr>
            <w:tcW w:w="1701" w:type="dxa"/>
            <w:vMerge w:val="restart"/>
          </w:tcPr>
          <w:p w14:paraId="42EACAB4" w14:textId="77777777" w:rsidR="007C5133" w:rsidRPr="00E01712" w:rsidRDefault="007C5133" w:rsidP="007C5133">
            <w:pPr>
              <w:spacing w:after="0"/>
              <w:rPr>
                <w:rFonts w:ascii="Arial" w:hAnsi="Arial" w:cs="Arial"/>
                <w:b/>
                <w:color w:val="auto"/>
              </w:rPr>
            </w:pPr>
            <w:r w:rsidRPr="00E01712">
              <w:rPr>
                <w:rFonts w:ascii="Arial" w:hAnsi="Arial" w:cs="Arial"/>
                <w:b/>
                <w:color w:val="auto"/>
              </w:rPr>
              <w:t>8.1</w:t>
            </w:r>
          </w:p>
        </w:tc>
        <w:tc>
          <w:tcPr>
            <w:tcW w:w="7224" w:type="dxa"/>
          </w:tcPr>
          <w:p w14:paraId="446F445D" w14:textId="77777777" w:rsidR="007C5133" w:rsidRPr="00E01712" w:rsidRDefault="007C5133" w:rsidP="007C5133">
            <w:pPr>
              <w:spacing w:after="0"/>
              <w:rPr>
                <w:rFonts w:ascii="Arial" w:hAnsi="Arial" w:cs="Arial"/>
                <w:b/>
                <w:color w:val="auto"/>
              </w:rPr>
            </w:pPr>
            <w:r w:rsidRPr="00E01712">
              <w:rPr>
                <w:rFonts w:ascii="Arial" w:hAnsi="Arial" w:cs="Arial"/>
                <w:b/>
                <w:color w:val="7030A0"/>
              </w:rPr>
              <w:t>Začetek del</w:t>
            </w:r>
          </w:p>
        </w:tc>
      </w:tr>
      <w:tr w:rsidR="007C5133" w:rsidRPr="00E01712" w14:paraId="45565146" w14:textId="77777777" w:rsidTr="00246CF6">
        <w:trPr>
          <w:trHeight w:val="397"/>
        </w:trPr>
        <w:tc>
          <w:tcPr>
            <w:tcW w:w="1701" w:type="dxa"/>
            <w:vMerge/>
          </w:tcPr>
          <w:p w14:paraId="0D06751E" w14:textId="77777777" w:rsidR="007C5133" w:rsidRPr="00E01712" w:rsidRDefault="007C5133" w:rsidP="007C5133">
            <w:pPr>
              <w:spacing w:after="0"/>
              <w:rPr>
                <w:rFonts w:ascii="Arial" w:hAnsi="Arial" w:cs="Arial"/>
                <w:b/>
                <w:color w:val="auto"/>
              </w:rPr>
            </w:pPr>
          </w:p>
        </w:tc>
        <w:tc>
          <w:tcPr>
            <w:tcW w:w="7224" w:type="dxa"/>
          </w:tcPr>
          <w:p w14:paraId="4BC7A6C9" w14:textId="77777777" w:rsidR="007C5133" w:rsidRPr="00E01712" w:rsidRDefault="007C5133" w:rsidP="007C5133">
            <w:pPr>
              <w:spacing w:after="0"/>
              <w:rPr>
                <w:rFonts w:ascii="Arial" w:hAnsi="Arial" w:cs="Arial"/>
                <w:color w:val="auto"/>
              </w:rPr>
            </w:pPr>
            <w:r w:rsidRPr="00E01712">
              <w:rPr>
                <w:rFonts w:ascii="Arial" w:hAnsi="Arial" w:cs="Arial"/>
                <w:color w:val="auto"/>
              </w:rPr>
              <w:t xml:space="preserve">Prvi odstavek </w:t>
            </w:r>
            <w:proofErr w:type="spellStart"/>
            <w:r w:rsidRPr="00E01712">
              <w:rPr>
                <w:rFonts w:ascii="Arial" w:hAnsi="Arial" w:cs="Arial"/>
                <w:color w:val="auto"/>
              </w:rPr>
              <w:t>podčlena</w:t>
            </w:r>
            <w:proofErr w:type="spellEnd"/>
            <w:r w:rsidRPr="00E01712">
              <w:rPr>
                <w:rFonts w:ascii="Arial" w:hAnsi="Arial" w:cs="Arial"/>
                <w:color w:val="auto"/>
              </w:rPr>
              <w:t xml:space="preserve"> 8.1 se spremeni tako, da se glasi:</w:t>
            </w:r>
          </w:p>
        </w:tc>
      </w:tr>
      <w:tr w:rsidR="007C5133" w:rsidRPr="00E01712" w14:paraId="3F5389AD" w14:textId="77777777" w:rsidTr="00246CF6">
        <w:trPr>
          <w:trHeight w:val="397"/>
        </w:trPr>
        <w:tc>
          <w:tcPr>
            <w:tcW w:w="1701" w:type="dxa"/>
            <w:vMerge/>
          </w:tcPr>
          <w:p w14:paraId="1B78C59F" w14:textId="77777777" w:rsidR="007C5133" w:rsidRPr="00E01712" w:rsidRDefault="007C5133" w:rsidP="007C5133">
            <w:pPr>
              <w:spacing w:after="0"/>
              <w:rPr>
                <w:rFonts w:ascii="Arial" w:hAnsi="Arial" w:cs="Arial"/>
                <w:b/>
                <w:color w:val="auto"/>
              </w:rPr>
            </w:pPr>
          </w:p>
        </w:tc>
        <w:tc>
          <w:tcPr>
            <w:tcW w:w="7224" w:type="dxa"/>
          </w:tcPr>
          <w:p w14:paraId="03421A6A"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»Inženir mora izvajalca obvestiti o datumu začetka vsaj 7 dni prej. Če ni drugače določeno v Posebnih pogojih, mora biti datum začetka v roku 15 dni po pravnomočnosti odločitve o oddaji javnega naročila.«</w:t>
            </w:r>
          </w:p>
          <w:p w14:paraId="19FC0A16" w14:textId="77777777" w:rsidR="007C5133" w:rsidRPr="00E01712" w:rsidRDefault="007C5133" w:rsidP="007C5133">
            <w:pPr>
              <w:spacing w:after="0"/>
              <w:jc w:val="both"/>
              <w:rPr>
                <w:rFonts w:ascii="Arial" w:hAnsi="Arial" w:cs="Arial"/>
                <w:color w:val="auto"/>
              </w:rPr>
            </w:pPr>
          </w:p>
          <w:p w14:paraId="751B9C99"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 xml:space="preserve">Drugi odstavek ostaja nespremenjen. </w:t>
            </w:r>
          </w:p>
        </w:tc>
      </w:tr>
    </w:tbl>
    <w:p w14:paraId="02D58180" w14:textId="77777777" w:rsidR="007C5133" w:rsidRPr="00E01712" w:rsidRDefault="007C5133" w:rsidP="007C5133">
      <w:pPr>
        <w:spacing w:after="0"/>
        <w:rPr>
          <w:rFonts w:ascii="Arial" w:hAnsi="Arial" w:cs="Arial"/>
          <w:color w:val="auto"/>
        </w:rPr>
      </w:pPr>
    </w:p>
    <w:tbl>
      <w:tblPr>
        <w:tblStyle w:val="Tabelamre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7C5133" w:rsidRPr="00E01712" w14:paraId="5AFFF177" w14:textId="77777777" w:rsidTr="00246CF6">
        <w:trPr>
          <w:trHeight w:val="567"/>
        </w:trPr>
        <w:tc>
          <w:tcPr>
            <w:tcW w:w="1701" w:type="dxa"/>
            <w:vAlign w:val="center"/>
          </w:tcPr>
          <w:p w14:paraId="53D5C232" w14:textId="77777777" w:rsidR="007C5133" w:rsidRPr="00E01712" w:rsidRDefault="007C5133" w:rsidP="007C5133">
            <w:pPr>
              <w:spacing w:after="0"/>
              <w:rPr>
                <w:rFonts w:ascii="Arial" w:hAnsi="Arial" w:cs="Arial"/>
                <w:color w:val="auto"/>
              </w:rPr>
            </w:pPr>
            <w:r w:rsidRPr="00E01712">
              <w:rPr>
                <w:rFonts w:ascii="Arial" w:hAnsi="Arial" w:cs="Arial"/>
                <w:b/>
                <w:color w:val="auto"/>
              </w:rPr>
              <w:t>8</w:t>
            </w:r>
          </w:p>
        </w:tc>
        <w:tc>
          <w:tcPr>
            <w:tcW w:w="7224" w:type="dxa"/>
            <w:vAlign w:val="center"/>
          </w:tcPr>
          <w:p w14:paraId="4A87E8EF" w14:textId="77777777" w:rsidR="007C5133" w:rsidRPr="00E01712" w:rsidRDefault="007C5133" w:rsidP="007C5133">
            <w:pPr>
              <w:spacing w:after="0"/>
              <w:rPr>
                <w:rFonts w:ascii="Arial" w:hAnsi="Arial" w:cs="Arial"/>
                <w:b/>
                <w:color w:val="541C72"/>
              </w:rPr>
            </w:pPr>
            <w:r w:rsidRPr="00E01712">
              <w:rPr>
                <w:rFonts w:ascii="Arial" w:hAnsi="Arial" w:cs="Arial"/>
                <w:b/>
                <w:color w:val="541C72"/>
              </w:rPr>
              <w:t>ZAČETEK, ZAMUDE IN USTAVITEV</w:t>
            </w:r>
          </w:p>
        </w:tc>
      </w:tr>
      <w:tr w:rsidR="007C5133" w:rsidRPr="00E01712" w14:paraId="581AC5AD" w14:textId="77777777" w:rsidTr="00246CF6">
        <w:trPr>
          <w:trHeight w:val="397"/>
        </w:trPr>
        <w:tc>
          <w:tcPr>
            <w:tcW w:w="1701" w:type="dxa"/>
            <w:vMerge w:val="restart"/>
          </w:tcPr>
          <w:p w14:paraId="27DF3780" w14:textId="77777777" w:rsidR="007C5133" w:rsidRPr="00E01712" w:rsidRDefault="007C5133" w:rsidP="007C5133">
            <w:pPr>
              <w:spacing w:after="0"/>
              <w:rPr>
                <w:rFonts w:ascii="Arial" w:hAnsi="Arial" w:cs="Arial"/>
                <w:b/>
                <w:color w:val="auto"/>
              </w:rPr>
            </w:pPr>
            <w:r w:rsidRPr="00E01712">
              <w:rPr>
                <w:rFonts w:ascii="Arial" w:hAnsi="Arial" w:cs="Arial"/>
                <w:b/>
                <w:color w:val="auto"/>
              </w:rPr>
              <w:t>8.7</w:t>
            </w:r>
          </w:p>
        </w:tc>
        <w:tc>
          <w:tcPr>
            <w:tcW w:w="7224" w:type="dxa"/>
          </w:tcPr>
          <w:p w14:paraId="3960F81A" w14:textId="77777777" w:rsidR="007C5133" w:rsidRPr="00E01712" w:rsidRDefault="007C5133" w:rsidP="007C5133">
            <w:pPr>
              <w:spacing w:after="0"/>
              <w:rPr>
                <w:rFonts w:ascii="Arial" w:hAnsi="Arial" w:cs="Arial"/>
                <w:b/>
                <w:color w:val="auto"/>
              </w:rPr>
            </w:pPr>
            <w:r w:rsidRPr="00E01712">
              <w:rPr>
                <w:rFonts w:ascii="Arial" w:hAnsi="Arial" w:cs="Arial"/>
                <w:b/>
                <w:color w:val="7030A0"/>
              </w:rPr>
              <w:t>Odškodnina za zamudo</w:t>
            </w:r>
          </w:p>
        </w:tc>
      </w:tr>
      <w:tr w:rsidR="007C5133" w:rsidRPr="00E01712" w14:paraId="0B0D7494" w14:textId="77777777" w:rsidTr="00246CF6">
        <w:trPr>
          <w:trHeight w:val="397"/>
        </w:trPr>
        <w:tc>
          <w:tcPr>
            <w:tcW w:w="1701" w:type="dxa"/>
            <w:vMerge/>
          </w:tcPr>
          <w:p w14:paraId="161E5B96" w14:textId="77777777" w:rsidR="007C5133" w:rsidRPr="00E01712" w:rsidRDefault="007C5133" w:rsidP="007C5133">
            <w:pPr>
              <w:spacing w:after="0"/>
              <w:rPr>
                <w:rFonts w:ascii="Arial" w:hAnsi="Arial" w:cs="Arial"/>
                <w:b/>
                <w:color w:val="auto"/>
              </w:rPr>
            </w:pPr>
          </w:p>
        </w:tc>
        <w:tc>
          <w:tcPr>
            <w:tcW w:w="7224" w:type="dxa"/>
          </w:tcPr>
          <w:p w14:paraId="25AC45E3" w14:textId="77777777" w:rsidR="007C5133" w:rsidRPr="00E01712" w:rsidRDefault="007C5133" w:rsidP="007C5133">
            <w:pPr>
              <w:spacing w:after="0"/>
              <w:jc w:val="both"/>
              <w:rPr>
                <w:rFonts w:ascii="Arial" w:hAnsi="Arial" w:cs="Arial"/>
                <w:b/>
                <w:color w:val="7030A0"/>
              </w:rPr>
            </w:pPr>
            <w:r w:rsidRPr="00E01712">
              <w:rPr>
                <w:rFonts w:ascii="Arial" w:hAnsi="Arial" w:cs="Arial"/>
                <w:color w:val="auto"/>
              </w:rPr>
              <w:t xml:space="preserve">Besedilo naslova </w:t>
            </w:r>
            <w:proofErr w:type="spellStart"/>
            <w:r w:rsidRPr="00E01712">
              <w:rPr>
                <w:rFonts w:ascii="Arial" w:hAnsi="Arial" w:cs="Arial"/>
                <w:color w:val="auto"/>
              </w:rPr>
              <w:t>podčlena</w:t>
            </w:r>
            <w:proofErr w:type="spellEnd"/>
            <w:r w:rsidRPr="00E01712">
              <w:rPr>
                <w:rFonts w:ascii="Arial" w:hAnsi="Arial" w:cs="Arial"/>
                <w:color w:val="auto"/>
              </w:rPr>
              <w:t xml:space="preserve"> se spremeni tako, da se glasi: </w:t>
            </w:r>
            <w:r w:rsidRPr="00E01712">
              <w:rPr>
                <w:rFonts w:ascii="Arial" w:hAnsi="Arial" w:cs="Arial"/>
                <w:b/>
                <w:color w:val="7030A0"/>
              </w:rPr>
              <w:t>Pogodbena kazen</w:t>
            </w:r>
          </w:p>
          <w:p w14:paraId="5D01D860" w14:textId="77777777" w:rsidR="007C5133" w:rsidRPr="00E01712" w:rsidRDefault="007C5133" w:rsidP="007C5133">
            <w:pPr>
              <w:spacing w:after="0"/>
              <w:jc w:val="both"/>
              <w:rPr>
                <w:rFonts w:ascii="Arial" w:hAnsi="Arial" w:cs="Arial"/>
                <w:b/>
                <w:color w:val="7030A0"/>
              </w:rPr>
            </w:pPr>
          </w:p>
          <w:p w14:paraId="2AD6BC95" w14:textId="77777777" w:rsidR="007C5133" w:rsidRPr="00E01712" w:rsidRDefault="007C5133" w:rsidP="007C5133">
            <w:pPr>
              <w:spacing w:after="0"/>
              <w:rPr>
                <w:rFonts w:ascii="Arial" w:hAnsi="Arial" w:cs="Arial"/>
                <w:color w:val="auto"/>
              </w:rPr>
            </w:pPr>
            <w:proofErr w:type="spellStart"/>
            <w:r w:rsidRPr="00E01712">
              <w:rPr>
                <w:rFonts w:ascii="Arial" w:hAnsi="Arial" w:cs="Arial"/>
                <w:color w:val="auto"/>
              </w:rPr>
              <w:t>Podčlen</w:t>
            </w:r>
            <w:proofErr w:type="spellEnd"/>
            <w:r w:rsidRPr="00E01712">
              <w:rPr>
                <w:rFonts w:ascii="Arial" w:hAnsi="Arial" w:cs="Arial"/>
                <w:color w:val="auto"/>
              </w:rPr>
              <w:t xml:space="preserve"> 8.7 se spremeni tako, da se glasi:</w:t>
            </w:r>
          </w:p>
        </w:tc>
      </w:tr>
      <w:tr w:rsidR="007C5133" w:rsidRPr="00E01712" w14:paraId="6D6C86E0" w14:textId="77777777" w:rsidTr="00246CF6">
        <w:trPr>
          <w:trHeight w:val="397"/>
        </w:trPr>
        <w:tc>
          <w:tcPr>
            <w:tcW w:w="1701" w:type="dxa"/>
            <w:vMerge/>
          </w:tcPr>
          <w:p w14:paraId="1E3DFA14" w14:textId="77777777" w:rsidR="007C5133" w:rsidRPr="00E01712" w:rsidRDefault="007C5133" w:rsidP="007C5133">
            <w:pPr>
              <w:spacing w:after="0"/>
              <w:rPr>
                <w:rFonts w:ascii="Arial" w:hAnsi="Arial" w:cs="Arial"/>
                <w:b/>
                <w:color w:val="auto"/>
              </w:rPr>
            </w:pPr>
          </w:p>
        </w:tc>
        <w:tc>
          <w:tcPr>
            <w:tcW w:w="7224" w:type="dxa"/>
          </w:tcPr>
          <w:p w14:paraId="4AAFA077"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 xml:space="preserve">»Če izvajalec ne upošteva </w:t>
            </w:r>
            <w:proofErr w:type="spellStart"/>
            <w:r w:rsidRPr="00E01712">
              <w:rPr>
                <w:rFonts w:ascii="Arial" w:hAnsi="Arial" w:cs="Arial"/>
                <w:color w:val="auto"/>
              </w:rPr>
              <w:t>podčlena</w:t>
            </w:r>
            <w:proofErr w:type="spellEnd"/>
            <w:r w:rsidRPr="00E01712">
              <w:rPr>
                <w:rFonts w:ascii="Arial" w:hAnsi="Arial" w:cs="Arial"/>
                <w:color w:val="auto"/>
              </w:rPr>
              <w:t xml:space="preserve"> 8.2 [Rok za dokončanje], mora za v skladu s </w:t>
            </w:r>
            <w:proofErr w:type="spellStart"/>
            <w:r w:rsidRPr="00E01712">
              <w:rPr>
                <w:rFonts w:ascii="Arial" w:hAnsi="Arial" w:cs="Arial"/>
                <w:color w:val="auto"/>
              </w:rPr>
              <w:t>podčlenom</w:t>
            </w:r>
            <w:proofErr w:type="spellEnd"/>
            <w:r w:rsidRPr="00E01712">
              <w:rPr>
                <w:rFonts w:ascii="Arial" w:hAnsi="Arial" w:cs="Arial"/>
                <w:color w:val="auto"/>
              </w:rPr>
              <w:t xml:space="preserve"> 2.5 [Zahtevki naročnika] naročniku plačati pogodbeno kazen, ki znaša 0,5%  sprejetega pogodbenega zneska v EUR z DDV za vsak dan, ki poteče med rokom za dokončanje iz Pogodbe in datumom, navedenim v Potrdilu o prevzemu. Celotni dolžni znesek po tem </w:t>
            </w:r>
            <w:proofErr w:type="spellStart"/>
            <w:r w:rsidRPr="00E01712">
              <w:rPr>
                <w:rFonts w:ascii="Arial" w:hAnsi="Arial" w:cs="Arial"/>
                <w:color w:val="auto"/>
              </w:rPr>
              <w:t>podčlenu</w:t>
            </w:r>
            <w:proofErr w:type="spellEnd"/>
            <w:r w:rsidRPr="00E01712">
              <w:rPr>
                <w:rFonts w:ascii="Arial" w:hAnsi="Arial" w:cs="Arial"/>
                <w:color w:val="auto"/>
              </w:rPr>
              <w:t xml:space="preserve"> pa ne sme presegati 10% celotnega sprejetega pogodbenega zneska v EUR z DDV.</w:t>
            </w:r>
          </w:p>
          <w:p w14:paraId="4EABCED8" w14:textId="77777777" w:rsidR="007C5133" w:rsidRPr="00E01712" w:rsidRDefault="007C5133" w:rsidP="007C5133">
            <w:pPr>
              <w:spacing w:after="0"/>
              <w:jc w:val="both"/>
              <w:rPr>
                <w:rFonts w:ascii="Arial" w:hAnsi="Arial" w:cs="Arial"/>
                <w:color w:val="auto"/>
              </w:rPr>
            </w:pPr>
          </w:p>
          <w:p w14:paraId="302B179A"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 xml:space="preserve">Če višina vseh izgub in škod, dodatnih stroškov, ki jih je naročnik utrpel po tem, ko je upošteval vse zneske, dolžne izvajalcu v skladu s Pogodbo  presega znesek celotne pogodbene kazni, ima naročnik pravico, da od izvajalca zahteva plačilo tudi te razlike. </w:t>
            </w:r>
          </w:p>
          <w:p w14:paraId="00352E57" w14:textId="77777777" w:rsidR="007C5133" w:rsidRPr="00E01712" w:rsidRDefault="007C5133" w:rsidP="007C5133">
            <w:pPr>
              <w:spacing w:after="0"/>
              <w:jc w:val="both"/>
              <w:rPr>
                <w:rFonts w:ascii="Arial" w:hAnsi="Arial" w:cs="Arial"/>
                <w:color w:val="auto"/>
              </w:rPr>
            </w:pPr>
          </w:p>
          <w:p w14:paraId="133F6659"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V takšnem primeru je naročnik upravičen, da zadrži sredstva za povračilo vseh nastalih stroškov in škode.</w:t>
            </w:r>
          </w:p>
          <w:p w14:paraId="0246144B" w14:textId="77777777" w:rsidR="007C5133" w:rsidRPr="00E01712" w:rsidRDefault="007C5133" w:rsidP="007C5133">
            <w:pPr>
              <w:spacing w:after="0"/>
              <w:jc w:val="both"/>
              <w:rPr>
                <w:rFonts w:ascii="Arial" w:hAnsi="Arial" w:cs="Arial"/>
                <w:color w:val="auto"/>
              </w:rPr>
            </w:pPr>
          </w:p>
          <w:p w14:paraId="55852651"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Naročnik lahko zadrži katerakoli sredstva, ki bi jih bil dolžan plačati izvajalcu.</w:t>
            </w:r>
          </w:p>
          <w:p w14:paraId="701BCFBE" w14:textId="77777777" w:rsidR="007C5133" w:rsidRPr="00E01712" w:rsidRDefault="007C5133" w:rsidP="007C5133">
            <w:pPr>
              <w:spacing w:after="0"/>
              <w:jc w:val="both"/>
              <w:rPr>
                <w:rFonts w:ascii="Arial" w:hAnsi="Arial" w:cs="Arial"/>
                <w:color w:val="auto"/>
              </w:rPr>
            </w:pPr>
          </w:p>
          <w:p w14:paraId="75FD98AB"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 xml:space="preserve">Naročnik ima pravico do te pogodbene kazni tudi v primeru, da odstopi od pogodbe. </w:t>
            </w:r>
          </w:p>
          <w:p w14:paraId="1CD6C0A6" w14:textId="77777777" w:rsidR="007C5133" w:rsidRPr="00E01712" w:rsidRDefault="007C5133" w:rsidP="007C5133">
            <w:pPr>
              <w:spacing w:after="0"/>
              <w:jc w:val="both"/>
              <w:rPr>
                <w:rFonts w:ascii="Arial" w:hAnsi="Arial" w:cs="Arial"/>
                <w:color w:val="auto"/>
              </w:rPr>
            </w:pPr>
          </w:p>
          <w:p w14:paraId="75A962C3"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 xml:space="preserve">V primeru odstopa od Pogodbe v skladu s </w:t>
            </w:r>
            <w:proofErr w:type="spellStart"/>
            <w:r w:rsidRPr="00E01712">
              <w:rPr>
                <w:rFonts w:ascii="Arial" w:hAnsi="Arial" w:cs="Arial"/>
                <w:color w:val="auto"/>
              </w:rPr>
              <w:t>podčlenom</w:t>
            </w:r>
            <w:proofErr w:type="spellEnd"/>
            <w:r w:rsidRPr="00E01712">
              <w:rPr>
                <w:rFonts w:ascii="Arial" w:hAnsi="Arial" w:cs="Arial"/>
                <w:color w:val="auto"/>
              </w:rPr>
              <w:t xml:space="preserve"> 15.2 [Odstop od Pogodbe s strani naročnika] pred dokončanjem del ima naročnik pravico tudi do vseh dodatnih odškodnin zaradi odstopa od pogodbe.</w:t>
            </w:r>
          </w:p>
          <w:p w14:paraId="7E3ED776" w14:textId="77777777" w:rsidR="007C5133" w:rsidRPr="00E01712" w:rsidRDefault="007C5133" w:rsidP="007C5133">
            <w:pPr>
              <w:spacing w:after="0"/>
              <w:jc w:val="both"/>
              <w:rPr>
                <w:rFonts w:ascii="Arial" w:hAnsi="Arial" w:cs="Arial"/>
                <w:color w:val="auto"/>
              </w:rPr>
            </w:pPr>
            <w:bookmarkStart w:id="138" w:name="_Hlk507153247"/>
          </w:p>
          <w:p w14:paraId="42C55820" w14:textId="77777777" w:rsidR="007C5133" w:rsidRDefault="007C5133" w:rsidP="007C5133">
            <w:pPr>
              <w:spacing w:after="0"/>
              <w:jc w:val="both"/>
              <w:rPr>
                <w:rFonts w:ascii="Arial" w:hAnsi="Arial" w:cs="Arial"/>
                <w:color w:val="auto"/>
              </w:rPr>
            </w:pPr>
            <w:r w:rsidRPr="00E01712">
              <w:rPr>
                <w:rFonts w:ascii="Arial" w:hAnsi="Arial" w:cs="Arial"/>
                <w:color w:val="auto"/>
              </w:rPr>
              <w:t xml:space="preserve">Poleg plačila pogodbene kazni iz prejšnjih odstavkov mora izvajalec naročniku plačati tudi dodatno pogodbeno kazen v primeru, da pri preizkusu zrakotesnosti stavbe izmerjena vrednost ne bo v ustrezni višini, ki jo zahteva </w:t>
            </w:r>
            <w:proofErr w:type="spellStart"/>
            <w:r w:rsidRPr="00E01712">
              <w:rPr>
                <w:rFonts w:ascii="Arial" w:hAnsi="Arial" w:cs="Arial"/>
                <w:color w:val="auto"/>
              </w:rPr>
              <w:t>Eko</w:t>
            </w:r>
            <w:proofErr w:type="spellEnd"/>
            <w:r w:rsidRPr="00E01712">
              <w:rPr>
                <w:rFonts w:ascii="Arial" w:hAnsi="Arial" w:cs="Arial"/>
                <w:color w:val="auto"/>
              </w:rPr>
              <w:t xml:space="preserve"> sklad, zaradi česar naročnik ne bi bil upravičen do sredstev sofinanciranja v delu ali celoti. V primeru, da naročnik ne bo upravičen do sredstev sofinanciranja s strani </w:t>
            </w:r>
            <w:proofErr w:type="spellStart"/>
            <w:r w:rsidRPr="00E01712">
              <w:rPr>
                <w:rFonts w:ascii="Arial" w:hAnsi="Arial" w:cs="Arial"/>
                <w:color w:val="auto"/>
              </w:rPr>
              <w:t>Eko</w:t>
            </w:r>
            <w:proofErr w:type="spellEnd"/>
            <w:r w:rsidRPr="00E01712">
              <w:rPr>
                <w:rFonts w:ascii="Arial" w:hAnsi="Arial" w:cs="Arial"/>
                <w:color w:val="auto"/>
              </w:rPr>
              <w:t xml:space="preserve"> sklada iz razloga nedoseganja ustreznih parametrov oziroma meril oziroma če izmerjena vrednost zrakotesnosti stavbe ali druga merila ne bodo ustrezna, je izvajalec dolžan naročniku plačati pogodbeno kazen do polne višine, do katere bi bil naročnik upravičen v primeru, da bi izmerjena vrednost ustrezala zahtevam </w:t>
            </w:r>
            <w:proofErr w:type="spellStart"/>
            <w:r w:rsidRPr="00E01712">
              <w:rPr>
                <w:rFonts w:ascii="Arial" w:hAnsi="Arial" w:cs="Arial"/>
                <w:color w:val="auto"/>
              </w:rPr>
              <w:t>Eko</w:t>
            </w:r>
            <w:proofErr w:type="spellEnd"/>
            <w:r w:rsidRPr="00E01712">
              <w:rPr>
                <w:rFonts w:ascii="Arial" w:hAnsi="Arial" w:cs="Arial"/>
                <w:color w:val="auto"/>
              </w:rPr>
              <w:t xml:space="preserve"> sklada, vendar največ 1.500.000,00 EUR.  </w:t>
            </w:r>
            <w:bookmarkEnd w:id="138"/>
          </w:p>
          <w:p w14:paraId="5634ACCC" w14:textId="77777777" w:rsidR="0030602E" w:rsidRDefault="0030602E" w:rsidP="007C5133">
            <w:pPr>
              <w:spacing w:after="0"/>
              <w:jc w:val="both"/>
              <w:rPr>
                <w:rFonts w:ascii="Arial" w:hAnsi="Arial" w:cs="Arial"/>
                <w:color w:val="auto"/>
              </w:rPr>
            </w:pPr>
          </w:p>
          <w:p w14:paraId="4BDCB730" w14:textId="61D588D5" w:rsidR="0030602E" w:rsidRPr="00E01712" w:rsidRDefault="0030602E" w:rsidP="007C5133">
            <w:pPr>
              <w:spacing w:after="0"/>
              <w:jc w:val="both"/>
              <w:rPr>
                <w:rFonts w:ascii="Arial" w:hAnsi="Arial" w:cs="Arial"/>
                <w:color w:val="auto"/>
              </w:rPr>
            </w:pPr>
            <w:r>
              <w:rPr>
                <w:rFonts w:ascii="Arial" w:hAnsi="Arial" w:cs="Arial"/>
                <w:color w:val="auto"/>
              </w:rPr>
              <w:t xml:space="preserve">Poleg vseh zgoraj navedenih pogodbenih kazni mora </w:t>
            </w:r>
            <w:r w:rsidRPr="0030602E">
              <w:rPr>
                <w:rFonts w:ascii="Arial" w:hAnsi="Arial" w:cs="Arial"/>
                <w:color w:val="auto"/>
              </w:rPr>
              <w:t>izvajalec naročniku plačati tudi dodatno pogodbeno kazen v primeru, da</w:t>
            </w:r>
            <w:r w:rsidRPr="0030602E">
              <w:rPr>
                <w:rFonts w:ascii="Arial" w:hAnsi="Arial" w:cs="Arial"/>
              </w:rPr>
              <w:t xml:space="preserve"> izvajalec </w:t>
            </w:r>
            <w:r w:rsidRPr="0030602E">
              <w:rPr>
                <w:rFonts w:ascii="Arial" w:hAnsi="Arial" w:cs="Arial"/>
                <w:color w:val="auto"/>
              </w:rPr>
              <w:t xml:space="preserve">ne zagotavlja zahtevane prisotnosti delovodje, odgovornega vodja gradbišča ali odgovornega vodje del, kakor je ta opredeljena v </w:t>
            </w:r>
            <w:proofErr w:type="spellStart"/>
            <w:r w:rsidRPr="0030602E">
              <w:rPr>
                <w:rFonts w:ascii="Arial" w:hAnsi="Arial" w:cs="Arial"/>
                <w:color w:val="auto"/>
              </w:rPr>
              <w:t>podčlenu</w:t>
            </w:r>
            <w:proofErr w:type="spellEnd"/>
            <w:r w:rsidRPr="0030602E">
              <w:rPr>
                <w:rFonts w:ascii="Arial" w:hAnsi="Arial" w:cs="Arial"/>
                <w:color w:val="auto"/>
              </w:rPr>
              <w:t xml:space="preserve"> 6.9.</w:t>
            </w:r>
            <w:r>
              <w:rPr>
                <w:rFonts w:ascii="Arial" w:hAnsi="Arial" w:cs="Arial"/>
                <w:color w:val="auto"/>
              </w:rPr>
              <w:t xml:space="preserve"> V takšnem primeru pogodbena kazen znaša 500 EUR po posameznem kadru za vsak dan, ko </w:t>
            </w:r>
            <w:r w:rsidRPr="0030602E">
              <w:rPr>
                <w:rFonts w:ascii="Arial" w:hAnsi="Arial" w:cs="Arial"/>
                <w:color w:val="auto"/>
              </w:rPr>
              <w:t>delovodj</w:t>
            </w:r>
            <w:r>
              <w:rPr>
                <w:rFonts w:ascii="Arial" w:hAnsi="Arial" w:cs="Arial"/>
                <w:color w:val="auto"/>
              </w:rPr>
              <w:t>a</w:t>
            </w:r>
            <w:r w:rsidRPr="0030602E">
              <w:rPr>
                <w:rFonts w:ascii="Arial" w:hAnsi="Arial" w:cs="Arial"/>
                <w:color w:val="auto"/>
              </w:rPr>
              <w:t>, odgovorn</w:t>
            </w:r>
            <w:r>
              <w:rPr>
                <w:rFonts w:ascii="Arial" w:hAnsi="Arial" w:cs="Arial"/>
                <w:color w:val="auto"/>
              </w:rPr>
              <w:t>i</w:t>
            </w:r>
            <w:r w:rsidRPr="0030602E">
              <w:rPr>
                <w:rFonts w:ascii="Arial" w:hAnsi="Arial" w:cs="Arial"/>
                <w:color w:val="auto"/>
              </w:rPr>
              <w:t xml:space="preserve"> vodja </w:t>
            </w:r>
            <w:r w:rsidRPr="0030602E">
              <w:rPr>
                <w:rFonts w:ascii="Arial" w:hAnsi="Arial" w:cs="Arial"/>
                <w:color w:val="auto"/>
              </w:rPr>
              <w:lastRenderedPageBreak/>
              <w:t>gradbišča ali odgovorn</w:t>
            </w:r>
            <w:r>
              <w:rPr>
                <w:rFonts w:ascii="Arial" w:hAnsi="Arial" w:cs="Arial"/>
                <w:color w:val="auto"/>
              </w:rPr>
              <w:t>i</w:t>
            </w:r>
            <w:r w:rsidRPr="0030602E">
              <w:rPr>
                <w:rFonts w:ascii="Arial" w:hAnsi="Arial" w:cs="Arial"/>
                <w:color w:val="auto"/>
              </w:rPr>
              <w:t xml:space="preserve"> vodje del</w:t>
            </w:r>
            <w:r>
              <w:rPr>
                <w:rFonts w:ascii="Arial" w:hAnsi="Arial" w:cs="Arial"/>
                <w:color w:val="auto"/>
              </w:rPr>
              <w:t xml:space="preserve"> kršijo zahtevo v zvezi s prisotnostjo na način, da jih na gradbišču ni, čeprav bi morali biti ter 250 EUR po posameznem za vsak dan, ko so na gradbišču prisotni krajši čas od minimalno zahtevanega.</w:t>
            </w:r>
          </w:p>
        </w:tc>
      </w:tr>
    </w:tbl>
    <w:p w14:paraId="777F226D" w14:textId="4AA94C89" w:rsidR="007C5133" w:rsidRDefault="007C5133" w:rsidP="007C5133">
      <w:pPr>
        <w:spacing w:after="0"/>
        <w:rPr>
          <w:rFonts w:ascii="Arial" w:hAnsi="Arial" w:cs="Arial"/>
          <w:color w:val="auto"/>
        </w:rPr>
      </w:pPr>
    </w:p>
    <w:tbl>
      <w:tblPr>
        <w:tblStyle w:val="Tabelamre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9F7179" w:rsidRPr="00E01712" w14:paraId="3255BDFA" w14:textId="77777777" w:rsidTr="009F7179">
        <w:trPr>
          <w:trHeight w:val="567"/>
        </w:trPr>
        <w:tc>
          <w:tcPr>
            <w:tcW w:w="1701" w:type="dxa"/>
            <w:vAlign w:val="center"/>
          </w:tcPr>
          <w:p w14:paraId="119476C5" w14:textId="55BAE86F" w:rsidR="009F7179" w:rsidRPr="00E01712" w:rsidRDefault="009F7179" w:rsidP="009F7179">
            <w:pPr>
              <w:spacing w:after="0"/>
              <w:rPr>
                <w:rFonts w:ascii="Arial" w:hAnsi="Arial" w:cs="Arial"/>
                <w:color w:val="auto"/>
              </w:rPr>
            </w:pPr>
            <w:r>
              <w:rPr>
                <w:rFonts w:ascii="Arial" w:hAnsi="Arial" w:cs="Arial"/>
                <w:b/>
                <w:color w:val="auto"/>
              </w:rPr>
              <w:t>9</w:t>
            </w:r>
          </w:p>
        </w:tc>
        <w:tc>
          <w:tcPr>
            <w:tcW w:w="7224" w:type="dxa"/>
            <w:vAlign w:val="center"/>
          </w:tcPr>
          <w:p w14:paraId="079D2309" w14:textId="52D8E4BB" w:rsidR="009F7179" w:rsidRPr="00E01712" w:rsidRDefault="009F7179" w:rsidP="009F7179">
            <w:pPr>
              <w:spacing w:after="0"/>
              <w:rPr>
                <w:rFonts w:ascii="Arial" w:hAnsi="Arial" w:cs="Arial"/>
                <w:b/>
                <w:color w:val="541C72"/>
              </w:rPr>
            </w:pPr>
            <w:r>
              <w:rPr>
                <w:rFonts w:ascii="Arial" w:hAnsi="Arial" w:cs="Arial"/>
                <w:b/>
                <w:color w:val="541C72"/>
              </w:rPr>
              <w:t>PRESKUSI OB DOKONČANJU</w:t>
            </w:r>
          </w:p>
        </w:tc>
      </w:tr>
      <w:tr w:rsidR="009F7179" w:rsidRPr="00E01712" w14:paraId="1F4026B8" w14:textId="77777777" w:rsidTr="009F7179">
        <w:trPr>
          <w:trHeight w:val="397"/>
        </w:trPr>
        <w:tc>
          <w:tcPr>
            <w:tcW w:w="1701" w:type="dxa"/>
            <w:vMerge w:val="restart"/>
          </w:tcPr>
          <w:p w14:paraId="1E65F205" w14:textId="5DB5F75D" w:rsidR="009F7179" w:rsidRPr="00E01712" w:rsidRDefault="009F7179" w:rsidP="009F7179">
            <w:pPr>
              <w:spacing w:after="0"/>
              <w:rPr>
                <w:rFonts w:ascii="Arial" w:hAnsi="Arial" w:cs="Arial"/>
                <w:b/>
                <w:color w:val="auto"/>
              </w:rPr>
            </w:pPr>
            <w:r>
              <w:rPr>
                <w:rFonts w:ascii="Arial" w:hAnsi="Arial" w:cs="Arial"/>
                <w:b/>
                <w:color w:val="auto"/>
              </w:rPr>
              <w:t>9</w:t>
            </w:r>
            <w:r w:rsidRPr="00E01712">
              <w:rPr>
                <w:rFonts w:ascii="Arial" w:hAnsi="Arial" w:cs="Arial"/>
                <w:b/>
                <w:color w:val="auto"/>
              </w:rPr>
              <w:t>.1</w:t>
            </w:r>
          </w:p>
        </w:tc>
        <w:tc>
          <w:tcPr>
            <w:tcW w:w="7224" w:type="dxa"/>
          </w:tcPr>
          <w:p w14:paraId="48026742" w14:textId="007F7AE9" w:rsidR="009F7179" w:rsidRPr="00E01712" w:rsidRDefault="009F7179" w:rsidP="009F7179">
            <w:pPr>
              <w:spacing w:after="0"/>
              <w:rPr>
                <w:rFonts w:ascii="Arial" w:hAnsi="Arial" w:cs="Arial"/>
                <w:b/>
                <w:color w:val="auto"/>
              </w:rPr>
            </w:pPr>
            <w:r>
              <w:rPr>
                <w:rFonts w:ascii="Arial" w:hAnsi="Arial" w:cs="Arial"/>
                <w:b/>
                <w:color w:val="7030A0"/>
              </w:rPr>
              <w:t>Obveznosti izvajalca</w:t>
            </w:r>
          </w:p>
        </w:tc>
      </w:tr>
      <w:tr w:rsidR="009F7179" w:rsidRPr="00E01712" w14:paraId="263B8A15" w14:textId="77777777" w:rsidTr="009F7179">
        <w:trPr>
          <w:trHeight w:val="397"/>
        </w:trPr>
        <w:tc>
          <w:tcPr>
            <w:tcW w:w="1701" w:type="dxa"/>
            <w:vMerge/>
          </w:tcPr>
          <w:p w14:paraId="7B1A2F37" w14:textId="77777777" w:rsidR="009F7179" w:rsidRPr="00E01712" w:rsidRDefault="009F7179" w:rsidP="009F7179">
            <w:pPr>
              <w:spacing w:after="0"/>
              <w:rPr>
                <w:rFonts w:ascii="Arial" w:hAnsi="Arial" w:cs="Arial"/>
                <w:b/>
                <w:color w:val="auto"/>
              </w:rPr>
            </w:pPr>
          </w:p>
        </w:tc>
        <w:tc>
          <w:tcPr>
            <w:tcW w:w="7224" w:type="dxa"/>
          </w:tcPr>
          <w:p w14:paraId="36925109" w14:textId="5EBCD8D7" w:rsidR="009F7179" w:rsidRPr="00E01712" w:rsidRDefault="009F7179" w:rsidP="009F7179">
            <w:pPr>
              <w:spacing w:after="0"/>
              <w:rPr>
                <w:rFonts w:ascii="Arial" w:hAnsi="Arial" w:cs="Arial"/>
                <w:color w:val="auto"/>
              </w:rPr>
            </w:pPr>
            <w:r w:rsidRPr="00E01712">
              <w:rPr>
                <w:rFonts w:ascii="Arial" w:hAnsi="Arial" w:cs="Arial"/>
                <w:color w:val="auto"/>
              </w:rPr>
              <w:t xml:space="preserve">Prvi odstavek </w:t>
            </w:r>
            <w:proofErr w:type="spellStart"/>
            <w:r w:rsidRPr="00E01712">
              <w:rPr>
                <w:rFonts w:ascii="Arial" w:hAnsi="Arial" w:cs="Arial"/>
                <w:color w:val="auto"/>
              </w:rPr>
              <w:t>podčlena</w:t>
            </w:r>
            <w:proofErr w:type="spellEnd"/>
            <w:r w:rsidRPr="00E01712">
              <w:rPr>
                <w:rFonts w:ascii="Arial" w:hAnsi="Arial" w:cs="Arial"/>
                <w:color w:val="auto"/>
              </w:rPr>
              <w:t xml:space="preserve"> </w:t>
            </w:r>
            <w:r>
              <w:rPr>
                <w:rFonts w:ascii="Arial" w:hAnsi="Arial" w:cs="Arial"/>
                <w:color w:val="auto"/>
              </w:rPr>
              <w:t>9</w:t>
            </w:r>
            <w:r w:rsidRPr="00E01712">
              <w:rPr>
                <w:rFonts w:ascii="Arial" w:hAnsi="Arial" w:cs="Arial"/>
                <w:color w:val="auto"/>
              </w:rPr>
              <w:t xml:space="preserve">.1 se spremeni tako, da se </w:t>
            </w:r>
            <w:r w:rsidR="00CB3F6A">
              <w:rPr>
                <w:rFonts w:ascii="Arial" w:hAnsi="Arial" w:cs="Arial"/>
                <w:color w:val="auto"/>
              </w:rPr>
              <w:t xml:space="preserve">razdeli v dva odstavka, ki se </w:t>
            </w:r>
            <w:r w:rsidRPr="00E01712">
              <w:rPr>
                <w:rFonts w:ascii="Arial" w:hAnsi="Arial" w:cs="Arial"/>
                <w:color w:val="auto"/>
              </w:rPr>
              <w:t>glasi</w:t>
            </w:r>
            <w:r w:rsidR="00CB3F6A">
              <w:rPr>
                <w:rFonts w:ascii="Arial" w:hAnsi="Arial" w:cs="Arial"/>
                <w:color w:val="auto"/>
              </w:rPr>
              <w:t>ta</w:t>
            </w:r>
            <w:r w:rsidRPr="00E01712">
              <w:rPr>
                <w:rFonts w:ascii="Arial" w:hAnsi="Arial" w:cs="Arial"/>
                <w:color w:val="auto"/>
              </w:rPr>
              <w:t>:</w:t>
            </w:r>
          </w:p>
        </w:tc>
      </w:tr>
      <w:tr w:rsidR="009F7179" w:rsidRPr="00E01712" w14:paraId="27DD2089" w14:textId="77777777" w:rsidTr="009F7179">
        <w:trPr>
          <w:trHeight w:val="397"/>
        </w:trPr>
        <w:tc>
          <w:tcPr>
            <w:tcW w:w="1701" w:type="dxa"/>
            <w:vMerge/>
          </w:tcPr>
          <w:p w14:paraId="552D09DD" w14:textId="77777777" w:rsidR="009F7179" w:rsidRPr="00E01712" w:rsidRDefault="009F7179" w:rsidP="009F7179">
            <w:pPr>
              <w:spacing w:after="0"/>
              <w:rPr>
                <w:rFonts w:ascii="Arial" w:hAnsi="Arial" w:cs="Arial"/>
                <w:b/>
                <w:color w:val="auto"/>
              </w:rPr>
            </w:pPr>
          </w:p>
        </w:tc>
        <w:tc>
          <w:tcPr>
            <w:tcW w:w="7224" w:type="dxa"/>
          </w:tcPr>
          <w:p w14:paraId="53FCE06E" w14:textId="319A1298" w:rsidR="009F7179" w:rsidRDefault="009F7179" w:rsidP="009F7179">
            <w:pPr>
              <w:spacing w:after="0"/>
              <w:jc w:val="both"/>
              <w:rPr>
                <w:rFonts w:ascii="Arial" w:hAnsi="Arial" w:cs="Arial"/>
                <w:color w:val="auto"/>
              </w:rPr>
            </w:pPr>
            <w:r w:rsidRPr="00E01712">
              <w:rPr>
                <w:rFonts w:ascii="Arial" w:hAnsi="Arial" w:cs="Arial"/>
                <w:color w:val="auto"/>
              </w:rPr>
              <w:t>»</w:t>
            </w:r>
            <w:r>
              <w:rPr>
                <w:rFonts w:ascii="Arial" w:hAnsi="Arial" w:cs="Arial"/>
                <w:color w:val="auto"/>
              </w:rPr>
              <w:t xml:space="preserve">Izvajalec mora obveznosti izvesti </w:t>
            </w:r>
            <w:r w:rsidRPr="009F7179">
              <w:rPr>
                <w:rFonts w:ascii="Arial" w:hAnsi="Arial" w:cs="Arial"/>
                <w:color w:val="auto"/>
              </w:rPr>
              <w:t>preizkus zrakotesnosti stavbe, pri čemer mora izmerjena vrednost pri ugotavljanju tesnosti obodnih konstrukcij po standardu SIST EN ISO 9972:2015 znašati: n50 ≤ 0,6 h-1.</w:t>
            </w:r>
            <w:r>
              <w:rPr>
                <w:rFonts w:ascii="Arial" w:hAnsi="Arial" w:cs="Arial"/>
                <w:color w:val="auto"/>
              </w:rPr>
              <w:t xml:space="preserve"> Inženir ima pravico, da kadarkoli tekom gradnje zahteva izvedbo </w:t>
            </w:r>
            <w:r w:rsidRPr="009F7179">
              <w:rPr>
                <w:rFonts w:ascii="Arial" w:hAnsi="Arial" w:cs="Arial"/>
                <w:color w:val="auto"/>
              </w:rPr>
              <w:t>preizkus</w:t>
            </w:r>
            <w:r>
              <w:rPr>
                <w:rFonts w:ascii="Arial" w:hAnsi="Arial" w:cs="Arial"/>
                <w:color w:val="auto"/>
              </w:rPr>
              <w:t>ov</w:t>
            </w:r>
            <w:r w:rsidRPr="009F7179">
              <w:rPr>
                <w:rFonts w:ascii="Arial" w:hAnsi="Arial" w:cs="Arial"/>
                <w:color w:val="auto"/>
              </w:rPr>
              <w:t xml:space="preserve"> zrakotesnosti</w:t>
            </w:r>
            <w:r>
              <w:rPr>
                <w:rFonts w:ascii="Arial" w:hAnsi="Arial" w:cs="Arial"/>
                <w:color w:val="auto"/>
              </w:rPr>
              <w:t xml:space="preserve"> vgrajenih materialov na stroške izvajalca.</w:t>
            </w:r>
          </w:p>
          <w:p w14:paraId="116EB5E2" w14:textId="5F444EE7" w:rsidR="009F7179" w:rsidRDefault="009F7179" w:rsidP="009F7179">
            <w:pPr>
              <w:spacing w:after="0"/>
              <w:jc w:val="both"/>
              <w:rPr>
                <w:rFonts w:ascii="Arial" w:hAnsi="Arial" w:cs="Arial"/>
                <w:color w:val="auto"/>
              </w:rPr>
            </w:pPr>
          </w:p>
          <w:p w14:paraId="5A93EFC6" w14:textId="35FC52B4" w:rsidR="009F7179" w:rsidRDefault="009F7179" w:rsidP="009F7179">
            <w:pPr>
              <w:spacing w:after="0"/>
              <w:jc w:val="both"/>
              <w:rPr>
                <w:rFonts w:ascii="Arial" w:hAnsi="Arial" w:cs="Arial"/>
                <w:color w:val="auto"/>
              </w:rPr>
            </w:pPr>
            <w:r w:rsidRPr="009F7179">
              <w:rPr>
                <w:rFonts w:ascii="Arial" w:hAnsi="Arial" w:cs="Arial"/>
                <w:color w:val="auto"/>
              </w:rPr>
              <w:t xml:space="preserve">Izvajalec bo izvedel preskuse ob dokončanju del v skladu s tem členom in </w:t>
            </w:r>
            <w:proofErr w:type="spellStart"/>
            <w:r w:rsidRPr="009F7179">
              <w:rPr>
                <w:rFonts w:ascii="Arial" w:hAnsi="Arial" w:cs="Arial"/>
                <w:color w:val="auto"/>
              </w:rPr>
              <w:t>podčlenom</w:t>
            </w:r>
            <w:proofErr w:type="spellEnd"/>
            <w:r w:rsidRPr="009F7179">
              <w:rPr>
                <w:rFonts w:ascii="Arial" w:hAnsi="Arial" w:cs="Arial"/>
                <w:color w:val="auto"/>
              </w:rPr>
              <w:t xml:space="preserve"> 7.4 [Preskušanje] po tem, ko bo priskrbel dokumente v skladu s pododstavkom (d) </w:t>
            </w:r>
            <w:proofErr w:type="spellStart"/>
            <w:r w:rsidRPr="009F7179">
              <w:rPr>
                <w:rFonts w:ascii="Arial" w:hAnsi="Arial" w:cs="Arial"/>
                <w:color w:val="auto"/>
              </w:rPr>
              <w:t>podčlena</w:t>
            </w:r>
            <w:proofErr w:type="spellEnd"/>
            <w:r w:rsidRPr="009F7179">
              <w:rPr>
                <w:rFonts w:ascii="Arial" w:hAnsi="Arial" w:cs="Arial"/>
                <w:color w:val="auto"/>
              </w:rPr>
              <w:t xml:space="preserve"> 4.1 [Splošne obveznosti izvajalca].</w:t>
            </w:r>
            <w:r w:rsidR="00A077D9">
              <w:rPr>
                <w:rFonts w:ascii="Arial" w:hAnsi="Arial" w:cs="Arial"/>
                <w:color w:val="auto"/>
              </w:rPr>
              <w:t>«</w:t>
            </w:r>
          </w:p>
          <w:p w14:paraId="3BE05301" w14:textId="273AAF95" w:rsidR="009F7179" w:rsidRPr="00E01712" w:rsidRDefault="009F7179" w:rsidP="009F7179">
            <w:pPr>
              <w:spacing w:after="0"/>
              <w:jc w:val="both"/>
              <w:rPr>
                <w:rFonts w:ascii="Arial" w:hAnsi="Arial" w:cs="Arial"/>
                <w:color w:val="auto"/>
              </w:rPr>
            </w:pPr>
          </w:p>
        </w:tc>
      </w:tr>
    </w:tbl>
    <w:p w14:paraId="5BEA088C" w14:textId="3C56C876" w:rsidR="009F7179" w:rsidRDefault="009F7179" w:rsidP="007C5133">
      <w:pPr>
        <w:spacing w:after="0"/>
        <w:rPr>
          <w:rFonts w:ascii="Arial" w:hAnsi="Arial" w:cs="Arial"/>
          <w:color w:val="auto"/>
        </w:rPr>
      </w:pPr>
    </w:p>
    <w:p w14:paraId="68553C65" w14:textId="77777777" w:rsidR="009F7179" w:rsidRPr="00E01712" w:rsidRDefault="009F7179" w:rsidP="007C5133">
      <w:pPr>
        <w:spacing w:after="0"/>
        <w:rPr>
          <w:rFonts w:ascii="Arial" w:hAnsi="Arial" w:cs="Arial"/>
          <w:color w:val="auto"/>
        </w:rPr>
      </w:pPr>
    </w:p>
    <w:tbl>
      <w:tblPr>
        <w:tblStyle w:val="Tabelamre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7C5133" w:rsidRPr="00E01712" w14:paraId="45EAEE44" w14:textId="77777777" w:rsidTr="00246CF6">
        <w:trPr>
          <w:trHeight w:val="567"/>
        </w:trPr>
        <w:tc>
          <w:tcPr>
            <w:tcW w:w="1701" w:type="dxa"/>
            <w:vAlign w:val="center"/>
          </w:tcPr>
          <w:p w14:paraId="6358B4E5" w14:textId="77777777" w:rsidR="007C5133" w:rsidRPr="00E01712" w:rsidRDefault="007C5133" w:rsidP="007C5133">
            <w:pPr>
              <w:spacing w:after="0"/>
              <w:rPr>
                <w:rFonts w:ascii="Arial" w:hAnsi="Arial" w:cs="Arial"/>
                <w:color w:val="auto"/>
              </w:rPr>
            </w:pPr>
            <w:r w:rsidRPr="00E01712">
              <w:rPr>
                <w:rFonts w:ascii="Arial" w:hAnsi="Arial" w:cs="Arial"/>
                <w:b/>
                <w:color w:val="auto"/>
              </w:rPr>
              <w:t>10</w:t>
            </w:r>
          </w:p>
        </w:tc>
        <w:tc>
          <w:tcPr>
            <w:tcW w:w="7224" w:type="dxa"/>
            <w:vAlign w:val="center"/>
          </w:tcPr>
          <w:p w14:paraId="5D20946C" w14:textId="77777777" w:rsidR="007C5133" w:rsidRPr="00E01712" w:rsidRDefault="007C5133" w:rsidP="007C5133">
            <w:pPr>
              <w:spacing w:after="0"/>
              <w:rPr>
                <w:rFonts w:ascii="Arial" w:hAnsi="Arial" w:cs="Arial"/>
                <w:b/>
                <w:color w:val="541C72"/>
              </w:rPr>
            </w:pPr>
            <w:r w:rsidRPr="00E01712">
              <w:rPr>
                <w:rFonts w:ascii="Arial" w:hAnsi="Arial" w:cs="Arial"/>
                <w:b/>
                <w:color w:val="541C72"/>
              </w:rPr>
              <w:t>PREVZEM S STRANI NAROČNIKA</w:t>
            </w:r>
          </w:p>
        </w:tc>
      </w:tr>
      <w:tr w:rsidR="007C5133" w:rsidRPr="00E01712" w14:paraId="43B1DECC" w14:textId="77777777" w:rsidTr="00246CF6">
        <w:trPr>
          <w:trHeight w:val="397"/>
        </w:trPr>
        <w:tc>
          <w:tcPr>
            <w:tcW w:w="1701" w:type="dxa"/>
            <w:vMerge w:val="restart"/>
          </w:tcPr>
          <w:p w14:paraId="60C38A48" w14:textId="77777777" w:rsidR="007C5133" w:rsidRPr="00E01712" w:rsidRDefault="007C5133" w:rsidP="007C5133">
            <w:pPr>
              <w:spacing w:after="0"/>
              <w:rPr>
                <w:rFonts w:ascii="Arial" w:hAnsi="Arial" w:cs="Arial"/>
                <w:b/>
                <w:color w:val="auto"/>
              </w:rPr>
            </w:pPr>
            <w:r w:rsidRPr="00E01712">
              <w:rPr>
                <w:rFonts w:ascii="Arial" w:hAnsi="Arial" w:cs="Arial"/>
                <w:b/>
                <w:color w:val="auto"/>
              </w:rPr>
              <w:t>10.1</w:t>
            </w:r>
          </w:p>
        </w:tc>
        <w:tc>
          <w:tcPr>
            <w:tcW w:w="7224" w:type="dxa"/>
          </w:tcPr>
          <w:p w14:paraId="489CD55B" w14:textId="77777777" w:rsidR="007C5133" w:rsidRPr="00E01712" w:rsidRDefault="007C5133" w:rsidP="007C5133">
            <w:pPr>
              <w:spacing w:after="0"/>
              <w:rPr>
                <w:rFonts w:ascii="Arial" w:hAnsi="Arial" w:cs="Arial"/>
                <w:b/>
                <w:color w:val="auto"/>
              </w:rPr>
            </w:pPr>
            <w:r w:rsidRPr="00E01712">
              <w:rPr>
                <w:rFonts w:ascii="Arial" w:hAnsi="Arial" w:cs="Arial"/>
                <w:b/>
                <w:color w:val="7030A0"/>
              </w:rPr>
              <w:t>Prevzem del in odsekov del</w:t>
            </w:r>
          </w:p>
        </w:tc>
      </w:tr>
      <w:tr w:rsidR="007C5133" w:rsidRPr="00E01712" w14:paraId="72280386" w14:textId="77777777" w:rsidTr="00246CF6">
        <w:trPr>
          <w:trHeight w:val="397"/>
        </w:trPr>
        <w:tc>
          <w:tcPr>
            <w:tcW w:w="1701" w:type="dxa"/>
            <w:vMerge/>
          </w:tcPr>
          <w:p w14:paraId="19BD10AD" w14:textId="77777777" w:rsidR="007C5133" w:rsidRPr="00E01712" w:rsidRDefault="007C5133" w:rsidP="007C5133">
            <w:pPr>
              <w:spacing w:after="0"/>
              <w:rPr>
                <w:rFonts w:ascii="Arial" w:hAnsi="Arial" w:cs="Arial"/>
                <w:b/>
                <w:color w:val="auto"/>
              </w:rPr>
            </w:pPr>
          </w:p>
        </w:tc>
        <w:tc>
          <w:tcPr>
            <w:tcW w:w="7224" w:type="dxa"/>
          </w:tcPr>
          <w:p w14:paraId="05358B27" w14:textId="77777777" w:rsidR="007C5133" w:rsidRPr="00E01712" w:rsidRDefault="007C5133" w:rsidP="007C5133">
            <w:pPr>
              <w:spacing w:after="0"/>
              <w:rPr>
                <w:rFonts w:ascii="Arial" w:hAnsi="Arial" w:cs="Arial"/>
                <w:color w:val="auto"/>
              </w:rPr>
            </w:pPr>
            <w:r w:rsidRPr="00E01712">
              <w:rPr>
                <w:rFonts w:ascii="Arial" w:hAnsi="Arial" w:cs="Arial"/>
                <w:color w:val="auto"/>
              </w:rPr>
              <w:t xml:space="preserve">Prvi odstavek </w:t>
            </w:r>
            <w:proofErr w:type="spellStart"/>
            <w:r w:rsidRPr="00E01712">
              <w:rPr>
                <w:rFonts w:ascii="Arial" w:hAnsi="Arial" w:cs="Arial"/>
                <w:color w:val="auto"/>
              </w:rPr>
              <w:t>podčlena</w:t>
            </w:r>
            <w:proofErr w:type="spellEnd"/>
            <w:r w:rsidRPr="00E01712">
              <w:rPr>
                <w:rFonts w:ascii="Arial" w:hAnsi="Arial" w:cs="Arial"/>
                <w:color w:val="auto"/>
              </w:rPr>
              <w:t xml:space="preserve"> 10.1 se spremeni tako, da se glasi:</w:t>
            </w:r>
          </w:p>
        </w:tc>
      </w:tr>
      <w:tr w:rsidR="007C5133" w:rsidRPr="00E01712" w14:paraId="21F6756F" w14:textId="77777777" w:rsidTr="00246CF6">
        <w:trPr>
          <w:trHeight w:val="397"/>
        </w:trPr>
        <w:tc>
          <w:tcPr>
            <w:tcW w:w="1701" w:type="dxa"/>
            <w:vMerge/>
          </w:tcPr>
          <w:p w14:paraId="041C19E7" w14:textId="77777777" w:rsidR="007C5133" w:rsidRPr="00E01712" w:rsidRDefault="007C5133" w:rsidP="007C5133">
            <w:pPr>
              <w:spacing w:after="0"/>
              <w:rPr>
                <w:rFonts w:ascii="Arial" w:hAnsi="Arial" w:cs="Arial"/>
                <w:b/>
                <w:color w:val="auto"/>
              </w:rPr>
            </w:pPr>
          </w:p>
        </w:tc>
        <w:tc>
          <w:tcPr>
            <w:tcW w:w="7224" w:type="dxa"/>
          </w:tcPr>
          <w:p w14:paraId="451A6DE3"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 xml:space="preserve">»Z izjemo tega, kar določa </w:t>
            </w:r>
            <w:proofErr w:type="spellStart"/>
            <w:r w:rsidRPr="00E01712">
              <w:rPr>
                <w:rFonts w:ascii="Arial" w:hAnsi="Arial" w:cs="Arial"/>
                <w:color w:val="auto"/>
              </w:rPr>
              <w:t>podčlen</w:t>
            </w:r>
            <w:proofErr w:type="spellEnd"/>
            <w:r w:rsidRPr="00E01712">
              <w:rPr>
                <w:rFonts w:ascii="Arial" w:hAnsi="Arial" w:cs="Arial"/>
                <w:color w:val="auto"/>
              </w:rPr>
              <w:t xml:space="preserve"> 9.4 [Neuspeli preskusi ob dokončanju], naročnik prevzame dela, (i) ko so dokončana v skladu s Pogodbo, vključno z zadevami, opisanimi v </w:t>
            </w:r>
            <w:proofErr w:type="spellStart"/>
            <w:r w:rsidRPr="00E01712">
              <w:rPr>
                <w:rFonts w:ascii="Arial" w:hAnsi="Arial" w:cs="Arial"/>
                <w:color w:val="auto"/>
              </w:rPr>
              <w:t>podčlenu</w:t>
            </w:r>
            <w:proofErr w:type="spellEnd"/>
            <w:r w:rsidRPr="00E01712">
              <w:rPr>
                <w:rFonts w:ascii="Arial" w:hAnsi="Arial" w:cs="Arial"/>
                <w:color w:val="auto"/>
              </w:rPr>
              <w:t xml:space="preserve"> 8.2 [Rok za dokončanje], in z izjemo tega, kar določa pododstavek (a) spodaj; in (ii) ko se izda Potrdilo o prevzemu za dela ali se smatra, da je bilo to izdano v skladu s tem </w:t>
            </w:r>
            <w:proofErr w:type="spellStart"/>
            <w:r w:rsidRPr="00E01712">
              <w:rPr>
                <w:rFonts w:ascii="Arial" w:hAnsi="Arial" w:cs="Arial"/>
                <w:color w:val="auto"/>
              </w:rPr>
              <w:t>podčlenom</w:t>
            </w:r>
            <w:proofErr w:type="spellEnd"/>
            <w:r w:rsidRPr="00E01712">
              <w:rPr>
                <w:rFonts w:ascii="Arial" w:hAnsi="Arial" w:cs="Arial"/>
                <w:color w:val="auto"/>
              </w:rPr>
              <w:t>. Potrdilo o prevzemu ne more biti izdano prej, preden ni pridobljeno uporabno dovoljenje za objekt.«</w:t>
            </w:r>
          </w:p>
        </w:tc>
      </w:tr>
    </w:tbl>
    <w:p w14:paraId="0703E03F" w14:textId="77777777" w:rsidR="007C5133" w:rsidRPr="00E01712" w:rsidRDefault="007C5133" w:rsidP="007C5133">
      <w:pPr>
        <w:spacing w:after="0"/>
        <w:rPr>
          <w:rFonts w:ascii="Arial" w:hAnsi="Arial" w:cs="Arial"/>
          <w:color w:val="auto"/>
        </w:rPr>
      </w:pPr>
    </w:p>
    <w:tbl>
      <w:tblPr>
        <w:tblStyle w:val="Tabelamre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7C5133" w:rsidRPr="00E01712" w14:paraId="3F970F27" w14:textId="77777777" w:rsidTr="00246CF6">
        <w:trPr>
          <w:trHeight w:val="567"/>
        </w:trPr>
        <w:tc>
          <w:tcPr>
            <w:tcW w:w="1701" w:type="dxa"/>
            <w:vAlign w:val="center"/>
          </w:tcPr>
          <w:p w14:paraId="3ABE77DA" w14:textId="77777777" w:rsidR="007C5133" w:rsidRPr="00E01712" w:rsidRDefault="007C5133" w:rsidP="007C5133">
            <w:pPr>
              <w:spacing w:after="0"/>
              <w:rPr>
                <w:rFonts w:ascii="Arial" w:hAnsi="Arial" w:cs="Arial"/>
                <w:color w:val="auto"/>
              </w:rPr>
            </w:pPr>
            <w:r w:rsidRPr="00E01712">
              <w:rPr>
                <w:rFonts w:ascii="Arial" w:hAnsi="Arial" w:cs="Arial"/>
                <w:b/>
                <w:color w:val="auto"/>
              </w:rPr>
              <w:t>11</w:t>
            </w:r>
          </w:p>
        </w:tc>
        <w:tc>
          <w:tcPr>
            <w:tcW w:w="7224" w:type="dxa"/>
            <w:vAlign w:val="center"/>
          </w:tcPr>
          <w:p w14:paraId="3808AB0E" w14:textId="77777777" w:rsidR="007C5133" w:rsidRPr="00E01712" w:rsidRDefault="007C5133" w:rsidP="007C5133">
            <w:pPr>
              <w:spacing w:after="0"/>
              <w:rPr>
                <w:rFonts w:ascii="Arial" w:hAnsi="Arial" w:cs="Arial"/>
                <w:b/>
                <w:color w:val="541C72"/>
              </w:rPr>
            </w:pPr>
            <w:r w:rsidRPr="00E01712">
              <w:rPr>
                <w:rFonts w:ascii="Arial" w:hAnsi="Arial" w:cs="Arial"/>
                <w:b/>
                <w:color w:val="541C72"/>
              </w:rPr>
              <w:t>ODGOVORNOST ZA NAPAKE</w:t>
            </w:r>
          </w:p>
        </w:tc>
      </w:tr>
      <w:tr w:rsidR="007C5133" w:rsidRPr="00E01712" w14:paraId="027125BB" w14:textId="77777777" w:rsidTr="00246CF6">
        <w:trPr>
          <w:trHeight w:val="397"/>
        </w:trPr>
        <w:tc>
          <w:tcPr>
            <w:tcW w:w="1701" w:type="dxa"/>
            <w:vMerge w:val="restart"/>
          </w:tcPr>
          <w:p w14:paraId="212D278F" w14:textId="77777777" w:rsidR="007C5133" w:rsidRPr="00E01712" w:rsidRDefault="007C5133" w:rsidP="007C5133">
            <w:pPr>
              <w:spacing w:after="0"/>
              <w:rPr>
                <w:rFonts w:ascii="Arial" w:hAnsi="Arial" w:cs="Arial"/>
                <w:b/>
                <w:color w:val="auto"/>
              </w:rPr>
            </w:pPr>
            <w:r w:rsidRPr="00E01712">
              <w:rPr>
                <w:rFonts w:ascii="Arial" w:hAnsi="Arial" w:cs="Arial"/>
                <w:b/>
                <w:color w:val="auto"/>
              </w:rPr>
              <w:t>11.12</w:t>
            </w:r>
          </w:p>
        </w:tc>
        <w:tc>
          <w:tcPr>
            <w:tcW w:w="7224" w:type="dxa"/>
          </w:tcPr>
          <w:p w14:paraId="5C534B00" w14:textId="77777777" w:rsidR="007C5133" w:rsidRPr="00E01712" w:rsidRDefault="007C5133" w:rsidP="007C5133">
            <w:pPr>
              <w:spacing w:after="0"/>
              <w:rPr>
                <w:rFonts w:ascii="Arial" w:hAnsi="Arial" w:cs="Arial"/>
                <w:b/>
                <w:color w:val="auto"/>
              </w:rPr>
            </w:pPr>
            <w:r w:rsidRPr="00E01712">
              <w:rPr>
                <w:rFonts w:ascii="Arial" w:hAnsi="Arial" w:cs="Arial"/>
                <w:b/>
                <w:color w:val="7030A0"/>
              </w:rPr>
              <w:t>Garancija za odpravo napak v garancijskem roku</w:t>
            </w:r>
          </w:p>
        </w:tc>
      </w:tr>
      <w:tr w:rsidR="007C5133" w:rsidRPr="00E01712" w14:paraId="0245A9AF" w14:textId="77777777" w:rsidTr="00246CF6">
        <w:trPr>
          <w:trHeight w:val="397"/>
        </w:trPr>
        <w:tc>
          <w:tcPr>
            <w:tcW w:w="1701" w:type="dxa"/>
            <w:vMerge/>
          </w:tcPr>
          <w:p w14:paraId="49C12B88" w14:textId="77777777" w:rsidR="007C5133" w:rsidRPr="00E01712" w:rsidRDefault="007C5133" w:rsidP="007C5133">
            <w:pPr>
              <w:spacing w:after="0"/>
              <w:rPr>
                <w:rFonts w:ascii="Arial" w:hAnsi="Arial" w:cs="Arial"/>
                <w:b/>
                <w:color w:val="auto"/>
              </w:rPr>
            </w:pPr>
          </w:p>
        </w:tc>
        <w:tc>
          <w:tcPr>
            <w:tcW w:w="7224" w:type="dxa"/>
          </w:tcPr>
          <w:p w14:paraId="12AFEDE2" w14:textId="77777777" w:rsidR="007C5133" w:rsidRPr="00E01712" w:rsidRDefault="007C5133" w:rsidP="007C5133">
            <w:pPr>
              <w:spacing w:after="0"/>
              <w:rPr>
                <w:rFonts w:ascii="Arial" w:hAnsi="Arial" w:cs="Arial"/>
                <w:color w:val="auto"/>
              </w:rPr>
            </w:pPr>
            <w:r w:rsidRPr="00E01712">
              <w:rPr>
                <w:rFonts w:ascii="Arial" w:hAnsi="Arial" w:cs="Arial"/>
                <w:color w:val="auto"/>
              </w:rPr>
              <w:t xml:space="preserve">Na koncu 11. člena se doda nov </w:t>
            </w:r>
            <w:proofErr w:type="spellStart"/>
            <w:r w:rsidRPr="00E01712">
              <w:rPr>
                <w:rFonts w:ascii="Arial" w:hAnsi="Arial" w:cs="Arial"/>
                <w:color w:val="auto"/>
              </w:rPr>
              <w:t>podčlen</w:t>
            </w:r>
            <w:proofErr w:type="spellEnd"/>
            <w:r w:rsidRPr="00E01712">
              <w:rPr>
                <w:rFonts w:ascii="Arial" w:hAnsi="Arial" w:cs="Arial"/>
                <w:color w:val="auto"/>
              </w:rPr>
              <w:t xml:space="preserve"> 11.12, ki se glasi:</w:t>
            </w:r>
          </w:p>
        </w:tc>
      </w:tr>
      <w:tr w:rsidR="007C5133" w:rsidRPr="00E01712" w14:paraId="2D6AB09A" w14:textId="77777777" w:rsidTr="00246CF6">
        <w:trPr>
          <w:trHeight w:val="397"/>
        </w:trPr>
        <w:tc>
          <w:tcPr>
            <w:tcW w:w="1701" w:type="dxa"/>
            <w:vMerge/>
          </w:tcPr>
          <w:p w14:paraId="458B42FD" w14:textId="77777777" w:rsidR="007C5133" w:rsidRPr="00E01712" w:rsidRDefault="007C5133" w:rsidP="007C5133">
            <w:pPr>
              <w:spacing w:after="0"/>
              <w:rPr>
                <w:rFonts w:ascii="Arial" w:hAnsi="Arial" w:cs="Arial"/>
                <w:b/>
                <w:color w:val="auto"/>
              </w:rPr>
            </w:pPr>
          </w:p>
        </w:tc>
        <w:tc>
          <w:tcPr>
            <w:tcW w:w="7224" w:type="dxa"/>
          </w:tcPr>
          <w:p w14:paraId="0A95C865"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 xml:space="preserve">»Izvajalec je dolžan najkasneje 30 dni pred iztekom veljavnosti zavarovanja za dobro izvedbo pogodbenih obveznosti naročniku izročiti brezpogojno finančno zavarovanje za odpravo napak v garancijskem roku, v višini 5 % od realizirane vrednosti pogodbe z DDV, sicer se bo </w:t>
            </w:r>
            <w:r w:rsidRPr="00E01712">
              <w:rPr>
                <w:rFonts w:ascii="Arial" w:hAnsi="Arial" w:cs="Arial"/>
                <w:color w:val="auto"/>
              </w:rPr>
              <w:lastRenderedPageBreak/>
              <w:t xml:space="preserve">štelo, da Pogodba ni uspešno izvedena, naročnik pa bo unovčil celotno garancijo za dobro izvedbo pogodbenih obveznosti. </w:t>
            </w:r>
          </w:p>
          <w:p w14:paraId="2F358510" w14:textId="77777777" w:rsidR="007C5133" w:rsidRPr="00E01712" w:rsidRDefault="007C5133" w:rsidP="007C5133">
            <w:pPr>
              <w:spacing w:after="0"/>
              <w:rPr>
                <w:rFonts w:ascii="Arial" w:hAnsi="Arial" w:cs="Arial"/>
                <w:color w:val="auto"/>
              </w:rPr>
            </w:pPr>
          </w:p>
          <w:p w14:paraId="333E7D65"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 xml:space="preserve">Veljavnost finančnega zavarovanja mora znašati štiri leta in 60 dni in mora biti izdano v skladu z vzorcem iz dokumentacije v zvezi z oddajajo javnega naročila. </w:t>
            </w:r>
          </w:p>
          <w:p w14:paraId="7F5D6993" w14:textId="77777777" w:rsidR="007C5133" w:rsidRPr="00E01712" w:rsidRDefault="007C5133" w:rsidP="007C5133">
            <w:pPr>
              <w:spacing w:after="0"/>
              <w:rPr>
                <w:rFonts w:ascii="Arial" w:hAnsi="Arial" w:cs="Arial"/>
                <w:color w:val="auto"/>
              </w:rPr>
            </w:pPr>
          </w:p>
          <w:p w14:paraId="3DA81D18" w14:textId="77777777" w:rsidR="007C5133" w:rsidRPr="00E01712" w:rsidRDefault="007C5133" w:rsidP="007C5133">
            <w:pPr>
              <w:spacing w:after="0"/>
              <w:rPr>
                <w:rFonts w:ascii="Arial" w:hAnsi="Arial" w:cs="Arial"/>
                <w:color w:val="auto"/>
              </w:rPr>
            </w:pPr>
            <w:r w:rsidRPr="00E01712">
              <w:rPr>
                <w:rFonts w:ascii="Arial" w:hAnsi="Arial" w:cs="Arial"/>
                <w:color w:val="auto"/>
              </w:rPr>
              <w:t xml:space="preserve">Zavarovanje za odpravo napak v garancijskem roku naročnik unovči, če izvajalec: </w:t>
            </w:r>
          </w:p>
          <w:p w14:paraId="757102BF" w14:textId="77777777" w:rsidR="007C5133" w:rsidRPr="00E01712" w:rsidRDefault="007C5133" w:rsidP="00515E5B">
            <w:pPr>
              <w:numPr>
                <w:ilvl w:val="0"/>
                <w:numId w:val="50"/>
              </w:numPr>
              <w:spacing w:after="0" w:line="240" w:lineRule="auto"/>
              <w:contextualSpacing/>
              <w:jc w:val="both"/>
              <w:rPr>
                <w:rFonts w:ascii="Arial" w:hAnsi="Arial" w:cs="Arial"/>
                <w:color w:val="auto"/>
              </w:rPr>
            </w:pPr>
            <w:r w:rsidRPr="00E01712">
              <w:rPr>
                <w:rFonts w:ascii="Arial" w:hAnsi="Arial" w:cs="Arial"/>
                <w:color w:val="auto"/>
              </w:rPr>
              <w:t xml:space="preserve">v garancijskem obdobju ne odpravi vseh notificiranih napak na izvršenih storitvah in delih; </w:t>
            </w:r>
          </w:p>
          <w:p w14:paraId="0B836236" w14:textId="77777777" w:rsidR="007C5133" w:rsidRPr="00E01712" w:rsidRDefault="007C5133" w:rsidP="007C5133">
            <w:pPr>
              <w:numPr>
                <w:ilvl w:val="0"/>
                <w:numId w:val="50"/>
              </w:numPr>
              <w:spacing w:after="0" w:line="240" w:lineRule="auto"/>
              <w:contextualSpacing/>
              <w:jc w:val="both"/>
              <w:rPr>
                <w:rFonts w:ascii="Arial" w:hAnsi="Arial" w:cs="Arial"/>
                <w:color w:val="auto"/>
              </w:rPr>
            </w:pPr>
            <w:r w:rsidRPr="00E01712">
              <w:rPr>
                <w:rFonts w:ascii="Arial" w:hAnsi="Arial" w:cs="Arial"/>
                <w:color w:val="auto"/>
              </w:rPr>
              <w:t>če izvedena dela nimajo lastnosti/uporabljenih materialov/certifikatov ali drugih značilnosti, h katerim se je ponudnik zavezal ob predložitvi ponudbe naročniku;</w:t>
            </w:r>
          </w:p>
          <w:p w14:paraId="4A5B58CE" w14:textId="77777777" w:rsidR="007C5133" w:rsidRPr="00E01712" w:rsidRDefault="007C5133" w:rsidP="007C5133">
            <w:pPr>
              <w:numPr>
                <w:ilvl w:val="0"/>
                <w:numId w:val="50"/>
              </w:numPr>
              <w:spacing w:after="0" w:line="240" w:lineRule="auto"/>
              <w:contextualSpacing/>
              <w:jc w:val="both"/>
              <w:rPr>
                <w:rFonts w:ascii="Arial" w:hAnsi="Arial" w:cs="Arial"/>
                <w:color w:val="auto"/>
              </w:rPr>
            </w:pPr>
            <w:r w:rsidRPr="00E01712">
              <w:rPr>
                <w:rFonts w:ascii="Arial" w:hAnsi="Arial" w:cs="Arial"/>
                <w:color w:val="auto"/>
              </w:rPr>
              <w:t>če ima naročnik do izvajalca kakršnokoli terjatev, ki ni bila pobotana iz drugih virov ali plačana s strani izvajalca.«</w:t>
            </w:r>
          </w:p>
        </w:tc>
      </w:tr>
    </w:tbl>
    <w:p w14:paraId="7105CEA5" w14:textId="77777777" w:rsidR="007C5133" w:rsidRPr="00E01712" w:rsidRDefault="007C5133" w:rsidP="007C5133">
      <w:pPr>
        <w:spacing w:after="0"/>
        <w:rPr>
          <w:rFonts w:ascii="Arial" w:hAnsi="Arial" w:cs="Arial"/>
          <w:color w:val="auto"/>
        </w:rPr>
      </w:pPr>
    </w:p>
    <w:tbl>
      <w:tblPr>
        <w:tblStyle w:val="Tabelamre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7C5133" w:rsidRPr="00E01712" w14:paraId="3F034F91" w14:textId="77777777" w:rsidTr="00246CF6">
        <w:trPr>
          <w:trHeight w:val="567"/>
        </w:trPr>
        <w:tc>
          <w:tcPr>
            <w:tcW w:w="1701" w:type="dxa"/>
            <w:vAlign w:val="center"/>
          </w:tcPr>
          <w:p w14:paraId="06D593D2" w14:textId="77777777" w:rsidR="007C5133" w:rsidRPr="00E01712" w:rsidRDefault="007C5133" w:rsidP="007C5133">
            <w:pPr>
              <w:spacing w:after="0"/>
              <w:rPr>
                <w:rFonts w:ascii="Arial" w:hAnsi="Arial" w:cs="Arial"/>
                <w:color w:val="auto"/>
              </w:rPr>
            </w:pPr>
            <w:r w:rsidRPr="00E01712">
              <w:rPr>
                <w:rFonts w:ascii="Arial" w:hAnsi="Arial" w:cs="Arial"/>
                <w:b/>
                <w:color w:val="auto"/>
              </w:rPr>
              <w:t>13</w:t>
            </w:r>
          </w:p>
        </w:tc>
        <w:tc>
          <w:tcPr>
            <w:tcW w:w="7224" w:type="dxa"/>
            <w:vAlign w:val="center"/>
          </w:tcPr>
          <w:p w14:paraId="4A9486C7" w14:textId="77777777" w:rsidR="007C5133" w:rsidRPr="00E01712" w:rsidRDefault="007C5133" w:rsidP="007C5133">
            <w:pPr>
              <w:spacing w:after="0"/>
              <w:rPr>
                <w:rFonts w:ascii="Arial" w:hAnsi="Arial" w:cs="Arial"/>
                <w:b/>
                <w:color w:val="541C72"/>
              </w:rPr>
            </w:pPr>
            <w:r w:rsidRPr="00E01712">
              <w:rPr>
                <w:rFonts w:ascii="Arial" w:hAnsi="Arial" w:cs="Arial"/>
                <w:b/>
                <w:color w:val="541C72"/>
              </w:rPr>
              <w:t>SPREMEMBE IN PRILAGODITVE</w:t>
            </w:r>
          </w:p>
        </w:tc>
      </w:tr>
      <w:tr w:rsidR="007C5133" w:rsidRPr="00E01712" w14:paraId="40A661AD" w14:textId="77777777" w:rsidTr="00246CF6">
        <w:trPr>
          <w:trHeight w:val="397"/>
        </w:trPr>
        <w:tc>
          <w:tcPr>
            <w:tcW w:w="1701" w:type="dxa"/>
            <w:vMerge w:val="restart"/>
          </w:tcPr>
          <w:p w14:paraId="7D104E41" w14:textId="77777777" w:rsidR="007C5133" w:rsidRPr="00E01712" w:rsidRDefault="007C5133" w:rsidP="007C5133">
            <w:pPr>
              <w:spacing w:after="0"/>
              <w:rPr>
                <w:rFonts w:ascii="Arial" w:hAnsi="Arial" w:cs="Arial"/>
                <w:b/>
                <w:color w:val="auto"/>
              </w:rPr>
            </w:pPr>
            <w:r w:rsidRPr="00E01712">
              <w:rPr>
                <w:rFonts w:ascii="Arial" w:hAnsi="Arial" w:cs="Arial"/>
                <w:b/>
                <w:color w:val="auto"/>
              </w:rPr>
              <w:t>13.4</w:t>
            </w:r>
          </w:p>
        </w:tc>
        <w:tc>
          <w:tcPr>
            <w:tcW w:w="7224" w:type="dxa"/>
          </w:tcPr>
          <w:p w14:paraId="759718FC" w14:textId="77777777" w:rsidR="007C5133" w:rsidRPr="00E01712" w:rsidRDefault="007C5133" w:rsidP="007C5133">
            <w:pPr>
              <w:spacing w:after="0"/>
              <w:rPr>
                <w:rFonts w:ascii="Arial" w:hAnsi="Arial" w:cs="Arial"/>
                <w:b/>
                <w:color w:val="auto"/>
              </w:rPr>
            </w:pPr>
            <w:r w:rsidRPr="00E01712">
              <w:rPr>
                <w:rFonts w:ascii="Arial" w:hAnsi="Arial" w:cs="Arial"/>
                <w:b/>
                <w:color w:val="7030A0"/>
              </w:rPr>
              <w:t>Plačilo v veljavnih valutah</w:t>
            </w:r>
          </w:p>
        </w:tc>
      </w:tr>
      <w:tr w:rsidR="007C5133" w:rsidRPr="00E01712" w14:paraId="1BE509AE" w14:textId="77777777" w:rsidTr="00246CF6">
        <w:trPr>
          <w:trHeight w:val="794"/>
        </w:trPr>
        <w:tc>
          <w:tcPr>
            <w:tcW w:w="1701" w:type="dxa"/>
            <w:vMerge/>
          </w:tcPr>
          <w:p w14:paraId="49FDF380" w14:textId="77777777" w:rsidR="007C5133" w:rsidRPr="00E01712" w:rsidRDefault="007C5133" w:rsidP="007C5133">
            <w:pPr>
              <w:spacing w:after="0"/>
              <w:rPr>
                <w:rFonts w:ascii="Arial" w:hAnsi="Arial" w:cs="Arial"/>
                <w:b/>
                <w:color w:val="auto"/>
              </w:rPr>
            </w:pPr>
          </w:p>
        </w:tc>
        <w:tc>
          <w:tcPr>
            <w:tcW w:w="7224" w:type="dxa"/>
          </w:tcPr>
          <w:p w14:paraId="2E73648C" w14:textId="77777777" w:rsidR="007C5133" w:rsidRPr="00E01712" w:rsidRDefault="007C5133" w:rsidP="007C5133">
            <w:pPr>
              <w:spacing w:after="0"/>
              <w:rPr>
                <w:rFonts w:ascii="Arial" w:hAnsi="Arial" w:cs="Arial"/>
                <w:color w:val="auto"/>
              </w:rPr>
            </w:pPr>
            <w:r w:rsidRPr="00E01712">
              <w:rPr>
                <w:rFonts w:ascii="Arial" w:hAnsi="Arial" w:cs="Arial"/>
                <w:color w:val="auto"/>
              </w:rPr>
              <w:t xml:space="preserve">Besedilo </w:t>
            </w:r>
            <w:proofErr w:type="spellStart"/>
            <w:r w:rsidRPr="00E01712">
              <w:rPr>
                <w:rFonts w:ascii="Arial" w:hAnsi="Arial" w:cs="Arial"/>
                <w:color w:val="auto"/>
              </w:rPr>
              <w:t>podčlena</w:t>
            </w:r>
            <w:proofErr w:type="spellEnd"/>
            <w:r w:rsidRPr="00E01712">
              <w:rPr>
                <w:rFonts w:ascii="Arial" w:hAnsi="Arial" w:cs="Arial"/>
                <w:color w:val="auto"/>
              </w:rPr>
              <w:t xml:space="preserve"> 13.4 se izbriše.</w:t>
            </w:r>
          </w:p>
        </w:tc>
      </w:tr>
    </w:tbl>
    <w:p w14:paraId="3CB1223E" w14:textId="77777777" w:rsidR="007C5133" w:rsidRPr="00E01712" w:rsidRDefault="007C5133" w:rsidP="007C5133">
      <w:pPr>
        <w:spacing w:after="0"/>
        <w:rPr>
          <w:rFonts w:ascii="Arial" w:hAnsi="Arial" w:cs="Arial"/>
          <w:color w:val="auto"/>
        </w:rPr>
      </w:pPr>
    </w:p>
    <w:p w14:paraId="727B69AE" w14:textId="77777777" w:rsidR="007C5133" w:rsidRPr="00E01712" w:rsidRDefault="007C5133" w:rsidP="007C5133">
      <w:pPr>
        <w:spacing w:after="0"/>
        <w:rPr>
          <w:rFonts w:ascii="Arial" w:hAnsi="Arial" w:cs="Arial"/>
          <w:color w:val="auto"/>
        </w:rPr>
      </w:pPr>
    </w:p>
    <w:tbl>
      <w:tblPr>
        <w:tblStyle w:val="Tabelamre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7C5133" w:rsidRPr="00E01712" w14:paraId="01B5A333" w14:textId="77777777" w:rsidTr="00246CF6">
        <w:trPr>
          <w:trHeight w:val="567"/>
        </w:trPr>
        <w:tc>
          <w:tcPr>
            <w:tcW w:w="1701" w:type="dxa"/>
            <w:vAlign w:val="center"/>
          </w:tcPr>
          <w:p w14:paraId="03922B28" w14:textId="77777777" w:rsidR="007C5133" w:rsidRPr="00E01712" w:rsidRDefault="007C5133" w:rsidP="007C5133">
            <w:pPr>
              <w:spacing w:after="0"/>
              <w:rPr>
                <w:rFonts w:ascii="Arial" w:hAnsi="Arial" w:cs="Arial"/>
                <w:color w:val="auto"/>
              </w:rPr>
            </w:pPr>
            <w:r w:rsidRPr="00E01712">
              <w:rPr>
                <w:rFonts w:ascii="Arial" w:hAnsi="Arial" w:cs="Arial"/>
                <w:b/>
                <w:color w:val="auto"/>
              </w:rPr>
              <w:t>13</w:t>
            </w:r>
          </w:p>
        </w:tc>
        <w:tc>
          <w:tcPr>
            <w:tcW w:w="7224" w:type="dxa"/>
            <w:vAlign w:val="center"/>
          </w:tcPr>
          <w:p w14:paraId="198E4339" w14:textId="77777777" w:rsidR="007C5133" w:rsidRPr="00E01712" w:rsidRDefault="007C5133" w:rsidP="007C5133">
            <w:pPr>
              <w:spacing w:after="0"/>
              <w:rPr>
                <w:rFonts w:ascii="Arial" w:hAnsi="Arial" w:cs="Arial"/>
                <w:b/>
                <w:color w:val="541C72"/>
              </w:rPr>
            </w:pPr>
            <w:r w:rsidRPr="00E01712">
              <w:rPr>
                <w:rFonts w:ascii="Arial" w:hAnsi="Arial" w:cs="Arial"/>
                <w:b/>
                <w:color w:val="541C72"/>
              </w:rPr>
              <w:t>SPREMEMBE IN PRILAGODITVE</w:t>
            </w:r>
          </w:p>
        </w:tc>
      </w:tr>
      <w:tr w:rsidR="007C5133" w:rsidRPr="00E01712" w14:paraId="4DC18A70" w14:textId="77777777" w:rsidTr="00246CF6">
        <w:trPr>
          <w:trHeight w:val="397"/>
        </w:trPr>
        <w:tc>
          <w:tcPr>
            <w:tcW w:w="1701" w:type="dxa"/>
            <w:vMerge w:val="restart"/>
          </w:tcPr>
          <w:p w14:paraId="30428590" w14:textId="77777777" w:rsidR="007C5133" w:rsidRPr="00E01712" w:rsidRDefault="007C5133" w:rsidP="007C5133">
            <w:pPr>
              <w:spacing w:after="0"/>
              <w:rPr>
                <w:rFonts w:ascii="Arial" w:hAnsi="Arial" w:cs="Arial"/>
                <w:b/>
                <w:color w:val="auto"/>
              </w:rPr>
            </w:pPr>
            <w:r w:rsidRPr="00E01712">
              <w:rPr>
                <w:rFonts w:ascii="Arial" w:hAnsi="Arial" w:cs="Arial"/>
                <w:b/>
                <w:color w:val="auto"/>
              </w:rPr>
              <w:t>13.6</w:t>
            </w:r>
          </w:p>
        </w:tc>
        <w:tc>
          <w:tcPr>
            <w:tcW w:w="7224" w:type="dxa"/>
          </w:tcPr>
          <w:p w14:paraId="030ABB56" w14:textId="77777777" w:rsidR="007C5133" w:rsidRPr="00E01712" w:rsidRDefault="007C5133" w:rsidP="007C5133">
            <w:pPr>
              <w:spacing w:after="0"/>
              <w:rPr>
                <w:rFonts w:ascii="Arial" w:hAnsi="Arial" w:cs="Arial"/>
                <w:b/>
                <w:color w:val="auto"/>
              </w:rPr>
            </w:pPr>
            <w:r w:rsidRPr="00E01712">
              <w:rPr>
                <w:rFonts w:ascii="Arial" w:hAnsi="Arial" w:cs="Arial"/>
                <w:b/>
                <w:color w:val="7030A0"/>
              </w:rPr>
              <w:t>Režijsko delo</w:t>
            </w:r>
          </w:p>
        </w:tc>
      </w:tr>
      <w:tr w:rsidR="007C5133" w:rsidRPr="00E01712" w14:paraId="354ECD44" w14:textId="77777777" w:rsidTr="00246CF6">
        <w:trPr>
          <w:trHeight w:val="397"/>
        </w:trPr>
        <w:tc>
          <w:tcPr>
            <w:tcW w:w="1701" w:type="dxa"/>
            <w:vMerge/>
          </w:tcPr>
          <w:p w14:paraId="14E8CD60" w14:textId="77777777" w:rsidR="007C5133" w:rsidRPr="00E01712" w:rsidRDefault="007C5133" w:rsidP="007C5133">
            <w:pPr>
              <w:spacing w:after="0"/>
              <w:rPr>
                <w:rFonts w:ascii="Arial" w:hAnsi="Arial" w:cs="Arial"/>
                <w:b/>
                <w:color w:val="auto"/>
              </w:rPr>
            </w:pPr>
          </w:p>
        </w:tc>
        <w:tc>
          <w:tcPr>
            <w:tcW w:w="7224" w:type="dxa"/>
          </w:tcPr>
          <w:p w14:paraId="421B8875" w14:textId="77777777" w:rsidR="007C5133" w:rsidRPr="00E01712" w:rsidRDefault="007C5133" w:rsidP="007C5133">
            <w:pPr>
              <w:spacing w:after="0"/>
              <w:rPr>
                <w:rFonts w:ascii="Arial" w:hAnsi="Arial" w:cs="Arial"/>
                <w:color w:val="auto"/>
              </w:rPr>
            </w:pPr>
            <w:r w:rsidRPr="00E01712">
              <w:rPr>
                <w:rFonts w:ascii="Arial" w:hAnsi="Arial" w:cs="Arial"/>
                <w:color w:val="auto"/>
              </w:rPr>
              <w:t xml:space="preserve">Prvi odstavek </w:t>
            </w:r>
            <w:proofErr w:type="spellStart"/>
            <w:r w:rsidRPr="00E01712">
              <w:rPr>
                <w:rFonts w:ascii="Arial" w:hAnsi="Arial" w:cs="Arial"/>
                <w:color w:val="auto"/>
              </w:rPr>
              <w:t>podčlena</w:t>
            </w:r>
            <w:proofErr w:type="spellEnd"/>
            <w:r w:rsidRPr="00E01712">
              <w:rPr>
                <w:rFonts w:ascii="Arial" w:hAnsi="Arial" w:cs="Arial"/>
                <w:color w:val="auto"/>
              </w:rPr>
              <w:t xml:space="preserve"> 13. se spremeni tako, da se glasi:</w:t>
            </w:r>
          </w:p>
        </w:tc>
      </w:tr>
      <w:tr w:rsidR="007C5133" w:rsidRPr="00E01712" w14:paraId="55F4273A" w14:textId="77777777" w:rsidTr="00246CF6">
        <w:trPr>
          <w:trHeight w:val="397"/>
        </w:trPr>
        <w:tc>
          <w:tcPr>
            <w:tcW w:w="1701" w:type="dxa"/>
            <w:vMerge/>
          </w:tcPr>
          <w:p w14:paraId="2B257E99" w14:textId="77777777" w:rsidR="007C5133" w:rsidRPr="00E01712" w:rsidRDefault="007C5133" w:rsidP="007C5133">
            <w:pPr>
              <w:spacing w:after="0"/>
              <w:rPr>
                <w:rFonts w:ascii="Arial" w:hAnsi="Arial" w:cs="Arial"/>
                <w:b/>
                <w:color w:val="auto"/>
              </w:rPr>
            </w:pPr>
          </w:p>
        </w:tc>
        <w:tc>
          <w:tcPr>
            <w:tcW w:w="7224" w:type="dxa"/>
          </w:tcPr>
          <w:p w14:paraId="587685B4"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 xml:space="preserve">»Za dela, ki so manjša ali naključne narave, lahko inženir naroči, da se sprememba izvede kot režijsko delo. Delo se oceni v skladu s Planom režijskega dela, ki je vključen v Pogodbo ali ki je na zahtevo inženirja izdelan kasneje, in potem velja spodaj navedeni postopek. Če Plan režijskega dela ni izdelan in odobren s strani inženirja, ta </w:t>
            </w:r>
            <w:proofErr w:type="spellStart"/>
            <w:r w:rsidRPr="00E01712">
              <w:rPr>
                <w:rFonts w:ascii="Arial" w:hAnsi="Arial" w:cs="Arial"/>
                <w:color w:val="auto"/>
              </w:rPr>
              <w:t>podčlen</w:t>
            </w:r>
            <w:proofErr w:type="spellEnd"/>
            <w:r w:rsidRPr="00E01712">
              <w:rPr>
                <w:rFonts w:ascii="Arial" w:hAnsi="Arial" w:cs="Arial"/>
                <w:color w:val="auto"/>
              </w:rPr>
              <w:t xml:space="preserve"> ne velja.«</w:t>
            </w:r>
          </w:p>
        </w:tc>
      </w:tr>
    </w:tbl>
    <w:p w14:paraId="1291B7EF" w14:textId="77777777" w:rsidR="007C5133" w:rsidRPr="00E01712" w:rsidRDefault="007C5133" w:rsidP="007C5133">
      <w:pPr>
        <w:spacing w:after="0"/>
        <w:rPr>
          <w:rFonts w:ascii="Arial" w:hAnsi="Arial" w:cs="Arial"/>
          <w:color w:val="auto"/>
        </w:rPr>
      </w:pPr>
    </w:p>
    <w:tbl>
      <w:tblPr>
        <w:tblStyle w:val="Tabelamre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7C5133" w:rsidRPr="00E01712" w14:paraId="3D3B46A0" w14:textId="77777777" w:rsidTr="00246CF6">
        <w:trPr>
          <w:trHeight w:val="567"/>
        </w:trPr>
        <w:tc>
          <w:tcPr>
            <w:tcW w:w="1701" w:type="dxa"/>
            <w:vAlign w:val="center"/>
          </w:tcPr>
          <w:p w14:paraId="7B4A19D2" w14:textId="77777777" w:rsidR="007C5133" w:rsidRPr="00E01712" w:rsidRDefault="007C5133" w:rsidP="007C5133">
            <w:pPr>
              <w:spacing w:after="0"/>
              <w:rPr>
                <w:rFonts w:ascii="Arial" w:hAnsi="Arial" w:cs="Arial"/>
                <w:color w:val="auto"/>
              </w:rPr>
            </w:pPr>
            <w:r w:rsidRPr="00E01712">
              <w:rPr>
                <w:rFonts w:ascii="Arial" w:hAnsi="Arial" w:cs="Arial"/>
                <w:b/>
                <w:color w:val="auto"/>
              </w:rPr>
              <w:t>13</w:t>
            </w:r>
          </w:p>
        </w:tc>
        <w:tc>
          <w:tcPr>
            <w:tcW w:w="7224" w:type="dxa"/>
            <w:vAlign w:val="center"/>
          </w:tcPr>
          <w:p w14:paraId="64CD90DC" w14:textId="77777777" w:rsidR="007C5133" w:rsidRPr="00E01712" w:rsidRDefault="007C5133" w:rsidP="007C5133">
            <w:pPr>
              <w:spacing w:after="0"/>
              <w:rPr>
                <w:rFonts w:ascii="Arial" w:hAnsi="Arial" w:cs="Arial"/>
                <w:b/>
                <w:color w:val="541C72"/>
              </w:rPr>
            </w:pPr>
            <w:r w:rsidRPr="00E01712">
              <w:rPr>
                <w:rFonts w:ascii="Arial" w:hAnsi="Arial" w:cs="Arial"/>
                <w:b/>
                <w:color w:val="541C72"/>
              </w:rPr>
              <w:t>SPREMEMBE IN PRILAGODITVE</w:t>
            </w:r>
          </w:p>
        </w:tc>
      </w:tr>
      <w:tr w:rsidR="007C5133" w:rsidRPr="00E01712" w14:paraId="0918602C" w14:textId="77777777" w:rsidTr="00246CF6">
        <w:trPr>
          <w:trHeight w:val="397"/>
        </w:trPr>
        <w:tc>
          <w:tcPr>
            <w:tcW w:w="1701" w:type="dxa"/>
            <w:vMerge w:val="restart"/>
          </w:tcPr>
          <w:p w14:paraId="261147E3" w14:textId="77777777" w:rsidR="007C5133" w:rsidRPr="00E01712" w:rsidRDefault="007C5133" w:rsidP="007C5133">
            <w:pPr>
              <w:spacing w:after="0"/>
              <w:rPr>
                <w:rFonts w:ascii="Arial" w:hAnsi="Arial" w:cs="Arial"/>
                <w:b/>
                <w:color w:val="auto"/>
              </w:rPr>
            </w:pPr>
            <w:r w:rsidRPr="00E01712">
              <w:rPr>
                <w:rFonts w:ascii="Arial" w:hAnsi="Arial" w:cs="Arial"/>
                <w:b/>
                <w:color w:val="auto"/>
              </w:rPr>
              <w:t>13.8</w:t>
            </w:r>
          </w:p>
        </w:tc>
        <w:tc>
          <w:tcPr>
            <w:tcW w:w="7224" w:type="dxa"/>
          </w:tcPr>
          <w:p w14:paraId="7FFF882F" w14:textId="77777777" w:rsidR="007C5133" w:rsidRPr="00E01712" w:rsidRDefault="007C5133" w:rsidP="007C5133">
            <w:pPr>
              <w:spacing w:after="0"/>
              <w:rPr>
                <w:rFonts w:ascii="Arial" w:hAnsi="Arial" w:cs="Arial"/>
                <w:b/>
                <w:color w:val="auto"/>
              </w:rPr>
            </w:pPr>
            <w:r w:rsidRPr="00E01712">
              <w:rPr>
                <w:rFonts w:ascii="Arial" w:hAnsi="Arial" w:cs="Arial"/>
                <w:b/>
                <w:color w:val="7030A0"/>
              </w:rPr>
              <w:t>Prilagoditve zaradi spremembe stroškov</w:t>
            </w:r>
          </w:p>
        </w:tc>
      </w:tr>
      <w:tr w:rsidR="007C5133" w:rsidRPr="00E01712" w14:paraId="2C381048" w14:textId="77777777" w:rsidTr="00246CF6">
        <w:trPr>
          <w:trHeight w:val="794"/>
        </w:trPr>
        <w:tc>
          <w:tcPr>
            <w:tcW w:w="1701" w:type="dxa"/>
            <w:vMerge/>
          </w:tcPr>
          <w:p w14:paraId="072E3D72" w14:textId="77777777" w:rsidR="007C5133" w:rsidRPr="00E01712" w:rsidRDefault="007C5133" w:rsidP="007C5133">
            <w:pPr>
              <w:spacing w:after="0"/>
              <w:rPr>
                <w:rFonts w:ascii="Arial" w:hAnsi="Arial" w:cs="Arial"/>
                <w:b/>
                <w:color w:val="auto"/>
              </w:rPr>
            </w:pPr>
          </w:p>
        </w:tc>
        <w:tc>
          <w:tcPr>
            <w:tcW w:w="7224" w:type="dxa"/>
          </w:tcPr>
          <w:p w14:paraId="13F80081" w14:textId="77777777" w:rsidR="007C5133" w:rsidRPr="00E01712" w:rsidRDefault="007C5133" w:rsidP="007C5133">
            <w:pPr>
              <w:spacing w:after="0"/>
              <w:rPr>
                <w:rFonts w:ascii="Arial" w:hAnsi="Arial" w:cs="Arial"/>
                <w:color w:val="auto"/>
              </w:rPr>
            </w:pPr>
            <w:r w:rsidRPr="00E01712">
              <w:rPr>
                <w:rFonts w:ascii="Arial" w:hAnsi="Arial" w:cs="Arial"/>
                <w:color w:val="auto"/>
              </w:rPr>
              <w:t xml:space="preserve">Besedilo </w:t>
            </w:r>
            <w:proofErr w:type="spellStart"/>
            <w:r w:rsidRPr="00E01712">
              <w:rPr>
                <w:rFonts w:ascii="Arial" w:hAnsi="Arial" w:cs="Arial"/>
                <w:color w:val="auto"/>
              </w:rPr>
              <w:t>podčlena</w:t>
            </w:r>
            <w:proofErr w:type="spellEnd"/>
            <w:r w:rsidRPr="00E01712">
              <w:rPr>
                <w:rFonts w:ascii="Arial" w:hAnsi="Arial" w:cs="Arial"/>
                <w:color w:val="auto"/>
              </w:rPr>
              <w:t xml:space="preserve"> 13.8 se izbriše.</w:t>
            </w:r>
          </w:p>
        </w:tc>
      </w:tr>
    </w:tbl>
    <w:p w14:paraId="7DD57591" w14:textId="77777777" w:rsidR="007C5133" w:rsidRPr="00E01712" w:rsidRDefault="007C5133" w:rsidP="007C5133">
      <w:pPr>
        <w:spacing w:after="0"/>
        <w:rPr>
          <w:rFonts w:ascii="Arial" w:hAnsi="Arial" w:cs="Arial"/>
          <w:color w:val="auto"/>
        </w:rPr>
      </w:pPr>
    </w:p>
    <w:tbl>
      <w:tblPr>
        <w:tblStyle w:val="Tabelamre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7C5133" w:rsidRPr="00E01712" w14:paraId="626A2BB5" w14:textId="77777777" w:rsidTr="00246CF6">
        <w:trPr>
          <w:trHeight w:val="567"/>
        </w:trPr>
        <w:tc>
          <w:tcPr>
            <w:tcW w:w="1701" w:type="dxa"/>
            <w:vAlign w:val="center"/>
          </w:tcPr>
          <w:p w14:paraId="010C2C99" w14:textId="77777777" w:rsidR="007C5133" w:rsidRPr="00E01712" w:rsidRDefault="007C5133" w:rsidP="007C5133">
            <w:pPr>
              <w:spacing w:after="0"/>
              <w:rPr>
                <w:rFonts w:ascii="Arial" w:hAnsi="Arial" w:cs="Arial"/>
                <w:color w:val="auto"/>
              </w:rPr>
            </w:pPr>
            <w:bookmarkStart w:id="139" w:name="_Hlk507400821"/>
            <w:r w:rsidRPr="00E01712">
              <w:rPr>
                <w:rFonts w:ascii="Arial" w:hAnsi="Arial" w:cs="Arial"/>
                <w:b/>
                <w:color w:val="auto"/>
              </w:rPr>
              <w:lastRenderedPageBreak/>
              <w:t>14</w:t>
            </w:r>
          </w:p>
        </w:tc>
        <w:tc>
          <w:tcPr>
            <w:tcW w:w="7224" w:type="dxa"/>
            <w:vAlign w:val="center"/>
          </w:tcPr>
          <w:p w14:paraId="4B1792DE" w14:textId="77777777" w:rsidR="007C5133" w:rsidRPr="00E01712" w:rsidRDefault="007C5133" w:rsidP="007C5133">
            <w:pPr>
              <w:spacing w:after="0"/>
              <w:rPr>
                <w:rFonts w:ascii="Arial" w:hAnsi="Arial" w:cs="Arial"/>
                <w:b/>
                <w:color w:val="541C72"/>
              </w:rPr>
            </w:pPr>
            <w:r w:rsidRPr="00E01712">
              <w:rPr>
                <w:rFonts w:ascii="Arial" w:hAnsi="Arial" w:cs="Arial"/>
                <w:b/>
                <w:color w:val="541C72"/>
              </w:rPr>
              <w:t>POGODBENA CENA IN PLAČILO</w:t>
            </w:r>
          </w:p>
        </w:tc>
      </w:tr>
      <w:tr w:rsidR="007C5133" w:rsidRPr="00E01712" w14:paraId="62CF7008" w14:textId="77777777" w:rsidTr="00246CF6">
        <w:trPr>
          <w:trHeight w:val="397"/>
        </w:trPr>
        <w:tc>
          <w:tcPr>
            <w:tcW w:w="1701" w:type="dxa"/>
            <w:vMerge w:val="restart"/>
          </w:tcPr>
          <w:p w14:paraId="1E1BBAFD" w14:textId="77777777" w:rsidR="007C5133" w:rsidRPr="00E01712" w:rsidRDefault="007C5133" w:rsidP="007C5133">
            <w:pPr>
              <w:spacing w:after="0"/>
              <w:rPr>
                <w:rFonts w:ascii="Arial" w:hAnsi="Arial" w:cs="Arial"/>
                <w:b/>
                <w:color w:val="auto"/>
              </w:rPr>
            </w:pPr>
            <w:r w:rsidRPr="00E01712">
              <w:rPr>
                <w:rFonts w:ascii="Arial" w:hAnsi="Arial" w:cs="Arial"/>
                <w:b/>
                <w:color w:val="auto"/>
              </w:rPr>
              <w:t>14.2</w:t>
            </w:r>
          </w:p>
        </w:tc>
        <w:tc>
          <w:tcPr>
            <w:tcW w:w="7224" w:type="dxa"/>
          </w:tcPr>
          <w:p w14:paraId="28E13588" w14:textId="77777777" w:rsidR="007C5133" w:rsidRPr="00E01712" w:rsidRDefault="007C5133" w:rsidP="007C5133">
            <w:pPr>
              <w:spacing w:after="0"/>
              <w:rPr>
                <w:rFonts w:ascii="Arial" w:hAnsi="Arial" w:cs="Arial"/>
                <w:b/>
                <w:color w:val="auto"/>
              </w:rPr>
            </w:pPr>
            <w:r w:rsidRPr="00E01712">
              <w:rPr>
                <w:rFonts w:ascii="Arial" w:hAnsi="Arial" w:cs="Arial"/>
                <w:b/>
                <w:color w:val="7030A0"/>
              </w:rPr>
              <w:t>Predplačilo</w:t>
            </w:r>
          </w:p>
        </w:tc>
      </w:tr>
      <w:tr w:rsidR="007C5133" w:rsidRPr="00E01712" w14:paraId="1FA1CFC8" w14:textId="77777777" w:rsidTr="00246CF6">
        <w:trPr>
          <w:trHeight w:val="794"/>
        </w:trPr>
        <w:tc>
          <w:tcPr>
            <w:tcW w:w="1701" w:type="dxa"/>
            <w:vMerge/>
          </w:tcPr>
          <w:p w14:paraId="4B09C3A3" w14:textId="77777777" w:rsidR="007C5133" w:rsidRPr="00E01712" w:rsidRDefault="007C5133" w:rsidP="007C5133">
            <w:pPr>
              <w:spacing w:after="0"/>
              <w:rPr>
                <w:rFonts w:ascii="Arial" w:hAnsi="Arial" w:cs="Arial"/>
                <w:b/>
                <w:color w:val="auto"/>
              </w:rPr>
            </w:pPr>
          </w:p>
        </w:tc>
        <w:tc>
          <w:tcPr>
            <w:tcW w:w="7224" w:type="dxa"/>
          </w:tcPr>
          <w:p w14:paraId="50A33129" w14:textId="77777777" w:rsidR="007C5133" w:rsidRPr="00E01712" w:rsidRDefault="007C5133" w:rsidP="007C5133">
            <w:pPr>
              <w:spacing w:after="0"/>
              <w:rPr>
                <w:rFonts w:ascii="Arial" w:hAnsi="Arial" w:cs="Arial"/>
                <w:color w:val="auto"/>
              </w:rPr>
            </w:pPr>
            <w:r w:rsidRPr="00E01712">
              <w:rPr>
                <w:rFonts w:ascii="Arial" w:hAnsi="Arial" w:cs="Arial"/>
                <w:color w:val="auto"/>
              </w:rPr>
              <w:t xml:space="preserve">Besedilo </w:t>
            </w:r>
            <w:proofErr w:type="spellStart"/>
            <w:r w:rsidRPr="00E01712">
              <w:rPr>
                <w:rFonts w:ascii="Arial" w:hAnsi="Arial" w:cs="Arial"/>
                <w:color w:val="auto"/>
              </w:rPr>
              <w:t>podčlena</w:t>
            </w:r>
            <w:proofErr w:type="spellEnd"/>
            <w:r w:rsidRPr="00E01712">
              <w:rPr>
                <w:rFonts w:ascii="Arial" w:hAnsi="Arial" w:cs="Arial"/>
                <w:color w:val="auto"/>
              </w:rPr>
              <w:t xml:space="preserve"> 14.2 se izbriše.</w:t>
            </w:r>
          </w:p>
        </w:tc>
      </w:tr>
    </w:tbl>
    <w:p w14:paraId="1DACF5FD" w14:textId="77777777" w:rsidR="007C5133" w:rsidRPr="00E01712" w:rsidRDefault="007C5133" w:rsidP="007C5133">
      <w:pPr>
        <w:spacing w:after="0"/>
        <w:rPr>
          <w:rFonts w:ascii="Arial" w:hAnsi="Arial" w:cs="Arial"/>
          <w:color w:val="auto"/>
        </w:rPr>
      </w:pPr>
    </w:p>
    <w:tbl>
      <w:tblPr>
        <w:tblStyle w:val="Tabelamre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7C5133" w:rsidRPr="00E01712" w14:paraId="67D1B51B" w14:textId="77777777" w:rsidTr="00246CF6">
        <w:trPr>
          <w:trHeight w:val="567"/>
        </w:trPr>
        <w:tc>
          <w:tcPr>
            <w:tcW w:w="1701" w:type="dxa"/>
            <w:vAlign w:val="center"/>
          </w:tcPr>
          <w:bookmarkEnd w:id="139"/>
          <w:p w14:paraId="0F65A595" w14:textId="77777777" w:rsidR="007C5133" w:rsidRPr="00E01712" w:rsidRDefault="007C5133" w:rsidP="007C5133">
            <w:pPr>
              <w:spacing w:after="0"/>
              <w:rPr>
                <w:rFonts w:ascii="Arial" w:hAnsi="Arial" w:cs="Arial"/>
                <w:color w:val="auto"/>
              </w:rPr>
            </w:pPr>
            <w:r w:rsidRPr="00E01712">
              <w:rPr>
                <w:rFonts w:ascii="Arial" w:hAnsi="Arial" w:cs="Arial"/>
                <w:b/>
                <w:color w:val="auto"/>
              </w:rPr>
              <w:t>14</w:t>
            </w:r>
          </w:p>
        </w:tc>
        <w:tc>
          <w:tcPr>
            <w:tcW w:w="7224" w:type="dxa"/>
            <w:vAlign w:val="center"/>
          </w:tcPr>
          <w:p w14:paraId="498E0139" w14:textId="77777777" w:rsidR="007C5133" w:rsidRPr="00E01712" w:rsidRDefault="007C5133" w:rsidP="007C5133">
            <w:pPr>
              <w:spacing w:after="0"/>
              <w:rPr>
                <w:rFonts w:ascii="Arial" w:hAnsi="Arial" w:cs="Arial"/>
                <w:b/>
                <w:color w:val="541C72"/>
              </w:rPr>
            </w:pPr>
            <w:r w:rsidRPr="00E01712">
              <w:rPr>
                <w:rFonts w:ascii="Arial" w:hAnsi="Arial" w:cs="Arial"/>
                <w:b/>
                <w:color w:val="541C72"/>
              </w:rPr>
              <w:t>POGODBENA CENA IN PLAČILO</w:t>
            </w:r>
          </w:p>
        </w:tc>
      </w:tr>
      <w:tr w:rsidR="007C5133" w:rsidRPr="00E01712" w14:paraId="2F6361C0" w14:textId="77777777" w:rsidTr="00246CF6">
        <w:trPr>
          <w:trHeight w:val="397"/>
        </w:trPr>
        <w:tc>
          <w:tcPr>
            <w:tcW w:w="1701" w:type="dxa"/>
            <w:vMerge w:val="restart"/>
          </w:tcPr>
          <w:p w14:paraId="731DBEFF" w14:textId="77777777" w:rsidR="007C5133" w:rsidRPr="00E01712" w:rsidRDefault="007C5133" w:rsidP="007C5133">
            <w:pPr>
              <w:spacing w:after="0"/>
              <w:rPr>
                <w:rFonts w:ascii="Arial" w:hAnsi="Arial" w:cs="Arial"/>
                <w:b/>
                <w:color w:val="auto"/>
              </w:rPr>
            </w:pPr>
            <w:r w:rsidRPr="00E01712">
              <w:rPr>
                <w:rFonts w:ascii="Arial" w:hAnsi="Arial" w:cs="Arial"/>
                <w:b/>
                <w:color w:val="auto"/>
              </w:rPr>
              <w:t>14.3</w:t>
            </w:r>
          </w:p>
        </w:tc>
        <w:tc>
          <w:tcPr>
            <w:tcW w:w="7224" w:type="dxa"/>
          </w:tcPr>
          <w:p w14:paraId="573535F2" w14:textId="77777777" w:rsidR="007C5133" w:rsidRPr="00E01712" w:rsidRDefault="007C5133" w:rsidP="007C5133">
            <w:pPr>
              <w:spacing w:after="0"/>
              <w:rPr>
                <w:rFonts w:ascii="Arial" w:hAnsi="Arial" w:cs="Arial"/>
                <w:b/>
                <w:color w:val="auto"/>
              </w:rPr>
            </w:pPr>
            <w:r w:rsidRPr="00E01712">
              <w:rPr>
                <w:rFonts w:ascii="Arial" w:hAnsi="Arial" w:cs="Arial"/>
                <w:b/>
                <w:color w:val="7030A0"/>
              </w:rPr>
              <w:t>Prošnja za Potrdilo o vmesnem plačilu</w:t>
            </w:r>
          </w:p>
        </w:tc>
      </w:tr>
      <w:tr w:rsidR="007C5133" w:rsidRPr="00E01712" w14:paraId="0E24657C" w14:textId="77777777" w:rsidTr="00246CF6">
        <w:trPr>
          <w:trHeight w:val="397"/>
        </w:trPr>
        <w:tc>
          <w:tcPr>
            <w:tcW w:w="1701" w:type="dxa"/>
            <w:vMerge/>
          </w:tcPr>
          <w:p w14:paraId="12A9DE9D" w14:textId="77777777" w:rsidR="007C5133" w:rsidRPr="00E01712" w:rsidRDefault="007C5133" w:rsidP="007C5133">
            <w:pPr>
              <w:spacing w:after="0"/>
              <w:rPr>
                <w:rFonts w:ascii="Arial" w:hAnsi="Arial" w:cs="Arial"/>
                <w:b/>
                <w:color w:val="auto"/>
              </w:rPr>
            </w:pPr>
          </w:p>
        </w:tc>
        <w:tc>
          <w:tcPr>
            <w:tcW w:w="7224" w:type="dxa"/>
          </w:tcPr>
          <w:p w14:paraId="19CDFB0A" w14:textId="77777777" w:rsidR="007C5133" w:rsidRPr="00E01712" w:rsidRDefault="007C5133" w:rsidP="007C5133">
            <w:pPr>
              <w:spacing w:after="0"/>
              <w:rPr>
                <w:rFonts w:ascii="Arial" w:hAnsi="Arial" w:cs="Arial"/>
                <w:color w:val="auto"/>
              </w:rPr>
            </w:pPr>
            <w:r w:rsidRPr="00E01712">
              <w:rPr>
                <w:rFonts w:ascii="Arial" w:hAnsi="Arial" w:cs="Arial"/>
                <w:color w:val="auto"/>
              </w:rPr>
              <w:t xml:space="preserve">Besedilo zadnjega (drugega) odstavka </w:t>
            </w:r>
            <w:proofErr w:type="spellStart"/>
            <w:r w:rsidRPr="00E01712">
              <w:rPr>
                <w:rFonts w:ascii="Arial" w:hAnsi="Arial" w:cs="Arial"/>
                <w:color w:val="auto"/>
              </w:rPr>
              <w:t>podčlena</w:t>
            </w:r>
            <w:proofErr w:type="spellEnd"/>
            <w:r w:rsidRPr="00E01712">
              <w:rPr>
                <w:rFonts w:ascii="Arial" w:hAnsi="Arial" w:cs="Arial"/>
                <w:color w:val="auto"/>
              </w:rPr>
              <w:t xml:space="preserve"> 14.3 se spremeni tako, da se glasi:</w:t>
            </w:r>
          </w:p>
        </w:tc>
      </w:tr>
      <w:tr w:rsidR="007C5133" w:rsidRPr="00E01712" w14:paraId="7C409371" w14:textId="77777777" w:rsidTr="00246CF6">
        <w:trPr>
          <w:trHeight w:val="397"/>
        </w:trPr>
        <w:tc>
          <w:tcPr>
            <w:tcW w:w="1701" w:type="dxa"/>
            <w:vMerge/>
          </w:tcPr>
          <w:p w14:paraId="2555F807" w14:textId="77777777" w:rsidR="007C5133" w:rsidRPr="00E01712" w:rsidRDefault="007C5133" w:rsidP="007C5133">
            <w:pPr>
              <w:spacing w:after="0"/>
              <w:rPr>
                <w:rFonts w:ascii="Arial" w:hAnsi="Arial" w:cs="Arial"/>
                <w:b/>
                <w:color w:val="auto"/>
              </w:rPr>
            </w:pPr>
          </w:p>
        </w:tc>
        <w:tc>
          <w:tcPr>
            <w:tcW w:w="7224" w:type="dxa"/>
          </w:tcPr>
          <w:p w14:paraId="6E18DDF0"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»Obračun (situacija) mora biti predana naročniku v dveh izvodih in mora vsebovati spodaj navedene postavke, izražene v EUR, in sicer po naslednjem zaporedju:</w:t>
            </w:r>
          </w:p>
          <w:p w14:paraId="4B071F45"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(a)</w:t>
            </w:r>
            <w:r w:rsidRPr="00E01712">
              <w:rPr>
                <w:rFonts w:ascii="Arial" w:hAnsi="Arial" w:cs="Arial"/>
                <w:color w:val="auto"/>
              </w:rPr>
              <w:tab/>
              <w:t>predvidena pogodbena vrednost za izvedena dela in dokumente izvajalca, ki  jih ta izdela do konca obračunskega obdobja (vključno z vsemi spremembami, vendar brez postavk, opisanih spodaj v pododstavkih od (b) do (d));</w:t>
            </w:r>
          </w:p>
          <w:p w14:paraId="6B47873C"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(b)</w:t>
            </w:r>
            <w:r w:rsidRPr="00E01712">
              <w:rPr>
                <w:rFonts w:ascii="Arial" w:hAnsi="Arial" w:cs="Arial"/>
                <w:color w:val="auto"/>
              </w:rPr>
              <w:tab/>
              <w:t xml:space="preserve">vsak znesek, ki se prišteje ali odšteje zaradi sprememb v zakonodaji v skladu s </w:t>
            </w:r>
            <w:proofErr w:type="spellStart"/>
            <w:r w:rsidRPr="00E01712">
              <w:rPr>
                <w:rFonts w:ascii="Arial" w:hAnsi="Arial" w:cs="Arial"/>
                <w:color w:val="auto"/>
              </w:rPr>
              <w:t>podčlenom</w:t>
            </w:r>
            <w:proofErr w:type="spellEnd"/>
            <w:r w:rsidRPr="00E01712">
              <w:rPr>
                <w:rFonts w:ascii="Arial" w:hAnsi="Arial" w:cs="Arial"/>
                <w:color w:val="auto"/>
              </w:rPr>
              <w:t xml:space="preserve"> 13.7 [Prilagoditve zaradi spremembe zakonodaje];</w:t>
            </w:r>
          </w:p>
          <w:p w14:paraId="321BFB97"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(c)</w:t>
            </w:r>
            <w:r w:rsidRPr="00E01712">
              <w:rPr>
                <w:rFonts w:ascii="Arial" w:hAnsi="Arial" w:cs="Arial"/>
                <w:color w:val="auto"/>
              </w:rPr>
              <w:tab/>
              <w:t>vse druge zneske, ki se prištejejo ali odštejejo in ki lahko zapadejo v skladu s  Pogodbo ali drugače, vključno z zneski v okviru člena 20 [Zahtevki, spori in arbitraža] in</w:t>
            </w:r>
          </w:p>
          <w:p w14:paraId="10EA3B89" w14:textId="77777777" w:rsidR="00D779FD" w:rsidRDefault="007C5133" w:rsidP="007C5133">
            <w:pPr>
              <w:spacing w:after="0"/>
              <w:jc w:val="both"/>
              <w:rPr>
                <w:rFonts w:ascii="Arial" w:hAnsi="Arial" w:cs="Arial"/>
                <w:color w:val="auto"/>
              </w:rPr>
            </w:pPr>
            <w:r w:rsidRPr="00E01712">
              <w:rPr>
                <w:rFonts w:ascii="Arial" w:hAnsi="Arial" w:cs="Arial"/>
                <w:color w:val="auto"/>
              </w:rPr>
              <w:t>(d)</w:t>
            </w:r>
            <w:r w:rsidRPr="00E01712">
              <w:rPr>
                <w:rFonts w:ascii="Arial" w:hAnsi="Arial" w:cs="Arial"/>
                <w:color w:val="auto"/>
              </w:rPr>
              <w:tab/>
              <w:t>odbitki zneskov vključenih v prejšnjih obračunih (situacijah).</w:t>
            </w:r>
          </w:p>
          <w:p w14:paraId="1F0EA850" w14:textId="77777777" w:rsidR="00D779FD" w:rsidRDefault="00D779FD" w:rsidP="007C5133">
            <w:pPr>
              <w:spacing w:after="0"/>
              <w:jc w:val="both"/>
              <w:rPr>
                <w:rFonts w:ascii="Arial" w:hAnsi="Arial" w:cs="Arial"/>
                <w:color w:val="auto"/>
              </w:rPr>
            </w:pPr>
          </w:p>
          <w:p w14:paraId="62C2C85C" w14:textId="77777777" w:rsidR="00D779FD" w:rsidRDefault="00D779FD" w:rsidP="007C5133">
            <w:pPr>
              <w:spacing w:after="0"/>
              <w:jc w:val="both"/>
              <w:rPr>
                <w:rFonts w:ascii="Arial" w:hAnsi="Arial" w:cs="Arial"/>
                <w:color w:val="auto"/>
              </w:rPr>
            </w:pPr>
            <w:r w:rsidRPr="00D779FD">
              <w:rPr>
                <w:rFonts w:ascii="Arial" w:hAnsi="Arial" w:cs="Arial"/>
                <w:color w:val="auto"/>
              </w:rPr>
              <w:t>Obračun (situacija) mora</w:t>
            </w:r>
            <w:r>
              <w:rPr>
                <w:rFonts w:ascii="Arial" w:hAnsi="Arial" w:cs="Arial"/>
                <w:color w:val="auto"/>
              </w:rPr>
              <w:t xml:space="preserve"> vsebovati tudi pregled izvedenih količin za vse zaračunane postavke, ki so bile izvedene po naslednjih posameznih objektih:</w:t>
            </w:r>
          </w:p>
          <w:tbl>
            <w:tblPr>
              <w:tblW w:w="0" w:type="auto"/>
              <w:tblCellMar>
                <w:left w:w="0" w:type="dxa"/>
                <w:right w:w="0" w:type="dxa"/>
              </w:tblCellMar>
              <w:tblLook w:val="04A0" w:firstRow="1" w:lastRow="0" w:firstColumn="1" w:lastColumn="0" w:noHBand="0" w:noVBand="1"/>
            </w:tblPr>
            <w:tblGrid>
              <w:gridCol w:w="3021"/>
              <w:gridCol w:w="2579"/>
            </w:tblGrid>
            <w:tr w:rsidR="00D779FD" w:rsidRPr="00D779FD" w14:paraId="32A5D5F0" w14:textId="77777777" w:rsidTr="00D779FD">
              <w:tc>
                <w:tcPr>
                  <w:tcW w:w="30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6491D9" w14:textId="77777777" w:rsidR="00D779FD" w:rsidRPr="00D779FD" w:rsidRDefault="00D779FD" w:rsidP="00D779FD">
                  <w:pPr>
                    <w:spacing w:after="0"/>
                    <w:jc w:val="both"/>
                    <w:rPr>
                      <w:rFonts w:ascii="Arial" w:hAnsi="Arial" w:cs="Arial"/>
                      <w:b/>
                      <w:bCs/>
                      <w:color w:val="auto"/>
                    </w:rPr>
                  </w:pPr>
                  <w:r w:rsidRPr="00D779FD">
                    <w:rPr>
                      <w:rFonts w:ascii="Arial" w:hAnsi="Arial" w:cs="Arial"/>
                      <w:b/>
                      <w:bCs/>
                      <w:color w:val="auto"/>
                    </w:rPr>
                    <w:t>gradbeni objekt</w:t>
                  </w:r>
                </w:p>
              </w:tc>
              <w:tc>
                <w:tcPr>
                  <w:tcW w:w="25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3BEB73" w14:textId="77777777" w:rsidR="00D779FD" w:rsidRPr="00D779FD" w:rsidRDefault="00D779FD" w:rsidP="00D779FD">
                  <w:pPr>
                    <w:spacing w:after="0"/>
                    <w:jc w:val="both"/>
                    <w:rPr>
                      <w:rFonts w:ascii="Arial" w:hAnsi="Arial" w:cs="Arial"/>
                      <w:b/>
                      <w:bCs/>
                      <w:color w:val="auto"/>
                    </w:rPr>
                  </w:pPr>
                  <w:r w:rsidRPr="00D779FD">
                    <w:rPr>
                      <w:rFonts w:ascii="Arial" w:hAnsi="Arial" w:cs="Arial"/>
                      <w:b/>
                      <w:bCs/>
                      <w:color w:val="auto"/>
                    </w:rPr>
                    <w:t>bodoči upravljalec</w:t>
                  </w:r>
                </w:p>
              </w:tc>
            </w:tr>
            <w:tr w:rsidR="00D779FD" w:rsidRPr="00D779FD" w14:paraId="03F979D5" w14:textId="77777777" w:rsidTr="00D779FD">
              <w:tc>
                <w:tcPr>
                  <w:tcW w:w="30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0D1ED9" w14:textId="77777777" w:rsidR="00D779FD" w:rsidRPr="00D779FD" w:rsidRDefault="00D779FD" w:rsidP="00D779FD">
                  <w:pPr>
                    <w:spacing w:after="0"/>
                    <w:jc w:val="both"/>
                    <w:rPr>
                      <w:rFonts w:ascii="Arial" w:hAnsi="Arial" w:cs="Arial"/>
                      <w:color w:val="auto"/>
                    </w:rPr>
                  </w:pPr>
                  <w:r w:rsidRPr="00D779FD">
                    <w:rPr>
                      <w:rFonts w:ascii="Arial" w:hAnsi="Arial" w:cs="Arial"/>
                      <w:color w:val="auto"/>
                    </w:rPr>
                    <w:t>večnamenska dvorana</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55652952" w14:textId="77777777" w:rsidR="00D779FD" w:rsidRPr="00D779FD" w:rsidRDefault="00D779FD" w:rsidP="00D779FD">
                  <w:pPr>
                    <w:spacing w:after="0"/>
                    <w:jc w:val="both"/>
                    <w:rPr>
                      <w:rFonts w:ascii="Arial" w:hAnsi="Arial" w:cs="Arial"/>
                      <w:color w:val="auto"/>
                    </w:rPr>
                  </w:pPr>
                  <w:r w:rsidRPr="00D779FD">
                    <w:rPr>
                      <w:rFonts w:ascii="Arial" w:hAnsi="Arial" w:cs="Arial"/>
                      <w:color w:val="auto"/>
                    </w:rPr>
                    <w:t>režijski obrat Občine Žiri</w:t>
                  </w:r>
                </w:p>
              </w:tc>
            </w:tr>
            <w:tr w:rsidR="00D779FD" w:rsidRPr="00D779FD" w14:paraId="0B4884AB" w14:textId="77777777" w:rsidTr="00D779FD">
              <w:tc>
                <w:tcPr>
                  <w:tcW w:w="30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C398F4" w14:textId="77777777" w:rsidR="00D779FD" w:rsidRPr="00D779FD" w:rsidRDefault="00D779FD" w:rsidP="00D779FD">
                  <w:pPr>
                    <w:spacing w:after="0"/>
                    <w:jc w:val="both"/>
                    <w:rPr>
                      <w:rFonts w:ascii="Arial" w:hAnsi="Arial" w:cs="Arial"/>
                      <w:color w:val="auto"/>
                    </w:rPr>
                  </w:pPr>
                  <w:r w:rsidRPr="00D779FD">
                    <w:rPr>
                      <w:rFonts w:ascii="Arial" w:hAnsi="Arial" w:cs="Arial"/>
                      <w:color w:val="auto"/>
                    </w:rPr>
                    <w:t>povezovalni del osnovne šole</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2ECF8170" w14:textId="77777777" w:rsidR="00D779FD" w:rsidRPr="00D779FD" w:rsidRDefault="00D779FD" w:rsidP="00D779FD">
                  <w:pPr>
                    <w:spacing w:after="0"/>
                    <w:jc w:val="both"/>
                    <w:rPr>
                      <w:rFonts w:ascii="Arial" w:hAnsi="Arial" w:cs="Arial"/>
                      <w:color w:val="auto"/>
                    </w:rPr>
                  </w:pPr>
                  <w:r w:rsidRPr="00D779FD">
                    <w:rPr>
                      <w:rFonts w:ascii="Arial" w:hAnsi="Arial" w:cs="Arial"/>
                      <w:color w:val="auto"/>
                    </w:rPr>
                    <w:t>Osnovna šola Žiri</w:t>
                  </w:r>
                </w:p>
              </w:tc>
            </w:tr>
            <w:tr w:rsidR="00D779FD" w:rsidRPr="00D779FD" w14:paraId="594B91E2" w14:textId="77777777" w:rsidTr="00D779FD">
              <w:tc>
                <w:tcPr>
                  <w:tcW w:w="30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165694" w14:textId="77777777" w:rsidR="00D779FD" w:rsidRPr="00D779FD" w:rsidRDefault="00D779FD" w:rsidP="00D779FD">
                  <w:pPr>
                    <w:spacing w:after="0"/>
                    <w:jc w:val="both"/>
                    <w:rPr>
                      <w:rFonts w:ascii="Arial" w:hAnsi="Arial" w:cs="Arial"/>
                      <w:color w:val="auto"/>
                    </w:rPr>
                  </w:pPr>
                  <w:r w:rsidRPr="00D779FD">
                    <w:rPr>
                      <w:rFonts w:ascii="Arial" w:hAnsi="Arial" w:cs="Arial"/>
                      <w:color w:val="auto"/>
                    </w:rPr>
                    <w:t>igrišče vrtca</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0C047064" w14:textId="77777777" w:rsidR="00D779FD" w:rsidRPr="00D779FD" w:rsidRDefault="00D779FD" w:rsidP="00D779FD">
                  <w:pPr>
                    <w:spacing w:after="0"/>
                    <w:jc w:val="both"/>
                    <w:rPr>
                      <w:rFonts w:ascii="Arial" w:hAnsi="Arial" w:cs="Arial"/>
                      <w:color w:val="auto"/>
                    </w:rPr>
                  </w:pPr>
                  <w:r w:rsidRPr="00D779FD">
                    <w:rPr>
                      <w:rFonts w:ascii="Arial" w:hAnsi="Arial" w:cs="Arial"/>
                      <w:color w:val="auto"/>
                    </w:rPr>
                    <w:t>Osnovna šola Žiri</w:t>
                  </w:r>
                </w:p>
              </w:tc>
            </w:tr>
            <w:tr w:rsidR="00D779FD" w:rsidRPr="00D779FD" w14:paraId="1667E265" w14:textId="77777777" w:rsidTr="00D779FD">
              <w:tc>
                <w:tcPr>
                  <w:tcW w:w="30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286730" w14:textId="77777777" w:rsidR="00D779FD" w:rsidRPr="00D779FD" w:rsidRDefault="00D779FD" w:rsidP="00D779FD">
                  <w:pPr>
                    <w:spacing w:after="0"/>
                    <w:jc w:val="both"/>
                    <w:rPr>
                      <w:rFonts w:ascii="Arial" w:hAnsi="Arial" w:cs="Arial"/>
                      <w:color w:val="auto"/>
                    </w:rPr>
                  </w:pPr>
                  <w:r w:rsidRPr="00D779FD">
                    <w:rPr>
                      <w:rFonts w:ascii="Arial" w:hAnsi="Arial" w:cs="Arial"/>
                      <w:color w:val="auto"/>
                    </w:rPr>
                    <w:t>dovoz, dvorišče</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000B7F59" w14:textId="77777777" w:rsidR="00D779FD" w:rsidRPr="00D779FD" w:rsidRDefault="00D779FD" w:rsidP="00D779FD">
                  <w:pPr>
                    <w:spacing w:after="0"/>
                    <w:jc w:val="both"/>
                    <w:rPr>
                      <w:rFonts w:ascii="Arial" w:hAnsi="Arial" w:cs="Arial"/>
                      <w:color w:val="auto"/>
                    </w:rPr>
                  </w:pPr>
                  <w:r w:rsidRPr="00D779FD">
                    <w:rPr>
                      <w:rFonts w:ascii="Arial" w:hAnsi="Arial" w:cs="Arial"/>
                      <w:color w:val="auto"/>
                    </w:rPr>
                    <w:t>Osnovna šola Žiri</w:t>
                  </w:r>
                </w:p>
              </w:tc>
            </w:tr>
            <w:tr w:rsidR="00D779FD" w:rsidRPr="00D779FD" w14:paraId="08FE1CDA" w14:textId="77777777" w:rsidTr="00D779FD">
              <w:tc>
                <w:tcPr>
                  <w:tcW w:w="30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64F929" w14:textId="77777777" w:rsidR="00D779FD" w:rsidRPr="00D779FD" w:rsidRDefault="00D779FD" w:rsidP="00D779FD">
                  <w:pPr>
                    <w:spacing w:after="0"/>
                    <w:jc w:val="both"/>
                    <w:rPr>
                      <w:rFonts w:ascii="Arial" w:hAnsi="Arial" w:cs="Arial"/>
                      <w:color w:val="auto"/>
                    </w:rPr>
                  </w:pPr>
                  <w:r w:rsidRPr="00D779FD">
                    <w:rPr>
                      <w:rFonts w:ascii="Arial" w:hAnsi="Arial" w:cs="Arial"/>
                      <w:color w:val="auto"/>
                    </w:rPr>
                    <w:t>javna parkirišča in zelenice</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7EB763C5" w14:textId="77777777" w:rsidR="00D779FD" w:rsidRPr="00D779FD" w:rsidRDefault="00D779FD" w:rsidP="00D779FD">
                  <w:pPr>
                    <w:spacing w:after="0"/>
                    <w:jc w:val="both"/>
                    <w:rPr>
                      <w:rFonts w:ascii="Arial" w:hAnsi="Arial" w:cs="Arial"/>
                      <w:color w:val="auto"/>
                    </w:rPr>
                  </w:pPr>
                  <w:r w:rsidRPr="00D779FD">
                    <w:rPr>
                      <w:rFonts w:ascii="Arial" w:hAnsi="Arial" w:cs="Arial"/>
                      <w:color w:val="auto"/>
                    </w:rPr>
                    <w:t>Občina Žiri</w:t>
                  </w:r>
                </w:p>
              </w:tc>
            </w:tr>
            <w:tr w:rsidR="00D779FD" w:rsidRPr="00D779FD" w14:paraId="28CF0C14" w14:textId="77777777" w:rsidTr="00D779FD">
              <w:tc>
                <w:tcPr>
                  <w:tcW w:w="30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A582F5" w14:textId="77777777" w:rsidR="00D779FD" w:rsidRPr="00D779FD" w:rsidRDefault="00D779FD" w:rsidP="00D779FD">
                  <w:pPr>
                    <w:spacing w:after="0"/>
                    <w:jc w:val="both"/>
                    <w:rPr>
                      <w:rFonts w:ascii="Arial" w:hAnsi="Arial" w:cs="Arial"/>
                      <w:color w:val="auto"/>
                    </w:rPr>
                  </w:pPr>
                  <w:r w:rsidRPr="00D779FD">
                    <w:rPr>
                      <w:rFonts w:ascii="Arial" w:hAnsi="Arial" w:cs="Arial"/>
                      <w:color w:val="auto"/>
                    </w:rPr>
                    <w:t>javna cesta</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439DA77A" w14:textId="77777777" w:rsidR="00D779FD" w:rsidRPr="00D779FD" w:rsidRDefault="00D779FD" w:rsidP="00D779FD">
                  <w:pPr>
                    <w:spacing w:after="0"/>
                    <w:jc w:val="both"/>
                    <w:rPr>
                      <w:rFonts w:ascii="Arial" w:hAnsi="Arial" w:cs="Arial"/>
                      <w:color w:val="auto"/>
                    </w:rPr>
                  </w:pPr>
                  <w:r w:rsidRPr="00D779FD">
                    <w:rPr>
                      <w:rFonts w:ascii="Arial" w:hAnsi="Arial" w:cs="Arial"/>
                      <w:color w:val="auto"/>
                    </w:rPr>
                    <w:t>Občina Žiri</w:t>
                  </w:r>
                </w:p>
              </w:tc>
            </w:tr>
            <w:tr w:rsidR="00D779FD" w:rsidRPr="00D779FD" w14:paraId="0F010E70" w14:textId="77777777" w:rsidTr="00D779FD">
              <w:tc>
                <w:tcPr>
                  <w:tcW w:w="30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0F121D" w14:textId="77777777" w:rsidR="00D779FD" w:rsidRPr="00D779FD" w:rsidRDefault="00D779FD" w:rsidP="00D779FD">
                  <w:pPr>
                    <w:spacing w:after="0"/>
                    <w:jc w:val="both"/>
                    <w:rPr>
                      <w:rFonts w:ascii="Arial" w:hAnsi="Arial" w:cs="Arial"/>
                      <w:color w:val="auto"/>
                    </w:rPr>
                  </w:pPr>
                  <w:r w:rsidRPr="00D779FD">
                    <w:rPr>
                      <w:rFonts w:ascii="Arial" w:hAnsi="Arial" w:cs="Arial"/>
                      <w:color w:val="auto"/>
                    </w:rPr>
                    <w:t>javni vodovod</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1F36BAE1" w14:textId="77777777" w:rsidR="00D779FD" w:rsidRPr="00D779FD" w:rsidRDefault="00D779FD" w:rsidP="00D779FD">
                  <w:pPr>
                    <w:spacing w:after="0"/>
                    <w:jc w:val="both"/>
                    <w:rPr>
                      <w:rFonts w:ascii="Arial" w:hAnsi="Arial" w:cs="Arial"/>
                      <w:color w:val="auto"/>
                    </w:rPr>
                  </w:pPr>
                  <w:r w:rsidRPr="00D779FD">
                    <w:rPr>
                      <w:rFonts w:ascii="Arial" w:hAnsi="Arial" w:cs="Arial"/>
                      <w:color w:val="auto"/>
                    </w:rPr>
                    <w:t>režijski obrat Občine Žiri</w:t>
                  </w:r>
                </w:p>
              </w:tc>
            </w:tr>
            <w:tr w:rsidR="00D779FD" w:rsidRPr="00D779FD" w14:paraId="717A6A87" w14:textId="77777777" w:rsidTr="00D779FD">
              <w:tc>
                <w:tcPr>
                  <w:tcW w:w="30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93A56C" w14:textId="77777777" w:rsidR="00D779FD" w:rsidRPr="00D779FD" w:rsidRDefault="00D779FD" w:rsidP="00D779FD">
                  <w:pPr>
                    <w:spacing w:after="0"/>
                    <w:jc w:val="both"/>
                    <w:rPr>
                      <w:rFonts w:ascii="Arial" w:hAnsi="Arial" w:cs="Arial"/>
                      <w:color w:val="auto"/>
                    </w:rPr>
                  </w:pPr>
                  <w:r w:rsidRPr="00D779FD">
                    <w:rPr>
                      <w:rFonts w:ascii="Arial" w:hAnsi="Arial" w:cs="Arial"/>
                      <w:color w:val="auto"/>
                    </w:rPr>
                    <w:t>javna kanalizacija</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593DE5B1" w14:textId="77777777" w:rsidR="00D779FD" w:rsidRPr="00D779FD" w:rsidRDefault="00D779FD" w:rsidP="00D779FD">
                  <w:pPr>
                    <w:spacing w:after="0"/>
                    <w:jc w:val="both"/>
                    <w:rPr>
                      <w:rFonts w:ascii="Arial" w:hAnsi="Arial" w:cs="Arial"/>
                      <w:color w:val="auto"/>
                    </w:rPr>
                  </w:pPr>
                  <w:r w:rsidRPr="00D779FD">
                    <w:rPr>
                      <w:rFonts w:ascii="Arial" w:hAnsi="Arial" w:cs="Arial"/>
                      <w:color w:val="auto"/>
                    </w:rPr>
                    <w:t>režijski obrat Občine Žiri</w:t>
                  </w:r>
                </w:p>
              </w:tc>
            </w:tr>
            <w:tr w:rsidR="00D779FD" w:rsidRPr="00D779FD" w14:paraId="07E2C87B" w14:textId="77777777" w:rsidTr="00D779FD">
              <w:tc>
                <w:tcPr>
                  <w:tcW w:w="30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5BED3" w14:textId="77777777" w:rsidR="00D779FD" w:rsidRPr="00D779FD" w:rsidRDefault="00D779FD" w:rsidP="00D779FD">
                  <w:pPr>
                    <w:spacing w:after="0"/>
                    <w:jc w:val="both"/>
                    <w:rPr>
                      <w:rFonts w:ascii="Arial" w:hAnsi="Arial" w:cs="Arial"/>
                      <w:color w:val="auto"/>
                    </w:rPr>
                  </w:pPr>
                  <w:r w:rsidRPr="00D779FD">
                    <w:rPr>
                      <w:rFonts w:ascii="Arial" w:hAnsi="Arial" w:cs="Arial"/>
                      <w:color w:val="auto"/>
                    </w:rPr>
                    <w:t>javna razsvetljava</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748648D7" w14:textId="77777777" w:rsidR="00D779FD" w:rsidRPr="00D779FD" w:rsidRDefault="00D779FD" w:rsidP="00D779FD">
                  <w:pPr>
                    <w:spacing w:after="0"/>
                    <w:jc w:val="both"/>
                    <w:rPr>
                      <w:rFonts w:ascii="Arial" w:hAnsi="Arial" w:cs="Arial"/>
                      <w:color w:val="auto"/>
                    </w:rPr>
                  </w:pPr>
                  <w:r w:rsidRPr="00D779FD">
                    <w:rPr>
                      <w:rFonts w:ascii="Arial" w:hAnsi="Arial" w:cs="Arial"/>
                      <w:color w:val="auto"/>
                    </w:rPr>
                    <w:t>Občina Žiri</w:t>
                  </w:r>
                </w:p>
              </w:tc>
            </w:tr>
          </w:tbl>
          <w:p w14:paraId="768F8DD1" w14:textId="5E09C9F6" w:rsidR="007C5133" w:rsidRPr="00E01712" w:rsidRDefault="007C5133" w:rsidP="007C5133">
            <w:pPr>
              <w:spacing w:after="0"/>
              <w:jc w:val="both"/>
              <w:rPr>
                <w:rFonts w:ascii="Arial" w:hAnsi="Arial" w:cs="Arial"/>
                <w:color w:val="auto"/>
              </w:rPr>
            </w:pPr>
            <w:r w:rsidRPr="00E01712">
              <w:rPr>
                <w:rFonts w:ascii="Arial" w:hAnsi="Arial" w:cs="Arial"/>
                <w:color w:val="auto"/>
              </w:rPr>
              <w:t>«</w:t>
            </w:r>
          </w:p>
        </w:tc>
      </w:tr>
    </w:tbl>
    <w:p w14:paraId="54655474" w14:textId="77777777" w:rsidR="007C5133" w:rsidRPr="00E01712" w:rsidRDefault="007C5133" w:rsidP="007C5133">
      <w:pPr>
        <w:spacing w:after="0"/>
        <w:rPr>
          <w:rFonts w:ascii="Arial" w:hAnsi="Arial" w:cs="Arial"/>
          <w:color w:val="auto"/>
        </w:rPr>
      </w:pPr>
    </w:p>
    <w:tbl>
      <w:tblPr>
        <w:tblStyle w:val="Tabelamre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7C5133" w:rsidRPr="00E01712" w14:paraId="6A3C97E4" w14:textId="77777777" w:rsidTr="00246CF6">
        <w:trPr>
          <w:trHeight w:val="567"/>
        </w:trPr>
        <w:tc>
          <w:tcPr>
            <w:tcW w:w="1701" w:type="dxa"/>
            <w:vAlign w:val="center"/>
          </w:tcPr>
          <w:p w14:paraId="4E65D077" w14:textId="77777777" w:rsidR="007C5133" w:rsidRPr="00E01712" w:rsidRDefault="007C5133" w:rsidP="007C5133">
            <w:pPr>
              <w:spacing w:after="0"/>
              <w:rPr>
                <w:rFonts w:ascii="Arial" w:hAnsi="Arial" w:cs="Arial"/>
                <w:color w:val="auto"/>
              </w:rPr>
            </w:pPr>
            <w:bookmarkStart w:id="140" w:name="_Hlk507400875"/>
            <w:r w:rsidRPr="00E01712">
              <w:rPr>
                <w:rFonts w:ascii="Arial" w:hAnsi="Arial" w:cs="Arial"/>
                <w:b/>
                <w:color w:val="auto"/>
              </w:rPr>
              <w:lastRenderedPageBreak/>
              <w:t>14</w:t>
            </w:r>
          </w:p>
        </w:tc>
        <w:tc>
          <w:tcPr>
            <w:tcW w:w="7224" w:type="dxa"/>
            <w:vAlign w:val="center"/>
          </w:tcPr>
          <w:p w14:paraId="32FB3568" w14:textId="77777777" w:rsidR="007C5133" w:rsidRPr="00E01712" w:rsidRDefault="007C5133" w:rsidP="007C5133">
            <w:pPr>
              <w:spacing w:after="0"/>
              <w:rPr>
                <w:rFonts w:ascii="Arial" w:hAnsi="Arial" w:cs="Arial"/>
                <w:b/>
                <w:color w:val="541C72"/>
              </w:rPr>
            </w:pPr>
            <w:r w:rsidRPr="00E01712">
              <w:rPr>
                <w:rFonts w:ascii="Arial" w:hAnsi="Arial" w:cs="Arial"/>
                <w:b/>
                <w:color w:val="541C72"/>
              </w:rPr>
              <w:t>POGODBENA CENA IN PLAČILO</w:t>
            </w:r>
          </w:p>
        </w:tc>
      </w:tr>
      <w:tr w:rsidR="007C5133" w:rsidRPr="00E01712" w14:paraId="1A0683CC" w14:textId="77777777" w:rsidTr="00246CF6">
        <w:trPr>
          <w:trHeight w:val="397"/>
        </w:trPr>
        <w:tc>
          <w:tcPr>
            <w:tcW w:w="1701" w:type="dxa"/>
            <w:vMerge w:val="restart"/>
          </w:tcPr>
          <w:p w14:paraId="319C001D" w14:textId="77777777" w:rsidR="007C5133" w:rsidRPr="00E01712" w:rsidRDefault="007C5133" w:rsidP="007C5133">
            <w:pPr>
              <w:spacing w:after="0"/>
              <w:rPr>
                <w:rFonts w:ascii="Arial" w:hAnsi="Arial" w:cs="Arial"/>
                <w:b/>
                <w:color w:val="auto"/>
              </w:rPr>
            </w:pPr>
            <w:r w:rsidRPr="00E01712">
              <w:rPr>
                <w:rFonts w:ascii="Arial" w:hAnsi="Arial" w:cs="Arial"/>
                <w:b/>
                <w:color w:val="auto"/>
              </w:rPr>
              <w:t>14.5</w:t>
            </w:r>
          </w:p>
        </w:tc>
        <w:tc>
          <w:tcPr>
            <w:tcW w:w="7224" w:type="dxa"/>
          </w:tcPr>
          <w:p w14:paraId="48BD1CCB" w14:textId="77777777" w:rsidR="007C5133" w:rsidRPr="00E01712" w:rsidRDefault="007C5133" w:rsidP="007C5133">
            <w:pPr>
              <w:spacing w:after="0"/>
              <w:rPr>
                <w:rFonts w:ascii="Arial" w:hAnsi="Arial" w:cs="Arial"/>
                <w:b/>
                <w:color w:val="auto"/>
              </w:rPr>
            </w:pPr>
            <w:r w:rsidRPr="00E01712">
              <w:rPr>
                <w:rFonts w:ascii="Arial" w:hAnsi="Arial" w:cs="Arial"/>
                <w:b/>
                <w:color w:val="7030A0"/>
              </w:rPr>
              <w:t>Obratna oprema in materiali, namenjeni za dela</w:t>
            </w:r>
          </w:p>
        </w:tc>
      </w:tr>
      <w:tr w:rsidR="007C5133" w:rsidRPr="00E01712" w14:paraId="291CC4CE" w14:textId="77777777" w:rsidTr="00246CF6">
        <w:trPr>
          <w:trHeight w:val="794"/>
        </w:trPr>
        <w:tc>
          <w:tcPr>
            <w:tcW w:w="1701" w:type="dxa"/>
            <w:vMerge/>
          </w:tcPr>
          <w:p w14:paraId="06FAD9BE" w14:textId="77777777" w:rsidR="007C5133" w:rsidRPr="00E01712" w:rsidRDefault="007C5133" w:rsidP="007C5133">
            <w:pPr>
              <w:spacing w:after="0"/>
              <w:rPr>
                <w:rFonts w:ascii="Arial" w:hAnsi="Arial" w:cs="Arial"/>
                <w:b/>
                <w:color w:val="auto"/>
              </w:rPr>
            </w:pPr>
          </w:p>
        </w:tc>
        <w:tc>
          <w:tcPr>
            <w:tcW w:w="7224" w:type="dxa"/>
          </w:tcPr>
          <w:p w14:paraId="607FFD14" w14:textId="77777777" w:rsidR="007C5133" w:rsidRPr="00E01712" w:rsidRDefault="007C5133" w:rsidP="007C5133">
            <w:pPr>
              <w:spacing w:after="0"/>
              <w:rPr>
                <w:rFonts w:ascii="Arial" w:hAnsi="Arial" w:cs="Arial"/>
                <w:color w:val="auto"/>
              </w:rPr>
            </w:pPr>
            <w:r w:rsidRPr="00E01712">
              <w:rPr>
                <w:rFonts w:ascii="Arial" w:hAnsi="Arial" w:cs="Arial"/>
                <w:color w:val="auto"/>
              </w:rPr>
              <w:t xml:space="preserve">Besedilo </w:t>
            </w:r>
            <w:proofErr w:type="spellStart"/>
            <w:r w:rsidRPr="00E01712">
              <w:rPr>
                <w:rFonts w:ascii="Arial" w:hAnsi="Arial" w:cs="Arial"/>
                <w:color w:val="auto"/>
              </w:rPr>
              <w:t>podčlena</w:t>
            </w:r>
            <w:proofErr w:type="spellEnd"/>
            <w:r w:rsidRPr="00E01712">
              <w:rPr>
                <w:rFonts w:ascii="Arial" w:hAnsi="Arial" w:cs="Arial"/>
                <w:color w:val="auto"/>
              </w:rPr>
              <w:t xml:space="preserve"> 14.5 se izbriše.</w:t>
            </w:r>
          </w:p>
        </w:tc>
      </w:tr>
    </w:tbl>
    <w:p w14:paraId="4FB6D2D3" w14:textId="385C0A19" w:rsidR="007C5133" w:rsidRPr="00E01712" w:rsidRDefault="007C5133" w:rsidP="007C5133">
      <w:pPr>
        <w:spacing w:after="0"/>
        <w:rPr>
          <w:rFonts w:ascii="Arial" w:hAnsi="Arial" w:cs="Arial"/>
          <w:color w:val="auto"/>
        </w:rPr>
      </w:pPr>
    </w:p>
    <w:tbl>
      <w:tblPr>
        <w:tblStyle w:val="Tabelamre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211F02" w:rsidRPr="00E01712" w14:paraId="5BFFE4FC" w14:textId="77777777" w:rsidTr="004602B1">
        <w:trPr>
          <w:trHeight w:val="567"/>
        </w:trPr>
        <w:tc>
          <w:tcPr>
            <w:tcW w:w="1701" w:type="dxa"/>
            <w:vAlign w:val="center"/>
          </w:tcPr>
          <w:p w14:paraId="03DA5276" w14:textId="77777777" w:rsidR="00211F02" w:rsidRPr="00E01712" w:rsidRDefault="00211F02" w:rsidP="004602B1">
            <w:pPr>
              <w:spacing w:after="0"/>
              <w:rPr>
                <w:rFonts w:ascii="Arial" w:hAnsi="Arial" w:cs="Arial"/>
                <w:color w:val="auto"/>
              </w:rPr>
            </w:pPr>
            <w:r w:rsidRPr="00E01712">
              <w:rPr>
                <w:rFonts w:ascii="Arial" w:hAnsi="Arial" w:cs="Arial"/>
                <w:b/>
                <w:color w:val="auto"/>
              </w:rPr>
              <w:t>14</w:t>
            </w:r>
          </w:p>
        </w:tc>
        <w:tc>
          <w:tcPr>
            <w:tcW w:w="7224" w:type="dxa"/>
            <w:vAlign w:val="center"/>
          </w:tcPr>
          <w:p w14:paraId="699A3569" w14:textId="77777777" w:rsidR="00211F02" w:rsidRPr="00E01712" w:rsidRDefault="00211F02" w:rsidP="004602B1">
            <w:pPr>
              <w:spacing w:after="0"/>
              <w:rPr>
                <w:rFonts w:ascii="Arial" w:hAnsi="Arial" w:cs="Arial"/>
                <w:b/>
                <w:color w:val="541C72"/>
              </w:rPr>
            </w:pPr>
            <w:r w:rsidRPr="00E01712">
              <w:rPr>
                <w:rFonts w:ascii="Arial" w:hAnsi="Arial" w:cs="Arial"/>
                <w:b/>
                <w:color w:val="541C72"/>
              </w:rPr>
              <w:t>POGODBENA CENA IN PLAČILO</w:t>
            </w:r>
          </w:p>
        </w:tc>
      </w:tr>
      <w:tr w:rsidR="00211F02" w:rsidRPr="00E01712" w14:paraId="72CFF2B4" w14:textId="77777777" w:rsidTr="004602B1">
        <w:trPr>
          <w:trHeight w:val="397"/>
        </w:trPr>
        <w:tc>
          <w:tcPr>
            <w:tcW w:w="1701" w:type="dxa"/>
            <w:vMerge w:val="restart"/>
          </w:tcPr>
          <w:p w14:paraId="03007F07" w14:textId="1BCA8E05" w:rsidR="00211F02" w:rsidRPr="00E01712" w:rsidRDefault="00211F02" w:rsidP="004602B1">
            <w:pPr>
              <w:spacing w:after="0"/>
              <w:rPr>
                <w:rFonts w:ascii="Arial" w:hAnsi="Arial" w:cs="Arial"/>
                <w:b/>
                <w:color w:val="auto"/>
              </w:rPr>
            </w:pPr>
            <w:r w:rsidRPr="00E01712">
              <w:rPr>
                <w:rFonts w:ascii="Arial" w:hAnsi="Arial" w:cs="Arial"/>
                <w:b/>
                <w:color w:val="auto"/>
              </w:rPr>
              <w:t>14.6</w:t>
            </w:r>
          </w:p>
        </w:tc>
        <w:tc>
          <w:tcPr>
            <w:tcW w:w="7224" w:type="dxa"/>
          </w:tcPr>
          <w:p w14:paraId="4515DD19" w14:textId="265534E2" w:rsidR="00211F02" w:rsidRPr="00E01712" w:rsidRDefault="00211F02" w:rsidP="004602B1">
            <w:pPr>
              <w:spacing w:after="0"/>
              <w:rPr>
                <w:rFonts w:ascii="Arial" w:hAnsi="Arial" w:cs="Arial"/>
                <w:b/>
                <w:color w:val="auto"/>
              </w:rPr>
            </w:pPr>
            <w:r w:rsidRPr="00E01712">
              <w:rPr>
                <w:rFonts w:ascii="Arial" w:hAnsi="Arial" w:cs="Arial"/>
                <w:b/>
                <w:color w:val="7030A0"/>
              </w:rPr>
              <w:t>Izdaja potrdil o vmesnih plačilih</w:t>
            </w:r>
          </w:p>
        </w:tc>
      </w:tr>
      <w:tr w:rsidR="00211F02" w:rsidRPr="00E01712" w14:paraId="637B0EEE" w14:textId="77777777" w:rsidTr="004602B1">
        <w:trPr>
          <w:trHeight w:val="794"/>
        </w:trPr>
        <w:tc>
          <w:tcPr>
            <w:tcW w:w="1701" w:type="dxa"/>
            <w:vMerge/>
          </w:tcPr>
          <w:p w14:paraId="2E9EE671" w14:textId="77777777" w:rsidR="00211F02" w:rsidRPr="00E01712" w:rsidRDefault="00211F02" w:rsidP="004602B1">
            <w:pPr>
              <w:spacing w:after="0"/>
              <w:rPr>
                <w:rFonts w:ascii="Arial" w:hAnsi="Arial" w:cs="Arial"/>
                <w:b/>
                <w:color w:val="auto"/>
              </w:rPr>
            </w:pPr>
          </w:p>
        </w:tc>
        <w:tc>
          <w:tcPr>
            <w:tcW w:w="7224" w:type="dxa"/>
          </w:tcPr>
          <w:p w14:paraId="3355FD92" w14:textId="77777777" w:rsidR="00211F02" w:rsidRPr="00E01712" w:rsidRDefault="00211F02" w:rsidP="004602B1">
            <w:pPr>
              <w:spacing w:after="0"/>
              <w:rPr>
                <w:rFonts w:ascii="Arial" w:hAnsi="Arial" w:cs="Arial"/>
                <w:color w:val="auto"/>
              </w:rPr>
            </w:pPr>
            <w:r w:rsidRPr="00E01712">
              <w:rPr>
                <w:rFonts w:ascii="Arial" w:hAnsi="Arial" w:cs="Arial"/>
                <w:color w:val="auto"/>
              </w:rPr>
              <w:t xml:space="preserve">Besedilo prvega odstavka </w:t>
            </w:r>
            <w:proofErr w:type="spellStart"/>
            <w:r w:rsidRPr="00E01712">
              <w:rPr>
                <w:rFonts w:ascii="Arial" w:hAnsi="Arial" w:cs="Arial"/>
                <w:color w:val="auto"/>
              </w:rPr>
              <w:t>podčlena</w:t>
            </w:r>
            <w:proofErr w:type="spellEnd"/>
            <w:r w:rsidRPr="00E01712">
              <w:rPr>
                <w:rFonts w:ascii="Arial" w:hAnsi="Arial" w:cs="Arial"/>
                <w:color w:val="auto"/>
              </w:rPr>
              <w:t xml:space="preserve"> 14.6 se spremeni tako, da se glasi:</w:t>
            </w:r>
          </w:p>
          <w:p w14:paraId="20FB4B0E" w14:textId="5557B6EF" w:rsidR="00211F02" w:rsidRPr="00E01712" w:rsidRDefault="00211F02" w:rsidP="00211F02">
            <w:pPr>
              <w:spacing w:after="0"/>
              <w:jc w:val="both"/>
              <w:rPr>
                <w:rFonts w:ascii="Arial" w:hAnsi="Arial" w:cs="Arial"/>
                <w:color w:val="auto"/>
              </w:rPr>
            </w:pPr>
            <w:r w:rsidRPr="00E01712">
              <w:rPr>
                <w:rFonts w:ascii="Arial" w:hAnsi="Arial" w:cs="Arial"/>
                <w:color w:val="auto"/>
              </w:rPr>
              <w:t>»Noben znesek se ne potrdi ali plača, dokler naročnik ni prejel in odobril Garancije za dobro izvedbo ter dokler ni prejel in potrdil ekonomsko tehničnega elaborata (ETE). Po tem mora inženir v 28 dneh po prejetju obračuna (situacije) in dokaznih dokumentov izstaviti naročniku Potrdilo o vmesnem plačilu, ki mora navajati znesek, katerega inženir pošteno določi, da ga je treba plačati na podlagi ustreznih podrobnih podatkov«.</w:t>
            </w:r>
          </w:p>
        </w:tc>
      </w:tr>
    </w:tbl>
    <w:p w14:paraId="1B23AAA5" w14:textId="77777777" w:rsidR="00211F02" w:rsidRPr="00E01712" w:rsidRDefault="00211F02" w:rsidP="007C5133">
      <w:pPr>
        <w:spacing w:after="0"/>
        <w:rPr>
          <w:rFonts w:ascii="Arial" w:hAnsi="Arial" w:cs="Arial"/>
          <w:color w:val="auto"/>
        </w:rPr>
      </w:pPr>
    </w:p>
    <w:tbl>
      <w:tblPr>
        <w:tblStyle w:val="Tabelamre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7C5133" w:rsidRPr="00E01712" w14:paraId="0A65ED07" w14:textId="77777777" w:rsidTr="00246CF6">
        <w:trPr>
          <w:trHeight w:val="567"/>
        </w:trPr>
        <w:tc>
          <w:tcPr>
            <w:tcW w:w="1701" w:type="dxa"/>
            <w:vAlign w:val="center"/>
          </w:tcPr>
          <w:bookmarkEnd w:id="140"/>
          <w:p w14:paraId="33C2C723" w14:textId="77777777" w:rsidR="007C5133" w:rsidRPr="00E01712" w:rsidRDefault="007C5133" w:rsidP="007C5133">
            <w:pPr>
              <w:spacing w:after="0"/>
              <w:rPr>
                <w:rFonts w:ascii="Arial" w:hAnsi="Arial" w:cs="Arial"/>
                <w:color w:val="auto"/>
              </w:rPr>
            </w:pPr>
            <w:r w:rsidRPr="00E01712">
              <w:rPr>
                <w:rFonts w:ascii="Arial" w:hAnsi="Arial" w:cs="Arial"/>
                <w:b/>
                <w:color w:val="auto"/>
              </w:rPr>
              <w:t>14</w:t>
            </w:r>
          </w:p>
        </w:tc>
        <w:tc>
          <w:tcPr>
            <w:tcW w:w="7224" w:type="dxa"/>
            <w:vAlign w:val="center"/>
          </w:tcPr>
          <w:p w14:paraId="525E656D" w14:textId="77777777" w:rsidR="007C5133" w:rsidRPr="00E01712" w:rsidRDefault="007C5133" w:rsidP="007C5133">
            <w:pPr>
              <w:spacing w:after="0"/>
              <w:rPr>
                <w:rFonts w:ascii="Arial" w:hAnsi="Arial" w:cs="Arial"/>
                <w:b/>
                <w:color w:val="541C72"/>
              </w:rPr>
            </w:pPr>
            <w:r w:rsidRPr="00E01712">
              <w:rPr>
                <w:rFonts w:ascii="Arial" w:hAnsi="Arial" w:cs="Arial"/>
                <w:b/>
                <w:color w:val="541C72"/>
              </w:rPr>
              <w:t>POGODBENA CENA IN PLAČILO</w:t>
            </w:r>
          </w:p>
        </w:tc>
      </w:tr>
      <w:tr w:rsidR="007C5133" w:rsidRPr="00E01712" w14:paraId="07E6BFDC" w14:textId="77777777" w:rsidTr="00246CF6">
        <w:trPr>
          <w:trHeight w:val="397"/>
        </w:trPr>
        <w:tc>
          <w:tcPr>
            <w:tcW w:w="1701" w:type="dxa"/>
            <w:vMerge w:val="restart"/>
          </w:tcPr>
          <w:p w14:paraId="0342E4A3" w14:textId="77777777" w:rsidR="007C5133" w:rsidRPr="00E01712" w:rsidRDefault="007C5133" w:rsidP="007C5133">
            <w:pPr>
              <w:spacing w:after="0"/>
              <w:rPr>
                <w:rFonts w:ascii="Arial" w:hAnsi="Arial" w:cs="Arial"/>
                <w:b/>
                <w:color w:val="auto"/>
              </w:rPr>
            </w:pPr>
            <w:r w:rsidRPr="00E01712">
              <w:rPr>
                <w:rFonts w:ascii="Arial" w:hAnsi="Arial" w:cs="Arial"/>
                <w:b/>
                <w:color w:val="auto"/>
              </w:rPr>
              <w:t>14.7</w:t>
            </w:r>
          </w:p>
        </w:tc>
        <w:tc>
          <w:tcPr>
            <w:tcW w:w="7224" w:type="dxa"/>
          </w:tcPr>
          <w:p w14:paraId="3849F272" w14:textId="77777777" w:rsidR="007C5133" w:rsidRPr="00E01712" w:rsidRDefault="007C5133" w:rsidP="007C5133">
            <w:pPr>
              <w:spacing w:after="0"/>
              <w:rPr>
                <w:rFonts w:ascii="Arial" w:hAnsi="Arial" w:cs="Arial"/>
                <w:b/>
                <w:color w:val="auto"/>
              </w:rPr>
            </w:pPr>
            <w:r w:rsidRPr="00E01712">
              <w:rPr>
                <w:rFonts w:ascii="Arial" w:hAnsi="Arial" w:cs="Arial"/>
                <w:b/>
                <w:color w:val="7030A0"/>
              </w:rPr>
              <w:t>Plačilo</w:t>
            </w:r>
          </w:p>
        </w:tc>
      </w:tr>
      <w:tr w:rsidR="007C5133" w:rsidRPr="00E01712" w14:paraId="54600991" w14:textId="77777777" w:rsidTr="00246CF6">
        <w:trPr>
          <w:trHeight w:val="397"/>
        </w:trPr>
        <w:tc>
          <w:tcPr>
            <w:tcW w:w="1701" w:type="dxa"/>
            <w:vMerge/>
          </w:tcPr>
          <w:p w14:paraId="3A5B0721" w14:textId="77777777" w:rsidR="007C5133" w:rsidRPr="00E01712" w:rsidRDefault="007C5133" w:rsidP="007C5133">
            <w:pPr>
              <w:spacing w:after="0"/>
              <w:rPr>
                <w:rFonts w:ascii="Arial" w:hAnsi="Arial" w:cs="Arial"/>
                <w:b/>
                <w:color w:val="auto"/>
              </w:rPr>
            </w:pPr>
          </w:p>
        </w:tc>
        <w:tc>
          <w:tcPr>
            <w:tcW w:w="7224" w:type="dxa"/>
          </w:tcPr>
          <w:p w14:paraId="512D5D45" w14:textId="77777777" w:rsidR="007C5133" w:rsidRPr="00E01712" w:rsidRDefault="007C5133" w:rsidP="007C5133">
            <w:pPr>
              <w:spacing w:after="0"/>
              <w:rPr>
                <w:rFonts w:ascii="Arial" w:hAnsi="Arial" w:cs="Arial"/>
                <w:color w:val="auto"/>
              </w:rPr>
            </w:pPr>
            <w:r w:rsidRPr="00E01712">
              <w:rPr>
                <w:rFonts w:ascii="Arial" w:hAnsi="Arial" w:cs="Arial"/>
                <w:color w:val="auto"/>
              </w:rPr>
              <w:t xml:space="preserve">Besedilo </w:t>
            </w:r>
            <w:proofErr w:type="spellStart"/>
            <w:r w:rsidRPr="00E01712">
              <w:rPr>
                <w:rFonts w:ascii="Arial" w:hAnsi="Arial" w:cs="Arial"/>
                <w:color w:val="auto"/>
              </w:rPr>
              <w:t>podčlena</w:t>
            </w:r>
            <w:proofErr w:type="spellEnd"/>
            <w:r w:rsidRPr="00E01712">
              <w:rPr>
                <w:rFonts w:ascii="Arial" w:hAnsi="Arial" w:cs="Arial"/>
                <w:color w:val="auto"/>
              </w:rPr>
              <w:t xml:space="preserve"> 13.7 se spremeni tako, da se glasi:</w:t>
            </w:r>
          </w:p>
        </w:tc>
      </w:tr>
      <w:tr w:rsidR="007C5133" w:rsidRPr="00E01712" w14:paraId="03FE5128" w14:textId="77777777" w:rsidTr="00246CF6">
        <w:trPr>
          <w:trHeight w:val="397"/>
        </w:trPr>
        <w:tc>
          <w:tcPr>
            <w:tcW w:w="1701" w:type="dxa"/>
            <w:vMerge/>
          </w:tcPr>
          <w:p w14:paraId="035BCFEE" w14:textId="77777777" w:rsidR="007C5133" w:rsidRPr="00E01712" w:rsidRDefault="007C5133" w:rsidP="007C5133">
            <w:pPr>
              <w:spacing w:after="0"/>
              <w:rPr>
                <w:rFonts w:ascii="Arial" w:hAnsi="Arial" w:cs="Arial"/>
                <w:b/>
                <w:color w:val="auto"/>
              </w:rPr>
            </w:pPr>
          </w:p>
        </w:tc>
        <w:tc>
          <w:tcPr>
            <w:tcW w:w="7224" w:type="dxa"/>
          </w:tcPr>
          <w:p w14:paraId="74447F2D"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»Naročnik mora izvajalcu plačati:</w:t>
            </w:r>
          </w:p>
          <w:p w14:paraId="02CFD783"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(a)</w:t>
            </w:r>
            <w:r w:rsidRPr="00E01712">
              <w:rPr>
                <w:rFonts w:ascii="Arial" w:hAnsi="Arial" w:cs="Arial"/>
                <w:color w:val="auto"/>
              </w:rPr>
              <w:tab/>
              <w:t>znesek, potrjen v vsakem Potrdilu o vmesnem plačilu v 30 dneh po tem, ko inženir prejme obračun (situacijo) in dokazne dokumente in</w:t>
            </w:r>
          </w:p>
          <w:p w14:paraId="7A8B814C"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(b)</w:t>
            </w:r>
            <w:r w:rsidRPr="00E01712">
              <w:rPr>
                <w:rFonts w:ascii="Arial" w:hAnsi="Arial" w:cs="Arial"/>
                <w:color w:val="auto"/>
              </w:rPr>
              <w:tab/>
              <w:t>znesek, potrjen v Potrdilu o končnem plačilu v 30 dneh po tem, ko naročnik prejme to potrdilo.</w:t>
            </w:r>
          </w:p>
          <w:p w14:paraId="54EC301B"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Plačilo zneska, ki ga je treba plačati v določeni valuti, se nakaže na bančni račun, ki ga določi izvajalec v državi plačila (za to valuto), določeni v Pogodbi.«</w:t>
            </w:r>
          </w:p>
        </w:tc>
      </w:tr>
    </w:tbl>
    <w:p w14:paraId="4E7C1ABC" w14:textId="77777777" w:rsidR="007C5133" w:rsidRPr="00E01712" w:rsidRDefault="007C5133" w:rsidP="007C5133">
      <w:pPr>
        <w:spacing w:after="0"/>
        <w:rPr>
          <w:rFonts w:ascii="Arial" w:hAnsi="Arial" w:cs="Arial"/>
          <w:color w:val="auto"/>
        </w:rPr>
      </w:pPr>
    </w:p>
    <w:tbl>
      <w:tblPr>
        <w:tblStyle w:val="Tabelamre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7C5133" w:rsidRPr="00E01712" w14:paraId="417B8B15" w14:textId="77777777" w:rsidTr="00246CF6">
        <w:trPr>
          <w:trHeight w:val="567"/>
        </w:trPr>
        <w:tc>
          <w:tcPr>
            <w:tcW w:w="1701" w:type="dxa"/>
            <w:vAlign w:val="center"/>
          </w:tcPr>
          <w:p w14:paraId="0A1A88C6" w14:textId="77777777" w:rsidR="007C5133" w:rsidRPr="00E01712" w:rsidRDefault="007C5133" w:rsidP="007C5133">
            <w:pPr>
              <w:spacing w:after="0"/>
              <w:rPr>
                <w:rFonts w:ascii="Arial" w:hAnsi="Arial" w:cs="Arial"/>
                <w:color w:val="auto"/>
              </w:rPr>
            </w:pPr>
            <w:r w:rsidRPr="00E01712">
              <w:rPr>
                <w:rFonts w:ascii="Arial" w:hAnsi="Arial" w:cs="Arial"/>
                <w:b/>
                <w:color w:val="auto"/>
              </w:rPr>
              <w:t>14</w:t>
            </w:r>
          </w:p>
        </w:tc>
        <w:tc>
          <w:tcPr>
            <w:tcW w:w="7224" w:type="dxa"/>
            <w:vAlign w:val="center"/>
          </w:tcPr>
          <w:p w14:paraId="36FDCBAD" w14:textId="77777777" w:rsidR="007C5133" w:rsidRPr="00E01712" w:rsidRDefault="007C5133" w:rsidP="007C5133">
            <w:pPr>
              <w:spacing w:after="0"/>
              <w:rPr>
                <w:rFonts w:ascii="Arial" w:hAnsi="Arial" w:cs="Arial"/>
                <w:b/>
                <w:color w:val="541C72"/>
              </w:rPr>
            </w:pPr>
            <w:r w:rsidRPr="00E01712">
              <w:rPr>
                <w:rFonts w:ascii="Arial" w:hAnsi="Arial" w:cs="Arial"/>
                <w:b/>
                <w:color w:val="541C72"/>
              </w:rPr>
              <w:t>POGODBENA CENA IN PLAČILO</w:t>
            </w:r>
          </w:p>
        </w:tc>
      </w:tr>
      <w:tr w:rsidR="007C5133" w:rsidRPr="00E01712" w14:paraId="7B8EE6A2" w14:textId="77777777" w:rsidTr="00246CF6">
        <w:trPr>
          <w:trHeight w:val="397"/>
        </w:trPr>
        <w:tc>
          <w:tcPr>
            <w:tcW w:w="1701" w:type="dxa"/>
            <w:vMerge w:val="restart"/>
          </w:tcPr>
          <w:p w14:paraId="3B93794C" w14:textId="77777777" w:rsidR="007C5133" w:rsidRPr="00E01712" w:rsidRDefault="007C5133" w:rsidP="007C5133">
            <w:pPr>
              <w:spacing w:after="0"/>
              <w:rPr>
                <w:rFonts w:ascii="Arial" w:hAnsi="Arial" w:cs="Arial"/>
                <w:b/>
                <w:color w:val="auto"/>
              </w:rPr>
            </w:pPr>
            <w:r w:rsidRPr="00E01712">
              <w:rPr>
                <w:rFonts w:ascii="Arial" w:hAnsi="Arial" w:cs="Arial"/>
                <w:b/>
                <w:color w:val="auto"/>
              </w:rPr>
              <w:t>14.8</w:t>
            </w:r>
          </w:p>
        </w:tc>
        <w:tc>
          <w:tcPr>
            <w:tcW w:w="7224" w:type="dxa"/>
          </w:tcPr>
          <w:p w14:paraId="23A13C31" w14:textId="77777777" w:rsidR="007C5133" w:rsidRPr="00E01712" w:rsidRDefault="007C5133" w:rsidP="007C5133">
            <w:pPr>
              <w:spacing w:after="0"/>
              <w:rPr>
                <w:rFonts w:ascii="Arial" w:hAnsi="Arial" w:cs="Arial"/>
                <w:b/>
                <w:color w:val="auto"/>
              </w:rPr>
            </w:pPr>
            <w:r w:rsidRPr="00E01712">
              <w:rPr>
                <w:rFonts w:ascii="Arial" w:hAnsi="Arial" w:cs="Arial"/>
                <w:b/>
                <w:color w:val="7030A0"/>
              </w:rPr>
              <w:t>Zamujeno plačilo</w:t>
            </w:r>
          </w:p>
        </w:tc>
      </w:tr>
      <w:tr w:rsidR="007C5133" w:rsidRPr="00E01712" w14:paraId="3FCB016D" w14:textId="77777777" w:rsidTr="00246CF6">
        <w:trPr>
          <w:trHeight w:val="397"/>
        </w:trPr>
        <w:tc>
          <w:tcPr>
            <w:tcW w:w="1701" w:type="dxa"/>
            <w:vMerge/>
          </w:tcPr>
          <w:p w14:paraId="3432D5F4" w14:textId="77777777" w:rsidR="007C5133" w:rsidRPr="00E01712" w:rsidRDefault="007C5133" w:rsidP="007C5133">
            <w:pPr>
              <w:spacing w:after="0"/>
              <w:rPr>
                <w:rFonts w:ascii="Arial" w:hAnsi="Arial" w:cs="Arial"/>
                <w:b/>
                <w:color w:val="auto"/>
              </w:rPr>
            </w:pPr>
          </w:p>
        </w:tc>
        <w:tc>
          <w:tcPr>
            <w:tcW w:w="7224" w:type="dxa"/>
          </w:tcPr>
          <w:p w14:paraId="1D46CA49" w14:textId="77777777" w:rsidR="007C5133" w:rsidRPr="00E01712" w:rsidRDefault="007C5133" w:rsidP="007C5133">
            <w:pPr>
              <w:spacing w:after="0"/>
              <w:rPr>
                <w:rFonts w:ascii="Arial" w:hAnsi="Arial" w:cs="Arial"/>
                <w:color w:val="auto"/>
              </w:rPr>
            </w:pPr>
            <w:r w:rsidRPr="00E01712">
              <w:rPr>
                <w:rFonts w:ascii="Arial" w:hAnsi="Arial" w:cs="Arial"/>
                <w:color w:val="auto"/>
              </w:rPr>
              <w:t xml:space="preserve">Besedilo </w:t>
            </w:r>
            <w:proofErr w:type="spellStart"/>
            <w:r w:rsidRPr="00E01712">
              <w:rPr>
                <w:rFonts w:ascii="Arial" w:hAnsi="Arial" w:cs="Arial"/>
                <w:color w:val="auto"/>
              </w:rPr>
              <w:t>podčlena</w:t>
            </w:r>
            <w:proofErr w:type="spellEnd"/>
            <w:r w:rsidRPr="00E01712">
              <w:rPr>
                <w:rFonts w:ascii="Arial" w:hAnsi="Arial" w:cs="Arial"/>
                <w:color w:val="auto"/>
              </w:rPr>
              <w:t xml:space="preserve"> 14.8 se spremeni tako, da se glasi:</w:t>
            </w:r>
          </w:p>
        </w:tc>
      </w:tr>
      <w:tr w:rsidR="007C5133" w:rsidRPr="00E01712" w14:paraId="4DD17536" w14:textId="77777777" w:rsidTr="00246CF6">
        <w:trPr>
          <w:trHeight w:val="397"/>
        </w:trPr>
        <w:tc>
          <w:tcPr>
            <w:tcW w:w="1701" w:type="dxa"/>
            <w:vMerge/>
          </w:tcPr>
          <w:p w14:paraId="6A028132" w14:textId="77777777" w:rsidR="007C5133" w:rsidRPr="00E01712" w:rsidRDefault="007C5133" w:rsidP="007C5133">
            <w:pPr>
              <w:spacing w:after="0"/>
              <w:rPr>
                <w:rFonts w:ascii="Arial" w:hAnsi="Arial" w:cs="Arial"/>
                <w:b/>
                <w:color w:val="auto"/>
              </w:rPr>
            </w:pPr>
          </w:p>
        </w:tc>
        <w:tc>
          <w:tcPr>
            <w:tcW w:w="7224" w:type="dxa"/>
          </w:tcPr>
          <w:p w14:paraId="7D2349C1"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 xml:space="preserve">Če izvajalec ne prejme plačila v skladu s </w:t>
            </w:r>
            <w:proofErr w:type="spellStart"/>
            <w:r w:rsidRPr="00E01712">
              <w:rPr>
                <w:rFonts w:ascii="Arial" w:hAnsi="Arial" w:cs="Arial"/>
                <w:color w:val="auto"/>
              </w:rPr>
              <w:t>podčlenom</w:t>
            </w:r>
            <w:proofErr w:type="spellEnd"/>
            <w:r w:rsidRPr="00E01712">
              <w:rPr>
                <w:rFonts w:ascii="Arial" w:hAnsi="Arial" w:cs="Arial"/>
                <w:color w:val="auto"/>
              </w:rPr>
              <w:t xml:space="preserve"> 14.7 [Plačilo], je upravičen do zakonskih zamudnih obresti.</w:t>
            </w:r>
          </w:p>
        </w:tc>
      </w:tr>
    </w:tbl>
    <w:p w14:paraId="778A7B72" w14:textId="77777777" w:rsidR="007C5133" w:rsidRPr="00E01712" w:rsidRDefault="007C5133" w:rsidP="007C5133">
      <w:pPr>
        <w:spacing w:after="0"/>
        <w:rPr>
          <w:rFonts w:ascii="Arial" w:hAnsi="Arial" w:cs="Arial"/>
          <w:color w:val="auto"/>
        </w:rPr>
      </w:pPr>
    </w:p>
    <w:tbl>
      <w:tblPr>
        <w:tblStyle w:val="Tabelamre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7C5133" w:rsidRPr="00E01712" w14:paraId="338737F6" w14:textId="77777777" w:rsidTr="00246CF6">
        <w:trPr>
          <w:trHeight w:val="567"/>
        </w:trPr>
        <w:tc>
          <w:tcPr>
            <w:tcW w:w="1701" w:type="dxa"/>
            <w:vAlign w:val="center"/>
          </w:tcPr>
          <w:p w14:paraId="16AEB4A9" w14:textId="77777777" w:rsidR="007C5133" w:rsidRPr="00E01712" w:rsidRDefault="007C5133" w:rsidP="007C5133">
            <w:pPr>
              <w:spacing w:after="0"/>
              <w:rPr>
                <w:rFonts w:ascii="Arial" w:hAnsi="Arial" w:cs="Arial"/>
                <w:color w:val="auto"/>
              </w:rPr>
            </w:pPr>
            <w:r w:rsidRPr="00E01712">
              <w:rPr>
                <w:rFonts w:ascii="Arial" w:hAnsi="Arial" w:cs="Arial"/>
                <w:b/>
                <w:color w:val="auto"/>
              </w:rPr>
              <w:t>14</w:t>
            </w:r>
          </w:p>
        </w:tc>
        <w:tc>
          <w:tcPr>
            <w:tcW w:w="7224" w:type="dxa"/>
            <w:vAlign w:val="center"/>
          </w:tcPr>
          <w:p w14:paraId="47556EC4" w14:textId="77777777" w:rsidR="007C5133" w:rsidRPr="00E01712" w:rsidRDefault="007C5133" w:rsidP="007C5133">
            <w:pPr>
              <w:spacing w:after="0"/>
              <w:rPr>
                <w:rFonts w:ascii="Arial" w:hAnsi="Arial" w:cs="Arial"/>
                <w:b/>
                <w:color w:val="541C72"/>
              </w:rPr>
            </w:pPr>
            <w:r w:rsidRPr="00E01712">
              <w:rPr>
                <w:rFonts w:ascii="Arial" w:hAnsi="Arial" w:cs="Arial"/>
                <w:b/>
                <w:color w:val="541C72"/>
              </w:rPr>
              <w:t>POGODBENA CENA IN PLAČILO</w:t>
            </w:r>
          </w:p>
        </w:tc>
      </w:tr>
      <w:tr w:rsidR="007C5133" w:rsidRPr="00E01712" w14:paraId="471C06F2" w14:textId="77777777" w:rsidTr="00246CF6">
        <w:trPr>
          <w:trHeight w:val="397"/>
        </w:trPr>
        <w:tc>
          <w:tcPr>
            <w:tcW w:w="1701" w:type="dxa"/>
            <w:vMerge w:val="restart"/>
          </w:tcPr>
          <w:p w14:paraId="657A9B47" w14:textId="77777777" w:rsidR="007C5133" w:rsidRPr="00E01712" w:rsidRDefault="007C5133" w:rsidP="007C5133">
            <w:pPr>
              <w:spacing w:after="0"/>
              <w:rPr>
                <w:rFonts w:ascii="Arial" w:hAnsi="Arial" w:cs="Arial"/>
                <w:b/>
                <w:color w:val="auto"/>
              </w:rPr>
            </w:pPr>
            <w:r w:rsidRPr="00E01712">
              <w:rPr>
                <w:rFonts w:ascii="Arial" w:hAnsi="Arial" w:cs="Arial"/>
                <w:b/>
                <w:color w:val="auto"/>
              </w:rPr>
              <w:t>14.9</w:t>
            </w:r>
          </w:p>
        </w:tc>
        <w:tc>
          <w:tcPr>
            <w:tcW w:w="7224" w:type="dxa"/>
          </w:tcPr>
          <w:p w14:paraId="2BA3D480" w14:textId="77777777" w:rsidR="007C5133" w:rsidRPr="00E01712" w:rsidRDefault="007C5133" w:rsidP="007C5133">
            <w:pPr>
              <w:spacing w:after="0"/>
              <w:rPr>
                <w:rFonts w:ascii="Arial" w:hAnsi="Arial" w:cs="Arial"/>
                <w:b/>
                <w:color w:val="auto"/>
              </w:rPr>
            </w:pPr>
            <w:r w:rsidRPr="00E01712">
              <w:rPr>
                <w:rFonts w:ascii="Arial" w:hAnsi="Arial" w:cs="Arial"/>
                <w:b/>
                <w:color w:val="7030A0"/>
              </w:rPr>
              <w:t>Plačilo zadržanega zneska</w:t>
            </w:r>
          </w:p>
        </w:tc>
      </w:tr>
      <w:tr w:rsidR="007C5133" w:rsidRPr="00E01712" w14:paraId="759BE2B2" w14:textId="77777777" w:rsidTr="00246CF6">
        <w:trPr>
          <w:trHeight w:val="397"/>
        </w:trPr>
        <w:tc>
          <w:tcPr>
            <w:tcW w:w="1701" w:type="dxa"/>
            <w:vMerge/>
          </w:tcPr>
          <w:p w14:paraId="19434097" w14:textId="77777777" w:rsidR="007C5133" w:rsidRPr="00E01712" w:rsidRDefault="007C5133" w:rsidP="007C5133">
            <w:pPr>
              <w:spacing w:after="0"/>
              <w:rPr>
                <w:rFonts w:ascii="Arial" w:hAnsi="Arial" w:cs="Arial"/>
                <w:b/>
                <w:color w:val="auto"/>
              </w:rPr>
            </w:pPr>
          </w:p>
        </w:tc>
        <w:tc>
          <w:tcPr>
            <w:tcW w:w="7224" w:type="dxa"/>
          </w:tcPr>
          <w:p w14:paraId="4411B00E" w14:textId="77777777" w:rsidR="007C5133" w:rsidRPr="00E01712" w:rsidRDefault="007C5133" w:rsidP="007C5133">
            <w:pPr>
              <w:spacing w:after="0"/>
              <w:rPr>
                <w:rFonts w:ascii="Arial" w:hAnsi="Arial" w:cs="Arial"/>
                <w:color w:val="auto"/>
              </w:rPr>
            </w:pPr>
            <w:r w:rsidRPr="00E01712">
              <w:rPr>
                <w:rFonts w:ascii="Arial" w:hAnsi="Arial" w:cs="Arial"/>
                <w:color w:val="auto"/>
              </w:rPr>
              <w:t xml:space="preserve">Besedilo </w:t>
            </w:r>
            <w:proofErr w:type="spellStart"/>
            <w:r w:rsidRPr="00E01712">
              <w:rPr>
                <w:rFonts w:ascii="Arial" w:hAnsi="Arial" w:cs="Arial"/>
                <w:color w:val="auto"/>
              </w:rPr>
              <w:t>podčlena</w:t>
            </w:r>
            <w:proofErr w:type="spellEnd"/>
            <w:r w:rsidRPr="00E01712">
              <w:rPr>
                <w:rFonts w:ascii="Arial" w:hAnsi="Arial" w:cs="Arial"/>
                <w:color w:val="auto"/>
              </w:rPr>
              <w:t xml:space="preserve"> 14.9 se spremeni tako, da se glasi:</w:t>
            </w:r>
          </w:p>
        </w:tc>
      </w:tr>
      <w:tr w:rsidR="007C5133" w:rsidRPr="00E01712" w14:paraId="3BC907CA" w14:textId="77777777" w:rsidTr="00246CF6">
        <w:trPr>
          <w:trHeight w:val="397"/>
        </w:trPr>
        <w:tc>
          <w:tcPr>
            <w:tcW w:w="1701" w:type="dxa"/>
            <w:vMerge/>
          </w:tcPr>
          <w:p w14:paraId="7854D028" w14:textId="77777777" w:rsidR="007C5133" w:rsidRPr="00E01712" w:rsidRDefault="007C5133" w:rsidP="007C5133">
            <w:pPr>
              <w:spacing w:after="0"/>
              <w:rPr>
                <w:rFonts w:ascii="Arial" w:hAnsi="Arial" w:cs="Arial"/>
                <w:b/>
                <w:color w:val="auto"/>
              </w:rPr>
            </w:pPr>
          </w:p>
        </w:tc>
        <w:tc>
          <w:tcPr>
            <w:tcW w:w="7224" w:type="dxa"/>
          </w:tcPr>
          <w:p w14:paraId="68C2745B"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»Če neko delo še ni dokončano v skladu s členom 11 [Odgovornost za napake] ali členom 9 [Preskusi ob dokončanju], je naročnik upravičen, da zadrži predvidene stroške za to delo, dokler delo ni dokončano.</w:t>
            </w:r>
          </w:p>
          <w:p w14:paraId="06F6C192" w14:textId="77777777" w:rsidR="007C5133" w:rsidRPr="00E01712" w:rsidRDefault="007C5133" w:rsidP="007C5133">
            <w:pPr>
              <w:spacing w:after="0"/>
              <w:rPr>
                <w:rFonts w:ascii="Arial" w:hAnsi="Arial" w:cs="Arial"/>
                <w:color w:val="auto"/>
              </w:rPr>
            </w:pPr>
          </w:p>
          <w:p w14:paraId="436CB0D7"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Naročnik lahko zadrži katerakoli sredstva, ki bi jih bil dolžan plačati izvajalcu in sicer v višini ocenjene vrednosti predvidenih stroškov za to delo.«</w:t>
            </w:r>
          </w:p>
        </w:tc>
      </w:tr>
    </w:tbl>
    <w:p w14:paraId="2A3CA880" w14:textId="77777777" w:rsidR="007C5133" w:rsidRPr="00E01712" w:rsidRDefault="007C5133" w:rsidP="007C5133">
      <w:pPr>
        <w:spacing w:after="0"/>
        <w:rPr>
          <w:rFonts w:ascii="Arial" w:hAnsi="Arial" w:cs="Arial"/>
          <w:color w:val="auto"/>
        </w:rPr>
      </w:pPr>
    </w:p>
    <w:tbl>
      <w:tblPr>
        <w:tblStyle w:val="Tabelamre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7C5133" w:rsidRPr="00E01712" w14:paraId="3B78E233" w14:textId="77777777" w:rsidTr="00246CF6">
        <w:trPr>
          <w:trHeight w:val="567"/>
        </w:trPr>
        <w:tc>
          <w:tcPr>
            <w:tcW w:w="1701" w:type="dxa"/>
            <w:vAlign w:val="center"/>
          </w:tcPr>
          <w:p w14:paraId="7419015A" w14:textId="77777777" w:rsidR="007C5133" w:rsidRPr="00E01712" w:rsidRDefault="007C5133" w:rsidP="007C5133">
            <w:pPr>
              <w:spacing w:after="0"/>
              <w:rPr>
                <w:rFonts w:ascii="Arial" w:hAnsi="Arial" w:cs="Arial"/>
                <w:color w:val="auto"/>
              </w:rPr>
            </w:pPr>
            <w:r w:rsidRPr="00E01712">
              <w:rPr>
                <w:rFonts w:ascii="Arial" w:hAnsi="Arial" w:cs="Arial"/>
                <w:b/>
                <w:color w:val="auto"/>
              </w:rPr>
              <w:t>14</w:t>
            </w:r>
          </w:p>
        </w:tc>
        <w:tc>
          <w:tcPr>
            <w:tcW w:w="7224" w:type="dxa"/>
            <w:vAlign w:val="center"/>
          </w:tcPr>
          <w:p w14:paraId="7E55C524" w14:textId="77777777" w:rsidR="007C5133" w:rsidRPr="00E01712" w:rsidRDefault="007C5133" w:rsidP="007C5133">
            <w:pPr>
              <w:spacing w:after="0"/>
              <w:rPr>
                <w:rFonts w:ascii="Arial" w:hAnsi="Arial" w:cs="Arial"/>
                <w:b/>
                <w:color w:val="541C72"/>
              </w:rPr>
            </w:pPr>
            <w:r w:rsidRPr="00E01712">
              <w:rPr>
                <w:rFonts w:ascii="Arial" w:hAnsi="Arial" w:cs="Arial"/>
                <w:b/>
                <w:color w:val="541C72"/>
              </w:rPr>
              <w:t>POGODBENA CENA IN PLAČILO</w:t>
            </w:r>
          </w:p>
        </w:tc>
      </w:tr>
      <w:tr w:rsidR="007C5133" w:rsidRPr="00E01712" w14:paraId="57ACBE8E" w14:textId="77777777" w:rsidTr="00246CF6">
        <w:trPr>
          <w:trHeight w:val="397"/>
        </w:trPr>
        <w:tc>
          <w:tcPr>
            <w:tcW w:w="1701" w:type="dxa"/>
            <w:vMerge w:val="restart"/>
          </w:tcPr>
          <w:p w14:paraId="278A9C90" w14:textId="77777777" w:rsidR="007C5133" w:rsidRPr="00E01712" w:rsidRDefault="007C5133" w:rsidP="007C5133">
            <w:pPr>
              <w:spacing w:after="0"/>
              <w:rPr>
                <w:rFonts w:ascii="Arial" w:hAnsi="Arial" w:cs="Arial"/>
                <w:b/>
                <w:color w:val="auto"/>
              </w:rPr>
            </w:pPr>
            <w:r w:rsidRPr="00E01712">
              <w:rPr>
                <w:rFonts w:ascii="Arial" w:hAnsi="Arial" w:cs="Arial"/>
                <w:b/>
                <w:color w:val="auto"/>
              </w:rPr>
              <w:t>14.10</w:t>
            </w:r>
          </w:p>
        </w:tc>
        <w:tc>
          <w:tcPr>
            <w:tcW w:w="7224" w:type="dxa"/>
          </w:tcPr>
          <w:p w14:paraId="0BA51895" w14:textId="77777777" w:rsidR="007C5133" w:rsidRPr="00E01712" w:rsidRDefault="007C5133" w:rsidP="007C5133">
            <w:pPr>
              <w:spacing w:after="0"/>
              <w:rPr>
                <w:rFonts w:ascii="Arial" w:hAnsi="Arial" w:cs="Arial"/>
                <w:b/>
                <w:color w:val="auto"/>
              </w:rPr>
            </w:pPr>
            <w:r w:rsidRPr="00E01712">
              <w:rPr>
                <w:rFonts w:ascii="Arial" w:hAnsi="Arial" w:cs="Arial"/>
                <w:b/>
                <w:color w:val="7030A0"/>
              </w:rPr>
              <w:t>Obračun (situacija) ob dokončanju</w:t>
            </w:r>
          </w:p>
        </w:tc>
      </w:tr>
      <w:tr w:rsidR="007C5133" w:rsidRPr="00E01712" w14:paraId="04D2AECB" w14:textId="77777777" w:rsidTr="00246CF6">
        <w:trPr>
          <w:trHeight w:val="397"/>
        </w:trPr>
        <w:tc>
          <w:tcPr>
            <w:tcW w:w="1701" w:type="dxa"/>
            <w:vMerge/>
          </w:tcPr>
          <w:p w14:paraId="191730CB" w14:textId="77777777" w:rsidR="007C5133" w:rsidRPr="00E01712" w:rsidRDefault="007C5133" w:rsidP="007C5133">
            <w:pPr>
              <w:spacing w:after="0"/>
              <w:rPr>
                <w:rFonts w:ascii="Arial" w:hAnsi="Arial" w:cs="Arial"/>
                <w:b/>
                <w:color w:val="auto"/>
              </w:rPr>
            </w:pPr>
          </w:p>
        </w:tc>
        <w:tc>
          <w:tcPr>
            <w:tcW w:w="7224" w:type="dxa"/>
          </w:tcPr>
          <w:p w14:paraId="29B7A21B" w14:textId="77777777" w:rsidR="007C5133" w:rsidRPr="00E01712" w:rsidRDefault="007C5133" w:rsidP="007C5133">
            <w:pPr>
              <w:spacing w:after="0"/>
              <w:rPr>
                <w:rFonts w:ascii="Arial" w:hAnsi="Arial" w:cs="Arial"/>
                <w:color w:val="auto"/>
              </w:rPr>
            </w:pPr>
            <w:r w:rsidRPr="00E01712">
              <w:rPr>
                <w:rFonts w:ascii="Arial" w:hAnsi="Arial" w:cs="Arial"/>
                <w:color w:val="auto"/>
              </w:rPr>
              <w:t xml:space="preserve">Besedilo </w:t>
            </w:r>
            <w:proofErr w:type="spellStart"/>
            <w:r w:rsidRPr="00E01712">
              <w:rPr>
                <w:rFonts w:ascii="Arial" w:hAnsi="Arial" w:cs="Arial"/>
                <w:color w:val="auto"/>
              </w:rPr>
              <w:t>podčlena</w:t>
            </w:r>
            <w:proofErr w:type="spellEnd"/>
            <w:r w:rsidRPr="00E01712">
              <w:rPr>
                <w:rFonts w:ascii="Arial" w:hAnsi="Arial" w:cs="Arial"/>
                <w:color w:val="auto"/>
              </w:rPr>
              <w:t xml:space="preserve"> 14.10 se spremeni tako, da se glasi:</w:t>
            </w:r>
          </w:p>
        </w:tc>
      </w:tr>
      <w:tr w:rsidR="007C5133" w:rsidRPr="00E01712" w14:paraId="0C257C73" w14:textId="77777777" w:rsidTr="00246CF6">
        <w:trPr>
          <w:trHeight w:val="397"/>
        </w:trPr>
        <w:tc>
          <w:tcPr>
            <w:tcW w:w="1701" w:type="dxa"/>
            <w:vMerge/>
          </w:tcPr>
          <w:p w14:paraId="21885214" w14:textId="77777777" w:rsidR="007C5133" w:rsidRPr="00E01712" w:rsidRDefault="007C5133" w:rsidP="007C5133">
            <w:pPr>
              <w:spacing w:after="0"/>
              <w:rPr>
                <w:rFonts w:ascii="Arial" w:hAnsi="Arial" w:cs="Arial"/>
                <w:b/>
                <w:color w:val="auto"/>
              </w:rPr>
            </w:pPr>
          </w:p>
        </w:tc>
        <w:tc>
          <w:tcPr>
            <w:tcW w:w="7224" w:type="dxa"/>
          </w:tcPr>
          <w:p w14:paraId="05C182D0"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 xml:space="preserve">»Izvajalec mora v 60 dneh po prejetju Potrdila o prevzemu predložiti inženirju dve kopiji obračuna (situacije) ob dokončanju z dokaznimi dokumenti v skladu s </w:t>
            </w:r>
            <w:proofErr w:type="spellStart"/>
            <w:r w:rsidRPr="00E01712">
              <w:rPr>
                <w:rFonts w:ascii="Arial" w:hAnsi="Arial" w:cs="Arial"/>
                <w:color w:val="auto"/>
              </w:rPr>
              <w:t>podčlenom</w:t>
            </w:r>
            <w:proofErr w:type="spellEnd"/>
            <w:r w:rsidRPr="00E01712">
              <w:rPr>
                <w:rFonts w:ascii="Arial" w:hAnsi="Arial" w:cs="Arial"/>
                <w:color w:val="auto"/>
              </w:rPr>
              <w:t xml:space="preserve"> 14.3 [Prošnja za Potrdilo o vmesnem plačilu], ki navaja:</w:t>
            </w:r>
          </w:p>
          <w:p w14:paraId="6BC42C38"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(a)</w:t>
            </w:r>
            <w:r w:rsidRPr="00E01712">
              <w:rPr>
                <w:rFonts w:ascii="Arial" w:hAnsi="Arial" w:cs="Arial"/>
                <w:color w:val="auto"/>
              </w:rPr>
              <w:tab/>
              <w:t>končno vrednost celotnega dela, izvedenega v skladu s Pogodbo do datuma, navedenega v Potrdilu o prevzemu;</w:t>
            </w:r>
          </w:p>
          <w:p w14:paraId="5FE14532"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(b)</w:t>
            </w:r>
            <w:r w:rsidRPr="00E01712">
              <w:rPr>
                <w:rFonts w:ascii="Arial" w:hAnsi="Arial" w:cs="Arial"/>
                <w:color w:val="auto"/>
              </w:rPr>
              <w:tab/>
              <w:t>vse druge vsote, za katere izvajalec meni, da so mu dolžne, in</w:t>
            </w:r>
          </w:p>
          <w:p w14:paraId="60287BE2"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(c)</w:t>
            </w:r>
            <w:r w:rsidRPr="00E01712">
              <w:rPr>
                <w:rFonts w:ascii="Arial" w:hAnsi="Arial" w:cs="Arial"/>
                <w:color w:val="auto"/>
              </w:rPr>
              <w:tab/>
              <w:t>predračun vseh drugih zneskov, za katere izvajalec meni, da bo postal do njih upravičen po Pogodbi. Predvidene zneske je v tem obračunu (situaciji) ob dokončanju treba posebej prikazati.«</w:t>
            </w:r>
          </w:p>
        </w:tc>
      </w:tr>
    </w:tbl>
    <w:p w14:paraId="1523F81C" w14:textId="77777777" w:rsidR="007C5133" w:rsidRPr="00E01712" w:rsidRDefault="007C5133" w:rsidP="007C5133">
      <w:pPr>
        <w:spacing w:after="0"/>
        <w:rPr>
          <w:rFonts w:ascii="Arial" w:hAnsi="Arial" w:cs="Arial"/>
          <w:color w:val="auto"/>
        </w:rPr>
      </w:pPr>
    </w:p>
    <w:tbl>
      <w:tblPr>
        <w:tblStyle w:val="Tabelamre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7C5133" w:rsidRPr="00E01712" w14:paraId="7439C35A" w14:textId="77777777" w:rsidTr="00246CF6">
        <w:trPr>
          <w:trHeight w:val="567"/>
        </w:trPr>
        <w:tc>
          <w:tcPr>
            <w:tcW w:w="1701" w:type="dxa"/>
            <w:vAlign w:val="center"/>
          </w:tcPr>
          <w:p w14:paraId="1FF203B8" w14:textId="77777777" w:rsidR="007C5133" w:rsidRPr="00E01712" w:rsidRDefault="007C5133" w:rsidP="007C5133">
            <w:pPr>
              <w:spacing w:after="0"/>
              <w:rPr>
                <w:rFonts w:ascii="Arial" w:hAnsi="Arial" w:cs="Arial"/>
                <w:color w:val="auto"/>
              </w:rPr>
            </w:pPr>
            <w:r w:rsidRPr="00E01712">
              <w:rPr>
                <w:rFonts w:ascii="Arial" w:hAnsi="Arial" w:cs="Arial"/>
                <w:b/>
                <w:color w:val="auto"/>
              </w:rPr>
              <w:t>14</w:t>
            </w:r>
          </w:p>
        </w:tc>
        <w:tc>
          <w:tcPr>
            <w:tcW w:w="7224" w:type="dxa"/>
            <w:vAlign w:val="center"/>
          </w:tcPr>
          <w:p w14:paraId="22857081" w14:textId="77777777" w:rsidR="007C5133" w:rsidRPr="00E01712" w:rsidRDefault="007C5133" w:rsidP="007C5133">
            <w:pPr>
              <w:spacing w:after="0"/>
              <w:rPr>
                <w:rFonts w:ascii="Arial" w:hAnsi="Arial" w:cs="Arial"/>
                <w:b/>
                <w:color w:val="541C72"/>
              </w:rPr>
            </w:pPr>
            <w:r w:rsidRPr="00E01712">
              <w:rPr>
                <w:rFonts w:ascii="Arial" w:hAnsi="Arial" w:cs="Arial"/>
                <w:b/>
                <w:color w:val="541C72"/>
              </w:rPr>
              <w:t>POGODBENA CENA IN PLAČILO</w:t>
            </w:r>
          </w:p>
        </w:tc>
      </w:tr>
      <w:tr w:rsidR="007C5133" w:rsidRPr="00E01712" w14:paraId="1BDBBAFB" w14:textId="77777777" w:rsidTr="00246CF6">
        <w:trPr>
          <w:trHeight w:val="397"/>
        </w:trPr>
        <w:tc>
          <w:tcPr>
            <w:tcW w:w="1701" w:type="dxa"/>
            <w:vMerge w:val="restart"/>
          </w:tcPr>
          <w:p w14:paraId="67084044" w14:textId="77777777" w:rsidR="007C5133" w:rsidRPr="00E01712" w:rsidRDefault="007C5133" w:rsidP="007C5133">
            <w:pPr>
              <w:spacing w:after="0"/>
              <w:rPr>
                <w:rFonts w:ascii="Arial" w:hAnsi="Arial" w:cs="Arial"/>
                <w:b/>
                <w:color w:val="auto"/>
              </w:rPr>
            </w:pPr>
            <w:r w:rsidRPr="00E01712">
              <w:rPr>
                <w:rFonts w:ascii="Arial" w:hAnsi="Arial" w:cs="Arial"/>
                <w:b/>
                <w:color w:val="auto"/>
              </w:rPr>
              <w:t>14.11</w:t>
            </w:r>
          </w:p>
        </w:tc>
        <w:tc>
          <w:tcPr>
            <w:tcW w:w="7224" w:type="dxa"/>
          </w:tcPr>
          <w:p w14:paraId="4296522F" w14:textId="77777777" w:rsidR="007C5133" w:rsidRPr="00E01712" w:rsidRDefault="007C5133" w:rsidP="007C5133">
            <w:pPr>
              <w:spacing w:after="0"/>
              <w:rPr>
                <w:rFonts w:ascii="Arial" w:hAnsi="Arial" w:cs="Arial"/>
                <w:b/>
                <w:color w:val="auto"/>
              </w:rPr>
            </w:pPr>
            <w:r w:rsidRPr="00E01712">
              <w:rPr>
                <w:rFonts w:ascii="Arial" w:hAnsi="Arial" w:cs="Arial"/>
                <w:b/>
                <w:color w:val="7030A0"/>
              </w:rPr>
              <w:t>Prošnja za Potrdilo o končnem plačilu</w:t>
            </w:r>
          </w:p>
        </w:tc>
      </w:tr>
      <w:tr w:rsidR="007C5133" w:rsidRPr="00E01712" w14:paraId="37FAE6D1" w14:textId="77777777" w:rsidTr="00246CF6">
        <w:trPr>
          <w:trHeight w:val="397"/>
        </w:trPr>
        <w:tc>
          <w:tcPr>
            <w:tcW w:w="1701" w:type="dxa"/>
            <w:vMerge/>
          </w:tcPr>
          <w:p w14:paraId="57A0E3DB" w14:textId="77777777" w:rsidR="007C5133" w:rsidRPr="00E01712" w:rsidRDefault="007C5133" w:rsidP="007C5133">
            <w:pPr>
              <w:spacing w:after="0"/>
              <w:rPr>
                <w:rFonts w:ascii="Arial" w:hAnsi="Arial" w:cs="Arial"/>
                <w:b/>
                <w:color w:val="auto"/>
              </w:rPr>
            </w:pPr>
          </w:p>
        </w:tc>
        <w:tc>
          <w:tcPr>
            <w:tcW w:w="7224" w:type="dxa"/>
          </w:tcPr>
          <w:p w14:paraId="52523CFF" w14:textId="77777777" w:rsidR="007C5133" w:rsidRPr="00E01712" w:rsidRDefault="007C5133" w:rsidP="007C5133">
            <w:pPr>
              <w:spacing w:after="0"/>
              <w:rPr>
                <w:rFonts w:ascii="Arial" w:hAnsi="Arial" w:cs="Arial"/>
                <w:color w:val="auto"/>
              </w:rPr>
            </w:pPr>
            <w:r w:rsidRPr="00E01712">
              <w:rPr>
                <w:rFonts w:ascii="Arial" w:hAnsi="Arial" w:cs="Arial"/>
                <w:color w:val="auto"/>
              </w:rPr>
              <w:t xml:space="preserve">Besedilo prvega odstavka </w:t>
            </w:r>
            <w:proofErr w:type="spellStart"/>
            <w:r w:rsidRPr="00E01712">
              <w:rPr>
                <w:rFonts w:ascii="Arial" w:hAnsi="Arial" w:cs="Arial"/>
                <w:color w:val="auto"/>
              </w:rPr>
              <w:t>podčlena</w:t>
            </w:r>
            <w:proofErr w:type="spellEnd"/>
            <w:r w:rsidRPr="00E01712">
              <w:rPr>
                <w:rFonts w:ascii="Arial" w:hAnsi="Arial" w:cs="Arial"/>
                <w:color w:val="auto"/>
              </w:rPr>
              <w:t xml:space="preserve"> 14.11 se spremeni tako, da se glasi:</w:t>
            </w:r>
          </w:p>
        </w:tc>
      </w:tr>
      <w:tr w:rsidR="007C5133" w:rsidRPr="00E01712" w14:paraId="468FBB0A" w14:textId="77777777" w:rsidTr="00246CF6">
        <w:trPr>
          <w:trHeight w:val="397"/>
        </w:trPr>
        <w:tc>
          <w:tcPr>
            <w:tcW w:w="1701" w:type="dxa"/>
            <w:vMerge/>
          </w:tcPr>
          <w:p w14:paraId="2F75B426" w14:textId="77777777" w:rsidR="007C5133" w:rsidRPr="00E01712" w:rsidRDefault="007C5133" w:rsidP="007C5133">
            <w:pPr>
              <w:spacing w:after="0"/>
              <w:rPr>
                <w:rFonts w:ascii="Arial" w:hAnsi="Arial" w:cs="Arial"/>
                <w:b/>
                <w:color w:val="auto"/>
              </w:rPr>
            </w:pPr>
          </w:p>
        </w:tc>
        <w:tc>
          <w:tcPr>
            <w:tcW w:w="7224" w:type="dxa"/>
          </w:tcPr>
          <w:p w14:paraId="518CCF93"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»V 60 dneh po prejetju Potrdila o izvedbi mora izvajalec inženirju predložiti dva izvoda osnutka končnega obračuna (situacije) z dokaznimi dokumenti, ki v obliki, odobreni s strani inženirja, natančno prikazujejo:</w:t>
            </w:r>
          </w:p>
          <w:p w14:paraId="220415F8"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(a)</w:t>
            </w:r>
            <w:r w:rsidRPr="00E01712">
              <w:rPr>
                <w:rFonts w:ascii="Arial" w:hAnsi="Arial" w:cs="Arial"/>
                <w:color w:val="auto"/>
              </w:rPr>
              <w:tab/>
              <w:t>vrednost celotnega dela, izvedenega v skladu s Pogodbo in</w:t>
            </w:r>
          </w:p>
          <w:p w14:paraId="11CB7D39"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(b)</w:t>
            </w:r>
            <w:r w:rsidRPr="00E01712">
              <w:rPr>
                <w:rFonts w:ascii="Arial" w:hAnsi="Arial" w:cs="Arial"/>
                <w:color w:val="auto"/>
              </w:rPr>
              <w:tab/>
              <w:t>vse nadaljnje vsote, za katere izvajalec meni, da je do njih upravičen v skladu s Pogodbo ali drugače.«</w:t>
            </w:r>
          </w:p>
        </w:tc>
      </w:tr>
    </w:tbl>
    <w:p w14:paraId="1307457A" w14:textId="77777777" w:rsidR="007C5133" w:rsidRPr="00E01712" w:rsidRDefault="007C5133" w:rsidP="007C5133">
      <w:pPr>
        <w:spacing w:after="0"/>
        <w:rPr>
          <w:rFonts w:ascii="Arial" w:hAnsi="Arial" w:cs="Arial"/>
          <w:color w:val="auto"/>
        </w:rPr>
      </w:pPr>
    </w:p>
    <w:tbl>
      <w:tblPr>
        <w:tblStyle w:val="Tabelamre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7C5133" w:rsidRPr="00E01712" w14:paraId="49BEA5DA" w14:textId="77777777" w:rsidTr="00246CF6">
        <w:trPr>
          <w:trHeight w:val="567"/>
        </w:trPr>
        <w:tc>
          <w:tcPr>
            <w:tcW w:w="1701" w:type="dxa"/>
            <w:vAlign w:val="center"/>
          </w:tcPr>
          <w:p w14:paraId="190120CE" w14:textId="77777777" w:rsidR="007C5133" w:rsidRPr="00E01712" w:rsidRDefault="007C5133" w:rsidP="007C5133">
            <w:pPr>
              <w:spacing w:after="0"/>
              <w:rPr>
                <w:rFonts w:ascii="Arial" w:hAnsi="Arial" w:cs="Arial"/>
                <w:color w:val="auto"/>
              </w:rPr>
            </w:pPr>
            <w:r w:rsidRPr="00E01712">
              <w:rPr>
                <w:rFonts w:ascii="Arial" w:hAnsi="Arial" w:cs="Arial"/>
                <w:b/>
                <w:color w:val="auto"/>
              </w:rPr>
              <w:t>14</w:t>
            </w:r>
          </w:p>
        </w:tc>
        <w:tc>
          <w:tcPr>
            <w:tcW w:w="7224" w:type="dxa"/>
            <w:vAlign w:val="center"/>
          </w:tcPr>
          <w:p w14:paraId="5B543D40" w14:textId="77777777" w:rsidR="007C5133" w:rsidRPr="00E01712" w:rsidRDefault="007C5133" w:rsidP="007C5133">
            <w:pPr>
              <w:spacing w:after="0"/>
              <w:rPr>
                <w:rFonts w:ascii="Arial" w:hAnsi="Arial" w:cs="Arial"/>
                <w:b/>
                <w:color w:val="541C72"/>
              </w:rPr>
            </w:pPr>
            <w:r w:rsidRPr="00E01712">
              <w:rPr>
                <w:rFonts w:ascii="Arial" w:hAnsi="Arial" w:cs="Arial"/>
                <w:b/>
                <w:color w:val="541C72"/>
              </w:rPr>
              <w:t>POGODBENA CENA IN PLAČILO</w:t>
            </w:r>
          </w:p>
        </w:tc>
      </w:tr>
      <w:tr w:rsidR="007C5133" w:rsidRPr="00E01712" w14:paraId="4A0A65E2" w14:textId="77777777" w:rsidTr="00246CF6">
        <w:trPr>
          <w:trHeight w:val="397"/>
        </w:trPr>
        <w:tc>
          <w:tcPr>
            <w:tcW w:w="1701" w:type="dxa"/>
            <w:vMerge w:val="restart"/>
          </w:tcPr>
          <w:p w14:paraId="31ED81B9" w14:textId="77777777" w:rsidR="007C5133" w:rsidRPr="00E01712" w:rsidRDefault="007C5133" w:rsidP="007C5133">
            <w:pPr>
              <w:spacing w:after="0"/>
              <w:rPr>
                <w:rFonts w:ascii="Arial" w:hAnsi="Arial" w:cs="Arial"/>
                <w:b/>
                <w:color w:val="auto"/>
              </w:rPr>
            </w:pPr>
            <w:r w:rsidRPr="00E01712">
              <w:rPr>
                <w:rFonts w:ascii="Arial" w:hAnsi="Arial" w:cs="Arial"/>
                <w:b/>
                <w:color w:val="auto"/>
              </w:rPr>
              <w:t>14.15</w:t>
            </w:r>
          </w:p>
        </w:tc>
        <w:tc>
          <w:tcPr>
            <w:tcW w:w="7224" w:type="dxa"/>
          </w:tcPr>
          <w:p w14:paraId="7F9674C3" w14:textId="77777777" w:rsidR="007C5133" w:rsidRPr="00E01712" w:rsidRDefault="007C5133" w:rsidP="007C5133">
            <w:pPr>
              <w:spacing w:after="0"/>
              <w:rPr>
                <w:rFonts w:ascii="Arial" w:hAnsi="Arial" w:cs="Arial"/>
                <w:b/>
                <w:color w:val="auto"/>
              </w:rPr>
            </w:pPr>
            <w:r w:rsidRPr="00E01712">
              <w:rPr>
                <w:rFonts w:ascii="Arial" w:hAnsi="Arial" w:cs="Arial"/>
                <w:b/>
                <w:color w:val="7030A0"/>
              </w:rPr>
              <w:t>Valute plačil</w:t>
            </w:r>
          </w:p>
        </w:tc>
      </w:tr>
      <w:tr w:rsidR="007C5133" w:rsidRPr="00E01712" w14:paraId="089606A3" w14:textId="77777777" w:rsidTr="00246CF6">
        <w:trPr>
          <w:trHeight w:val="397"/>
        </w:trPr>
        <w:tc>
          <w:tcPr>
            <w:tcW w:w="1701" w:type="dxa"/>
            <w:vMerge/>
          </w:tcPr>
          <w:p w14:paraId="0BF3717C" w14:textId="77777777" w:rsidR="007C5133" w:rsidRPr="00E01712" w:rsidRDefault="007C5133" w:rsidP="007C5133">
            <w:pPr>
              <w:spacing w:after="0"/>
              <w:rPr>
                <w:rFonts w:ascii="Arial" w:hAnsi="Arial" w:cs="Arial"/>
                <w:b/>
                <w:color w:val="auto"/>
              </w:rPr>
            </w:pPr>
          </w:p>
        </w:tc>
        <w:tc>
          <w:tcPr>
            <w:tcW w:w="7224" w:type="dxa"/>
          </w:tcPr>
          <w:p w14:paraId="1555687B" w14:textId="77777777" w:rsidR="007C5133" w:rsidRPr="00E01712" w:rsidRDefault="007C5133" w:rsidP="007C5133">
            <w:pPr>
              <w:spacing w:after="0"/>
              <w:rPr>
                <w:rFonts w:ascii="Arial" w:hAnsi="Arial" w:cs="Arial"/>
                <w:color w:val="auto"/>
              </w:rPr>
            </w:pPr>
            <w:r w:rsidRPr="00E01712">
              <w:rPr>
                <w:rFonts w:ascii="Arial" w:hAnsi="Arial" w:cs="Arial"/>
                <w:color w:val="auto"/>
              </w:rPr>
              <w:t xml:space="preserve">Besedilo </w:t>
            </w:r>
            <w:proofErr w:type="spellStart"/>
            <w:r w:rsidRPr="00E01712">
              <w:rPr>
                <w:rFonts w:ascii="Arial" w:hAnsi="Arial" w:cs="Arial"/>
                <w:color w:val="auto"/>
              </w:rPr>
              <w:t>podčlena</w:t>
            </w:r>
            <w:proofErr w:type="spellEnd"/>
            <w:r w:rsidRPr="00E01712">
              <w:rPr>
                <w:rFonts w:ascii="Arial" w:hAnsi="Arial" w:cs="Arial"/>
                <w:color w:val="auto"/>
              </w:rPr>
              <w:t xml:space="preserve"> 14.15 se spremeni tako, da se glasi:</w:t>
            </w:r>
          </w:p>
        </w:tc>
      </w:tr>
      <w:tr w:rsidR="007C5133" w:rsidRPr="00E01712" w14:paraId="711CE386" w14:textId="77777777" w:rsidTr="00246CF6">
        <w:trPr>
          <w:trHeight w:val="397"/>
        </w:trPr>
        <w:tc>
          <w:tcPr>
            <w:tcW w:w="1701" w:type="dxa"/>
            <w:vMerge/>
          </w:tcPr>
          <w:p w14:paraId="7E89476B" w14:textId="77777777" w:rsidR="007C5133" w:rsidRPr="00E01712" w:rsidRDefault="007C5133" w:rsidP="007C5133">
            <w:pPr>
              <w:spacing w:after="0"/>
              <w:rPr>
                <w:rFonts w:ascii="Arial" w:hAnsi="Arial" w:cs="Arial"/>
                <w:b/>
                <w:color w:val="auto"/>
              </w:rPr>
            </w:pPr>
          </w:p>
        </w:tc>
        <w:tc>
          <w:tcPr>
            <w:tcW w:w="7224" w:type="dxa"/>
          </w:tcPr>
          <w:p w14:paraId="7385DA84" w14:textId="77777777" w:rsidR="007C5133" w:rsidRPr="00E01712" w:rsidRDefault="007C5133" w:rsidP="007C5133">
            <w:pPr>
              <w:spacing w:after="0"/>
              <w:rPr>
                <w:rFonts w:ascii="Arial" w:hAnsi="Arial" w:cs="Arial"/>
                <w:color w:val="auto"/>
              </w:rPr>
            </w:pPr>
            <w:r w:rsidRPr="00E01712">
              <w:rPr>
                <w:rFonts w:ascii="Arial" w:hAnsi="Arial" w:cs="Arial"/>
                <w:color w:val="auto"/>
              </w:rPr>
              <w:t>Pogodbena cena se plača v EUR.</w:t>
            </w:r>
          </w:p>
        </w:tc>
      </w:tr>
    </w:tbl>
    <w:p w14:paraId="7C518955" w14:textId="77777777" w:rsidR="007C5133" w:rsidRPr="00E01712" w:rsidRDefault="007C5133" w:rsidP="007C5133">
      <w:pPr>
        <w:spacing w:after="0"/>
        <w:rPr>
          <w:rFonts w:ascii="Arial" w:hAnsi="Arial" w:cs="Arial"/>
          <w:color w:val="auto"/>
        </w:rPr>
      </w:pPr>
    </w:p>
    <w:tbl>
      <w:tblPr>
        <w:tblStyle w:val="Tabelamre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7C5133" w:rsidRPr="00E01712" w14:paraId="5A7A29E1" w14:textId="77777777" w:rsidTr="00246CF6">
        <w:trPr>
          <w:trHeight w:val="567"/>
        </w:trPr>
        <w:tc>
          <w:tcPr>
            <w:tcW w:w="1701" w:type="dxa"/>
            <w:vAlign w:val="center"/>
          </w:tcPr>
          <w:p w14:paraId="5F0E733E" w14:textId="77777777" w:rsidR="007C5133" w:rsidRPr="00E01712" w:rsidRDefault="007C5133" w:rsidP="007C5133">
            <w:pPr>
              <w:spacing w:after="0"/>
              <w:rPr>
                <w:rFonts w:ascii="Arial" w:hAnsi="Arial" w:cs="Arial"/>
                <w:color w:val="auto"/>
              </w:rPr>
            </w:pPr>
            <w:r w:rsidRPr="00E01712">
              <w:rPr>
                <w:rFonts w:ascii="Arial" w:hAnsi="Arial" w:cs="Arial"/>
                <w:b/>
                <w:color w:val="auto"/>
              </w:rPr>
              <w:lastRenderedPageBreak/>
              <w:t>15</w:t>
            </w:r>
          </w:p>
        </w:tc>
        <w:tc>
          <w:tcPr>
            <w:tcW w:w="7224" w:type="dxa"/>
            <w:vAlign w:val="center"/>
          </w:tcPr>
          <w:p w14:paraId="48680AFB" w14:textId="77777777" w:rsidR="007C5133" w:rsidRPr="00E01712" w:rsidRDefault="007C5133" w:rsidP="007C5133">
            <w:pPr>
              <w:spacing w:after="0"/>
              <w:rPr>
                <w:rFonts w:ascii="Arial" w:hAnsi="Arial" w:cs="Arial"/>
                <w:b/>
                <w:color w:val="541C72"/>
              </w:rPr>
            </w:pPr>
            <w:r w:rsidRPr="00E01712">
              <w:rPr>
                <w:rFonts w:ascii="Arial" w:hAnsi="Arial" w:cs="Arial"/>
                <w:b/>
                <w:color w:val="541C72"/>
              </w:rPr>
              <w:t>ODSTOP OD POGODBE S STRANI NAROČNIKA</w:t>
            </w:r>
          </w:p>
        </w:tc>
      </w:tr>
      <w:tr w:rsidR="007C5133" w:rsidRPr="00E01712" w14:paraId="4C20E657" w14:textId="77777777" w:rsidTr="00246CF6">
        <w:trPr>
          <w:trHeight w:val="397"/>
        </w:trPr>
        <w:tc>
          <w:tcPr>
            <w:tcW w:w="1701" w:type="dxa"/>
            <w:vMerge w:val="restart"/>
          </w:tcPr>
          <w:p w14:paraId="1BA58FC1" w14:textId="77777777" w:rsidR="007C5133" w:rsidRPr="00E01712" w:rsidRDefault="007C5133" w:rsidP="007C5133">
            <w:pPr>
              <w:spacing w:after="0"/>
              <w:rPr>
                <w:rFonts w:ascii="Arial" w:hAnsi="Arial" w:cs="Arial"/>
                <w:b/>
                <w:color w:val="auto"/>
              </w:rPr>
            </w:pPr>
            <w:r w:rsidRPr="00E01712">
              <w:rPr>
                <w:rFonts w:ascii="Arial" w:hAnsi="Arial" w:cs="Arial"/>
                <w:b/>
                <w:color w:val="auto"/>
              </w:rPr>
              <w:t>15.2</w:t>
            </w:r>
          </w:p>
        </w:tc>
        <w:tc>
          <w:tcPr>
            <w:tcW w:w="7224" w:type="dxa"/>
          </w:tcPr>
          <w:p w14:paraId="3988B1FC" w14:textId="77777777" w:rsidR="007C5133" w:rsidRPr="00E01712" w:rsidRDefault="007C5133" w:rsidP="007C5133">
            <w:pPr>
              <w:spacing w:after="0"/>
              <w:rPr>
                <w:rFonts w:ascii="Arial" w:hAnsi="Arial" w:cs="Arial"/>
                <w:b/>
                <w:color w:val="auto"/>
              </w:rPr>
            </w:pPr>
            <w:r w:rsidRPr="00E01712">
              <w:rPr>
                <w:rFonts w:ascii="Arial" w:hAnsi="Arial" w:cs="Arial"/>
                <w:b/>
                <w:color w:val="7030A0"/>
              </w:rPr>
              <w:t>Odstop od Pogodbe s strani naročnika</w:t>
            </w:r>
          </w:p>
        </w:tc>
      </w:tr>
      <w:tr w:rsidR="007C5133" w:rsidRPr="00E01712" w14:paraId="2B6F3C96" w14:textId="77777777" w:rsidTr="00246CF6">
        <w:trPr>
          <w:trHeight w:val="397"/>
        </w:trPr>
        <w:tc>
          <w:tcPr>
            <w:tcW w:w="1701" w:type="dxa"/>
            <w:vMerge/>
          </w:tcPr>
          <w:p w14:paraId="2531709F" w14:textId="77777777" w:rsidR="007C5133" w:rsidRPr="00E01712" w:rsidRDefault="007C5133" w:rsidP="007C5133">
            <w:pPr>
              <w:spacing w:after="0"/>
              <w:rPr>
                <w:rFonts w:ascii="Arial" w:hAnsi="Arial" w:cs="Arial"/>
                <w:b/>
                <w:color w:val="auto"/>
              </w:rPr>
            </w:pPr>
          </w:p>
        </w:tc>
        <w:tc>
          <w:tcPr>
            <w:tcW w:w="7224" w:type="dxa"/>
          </w:tcPr>
          <w:p w14:paraId="74BA5581" w14:textId="77777777" w:rsidR="007C5133" w:rsidRPr="00E01712" w:rsidRDefault="007C5133" w:rsidP="007C5133">
            <w:pPr>
              <w:spacing w:after="0"/>
              <w:rPr>
                <w:rFonts w:ascii="Arial" w:hAnsi="Arial" w:cs="Arial"/>
                <w:color w:val="auto"/>
              </w:rPr>
            </w:pPr>
            <w:r w:rsidRPr="00E01712">
              <w:rPr>
                <w:rFonts w:ascii="Arial" w:hAnsi="Arial" w:cs="Arial"/>
                <w:color w:val="auto"/>
              </w:rPr>
              <w:t xml:space="preserve">V prvem odstavku </w:t>
            </w:r>
            <w:proofErr w:type="spellStart"/>
            <w:r w:rsidRPr="00E01712">
              <w:rPr>
                <w:rFonts w:ascii="Arial" w:hAnsi="Arial" w:cs="Arial"/>
                <w:color w:val="auto"/>
              </w:rPr>
              <w:t>podčlena</w:t>
            </w:r>
            <w:proofErr w:type="spellEnd"/>
            <w:r w:rsidRPr="00E01712">
              <w:rPr>
                <w:rFonts w:ascii="Arial" w:hAnsi="Arial" w:cs="Arial"/>
                <w:color w:val="auto"/>
              </w:rPr>
              <w:t xml:space="preserve"> 15.2 se dodata naslednji alineji:</w:t>
            </w:r>
          </w:p>
        </w:tc>
      </w:tr>
      <w:tr w:rsidR="007C5133" w:rsidRPr="00E01712" w14:paraId="3B7DD923" w14:textId="77777777" w:rsidTr="00246CF6">
        <w:trPr>
          <w:trHeight w:val="397"/>
        </w:trPr>
        <w:tc>
          <w:tcPr>
            <w:tcW w:w="1701" w:type="dxa"/>
            <w:vMerge/>
          </w:tcPr>
          <w:p w14:paraId="657410BF" w14:textId="77777777" w:rsidR="007C5133" w:rsidRPr="00E01712" w:rsidRDefault="007C5133" w:rsidP="007C5133">
            <w:pPr>
              <w:spacing w:after="0"/>
              <w:rPr>
                <w:rFonts w:ascii="Arial" w:hAnsi="Arial" w:cs="Arial"/>
                <w:b/>
                <w:color w:val="auto"/>
              </w:rPr>
            </w:pPr>
          </w:p>
        </w:tc>
        <w:tc>
          <w:tcPr>
            <w:tcW w:w="7224" w:type="dxa"/>
          </w:tcPr>
          <w:p w14:paraId="30B34974"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(g) zamuja s projektiranjem prevzetega dela projekta (zrakotesnost), za več kot 30 dni in postane jasno, da te zamude ne bo mogoče nadoknaditi in bo vplivala tudi na zamudo pri dokončanju del;</w:t>
            </w:r>
          </w:p>
          <w:p w14:paraId="6915A75A"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 xml:space="preserve">(h) zamuja z izvedbo del po osnovnem terminskem programu, ki je bil predložen v skladu s </w:t>
            </w:r>
            <w:proofErr w:type="spellStart"/>
            <w:r w:rsidRPr="00E01712">
              <w:rPr>
                <w:rFonts w:ascii="Arial" w:hAnsi="Arial" w:cs="Arial"/>
                <w:color w:val="auto"/>
              </w:rPr>
              <w:t>podčlenom</w:t>
            </w:r>
            <w:proofErr w:type="spellEnd"/>
            <w:r w:rsidRPr="00E01712">
              <w:rPr>
                <w:rFonts w:ascii="Arial" w:hAnsi="Arial" w:cs="Arial"/>
                <w:color w:val="auto"/>
              </w:rPr>
              <w:t xml:space="preserve"> 8.3 [program] za več kot 60 dni in postane jasno, da te zamude ne bo več mogoče nadoknaditi in bo vplivala tudi na zamudo pri dokončanju del,</w:t>
            </w:r>
          </w:p>
          <w:p w14:paraId="7EC21B15"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(i) ne sledi navodilom inženirja v zvezi z načinom izvedbe del, morebitnimi pospešitvami del, morebitnimi spremembami in prilagoditvami del ali ne upošteva navodil inženirja v zvezi z izvedbo del in vgradnjo materialov,</w:t>
            </w:r>
          </w:p>
          <w:p w14:paraId="7795EA57"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 xml:space="preserve">(j) brez soglasja naročnika zamenja priglašeni strokovni kader v nasprotju z določbami </w:t>
            </w:r>
            <w:proofErr w:type="spellStart"/>
            <w:r w:rsidRPr="00E01712">
              <w:rPr>
                <w:rFonts w:ascii="Arial" w:hAnsi="Arial" w:cs="Arial"/>
                <w:color w:val="auto"/>
              </w:rPr>
              <w:t>podčlena</w:t>
            </w:r>
            <w:proofErr w:type="spellEnd"/>
            <w:r w:rsidRPr="00E01712">
              <w:rPr>
                <w:rFonts w:ascii="Arial" w:hAnsi="Arial" w:cs="Arial"/>
                <w:color w:val="auto"/>
              </w:rPr>
              <w:t xml:space="preserve"> 6.9 ali če novi strokovni kader ne izpolnjuje naročnikovih kadrovskih pogojev iz  dokumentacije v zvezi z oddajo javnega naročila,</w:t>
            </w:r>
          </w:p>
          <w:p w14:paraId="4D4BF33B"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 xml:space="preserve">(k) brez soglasja naročnika ne zagotavlja zahtevane prisotnosti delovodje, odgovornega vodja gradbišča ali odgovornega vodje del, kakor je ta opredeljena v </w:t>
            </w:r>
            <w:proofErr w:type="spellStart"/>
            <w:r w:rsidRPr="00E01712">
              <w:rPr>
                <w:rFonts w:ascii="Arial" w:hAnsi="Arial" w:cs="Arial"/>
                <w:color w:val="auto"/>
              </w:rPr>
              <w:t>podčlenu</w:t>
            </w:r>
            <w:proofErr w:type="spellEnd"/>
            <w:r w:rsidRPr="00E01712">
              <w:rPr>
                <w:rFonts w:ascii="Arial" w:hAnsi="Arial" w:cs="Arial"/>
                <w:color w:val="auto"/>
              </w:rPr>
              <w:t xml:space="preserve"> 6.9. </w:t>
            </w:r>
          </w:p>
          <w:p w14:paraId="75BF005D" w14:textId="77777777" w:rsidR="007C5133" w:rsidRPr="00E01712" w:rsidRDefault="007C5133" w:rsidP="007C5133">
            <w:pPr>
              <w:spacing w:after="0"/>
              <w:jc w:val="both"/>
              <w:rPr>
                <w:rFonts w:ascii="Arial" w:hAnsi="Arial" w:cs="Arial"/>
                <w:color w:val="auto"/>
              </w:rPr>
            </w:pPr>
          </w:p>
        </w:tc>
      </w:tr>
    </w:tbl>
    <w:p w14:paraId="65FFD62D" w14:textId="77777777" w:rsidR="007C5133" w:rsidRPr="00E01712" w:rsidRDefault="007C5133" w:rsidP="007C5133">
      <w:pPr>
        <w:spacing w:after="0"/>
        <w:rPr>
          <w:rFonts w:ascii="Arial" w:hAnsi="Arial" w:cs="Arial"/>
          <w:color w:val="auto"/>
        </w:rPr>
      </w:pPr>
    </w:p>
    <w:tbl>
      <w:tblPr>
        <w:tblStyle w:val="Tabelamre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7C5133" w:rsidRPr="00E01712" w14:paraId="34CC101D" w14:textId="77777777" w:rsidTr="00246CF6">
        <w:trPr>
          <w:trHeight w:val="567"/>
        </w:trPr>
        <w:tc>
          <w:tcPr>
            <w:tcW w:w="1701" w:type="dxa"/>
            <w:vAlign w:val="center"/>
          </w:tcPr>
          <w:p w14:paraId="22C85A9C" w14:textId="77777777" w:rsidR="007C5133" w:rsidRPr="00E01712" w:rsidRDefault="007C5133" w:rsidP="007C5133">
            <w:pPr>
              <w:spacing w:after="0"/>
              <w:rPr>
                <w:rFonts w:ascii="Arial" w:hAnsi="Arial" w:cs="Arial"/>
                <w:color w:val="auto"/>
              </w:rPr>
            </w:pPr>
            <w:r w:rsidRPr="00E01712">
              <w:rPr>
                <w:rFonts w:ascii="Arial" w:hAnsi="Arial" w:cs="Arial"/>
                <w:b/>
                <w:color w:val="auto"/>
              </w:rPr>
              <w:t>15</w:t>
            </w:r>
          </w:p>
        </w:tc>
        <w:tc>
          <w:tcPr>
            <w:tcW w:w="7224" w:type="dxa"/>
            <w:vAlign w:val="center"/>
          </w:tcPr>
          <w:p w14:paraId="7B48D97A" w14:textId="77777777" w:rsidR="007C5133" w:rsidRPr="00E01712" w:rsidRDefault="007C5133" w:rsidP="007C5133">
            <w:pPr>
              <w:spacing w:after="0"/>
              <w:rPr>
                <w:rFonts w:ascii="Arial" w:hAnsi="Arial" w:cs="Arial"/>
                <w:b/>
                <w:color w:val="541C72"/>
              </w:rPr>
            </w:pPr>
            <w:r w:rsidRPr="00E01712">
              <w:rPr>
                <w:rFonts w:ascii="Arial" w:hAnsi="Arial" w:cs="Arial"/>
                <w:b/>
                <w:color w:val="541C72"/>
              </w:rPr>
              <w:t>ODSTOP OD POGODBE S STRANI NAROČNIKA</w:t>
            </w:r>
          </w:p>
        </w:tc>
      </w:tr>
      <w:tr w:rsidR="007C5133" w:rsidRPr="00E01712" w14:paraId="24506AED" w14:textId="77777777" w:rsidTr="00246CF6">
        <w:trPr>
          <w:trHeight w:val="397"/>
        </w:trPr>
        <w:tc>
          <w:tcPr>
            <w:tcW w:w="1701" w:type="dxa"/>
            <w:vMerge w:val="restart"/>
          </w:tcPr>
          <w:p w14:paraId="1392E681" w14:textId="77777777" w:rsidR="007C5133" w:rsidRPr="00E01712" w:rsidRDefault="007C5133" w:rsidP="007C5133">
            <w:pPr>
              <w:spacing w:after="0"/>
              <w:rPr>
                <w:rFonts w:ascii="Arial" w:hAnsi="Arial" w:cs="Arial"/>
                <w:b/>
                <w:color w:val="auto"/>
              </w:rPr>
            </w:pPr>
            <w:r w:rsidRPr="00E01712">
              <w:rPr>
                <w:rFonts w:ascii="Arial" w:hAnsi="Arial" w:cs="Arial"/>
                <w:b/>
                <w:color w:val="auto"/>
              </w:rPr>
              <w:t>15.2</w:t>
            </w:r>
          </w:p>
        </w:tc>
        <w:tc>
          <w:tcPr>
            <w:tcW w:w="7224" w:type="dxa"/>
          </w:tcPr>
          <w:p w14:paraId="05A19EA9" w14:textId="77777777" w:rsidR="007C5133" w:rsidRPr="00E01712" w:rsidRDefault="007C5133" w:rsidP="007C5133">
            <w:pPr>
              <w:spacing w:after="0"/>
              <w:rPr>
                <w:rFonts w:ascii="Arial" w:hAnsi="Arial" w:cs="Arial"/>
                <w:b/>
                <w:color w:val="auto"/>
              </w:rPr>
            </w:pPr>
            <w:r w:rsidRPr="00E01712">
              <w:rPr>
                <w:rFonts w:ascii="Arial" w:hAnsi="Arial" w:cs="Arial"/>
                <w:b/>
                <w:color w:val="7030A0"/>
              </w:rPr>
              <w:t>Odstop od Pogodbe s strani naročnika</w:t>
            </w:r>
          </w:p>
        </w:tc>
      </w:tr>
      <w:tr w:rsidR="007C5133" w:rsidRPr="00E01712" w14:paraId="3ADA6EAF" w14:textId="77777777" w:rsidTr="00246CF6">
        <w:trPr>
          <w:trHeight w:val="397"/>
        </w:trPr>
        <w:tc>
          <w:tcPr>
            <w:tcW w:w="1701" w:type="dxa"/>
            <w:vMerge/>
          </w:tcPr>
          <w:p w14:paraId="3C22BC0C" w14:textId="77777777" w:rsidR="007C5133" w:rsidRPr="00E01712" w:rsidRDefault="007C5133" w:rsidP="007C5133">
            <w:pPr>
              <w:spacing w:after="0"/>
              <w:rPr>
                <w:rFonts w:ascii="Arial" w:hAnsi="Arial" w:cs="Arial"/>
                <w:b/>
                <w:color w:val="auto"/>
              </w:rPr>
            </w:pPr>
          </w:p>
        </w:tc>
        <w:tc>
          <w:tcPr>
            <w:tcW w:w="7224" w:type="dxa"/>
          </w:tcPr>
          <w:p w14:paraId="1B94E9CF" w14:textId="77777777" w:rsidR="007C5133" w:rsidRPr="00E01712" w:rsidRDefault="007C5133" w:rsidP="007C5133">
            <w:pPr>
              <w:spacing w:after="0"/>
              <w:rPr>
                <w:rFonts w:ascii="Arial" w:hAnsi="Arial" w:cs="Arial"/>
                <w:color w:val="auto"/>
              </w:rPr>
            </w:pPr>
            <w:r w:rsidRPr="00E01712">
              <w:rPr>
                <w:rFonts w:ascii="Arial" w:hAnsi="Arial" w:cs="Arial"/>
                <w:color w:val="auto"/>
              </w:rPr>
              <w:t xml:space="preserve">Besedilo drugega odstavka </w:t>
            </w:r>
            <w:proofErr w:type="spellStart"/>
            <w:r w:rsidRPr="00E01712">
              <w:rPr>
                <w:rFonts w:ascii="Arial" w:hAnsi="Arial" w:cs="Arial"/>
                <w:color w:val="auto"/>
              </w:rPr>
              <w:t>podčlena</w:t>
            </w:r>
            <w:proofErr w:type="spellEnd"/>
            <w:r w:rsidRPr="00E01712">
              <w:rPr>
                <w:rFonts w:ascii="Arial" w:hAnsi="Arial" w:cs="Arial"/>
                <w:color w:val="auto"/>
              </w:rPr>
              <w:t xml:space="preserve"> 15.2 se spremeni tako, da se glasi:</w:t>
            </w:r>
          </w:p>
        </w:tc>
      </w:tr>
      <w:tr w:rsidR="007C5133" w:rsidRPr="00E01712" w14:paraId="53E25602" w14:textId="77777777" w:rsidTr="00246CF6">
        <w:trPr>
          <w:trHeight w:val="397"/>
        </w:trPr>
        <w:tc>
          <w:tcPr>
            <w:tcW w:w="1701" w:type="dxa"/>
            <w:vMerge/>
          </w:tcPr>
          <w:p w14:paraId="68D50A29" w14:textId="77777777" w:rsidR="007C5133" w:rsidRPr="00E01712" w:rsidRDefault="007C5133" w:rsidP="007C5133">
            <w:pPr>
              <w:spacing w:after="0"/>
              <w:rPr>
                <w:rFonts w:ascii="Arial" w:hAnsi="Arial" w:cs="Arial"/>
                <w:b/>
                <w:color w:val="auto"/>
              </w:rPr>
            </w:pPr>
          </w:p>
        </w:tc>
        <w:tc>
          <w:tcPr>
            <w:tcW w:w="7224" w:type="dxa"/>
          </w:tcPr>
          <w:p w14:paraId="4FF3B7E3"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»V vsakem od teh primerov in okoliščin lahko naročnik s predhodnim 14-dnevnim odpovednim rokom odstopi od Pogodbe in zahteva, da se izvajalec odstrani z gradbišča. V primeru pododstavkov (e), (f), (g), (h), (i), (j) in (k) pa lahko naročnik z obvestilom o odpovedi takoj prekine Pogodbo.«</w:t>
            </w:r>
          </w:p>
        </w:tc>
      </w:tr>
    </w:tbl>
    <w:p w14:paraId="2D0A5CB3" w14:textId="77777777" w:rsidR="007C5133" w:rsidRPr="00E01712" w:rsidRDefault="007C5133" w:rsidP="007C5133">
      <w:pPr>
        <w:spacing w:after="0"/>
        <w:rPr>
          <w:rFonts w:ascii="Arial" w:hAnsi="Arial" w:cs="Arial"/>
          <w:color w:val="auto"/>
        </w:rPr>
      </w:pPr>
    </w:p>
    <w:tbl>
      <w:tblPr>
        <w:tblStyle w:val="Tabelamre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7C5133" w:rsidRPr="00E01712" w14:paraId="2B289525" w14:textId="77777777" w:rsidTr="00246CF6">
        <w:trPr>
          <w:trHeight w:val="567"/>
        </w:trPr>
        <w:tc>
          <w:tcPr>
            <w:tcW w:w="1701" w:type="dxa"/>
            <w:vAlign w:val="center"/>
          </w:tcPr>
          <w:p w14:paraId="01930DEE" w14:textId="77777777" w:rsidR="007C5133" w:rsidRPr="00E01712" w:rsidRDefault="007C5133" w:rsidP="007C5133">
            <w:pPr>
              <w:spacing w:after="0"/>
              <w:rPr>
                <w:rFonts w:ascii="Arial" w:hAnsi="Arial" w:cs="Arial"/>
                <w:color w:val="auto"/>
              </w:rPr>
            </w:pPr>
            <w:r w:rsidRPr="00E01712">
              <w:rPr>
                <w:rFonts w:ascii="Arial" w:hAnsi="Arial" w:cs="Arial"/>
                <w:b/>
                <w:color w:val="auto"/>
              </w:rPr>
              <w:t>17</w:t>
            </w:r>
          </w:p>
        </w:tc>
        <w:tc>
          <w:tcPr>
            <w:tcW w:w="7224" w:type="dxa"/>
            <w:vAlign w:val="center"/>
          </w:tcPr>
          <w:p w14:paraId="018A2135" w14:textId="77777777" w:rsidR="007C5133" w:rsidRPr="00E01712" w:rsidRDefault="007C5133" w:rsidP="007C5133">
            <w:pPr>
              <w:spacing w:after="0"/>
              <w:rPr>
                <w:rFonts w:ascii="Arial" w:hAnsi="Arial" w:cs="Arial"/>
                <w:b/>
                <w:color w:val="541C72"/>
              </w:rPr>
            </w:pPr>
            <w:r w:rsidRPr="00E01712">
              <w:rPr>
                <w:rFonts w:ascii="Arial" w:hAnsi="Arial" w:cs="Arial"/>
                <w:b/>
                <w:color w:val="541C72"/>
              </w:rPr>
              <w:t>TVEGANJE IN ODGOVORNOST</w:t>
            </w:r>
          </w:p>
        </w:tc>
      </w:tr>
      <w:tr w:rsidR="007C5133" w:rsidRPr="00E01712" w14:paraId="6F24E011" w14:textId="77777777" w:rsidTr="00246CF6">
        <w:trPr>
          <w:trHeight w:val="397"/>
        </w:trPr>
        <w:tc>
          <w:tcPr>
            <w:tcW w:w="1701" w:type="dxa"/>
            <w:vMerge w:val="restart"/>
          </w:tcPr>
          <w:p w14:paraId="4EEE75D5" w14:textId="77777777" w:rsidR="007C5133" w:rsidRPr="00E01712" w:rsidRDefault="007C5133" w:rsidP="007C5133">
            <w:pPr>
              <w:spacing w:after="0"/>
              <w:rPr>
                <w:rFonts w:ascii="Arial" w:hAnsi="Arial" w:cs="Arial"/>
                <w:b/>
                <w:color w:val="auto"/>
              </w:rPr>
            </w:pPr>
            <w:r w:rsidRPr="00E01712">
              <w:rPr>
                <w:rFonts w:ascii="Arial" w:hAnsi="Arial" w:cs="Arial"/>
                <w:b/>
                <w:color w:val="auto"/>
              </w:rPr>
              <w:t>17.6</w:t>
            </w:r>
          </w:p>
        </w:tc>
        <w:tc>
          <w:tcPr>
            <w:tcW w:w="7224" w:type="dxa"/>
          </w:tcPr>
          <w:p w14:paraId="2D2B3F37" w14:textId="77777777" w:rsidR="007C5133" w:rsidRPr="00E01712" w:rsidRDefault="007C5133" w:rsidP="007C5133">
            <w:pPr>
              <w:spacing w:after="0"/>
              <w:rPr>
                <w:rFonts w:ascii="Arial" w:hAnsi="Arial" w:cs="Arial"/>
                <w:b/>
                <w:color w:val="auto"/>
              </w:rPr>
            </w:pPr>
            <w:r w:rsidRPr="00E01712">
              <w:rPr>
                <w:rFonts w:ascii="Arial" w:hAnsi="Arial" w:cs="Arial"/>
                <w:b/>
                <w:color w:val="7030A0"/>
              </w:rPr>
              <w:t>Omejitev odgovornosti</w:t>
            </w:r>
          </w:p>
        </w:tc>
      </w:tr>
      <w:tr w:rsidR="007C5133" w:rsidRPr="00E01712" w14:paraId="5F873942" w14:textId="77777777" w:rsidTr="00246CF6">
        <w:trPr>
          <w:trHeight w:val="397"/>
        </w:trPr>
        <w:tc>
          <w:tcPr>
            <w:tcW w:w="1701" w:type="dxa"/>
            <w:vMerge/>
          </w:tcPr>
          <w:p w14:paraId="74B4EA21" w14:textId="77777777" w:rsidR="007C5133" w:rsidRPr="00E01712" w:rsidRDefault="007C5133" w:rsidP="007C5133">
            <w:pPr>
              <w:spacing w:after="0"/>
              <w:rPr>
                <w:rFonts w:ascii="Arial" w:hAnsi="Arial" w:cs="Arial"/>
                <w:b/>
                <w:color w:val="auto"/>
              </w:rPr>
            </w:pPr>
          </w:p>
        </w:tc>
        <w:tc>
          <w:tcPr>
            <w:tcW w:w="7224" w:type="dxa"/>
          </w:tcPr>
          <w:p w14:paraId="5B86DADD" w14:textId="77777777" w:rsidR="007C5133" w:rsidRPr="00E01712" w:rsidRDefault="007C5133" w:rsidP="007C5133">
            <w:pPr>
              <w:spacing w:after="0"/>
              <w:rPr>
                <w:rFonts w:ascii="Arial" w:hAnsi="Arial" w:cs="Arial"/>
                <w:color w:val="auto"/>
              </w:rPr>
            </w:pPr>
            <w:r w:rsidRPr="00E01712">
              <w:rPr>
                <w:rFonts w:ascii="Arial" w:hAnsi="Arial" w:cs="Arial"/>
                <w:color w:val="auto"/>
              </w:rPr>
              <w:t xml:space="preserve">Besedilo predzadnjega (drugega) odstavka </w:t>
            </w:r>
            <w:proofErr w:type="spellStart"/>
            <w:r w:rsidRPr="00E01712">
              <w:rPr>
                <w:rFonts w:ascii="Arial" w:hAnsi="Arial" w:cs="Arial"/>
                <w:color w:val="auto"/>
              </w:rPr>
              <w:t>podčlena</w:t>
            </w:r>
            <w:proofErr w:type="spellEnd"/>
            <w:r w:rsidRPr="00E01712">
              <w:rPr>
                <w:rFonts w:ascii="Arial" w:hAnsi="Arial" w:cs="Arial"/>
                <w:color w:val="auto"/>
              </w:rPr>
              <w:t xml:space="preserve"> 17.6 se spremeni tako, da se glasi:</w:t>
            </w:r>
          </w:p>
        </w:tc>
      </w:tr>
      <w:tr w:rsidR="007C5133" w:rsidRPr="00E01712" w14:paraId="1F515730" w14:textId="77777777" w:rsidTr="00246CF6">
        <w:trPr>
          <w:trHeight w:val="397"/>
        </w:trPr>
        <w:tc>
          <w:tcPr>
            <w:tcW w:w="1701" w:type="dxa"/>
            <w:vMerge/>
          </w:tcPr>
          <w:p w14:paraId="61AC852C" w14:textId="77777777" w:rsidR="007C5133" w:rsidRPr="00E01712" w:rsidRDefault="007C5133" w:rsidP="007C5133">
            <w:pPr>
              <w:spacing w:after="0"/>
              <w:rPr>
                <w:rFonts w:ascii="Arial" w:hAnsi="Arial" w:cs="Arial"/>
                <w:b/>
                <w:color w:val="auto"/>
              </w:rPr>
            </w:pPr>
          </w:p>
        </w:tc>
        <w:tc>
          <w:tcPr>
            <w:tcW w:w="7224" w:type="dxa"/>
          </w:tcPr>
          <w:p w14:paraId="327DCDEA"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»Celotna odgovornost izvajalca do naročnika v okviru te Pogodbe ali v zvezi z njo ni omejena in velja načelo popolne odškodnine.«</w:t>
            </w:r>
          </w:p>
        </w:tc>
      </w:tr>
    </w:tbl>
    <w:p w14:paraId="0E8A835D" w14:textId="77777777" w:rsidR="007C5133" w:rsidRPr="00E01712" w:rsidRDefault="007C5133" w:rsidP="007C5133">
      <w:pPr>
        <w:spacing w:after="0"/>
        <w:rPr>
          <w:rFonts w:ascii="Arial" w:hAnsi="Arial" w:cs="Arial"/>
          <w:color w:val="auto"/>
        </w:rPr>
      </w:pPr>
    </w:p>
    <w:tbl>
      <w:tblPr>
        <w:tblStyle w:val="Tabelamre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7C5133" w:rsidRPr="00E01712" w14:paraId="5064F492" w14:textId="77777777" w:rsidTr="00246CF6">
        <w:trPr>
          <w:trHeight w:val="567"/>
        </w:trPr>
        <w:tc>
          <w:tcPr>
            <w:tcW w:w="1701" w:type="dxa"/>
            <w:vAlign w:val="center"/>
          </w:tcPr>
          <w:p w14:paraId="72DE3FBA" w14:textId="77777777" w:rsidR="007C5133" w:rsidRPr="00E01712" w:rsidRDefault="007C5133" w:rsidP="007C5133">
            <w:pPr>
              <w:spacing w:after="0"/>
              <w:rPr>
                <w:rFonts w:ascii="Arial" w:hAnsi="Arial" w:cs="Arial"/>
                <w:color w:val="auto"/>
              </w:rPr>
            </w:pPr>
            <w:r w:rsidRPr="00E01712">
              <w:rPr>
                <w:rFonts w:ascii="Arial" w:hAnsi="Arial" w:cs="Arial"/>
                <w:b/>
                <w:color w:val="auto"/>
              </w:rPr>
              <w:lastRenderedPageBreak/>
              <w:t>18</w:t>
            </w:r>
          </w:p>
        </w:tc>
        <w:tc>
          <w:tcPr>
            <w:tcW w:w="7224" w:type="dxa"/>
            <w:vAlign w:val="center"/>
          </w:tcPr>
          <w:p w14:paraId="533FC492" w14:textId="77777777" w:rsidR="007C5133" w:rsidRPr="00E01712" w:rsidRDefault="007C5133" w:rsidP="007C5133">
            <w:pPr>
              <w:spacing w:after="0"/>
              <w:rPr>
                <w:rFonts w:ascii="Arial" w:hAnsi="Arial" w:cs="Arial"/>
                <w:b/>
                <w:color w:val="541C72"/>
              </w:rPr>
            </w:pPr>
            <w:r w:rsidRPr="00E01712">
              <w:rPr>
                <w:rFonts w:ascii="Arial" w:hAnsi="Arial" w:cs="Arial"/>
                <w:b/>
                <w:color w:val="541C72"/>
              </w:rPr>
              <w:t>ZAVAROVANJE</w:t>
            </w:r>
          </w:p>
        </w:tc>
      </w:tr>
      <w:tr w:rsidR="007C5133" w:rsidRPr="00E01712" w14:paraId="2CE07D68" w14:textId="77777777" w:rsidTr="00246CF6">
        <w:trPr>
          <w:trHeight w:val="397"/>
        </w:trPr>
        <w:tc>
          <w:tcPr>
            <w:tcW w:w="1701" w:type="dxa"/>
            <w:vMerge w:val="restart"/>
          </w:tcPr>
          <w:p w14:paraId="4C077595" w14:textId="77777777" w:rsidR="007C5133" w:rsidRPr="00E01712" w:rsidRDefault="007C5133" w:rsidP="007C5133">
            <w:pPr>
              <w:spacing w:after="0"/>
              <w:rPr>
                <w:rFonts w:ascii="Arial" w:hAnsi="Arial" w:cs="Arial"/>
                <w:b/>
                <w:color w:val="auto"/>
              </w:rPr>
            </w:pPr>
            <w:r w:rsidRPr="00E01712">
              <w:rPr>
                <w:rFonts w:ascii="Arial" w:hAnsi="Arial" w:cs="Arial"/>
                <w:b/>
                <w:color w:val="auto"/>
              </w:rPr>
              <w:t>18.2</w:t>
            </w:r>
          </w:p>
        </w:tc>
        <w:tc>
          <w:tcPr>
            <w:tcW w:w="7224" w:type="dxa"/>
          </w:tcPr>
          <w:p w14:paraId="5536A839" w14:textId="77777777" w:rsidR="007C5133" w:rsidRPr="00E01712" w:rsidRDefault="007C5133" w:rsidP="007C5133">
            <w:pPr>
              <w:spacing w:after="0"/>
              <w:rPr>
                <w:rFonts w:ascii="Arial" w:hAnsi="Arial" w:cs="Arial"/>
                <w:b/>
                <w:color w:val="auto"/>
              </w:rPr>
            </w:pPr>
            <w:r w:rsidRPr="00E01712">
              <w:rPr>
                <w:rFonts w:ascii="Arial" w:hAnsi="Arial" w:cs="Arial"/>
                <w:b/>
                <w:color w:val="7030A0"/>
              </w:rPr>
              <w:t>Zavarovanje del in opreme izvajalca</w:t>
            </w:r>
          </w:p>
        </w:tc>
      </w:tr>
      <w:tr w:rsidR="007C5133" w:rsidRPr="00E01712" w14:paraId="2DE01091" w14:textId="77777777" w:rsidTr="00246CF6">
        <w:trPr>
          <w:trHeight w:val="397"/>
        </w:trPr>
        <w:tc>
          <w:tcPr>
            <w:tcW w:w="1701" w:type="dxa"/>
            <w:vMerge/>
          </w:tcPr>
          <w:p w14:paraId="3B37CB6F" w14:textId="77777777" w:rsidR="007C5133" w:rsidRPr="00E01712" w:rsidRDefault="007C5133" w:rsidP="007C5133">
            <w:pPr>
              <w:spacing w:after="0"/>
              <w:rPr>
                <w:rFonts w:ascii="Arial" w:hAnsi="Arial" w:cs="Arial"/>
                <w:b/>
                <w:color w:val="auto"/>
              </w:rPr>
            </w:pPr>
          </w:p>
        </w:tc>
        <w:tc>
          <w:tcPr>
            <w:tcW w:w="7224" w:type="dxa"/>
          </w:tcPr>
          <w:p w14:paraId="66843431" w14:textId="77777777" w:rsidR="007C5133" w:rsidRPr="00E01712" w:rsidRDefault="007C5133" w:rsidP="007C5133">
            <w:pPr>
              <w:spacing w:after="0"/>
              <w:rPr>
                <w:rFonts w:ascii="Arial" w:hAnsi="Arial" w:cs="Arial"/>
                <w:b/>
                <w:color w:val="7030A0"/>
              </w:rPr>
            </w:pPr>
            <w:r w:rsidRPr="00E01712">
              <w:rPr>
                <w:rFonts w:ascii="Arial" w:hAnsi="Arial" w:cs="Arial"/>
                <w:color w:val="auto"/>
              </w:rPr>
              <w:t xml:space="preserve">Besedilo naslova </w:t>
            </w:r>
            <w:proofErr w:type="spellStart"/>
            <w:r w:rsidRPr="00E01712">
              <w:rPr>
                <w:rFonts w:ascii="Arial" w:hAnsi="Arial" w:cs="Arial"/>
                <w:color w:val="auto"/>
              </w:rPr>
              <w:t>podčlena</w:t>
            </w:r>
            <w:proofErr w:type="spellEnd"/>
            <w:r w:rsidRPr="00E01712">
              <w:rPr>
                <w:rFonts w:ascii="Arial" w:hAnsi="Arial" w:cs="Arial"/>
                <w:color w:val="auto"/>
              </w:rPr>
              <w:t xml:space="preserve"> 18.2 se spremeni tako, da se glasi: </w:t>
            </w:r>
            <w:r w:rsidRPr="00E01712">
              <w:rPr>
                <w:rFonts w:ascii="Arial" w:hAnsi="Arial" w:cs="Arial"/>
                <w:b/>
                <w:color w:val="7030A0"/>
              </w:rPr>
              <w:t>Zavarovanja, ki jih mora skleniti izvajalec</w:t>
            </w:r>
          </w:p>
          <w:p w14:paraId="78D337F4" w14:textId="77777777" w:rsidR="007C5133" w:rsidRPr="00E01712" w:rsidRDefault="007C5133" w:rsidP="007C5133">
            <w:pPr>
              <w:spacing w:after="0"/>
              <w:rPr>
                <w:rFonts w:ascii="Arial" w:hAnsi="Arial" w:cs="Arial"/>
                <w:color w:val="auto"/>
              </w:rPr>
            </w:pPr>
          </w:p>
          <w:p w14:paraId="5A168B04" w14:textId="77777777" w:rsidR="007C5133" w:rsidRPr="00E01712" w:rsidRDefault="007C5133" w:rsidP="007C5133">
            <w:pPr>
              <w:spacing w:after="0"/>
              <w:rPr>
                <w:rFonts w:ascii="Arial" w:hAnsi="Arial" w:cs="Arial"/>
                <w:color w:val="auto"/>
              </w:rPr>
            </w:pPr>
            <w:r w:rsidRPr="00E01712">
              <w:rPr>
                <w:rFonts w:ascii="Arial" w:hAnsi="Arial" w:cs="Arial"/>
                <w:color w:val="auto"/>
              </w:rPr>
              <w:t xml:space="preserve">Besedilo </w:t>
            </w:r>
            <w:proofErr w:type="spellStart"/>
            <w:r w:rsidRPr="00E01712">
              <w:rPr>
                <w:rFonts w:ascii="Arial" w:hAnsi="Arial" w:cs="Arial"/>
                <w:color w:val="auto"/>
              </w:rPr>
              <w:t>podčlena</w:t>
            </w:r>
            <w:proofErr w:type="spellEnd"/>
            <w:r w:rsidRPr="00E01712">
              <w:rPr>
                <w:rFonts w:ascii="Arial" w:hAnsi="Arial" w:cs="Arial"/>
                <w:color w:val="auto"/>
              </w:rPr>
              <w:t xml:space="preserve"> 18.2 se spremeni tako, da se glasi:</w:t>
            </w:r>
          </w:p>
        </w:tc>
      </w:tr>
      <w:tr w:rsidR="007C5133" w:rsidRPr="00E01712" w14:paraId="5651177E" w14:textId="77777777" w:rsidTr="00246CF6">
        <w:trPr>
          <w:trHeight w:val="397"/>
        </w:trPr>
        <w:tc>
          <w:tcPr>
            <w:tcW w:w="1701" w:type="dxa"/>
            <w:vMerge/>
          </w:tcPr>
          <w:p w14:paraId="07E844AD" w14:textId="77777777" w:rsidR="007C5133" w:rsidRPr="00E01712" w:rsidRDefault="007C5133" w:rsidP="007C5133">
            <w:pPr>
              <w:spacing w:after="0"/>
              <w:rPr>
                <w:rFonts w:ascii="Arial" w:hAnsi="Arial" w:cs="Arial"/>
                <w:b/>
                <w:color w:val="auto"/>
              </w:rPr>
            </w:pPr>
          </w:p>
        </w:tc>
        <w:tc>
          <w:tcPr>
            <w:tcW w:w="7224" w:type="dxa"/>
          </w:tcPr>
          <w:p w14:paraId="749F4496"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»Izvajalec mora naročniku v 20 dneh po sklenitvi Pogodbe predložiti dokazila, da je sklenil naslednja zavarovanja za objekt, ki je predmet te pogodbe:</w:t>
            </w:r>
          </w:p>
          <w:p w14:paraId="1D1720FC"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(a) zavarovanje projektantske odgovornosti v višini 500.000,00 EUR;</w:t>
            </w:r>
          </w:p>
          <w:p w14:paraId="1B592C01"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 xml:space="preserve">(b) gradbeno zavarovanje v višini 2.000.000,00 EUR, s katerim bodo zavarovani objekti v gradnji, gradbeni in inštalacijski material, gradbeni deli in </w:t>
            </w:r>
            <w:proofErr w:type="spellStart"/>
            <w:r w:rsidRPr="00E01712">
              <w:rPr>
                <w:rFonts w:ascii="Arial" w:hAnsi="Arial" w:cs="Arial"/>
                <w:color w:val="auto"/>
              </w:rPr>
              <w:t>elektrostrojna</w:t>
            </w:r>
            <w:proofErr w:type="spellEnd"/>
            <w:r w:rsidRPr="00E01712">
              <w:rPr>
                <w:rFonts w:ascii="Arial" w:hAnsi="Arial" w:cs="Arial"/>
                <w:color w:val="auto"/>
              </w:rPr>
              <w:t xml:space="preserve"> oprema, ki so namenjeni za vgraditev v zavarovani objekt in ki bo krilo nevarnost gradbene nezgode, temeljne nevarnosti požarnega zavarovanja, nevarnosti ledu, mraza, snega, dežja, izliva vode, odtrganja in </w:t>
            </w:r>
            <w:proofErr w:type="spellStart"/>
            <w:r w:rsidRPr="00E01712">
              <w:rPr>
                <w:rFonts w:ascii="Arial" w:hAnsi="Arial" w:cs="Arial"/>
                <w:color w:val="auto"/>
              </w:rPr>
              <w:t>zdrsenja</w:t>
            </w:r>
            <w:proofErr w:type="spellEnd"/>
            <w:r w:rsidRPr="00E01712">
              <w:rPr>
                <w:rFonts w:ascii="Arial" w:hAnsi="Arial" w:cs="Arial"/>
                <w:color w:val="auto"/>
              </w:rPr>
              <w:t xml:space="preserve"> zemljišča, zemeljskega usada, </w:t>
            </w:r>
            <w:proofErr w:type="spellStart"/>
            <w:r w:rsidRPr="00E01712">
              <w:rPr>
                <w:rFonts w:ascii="Arial" w:hAnsi="Arial" w:cs="Arial"/>
                <w:color w:val="auto"/>
              </w:rPr>
              <w:t>vlomsko</w:t>
            </w:r>
            <w:proofErr w:type="spellEnd"/>
            <w:r w:rsidRPr="00E01712">
              <w:rPr>
                <w:rFonts w:ascii="Arial" w:hAnsi="Arial" w:cs="Arial"/>
                <w:color w:val="auto"/>
              </w:rPr>
              <w:t xml:space="preserve"> tatvino, nespretnost, malomarnost in naklep delavcev, nevarnosti poplave, visoke vode, talne vode in odgovornosti izvajalca del za škodo, povzročeno tretjim osebam. V gradbeno zavarovanje mora biti vključeno tudi zavarovanje pogodbene odgovornosti izvajalca del v času garancije, ki krije v obsegu splošnih pogojev za gradbeno zavarovanje škode, ki nastanejo ob izgotovljenem objektu v dogovorjenem roku garancije zaradi skritih napak v času gradnje in imajo svoj vzrok v izvajanju gradnje;</w:t>
            </w:r>
          </w:p>
          <w:p w14:paraId="46F9EEA4"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(c) montažno zavarovanje v višini 100.000,00 EUR, s katerim bodo zavarovane kovinske konstrukcije s strojno in elektro opremo ali brez nje, stroji, strojna in elektro oprema, inštalacije, aparati, naprave ter podstavki, ležišča in temelji strojev, če so zajeti v vrednosti strojev, opremo in pomožne objekte za izvajanje montažnega objekta (pomožne gradnje, zidane ali lesene barake za skladišča, delavnice ter premični odri), ki so v celoti vračunani v predračunski vsoti montažnega objekta, razen montažnih barak, obstoječi objekti, na katerih se izvajajo montaže, popravila, obnove (remonti), sanacije ipd., pomožni materiali za izvajanje montažnega objekta (les, leseni elementi ipd.) in orodja v uporabi, oprema in pomožni objekti za izvajanje montažnega objekta, ki sploh niso ali so le delno zajeti v predračunskem znesku objekta v montaži. V montažno zavarovanje mora biti vključeno tudi zavarovanje pogodbene odgovornosti izvajalca del v času garancije, ki krije v obsegu splošnih pogojev za montažno zavarovanje škode, ki nastanejo ob izgotovljenem objektu v dogovorjenem roku garancije zaradi skritih napak v času gradnje in imajo svoj vzrok v izvajanju gradnje;</w:t>
            </w:r>
          </w:p>
          <w:p w14:paraId="7D44DFF8"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 xml:space="preserve">(d) zavarovanje splošne odgovornosti v višini 400.000,00 EUR, ki krije škodo zaradi civilnopravnih odškodninskih zahtevkov tretjih oseb, vključno z zaposlenimi delavci, nastalo zaradi nenadnega dogodka pri </w:t>
            </w:r>
            <w:r w:rsidRPr="00E01712">
              <w:rPr>
                <w:rFonts w:ascii="Arial" w:hAnsi="Arial" w:cs="Arial"/>
                <w:color w:val="auto"/>
              </w:rPr>
              <w:lastRenderedPageBreak/>
              <w:t>izvrševanju zavarovančeve dejavnosti, za katero je zavarovanec odgovoren. Zavarovanje mora kriti škodo zaradi poškodovanja oseb (telesnih poškodb, okvare zdravja ali smrti) ter škodo na stvareh (uničenje, poškodba ali izginitev), čisto premoženjsko škodo, ki nastane zaradi dejanja, opustitve ali napake in ni nastala niti na osebah niti na stvareh ter delodajalčevo odgovornost tako, da se za tretje osebe štejejo tudi lastni delavci zavarovanca.«</w:t>
            </w:r>
          </w:p>
        </w:tc>
      </w:tr>
    </w:tbl>
    <w:p w14:paraId="7FFF13E9" w14:textId="77777777" w:rsidR="007C5133" w:rsidRPr="00E01712" w:rsidRDefault="007C5133" w:rsidP="007C5133">
      <w:pPr>
        <w:spacing w:after="0"/>
        <w:rPr>
          <w:rFonts w:ascii="Arial" w:hAnsi="Arial" w:cs="Arial"/>
          <w:color w:val="auto"/>
        </w:rPr>
      </w:pPr>
    </w:p>
    <w:tbl>
      <w:tblPr>
        <w:tblStyle w:val="Tabelamre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7C5133" w:rsidRPr="00E01712" w14:paraId="2884CD2F" w14:textId="77777777" w:rsidTr="00246CF6">
        <w:trPr>
          <w:trHeight w:val="567"/>
        </w:trPr>
        <w:tc>
          <w:tcPr>
            <w:tcW w:w="1701" w:type="dxa"/>
            <w:vAlign w:val="center"/>
          </w:tcPr>
          <w:p w14:paraId="77ABDB5C" w14:textId="77777777" w:rsidR="007C5133" w:rsidRPr="00E01712" w:rsidRDefault="007C5133" w:rsidP="007C5133">
            <w:pPr>
              <w:spacing w:after="0"/>
              <w:rPr>
                <w:rFonts w:ascii="Arial" w:hAnsi="Arial" w:cs="Arial"/>
                <w:color w:val="auto"/>
              </w:rPr>
            </w:pPr>
            <w:bookmarkStart w:id="141" w:name="_Hlk507157522"/>
            <w:r w:rsidRPr="00E01712">
              <w:rPr>
                <w:rFonts w:ascii="Arial" w:hAnsi="Arial" w:cs="Arial"/>
                <w:b/>
                <w:color w:val="auto"/>
              </w:rPr>
              <w:t>18</w:t>
            </w:r>
          </w:p>
        </w:tc>
        <w:tc>
          <w:tcPr>
            <w:tcW w:w="7224" w:type="dxa"/>
            <w:vAlign w:val="center"/>
          </w:tcPr>
          <w:p w14:paraId="170B533B" w14:textId="77777777" w:rsidR="007C5133" w:rsidRPr="00E01712" w:rsidRDefault="007C5133" w:rsidP="007C5133">
            <w:pPr>
              <w:spacing w:after="0"/>
              <w:rPr>
                <w:rFonts w:ascii="Arial" w:hAnsi="Arial" w:cs="Arial"/>
                <w:b/>
                <w:color w:val="541C72"/>
              </w:rPr>
            </w:pPr>
            <w:r w:rsidRPr="00E01712">
              <w:rPr>
                <w:rFonts w:ascii="Arial" w:hAnsi="Arial" w:cs="Arial"/>
                <w:b/>
                <w:color w:val="541C72"/>
              </w:rPr>
              <w:t>ZAVAROVANJE</w:t>
            </w:r>
          </w:p>
        </w:tc>
      </w:tr>
      <w:tr w:rsidR="007C5133" w:rsidRPr="00E01712" w14:paraId="0B4FC6F6" w14:textId="77777777" w:rsidTr="00246CF6">
        <w:trPr>
          <w:trHeight w:val="397"/>
        </w:trPr>
        <w:tc>
          <w:tcPr>
            <w:tcW w:w="1701" w:type="dxa"/>
            <w:vMerge w:val="restart"/>
          </w:tcPr>
          <w:p w14:paraId="09C05A3F" w14:textId="77777777" w:rsidR="007C5133" w:rsidRPr="00E01712" w:rsidRDefault="007C5133" w:rsidP="007C5133">
            <w:pPr>
              <w:spacing w:after="0"/>
              <w:rPr>
                <w:rFonts w:ascii="Arial" w:hAnsi="Arial" w:cs="Arial"/>
                <w:b/>
                <w:color w:val="auto"/>
              </w:rPr>
            </w:pPr>
            <w:r w:rsidRPr="00E01712">
              <w:rPr>
                <w:rFonts w:ascii="Arial" w:hAnsi="Arial" w:cs="Arial"/>
                <w:b/>
                <w:color w:val="auto"/>
              </w:rPr>
              <w:t>18.3</w:t>
            </w:r>
          </w:p>
        </w:tc>
        <w:tc>
          <w:tcPr>
            <w:tcW w:w="7224" w:type="dxa"/>
          </w:tcPr>
          <w:p w14:paraId="3352D205" w14:textId="77777777" w:rsidR="007C5133" w:rsidRPr="00E01712" w:rsidRDefault="007C5133" w:rsidP="007C5133">
            <w:pPr>
              <w:spacing w:after="0"/>
              <w:rPr>
                <w:rFonts w:ascii="Arial" w:hAnsi="Arial" w:cs="Arial"/>
                <w:b/>
                <w:color w:val="auto"/>
              </w:rPr>
            </w:pPr>
            <w:r w:rsidRPr="00E01712">
              <w:rPr>
                <w:rFonts w:ascii="Arial" w:hAnsi="Arial" w:cs="Arial"/>
                <w:b/>
                <w:color w:val="7030A0"/>
              </w:rPr>
              <w:t>Zavarovanje za primer poškodb oseb in škode na premoženju</w:t>
            </w:r>
          </w:p>
        </w:tc>
      </w:tr>
      <w:tr w:rsidR="007C5133" w:rsidRPr="00E01712" w14:paraId="0CE3F03A" w14:textId="77777777" w:rsidTr="00246CF6">
        <w:trPr>
          <w:trHeight w:val="794"/>
        </w:trPr>
        <w:tc>
          <w:tcPr>
            <w:tcW w:w="1701" w:type="dxa"/>
            <w:vMerge/>
          </w:tcPr>
          <w:p w14:paraId="0E90873D" w14:textId="77777777" w:rsidR="007C5133" w:rsidRPr="00E01712" w:rsidRDefault="007C5133" w:rsidP="007C5133">
            <w:pPr>
              <w:spacing w:after="0"/>
              <w:rPr>
                <w:rFonts w:ascii="Arial" w:hAnsi="Arial" w:cs="Arial"/>
                <w:b/>
                <w:color w:val="auto"/>
              </w:rPr>
            </w:pPr>
          </w:p>
        </w:tc>
        <w:tc>
          <w:tcPr>
            <w:tcW w:w="7224" w:type="dxa"/>
          </w:tcPr>
          <w:p w14:paraId="59A0E7A8" w14:textId="77777777" w:rsidR="007C5133" w:rsidRPr="00E01712" w:rsidRDefault="007C5133" w:rsidP="007C5133">
            <w:pPr>
              <w:spacing w:after="0"/>
              <w:rPr>
                <w:rFonts w:ascii="Arial" w:hAnsi="Arial" w:cs="Arial"/>
                <w:color w:val="auto"/>
              </w:rPr>
            </w:pPr>
            <w:r w:rsidRPr="00E01712">
              <w:rPr>
                <w:rFonts w:ascii="Arial" w:hAnsi="Arial" w:cs="Arial"/>
                <w:color w:val="auto"/>
              </w:rPr>
              <w:t xml:space="preserve">Besedilo </w:t>
            </w:r>
            <w:proofErr w:type="spellStart"/>
            <w:r w:rsidRPr="00E01712">
              <w:rPr>
                <w:rFonts w:ascii="Arial" w:hAnsi="Arial" w:cs="Arial"/>
                <w:color w:val="auto"/>
              </w:rPr>
              <w:t>podčlena</w:t>
            </w:r>
            <w:proofErr w:type="spellEnd"/>
            <w:r w:rsidRPr="00E01712">
              <w:rPr>
                <w:rFonts w:ascii="Arial" w:hAnsi="Arial" w:cs="Arial"/>
                <w:color w:val="auto"/>
              </w:rPr>
              <w:t xml:space="preserve"> 18.3 se izbriše.</w:t>
            </w:r>
          </w:p>
        </w:tc>
      </w:tr>
      <w:bookmarkEnd w:id="141"/>
    </w:tbl>
    <w:p w14:paraId="1F838C88" w14:textId="77777777" w:rsidR="007C5133" w:rsidRPr="00E01712" w:rsidRDefault="007C5133" w:rsidP="007C5133">
      <w:pPr>
        <w:spacing w:after="0"/>
        <w:rPr>
          <w:rFonts w:ascii="Arial" w:hAnsi="Arial" w:cs="Arial"/>
          <w:color w:val="auto"/>
        </w:rPr>
      </w:pPr>
    </w:p>
    <w:tbl>
      <w:tblPr>
        <w:tblStyle w:val="Tabelamre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7C5133" w:rsidRPr="00E01712" w14:paraId="5E4AFCA3" w14:textId="77777777" w:rsidTr="00246CF6">
        <w:trPr>
          <w:trHeight w:val="567"/>
        </w:trPr>
        <w:tc>
          <w:tcPr>
            <w:tcW w:w="1701" w:type="dxa"/>
            <w:vAlign w:val="center"/>
          </w:tcPr>
          <w:p w14:paraId="14B2FE5F" w14:textId="77777777" w:rsidR="007C5133" w:rsidRPr="00E01712" w:rsidRDefault="007C5133" w:rsidP="007C5133">
            <w:pPr>
              <w:spacing w:after="0"/>
              <w:rPr>
                <w:rFonts w:ascii="Arial" w:hAnsi="Arial" w:cs="Arial"/>
                <w:color w:val="auto"/>
              </w:rPr>
            </w:pPr>
            <w:r w:rsidRPr="00E01712">
              <w:rPr>
                <w:rFonts w:ascii="Arial" w:hAnsi="Arial" w:cs="Arial"/>
                <w:b/>
                <w:color w:val="auto"/>
              </w:rPr>
              <w:t>18</w:t>
            </w:r>
          </w:p>
        </w:tc>
        <w:tc>
          <w:tcPr>
            <w:tcW w:w="7224" w:type="dxa"/>
            <w:vAlign w:val="center"/>
          </w:tcPr>
          <w:p w14:paraId="31D5487F" w14:textId="77777777" w:rsidR="007C5133" w:rsidRPr="00E01712" w:rsidRDefault="007C5133" w:rsidP="007C5133">
            <w:pPr>
              <w:spacing w:after="0"/>
              <w:rPr>
                <w:rFonts w:ascii="Arial" w:hAnsi="Arial" w:cs="Arial"/>
                <w:b/>
                <w:color w:val="541C72"/>
              </w:rPr>
            </w:pPr>
            <w:r w:rsidRPr="00E01712">
              <w:rPr>
                <w:rFonts w:ascii="Arial" w:hAnsi="Arial" w:cs="Arial"/>
                <w:b/>
                <w:color w:val="541C72"/>
              </w:rPr>
              <w:t>ZAVAROVANJE</w:t>
            </w:r>
          </w:p>
        </w:tc>
      </w:tr>
      <w:tr w:rsidR="007C5133" w:rsidRPr="00E01712" w14:paraId="736DF976" w14:textId="77777777" w:rsidTr="00246CF6">
        <w:trPr>
          <w:trHeight w:val="397"/>
        </w:trPr>
        <w:tc>
          <w:tcPr>
            <w:tcW w:w="1701" w:type="dxa"/>
            <w:vMerge w:val="restart"/>
          </w:tcPr>
          <w:p w14:paraId="7DCAE482" w14:textId="77777777" w:rsidR="007C5133" w:rsidRPr="00E01712" w:rsidRDefault="007C5133" w:rsidP="007C5133">
            <w:pPr>
              <w:spacing w:after="0"/>
              <w:rPr>
                <w:rFonts w:ascii="Arial" w:hAnsi="Arial" w:cs="Arial"/>
                <w:b/>
                <w:color w:val="auto"/>
              </w:rPr>
            </w:pPr>
            <w:r w:rsidRPr="00E01712">
              <w:rPr>
                <w:rFonts w:ascii="Arial" w:hAnsi="Arial" w:cs="Arial"/>
                <w:b/>
                <w:color w:val="auto"/>
              </w:rPr>
              <w:t>18.4</w:t>
            </w:r>
          </w:p>
        </w:tc>
        <w:tc>
          <w:tcPr>
            <w:tcW w:w="7224" w:type="dxa"/>
          </w:tcPr>
          <w:p w14:paraId="6BAD539F" w14:textId="77777777" w:rsidR="007C5133" w:rsidRPr="00E01712" w:rsidRDefault="007C5133" w:rsidP="007C5133">
            <w:pPr>
              <w:spacing w:after="0"/>
              <w:rPr>
                <w:rFonts w:ascii="Arial" w:hAnsi="Arial" w:cs="Arial"/>
                <w:b/>
                <w:color w:val="auto"/>
              </w:rPr>
            </w:pPr>
            <w:r w:rsidRPr="00E01712">
              <w:rPr>
                <w:rFonts w:ascii="Arial" w:hAnsi="Arial" w:cs="Arial"/>
                <w:b/>
                <w:color w:val="7030A0"/>
              </w:rPr>
              <w:t>Zavarovanje osebja izvajalca</w:t>
            </w:r>
          </w:p>
        </w:tc>
      </w:tr>
      <w:tr w:rsidR="007C5133" w:rsidRPr="00E01712" w14:paraId="1D4C2022" w14:textId="77777777" w:rsidTr="00246CF6">
        <w:trPr>
          <w:trHeight w:val="794"/>
        </w:trPr>
        <w:tc>
          <w:tcPr>
            <w:tcW w:w="1701" w:type="dxa"/>
            <w:vMerge/>
          </w:tcPr>
          <w:p w14:paraId="5D082A10" w14:textId="77777777" w:rsidR="007C5133" w:rsidRPr="00E01712" w:rsidRDefault="007C5133" w:rsidP="007C5133">
            <w:pPr>
              <w:spacing w:after="0"/>
              <w:rPr>
                <w:rFonts w:ascii="Arial" w:hAnsi="Arial" w:cs="Arial"/>
                <w:b/>
                <w:color w:val="auto"/>
              </w:rPr>
            </w:pPr>
          </w:p>
        </w:tc>
        <w:tc>
          <w:tcPr>
            <w:tcW w:w="7224" w:type="dxa"/>
          </w:tcPr>
          <w:p w14:paraId="1D428DF1" w14:textId="77777777" w:rsidR="007C5133" w:rsidRPr="00E01712" w:rsidRDefault="007C5133" w:rsidP="007C5133">
            <w:pPr>
              <w:spacing w:after="0"/>
              <w:rPr>
                <w:rFonts w:ascii="Arial" w:hAnsi="Arial" w:cs="Arial"/>
                <w:color w:val="auto"/>
              </w:rPr>
            </w:pPr>
            <w:r w:rsidRPr="00E01712">
              <w:rPr>
                <w:rFonts w:ascii="Arial" w:hAnsi="Arial" w:cs="Arial"/>
                <w:color w:val="auto"/>
              </w:rPr>
              <w:t xml:space="preserve">Besedilo </w:t>
            </w:r>
            <w:proofErr w:type="spellStart"/>
            <w:r w:rsidRPr="00E01712">
              <w:rPr>
                <w:rFonts w:ascii="Arial" w:hAnsi="Arial" w:cs="Arial"/>
                <w:color w:val="auto"/>
              </w:rPr>
              <w:t>podčlena</w:t>
            </w:r>
            <w:proofErr w:type="spellEnd"/>
            <w:r w:rsidRPr="00E01712">
              <w:rPr>
                <w:rFonts w:ascii="Arial" w:hAnsi="Arial" w:cs="Arial"/>
                <w:color w:val="auto"/>
              </w:rPr>
              <w:t xml:space="preserve"> 18.4 se izbriše.</w:t>
            </w:r>
          </w:p>
        </w:tc>
      </w:tr>
    </w:tbl>
    <w:p w14:paraId="0C797A11" w14:textId="77777777" w:rsidR="007C5133" w:rsidRPr="00E01712" w:rsidRDefault="007C5133" w:rsidP="007C5133">
      <w:pPr>
        <w:spacing w:after="0"/>
        <w:rPr>
          <w:rFonts w:ascii="Arial" w:hAnsi="Arial" w:cs="Arial"/>
          <w:color w:val="auto"/>
        </w:rPr>
      </w:pPr>
    </w:p>
    <w:p w14:paraId="2B4C9D1E" w14:textId="77777777" w:rsidR="007C5133" w:rsidRPr="00E01712" w:rsidRDefault="007C5133" w:rsidP="007C5133">
      <w:pPr>
        <w:spacing w:after="0"/>
        <w:rPr>
          <w:rFonts w:ascii="Arial" w:hAnsi="Arial" w:cs="Arial"/>
          <w:color w:val="auto"/>
        </w:rPr>
      </w:pPr>
    </w:p>
    <w:tbl>
      <w:tblPr>
        <w:tblStyle w:val="Tabelamre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7C5133" w:rsidRPr="00E01712" w14:paraId="59B77AE2" w14:textId="77777777" w:rsidTr="00246CF6">
        <w:trPr>
          <w:trHeight w:val="567"/>
        </w:trPr>
        <w:tc>
          <w:tcPr>
            <w:tcW w:w="1701" w:type="dxa"/>
            <w:vAlign w:val="center"/>
          </w:tcPr>
          <w:p w14:paraId="3534518E" w14:textId="77777777" w:rsidR="007C5133" w:rsidRPr="00E01712" w:rsidRDefault="007C5133" w:rsidP="007C5133">
            <w:pPr>
              <w:spacing w:after="0"/>
              <w:rPr>
                <w:rFonts w:ascii="Arial" w:hAnsi="Arial" w:cs="Arial"/>
                <w:color w:val="auto"/>
              </w:rPr>
            </w:pPr>
            <w:r w:rsidRPr="00E01712">
              <w:rPr>
                <w:rFonts w:ascii="Arial" w:hAnsi="Arial" w:cs="Arial"/>
                <w:b/>
                <w:color w:val="auto"/>
              </w:rPr>
              <w:t>20</w:t>
            </w:r>
          </w:p>
        </w:tc>
        <w:tc>
          <w:tcPr>
            <w:tcW w:w="7224" w:type="dxa"/>
            <w:vAlign w:val="center"/>
          </w:tcPr>
          <w:p w14:paraId="33297D44" w14:textId="77777777" w:rsidR="007C5133" w:rsidRPr="00E01712" w:rsidRDefault="007C5133" w:rsidP="007C5133">
            <w:pPr>
              <w:spacing w:after="0"/>
              <w:rPr>
                <w:rFonts w:ascii="Arial" w:hAnsi="Arial" w:cs="Arial"/>
                <w:b/>
                <w:color w:val="541C72"/>
              </w:rPr>
            </w:pPr>
            <w:r w:rsidRPr="00E01712">
              <w:rPr>
                <w:rFonts w:ascii="Arial" w:hAnsi="Arial" w:cs="Arial"/>
                <w:b/>
                <w:color w:val="541C72"/>
              </w:rPr>
              <w:t>ZAHTEVKI, SPORI IN ARBITRAŽA</w:t>
            </w:r>
          </w:p>
        </w:tc>
      </w:tr>
      <w:tr w:rsidR="007C5133" w:rsidRPr="00E01712" w14:paraId="6BCEC942" w14:textId="77777777" w:rsidTr="00246CF6">
        <w:trPr>
          <w:trHeight w:val="397"/>
        </w:trPr>
        <w:tc>
          <w:tcPr>
            <w:tcW w:w="1701" w:type="dxa"/>
            <w:vMerge w:val="restart"/>
          </w:tcPr>
          <w:p w14:paraId="6EF2207E" w14:textId="77777777" w:rsidR="007C5133" w:rsidRPr="00E01712" w:rsidRDefault="007C5133" w:rsidP="007C5133">
            <w:pPr>
              <w:spacing w:after="0"/>
              <w:rPr>
                <w:rFonts w:ascii="Arial" w:hAnsi="Arial" w:cs="Arial"/>
                <w:b/>
                <w:color w:val="auto"/>
              </w:rPr>
            </w:pPr>
            <w:r w:rsidRPr="00E01712">
              <w:rPr>
                <w:rFonts w:ascii="Arial" w:hAnsi="Arial" w:cs="Arial"/>
                <w:b/>
                <w:color w:val="auto"/>
              </w:rPr>
              <w:t>20.2</w:t>
            </w:r>
          </w:p>
        </w:tc>
        <w:tc>
          <w:tcPr>
            <w:tcW w:w="7224" w:type="dxa"/>
          </w:tcPr>
          <w:p w14:paraId="59D56D4B" w14:textId="77777777" w:rsidR="007C5133" w:rsidRPr="00E01712" w:rsidRDefault="007C5133" w:rsidP="007C5133">
            <w:pPr>
              <w:spacing w:after="0"/>
              <w:rPr>
                <w:rFonts w:ascii="Arial" w:hAnsi="Arial" w:cs="Arial"/>
                <w:b/>
                <w:color w:val="auto"/>
              </w:rPr>
            </w:pPr>
            <w:r w:rsidRPr="00E01712">
              <w:rPr>
                <w:rFonts w:ascii="Arial" w:hAnsi="Arial" w:cs="Arial"/>
                <w:b/>
                <w:color w:val="7030A0"/>
              </w:rPr>
              <w:t>Imenovanje Komisije za reševanje sporov (KRS)</w:t>
            </w:r>
          </w:p>
        </w:tc>
      </w:tr>
      <w:tr w:rsidR="007C5133" w:rsidRPr="00E01712" w14:paraId="6918DFF9" w14:textId="77777777" w:rsidTr="00246CF6">
        <w:trPr>
          <w:trHeight w:val="397"/>
        </w:trPr>
        <w:tc>
          <w:tcPr>
            <w:tcW w:w="1701" w:type="dxa"/>
            <w:vMerge/>
          </w:tcPr>
          <w:p w14:paraId="770BE235" w14:textId="77777777" w:rsidR="007C5133" w:rsidRPr="00E01712" w:rsidRDefault="007C5133" w:rsidP="007C5133">
            <w:pPr>
              <w:spacing w:after="0"/>
              <w:rPr>
                <w:rFonts w:ascii="Arial" w:hAnsi="Arial" w:cs="Arial"/>
                <w:b/>
                <w:color w:val="auto"/>
              </w:rPr>
            </w:pPr>
          </w:p>
        </w:tc>
        <w:tc>
          <w:tcPr>
            <w:tcW w:w="7224" w:type="dxa"/>
          </w:tcPr>
          <w:p w14:paraId="1DF20790" w14:textId="77777777" w:rsidR="007C5133" w:rsidRPr="00E01712" w:rsidRDefault="007C5133" w:rsidP="007C5133">
            <w:pPr>
              <w:spacing w:after="0"/>
              <w:rPr>
                <w:rFonts w:ascii="Arial" w:hAnsi="Arial" w:cs="Arial"/>
                <w:color w:val="auto"/>
              </w:rPr>
            </w:pPr>
            <w:r w:rsidRPr="00E01712">
              <w:rPr>
                <w:rFonts w:ascii="Arial" w:hAnsi="Arial" w:cs="Arial"/>
                <w:color w:val="auto"/>
              </w:rPr>
              <w:t xml:space="preserve">Besedilo prvega  odstavka </w:t>
            </w:r>
            <w:proofErr w:type="spellStart"/>
            <w:r w:rsidRPr="00E01712">
              <w:rPr>
                <w:rFonts w:ascii="Arial" w:hAnsi="Arial" w:cs="Arial"/>
                <w:color w:val="auto"/>
              </w:rPr>
              <w:t>podčlena</w:t>
            </w:r>
            <w:proofErr w:type="spellEnd"/>
            <w:r w:rsidRPr="00E01712">
              <w:rPr>
                <w:rFonts w:ascii="Arial" w:hAnsi="Arial" w:cs="Arial"/>
                <w:color w:val="auto"/>
              </w:rPr>
              <w:t xml:space="preserve"> 20.2 se spremeni tako, da se glasi:</w:t>
            </w:r>
          </w:p>
        </w:tc>
      </w:tr>
      <w:tr w:rsidR="007C5133" w:rsidRPr="00E01712" w14:paraId="414C4D4F" w14:textId="77777777" w:rsidTr="00246CF6">
        <w:trPr>
          <w:trHeight w:val="397"/>
        </w:trPr>
        <w:tc>
          <w:tcPr>
            <w:tcW w:w="1701" w:type="dxa"/>
            <w:vMerge/>
          </w:tcPr>
          <w:p w14:paraId="7A554A4A" w14:textId="77777777" w:rsidR="007C5133" w:rsidRPr="00E01712" w:rsidRDefault="007C5133" w:rsidP="007C5133">
            <w:pPr>
              <w:spacing w:after="0"/>
              <w:rPr>
                <w:rFonts w:ascii="Arial" w:hAnsi="Arial" w:cs="Arial"/>
                <w:b/>
                <w:color w:val="auto"/>
              </w:rPr>
            </w:pPr>
          </w:p>
        </w:tc>
        <w:tc>
          <w:tcPr>
            <w:tcW w:w="7224" w:type="dxa"/>
          </w:tcPr>
          <w:p w14:paraId="350FFC3C"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 xml:space="preserve">»Spore presoja Komisija za reševanje sporov (KRS) v skladu s </w:t>
            </w:r>
            <w:proofErr w:type="spellStart"/>
            <w:r w:rsidRPr="00E01712">
              <w:rPr>
                <w:rFonts w:ascii="Arial" w:hAnsi="Arial" w:cs="Arial"/>
                <w:color w:val="auto"/>
              </w:rPr>
              <w:t>podčlenom</w:t>
            </w:r>
            <w:proofErr w:type="spellEnd"/>
            <w:r w:rsidRPr="00E01712">
              <w:rPr>
                <w:rFonts w:ascii="Arial" w:hAnsi="Arial" w:cs="Arial"/>
                <w:color w:val="auto"/>
              </w:rPr>
              <w:t xml:space="preserve"> 20.4 [Prejem odločitve Komisije za reševanje sporov]. Stranki morata skupaj imenovati to komisijo do datuma 28 dni po tem, ko ena od strank obvesti drugo stranko o svoji nameri, da bo predložila spor v odločitev KRS v skladu s </w:t>
            </w:r>
            <w:proofErr w:type="spellStart"/>
            <w:r w:rsidRPr="00E01712">
              <w:rPr>
                <w:rFonts w:ascii="Arial" w:hAnsi="Arial" w:cs="Arial"/>
                <w:color w:val="auto"/>
              </w:rPr>
              <w:t>podčlenom</w:t>
            </w:r>
            <w:proofErr w:type="spellEnd"/>
            <w:r w:rsidRPr="00E01712">
              <w:rPr>
                <w:rFonts w:ascii="Arial" w:hAnsi="Arial" w:cs="Arial"/>
                <w:color w:val="auto"/>
              </w:rPr>
              <w:t xml:space="preserve"> 20.4.«</w:t>
            </w:r>
          </w:p>
        </w:tc>
      </w:tr>
      <w:tr w:rsidR="007C5133" w:rsidRPr="00E01712" w14:paraId="3706295C" w14:textId="77777777" w:rsidTr="00246CF6">
        <w:trPr>
          <w:trHeight w:val="397"/>
        </w:trPr>
        <w:tc>
          <w:tcPr>
            <w:tcW w:w="1701" w:type="dxa"/>
            <w:vMerge w:val="restart"/>
          </w:tcPr>
          <w:p w14:paraId="273E9C6D" w14:textId="77777777" w:rsidR="007C5133" w:rsidRPr="00E01712" w:rsidRDefault="007C5133" w:rsidP="007C5133">
            <w:pPr>
              <w:spacing w:after="0"/>
              <w:rPr>
                <w:rFonts w:ascii="Arial" w:hAnsi="Arial" w:cs="Arial"/>
                <w:b/>
                <w:color w:val="auto"/>
              </w:rPr>
            </w:pPr>
            <w:r w:rsidRPr="00E01712">
              <w:rPr>
                <w:rFonts w:ascii="Arial" w:hAnsi="Arial" w:cs="Arial"/>
                <w:b/>
                <w:color w:val="auto"/>
              </w:rPr>
              <w:t>20.2</w:t>
            </w:r>
          </w:p>
        </w:tc>
        <w:tc>
          <w:tcPr>
            <w:tcW w:w="7224" w:type="dxa"/>
          </w:tcPr>
          <w:p w14:paraId="2803DB70" w14:textId="77777777" w:rsidR="007C5133" w:rsidRPr="00E01712" w:rsidRDefault="007C5133" w:rsidP="007C5133">
            <w:pPr>
              <w:spacing w:after="0"/>
              <w:rPr>
                <w:rFonts w:ascii="Arial" w:hAnsi="Arial" w:cs="Arial"/>
                <w:b/>
                <w:color w:val="auto"/>
              </w:rPr>
            </w:pPr>
            <w:r w:rsidRPr="00E01712">
              <w:rPr>
                <w:rFonts w:ascii="Arial" w:hAnsi="Arial" w:cs="Arial"/>
                <w:b/>
                <w:color w:val="7030A0"/>
              </w:rPr>
              <w:t>Imenovanje Komisije za reševanje sporov (KRS)</w:t>
            </w:r>
          </w:p>
        </w:tc>
      </w:tr>
      <w:tr w:rsidR="007C5133" w:rsidRPr="00E01712" w14:paraId="7EC48522" w14:textId="77777777" w:rsidTr="00246CF6">
        <w:trPr>
          <w:trHeight w:val="397"/>
        </w:trPr>
        <w:tc>
          <w:tcPr>
            <w:tcW w:w="1701" w:type="dxa"/>
            <w:vMerge/>
          </w:tcPr>
          <w:p w14:paraId="026D87D1" w14:textId="77777777" w:rsidR="007C5133" w:rsidRPr="00E01712" w:rsidRDefault="007C5133" w:rsidP="007C5133">
            <w:pPr>
              <w:spacing w:after="0"/>
              <w:rPr>
                <w:rFonts w:ascii="Arial" w:hAnsi="Arial" w:cs="Arial"/>
                <w:b/>
                <w:color w:val="auto"/>
              </w:rPr>
            </w:pPr>
          </w:p>
        </w:tc>
        <w:tc>
          <w:tcPr>
            <w:tcW w:w="7224" w:type="dxa"/>
          </w:tcPr>
          <w:p w14:paraId="3F0004CA" w14:textId="77777777" w:rsidR="007C5133" w:rsidRPr="00E01712" w:rsidRDefault="007C5133" w:rsidP="007C5133">
            <w:pPr>
              <w:spacing w:after="0"/>
              <w:rPr>
                <w:rFonts w:ascii="Arial" w:hAnsi="Arial" w:cs="Arial"/>
                <w:color w:val="auto"/>
              </w:rPr>
            </w:pPr>
            <w:r w:rsidRPr="00E01712">
              <w:rPr>
                <w:rFonts w:ascii="Arial" w:hAnsi="Arial" w:cs="Arial"/>
                <w:color w:val="auto"/>
              </w:rPr>
              <w:t xml:space="preserve">Besedilo drugega  odstavka </w:t>
            </w:r>
            <w:proofErr w:type="spellStart"/>
            <w:r w:rsidRPr="00E01712">
              <w:rPr>
                <w:rFonts w:ascii="Arial" w:hAnsi="Arial" w:cs="Arial"/>
                <w:color w:val="auto"/>
              </w:rPr>
              <w:t>podčlena</w:t>
            </w:r>
            <w:proofErr w:type="spellEnd"/>
            <w:r w:rsidRPr="00E01712">
              <w:rPr>
                <w:rFonts w:ascii="Arial" w:hAnsi="Arial" w:cs="Arial"/>
                <w:color w:val="auto"/>
              </w:rPr>
              <w:t xml:space="preserve"> 20.2 se spremeni tako, da se glasi:</w:t>
            </w:r>
          </w:p>
        </w:tc>
      </w:tr>
      <w:tr w:rsidR="007C5133" w:rsidRPr="00E01712" w14:paraId="396C99E6" w14:textId="77777777" w:rsidTr="00246CF6">
        <w:trPr>
          <w:trHeight w:val="397"/>
        </w:trPr>
        <w:tc>
          <w:tcPr>
            <w:tcW w:w="1701" w:type="dxa"/>
            <w:vMerge/>
          </w:tcPr>
          <w:p w14:paraId="543472B2" w14:textId="77777777" w:rsidR="007C5133" w:rsidRPr="00E01712" w:rsidRDefault="007C5133" w:rsidP="007C5133">
            <w:pPr>
              <w:spacing w:after="0"/>
              <w:rPr>
                <w:rFonts w:ascii="Arial" w:hAnsi="Arial" w:cs="Arial"/>
                <w:b/>
                <w:color w:val="auto"/>
              </w:rPr>
            </w:pPr>
          </w:p>
        </w:tc>
        <w:tc>
          <w:tcPr>
            <w:tcW w:w="7224" w:type="dxa"/>
          </w:tcPr>
          <w:p w14:paraId="7B20EE8D"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»KRS je sestavljena iz treh primemo usposobljenih oseb ("članov").«</w:t>
            </w:r>
          </w:p>
        </w:tc>
      </w:tr>
    </w:tbl>
    <w:p w14:paraId="1658DE01" w14:textId="77777777" w:rsidR="007C5133" w:rsidRPr="00E01712" w:rsidRDefault="007C5133" w:rsidP="007C5133">
      <w:pPr>
        <w:spacing w:after="0"/>
        <w:rPr>
          <w:rFonts w:ascii="Arial" w:hAnsi="Arial" w:cs="Arial"/>
          <w:color w:val="auto"/>
        </w:rPr>
      </w:pPr>
    </w:p>
    <w:tbl>
      <w:tblPr>
        <w:tblStyle w:val="Tabelamre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7C5133" w:rsidRPr="00E01712" w14:paraId="69C48CDC" w14:textId="77777777" w:rsidTr="00246CF6">
        <w:trPr>
          <w:trHeight w:val="567"/>
        </w:trPr>
        <w:tc>
          <w:tcPr>
            <w:tcW w:w="1701" w:type="dxa"/>
            <w:vAlign w:val="center"/>
          </w:tcPr>
          <w:p w14:paraId="6A4990D8" w14:textId="77777777" w:rsidR="007C5133" w:rsidRPr="00E01712" w:rsidRDefault="007C5133" w:rsidP="007C5133">
            <w:pPr>
              <w:spacing w:after="0"/>
              <w:rPr>
                <w:rFonts w:ascii="Arial" w:hAnsi="Arial" w:cs="Arial"/>
                <w:color w:val="auto"/>
              </w:rPr>
            </w:pPr>
            <w:r w:rsidRPr="00E01712">
              <w:rPr>
                <w:rFonts w:ascii="Arial" w:hAnsi="Arial" w:cs="Arial"/>
                <w:b/>
                <w:color w:val="auto"/>
              </w:rPr>
              <w:t>20</w:t>
            </w:r>
          </w:p>
        </w:tc>
        <w:tc>
          <w:tcPr>
            <w:tcW w:w="7224" w:type="dxa"/>
            <w:vAlign w:val="center"/>
          </w:tcPr>
          <w:p w14:paraId="2346AF6C" w14:textId="77777777" w:rsidR="007C5133" w:rsidRPr="00E01712" w:rsidRDefault="007C5133" w:rsidP="007C5133">
            <w:pPr>
              <w:spacing w:after="0"/>
              <w:rPr>
                <w:rFonts w:ascii="Arial" w:hAnsi="Arial" w:cs="Arial"/>
                <w:b/>
                <w:color w:val="541C72"/>
              </w:rPr>
            </w:pPr>
            <w:r w:rsidRPr="00E01712">
              <w:rPr>
                <w:rFonts w:ascii="Arial" w:hAnsi="Arial" w:cs="Arial"/>
                <w:b/>
                <w:color w:val="541C72"/>
              </w:rPr>
              <w:t>ZAHTEVKI, SPORI IN ARBITRAŽA</w:t>
            </w:r>
          </w:p>
        </w:tc>
      </w:tr>
      <w:tr w:rsidR="007C5133" w:rsidRPr="00E01712" w14:paraId="6B1886CF" w14:textId="77777777" w:rsidTr="00246CF6">
        <w:trPr>
          <w:trHeight w:val="397"/>
        </w:trPr>
        <w:tc>
          <w:tcPr>
            <w:tcW w:w="1701" w:type="dxa"/>
            <w:vMerge w:val="restart"/>
          </w:tcPr>
          <w:p w14:paraId="345CD0D4" w14:textId="77777777" w:rsidR="007C5133" w:rsidRPr="00E01712" w:rsidRDefault="007C5133" w:rsidP="007C5133">
            <w:pPr>
              <w:spacing w:after="0"/>
              <w:rPr>
                <w:rFonts w:ascii="Arial" w:hAnsi="Arial" w:cs="Arial"/>
                <w:b/>
                <w:color w:val="auto"/>
              </w:rPr>
            </w:pPr>
            <w:r w:rsidRPr="00E01712">
              <w:rPr>
                <w:rFonts w:ascii="Arial" w:hAnsi="Arial" w:cs="Arial"/>
                <w:b/>
                <w:color w:val="auto"/>
              </w:rPr>
              <w:t>20.3</w:t>
            </w:r>
          </w:p>
        </w:tc>
        <w:tc>
          <w:tcPr>
            <w:tcW w:w="7224" w:type="dxa"/>
          </w:tcPr>
          <w:p w14:paraId="67C426FC" w14:textId="77777777" w:rsidR="007C5133" w:rsidRPr="00E01712" w:rsidRDefault="007C5133" w:rsidP="007C5133">
            <w:pPr>
              <w:spacing w:after="0"/>
              <w:rPr>
                <w:rFonts w:ascii="Arial" w:hAnsi="Arial" w:cs="Arial"/>
                <w:b/>
                <w:color w:val="auto"/>
              </w:rPr>
            </w:pPr>
            <w:r w:rsidRPr="00E01712">
              <w:rPr>
                <w:rFonts w:ascii="Arial" w:hAnsi="Arial" w:cs="Arial"/>
                <w:b/>
                <w:color w:val="7030A0"/>
              </w:rPr>
              <w:t>Nesoglasje pri določanju Komisije za reševanje sporov</w:t>
            </w:r>
          </w:p>
        </w:tc>
      </w:tr>
      <w:tr w:rsidR="007C5133" w:rsidRPr="00E01712" w14:paraId="5F4056BF" w14:textId="77777777" w:rsidTr="00246CF6">
        <w:trPr>
          <w:trHeight w:val="397"/>
        </w:trPr>
        <w:tc>
          <w:tcPr>
            <w:tcW w:w="1701" w:type="dxa"/>
            <w:vMerge/>
          </w:tcPr>
          <w:p w14:paraId="26F8974E" w14:textId="77777777" w:rsidR="007C5133" w:rsidRPr="00E01712" w:rsidRDefault="007C5133" w:rsidP="007C5133">
            <w:pPr>
              <w:spacing w:after="0"/>
              <w:rPr>
                <w:rFonts w:ascii="Arial" w:hAnsi="Arial" w:cs="Arial"/>
                <w:b/>
                <w:color w:val="auto"/>
              </w:rPr>
            </w:pPr>
          </w:p>
        </w:tc>
        <w:tc>
          <w:tcPr>
            <w:tcW w:w="7224" w:type="dxa"/>
          </w:tcPr>
          <w:p w14:paraId="29D15897" w14:textId="77777777" w:rsidR="007C5133" w:rsidRPr="00E01712" w:rsidRDefault="007C5133" w:rsidP="007C5133">
            <w:pPr>
              <w:spacing w:after="0"/>
              <w:rPr>
                <w:rFonts w:ascii="Arial" w:hAnsi="Arial" w:cs="Arial"/>
                <w:color w:val="auto"/>
              </w:rPr>
            </w:pPr>
            <w:r w:rsidRPr="00E01712">
              <w:rPr>
                <w:rFonts w:ascii="Arial" w:hAnsi="Arial" w:cs="Arial"/>
                <w:color w:val="auto"/>
              </w:rPr>
              <w:t xml:space="preserve">Besedilo zadnjega (drugega) odstavka </w:t>
            </w:r>
            <w:proofErr w:type="spellStart"/>
            <w:r w:rsidRPr="00E01712">
              <w:rPr>
                <w:rFonts w:ascii="Arial" w:hAnsi="Arial" w:cs="Arial"/>
                <w:color w:val="auto"/>
              </w:rPr>
              <w:t>podčlena</w:t>
            </w:r>
            <w:proofErr w:type="spellEnd"/>
            <w:r w:rsidRPr="00E01712">
              <w:rPr>
                <w:rFonts w:ascii="Arial" w:hAnsi="Arial" w:cs="Arial"/>
                <w:color w:val="auto"/>
              </w:rPr>
              <w:t xml:space="preserve"> 20.3 se spremeni tako, da se glasi:</w:t>
            </w:r>
          </w:p>
        </w:tc>
      </w:tr>
      <w:tr w:rsidR="007C5133" w:rsidRPr="00E01712" w14:paraId="1E8FAD72" w14:textId="77777777" w:rsidTr="00246CF6">
        <w:trPr>
          <w:trHeight w:val="397"/>
        </w:trPr>
        <w:tc>
          <w:tcPr>
            <w:tcW w:w="1701" w:type="dxa"/>
            <w:vMerge/>
          </w:tcPr>
          <w:p w14:paraId="424CB893" w14:textId="77777777" w:rsidR="007C5133" w:rsidRPr="00E01712" w:rsidRDefault="007C5133" w:rsidP="007C5133">
            <w:pPr>
              <w:spacing w:after="0"/>
              <w:rPr>
                <w:rFonts w:ascii="Arial" w:hAnsi="Arial" w:cs="Arial"/>
                <w:b/>
                <w:color w:val="auto"/>
              </w:rPr>
            </w:pPr>
          </w:p>
        </w:tc>
        <w:tc>
          <w:tcPr>
            <w:tcW w:w="7224" w:type="dxa"/>
          </w:tcPr>
          <w:p w14:paraId="1451BB6B"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»potem mora tega člana KRS na željo ene ali obeh strank in po obveznem posvetovanju z obema strankama določiti predsednik Gospodarske zbornice Slovenije. To imenovanje je odločilno in dokončno. Vsaka stranka je dolžna plačati polovico zneska za plačilo organa ali uradnika, ki izvede imenovanje.«</w:t>
            </w:r>
          </w:p>
        </w:tc>
      </w:tr>
    </w:tbl>
    <w:p w14:paraId="08FDC363" w14:textId="77777777" w:rsidR="007C5133" w:rsidRPr="00E01712" w:rsidRDefault="007C5133" w:rsidP="007C5133">
      <w:pPr>
        <w:spacing w:after="0"/>
        <w:rPr>
          <w:rFonts w:ascii="Arial" w:hAnsi="Arial" w:cs="Arial"/>
          <w:color w:val="auto"/>
        </w:rPr>
      </w:pPr>
    </w:p>
    <w:tbl>
      <w:tblPr>
        <w:tblStyle w:val="Tabelamre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7C5133" w:rsidRPr="00E01712" w14:paraId="0AC78FB2" w14:textId="77777777" w:rsidTr="00246CF6">
        <w:trPr>
          <w:trHeight w:val="567"/>
        </w:trPr>
        <w:tc>
          <w:tcPr>
            <w:tcW w:w="1701" w:type="dxa"/>
            <w:vAlign w:val="center"/>
          </w:tcPr>
          <w:p w14:paraId="0A3D5FB2" w14:textId="77777777" w:rsidR="007C5133" w:rsidRPr="00E01712" w:rsidRDefault="007C5133" w:rsidP="007C5133">
            <w:pPr>
              <w:spacing w:after="0"/>
              <w:rPr>
                <w:rFonts w:ascii="Arial" w:hAnsi="Arial" w:cs="Arial"/>
                <w:color w:val="auto"/>
              </w:rPr>
            </w:pPr>
            <w:r w:rsidRPr="00E01712">
              <w:rPr>
                <w:rFonts w:ascii="Arial" w:hAnsi="Arial" w:cs="Arial"/>
                <w:b/>
                <w:color w:val="auto"/>
              </w:rPr>
              <w:t>20</w:t>
            </w:r>
          </w:p>
        </w:tc>
        <w:tc>
          <w:tcPr>
            <w:tcW w:w="7224" w:type="dxa"/>
            <w:vAlign w:val="center"/>
          </w:tcPr>
          <w:p w14:paraId="6F8CE203" w14:textId="77777777" w:rsidR="007C5133" w:rsidRPr="00E01712" w:rsidRDefault="007C5133" w:rsidP="007C5133">
            <w:pPr>
              <w:spacing w:after="0"/>
              <w:rPr>
                <w:rFonts w:ascii="Arial" w:hAnsi="Arial" w:cs="Arial"/>
                <w:b/>
                <w:color w:val="541C72"/>
              </w:rPr>
            </w:pPr>
            <w:r w:rsidRPr="00E01712">
              <w:rPr>
                <w:rFonts w:ascii="Arial" w:hAnsi="Arial" w:cs="Arial"/>
                <w:b/>
                <w:color w:val="541C72"/>
              </w:rPr>
              <w:t>ZAHTEVKI, SPORI IN ARBITRAŽA</w:t>
            </w:r>
          </w:p>
        </w:tc>
      </w:tr>
      <w:tr w:rsidR="007C5133" w:rsidRPr="00E01712" w14:paraId="43170672" w14:textId="77777777" w:rsidTr="00246CF6">
        <w:trPr>
          <w:trHeight w:val="397"/>
        </w:trPr>
        <w:tc>
          <w:tcPr>
            <w:tcW w:w="1701" w:type="dxa"/>
            <w:vMerge w:val="restart"/>
          </w:tcPr>
          <w:p w14:paraId="24E043DB" w14:textId="77777777" w:rsidR="007C5133" w:rsidRPr="00E01712" w:rsidRDefault="007C5133" w:rsidP="007C5133">
            <w:pPr>
              <w:spacing w:after="0"/>
              <w:rPr>
                <w:rFonts w:ascii="Arial" w:hAnsi="Arial" w:cs="Arial"/>
                <w:b/>
                <w:color w:val="auto"/>
              </w:rPr>
            </w:pPr>
            <w:r w:rsidRPr="00E01712">
              <w:rPr>
                <w:rFonts w:ascii="Arial" w:hAnsi="Arial" w:cs="Arial"/>
                <w:b/>
                <w:color w:val="auto"/>
              </w:rPr>
              <w:t>20.6</w:t>
            </w:r>
          </w:p>
        </w:tc>
        <w:tc>
          <w:tcPr>
            <w:tcW w:w="7224" w:type="dxa"/>
          </w:tcPr>
          <w:p w14:paraId="4A97F822" w14:textId="77777777" w:rsidR="007C5133" w:rsidRPr="00E01712" w:rsidRDefault="007C5133" w:rsidP="007C5133">
            <w:pPr>
              <w:spacing w:after="0"/>
              <w:rPr>
                <w:rFonts w:ascii="Arial" w:hAnsi="Arial" w:cs="Arial"/>
                <w:b/>
                <w:color w:val="auto"/>
              </w:rPr>
            </w:pPr>
            <w:r w:rsidRPr="00E01712">
              <w:rPr>
                <w:rFonts w:ascii="Arial" w:hAnsi="Arial" w:cs="Arial"/>
                <w:b/>
                <w:color w:val="7030A0"/>
              </w:rPr>
              <w:t>Arbitraža</w:t>
            </w:r>
          </w:p>
        </w:tc>
      </w:tr>
      <w:tr w:rsidR="007C5133" w:rsidRPr="00E01712" w14:paraId="33120C6C" w14:textId="77777777" w:rsidTr="00246CF6">
        <w:trPr>
          <w:trHeight w:val="397"/>
        </w:trPr>
        <w:tc>
          <w:tcPr>
            <w:tcW w:w="1701" w:type="dxa"/>
            <w:vMerge/>
          </w:tcPr>
          <w:p w14:paraId="655F11F0" w14:textId="77777777" w:rsidR="007C5133" w:rsidRPr="00E01712" w:rsidRDefault="007C5133" w:rsidP="007C5133">
            <w:pPr>
              <w:spacing w:after="0"/>
              <w:rPr>
                <w:rFonts w:ascii="Arial" w:hAnsi="Arial" w:cs="Arial"/>
                <w:b/>
                <w:color w:val="auto"/>
              </w:rPr>
            </w:pPr>
          </w:p>
        </w:tc>
        <w:tc>
          <w:tcPr>
            <w:tcW w:w="7224" w:type="dxa"/>
          </w:tcPr>
          <w:p w14:paraId="0B400BD1" w14:textId="77777777" w:rsidR="007C5133" w:rsidRPr="00E01712" w:rsidRDefault="007C5133" w:rsidP="007C5133">
            <w:pPr>
              <w:spacing w:after="0"/>
              <w:rPr>
                <w:rFonts w:ascii="Arial" w:hAnsi="Arial" w:cs="Arial"/>
                <w:color w:val="auto"/>
              </w:rPr>
            </w:pPr>
            <w:r w:rsidRPr="00E01712">
              <w:rPr>
                <w:rFonts w:ascii="Arial" w:hAnsi="Arial" w:cs="Arial"/>
                <w:color w:val="auto"/>
              </w:rPr>
              <w:t xml:space="preserve">Besedilo </w:t>
            </w:r>
            <w:proofErr w:type="spellStart"/>
            <w:r w:rsidRPr="00E01712">
              <w:rPr>
                <w:rFonts w:ascii="Arial" w:hAnsi="Arial" w:cs="Arial"/>
                <w:color w:val="auto"/>
              </w:rPr>
              <w:t>podčlena</w:t>
            </w:r>
            <w:proofErr w:type="spellEnd"/>
            <w:r w:rsidRPr="00E01712">
              <w:rPr>
                <w:rFonts w:ascii="Arial" w:hAnsi="Arial" w:cs="Arial"/>
                <w:color w:val="auto"/>
              </w:rPr>
              <w:t xml:space="preserve"> 20.6 se spremeni tako, da se glasi:</w:t>
            </w:r>
          </w:p>
        </w:tc>
      </w:tr>
      <w:tr w:rsidR="007C5133" w:rsidRPr="00E01712" w14:paraId="3A1319D7" w14:textId="77777777" w:rsidTr="00246CF6">
        <w:trPr>
          <w:trHeight w:val="397"/>
        </w:trPr>
        <w:tc>
          <w:tcPr>
            <w:tcW w:w="1701" w:type="dxa"/>
            <w:vMerge/>
          </w:tcPr>
          <w:p w14:paraId="56734740" w14:textId="77777777" w:rsidR="007C5133" w:rsidRPr="00E01712" w:rsidRDefault="007C5133" w:rsidP="007C5133">
            <w:pPr>
              <w:spacing w:after="0"/>
              <w:rPr>
                <w:rFonts w:ascii="Arial" w:hAnsi="Arial" w:cs="Arial"/>
                <w:b/>
                <w:color w:val="auto"/>
              </w:rPr>
            </w:pPr>
          </w:p>
        </w:tc>
        <w:tc>
          <w:tcPr>
            <w:tcW w:w="7224" w:type="dxa"/>
          </w:tcPr>
          <w:p w14:paraId="1F814F0C"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»Če ne pride do mirne rešitve, je treba vsak spor, pri katerem odločitev KRS (če je do nje prišlo) ni postala dokončna in obvezujoča, dokončno rešiti pred stalno arbitražo pri Gospodarski zbornici Slovenije po pravilih stalne arbitraže GZS, s tremi arbitri, določenimi v skladu s temi pravili, in mora arbitraža potekati v slovenskem jeziku.</w:t>
            </w:r>
          </w:p>
          <w:p w14:paraId="3EC24F4F" w14:textId="77777777" w:rsidR="007C5133" w:rsidRPr="00E01712" w:rsidRDefault="007C5133" w:rsidP="007C5133">
            <w:pPr>
              <w:spacing w:after="0"/>
              <w:jc w:val="both"/>
              <w:rPr>
                <w:rFonts w:ascii="Arial" w:hAnsi="Arial" w:cs="Arial"/>
                <w:color w:val="auto"/>
              </w:rPr>
            </w:pPr>
          </w:p>
          <w:p w14:paraId="3F695C45"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Arbitri ima(jo) vsa pooblastila za odpiranje, pregledovanje in revidiranje kateregakoli potrdila, odločitve, navodila, mnenja in ocene naročnika (ali koga v njegovem imenu) ter tudi odločitve KRS, ki zadevajo ta spor.</w:t>
            </w:r>
          </w:p>
          <w:p w14:paraId="4805A359" w14:textId="77777777" w:rsidR="007C5133" w:rsidRPr="00E01712" w:rsidRDefault="007C5133" w:rsidP="007C5133">
            <w:pPr>
              <w:spacing w:after="0"/>
              <w:jc w:val="both"/>
              <w:rPr>
                <w:rFonts w:ascii="Arial" w:hAnsi="Arial" w:cs="Arial"/>
                <w:color w:val="auto"/>
              </w:rPr>
            </w:pPr>
          </w:p>
          <w:p w14:paraId="1B5876D5"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Nobena stranka se v postopkih pred arbitri ne sme omejiti na dokaze in argumente, ki so bili predhodno predloženi KRS za pridobitev njene odločitve, ali na razloge za nezadovoljstvo, podane v njenem obvestilu o nezadovoljstvu. Vsaka odločitev KRS mora biti dopustna kot dokaz pri arbitraži.</w:t>
            </w:r>
          </w:p>
          <w:p w14:paraId="2BD399A1" w14:textId="77777777" w:rsidR="007C5133" w:rsidRPr="00E01712" w:rsidRDefault="007C5133" w:rsidP="007C5133">
            <w:pPr>
              <w:spacing w:after="0"/>
              <w:jc w:val="both"/>
              <w:rPr>
                <w:rFonts w:ascii="Arial" w:hAnsi="Arial" w:cs="Arial"/>
                <w:color w:val="auto"/>
              </w:rPr>
            </w:pPr>
          </w:p>
          <w:p w14:paraId="6FB97D91" w14:textId="77777777" w:rsidR="007C5133" w:rsidRPr="00E01712" w:rsidRDefault="007C5133" w:rsidP="007C5133">
            <w:pPr>
              <w:spacing w:after="0"/>
              <w:jc w:val="both"/>
              <w:rPr>
                <w:rFonts w:ascii="Arial" w:hAnsi="Arial" w:cs="Arial"/>
                <w:color w:val="auto"/>
              </w:rPr>
            </w:pPr>
            <w:r w:rsidRPr="00E01712">
              <w:rPr>
                <w:rFonts w:ascii="Arial" w:hAnsi="Arial" w:cs="Arial"/>
                <w:color w:val="auto"/>
              </w:rPr>
              <w:t>Arbitraža se lahko prične pred dokončanjem del ali po njihovem dokončanju. Obveznosti obeh strank in KRS se ne smejo spremeniti zaradi arbitraže, ki poteka v času izvajanja del.«</w:t>
            </w:r>
          </w:p>
        </w:tc>
      </w:tr>
    </w:tbl>
    <w:p w14:paraId="09D311D1" w14:textId="77777777" w:rsidR="007C5133" w:rsidRPr="00E01712" w:rsidRDefault="007C5133" w:rsidP="007C5133">
      <w:pPr>
        <w:spacing w:after="0"/>
        <w:rPr>
          <w:rFonts w:ascii="Arial" w:hAnsi="Arial" w:cs="Arial"/>
          <w:color w:val="auto"/>
        </w:rPr>
      </w:pPr>
    </w:p>
    <w:p w14:paraId="015F480F" w14:textId="77777777" w:rsidR="007C5133" w:rsidRPr="00E01712" w:rsidRDefault="007C5133" w:rsidP="007C5133">
      <w:pPr>
        <w:spacing w:after="0"/>
        <w:rPr>
          <w:rFonts w:ascii="Arial" w:hAnsi="Arial" w:cs="Arial"/>
          <w:color w:val="auto"/>
        </w:rPr>
      </w:pPr>
    </w:p>
    <w:p w14:paraId="4287D5DD" w14:textId="54FF13B5" w:rsidR="00D41796" w:rsidRPr="00E01712" w:rsidRDefault="00D41796" w:rsidP="007C5133">
      <w:pPr>
        <w:tabs>
          <w:tab w:val="left" w:pos="1170"/>
        </w:tabs>
        <w:rPr>
          <w:rFonts w:ascii="Arial" w:hAnsi="Arial" w:cs="Arial"/>
          <w:lang w:eastAsia="zh-CN"/>
        </w:rPr>
      </w:pPr>
    </w:p>
    <w:p w14:paraId="7D20C5B9" w14:textId="65F39D83" w:rsidR="00D41796" w:rsidRPr="00E01712" w:rsidRDefault="00D41796" w:rsidP="007943FE">
      <w:pPr>
        <w:pStyle w:val="Slog3"/>
        <w:rPr>
          <w:rStyle w:val="Neenpoudarek"/>
          <w:rFonts w:ascii="Arial" w:hAnsi="Arial" w:cs="Arial"/>
          <w:i/>
          <w:iCs/>
          <w:color w:val="auto"/>
          <w:sz w:val="22"/>
          <w:szCs w:val="22"/>
        </w:rPr>
      </w:pPr>
      <w:bookmarkStart w:id="142" w:name="_Toc507485969"/>
      <w:bookmarkStart w:id="143" w:name="_Toc508970420"/>
      <w:bookmarkEnd w:id="126"/>
      <w:bookmarkEnd w:id="127"/>
      <w:r w:rsidRPr="00E01712">
        <w:rPr>
          <w:rStyle w:val="Neenpoudarek"/>
          <w:rFonts w:ascii="Arial" w:hAnsi="Arial" w:cs="Arial"/>
          <w:i/>
          <w:iCs/>
          <w:color w:val="auto"/>
          <w:sz w:val="22"/>
          <w:szCs w:val="22"/>
        </w:rPr>
        <w:lastRenderedPageBreak/>
        <w:t>PRILOGA št. 1</w:t>
      </w:r>
      <w:r w:rsidR="004E7997" w:rsidRPr="00E01712">
        <w:rPr>
          <w:rStyle w:val="Neenpoudarek"/>
          <w:rFonts w:ascii="Arial" w:hAnsi="Arial" w:cs="Arial"/>
          <w:i/>
          <w:iCs/>
          <w:color w:val="auto"/>
          <w:sz w:val="22"/>
          <w:szCs w:val="22"/>
        </w:rPr>
        <w:t>8</w:t>
      </w:r>
      <w:bookmarkEnd w:id="142"/>
      <w:bookmarkEnd w:id="143"/>
    </w:p>
    <w:p w14:paraId="6D4E4DDB" w14:textId="4B710E83" w:rsidR="00D41796" w:rsidRPr="00E01712" w:rsidRDefault="004E7997" w:rsidP="00D41796">
      <w:pPr>
        <w:pStyle w:val="Intenzivencitat"/>
      </w:pPr>
      <w:bookmarkStart w:id="144" w:name="_Toc507485970"/>
      <w:bookmarkStart w:id="145" w:name="_Toc508970421"/>
      <w:r w:rsidRPr="00E01712">
        <w:t>DODATEK K PONUDBI</w:t>
      </w:r>
      <w:bookmarkEnd w:id="144"/>
      <w:bookmarkEnd w:id="145"/>
    </w:p>
    <w:p w14:paraId="79687D7F" w14:textId="77777777" w:rsidR="00D41796" w:rsidRPr="00E01712" w:rsidRDefault="00D41796" w:rsidP="00D41796">
      <w:pPr>
        <w:spacing w:after="0"/>
        <w:rPr>
          <w:rFonts w:ascii="Arial" w:hAnsi="Arial" w:cs="Arial"/>
          <w:color w:val="541C72"/>
          <w:sz w:val="28"/>
          <w:szCs w:val="28"/>
        </w:rPr>
      </w:pPr>
    </w:p>
    <w:p w14:paraId="2E460180" w14:textId="4137BF97" w:rsidR="00394CF4" w:rsidRPr="00E01712" w:rsidRDefault="00394CF4">
      <w:pPr>
        <w:spacing w:after="0" w:line="240" w:lineRule="auto"/>
        <w:rPr>
          <w:rFonts w:ascii="Arial" w:hAnsi="Arial" w:cs="Arial"/>
          <w:lang w:eastAsia="zh-CN"/>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842"/>
        <w:gridCol w:w="3959"/>
      </w:tblGrid>
      <w:tr w:rsidR="00C36D60" w:rsidRPr="00E01712" w14:paraId="28A6EBA6" w14:textId="77777777" w:rsidTr="004602B1">
        <w:trPr>
          <w:trHeight w:val="454"/>
        </w:trPr>
        <w:tc>
          <w:tcPr>
            <w:tcW w:w="3261" w:type="dxa"/>
            <w:vAlign w:val="center"/>
          </w:tcPr>
          <w:p w14:paraId="47703A40" w14:textId="77777777" w:rsidR="00C36D60" w:rsidRPr="00E01712" w:rsidRDefault="00C36D60" w:rsidP="004602B1">
            <w:pPr>
              <w:spacing w:after="0"/>
              <w:rPr>
                <w:rFonts w:ascii="Arial" w:hAnsi="Arial" w:cs="Arial"/>
                <w:b/>
              </w:rPr>
            </w:pPr>
            <w:r w:rsidRPr="00E01712">
              <w:rPr>
                <w:rFonts w:ascii="Arial" w:hAnsi="Arial" w:cs="Arial"/>
                <w:b/>
              </w:rPr>
              <w:t>Postavka</w:t>
            </w:r>
          </w:p>
        </w:tc>
        <w:tc>
          <w:tcPr>
            <w:tcW w:w="1842" w:type="dxa"/>
            <w:vAlign w:val="center"/>
          </w:tcPr>
          <w:p w14:paraId="37777BBF" w14:textId="77777777" w:rsidR="00C36D60" w:rsidRPr="00E01712" w:rsidRDefault="00C36D60" w:rsidP="004602B1">
            <w:pPr>
              <w:spacing w:after="0"/>
              <w:rPr>
                <w:rFonts w:ascii="Arial" w:hAnsi="Arial" w:cs="Arial"/>
                <w:b/>
              </w:rPr>
            </w:pPr>
            <w:proofErr w:type="spellStart"/>
            <w:r w:rsidRPr="00E01712">
              <w:rPr>
                <w:rFonts w:ascii="Arial" w:hAnsi="Arial" w:cs="Arial"/>
                <w:b/>
              </w:rPr>
              <w:t>Podčlen</w:t>
            </w:r>
            <w:proofErr w:type="spellEnd"/>
          </w:p>
        </w:tc>
        <w:tc>
          <w:tcPr>
            <w:tcW w:w="3959" w:type="dxa"/>
            <w:vAlign w:val="center"/>
          </w:tcPr>
          <w:p w14:paraId="7DD327B3" w14:textId="77777777" w:rsidR="00C36D60" w:rsidRPr="00E01712" w:rsidRDefault="00C36D60" w:rsidP="004602B1">
            <w:pPr>
              <w:spacing w:after="0"/>
              <w:rPr>
                <w:rFonts w:ascii="Arial" w:hAnsi="Arial" w:cs="Arial"/>
                <w:b/>
              </w:rPr>
            </w:pPr>
            <w:r w:rsidRPr="00E01712">
              <w:rPr>
                <w:rFonts w:ascii="Arial" w:hAnsi="Arial" w:cs="Arial"/>
                <w:b/>
              </w:rPr>
              <w:t>Podatki</w:t>
            </w:r>
          </w:p>
        </w:tc>
      </w:tr>
      <w:tr w:rsidR="00C36D60" w:rsidRPr="00E01712" w14:paraId="054F4690" w14:textId="77777777" w:rsidTr="004602B1">
        <w:trPr>
          <w:trHeight w:val="340"/>
        </w:trPr>
        <w:tc>
          <w:tcPr>
            <w:tcW w:w="3261" w:type="dxa"/>
            <w:vAlign w:val="center"/>
          </w:tcPr>
          <w:p w14:paraId="26AB0F41" w14:textId="77777777" w:rsidR="00C36D60" w:rsidRPr="00E01712" w:rsidRDefault="00C36D60" w:rsidP="004602B1">
            <w:pPr>
              <w:spacing w:after="0"/>
              <w:jc w:val="both"/>
              <w:rPr>
                <w:rFonts w:ascii="Arial" w:hAnsi="Arial" w:cs="Arial"/>
              </w:rPr>
            </w:pPr>
            <w:r w:rsidRPr="00E01712">
              <w:rPr>
                <w:rFonts w:ascii="Arial" w:hAnsi="Arial" w:cs="Arial"/>
              </w:rPr>
              <w:t>Ime in naslov naročnika</w:t>
            </w:r>
          </w:p>
        </w:tc>
        <w:tc>
          <w:tcPr>
            <w:tcW w:w="1842" w:type="dxa"/>
            <w:vAlign w:val="center"/>
          </w:tcPr>
          <w:p w14:paraId="0B750330" w14:textId="77777777" w:rsidR="00C36D60" w:rsidRPr="00E01712" w:rsidRDefault="00C36D60" w:rsidP="004602B1">
            <w:pPr>
              <w:spacing w:after="0"/>
              <w:rPr>
                <w:rFonts w:ascii="Arial" w:hAnsi="Arial" w:cs="Arial"/>
              </w:rPr>
            </w:pPr>
            <w:r w:rsidRPr="00E01712">
              <w:rPr>
                <w:rFonts w:ascii="Arial" w:hAnsi="Arial" w:cs="Arial"/>
              </w:rPr>
              <w:t>1.1.2.2.&amp;1.3</w:t>
            </w:r>
          </w:p>
        </w:tc>
        <w:tc>
          <w:tcPr>
            <w:tcW w:w="3959" w:type="dxa"/>
            <w:vAlign w:val="center"/>
          </w:tcPr>
          <w:p w14:paraId="2308025C" w14:textId="77777777" w:rsidR="00C36D60" w:rsidRPr="00E01712" w:rsidRDefault="00C36D60" w:rsidP="004602B1">
            <w:pPr>
              <w:spacing w:after="0"/>
              <w:rPr>
                <w:rFonts w:ascii="Arial" w:hAnsi="Arial" w:cs="Arial"/>
              </w:rPr>
            </w:pPr>
            <w:r w:rsidRPr="00E01712">
              <w:rPr>
                <w:rFonts w:ascii="Arial" w:hAnsi="Arial" w:cs="Arial"/>
              </w:rPr>
              <w:t>Občina Žiri, Loška cesta 1, 4226 Žiri</w:t>
            </w:r>
          </w:p>
        </w:tc>
      </w:tr>
      <w:tr w:rsidR="00C36D60" w:rsidRPr="00E01712" w14:paraId="4F792567" w14:textId="77777777" w:rsidTr="004602B1">
        <w:trPr>
          <w:trHeight w:val="340"/>
        </w:trPr>
        <w:tc>
          <w:tcPr>
            <w:tcW w:w="3261" w:type="dxa"/>
            <w:vAlign w:val="center"/>
          </w:tcPr>
          <w:p w14:paraId="4D52AC32" w14:textId="77777777" w:rsidR="00C36D60" w:rsidRPr="00E01712" w:rsidRDefault="00C36D60" w:rsidP="004602B1">
            <w:pPr>
              <w:spacing w:after="0"/>
              <w:jc w:val="both"/>
              <w:rPr>
                <w:rFonts w:ascii="Arial" w:hAnsi="Arial" w:cs="Arial"/>
              </w:rPr>
            </w:pPr>
            <w:r w:rsidRPr="00E01712">
              <w:rPr>
                <w:rFonts w:ascii="Arial" w:hAnsi="Arial" w:cs="Arial"/>
              </w:rPr>
              <w:t>Ime in naslov izvajalca</w:t>
            </w:r>
          </w:p>
        </w:tc>
        <w:tc>
          <w:tcPr>
            <w:tcW w:w="1842" w:type="dxa"/>
            <w:vAlign w:val="center"/>
          </w:tcPr>
          <w:p w14:paraId="77A4E89B" w14:textId="77777777" w:rsidR="00C36D60" w:rsidRPr="00E01712" w:rsidRDefault="00C36D60" w:rsidP="004602B1">
            <w:pPr>
              <w:spacing w:after="0"/>
              <w:rPr>
                <w:rFonts w:ascii="Arial" w:hAnsi="Arial" w:cs="Arial"/>
              </w:rPr>
            </w:pPr>
            <w:r w:rsidRPr="00E01712">
              <w:rPr>
                <w:rFonts w:ascii="Arial" w:hAnsi="Arial" w:cs="Arial"/>
              </w:rPr>
              <w:t>1.1.2.3.&amp;1.3</w:t>
            </w:r>
          </w:p>
        </w:tc>
        <w:tc>
          <w:tcPr>
            <w:tcW w:w="3959" w:type="dxa"/>
          </w:tcPr>
          <w:p w14:paraId="0C7C7879" w14:textId="77777777" w:rsidR="00C36D60" w:rsidRPr="00E01712" w:rsidRDefault="00C36D60" w:rsidP="004602B1">
            <w:pPr>
              <w:spacing w:after="0"/>
              <w:rPr>
                <w:rFonts w:ascii="Arial" w:hAnsi="Arial" w:cs="Arial"/>
              </w:rPr>
            </w:pPr>
          </w:p>
          <w:p w14:paraId="1E267EAB" w14:textId="77777777" w:rsidR="00C36D60" w:rsidRPr="00E01712" w:rsidRDefault="00C36D60" w:rsidP="004602B1">
            <w:pPr>
              <w:spacing w:after="0"/>
              <w:rPr>
                <w:rFonts w:ascii="Arial" w:hAnsi="Arial" w:cs="Arial"/>
              </w:rPr>
            </w:pPr>
          </w:p>
          <w:p w14:paraId="45D62F40" w14:textId="77777777" w:rsidR="00C36D60" w:rsidRPr="00E01712" w:rsidRDefault="00C36D60" w:rsidP="004602B1">
            <w:pPr>
              <w:spacing w:after="0"/>
              <w:rPr>
                <w:rFonts w:ascii="Arial" w:hAnsi="Arial" w:cs="Arial"/>
              </w:rPr>
            </w:pPr>
          </w:p>
          <w:p w14:paraId="44DF8EE1" w14:textId="77777777" w:rsidR="00C36D60" w:rsidRPr="00E01712" w:rsidRDefault="00C36D60" w:rsidP="004602B1">
            <w:pPr>
              <w:spacing w:after="0"/>
              <w:rPr>
                <w:rFonts w:ascii="Arial" w:hAnsi="Arial" w:cs="Arial"/>
              </w:rPr>
            </w:pPr>
          </w:p>
        </w:tc>
      </w:tr>
      <w:tr w:rsidR="00C36D60" w:rsidRPr="00E01712" w14:paraId="3F5081C7" w14:textId="77777777" w:rsidTr="004602B1">
        <w:trPr>
          <w:trHeight w:val="340"/>
        </w:trPr>
        <w:tc>
          <w:tcPr>
            <w:tcW w:w="3261" w:type="dxa"/>
            <w:vAlign w:val="center"/>
          </w:tcPr>
          <w:p w14:paraId="759CCE2F" w14:textId="77777777" w:rsidR="00C36D60" w:rsidRPr="00E01712" w:rsidRDefault="00C36D60" w:rsidP="004602B1">
            <w:pPr>
              <w:spacing w:after="0"/>
              <w:jc w:val="both"/>
              <w:rPr>
                <w:rFonts w:ascii="Arial" w:hAnsi="Arial" w:cs="Arial"/>
              </w:rPr>
            </w:pPr>
            <w:r w:rsidRPr="00E01712">
              <w:rPr>
                <w:rFonts w:ascii="Arial" w:hAnsi="Arial" w:cs="Arial"/>
              </w:rPr>
              <w:t>Ime in naslov inženirja</w:t>
            </w:r>
          </w:p>
        </w:tc>
        <w:tc>
          <w:tcPr>
            <w:tcW w:w="1842" w:type="dxa"/>
            <w:vAlign w:val="center"/>
          </w:tcPr>
          <w:p w14:paraId="1B9EE540" w14:textId="77777777" w:rsidR="00C36D60" w:rsidRPr="00E01712" w:rsidRDefault="00C36D60" w:rsidP="004602B1">
            <w:pPr>
              <w:spacing w:after="0"/>
              <w:rPr>
                <w:rFonts w:ascii="Arial" w:hAnsi="Arial" w:cs="Arial"/>
              </w:rPr>
            </w:pPr>
            <w:r w:rsidRPr="00E01712">
              <w:rPr>
                <w:rFonts w:ascii="Arial" w:hAnsi="Arial" w:cs="Arial"/>
              </w:rPr>
              <w:t>1.1.2.4.&amp;1.3</w:t>
            </w:r>
          </w:p>
        </w:tc>
        <w:tc>
          <w:tcPr>
            <w:tcW w:w="3959" w:type="dxa"/>
          </w:tcPr>
          <w:p w14:paraId="39CD8B9C" w14:textId="77777777" w:rsidR="00C36D60" w:rsidRPr="00E01712" w:rsidRDefault="00C36D60" w:rsidP="004602B1">
            <w:pPr>
              <w:spacing w:after="0"/>
              <w:rPr>
                <w:rFonts w:ascii="Arial" w:hAnsi="Arial" w:cs="Arial"/>
              </w:rPr>
            </w:pPr>
          </w:p>
          <w:p w14:paraId="1D71C4D4" w14:textId="77777777" w:rsidR="00C36D60" w:rsidRPr="00E01712" w:rsidRDefault="00C36D60" w:rsidP="004602B1">
            <w:pPr>
              <w:spacing w:after="0"/>
              <w:rPr>
                <w:rFonts w:ascii="Arial" w:hAnsi="Arial" w:cs="Arial"/>
              </w:rPr>
            </w:pPr>
          </w:p>
          <w:p w14:paraId="3098B4BC" w14:textId="77777777" w:rsidR="00C36D60" w:rsidRPr="00E01712" w:rsidRDefault="00C36D60" w:rsidP="004602B1">
            <w:pPr>
              <w:spacing w:after="0"/>
              <w:rPr>
                <w:rFonts w:ascii="Arial" w:hAnsi="Arial" w:cs="Arial"/>
              </w:rPr>
            </w:pPr>
          </w:p>
          <w:p w14:paraId="6D5A6138" w14:textId="77777777" w:rsidR="00C36D60" w:rsidRPr="00E01712" w:rsidRDefault="00C36D60" w:rsidP="004602B1">
            <w:pPr>
              <w:spacing w:after="0"/>
              <w:rPr>
                <w:rFonts w:ascii="Arial" w:hAnsi="Arial" w:cs="Arial"/>
              </w:rPr>
            </w:pPr>
          </w:p>
        </w:tc>
      </w:tr>
      <w:tr w:rsidR="00C36D60" w:rsidRPr="00E01712" w14:paraId="628F21BE" w14:textId="77777777" w:rsidTr="004602B1">
        <w:trPr>
          <w:trHeight w:val="340"/>
        </w:trPr>
        <w:tc>
          <w:tcPr>
            <w:tcW w:w="3261" w:type="dxa"/>
            <w:vAlign w:val="center"/>
          </w:tcPr>
          <w:p w14:paraId="0E8F8072" w14:textId="77777777" w:rsidR="00C36D60" w:rsidRPr="00E01712" w:rsidRDefault="00C36D60" w:rsidP="004602B1">
            <w:pPr>
              <w:spacing w:after="0"/>
              <w:jc w:val="both"/>
              <w:rPr>
                <w:rFonts w:ascii="Arial" w:hAnsi="Arial" w:cs="Arial"/>
              </w:rPr>
            </w:pPr>
            <w:r w:rsidRPr="00E01712">
              <w:rPr>
                <w:rFonts w:ascii="Arial" w:hAnsi="Arial" w:cs="Arial"/>
              </w:rPr>
              <w:t>Rok za dokončanje del</w:t>
            </w:r>
          </w:p>
        </w:tc>
        <w:tc>
          <w:tcPr>
            <w:tcW w:w="1842" w:type="dxa"/>
            <w:vAlign w:val="center"/>
          </w:tcPr>
          <w:p w14:paraId="323F3E07" w14:textId="77777777" w:rsidR="00C36D60" w:rsidRPr="00E01712" w:rsidRDefault="00C36D60" w:rsidP="004602B1">
            <w:pPr>
              <w:spacing w:after="0"/>
              <w:rPr>
                <w:rFonts w:ascii="Arial" w:hAnsi="Arial" w:cs="Arial"/>
              </w:rPr>
            </w:pPr>
            <w:r w:rsidRPr="00E01712">
              <w:rPr>
                <w:rFonts w:ascii="Arial" w:hAnsi="Arial" w:cs="Arial"/>
              </w:rPr>
              <w:t>1.1.3.3</w:t>
            </w:r>
          </w:p>
        </w:tc>
        <w:tc>
          <w:tcPr>
            <w:tcW w:w="3959" w:type="dxa"/>
          </w:tcPr>
          <w:p w14:paraId="3F3B5741" w14:textId="77777777" w:rsidR="00C36D60" w:rsidRPr="00E01712" w:rsidRDefault="00C36D60" w:rsidP="004602B1">
            <w:pPr>
              <w:spacing w:after="0"/>
              <w:rPr>
                <w:rFonts w:ascii="Arial" w:hAnsi="Arial" w:cs="Arial"/>
              </w:rPr>
            </w:pPr>
            <w:r w:rsidRPr="00E01712">
              <w:rPr>
                <w:rFonts w:ascii="Arial" w:hAnsi="Arial" w:cs="Arial"/>
              </w:rPr>
              <w:t>730 dni</w:t>
            </w:r>
          </w:p>
        </w:tc>
      </w:tr>
      <w:tr w:rsidR="00C36D60" w:rsidRPr="00E01712" w14:paraId="56ED901D" w14:textId="77777777" w:rsidTr="004602B1">
        <w:trPr>
          <w:trHeight w:val="340"/>
        </w:trPr>
        <w:tc>
          <w:tcPr>
            <w:tcW w:w="3261" w:type="dxa"/>
            <w:vAlign w:val="center"/>
          </w:tcPr>
          <w:p w14:paraId="280E5AA7" w14:textId="77777777" w:rsidR="00C36D60" w:rsidRPr="00E01712" w:rsidRDefault="00C36D60" w:rsidP="004602B1">
            <w:pPr>
              <w:spacing w:after="0"/>
              <w:jc w:val="both"/>
              <w:rPr>
                <w:rFonts w:ascii="Arial" w:hAnsi="Arial" w:cs="Arial"/>
              </w:rPr>
            </w:pPr>
            <w:r w:rsidRPr="00E01712">
              <w:rPr>
                <w:rFonts w:ascii="Arial" w:hAnsi="Arial" w:cs="Arial"/>
              </w:rPr>
              <w:t>Rok za reklamacijo napak</w:t>
            </w:r>
          </w:p>
        </w:tc>
        <w:tc>
          <w:tcPr>
            <w:tcW w:w="1842" w:type="dxa"/>
            <w:vAlign w:val="center"/>
          </w:tcPr>
          <w:p w14:paraId="49B89055" w14:textId="77777777" w:rsidR="00C36D60" w:rsidRPr="00E01712" w:rsidRDefault="00C36D60" w:rsidP="004602B1">
            <w:pPr>
              <w:spacing w:after="0"/>
              <w:rPr>
                <w:rFonts w:ascii="Arial" w:hAnsi="Arial" w:cs="Arial"/>
              </w:rPr>
            </w:pPr>
            <w:r w:rsidRPr="00E01712">
              <w:rPr>
                <w:rFonts w:ascii="Arial" w:hAnsi="Arial" w:cs="Arial"/>
              </w:rPr>
              <w:t>1.1.3.7</w:t>
            </w:r>
          </w:p>
        </w:tc>
        <w:tc>
          <w:tcPr>
            <w:tcW w:w="3959" w:type="dxa"/>
          </w:tcPr>
          <w:p w14:paraId="4885FAA6" w14:textId="77777777" w:rsidR="00C36D60" w:rsidRPr="00E01712" w:rsidRDefault="00C36D60" w:rsidP="004602B1">
            <w:pPr>
              <w:spacing w:after="0"/>
              <w:rPr>
                <w:rFonts w:ascii="Arial" w:hAnsi="Arial" w:cs="Arial"/>
              </w:rPr>
            </w:pPr>
            <w:r w:rsidRPr="00E01712">
              <w:rPr>
                <w:rFonts w:ascii="Arial" w:hAnsi="Arial" w:cs="Arial"/>
              </w:rPr>
              <w:t>360 dni</w:t>
            </w:r>
          </w:p>
        </w:tc>
      </w:tr>
      <w:tr w:rsidR="00C36D60" w:rsidRPr="00E01712" w14:paraId="1A18F235" w14:textId="77777777" w:rsidTr="004602B1">
        <w:trPr>
          <w:trHeight w:val="340"/>
        </w:trPr>
        <w:tc>
          <w:tcPr>
            <w:tcW w:w="3261" w:type="dxa"/>
            <w:vAlign w:val="center"/>
          </w:tcPr>
          <w:p w14:paraId="72BE9242" w14:textId="77777777" w:rsidR="00C36D60" w:rsidRPr="00E01712" w:rsidRDefault="00C36D60" w:rsidP="004602B1">
            <w:pPr>
              <w:spacing w:after="0"/>
              <w:jc w:val="both"/>
              <w:rPr>
                <w:rFonts w:ascii="Arial" w:hAnsi="Arial" w:cs="Arial"/>
              </w:rPr>
            </w:pPr>
            <w:r w:rsidRPr="00E01712">
              <w:rPr>
                <w:rFonts w:ascii="Arial" w:hAnsi="Arial" w:cs="Arial"/>
              </w:rPr>
              <w:t>Veljavno pravo</w:t>
            </w:r>
          </w:p>
        </w:tc>
        <w:tc>
          <w:tcPr>
            <w:tcW w:w="1842" w:type="dxa"/>
            <w:vAlign w:val="center"/>
          </w:tcPr>
          <w:p w14:paraId="13FDD322" w14:textId="77777777" w:rsidR="00C36D60" w:rsidRPr="00E01712" w:rsidRDefault="00C36D60" w:rsidP="004602B1">
            <w:pPr>
              <w:spacing w:after="0"/>
              <w:rPr>
                <w:rFonts w:ascii="Arial" w:hAnsi="Arial" w:cs="Arial"/>
              </w:rPr>
            </w:pPr>
            <w:r w:rsidRPr="00E01712">
              <w:rPr>
                <w:rFonts w:ascii="Arial" w:hAnsi="Arial" w:cs="Arial"/>
              </w:rPr>
              <w:t>1.4</w:t>
            </w:r>
          </w:p>
        </w:tc>
        <w:tc>
          <w:tcPr>
            <w:tcW w:w="3959" w:type="dxa"/>
          </w:tcPr>
          <w:p w14:paraId="0B997B39" w14:textId="77777777" w:rsidR="00C36D60" w:rsidRPr="00E01712" w:rsidRDefault="00C36D60" w:rsidP="004602B1">
            <w:pPr>
              <w:spacing w:after="0"/>
              <w:rPr>
                <w:rFonts w:ascii="Arial" w:hAnsi="Arial" w:cs="Arial"/>
              </w:rPr>
            </w:pPr>
            <w:r w:rsidRPr="00E01712">
              <w:rPr>
                <w:rFonts w:ascii="Arial" w:hAnsi="Arial" w:cs="Arial"/>
              </w:rPr>
              <w:t>slovensko</w:t>
            </w:r>
          </w:p>
        </w:tc>
      </w:tr>
      <w:tr w:rsidR="00C36D60" w:rsidRPr="00E01712" w14:paraId="579438DE" w14:textId="77777777" w:rsidTr="004602B1">
        <w:trPr>
          <w:trHeight w:val="340"/>
        </w:trPr>
        <w:tc>
          <w:tcPr>
            <w:tcW w:w="3261" w:type="dxa"/>
            <w:vAlign w:val="center"/>
          </w:tcPr>
          <w:p w14:paraId="4A108D15" w14:textId="77777777" w:rsidR="00C36D60" w:rsidRPr="00E01712" w:rsidRDefault="00C36D60" w:rsidP="004602B1">
            <w:pPr>
              <w:spacing w:after="0"/>
              <w:jc w:val="both"/>
              <w:rPr>
                <w:rFonts w:ascii="Arial" w:hAnsi="Arial" w:cs="Arial"/>
              </w:rPr>
            </w:pPr>
            <w:r w:rsidRPr="00E01712">
              <w:rPr>
                <w:rFonts w:ascii="Arial" w:hAnsi="Arial" w:cs="Arial"/>
              </w:rPr>
              <w:t>Prevladujoči jezik</w:t>
            </w:r>
          </w:p>
        </w:tc>
        <w:tc>
          <w:tcPr>
            <w:tcW w:w="1842" w:type="dxa"/>
            <w:vAlign w:val="center"/>
          </w:tcPr>
          <w:p w14:paraId="78013073" w14:textId="77777777" w:rsidR="00C36D60" w:rsidRPr="00E01712" w:rsidRDefault="00C36D60" w:rsidP="004602B1">
            <w:pPr>
              <w:spacing w:after="0"/>
              <w:rPr>
                <w:rFonts w:ascii="Arial" w:hAnsi="Arial" w:cs="Arial"/>
              </w:rPr>
            </w:pPr>
            <w:r w:rsidRPr="00E01712">
              <w:rPr>
                <w:rFonts w:ascii="Arial" w:hAnsi="Arial" w:cs="Arial"/>
              </w:rPr>
              <w:t>1.4</w:t>
            </w:r>
          </w:p>
        </w:tc>
        <w:tc>
          <w:tcPr>
            <w:tcW w:w="3959" w:type="dxa"/>
          </w:tcPr>
          <w:p w14:paraId="60AC931A" w14:textId="77777777" w:rsidR="00C36D60" w:rsidRPr="00E01712" w:rsidRDefault="00C36D60" w:rsidP="004602B1">
            <w:pPr>
              <w:spacing w:after="0"/>
              <w:rPr>
                <w:rFonts w:ascii="Arial" w:hAnsi="Arial" w:cs="Arial"/>
              </w:rPr>
            </w:pPr>
            <w:r w:rsidRPr="00E01712">
              <w:rPr>
                <w:rFonts w:ascii="Arial" w:hAnsi="Arial" w:cs="Arial"/>
              </w:rPr>
              <w:t>slovenski</w:t>
            </w:r>
          </w:p>
        </w:tc>
      </w:tr>
      <w:tr w:rsidR="00C36D60" w:rsidRPr="00E01712" w14:paraId="6D2272AD" w14:textId="77777777" w:rsidTr="004602B1">
        <w:trPr>
          <w:trHeight w:val="340"/>
        </w:trPr>
        <w:tc>
          <w:tcPr>
            <w:tcW w:w="3261" w:type="dxa"/>
            <w:vAlign w:val="center"/>
          </w:tcPr>
          <w:p w14:paraId="6C56701E" w14:textId="77777777" w:rsidR="00C36D60" w:rsidRPr="00E01712" w:rsidRDefault="00C36D60" w:rsidP="004602B1">
            <w:pPr>
              <w:spacing w:after="0"/>
              <w:jc w:val="both"/>
              <w:rPr>
                <w:rFonts w:ascii="Arial" w:hAnsi="Arial" w:cs="Arial"/>
              </w:rPr>
            </w:pPr>
            <w:r w:rsidRPr="00E01712">
              <w:rPr>
                <w:rFonts w:ascii="Arial" w:hAnsi="Arial" w:cs="Arial"/>
              </w:rPr>
              <w:t xml:space="preserve">Sporazumevalni jezik </w:t>
            </w:r>
          </w:p>
        </w:tc>
        <w:tc>
          <w:tcPr>
            <w:tcW w:w="1842" w:type="dxa"/>
            <w:vAlign w:val="center"/>
          </w:tcPr>
          <w:p w14:paraId="4B181613" w14:textId="77777777" w:rsidR="00C36D60" w:rsidRPr="00E01712" w:rsidRDefault="00C36D60" w:rsidP="004602B1">
            <w:pPr>
              <w:spacing w:after="0"/>
              <w:rPr>
                <w:rFonts w:ascii="Arial" w:hAnsi="Arial" w:cs="Arial"/>
              </w:rPr>
            </w:pPr>
            <w:r w:rsidRPr="00E01712">
              <w:rPr>
                <w:rFonts w:ascii="Arial" w:hAnsi="Arial" w:cs="Arial"/>
              </w:rPr>
              <w:t>1.4</w:t>
            </w:r>
          </w:p>
        </w:tc>
        <w:tc>
          <w:tcPr>
            <w:tcW w:w="3959" w:type="dxa"/>
          </w:tcPr>
          <w:p w14:paraId="7613B562" w14:textId="77777777" w:rsidR="00C36D60" w:rsidRPr="00E01712" w:rsidRDefault="00C36D60" w:rsidP="004602B1">
            <w:pPr>
              <w:spacing w:after="0"/>
              <w:rPr>
                <w:rFonts w:ascii="Arial" w:hAnsi="Arial" w:cs="Arial"/>
              </w:rPr>
            </w:pPr>
            <w:r w:rsidRPr="00E01712">
              <w:rPr>
                <w:rFonts w:ascii="Arial" w:hAnsi="Arial" w:cs="Arial"/>
              </w:rPr>
              <w:t>slovenski</w:t>
            </w:r>
          </w:p>
        </w:tc>
      </w:tr>
      <w:tr w:rsidR="00C36D60" w:rsidRPr="00E01712" w14:paraId="7990BAFD" w14:textId="77777777" w:rsidTr="004602B1">
        <w:trPr>
          <w:trHeight w:val="340"/>
        </w:trPr>
        <w:tc>
          <w:tcPr>
            <w:tcW w:w="3261" w:type="dxa"/>
            <w:vAlign w:val="center"/>
          </w:tcPr>
          <w:p w14:paraId="5D963D46" w14:textId="77777777" w:rsidR="00C36D60" w:rsidRPr="00E01712" w:rsidRDefault="00C36D60" w:rsidP="004602B1">
            <w:pPr>
              <w:spacing w:after="0"/>
              <w:jc w:val="both"/>
              <w:rPr>
                <w:rFonts w:ascii="Arial" w:hAnsi="Arial" w:cs="Arial"/>
              </w:rPr>
            </w:pPr>
            <w:r w:rsidRPr="00E01712">
              <w:rPr>
                <w:rFonts w:ascii="Arial" w:hAnsi="Arial" w:cs="Arial"/>
              </w:rPr>
              <w:t>Rok za dostop na gradbišče</w:t>
            </w:r>
          </w:p>
        </w:tc>
        <w:tc>
          <w:tcPr>
            <w:tcW w:w="1842" w:type="dxa"/>
            <w:vAlign w:val="center"/>
          </w:tcPr>
          <w:p w14:paraId="67B98BF5" w14:textId="77777777" w:rsidR="00C36D60" w:rsidRPr="00E01712" w:rsidRDefault="00C36D60" w:rsidP="004602B1">
            <w:pPr>
              <w:spacing w:after="0"/>
              <w:rPr>
                <w:rFonts w:ascii="Arial" w:hAnsi="Arial" w:cs="Arial"/>
              </w:rPr>
            </w:pPr>
            <w:r w:rsidRPr="00E01712">
              <w:rPr>
                <w:rFonts w:ascii="Arial" w:hAnsi="Arial" w:cs="Arial"/>
              </w:rPr>
              <w:t>2.1</w:t>
            </w:r>
          </w:p>
        </w:tc>
        <w:tc>
          <w:tcPr>
            <w:tcW w:w="3959" w:type="dxa"/>
          </w:tcPr>
          <w:p w14:paraId="543B1490" w14:textId="77777777" w:rsidR="00C36D60" w:rsidRPr="00E01712" w:rsidRDefault="00C36D60" w:rsidP="004602B1">
            <w:pPr>
              <w:spacing w:after="0"/>
              <w:rPr>
                <w:rFonts w:ascii="Arial" w:hAnsi="Arial" w:cs="Arial"/>
              </w:rPr>
            </w:pPr>
            <w:r w:rsidRPr="00E01712">
              <w:rPr>
                <w:rFonts w:ascii="Arial" w:hAnsi="Arial" w:cs="Arial"/>
              </w:rPr>
              <w:t>5 dni po datumu začetka</w:t>
            </w:r>
          </w:p>
        </w:tc>
      </w:tr>
      <w:tr w:rsidR="00C36D60" w:rsidRPr="00E01712" w14:paraId="25A6B715" w14:textId="77777777" w:rsidTr="004602B1">
        <w:trPr>
          <w:trHeight w:val="340"/>
        </w:trPr>
        <w:tc>
          <w:tcPr>
            <w:tcW w:w="3261" w:type="dxa"/>
            <w:vAlign w:val="center"/>
          </w:tcPr>
          <w:p w14:paraId="40628494" w14:textId="77777777" w:rsidR="00C36D60" w:rsidRPr="00E01712" w:rsidRDefault="00C36D60" w:rsidP="004602B1">
            <w:pPr>
              <w:spacing w:after="0"/>
              <w:jc w:val="both"/>
              <w:rPr>
                <w:rFonts w:ascii="Arial" w:hAnsi="Arial" w:cs="Arial"/>
              </w:rPr>
            </w:pPr>
            <w:r w:rsidRPr="00E01712">
              <w:rPr>
                <w:rFonts w:ascii="Arial" w:hAnsi="Arial" w:cs="Arial"/>
              </w:rPr>
              <w:t>Znesek garancije za dobro izvedbo</w:t>
            </w:r>
          </w:p>
        </w:tc>
        <w:tc>
          <w:tcPr>
            <w:tcW w:w="1842" w:type="dxa"/>
            <w:vAlign w:val="center"/>
          </w:tcPr>
          <w:p w14:paraId="1E850798" w14:textId="77777777" w:rsidR="00C36D60" w:rsidRPr="00E01712" w:rsidRDefault="00C36D60" w:rsidP="004602B1">
            <w:pPr>
              <w:spacing w:after="0"/>
              <w:rPr>
                <w:rFonts w:ascii="Arial" w:hAnsi="Arial" w:cs="Arial"/>
              </w:rPr>
            </w:pPr>
            <w:r w:rsidRPr="00E01712">
              <w:rPr>
                <w:rFonts w:ascii="Arial" w:hAnsi="Arial" w:cs="Arial"/>
              </w:rPr>
              <w:t>4.2</w:t>
            </w:r>
          </w:p>
        </w:tc>
        <w:tc>
          <w:tcPr>
            <w:tcW w:w="3959" w:type="dxa"/>
          </w:tcPr>
          <w:p w14:paraId="70812649" w14:textId="77777777" w:rsidR="00C36D60" w:rsidRPr="00E01712" w:rsidRDefault="00C36D60" w:rsidP="004602B1">
            <w:pPr>
              <w:spacing w:after="0"/>
              <w:rPr>
                <w:rFonts w:ascii="Arial" w:hAnsi="Arial" w:cs="Arial"/>
              </w:rPr>
            </w:pPr>
            <w:r w:rsidRPr="00E01712">
              <w:rPr>
                <w:rFonts w:ascii="Arial" w:hAnsi="Arial" w:cs="Arial"/>
              </w:rPr>
              <w:t>10 % sprejetega pogodbenega zneska v EUR z DDV</w:t>
            </w:r>
          </w:p>
        </w:tc>
      </w:tr>
      <w:tr w:rsidR="00C36D60" w:rsidRPr="00E01712" w14:paraId="5F08F35F" w14:textId="77777777" w:rsidTr="004602B1">
        <w:trPr>
          <w:trHeight w:val="340"/>
        </w:trPr>
        <w:tc>
          <w:tcPr>
            <w:tcW w:w="3261" w:type="dxa"/>
            <w:vAlign w:val="center"/>
          </w:tcPr>
          <w:p w14:paraId="07CA5E26" w14:textId="77777777" w:rsidR="00C36D60" w:rsidRPr="00E01712" w:rsidRDefault="00C36D60" w:rsidP="004602B1">
            <w:pPr>
              <w:spacing w:after="0"/>
              <w:jc w:val="both"/>
              <w:rPr>
                <w:rFonts w:ascii="Arial" w:hAnsi="Arial" w:cs="Arial"/>
              </w:rPr>
            </w:pPr>
            <w:r w:rsidRPr="00E01712">
              <w:rPr>
                <w:rFonts w:ascii="Arial" w:hAnsi="Arial" w:cs="Arial"/>
              </w:rPr>
              <w:t xml:space="preserve">Pogodbena kazen </w:t>
            </w:r>
          </w:p>
        </w:tc>
        <w:tc>
          <w:tcPr>
            <w:tcW w:w="1842" w:type="dxa"/>
            <w:vAlign w:val="center"/>
          </w:tcPr>
          <w:p w14:paraId="798A9026" w14:textId="77777777" w:rsidR="00C36D60" w:rsidRPr="00E01712" w:rsidRDefault="00C36D60" w:rsidP="004602B1">
            <w:pPr>
              <w:spacing w:after="0"/>
              <w:rPr>
                <w:rFonts w:ascii="Arial" w:hAnsi="Arial" w:cs="Arial"/>
              </w:rPr>
            </w:pPr>
            <w:r w:rsidRPr="00E01712">
              <w:rPr>
                <w:rFonts w:ascii="Arial" w:hAnsi="Arial" w:cs="Arial"/>
              </w:rPr>
              <w:t>8.7 in 14.15(b)</w:t>
            </w:r>
          </w:p>
        </w:tc>
        <w:tc>
          <w:tcPr>
            <w:tcW w:w="3959" w:type="dxa"/>
          </w:tcPr>
          <w:p w14:paraId="53C8F26C" w14:textId="77777777" w:rsidR="00C36D60" w:rsidRPr="00E01712" w:rsidRDefault="00C36D60" w:rsidP="004602B1">
            <w:pPr>
              <w:spacing w:after="0"/>
              <w:rPr>
                <w:rFonts w:ascii="Arial" w:hAnsi="Arial" w:cs="Arial"/>
              </w:rPr>
            </w:pPr>
            <w:r w:rsidRPr="00E01712">
              <w:rPr>
                <w:rFonts w:ascii="Arial" w:hAnsi="Arial" w:cs="Arial"/>
              </w:rPr>
              <w:t>0,5%  sprejetega pogodbenega zneska v EUR z DDV za vsak dan, ki poteče med rokom za dokončanje iz Pogodbe in datumom, navedenim v Potrdilu o prevzemu</w:t>
            </w:r>
          </w:p>
        </w:tc>
      </w:tr>
      <w:tr w:rsidR="00C36D60" w:rsidRPr="00E01712" w14:paraId="1ED5A390" w14:textId="77777777" w:rsidTr="004602B1">
        <w:trPr>
          <w:trHeight w:val="340"/>
        </w:trPr>
        <w:tc>
          <w:tcPr>
            <w:tcW w:w="3261" w:type="dxa"/>
            <w:vAlign w:val="center"/>
          </w:tcPr>
          <w:p w14:paraId="756D710E" w14:textId="77777777" w:rsidR="00C36D60" w:rsidRPr="00E01712" w:rsidRDefault="00C36D60" w:rsidP="004602B1">
            <w:pPr>
              <w:spacing w:after="0"/>
              <w:jc w:val="both"/>
              <w:rPr>
                <w:rFonts w:ascii="Arial" w:hAnsi="Arial" w:cs="Arial"/>
              </w:rPr>
            </w:pPr>
            <w:r w:rsidRPr="00E01712">
              <w:rPr>
                <w:rFonts w:ascii="Arial" w:hAnsi="Arial" w:cs="Arial"/>
              </w:rPr>
              <w:t>Maksimalni znesek pogodbene kazni</w:t>
            </w:r>
          </w:p>
        </w:tc>
        <w:tc>
          <w:tcPr>
            <w:tcW w:w="1842" w:type="dxa"/>
            <w:vAlign w:val="center"/>
          </w:tcPr>
          <w:p w14:paraId="0297155C" w14:textId="77777777" w:rsidR="00C36D60" w:rsidRPr="00E01712" w:rsidRDefault="00C36D60" w:rsidP="004602B1">
            <w:pPr>
              <w:spacing w:after="0"/>
              <w:rPr>
                <w:rFonts w:ascii="Arial" w:hAnsi="Arial" w:cs="Arial"/>
              </w:rPr>
            </w:pPr>
            <w:r w:rsidRPr="00E01712">
              <w:rPr>
                <w:rFonts w:ascii="Arial" w:hAnsi="Arial" w:cs="Arial"/>
              </w:rPr>
              <w:t>8.7</w:t>
            </w:r>
          </w:p>
        </w:tc>
        <w:tc>
          <w:tcPr>
            <w:tcW w:w="3959" w:type="dxa"/>
          </w:tcPr>
          <w:p w14:paraId="791B13DB" w14:textId="77777777" w:rsidR="00C36D60" w:rsidRPr="00E01712" w:rsidRDefault="00C36D60" w:rsidP="004602B1">
            <w:pPr>
              <w:spacing w:after="0"/>
              <w:rPr>
                <w:rFonts w:ascii="Arial" w:hAnsi="Arial" w:cs="Arial"/>
              </w:rPr>
            </w:pPr>
            <w:r w:rsidRPr="00E01712">
              <w:rPr>
                <w:rFonts w:ascii="Arial" w:hAnsi="Arial" w:cs="Arial"/>
              </w:rPr>
              <w:t>10% celotnega sprejetega pogodbenega zneska v EUR z DDV</w:t>
            </w:r>
          </w:p>
        </w:tc>
      </w:tr>
      <w:tr w:rsidR="00C36D60" w:rsidRPr="00E01712" w14:paraId="64E85CA8" w14:textId="77777777" w:rsidTr="004602B1">
        <w:trPr>
          <w:trHeight w:val="340"/>
        </w:trPr>
        <w:tc>
          <w:tcPr>
            <w:tcW w:w="3261" w:type="dxa"/>
            <w:vAlign w:val="center"/>
          </w:tcPr>
          <w:p w14:paraId="04F07E31" w14:textId="77777777" w:rsidR="00C36D60" w:rsidRPr="00E01712" w:rsidRDefault="00C36D60" w:rsidP="004602B1">
            <w:pPr>
              <w:spacing w:after="0"/>
              <w:jc w:val="both"/>
              <w:rPr>
                <w:rFonts w:ascii="Arial" w:hAnsi="Arial" w:cs="Arial"/>
              </w:rPr>
            </w:pPr>
            <w:r w:rsidRPr="00E01712">
              <w:rPr>
                <w:rFonts w:ascii="Arial" w:hAnsi="Arial" w:cs="Arial"/>
              </w:rPr>
              <w:t>Roki za predložitev zavarovanja</w:t>
            </w:r>
          </w:p>
          <w:p w14:paraId="1925DE18" w14:textId="77777777" w:rsidR="00C36D60" w:rsidRPr="00E01712" w:rsidRDefault="00C36D60" w:rsidP="004602B1">
            <w:pPr>
              <w:spacing w:after="0"/>
              <w:jc w:val="both"/>
              <w:rPr>
                <w:rFonts w:ascii="Arial" w:hAnsi="Arial" w:cs="Arial"/>
              </w:rPr>
            </w:pPr>
            <w:r w:rsidRPr="00E01712">
              <w:rPr>
                <w:rFonts w:ascii="Arial" w:hAnsi="Arial" w:cs="Arial"/>
              </w:rPr>
              <w:t>(a) dokaz o zavarovanju in (b) ustrezne police</w:t>
            </w:r>
          </w:p>
        </w:tc>
        <w:tc>
          <w:tcPr>
            <w:tcW w:w="1842" w:type="dxa"/>
            <w:vAlign w:val="center"/>
          </w:tcPr>
          <w:p w14:paraId="5CC5EC59" w14:textId="77777777" w:rsidR="00C36D60" w:rsidRPr="00E01712" w:rsidRDefault="00C36D60" w:rsidP="004602B1">
            <w:pPr>
              <w:spacing w:after="0"/>
              <w:rPr>
                <w:rFonts w:ascii="Arial" w:hAnsi="Arial" w:cs="Arial"/>
              </w:rPr>
            </w:pPr>
            <w:r w:rsidRPr="00E01712">
              <w:rPr>
                <w:rFonts w:ascii="Arial" w:hAnsi="Arial" w:cs="Arial"/>
              </w:rPr>
              <w:t>18.1</w:t>
            </w:r>
          </w:p>
        </w:tc>
        <w:tc>
          <w:tcPr>
            <w:tcW w:w="3959" w:type="dxa"/>
          </w:tcPr>
          <w:p w14:paraId="300903ED" w14:textId="77777777" w:rsidR="00C36D60" w:rsidRPr="00E01712" w:rsidRDefault="00C36D60" w:rsidP="004602B1">
            <w:pPr>
              <w:spacing w:after="0"/>
              <w:rPr>
                <w:rFonts w:ascii="Arial" w:hAnsi="Arial" w:cs="Arial"/>
              </w:rPr>
            </w:pPr>
            <w:r w:rsidRPr="00E01712">
              <w:rPr>
                <w:rFonts w:ascii="Arial" w:hAnsi="Arial" w:cs="Arial"/>
              </w:rPr>
              <w:t>v 20 dneh po sklenitvi Pogodbe</w:t>
            </w:r>
          </w:p>
        </w:tc>
      </w:tr>
      <w:tr w:rsidR="00C36D60" w:rsidRPr="00E01712" w14:paraId="3B97C315" w14:textId="77777777" w:rsidTr="004602B1">
        <w:trPr>
          <w:trHeight w:val="340"/>
        </w:trPr>
        <w:tc>
          <w:tcPr>
            <w:tcW w:w="3261" w:type="dxa"/>
            <w:vAlign w:val="center"/>
          </w:tcPr>
          <w:p w14:paraId="413796C3" w14:textId="77777777" w:rsidR="00C36D60" w:rsidRPr="00E01712" w:rsidRDefault="00C36D60" w:rsidP="004602B1">
            <w:pPr>
              <w:spacing w:after="0"/>
              <w:jc w:val="both"/>
              <w:rPr>
                <w:rFonts w:ascii="Arial" w:hAnsi="Arial" w:cs="Arial"/>
              </w:rPr>
            </w:pPr>
            <w:r w:rsidRPr="00E01712">
              <w:rPr>
                <w:rFonts w:ascii="Arial" w:hAnsi="Arial" w:cs="Arial"/>
              </w:rPr>
              <w:t>Datum, do katerega mora biti imenovana KRS (Komisija za reševanje sporov)</w:t>
            </w:r>
          </w:p>
        </w:tc>
        <w:tc>
          <w:tcPr>
            <w:tcW w:w="1842" w:type="dxa"/>
            <w:vAlign w:val="center"/>
          </w:tcPr>
          <w:p w14:paraId="0C9F88BD" w14:textId="77777777" w:rsidR="00C36D60" w:rsidRPr="00E01712" w:rsidRDefault="00C36D60" w:rsidP="004602B1">
            <w:pPr>
              <w:spacing w:after="0"/>
              <w:jc w:val="both"/>
              <w:rPr>
                <w:rFonts w:ascii="Arial" w:hAnsi="Arial" w:cs="Arial"/>
              </w:rPr>
            </w:pPr>
            <w:r w:rsidRPr="00E01712">
              <w:rPr>
                <w:rFonts w:ascii="Arial" w:hAnsi="Arial" w:cs="Arial"/>
              </w:rPr>
              <w:t>20.2</w:t>
            </w:r>
          </w:p>
        </w:tc>
        <w:tc>
          <w:tcPr>
            <w:tcW w:w="3959" w:type="dxa"/>
          </w:tcPr>
          <w:p w14:paraId="5F4D8297" w14:textId="77777777" w:rsidR="00C36D60" w:rsidRPr="00E01712" w:rsidRDefault="00C36D60" w:rsidP="004602B1">
            <w:pPr>
              <w:spacing w:after="0"/>
              <w:jc w:val="both"/>
              <w:rPr>
                <w:rFonts w:ascii="Arial" w:hAnsi="Arial" w:cs="Arial"/>
              </w:rPr>
            </w:pPr>
            <w:r w:rsidRPr="00E01712">
              <w:rPr>
                <w:rFonts w:ascii="Arial" w:hAnsi="Arial" w:cs="Arial"/>
              </w:rPr>
              <w:t xml:space="preserve">28 dni po tem, ko ena od strank obvesti drugo stranko o svoji nameri, da bo predložila spor v odločitev KRS v skladu s </w:t>
            </w:r>
            <w:proofErr w:type="spellStart"/>
            <w:r w:rsidRPr="00E01712">
              <w:rPr>
                <w:rFonts w:ascii="Arial" w:hAnsi="Arial" w:cs="Arial"/>
              </w:rPr>
              <w:t>podčlenom</w:t>
            </w:r>
            <w:proofErr w:type="spellEnd"/>
            <w:r w:rsidRPr="00E01712">
              <w:rPr>
                <w:rFonts w:ascii="Arial" w:hAnsi="Arial" w:cs="Arial"/>
              </w:rPr>
              <w:t xml:space="preserve"> 20.4.</w:t>
            </w:r>
          </w:p>
        </w:tc>
      </w:tr>
      <w:tr w:rsidR="00C36D60" w:rsidRPr="00E01712" w14:paraId="68C3F8DD" w14:textId="77777777" w:rsidTr="004602B1">
        <w:trPr>
          <w:trHeight w:val="340"/>
        </w:trPr>
        <w:tc>
          <w:tcPr>
            <w:tcW w:w="3261" w:type="dxa"/>
            <w:vAlign w:val="center"/>
          </w:tcPr>
          <w:p w14:paraId="4823C981" w14:textId="77777777" w:rsidR="00C36D60" w:rsidRPr="00E01712" w:rsidRDefault="00C36D60" w:rsidP="004602B1">
            <w:pPr>
              <w:spacing w:after="0"/>
              <w:rPr>
                <w:rFonts w:ascii="Arial" w:hAnsi="Arial" w:cs="Arial"/>
              </w:rPr>
            </w:pPr>
            <w:r w:rsidRPr="00E01712">
              <w:rPr>
                <w:rFonts w:ascii="Arial" w:hAnsi="Arial" w:cs="Arial"/>
              </w:rPr>
              <w:t>Število članov KRS</w:t>
            </w:r>
          </w:p>
        </w:tc>
        <w:tc>
          <w:tcPr>
            <w:tcW w:w="1842" w:type="dxa"/>
            <w:vAlign w:val="center"/>
          </w:tcPr>
          <w:p w14:paraId="1FF641A4" w14:textId="77777777" w:rsidR="00C36D60" w:rsidRPr="00E01712" w:rsidRDefault="00C36D60" w:rsidP="004602B1">
            <w:pPr>
              <w:spacing w:after="0"/>
              <w:rPr>
                <w:rFonts w:ascii="Arial" w:hAnsi="Arial" w:cs="Arial"/>
              </w:rPr>
            </w:pPr>
            <w:r w:rsidRPr="00E01712">
              <w:rPr>
                <w:rFonts w:ascii="Arial" w:hAnsi="Arial" w:cs="Arial"/>
              </w:rPr>
              <w:t>20.2</w:t>
            </w:r>
          </w:p>
        </w:tc>
        <w:tc>
          <w:tcPr>
            <w:tcW w:w="3959" w:type="dxa"/>
          </w:tcPr>
          <w:p w14:paraId="4540FA02" w14:textId="77777777" w:rsidR="00C36D60" w:rsidRPr="00E01712" w:rsidRDefault="00C36D60" w:rsidP="004602B1">
            <w:pPr>
              <w:spacing w:after="0"/>
              <w:rPr>
                <w:rFonts w:ascii="Arial" w:hAnsi="Arial" w:cs="Arial"/>
              </w:rPr>
            </w:pPr>
            <w:r w:rsidRPr="00E01712">
              <w:rPr>
                <w:rFonts w:ascii="Arial" w:hAnsi="Arial" w:cs="Arial"/>
              </w:rPr>
              <w:t>trije primemo usposobljeni člani</w:t>
            </w:r>
          </w:p>
        </w:tc>
      </w:tr>
      <w:tr w:rsidR="00C36D60" w:rsidRPr="00E01712" w14:paraId="0E77F18E" w14:textId="77777777" w:rsidTr="004602B1">
        <w:trPr>
          <w:trHeight w:val="340"/>
        </w:trPr>
        <w:tc>
          <w:tcPr>
            <w:tcW w:w="3261" w:type="dxa"/>
            <w:vAlign w:val="center"/>
          </w:tcPr>
          <w:p w14:paraId="412F23D5" w14:textId="77777777" w:rsidR="00C36D60" w:rsidRPr="00E01712" w:rsidRDefault="00C36D60" w:rsidP="004602B1">
            <w:pPr>
              <w:spacing w:after="0"/>
              <w:jc w:val="both"/>
              <w:rPr>
                <w:rFonts w:ascii="Arial" w:hAnsi="Arial" w:cs="Arial"/>
              </w:rPr>
            </w:pPr>
            <w:r w:rsidRPr="00E01712">
              <w:rPr>
                <w:rFonts w:ascii="Arial" w:hAnsi="Arial" w:cs="Arial"/>
              </w:rPr>
              <w:t>Imenovanje (če ni dogovorjeno) izvede</w:t>
            </w:r>
          </w:p>
        </w:tc>
        <w:tc>
          <w:tcPr>
            <w:tcW w:w="1842" w:type="dxa"/>
            <w:vAlign w:val="center"/>
          </w:tcPr>
          <w:p w14:paraId="487E6B49" w14:textId="77777777" w:rsidR="00C36D60" w:rsidRPr="00E01712" w:rsidRDefault="00C36D60" w:rsidP="004602B1">
            <w:pPr>
              <w:spacing w:after="0"/>
              <w:rPr>
                <w:rFonts w:ascii="Arial" w:hAnsi="Arial" w:cs="Arial"/>
              </w:rPr>
            </w:pPr>
            <w:r w:rsidRPr="00E01712">
              <w:rPr>
                <w:rFonts w:ascii="Arial" w:hAnsi="Arial" w:cs="Arial"/>
              </w:rPr>
              <w:t>20.3</w:t>
            </w:r>
          </w:p>
        </w:tc>
        <w:tc>
          <w:tcPr>
            <w:tcW w:w="3959" w:type="dxa"/>
          </w:tcPr>
          <w:p w14:paraId="34E69F3F" w14:textId="77777777" w:rsidR="00C36D60" w:rsidRPr="00E01712" w:rsidRDefault="00C36D60" w:rsidP="004602B1">
            <w:pPr>
              <w:spacing w:after="0"/>
              <w:jc w:val="both"/>
              <w:rPr>
                <w:rFonts w:ascii="Arial" w:hAnsi="Arial" w:cs="Arial"/>
              </w:rPr>
            </w:pPr>
            <w:r w:rsidRPr="00E01712">
              <w:rPr>
                <w:rFonts w:ascii="Arial" w:hAnsi="Arial" w:cs="Arial"/>
              </w:rPr>
              <w:t>predsednik Gospodarske zbornice Slovenije</w:t>
            </w:r>
          </w:p>
        </w:tc>
      </w:tr>
      <w:tr w:rsidR="00C36D60" w:rsidRPr="00E01712" w14:paraId="05E106D0" w14:textId="77777777" w:rsidTr="004602B1">
        <w:trPr>
          <w:trHeight w:val="340"/>
        </w:trPr>
        <w:tc>
          <w:tcPr>
            <w:tcW w:w="3261" w:type="dxa"/>
            <w:vAlign w:val="center"/>
          </w:tcPr>
          <w:p w14:paraId="2A7A9ADF" w14:textId="77777777" w:rsidR="00C36D60" w:rsidRPr="00E01712" w:rsidRDefault="00C36D60" w:rsidP="004602B1">
            <w:pPr>
              <w:spacing w:after="0"/>
              <w:rPr>
                <w:rFonts w:ascii="Arial" w:hAnsi="Arial" w:cs="Arial"/>
              </w:rPr>
            </w:pPr>
            <w:r w:rsidRPr="00E01712">
              <w:rPr>
                <w:rFonts w:ascii="Arial" w:hAnsi="Arial" w:cs="Arial"/>
              </w:rPr>
              <w:lastRenderedPageBreak/>
              <w:t>Arbitraža</w:t>
            </w:r>
          </w:p>
        </w:tc>
        <w:tc>
          <w:tcPr>
            <w:tcW w:w="1842" w:type="dxa"/>
            <w:vAlign w:val="center"/>
          </w:tcPr>
          <w:p w14:paraId="3C941F06" w14:textId="77777777" w:rsidR="00C36D60" w:rsidRPr="00E01712" w:rsidRDefault="00C36D60" w:rsidP="004602B1">
            <w:pPr>
              <w:spacing w:after="0"/>
              <w:rPr>
                <w:rFonts w:ascii="Arial" w:hAnsi="Arial" w:cs="Arial"/>
              </w:rPr>
            </w:pPr>
            <w:r w:rsidRPr="00E01712">
              <w:rPr>
                <w:rFonts w:ascii="Arial" w:hAnsi="Arial" w:cs="Arial"/>
              </w:rPr>
              <w:t>20.6</w:t>
            </w:r>
          </w:p>
        </w:tc>
        <w:tc>
          <w:tcPr>
            <w:tcW w:w="3959" w:type="dxa"/>
          </w:tcPr>
          <w:p w14:paraId="197703FF" w14:textId="77777777" w:rsidR="00C36D60" w:rsidRPr="00E01712" w:rsidRDefault="00C36D60" w:rsidP="004602B1">
            <w:pPr>
              <w:spacing w:after="0"/>
              <w:jc w:val="both"/>
              <w:rPr>
                <w:rFonts w:ascii="Arial" w:hAnsi="Arial" w:cs="Arial"/>
              </w:rPr>
            </w:pPr>
            <w:r w:rsidRPr="00E01712">
              <w:rPr>
                <w:rFonts w:ascii="Arial" w:hAnsi="Arial" w:cs="Arial"/>
              </w:rPr>
              <w:t>arbitraža pri Gospodarski zbornici Slovenije po pravilih stalne arbitraže GZS, s tremi arbitri</w:t>
            </w:r>
          </w:p>
        </w:tc>
      </w:tr>
    </w:tbl>
    <w:p w14:paraId="24CEFD61" w14:textId="77777777" w:rsidR="00C36D60" w:rsidRPr="00E01712" w:rsidRDefault="00C36D60" w:rsidP="00C36D60">
      <w:pPr>
        <w:rPr>
          <w:rFonts w:ascii="Arial" w:hAnsi="Arial" w:cs="Arial"/>
        </w:rPr>
      </w:pPr>
    </w:p>
    <w:p w14:paraId="33DB4556" w14:textId="77777777" w:rsidR="00C36D60" w:rsidRPr="00E01712" w:rsidRDefault="00C36D60" w:rsidP="00C36D60">
      <w:pPr>
        <w:jc w:val="right"/>
        <w:rPr>
          <w:rFonts w:ascii="Arial" w:hAnsi="Arial" w:cs="Arial"/>
        </w:rPr>
      </w:pPr>
      <w:r w:rsidRPr="00E01712">
        <w:rPr>
          <w:rFonts w:ascii="Arial" w:hAnsi="Arial" w:cs="Arial"/>
        </w:rPr>
        <w:t>Parafa in žig ponudnika: _________________</w:t>
      </w:r>
    </w:p>
    <w:p w14:paraId="12BDE09F" w14:textId="77777777" w:rsidR="00DC17AA" w:rsidRPr="00E01712" w:rsidRDefault="00DC17AA">
      <w:pPr>
        <w:spacing w:after="0" w:line="240" w:lineRule="auto"/>
        <w:rPr>
          <w:rFonts w:ascii="Arial" w:hAnsi="Arial" w:cs="Arial"/>
          <w:lang w:eastAsia="zh-CN"/>
        </w:rPr>
        <w:sectPr w:rsidR="00DC17AA" w:rsidRPr="00E01712" w:rsidSect="00A66FD1">
          <w:footerReference w:type="default" r:id="rId11"/>
          <w:pgSz w:w="11906" w:h="16838"/>
          <w:pgMar w:top="1418" w:right="1418" w:bottom="1418" w:left="1418" w:header="709" w:footer="709" w:gutter="0"/>
          <w:cols w:space="708"/>
          <w:docGrid w:linePitch="360"/>
        </w:sectPr>
      </w:pPr>
    </w:p>
    <w:p w14:paraId="17296BA8" w14:textId="7AF90E8E" w:rsidR="004E7997" w:rsidRPr="00E01712" w:rsidRDefault="004E7997" w:rsidP="007943FE">
      <w:pPr>
        <w:pStyle w:val="Slog3"/>
        <w:rPr>
          <w:rStyle w:val="Neenpoudarek"/>
          <w:rFonts w:ascii="Arial" w:hAnsi="Arial" w:cs="Arial"/>
          <w:i/>
          <w:iCs/>
          <w:color w:val="auto"/>
          <w:sz w:val="22"/>
          <w:szCs w:val="22"/>
        </w:rPr>
      </w:pPr>
      <w:bookmarkStart w:id="146" w:name="_Toc507485971"/>
      <w:bookmarkStart w:id="147" w:name="_Toc479942415"/>
      <w:bookmarkStart w:id="148" w:name="_Toc508970422"/>
      <w:r w:rsidRPr="00E01712">
        <w:rPr>
          <w:rStyle w:val="Neenpoudarek"/>
          <w:rFonts w:ascii="Arial" w:hAnsi="Arial" w:cs="Arial"/>
          <w:i/>
          <w:iCs/>
          <w:color w:val="auto"/>
          <w:sz w:val="22"/>
          <w:szCs w:val="22"/>
        </w:rPr>
        <w:lastRenderedPageBreak/>
        <w:t>PRILOGA št. 19</w:t>
      </w:r>
      <w:bookmarkEnd w:id="146"/>
      <w:bookmarkEnd w:id="148"/>
    </w:p>
    <w:p w14:paraId="2B13BD43" w14:textId="196D8BC8" w:rsidR="004E7997" w:rsidRPr="00E01712" w:rsidRDefault="004E7997" w:rsidP="004E7997">
      <w:pPr>
        <w:pStyle w:val="Intenzivencitat"/>
      </w:pPr>
      <w:bookmarkStart w:id="149" w:name="_Toc507485972"/>
      <w:bookmarkStart w:id="150" w:name="_Toc508970423"/>
      <w:r w:rsidRPr="00E01712">
        <w:t>OBIČAJNO ZAPOREDJE DOGODKOV</w:t>
      </w:r>
      <w:bookmarkEnd w:id="149"/>
      <w:bookmarkEnd w:id="150"/>
    </w:p>
    <w:p w14:paraId="2F5073C8" w14:textId="5DA52EB2" w:rsidR="004E7997" w:rsidRPr="00E01712" w:rsidRDefault="004E7997" w:rsidP="004E7997">
      <w:pPr>
        <w:spacing w:after="0"/>
        <w:rPr>
          <w:rFonts w:ascii="Arial" w:hAnsi="Arial" w:cs="Arial"/>
          <w:color w:val="541C72"/>
          <w:sz w:val="28"/>
          <w:szCs w:val="28"/>
        </w:rPr>
      </w:pPr>
    </w:p>
    <w:p w14:paraId="24FD4E6A" w14:textId="77777777" w:rsidR="004E7997" w:rsidRPr="00E01712" w:rsidRDefault="004E7997" w:rsidP="004E7997">
      <w:pPr>
        <w:spacing w:after="0"/>
        <w:rPr>
          <w:rFonts w:ascii="Arial" w:hAnsi="Arial" w:cs="Arial"/>
          <w:color w:val="541C72"/>
          <w:sz w:val="28"/>
          <w:szCs w:val="28"/>
        </w:rPr>
      </w:pPr>
    </w:p>
    <w:p w14:paraId="3C767B3A" w14:textId="3808EE03" w:rsidR="004E7997" w:rsidRPr="00E01712" w:rsidRDefault="004E7997" w:rsidP="004E7997">
      <w:pPr>
        <w:spacing w:after="0"/>
        <w:jc w:val="both"/>
        <w:rPr>
          <w:rFonts w:ascii="Arial" w:hAnsi="Arial" w:cs="Arial"/>
        </w:rPr>
      </w:pPr>
      <w:r w:rsidRPr="00E01712">
        <w:rPr>
          <w:rFonts w:ascii="Arial" w:hAnsi="Arial" w:cs="Arial"/>
          <w:noProof/>
          <w:color w:val="auto"/>
          <w:lang w:eastAsia="sl-SI"/>
        </w:rPr>
        <w:drawing>
          <wp:inline distT="0" distB="0" distL="0" distR="0" wp14:anchorId="499FB537" wp14:editId="6AF64079">
            <wp:extent cx="8891270" cy="3530637"/>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28692"/>
                    <a:stretch/>
                  </pic:blipFill>
                  <pic:spPr bwMode="auto">
                    <a:xfrm>
                      <a:off x="0" y="0"/>
                      <a:ext cx="8891270" cy="3530637"/>
                    </a:xfrm>
                    <a:prstGeom prst="rect">
                      <a:avLst/>
                    </a:prstGeom>
                    <a:noFill/>
                    <a:ln>
                      <a:noFill/>
                    </a:ln>
                    <a:extLst>
                      <a:ext uri="{53640926-AAD7-44D8-BBD7-CCE9431645EC}">
                        <a14:shadowObscured xmlns:a14="http://schemas.microsoft.com/office/drawing/2010/main"/>
                      </a:ext>
                    </a:extLst>
                  </pic:spPr>
                </pic:pic>
              </a:graphicData>
            </a:graphic>
          </wp:inline>
        </w:drawing>
      </w:r>
    </w:p>
    <w:p w14:paraId="44399670" w14:textId="1D2692B5" w:rsidR="00394CF4" w:rsidRPr="00E01712" w:rsidRDefault="00394CF4" w:rsidP="007943FE">
      <w:pPr>
        <w:pStyle w:val="Slog3"/>
        <w:rPr>
          <w:rStyle w:val="Neenpoudarek"/>
          <w:rFonts w:ascii="Arial" w:hAnsi="Arial" w:cs="Arial"/>
          <w:i/>
          <w:iCs/>
          <w:color w:val="auto"/>
          <w:sz w:val="22"/>
          <w:szCs w:val="22"/>
        </w:rPr>
      </w:pPr>
      <w:bookmarkStart w:id="151" w:name="_Toc507485973"/>
      <w:bookmarkStart w:id="152" w:name="_Toc508970424"/>
      <w:r w:rsidRPr="00E01712">
        <w:rPr>
          <w:rStyle w:val="Neenpoudarek"/>
          <w:rFonts w:ascii="Arial" w:hAnsi="Arial" w:cs="Arial"/>
          <w:i/>
          <w:iCs/>
          <w:color w:val="auto"/>
          <w:sz w:val="22"/>
          <w:szCs w:val="22"/>
        </w:rPr>
        <w:lastRenderedPageBreak/>
        <w:t>OVOJNICA</w:t>
      </w:r>
      <w:bookmarkEnd w:id="147"/>
      <w:r w:rsidR="000441ED" w:rsidRPr="00E01712">
        <w:rPr>
          <w:rStyle w:val="Neenpoudarek"/>
          <w:rFonts w:ascii="Arial" w:hAnsi="Arial" w:cs="Arial"/>
          <w:i/>
          <w:iCs/>
          <w:color w:val="auto"/>
          <w:sz w:val="22"/>
          <w:szCs w:val="22"/>
        </w:rPr>
        <w:t xml:space="preserve">- Priloga št. </w:t>
      </w:r>
      <w:r w:rsidR="004E7997" w:rsidRPr="00E01712">
        <w:rPr>
          <w:rStyle w:val="Neenpoudarek"/>
          <w:rFonts w:ascii="Arial" w:hAnsi="Arial" w:cs="Arial"/>
          <w:i/>
          <w:iCs/>
          <w:color w:val="auto"/>
          <w:sz w:val="22"/>
          <w:szCs w:val="22"/>
        </w:rPr>
        <w:t>20</w:t>
      </w:r>
      <w:bookmarkEnd w:id="151"/>
      <w:bookmarkEnd w:id="152"/>
    </w:p>
    <w:tbl>
      <w:tblPr>
        <w:tblW w:w="5000" w:type="pct"/>
        <w:tblInd w:w="2" w:type="dxa"/>
        <w:tblLook w:val="00A0" w:firstRow="1" w:lastRow="0" w:firstColumn="1" w:lastColumn="0" w:noHBand="0" w:noVBand="0"/>
      </w:tblPr>
      <w:tblGrid>
        <w:gridCol w:w="8158"/>
        <w:gridCol w:w="5844"/>
      </w:tblGrid>
      <w:tr w:rsidR="00394CF4" w:rsidRPr="00E01712" w14:paraId="758ECF60" w14:textId="77777777" w:rsidTr="0094164A">
        <w:trPr>
          <w:trHeight w:val="2782"/>
        </w:trPr>
        <w:tc>
          <w:tcPr>
            <w:tcW w:w="2913" w:type="pct"/>
          </w:tcPr>
          <w:p w14:paraId="704D1848" w14:textId="77777777" w:rsidR="00394CF4" w:rsidRPr="00E01712" w:rsidRDefault="00394CF4" w:rsidP="0094164A">
            <w:pPr>
              <w:spacing w:after="0"/>
              <w:rPr>
                <w:rFonts w:ascii="Arial" w:hAnsi="Arial" w:cs="Arial"/>
                <w:b/>
                <w:bCs/>
                <w:color w:val="auto"/>
                <w:lang w:eastAsia="zh-CN"/>
              </w:rPr>
            </w:pPr>
            <w:r w:rsidRPr="00E01712">
              <w:rPr>
                <w:rFonts w:ascii="Arial" w:hAnsi="Arial" w:cs="Arial"/>
                <w:b/>
                <w:bCs/>
                <w:color w:val="auto"/>
                <w:lang w:eastAsia="zh-CN"/>
              </w:rPr>
              <w:t>POŠILJATELJ:</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394CF4" w:rsidRPr="00E01712" w14:paraId="0192DFF0" w14:textId="77777777" w:rsidTr="0094164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58A97AF1" w14:textId="77777777" w:rsidR="00394CF4" w:rsidRPr="00E01712" w:rsidRDefault="00394CF4" w:rsidP="0094164A">
                  <w:pPr>
                    <w:spacing w:after="0"/>
                    <w:jc w:val="right"/>
                    <w:rPr>
                      <w:rFonts w:ascii="Arial" w:hAnsi="Arial" w:cs="Arial"/>
                      <w:color w:val="auto"/>
                      <w:lang w:eastAsia="zh-CN"/>
                    </w:rPr>
                  </w:pPr>
                  <w:r w:rsidRPr="00E01712">
                    <w:rPr>
                      <w:rFonts w:ascii="Arial" w:hAnsi="Arial" w:cs="Arial"/>
                      <w:color w:val="auto"/>
                      <w:lang w:eastAsia="zh-CN"/>
                    </w:rPr>
                    <w:t>Naziv:</w:t>
                  </w:r>
                </w:p>
              </w:tc>
              <w:tc>
                <w:tcPr>
                  <w:tcW w:w="4612" w:type="dxa"/>
                  <w:tcBorders>
                    <w:top w:val="single" w:sz="4" w:space="0" w:color="auto"/>
                    <w:left w:val="single" w:sz="4" w:space="0" w:color="auto"/>
                    <w:bottom w:val="single" w:sz="4" w:space="0" w:color="auto"/>
                    <w:right w:val="single" w:sz="4" w:space="0" w:color="auto"/>
                  </w:tcBorders>
                  <w:vAlign w:val="center"/>
                </w:tcPr>
                <w:p w14:paraId="78DE41E5" w14:textId="77777777" w:rsidR="00394CF4" w:rsidRPr="00E01712" w:rsidRDefault="00394CF4" w:rsidP="0094164A">
                  <w:pPr>
                    <w:spacing w:after="0"/>
                    <w:rPr>
                      <w:rFonts w:ascii="Arial" w:hAnsi="Arial" w:cs="Arial"/>
                      <w:color w:val="auto"/>
                      <w:lang w:eastAsia="zh-CN"/>
                    </w:rPr>
                  </w:pPr>
                </w:p>
              </w:tc>
            </w:tr>
            <w:tr w:rsidR="00394CF4" w:rsidRPr="00E01712" w14:paraId="418E33C2" w14:textId="77777777" w:rsidTr="0094164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7AA5A378" w14:textId="77777777" w:rsidR="00394CF4" w:rsidRPr="00E01712" w:rsidRDefault="00394CF4" w:rsidP="0094164A">
                  <w:pPr>
                    <w:spacing w:after="0"/>
                    <w:jc w:val="right"/>
                    <w:rPr>
                      <w:rFonts w:ascii="Arial" w:hAnsi="Arial" w:cs="Arial"/>
                      <w:color w:val="auto"/>
                      <w:lang w:eastAsia="zh-CN"/>
                    </w:rPr>
                  </w:pPr>
                  <w:r w:rsidRPr="00E01712">
                    <w:rPr>
                      <w:rFonts w:ascii="Arial" w:hAnsi="Arial" w:cs="Arial"/>
                      <w:color w:val="auto"/>
                      <w:lang w:eastAsia="zh-CN"/>
                    </w:rPr>
                    <w:t>Naslov:</w:t>
                  </w:r>
                </w:p>
              </w:tc>
              <w:tc>
                <w:tcPr>
                  <w:tcW w:w="4612" w:type="dxa"/>
                  <w:tcBorders>
                    <w:top w:val="single" w:sz="4" w:space="0" w:color="auto"/>
                    <w:left w:val="single" w:sz="4" w:space="0" w:color="auto"/>
                    <w:bottom w:val="single" w:sz="4" w:space="0" w:color="auto"/>
                    <w:right w:val="single" w:sz="4" w:space="0" w:color="auto"/>
                  </w:tcBorders>
                  <w:vAlign w:val="center"/>
                </w:tcPr>
                <w:p w14:paraId="3F7D3605" w14:textId="77777777" w:rsidR="00394CF4" w:rsidRPr="00E01712" w:rsidRDefault="00394CF4" w:rsidP="0094164A">
                  <w:pPr>
                    <w:spacing w:after="0"/>
                    <w:rPr>
                      <w:rFonts w:ascii="Arial" w:hAnsi="Arial" w:cs="Arial"/>
                      <w:color w:val="auto"/>
                      <w:lang w:eastAsia="zh-CN"/>
                    </w:rPr>
                  </w:pPr>
                </w:p>
              </w:tc>
            </w:tr>
            <w:tr w:rsidR="00394CF4" w:rsidRPr="00E01712" w14:paraId="4D674756" w14:textId="77777777" w:rsidTr="0094164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0764806F" w14:textId="77777777" w:rsidR="00394CF4" w:rsidRPr="00E01712" w:rsidRDefault="00394CF4" w:rsidP="0094164A">
                  <w:pPr>
                    <w:spacing w:after="0"/>
                    <w:jc w:val="right"/>
                    <w:rPr>
                      <w:rFonts w:ascii="Arial" w:hAnsi="Arial" w:cs="Arial"/>
                      <w:color w:val="auto"/>
                      <w:lang w:eastAsia="zh-CN"/>
                    </w:rPr>
                  </w:pPr>
                  <w:r w:rsidRPr="00E01712">
                    <w:rPr>
                      <w:rFonts w:ascii="Arial" w:hAnsi="Arial" w:cs="Arial"/>
                      <w:color w:val="auto"/>
                      <w:lang w:eastAsia="zh-CN"/>
                    </w:rPr>
                    <w:t>Kontaktna oseba:</w:t>
                  </w:r>
                </w:p>
              </w:tc>
              <w:tc>
                <w:tcPr>
                  <w:tcW w:w="4612" w:type="dxa"/>
                  <w:tcBorders>
                    <w:top w:val="single" w:sz="4" w:space="0" w:color="auto"/>
                    <w:left w:val="single" w:sz="4" w:space="0" w:color="auto"/>
                    <w:bottom w:val="single" w:sz="4" w:space="0" w:color="auto"/>
                    <w:right w:val="single" w:sz="4" w:space="0" w:color="auto"/>
                  </w:tcBorders>
                  <w:vAlign w:val="center"/>
                </w:tcPr>
                <w:p w14:paraId="359FC577" w14:textId="77777777" w:rsidR="00394CF4" w:rsidRPr="00E01712" w:rsidRDefault="00394CF4" w:rsidP="0094164A">
                  <w:pPr>
                    <w:spacing w:after="0"/>
                    <w:rPr>
                      <w:rFonts w:ascii="Arial" w:hAnsi="Arial" w:cs="Arial"/>
                      <w:color w:val="auto"/>
                      <w:lang w:eastAsia="zh-CN"/>
                    </w:rPr>
                  </w:pPr>
                </w:p>
              </w:tc>
            </w:tr>
            <w:tr w:rsidR="00394CF4" w:rsidRPr="00E01712" w14:paraId="69FFEF9E" w14:textId="77777777" w:rsidTr="0094164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0E2897AB" w14:textId="77777777" w:rsidR="00394CF4" w:rsidRPr="00E01712" w:rsidRDefault="00394CF4" w:rsidP="0094164A">
                  <w:pPr>
                    <w:spacing w:after="0"/>
                    <w:jc w:val="right"/>
                    <w:rPr>
                      <w:rFonts w:ascii="Arial" w:hAnsi="Arial" w:cs="Arial"/>
                      <w:color w:val="auto"/>
                      <w:lang w:eastAsia="zh-CN"/>
                    </w:rPr>
                  </w:pPr>
                  <w:r w:rsidRPr="00E01712">
                    <w:rPr>
                      <w:rFonts w:ascii="Arial" w:hAnsi="Arial" w:cs="Arial"/>
                      <w:color w:val="auto"/>
                      <w:lang w:eastAsia="zh-CN"/>
                    </w:rPr>
                    <w:t>Telefon:</w:t>
                  </w:r>
                </w:p>
              </w:tc>
              <w:tc>
                <w:tcPr>
                  <w:tcW w:w="4612" w:type="dxa"/>
                  <w:tcBorders>
                    <w:top w:val="single" w:sz="4" w:space="0" w:color="auto"/>
                    <w:left w:val="single" w:sz="4" w:space="0" w:color="auto"/>
                    <w:bottom w:val="single" w:sz="4" w:space="0" w:color="auto"/>
                    <w:right w:val="single" w:sz="4" w:space="0" w:color="auto"/>
                  </w:tcBorders>
                  <w:vAlign w:val="center"/>
                </w:tcPr>
                <w:p w14:paraId="464F4467" w14:textId="77777777" w:rsidR="00394CF4" w:rsidRPr="00E01712" w:rsidRDefault="00394CF4" w:rsidP="0094164A">
                  <w:pPr>
                    <w:spacing w:after="0"/>
                    <w:rPr>
                      <w:rFonts w:ascii="Arial" w:hAnsi="Arial" w:cs="Arial"/>
                      <w:color w:val="auto"/>
                      <w:lang w:eastAsia="zh-CN"/>
                    </w:rPr>
                  </w:pPr>
                </w:p>
              </w:tc>
            </w:tr>
            <w:tr w:rsidR="00394CF4" w:rsidRPr="00E01712" w14:paraId="632DB8FC" w14:textId="77777777" w:rsidTr="0094164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1A987630" w14:textId="77777777" w:rsidR="00394CF4" w:rsidRPr="00E01712" w:rsidRDefault="00394CF4" w:rsidP="0094164A">
                  <w:pPr>
                    <w:spacing w:after="0"/>
                    <w:jc w:val="right"/>
                    <w:rPr>
                      <w:rFonts w:ascii="Arial" w:hAnsi="Arial" w:cs="Arial"/>
                      <w:color w:val="auto"/>
                      <w:lang w:eastAsia="zh-CN"/>
                    </w:rPr>
                  </w:pPr>
                  <w:r w:rsidRPr="00E01712">
                    <w:rPr>
                      <w:rFonts w:ascii="Arial" w:hAnsi="Arial" w:cs="Arial"/>
                      <w:color w:val="auto"/>
                      <w:lang w:eastAsia="zh-CN"/>
                    </w:rPr>
                    <w:t>Telefaks:</w:t>
                  </w:r>
                </w:p>
              </w:tc>
              <w:tc>
                <w:tcPr>
                  <w:tcW w:w="4612" w:type="dxa"/>
                  <w:tcBorders>
                    <w:top w:val="single" w:sz="4" w:space="0" w:color="auto"/>
                    <w:left w:val="single" w:sz="4" w:space="0" w:color="auto"/>
                    <w:bottom w:val="single" w:sz="4" w:space="0" w:color="auto"/>
                    <w:right w:val="single" w:sz="4" w:space="0" w:color="auto"/>
                  </w:tcBorders>
                  <w:vAlign w:val="center"/>
                </w:tcPr>
                <w:p w14:paraId="65FAD797" w14:textId="77777777" w:rsidR="00394CF4" w:rsidRPr="00E01712" w:rsidRDefault="00394CF4" w:rsidP="0094164A">
                  <w:pPr>
                    <w:spacing w:after="0"/>
                    <w:rPr>
                      <w:rFonts w:ascii="Arial" w:hAnsi="Arial" w:cs="Arial"/>
                      <w:color w:val="auto"/>
                      <w:lang w:eastAsia="zh-CN"/>
                    </w:rPr>
                  </w:pPr>
                </w:p>
              </w:tc>
            </w:tr>
            <w:tr w:rsidR="00394CF4" w:rsidRPr="00E01712" w14:paraId="2E21C795" w14:textId="77777777" w:rsidTr="0094164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6C1E826C" w14:textId="77777777" w:rsidR="00394CF4" w:rsidRPr="00E01712" w:rsidRDefault="00394CF4" w:rsidP="0094164A">
                  <w:pPr>
                    <w:spacing w:after="0"/>
                    <w:jc w:val="right"/>
                    <w:rPr>
                      <w:rFonts w:ascii="Arial" w:hAnsi="Arial" w:cs="Arial"/>
                      <w:color w:val="auto"/>
                      <w:lang w:eastAsia="zh-CN"/>
                    </w:rPr>
                  </w:pPr>
                  <w:r w:rsidRPr="00E01712">
                    <w:rPr>
                      <w:rFonts w:ascii="Arial" w:hAnsi="Arial" w:cs="Arial"/>
                      <w:color w:val="auto"/>
                      <w:lang w:eastAsia="zh-CN"/>
                    </w:rPr>
                    <w:t>Elektronski naslov:</w:t>
                  </w:r>
                </w:p>
              </w:tc>
              <w:tc>
                <w:tcPr>
                  <w:tcW w:w="4612" w:type="dxa"/>
                  <w:tcBorders>
                    <w:top w:val="single" w:sz="4" w:space="0" w:color="auto"/>
                    <w:left w:val="single" w:sz="4" w:space="0" w:color="auto"/>
                    <w:bottom w:val="single" w:sz="4" w:space="0" w:color="auto"/>
                    <w:right w:val="single" w:sz="4" w:space="0" w:color="auto"/>
                  </w:tcBorders>
                  <w:vAlign w:val="center"/>
                </w:tcPr>
                <w:p w14:paraId="697E5222" w14:textId="77777777" w:rsidR="00394CF4" w:rsidRPr="00E01712" w:rsidRDefault="00394CF4" w:rsidP="0094164A">
                  <w:pPr>
                    <w:spacing w:after="0"/>
                    <w:rPr>
                      <w:rFonts w:ascii="Arial" w:hAnsi="Arial" w:cs="Arial"/>
                      <w:color w:val="auto"/>
                      <w:lang w:eastAsia="zh-CN"/>
                    </w:rPr>
                  </w:pPr>
                </w:p>
              </w:tc>
            </w:tr>
          </w:tbl>
          <w:p w14:paraId="60F261D0" w14:textId="77777777" w:rsidR="00394CF4" w:rsidRPr="00E01712" w:rsidRDefault="00394CF4" w:rsidP="0094164A">
            <w:pPr>
              <w:tabs>
                <w:tab w:val="left" w:pos="1222"/>
              </w:tabs>
              <w:spacing w:after="0"/>
              <w:rPr>
                <w:rFonts w:ascii="Arial" w:hAnsi="Arial" w:cs="Arial"/>
                <w:color w:val="auto"/>
                <w:lang w:eastAsia="zh-CN"/>
              </w:rPr>
            </w:pPr>
          </w:p>
        </w:tc>
        <w:tc>
          <w:tcPr>
            <w:tcW w:w="2087" w:type="pct"/>
          </w:tcPr>
          <w:p w14:paraId="4D9F5BBA" w14:textId="77777777" w:rsidR="00394CF4" w:rsidRPr="00E01712" w:rsidRDefault="00394CF4" w:rsidP="0094164A">
            <w:pPr>
              <w:spacing w:after="0"/>
              <w:rPr>
                <w:rFonts w:ascii="Arial" w:hAnsi="Arial" w:cs="Arial"/>
                <w:color w:val="auto"/>
                <w:lang w:eastAsia="zh-CN"/>
              </w:rPr>
            </w:pPr>
          </w:p>
        </w:tc>
      </w:tr>
      <w:tr w:rsidR="00394CF4" w:rsidRPr="00E01712" w14:paraId="159E27E6" w14:textId="77777777" w:rsidTr="0094164A">
        <w:tc>
          <w:tcPr>
            <w:tcW w:w="2913" w:type="pct"/>
          </w:tcPr>
          <w:p w14:paraId="02B689CB" w14:textId="77777777" w:rsidR="00394CF4" w:rsidRPr="00E01712" w:rsidRDefault="00394CF4" w:rsidP="0094164A">
            <w:pPr>
              <w:spacing w:after="0"/>
              <w:rPr>
                <w:rFonts w:ascii="Arial" w:hAnsi="Arial" w:cs="Arial"/>
                <w:color w:val="auto"/>
                <w:lang w:eastAsia="zh-CN"/>
              </w:rPr>
            </w:pPr>
          </w:p>
          <w:p w14:paraId="2FD0E439" w14:textId="77777777" w:rsidR="00394CF4" w:rsidRPr="00E01712" w:rsidRDefault="00394CF4" w:rsidP="0094164A">
            <w:pPr>
              <w:spacing w:after="0"/>
              <w:rPr>
                <w:rFonts w:ascii="Arial" w:hAnsi="Arial" w:cs="Arial"/>
                <w:color w:val="auto"/>
                <w:lang w:eastAsia="zh-CN"/>
              </w:rPr>
            </w:pPr>
            <w:r w:rsidRPr="00E01712">
              <w:rPr>
                <w:rFonts w:ascii="Segoe UI Symbol" w:eastAsia="MS Gothic" w:hAnsi="Segoe UI Symbol" w:cs="Segoe UI Symbol"/>
                <w:color w:val="auto"/>
                <w:lang w:eastAsia="zh-CN"/>
              </w:rPr>
              <w:t>☐</w:t>
            </w:r>
            <w:r w:rsidRPr="00E01712">
              <w:rPr>
                <w:rFonts w:ascii="Arial" w:hAnsi="Arial" w:cs="Arial"/>
                <w:color w:val="auto"/>
                <w:lang w:eastAsia="zh-CN"/>
              </w:rPr>
              <w:t xml:space="preserve"> ponudba</w:t>
            </w:r>
          </w:p>
          <w:p w14:paraId="7BD03061" w14:textId="77777777" w:rsidR="00394CF4" w:rsidRPr="00E01712" w:rsidRDefault="00394CF4" w:rsidP="0094164A">
            <w:pPr>
              <w:spacing w:after="0"/>
              <w:rPr>
                <w:rFonts w:ascii="Arial" w:hAnsi="Arial" w:cs="Arial"/>
                <w:color w:val="auto"/>
                <w:lang w:eastAsia="zh-CN"/>
              </w:rPr>
            </w:pPr>
            <w:r w:rsidRPr="00E01712">
              <w:rPr>
                <w:rFonts w:ascii="Segoe UI Symbol" w:eastAsia="MS Gothic" w:hAnsi="Segoe UI Symbol" w:cs="Segoe UI Symbol"/>
                <w:color w:val="auto"/>
                <w:lang w:eastAsia="zh-CN"/>
              </w:rPr>
              <w:t>☐</w:t>
            </w:r>
            <w:r w:rsidRPr="00E01712">
              <w:rPr>
                <w:rFonts w:ascii="Arial" w:hAnsi="Arial" w:cs="Arial"/>
                <w:color w:val="auto"/>
                <w:lang w:eastAsia="zh-CN"/>
              </w:rPr>
              <w:t xml:space="preserve"> sprememba</w:t>
            </w:r>
          </w:p>
          <w:p w14:paraId="7CDCE9A1" w14:textId="77777777" w:rsidR="00394CF4" w:rsidRPr="00E01712" w:rsidRDefault="00394CF4" w:rsidP="0094164A">
            <w:pPr>
              <w:spacing w:after="0"/>
              <w:rPr>
                <w:rFonts w:ascii="Arial" w:hAnsi="Arial" w:cs="Arial"/>
                <w:color w:val="auto"/>
                <w:lang w:eastAsia="zh-CN"/>
              </w:rPr>
            </w:pPr>
            <w:r w:rsidRPr="00E01712">
              <w:rPr>
                <w:rFonts w:ascii="Segoe UI Symbol" w:eastAsia="MS Gothic" w:hAnsi="Segoe UI Symbol" w:cs="Segoe UI Symbol"/>
                <w:color w:val="auto"/>
                <w:lang w:eastAsia="zh-CN"/>
              </w:rPr>
              <w:t>☐</w:t>
            </w:r>
            <w:r w:rsidRPr="00E01712">
              <w:rPr>
                <w:rFonts w:ascii="Arial" w:hAnsi="Arial" w:cs="Arial"/>
                <w:color w:val="auto"/>
                <w:lang w:eastAsia="zh-CN"/>
              </w:rPr>
              <w:t xml:space="preserve"> umik</w:t>
            </w:r>
          </w:p>
          <w:p w14:paraId="41FBB103" w14:textId="77777777" w:rsidR="00394CF4" w:rsidRPr="00E01712" w:rsidRDefault="00394CF4" w:rsidP="0094164A">
            <w:pPr>
              <w:spacing w:after="0"/>
              <w:rPr>
                <w:rFonts w:ascii="Arial" w:hAnsi="Arial" w:cs="Arial"/>
                <w:color w:val="auto"/>
                <w:lang w:eastAsia="zh-CN"/>
              </w:rPr>
            </w:pPr>
          </w:p>
        </w:tc>
        <w:tc>
          <w:tcPr>
            <w:tcW w:w="2087" w:type="pct"/>
          </w:tcPr>
          <w:p w14:paraId="6FC28CBD" w14:textId="77777777" w:rsidR="00394CF4" w:rsidRPr="00E01712" w:rsidRDefault="00394CF4" w:rsidP="0094164A">
            <w:pPr>
              <w:spacing w:after="0"/>
              <w:rPr>
                <w:rFonts w:ascii="Arial" w:hAnsi="Arial" w:cs="Arial"/>
                <w:color w:val="auto"/>
                <w:lang w:eastAsia="zh-CN"/>
              </w:rPr>
            </w:pPr>
          </w:p>
        </w:tc>
      </w:tr>
      <w:tr w:rsidR="00394CF4" w:rsidRPr="00E01712" w14:paraId="547E011F" w14:textId="77777777" w:rsidTr="0094164A">
        <w:tc>
          <w:tcPr>
            <w:tcW w:w="2913" w:type="pct"/>
          </w:tcPr>
          <w:p w14:paraId="6F6D5222" w14:textId="77777777" w:rsidR="00394CF4" w:rsidRPr="00E01712" w:rsidRDefault="00394CF4" w:rsidP="0094164A">
            <w:pPr>
              <w:spacing w:after="0"/>
              <w:rPr>
                <w:rFonts w:ascii="Arial" w:hAnsi="Arial" w:cs="Arial"/>
                <w:color w:val="auto"/>
                <w:lang w:eastAsia="zh-CN"/>
              </w:rPr>
            </w:pPr>
          </w:p>
          <w:p w14:paraId="4FF4C94D" w14:textId="77777777" w:rsidR="00394CF4" w:rsidRPr="00E01712" w:rsidRDefault="00394CF4" w:rsidP="0094164A">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394CF4" w:rsidRPr="00E01712" w14:paraId="0BA39EF5" w14:textId="77777777" w:rsidTr="0094164A">
              <w:tc>
                <w:tcPr>
                  <w:tcW w:w="6767" w:type="dxa"/>
                  <w:tcBorders>
                    <w:top w:val="single" w:sz="4" w:space="0" w:color="auto"/>
                    <w:left w:val="single" w:sz="4" w:space="0" w:color="auto"/>
                    <w:bottom w:val="single" w:sz="4" w:space="0" w:color="auto"/>
                    <w:right w:val="single" w:sz="4" w:space="0" w:color="auto"/>
                  </w:tcBorders>
                  <w:shd w:val="clear" w:color="auto" w:fill="F1E4F8"/>
                </w:tcPr>
                <w:p w14:paraId="7CDB7EFD" w14:textId="77777777" w:rsidR="00394CF4" w:rsidRPr="00E01712" w:rsidRDefault="00394CF4" w:rsidP="0094164A">
                  <w:pPr>
                    <w:spacing w:after="0"/>
                    <w:jc w:val="center"/>
                    <w:rPr>
                      <w:rFonts w:ascii="Arial" w:hAnsi="Arial" w:cs="Arial"/>
                      <w:b/>
                      <w:bCs/>
                      <w:color w:val="auto"/>
                      <w:lang w:eastAsia="zh-CN"/>
                    </w:rPr>
                  </w:pPr>
                  <w:r w:rsidRPr="00E01712">
                    <w:rPr>
                      <w:rFonts w:ascii="Arial" w:hAnsi="Arial" w:cs="Arial"/>
                      <w:b/>
                      <w:bCs/>
                      <w:color w:val="auto"/>
                      <w:lang w:eastAsia="zh-CN"/>
                    </w:rPr>
                    <w:t>!! NE ODPIRAJ – PONUDBA !!</w:t>
                  </w:r>
                </w:p>
              </w:tc>
            </w:tr>
          </w:tbl>
          <w:p w14:paraId="1F15D7FA" w14:textId="1DD7932D" w:rsidR="00394CF4" w:rsidRPr="00E01712" w:rsidRDefault="00394CF4" w:rsidP="0094164A">
            <w:pPr>
              <w:spacing w:after="0"/>
              <w:rPr>
                <w:rFonts w:ascii="Arial" w:hAnsi="Arial" w:cs="Arial"/>
                <w:color w:val="auto"/>
                <w:lang w:eastAsia="zh-CN"/>
              </w:rPr>
            </w:pPr>
            <w:r w:rsidRPr="00E01712">
              <w:rPr>
                <w:rFonts w:ascii="Arial" w:hAnsi="Arial" w:cs="Arial"/>
                <w:color w:val="auto"/>
                <w:lang w:eastAsia="zh-CN"/>
              </w:rPr>
              <w:t>Oddaja javnega naročila: »</w:t>
            </w:r>
            <w:r w:rsidR="001107E2" w:rsidRPr="00E01712">
              <w:rPr>
                <w:rFonts w:ascii="Arial" w:hAnsi="Arial" w:cs="Arial"/>
                <w:color w:val="auto"/>
                <w:lang w:eastAsia="zh-CN"/>
              </w:rPr>
              <w:t>Projektiranje zrakotesnosti ter dozidava OŠ Žiri z večnamensko dvorano</w:t>
            </w:r>
            <w:r w:rsidRPr="00E01712">
              <w:rPr>
                <w:rFonts w:ascii="Arial" w:hAnsi="Arial" w:cs="Arial"/>
                <w:color w:val="auto"/>
                <w:lang w:eastAsia="zh-CN"/>
              </w:rPr>
              <w:t>«</w:t>
            </w:r>
          </w:p>
          <w:p w14:paraId="5F266983" w14:textId="77777777" w:rsidR="00394CF4" w:rsidRPr="00E01712" w:rsidRDefault="00394CF4" w:rsidP="0094164A">
            <w:pPr>
              <w:spacing w:after="0"/>
              <w:rPr>
                <w:rFonts w:ascii="Arial" w:hAnsi="Arial" w:cs="Arial"/>
                <w:color w:val="auto"/>
                <w:lang w:eastAsia="zh-CN"/>
              </w:rPr>
            </w:pPr>
          </w:p>
          <w:p w14:paraId="5FAABA47" w14:textId="77777777" w:rsidR="00394CF4" w:rsidRPr="00E01712" w:rsidRDefault="00394CF4" w:rsidP="0094164A">
            <w:pPr>
              <w:spacing w:after="0"/>
              <w:rPr>
                <w:rFonts w:ascii="Arial" w:hAnsi="Arial" w:cs="Arial"/>
                <w:color w:val="auto"/>
                <w:lang w:eastAsia="zh-CN"/>
              </w:rPr>
            </w:pPr>
            <w:r w:rsidRPr="00E01712">
              <w:rPr>
                <w:rFonts w:ascii="Arial" w:hAnsi="Arial" w:cs="Arial"/>
                <w:color w:val="auto"/>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394CF4" w:rsidRPr="00E01712" w14:paraId="565A63B4" w14:textId="77777777" w:rsidTr="0094164A">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33B92104" w14:textId="77777777" w:rsidR="00394CF4" w:rsidRPr="00E01712" w:rsidRDefault="00394CF4" w:rsidP="0094164A">
                  <w:pPr>
                    <w:spacing w:after="0"/>
                    <w:jc w:val="right"/>
                    <w:rPr>
                      <w:rFonts w:ascii="Arial" w:hAnsi="Arial" w:cs="Arial"/>
                      <w:color w:val="auto"/>
                      <w:lang w:eastAsia="zh-CN"/>
                    </w:rPr>
                  </w:pPr>
                  <w:r w:rsidRPr="00E01712">
                    <w:rPr>
                      <w:rFonts w:ascii="Arial" w:hAnsi="Arial" w:cs="Arial"/>
                      <w:color w:val="auto"/>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14:paraId="60346D85" w14:textId="77777777" w:rsidR="00394CF4" w:rsidRPr="00E01712" w:rsidRDefault="00394CF4" w:rsidP="0094164A">
                  <w:pPr>
                    <w:spacing w:after="0"/>
                    <w:rPr>
                      <w:rFonts w:ascii="Arial" w:hAnsi="Arial" w:cs="Arial"/>
                      <w:color w:val="auto"/>
                      <w:lang w:eastAsia="zh-CN"/>
                    </w:rPr>
                  </w:pPr>
                </w:p>
              </w:tc>
            </w:tr>
            <w:tr w:rsidR="00394CF4" w:rsidRPr="00E01712" w14:paraId="05F30848" w14:textId="77777777" w:rsidTr="0094164A">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64AFC8CE" w14:textId="77777777" w:rsidR="00394CF4" w:rsidRPr="00E01712" w:rsidRDefault="00394CF4" w:rsidP="0094164A">
                  <w:pPr>
                    <w:spacing w:after="0"/>
                    <w:jc w:val="right"/>
                    <w:rPr>
                      <w:rFonts w:ascii="Arial" w:hAnsi="Arial" w:cs="Arial"/>
                      <w:color w:val="auto"/>
                      <w:lang w:eastAsia="zh-CN"/>
                    </w:rPr>
                  </w:pPr>
                  <w:r w:rsidRPr="00E01712">
                    <w:rPr>
                      <w:rFonts w:ascii="Arial" w:hAnsi="Arial" w:cs="Arial"/>
                      <w:color w:val="auto"/>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14:paraId="46B76D90" w14:textId="77777777" w:rsidR="00394CF4" w:rsidRPr="00E01712" w:rsidRDefault="00394CF4" w:rsidP="0094164A">
                  <w:pPr>
                    <w:spacing w:after="0"/>
                    <w:rPr>
                      <w:rFonts w:ascii="Arial" w:hAnsi="Arial" w:cs="Arial"/>
                      <w:color w:val="auto"/>
                      <w:lang w:eastAsia="zh-CN"/>
                    </w:rPr>
                  </w:pPr>
                </w:p>
              </w:tc>
            </w:tr>
            <w:tr w:rsidR="00394CF4" w:rsidRPr="00E01712" w14:paraId="3C208A67" w14:textId="77777777" w:rsidTr="0094164A">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579152E6" w14:textId="77777777" w:rsidR="00394CF4" w:rsidRPr="00E01712" w:rsidRDefault="00394CF4" w:rsidP="0094164A">
                  <w:pPr>
                    <w:spacing w:after="0"/>
                    <w:jc w:val="right"/>
                    <w:rPr>
                      <w:rFonts w:ascii="Arial" w:hAnsi="Arial" w:cs="Arial"/>
                      <w:color w:val="auto"/>
                      <w:lang w:eastAsia="zh-CN"/>
                    </w:rPr>
                  </w:pPr>
                  <w:r w:rsidRPr="00E01712">
                    <w:rPr>
                      <w:rFonts w:ascii="Arial" w:hAnsi="Arial" w:cs="Arial"/>
                      <w:color w:val="auto"/>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14:paraId="7D2629DA" w14:textId="77777777" w:rsidR="00394CF4" w:rsidRPr="00E01712" w:rsidRDefault="00394CF4" w:rsidP="0094164A">
                  <w:pPr>
                    <w:spacing w:after="0"/>
                    <w:rPr>
                      <w:rFonts w:ascii="Arial" w:hAnsi="Arial" w:cs="Arial"/>
                      <w:color w:val="auto"/>
                      <w:lang w:eastAsia="zh-CN"/>
                    </w:rPr>
                  </w:pPr>
                </w:p>
              </w:tc>
            </w:tr>
          </w:tbl>
          <w:p w14:paraId="476A7526" w14:textId="77777777" w:rsidR="00394CF4" w:rsidRPr="00E01712" w:rsidRDefault="00394CF4" w:rsidP="0094164A">
            <w:pPr>
              <w:spacing w:after="0"/>
              <w:rPr>
                <w:rFonts w:ascii="Arial" w:hAnsi="Arial" w:cs="Arial"/>
                <w:color w:val="auto"/>
                <w:lang w:eastAsia="zh-CN"/>
              </w:rPr>
            </w:pPr>
          </w:p>
        </w:tc>
        <w:tc>
          <w:tcPr>
            <w:tcW w:w="2087" w:type="pct"/>
          </w:tcPr>
          <w:p w14:paraId="5A1D0393" w14:textId="77777777" w:rsidR="00394CF4" w:rsidRPr="00E01712" w:rsidRDefault="00394CF4" w:rsidP="0094164A">
            <w:pPr>
              <w:spacing w:after="0"/>
              <w:rPr>
                <w:rFonts w:ascii="Arial" w:hAnsi="Arial" w:cs="Arial"/>
                <w:color w:val="auto"/>
                <w:lang w:eastAsia="zh-CN"/>
              </w:rPr>
            </w:pPr>
          </w:p>
          <w:p w14:paraId="261F1743" w14:textId="77777777" w:rsidR="00394CF4" w:rsidRPr="00E01712" w:rsidRDefault="00394CF4" w:rsidP="0094164A">
            <w:pPr>
              <w:spacing w:after="0"/>
              <w:rPr>
                <w:rFonts w:ascii="Arial" w:hAnsi="Arial" w:cs="Arial"/>
                <w:color w:val="auto"/>
                <w:lang w:eastAsia="zh-CN"/>
              </w:rPr>
            </w:pPr>
          </w:p>
          <w:p w14:paraId="11CC3EA8" w14:textId="77777777" w:rsidR="00394CF4" w:rsidRPr="00E01712" w:rsidRDefault="00394CF4" w:rsidP="0094164A">
            <w:pPr>
              <w:spacing w:after="0"/>
              <w:rPr>
                <w:rFonts w:ascii="Arial" w:hAnsi="Arial" w:cs="Arial"/>
                <w:b/>
                <w:bCs/>
                <w:color w:val="auto"/>
                <w:lang w:eastAsia="zh-CN"/>
              </w:rPr>
            </w:pPr>
          </w:p>
          <w:p w14:paraId="638C7A49" w14:textId="77777777" w:rsidR="00394CF4" w:rsidRPr="00E01712" w:rsidRDefault="00394CF4" w:rsidP="0094164A">
            <w:pPr>
              <w:spacing w:after="0"/>
              <w:rPr>
                <w:rFonts w:ascii="Arial" w:hAnsi="Arial" w:cs="Arial"/>
                <w:b/>
                <w:bCs/>
                <w:color w:val="auto"/>
                <w:lang w:eastAsia="zh-CN"/>
              </w:rPr>
            </w:pPr>
          </w:p>
          <w:p w14:paraId="1F3C38C2" w14:textId="77777777" w:rsidR="00394CF4" w:rsidRPr="00E01712" w:rsidRDefault="00394CF4" w:rsidP="0094164A">
            <w:pPr>
              <w:spacing w:after="0"/>
              <w:rPr>
                <w:rFonts w:ascii="Arial" w:hAnsi="Arial" w:cs="Arial"/>
                <w:b/>
                <w:bCs/>
                <w:color w:val="auto"/>
                <w:lang w:eastAsia="zh-CN"/>
              </w:rPr>
            </w:pPr>
            <w:r w:rsidRPr="00E01712">
              <w:rPr>
                <w:rFonts w:ascii="Arial" w:hAnsi="Arial" w:cs="Arial"/>
                <w:b/>
                <w:bCs/>
                <w:color w:val="auto"/>
                <w:lang w:eastAsia="zh-CN"/>
              </w:rPr>
              <w:t>NASLOVNIK:</w:t>
            </w:r>
          </w:p>
          <w:p w14:paraId="645A3614" w14:textId="77777777" w:rsidR="00394CF4" w:rsidRPr="00E01712" w:rsidRDefault="00394CF4" w:rsidP="0094164A">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394CF4" w:rsidRPr="00E01712" w14:paraId="418A519B" w14:textId="77777777" w:rsidTr="0094164A">
              <w:tc>
                <w:tcPr>
                  <w:tcW w:w="6763" w:type="dxa"/>
                  <w:tcBorders>
                    <w:top w:val="single" w:sz="4" w:space="0" w:color="auto"/>
                    <w:left w:val="single" w:sz="4" w:space="0" w:color="auto"/>
                    <w:bottom w:val="single" w:sz="4" w:space="0" w:color="auto"/>
                    <w:right w:val="single" w:sz="4" w:space="0" w:color="auto"/>
                  </w:tcBorders>
                </w:tcPr>
                <w:p w14:paraId="5AB34F80" w14:textId="77777777" w:rsidR="004274DC" w:rsidRPr="00E01712" w:rsidRDefault="004274DC" w:rsidP="004274DC">
                  <w:pPr>
                    <w:spacing w:after="0"/>
                    <w:rPr>
                      <w:rFonts w:ascii="Arial" w:hAnsi="Arial" w:cs="Arial"/>
                      <w:b/>
                      <w:color w:val="auto"/>
                      <w:lang w:eastAsia="zh-CN"/>
                    </w:rPr>
                  </w:pPr>
                  <w:r w:rsidRPr="00E01712">
                    <w:rPr>
                      <w:rFonts w:ascii="Arial" w:hAnsi="Arial" w:cs="Arial"/>
                      <w:b/>
                      <w:color w:val="auto"/>
                      <w:lang w:eastAsia="zh-CN"/>
                    </w:rPr>
                    <w:t>Občina Žiri</w:t>
                  </w:r>
                </w:p>
                <w:p w14:paraId="4527AFCD" w14:textId="77777777" w:rsidR="004274DC" w:rsidRPr="00E01712" w:rsidRDefault="004274DC" w:rsidP="004274DC">
                  <w:pPr>
                    <w:spacing w:after="0"/>
                    <w:rPr>
                      <w:rFonts w:ascii="Arial" w:hAnsi="Arial" w:cs="Arial"/>
                      <w:b/>
                      <w:color w:val="auto"/>
                      <w:lang w:eastAsia="zh-CN"/>
                    </w:rPr>
                  </w:pPr>
                  <w:r w:rsidRPr="00E01712">
                    <w:rPr>
                      <w:rFonts w:ascii="Arial" w:hAnsi="Arial" w:cs="Arial"/>
                      <w:b/>
                      <w:color w:val="auto"/>
                      <w:lang w:eastAsia="zh-CN"/>
                    </w:rPr>
                    <w:t>Loška cesta 1</w:t>
                  </w:r>
                </w:p>
                <w:p w14:paraId="1AF15FDE" w14:textId="77777777" w:rsidR="004274DC" w:rsidRPr="00E01712" w:rsidRDefault="004274DC" w:rsidP="004274DC">
                  <w:pPr>
                    <w:spacing w:after="0"/>
                    <w:rPr>
                      <w:rFonts w:ascii="Arial" w:hAnsi="Arial" w:cs="Arial"/>
                      <w:b/>
                      <w:color w:val="auto"/>
                      <w:lang w:eastAsia="zh-CN"/>
                    </w:rPr>
                  </w:pPr>
                </w:p>
                <w:p w14:paraId="3EC5B3AA" w14:textId="1E90253D" w:rsidR="00394CF4" w:rsidRPr="00E01712" w:rsidRDefault="004274DC" w:rsidP="004274DC">
                  <w:pPr>
                    <w:spacing w:after="0"/>
                    <w:rPr>
                      <w:rFonts w:ascii="Arial" w:hAnsi="Arial" w:cs="Arial"/>
                      <w:color w:val="auto"/>
                      <w:lang w:eastAsia="zh-CN"/>
                    </w:rPr>
                  </w:pPr>
                  <w:r w:rsidRPr="00E01712">
                    <w:rPr>
                      <w:rFonts w:ascii="Arial" w:hAnsi="Arial" w:cs="Arial"/>
                      <w:b/>
                      <w:color w:val="auto"/>
                      <w:lang w:eastAsia="zh-CN"/>
                    </w:rPr>
                    <w:t>4226 Žiri</w:t>
                  </w:r>
                </w:p>
              </w:tc>
            </w:tr>
          </w:tbl>
          <w:p w14:paraId="726980C5" w14:textId="77777777" w:rsidR="00394CF4" w:rsidRPr="00E01712" w:rsidRDefault="00394CF4" w:rsidP="0094164A">
            <w:pPr>
              <w:spacing w:after="0"/>
              <w:rPr>
                <w:rFonts w:ascii="Arial" w:hAnsi="Arial" w:cs="Arial"/>
                <w:color w:val="auto"/>
                <w:lang w:eastAsia="zh-CN"/>
              </w:rPr>
            </w:pPr>
          </w:p>
        </w:tc>
      </w:tr>
    </w:tbl>
    <w:p w14:paraId="00FDF056" w14:textId="77777777" w:rsidR="00394CF4" w:rsidRPr="00E01712" w:rsidRDefault="00394CF4" w:rsidP="007C5133">
      <w:pPr>
        <w:spacing w:after="0"/>
        <w:rPr>
          <w:rFonts w:ascii="Arial" w:hAnsi="Arial" w:cs="Arial"/>
          <w:color w:val="auto"/>
          <w:lang w:eastAsia="zh-CN"/>
        </w:rPr>
      </w:pPr>
    </w:p>
    <w:sectPr w:rsidR="00394CF4" w:rsidRPr="00E01712" w:rsidSect="00394CF4">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8339B6" w14:textId="77777777" w:rsidR="00A577BD" w:rsidRDefault="00A577BD" w:rsidP="00C75404">
      <w:pPr>
        <w:spacing w:after="0" w:line="240" w:lineRule="auto"/>
      </w:pPr>
      <w:r>
        <w:separator/>
      </w:r>
    </w:p>
  </w:endnote>
  <w:endnote w:type="continuationSeparator" w:id="0">
    <w:p w14:paraId="5B3A4933" w14:textId="77777777" w:rsidR="00A577BD" w:rsidRDefault="00A577BD"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charset w:val="00"/>
    <w:family w:val="swiss"/>
    <w:pitch w:val="variable"/>
  </w:font>
  <w:font w:name="SimSun">
    <w:altName w:val="宋体"/>
    <w:panose1 w:val="02010600030101010101"/>
    <w:charset w:val="86"/>
    <w:family w:val="auto"/>
    <w:notTrueType/>
    <w:pitch w:val="variable"/>
    <w:sig w:usb0="00000001" w:usb1="080E0000" w:usb2="00000010" w:usb3="00000000" w:csb0="00040000"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F2A31E" w14:textId="77777777" w:rsidR="00B33D6A" w:rsidRDefault="00B33D6A">
    <w:pPr>
      <w:pStyle w:val="Noga"/>
      <w:jc w:val="center"/>
      <w:rPr>
        <w:color w:val="7030A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D678C" w14:textId="77777777" w:rsidR="00B33D6A" w:rsidRDefault="00B33D6A">
    <w:pPr>
      <w:pStyle w:val="Noga"/>
      <w:jc w:val="right"/>
    </w:pPr>
  </w:p>
  <w:p w14:paraId="763A4610" w14:textId="77777777" w:rsidR="00B33D6A" w:rsidRDefault="00B33D6A">
    <w:pPr>
      <w:pStyle w:val="Noga"/>
      <w:jc w:val="right"/>
      <w:rPr>
        <w:color w:val="7030A0"/>
        <w:sz w:val="16"/>
        <w:szCs w:val="16"/>
      </w:rPr>
    </w:pPr>
  </w:p>
  <w:p w14:paraId="349EDCB5" w14:textId="77777777" w:rsidR="00B33D6A" w:rsidRPr="00261F88" w:rsidRDefault="00B33D6A">
    <w:pPr>
      <w:pStyle w:val="Noga"/>
      <w:tabs>
        <w:tab w:val="clear" w:pos="9072"/>
        <w:tab w:val="right" w:pos="9066"/>
      </w:tabs>
      <w:rPr>
        <w:sz w:val="20"/>
        <w:szCs w:val="20"/>
      </w:rPr>
    </w:pPr>
    <w:r>
      <w:tab/>
    </w:r>
    <w:r w:rsidRPr="00261F88">
      <w:rPr>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509932" w14:textId="77777777" w:rsidR="00A577BD" w:rsidRDefault="00A577BD" w:rsidP="00C75404">
      <w:pPr>
        <w:spacing w:after="0" w:line="240" w:lineRule="auto"/>
      </w:pPr>
      <w:r>
        <w:separator/>
      </w:r>
    </w:p>
  </w:footnote>
  <w:footnote w:type="continuationSeparator" w:id="0">
    <w:p w14:paraId="2DE90396" w14:textId="77777777" w:rsidR="00A577BD" w:rsidRDefault="00A577BD" w:rsidP="00C75404">
      <w:pPr>
        <w:spacing w:after="0" w:line="240" w:lineRule="auto"/>
      </w:pPr>
      <w:r>
        <w:continuationSeparator/>
      </w:r>
    </w:p>
  </w:footnote>
  <w:footnote w:id="1">
    <w:p w14:paraId="5EB15975" w14:textId="77777777" w:rsidR="00B33D6A" w:rsidRPr="00A15D26" w:rsidRDefault="00B33D6A" w:rsidP="00A66FD1">
      <w:pPr>
        <w:pStyle w:val="Sprotnaopomba-besedilo"/>
        <w:rPr>
          <w:rFonts w:ascii="Arial" w:hAnsi="Arial" w:cs="Arial"/>
        </w:rPr>
      </w:pPr>
      <w:r w:rsidRPr="00A15D26">
        <w:rPr>
          <w:rStyle w:val="Sprotnaopomba-sklic"/>
          <w:rFonts w:ascii="Arial" w:hAnsi="Arial" w:cs="Arial"/>
        </w:rPr>
        <w:footnoteRef/>
      </w:r>
      <w:r w:rsidRPr="00A15D26">
        <w:rPr>
          <w:rFonts w:ascii="Arial" w:hAnsi="Arial" w:cs="Arial"/>
        </w:rPr>
        <w:t xml:space="preserve"> V primeru skupne ponudbe se navedejo podatki vodilnega partnerja.</w:t>
      </w:r>
    </w:p>
  </w:footnote>
  <w:footnote w:id="2">
    <w:p w14:paraId="1973C13B" w14:textId="77777777" w:rsidR="00B33D6A" w:rsidRPr="00A15D26" w:rsidRDefault="00B33D6A" w:rsidP="00B265B5">
      <w:pPr>
        <w:pStyle w:val="Sprotnaopomba-besedilo"/>
        <w:rPr>
          <w:rFonts w:ascii="Arial" w:hAnsi="Arial" w:cs="Arial"/>
        </w:rPr>
      </w:pPr>
      <w:r w:rsidRPr="00A15D26">
        <w:rPr>
          <w:rStyle w:val="Sprotnaopomba-sklic"/>
          <w:rFonts w:ascii="Arial" w:hAnsi="Arial" w:cs="Arial"/>
        </w:rPr>
        <w:footnoteRef/>
      </w:r>
      <w:r w:rsidRPr="00A15D26">
        <w:rPr>
          <w:rFonts w:ascii="Arial" w:hAnsi="Arial" w:cs="Arial"/>
        </w:rPr>
        <w:t xml:space="preserve"> Ponudnik predloži za ponudnika, vsakega partnerja v skupnem nastopu in vsakega podizvajalca.</w:t>
      </w:r>
    </w:p>
  </w:footnote>
  <w:footnote w:id="3">
    <w:p w14:paraId="128469AD" w14:textId="77777777" w:rsidR="00B33D6A" w:rsidRPr="00A15D26" w:rsidRDefault="00B33D6A" w:rsidP="00B265B5">
      <w:pPr>
        <w:pStyle w:val="Sprotnaopomba-besedilo"/>
        <w:rPr>
          <w:rFonts w:ascii="Arial" w:hAnsi="Arial" w:cs="Arial"/>
        </w:rPr>
      </w:pPr>
      <w:r w:rsidRPr="00A15D26">
        <w:rPr>
          <w:rStyle w:val="Sprotnaopomba-sklic"/>
          <w:rFonts w:ascii="Arial" w:hAnsi="Arial" w:cs="Arial"/>
        </w:rPr>
        <w:footnoteRef/>
      </w:r>
      <w:r w:rsidRPr="00A15D26">
        <w:rPr>
          <w:rFonts w:ascii="Arial" w:hAnsi="Arial" w:cs="Arial"/>
        </w:rPr>
        <w:t xml:space="preserve"> Obrazec je potrebno izpolniti le v primeru, da ponudnik nastopa s podizvajalcem. </w:t>
      </w:r>
    </w:p>
    <w:p w14:paraId="7CD6BBE1" w14:textId="77777777" w:rsidR="00B33D6A" w:rsidRPr="00A15D26" w:rsidRDefault="00B33D6A" w:rsidP="00B265B5">
      <w:pPr>
        <w:pStyle w:val="Sprotnaopomba-besedilo"/>
        <w:rPr>
          <w:rFonts w:ascii="Arial" w:hAnsi="Arial" w:cs="Arial"/>
        </w:rPr>
      </w:pPr>
      <w:r w:rsidRPr="00A15D26">
        <w:rPr>
          <w:rFonts w:ascii="Arial" w:hAnsi="Arial" w:cs="Arial"/>
        </w:rPr>
        <w:t>V primeru večjega števila podizvajalcev se obrazec fotokopira.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5"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cs="Wingdings"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19272E2"/>
    <w:multiLevelType w:val="hybridMultilevel"/>
    <w:tmpl w:val="BE9282E8"/>
    <w:lvl w:ilvl="0" w:tplc="57B2C19A">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2146E93"/>
    <w:multiLevelType w:val="multilevel"/>
    <w:tmpl w:val="BDA4B3FC"/>
    <w:lvl w:ilvl="0">
      <w:start w:val="1"/>
      <w:numFmt w:val="upperRoman"/>
      <w:lvlText w:val="%1."/>
      <w:lvlJc w:val="righ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07C23BDD"/>
    <w:multiLevelType w:val="multilevel"/>
    <w:tmpl w:val="04240025"/>
    <w:styleLink w:val="PotocnikPrebil"/>
    <w:lvl w:ilvl="0">
      <w:start w:val="1"/>
      <w:numFmt w:val="decimal"/>
      <w:lvlText w:val="%1"/>
      <w:lvlJc w:val="left"/>
      <w:pPr>
        <w:ind w:left="432" w:hanging="432"/>
      </w:pPr>
      <w:rPr>
        <w:rFonts w:ascii="Arial" w:hAnsi="Arial"/>
        <w:color w:val="541C72"/>
        <w:sz w:val="24"/>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0830371C"/>
    <w:multiLevelType w:val="hybridMultilevel"/>
    <w:tmpl w:val="CF0A608C"/>
    <w:lvl w:ilvl="0" w:tplc="06DEBE1A">
      <w:start w:val="1"/>
      <w:numFmt w:val="bullet"/>
      <w:lvlText w:val="–"/>
      <w:lvlJc w:val="left"/>
      <w:pPr>
        <w:ind w:left="720" w:hanging="360"/>
      </w:pPr>
      <w:rPr>
        <w:rFonts w:ascii="Arial" w:hAnsi="Arial" w:hint="default"/>
        <w:b w:val="0"/>
        <w:i w:val="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3"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4"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15:restartNumberingAfterBreak="0">
    <w:nsid w:val="182F7802"/>
    <w:multiLevelType w:val="hybridMultilevel"/>
    <w:tmpl w:val="0876F2A2"/>
    <w:lvl w:ilvl="0" w:tplc="C950A1C6">
      <w:start w:val="1"/>
      <w:numFmt w:val="decimal"/>
      <w:lvlText w:val="%1."/>
      <w:lvlJc w:val="left"/>
      <w:pPr>
        <w:ind w:left="720" w:hanging="360"/>
      </w:pPr>
      <w:rPr>
        <w:rFonts w:ascii="Arial" w:eastAsia="Calibri" w:hAnsi="Arial" w:cs="Arial"/>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9353243"/>
    <w:multiLevelType w:val="hybridMultilevel"/>
    <w:tmpl w:val="0F34AC12"/>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2" w15:restartNumberingAfterBreak="0">
    <w:nsid w:val="27691C3E"/>
    <w:multiLevelType w:val="hybridMultilevel"/>
    <w:tmpl w:val="6464CFF2"/>
    <w:lvl w:ilvl="0" w:tplc="F26E1146">
      <w:start w:val="29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4" w15:restartNumberingAfterBreak="0">
    <w:nsid w:val="30880679"/>
    <w:multiLevelType w:val="hybridMultilevel"/>
    <w:tmpl w:val="FCFA97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11B14C8"/>
    <w:multiLevelType w:val="multilevel"/>
    <w:tmpl w:val="BF64DB84"/>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5C87CCB"/>
    <w:multiLevelType w:val="hybridMultilevel"/>
    <w:tmpl w:val="4DCCF88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15:restartNumberingAfterBreak="0">
    <w:nsid w:val="370E4A68"/>
    <w:multiLevelType w:val="hybridMultilevel"/>
    <w:tmpl w:val="88BE664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9"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0" w15:restartNumberingAfterBreak="0">
    <w:nsid w:val="385839E3"/>
    <w:multiLevelType w:val="hybridMultilevel"/>
    <w:tmpl w:val="0F34AC12"/>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2"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4"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5" w15:restartNumberingAfterBreak="0">
    <w:nsid w:val="4C620257"/>
    <w:multiLevelType w:val="hybridMultilevel"/>
    <w:tmpl w:val="F9C46BF8"/>
    <w:lvl w:ilvl="0" w:tplc="CB565B44">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556A1D45"/>
    <w:multiLevelType w:val="multilevel"/>
    <w:tmpl w:val="964085F4"/>
    <w:lvl w:ilvl="0">
      <w:start w:val="1"/>
      <w:numFmt w:val="decimal"/>
      <w:pStyle w:val="Naslov1"/>
      <w:lvlText w:val="%1."/>
      <w:lvlJc w:val="left"/>
      <w:pPr>
        <w:ind w:left="785" w:hanging="360"/>
      </w:pPr>
      <w:rPr>
        <w:rFonts w:hint="default"/>
        <w:b/>
      </w:rPr>
    </w:lvl>
    <w:lvl w:ilvl="1">
      <w:start w:val="1"/>
      <w:numFmt w:val="decimal"/>
      <w:pStyle w:val="Naslov2"/>
      <w:isLgl/>
      <w:lvlText w:val="%1.%2."/>
      <w:lvlJc w:val="left"/>
      <w:pPr>
        <w:ind w:left="1080" w:hanging="720"/>
      </w:pPr>
      <w:rPr>
        <w:rFonts w:hint="default"/>
        <w:b/>
      </w:rPr>
    </w:lvl>
    <w:lvl w:ilvl="2">
      <w:start w:val="1"/>
      <w:numFmt w:val="decimal"/>
      <w:pStyle w:val="Slog1"/>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8"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9" w15:restartNumberingAfterBreak="0">
    <w:nsid w:val="58FF0365"/>
    <w:multiLevelType w:val="hybridMultilevel"/>
    <w:tmpl w:val="F7AAC8D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1" w15:restartNumberingAfterBreak="0">
    <w:nsid w:val="5BDB3C09"/>
    <w:multiLevelType w:val="hybridMultilevel"/>
    <w:tmpl w:val="816EE9A4"/>
    <w:lvl w:ilvl="0" w:tplc="F00CB01C">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42"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3" w15:restartNumberingAfterBreak="0">
    <w:nsid w:val="5EF06566"/>
    <w:multiLevelType w:val="hybridMultilevel"/>
    <w:tmpl w:val="B54A4FC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4"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5" w15:restartNumberingAfterBreak="0">
    <w:nsid w:val="62DA145D"/>
    <w:multiLevelType w:val="hybridMultilevel"/>
    <w:tmpl w:val="CB0AB2F4"/>
    <w:lvl w:ilvl="0" w:tplc="DFD69F6A">
      <w:start w:val="9"/>
      <w:numFmt w:val="bullet"/>
      <w:lvlText w:val="-"/>
      <w:lvlJc w:val="left"/>
      <w:pPr>
        <w:ind w:left="720" w:hanging="360"/>
      </w:pPr>
      <w:rPr>
        <w:rFonts w:ascii="Calibri" w:eastAsia="Times New Roman" w:hAnsi="Calibri"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6" w15:restartNumberingAfterBreak="0">
    <w:nsid w:val="68A25A50"/>
    <w:multiLevelType w:val="multilevel"/>
    <w:tmpl w:val="BF64DB84"/>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8"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9"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50"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1" w15:restartNumberingAfterBreak="0">
    <w:nsid w:val="6EAF74C8"/>
    <w:multiLevelType w:val="hybridMultilevel"/>
    <w:tmpl w:val="F0463192"/>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53"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4" w15:restartNumberingAfterBreak="0">
    <w:nsid w:val="79173CBB"/>
    <w:multiLevelType w:val="multilevel"/>
    <w:tmpl w:val="BDA4B3FC"/>
    <w:lvl w:ilvl="0">
      <w:start w:val="1"/>
      <w:numFmt w:val="upperRoman"/>
      <w:lvlText w:val="%1."/>
      <w:lvlJc w:val="righ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6"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36"/>
  </w:num>
  <w:num w:numId="2">
    <w:abstractNumId w:val="29"/>
  </w:num>
  <w:num w:numId="3">
    <w:abstractNumId w:val="47"/>
  </w:num>
  <w:num w:numId="4">
    <w:abstractNumId w:val="9"/>
  </w:num>
  <w:num w:numId="5">
    <w:abstractNumId w:val="40"/>
  </w:num>
  <w:num w:numId="6">
    <w:abstractNumId w:val="53"/>
  </w:num>
  <w:num w:numId="7">
    <w:abstractNumId w:val="28"/>
  </w:num>
  <w:num w:numId="8">
    <w:abstractNumId w:val="21"/>
  </w:num>
  <w:num w:numId="9">
    <w:abstractNumId w:val="41"/>
  </w:num>
  <w:num w:numId="10">
    <w:abstractNumId w:val="44"/>
  </w:num>
  <w:num w:numId="11">
    <w:abstractNumId w:val="32"/>
  </w:num>
  <w:num w:numId="12">
    <w:abstractNumId w:val="43"/>
  </w:num>
  <w:num w:numId="13">
    <w:abstractNumId w:val="37"/>
  </w:num>
  <w:num w:numId="14">
    <w:abstractNumId w:val="38"/>
  </w:num>
  <w:num w:numId="15">
    <w:abstractNumId w:val="45"/>
  </w:num>
  <w:num w:numId="16">
    <w:abstractNumId w:val="55"/>
  </w:num>
  <w:num w:numId="17">
    <w:abstractNumId w:val="5"/>
  </w:num>
  <w:num w:numId="18">
    <w:abstractNumId w:val="16"/>
  </w:num>
  <w:num w:numId="19">
    <w:abstractNumId w:val="27"/>
  </w:num>
  <w:num w:numId="20">
    <w:abstractNumId w:val="30"/>
  </w:num>
  <w:num w:numId="21">
    <w:abstractNumId w:val="48"/>
  </w:num>
  <w:num w:numId="22">
    <w:abstractNumId w:val="50"/>
  </w:num>
  <w:num w:numId="23">
    <w:abstractNumId w:val="19"/>
  </w:num>
  <w:num w:numId="24">
    <w:abstractNumId w:val="42"/>
  </w:num>
  <w:num w:numId="25">
    <w:abstractNumId w:val="56"/>
  </w:num>
  <w:num w:numId="26">
    <w:abstractNumId w:val="20"/>
  </w:num>
  <w:num w:numId="27">
    <w:abstractNumId w:val="12"/>
  </w:num>
  <w:num w:numId="28">
    <w:abstractNumId w:val="15"/>
  </w:num>
  <w:num w:numId="29">
    <w:abstractNumId w:val="33"/>
  </w:num>
  <w:num w:numId="30">
    <w:abstractNumId w:val="23"/>
  </w:num>
  <w:num w:numId="31">
    <w:abstractNumId w:val="13"/>
  </w:num>
  <w:num w:numId="32">
    <w:abstractNumId w:val="34"/>
  </w:num>
  <w:num w:numId="33">
    <w:abstractNumId w:val="6"/>
  </w:num>
  <w:num w:numId="34">
    <w:abstractNumId w:val="31"/>
  </w:num>
  <w:num w:numId="35">
    <w:abstractNumId w:val="52"/>
  </w:num>
  <w:num w:numId="36">
    <w:abstractNumId w:val="49"/>
  </w:num>
  <w:num w:numId="37">
    <w:abstractNumId w:val="35"/>
  </w:num>
  <w:num w:numId="38">
    <w:abstractNumId w:val="51"/>
  </w:num>
  <w:num w:numId="39">
    <w:abstractNumId w:val="10"/>
  </w:num>
  <w:num w:numId="40">
    <w:abstractNumId w:val="22"/>
  </w:num>
  <w:num w:numId="41">
    <w:abstractNumId w:val="17"/>
  </w:num>
  <w:num w:numId="42">
    <w:abstractNumId w:val="26"/>
  </w:num>
  <w:num w:numId="43">
    <w:abstractNumId w:val="14"/>
  </w:num>
  <w:num w:numId="44">
    <w:abstractNumId w:val="11"/>
  </w:num>
  <w:num w:numId="45">
    <w:abstractNumId w:val="8"/>
  </w:num>
  <w:num w:numId="46">
    <w:abstractNumId w:val="25"/>
  </w:num>
  <w:num w:numId="47">
    <w:abstractNumId w:val="54"/>
  </w:num>
  <w:num w:numId="48">
    <w:abstractNumId w:val="39"/>
  </w:num>
  <w:num w:numId="49">
    <w:abstractNumId w:val="7"/>
  </w:num>
  <w:num w:numId="50">
    <w:abstractNumId w:val="24"/>
  </w:num>
  <w:num w:numId="51">
    <w:abstractNumId w:val="18"/>
  </w:num>
  <w:num w:numId="52">
    <w:abstractNumId w:val="36"/>
  </w:num>
  <w:num w:numId="53">
    <w:abstractNumId w:val="36"/>
  </w:num>
  <w:num w:numId="54">
    <w:abstractNumId w:val="36"/>
  </w:num>
  <w:num w:numId="55">
    <w:abstractNumId w:val="4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2F9"/>
    <w:rsid w:val="000009E6"/>
    <w:rsid w:val="00004449"/>
    <w:rsid w:val="00005345"/>
    <w:rsid w:val="00005D5B"/>
    <w:rsid w:val="00010D27"/>
    <w:rsid w:val="00012D74"/>
    <w:rsid w:val="0001339A"/>
    <w:rsid w:val="0001340D"/>
    <w:rsid w:val="00013EC9"/>
    <w:rsid w:val="00020EBE"/>
    <w:rsid w:val="00021244"/>
    <w:rsid w:val="00021B38"/>
    <w:rsid w:val="000228FF"/>
    <w:rsid w:val="00023736"/>
    <w:rsid w:val="00023B5E"/>
    <w:rsid w:val="00023D6C"/>
    <w:rsid w:val="00023E77"/>
    <w:rsid w:val="00023FCE"/>
    <w:rsid w:val="0002793D"/>
    <w:rsid w:val="00033795"/>
    <w:rsid w:val="000343AC"/>
    <w:rsid w:val="00040782"/>
    <w:rsid w:val="000417CB"/>
    <w:rsid w:val="00042490"/>
    <w:rsid w:val="00042705"/>
    <w:rsid w:val="000441ED"/>
    <w:rsid w:val="00045819"/>
    <w:rsid w:val="0004648F"/>
    <w:rsid w:val="000500EF"/>
    <w:rsid w:val="0005113A"/>
    <w:rsid w:val="000533BD"/>
    <w:rsid w:val="00061AEE"/>
    <w:rsid w:val="00061D43"/>
    <w:rsid w:val="000643B2"/>
    <w:rsid w:val="00064EF5"/>
    <w:rsid w:val="000651DE"/>
    <w:rsid w:val="00066269"/>
    <w:rsid w:val="0007698B"/>
    <w:rsid w:val="00077AB2"/>
    <w:rsid w:val="00080C7F"/>
    <w:rsid w:val="0008181A"/>
    <w:rsid w:val="000819D8"/>
    <w:rsid w:val="00082431"/>
    <w:rsid w:val="00086540"/>
    <w:rsid w:val="00087FF9"/>
    <w:rsid w:val="00091929"/>
    <w:rsid w:val="00092EFE"/>
    <w:rsid w:val="000931C2"/>
    <w:rsid w:val="00093F1B"/>
    <w:rsid w:val="00093F57"/>
    <w:rsid w:val="00094810"/>
    <w:rsid w:val="000956FF"/>
    <w:rsid w:val="00095BA8"/>
    <w:rsid w:val="00096B93"/>
    <w:rsid w:val="000A00AD"/>
    <w:rsid w:val="000A05D9"/>
    <w:rsid w:val="000A10C4"/>
    <w:rsid w:val="000A1145"/>
    <w:rsid w:val="000A41B3"/>
    <w:rsid w:val="000A4251"/>
    <w:rsid w:val="000A43FE"/>
    <w:rsid w:val="000A5DCD"/>
    <w:rsid w:val="000B03D8"/>
    <w:rsid w:val="000B279F"/>
    <w:rsid w:val="000B6021"/>
    <w:rsid w:val="000C0646"/>
    <w:rsid w:val="000C17DF"/>
    <w:rsid w:val="000C2225"/>
    <w:rsid w:val="000C3420"/>
    <w:rsid w:val="000C7872"/>
    <w:rsid w:val="000D0299"/>
    <w:rsid w:val="000D07B3"/>
    <w:rsid w:val="000D30EA"/>
    <w:rsid w:val="000D357C"/>
    <w:rsid w:val="000D448B"/>
    <w:rsid w:val="000D7779"/>
    <w:rsid w:val="000D7B82"/>
    <w:rsid w:val="000E06DD"/>
    <w:rsid w:val="000E2000"/>
    <w:rsid w:val="000E251D"/>
    <w:rsid w:val="000F01DB"/>
    <w:rsid w:val="000F040E"/>
    <w:rsid w:val="000F2A70"/>
    <w:rsid w:val="000F4509"/>
    <w:rsid w:val="000F4778"/>
    <w:rsid w:val="000F49B7"/>
    <w:rsid w:val="000F538B"/>
    <w:rsid w:val="000F5961"/>
    <w:rsid w:val="000F6618"/>
    <w:rsid w:val="000F6DDD"/>
    <w:rsid w:val="000F768C"/>
    <w:rsid w:val="00101B47"/>
    <w:rsid w:val="00104645"/>
    <w:rsid w:val="0010600D"/>
    <w:rsid w:val="0010788C"/>
    <w:rsid w:val="00110244"/>
    <w:rsid w:val="001107E2"/>
    <w:rsid w:val="00111B68"/>
    <w:rsid w:val="001123D3"/>
    <w:rsid w:val="001141CF"/>
    <w:rsid w:val="00114FE5"/>
    <w:rsid w:val="001160A7"/>
    <w:rsid w:val="001228F5"/>
    <w:rsid w:val="0012361A"/>
    <w:rsid w:val="001262C8"/>
    <w:rsid w:val="001304EB"/>
    <w:rsid w:val="00130500"/>
    <w:rsid w:val="00130FB3"/>
    <w:rsid w:val="00131729"/>
    <w:rsid w:val="0013290F"/>
    <w:rsid w:val="00133993"/>
    <w:rsid w:val="00135109"/>
    <w:rsid w:val="00135FFE"/>
    <w:rsid w:val="001367A6"/>
    <w:rsid w:val="00136A3B"/>
    <w:rsid w:val="0013752B"/>
    <w:rsid w:val="001452A7"/>
    <w:rsid w:val="00145627"/>
    <w:rsid w:val="00146FA4"/>
    <w:rsid w:val="001479FC"/>
    <w:rsid w:val="00147BB8"/>
    <w:rsid w:val="0015003C"/>
    <w:rsid w:val="00151629"/>
    <w:rsid w:val="001527F8"/>
    <w:rsid w:val="00152FE2"/>
    <w:rsid w:val="00153891"/>
    <w:rsid w:val="00153AB3"/>
    <w:rsid w:val="0015414D"/>
    <w:rsid w:val="0015660B"/>
    <w:rsid w:val="00156BC6"/>
    <w:rsid w:val="0015797F"/>
    <w:rsid w:val="00162ECB"/>
    <w:rsid w:val="00163322"/>
    <w:rsid w:val="00164DAD"/>
    <w:rsid w:val="00166980"/>
    <w:rsid w:val="00170C80"/>
    <w:rsid w:val="00170DDD"/>
    <w:rsid w:val="00173151"/>
    <w:rsid w:val="00173513"/>
    <w:rsid w:val="00173F0A"/>
    <w:rsid w:val="00174468"/>
    <w:rsid w:val="00177185"/>
    <w:rsid w:val="001817D4"/>
    <w:rsid w:val="00181987"/>
    <w:rsid w:val="00182D9A"/>
    <w:rsid w:val="00182EC3"/>
    <w:rsid w:val="00183E15"/>
    <w:rsid w:val="00184211"/>
    <w:rsid w:val="00184A3A"/>
    <w:rsid w:val="001907B6"/>
    <w:rsid w:val="00191778"/>
    <w:rsid w:val="00192FAC"/>
    <w:rsid w:val="00194799"/>
    <w:rsid w:val="0019483C"/>
    <w:rsid w:val="0019648A"/>
    <w:rsid w:val="001A2611"/>
    <w:rsid w:val="001A3EBE"/>
    <w:rsid w:val="001A492F"/>
    <w:rsid w:val="001A54DC"/>
    <w:rsid w:val="001A5888"/>
    <w:rsid w:val="001B1AEA"/>
    <w:rsid w:val="001B2BD0"/>
    <w:rsid w:val="001B3A99"/>
    <w:rsid w:val="001B3F4B"/>
    <w:rsid w:val="001B49BC"/>
    <w:rsid w:val="001B4DEE"/>
    <w:rsid w:val="001B6BDA"/>
    <w:rsid w:val="001B717E"/>
    <w:rsid w:val="001C0B76"/>
    <w:rsid w:val="001C0C26"/>
    <w:rsid w:val="001C0FC5"/>
    <w:rsid w:val="001C1ACC"/>
    <w:rsid w:val="001C30E2"/>
    <w:rsid w:val="001C3BA4"/>
    <w:rsid w:val="001C462E"/>
    <w:rsid w:val="001C5E99"/>
    <w:rsid w:val="001C7DAB"/>
    <w:rsid w:val="001D0A0C"/>
    <w:rsid w:val="001D2516"/>
    <w:rsid w:val="001D38E4"/>
    <w:rsid w:val="001D42DF"/>
    <w:rsid w:val="001D554A"/>
    <w:rsid w:val="001D6048"/>
    <w:rsid w:val="001E0E40"/>
    <w:rsid w:val="001E5D50"/>
    <w:rsid w:val="001E5FF3"/>
    <w:rsid w:val="001E66B1"/>
    <w:rsid w:val="001F0467"/>
    <w:rsid w:val="001F1DC9"/>
    <w:rsid w:val="001F349C"/>
    <w:rsid w:val="001F4184"/>
    <w:rsid w:val="001F6757"/>
    <w:rsid w:val="001F74D5"/>
    <w:rsid w:val="001F76F4"/>
    <w:rsid w:val="002028DE"/>
    <w:rsid w:val="00203994"/>
    <w:rsid w:val="00211582"/>
    <w:rsid w:val="00211F02"/>
    <w:rsid w:val="002121ED"/>
    <w:rsid w:val="002133EF"/>
    <w:rsid w:val="002135AF"/>
    <w:rsid w:val="00214664"/>
    <w:rsid w:val="002241AF"/>
    <w:rsid w:val="00225320"/>
    <w:rsid w:val="00226D5B"/>
    <w:rsid w:val="0023440F"/>
    <w:rsid w:val="0023442F"/>
    <w:rsid w:val="00236971"/>
    <w:rsid w:val="002379B8"/>
    <w:rsid w:val="00242D11"/>
    <w:rsid w:val="00243FFF"/>
    <w:rsid w:val="0024427E"/>
    <w:rsid w:val="00244E16"/>
    <w:rsid w:val="002458BA"/>
    <w:rsid w:val="00246085"/>
    <w:rsid w:val="002462B8"/>
    <w:rsid w:val="00246CF6"/>
    <w:rsid w:val="00250C72"/>
    <w:rsid w:val="002523B7"/>
    <w:rsid w:val="00253558"/>
    <w:rsid w:val="00254243"/>
    <w:rsid w:val="0025425A"/>
    <w:rsid w:val="0025452D"/>
    <w:rsid w:val="00254626"/>
    <w:rsid w:val="00255B79"/>
    <w:rsid w:val="002560FC"/>
    <w:rsid w:val="00256F49"/>
    <w:rsid w:val="00257E9C"/>
    <w:rsid w:val="00257FA5"/>
    <w:rsid w:val="002601E6"/>
    <w:rsid w:val="00260354"/>
    <w:rsid w:val="00260970"/>
    <w:rsid w:val="002619D1"/>
    <w:rsid w:val="00261F88"/>
    <w:rsid w:val="002646E1"/>
    <w:rsid w:val="00265DEB"/>
    <w:rsid w:val="00266B43"/>
    <w:rsid w:val="002678E0"/>
    <w:rsid w:val="0027496D"/>
    <w:rsid w:val="00276353"/>
    <w:rsid w:val="002768F0"/>
    <w:rsid w:val="00276A2A"/>
    <w:rsid w:val="00277378"/>
    <w:rsid w:val="00277A08"/>
    <w:rsid w:val="00277C08"/>
    <w:rsid w:val="0028048D"/>
    <w:rsid w:val="00280A2B"/>
    <w:rsid w:val="002815C1"/>
    <w:rsid w:val="0029139E"/>
    <w:rsid w:val="002942CF"/>
    <w:rsid w:val="00296AD7"/>
    <w:rsid w:val="002971F6"/>
    <w:rsid w:val="002A1F52"/>
    <w:rsid w:val="002A32B0"/>
    <w:rsid w:val="002A4401"/>
    <w:rsid w:val="002A552A"/>
    <w:rsid w:val="002A5928"/>
    <w:rsid w:val="002B15D1"/>
    <w:rsid w:val="002B5722"/>
    <w:rsid w:val="002B5ED3"/>
    <w:rsid w:val="002C0610"/>
    <w:rsid w:val="002C099F"/>
    <w:rsid w:val="002C2053"/>
    <w:rsid w:val="002C36BA"/>
    <w:rsid w:val="002C49FB"/>
    <w:rsid w:val="002C5260"/>
    <w:rsid w:val="002C52DE"/>
    <w:rsid w:val="002C5BD9"/>
    <w:rsid w:val="002C6695"/>
    <w:rsid w:val="002D21DD"/>
    <w:rsid w:val="002D62C1"/>
    <w:rsid w:val="002D7545"/>
    <w:rsid w:val="002E04CC"/>
    <w:rsid w:val="002E05A1"/>
    <w:rsid w:val="002E0985"/>
    <w:rsid w:val="002E1DC9"/>
    <w:rsid w:val="002E2638"/>
    <w:rsid w:val="002E4D82"/>
    <w:rsid w:val="002E697E"/>
    <w:rsid w:val="002E7456"/>
    <w:rsid w:val="002E76A5"/>
    <w:rsid w:val="002E7BEA"/>
    <w:rsid w:val="002F12FE"/>
    <w:rsid w:val="002F1841"/>
    <w:rsid w:val="002F1A1E"/>
    <w:rsid w:val="002F2983"/>
    <w:rsid w:val="002F399B"/>
    <w:rsid w:val="002F4656"/>
    <w:rsid w:val="003001F9"/>
    <w:rsid w:val="003007E4"/>
    <w:rsid w:val="0030602E"/>
    <w:rsid w:val="0030687A"/>
    <w:rsid w:val="003078A3"/>
    <w:rsid w:val="00310045"/>
    <w:rsid w:val="00311351"/>
    <w:rsid w:val="00311723"/>
    <w:rsid w:val="003120FF"/>
    <w:rsid w:val="00312E87"/>
    <w:rsid w:val="00316378"/>
    <w:rsid w:val="00317D5F"/>
    <w:rsid w:val="00320DAF"/>
    <w:rsid w:val="0032288B"/>
    <w:rsid w:val="00325B06"/>
    <w:rsid w:val="00326298"/>
    <w:rsid w:val="00327418"/>
    <w:rsid w:val="00333164"/>
    <w:rsid w:val="00334A97"/>
    <w:rsid w:val="00336106"/>
    <w:rsid w:val="003365F8"/>
    <w:rsid w:val="00337147"/>
    <w:rsid w:val="003373A3"/>
    <w:rsid w:val="00340933"/>
    <w:rsid w:val="00346233"/>
    <w:rsid w:val="003464F6"/>
    <w:rsid w:val="00351AC2"/>
    <w:rsid w:val="003533C8"/>
    <w:rsid w:val="003540F8"/>
    <w:rsid w:val="00355644"/>
    <w:rsid w:val="00356496"/>
    <w:rsid w:val="00356EA9"/>
    <w:rsid w:val="00360E34"/>
    <w:rsid w:val="0036148A"/>
    <w:rsid w:val="00364346"/>
    <w:rsid w:val="0036518C"/>
    <w:rsid w:val="00366195"/>
    <w:rsid w:val="003670F5"/>
    <w:rsid w:val="00370F90"/>
    <w:rsid w:val="0037115E"/>
    <w:rsid w:val="00371D77"/>
    <w:rsid w:val="00380278"/>
    <w:rsid w:val="00383B85"/>
    <w:rsid w:val="00385036"/>
    <w:rsid w:val="00386794"/>
    <w:rsid w:val="00390F7B"/>
    <w:rsid w:val="00394CF4"/>
    <w:rsid w:val="00395B49"/>
    <w:rsid w:val="00396160"/>
    <w:rsid w:val="00397424"/>
    <w:rsid w:val="003A4921"/>
    <w:rsid w:val="003A4C0B"/>
    <w:rsid w:val="003A7696"/>
    <w:rsid w:val="003B0E1B"/>
    <w:rsid w:val="003B1A3C"/>
    <w:rsid w:val="003B4C9F"/>
    <w:rsid w:val="003B4FAE"/>
    <w:rsid w:val="003B507E"/>
    <w:rsid w:val="003B6782"/>
    <w:rsid w:val="003C0DA5"/>
    <w:rsid w:val="003C17DC"/>
    <w:rsid w:val="003C1CB3"/>
    <w:rsid w:val="003C2E4E"/>
    <w:rsid w:val="003C3CFF"/>
    <w:rsid w:val="003C6162"/>
    <w:rsid w:val="003C6B02"/>
    <w:rsid w:val="003C7A50"/>
    <w:rsid w:val="003D1589"/>
    <w:rsid w:val="003D60C2"/>
    <w:rsid w:val="003E007D"/>
    <w:rsid w:val="003E14DB"/>
    <w:rsid w:val="003E6980"/>
    <w:rsid w:val="003F18BC"/>
    <w:rsid w:val="003F67D4"/>
    <w:rsid w:val="003F6DA0"/>
    <w:rsid w:val="003F76FF"/>
    <w:rsid w:val="003F784A"/>
    <w:rsid w:val="00400DF2"/>
    <w:rsid w:val="00400E65"/>
    <w:rsid w:val="00401D59"/>
    <w:rsid w:val="00402B11"/>
    <w:rsid w:val="00406083"/>
    <w:rsid w:val="00406913"/>
    <w:rsid w:val="00407900"/>
    <w:rsid w:val="00412078"/>
    <w:rsid w:val="004126EE"/>
    <w:rsid w:val="00415D3E"/>
    <w:rsid w:val="0041644F"/>
    <w:rsid w:val="00417550"/>
    <w:rsid w:val="0042009E"/>
    <w:rsid w:val="004210E3"/>
    <w:rsid w:val="00421BFB"/>
    <w:rsid w:val="00423283"/>
    <w:rsid w:val="00423979"/>
    <w:rsid w:val="00424964"/>
    <w:rsid w:val="00425C8F"/>
    <w:rsid w:val="004274DC"/>
    <w:rsid w:val="004303B2"/>
    <w:rsid w:val="00430704"/>
    <w:rsid w:val="00430726"/>
    <w:rsid w:val="0043075F"/>
    <w:rsid w:val="00431337"/>
    <w:rsid w:val="00432E1D"/>
    <w:rsid w:val="00432FA4"/>
    <w:rsid w:val="00433150"/>
    <w:rsid w:val="004335F2"/>
    <w:rsid w:val="00435F05"/>
    <w:rsid w:val="00441A77"/>
    <w:rsid w:val="0044347D"/>
    <w:rsid w:val="00443BF1"/>
    <w:rsid w:val="004445C6"/>
    <w:rsid w:val="00444A99"/>
    <w:rsid w:val="00444EF4"/>
    <w:rsid w:val="00445936"/>
    <w:rsid w:val="00445A2D"/>
    <w:rsid w:val="00447968"/>
    <w:rsid w:val="00452708"/>
    <w:rsid w:val="004536C2"/>
    <w:rsid w:val="00454587"/>
    <w:rsid w:val="00454E6F"/>
    <w:rsid w:val="00456399"/>
    <w:rsid w:val="00457198"/>
    <w:rsid w:val="00457468"/>
    <w:rsid w:val="004602B1"/>
    <w:rsid w:val="004634AA"/>
    <w:rsid w:val="004639A3"/>
    <w:rsid w:val="00465049"/>
    <w:rsid w:val="00465390"/>
    <w:rsid w:val="00465FE3"/>
    <w:rsid w:val="00466336"/>
    <w:rsid w:val="00466458"/>
    <w:rsid w:val="00467A7B"/>
    <w:rsid w:val="0047006D"/>
    <w:rsid w:val="00471672"/>
    <w:rsid w:val="00476A17"/>
    <w:rsid w:val="00481110"/>
    <w:rsid w:val="00481EA2"/>
    <w:rsid w:val="00482EED"/>
    <w:rsid w:val="0048509C"/>
    <w:rsid w:val="00487780"/>
    <w:rsid w:val="0049283C"/>
    <w:rsid w:val="00492D6D"/>
    <w:rsid w:val="0049317E"/>
    <w:rsid w:val="004A2001"/>
    <w:rsid w:val="004A2C87"/>
    <w:rsid w:val="004A30DA"/>
    <w:rsid w:val="004A3A23"/>
    <w:rsid w:val="004B05AF"/>
    <w:rsid w:val="004B1394"/>
    <w:rsid w:val="004B4DE2"/>
    <w:rsid w:val="004B6229"/>
    <w:rsid w:val="004B62C1"/>
    <w:rsid w:val="004B66AC"/>
    <w:rsid w:val="004B730A"/>
    <w:rsid w:val="004C0D1B"/>
    <w:rsid w:val="004C463C"/>
    <w:rsid w:val="004C5BC9"/>
    <w:rsid w:val="004C7022"/>
    <w:rsid w:val="004C7802"/>
    <w:rsid w:val="004D0BCB"/>
    <w:rsid w:val="004D1915"/>
    <w:rsid w:val="004D27E2"/>
    <w:rsid w:val="004D27ED"/>
    <w:rsid w:val="004D372C"/>
    <w:rsid w:val="004D5647"/>
    <w:rsid w:val="004E097B"/>
    <w:rsid w:val="004E15CC"/>
    <w:rsid w:val="004E1ED5"/>
    <w:rsid w:val="004E432D"/>
    <w:rsid w:val="004E5BF3"/>
    <w:rsid w:val="004E7533"/>
    <w:rsid w:val="004E7997"/>
    <w:rsid w:val="004F1C27"/>
    <w:rsid w:val="004F28B7"/>
    <w:rsid w:val="004F3840"/>
    <w:rsid w:val="004F716D"/>
    <w:rsid w:val="004F7259"/>
    <w:rsid w:val="004F7BE6"/>
    <w:rsid w:val="00500297"/>
    <w:rsid w:val="0050238A"/>
    <w:rsid w:val="00502EBF"/>
    <w:rsid w:val="0050478E"/>
    <w:rsid w:val="00510A26"/>
    <w:rsid w:val="00511D99"/>
    <w:rsid w:val="00515959"/>
    <w:rsid w:val="00515E5B"/>
    <w:rsid w:val="0052253F"/>
    <w:rsid w:val="00527F96"/>
    <w:rsid w:val="005310DA"/>
    <w:rsid w:val="0053127E"/>
    <w:rsid w:val="005315A7"/>
    <w:rsid w:val="00531A3A"/>
    <w:rsid w:val="0053246D"/>
    <w:rsid w:val="00533FA5"/>
    <w:rsid w:val="005343A2"/>
    <w:rsid w:val="0053527E"/>
    <w:rsid w:val="005372F5"/>
    <w:rsid w:val="005436C4"/>
    <w:rsid w:val="00545184"/>
    <w:rsid w:val="00545A7F"/>
    <w:rsid w:val="00547A45"/>
    <w:rsid w:val="00547C44"/>
    <w:rsid w:val="005505EB"/>
    <w:rsid w:val="00551F8C"/>
    <w:rsid w:val="00552418"/>
    <w:rsid w:val="005543FA"/>
    <w:rsid w:val="005563BC"/>
    <w:rsid w:val="00557384"/>
    <w:rsid w:val="005617FB"/>
    <w:rsid w:val="00562DB6"/>
    <w:rsid w:val="00566264"/>
    <w:rsid w:val="00571C6D"/>
    <w:rsid w:val="00574025"/>
    <w:rsid w:val="00574CF0"/>
    <w:rsid w:val="00575F5C"/>
    <w:rsid w:val="00577A62"/>
    <w:rsid w:val="00581EF6"/>
    <w:rsid w:val="0058269D"/>
    <w:rsid w:val="00582EC8"/>
    <w:rsid w:val="005832A6"/>
    <w:rsid w:val="00583361"/>
    <w:rsid w:val="00583947"/>
    <w:rsid w:val="00583E46"/>
    <w:rsid w:val="00584083"/>
    <w:rsid w:val="0058675E"/>
    <w:rsid w:val="00590B14"/>
    <w:rsid w:val="00591B4C"/>
    <w:rsid w:val="005921E2"/>
    <w:rsid w:val="005931FB"/>
    <w:rsid w:val="005939A6"/>
    <w:rsid w:val="0059578D"/>
    <w:rsid w:val="00596B2B"/>
    <w:rsid w:val="005972AC"/>
    <w:rsid w:val="005A082D"/>
    <w:rsid w:val="005A3E1E"/>
    <w:rsid w:val="005A4DDB"/>
    <w:rsid w:val="005B0E13"/>
    <w:rsid w:val="005B102A"/>
    <w:rsid w:val="005B20CE"/>
    <w:rsid w:val="005B30A6"/>
    <w:rsid w:val="005B36E1"/>
    <w:rsid w:val="005B4339"/>
    <w:rsid w:val="005B48EC"/>
    <w:rsid w:val="005B675D"/>
    <w:rsid w:val="005B73E6"/>
    <w:rsid w:val="005B7ABB"/>
    <w:rsid w:val="005C0E9E"/>
    <w:rsid w:val="005C1C12"/>
    <w:rsid w:val="005C2899"/>
    <w:rsid w:val="005C3AD5"/>
    <w:rsid w:val="005C4D86"/>
    <w:rsid w:val="005C4E2A"/>
    <w:rsid w:val="005C5A00"/>
    <w:rsid w:val="005C7335"/>
    <w:rsid w:val="005D0B4B"/>
    <w:rsid w:val="005D1017"/>
    <w:rsid w:val="005D1375"/>
    <w:rsid w:val="005D236B"/>
    <w:rsid w:val="005D3CA9"/>
    <w:rsid w:val="005D3FB9"/>
    <w:rsid w:val="005D70E7"/>
    <w:rsid w:val="005D70EA"/>
    <w:rsid w:val="005D743E"/>
    <w:rsid w:val="005D790F"/>
    <w:rsid w:val="005E0AFC"/>
    <w:rsid w:val="005E1744"/>
    <w:rsid w:val="005E3290"/>
    <w:rsid w:val="005E5BE8"/>
    <w:rsid w:val="005E5BFD"/>
    <w:rsid w:val="005E64D0"/>
    <w:rsid w:val="005E6571"/>
    <w:rsid w:val="005E7135"/>
    <w:rsid w:val="005E77FA"/>
    <w:rsid w:val="005E7C6F"/>
    <w:rsid w:val="005F0A42"/>
    <w:rsid w:val="005F0AAB"/>
    <w:rsid w:val="005F2FE5"/>
    <w:rsid w:val="005F3491"/>
    <w:rsid w:val="005F4827"/>
    <w:rsid w:val="005F6E7F"/>
    <w:rsid w:val="005F7FC7"/>
    <w:rsid w:val="00600CC0"/>
    <w:rsid w:val="0060231A"/>
    <w:rsid w:val="0060271F"/>
    <w:rsid w:val="00602904"/>
    <w:rsid w:val="00602A51"/>
    <w:rsid w:val="00603022"/>
    <w:rsid w:val="0061026C"/>
    <w:rsid w:val="00611404"/>
    <w:rsid w:val="00611624"/>
    <w:rsid w:val="00612EA9"/>
    <w:rsid w:val="00613DAB"/>
    <w:rsid w:val="00614974"/>
    <w:rsid w:val="006213F0"/>
    <w:rsid w:val="00621C29"/>
    <w:rsid w:val="00626174"/>
    <w:rsid w:val="00627AF7"/>
    <w:rsid w:val="00630909"/>
    <w:rsid w:val="006327CC"/>
    <w:rsid w:val="00632BC3"/>
    <w:rsid w:val="006334E8"/>
    <w:rsid w:val="00633A13"/>
    <w:rsid w:val="00635B07"/>
    <w:rsid w:val="00635BDA"/>
    <w:rsid w:val="00636BD5"/>
    <w:rsid w:val="00637305"/>
    <w:rsid w:val="00637709"/>
    <w:rsid w:val="006411D4"/>
    <w:rsid w:val="00651C17"/>
    <w:rsid w:val="006523C5"/>
    <w:rsid w:val="00654F61"/>
    <w:rsid w:val="00662270"/>
    <w:rsid w:val="006623CD"/>
    <w:rsid w:val="0066407D"/>
    <w:rsid w:val="0066722C"/>
    <w:rsid w:val="00667A1E"/>
    <w:rsid w:val="00670096"/>
    <w:rsid w:val="00670233"/>
    <w:rsid w:val="0067160D"/>
    <w:rsid w:val="006718CE"/>
    <w:rsid w:val="006750E4"/>
    <w:rsid w:val="00676D19"/>
    <w:rsid w:val="006804A0"/>
    <w:rsid w:val="00681FBA"/>
    <w:rsid w:val="0068242C"/>
    <w:rsid w:val="00683FE9"/>
    <w:rsid w:val="00684B7B"/>
    <w:rsid w:val="006861B8"/>
    <w:rsid w:val="00686392"/>
    <w:rsid w:val="00686A78"/>
    <w:rsid w:val="00686DAE"/>
    <w:rsid w:val="00687B98"/>
    <w:rsid w:val="00687BEB"/>
    <w:rsid w:val="006922C3"/>
    <w:rsid w:val="00693A40"/>
    <w:rsid w:val="00694F58"/>
    <w:rsid w:val="00695626"/>
    <w:rsid w:val="00696753"/>
    <w:rsid w:val="00697390"/>
    <w:rsid w:val="006973D7"/>
    <w:rsid w:val="00697DB6"/>
    <w:rsid w:val="00697F42"/>
    <w:rsid w:val="006A07F8"/>
    <w:rsid w:val="006A1332"/>
    <w:rsid w:val="006A205B"/>
    <w:rsid w:val="006A3501"/>
    <w:rsid w:val="006A36D2"/>
    <w:rsid w:val="006A3A8B"/>
    <w:rsid w:val="006A54DE"/>
    <w:rsid w:val="006B2F85"/>
    <w:rsid w:val="006B35EC"/>
    <w:rsid w:val="006B4165"/>
    <w:rsid w:val="006B5D29"/>
    <w:rsid w:val="006B69E1"/>
    <w:rsid w:val="006C0C9B"/>
    <w:rsid w:val="006C17A8"/>
    <w:rsid w:val="006C1962"/>
    <w:rsid w:val="006C1B73"/>
    <w:rsid w:val="006C27D8"/>
    <w:rsid w:val="006D1430"/>
    <w:rsid w:val="006D220F"/>
    <w:rsid w:val="006D249E"/>
    <w:rsid w:val="006D39F3"/>
    <w:rsid w:val="006D6196"/>
    <w:rsid w:val="006D75A2"/>
    <w:rsid w:val="006E01F3"/>
    <w:rsid w:val="006E0CE9"/>
    <w:rsid w:val="006E1D0A"/>
    <w:rsid w:val="006E1F4B"/>
    <w:rsid w:val="006E3A17"/>
    <w:rsid w:val="006E4001"/>
    <w:rsid w:val="006E566F"/>
    <w:rsid w:val="006F0B2B"/>
    <w:rsid w:val="006F0E54"/>
    <w:rsid w:val="006F231E"/>
    <w:rsid w:val="006F3B2F"/>
    <w:rsid w:val="006F3D88"/>
    <w:rsid w:val="006F4387"/>
    <w:rsid w:val="006F78D0"/>
    <w:rsid w:val="0070136E"/>
    <w:rsid w:val="0070349F"/>
    <w:rsid w:val="0070526B"/>
    <w:rsid w:val="00710FED"/>
    <w:rsid w:val="00711272"/>
    <w:rsid w:val="00714004"/>
    <w:rsid w:val="00714723"/>
    <w:rsid w:val="007152C7"/>
    <w:rsid w:val="00716D37"/>
    <w:rsid w:val="00716F69"/>
    <w:rsid w:val="00717120"/>
    <w:rsid w:val="007177AD"/>
    <w:rsid w:val="00717BAE"/>
    <w:rsid w:val="00722E6A"/>
    <w:rsid w:val="007235C0"/>
    <w:rsid w:val="00725E53"/>
    <w:rsid w:val="0072745B"/>
    <w:rsid w:val="0072784F"/>
    <w:rsid w:val="00730AEC"/>
    <w:rsid w:val="007316E9"/>
    <w:rsid w:val="00731796"/>
    <w:rsid w:val="00731EF1"/>
    <w:rsid w:val="00732173"/>
    <w:rsid w:val="00732960"/>
    <w:rsid w:val="007343AF"/>
    <w:rsid w:val="007346FD"/>
    <w:rsid w:val="00734F28"/>
    <w:rsid w:val="007350AF"/>
    <w:rsid w:val="00736271"/>
    <w:rsid w:val="0073704D"/>
    <w:rsid w:val="00737E6B"/>
    <w:rsid w:val="007400FD"/>
    <w:rsid w:val="007458E0"/>
    <w:rsid w:val="007472C0"/>
    <w:rsid w:val="00750CCB"/>
    <w:rsid w:val="00750F3F"/>
    <w:rsid w:val="00751793"/>
    <w:rsid w:val="00751966"/>
    <w:rsid w:val="00752DB7"/>
    <w:rsid w:val="00753B60"/>
    <w:rsid w:val="00755503"/>
    <w:rsid w:val="007563FE"/>
    <w:rsid w:val="0075640F"/>
    <w:rsid w:val="007600AE"/>
    <w:rsid w:val="00760469"/>
    <w:rsid w:val="00760826"/>
    <w:rsid w:val="00762023"/>
    <w:rsid w:val="00762677"/>
    <w:rsid w:val="007638C0"/>
    <w:rsid w:val="0076471C"/>
    <w:rsid w:val="007650BA"/>
    <w:rsid w:val="00765B38"/>
    <w:rsid w:val="00765D27"/>
    <w:rsid w:val="00767CA4"/>
    <w:rsid w:val="00770229"/>
    <w:rsid w:val="007728E6"/>
    <w:rsid w:val="00773A51"/>
    <w:rsid w:val="00775025"/>
    <w:rsid w:val="00776998"/>
    <w:rsid w:val="00777061"/>
    <w:rsid w:val="00780B08"/>
    <w:rsid w:val="00781856"/>
    <w:rsid w:val="00781AC1"/>
    <w:rsid w:val="007850C8"/>
    <w:rsid w:val="00785EC5"/>
    <w:rsid w:val="00787C00"/>
    <w:rsid w:val="00790FAB"/>
    <w:rsid w:val="00791AD1"/>
    <w:rsid w:val="007943FE"/>
    <w:rsid w:val="00795000"/>
    <w:rsid w:val="007960AA"/>
    <w:rsid w:val="007A0373"/>
    <w:rsid w:val="007A19AB"/>
    <w:rsid w:val="007A308E"/>
    <w:rsid w:val="007A30E6"/>
    <w:rsid w:val="007A45BE"/>
    <w:rsid w:val="007A7567"/>
    <w:rsid w:val="007B09B1"/>
    <w:rsid w:val="007B3426"/>
    <w:rsid w:val="007B397A"/>
    <w:rsid w:val="007B560A"/>
    <w:rsid w:val="007B7BB3"/>
    <w:rsid w:val="007C077C"/>
    <w:rsid w:val="007C150D"/>
    <w:rsid w:val="007C27DB"/>
    <w:rsid w:val="007C2B6C"/>
    <w:rsid w:val="007C5021"/>
    <w:rsid w:val="007C5133"/>
    <w:rsid w:val="007C59D2"/>
    <w:rsid w:val="007C7073"/>
    <w:rsid w:val="007C7C79"/>
    <w:rsid w:val="007D0095"/>
    <w:rsid w:val="007D2760"/>
    <w:rsid w:val="007D3E10"/>
    <w:rsid w:val="007D516C"/>
    <w:rsid w:val="007E62AF"/>
    <w:rsid w:val="007E659B"/>
    <w:rsid w:val="007E759C"/>
    <w:rsid w:val="007E787E"/>
    <w:rsid w:val="007F3AAA"/>
    <w:rsid w:val="007F3AC5"/>
    <w:rsid w:val="007F494C"/>
    <w:rsid w:val="007F4E72"/>
    <w:rsid w:val="007F522D"/>
    <w:rsid w:val="007F52F9"/>
    <w:rsid w:val="007F7792"/>
    <w:rsid w:val="007F7F62"/>
    <w:rsid w:val="00800097"/>
    <w:rsid w:val="0080060D"/>
    <w:rsid w:val="00802450"/>
    <w:rsid w:val="00803216"/>
    <w:rsid w:val="008059E2"/>
    <w:rsid w:val="00806AC9"/>
    <w:rsid w:val="00807599"/>
    <w:rsid w:val="00810711"/>
    <w:rsid w:val="008130E6"/>
    <w:rsid w:val="00815449"/>
    <w:rsid w:val="008157E7"/>
    <w:rsid w:val="008165BC"/>
    <w:rsid w:val="00816761"/>
    <w:rsid w:val="008167DC"/>
    <w:rsid w:val="00816F1C"/>
    <w:rsid w:val="0081732B"/>
    <w:rsid w:val="00817422"/>
    <w:rsid w:val="00821737"/>
    <w:rsid w:val="00823BC8"/>
    <w:rsid w:val="00824A6D"/>
    <w:rsid w:val="0082513A"/>
    <w:rsid w:val="00826DF6"/>
    <w:rsid w:val="0083009B"/>
    <w:rsid w:val="00831A35"/>
    <w:rsid w:val="008347DD"/>
    <w:rsid w:val="00836136"/>
    <w:rsid w:val="00836F20"/>
    <w:rsid w:val="00837498"/>
    <w:rsid w:val="00837954"/>
    <w:rsid w:val="00837BC5"/>
    <w:rsid w:val="0084165B"/>
    <w:rsid w:val="00841696"/>
    <w:rsid w:val="008416D1"/>
    <w:rsid w:val="00842A30"/>
    <w:rsid w:val="00843126"/>
    <w:rsid w:val="008432DD"/>
    <w:rsid w:val="00843BAD"/>
    <w:rsid w:val="00844811"/>
    <w:rsid w:val="00845092"/>
    <w:rsid w:val="00845344"/>
    <w:rsid w:val="008453F5"/>
    <w:rsid w:val="008460CD"/>
    <w:rsid w:val="008509A2"/>
    <w:rsid w:val="00850B39"/>
    <w:rsid w:val="00854EE3"/>
    <w:rsid w:val="008557D3"/>
    <w:rsid w:val="00855D3F"/>
    <w:rsid w:val="008606A1"/>
    <w:rsid w:val="00862D1F"/>
    <w:rsid w:val="00864355"/>
    <w:rsid w:val="0086588D"/>
    <w:rsid w:val="0086697B"/>
    <w:rsid w:val="00867903"/>
    <w:rsid w:val="00871A24"/>
    <w:rsid w:val="00871FEA"/>
    <w:rsid w:val="0087331C"/>
    <w:rsid w:val="00875478"/>
    <w:rsid w:val="00875504"/>
    <w:rsid w:val="008768B5"/>
    <w:rsid w:val="008802AC"/>
    <w:rsid w:val="00884B4E"/>
    <w:rsid w:val="008854E4"/>
    <w:rsid w:val="00885F0B"/>
    <w:rsid w:val="008866DA"/>
    <w:rsid w:val="008918E3"/>
    <w:rsid w:val="00892168"/>
    <w:rsid w:val="0089285D"/>
    <w:rsid w:val="00893310"/>
    <w:rsid w:val="00895899"/>
    <w:rsid w:val="00896C37"/>
    <w:rsid w:val="008A0D89"/>
    <w:rsid w:val="008A263A"/>
    <w:rsid w:val="008A29BE"/>
    <w:rsid w:val="008A6004"/>
    <w:rsid w:val="008A61F2"/>
    <w:rsid w:val="008A71FF"/>
    <w:rsid w:val="008A7687"/>
    <w:rsid w:val="008A76C1"/>
    <w:rsid w:val="008B02A7"/>
    <w:rsid w:val="008B271C"/>
    <w:rsid w:val="008B3718"/>
    <w:rsid w:val="008B496A"/>
    <w:rsid w:val="008B53B2"/>
    <w:rsid w:val="008B590A"/>
    <w:rsid w:val="008B5E8B"/>
    <w:rsid w:val="008B67C8"/>
    <w:rsid w:val="008B6A53"/>
    <w:rsid w:val="008C0654"/>
    <w:rsid w:val="008C0F10"/>
    <w:rsid w:val="008C16A2"/>
    <w:rsid w:val="008C23CA"/>
    <w:rsid w:val="008C7CB1"/>
    <w:rsid w:val="008C7D60"/>
    <w:rsid w:val="008D049F"/>
    <w:rsid w:val="008D0A7D"/>
    <w:rsid w:val="008D52E6"/>
    <w:rsid w:val="008D7F71"/>
    <w:rsid w:val="008E0775"/>
    <w:rsid w:val="008E26B9"/>
    <w:rsid w:val="008E2F3A"/>
    <w:rsid w:val="008E54B8"/>
    <w:rsid w:val="008E6227"/>
    <w:rsid w:val="008E6540"/>
    <w:rsid w:val="008E7ACA"/>
    <w:rsid w:val="008F02DF"/>
    <w:rsid w:val="008F0A7D"/>
    <w:rsid w:val="008F0F9F"/>
    <w:rsid w:val="008F25EF"/>
    <w:rsid w:val="008F2906"/>
    <w:rsid w:val="008F3330"/>
    <w:rsid w:val="008F4FA7"/>
    <w:rsid w:val="008F56D8"/>
    <w:rsid w:val="008F61BA"/>
    <w:rsid w:val="00903D14"/>
    <w:rsid w:val="00904B37"/>
    <w:rsid w:val="00906C52"/>
    <w:rsid w:val="00906CA1"/>
    <w:rsid w:val="0090785D"/>
    <w:rsid w:val="00907B11"/>
    <w:rsid w:val="00907CF4"/>
    <w:rsid w:val="009108DF"/>
    <w:rsid w:val="0091149C"/>
    <w:rsid w:val="00911986"/>
    <w:rsid w:val="00913131"/>
    <w:rsid w:val="00916B38"/>
    <w:rsid w:val="00916B65"/>
    <w:rsid w:val="00921009"/>
    <w:rsid w:val="009232F5"/>
    <w:rsid w:val="00924B38"/>
    <w:rsid w:val="00925851"/>
    <w:rsid w:val="00925970"/>
    <w:rsid w:val="00926149"/>
    <w:rsid w:val="009306E7"/>
    <w:rsid w:val="00931597"/>
    <w:rsid w:val="00931814"/>
    <w:rsid w:val="0093347D"/>
    <w:rsid w:val="009338BD"/>
    <w:rsid w:val="00934861"/>
    <w:rsid w:val="0093703E"/>
    <w:rsid w:val="0093728D"/>
    <w:rsid w:val="00937A9E"/>
    <w:rsid w:val="00937FDA"/>
    <w:rsid w:val="0094164A"/>
    <w:rsid w:val="00942091"/>
    <w:rsid w:val="009421AC"/>
    <w:rsid w:val="009441F5"/>
    <w:rsid w:val="0094579B"/>
    <w:rsid w:val="00946CFE"/>
    <w:rsid w:val="00952135"/>
    <w:rsid w:val="0095287F"/>
    <w:rsid w:val="00953A95"/>
    <w:rsid w:val="00953D5A"/>
    <w:rsid w:val="0095552A"/>
    <w:rsid w:val="0095744B"/>
    <w:rsid w:val="0095784D"/>
    <w:rsid w:val="00957920"/>
    <w:rsid w:val="00961036"/>
    <w:rsid w:val="0096290B"/>
    <w:rsid w:val="0096348F"/>
    <w:rsid w:val="00966A54"/>
    <w:rsid w:val="00966DC5"/>
    <w:rsid w:val="00966EFF"/>
    <w:rsid w:val="00967B2F"/>
    <w:rsid w:val="00967EC8"/>
    <w:rsid w:val="00971542"/>
    <w:rsid w:val="0097200A"/>
    <w:rsid w:val="009725FA"/>
    <w:rsid w:val="00972B5F"/>
    <w:rsid w:val="00972DD3"/>
    <w:rsid w:val="009730CC"/>
    <w:rsid w:val="00976667"/>
    <w:rsid w:val="009800B4"/>
    <w:rsid w:val="00981343"/>
    <w:rsid w:val="00985BD0"/>
    <w:rsid w:val="00986185"/>
    <w:rsid w:val="00986C19"/>
    <w:rsid w:val="009875BA"/>
    <w:rsid w:val="009900F1"/>
    <w:rsid w:val="00991B52"/>
    <w:rsid w:val="0099354F"/>
    <w:rsid w:val="0099373A"/>
    <w:rsid w:val="00996A48"/>
    <w:rsid w:val="009A2AF0"/>
    <w:rsid w:val="009A2B6D"/>
    <w:rsid w:val="009A2C38"/>
    <w:rsid w:val="009A3AA7"/>
    <w:rsid w:val="009A64DF"/>
    <w:rsid w:val="009A653E"/>
    <w:rsid w:val="009A7210"/>
    <w:rsid w:val="009A7A59"/>
    <w:rsid w:val="009B0714"/>
    <w:rsid w:val="009B0C6B"/>
    <w:rsid w:val="009B167A"/>
    <w:rsid w:val="009B506C"/>
    <w:rsid w:val="009B587C"/>
    <w:rsid w:val="009B5E92"/>
    <w:rsid w:val="009C07CB"/>
    <w:rsid w:val="009C1C4E"/>
    <w:rsid w:val="009C4E0E"/>
    <w:rsid w:val="009C7255"/>
    <w:rsid w:val="009D153F"/>
    <w:rsid w:val="009D3482"/>
    <w:rsid w:val="009D415F"/>
    <w:rsid w:val="009D4F89"/>
    <w:rsid w:val="009D5C95"/>
    <w:rsid w:val="009D6389"/>
    <w:rsid w:val="009E0DF9"/>
    <w:rsid w:val="009E118E"/>
    <w:rsid w:val="009E237C"/>
    <w:rsid w:val="009E3421"/>
    <w:rsid w:val="009E76E9"/>
    <w:rsid w:val="009E7F96"/>
    <w:rsid w:val="009F23A5"/>
    <w:rsid w:val="009F348F"/>
    <w:rsid w:val="009F3D82"/>
    <w:rsid w:val="009F45D3"/>
    <w:rsid w:val="009F5240"/>
    <w:rsid w:val="009F6A9B"/>
    <w:rsid w:val="009F7179"/>
    <w:rsid w:val="009F7287"/>
    <w:rsid w:val="00A00FEE"/>
    <w:rsid w:val="00A077D9"/>
    <w:rsid w:val="00A10BC8"/>
    <w:rsid w:val="00A119C7"/>
    <w:rsid w:val="00A15855"/>
    <w:rsid w:val="00A1598D"/>
    <w:rsid w:val="00A15D26"/>
    <w:rsid w:val="00A225FA"/>
    <w:rsid w:val="00A23C56"/>
    <w:rsid w:val="00A2497C"/>
    <w:rsid w:val="00A26796"/>
    <w:rsid w:val="00A27B88"/>
    <w:rsid w:val="00A27DE4"/>
    <w:rsid w:val="00A31C8A"/>
    <w:rsid w:val="00A31EBF"/>
    <w:rsid w:val="00A3331D"/>
    <w:rsid w:val="00A34D7E"/>
    <w:rsid w:val="00A354CD"/>
    <w:rsid w:val="00A3659D"/>
    <w:rsid w:val="00A37B2D"/>
    <w:rsid w:val="00A41E9C"/>
    <w:rsid w:val="00A427E8"/>
    <w:rsid w:val="00A42A69"/>
    <w:rsid w:val="00A448D1"/>
    <w:rsid w:val="00A451D0"/>
    <w:rsid w:val="00A46D5A"/>
    <w:rsid w:val="00A46EAD"/>
    <w:rsid w:val="00A5057B"/>
    <w:rsid w:val="00A524C5"/>
    <w:rsid w:val="00A56140"/>
    <w:rsid w:val="00A56449"/>
    <w:rsid w:val="00A577BD"/>
    <w:rsid w:val="00A57CD7"/>
    <w:rsid w:val="00A57E34"/>
    <w:rsid w:val="00A605F3"/>
    <w:rsid w:val="00A6154E"/>
    <w:rsid w:val="00A61E4A"/>
    <w:rsid w:val="00A626AD"/>
    <w:rsid w:val="00A660CE"/>
    <w:rsid w:val="00A66E6D"/>
    <w:rsid w:val="00A66FD1"/>
    <w:rsid w:val="00A70A27"/>
    <w:rsid w:val="00A70B20"/>
    <w:rsid w:val="00A70C2B"/>
    <w:rsid w:val="00A71AE4"/>
    <w:rsid w:val="00A71DC1"/>
    <w:rsid w:val="00A727A1"/>
    <w:rsid w:val="00A72A1A"/>
    <w:rsid w:val="00A7320E"/>
    <w:rsid w:val="00A73541"/>
    <w:rsid w:val="00A73A72"/>
    <w:rsid w:val="00A74955"/>
    <w:rsid w:val="00A76514"/>
    <w:rsid w:val="00A769CF"/>
    <w:rsid w:val="00A80584"/>
    <w:rsid w:val="00A82105"/>
    <w:rsid w:val="00A83929"/>
    <w:rsid w:val="00A83E74"/>
    <w:rsid w:val="00A83FA7"/>
    <w:rsid w:val="00A86361"/>
    <w:rsid w:val="00A867C1"/>
    <w:rsid w:val="00A86981"/>
    <w:rsid w:val="00A87B09"/>
    <w:rsid w:val="00A87CB5"/>
    <w:rsid w:val="00A911AF"/>
    <w:rsid w:val="00A92123"/>
    <w:rsid w:val="00A9683A"/>
    <w:rsid w:val="00A973AC"/>
    <w:rsid w:val="00A97813"/>
    <w:rsid w:val="00AA038E"/>
    <w:rsid w:val="00AA54E0"/>
    <w:rsid w:val="00AA5A47"/>
    <w:rsid w:val="00AA6B67"/>
    <w:rsid w:val="00AA74B7"/>
    <w:rsid w:val="00AA7987"/>
    <w:rsid w:val="00AB14D7"/>
    <w:rsid w:val="00AB2B46"/>
    <w:rsid w:val="00AB466D"/>
    <w:rsid w:val="00AB5286"/>
    <w:rsid w:val="00AB6853"/>
    <w:rsid w:val="00AC222D"/>
    <w:rsid w:val="00AC2873"/>
    <w:rsid w:val="00AC32D7"/>
    <w:rsid w:val="00AC5868"/>
    <w:rsid w:val="00AC5FF1"/>
    <w:rsid w:val="00AC6B87"/>
    <w:rsid w:val="00AC6E5F"/>
    <w:rsid w:val="00AD0199"/>
    <w:rsid w:val="00AD0223"/>
    <w:rsid w:val="00AD11A4"/>
    <w:rsid w:val="00AD2CE3"/>
    <w:rsid w:val="00AD3F8B"/>
    <w:rsid w:val="00AD4E88"/>
    <w:rsid w:val="00AD7F61"/>
    <w:rsid w:val="00AE12A3"/>
    <w:rsid w:val="00AE1B0F"/>
    <w:rsid w:val="00AE30CC"/>
    <w:rsid w:val="00AE3DC9"/>
    <w:rsid w:val="00AE49AB"/>
    <w:rsid w:val="00AE71A4"/>
    <w:rsid w:val="00AE7E1C"/>
    <w:rsid w:val="00AF095E"/>
    <w:rsid w:val="00AF09EF"/>
    <w:rsid w:val="00AF1855"/>
    <w:rsid w:val="00AF3956"/>
    <w:rsid w:val="00AF5CBE"/>
    <w:rsid w:val="00AF6549"/>
    <w:rsid w:val="00AF7302"/>
    <w:rsid w:val="00AF7F27"/>
    <w:rsid w:val="00B019A3"/>
    <w:rsid w:val="00B0304D"/>
    <w:rsid w:val="00B03899"/>
    <w:rsid w:val="00B07E12"/>
    <w:rsid w:val="00B10093"/>
    <w:rsid w:val="00B121A7"/>
    <w:rsid w:val="00B12452"/>
    <w:rsid w:val="00B128B0"/>
    <w:rsid w:val="00B22AD2"/>
    <w:rsid w:val="00B2320F"/>
    <w:rsid w:val="00B2378A"/>
    <w:rsid w:val="00B239E4"/>
    <w:rsid w:val="00B25292"/>
    <w:rsid w:val="00B25AAA"/>
    <w:rsid w:val="00B260A6"/>
    <w:rsid w:val="00B265B5"/>
    <w:rsid w:val="00B27216"/>
    <w:rsid w:val="00B30117"/>
    <w:rsid w:val="00B31573"/>
    <w:rsid w:val="00B32515"/>
    <w:rsid w:val="00B332FE"/>
    <w:rsid w:val="00B33D6A"/>
    <w:rsid w:val="00B34C91"/>
    <w:rsid w:val="00B43110"/>
    <w:rsid w:val="00B43405"/>
    <w:rsid w:val="00B43CCF"/>
    <w:rsid w:val="00B46562"/>
    <w:rsid w:val="00B4771A"/>
    <w:rsid w:val="00B4794B"/>
    <w:rsid w:val="00B47DEC"/>
    <w:rsid w:val="00B50857"/>
    <w:rsid w:val="00B54AAA"/>
    <w:rsid w:val="00B56720"/>
    <w:rsid w:val="00B6058C"/>
    <w:rsid w:val="00B61DF2"/>
    <w:rsid w:val="00B64112"/>
    <w:rsid w:val="00B65BC2"/>
    <w:rsid w:val="00B71F34"/>
    <w:rsid w:val="00B747A3"/>
    <w:rsid w:val="00B748F4"/>
    <w:rsid w:val="00B75EA3"/>
    <w:rsid w:val="00B76958"/>
    <w:rsid w:val="00B778AA"/>
    <w:rsid w:val="00B800E6"/>
    <w:rsid w:val="00B82AB0"/>
    <w:rsid w:val="00B83C80"/>
    <w:rsid w:val="00B855FB"/>
    <w:rsid w:val="00B90DE0"/>
    <w:rsid w:val="00B91B51"/>
    <w:rsid w:val="00B9269F"/>
    <w:rsid w:val="00B94451"/>
    <w:rsid w:val="00B97D7C"/>
    <w:rsid w:val="00BA1DA3"/>
    <w:rsid w:val="00BA2F15"/>
    <w:rsid w:val="00BA3B5A"/>
    <w:rsid w:val="00BA3C22"/>
    <w:rsid w:val="00BA4B78"/>
    <w:rsid w:val="00BA600C"/>
    <w:rsid w:val="00BA738E"/>
    <w:rsid w:val="00BA7728"/>
    <w:rsid w:val="00BB0853"/>
    <w:rsid w:val="00BB6375"/>
    <w:rsid w:val="00BC22BA"/>
    <w:rsid w:val="00BC273E"/>
    <w:rsid w:val="00BC29C7"/>
    <w:rsid w:val="00BC2D47"/>
    <w:rsid w:val="00BC2EC0"/>
    <w:rsid w:val="00BC3324"/>
    <w:rsid w:val="00BC3C11"/>
    <w:rsid w:val="00BC4A14"/>
    <w:rsid w:val="00BC5DA3"/>
    <w:rsid w:val="00BC7028"/>
    <w:rsid w:val="00BD0A82"/>
    <w:rsid w:val="00BD0F86"/>
    <w:rsid w:val="00BD30A1"/>
    <w:rsid w:val="00BD321E"/>
    <w:rsid w:val="00BD48EB"/>
    <w:rsid w:val="00BD4B92"/>
    <w:rsid w:val="00BD73C4"/>
    <w:rsid w:val="00BE59F1"/>
    <w:rsid w:val="00BE5CF4"/>
    <w:rsid w:val="00BE7107"/>
    <w:rsid w:val="00BE7AB1"/>
    <w:rsid w:val="00BF14F5"/>
    <w:rsid w:val="00BF24D4"/>
    <w:rsid w:val="00BF4664"/>
    <w:rsid w:val="00BF7AE1"/>
    <w:rsid w:val="00C0014E"/>
    <w:rsid w:val="00C00768"/>
    <w:rsid w:val="00C029D8"/>
    <w:rsid w:val="00C04A3C"/>
    <w:rsid w:val="00C07EBB"/>
    <w:rsid w:val="00C11BF4"/>
    <w:rsid w:val="00C11FDE"/>
    <w:rsid w:val="00C14CE2"/>
    <w:rsid w:val="00C153A3"/>
    <w:rsid w:val="00C16744"/>
    <w:rsid w:val="00C17FE2"/>
    <w:rsid w:val="00C2292B"/>
    <w:rsid w:val="00C230B2"/>
    <w:rsid w:val="00C25E3D"/>
    <w:rsid w:val="00C27A97"/>
    <w:rsid w:val="00C313DA"/>
    <w:rsid w:val="00C3241D"/>
    <w:rsid w:val="00C35E5D"/>
    <w:rsid w:val="00C36D60"/>
    <w:rsid w:val="00C3743F"/>
    <w:rsid w:val="00C4004E"/>
    <w:rsid w:val="00C40104"/>
    <w:rsid w:val="00C40D84"/>
    <w:rsid w:val="00C40F09"/>
    <w:rsid w:val="00C44DF6"/>
    <w:rsid w:val="00C4550E"/>
    <w:rsid w:val="00C45E9D"/>
    <w:rsid w:val="00C47C33"/>
    <w:rsid w:val="00C5201D"/>
    <w:rsid w:val="00C542FD"/>
    <w:rsid w:val="00C546B0"/>
    <w:rsid w:val="00C54997"/>
    <w:rsid w:val="00C552C4"/>
    <w:rsid w:val="00C55A07"/>
    <w:rsid w:val="00C56BE5"/>
    <w:rsid w:val="00C57365"/>
    <w:rsid w:val="00C5787D"/>
    <w:rsid w:val="00C57B47"/>
    <w:rsid w:val="00C60740"/>
    <w:rsid w:val="00C60E04"/>
    <w:rsid w:val="00C61617"/>
    <w:rsid w:val="00C61B17"/>
    <w:rsid w:val="00C63D63"/>
    <w:rsid w:val="00C649AA"/>
    <w:rsid w:val="00C64D9D"/>
    <w:rsid w:val="00C67A3C"/>
    <w:rsid w:val="00C732B9"/>
    <w:rsid w:val="00C75404"/>
    <w:rsid w:val="00C762C2"/>
    <w:rsid w:val="00C76F5D"/>
    <w:rsid w:val="00C8405F"/>
    <w:rsid w:val="00C85CA3"/>
    <w:rsid w:val="00C86282"/>
    <w:rsid w:val="00C875A7"/>
    <w:rsid w:val="00C9130C"/>
    <w:rsid w:val="00C9204A"/>
    <w:rsid w:val="00C9434F"/>
    <w:rsid w:val="00C94806"/>
    <w:rsid w:val="00C95D64"/>
    <w:rsid w:val="00C97127"/>
    <w:rsid w:val="00C97279"/>
    <w:rsid w:val="00C9728C"/>
    <w:rsid w:val="00C975EA"/>
    <w:rsid w:val="00CA2A04"/>
    <w:rsid w:val="00CA2DC8"/>
    <w:rsid w:val="00CA60AF"/>
    <w:rsid w:val="00CA6BB8"/>
    <w:rsid w:val="00CA76E3"/>
    <w:rsid w:val="00CB0B3C"/>
    <w:rsid w:val="00CB20D8"/>
    <w:rsid w:val="00CB2A3D"/>
    <w:rsid w:val="00CB3F6A"/>
    <w:rsid w:val="00CB45A4"/>
    <w:rsid w:val="00CB487E"/>
    <w:rsid w:val="00CB5AA8"/>
    <w:rsid w:val="00CB6460"/>
    <w:rsid w:val="00CB6F1C"/>
    <w:rsid w:val="00CB7DFA"/>
    <w:rsid w:val="00CC09C1"/>
    <w:rsid w:val="00CC1924"/>
    <w:rsid w:val="00CC3D9E"/>
    <w:rsid w:val="00CC42DE"/>
    <w:rsid w:val="00CC4E49"/>
    <w:rsid w:val="00CC5117"/>
    <w:rsid w:val="00CC65C0"/>
    <w:rsid w:val="00CC666B"/>
    <w:rsid w:val="00CC6684"/>
    <w:rsid w:val="00CD2068"/>
    <w:rsid w:val="00CD3699"/>
    <w:rsid w:val="00CD5A91"/>
    <w:rsid w:val="00CD72EA"/>
    <w:rsid w:val="00CD767A"/>
    <w:rsid w:val="00CE0C43"/>
    <w:rsid w:val="00CE0E6A"/>
    <w:rsid w:val="00CE13B4"/>
    <w:rsid w:val="00CE2433"/>
    <w:rsid w:val="00CE2EAF"/>
    <w:rsid w:val="00CE3A28"/>
    <w:rsid w:val="00CE5883"/>
    <w:rsid w:val="00CF12FC"/>
    <w:rsid w:val="00CF2425"/>
    <w:rsid w:val="00CF26A3"/>
    <w:rsid w:val="00CF3705"/>
    <w:rsid w:val="00CF3DB6"/>
    <w:rsid w:val="00CF789A"/>
    <w:rsid w:val="00CF7F83"/>
    <w:rsid w:val="00D00670"/>
    <w:rsid w:val="00D00C2B"/>
    <w:rsid w:val="00D01319"/>
    <w:rsid w:val="00D014EC"/>
    <w:rsid w:val="00D0215A"/>
    <w:rsid w:val="00D077D4"/>
    <w:rsid w:val="00D140A3"/>
    <w:rsid w:val="00D16CC3"/>
    <w:rsid w:val="00D17133"/>
    <w:rsid w:val="00D171E7"/>
    <w:rsid w:val="00D20549"/>
    <w:rsid w:val="00D20AC4"/>
    <w:rsid w:val="00D2122B"/>
    <w:rsid w:val="00D22A3C"/>
    <w:rsid w:val="00D241D0"/>
    <w:rsid w:val="00D2496A"/>
    <w:rsid w:val="00D24AFC"/>
    <w:rsid w:val="00D25905"/>
    <w:rsid w:val="00D259FB"/>
    <w:rsid w:val="00D25A86"/>
    <w:rsid w:val="00D3190E"/>
    <w:rsid w:val="00D3676C"/>
    <w:rsid w:val="00D37C24"/>
    <w:rsid w:val="00D411F1"/>
    <w:rsid w:val="00D4167C"/>
    <w:rsid w:val="00D41796"/>
    <w:rsid w:val="00D43DAE"/>
    <w:rsid w:val="00D4543E"/>
    <w:rsid w:val="00D47749"/>
    <w:rsid w:val="00D47A8E"/>
    <w:rsid w:val="00D501DA"/>
    <w:rsid w:val="00D5057B"/>
    <w:rsid w:val="00D520A8"/>
    <w:rsid w:val="00D532AD"/>
    <w:rsid w:val="00D53E46"/>
    <w:rsid w:val="00D5462C"/>
    <w:rsid w:val="00D55271"/>
    <w:rsid w:val="00D6023A"/>
    <w:rsid w:val="00D60C70"/>
    <w:rsid w:val="00D6154C"/>
    <w:rsid w:val="00D6284A"/>
    <w:rsid w:val="00D6382E"/>
    <w:rsid w:val="00D63A82"/>
    <w:rsid w:val="00D6477C"/>
    <w:rsid w:val="00D64D74"/>
    <w:rsid w:val="00D64D98"/>
    <w:rsid w:val="00D70993"/>
    <w:rsid w:val="00D718BC"/>
    <w:rsid w:val="00D7231E"/>
    <w:rsid w:val="00D77598"/>
    <w:rsid w:val="00D779FD"/>
    <w:rsid w:val="00D8046F"/>
    <w:rsid w:val="00D83203"/>
    <w:rsid w:val="00D83C76"/>
    <w:rsid w:val="00D8478E"/>
    <w:rsid w:val="00D85468"/>
    <w:rsid w:val="00D869ED"/>
    <w:rsid w:val="00D905EB"/>
    <w:rsid w:val="00D906C5"/>
    <w:rsid w:val="00D90EB4"/>
    <w:rsid w:val="00D9190E"/>
    <w:rsid w:val="00D92E63"/>
    <w:rsid w:val="00DA1089"/>
    <w:rsid w:val="00DA3D6F"/>
    <w:rsid w:val="00DA465D"/>
    <w:rsid w:val="00DA5884"/>
    <w:rsid w:val="00DA61EF"/>
    <w:rsid w:val="00DA744D"/>
    <w:rsid w:val="00DB0284"/>
    <w:rsid w:val="00DB073D"/>
    <w:rsid w:val="00DB56A9"/>
    <w:rsid w:val="00DB6529"/>
    <w:rsid w:val="00DB7421"/>
    <w:rsid w:val="00DB7C49"/>
    <w:rsid w:val="00DC0579"/>
    <w:rsid w:val="00DC110F"/>
    <w:rsid w:val="00DC1713"/>
    <w:rsid w:val="00DC17AA"/>
    <w:rsid w:val="00DC3AC9"/>
    <w:rsid w:val="00DD0566"/>
    <w:rsid w:val="00DD5E9F"/>
    <w:rsid w:val="00DD6122"/>
    <w:rsid w:val="00DD66AB"/>
    <w:rsid w:val="00DD686D"/>
    <w:rsid w:val="00DE0465"/>
    <w:rsid w:val="00DE68F2"/>
    <w:rsid w:val="00DF13F9"/>
    <w:rsid w:val="00DF3653"/>
    <w:rsid w:val="00DF3B3E"/>
    <w:rsid w:val="00DF3E84"/>
    <w:rsid w:val="00DF7A3E"/>
    <w:rsid w:val="00DF7DCF"/>
    <w:rsid w:val="00E01712"/>
    <w:rsid w:val="00E04FC7"/>
    <w:rsid w:val="00E059CB"/>
    <w:rsid w:val="00E070F3"/>
    <w:rsid w:val="00E110ED"/>
    <w:rsid w:val="00E118E2"/>
    <w:rsid w:val="00E11B4A"/>
    <w:rsid w:val="00E11B8A"/>
    <w:rsid w:val="00E13185"/>
    <w:rsid w:val="00E15043"/>
    <w:rsid w:val="00E15A33"/>
    <w:rsid w:val="00E15F80"/>
    <w:rsid w:val="00E1709E"/>
    <w:rsid w:val="00E172B5"/>
    <w:rsid w:val="00E2310F"/>
    <w:rsid w:val="00E23D65"/>
    <w:rsid w:val="00E26071"/>
    <w:rsid w:val="00E263CC"/>
    <w:rsid w:val="00E30500"/>
    <w:rsid w:val="00E311D5"/>
    <w:rsid w:val="00E32014"/>
    <w:rsid w:val="00E32A61"/>
    <w:rsid w:val="00E33996"/>
    <w:rsid w:val="00E33D11"/>
    <w:rsid w:val="00E34847"/>
    <w:rsid w:val="00E36E81"/>
    <w:rsid w:val="00E3769D"/>
    <w:rsid w:val="00E423F4"/>
    <w:rsid w:val="00E43F70"/>
    <w:rsid w:val="00E46A80"/>
    <w:rsid w:val="00E51FC9"/>
    <w:rsid w:val="00E5261C"/>
    <w:rsid w:val="00E52CF8"/>
    <w:rsid w:val="00E533D1"/>
    <w:rsid w:val="00E53EE8"/>
    <w:rsid w:val="00E54EF9"/>
    <w:rsid w:val="00E5510C"/>
    <w:rsid w:val="00E56263"/>
    <w:rsid w:val="00E56DBB"/>
    <w:rsid w:val="00E60108"/>
    <w:rsid w:val="00E60B12"/>
    <w:rsid w:val="00E62630"/>
    <w:rsid w:val="00E62E99"/>
    <w:rsid w:val="00E64AC7"/>
    <w:rsid w:val="00E657E3"/>
    <w:rsid w:val="00E66072"/>
    <w:rsid w:val="00E66F66"/>
    <w:rsid w:val="00E67784"/>
    <w:rsid w:val="00E71299"/>
    <w:rsid w:val="00E71C46"/>
    <w:rsid w:val="00E73321"/>
    <w:rsid w:val="00E75DBA"/>
    <w:rsid w:val="00E762D3"/>
    <w:rsid w:val="00E817B7"/>
    <w:rsid w:val="00E83C9C"/>
    <w:rsid w:val="00E83E75"/>
    <w:rsid w:val="00E850A2"/>
    <w:rsid w:val="00E9347E"/>
    <w:rsid w:val="00E93891"/>
    <w:rsid w:val="00E94385"/>
    <w:rsid w:val="00E952CC"/>
    <w:rsid w:val="00E95B83"/>
    <w:rsid w:val="00E95CCF"/>
    <w:rsid w:val="00E9734C"/>
    <w:rsid w:val="00E97EEB"/>
    <w:rsid w:val="00EA0831"/>
    <w:rsid w:val="00EA0B8C"/>
    <w:rsid w:val="00EA19F4"/>
    <w:rsid w:val="00EA2D4C"/>
    <w:rsid w:val="00EA4AFC"/>
    <w:rsid w:val="00EA56E3"/>
    <w:rsid w:val="00EA5995"/>
    <w:rsid w:val="00EA67AE"/>
    <w:rsid w:val="00EA69D5"/>
    <w:rsid w:val="00EB201F"/>
    <w:rsid w:val="00EB5A10"/>
    <w:rsid w:val="00EB6EE8"/>
    <w:rsid w:val="00EB7828"/>
    <w:rsid w:val="00EC53DC"/>
    <w:rsid w:val="00EC5D56"/>
    <w:rsid w:val="00EC7439"/>
    <w:rsid w:val="00EC7B62"/>
    <w:rsid w:val="00ED0656"/>
    <w:rsid w:val="00ED2979"/>
    <w:rsid w:val="00ED4AF6"/>
    <w:rsid w:val="00ED4FA7"/>
    <w:rsid w:val="00ED52AB"/>
    <w:rsid w:val="00ED5582"/>
    <w:rsid w:val="00ED71FF"/>
    <w:rsid w:val="00EE04C8"/>
    <w:rsid w:val="00EE471E"/>
    <w:rsid w:val="00EF3561"/>
    <w:rsid w:val="00EF465B"/>
    <w:rsid w:val="00EF7684"/>
    <w:rsid w:val="00EF79B5"/>
    <w:rsid w:val="00F001A5"/>
    <w:rsid w:val="00F00D24"/>
    <w:rsid w:val="00F0132A"/>
    <w:rsid w:val="00F04D51"/>
    <w:rsid w:val="00F05322"/>
    <w:rsid w:val="00F0533B"/>
    <w:rsid w:val="00F0574B"/>
    <w:rsid w:val="00F05C87"/>
    <w:rsid w:val="00F07817"/>
    <w:rsid w:val="00F100CA"/>
    <w:rsid w:val="00F10A8A"/>
    <w:rsid w:val="00F11DD5"/>
    <w:rsid w:val="00F12A76"/>
    <w:rsid w:val="00F13C0B"/>
    <w:rsid w:val="00F14A8E"/>
    <w:rsid w:val="00F16826"/>
    <w:rsid w:val="00F2264D"/>
    <w:rsid w:val="00F2272D"/>
    <w:rsid w:val="00F23AB3"/>
    <w:rsid w:val="00F24762"/>
    <w:rsid w:val="00F30A11"/>
    <w:rsid w:val="00F3167A"/>
    <w:rsid w:val="00F31AE2"/>
    <w:rsid w:val="00F31B23"/>
    <w:rsid w:val="00F346AF"/>
    <w:rsid w:val="00F35154"/>
    <w:rsid w:val="00F35590"/>
    <w:rsid w:val="00F35BAC"/>
    <w:rsid w:val="00F40465"/>
    <w:rsid w:val="00F409D4"/>
    <w:rsid w:val="00F42487"/>
    <w:rsid w:val="00F42C40"/>
    <w:rsid w:val="00F42FE3"/>
    <w:rsid w:val="00F43B1B"/>
    <w:rsid w:val="00F464B7"/>
    <w:rsid w:val="00F52C17"/>
    <w:rsid w:val="00F53DB4"/>
    <w:rsid w:val="00F54411"/>
    <w:rsid w:val="00F55BB4"/>
    <w:rsid w:val="00F56963"/>
    <w:rsid w:val="00F57A4A"/>
    <w:rsid w:val="00F57D3C"/>
    <w:rsid w:val="00F57F87"/>
    <w:rsid w:val="00F6341C"/>
    <w:rsid w:val="00F63C47"/>
    <w:rsid w:val="00F6561E"/>
    <w:rsid w:val="00F67B7D"/>
    <w:rsid w:val="00F70093"/>
    <w:rsid w:val="00F732FC"/>
    <w:rsid w:val="00F75A54"/>
    <w:rsid w:val="00F80DEF"/>
    <w:rsid w:val="00F84850"/>
    <w:rsid w:val="00F84ADC"/>
    <w:rsid w:val="00F864EC"/>
    <w:rsid w:val="00F87FE6"/>
    <w:rsid w:val="00F912FE"/>
    <w:rsid w:val="00F94326"/>
    <w:rsid w:val="00F9541A"/>
    <w:rsid w:val="00F97729"/>
    <w:rsid w:val="00FA00B8"/>
    <w:rsid w:val="00FA0457"/>
    <w:rsid w:val="00FA1884"/>
    <w:rsid w:val="00FA5665"/>
    <w:rsid w:val="00FA5A0F"/>
    <w:rsid w:val="00FB1E35"/>
    <w:rsid w:val="00FB433C"/>
    <w:rsid w:val="00FB48EE"/>
    <w:rsid w:val="00FB7C01"/>
    <w:rsid w:val="00FC07E9"/>
    <w:rsid w:val="00FC09EB"/>
    <w:rsid w:val="00FC2C5A"/>
    <w:rsid w:val="00FC55F7"/>
    <w:rsid w:val="00FC5CB5"/>
    <w:rsid w:val="00FC655C"/>
    <w:rsid w:val="00FC6A0E"/>
    <w:rsid w:val="00FD1234"/>
    <w:rsid w:val="00FD1A6E"/>
    <w:rsid w:val="00FD1F41"/>
    <w:rsid w:val="00FD2012"/>
    <w:rsid w:val="00FD23F9"/>
    <w:rsid w:val="00FD279A"/>
    <w:rsid w:val="00FD32F3"/>
    <w:rsid w:val="00FD3641"/>
    <w:rsid w:val="00FD5FBA"/>
    <w:rsid w:val="00FE1BBE"/>
    <w:rsid w:val="00FE1EEA"/>
    <w:rsid w:val="00FE22A1"/>
    <w:rsid w:val="00FE26AC"/>
    <w:rsid w:val="00FE55CB"/>
    <w:rsid w:val="00FE5DBB"/>
    <w:rsid w:val="00FE7DC6"/>
    <w:rsid w:val="00FF0DCA"/>
    <w:rsid w:val="00FF325C"/>
    <w:rsid w:val="00FF46D1"/>
    <w:rsid w:val="00FF55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75F593"/>
  <w15:docId w15:val="{B779CAB0-B580-4248-ADA1-D6B7929DC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39" w:unhideWhenUsed="1"/>
    <w:lsdException w:name="toc 5" w:locked="1" w:uiPriority="39" w:unhideWhenUsed="1"/>
    <w:lsdException w:name="toc 6" w:locked="1" w:uiPriority="39" w:unhideWhenUsed="1"/>
    <w:lsdException w:name="toc 7" w:locked="1" w:uiPriority="39" w:unhideWhenUsed="1"/>
    <w:lsdException w:name="toc 8" w:locked="1" w:uiPriority="39" w:unhideWhenUsed="1"/>
    <w:lsdException w:name="toc 9" w:locked="1" w:uiPriority="39" w:unhideWhenUsed="1"/>
    <w:lsdException w:name="Normal Indent" w:semiHidden="1" w:unhideWhenUsed="1"/>
    <w:lsdException w:name="footnote text" w:semiHidden="1" w:uiPriority="0" w:unhideWhenUsed="1"/>
    <w:lsdException w:name="annotation text" w:semiHidden="1" w:unhideWhenUsed="1"/>
    <w:lsdException w:name="header" w:locked="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975EA"/>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
    <w:qFormat/>
    <w:rsid w:val="004D27ED"/>
    <w:pPr>
      <w:keepNext/>
      <w:keepLines/>
      <w:framePr w:wrap="auto" w:vAnchor="text" w:hAnchor="text" w:y="1"/>
      <w:numPr>
        <w:numId w:val="1"/>
      </w:numPr>
      <w:spacing w:before="240" w:after="60" w:line="360" w:lineRule="auto"/>
      <w:outlineLvl w:val="0"/>
    </w:pPr>
    <w:rPr>
      <w:rFonts w:ascii="Arial" w:eastAsia="Times New Roman" w:hAnsi="Arial" w:cs="Arial"/>
      <w:b/>
      <w:bCs/>
      <w:color w:val="541C72"/>
      <w:lang w:eastAsia="zh-CN"/>
    </w:rPr>
  </w:style>
  <w:style w:type="paragraph" w:styleId="Naslov2">
    <w:name w:val="heading 2"/>
    <w:aliases w:val="Naslov 2_Nova RD_MP"/>
    <w:basedOn w:val="Navaden"/>
    <w:next w:val="Navaden"/>
    <w:link w:val="Naslov2Znak"/>
    <w:autoRedefine/>
    <w:uiPriority w:val="99"/>
    <w:qFormat/>
    <w:rsid w:val="0037115E"/>
    <w:pPr>
      <w:keepNext/>
      <w:keepLines/>
      <w:numPr>
        <w:ilvl w:val="1"/>
        <w:numId w:val="1"/>
      </w:numPr>
      <w:spacing w:after="0"/>
      <w:jc w:val="both"/>
      <w:outlineLvl w:val="1"/>
    </w:pPr>
    <w:rPr>
      <w:rFonts w:ascii="Arial" w:eastAsia="Times New Roman" w:hAnsi="Arial" w:cs="Arial"/>
      <w:b/>
      <w:bCs/>
      <w:color w:val="auto"/>
      <w:lang w:eastAsia="zh-CN"/>
    </w:rPr>
  </w:style>
  <w:style w:type="paragraph" w:styleId="Naslov3">
    <w:name w:val="heading 3"/>
    <w:aliases w:val="Naslov 3_Nova RD_MP"/>
    <w:basedOn w:val="Navaden"/>
    <w:next w:val="Navaden"/>
    <w:link w:val="Naslov3Znak"/>
    <w:autoRedefine/>
    <w:uiPriority w:val="99"/>
    <w:qFormat/>
    <w:rsid w:val="00E059CB"/>
    <w:pPr>
      <w:keepNext/>
      <w:keepLines/>
      <w:numPr>
        <w:numId w:val="9"/>
      </w:numPr>
      <w:spacing w:before="120" w:after="120"/>
      <w:ind w:left="1088" w:hanging="357"/>
      <w:outlineLvl w:val="2"/>
    </w:pPr>
    <w:rPr>
      <w:rFonts w:eastAsia="Times New Roman"/>
      <w:b/>
      <w:bCs/>
      <w:color w:val="541C72"/>
      <w:sz w:val="24"/>
      <w:szCs w:val="24"/>
      <w:lang w:eastAsia="zh-CN"/>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
    <w:locked/>
    <w:rsid w:val="004D27ED"/>
    <w:rPr>
      <w:rFonts w:ascii="Arial" w:eastAsia="Times New Roman" w:hAnsi="Arial" w:cs="Arial"/>
      <w:b/>
      <w:bCs/>
      <w:color w:val="541C72"/>
      <w:sz w:val="22"/>
      <w:szCs w:val="22"/>
      <w:lang w:eastAsia="zh-CN"/>
    </w:rPr>
  </w:style>
  <w:style w:type="character" w:customStyle="1" w:styleId="Naslov2Znak">
    <w:name w:val="Naslov 2 Znak"/>
    <w:aliases w:val="Naslov 2_Nova RD_MP Znak"/>
    <w:link w:val="Naslov2"/>
    <w:uiPriority w:val="99"/>
    <w:locked/>
    <w:rsid w:val="0037115E"/>
    <w:rPr>
      <w:rFonts w:ascii="Arial" w:eastAsia="Times New Roman" w:hAnsi="Arial" w:cs="Arial"/>
      <w:b/>
      <w:bCs/>
      <w:sz w:val="22"/>
      <w:szCs w:val="22"/>
      <w:lang w:eastAsia="zh-CN"/>
    </w:rPr>
  </w:style>
  <w:style w:type="character" w:customStyle="1" w:styleId="Naslov3Znak">
    <w:name w:val="Naslov 3 Znak"/>
    <w:aliases w:val="Naslov 3_Nova RD_MP Znak"/>
    <w:link w:val="Naslov3"/>
    <w:uiPriority w:val="99"/>
    <w:locked/>
    <w:rsid w:val="00E059CB"/>
    <w:rPr>
      <w:rFonts w:ascii="Cambria" w:eastAsia="Times New Roman" w:hAnsi="Cambria" w:cs="Cambria"/>
      <w:b/>
      <w:bCs/>
      <w:color w:val="541C72"/>
      <w:sz w:val="24"/>
      <w:szCs w:val="24"/>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 Znak,Glava - napis,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3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link w:val="OdstavekseznamaZnak"/>
    <w:uiPriority w:val="34"/>
    <w:qFormat/>
    <w:rsid w:val="00F40465"/>
    <w:pPr>
      <w:ind w:left="720"/>
    </w:pPr>
  </w:style>
  <w:style w:type="table" w:customStyle="1" w:styleId="Tabelamrea1">
    <w:name w:val="Tabela – mreža1"/>
    <w:uiPriority w:val="3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695626"/>
    <w:rPr>
      <w:sz w:val="16"/>
      <w:szCs w:val="16"/>
    </w:rPr>
  </w:style>
  <w:style w:type="paragraph" w:styleId="Pripombabesedilo">
    <w:name w:val="annotation text"/>
    <w:basedOn w:val="Navaden"/>
    <w:link w:val="PripombabesediloZnak"/>
    <w:uiPriority w:val="99"/>
    <w:semiHidden/>
    <w:rsid w:val="00695626"/>
    <w:pPr>
      <w:spacing w:line="240" w:lineRule="auto"/>
    </w:pPr>
    <w:rPr>
      <w:sz w:val="20"/>
      <w:szCs w:val="20"/>
    </w:rPr>
  </w:style>
  <w:style w:type="character" w:customStyle="1" w:styleId="PripombabesediloZnak">
    <w:name w:val="Pripomba – besedilo Znak"/>
    <w:link w:val="Pripombabesedilo"/>
    <w:uiPriority w:val="99"/>
    <w:semiHidden/>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rsid w:val="00CD2068"/>
    <w:pPr>
      <w:numPr>
        <w:ilvl w:val="2"/>
        <w:numId w:val="1"/>
      </w:numPr>
      <w:spacing w:before="0" w:after="0"/>
    </w:pPr>
    <w:rPr>
      <w:rFonts w:ascii="Arial" w:hAnsi="Arial" w:cs="Arial"/>
      <w:sz w:val="22"/>
    </w:rPr>
  </w:style>
  <w:style w:type="paragraph" w:customStyle="1" w:styleId="Slog2">
    <w:name w:val="Slog2"/>
    <w:basedOn w:val="Naslov3"/>
    <w:autoRedefine/>
    <w:qFormat/>
    <w:rsid w:val="0087331C"/>
    <w:pPr>
      <w:numPr>
        <w:numId w:val="13"/>
      </w:numPr>
    </w:pPr>
  </w:style>
  <w:style w:type="paragraph" w:styleId="Intenzivencitat">
    <w:name w:val="Intense Quote"/>
    <w:aliases w:val="Obrazec_Nova RD_MP"/>
    <w:basedOn w:val="Navaden"/>
    <w:next w:val="Navaden"/>
    <w:link w:val="IntenzivencitatZnak"/>
    <w:autoRedefine/>
    <w:uiPriority w:val="99"/>
    <w:qFormat/>
    <w:rsid w:val="00042705"/>
    <w:pPr>
      <w:pBdr>
        <w:top w:val="single" w:sz="4" w:space="10" w:color="541C72"/>
        <w:bottom w:val="single" w:sz="4" w:space="10" w:color="541C72"/>
      </w:pBdr>
      <w:shd w:val="pct5" w:color="F8F2FC" w:fill="F7EFFB"/>
      <w:spacing w:after="0"/>
      <w:jc w:val="center"/>
      <w:outlineLvl w:val="1"/>
    </w:pPr>
    <w:rPr>
      <w:rFonts w:ascii="Arial" w:hAnsi="Arial" w:cs="Arial"/>
      <w:b/>
      <w:bCs/>
      <w:i/>
      <w:iCs/>
      <w:color w:val="auto"/>
      <w:spacing w:val="20"/>
      <w:lang w:eastAsia="zh-CN"/>
    </w:rPr>
  </w:style>
  <w:style w:type="character" w:customStyle="1" w:styleId="IntenzivencitatZnak">
    <w:name w:val="Intenziven citat Znak"/>
    <w:aliases w:val="Obrazec_Nova RD_MP Znak"/>
    <w:link w:val="Intenzivencitat"/>
    <w:uiPriority w:val="99"/>
    <w:locked/>
    <w:rsid w:val="00042705"/>
    <w:rPr>
      <w:rFonts w:ascii="Arial" w:hAnsi="Arial" w:cs="Arial"/>
      <w:b/>
      <w:bCs/>
      <w:i/>
      <w:iCs/>
      <w:spacing w:val="20"/>
      <w:sz w:val="22"/>
      <w:szCs w:val="22"/>
      <w:shd w:val="pct5" w:color="F8F2FC" w:fill="F7EFFB"/>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rsid w:val="00842A30"/>
    <w:pPr>
      <w:spacing w:after="0" w:line="240" w:lineRule="auto"/>
    </w:pPr>
    <w:rPr>
      <w:sz w:val="20"/>
      <w:szCs w:val="20"/>
    </w:rPr>
  </w:style>
  <w:style w:type="character" w:customStyle="1" w:styleId="Sprotnaopomba-besediloZnak">
    <w:name w:val="Sprotna opomba - besedilo Znak"/>
    <w:link w:val="Sprotnaopomba-besedilo"/>
    <w:locked/>
    <w:rsid w:val="00842A30"/>
    <w:rPr>
      <w:rFonts w:ascii="Cambria" w:hAnsi="Cambria" w:cs="Cambria"/>
      <w:color w:val="000000"/>
      <w:sz w:val="20"/>
      <w:szCs w:val="20"/>
    </w:rPr>
  </w:style>
  <w:style w:type="paragraph" w:customStyle="1" w:styleId="Slog3">
    <w:name w:val="Slog3"/>
    <w:basedOn w:val="Navaden"/>
    <w:autoRedefine/>
    <w:uiPriority w:val="99"/>
    <w:rsid w:val="007943FE"/>
    <w:pPr>
      <w:pageBreakBefore/>
      <w:tabs>
        <w:tab w:val="right" w:pos="2556"/>
        <w:tab w:val="right" w:pos="5609"/>
      </w:tabs>
      <w:suppressAutoHyphens/>
      <w:autoSpaceDN w:val="0"/>
      <w:spacing w:after="0"/>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916B65"/>
    <w:pPr>
      <w:spacing w:before="360" w:after="360"/>
    </w:pPr>
    <w:rPr>
      <w:rFonts w:ascii="Calibri" w:hAnsi="Calibri" w:cs="Calibri"/>
      <w:b/>
      <w:bCs/>
      <w:caps/>
      <w:u w:val="single"/>
    </w:rPr>
  </w:style>
  <w:style w:type="paragraph" w:styleId="Kazalovsebine2">
    <w:name w:val="toc 2"/>
    <w:basedOn w:val="Navaden"/>
    <w:next w:val="Navaden"/>
    <w:autoRedefine/>
    <w:uiPriority w:val="39"/>
    <w:rsid w:val="00916B65"/>
    <w:pPr>
      <w:spacing w:after="0"/>
    </w:pPr>
    <w:rPr>
      <w:rFonts w:ascii="Calibri" w:hAnsi="Calibri" w:cs="Calibri"/>
      <w:b/>
      <w:bCs/>
      <w:smallCaps/>
    </w:rPr>
  </w:style>
  <w:style w:type="paragraph" w:styleId="Kazalovsebine3">
    <w:name w:val="toc 3"/>
    <w:basedOn w:val="Navaden"/>
    <w:next w:val="Navaden"/>
    <w:autoRedefine/>
    <w:uiPriority w:val="39"/>
    <w:rsid w:val="00916B65"/>
    <w:pPr>
      <w:spacing w:after="0"/>
    </w:pPr>
    <w:rPr>
      <w:rFonts w:ascii="Calibri" w:hAnsi="Calibri" w:cs="Calibri"/>
      <w:smallCaps/>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4"/>
      </w:numPr>
    </w:pPr>
  </w:style>
  <w:style w:type="numbering" w:customStyle="1" w:styleId="WW8Num30">
    <w:name w:val="WW8Num30"/>
    <w:rsid w:val="00006A0E"/>
    <w:pPr>
      <w:numPr>
        <w:numId w:val="19"/>
      </w:numPr>
    </w:pPr>
  </w:style>
  <w:style w:type="numbering" w:customStyle="1" w:styleId="WW8Num25">
    <w:name w:val="WW8Num25"/>
    <w:rsid w:val="00006A0E"/>
    <w:pPr>
      <w:numPr>
        <w:numId w:val="5"/>
      </w:numPr>
    </w:pPr>
  </w:style>
  <w:style w:type="numbering" w:customStyle="1" w:styleId="WW8Num28">
    <w:name w:val="WW8Num28"/>
    <w:rsid w:val="00006A0E"/>
    <w:pPr>
      <w:numPr>
        <w:numId w:val="21"/>
      </w:numPr>
    </w:pPr>
  </w:style>
  <w:style w:type="numbering" w:customStyle="1" w:styleId="WW8Num27">
    <w:name w:val="WW8Num27"/>
    <w:rsid w:val="00006A0E"/>
    <w:pPr>
      <w:numPr>
        <w:numId w:val="6"/>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24"/>
      </w:numPr>
    </w:pPr>
  </w:style>
  <w:style w:type="paragraph" w:styleId="Telobesedila">
    <w:name w:val="Body Text"/>
    <w:basedOn w:val="Navaden"/>
    <w:link w:val="TelobesedilaZnak"/>
    <w:uiPriority w:val="99"/>
    <w:semiHidden/>
    <w:unhideWhenUsed/>
    <w:rsid w:val="00182D9A"/>
    <w:pPr>
      <w:spacing w:after="120"/>
    </w:pPr>
  </w:style>
  <w:style w:type="character" w:customStyle="1" w:styleId="TelobesedilaZnak">
    <w:name w:val="Telo besedila Znak"/>
    <w:basedOn w:val="Privzetapisavaodstavka"/>
    <w:link w:val="Telobesedila"/>
    <w:uiPriority w:val="99"/>
    <w:semiHidden/>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0">
    <w:name w:val="Slog4MPR"/>
    <w:basedOn w:val="Slog2"/>
    <w:qFormat/>
    <w:rsid w:val="00386794"/>
    <w:pPr>
      <w:numPr>
        <w:numId w:val="25"/>
      </w:numPr>
      <w:spacing w:before="0" w:after="0"/>
    </w:pPr>
    <w:rPr>
      <w:rFonts w:ascii="Arial" w:hAnsi="Arial" w:cs="Arial"/>
      <w:color w:val="auto"/>
      <w:sz w:val="22"/>
      <w:szCs w:val="22"/>
    </w:r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26"/>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26"/>
      </w:numPr>
    </w:pPr>
  </w:style>
  <w:style w:type="numbering" w:customStyle="1" w:styleId="WW8Num38">
    <w:name w:val="WW8Num38"/>
    <w:basedOn w:val="Brezseznama"/>
    <w:rsid w:val="00B10093"/>
    <w:pPr>
      <w:numPr>
        <w:numId w:val="27"/>
      </w:numPr>
    </w:pPr>
  </w:style>
  <w:style w:type="numbering" w:customStyle="1" w:styleId="WW8Num45">
    <w:name w:val="WW8Num45"/>
    <w:basedOn w:val="Brezseznama"/>
    <w:rsid w:val="00B10093"/>
    <w:pPr>
      <w:numPr>
        <w:numId w:val="28"/>
      </w:numPr>
    </w:pPr>
  </w:style>
  <w:style w:type="numbering" w:customStyle="1" w:styleId="WW8Num48">
    <w:name w:val="WW8Num48"/>
    <w:basedOn w:val="Brezseznama"/>
    <w:rsid w:val="00B10093"/>
    <w:pPr>
      <w:numPr>
        <w:numId w:val="29"/>
      </w:numPr>
    </w:pPr>
  </w:style>
  <w:style w:type="paragraph" w:styleId="Telobesedila3">
    <w:name w:val="Body Text 3"/>
    <w:basedOn w:val="Navaden"/>
    <w:link w:val="Telobesedila3Znak"/>
    <w:uiPriority w:val="99"/>
    <w:semiHidden/>
    <w:unhideWhenUsed/>
    <w:rsid w:val="00966DC5"/>
    <w:pPr>
      <w:spacing w:after="120"/>
    </w:pPr>
    <w:rPr>
      <w:sz w:val="16"/>
      <w:szCs w:val="16"/>
    </w:rPr>
  </w:style>
  <w:style w:type="character" w:customStyle="1" w:styleId="Telobesedila3Znak">
    <w:name w:val="Telo besedila 3 Znak"/>
    <w:basedOn w:val="Privzetapisavaodstavka"/>
    <w:link w:val="Telobesedila3"/>
    <w:uiPriority w:val="99"/>
    <w:semiHidden/>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30"/>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32"/>
      </w:numPr>
    </w:pPr>
  </w:style>
  <w:style w:type="numbering" w:customStyle="1" w:styleId="WW8Num52">
    <w:name w:val="WW8Num52"/>
    <w:basedOn w:val="Brezseznama"/>
    <w:rsid w:val="007E787E"/>
    <w:pPr>
      <w:numPr>
        <w:numId w:val="31"/>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0956FF"/>
    <w:rPr>
      <w:shd w:val="clear" w:color="auto" w:fill="FFFFFF"/>
    </w:rPr>
  </w:style>
  <w:style w:type="paragraph" w:customStyle="1" w:styleId="Bodytext101">
    <w:name w:val="Body text (10)1"/>
    <w:basedOn w:val="Navaden"/>
    <w:link w:val="Bodytext10"/>
    <w:uiPriority w:val="99"/>
    <w:rsid w:val="000956FF"/>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0956FF"/>
    <w:rPr>
      <w:shd w:val="clear" w:color="auto" w:fill="FFFFFF"/>
    </w:rPr>
  </w:style>
  <w:style w:type="paragraph" w:customStyle="1" w:styleId="Bodytext171">
    <w:name w:val="Body text (17)1"/>
    <w:basedOn w:val="Navaden"/>
    <w:link w:val="Bodytext17"/>
    <w:uiPriority w:val="99"/>
    <w:rsid w:val="000956FF"/>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0956FF"/>
    <w:rPr>
      <w:sz w:val="18"/>
      <w:szCs w:val="18"/>
      <w:shd w:val="clear" w:color="auto" w:fill="FFFFFF"/>
    </w:rPr>
  </w:style>
  <w:style w:type="character" w:customStyle="1" w:styleId="Bodytext179pt4">
    <w:name w:val="Body text (17) + 9 pt4"/>
    <w:uiPriority w:val="99"/>
    <w:rsid w:val="000956FF"/>
    <w:rPr>
      <w:rFonts w:ascii="Arial Unicode MS" w:eastAsia="Arial Unicode MS" w:cs="Arial Unicode MS"/>
      <w:noProof/>
      <w:sz w:val="18"/>
      <w:szCs w:val="18"/>
      <w:shd w:val="clear" w:color="auto" w:fill="FFFFFF"/>
    </w:rPr>
  </w:style>
  <w:style w:type="paragraph" w:styleId="Navadensplet">
    <w:name w:val="Normal (Web)"/>
    <w:basedOn w:val="Navaden"/>
    <w:uiPriority w:val="99"/>
    <w:semiHidden/>
    <w:unhideWhenUsed/>
    <w:rsid w:val="00582EC8"/>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log4MP">
    <w:name w:val="Slog4MP"/>
    <w:basedOn w:val="Naslov3"/>
    <w:qFormat/>
    <w:rsid w:val="006A3A8B"/>
    <w:pPr>
      <w:numPr>
        <w:numId w:val="34"/>
      </w:numPr>
      <w:spacing w:before="0" w:after="0"/>
    </w:pPr>
    <w:rPr>
      <w:rFonts w:ascii="Arial" w:hAnsi="Arial" w:cs="Arial"/>
      <w:color w:val="auto"/>
      <w:sz w:val="22"/>
      <w:szCs w:val="22"/>
    </w:rPr>
  </w:style>
  <w:style w:type="paragraph" w:customStyle="1" w:styleId="Slog4mpr">
    <w:name w:val="Slog4mpr"/>
    <w:basedOn w:val="Slog4MPR0"/>
    <w:qFormat/>
    <w:rsid w:val="006A3A8B"/>
    <w:pPr>
      <w:numPr>
        <w:numId w:val="35"/>
      </w:numPr>
    </w:pPr>
    <w:rPr>
      <w:color w:val="541C72"/>
    </w:rPr>
  </w:style>
  <w:style w:type="paragraph" w:customStyle="1" w:styleId="xxx">
    <w:name w:val="_xxx"/>
    <w:basedOn w:val="Standard"/>
    <w:rsid w:val="002C0610"/>
    <w:pPr>
      <w:numPr>
        <w:numId w:val="36"/>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2C0610"/>
    <w:pPr>
      <w:numPr>
        <w:numId w:val="36"/>
      </w:numPr>
    </w:pPr>
  </w:style>
  <w:style w:type="paragraph" w:customStyle="1" w:styleId="TableParagraph">
    <w:name w:val="Table Paragraph"/>
    <w:basedOn w:val="Navaden"/>
    <w:rsid w:val="00A71DC1"/>
    <w:pPr>
      <w:widowControl w:val="0"/>
      <w:autoSpaceDN w:val="0"/>
      <w:spacing w:after="0" w:line="240" w:lineRule="auto"/>
    </w:pPr>
    <w:rPr>
      <w:rFonts w:ascii="Calibri" w:hAnsi="Calibri" w:cs="Times New Roman"/>
      <w:color w:val="auto"/>
      <w:lang w:val="en-US"/>
    </w:rPr>
  </w:style>
  <w:style w:type="character" w:customStyle="1" w:styleId="OdstavekseznamaZnak">
    <w:name w:val="Odstavek seznama Znak"/>
    <w:link w:val="Odstavekseznama"/>
    <w:uiPriority w:val="34"/>
    <w:locked/>
    <w:rsid w:val="00802450"/>
    <w:rPr>
      <w:rFonts w:ascii="Cambria" w:hAnsi="Cambria" w:cs="Cambria"/>
      <w:color w:val="000000"/>
      <w:sz w:val="22"/>
      <w:szCs w:val="22"/>
      <w:lang w:eastAsia="en-US"/>
    </w:rPr>
  </w:style>
  <w:style w:type="character" w:styleId="Krepko">
    <w:name w:val="Strong"/>
    <w:basedOn w:val="Privzetapisavaodstavka"/>
    <w:uiPriority w:val="22"/>
    <w:qFormat/>
    <w:locked/>
    <w:rsid w:val="004D27ED"/>
    <w:rPr>
      <w:b/>
      <w:bCs/>
    </w:rPr>
  </w:style>
  <w:style w:type="character" w:customStyle="1" w:styleId="Nerazreenaomemba1">
    <w:name w:val="Nerazrešena omemba1"/>
    <w:basedOn w:val="Privzetapisavaodstavka"/>
    <w:uiPriority w:val="99"/>
    <w:semiHidden/>
    <w:unhideWhenUsed/>
    <w:rsid w:val="00A354CD"/>
    <w:rPr>
      <w:color w:val="808080"/>
      <w:shd w:val="clear" w:color="auto" w:fill="E6E6E6"/>
    </w:rPr>
  </w:style>
  <w:style w:type="character" w:customStyle="1" w:styleId="Nerazreenaomemba2">
    <w:name w:val="Nerazrešena omemba2"/>
    <w:basedOn w:val="Privzetapisavaodstavka"/>
    <w:uiPriority w:val="99"/>
    <w:semiHidden/>
    <w:unhideWhenUsed/>
    <w:rsid w:val="000A00AD"/>
    <w:rPr>
      <w:color w:val="808080"/>
      <w:shd w:val="clear" w:color="auto" w:fill="E6E6E6"/>
    </w:rPr>
  </w:style>
  <w:style w:type="character" w:customStyle="1" w:styleId="Nerazreenaomemba3">
    <w:name w:val="Nerazrešena omemba3"/>
    <w:basedOn w:val="Privzetapisavaodstavka"/>
    <w:uiPriority w:val="99"/>
    <w:semiHidden/>
    <w:unhideWhenUsed/>
    <w:rsid w:val="00F35BAC"/>
    <w:rPr>
      <w:color w:val="808080"/>
      <w:shd w:val="clear" w:color="auto" w:fill="E6E6E6"/>
    </w:rPr>
  </w:style>
  <w:style w:type="numbering" w:customStyle="1" w:styleId="PotocnikPrebil">
    <w:name w:val="PotocnikPrebil"/>
    <w:uiPriority w:val="99"/>
    <w:rsid w:val="00D41796"/>
    <w:pPr>
      <w:numPr>
        <w:numId w:val="39"/>
      </w:numPr>
    </w:pPr>
  </w:style>
  <w:style w:type="table" w:customStyle="1" w:styleId="Tabelamrea2">
    <w:name w:val="Tabela – mreža2"/>
    <w:basedOn w:val="Navadnatabela"/>
    <w:next w:val="Tabelamrea"/>
    <w:uiPriority w:val="39"/>
    <w:rsid w:val="00D4179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39"/>
    <w:rsid w:val="00D4179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D4179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D4179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D4179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4164A"/>
    <w:rPr>
      <w:rFonts w:ascii="Cambria" w:hAnsi="Cambria" w:cs="Cambria"/>
      <w:color w:val="000000"/>
      <w:sz w:val="22"/>
      <w:szCs w:val="22"/>
      <w:lang w:eastAsia="en-US"/>
    </w:rPr>
  </w:style>
  <w:style w:type="character" w:customStyle="1" w:styleId="Nerazreenaomemba4">
    <w:name w:val="Nerazrešena omemba4"/>
    <w:basedOn w:val="Privzetapisavaodstavka"/>
    <w:uiPriority w:val="99"/>
    <w:semiHidden/>
    <w:unhideWhenUsed/>
    <w:rsid w:val="003C17DC"/>
    <w:rPr>
      <w:color w:val="808080"/>
      <w:shd w:val="clear" w:color="auto" w:fill="E6E6E6"/>
    </w:rPr>
  </w:style>
  <w:style w:type="numbering" w:customStyle="1" w:styleId="Brezseznama1">
    <w:name w:val="Brez seznama1"/>
    <w:next w:val="Brezseznama"/>
    <w:uiPriority w:val="99"/>
    <w:semiHidden/>
    <w:unhideWhenUsed/>
    <w:rsid w:val="007C5133"/>
  </w:style>
  <w:style w:type="table" w:customStyle="1" w:styleId="Tabelamrea6">
    <w:name w:val="Tabela – mreža6"/>
    <w:basedOn w:val="Navadnatabela"/>
    <w:next w:val="Tabelamrea"/>
    <w:uiPriority w:val="39"/>
    <w:rsid w:val="007C513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otocnikPrebil1">
    <w:name w:val="PotocnikPrebil1"/>
    <w:uiPriority w:val="99"/>
    <w:rsid w:val="007C5133"/>
  </w:style>
  <w:style w:type="table" w:customStyle="1" w:styleId="Tabelamrea7">
    <w:name w:val="Tabela – mreža7"/>
    <w:basedOn w:val="Navadnatabela"/>
    <w:next w:val="Tabelamrea"/>
    <w:uiPriority w:val="39"/>
    <w:rsid w:val="007C513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C40D84"/>
    <w:pPr>
      <w:framePr w:wrap="auto" w:vAnchor="margin" w:yAlign="inline"/>
      <w:numPr>
        <w:numId w:val="0"/>
      </w:numPr>
      <w:spacing w:after="0" w:line="259" w:lineRule="auto"/>
      <w:outlineLvl w:val="9"/>
    </w:pPr>
    <w:rPr>
      <w:rFonts w:asciiTheme="majorHAnsi" w:eastAsiaTheme="majorEastAsia" w:hAnsiTheme="majorHAnsi" w:cstheme="majorBidi"/>
      <w:b w:val="0"/>
      <w:bCs w:val="0"/>
      <w:color w:val="365F91" w:themeColor="accent1" w:themeShade="BF"/>
      <w:sz w:val="32"/>
      <w:szCs w:val="32"/>
      <w:lang w:eastAsia="sl-SI"/>
    </w:rPr>
  </w:style>
  <w:style w:type="character" w:customStyle="1" w:styleId="Nerazreenaomemba5">
    <w:name w:val="Nerazrešena omemba5"/>
    <w:basedOn w:val="Privzetapisavaodstavka"/>
    <w:uiPriority w:val="99"/>
    <w:semiHidden/>
    <w:unhideWhenUsed/>
    <w:rsid w:val="00D779FD"/>
    <w:rPr>
      <w:color w:val="808080"/>
      <w:shd w:val="clear" w:color="auto" w:fill="E6E6E6"/>
    </w:rPr>
  </w:style>
  <w:style w:type="character" w:customStyle="1" w:styleId="UnresolvedMention">
    <w:name w:val="Unresolved Mention"/>
    <w:basedOn w:val="Privzetapisavaodstavka"/>
    <w:uiPriority w:val="99"/>
    <w:semiHidden/>
    <w:unhideWhenUsed/>
    <w:rsid w:val="00400E6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63314">
      <w:bodyDiv w:val="1"/>
      <w:marLeft w:val="0"/>
      <w:marRight w:val="0"/>
      <w:marTop w:val="0"/>
      <w:marBottom w:val="0"/>
      <w:divBdr>
        <w:top w:val="none" w:sz="0" w:space="0" w:color="auto"/>
        <w:left w:val="none" w:sz="0" w:space="0" w:color="auto"/>
        <w:bottom w:val="none" w:sz="0" w:space="0" w:color="auto"/>
        <w:right w:val="none" w:sz="0" w:space="0" w:color="auto"/>
      </w:divBdr>
    </w:div>
    <w:div w:id="234245804">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422914920">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759302959">
      <w:bodyDiv w:val="1"/>
      <w:marLeft w:val="0"/>
      <w:marRight w:val="0"/>
      <w:marTop w:val="0"/>
      <w:marBottom w:val="0"/>
      <w:divBdr>
        <w:top w:val="none" w:sz="0" w:space="0" w:color="auto"/>
        <w:left w:val="none" w:sz="0" w:space="0" w:color="auto"/>
        <w:bottom w:val="none" w:sz="0" w:space="0" w:color="auto"/>
        <w:right w:val="none" w:sz="0" w:space="0" w:color="auto"/>
      </w:divBdr>
    </w:div>
    <w:div w:id="795608722">
      <w:bodyDiv w:val="1"/>
      <w:marLeft w:val="0"/>
      <w:marRight w:val="0"/>
      <w:marTop w:val="0"/>
      <w:marBottom w:val="0"/>
      <w:divBdr>
        <w:top w:val="none" w:sz="0" w:space="0" w:color="auto"/>
        <w:left w:val="none" w:sz="0" w:space="0" w:color="auto"/>
        <w:bottom w:val="none" w:sz="0" w:space="0" w:color="auto"/>
        <w:right w:val="none" w:sz="0" w:space="0" w:color="auto"/>
      </w:divBdr>
    </w:div>
    <w:div w:id="964503382">
      <w:bodyDiv w:val="1"/>
      <w:marLeft w:val="0"/>
      <w:marRight w:val="0"/>
      <w:marTop w:val="0"/>
      <w:marBottom w:val="0"/>
      <w:divBdr>
        <w:top w:val="none" w:sz="0" w:space="0" w:color="auto"/>
        <w:left w:val="none" w:sz="0" w:space="0" w:color="auto"/>
        <w:bottom w:val="none" w:sz="0" w:space="0" w:color="auto"/>
        <w:right w:val="none" w:sz="0" w:space="0" w:color="auto"/>
      </w:divBdr>
      <w:divsChild>
        <w:div w:id="1247422461">
          <w:marLeft w:val="547"/>
          <w:marRight w:val="0"/>
          <w:marTop w:val="120"/>
          <w:marBottom w:val="0"/>
          <w:divBdr>
            <w:top w:val="none" w:sz="0" w:space="0" w:color="auto"/>
            <w:left w:val="none" w:sz="0" w:space="0" w:color="auto"/>
            <w:bottom w:val="none" w:sz="0" w:space="0" w:color="auto"/>
            <w:right w:val="none" w:sz="0" w:space="0" w:color="auto"/>
          </w:divBdr>
        </w:div>
      </w:divsChild>
    </w:div>
    <w:div w:id="986277906">
      <w:bodyDiv w:val="1"/>
      <w:marLeft w:val="0"/>
      <w:marRight w:val="0"/>
      <w:marTop w:val="0"/>
      <w:marBottom w:val="0"/>
      <w:divBdr>
        <w:top w:val="none" w:sz="0" w:space="0" w:color="auto"/>
        <w:left w:val="none" w:sz="0" w:space="0" w:color="auto"/>
        <w:bottom w:val="none" w:sz="0" w:space="0" w:color="auto"/>
        <w:right w:val="none" w:sz="0" w:space="0" w:color="auto"/>
      </w:divBdr>
    </w:div>
    <w:div w:id="1098252894">
      <w:bodyDiv w:val="1"/>
      <w:marLeft w:val="0"/>
      <w:marRight w:val="0"/>
      <w:marTop w:val="0"/>
      <w:marBottom w:val="0"/>
      <w:divBdr>
        <w:top w:val="none" w:sz="0" w:space="0" w:color="auto"/>
        <w:left w:val="none" w:sz="0" w:space="0" w:color="auto"/>
        <w:bottom w:val="none" w:sz="0" w:space="0" w:color="auto"/>
        <w:right w:val="none" w:sz="0" w:space="0" w:color="auto"/>
      </w:divBdr>
    </w:div>
    <w:div w:id="1474524506">
      <w:bodyDiv w:val="1"/>
      <w:marLeft w:val="0"/>
      <w:marRight w:val="0"/>
      <w:marTop w:val="0"/>
      <w:marBottom w:val="0"/>
      <w:divBdr>
        <w:top w:val="none" w:sz="0" w:space="0" w:color="auto"/>
        <w:left w:val="none" w:sz="0" w:space="0" w:color="auto"/>
        <w:bottom w:val="none" w:sz="0" w:space="0" w:color="auto"/>
        <w:right w:val="none" w:sz="0" w:space="0" w:color="auto"/>
      </w:divBdr>
      <w:divsChild>
        <w:div w:id="1873106378">
          <w:marLeft w:val="547"/>
          <w:marRight w:val="0"/>
          <w:marTop w:val="120"/>
          <w:marBottom w:val="0"/>
          <w:divBdr>
            <w:top w:val="none" w:sz="0" w:space="0" w:color="auto"/>
            <w:left w:val="none" w:sz="0" w:space="0" w:color="auto"/>
            <w:bottom w:val="none" w:sz="0" w:space="0" w:color="auto"/>
            <w:right w:val="none" w:sz="0" w:space="0" w:color="auto"/>
          </w:divBdr>
        </w:div>
      </w:divsChild>
    </w:div>
    <w:div w:id="1537042359">
      <w:marLeft w:val="0"/>
      <w:marRight w:val="0"/>
      <w:marTop w:val="0"/>
      <w:marBottom w:val="0"/>
      <w:divBdr>
        <w:top w:val="none" w:sz="0" w:space="0" w:color="auto"/>
        <w:left w:val="none" w:sz="0" w:space="0" w:color="auto"/>
        <w:bottom w:val="none" w:sz="0" w:space="0" w:color="auto"/>
        <w:right w:val="none" w:sz="0" w:space="0" w:color="auto"/>
      </w:divBdr>
    </w:div>
    <w:div w:id="1543248806">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1815947643">
      <w:bodyDiv w:val="1"/>
      <w:marLeft w:val="0"/>
      <w:marRight w:val="0"/>
      <w:marTop w:val="0"/>
      <w:marBottom w:val="0"/>
      <w:divBdr>
        <w:top w:val="none" w:sz="0" w:space="0" w:color="auto"/>
        <w:left w:val="none" w:sz="0" w:space="0" w:color="auto"/>
        <w:bottom w:val="none" w:sz="0" w:space="0" w:color="auto"/>
        <w:right w:val="none" w:sz="0" w:space="0" w:color="auto"/>
      </w:divBdr>
    </w:div>
    <w:div w:id="1914852889">
      <w:bodyDiv w:val="1"/>
      <w:marLeft w:val="0"/>
      <w:marRight w:val="0"/>
      <w:marTop w:val="0"/>
      <w:marBottom w:val="0"/>
      <w:divBdr>
        <w:top w:val="none" w:sz="0" w:space="0" w:color="auto"/>
        <w:left w:val="none" w:sz="0" w:space="0" w:color="auto"/>
        <w:bottom w:val="none" w:sz="0" w:space="0" w:color="auto"/>
        <w:right w:val="none" w:sz="0" w:space="0" w:color="auto"/>
      </w:divBdr>
    </w:div>
    <w:div w:id="1930579405">
      <w:bodyDiv w:val="1"/>
      <w:marLeft w:val="0"/>
      <w:marRight w:val="0"/>
      <w:marTop w:val="0"/>
      <w:marBottom w:val="0"/>
      <w:divBdr>
        <w:top w:val="none" w:sz="0" w:space="0" w:color="auto"/>
        <w:left w:val="none" w:sz="0" w:space="0" w:color="auto"/>
        <w:bottom w:val="none" w:sz="0" w:space="0" w:color="auto"/>
        <w:right w:val="none" w:sz="0" w:space="0" w:color="auto"/>
      </w:divBdr>
    </w:div>
    <w:div w:id="2084715285">
      <w:bodyDiv w:val="1"/>
      <w:marLeft w:val="0"/>
      <w:marRight w:val="0"/>
      <w:marTop w:val="0"/>
      <w:marBottom w:val="0"/>
      <w:divBdr>
        <w:top w:val="none" w:sz="0" w:space="0" w:color="auto"/>
        <w:left w:val="none" w:sz="0" w:space="0" w:color="auto"/>
        <w:bottom w:val="none" w:sz="0" w:space="0" w:color="auto"/>
        <w:right w:val="none" w:sz="0" w:space="0" w:color="auto"/>
      </w:divBdr>
      <w:divsChild>
        <w:div w:id="1846899026">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www.fidic.org" TargetMode="External"/><Relationship Id="rId4" Type="http://schemas.openxmlformats.org/officeDocument/2006/relationships/settings" Target="settings.xml"/><Relationship Id="rId9" Type="http://schemas.openxmlformats.org/officeDocument/2006/relationships/hyperlink" Target="mailto:fidic@pobox.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50AEC-5853-493B-9104-1418FE340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56</Pages>
  <Words>11220</Words>
  <Characters>68302</Characters>
  <Application>Microsoft Office Word</Application>
  <DocSecurity>0</DocSecurity>
  <Lines>569</Lines>
  <Paragraphs>158</Paragraphs>
  <ScaleCrop>false</ScaleCrop>
  <HeadingPairs>
    <vt:vector size="2" baseType="variant">
      <vt:variant>
        <vt:lpstr>Naslov</vt:lpstr>
      </vt:variant>
      <vt:variant>
        <vt:i4>1</vt:i4>
      </vt:variant>
    </vt:vector>
  </HeadingPairs>
  <TitlesOfParts>
    <vt:vector size="1" baseType="lpstr">
      <vt:lpstr>Odprava ugotovljenih napak v garancijski dobi na objektu študentskega doma FDV z upoštevanjem okoljskih vidikov</vt:lpstr>
    </vt:vector>
  </TitlesOfParts>
  <Company>ŠTUDENTSKI DOM LJUBLJANA</Company>
  <LinksUpToDate>false</LinksUpToDate>
  <CharactersWithSpaces>79364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Odprava ugotovljenih napak v garancijski dobi na objektu študentskega doma FDV z upoštevanjem okoljskih vidikov</dc:title>
  <dc:creator>Andrej Resnik</dc:creator>
  <cp:lastModifiedBy>Matic</cp:lastModifiedBy>
  <cp:revision>2</cp:revision>
  <cp:lastPrinted>2018-03-16T12:30:00Z</cp:lastPrinted>
  <dcterms:created xsi:type="dcterms:W3CDTF">2018-03-16T12:31:00Z</dcterms:created>
  <dcterms:modified xsi:type="dcterms:W3CDTF">2018-03-16T12:31:00Z</dcterms:modified>
</cp:coreProperties>
</file>