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B5902" w14:textId="77777777" w:rsidR="00712D32" w:rsidRPr="00590863" w:rsidRDefault="00712D32" w:rsidP="00402530">
      <w:pPr>
        <w:spacing w:after="0"/>
        <w:jc w:val="right"/>
        <w:rPr>
          <w:rFonts w:ascii="Arial" w:hAnsi="Arial" w:cs="Arial"/>
          <w:sz w:val="18"/>
          <w:szCs w:val="18"/>
        </w:rPr>
      </w:pPr>
      <w:r w:rsidRPr="00590863">
        <w:rPr>
          <w:rFonts w:ascii="Arial" w:hAnsi="Arial" w:cs="Arial"/>
          <w:sz w:val="18"/>
          <w:szCs w:val="18"/>
        </w:rPr>
        <w:t>Obrazec št: 1</w:t>
      </w:r>
    </w:p>
    <w:p w14:paraId="26C28EE6" w14:textId="77777777" w:rsidR="00712D32" w:rsidRPr="00252358" w:rsidRDefault="00712D32" w:rsidP="00712D32"/>
    <w:p w14:paraId="10F0DA0F"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2EA3663" w14:textId="77777777" w:rsidR="00712D32" w:rsidRDefault="00712D32" w:rsidP="00712D32">
      <w:pPr>
        <w:spacing w:after="120"/>
        <w:rPr>
          <w:rFonts w:ascii="Arial" w:hAnsi="Arial" w:cs="Arial"/>
        </w:rPr>
      </w:pPr>
    </w:p>
    <w:p w14:paraId="6E352BA2" w14:textId="2F7C51D2" w:rsidR="005815F7" w:rsidRDefault="00712D32">
      <w:pPr>
        <w:spacing w:before="225" w:after="225" w:line="240" w:lineRule="auto"/>
        <w:jc w:val="both"/>
      </w:pPr>
      <w:r>
        <w:rPr>
          <w:rFonts w:ascii="Arial" w:hAnsi="Arial" w:cs="Arial"/>
          <w:color w:val="000000"/>
          <w:sz w:val="18"/>
          <w:szCs w:val="18"/>
        </w:rPr>
        <w:t>Na osnovi povabila za naročilo »</w:t>
      </w:r>
      <w:r w:rsidR="00832898">
        <w:rPr>
          <w:rFonts w:ascii="Arial" w:hAnsi="Arial" w:cs="Arial"/>
          <w:b/>
          <w:bCs/>
          <w:color w:val="000000"/>
          <w:sz w:val="18"/>
          <w:szCs w:val="18"/>
        </w:rPr>
        <w:t>Dobava (in montaža)</w:t>
      </w:r>
      <w:r>
        <w:rPr>
          <w:rFonts w:ascii="Arial" w:hAnsi="Arial" w:cs="Arial"/>
          <w:b/>
          <w:bCs/>
          <w:color w:val="000000"/>
          <w:sz w:val="18"/>
          <w:szCs w:val="18"/>
        </w:rPr>
        <w:t xml:space="preserve"> laboratorijske opreme za preučevanje lastnosti in sestave vzorcev biomase</w:t>
      </w:r>
      <w:r>
        <w:rPr>
          <w:rFonts w:ascii="Arial" w:hAnsi="Arial" w:cs="Arial"/>
          <w:color w:val="000000"/>
          <w:sz w:val="18"/>
          <w:szCs w:val="18"/>
        </w:rPr>
        <w:t>« dajemo ponudbo, kot sledi:</w:t>
      </w:r>
    </w:p>
    <w:p w14:paraId="08D7E47D" w14:textId="77777777" w:rsidR="005815F7" w:rsidRDefault="00712D3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5815F7" w14:paraId="5B1E7BF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65328D" w14:textId="77777777" w:rsidR="005815F7" w:rsidRDefault="00712D3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12C55" w14:textId="77777777" w:rsidR="005815F7" w:rsidRDefault="00712D32">
            <w:r>
              <w:rPr>
                <w:rFonts w:ascii="Arial" w:hAnsi="Arial" w:cs="Arial"/>
                <w:color w:val="000000"/>
                <w:position w:val="-2"/>
                <w:sz w:val="18"/>
                <w:szCs w:val="18"/>
              </w:rPr>
              <w:t> </w:t>
            </w:r>
          </w:p>
        </w:tc>
      </w:tr>
      <w:tr w:rsidR="005815F7" w14:paraId="236E9B8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8595D5" w14:textId="77777777" w:rsidR="005815F7" w:rsidRDefault="00712D3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D1D896" w14:textId="77777777" w:rsidR="005815F7" w:rsidRDefault="00712D32">
            <w:r>
              <w:rPr>
                <w:rFonts w:ascii="Arial" w:hAnsi="Arial" w:cs="Arial"/>
                <w:color w:val="000000"/>
                <w:position w:val="-2"/>
                <w:sz w:val="18"/>
                <w:szCs w:val="18"/>
              </w:rPr>
              <w:t> </w:t>
            </w:r>
          </w:p>
        </w:tc>
      </w:tr>
    </w:tbl>
    <w:p w14:paraId="65525EBD" w14:textId="77777777" w:rsidR="005815F7" w:rsidRDefault="00712D32">
      <w:pPr>
        <w:spacing w:before="225" w:after="225" w:line="240" w:lineRule="auto"/>
        <w:jc w:val="both"/>
      </w:pPr>
      <w:r>
        <w:rPr>
          <w:rFonts w:ascii="Arial" w:hAnsi="Arial" w:cs="Arial"/>
          <w:color w:val="000000"/>
          <w:sz w:val="18"/>
          <w:szCs w:val="18"/>
        </w:rPr>
        <w:t>Ponudbo oddajamo (ustrezno označite):</w:t>
      </w:r>
    </w:p>
    <w:p w14:paraId="240975CB" w14:textId="77777777" w:rsidR="005815F7" w:rsidRDefault="00712D3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7272E2">
        <w:fldChar w:fldCharType="separate"/>
      </w:r>
      <w:r>
        <w:fldChar w:fldCharType="end"/>
      </w:r>
      <w:bookmarkEnd w:id="0"/>
      <w:r>
        <w:rPr>
          <w:rFonts w:ascii="Arial" w:hAnsi="Arial" w:cs="Arial"/>
          <w:color w:val="000000"/>
          <w:sz w:val="18"/>
          <w:szCs w:val="18"/>
        </w:rPr>
        <w:t> samostojno</w:t>
      </w:r>
    </w:p>
    <w:p w14:paraId="19F8AD43" w14:textId="77777777" w:rsidR="005815F7" w:rsidRDefault="00712D3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7272E2">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41BA5E0" w14:textId="77777777" w:rsidR="005815F7" w:rsidRDefault="00712D3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7272E2">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3B7679A" w14:textId="77777777" w:rsidR="005815F7" w:rsidRDefault="00712D3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7272E2">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E0E6813" w14:textId="77777777" w:rsidR="00712D32" w:rsidRPr="00712D32" w:rsidRDefault="00712D3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(ustrezno označite):</w:t>
      </w:r>
    </w:p>
    <w:p w14:paraId="42F701A4" w14:textId="61B5E644" w:rsidR="00832898" w:rsidRPr="00990400" w:rsidRDefault="00712D32" w:rsidP="00990400">
      <w:pPr>
        <w:rPr>
          <w:rFonts w:ascii="Arial" w:hAnsi="Arial" w:cs="Arial"/>
          <w:color w:val="000000"/>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Pr="00712D32">
        <w:rPr>
          <w:rFonts w:ascii="Arial" w:hAnsi="Arial" w:cs="Arial"/>
          <w:sz w:val="18"/>
          <w:szCs w:val="18"/>
        </w:rPr>
        <w:fldChar w:fldCharType="end"/>
      </w:r>
      <w:r w:rsidR="00832898">
        <w:rPr>
          <w:rFonts w:ascii="Arial" w:hAnsi="Arial" w:cs="Arial"/>
          <w:sz w:val="18"/>
          <w:szCs w:val="18"/>
        </w:rPr>
        <w:t xml:space="preserve"> Sklop 1</w:t>
      </w:r>
      <w:r w:rsidR="00990400">
        <w:rPr>
          <w:rFonts w:ascii="Arial" w:hAnsi="Arial" w:cs="Arial"/>
          <w:sz w:val="18"/>
          <w:szCs w:val="18"/>
        </w:rPr>
        <w:tab/>
      </w:r>
      <w:r w:rsidR="00990400" w:rsidRPr="00712D32">
        <w:rPr>
          <w:rFonts w:ascii="Arial" w:hAnsi="Arial" w:cs="Arial"/>
          <w:sz w:val="18"/>
          <w:szCs w:val="18"/>
        </w:rPr>
        <w:fldChar w:fldCharType="begin">
          <w:ffData>
            <w:name w:val="cbox15a5a322842900"/>
            <w:enabled/>
            <w:calcOnExit w:val="0"/>
            <w:checkBox>
              <w:sizeAuto/>
              <w:default w:val="0"/>
            </w:checkBox>
          </w:ffData>
        </w:fldChar>
      </w:r>
      <w:r w:rsidR="00990400"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00990400" w:rsidRPr="00712D32">
        <w:rPr>
          <w:rFonts w:ascii="Arial" w:hAnsi="Arial" w:cs="Arial"/>
          <w:sz w:val="18"/>
          <w:szCs w:val="18"/>
        </w:rPr>
        <w:fldChar w:fldCharType="end"/>
      </w:r>
      <w:r w:rsidR="00990400">
        <w:rPr>
          <w:rFonts w:ascii="Arial" w:hAnsi="Arial" w:cs="Arial"/>
          <w:sz w:val="18"/>
          <w:szCs w:val="18"/>
        </w:rPr>
        <w:t xml:space="preserve"> Sklop 2</w:t>
      </w:r>
      <w:r w:rsidR="00990400">
        <w:rPr>
          <w:rFonts w:ascii="Arial" w:hAnsi="Arial" w:cs="Arial"/>
          <w:sz w:val="18"/>
          <w:szCs w:val="18"/>
        </w:rPr>
        <w:tab/>
      </w:r>
      <w:r w:rsidR="00990400" w:rsidRPr="00712D32">
        <w:rPr>
          <w:rFonts w:ascii="Arial" w:hAnsi="Arial" w:cs="Arial"/>
          <w:sz w:val="18"/>
          <w:szCs w:val="18"/>
        </w:rPr>
        <w:fldChar w:fldCharType="begin">
          <w:ffData>
            <w:name w:val="cbox15a5a322842900"/>
            <w:enabled/>
            <w:calcOnExit w:val="0"/>
            <w:checkBox>
              <w:sizeAuto/>
              <w:default w:val="0"/>
            </w:checkBox>
          </w:ffData>
        </w:fldChar>
      </w:r>
      <w:r w:rsidR="00990400"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00990400" w:rsidRPr="00712D32">
        <w:rPr>
          <w:rFonts w:ascii="Arial" w:hAnsi="Arial" w:cs="Arial"/>
          <w:sz w:val="18"/>
          <w:szCs w:val="18"/>
        </w:rPr>
        <w:fldChar w:fldCharType="end"/>
      </w:r>
      <w:r w:rsidR="00990400">
        <w:rPr>
          <w:rFonts w:ascii="Arial" w:hAnsi="Arial" w:cs="Arial"/>
          <w:sz w:val="18"/>
          <w:szCs w:val="18"/>
        </w:rPr>
        <w:t xml:space="preserve"> Sklop 3</w:t>
      </w:r>
      <w:r w:rsidR="00990400">
        <w:rPr>
          <w:rFonts w:ascii="Arial" w:hAnsi="Arial" w:cs="Arial"/>
          <w:sz w:val="18"/>
          <w:szCs w:val="18"/>
        </w:rPr>
        <w:tab/>
      </w:r>
      <w:r w:rsidR="00990400" w:rsidRPr="00712D32">
        <w:rPr>
          <w:rFonts w:ascii="Arial" w:hAnsi="Arial" w:cs="Arial"/>
          <w:sz w:val="18"/>
          <w:szCs w:val="18"/>
        </w:rPr>
        <w:t xml:space="preserve"> </w:t>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Pr="00712D32">
        <w:rPr>
          <w:rFonts w:ascii="Arial" w:hAnsi="Arial" w:cs="Arial"/>
          <w:sz w:val="18"/>
          <w:szCs w:val="18"/>
        </w:rPr>
        <w:fldChar w:fldCharType="end"/>
      </w:r>
      <w:r w:rsidR="00832898">
        <w:rPr>
          <w:rFonts w:ascii="Arial" w:hAnsi="Arial" w:cs="Arial"/>
          <w:sz w:val="18"/>
          <w:szCs w:val="18"/>
        </w:rPr>
        <w:t xml:space="preserve"> Sklop 4</w:t>
      </w:r>
      <w:r w:rsidRPr="00712D32">
        <w:rPr>
          <w:rFonts w:ascii="Arial" w:hAnsi="Arial" w:cs="Arial"/>
          <w:sz w:val="18"/>
          <w:szCs w:val="18"/>
        </w:rPr>
        <w:t xml:space="preserve"> </w:t>
      </w:r>
      <w:r w:rsidR="00990400">
        <w:rPr>
          <w:rFonts w:ascii="Arial" w:hAnsi="Arial" w:cs="Arial"/>
          <w:color w:val="000000"/>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Pr="00712D32">
        <w:rPr>
          <w:rFonts w:ascii="Arial" w:hAnsi="Arial" w:cs="Arial"/>
          <w:sz w:val="18"/>
          <w:szCs w:val="18"/>
        </w:rPr>
        <w:fldChar w:fldCharType="end"/>
      </w:r>
      <w:r w:rsidR="00832898">
        <w:rPr>
          <w:rFonts w:ascii="Arial" w:hAnsi="Arial" w:cs="Arial"/>
          <w:sz w:val="18"/>
          <w:szCs w:val="18"/>
        </w:rPr>
        <w:t xml:space="preserve"> Sklop 5</w:t>
      </w:r>
      <w:r w:rsidR="00990400">
        <w:rPr>
          <w:rFonts w:ascii="Arial" w:hAnsi="Arial" w:cs="Arial"/>
          <w:color w:val="000000"/>
          <w:sz w:val="18"/>
          <w:szCs w:val="18"/>
        </w:rPr>
        <w:tab/>
      </w:r>
      <w:r w:rsidR="00832898" w:rsidRPr="00712D32">
        <w:rPr>
          <w:rFonts w:ascii="Arial" w:hAnsi="Arial" w:cs="Arial"/>
          <w:sz w:val="18"/>
          <w:szCs w:val="18"/>
        </w:rPr>
        <w:fldChar w:fldCharType="begin">
          <w:ffData>
            <w:name w:val="cbox15a5a322842900"/>
            <w:enabled/>
            <w:calcOnExit w:val="0"/>
            <w:checkBox>
              <w:sizeAuto/>
              <w:default w:val="0"/>
            </w:checkBox>
          </w:ffData>
        </w:fldChar>
      </w:r>
      <w:r w:rsidR="00832898"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00832898" w:rsidRPr="00712D32">
        <w:rPr>
          <w:rFonts w:ascii="Arial" w:hAnsi="Arial" w:cs="Arial"/>
          <w:sz w:val="18"/>
          <w:szCs w:val="18"/>
        </w:rPr>
        <w:fldChar w:fldCharType="end"/>
      </w:r>
      <w:r w:rsidR="00832898" w:rsidRPr="00712D32">
        <w:rPr>
          <w:rFonts w:ascii="Arial" w:hAnsi="Arial" w:cs="Arial"/>
          <w:sz w:val="18"/>
          <w:szCs w:val="18"/>
        </w:rPr>
        <w:t xml:space="preserve"> Sklop </w:t>
      </w:r>
      <w:r w:rsidR="00832898">
        <w:rPr>
          <w:rFonts w:ascii="Arial" w:hAnsi="Arial" w:cs="Arial"/>
          <w:sz w:val="18"/>
          <w:szCs w:val="18"/>
        </w:rPr>
        <w:t>6</w:t>
      </w:r>
      <w:r w:rsidR="00832898" w:rsidRPr="00712D32">
        <w:rPr>
          <w:rFonts w:ascii="Arial" w:hAnsi="Arial" w:cs="Arial"/>
          <w:sz w:val="18"/>
          <w:szCs w:val="18"/>
        </w:rPr>
        <w:t xml:space="preserve"> </w:t>
      </w:r>
    </w:p>
    <w:p w14:paraId="1F8FF5CD" w14:textId="3DF78BDC" w:rsidR="00832898" w:rsidRPr="00712D32" w:rsidRDefault="00832898" w:rsidP="00832898">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7</w:t>
      </w:r>
      <w:r w:rsidR="0099040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8</w:t>
      </w:r>
      <w:r w:rsidR="0099040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9</w:t>
      </w:r>
      <w:r w:rsidRPr="00712D32">
        <w:rPr>
          <w:rFonts w:ascii="Arial" w:hAnsi="Arial" w:cs="Arial"/>
          <w:sz w:val="18"/>
          <w:szCs w:val="18"/>
        </w:rPr>
        <w:t xml:space="preserve"> </w:t>
      </w:r>
      <w:r w:rsidR="0099040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10</w:t>
      </w:r>
      <w:r w:rsidRPr="00712D32">
        <w:rPr>
          <w:rFonts w:ascii="Arial" w:hAnsi="Arial" w:cs="Arial"/>
          <w:sz w:val="18"/>
          <w:szCs w:val="18"/>
        </w:rPr>
        <w:t xml:space="preserve"> </w:t>
      </w:r>
      <w:r w:rsidR="0099040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11</w:t>
      </w:r>
      <w:r w:rsidR="0099040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12</w:t>
      </w:r>
      <w:r w:rsidRPr="00712D32">
        <w:rPr>
          <w:rFonts w:ascii="Arial" w:hAnsi="Arial" w:cs="Arial"/>
          <w:sz w:val="18"/>
          <w:szCs w:val="18"/>
        </w:rPr>
        <w:t xml:space="preserve"> </w:t>
      </w:r>
    </w:p>
    <w:p w14:paraId="4A1832B8" w14:textId="13598BE9" w:rsidR="00832898" w:rsidRDefault="00832898" w:rsidP="00832898">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13</w:t>
      </w:r>
      <w:r w:rsidRPr="00712D32">
        <w:rPr>
          <w:rFonts w:ascii="Arial" w:hAnsi="Arial" w:cs="Arial"/>
          <w:sz w:val="18"/>
          <w:szCs w:val="18"/>
        </w:rPr>
        <w:t xml:space="preserve"> </w:t>
      </w:r>
      <w:r w:rsidR="0099040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14</w:t>
      </w:r>
      <w:r w:rsidRPr="00712D32">
        <w:rPr>
          <w:rFonts w:ascii="Arial" w:hAnsi="Arial" w:cs="Arial"/>
          <w:sz w:val="18"/>
          <w:szCs w:val="18"/>
        </w:rPr>
        <w:t xml:space="preserve"> </w:t>
      </w:r>
      <w:r w:rsidR="00990400">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272E2">
        <w:rPr>
          <w:rFonts w:ascii="Arial" w:hAnsi="Arial" w:cs="Arial"/>
          <w:sz w:val="18"/>
          <w:szCs w:val="18"/>
        </w:rPr>
      </w:r>
      <w:r w:rsidR="007272E2">
        <w:rPr>
          <w:rFonts w:ascii="Arial" w:hAnsi="Arial" w:cs="Arial"/>
          <w:sz w:val="18"/>
          <w:szCs w:val="18"/>
        </w:rPr>
        <w:fldChar w:fldCharType="separate"/>
      </w:r>
      <w:r w:rsidRPr="00712D32">
        <w:rPr>
          <w:rFonts w:ascii="Arial" w:hAnsi="Arial" w:cs="Arial"/>
          <w:sz w:val="18"/>
          <w:szCs w:val="18"/>
        </w:rPr>
        <w:fldChar w:fldCharType="end"/>
      </w:r>
      <w:r w:rsidRPr="00712D32">
        <w:rPr>
          <w:rFonts w:ascii="Arial" w:hAnsi="Arial" w:cs="Arial"/>
          <w:sz w:val="18"/>
          <w:szCs w:val="18"/>
        </w:rPr>
        <w:t xml:space="preserve"> Sklop </w:t>
      </w:r>
      <w:r>
        <w:rPr>
          <w:rFonts w:ascii="Arial" w:hAnsi="Arial" w:cs="Arial"/>
          <w:sz w:val="18"/>
          <w:szCs w:val="18"/>
        </w:rPr>
        <w:t>15</w:t>
      </w:r>
    </w:p>
    <w:p w14:paraId="1906CBC5" w14:textId="5C36A261" w:rsidR="00832898" w:rsidRPr="00712D32" w:rsidRDefault="00832898" w:rsidP="00712D32">
      <w:pPr>
        <w:spacing w:before="225" w:after="225" w:line="240" w:lineRule="auto"/>
        <w:jc w:val="both"/>
        <w:rPr>
          <w:rFonts w:ascii="Arial" w:hAnsi="Arial" w:cs="Arial"/>
          <w:sz w:val="18"/>
          <w:szCs w:val="18"/>
        </w:rPr>
      </w:pPr>
    </w:p>
    <w:p w14:paraId="17C53FBF" w14:textId="48B416D7" w:rsidR="005815F7" w:rsidRDefault="00712D32" w:rsidP="00832898">
      <w:pPr>
        <w:tabs>
          <w:tab w:val="left" w:pos="2475"/>
        </w:tabs>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r w:rsidR="00832898">
        <w:rPr>
          <w:rFonts w:ascii="Arial" w:hAnsi="Arial" w:cs="Arial"/>
          <w:b/>
          <w:bCs/>
          <w:color w:val="000000"/>
          <w:sz w:val="18"/>
          <w:szCs w:val="18"/>
        </w:rPr>
        <w:tab/>
      </w:r>
    </w:p>
    <w:p w14:paraId="052B4467" w14:textId="77777777" w:rsidR="005815F7" w:rsidRDefault="00712D32">
      <w:pPr>
        <w:spacing w:before="225" w:after="225" w:line="240" w:lineRule="auto"/>
        <w:jc w:val="both"/>
      </w:pPr>
      <w:r>
        <w:rPr>
          <w:rFonts w:ascii="Arial" w:hAnsi="Arial" w:cs="Arial"/>
          <w:b/>
          <w:bCs/>
          <w:color w:val="000000"/>
          <w:sz w:val="18"/>
          <w:szCs w:val="18"/>
        </w:rPr>
        <w:t>Navodilo:</w:t>
      </w:r>
    </w:p>
    <w:p w14:paraId="5DC53F2E" w14:textId="77777777" w:rsidR="005815F7" w:rsidRDefault="00712D32">
      <w:pPr>
        <w:spacing w:before="225" w:after="225" w:line="240" w:lineRule="auto"/>
        <w:jc w:val="both"/>
      </w:pPr>
      <w:r>
        <w:rPr>
          <w:rFonts w:ascii="Arial" w:hAnsi="Arial" w:cs="Arial"/>
          <w:i/>
          <w:iCs/>
          <w:color w:val="000000"/>
          <w:sz w:val="18"/>
          <w:szCs w:val="18"/>
        </w:rPr>
        <w:t>Cene morajo biti podane v evrih (EUR), zaokrožene na dve decimalni mesti.</w:t>
      </w:r>
    </w:p>
    <w:p w14:paraId="7315B840" w14:textId="77777777" w:rsidR="005815F7" w:rsidRDefault="00712D32">
      <w:pPr>
        <w:spacing w:before="225" w:after="225" w:line="240" w:lineRule="auto"/>
        <w:jc w:val="both"/>
      </w:pPr>
      <w:r>
        <w:rPr>
          <w:rFonts w:ascii="Arial" w:hAnsi="Arial" w:cs="Arial"/>
          <w:i/>
          <w:iCs/>
          <w:color w:val="000000"/>
          <w:sz w:val="18"/>
          <w:szCs w:val="18"/>
        </w:rPr>
        <w:t xml:space="preserve">Cena brez DDV mora vsebovati vse stroške (prevozne, špediterske, carinske, zagona, montaže, šolanja oziroma usposabljanja kadra, priključitev, </w:t>
      </w:r>
      <w:proofErr w:type="spellStart"/>
      <w:r>
        <w:rPr>
          <w:rFonts w:ascii="Arial" w:hAnsi="Arial" w:cs="Arial"/>
          <w:i/>
          <w:iCs/>
          <w:color w:val="000000"/>
          <w:sz w:val="18"/>
          <w:szCs w:val="18"/>
        </w:rPr>
        <w:t>validacijske</w:t>
      </w:r>
      <w:proofErr w:type="spellEnd"/>
      <w:r>
        <w:rPr>
          <w:rFonts w:ascii="Arial" w:hAnsi="Arial" w:cs="Arial"/>
          <w:i/>
          <w:iCs/>
          <w:color w:val="000000"/>
          <w:sz w:val="18"/>
          <w:szCs w:val="18"/>
        </w:rPr>
        <w:t xml:space="preserve"> meritve, nadzor ter morebitne druge stroške), popuste in rabate. Prav tako je treba izkazati stopnjo in znesek davka na dodano vrednost.</w:t>
      </w:r>
    </w:p>
    <w:p w14:paraId="234A68B6" w14:textId="77777777" w:rsidR="005815F7" w:rsidRDefault="00712D3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Navesti je treba tudi končno vrednost. Končna vrednost ponudbe, mora vsebovati vse stroške in davek na dodano vrednost - DDV. Cene in končna ponudbena vrednost so fiksne do konca izpolnitve pogodbenih obveznosti. Kasnejši odmiki od ponudbene vrednosti niso možni.</w:t>
      </w:r>
    </w:p>
    <w:p w14:paraId="789FD286" w14:textId="7CA75FB2" w:rsidR="005815F7" w:rsidRDefault="00BF13B6">
      <w:pPr>
        <w:spacing w:before="225" w:after="225" w:line="240" w:lineRule="auto"/>
        <w:jc w:val="both"/>
        <w:rPr>
          <w:rFonts w:ascii="Arial" w:hAnsi="Arial" w:cs="Arial"/>
          <w:i/>
          <w:iCs/>
          <w:color w:val="000000"/>
          <w:sz w:val="18"/>
          <w:szCs w:val="18"/>
          <w:u w:val="single"/>
        </w:rPr>
      </w:pPr>
      <w:r>
        <w:rPr>
          <w:rFonts w:ascii="Arial" w:hAnsi="Arial" w:cs="Arial"/>
          <w:i/>
          <w:iCs/>
          <w:color w:val="000000"/>
          <w:sz w:val="18"/>
          <w:szCs w:val="18"/>
        </w:rPr>
        <w:t xml:space="preserve">Ponudnik za vsak sklop, za katerega oddaja ponudbo, predloži pripadajoče </w:t>
      </w:r>
      <w:r w:rsidR="00990400">
        <w:rPr>
          <w:rFonts w:ascii="Arial" w:hAnsi="Arial" w:cs="Arial"/>
          <w:i/>
          <w:iCs/>
          <w:color w:val="000000"/>
          <w:sz w:val="18"/>
          <w:szCs w:val="18"/>
          <w:u w:val="single"/>
        </w:rPr>
        <w:t>kataloge oz. prospekte</w:t>
      </w:r>
      <w:r w:rsidRPr="007864C1">
        <w:rPr>
          <w:rFonts w:ascii="Arial" w:hAnsi="Arial" w:cs="Arial"/>
          <w:i/>
          <w:iCs/>
          <w:color w:val="000000"/>
          <w:sz w:val="18"/>
          <w:szCs w:val="18"/>
          <w:u w:val="single"/>
        </w:rPr>
        <w:t xml:space="preserve"> ponujenega blaga</w:t>
      </w:r>
      <w:r w:rsidR="00990400">
        <w:rPr>
          <w:rFonts w:ascii="Arial" w:hAnsi="Arial" w:cs="Arial"/>
          <w:i/>
          <w:iCs/>
          <w:color w:val="000000"/>
          <w:sz w:val="18"/>
          <w:szCs w:val="18"/>
          <w:u w:val="single"/>
        </w:rPr>
        <w:t>, iz katerih izhaja izpolnjevanje zahtev iz tehničnih specifikacij naročnika</w:t>
      </w:r>
      <w:r w:rsidRPr="007864C1">
        <w:rPr>
          <w:rFonts w:ascii="Arial" w:hAnsi="Arial" w:cs="Arial"/>
          <w:i/>
          <w:iCs/>
          <w:color w:val="000000"/>
          <w:sz w:val="18"/>
          <w:szCs w:val="18"/>
          <w:u w:val="single"/>
        </w:rPr>
        <w:t>.</w:t>
      </w:r>
    </w:p>
    <w:p w14:paraId="6D592150" w14:textId="54873D12" w:rsidR="00990400" w:rsidRPr="007864C1" w:rsidRDefault="00990400">
      <w:pPr>
        <w:spacing w:before="225" w:after="225" w:line="240" w:lineRule="auto"/>
        <w:jc w:val="both"/>
        <w:rPr>
          <w:rFonts w:ascii="Arial" w:hAnsi="Arial" w:cs="Arial"/>
          <w:i/>
          <w:iCs/>
          <w:color w:val="000000"/>
          <w:sz w:val="18"/>
          <w:szCs w:val="18"/>
          <w:u w:val="single"/>
        </w:rPr>
      </w:pPr>
      <w:r>
        <w:rPr>
          <w:rFonts w:ascii="Arial" w:hAnsi="Arial" w:cs="Arial"/>
          <w:i/>
          <w:iCs/>
          <w:color w:val="000000"/>
          <w:sz w:val="18"/>
          <w:szCs w:val="18"/>
          <w:u w:val="single"/>
        </w:rPr>
        <w:t>Ponudnik v tabelo navede št. sklopa in naziv predmeta naročila ter vnese ponudbeno ceno, skladno s spodnjo tabelo. V kolikor ponudnik oddaja ponudba za več sklopov, spodnjo tabelo kopira in izpolni za vsak sklop, za katerega oddaja ponudbo.</w:t>
      </w:r>
    </w:p>
    <w:tbl>
      <w:tblPr>
        <w:tblStyle w:val="NormalTablePHPDOCX"/>
        <w:tblW w:w="8745" w:type="dxa"/>
        <w:tblInd w:w="108" w:type="dxa"/>
        <w:shd w:val="clear" w:color="auto" w:fill="CCCCCC"/>
        <w:tblLook w:val="04A0" w:firstRow="1" w:lastRow="0" w:firstColumn="1" w:lastColumn="0" w:noHBand="0" w:noVBand="1"/>
      </w:tblPr>
      <w:tblGrid>
        <w:gridCol w:w="2324"/>
        <w:gridCol w:w="1890"/>
        <w:gridCol w:w="1686"/>
        <w:gridCol w:w="1386"/>
        <w:gridCol w:w="1459"/>
      </w:tblGrid>
      <w:tr w:rsidR="00BF13B6" w14:paraId="1D021300" w14:textId="77777777" w:rsidTr="00992107">
        <w:tc>
          <w:tcPr>
            <w:tcW w:w="2324"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5C58AA" w14:textId="50B1C370" w:rsidR="00BF13B6" w:rsidRDefault="00BF13B6" w:rsidP="00990400">
            <w:pPr>
              <w:jc w:val="center"/>
            </w:pPr>
            <w:r>
              <w:rPr>
                <w:rFonts w:ascii="Arial" w:hAnsi="Arial" w:cs="Arial"/>
                <w:b/>
                <w:bCs/>
                <w:color w:val="000000"/>
                <w:position w:val="-2"/>
                <w:sz w:val="18"/>
                <w:szCs w:val="18"/>
                <w:shd w:val="clear" w:color="auto" w:fill="D1D1D1"/>
              </w:rPr>
              <w:lastRenderedPageBreak/>
              <w:t xml:space="preserve">Sklop </w:t>
            </w:r>
            <w:r w:rsidR="00990400">
              <w:rPr>
                <w:rFonts w:ascii="Arial" w:hAnsi="Arial" w:cs="Arial"/>
                <w:b/>
                <w:bCs/>
                <w:color w:val="000000"/>
                <w:position w:val="-2"/>
                <w:sz w:val="18"/>
                <w:szCs w:val="18"/>
                <w:shd w:val="clear" w:color="auto" w:fill="D1D1D1"/>
              </w:rPr>
              <w:t>__________</w:t>
            </w:r>
          </w:p>
        </w:tc>
        <w:tc>
          <w:tcPr>
            <w:tcW w:w="189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C24082" w14:textId="77777777" w:rsidR="00BF13B6" w:rsidRDefault="00BF13B6" w:rsidP="00E86131">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19166" w14:textId="77777777" w:rsidR="00BF13B6" w:rsidRDefault="00BF13B6" w:rsidP="00E86131">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5183B5" w14:textId="77777777" w:rsidR="003D0E6B" w:rsidRDefault="00BF13B6" w:rsidP="00E86131">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DDV </w:t>
            </w:r>
          </w:p>
          <w:p w14:paraId="7AA3A52E" w14:textId="22366031" w:rsidR="00BF13B6" w:rsidRDefault="00BF13B6" w:rsidP="00E86131">
            <w:pPr>
              <w:jc w:val="center"/>
            </w:pPr>
            <w:r>
              <w:rPr>
                <w:rFonts w:ascii="Arial" w:hAnsi="Arial" w:cs="Arial"/>
                <w:b/>
                <w:bCs/>
                <w:color w:val="000000"/>
                <w:position w:val="-2"/>
                <w:sz w:val="18"/>
                <w:szCs w:val="18"/>
                <w:shd w:val="clear" w:color="auto" w:fill="D1D1D1"/>
              </w:rPr>
              <w:t>(v znesku in %)</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04DF94" w14:textId="77777777" w:rsidR="00BF13B6" w:rsidRDefault="00BF13B6" w:rsidP="00E86131">
            <w:pPr>
              <w:jc w:val="center"/>
            </w:pPr>
            <w:r>
              <w:rPr>
                <w:rFonts w:ascii="Arial" w:hAnsi="Arial" w:cs="Arial"/>
                <w:b/>
                <w:bCs/>
                <w:color w:val="000000"/>
                <w:position w:val="-2"/>
                <w:sz w:val="18"/>
                <w:szCs w:val="18"/>
                <w:shd w:val="clear" w:color="auto" w:fill="D1D1D1"/>
              </w:rPr>
              <w:t>Vrednost z DDV</w:t>
            </w:r>
          </w:p>
        </w:tc>
      </w:tr>
      <w:tr w:rsidR="00BF13B6" w14:paraId="583DF5FE" w14:textId="77777777" w:rsidTr="00992107">
        <w:tc>
          <w:tcPr>
            <w:tcW w:w="232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F9F91" w14:textId="4D57A316" w:rsidR="00BF13B6" w:rsidRDefault="00990400" w:rsidP="00990400">
            <w:r>
              <w:rPr>
                <w:rFonts w:ascii="Arial" w:hAnsi="Arial" w:cs="Arial"/>
                <w:color w:val="000000"/>
                <w:position w:val="-2"/>
                <w:sz w:val="18"/>
                <w:szCs w:val="18"/>
              </w:rPr>
              <w:t>Naziv opreme: ___________________</w:t>
            </w:r>
          </w:p>
        </w:tc>
        <w:tc>
          <w:tcPr>
            <w:tcW w:w="189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98333" w14:textId="72402D47" w:rsidR="00BF13B6" w:rsidRDefault="00BF13B6" w:rsidP="00990400">
            <w:r>
              <w:rPr>
                <w:rFonts w:ascii="Arial" w:hAnsi="Arial" w:cs="Arial"/>
                <w:color w:val="000000"/>
                <w:position w:val="-2"/>
                <w:sz w:val="18"/>
                <w:szCs w:val="18"/>
              </w:rPr>
              <w:t xml:space="preserve">Opis v </w:t>
            </w:r>
            <w:proofErr w:type="spellStart"/>
            <w:r>
              <w:rPr>
                <w:rFonts w:ascii="Arial" w:hAnsi="Arial" w:cs="Arial"/>
                <w:color w:val="000000"/>
                <w:position w:val="-2"/>
                <w:sz w:val="18"/>
                <w:szCs w:val="18"/>
              </w:rPr>
              <w:t>Prilogi</w:t>
            </w:r>
            <w:r w:rsidR="00990400">
              <w:rPr>
                <w:rFonts w:ascii="Arial" w:hAnsi="Arial" w:cs="Arial"/>
                <w:color w:val="000000"/>
                <w:position w:val="-2"/>
                <w:sz w:val="18"/>
                <w:szCs w:val="18"/>
              </w:rPr>
              <w:t>_TS</w:t>
            </w:r>
            <w:proofErr w:type="spellEnd"/>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B0960" w14:textId="77777777" w:rsidR="00BF13B6" w:rsidRDefault="00BF13B6" w:rsidP="00E8613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39D83" w14:textId="77777777" w:rsidR="00BF13B6" w:rsidRDefault="00BF13B6" w:rsidP="00E8613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4E8B2C" w14:textId="77777777" w:rsidR="00BF13B6" w:rsidRDefault="00BF13B6" w:rsidP="00E86131">
            <w:r>
              <w:rPr>
                <w:rFonts w:ascii="Arial" w:hAnsi="Arial" w:cs="Arial"/>
                <w:color w:val="000000"/>
                <w:position w:val="-2"/>
                <w:sz w:val="18"/>
                <w:szCs w:val="18"/>
              </w:rPr>
              <w:t> </w:t>
            </w:r>
          </w:p>
        </w:tc>
      </w:tr>
    </w:tbl>
    <w:p w14:paraId="20691C7C" w14:textId="77777777" w:rsidR="005815F7" w:rsidRDefault="00712D32">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7B768335" w14:textId="4D337FA0" w:rsidR="005815F7" w:rsidRDefault="00712D32">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w:t>
      </w:r>
      <w:r w:rsidR="00D94B29">
        <w:rPr>
          <w:rFonts w:ascii="Arial" w:hAnsi="Arial" w:cs="Arial"/>
          <w:color w:val="000000"/>
          <w:sz w:val="18"/>
          <w:szCs w:val="18"/>
        </w:rPr>
        <w:t xml:space="preserve"> za ponujen sklop oz. sklope</w:t>
      </w:r>
      <w:r>
        <w:rPr>
          <w:rFonts w:ascii="Arial" w:hAnsi="Arial" w:cs="Arial"/>
          <w:color w:val="000000"/>
          <w:sz w:val="18"/>
          <w:szCs w:val="18"/>
        </w:rPr>
        <w:t xml:space="preserve"> velja najmanj </w:t>
      </w:r>
      <w:r w:rsidR="003C0A0F">
        <w:rPr>
          <w:rFonts w:ascii="Arial" w:hAnsi="Arial" w:cs="Arial"/>
          <w:color w:val="000000"/>
          <w:sz w:val="18"/>
          <w:szCs w:val="18"/>
        </w:rPr>
        <w:t xml:space="preserve">do ____________ (najmanj </w:t>
      </w:r>
      <w:r w:rsidR="00990400">
        <w:rPr>
          <w:rFonts w:ascii="Arial" w:hAnsi="Arial" w:cs="Arial"/>
          <w:color w:val="000000"/>
          <w:sz w:val="18"/>
          <w:szCs w:val="18"/>
        </w:rPr>
        <w:t>120</w:t>
      </w:r>
      <w:r>
        <w:rPr>
          <w:rFonts w:ascii="Arial" w:hAnsi="Arial" w:cs="Arial"/>
          <w:color w:val="000000"/>
          <w:sz w:val="18"/>
          <w:szCs w:val="18"/>
        </w:rPr>
        <w:t xml:space="preserve"> dni od roka za predložitev ponudb</w:t>
      </w:r>
      <w:r w:rsidR="003C0A0F">
        <w:rPr>
          <w:rFonts w:ascii="Arial" w:hAnsi="Arial" w:cs="Arial"/>
          <w:color w:val="000000"/>
          <w:sz w:val="18"/>
          <w:szCs w:val="18"/>
        </w:rPr>
        <w:t>)</w:t>
      </w:r>
      <w:r>
        <w:rPr>
          <w:rFonts w:ascii="Arial" w:hAnsi="Arial" w:cs="Arial"/>
          <w:color w:val="000000"/>
          <w:sz w:val="18"/>
          <w:szCs w:val="18"/>
        </w:rPr>
        <w:t>.</w:t>
      </w:r>
    </w:p>
    <w:p w14:paraId="0C947102" w14:textId="77777777" w:rsidR="005815F7" w:rsidRDefault="00712D3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35C00ACE" w14:textId="77777777" w:rsidR="005815F7" w:rsidRDefault="00712D3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14:paraId="236B59B4" w14:textId="77777777" w:rsidR="005815F7" w:rsidRDefault="007F33C0">
      <w:pPr>
        <w:spacing w:before="225" w:after="225" w:line="240" w:lineRule="auto"/>
        <w:jc w:val="both"/>
      </w:pPr>
      <w:r>
        <w:rPr>
          <w:rFonts w:ascii="Arial" w:hAnsi="Arial" w:cs="Arial"/>
          <w:color w:val="000000"/>
          <w:sz w:val="18"/>
          <w:szCs w:val="18"/>
        </w:rPr>
        <w:t xml:space="preserve">Plačilo </w:t>
      </w:r>
      <w:r w:rsidR="00712D32">
        <w:rPr>
          <w:rFonts w:ascii="Arial" w:hAnsi="Arial" w:cs="Arial"/>
          <w:color w:val="000000"/>
          <w:sz w:val="18"/>
          <w:szCs w:val="18"/>
        </w:rPr>
        <w:t>se opravi na podlagi izdanih računov</w:t>
      </w:r>
      <w:r>
        <w:rPr>
          <w:rFonts w:ascii="Arial" w:hAnsi="Arial" w:cs="Arial"/>
          <w:color w:val="000000"/>
          <w:sz w:val="18"/>
          <w:szCs w:val="18"/>
        </w:rPr>
        <w:t xml:space="preserve"> po dobavi blaga</w:t>
      </w:r>
      <w:r w:rsidR="00712D32">
        <w:rPr>
          <w:rFonts w:ascii="Arial" w:hAnsi="Arial" w:cs="Arial"/>
          <w:color w:val="000000"/>
          <w:sz w:val="18"/>
          <w:szCs w:val="18"/>
        </w:rPr>
        <w:t>. Rok plačila je 30 dni od datuma prejema računa. Če naročnik izpodbija del zneska, je dolžan plačati nesporni del zneska. Roki plačil podizvajalcem so enaki kot za izvajalca.</w:t>
      </w:r>
    </w:p>
    <w:p w14:paraId="685D1233" w14:textId="6F9E1368" w:rsidR="005815F7" w:rsidRDefault="00712D32">
      <w:pPr>
        <w:spacing w:before="225" w:after="225" w:line="240" w:lineRule="auto"/>
        <w:jc w:val="both"/>
      </w:pPr>
      <w:r>
        <w:rPr>
          <w:rFonts w:ascii="Arial" w:hAnsi="Arial" w:cs="Arial"/>
          <w:color w:val="000000"/>
          <w:sz w:val="18"/>
          <w:szCs w:val="18"/>
        </w:rPr>
        <w:t>Izvajalec izstavi</w:t>
      </w:r>
      <w:r w:rsidR="0086539A">
        <w:rPr>
          <w:rFonts w:ascii="Arial" w:hAnsi="Arial" w:cs="Arial"/>
          <w:color w:val="000000"/>
          <w:sz w:val="18"/>
          <w:szCs w:val="18"/>
        </w:rPr>
        <w:t xml:space="preserve"> in pošlje</w:t>
      </w:r>
      <w:r>
        <w:rPr>
          <w:rFonts w:ascii="Arial" w:hAnsi="Arial" w:cs="Arial"/>
          <w:color w:val="000000"/>
          <w:sz w:val="18"/>
          <w:szCs w:val="18"/>
        </w:rPr>
        <w:t xml:space="preserve"> račun </w:t>
      </w:r>
      <w:r w:rsidR="00907F7F">
        <w:rPr>
          <w:rFonts w:ascii="Arial" w:hAnsi="Arial" w:cs="Arial"/>
          <w:color w:val="000000"/>
          <w:sz w:val="18"/>
          <w:szCs w:val="18"/>
        </w:rPr>
        <w:t>na naročnikov naslov. Rok plačila začne teči naslednji dan po uradnem prejemu računa.</w:t>
      </w:r>
    </w:p>
    <w:p w14:paraId="55901720" w14:textId="77777777" w:rsidR="005815F7" w:rsidRDefault="00712D3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3D41659" w14:textId="77777777" w:rsidR="005815F7" w:rsidRDefault="00712D3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075"/>
        <w:gridCol w:w="816"/>
        <w:gridCol w:w="4099"/>
        <w:gridCol w:w="365"/>
      </w:tblGrid>
      <w:tr w:rsidR="005815F7" w14:paraId="12CEB123"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6A0124" w14:textId="77777777" w:rsidR="005815F7" w:rsidRDefault="00712D3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A8D61" w14:textId="77777777" w:rsidR="005815F7" w:rsidRDefault="00712D32">
            <w:r>
              <w:rPr>
                <w:rFonts w:ascii="Arial" w:hAnsi="Arial" w:cs="Arial"/>
                <w:color w:val="000000"/>
                <w:position w:val="-2"/>
                <w:sz w:val="18"/>
                <w:szCs w:val="18"/>
              </w:rPr>
              <w:t> </w:t>
            </w:r>
          </w:p>
        </w:tc>
      </w:tr>
      <w:tr w:rsidR="005815F7" w14:paraId="5165F0F8"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6E3899" w14:textId="77777777" w:rsidR="005815F7" w:rsidRDefault="00712D3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E17DB" w14:textId="77777777" w:rsidR="005815F7" w:rsidRDefault="00712D32">
            <w:r>
              <w:rPr>
                <w:rFonts w:ascii="Arial" w:hAnsi="Arial" w:cs="Arial"/>
                <w:color w:val="000000"/>
                <w:position w:val="-2"/>
                <w:sz w:val="18"/>
                <w:szCs w:val="18"/>
              </w:rPr>
              <w:t> </w:t>
            </w:r>
          </w:p>
        </w:tc>
      </w:tr>
      <w:tr w:rsidR="005815F7" w14:paraId="00FB719B"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DA2DB7" w14:textId="77777777" w:rsidR="005815F7" w:rsidRDefault="00712D3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18943B" w14:textId="77777777" w:rsidR="005815F7" w:rsidRDefault="00712D32">
            <w:r>
              <w:rPr>
                <w:rFonts w:ascii="Arial" w:hAnsi="Arial" w:cs="Arial"/>
                <w:color w:val="000000"/>
                <w:position w:val="-2"/>
                <w:sz w:val="18"/>
                <w:szCs w:val="18"/>
              </w:rPr>
              <w:t> </w:t>
            </w:r>
          </w:p>
        </w:tc>
      </w:tr>
      <w:tr w:rsidR="005815F7" w14:paraId="1DCBE780"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41F670" w14:textId="77777777" w:rsidR="005815F7" w:rsidRDefault="00712D3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80A33" w14:textId="77777777" w:rsidR="005815F7" w:rsidRDefault="00712D32">
            <w:r>
              <w:rPr>
                <w:rFonts w:ascii="Arial" w:hAnsi="Arial" w:cs="Arial"/>
                <w:color w:val="000000"/>
                <w:position w:val="-2"/>
                <w:sz w:val="18"/>
                <w:szCs w:val="18"/>
              </w:rPr>
              <w:t> </w:t>
            </w:r>
          </w:p>
        </w:tc>
      </w:tr>
      <w:tr w:rsidR="005815F7" w14:paraId="361DFBD6"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7CC9FB" w14:textId="77777777" w:rsidR="005815F7" w:rsidRDefault="00712D3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5D80AA" w14:textId="77777777" w:rsidR="005815F7" w:rsidRDefault="00712D32">
            <w:r>
              <w:rPr>
                <w:rFonts w:ascii="Arial" w:hAnsi="Arial" w:cs="Arial"/>
                <w:color w:val="000000"/>
                <w:position w:val="-2"/>
                <w:sz w:val="18"/>
                <w:szCs w:val="18"/>
              </w:rPr>
              <w:t> </w:t>
            </w:r>
          </w:p>
        </w:tc>
      </w:tr>
      <w:tr w:rsidR="005815F7" w14:paraId="3041227A"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5300CF" w14:textId="77777777" w:rsidR="005815F7" w:rsidRDefault="00712D3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2C44B" w14:textId="77777777" w:rsidR="005815F7" w:rsidRDefault="00712D32">
            <w:r>
              <w:rPr>
                <w:rFonts w:ascii="Arial" w:hAnsi="Arial" w:cs="Arial"/>
                <w:color w:val="000000"/>
                <w:position w:val="-2"/>
                <w:sz w:val="18"/>
                <w:szCs w:val="18"/>
              </w:rPr>
              <w:t> </w:t>
            </w:r>
          </w:p>
        </w:tc>
      </w:tr>
      <w:tr w:rsidR="005815F7" w14:paraId="39AD1522"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D462C2" w14:textId="77777777" w:rsidR="005815F7" w:rsidRDefault="00712D3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D8E68" w14:textId="77777777" w:rsidR="005815F7" w:rsidRDefault="00712D32">
            <w:r>
              <w:rPr>
                <w:rFonts w:ascii="Arial" w:hAnsi="Arial" w:cs="Arial"/>
                <w:color w:val="000000"/>
                <w:position w:val="-2"/>
                <w:sz w:val="18"/>
                <w:szCs w:val="18"/>
              </w:rPr>
              <w:t> </w:t>
            </w:r>
          </w:p>
        </w:tc>
      </w:tr>
      <w:tr w:rsidR="005815F7" w14:paraId="63B469AD"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107BAA" w14:textId="77777777" w:rsidR="005815F7" w:rsidRDefault="00712D3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64F915" w14:textId="77777777" w:rsidR="005815F7" w:rsidRDefault="00712D32">
            <w:r>
              <w:rPr>
                <w:rFonts w:ascii="Arial" w:hAnsi="Arial" w:cs="Arial"/>
                <w:color w:val="000000"/>
                <w:position w:val="-2"/>
                <w:sz w:val="18"/>
                <w:szCs w:val="18"/>
              </w:rPr>
              <w:t> </w:t>
            </w:r>
          </w:p>
        </w:tc>
      </w:tr>
      <w:tr w:rsidR="005815F7" w14:paraId="07AC24C0"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4703E4" w14:textId="77777777" w:rsidR="005815F7" w:rsidRDefault="00712D3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D06D7" w14:textId="77777777" w:rsidR="005815F7" w:rsidRDefault="00712D32">
            <w:r>
              <w:rPr>
                <w:rFonts w:ascii="Arial" w:hAnsi="Arial" w:cs="Arial"/>
                <w:color w:val="000000"/>
                <w:position w:val="-2"/>
                <w:sz w:val="18"/>
                <w:szCs w:val="18"/>
              </w:rPr>
              <w:t> </w:t>
            </w:r>
          </w:p>
        </w:tc>
      </w:tr>
      <w:tr w:rsidR="005815F7" w14:paraId="6DBFD1DF"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0A8787" w14:textId="77777777" w:rsidR="005815F7" w:rsidRDefault="00712D3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 xml:space="preserve">(npr. </w:t>
            </w:r>
            <w:r>
              <w:rPr>
                <w:rFonts w:ascii="Arial" w:hAnsi="Arial" w:cs="Arial"/>
                <w:color w:val="000000"/>
                <w:position w:val="-2"/>
                <w:sz w:val="18"/>
                <w:szCs w:val="18"/>
                <w:shd w:val="clear" w:color="auto" w:fill="CCCCCC"/>
              </w:rPr>
              <w:lastRenderedPageBreak/>
              <w:t>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FE4593" w14:textId="77777777" w:rsidR="005815F7" w:rsidRDefault="00712D32">
            <w:r>
              <w:rPr>
                <w:rFonts w:ascii="Arial" w:hAnsi="Arial" w:cs="Arial"/>
                <w:color w:val="000000"/>
                <w:position w:val="-2"/>
                <w:sz w:val="18"/>
                <w:szCs w:val="18"/>
              </w:rPr>
              <w:lastRenderedPageBreak/>
              <w:t> </w:t>
            </w:r>
          </w:p>
        </w:tc>
      </w:tr>
      <w:tr w:rsidR="005815F7" w14:paraId="7085CF08"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E33E10" w14:textId="77777777" w:rsidR="005815F7" w:rsidRDefault="00712D3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0D4F1" w14:textId="77777777" w:rsidR="005815F7" w:rsidRDefault="00712D32">
            <w:r>
              <w:rPr>
                <w:rFonts w:ascii="Arial" w:hAnsi="Arial" w:cs="Arial"/>
                <w:color w:val="000000"/>
                <w:position w:val="-2"/>
                <w:sz w:val="18"/>
                <w:szCs w:val="18"/>
              </w:rPr>
              <w:t> </w:t>
            </w:r>
          </w:p>
        </w:tc>
      </w:tr>
      <w:tr w:rsidR="005815F7" w14:paraId="78298C41"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64498F" w14:textId="77777777" w:rsidR="005815F7" w:rsidRDefault="00712D3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6E345" w14:textId="77777777" w:rsidR="005815F7" w:rsidRDefault="00712D32">
            <w:r>
              <w:rPr>
                <w:rFonts w:ascii="Arial" w:hAnsi="Arial" w:cs="Arial"/>
                <w:color w:val="000000"/>
                <w:position w:val="-2"/>
                <w:sz w:val="18"/>
                <w:szCs w:val="18"/>
              </w:rPr>
              <w:t> </w:t>
            </w:r>
          </w:p>
        </w:tc>
      </w:tr>
      <w:tr w:rsidR="005815F7" w14:paraId="3D660842" w14:textId="77777777" w:rsidTr="00587F2A">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F690AC" w14:textId="77777777" w:rsidR="005815F7" w:rsidRDefault="00712D3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90873" w14:textId="77777777" w:rsidR="005815F7" w:rsidRDefault="00712D32">
            <w:r>
              <w:rPr>
                <w:rFonts w:ascii="Arial" w:hAnsi="Arial" w:cs="Arial"/>
                <w:color w:val="000000"/>
                <w:position w:val="-2"/>
                <w:sz w:val="18"/>
                <w:szCs w:val="18"/>
              </w:rPr>
              <w:t> </w:t>
            </w:r>
          </w:p>
        </w:tc>
      </w:tr>
      <w:tr w:rsidR="005815F7" w14:paraId="51171067" w14:textId="77777777">
        <w:tblPrEx>
          <w:shd w:val="clear" w:color="auto" w:fill="auto"/>
        </w:tblPrEx>
        <w:tc>
          <w:tcPr>
            <w:tcW w:w="4080" w:type="dxa"/>
            <w:gridSpan w:val="4"/>
            <w:tcMar>
              <w:top w:w="75" w:type="dxa"/>
              <w:bottom w:w="75" w:type="dxa"/>
            </w:tcMar>
            <w:vAlign w:val="center"/>
          </w:tcPr>
          <w:p w14:paraId="0E5795B6" w14:textId="77777777" w:rsidR="005815F7" w:rsidRDefault="00712D3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5815F7" w14:paraId="4324E511" w14:textId="77777777">
        <w:tblPrEx>
          <w:shd w:val="clear" w:color="auto" w:fill="auto"/>
        </w:tblPrEx>
        <w:tc>
          <w:tcPr>
            <w:tcW w:w="4080" w:type="dxa"/>
            <w:gridSpan w:val="2"/>
            <w:tcMar>
              <w:top w:w="75" w:type="dxa"/>
              <w:bottom w:w="75" w:type="dxa"/>
            </w:tcMar>
            <w:vAlign w:val="center"/>
          </w:tcPr>
          <w:p w14:paraId="7CDD1C7A" w14:textId="77777777" w:rsidR="005815F7" w:rsidRDefault="00712D32">
            <w:r>
              <w:rPr>
                <w:rFonts w:ascii="Arial" w:hAnsi="Arial" w:cs="Arial"/>
                <w:color w:val="000000"/>
                <w:position w:val="-2"/>
                <w:sz w:val="18"/>
                <w:szCs w:val="18"/>
              </w:rPr>
              <w:t>Kraj in datum:</w:t>
            </w:r>
          </w:p>
        </w:tc>
        <w:tc>
          <w:tcPr>
            <w:tcW w:w="0" w:type="auto"/>
            <w:gridSpan w:val="2"/>
            <w:tcMar>
              <w:top w:w="75" w:type="dxa"/>
              <w:bottom w:w="75" w:type="dxa"/>
            </w:tcMar>
            <w:vAlign w:val="center"/>
          </w:tcPr>
          <w:p w14:paraId="499A6516" w14:textId="77777777" w:rsidR="005815F7" w:rsidRDefault="00712D32" w:rsidP="004B2D1E">
            <w:r>
              <w:rPr>
                <w:rFonts w:ascii="Arial" w:hAnsi="Arial" w:cs="Arial"/>
                <w:color w:val="000000"/>
                <w:position w:val="-2"/>
                <w:sz w:val="18"/>
                <w:szCs w:val="18"/>
              </w:rPr>
              <w:t>Ime in priimek: _____________________</w:t>
            </w:r>
          </w:p>
        </w:tc>
      </w:tr>
      <w:tr w:rsidR="005815F7" w14:paraId="6DEE5C5C" w14:textId="77777777">
        <w:tblPrEx>
          <w:shd w:val="clear" w:color="auto" w:fill="auto"/>
        </w:tblPrEx>
        <w:tc>
          <w:tcPr>
            <w:tcW w:w="4080" w:type="dxa"/>
            <w:gridSpan w:val="2"/>
            <w:tcMar>
              <w:top w:w="75" w:type="dxa"/>
              <w:bottom w:w="75" w:type="dxa"/>
            </w:tcMar>
            <w:vAlign w:val="center"/>
          </w:tcPr>
          <w:p w14:paraId="7974A27A" w14:textId="77777777" w:rsidR="005815F7" w:rsidRDefault="00712D32">
            <w:r>
              <w:rPr>
                <w:rFonts w:ascii="Arial" w:hAnsi="Arial" w:cs="Arial"/>
                <w:color w:val="000000"/>
                <w:position w:val="-2"/>
                <w:sz w:val="18"/>
                <w:szCs w:val="18"/>
              </w:rPr>
              <w:t> </w:t>
            </w:r>
          </w:p>
        </w:tc>
        <w:tc>
          <w:tcPr>
            <w:tcW w:w="0" w:type="auto"/>
            <w:gridSpan w:val="2"/>
            <w:tcMar>
              <w:top w:w="75" w:type="dxa"/>
              <w:bottom w:w="75" w:type="dxa"/>
            </w:tcMar>
            <w:vAlign w:val="center"/>
          </w:tcPr>
          <w:p w14:paraId="0A8A1257" w14:textId="77777777" w:rsidR="005815F7" w:rsidRDefault="00712D32" w:rsidP="004B2D1E">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6C5A1D92" w14:textId="63E603B8" w:rsidR="00CC78B6" w:rsidRDefault="00CC78B6"/>
    <w:p w14:paraId="0A298C87" w14:textId="4F37DE11" w:rsidR="00CC78B6" w:rsidRPr="00CC78B6" w:rsidRDefault="00CC78B6" w:rsidP="00CC78B6">
      <w:pPr>
        <w:ind w:firstLine="708"/>
        <w:rPr>
          <w:rFonts w:ascii="Arial" w:hAnsi="Arial" w:cs="Arial"/>
          <w:sz w:val="18"/>
          <w:szCs w:val="18"/>
        </w:rPr>
      </w:pPr>
      <w:r w:rsidRPr="00CC78B6">
        <w:rPr>
          <w:rFonts w:ascii="Arial" w:hAnsi="Arial" w:cs="Arial"/>
          <w:sz w:val="18"/>
          <w:szCs w:val="18"/>
        </w:rPr>
        <w:t>*Priloga</w:t>
      </w:r>
      <w:r w:rsidRPr="00BA402F">
        <w:rPr>
          <w:rFonts w:ascii="Arial" w:hAnsi="Arial" w:cs="Arial"/>
          <w:b/>
          <w:sz w:val="18"/>
          <w:szCs w:val="18"/>
        </w:rPr>
        <w:t xml:space="preserve"> ESPD</w:t>
      </w:r>
      <w:r w:rsidR="00990400">
        <w:rPr>
          <w:rFonts w:ascii="Arial" w:hAnsi="Arial" w:cs="Arial"/>
          <w:sz w:val="18"/>
          <w:szCs w:val="18"/>
        </w:rPr>
        <w:t xml:space="preserve"> in </w:t>
      </w:r>
      <w:r w:rsidR="00990400">
        <w:rPr>
          <w:rFonts w:ascii="Arial" w:hAnsi="Arial" w:cs="Arial"/>
          <w:b/>
          <w:bCs/>
          <w:color w:val="000000"/>
          <w:sz w:val="18"/>
          <w:szCs w:val="18"/>
        </w:rPr>
        <w:t>obrazec Predračun</w:t>
      </w:r>
    </w:p>
    <w:p w14:paraId="75AAF35F" w14:textId="3A477E05" w:rsidR="00CC78B6" w:rsidRDefault="00CC78B6" w:rsidP="00CC78B6"/>
    <w:p w14:paraId="63BA5F0E" w14:textId="77777777" w:rsidR="005815F7" w:rsidRPr="00CC78B6" w:rsidRDefault="005815F7" w:rsidP="00CC78B6">
      <w:pPr>
        <w:sectPr w:rsidR="005815F7" w:rsidRPr="00CC78B6" w:rsidSect="00D60D3C">
          <w:headerReference w:type="default" r:id="rId8"/>
          <w:footerReference w:type="default" r:id="rId9"/>
          <w:pgSz w:w="11906" w:h="16838"/>
          <w:pgMar w:top="1418" w:right="1418" w:bottom="1418" w:left="1418" w:header="567" w:footer="6" w:gutter="0"/>
          <w:cols w:space="708"/>
          <w:docGrid w:linePitch="360"/>
        </w:sectPr>
      </w:pPr>
    </w:p>
    <w:p w14:paraId="582D5676" w14:textId="77777777"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2</w:t>
      </w:r>
    </w:p>
    <w:p w14:paraId="5E5AC069" w14:textId="77777777" w:rsidR="00712D32" w:rsidRPr="00252358" w:rsidRDefault="00712D32" w:rsidP="00712D32"/>
    <w:p w14:paraId="5A946A4A"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ABE732D" w14:textId="77777777" w:rsidR="00712D32" w:rsidRDefault="00712D32" w:rsidP="00712D32">
      <w:pPr>
        <w:spacing w:after="120"/>
        <w:rPr>
          <w:rFonts w:ascii="Arial" w:hAnsi="Arial" w:cs="Arial"/>
        </w:rPr>
      </w:pPr>
    </w:p>
    <w:p w14:paraId="4755341A" w14:textId="163B9ECB" w:rsidR="005815F7" w:rsidRDefault="00712D32">
      <w:pPr>
        <w:spacing w:before="225" w:after="225" w:line="240" w:lineRule="auto"/>
        <w:jc w:val="both"/>
      </w:pPr>
      <w:r>
        <w:rPr>
          <w:rFonts w:ascii="Arial" w:hAnsi="Arial" w:cs="Arial"/>
          <w:color w:val="000000"/>
          <w:sz w:val="18"/>
          <w:szCs w:val="18"/>
        </w:rPr>
        <w:t>V zvezi z javnim naročilom »</w:t>
      </w:r>
      <w:r w:rsidR="00666CF6">
        <w:rPr>
          <w:rFonts w:ascii="Arial" w:hAnsi="Arial" w:cs="Arial"/>
          <w:b/>
          <w:bCs/>
          <w:color w:val="000000"/>
          <w:sz w:val="18"/>
          <w:szCs w:val="18"/>
        </w:rPr>
        <w:t>Dobava (in montaža)</w:t>
      </w:r>
      <w:r>
        <w:rPr>
          <w:rFonts w:ascii="Arial" w:hAnsi="Arial" w:cs="Arial"/>
          <w:b/>
          <w:bCs/>
          <w:color w:val="000000"/>
          <w:sz w:val="18"/>
          <w:szCs w:val="18"/>
        </w:rPr>
        <w:t xml:space="preserve"> laboratorijske opreme za preučevanje lastnosti in sestave vzorcev biomase</w:t>
      </w:r>
      <w:r>
        <w:rPr>
          <w:rFonts w:ascii="Arial" w:hAnsi="Arial" w:cs="Arial"/>
          <w:color w:val="000000"/>
          <w:sz w:val="18"/>
          <w:szCs w:val="18"/>
        </w:rPr>
        <w:t>«,</w:t>
      </w:r>
    </w:p>
    <w:p w14:paraId="2ABCB079" w14:textId="77777777" w:rsidR="005815F7" w:rsidRDefault="00712D3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23CAE26F" w14:textId="77777777" w:rsidR="005815F7" w:rsidRDefault="00712D32">
      <w:pPr>
        <w:spacing w:before="225" w:after="225" w:line="240" w:lineRule="auto"/>
        <w:jc w:val="both"/>
      </w:pPr>
      <w:r>
        <w:rPr>
          <w:rFonts w:ascii="Arial" w:hAnsi="Arial" w:cs="Arial"/>
          <w:i/>
          <w:iCs/>
          <w:color w:val="000000"/>
          <w:sz w:val="18"/>
          <w:szCs w:val="18"/>
        </w:rPr>
        <w:t>(naziv ponudnika, partnerja v skupni ponudbi)</w:t>
      </w:r>
    </w:p>
    <w:p w14:paraId="395D72F3" w14:textId="77777777" w:rsidR="005815F7" w:rsidRDefault="00712D3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815F7" w14:paraId="1D673852" w14:textId="77777777">
        <w:tc>
          <w:tcPr>
            <w:tcW w:w="0" w:type="auto"/>
            <w:tcMar>
              <w:top w:w="0" w:type="auto"/>
              <w:bottom w:w="0" w:type="auto"/>
            </w:tcMar>
          </w:tcPr>
          <w:p w14:paraId="510F97B6"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E3C0D3D"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0D4BB1F"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C1B658F"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213FBDD"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3B209C0"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02CFAFE"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8A5D6DE"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D30A809"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EAB539D"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DB3688D"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6BEE41A"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441B574"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27DAEE38"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4F1B456"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7A0007D"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03F8C8E"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10018EC"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BC900F6"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9368E12"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7CF524EC"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3967083" w14:textId="77777777" w:rsidR="005815F7" w:rsidRDefault="00712D32" w:rsidP="00B71654">
            <w:pPr>
              <w:numPr>
                <w:ilvl w:val="0"/>
                <w:numId w:val="14"/>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BE85664" w14:textId="77777777" w:rsidR="005815F7" w:rsidRDefault="00712D32">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815F7" w14:paraId="58981567" w14:textId="77777777">
        <w:tc>
          <w:tcPr>
            <w:tcW w:w="0" w:type="auto"/>
            <w:tcMar>
              <w:top w:w="0" w:type="auto"/>
              <w:bottom w:w="0" w:type="auto"/>
            </w:tcMar>
          </w:tcPr>
          <w:p w14:paraId="3B470170"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2E0EE7A0"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CD8B8F9"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713CE5BF"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4846C08E"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D55DE47"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23D29B4"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3F75A50C"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F49A237"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6E0DE30"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BB8B8D8" w14:textId="77777777" w:rsidR="005815F7" w:rsidRDefault="00712D32" w:rsidP="00B71654">
            <w:pPr>
              <w:numPr>
                <w:ilvl w:val="0"/>
                <w:numId w:val="15"/>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D79EF93" w14:textId="77777777" w:rsidR="005815F7" w:rsidRDefault="00712D3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9E8CE78" w14:textId="3B8151A2" w:rsidR="005815F7" w:rsidRDefault="00712D3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 xml:space="preserve">INŠTITUT ZA CELULOZO IN PAPIR, </w:t>
      </w:r>
      <w:proofErr w:type="spellStart"/>
      <w:r>
        <w:rPr>
          <w:rFonts w:ascii="Arial" w:hAnsi="Arial" w:cs="Arial"/>
          <w:b/>
          <w:bCs/>
          <w:color w:val="000000"/>
          <w:sz w:val="18"/>
          <w:szCs w:val="18"/>
        </w:rPr>
        <w:t>Bogišićeva</w:t>
      </w:r>
      <w:proofErr w:type="spellEnd"/>
      <w:r>
        <w:rPr>
          <w:rFonts w:ascii="Arial" w:hAnsi="Arial" w:cs="Arial"/>
          <w:b/>
          <w:bCs/>
          <w:color w:val="000000"/>
          <w:sz w:val="18"/>
          <w:szCs w:val="18"/>
        </w:rPr>
        <w:t xml:space="preserve"> 8, 1000 Ljubljana</w:t>
      </w:r>
      <w:r>
        <w:rPr>
          <w:rFonts w:ascii="Arial" w:hAnsi="Arial" w:cs="Arial"/>
          <w:color w:val="000000"/>
          <w:sz w:val="18"/>
          <w:szCs w:val="18"/>
        </w:rPr>
        <w:t xml:space="preserve">  v zvezi z oddajo javnega </w:t>
      </w:r>
      <w:r w:rsidR="003D0E6B">
        <w:rPr>
          <w:rFonts w:ascii="Arial" w:hAnsi="Arial" w:cs="Arial"/>
          <w:color w:val="000000"/>
          <w:sz w:val="18"/>
          <w:szCs w:val="18"/>
        </w:rPr>
        <w:t>naročila</w:t>
      </w:r>
      <w:r>
        <w:rPr>
          <w:rFonts w:ascii="Arial" w:hAnsi="Arial" w:cs="Arial"/>
          <w:color w:val="000000"/>
          <w:sz w:val="18"/>
          <w:szCs w:val="18"/>
        </w:rPr>
        <w:t xml:space="preserve"> z</w:t>
      </w:r>
      <w:r w:rsidR="00BA402F">
        <w:rPr>
          <w:rFonts w:ascii="Arial" w:hAnsi="Arial" w:cs="Arial"/>
          <w:color w:val="000000"/>
          <w:sz w:val="18"/>
          <w:szCs w:val="18"/>
        </w:rPr>
        <w:t xml:space="preserve"> naslovom </w:t>
      </w:r>
      <w:r w:rsidR="00BA402F" w:rsidRPr="00BA402F">
        <w:rPr>
          <w:rFonts w:ascii="Arial" w:hAnsi="Arial" w:cs="Arial"/>
          <w:b/>
          <w:color w:val="000000"/>
          <w:sz w:val="18"/>
          <w:szCs w:val="18"/>
        </w:rPr>
        <w:t>Dobava (in montaža)</w:t>
      </w:r>
      <w:r w:rsidR="00BA402F">
        <w:rPr>
          <w:rFonts w:ascii="Arial" w:hAnsi="Arial" w:cs="Arial"/>
          <w:color w:val="000000"/>
          <w:sz w:val="18"/>
          <w:szCs w:val="18"/>
        </w:rPr>
        <w:t xml:space="preserve"> </w:t>
      </w:r>
      <w:r>
        <w:rPr>
          <w:rFonts w:ascii="Arial" w:hAnsi="Arial" w:cs="Arial"/>
          <w:b/>
          <w:bCs/>
          <w:color w:val="000000"/>
          <w:sz w:val="18"/>
          <w:szCs w:val="18"/>
        </w:rPr>
        <w:t>laboratorijske opreme za preučevanje lastnosti in sestave vzorcev biomase,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r w:rsidR="003D0E6B">
        <w:rPr>
          <w:rFonts w:ascii="Arial" w:hAnsi="Arial" w:cs="Arial"/>
          <w:color w:val="000000"/>
          <w:sz w:val="18"/>
          <w:szCs w:val="18"/>
        </w:rPr>
        <w:t>člena</w:t>
      </w:r>
      <w:r>
        <w:rPr>
          <w:rFonts w:ascii="Arial" w:hAnsi="Arial" w:cs="Arial"/>
          <w:color w:val="000000"/>
          <w:sz w:val="18"/>
          <w:szCs w:val="18"/>
        </w:rPr>
        <w:t xml:space="preserve"> ZJN-3.</w:t>
      </w:r>
    </w:p>
    <w:p w14:paraId="634592EE"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15F7" w14:paraId="7E7ADA9C" w14:textId="77777777">
        <w:tc>
          <w:tcPr>
            <w:tcW w:w="2500" w:type="pct"/>
            <w:tcMar>
              <w:top w:w="75" w:type="dxa"/>
              <w:bottom w:w="75" w:type="dxa"/>
            </w:tcMar>
            <w:vAlign w:val="center"/>
          </w:tcPr>
          <w:p w14:paraId="7F229D48"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6DF8D7C7" w14:textId="77777777" w:rsidR="005815F7" w:rsidRDefault="00712D32">
            <w:r>
              <w:rPr>
                <w:rFonts w:ascii="Arial" w:hAnsi="Arial" w:cs="Arial"/>
                <w:color w:val="000000"/>
                <w:position w:val="-2"/>
                <w:sz w:val="18"/>
                <w:szCs w:val="18"/>
              </w:rPr>
              <w:t>Ime in priimek: _____________________</w:t>
            </w:r>
          </w:p>
        </w:tc>
      </w:tr>
      <w:tr w:rsidR="005815F7" w14:paraId="1ADD057E" w14:textId="77777777">
        <w:tc>
          <w:tcPr>
            <w:tcW w:w="2500" w:type="pct"/>
            <w:tcMar>
              <w:top w:w="75" w:type="dxa"/>
              <w:bottom w:w="75" w:type="dxa"/>
            </w:tcMar>
            <w:vAlign w:val="center"/>
          </w:tcPr>
          <w:p w14:paraId="4A219379"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05236C17" w14:textId="77777777" w:rsidR="005815F7" w:rsidRDefault="005815F7"/>
          <w:p w14:paraId="3AF66DBF" w14:textId="77777777" w:rsidR="005815F7" w:rsidRDefault="00712D32">
            <w:pPr>
              <w:jc w:val="center"/>
            </w:pPr>
            <w:r>
              <w:rPr>
                <w:rFonts w:ascii="Arial" w:hAnsi="Arial" w:cs="Arial"/>
                <w:color w:val="A9A9A9"/>
                <w:position w:val="-2"/>
                <w:sz w:val="18"/>
                <w:szCs w:val="18"/>
              </w:rPr>
              <w:t>(žig in podpis)</w:t>
            </w:r>
          </w:p>
        </w:tc>
      </w:tr>
    </w:tbl>
    <w:p w14:paraId="2C2862BB" w14:textId="77777777" w:rsidR="005815F7" w:rsidRDefault="00712D32">
      <w:pPr>
        <w:spacing w:before="225" w:after="225" w:line="240" w:lineRule="auto"/>
        <w:jc w:val="both"/>
      </w:pPr>
      <w:r>
        <w:rPr>
          <w:rFonts w:ascii="Arial" w:hAnsi="Arial" w:cs="Arial"/>
          <w:color w:val="000000"/>
          <w:sz w:val="18"/>
          <w:szCs w:val="18"/>
        </w:rPr>
        <w:t> </w:t>
      </w:r>
    </w:p>
    <w:p w14:paraId="24605D01" w14:textId="77777777" w:rsidR="005815F7" w:rsidRDefault="005815F7">
      <w:pPr>
        <w:sectPr w:rsidR="005815F7" w:rsidSect="00D60D3C">
          <w:footerReference w:type="default" r:id="rId10"/>
          <w:pgSz w:w="11906" w:h="16838"/>
          <w:pgMar w:top="1418" w:right="1418" w:bottom="1418" w:left="1418" w:header="567" w:footer="0" w:gutter="0"/>
          <w:cols w:space="708"/>
          <w:docGrid w:linePitch="360"/>
        </w:sectPr>
      </w:pPr>
    </w:p>
    <w:p w14:paraId="1FDCA444" w14:textId="77777777"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3</w:t>
      </w:r>
    </w:p>
    <w:p w14:paraId="6E968151" w14:textId="77777777" w:rsidR="00712D32" w:rsidRPr="00252358" w:rsidRDefault="00712D32" w:rsidP="00712D32"/>
    <w:p w14:paraId="1EEBFE9B"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5E9355A6" w14:textId="77777777" w:rsidR="00712D32" w:rsidRDefault="00712D32" w:rsidP="00712D32">
      <w:pPr>
        <w:spacing w:after="120"/>
        <w:rPr>
          <w:rFonts w:ascii="Arial" w:hAnsi="Arial" w:cs="Arial"/>
        </w:rPr>
      </w:pPr>
    </w:p>
    <w:p w14:paraId="5549BD3C" w14:textId="77777777" w:rsidR="005815F7" w:rsidRDefault="00712D3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5815F7" w14:paraId="15D6A3CD" w14:textId="77777777">
        <w:tc>
          <w:tcPr>
            <w:tcW w:w="0" w:type="auto"/>
            <w:tcMar>
              <w:top w:w="0" w:type="auto"/>
              <w:bottom w:w="0" w:type="auto"/>
            </w:tcMar>
          </w:tcPr>
          <w:p w14:paraId="08ED9146" w14:textId="77777777" w:rsidR="005815F7" w:rsidRDefault="00712D32" w:rsidP="00B71654">
            <w:pPr>
              <w:numPr>
                <w:ilvl w:val="0"/>
                <w:numId w:val="16"/>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CEAE22E" w14:textId="77777777" w:rsidR="005815F7" w:rsidRDefault="00712D32" w:rsidP="00B71654">
            <w:pPr>
              <w:numPr>
                <w:ilvl w:val="0"/>
                <w:numId w:val="1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9F3B794" w14:textId="77777777" w:rsidR="005815F7" w:rsidRDefault="00712D32" w:rsidP="00B71654">
            <w:pPr>
              <w:numPr>
                <w:ilvl w:val="0"/>
                <w:numId w:val="1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656ACD6" w14:textId="77777777" w:rsidR="005815F7" w:rsidRDefault="00712D32">
      <w:pPr>
        <w:spacing w:before="225" w:after="225" w:line="240" w:lineRule="auto"/>
        <w:jc w:val="center"/>
      </w:pPr>
      <w:r>
        <w:rPr>
          <w:rFonts w:ascii="Arial" w:hAnsi="Arial" w:cs="Arial"/>
          <w:b/>
          <w:bCs/>
          <w:color w:val="000000"/>
          <w:sz w:val="21"/>
          <w:szCs w:val="21"/>
        </w:rPr>
        <w:t>POOBLASTILO</w:t>
      </w:r>
    </w:p>
    <w:p w14:paraId="263184E1" w14:textId="77777777" w:rsidR="005815F7" w:rsidRDefault="00712D32">
      <w:pPr>
        <w:spacing w:before="225" w:after="225" w:line="240" w:lineRule="auto"/>
        <w:jc w:val="both"/>
      </w:pPr>
      <w:r>
        <w:rPr>
          <w:rFonts w:ascii="Arial" w:hAnsi="Arial" w:cs="Arial"/>
          <w:color w:val="000000"/>
          <w:sz w:val="18"/>
          <w:szCs w:val="18"/>
        </w:rPr>
        <w:t>Pooblaščamo naročnika INŠTITUT ZA CELULOZO IN PAPIR,</w:t>
      </w:r>
      <w:r w:rsidR="004B2D1E">
        <w:rPr>
          <w:rFonts w:ascii="Arial" w:hAnsi="Arial" w:cs="Arial"/>
          <w:color w:val="000000"/>
          <w:sz w:val="18"/>
          <w:szCs w:val="18"/>
        </w:rPr>
        <w:t xml:space="preserve"> </w:t>
      </w:r>
      <w:proofErr w:type="spellStart"/>
      <w:r>
        <w:rPr>
          <w:rFonts w:ascii="Arial" w:hAnsi="Arial" w:cs="Arial"/>
          <w:color w:val="000000"/>
          <w:sz w:val="18"/>
          <w:szCs w:val="18"/>
        </w:rPr>
        <w:t>Bogišićeva</w:t>
      </w:r>
      <w:proofErr w:type="spellEnd"/>
      <w:r>
        <w:rPr>
          <w:rFonts w:ascii="Arial" w:hAnsi="Arial" w:cs="Arial"/>
          <w:color w:val="000000"/>
          <w:sz w:val="18"/>
          <w:szCs w:val="18"/>
        </w:rPr>
        <w:t xml:space="preserve"> 8, 1000 Ljubljana,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5815F7" w14:paraId="136E28C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37E3C" w14:textId="77777777" w:rsidR="005815F7" w:rsidRDefault="00712D3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E9D1C" w14:textId="77777777" w:rsidR="005815F7" w:rsidRDefault="00712D32">
            <w:r>
              <w:rPr>
                <w:rFonts w:ascii="Arial" w:hAnsi="Arial" w:cs="Arial"/>
                <w:color w:val="000000"/>
                <w:position w:val="-2"/>
                <w:sz w:val="18"/>
                <w:szCs w:val="18"/>
              </w:rPr>
              <w:t> </w:t>
            </w:r>
          </w:p>
        </w:tc>
      </w:tr>
      <w:tr w:rsidR="005815F7" w14:paraId="02301C1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1FC3B3" w14:textId="77777777" w:rsidR="005815F7" w:rsidRDefault="00712D3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A3563C" w14:textId="77777777" w:rsidR="005815F7" w:rsidRDefault="00712D32">
            <w:r>
              <w:rPr>
                <w:rFonts w:ascii="Arial" w:hAnsi="Arial" w:cs="Arial"/>
                <w:color w:val="000000"/>
                <w:position w:val="-2"/>
                <w:sz w:val="18"/>
                <w:szCs w:val="18"/>
              </w:rPr>
              <w:t> </w:t>
            </w:r>
          </w:p>
        </w:tc>
      </w:tr>
      <w:tr w:rsidR="005815F7" w14:paraId="0701083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B214C5" w14:textId="77777777" w:rsidR="005815F7" w:rsidRDefault="00712D3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37374" w14:textId="77777777" w:rsidR="005815F7" w:rsidRDefault="00712D32">
            <w:r>
              <w:rPr>
                <w:rFonts w:ascii="Arial" w:hAnsi="Arial" w:cs="Arial"/>
                <w:color w:val="000000"/>
                <w:position w:val="-2"/>
                <w:sz w:val="18"/>
                <w:szCs w:val="18"/>
              </w:rPr>
              <w:t> </w:t>
            </w:r>
          </w:p>
        </w:tc>
      </w:tr>
      <w:tr w:rsidR="005815F7" w14:paraId="57C7C8D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503DD" w14:textId="77777777" w:rsidR="005815F7" w:rsidRDefault="00712D3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225FA" w14:textId="77777777" w:rsidR="005815F7" w:rsidRDefault="00712D32">
            <w:r>
              <w:rPr>
                <w:rFonts w:ascii="Arial" w:hAnsi="Arial" w:cs="Arial"/>
                <w:color w:val="000000"/>
                <w:position w:val="-2"/>
                <w:sz w:val="18"/>
                <w:szCs w:val="18"/>
              </w:rPr>
              <w:t> </w:t>
            </w:r>
          </w:p>
        </w:tc>
      </w:tr>
      <w:tr w:rsidR="005815F7" w14:paraId="63491F5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7135A7" w14:textId="77777777" w:rsidR="005815F7" w:rsidRDefault="00712D3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41511" w14:textId="77777777" w:rsidR="005815F7" w:rsidRDefault="00712D32">
            <w:r>
              <w:rPr>
                <w:rFonts w:ascii="Arial" w:hAnsi="Arial" w:cs="Arial"/>
                <w:color w:val="000000"/>
                <w:position w:val="-2"/>
                <w:sz w:val="18"/>
                <w:szCs w:val="18"/>
              </w:rPr>
              <w:t> </w:t>
            </w:r>
          </w:p>
        </w:tc>
      </w:tr>
    </w:tbl>
    <w:p w14:paraId="07452C19"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15F7" w14:paraId="3D770FE3" w14:textId="77777777">
        <w:tc>
          <w:tcPr>
            <w:tcW w:w="2500" w:type="pct"/>
            <w:tcMar>
              <w:top w:w="75" w:type="dxa"/>
              <w:bottom w:w="75" w:type="dxa"/>
            </w:tcMar>
            <w:vAlign w:val="center"/>
          </w:tcPr>
          <w:p w14:paraId="03B9717C"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7C435093" w14:textId="77777777" w:rsidR="005815F7" w:rsidRDefault="00712D32">
            <w:r>
              <w:rPr>
                <w:rFonts w:ascii="Arial" w:hAnsi="Arial" w:cs="Arial"/>
                <w:color w:val="000000"/>
                <w:position w:val="-2"/>
                <w:sz w:val="18"/>
                <w:szCs w:val="18"/>
              </w:rPr>
              <w:t>Ime in priimek: _____________________</w:t>
            </w:r>
          </w:p>
        </w:tc>
      </w:tr>
      <w:tr w:rsidR="005815F7" w14:paraId="57374A3C" w14:textId="77777777">
        <w:tc>
          <w:tcPr>
            <w:tcW w:w="2500" w:type="pct"/>
            <w:tcMar>
              <w:top w:w="75" w:type="dxa"/>
              <w:bottom w:w="75" w:type="dxa"/>
            </w:tcMar>
            <w:vAlign w:val="center"/>
          </w:tcPr>
          <w:p w14:paraId="1BA9544E"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4A13E9D6" w14:textId="77777777" w:rsidR="005815F7" w:rsidRDefault="005815F7"/>
          <w:p w14:paraId="78FE84BD" w14:textId="77777777" w:rsidR="005815F7" w:rsidRDefault="00712D32">
            <w:pPr>
              <w:jc w:val="center"/>
            </w:pPr>
            <w:r>
              <w:rPr>
                <w:rFonts w:ascii="Arial" w:hAnsi="Arial" w:cs="Arial"/>
                <w:color w:val="A9A9A9"/>
                <w:position w:val="-2"/>
                <w:sz w:val="18"/>
                <w:szCs w:val="18"/>
              </w:rPr>
              <w:t>(žig in podpis)</w:t>
            </w:r>
          </w:p>
        </w:tc>
      </w:tr>
    </w:tbl>
    <w:p w14:paraId="7F27B822" w14:textId="77777777" w:rsidR="005815F7" w:rsidRDefault="00712D32">
      <w:pPr>
        <w:spacing w:before="225" w:after="225" w:line="240" w:lineRule="auto"/>
        <w:jc w:val="both"/>
      </w:pPr>
      <w:r>
        <w:rPr>
          <w:rFonts w:ascii="Arial" w:hAnsi="Arial" w:cs="Arial"/>
          <w:color w:val="000000"/>
          <w:sz w:val="18"/>
          <w:szCs w:val="18"/>
        </w:rPr>
        <w:t> </w:t>
      </w:r>
    </w:p>
    <w:p w14:paraId="31CFF679" w14:textId="77777777" w:rsidR="005815F7" w:rsidRDefault="00712D32">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122F5F32" w14:textId="315CC8AD" w:rsidR="005815F7" w:rsidRDefault="00712D32" w:rsidP="00D60D3C">
      <w:pPr>
        <w:tabs>
          <w:tab w:val="left" w:pos="1790"/>
        </w:tabs>
        <w:spacing w:before="225" w:after="225" w:line="240" w:lineRule="auto"/>
        <w:jc w:val="both"/>
      </w:pPr>
      <w:r>
        <w:rPr>
          <w:rFonts w:ascii="Arial" w:hAnsi="Arial" w:cs="Arial"/>
          <w:color w:val="000000"/>
          <w:sz w:val="18"/>
          <w:szCs w:val="18"/>
        </w:rPr>
        <w:t> </w:t>
      </w:r>
      <w:r w:rsidR="00D60D3C">
        <w:rPr>
          <w:rFonts w:ascii="Arial" w:hAnsi="Arial" w:cs="Arial"/>
          <w:color w:val="000000"/>
          <w:sz w:val="18"/>
          <w:szCs w:val="18"/>
        </w:rPr>
        <w:tab/>
      </w:r>
    </w:p>
    <w:p w14:paraId="3E63AF78" w14:textId="0BA76F12" w:rsidR="005815F7" w:rsidRDefault="00D60D3C" w:rsidP="00D60D3C">
      <w:pPr>
        <w:tabs>
          <w:tab w:val="left" w:pos="1790"/>
        </w:tabs>
        <w:sectPr w:rsidR="005815F7" w:rsidSect="00D60D3C">
          <w:footerReference w:type="default" r:id="rId11"/>
          <w:pgSz w:w="11906" w:h="16838"/>
          <w:pgMar w:top="1418" w:right="1418" w:bottom="1418" w:left="1418" w:header="567" w:footer="0" w:gutter="0"/>
          <w:cols w:space="708"/>
          <w:docGrid w:linePitch="360"/>
        </w:sectPr>
      </w:pPr>
      <w:r>
        <w:tab/>
      </w:r>
    </w:p>
    <w:p w14:paraId="114F722D" w14:textId="77777777"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4</w:t>
      </w:r>
    </w:p>
    <w:p w14:paraId="2FDBEB2F" w14:textId="77777777" w:rsidR="00712D32" w:rsidRPr="00252358" w:rsidRDefault="00712D32" w:rsidP="00712D32"/>
    <w:p w14:paraId="22DA44D1"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2A8EB821" w14:textId="77777777" w:rsidR="00712D32" w:rsidRDefault="00712D32" w:rsidP="00712D32">
      <w:pPr>
        <w:spacing w:after="120"/>
        <w:rPr>
          <w:rFonts w:ascii="Arial" w:hAnsi="Arial" w:cs="Arial"/>
        </w:rPr>
      </w:pPr>
    </w:p>
    <w:p w14:paraId="403A984A" w14:textId="77777777" w:rsidR="005815F7" w:rsidRDefault="00712D3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5815F7" w14:paraId="6323CF83" w14:textId="77777777">
        <w:tc>
          <w:tcPr>
            <w:tcW w:w="0" w:type="auto"/>
            <w:tcMar>
              <w:top w:w="0" w:type="auto"/>
              <w:bottom w:w="0" w:type="auto"/>
            </w:tcMar>
          </w:tcPr>
          <w:p w14:paraId="22F1219B" w14:textId="77777777" w:rsidR="005815F7" w:rsidRDefault="00712D32" w:rsidP="00B71654">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7A2FF2B" w14:textId="77777777" w:rsidR="005815F7" w:rsidRDefault="00712D32" w:rsidP="00B71654">
            <w:pPr>
              <w:numPr>
                <w:ilvl w:val="0"/>
                <w:numId w:val="17"/>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FDCCBF3" w14:textId="77777777" w:rsidR="005815F7" w:rsidRDefault="00712D32">
      <w:pPr>
        <w:spacing w:before="225" w:after="225" w:line="240" w:lineRule="auto"/>
        <w:jc w:val="center"/>
      </w:pPr>
      <w:r>
        <w:rPr>
          <w:rFonts w:ascii="Arial" w:hAnsi="Arial" w:cs="Arial"/>
          <w:b/>
          <w:bCs/>
          <w:color w:val="000000"/>
          <w:sz w:val="21"/>
          <w:szCs w:val="21"/>
        </w:rPr>
        <w:t>POOBLASTILO</w:t>
      </w:r>
    </w:p>
    <w:p w14:paraId="048910AF" w14:textId="77777777" w:rsidR="005815F7" w:rsidRDefault="00712D32">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INŠTITUT ZA CELULOZO IN PAPIR,</w:t>
      </w:r>
      <w:r w:rsidR="004B2D1E">
        <w:rPr>
          <w:rFonts w:ascii="Arial" w:hAnsi="Arial" w:cs="Arial"/>
          <w:b/>
          <w:bCs/>
          <w:color w:val="000000"/>
          <w:sz w:val="18"/>
          <w:szCs w:val="18"/>
        </w:rPr>
        <w:t xml:space="preserve"> </w:t>
      </w:r>
      <w:proofErr w:type="spellStart"/>
      <w:r>
        <w:rPr>
          <w:rFonts w:ascii="Arial" w:hAnsi="Arial" w:cs="Arial"/>
          <w:b/>
          <w:bCs/>
          <w:color w:val="000000"/>
          <w:sz w:val="18"/>
          <w:szCs w:val="18"/>
        </w:rPr>
        <w:t>Bogišićeva</w:t>
      </w:r>
      <w:proofErr w:type="spellEnd"/>
      <w:r>
        <w:rPr>
          <w:rFonts w:ascii="Arial" w:hAnsi="Arial" w:cs="Arial"/>
          <w:b/>
          <w:bCs/>
          <w:color w:val="000000"/>
          <w:sz w:val="18"/>
          <w:szCs w:val="18"/>
        </w:rPr>
        <w:t xml:space="preserve"> 8, 1000 Ljubljana,</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5815F7" w14:paraId="45F86FE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1B02A" w14:textId="77777777" w:rsidR="005815F7" w:rsidRDefault="00712D32">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003A3" w14:textId="77777777" w:rsidR="005815F7" w:rsidRDefault="00712D32">
            <w:r>
              <w:rPr>
                <w:rFonts w:ascii="Arial" w:hAnsi="Arial" w:cs="Arial"/>
                <w:color w:val="000000"/>
                <w:position w:val="-2"/>
                <w:sz w:val="18"/>
                <w:szCs w:val="18"/>
              </w:rPr>
              <w:t> </w:t>
            </w:r>
          </w:p>
        </w:tc>
      </w:tr>
      <w:tr w:rsidR="005815F7" w14:paraId="6A44FC0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9320D" w14:textId="77777777" w:rsidR="005815F7" w:rsidRDefault="00712D32">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20DB8" w14:textId="77777777" w:rsidR="005815F7" w:rsidRDefault="00712D32">
            <w:r>
              <w:rPr>
                <w:rFonts w:ascii="Arial" w:hAnsi="Arial" w:cs="Arial"/>
                <w:color w:val="000000"/>
                <w:position w:val="-2"/>
                <w:sz w:val="18"/>
                <w:szCs w:val="18"/>
              </w:rPr>
              <w:t> </w:t>
            </w:r>
          </w:p>
        </w:tc>
      </w:tr>
      <w:tr w:rsidR="005815F7" w14:paraId="08767F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854426" w14:textId="77777777" w:rsidR="005815F7" w:rsidRDefault="00712D32">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45B11" w14:textId="77777777" w:rsidR="005815F7" w:rsidRDefault="00712D32">
            <w:r>
              <w:rPr>
                <w:rFonts w:ascii="Arial" w:hAnsi="Arial" w:cs="Arial"/>
                <w:color w:val="000000"/>
                <w:position w:val="-2"/>
                <w:sz w:val="18"/>
                <w:szCs w:val="18"/>
              </w:rPr>
              <w:t> </w:t>
            </w:r>
          </w:p>
        </w:tc>
      </w:tr>
      <w:tr w:rsidR="005815F7" w14:paraId="7557E0A8"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09A47" w14:textId="77777777" w:rsidR="005815F7" w:rsidRDefault="00712D32">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B75ED" w14:textId="77777777" w:rsidR="005815F7" w:rsidRDefault="00712D32">
            <w:r>
              <w:rPr>
                <w:rFonts w:ascii="Arial" w:hAnsi="Arial" w:cs="Arial"/>
                <w:color w:val="000000"/>
                <w:position w:val="-2"/>
                <w:sz w:val="18"/>
                <w:szCs w:val="18"/>
              </w:rPr>
              <w:t> </w:t>
            </w:r>
          </w:p>
        </w:tc>
      </w:tr>
      <w:tr w:rsidR="005815F7" w14:paraId="12BE2AD3"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28BE2" w14:textId="77777777" w:rsidR="005815F7" w:rsidRDefault="00712D32">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CD4ADF" w14:textId="77777777" w:rsidR="005815F7" w:rsidRDefault="00712D32">
            <w:r>
              <w:rPr>
                <w:rFonts w:ascii="Arial" w:hAnsi="Arial" w:cs="Arial"/>
                <w:color w:val="000000"/>
                <w:position w:val="-2"/>
                <w:sz w:val="18"/>
                <w:szCs w:val="18"/>
              </w:rPr>
              <w:t> </w:t>
            </w:r>
          </w:p>
        </w:tc>
      </w:tr>
      <w:tr w:rsidR="005815F7" w14:paraId="2EB8E89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DA404" w14:textId="77777777" w:rsidR="005815F7" w:rsidRDefault="00712D32">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09EC3F" w14:textId="77777777" w:rsidR="005815F7" w:rsidRDefault="00712D32">
            <w:r>
              <w:rPr>
                <w:rFonts w:ascii="Arial" w:hAnsi="Arial" w:cs="Arial"/>
                <w:color w:val="000000"/>
                <w:position w:val="-2"/>
                <w:sz w:val="18"/>
                <w:szCs w:val="18"/>
              </w:rPr>
              <w:t> </w:t>
            </w:r>
          </w:p>
        </w:tc>
      </w:tr>
      <w:tr w:rsidR="005815F7" w14:paraId="65F6340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C0533D" w14:textId="77777777" w:rsidR="005815F7" w:rsidRDefault="00712D32">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45F5DF" w14:textId="77777777" w:rsidR="005815F7" w:rsidRDefault="00712D32">
            <w:r>
              <w:rPr>
                <w:rFonts w:ascii="Arial" w:hAnsi="Arial" w:cs="Arial"/>
                <w:color w:val="000000"/>
                <w:position w:val="-2"/>
                <w:sz w:val="18"/>
                <w:szCs w:val="18"/>
              </w:rPr>
              <w:t> </w:t>
            </w:r>
          </w:p>
        </w:tc>
      </w:tr>
      <w:tr w:rsidR="005815F7" w14:paraId="744A589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366CA6" w14:textId="77777777" w:rsidR="005815F7" w:rsidRDefault="00712D32">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2E510" w14:textId="77777777" w:rsidR="005815F7" w:rsidRDefault="00712D32">
            <w:r>
              <w:rPr>
                <w:rFonts w:ascii="Arial" w:hAnsi="Arial" w:cs="Arial"/>
                <w:color w:val="000000"/>
                <w:position w:val="-2"/>
                <w:sz w:val="18"/>
                <w:szCs w:val="18"/>
              </w:rPr>
              <w:t> </w:t>
            </w:r>
          </w:p>
        </w:tc>
      </w:tr>
    </w:tbl>
    <w:p w14:paraId="6335D1DA"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15F7" w14:paraId="3365D47B" w14:textId="77777777">
        <w:tc>
          <w:tcPr>
            <w:tcW w:w="2500" w:type="pct"/>
            <w:tcMar>
              <w:top w:w="75" w:type="dxa"/>
              <w:bottom w:w="75" w:type="dxa"/>
            </w:tcMar>
            <w:vAlign w:val="center"/>
          </w:tcPr>
          <w:p w14:paraId="22C0842B"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4E9B35A5" w14:textId="77777777" w:rsidR="005815F7" w:rsidRDefault="00712D32">
            <w:r>
              <w:rPr>
                <w:rFonts w:ascii="Arial" w:hAnsi="Arial" w:cs="Arial"/>
                <w:color w:val="000000"/>
                <w:position w:val="-2"/>
                <w:sz w:val="18"/>
                <w:szCs w:val="18"/>
              </w:rPr>
              <w:t>Ime in priimek: _____________________</w:t>
            </w:r>
          </w:p>
        </w:tc>
      </w:tr>
      <w:tr w:rsidR="005815F7" w14:paraId="190D62B3" w14:textId="77777777">
        <w:tc>
          <w:tcPr>
            <w:tcW w:w="2500" w:type="pct"/>
            <w:tcMar>
              <w:top w:w="75" w:type="dxa"/>
              <w:bottom w:w="75" w:type="dxa"/>
            </w:tcMar>
            <w:vAlign w:val="center"/>
          </w:tcPr>
          <w:p w14:paraId="64954ED8"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4EFE9E58" w14:textId="77777777" w:rsidR="005815F7" w:rsidRDefault="00712D32">
            <w:pPr>
              <w:jc w:val="center"/>
            </w:pPr>
            <w:r>
              <w:rPr>
                <w:rFonts w:ascii="Arial" w:hAnsi="Arial" w:cs="Arial"/>
                <w:color w:val="A9A9A9"/>
                <w:position w:val="-2"/>
                <w:sz w:val="18"/>
                <w:szCs w:val="18"/>
              </w:rPr>
              <w:t>(podpis)</w:t>
            </w:r>
          </w:p>
        </w:tc>
      </w:tr>
    </w:tbl>
    <w:p w14:paraId="31902081" w14:textId="3E853649" w:rsidR="005815F7" w:rsidRDefault="00712D32" w:rsidP="00D60D3C">
      <w:pPr>
        <w:tabs>
          <w:tab w:val="left" w:pos="2320"/>
        </w:tabs>
        <w:spacing w:before="225" w:after="225" w:line="240" w:lineRule="auto"/>
        <w:jc w:val="both"/>
      </w:pPr>
      <w:r>
        <w:rPr>
          <w:rFonts w:ascii="Arial" w:hAnsi="Arial" w:cs="Arial"/>
          <w:color w:val="000000"/>
          <w:sz w:val="18"/>
          <w:szCs w:val="18"/>
        </w:rPr>
        <w:t> </w:t>
      </w:r>
      <w:r w:rsidR="00D60D3C">
        <w:rPr>
          <w:rFonts w:ascii="Arial" w:hAnsi="Arial" w:cs="Arial"/>
          <w:color w:val="000000"/>
          <w:sz w:val="18"/>
          <w:szCs w:val="18"/>
        </w:rPr>
        <w:tab/>
      </w:r>
    </w:p>
    <w:p w14:paraId="013BC68A" w14:textId="77777777" w:rsidR="005815F7" w:rsidRDefault="00712D32">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6D3C4F28" w14:textId="77777777" w:rsidR="005815F7" w:rsidRDefault="00712D32" w:rsidP="00712D32">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DB5A61F" w14:textId="77777777" w:rsidR="00712D32" w:rsidRDefault="00712D32" w:rsidP="00712D32">
      <w:pPr>
        <w:spacing w:before="225" w:after="225" w:line="240" w:lineRule="auto"/>
        <w:jc w:val="both"/>
        <w:sectPr w:rsidR="00712D32" w:rsidSect="00D60D3C">
          <w:footerReference w:type="default" r:id="rId12"/>
          <w:pgSz w:w="11906" w:h="16838"/>
          <w:pgMar w:top="1418" w:right="1418" w:bottom="1418" w:left="1418" w:header="567" w:footer="0" w:gutter="0"/>
          <w:cols w:space="708"/>
          <w:docGrid w:linePitch="360"/>
        </w:sectPr>
      </w:pPr>
    </w:p>
    <w:p w14:paraId="7CB2CA8D" w14:textId="77777777"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5</w:t>
      </w:r>
    </w:p>
    <w:p w14:paraId="72117483" w14:textId="77777777" w:rsidR="00712D32" w:rsidRPr="00252358" w:rsidRDefault="00712D32" w:rsidP="00712D32"/>
    <w:p w14:paraId="22AFB802"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4A32E64A" w14:textId="77777777" w:rsidR="00712D32" w:rsidRDefault="00712D32" w:rsidP="00712D32">
      <w:pPr>
        <w:spacing w:after="120"/>
        <w:rPr>
          <w:rFonts w:ascii="Arial" w:hAnsi="Arial" w:cs="Arial"/>
        </w:rPr>
      </w:pPr>
    </w:p>
    <w:p w14:paraId="58BD5F1E" w14:textId="084786B9" w:rsidR="00CF5AE0" w:rsidRPr="00666CF6" w:rsidRDefault="00712D32" w:rsidP="0094387F">
      <w:pPr>
        <w:spacing w:before="225" w:after="225" w:line="240" w:lineRule="auto"/>
        <w:jc w:val="both"/>
      </w:pPr>
      <w:r>
        <w:rPr>
          <w:rFonts w:ascii="Arial" w:hAnsi="Arial" w:cs="Arial"/>
          <w:color w:val="000000"/>
          <w:sz w:val="18"/>
          <w:szCs w:val="18"/>
        </w:rPr>
        <w:t>Naziv gospodarskega subjekta: _________________________________________________________</w:t>
      </w:r>
    </w:p>
    <w:tbl>
      <w:tblPr>
        <w:tblStyle w:val="TableGridPHPDOCX"/>
        <w:tblW w:w="13928"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38"/>
        <w:gridCol w:w="1582"/>
        <w:gridCol w:w="3382"/>
        <w:gridCol w:w="1591"/>
        <w:gridCol w:w="1897"/>
        <w:gridCol w:w="1582"/>
        <w:gridCol w:w="1619"/>
        <w:gridCol w:w="1637"/>
      </w:tblGrid>
      <w:tr w:rsidR="00666CF6" w14:paraId="5A6E6965" w14:textId="77777777" w:rsidTr="004B2D1E">
        <w:trPr>
          <w:trHeight w:val="2014"/>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F6EF71" w14:textId="77777777" w:rsidR="00D94B29" w:rsidRDefault="00D94B29">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34CB151" w14:textId="3F44C72F" w:rsidR="00D94B29" w:rsidRDefault="00D94B29">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r w:rsidR="004E447D">
              <w:rPr>
                <w:rFonts w:ascii="Arial" w:hAnsi="Arial" w:cs="Arial"/>
                <w:b/>
                <w:bCs/>
                <w:color w:val="000000"/>
                <w:position w:val="-2"/>
                <w:sz w:val="18"/>
                <w:szCs w:val="18"/>
                <w:shd w:val="clear" w:color="auto" w:fill="CCCCCC"/>
              </w:rPr>
              <w:t>,</w:t>
            </w:r>
            <w:r>
              <w:rPr>
                <w:rFonts w:ascii="Arial" w:hAnsi="Arial" w:cs="Arial"/>
                <w:b/>
                <w:bCs/>
                <w:color w:val="000000"/>
                <w:position w:val="-2"/>
                <w:sz w:val="18"/>
                <w:szCs w:val="18"/>
                <w:shd w:val="clear" w:color="auto" w:fill="CCCCCC"/>
              </w:rPr>
              <w:t xml:space="preserve"> uporabnik opreme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03B6697" w14:textId="7FDB2230" w:rsidR="00D94B29" w:rsidRDefault="00D94B29">
            <w:pPr>
              <w:jc w:val="center"/>
            </w:pPr>
            <w:r>
              <w:rPr>
                <w:rFonts w:ascii="Arial" w:hAnsi="Arial" w:cs="Arial"/>
                <w:b/>
                <w:bCs/>
                <w:color w:val="000000"/>
                <w:position w:val="-2"/>
                <w:sz w:val="18"/>
                <w:szCs w:val="18"/>
                <w:shd w:val="clear" w:color="auto" w:fill="CCCCCC"/>
              </w:rPr>
              <w:t>Predmet dobave</w:t>
            </w:r>
            <w:r>
              <w:rPr>
                <w:rFonts w:ascii="Arial" w:hAnsi="Arial" w:cs="Arial"/>
                <w:b/>
                <w:bCs/>
                <w:color w:val="000000"/>
                <w:position w:val="-2"/>
                <w:sz w:val="18"/>
                <w:szCs w:val="18"/>
                <w:shd w:val="clear" w:color="auto" w:fill="CCCCCC"/>
              </w:rPr>
              <w:br/>
              <w:t>(podroben opis predmeta dobave</w:t>
            </w:r>
            <w:r w:rsidR="00666CF6">
              <w:rPr>
                <w:rFonts w:ascii="Arial" w:hAnsi="Arial" w:cs="Arial"/>
                <w:b/>
                <w:bCs/>
                <w:color w:val="000000"/>
                <w:position w:val="-2"/>
                <w:sz w:val="18"/>
                <w:szCs w:val="18"/>
                <w:shd w:val="clear" w:color="auto" w:fill="CCCCCC"/>
              </w:rPr>
              <w:t>: tip, proizvajalec, funkcionalnost</w:t>
            </w:r>
            <w:r w:rsidR="000A59C1">
              <w:rPr>
                <w:rFonts w:ascii="Arial" w:hAnsi="Arial" w:cs="Arial"/>
                <w:b/>
                <w:bCs/>
                <w:color w:val="000000"/>
                <w:position w:val="-2"/>
                <w:sz w:val="18"/>
                <w:szCs w:val="18"/>
                <w:shd w:val="clear" w:color="auto" w:fill="CCCCCC"/>
              </w:rPr>
              <w:t>/namen</w:t>
            </w:r>
            <w:r w:rsidR="00666CF6">
              <w:rPr>
                <w:rFonts w:ascii="Arial" w:hAnsi="Arial" w:cs="Arial"/>
                <w:b/>
                <w:bCs/>
                <w:color w:val="000000"/>
                <w:position w:val="-2"/>
                <w:sz w:val="18"/>
                <w:szCs w:val="18"/>
                <w:shd w:val="clear" w:color="auto" w:fill="CCCCCC"/>
              </w:rPr>
              <w:t xml:space="preserve"> opreme</w:t>
            </w:r>
            <w:r>
              <w:rPr>
                <w:rFonts w:ascii="Arial" w:hAnsi="Arial" w:cs="Arial"/>
                <w:b/>
                <w:bCs/>
                <w:color w:val="000000"/>
                <w:position w:val="-2"/>
                <w:sz w:val="18"/>
                <w:szCs w:val="18"/>
                <w:shd w:val="clear" w:color="auto" w:fill="CCCCCC"/>
              </w:rPr>
              <w: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DB737D" w14:textId="77777777" w:rsidR="00D94B29" w:rsidRDefault="00D94B29">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EA6AEF" w14:textId="77777777" w:rsidR="00D94B29" w:rsidRDefault="00D94B29">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153B93" w14:textId="77777777" w:rsidR="00D94B29" w:rsidRDefault="00D94B29">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F9B4DD8" w14:textId="77777777" w:rsidR="00D94B29" w:rsidRDefault="00D94B29">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c>
          <w:tcPr>
            <w:tcW w:w="0" w:type="auto"/>
            <w:tcBorders>
              <w:top w:val="inset" w:sz="7" w:space="0" w:color="000000"/>
              <w:left w:val="inset" w:sz="7" w:space="0" w:color="000000"/>
              <w:bottom w:val="inset" w:sz="7" w:space="0" w:color="000000"/>
              <w:right w:val="inset" w:sz="7" w:space="0" w:color="000000"/>
            </w:tcBorders>
            <w:shd w:val="clear" w:color="auto" w:fill="CCCCCC"/>
          </w:tcPr>
          <w:p w14:paraId="14063056" w14:textId="77777777" w:rsidR="004B2D1E" w:rsidRDefault="004B2D1E">
            <w:pPr>
              <w:jc w:val="center"/>
              <w:rPr>
                <w:rFonts w:ascii="Arial" w:hAnsi="Arial" w:cs="Arial"/>
                <w:b/>
                <w:bCs/>
                <w:color w:val="000000"/>
                <w:position w:val="-2"/>
                <w:sz w:val="18"/>
                <w:szCs w:val="18"/>
                <w:shd w:val="clear" w:color="auto" w:fill="CCCCCC"/>
              </w:rPr>
            </w:pPr>
          </w:p>
          <w:p w14:paraId="4C79170D" w14:textId="77777777" w:rsidR="004B2D1E" w:rsidRDefault="004B2D1E">
            <w:pPr>
              <w:jc w:val="center"/>
              <w:rPr>
                <w:rFonts w:ascii="Arial" w:hAnsi="Arial" w:cs="Arial"/>
                <w:b/>
                <w:bCs/>
                <w:color w:val="000000"/>
                <w:position w:val="-2"/>
                <w:sz w:val="18"/>
                <w:szCs w:val="18"/>
                <w:shd w:val="clear" w:color="auto" w:fill="CCCCCC"/>
              </w:rPr>
            </w:pPr>
          </w:p>
          <w:p w14:paraId="5C763652" w14:textId="77777777" w:rsidR="004B2D1E" w:rsidRDefault="004B2D1E">
            <w:pPr>
              <w:jc w:val="center"/>
              <w:rPr>
                <w:rFonts w:ascii="Arial" w:hAnsi="Arial" w:cs="Arial"/>
                <w:b/>
                <w:bCs/>
                <w:color w:val="000000"/>
                <w:position w:val="-2"/>
                <w:sz w:val="18"/>
                <w:szCs w:val="18"/>
                <w:shd w:val="clear" w:color="auto" w:fill="CCCCCC"/>
              </w:rPr>
            </w:pPr>
          </w:p>
          <w:p w14:paraId="3E0ED782" w14:textId="77777777" w:rsidR="00D94B29" w:rsidRDefault="00D94B29">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Sklop na katerega se nanaša referenca</w:t>
            </w:r>
          </w:p>
        </w:tc>
      </w:tr>
      <w:tr w:rsidR="00666CF6" w14:paraId="61C58DB8" w14:textId="77777777" w:rsidTr="004B2D1E">
        <w:trPr>
          <w:trHeight w:val="43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CE395B" w14:textId="77777777" w:rsidR="00D94B29" w:rsidRDefault="00D94B29">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B46F3"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5DD1E2"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9C3D0"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CDF2"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E660D"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DCFDA"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14:paraId="0F4B95FC" w14:textId="77777777" w:rsidR="00D94B29" w:rsidRDefault="00D94B29">
            <w:pPr>
              <w:rPr>
                <w:rFonts w:ascii="Arial" w:hAnsi="Arial" w:cs="Arial"/>
                <w:color w:val="000000"/>
                <w:position w:val="-2"/>
                <w:sz w:val="18"/>
                <w:szCs w:val="18"/>
              </w:rPr>
            </w:pPr>
          </w:p>
        </w:tc>
      </w:tr>
      <w:tr w:rsidR="00666CF6" w14:paraId="039B8293" w14:textId="77777777" w:rsidTr="004B2D1E">
        <w:trPr>
          <w:trHeight w:val="463"/>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AB1A2" w14:textId="77777777" w:rsidR="00D94B29" w:rsidRDefault="00D94B29">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DD77A8"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43FC6"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F5D4E"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B5307"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6CF747"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57406C"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14:paraId="5F4F6326" w14:textId="77777777" w:rsidR="00D94B29" w:rsidRDefault="00D94B29">
            <w:pPr>
              <w:rPr>
                <w:rFonts w:ascii="Arial" w:hAnsi="Arial" w:cs="Arial"/>
                <w:color w:val="000000"/>
                <w:position w:val="-2"/>
                <w:sz w:val="18"/>
                <w:szCs w:val="18"/>
              </w:rPr>
            </w:pPr>
          </w:p>
        </w:tc>
      </w:tr>
      <w:tr w:rsidR="00666CF6" w14:paraId="789A4AC4" w14:textId="77777777" w:rsidTr="004B2D1E">
        <w:trPr>
          <w:trHeight w:val="43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CE5BD" w14:textId="77777777" w:rsidR="00D94B29" w:rsidRDefault="00D94B29">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68789"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A609F"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98309"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4D0DA"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D1A34"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32305"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14:paraId="37134066" w14:textId="77777777" w:rsidR="00D94B29" w:rsidRDefault="00D94B29">
            <w:pPr>
              <w:rPr>
                <w:rFonts w:ascii="Arial" w:hAnsi="Arial" w:cs="Arial"/>
                <w:color w:val="000000"/>
                <w:position w:val="-2"/>
                <w:sz w:val="18"/>
                <w:szCs w:val="18"/>
              </w:rPr>
            </w:pPr>
          </w:p>
        </w:tc>
      </w:tr>
      <w:tr w:rsidR="00666CF6" w14:paraId="0A5E2528" w14:textId="77777777" w:rsidTr="004B2D1E">
        <w:trPr>
          <w:trHeight w:val="432"/>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32681" w14:textId="77777777" w:rsidR="00D94B29" w:rsidRDefault="00D94B29">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912E2"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3630C8"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A49D7"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EF8723"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200EDF"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E773F4" w14:textId="77777777" w:rsidR="00D94B29" w:rsidRDefault="00D94B29">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Pr>
          <w:p w14:paraId="025823B2" w14:textId="77777777" w:rsidR="00D94B29" w:rsidRDefault="00D94B29">
            <w:pPr>
              <w:rPr>
                <w:rFonts w:ascii="Arial" w:hAnsi="Arial" w:cs="Arial"/>
                <w:color w:val="000000"/>
                <w:position w:val="-2"/>
                <w:sz w:val="18"/>
                <w:szCs w:val="18"/>
              </w:rPr>
            </w:pPr>
          </w:p>
        </w:tc>
      </w:tr>
    </w:tbl>
    <w:p w14:paraId="05DE021E" w14:textId="08F85469" w:rsidR="0086539A" w:rsidRPr="00666CF6" w:rsidRDefault="00712D32" w:rsidP="00666CF6">
      <w:pPr>
        <w:spacing w:before="225" w:after="225" w:line="240" w:lineRule="auto"/>
        <w:jc w:val="both"/>
        <w:rPr>
          <w:rFonts w:ascii="Arial" w:hAnsi="Arial" w:cs="Arial"/>
          <w:i/>
          <w:iCs/>
          <w:color w:val="000000"/>
          <w:sz w:val="18"/>
          <w:szCs w:val="18"/>
        </w:rPr>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w:t>
      </w:r>
      <w:r w:rsidR="004B2D1E">
        <w:rPr>
          <w:rFonts w:ascii="Arial" w:hAnsi="Arial" w:cs="Arial"/>
          <w:i/>
          <w:iCs/>
          <w:color w:val="000000"/>
          <w:sz w:val="18"/>
          <w:szCs w:val="18"/>
        </w:rPr>
        <w:t xml:space="preserve"> doda nove vrstice</w:t>
      </w:r>
      <w:r>
        <w:rPr>
          <w:rFonts w:ascii="Arial" w:hAnsi="Arial" w:cs="Arial"/>
          <w:i/>
          <w:iCs/>
          <w:color w:val="000000"/>
          <w:sz w:val="18"/>
          <w:szCs w:val="18"/>
        </w:rPr>
        <w:t>.</w:t>
      </w:r>
    </w:p>
    <w:tbl>
      <w:tblPr>
        <w:tblStyle w:val="NormalTablePHPDOCX"/>
        <w:tblW w:w="14618" w:type="dxa"/>
        <w:tblInd w:w="108" w:type="dxa"/>
        <w:tblLook w:val="04A0" w:firstRow="1" w:lastRow="0" w:firstColumn="1" w:lastColumn="0" w:noHBand="0" w:noVBand="1"/>
      </w:tblPr>
      <w:tblGrid>
        <w:gridCol w:w="6820"/>
        <w:gridCol w:w="7798"/>
      </w:tblGrid>
      <w:tr w:rsidR="005815F7" w14:paraId="74F14388" w14:textId="77777777" w:rsidTr="0086539A">
        <w:trPr>
          <w:trHeight w:val="192"/>
        </w:trPr>
        <w:tc>
          <w:tcPr>
            <w:tcW w:w="6820" w:type="dxa"/>
            <w:tcMar>
              <w:top w:w="75" w:type="dxa"/>
              <w:bottom w:w="75" w:type="dxa"/>
            </w:tcMar>
            <w:vAlign w:val="center"/>
          </w:tcPr>
          <w:p w14:paraId="4B66AD18" w14:textId="77777777" w:rsidR="005815F7" w:rsidRDefault="00712D3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3D0B48B6" w14:textId="77777777" w:rsidR="005815F7" w:rsidRDefault="00712D32">
            <w:r>
              <w:rPr>
                <w:rFonts w:ascii="Arial" w:hAnsi="Arial" w:cs="Arial"/>
                <w:color w:val="000000"/>
                <w:position w:val="-2"/>
                <w:sz w:val="18"/>
                <w:szCs w:val="18"/>
              </w:rPr>
              <w:t>Ime in priimek: _____________________</w:t>
            </w:r>
          </w:p>
        </w:tc>
      </w:tr>
      <w:tr w:rsidR="005815F7" w14:paraId="27766F4B" w14:textId="77777777" w:rsidTr="0086539A">
        <w:trPr>
          <w:trHeight w:val="192"/>
        </w:trPr>
        <w:tc>
          <w:tcPr>
            <w:tcW w:w="6820" w:type="dxa"/>
            <w:tcMar>
              <w:top w:w="75" w:type="dxa"/>
              <w:bottom w:w="75" w:type="dxa"/>
            </w:tcMar>
            <w:vAlign w:val="center"/>
          </w:tcPr>
          <w:p w14:paraId="66B8BB4E"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57F685C3" w14:textId="5CC78F58" w:rsidR="005815F7" w:rsidRDefault="0086539A" w:rsidP="0086539A">
            <w:r w:rsidRPr="0086539A">
              <w:rPr>
                <w:rFonts w:ascii="Arial" w:hAnsi="Arial" w:cs="Arial"/>
                <w:color w:val="808080" w:themeColor="background1" w:themeShade="80"/>
                <w:position w:val="-2"/>
                <w:sz w:val="18"/>
                <w:szCs w:val="18"/>
              </w:rPr>
              <w:t xml:space="preserve">                          </w:t>
            </w:r>
            <w:r w:rsidR="00712D32" w:rsidRPr="0086539A">
              <w:rPr>
                <w:rFonts w:ascii="Arial" w:hAnsi="Arial" w:cs="Arial"/>
                <w:color w:val="808080" w:themeColor="background1" w:themeShade="80"/>
                <w:position w:val="-2"/>
                <w:sz w:val="18"/>
                <w:szCs w:val="18"/>
              </w:rPr>
              <w:t>(žig in podpis)</w:t>
            </w:r>
          </w:p>
        </w:tc>
      </w:tr>
    </w:tbl>
    <w:p w14:paraId="059867D7" w14:textId="77777777" w:rsidR="005815F7" w:rsidRDefault="005815F7">
      <w:pPr>
        <w:sectPr w:rsidR="005815F7" w:rsidSect="00D60D3C">
          <w:footerReference w:type="default" r:id="rId13"/>
          <w:pgSz w:w="16838" w:h="11906" w:orient="landscape"/>
          <w:pgMar w:top="1418" w:right="1418" w:bottom="1418" w:left="1418" w:header="567" w:footer="0" w:gutter="0"/>
          <w:cols w:space="708"/>
          <w:docGrid w:linePitch="360"/>
        </w:sectPr>
      </w:pPr>
    </w:p>
    <w:p w14:paraId="42D4638B" w14:textId="77777777"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6</w:t>
      </w:r>
    </w:p>
    <w:p w14:paraId="68FBAD6D" w14:textId="77777777" w:rsidR="00712D32" w:rsidRPr="00252358" w:rsidRDefault="00712D32" w:rsidP="00712D32"/>
    <w:p w14:paraId="1A3917F3"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w:t>
      </w:r>
    </w:p>
    <w:p w14:paraId="1B588797" w14:textId="77777777" w:rsidR="00712D32" w:rsidRDefault="00712D32" w:rsidP="00712D32">
      <w:pPr>
        <w:spacing w:after="120"/>
        <w:rPr>
          <w:rFonts w:ascii="Arial" w:hAnsi="Arial" w:cs="Arial"/>
        </w:rPr>
      </w:pPr>
    </w:p>
    <w:p w14:paraId="2E567C2E" w14:textId="5AE19EAA" w:rsidR="005815F7" w:rsidRDefault="00712D32">
      <w:pPr>
        <w:spacing w:before="225" w:after="225" w:line="240" w:lineRule="auto"/>
        <w:jc w:val="both"/>
      </w:pPr>
      <w:r>
        <w:rPr>
          <w:rFonts w:ascii="Arial" w:hAnsi="Arial" w:cs="Arial"/>
          <w:color w:val="000000"/>
          <w:sz w:val="18"/>
          <w:szCs w:val="18"/>
        </w:rPr>
        <w:t>V zvezi z javnim naročilom »</w:t>
      </w:r>
      <w:r w:rsidR="00666CF6">
        <w:rPr>
          <w:rFonts w:ascii="Arial" w:hAnsi="Arial" w:cs="Arial"/>
          <w:b/>
          <w:bCs/>
          <w:color w:val="000000"/>
          <w:sz w:val="18"/>
          <w:szCs w:val="18"/>
        </w:rPr>
        <w:t xml:space="preserve">Dobava (in montaža) </w:t>
      </w:r>
      <w:r>
        <w:rPr>
          <w:rFonts w:ascii="Arial" w:hAnsi="Arial" w:cs="Arial"/>
          <w:b/>
          <w:bCs/>
          <w:color w:val="000000"/>
          <w:sz w:val="18"/>
          <w:szCs w:val="18"/>
        </w:rPr>
        <w:t>laboratorijske opreme za preučevanje lastnosti in sestave vzorcev biomase</w:t>
      </w:r>
      <w:r>
        <w:rPr>
          <w:rFonts w:ascii="Arial" w:hAnsi="Arial" w:cs="Arial"/>
          <w:color w:val="000000"/>
          <w:sz w:val="18"/>
          <w:szCs w:val="18"/>
        </w:rPr>
        <w:t>«,</w:t>
      </w:r>
    </w:p>
    <w:p w14:paraId="46E6BFC3" w14:textId="514A45F0" w:rsidR="005815F7" w:rsidRDefault="00712D3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r w:rsidR="00067AA9">
        <w:rPr>
          <w:rFonts w:ascii="Arial" w:hAnsi="Arial" w:cs="Arial"/>
          <w:color w:val="000000"/>
          <w:sz w:val="18"/>
          <w:szCs w:val="18"/>
        </w:rPr>
        <w:t xml:space="preserve"> za sklop ___________</w:t>
      </w:r>
    </w:p>
    <w:p w14:paraId="1D576785" w14:textId="77777777" w:rsidR="005815F7" w:rsidRDefault="00712D32">
      <w:pPr>
        <w:spacing w:before="225" w:after="225" w:line="240" w:lineRule="auto"/>
        <w:jc w:val="both"/>
      </w:pPr>
      <w:r>
        <w:rPr>
          <w:rFonts w:ascii="Arial" w:hAnsi="Arial" w:cs="Arial"/>
          <w:i/>
          <w:iCs/>
          <w:color w:val="000000"/>
          <w:sz w:val="18"/>
          <w:szCs w:val="18"/>
        </w:rPr>
        <w:t>(naziv ponudnika)</w:t>
      </w:r>
    </w:p>
    <w:p w14:paraId="3D2B1E53" w14:textId="77777777" w:rsidR="005815F7" w:rsidRDefault="00712D32" w:rsidP="00B71654">
      <w:pPr>
        <w:pStyle w:val="Odstavekseznama"/>
        <w:numPr>
          <w:ilvl w:val="0"/>
          <w:numId w:val="31"/>
        </w:numPr>
        <w:spacing w:before="225" w:after="225" w:line="240" w:lineRule="auto"/>
        <w:jc w:val="both"/>
      </w:pPr>
      <w:r w:rsidRPr="0094387F">
        <w:rPr>
          <w:rFonts w:ascii="Arial" w:hAnsi="Arial" w:cs="Arial"/>
          <w:color w:val="000000"/>
          <w:sz w:val="18"/>
          <w:szCs w:val="18"/>
        </w:rPr>
        <w:t xml:space="preserve">Izjavljamo, da </w:t>
      </w:r>
      <w:r w:rsidR="00F70FF6">
        <w:rPr>
          <w:rFonts w:ascii="Arial" w:hAnsi="Arial" w:cs="Arial"/>
          <w:color w:val="000000"/>
          <w:sz w:val="18"/>
          <w:szCs w:val="18"/>
        </w:rPr>
        <w:t xml:space="preserve">na podlagi </w:t>
      </w:r>
      <w:r w:rsidRPr="0094387F">
        <w:rPr>
          <w:rFonts w:ascii="Arial" w:hAnsi="Arial" w:cs="Arial"/>
          <w:color w:val="000000"/>
          <w:sz w:val="18"/>
          <w:szCs w:val="18"/>
        </w:rPr>
        <w:t>zahtev naročnika</w:t>
      </w:r>
      <w:r w:rsidR="00F70FF6">
        <w:rPr>
          <w:rFonts w:ascii="Arial" w:hAnsi="Arial" w:cs="Arial"/>
          <w:color w:val="000000"/>
          <w:sz w:val="18"/>
          <w:szCs w:val="18"/>
        </w:rPr>
        <w:t xml:space="preserve"> zagotavljamo</w:t>
      </w:r>
      <w:r w:rsidRPr="0094387F">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5815F7" w14:paraId="32DD4F36" w14:textId="77777777">
        <w:tc>
          <w:tcPr>
            <w:tcW w:w="0" w:type="auto"/>
            <w:tcMar>
              <w:top w:w="0" w:type="auto"/>
              <w:bottom w:w="0" w:type="auto"/>
            </w:tcMar>
          </w:tcPr>
          <w:p w14:paraId="3A627E54" w14:textId="77777777" w:rsidR="00B30D8B" w:rsidRDefault="00B30D8B" w:rsidP="00B71654">
            <w:pPr>
              <w:numPr>
                <w:ilvl w:val="0"/>
                <w:numId w:val="18"/>
              </w:numPr>
              <w:jc w:val="both"/>
              <w:rPr>
                <w:rFonts w:ascii="Arial" w:hAnsi="Arial" w:cs="Arial"/>
                <w:color w:val="000000"/>
                <w:sz w:val="18"/>
                <w:szCs w:val="18"/>
              </w:rPr>
            </w:pPr>
            <w:r>
              <w:rPr>
                <w:rFonts w:ascii="Arial" w:hAnsi="Arial" w:cs="Arial"/>
                <w:color w:val="000000"/>
                <w:position w:val="-2"/>
                <w:sz w:val="18"/>
                <w:szCs w:val="18"/>
              </w:rPr>
              <w:t>dobavo in montažo opreme najkasneje v navedenem roku po podpisu pogodbe in dostavo na sedež oz. v prostore naročnika kot uporabnika opreme (prostori se nahajajo v prvem nadstropju), skupaj s spremljajočimi dokumenti v slovenskem in/ali angleškem jeziku (navodilo za uporabo v angleškem in/ali slovenskem jeziku),</w:t>
            </w:r>
          </w:p>
          <w:p w14:paraId="6F953C1F" w14:textId="77777777" w:rsidR="00B30D8B" w:rsidRDefault="00B30D8B" w:rsidP="00B71654">
            <w:pPr>
              <w:numPr>
                <w:ilvl w:val="0"/>
                <w:numId w:val="18"/>
              </w:numPr>
              <w:jc w:val="both"/>
              <w:rPr>
                <w:rFonts w:ascii="Arial" w:hAnsi="Arial" w:cs="Arial"/>
                <w:color w:val="000000"/>
                <w:sz w:val="18"/>
                <w:szCs w:val="18"/>
              </w:rPr>
            </w:pPr>
            <w:r>
              <w:rPr>
                <w:rFonts w:ascii="Arial" w:hAnsi="Arial" w:cs="Arial"/>
                <w:color w:val="000000"/>
                <w:position w:val="-2"/>
                <w:sz w:val="18"/>
                <w:szCs w:val="18"/>
              </w:rPr>
              <w:t>instalacijo, validacijo ter poskusni zagon in preizkus delovanja na lastne stroške,</w:t>
            </w:r>
          </w:p>
          <w:p w14:paraId="4B3068C6" w14:textId="77777777" w:rsidR="00B30D8B" w:rsidRDefault="00B30D8B" w:rsidP="00B71654">
            <w:pPr>
              <w:numPr>
                <w:ilvl w:val="0"/>
                <w:numId w:val="18"/>
              </w:numPr>
              <w:jc w:val="both"/>
              <w:rPr>
                <w:rFonts w:ascii="Arial" w:hAnsi="Arial" w:cs="Arial"/>
                <w:color w:val="000000"/>
                <w:sz w:val="18"/>
                <w:szCs w:val="18"/>
              </w:rPr>
            </w:pPr>
            <w:r>
              <w:rPr>
                <w:rFonts w:ascii="Arial" w:hAnsi="Arial" w:cs="Arial"/>
                <w:color w:val="000000"/>
                <w:position w:val="-2"/>
                <w:sz w:val="18"/>
                <w:szCs w:val="18"/>
              </w:rPr>
              <w:t>izobraževanje uporabnikov opreme na lokaciji naročnika na lastne stroške,</w:t>
            </w:r>
          </w:p>
          <w:p w14:paraId="1B3042FB" w14:textId="77777777" w:rsidR="00B30D8B" w:rsidRPr="00422E6E" w:rsidRDefault="00B30D8B" w:rsidP="00B71654">
            <w:pPr>
              <w:numPr>
                <w:ilvl w:val="0"/>
                <w:numId w:val="18"/>
              </w:numPr>
              <w:rPr>
                <w:rFonts w:ascii="Arial" w:hAnsi="Arial" w:cs="Arial"/>
                <w:color w:val="000000"/>
                <w:sz w:val="18"/>
                <w:szCs w:val="18"/>
              </w:rPr>
            </w:pPr>
            <w:r>
              <w:rPr>
                <w:rFonts w:ascii="Arial" w:hAnsi="Arial" w:cs="Arial"/>
                <w:color w:val="000000"/>
                <w:position w:val="-2"/>
                <w:sz w:val="18"/>
                <w:szCs w:val="18"/>
              </w:rPr>
              <w:t>da ponujena oprema izpolnjuje vse tehnične zahteve ter standarde, navedene v tehničnih specifikacijah,</w:t>
            </w:r>
          </w:p>
          <w:p w14:paraId="6667B024" w14:textId="77E08E11" w:rsidR="00880477" w:rsidRDefault="00B30D8B" w:rsidP="00B71654">
            <w:pPr>
              <w:numPr>
                <w:ilvl w:val="0"/>
                <w:numId w:val="18"/>
              </w:numPr>
              <w:jc w:val="both"/>
              <w:rPr>
                <w:rFonts w:ascii="Arial" w:hAnsi="Arial" w:cs="Arial"/>
                <w:color w:val="000000"/>
                <w:sz w:val="18"/>
                <w:szCs w:val="18"/>
              </w:rPr>
            </w:pPr>
            <w:r>
              <w:rPr>
                <w:rFonts w:ascii="Arial" w:hAnsi="Arial" w:cs="Arial"/>
                <w:color w:val="000000"/>
                <w:position w:val="-2"/>
                <w:sz w:val="18"/>
                <w:szCs w:val="18"/>
              </w:rPr>
              <w:t>odpravo napak in vzdrževanje opreme v garancijskem roku, ki prične teči s pismeno primopredajo opreme naročniku.</w:t>
            </w:r>
          </w:p>
        </w:tc>
      </w:tr>
    </w:tbl>
    <w:p w14:paraId="6F34A74D" w14:textId="77777777" w:rsidR="0094387F" w:rsidRDefault="0094387F" w:rsidP="0094387F">
      <w:pPr>
        <w:pStyle w:val="Naslov"/>
        <w:jc w:val="both"/>
        <w:rPr>
          <w:rFonts w:ascii="Arial" w:hAnsi="Arial" w:cs="Arial"/>
          <w:color w:val="000000"/>
          <w:sz w:val="18"/>
          <w:szCs w:val="18"/>
        </w:rPr>
      </w:pPr>
    </w:p>
    <w:p w14:paraId="52032943" w14:textId="77777777" w:rsidR="0094387F" w:rsidRDefault="0094387F" w:rsidP="0094387F">
      <w:pPr>
        <w:pStyle w:val="Naslov"/>
        <w:jc w:val="both"/>
        <w:rPr>
          <w:rFonts w:ascii="Arial" w:hAnsi="Arial" w:cs="Arial"/>
          <w:color w:val="000000"/>
          <w:sz w:val="18"/>
          <w:szCs w:val="18"/>
        </w:rPr>
      </w:pPr>
    </w:p>
    <w:p w14:paraId="5E52C595" w14:textId="7667A928" w:rsidR="0094387F" w:rsidRDefault="00B30D8B" w:rsidP="0094387F">
      <w:pPr>
        <w:pStyle w:val="Naslov"/>
        <w:ind w:firstLine="360"/>
        <w:jc w:val="both"/>
        <w:rPr>
          <w:rFonts w:ascii="Arial" w:hAnsi="Arial" w:cs="Arial"/>
          <w:sz w:val="18"/>
          <w:szCs w:val="18"/>
        </w:rPr>
      </w:pPr>
      <w:r w:rsidRPr="0094387F">
        <w:rPr>
          <w:rFonts w:ascii="Arial" w:hAnsi="Arial" w:cs="Arial"/>
          <w:color w:val="000000"/>
          <w:sz w:val="18"/>
          <w:szCs w:val="18"/>
        </w:rPr>
        <w:t>Obvezn</w:t>
      </w:r>
      <w:r>
        <w:rPr>
          <w:rFonts w:ascii="Arial" w:hAnsi="Arial" w:cs="Arial"/>
          <w:color w:val="000000"/>
          <w:sz w:val="18"/>
          <w:szCs w:val="18"/>
        </w:rPr>
        <w:t>e</w:t>
      </w:r>
      <w:r w:rsidRPr="0094387F">
        <w:rPr>
          <w:rFonts w:ascii="Arial" w:hAnsi="Arial" w:cs="Arial"/>
          <w:color w:val="000000"/>
          <w:sz w:val="18"/>
          <w:szCs w:val="18"/>
        </w:rPr>
        <w:t xml:space="preserve"> </w:t>
      </w:r>
      <w:r w:rsidRPr="0094387F">
        <w:rPr>
          <w:rFonts w:ascii="Arial" w:hAnsi="Arial" w:cs="Arial"/>
          <w:sz w:val="18"/>
          <w:szCs w:val="18"/>
        </w:rPr>
        <w:t>prilog</w:t>
      </w:r>
      <w:r>
        <w:rPr>
          <w:rFonts w:ascii="Arial" w:hAnsi="Arial" w:cs="Arial"/>
          <w:sz w:val="18"/>
          <w:szCs w:val="18"/>
        </w:rPr>
        <w:t>e</w:t>
      </w:r>
      <w:r w:rsidR="0094387F" w:rsidRPr="0094387F">
        <w:rPr>
          <w:rFonts w:ascii="Arial" w:hAnsi="Arial" w:cs="Arial"/>
          <w:sz w:val="18"/>
          <w:szCs w:val="18"/>
        </w:rPr>
        <w:t xml:space="preserve">: </w:t>
      </w:r>
    </w:p>
    <w:p w14:paraId="6232B114" w14:textId="0658E1A7" w:rsidR="00B30D8B" w:rsidRPr="00B30D8B" w:rsidRDefault="00B30D8B" w:rsidP="00B71654">
      <w:pPr>
        <w:pStyle w:val="Naslov"/>
        <w:numPr>
          <w:ilvl w:val="0"/>
          <w:numId w:val="32"/>
        </w:numPr>
        <w:jc w:val="both"/>
        <w:rPr>
          <w:rFonts w:ascii="Arial" w:hAnsi="Arial" w:cs="Arial"/>
          <w:b w:val="0"/>
          <w:color w:val="000000"/>
          <w:sz w:val="18"/>
          <w:szCs w:val="18"/>
        </w:rPr>
      </w:pPr>
      <w:r w:rsidRPr="00B30D8B">
        <w:rPr>
          <w:rFonts w:ascii="Arial" w:hAnsi="Arial" w:cs="Arial"/>
          <w:b w:val="0"/>
          <w:color w:val="000000"/>
          <w:sz w:val="18"/>
          <w:szCs w:val="18"/>
        </w:rPr>
        <w:t>potrdilo proizvajalca opreme o pooblaščenem servisu, v kolikor ima ponudnik lastno servisno mrežo, ali</w:t>
      </w:r>
    </w:p>
    <w:p w14:paraId="4DC03F6E" w14:textId="77777777" w:rsidR="00B30D8B" w:rsidRPr="00B30D8B" w:rsidRDefault="00B30D8B" w:rsidP="00B71654">
      <w:pPr>
        <w:pStyle w:val="Naslov"/>
        <w:numPr>
          <w:ilvl w:val="0"/>
          <w:numId w:val="32"/>
        </w:numPr>
        <w:jc w:val="both"/>
        <w:rPr>
          <w:rFonts w:ascii="Arial" w:hAnsi="Arial" w:cs="Arial"/>
          <w:b w:val="0"/>
          <w:color w:val="000000"/>
          <w:sz w:val="18"/>
          <w:szCs w:val="18"/>
        </w:rPr>
      </w:pPr>
      <w:r w:rsidRPr="00B30D8B">
        <w:rPr>
          <w:rFonts w:ascii="Arial" w:hAnsi="Arial" w:cs="Arial"/>
          <w:b w:val="0"/>
          <w:color w:val="000000"/>
          <w:position w:val="-2"/>
          <w:sz w:val="18"/>
          <w:szCs w:val="18"/>
        </w:rPr>
        <w:t>potrdilo proizvajalca opreme pooblaščenemu servisu, ki bo izvajal servisiranje ponujene opreme, v kolikor ponudnik ni hkrati pooblaščeni serviser, in</w:t>
      </w:r>
    </w:p>
    <w:p w14:paraId="55799D3D" w14:textId="634E3FC4" w:rsidR="0094387F" w:rsidRPr="00B30D8B" w:rsidRDefault="00B30D8B" w:rsidP="00B71654">
      <w:pPr>
        <w:pStyle w:val="Naslov"/>
        <w:numPr>
          <w:ilvl w:val="0"/>
          <w:numId w:val="32"/>
        </w:numPr>
        <w:jc w:val="both"/>
        <w:rPr>
          <w:rFonts w:ascii="Arial" w:hAnsi="Arial" w:cs="Arial"/>
          <w:b w:val="0"/>
          <w:sz w:val="18"/>
          <w:szCs w:val="18"/>
        </w:rPr>
      </w:pPr>
      <w:r w:rsidRPr="00B30D8B">
        <w:rPr>
          <w:rFonts w:ascii="Arial" w:hAnsi="Arial" w:cs="Arial"/>
          <w:b w:val="0"/>
          <w:color w:val="000000"/>
          <w:position w:val="-2"/>
          <w:sz w:val="18"/>
          <w:szCs w:val="18"/>
        </w:rPr>
        <w:t>certifikat/potrdilo ustreznosti servisnega osebja.</w:t>
      </w:r>
    </w:p>
    <w:p w14:paraId="35920FC4" w14:textId="77777777" w:rsidR="0094387F" w:rsidRDefault="0094387F" w:rsidP="0094387F">
      <w:pPr>
        <w:pStyle w:val="Naslov"/>
        <w:ind w:left="720"/>
        <w:jc w:val="both"/>
        <w:rPr>
          <w:rFonts w:ascii="Arial" w:hAnsi="Arial" w:cs="Arial"/>
          <w:sz w:val="18"/>
          <w:szCs w:val="18"/>
        </w:rPr>
      </w:pPr>
    </w:p>
    <w:p w14:paraId="3F73AD8B" w14:textId="77777777" w:rsidR="0094387F" w:rsidRPr="0094387F" w:rsidRDefault="0094387F" w:rsidP="007E46E7">
      <w:pPr>
        <w:pStyle w:val="Naslov"/>
        <w:jc w:val="both"/>
        <w:rPr>
          <w:rFonts w:ascii="Arial" w:hAnsi="Arial" w:cs="Arial"/>
          <w:sz w:val="18"/>
          <w:szCs w:val="18"/>
        </w:rPr>
      </w:pPr>
    </w:p>
    <w:p w14:paraId="53D57115" w14:textId="2B8BB231" w:rsidR="005815F7" w:rsidRDefault="00712D32" w:rsidP="00B71654">
      <w:pPr>
        <w:pStyle w:val="Odstavekseznama"/>
        <w:numPr>
          <w:ilvl w:val="0"/>
          <w:numId w:val="31"/>
        </w:numPr>
        <w:spacing w:before="225" w:after="225" w:line="240" w:lineRule="auto"/>
        <w:jc w:val="both"/>
        <w:rPr>
          <w:rFonts w:ascii="Arial" w:hAnsi="Arial" w:cs="Arial"/>
          <w:color w:val="000000"/>
          <w:sz w:val="18"/>
          <w:szCs w:val="18"/>
        </w:rPr>
      </w:pPr>
      <w:r w:rsidRPr="0094387F">
        <w:rPr>
          <w:rFonts w:ascii="Arial" w:hAnsi="Arial" w:cs="Arial"/>
          <w:color w:val="000000"/>
          <w:sz w:val="18"/>
          <w:szCs w:val="18"/>
        </w:rPr>
        <w:t> </w:t>
      </w:r>
      <w:r w:rsidR="0094387F" w:rsidRPr="0094387F">
        <w:rPr>
          <w:rFonts w:ascii="Arial" w:hAnsi="Arial" w:cs="Arial"/>
          <w:color w:val="000000"/>
          <w:sz w:val="18"/>
          <w:szCs w:val="18"/>
        </w:rPr>
        <w:t>V okviru postavljenih meril iz razpisne dokumentacije</w:t>
      </w:r>
      <w:r w:rsidR="00266D3D">
        <w:rPr>
          <w:rFonts w:ascii="Arial" w:hAnsi="Arial" w:cs="Arial"/>
          <w:color w:val="000000"/>
          <w:sz w:val="18"/>
          <w:szCs w:val="18"/>
        </w:rPr>
        <w:t xml:space="preserve"> in zahtev naročnika</w:t>
      </w:r>
      <w:r w:rsidR="0094387F" w:rsidRPr="0094387F">
        <w:rPr>
          <w:rFonts w:ascii="Arial" w:hAnsi="Arial" w:cs="Arial"/>
          <w:color w:val="000000"/>
          <w:sz w:val="18"/>
          <w:szCs w:val="18"/>
        </w:rPr>
        <w:t xml:space="preserve"> izjavljamo, da</w:t>
      </w:r>
      <w:r w:rsidR="0094387F">
        <w:rPr>
          <w:rFonts w:ascii="Arial" w:hAnsi="Arial" w:cs="Arial"/>
          <w:color w:val="000000"/>
          <w:sz w:val="18"/>
          <w:szCs w:val="18"/>
        </w:rPr>
        <w:t xml:space="preserve"> ponujamo naslednje</w:t>
      </w:r>
      <w:r w:rsidR="000A59C1">
        <w:rPr>
          <w:rFonts w:ascii="Arial" w:hAnsi="Arial" w:cs="Arial"/>
          <w:color w:val="000000"/>
          <w:sz w:val="18"/>
          <w:szCs w:val="18"/>
        </w:rPr>
        <w:t xml:space="preserve"> (ponudnik izpolni le tiste postavke, ki so relevantne glede</w:t>
      </w:r>
      <w:r w:rsidR="00067AA9">
        <w:rPr>
          <w:rFonts w:ascii="Arial" w:hAnsi="Arial" w:cs="Arial"/>
          <w:color w:val="000000"/>
          <w:sz w:val="18"/>
          <w:szCs w:val="18"/>
        </w:rPr>
        <w:t xml:space="preserve"> na posamezen sklop, za katerega oddaja ponudbo)</w:t>
      </w:r>
      <w:r w:rsidR="0094387F" w:rsidRPr="0094387F">
        <w:rPr>
          <w:rFonts w:ascii="Arial" w:hAnsi="Arial" w:cs="Arial"/>
          <w:color w:val="000000"/>
          <w:sz w:val="18"/>
          <w:szCs w:val="18"/>
        </w:rPr>
        <w:t>:</w:t>
      </w:r>
    </w:p>
    <w:tbl>
      <w:tblPr>
        <w:tblStyle w:val="TableGridPHPDOCX"/>
        <w:tblW w:w="9097"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3"/>
        <w:gridCol w:w="3260"/>
        <w:gridCol w:w="3544"/>
      </w:tblGrid>
      <w:tr w:rsidR="00067AA9" w14:paraId="7B0B132B" w14:textId="77777777" w:rsidTr="00CC269A">
        <w:trPr>
          <w:trHeight w:val="1130"/>
        </w:trPr>
        <w:tc>
          <w:tcPr>
            <w:tcW w:w="229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4DF73E0" w14:textId="77777777" w:rsidR="00067AA9" w:rsidRDefault="00067AA9" w:rsidP="00880477">
            <w:pPr>
              <w:jc w:val="center"/>
            </w:pPr>
            <w:r>
              <w:rPr>
                <w:rFonts w:ascii="Arial" w:hAnsi="Arial" w:cs="Arial"/>
                <w:b/>
                <w:bCs/>
                <w:color w:val="000000"/>
                <w:position w:val="-2"/>
                <w:sz w:val="18"/>
                <w:szCs w:val="18"/>
                <w:shd w:val="clear" w:color="auto" w:fill="CCCCCC"/>
              </w:rPr>
              <w:t xml:space="preserve">Naziv </w:t>
            </w:r>
            <w:proofErr w:type="spellStart"/>
            <w:r>
              <w:rPr>
                <w:rFonts w:ascii="Arial" w:hAnsi="Arial" w:cs="Arial"/>
                <w:b/>
                <w:bCs/>
                <w:color w:val="000000"/>
                <w:position w:val="-2"/>
                <w:sz w:val="18"/>
                <w:szCs w:val="18"/>
                <w:shd w:val="clear" w:color="auto" w:fill="CCCCCC"/>
              </w:rPr>
              <w:t>ponderja</w:t>
            </w:r>
            <w:proofErr w:type="spellEnd"/>
          </w:p>
        </w:tc>
        <w:tc>
          <w:tcPr>
            <w:tcW w:w="326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6D0410" w14:textId="77777777" w:rsidR="00067AA9" w:rsidRDefault="00067AA9" w:rsidP="00880477">
            <w:pPr>
              <w:jc w:val="center"/>
            </w:pPr>
            <w:r>
              <w:rPr>
                <w:rFonts w:ascii="Arial" w:hAnsi="Arial" w:cs="Arial"/>
                <w:b/>
                <w:bCs/>
                <w:color w:val="000000"/>
                <w:position w:val="-2"/>
                <w:sz w:val="18"/>
                <w:szCs w:val="18"/>
                <w:shd w:val="clear" w:color="auto" w:fill="CCCCCC"/>
              </w:rPr>
              <w:t xml:space="preserve">Opis </w:t>
            </w:r>
            <w:proofErr w:type="spellStart"/>
            <w:r>
              <w:rPr>
                <w:rFonts w:ascii="Arial" w:hAnsi="Arial" w:cs="Arial"/>
                <w:b/>
                <w:bCs/>
                <w:color w:val="000000"/>
                <w:position w:val="-2"/>
                <w:sz w:val="18"/>
                <w:szCs w:val="18"/>
                <w:shd w:val="clear" w:color="auto" w:fill="CCCCCC"/>
              </w:rPr>
              <w:t>ponderja</w:t>
            </w:r>
            <w:proofErr w:type="spellEnd"/>
          </w:p>
        </w:tc>
        <w:tc>
          <w:tcPr>
            <w:tcW w:w="3544" w:type="dxa"/>
            <w:tcBorders>
              <w:top w:val="inset" w:sz="7" w:space="0" w:color="000000"/>
              <w:left w:val="inset" w:sz="7" w:space="0" w:color="000000"/>
              <w:bottom w:val="inset" w:sz="7" w:space="0" w:color="000000"/>
              <w:right w:val="inset" w:sz="7" w:space="0" w:color="000000"/>
            </w:tcBorders>
            <w:shd w:val="clear" w:color="auto" w:fill="CCCCCC"/>
          </w:tcPr>
          <w:p w14:paraId="70418950" w14:textId="77777777" w:rsidR="00067AA9" w:rsidRDefault="00067AA9" w:rsidP="00880477">
            <w:pPr>
              <w:jc w:val="center"/>
              <w:rPr>
                <w:rFonts w:ascii="Arial" w:hAnsi="Arial" w:cs="Arial"/>
                <w:b/>
                <w:bCs/>
                <w:color w:val="000000"/>
                <w:position w:val="-2"/>
                <w:sz w:val="18"/>
                <w:szCs w:val="18"/>
                <w:shd w:val="clear" w:color="auto" w:fill="CCCCCC"/>
              </w:rPr>
            </w:pPr>
          </w:p>
          <w:p w14:paraId="1D3DC869" w14:textId="77777777" w:rsidR="00067AA9" w:rsidRDefault="00067AA9" w:rsidP="00880477">
            <w:pPr>
              <w:jc w:val="center"/>
              <w:rPr>
                <w:rFonts w:ascii="Arial" w:hAnsi="Arial" w:cs="Arial"/>
                <w:b/>
                <w:bCs/>
                <w:color w:val="000000"/>
                <w:position w:val="-2"/>
                <w:sz w:val="18"/>
                <w:szCs w:val="18"/>
                <w:shd w:val="clear" w:color="auto" w:fill="CCCCCC"/>
              </w:rPr>
            </w:pPr>
          </w:p>
          <w:p w14:paraId="663E31D8" w14:textId="77777777" w:rsidR="00067AA9" w:rsidRDefault="00067AA9" w:rsidP="007E46E7">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Ponudnikova navedba cene/popusta/dobavnega roka</w:t>
            </w:r>
          </w:p>
        </w:tc>
      </w:tr>
      <w:tr w:rsidR="00067AA9" w14:paraId="52CE40A8"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A90C0" w14:textId="77777777" w:rsidR="00067AA9" w:rsidRDefault="00067AA9" w:rsidP="00880477">
            <w:r>
              <w:rPr>
                <w:rFonts w:ascii="Arial" w:hAnsi="Arial" w:cs="Arial"/>
                <w:color w:val="000000"/>
                <w:position w:val="-2"/>
                <w:sz w:val="18"/>
                <w:szCs w:val="18"/>
              </w:rPr>
              <w:t> Cena servisne ure</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FE39A" w14:textId="77777777" w:rsidR="00067AA9" w:rsidRDefault="00067AA9" w:rsidP="007E46E7">
            <w:pPr>
              <w:spacing w:before="135" w:after="135"/>
              <w:jc w:val="both"/>
              <w:textAlignment w:val="center"/>
            </w:pPr>
            <w:r>
              <w:rPr>
                <w:rFonts w:ascii="Arial" w:hAnsi="Arial" w:cs="Arial"/>
                <w:color w:val="000000"/>
                <w:position w:val="-2"/>
                <w:sz w:val="18"/>
                <w:szCs w:val="18"/>
              </w:rPr>
              <w:t xml:space="preserve">Ponudnik mora navesti </w:t>
            </w:r>
            <w:r>
              <w:rPr>
                <w:rFonts w:ascii="Arial" w:hAnsi="Arial" w:cs="Arial"/>
                <w:color w:val="000000"/>
                <w:position w:val="-2"/>
                <w:sz w:val="18"/>
                <w:szCs w:val="18"/>
                <w:u w:val="single"/>
              </w:rPr>
              <w:t>fiksno ceno servisne ure skupaj s kilometrino</w:t>
            </w:r>
            <w:r>
              <w:rPr>
                <w:rFonts w:ascii="Arial" w:hAnsi="Arial" w:cs="Arial"/>
                <w:color w:val="000000"/>
                <w:position w:val="-2"/>
                <w:sz w:val="18"/>
                <w:szCs w:val="18"/>
              </w:rPr>
              <w:t xml:space="preserve"> za servisiranje ponujene opreme, in sicer za čas najmanj toliko let po izteku garancijske dobe kot izhaja iz opisa meril za posamezni sklop</w:t>
            </w:r>
          </w:p>
        </w:tc>
        <w:tc>
          <w:tcPr>
            <w:tcW w:w="3544" w:type="dxa"/>
            <w:tcBorders>
              <w:top w:val="inset" w:sz="7" w:space="0" w:color="000000"/>
              <w:left w:val="inset" w:sz="7" w:space="0" w:color="000000"/>
              <w:bottom w:val="inset" w:sz="7" w:space="0" w:color="000000"/>
              <w:right w:val="inset" w:sz="7" w:space="0" w:color="000000"/>
            </w:tcBorders>
          </w:tcPr>
          <w:p w14:paraId="755B5A37" w14:textId="77777777" w:rsidR="00067AA9" w:rsidRDefault="00067AA9" w:rsidP="007E46E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_____________ EUR brez DDV</w:t>
            </w:r>
          </w:p>
          <w:p w14:paraId="4CA0F6ED" w14:textId="77777777" w:rsidR="00067AA9" w:rsidRDefault="00067AA9" w:rsidP="007E46E7">
            <w:pPr>
              <w:spacing w:before="135" w:after="135"/>
              <w:jc w:val="both"/>
              <w:textAlignment w:val="center"/>
              <w:rPr>
                <w:rFonts w:ascii="Arial" w:hAnsi="Arial" w:cs="Arial"/>
                <w:color w:val="000000"/>
                <w:position w:val="-2"/>
                <w:sz w:val="18"/>
                <w:szCs w:val="18"/>
              </w:rPr>
            </w:pPr>
          </w:p>
          <w:p w14:paraId="562DC12E" w14:textId="77777777" w:rsidR="00067AA9" w:rsidRDefault="00067AA9" w:rsidP="007E46E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_____________ EUR z DDV</w:t>
            </w:r>
          </w:p>
          <w:p w14:paraId="3458EECF" w14:textId="77777777" w:rsidR="00067AA9" w:rsidRPr="007E46E7" w:rsidRDefault="00067AA9" w:rsidP="007E46E7">
            <w:pPr>
              <w:spacing w:before="135" w:after="135"/>
              <w:jc w:val="both"/>
              <w:textAlignment w:val="center"/>
              <w:rPr>
                <w:rFonts w:ascii="Arial" w:hAnsi="Arial" w:cs="Arial"/>
                <w:color w:val="000000"/>
                <w:position w:val="-2"/>
                <w:sz w:val="16"/>
                <w:szCs w:val="16"/>
              </w:rPr>
            </w:pPr>
            <w:r w:rsidRPr="007E46E7">
              <w:rPr>
                <w:rFonts w:ascii="Arial" w:hAnsi="Arial" w:cs="Arial"/>
                <w:color w:val="000000"/>
                <w:position w:val="-2"/>
                <w:sz w:val="16"/>
                <w:szCs w:val="16"/>
              </w:rPr>
              <w:t>*Ceno zaokrožiti na dve decimalni mesti</w:t>
            </w:r>
          </w:p>
        </w:tc>
      </w:tr>
      <w:tr w:rsidR="00067AA9" w14:paraId="2F738238" w14:textId="77777777" w:rsidTr="00CC269A">
        <w:trPr>
          <w:trHeight w:val="515"/>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E6B16" w14:textId="77777777" w:rsidR="00067AA9" w:rsidRDefault="00067AA9" w:rsidP="00880477">
            <w:pPr>
              <w:rPr>
                <w:rFonts w:ascii="Arial" w:hAnsi="Arial" w:cs="Arial"/>
                <w:color w:val="000000"/>
                <w:position w:val="-2"/>
                <w:sz w:val="18"/>
                <w:szCs w:val="18"/>
              </w:rPr>
            </w:pPr>
            <w:r>
              <w:rPr>
                <w:rFonts w:ascii="Arial" w:hAnsi="Arial" w:cs="Arial"/>
                <w:color w:val="000000"/>
                <w:position w:val="-2"/>
                <w:sz w:val="18"/>
                <w:szCs w:val="18"/>
              </w:rPr>
              <w:t> </w:t>
            </w:r>
          </w:p>
          <w:p w14:paraId="28433177" w14:textId="2B0F1338" w:rsidR="00067AA9" w:rsidRDefault="00067AA9" w:rsidP="00880477">
            <w:r>
              <w:rPr>
                <w:rFonts w:ascii="Arial" w:hAnsi="Arial" w:cs="Arial"/>
                <w:color w:val="000000"/>
                <w:position w:val="-2"/>
                <w:sz w:val="18"/>
                <w:szCs w:val="18"/>
              </w:rPr>
              <w:t>Popust za rezervne dele/material/opremo</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D7DA5" w14:textId="77777777" w:rsidR="00067AA9" w:rsidRDefault="00067AA9" w:rsidP="00330033">
            <w:pPr>
              <w:spacing w:before="135" w:after="135"/>
              <w:jc w:val="both"/>
              <w:textAlignment w:val="center"/>
            </w:pPr>
            <w:r>
              <w:rPr>
                <w:rFonts w:ascii="Arial" w:hAnsi="Arial" w:cs="Arial"/>
                <w:color w:val="000000"/>
                <w:position w:val="-2"/>
                <w:sz w:val="18"/>
                <w:szCs w:val="18"/>
              </w:rPr>
              <w:t>Ponudnik mora zagotoviti in navesti naročniku </w:t>
            </w:r>
            <w:r>
              <w:rPr>
                <w:rFonts w:ascii="Arial" w:hAnsi="Arial" w:cs="Arial"/>
                <w:color w:val="000000"/>
                <w:position w:val="-2"/>
                <w:sz w:val="18"/>
                <w:szCs w:val="18"/>
                <w:u w:val="single"/>
              </w:rPr>
              <w:t xml:space="preserve">fiksni popust v procentu (%) </w:t>
            </w:r>
            <w:r>
              <w:rPr>
                <w:rFonts w:ascii="Arial" w:hAnsi="Arial" w:cs="Arial"/>
                <w:color w:val="000000"/>
                <w:position w:val="-2"/>
                <w:sz w:val="18"/>
                <w:szCs w:val="18"/>
                <w:u w:val="single"/>
              </w:rPr>
              <w:lastRenderedPageBreak/>
              <w:t>na redni maloprodaji cenik za vse rezervne dele/material/opremo</w:t>
            </w:r>
            <w:r>
              <w:rPr>
                <w:rFonts w:ascii="Arial" w:hAnsi="Arial" w:cs="Arial"/>
                <w:color w:val="000000"/>
                <w:position w:val="-2"/>
                <w:sz w:val="18"/>
                <w:szCs w:val="18"/>
              </w:rPr>
              <w:t> za ponujeno opremo, in sicer za obdobje se najmanj toliko let po izteku garancijske dobe kot izhaja iz opisa meril za posamezni sklop</w:t>
            </w:r>
          </w:p>
        </w:tc>
        <w:tc>
          <w:tcPr>
            <w:tcW w:w="3544" w:type="dxa"/>
            <w:tcBorders>
              <w:top w:val="inset" w:sz="7" w:space="0" w:color="000000"/>
              <w:left w:val="inset" w:sz="7" w:space="0" w:color="000000"/>
              <w:bottom w:val="inset" w:sz="7" w:space="0" w:color="000000"/>
              <w:right w:val="inset" w:sz="7" w:space="0" w:color="000000"/>
            </w:tcBorders>
          </w:tcPr>
          <w:p w14:paraId="4A59ED7F" w14:textId="77777777" w:rsidR="00067AA9" w:rsidRDefault="00067AA9" w:rsidP="00880477">
            <w:pPr>
              <w:rPr>
                <w:rFonts w:ascii="Arial" w:hAnsi="Arial" w:cs="Arial"/>
                <w:color w:val="000000"/>
                <w:position w:val="-2"/>
                <w:sz w:val="18"/>
                <w:szCs w:val="18"/>
              </w:rPr>
            </w:pPr>
          </w:p>
          <w:p w14:paraId="76F8F0B5" w14:textId="77777777" w:rsidR="00067AA9" w:rsidRDefault="00067AA9" w:rsidP="00880477">
            <w:pPr>
              <w:rPr>
                <w:rFonts w:ascii="Arial" w:hAnsi="Arial" w:cs="Arial"/>
                <w:color w:val="000000"/>
                <w:position w:val="-2"/>
                <w:sz w:val="18"/>
                <w:szCs w:val="18"/>
              </w:rPr>
            </w:pPr>
          </w:p>
          <w:p w14:paraId="33A4C17D" w14:textId="77777777" w:rsidR="00067AA9" w:rsidRDefault="00067AA9" w:rsidP="00880477">
            <w:pPr>
              <w:rPr>
                <w:rFonts w:ascii="Arial" w:hAnsi="Arial" w:cs="Arial"/>
                <w:color w:val="000000"/>
                <w:position w:val="-2"/>
                <w:sz w:val="18"/>
                <w:szCs w:val="18"/>
              </w:rPr>
            </w:pPr>
            <w:r>
              <w:rPr>
                <w:rFonts w:ascii="Arial" w:hAnsi="Arial" w:cs="Arial"/>
                <w:color w:val="000000"/>
                <w:position w:val="-2"/>
                <w:sz w:val="18"/>
                <w:szCs w:val="18"/>
              </w:rPr>
              <w:t>_________________ % popusta</w:t>
            </w:r>
          </w:p>
          <w:p w14:paraId="529F9EEB" w14:textId="77777777" w:rsidR="00067AA9" w:rsidRDefault="00067AA9" w:rsidP="00880477">
            <w:pPr>
              <w:rPr>
                <w:rFonts w:ascii="Arial" w:hAnsi="Arial" w:cs="Arial"/>
                <w:color w:val="000000"/>
                <w:position w:val="-2"/>
                <w:sz w:val="18"/>
                <w:szCs w:val="18"/>
              </w:rPr>
            </w:pPr>
          </w:p>
          <w:p w14:paraId="47374C36" w14:textId="128B8C65" w:rsidR="00067AA9" w:rsidRDefault="00067AA9" w:rsidP="00707EBD">
            <w:pPr>
              <w:jc w:val="both"/>
              <w:rPr>
                <w:rFonts w:ascii="Arial" w:hAnsi="Arial" w:cs="Arial"/>
                <w:color w:val="000000"/>
                <w:position w:val="-2"/>
                <w:sz w:val="18"/>
                <w:szCs w:val="18"/>
              </w:rPr>
            </w:pPr>
            <w:r w:rsidRPr="007E46E7">
              <w:rPr>
                <w:rFonts w:ascii="Arial" w:hAnsi="Arial" w:cs="Arial"/>
                <w:color w:val="000000"/>
                <w:position w:val="-2"/>
                <w:sz w:val="16"/>
                <w:szCs w:val="16"/>
              </w:rPr>
              <w:t>*</w:t>
            </w:r>
            <w:r>
              <w:rPr>
                <w:rFonts w:ascii="Arial" w:hAnsi="Arial" w:cs="Arial"/>
                <w:color w:val="000000"/>
                <w:position w:val="-2"/>
                <w:sz w:val="16"/>
                <w:szCs w:val="16"/>
              </w:rPr>
              <w:t xml:space="preserve">popust </w:t>
            </w:r>
            <w:r w:rsidRPr="007E46E7">
              <w:rPr>
                <w:rFonts w:ascii="Arial" w:hAnsi="Arial" w:cs="Arial"/>
                <w:color w:val="000000"/>
                <w:position w:val="-2"/>
                <w:sz w:val="16"/>
                <w:szCs w:val="16"/>
              </w:rPr>
              <w:t xml:space="preserve">zaokrožiti </w:t>
            </w:r>
            <w:r>
              <w:rPr>
                <w:rFonts w:ascii="Arial" w:hAnsi="Arial" w:cs="Arial"/>
                <w:color w:val="000000"/>
                <w:position w:val="-2"/>
                <w:sz w:val="16"/>
                <w:szCs w:val="16"/>
              </w:rPr>
              <w:t xml:space="preserve">največ </w:t>
            </w:r>
            <w:r w:rsidRPr="007E46E7">
              <w:rPr>
                <w:rFonts w:ascii="Arial" w:hAnsi="Arial" w:cs="Arial"/>
                <w:color w:val="000000"/>
                <w:position w:val="-2"/>
                <w:sz w:val="16"/>
                <w:szCs w:val="16"/>
              </w:rPr>
              <w:t>na dve decimalni mesti</w:t>
            </w:r>
          </w:p>
        </w:tc>
      </w:tr>
      <w:tr w:rsidR="00067AA9" w14:paraId="4FF7A1B4"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06F324" w14:textId="77777777" w:rsidR="00067AA9" w:rsidRDefault="00067AA9" w:rsidP="00880477">
            <w:r>
              <w:rPr>
                <w:rFonts w:ascii="Arial" w:hAnsi="Arial" w:cs="Arial"/>
                <w:color w:val="000000"/>
                <w:position w:val="-2"/>
                <w:sz w:val="18"/>
                <w:szCs w:val="18"/>
              </w:rPr>
              <w:lastRenderedPageBreak/>
              <w:t> Dobavni rok</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A688C" w14:textId="77777777" w:rsidR="00067AA9" w:rsidRDefault="00067AA9" w:rsidP="007E46E7">
            <w:r>
              <w:rPr>
                <w:rFonts w:ascii="Arial" w:hAnsi="Arial" w:cs="Arial"/>
                <w:color w:val="000000"/>
                <w:position w:val="-2"/>
                <w:sz w:val="18"/>
                <w:szCs w:val="18"/>
              </w:rPr>
              <w:t>Krajši dobavni rok glede na maksimalno zahtevanega v okviru tehničnih specifikacij naročnika</w:t>
            </w:r>
          </w:p>
        </w:tc>
        <w:tc>
          <w:tcPr>
            <w:tcW w:w="3544" w:type="dxa"/>
            <w:tcBorders>
              <w:top w:val="inset" w:sz="7" w:space="0" w:color="000000"/>
              <w:left w:val="inset" w:sz="7" w:space="0" w:color="000000"/>
              <w:bottom w:val="inset" w:sz="7" w:space="0" w:color="000000"/>
              <w:right w:val="inset" w:sz="7" w:space="0" w:color="000000"/>
            </w:tcBorders>
          </w:tcPr>
          <w:p w14:paraId="5A798CBD" w14:textId="77777777" w:rsidR="00067AA9" w:rsidRDefault="00067AA9" w:rsidP="00880477">
            <w:pPr>
              <w:rPr>
                <w:rFonts w:ascii="Arial" w:hAnsi="Arial" w:cs="Arial"/>
                <w:color w:val="000000"/>
                <w:position w:val="-2"/>
                <w:sz w:val="18"/>
                <w:szCs w:val="18"/>
              </w:rPr>
            </w:pPr>
          </w:p>
          <w:p w14:paraId="04190C40" w14:textId="77777777" w:rsidR="00067AA9" w:rsidRDefault="00067AA9" w:rsidP="00880477">
            <w:pPr>
              <w:rPr>
                <w:rFonts w:ascii="Arial" w:hAnsi="Arial" w:cs="Arial"/>
                <w:color w:val="000000"/>
                <w:position w:val="-2"/>
                <w:sz w:val="18"/>
                <w:szCs w:val="18"/>
              </w:rPr>
            </w:pPr>
            <w:r>
              <w:rPr>
                <w:rFonts w:ascii="Arial" w:hAnsi="Arial" w:cs="Arial"/>
                <w:color w:val="000000"/>
                <w:position w:val="-2"/>
                <w:sz w:val="18"/>
                <w:szCs w:val="18"/>
              </w:rPr>
              <w:t>Dobavni rok ______________ dni</w:t>
            </w:r>
          </w:p>
        </w:tc>
      </w:tr>
      <w:tr w:rsidR="006D1E87" w14:paraId="748682F7"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E8150" w14:textId="2C8443D5" w:rsidR="006D1E87" w:rsidRDefault="006D1E87" w:rsidP="006D1E87">
            <w:pPr>
              <w:rPr>
                <w:rFonts w:ascii="Arial" w:hAnsi="Arial" w:cs="Arial"/>
                <w:color w:val="000000"/>
                <w:position w:val="-2"/>
                <w:sz w:val="18"/>
                <w:szCs w:val="18"/>
              </w:rPr>
            </w:pPr>
            <w:r>
              <w:rPr>
                <w:rFonts w:ascii="Arial" w:hAnsi="Arial" w:cs="Arial"/>
                <w:color w:val="000000"/>
                <w:position w:val="-2"/>
                <w:sz w:val="18"/>
                <w:szCs w:val="18"/>
              </w:rPr>
              <w:t>Garancijski rok</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3C6B7" w14:textId="084C960A" w:rsidR="006D1E87" w:rsidRDefault="006D1E87" w:rsidP="006D1E87">
            <w:pPr>
              <w:rPr>
                <w:rFonts w:ascii="Arial" w:hAnsi="Arial" w:cs="Arial"/>
                <w:color w:val="000000"/>
                <w:position w:val="-2"/>
                <w:sz w:val="18"/>
                <w:szCs w:val="18"/>
              </w:rPr>
            </w:pPr>
            <w:r>
              <w:rPr>
                <w:rFonts w:ascii="Arial" w:hAnsi="Arial" w:cs="Arial"/>
                <w:color w:val="000000"/>
                <w:position w:val="-2"/>
                <w:sz w:val="18"/>
                <w:szCs w:val="18"/>
              </w:rPr>
              <w:t>Daljši garancijski rok za opremo  glede na maksimalno zahtevanega v okviru tehničnih specifikacij naročnika</w:t>
            </w:r>
          </w:p>
        </w:tc>
        <w:tc>
          <w:tcPr>
            <w:tcW w:w="3544" w:type="dxa"/>
            <w:tcBorders>
              <w:top w:val="inset" w:sz="7" w:space="0" w:color="000000"/>
              <w:left w:val="inset" w:sz="7" w:space="0" w:color="000000"/>
              <w:bottom w:val="inset" w:sz="7" w:space="0" w:color="000000"/>
              <w:right w:val="inset" w:sz="7" w:space="0" w:color="000000"/>
            </w:tcBorders>
          </w:tcPr>
          <w:p w14:paraId="5F8B0D35" w14:textId="09751580" w:rsidR="006D1E87" w:rsidRDefault="006D1E87" w:rsidP="006D1E87">
            <w:pPr>
              <w:rPr>
                <w:rFonts w:ascii="Arial" w:hAnsi="Arial" w:cs="Arial"/>
                <w:color w:val="000000"/>
                <w:position w:val="-2"/>
                <w:sz w:val="18"/>
                <w:szCs w:val="18"/>
              </w:rPr>
            </w:pPr>
            <w:r>
              <w:rPr>
                <w:rFonts w:ascii="Arial" w:hAnsi="Arial" w:cs="Arial"/>
                <w:color w:val="000000"/>
                <w:position w:val="-2"/>
                <w:sz w:val="18"/>
                <w:szCs w:val="18"/>
              </w:rPr>
              <w:t>Garancijski rok _____________ dni/mesecev</w:t>
            </w:r>
          </w:p>
        </w:tc>
      </w:tr>
      <w:tr w:rsidR="006D1E87" w14:paraId="410C86BD"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FD4D7" w14:textId="31F61A43" w:rsidR="006D1E87" w:rsidRDefault="006D1E87" w:rsidP="007F1825">
            <w:pPr>
              <w:jc w:val="both"/>
              <w:rPr>
                <w:rFonts w:ascii="Arial" w:hAnsi="Arial" w:cs="Arial"/>
                <w:color w:val="000000"/>
                <w:position w:val="-2"/>
                <w:sz w:val="18"/>
                <w:szCs w:val="18"/>
              </w:rPr>
            </w:pPr>
            <w:r>
              <w:rPr>
                <w:rFonts w:ascii="Arial" w:hAnsi="Arial" w:cs="Arial"/>
                <w:color w:val="000000"/>
                <w:position w:val="-2"/>
                <w:sz w:val="18"/>
                <w:szCs w:val="18"/>
              </w:rPr>
              <w:t>Brezplačno posodabljanje programske opreme za obdobje petih let po dobavi</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A47B8" w14:textId="658023A3" w:rsidR="006D1E87" w:rsidRDefault="006D1E87" w:rsidP="006D1E8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ponuja brezplačno posodabljanje programske opreme za obdobje petih let od dobave opreme.</w:t>
            </w:r>
          </w:p>
          <w:p w14:paraId="260530C5" w14:textId="1D201306" w:rsidR="006D1E87" w:rsidRDefault="006D1E87" w:rsidP="006D1E87">
            <w:pP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14:paraId="7FE400BF" w14:textId="04693D07" w:rsidR="006D1E87" w:rsidRDefault="006D1E87" w:rsidP="006D1E87">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p w14:paraId="68F7CBC8" w14:textId="77777777" w:rsidR="006D1E87" w:rsidRDefault="006D1E87" w:rsidP="006D1E87">
            <w:pPr>
              <w:rPr>
                <w:rFonts w:ascii="Arial" w:hAnsi="Arial" w:cs="Arial"/>
                <w:color w:val="000000"/>
                <w:position w:val="-2"/>
                <w:sz w:val="18"/>
                <w:szCs w:val="18"/>
              </w:rPr>
            </w:pPr>
          </w:p>
          <w:p w14:paraId="0551977E" w14:textId="77777777" w:rsidR="006D1E87" w:rsidRDefault="006D1E87" w:rsidP="006D1E87">
            <w:pPr>
              <w:rPr>
                <w:rFonts w:ascii="Arial" w:hAnsi="Arial" w:cs="Arial"/>
                <w:color w:val="000000"/>
                <w:position w:val="-2"/>
                <w:sz w:val="18"/>
                <w:szCs w:val="18"/>
              </w:rPr>
            </w:pPr>
          </w:p>
          <w:p w14:paraId="302CC84A" w14:textId="267DE7BF" w:rsidR="006D1E87" w:rsidRDefault="006D1E87" w:rsidP="006D1E87">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tc>
      </w:tr>
      <w:tr w:rsidR="006D1E87" w14:paraId="1BE63067"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7FE64822" w14:textId="2F293539" w:rsidR="006D1E87" w:rsidRDefault="006D1E87" w:rsidP="007F1825">
            <w:pPr>
              <w:jc w:val="both"/>
              <w:rPr>
                <w:rFonts w:ascii="Arial" w:hAnsi="Arial" w:cs="Arial"/>
                <w:color w:val="000000"/>
                <w:position w:val="-2"/>
                <w:sz w:val="18"/>
                <w:szCs w:val="18"/>
              </w:rPr>
            </w:pPr>
            <w:r>
              <w:rPr>
                <w:rFonts w:ascii="Arial" w:hAnsi="Arial" w:cs="Arial"/>
                <w:color w:val="000000"/>
                <w:position w:val="-2"/>
                <w:sz w:val="18"/>
                <w:szCs w:val="18"/>
              </w:rPr>
              <w:t xml:space="preserve">Naprava omogoča širši obseg meritev dolžin vlaken od navedenega v tehnični specifikaciji (minimalna zahteva naročnika: </w:t>
            </w:r>
            <w:r w:rsidRPr="00B25091">
              <w:rPr>
                <w:rFonts w:ascii="Arial" w:hAnsi="Arial" w:cs="Arial"/>
                <w:color w:val="000000"/>
                <w:position w:val="-2"/>
                <w:sz w:val="18"/>
                <w:szCs w:val="18"/>
              </w:rPr>
              <w:t>obseg meritev dolžine vlaken vsaj 0,2 mm –  7,5 mm</w:t>
            </w:r>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5AEBA7B8" w14:textId="333339E7" w:rsidR="007F1825" w:rsidRDefault="007F1825" w:rsidP="007F182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Ponudnik mora v ponudbi</w:t>
            </w:r>
            <w:r w:rsidR="006D1E87">
              <w:rPr>
                <w:rFonts w:ascii="Arial" w:hAnsi="Arial" w:cs="Arial"/>
                <w:color w:val="000000"/>
                <w:position w:val="-2"/>
                <w:sz w:val="18"/>
                <w:szCs w:val="18"/>
              </w:rPr>
              <w:t xml:space="preserve"> navesti </w:t>
            </w:r>
            <w:r w:rsidR="006D1E87">
              <w:rPr>
                <w:rFonts w:ascii="Arial" w:hAnsi="Arial" w:cs="Arial"/>
                <w:color w:val="000000"/>
                <w:position w:val="-2"/>
                <w:sz w:val="18"/>
                <w:szCs w:val="18"/>
                <w:u w:val="single"/>
              </w:rPr>
              <w:t xml:space="preserve">ali ponujena naprava </w:t>
            </w:r>
            <w:r w:rsidR="006D1E87">
              <w:rPr>
                <w:rFonts w:ascii="Arial" w:hAnsi="Arial" w:cs="Arial"/>
                <w:color w:val="000000"/>
                <w:position w:val="-2"/>
                <w:sz w:val="18"/>
                <w:szCs w:val="18"/>
              </w:rPr>
              <w:t xml:space="preserve">omogoča širši obseg meritev dolžin vlaken od navedenega v tehnični specifikaciji. </w:t>
            </w:r>
          </w:p>
          <w:p w14:paraId="406A3564" w14:textId="020A2FC6" w:rsidR="006D1E87" w:rsidRDefault="006D1E87" w:rsidP="006D1E87">
            <w:pPr>
              <w:spacing w:before="135" w:after="135"/>
              <w:jc w:val="both"/>
              <w:textAlignment w:val="cente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14:paraId="102A1E32"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p w14:paraId="3AD52AF9" w14:textId="77777777" w:rsidR="007F1825" w:rsidRDefault="007F1825" w:rsidP="007F1825">
            <w:pPr>
              <w:rPr>
                <w:rFonts w:ascii="Arial" w:hAnsi="Arial" w:cs="Arial"/>
                <w:color w:val="000000"/>
                <w:position w:val="-2"/>
                <w:sz w:val="18"/>
                <w:szCs w:val="18"/>
              </w:rPr>
            </w:pPr>
          </w:p>
          <w:p w14:paraId="1EDE75E4" w14:textId="31C4B622"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Obseg meritve dolžine: ____________</w:t>
            </w:r>
          </w:p>
          <w:p w14:paraId="6AEECD1C" w14:textId="77777777" w:rsidR="007F1825" w:rsidRDefault="007F1825" w:rsidP="007F1825">
            <w:pPr>
              <w:rPr>
                <w:rFonts w:ascii="Arial" w:hAnsi="Arial" w:cs="Arial"/>
                <w:color w:val="000000"/>
                <w:position w:val="-2"/>
                <w:sz w:val="18"/>
                <w:szCs w:val="18"/>
              </w:rPr>
            </w:pPr>
          </w:p>
          <w:p w14:paraId="45656F96" w14:textId="25528CC3"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5F76B98A" w14:textId="77777777" w:rsidR="007F1825" w:rsidRDefault="007F1825" w:rsidP="007F1825">
            <w:pPr>
              <w:rPr>
                <w:rFonts w:ascii="Arial" w:hAnsi="Arial" w:cs="Arial"/>
                <w:color w:val="000000"/>
                <w:position w:val="-2"/>
                <w:sz w:val="18"/>
                <w:szCs w:val="18"/>
              </w:rPr>
            </w:pPr>
          </w:p>
          <w:p w14:paraId="458F0CAD" w14:textId="575D60BA" w:rsidR="006D1E87"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tc>
      </w:tr>
      <w:tr w:rsidR="007F1825" w14:paraId="76157935"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7E8D9F26" w14:textId="281B70F9" w:rsidR="007F1825" w:rsidRDefault="007F1825" w:rsidP="007F1825">
            <w:pPr>
              <w:jc w:val="both"/>
              <w:rPr>
                <w:rFonts w:ascii="Arial" w:hAnsi="Arial" w:cs="Arial"/>
                <w:color w:val="000000"/>
                <w:position w:val="-2"/>
                <w:sz w:val="18"/>
                <w:szCs w:val="18"/>
              </w:rPr>
            </w:pPr>
            <w:r>
              <w:rPr>
                <w:rFonts w:ascii="Arial" w:hAnsi="Arial" w:cs="Arial"/>
                <w:color w:val="000000"/>
                <w:position w:val="-2"/>
                <w:sz w:val="18"/>
                <w:szCs w:val="18"/>
              </w:rPr>
              <w:t xml:space="preserve">Naprava omogoča širši obseg meritev širin vlaken od navedenega v tehnični specifikaciji (minimalna zahteva naročnika: </w:t>
            </w:r>
            <w:r w:rsidRPr="00B25091">
              <w:rPr>
                <w:rFonts w:ascii="Arial" w:hAnsi="Arial" w:cs="Arial"/>
                <w:color w:val="000000"/>
                <w:position w:val="-2"/>
                <w:sz w:val="18"/>
                <w:szCs w:val="18"/>
              </w:rPr>
              <w:t xml:space="preserve">obseg meritev širin vlaken vsaj 10 </w:t>
            </w:r>
            <w:proofErr w:type="spellStart"/>
            <w:r w:rsidRPr="00B25091">
              <w:rPr>
                <w:rFonts w:ascii="Arial" w:hAnsi="Arial" w:cs="Arial"/>
                <w:color w:val="000000"/>
                <w:position w:val="-2"/>
                <w:sz w:val="18"/>
                <w:szCs w:val="18"/>
              </w:rPr>
              <w:t>μm</w:t>
            </w:r>
            <w:proofErr w:type="spellEnd"/>
            <w:r w:rsidRPr="00B25091">
              <w:rPr>
                <w:rFonts w:ascii="Arial" w:hAnsi="Arial" w:cs="Arial"/>
                <w:color w:val="000000"/>
                <w:position w:val="-2"/>
                <w:sz w:val="18"/>
                <w:szCs w:val="18"/>
              </w:rPr>
              <w:t xml:space="preserve"> –  100 </w:t>
            </w:r>
            <w:proofErr w:type="spellStart"/>
            <w:r w:rsidRPr="00B25091">
              <w:rPr>
                <w:rFonts w:ascii="Arial" w:hAnsi="Arial" w:cs="Arial"/>
                <w:color w:val="000000"/>
                <w:position w:val="-2"/>
                <w:sz w:val="18"/>
                <w:szCs w:val="18"/>
              </w:rPr>
              <w:t>μm</w:t>
            </w:r>
            <w:proofErr w:type="spellEnd"/>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3FC9BD39" w14:textId="1B87BE66" w:rsidR="007F1825" w:rsidRDefault="007F1825" w:rsidP="007F182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širin vlaken od navedenega v tehnični specifikaciji. </w:t>
            </w:r>
          </w:p>
          <w:p w14:paraId="1A1F7948" w14:textId="12DBEC2B" w:rsidR="007F1825" w:rsidRDefault="007F1825" w:rsidP="007F1825">
            <w:pPr>
              <w:spacing w:before="135" w:after="135"/>
              <w:jc w:val="both"/>
              <w:textAlignment w:val="cente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14:paraId="6105C3CE"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p w14:paraId="3535A03C" w14:textId="77777777" w:rsidR="007F1825" w:rsidRDefault="007F1825" w:rsidP="007F1825">
            <w:pPr>
              <w:rPr>
                <w:rFonts w:ascii="Arial" w:hAnsi="Arial" w:cs="Arial"/>
                <w:color w:val="000000"/>
                <w:position w:val="-2"/>
                <w:sz w:val="18"/>
                <w:szCs w:val="18"/>
              </w:rPr>
            </w:pPr>
          </w:p>
          <w:p w14:paraId="6550F4F0" w14:textId="628BFD4F"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Obseg meritve širine: ____________</w:t>
            </w:r>
          </w:p>
          <w:p w14:paraId="6DD17E8A" w14:textId="77777777" w:rsidR="007F1825" w:rsidRDefault="007F1825" w:rsidP="007F1825">
            <w:pPr>
              <w:rPr>
                <w:rFonts w:ascii="Arial" w:hAnsi="Arial" w:cs="Arial"/>
                <w:color w:val="000000"/>
                <w:position w:val="-2"/>
                <w:sz w:val="18"/>
                <w:szCs w:val="18"/>
              </w:rPr>
            </w:pPr>
          </w:p>
          <w:p w14:paraId="18F06ECB"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5AD7228F" w14:textId="77777777" w:rsidR="007F1825" w:rsidRDefault="007F1825" w:rsidP="007F1825">
            <w:pPr>
              <w:rPr>
                <w:rFonts w:ascii="Arial" w:hAnsi="Arial" w:cs="Arial"/>
                <w:color w:val="000000"/>
                <w:position w:val="-2"/>
                <w:sz w:val="18"/>
                <w:szCs w:val="18"/>
              </w:rPr>
            </w:pPr>
          </w:p>
          <w:p w14:paraId="447C7807" w14:textId="0A55A65D"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tc>
      </w:tr>
      <w:tr w:rsidR="007F1825" w14:paraId="2243AB94"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017035EB" w14:textId="2A059B85" w:rsidR="007F1825" w:rsidRDefault="007F1825" w:rsidP="007F1825">
            <w:pPr>
              <w:jc w:val="both"/>
              <w:rPr>
                <w:rFonts w:ascii="Arial" w:hAnsi="Arial" w:cs="Arial"/>
                <w:color w:val="000000"/>
                <w:position w:val="-2"/>
                <w:sz w:val="18"/>
                <w:szCs w:val="18"/>
              </w:rPr>
            </w:pPr>
            <w:r>
              <w:rPr>
                <w:rFonts w:ascii="Arial" w:hAnsi="Arial" w:cs="Arial"/>
                <w:color w:val="000000"/>
                <w:position w:val="-2"/>
                <w:sz w:val="18"/>
                <w:szCs w:val="18"/>
              </w:rPr>
              <w:t xml:space="preserve">Naprava omogoča širši obseg meritev tiskovne hrapavosti od navedenega v tehnični specifikaciji (minimalna zahteva naročnika: </w:t>
            </w:r>
            <w:r w:rsidRPr="00D63C60">
              <w:rPr>
                <w:rFonts w:ascii="Arial" w:hAnsi="Arial" w:cs="Arial"/>
                <w:color w:val="000000"/>
                <w:position w:val="-2"/>
                <w:sz w:val="18"/>
                <w:szCs w:val="18"/>
              </w:rPr>
              <w:t xml:space="preserve">Obseg meritev vsaj 0,6 – 6,00 </w:t>
            </w:r>
            <w:proofErr w:type="spellStart"/>
            <w:r w:rsidRPr="00D63C60">
              <w:rPr>
                <w:rFonts w:ascii="Arial" w:hAnsi="Arial" w:cs="Arial"/>
                <w:color w:val="000000"/>
                <w:position w:val="-2"/>
                <w:sz w:val="18"/>
                <w:szCs w:val="18"/>
              </w:rPr>
              <w:t>μm</w:t>
            </w:r>
            <w:proofErr w:type="spellEnd"/>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342BFD02" w14:textId="3CF58EB0" w:rsidR="007F1825" w:rsidRDefault="007F1825" w:rsidP="007F182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tiskovne hrapavosti od navedenega v tehnični specifikaciji. </w:t>
            </w:r>
          </w:p>
          <w:p w14:paraId="48D12F5E" w14:textId="336FD53F" w:rsidR="007F1825" w:rsidRPr="007F1825" w:rsidRDefault="007F1825" w:rsidP="007F1825">
            <w:pPr>
              <w:spacing w:before="135" w:after="135"/>
              <w:jc w:val="both"/>
              <w:textAlignment w:val="center"/>
            </w:pPr>
          </w:p>
        </w:tc>
        <w:tc>
          <w:tcPr>
            <w:tcW w:w="3544" w:type="dxa"/>
            <w:tcBorders>
              <w:top w:val="inset" w:sz="7" w:space="0" w:color="000000"/>
              <w:left w:val="inset" w:sz="7" w:space="0" w:color="000000"/>
              <w:bottom w:val="inset" w:sz="7" w:space="0" w:color="000000"/>
              <w:right w:val="inset" w:sz="7" w:space="0" w:color="000000"/>
            </w:tcBorders>
          </w:tcPr>
          <w:p w14:paraId="665E9F8F"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p w14:paraId="571C1354" w14:textId="77777777" w:rsidR="007F1825" w:rsidRDefault="007F1825" w:rsidP="007F1825">
            <w:pPr>
              <w:rPr>
                <w:rFonts w:ascii="Arial" w:hAnsi="Arial" w:cs="Arial"/>
                <w:color w:val="000000"/>
                <w:position w:val="-2"/>
                <w:sz w:val="18"/>
                <w:szCs w:val="18"/>
              </w:rPr>
            </w:pPr>
          </w:p>
          <w:p w14:paraId="6B1E6A4F" w14:textId="585B57A9"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Obseg meritve tiskovne hrapavosti: ____________</w:t>
            </w:r>
          </w:p>
          <w:p w14:paraId="08E14F04" w14:textId="77777777" w:rsidR="007F1825" w:rsidRDefault="007F1825" w:rsidP="007F1825">
            <w:pPr>
              <w:rPr>
                <w:rFonts w:ascii="Arial" w:hAnsi="Arial" w:cs="Arial"/>
                <w:color w:val="000000"/>
                <w:position w:val="-2"/>
                <w:sz w:val="18"/>
                <w:szCs w:val="18"/>
              </w:rPr>
            </w:pPr>
          </w:p>
          <w:p w14:paraId="46A0F8BC"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28732B8D" w14:textId="77777777" w:rsidR="007F1825" w:rsidRDefault="007F1825" w:rsidP="007F1825">
            <w:pPr>
              <w:rPr>
                <w:rFonts w:ascii="Arial" w:hAnsi="Arial" w:cs="Arial"/>
                <w:color w:val="000000"/>
                <w:position w:val="-2"/>
                <w:sz w:val="18"/>
                <w:szCs w:val="18"/>
              </w:rPr>
            </w:pPr>
          </w:p>
          <w:p w14:paraId="1C130F6E" w14:textId="655A7F3C"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tc>
      </w:tr>
      <w:tr w:rsidR="007F1825" w14:paraId="2B9A2951"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182367D0" w14:textId="77777777" w:rsidR="007F1825" w:rsidRDefault="007F1825" w:rsidP="007F1825">
            <w:pPr>
              <w:jc w:val="both"/>
              <w:rPr>
                <w:rFonts w:ascii="Arial" w:hAnsi="Arial" w:cs="Arial"/>
                <w:color w:val="000000"/>
                <w:position w:val="-2"/>
                <w:sz w:val="18"/>
                <w:szCs w:val="18"/>
              </w:rPr>
            </w:pPr>
          </w:p>
          <w:p w14:paraId="4223DE76" w14:textId="5841D035" w:rsidR="007F1825" w:rsidRDefault="007F1825" w:rsidP="007F1825">
            <w:pPr>
              <w:jc w:val="both"/>
              <w:rPr>
                <w:rFonts w:ascii="Arial" w:hAnsi="Arial" w:cs="Arial"/>
                <w:color w:val="000000"/>
                <w:position w:val="-2"/>
                <w:sz w:val="18"/>
                <w:szCs w:val="18"/>
              </w:rPr>
            </w:pPr>
            <w:r>
              <w:rPr>
                <w:rFonts w:ascii="Arial" w:hAnsi="Arial" w:cs="Arial"/>
                <w:color w:val="000000"/>
                <w:position w:val="-2"/>
                <w:sz w:val="18"/>
                <w:szCs w:val="18"/>
              </w:rPr>
              <w:t>Naprava ima dva ločena delovna prostora (zgornji in spodnji)</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751A1ED2" w14:textId="29DCD6A6" w:rsidR="007F1825" w:rsidRDefault="007F1825" w:rsidP="007F182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ima ponujena naprava </w:t>
            </w:r>
            <w:r>
              <w:rPr>
                <w:rFonts w:ascii="Arial" w:hAnsi="Arial" w:cs="Arial"/>
                <w:color w:val="000000"/>
                <w:position w:val="-2"/>
                <w:sz w:val="18"/>
                <w:szCs w:val="18"/>
              </w:rPr>
              <w:t>dva ločena delovna prostora (zgornji in spodnji).</w:t>
            </w:r>
          </w:p>
        </w:tc>
        <w:tc>
          <w:tcPr>
            <w:tcW w:w="3544" w:type="dxa"/>
            <w:tcBorders>
              <w:top w:val="inset" w:sz="7" w:space="0" w:color="000000"/>
              <w:left w:val="inset" w:sz="7" w:space="0" w:color="000000"/>
              <w:bottom w:val="inset" w:sz="7" w:space="0" w:color="000000"/>
              <w:right w:val="inset" w:sz="7" w:space="0" w:color="000000"/>
            </w:tcBorders>
          </w:tcPr>
          <w:p w14:paraId="1B07DAB6"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p w14:paraId="175E344A" w14:textId="77777777" w:rsidR="007F1825" w:rsidRDefault="007F1825" w:rsidP="007F1825">
            <w:pPr>
              <w:rPr>
                <w:rFonts w:ascii="Arial" w:hAnsi="Arial" w:cs="Arial"/>
                <w:color w:val="000000"/>
                <w:position w:val="-2"/>
                <w:sz w:val="18"/>
                <w:szCs w:val="18"/>
              </w:rPr>
            </w:pPr>
          </w:p>
          <w:p w14:paraId="69EF2D16"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17A1A499" w14:textId="77777777" w:rsidR="007F1825" w:rsidRDefault="007F1825" w:rsidP="007F1825">
            <w:pPr>
              <w:rPr>
                <w:rFonts w:ascii="Arial" w:hAnsi="Arial" w:cs="Arial"/>
                <w:color w:val="000000"/>
                <w:position w:val="-2"/>
                <w:sz w:val="18"/>
                <w:szCs w:val="18"/>
              </w:rPr>
            </w:pPr>
          </w:p>
          <w:p w14:paraId="061D42D9" w14:textId="2F3441DF"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tc>
      </w:tr>
      <w:tr w:rsidR="007F1825" w14:paraId="74240976"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39D1E2A1" w14:textId="77777777" w:rsidR="007F1825" w:rsidRDefault="007F1825" w:rsidP="007F1825">
            <w:pPr>
              <w:jc w:val="both"/>
              <w:rPr>
                <w:rFonts w:ascii="Arial" w:hAnsi="Arial" w:cs="Arial"/>
                <w:color w:val="000000"/>
                <w:position w:val="-2"/>
                <w:sz w:val="18"/>
                <w:szCs w:val="18"/>
              </w:rPr>
            </w:pPr>
          </w:p>
          <w:p w14:paraId="2466291F" w14:textId="58E01C2A" w:rsidR="007F1825" w:rsidRDefault="007F1825" w:rsidP="007F1825">
            <w:pPr>
              <w:jc w:val="both"/>
              <w:rPr>
                <w:rFonts w:ascii="Arial" w:hAnsi="Arial" w:cs="Arial"/>
                <w:color w:val="000000"/>
                <w:position w:val="-2"/>
                <w:sz w:val="18"/>
                <w:szCs w:val="18"/>
              </w:rPr>
            </w:pPr>
            <w:r>
              <w:rPr>
                <w:rFonts w:ascii="Arial" w:hAnsi="Arial" w:cs="Arial"/>
                <w:color w:val="000000"/>
                <w:position w:val="-2"/>
                <w:sz w:val="18"/>
                <w:szCs w:val="18"/>
              </w:rPr>
              <w:t xml:space="preserve">Naprava je opremljena z </w:t>
            </w:r>
            <w:proofErr w:type="spellStart"/>
            <w:r>
              <w:rPr>
                <w:rFonts w:ascii="Arial" w:hAnsi="Arial" w:cs="Arial"/>
                <w:color w:val="000000"/>
                <w:position w:val="-2"/>
                <w:sz w:val="18"/>
                <w:szCs w:val="18"/>
              </w:rPr>
              <w:t>brezkrtačnim</w:t>
            </w:r>
            <w:proofErr w:type="spellEnd"/>
            <w:r>
              <w:rPr>
                <w:rFonts w:ascii="Arial" w:hAnsi="Arial" w:cs="Arial"/>
                <w:color w:val="000000"/>
                <w:position w:val="-2"/>
                <w:sz w:val="18"/>
                <w:szCs w:val="18"/>
              </w:rPr>
              <w:t xml:space="preserve"> AC motorjem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7E4450D7" w14:textId="6736BBDC" w:rsidR="007F1825" w:rsidRDefault="007F1825" w:rsidP="007F1825">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je ponujena naprava </w:t>
            </w:r>
            <w:r>
              <w:rPr>
                <w:rFonts w:ascii="Arial" w:hAnsi="Arial" w:cs="Arial"/>
                <w:color w:val="000000"/>
                <w:position w:val="-2"/>
                <w:sz w:val="18"/>
                <w:szCs w:val="18"/>
              </w:rPr>
              <w:t xml:space="preserve">opremljena z </w:t>
            </w:r>
            <w:proofErr w:type="spellStart"/>
            <w:r>
              <w:rPr>
                <w:rFonts w:ascii="Arial" w:hAnsi="Arial" w:cs="Arial"/>
                <w:color w:val="000000"/>
                <w:position w:val="-2"/>
                <w:sz w:val="18"/>
                <w:szCs w:val="18"/>
              </w:rPr>
              <w:t>brezkrtačnim</w:t>
            </w:r>
            <w:proofErr w:type="spellEnd"/>
            <w:r>
              <w:rPr>
                <w:rFonts w:ascii="Arial" w:hAnsi="Arial" w:cs="Arial"/>
                <w:color w:val="000000"/>
                <w:position w:val="-2"/>
                <w:sz w:val="18"/>
                <w:szCs w:val="18"/>
              </w:rPr>
              <w:t xml:space="preserve"> AC motorjem.</w:t>
            </w:r>
          </w:p>
        </w:tc>
        <w:tc>
          <w:tcPr>
            <w:tcW w:w="3544" w:type="dxa"/>
            <w:tcBorders>
              <w:top w:val="inset" w:sz="7" w:space="0" w:color="000000"/>
              <w:left w:val="inset" w:sz="7" w:space="0" w:color="000000"/>
              <w:bottom w:val="inset" w:sz="7" w:space="0" w:color="000000"/>
              <w:right w:val="inset" w:sz="7" w:space="0" w:color="000000"/>
            </w:tcBorders>
          </w:tcPr>
          <w:p w14:paraId="17DF911B"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p w14:paraId="76CE7BA4" w14:textId="77777777" w:rsidR="007F1825" w:rsidRDefault="007F1825" w:rsidP="007F1825">
            <w:pPr>
              <w:rPr>
                <w:rFonts w:ascii="Arial" w:hAnsi="Arial" w:cs="Arial"/>
                <w:color w:val="000000"/>
                <w:position w:val="-2"/>
                <w:sz w:val="18"/>
                <w:szCs w:val="18"/>
              </w:rPr>
            </w:pPr>
          </w:p>
          <w:p w14:paraId="6A6A43AD" w14:textId="777777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09B342DB" w14:textId="77777777" w:rsidR="007F1825" w:rsidRDefault="007F1825" w:rsidP="007F1825">
            <w:pPr>
              <w:rPr>
                <w:rFonts w:ascii="Arial" w:hAnsi="Arial" w:cs="Arial"/>
                <w:color w:val="000000"/>
                <w:position w:val="-2"/>
                <w:sz w:val="18"/>
                <w:szCs w:val="18"/>
              </w:rPr>
            </w:pPr>
          </w:p>
          <w:p w14:paraId="1DDE4C5B" w14:textId="3D187A77" w:rsidR="007F1825" w:rsidRDefault="007F1825" w:rsidP="007F1825">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tc>
      </w:tr>
      <w:tr w:rsidR="00816ED0" w14:paraId="64A68340"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5F2D7932" w14:textId="15BE78E8" w:rsidR="00816ED0" w:rsidRDefault="00816ED0" w:rsidP="00816ED0">
            <w:pPr>
              <w:jc w:val="both"/>
              <w:rPr>
                <w:rFonts w:ascii="Arial" w:hAnsi="Arial" w:cs="Arial"/>
                <w:color w:val="000000"/>
                <w:position w:val="-2"/>
                <w:sz w:val="18"/>
                <w:szCs w:val="18"/>
              </w:rPr>
            </w:pPr>
            <w:r>
              <w:rPr>
                <w:rFonts w:ascii="Arial" w:hAnsi="Arial" w:cs="Arial"/>
                <w:color w:val="000000"/>
                <w:position w:val="-2"/>
                <w:sz w:val="18"/>
                <w:szCs w:val="18"/>
              </w:rPr>
              <w:t xml:space="preserve">Naprava omogoča širši obseg meritev tiskovne hrapavosti od navedenega v tehnični specifikaciji (minimalna zahteva naročnika: </w:t>
            </w:r>
            <w:r w:rsidRPr="009446A8">
              <w:rPr>
                <w:rFonts w:ascii="Arial" w:hAnsi="Arial" w:cs="Arial"/>
                <w:color w:val="000000"/>
                <w:position w:val="-2"/>
                <w:sz w:val="18"/>
                <w:szCs w:val="18"/>
              </w:rPr>
              <w:t>merilno območje vsaj 10 – 5000 ml/min</w:t>
            </w:r>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6E8F5B16" w14:textId="792BAE40" w:rsidR="00816ED0" w:rsidRDefault="00816ED0" w:rsidP="00816ED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(obrazec št. 6 – Izjava ponudnika) navesti </w:t>
            </w:r>
            <w:r>
              <w:rPr>
                <w:rFonts w:ascii="Arial" w:hAnsi="Arial" w:cs="Arial"/>
                <w:color w:val="000000"/>
                <w:position w:val="-2"/>
                <w:sz w:val="18"/>
                <w:szCs w:val="18"/>
                <w:u w:val="single"/>
              </w:rPr>
              <w:t xml:space="preserve">ali ponujena naprava </w:t>
            </w:r>
            <w:r>
              <w:rPr>
                <w:rFonts w:ascii="Arial" w:hAnsi="Arial" w:cs="Arial"/>
                <w:color w:val="000000"/>
                <w:position w:val="-2"/>
                <w:sz w:val="18"/>
                <w:szCs w:val="18"/>
              </w:rPr>
              <w:t xml:space="preserve">omogoča širši obseg meritev tiskovne hrapavosti od navedenega v tehnični specifikaciji. </w:t>
            </w:r>
          </w:p>
        </w:tc>
        <w:tc>
          <w:tcPr>
            <w:tcW w:w="3544" w:type="dxa"/>
            <w:tcBorders>
              <w:top w:val="inset" w:sz="7" w:space="0" w:color="000000"/>
              <w:left w:val="inset" w:sz="7" w:space="0" w:color="000000"/>
              <w:bottom w:val="inset" w:sz="7" w:space="0" w:color="000000"/>
              <w:right w:val="inset" w:sz="7" w:space="0" w:color="000000"/>
            </w:tcBorders>
          </w:tcPr>
          <w:p w14:paraId="11A5937A" w14:textId="77777777" w:rsidR="00816ED0" w:rsidRDefault="00816ED0" w:rsidP="00816ED0">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p w14:paraId="18177994" w14:textId="77777777" w:rsidR="00816ED0" w:rsidRDefault="00816ED0" w:rsidP="00816ED0">
            <w:pPr>
              <w:rPr>
                <w:rFonts w:ascii="Arial" w:hAnsi="Arial" w:cs="Arial"/>
                <w:color w:val="000000"/>
                <w:position w:val="-2"/>
                <w:sz w:val="18"/>
                <w:szCs w:val="18"/>
              </w:rPr>
            </w:pPr>
          </w:p>
          <w:p w14:paraId="579FD677" w14:textId="77777777" w:rsidR="00816ED0" w:rsidRDefault="00816ED0" w:rsidP="00816ED0">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29F379CF" w14:textId="77777777" w:rsidR="00816ED0" w:rsidRDefault="00816ED0" w:rsidP="00816ED0">
            <w:pPr>
              <w:rPr>
                <w:rFonts w:ascii="Arial" w:hAnsi="Arial" w:cs="Arial"/>
                <w:color w:val="000000"/>
                <w:position w:val="-2"/>
                <w:sz w:val="18"/>
                <w:szCs w:val="18"/>
              </w:rPr>
            </w:pPr>
          </w:p>
          <w:p w14:paraId="0CA658BA" w14:textId="7C94C739" w:rsidR="00816ED0" w:rsidRDefault="00816ED0" w:rsidP="00816ED0">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tc>
      </w:tr>
      <w:tr w:rsidR="00CC269A" w14:paraId="6258AB2D"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3D1F1990" w14:textId="288CB3B0" w:rsidR="00CC269A" w:rsidRDefault="00CC269A" w:rsidP="00CC269A">
            <w:pPr>
              <w:jc w:val="both"/>
              <w:rPr>
                <w:rFonts w:ascii="Arial" w:hAnsi="Arial" w:cs="Arial"/>
                <w:color w:val="000000"/>
                <w:position w:val="-2"/>
                <w:sz w:val="18"/>
                <w:szCs w:val="18"/>
              </w:rPr>
            </w:pPr>
            <w:r>
              <w:rPr>
                <w:rFonts w:ascii="Arial" w:hAnsi="Arial" w:cs="Arial"/>
                <w:color w:val="000000"/>
                <w:position w:val="-2"/>
                <w:sz w:val="18"/>
                <w:szCs w:val="18"/>
              </w:rPr>
              <w:t>Možnost nadgradnje naprave s povečanjem aktivne delovne površine za obdelovanje materialov v velikosti vsaj 3000 x 1500 mm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38D633D1" w14:textId="578FADB8" w:rsidR="00CC269A" w:rsidRDefault="00CC269A" w:rsidP="00CC26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ali ponujena naprava omogoča kasnejše</w:t>
            </w:r>
            <w:r w:rsidRPr="009446A8">
              <w:rPr>
                <w:rFonts w:ascii="Arial" w:hAnsi="Arial" w:cs="Arial"/>
                <w:color w:val="000000"/>
                <w:position w:val="-2"/>
                <w:sz w:val="18"/>
                <w:szCs w:val="18"/>
              </w:rPr>
              <w:t xml:space="preserve"> </w:t>
            </w:r>
            <w:r>
              <w:rPr>
                <w:rFonts w:ascii="Arial" w:hAnsi="Arial" w:cs="Arial"/>
                <w:color w:val="000000"/>
                <w:position w:val="-2"/>
                <w:sz w:val="18"/>
                <w:szCs w:val="18"/>
              </w:rPr>
              <w:t>povečanje aktivne delovne površine za obdelovanje materialov v velikosti vsaj 3000 x 1500 mm.</w:t>
            </w:r>
          </w:p>
          <w:p w14:paraId="6D2480AD" w14:textId="55C3C509" w:rsidR="00CC269A" w:rsidRDefault="00CC269A" w:rsidP="00CC269A">
            <w:pPr>
              <w:spacing w:before="135" w:after="135"/>
              <w:jc w:val="both"/>
              <w:textAlignment w:val="center"/>
              <w:rPr>
                <w:rFonts w:ascii="Arial" w:hAnsi="Arial" w:cs="Arial"/>
                <w:color w:val="000000"/>
                <w:position w:val="-2"/>
                <w:sz w:val="18"/>
                <w:szCs w:val="18"/>
              </w:rPr>
            </w:pPr>
          </w:p>
        </w:tc>
        <w:tc>
          <w:tcPr>
            <w:tcW w:w="3544" w:type="dxa"/>
            <w:tcBorders>
              <w:top w:val="inset" w:sz="7" w:space="0" w:color="000000"/>
              <w:left w:val="inset" w:sz="7" w:space="0" w:color="000000"/>
              <w:bottom w:val="inset" w:sz="7" w:space="0" w:color="000000"/>
              <w:right w:val="inset" w:sz="7" w:space="0" w:color="000000"/>
            </w:tcBorders>
          </w:tcPr>
          <w:p w14:paraId="1401B259"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p w14:paraId="2023C4AB" w14:textId="77777777" w:rsidR="00CC269A" w:rsidRDefault="00CC269A" w:rsidP="00CC269A">
            <w:pPr>
              <w:rPr>
                <w:rFonts w:ascii="Arial" w:hAnsi="Arial" w:cs="Arial"/>
                <w:color w:val="000000"/>
                <w:position w:val="-2"/>
                <w:sz w:val="18"/>
                <w:szCs w:val="18"/>
              </w:rPr>
            </w:pPr>
          </w:p>
          <w:p w14:paraId="173CA0C7"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0BF09ECE" w14:textId="77777777" w:rsidR="00CC269A" w:rsidRDefault="00CC269A" w:rsidP="00CC269A">
            <w:pPr>
              <w:rPr>
                <w:rFonts w:ascii="Arial" w:hAnsi="Arial" w:cs="Arial"/>
                <w:color w:val="000000"/>
                <w:position w:val="-2"/>
                <w:sz w:val="18"/>
                <w:szCs w:val="18"/>
              </w:rPr>
            </w:pPr>
          </w:p>
          <w:p w14:paraId="2C69651C" w14:textId="2908F444"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tc>
      </w:tr>
      <w:tr w:rsidR="00CC269A" w14:paraId="56E4BD67"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4C5102A6" w14:textId="176B6FF4"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Možnost nadgradnje naprave z namenom obdelave debelejših materialov do debeline vsaj 80 mm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5ADF885F" w14:textId="4E12A58A" w:rsidR="00CC269A" w:rsidRDefault="00CC269A" w:rsidP="00CC26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ali ponujena naprava omogoča kasnejšo</w:t>
            </w:r>
            <w:r w:rsidRPr="009446A8">
              <w:rPr>
                <w:rFonts w:ascii="Arial" w:hAnsi="Arial" w:cs="Arial"/>
                <w:color w:val="000000"/>
                <w:position w:val="-2"/>
                <w:sz w:val="18"/>
                <w:szCs w:val="18"/>
              </w:rPr>
              <w:t xml:space="preserve"> </w:t>
            </w:r>
            <w:r>
              <w:rPr>
                <w:rFonts w:ascii="Arial" w:hAnsi="Arial" w:cs="Arial"/>
                <w:color w:val="000000"/>
                <w:position w:val="-2"/>
                <w:sz w:val="18"/>
                <w:szCs w:val="18"/>
              </w:rPr>
              <w:t xml:space="preserve">nadgradnjo z namenom obdelave debelejših materialov do debeline vsaj 80 mm. </w:t>
            </w:r>
          </w:p>
        </w:tc>
        <w:tc>
          <w:tcPr>
            <w:tcW w:w="3544" w:type="dxa"/>
            <w:tcBorders>
              <w:top w:val="inset" w:sz="7" w:space="0" w:color="000000"/>
              <w:left w:val="inset" w:sz="7" w:space="0" w:color="000000"/>
              <w:bottom w:val="inset" w:sz="7" w:space="0" w:color="000000"/>
              <w:right w:val="inset" w:sz="7" w:space="0" w:color="000000"/>
            </w:tcBorders>
          </w:tcPr>
          <w:p w14:paraId="650820FF"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p w14:paraId="03E6CE27" w14:textId="77777777" w:rsidR="00CC269A" w:rsidRDefault="00CC269A" w:rsidP="00CC269A">
            <w:pPr>
              <w:rPr>
                <w:rFonts w:ascii="Arial" w:hAnsi="Arial" w:cs="Arial"/>
                <w:color w:val="000000"/>
                <w:position w:val="-2"/>
                <w:sz w:val="18"/>
                <w:szCs w:val="18"/>
              </w:rPr>
            </w:pPr>
          </w:p>
          <w:p w14:paraId="487F56C7"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5830FB5D" w14:textId="77777777" w:rsidR="00CC269A" w:rsidRDefault="00CC269A" w:rsidP="00CC269A">
            <w:pPr>
              <w:rPr>
                <w:rFonts w:ascii="Arial" w:hAnsi="Arial" w:cs="Arial"/>
                <w:color w:val="000000"/>
                <w:position w:val="-2"/>
                <w:sz w:val="18"/>
                <w:szCs w:val="18"/>
              </w:rPr>
            </w:pPr>
          </w:p>
          <w:p w14:paraId="4C7F9E32" w14:textId="6A280E4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tc>
      </w:tr>
      <w:tr w:rsidR="00CC269A" w14:paraId="7782DDDA"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466E596F" w14:textId="77777777" w:rsidR="00CC269A" w:rsidRDefault="00CC269A" w:rsidP="00CC269A">
            <w:pPr>
              <w:jc w:val="both"/>
              <w:rPr>
                <w:rFonts w:ascii="Arial" w:hAnsi="Arial" w:cs="Arial"/>
                <w:color w:val="000000"/>
                <w:position w:val="-2"/>
                <w:sz w:val="18"/>
                <w:szCs w:val="18"/>
              </w:rPr>
            </w:pPr>
          </w:p>
          <w:p w14:paraId="0BABE612" w14:textId="2B41F09A" w:rsidR="00CC269A" w:rsidRDefault="00CC269A" w:rsidP="00CC269A">
            <w:pPr>
              <w:jc w:val="both"/>
              <w:rPr>
                <w:rFonts w:ascii="Arial" w:hAnsi="Arial" w:cs="Arial"/>
                <w:color w:val="000000"/>
                <w:position w:val="-2"/>
                <w:sz w:val="18"/>
                <w:szCs w:val="18"/>
              </w:rPr>
            </w:pPr>
            <w:r>
              <w:rPr>
                <w:rFonts w:ascii="Arial" w:hAnsi="Arial" w:cs="Arial"/>
                <w:color w:val="000000"/>
                <w:position w:val="-2"/>
                <w:sz w:val="18"/>
                <w:szCs w:val="18"/>
              </w:rPr>
              <w:t>Naprava omogoča potiskovanje materialov debelejših od 80 mm.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5CA5ED45" w14:textId="3401DC54" w:rsidR="00CC269A" w:rsidRDefault="00CC269A" w:rsidP="00CC26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 xml:space="preserve">ali ponujena naprava omogoča </w:t>
            </w:r>
            <w:r>
              <w:rPr>
                <w:rFonts w:ascii="Arial" w:hAnsi="Arial" w:cs="Arial"/>
                <w:color w:val="000000"/>
                <w:position w:val="-2"/>
                <w:sz w:val="18"/>
                <w:szCs w:val="18"/>
              </w:rPr>
              <w:t xml:space="preserve">potiskovanje materialov debelejših od 80 mm. </w:t>
            </w:r>
          </w:p>
        </w:tc>
        <w:tc>
          <w:tcPr>
            <w:tcW w:w="3544" w:type="dxa"/>
            <w:tcBorders>
              <w:top w:val="inset" w:sz="7" w:space="0" w:color="000000"/>
              <w:left w:val="inset" w:sz="7" w:space="0" w:color="000000"/>
              <w:bottom w:val="inset" w:sz="7" w:space="0" w:color="000000"/>
              <w:right w:val="inset" w:sz="7" w:space="0" w:color="000000"/>
            </w:tcBorders>
          </w:tcPr>
          <w:p w14:paraId="1DB89E6D"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p w14:paraId="4EA26CE6" w14:textId="77777777" w:rsidR="00CC269A" w:rsidRDefault="00CC269A" w:rsidP="00CC269A">
            <w:pPr>
              <w:rPr>
                <w:rFonts w:ascii="Arial" w:hAnsi="Arial" w:cs="Arial"/>
                <w:color w:val="000000"/>
                <w:position w:val="-2"/>
                <w:sz w:val="18"/>
                <w:szCs w:val="18"/>
              </w:rPr>
            </w:pPr>
          </w:p>
          <w:p w14:paraId="4838A153"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3F91CAF7" w14:textId="77777777" w:rsidR="00CC269A" w:rsidRDefault="00CC269A" w:rsidP="00CC269A">
            <w:pPr>
              <w:rPr>
                <w:rFonts w:ascii="Arial" w:hAnsi="Arial" w:cs="Arial"/>
                <w:color w:val="000000"/>
                <w:position w:val="-2"/>
                <w:sz w:val="18"/>
                <w:szCs w:val="18"/>
              </w:rPr>
            </w:pPr>
          </w:p>
          <w:p w14:paraId="648C5AC3" w14:textId="5724291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tc>
      </w:tr>
      <w:tr w:rsidR="00CC269A" w14:paraId="2A72D48F"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1DCDAEE1" w14:textId="481F6950"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Naprava ima dodatne tiskalne glave (minimalna zahteva naročnika:  </w:t>
            </w:r>
            <w:r w:rsidRPr="00916D6A">
              <w:rPr>
                <w:rFonts w:ascii="Arial" w:hAnsi="Arial" w:cs="Arial"/>
                <w:color w:val="000000"/>
                <w:position w:val="-2"/>
                <w:sz w:val="18"/>
                <w:szCs w:val="18"/>
              </w:rPr>
              <w:t>6 tiskalnih glav</w:t>
            </w:r>
            <w:r>
              <w:rPr>
                <w:rFonts w:ascii="Arial" w:hAnsi="Arial" w:cs="Arial"/>
                <w:color w:val="000000"/>
                <w:position w:val="-2"/>
                <w:sz w:val="18"/>
                <w:szCs w:val="18"/>
              </w:rPr>
              <w:t>)</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76BAA508" w14:textId="2F744E74" w:rsidR="00CC269A" w:rsidRDefault="00CC269A" w:rsidP="00CC26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v ponudbi navesti </w:t>
            </w:r>
            <w:r>
              <w:rPr>
                <w:rFonts w:ascii="Arial" w:hAnsi="Arial" w:cs="Arial"/>
                <w:color w:val="000000"/>
                <w:position w:val="-2"/>
                <w:sz w:val="18"/>
                <w:szCs w:val="18"/>
                <w:u w:val="single"/>
              </w:rPr>
              <w:t>ali ima ponujena naprava osem ali več ločenih tiskalnih glav</w:t>
            </w:r>
            <w:r>
              <w:rPr>
                <w:rFonts w:ascii="Arial" w:hAnsi="Arial" w:cs="Arial"/>
                <w:color w:val="000000"/>
                <w:position w:val="-2"/>
                <w:sz w:val="18"/>
                <w:szCs w:val="18"/>
              </w:rPr>
              <w:t xml:space="preserve">. </w:t>
            </w:r>
          </w:p>
        </w:tc>
        <w:tc>
          <w:tcPr>
            <w:tcW w:w="3544" w:type="dxa"/>
            <w:tcBorders>
              <w:top w:val="inset" w:sz="7" w:space="0" w:color="000000"/>
              <w:left w:val="inset" w:sz="7" w:space="0" w:color="000000"/>
              <w:bottom w:val="inset" w:sz="7" w:space="0" w:color="000000"/>
              <w:right w:val="inset" w:sz="7" w:space="0" w:color="000000"/>
            </w:tcBorders>
          </w:tcPr>
          <w:p w14:paraId="04351A62"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DA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p w14:paraId="0441E44B" w14:textId="77777777" w:rsidR="00CC269A" w:rsidRDefault="00CC269A" w:rsidP="00CC269A">
            <w:pPr>
              <w:rPr>
                <w:rFonts w:ascii="Arial" w:hAnsi="Arial" w:cs="Arial"/>
                <w:color w:val="000000"/>
                <w:position w:val="-2"/>
                <w:sz w:val="18"/>
                <w:szCs w:val="18"/>
              </w:rPr>
            </w:pPr>
          </w:p>
          <w:p w14:paraId="6EDFB7AF" w14:textId="77777777"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Navedba strani v katalogu/prospektu _____________</w:t>
            </w:r>
          </w:p>
          <w:p w14:paraId="17969562" w14:textId="77777777" w:rsidR="00CC269A" w:rsidRDefault="00CC269A" w:rsidP="00CC269A">
            <w:pPr>
              <w:rPr>
                <w:rFonts w:ascii="Arial" w:hAnsi="Arial" w:cs="Arial"/>
                <w:color w:val="000000"/>
                <w:position w:val="-2"/>
                <w:sz w:val="18"/>
                <w:szCs w:val="18"/>
              </w:rPr>
            </w:pPr>
          </w:p>
          <w:p w14:paraId="715A260E" w14:textId="06ED9E28" w:rsidR="00CC269A" w:rsidRDefault="00CC269A" w:rsidP="00CC269A">
            <w:pPr>
              <w:rPr>
                <w:rFonts w:ascii="Arial" w:hAnsi="Arial" w:cs="Arial"/>
                <w:color w:val="000000"/>
                <w:position w:val="-2"/>
                <w:sz w:val="18"/>
                <w:szCs w:val="18"/>
              </w:rPr>
            </w:pPr>
            <w:r>
              <w:rPr>
                <w:rFonts w:ascii="Arial" w:hAnsi="Arial" w:cs="Arial"/>
                <w:color w:val="000000"/>
                <w:position w:val="-2"/>
                <w:sz w:val="18"/>
                <w:szCs w:val="18"/>
              </w:rPr>
              <w:t xml:space="preserve">NE </w:t>
            </w:r>
            <w:r>
              <w:fldChar w:fldCharType="begin">
                <w:ffData>
                  <w:name w:val="cbox15713ade421b99"/>
                  <w:enabled/>
                  <w:calcOnExit w:val="0"/>
                  <w:checkBox>
                    <w:sizeAuto/>
                    <w:default w:val="0"/>
                  </w:checkBox>
                </w:ffData>
              </w:fldChar>
            </w:r>
            <w:r>
              <w:instrText xml:space="preserve"> FORMCHECKBOX </w:instrText>
            </w:r>
            <w:r w:rsidR="007272E2">
              <w:fldChar w:fldCharType="separate"/>
            </w:r>
            <w:r>
              <w:fldChar w:fldCharType="end"/>
            </w:r>
          </w:p>
        </w:tc>
      </w:tr>
      <w:tr w:rsidR="00EE3AAF" w14:paraId="110FD21F"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7FD299AD" w14:textId="77777777" w:rsidR="00EE3AAF" w:rsidRDefault="00EE3AAF" w:rsidP="00EE3AAF">
            <w:pPr>
              <w:rPr>
                <w:rFonts w:ascii="Arial" w:hAnsi="Arial" w:cs="Arial"/>
                <w:color w:val="FF0000"/>
                <w:position w:val="-2"/>
                <w:sz w:val="18"/>
                <w:szCs w:val="18"/>
              </w:rPr>
            </w:pPr>
          </w:p>
          <w:p w14:paraId="4D5E81F9" w14:textId="77777777" w:rsidR="00EE3AAF" w:rsidRDefault="00EE3AAF" w:rsidP="00EE3AAF">
            <w:pPr>
              <w:rPr>
                <w:rFonts w:ascii="Arial" w:hAnsi="Arial" w:cs="Arial"/>
                <w:color w:val="FF0000"/>
                <w:position w:val="-2"/>
                <w:sz w:val="18"/>
                <w:szCs w:val="18"/>
              </w:rPr>
            </w:pPr>
          </w:p>
          <w:p w14:paraId="3DAD1EAD" w14:textId="77777777" w:rsidR="00EE3AAF" w:rsidRDefault="00EE3AAF" w:rsidP="00EE3AAF">
            <w:pPr>
              <w:rPr>
                <w:rFonts w:ascii="Arial" w:hAnsi="Arial" w:cs="Arial"/>
                <w:color w:val="FF0000"/>
                <w:position w:val="-2"/>
                <w:sz w:val="18"/>
                <w:szCs w:val="18"/>
              </w:rPr>
            </w:pPr>
          </w:p>
          <w:p w14:paraId="357E97EF" w14:textId="77777777" w:rsidR="00EE3AAF" w:rsidRDefault="00EE3AAF" w:rsidP="00EE3AAF">
            <w:pPr>
              <w:rPr>
                <w:rFonts w:ascii="Arial" w:hAnsi="Arial" w:cs="Arial"/>
                <w:color w:val="FF0000"/>
                <w:position w:val="-2"/>
                <w:sz w:val="18"/>
                <w:szCs w:val="18"/>
              </w:rPr>
            </w:pPr>
          </w:p>
          <w:p w14:paraId="2A991ABC" w14:textId="0579AB66" w:rsidR="00EE3AAF" w:rsidRDefault="00EE3AAF" w:rsidP="00EE3AAF">
            <w:pPr>
              <w:rPr>
                <w:rFonts w:ascii="Arial" w:hAnsi="Arial" w:cs="Arial"/>
                <w:color w:val="000000"/>
                <w:position w:val="-2"/>
                <w:sz w:val="18"/>
                <w:szCs w:val="18"/>
              </w:rPr>
            </w:pPr>
            <w:r w:rsidRPr="003E27B8">
              <w:rPr>
                <w:rFonts w:ascii="Arial" w:hAnsi="Arial" w:cs="Arial"/>
                <w:color w:val="FF0000"/>
                <w:position w:val="-2"/>
                <w:sz w:val="18"/>
                <w:szCs w:val="18"/>
              </w:rPr>
              <w:t xml:space="preserve">Energetska učinkovitost </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4EA3779C" w14:textId="1E45CC56" w:rsidR="00EE3AAF" w:rsidRPr="00EE3AAF" w:rsidRDefault="00EE3AAF" w:rsidP="00EE3AAF">
            <w:pPr>
              <w:spacing w:before="135" w:after="135"/>
              <w:jc w:val="both"/>
              <w:textAlignment w:val="center"/>
              <w:rPr>
                <w:color w:val="FF0000"/>
              </w:rPr>
            </w:pPr>
            <w:r w:rsidRPr="003E27B8">
              <w:rPr>
                <w:rFonts w:ascii="Arial" w:hAnsi="Arial" w:cs="Arial"/>
                <w:color w:val="FF0000"/>
                <w:position w:val="-2"/>
                <w:sz w:val="18"/>
                <w:szCs w:val="18"/>
              </w:rPr>
              <w:t xml:space="preserve">Ponudnik mora v ponudbi (obrazec št. 6 – Izjava ponudnika) navesti </w:t>
            </w:r>
            <w:r>
              <w:rPr>
                <w:rFonts w:ascii="Arial" w:hAnsi="Arial" w:cs="Arial"/>
                <w:color w:val="FF0000"/>
                <w:position w:val="-2"/>
                <w:sz w:val="18"/>
                <w:szCs w:val="18"/>
              </w:rPr>
              <w:t xml:space="preserve">fiksno oz. nazivno vrednost energetske </w:t>
            </w:r>
            <w:r w:rsidR="002F63A4">
              <w:rPr>
                <w:rFonts w:ascii="Arial" w:hAnsi="Arial" w:cs="Arial"/>
                <w:color w:val="FF0000"/>
                <w:position w:val="-2"/>
                <w:sz w:val="18"/>
                <w:szCs w:val="18"/>
              </w:rPr>
              <w:t>učinkovitosti klimatske naprave, pri čemer mora klimatska naprava dosegati najmanj energetski razred A.</w:t>
            </w:r>
          </w:p>
        </w:tc>
        <w:tc>
          <w:tcPr>
            <w:tcW w:w="3544" w:type="dxa"/>
            <w:tcBorders>
              <w:top w:val="inset" w:sz="7" w:space="0" w:color="000000"/>
              <w:left w:val="inset" w:sz="7" w:space="0" w:color="000000"/>
              <w:bottom w:val="inset" w:sz="7" w:space="0" w:color="000000"/>
              <w:right w:val="inset" w:sz="7" w:space="0" w:color="000000"/>
            </w:tcBorders>
          </w:tcPr>
          <w:p w14:paraId="236CAEDC" w14:textId="563CE6EC" w:rsidR="00EE3AAF" w:rsidRDefault="00EE3AAF" w:rsidP="00CC269A">
            <w:pPr>
              <w:rPr>
                <w:rFonts w:ascii="Arial" w:hAnsi="Arial" w:cs="Arial"/>
                <w:color w:val="FF0000"/>
                <w:position w:val="-2"/>
                <w:sz w:val="18"/>
                <w:szCs w:val="18"/>
              </w:rPr>
            </w:pPr>
            <w:r>
              <w:rPr>
                <w:rFonts w:ascii="Arial" w:hAnsi="Arial" w:cs="Arial"/>
                <w:color w:val="FF0000"/>
                <w:position w:val="-2"/>
                <w:sz w:val="18"/>
                <w:szCs w:val="18"/>
              </w:rPr>
              <w:t>nazivna vrednost energetske učinkovitosti:</w:t>
            </w:r>
          </w:p>
          <w:p w14:paraId="3E0DF5AD" w14:textId="77777777" w:rsidR="00EE3AAF" w:rsidRDefault="00EE3AAF" w:rsidP="00CC269A">
            <w:pPr>
              <w:rPr>
                <w:rFonts w:ascii="Arial" w:hAnsi="Arial" w:cs="Arial"/>
                <w:color w:val="FF0000"/>
                <w:position w:val="-2"/>
                <w:sz w:val="18"/>
                <w:szCs w:val="18"/>
              </w:rPr>
            </w:pPr>
          </w:p>
          <w:p w14:paraId="412F425C" w14:textId="36531D46" w:rsidR="002F63A4" w:rsidRDefault="002F63A4" w:rsidP="00CC269A">
            <w:pPr>
              <w:rPr>
                <w:rFonts w:ascii="Arial" w:hAnsi="Arial" w:cs="Arial"/>
                <w:color w:val="FF0000"/>
                <w:position w:val="-2"/>
                <w:sz w:val="18"/>
                <w:szCs w:val="18"/>
              </w:rPr>
            </w:pPr>
            <w:r>
              <w:rPr>
                <w:rFonts w:ascii="Arial" w:hAnsi="Arial" w:cs="Arial"/>
                <w:color w:val="FF0000"/>
                <w:position w:val="-2"/>
                <w:sz w:val="18"/>
                <w:szCs w:val="18"/>
              </w:rPr>
              <w:t>indeks SEER:  _________</w:t>
            </w:r>
          </w:p>
          <w:p w14:paraId="7030894A" w14:textId="40AC8ABC" w:rsidR="00EE3AAF" w:rsidRDefault="002F63A4" w:rsidP="002F63A4">
            <w:pPr>
              <w:rPr>
                <w:rFonts w:ascii="Arial" w:hAnsi="Arial" w:cs="Arial"/>
                <w:color w:val="000000"/>
                <w:position w:val="-2"/>
                <w:sz w:val="18"/>
                <w:szCs w:val="18"/>
              </w:rPr>
            </w:pPr>
            <w:r>
              <w:rPr>
                <w:rFonts w:ascii="Arial" w:hAnsi="Arial" w:cs="Arial"/>
                <w:color w:val="FF0000"/>
                <w:position w:val="-2"/>
                <w:sz w:val="18"/>
                <w:szCs w:val="18"/>
              </w:rPr>
              <w:t xml:space="preserve">indeks SCOP: </w:t>
            </w:r>
            <w:r w:rsidR="00EE3AAF">
              <w:rPr>
                <w:rFonts w:ascii="Arial" w:hAnsi="Arial" w:cs="Arial"/>
                <w:color w:val="FF0000"/>
                <w:position w:val="-2"/>
                <w:sz w:val="18"/>
                <w:szCs w:val="18"/>
              </w:rPr>
              <w:t>_________</w:t>
            </w:r>
          </w:p>
        </w:tc>
      </w:tr>
      <w:tr w:rsidR="00EE3AAF" w14:paraId="77051D03" w14:textId="77777777" w:rsidTr="00CC269A">
        <w:trPr>
          <w:trHeight w:val="190"/>
        </w:trPr>
        <w:tc>
          <w:tcPr>
            <w:tcW w:w="2293" w:type="dxa"/>
            <w:tcBorders>
              <w:top w:val="inset" w:sz="7" w:space="0" w:color="000000"/>
              <w:left w:val="inset" w:sz="7" w:space="0" w:color="000000"/>
              <w:bottom w:val="inset" w:sz="7" w:space="0" w:color="000000"/>
              <w:right w:val="inset" w:sz="7" w:space="0" w:color="000000"/>
            </w:tcBorders>
            <w:tcMar>
              <w:top w:w="135" w:type="dxa"/>
              <w:bottom w:w="135" w:type="dxa"/>
            </w:tcMar>
          </w:tcPr>
          <w:p w14:paraId="2D1E246B" w14:textId="77777777" w:rsidR="00EE3AAF" w:rsidRDefault="00EE3AAF" w:rsidP="00CC269A">
            <w:pPr>
              <w:rPr>
                <w:rFonts w:ascii="Arial" w:hAnsi="Arial" w:cs="Arial"/>
                <w:color w:val="FF0000"/>
                <w:position w:val="-2"/>
                <w:sz w:val="18"/>
                <w:szCs w:val="18"/>
              </w:rPr>
            </w:pPr>
          </w:p>
          <w:p w14:paraId="09D48966" w14:textId="27B10E7F" w:rsidR="00EE3AAF" w:rsidRDefault="00EE3AAF" w:rsidP="00CC269A">
            <w:pPr>
              <w:rPr>
                <w:rFonts w:ascii="Arial" w:hAnsi="Arial" w:cs="Arial"/>
                <w:color w:val="000000"/>
                <w:position w:val="-2"/>
                <w:sz w:val="18"/>
                <w:szCs w:val="18"/>
              </w:rPr>
            </w:pPr>
            <w:r w:rsidRPr="003E27B8">
              <w:rPr>
                <w:rFonts w:ascii="Arial" w:hAnsi="Arial" w:cs="Arial"/>
                <w:color w:val="FF0000"/>
                <w:position w:val="-2"/>
                <w:sz w:val="18"/>
                <w:szCs w:val="18"/>
              </w:rPr>
              <w:t xml:space="preserve">Najnižja nazivna vrednost hrupa, ki ga povzroča </w:t>
            </w:r>
            <w:r w:rsidRPr="003E27B8">
              <w:rPr>
                <w:rFonts w:ascii="Arial" w:hAnsi="Arial" w:cs="Arial"/>
                <w:color w:val="FF0000"/>
                <w:position w:val="-2"/>
                <w:sz w:val="18"/>
                <w:szCs w:val="18"/>
              </w:rPr>
              <w:lastRenderedPageBreak/>
              <w:t>klimatska naprava med delovanjem</w:t>
            </w:r>
          </w:p>
        </w:tc>
        <w:tc>
          <w:tcPr>
            <w:tcW w:w="3260" w:type="dxa"/>
            <w:tcBorders>
              <w:top w:val="inset" w:sz="7" w:space="0" w:color="000000"/>
              <w:left w:val="inset" w:sz="7" w:space="0" w:color="000000"/>
              <w:bottom w:val="inset" w:sz="7" w:space="0" w:color="000000"/>
              <w:right w:val="inset" w:sz="7" w:space="0" w:color="000000"/>
            </w:tcBorders>
            <w:tcMar>
              <w:top w:w="135" w:type="dxa"/>
              <w:bottom w:w="135" w:type="dxa"/>
            </w:tcMar>
          </w:tcPr>
          <w:p w14:paraId="39A7C2A8" w14:textId="211AFCEA" w:rsidR="00EE3AAF" w:rsidRPr="00EE3AAF" w:rsidRDefault="00EE3AAF" w:rsidP="00CC269A">
            <w:pPr>
              <w:spacing w:before="135" w:after="135"/>
              <w:jc w:val="both"/>
              <w:textAlignment w:val="center"/>
              <w:rPr>
                <w:rFonts w:ascii="Arial" w:hAnsi="Arial" w:cs="Arial"/>
                <w:color w:val="FF0000"/>
                <w:position w:val="-2"/>
                <w:sz w:val="18"/>
                <w:szCs w:val="18"/>
              </w:rPr>
            </w:pPr>
            <w:r w:rsidRPr="003E27B8">
              <w:rPr>
                <w:rFonts w:ascii="Arial" w:hAnsi="Arial" w:cs="Arial"/>
                <w:color w:val="FF0000"/>
                <w:position w:val="-2"/>
                <w:sz w:val="18"/>
                <w:szCs w:val="18"/>
              </w:rPr>
              <w:lastRenderedPageBreak/>
              <w:t xml:space="preserve">Ponudnik mora v ponudbi (obrazec št. 6 – Izjava ponudnika) navesti </w:t>
            </w:r>
            <w:r>
              <w:rPr>
                <w:rFonts w:ascii="Arial" w:hAnsi="Arial" w:cs="Arial"/>
                <w:color w:val="FF0000"/>
                <w:position w:val="-2"/>
                <w:sz w:val="18"/>
                <w:szCs w:val="18"/>
              </w:rPr>
              <w:t xml:space="preserve">fiksno </w:t>
            </w:r>
            <w:r>
              <w:rPr>
                <w:rFonts w:ascii="Arial" w:hAnsi="Arial" w:cs="Arial"/>
                <w:color w:val="FF0000"/>
                <w:position w:val="-2"/>
                <w:sz w:val="18"/>
                <w:szCs w:val="18"/>
              </w:rPr>
              <w:lastRenderedPageBreak/>
              <w:t xml:space="preserve">oz. nazivno </w:t>
            </w:r>
            <w:r w:rsidRPr="003E27B8">
              <w:rPr>
                <w:rFonts w:ascii="Arial" w:hAnsi="Arial" w:cs="Arial"/>
                <w:color w:val="FF0000"/>
                <w:position w:val="-2"/>
                <w:sz w:val="18"/>
                <w:szCs w:val="18"/>
              </w:rPr>
              <w:t>vrednost hrupa, ki ga povzroča k</w:t>
            </w:r>
            <w:r w:rsidR="002F63A4">
              <w:rPr>
                <w:rFonts w:ascii="Arial" w:hAnsi="Arial" w:cs="Arial"/>
                <w:color w:val="FF0000"/>
                <w:position w:val="-2"/>
                <w:sz w:val="18"/>
                <w:szCs w:val="18"/>
              </w:rPr>
              <w:t>limatska naprava med delovanjem, pri čemer vrednost ne sme presegati 50dB</w:t>
            </w:r>
            <w:r w:rsidR="00903BEE">
              <w:rPr>
                <w:rFonts w:ascii="Arial" w:hAnsi="Arial" w:cs="Arial"/>
                <w:color w:val="FF0000"/>
                <w:position w:val="-2"/>
                <w:sz w:val="18"/>
                <w:szCs w:val="18"/>
              </w:rPr>
              <w:t xml:space="preserve"> v prostoru</w:t>
            </w:r>
            <w:bookmarkStart w:id="4" w:name="_GoBack"/>
            <w:bookmarkEnd w:id="4"/>
            <w:r w:rsidR="002F63A4">
              <w:rPr>
                <w:rFonts w:ascii="Arial" w:hAnsi="Arial" w:cs="Arial"/>
                <w:color w:val="FF0000"/>
                <w:position w:val="-2"/>
                <w:sz w:val="18"/>
                <w:szCs w:val="18"/>
              </w:rPr>
              <w:t>.</w:t>
            </w:r>
          </w:p>
        </w:tc>
        <w:tc>
          <w:tcPr>
            <w:tcW w:w="3544" w:type="dxa"/>
            <w:tcBorders>
              <w:top w:val="inset" w:sz="7" w:space="0" w:color="000000"/>
              <w:left w:val="inset" w:sz="7" w:space="0" w:color="000000"/>
              <w:bottom w:val="inset" w:sz="7" w:space="0" w:color="000000"/>
              <w:right w:val="inset" w:sz="7" w:space="0" w:color="000000"/>
            </w:tcBorders>
          </w:tcPr>
          <w:p w14:paraId="5DFBEED9" w14:textId="5626A74C" w:rsidR="00EE3AAF" w:rsidRDefault="00EE3AAF" w:rsidP="00CC269A">
            <w:pPr>
              <w:rPr>
                <w:rFonts w:ascii="Arial" w:hAnsi="Arial" w:cs="Arial"/>
                <w:color w:val="FF0000"/>
                <w:position w:val="-2"/>
                <w:sz w:val="18"/>
                <w:szCs w:val="18"/>
              </w:rPr>
            </w:pPr>
            <w:r>
              <w:rPr>
                <w:rFonts w:ascii="Arial" w:hAnsi="Arial" w:cs="Arial"/>
                <w:color w:val="FF0000"/>
                <w:position w:val="-2"/>
                <w:sz w:val="18"/>
                <w:szCs w:val="18"/>
              </w:rPr>
              <w:lastRenderedPageBreak/>
              <w:t xml:space="preserve">nazivna </w:t>
            </w:r>
            <w:r w:rsidRPr="003E27B8">
              <w:rPr>
                <w:rFonts w:ascii="Arial" w:hAnsi="Arial" w:cs="Arial"/>
                <w:color w:val="FF0000"/>
                <w:position w:val="-2"/>
                <w:sz w:val="18"/>
                <w:szCs w:val="18"/>
              </w:rPr>
              <w:t>vrednost hrupa</w:t>
            </w:r>
            <w:r w:rsidR="0099197F">
              <w:rPr>
                <w:rFonts w:ascii="Arial" w:hAnsi="Arial" w:cs="Arial"/>
                <w:color w:val="FF0000"/>
                <w:position w:val="-2"/>
                <w:sz w:val="18"/>
                <w:szCs w:val="18"/>
              </w:rPr>
              <w:t xml:space="preserve"> med delovanjem</w:t>
            </w:r>
            <w:r>
              <w:rPr>
                <w:rFonts w:ascii="Arial" w:hAnsi="Arial" w:cs="Arial"/>
                <w:color w:val="FF0000"/>
                <w:position w:val="-2"/>
                <w:sz w:val="18"/>
                <w:szCs w:val="18"/>
              </w:rPr>
              <w:t>:</w:t>
            </w:r>
          </w:p>
          <w:p w14:paraId="13AC0A0E" w14:textId="77777777" w:rsidR="00EE3AAF" w:rsidRDefault="00EE3AAF" w:rsidP="00CC269A">
            <w:pPr>
              <w:rPr>
                <w:rFonts w:ascii="Arial" w:hAnsi="Arial" w:cs="Arial"/>
                <w:color w:val="FF0000"/>
                <w:position w:val="-2"/>
                <w:sz w:val="18"/>
                <w:szCs w:val="18"/>
              </w:rPr>
            </w:pPr>
          </w:p>
          <w:p w14:paraId="73E36E23" w14:textId="4A0A6C9D" w:rsidR="00EE3AAF" w:rsidRDefault="00EE3AAF" w:rsidP="00CC269A">
            <w:pPr>
              <w:rPr>
                <w:rFonts w:ascii="Arial" w:hAnsi="Arial" w:cs="Arial"/>
                <w:color w:val="000000"/>
                <w:position w:val="-2"/>
                <w:sz w:val="18"/>
                <w:szCs w:val="18"/>
              </w:rPr>
            </w:pPr>
            <w:r>
              <w:rPr>
                <w:rFonts w:ascii="Arial" w:hAnsi="Arial" w:cs="Arial"/>
                <w:color w:val="FF0000"/>
                <w:position w:val="-2"/>
                <w:sz w:val="18"/>
                <w:szCs w:val="18"/>
              </w:rPr>
              <w:t>________________________________</w:t>
            </w:r>
          </w:p>
        </w:tc>
      </w:tr>
    </w:tbl>
    <w:p w14:paraId="6A0367E8" w14:textId="2506DF2A" w:rsidR="007E46E7" w:rsidRDefault="007E46E7" w:rsidP="007E46E7">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br/>
        <w:t>V primeru, da ponudnik oddaja ponudbo za več sklopov, tabelo iz točke 2 tega obrazca fotokopira in za vsak sklop ločeno opredeli zahtevane postavke</w:t>
      </w:r>
      <w:r w:rsidR="006D1E87">
        <w:rPr>
          <w:rFonts w:ascii="Arial" w:hAnsi="Arial" w:cs="Arial"/>
          <w:i/>
          <w:iCs/>
          <w:color w:val="000000"/>
          <w:sz w:val="18"/>
          <w:szCs w:val="18"/>
        </w:rPr>
        <w:t>, skladno z zahtevami za posamezen sklop v okviru meril</w:t>
      </w:r>
      <w:r>
        <w:rPr>
          <w:rFonts w:ascii="Arial" w:hAnsi="Arial" w:cs="Arial"/>
          <w:i/>
          <w:iCs/>
          <w:color w:val="000000"/>
          <w:sz w:val="18"/>
          <w:szCs w:val="18"/>
        </w:rPr>
        <w:t>.</w:t>
      </w:r>
    </w:p>
    <w:p w14:paraId="1FB6103E" w14:textId="77777777" w:rsidR="0094387F" w:rsidRDefault="0094387F">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5815F7" w14:paraId="5DBA6478" w14:textId="77777777">
        <w:tc>
          <w:tcPr>
            <w:tcW w:w="4080" w:type="dxa"/>
            <w:tcMar>
              <w:top w:w="75" w:type="dxa"/>
              <w:bottom w:w="75" w:type="dxa"/>
            </w:tcMar>
            <w:vAlign w:val="center"/>
          </w:tcPr>
          <w:p w14:paraId="2699CFA6"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75BFE4D3" w14:textId="77777777" w:rsidR="005815F7" w:rsidRDefault="00712D32">
            <w:r>
              <w:rPr>
                <w:rFonts w:ascii="Arial" w:hAnsi="Arial" w:cs="Arial"/>
                <w:color w:val="000000"/>
                <w:position w:val="-2"/>
                <w:sz w:val="18"/>
                <w:szCs w:val="18"/>
              </w:rPr>
              <w:t>Ime in priimek: _____________________</w:t>
            </w:r>
          </w:p>
        </w:tc>
      </w:tr>
      <w:tr w:rsidR="005815F7" w14:paraId="054CF9DA" w14:textId="77777777">
        <w:tc>
          <w:tcPr>
            <w:tcW w:w="4080" w:type="dxa"/>
            <w:tcMar>
              <w:top w:w="75" w:type="dxa"/>
              <w:bottom w:w="75" w:type="dxa"/>
            </w:tcMar>
            <w:vAlign w:val="center"/>
          </w:tcPr>
          <w:p w14:paraId="52AD2623"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579CDEAF" w14:textId="77777777" w:rsidR="005815F7" w:rsidRDefault="005815F7"/>
          <w:p w14:paraId="3817D4D6" w14:textId="77777777" w:rsidR="005815F7" w:rsidRDefault="00712D32">
            <w:pPr>
              <w:jc w:val="center"/>
            </w:pPr>
            <w:r>
              <w:rPr>
                <w:rFonts w:ascii="Arial" w:hAnsi="Arial" w:cs="Arial"/>
                <w:color w:val="A9A9A9"/>
                <w:position w:val="-2"/>
                <w:sz w:val="18"/>
                <w:szCs w:val="18"/>
              </w:rPr>
              <w:t>(žig in podpis)</w:t>
            </w:r>
          </w:p>
        </w:tc>
      </w:tr>
    </w:tbl>
    <w:p w14:paraId="7519C715" w14:textId="77777777" w:rsidR="005815F7" w:rsidRDefault="005815F7">
      <w:pPr>
        <w:sectPr w:rsidR="005815F7" w:rsidSect="00D60D3C">
          <w:footerReference w:type="default" r:id="rId14"/>
          <w:pgSz w:w="11906" w:h="16838"/>
          <w:pgMar w:top="1418" w:right="1418" w:bottom="1418" w:left="1418" w:header="567" w:footer="0" w:gutter="0"/>
          <w:cols w:space="708"/>
          <w:docGrid w:linePitch="360"/>
        </w:sectPr>
      </w:pPr>
    </w:p>
    <w:p w14:paraId="6615E9C6" w14:textId="77777777" w:rsidR="00666CF6" w:rsidRPr="004173B8" w:rsidRDefault="00666CF6" w:rsidP="00666CF6">
      <w:pPr>
        <w:spacing w:after="0"/>
        <w:jc w:val="right"/>
        <w:rPr>
          <w:rFonts w:ascii="Arial" w:hAnsi="Arial" w:cs="Arial"/>
          <w:sz w:val="18"/>
          <w:szCs w:val="18"/>
        </w:rPr>
      </w:pPr>
      <w:r w:rsidRPr="004173B8">
        <w:rPr>
          <w:rFonts w:ascii="Arial" w:hAnsi="Arial" w:cs="Arial"/>
          <w:sz w:val="18"/>
          <w:szCs w:val="18"/>
        </w:rPr>
        <w:lastRenderedPageBreak/>
        <w:t>Obrazec št: 7</w:t>
      </w:r>
    </w:p>
    <w:p w14:paraId="71B64B82" w14:textId="77777777" w:rsidR="00666CF6" w:rsidRPr="004173B8" w:rsidRDefault="00666CF6" w:rsidP="00666CF6">
      <w:pPr>
        <w:rPr>
          <w:rFonts w:ascii="Arial" w:hAnsi="Arial" w:cs="Arial"/>
        </w:rPr>
      </w:pPr>
    </w:p>
    <w:p w14:paraId="797BC0B8" w14:textId="77777777" w:rsidR="00666CF6" w:rsidRPr="004173B8" w:rsidRDefault="00666CF6" w:rsidP="00666C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4173B8">
        <w:rPr>
          <w:rFonts w:ascii="Arial" w:hAnsi="Arial" w:cs="Arial"/>
        </w:rPr>
        <w:t>Potrdilo o dobro opravljenem delu</w:t>
      </w:r>
      <w:r>
        <w:rPr>
          <w:rFonts w:ascii="Arial" w:hAnsi="Arial" w:cs="Arial"/>
        </w:rPr>
        <w:t xml:space="preserve"> - PONUDNIK</w:t>
      </w:r>
    </w:p>
    <w:p w14:paraId="1B9D54D9" w14:textId="77777777" w:rsidR="00666CF6" w:rsidRPr="004173B8" w:rsidRDefault="00666CF6" w:rsidP="00666CF6">
      <w:pPr>
        <w:spacing w:after="120"/>
        <w:rPr>
          <w:rFonts w:ascii="Arial" w:hAnsi="Arial" w:cs="Arial"/>
        </w:rPr>
      </w:pPr>
    </w:p>
    <w:p w14:paraId="7DCCC200" w14:textId="75EB300C" w:rsidR="00666CF6" w:rsidRDefault="00666CF6" w:rsidP="00666CF6">
      <w:pPr>
        <w:spacing w:before="225" w:after="225" w:line="240" w:lineRule="auto"/>
        <w:jc w:val="both"/>
        <w:rPr>
          <w:rFonts w:ascii="Arial" w:hAnsi="Arial" w:cs="Arial"/>
          <w:color w:val="000000"/>
          <w:sz w:val="18"/>
          <w:szCs w:val="18"/>
          <w:u w:val="single"/>
        </w:rPr>
      </w:pPr>
      <w:r w:rsidRPr="004173B8">
        <w:rPr>
          <w:rFonts w:ascii="Arial" w:hAnsi="Arial" w:cs="Arial"/>
          <w:b/>
          <w:bCs/>
          <w:color w:val="000000"/>
          <w:sz w:val="18"/>
          <w:szCs w:val="18"/>
        </w:rPr>
        <w:t>Naziv in naslov potrjevalca reference:</w:t>
      </w:r>
      <w:r w:rsidRPr="004173B8">
        <w:rPr>
          <w:rFonts w:ascii="Arial" w:hAnsi="Arial" w:cs="Arial"/>
          <w:color w:val="000000"/>
          <w:sz w:val="18"/>
          <w:szCs w:val="18"/>
        </w:rPr>
        <w:t xml:space="preserve"> </w:t>
      </w:r>
      <w:r w:rsidRPr="004173B8">
        <w:rPr>
          <w:rFonts w:ascii="Arial" w:hAnsi="Arial" w:cs="Arial"/>
          <w:color w:val="000000"/>
          <w:sz w:val="18"/>
          <w:szCs w:val="18"/>
          <w:u w:val="single"/>
        </w:rPr>
        <w:t>____________________________</w:t>
      </w:r>
      <w:r>
        <w:rPr>
          <w:rFonts w:ascii="Arial" w:hAnsi="Arial" w:cs="Arial"/>
          <w:color w:val="000000"/>
          <w:sz w:val="18"/>
          <w:szCs w:val="18"/>
          <w:u w:val="single"/>
        </w:rPr>
        <w:t>___________</w:t>
      </w:r>
    </w:p>
    <w:p w14:paraId="4586D43D" w14:textId="1AF64CC0" w:rsidR="00666CF6" w:rsidRDefault="00666CF6" w:rsidP="00666CF6">
      <w:pPr>
        <w:spacing w:before="225" w:after="225" w:line="240" w:lineRule="auto"/>
        <w:jc w:val="both"/>
        <w:rPr>
          <w:rFonts w:ascii="Arial" w:hAnsi="Arial" w:cs="Arial"/>
          <w:color w:val="000000"/>
          <w:sz w:val="18"/>
          <w:szCs w:val="18"/>
        </w:rPr>
      </w:pPr>
      <w:r w:rsidRPr="00666CF6">
        <w:rPr>
          <w:rFonts w:ascii="Arial" w:hAnsi="Arial" w:cs="Arial"/>
          <w:color w:val="000000"/>
          <w:sz w:val="18"/>
          <w:szCs w:val="18"/>
        </w:rPr>
        <w:t xml:space="preserve">Ime in </w:t>
      </w:r>
      <w:r>
        <w:rPr>
          <w:rFonts w:ascii="Arial" w:hAnsi="Arial" w:cs="Arial"/>
          <w:color w:val="000000"/>
          <w:sz w:val="18"/>
          <w:szCs w:val="18"/>
        </w:rPr>
        <w:t>priimek kontaktne osebe referen</w:t>
      </w:r>
      <w:r w:rsidRPr="00666CF6">
        <w:rPr>
          <w:rFonts w:ascii="Arial" w:hAnsi="Arial" w:cs="Arial"/>
          <w:color w:val="000000"/>
          <w:sz w:val="18"/>
          <w:szCs w:val="18"/>
        </w:rPr>
        <w:t>čnega naročnika: _____________________</w:t>
      </w:r>
      <w:r>
        <w:rPr>
          <w:rFonts w:ascii="Arial" w:hAnsi="Arial" w:cs="Arial"/>
          <w:color w:val="000000"/>
          <w:sz w:val="18"/>
          <w:szCs w:val="18"/>
        </w:rPr>
        <w:t>,</w:t>
      </w:r>
    </w:p>
    <w:p w14:paraId="6FE4DFA0" w14:textId="53ADCFBF" w:rsidR="00666CF6" w:rsidRPr="00666CF6" w:rsidRDefault="00666CF6" w:rsidP="00666CF6">
      <w:pPr>
        <w:spacing w:before="225" w:after="225" w:line="240" w:lineRule="auto"/>
        <w:jc w:val="both"/>
        <w:rPr>
          <w:rFonts w:ascii="Arial" w:hAnsi="Arial" w:cs="Arial"/>
        </w:rPr>
      </w:pPr>
      <w:r>
        <w:rPr>
          <w:rFonts w:ascii="Arial" w:hAnsi="Arial" w:cs="Arial"/>
          <w:color w:val="000000"/>
          <w:sz w:val="18"/>
          <w:szCs w:val="18"/>
        </w:rPr>
        <w:t>tel. št. _______________________________, e-naslov: ___________________________________</w:t>
      </w:r>
    </w:p>
    <w:p w14:paraId="333B6A8B" w14:textId="77777777" w:rsidR="00666CF6" w:rsidRPr="004173B8" w:rsidRDefault="00666CF6" w:rsidP="00666CF6">
      <w:pPr>
        <w:spacing w:before="225" w:after="225" w:line="240" w:lineRule="auto"/>
        <w:jc w:val="both"/>
        <w:rPr>
          <w:rFonts w:ascii="Arial" w:hAnsi="Arial" w:cs="Arial"/>
        </w:rPr>
      </w:pPr>
      <w:r w:rsidRPr="004173B8">
        <w:rPr>
          <w:rFonts w:ascii="Arial" w:hAnsi="Arial" w:cs="Arial"/>
          <w:color w:val="000000"/>
          <w:sz w:val="18"/>
          <w:szCs w:val="18"/>
        </w:rPr>
        <w:t> </w:t>
      </w:r>
    </w:p>
    <w:p w14:paraId="097329BF" w14:textId="77777777" w:rsidR="00666CF6" w:rsidRPr="004173B8" w:rsidRDefault="00666CF6" w:rsidP="00666CF6">
      <w:pPr>
        <w:spacing w:before="225" w:after="225" w:line="240" w:lineRule="auto"/>
        <w:jc w:val="center"/>
        <w:rPr>
          <w:rFonts w:ascii="Arial" w:hAnsi="Arial" w:cs="Arial"/>
        </w:rPr>
      </w:pPr>
      <w:r w:rsidRPr="004173B8">
        <w:rPr>
          <w:rFonts w:ascii="Arial" w:hAnsi="Arial" w:cs="Arial"/>
          <w:b/>
          <w:bCs/>
          <w:color w:val="000000"/>
          <w:sz w:val="21"/>
          <w:szCs w:val="21"/>
        </w:rPr>
        <w:t>IZJAVA - POTRDILO REFERENCE</w:t>
      </w:r>
      <w:r>
        <w:rPr>
          <w:rFonts w:ascii="Arial" w:hAnsi="Arial" w:cs="Arial"/>
          <w:b/>
          <w:bCs/>
          <w:color w:val="000000"/>
          <w:sz w:val="21"/>
          <w:szCs w:val="21"/>
        </w:rPr>
        <w:t xml:space="preserve"> PONUDNIKA</w:t>
      </w:r>
    </w:p>
    <w:p w14:paraId="2215304C" w14:textId="77777777" w:rsidR="00666CF6" w:rsidRPr="004173B8" w:rsidRDefault="00666CF6" w:rsidP="00666CF6">
      <w:pPr>
        <w:spacing w:before="225" w:after="225" w:line="240" w:lineRule="auto"/>
        <w:jc w:val="center"/>
        <w:rPr>
          <w:rFonts w:ascii="Arial" w:hAnsi="Arial" w:cs="Arial"/>
        </w:rPr>
      </w:pPr>
      <w:r w:rsidRPr="004173B8">
        <w:rPr>
          <w:rFonts w:ascii="Arial" w:hAnsi="Arial" w:cs="Arial"/>
          <w:color w:val="000000"/>
          <w:sz w:val="18"/>
          <w:szCs w:val="18"/>
        </w:rPr>
        <w:t> </w:t>
      </w:r>
    </w:p>
    <w:p w14:paraId="3FD6CB70" w14:textId="1BC85801" w:rsidR="00666CF6" w:rsidRPr="004173B8" w:rsidRDefault="00666CF6" w:rsidP="00666CF6">
      <w:pPr>
        <w:spacing w:before="225" w:after="225" w:line="240" w:lineRule="auto"/>
        <w:jc w:val="both"/>
        <w:rPr>
          <w:rFonts w:ascii="Arial" w:hAnsi="Arial" w:cs="Arial"/>
        </w:rPr>
      </w:pPr>
      <w:r w:rsidRPr="004173B8">
        <w:rPr>
          <w:rFonts w:ascii="Arial" w:hAnsi="Arial" w:cs="Arial"/>
          <w:color w:val="000000"/>
          <w:sz w:val="18"/>
          <w:szCs w:val="18"/>
        </w:rPr>
        <w:t>Pod kazensko in materialno odgovornostjo izjavljamo, da je</w:t>
      </w:r>
      <w:r>
        <w:rPr>
          <w:rFonts w:ascii="Arial" w:hAnsi="Arial" w:cs="Arial"/>
        </w:rPr>
        <w:t>:</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5305"/>
      </w:tblGrid>
      <w:tr w:rsidR="00666CF6" w:rsidRPr="004173B8" w14:paraId="04E4930E" w14:textId="77777777" w:rsidTr="00CA38FA">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2E475670" w14:textId="77777777" w:rsidR="00666CF6" w:rsidRPr="004173B8" w:rsidRDefault="00666CF6" w:rsidP="00CA38FA">
            <w:pPr>
              <w:jc w:val="right"/>
              <w:rPr>
                <w:rFonts w:ascii="Arial" w:hAnsi="Arial" w:cs="Arial"/>
              </w:rPr>
            </w:pPr>
            <w:r w:rsidRPr="004173B8">
              <w:rPr>
                <w:rFonts w:ascii="Arial" w:hAnsi="Arial" w:cs="Arial"/>
                <w:color w:val="000000"/>
                <w:position w:val="-2"/>
                <w:sz w:val="18"/>
                <w:szCs w:val="18"/>
              </w:rPr>
              <w:t>ponudnik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CBDCDC"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r w:rsidR="00666CF6" w:rsidRPr="004173B8" w14:paraId="5A25D11E" w14:textId="77777777" w:rsidTr="00CA38FA">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4FEA3D3B" w14:textId="28D21E46" w:rsidR="00666CF6" w:rsidRPr="004173B8" w:rsidRDefault="00666CF6" w:rsidP="00666CF6">
            <w:pPr>
              <w:jc w:val="right"/>
              <w:rPr>
                <w:rFonts w:ascii="Arial" w:hAnsi="Arial" w:cs="Arial"/>
              </w:rPr>
            </w:pPr>
            <w:r>
              <w:rPr>
                <w:rFonts w:ascii="Arial" w:hAnsi="Arial" w:cs="Arial"/>
                <w:color w:val="000000"/>
                <w:position w:val="-2"/>
                <w:sz w:val="18"/>
                <w:szCs w:val="18"/>
              </w:rPr>
              <w:t>dobavil in montiral</w:t>
            </w:r>
            <w:r w:rsidRPr="004173B8">
              <w:rPr>
                <w:rFonts w:ascii="Arial" w:hAnsi="Arial" w:cs="Arial"/>
                <w:color w:val="000000"/>
                <w:position w:val="-2"/>
                <w:sz w:val="18"/>
                <w:szCs w:val="18"/>
              </w:rPr>
              <w:t xml:space="preserve"> naslednj</w:t>
            </w:r>
            <w:r>
              <w:rPr>
                <w:rFonts w:ascii="Arial" w:hAnsi="Arial" w:cs="Arial"/>
                <w:color w:val="000000"/>
                <w:position w:val="-2"/>
                <w:sz w:val="18"/>
                <w:szCs w:val="18"/>
              </w:rPr>
              <w:t>o</w:t>
            </w:r>
            <w:r w:rsidRPr="004173B8">
              <w:rPr>
                <w:rFonts w:ascii="Arial" w:hAnsi="Arial" w:cs="Arial"/>
                <w:color w:val="000000"/>
                <w:position w:val="-2"/>
                <w:sz w:val="18"/>
                <w:szCs w:val="18"/>
              </w:rPr>
              <w:t xml:space="preserve"> </w:t>
            </w:r>
            <w:r>
              <w:rPr>
                <w:rFonts w:ascii="Arial" w:hAnsi="Arial" w:cs="Arial"/>
                <w:color w:val="000000"/>
                <w:position w:val="-2"/>
                <w:sz w:val="18"/>
                <w:szCs w:val="18"/>
              </w:rPr>
              <w:t>opremo (tip, proizvajalec, opis funkcionalnosti in namen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3BD34B"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r w:rsidR="00666CF6" w:rsidRPr="004173B8" w14:paraId="0F44B59C" w14:textId="77777777" w:rsidTr="00CA38FA">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7D442D0" w14:textId="77777777" w:rsidR="00666CF6" w:rsidRPr="004173B8" w:rsidRDefault="00666CF6" w:rsidP="00CA38FA">
            <w:pPr>
              <w:jc w:val="right"/>
              <w:rPr>
                <w:rFonts w:ascii="Arial" w:hAnsi="Arial" w:cs="Arial"/>
              </w:rPr>
            </w:pPr>
            <w:r w:rsidRPr="004173B8">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141A61"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r w:rsidR="00666CF6" w:rsidRPr="004173B8" w14:paraId="0F456FD5" w14:textId="77777777" w:rsidTr="00CA38FA">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9F7E841" w14:textId="77777777" w:rsidR="00666CF6" w:rsidRPr="004173B8" w:rsidRDefault="00666CF6" w:rsidP="00CA38FA">
            <w:pPr>
              <w:jc w:val="right"/>
              <w:rPr>
                <w:rFonts w:ascii="Arial" w:hAnsi="Arial" w:cs="Arial"/>
              </w:rPr>
            </w:pPr>
            <w:r w:rsidRPr="004173B8">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5E380"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r w:rsidR="00666CF6" w:rsidRPr="004173B8" w14:paraId="4C04D67A" w14:textId="77777777" w:rsidTr="00CA38FA">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5DFF90B" w14:textId="3A0DE5B7" w:rsidR="00666CF6" w:rsidRPr="004173B8" w:rsidRDefault="00666CF6" w:rsidP="00666CF6">
            <w:pPr>
              <w:jc w:val="right"/>
              <w:rPr>
                <w:rFonts w:ascii="Arial" w:hAnsi="Arial" w:cs="Arial"/>
              </w:rPr>
            </w:pPr>
            <w:r w:rsidRPr="004173B8">
              <w:rPr>
                <w:rFonts w:ascii="Arial" w:hAnsi="Arial" w:cs="Arial"/>
                <w:color w:val="000000"/>
                <w:position w:val="-2"/>
                <w:sz w:val="18"/>
                <w:szCs w:val="18"/>
              </w:rPr>
              <w:t>v vrednosti</w:t>
            </w:r>
            <w:r w:rsidRPr="004173B8">
              <w:rPr>
                <w:rFonts w:ascii="Arial" w:hAnsi="Arial" w:cs="Arial"/>
                <w:color w:val="000000"/>
                <w:position w:val="-2"/>
                <w:sz w:val="18"/>
                <w:szCs w:val="18"/>
              </w:rPr>
              <w:br/>
              <w:t>(</w:t>
            </w:r>
            <w:r>
              <w:rPr>
                <w:rFonts w:ascii="Arial" w:hAnsi="Arial" w:cs="Arial"/>
                <w:color w:val="000000"/>
                <w:position w:val="-2"/>
                <w:sz w:val="18"/>
                <w:szCs w:val="18"/>
              </w:rPr>
              <w:t>EUR brez DDV</w:t>
            </w:r>
            <w:r w:rsidRPr="004173B8">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223D1"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r w:rsidR="00666CF6" w:rsidRPr="004173B8" w14:paraId="1E176840" w14:textId="77777777" w:rsidTr="00CA38FA">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0A4E015" w14:textId="77777777" w:rsidR="00666CF6" w:rsidRPr="004173B8" w:rsidRDefault="00666CF6" w:rsidP="00CA38FA">
            <w:pPr>
              <w:jc w:val="right"/>
              <w:rPr>
                <w:rFonts w:ascii="Arial" w:hAnsi="Arial" w:cs="Arial"/>
              </w:rPr>
            </w:pPr>
            <w:r w:rsidRPr="004173B8">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3576B3"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r w:rsidR="00666CF6" w:rsidRPr="004173B8" w14:paraId="3C898B6E" w14:textId="77777777" w:rsidTr="00CA38FA">
        <w:tc>
          <w:tcPr>
            <w:tcW w:w="3750"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03073413" w14:textId="77777777" w:rsidR="00666CF6" w:rsidRPr="004173B8" w:rsidRDefault="00666CF6" w:rsidP="00CA38FA">
            <w:pPr>
              <w:jc w:val="right"/>
              <w:rPr>
                <w:rFonts w:ascii="Arial" w:hAnsi="Arial" w:cs="Arial"/>
              </w:rPr>
            </w:pPr>
            <w:r w:rsidRPr="004173B8">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657014"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bl>
    <w:p w14:paraId="03B6D57A" w14:textId="77777777" w:rsidR="00666CF6" w:rsidRPr="004173B8" w:rsidRDefault="00666CF6" w:rsidP="00666CF6">
      <w:pPr>
        <w:spacing w:before="225" w:after="225" w:line="240" w:lineRule="auto"/>
        <w:jc w:val="both"/>
        <w:rPr>
          <w:rFonts w:ascii="Arial" w:hAnsi="Arial" w:cs="Arial"/>
        </w:rPr>
      </w:pPr>
      <w:r w:rsidRPr="004173B8">
        <w:rPr>
          <w:rFonts w:ascii="Arial" w:hAnsi="Arial" w:cs="Arial"/>
          <w:color w:val="000000"/>
          <w:sz w:val="18"/>
          <w:szCs w:val="18"/>
        </w:rPr>
        <w:t> Posel je bil izvedenem pravočasno, strokovno, kvalitetno in v skladu z določili pogodbe.</w:t>
      </w:r>
    </w:p>
    <w:p w14:paraId="18286CFC" w14:textId="77777777" w:rsidR="00666CF6" w:rsidRPr="004173B8" w:rsidRDefault="00666CF6" w:rsidP="00666CF6">
      <w:pPr>
        <w:spacing w:before="225" w:after="225" w:line="240" w:lineRule="auto"/>
        <w:jc w:val="both"/>
        <w:rPr>
          <w:rFonts w:ascii="Arial" w:hAnsi="Arial" w:cs="Arial"/>
        </w:rPr>
      </w:pPr>
      <w:r w:rsidRPr="004173B8">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2721"/>
        <w:gridCol w:w="4535"/>
        <w:gridCol w:w="1814"/>
      </w:tblGrid>
      <w:tr w:rsidR="00666CF6" w:rsidRPr="004173B8" w14:paraId="4DD3DCF2" w14:textId="77777777" w:rsidTr="00CA38FA">
        <w:tc>
          <w:tcPr>
            <w:tcW w:w="1500" w:type="pct"/>
            <w:tcMar>
              <w:top w:w="75" w:type="dxa"/>
              <w:bottom w:w="75" w:type="dxa"/>
            </w:tcMar>
            <w:vAlign w:val="center"/>
          </w:tcPr>
          <w:p w14:paraId="61E9B3D8" w14:textId="77777777" w:rsidR="00666CF6" w:rsidRPr="004173B8" w:rsidRDefault="00666CF6" w:rsidP="00CA38FA">
            <w:pPr>
              <w:jc w:val="right"/>
              <w:rPr>
                <w:rFonts w:ascii="Arial" w:hAnsi="Arial" w:cs="Arial"/>
              </w:rPr>
            </w:pPr>
            <w:r w:rsidRPr="004173B8">
              <w:rPr>
                <w:rFonts w:ascii="Arial" w:hAnsi="Arial" w:cs="Arial"/>
                <w:color w:val="000000"/>
                <w:position w:val="-2"/>
                <w:sz w:val="18"/>
                <w:szCs w:val="18"/>
              </w:rPr>
              <w:t>Kraj in datum:</w:t>
            </w:r>
          </w:p>
        </w:tc>
        <w:tc>
          <w:tcPr>
            <w:tcW w:w="2500" w:type="pct"/>
            <w:tcBorders>
              <w:bottom w:val="single" w:sz="5" w:space="0" w:color="000000"/>
            </w:tcBorders>
            <w:tcMar>
              <w:top w:w="75" w:type="dxa"/>
              <w:bottom w:w="75" w:type="dxa"/>
            </w:tcMar>
            <w:vAlign w:val="center"/>
          </w:tcPr>
          <w:p w14:paraId="5DA55D6D"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c>
          <w:tcPr>
            <w:tcW w:w="0" w:type="auto"/>
            <w:tcMar>
              <w:top w:w="75" w:type="dxa"/>
              <w:bottom w:w="75" w:type="dxa"/>
            </w:tcMar>
            <w:vAlign w:val="center"/>
          </w:tcPr>
          <w:p w14:paraId="2BFE1762"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r>
      <w:tr w:rsidR="00666CF6" w:rsidRPr="004173B8" w14:paraId="34254AFA" w14:textId="77777777" w:rsidTr="00CA38FA">
        <w:tc>
          <w:tcPr>
            <w:tcW w:w="1500" w:type="pct"/>
            <w:tcMar>
              <w:top w:w="75" w:type="dxa"/>
              <w:bottom w:w="75" w:type="dxa"/>
            </w:tcMar>
            <w:vAlign w:val="center"/>
          </w:tcPr>
          <w:p w14:paraId="53D021A8" w14:textId="77777777" w:rsidR="00666CF6" w:rsidRPr="004173B8" w:rsidRDefault="00666CF6" w:rsidP="00CA38FA">
            <w:pPr>
              <w:jc w:val="right"/>
              <w:rPr>
                <w:rFonts w:ascii="Arial" w:hAnsi="Arial" w:cs="Arial"/>
              </w:rPr>
            </w:pPr>
            <w:r w:rsidRPr="004173B8">
              <w:rPr>
                <w:rFonts w:ascii="Arial" w:hAnsi="Arial" w:cs="Arial"/>
                <w:color w:val="000000"/>
                <w:position w:val="-2"/>
                <w:sz w:val="18"/>
                <w:szCs w:val="18"/>
              </w:rPr>
              <w:t>Ime in priimek odgovorne osebe potrjevalca reference:</w:t>
            </w:r>
          </w:p>
        </w:tc>
        <w:tc>
          <w:tcPr>
            <w:tcW w:w="2500" w:type="pct"/>
            <w:tcBorders>
              <w:bottom w:val="single" w:sz="5" w:space="0" w:color="000000"/>
            </w:tcBorders>
            <w:tcMar>
              <w:top w:w="75" w:type="dxa"/>
              <w:bottom w:w="75" w:type="dxa"/>
            </w:tcMar>
            <w:vAlign w:val="center"/>
          </w:tcPr>
          <w:p w14:paraId="72A7F987" w14:textId="77777777" w:rsidR="00666CF6" w:rsidRPr="004173B8" w:rsidRDefault="00666CF6" w:rsidP="00CA38FA">
            <w:pPr>
              <w:rPr>
                <w:rFonts w:ascii="Arial" w:hAnsi="Arial" w:cs="Arial"/>
              </w:rPr>
            </w:pPr>
            <w:r w:rsidRPr="004173B8">
              <w:rPr>
                <w:rFonts w:ascii="Arial" w:hAnsi="Arial" w:cs="Arial"/>
                <w:color w:val="000000"/>
                <w:position w:val="-2"/>
                <w:sz w:val="18"/>
                <w:szCs w:val="18"/>
              </w:rPr>
              <w:t> </w:t>
            </w:r>
          </w:p>
        </w:tc>
        <w:tc>
          <w:tcPr>
            <w:tcW w:w="0" w:type="auto"/>
            <w:tcMar>
              <w:top w:w="75" w:type="dxa"/>
              <w:bottom w:w="75" w:type="dxa"/>
            </w:tcMar>
            <w:vAlign w:val="center"/>
          </w:tcPr>
          <w:p w14:paraId="311CA588" w14:textId="77777777" w:rsidR="00666CF6" w:rsidRPr="004173B8" w:rsidRDefault="00666CF6" w:rsidP="00CA38FA">
            <w:pPr>
              <w:rPr>
                <w:rFonts w:ascii="Arial" w:hAnsi="Arial" w:cs="Arial"/>
              </w:rPr>
            </w:pPr>
          </w:p>
          <w:p w14:paraId="3307250E" w14:textId="77777777" w:rsidR="00666CF6" w:rsidRPr="004173B8" w:rsidRDefault="00666CF6" w:rsidP="00CA38FA">
            <w:pPr>
              <w:jc w:val="center"/>
              <w:rPr>
                <w:rFonts w:ascii="Arial" w:hAnsi="Arial" w:cs="Arial"/>
              </w:rPr>
            </w:pPr>
            <w:r w:rsidRPr="004173B8">
              <w:rPr>
                <w:rFonts w:ascii="Arial" w:hAnsi="Arial" w:cs="Arial"/>
                <w:color w:val="A9A9A9"/>
                <w:position w:val="-2"/>
                <w:sz w:val="18"/>
                <w:szCs w:val="18"/>
              </w:rPr>
              <w:t>(žig in podpis)</w:t>
            </w:r>
          </w:p>
        </w:tc>
      </w:tr>
    </w:tbl>
    <w:p w14:paraId="15BA17D7" w14:textId="77777777" w:rsidR="00666CF6" w:rsidRPr="00401CF6" w:rsidRDefault="00666CF6" w:rsidP="00666CF6">
      <w:pPr>
        <w:spacing w:before="225" w:after="225" w:line="240" w:lineRule="auto"/>
        <w:jc w:val="both"/>
        <w:rPr>
          <w:rFonts w:ascii="Arial" w:hAnsi="Arial" w:cs="Arial"/>
          <w:color w:val="000000"/>
          <w:sz w:val="18"/>
          <w:szCs w:val="18"/>
        </w:rPr>
      </w:pPr>
      <w:r w:rsidRPr="004173B8">
        <w:rPr>
          <w:rFonts w:ascii="Arial" w:hAnsi="Arial" w:cs="Arial"/>
          <w:color w:val="000000"/>
          <w:sz w:val="18"/>
          <w:szCs w:val="18"/>
        </w:rPr>
        <w:t> </w:t>
      </w:r>
    </w:p>
    <w:p w14:paraId="1F313D5E" w14:textId="77777777" w:rsidR="00666CF6" w:rsidRPr="004173B8" w:rsidRDefault="00666CF6" w:rsidP="00666CF6">
      <w:pPr>
        <w:spacing w:before="225" w:after="225" w:line="240" w:lineRule="auto"/>
        <w:jc w:val="both"/>
        <w:rPr>
          <w:rFonts w:ascii="Arial" w:hAnsi="Arial" w:cs="Arial"/>
        </w:rPr>
      </w:pPr>
      <w:r w:rsidRPr="004173B8">
        <w:rPr>
          <w:rFonts w:ascii="Arial" w:hAnsi="Arial" w:cs="Arial"/>
          <w:b/>
          <w:bCs/>
          <w:color w:val="000000"/>
          <w:sz w:val="18"/>
          <w:szCs w:val="18"/>
          <w:u w:val="single"/>
        </w:rPr>
        <w:t>OPOMBA:</w:t>
      </w:r>
    </w:p>
    <w:tbl>
      <w:tblPr>
        <w:tblStyle w:val="NormalTablePHPDOCX"/>
        <w:tblW w:w="0" w:type="auto"/>
        <w:tblLook w:val="04A0" w:firstRow="1" w:lastRow="0" w:firstColumn="1" w:lastColumn="0" w:noHBand="0" w:noVBand="1"/>
      </w:tblPr>
      <w:tblGrid>
        <w:gridCol w:w="9070"/>
      </w:tblGrid>
      <w:tr w:rsidR="00666CF6" w:rsidRPr="004173B8" w14:paraId="50CD66F5" w14:textId="77777777" w:rsidTr="00CA38FA">
        <w:tc>
          <w:tcPr>
            <w:tcW w:w="0" w:type="auto"/>
            <w:tcMar>
              <w:top w:w="0" w:type="auto"/>
              <w:bottom w:w="0" w:type="auto"/>
            </w:tcMar>
          </w:tcPr>
          <w:p w14:paraId="3F0C03B5" w14:textId="77777777" w:rsidR="00666CF6" w:rsidRPr="004173B8" w:rsidRDefault="00666CF6" w:rsidP="00B71654">
            <w:pPr>
              <w:numPr>
                <w:ilvl w:val="0"/>
                <w:numId w:val="36"/>
              </w:numPr>
              <w:rPr>
                <w:rFonts w:ascii="Arial" w:hAnsi="Arial" w:cs="Arial"/>
                <w:color w:val="000000"/>
                <w:sz w:val="18"/>
                <w:szCs w:val="18"/>
              </w:rPr>
            </w:pPr>
            <w:r w:rsidRPr="004173B8">
              <w:rPr>
                <w:rFonts w:ascii="Arial" w:hAnsi="Arial" w:cs="Arial"/>
                <w:color w:val="000000"/>
                <w:sz w:val="18"/>
                <w:szCs w:val="18"/>
              </w:rPr>
              <w:t>Naročnik bo upošteval izključno že zaključene posle.</w:t>
            </w:r>
          </w:p>
          <w:p w14:paraId="4AF7184F" w14:textId="77777777" w:rsidR="00666CF6" w:rsidRPr="004173B8" w:rsidRDefault="00666CF6" w:rsidP="00B71654">
            <w:pPr>
              <w:numPr>
                <w:ilvl w:val="0"/>
                <w:numId w:val="36"/>
              </w:numPr>
              <w:rPr>
                <w:rFonts w:ascii="Arial" w:hAnsi="Arial" w:cs="Arial"/>
                <w:color w:val="000000"/>
                <w:sz w:val="18"/>
                <w:szCs w:val="18"/>
              </w:rPr>
            </w:pPr>
            <w:r w:rsidRPr="004173B8">
              <w:rPr>
                <w:rFonts w:ascii="Arial" w:hAnsi="Arial" w:cs="Arial"/>
                <w:color w:val="000000"/>
                <w:sz w:val="18"/>
                <w:szCs w:val="18"/>
              </w:rPr>
              <w:lastRenderedPageBreak/>
              <w:t>Reference, ki ne bodo vpisane v obrazec in potrjene s strani naročnikov na tem obrazcu ali na potrdilu, ki po vsebini vsebuje vse podatke iz tega obrazca, se pri ocenjevanju ponudb ne bodo upoštevale, če bo naročnik od ponudnikov zahteval naknadno predložitev teh potrdil.</w:t>
            </w:r>
          </w:p>
          <w:p w14:paraId="046C7B93" w14:textId="77777777" w:rsidR="00666CF6" w:rsidRPr="004173B8" w:rsidRDefault="00666CF6" w:rsidP="00B71654">
            <w:pPr>
              <w:numPr>
                <w:ilvl w:val="0"/>
                <w:numId w:val="36"/>
              </w:numPr>
              <w:rPr>
                <w:rFonts w:ascii="Arial" w:hAnsi="Arial" w:cs="Arial"/>
                <w:color w:val="000000"/>
                <w:sz w:val="18"/>
                <w:szCs w:val="18"/>
              </w:rPr>
            </w:pPr>
            <w:r w:rsidRPr="004173B8">
              <w:rPr>
                <w:rFonts w:ascii="Arial" w:hAnsi="Arial" w:cs="Arial"/>
                <w:color w:val="000000"/>
                <w:sz w:val="18"/>
                <w:szCs w:val="18"/>
              </w:rPr>
              <w:t>V primeru več referenčnih potrdil se obrazec fotokopira.</w:t>
            </w:r>
          </w:p>
        </w:tc>
      </w:tr>
    </w:tbl>
    <w:p w14:paraId="72F39373" w14:textId="77777777" w:rsidR="00666CF6" w:rsidRPr="004173B8" w:rsidRDefault="00666CF6" w:rsidP="00666CF6">
      <w:pPr>
        <w:rPr>
          <w:rFonts w:ascii="Arial" w:hAnsi="Arial" w:cs="Arial"/>
        </w:rPr>
        <w:sectPr w:rsidR="00666CF6" w:rsidRPr="004173B8" w:rsidSect="00D60D3C">
          <w:footerReference w:type="default" r:id="rId15"/>
          <w:pgSz w:w="11906" w:h="16838"/>
          <w:pgMar w:top="1418" w:right="1418" w:bottom="1418" w:left="1418" w:header="567" w:footer="0" w:gutter="0"/>
          <w:cols w:space="708"/>
          <w:docGrid w:linePitch="360"/>
        </w:sectPr>
      </w:pPr>
    </w:p>
    <w:p w14:paraId="78F754E1" w14:textId="199DACB5"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C78B6">
        <w:rPr>
          <w:rFonts w:ascii="Arial" w:hAnsi="Arial" w:cs="Arial"/>
          <w:sz w:val="18"/>
          <w:szCs w:val="18"/>
        </w:rPr>
        <w:t>8</w:t>
      </w:r>
    </w:p>
    <w:p w14:paraId="43803D70" w14:textId="77777777" w:rsidR="00712D32" w:rsidRPr="00252358" w:rsidRDefault="00712D32" w:rsidP="00712D32"/>
    <w:p w14:paraId="29C1DBB6"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D16AFC9" w14:textId="77777777" w:rsidR="00712D32" w:rsidRDefault="00712D32" w:rsidP="00712D32">
      <w:pPr>
        <w:spacing w:after="120"/>
        <w:rPr>
          <w:rFonts w:ascii="Arial" w:hAnsi="Arial" w:cs="Arial"/>
        </w:rPr>
      </w:pPr>
    </w:p>
    <w:p w14:paraId="3A625D41" w14:textId="77777777" w:rsidR="005815F7" w:rsidRDefault="00712D32">
      <w:pPr>
        <w:spacing w:before="225" w:after="225" w:line="240" w:lineRule="auto"/>
        <w:jc w:val="center"/>
      </w:pPr>
      <w:r>
        <w:rPr>
          <w:rFonts w:ascii="Arial" w:hAnsi="Arial" w:cs="Arial"/>
          <w:b/>
          <w:bCs/>
          <w:color w:val="000000"/>
          <w:sz w:val="24"/>
          <w:szCs w:val="24"/>
        </w:rPr>
        <w:t>MENIČNA IZJAVA</w:t>
      </w:r>
    </w:p>
    <w:p w14:paraId="6AA05908" w14:textId="77777777" w:rsidR="005815F7" w:rsidRDefault="00712D32">
      <w:pPr>
        <w:spacing w:before="225" w:after="225" w:line="240" w:lineRule="auto"/>
        <w:jc w:val="center"/>
      </w:pPr>
      <w:r>
        <w:rPr>
          <w:rFonts w:ascii="Arial" w:hAnsi="Arial" w:cs="Arial"/>
          <w:color w:val="000000"/>
          <w:sz w:val="21"/>
          <w:szCs w:val="21"/>
        </w:rPr>
        <w:t>s pooblastilom za izpolnitev in unovčenje menice</w:t>
      </w:r>
    </w:p>
    <w:p w14:paraId="2484809E" w14:textId="77777777" w:rsidR="005815F7" w:rsidRDefault="00712D32">
      <w:pPr>
        <w:spacing w:before="225" w:after="225" w:line="240" w:lineRule="auto"/>
        <w:jc w:val="both"/>
      </w:pPr>
      <w:r>
        <w:rPr>
          <w:rFonts w:ascii="Arial" w:hAnsi="Arial" w:cs="Arial"/>
          <w:color w:val="000000"/>
          <w:sz w:val="18"/>
          <w:szCs w:val="18"/>
        </w:rPr>
        <w:t> </w:t>
      </w:r>
    </w:p>
    <w:p w14:paraId="0A46F8C8" w14:textId="77777777" w:rsidR="005815F7" w:rsidRDefault="00712D32">
      <w:pPr>
        <w:spacing w:before="225" w:after="225" w:line="240" w:lineRule="auto"/>
        <w:jc w:val="both"/>
      </w:pPr>
      <w:r>
        <w:rPr>
          <w:rFonts w:ascii="Arial" w:hAnsi="Arial" w:cs="Arial"/>
          <w:color w:val="000000"/>
          <w:sz w:val="18"/>
          <w:szCs w:val="18"/>
        </w:rPr>
        <w:t xml:space="preserve">Naročniku INŠTITUT ZA CELULOZO IN PAPIR, </w:t>
      </w:r>
      <w:proofErr w:type="spellStart"/>
      <w:r>
        <w:rPr>
          <w:rFonts w:ascii="Arial" w:hAnsi="Arial" w:cs="Arial"/>
          <w:color w:val="000000"/>
          <w:sz w:val="18"/>
          <w:szCs w:val="18"/>
        </w:rPr>
        <w:t>Bogišićeva</w:t>
      </w:r>
      <w:proofErr w:type="spellEnd"/>
      <w:r>
        <w:rPr>
          <w:rFonts w:ascii="Arial" w:hAnsi="Arial" w:cs="Arial"/>
          <w:color w:val="000000"/>
          <w:sz w:val="18"/>
          <w:szCs w:val="18"/>
        </w:rPr>
        <w:t xml:space="preserve"> 8, 1000 Ljubljana,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FC2B9CA" w14:textId="76283434" w:rsidR="005815F7" w:rsidRDefault="00666CF6">
      <w:pPr>
        <w:spacing w:before="225" w:after="225" w:line="240" w:lineRule="auto"/>
        <w:jc w:val="both"/>
      </w:pPr>
      <w:r>
        <w:rPr>
          <w:rFonts w:ascii="Arial" w:hAnsi="Arial" w:cs="Arial"/>
          <w:b/>
          <w:bCs/>
          <w:color w:val="000000"/>
          <w:sz w:val="18"/>
          <w:szCs w:val="18"/>
        </w:rPr>
        <w:t>Dobava (in montaža)</w:t>
      </w:r>
      <w:r w:rsidR="00712D32">
        <w:rPr>
          <w:rFonts w:ascii="Arial" w:hAnsi="Arial" w:cs="Arial"/>
          <w:b/>
          <w:bCs/>
          <w:color w:val="000000"/>
          <w:sz w:val="18"/>
          <w:szCs w:val="18"/>
        </w:rPr>
        <w:t xml:space="preserve"> laboratorijske opreme za preučevanje lastnosti in sestave vzorcev biomase</w:t>
      </w:r>
    </w:p>
    <w:p w14:paraId="4C5E6FDF" w14:textId="77777777" w:rsidR="005815F7" w:rsidRDefault="00712D3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DF690A8" w14:textId="77777777" w:rsidR="005815F7" w:rsidRDefault="00712D32">
      <w:pPr>
        <w:spacing w:before="225" w:after="225" w:line="240" w:lineRule="auto"/>
        <w:jc w:val="both"/>
      </w:pPr>
      <w:r>
        <w:rPr>
          <w:rFonts w:ascii="Arial" w:hAnsi="Arial" w:cs="Arial"/>
          <w:color w:val="000000"/>
          <w:sz w:val="18"/>
          <w:szCs w:val="18"/>
        </w:rPr>
        <w:t> </w:t>
      </w:r>
    </w:p>
    <w:p w14:paraId="57186448" w14:textId="77777777" w:rsidR="005815F7" w:rsidRDefault="00712D32">
      <w:pPr>
        <w:spacing w:before="225" w:after="225" w:line="240" w:lineRule="auto"/>
        <w:jc w:val="both"/>
      </w:pPr>
      <w:r>
        <w:rPr>
          <w:rFonts w:ascii="Arial" w:hAnsi="Arial" w:cs="Arial"/>
          <w:color w:val="000000"/>
          <w:sz w:val="18"/>
          <w:szCs w:val="18"/>
        </w:rPr>
        <w:t xml:space="preserve">Naročnika INŠTITUT ZA CELULOZO IN PAPIR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14:paraId="5DCC0388" w14:textId="77777777" w:rsidR="005815F7" w:rsidRDefault="00712D3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6B06F64" w14:textId="77777777" w:rsidR="005815F7" w:rsidRDefault="00712D3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69AE3A40" w14:textId="77777777" w:rsidR="005815F7" w:rsidRDefault="00712D3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BFD8AE1" w14:textId="77777777" w:rsidR="005815F7" w:rsidRDefault="00712D3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8C5CD94" w14:textId="77777777" w:rsidR="005815F7" w:rsidRDefault="00712D32">
      <w:pPr>
        <w:spacing w:before="225" w:after="225" w:line="240" w:lineRule="auto"/>
        <w:jc w:val="both"/>
      </w:pPr>
      <w:r>
        <w:rPr>
          <w:rFonts w:ascii="Arial" w:hAnsi="Arial" w:cs="Arial"/>
          <w:color w:val="000000"/>
          <w:sz w:val="18"/>
          <w:szCs w:val="18"/>
        </w:rPr>
        <w:t> </w:t>
      </w:r>
    </w:p>
    <w:p w14:paraId="476C7990" w14:textId="77777777" w:rsidR="005815F7" w:rsidRDefault="00712D32">
      <w:pPr>
        <w:spacing w:before="225" w:after="225" w:line="240" w:lineRule="auto"/>
        <w:jc w:val="both"/>
      </w:pPr>
      <w:r>
        <w:rPr>
          <w:rFonts w:ascii="Arial" w:hAnsi="Arial" w:cs="Arial"/>
          <w:color w:val="000000"/>
          <w:sz w:val="18"/>
          <w:szCs w:val="18"/>
        </w:rPr>
        <w:t>Priloga: </w:t>
      </w:r>
    </w:p>
    <w:p w14:paraId="27805824" w14:textId="77777777" w:rsidR="005815F7" w:rsidRDefault="00712D32">
      <w:pPr>
        <w:spacing w:before="225" w:after="225" w:line="240" w:lineRule="auto"/>
        <w:jc w:val="both"/>
      </w:pPr>
      <w:r>
        <w:rPr>
          <w:rFonts w:ascii="Arial" w:hAnsi="Arial" w:cs="Arial"/>
          <w:color w:val="000000"/>
          <w:sz w:val="18"/>
          <w:szCs w:val="18"/>
        </w:rPr>
        <w:t>- bianco menica, podpisana in žigosana</w:t>
      </w:r>
    </w:p>
    <w:p w14:paraId="01C213DB"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15F7" w14:paraId="5A0E5E4C" w14:textId="77777777">
        <w:tc>
          <w:tcPr>
            <w:tcW w:w="2500" w:type="pct"/>
            <w:tcMar>
              <w:top w:w="75" w:type="dxa"/>
              <w:bottom w:w="75" w:type="dxa"/>
            </w:tcMar>
            <w:vAlign w:val="center"/>
          </w:tcPr>
          <w:p w14:paraId="0D806392" w14:textId="77777777" w:rsidR="005815F7" w:rsidRDefault="00712D3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1789590" w14:textId="77777777" w:rsidR="005815F7" w:rsidRDefault="00712D3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815F7" w14:paraId="408E39D3" w14:textId="77777777">
        <w:tc>
          <w:tcPr>
            <w:tcW w:w="2500" w:type="pct"/>
            <w:tcMar>
              <w:top w:w="75" w:type="dxa"/>
              <w:bottom w:w="75" w:type="dxa"/>
            </w:tcMar>
            <w:vAlign w:val="center"/>
          </w:tcPr>
          <w:p w14:paraId="74447128" w14:textId="77777777" w:rsidR="005815F7" w:rsidRDefault="00712D3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0B60CC9" w14:textId="77777777" w:rsidR="005815F7" w:rsidRDefault="005815F7"/>
          <w:p w14:paraId="63153B3B" w14:textId="77777777" w:rsidR="005815F7" w:rsidRDefault="00712D32">
            <w:pPr>
              <w:jc w:val="center"/>
            </w:pPr>
            <w:r>
              <w:rPr>
                <w:rFonts w:ascii="Arial" w:hAnsi="Arial" w:cs="Arial"/>
                <w:color w:val="A9A9A9"/>
                <w:position w:val="-2"/>
                <w:sz w:val="18"/>
                <w:szCs w:val="18"/>
              </w:rPr>
              <w:t>(žig in podpis)</w:t>
            </w:r>
          </w:p>
        </w:tc>
      </w:tr>
    </w:tbl>
    <w:p w14:paraId="2B4D2E78" w14:textId="64D12E9B" w:rsidR="005815F7" w:rsidRDefault="00712D32" w:rsidP="00D60D3C">
      <w:pPr>
        <w:tabs>
          <w:tab w:val="left" w:pos="2640"/>
        </w:tabs>
        <w:spacing w:before="225" w:after="225" w:line="240" w:lineRule="auto"/>
        <w:jc w:val="both"/>
      </w:pPr>
      <w:r>
        <w:rPr>
          <w:rFonts w:ascii="Arial" w:hAnsi="Arial" w:cs="Arial"/>
          <w:color w:val="000000"/>
          <w:sz w:val="18"/>
          <w:szCs w:val="18"/>
        </w:rPr>
        <w:t> </w:t>
      </w:r>
      <w:r w:rsidR="00D60D3C">
        <w:rPr>
          <w:rFonts w:ascii="Arial" w:hAnsi="Arial" w:cs="Arial"/>
          <w:color w:val="000000"/>
          <w:sz w:val="18"/>
          <w:szCs w:val="18"/>
        </w:rPr>
        <w:tab/>
      </w:r>
    </w:p>
    <w:p w14:paraId="4AFC6AC4" w14:textId="77777777" w:rsidR="005815F7" w:rsidRDefault="00712D32">
      <w:pPr>
        <w:spacing w:before="225" w:after="225" w:line="240" w:lineRule="auto"/>
        <w:jc w:val="both"/>
      </w:pPr>
      <w:r>
        <w:rPr>
          <w:rFonts w:ascii="Arial" w:hAnsi="Arial" w:cs="Arial"/>
          <w:color w:val="000000"/>
          <w:sz w:val="18"/>
          <w:szCs w:val="18"/>
        </w:rPr>
        <w:t> </w:t>
      </w:r>
    </w:p>
    <w:p w14:paraId="5098AB62" w14:textId="77777777" w:rsidR="005815F7" w:rsidRDefault="005815F7">
      <w:pPr>
        <w:sectPr w:rsidR="005815F7" w:rsidSect="00D60D3C">
          <w:footerReference w:type="default" r:id="rId16"/>
          <w:pgSz w:w="11906" w:h="16838"/>
          <w:pgMar w:top="1418" w:right="1418" w:bottom="1418" w:left="1418" w:header="567" w:footer="0" w:gutter="0"/>
          <w:cols w:space="708"/>
          <w:docGrid w:linePitch="360"/>
        </w:sectPr>
      </w:pPr>
    </w:p>
    <w:p w14:paraId="0BF3A1B3" w14:textId="3A6AFED2"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C78B6">
        <w:rPr>
          <w:rFonts w:ascii="Arial" w:hAnsi="Arial" w:cs="Arial"/>
          <w:sz w:val="18"/>
          <w:szCs w:val="18"/>
        </w:rPr>
        <w:t>9</w:t>
      </w:r>
    </w:p>
    <w:p w14:paraId="1C8F145D" w14:textId="77777777" w:rsidR="00712D32" w:rsidRPr="00252358" w:rsidRDefault="00712D32" w:rsidP="00712D32"/>
    <w:p w14:paraId="380D0070"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65D69B8E" w14:textId="77777777" w:rsidR="00712D32" w:rsidRDefault="00712D32" w:rsidP="00712D32">
      <w:pPr>
        <w:spacing w:after="120"/>
        <w:rPr>
          <w:rFonts w:ascii="Arial" w:hAnsi="Arial" w:cs="Arial"/>
        </w:rPr>
      </w:pPr>
    </w:p>
    <w:p w14:paraId="751A92BD" w14:textId="77777777" w:rsidR="005815F7" w:rsidRDefault="00712D32">
      <w:pPr>
        <w:spacing w:before="225" w:after="225" w:line="240" w:lineRule="auto"/>
        <w:jc w:val="center"/>
      </w:pPr>
      <w:r>
        <w:rPr>
          <w:rFonts w:ascii="Arial" w:hAnsi="Arial" w:cs="Arial"/>
          <w:b/>
          <w:bCs/>
          <w:color w:val="000000"/>
          <w:sz w:val="24"/>
          <w:szCs w:val="24"/>
        </w:rPr>
        <w:t>MENIČNA IZJAVA</w:t>
      </w:r>
    </w:p>
    <w:p w14:paraId="177C5C0B" w14:textId="77777777" w:rsidR="005815F7" w:rsidRDefault="00712D32">
      <w:pPr>
        <w:spacing w:before="225" w:after="225" w:line="240" w:lineRule="auto"/>
        <w:jc w:val="center"/>
      </w:pPr>
      <w:r>
        <w:rPr>
          <w:rFonts w:ascii="Arial" w:hAnsi="Arial" w:cs="Arial"/>
          <w:color w:val="000000"/>
          <w:sz w:val="21"/>
          <w:szCs w:val="21"/>
        </w:rPr>
        <w:t>s pooblastilom za izpolnitev in unovčenje menice</w:t>
      </w:r>
    </w:p>
    <w:p w14:paraId="18E3BD62" w14:textId="77777777" w:rsidR="005815F7" w:rsidRDefault="00712D32">
      <w:pPr>
        <w:spacing w:before="225" w:after="225" w:line="240" w:lineRule="auto"/>
        <w:jc w:val="both"/>
      </w:pPr>
      <w:r>
        <w:rPr>
          <w:rFonts w:ascii="Arial" w:hAnsi="Arial" w:cs="Arial"/>
          <w:color w:val="000000"/>
          <w:sz w:val="18"/>
          <w:szCs w:val="18"/>
        </w:rPr>
        <w:t> </w:t>
      </w:r>
    </w:p>
    <w:p w14:paraId="73E51298" w14:textId="77777777" w:rsidR="005815F7" w:rsidRDefault="00712D32">
      <w:pPr>
        <w:spacing w:before="225" w:after="225" w:line="240" w:lineRule="auto"/>
        <w:jc w:val="both"/>
      </w:pPr>
      <w:r>
        <w:rPr>
          <w:rFonts w:ascii="Arial" w:hAnsi="Arial" w:cs="Arial"/>
          <w:color w:val="000000"/>
          <w:sz w:val="18"/>
          <w:szCs w:val="18"/>
        </w:rPr>
        <w:t xml:space="preserve">Naročniku INŠTITUT ZA CELULOZO IN PAPIR, </w:t>
      </w:r>
      <w:proofErr w:type="spellStart"/>
      <w:r>
        <w:rPr>
          <w:rFonts w:ascii="Arial" w:hAnsi="Arial" w:cs="Arial"/>
          <w:color w:val="000000"/>
          <w:sz w:val="18"/>
          <w:szCs w:val="18"/>
        </w:rPr>
        <w:t>Bogišićeva</w:t>
      </w:r>
      <w:proofErr w:type="spellEnd"/>
      <w:r>
        <w:rPr>
          <w:rFonts w:ascii="Arial" w:hAnsi="Arial" w:cs="Arial"/>
          <w:color w:val="000000"/>
          <w:sz w:val="18"/>
          <w:szCs w:val="18"/>
        </w:rPr>
        <w:t xml:space="preserve"> 8, 1000 Ljubljana,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360741B0" w14:textId="69DF6985" w:rsidR="005815F7" w:rsidRDefault="00666CF6">
      <w:pPr>
        <w:spacing w:before="225" w:after="225" w:line="240" w:lineRule="auto"/>
        <w:jc w:val="both"/>
      </w:pPr>
      <w:r>
        <w:rPr>
          <w:rFonts w:ascii="Arial" w:hAnsi="Arial" w:cs="Arial"/>
          <w:b/>
          <w:bCs/>
          <w:color w:val="000000"/>
          <w:sz w:val="18"/>
          <w:szCs w:val="18"/>
        </w:rPr>
        <w:t>Dobava (in montaža)</w:t>
      </w:r>
      <w:r w:rsidR="00712D32">
        <w:rPr>
          <w:rFonts w:ascii="Arial" w:hAnsi="Arial" w:cs="Arial"/>
          <w:b/>
          <w:bCs/>
          <w:color w:val="000000"/>
          <w:sz w:val="18"/>
          <w:szCs w:val="18"/>
        </w:rPr>
        <w:t xml:space="preserve"> laboratorijske opreme za preučevanje lastnosti in sestave vzorcev biomase</w:t>
      </w:r>
    </w:p>
    <w:p w14:paraId="4F6FC924" w14:textId="77777777" w:rsidR="005815F7" w:rsidRDefault="00712D3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E843981" w14:textId="77777777" w:rsidR="005815F7" w:rsidRDefault="00712D32">
      <w:pPr>
        <w:spacing w:before="225" w:after="225" w:line="240" w:lineRule="auto"/>
        <w:jc w:val="both"/>
      </w:pPr>
      <w:r>
        <w:rPr>
          <w:rFonts w:ascii="Arial" w:hAnsi="Arial" w:cs="Arial"/>
          <w:color w:val="000000"/>
          <w:sz w:val="18"/>
          <w:szCs w:val="18"/>
        </w:rPr>
        <w:t> </w:t>
      </w:r>
    </w:p>
    <w:p w14:paraId="019ED206" w14:textId="77777777" w:rsidR="005815F7" w:rsidRDefault="00712D32">
      <w:pPr>
        <w:spacing w:before="225" w:after="225" w:line="240" w:lineRule="auto"/>
        <w:jc w:val="both"/>
      </w:pPr>
      <w:r>
        <w:rPr>
          <w:rFonts w:ascii="Arial" w:hAnsi="Arial" w:cs="Arial"/>
          <w:color w:val="000000"/>
          <w:sz w:val="18"/>
          <w:szCs w:val="18"/>
        </w:rPr>
        <w:t xml:space="preserve">Naročnika INŠTITUT ZA CELULOZO IN PAPIR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44EBE095" w14:textId="77777777" w:rsidR="005815F7" w:rsidRDefault="00712D32">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28139B02" w14:textId="77777777" w:rsidR="005815F7" w:rsidRDefault="00712D3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32E69BB" w14:textId="77777777" w:rsidR="005815F7" w:rsidRDefault="00712D3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69AE1C7" w14:textId="77777777" w:rsidR="005815F7" w:rsidRDefault="00712D3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2ED48E00" w14:textId="77777777" w:rsidR="004B2D1E" w:rsidRDefault="004B2D1E">
      <w:pPr>
        <w:spacing w:before="225" w:after="225" w:line="240" w:lineRule="auto"/>
        <w:jc w:val="both"/>
        <w:rPr>
          <w:rFonts w:ascii="Arial" w:hAnsi="Arial" w:cs="Arial"/>
          <w:color w:val="000000"/>
          <w:sz w:val="18"/>
          <w:szCs w:val="18"/>
        </w:rPr>
      </w:pPr>
    </w:p>
    <w:p w14:paraId="2B584F79" w14:textId="77777777" w:rsidR="005815F7" w:rsidRDefault="00712D32">
      <w:pPr>
        <w:spacing w:before="225" w:after="225" w:line="240" w:lineRule="auto"/>
        <w:jc w:val="both"/>
      </w:pPr>
      <w:r>
        <w:rPr>
          <w:rFonts w:ascii="Arial" w:hAnsi="Arial" w:cs="Arial"/>
          <w:color w:val="000000"/>
          <w:sz w:val="18"/>
          <w:szCs w:val="18"/>
        </w:rPr>
        <w:t>Priloga: </w:t>
      </w:r>
    </w:p>
    <w:p w14:paraId="75ED94A5" w14:textId="77777777" w:rsidR="005815F7" w:rsidRDefault="00712D32">
      <w:pPr>
        <w:spacing w:before="225" w:after="225" w:line="240" w:lineRule="auto"/>
        <w:jc w:val="both"/>
      </w:pPr>
      <w:r>
        <w:rPr>
          <w:rFonts w:ascii="Arial" w:hAnsi="Arial" w:cs="Arial"/>
          <w:color w:val="000000"/>
          <w:sz w:val="18"/>
          <w:szCs w:val="18"/>
        </w:rPr>
        <w:t>- bianco menica, podpisana in žigosana</w:t>
      </w:r>
    </w:p>
    <w:p w14:paraId="366C66EB"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815F7" w14:paraId="4D34E55B" w14:textId="77777777">
        <w:tc>
          <w:tcPr>
            <w:tcW w:w="2500" w:type="pct"/>
            <w:tcMar>
              <w:top w:w="75" w:type="dxa"/>
              <w:bottom w:w="75" w:type="dxa"/>
            </w:tcMar>
            <w:vAlign w:val="center"/>
          </w:tcPr>
          <w:p w14:paraId="77B50B47" w14:textId="77777777" w:rsidR="005815F7" w:rsidRDefault="00712D3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77E8EB0" w14:textId="77777777" w:rsidR="005815F7" w:rsidRDefault="00712D3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5815F7" w14:paraId="64A9A719" w14:textId="77777777">
        <w:tc>
          <w:tcPr>
            <w:tcW w:w="2500" w:type="pct"/>
            <w:tcMar>
              <w:top w:w="75" w:type="dxa"/>
              <w:bottom w:w="75" w:type="dxa"/>
            </w:tcMar>
            <w:vAlign w:val="center"/>
          </w:tcPr>
          <w:p w14:paraId="014FB1CC" w14:textId="77777777" w:rsidR="005815F7" w:rsidRDefault="00712D3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9649B80" w14:textId="77777777" w:rsidR="005815F7" w:rsidRDefault="005815F7"/>
          <w:p w14:paraId="53AE66C6" w14:textId="77777777" w:rsidR="005815F7" w:rsidRDefault="00712D32">
            <w:pPr>
              <w:jc w:val="center"/>
            </w:pPr>
            <w:r>
              <w:rPr>
                <w:rFonts w:ascii="Arial" w:hAnsi="Arial" w:cs="Arial"/>
                <w:color w:val="A9A9A9"/>
                <w:position w:val="-2"/>
                <w:sz w:val="18"/>
                <w:szCs w:val="18"/>
              </w:rPr>
              <w:t>(žig in podpis)</w:t>
            </w:r>
          </w:p>
        </w:tc>
      </w:tr>
    </w:tbl>
    <w:p w14:paraId="5B7C5CDF" w14:textId="77777777" w:rsidR="005815F7" w:rsidRDefault="00712D32">
      <w:pPr>
        <w:spacing w:before="225" w:after="225" w:line="240" w:lineRule="auto"/>
        <w:jc w:val="both"/>
      </w:pPr>
      <w:r>
        <w:rPr>
          <w:rFonts w:ascii="Arial" w:hAnsi="Arial" w:cs="Arial"/>
          <w:color w:val="000000"/>
          <w:sz w:val="18"/>
          <w:szCs w:val="18"/>
        </w:rPr>
        <w:t> </w:t>
      </w:r>
    </w:p>
    <w:p w14:paraId="4D03BB57" w14:textId="77777777" w:rsidR="005815F7" w:rsidRDefault="00712D32">
      <w:pPr>
        <w:spacing w:before="225" w:after="225" w:line="240" w:lineRule="auto"/>
        <w:jc w:val="both"/>
      </w:pPr>
      <w:r>
        <w:rPr>
          <w:rFonts w:ascii="Arial" w:hAnsi="Arial" w:cs="Arial"/>
          <w:color w:val="000000"/>
          <w:sz w:val="18"/>
          <w:szCs w:val="18"/>
        </w:rPr>
        <w:t> </w:t>
      </w:r>
    </w:p>
    <w:p w14:paraId="2336DAC3" w14:textId="77777777" w:rsidR="005815F7" w:rsidRDefault="005815F7">
      <w:pPr>
        <w:sectPr w:rsidR="005815F7" w:rsidSect="00D60D3C">
          <w:footerReference w:type="default" r:id="rId17"/>
          <w:pgSz w:w="11906" w:h="16838"/>
          <w:pgMar w:top="1418" w:right="1418" w:bottom="1418" w:left="1418" w:header="567" w:footer="0" w:gutter="0"/>
          <w:cols w:space="708"/>
          <w:docGrid w:linePitch="360"/>
        </w:sectPr>
      </w:pPr>
    </w:p>
    <w:p w14:paraId="0A7342BC" w14:textId="6D464B7E"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66CF6">
        <w:rPr>
          <w:rFonts w:ascii="Arial" w:hAnsi="Arial" w:cs="Arial"/>
          <w:sz w:val="18"/>
          <w:szCs w:val="18"/>
        </w:rPr>
        <w:t>1</w:t>
      </w:r>
      <w:r w:rsidR="00CC78B6">
        <w:rPr>
          <w:rFonts w:ascii="Arial" w:hAnsi="Arial" w:cs="Arial"/>
          <w:sz w:val="18"/>
          <w:szCs w:val="18"/>
        </w:rPr>
        <w:t>0</w:t>
      </w:r>
    </w:p>
    <w:p w14:paraId="02D3DC40" w14:textId="77777777" w:rsidR="00712D32" w:rsidRPr="00252358" w:rsidRDefault="00712D32" w:rsidP="00712D32"/>
    <w:p w14:paraId="14B52E56" w14:textId="77777777" w:rsidR="00712D32" w:rsidRDefault="00712D32" w:rsidP="0048331A">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5BF5DBC" w14:textId="77777777" w:rsidR="00712D32" w:rsidRDefault="00712D32" w:rsidP="00712D32">
      <w:pPr>
        <w:spacing w:after="120"/>
        <w:rPr>
          <w:rFonts w:ascii="Arial" w:hAnsi="Arial" w:cs="Arial"/>
        </w:rPr>
      </w:pPr>
    </w:p>
    <w:p w14:paraId="197B9A2A" w14:textId="4709356E" w:rsidR="005815F7" w:rsidRDefault="00712D32">
      <w:pPr>
        <w:spacing w:before="225" w:after="225" w:line="240" w:lineRule="auto"/>
        <w:jc w:val="both"/>
      </w:pPr>
      <w:r>
        <w:rPr>
          <w:rFonts w:ascii="Arial" w:hAnsi="Arial" w:cs="Arial"/>
          <w:color w:val="000000"/>
          <w:sz w:val="18"/>
          <w:szCs w:val="18"/>
        </w:rPr>
        <w:t>Pri izvedbi javnega naročila »</w:t>
      </w:r>
      <w:r w:rsidR="00666CF6">
        <w:rPr>
          <w:rFonts w:ascii="Arial" w:hAnsi="Arial" w:cs="Arial"/>
          <w:b/>
          <w:bCs/>
          <w:color w:val="000000"/>
          <w:sz w:val="18"/>
          <w:szCs w:val="18"/>
        </w:rPr>
        <w:t>Dobava (in montaža)</w:t>
      </w:r>
      <w:r>
        <w:rPr>
          <w:rFonts w:ascii="Arial" w:hAnsi="Arial" w:cs="Arial"/>
          <w:b/>
          <w:bCs/>
          <w:color w:val="000000"/>
          <w:sz w:val="18"/>
          <w:szCs w:val="18"/>
        </w:rPr>
        <w:t xml:space="preserve"> laboratorijske opreme za preučevanje lastnosti in sestave vzorcev biomase</w:t>
      </w:r>
      <w:r>
        <w:rPr>
          <w:rFonts w:ascii="Arial" w:hAnsi="Arial" w:cs="Arial"/>
          <w:color w:val="000000"/>
          <w:sz w:val="18"/>
          <w:szCs w:val="18"/>
        </w:rPr>
        <w:t>«,</w:t>
      </w:r>
    </w:p>
    <w:p w14:paraId="35D5FED2" w14:textId="77777777" w:rsidR="00CA4344" w:rsidRDefault="00CA4344" w:rsidP="00CA4344">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6D9D95A7" w14:textId="77777777" w:rsidR="00CA4344" w:rsidRDefault="00CA4344" w:rsidP="00CA4344">
      <w:pPr>
        <w:spacing w:before="225" w:after="225" w:line="240" w:lineRule="auto"/>
        <w:jc w:val="both"/>
      </w:pPr>
      <w:r>
        <w:rPr>
          <w:rFonts w:ascii="Arial" w:hAnsi="Arial" w:cs="Arial"/>
          <w:i/>
          <w:iCs/>
          <w:color w:val="000000"/>
          <w:sz w:val="18"/>
          <w:szCs w:val="18"/>
        </w:rPr>
        <w:t>(naziv ponudnika)</w:t>
      </w:r>
    </w:p>
    <w:p w14:paraId="51831FED" w14:textId="77777777" w:rsidR="005815F7" w:rsidRDefault="00712D32">
      <w:pPr>
        <w:spacing w:before="225" w:after="225" w:line="240" w:lineRule="auto"/>
        <w:jc w:val="both"/>
      </w:pPr>
      <w:r>
        <w:rPr>
          <w:rFonts w:ascii="Arial" w:hAnsi="Arial" w:cs="Arial"/>
          <w:color w:val="000000"/>
          <w:sz w:val="18"/>
          <w:szCs w:val="18"/>
        </w:rPr>
        <w:t>izjavljamo, da (ustrezno označi in izpolni):</w:t>
      </w:r>
    </w:p>
    <w:p w14:paraId="2E6CB578" w14:textId="77777777" w:rsidR="005815F7" w:rsidRDefault="00712D32">
      <w:pPr>
        <w:spacing w:before="225" w:after="225" w:line="240" w:lineRule="auto"/>
        <w:jc w:val="both"/>
      </w:pPr>
      <w:r>
        <w:rPr>
          <w:rFonts w:ascii="Arial" w:hAnsi="Arial" w:cs="Arial"/>
          <w:b/>
          <w:bCs/>
          <w:color w:val="000000"/>
          <w:sz w:val="18"/>
          <w:szCs w:val="18"/>
        </w:rPr>
        <w:t>[   ] ne nastopamo s podizvajalci</w:t>
      </w:r>
    </w:p>
    <w:p w14:paraId="1B7A856D" w14:textId="77777777" w:rsidR="005815F7" w:rsidRDefault="00712D32">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815F7" w14:paraId="69EAC5B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65D6F5A" w14:textId="77777777" w:rsidR="005815F7" w:rsidRDefault="00712D3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985B7D9" w14:textId="77777777" w:rsidR="005815F7" w:rsidRDefault="00712D32">
            <w:r>
              <w:rPr>
                <w:rFonts w:ascii="Arial" w:hAnsi="Arial" w:cs="Arial"/>
                <w:color w:val="000000"/>
                <w:position w:val="-2"/>
                <w:sz w:val="18"/>
                <w:szCs w:val="18"/>
              </w:rPr>
              <w:t> </w:t>
            </w:r>
          </w:p>
        </w:tc>
      </w:tr>
      <w:tr w:rsidR="005815F7" w14:paraId="368EAE2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EB0CF8E" w14:textId="77777777" w:rsidR="005815F7" w:rsidRDefault="00712D3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0176A02" w14:textId="77777777" w:rsidR="005815F7" w:rsidRDefault="00712D32">
            <w:pPr>
              <w:spacing w:before="135" w:after="135"/>
              <w:jc w:val="both"/>
              <w:textAlignment w:val="center"/>
            </w:pPr>
            <w:r>
              <w:rPr>
                <w:rFonts w:ascii="Arial" w:hAnsi="Arial" w:cs="Arial"/>
                <w:color w:val="000000"/>
                <w:position w:val="-2"/>
                <w:sz w:val="18"/>
                <w:szCs w:val="18"/>
              </w:rPr>
              <w:t>Opis del, ki jih bo izvedel podizvajalec:</w:t>
            </w:r>
          </w:p>
          <w:p w14:paraId="6D4A8619" w14:textId="77777777" w:rsidR="005815F7" w:rsidRDefault="00712D32">
            <w:pPr>
              <w:spacing w:before="135" w:after="135"/>
              <w:jc w:val="both"/>
              <w:textAlignment w:val="center"/>
            </w:pPr>
            <w:r>
              <w:rPr>
                <w:rFonts w:ascii="Arial" w:hAnsi="Arial" w:cs="Arial"/>
                <w:color w:val="000000"/>
                <w:position w:val="-2"/>
                <w:sz w:val="18"/>
                <w:szCs w:val="18"/>
              </w:rPr>
              <w:t> </w:t>
            </w:r>
          </w:p>
          <w:p w14:paraId="5F074FD6" w14:textId="77777777" w:rsidR="005815F7" w:rsidRDefault="00712D3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815F7" w14:paraId="31AAE6B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BC70E7" w14:textId="77777777" w:rsidR="005815F7" w:rsidRDefault="00712D3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A441A1F" w14:textId="77777777" w:rsidR="005815F7" w:rsidRDefault="00712D32">
            <w:r>
              <w:rPr>
                <w:rFonts w:ascii="Arial" w:hAnsi="Arial" w:cs="Arial"/>
                <w:color w:val="000000"/>
                <w:position w:val="-2"/>
                <w:sz w:val="18"/>
                <w:szCs w:val="18"/>
              </w:rPr>
              <w:t> </w:t>
            </w:r>
          </w:p>
        </w:tc>
      </w:tr>
      <w:tr w:rsidR="005815F7" w14:paraId="0FA769E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460B619" w14:textId="77777777" w:rsidR="005815F7" w:rsidRDefault="00712D3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368D7D" w14:textId="77777777" w:rsidR="005815F7" w:rsidRDefault="00712D32">
            <w:pPr>
              <w:spacing w:before="135" w:after="135"/>
              <w:jc w:val="both"/>
              <w:textAlignment w:val="center"/>
            </w:pPr>
            <w:r>
              <w:rPr>
                <w:rFonts w:ascii="Arial" w:hAnsi="Arial" w:cs="Arial"/>
                <w:color w:val="000000"/>
                <w:position w:val="-2"/>
                <w:sz w:val="18"/>
                <w:szCs w:val="18"/>
              </w:rPr>
              <w:t>Opis del, ki jih bo izvedel podizvajalec:</w:t>
            </w:r>
          </w:p>
          <w:p w14:paraId="00DEB4ED" w14:textId="77777777" w:rsidR="005815F7" w:rsidRDefault="00712D32">
            <w:pPr>
              <w:spacing w:before="135" w:after="135"/>
              <w:jc w:val="both"/>
              <w:textAlignment w:val="center"/>
            </w:pPr>
            <w:r>
              <w:rPr>
                <w:rFonts w:ascii="Arial" w:hAnsi="Arial" w:cs="Arial"/>
                <w:color w:val="000000"/>
                <w:position w:val="-2"/>
                <w:sz w:val="18"/>
                <w:szCs w:val="18"/>
              </w:rPr>
              <w:t> </w:t>
            </w:r>
          </w:p>
          <w:p w14:paraId="7ACFAAA1" w14:textId="77777777" w:rsidR="005815F7" w:rsidRDefault="00712D32">
            <w:pPr>
              <w:spacing w:before="135" w:after="135"/>
              <w:jc w:val="both"/>
              <w:textAlignment w:val="center"/>
            </w:pPr>
            <w:r>
              <w:rPr>
                <w:rFonts w:ascii="Arial" w:hAnsi="Arial" w:cs="Arial"/>
                <w:color w:val="000000"/>
                <w:position w:val="-2"/>
                <w:sz w:val="18"/>
                <w:szCs w:val="18"/>
              </w:rPr>
              <w:t>% končne ponudbe vrednosti, ki jo bo izvedel podizvajalec: ____</w:t>
            </w:r>
          </w:p>
          <w:p w14:paraId="0BD1EE16" w14:textId="77777777" w:rsidR="005815F7" w:rsidRDefault="00712D32">
            <w:pPr>
              <w:spacing w:before="135" w:after="135"/>
              <w:jc w:val="both"/>
              <w:textAlignment w:val="center"/>
            </w:pPr>
            <w:r>
              <w:rPr>
                <w:rFonts w:ascii="Arial" w:hAnsi="Arial" w:cs="Arial"/>
                <w:color w:val="000000"/>
                <w:position w:val="-2"/>
                <w:sz w:val="18"/>
                <w:szCs w:val="18"/>
              </w:rPr>
              <w:t> </w:t>
            </w:r>
          </w:p>
        </w:tc>
      </w:tr>
    </w:tbl>
    <w:p w14:paraId="2497A22F" w14:textId="77777777" w:rsidR="005815F7" w:rsidRDefault="00712D3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Style w:val="NormalTablePHPDOCX"/>
        <w:tblW w:w="8745" w:type="dxa"/>
        <w:tblInd w:w="108" w:type="dxa"/>
        <w:tblLook w:val="04A0" w:firstRow="1" w:lastRow="0" w:firstColumn="1" w:lastColumn="0" w:noHBand="0" w:noVBand="1"/>
      </w:tblPr>
      <w:tblGrid>
        <w:gridCol w:w="4080"/>
        <w:gridCol w:w="4665"/>
      </w:tblGrid>
      <w:tr w:rsidR="005815F7" w14:paraId="768CEED7" w14:textId="77777777">
        <w:tc>
          <w:tcPr>
            <w:tcW w:w="4080" w:type="dxa"/>
            <w:tcMar>
              <w:top w:w="135" w:type="dxa"/>
              <w:bottom w:w="135" w:type="dxa"/>
            </w:tcMar>
            <w:vAlign w:val="center"/>
          </w:tcPr>
          <w:p w14:paraId="6835ACEE" w14:textId="77777777" w:rsidR="005815F7" w:rsidRDefault="00712D32">
            <w:r>
              <w:rPr>
                <w:rFonts w:ascii="Arial" w:hAnsi="Arial" w:cs="Arial"/>
                <w:color w:val="000000"/>
                <w:position w:val="-2"/>
                <w:sz w:val="18"/>
                <w:szCs w:val="18"/>
              </w:rPr>
              <w:t>Kraj in datum:</w:t>
            </w:r>
          </w:p>
        </w:tc>
        <w:tc>
          <w:tcPr>
            <w:tcW w:w="0" w:type="auto"/>
            <w:tcMar>
              <w:top w:w="135" w:type="dxa"/>
              <w:bottom w:w="135" w:type="dxa"/>
            </w:tcMar>
            <w:vAlign w:val="center"/>
          </w:tcPr>
          <w:p w14:paraId="6E3807B7" w14:textId="77777777" w:rsidR="005815F7" w:rsidRDefault="00712D32">
            <w:r>
              <w:rPr>
                <w:rFonts w:ascii="Arial" w:hAnsi="Arial" w:cs="Arial"/>
                <w:color w:val="000000"/>
                <w:position w:val="-2"/>
                <w:sz w:val="18"/>
                <w:szCs w:val="18"/>
              </w:rPr>
              <w:t>Ime in priimek: _____________________</w:t>
            </w:r>
          </w:p>
        </w:tc>
      </w:tr>
      <w:tr w:rsidR="005815F7" w14:paraId="39E1621F" w14:textId="77777777">
        <w:tc>
          <w:tcPr>
            <w:tcW w:w="4080" w:type="dxa"/>
            <w:tcMar>
              <w:top w:w="135" w:type="dxa"/>
              <w:bottom w:w="135" w:type="dxa"/>
            </w:tcMar>
            <w:vAlign w:val="center"/>
          </w:tcPr>
          <w:p w14:paraId="17B39596" w14:textId="77777777" w:rsidR="005815F7" w:rsidRDefault="00712D32">
            <w:r>
              <w:rPr>
                <w:rFonts w:ascii="Arial" w:hAnsi="Arial" w:cs="Arial"/>
                <w:color w:val="000000"/>
                <w:position w:val="-2"/>
                <w:sz w:val="18"/>
                <w:szCs w:val="18"/>
              </w:rPr>
              <w:t> </w:t>
            </w:r>
          </w:p>
        </w:tc>
        <w:tc>
          <w:tcPr>
            <w:tcW w:w="0" w:type="auto"/>
            <w:tcMar>
              <w:top w:w="135" w:type="dxa"/>
              <w:bottom w:w="135" w:type="dxa"/>
            </w:tcMar>
            <w:vAlign w:val="center"/>
          </w:tcPr>
          <w:p w14:paraId="5F7E491F" w14:textId="77777777" w:rsidR="005815F7" w:rsidRDefault="005815F7"/>
          <w:p w14:paraId="0AC81BDB" w14:textId="77777777" w:rsidR="005815F7" w:rsidRDefault="00712D32">
            <w:pPr>
              <w:jc w:val="center"/>
            </w:pPr>
            <w:r>
              <w:rPr>
                <w:rFonts w:ascii="Arial" w:hAnsi="Arial" w:cs="Arial"/>
                <w:color w:val="A9A9A9"/>
                <w:position w:val="-2"/>
                <w:sz w:val="18"/>
                <w:szCs w:val="18"/>
              </w:rPr>
              <w:t>(žig in podpis)</w:t>
            </w:r>
          </w:p>
        </w:tc>
      </w:tr>
    </w:tbl>
    <w:p w14:paraId="167E16A2" w14:textId="77777777" w:rsidR="005815F7" w:rsidRDefault="00712D32">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7E36F062" w14:textId="77777777" w:rsidR="005815F7" w:rsidRDefault="005815F7">
      <w:pPr>
        <w:sectPr w:rsidR="005815F7" w:rsidSect="00D60D3C">
          <w:footerReference w:type="default" r:id="rId18"/>
          <w:pgSz w:w="11906" w:h="16838"/>
          <w:pgMar w:top="1418" w:right="1418" w:bottom="1418" w:left="1418" w:header="567" w:footer="0" w:gutter="0"/>
          <w:cols w:space="708"/>
          <w:docGrid w:linePitch="360"/>
        </w:sectPr>
      </w:pPr>
    </w:p>
    <w:p w14:paraId="1CB0CDE6" w14:textId="553625BD"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1</w:t>
      </w:r>
      <w:r w:rsidR="00CC78B6">
        <w:rPr>
          <w:rFonts w:ascii="Arial" w:hAnsi="Arial" w:cs="Arial"/>
          <w:sz w:val="18"/>
          <w:szCs w:val="18"/>
        </w:rPr>
        <w:t>1</w:t>
      </w:r>
    </w:p>
    <w:p w14:paraId="45D7B26B" w14:textId="77777777" w:rsidR="00712D32" w:rsidRPr="00252358" w:rsidRDefault="00712D32" w:rsidP="00712D32"/>
    <w:p w14:paraId="7EE47FBE"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Podatki in udeležba podizvajalcev</w:t>
      </w:r>
    </w:p>
    <w:p w14:paraId="1F05AA2A" w14:textId="77777777" w:rsidR="00712D32" w:rsidRDefault="00712D32" w:rsidP="00712D32">
      <w:pPr>
        <w:spacing w:after="120"/>
        <w:rPr>
          <w:rFonts w:ascii="Arial" w:hAnsi="Arial" w:cs="Arial"/>
        </w:rPr>
      </w:pPr>
    </w:p>
    <w:p w14:paraId="375DD6C3" w14:textId="6DDB3BFC" w:rsidR="00CA4344" w:rsidRDefault="00712D32">
      <w:pPr>
        <w:spacing w:before="225" w:after="225" w:line="240" w:lineRule="auto"/>
        <w:jc w:val="both"/>
        <w:rPr>
          <w:rFonts w:ascii="Arial" w:hAnsi="Arial" w:cs="Arial"/>
          <w:color w:val="000000"/>
          <w:sz w:val="18"/>
          <w:szCs w:val="18"/>
        </w:rPr>
      </w:pPr>
      <w:r>
        <w:rPr>
          <w:rFonts w:ascii="Arial" w:hAnsi="Arial" w:cs="Arial"/>
          <w:color w:val="000000"/>
          <w:sz w:val="18"/>
          <w:szCs w:val="18"/>
        </w:rPr>
        <w:t>V zvezi z javnim naročilom »</w:t>
      </w:r>
      <w:r w:rsidR="00666CF6">
        <w:rPr>
          <w:rFonts w:ascii="Arial" w:hAnsi="Arial" w:cs="Arial"/>
          <w:b/>
          <w:bCs/>
          <w:color w:val="000000"/>
          <w:sz w:val="18"/>
          <w:szCs w:val="18"/>
        </w:rPr>
        <w:t>Dobava (in montaža)</w:t>
      </w:r>
      <w:r>
        <w:rPr>
          <w:rFonts w:ascii="Arial" w:hAnsi="Arial" w:cs="Arial"/>
          <w:color w:val="000000"/>
          <w:sz w:val="18"/>
          <w:szCs w:val="18"/>
        </w:rPr>
        <w:t xml:space="preserve"> </w:t>
      </w:r>
      <w:r w:rsidRPr="00666CF6">
        <w:rPr>
          <w:rFonts w:ascii="Arial" w:hAnsi="Arial" w:cs="Arial"/>
          <w:b/>
          <w:color w:val="000000"/>
          <w:sz w:val="18"/>
          <w:szCs w:val="18"/>
        </w:rPr>
        <w:t>laboratorijske opreme za preučevanje lastnosti in sestave vzorcev biomase«</w:t>
      </w:r>
      <w:r>
        <w:rPr>
          <w:rFonts w:ascii="Arial" w:hAnsi="Arial" w:cs="Arial"/>
          <w:color w:val="000000"/>
          <w:sz w:val="18"/>
          <w:szCs w:val="18"/>
        </w:rPr>
        <w:t xml:space="preserve"> </w:t>
      </w:r>
    </w:p>
    <w:p w14:paraId="22DD4857" w14:textId="4107640A" w:rsidR="00CA4344" w:rsidRDefault="00CA4344" w:rsidP="00CA4344">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r w:rsidR="00D60D3C">
        <w:t xml:space="preserve"> </w:t>
      </w:r>
      <w:r>
        <w:rPr>
          <w:rFonts w:ascii="Arial" w:hAnsi="Arial" w:cs="Arial"/>
          <w:i/>
          <w:iCs/>
          <w:color w:val="000000"/>
          <w:sz w:val="18"/>
          <w:szCs w:val="18"/>
        </w:rPr>
        <w:t>(naziv ponudnika)</w:t>
      </w:r>
    </w:p>
    <w:p w14:paraId="1E2CFAE3" w14:textId="77777777" w:rsidR="005815F7" w:rsidRDefault="00712D32">
      <w:pPr>
        <w:spacing w:before="225" w:after="225" w:line="240" w:lineRule="auto"/>
        <w:jc w:val="both"/>
      </w:pPr>
      <w:r>
        <w:rPr>
          <w:rFonts w:ascii="Arial" w:hAnsi="Arial" w:cs="Arial"/>
          <w:color w:val="000000"/>
          <w:sz w:val="18"/>
          <w:szCs w:val="18"/>
        </w:rPr>
        <w:t>izjavljamo, da nastopamo s podizvajalci, in sicer v nadaljevanju navajamo njihovo vrednostno udeležbo:</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75"/>
        <w:gridCol w:w="5970"/>
      </w:tblGrid>
      <w:tr w:rsidR="005815F7" w14:paraId="0C144805"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1A2AB" w14:textId="77777777" w:rsidR="005815F7" w:rsidRDefault="00712D32">
            <w:r>
              <w:rPr>
                <w:rFonts w:ascii="Arial" w:hAnsi="Arial" w:cs="Arial"/>
                <w:b/>
                <w:bCs/>
                <w:color w:val="000000"/>
                <w:position w:val="-2"/>
                <w:sz w:val="18"/>
                <w:szCs w:val="18"/>
              </w:rPr>
              <w:t>PODIZVAJALEC: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A498B" w14:textId="77777777" w:rsidR="005815F7" w:rsidRDefault="00712D32">
            <w:r>
              <w:rPr>
                <w:rFonts w:ascii="Arial" w:hAnsi="Arial" w:cs="Arial"/>
                <w:color w:val="000000"/>
                <w:position w:val="-2"/>
                <w:sz w:val="18"/>
                <w:szCs w:val="18"/>
              </w:rPr>
              <w:t> </w:t>
            </w:r>
          </w:p>
        </w:tc>
      </w:tr>
      <w:tr w:rsidR="005815F7" w14:paraId="40D5E43F"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9839" w14:textId="77777777" w:rsidR="005815F7" w:rsidRDefault="00712D32">
            <w:r>
              <w:rPr>
                <w:rFonts w:ascii="Arial" w:hAnsi="Arial" w:cs="Arial"/>
                <w:color w:val="000000"/>
                <w:position w:val="-2"/>
                <w:sz w:val="18"/>
                <w:szCs w:val="18"/>
              </w:rPr>
              <w:t>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B8339" w14:textId="77777777" w:rsidR="005815F7" w:rsidRDefault="00712D32">
            <w:r>
              <w:rPr>
                <w:rFonts w:ascii="Arial" w:hAnsi="Arial" w:cs="Arial"/>
                <w:color w:val="000000"/>
                <w:position w:val="-2"/>
                <w:sz w:val="18"/>
                <w:szCs w:val="18"/>
              </w:rPr>
              <w:t> </w:t>
            </w:r>
          </w:p>
        </w:tc>
      </w:tr>
      <w:tr w:rsidR="005815F7" w14:paraId="48C9046D"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A20F40" w14:textId="77777777" w:rsidR="005815F7" w:rsidRDefault="00712D32">
            <w:r>
              <w:rPr>
                <w:rFonts w:ascii="Arial" w:hAnsi="Arial" w:cs="Arial"/>
                <w:color w:val="000000"/>
                <w:position w:val="-2"/>
                <w:sz w:val="18"/>
                <w:szCs w:val="18"/>
              </w:rPr>
              <w:t>naslov: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3001FD" w14:textId="77777777" w:rsidR="005815F7" w:rsidRDefault="00712D32">
            <w:r>
              <w:rPr>
                <w:rFonts w:ascii="Arial" w:hAnsi="Arial" w:cs="Arial"/>
                <w:color w:val="000000"/>
                <w:position w:val="-2"/>
                <w:sz w:val="18"/>
                <w:szCs w:val="18"/>
              </w:rPr>
              <w:t> </w:t>
            </w:r>
          </w:p>
        </w:tc>
      </w:tr>
      <w:tr w:rsidR="005815F7" w14:paraId="034272B5"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BA84E" w14:textId="77777777" w:rsidR="005815F7" w:rsidRDefault="00712D32">
            <w:r>
              <w:rPr>
                <w:rFonts w:ascii="Arial" w:hAnsi="Arial" w:cs="Arial"/>
                <w:color w:val="000000"/>
                <w:position w:val="-2"/>
                <w:sz w:val="18"/>
                <w:szCs w:val="18"/>
              </w:rPr>
              <w:t>matična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4A8F4" w14:textId="77777777" w:rsidR="005815F7" w:rsidRDefault="00712D32">
            <w:r>
              <w:rPr>
                <w:rFonts w:ascii="Arial" w:hAnsi="Arial" w:cs="Arial"/>
                <w:color w:val="000000"/>
                <w:position w:val="-2"/>
                <w:sz w:val="18"/>
                <w:szCs w:val="18"/>
              </w:rPr>
              <w:t> </w:t>
            </w:r>
          </w:p>
        </w:tc>
      </w:tr>
      <w:tr w:rsidR="005815F7" w14:paraId="792F979C"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3749F8" w14:textId="77777777" w:rsidR="005815F7" w:rsidRDefault="00712D32">
            <w:r>
              <w:rPr>
                <w:rFonts w:ascii="Arial" w:hAnsi="Arial" w:cs="Arial"/>
                <w:color w:val="000000"/>
                <w:position w:val="-2"/>
                <w:sz w:val="18"/>
                <w:szCs w:val="18"/>
              </w:rPr>
              <w:t>davčna št.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D7C20" w14:textId="77777777" w:rsidR="005815F7" w:rsidRDefault="00712D32">
            <w:r>
              <w:rPr>
                <w:rFonts w:ascii="Arial" w:hAnsi="Arial" w:cs="Arial"/>
                <w:color w:val="000000"/>
                <w:position w:val="-2"/>
                <w:sz w:val="18"/>
                <w:szCs w:val="18"/>
              </w:rPr>
              <w:t> </w:t>
            </w:r>
          </w:p>
        </w:tc>
      </w:tr>
      <w:tr w:rsidR="005815F7" w14:paraId="5E0074D7"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84085" w14:textId="77777777" w:rsidR="005815F7" w:rsidRDefault="00712D32">
            <w:r>
              <w:rPr>
                <w:rFonts w:ascii="Arial" w:hAnsi="Arial" w:cs="Arial"/>
                <w:color w:val="000000"/>
                <w:position w:val="-2"/>
                <w:sz w:val="18"/>
                <w:szCs w:val="18"/>
              </w:rPr>
              <w:t>TRR: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00A1A" w14:textId="77777777" w:rsidR="005815F7" w:rsidRDefault="00712D32">
            <w:r>
              <w:rPr>
                <w:rFonts w:ascii="Arial" w:hAnsi="Arial" w:cs="Arial"/>
                <w:color w:val="000000"/>
                <w:position w:val="-2"/>
                <w:sz w:val="18"/>
                <w:szCs w:val="18"/>
              </w:rPr>
              <w:t> </w:t>
            </w:r>
          </w:p>
        </w:tc>
      </w:tr>
      <w:tr w:rsidR="005815F7" w14:paraId="7028EEF2" w14:textId="77777777">
        <w:tc>
          <w:tcPr>
            <w:tcW w:w="2775" w:type="dxa"/>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28F3D70" w14:textId="77777777" w:rsidR="005815F7" w:rsidRDefault="00712D32">
            <w:r>
              <w:rPr>
                <w:rFonts w:ascii="Arial" w:hAnsi="Arial" w:cs="Arial"/>
                <w:b/>
                <w:bCs/>
                <w:color w:val="000000"/>
                <w:sz w:val="18"/>
                <w:szCs w:val="18"/>
              </w:rPr>
              <w:t>VRSTA DEL</w:t>
            </w:r>
            <w:r>
              <w:rPr>
                <w:rFonts w:ascii="Arial" w:hAnsi="Arial" w:cs="Arial"/>
                <w:color w:val="000000"/>
                <w:sz w:val="18"/>
                <w:szCs w:val="18"/>
              </w:rPr>
              <w:t> (predmet, količina):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34C9A7" w14:textId="77777777" w:rsidR="005815F7" w:rsidRDefault="00712D32">
            <w:r>
              <w:rPr>
                <w:rFonts w:ascii="Arial" w:hAnsi="Arial" w:cs="Arial"/>
                <w:color w:val="000000"/>
                <w:position w:val="-2"/>
                <w:sz w:val="18"/>
                <w:szCs w:val="18"/>
              </w:rPr>
              <w:t> </w:t>
            </w:r>
          </w:p>
        </w:tc>
      </w:tr>
      <w:tr w:rsidR="005815F7" w14:paraId="5BFCC0C3" w14:textId="77777777">
        <w:tc>
          <w:tcPr>
            <w:tcW w:w="0" w:type="auto"/>
            <w:vMerge/>
            <w:tcBorders>
              <w:top w:val="inset" w:sz="7" w:space="0" w:color="000000"/>
              <w:left w:val="inset" w:sz="7" w:space="0" w:color="000000"/>
              <w:bottom w:val="inset" w:sz="7" w:space="0" w:color="000000"/>
              <w:right w:val="inset" w:sz="7" w:space="0" w:color="000000"/>
            </w:tcBorders>
          </w:tcPr>
          <w:p w14:paraId="6D63AD9A" w14:textId="77777777" w:rsidR="005815F7" w:rsidRDefault="005815F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07D82B" w14:textId="77777777" w:rsidR="005815F7" w:rsidRDefault="00712D32">
            <w:r>
              <w:rPr>
                <w:rFonts w:ascii="Arial" w:hAnsi="Arial" w:cs="Arial"/>
                <w:color w:val="000000"/>
                <w:position w:val="-2"/>
                <w:sz w:val="18"/>
                <w:szCs w:val="18"/>
              </w:rPr>
              <w:t> </w:t>
            </w:r>
          </w:p>
        </w:tc>
      </w:tr>
      <w:tr w:rsidR="005815F7" w14:paraId="4657F59B" w14:textId="77777777">
        <w:tc>
          <w:tcPr>
            <w:tcW w:w="0" w:type="auto"/>
            <w:vMerge/>
            <w:tcBorders>
              <w:top w:val="inset" w:sz="7" w:space="0" w:color="000000"/>
              <w:left w:val="inset" w:sz="7" w:space="0" w:color="000000"/>
              <w:bottom w:val="inset" w:sz="7" w:space="0" w:color="000000"/>
              <w:right w:val="inset" w:sz="7" w:space="0" w:color="000000"/>
            </w:tcBorders>
          </w:tcPr>
          <w:p w14:paraId="0A7BDC33" w14:textId="77777777" w:rsidR="005815F7" w:rsidRDefault="005815F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B3E75" w14:textId="77777777" w:rsidR="005815F7" w:rsidRDefault="00712D32">
            <w:r>
              <w:rPr>
                <w:rFonts w:ascii="Arial" w:hAnsi="Arial" w:cs="Arial"/>
                <w:color w:val="000000"/>
                <w:position w:val="-2"/>
                <w:sz w:val="18"/>
                <w:szCs w:val="18"/>
              </w:rPr>
              <w:t> </w:t>
            </w:r>
          </w:p>
        </w:tc>
      </w:tr>
      <w:tr w:rsidR="005815F7" w14:paraId="4BB4F935" w14:textId="77777777">
        <w:tc>
          <w:tcPr>
            <w:tcW w:w="0" w:type="auto"/>
            <w:vMerge/>
            <w:tcBorders>
              <w:top w:val="inset" w:sz="7" w:space="0" w:color="000000"/>
              <w:left w:val="inset" w:sz="7" w:space="0" w:color="000000"/>
              <w:bottom w:val="inset" w:sz="7" w:space="0" w:color="000000"/>
              <w:right w:val="inset" w:sz="7" w:space="0" w:color="000000"/>
            </w:tcBorders>
          </w:tcPr>
          <w:p w14:paraId="377612C0" w14:textId="77777777" w:rsidR="005815F7" w:rsidRDefault="005815F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BA289D" w14:textId="77777777" w:rsidR="005815F7" w:rsidRDefault="00712D32">
            <w:r>
              <w:rPr>
                <w:rFonts w:ascii="Arial" w:hAnsi="Arial" w:cs="Arial"/>
                <w:color w:val="000000"/>
                <w:position w:val="-2"/>
                <w:sz w:val="18"/>
                <w:szCs w:val="18"/>
              </w:rPr>
              <w:t> </w:t>
            </w:r>
          </w:p>
        </w:tc>
      </w:tr>
      <w:tr w:rsidR="005815F7" w14:paraId="66411440" w14:textId="77777777">
        <w:tc>
          <w:tcPr>
            <w:tcW w:w="0" w:type="auto"/>
            <w:vMerge/>
            <w:tcBorders>
              <w:top w:val="inset" w:sz="7" w:space="0" w:color="000000"/>
              <w:left w:val="inset" w:sz="7" w:space="0" w:color="000000"/>
              <w:bottom w:val="inset" w:sz="7" w:space="0" w:color="000000"/>
              <w:right w:val="inset" w:sz="7" w:space="0" w:color="000000"/>
            </w:tcBorders>
          </w:tcPr>
          <w:p w14:paraId="78C94EDA" w14:textId="77777777" w:rsidR="005815F7" w:rsidRDefault="005815F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2F0E9" w14:textId="77777777" w:rsidR="005815F7" w:rsidRDefault="00712D32">
            <w:r>
              <w:rPr>
                <w:rFonts w:ascii="Arial" w:hAnsi="Arial" w:cs="Arial"/>
                <w:color w:val="000000"/>
                <w:position w:val="-2"/>
                <w:sz w:val="18"/>
                <w:szCs w:val="18"/>
              </w:rPr>
              <w:t> </w:t>
            </w:r>
          </w:p>
        </w:tc>
      </w:tr>
      <w:tr w:rsidR="005815F7" w14:paraId="5D0BB7FE"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2D3E2" w14:textId="77777777" w:rsidR="005815F7" w:rsidRDefault="00712D32">
            <w:r>
              <w:rPr>
                <w:rFonts w:ascii="Arial" w:hAnsi="Arial" w:cs="Arial"/>
                <w:b/>
                <w:bCs/>
                <w:color w:val="000000"/>
                <w:position w:val="-2"/>
                <w:sz w:val="18"/>
                <w:szCs w:val="18"/>
              </w:rPr>
              <w:t>VREDNOST DEL (v EUR brez DDV)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76FE1" w14:textId="77777777" w:rsidR="005815F7" w:rsidRDefault="00712D32">
            <w:r>
              <w:rPr>
                <w:rFonts w:ascii="Arial" w:hAnsi="Arial" w:cs="Arial"/>
                <w:color w:val="000000"/>
                <w:position w:val="-2"/>
                <w:sz w:val="18"/>
                <w:szCs w:val="18"/>
              </w:rPr>
              <w:t> </w:t>
            </w:r>
          </w:p>
        </w:tc>
      </w:tr>
      <w:tr w:rsidR="005815F7" w14:paraId="1D99E9D9"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E8063" w14:textId="77777777" w:rsidR="005815F7" w:rsidRDefault="00712D32">
            <w:r>
              <w:rPr>
                <w:rFonts w:ascii="Arial" w:hAnsi="Arial" w:cs="Arial"/>
                <w:b/>
                <w:bCs/>
                <w:color w:val="000000"/>
                <w:position w:val="-2"/>
                <w:sz w:val="18"/>
                <w:szCs w:val="18"/>
              </w:rPr>
              <w:t>% SKUPNE PONUDBENE VREDNOSTI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02C22" w14:textId="77777777" w:rsidR="005815F7" w:rsidRDefault="00712D32">
            <w:r>
              <w:rPr>
                <w:rFonts w:ascii="Arial" w:hAnsi="Arial" w:cs="Arial"/>
                <w:color w:val="000000"/>
                <w:position w:val="-2"/>
                <w:sz w:val="18"/>
                <w:szCs w:val="18"/>
              </w:rPr>
              <w:t> </w:t>
            </w:r>
          </w:p>
        </w:tc>
      </w:tr>
      <w:tr w:rsidR="005815F7" w14:paraId="0B5DFECD"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ACE6F9" w14:textId="77777777" w:rsidR="005815F7" w:rsidRDefault="00712D32">
            <w:r>
              <w:rPr>
                <w:rFonts w:ascii="Arial" w:hAnsi="Arial" w:cs="Arial"/>
                <w:color w:val="000000"/>
                <w:position w:val="-2"/>
                <w:sz w:val="18"/>
                <w:szCs w:val="18"/>
              </w:rPr>
              <w:t>kraj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25C0B0" w14:textId="77777777" w:rsidR="005815F7" w:rsidRDefault="00712D32">
            <w:r>
              <w:rPr>
                <w:rFonts w:ascii="Arial" w:hAnsi="Arial" w:cs="Arial"/>
                <w:color w:val="000000"/>
                <w:position w:val="-2"/>
                <w:sz w:val="18"/>
                <w:szCs w:val="18"/>
              </w:rPr>
              <w:t> </w:t>
            </w:r>
          </w:p>
        </w:tc>
      </w:tr>
      <w:tr w:rsidR="005815F7" w14:paraId="0A249213" w14:textId="77777777">
        <w:tc>
          <w:tcPr>
            <w:tcW w:w="27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04B04D" w14:textId="77777777" w:rsidR="005815F7" w:rsidRDefault="00712D32">
            <w:r>
              <w:rPr>
                <w:rFonts w:ascii="Arial" w:hAnsi="Arial" w:cs="Arial"/>
                <w:color w:val="000000"/>
                <w:position w:val="-2"/>
                <w:sz w:val="18"/>
                <w:szCs w:val="18"/>
              </w:rPr>
              <w:t>rok izvedbe: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EC4BCB" w14:textId="77777777" w:rsidR="005815F7" w:rsidRDefault="00712D32">
            <w:r>
              <w:rPr>
                <w:rFonts w:ascii="Arial" w:hAnsi="Arial" w:cs="Arial"/>
                <w:color w:val="000000"/>
                <w:position w:val="-2"/>
                <w:sz w:val="18"/>
                <w:szCs w:val="18"/>
              </w:rPr>
              <w:t> </w:t>
            </w:r>
          </w:p>
        </w:tc>
      </w:tr>
    </w:tbl>
    <w:p w14:paraId="3804A8E3" w14:textId="77777777" w:rsidR="005815F7" w:rsidRDefault="00712D3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 dokumentaciji, predhodno pridobili pisno soglasje naročnika.</w:t>
      </w:r>
    </w:p>
    <w:tbl>
      <w:tblPr>
        <w:tblStyle w:val="NormalTablePHPDOCX"/>
        <w:tblW w:w="8745" w:type="dxa"/>
        <w:tblInd w:w="108" w:type="dxa"/>
        <w:tblLook w:val="04A0" w:firstRow="1" w:lastRow="0" w:firstColumn="1" w:lastColumn="0" w:noHBand="0" w:noVBand="1"/>
      </w:tblPr>
      <w:tblGrid>
        <w:gridCol w:w="4080"/>
        <w:gridCol w:w="4665"/>
      </w:tblGrid>
      <w:tr w:rsidR="005815F7" w14:paraId="30545594" w14:textId="77777777">
        <w:tc>
          <w:tcPr>
            <w:tcW w:w="4080" w:type="dxa"/>
            <w:tcMar>
              <w:top w:w="75" w:type="dxa"/>
              <w:bottom w:w="75" w:type="dxa"/>
            </w:tcMar>
            <w:vAlign w:val="center"/>
          </w:tcPr>
          <w:p w14:paraId="25CFD8F8"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31C36707" w14:textId="77777777" w:rsidR="005815F7" w:rsidRDefault="00712D32">
            <w:r>
              <w:rPr>
                <w:rFonts w:ascii="Arial" w:hAnsi="Arial" w:cs="Arial"/>
                <w:color w:val="000000"/>
                <w:position w:val="-2"/>
                <w:sz w:val="18"/>
                <w:szCs w:val="18"/>
              </w:rPr>
              <w:t>Ime in priimek: _____________________</w:t>
            </w:r>
          </w:p>
        </w:tc>
      </w:tr>
      <w:tr w:rsidR="005815F7" w14:paraId="02584A60" w14:textId="77777777">
        <w:tc>
          <w:tcPr>
            <w:tcW w:w="4080" w:type="dxa"/>
            <w:tcMar>
              <w:top w:w="75" w:type="dxa"/>
              <w:bottom w:w="75" w:type="dxa"/>
            </w:tcMar>
            <w:vAlign w:val="center"/>
          </w:tcPr>
          <w:p w14:paraId="2E63E708"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49A2F6B2" w14:textId="77777777" w:rsidR="005815F7" w:rsidRDefault="005815F7"/>
          <w:p w14:paraId="0BDEEDDF" w14:textId="77777777" w:rsidR="005815F7" w:rsidRDefault="00712D32">
            <w:pPr>
              <w:jc w:val="center"/>
            </w:pPr>
            <w:r>
              <w:rPr>
                <w:rFonts w:ascii="Arial" w:hAnsi="Arial" w:cs="Arial"/>
                <w:color w:val="A9A9A9"/>
                <w:position w:val="-2"/>
                <w:sz w:val="18"/>
                <w:szCs w:val="18"/>
              </w:rPr>
              <w:t>(žig in podpis)</w:t>
            </w:r>
          </w:p>
        </w:tc>
      </w:tr>
    </w:tbl>
    <w:p w14:paraId="1029E77F" w14:textId="77777777" w:rsidR="005815F7" w:rsidRDefault="005815F7" w:rsidP="00CA4344">
      <w:pPr>
        <w:spacing w:before="225" w:after="225" w:line="240" w:lineRule="auto"/>
        <w:jc w:val="both"/>
        <w:sectPr w:rsidR="005815F7" w:rsidSect="00D60D3C">
          <w:footerReference w:type="default" r:id="rId19"/>
          <w:pgSz w:w="11906" w:h="16838"/>
          <w:pgMar w:top="1418" w:right="1418" w:bottom="1418" w:left="1418" w:header="567" w:footer="0" w:gutter="0"/>
          <w:cols w:space="708"/>
          <w:docGrid w:linePitch="360"/>
        </w:sectPr>
      </w:pPr>
    </w:p>
    <w:p w14:paraId="32A2A378" w14:textId="147086A5"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1</w:t>
      </w:r>
      <w:r w:rsidR="00CC78B6">
        <w:rPr>
          <w:rFonts w:ascii="Arial" w:hAnsi="Arial" w:cs="Arial"/>
          <w:sz w:val="18"/>
          <w:szCs w:val="18"/>
        </w:rPr>
        <w:t>2</w:t>
      </w:r>
    </w:p>
    <w:p w14:paraId="24660325" w14:textId="77777777" w:rsidR="00712D32" w:rsidRPr="00252358" w:rsidRDefault="00712D32" w:rsidP="00712D32"/>
    <w:p w14:paraId="78936008"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in soglasje podizvajalca</w:t>
      </w:r>
    </w:p>
    <w:p w14:paraId="48D7F895" w14:textId="77777777" w:rsidR="00712D32" w:rsidRDefault="00712D32" w:rsidP="00712D32">
      <w:pPr>
        <w:spacing w:after="120"/>
        <w:rPr>
          <w:rFonts w:ascii="Arial" w:hAnsi="Arial" w:cs="Arial"/>
        </w:rPr>
      </w:pPr>
    </w:p>
    <w:p w14:paraId="206858B4" w14:textId="6470DB9E" w:rsidR="005815F7" w:rsidRPr="00666CF6" w:rsidRDefault="00712D32">
      <w:pPr>
        <w:spacing w:before="225" w:after="225" w:line="240" w:lineRule="auto"/>
        <w:jc w:val="both"/>
        <w:rPr>
          <w:b/>
        </w:rPr>
      </w:pPr>
      <w:r>
        <w:rPr>
          <w:rFonts w:ascii="Arial" w:hAnsi="Arial" w:cs="Arial"/>
          <w:color w:val="000000"/>
          <w:sz w:val="18"/>
          <w:szCs w:val="18"/>
        </w:rPr>
        <w:t>V zvezi z javnim naročilom »</w:t>
      </w:r>
      <w:r w:rsidR="00666CF6">
        <w:rPr>
          <w:rFonts w:ascii="Arial" w:hAnsi="Arial" w:cs="Arial"/>
          <w:b/>
          <w:bCs/>
          <w:color w:val="000000"/>
          <w:sz w:val="18"/>
          <w:szCs w:val="18"/>
        </w:rPr>
        <w:t xml:space="preserve">Dobava (in montaža) </w:t>
      </w:r>
      <w:r w:rsidR="00666CF6" w:rsidRPr="00666CF6">
        <w:rPr>
          <w:rFonts w:ascii="Arial" w:hAnsi="Arial" w:cs="Arial"/>
          <w:b/>
          <w:bCs/>
          <w:color w:val="000000"/>
          <w:sz w:val="18"/>
          <w:szCs w:val="18"/>
        </w:rPr>
        <w:t>l</w:t>
      </w:r>
      <w:r w:rsidRPr="00666CF6">
        <w:rPr>
          <w:rFonts w:ascii="Arial" w:hAnsi="Arial" w:cs="Arial"/>
          <w:b/>
          <w:color w:val="000000"/>
          <w:sz w:val="18"/>
          <w:szCs w:val="18"/>
        </w:rPr>
        <w:t>aboratorijske opreme za preučevanje lastnosti in sestave vzorcev biomase«,</w:t>
      </w:r>
    </w:p>
    <w:p w14:paraId="5E1FAC6F" w14:textId="77777777" w:rsidR="00CA4344" w:rsidRDefault="00CA4344" w:rsidP="00CA4344">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0026FD43" w14:textId="77777777" w:rsidR="00CA4344" w:rsidRDefault="00CA4344" w:rsidP="00CA4344">
      <w:pPr>
        <w:spacing w:before="225" w:after="225" w:line="240" w:lineRule="auto"/>
        <w:jc w:val="both"/>
      </w:pPr>
      <w:r>
        <w:rPr>
          <w:rFonts w:ascii="Arial" w:hAnsi="Arial" w:cs="Arial"/>
          <w:i/>
          <w:iCs/>
          <w:color w:val="000000"/>
          <w:sz w:val="18"/>
          <w:szCs w:val="18"/>
        </w:rPr>
        <w:t>(naziv podizvajalca)</w:t>
      </w:r>
    </w:p>
    <w:p w14:paraId="72CEAC22" w14:textId="77777777" w:rsidR="005815F7" w:rsidRDefault="00712D32">
      <w:pPr>
        <w:spacing w:before="225" w:after="225" w:line="240" w:lineRule="auto"/>
        <w:jc w:val="both"/>
      </w:pPr>
      <w:r>
        <w:rPr>
          <w:rFonts w:ascii="Arial" w:hAnsi="Arial" w:cs="Arial"/>
          <w:color w:val="000000"/>
          <w:sz w:val="18"/>
          <w:szCs w:val="18"/>
        </w:rPr>
        <w:t>izjavljamo, da bomo v primeru izbire ponudnika sodelovali pri izvedbi predmeta javnega naročila z deli v vrednosti </w:t>
      </w:r>
      <w:r>
        <w:rPr>
          <w:rFonts w:ascii="Arial" w:hAnsi="Arial" w:cs="Arial"/>
          <w:color w:val="000000"/>
          <w:sz w:val="18"/>
          <w:szCs w:val="18"/>
          <w:u w:val="single"/>
        </w:rPr>
        <w:t>_______________</w:t>
      </w:r>
      <w:r>
        <w:rPr>
          <w:rFonts w:ascii="Arial" w:hAnsi="Arial" w:cs="Arial"/>
          <w:color w:val="000000"/>
          <w:sz w:val="18"/>
          <w:szCs w:val="18"/>
        </w:rPr>
        <w:t> EUR v skladu z razpisnimi pogoji.</w:t>
      </w:r>
    </w:p>
    <w:p w14:paraId="7DAE886A" w14:textId="77777777" w:rsidR="005815F7" w:rsidRDefault="00712D32">
      <w:pPr>
        <w:spacing w:before="225" w:after="225" w:line="240" w:lineRule="auto"/>
        <w:jc w:val="both"/>
      </w:pPr>
      <w:r>
        <w:rPr>
          <w:rFonts w:ascii="Arial" w:hAnsi="Arial" w:cs="Arial"/>
          <w:color w:val="000000"/>
          <w:sz w:val="18"/>
          <w:szCs w:val="18"/>
        </w:rPr>
        <w:t> </w:t>
      </w:r>
    </w:p>
    <w:p w14:paraId="2BB440AC" w14:textId="77777777" w:rsidR="005815F7" w:rsidRDefault="00712D3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815F7" w14:paraId="5B674FE0" w14:textId="77777777">
        <w:tc>
          <w:tcPr>
            <w:tcW w:w="4080" w:type="dxa"/>
            <w:tcMar>
              <w:top w:w="75" w:type="dxa"/>
              <w:bottom w:w="75" w:type="dxa"/>
            </w:tcMar>
            <w:vAlign w:val="center"/>
          </w:tcPr>
          <w:p w14:paraId="3D21CB32"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547D064B" w14:textId="77777777" w:rsidR="005815F7" w:rsidRDefault="00712D32">
            <w:r>
              <w:rPr>
                <w:rFonts w:ascii="Arial" w:hAnsi="Arial" w:cs="Arial"/>
                <w:color w:val="000000"/>
                <w:position w:val="-2"/>
                <w:sz w:val="18"/>
                <w:szCs w:val="18"/>
              </w:rPr>
              <w:t>Naziv:</w:t>
            </w:r>
          </w:p>
        </w:tc>
      </w:tr>
      <w:tr w:rsidR="005815F7" w14:paraId="44A8B4CB" w14:textId="77777777">
        <w:tc>
          <w:tcPr>
            <w:tcW w:w="4080" w:type="dxa"/>
            <w:tcMar>
              <w:top w:w="75" w:type="dxa"/>
              <w:bottom w:w="75" w:type="dxa"/>
            </w:tcMar>
            <w:vAlign w:val="center"/>
          </w:tcPr>
          <w:p w14:paraId="25701C0B"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58F09967" w14:textId="77777777" w:rsidR="005815F7" w:rsidRDefault="005815F7"/>
          <w:p w14:paraId="2139E23B" w14:textId="77777777" w:rsidR="005815F7" w:rsidRDefault="00712D32">
            <w:pPr>
              <w:jc w:val="center"/>
            </w:pPr>
            <w:r>
              <w:rPr>
                <w:rFonts w:ascii="Arial" w:hAnsi="Arial" w:cs="Arial"/>
                <w:color w:val="A9A9A9"/>
                <w:position w:val="-2"/>
                <w:sz w:val="18"/>
                <w:szCs w:val="18"/>
              </w:rPr>
              <w:t>(žig in podpis)</w:t>
            </w:r>
          </w:p>
        </w:tc>
      </w:tr>
    </w:tbl>
    <w:p w14:paraId="172CB4E7" w14:textId="77777777" w:rsidR="005815F7" w:rsidRDefault="00712D32">
      <w:pPr>
        <w:spacing w:before="225" w:after="225" w:line="240" w:lineRule="auto"/>
        <w:jc w:val="both"/>
      </w:pPr>
      <w:r>
        <w:rPr>
          <w:rFonts w:ascii="Arial" w:hAnsi="Arial" w:cs="Arial"/>
          <w:color w:val="000000"/>
          <w:sz w:val="18"/>
          <w:szCs w:val="18"/>
        </w:rPr>
        <w:t> </w:t>
      </w:r>
    </w:p>
    <w:p w14:paraId="2924BDA3" w14:textId="77777777" w:rsidR="005815F7" w:rsidRDefault="00712D32">
      <w:pPr>
        <w:spacing w:before="225" w:after="225" w:line="240" w:lineRule="auto"/>
        <w:jc w:val="both"/>
      </w:pPr>
      <w:r>
        <w:rPr>
          <w:rFonts w:ascii="Arial" w:hAnsi="Arial" w:cs="Arial"/>
          <w:color w:val="000000"/>
          <w:sz w:val="18"/>
          <w:szCs w:val="18"/>
        </w:rPr>
        <w:t> </w:t>
      </w:r>
    </w:p>
    <w:p w14:paraId="018BE724" w14:textId="77777777" w:rsidR="005815F7" w:rsidRDefault="00712D32">
      <w:pPr>
        <w:spacing w:before="225" w:after="225" w:line="240" w:lineRule="auto"/>
        <w:jc w:val="both"/>
      </w:pPr>
      <w:r>
        <w:rPr>
          <w:rFonts w:ascii="Arial" w:hAnsi="Arial" w:cs="Arial"/>
          <w:color w:val="000000"/>
          <w:sz w:val="18"/>
          <w:szCs w:val="18"/>
        </w:rPr>
        <w:t> </w:t>
      </w:r>
    </w:p>
    <w:p w14:paraId="6F2F0A25" w14:textId="77777777" w:rsidR="005815F7" w:rsidRDefault="00712D32">
      <w:pPr>
        <w:spacing w:before="225" w:after="225" w:line="240" w:lineRule="auto"/>
        <w:jc w:val="both"/>
      </w:pPr>
      <w:r>
        <w:rPr>
          <w:rFonts w:ascii="Arial" w:hAnsi="Arial" w:cs="Arial"/>
          <w:b/>
          <w:bCs/>
          <w:i/>
          <w:iCs/>
          <w:color w:val="000000"/>
          <w:sz w:val="18"/>
          <w:szCs w:val="18"/>
          <w:u w:val="single"/>
        </w:rPr>
        <w:t>Opomba: </w:t>
      </w:r>
    </w:p>
    <w:p w14:paraId="7AA524E0" w14:textId="77777777" w:rsidR="005815F7" w:rsidRDefault="00712D32">
      <w:pPr>
        <w:spacing w:before="225" w:after="225" w:line="240" w:lineRule="auto"/>
        <w:jc w:val="both"/>
      </w:pPr>
      <w:r>
        <w:rPr>
          <w:rFonts w:ascii="Arial" w:hAnsi="Arial" w:cs="Arial"/>
          <w:i/>
          <w:iCs/>
          <w:color w:val="000000"/>
          <w:sz w:val="18"/>
          <w:szCs w:val="18"/>
        </w:rPr>
        <w:t>V primeru večjega števila podizvajalcev se obrazec fotokopira.</w:t>
      </w:r>
    </w:p>
    <w:p w14:paraId="2C849F49" w14:textId="77777777" w:rsidR="005815F7" w:rsidRDefault="005815F7">
      <w:pPr>
        <w:sectPr w:rsidR="005815F7" w:rsidSect="00D60D3C">
          <w:footerReference w:type="default" r:id="rId20"/>
          <w:pgSz w:w="11906" w:h="16838"/>
          <w:pgMar w:top="1418" w:right="1418" w:bottom="1418" w:left="1418" w:header="567" w:footer="0" w:gutter="0"/>
          <w:cols w:space="708"/>
          <w:docGrid w:linePitch="360"/>
        </w:sectPr>
      </w:pPr>
    </w:p>
    <w:p w14:paraId="76DF7B5F" w14:textId="20EDF53E" w:rsidR="00712D32" w:rsidRPr="00590863" w:rsidRDefault="00712D32" w:rsidP="00712D32">
      <w:pPr>
        <w:spacing w:after="0"/>
        <w:jc w:val="right"/>
        <w:rPr>
          <w:rFonts w:ascii="Arial" w:hAnsi="Arial" w:cs="Arial"/>
          <w:sz w:val="18"/>
          <w:szCs w:val="18"/>
        </w:rPr>
      </w:pPr>
      <w:r w:rsidRPr="00590863">
        <w:rPr>
          <w:rFonts w:ascii="Arial" w:hAnsi="Arial" w:cs="Arial"/>
          <w:sz w:val="18"/>
          <w:szCs w:val="18"/>
        </w:rPr>
        <w:lastRenderedPageBreak/>
        <w:t>Obrazec št: 1</w:t>
      </w:r>
      <w:r w:rsidR="00CC78B6">
        <w:rPr>
          <w:rFonts w:ascii="Arial" w:hAnsi="Arial" w:cs="Arial"/>
          <w:sz w:val="18"/>
          <w:szCs w:val="18"/>
        </w:rPr>
        <w:t>3</w:t>
      </w:r>
    </w:p>
    <w:p w14:paraId="768CF321" w14:textId="77777777" w:rsidR="00712D32" w:rsidRPr="00252358" w:rsidRDefault="00712D32" w:rsidP="00712D32"/>
    <w:p w14:paraId="18583080" w14:textId="77777777" w:rsidR="00712D32" w:rsidRDefault="00712D32" w:rsidP="00712D3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A496D8E" w14:textId="77777777" w:rsidR="00712D32" w:rsidRDefault="00712D32" w:rsidP="00712D32">
      <w:pPr>
        <w:spacing w:after="120"/>
        <w:rPr>
          <w:rFonts w:ascii="Arial" w:hAnsi="Arial" w:cs="Arial"/>
        </w:rPr>
      </w:pPr>
    </w:p>
    <w:p w14:paraId="3DFC85E7" w14:textId="77777777" w:rsidR="005815F7" w:rsidRDefault="00712D3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BA9B3EE" w14:textId="77777777" w:rsidR="005815F7" w:rsidRDefault="00712D3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815F7" w14:paraId="26E8876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68701A" w14:textId="77777777" w:rsidR="005815F7" w:rsidRDefault="00712D32">
            <w:pPr>
              <w:spacing w:before="135" w:after="135"/>
              <w:jc w:val="both"/>
              <w:textAlignment w:val="center"/>
            </w:pPr>
            <w:r>
              <w:rPr>
                <w:rFonts w:ascii="Arial" w:hAnsi="Arial" w:cs="Arial"/>
                <w:b/>
                <w:bCs/>
                <w:color w:val="000000"/>
                <w:position w:val="-2"/>
                <w:sz w:val="18"/>
                <w:szCs w:val="18"/>
              </w:rPr>
              <w:t>Ime in priimek</w:t>
            </w:r>
          </w:p>
          <w:p w14:paraId="39A16997" w14:textId="77777777" w:rsidR="005815F7" w:rsidRDefault="00712D32">
            <w:pPr>
              <w:spacing w:before="135" w:after="135"/>
              <w:jc w:val="both"/>
              <w:textAlignment w:val="center"/>
            </w:pPr>
            <w:r>
              <w:rPr>
                <w:rFonts w:ascii="Arial" w:hAnsi="Arial" w:cs="Arial"/>
                <w:b/>
                <w:bCs/>
                <w:color w:val="000000"/>
                <w:position w:val="-2"/>
                <w:sz w:val="18"/>
                <w:szCs w:val="18"/>
              </w:rPr>
              <w:t>ali</w:t>
            </w:r>
          </w:p>
          <w:p w14:paraId="005C9F06" w14:textId="77777777" w:rsidR="005815F7" w:rsidRDefault="00712D3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4D627F" w14:textId="77777777" w:rsidR="005815F7" w:rsidRDefault="00712D32">
            <w:pPr>
              <w:spacing w:before="135" w:after="135"/>
              <w:jc w:val="both"/>
              <w:textAlignment w:val="center"/>
            </w:pPr>
            <w:r>
              <w:rPr>
                <w:rFonts w:ascii="Arial" w:hAnsi="Arial" w:cs="Arial"/>
                <w:b/>
                <w:bCs/>
                <w:color w:val="000000"/>
                <w:position w:val="-2"/>
                <w:sz w:val="18"/>
                <w:szCs w:val="18"/>
              </w:rPr>
              <w:t>Naslov prebivališča</w:t>
            </w:r>
          </w:p>
          <w:p w14:paraId="3FC8A09E" w14:textId="77777777" w:rsidR="005815F7" w:rsidRDefault="00712D32">
            <w:pPr>
              <w:spacing w:before="135" w:after="135"/>
              <w:jc w:val="both"/>
              <w:textAlignment w:val="center"/>
            </w:pPr>
            <w:r>
              <w:rPr>
                <w:rFonts w:ascii="Arial" w:hAnsi="Arial" w:cs="Arial"/>
                <w:b/>
                <w:bCs/>
                <w:color w:val="000000"/>
                <w:position w:val="-2"/>
                <w:sz w:val="18"/>
                <w:szCs w:val="18"/>
              </w:rPr>
              <w:t>ali</w:t>
            </w:r>
          </w:p>
          <w:p w14:paraId="0EC6A6A4" w14:textId="77777777" w:rsidR="005815F7" w:rsidRDefault="00712D3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F3A1DD" w14:textId="77777777" w:rsidR="005815F7" w:rsidRDefault="00712D32">
            <w:pPr>
              <w:spacing w:before="135" w:after="135"/>
              <w:jc w:val="both"/>
              <w:textAlignment w:val="center"/>
            </w:pPr>
            <w:r>
              <w:rPr>
                <w:rFonts w:ascii="Arial" w:hAnsi="Arial" w:cs="Arial"/>
                <w:b/>
                <w:bCs/>
                <w:color w:val="000000"/>
                <w:position w:val="-2"/>
                <w:sz w:val="18"/>
                <w:szCs w:val="18"/>
              </w:rPr>
              <w:t>Delež lastništva</w:t>
            </w:r>
          </w:p>
          <w:p w14:paraId="1E9595A5" w14:textId="77777777" w:rsidR="005815F7" w:rsidRDefault="00712D32">
            <w:pPr>
              <w:spacing w:before="135" w:after="135"/>
              <w:jc w:val="both"/>
              <w:textAlignment w:val="center"/>
            </w:pPr>
            <w:r>
              <w:rPr>
                <w:rFonts w:ascii="Arial" w:hAnsi="Arial" w:cs="Arial"/>
                <w:b/>
                <w:bCs/>
                <w:color w:val="000000"/>
                <w:position w:val="-2"/>
                <w:sz w:val="18"/>
                <w:szCs w:val="18"/>
              </w:rPr>
              <w:t>ali</w:t>
            </w:r>
          </w:p>
          <w:p w14:paraId="6B9AA63E" w14:textId="77777777" w:rsidR="005815F7" w:rsidRDefault="00712D32">
            <w:pPr>
              <w:spacing w:before="135" w:after="135"/>
              <w:jc w:val="both"/>
              <w:textAlignment w:val="center"/>
            </w:pPr>
            <w:r>
              <w:rPr>
                <w:rFonts w:ascii="Arial" w:hAnsi="Arial" w:cs="Arial"/>
                <w:b/>
                <w:bCs/>
                <w:color w:val="000000"/>
                <w:position w:val="-2"/>
                <w:sz w:val="18"/>
                <w:szCs w:val="18"/>
              </w:rPr>
              <w:t>Delež lastništva gospodarskega subjekta</w:t>
            </w:r>
          </w:p>
        </w:tc>
      </w:tr>
      <w:tr w:rsidR="005815F7" w14:paraId="62C97E4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9FE71E"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723C2C"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7B2864"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4A06662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FF91CF"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89AEBA"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01116D"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426713F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AB58B"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639699"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954439"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348C5B7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762C6D"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92F377"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2F9F8" w14:textId="77777777" w:rsidR="005815F7" w:rsidRDefault="00712D32">
            <w:pPr>
              <w:spacing w:before="135" w:after="135"/>
              <w:jc w:val="both"/>
              <w:textAlignment w:val="center"/>
            </w:pPr>
            <w:r>
              <w:rPr>
                <w:rFonts w:ascii="Arial" w:hAnsi="Arial" w:cs="Arial"/>
                <w:color w:val="000000"/>
                <w:position w:val="-2"/>
                <w:sz w:val="18"/>
                <w:szCs w:val="18"/>
              </w:rPr>
              <w:t> </w:t>
            </w:r>
          </w:p>
        </w:tc>
      </w:tr>
    </w:tbl>
    <w:p w14:paraId="079E8D53" w14:textId="77777777" w:rsidR="005815F7" w:rsidRDefault="00712D3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815F7" w14:paraId="68ACB82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0647E" w14:textId="77777777" w:rsidR="005815F7" w:rsidRDefault="00712D3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3C3094" w14:textId="77777777" w:rsidR="005815F7" w:rsidRDefault="00712D3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092CD" w14:textId="77777777" w:rsidR="005815F7" w:rsidRDefault="00712D32">
            <w:pPr>
              <w:spacing w:before="135" w:after="135"/>
              <w:jc w:val="both"/>
              <w:textAlignment w:val="center"/>
            </w:pPr>
            <w:r>
              <w:rPr>
                <w:rFonts w:ascii="Arial" w:hAnsi="Arial" w:cs="Arial"/>
                <w:b/>
                <w:bCs/>
                <w:color w:val="000000"/>
                <w:position w:val="-2"/>
                <w:sz w:val="18"/>
                <w:szCs w:val="18"/>
              </w:rPr>
              <w:t>Delež lastništva gospodarskega subjekta</w:t>
            </w:r>
          </w:p>
        </w:tc>
      </w:tr>
      <w:tr w:rsidR="005815F7" w14:paraId="5BDD114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2CAA0"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C43703"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F5498"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554A7F8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ECA443"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668583"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1CF75D"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5ECDC03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0B4898"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ECADF0"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D984F0" w14:textId="77777777" w:rsidR="005815F7" w:rsidRDefault="00712D32">
            <w:pPr>
              <w:spacing w:before="135" w:after="135"/>
              <w:jc w:val="both"/>
              <w:textAlignment w:val="center"/>
            </w:pPr>
            <w:r>
              <w:rPr>
                <w:rFonts w:ascii="Arial" w:hAnsi="Arial" w:cs="Arial"/>
                <w:color w:val="000000"/>
                <w:position w:val="-2"/>
                <w:sz w:val="18"/>
                <w:szCs w:val="18"/>
              </w:rPr>
              <w:t> </w:t>
            </w:r>
          </w:p>
        </w:tc>
      </w:tr>
      <w:tr w:rsidR="005815F7" w14:paraId="74C222C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4777F"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78F15E" w14:textId="77777777" w:rsidR="005815F7" w:rsidRDefault="00712D3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D07FC2" w14:textId="77777777" w:rsidR="005815F7" w:rsidRDefault="00712D32">
            <w:pPr>
              <w:spacing w:before="135" w:after="135"/>
              <w:jc w:val="both"/>
              <w:textAlignment w:val="center"/>
            </w:pPr>
            <w:r>
              <w:rPr>
                <w:rFonts w:ascii="Arial" w:hAnsi="Arial" w:cs="Arial"/>
                <w:color w:val="000000"/>
                <w:position w:val="-2"/>
                <w:sz w:val="18"/>
                <w:szCs w:val="18"/>
              </w:rPr>
              <w:t> </w:t>
            </w:r>
          </w:p>
        </w:tc>
      </w:tr>
    </w:tbl>
    <w:p w14:paraId="56BDC679" w14:textId="77777777" w:rsidR="005815F7" w:rsidRDefault="00712D3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815F7" w14:paraId="4973F68C" w14:textId="77777777">
        <w:tc>
          <w:tcPr>
            <w:tcW w:w="4080" w:type="dxa"/>
            <w:tcMar>
              <w:top w:w="75" w:type="dxa"/>
              <w:bottom w:w="75" w:type="dxa"/>
            </w:tcMar>
            <w:vAlign w:val="center"/>
          </w:tcPr>
          <w:p w14:paraId="4973EC32" w14:textId="77777777" w:rsidR="005815F7" w:rsidRDefault="00712D32">
            <w:r>
              <w:rPr>
                <w:rFonts w:ascii="Arial" w:hAnsi="Arial" w:cs="Arial"/>
                <w:color w:val="000000"/>
                <w:position w:val="-2"/>
                <w:sz w:val="18"/>
                <w:szCs w:val="18"/>
              </w:rPr>
              <w:t>Kraj in datum:</w:t>
            </w:r>
          </w:p>
        </w:tc>
        <w:tc>
          <w:tcPr>
            <w:tcW w:w="0" w:type="auto"/>
            <w:tcMar>
              <w:top w:w="75" w:type="dxa"/>
              <w:bottom w:w="75" w:type="dxa"/>
            </w:tcMar>
            <w:vAlign w:val="center"/>
          </w:tcPr>
          <w:p w14:paraId="7F3904A4" w14:textId="77777777" w:rsidR="005815F7" w:rsidRDefault="00712D32">
            <w:r>
              <w:rPr>
                <w:rFonts w:ascii="Arial" w:hAnsi="Arial" w:cs="Arial"/>
                <w:color w:val="000000"/>
                <w:position w:val="-2"/>
                <w:sz w:val="18"/>
                <w:szCs w:val="18"/>
              </w:rPr>
              <w:t>Ime in priimek: _____________________</w:t>
            </w:r>
          </w:p>
        </w:tc>
      </w:tr>
      <w:tr w:rsidR="005815F7" w14:paraId="2D13FDC3" w14:textId="77777777">
        <w:tc>
          <w:tcPr>
            <w:tcW w:w="4080" w:type="dxa"/>
            <w:tcMar>
              <w:top w:w="75" w:type="dxa"/>
              <w:bottom w:w="75" w:type="dxa"/>
            </w:tcMar>
            <w:vAlign w:val="center"/>
          </w:tcPr>
          <w:p w14:paraId="00C63327" w14:textId="77777777" w:rsidR="005815F7" w:rsidRDefault="00712D32">
            <w:r>
              <w:rPr>
                <w:rFonts w:ascii="Arial" w:hAnsi="Arial" w:cs="Arial"/>
                <w:color w:val="000000"/>
                <w:position w:val="-2"/>
                <w:sz w:val="18"/>
                <w:szCs w:val="18"/>
              </w:rPr>
              <w:t> </w:t>
            </w:r>
          </w:p>
        </w:tc>
        <w:tc>
          <w:tcPr>
            <w:tcW w:w="0" w:type="auto"/>
            <w:tcMar>
              <w:top w:w="75" w:type="dxa"/>
              <w:bottom w:w="75" w:type="dxa"/>
            </w:tcMar>
            <w:vAlign w:val="center"/>
          </w:tcPr>
          <w:p w14:paraId="4EA50DEC" w14:textId="77777777" w:rsidR="005815F7" w:rsidRDefault="00712D32">
            <w:pPr>
              <w:jc w:val="center"/>
            </w:pPr>
            <w:r>
              <w:rPr>
                <w:rFonts w:ascii="Arial" w:hAnsi="Arial" w:cs="Arial"/>
                <w:color w:val="000000"/>
                <w:position w:val="-2"/>
                <w:sz w:val="18"/>
                <w:szCs w:val="18"/>
              </w:rPr>
              <w:t>(žig in podpis)</w:t>
            </w:r>
          </w:p>
        </w:tc>
      </w:tr>
    </w:tbl>
    <w:p w14:paraId="72FAFDC6" w14:textId="77777777" w:rsidR="005815F7" w:rsidRDefault="00712D32">
      <w:pPr>
        <w:spacing w:before="225" w:after="225" w:line="240" w:lineRule="auto"/>
        <w:jc w:val="both"/>
      </w:pPr>
      <w:r>
        <w:rPr>
          <w:rFonts w:ascii="Arial" w:hAnsi="Arial" w:cs="Arial"/>
          <w:color w:val="000000"/>
          <w:sz w:val="18"/>
          <w:szCs w:val="18"/>
        </w:rPr>
        <w:t> </w:t>
      </w:r>
    </w:p>
    <w:p w14:paraId="12DE771B" w14:textId="1A33B783" w:rsidR="005815F7" w:rsidRDefault="00712D32" w:rsidP="00666CF6">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3167132" w14:textId="77777777" w:rsidR="00990400" w:rsidRDefault="00990400" w:rsidP="00666CF6">
      <w:pPr>
        <w:spacing w:before="225" w:after="225" w:line="240" w:lineRule="auto"/>
        <w:jc w:val="both"/>
        <w:rPr>
          <w:rFonts w:ascii="Arial" w:hAnsi="Arial" w:cs="Arial"/>
          <w:i/>
          <w:iCs/>
          <w:color w:val="000000"/>
          <w:sz w:val="18"/>
          <w:szCs w:val="18"/>
        </w:rPr>
      </w:pPr>
    </w:p>
    <w:p w14:paraId="0F013CD8" w14:textId="77777777" w:rsidR="00990400" w:rsidRDefault="00990400" w:rsidP="00666CF6">
      <w:pPr>
        <w:spacing w:before="225" w:after="225" w:line="240" w:lineRule="auto"/>
        <w:jc w:val="both"/>
        <w:rPr>
          <w:rFonts w:ascii="Arial" w:hAnsi="Arial" w:cs="Arial"/>
          <w:i/>
          <w:iCs/>
          <w:color w:val="000000"/>
          <w:sz w:val="18"/>
          <w:szCs w:val="18"/>
        </w:rPr>
      </w:pPr>
    </w:p>
    <w:p w14:paraId="3D87EE5B" w14:textId="77777777" w:rsidR="00990400" w:rsidRDefault="00990400" w:rsidP="00666CF6">
      <w:pPr>
        <w:spacing w:before="225" w:after="225" w:line="240" w:lineRule="auto"/>
        <w:jc w:val="both"/>
        <w:rPr>
          <w:rFonts w:ascii="Arial" w:hAnsi="Arial" w:cs="Arial"/>
          <w:i/>
          <w:iCs/>
          <w:color w:val="000000"/>
          <w:sz w:val="18"/>
          <w:szCs w:val="18"/>
        </w:rPr>
      </w:pPr>
    </w:p>
    <w:p w14:paraId="06693A2C" w14:textId="77777777" w:rsidR="00990400" w:rsidRPr="004173B8" w:rsidRDefault="00990400" w:rsidP="009904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Obrazec predračun</w:t>
      </w:r>
    </w:p>
    <w:p w14:paraId="0DE94B55" w14:textId="77777777" w:rsidR="00990400" w:rsidRDefault="00990400" w:rsidP="00990400">
      <w:pPr>
        <w:spacing w:after="0" w:line="240" w:lineRule="auto"/>
        <w:jc w:val="both"/>
        <w:rPr>
          <w:rFonts w:ascii="Arial" w:hAnsi="Arial" w:cs="Arial"/>
          <w:b/>
          <w:bCs/>
          <w:color w:val="000000"/>
          <w:sz w:val="27"/>
          <w:szCs w:val="27"/>
        </w:rPr>
      </w:pPr>
    </w:p>
    <w:p w14:paraId="49FBA8D6" w14:textId="2FF5A2AE" w:rsidR="00990400" w:rsidRPr="004173B8" w:rsidRDefault="00990400" w:rsidP="00990400">
      <w:pPr>
        <w:spacing w:before="225" w:after="225" w:line="240" w:lineRule="auto"/>
        <w:jc w:val="both"/>
        <w:rPr>
          <w:rFonts w:ascii="Arial" w:hAnsi="Arial" w:cs="Arial"/>
          <w:b/>
          <w:color w:val="000000"/>
          <w:sz w:val="18"/>
          <w:szCs w:val="18"/>
        </w:rPr>
      </w:pPr>
      <w:r w:rsidRPr="004173B8">
        <w:rPr>
          <w:rFonts w:ascii="Arial" w:hAnsi="Arial" w:cs="Arial"/>
          <w:color w:val="000000"/>
          <w:sz w:val="18"/>
          <w:szCs w:val="18"/>
        </w:rPr>
        <w:t xml:space="preserve">Na osnovi povabila za naročilo </w:t>
      </w:r>
      <w:r>
        <w:rPr>
          <w:rFonts w:ascii="Arial" w:hAnsi="Arial" w:cs="Arial"/>
          <w:color w:val="000000"/>
          <w:sz w:val="18"/>
          <w:szCs w:val="18"/>
        </w:rPr>
        <w:t>»</w:t>
      </w:r>
      <w:r>
        <w:rPr>
          <w:rFonts w:ascii="Arial" w:hAnsi="Arial" w:cs="Arial"/>
          <w:b/>
          <w:bCs/>
          <w:color w:val="000000"/>
          <w:sz w:val="18"/>
          <w:szCs w:val="18"/>
        </w:rPr>
        <w:t xml:space="preserve">Dobava (in montaža) </w:t>
      </w:r>
      <w:r w:rsidRPr="00666CF6">
        <w:rPr>
          <w:rFonts w:ascii="Arial" w:hAnsi="Arial" w:cs="Arial"/>
          <w:b/>
          <w:bCs/>
          <w:color w:val="000000"/>
          <w:sz w:val="18"/>
          <w:szCs w:val="18"/>
        </w:rPr>
        <w:t>l</w:t>
      </w:r>
      <w:r w:rsidRPr="00666CF6">
        <w:rPr>
          <w:rFonts w:ascii="Arial" w:hAnsi="Arial" w:cs="Arial"/>
          <w:b/>
          <w:color w:val="000000"/>
          <w:sz w:val="18"/>
          <w:szCs w:val="18"/>
        </w:rPr>
        <w:t>aboratorijske opreme za preučevanje lastnosti in sestave vzorcev biomase«</w:t>
      </w:r>
      <w:r>
        <w:rPr>
          <w:rFonts w:ascii="Arial" w:hAnsi="Arial" w:cs="Arial"/>
          <w:b/>
          <w:color w:val="000000"/>
          <w:sz w:val="18"/>
          <w:szCs w:val="18"/>
        </w:rPr>
        <w:t xml:space="preserve"> </w:t>
      </w:r>
      <w:r w:rsidRPr="004173B8">
        <w:rPr>
          <w:rFonts w:ascii="Arial" w:hAnsi="Arial" w:cs="Arial"/>
          <w:color w:val="000000"/>
          <w:sz w:val="18"/>
          <w:szCs w:val="18"/>
        </w:rPr>
        <w:t xml:space="preserve">dajemo </w:t>
      </w:r>
      <w:r w:rsidRPr="00FE14F3">
        <w:rPr>
          <w:rFonts w:ascii="Arial" w:hAnsi="Arial" w:cs="Arial"/>
          <w:color w:val="000000" w:themeColor="text1"/>
          <w:sz w:val="18"/>
          <w:szCs w:val="18"/>
        </w:rPr>
        <w:t>predračun,</w:t>
      </w:r>
      <w:r w:rsidRPr="004173B8">
        <w:rPr>
          <w:rFonts w:ascii="Arial" w:hAnsi="Arial" w:cs="Arial"/>
          <w:color w:val="000000"/>
          <w:sz w:val="18"/>
          <w:szCs w:val="18"/>
        </w:rPr>
        <w:t xml:space="preserve"> kot sledi:</w:t>
      </w:r>
    </w:p>
    <w:p w14:paraId="5688F2FB" w14:textId="77777777" w:rsidR="00990400" w:rsidRPr="004173B8" w:rsidRDefault="00990400" w:rsidP="00990400">
      <w:pPr>
        <w:spacing w:before="225" w:after="225" w:line="240" w:lineRule="auto"/>
        <w:jc w:val="both"/>
        <w:rPr>
          <w:rFonts w:ascii="Arial" w:hAnsi="Arial" w:cs="Arial"/>
        </w:rPr>
      </w:pPr>
      <w:r>
        <w:rPr>
          <w:rFonts w:ascii="Arial" w:hAnsi="Arial" w:cs="Arial"/>
          <w:b/>
          <w:bCs/>
          <w:color w:val="000000"/>
          <w:sz w:val="18"/>
          <w:szCs w:val="18"/>
        </w:rPr>
        <w:t>I. Predračun</w:t>
      </w:r>
      <w:r w:rsidRPr="004173B8">
        <w:rPr>
          <w:rFonts w:ascii="Arial" w:hAnsi="Arial" w:cs="Arial"/>
          <w:b/>
          <w:bCs/>
          <w:color w:val="000000"/>
          <w:sz w:val="18"/>
          <w:szCs w:val="18"/>
        </w:rPr>
        <w:t xml:space="preserve"> številka:</w:t>
      </w:r>
      <w:r w:rsidRPr="004173B8">
        <w:rPr>
          <w:rFonts w:ascii="Arial" w:hAnsi="Arial" w:cs="Arial"/>
          <w:color w:val="000000"/>
          <w:sz w:val="18"/>
          <w:szCs w:val="18"/>
        </w:rPr>
        <w:t xml:space="preserve"> </w:t>
      </w:r>
      <w:r w:rsidRPr="004173B8">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990400" w:rsidRPr="004173B8" w14:paraId="2A92E3E4" w14:textId="77777777" w:rsidTr="00CA38F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DE6DD5" w14:textId="77777777" w:rsidR="00990400" w:rsidRPr="004173B8" w:rsidRDefault="00990400" w:rsidP="00CA38FA">
            <w:pPr>
              <w:jc w:val="right"/>
              <w:rPr>
                <w:rFonts w:ascii="Arial" w:hAnsi="Arial" w:cs="Arial"/>
              </w:rPr>
            </w:pPr>
            <w:r w:rsidRPr="004173B8">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287EBD" w14:textId="77777777" w:rsidR="00990400" w:rsidRPr="004173B8" w:rsidRDefault="00990400" w:rsidP="00CA38FA">
            <w:pPr>
              <w:rPr>
                <w:rFonts w:ascii="Arial" w:hAnsi="Arial" w:cs="Arial"/>
              </w:rPr>
            </w:pPr>
          </w:p>
        </w:tc>
      </w:tr>
      <w:tr w:rsidR="00990400" w:rsidRPr="004173B8" w14:paraId="54DEE08F" w14:textId="77777777" w:rsidTr="00CA38F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3D6364" w14:textId="77777777" w:rsidR="00990400" w:rsidRPr="004173B8" w:rsidRDefault="00990400" w:rsidP="00CA38FA">
            <w:pPr>
              <w:jc w:val="right"/>
              <w:rPr>
                <w:rFonts w:ascii="Arial" w:hAnsi="Arial" w:cs="Arial"/>
              </w:rPr>
            </w:pPr>
            <w:r w:rsidRPr="004173B8">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ACAB2" w14:textId="77777777" w:rsidR="00990400" w:rsidRPr="004173B8" w:rsidRDefault="00990400" w:rsidP="00CA38FA">
            <w:pPr>
              <w:rPr>
                <w:rFonts w:ascii="Arial" w:hAnsi="Arial" w:cs="Arial"/>
              </w:rPr>
            </w:pPr>
          </w:p>
        </w:tc>
      </w:tr>
    </w:tbl>
    <w:p w14:paraId="0559BC3F" w14:textId="77777777" w:rsidR="00990400" w:rsidRDefault="00990400" w:rsidP="00990400">
      <w:pPr>
        <w:spacing w:before="225" w:after="225" w:line="240" w:lineRule="auto"/>
        <w:jc w:val="both"/>
        <w:rPr>
          <w:rFonts w:ascii="Arial" w:hAnsi="Arial" w:cs="Arial"/>
          <w:b/>
          <w:bCs/>
          <w:color w:val="000000"/>
          <w:sz w:val="18"/>
          <w:szCs w:val="18"/>
        </w:rPr>
      </w:pPr>
      <w:r w:rsidRPr="004173B8">
        <w:rPr>
          <w:rFonts w:ascii="Arial" w:hAnsi="Arial" w:cs="Arial"/>
          <w:b/>
          <w:bCs/>
          <w:color w:val="000000"/>
          <w:sz w:val="18"/>
          <w:szCs w:val="18"/>
        </w:rPr>
        <w:t>II. Ponudbena cena</w:t>
      </w:r>
    </w:p>
    <w:tbl>
      <w:tblPr>
        <w:tblStyle w:val="NormalTablePHPDOCX"/>
        <w:tblW w:w="4638" w:type="pct"/>
        <w:tblLayout w:type="fixed"/>
        <w:tblLook w:val="04A0" w:firstRow="1" w:lastRow="0" w:firstColumn="1" w:lastColumn="0" w:noHBand="0" w:noVBand="1"/>
      </w:tblPr>
      <w:tblGrid>
        <w:gridCol w:w="3714"/>
        <w:gridCol w:w="1482"/>
        <w:gridCol w:w="1123"/>
        <w:gridCol w:w="840"/>
        <w:gridCol w:w="1243"/>
      </w:tblGrid>
      <w:tr w:rsidR="00990400" w:rsidRPr="004173B8" w14:paraId="5D41DF07" w14:textId="77777777" w:rsidTr="00CA38FA">
        <w:tc>
          <w:tcPr>
            <w:tcW w:w="2210" w:type="pct"/>
            <w:tcBorders>
              <w:top w:val="single" w:sz="5" w:space="0" w:color="000000"/>
              <w:left w:val="single" w:sz="5" w:space="0" w:color="000000"/>
              <w:bottom w:val="single" w:sz="5" w:space="0" w:color="000000"/>
              <w:right w:val="single" w:sz="5" w:space="0" w:color="000000"/>
            </w:tcBorders>
            <w:shd w:val="clear" w:color="auto" w:fill="D1D1D1"/>
          </w:tcPr>
          <w:p w14:paraId="5E977EBF" w14:textId="0BAA49FC" w:rsidR="00990400" w:rsidRPr="004173B8" w:rsidRDefault="00990400" w:rsidP="00CA38FA">
            <w:pPr>
              <w:jc w:val="center"/>
              <w:rPr>
                <w:rFonts w:ascii="Arial" w:hAnsi="Arial" w:cs="Arial"/>
              </w:rPr>
            </w:pPr>
            <w:r>
              <w:rPr>
                <w:rFonts w:ascii="Arial" w:hAnsi="Arial" w:cs="Arial"/>
                <w:b/>
                <w:bCs/>
                <w:color w:val="000000"/>
                <w:position w:val="-2"/>
                <w:sz w:val="18"/>
                <w:szCs w:val="18"/>
                <w:shd w:val="clear" w:color="auto" w:fill="D1D1D1"/>
              </w:rPr>
              <w:t>Sklop št. ______</w:t>
            </w:r>
          </w:p>
        </w:tc>
        <w:tc>
          <w:tcPr>
            <w:tcW w:w="88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E658A0" w14:textId="54B040CE" w:rsidR="00990400" w:rsidRPr="004173B8" w:rsidRDefault="00990400" w:rsidP="00990400">
            <w:pPr>
              <w:jc w:val="center"/>
              <w:rPr>
                <w:rFonts w:ascii="Arial" w:hAnsi="Arial" w:cs="Arial"/>
              </w:rPr>
            </w:pPr>
            <w:r w:rsidRPr="004173B8">
              <w:rPr>
                <w:rFonts w:ascii="Arial" w:hAnsi="Arial" w:cs="Arial"/>
                <w:b/>
                <w:bCs/>
                <w:color w:val="000000"/>
                <w:position w:val="-2"/>
                <w:sz w:val="18"/>
                <w:szCs w:val="18"/>
                <w:shd w:val="clear" w:color="auto" w:fill="D1D1D1"/>
              </w:rPr>
              <w:t>Opis</w:t>
            </w:r>
          </w:p>
        </w:tc>
        <w:tc>
          <w:tcPr>
            <w:tcW w:w="668" w:type="pct"/>
            <w:tcBorders>
              <w:top w:val="single" w:sz="5" w:space="0" w:color="000000"/>
              <w:left w:val="single" w:sz="5" w:space="0" w:color="000000"/>
              <w:bottom w:val="single" w:sz="5" w:space="0" w:color="000000"/>
              <w:right w:val="single" w:sz="5" w:space="0" w:color="000000"/>
            </w:tcBorders>
            <w:shd w:val="clear" w:color="auto" w:fill="D1D1D1"/>
          </w:tcPr>
          <w:p w14:paraId="43E2D9E7" w14:textId="77777777" w:rsidR="00990400" w:rsidRPr="004173B8" w:rsidRDefault="00990400" w:rsidP="00CA38FA">
            <w:pPr>
              <w:jc w:val="center"/>
              <w:rPr>
                <w:rFonts w:ascii="Arial" w:hAnsi="Arial" w:cs="Arial"/>
                <w:b/>
                <w:bCs/>
                <w:color w:val="000000"/>
                <w:position w:val="-2"/>
                <w:sz w:val="18"/>
                <w:szCs w:val="18"/>
                <w:shd w:val="clear" w:color="auto" w:fill="D1D1D1"/>
              </w:rPr>
            </w:pPr>
            <w:r w:rsidRPr="004173B8">
              <w:rPr>
                <w:rFonts w:ascii="Arial" w:hAnsi="Arial" w:cs="Arial"/>
                <w:b/>
                <w:bCs/>
                <w:color w:val="000000"/>
                <w:position w:val="-2"/>
                <w:sz w:val="18"/>
                <w:szCs w:val="18"/>
                <w:shd w:val="clear" w:color="auto" w:fill="D1D1D1"/>
              </w:rPr>
              <w:t xml:space="preserve">Vrednost </w:t>
            </w:r>
            <w:r>
              <w:rPr>
                <w:rFonts w:ascii="Arial" w:hAnsi="Arial" w:cs="Arial"/>
                <w:b/>
                <w:bCs/>
                <w:color w:val="000000"/>
                <w:position w:val="-2"/>
                <w:sz w:val="18"/>
                <w:szCs w:val="18"/>
                <w:shd w:val="clear" w:color="auto" w:fill="D1D1D1"/>
              </w:rPr>
              <w:t xml:space="preserve">na enoto </w:t>
            </w:r>
            <w:r w:rsidRPr="004173B8">
              <w:rPr>
                <w:rFonts w:ascii="Arial" w:hAnsi="Arial" w:cs="Arial"/>
                <w:b/>
                <w:bCs/>
                <w:color w:val="000000"/>
                <w:position w:val="-2"/>
                <w:sz w:val="18"/>
                <w:szCs w:val="18"/>
                <w:shd w:val="clear" w:color="auto" w:fill="D1D1D1"/>
              </w:rPr>
              <w:t>brez DDV</w:t>
            </w:r>
          </w:p>
        </w:tc>
        <w:tc>
          <w:tcPr>
            <w:tcW w:w="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CE3C6C" w14:textId="77777777" w:rsidR="00990400" w:rsidRPr="004173B8" w:rsidRDefault="00990400" w:rsidP="00CA38FA">
            <w:pPr>
              <w:jc w:val="center"/>
              <w:rPr>
                <w:rFonts w:ascii="Arial" w:hAnsi="Arial" w:cs="Arial"/>
              </w:rPr>
            </w:pPr>
            <w:r w:rsidRPr="004173B8">
              <w:rPr>
                <w:rFonts w:ascii="Arial" w:hAnsi="Arial" w:cs="Arial"/>
                <w:b/>
                <w:bCs/>
                <w:color w:val="000000"/>
                <w:position w:val="-2"/>
                <w:sz w:val="18"/>
                <w:szCs w:val="18"/>
                <w:shd w:val="clear" w:color="auto" w:fill="D1D1D1"/>
              </w:rPr>
              <w:t>DDV</w:t>
            </w:r>
          </w:p>
        </w:tc>
        <w:tc>
          <w:tcPr>
            <w:tcW w:w="74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F0DC58" w14:textId="77777777" w:rsidR="00990400" w:rsidRPr="004173B8" w:rsidRDefault="00990400" w:rsidP="00CA38FA">
            <w:pPr>
              <w:jc w:val="center"/>
              <w:rPr>
                <w:rFonts w:ascii="Arial" w:hAnsi="Arial" w:cs="Arial"/>
              </w:rPr>
            </w:pPr>
            <w:r w:rsidRPr="004173B8">
              <w:rPr>
                <w:rFonts w:ascii="Arial" w:hAnsi="Arial" w:cs="Arial"/>
                <w:b/>
                <w:bCs/>
                <w:color w:val="000000"/>
                <w:position w:val="-2"/>
                <w:sz w:val="18"/>
                <w:szCs w:val="18"/>
                <w:shd w:val="clear" w:color="auto" w:fill="D1D1D1"/>
              </w:rPr>
              <w:t xml:space="preserve">Vrednost z </w:t>
            </w:r>
            <w:r>
              <w:rPr>
                <w:rFonts w:ascii="Arial" w:hAnsi="Arial" w:cs="Arial"/>
                <w:b/>
                <w:bCs/>
                <w:color w:val="000000"/>
                <w:position w:val="-2"/>
                <w:sz w:val="18"/>
                <w:szCs w:val="18"/>
                <w:shd w:val="clear" w:color="auto" w:fill="D1D1D1"/>
              </w:rPr>
              <w:t>DDV</w:t>
            </w:r>
          </w:p>
        </w:tc>
      </w:tr>
      <w:tr w:rsidR="00990400" w:rsidRPr="004173B8" w14:paraId="471C9F81" w14:textId="77777777" w:rsidTr="00990400">
        <w:tc>
          <w:tcPr>
            <w:tcW w:w="2210" w:type="pct"/>
            <w:tcBorders>
              <w:top w:val="single" w:sz="5" w:space="0" w:color="000000"/>
              <w:left w:val="single" w:sz="5" w:space="0" w:color="000000"/>
              <w:bottom w:val="single" w:sz="5" w:space="0" w:color="000000"/>
              <w:right w:val="single" w:sz="5" w:space="0" w:color="000000"/>
            </w:tcBorders>
          </w:tcPr>
          <w:p w14:paraId="3DEBA0A4" w14:textId="6A02042B" w:rsidR="00990400" w:rsidRPr="004173B8" w:rsidRDefault="00990400" w:rsidP="00CA38FA">
            <w:pPr>
              <w:spacing w:before="225" w:after="225"/>
              <w:rPr>
                <w:rFonts w:ascii="Arial" w:hAnsi="Arial" w:cs="Arial"/>
                <w:b/>
                <w:color w:val="000000"/>
                <w:sz w:val="18"/>
                <w:szCs w:val="18"/>
              </w:rPr>
            </w:pPr>
          </w:p>
        </w:tc>
        <w:tc>
          <w:tcPr>
            <w:tcW w:w="88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E8301" w14:textId="77777777" w:rsidR="00990400" w:rsidRPr="008935F3" w:rsidRDefault="00990400" w:rsidP="00CA38FA">
            <w:pPr>
              <w:jc w:val="center"/>
              <w:rPr>
                <w:rFonts w:ascii="Arial" w:hAnsi="Arial" w:cs="Arial"/>
                <w:sz w:val="18"/>
                <w:szCs w:val="18"/>
              </w:rPr>
            </w:pPr>
            <w:r>
              <w:rPr>
                <w:rFonts w:ascii="Arial" w:hAnsi="Arial" w:cs="Arial"/>
                <w:sz w:val="18"/>
                <w:szCs w:val="18"/>
              </w:rPr>
              <w:t>Opis v tehničnih specifikacijah</w:t>
            </w:r>
          </w:p>
        </w:tc>
        <w:tc>
          <w:tcPr>
            <w:tcW w:w="668" w:type="pct"/>
            <w:tcBorders>
              <w:top w:val="single" w:sz="5" w:space="0" w:color="000000"/>
              <w:left w:val="single" w:sz="5" w:space="0" w:color="000000"/>
              <w:bottom w:val="single" w:sz="5" w:space="0" w:color="000000"/>
              <w:right w:val="single" w:sz="5" w:space="0" w:color="000000"/>
            </w:tcBorders>
          </w:tcPr>
          <w:p w14:paraId="77748584" w14:textId="77777777" w:rsidR="00990400" w:rsidRPr="004173B8" w:rsidRDefault="00990400" w:rsidP="00CA38FA">
            <w:pPr>
              <w:rPr>
                <w:rFonts w:ascii="Arial" w:hAnsi="Arial" w:cs="Arial"/>
                <w:color w:val="000000"/>
                <w:position w:val="-2"/>
                <w:sz w:val="18"/>
                <w:szCs w:val="18"/>
              </w:rPr>
            </w:pPr>
          </w:p>
        </w:tc>
        <w:tc>
          <w:tcPr>
            <w:tcW w:w="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31615" w14:textId="77777777" w:rsidR="00990400" w:rsidRPr="004173B8" w:rsidRDefault="00990400" w:rsidP="00CA38FA">
            <w:pPr>
              <w:rPr>
                <w:rFonts w:ascii="Arial" w:hAnsi="Arial" w:cs="Arial"/>
              </w:rPr>
            </w:pPr>
            <w:r w:rsidRPr="004173B8">
              <w:rPr>
                <w:rFonts w:ascii="Arial" w:hAnsi="Arial" w:cs="Arial"/>
                <w:color w:val="000000"/>
                <w:position w:val="-2"/>
                <w:sz w:val="18"/>
                <w:szCs w:val="18"/>
              </w:rPr>
              <w:t> </w:t>
            </w:r>
          </w:p>
        </w:tc>
        <w:tc>
          <w:tcPr>
            <w:tcW w:w="74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30AA7" w14:textId="77777777" w:rsidR="00990400" w:rsidRPr="004173B8" w:rsidRDefault="00990400" w:rsidP="00CA38FA">
            <w:pPr>
              <w:rPr>
                <w:rFonts w:ascii="Arial" w:hAnsi="Arial" w:cs="Arial"/>
              </w:rPr>
            </w:pPr>
            <w:r w:rsidRPr="004173B8">
              <w:rPr>
                <w:rFonts w:ascii="Arial" w:hAnsi="Arial" w:cs="Arial"/>
                <w:color w:val="000000"/>
                <w:position w:val="-2"/>
                <w:sz w:val="18"/>
                <w:szCs w:val="18"/>
              </w:rPr>
              <w:t> </w:t>
            </w:r>
          </w:p>
        </w:tc>
      </w:tr>
      <w:tr w:rsidR="00990400" w:rsidRPr="004173B8" w14:paraId="0742492F" w14:textId="77777777" w:rsidTr="00990400">
        <w:tc>
          <w:tcPr>
            <w:tcW w:w="2210" w:type="pct"/>
            <w:tcBorders>
              <w:top w:val="single" w:sz="5" w:space="0" w:color="000000"/>
              <w:left w:val="single" w:sz="5" w:space="0" w:color="000000"/>
              <w:bottom w:val="single" w:sz="5" w:space="0" w:color="000000"/>
              <w:right w:val="single" w:sz="5" w:space="0" w:color="000000"/>
            </w:tcBorders>
            <w:shd w:val="clear" w:color="auto" w:fill="CCCCCC"/>
          </w:tcPr>
          <w:p w14:paraId="550112A1" w14:textId="77777777" w:rsidR="00990400" w:rsidRPr="004173B8" w:rsidRDefault="00990400" w:rsidP="00CA38FA">
            <w:pPr>
              <w:jc w:val="right"/>
              <w:rPr>
                <w:rFonts w:ascii="Arial" w:hAnsi="Arial" w:cs="Arial"/>
              </w:rPr>
            </w:pPr>
            <w:r w:rsidRPr="004173B8">
              <w:rPr>
                <w:rFonts w:ascii="Arial" w:hAnsi="Arial" w:cs="Arial"/>
                <w:b/>
                <w:bCs/>
                <w:color w:val="000000"/>
                <w:position w:val="-2"/>
                <w:sz w:val="18"/>
                <w:szCs w:val="18"/>
                <w:shd w:val="clear" w:color="auto" w:fill="CCCCCC"/>
              </w:rPr>
              <w:t>Skup</w:t>
            </w:r>
            <w:r>
              <w:rPr>
                <w:rFonts w:ascii="Arial" w:hAnsi="Arial" w:cs="Arial"/>
                <w:b/>
                <w:bCs/>
                <w:color w:val="000000"/>
                <w:position w:val="-2"/>
                <w:sz w:val="18"/>
                <w:szCs w:val="18"/>
                <w:shd w:val="clear" w:color="auto" w:fill="CCCCCC"/>
              </w:rPr>
              <w:t>na cena</w:t>
            </w:r>
          </w:p>
        </w:tc>
        <w:tc>
          <w:tcPr>
            <w:tcW w:w="88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34969D" w14:textId="77777777" w:rsidR="00990400" w:rsidRPr="004173B8" w:rsidRDefault="00990400" w:rsidP="00CA38FA">
            <w:pPr>
              <w:rPr>
                <w:rFonts w:ascii="Arial" w:hAnsi="Arial" w:cs="Arial"/>
              </w:rPr>
            </w:pPr>
            <w:r w:rsidRPr="004173B8">
              <w:rPr>
                <w:rFonts w:ascii="Arial" w:hAnsi="Arial" w:cs="Arial"/>
                <w:color w:val="000000"/>
                <w:position w:val="-2"/>
                <w:sz w:val="18"/>
                <w:szCs w:val="18"/>
                <w:shd w:val="clear" w:color="auto" w:fill="CCCCCC"/>
              </w:rPr>
              <w:t> </w:t>
            </w:r>
          </w:p>
        </w:tc>
        <w:tc>
          <w:tcPr>
            <w:tcW w:w="668" w:type="pct"/>
            <w:tcBorders>
              <w:top w:val="single" w:sz="5" w:space="0" w:color="000000"/>
              <w:left w:val="single" w:sz="5" w:space="0" w:color="000000"/>
              <w:bottom w:val="single" w:sz="5" w:space="0" w:color="000000"/>
              <w:right w:val="single" w:sz="5" w:space="0" w:color="000000"/>
            </w:tcBorders>
            <w:shd w:val="clear" w:color="auto" w:fill="auto"/>
          </w:tcPr>
          <w:p w14:paraId="6D82BCA1" w14:textId="77777777" w:rsidR="00990400" w:rsidRPr="004173B8" w:rsidRDefault="00990400" w:rsidP="00CA38FA">
            <w:pPr>
              <w:rPr>
                <w:rFonts w:ascii="Arial" w:hAnsi="Arial" w:cs="Arial"/>
                <w:color w:val="000000"/>
                <w:position w:val="-2"/>
                <w:sz w:val="18"/>
                <w:szCs w:val="18"/>
                <w:shd w:val="clear" w:color="auto" w:fill="CCCCCC"/>
              </w:rPr>
            </w:pPr>
          </w:p>
        </w:tc>
        <w:tc>
          <w:tcPr>
            <w:tcW w:w="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B8B6426" w14:textId="77777777" w:rsidR="00990400" w:rsidRPr="004173B8" w:rsidRDefault="00990400" w:rsidP="00CA38FA">
            <w:pPr>
              <w:rPr>
                <w:rFonts w:ascii="Arial" w:hAnsi="Arial" w:cs="Arial"/>
              </w:rPr>
            </w:pPr>
          </w:p>
        </w:tc>
        <w:tc>
          <w:tcPr>
            <w:tcW w:w="74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D8DE2CB" w14:textId="77777777" w:rsidR="00990400" w:rsidRPr="004173B8" w:rsidRDefault="00990400" w:rsidP="00CA38FA">
            <w:pPr>
              <w:rPr>
                <w:rFonts w:ascii="Arial" w:hAnsi="Arial" w:cs="Arial"/>
              </w:rPr>
            </w:pPr>
          </w:p>
        </w:tc>
      </w:tr>
    </w:tbl>
    <w:p w14:paraId="14FE55D6" w14:textId="77777777" w:rsidR="00990400" w:rsidRDefault="00990400" w:rsidP="00990400">
      <w:pPr>
        <w:spacing w:after="0" w:line="240" w:lineRule="auto"/>
        <w:jc w:val="both"/>
        <w:rPr>
          <w:rFonts w:ascii="Arial" w:hAnsi="Arial" w:cs="Arial"/>
          <w:b/>
          <w:bCs/>
          <w:color w:val="000000"/>
          <w:sz w:val="27"/>
          <w:szCs w:val="27"/>
        </w:rPr>
      </w:pPr>
    </w:p>
    <w:p w14:paraId="7C2FAA56" w14:textId="77777777" w:rsidR="00990400" w:rsidRDefault="00990400" w:rsidP="00990400">
      <w:pPr>
        <w:spacing w:after="0" w:line="240" w:lineRule="auto"/>
        <w:jc w:val="both"/>
        <w:rPr>
          <w:rFonts w:ascii="Arial" w:hAnsi="Arial" w:cs="Arial"/>
          <w:b/>
          <w:bCs/>
          <w:color w:val="000000"/>
          <w:sz w:val="27"/>
          <w:szCs w:val="27"/>
        </w:rPr>
      </w:pPr>
    </w:p>
    <w:tbl>
      <w:tblPr>
        <w:tblStyle w:val="NormalTablePHPDOCX"/>
        <w:tblW w:w="5000" w:type="pct"/>
        <w:tblLook w:val="04A0" w:firstRow="1" w:lastRow="0" w:firstColumn="1" w:lastColumn="0" w:noHBand="0" w:noVBand="1"/>
      </w:tblPr>
      <w:tblGrid>
        <w:gridCol w:w="4535"/>
        <w:gridCol w:w="4535"/>
      </w:tblGrid>
      <w:tr w:rsidR="00990400" w:rsidRPr="004173B8" w14:paraId="528755B7" w14:textId="77777777" w:rsidTr="00CA38FA">
        <w:tc>
          <w:tcPr>
            <w:tcW w:w="2500" w:type="pct"/>
            <w:tcMar>
              <w:top w:w="75" w:type="dxa"/>
              <w:bottom w:w="75" w:type="dxa"/>
            </w:tcMar>
            <w:vAlign w:val="center"/>
          </w:tcPr>
          <w:p w14:paraId="4BA69CE7" w14:textId="77777777" w:rsidR="00990400" w:rsidRPr="00A7135A" w:rsidRDefault="00990400" w:rsidP="00CA38FA">
            <w:pPr>
              <w:rPr>
                <w:rFonts w:ascii="Arial" w:hAnsi="Arial" w:cs="Arial"/>
                <w:b/>
              </w:rPr>
            </w:pPr>
            <w:r w:rsidRPr="00A7135A">
              <w:rPr>
                <w:rFonts w:ascii="Arial" w:hAnsi="Arial" w:cs="Arial"/>
                <w:b/>
              </w:rPr>
              <w:t>II. Rok veljavnosti predračuna</w:t>
            </w:r>
          </w:p>
        </w:tc>
        <w:tc>
          <w:tcPr>
            <w:tcW w:w="0" w:type="auto"/>
            <w:tcMar>
              <w:top w:w="75" w:type="dxa"/>
              <w:bottom w:w="75" w:type="dxa"/>
            </w:tcMar>
            <w:vAlign w:val="center"/>
          </w:tcPr>
          <w:p w14:paraId="51DE26E7" w14:textId="77777777" w:rsidR="00990400" w:rsidRPr="004173B8" w:rsidRDefault="00990400" w:rsidP="00CA38FA">
            <w:pPr>
              <w:jc w:val="center"/>
              <w:rPr>
                <w:rFonts w:ascii="Arial" w:hAnsi="Arial" w:cs="Arial"/>
              </w:rPr>
            </w:pPr>
          </w:p>
        </w:tc>
      </w:tr>
      <w:tr w:rsidR="00990400" w:rsidRPr="004173B8" w14:paraId="76B5E393" w14:textId="77777777" w:rsidTr="00CA38FA">
        <w:tc>
          <w:tcPr>
            <w:tcW w:w="2500" w:type="pct"/>
            <w:tcMar>
              <w:top w:w="75" w:type="dxa"/>
              <w:bottom w:w="75" w:type="dxa"/>
            </w:tcMar>
            <w:vAlign w:val="center"/>
          </w:tcPr>
          <w:p w14:paraId="2CF0399A" w14:textId="77777777" w:rsidR="00990400" w:rsidRPr="004173B8" w:rsidRDefault="00990400" w:rsidP="00CA38FA">
            <w:pPr>
              <w:rPr>
                <w:rFonts w:ascii="Arial" w:hAnsi="Arial" w:cs="Arial"/>
              </w:rPr>
            </w:pPr>
          </w:p>
        </w:tc>
        <w:tc>
          <w:tcPr>
            <w:tcW w:w="0" w:type="auto"/>
            <w:tcMar>
              <w:top w:w="75" w:type="dxa"/>
              <w:bottom w:w="75" w:type="dxa"/>
            </w:tcMar>
            <w:vAlign w:val="center"/>
          </w:tcPr>
          <w:p w14:paraId="16DEA6E9" w14:textId="77777777" w:rsidR="00990400" w:rsidRPr="004173B8" w:rsidRDefault="00990400" w:rsidP="00CA38FA">
            <w:pPr>
              <w:jc w:val="center"/>
              <w:rPr>
                <w:rFonts w:ascii="Arial" w:hAnsi="Arial" w:cs="Arial"/>
              </w:rPr>
            </w:pPr>
          </w:p>
        </w:tc>
      </w:tr>
    </w:tbl>
    <w:p w14:paraId="3AE881AD" w14:textId="77777777" w:rsidR="00990400" w:rsidRPr="00A7135A" w:rsidRDefault="00990400" w:rsidP="00990400">
      <w:pPr>
        <w:spacing w:after="0" w:line="240" w:lineRule="auto"/>
        <w:jc w:val="both"/>
        <w:rPr>
          <w:rFonts w:ascii="Arial" w:hAnsi="Arial" w:cs="Arial"/>
          <w:bCs/>
          <w:color w:val="000000"/>
          <w:sz w:val="18"/>
          <w:szCs w:val="18"/>
        </w:rPr>
      </w:pPr>
      <w:r w:rsidRPr="00A7135A">
        <w:rPr>
          <w:rFonts w:ascii="Arial" w:hAnsi="Arial" w:cs="Arial"/>
          <w:bCs/>
          <w:color w:val="000000"/>
          <w:sz w:val="18"/>
          <w:szCs w:val="18"/>
        </w:rPr>
        <w:t xml:space="preserve">Predračun velja najmanj </w:t>
      </w:r>
      <w:r>
        <w:rPr>
          <w:rFonts w:ascii="Arial" w:hAnsi="Arial" w:cs="Arial"/>
          <w:bCs/>
          <w:color w:val="000000"/>
          <w:sz w:val="18"/>
          <w:szCs w:val="18"/>
        </w:rPr>
        <w:t>do ________________(najmanj 120</w:t>
      </w:r>
      <w:r w:rsidRPr="00A7135A">
        <w:rPr>
          <w:rFonts w:ascii="Arial" w:hAnsi="Arial" w:cs="Arial"/>
          <w:bCs/>
          <w:color w:val="000000"/>
          <w:sz w:val="18"/>
          <w:szCs w:val="18"/>
        </w:rPr>
        <w:t xml:space="preserve"> dni od roka za predložitev</w:t>
      </w:r>
      <w:r>
        <w:rPr>
          <w:rFonts w:ascii="Arial" w:hAnsi="Arial" w:cs="Arial"/>
          <w:bCs/>
          <w:color w:val="000000"/>
          <w:sz w:val="18"/>
          <w:szCs w:val="18"/>
        </w:rPr>
        <w:t xml:space="preserve"> ponudb)</w:t>
      </w:r>
      <w:r w:rsidRPr="00A7135A">
        <w:rPr>
          <w:rFonts w:ascii="Arial" w:hAnsi="Arial" w:cs="Arial"/>
          <w:bCs/>
          <w:color w:val="000000"/>
          <w:sz w:val="18"/>
          <w:szCs w:val="18"/>
        </w:rPr>
        <w:t xml:space="preserve">. </w:t>
      </w:r>
    </w:p>
    <w:p w14:paraId="04C3ACAF" w14:textId="77777777" w:rsidR="00990400" w:rsidRPr="00A7135A" w:rsidRDefault="00990400" w:rsidP="00990400">
      <w:pPr>
        <w:spacing w:after="0" w:line="240" w:lineRule="auto"/>
        <w:jc w:val="both"/>
        <w:rPr>
          <w:rFonts w:ascii="Arial" w:hAnsi="Arial" w:cs="Arial"/>
          <w:bCs/>
          <w:color w:val="000000"/>
          <w:sz w:val="18"/>
          <w:szCs w:val="18"/>
        </w:rPr>
      </w:pPr>
    </w:p>
    <w:p w14:paraId="61C45917" w14:textId="77777777" w:rsidR="00990400" w:rsidRDefault="00990400" w:rsidP="00990400">
      <w:pPr>
        <w:spacing w:after="0" w:line="240" w:lineRule="auto"/>
        <w:jc w:val="both"/>
        <w:rPr>
          <w:rFonts w:ascii="Arial" w:hAnsi="Arial" w:cs="Arial"/>
          <w:bCs/>
          <w:color w:val="000000"/>
          <w:sz w:val="18"/>
          <w:szCs w:val="18"/>
        </w:rPr>
      </w:pPr>
      <w:r w:rsidRPr="00A7135A">
        <w:rPr>
          <w:rFonts w:ascii="Arial" w:hAnsi="Arial" w:cs="Arial"/>
          <w:bCs/>
          <w:color w:val="000000"/>
          <w:sz w:val="18"/>
          <w:szCs w:val="18"/>
        </w:rPr>
        <w:t>Predračun mora biti veljaven najmanj do navedenega roka. Prekratka veljavnost predračuna pomeni razlog za zavrnitev ponudbe.</w:t>
      </w:r>
    </w:p>
    <w:p w14:paraId="449AA4F1" w14:textId="77777777" w:rsidR="00990400" w:rsidRDefault="00990400" w:rsidP="00990400">
      <w:pPr>
        <w:spacing w:after="0" w:line="240" w:lineRule="auto"/>
        <w:jc w:val="both"/>
        <w:rPr>
          <w:rFonts w:ascii="Arial" w:hAnsi="Arial" w:cs="Arial"/>
          <w:bCs/>
          <w:color w:val="000000"/>
          <w:sz w:val="18"/>
          <w:szCs w:val="18"/>
        </w:rPr>
      </w:pPr>
    </w:p>
    <w:p w14:paraId="7BB6865E" w14:textId="77777777" w:rsidR="00990400" w:rsidRDefault="00990400" w:rsidP="00990400">
      <w:pPr>
        <w:spacing w:after="0" w:line="240" w:lineRule="auto"/>
        <w:jc w:val="both"/>
        <w:rPr>
          <w:rFonts w:ascii="Arial" w:hAnsi="Arial" w:cs="Arial"/>
          <w:bCs/>
          <w:color w:val="000000"/>
          <w:sz w:val="18"/>
          <w:szCs w:val="18"/>
        </w:rPr>
      </w:pPr>
    </w:p>
    <w:p w14:paraId="244DB5AB" w14:textId="77777777" w:rsidR="00990400" w:rsidRDefault="00990400" w:rsidP="00990400">
      <w:pPr>
        <w:spacing w:after="0" w:line="240" w:lineRule="auto"/>
        <w:jc w:val="both"/>
        <w:rPr>
          <w:rFonts w:ascii="Arial" w:hAnsi="Arial" w:cs="Arial"/>
          <w:bCs/>
          <w:color w:val="000000"/>
          <w:sz w:val="18"/>
          <w:szCs w:val="18"/>
        </w:rPr>
      </w:pPr>
    </w:p>
    <w:tbl>
      <w:tblPr>
        <w:tblStyle w:val="NormalTablePHPDOCX"/>
        <w:tblW w:w="5000" w:type="pct"/>
        <w:tblLook w:val="04A0" w:firstRow="1" w:lastRow="0" w:firstColumn="1" w:lastColumn="0" w:noHBand="0" w:noVBand="1"/>
      </w:tblPr>
      <w:tblGrid>
        <w:gridCol w:w="4535"/>
        <w:gridCol w:w="4535"/>
      </w:tblGrid>
      <w:tr w:rsidR="00990400" w:rsidRPr="004173B8" w14:paraId="2E3979AB" w14:textId="77777777" w:rsidTr="00CA38FA">
        <w:tc>
          <w:tcPr>
            <w:tcW w:w="2500" w:type="pct"/>
            <w:tcMar>
              <w:top w:w="75" w:type="dxa"/>
              <w:bottom w:w="75" w:type="dxa"/>
            </w:tcMar>
            <w:vAlign w:val="center"/>
          </w:tcPr>
          <w:p w14:paraId="543F1BCA" w14:textId="77777777" w:rsidR="00990400" w:rsidRPr="004173B8" w:rsidRDefault="00990400" w:rsidP="00CA38FA">
            <w:pPr>
              <w:rPr>
                <w:rFonts w:ascii="Arial" w:hAnsi="Arial" w:cs="Arial"/>
                <w:color w:val="000000"/>
                <w:position w:val="-2"/>
                <w:sz w:val="18"/>
                <w:szCs w:val="18"/>
              </w:rPr>
            </w:pPr>
          </w:p>
          <w:p w14:paraId="1419F6D7" w14:textId="77777777" w:rsidR="00990400" w:rsidRPr="004173B8" w:rsidRDefault="00990400" w:rsidP="00CA38FA">
            <w:pPr>
              <w:rPr>
                <w:rFonts w:ascii="Arial" w:hAnsi="Arial" w:cs="Arial"/>
                <w:color w:val="000000"/>
                <w:position w:val="-2"/>
                <w:sz w:val="18"/>
                <w:szCs w:val="18"/>
              </w:rPr>
            </w:pPr>
          </w:p>
          <w:p w14:paraId="431F6382" w14:textId="77777777" w:rsidR="00990400" w:rsidRPr="004173B8" w:rsidRDefault="00990400" w:rsidP="00CA38FA">
            <w:pPr>
              <w:rPr>
                <w:rFonts w:ascii="Arial" w:hAnsi="Arial" w:cs="Arial"/>
                <w:color w:val="000000"/>
                <w:position w:val="-2"/>
                <w:sz w:val="18"/>
                <w:szCs w:val="18"/>
              </w:rPr>
            </w:pPr>
          </w:p>
          <w:p w14:paraId="26393E0E" w14:textId="77777777" w:rsidR="00990400" w:rsidRPr="004173B8" w:rsidRDefault="00990400" w:rsidP="00CA38FA">
            <w:pPr>
              <w:rPr>
                <w:rFonts w:ascii="Arial" w:hAnsi="Arial" w:cs="Arial"/>
              </w:rPr>
            </w:pPr>
            <w:r w:rsidRPr="004173B8">
              <w:rPr>
                <w:rFonts w:ascii="Arial" w:hAnsi="Arial" w:cs="Arial"/>
                <w:color w:val="000000"/>
                <w:position w:val="-2"/>
                <w:sz w:val="18"/>
                <w:szCs w:val="18"/>
              </w:rPr>
              <w:t>Kraj in datum:</w:t>
            </w:r>
          </w:p>
        </w:tc>
        <w:tc>
          <w:tcPr>
            <w:tcW w:w="0" w:type="auto"/>
            <w:tcMar>
              <w:top w:w="75" w:type="dxa"/>
              <w:bottom w:w="75" w:type="dxa"/>
            </w:tcMar>
            <w:vAlign w:val="center"/>
          </w:tcPr>
          <w:p w14:paraId="7D0E7207" w14:textId="77777777" w:rsidR="00990400" w:rsidRPr="004173B8" w:rsidRDefault="00990400" w:rsidP="00CA38FA">
            <w:pPr>
              <w:jc w:val="center"/>
              <w:rPr>
                <w:rFonts w:ascii="Arial" w:hAnsi="Arial" w:cs="Arial"/>
              </w:rPr>
            </w:pPr>
            <w:r w:rsidRPr="004173B8">
              <w:rPr>
                <w:rFonts w:ascii="Arial" w:hAnsi="Arial" w:cs="Arial"/>
                <w:color w:val="000000"/>
                <w:position w:val="-2"/>
                <w:sz w:val="18"/>
                <w:szCs w:val="18"/>
              </w:rPr>
              <w:t>Ime in priimek: _______________________</w:t>
            </w:r>
          </w:p>
        </w:tc>
      </w:tr>
      <w:tr w:rsidR="00990400" w:rsidRPr="004173B8" w14:paraId="2484492C" w14:textId="77777777" w:rsidTr="00CA38FA">
        <w:tc>
          <w:tcPr>
            <w:tcW w:w="2500" w:type="pct"/>
            <w:tcMar>
              <w:top w:w="75" w:type="dxa"/>
              <w:bottom w:w="75" w:type="dxa"/>
            </w:tcMar>
            <w:vAlign w:val="center"/>
          </w:tcPr>
          <w:p w14:paraId="6DFD6A2A" w14:textId="77777777" w:rsidR="00990400" w:rsidRPr="004173B8" w:rsidRDefault="00990400" w:rsidP="00CA38FA">
            <w:pPr>
              <w:rPr>
                <w:rFonts w:ascii="Arial" w:hAnsi="Arial" w:cs="Arial"/>
              </w:rPr>
            </w:pPr>
          </w:p>
        </w:tc>
        <w:tc>
          <w:tcPr>
            <w:tcW w:w="0" w:type="auto"/>
            <w:tcMar>
              <w:top w:w="75" w:type="dxa"/>
              <w:bottom w:w="75" w:type="dxa"/>
            </w:tcMar>
            <w:vAlign w:val="center"/>
          </w:tcPr>
          <w:p w14:paraId="2DDEAD51" w14:textId="77777777" w:rsidR="00990400" w:rsidRPr="004173B8" w:rsidRDefault="00990400" w:rsidP="00CA38FA">
            <w:pPr>
              <w:rPr>
                <w:rFonts w:ascii="Arial" w:hAnsi="Arial" w:cs="Arial"/>
              </w:rPr>
            </w:pPr>
          </w:p>
          <w:p w14:paraId="52ABD12B" w14:textId="77777777" w:rsidR="00990400" w:rsidRPr="004173B8" w:rsidRDefault="00990400" w:rsidP="00CA38FA">
            <w:pPr>
              <w:jc w:val="center"/>
              <w:rPr>
                <w:rFonts w:ascii="Arial" w:hAnsi="Arial" w:cs="Arial"/>
              </w:rPr>
            </w:pPr>
            <w:r w:rsidRPr="004173B8">
              <w:rPr>
                <w:rFonts w:ascii="Arial" w:hAnsi="Arial" w:cs="Arial"/>
                <w:color w:val="000000"/>
                <w:position w:val="-2"/>
                <w:sz w:val="18"/>
                <w:szCs w:val="18"/>
              </w:rPr>
              <w:t>(žig in podpis)</w:t>
            </w:r>
          </w:p>
        </w:tc>
      </w:tr>
    </w:tbl>
    <w:p w14:paraId="01F7DBB4" w14:textId="77777777" w:rsidR="00990400" w:rsidRDefault="00990400" w:rsidP="00990400">
      <w:pPr>
        <w:spacing w:after="0" w:line="240" w:lineRule="auto"/>
        <w:jc w:val="both"/>
        <w:rPr>
          <w:rFonts w:ascii="Arial" w:hAnsi="Arial" w:cs="Arial"/>
          <w:bCs/>
          <w:color w:val="000000"/>
          <w:sz w:val="18"/>
          <w:szCs w:val="18"/>
        </w:rPr>
      </w:pPr>
    </w:p>
    <w:p w14:paraId="1F9A883C" w14:textId="77777777" w:rsidR="00990400" w:rsidRDefault="00990400" w:rsidP="00666CF6">
      <w:pPr>
        <w:spacing w:before="225" w:after="225" w:line="240" w:lineRule="auto"/>
        <w:jc w:val="both"/>
        <w:sectPr w:rsidR="00990400" w:rsidSect="00D60D3C">
          <w:footerReference w:type="default" r:id="rId21"/>
          <w:pgSz w:w="11906" w:h="16838"/>
          <w:pgMar w:top="1418" w:right="1418" w:bottom="1418" w:left="1418" w:header="567" w:footer="0" w:gutter="0"/>
          <w:cols w:space="708"/>
          <w:docGrid w:linePitch="360"/>
        </w:sectPr>
      </w:pPr>
    </w:p>
    <w:p w14:paraId="7B8BFA95" w14:textId="77777777" w:rsidR="00712D32" w:rsidRPr="00116091" w:rsidRDefault="00712D32" w:rsidP="00712D3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41913AD" w14:textId="77777777" w:rsidR="00712D32" w:rsidRDefault="00712D32" w:rsidP="00712D32">
      <w:pPr>
        <w:rPr>
          <w:rFonts w:ascii="Arial" w:hAnsi="Arial" w:cs="Arial"/>
        </w:rPr>
      </w:pPr>
    </w:p>
    <w:p w14:paraId="11149CE8" w14:textId="4D13D22A" w:rsidR="005815F7" w:rsidRPr="00CA4344" w:rsidRDefault="00712D32" w:rsidP="00CA4344">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w:t>
      </w:r>
      <w:r w:rsidR="00CA4344" w:rsidRPr="00CA4344">
        <w:rPr>
          <w:rFonts w:ascii="Arial" w:hAnsi="Arial" w:cs="Arial"/>
          <w:b/>
          <w:bCs/>
          <w:color w:val="000000"/>
          <w:sz w:val="24"/>
          <w:szCs w:val="24"/>
        </w:rPr>
        <w:t>ogodba</w:t>
      </w:r>
      <w:r w:rsidR="00CA4344">
        <w:rPr>
          <w:rFonts w:ascii="Arial" w:hAnsi="Arial" w:cs="Arial"/>
          <w:b/>
          <w:bCs/>
          <w:color w:val="000000"/>
          <w:sz w:val="24"/>
          <w:szCs w:val="24"/>
        </w:rPr>
        <w:t xml:space="preserve"> </w:t>
      </w:r>
      <w:r w:rsidR="00CA4344" w:rsidRPr="00CA4344">
        <w:rPr>
          <w:rFonts w:ascii="Arial" w:hAnsi="Arial" w:cs="Arial"/>
          <w:b/>
          <w:bCs/>
          <w:color w:val="000000"/>
          <w:sz w:val="24"/>
          <w:szCs w:val="24"/>
        </w:rPr>
        <w:t>o dobavi</w:t>
      </w:r>
      <w:r w:rsidR="00666CF6">
        <w:rPr>
          <w:rFonts w:ascii="Arial" w:hAnsi="Arial" w:cs="Arial"/>
          <w:b/>
          <w:bCs/>
          <w:color w:val="000000"/>
          <w:sz w:val="24"/>
          <w:szCs w:val="24"/>
        </w:rPr>
        <w:t xml:space="preserve"> in montaži</w:t>
      </w:r>
      <w:r w:rsidRPr="00CA4344">
        <w:rPr>
          <w:rFonts w:ascii="Arial" w:hAnsi="Arial" w:cs="Arial"/>
          <w:b/>
          <w:bCs/>
          <w:color w:val="000000"/>
          <w:sz w:val="24"/>
          <w:szCs w:val="24"/>
        </w:rPr>
        <w:t xml:space="preserve"> </w:t>
      </w:r>
      <w:r w:rsidR="00CA4344" w:rsidRPr="00CA4344">
        <w:rPr>
          <w:rFonts w:ascii="Arial" w:hAnsi="Arial" w:cs="Arial"/>
          <w:b/>
          <w:bCs/>
          <w:color w:val="000000"/>
          <w:sz w:val="24"/>
          <w:szCs w:val="24"/>
        </w:rPr>
        <w:t>laboratorijske opreme za preučevanje lastnosti in sestave vzorcev biomase</w:t>
      </w:r>
    </w:p>
    <w:p w14:paraId="5ED42794" w14:textId="77777777" w:rsidR="005815F7" w:rsidRDefault="00712D32">
      <w:pPr>
        <w:spacing w:before="225" w:after="225" w:line="240" w:lineRule="auto"/>
        <w:jc w:val="center"/>
      </w:pPr>
      <w:r>
        <w:rPr>
          <w:rFonts w:ascii="Arial" w:hAnsi="Arial" w:cs="Arial"/>
          <w:color w:val="000000"/>
          <w:sz w:val="18"/>
          <w:szCs w:val="18"/>
        </w:rPr>
        <w:t>sklenjena med</w:t>
      </w:r>
    </w:p>
    <w:p w14:paraId="0BFF348E" w14:textId="77777777" w:rsidR="005815F7" w:rsidRDefault="00712D32">
      <w:pPr>
        <w:spacing w:after="0" w:line="240" w:lineRule="auto"/>
      </w:pPr>
      <w:r>
        <w:rPr>
          <w:rFonts w:ascii="Arial" w:hAnsi="Arial" w:cs="Arial"/>
          <w:b/>
          <w:bCs/>
          <w:color w:val="000000"/>
          <w:sz w:val="18"/>
          <w:szCs w:val="18"/>
        </w:rPr>
        <w:t xml:space="preserve">NAROČNIKOM: INŠTITUT ZA CELULOZO IN PAPIR, </w:t>
      </w:r>
      <w:proofErr w:type="spellStart"/>
      <w:r>
        <w:rPr>
          <w:rFonts w:ascii="Arial" w:hAnsi="Arial" w:cs="Arial"/>
          <w:b/>
          <w:bCs/>
          <w:color w:val="000000"/>
          <w:sz w:val="18"/>
          <w:szCs w:val="18"/>
        </w:rPr>
        <w:t>Bogišićeva</w:t>
      </w:r>
      <w:proofErr w:type="spellEnd"/>
      <w:r>
        <w:rPr>
          <w:rFonts w:ascii="Arial" w:hAnsi="Arial" w:cs="Arial"/>
          <w:b/>
          <w:bCs/>
          <w:color w:val="000000"/>
          <w:sz w:val="18"/>
          <w:szCs w:val="18"/>
        </w:rPr>
        <w:t xml:space="preserve"> 8, 1000 Ljubljana,</w:t>
      </w:r>
      <w:r>
        <w:rPr>
          <w:rFonts w:ascii="Arial" w:hAnsi="Arial" w:cs="Arial"/>
          <w:color w:val="000000"/>
          <w:sz w:val="18"/>
          <w:szCs w:val="18"/>
        </w:rPr>
        <w:br/>
        <w:t xml:space="preserve">ki ga zastopa mag. Mateja </w:t>
      </w:r>
      <w:proofErr w:type="spellStart"/>
      <w:r>
        <w:rPr>
          <w:rFonts w:ascii="Arial" w:hAnsi="Arial" w:cs="Arial"/>
          <w:color w:val="000000"/>
          <w:sz w:val="18"/>
          <w:szCs w:val="18"/>
        </w:rPr>
        <w:t>Mešl</w:t>
      </w:r>
      <w:proofErr w:type="spellEnd"/>
      <w:r>
        <w:rPr>
          <w:rFonts w:ascii="Arial" w:hAnsi="Arial" w:cs="Arial"/>
          <w:color w:val="000000"/>
          <w:sz w:val="18"/>
          <w:szCs w:val="18"/>
        </w:rPr>
        <w:t>, direktorica</w:t>
      </w:r>
      <w:r>
        <w:br/>
      </w:r>
    </w:p>
    <w:tbl>
      <w:tblPr>
        <w:tblStyle w:val="NormalTablePHPDOCX"/>
        <w:tblW w:w="3500" w:type="pct"/>
        <w:tblInd w:w="108" w:type="dxa"/>
        <w:tblLook w:val="04A0" w:firstRow="1" w:lastRow="0" w:firstColumn="1" w:lastColumn="0" w:noHBand="0" w:noVBand="1"/>
      </w:tblPr>
      <w:tblGrid>
        <w:gridCol w:w="3300"/>
        <w:gridCol w:w="3049"/>
      </w:tblGrid>
      <w:tr w:rsidR="005815F7" w14:paraId="413375E6" w14:textId="77777777">
        <w:tc>
          <w:tcPr>
            <w:tcW w:w="3300" w:type="dxa"/>
            <w:tcMar>
              <w:top w:w="0" w:type="auto"/>
              <w:bottom w:w="0" w:type="auto"/>
            </w:tcMar>
            <w:vAlign w:val="center"/>
          </w:tcPr>
          <w:p w14:paraId="588FF29E" w14:textId="77777777" w:rsidR="005815F7" w:rsidRDefault="00712D32">
            <w:r>
              <w:rPr>
                <w:rFonts w:ascii="Arial" w:hAnsi="Arial" w:cs="Arial"/>
                <w:color w:val="000000"/>
                <w:position w:val="-2"/>
                <w:sz w:val="18"/>
                <w:szCs w:val="18"/>
              </w:rPr>
              <w:t>Matična številka:</w:t>
            </w:r>
          </w:p>
        </w:tc>
        <w:tc>
          <w:tcPr>
            <w:tcW w:w="0" w:type="auto"/>
            <w:tcMar>
              <w:top w:w="0" w:type="auto"/>
              <w:bottom w:w="0" w:type="auto"/>
            </w:tcMar>
            <w:vAlign w:val="center"/>
          </w:tcPr>
          <w:p w14:paraId="255B78BB" w14:textId="77777777" w:rsidR="005815F7" w:rsidRDefault="00712D32">
            <w:r>
              <w:rPr>
                <w:rFonts w:ascii="Arial" w:hAnsi="Arial" w:cs="Arial"/>
                <w:color w:val="000000"/>
                <w:position w:val="-2"/>
                <w:sz w:val="18"/>
                <w:szCs w:val="18"/>
              </w:rPr>
              <w:t>5051681000</w:t>
            </w:r>
          </w:p>
        </w:tc>
      </w:tr>
      <w:tr w:rsidR="005815F7" w14:paraId="7F7F6D65" w14:textId="77777777">
        <w:tc>
          <w:tcPr>
            <w:tcW w:w="3300" w:type="dxa"/>
            <w:tcMar>
              <w:top w:w="0" w:type="auto"/>
              <w:bottom w:w="0" w:type="auto"/>
            </w:tcMar>
            <w:vAlign w:val="center"/>
          </w:tcPr>
          <w:p w14:paraId="6E3EDBD5" w14:textId="77777777" w:rsidR="005815F7" w:rsidRDefault="00712D32">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C846E11" w14:textId="77777777" w:rsidR="005815F7" w:rsidRDefault="00712D32">
            <w:r>
              <w:rPr>
                <w:rFonts w:ascii="Arial" w:hAnsi="Arial" w:cs="Arial"/>
                <w:color w:val="000000"/>
                <w:position w:val="-2"/>
                <w:sz w:val="18"/>
                <w:szCs w:val="18"/>
              </w:rPr>
              <w:t>SI 28572955</w:t>
            </w:r>
          </w:p>
        </w:tc>
      </w:tr>
      <w:tr w:rsidR="005815F7" w14:paraId="464B207B" w14:textId="77777777">
        <w:tc>
          <w:tcPr>
            <w:tcW w:w="3300" w:type="dxa"/>
            <w:tcMar>
              <w:top w:w="0" w:type="auto"/>
              <w:bottom w:w="0" w:type="auto"/>
            </w:tcMar>
            <w:vAlign w:val="center"/>
          </w:tcPr>
          <w:p w14:paraId="5694B932" w14:textId="77777777" w:rsidR="005815F7" w:rsidRDefault="00712D32">
            <w:r>
              <w:rPr>
                <w:rFonts w:ascii="Arial" w:hAnsi="Arial" w:cs="Arial"/>
                <w:color w:val="000000"/>
                <w:position w:val="-2"/>
                <w:sz w:val="18"/>
                <w:szCs w:val="18"/>
              </w:rPr>
              <w:t>Transakcijski račun (TRR):</w:t>
            </w:r>
          </w:p>
        </w:tc>
        <w:tc>
          <w:tcPr>
            <w:tcW w:w="0" w:type="auto"/>
            <w:tcMar>
              <w:top w:w="0" w:type="auto"/>
              <w:bottom w:w="0" w:type="auto"/>
            </w:tcMar>
            <w:vAlign w:val="center"/>
          </w:tcPr>
          <w:p w14:paraId="22919699" w14:textId="77777777" w:rsidR="005815F7" w:rsidRDefault="00712D32">
            <w:r>
              <w:rPr>
                <w:rFonts w:ascii="Arial" w:hAnsi="Arial" w:cs="Arial"/>
                <w:color w:val="000000"/>
                <w:position w:val="-2"/>
                <w:sz w:val="18"/>
                <w:szCs w:val="18"/>
              </w:rPr>
              <w:t>SI56 0201 7002 0227 809</w:t>
            </w:r>
          </w:p>
        </w:tc>
      </w:tr>
    </w:tbl>
    <w:p w14:paraId="4B29F1AA" w14:textId="77777777" w:rsidR="005815F7" w:rsidRDefault="005815F7"/>
    <w:p w14:paraId="2328DE93" w14:textId="77777777" w:rsidR="005815F7" w:rsidRDefault="00712D32">
      <w:pPr>
        <w:spacing w:before="225" w:after="225" w:line="240" w:lineRule="auto"/>
        <w:jc w:val="center"/>
      </w:pPr>
      <w:r>
        <w:rPr>
          <w:rFonts w:ascii="Arial" w:hAnsi="Arial" w:cs="Arial"/>
          <w:color w:val="000000"/>
          <w:sz w:val="18"/>
          <w:szCs w:val="18"/>
        </w:rPr>
        <w:t>in</w:t>
      </w:r>
    </w:p>
    <w:p w14:paraId="71EF82BE" w14:textId="77777777" w:rsidR="005815F7" w:rsidRDefault="00CA4344">
      <w:pPr>
        <w:spacing w:before="225" w:after="225" w:line="240" w:lineRule="auto"/>
        <w:jc w:val="both"/>
      </w:pPr>
      <w:r>
        <w:rPr>
          <w:rFonts w:ascii="Arial" w:hAnsi="Arial" w:cs="Arial"/>
          <w:b/>
          <w:bCs/>
          <w:color w:val="000000"/>
          <w:sz w:val="18"/>
          <w:szCs w:val="18"/>
        </w:rPr>
        <w:t>DOBAVITELJEM</w:t>
      </w:r>
      <w:r w:rsidR="00712D32">
        <w:rPr>
          <w:rFonts w:ascii="Arial" w:hAnsi="Arial" w:cs="Arial"/>
          <w:b/>
          <w:bCs/>
          <w:color w:val="000000"/>
          <w:sz w:val="18"/>
          <w:szCs w:val="18"/>
        </w:rPr>
        <w:t>: </w:t>
      </w:r>
      <w:r w:rsidR="00712D32">
        <w:rPr>
          <w:rFonts w:ascii="Arial" w:hAnsi="Arial" w:cs="Arial"/>
          <w:color w:val="000000"/>
          <w:sz w:val="18"/>
          <w:szCs w:val="18"/>
        </w:rPr>
        <w:t>___________________________________,</w:t>
      </w:r>
      <w:r w:rsidR="00712D32">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815F7" w14:paraId="4BC04363" w14:textId="77777777">
        <w:tc>
          <w:tcPr>
            <w:tcW w:w="3300" w:type="dxa"/>
            <w:tcMar>
              <w:top w:w="0" w:type="auto"/>
              <w:bottom w:w="0" w:type="auto"/>
            </w:tcMar>
            <w:vAlign w:val="center"/>
          </w:tcPr>
          <w:p w14:paraId="0C77AEF5" w14:textId="77777777" w:rsidR="005815F7" w:rsidRDefault="00712D3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67FB143" w14:textId="77777777" w:rsidR="005815F7" w:rsidRDefault="00712D32">
            <w:r>
              <w:rPr>
                <w:rFonts w:ascii="Arial" w:hAnsi="Arial" w:cs="Arial"/>
                <w:color w:val="000000"/>
                <w:position w:val="-2"/>
                <w:sz w:val="18"/>
                <w:szCs w:val="18"/>
              </w:rPr>
              <w:t> </w:t>
            </w:r>
          </w:p>
        </w:tc>
      </w:tr>
      <w:tr w:rsidR="005815F7" w14:paraId="49B442C5" w14:textId="77777777">
        <w:tc>
          <w:tcPr>
            <w:tcW w:w="3300" w:type="dxa"/>
            <w:tcMar>
              <w:top w:w="0" w:type="auto"/>
              <w:bottom w:w="0" w:type="auto"/>
            </w:tcMar>
            <w:vAlign w:val="center"/>
          </w:tcPr>
          <w:p w14:paraId="29E603F5" w14:textId="77777777" w:rsidR="005815F7" w:rsidRDefault="00712D3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832A36B" w14:textId="77777777" w:rsidR="005815F7" w:rsidRDefault="00712D32">
            <w:r>
              <w:rPr>
                <w:rFonts w:ascii="Arial" w:hAnsi="Arial" w:cs="Arial"/>
                <w:color w:val="000000"/>
                <w:position w:val="-2"/>
                <w:sz w:val="18"/>
                <w:szCs w:val="18"/>
              </w:rPr>
              <w:t> </w:t>
            </w:r>
          </w:p>
        </w:tc>
      </w:tr>
      <w:tr w:rsidR="005815F7" w14:paraId="316C052A" w14:textId="77777777">
        <w:tc>
          <w:tcPr>
            <w:tcW w:w="3300" w:type="dxa"/>
            <w:tcMar>
              <w:top w:w="0" w:type="auto"/>
              <w:bottom w:w="0" w:type="auto"/>
            </w:tcMar>
            <w:vAlign w:val="center"/>
          </w:tcPr>
          <w:p w14:paraId="237265FF" w14:textId="77777777" w:rsidR="005815F7" w:rsidRDefault="00712D3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6BFA6B9" w14:textId="77777777" w:rsidR="005815F7" w:rsidRDefault="00712D32">
            <w:r>
              <w:rPr>
                <w:rFonts w:ascii="Arial" w:hAnsi="Arial" w:cs="Arial"/>
                <w:color w:val="000000"/>
                <w:position w:val="-2"/>
                <w:sz w:val="18"/>
                <w:szCs w:val="18"/>
              </w:rPr>
              <w:t> </w:t>
            </w:r>
          </w:p>
        </w:tc>
      </w:tr>
    </w:tbl>
    <w:p w14:paraId="180EDCC6" w14:textId="77777777" w:rsidR="005815F7" w:rsidRDefault="00712D32">
      <w:pPr>
        <w:spacing w:before="225" w:after="225" w:line="240" w:lineRule="auto"/>
        <w:jc w:val="both"/>
      </w:pPr>
      <w:r>
        <w:rPr>
          <w:rFonts w:ascii="Arial" w:hAnsi="Arial" w:cs="Arial"/>
          <w:color w:val="000000"/>
          <w:sz w:val="18"/>
          <w:szCs w:val="18"/>
        </w:rPr>
        <w:t> </w:t>
      </w:r>
    </w:p>
    <w:p w14:paraId="0D385A78" w14:textId="77777777" w:rsidR="005815F7" w:rsidRDefault="00712D32">
      <w:pPr>
        <w:spacing w:before="225" w:after="225" w:line="240" w:lineRule="auto"/>
        <w:jc w:val="both"/>
      </w:pPr>
      <w:r>
        <w:rPr>
          <w:rFonts w:ascii="Arial" w:hAnsi="Arial" w:cs="Arial"/>
          <w:b/>
          <w:bCs/>
          <w:color w:val="000000"/>
          <w:sz w:val="18"/>
          <w:szCs w:val="18"/>
        </w:rPr>
        <w:t>I. UVODNE DOLOČBE</w:t>
      </w:r>
    </w:p>
    <w:p w14:paraId="45F36C75" w14:textId="77777777" w:rsidR="005815F7" w:rsidRDefault="00712D3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5815F7" w14:paraId="2E301DF0" w14:textId="77777777">
        <w:tc>
          <w:tcPr>
            <w:tcW w:w="0" w:type="auto"/>
            <w:tcMar>
              <w:top w:w="0" w:type="auto"/>
              <w:bottom w:w="0" w:type="auto"/>
            </w:tcMar>
          </w:tcPr>
          <w:p w14:paraId="2694AD8E" w14:textId="77777777" w:rsidR="005815F7" w:rsidRDefault="00712D32">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5815F7" w14:paraId="72D4AC7A" w14:textId="77777777">
              <w:tc>
                <w:tcPr>
                  <w:tcW w:w="0" w:type="auto"/>
                  <w:tcMar>
                    <w:top w:w="0" w:type="auto"/>
                    <w:bottom w:w="0" w:type="auto"/>
                  </w:tcMar>
                </w:tcPr>
                <w:p w14:paraId="30D2ED64" w14:textId="77777777" w:rsidR="005815F7" w:rsidRDefault="00712D32" w:rsidP="00B71654">
                  <w:pPr>
                    <w:numPr>
                      <w:ilvl w:val="0"/>
                      <w:numId w:val="19"/>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26E9CFC6" w14:textId="77777777" w:rsidR="005815F7" w:rsidRDefault="00712D32" w:rsidP="00B71654">
                  <w:pPr>
                    <w:numPr>
                      <w:ilvl w:val="0"/>
                      <w:numId w:val="19"/>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63E9C472" w14:textId="77777777" w:rsidR="005815F7" w:rsidRDefault="005815F7"/>
          <w:p w14:paraId="1A223AA2" w14:textId="77777777" w:rsidR="005815F7" w:rsidRDefault="00712D32">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06F945CD" w14:textId="77777777" w:rsidR="005815F7" w:rsidRDefault="00712D32">
      <w:pPr>
        <w:spacing w:before="225" w:after="225" w:line="240" w:lineRule="auto"/>
        <w:jc w:val="both"/>
      </w:pPr>
      <w:r>
        <w:rPr>
          <w:rFonts w:ascii="Arial" w:hAnsi="Arial" w:cs="Arial"/>
          <w:b/>
          <w:bCs/>
          <w:color w:val="000000"/>
          <w:sz w:val="18"/>
          <w:szCs w:val="18"/>
        </w:rPr>
        <w:t>II. PREDMET POGODBE</w:t>
      </w:r>
    </w:p>
    <w:p w14:paraId="23F77323" w14:textId="77777777" w:rsidR="005815F7" w:rsidRDefault="00712D3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5815F7" w14:paraId="54A9DEFD" w14:textId="77777777">
        <w:tc>
          <w:tcPr>
            <w:tcW w:w="0" w:type="auto"/>
            <w:tcMar>
              <w:top w:w="0" w:type="auto"/>
              <w:bottom w:w="0" w:type="auto"/>
            </w:tcMar>
          </w:tcPr>
          <w:p w14:paraId="6708B8E4" w14:textId="1F0A70B0" w:rsidR="005815F7" w:rsidRDefault="00712D32" w:rsidP="004A5018">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004A5018">
              <w:rPr>
                <w:rFonts w:ascii="Arial" w:hAnsi="Arial" w:cs="Arial"/>
                <w:b/>
                <w:bCs/>
                <w:color w:val="000000"/>
                <w:sz w:val="18"/>
                <w:szCs w:val="18"/>
              </w:rPr>
              <w:t>Dobava (in montaža)</w:t>
            </w:r>
            <w:r>
              <w:rPr>
                <w:rFonts w:ascii="Arial" w:hAnsi="Arial" w:cs="Arial"/>
                <w:b/>
                <w:bCs/>
                <w:color w:val="000000"/>
                <w:sz w:val="18"/>
                <w:szCs w:val="18"/>
              </w:rPr>
              <w:t xml:space="preserve"> laboratorijske opreme za preučevanje lastnosti in sestave vzorcev biomase.</w:t>
            </w:r>
          </w:p>
        </w:tc>
      </w:tr>
    </w:tbl>
    <w:p w14:paraId="13DC79C9" w14:textId="77777777" w:rsidR="005815F7" w:rsidRDefault="00712D3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5815F7" w14:paraId="655A481B" w14:textId="77777777">
        <w:tc>
          <w:tcPr>
            <w:tcW w:w="0" w:type="auto"/>
            <w:tcMar>
              <w:top w:w="0" w:type="auto"/>
              <w:bottom w:w="0" w:type="auto"/>
            </w:tcMar>
          </w:tcPr>
          <w:p w14:paraId="0C38E0C0" w14:textId="77777777" w:rsidR="005815F7" w:rsidRDefault="00712D32">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5815F7" w14:paraId="2846ED91" w14:textId="77777777">
              <w:tc>
                <w:tcPr>
                  <w:tcW w:w="0" w:type="auto"/>
                  <w:tcMar>
                    <w:top w:w="0" w:type="auto"/>
                    <w:bottom w:w="0" w:type="auto"/>
                  </w:tcMar>
                </w:tcPr>
                <w:p w14:paraId="7D12D939" w14:textId="77777777" w:rsidR="005815F7" w:rsidRDefault="00712D32" w:rsidP="00B71654">
                  <w:pPr>
                    <w:numPr>
                      <w:ilvl w:val="0"/>
                      <w:numId w:val="20"/>
                    </w:numPr>
                    <w:jc w:val="both"/>
                    <w:rPr>
                      <w:rFonts w:ascii="Arial" w:hAnsi="Arial" w:cs="Arial"/>
                      <w:color w:val="000000"/>
                      <w:sz w:val="18"/>
                      <w:szCs w:val="18"/>
                    </w:rPr>
                  </w:pPr>
                  <w:r>
                    <w:rPr>
                      <w:rFonts w:ascii="Arial" w:hAnsi="Arial" w:cs="Arial"/>
                      <w:color w:val="000000"/>
                      <w:sz w:val="18"/>
                      <w:szCs w:val="18"/>
                    </w:rPr>
                    <w:lastRenderedPageBreak/>
                    <w:t>Ponudba številka _____________ z dne _______________;</w:t>
                  </w:r>
                </w:p>
                <w:p w14:paraId="572457BE" w14:textId="77777777" w:rsidR="005815F7" w:rsidRDefault="00712D32" w:rsidP="00B71654">
                  <w:pPr>
                    <w:numPr>
                      <w:ilvl w:val="0"/>
                      <w:numId w:val="20"/>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44148979" w14:textId="77777777" w:rsidR="005815F7" w:rsidRDefault="005815F7"/>
          <w:p w14:paraId="62EAD0D4" w14:textId="77777777" w:rsidR="005815F7" w:rsidRDefault="00712D32">
            <w:pPr>
              <w:spacing w:before="225" w:after="225"/>
              <w:jc w:val="both"/>
            </w:pPr>
            <w:r>
              <w:rPr>
                <w:rFonts w:ascii="Arial" w:hAnsi="Arial" w:cs="Arial"/>
                <w:color w:val="000000"/>
                <w:sz w:val="18"/>
                <w:szCs w:val="18"/>
              </w:rPr>
              <w:t>Predmetni dokumenti so priloga in sestavni del te pogodbe.</w:t>
            </w:r>
          </w:p>
        </w:tc>
      </w:tr>
    </w:tbl>
    <w:p w14:paraId="538D0DA6" w14:textId="77777777" w:rsidR="005815F7" w:rsidRDefault="00712D32">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5815F7" w14:paraId="74A22DF9" w14:textId="77777777">
        <w:tc>
          <w:tcPr>
            <w:tcW w:w="0" w:type="auto"/>
            <w:tcMar>
              <w:top w:w="0" w:type="auto"/>
              <w:bottom w:w="0" w:type="auto"/>
            </w:tcMar>
          </w:tcPr>
          <w:p w14:paraId="65516AF9" w14:textId="74DCCD16" w:rsidR="005815F7" w:rsidRDefault="00712D32">
            <w:pPr>
              <w:spacing w:before="225" w:after="225"/>
              <w:jc w:val="both"/>
            </w:pPr>
            <w:r>
              <w:rPr>
                <w:rFonts w:ascii="Arial" w:hAnsi="Arial" w:cs="Arial"/>
                <w:color w:val="000000"/>
                <w:sz w:val="18"/>
                <w:szCs w:val="18"/>
              </w:rPr>
              <w:t>Predmet pogodbe je dobava</w:t>
            </w:r>
            <w:r w:rsidR="004A5018">
              <w:rPr>
                <w:rFonts w:ascii="Arial" w:hAnsi="Arial" w:cs="Arial"/>
                <w:color w:val="000000"/>
                <w:sz w:val="18"/>
                <w:szCs w:val="18"/>
              </w:rPr>
              <w:t xml:space="preserve"> in montaža</w:t>
            </w:r>
            <w:r>
              <w:rPr>
                <w:rFonts w:ascii="Arial" w:hAnsi="Arial" w:cs="Arial"/>
                <w:color w:val="000000"/>
                <w:sz w:val="18"/>
                <w:szCs w:val="18"/>
              </w:rPr>
              <w:t xml:space="preserve"> l</w:t>
            </w:r>
            <w:r>
              <w:rPr>
                <w:rFonts w:ascii="Arial" w:hAnsi="Arial" w:cs="Arial"/>
                <w:b/>
                <w:bCs/>
                <w:color w:val="000000"/>
                <w:sz w:val="18"/>
                <w:szCs w:val="18"/>
              </w:rPr>
              <w:t>aboratorijske opreme za preučevanje lastnosti in sestave vzorcev biomase in sicer za:</w:t>
            </w:r>
          </w:p>
          <w:p w14:paraId="7F81D235" w14:textId="77777777" w:rsidR="005815F7" w:rsidRDefault="00712D32">
            <w:pPr>
              <w:spacing w:before="225" w:after="225"/>
              <w:jc w:val="both"/>
            </w:pPr>
            <w:r>
              <w:rPr>
                <w:rFonts w:ascii="Arial" w:hAnsi="Arial" w:cs="Arial"/>
                <w:b/>
                <w:bCs/>
                <w:color w:val="000000"/>
                <w:sz w:val="18"/>
                <w:szCs w:val="18"/>
              </w:rPr>
              <w:t>SKLOP _: ____________________________</w:t>
            </w:r>
          </w:p>
          <w:p w14:paraId="24B88606" w14:textId="77777777" w:rsidR="005815F7" w:rsidRDefault="00712D32">
            <w:pPr>
              <w:spacing w:before="225" w:after="225"/>
              <w:jc w:val="both"/>
            </w:pPr>
            <w:r>
              <w:rPr>
                <w:rFonts w:ascii="Arial" w:hAnsi="Arial" w:cs="Arial"/>
                <w:color w:val="000000"/>
                <w:sz w:val="18"/>
                <w:szCs w:val="18"/>
              </w:rPr>
              <w:t>Predmet pogodbe je tudi:</w:t>
            </w:r>
          </w:p>
          <w:tbl>
            <w:tblPr>
              <w:tblStyle w:val="NormalTablePHPDOCX"/>
              <w:tblW w:w="0" w:type="auto"/>
              <w:tblLook w:val="04A0" w:firstRow="1" w:lastRow="0" w:firstColumn="1" w:lastColumn="0" w:noHBand="0" w:noVBand="1"/>
            </w:tblPr>
            <w:tblGrid>
              <w:gridCol w:w="8746"/>
            </w:tblGrid>
            <w:tr w:rsidR="005815F7" w14:paraId="1879512C" w14:textId="77777777">
              <w:tc>
                <w:tcPr>
                  <w:tcW w:w="0" w:type="auto"/>
                  <w:tcMar>
                    <w:top w:w="0" w:type="auto"/>
                    <w:bottom w:w="0" w:type="auto"/>
                  </w:tcMar>
                </w:tcPr>
                <w:p w14:paraId="55FA69D2" w14:textId="77777777" w:rsidR="005815F7" w:rsidRPr="00CA4344" w:rsidRDefault="00712D32" w:rsidP="00B71654">
                  <w:pPr>
                    <w:pStyle w:val="Odstavekseznama"/>
                    <w:numPr>
                      <w:ilvl w:val="0"/>
                      <w:numId w:val="27"/>
                    </w:numPr>
                    <w:jc w:val="both"/>
                    <w:rPr>
                      <w:rFonts w:ascii="Arial" w:hAnsi="Arial" w:cs="Arial"/>
                      <w:color w:val="000000"/>
                      <w:sz w:val="18"/>
                      <w:szCs w:val="18"/>
                    </w:rPr>
                  </w:pPr>
                  <w:r w:rsidRPr="00CA4344">
                    <w:rPr>
                      <w:rFonts w:ascii="Arial" w:hAnsi="Arial" w:cs="Arial"/>
                      <w:color w:val="000000"/>
                      <w:sz w:val="18"/>
                      <w:szCs w:val="18"/>
                    </w:rPr>
                    <w:t xml:space="preserve">dobava in montaža </w:t>
                  </w:r>
                  <w:r w:rsidR="0048331A">
                    <w:rPr>
                      <w:rFonts w:ascii="Arial" w:hAnsi="Arial" w:cs="Arial"/>
                      <w:color w:val="000000"/>
                      <w:sz w:val="18"/>
                      <w:szCs w:val="18"/>
                    </w:rPr>
                    <w:t>rezervnih delov</w:t>
                  </w:r>
                  <w:r w:rsidR="0048331A" w:rsidRPr="00CA4344">
                    <w:rPr>
                      <w:rFonts w:ascii="Arial" w:hAnsi="Arial" w:cs="Arial"/>
                      <w:color w:val="000000"/>
                      <w:sz w:val="18"/>
                      <w:szCs w:val="18"/>
                    </w:rPr>
                    <w:t xml:space="preserve"> </w:t>
                  </w:r>
                  <w:r w:rsidRPr="00CA4344">
                    <w:rPr>
                      <w:rFonts w:ascii="Arial" w:hAnsi="Arial" w:cs="Arial"/>
                      <w:color w:val="000000"/>
                      <w:sz w:val="18"/>
                      <w:szCs w:val="18"/>
                    </w:rPr>
                    <w:t>v skladu z zahtevami razpisne dokumentacije,</w:t>
                  </w:r>
                </w:p>
                <w:p w14:paraId="02BA8EBC" w14:textId="77777777" w:rsidR="005815F7" w:rsidRPr="00CA4344" w:rsidRDefault="00712D32" w:rsidP="00B71654">
                  <w:pPr>
                    <w:pStyle w:val="Odstavekseznama"/>
                    <w:numPr>
                      <w:ilvl w:val="0"/>
                      <w:numId w:val="27"/>
                    </w:numPr>
                    <w:jc w:val="both"/>
                    <w:rPr>
                      <w:rFonts w:ascii="Arial" w:hAnsi="Arial" w:cs="Arial"/>
                      <w:color w:val="000000"/>
                      <w:sz w:val="18"/>
                      <w:szCs w:val="18"/>
                    </w:rPr>
                  </w:pPr>
                  <w:r w:rsidRPr="00CA4344">
                    <w:rPr>
                      <w:rFonts w:ascii="Arial" w:hAnsi="Arial" w:cs="Arial"/>
                      <w:color w:val="000000"/>
                      <w:sz w:val="18"/>
                      <w:szCs w:val="18"/>
                    </w:rPr>
                    <w:t>zagon in preskus delovanja, preverjanje doseganja zahtevanih parametrov,</w:t>
                  </w:r>
                </w:p>
                <w:p w14:paraId="4A0275EC" w14:textId="77777777" w:rsidR="005815F7" w:rsidRPr="00CA4344" w:rsidRDefault="00712D32" w:rsidP="00B71654">
                  <w:pPr>
                    <w:pStyle w:val="Odstavekseznama"/>
                    <w:numPr>
                      <w:ilvl w:val="0"/>
                      <w:numId w:val="27"/>
                    </w:numPr>
                    <w:jc w:val="both"/>
                    <w:rPr>
                      <w:rFonts w:ascii="Arial" w:hAnsi="Arial" w:cs="Arial"/>
                      <w:color w:val="000000"/>
                      <w:sz w:val="18"/>
                      <w:szCs w:val="18"/>
                    </w:rPr>
                  </w:pPr>
                  <w:r w:rsidRPr="00CA4344">
                    <w:rPr>
                      <w:rFonts w:ascii="Arial" w:hAnsi="Arial" w:cs="Arial"/>
                      <w:color w:val="000000"/>
                      <w:sz w:val="18"/>
                      <w:szCs w:val="18"/>
                    </w:rPr>
                    <w:t xml:space="preserve">predaja vse tehnične in </w:t>
                  </w:r>
                  <w:proofErr w:type="spellStart"/>
                  <w:r w:rsidRPr="00CA4344">
                    <w:rPr>
                      <w:rFonts w:ascii="Arial" w:hAnsi="Arial" w:cs="Arial"/>
                      <w:color w:val="000000"/>
                      <w:sz w:val="18"/>
                      <w:szCs w:val="18"/>
                    </w:rPr>
                    <w:t>atestne</w:t>
                  </w:r>
                  <w:proofErr w:type="spellEnd"/>
                  <w:r w:rsidRPr="00CA4344">
                    <w:rPr>
                      <w:rFonts w:ascii="Arial" w:hAnsi="Arial" w:cs="Arial"/>
                      <w:color w:val="000000"/>
                      <w:sz w:val="18"/>
                      <w:szCs w:val="18"/>
                    </w:rPr>
                    <w:t xml:space="preserve"> dokumentacije za uporabo in vzdrževanje dobavljenega aparata,</w:t>
                  </w:r>
                </w:p>
                <w:p w14:paraId="5B72BE58" w14:textId="77777777" w:rsidR="005815F7" w:rsidRPr="00CA4344" w:rsidRDefault="00712D32" w:rsidP="00B71654">
                  <w:pPr>
                    <w:pStyle w:val="Odstavekseznama"/>
                    <w:numPr>
                      <w:ilvl w:val="0"/>
                      <w:numId w:val="27"/>
                    </w:numPr>
                    <w:jc w:val="both"/>
                    <w:rPr>
                      <w:rFonts w:ascii="Arial" w:hAnsi="Arial" w:cs="Arial"/>
                      <w:color w:val="000000"/>
                      <w:sz w:val="18"/>
                      <w:szCs w:val="18"/>
                    </w:rPr>
                  </w:pPr>
                  <w:r w:rsidRPr="00CA4344">
                    <w:rPr>
                      <w:rFonts w:ascii="Arial" w:hAnsi="Arial" w:cs="Arial"/>
                      <w:color w:val="000000"/>
                      <w:sz w:val="18"/>
                      <w:szCs w:val="18"/>
                    </w:rPr>
                    <w:t xml:space="preserve">brezplačno izobraževanje uporabnikov naročnika za pravilno in varno rokovanje z </w:t>
                  </w:r>
                  <w:r w:rsidR="0048331A" w:rsidRPr="00CA4344">
                    <w:rPr>
                      <w:rFonts w:ascii="Arial" w:hAnsi="Arial" w:cs="Arial"/>
                      <w:color w:val="000000"/>
                      <w:sz w:val="18"/>
                      <w:szCs w:val="18"/>
                    </w:rPr>
                    <w:t>dobavljen</w:t>
                  </w:r>
                  <w:r w:rsidR="0048331A">
                    <w:rPr>
                      <w:rFonts w:ascii="Arial" w:hAnsi="Arial" w:cs="Arial"/>
                      <w:color w:val="000000"/>
                      <w:sz w:val="18"/>
                      <w:szCs w:val="18"/>
                    </w:rPr>
                    <w:t>o opremo</w:t>
                  </w:r>
                  <w:r w:rsidRPr="00CA4344">
                    <w:rPr>
                      <w:rFonts w:ascii="Arial" w:hAnsi="Arial" w:cs="Arial"/>
                      <w:color w:val="000000"/>
                      <w:sz w:val="18"/>
                      <w:szCs w:val="18"/>
                    </w:rPr>
                    <w:t>, ki bo potekalo v prostorih naročnika in ga bo ponudnik izvedel v takem obsegu, da bodo uporabniki znali samostojno rokovati z opremo</w:t>
                  </w:r>
                  <w:r w:rsidR="00A0210A">
                    <w:rPr>
                      <w:rFonts w:ascii="Arial" w:hAnsi="Arial" w:cs="Arial"/>
                      <w:color w:val="000000"/>
                      <w:sz w:val="18"/>
                      <w:szCs w:val="18"/>
                    </w:rPr>
                    <w:t>, potrošnim materialom  in rezervnimi deli</w:t>
                  </w:r>
                  <w:r w:rsidRPr="00CA4344">
                    <w:rPr>
                      <w:rFonts w:ascii="Arial" w:hAnsi="Arial" w:cs="Arial"/>
                      <w:color w:val="000000"/>
                      <w:sz w:val="18"/>
                      <w:szCs w:val="18"/>
                    </w:rPr>
                    <w:t>,</w:t>
                  </w:r>
                </w:p>
                <w:p w14:paraId="5BFD1E1E" w14:textId="77777777" w:rsidR="005815F7" w:rsidRPr="00CA4344" w:rsidRDefault="00712D32" w:rsidP="00B71654">
                  <w:pPr>
                    <w:pStyle w:val="Odstavekseznama"/>
                    <w:numPr>
                      <w:ilvl w:val="0"/>
                      <w:numId w:val="27"/>
                    </w:numPr>
                    <w:jc w:val="both"/>
                    <w:rPr>
                      <w:rFonts w:ascii="Arial" w:hAnsi="Arial" w:cs="Arial"/>
                      <w:color w:val="000000"/>
                      <w:sz w:val="18"/>
                      <w:szCs w:val="18"/>
                    </w:rPr>
                  </w:pPr>
                  <w:r w:rsidRPr="00CA4344">
                    <w:rPr>
                      <w:rFonts w:ascii="Arial" w:hAnsi="Arial" w:cs="Arial"/>
                      <w:color w:val="000000"/>
                      <w:sz w:val="18"/>
                      <w:szCs w:val="18"/>
                    </w:rPr>
                    <w:t>odprava napak in okvar blaga v času veljavnosti garancije, ki začne teči z dnem obojestranskega podpisa primopredajnega zapisnika.</w:t>
                  </w:r>
                </w:p>
              </w:tc>
            </w:tr>
          </w:tbl>
          <w:p w14:paraId="012BCA86" w14:textId="77777777" w:rsidR="005815F7" w:rsidRDefault="00712D32">
            <w:pPr>
              <w:spacing w:before="225" w:after="225"/>
              <w:jc w:val="both"/>
            </w:pPr>
            <w:r>
              <w:rPr>
                <w:rFonts w:ascii="Arial" w:hAnsi="Arial" w:cs="Arial"/>
                <w:color w:val="000000"/>
                <w:sz w:val="18"/>
                <w:szCs w:val="18"/>
              </w:rPr>
              <w:t>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5815F7" w14:paraId="764BCECB" w14:textId="77777777">
              <w:tc>
                <w:tcPr>
                  <w:tcW w:w="0" w:type="auto"/>
                  <w:tcMar>
                    <w:top w:w="0" w:type="auto"/>
                    <w:bottom w:w="0" w:type="auto"/>
                  </w:tcMar>
                </w:tcPr>
                <w:p w14:paraId="08051960" w14:textId="77777777" w:rsidR="005815F7" w:rsidRPr="00CA4344" w:rsidRDefault="00712D32" w:rsidP="00B71654">
                  <w:pPr>
                    <w:pStyle w:val="Odstavekseznama"/>
                    <w:numPr>
                      <w:ilvl w:val="0"/>
                      <w:numId w:val="28"/>
                    </w:numPr>
                    <w:jc w:val="both"/>
                    <w:rPr>
                      <w:rFonts w:ascii="Arial" w:hAnsi="Arial" w:cs="Arial"/>
                      <w:color w:val="000000"/>
                      <w:sz w:val="18"/>
                      <w:szCs w:val="18"/>
                    </w:rPr>
                  </w:pPr>
                  <w:r w:rsidRPr="00CA4344">
                    <w:rPr>
                      <w:rFonts w:ascii="Arial" w:hAnsi="Arial" w:cs="Arial"/>
                      <w:color w:val="000000"/>
                      <w:sz w:val="18"/>
                      <w:szCs w:val="18"/>
                    </w:rPr>
                    <w:t>dobava opreme z vsemi zahtevanimi karakteristikami je bistven element te pogodbe,</w:t>
                  </w:r>
                </w:p>
                <w:p w14:paraId="46AB2F2C" w14:textId="77777777" w:rsidR="005815F7" w:rsidRPr="00CA4344" w:rsidRDefault="00712D32" w:rsidP="00B71654">
                  <w:pPr>
                    <w:pStyle w:val="Odstavekseznama"/>
                    <w:numPr>
                      <w:ilvl w:val="0"/>
                      <w:numId w:val="28"/>
                    </w:numPr>
                    <w:jc w:val="both"/>
                    <w:rPr>
                      <w:rFonts w:ascii="Arial" w:hAnsi="Arial" w:cs="Arial"/>
                      <w:color w:val="000000"/>
                      <w:sz w:val="18"/>
                      <w:szCs w:val="18"/>
                    </w:rPr>
                  </w:pPr>
                  <w:r w:rsidRPr="00CA4344">
                    <w:rPr>
                      <w:rFonts w:ascii="Arial" w:hAnsi="Arial" w:cs="Arial"/>
                      <w:color w:val="000000"/>
                      <w:sz w:val="18"/>
                      <w:szCs w:val="18"/>
                    </w:rPr>
                    <w:t xml:space="preserve">izvajalec mora opraviti dobavo predmeta na način in pod takšnimi pogoji, da pri prevozu ne pride do poškodovanja ali </w:t>
                  </w:r>
                  <w:proofErr w:type="spellStart"/>
                  <w:r w:rsidRPr="00CA4344">
                    <w:rPr>
                      <w:rFonts w:ascii="Arial" w:hAnsi="Arial" w:cs="Arial"/>
                      <w:color w:val="000000"/>
                      <w:sz w:val="18"/>
                      <w:szCs w:val="18"/>
                    </w:rPr>
                    <w:t>dekalibracije</w:t>
                  </w:r>
                  <w:proofErr w:type="spellEnd"/>
                  <w:r w:rsidRPr="00CA4344">
                    <w:rPr>
                      <w:rFonts w:ascii="Arial" w:hAnsi="Arial" w:cs="Arial"/>
                      <w:color w:val="000000"/>
                      <w:sz w:val="18"/>
                      <w:szCs w:val="18"/>
                    </w:rPr>
                    <w:t xml:space="preserve"> dobavljene opreme,</w:t>
                  </w:r>
                </w:p>
                <w:p w14:paraId="303D9246" w14:textId="77777777" w:rsidR="005815F7" w:rsidRPr="00CA4344" w:rsidRDefault="00712D32" w:rsidP="00B71654">
                  <w:pPr>
                    <w:pStyle w:val="Odstavekseznama"/>
                    <w:numPr>
                      <w:ilvl w:val="0"/>
                      <w:numId w:val="28"/>
                    </w:numPr>
                    <w:jc w:val="both"/>
                    <w:rPr>
                      <w:rFonts w:ascii="Arial" w:hAnsi="Arial" w:cs="Arial"/>
                      <w:color w:val="000000"/>
                      <w:sz w:val="18"/>
                      <w:szCs w:val="18"/>
                    </w:rPr>
                  </w:pPr>
                  <w:r w:rsidRPr="00CA4344">
                    <w:rPr>
                      <w:rFonts w:ascii="Arial" w:hAnsi="Arial" w:cs="Arial"/>
                      <w:color w:val="000000"/>
                      <w:sz w:val="18"/>
                      <w:szCs w:val="18"/>
                    </w:rPr>
                    <w:t>pred prevzemom mora dobavitelj dobavljeno opremo ustrezno kalibrirati in nastaviti, tako da je primerna za izvedbo testnega preizkusa opreme</w:t>
                  </w:r>
                  <w:r w:rsidR="00A641D6">
                    <w:rPr>
                      <w:rFonts w:ascii="Arial" w:hAnsi="Arial" w:cs="Arial"/>
                      <w:color w:val="000000"/>
                      <w:sz w:val="18"/>
                      <w:szCs w:val="18"/>
                    </w:rPr>
                    <w:t xml:space="preserve">, </w:t>
                  </w:r>
                </w:p>
                <w:p w14:paraId="45215D26" w14:textId="77777777" w:rsidR="005815F7" w:rsidRPr="00CA4344" w:rsidRDefault="00712D32" w:rsidP="00B71654">
                  <w:pPr>
                    <w:pStyle w:val="Odstavekseznama"/>
                    <w:numPr>
                      <w:ilvl w:val="0"/>
                      <w:numId w:val="28"/>
                    </w:numPr>
                    <w:jc w:val="both"/>
                    <w:rPr>
                      <w:rFonts w:ascii="Arial" w:hAnsi="Arial" w:cs="Arial"/>
                      <w:color w:val="000000"/>
                      <w:sz w:val="18"/>
                      <w:szCs w:val="18"/>
                    </w:rPr>
                  </w:pPr>
                  <w:r w:rsidRPr="00CA4344">
                    <w:rPr>
                      <w:rFonts w:ascii="Arial" w:hAnsi="Arial" w:cs="Arial"/>
                      <w:color w:val="000000"/>
                      <w:sz w:val="18"/>
                      <w:szCs w:val="18"/>
                    </w:rPr>
                    <w:t>pred prevzemom opreme se izvede testni preizkus delovanja opreme, predmet katerega je ugotovitev skladnosti opreme z zahtevanimi karakteristikami in ustrezna natančnost opreme</w:t>
                  </w:r>
                  <w:r w:rsidR="00A641D6">
                    <w:rPr>
                      <w:rFonts w:ascii="Arial" w:hAnsi="Arial" w:cs="Arial"/>
                      <w:color w:val="000000"/>
                      <w:sz w:val="18"/>
                      <w:szCs w:val="18"/>
                    </w:rPr>
                    <w:t>, ki jo terja redno obratovanje</w:t>
                  </w:r>
                  <w:r w:rsidRPr="00CA4344">
                    <w:rPr>
                      <w:rFonts w:ascii="Arial" w:hAnsi="Arial" w:cs="Arial"/>
                      <w:color w:val="000000"/>
                      <w:sz w:val="18"/>
                      <w:szCs w:val="18"/>
                    </w:rPr>
                    <w:t>,</w:t>
                  </w:r>
                </w:p>
                <w:p w14:paraId="2BFF4CDA" w14:textId="77777777" w:rsidR="005815F7" w:rsidRDefault="00712D32" w:rsidP="00B71654">
                  <w:pPr>
                    <w:pStyle w:val="Odstavekseznama"/>
                    <w:numPr>
                      <w:ilvl w:val="0"/>
                      <w:numId w:val="28"/>
                    </w:numPr>
                    <w:jc w:val="both"/>
                    <w:rPr>
                      <w:rFonts w:ascii="Arial" w:hAnsi="Arial" w:cs="Arial"/>
                      <w:color w:val="000000"/>
                      <w:sz w:val="18"/>
                      <w:szCs w:val="18"/>
                    </w:rPr>
                  </w:pPr>
                  <w:r w:rsidRPr="00CA434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14:paraId="7C341D0F" w14:textId="77777777" w:rsidR="00CA4344" w:rsidRPr="00CA4344" w:rsidRDefault="00CA4344" w:rsidP="00CA4344">
                  <w:pPr>
                    <w:pStyle w:val="Odstavekseznama"/>
                    <w:ind w:left="1080"/>
                    <w:jc w:val="both"/>
                    <w:rPr>
                      <w:rFonts w:ascii="Arial" w:hAnsi="Arial" w:cs="Arial"/>
                      <w:color w:val="000000"/>
                      <w:sz w:val="18"/>
                      <w:szCs w:val="18"/>
                    </w:rPr>
                  </w:pPr>
                </w:p>
              </w:tc>
            </w:tr>
          </w:tbl>
          <w:p w14:paraId="554935CF" w14:textId="77777777" w:rsidR="005815F7" w:rsidRDefault="005815F7"/>
        </w:tc>
      </w:tr>
    </w:tbl>
    <w:p w14:paraId="0CCA9941" w14:textId="77777777" w:rsidR="005815F7" w:rsidRDefault="00712D3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5815F7" w14:paraId="521392DC" w14:textId="77777777">
        <w:tc>
          <w:tcPr>
            <w:tcW w:w="0" w:type="auto"/>
            <w:tcMar>
              <w:top w:w="0" w:type="auto"/>
              <w:bottom w:w="0" w:type="auto"/>
            </w:tcMar>
          </w:tcPr>
          <w:p w14:paraId="53660663" w14:textId="77777777" w:rsidR="005815F7" w:rsidRDefault="00712D32">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0C0FF183" w14:textId="77777777" w:rsidR="005815F7" w:rsidRDefault="00712D32">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5AB0F77E" w14:textId="77777777" w:rsidR="005815F7" w:rsidRDefault="00712D32">
            <w:pPr>
              <w:spacing w:before="225" w:after="225"/>
              <w:jc w:val="both"/>
            </w:pPr>
            <w:r>
              <w:rPr>
                <w:rFonts w:ascii="Arial" w:hAnsi="Arial" w:cs="Arial"/>
                <w:color w:val="000000"/>
                <w:sz w:val="18"/>
                <w:szCs w:val="18"/>
              </w:rPr>
              <w:t>Z dobaviteljem se v tem primeru sklene dodatek k osnovni pogodbi ali nova pogodba.</w:t>
            </w:r>
          </w:p>
        </w:tc>
      </w:tr>
    </w:tbl>
    <w:p w14:paraId="53F5E5F3" w14:textId="77777777" w:rsidR="00CA4344" w:rsidRPr="00CA4344" w:rsidRDefault="00CA4344" w:rsidP="00CA4344">
      <w:pPr>
        <w:spacing w:before="225" w:after="225" w:line="240" w:lineRule="auto"/>
        <w:jc w:val="both"/>
      </w:pPr>
      <w:r>
        <w:rPr>
          <w:rFonts w:ascii="Arial" w:hAnsi="Arial" w:cs="Arial"/>
          <w:b/>
          <w:bCs/>
          <w:color w:val="000000"/>
          <w:sz w:val="18"/>
          <w:szCs w:val="18"/>
        </w:rPr>
        <w:t>III. POGODBENA CENA</w:t>
      </w:r>
    </w:p>
    <w:p w14:paraId="1B8387ED" w14:textId="77777777" w:rsidR="005815F7" w:rsidRDefault="00712D3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5815F7" w14:paraId="51527570" w14:textId="77777777">
        <w:tc>
          <w:tcPr>
            <w:tcW w:w="0" w:type="auto"/>
            <w:tcMar>
              <w:top w:w="0" w:type="auto"/>
              <w:bottom w:w="0" w:type="auto"/>
            </w:tcMar>
          </w:tcPr>
          <w:p w14:paraId="2002511D" w14:textId="5486F3D2" w:rsidR="005815F7" w:rsidRDefault="00712D32">
            <w:pPr>
              <w:spacing w:before="225" w:after="225"/>
              <w:jc w:val="both"/>
            </w:pPr>
            <w:r>
              <w:rPr>
                <w:rFonts w:ascii="Arial" w:hAnsi="Arial" w:cs="Arial"/>
                <w:color w:val="000000"/>
                <w:sz w:val="18"/>
                <w:szCs w:val="18"/>
              </w:rPr>
              <w:t>Pogodbena vrednost je dogovorjena na osnovi ponudbe dobavitelja in znaša:</w:t>
            </w:r>
          </w:p>
          <w:p w14:paraId="13EE79FD" w14:textId="77777777" w:rsidR="005815F7" w:rsidRDefault="00712D32">
            <w:pPr>
              <w:spacing w:before="225" w:after="225"/>
              <w:jc w:val="both"/>
            </w:pPr>
            <w:r>
              <w:rPr>
                <w:rFonts w:ascii="Arial" w:hAnsi="Arial" w:cs="Arial"/>
                <w:color w:val="000000"/>
                <w:sz w:val="18"/>
                <w:szCs w:val="18"/>
              </w:rPr>
              <w:lastRenderedPageBreak/>
              <w:t>Vrednost brez davka na dodano vrednost (DDV): ____________ EUR</w:t>
            </w:r>
          </w:p>
          <w:p w14:paraId="3ECA9815" w14:textId="77777777" w:rsidR="005815F7" w:rsidRDefault="00712D32">
            <w:pPr>
              <w:spacing w:before="225" w:after="225"/>
              <w:jc w:val="both"/>
            </w:pPr>
            <w:r>
              <w:rPr>
                <w:rFonts w:ascii="Arial" w:hAnsi="Arial" w:cs="Arial"/>
                <w:color w:val="000000"/>
                <w:sz w:val="18"/>
                <w:szCs w:val="18"/>
              </w:rPr>
              <w:t>Davek na dodano vrednost (DDV): __________________ EUR</w:t>
            </w:r>
          </w:p>
          <w:p w14:paraId="7D3927CE" w14:textId="77777777" w:rsidR="005815F7" w:rsidRDefault="00712D32">
            <w:pPr>
              <w:spacing w:before="225" w:after="225"/>
              <w:jc w:val="both"/>
            </w:pPr>
            <w:r>
              <w:rPr>
                <w:rFonts w:ascii="Arial" w:hAnsi="Arial" w:cs="Arial"/>
                <w:color w:val="000000"/>
                <w:sz w:val="18"/>
                <w:szCs w:val="18"/>
              </w:rPr>
              <w:t>Pogodbena vrednost vključno z davkom na dodano vrednost (DDV): _________________ EUR</w:t>
            </w:r>
          </w:p>
          <w:p w14:paraId="14B9034C" w14:textId="77777777" w:rsidR="005815F7" w:rsidRDefault="00712D32">
            <w:pPr>
              <w:spacing w:before="225" w:after="225"/>
              <w:jc w:val="both"/>
            </w:pPr>
            <w:r>
              <w:rPr>
                <w:rFonts w:ascii="Arial" w:hAnsi="Arial" w:cs="Arial"/>
                <w:color w:val="000000"/>
                <w:sz w:val="18"/>
                <w:szCs w:val="18"/>
              </w:rPr>
              <w:t>Sredstva za izvedbo naročila so zagotovljena: ___________________________</w:t>
            </w:r>
          </w:p>
          <w:p w14:paraId="18C03F06" w14:textId="1A1604BF" w:rsidR="0048331A" w:rsidRPr="0048331A" w:rsidRDefault="0048331A" w:rsidP="0048331A">
            <w:pPr>
              <w:spacing w:before="225" w:after="225"/>
              <w:jc w:val="both"/>
              <w:rPr>
                <w:rFonts w:ascii="Arial" w:hAnsi="Arial" w:cs="Arial"/>
                <w:color w:val="808080" w:themeColor="background1" w:themeShade="80"/>
                <w:sz w:val="18"/>
                <w:szCs w:val="18"/>
              </w:rPr>
            </w:pPr>
            <w:r>
              <w:rPr>
                <w:rFonts w:ascii="Arial" w:hAnsi="Arial" w:cs="Arial"/>
                <w:color w:val="808080" w:themeColor="background1" w:themeShade="80"/>
                <w:sz w:val="18"/>
                <w:szCs w:val="18"/>
              </w:rPr>
              <w:t>(</w:t>
            </w:r>
            <w:r w:rsidRPr="0048331A">
              <w:rPr>
                <w:rFonts w:ascii="Arial" w:hAnsi="Arial" w:cs="Arial"/>
                <w:color w:val="808080" w:themeColor="background1" w:themeShade="80"/>
                <w:sz w:val="18"/>
                <w:szCs w:val="18"/>
              </w:rPr>
              <w:t>Spodnji odstavek se uporabi zgolj v primeru podpisane pogodbe o sofinanciranju:</w:t>
            </w:r>
          </w:p>
          <w:p w14:paraId="223E7670" w14:textId="77777777" w:rsidR="005815F7" w:rsidRDefault="00712D32" w:rsidP="0048331A">
            <w:pPr>
              <w:spacing w:before="225" w:after="225"/>
              <w:jc w:val="both"/>
            </w:pPr>
            <w:r w:rsidRPr="0048331A">
              <w:rPr>
                <w:color w:val="808080" w:themeColor="background1" w:themeShade="80"/>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r w:rsidR="0048331A">
              <w:rPr>
                <w:color w:val="808080" w:themeColor="background1" w:themeShade="80"/>
                <w:sz w:val="18"/>
                <w:szCs w:val="18"/>
              </w:rPr>
              <w:t>)</w:t>
            </w:r>
          </w:p>
        </w:tc>
      </w:tr>
    </w:tbl>
    <w:p w14:paraId="63701FDA" w14:textId="77777777" w:rsidR="005815F7" w:rsidRDefault="00712D32">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5815F7" w14:paraId="04C367D6" w14:textId="77777777">
        <w:tc>
          <w:tcPr>
            <w:tcW w:w="0" w:type="auto"/>
            <w:tcMar>
              <w:top w:w="0" w:type="auto"/>
              <w:bottom w:w="0" w:type="auto"/>
            </w:tcMar>
          </w:tcPr>
          <w:p w14:paraId="5B7A16DA" w14:textId="77777777" w:rsidR="009D135A" w:rsidRDefault="00712D32">
            <w:pPr>
              <w:spacing w:before="225" w:after="225"/>
              <w:jc w:val="both"/>
              <w:rPr>
                <w:rFonts w:ascii="Arial" w:hAnsi="Arial" w:cs="Arial"/>
                <w:color w:val="000000"/>
                <w:sz w:val="18"/>
                <w:szCs w:val="18"/>
              </w:rPr>
            </w:pPr>
            <w:r>
              <w:rPr>
                <w:rFonts w:ascii="Arial" w:hAnsi="Arial" w:cs="Arial"/>
                <w:color w:val="000000"/>
                <w:sz w:val="18"/>
                <w:szCs w:val="18"/>
              </w:rPr>
              <w:t>Rok plačila je 30 dni od prejema pravilno izstavljenega računa.</w:t>
            </w:r>
            <w:r w:rsidR="009D135A">
              <w:rPr>
                <w:rFonts w:ascii="Arial" w:hAnsi="Arial" w:cs="Arial"/>
                <w:color w:val="000000"/>
                <w:sz w:val="18"/>
                <w:szCs w:val="18"/>
              </w:rPr>
              <w:t xml:space="preserve"> </w:t>
            </w:r>
          </w:p>
          <w:p w14:paraId="5F82EA0D" w14:textId="52C82724" w:rsidR="005815F7" w:rsidRPr="00F361B5" w:rsidRDefault="009D135A">
            <w:pPr>
              <w:spacing w:before="225" w:after="225"/>
              <w:jc w:val="both"/>
              <w:rPr>
                <w:rFonts w:ascii="Arial" w:hAnsi="Arial" w:cs="Arial"/>
                <w:sz w:val="18"/>
                <w:szCs w:val="18"/>
              </w:rPr>
            </w:pPr>
            <w:r w:rsidRPr="00F361B5">
              <w:rPr>
                <w:rFonts w:ascii="Arial" w:hAnsi="Arial" w:cs="Arial"/>
                <w:sz w:val="18"/>
                <w:szCs w:val="18"/>
              </w:rPr>
              <w:t>Pogodbeni stranki se lahko izjemoma, upoštevaje pravila</w:t>
            </w:r>
            <w:r w:rsidR="00CC269A" w:rsidRPr="00F361B5">
              <w:rPr>
                <w:rFonts w:ascii="Arial" w:hAnsi="Arial" w:cs="Arial"/>
                <w:sz w:val="18"/>
                <w:szCs w:val="18"/>
              </w:rPr>
              <w:t xml:space="preserve"> in zakonodajo</w:t>
            </w:r>
            <w:r w:rsidRPr="00F361B5">
              <w:rPr>
                <w:rFonts w:ascii="Arial" w:hAnsi="Arial" w:cs="Arial"/>
                <w:sz w:val="18"/>
                <w:szCs w:val="18"/>
              </w:rPr>
              <w:t xml:space="preserve">, ki zavezujejo naročnika, dogovorita za </w:t>
            </w:r>
            <w:r w:rsidR="00CC269A" w:rsidRPr="00F361B5">
              <w:rPr>
                <w:rFonts w:ascii="Arial" w:hAnsi="Arial" w:cs="Arial"/>
                <w:sz w:val="18"/>
                <w:szCs w:val="18"/>
              </w:rPr>
              <w:t>predplačilo v višini največ 30 % pogodbene vredn</w:t>
            </w:r>
            <w:r w:rsidR="00F361B5" w:rsidRPr="00F361B5">
              <w:rPr>
                <w:rFonts w:ascii="Arial" w:hAnsi="Arial" w:cs="Arial"/>
                <w:sz w:val="18"/>
                <w:szCs w:val="18"/>
              </w:rPr>
              <w:t>o</w:t>
            </w:r>
            <w:r w:rsidR="00CC269A" w:rsidRPr="00F361B5">
              <w:rPr>
                <w:rFonts w:ascii="Arial" w:hAnsi="Arial" w:cs="Arial"/>
                <w:sz w:val="18"/>
                <w:szCs w:val="18"/>
              </w:rPr>
              <w:t>sti</w:t>
            </w:r>
            <w:r w:rsidR="00713A23">
              <w:rPr>
                <w:rFonts w:ascii="Arial" w:hAnsi="Arial" w:cs="Arial"/>
                <w:sz w:val="18"/>
                <w:szCs w:val="18"/>
              </w:rPr>
              <w:t xml:space="preserve">. </w:t>
            </w:r>
            <w:r w:rsidRPr="00F361B5">
              <w:rPr>
                <w:rFonts w:ascii="Arial" w:hAnsi="Arial" w:cs="Arial"/>
                <w:sz w:val="18"/>
                <w:szCs w:val="18"/>
              </w:rPr>
              <w:t>V tem primeru pogodbeni stranki skleneta aneks k pogodbi.</w:t>
            </w:r>
          </w:p>
          <w:p w14:paraId="3C59D83A" w14:textId="77777777" w:rsidR="00CA4344" w:rsidRDefault="00CA4344" w:rsidP="00CA4344">
            <w:pPr>
              <w:spacing w:before="225" w:after="225"/>
              <w:jc w:val="both"/>
            </w:pPr>
            <w:r>
              <w:rPr>
                <w:rFonts w:ascii="Arial" w:hAnsi="Arial" w:cs="Arial"/>
                <w:color w:val="000000"/>
                <w:sz w:val="18"/>
                <w:szCs w:val="18"/>
              </w:rPr>
              <w:t xml:space="preserve">Naročnik se zavezuje poravnati pogodbeno ceno za pravilno </w:t>
            </w:r>
            <w:r w:rsidR="00A641D6">
              <w:rPr>
                <w:rFonts w:ascii="Arial" w:hAnsi="Arial" w:cs="Arial"/>
                <w:color w:val="000000"/>
                <w:sz w:val="18"/>
                <w:szCs w:val="18"/>
              </w:rPr>
              <w:t xml:space="preserve">in pravočasno </w:t>
            </w:r>
            <w:r>
              <w:rPr>
                <w:rFonts w:ascii="Arial" w:hAnsi="Arial" w:cs="Arial"/>
                <w:color w:val="000000"/>
                <w:sz w:val="18"/>
                <w:szCs w:val="18"/>
              </w:rPr>
              <w:t>dobavo blaga na podlagi te pogodbe</w:t>
            </w:r>
            <w:r w:rsidR="00A641D6">
              <w:rPr>
                <w:rFonts w:ascii="Arial" w:hAnsi="Arial" w:cs="Arial"/>
                <w:color w:val="000000"/>
                <w:sz w:val="18"/>
                <w:szCs w:val="18"/>
              </w:rPr>
              <w:t xml:space="preserve">, ki vključuje prevzemni zapisnik, potrjen s strani naročnika. </w:t>
            </w:r>
          </w:p>
          <w:p w14:paraId="5DC90B4D" w14:textId="77777777" w:rsidR="00CA4344" w:rsidRDefault="00CA4344" w:rsidP="00CA4344">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57732E92" w14:textId="77777777" w:rsidR="005815F7" w:rsidRDefault="00712D3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5815F7" w14:paraId="69DC0A84" w14:textId="77777777">
        <w:tc>
          <w:tcPr>
            <w:tcW w:w="0" w:type="auto"/>
            <w:tcMar>
              <w:top w:w="0" w:type="auto"/>
              <w:bottom w:w="0" w:type="auto"/>
            </w:tcMar>
          </w:tcPr>
          <w:p w14:paraId="78CE68DC" w14:textId="77777777" w:rsidR="005815F7" w:rsidRDefault="00712D32">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2199A740" w14:textId="7946FA20" w:rsidR="005815F7" w:rsidRDefault="00712D32">
            <w:pPr>
              <w:spacing w:before="225" w:after="225"/>
              <w:jc w:val="both"/>
            </w:pPr>
            <w:r>
              <w:rPr>
                <w:rFonts w:ascii="Arial" w:hAnsi="Arial" w:cs="Arial"/>
                <w:color w:val="000000"/>
                <w:sz w:val="18"/>
                <w:szCs w:val="18"/>
              </w:rPr>
              <w:t>Dobavitelj izstavi</w:t>
            </w:r>
            <w:r w:rsidR="00B30D8B">
              <w:rPr>
                <w:rFonts w:ascii="Arial" w:hAnsi="Arial" w:cs="Arial"/>
                <w:color w:val="000000"/>
                <w:sz w:val="18"/>
                <w:szCs w:val="18"/>
              </w:rPr>
              <w:t xml:space="preserve"> in pošlje</w:t>
            </w:r>
            <w:r>
              <w:rPr>
                <w:rFonts w:ascii="Arial" w:hAnsi="Arial" w:cs="Arial"/>
                <w:color w:val="000000"/>
                <w:sz w:val="18"/>
                <w:szCs w:val="18"/>
              </w:rPr>
              <w:t xml:space="preserve"> račun </w:t>
            </w:r>
            <w:r w:rsidR="00B30D8B">
              <w:rPr>
                <w:rFonts w:ascii="Arial" w:hAnsi="Arial" w:cs="Arial"/>
                <w:color w:val="000000"/>
                <w:sz w:val="18"/>
                <w:szCs w:val="18"/>
              </w:rPr>
              <w:t>na naročnikov naslov</w:t>
            </w:r>
            <w:r>
              <w:rPr>
                <w:rFonts w:ascii="Arial" w:hAnsi="Arial" w:cs="Arial"/>
                <w:color w:val="000000"/>
                <w:sz w:val="18"/>
                <w:szCs w:val="18"/>
              </w:rPr>
              <w:t xml:space="preserve">. </w:t>
            </w:r>
          </w:p>
          <w:p w14:paraId="1EB2084F" w14:textId="77777777" w:rsidR="005815F7" w:rsidRDefault="00712D32">
            <w:pPr>
              <w:spacing w:before="225" w:after="225"/>
              <w:jc w:val="both"/>
            </w:pPr>
            <w:r>
              <w:rPr>
                <w:rFonts w:ascii="Arial" w:hAnsi="Arial" w:cs="Arial"/>
                <w:color w:val="000000"/>
                <w:sz w:val="18"/>
                <w:szCs w:val="18"/>
              </w:rPr>
              <w:t>V kolikor naročnik računa ne zavrne v roku 8 delovnih dni od prejema, se račun šteje za potrjenega.</w:t>
            </w:r>
          </w:p>
          <w:p w14:paraId="2EF5922C" w14:textId="77777777" w:rsidR="005815F7" w:rsidRDefault="00712D32">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1DF562CD" w14:textId="77777777" w:rsidR="005815F7" w:rsidRDefault="00712D32">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398C6510" w14:textId="77777777" w:rsidR="005815F7" w:rsidRDefault="00712D32">
      <w:pPr>
        <w:spacing w:before="225" w:after="225" w:line="240" w:lineRule="auto"/>
        <w:jc w:val="both"/>
      </w:pPr>
      <w:r>
        <w:rPr>
          <w:rFonts w:ascii="Arial" w:hAnsi="Arial" w:cs="Arial"/>
          <w:b/>
          <w:bCs/>
          <w:color w:val="000000"/>
          <w:sz w:val="18"/>
          <w:szCs w:val="18"/>
        </w:rPr>
        <w:t>IV. DOBAVNI ROK</w:t>
      </w:r>
    </w:p>
    <w:p w14:paraId="5A0DDAFF" w14:textId="77777777" w:rsidR="005815F7" w:rsidRDefault="00712D3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5815F7" w14:paraId="360EDBCD" w14:textId="77777777">
        <w:tc>
          <w:tcPr>
            <w:tcW w:w="0" w:type="auto"/>
            <w:tcMar>
              <w:top w:w="0" w:type="auto"/>
              <w:bottom w:w="0" w:type="auto"/>
            </w:tcMar>
          </w:tcPr>
          <w:p w14:paraId="60974DB7" w14:textId="77777777" w:rsidR="005815F7" w:rsidRDefault="00712D32">
            <w:pPr>
              <w:spacing w:before="225" w:after="225"/>
              <w:jc w:val="both"/>
            </w:pPr>
            <w:r>
              <w:rPr>
                <w:rFonts w:ascii="Arial" w:hAnsi="Arial" w:cs="Arial"/>
                <w:color w:val="000000"/>
                <w:sz w:val="18"/>
                <w:szCs w:val="18"/>
              </w:rPr>
              <w:t xml:space="preserve">Dobavitelj se zavezuje, da bo </w:t>
            </w:r>
            <w:r w:rsidR="00A641D6">
              <w:rPr>
                <w:rFonts w:ascii="Arial" w:hAnsi="Arial" w:cs="Arial"/>
                <w:color w:val="000000"/>
                <w:sz w:val="18"/>
                <w:szCs w:val="18"/>
              </w:rPr>
              <w:t>opremo z vsemi sestavnimi deli, kot izhajajo iz tehničnih specifikacij za relevantni sklop,</w:t>
            </w:r>
            <w:r>
              <w:rPr>
                <w:rFonts w:ascii="Arial" w:hAnsi="Arial" w:cs="Arial"/>
                <w:color w:val="000000"/>
                <w:sz w:val="18"/>
                <w:szCs w:val="18"/>
              </w:rPr>
              <w:t xml:space="preserve"> dobavil najkasneje do __________________. Rok dobave je bistvena sestavina te pogodbe.</w:t>
            </w:r>
          </w:p>
          <w:p w14:paraId="278D4098" w14:textId="77777777" w:rsidR="005815F7" w:rsidRDefault="00712D32">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2010 klavzula DDP, na sedežu naročnika, razen kadar je izrecno določeno drugo mesto dobave.</w:t>
            </w:r>
          </w:p>
          <w:p w14:paraId="623798A0" w14:textId="6FE9862C" w:rsidR="00126C76" w:rsidRPr="009D135A" w:rsidRDefault="00712D32" w:rsidP="00126C76">
            <w:pPr>
              <w:spacing w:before="225" w:after="225"/>
              <w:jc w:val="both"/>
              <w:rPr>
                <w:rFonts w:ascii="Arial" w:hAnsi="Arial" w:cs="Arial"/>
                <w:color w:val="000000"/>
                <w:sz w:val="18"/>
                <w:szCs w:val="18"/>
              </w:rPr>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w:t>
            </w:r>
            <w:r w:rsidR="00495660">
              <w:rPr>
                <w:rFonts w:ascii="Arial" w:hAnsi="Arial" w:cs="Arial"/>
                <w:color w:val="000000"/>
                <w:sz w:val="18"/>
                <w:szCs w:val="18"/>
              </w:rPr>
              <w:t xml:space="preserve"> ter </w:t>
            </w:r>
            <w:r w:rsidR="00495660">
              <w:rPr>
                <w:rFonts w:ascii="Arial" w:hAnsi="Arial" w:cs="Arial"/>
                <w:color w:val="000000"/>
                <w:sz w:val="18"/>
                <w:szCs w:val="18"/>
              </w:rPr>
              <w:lastRenderedPageBreak/>
              <w:t>usposabljanje</w:t>
            </w:r>
            <w:r w:rsidR="009D135A">
              <w:rPr>
                <w:rFonts w:ascii="Arial" w:hAnsi="Arial" w:cs="Arial"/>
                <w:color w:val="000000"/>
                <w:sz w:val="18"/>
                <w:szCs w:val="18"/>
              </w:rPr>
              <w:t>m</w:t>
            </w:r>
            <w:r w:rsidR="00495660">
              <w:rPr>
                <w:rFonts w:ascii="Arial" w:hAnsi="Arial" w:cs="Arial"/>
                <w:color w:val="000000"/>
                <w:sz w:val="18"/>
                <w:szCs w:val="18"/>
              </w:rPr>
              <w:t xml:space="preserve"> naročnikovega osebja</w:t>
            </w:r>
            <w:r w:rsidR="00846750">
              <w:rPr>
                <w:rFonts w:ascii="Arial" w:hAnsi="Arial" w:cs="Arial"/>
                <w:color w:val="000000"/>
                <w:sz w:val="18"/>
                <w:szCs w:val="18"/>
              </w:rPr>
              <w:t xml:space="preserve"> </w:t>
            </w:r>
            <w:r w:rsidR="00126C76">
              <w:rPr>
                <w:rFonts w:ascii="Arial" w:hAnsi="Arial" w:cs="Arial"/>
                <w:color w:val="000000"/>
                <w:sz w:val="18"/>
                <w:szCs w:val="18"/>
              </w:rPr>
              <w:t xml:space="preserve"> Dobavitelj in naročnik opravita primopredajo opreme ter o tem sestavita pisni zapisnik, ki je obvezna priloga računa.</w:t>
            </w:r>
            <w:r w:rsidR="00126C76" w:rsidDel="00A641D6">
              <w:t xml:space="preserve"> </w:t>
            </w:r>
            <w:r w:rsidR="00126C76">
              <w:rPr>
                <w:rFonts w:ascii="Arial" w:hAnsi="Arial" w:cs="Arial"/>
                <w:color w:val="000000"/>
                <w:sz w:val="18"/>
                <w:szCs w:val="18"/>
              </w:rPr>
              <w:t>Dobavitelj lahko na podlagi podpisanega in žigosanega končnega primopredajnega zapisnika (pisno potrjenega s strani predstavnikov obeh pogodbenih strank) naročniku izstavi račun za dobavljeno, nameščeno in delujočo opremo, kar je pogoj za uspešen zaključek dobave.</w:t>
            </w:r>
          </w:p>
          <w:p w14:paraId="5655D666" w14:textId="77777777" w:rsidR="005815F7" w:rsidRDefault="00712D32">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73130BA8" w14:textId="77777777" w:rsidR="005815F7" w:rsidRDefault="00712D32">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lastRenderedPageBreak/>
        <w:t>V. PODIZVAJALCI</w:t>
      </w:r>
    </w:p>
    <w:p w14:paraId="3CB3111C" w14:textId="77777777" w:rsidR="00CA4344" w:rsidRDefault="00CA4344" w:rsidP="00CA4344">
      <w:pPr>
        <w:spacing w:before="225" w:after="225"/>
        <w:jc w:val="both"/>
      </w:pPr>
      <w:r>
        <w:rPr>
          <w:rFonts w:ascii="Arial" w:hAnsi="Arial" w:cs="Arial"/>
          <w:i/>
          <w:iCs/>
          <w:color w:val="000000"/>
          <w:sz w:val="18"/>
          <w:szCs w:val="18"/>
        </w:rPr>
        <w:t>Opomba:</w:t>
      </w:r>
    </w:p>
    <w:p w14:paraId="3CA43A5C" w14:textId="77777777" w:rsidR="00CA4344" w:rsidRDefault="00CA4344" w:rsidP="00CA4344">
      <w:pPr>
        <w:spacing w:before="225" w:after="225" w:line="240" w:lineRule="auto"/>
        <w:jc w:val="both"/>
      </w:pPr>
      <w:r>
        <w:rPr>
          <w:rFonts w:ascii="Arial" w:hAnsi="Arial" w:cs="Arial"/>
          <w:i/>
          <w:iCs/>
          <w:color w:val="000000"/>
          <w:sz w:val="18"/>
          <w:szCs w:val="18"/>
        </w:rPr>
        <w:t>V KOLIKOR PONUDNIK NE NASTOPA S PODIZVAJALCI SE RAZDELEK V. IZBRIŠE</w:t>
      </w:r>
    </w:p>
    <w:p w14:paraId="035FB770" w14:textId="77777777" w:rsidR="005815F7" w:rsidRDefault="00712D3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5815F7" w14:paraId="41654A95" w14:textId="77777777">
        <w:tc>
          <w:tcPr>
            <w:tcW w:w="0" w:type="auto"/>
            <w:tcMar>
              <w:top w:w="0" w:type="auto"/>
              <w:bottom w:w="0" w:type="auto"/>
            </w:tcMar>
          </w:tcPr>
          <w:p w14:paraId="0A0CF944" w14:textId="77777777" w:rsidR="005815F7" w:rsidRDefault="00712D32">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815F7" w14:paraId="357DA51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C3544F" w14:textId="77777777" w:rsidR="005815F7" w:rsidRDefault="00712D32">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68633CB" w14:textId="77777777" w:rsidR="005815F7" w:rsidRDefault="005815F7"/>
              </w:tc>
            </w:tr>
            <w:tr w:rsidR="005815F7" w14:paraId="31FD53B3"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338C52" w14:textId="77777777" w:rsidR="005815F7" w:rsidRDefault="00712D3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49AF045" w14:textId="77777777" w:rsidR="005815F7" w:rsidRDefault="00712D32">
                  <w:pPr>
                    <w:spacing w:before="135" w:after="135"/>
                    <w:jc w:val="both"/>
                    <w:textAlignment w:val="center"/>
                  </w:pPr>
                  <w:r>
                    <w:rPr>
                      <w:rFonts w:ascii="Arial" w:hAnsi="Arial" w:cs="Arial"/>
                      <w:color w:val="000000"/>
                      <w:position w:val="-2"/>
                      <w:sz w:val="18"/>
                      <w:szCs w:val="18"/>
                    </w:rPr>
                    <w:t>Opis del, ki jih bo izvedel podizvajalec:</w:t>
                  </w:r>
                </w:p>
                <w:p w14:paraId="07004FAD" w14:textId="77777777" w:rsidR="005815F7" w:rsidRDefault="00712D3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815F7" w14:paraId="5B1F453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80C82D" w14:textId="77777777" w:rsidR="005815F7" w:rsidRDefault="00712D32">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D8C5180" w14:textId="77777777" w:rsidR="005815F7" w:rsidRDefault="005815F7"/>
              </w:tc>
            </w:tr>
            <w:tr w:rsidR="005815F7" w14:paraId="0C3D00D5"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AFEF4E" w14:textId="77777777" w:rsidR="005815F7" w:rsidRDefault="00712D32">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7C5B60" w14:textId="77777777" w:rsidR="005815F7" w:rsidRDefault="00712D32">
                  <w:pPr>
                    <w:spacing w:before="135" w:after="135"/>
                    <w:jc w:val="both"/>
                    <w:textAlignment w:val="center"/>
                  </w:pPr>
                  <w:r>
                    <w:rPr>
                      <w:rFonts w:ascii="Arial" w:hAnsi="Arial" w:cs="Arial"/>
                      <w:color w:val="000000"/>
                      <w:position w:val="-2"/>
                      <w:sz w:val="18"/>
                      <w:szCs w:val="18"/>
                    </w:rPr>
                    <w:t>Opis del, ki jih bo izvedel podizvajalec:</w:t>
                  </w:r>
                </w:p>
                <w:p w14:paraId="36CA5C20" w14:textId="77777777" w:rsidR="005815F7" w:rsidRDefault="00712D32">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B55B09D" w14:textId="77777777" w:rsidR="005815F7" w:rsidRDefault="005815F7">
            <w:pPr>
              <w:spacing w:before="225" w:after="225"/>
              <w:jc w:val="both"/>
            </w:pPr>
          </w:p>
        </w:tc>
      </w:tr>
    </w:tbl>
    <w:p w14:paraId="65EAFDE9" w14:textId="77777777" w:rsidR="00704C7B" w:rsidRDefault="00704C7B">
      <w:pPr>
        <w:spacing w:after="0" w:line="240" w:lineRule="auto"/>
        <w:jc w:val="center"/>
        <w:rPr>
          <w:rFonts w:ascii="Arial" w:hAnsi="Arial" w:cs="Arial"/>
          <w:b/>
          <w:bCs/>
          <w:color w:val="000000"/>
          <w:sz w:val="18"/>
          <w:szCs w:val="18"/>
        </w:rPr>
      </w:pPr>
    </w:p>
    <w:p w14:paraId="031BADF0" w14:textId="77777777" w:rsidR="005815F7" w:rsidRDefault="00712D3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5815F7" w14:paraId="6D561378" w14:textId="77777777">
        <w:tc>
          <w:tcPr>
            <w:tcW w:w="0" w:type="auto"/>
            <w:tcMar>
              <w:top w:w="0" w:type="auto"/>
              <w:bottom w:w="0" w:type="auto"/>
            </w:tcMar>
          </w:tcPr>
          <w:p w14:paraId="57EC7EF1" w14:textId="77777777" w:rsidR="005815F7" w:rsidRDefault="00712D32">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6CECA95" w14:textId="77777777" w:rsidR="005815F7" w:rsidRDefault="00712D32">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815F7" w14:paraId="3EE86888" w14:textId="77777777">
              <w:tc>
                <w:tcPr>
                  <w:tcW w:w="0" w:type="auto"/>
                  <w:tcMar>
                    <w:top w:w="0" w:type="auto"/>
                    <w:bottom w:w="0" w:type="auto"/>
                  </w:tcMar>
                </w:tcPr>
                <w:p w14:paraId="663E773D" w14:textId="77777777" w:rsidR="005815F7" w:rsidRDefault="00712D32" w:rsidP="00B71654">
                  <w:pPr>
                    <w:numPr>
                      <w:ilvl w:val="0"/>
                      <w:numId w:val="2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5715972" w14:textId="77777777" w:rsidR="005815F7" w:rsidRDefault="00712D32" w:rsidP="00B71654">
                  <w:pPr>
                    <w:numPr>
                      <w:ilvl w:val="0"/>
                      <w:numId w:val="2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8812EAC" w14:textId="77777777" w:rsidR="005815F7" w:rsidRDefault="00712D32" w:rsidP="00B71654">
                  <w:pPr>
                    <w:numPr>
                      <w:ilvl w:val="0"/>
                      <w:numId w:val="2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74FF0065" w14:textId="77777777" w:rsidR="005815F7" w:rsidRDefault="005815F7"/>
          <w:p w14:paraId="75BF1E78" w14:textId="77777777" w:rsidR="005815F7" w:rsidRDefault="00712D32">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4000E47E" w14:textId="77777777" w:rsidR="005815F7" w:rsidRDefault="00712D32">
            <w:pPr>
              <w:spacing w:before="225" w:after="225"/>
              <w:jc w:val="both"/>
            </w:pPr>
            <w:r>
              <w:rPr>
                <w:rFonts w:ascii="Arial" w:hAnsi="Arial" w:cs="Arial"/>
                <w:color w:val="000000"/>
                <w:sz w:val="18"/>
                <w:szCs w:val="18"/>
              </w:rPr>
              <w:lastRenderedPageBreak/>
              <w:t>Plačila podizvajalcem se izvedejo v rokih in na enak način kot velja za plačila izvajalcu.</w:t>
            </w:r>
          </w:p>
          <w:p w14:paraId="7D4A9C32" w14:textId="77777777" w:rsidR="005815F7" w:rsidRDefault="00712D32">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25735FB" w14:textId="77777777" w:rsidR="005815F7" w:rsidRDefault="00712D32">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6BEB5EC" w14:textId="77777777" w:rsidR="00CA4344" w:rsidRPr="00CA4344" w:rsidRDefault="00712D32">
            <w:pPr>
              <w:spacing w:before="225" w:after="225"/>
              <w:jc w:val="both"/>
              <w:rPr>
                <w:rFonts w:ascii="Arial" w:hAnsi="Arial" w:cs="Arial"/>
                <w:color w:val="000000"/>
                <w:sz w:val="18"/>
                <w:szCs w:val="18"/>
              </w:rPr>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1A35E2A6" w14:textId="77777777" w:rsidR="005815F7" w:rsidRDefault="00712D32">
      <w:pPr>
        <w:spacing w:before="225" w:after="225" w:line="240" w:lineRule="auto"/>
        <w:jc w:val="both"/>
      </w:pPr>
      <w:r>
        <w:rPr>
          <w:rFonts w:ascii="Arial" w:hAnsi="Arial" w:cs="Arial"/>
          <w:b/>
          <w:bCs/>
          <w:color w:val="000000"/>
          <w:sz w:val="18"/>
          <w:szCs w:val="18"/>
        </w:rPr>
        <w:lastRenderedPageBreak/>
        <w:t>VI. OBVEZNOSTI DOBAVITELJA</w:t>
      </w:r>
    </w:p>
    <w:p w14:paraId="2044BE1E" w14:textId="77777777" w:rsidR="005815F7" w:rsidRDefault="00712D3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5815F7" w14:paraId="112F086D" w14:textId="77777777">
        <w:tc>
          <w:tcPr>
            <w:tcW w:w="0" w:type="auto"/>
            <w:tcMar>
              <w:top w:w="0" w:type="auto"/>
              <w:bottom w:w="0" w:type="auto"/>
            </w:tcMar>
          </w:tcPr>
          <w:p w14:paraId="083E4724" w14:textId="77777777" w:rsidR="005815F7" w:rsidRDefault="00712D32">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5815F7" w14:paraId="159A0EF9" w14:textId="77777777">
              <w:tc>
                <w:tcPr>
                  <w:tcW w:w="0" w:type="auto"/>
                  <w:tcMar>
                    <w:top w:w="0" w:type="auto"/>
                    <w:bottom w:w="0" w:type="auto"/>
                  </w:tcMar>
                </w:tcPr>
                <w:p w14:paraId="583BD312" w14:textId="6BF07196" w:rsidR="005815F7" w:rsidRDefault="00712D32" w:rsidP="00B71654">
                  <w:pPr>
                    <w:numPr>
                      <w:ilvl w:val="0"/>
                      <w:numId w:val="22"/>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w:t>
                  </w:r>
                  <w:r w:rsidR="00495660">
                    <w:rPr>
                      <w:rFonts w:ascii="Arial" w:hAnsi="Arial" w:cs="Arial"/>
                      <w:color w:val="000000"/>
                      <w:sz w:val="18"/>
                      <w:szCs w:val="18"/>
                    </w:rPr>
                    <w:t xml:space="preserve"> (</w:t>
                  </w:r>
                  <w:r w:rsidR="009D135A">
                    <w:rPr>
                      <w:rFonts w:ascii="Arial" w:hAnsi="Arial" w:cs="Arial"/>
                      <w:color w:val="000000"/>
                      <w:sz w:val="18"/>
                      <w:szCs w:val="18"/>
                    </w:rPr>
                    <w:t xml:space="preserve">razpisna dokumentacija, </w:t>
                  </w:r>
                  <w:r w:rsidR="00495660">
                    <w:rPr>
                      <w:rFonts w:ascii="Arial" w:hAnsi="Arial" w:cs="Arial"/>
                      <w:color w:val="000000"/>
                      <w:sz w:val="18"/>
                      <w:szCs w:val="18"/>
                    </w:rPr>
                    <w:t>tehničn</w:t>
                  </w:r>
                  <w:r w:rsidR="009D135A">
                    <w:rPr>
                      <w:rFonts w:ascii="Arial" w:hAnsi="Arial" w:cs="Arial"/>
                      <w:color w:val="000000"/>
                      <w:sz w:val="18"/>
                      <w:szCs w:val="18"/>
                    </w:rPr>
                    <w:t>e</w:t>
                  </w:r>
                  <w:r w:rsidR="00495660">
                    <w:rPr>
                      <w:rFonts w:ascii="Arial" w:hAnsi="Arial" w:cs="Arial"/>
                      <w:color w:val="000000"/>
                      <w:sz w:val="18"/>
                      <w:szCs w:val="18"/>
                    </w:rPr>
                    <w:t xml:space="preserve"> specifikacij</w:t>
                  </w:r>
                  <w:r w:rsidR="009D135A">
                    <w:rPr>
                      <w:rFonts w:ascii="Arial" w:hAnsi="Arial" w:cs="Arial"/>
                      <w:color w:val="000000"/>
                      <w:sz w:val="18"/>
                      <w:szCs w:val="18"/>
                    </w:rPr>
                    <w:t>e, ponudba</w:t>
                  </w:r>
                  <w:r w:rsidR="00495660">
                    <w:rPr>
                      <w:rFonts w:ascii="Arial" w:hAnsi="Arial" w:cs="Arial"/>
                      <w:color w:val="000000"/>
                      <w:sz w:val="18"/>
                      <w:szCs w:val="18"/>
                    </w:rPr>
                    <w:t>)</w:t>
                  </w:r>
                  <w:r>
                    <w:rPr>
                      <w:rFonts w:ascii="Arial" w:hAnsi="Arial" w:cs="Arial"/>
                      <w:color w:val="000000"/>
                      <w:sz w:val="18"/>
                      <w:szCs w:val="18"/>
                    </w:rPr>
                    <w:t>, veljavnih predpisov, pri čemer mora skrbeti, da bo dobava opravljena ekonomično v okviru določil te pogodbe in morebitnih dodatnih dogovorov med pogodbenima strankama;</w:t>
                  </w:r>
                </w:p>
                <w:p w14:paraId="0A1D2CB7" w14:textId="77777777" w:rsidR="005815F7" w:rsidRDefault="00712D32" w:rsidP="00B71654">
                  <w:pPr>
                    <w:numPr>
                      <w:ilvl w:val="0"/>
                      <w:numId w:val="22"/>
                    </w:numPr>
                    <w:jc w:val="both"/>
                    <w:rPr>
                      <w:rFonts w:ascii="Arial" w:hAnsi="Arial" w:cs="Arial"/>
                      <w:color w:val="000000"/>
                      <w:sz w:val="18"/>
                      <w:szCs w:val="18"/>
                    </w:rPr>
                  </w:pPr>
                  <w:r>
                    <w:rPr>
                      <w:rFonts w:ascii="Arial" w:hAnsi="Arial" w:cs="Arial"/>
                      <w:color w:val="000000"/>
                      <w:sz w:val="18"/>
                      <w:szCs w:val="18"/>
                    </w:rPr>
                    <w:t>dobavo izvedel v pogodbeno določenih rokih;</w:t>
                  </w:r>
                </w:p>
                <w:p w14:paraId="1C490D6C" w14:textId="77777777" w:rsidR="005815F7" w:rsidRDefault="00712D32" w:rsidP="00B71654">
                  <w:pPr>
                    <w:numPr>
                      <w:ilvl w:val="0"/>
                      <w:numId w:val="22"/>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3994B0C4" w14:textId="77777777" w:rsidR="005815F7" w:rsidRDefault="00712D32" w:rsidP="00B71654">
                  <w:pPr>
                    <w:numPr>
                      <w:ilvl w:val="0"/>
                      <w:numId w:val="22"/>
                    </w:numPr>
                    <w:jc w:val="both"/>
                    <w:rPr>
                      <w:rFonts w:ascii="Arial" w:hAnsi="Arial" w:cs="Arial"/>
                      <w:color w:val="000000"/>
                      <w:sz w:val="18"/>
                      <w:szCs w:val="18"/>
                    </w:rPr>
                  </w:pPr>
                  <w:r>
                    <w:rPr>
                      <w:rFonts w:ascii="Arial" w:hAnsi="Arial" w:cs="Arial"/>
                      <w:color w:val="000000"/>
                      <w:sz w:val="18"/>
                      <w:szCs w:val="18"/>
                    </w:rPr>
                    <w:t>pravočasno opozoril naročnika na morebitne ovire pri dobavi ali montaži;</w:t>
                  </w:r>
                </w:p>
                <w:p w14:paraId="184E2274" w14:textId="77777777" w:rsidR="005815F7" w:rsidRDefault="00712D32" w:rsidP="00B71654">
                  <w:pPr>
                    <w:numPr>
                      <w:ilvl w:val="0"/>
                      <w:numId w:val="22"/>
                    </w:numPr>
                    <w:jc w:val="both"/>
                    <w:rPr>
                      <w:rFonts w:ascii="Arial" w:hAnsi="Arial" w:cs="Arial"/>
                      <w:color w:val="000000"/>
                      <w:sz w:val="18"/>
                      <w:szCs w:val="18"/>
                    </w:rPr>
                  </w:pPr>
                  <w:r>
                    <w:rPr>
                      <w:rFonts w:ascii="Arial" w:hAnsi="Arial" w:cs="Arial"/>
                      <w:color w:val="000000"/>
                      <w:sz w:val="18"/>
                      <w:szCs w:val="18"/>
                    </w:rPr>
                    <w:t>varoval poslovno tajnost podatkov in informacij naročnika in njegovih partnerjev, kakor tudi tajnost vseh tehničnih podlag, tehnoloških postopkov in ostalih informacij;</w:t>
                  </w:r>
                </w:p>
                <w:p w14:paraId="0D807F23" w14:textId="77777777" w:rsidR="005815F7" w:rsidRDefault="00712D32" w:rsidP="00B71654">
                  <w:pPr>
                    <w:numPr>
                      <w:ilvl w:val="0"/>
                      <w:numId w:val="22"/>
                    </w:numPr>
                    <w:jc w:val="both"/>
                    <w:rPr>
                      <w:rFonts w:ascii="Arial" w:hAnsi="Arial" w:cs="Arial"/>
                      <w:color w:val="000000"/>
                      <w:sz w:val="18"/>
                      <w:szCs w:val="18"/>
                    </w:rPr>
                  </w:pPr>
                  <w:r>
                    <w:rPr>
                      <w:rFonts w:ascii="Arial" w:hAnsi="Arial" w:cs="Arial"/>
                      <w:color w:val="000000"/>
                      <w:sz w:val="18"/>
                      <w:szCs w:val="18"/>
                    </w:rPr>
                    <w:t>ščitil interese naročnika.</w:t>
                  </w:r>
                </w:p>
              </w:tc>
            </w:tr>
          </w:tbl>
          <w:p w14:paraId="523D3535" w14:textId="77777777" w:rsidR="005815F7" w:rsidRDefault="005815F7"/>
        </w:tc>
      </w:tr>
    </w:tbl>
    <w:p w14:paraId="5462ECBA" w14:textId="77777777" w:rsidR="005815F7" w:rsidRDefault="00712D32">
      <w:pPr>
        <w:spacing w:before="225" w:after="225" w:line="240" w:lineRule="auto"/>
        <w:jc w:val="both"/>
      </w:pPr>
      <w:r>
        <w:rPr>
          <w:rFonts w:ascii="Arial" w:hAnsi="Arial" w:cs="Arial"/>
          <w:b/>
          <w:bCs/>
          <w:color w:val="000000"/>
          <w:sz w:val="18"/>
          <w:szCs w:val="18"/>
        </w:rPr>
        <w:t>VII. SKRBNIKI POGODBE</w:t>
      </w:r>
    </w:p>
    <w:p w14:paraId="72207F13" w14:textId="77777777" w:rsidR="005815F7" w:rsidRDefault="00712D3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5815F7" w14:paraId="50D3CA58" w14:textId="77777777">
        <w:tc>
          <w:tcPr>
            <w:tcW w:w="0" w:type="auto"/>
            <w:tcMar>
              <w:top w:w="0" w:type="auto"/>
              <w:bottom w:w="0" w:type="auto"/>
            </w:tcMar>
          </w:tcPr>
          <w:p w14:paraId="63B7DE22" w14:textId="77777777" w:rsidR="005815F7" w:rsidRDefault="00712D32">
            <w:pPr>
              <w:spacing w:before="225" w:after="225"/>
              <w:jc w:val="both"/>
            </w:pPr>
            <w:r>
              <w:rPr>
                <w:rFonts w:ascii="Arial" w:hAnsi="Arial" w:cs="Arial"/>
                <w:color w:val="000000"/>
                <w:sz w:val="18"/>
                <w:szCs w:val="18"/>
              </w:rPr>
              <w:t>Skrbnik pogodbe s strani naročnika je ______________</w:t>
            </w:r>
          </w:p>
          <w:p w14:paraId="1FD19D4A" w14:textId="77777777" w:rsidR="005815F7" w:rsidRDefault="00712D32">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478BD8AE" w14:textId="77777777" w:rsidR="005815F7" w:rsidRDefault="00712D32">
            <w:pPr>
              <w:spacing w:before="225" w:after="225"/>
              <w:jc w:val="both"/>
            </w:pPr>
            <w:r>
              <w:rPr>
                <w:rFonts w:ascii="Arial" w:hAnsi="Arial" w:cs="Arial"/>
                <w:color w:val="000000"/>
                <w:sz w:val="18"/>
                <w:szCs w:val="18"/>
              </w:rPr>
              <w:t>Pooblaščeni predstavnik dobavitelja je _______________</w:t>
            </w:r>
          </w:p>
          <w:p w14:paraId="5B0458E9" w14:textId="77777777" w:rsidR="005815F7" w:rsidRDefault="00712D32">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68067ACB" w14:textId="77777777" w:rsidR="005815F7" w:rsidRDefault="00712D32">
      <w:pPr>
        <w:spacing w:before="225" w:after="225" w:line="240" w:lineRule="auto"/>
        <w:jc w:val="both"/>
      </w:pPr>
      <w:r>
        <w:rPr>
          <w:rFonts w:ascii="Arial" w:hAnsi="Arial" w:cs="Arial"/>
          <w:b/>
          <w:bCs/>
          <w:color w:val="000000"/>
          <w:sz w:val="18"/>
          <w:szCs w:val="18"/>
        </w:rPr>
        <w:t>VIII. POGODBENA KAZEN</w:t>
      </w:r>
    </w:p>
    <w:p w14:paraId="5BA19C01" w14:textId="77777777" w:rsidR="005815F7" w:rsidRDefault="00712D3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5815F7" w14:paraId="48100CEE" w14:textId="77777777">
        <w:tc>
          <w:tcPr>
            <w:tcW w:w="0" w:type="auto"/>
            <w:tcMar>
              <w:top w:w="0" w:type="auto"/>
              <w:bottom w:w="0" w:type="auto"/>
            </w:tcMar>
          </w:tcPr>
          <w:p w14:paraId="61EABF88" w14:textId="77777777" w:rsidR="005815F7" w:rsidRDefault="00712D32">
            <w:pPr>
              <w:spacing w:before="225" w:after="225"/>
              <w:jc w:val="both"/>
            </w:pPr>
            <w:r>
              <w:rPr>
                <w:rFonts w:ascii="Arial" w:hAnsi="Arial" w:cs="Arial"/>
                <w:color w:val="000000"/>
                <w:sz w:val="18"/>
                <w:szCs w:val="18"/>
              </w:rPr>
              <w:lastRenderedPageBreak/>
              <w:t>Če se dobavitelj po svoji krivdi pri izvedbi ne drži dogovorjenih rokov, sme naročnik za vsak dan zamude zahtevati plačilo pogodbene kazni v višini 1 odstotka od vrednosti celotne dobave z DDV, vendar skupaj ne več kot 10 % celotne pogodbene vrednosti.</w:t>
            </w:r>
          </w:p>
          <w:p w14:paraId="05C2B733" w14:textId="77777777" w:rsidR="005815F7" w:rsidRDefault="00712D32">
            <w:pPr>
              <w:spacing w:before="225" w:after="225"/>
              <w:jc w:val="both"/>
            </w:pPr>
            <w:r>
              <w:rPr>
                <w:rFonts w:ascii="Arial" w:hAnsi="Arial" w:cs="Arial"/>
                <w:color w:val="000000"/>
                <w:sz w:val="18"/>
                <w:szCs w:val="18"/>
              </w:rPr>
              <w:t>Pogodbena kazen se obračuna pri plačilu za opravljeno dobavo.</w:t>
            </w:r>
          </w:p>
          <w:p w14:paraId="19FADD7F" w14:textId="77777777" w:rsidR="005815F7" w:rsidRDefault="00712D32">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ACCDE5A" w14:textId="77777777" w:rsidR="005815F7" w:rsidRDefault="00712D32">
      <w:pPr>
        <w:spacing w:before="225" w:after="225" w:line="240" w:lineRule="auto"/>
        <w:jc w:val="both"/>
      </w:pPr>
      <w:r>
        <w:rPr>
          <w:rFonts w:ascii="Arial" w:hAnsi="Arial" w:cs="Arial"/>
          <w:b/>
          <w:bCs/>
          <w:color w:val="000000"/>
          <w:sz w:val="18"/>
          <w:szCs w:val="18"/>
        </w:rPr>
        <w:t>IX. PREVZEM</w:t>
      </w:r>
    </w:p>
    <w:p w14:paraId="107AFF03" w14:textId="77777777" w:rsidR="005815F7" w:rsidRDefault="00712D3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5815F7" w14:paraId="3907CD1F" w14:textId="77777777">
        <w:tc>
          <w:tcPr>
            <w:tcW w:w="0" w:type="auto"/>
            <w:tcMar>
              <w:top w:w="0" w:type="auto"/>
              <w:bottom w:w="0" w:type="auto"/>
            </w:tcMar>
          </w:tcPr>
          <w:p w14:paraId="61209FD5" w14:textId="4FBD5796" w:rsidR="005815F7" w:rsidRDefault="00712D32">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w:t>
            </w:r>
            <w:r w:rsidR="00495660">
              <w:rPr>
                <w:rFonts w:ascii="Arial" w:hAnsi="Arial" w:cs="Arial"/>
                <w:color w:val="000000"/>
                <w:sz w:val="18"/>
                <w:szCs w:val="18"/>
              </w:rPr>
              <w:t xml:space="preserve"> ter </w:t>
            </w:r>
            <w:r w:rsidR="009D135A">
              <w:rPr>
                <w:rFonts w:ascii="Arial" w:hAnsi="Arial" w:cs="Arial"/>
                <w:color w:val="000000"/>
                <w:sz w:val="18"/>
                <w:szCs w:val="18"/>
              </w:rPr>
              <w:t>po opravljenem usposabljanju naročnikovega osebja,</w:t>
            </w:r>
            <w:r>
              <w:rPr>
                <w:rFonts w:ascii="Arial" w:hAnsi="Arial" w:cs="Arial"/>
                <w:color w:val="000000"/>
                <w:sz w:val="18"/>
                <w:szCs w:val="18"/>
              </w:rPr>
              <w:t xml:space="preserve"> dobavitelj in naročnik opravita primopredajo opreme ter o tem sestavita pisni zapisnik</w:t>
            </w:r>
            <w:r w:rsidR="00A641D6">
              <w:rPr>
                <w:rFonts w:ascii="Arial" w:hAnsi="Arial" w:cs="Arial"/>
                <w:color w:val="000000"/>
                <w:sz w:val="18"/>
                <w:szCs w:val="18"/>
              </w:rPr>
              <w:t>, ki je obvezna priloga računa.</w:t>
            </w:r>
            <w:r w:rsidR="00A641D6" w:rsidDel="00A641D6">
              <w:t xml:space="preserve"> </w:t>
            </w: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r w:rsidR="001614F5">
              <w:rPr>
                <w:rFonts w:ascii="Arial" w:hAnsi="Arial" w:cs="Arial"/>
                <w:color w:val="000000"/>
                <w:sz w:val="18"/>
                <w:szCs w:val="18"/>
              </w:rPr>
              <w:t xml:space="preserve"> </w:t>
            </w:r>
            <w:r>
              <w:rPr>
                <w:rFonts w:ascii="Arial" w:hAnsi="Arial" w:cs="Arial"/>
                <w:color w:val="000000"/>
                <w:sz w:val="18"/>
                <w:szCs w:val="18"/>
              </w:rPr>
              <w:t>Ob dobavi opreme mora ponudnik naročniku izročiti še:</w:t>
            </w:r>
          </w:p>
          <w:tbl>
            <w:tblPr>
              <w:tblStyle w:val="NormalTablePHPDOCX"/>
              <w:tblW w:w="0" w:type="auto"/>
              <w:tblLook w:val="04A0" w:firstRow="1" w:lastRow="0" w:firstColumn="1" w:lastColumn="0" w:noHBand="0" w:noVBand="1"/>
            </w:tblPr>
            <w:tblGrid>
              <w:gridCol w:w="7100"/>
            </w:tblGrid>
            <w:tr w:rsidR="005815F7" w14:paraId="1711CDFE" w14:textId="77777777">
              <w:tc>
                <w:tcPr>
                  <w:tcW w:w="0" w:type="auto"/>
                  <w:tcMar>
                    <w:top w:w="0" w:type="auto"/>
                    <w:bottom w:w="0" w:type="auto"/>
                  </w:tcMar>
                </w:tcPr>
                <w:p w14:paraId="3BA088F8" w14:textId="2B848085" w:rsidR="005815F7" w:rsidRDefault="00712D32" w:rsidP="00B71654">
                  <w:pPr>
                    <w:numPr>
                      <w:ilvl w:val="0"/>
                      <w:numId w:val="23"/>
                    </w:numPr>
                    <w:jc w:val="both"/>
                    <w:rPr>
                      <w:rFonts w:ascii="Arial" w:hAnsi="Arial" w:cs="Arial"/>
                      <w:color w:val="000000"/>
                      <w:sz w:val="18"/>
                      <w:szCs w:val="18"/>
                    </w:rPr>
                  </w:pPr>
                  <w:r>
                    <w:rPr>
                      <w:rFonts w:ascii="Arial" w:hAnsi="Arial" w:cs="Arial"/>
                      <w:color w:val="000000"/>
                      <w:sz w:val="18"/>
                      <w:szCs w:val="18"/>
                    </w:rPr>
                    <w:t xml:space="preserve">tehnično dokumentacijo v slovenskem </w:t>
                  </w:r>
                  <w:r w:rsidR="00495660">
                    <w:rPr>
                      <w:rFonts w:ascii="Arial" w:hAnsi="Arial" w:cs="Arial"/>
                      <w:color w:val="000000"/>
                      <w:sz w:val="18"/>
                      <w:szCs w:val="18"/>
                    </w:rPr>
                    <w:t>in/</w:t>
                  </w:r>
                  <w:r>
                    <w:rPr>
                      <w:rFonts w:ascii="Arial" w:hAnsi="Arial" w:cs="Arial"/>
                      <w:color w:val="000000"/>
                      <w:sz w:val="18"/>
                      <w:szCs w:val="18"/>
                    </w:rPr>
                    <w:t>ali angleškem jeziku;</w:t>
                  </w:r>
                </w:p>
                <w:p w14:paraId="18B35CBA" w14:textId="77777777" w:rsidR="005815F7" w:rsidRDefault="00712D32" w:rsidP="00B71654">
                  <w:pPr>
                    <w:numPr>
                      <w:ilvl w:val="0"/>
                      <w:numId w:val="23"/>
                    </w:numPr>
                    <w:jc w:val="both"/>
                    <w:rPr>
                      <w:rFonts w:ascii="Arial" w:hAnsi="Arial" w:cs="Arial"/>
                      <w:color w:val="000000"/>
                      <w:sz w:val="18"/>
                      <w:szCs w:val="18"/>
                    </w:rPr>
                  </w:pPr>
                  <w:r>
                    <w:rPr>
                      <w:rFonts w:ascii="Arial" w:hAnsi="Arial" w:cs="Arial"/>
                      <w:color w:val="000000"/>
                      <w:sz w:val="18"/>
                      <w:szCs w:val="18"/>
                    </w:rPr>
                    <w:t>navodila za uporabo v slovenskem in</w:t>
                  </w:r>
                  <w:r w:rsidR="00495660">
                    <w:rPr>
                      <w:rFonts w:ascii="Arial" w:hAnsi="Arial" w:cs="Arial"/>
                      <w:color w:val="000000"/>
                      <w:sz w:val="18"/>
                      <w:szCs w:val="18"/>
                    </w:rPr>
                    <w:t>/ali</w:t>
                  </w:r>
                  <w:r>
                    <w:rPr>
                      <w:rFonts w:ascii="Arial" w:hAnsi="Arial" w:cs="Arial"/>
                      <w:color w:val="000000"/>
                      <w:sz w:val="18"/>
                      <w:szCs w:val="18"/>
                    </w:rPr>
                    <w:t xml:space="preserve"> angleškem jeziku;</w:t>
                  </w:r>
                </w:p>
                <w:p w14:paraId="33F8FBC0" w14:textId="77777777" w:rsidR="00A641D6" w:rsidRDefault="00712D32" w:rsidP="00B71654">
                  <w:pPr>
                    <w:numPr>
                      <w:ilvl w:val="0"/>
                      <w:numId w:val="23"/>
                    </w:numPr>
                    <w:jc w:val="both"/>
                    <w:rPr>
                      <w:rFonts w:ascii="Arial" w:hAnsi="Arial" w:cs="Arial"/>
                      <w:color w:val="000000"/>
                      <w:sz w:val="18"/>
                      <w:szCs w:val="18"/>
                    </w:rPr>
                  </w:pPr>
                  <w:r>
                    <w:rPr>
                      <w:rFonts w:ascii="Arial" w:hAnsi="Arial" w:cs="Arial"/>
                      <w:color w:val="000000"/>
                      <w:sz w:val="18"/>
                      <w:szCs w:val="18"/>
                    </w:rPr>
                    <w:t>garancijski list</w:t>
                  </w:r>
                  <w:r w:rsidR="00A641D6">
                    <w:rPr>
                      <w:rFonts w:ascii="Arial" w:hAnsi="Arial" w:cs="Arial"/>
                      <w:color w:val="000000"/>
                      <w:sz w:val="18"/>
                      <w:szCs w:val="18"/>
                    </w:rPr>
                    <w:t>;</w:t>
                  </w:r>
                </w:p>
                <w:p w14:paraId="71DEC6B8" w14:textId="77777777" w:rsidR="00A641D6" w:rsidRDefault="00A641D6" w:rsidP="00B71654">
                  <w:pPr>
                    <w:numPr>
                      <w:ilvl w:val="0"/>
                      <w:numId w:val="23"/>
                    </w:numPr>
                    <w:jc w:val="both"/>
                    <w:rPr>
                      <w:rFonts w:ascii="Arial" w:hAnsi="Arial" w:cs="Arial"/>
                      <w:color w:val="000000"/>
                      <w:sz w:val="18"/>
                      <w:szCs w:val="18"/>
                    </w:rPr>
                  </w:pPr>
                  <w:r>
                    <w:rPr>
                      <w:rFonts w:ascii="Arial" w:hAnsi="Arial" w:cs="Arial"/>
                      <w:color w:val="000000"/>
                      <w:sz w:val="18"/>
                      <w:szCs w:val="18"/>
                    </w:rPr>
                    <w:t>seznam rezervnih delov,</w:t>
                  </w:r>
                </w:p>
                <w:p w14:paraId="4B378209" w14:textId="77777777" w:rsidR="009D135A" w:rsidRDefault="00A641D6" w:rsidP="00B71654">
                  <w:pPr>
                    <w:numPr>
                      <w:ilvl w:val="0"/>
                      <w:numId w:val="23"/>
                    </w:numPr>
                    <w:jc w:val="both"/>
                    <w:rPr>
                      <w:rFonts w:ascii="Arial" w:hAnsi="Arial" w:cs="Arial"/>
                      <w:color w:val="000000"/>
                      <w:sz w:val="18"/>
                      <w:szCs w:val="18"/>
                    </w:rPr>
                  </w:pPr>
                  <w:r>
                    <w:rPr>
                      <w:rFonts w:ascii="Arial" w:hAnsi="Arial" w:cs="Arial"/>
                      <w:color w:val="000000"/>
                      <w:sz w:val="18"/>
                      <w:szCs w:val="18"/>
                    </w:rPr>
                    <w:t>maloprodajni cenik rezervnih delov</w:t>
                  </w:r>
                  <w:r w:rsidR="009D135A">
                    <w:rPr>
                      <w:rFonts w:ascii="Arial" w:hAnsi="Arial" w:cs="Arial"/>
                      <w:color w:val="000000"/>
                      <w:sz w:val="18"/>
                      <w:szCs w:val="18"/>
                    </w:rPr>
                    <w:t>,</w:t>
                  </w:r>
                </w:p>
                <w:p w14:paraId="0A7A761C" w14:textId="6B338206" w:rsidR="005815F7" w:rsidRDefault="009D135A" w:rsidP="00B71654">
                  <w:pPr>
                    <w:numPr>
                      <w:ilvl w:val="0"/>
                      <w:numId w:val="23"/>
                    </w:numPr>
                    <w:jc w:val="both"/>
                    <w:rPr>
                      <w:rFonts w:ascii="Arial" w:hAnsi="Arial" w:cs="Arial"/>
                      <w:color w:val="000000"/>
                      <w:sz w:val="18"/>
                      <w:szCs w:val="18"/>
                    </w:rPr>
                  </w:pPr>
                  <w:r>
                    <w:rPr>
                      <w:rFonts w:ascii="Arial" w:hAnsi="Arial" w:cs="Arial"/>
                      <w:color w:val="000000"/>
                      <w:sz w:val="18"/>
                      <w:szCs w:val="18"/>
                    </w:rPr>
                    <w:t>in druga dokazila</w:t>
                  </w:r>
                  <w:r w:rsidR="001E58FF">
                    <w:rPr>
                      <w:rFonts w:ascii="Arial" w:hAnsi="Arial" w:cs="Arial"/>
                      <w:color w:val="000000"/>
                      <w:sz w:val="18"/>
                      <w:szCs w:val="18"/>
                    </w:rPr>
                    <w:t xml:space="preserve"> oz. dokumentacijo</w:t>
                  </w:r>
                  <w:r>
                    <w:rPr>
                      <w:rFonts w:ascii="Arial" w:hAnsi="Arial" w:cs="Arial"/>
                      <w:color w:val="000000"/>
                      <w:sz w:val="18"/>
                      <w:szCs w:val="18"/>
                    </w:rPr>
                    <w:t>, kot zahtevano v tehničnih specifikacijah</w:t>
                  </w:r>
                  <w:r w:rsidR="00361EB5">
                    <w:rPr>
                      <w:rFonts w:ascii="Arial" w:hAnsi="Arial" w:cs="Arial"/>
                      <w:color w:val="000000"/>
                      <w:sz w:val="18"/>
                      <w:szCs w:val="18"/>
                    </w:rPr>
                    <w:t>.</w:t>
                  </w:r>
                </w:p>
              </w:tc>
            </w:tr>
          </w:tbl>
          <w:p w14:paraId="21183722" w14:textId="77777777" w:rsidR="005815F7" w:rsidRDefault="005815F7"/>
        </w:tc>
      </w:tr>
    </w:tbl>
    <w:p w14:paraId="7B54F9D2" w14:textId="77777777" w:rsidR="005815F7" w:rsidRDefault="00712D32">
      <w:pPr>
        <w:spacing w:before="225" w:after="225" w:line="240" w:lineRule="auto"/>
        <w:jc w:val="both"/>
      </w:pPr>
      <w:r>
        <w:rPr>
          <w:rFonts w:ascii="Arial" w:hAnsi="Arial" w:cs="Arial"/>
          <w:b/>
          <w:bCs/>
          <w:color w:val="000000"/>
          <w:sz w:val="18"/>
          <w:szCs w:val="18"/>
        </w:rPr>
        <w:t>X. ODPRAVA NAPAK IN GARANCIJSKA DOBA</w:t>
      </w:r>
    </w:p>
    <w:p w14:paraId="0600EC26" w14:textId="77777777" w:rsidR="005815F7" w:rsidRDefault="00712D3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5815F7" w14:paraId="42482248" w14:textId="77777777">
        <w:tc>
          <w:tcPr>
            <w:tcW w:w="0" w:type="auto"/>
            <w:tcMar>
              <w:top w:w="0" w:type="auto"/>
              <w:bottom w:w="0" w:type="auto"/>
            </w:tcMar>
          </w:tcPr>
          <w:p w14:paraId="6C700ED8" w14:textId="77777777" w:rsidR="005815F7" w:rsidRDefault="00712D32">
            <w:pPr>
              <w:spacing w:before="225" w:after="225"/>
              <w:jc w:val="both"/>
            </w:pPr>
            <w:r>
              <w:rPr>
                <w:rFonts w:ascii="Arial" w:hAnsi="Arial" w:cs="Arial"/>
                <w:color w:val="000000"/>
                <w:sz w:val="18"/>
                <w:szCs w:val="18"/>
              </w:rPr>
              <w:t>Garancijska doba po tej pogodbi je _____________ mesecev.</w:t>
            </w:r>
          </w:p>
          <w:p w14:paraId="21F678A5" w14:textId="77777777" w:rsidR="005815F7" w:rsidRDefault="00712D32">
            <w:pPr>
              <w:spacing w:before="225" w:after="225"/>
              <w:jc w:val="both"/>
            </w:pPr>
            <w:r>
              <w:rPr>
                <w:rFonts w:ascii="Arial" w:hAnsi="Arial" w:cs="Arial"/>
                <w:color w:val="000000"/>
                <w:sz w:val="18"/>
                <w:szCs w:val="18"/>
              </w:rPr>
              <w:t>Garancijski roki začnejo teči z dnem uspešne pisne primopredaje opreme.</w:t>
            </w:r>
          </w:p>
          <w:p w14:paraId="077F154E" w14:textId="77777777" w:rsidR="005815F7" w:rsidRDefault="00712D32">
            <w:pPr>
              <w:spacing w:before="225" w:after="225"/>
              <w:jc w:val="both"/>
            </w:pPr>
            <w:r>
              <w:rPr>
                <w:rFonts w:ascii="Arial" w:hAnsi="Arial" w:cs="Arial"/>
                <w:color w:val="000000"/>
                <w:sz w:val="18"/>
                <w:szCs w:val="18"/>
              </w:rPr>
              <w:t>Garancija je vezana na normalne pogoje uporabe in primerno ter strokovno vzdrževanje.</w:t>
            </w:r>
          </w:p>
          <w:p w14:paraId="31611021" w14:textId="77777777" w:rsidR="005815F7" w:rsidRDefault="00712D32">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73B47DB4" w14:textId="77777777" w:rsidR="005815F7" w:rsidRDefault="00712D32">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6E4759AD" w14:textId="02427963" w:rsidR="005815F7" w:rsidRDefault="00712D32" w:rsidP="00495660">
            <w:pPr>
              <w:spacing w:before="225" w:after="225"/>
              <w:jc w:val="both"/>
            </w:pPr>
            <w:r>
              <w:rPr>
                <w:rFonts w:ascii="Arial" w:hAnsi="Arial" w:cs="Arial"/>
                <w:color w:val="000000"/>
                <w:sz w:val="18"/>
                <w:szCs w:val="18"/>
              </w:rPr>
              <w:t xml:space="preserve">Če naročnik v garancijskem času ugotovi napako ali pomanjkljivost pri delovanju opreme oziroma aparata, ali katerega koli dela opreme oziroma aparata, ali napake v zvezi z montažo, mora to nemudoma sporočiti ponudniku po telefonu ali </w:t>
            </w:r>
            <w:r w:rsidR="00495660">
              <w:rPr>
                <w:rFonts w:ascii="Arial" w:hAnsi="Arial" w:cs="Arial"/>
                <w:color w:val="000000"/>
                <w:sz w:val="18"/>
                <w:szCs w:val="18"/>
              </w:rPr>
              <w:t xml:space="preserve">e-pošti </w:t>
            </w:r>
            <w:r>
              <w:rPr>
                <w:rFonts w:ascii="Arial" w:hAnsi="Arial" w:cs="Arial"/>
                <w:color w:val="000000"/>
                <w:sz w:val="18"/>
                <w:szCs w:val="18"/>
              </w:rPr>
              <w:t>ter na njegovo zahtevo tudi pisno po pošti.</w:t>
            </w:r>
          </w:p>
        </w:tc>
      </w:tr>
    </w:tbl>
    <w:p w14:paraId="6457F54D" w14:textId="77777777" w:rsidR="005815F7" w:rsidRDefault="00712D3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5815F7" w14:paraId="19DAAE15" w14:textId="77777777">
        <w:tc>
          <w:tcPr>
            <w:tcW w:w="0" w:type="auto"/>
            <w:tcMar>
              <w:top w:w="0" w:type="auto"/>
              <w:bottom w:w="0" w:type="auto"/>
            </w:tcMar>
          </w:tcPr>
          <w:p w14:paraId="1D6A8050" w14:textId="77777777" w:rsidR="005815F7" w:rsidRDefault="00712D32">
            <w:pPr>
              <w:spacing w:before="225" w:after="225"/>
              <w:jc w:val="both"/>
            </w:pPr>
            <w:r>
              <w:rPr>
                <w:rFonts w:ascii="Arial" w:hAnsi="Arial" w:cs="Arial"/>
                <w:color w:val="000000"/>
                <w:sz w:val="18"/>
                <w:szCs w:val="18"/>
              </w:rPr>
              <w:t>Za vse dobavljeno blago bo dobavitelj v okviru garancijske dobe in v okviru svoje pogodbene obveznosti iz te pogodbe, izvedel odpravo napak.</w:t>
            </w:r>
          </w:p>
          <w:p w14:paraId="19C941C6" w14:textId="77777777" w:rsidR="005815F7" w:rsidRDefault="00712D32">
            <w:pPr>
              <w:spacing w:before="225" w:after="225"/>
              <w:jc w:val="both"/>
            </w:pPr>
            <w:r>
              <w:rPr>
                <w:rFonts w:ascii="Arial" w:hAnsi="Arial" w:cs="Arial"/>
                <w:color w:val="000000"/>
                <w:sz w:val="18"/>
                <w:szCs w:val="18"/>
              </w:rPr>
              <w:t xml:space="preserve">Če dobavitelj v dogovorjenem roku ne odpravi napake in se z naročnikom ne dogovori za nov rok odprave, bo naročnik odpravo napake poveril drugemu dobavitelju na stroške dobavitelja iz te pogodbe (kot dober </w:t>
            </w:r>
            <w:r>
              <w:rPr>
                <w:rFonts w:ascii="Arial" w:hAnsi="Arial" w:cs="Arial"/>
                <w:color w:val="000000"/>
                <w:sz w:val="18"/>
                <w:szCs w:val="18"/>
              </w:rPr>
              <w:lastRenderedPageBreak/>
              <w:t>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58ED120F" w14:textId="77777777" w:rsidR="005815F7" w:rsidRDefault="00712D32">
            <w:pPr>
              <w:spacing w:before="225" w:after="225"/>
              <w:jc w:val="both"/>
            </w:pPr>
            <w:r>
              <w:rPr>
                <w:rFonts w:ascii="Arial" w:hAnsi="Arial" w:cs="Arial"/>
                <w:color w:val="000000"/>
                <w:sz w:val="18"/>
                <w:szCs w:val="18"/>
              </w:rPr>
              <w:t>Za zamenjane dele v garancijski dobi prične teči nov garancijski rok z dnem zamenjave.</w:t>
            </w:r>
          </w:p>
        </w:tc>
      </w:tr>
    </w:tbl>
    <w:p w14:paraId="75550CEE" w14:textId="77777777" w:rsidR="005815F7" w:rsidRDefault="00712D32">
      <w:pPr>
        <w:spacing w:after="0" w:line="240" w:lineRule="auto"/>
        <w:jc w:val="center"/>
      </w:pPr>
      <w:r>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5815F7" w14:paraId="634380FD" w14:textId="77777777">
        <w:tc>
          <w:tcPr>
            <w:tcW w:w="0" w:type="auto"/>
            <w:tcMar>
              <w:top w:w="0" w:type="auto"/>
              <w:bottom w:w="0" w:type="auto"/>
            </w:tcMar>
          </w:tcPr>
          <w:p w14:paraId="5ADDF43B" w14:textId="77777777" w:rsidR="005815F7" w:rsidRDefault="00712D32">
            <w:pPr>
              <w:spacing w:before="225" w:after="225"/>
              <w:jc w:val="both"/>
            </w:pPr>
            <w:r>
              <w:rPr>
                <w:rFonts w:ascii="Arial" w:hAnsi="Arial" w:cs="Arial"/>
                <w:color w:val="000000"/>
                <w:sz w:val="18"/>
                <w:szCs w:val="18"/>
              </w:rPr>
              <w:t xml:space="preserve">Dobavitelj mora zagotavljati rezervne dele še najmanj </w:t>
            </w:r>
            <w:r w:rsidR="00A1786E">
              <w:rPr>
                <w:rFonts w:ascii="Arial" w:hAnsi="Arial" w:cs="Arial"/>
                <w:color w:val="000000"/>
                <w:sz w:val="18"/>
                <w:szCs w:val="18"/>
              </w:rPr>
              <w:t xml:space="preserve">____ </w:t>
            </w:r>
            <w:r>
              <w:rPr>
                <w:rFonts w:ascii="Arial" w:hAnsi="Arial" w:cs="Arial"/>
                <w:color w:val="000000"/>
                <w:sz w:val="18"/>
                <w:szCs w:val="18"/>
              </w:rPr>
              <w:t>let po poteku garancijske dobe.</w:t>
            </w:r>
          </w:p>
          <w:p w14:paraId="0FEF5952" w14:textId="1158CA49" w:rsidR="002063B6" w:rsidRDefault="00712D32">
            <w:pPr>
              <w:spacing w:before="225" w:after="225"/>
              <w:jc w:val="both"/>
              <w:rPr>
                <w:rFonts w:ascii="Arial" w:hAnsi="Arial" w:cs="Arial"/>
                <w:color w:val="000000"/>
                <w:sz w:val="18"/>
                <w:szCs w:val="18"/>
              </w:rPr>
            </w:pPr>
            <w:r>
              <w:rPr>
                <w:rFonts w:ascii="Arial" w:hAnsi="Arial" w:cs="Arial"/>
                <w:color w:val="000000"/>
                <w:sz w:val="18"/>
                <w:szCs w:val="18"/>
              </w:rPr>
              <w:t xml:space="preserve">S strani proizvajalca opreme oziroma aparata, bo pooblaščeni serviser pristopil k odpravi napake, najkasneje v roku po prejemu obvestila o okvari. Napako mora odpraviti v roku __________ , sicer bo naročnik popravilo naročil pri tretji osebi v breme </w:t>
            </w:r>
            <w:r w:rsidR="00FA7EB6">
              <w:rPr>
                <w:rFonts w:ascii="Arial" w:hAnsi="Arial" w:cs="Arial"/>
                <w:color w:val="000000"/>
                <w:sz w:val="18"/>
                <w:szCs w:val="18"/>
              </w:rPr>
              <w:t>dobavitelja</w:t>
            </w:r>
            <w:r>
              <w:rPr>
                <w:rFonts w:ascii="Arial" w:hAnsi="Arial" w:cs="Arial"/>
                <w:color w:val="000000"/>
                <w:sz w:val="18"/>
                <w:szCs w:val="18"/>
              </w:rPr>
              <w:t xml:space="preserve">. </w:t>
            </w:r>
          </w:p>
          <w:p w14:paraId="6C42691E" w14:textId="6F3FC37C" w:rsidR="005815F7" w:rsidRDefault="00712D32">
            <w:pPr>
              <w:spacing w:before="225" w:after="225"/>
              <w:jc w:val="both"/>
            </w:pPr>
            <w:r>
              <w:rPr>
                <w:rFonts w:ascii="Arial" w:hAnsi="Arial" w:cs="Arial"/>
                <w:color w:val="000000"/>
                <w:sz w:val="18"/>
                <w:szCs w:val="18"/>
              </w:rPr>
              <w:t xml:space="preserve">V primeru, da popravilo ne bo možno po tem roku, bo </w:t>
            </w:r>
            <w:r w:rsidR="006B1C64">
              <w:rPr>
                <w:rFonts w:ascii="Arial" w:hAnsi="Arial" w:cs="Arial"/>
                <w:color w:val="000000"/>
                <w:sz w:val="18"/>
                <w:szCs w:val="18"/>
              </w:rPr>
              <w:t>dobavitelj</w:t>
            </w:r>
            <w:r>
              <w:rPr>
                <w:rFonts w:ascii="Arial" w:hAnsi="Arial" w:cs="Arial"/>
                <w:color w:val="000000"/>
                <w:sz w:val="18"/>
                <w:szCs w:val="18"/>
              </w:rPr>
              <w:t xml:space="preserve"> naročniku v roku </w:t>
            </w:r>
            <w:r w:rsidR="002063B6">
              <w:rPr>
                <w:rFonts w:ascii="Arial" w:hAnsi="Arial" w:cs="Arial"/>
                <w:color w:val="000000"/>
                <w:sz w:val="18"/>
                <w:szCs w:val="18"/>
              </w:rPr>
              <w:t xml:space="preserve">_______ </w:t>
            </w:r>
            <w:r>
              <w:rPr>
                <w:rFonts w:ascii="Arial" w:hAnsi="Arial" w:cs="Arial"/>
                <w:color w:val="000000"/>
                <w:sz w:val="18"/>
                <w:szCs w:val="18"/>
              </w:rPr>
              <w:t xml:space="preserve">dni po preteku roka za odpravo napak, brezplačno nadomestil opremo oziroma aparat, ali njene dele in okvarjene montaže dele po specifikaciji, s katero se je prijavil na javno naročilo iz 1. člena te pogodbe, sicer bo to storil naročnik v breme </w:t>
            </w:r>
            <w:r w:rsidR="006B1C64">
              <w:rPr>
                <w:rFonts w:ascii="Arial" w:hAnsi="Arial" w:cs="Arial"/>
                <w:color w:val="000000"/>
                <w:sz w:val="18"/>
                <w:szCs w:val="18"/>
              </w:rPr>
              <w:t>dobavitelja</w:t>
            </w:r>
            <w:r>
              <w:rPr>
                <w:rFonts w:ascii="Arial" w:hAnsi="Arial" w:cs="Arial"/>
                <w:color w:val="000000"/>
                <w:sz w:val="18"/>
                <w:szCs w:val="18"/>
              </w:rPr>
              <w:t>.</w:t>
            </w:r>
            <w:r w:rsidR="006B1C64">
              <w:rPr>
                <w:rFonts w:ascii="Arial" w:hAnsi="Arial" w:cs="Arial"/>
                <w:color w:val="000000"/>
                <w:sz w:val="18"/>
                <w:szCs w:val="18"/>
              </w:rPr>
              <w:t xml:space="preserve"> </w:t>
            </w:r>
            <w:r w:rsidR="006B1C64" w:rsidRPr="006B1C64">
              <w:rPr>
                <w:rFonts w:ascii="Arial" w:hAnsi="Arial" w:cs="Arial"/>
                <w:color w:val="FF0000"/>
                <w:sz w:val="18"/>
                <w:szCs w:val="18"/>
              </w:rPr>
              <w:t>Iz upravičenih razlogov na strani dobavitelja</w:t>
            </w:r>
            <w:r w:rsidR="006B1C64">
              <w:rPr>
                <w:rFonts w:ascii="Arial" w:hAnsi="Arial" w:cs="Arial"/>
                <w:color w:val="FF0000"/>
                <w:sz w:val="18"/>
                <w:szCs w:val="18"/>
              </w:rPr>
              <w:t xml:space="preserve"> se lahko rok za odpravo napak podaljša po dogovoru z naročnikom.</w:t>
            </w:r>
          </w:p>
          <w:p w14:paraId="4AC784EE" w14:textId="3520659D" w:rsidR="005815F7" w:rsidRDefault="00C840AE" w:rsidP="00330033">
            <w:pPr>
              <w:spacing w:before="225" w:after="225"/>
              <w:jc w:val="both"/>
            </w:pPr>
            <w:r>
              <w:rPr>
                <w:rFonts w:ascii="Arial" w:hAnsi="Arial" w:cs="Arial"/>
                <w:color w:val="000000"/>
                <w:sz w:val="18"/>
                <w:szCs w:val="18"/>
              </w:rPr>
              <w:t>Doobavitelj</w:t>
            </w:r>
            <w:r w:rsidR="00712D32">
              <w:rPr>
                <w:rFonts w:ascii="Arial" w:hAnsi="Arial" w:cs="Arial"/>
                <w:color w:val="000000"/>
                <w:sz w:val="18"/>
                <w:szCs w:val="18"/>
              </w:rPr>
              <w:t xml:space="preserve"> zagotavlja naročniku fiksni popust za rezervne dele in ostali material/opremo za aparat iz te pogodbe, in sicer _________ % se najmanj </w:t>
            </w:r>
            <w:r w:rsidR="00A1786E">
              <w:rPr>
                <w:rFonts w:ascii="Arial" w:hAnsi="Arial" w:cs="Arial"/>
                <w:color w:val="000000"/>
                <w:sz w:val="18"/>
                <w:szCs w:val="18"/>
              </w:rPr>
              <w:t xml:space="preserve">___ </w:t>
            </w:r>
            <w:r w:rsidR="00712D32">
              <w:rPr>
                <w:rFonts w:ascii="Arial" w:hAnsi="Arial" w:cs="Arial"/>
                <w:color w:val="000000"/>
                <w:sz w:val="18"/>
                <w:szCs w:val="18"/>
              </w:rPr>
              <w:t xml:space="preserve">let po izteku garancijske dobe. Servisna ura skupaj s kilometrino bo za najmanj prej omenjeni čas znašala _________ EUR in je fiksna za čas najmanj </w:t>
            </w:r>
            <w:r w:rsidR="00A1786E">
              <w:rPr>
                <w:rFonts w:ascii="Arial" w:hAnsi="Arial" w:cs="Arial"/>
                <w:color w:val="000000"/>
                <w:sz w:val="18"/>
                <w:szCs w:val="18"/>
              </w:rPr>
              <w:t>___</w:t>
            </w:r>
            <w:r w:rsidR="00712D32">
              <w:rPr>
                <w:rFonts w:ascii="Arial" w:hAnsi="Arial" w:cs="Arial"/>
                <w:color w:val="000000"/>
                <w:sz w:val="18"/>
                <w:szCs w:val="18"/>
              </w:rPr>
              <w:t xml:space="preserve"> let po izteku garancijske dobe.</w:t>
            </w:r>
          </w:p>
        </w:tc>
      </w:tr>
    </w:tbl>
    <w:p w14:paraId="2FB864A5" w14:textId="77777777" w:rsidR="005815F7" w:rsidRDefault="00712D3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7950"/>
      </w:tblGrid>
      <w:tr w:rsidR="005815F7" w14:paraId="3E8614A0" w14:textId="77777777">
        <w:tc>
          <w:tcPr>
            <w:tcW w:w="0" w:type="auto"/>
            <w:tcMar>
              <w:top w:w="0" w:type="auto"/>
              <w:bottom w:w="0" w:type="auto"/>
            </w:tcMar>
          </w:tcPr>
          <w:p w14:paraId="4FF9D5A6" w14:textId="77777777" w:rsidR="005815F7" w:rsidRDefault="00712D32">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38D2175E" w14:textId="77777777" w:rsidR="005815F7" w:rsidRDefault="00712D3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5815F7" w14:paraId="1137AD9A" w14:textId="77777777">
        <w:tc>
          <w:tcPr>
            <w:tcW w:w="0" w:type="auto"/>
            <w:tcMar>
              <w:top w:w="0" w:type="auto"/>
              <w:bottom w:w="0" w:type="auto"/>
            </w:tcMar>
          </w:tcPr>
          <w:p w14:paraId="6ED7316F" w14:textId="77777777" w:rsidR="005815F7" w:rsidRDefault="00712D32">
            <w:pPr>
              <w:spacing w:before="225" w:after="225"/>
              <w:jc w:val="both"/>
            </w:pPr>
            <w:r>
              <w:rPr>
                <w:rFonts w:ascii="Arial" w:hAnsi="Arial" w:cs="Arial"/>
                <w:color w:val="000000"/>
                <w:sz w:val="18"/>
                <w:szCs w:val="18"/>
              </w:rPr>
              <w:t>ZAVAROVANJE ZA DOBRO IZVEDBO</w:t>
            </w:r>
          </w:p>
          <w:p w14:paraId="509069AE" w14:textId="77777777" w:rsidR="005815F7" w:rsidRDefault="00712D32">
            <w:pPr>
              <w:spacing w:before="225" w:after="225"/>
              <w:jc w:val="both"/>
            </w:pPr>
            <w:r>
              <w:rPr>
                <w:rFonts w:ascii="Arial" w:hAnsi="Arial" w:cs="Arial"/>
                <w:color w:val="000000"/>
                <w:sz w:val="18"/>
                <w:szCs w:val="18"/>
              </w:rPr>
              <w:t>Instrument zavarovanja: menična izjava z menico</w:t>
            </w:r>
          </w:p>
          <w:p w14:paraId="4F3329E0" w14:textId="77777777" w:rsidR="005815F7" w:rsidRDefault="00712D32">
            <w:pPr>
              <w:spacing w:before="225" w:after="225"/>
              <w:jc w:val="both"/>
            </w:pPr>
            <w:r>
              <w:rPr>
                <w:rFonts w:ascii="Arial" w:hAnsi="Arial" w:cs="Arial"/>
                <w:color w:val="000000"/>
                <w:sz w:val="18"/>
                <w:szCs w:val="18"/>
              </w:rPr>
              <w:t>Višina zavarovanja: 10 % pogodbene vrednosti z DDV</w:t>
            </w:r>
          </w:p>
          <w:p w14:paraId="78DA6544" w14:textId="77777777" w:rsidR="005815F7" w:rsidRDefault="00712D32">
            <w:pPr>
              <w:spacing w:before="225" w:after="225"/>
              <w:jc w:val="both"/>
            </w:pPr>
            <w:r>
              <w:rPr>
                <w:rFonts w:ascii="Arial" w:hAnsi="Arial" w:cs="Arial"/>
                <w:color w:val="000000"/>
                <w:sz w:val="18"/>
                <w:szCs w:val="18"/>
              </w:rPr>
              <w:t>Čas veljavnosti: _____________</w:t>
            </w:r>
          </w:p>
          <w:p w14:paraId="6D6BDB4F" w14:textId="77777777" w:rsidR="005815F7" w:rsidRDefault="00712D32">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5DC95E68" w14:textId="77777777" w:rsidR="005815F7" w:rsidRDefault="00712D32">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00B9D0D" w14:textId="77777777" w:rsidR="005815F7" w:rsidRDefault="00712D3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5815F7" w14:paraId="64F094ED" w14:textId="77777777">
        <w:tc>
          <w:tcPr>
            <w:tcW w:w="0" w:type="auto"/>
            <w:tcMar>
              <w:top w:w="0" w:type="auto"/>
              <w:bottom w:w="0" w:type="auto"/>
            </w:tcMar>
          </w:tcPr>
          <w:p w14:paraId="7894C6B9" w14:textId="77777777" w:rsidR="005815F7" w:rsidRDefault="00712D32">
            <w:pPr>
              <w:spacing w:before="225" w:after="225"/>
              <w:jc w:val="both"/>
            </w:pPr>
            <w:r>
              <w:rPr>
                <w:rFonts w:ascii="Arial" w:hAnsi="Arial" w:cs="Arial"/>
                <w:color w:val="000000"/>
                <w:sz w:val="18"/>
                <w:szCs w:val="18"/>
              </w:rPr>
              <w:t>ZAVAROVANJE ZA ODPRAVO NAPAK</w:t>
            </w:r>
          </w:p>
          <w:p w14:paraId="7E98A096" w14:textId="77777777" w:rsidR="005815F7" w:rsidRDefault="00712D32">
            <w:pPr>
              <w:spacing w:before="225" w:after="225"/>
              <w:jc w:val="both"/>
            </w:pPr>
            <w:r>
              <w:rPr>
                <w:rFonts w:ascii="Arial" w:hAnsi="Arial" w:cs="Arial"/>
                <w:color w:val="000000"/>
                <w:sz w:val="18"/>
                <w:szCs w:val="18"/>
              </w:rPr>
              <w:t>Instrument zavarovanja: menična izjava z menico</w:t>
            </w:r>
          </w:p>
          <w:p w14:paraId="4055A496" w14:textId="77777777" w:rsidR="005815F7" w:rsidRDefault="00712D32">
            <w:pPr>
              <w:spacing w:before="225" w:after="225"/>
              <w:jc w:val="both"/>
            </w:pPr>
            <w:r>
              <w:rPr>
                <w:rFonts w:ascii="Arial" w:hAnsi="Arial" w:cs="Arial"/>
                <w:color w:val="000000"/>
                <w:sz w:val="18"/>
                <w:szCs w:val="18"/>
              </w:rPr>
              <w:t>Višina zavarovanja: 5 % pogodbene vrednosti z DDV</w:t>
            </w:r>
          </w:p>
          <w:p w14:paraId="3097DF57" w14:textId="77777777" w:rsidR="005815F7" w:rsidRDefault="00712D32">
            <w:pPr>
              <w:spacing w:before="225" w:after="225"/>
              <w:jc w:val="both"/>
            </w:pPr>
            <w:r>
              <w:rPr>
                <w:rFonts w:ascii="Arial" w:hAnsi="Arial" w:cs="Arial"/>
                <w:color w:val="000000"/>
                <w:sz w:val="18"/>
                <w:szCs w:val="18"/>
              </w:rPr>
              <w:t xml:space="preserve">Čas veljavnosti: </w:t>
            </w:r>
            <w:r w:rsidR="00B634E9">
              <w:rPr>
                <w:rFonts w:ascii="Arial" w:hAnsi="Arial" w:cs="Arial"/>
                <w:color w:val="000000"/>
                <w:sz w:val="18"/>
                <w:szCs w:val="18"/>
              </w:rPr>
              <w:t>90 dni po datumu zapadlosti garancije za odpravo napak</w:t>
            </w:r>
          </w:p>
          <w:p w14:paraId="4D5FE612" w14:textId="77777777" w:rsidR="005815F7" w:rsidRDefault="00712D32">
            <w:pPr>
              <w:spacing w:before="225" w:after="225"/>
              <w:jc w:val="both"/>
            </w:pPr>
            <w:r>
              <w:rPr>
                <w:rFonts w:ascii="Arial" w:hAnsi="Arial" w:cs="Arial"/>
                <w:color w:val="000000"/>
                <w:sz w:val="18"/>
                <w:szCs w:val="18"/>
              </w:rPr>
              <w:lastRenderedPageBreak/>
              <w:t>Dobavitelj je dolžan ob primopredaji izvedenih del predložiti zavarovanje za odpravo napak v garancijskem roku, sicer se bo štelo, da javno naročilo ni uspešno izvedeno, naročnik pa lahko unovči garancijo za dobro izvedbo pogodbenih obveznosti.</w:t>
            </w:r>
            <w:r w:rsidR="00361EB5">
              <w:rPr>
                <w:rFonts w:ascii="Arial" w:hAnsi="Arial" w:cs="Arial"/>
                <w:color w:val="000000"/>
                <w:sz w:val="18"/>
                <w:szCs w:val="18"/>
              </w:rPr>
              <w:t xml:space="preserve"> Prav tako je izdaja in plačilo računa pogojena s predajo ustreznega zavarovanja za odpravo napak naročniku. </w:t>
            </w:r>
          </w:p>
          <w:p w14:paraId="730A15BB" w14:textId="77777777" w:rsidR="005815F7" w:rsidRDefault="00712D32">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7C8E3ACF" w14:textId="77777777" w:rsidR="005815F7" w:rsidRDefault="00712D32">
      <w:pPr>
        <w:spacing w:before="225" w:after="225" w:line="240" w:lineRule="auto"/>
        <w:jc w:val="both"/>
      </w:pPr>
      <w:r>
        <w:rPr>
          <w:rFonts w:ascii="Arial" w:hAnsi="Arial" w:cs="Arial"/>
          <w:b/>
          <w:bCs/>
          <w:color w:val="000000"/>
          <w:sz w:val="18"/>
          <w:szCs w:val="18"/>
        </w:rPr>
        <w:lastRenderedPageBreak/>
        <w:t>XI. ODSTOP OD POGODBE</w:t>
      </w:r>
    </w:p>
    <w:p w14:paraId="77731AEC" w14:textId="77777777" w:rsidR="005815F7" w:rsidRDefault="00712D32">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5815F7" w14:paraId="57F47297" w14:textId="77777777">
        <w:tc>
          <w:tcPr>
            <w:tcW w:w="0" w:type="auto"/>
            <w:tcMar>
              <w:top w:w="0" w:type="auto"/>
              <w:bottom w:w="0" w:type="auto"/>
            </w:tcMar>
          </w:tcPr>
          <w:p w14:paraId="15DCB62A" w14:textId="77777777" w:rsidR="005815F7" w:rsidRDefault="00712D32">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F45286C" w14:textId="77777777" w:rsidR="005815F7" w:rsidRDefault="00712D32">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5815F7" w14:paraId="45D3A5BF" w14:textId="77777777">
              <w:tc>
                <w:tcPr>
                  <w:tcW w:w="0" w:type="auto"/>
                  <w:tcMar>
                    <w:top w:w="0" w:type="auto"/>
                    <w:bottom w:w="0" w:type="auto"/>
                  </w:tcMar>
                </w:tcPr>
                <w:p w14:paraId="2B2C95CC" w14:textId="77777777" w:rsidR="005815F7" w:rsidRDefault="00712D32" w:rsidP="00B71654">
                  <w:pPr>
                    <w:numPr>
                      <w:ilvl w:val="0"/>
                      <w:numId w:val="24"/>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87B6F6D" w14:textId="77777777" w:rsidR="005815F7" w:rsidRDefault="00712D32" w:rsidP="00B71654">
                  <w:pPr>
                    <w:numPr>
                      <w:ilvl w:val="0"/>
                      <w:numId w:val="24"/>
                    </w:numPr>
                    <w:jc w:val="both"/>
                    <w:rPr>
                      <w:rFonts w:ascii="Arial" w:hAnsi="Arial" w:cs="Arial"/>
                      <w:color w:val="000000"/>
                      <w:sz w:val="18"/>
                      <w:szCs w:val="18"/>
                    </w:rPr>
                  </w:pPr>
                  <w:r>
                    <w:rPr>
                      <w:rFonts w:ascii="Arial" w:hAnsi="Arial" w:cs="Arial"/>
                      <w:color w:val="000000"/>
                      <w:sz w:val="18"/>
                      <w:szCs w:val="18"/>
                    </w:rPr>
                    <w:t>izvajalec po svoji krivdi v roku dogovorjenim za naročnikom ne prične z delom;</w:t>
                  </w:r>
                </w:p>
                <w:p w14:paraId="626E8AE7" w14:textId="77777777" w:rsidR="005815F7" w:rsidRDefault="00712D32" w:rsidP="00B71654">
                  <w:pPr>
                    <w:numPr>
                      <w:ilvl w:val="0"/>
                      <w:numId w:val="24"/>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tc>
            </w:tr>
          </w:tbl>
          <w:p w14:paraId="638A6474" w14:textId="77777777" w:rsidR="005815F7" w:rsidRDefault="005815F7"/>
          <w:p w14:paraId="4F3CAEB3" w14:textId="77777777" w:rsidR="005815F7" w:rsidRDefault="00712D32">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5815F7" w14:paraId="512CC4E7" w14:textId="77777777">
              <w:tc>
                <w:tcPr>
                  <w:tcW w:w="0" w:type="auto"/>
                  <w:tcMar>
                    <w:top w:w="0" w:type="auto"/>
                    <w:bottom w:w="0" w:type="auto"/>
                  </w:tcMar>
                </w:tcPr>
                <w:p w14:paraId="6606ECD4" w14:textId="77777777" w:rsidR="005815F7" w:rsidRDefault="00712D32" w:rsidP="00B71654">
                  <w:pPr>
                    <w:numPr>
                      <w:ilvl w:val="0"/>
                      <w:numId w:val="25"/>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2B87F1F" w14:textId="77777777" w:rsidR="005815F7" w:rsidRDefault="00712D32" w:rsidP="00B71654">
                  <w:pPr>
                    <w:numPr>
                      <w:ilvl w:val="0"/>
                      <w:numId w:val="25"/>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AF196A2" w14:textId="77777777" w:rsidR="005815F7" w:rsidRDefault="00712D32" w:rsidP="00B71654">
                  <w:pPr>
                    <w:numPr>
                      <w:ilvl w:val="0"/>
                      <w:numId w:val="25"/>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3D8ABC18" w14:textId="77777777" w:rsidR="005815F7" w:rsidRDefault="005815F7"/>
          <w:p w14:paraId="0E5EA6F5" w14:textId="77777777" w:rsidR="005815F7" w:rsidRDefault="00712D32">
            <w:pPr>
              <w:spacing w:before="225" w:after="225"/>
              <w:jc w:val="both"/>
            </w:pPr>
            <w:r>
              <w:rPr>
                <w:rFonts w:ascii="Arial" w:hAnsi="Arial" w:cs="Arial"/>
                <w:color w:val="000000"/>
                <w:sz w:val="18"/>
                <w:szCs w:val="18"/>
              </w:rPr>
              <w:t>Odstop od pogodbe učinkuje z dnem, ko izvajalec prejme pisno izjavo naročnika o odstopu.</w:t>
            </w:r>
          </w:p>
          <w:p w14:paraId="6037CE5B" w14:textId="77777777" w:rsidR="005815F7" w:rsidRDefault="00712D32">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57DCFC85" w14:textId="77777777" w:rsidR="005815F7" w:rsidRDefault="00712D32">
      <w:pPr>
        <w:spacing w:before="225" w:after="225" w:line="240" w:lineRule="auto"/>
        <w:jc w:val="both"/>
      </w:pPr>
      <w:r>
        <w:rPr>
          <w:rFonts w:ascii="Arial" w:hAnsi="Arial" w:cs="Arial"/>
          <w:b/>
          <w:bCs/>
          <w:color w:val="000000"/>
          <w:sz w:val="18"/>
          <w:szCs w:val="18"/>
        </w:rPr>
        <w:t>XII. SOCIALNA KLAVZULA</w:t>
      </w:r>
    </w:p>
    <w:p w14:paraId="53D06936" w14:textId="77777777" w:rsidR="005815F7" w:rsidRDefault="00712D32">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5815F7" w14:paraId="0FAA638F" w14:textId="77777777">
        <w:tc>
          <w:tcPr>
            <w:tcW w:w="0" w:type="auto"/>
            <w:tcMar>
              <w:top w:w="0" w:type="auto"/>
              <w:bottom w:w="0" w:type="auto"/>
            </w:tcMar>
          </w:tcPr>
          <w:p w14:paraId="7D610FDC" w14:textId="77777777" w:rsidR="005815F7" w:rsidRDefault="00712D32">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w:t>
            </w:r>
            <w:proofErr w:type="spellStart"/>
            <w:r>
              <w:rPr>
                <w:rFonts w:ascii="Arial" w:hAnsi="Arial" w:cs="Arial"/>
                <w:color w:val="000000"/>
                <w:sz w:val="18"/>
                <w:szCs w:val="18"/>
              </w:rPr>
              <w:t>okoljske</w:t>
            </w:r>
            <w:proofErr w:type="spellEnd"/>
            <w:r>
              <w:rPr>
                <w:rFonts w:ascii="Arial" w:hAnsi="Arial" w:cs="Arial"/>
                <w:color w:val="000000"/>
                <w:sz w:val="18"/>
                <w:szCs w:val="18"/>
              </w:rPr>
              <w:t xml:space="preserve"> ali socialne zakonodaje s strani izvajalca pogodbe o izvedbi javnega naročila ali njegovega podizvajalca.</w:t>
            </w:r>
          </w:p>
        </w:tc>
      </w:tr>
    </w:tbl>
    <w:p w14:paraId="16BA2983" w14:textId="77777777" w:rsidR="005815F7" w:rsidRDefault="00712D32">
      <w:pPr>
        <w:spacing w:before="225" w:after="225" w:line="240" w:lineRule="auto"/>
        <w:jc w:val="both"/>
      </w:pPr>
      <w:r>
        <w:rPr>
          <w:rFonts w:ascii="Arial" w:hAnsi="Arial" w:cs="Arial"/>
          <w:b/>
          <w:bCs/>
          <w:color w:val="000000"/>
          <w:sz w:val="18"/>
          <w:szCs w:val="18"/>
        </w:rPr>
        <w:t>XIII. REVIZIJSKA SLED</w:t>
      </w:r>
    </w:p>
    <w:p w14:paraId="7ED741C8" w14:textId="77777777" w:rsidR="005815F7" w:rsidRDefault="00712D3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5815F7" w14:paraId="30D78B0E" w14:textId="77777777">
        <w:tc>
          <w:tcPr>
            <w:tcW w:w="0" w:type="auto"/>
            <w:tcMar>
              <w:top w:w="0" w:type="auto"/>
              <w:bottom w:w="0" w:type="auto"/>
            </w:tcMar>
          </w:tcPr>
          <w:p w14:paraId="23038287" w14:textId="3057B076" w:rsidR="005815F7" w:rsidRPr="004A5018" w:rsidRDefault="00712D32">
            <w:pPr>
              <w:spacing w:before="225" w:after="225"/>
              <w:jc w:val="both"/>
            </w:pPr>
            <w:r w:rsidRPr="004A5018">
              <w:rPr>
                <w:rFonts w:ascii="Arial" w:hAnsi="Arial" w:cs="Arial"/>
                <w:sz w:val="18"/>
                <w:szCs w:val="18"/>
              </w:rPr>
              <w:lastRenderedPageBreak/>
              <w:t xml:space="preserve">Vsa dokumentacija, povezana z izvedbo </w:t>
            </w:r>
            <w:r w:rsidR="007D0607" w:rsidRPr="004A5018">
              <w:rPr>
                <w:rFonts w:ascii="Arial" w:hAnsi="Arial" w:cs="Arial"/>
                <w:sz w:val="18"/>
                <w:szCs w:val="18"/>
              </w:rPr>
              <w:t>predmeta pogodbe</w:t>
            </w:r>
            <w:r w:rsidRPr="004A5018">
              <w:rPr>
                <w:rFonts w:ascii="Arial" w:hAnsi="Arial" w:cs="Arial"/>
                <w:sz w:val="18"/>
                <w:szCs w:val="18"/>
              </w:rPr>
              <w:t>, mora biti hranjena na način, da zagotavlja revizijsko sled dobave blaga.</w:t>
            </w:r>
          </w:p>
          <w:p w14:paraId="58B34C09" w14:textId="506E0BDD" w:rsidR="005815F7" w:rsidRPr="004A5018" w:rsidRDefault="00712D32">
            <w:pPr>
              <w:spacing w:before="225" w:after="225"/>
              <w:jc w:val="both"/>
            </w:pPr>
            <w:r w:rsidRPr="004A5018">
              <w:rPr>
                <w:rFonts w:ascii="Arial" w:hAnsi="Arial" w:cs="Arial"/>
                <w:sz w:val="18"/>
                <w:szCs w:val="18"/>
              </w:rPr>
              <w:t xml:space="preserve">Dobavitelj je vso dokumentacijo, povezano z izvedbo dobave, dolžan hraniti v skladu z veljavno zakonodajo oziroma najmanj </w:t>
            </w:r>
            <w:r w:rsidR="007D0607" w:rsidRPr="004A5018">
              <w:rPr>
                <w:rFonts w:ascii="Arial" w:hAnsi="Arial" w:cs="Arial"/>
                <w:sz w:val="18"/>
                <w:szCs w:val="18"/>
              </w:rPr>
              <w:t>za določeno obdobje, ki ga naročnik sporoči dobavitelju, po</w:t>
            </w:r>
            <w:r w:rsidRPr="004A5018">
              <w:rPr>
                <w:rFonts w:ascii="Arial" w:hAnsi="Arial" w:cs="Arial"/>
                <w:sz w:val="18"/>
                <w:szCs w:val="18"/>
              </w:rPr>
              <w:t xml:space="preserve"> izpolnitvi pogodbenih obveznosti za potrebe naknadnih preverjanj. Dokumentacija o dobavi je podlaga za spremljanje in nadzor nad izvedbo dobave.</w:t>
            </w:r>
          </w:p>
          <w:p w14:paraId="7178CAAF" w14:textId="77777777" w:rsidR="005815F7" w:rsidRPr="004A5018" w:rsidRDefault="00712D32">
            <w:pPr>
              <w:spacing w:before="225" w:after="225"/>
              <w:jc w:val="both"/>
            </w:pPr>
            <w:r w:rsidRPr="004A5018">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2049E79" w14:textId="77777777" w:rsidR="005815F7" w:rsidRPr="004A5018" w:rsidRDefault="00712D32">
            <w:pPr>
              <w:spacing w:before="225" w:after="225"/>
              <w:jc w:val="both"/>
            </w:pPr>
            <w:r w:rsidRPr="004A5018">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46406E62" w14:textId="77777777" w:rsidR="005815F7" w:rsidRDefault="00712D32">
            <w:pPr>
              <w:spacing w:before="225" w:after="225"/>
              <w:jc w:val="both"/>
            </w:pPr>
            <w:r w:rsidRPr="004A5018">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7FE6FAD" w14:textId="77777777" w:rsidR="005815F7" w:rsidRDefault="00712D32">
      <w:pPr>
        <w:spacing w:before="225" w:after="225" w:line="240" w:lineRule="auto"/>
        <w:jc w:val="both"/>
      </w:pPr>
      <w:r>
        <w:rPr>
          <w:rFonts w:ascii="Arial" w:hAnsi="Arial" w:cs="Arial"/>
          <w:b/>
          <w:bCs/>
          <w:color w:val="000000"/>
          <w:sz w:val="18"/>
          <w:szCs w:val="18"/>
        </w:rPr>
        <w:t>XIV. PROTIKORUPCIJSKA KLAVZULA</w:t>
      </w:r>
    </w:p>
    <w:p w14:paraId="570F26A6" w14:textId="77777777" w:rsidR="005815F7" w:rsidRDefault="00712D3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5815F7" w14:paraId="1394FC3A" w14:textId="77777777">
        <w:tc>
          <w:tcPr>
            <w:tcW w:w="0" w:type="auto"/>
            <w:tcMar>
              <w:top w:w="0" w:type="auto"/>
              <w:bottom w:w="0" w:type="auto"/>
            </w:tcMar>
          </w:tcPr>
          <w:p w14:paraId="7B4A903C" w14:textId="77777777" w:rsidR="005815F7" w:rsidRDefault="00712D32">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5815F7" w14:paraId="2B834F53" w14:textId="77777777">
              <w:tc>
                <w:tcPr>
                  <w:tcW w:w="0" w:type="auto"/>
                  <w:tcMar>
                    <w:top w:w="0" w:type="auto"/>
                    <w:bottom w:w="0" w:type="auto"/>
                  </w:tcMar>
                </w:tcPr>
                <w:p w14:paraId="768C3725" w14:textId="77777777" w:rsidR="005815F7" w:rsidRDefault="00712D32" w:rsidP="00B71654">
                  <w:pPr>
                    <w:numPr>
                      <w:ilvl w:val="0"/>
                      <w:numId w:val="26"/>
                    </w:numPr>
                    <w:jc w:val="both"/>
                    <w:rPr>
                      <w:rFonts w:ascii="Arial" w:hAnsi="Arial" w:cs="Arial"/>
                      <w:color w:val="000000"/>
                      <w:sz w:val="18"/>
                      <w:szCs w:val="18"/>
                    </w:rPr>
                  </w:pPr>
                  <w:r>
                    <w:rPr>
                      <w:rFonts w:ascii="Arial" w:hAnsi="Arial" w:cs="Arial"/>
                      <w:color w:val="000000"/>
                      <w:sz w:val="18"/>
                      <w:szCs w:val="18"/>
                    </w:rPr>
                    <w:t>pridobitev posla ali</w:t>
                  </w:r>
                </w:p>
                <w:p w14:paraId="7C2C6F43" w14:textId="77777777" w:rsidR="005815F7" w:rsidRDefault="00712D32" w:rsidP="00B71654">
                  <w:pPr>
                    <w:numPr>
                      <w:ilvl w:val="0"/>
                      <w:numId w:val="26"/>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4FB5620A" w14:textId="77777777" w:rsidR="005815F7" w:rsidRDefault="00712D32" w:rsidP="00B71654">
                  <w:pPr>
                    <w:numPr>
                      <w:ilvl w:val="0"/>
                      <w:numId w:val="2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C7EE77B" w14:textId="77777777" w:rsidR="005815F7" w:rsidRDefault="00712D32" w:rsidP="00B71654">
                  <w:pPr>
                    <w:numPr>
                      <w:ilvl w:val="0"/>
                      <w:numId w:val="2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w:t>
                  </w:r>
                  <w:r w:rsidR="003F461A">
                    <w:rPr>
                      <w:rFonts w:ascii="Arial" w:hAnsi="Arial" w:cs="Arial"/>
                      <w:color w:val="000000"/>
                      <w:sz w:val="18"/>
                      <w:szCs w:val="18"/>
                    </w:rPr>
                    <w:t xml:space="preserve"> </w:t>
                  </w:r>
                  <w:r>
                    <w:rPr>
                      <w:rFonts w:ascii="Arial" w:hAnsi="Arial" w:cs="Arial"/>
                      <w:color w:val="000000"/>
                      <w:sz w:val="18"/>
                      <w:szCs w:val="18"/>
                    </w:rPr>
                    <w:t>drugi pogodbeni stranki ali njenemu predstavniku, zastopniku, posredniku,</w:t>
                  </w:r>
                </w:p>
              </w:tc>
            </w:tr>
          </w:tbl>
          <w:p w14:paraId="6786DD85" w14:textId="77777777" w:rsidR="005815F7" w:rsidRDefault="005815F7"/>
          <w:p w14:paraId="3BED2443" w14:textId="77777777" w:rsidR="005815F7" w:rsidRDefault="00712D32">
            <w:pPr>
              <w:spacing w:before="225" w:after="225"/>
              <w:jc w:val="both"/>
            </w:pPr>
            <w:r>
              <w:rPr>
                <w:rFonts w:ascii="Arial" w:hAnsi="Arial" w:cs="Arial"/>
                <w:color w:val="000000"/>
                <w:sz w:val="18"/>
                <w:szCs w:val="18"/>
              </w:rPr>
              <w:t>je pogodba nična.</w:t>
            </w:r>
          </w:p>
        </w:tc>
      </w:tr>
    </w:tbl>
    <w:p w14:paraId="559D0766" w14:textId="77777777" w:rsidR="005815F7" w:rsidRDefault="00712D32">
      <w:pPr>
        <w:spacing w:before="225" w:after="225" w:line="240" w:lineRule="auto"/>
        <w:jc w:val="both"/>
      </w:pPr>
      <w:r>
        <w:rPr>
          <w:rFonts w:ascii="Arial" w:hAnsi="Arial" w:cs="Arial"/>
          <w:b/>
          <w:bCs/>
          <w:color w:val="000000"/>
          <w:sz w:val="18"/>
          <w:szCs w:val="18"/>
        </w:rPr>
        <w:t>XV. REŠEVANJE SPOROV</w:t>
      </w:r>
    </w:p>
    <w:p w14:paraId="0431B517" w14:textId="77777777" w:rsidR="005815F7" w:rsidRDefault="00712D32">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5815F7" w14:paraId="5F7ADC2D" w14:textId="77777777">
        <w:tc>
          <w:tcPr>
            <w:tcW w:w="0" w:type="auto"/>
            <w:tcMar>
              <w:top w:w="0" w:type="auto"/>
              <w:bottom w:w="0" w:type="auto"/>
            </w:tcMar>
          </w:tcPr>
          <w:p w14:paraId="01FCEF74" w14:textId="77777777" w:rsidR="005815F7" w:rsidRDefault="00712D32">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75D9C8B" w14:textId="77777777" w:rsidR="005815F7" w:rsidRDefault="00712D32">
      <w:pPr>
        <w:spacing w:before="225" w:after="225" w:line="240" w:lineRule="auto"/>
        <w:jc w:val="both"/>
      </w:pPr>
      <w:r>
        <w:rPr>
          <w:rFonts w:ascii="Arial" w:hAnsi="Arial" w:cs="Arial"/>
          <w:b/>
          <w:bCs/>
          <w:color w:val="000000"/>
          <w:sz w:val="18"/>
          <w:szCs w:val="18"/>
        </w:rPr>
        <w:t>XVI. KONČNE DOLOČBE</w:t>
      </w:r>
    </w:p>
    <w:p w14:paraId="2D4B4415" w14:textId="77777777" w:rsidR="005815F7" w:rsidRDefault="00712D32">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5815F7" w14:paraId="4092230F" w14:textId="77777777">
        <w:tc>
          <w:tcPr>
            <w:tcW w:w="0" w:type="auto"/>
            <w:tcMar>
              <w:top w:w="0" w:type="auto"/>
              <w:bottom w:w="0" w:type="auto"/>
            </w:tcMar>
          </w:tcPr>
          <w:p w14:paraId="138373D4" w14:textId="77777777" w:rsidR="004A5018" w:rsidRDefault="004A5018" w:rsidP="004A5018">
            <w:pPr>
              <w:jc w:val="both"/>
              <w:rPr>
                <w:rFonts w:ascii="Arial" w:hAnsi="Arial" w:cs="Arial"/>
                <w:color w:val="000000"/>
                <w:sz w:val="18"/>
                <w:szCs w:val="18"/>
              </w:rPr>
            </w:pPr>
          </w:p>
          <w:p w14:paraId="0457733C" w14:textId="1B4E14F4" w:rsidR="004A5018" w:rsidRDefault="004A5018" w:rsidP="004A5018">
            <w:pPr>
              <w:jc w:val="both"/>
              <w:rPr>
                <w:rFonts w:ascii="Arial" w:hAnsi="Arial" w:cs="Arial"/>
                <w:color w:val="000000"/>
                <w:sz w:val="18"/>
                <w:szCs w:val="18"/>
              </w:rPr>
            </w:pPr>
            <w:r w:rsidRPr="004348AC">
              <w:rPr>
                <w:rFonts w:ascii="Arial" w:hAnsi="Arial" w:cs="Arial"/>
                <w:color w:val="000000"/>
                <w:sz w:val="18"/>
                <w:szCs w:val="18"/>
              </w:rPr>
              <w:lastRenderedPageBreak/>
              <w:t xml:space="preserve">Pogodbeni stranki bosta vse </w:t>
            </w:r>
            <w:r>
              <w:rPr>
                <w:rFonts w:ascii="Arial" w:hAnsi="Arial" w:cs="Arial"/>
                <w:color w:val="000000"/>
                <w:sz w:val="18"/>
                <w:szCs w:val="18"/>
              </w:rPr>
              <w:t xml:space="preserve">morebitne </w:t>
            </w:r>
            <w:r w:rsidRPr="004348AC">
              <w:rPr>
                <w:rFonts w:ascii="Arial" w:hAnsi="Arial" w:cs="Arial"/>
                <w:color w:val="000000"/>
                <w:sz w:val="18"/>
                <w:szCs w:val="18"/>
              </w:rPr>
              <w:t>spremembe in dopolnitve pogodbe urejali v pisni obliki z aneksi k tej pogodbi.</w:t>
            </w:r>
          </w:p>
          <w:p w14:paraId="6D06072C" w14:textId="37F5CEB6" w:rsidR="005815F7" w:rsidRPr="004A5018" w:rsidRDefault="004A5018" w:rsidP="004A5018">
            <w:pPr>
              <w:spacing w:before="225" w:after="225"/>
              <w:jc w:val="center"/>
              <w:rPr>
                <w:rFonts w:ascii="Arial" w:hAnsi="Arial" w:cs="Arial"/>
                <w:b/>
                <w:sz w:val="18"/>
                <w:szCs w:val="18"/>
              </w:rPr>
            </w:pPr>
            <w:r w:rsidRPr="004A5018">
              <w:rPr>
                <w:rFonts w:ascii="Arial" w:hAnsi="Arial" w:cs="Arial"/>
                <w:b/>
                <w:sz w:val="18"/>
                <w:szCs w:val="18"/>
              </w:rPr>
              <w:t>29. člen</w:t>
            </w:r>
          </w:p>
          <w:p w14:paraId="26644EE8" w14:textId="77777777" w:rsidR="004A5018" w:rsidRDefault="004A5018" w:rsidP="004A5018">
            <w:pPr>
              <w:jc w:val="both"/>
              <w:rPr>
                <w:rFonts w:ascii="Arial" w:hAnsi="Arial" w:cs="Arial"/>
                <w:color w:val="000000"/>
                <w:sz w:val="18"/>
                <w:szCs w:val="18"/>
              </w:rPr>
            </w:pPr>
            <w:r w:rsidRPr="00B45158">
              <w:rPr>
                <w:rFonts w:ascii="Arial" w:hAnsi="Arial" w:cs="Arial"/>
                <w:color w:val="000000"/>
                <w:sz w:val="18"/>
                <w:szCs w:val="18"/>
              </w:rPr>
              <w:t>Pogodba je sklenjena, ko jo podpišeta obe pogodbeni stranki.</w:t>
            </w:r>
            <w:r>
              <w:rPr>
                <w:rFonts w:ascii="Arial" w:hAnsi="Arial" w:cs="Arial"/>
                <w:color w:val="000000"/>
                <w:sz w:val="18"/>
                <w:szCs w:val="18"/>
              </w:rPr>
              <w:t xml:space="preserve"> Pogodba prične veljati, ko je naročniku predloženo v skladu s pogodbo zahtevano zavarovanje za dobro izvedbo. </w:t>
            </w:r>
          </w:p>
          <w:p w14:paraId="2C291EDF" w14:textId="4EB8E635" w:rsidR="004A5018" w:rsidRPr="004A5018" w:rsidRDefault="004A5018" w:rsidP="004A5018">
            <w:pPr>
              <w:rPr>
                <w:rFonts w:ascii="Arial" w:hAnsi="Arial" w:cs="Arial"/>
                <w:color w:val="000000"/>
                <w:sz w:val="18"/>
                <w:szCs w:val="18"/>
              </w:rPr>
            </w:pPr>
          </w:p>
        </w:tc>
      </w:tr>
    </w:tbl>
    <w:p w14:paraId="4157CC51" w14:textId="49FB1D91" w:rsidR="005815F7" w:rsidRDefault="004A5018">
      <w:pPr>
        <w:spacing w:after="0" w:line="240" w:lineRule="auto"/>
        <w:jc w:val="center"/>
      </w:pPr>
      <w:r>
        <w:rPr>
          <w:rFonts w:ascii="Arial" w:hAnsi="Arial" w:cs="Arial"/>
          <w:b/>
          <w:bCs/>
          <w:color w:val="000000"/>
          <w:sz w:val="18"/>
          <w:szCs w:val="18"/>
        </w:rPr>
        <w:lastRenderedPageBreak/>
        <w:t>30</w:t>
      </w:r>
      <w:r w:rsidR="00712D3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815F7" w14:paraId="7D2FCCC4" w14:textId="77777777">
        <w:tc>
          <w:tcPr>
            <w:tcW w:w="0" w:type="auto"/>
            <w:tcMar>
              <w:top w:w="0" w:type="auto"/>
              <w:bottom w:w="0" w:type="auto"/>
            </w:tcMar>
          </w:tcPr>
          <w:p w14:paraId="60461F68" w14:textId="77777777" w:rsidR="005815F7" w:rsidRDefault="00712D32">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6E91C6EF" w14:textId="77777777" w:rsidR="004A5018" w:rsidRDefault="004A5018" w:rsidP="006854A1">
      <w:pPr>
        <w:spacing w:after="0" w:line="240" w:lineRule="auto"/>
        <w:jc w:val="both"/>
        <w:rPr>
          <w:rFonts w:ascii="Arial" w:hAnsi="Arial" w:cs="Arial"/>
          <w:color w:val="000000"/>
          <w:sz w:val="18"/>
          <w:szCs w:val="18"/>
        </w:rPr>
      </w:pPr>
    </w:p>
    <w:p w14:paraId="55514CF6" w14:textId="128DF311" w:rsidR="006854A1" w:rsidRDefault="00712D32" w:rsidP="006854A1">
      <w:pPr>
        <w:spacing w:after="0"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02F41013" w14:textId="77777777" w:rsidR="006854A1" w:rsidRDefault="006854A1" w:rsidP="006854A1">
      <w:pPr>
        <w:spacing w:after="0" w:line="240" w:lineRule="auto"/>
        <w:jc w:val="both"/>
        <w:rPr>
          <w:rFonts w:ascii="Arial" w:hAnsi="Arial" w:cs="Arial"/>
          <w:color w:val="000000"/>
          <w:sz w:val="18"/>
          <w:szCs w:val="18"/>
        </w:rPr>
      </w:pPr>
    </w:p>
    <w:p w14:paraId="4182427C" w14:textId="77777777" w:rsidR="006854A1" w:rsidRDefault="006854A1" w:rsidP="006854A1">
      <w:pPr>
        <w:spacing w:after="0" w:line="240" w:lineRule="auto"/>
        <w:jc w:val="both"/>
        <w:rPr>
          <w:rFonts w:ascii="Arial" w:hAnsi="Arial" w:cs="Arial"/>
          <w:color w:val="000000"/>
          <w:sz w:val="18"/>
          <w:szCs w:val="18"/>
        </w:rPr>
      </w:pPr>
    </w:p>
    <w:p w14:paraId="17667A14" w14:textId="77777777" w:rsidR="006854A1" w:rsidRDefault="006854A1" w:rsidP="006854A1">
      <w:pPr>
        <w:spacing w:after="0" w:line="240" w:lineRule="auto"/>
        <w:jc w:val="both"/>
        <w:rPr>
          <w:rFonts w:ascii="Arial" w:hAnsi="Arial" w:cs="Arial"/>
          <w:color w:val="000000"/>
          <w:sz w:val="18"/>
          <w:szCs w:val="18"/>
        </w:rPr>
      </w:pPr>
      <w:r>
        <w:rPr>
          <w:rFonts w:ascii="Arial" w:hAnsi="Arial" w:cs="Arial"/>
          <w:color w:val="000000"/>
          <w:sz w:val="18"/>
          <w:szCs w:val="18"/>
        </w:rPr>
        <w:t>Dobavitelj:</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Naročnik:</w:t>
      </w:r>
    </w:p>
    <w:p w14:paraId="51660E08" w14:textId="77777777" w:rsidR="006854A1" w:rsidRDefault="006854A1" w:rsidP="006854A1">
      <w:pPr>
        <w:spacing w:after="0" w:line="240" w:lineRule="auto"/>
        <w:jc w:val="both"/>
        <w:rPr>
          <w:rFonts w:ascii="Arial" w:hAnsi="Arial" w:cs="Arial"/>
          <w:color w:val="000000"/>
          <w:sz w:val="18"/>
          <w:szCs w:val="18"/>
        </w:rPr>
      </w:pPr>
    </w:p>
    <w:p w14:paraId="53352EA8" w14:textId="7758B985" w:rsidR="006854A1" w:rsidRDefault="006854A1" w:rsidP="006854A1">
      <w:pPr>
        <w:spacing w:after="0" w:line="240" w:lineRule="auto"/>
        <w:jc w:val="both"/>
        <w:rPr>
          <w:rFonts w:ascii="Arial" w:hAnsi="Arial" w:cs="Arial"/>
          <w:color w:val="000000"/>
          <w:sz w:val="18"/>
          <w:szCs w:val="18"/>
        </w:rPr>
      </w:pPr>
      <w:r>
        <w:rPr>
          <w:rFonts w:ascii="Arial" w:hAnsi="Arial" w:cs="Arial"/>
          <w:color w:val="000000"/>
          <w:sz w:val="18"/>
          <w:szCs w:val="18"/>
        </w:rPr>
        <w:t>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INŠTITUT ZA CELULOZO IN PAPIR</w:t>
      </w:r>
    </w:p>
    <w:p w14:paraId="0A709C75" w14:textId="494E1B7A" w:rsidR="006854A1" w:rsidRDefault="006854A1" w:rsidP="006854A1">
      <w:pPr>
        <w:spacing w:after="0" w:line="240" w:lineRule="auto"/>
        <w:jc w:val="both"/>
        <w:rPr>
          <w:rFonts w:ascii="Arial" w:hAnsi="Arial" w:cs="Arial"/>
          <w:color w:val="000000"/>
          <w:sz w:val="18"/>
          <w:szCs w:val="18"/>
        </w:rPr>
      </w:pPr>
    </w:p>
    <w:p w14:paraId="1D2EF193" w14:textId="77777777" w:rsidR="006854A1" w:rsidRDefault="006854A1" w:rsidP="006854A1">
      <w:pPr>
        <w:spacing w:after="0" w:line="240" w:lineRule="auto"/>
        <w:jc w:val="both"/>
        <w:rPr>
          <w:rFonts w:ascii="Arial" w:hAnsi="Arial" w:cs="Arial"/>
          <w:color w:val="000000"/>
          <w:sz w:val="18"/>
          <w:szCs w:val="18"/>
        </w:rPr>
      </w:pPr>
    </w:p>
    <w:p w14:paraId="7F66F1F3" w14:textId="16C32A64" w:rsidR="006854A1" w:rsidRDefault="006854A1" w:rsidP="006854A1">
      <w:pPr>
        <w:spacing w:after="0" w:line="240" w:lineRule="auto"/>
        <w:jc w:val="both"/>
        <w:rPr>
          <w:rFonts w:ascii="Arial" w:hAnsi="Arial" w:cs="Arial"/>
          <w:color w:val="000000"/>
          <w:sz w:val="18"/>
          <w:szCs w:val="18"/>
        </w:rPr>
      </w:pPr>
      <w:r>
        <w:rPr>
          <w:rFonts w:ascii="Arial" w:hAnsi="Arial" w:cs="Arial"/>
          <w:color w:val="000000"/>
          <w:sz w:val="18"/>
          <w:szCs w:val="18"/>
        </w:rPr>
        <w:t>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 xml:space="preserve">mag. Mateja </w:t>
      </w:r>
      <w:proofErr w:type="spellStart"/>
      <w:r>
        <w:rPr>
          <w:rFonts w:ascii="Arial" w:hAnsi="Arial" w:cs="Arial"/>
          <w:color w:val="000000"/>
          <w:sz w:val="18"/>
          <w:szCs w:val="18"/>
        </w:rPr>
        <w:t>Mešl</w:t>
      </w:r>
      <w:proofErr w:type="spellEnd"/>
      <w:r>
        <w:rPr>
          <w:rFonts w:ascii="Arial" w:hAnsi="Arial" w:cs="Arial"/>
          <w:color w:val="000000"/>
          <w:sz w:val="18"/>
          <w:szCs w:val="18"/>
        </w:rPr>
        <w:t>, direktorica</w:t>
      </w:r>
    </w:p>
    <w:p w14:paraId="2B5CF575" w14:textId="77777777" w:rsidR="006854A1" w:rsidRDefault="006854A1" w:rsidP="006854A1">
      <w:pPr>
        <w:spacing w:after="0" w:line="240" w:lineRule="auto"/>
        <w:jc w:val="both"/>
        <w:rPr>
          <w:rFonts w:ascii="Arial" w:hAnsi="Arial" w:cs="Arial"/>
          <w:color w:val="000000"/>
          <w:sz w:val="18"/>
          <w:szCs w:val="18"/>
        </w:rPr>
      </w:pPr>
    </w:p>
    <w:p w14:paraId="28415ED9" w14:textId="77777777" w:rsidR="006854A1" w:rsidRDefault="006854A1" w:rsidP="006854A1">
      <w:pPr>
        <w:spacing w:after="0" w:line="240" w:lineRule="auto"/>
        <w:jc w:val="both"/>
        <w:rPr>
          <w:rFonts w:ascii="Arial" w:hAnsi="Arial" w:cs="Arial"/>
          <w:color w:val="000000"/>
          <w:sz w:val="18"/>
          <w:szCs w:val="18"/>
        </w:rPr>
      </w:pPr>
    </w:p>
    <w:p w14:paraId="2B026EEE" w14:textId="583E0A74" w:rsidR="006854A1" w:rsidRDefault="006854A1" w:rsidP="006854A1">
      <w:pPr>
        <w:spacing w:after="0" w:line="240" w:lineRule="auto"/>
        <w:jc w:val="both"/>
      </w:pPr>
      <w:r>
        <w:rPr>
          <w:rFonts w:ascii="Arial" w:hAnsi="Arial" w:cs="Arial"/>
          <w:color w:val="000000"/>
          <w:sz w:val="18"/>
          <w:szCs w:val="18"/>
        </w:rPr>
        <w:t>_____________________________</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_____________________________</w:t>
      </w:r>
    </w:p>
    <w:sectPr w:rsidR="006854A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4A4C1" w14:textId="77777777" w:rsidR="007272E2" w:rsidRDefault="007272E2" w:rsidP="006975C6">
      <w:pPr>
        <w:spacing w:after="0" w:line="240" w:lineRule="auto"/>
      </w:pPr>
      <w:r>
        <w:separator/>
      </w:r>
    </w:p>
  </w:endnote>
  <w:endnote w:type="continuationSeparator" w:id="0">
    <w:p w14:paraId="0C4F146E" w14:textId="77777777" w:rsidR="007272E2" w:rsidRDefault="007272E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tblGrid>
    <w:tr w:rsidR="00D60D3C" w:rsidRPr="006F1DA5" w14:paraId="0E0FF304" w14:textId="77777777" w:rsidTr="00197265">
      <w:trPr>
        <w:trHeight w:val="1268"/>
      </w:trPr>
      <w:tc>
        <w:tcPr>
          <w:tcW w:w="1668" w:type="dxa"/>
        </w:tcPr>
        <w:p w14:paraId="450888E4" w14:textId="77777777" w:rsidR="00D60D3C" w:rsidRPr="006F1DA5" w:rsidRDefault="00D60D3C" w:rsidP="00D60D3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14EAABFC" wp14:editId="09D4999F">
                <wp:simplePos x="0" y="0"/>
                <wp:positionH relativeFrom="page">
                  <wp:posOffset>4433</wp:posOffset>
                </wp:positionH>
                <wp:positionV relativeFrom="paragraph">
                  <wp:posOffset>-3810</wp:posOffset>
                </wp:positionV>
                <wp:extent cx="990000" cy="720000"/>
                <wp:effectExtent l="0" t="0" r="0" b="0"/>
                <wp:wrapNone/>
                <wp:docPr id="2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378785A" w14:textId="77777777" w:rsidR="00D60D3C" w:rsidRPr="006F1DA5" w:rsidRDefault="00D60D3C" w:rsidP="00D60D3C">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14:paraId="6FAE199E" w14:textId="77777777" w:rsidR="00D60D3C" w:rsidRPr="006F1DA5" w:rsidRDefault="00D60D3C" w:rsidP="00D60D3C">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Bogišićeva</w:t>
          </w:r>
          <w:proofErr w:type="spellEnd"/>
          <w:r w:rsidRPr="006F1DA5">
            <w:rPr>
              <w:rFonts w:ascii="Arial" w:hAnsi="Arial" w:cs="Arial"/>
              <w:color w:val="000000" w:themeColor="text1"/>
              <w:sz w:val="16"/>
              <w:szCs w:val="16"/>
            </w:rPr>
            <w:t xml:space="preserve"> 8</w:t>
          </w:r>
        </w:p>
        <w:p w14:paraId="0519A53C"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3E49263"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14:paraId="32D0C485" w14:textId="77777777" w:rsidR="00D60D3C" w:rsidRPr="006F1DA5" w:rsidRDefault="00D60D3C" w:rsidP="00D60D3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r>
  </w:tbl>
  <w:p w14:paraId="4B3C4959" w14:textId="77777777" w:rsidR="00067EDE" w:rsidRDefault="00067EDE" w:rsidP="00712D32">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tblGrid>
    <w:tr w:rsidR="00D60D3C" w:rsidRPr="006F1DA5" w14:paraId="011C468B" w14:textId="77777777" w:rsidTr="00197265">
      <w:trPr>
        <w:trHeight w:val="1268"/>
      </w:trPr>
      <w:tc>
        <w:tcPr>
          <w:tcW w:w="1668" w:type="dxa"/>
        </w:tcPr>
        <w:p w14:paraId="08CF41F9" w14:textId="77777777" w:rsidR="00D60D3C" w:rsidRPr="006F1DA5" w:rsidRDefault="00D60D3C" w:rsidP="00D60D3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73600" behindDoc="0" locked="0" layoutInCell="1" allowOverlap="1" wp14:anchorId="34CAF214" wp14:editId="68B5A9DA">
                <wp:simplePos x="0" y="0"/>
                <wp:positionH relativeFrom="page">
                  <wp:posOffset>4433</wp:posOffset>
                </wp:positionH>
                <wp:positionV relativeFrom="paragraph">
                  <wp:posOffset>-3810</wp:posOffset>
                </wp:positionV>
                <wp:extent cx="990000" cy="720000"/>
                <wp:effectExtent l="0" t="0" r="0" b="0"/>
                <wp:wrapNone/>
                <wp:docPr id="6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222AD73" w14:textId="77777777" w:rsidR="00D60D3C" w:rsidRPr="006F1DA5" w:rsidRDefault="00D60D3C" w:rsidP="00D60D3C">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14:paraId="5764DB46" w14:textId="77777777" w:rsidR="00D60D3C" w:rsidRPr="006F1DA5" w:rsidRDefault="00D60D3C" w:rsidP="00D60D3C">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Bogišićeva</w:t>
          </w:r>
          <w:proofErr w:type="spellEnd"/>
          <w:r w:rsidRPr="006F1DA5">
            <w:rPr>
              <w:rFonts w:ascii="Arial" w:hAnsi="Arial" w:cs="Arial"/>
              <w:color w:val="000000" w:themeColor="text1"/>
              <w:sz w:val="16"/>
              <w:szCs w:val="16"/>
            </w:rPr>
            <w:t xml:space="preserve"> 8</w:t>
          </w:r>
        </w:p>
        <w:p w14:paraId="533CFA76"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656163EC"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14:paraId="64433384" w14:textId="77777777" w:rsidR="00D60D3C" w:rsidRPr="006F1DA5" w:rsidRDefault="00D60D3C" w:rsidP="00D60D3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r>
  </w:tbl>
  <w:p w14:paraId="551BDD0B" w14:textId="77777777" w:rsidR="00067EDE" w:rsidRDefault="00067EDE" w:rsidP="00712D32">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tblGrid>
    <w:tr w:rsidR="00D60D3C" w:rsidRPr="006F1DA5" w14:paraId="78220AD4" w14:textId="77777777" w:rsidTr="00197265">
      <w:trPr>
        <w:trHeight w:val="1268"/>
      </w:trPr>
      <w:tc>
        <w:tcPr>
          <w:tcW w:w="1668" w:type="dxa"/>
        </w:tcPr>
        <w:p w14:paraId="42FB5371" w14:textId="77777777" w:rsidR="00D60D3C" w:rsidRPr="006F1DA5" w:rsidRDefault="00D60D3C" w:rsidP="00D60D3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83840" behindDoc="0" locked="0" layoutInCell="1" allowOverlap="1" wp14:anchorId="4D0665B8" wp14:editId="097923AE">
                <wp:simplePos x="0" y="0"/>
                <wp:positionH relativeFrom="page">
                  <wp:posOffset>4433</wp:posOffset>
                </wp:positionH>
                <wp:positionV relativeFrom="paragraph">
                  <wp:posOffset>-3810</wp:posOffset>
                </wp:positionV>
                <wp:extent cx="990000" cy="720000"/>
                <wp:effectExtent l="0" t="0" r="0" b="0"/>
                <wp:wrapNone/>
                <wp:docPr id="8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EBCEB18" w14:textId="77777777" w:rsidR="00D60D3C" w:rsidRPr="006F1DA5" w:rsidRDefault="00D60D3C" w:rsidP="00D60D3C">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14:paraId="7093D7C6" w14:textId="77777777" w:rsidR="00D60D3C" w:rsidRPr="006F1DA5" w:rsidRDefault="00D60D3C" w:rsidP="00D60D3C">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Bogišićeva</w:t>
          </w:r>
          <w:proofErr w:type="spellEnd"/>
          <w:r w:rsidRPr="006F1DA5">
            <w:rPr>
              <w:rFonts w:ascii="Arial" w:hAnsi="Arial" w:cs="Arial"/>
              <w:color w:val="000000" w:themeColor="text1"/>
              <w:sz w:val="16"/>
              <w:szCs w:val="16"/>
            </w:rPr>
            <w:t xml:space="preserve"> 8</w:t>
          </w:r>
        </w:p>
        <w:p w14:paraId="72C9C1E2"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11FFE27"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14:paraId="0365EC2C" w14:textId="77777777" w:rsidR="00D60D3C" w:rsidRPr="006F1DA5" w:rsidRDefault="00D60D3C" w:rsidP="00D60D3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r>
  </w:tbl>
  <w:p w14:paraId="5E09CEC6" w14:textId="77777777" w:rsidR="00067EDE" w:rsidRDefault="00067EDE" w:rsidP="00712D32">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tblGrid>
    <w:tr w:rsidR="00D60D3C" w:rsidRPr="006F1DA5" w14:paraId="33094B85" w14:textId="77777777" w:rsidTr="00197265">
      <w:trPr>
        <w:trHeight w:val="1268"/>
      </w:trPr>
      <w:tc>
        <w:tcPr>
          <w:tcW w:w="1668" w:type="dxa"/>
        </w:tcPr>
        <w:p w14:paraId="5D918253" w14:textId="77777777" w:rsidR="00D60D3C" w:rsidRPr="006F1DA5" w:rsidRDefault="00D60D3C" w:rsidP="00D60D3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81792" behindDoc="0" locked="0" layoutInCell="1" allowOverlap="1" wp14:anchorId="06A2F660" wp14:editId="34D2782C">
                <wp:simplePos x="0" y="0"/>
                <wp:positionH relativeFrom="page">
                  <wp:posOffset>4433</wp:posOffset>
                </wp:positionH>
                <wp:positionV relativeFrom="paragraph">
                  <wp:posOffset>-3810</wp:posOffset>
                </wp:positionV>
                <wp:extent cx="990000" cy="720000"/>
                <wp:effectExtent l="0" t="0" r="0" b="0"/>
                <wp:wrapNone/>
                <wp:docPr id="7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2419886" w14:textId="77777777" w:rsidR="00D60D3C" w:rsidRPr="006F1DA5" w:rsidRDefault="00D60D3C" w:rsidP="00D60D3C">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14:paraId="19851583" w14:textId="77777777" w:rsidR="00D60D3C" w:rsidRPr="006F1DA5" w:rsidRDefault="00D60D3C" w:rsidP="00D60D3C">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Bogišićeva</w:t>
          </w:r>
          <w:proofErr w:type="spellEnd"/>
          <w:r w:rsidRPr="006F1DA5">
            <w:rPr>
              <w:rFonts w:ascii="Arial" w:hAnsi="Arial" w:cs="Arial"/>
              <w:color w:val="000000" w:themeColor="text1"/>
              <w:sz w:val="16"/>
              <w:szCs w:val="16"/>
            </w:rPr>
            <w:t xml:space="preserve"> 8</w:t>
          </w:r>
        </w:p>
        <w:p w14:paraId="21970B59"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3A9B171F"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14:paraId="6AD2C62B" w14:textId="77777777" w:rsidR="00D60D3C" w:rsidRPr="006F1DA5" w:rsidRDefault="00D60D3C" w:rsidP="00D60D3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r>
  </w:tbl>
  <w:p w14:paraId="12A13283" w14:textId="77777777" w:rsidR="00067EDE" w:rsidRPr="00D60D3C" w:rsidRDefault="00067EDE" w:rsidP="00712D32">
    <w:pPr>
      <w:pStyle w:val="Noga"/>
      <w:tabs>
        <w:tab w:val="left" w:pos="3301"/>
      </w:tabs>
      <w:rPr>
        <w:b/>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tblGrid>
    <w:tr w:rsidR="00D60D3C" w:rsidRPr="006F1DA5" w14:paraId="36EEC746" w14:textId="77777777" w:rsidTr="00197265">
      <w:trPr>
        <w:trHeight w:val="1268"/>
      </w:trPr>
      <w:tc>
        <w:tcPr>
          <w:tcW w:w="1668" w:type="dxa"/>
        </w:tcPr>
        <w:p w14:paraId="37F00750" w14:textId="77777777" w:rsidR="00D60D3C" w:rsidRPr="006F1DA5" w:rsidRDefault="00D60D3C" w:rsidP="00D60D3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79744" behindDoc="0" locked="0" layoutInCell="1" allowOverlap="1" wp14:anchorId="015F935D" wp14:editId="4AA4FC79">
                <wp:simplePos x="0" y="0"/>
                <wp:positionH relativeFrom="page">
                  <wp:posOffset>4433</wp:posOffset>
                </wp:positionH>
                <wp:positionV relativeFrom="paragraph">
                  <wp:posOffset>-3810</wp:posOffset>
                </wp:positionV>
                <wp:extent cx="990000" cy="720000"/>
                <wp:effectExtent l="0" t="0" r="0" b="0"/>
                <wp:wrapNone/>
                <wp:docPr id="73"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E5557CA" w14:textId="77777777" w:rsidR="00D60D3C" w:rsidRPr="006F1DA5" w:rsidRDefault="00D60D3C" w:rsidP="00D60D3C">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14:paraId="7B159E0C" w14:textId="77777777" w:rsidR="00D60D3C" w:rsidRPr="006F1DA5" w:rsidRDefault="00D60D3C" w:rsidP="00D60D3C">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Bogišićeva</w:t>
          </w:r>
          <w:proofErr w:type="spellEnd"/>
          <w:r w:rsidRPr="006F1DA5">
            <w:rPr>
              <w:rFonts w:ascii="Arial" w:hAnsi="Arial" w:cs="Arial"/>
              <w:color w:val="000000" w:themeColor="text1"/>
              <w:sz w:val="16"/>
              <w:szCs w:val="16"/>
            </w:rPr>
            <w:t xml:space="preserve"> 8</w:t>
          </w:r>
        </w:p>
        <w:p w14:paraId="075D1F02"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1A7B51E4"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14:paraId="08015A38" w14:textId="77777777" w:rsidR="00D60D3C" w:rsidRPr="006F1DA5" w:rsidRDefault="00D60D3C" w:rsidP="00D60D3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r>
  </w:tbl>
  <w:p w14:paraId="7AFA20F5" w14:textId="77777777" w:rsidR="00067EDE" w:rsidRDefault="00067EDE" w:rsidP="00712D32">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tblGrid>
    <w:tr w:rsidR="00D60D3C" w:rsidRPr="006F1DA5" w14:paraId="4B696862" w14:textId="77777777" w:rsidTr="00197265">
      <w:trPr>
        <w:trHeight w:val="1268"/>
      </w:trPr>
      <w:tc>
        <w:tcPr>
          <w:tcW w:w="1668" w:type="dxa"/>
        </w:tcPr>
        <w:p w14:paraId="27DC2804" w14:textId="77777777" w:rsidR="00D60D3C" w:rsidRPr="006F1DA5" w:rsidRDefault="00D60D3C" w:rsidP="00D60D3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312" behindDoc="0" locked="0" layoutInCell="1" allowOverlap="1" wp14:anchorId="25D65617" wp14:editId="2AB165B5">
                <wp:simplePos x="0" y="0"/>
                <wp:positionH relativeFrom="page">
                  <wp:posOffset>4433</wp:posOffset>
                </wp:positionH>
                <wp:positionV relativeFrom="paragraph">
                  <wp:posOffset>-3810</wp:posOffset>
                </wp:positionV>
                <wp:extent cx="990000" cy="720000"/>
                <wp:effectExtent l="0" t="0" r="0" b="0"/>
                <wp:wrapNone/>
                <wp:docPr id="3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3F7E5B6" w14:textId="77777777" w:rsidR="00D60D3C" w:rsidRPr="006F1DA5" w:rsidRDefault="00D60D3C" w:rsidP="00D60D3C">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14:paraId="1834632B" w14:textId="77777777" w:rsidR="00D60D3C" w:rsidRPr="006F1DA5" w:rsidRDefault="00D60D3C" w:rsidP="00D60D3C">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Bogišićeva</w:t>
          </w:r>
          <w:proofErr w:type="spellEnd"/>
          <w:r w:rsidRPr="006F1DA5">
            <w:rPr>
              <w:rFonts w:ascii="Arial" w:hAnsi="Arial" w:cs="Arial"/>
              <w:color w:val="000000" w:themeColor="text1"/>
              <w:sz w:val="16"/>
              <w:szCs w:val="16"/>
            </w:rPr>
            <w:t xml:space="preserve"> 8</w:t>
          </w:r>
        </w:p>
        <w:p w14:paraId="2CCD1940"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534E81AB"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14:paraId="05D159A9" w14:textId="77777777" w:rsidR="00D60D3C" w:rsidRPr="006F1DA5" w:rsidRDefault="00D60D3C" w:rsidP="00D60D3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r>
  </w:tbl>
  <w:p w14:paraId="652185ED" w14:textId="77777777" w:rsidR="00067EDE" w:rsidRPr="00D60D3C" w:rsidRDefault="00067EDE" w:rsidP="00D60D3C">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tblGrid>
    <w:tr w:rsidR="00D60D3C" w:rsidRPr="006F1DA5" w14:paraId="2AF2F22A" w14:textId="77777777" w:rsidTr="00197265">
      <w:trPr>
        <w:trHeight w:val="1268"/>
      </w:trPr>
      <w:tc>
        <w:tcPr>
          <w:tcW w:w="1668" w:type="dxa"/>
        </w:tcPr>
        <w:p w14:paraId="400EEF97" w14:textId="77777777" w:rsidR="00D60D3C" w:rsidRPr="006F1DA5" w:rsidRDefault="00D60D3C" w:rsidP="00D60D3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5408" behindDoc="0" locked="0" layoutInCell="1" allowOverlap="1" wp14:anchorId="45411039" wp14:editId="6C1821D0">
                <wp:simplePos x="0" y="0"/>
                <wp:positionH relativeFrom="page">
                  <wp:posOffset>4433</wp:posOffset>
                </wp:positionH>
                <wp:positionV relativeFrom="paragraph">
                  <wp:posOffset>-3810</wp:posOffset>
                </wp:positionV>
                <wp:extent cx="990000" cy="720000"/>
                <wp:effectExtent l="0" t="0" r="0" b="0"/>
                <wp:wrapNone/>
                <wp:docPr id="4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80A580A" w14:textId="77777777" w:rsidR="00D60D3C" w:rsidRPr="006F1DA5" w:rsidRDefault="00D60D3C" w:rsidP="00D60D3C">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14:paraId="5FE03C7E" w14:textId="77777777" w:rsidR="00D60D3C" w:rsidRPr="006F1DA5" w:rsidRDefault="00D60D3C" w:rsidP="00D60D3C">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Bogišićeva</w:t>
          </w:r>
          <w:proofErr w:type="spellEnd"/>
          <w:r w:rsidRPr="006F1DA5">
            <w:rPr>
              <w:rFonts w:ascii="Arial" w:hAnsi="Arial" w:cs="Arial"/>
              <w:color w:val="000000" w:themeColor="text1"/>
              <w:sz w:val="16"/>
              <w:szCs w:val="16"/>
            </w:rPr>
            <w:t xml:space="preserve"> 8</w:t>
          </w:r>
        </w:p>
        <w:p w14:paraId="387D84D7"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25E087E"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14:paraId="2C78A231" w14:textId="77777777" w:rsidR="00D60D3C" w:rsidRPr="006F1DA5" w:rsidRDefault="00D60D3C" w:rsidP="00D60D3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r>
  </w:tbl>
  <w:p w14:paraId="0DD61F0C" w14:textId="77777777" w:rsidR="00067EDE" w:rsidRDefault="00067EDE" w:rsidP="00712D32">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tblGrid>
    <w:tr w:rsidR="00D60D3C" w:rsidRPr="006F1DA5" w14:paraId="5BA070E6" w14:textId="77777777" w:rsidTr="00197265">
      <w:trPr>
        <w:trHeight w:val="1268"/>
      </w:trPr>
      <w:tc>
        <w:tcPr>
          <w:tcW w:w="1668" w:type="dxa"/>
        </w:tcPr>
        <w:p w14:paraId="6F80CF99" w14:textId="77777777" w:rsidR="00D60D3C" w:rsidRPr="006F1DA5" w:rsidRDefault="00D60D3C" w:rsidP="00D60D3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3360" behindDoc="0" locked="0" layoutInCell="1" allowOverlap="1" wp14:anchorId="351809F0" wp14:editId="7642029E">
                <wp:simplePos x="0" y="0"/>
                <wp:positionH relativeFrom="page">
                  <wp:posOffset>4433</wp:posOffset>
                </wp:positionH>
                <wp:positionV relativeFrom="paragraph">
                  <wp:posOffset>-3810</wp:posOffset>
                </wp:positionV>
                <wp:extent cx="990000" cy="720000"/>
                <wp:effectExtent l="0" t="0" r="0" b="0"/>
                <wp:wrapNone/>
                <wp:docPr id="4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BA90D3B" w14:textId="77777777" w:rsidR="00D60D3C" w:rsidRPr="006F1DA5" w:rsidRDefault="00D60D3C" w:rsidP="00D60D3C">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14:paraId="5F6D5298" w14:textId="77777777" w:rsidR="00D60D3C" w:rsidRPr="006F1DA5" w:rsidRDefault="00D60D3C" w:rsidP="00D60D3C">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Bogišićeva</w:t>
          </w:r>
          <w:proofErr w:type="spellEnd"/>
          <w:r w:rsidRPr="006F1DA5">
            <w:rPr>
              <w:rFonts w:ascii="Arial" w:hAnsi="Arial" w:cs="Arial"/>
              <w:color w:val="000000" w:themeColor="text1"/>
              <w:sz w:val="16"/>
              <w:szCs w:val="16"/>
            </w:rPr>
            <w:t xml:space="preserve"> 8</w:t>
          </w:r>
        </w:p>
        <w:p w14:paraId="000679F9"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1381F663"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14:paraId="7BD5FEE4" w14:textId="77777777" w:rsidR="00D60D3C" w:rsidRPr="006F1DA5" w:rsidRDefault="00D60D3C" w:rsidP="00D60D3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r>
  </w:tbl>
  <w:p w14:paraId="2C88382B" w14:textId="77777777" w:rsidR="00067EDE" w:rsidRDefault="00067EDE" w:rsidP="00712D32">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tblGrid>
    <w:tr w:rsidR="00D60D3C" w:rsidRPr="006F1DA5" w14:paraId="4B037742" w14:textId="77777777" w:rsidTr="00197265">
      <w:trPr>
        <w:trHeight w:val="1268"/>
      </w:trPr>
      <w:tc>
        <w:tcPr>
          <w:tcW w:w="1668" w:type="dxa"/>
        </w:tcPr>
        <w:p w14:paraId="36DCFAFE" w14:textId="77777777" w:rsidR="00D60D3C" w:rsidRPr="006F1DA5" w:rsidRDefault="00D60D3C" w:rsidP="00D60D3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7456" behindDoc="0" locked="0" layoutInCell="1" allowOverlap="1" wp14:anchorId="5F0304F4" wp14:editId="11E1E6A6">
                <wp:simplePos x="0" y="0"/>
                <wp:positionH relativeFrom="page">
                  <wp:posOffset>4433</wp:posOffset>
                </wp:positionH>
                <wp:positionV relativeFrom="paragraph">
                  <wp:posOffset>-3810</wp:posOffset>
                </wp:positionV>
                <wp:extent cx="990000" cy="720000"/>
                <wp:effectExtent l="0" t="0" r="0" b="0"/>
                <wp:wrapNone/>
                <wp:docPr id="50"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695A3C2" w14:textId="77777777" w:rsidR="00D60D3C" w:rsidRPr="006F1DA5" w:rsidRDefault="00D60D3C" w:rsidP="00D60D3C">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14:paraId="45B8403D" w14:textId="77777777" w:rsidR="00D60D3C" w:rsidRPr="006F1DA5" w:rsidRDefault="00D60D3C" w:rsidP="00D60D3C">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Bogišićeva</w:t>
          </w:r>
          <w:proofErr w:type="spellEnd"/>
          <w:r w:rsidRPr="006F1DA5">
            <w:rPr>
              <w:rFonts w:ascii="Arial" w:hAnsi="Arial" w:cs="Arial"/>
              <w:color w:val="000000" w:themeColor="text1"/>
              <w:sz w:val="16"/>
              <w:szCs w:val="16"/>
            </w:rPr>
            <w:t xml:space="preserve"> 8</w:t>
          </w:r>
        </w:p>
        <w:p w14:paraId="48853A2D"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3A15BE45"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14:paraId="6F312273" w14:textId="77777777" w:rsidR="00D60D3C" w:rsidRPr="006F1DA5" w:rsidRDefault="00D60D3C" w:rsidP="00D60D3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r>
  </w:tbl>
  <w:p w14:paraId="1ED9742E" w14:textId="77777777" w:rsidR="00067EDE" w:rsidRDefault="00067EDE" w:rsidP="00712D32">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tblGrid>
    <w:tr w:rsidR="00D60D3C" w:rsidRPr="006F1DA5" w14:paraId="07DA8417" w14:textId="77777777" w:rsidTr="00197265">
      <w:trPr>
        <w:trHeight w:val="1268"/>
      </w:trPr>
      <w:tc>
        <w:tcPr>
          <w:tcW w:w="1668" w:type="dxa"/>
        </w:tcPr>
        <w:p w14:paraId="29EEFFEC" w14:textId="77777777" w:rsidR="00D60D3C" w:rsidRPr="006F1DA5" w:rsidRDefault="00D60D3C" w:rsidP="00D60D3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9504" behindDoc="0" locked="0" layoutInCell="1" allowOverlap="1" wp14:anchorId="650A16D5" wp14:editId="4F1AD739">
                <wp:simplePos x="0" y="0"/>
                <wp:positionH relativeFrom="page">
                  <wp:posOffset>4433</wp:posOffset>
                </wp:positionH>
                <wp:positionV relativeFrom="paragraph">
                  <wp:posOffset>-3810</wp:posOffset>
                </wp:positionV>
                <wp:extent cx="990000" cy="720000"/>
                <wp:effectExtent l="0" t="0" r="0" b="0"/>
                <wp:wrapNone/>
                <wp:docPr id="56"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0DCBE8D" w14:textId="77777777" w:rsidR="00D60D3C" w:rsidRPr="006F1DA5" w:rsidRDefault="00D60D3C" w:rsidP="00D60D3C">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14:paraId="3F86FB71" w14:textId="77777777" w:rsidR="00D60D3C" w:rsidRPr="006F1DA5" w:rsidRDefault="00D60D3C" w:rsidP="00D60D3C">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Bogišićeva</w:t>
          </w:r>
          <w:proofErr w:type="spellEnd"/>
          <w:r w:rsidRPr="006F1DA5">
            <w:rPr>
              <w:rFonts w:ascii="Arial" w:hAnsi="Arial" w:cs="Arial"/>
              <w:color w:val="000000" w:themeColor="text1"/>
              <w:sz w:val="16"/>
              <w:szCs w:val="16"/>
            </w:rPr>
            <w:t xml:space="preserve"> 8</w:t>
          </w:r>
        </w:p>
        <w:p w14:paraId="3868FE2F"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2EEC2CA3"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14:paraId="357941B5" w14:textId="77777777" w:rsidR="00D60D3C" w:rsidRPr="006F1DA5" w:rsidRDefault="00D60D3C" w:rsidP="00D60D3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r>
  </w:tbl>
  <w:p w14:paraId="2A41CDAE" w14:textId="77777777" w:rsidR="00067EDE" w:rsidRDefault="00067EDE" w:rsidP="00712D32">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6922997"/>
      <w:docPartObj>
        <w:docPartGallery w:val="Page Numbers (Bottom of Page)"/>
        <w:docPartUnique/>
      </w:docPartObj>
    </w:sdtPr>
    <w:sdtEndPr/>
    <w:sdtContent>
      <w:p w14:paraId="05DCF7E0" w14:textId="77777777" w:rsidR="00D60D3C" w:rsidRDefault="00D60D3C">
        <w:pPr>
          <w:pStyle w:val="Noga"/>
          <w:jc w:val="right"/>
        </w:pPr>
      </w:p>
      <w:tbl>
        <w:tblPr>
          <w:tblW w:w="0" w:type="auto"/>
          <w:tblLook w:val="04A0" w:firstRow="1" w:lastRow="0" w:firstColumn="1" w:lastColumn="0" w:noHBand="0" w:noVBand="1"/>
        </w:tblPr>
        <w:tblGrid>
          <w:gridCol w:w="1668"/>
          <w:gridCol w:w="3361"/>
        </w:tblGrid>
        <w:tr w:rsidR="00D60D3C" w:rsidRPr="006F1DA5" w14:paraId="413C8B61" w14:textId="77777777" w:rsidTr="00197265">
          <w:trPr>
            <w:trHeight w:val="1268"/>
          </w:trPr>
          <w:tc>
            <w:tcPr>
              <w:tcW w:w="1668" w:type="dxa"/>
            </w:tcPr>
            <w:p w14:paraId="091E12A9" w14:textId="77777777" w:rsidR="00D60D3C" w:rsidRPr="006F1DA5" w:rsidRDefault="00D60D3C" w:rsidP="00D60D3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71552" behindDoc="0" locked="0" layoutInCell="1" allowOverlap="1" wp14:anchorId="4ABBDBDC" wp14:editId="23EE55AC">
                    <wp:simplePos x="0" y="0"/>
                    <wp:positionH relativeFrom="page">
                      <wp:posOffset>4433</wp:posOffset>
                    </wp:positionH>
                    <wp:positionV relativeFrom="paragraph">
                      <wp:posOffset>-3810</wp:posOffset>
                    </wp:positionV>
                    <wp:extent cx="990000" cy="720000"/>
                    <wp:effectExtent l="0" t="0" r="0" b="0"/>
                    <wp:wrapNone/>
                    <wp:docPr id="5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1BE9F68" w14:textId="77777777" w:rsidR="00D60D3C" w:rsidRPr="006F1DA5" w:rsidRDefault="00D60D3C" w:rsidP="00D60D3C">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14:paraId="68F63398" w14:textId="77777777" w:rsidR="00D60D3C" w:rsidRPr="006F1DA5" w:rsidRDefault="00D60D3C" w:rsidP="00D60D3C">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Bogišićeva</w:t>
              </w:r>
              <w:proofErr w:type="spellEnd"/>
              <w:r w:rsidRPr="006F1DA5">
                <w:rPr>
                  <w:rFonts w:ascii="Arial" w:hAnsi="Arial" w:cs="Arial"/>
                  <w:color w:val="000000" w:themeColor="text1"/>
                  <w:sz w:val="16"/>
                  <w:szCs w:val="16"/>
                </w:rPr>
                <w:t xml:space="preserve"> 8</w:t>
              </w:r>
            </w:p>
            <w:p w14:paraId="48262DC1"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7BB60F4A"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14:paraId="12758358" w14:textId="77777777" w:rsidR="00D60D3C" w:rsidRPr="006F1DA5" w:rsidRDefault="00D60D3C" w:rsidP="00D60D3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r>
      </w:tbl>
      <w:p w14:paraId="056CA9CD" w14:textId="531C75B8" w:rsidR="00067EDE" w:rsidRDefault="00067EDE">
        <w:pPr>
          <w:pStyle w:val="Noga"/>
          <w:jc w:val="right"/>
        </w:pPr>
        <w:r>
          <w:fldChar w:fldCharType="begin"/>
        </w:r>
        <w:r>
          <w:instrText>PAGE   \* MERGEFORMAT</w:instrText>
        </w:r>
        <w:r>
          <w:fldChar w:fldCharType="separate"/>
        </w:r>
        <w:r w:rsidR="00903BEE">
          <w:rPr>
            <w:noProof/>
          </w:rPr>
          <w:t>15</w:t>
        </w:r>
        <w:r>
          <w:fldChar w:fldCharType="end"/>
        </w:r>
      </w:p>
    </w:sdtContent>
  </w:sdt>
  <w:p w14:paraId="34BADD3D" w14:textId="77777777" w:rsidR="00067EDE" w:rsidRDefault="00067EDE" w:rsidP="00CA38FA">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tblGrid>
    <w:tr w:rsidR="00D60D3C" w:rsidRPr="006F1DA5" w14:paraId="23D79A55" w14:textId="77777777" w:rsidTr="00197265">
      <w:trPr>
        <w:trHeight w:val="1268"/>
      </w:trPr>
      <w:tc>
        <w:tcPr>
          <w:tcW w:w="1668" w:type="dxa"/>
        </w:tcPr>
        <w:p w14:paraId="18B82078" w14:textId="77777777" w:rsidR="00D60D3C" w:rsidRPr="006F1DA5" w:rsidRDefault="00D60D3C" w:rsidP="00D60D3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77696" behindDoc="0" locked="0" layoutInCell="1" allowOverlap="1" wp14:anchorId="21487F47" wp14:editId="75479CCF">
                <wp:simplePos x="0" y="0"/>
                <wp:positionH relativeFrom="page">
                  <wp:posOffset>4433</wp:posOffset>
                </wp:positionH>
                <wp:positionV relativeFrom="paragraph">
                  <wp:posOffset>-3810</wp:posOffset>
                </wp:positionV>
                <wp:extent cx="990000" cy="720000"/>
                <wp:effectExtent l="0" t="0" r="0" b="0"/>
                <wp:wrapNone/>
                <wp:docPr id="69"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AC25DC1" w14:textId="77777777" w:rsidR="00D60D3C" w:rsidRPr="006F1DA5" w:rsidRDefault="00D60D3C" w:rsidP="00D60D3C">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14:paraId="3D939DDD" w14:textId="77777777" w:rsidR="00D60D3C" w:rsidRPr="006F1DA5" w:rsidRDefault="00D60D3C" w:rsidP="00D60D3C">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Bogišićeva</w:t>
          </w:r>
          <w:proofErr w:type="spellEnd"/>
          <w:r w:rsidRPr="006F1DA5">
            <w:rPr>
              <w:rFonts w:ascii="Arial" w:hAnsi="Arial" w:cs="Arial"/>
              <w:color w:val="000000" w:themeColor="text1"/>
              <w:sz w:val="16"/>
              <w:szCs w:val="16"/>
            </w:rPr>
            <w:t xml:space="preserve"> 8</w:t>
          </w:r>
        </w:p>
        <w:p w14:paraId="631BFE93"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4023EB2"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14:paraId="252BFEB8" w14:textId="77777777" w:rsidR="00D60D3C" w:rsidRPr="006F1DA5" w:rsidRDefault="00D60D3C" w:rsidP="00D60D3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r>
  </w:tbl>
  <w:p w14:paraId="72403B07" w14:textId="77777777" w:rsidR="00067EDE" w:rsidRDefault="00067EDE" w:rsidP="00712D32">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68"/>
      <w:gridCol w:w="3361"/>
    </w:tblGrid>
    <w:tr w:rsidR="00D60D3C" w:rsidRPr="006F1DA5" w14:paraId="451D5C42" w14:textId="77777777" w:rsidTr="00197265">
      <w:trPr>
        <w:trHeight w:val="1268"/>
      </w:trPr>
      <w:tc>
        <w:tcPr>
          <w:tcW w:w="1668" w:type="dxa"/>
        </w:tcPr>
        <w:p w14:paraId="6E89432E" w14:textId="77777777" w:rsidR="00D60D3C" w:rsidRPr="006F1DA5" w:rsidRDefault="00D60D3C" w:rsidP="00D60D3C">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75648" behindDoc="0" locked="0" layoutInCell="1" allowOverlap="1" wp14:anchorId="12692C4B" wp14:editId="67D4E454">
                <wp:simplePos x="0" y="0"/>
                <wp:positionH relativeFrom="page">
                  <wp:posOffset>4433</wp:posOffset>
                </wp:positionH>
                <wp:positionV relativeFrom="paragraph">
                  <wp:posOffset>-3810</wp:posOffset>
                </wp:positionV>
                <wp:extent cx="990000" cy="720000"/>
                <wp:effectExtent l="0" t="0" r="0" b="0"/>
                <wp:wrapNone/>
                <wp:docPr id="6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22E3219E" w14:textId="77777777" w:rsidR="00D60D3C" w:rsidRPr="006F1DA5" w:rsidRDefault="00D60D3C" w:rsidP="00D60D3C">
          <w:pPr>
            <w:pStyle w:val="Glava"/>
            <w:rPr>
              <w:rFonts w:ascii="Arial" w:hAnsi="Arial" w:cs="Arial"/>
              <w:b/>
              <w:color w:val="000000" w:themeColor="text1"/>
              <w:sz w:val="18"/>
              <w:szCs w:val="18"/>
            </w:rPr>
          </w:pPr>
          <w:r w:rsidRPr="006F1DA5">
            <w:rPr>
              <w:rFonts w:ascii="Arial" w:hAnsi="Arial" w:cs="Arial"/>
              <w:b/>
              <w:color w:val="000000" w:themeColor="text1"/>
              <w:sz w:val="18"/>
              <w:szCs w:val="18"/>
            </w:rPr>
            <w:t>INŠTITUT ZA CELULOZO IN PAPIR</w:t>
          </w:r>
        </w:p>
        <w:p w14:paraId="7E8D5F12" w14:textId="77777777" w:rsidR="00D60D3C" w:rsidRPr="006F1DA5" w:rsidRDefault="00D60D3C" w:rsidP="00D60D3C">
          <w:pPr>
            <w:pStyle w:val="Glava"/>
            <w:rPr>
              <w:rFonts w:ascii="Arial" w:hAnsi="Arial" w:cs="Arial"/>
              <w:color w:val="000000" w:themeColor="text1"/>
              <w:sz w:val="16"/>
              <w:szCs w:val="16"/>
            </w:rPr>
          </w:pPr>
          <w:proofErr w:type="spellStart"/>
          <w:r w:rsidRPr="006F1DA5">
            <w:rPr>
              <w:rFonts w:ascii="Arial" w:hAnsi="Arial" w:cs="Arial"/>
              <w:color w:val="000000" w:themeColor="text1"/>
              <w:sz w:val="16"/>
              <w:szCs w:val="16"/>
            </w:rPr>
            <w:t>Bogišićeva</w:t>
          </w:r>
          <w:proofErr w:type="spellEnd"/>
          <w:r w:rsidRPr="006F1DA5">
            <w:rPr>
              <w:rFonts w:ascii="Arial" w:hAnsi="Arial" w:cs="Arial"/>
              <w:color w:val="000000" w:themeColor="text1"/>
              <w:sz w:val="16"/>
              <w:szCs w:val="16"/>
            </w:rPr>
            <w:t xml:space="preserve"> 8</w:t>
          </w:r>
        </w:p>
        <w:p w14:paraId="108529FB"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5FA84026" w14:textId="77777777" w:rsidR="00D60D3C" w:rsidRPr="006F1DA5" w:rsidRDefault="00D60D3C" w:rsidP="00D60D3C">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http://icp-lj.si/</w:t>
          </w:r>
        </w:p>
        <w:p w14:paraId="54B1D3F6" w14:textId="77777777" w:rsidR="00D60D3C" w:rsidRPr="006F1DA5" w:rsidRDefault="00D60D3C" w:rsidP="00D60D3C">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icp@icp-lj.si</w:t>
          </w:r>
        </w:p>
      </w:tc>
    </w:tr>
  </w:tbl>
  <w:p w14:paraId="29C14371" w14:textId="77777777" w:rsidR="00067EDE" w:rsidRDefault="00067EDE" w:rsidP="00712D32">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4EC06" w14:textId="77777777" w:rsidR="007272E2" w:rsidRDefault="007272E2" w:rsidP="006975C6">
      <w:pPr>
        <w:spacing w:after="0" w:line="240" w:lineRule="auto"/>
      </w:pPr>
      <w:r>
        <w:separator/>
      </w:r>
    </w:p>
  </w:footnote>
  <w:footnote w:type="continuationSeparator" w:id="0">
    <w:p w14:paraId="542A6479" w14:textId="77777777" w:rsidR="007272E2" w:rsidRDefault="007272E2"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DFF65" w14:textId="77777777" w:rsidR="00D60D3C" w:rsidRDefault="00D60D3C" w:rsidP="00D60D3C">
    <w:pPr>
      <w:pStyle w:val="Glava"/>
    </w:pPr>
    <w:r>
      <w:rPr>
        <w:noProof/>
        <w:lang w:eastAsia="sl-SI"/>
      </w:rPr>
      <w:drawing>
        <wp:inline distT="0" distB="0" distL="0" distR="0" wp14:anchorId="461B97F6" wp14:editId="2BA1A324">
          <wp:extent cx="1991360" cy="371475"/>
          <wp:effectExtent l="0" t="0" r="8890" b="9525"/>
          <wp:docPr id="22" name="Slika 22"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91360" cy="371475"/>
                  </a:xfrm>
                  <a:prstGeom prst="rect">
                    <a:avLst/>
                  </a:prstGeom>
                  <a:noFill/>
                  <a:ln>
                    <a:noFill/>
                  </a:ln>
                </pic:spPr>
              </pic:pic>
            </a:graphicData>
          </a:graphic>
        </wp:inline>
      </w:drawing>
    </w:r>
    <w:r>
      <w:rPr>
        <w:rFonts w:ascii="Arial" w:hAnsi="Arial" w:cs="Arial"/>
        <w:noProof/>
        <w:lang w:eastAsia="sl-SI"/>
      </w:rPr>
      <w:drawing>
        <wp:inline distT="0" distB="0" distL="0" distR="0" wp14:anchorId="72FC6FB2" wp14:editId="5955F4C7">
          <wp:extent cx="1877695" cy="762635"/>
          <wp:effectExtent l="0" t="0" r="825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7695" cy="762635"/>
                  </a:xfrm>
                  <a:prstGeom prst="rect">
                    <a:avLst/>
                  </a:prstGeom>
                  <a:noFill/>
                </pic:spPr>
              </pic:pic>
            </a:graphicData>
          </a:graphic>
        </wp:inline>
      </w:drawing>
    </w:r>
    <w:r>
      <w:rPr>
        <w:rFonts w:eastAsia="Arial Unicode MS" w:cs="Arial Unicode MS"/>
        <w:b/>
        <w:noProof/>
        <w:szCs w:val="16"/>
        <w:lang w:eastAsia="sl-SI"/>
      </w:rPr>
      <w:drawing>
        <wp:inline distT="0" distB="0" distL="0" distR="0" wp14:anchorId="519C4C89" wp14:editId="7431003A">
          <wp:extent cx="1866900" cy="553070"/>
          <wp:effectExtent l="0" t="0" r="0" b="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2020_logo.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913683" cy="566930"/>
                  </a:xfrm>
                  <a:prstGeom prst="rect">
                    <a:avLst/>
                  </a:prstGeom>
                </pic:spPr>
              </pic:pic>
            </a:graphicData>
          </a:graphic>
        </wp:inline>
      </w:drawing>
    </w:r>
  </w:p>
  <w:p w14:paraId="484196A7" w14:textId="77777777" w:rsidR="00D60D3C" w:rsidRDefault="00D60D3C">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73365"/>
    <w:multiLevelType w:val="hybridMultilevel"/>
    <w:tmpl w:val="B1F0D6DA"/>
    <w:lvl w:ilvl="0" w:tplc="E59E6FAA">
      <w:start w:val="5"/>
      <w:numFmt w:val="lowerLetter"/>
      <w:lvlText w:val="%1."/>
      <w:lvlJc w:val="left"/>
      <w:pPr>
        <w:ind w:left="720" w:hanging="360"/>
      </w:pPr>
      <w:rPr>
        <w:rFonts w:ascii="Arial" w:hAnsi="Arial" w:cs="Arial" w:hint="default"/>
        <w:sz w:val="18"/>
        <w:szCs w:val="18"/>
      </w:rPr>
    </w:lvl>
    <w:lvl w:ilvl="1" w:tplc="62FE44F6">
      <w:start w:val="1"/>
      <w:numFmt w:val="lowerLetter"/>
      <w:lvlText w:val="%2."/>
      <w:lvlJc w:val="left"/>
      <w:pPr>
        <w:ind w:left="1440" w:hanging="360"/>
      </w:pPr>
    </w:lvl>
    <w:lvl w:ilvl="2" w:tplc="127A241A">
      <w:start w:val="1"/>
      <w:numFmt w:val="lowerLetter"/>
      <w:lvlText w:val="%3."/>
      <w:lvlJc w:val="left"/>
      <w:pPr>
        <w:ind w:left="2160" w:hanging="360"/>
      </w:pPr>
    </w:lvl>
    <w:lvl w:ilvl="3" w:tplc="52C4AB90">
      <w:start w:val="1"/>
      <w:numFmt w:val="lowerLetter"/>
      <w:lvlText w:val="%4."/>
      <w:lvlJc w:val="left"/>
      <w:pPr>
        <w:ind w:left="2880" w:hanging="360"/>
      </w:pPr>
    </w:lvl>
    <w:lvl w:ilvl="4" w:tplc="64F68F3A">
      <w:start w:val="1"/>
      <w:numFmt w:val="lowerLetter"/>
      <w:lvlText w:val="%5."/>
      <w:lvlJc w:val="left"/>
      <w:pPr>
        <w:ind w:left="3600" w:hanging="360"/>
      </w:pPr>
    </w:lvl>
    <w:lvl w:ilvl="5" w:tplc="2CE845E6">
      <w:start w:val="1"/>
      <w:numFmt w:val="lowerLetter"/>
      <w:lvlText w:val="%6."/>
      <w:lvlJc w:val="left"/>
      <w:pPr>
        <w:ind w:left="4320" w:hanging="360"/>
      </w:pPr>
    </w:lvl>
    <w:lvl w:ilvl="6" w:tplc="E7983F82">
      <w:start w:val="1"/>
      <w:numFmt w:val="lowerLetter"/>
      <w:lvlText w:val="%7."/>
      <w:lvlJc w:val="left"/>
      <w:pPr>
        <w:ind w:left="5040" w:hanging="360"/>
      </w:pPr>
    </w:lvl>
    <w:lvl w:ilvl="7" w:tplc="EF4E4618">
      <w:start w:val="1"/>
      <w:numFmt w:val="lowerLetter"/>
      <w:lvlText w:val="%8."/>
      <w:lvlJc w:val="left"/>
      <w:pPr>
        <w:ind w:left="5760" w:hanging="360"/>
      </w:pPr>
    </w:lvl>
    <w:lvl w:ilvl="8" w:tplc="75129BC2">
      <w:start w:val="1"/>
      <w:numFmt w:val="lowerLetter"/>
      <w:lvlText w:val="%9."/>
      <w:lvlJc w:val="left"/>
      <w:pPr>
        <w:ind w:left="6480" w:hanging="360"/>
      </w:pPr>
    </w:lvl>
  </w:abstractNum>
  <w:abstractNum w:abstractNumId="1"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2" w15:restartNumberingAfterBreak="0">
    <w:nsid w:val="0AF055B4"/>
    <w:multiLevelType w:val="hybridMultilevel"/>
    <w:tmpl w:val="3932A2BE"/>
    <w:lvl w:ilvl="0" w:tplc="DB0A87AC">
      <w:start w:val="1"/>
      <w:numFmt w:val="bullet"/>
      <w:lvlText w:val=""/>
      <w:lvlJc w:val="left"/>
      <w:pPr>
        <w:ind w:left="720" w:hanging="360"/>
      </w:pPr>
      <w:rPr>
        <w:rFonts w:ascii="Symbol" w:hAnsi="Symbol" w:cs="Symbol" w:hint="default"/>
        <w:sz w:val="18"/>
        <w:szCs w:val="18"/>
      </w:rPr>
    </w:lvl>
    <w:lvl w:ilvl="1" w:tplc="4E4058B6">
      <w:start w:val="1"/>
      <w:numFmt w:val="bullet"/>
      <w:lvlText w:val="o"/>
      <w:lvlJc w:val="left"/>
      <w:pPr>
        <w:ind w:left="1440" w:hanging="360"/>
      </w:pPr>
      <w:rPr>
        <w:rFonts w:ascii="Courier New" w:hAnsi="Courier New" w:cs="Courier New" w:hint="default"/>
      </w:rPr>
    </w:lvl>
    <w:lvl w:ilvl="2" w:tplc="D6C8375E">
      <w:start w:val="1"/>
      <w:numFmt w:val="bullet"/>
      <w:lvlText w:val=""/>
      <w:lvlJc w:val="left"/>
      <w:pPr>
        <w:ind w:left="2160" w:hanging="360"/>
      </w:pPr>
      <w:rPr>
        <w:rFonts w:ascii="Wingdings" w:hAnsi="Wingdings" w:cs="Wingdings" w:hint="default"/>
      </w:rPr>
    </w:lvl>
    <w:lvl w:ilvl="3" w:tplc="9612D698">
      <w:start w:val="1"/>
      <w:numFmt w:val="bullet"/>
      <w:lvlText w:val=""/>
      <w:lvlJc w:val="left"/>
      <w:pPr>
        <w:ind w:left="2880" w:hanging="360"/>
      </w:pPr>
      <w:rPr>
        <w:rFonts w:ascii="Symbol" w:hAnsi="Symbol" w:cs="Symbol" w:hint="default"/>
      </w:rPr>
    </w:lvl>
    <w:lvl w:ilvl="4" w:tplc="308274DA">
      <w:start w:val="1"/>
      <w:numFmt w:val="bullet"/>
      <w:lvlText w:val="o"/>
      <w:lvlJc w:val="left"/>
      <w:pPr>
        <w:ind w:left="3600" w:hanging="360"/>
      </w:pPr>
      <w:rPr>
        <w:rFonts w:ascii="Courier New" w:hAnsi="Courier New" w:cs="Courier New" w:hint="default"/>
      </w:rPr>
    </w:lvl>
    <w:lvl w:ilvl="5" w:tplc="2FD67116">
      <w:start w:val="1"/>
      <w:numFmt w:val="bullet"/>
      <w:lvlText w:val=""/>
      <w:lvlJc w:val="left"/>
      <w:pPr>
        <w:ind w:left="4320" w:hanging="360"/>
      </w:pPr>
      <w:rPr>
        <w:rFonts w:ascii="Wingdings" w:hAnsi="Wingdings" w:cs="Wingdings" w:hint="default"/>
      </w:rPr>
    </w:lvl>
    <w:lvl w:ilvl="6" w:tplc="D76E1FAE">
      <w:start w:val="1"/>
      <w:numFmt w:val="bullet"/>
      <w:lvlText w:val=""/>
      <w:lvlJc w:val="left"/>
      <w:pPr>
        <w:ind w:left="5040" w:hanging="360"/>
      </w:pPr>
      <w:rPr>
        <w:rFonts w:ascii="Symbol" w:hAnsi="Symbol" w:cs="Symbol" w:hint="default"/>
      </w:rPr>
    </w:lvl>
    <w:lvl w:ilvl="7" w:tplc="AA2026D8">
      <w:start w:val="1"/>
      <w:numFmt w:val="bullet"/>
      <w:lvlText w:val="o"/>
      <w:lvlJc w:val="left"/>
      <w:pPr>
        <w:ind w:left="5760" w:hanging="360"/>
      </w:pPr>
      <w:rPr>
        <w:rFonts w:ascii="Courier New" w:hAnsi="Courier New" w:cs="Courier New" w:hint="default"/>
      </w:rPr>
    </w:lvl>
    <w:lvl w:ilvl="8" w:tplc="74988B2A">
      <w:start w:val="1"/>
      <w:numFmt w:val="bullet"/>
      <w:lvlText w:val=""/>
      <w:lvlJc w:val="left"/>
      <w:pPr>
        <w:ind w:left="6480" w:hanging="360"/>
      </w:pPr>
      <w:rPr>
        <w:rFonts w:ascii="Wingdings" w:hAnsi="Wingdings" w:cs="Wingdings" w:hint="default"/>
      </w:rPr>
    </w:lvl>
  </w:abstractNum>
  <w:abstractNum w:abstractNumId="3"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4"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5"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6"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7"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8" w15:restartNumberingAfterBreak="0">
    <w:nsid w:val="1E4F694C"/>
    <w:multiLevelType w:val="hybridMultilevel"/>
    <w:tmpl w:val="88D62076"/>
    <w:lvl w:ilvl="0" w:tplc="D24642AC">
      <w:start w:val="1"/>
      <w:numFmt w:val="bullet"/>
      <w:lvlText w:val=""/>
      <w:lvlJc w:val="left"/>
      <w:pPr>
        <w:ind w:left="720" w:hanging="360"/>
      </w:pPr>
      <w:rPr>
        <w:rFonts w:ascii="Symbol" w:hAnsi="Symbol" w:cs="Symbol" w:hint="default"/>
        <w:sz w:val="18"/>
        <w:szCs w:val="18"/>
      </w:rPr>
    </w:lvl>
    <w:lvl w:ilvl="1" w:tplc="5352CACE">
      <w:start w:val="1"/>
      <w:numFmt w:val="bullet"/>
      <w:lvlText w:val="o"/>
      <w:lvlJc w:val="left"/>
      <w:pPr>
        <w:ind w:left="1440" w:hanging="360"/>
      </w:pPr>
      <w:rPr>
        <w:rFonts w:ascii="Courier New" w:hAnsi="Courier New" w:cs="Courier New" w:hint="default"/>
      </w:rPr>
    </w:lvl>
    <w:lvl w:ilvl="2" w:tplc="B954724C">
      <w:start w:val="1"/>
      <w:numFmt w:val="bullet"/>
      <w:lvlText w:val=""/>
      <w:lvlJc w:val="left"/>
      <w:pPr>
        <w:ind w:left="2160" w:hanging="360"/>
      </w:pPr>
      <w:rPr>
        <w:rFonts w:ascii="Wingdings" w:hAnsi="Wingdings" w:cs="Wingdings" w:hint="default"/>
      </w:rPr>
    </w:lvl>
    <w:lvl w:ilvl="3" w:tplc="4C3272EC">
      <w:start w:val="1"/>
      <w:numFmt w:val="bullet"/>
      <w:lvlText w:val=""/>
      <w:lvlJc w:val="left"/>
      <w:pPr>
        <w:ind w:left="2880" w:hanging="360"/>
      </w:pPr>
      <w:rPr>
        <w:rFonts w:ascii="Symbol" w:hAnsi="Symbol" w:cs="Symbol" w:hint="default"/>
      </w:rPr>
    </w:lvl>
    <w:lvl w:ilvl="4" w:tplc="57DE7B30">
      <w:start w:val="1"/>
      <w:numFmt w:val="bullet"/>
      <w:lvlText w:val="o"/>
      <w:lvlJc w:val="left"/>
      <w:pPr>
        <w:ind w:left="3600" w:hanging="360"/>
      </w:pPr>
      <w:rPr>
        <w:rFonts w:ascii="Courier New" w:hAnsi="Courier New" w:cs="Courier New" w:hint="default"/>
      </w:rPr>
    </w:lvl>
    <w:lvl w:ilvl="5" w:tplc="56AA2ED8">
      <w:start w:val="1"/>
      <w:numFmt w:val="bullet"/>
      <w:lvlText w:val=""/>
      <w:lvlJc w:val="left"/>
      <w:pPr>
        <w:ind w:left="4320" w:hanging="360"/>
      </w:pPr>
      <w:rPr>
        <w:rFonts w:ascii="Wingdings" w:hAnsi="Wingdings" w:cs="Wingdings" w:hint="default"/>
      </w:rPr>
    </w:lvl>
    <w:lvl w:ilvl="6" w:tplc="886E71B0">
      <w:start w:val="1"/>
      <w:numFmt w:val="bullet"/>
      <w:lvlText w:val=""/>
      <w:lvlJc w:val="left"/>
      <w:pPr>
        <w:ind w:left="5040" w:hanging="360"/>
      </w:pPr>
      <w:rPr>
        <w:rFonts w:ascii="Symbol" w:hAnsi="Symbol" w:cs="Symbol" w:hint="default"/>
      </w:rPr>
    </w:lvl>
    <w:lvl w:ilvl="7" w:tplc="CFF8F9E2">
      <w:start w:val="1"/>
      <w:numFmt w:val="bullet"/>
      <w:lvlText w:val="o"/>
      <w:lvlJc w:val="left"/>
      <w:pPr>
        <w:ind w:left="5760" w:hanging="360"/>
      </w:pPr>
      <w:rPr>
        <w:rFonts w:ascii="Courier New" w:hAnsi="Courier New" w:cs="Courier New" w:hint="default"/>
      </w:rPr>
    </w:lvl>
    <w:lvl w:ilvl="8" w:tplc="E77630A0">
      <w:start w:val="1"/>
      <w:numFmt w:val="bullet"/>
      <w:lvlText w:val=""/>
      <w:lvlJc w:val="left"/>
      <w:pPr>
        <w:ind w:left="6480" w:hanging="360"/>
      </w:pPr>
      <w:rPr>
        <w:rFonts w:ascii="Wingdings" w:hAnsi="Wingdings" w:cs="Wingdings" w:hint="default"/>
      </w:rPr>
    </w:lvl>
  </w:abstractNum>
  <w:abstractNum w:abstractNumId="9" w15:restartNumberingAfterBreak="0">
    <w:nsid w:val="1F7E61DC"/>
    <w:multiLevelType w:val="hybridMultilevel"/>
    <w:tmpl w:val="F92E0822"/>
    <w:lvl w:ilvl="0" w:tplc="210E9386">
      <w:start w:val="1"/>
      <w:numFmt w:val="decimal"/>
      <w:lvlText w:val="%1."/>
      <w:lvlJc w:val="left"/>
      <w:pPr>
        <w:ind w:left="720" w:hanging="360"/>
      </w:pPr>
      <w:rPr>
        <w:rFonts w:ascii="Arial" w:hAnsi="Arial" w:cs="Arial"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2C6064"/>
    <w:multiLevelType w:val="hybridMultilevel"/>
    <w:tmpl w:val="3454CC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3AB0B63"/>
    <w:multiLevelType w:val="hybridMultilevel"/>
    <w:tmpl w:val="0EFE966A"/>
    <w:lvl w:ilvl="0" w:tplc="07B64C36">
      <w:start w:val="1"/>
      <w:numFmt w:val="bullet"/>
      <w:lvlText w:val=""/>
      <w:lvlJc w:val="left"/>
      <w:pPr>
        <w:ind w:left="720" w:hanging="360"/>
      </w:pPr>
      <w:rPr>
        <w:rFonts w:ascii="Symbol" w:hAnsi="Symbol" w:cs="Symbol" w:hint="default"/>
        <w:sz w:val="18"/>
        <w:szCs w:val="18"/>
      </w:rPr>
    </w:lvl>
    <w:lvl w:ilvl="1" w:tplc="1F8C7E7E">
      <w:start w:val="1"/>
      <w:numFmt w:val="bullet"/>
      <w:lvlText w:val="o"/>
      <w:lvlJc w:val="left"/>
      <w:pPr>
        <w:ind w:left="1440" w:hanging="360"/>
      </w:pPr>
      <w:rPr>
        <w:rFonts w:ascii="Courier New" w:hAnsi="Courier New" w:cs="Courier New" w:hint="default"/>
      </w:rPr>
    </w:lvl>
    <w:lvl w:ilvl="2" w:tplc="2266E6F0">
      <w:start w:val="1"/>
      <w:numFmt w:val="bullet"/>
      <w:lvlText w:val=""/>
      <w:lvlJc w:val="left"/>
      <w:pPr>
        <w:ind w:left="2160" w:hanging="360"/>
      </w:pPr>
      <w:rPr>
        <w:rFonts w:ascii="Wingdings" w:hAnsi="Wingdings" w:cs="Wingdings" w:hint="default"/>
      </w:rPr>
    </w:lvl>
    <w:lvl w:ilvl="3" w:tplc="05ECA088">
      <w:start w:val="1"/>
      <w:numFmt w:val="bullet"/>
      <w:lvlText w:val=""/>
      <w:lvlJc w:val="left"/>
      <w:pPr>
        <w:ind w:left="2880" w:hanging="360"/>
      </w:pPr>
      <w:rPr>
        <w:rFonts w:ascii="Symbol" w:hAnsi="Symbol" w:cs="Symbol" w:hint="default"/>
      </w:rPr>
    </w:lvl>
    <w:lvl w:ilvl="4" w:tplc="01545954">
      <w:start w:val="1"/>
      <w:numFmt w:val="bullet"/>
      <w:lvlText w:val="o"/>
      <w:lvlJc w:val="left"/>
      <w:pPr>
        <w:ind w:left="3600" w:hanging="360"/>
      </w:pPr>
      <w:rPr>
        <w:rFonts w:ascii="Courier New" w:hAnsi="Courier New" w:cs="Courier New" w:hint="default"/>
      </w:rPr>
    </w:lvl>
    <w:lvl w:ilvl="5" w:tplc="873C8F54">
      <w:start w:val="1"/>
      <w:numFmt w:val="bullet"/>
      <w:lvlText w:val=""/>
      <w:lvlJc w:val="left"/>
      <w:pPr>
        <w:ind w:left="4320" w:hanging="360"/>
      </w:pPr>
      <w:rPr>
        <w:rFonts w:ascii="Wingdings" w:hAnsi="Wingdings" w:cs="Wingdings" w:hint="default"/>
      </w:rPr>
    </w:lvl>
    <w:lvl w:ilvl="6" w:tplc="2572ED6E">
      <w:start w:val="1"/>
      <w:numFmt w:val="bullet"/>
      <w:lvlText w:val=""/>
      <w:lvlJc w:val="left"/>
      <w:pPr>
        <w:ind w:left="5040" w:hanging="360"/>
      </w:pPr>
      <w:rPr>
        <w:rFonts w:ascii="Symbol" w:hAnsi="Symbol" w:cs="Symbol" w:hint="default"/>
      </w:rPr>
    </w:lvl>
    <w:lvl w:ilvl="7" w:tplc="526C8494">
      <w:start w:val="1"/>
      <w:numFmt w:val="bullet"/>
      <w:lvlText w:val="o"/>
      <w:lvlJc w:val="left"/>
      <w:pPr>
        <w:ind w:left="5760" w:hanging="360"/>
      </w:pPr>
      <w:rPr>
        <w:rFonts w:ascii="Courier New" w:hAnsi="Courier New" w:cs="Courier New" w:hint="default"/>
      </w:rPr>
    </w:lvl>
    <w:lvl w:ilvl="8" w:tplc="8F8EE5B0">
      <w:start w:val="1"/>
      <w:numFmt w:val="bullet"/>
      <w:lvlText w:val=""/>
      <w:lvlJc w:val="left"/>
      <w:pPr>
        <w:ind w:left="6480" w:hanging="360"/>
      </w:pPr>
      <w:rPr>
        <w:rFonts w:ascii="Wingdings" w:hAnsi="Wingdings" w:cs="Wingdings" w:hint="default"/>
      </w:rPr>
    </w:lvl>
  </w:abstractNum>
  <w:abstractNum w:abstractNumId="12" w15:restartNumberingAfterBreak="0">
    <w:nsid w:val="29E9061C"/>
    <w:multiLevelType w:val="hybridMultilevel"/>
    <w:tmpl w:val="3C34EA68"/>
    <w:lvl w:ilvl="0" w:tplc="1D966582">
      <w:start w:val="1"/>
      <w:numFmt w:val="bullet"/>
      <w:lvlText w:val=""/>
      <w:lvlJc w:val="left"/>
      <w:pPr>
        <w:ind w:left="720" w:hanging="360"/>
      </w:pPr>
      <w:rPr>
        <w:rFonts w:ascii="Symbol" w:hAnsi="Symbol" w:cs="Symbol" w:hint="default"/>
        <w:sz w:val="24"/>
        <w:szCs w:val="24"/>
      </w:rPr>
    </w:lvl>
    <w:lvl w:ilvl="1" w:tplc="C3D439AC">
      <w:start w:val="1"/>
      <w:numFmt w:val="bullet"/>
      <w:lvlText w:val="o"/>
      <w:lvlJc w:val="left"/>
      <w:pPr>
        <w:ind w:left="1440" w:hanging="360"/>
      </w:pPr>
      <w:rPr>
        <w:rFonts w:ascii="Courier New" w:hAnsi="Courier New" w:cs="Courier New" w:hint="default"/>
      </w:rPr>
    </w:lvl>
    <w:lvl w:ilvl="2" w:tplc="C3BE03AA">
      <w:start w:val="1"/>
      <w:numFmt w:val="bullet"/>
      <w:lvlText w:val=""/>
      <w:lvlJc w:val="left"/>
      <w:pPr>
        <w:ind w:left="2160" w:hanging="360"/>
      </w:pPr>
      <w:rPr>
        <w:rFonts w:ascii="Wingdings" w:hAnsi="Wingdings" w:cs="Wingdings" w:hint="default"/>
      </w:rPr>
    </w:lvl>
    <w:lvl w:ilvl="3" w:tplc="FC9A537C">
      <w:start w:val="1"/>
      <w:numFmt w:val="bullet"/>
      <w:lvlText w:val=""/>
      <w:lvlJc w:val="left"/>
      <w:pPr>
        <w:ind w:left="2880" w:hanging="360"/>
      </w:pPr>
      <w:rPr>
        <w:rFonts w:ascii="Symbol" w:hAnsi="Symbol" w:cs="Symbol" w:hint="default"/>
      </w:rPr>
    </w:lvl>
    <w:lvl w:ilvl="4" w:tplc="1BE8D762">
      <w:start w:val="1"/>
      <w:numFmt w:val="bullet"/>
      <w:lvlText w:val="o"/>
      <w:lvlJc w:val="left"/>
      <w:pPr>
        <w:ind w:left="3600" w:hanging="360"/>
      </w:pPr>
      <w:rPr>
        <w:rFonts w:ascii="Courier New" w:hAnsi="Courier New" w:cs="Courier New" w:hint="default"/>
      </w:rPr>
    </w:lvl>
    <w:lvl w:ilvl="5" w:tplc="55504242">
      <w:start w:val="1"/>
      <w:numFmt w:val="bullet"/>
      <w:lvlText w:val=""/>
      <w:lvlJc w:val="left"/>
      <w:pPr>
        <w:ind w:left="4320" w:hanging="360"/>
      </w:pPr>
      <w:rPr>
        <w:rFonts w:ascii="Wingdings" w:hAnsi="Wingdings" w:cs="Wingdings" w:hint="default"/>
      </w:rPr>
    </w:lvl>
    <w:lvl w:ilvl="6" w:tplc="6464CE10">
      <w:start w:val="1"/>
      <w:numFmt w:val="bullet"/>
      <w:lvlText w:val=""/>
      <w:lvlJc w:val="left"/>
      <w:pPr>
        <w:ind w:left="5040" w:hanging="360"/>
      </w:pPr>
      <w:rPr>
        <w:rFonts w:ascii="Symbol" w:hAnsi="Symbol" w:cs="Symbol" w:hint="default"/>
      </w:rPr>
    </w:lvl>
    <w:lvl w:ilvl="7" w:tplc="B688357A">
      <w:start w:val="1"/>
      <w:numFmt w:val="bullet"/>
      <w:lvlText w:val="o"/>
      <w:lvlJc w:val="left"/>
      <w:pPr>
        <w:ind w:left="5760" w:hanging="360"/>
      </w:pPr>
      <w:rPr>
        <w:rFonts w:ascii="Courier New" w:hAnsi="Courier New" w:cs="Courier New" w:hint="default"/>
      </w:rPr>
    </w:lvl>
    <w:lvl w:ilvl="8" w:tplc="1AE2BFE4">
      <w:start w:val="1"/>
      <w:numFmt w:val="bullet"/>
      <w:lvlText w:val=""/>
      <w:lvlJc w:val="left"/>
      <w:pPr>
        <w:ind w:left="6480" w:hanging="360"/>
      </w:pPr>
      <w:rPr>
        <w:rFonts w:ascii="Wingdings" w:hAnsi="Wingdings" w:cs="Wingdings" w:hint="default"/>
      </w:rPr>
    </w:lvl>
  </w:abstractNum>
  <w:abstractNum w:abstractNumId="13" w15:restartNumberingAfterBreak="0">
    <w:nsid w:val="2ABE635C"/>
    <w:multiLevelType w:val="hybridMultilevel"/>
    <w:tmpl w:val="FAB6AEE6"/>
    <w:lvl w:ilvl="0" w:tplc="64B63216">
      <w:start w:val="1"/>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14" w15:restartNumberingAfterBreak="0">
    <w:nsid w:val="303778A8"/>
    <w:multiLevelType w:val="hybridMultilevel"/>
    <w:tmpl w:val="131EEB8A"/>
    <w:lvl w:ilvl="0" w:tplc="8C8A01DC">
      <w:start w:val="1"/>
      <w:numFmt w:val="bullet"/>
      <w:lvlText w:val=""/>
      <w:lvlJc w:val="left"/>
      <w:pPr>
        <w:ind w:left="720" w:hanging="360"/>
      </w:pPr>
      <w:rPr>
        <w:rFonts w:ascii="Symbol" w:hAnsi="Symbol" w:cs="Symbol" w:hint="default"/>
        <w:sz w:val="18"/>
        <w:szCs w:val="18"/>
      </w:rPr>
    </w:lvl>
    <w:lvl w:ilvl="1" w:tplc="D78A74AC">
      <w:start w:val="1"/>
      <w:numFmt w:val="bullet"/>
      <w:lvlText w:val="o"/>
      <w:lvlJc w:val="left"/>
      <w:pPr>
        <w:ind w:left="1440" w:hanging="360"/>
      </w:pPr>
      <w:rPr>
        <w:rFonts w:ascii="Courier New" w:hAnsi="Courier New" w:cs="Courier New" w:hint="default"/>
      </w:rPr>
    </w:lvl>
    <w:lvl w:ilvl="2" w:tplc="7C7AE4E6">
      <w:start w:val="1"/>
      <w:numFmt w:val="bullet"/>
      <w:lvlText w:val=""/>
      <w:lvlJc w:val="left"/>
      <w:pPr>
        <w:ind w:left="2160" w:hanging="360"/>
      </w:pPr>
      <w:rPr>
        <w:rFonts w:ascii="Wingdings" w:hAnsi="Wingdings" w:cs="Wingdings" w:hint="default"/>
      </w:rPr>
    </w:lvl>
    <w:lvl w:ilvl="3" w:tplc="EEA24252">
      <w:start w:val="1"/>
      <w:numFmt w:val="bullet"/>
      <w:lvlText w:val=""/>
      <w:lvlJc w:val="left"/>
      <w:pPr>
        <w:ind w:left="2880" w:hanging="360"/>
      </w:pPr>
      <w:rPr>
        <w:rFonts w:ascii="Symbol" w:hAnsi="Symbol" w:cs="Symbol" w:hint="default"/>
      </w:rPr>
    </w:lvl>
    <w:lvl w:ilvl="4" w:tplc="AD368C26">
      <w:start w:val="1"/>
      <w:numFmt w:val="bullet"/>
      <w:lvlText w:val="o"/>
      <w:lvlJc w:val="left"/>
      <w:pPr>
        <w:ind w:left="3600" w:hanging="360"/>
      </w:pPr>
      <w:rPr>
        <w:rFonts w:ascii="Courier New" w:hAnsi="Courier New" w:cs="Courier New" w:hint="default"/>
      </w:rPr>
    </w:lvl>
    <w:lvl w:ilvl="5" w:tplc="11FEA404">
      <w:start w:val="1"/>
      <w:numFmt w:val="bullet"/>
      <w:lvlText w:val=""/>
      <w:lvlJc w:val="left"/>
      <w:pPr>
        <w:ind w:left="4320" w:hanging="360"/>
      </w:pPr>
      <w:rPr>
        <w:rFonts w:ascii="Wingdings" w:hAnsi="Wingdings" w:cs="Wingdings" w:hint="default"/>
      </w:rPr>
    </w:lvl>
    <w:lvl w:ilvl="6" w:tplc="98E65808">
      <w:start w:val="1"/>
      <w:numFmt w:val="bullet"/>
      <w:lvlText w:val=""/>
      <w:lvlJc w:val="left"/>
      <w:pPr>
        <w:ind w:left="5040" w:hanging="360"/>
      </w:pPr>
      <w:rPr>
        <w:rFonts w:ascii="Symbol" w:hAnsi="Symbol" w:cs="Symbol" w:hint="default"/>
      </w:rPr>
    </w:lvl>
    <w:lvl w:ilvl="7" w:tplc="BC988AFE">
      <w:start w:val="1"/>
      <w:numFmt w:val="bullet"/>
      <w:lvlText w:val="o"/>
      <w:lvlJc w:val="left"/>
      <w:pPr>
        <w:ind w:left="5760" w:hanging="360"/>
      </w:pPr>
      <w:rPr>
        <w:rFonts w:ascii="Courier New" w:hAnsi="Courier New" w:cs="Courier New" w:hint="default"/>
      </w:rPr>
    </w:lvl>
    <w:lvl w:ilvl="8" w:tplc="CB842018">
      <w:start w:val="1"/>
      <w:numFmt w:val="bullet"/>
      <w:lvlText w:val=""/>
      <w:lvlJc w:val="left"/>
      <w:pPr>
        <w:ind w:left="6480" w:hanging="360"/>
      </w:pPr>
      <w:rPr>
        <w:rFonts w:ascii="Wingdings" w:hAnsi="Wingdings" w:cs="Wingdings" w:hint="default"/>
      </w:rPr>
    </w:lvl>
  </w:abstractNum>
  <w:abstractNum w:abstractNumId="15"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6" w15:restartNumberingAfterBreak="0">
    <w:nsid w:val="345E3F98"/>
    <w:multiLevelType w:val="hybridMultilevel"/>
    <w:tmpl w:val="E35E4A74"/>
    <w:lvl w:ilvl="0" w:tplc="A0F4238C">
      <w:start w:val="1"/>
      <w:numFmt w:val="bullet"/>
      <w:lvlText w:val=""/>
      <w:lvlJc w:val="left"/>
      <w:pPr>
        <w:ind w:left="720" w:hanging="360"/>
      </w:pPr>
      <w:rPr>
        <w:rFonts w:ascii="Symbol" w:hAnsi="Symbol" w:cs="Symbol" w:hint="default"/>
        <w:sz w:val="18"/>
        <w:szCs w:val="18"/>
      </w:rPr>
    </w:lvl>
    <w:lvl w:ilvl="1" w:tplc="2FF04F6A">
      <w:start w:val="1"/>
      <w:numFmt w:val="bullet"/>
      <w:lvlText w:val="o"/>
      <w:lvlJc w:val="left"/>
      <w:pPr>
        <w:ind w:left="1440" w:hanging="360"/>
      </w:pPr>
      <w:rPr>
        <w:rFonts w:ascii="Courier New" w:hAnsi="Courier New" w:cs="Courier New" w:hint="default"/>
      </w:rPr>
    </w:lvl>
    <w:lvl w:ilvl="2" w:tplc="EC6A58C8">
      <w:start w:val="1"/>
      <w:numFmt w:val="bullet"/>
      <w:lvlText w:val=""/>
      <w:lvlJc w:val="left"/>
      <w:pPr>
        <w:ind w:left="2160" w:hanging="360"/>
      </w:pPr>
      <w:rPr>
        <w:rFonts w:ascii="Wingdings" w:hAnsi="Wingdings" w:cs="Wingdings" w:hint="default"/>
      </w:rPr>
    </w:lvl>
    <w:lvl w:ilvl="3" w:tplc="5B52E86E">
      <w:start w:val="1"/>
      <w:numFmt w:val="bullet"/>
      <w:lvlText w:val=""/>
      <w:lvlJc w:val="left"/>
      <w:pPr>
        <w:ind w:left="2880" w:hanging="360"/>
      </w:pPr>
      <w:rPr>
        <w:rFonts w:ascii="Symbol" w:hAnsi="Symbol" w:cs="Symbol" w:hint="default"/>
      </w:rPr>
    </w:lvl>
    <w:lvl w:ilvl="4" w:tplc="4E9C22C0">
      <w:start w:val="1"/>
      <w:numFmt w:val="bullet"/>
      <w:lvlText w:val="o"/>
      <w:lvlJc w:val="left"/>
      <w:pPr>
        <w:ind w:left="3600" w:hanging="360"/>
      </w:pPr>
      <w:rPr>
        <w:rFonts w:ascii="Courier New" w:hAnsi="Courier New" w:cs="Courier New" w:hint="default"/>
      </w:rPr>
    </w:lvl>
    <w:lvl w:ilvl="5" w:tplc="76A65242">
      <w:start w:val="1"/>
      <w:numFmt w:val="bullet"/>
      <w:lvlText w:val=""/>
      <w:lvlJc w:val="left"/>
      <w:pPr>
        <w:ind w:left="4320" w:hanging="360"/>
      </w:pPr>
      <w:rPr>
        <w:rFonts w:ascii="Wingdings" w:hAnsi="Wingdings" w:cs="Wingdings" w:hint="default"/>
      </w:rPr>
    </w:lvl>
    <w:lvl w:ilvl="6" w:tplc="15D00B48">
      <w:start w:val="1"/>
      <w:numFmt w:val="bullet"/>
      <w:lvlText w:val=""/>
      <w:lvlJc w:val="left"/>
      <w:pPr>
        <w:ind w:left="5040" w:hanging="360"/>
      </w:pPr>
      <w:rPr>
        <w:rFonts w:ascii="Symbol" w:hAnsi="Symbol" w:cs="Symbol" w:hint="default"/>
      </w:rPr>
    </w:lvl>
    <w:lvl w:ilvl="7" w:tplc="1AB4EC18">
      <w:start w:val="1"/>
      <w:numFmt w:val="bullet"/>
      <w:lvlText w:val="o"/>
      <w:lvlJc w:val="left"/>
      <w:pPr>
        <w:ind w:left="5760" w:hanging="360"/>
      </w:pPr>
      <w:rPr>
        <w:rFonts w:ascii="Courier New" w:hAnsi="Courier New" w:cs="Courier New" w:hint="default"/>
      </w:rPr>
    </w:lvl>
    <w:lvl w:ilvl="8" w:tplc="1BAA97CE">
      <w:start w:val="1"/>
      <w:numFmt w:val="bullet"/>
      <w:lvlText w:val=""/>
      <w:lvlJc w:val="left"/>
      <w:pPr>
        <w:ind w:left="6480" w:hanging="360"/>
      </w:pPr>
      <w:rPr>
        <w:rFonts w:ascii="Wingdings" w:hAnsi="Wingdings" w:cs="Wingdings" w:hint="default"/>
      </w:rPr>
    </w:lvl>
  </w:abstractNum>
  <w:abstractNum w:abstractNumId="17" w15:restartNumberingAfterBreak="0">
    <w:nsid w:val="3C8922CE"/>
    <w:multiLevelType w:val="hybridMultilevel"/>
    <w:tmpl w:val="F2F2B598"/>
    <w:lvl w:ilvl="0" w:tplc="27DC8A92">
      <w:start w:val="3"/>
      <w:numFmt w:val="lowerLetter"/>
      <w:lvlText w:val="%1."/>
      <w:lvlJc w:val="left"/>
      <w:pPr>
        <w:ind w:left="720" w:hanging="360"/>
      </w:pPr>
      <w:rPr>
        <w:rFonts w:ascii="Arial" w:hAnsi="Arial" w:cs="Arial" w:hint="default"/>
        <w:sz w:val="18"/>
        <w:szCs w:val="18"/>
      </w:rPr>
    </w:lvl>
    <w:lvl w:ilvl="1" w:tplc="74C8BCEA">
      <w:start w:val="1"/>
      <w:numFmt w:val="lowerLetter"/>
      <w:lvlText w:val="%2."/>
      <w:lvlJc w:val="left"/>
      <w:pPr>
        <w:ind w:left="1440" w:hanging="360"/>
      </w:pPr>
    </w:lvl>
    <w:lvl w:ilvl="2" w:tplc="046275BA">
      <w:start w:val="1"/>
      <w:numFmt w:val="lowerLetter"/>
      <w:lvlText w:val="%3."/>
      <w:lvlJc w:val="left"/>
      <w:pPr>
        <w:ind w:left="2160" w:hanging="360"/>
      </w:pPr>
    </w:lvl>
    <w:lvl w:ilvl="3" w:tplc="E56628B8">
      <w:start w:val="1"/>
      <w:numFmt w:val="lowerLetter"/>
      <w:lvlText w:val="%4."/>
      <w:lvlJc w:val="left"/>
      <w:pPr>
        <w:ind w:left="2880" w:hanging="360"/>
      </w:pPr>
    </w:lvl>
    <w:lvl w:ilvl="4" w:tplc="A81257B4">
      <w:start w:val="1"/>
      <w:numFmt w:val="lowerLetter"/>
      <w:lvlText w:val="%5."/>
      <w:lvlJc w:val="left"/>
      <w:pPr>
        <w:ind w:left="3600" w:hanging="360"/>
      </w:pPr>
    </w:lvl>
    <w:lvl w:ilvl="5" w:tplc="039E1714">
      <w:start w:val="1"/>
      <w:numFmt w:val="lowerLetter"/>
      <w:lvlText w:val="%6."/>
      <w:lvlJc w:val="left"/>
      <w:pPr>
        <w:ind w:left="4320" w:hanging="360"/>
      </w:pPr>
    </w:lvl>
    <w:lvl w:ilvl="6" w:tplc="DC7AD0D2">
      <w:start w:val="1"/>
      <w:numFmt w:val="lowerLetter"/>
      <w:lvlText w:val="%7."/>
      <w:lvlJc w:val="left"/>
      <w:pPr>
        <w:ind w:left="5040" w:hanging="360"/>
      </w:pPr>
    </w:lvl>
    <w:lvl w:ilvl="7" w:tplc="8B501DC4">
      <w:start w:val="1"/>
      <w:numFmt w:val="lowerLetter"/>
      <w:lvlText w:val="%8."/>
      <w:lvlJc w:val="left"/>
      <w:pPr>
        <w:ind w:left="5760" w:hanging="360"/>
      </w:pPr>
    </w:lvl>
    <w:lvl w:ilvl="8" w:tplc="47EA4560">
      <w:start w:val="1"/>
      <w:numFmt w:val="lowerLetter"/>
      <w:lvlText w:val="%9."/>
      <w:lvlJc w:val="left"/>
      <w:pPr>
        <w:ind w:left="6480" w:hanging="360"/>
      </w:pPr>
    </w:lvl>
  </w:abstractNum>
  <w:abstractNum w:abstractNumId="18" w15:restartNumberingAfterBreak="0">
    <w:nsid w:val="3CA6626D"/>
    <w:multiLevelType w:val="hybridMultilevel"/>
    <w:tmpl w:val="924AAF78"/>
    <w:lvl w:ilvl="0" w:tplc="3B78CC44">
      <w:start w:val="1"/>
      <w:numFmt w:val="bullet"/>
      <w:lvlText w:val=""/>
      <w:lvlJc w:val="left"/>
      <w:pPr>
        <w:ind w:left="720" w:hanging="360"/>
      </w:pPr>
      <w:rPr>
        <w:rFonts w:ascii="Symbol" w:hAnsi="Symbol" w:cs="Symbol" w:hint="default"/>
        <w:sz w:val="18"/>
        <w:szCs w:val="18"/>
      </w:rPr>
    </w:lvl>
    <w:lvl w:ilvl="1" w:tplc="DEECB98A">
      <w:start w:val="1"/>
      <w:numFmt w:val="bullet"/>
      <w:lvlText w:val="o"/>
      <w:lvlJc w:val="left"/>
      <w:pPr>
        <w:ind w:left="1440" w:hanging="360"/>
      </w:pPr>
      <w:rPr>
        <w:rFonts w:ascii="Courier New" w:hAnsi="Courier New" w:cs="Courier New" w:hint="default"/>
      </w:rPr>
    </w:lvl>
    <w:lvl w:ilvl="2" w:tplc="71C89BC8">
      <w:start w:val="1"/>
      <w:numFmt w:val="bullet"/>
      <w:lvlText w:val=""/>
      <w:lvlJc w:val="left"/>
      <w:pPr>
        <w:ind w:left="2160" w:hanging="360"/>
      </w:pPr>
      <w:rPr>
        <w:rFonts w:ascii="Wingdings" w:hAnsi="Wingdings" w:cs="Wingdings" w:hint="default"/>
      </w:rPr>
    </w:lvl>
    <w:lvl w:ilvl="3" w:tplc="DF52D618">
      <w:start w:val="1"/>
      <w:numFmt w:val="bullet"/>
      <w:lvlText w:val=""/>
      <w:lvlJc w:val="left"/>
      <w:pPr>
        <w:ind w:left="2880" w:hanging="360"/>
      </w:pPr>
      <w:rPr>
        <w:rFonts w:ascii="Symbol" w:hAnsi="Symbol" w:cs="Symbol" w:hint="default"/>
      </w:rPr>
    </w:lvl>
    <w:lvl w:ilvl="4" w:tplc="00C86A92">
      <w:start w:val="1"/>
      <w:numFmt w:val="bullet"/>
      <w:lvlText w:val="o"/>
      <w:lvlJc w:val="left"/>
      <w:pPr>
        <w:ind w:left="3600" w:hanging="360"/>
      </w:pPr>
      <w:rPr>
        <w:rFonts w:ascii="Courier New" w:hAnsi="Courier New" w:cs="Courier New" w:hint="default"/>
      </w:rPr>
    </w:lvl>
    <w:lvl w:ilvl="5" w:tplc="D7FA130A">
      <w:start w:val="1"/>
      <w:numFmt w:val="bullet"/>
      <w:lvlText w:val=""/>
      <w:lvlJc w:val="left"/>
      <w:pPr>
        <w:ind w:left="4320" w:hanging="360"/>
      </w:pPr>
      <w:rPr>
        <w:rFonts w:ascii="Wingdings" w:hAnsi="Wingdings" w:cs="Wingdings" w:hint="default"/>
      </w:rPr>
    </w:lvl>
    <w:lvl w:ilvl="6" w:tplc="BD40D162">
      <w:start w:val="1"/>
      <w:numFmt w:val="bullet"/>
      <w:lvlText w:val=""/>
      <w:lvlJc w:val="left"/>
      <w:pPr>
        <w:ind w:left="5040" w:hanging="360"/>
      </w:pPr>
      <w:rPr>
        <w:rFonts w:ascii="Symbol" w:hAnsi="Symbol" w:cs="Symbol" w:hint="default"/>
      </w:rPr>
    </w:lvl>
    <w:lvl w:ilvl="7" w:tplc="307C8E0E">
      <w:start w:val="1"/>
      <w:numFmt w:val="bullet"/>
      <w:lvlText w:val="o"/>
      <w:lvlJc w:val="left"/>
      <w:pPr>
        <w:ind w:left="5760" w:hanging="360"/>
      </w:pPr>
      <w:rPr>
        <w:rFonts w:ascii="Courier New" w:hAnsi="Courier New" w:cs="Courier New" w:hint="default"/>
      </w:rPr>
    </w:lvl>
    <w:lvl w:ilvl="8" w:tplc="2A3C964A">
      <w:start w:val="1"/>
      <w:numFmt w:val="bullet"/>
      <w:lvlText w:val=""/>
      <w:lvlJc w:val="left"/>
      <w:pPr>
        <w:ind w:left="6480" w:hanging="360"/>
      </w:pPr>
      <w:rPr>
        <w:rFonts w:ascii="Wingdings" w:hAnsi="Wingdings" w:cs="Wingdings" w:hint="default"/>
      </w:rPr>
    </w:lvl>
  </w:abstractNum>
  <w:abstractNum w:abstractNumId="19"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0" w15:restartNumberingAfterBreak="0">
    <w:nsid w:val="459228DA"/>
    <w:multiLevelType w:val="hybridMultilevel"/>
    <w:tmpl w:val="F22E545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2" w15:restartNumberingAfterBreak="0">
    <w:nsid w:val="484F54A0"/>
    <w:multiLevelType w:val="hybridMultilevel"/>
    <w:tmpl w:val="9210E016"/>
    <w:lvl w:ilvl="0" w:tplc="42CC0946">
      <w:start w:val="1"/>
      <w:numFmt w:val="bullet"/>
      <w:lvlText w:val=""/>
      <w:lvlJc w:val="left"/>
      <w:pPr>
        <w:ind w:left="720" w:hanging="360"/>
      </w:pPr>
      <w:rPr>
        <w:rFonts w:ascii="Symbol" w:hAnsi="Symbol" w:cs="Symbol" w:hint="default"/>
        <w:sz w:val="18"/>
        <w:szCs w:val="18"/>
      </w:rPr>
    </w:lvl>
    <w:lvl w:ilvl="1" w:tplc="205CF11A">
      <w:start w:val="1"/>
      <w:numFmt w:val="bullet"/>
      <w:lvlText w:val="o"/>
      <w:lvlJc w:val="left"/>
      <w:pPr>
        <w:ind w:left="1440" w:hanging="360"/>
      </w:pPr>
      <w:rPr>
        <w:rFonts w:ascii="Courier New" w:hAnsi="Courier New" w:cs="Courier New" w:hint="default"/>
      </w:rPr>
    </w:lvl>
    <w:lvl w:ilvl="2" w:tplc="0AA236FC">
      <w:start w:val="1"/>
      <w:numFmt w:val="bullet"/>
      <w:lvlText w:val=""/>
      <w:lvlJc w:val="left"/>
      <w:pPr>
        <w:ind w:left="2160" w:hanging="360"/>
      </w:pPr>
      <w:rPr>
        <w:rFonts w:ascii="Wingdings" w:hAnsi="Wingdings" w:cs="Wingdings" w:hint="default"/>
      </w:rPr>
    </w:lvl>
    <w:lvl w:ilvl="3" w:tplc="C3D66846">
      <w:start w:val="1"/>
      <w:numFmt w:val="bullet"/>
      <w:lvlText w:val=""/>
      <w:lvlJc w:val="left"/>
      <w:pPr>
        <w:ind w:left="2880" w:hanging="360"/>
      </w:pPr>
      <w:rPr>
        <w:rFonts w:ascii="Symbol" w:hAnsi="Symbol" w:cs="Symbol" w:hint="default"/>
      </w:rPr>
    </w:lvl>
    <w:lvl w:ilvl="4" w:tplc="BD3C16CE">
      <w:start w:val="1"/>
      <w:numFmt w:val="bullet"/>
      <w:lvlText w:val="o"/>
      <w:lvlJc w:val="left"/>
      <w:pPr>
        <w:ind w:left="3600" w:hanging="360"/>
      </w:pPr>
      <w:rPr>
        <w:rFonts w:ascii="Courier New" w:hAnsi="Courier New" w:cs="Courier New" w:hint="default"/>
      </w:rPr>
    </w:lvl>
    <w:lvl w:ilvl="5" w:tplc="3E407E66">
      <w:start w:val="1"/>
      <w:numFmt w:val="bullet"/>
      <w:lvlText w:val=""/>
      <w:lvlJc w:val="left"/>
      <w:pPr>
        <w:ind w:left="4320" w:hanging="360"/>
      </w:pPr>
      <w:rPr>
        <w:rFonts w:ascii="Wingdings" w:hAnsi="Wingdings" w:cs="Wingdings" w:hint="default"/>
      </w:rPr>
    </w:lvl>
    <w:lvl w:ilvl="6" w:tplc="ACD4B436">
      <w:start w:val="1"/>
      <w:numFmt w:val="bullet"/>
      <w:lvlText w:val=""/>
      <w:lvlJc w:val="left"/>
      <w:pPr>
        <w:ind w:left="5040" w:hanging="360"/>
      </w:pPr>
      <w:rPr>
        <w:rFonts w:ascii="Symbol" w:hAnsi="Symbol" w:cs="Symbol" w:hint="default"/>
      </w:rPr>
    </w:lvl>
    <w:lvl w:ilvl="7" w:tplc="30BAD042">
      <w:start w:val="1"/>
      <w:numFmt w:val="bullet"/>
      <w:lvlText w:val="o"/>
      <w:lvlJc w:val="left"/>
      <w:pPr>
        <w:ind w:left="5760" w:hanging="360"/>
      </w:pPr>
      <w:rPr>
        <w:rFonts w:ascii="Courier New" w:hAnsi="Courier New" w:cs="Courier New" w:hint="default"/>
      </w:rPr>
    </w:lvl>
    <w:lvl w:ilvl="8" w:tplc="214CEB5E">
      <w:start w:val="1"/>
      <w:numFmt w:val="bullet"/>
      <w:lvlText w:val=""/>
      <w:lvlJc w:val="left"/>
      <w:pPr>
        <w:ind w:left="6480" w:hanging="360"/>
      </w:pPr>
      <w:rPr>
        <w:rFonts w:ascii="Wingdings" w:hAnsi="Wingdings" w:cs="Wingdings" w:hint="default"/>
      </w:rPr>
    </w:lvl>
  </w:abstractNum>
  <w:abstractNum w:abstractNumId="23" w15:restartNumberingAfterBreak="0">
    <w:nsid w:val="4B8F649B"/>
    <w:multiLevelType w:val="hybridMultilevel"/>
    <w:tmpl w:val="B53C593C"/>
    <w:lvl w:ilvl="0" w:tplc="D9D0804A">
      <w:start w:val="1"/>
      <w:numFmt w:val="bullet"/>
      <w:lvlText w:val=""/>
      <w:lvlJc w:val="left"/>
      <w:pPr>
        <w:ind w:left="720" w:hanging="360"/>
      </w:pPr>
      <w:rPr>
        <w:rFonts w:ascii="Symbol" w:hAnsi="Symbol" w:cs="Symbol" w:hint="default"/>
        <w:sz w:val="18"/>
        <w:szCs w:val="18"/>
      </w:rPr>
    </w:lvl>
    <w:lvl w:ilvl="1" w:tplc="1F4E6B1C">
      <w:start w:val="1"/>
      <w:numFmt w:val="bullet"/>
      <w:lvlText w:val="o"/>
      <w:lvlJc w:val="left"/>
      <w:pPr>
        <w:ind w:left="1440" w:hanging="360"/>
      </w:pPr>
      <w:rPr>
        <w:rFonts w:ascii="Courier New" w:hAnsi="Courier New" w:cs="Courier New" w:hint="default"/>
      </w:rPr>
    </w:lvl>
    <w:lvl w:ilvl="2" w:tplc="ACC0D6DA">
      <w:start w:val="1"/>
      <w:numFmt w:val="bullet"/>
      <w:lvlText w:val=""/>
      <w:lvlJc w:val="left"/>
      <w:pPr>
        <w:ind w:left="2160" w:hanging="360"/>
      </w:pPr>
      <w:rPr>
        <w:rFonts w:ascii="Wingdings" w:hAnsi="Wingdings" w:cs="Wingdings" w:hint="default"/>
      </w:rPr>
    </w:lvl>
    <w:lvl w:ilvl="3" w:tplc="00ECC8AA">
      <w:start w:val="1"/>
      <w:numFmt w:val="bullet"/>
      <w:lvlText w:val=""/>
      <w:lvlJc w:val="left"/>
      <w:pPr>
        <w:ind w:left="2880" w:hanging="360"/>
      </w:pPr>
      <w:rPr>
        <w:rFonts w:ascii="Symbol" w:hAnsi="Symbol" w:cs="Symbol" w:hint="default"/>
      </w:rPr>
    </w:lvl>
    <w:lvl w:ilvl="4" w:tplc="9BEC27FC">
      <w:start w:val="1"/>
      <w:numFmt w:val="bullet"/>
      <w:lvlText w:val="o"/>
      <w:lvlJc w:val="left"/>
      <w:pPr>
        <w:ind w:left="3600" w:hanging="360"/>
      </w:pPr>
      <w:rPr>
        <w:rFonts w:ascii="Courier New" w:hAnsi="Courier New" w:cs="Courier New" w:hint="default"/>
      </w:rPr>
    </w:lvl>
    <w:lvl w:ilvl="5" w:tplc="664E3F56">
      <w:start w:val="1"/>
      <w:numFmt w:val="bullet"/>
      <w:lvlText w:val=""/>
      <w:lvlJc w:val="left"/>
      <w:pPr>
        <w:ind w:left="4320" w:hanging="360"/>
      </w:pPr>
      <w:rPr>
        <w:rFonts w:ascii="Wingdings" w:hAnsi="Wingdings" w:cs="Wingdings" w:hint="default"/>
      </w:rPr>
    </w:lvl>
    <w:lvl w:ilvl="6" w:tplc="1C0E8742">
      <w:start w:val="1"/>
      <w:numFmt w:val="bullet"/>
      <w:lvlText w:val=""/>
      <w:lvlJc w:val="left"/>
      <w:pPr>
        <w:ind w:left="5040" w:hanging="360"/>
      </w:pPr>
      <w:rPr>
        <w:rFonts w:ascii="Symbol" w:hAnsi="Symbol" w:cs="Symbol" w:hint="default"/>
      </w:rPr>
    </w:lvl>
    <w:lvl w:ilvl="7" w:tplc="73CE3FFA">
      <w:start w:val="1"/>
      <w:numFmt w:val="bullet"/>
      <w:lvlText w:val="o"/>
      <w:lvlJc w:val="left"/>
      <w:pPr>
        <w:ind w:left="5760" w:hanging="360"/>
      </w:pPr>
      <w:rPr>
        <w:rFonts w:ascii="Courier New" w:hAnsi="Courier New" w:cs="Courier New" w:hint="default"/>
      </w:rPr>
    </w:lvl>
    <w:lvl w:ilvl="8" w:tplc="CA0A55E8">
      <w:start w:val="1"/>
      <w:numFmt w:val="bullet"/>
      <w:lvlText w:val=""/>
      <w:lvlJc w:val="left"/>
      <w:pPr>
        <w:ind w:left="6480" w:hanging="360"/>
      </w:pPr>
      <w:rPr>
        <w:rFonts w:ascii="Wingdings" w:hAnsi="Wingdings" w:cs="Wingdings" w:hint="default"/>
      </w:rPr>
    </w:lvl>
  </w:abstractNum>
  <w:abstractNum w:abstractNumId="24" w15:restartNumberingAfterBreak="0">
    <w:nsid w:val="4F855950"/>
    <w:multiLevelType w:val="hybridMultilevel"/>
    <w:tmpl w:val="410839C8"/>
    <w:lvl w:ilvl="0" w:tplc="19845E6E">
      <w:start w:val="1"/>
      <w:numFmt w:val="lowerLetter"/>
      <w:lvlText w:val="%1."/>
      <w:lvlJc w:val="left"/>
      <w:pPr>
        <w:ind w:left="720" w:hanging="360"/>
      </w:pPr>
      <w:rPr>
        <w:rFonts w:ascii="Arial" w:hAnsi="Arial" w:cs="Arial" w:hint="default"/>
        <w:sz w:val="18"/>
        <w:szCs w:val="18"/>
      </w:rPr>
    </w:lvl>
    <w:lvl w:ilvl="1" w:tplc="0F2EB1E0">
      <w:start w:val="1"/>
      <w:numFmt w:val="lowerLetter"/>
      <w:lvlText w:val="%2."/>
      <w:lvlJc w:val="left"/>
      <w:pPr>
        <w:ind w:left="1440" w:hanging="360"/>
      </w:pPr>
    </w:lvl>
    <w:lvl w:ilvl="2" w:tplc="63762060">
      <w:start w:val="1"/>
      <w:numFmt w:val="lowerLetter"/>
      <w:lvlText w:val="%3."/>
      <w:lvlJc w:val="left"/>
      <w:pPr>
        <w:ind w:left="2160" w:hanging="360"/>
      </w:pPr>
    </w:lvl>
    <w:lvl w:ilvl="3" w:tplc="437080F0">
      <w:start w:val="1"/>
      <w:numFmt w:val="lowerLetter"/>
      <w:lvlText w:val="%4."/>
      <w:lvlJc w:val="left"/>
      <w:pPr>
        <w:ind w:left="2880" w:hanging="360"/>
      </w:pPr>
    </w:lvl>
    <w:lvl w:ilvl="4" w:tplc="063C96D0">
      <w:start w:val="1"/>
      <w:numFmt w:val="lowerLetter"/>
      <w:lvlText w:val="%5."/>
      <w:lvlJc w:val="left"/>
      <w:pPr>
        <w:ind w:left="3600" w:hanging="360"/>
      </w:pPr>
    </w:lvl>
    <w:lvl w:ilvl="5" w:tplc="4686E950">
      <w:start w:val="1"/>
      <w:numFmt w:val="lowerLetter"/>
      <w:lvlText w:val="%6."/>
      <w:lvlJc w:val="left"/>
      <w:pPr>
        <w:ind w:left="4320" w:hanging="360"/>
      </w:pPr>
    </w:lvl>
    <w:lvl w:ilvl="6" w:tplc="3A7CFB4E">
      <w:start w:val="1"/>
      <w:numFmt w:val="lowerLetter"/>
      <w:lvlText w:val="%7."/>
      <w:lvlJc w:val="left"/>
      <w:pPr>
        <w:ind w:left="5040" w:hanging="360"/>
      </w:pPr>
    </w:lvl>
    <w:lvl w:ilvl="7" w:tplc="77EAACBA">
      <w:start w:val="1"/>
      <w:numFmt w:val="lowerLetter"/>
      <w:lvlText w:val="%8."/>
      <w:lvlJc w:val="left"/>
      <w:pPr>
        <w:ind w:left="5760" w:hanging="360"/>
      </w:pPr>
    </w:lvl>
    <w:lvl w:ilvl="8" w:tplc="0D1663EA">
      <w:start w:val="1"/>
      <w:numFmt w:val="lowerLetter"/>
      <w:lvlText w:val="%9."/>
      <w:lvlJc w:val="left"/>
      <w:pPr>
        <w:ind w:left="6480" w:hanging="360"/>
      </w:pPr>
    </w:lvl>
  </w:abstractNum>
  <w:abstractNum w:abstractNumId="25" w15:restartNumberingAfterBreak="0">
    <w:nsid w:val="573E3E57"/>
    <w:multiLevelType w:val="hybridMultilevel"/>
    <w:tmpl w:val="81921EA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75E69FC"/>
    <w:multiLevelType w:val="hybridMultilevel"/>
    <w:tmpl w:val="5A6433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E1007B"/>
    <w:multiLevelType w:val="hybridMultilevel"/>
    <w:tmpl w:val="19F89DBA"/>
    <w:lvl w:ilvl="0" w:tplc="657A53F6">
      <w:start w:val="1"/>
      <w:numFmt w:val="bullet"/>
      <w:lvlText w:val=""/>
      <w:lvlJc w:val="left"/>
      <w:pPr>
        <w:ind w:left="720" w:hanging="360"/>
      </w:pPr>
      <w:rPr>
        <w:rFonts w:ascii="Symbol" w:hAnsi="Symbol" w:cs="Symbol" w:hint="default"/>
        <w:sz w:val="18"/>
        <w:szCs w:val="18"/>
      </w:rPr>
    </w:lvl>
    <w:lvl w:ilvl="1" w:tplc="59C414C8">
      <w:start w:val="1"/>
      <w:numFmt w:val="bullet"/>
      <w:lvlText w:val="o"/>
      <w:lvlJc w:val="left"/>
      <w:pPr>
        <w:ind w:left="1440" w:hanging="360"/>
      </w:pPr>
      <w:rPr>
        <w:rFonts w:ascii="Courier New" w:hAnsi="Courier New" w:cs="Courier New" w:hint="default"/>
      </w:rPr>
    </w:lvl>
    <w:lvl w:ilvl="2" w:tplc="9E7C9264">
      <w:start w:val="1"/>
      <w:numFmt w:val="bullet"/>
      <w:lvlText w:val=""/>
      <w:lvlJc w:val="left"/>
      <w:pPr>
        <w:ind w:left="2160" w:hanging="360"/>
      </w:pPr>
      <w:rPr>
        <w:rFonts w:ascii="Wingdings" w:hAnsi="Wingdings" w:cs="Wingdings" w:hint="default"/>
      </w:rPr>
    </w:lvl>
    <w:lvl w:ilvl="3" w:tplc="8B689766">
      <w:start w:val="1"/>
      <w:numFmt w:val="bullet"/>
      <w:lvlText w:val=""/>
      <w:lvlJc w:val="left"/>
      <w:pPr>
        <w:ind w:left="2880" w:hanging="360"/>
      </w:pPr>
      <w:rPr>
        <w:rFonts w:ascii="Symbol" w:hAnsi="Symbol" w:cs="Symbol" w:hint="default"/>
      </w:rPr>
    </w:lvl>
    <w:lvl w:ilvl="4" w:tplc="D1703152">
      <w:start w:val="1"/>
      <w:numFmt w:val="bullet"/>
      <w:lvlText w:val="o"/>
      <w:lvlJc w:val="left"/>
      <w:pPr>
        <w:ind w:left="3600" w:hanging="360"/>
      </w:pPr>
      <w:rPr>
        <w:rFonts w:ascii="Courier New" w:hAnsi="Courier New" w:cs="Courier New" w:hint="default"/>
      </w:rPr>
    </w:lvl>
    <w:lvl w:ilvl="5" w:tplc="9D9ACB04">
      <w:start w:val="1"/>
      <w:numFmt w:val="bullet"/>
      <w:lvlText w:val=""/>
      <w:lvlJc w:val="left"/>
      <w:pPr>
        <w:ind w:left="4320" w:hanging="360"/>
      </w:pPr>
      <w:rPr>
        <w:rFonts w:ascii="Wingdings" w:hAnsi="Wingdings" w:cs="Wingdings" w:hint="default"/>
      </w:rPr>
    </w:lvl>
    <w:lvl w:ilvl="6" w:tplc="D416FC32">
      <w:start w:val="1"/>
      <w:numFmt w:val="bullet"/>
      <w:lvlText w:val=""/>
      <w:lvlJc w:val="left"/>
      <w:pPr>
        <w:ind w:left="5040" w:hanging="360"/>
      </w:pPr>
      <w:rPr>
        <w:rFonts w:ascii="Symbol" w:hAnsi="Symbol" w:cs="Symbol" w:hint="default"/>
      </w:rPr>
    </w:lvl>
    <w:lvl w:ilvl="7" w:tplc="BAD40898">
      <w:start w:val="1"/>
      <w:numFmt w:val="bullet"/>
      <w:lvlText w:val="o"/>
      <w:lvlJc w:val="left"/>
      <w:pPr>
        <w:ind w:left="5760" w:hanging="360"/>
      </w:pPr>
      <w:rPr>
        <w:rFonts w:ascii="Courier New" w:hAnsi="Courier New" w:cs="Courier New" w:hint="default"/>
      </w:rPr>
    </w:lvl>
    <w:lvl w:ilvl="8" w:tplc="F26EF908">
      <w:start w:val="1"/>
      <w:numFmt w:val="bullet"/>
      <w:lvlText w:val=""/>
      <w:lvlJc w:val="left"/>
      <w:pPr>
        <w:ind w:left="6480" w:hanging="360"/>
      </w:pPr>
      <w:rPr>
        <w:rFonts w:ascii="Wingdings" w:hAnsi="Wingdings" w:cs="Wingdings" w:hint="default"/>
      </w:rPr>
    </w:lvl>
  </w:abstractNum>
  <w:abstractNum w:abstractNumId="28"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29" w15:restartNumberingAfterBreak="0">
    <w:nsid w:val="66EF1A7A"/>
    <w:multiLevelType w:val="hybridMultilevel"/>
    <w:tmpl w:val="0CA8C984"/>
    <w:lvl w:ilvl="0" w:tplc="6F489510">
      <w:start w:val="100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A63C24"/>
    <w:multiLevelType w:val="hybridMultilevel"/>
    <w:tmpl w:val="E31AE278"/>
    <w:lvl w:ilvl="0" w:tplc="ADDECE54">
      <w:start w:val="1"/>
      <w:numFmt w:val="bullet"/>
      <w:lvlText w:val=""/>
      <w:lvlJc w:val="left"/>
      <w:pPr>
        <w:ind w:left="720" w:hanging="360"/>
      </w:pPr>
      <w:rPr>
        <w:rFonts w:ascii="Symbol" w:hAnsi="Symbol" w:cs="Symbol" w:hint="default"/>
        <w:sz w:val="18"/>
        <w:szCs w:val="18"/>
      </w:rPr>
    </w:lvl>
    <w:lvl w:ilvl="1" w:tplc="EF369592">
      <w:start w:val="1"/>
      <w:numFmt w:val="bullet"/>
      <w:lvlText w:val="o"/>
      <w:lvlJc w:val="left"/>
      <w:pPr>
        <w:ind w:left="1440" w:hanging="360"/>
      </w:pPr>
      <w:rPr>
        <w:rFonts w:ascii="Courier New" w:hAnsi="Courier New" w:cs="Courier New" w:hint="default"/>
      </w:rPr>
    </w:lvl>
    <w:lvl w:ilvl="2" w:tplc="A774C198">
      <w:start w:val="1"/>
      <w:numFmt w:val="bullet"/>
      <w:lvlText w:val=""/>
      <w:lvlJc w:val="left"/>
      <w:pPr>
        <w:ind w:left="2160" w:hanging="360"/>
      </w:pPr>
      <w:rPr>
        <w:rFonts w:ascii="Wingdings" w:hAnsi="Wingdings" w:cs="Wingdings" w:hint="default"/>
      </w:rPr>
    </w:lvl>
    <w:lvl w:ilvl="3" w:tplc="90660D3E">
      <w:start w:val="1"/>
      <w:numFmt w:val="bullet"/>
      <w:lvlText w:val=""/>
      <w:lvlJc w:val="left"/>
      <w:pPr>
        <w:ind w:left="2880" w:hanging="360"/>
      </w:pPr>
      <w:rPr>
        <w:rFonts w:ascii="Symbol" w:hAnsi="Symbol" w:cs="Symbol" w:hint="default"/>
      </w:rPr>
    </w:lvl>
    <w:lvl w:ilvl="4" w:tplc="8818A8F4">
      <w:start w:val="1"/>
      <w:numFmt w:val="bullet"/>
      <w:lvlText w:val="o"/>
      <w:lvlJc w:val="left"/>
      <w:pPr>
        <w:ind w:left="3600" w:hanging="360"/>
      </w:pPr>
      <w:rPr>
        <w:rFonts w:ascii="Courier New" w:hAnsi="Courier New" w:cs="Courier New" w:hint="default"/>
      </w:rPr>
    </w:lvl>
    <w:lvl w:ilvl="5" w:tplc="3A042EF8">
      <w:start w:val="1"/>
      <w:numFmt w:val="bullet"/>
      <w:lvlText w:val=""/>
      <w:lvlJc w:val="left"/>
      <w:pPr>
        <w:ind w:left="4320" w:hanging="360"/>
      </w:pPr>
      <w:rPr>
        <w:rFonts w:ascii="Wingdings" w:hAnsi="Wingdings" w:cs="Wingdings" w:hint="default"/>
      </w:rPr>
    </w:lvl>
    <w:lvl w:ilvl="6" w:tplc="27D0D5D6">
      <w:start w:val="1"/>
      <w:numFmt w:val="bullet"/>
      <w:lvlText w:val=""/>
      <w:lvlJc w:val="left"/>
      <w:pPr>
        <w:ind w:left="5040" w:hanging="360"/>
      </w:pPr>
      <w:rPr>
        <w:rFonts w:ascii="Symbol" w:hAnsi="Symbol" w:cs="Symbol" w:hint="default"/>
      </w:rPr>
    </w:lvl>
    <w:lvl w:ilvl="7" w:tplc="2362C798">
      <w:start w:val="1"/>
      <w:numFmt w:val="bullet"/>
      <w:lvlText w:val="o"/>
      <w:lvlJc w:val="left"/>
      <w:pPr>
        <w:ind w:left="5760" w:hanging="360"/>
      </w:pPr>
      <w:rPr>
        <w:rFonts w:ascii="Courier New" w:hAnsi="Courier New" w:cs="Courier New" w:hint="default"/>
      </w:rPr>
    </w:lvl>
    <w:lvl w:ilvl="8" w:tplc="8E4215BE">
      <w:start w:val="1"/>
      <w:numFmt w:val="bullet"/>
      <w:lvlText w:val=""/>
      <w:lvlJc w:val="left"/>
      <w:pPr>
        <w:ind w:left="6480" w:hanging="360"/>
      </w:pPr>
      <w:rPr>
        <w:rFonts w:ascii="Wingdings" w:hAnsi="Wingdings" w:cs="Wingdings" w:hint="default"/>
      </w:rPr>
    </w:lvl>
  </w:abstractNum>
  <w:abstractNum w:abstractNumId="31" w15:restartNumberingAfterBreak="0">
    <w:nsid w:val="6FA8510C"/>
    <w:multiLevelType w:val="hybridMultilevel"/>
    <w:tmpl w:val="EA3E13AE"/>
    <w:lvl w:ilvl="0" w:tplc="4C50F99E">
      <w:start w:val="1"/>
      <w:numFmt w:val="bullet"/>
      <w:lvlText w:val=""/>
      <w:lvlJc w:val="left"/>
      <w:pPr>
        <w:ind w:left="720" w:hanging="360"/>
      </w:pPr>
      <w:rPr>
        <w:rFonts w:ascii="Symbol" w:hAnsi="Symbol" w:cs="Symbol" w:hint="default"/>
        <w:sz w:val="18"/>
        <w:szCs w:val="18"/>
      </w:rPr>
    </w:lvl>
    <w:lvl w:ilvl="1" w:tplc="DA30FA56">
      <w:start w:val="1"/>
      <w:numFmt w:val="bullet"/>
      <w:lvlText w:val="o"/>
      <w:lvlJc w:val="left"/>
      <w:pPr>
        <w:ind w:left="1440" w:hanging="360"/>
      </w:pPr>
      <w:rPr>
        <w:rFonts w:ascii="Courier New" w:hAnsi="Courier New" w:cs="Courier New" w:hint="default"/>
      </w:rPr>
    </w:lvl>
    <w:lvl w:ilvl="2" w:tplc="6AF241E0">
      <w:start w:val="1"/>
      <w:numFmt w:val="bullet"/>
      <w:lvlText w:val=""/>
      <w:lvlJc w:val="left"/>
      <w:pPr>
        <w:ind w:left="2160" w:hanging="360"/>
      </w:pPr>
      <w:rPr>
        <w:rFonts w:ascii="Wingdings" w:hAnsi="Wingdings" w:cs="Wingdings" w:hint="default"/>
      </w:rPr>
    </w:lvl>
    <w:lvl w:ilvl="3" w:tplc="B9A2061E">
      <w:start w:val="1"/>
      <w:numFmt w:val="bullet"/>
      <w:lvlText w:val=""/>
      <w:lvlJc w:val="left"/>
      <w:pPr>
        <w:ind w:left="2880" w:hanging="360"/>
      </w:pPr>
      <w:rPr>
        <w:rFonts w:ascii="Symbol" w:hAnsi="Symbol" w:cs="Symbol" w:hint="default"/>
      </w:rPr>
    </w:lvl>
    <w:lvl w:ilvl="4" w:tplc="F5D698BE">
      <w:start w:val="1"/>
      <w:numFmt w:val="bullet"/>
      <w:lvlText w:val="o"/>
      <w:lvlJc w:val="left"/>
      <w:pPr>
        <w:ind w:left="3600" w:hanging="360"/>
      </w:pPr>
      <w:rPr>
        <w:rFonts w:ascii="Courier New" w:hAnsi="Courier New" w:cs="Courier New" w:hint="default"/>
      </w:rPr>
    </w:lvl>
    <w:lvl w:ilvl="5" w:tplc="38E2AE20">
      <w:start w:val="1"/>
      <w:numFmt w:val="bullet"/>
      <w:lvlText w:val=""/>
      <w:lvlJc w:val="left"/>
      <w:pPr>
        <w:ind w:left="4320" w:hanging="360"/>
      </w:pPr>
      <w:rPr>
        <w:rFonts w:ascii="Wingdings" w:hAnsi="Wingdings" w:cs="Wingdings" w:hint="default"/>
      </w:rPr>
    </w:lvl>
    <w:lvl w:ilvl="6" w:tplc="B19C5A7E">
      <w:start w:val="1"/>
      <w:numFmt w:val="bullet"/>
      <w:lvlText w:val=""/>
      <w:lvlJc w:val="left"/>
      <w:pPr>
        <w:ind w:left="5040" w:hanging="360"/>
      </w:pPr>
      <w:rPr>
        <w:rFonts w:ascii="Symbol" w:hAnsi="Symbol" w:cs="Symbol" w:hint="default"/>
      </w:rPr>
    </w:lvl>
    <w:lvl w:ilvl="7" w:tplc="EB92C33C">
      <w:start w:val="1"/>
      <w:numFmt w:val="bullet"/>
      <w:lvlText w:val="o"/>
      <w:lvlJc w:val="left"/>
      <w:pPr>
        <w:ind w:left="5760" w:hanging="360"/>
      </w:pPr>
      <w:rPr>
        <w:rFonts w:ascii="Courier New" w:hAnsi="Courier New" w:cs="Courier New" w:hint="default"/>
      </w:rPr>
    </w:lvl>
    <w:lvl w:ilvl="8" w:tplc="63F2A014">
      <w:start w:val="1"/>
      <w:numFmt w:val="bullet"/>
      <w:lvlText w:val=""/>
      <w:lvlJc w:val="left"/>
      <w:pPr>
        <w:ind w:left="6480" w:hanging="360"/>
      </w:pPr>
      <w:rPr>
        <w:rFonts w:ascii="Wingdings" w:hAnsi="Wingdings" w:cs="Wingdings" w:hint="default"/>
      </w:rPr>
    </w:lvl>
  </w:abstractNum>
  <w:abstractNum w:abstractNumId="32"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3" w15:restartNumberingAfterBreak="0">
    <w:nsid w:val="77025B23"/>
    <w:multiLevelType w:val="hybridMultilevel"/>
    <w:tmpl w:val="44C6BB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5"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abstractNum w:abstractNumId="36" w15:restartNumberingAfterBreak="0">
    <w:nsid w:val="7D963EFB"/>
    <w:multiLevelType w:val="hybridMultilevel"/>
    <w:tmpl w:val="EB444A4E"/>
    <w:lvl w:ilvl="0" w:tplc="1A42DA1C">
      <w:start w:val="1"/>
      <w:numFmt w:val="bullet"/>
      <w:lvlText w:val=""/>
      <w:lvlJc w:val="left"/>
      <w:pPr>
        <w:ind w:left="720" w:hanging="360"/>
      </w:pPr>
      <w:rPr>
        <w:rFonts w:ascii="Symbol" w:hAnsi="Symbol" w:cs="Symbol" w:hint="default"/>
        <w:sz w:val="18"/>
        <w:szCs w:val="18"/>
      </w:rPr>
    </w:lvl>
    <w:lvl w:ilvl="1" w:tplc="0E006A46">
      <w:start w:val="1"/>
      <w:numFmt w:val="bullet"/>
      <w:lvlText w:val="o"/>
      <w:lvlJc w:val="left"/>
      <w:pPr>
        <w:ind w:left="1440" w:hanging="360"/>
      </w:pPr>
      <w:rPr>
        <w:rFonts w:ascii="Courier New" w:hAnsi="Courier New" w:cs="Courier New" w:hint="default"/>
      </w:rPr>
    </w:lvl>
    <w:lvl w:ilvl="2" w:tplc="5D18F242">
      <w:start w:val="1"/>
      <w:numFmt w:val="bullet"/>
      <w:lvlText w:val=""/>
      <w:lvlJc w:val="left"/>
      <w:pPr>
        <w:ind w:left="2160" w:hanging="360"/>
      </w:pPr>
      <w:rPr>
        <w:rFonts w:ascii="Wingdings" w:hAnsi="Wingdings" w:cs="Wingdings" w:hint="default"/>
      </w:rPr>
    </w:lvl>
    <w:lvl w:ilvl="3" w:tplc="51CC6E30">
      <w:start w:val="1"/>
      <w:numFmt w:val="bullet"/>
      <w:lvlText w:val=""/>
      <w:lvlJc w:val="left"/>
      <w:pPr>
        <w:ind w:left="2880" w:hanging="360"/>
      </w:pPr>
      <w:rPr>
        <w:rFonts w:ascii="Symbol" w:hAnsi="Symbol" w:cs="Symbol" w:hint="default"/>
      </w:rPr>
    </w:lvl>
    <w:lvl w:ilvl="4" w:tplc="977AAFC6">
      <w:start w:val="1"/>
      <w:numFmt w:val="bullet"/>
      <w:lvlText w:val="o"/>
      <w:lvlJc w:val="left"/>
      <w:pPr>
        <w:ind w:left="3600" w:hanging="360"/>
      </w:pPr>
      <w:rPr>
        <w:rFonts w:ascii="Courier New" w:hAnsi="Courier New" w:cs="Courier New" w:hint="default"/>
      </w:rPr>
    </w:lvl>
    <w:lvl w:ilvl="5" w:tplc="B37AD492">
      <w:start w:val="1"/>
      <w:numFmt w:val="bullet"/>
      <w:lvlText w:val=""/>
      <w:lvlJc w:val="left"/>
      <w:pPr>
        <w:ind w:left="4320" w:hanging="360"/>
      </w:pPr>
      <w:rPr>
        <w:rFonts w:ascii="Wingdings" w:hAnsi="Wingdings" w:cs="Wingdings" w:hint="default"/>
      </w:rPr>
    </w:lvl>
    <w:lvl w:ilvl="6" w:tplc="A746CA12">
      <w:start w:val="1"/>
      <w:numFmt w:val="bullet"/>
      <w:lvlText w:val=""/>
      <w:lvlJc w:val="left"/>
      <w:pPr>
        <w:ind w:left="5040" w:hanging="360"/>
      </w:pPr>
      <w:rPr>
        <w:rFonts w:ascii="Symbol" w:hAnsi="Symbol" w:cs="Symbol" w:hint="default"/>
      </w:rPr>
    </w:lvl>
    <w:lvl w:ilvl="7" w:tplc="C880691E">
      <w:start w:val="1"/>
      <w:numFmt w:val="bullet"/>
      <w:lvlText w:val="o"/>
      <w:lvlJc w:val="left"/>
      <w:pPr>
        <w:ind w:left="5760" w:hanging="360"/>
      </w:pPr>
      <w:rPr>
        <w:rFonts w:ascii="Courier New" w:hAnsi="Courier New" w:cs="Courier New" w:hint="default"/>
      </w:rPr>
    </w:lvl>
    <w:lvl w:ilvl="8" w:tplc="3014ED78">
      <w:start w:val="1"/>
      <w:numFmt w:val="bullet"/>
      <w:lvlText w:val=""/>
      <w:lvlJc w:val="left"/>
      <w:pPr>
        <w:ind w:left="6480" w:hanging="360"/>
      </w:pPr>
      <w:rPr>
        <w:rFonts w:ascii="Wingdings" w:hAnsi="Wingdings" w:cs="Wingdings" w:hint="default"/>
      </w:rPr>
    </w:lvl>
  </w:abstractNum>
  <w:abstractNum w:abstractNumId="37" w15:restartNumberingAfterBreak="0">
    <w:nsid w:val="7E6251EB"/>
    <w:multiLevelType w:val="hybridMultilevel"/>
    <w:tmpl w:val="E542D1A6"/>
    <w:lvl w:ilvl="0" w:tplc="511E594E">
      <w:start w:val="1"/>
      <w:numFmt w:val="bullet"/>
      <w:lvlText w:val=""/>
      <w:lvlJc w:val="left"/>
      <w:pPr>
        <w:ind w:left="720" w:hanging="360"/>
      </w:pPr>
      <w:rPr>
        <w:rFonts w:ascii="Symbol" w:hAnsi="Symbol" w:cs="Symbol" w:hint="default"/>
        <w:sz w:val="18"/>
        <w:szCs w:val="18"/>
      </w:rPr>
    </w:lvl>
    <w:lvl w:ilvl="1" w:tplc="7FF69FFC">
      <w:start w:val="1"/>
      <w:numFmt w:val="bullet"/>
      <w:lvlText w:val="o"/>
      <w:lvlJc w:val="left"/>
      <w:pPr>
        <w:ind w:left="1440" w:hanging="360"/>
      </w:pPr>
      <w:rPr>
        <w:rFonts w:ascii="Courier New" w:hAnsi="Courier New" w:cs="Courier New" w:hint="default"/>
      </w:rPr>
    </w:lvl>
    <w:lvl w:ilvl="2" w:tplc="1F2C35D0">
      <w:start w:val="1"/>
      <w:numFmt w:val="bullet"/>
      <w:lvlText w:val=""/>
      <w:lvlJc w:val="left"/>
      <w:pPr>
        <w:ind w:left="2160" w:hanging="360"/>
      </w:pPr>
      <w:rPr>
        <w:rFonts w:ascii="Wingdings" w:hAnsi="Wingdings" w:cs="Wingdings" w:hint="default"/>
      </w:rPr>
    </w:lvl>
    <w:lvl w:ilvl="3" w:tplc="DCF08E1E">
      <w:start w:val="1"/>
      <w:numFmt w:val="bullet"/>
      <w:lvlText w:val=""/>
      <w:lvlJc w:val="left"/>
      <w:pPr>
        <w:ind w:left="2880" w:hanging="360"/>
      </w:pPr>
      <w:rPr>
        <w:rFonts w:ascii="Symbol" w:hAnsi="Symbol" w:cs="Symbol" w:hint="default"/>
      </w:rPr>
    </w:lvl>
    <w:lvl w:ilvl="4" w:tplc="9A729704">
      <w:start w:val="1"/>
      <w:numFmt w:val="bullet"/>
      <w:lvlText w:val="o"/>
      <w:lvlJc w:val="left"/>
      <w:pPr>
        <w:ind w:left="3600" w:hanging="360"/>
      </w:pPr>
      <w:rPr>
        <w:rFonts w:ascii="Courier New" w:hAnsi="Courier New" w:cs="Courier New" w:hint="default"/>
      </w:rPr>
    </w:lvl>
    <w:lvl w:ilvl="5" w:tplc="F3AA70E6">
      <w:start w:val="1"/>
      <w:numFmt w:val="bullet"/>
      <w:lvlText w:val=""/>
      <w:lvlJc w:val="left"/>
      <w:pPr>
        <w:ind w:left="4320" w:hanging="360"/>
      </w:pPr>
      <w:rPr>
        <w:rFonts w:ascii="Wingdings" w:hAnsi="Wingdings" w:cs="Wingdings" w:hint="default"/>
      </w:rPr>
    </w:lvl>
    <w:lvl w:ilvl="6" w:tplc="97726CB4">
      <w:start w:val="1"/>
      <w:numFmt w:val="bullet"/>
      <w:lvlText w:val=""/>
      <w:lvlJc w:val="left"/>
      <w:pPr>
        <w:ind w:left="5040" w:hanging="360"/>
      </w:pPr>
      <w:rPr>
        <w:rFonts w:ascii="Symbol" w:hAnsi="Symbol" w:cs="Symbol" w:hint="default"/>
      </w:rPr>
    </w:lvl>
    <w:lvl w:ilvl="7" w:tplc="D2CA17BC">
      <w:start w:val="1"/>
      <w:numFmt w:val="bullet"/>
      <w:lvlText w:val="o"/>
      <w:lvlJc w:val="left"/>
      <w:pPr>
        <w:ind w:left="5760" w:hanging="360"/>
      </w:pPr>
      <w:rPr>
        <w:rFonts w:ascii="Courier New" w:hAnsi="Courier New" w:cs="Courier New" w:hint="default"/>
      </w:rPr>
    </w:lvl>
    <w:lvl w:ilvl="8" w:tplc="02A268F2">
      <w:start w:val="1"/>
      <w:numFmt w:val="bullet"/>
      <w:lvlText w:val=""/>
      <w:lvlJc w:val="left"/>
      <w:pPr>
        <w:ind w:left="6480" w:hanging="360"/>
      </w:pPr>
      <w:rPr>
        <w:rFonts w:ascii="Wingdings" w:hAnsi="Wingdings" w:cs="Wingdings" w:hint="default"/>
      </w:rPr>
    </w:lvl>
  </w:abstractNum>
  <w:num w:numId="1">
    <w:abstractNumId w:val="15"/>
  </w:num>
  <w:num w:numId="2">
    <w:abstractNumId w:val="6"/>
  </w:num>
  <w:num w:numId="3">
    <w:abstractNumId w:val="16"/>
  </w:num>
  <w:num w:numId="4">
    <w:abstractNumId w:val="2"/>
  </w:num>
  <w:num w:numId="5">
    <w:abstractNumId w:val="18"/>
  </w:num>
  <w:num w:numId="6">
    <w:abstractNumId w:val="24"/>
  </w:num>
  <w:num w:numId="7">
    <w:abstractNumId w:val="36"/>
  </w:num>
  <w:num w:numId="8">
    <w:abstractNumId w:val="17"/>
  </w:num>
  <w:num w:numId="9">
    <w:abstractNumId w:val="37"/>
  </w:num>
  <w:num w:numId="10">
    <w:abstractNumId w:val="0"/>
  </w:num>
  <w:num w:numId="11">
    <w:abstractNumId w:val="23"/>
  </w:num>
  <w:num w:numId="12">
    <w:abstractNumId w:val="11"/>
  </w:num>
  <w:num w:numId="13">
    <w:abstractNumId w:val="12"/>
  </w:num>
  <w:num w:numId="14">
    <w:abstractNumId w:val="35"/>
  </w:num>
  <w:num w:numId="15">
    <w:abstractNumId w:val="28"/>
  </w:num>
  <w:num w:numId="16">
    <w:abstractNumId w:val="3"/>
  </w:num>
  <w:num w:numId="17">
    <w:abstractNumId w:val="19"/>
  </w:num>
  <w:num w:numId="18">
    <w:abstractNumId w:val="14"/>
  </w:num>
  <w:num w:numId="19">
    <w:abstractNumId w:val="32"/>
  </w:num>
  <w:num w:numId="20">
    <w:abstractNumId w:val="1"/>
  </w:num>
  <w:num w:numId="21">
    <w:abstractNumId w:val="8"/>
  </w:num>
  <w:num w:numId="22">
    <w:abstractNumId w:val="22"/>
  </w:num>
  <w:num w:numId="23">
    <w:abstractNumId w:val="30"/>
  </w:num>
  <w:num w:numId="24">
    <w:abstractNumId w:val="5"/>
  </w:num>
  <w:num w:numId="25">
    <w:abstractNumId w:val="21"/>
  </w:num>
  <w:num w:numId="26">
    <w:abstractNumId w:val="4"/>
  </w:num>
  <w:num w:numId="27">
    <w:abstractNumId w:val="10"/>
  </w:num>
  <w:num w:numId="28">
    <w:abstractNumId w:val="20"/>
  </w:num>
  <w:num w:numId="29">
    <w:abstractNumId w:val="7"/>
  </w:num>
  <w:num w:numId="30">
    <w:abstractNumId w:val="34"/>
  </w:num>
  <w:num w:numId="31">
    <w:abstractNumId w:val="9"/>
  </w:num>
  <w:num w:numId="32">
    <w:abstractNumId w:val="25"/>
  </w:num>
  <w:num w:numId="33">
    <w:abstractNumId w:val="31"/>
  </w:num>
  <w:num w:numId="34">
    <w:abstractNumId w:val="27"/>
  </w:num>
  <w:num w:numId="35">
    <w:abstractNumId w:val="33"/>
  </w:num>
  <w:num w:numId="36">
    <w:abstractNumId w:val="13"/>
  </w:num>
  <w:num w:numId="37">
    <w:abstractNumId w:val="26"/>
  </w:num>
  <w:num w:numId="38">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5659"/>
    <w:rsid w:val="00021212"/>
    <w:rsid w:val="00027F41"/>
    <w:rsid w:val="000348A5"/>
    <w:rsid w:val="00037A49"/>
    <w:rsid w:val="00043DDE"/>
    <w:rsid w:val="00045AA4"/>
    <w:rsid w:val="00067AA9"/>
    <w:rsid w:val="00067EDE"/>
    <w:rsid w:val="000715E2"/>
    <w:rsid w:val="00072222"/>
    <w:rsid w:val="0007410B"/>
    <w:rsid w:val="00097F4A"/>
    <w:rsid w:val="000A59C1"/>
    <w:rsid w:val="000B1ABE"/>
    <w:rsid w:val="000C3FDD"/>
    <w:rsid w:val="000C5527"/>
    <w:rsid w:val="000E76C6"/>
    <w:rsid w:val="000F4F45"/>
    <w:rsid w:val="00126C76"/>
    <w:rsid w:val="00127127"/>
    <w:rsid w:val="00134892"/>
    <w:rsid w:val="0014691A"/>
    <w:rsid w:val="00153AFC"/>
    <w:rsid w:val="001614F5"/>
    <w:rsid w:val="00181BB2"/>
    <w:rsid w:val="00195A99"/>
    <w:rsid w:val="0019653A"/>
    <w:rsid w:val="001D3824"/>
    <w:rsid w:val="001E35A0"/>
    <w:rsid w:val="001E4505"/>
    <w:rsid w:val="001E58FF"/>
    <w:rsid w:val="001F2AE4"/>
    <w:rsid w:val="00204EDB"/>
    <w:rsid w:val="002063B6"/>
    <w:rsid w:val="00221057"/>
    <w:rsid w:val="002634AA"/>
    <w:rsid w:val="00266D3D"/>
    <w:rsid w:val="00272907"/>
    <w:rsid w:val="002C3E40"/>
    <w:rsid w:val="002D58B5"/>
    <w:rsid w:val="002E7C82"/>
    <w:rsid w:val="002F63A4"/>
    <w:rsid w:val="00315B0B"/>
    <w:rsid w:val="0032286A"/>
    <w:rsid w:val="00330033"/>
    <w:rsid w:val="0033249E"/>
    <w:rsid w:val="00337E4D"/>
    <w:rsid w:val="00343395"/>
    <w:rsid w:val="003463D5"/>
    <w:rsid w:val="003559AE"/>
    <w:rsid w:val="00361EB5"/>
    <w:rsid w:val="00376CA9"/>
    <w:rsid w:val="003A1AA2"/>
    <w:rsid w:val="003A2F75"/>
    <w:rsid w:val="003B383D"/>
    <w:rsid w:val="003C0A0F"/>
    <w:rsid w:val="003C491E"/>
    <w:rsid w:val="003C5624"/>
    <w:rsid w:val="003D0E6B"/>
    <w:rsid w:val="003D1920"/>
    <w:rsid w:val="003D1A86"/>
    <w:rsid w:val="003E0680"/>
    <w:rsid w:val="003F461A"/>
    <w:rsid w:val="003F7129"/>
    <w:rsid w:val="00402530"/>
    <w:rsid w:val="00422E6E"/>
    <w:rsid w:val="00441FAE"/>
    <w:rsid w:val="00447B1A"/>
    <w:rsid w:val="00451C0A"/>
    <w:rsid w:val="00460C89"/>
    <w:rsid w:val="004653E5"/>
    <w:rsid w:val="004702FB"/>
    <w:rsid w:val="00471503"/>
    <w:rsid w:val="004754FB"/>
    <w:rsid w:val="004766DE"/>
    <w:rsid w:val="0048331A"/>
    <w:rsid w:val="00483B68"/>
    <w:rsid w:val="0049479E"/>
    <w:rsid w:val="00495660"/>
    <w:rsid w:val="004A5018"/>
    <w:rsid w:val="004B2D1E"/>
    <w:rsid w:val="004B353F"/>
    <w:rsid w:val="004C380B"/>
    <w:rsid w:val="004D2F9F"/>
    <w:rsid w:val="004E447D"/>
    <w:rsid w:val="004F1108"/>
    <w:rsid w:val="004F12A5"/>
    <w:rsid w:val="004F2927"/>
    <w:rsid w:val="005162C6"/>
    <w:rsid w:val="005209C5"/>
    <w:rsid w:val="0052142A"/>
    <w:rsid w:val="005235D8"/>
    <w:rsid w:val="0053510E"/>
    <w:rsid w:val="005423BF"/>
    <w:rsid w:val="00570D3B"/>
    <w:rsid w:val="00572D1F"/>
    <w:rsid w:val="005815F7"/>
    <w:rsid w:val="0058790C"/>
    <w:rsid w:val="00587F2A"/>
    <w:rsid w:val="005961F6"/>
    <w:rsid w:val="005B6195"/>
    <w:rsid w:val="005C49FA"/>
    <w:rsid w:val="005D3840"/>
    <w:rsid w:val="006347C3"/>
    <w:rsid w:val="006471F3"/>
    <w:rsid w:val="00651E50"/>
    <w:rsid w:val="0065228D"/>
    <w:rsid w:val="00657B7F"/>
    <w:rsid w:val="00664F10"/>
    <w:rsid w:val="00666CF6"/>
    <w:rsid w:val="00682735"/>
    <w:rsid w:val="0068351D"/>
    <w:rsid w:val="006854A1"/>
    <w:rsid w:val="006975C6"/>
    <w:rsid w:val="006A5918"/>
    <w:rsid w:val="006A5DE5"/>
    <w:rsid w:val="006B1C64"/>
    <w:rsid w:val="006B2936"/>
    <w:rsid w:val="006C6721"/>
    <w:rsid w:val="006D1E87"/>
    <w:rsid w:val="006E0BBB"/>
    <w:rsid w:val="006F1DA5"/>
    <w:rsid w:val="006F617D"/>
    <w:rsid w:val="00702BA5"/>
    <w:rsid w:val="00704C7B"/>
    <w:rsid w:val="00707EBD"/>
    <w:rsid w:val="007109D5"/>
    <w:rsid w:val="00712D32"/>
    <w:rsid w:val="00713A23"/>
    <w:rsid w:val="00714A99"/>
    <w:rsid w:val="00717F1F"/>
    <w:rsid w:val="00722027"/>
    <w:rsid w:val="007272E2"/>
    <w:rsid w:val="00727467"/>
    <w:rsid w:val="00747A47"/>
    <w:rsid w:val="0077168C"/>
    <w:rsid w:val="007804D0"/>
    <w:rsid w:val="00781181"/>
    <w:rsid w:val="00785F39"/>
    <w:rsid w:val="007864C1"/>
    <w:rsid w:val="00786C74"/>
    <w:rsid w:val="007B60FA"/>
    <w:rsid w:val="007C3EA0"/>
    <w:rsid w:val="007D0607"/>
    <w:rsid w:val="007D1CD8"/>
    <w:rsid w:val="007D6FB3"/>
    <w:rsid w:val="007E0E83"/>
    <w:rsid w:val="007E46E7"/>
    <w:rsid w:val="007E563E"/>
    <w:rsid w:val="007F1825"/>
    <w:rsid w:val="007F33C0"/>
    <w:rsid w:val="007F6EF8"/>
    <w:rsid w:val="00801E1F"/>
    <w:rsid w:val="00812E1A"/>
    <w:rsid w:val="00816ED0"/>
    <w:rsid w:val="008278F5"/>
    <w:rsid w:val="00832898"/>
    <w:rsid w:val="00846750"/>
    <w:rsid w:val="0086539A"/>
    <w:rsid w:val="00874C81"/>
    <w:rsid w:val="00880477"/>
    <w:rsid w:val="00885A22"/>
    <w:rsid w:val="00886E89"/>
    <w:rsid w:val="008B72CE"/>
    <w:rsid w:val="008D276E"/>
    <w:rsid w:val="008F5266"/>
    <w:rsid w:val="00903BEE"/>
    <w:rsid w:val="00905851"/>
    <w:rsid w:val="00907F7F"/>
    <w:rsid w:val="0091286D"/>
    <w:rsid w:val="00916D6A"/>
    <w:rsid w:val="00920782"/>
    <w:rsid w:val="00930868"/>
    <w:rsid w:val="00930935"/>
    <w:rsid w:val="0093740C"/>
    <w:rsid w:val="0094387F"/>
    <w:rsid w:val="009446A8"/>
    <w:rsid w:val="00960022"/>
    <w:rsid w:val="00990400"/>
    <w:rsid w:val="0099197F"/>
    <w:rsid w:val="00992107"/>
    <w:rsid w:val="009B4FC7"/>
    <w:rsid w:val="009D135A"/>
    <w:rsid w:val="009D66D5"/>
    <w:rsid w:val="009D6942"/>
    <w:rsid w:val="009F1452"/>
    <w:rsid w:val="009F2532"/>
    <w:rsid w:val="00A0210A"/>
    <w:rsid w:val="00A027D2"/>
    <w:rsid w:val="00A1786E"/>
    <w:rsid w:val="00A4097A"/>
    <w:rsid w:val="00A47EDD"/>
    <w:rsid w:val="00A518F9"/>
    <w:rsid w:val="00A52459"/>
    <w:rsid w:val="00A641D6"/>
    <w:rsid w:val="00A821F2"/>
    <w:rsid w:val="00A87FD3"/>
    <w:rsid w:val="00AC5E72"/>
    <w:rsid w:val="00AD363F"/>
    <w:rsid w:val="00AF7FB0"/>
    <w:rsid w:val="00B05771"/>
    <w:rsid w:val="00B169F3"/>
    <w:rsid w:val="00B23B2B"/>
    <w:rsid w:val="00B25091"/>
    <w:rsid w:val="00B30D8B"/>
    <w:rsid w:val="00B3428D"/>
    <w:rsid w:val="00B634E9"/>
    <w:rsid w:val="00B64F0E"/>
    <w:rsid w:val="00B715D5"/>
    <w:rsid w:val="00B71654"/>
    <w:rsid w:val="00B757D1"/>
    <w:rsid w:val="00B77C8C"/>
    <w:rsid w:val="00B84891"/>
    <w:rsid w:val="00B93434"/>
    <w:rsid w:val="00B9472A"/>
    <w:rsid w:val="00B96BB7"/>
    <w:rsid w:val="00BA402F"/>
    <w:rsid w:val="00BC2D61"/>
    <w:rsid w:val="00BD034B"/>
    <w:rsid w:val="00BE0811"/>
    <w:rsid w:val="00BE67DB"/>
    <w:rsid w:val="00BE6C43"/>
    <w:rsid w:val="00BF13B6"/>
    <w:rsid w:val="00C02EF0"/>
    <w:rsid w:val="00C066F8"/>
    <w:rsid w:val="00C125C6"/>
    <w:rsid w:val="00C24613"/>
    <w:rsid w:val="00C315C9"/>
    <w:rsid w:val="00C47394"/>
    <w:rsid w:val="00C4793C"/>
    <w:rsid w:val="00C54597"/>
    <w:rsid w:val="00C55C00"/>
    <w:rsid w:val="00C840AE"/>
    <w:rsid w:val="00CA38FA"/>
    <w:rsid w:val="00CA4344"/>
    <w:rsid w:val="00CC177B"/>
    <w:rsid w:val="00CC269A"/>
    <w:rsid w:val="00CC6E6A"/>
    <w:rsid w:val="00CC78B6"/>
    <w:rsid w:val="00CD4AF1"/>
    <w:rsid w:val="00CD6E25"/>
    <w:rsid w:val="00CD7DC0"/>
    <w:rsid w:val="00CE367E"/>
    <w:rsid w:val="00CE6306"/>
    <w:rsid w:val="00CF5AE0"/>
    <w:rsid w:val="00D0163D"/>
    <w:rsid w:val="00D27F1B"/>
    <w:rsid w:val="00D379CF"/>
    <w:rsid w:val="00D41534"/>
    <w:rsid w:val="00D41F77"/>
    <w:rsid w:val="00D44F06"/>
    <w:rsid w:val="00D60A0B"/>
    <w:rsid w:val="00D60D3C"/>
    <w:rsid w:val="00D63C60"/>
    <w:rsid w:val="00D7467F"/>
    <w:rsid w:val="00D82DD2"/>
    <w:rsid w:val="00D931BF"/>
    <w:rsid w:val="00D94B29"/>
    <w:rsid w:val="00DB1738"/>
    <w:rsid w:val="00DC1AFD"/>
    <w:rsid w:val="00DD04EC"/>
    <w:rsid w:val="00DD2FA1"/>
    <w:rsid w:val="00DD5DED"/>
    <w:rsid w:val="00E05C46"/>
    <w:rsid w:val="00E31C86"/>
    <w:rsid w:val="00E51547"/>
    <w:rsid w:val="00E55B9D"/>
    <w:rsid w:val="00E72743"/>
    <w:rsid w:val="00E7367B"/>
    <w:rsid w:val="00E86131"/>
    <w:rsid w:val="00ED0D79"/>
    <w:rsid w:val="00ED41BC"/>
    <w:rsid w:val="00ED4837"/>
    <w:rsid w:val="00EE0747"/>
    <w:rsid w:val="00EE3AAF"/>
    <w:rsid w:val="00EE7B95"/>
    <w:rsid w:val="00EF284E"/>
    <w:rsid w:val="00EF3AE5"/>
    <w:rsid w:val="00F1250C"/>
    <w:rsid w:val="00F214FE"/>
    <w:rsid w:val="00F22709"/>
    <w:rsid w:val="00F3492E"/>
    <w:rsid w:val="00F361B5"/>
    <w:rsid w:val="00F4573A"/>
    <w:rsid w:val="00F70FF6"/>
    <w:rsid w:val="00F719D3"/>
    <w:rsid w:val="00F738EC"/>
    <w:rsid w:val="00F73E83"/>
    <w:rsid w:val="00F82C4B"/>
    <w:rsid w:val="00F851F3"/>
    <w:rsid w:val="00FA1578"/>
    <w:rsid w:val="00FA58DE"/>
    <w:rsid w:val="00FA7EB6"/>
    <w:rsid w:val="00FB2A77"/>
    <w:rsid w:val="00FB3258"/>
    <w:rsid w:val="00FC20C4"/>
    <w:rsid w:val="00FC2646"/>
    <w:rsid w:val="00FD2770"/>
    <w:rsid w:val="00FF33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24A46"/>
  <w15:docId w15:val="{0D874915-91D1-4FCE-B9E4-375B83521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Naslov">
    <w:name w:val="Title"/>
    <w:basedOn w:val="Navaden"/>
    <w:link w:val="NaslovZnak"/>
    <w:qFormat/>
    <w:rsid w:val="0094387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4387F"/>
    <w:rPr>
      <w:rFonts w:ascii="Times New Roman" w:eastAsia="Times New Roman" w:hAnsi="Times New Roman" w:cs="Times New Roman"/>
      <w:b/>
      <w:bCs/>
      <w:sz w:val="28"/>
      <w:szCs w:val="24"/>
      <w:lang w:eastAsia="sl-SI"/>
    </w:rPr>
  </w:style>
  <w:style w:type="character" w:styleId="Pripombasklic">
    <w:name w:val="annotation reference"/>
    <w:basedOn w:val="Privzetapisavaodstavka"/>
    <w:uiPriority w:val="99"/>
    <w:semiHidden/>
    <w:unhideWhenUsed/>
    <w:rsid w:val="00E86131"/>
    <w:rPr>
      <w:sz w:val="16"/>
      <w:szCs w:val="16"/>
    </w:rPr>
  </w:style>
  <w:style w:type="paragraph" w:styleId="Pripombabesedilo">
    <w:name w:val="annotation text"/>
    <w:basedOn w:val="Navaden"/>
    <w:link w:val="PripombabesediloZnak"/>
    <w:uiPriority w:val="99"/>
    <w:semiHidden/>
    <w:unhideWhenUsed/>
    <w:rsid w:val="00E8613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86131"/>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E86131"/>
    <w:rPr>
      <w:b/>
      <w:bCs/>
    </w:rPr>
  </w:style>
  <w:style w:type="character" w:customStyle="1" w:styleId="ZadevapripombeZnak">
    <w:name w:val="Zadeva pripombe Znak"/>
    <w:basedOn w:val="PripombabesediloZnak"/>
    <w:link w:val="Zadevapripombe"/>
    <w:uiPriority w:val="99"/>
    <w:semiHidden/>
    <w:rsid w:val="00E86131"/>
    <w:rPr>
      <w:rFonts w:ascii="Helvetica" w:hAnsi="Helvetica"/>
      <w:b/>
      <w:bCs/>
      <w:sz w:val="20"/>
      <w:szCs w:val="20"/>
    </w:rPr>
  </w:style>
  <w:style w:type="paragraph" w:styleId="Konnaopomba-besedilo">
    <w:name w:val="endnote text"/>
    <w:basedOn w:val="Navaden"/>
    <w:link w:val="Konnaopomba-besediloZnak"/>
    <w:uiPriority w:val="99"/>
    <w:semiHidden/>
    <w:unhideWhenUsed/>
    <w:rsid w:val="0048331A"/>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8331A"/>
    <w:rPr>
      <w:rFonts w:ascii="Helvetica" w:hAnsi="Helvetica"/>
      <w:sz w:val="20"/>
      <w:szCs w:val="20"/>
    </w:rPr>
  </w:style>
  <w:style w:type="character" w:styleId="Konnaopomba-sklic">
    <w:name w:val="endnote reference"/>
    <w:basedOn w:val="Privzetapisavaodstavka"/>
    <w:uiPriority w:val="99"/>
    <w:semiHidden/>
    <w:unhideWhenUsed/>
    <w:rsid w:val="0048331A"/>
    <w:rPr>
      <w:vertAlign w:val="superscript"/>
    </w:rPr>
  </w:style>
  <w:style w:type="character" w:styleId="Hiperpovezava">
    <w:name w:val="Hyperlink"/>
    <w:basedOn w:val="Privzetapisavaodstavka"/>
    <w:unhideWhenUsed/>
    <w:rsid w:val="004766DE"/>
    <w:rPr>
      <w:color w:val="0000FF" w:themeColor="hyperlink"/>
      <w:u w:val="single"/>
    </w:rPr>
  </w:style>
  <w:style w:type="character" w:customStyle="1" w:styleId="OdstavekseznamaZnak">
    <w:name w:val="Odstavek seznama Znak"/>
    <w:aliases w:val="Odstavek seznama_IP Znak,Seznam_IP_1 Znak"/>
    <w:link w:val="Odstavekseznama"/>
    <w:uiPriority w:val="34"/>
    <w:locked/>
    <w:rsid w:val="007F6EF8"/>
    <w:rPr>
      <w:rFonts w:ascii="Helvetica" w:hAnsi="Helvetica"/>
    </w:rPr>
  </w:style>
  <w:style w:type="character" w:styleId="Krepko">
    <w:name w:val="Strong"/>
    <w:basedOn w:val="Privzetapisavaodstavka"/>
    <w:uiPriority w:val="22"/>
    <w:qFormat/>
    <w:rsid w:val="00B77C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706758669">
      <w:bodyDiv w:val="1"/>
      <w:marLeft w:val="0"/>
      <w:marRight w:val="0"/>
      <w:marTop w:val="0"/>
      <w:marBottom w:val="0"/>
      <w:divBdr>
        <w:top w:val="none" w:sz="0" w:space="0" w:color="auto"/>
        <w:left w:val="none" w:sz="0" w:space="0" w:color="auto"/>
        <w:bottom w:val="none" w:sz="0" w:space="0" w:color="auto"/>
        <w:right w:val="none" w:sz="0" w:space="0" w:color="auto"/>
      </w:divBdr>
      <w:divsChild>
        <w:div w:id="1151478571">
          <w:marLeft w:val="0"/>
          <w:marRight w:val="0"/>
          <w:marTop w:val="0"/>
          <w:marBottom w:val="120"/>
          <w:divBdr>
            <w:top w:val="none" w:sz="0" w:space="0" w:color="auto"/>
            <w:left w:val="none" w:sz="0" w:space="0" w:color="auto"/>
            <w:bottom w:val="none" w:sz="0" w:space="0" w:color="auto"/>
            <w:right w:val="none" w:sz="0" w:space="0" w:color="auto"/>
          </w:divBdr>
        </w:div>
        <w:div w:id="82709514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10.xml.rels><?xml version="1.0" encoding="UTF-8" standalone="yes"?>
<Relationships xmlns="http://schemas.openxmlformats.org/package/2006/relationships"><Relationship Id="rId1" Type="http://schemas.openxmlformats.org/officeDocument/2006/relationships/image" Target="media/image4.png"/></Relationships>
</file>

<file path=word/_rels/footer11.xml.rels><?xml version="1.0" encoding="UTF-8" standalone="yes"?>
<Relationships xmlns="http://schemas.openxmlformats.org/package/2006/relationships"><Relationship Id="rId1" Type="http://schemas.openxmlformats.org/officeDocument/2006/relationships/image" Target="media/image4.png"/></Relationships>
</file>

<file path=word/_rels/footer12.xml.rels><?xml version="1.0" encoding="UTF-8" standalone="yes"?>
<Relationships xmlns="http://schemas.openxmlformats.org/package/2006/relationships"><Relationship Id="rId1" Type="http://schemas.openxmlformats.org/officeDocument/2006/relationships/image" Target="media/image4.png"/></Relationships>
</file>

<file path=word/_rels/footer13.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_rels/footer7.xml.rels><?xml version="1.0" encoding="UTF-8" standalone="yes"?>
<Relationships xmlns="http://schemas.openxmlformats.org/package/2006/relationships"><Relationship Id="rId1" Type="http://schemas.openxmlformats.org/officeDocument/2006/relationships/image" Target="media/image4.png"/></Relationships>
</file>

<file path=word/_rels/footer8.xml.rels><?xml version="1.0" encoding="UTF-8" standalone="yes"?>
<Relationships xmlns="http://schemas.openxmlformats.org/package/2006/relationships"><Relationship Id="rId1" Type="http://schemas.openxmlformats.org/officeDocument/2006/relationships/image" Target="media/image4.png"/></Relationships>
</file>

<file path=word/_rels/footer9.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5C802-1DCD-4CC9-9559-8A8B94633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8068</Words>
  <Characters>45991</Characters>
  <Application>Microsoft Office Word</Application>
  <DocSecurity>0</DocSecurity>
  <Lines>383</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JHP17</cp:lastModifiedBy>
  <cp:revision>5</cp:revision>
  <cp:lastPrinted>2018-03-08T11:31:00Z</cp:lastPrinted>
  <dcterms:created xsi:type="dcterms:W3CDTF">2018-04-23T18:23:00Z</dcterms:created>
  <dcterms:modified xsi:type="dcterms:W3CDTF">2018-04-24T06:59:00Z</dcterms:modified>
</cp:coreProperties>
</file>