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72" w:type="dxa"/>
        <w:tblInd w:w="55" w:type="dxa"/>
        <w:tblLayout w:type="fixed"/>
        <w:tblCellMar>
          <w:top w:w="55" w:type="dxa"/>
          <w:left w:w="55" w:type="dxa"/>
          <w:bottom w:w="55" w:type="dxa"/>
          <w:right w:w="55" w:type="dxa"/>
        </w:tblCellMar>
        <w:tblLook w:val="0000" w:firstRow="0" w:lastRow="0" w:firstColumn="0" w:lastColumn="0" w:noHBand="0" w:noVBand="0"/>
      </w:tblPr>
      <w:tblGrid>
        <w:gridCol w:w="2157"/>
        <w:gridCol w:w="7015"/>
      </w:tblGrid>
      <w:tr w:rsidR="003D0420" w:rsidRPr="00C21D2E" w14:paraId="11CA739F" w14:textId="77777777" w:rsidTr="00A22012">
        <w:trPr>
          <w:trHeight w:val="227"/>
        </w:trPr>
        <w:tc>
          <w:tcPr>
            <w:tcW w:w="9172" w:type="dxa"/>
            <w:gridSpan w:val="2"/>
            <w:tcBorders>
              <w:top w:val="single" w:sz="1" w:space="0" w:color="000000"/>
              <w:left w:val="single" w:sz="1" w:space="0" w:color="000000"/>
              <w:bottom w:val="single" w:sz="1" w:space="0" w:color="000000"/>
              <w:right w:val="single" w:sz="1" w:space="0" w:color="000000"/>
            </w:tcBorders>
            <w:shd w:val="clear" w:color="auto" w:fill="FAAA5A"/>
          </w:tcPr>
          <w:p w14:paraId="362703D3" w14:textId="77777777" w:rsidR="003D0420" w:rsidRPr="00C21D2E" w:rsidRDefault="003D0420" w:rsidP="00861E9F">
            <w:pPr>
              <w:pStyle w:val="TableContents"/>
              <w:keepNext/>
              <w:keepLines/>
              <w:shd w:val="clear" w:color="auto" w:fill="FAAA5A"/>
              <w:jc w:val="center"/>
              <w:rPr>
                <w:b/>
                <w:bCs/>
                <w:szCs w:val="20"/>
              </w:rPr>
            </w:pPr>
            <w:bookmarkStart w:id="0" w:name="_GoBack"/>
            <w:bookmarkEnd w:id="0"/>
            <w:r w:rsidRPr="00C21D2E">
              <w:rPr>
                <w:b/>
                <w:bCs/>
                <w:szCs w:val="20"/>
              </w:rPr>
              <w:t>NAROČNIK</w:t>
            </w:r>
          </w:p>
        </w:tc>
      </w:tr>
      <w:tr w:rsidR="001075B7" w:rsidRPr="00C21D2E" w14:paraId="394736E7" w14:textId="77777777" w:rsidTr="002227BE">
        <w:trPr>
          <w:trHeight w:val="257"/>
        </w:trPr>
        <w:tc>
          <w:tcPr>
            <w:tcW w:w="2157" w:type="dxa"/>
            <w:tcBorders>
              <w:left w:val="single" w:sz="1" w:space="0" w:color="000000"/>
              <w:bottom w:val="single" w:sz="1" w:space="0" w:color="000000"/>
            </w:tcBorders>
            <w:shd w:val="clear" w:color="auto" w:fill="FAAA5A"/>
          </w:tcPr>
          <w:p w14:paraId="1EC26205" w14:textId="77777777" w:rsidR="001075B7" w:rsidRPr="00C21D2E" w:rsidRDefault="001075B7" w:rsidP="00861E9F">
            <w:pPr>
              <w:pStyle w:val="TableContents"/>
              <w:keepNext/>
              <w:keepLines/>
              <w:rPr>
                <w:b/>
                <w:bCs/>
                <w:szCs w:val="20"/>
              </w:rPr>
            </w:pPr>
            <w:r w:rsidRPr="00C21D2E">
              <w:rPr>
                <w:b/>
                <w:bCs/>
                <w:szCs w:val="20"/>
              </w:rPr>
              <w:t>Naziv in sedež</w:t>
            </w:r>
          </w:p>
        </w:tc>
        <w:tc>
          <w:tcPr>
            <w:tcW w:w="7015" w:type="dxa"/>
            <w:tcBorders>
              <w:left w:val="single" w:sz="1" w:space="0" w:color="000000"/>
              <w:bottom w:val="single" w:sz="1" w:space="0" w:color="000000"/>
              <w:right w:val="single" w:sz="1" w:space="0" w:color="000000"/>
            </w:tcBorders>
            <w:shd w:val="clear" w:color="auto" w:fill="FADC8C"/>
            <w:vAlign w:val="center"/>
          </w:tcPr>
          <w:p w14:paraId="223729B1" w14:textId="77777777" w:rsidR="00B11C0A" w:rsidRPr="00C21D2E" w:rsidRDefault="00B11C0A" w:rsidP="002227BE">
            <w:pPr>
              <w:pStyle w:val="TableContents"/>
              <w:keepNext/>
              <w:keepLines/>
              <w:rPr>
                <w:szCs w:val="20"/>
              </w:rPr>
            </w:pPr>
          </w:p>
        </w:tc>
      </w:tr>
      <w:tr w:rsidR="001075B7" w:rsidRPr="00C21D2E" w14:paraId="5C9E2EDA" w14:textId="77777777" w:rsidTr="002227BE">
        <w:trPr>
          <w:trHeight w:val="242"/>
        </w:trPr>
        <w:tc>
          <w:tcPr>
            <w:tcW w:w="2157" w:type="dxa"/>
            <w:tcBorders>
              <w:left w:val="single" w:sz="1" w:space="0" w:color="000000"/>
              <w:bottom w:val="single" w:sz="1" w:space="0" w:color="000000"/>
            </w:tcBorders>
            <w:shd w:val="clear" w:color="auto" w:fill="FAAA5A"/>
          </w:tcPr>
          <w:p w14:paraId="7C122052" w14:textId="77777777" w:rsidR="001075B7" w:rsidRPr="00C21D2E" w:rsidRDefault="001075B7" w:rsidP="00861E9F">
            <w:pPr>
              <w:pStyle w:val="TableContents"/>
              <w:keepNext/>
              <w:keepLines/>
              <w:rPr>
                <w:b/>
                <w:bCs/>
                <w:szCs w:val="20"/>
              </w:rPr>
            </w:pPr>
            <w:r w:rsidRPr="00C21D2E">
              <w:rPr>
                <w:b/>
                <w:bCs/>
                <w:szCs w:val="20"/>
              </w:rPr>
              <w:t>Davčna številka</w:t>
            </w:r>
          </w:p>
        </w:tc>
        <w:tc>
          <w:tcPr>
            <w:tcW w:w="7015" w:type="dxa"/>
            <w:tcBorders>
              <w:left w:val="single" w:sz="1" w:space="0" w:color="000000"/>
              <w:bottom w:val="single" w:sz="1" w:space="0" w:color="000000"/>
              <w:right w:val="single" w:sz="1" w:space="0" w:color="000000"/>
            </w:tcBorders>
            <w:shd w:val="clear" w:color="auto" w:fill="FADC8C"/>
          </w:tcPr>
          <w:p w14:paraId="5E6ED2E9" w14:textId="77777777" w:rsidR="001075B7" w:rsidRPr="00C21D2E" w:rsidRDefault="001075B7" w:rsidP="002227BE">
            <w:pPr>
              <w:keepNext/>
              <w:keepLines/>
              <w:jc w:val="both"/>
            </w:pPr>
          </w:p>
        </w:tc>
      </w:tr>
      <w:tr w:rsidR="001075B7" w:rsidRPr="00C21D2E" w14:paraId="718FBB9D" w14:textId="77777777" w:rsidTr="002227BE">
        <w:trPr>
          <w:trHeight w:val="257"/>
        </w:trPr>
        <w:tc>
          <w:tcPr>
            <w:tcW w:w="2157" w:type="dxa"/>
            <w:tcBorders>
              <w:left w:val="single" w:sz="1" w:space="0" w:color="000000"/>
              <w:bottom w:val="single" w:sz="1" w:space="0" w:color="000000"/>
            </w:tcBorders>
            <w:shd w:val="clear" w:color="auto" w:fill="FAAA5A"/>
          </w:tcPr>
          <w:p w14:paraId="3B7844DA" w14:textId="77777777" w:rsidR="001075B7" w:rsidRPr="00C21D2E" w:rsidRDefault="001075B7" w:rsidP="00861E9F">
            <w:pPr>
              <w:pStyle w:val="TableContents"/>
              <w:keepNext/>
              <w:keepLines/>
              <w:rPr>
                <w:b/>
                <w:bCs/>
                <w:szCs w:val="20"/>
              </w:rPr>
            </w:pPr>
            <w:r w:rsidRPr="00C21D2E">
              <w:rPr>
                <w:b/>
                <w:bCs/>
                <w:szCs w:val="20"/>
              </w:rPr>
              <w:t>Matična številka</w:t>
            </w:r>
          </w:p>
        </w:tc>
        <w:tc>
          <w:tcPr>
            <w:tcW w:w="7015" w:type="dxa"/>
            <w:tcBorders>
              <w:left w:val="single" w:sz="1" w:space="0" w:color="000000"/>
              <w:bottom w:val="single" w:sz="1" w:space="0" w:color="000000"/>
              <w:right w:val="single" w:sz="1" w:space="0" w:color="000000"/>
            </w:tcBorders>
            <w:shd w:val="clear" w:color="auto" w:fill="FADC8C"/>
          </w:tcPr>
          <w:p w14:paraId="0FF62901" w14:textId="77777777" w:rsidR="001075B7" w:rsidRPr="00C21D2E" w:rsidRDefault="001075B7" w:rsidP="002227BE">
            <w:pPr>
              <w:keepNext/>
              <w:keepLines/>
              <w:jc w:val="both"/>
            </w:pPr>
          </w:p>
        </w:tc>
      </w:tr>
      <w:tr w:rsidR="001075B7" w:rsidRPr="00C21D2E" w14:paraId="2C7A54F4" w14:textId="77777777" w:rsidTr="00A22012">
        <w:trPr>
          <w:trHeight w:val="242"/>
        </w:trPr>
        <w:tc>
          <w:tcPr>
            <w:tcW w:w="2157" w:type="dxa"/>
            <w:tcBorders>
              <w:left w:val="single" w:sz="1" w:space="0" w:color="000000"/>
              <w:bottom w:val="single" w:sz="1" w:space="0" w:color="000000"/>
            </w:tcBorders>
            <w:shd w:val="clear" w:color="auto" w:fill="FAAA5A"/>
          </w:tcPr>
          <w:p w14:paraId="321D7557" w14:textId="77777777" w:rsidR="001075B7" w:rsidRPr="00C21D2E" w:rsidRDefault="001075B7" w:rsidP="00861E9F">
            <w:pPr>
              <w:pStyle w:val="TableContents"/>
              <w:keepNext/>
              <w:keepLines/>
              <w:rPr>
                <w:b/>
                <w:bCs/>
                <w:szCs w:val="20"/>
              </w:rPr>
            </w:pPr>
            <w:r w:rsidRPr="00C21D2E">
              <w:rPr>
                <w:b/>
                <w:bCs/>
                <w:szCs w:val="20"/>
              </w:rPr>
              <w:t>Poslovni račun</w:t>
            </w:r>
          </w:p>
        </w:tc>
        <w:tc>
          <w:tcPr>
            <w:tcW w:w="7015" w:type="dxa"/>
            <w:tcBorders>
              <w:left w:val="single" w:sz="1" w:space="0" w:color="000000"/>
              <w:bottom w:val="single" w:sz="1" w:space="0" w:color="000000"/>
              <w:right w:val="single" w:sz="1" w:space="0" w:color="000000"/>
            </w:tcBorders>
            <w:shd w:val="clear" w:color="auto" w:fill="FADC8C"/>
            <w:vAlign w:val="center"/>
          </w:tcPr>
          <w:p w14:paraId="2F2B5576" w14:textId="77777777" w:rsidR="001075B7" w:rsidRPr="00C21D2E" w:rsidRDefault="001075B7" w:rsidP="002227BE">
            <w:pPr>
              <w:keepNext/>
              <w:keepLines/>
            </w:pPr>
          </w:p>
        </w:tc>
      </w:tr>
      <w:tr w:rsidR="001075B7" w:rsidRPr="00C21D2E" w14:paraId="61C2EBF8" w14:textId="77777777" w:rsidTr="00020FA3">
        <w:trPr>
          <w:trHeight w:val="257"/>
        </w:trPr>
        <w:tc>
          <w:tcPr>
            <w:tcW w:w="2157" w:type="dxa"/>
            <w:tcBorders>
              <w:left w:val="single" w:sz="1" w:space="0" w:color="000000"/>
              <w:bottom w:val="single" w:sz="1" w:space="0" w:color="000000"/>
            </w:tcBorders>
            <w:shd w:val="clear" w:color="auto" w:fill="FAAA5A"/>
          </w:tcPr>
          <w:p w14:paraId="6C19DA3F" w14:textId="77777777" w:rsidR="001075B7" w:rsidRPr="00C21D2E" w:rsidRDefault="001075B7" w:rsidP="00861E9F">
            <w:pPr>
              <w:pStyle w:val="TableContents"/>
              <w:keepNext/>
              <w:keepLines/>
              <w:rPr>
                <w:b/>
                <w:bCs/>
                <w:szCs w:val="20"/>
              </w:rPr>
            </w:pPr>
            <w:r w:rsidRPr="00C21D2E">
              <w:rPr>
                <w:b/>
                <w:bCs/>
                <w:szCs w:val="20"/>
              </w:rPr>
              <w:t>Telefon</w:t>
            </w:r>
          </w:p>
        </w:tc>
        <w:tc>
          <w:tcPr>
            <w:tcW w:w="7015" w:type="dxa"/>
            <w:tcBorders>
              <w:left w:val="single" w:sz="1" w:space="0" w:color="000000"/>
              <w:bottom w:val="single" w:sz="1" w:space="0" w:color="000000"/>
              <w:right w:val="single" w:sz="1" w:space="0" w:color="000000"/>
            </w:tcBorders>
            <w:shd w:val="clear" w:color="auto" w:fill="FADC8C"/>
          </w:tcPr>
          <w:p w14:paraId="36D69946" w14:textId="77777777" w:rsidR="001075B7" w:rsidRPr="00C21D2E" w:rsidRDefault="001075B7" w:rsidP="002227BE">
            <w:pPr>
              <w:keepNext/>
              <w:keepLines/>
              <w:jc w:val="both"/>
            </w:pPr>
          </w:p>
        </w:tc>
      </w:tr>
      <w:tr w:rsidR="001075B7" w:rsidRPr="00C21D2E" w14:paraId="733F8022" w14:textId="77777777" w:rsidTr="00020FA3">
        <w:trPr>
          <w:trHeight w:val="242"/>
        </w:trPr>
        <w:tc>
          <w:tcPr>
            <w:tcW w:w="2157" w:type="dxa"/>
            <w:tcBorders>
              <w:left w:val="single" w:sz="1" w:space="0" w:color="000000"/>
              <w:bottom w:val="single" w:sz="1" w:space="0" w:color="000000"/>
            </w:tcBorders>
            <w:shd w:val="clear" w:color="auto" w:fill="FAAA5A"/>
          </w:tcPr>
          <w:p w14:paraId="0DE36542" w14:textId="77777777" w:rsidR="001075B7" w:rsidRPr="00C21D2E" w:rsidRDefault="001075B7" w:rsidP="00861E9F">
            <w:pPr>
              <w:pStyle w:val="TableContents"/>
              <w:keepNext/>
              <w:keepLines/>
              <w:rPr>
                <w:b/>
                <w:bCs/>
                <w:szCs w:val="20"/>
              </w:rPr>
            </w:pPr>
            <w:r w:rsidRPr="00C21D2E">
              <w:rPr>
                <w:b/>
                <w:bCs/>
                <w:szCs w:val="20"/>
              </w:rPr>
              <w:t>Faks</w:t>
            </w:r>
          </w:p>
        </w:tc>
        <w:tc>
          <w:tcPr>
            <w:tcW w:w="7015" w:type="dxa"/>
            <w:tcBorders>
              <w:left w:val="single" w:sz="1" w:space="0" w:color="000000"/>
              <w:bottom w:val="single" w:sz="1" w:space="0" w:color="000000"/>
              <w:right w:val="single" w:sz="1" w:space="0" w:color="000000"/>
            </w:tcBorders>
            <w:shd w:val="clear" w:color="auto" w:fill="FADC8C"/>
          </w:tcPr>
          <w:p w14:paraId="67B0587C" w14:textId="77777777" w:rsidR="001075B7" w:rsidRPr="00C21D2E" w:rsidRDefault="001075B7" w:rsidP="002227BE">
            <w:pPr>
              <w:keepNext/>
              <w:keepLines/>
              <w:jc w:val="both"/>
            </w:pPr>
          </w:p>
        </w:tc>
      </w:tr>
      <w:tr w:rsidR="001075B7" w:rsidRPr="00C21D2E" w14:paraId="675D0A3C" w14:textId="77777777" w:rsidTr="002227BE">
        <w:trPr>
          <w:trHeight w:val="257"/>
        </w:trPr>
        <w:tc>
          <w:tcPr>
            <w:tcW w:w="2157" w:type="dxa"/>
            <w:tcBorders>
              <w:left w:val="single" w:sz="1" w:space="0" w:color="000000"/>
              <w:bottom w:val="single" w:sz="1" w:space="0" w:color="000000"/>
            </w:tcBorders>
            <w:shd w:val="clear" w:color="auto" w:fill="FAAA5A"/>
          </w:tcPr>
          <w:p w14:paraId="6623988D" w14:textId="77777777" w:rsidR="001075B7" w:rsidRPr="00C21D2E" w:rsidRDefault="001075B7" w:rsidP="00861E9F">
            <w:pPr>
              <w:pStyle w:val="TableContents"/>
              <w:keepNext/>
              <w:keepLines/>
              <w:rPr>
                <w:b/>
                <w:bCs/>
                <w:szCs w:val="20"/>
              </w:rPr>
            </w:pPr>
            <w:r w:rsidRPr="00C21D2E">
              <w:rPr>
                <w:b/>
                <w:bCs/>
                <w:szCs w:val="20"/>
              </w:rPr>
              <w:t>E-pošta</w:t>
            </w:r>
          </w:p>
        </w:tc>
        <w:tc>
          <w:tcPr>
            <w:tcW w:w="7015" w:type="dxa"/>
            <w:tcBorders>
              <w:left w:val="single" w:sz="1" w:space="0" w:color="000000"/>
              <w:bottom w:val="single" w:sz="1" w:space="0" w:color="000000"/>
              <w:right w:val="single" w:sz="1" w:space="0" w:color="000000"/>
            </w:tcBorders>
            <w:shd w:val="clear" w:color="auto" w:fill="FADC8C"/>
          </w:tcPr>
          <w:p w14:paraId="7EA05154" w14:textId="77777777" w:rsidR="001075B7" w:rsidRPr="00C21D2E" w:rsidRDefault="001075B7" w:rsidP="002227BE">
            <w:pPr>
              <w:keepNext/>
              <w:keepLines/>
              <w:jc w:val="both"/>
            </w:pPr>
          </w:p>
        </w:tc>
      </w:tr>
      <w:tr w:rsidR="001075B7" w:rsidRPr="00C21D2E" w14:paraId="320A23C4" w14:textId="77777777" w:rsidTr="00A22012">
        <w:trPr>
          <w:trHeight w:val="499"/>
        </w:trPr>
        <w:tc>
          <w:tcPr>
            <w:tcW w:w="2157" w:type="dxa"/>
            <w:tcBorders>
              <w:left w:val="single" w:sz="1" w:space="0" w:color="000000"/>
              <w:bottom w:val="single" w:sz="1" w:space="0" w:color="000000"/>
            </w:tcBorders>
            <w:shd w:val="clear" w:color="auto" w:fill="FAAA5A"/>
          </w:tcPr>
          <w:p w14:paraId="775E9069" w14:textId="77777777" w:rsidR="001075B7" w:rsidRPr="00C21D2E" w:rsidRDefault="001075B7" w:rsidP="00861E9F">
            <w:pPr>
              <w:pStyle w:val="TableContents"/>
              <w:keepNext/>
              <w:keepLines/>
              <w:rPr>
                <w:b/>
                <w:bCs/>
                <w:szCs w:val="20"/>
              </w:rPr>
            </w:pPr>
            <w:r w:rsidRPr="00C21D2E">
              <w:rPr>
                <w:b/>
                <w:bCs/>
                <w:szCs w:val="20"/>
              </w:rPr>
              <w:t>Skrbnik pogodbe / nadzornik</w:t>
            </w:r>
          </w:p>
        </w:tc>
        <w:tc>
          <w:tcPr>
            <w:tcW w:w="7015" w:type="dxa"/>
            <w:tcBorders>
              <w:left w:val="single" w:sz="1" w:space="0" w:color="000000"/>
              <w:bottom w:val="single" w:sz="1" w:space="0" w:color="000000"/>
              <w:right w:val="single" w:sz="1" w:space="0" w:color="000000"/>
            </w:tcBorders>
            <w:shd w:val="clear" w:color="auto" w:fill="FADC8C"/>
            <w:vAlign w:val="center"/>
          </w:tcPr>
          <w:p w14:paraId="01D70C93" w14:textId="77777777" w:rsidR="001075B7" w:rsidRPr="00C21D2E" w:rsidRDefault="001075B7" w:rsidP="002227BE">
            <w:pPr>
              <w:pStyle w:val="TableContents"/>
              <w:keepNext/>
              <w:keepLines/>
              <w:rPr>
                <w:szCs w:val="20"/>
              </w:rPr>
            </w:pPr>
          </w:p>
        </w:tc>
      </w:tr>
      <w:tr w:rsidR="001075B7" w:rsidRPr="00C21D2E" w14:paraId="546AD12B" w14:textId="77777777" w:rsidTr="002227BE">
        <w:trPr>
          <w:trHeight w:val="242"/>
        </w:trPr>
        <w:tc>
          <w:tcPr>
            <w:tcW w:w="2157" w:type="dxa"/>
            <w:tcBorders>
              <w:left w:val="single" w:sz="1" w:space="0" w:color="000000"/>
              <w:bottom w:val="single" w:sz="1" w:space="0" w:color="000000"/>
            </w:tcBorders>
            <w:shd w:val="clear" w:color="auto" w:fill="FAAA5A"/>
          </w:tcPr>
          <w:p w14:paraId="4A0AF12B" w14:textId="77777777" w:rsidR="001075B7" w:rsidRPr="00C21D2E" w:rsidRDefault="001075B7" w:rsidP="00861E9F">
            <w:pPr>
              <w:pStyle w:val="TableContents"/>
              <w:keepNext/>
              <w:keepLines/>
              <w:rPr>
                <w:b/>
                <w:bCs/>
                <w:szCs w:val="20"/>
              </w:rPr>
            </w:pPr>
            <w:r w:rsidRPr="00C21D2E">
              <w:rPr>
                <w:b/>
                <w:bCs/>
                <w:szCs w:val="20"/>
              </w:rPr>
              <w:t>Podpisnik</w:t>
            </w:r>
          </w:p>
        </w:tc>
        <w:tc>
          <w:tcPr>
            <w:tcW w:w="7015" w:type="dxa"/>
            <w:tcBorders>
              <w:left w:val="single" w:sz="1" w:space="0" w:color="000000"/>
              <w:bottom w:val="single" w:sz="1" w:space="0" w:color="000000"/>
              <w:right w:val="single" w:sz="1" w:space="0" w:color="000000"/>
            </w:tcBorders>
            <w:shd w:val="clear" w:color="auto" w:fill="FADC8C"/>
            <w:vAlign w:val="center"/>
          </w:tcPr>
          <w:p w14:paraId="20D2DCBC" w14:textId="77777777" w:rsidR="001075B7" w:rsidRPr="00C21D2E" w:rsidRDefault="001075B7" w:rsidP="002227BE">
            <w:pPr>
              <w:pStyle w:val="TableContents"/>
              <w:keepNext/>
              <w:keepLines/>
              <w:rPr>
                <w:szCs w:val="20"/>
              </w:rPr>
            </w:pPr>
          </w:p>
        </w:tc>
      </w:tr>
    </w:tbl>
    <w:p w14:paraId="20E7334B" w14:textId="77777777" w:rsidR="005D1F4C" w:rsidRPr="00C21D2E" w:rsidRDefault="005D1F4C" w:rsidP="00861E9F">
      <w:pPr>
        <w:pStyle w:val="Subtitle"/>
        <w:rPr>
          <w:i w:val="0"/>
        </w:rPr>
      </w:pPr>
      <w:r w:rsidRPr="00C21D2E">
        <w:rPr>
          <w:i w:val="0"/>
        </w:rPr>
        <w:t>in</w:t>
      </w:r>
    </w:p>
    <w:tbl>
      <w:tblPr>
        <w:tblW w:w="9184" w:type="dxa"/>
        <w:tblInd w:w="55" w:type="dxa"/>
        <w:tblLayout w:type="fixed"/>
        <w:tblCellMar>
          <w:top w:w="55" w:type="dxa"/>
          <w:left w:w="55" w:type="dxa"/>
          <w:bottom w:w="55" w:type="dxa"/>
          <w:right w:w="55" w:type="dxa"/>
        </w:tblCellMar>
        <w:tblLook w:val="0000" w:firstRow="0" w:lastRow="0" w:firstColumn="0" w:lastColumn="0" w:noHBand="0" w:noVBand="0"/>
      </w:tblPr>
      <w:tblGrid>
        <w:gridCol w:w="2383"/>
        <w:gridCol w:w="6801"/>
      </w:tblGrid>
      <w:tr w:rsidR="001110A8" w:rsidRPr="00C21D2E" w14:paraId="151E7512" w14:textId="77777777" w:rsidTr="001110A8">
        <w:trPr>
          <w:trHeight w:val="227"/>
        </w:trPr>
        <w:tc>
          <w:tcPr>
            <w:tcW w:w="9184" w:type="dxa"/>
            <w:gridSpan w:val="2"/>
            <w:tcBorders>
              <w:top w:val="single" w:sz="1" w:space="0" w:color="000000"/>
              <w:left w:val="single" w:sz="1" w:space="0" w:color="000000"/>
              <w:bottom w:val="single" w:sz="1" w:space="0" w:color="000000"/>
              <w:right w:val="single" w:sz="1" w:space="0" w:color="000000"/>
            </w:tcBorders>
            <w:shd w:val="clear" w:color="auto" w:fill="FAAA5A"/>
            <w:vAlign w:val="center"/>
          </w:tcPr>
          <w:p w14:paraId="60A78176" w14:textId="77777777" w:rsidR="001110A8" w:rsidRPr="00C21D2E" w:rsidRDefault="001110A8" w:rsidP="00861E9F">
            <w:pPr>
              <w:pStyle w:val="TableContents"/>
              <w:keepNext/>
              <w:keepLines/>
              <w:shd w:val="clear" w:color="auto" w:fill="FAAA5A"/>
              <w:jc w:val="center"/>
              <w:rPr>
                <w:b/>
                <w:bCs/>
                <w:szCs w:val="20"/>
              </w:rPr>
            </w:pPr>
            <w:r w:rsidRPr="00C21D2E">
              <w:rPr>
                <w:b/>
                <w:bCs/>
                <w:szCs w:val="20"/>
              </w:rPr>
              <w:t>DOBAVITELJ</w:t>
            </w:r>
          </w:p>
        </w:tc>
      </w:tr>
      <w:tr w:rsidR="008F4CE4" w:rsidRPr="00C21D2E" w14:paraId="7385D9B3" w14:textId="77777777" w:rsidTr="009E221F">
        <w:trPr>
          <w:trHeight w:val="242"/>
        </w:trPr>
        <w:tc>
          <w:tcPr>
            <w:tcW w:w="2383" w:type="dxa"/>
            <w:tcBorders>
              <w:left w:val="single" w:sz="1" w:space="0" w:color="000000"/>
              <w:bottom w:val="single" w:sz="1" w:space="0" w:color="000000"/>
            </w:tcBorders>
            <w:shd w:val="clear" w:color="auto" w:fill="FAAA5A"/>
          </w:tcPr>
          <w:p w14:paraId="4C7DE7EA" w14:textId="77777777" w:rsidR="008F4CE4" w:rsidRPr="00C21D2E" w:rsidRDefault="008F4CE4" w:rsidP="00861E9F">
            <w:pPr>
              <w:pStyle w:val="TableContents"/>
              <w:keepNext/>
              <w:keepLines/>
              <w:rPr>
                <w:b/>
                <w:bCs/>
                <w:szCs w:val="20"/>
              </w:rPr>
            </w:pPr>
            <w:r w:rsidRPr="00C21D2E">
              <w:rPr>
                <w:b/>
                <w:bCs/>
                <w:szCs w:val="20"/>
              </w:rPr>
              <w:t>Naziv in sedež</w:t>
            </w:r>
          </w:p>
        </w:tc>
        <w:tc>
          <w:tcPr>
            <w:tcW w:w="6801" w:type="dxa"/>
            <w:tcBorders>
              <w:left w:val="single" w:sz="1" w:space="0" w:color="000000"/>
              <w:bottom w:val="single" w:sz="1" w:space="0" w:color="000000"/>
              <w:right w:val="single" w:sz="1" w:space="0" w:color="000000"/>
            </w:tcBorders>
            <w:vAlign w:val="center"/>
          </w:tcPr>
          <w:p w14:paraId="1536D493" w14:textId="77777777" w:rsidR="008F4CE4" w:rsidRPr="00C21D2E" w:rsidRDefault="008F4CE4" w:rsidP="009E221F">
            <w:pPr>
              <w:pStyle w:val="TableContents"/>
              <w:keepNext/>
              <w:keepLines/>
              <w:rPr>
                <w:szCs w:val="20"/>
              </w:rPr>
            </w:pPr>
          </w:p>
        </w:tc>
      </w:tr>
      <w:tr w:rsidR="008F4CE4" w:rsidRPr="00C21D2E" w14:paraId="1114E6AA" w14:textId="77777777" w:rsidTr="009E221F">
        <w:trPr>
          <w:trHeight w:val="257"/>
        </w:trPr>
        <w:tc>
          <w:tcPr>
            <w:tcW w:w="2383" w:type="dxa"/>
            <w:tcBorders>
              <w:left w:val="single" w:sz="1" w:space="0" w:color="000000"/>
              <w:bottom w:val="single" w:sz="1" w:space="0" w:color="000000"/>
            </w:tcBorders>
            <w:shd w:val="clear" w:color="auto" w:fill="FAAA5A"/>
          </w:tcPr>
          <w:p w14:paraId="70FDA11C" w14:textId="77777777" w:rsidR="008F4CE4" w:rsidRPr="00C21D2E" w:rsidRDefault="008F4CE4" w:rsidP="00861E9F">
            <w:pPr>
              <w:pStyle w:val="TableContents"/>
              <w:keepNext/>
              <w:keepLines/>
              <w:rPr>
                <w:b/>
                <w:bCs/>
                <w:szCs w:val="20"/>
              </w:rPr>
            </w:pPr>
            <w:r w:rsidRPr="00C21D2E">
              <w:rPr>
                <w:b/>
                <w:bCs/>
                <w:szCs w:val="20"/>
              </w:rPr>
              <w:t>ID št. za DDV</w:t>
            </w:r>
          </w:p>
        </w:tc>
        <w:tc>
          <w:tcPr>
            <w:tcW w:w="6801" w:type="dxa"/>
            <w:tcBorders>
              <w:left w:val="single" w:sz="1" w:space="0" w:color="000000"/>
              <w:bottom w:val="single" w:sz="1" w:space="0" w:color="000000"/>
              <w:right w:val="single" w:sz="1" w:space="0" w:color="000000"/>
            </w:tcBorders>
            <w:vAlign w:val="center"/>
          </w:tcPr>
          <w:p w14:paraId="4D1A9D64" w14:textId="77777777" w:rsidR="008F4CE4" w:rsidRPr="00C21D2E" w:rsidRDefault="008F4CE4" w:rsidP="009E221F">
            <w:pPr>
              <w:pStyle w:val="TableContents"/>
              <w:keepNext/>
              <w:keepLines/>
              <w:rPr>
                <w:szCs w:val="20"/>
              </w:rPr>
            </w:pPr>
          </w:p>
        </w:tc>
      </w:tr>
      <w:tr w:rsidR="008F4CE4" w:rsidRPr="00C21D2E" w14:paraId="382F83B8" w14:textId="77777777" w:rsidTr="009E221F">
        <w:trPr>
          <w:trHeight w:val="242"/>
        </w:trPr>
        <w:tc>
          <w:tcPr>
            <w:tcW w:w="2383" w:type="dxa"/>
            <w:tcBorders>
              <w:left w:val="single" w:sz="1" w:space="0" w:color="000000"/>
              <w:bottom w:val="single" w:sz="1" w:space="0" w:color="000000"/>
            </w:tcBorders>
            <w:shd w:val="clear" w:color="auto" w:fill="FAAA5A"/>
          </w:tcPr>
          <w:p w14:paraId="69E1B95C" w14:textId="77777777" w:rsidR="008F4CE4" w:rsidRPr="00C21D2E" w:rsidRDefault="008F4CE4" w:rsidP="00861E9F">
            <w:pPr>
              <w:pStyle w:val="TableContents"/>
              <w:keepNext/>
              <w:keepLines/>
              <w:rPr>
                <w:b/>
                <w:bCs/>
                <w:szCs w:val="20"/>
              </w:rPr>
            </w:pPr>
            <w:r w:rsidRPr="00C21D2E">
              <w:rPr>
                <w:b/>
                <w:bCs/>
                <w:szCs w:val="20"/>
              </w:rPr>
              <w:t>Matična številka</w:t>
            </w:r>
          </w:p>
        </w:tc>
        <w:tc>
          <w:tcPr>
            <w:tcW w:w="6801" w:type="dxa"/>
            <w:tcBorders>
              <w:left w:val="single" w:sz="1" w:space="0" w:color="000000"/>
              <w:bottom w:val="single" w:sz="1" w:space="0" w:color="000000"/>
              <w:right w:val="single" w:sz="1" w:space="0" w:color="000000"/>
            </w:tcBorders>
            <w:vAlign w:val="center"/>
          </w:tcPr>
          <w:p w14:paraId="1390E1B4" w14:textId="77777777" w:rsidR="008F4CE4" w:rsidRPr="00C21D2E" w:rsidRDefault="008F4CE4" w:rsidP="009E221F">
            <w:pPr>
              <w:pStyle w:val="TableContents"/>
              <w:keepNext/>
              <w:keepLines/>
              <w:rPr>
                <w:szCs w:val="20"/>
              </w:rPr>
            </w:pPr>
          </w:p>
        </w:tc>
      </w:tr>
      <w:tr w:rsidR="008F4CE4" w:rsidRPr="00C21D2E" w14:paraId="15A1D2E5" w14:textId="77777777" w:rsidTr="009E221F">
        <w:trPr>
          <w:trHeight w:val="257"/>
        </w:trPr>
        <w:tc>
          <w:tcPr>
            <w:tcW w:w="2383" w:type="dxa"/>
            <w:tcBorders>
              <w:left w:val="single" w:sz="1" w:space="0" w:color="000000"/>
              <w:bottom w:val="single" w:sz="1" w:space="0" w:color="000000"/>
            </w:tcBorders>
            <w:shd w:val="clear" w:color="auto" w:fill="FAAA5A"/>
          </w:tcPr>
          <w:p w14:paraId="11DCEEB5" w14:textId="77777777" w:rsidR="008F4CE4" w:rsidRPr="00C21D2E" w:rsidRDefault="008F4CE4" w:rsidP="00861E9F">
            <w:pPr>
              <w:pStyle w:val="TableContents"/>
              <w:keepNext/>
              <w:keepLines/>
              <w:rPr>
                <w:b/>
                <w:bCs/>
                <w:szCs w:val="20"/>
              </w:rPr>
            </w:pPr>
            <w:r w:rsidRPr="00C21D2E">
              <w:rPr>
                <w:b/>
                <w:bCs/>
                <w:szCs w:val="20"/>
              </w:rPr>
              <w:t>Poslovni račun</w:t>
            </w:r>
          </w:p>
        </w:tc>
        <w:tc>
          <w:tcPr>
            <w:tcW w:w="6801" w:type="dxa"/>
            <w:tcBorders>
              <w:left w:val="single" w:sz="1" w:space="0" w:color="000000"/>
              <w:bottom w:val="single" w:sz="1" w:space="0" w:color="000000"/>
              <w:right w:val="single" w:sz="1" w:space="0" w:color="000000"/>
            </w:tcBorders>
            <w:vAlign w:val="center"/>
          </w:tcPr>
          <w:p w14:paraId="63BE4675" w14:textId="77777777" w:rsidR="008F4CE4" w:rsidRPr="00C21D2E" w:rsidRDefault="008F4CE4" w:rsidP="009E221F">
            <w:pPr>
              <w:pStyle w:val="TableContents"/>
              <w:keepNext/>
              <w:keepLines/>
              <w:rPr>
                <w:szCs w:val="20"/>
              </w:rPr>
            </w:pPr>
          </w:p>
        </w:tc>
      </w:tr>
      <w:tr w:rsidR="008F4CE4" w:rsidRPr="00C21D2E" w14:paraId="75C5B449" w14:textId="77777777" w:rsidTr="009E221F">
        <w:trPr>
          <w:trHeight w:val="257"/>
        </w:trPr>
        <w:tc>
          <w:tcPr>
            <w:tcW w:w="2383" w:type="dxa"/>
            <w:tcBorders>
              <w:left w:val="single" w:sz="1" w:space="0" w:color="000000"/>
              <w:bottom w:val="single" w:sz="1" w:space="0" w:color="000000"/>
            </w:tcBorders>
            <w:shd w:val="clear" w:color="auto" w:fill="FAAA5A"/>
          </w:tcPr>
          <w:p w14:paraId="7C244D3D" w14:textId="77777777" w:rsidR="008F4CE4" w:rsidRPr="00C21D2E" w:rsidRDefault="008F4CE4" w:rsidP="00861E9F">
            <w:pPr>
              <w:pStyle w:val="TableContents"/>
              <w:keepNext/>
              <w:keepLines/>
              <w:rPr>
                <w:b/>
                <w:bCs/>
                <w:szCs w:val="20"/>
              </w:rPr>
            </w:pPr>
            <w:r w:rsidRPr="00C21D2E">
              <w:rPr>
                <w:b/>
                <w:bCs/>
                <w:szCs w:val="20"/>
              </w:rPr>
              <w:t>Telefon</w:t>
            </w:r>
          </w:p>
        </w:tc>
        <w:tc>
          <w:tcPr>
            <w:tcW w:w="6801" w:type="dxa"/>
            <w:tcBorders>
              <w:left w:val="single" w:sz="1" w:space="0" w:color="000000"/>
              <w:bottom w:val="single" w:sz="1" w:space="0" w:color="000000"/>
              <w:right w:val="single" w:sz="1" w:space="0" w:color="000000"/>
            </w:tcBorders>
            <w:vAlign w:val="center"/>
          </w:tcPr>
          <w:p w14:paraId="17B42A41" w14:textId="77777777" w:rsidR="008F4CE4" w:rsidRPr="00C21D2E" w:rsidRDefault="008F4CE4" w:rsidP="009E221F">
            <w:pPr>
              <w:pStyle w:val="TableContents"/>
              <w:keepNext/>
              <w:keepLines/>
              <w:rPr>
                <w:szCs w:val="20"/>
              </w:rPr>
            </w:pPr>
          </w:p>
        </w:tc>
      </w:tr>
      <w:tr w:rsidR="008F4CE4" w:rsidRPr="00C21D2E" w14:paraId="7BB37608" w14:textId="77777777" w:rsidTr="009E221F">
        <w:trPr>
          <w:trHeight w:val="242"/>
        </w:trPr>
        <w:tc>
          <w:tcPr>
            <w:tcW w:w="2383" w:type="dxa"/>
            <w:tcBorders>
              <w:left w:val="single" w:sz="1" w:space="0" w:color="000000"/>
              <w:bottom w:val="single" w:sz="1" w:space="0" w:color="000000"/>
            </w:tcBorders>
            <w:shd w:val="clear" w:color="auto" w:fill="FAAA5A"/>
          </w:tcPr>
          <w:p w14:paraId="3CA248F5" w14:textId="77777777" w:rsidR="008F4CE4" w:rsidRPr="00C21D2E" w:rsidRDefault="008F4CE4" w:rsidP="00861E9F">
            <w:pPr>
              <w:pStyle w:val="TableContents"/>
              <w:keepNext/>
              <w:keepLines/>
              <w:rPr>
                <w:b/>
                <w:bCs/>
                <w:szCs w:val="20"/>
              </w:rPr>
            </w:pPr>
            <w:r w:rsidRPr="00C21D2E">
              <w:rPr>
                <w:b/>
                <w:bCs/>
                <w:szCs w:val="20"/>
              </w:rPr>
              <w:t>Faks</w:t>
            </w:r>
          </w:p>
        </w:tc>
        <w:tc>
          <w:tcPr>
            <w:tcW w:w="6801" w:type="dxa"/>
            <w:tcBorders>
              <w:left w:val="single" w:sz="1" w:space="0" w:color="000000"/>
              <w:bottom w:val="single" w:sz="1" w:space="0" w:color="000000"/>
              <w:right w:val="single" w:sz="1" w:space="0" w:color="000000"/>
            </w:tcBorders>
            <w:vAlign w:val="center"/>
          </w:tcPr>
          <w:p w14:paraId="38D5C355" w14:textId="77777777" w:rsidR="008F4CE4" w:rsidRPr="00C21D2E" w:rsidRDefault="008F4CE4" w:rsidP="009E221F">
            <w:pPr>
              <w:pStyle w:val="TableContents"/>
              <w:keepNext/>
              <w:keepLines/>
              <w:rPr>
                <w:szCs w:val="20"/>
              </w:rPr>
            </w:pPr>
          </w:p>
        </w:tc>
      </w:tr>
      <w:tr w:rsidR="008F4CE4" w:rsidRPr="00C21D2E" w14:paraId="6B27C692" w14:textId="77777777" w:rsidTr="009E221F">
        <w:trPr>
          <w:trHeight w:val="257"/>
        </w:trPr>
        <w:tc>
          <w:tcPr>
            <w:tcW w:w="2383" w:type="dxa"/>
            <w:tcBorders>
              <w:left w:val="single" w:sz="1" w:space="0" w:color="000000"/>
              <w:bottom w:val="single" w:sz="1" w:space="0" w:color="000000"/>
            </w:tcBorders>
            <w:shd w:val="clear" w:color="auto" w:fill="FAAA5A"/>
          </w:tcPr>
          <w:p w14:paraId="2EC40F29" w14:textId="77777777" w:rsidR="008F4CE4" w:rsidRPr="00C21D2E" w:rsidRDefault="008F4CE4" w:rsidP="00861E9F">
            <w:pPr>
              <w:pStyle w:val="TableContents"/>
              <w:keepNext/>
              <w:keepLines/>
              <w:rPr>
                <w:b/>
                <w:bCs/>
                <w:szCs w:val="20"/>
              </w:rPr>
            </w:pPr>
            <w:r w:rsidRPr="00C21D2E">
              <w:rPr>
                <w:b/>
                <w:bCs/>
                <w:szCs w:val="20"/>
              </w:rPr>
              <w:t>E-pošta</w:t>
            </w:r>
          </w:p>
        </w:tc>
        <w:tc>
          <w:tcPr>
            <w:tcW w:w="6801" w:type="dxa"/>
            <w:tcBorders>
              <w:left w:val="single" w:sz="1" w:space="0" w:color="000000"/>
              <w:bottom w:val="single" w:sz="1" w:space="0" w:color="000000"/>
              <w:right w:val="single" w:sz="1" w:space="0" w:color="000000"/>
            </w:tcBorders>
            <w:vAlign w:val="center"/>
          </w:tcPr>
          <w:p w14:paraId="32867448" w14:textId="77777777" w:rsidR="008F4CE4" w:rsidRPr="00C21D2E" w:rsidRDefault="008F4CE4" w:rsidP="009E221F">
            <w:pPr>
              <w:pStyle w:val="TableContents"/>
              <w:keepNext/>
              <w:keepLines/>
              <w:rPr>
                <w:szCs w:val="20"/>
              </w:rPr>
            </w:pPr>
          </w:p>
        </w:tc>
      </w:tr>
      <w:tr w:rsidR="008F4CE4" w:rsidRPr="00C21D2E" w14:paraId="0EB947AD" w14:textId="77777777" w:rsidTr="009E221F">
        <w:trPr>
          <w:trHeight w:val="484"/>
        </w:trPr>
        <w:tc>
          <w:tcPr>
            <w:tcW w:w="2383" w:type="dxa"/>
            <w:tcBorders>
              <w:left w:val="single" w:sz="1" w:space="0" w:color="000000"/>
              <w:bottom w:val="single" w:sz="1" w:space="0" w:color="000000"/>
            </w:tcBorders>
            <w:shd w:val="clear" w:color="auto" w:fill="FAAA5A"/>
          </w:tcPr>
          <w:p w14:paraId="6FF9B5C3" w14:textId="77777777" w:rsidR="008F4CE4" w:rsidRPr="00C21D2E" w:rsidRDefault="008F4CE4" w:rsidP="00861E9F">
            <w:pPr>
              <w:pStyle w:val="TableContents"/>
              <w:keepNext/>
              <w:keepLines/>
              <w:rPr>
                <w:b/>
                <w:bCs/>
                <w:szCs w:val="20"/>
              </w:rPr>
            </w:pPr>
            <w:r w:rsidRPr="00C21D2E">
              <w:rPr>
                <w:b/>
                <w:bCs/>
                <w:szCs w:val="20"/>
              </w:rPr>
              <w:t>Skrbnik pogodbe / odgovorna oseba</w:t>
            </w:r>
          </w:p>
        </w:tc>
        <w:tc>
          <w:tcPr>
            <w:tcW w:w="6801" w:type="dxa"/>
            <w:tcBorders>
              <w:left w:val="single" w:sz="1" w:space="0" w:color="000000"/>
              <w:bottom w:val="single" w:sz="1" w:space="0" w:color="000000"/>
              <w:right w:val="single" w:sz="1" w:space="0" w:color="000000"/>
            </w:tcBorders>
            <w:vAlign w:val="center"/>
          </w:tcPr>
          <w:p w14:paraId="59BEFB3D" w14:textId="77777777" w:rsidR="008F4CE4" w:rsidRPr="00C21D2E" w:rsidRDefault="008F4CE4" w:rsidP="009E221F">
            <w:pPr>
              <w:pStyle w:val="TableContents"/>
              <w:keepNext/>
              <w:keepLines/>
              <w:rPr>
                <w:szCs w:val="20"/>
              </w:rPr>
            </w:pPr>
          </w:p>
        </w:tc>
      </w:tr>
      <w:tr w:rsidR="008F4CE4" w:rsidRPr="00C21D2E" w14:paraId="7812A4DB" w14:textId="77777777" w:rsidTr="009E221F">
        <w:trPr>
          <w:trHeight w:val="257"/>
        </w:trPr>
        <w:tc>
          <w:tcPr>
            <w:tcW w:w="2383" w:type="dxa"/>
            <w:tcBorders>
              <w:left w:val="single" w:sz="1" w:space="0" w:color="000000"/>
              <w:bottom w:val="single" w:sz="1" w:space="0" w:color="000000"/>
            </w:tcBorders>
            <w:shd w:val="clear" w:color="auto" w:fill="FAAA5A"/>
          </w:tcPr>
          <w:p w14:paraId="74FF7CA1" w14:textId="77777777" w:rsidR="008F4CE4" w:rsidRPr="00C21D2E" w:rsidRDefault="008F4CE4" w:rsidP="00861E9F">
            <w:pPr>
              <w:pStyle w:val="TableContents"/>
              <w:keepNext/>
              <w:keepLines/>
              <w:rPr>
                <w:b/>
                <w:bCs/>
                <w:szCs w:val="20"/>
              </w:rPr>
            </w:pPr>
            <w:r w:rsidRPr="00C21D2E">
              <w:rPr>
                <w:b/>
                <w:bCs/>
                <w:szCs w:val="20"/>
              </w:rPr>
              <w:t>Podpisnik</w:t>
            </w:r>
          </w:p>
        </w:tc>
        <w:tc>
          <w:tcPr>
            <w:tcW w:w="6801" w:type="dxa"/>
            <w:tcBorders>
              <w:left w:val="single" w:sz="1" w:space="0" w:color="000000"/>
              <w:bottom w:val="single" w:sz="1" w:space="0" w:color="000000"/>
              <w:right w:val="single" w:sz="1" w:space="0" w:color="000000"/>
            </w:tcBorders>
            <w:vAlign w:val="center"/>
          </w:tcPr>
          <w:p w14:paraId="085D22F4" w14:textId="77777777" w:rsidR="008F4CE4" w:rsidRPr="00C21D2E" w:rsidRDefault="008F4CE4" w:rsidP="009E221F">
            <w:pPr>
              <w:pStyle w:val="TableContents"/>
              <w:keepNext/>
              <w:keepLines/>
              <w:rPr>
                <w:szCs w:val="20"/>
              </w:rPr>
            </w:pPr>
          </w:p>
        </w:tc>
      </w:tr>
    </w:tbl>
    <w:p w14:paraId="7E4B6AED" w14:textId="77777777" w:rsidR="003D0420" w:rsidRPr="00C21D2E" w:rsidRDefault="003D0420" w:rsidP="00861E9F">
      <w:pPr>
        <w:pStyle w:val="BodyText"/>
        <w:keepNext/>
        <w:rPr>
          <w:lang w:val="sl-SI"/>
        </w:rPr>
      </w:pPr>
    </w:p>
    <w:p w14:paraId="2E521297" w14:textId="77777777" w:rsidR="00960C03" w:rsidRPr="00C21D2E" w:rsidRDefault="00960C03" w:rsidP="00861E9F">
      <w:pPr>
        <w:pStyle w:val="Title"/>
        <w:keepNext/>
        <w:rPr>
          <w:rFonts w:ascii="Verdana" w:hAnsi="Verdana"/>
        </w:rPr>
      </w:pPr>
      <w:r w:rsidRPr="00C21D2E">
        <w:rPr>
          <w:rFonts w:ascii="Verdana" w:hAnsi="Verdana"/>
        </w:rPr>
        <w:t xml:space="preserve">POGODBA </w:t>
      </w:r>
      <w:r w:rsidR="00166F1A" w:rsidRPr="00C21D2E">
        <w:rPr>
          <w:rFonts w:ascii="Verdana" w:hAnsi="Verdana"/>
        </w:rPr>
        <w:t xml:space="preserve">ZA DOBAVO </w:t>
      </w:r>
      <w:r w:rsidR="001075B7" w:rsidRPr="00C21D2E">
        <w:rPr>
          <w:rFonts w:ascii="Verdana" w:hAnsi="Verdana"/>
        </w:rPr>
        <w:t xml:space="preserve">ELEKTRIČNE ENERGIJE Z DELEŽEM ELEKTRIČNE ENERGIJE IZ OBNOVLJIVIH VIROV IN/ALI SOPROIZVODNJE ELEKTRIČNE ENERGIJE Z VISOKIM IZKORISTKOM </w:t>
      </w:r>
      <w:r w:rsidR="00166F1A" w:rsidRPr="00C21D2E">
        <w:rPr>
          <w:rFonts w:ascii="Verdana" w:hAnsi="Verdana"/>
        </w:rPr>
        <w:t xml:space="preserve">št. </w:t>
      </w:r>
      <w:r w:rsidR="008A3DAA" w:rsidRPr="00C21D2E">
        <w:rPr>
          <w:rFonts w:ascii="Verdana" w:hAnsi="Verdana"/>
        </w:rPr>
        <w:t>…………</w:t>
      </w:r>
    </w:p>
    <w:p w14:paraId="1D9FF483" w14:textId="77777777" w:rsidR="00960C03" w:rsidRPr="00C21D2E" w:rsidRDefault="00960C03" w:rsidP="00861E9F">
      <w:pPr>
        <w:keepNext/>
        <w:jc w:val="both"/>
      </w:pPr>
    </w:p>
    <w:p w14:paraId="1C740E46" w14:textId="77777777" w:rsidR="00960C03" w:rsidRPr="00C21D2E" w:rsidRDefault="00960C03" w:rsidP="00861E9F">
      <w:pPr>
        <w:keepNext/>
        <w:jc w:val="center"/>
      </w:pPr>
      <w:r w:rsidRPr="00C21D2E">
        <w:t>1. člen</w:t>
      </w:r>
    </w:p>
    <w:p w14:paraId="2B544E40" w14:textId="77777777" w:rsidR="00960C03" w:rsidRPr="00C21D2E" w:rsidRDefault="00960C03" w:rsidP="00861E9F">
      <w:pPr>
        <w:keepNext/>
        <w:jc w:val="center"/>
      </w:pPr>
      <w:r w:rsidRPr="00C21D2E">
        <w:t>(Podlaga pogodbe)</w:t>
      </w:r>
    </w:p>
    <w:p w14:paraId="5C4AB747" w14:textId="77777777" w:rsidR="00166F1A" w:rsidRPr="00C21D2E" w:rsidRDefault="00166F1A" w:rsidP="00F76C42">
      <w:pPr>
        <w:pStyle w:val="BodyText"/>
        <w:keepNext/>
        <w:keepLines/>
        <w:numPr>
          <w:ilvl w:val="0"/>
          <w:numId w:val="2"/>
        </w:numPr>
        <w:jc w:val="both"/>
        <w:rPr>
          <w:lang w:val="sl-SI"/>
        </w:rPr>
      </w:pPr>
      <w:r w:rsidRPr="00C21D2E">
        <w:rPr>
          <w:lang w:val="sl-SI"/>
        </w:rPr>
        <w:t xml:space="preserve">Naročnik in ponudnik imata sklenjen okvirni sporazum za dobavo </w:t>
      </w:r>
      <w:r w:rsidR="001075B7" w:rsidRPr="00C21D2E">
        <w:rPr>
          <w:lang w:val="sl-SI"/>
        </w:rPr>
        <w:t>energentov</w:t>
      </w:r>
      <w:r w:rsidRPr="00C21D2E">
        <w:rPr>
          <w:lang w:val="sl-SI"/>
        </w:rPr>
        <w:t xml:space="preserve"> št. </w:t>
      </w:r>
      <w:r w:rsidR="00DE48E4" w:rsidRPr="00C21D2E">
        <w:rPr>
          <w:lang w:val="sl-SI"/>
        </w:rPr>
        <w:t xml:space="preserve">................... </w:t>
      </w:r>
      <w:r w:rsidRPr="00C21D2E">
        <w:rPr>
          <w:lang w:val="sl-SI"/>
        </w:rPr>
        <w:t>za obdobje štirih let</w:t>
      </w:r>
      <w:r w:rsidR="00960C03" w:rsidRPr="00C21D2E">
        <w:rPr>
          <w:lang w:val="sl-SI"/>
        </w:rPr>
        <w:t>.</w:t>
      </w:r>
      <w:r w:rsidR="003712A6" w:rsidRPr="00C21D2E">
        <w:rPr>
          <w:lang w:val="sl-SI"/>
        </w:rPr>
        <w:t xml:space="preserve"> Sestavni del te pogodbe so tudi določila okvirnega sporazuma.</w:t>
      </w:r>
    </w:p>
    <w:p w14:paraId="39660A51" w14:textId="77777777" w:rsidR="00371599" w:rsidRPr="00C21D2E" w:rsidRDefault="00532858" w:rsidP="00F76C42">
      <w:pPr>
        <w:pStyle w:val="BodyText"/>
        <w:keepNext/>
        <w:keepLines/>
        <w:numPr>
          <w:ilvl w:val="0"/>
          <w:numId w:val="2"/>
        </w:numPr>
        <w:jc w:val="both"/>
        <w:rPr>
          <w:lang w:val="sl-SI"/>
        </w:rPr>
      </w:pPr>
      <w:r w:rsidRPr="00C21D2E">
        <w:rPr>
          <w:lang w:val="sl-SI"/>
        </w:rPr>
        <w:t xml:space="preserve">Ponudnik je v skladu z javnim naročilom št. </w:t>
      </w:r>
      <w:r w:rsidR="00DE48E4" w:rsidRPr="00C21D2E">
        <w:rPr>
          <w:lang w:val="sl-SI"/>
        </w:rPr>
        <w:t>...........</w:t>
      </w:r>
      <w:r w:rsidRPr="00C21D2E">
        <w:rPr>
          <w:lang w:val="sl-SI"/>
        </w:rPr>
        <w:t xml:space="preserve"> objavljenem na portalu pod. št. </w:t>
      </w:r>
      <w:r w:rsidR="00DE48E4" w:rsidRPr="00C21D2E">
        <w:rPr>
          <w:lang w:val="sl-SI"/>
        </w:rPr>
        <w:t>...............</w:t>
      </w:r>
      <w:r w:rsidR="008F4CE4" w:rsidRPr="00C21D2E">
        <w:rPr>
          <w:lang w:val="sl-SI"/>
        </w:rPr>
        <w:t xml:space="preserve"> dne </w:t>
      </w:r>
      <w:r w:rsidR="00DE48E4" w:rsidRPr="00C21D2E">
        <w:rPr>
          <w:lang w:val="sl-SI"/>
        </w:rPr>
        <w:t>................ in v Uradnem glasilu EU št. .................. dne ................</w:t>
      </w:r>
      <w:r w:rsidR="008F4CE4" w:rsidRPr="00C21D2E">
        <w:rPr>
          <w:lang w:val="sl-SI"/>
        </w:rPr>
        <w:t xml:space="preserve"> </w:t>
      </w:r>
      <w:r w:rsidRPr="00C21D2E">
        <w:rPr>
          <w:lang w:val="sl-SI"/>
        </w:rPr>
        <w:t xml:space="preserve">ter v skladu z okvirnim sporazumom izbran kot najugodnejši za </w:t>
      </w:r>
      <w:r w:rsidR="00F6468E" w:rsidRPr="00C21D2E">
        <w:rPr>
          <w:lang w:val="sl-SI"/>
        </w:rPr>
        <w:t>predmet</w:t>
      </w:r>
      <w:r w:rsidR="00AA0156" w:rsidRPr="00C21D2E">
        <w:rPr>
          <w:lang w:val="sl-SI"/>
        </w:rPr>
        <w:t>,</w:t>
      </w:r>
      <w:r w:rsidRPr="00C21D2E">
        <w:rPr>
          <w:lang w:val="sl-SI"/>
        </w:rPr>
        <w:t xml:space="preserve"> naveden v 2. členu pogodbe.</w:t>
      </w:r>
    </w:p>
    <w:p w14:paraId="1AA69201" w14:textId="77777777" w:rsidR="008F4CE4" w:rsidRPr="00C21D2E" w:rsidRDefault="008F4CE4" w:rsidP="003D51AF">
      <w:pPr>
        <w:pStyle w:val="BodyText"/>
        <w:keepNext/>
        <w:keepLines/>
        <w:jc w:val="both"/>
        <w:rPr>
          <w:lang w:val="sl-SI"/>
        </w:rPr>
      </w:pPr>
    </w:p>
    <w:p w14:paraId="033BFC45" w14:textId="77777777" w:rsidR="00206BD0" w:rsidRPr="00C21D2E" w:rsidRDefault="00206BD0" w:rsidP="003D51AF">
      <w:pPr>
        <w:pStyle w:val="BodyText"/>
        <w:keepNext/>
        <w:keepLines/>
        <w:jc w:val="both"/>
        <w:rPr>
          <w:lang w:val="sl-SI"/>
        </w:rPr>
      </w:pPr>
    </w:p>
    <w:p w14:paraId="2F49969E" w14:textId="77777777" w:rsidR="00206BD0" w:rsidRPr="00C21D2E" w:rsidRDefault="00206BD0" w:rsidP="003D51AF">
      <w:pPr>
        <w:pStyle w:val="BodyText"/>
        <w:keepNext/>
        <w:keepLines/>
        <w:jc w:val="both"/>
        <w:rPr>
          <w:lang w:val="sl-SI"/>
        </w:rPr>
      </w:pPr>
    </w:p>
    <w:p w14:paraId="3524040B" w14:textId="77777777" w:rsidR="00206BD0" w:rsidRPr="00C21D2E" w:rsidRDefault="00206BD0" w:rsidP="003D51AF">
      <w:pPr>
        <w:pStyle w:val="BodyText"/>
        <w:keepNext/>
        <w:keepLines/>
        <w:jc w:val="both"/>
        <w:rPr>
          <w:lang w:val="sl-SI"/>
        </w:rPr>
      </w:pPr>
    </w:p>
    <w:p w14:paraId="41BBDFE8" w14:textId="77777777" w:rsidR="00960C03" w:rsidRPr="00C21D2E" w:rsidRDefault="00960C03" w:rsidP="00861E9F">
      <w:pPr>
        <w:keepNext/>
        <w:jc w:val="center"/>
      </w:pPr>
      <w:r w:rsidRPr="00C21D2E">
        <w:t>2. člen</w:t>
      </w:r>
    </w:p>
    <w:p w14:paraId="5F898CD0" w14:textId="77777777" w:rsidR="00960C03" w:rsidRPr="00C21D2E" w:rsidRDefault="00960C03" w:rsidP="00861E9F">
      <w:pPr>
        <w:keepNext/>
        <w:jc w:val="center"/>
      </w:pPr>
      <w:r w:rsidRPr="00C21D2E">
        <w:t>(Predmet nakupa)</w:t>
      </w:r>
    </w:p>
    <w:p w14:paraId="3AEBF6FB" w14:textId="77777777" w:rsidR="00802526" w:rsidRPr="00C21D2E" w:rsidRDefault="00960C03" w:rsidP="008046BB">
      <w:pPr>
        <w:pStyle w:val="BodyText"/>
        <w:keepNext/>
        <w:keepLines/>
        <w:numPr>
          <w:ilvl w:val="0"/>
          <w:numId w:val="3"/>
        </w:numPr>
        <w:jc w:val="both"/>
        <w:rPr>
          <w:lang w:val="sl-SI"/>
        </w:rPr>
      </w:pPr>
      <w:r w:rsidRPr="00C21D2E">
        <w:rPr>
          <w:lang w:val="sl-SI"/>
        </w:rPr>
        <w:t xml:space="preserve">Predmet </w:t>
      </w:r>
      <w:r w:rsidR="00532858" w:rsidRPr="00C21D2E">
        <w:rPr>
          <w:lang w:val="sl-SI"/>
        </w:rPr>
        <w:t>je</w:t>
      </w:r>
      <w:r w:rsidRPr="00C21D2E">
        <w:rPr>
          <w:lang w:val="sl-SI"/>
        </w:rPr>
        <w:t xml:space="preserve"> dobava</w:t>
      </w:r>
      <w:r w:rsidR="001F0238" w:rsidRPr="00C21D2E">
        <w:rPr>
          <w:lang w:val="sl-SI"/>
        </w:rPr>
        <w:t xml:space="preserve"> </w:t>
      </w:r>
      <w:r w:rsidR="00E745E5" w:rsidRPr="00C21D2E">
        <w:rPr>
          <w:lang w:val="sl-SI"/>
        </w:rPr>
        <w:t xml:space="preserve">električne energije </w:t>
      </w:r>
      <w:r w:rsidR="008046BB" w:rsidRPr="00C21D2E">
        <w:rPr>
          <w:lang w:val="sl-SI"/>
        </w:rPr>
        <w:t xml:space="preserve">z deležem električne energije iz obnovljivih virov energije (v nadaljnjem besedilu: OVE) in/ali soproizvodnje električne energije (v nadaljnjem besedilu: SPTE) z visokim izkoristkom </w:t>
      </w:r>
      <w:r w:rsidR="00E745E5" w:rsidRPr="00C21D2E">
        <w:rPr>
          <w:lang w:val="sl-SI"/>
        </w:rPr>
        <w:t xml:space="preserve">v obdobju od </w:t>
      </w:r>
      <w:r w:rsidR="00DE48E4" w:rsidRPr="00C21D2E">
        <w:rPr>
          <w:lang w:val="sl-SI"/>
        </w:rPr>
        <w:t>............</w:t>
      </w:r>
      <w:r w:rsidR="00E745E5" w:rsidRPr="00C21D2E">
        <w:rPr>
          <w:lang w:val="sl-SI"/>
        </w:rPr>
        <w:t xml:space="preserve"> do </w:t>
      </w:r>
      <w:r w:rsidR="00DE48E4" w:rsidRPr="00C21D2E">
        <w:rPr>
          <w:lang w:val="sl-SI"/>
        </w:rPr>
        <w:t>...................</w:t>
      </w:r>
      <w:r w:rsidR="008F4CE4" w:rsidRPr="00C21D2E">
        <w:rPr>
          <w:lang w:val="sl-SI"/>
        </w:rPr>
        <w:t xml:space="preserve"> </w:t>
      </w:r>
      <w:r w:rsidR="00802526" w:rsidRPr="00C21D2E">
        <w:rPr>
          <w:lang w:val="sl-SI"/>
        </w:rPr>
        <w:t xml:space="preserve">za </w:t>
      </w:r>
      <w:r w:rsidR="00536A1B" w:rsidRPr="00C21D2E">
        <w:rPr>
          <w:lang w:val="sl-SI"/>
        </w:rPr>
        <w:t>merilna</w:t>
      </w:r>
      <w:r w:rsidR="00802526" w:rsidRPr="00C21D2E">
        <w:rPr>
          <w:lang w:val="sl-SI"/>
        </w:rPr>
        <w:t xml:space="preserve"> mesta, kot so navedena v Prilogi 1</w:t>
      </w:r>
      <w:r w:rsidR="00556648" w:rsidRPr="00C21D2E">
        <w:rPr>
          <w:lang w:val="sl-SI"/>
        </w:rPr>
        <w:t>.</w:t>
      </w:r>
    </w:p>
    <w:p w14:paraId="096ED8D9" w14:textId="77777777" w:rsidR="008046BB" w:rsidRPr="00C21D2E" w:rsidRDefault="008046BB" w:rsidP="008046BB">
      <w:pPr>
        <w:pStyle w:val="BodyText"/>
        <w:keepNext/>
        <w:keepLines/>
        <w:jc w:val="both"/>
        <w:rPr>
          <w:lang w:val="sl-SI"/>
        </w:rPr>
      </w:pPr>
      <w:r w:rsidRPr="00C21D2E">
        <w:rPr>
          <w:lang w:val="sl-SI"/>
        </w:rPr>
        <w:t>Opredelitev električne energije iz obnovljivih virov energije ustreza opredelitvi tovrstne električne energije v zakonu, ki ureja energetiko.</w:t>
      </w:r>
    </w:p>
    <w:p w14:paraId="7C81B241" w14:textId="77777777" w:rsidR="0075510F" w:rsidRPr="00C21D2E" w:rsidRDefault="008D2DC6" w:rsidP="00F76C42">
      <w:pPr>
        <w:pStyle w:val="BodyText"/>
        <w:keepNext/>
        <w:keepLines/>
        <w:numPr>
          <w:ilvl w:val="0"/>
          <w:numId w:val="3"/>
        </w:numPr>
        <w:jc w:val="both"/>
        <w:rPr>
          <w:lang w:val="sl-SI"/>
        </w:rPr>
      </w:pPr>
      <w:r w:rsidRPr="00C21D2E">
        <w:rPr>
          <w:lang w:val="sl-SI"/>
        </w:rPr>
        <w:t>Natančne količine so v tem trenutku za naročnika neugotovljive</w:t>
      </w:r>
      <w:r w:rsidR="003F353D" w:rsidRPr="00C21D2E">
        <w:rPr>
          <w:lang w:val="sl-SI"/>
        </w:rPr>
        <w:t>.</w:t>
      </w:r>
    </w:p>
    <w:p w14:paraId="16A05503" w14:textId="77777777" w:rsidR="00972859" w:rsidRPr="00C21D2E" w:rsidRDefault="003F353D" w:rsidP="00802526">
      <w:pPr>
        <w:pStyle w:val="BodyText"/>
        <w:keepNext/>
        <w:keepLines/>
        <w:numPr>
          <w:ilvl w:val="0"/>
          <w:numId w:val="3"/>
        </w:numPr>
        <w:jc w:val="both"/>
        <w:rPr>
          <w:lang w:val="sl-SI"/>
        </w:rPr>
      </w:pPr>
      <w:r w:rsidRPr="00C21D2E">
        <w:rPr>
          <w:rFonts w:cs="Arial"/>
          <w:kern w:val="22"/>
          <w:szCs w:val="22"/>
          <w:lang w:val="sl-SI"/>
        </w:rPr>
        <w:t>Dobave blaga se bodo obračunavale po sistemu dejanskih količin in nespremenljivih tarifah navedenih v tabel</w:t>
      </w:r>
      <w:r w:rsidR="00972859" w:rsidRPr="00C21D2E">
        <w:rPr>
          <w:rFonts w:cs="Arial"/>
          <w:kern w:val="22"/>
          <w:szCs w:val="22"/>
          <w:lang w:val="sl-SI"/>
        </w:rPr>
        <w:t>i</w:t>
      </w:r>
      <w:r w:rsidRPr="00C21D2E">
        <w:rPr>
          <w:rFonts w:cs="Arial"/>
          <w:kern w:val="22"/>
          <w:szCs w:val="22"/>
          <w:lang w:val="sl-SI"/>
        </w:rPr>
        <w:t>:</w:t>
      </w:r>
      <w:r w:rsidR="00802526" w:rsidRPr="00C21D2E">
        <w:rPr>
          <w:lang w:val="sl-SI"/>
        </w:rPr>
        <w:t xml:space="preserve"> </w:t>
      </w:r>
    </w:p>
    <w:tbl>
      <w:tblPr>
        <w:tblW w:w="4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992"/>
        <w:gridCol w:w="2552"/>
      </w:tblGrid>
      <w:tr w:rsidR="00972859" w:rsidRPr="00C21D2E" w14:paraId="1DFAFDC9" w14:textId="77777777" w:rsidTr="009E221F">
        <w:trPr>
          <w:trHeight w:val="537"/>
        </w:trPr>
        <w:tc>
          <w:tcPr>
            <w:tcW w:w="1417" w:type="dxa"/>
            <w:tcBorders>
              <w:top w:val="single" w:sz="4" w:space="0" w:color="auto"/>
              <w:left w:val="single" w:sz="4" w:space="0" w:color="auto"/>
              <w:bottom w:val="single" w:sz="4" w:space="0" w:color="auto"/>
            </w:tcBorders>
            <w:shd w:val="clear" w:color="auto" w:fill="FAAA5A"/>
            <w:vAlign w:val="center"/>
          </w:tcPr>
          <w:p w14:paraId="1FEA0F10" w14:textId="77777777" w:rsidR="00972859" w:rsidRPr="00C21D2E" w:rsidRDefault="00972859" w:rsidP="009E221F">
            <w:pPr>
              <w:pStyle w:val="Heading1"/>
              <w:keepLines/>
              <w:spacing w:after="0"/>
              <w:jc w:val="center"/>
              <w:rPr>
                <w:sz w:val="20"/>
              </w:rPr>
            </w:pPr>
          </w:p>
        </w:tc>
        <w:tc>
          <w:tcPr>
            <w:tcW w:w="992" w:type="dxa"/>
            <w:tcBorders>
              <w:top w:val="single" w:sz="4" w:space="0" w:color="auto"/>
              <w:bottom w:val="single" w:sz="4" w:space="0" w:color="auto"/>
            </w:tcBorders>
            <w:shd w:val="clear" w:color="auto" w:fill="FAAA5A"/>
            <w:vAlign w:val="center"/>
          </w:tcPr>
          <w:p w14:paraId="71508A6A" w14:textId="77777777" w:rsidR="00972859" w:rsidRPr="00C21D2E" w:rsidRDefault="00972859" w:rsidP="009E221F">
            <w:pPr>
              <w:pStyle w:val="Heading1"/>
              <w:keepLines/>
              <w:spacing w:after="0"/>
              <w:jc w:val="center"/>
              <w:rPr>
                <w:sz w:val="20"/>
              </w:rPr>
            </w:pPr>
            <w:r w:rsidRPr="00C21D2E">
              <w:rPr>
                <w:sz w:val="20"/>
              </w:rPr>
              <w:t>Enota</w:t>
            </w:r>
          </w:p>
        </w:tc>
        <w:tc>
          <w:tcPr>
            <w:tcW w:w="2552" w:type="dxa"/>
            <w:tcBorders>
              <w:top w:val="single" w:sz="4" w:space="0" w:color="auto"/>
              <w:bottom w:val="single" w:sz="4" w:space="0" w:color="auto"/>
              <w:right w:val="single" w:sz="4" w:space="0" w:color="auto"/>
            </w:tcBorders>
            <w:shd w:val="clear" w:color="auto" w:fill="FAAA5A"/>
            <w:vAlign w:val="center"/>
          </w:tcPr>
          <w:p w14:paraId="39DAE7CA" w14:textId="77777777" w:rsidR="00972859" w:rsidRPr="00C21D2E" w:rsidRDefault="00972859" w:rsidP="009E221F">
            <w:pPr>
              <w:pStyle w:val="Heading1"/>
              <w:keepLines/>
              <w:spacing w:after="0"/>
              <w:jc w:val="center"/>
              <w:rPr>
                <w:sz w:val="20"/>
              </w:rPr>
            </w:pPr>
            <w:r w:rsidRPr="00C21D2E">
              <w:rPr>
                <w:sz w:val="20"/>
              </w:rPr>
              <w:t>Cena električne energije brez dajatev na enoto/kWh</w:t>
            </w:r>
          </w:p>
        </w:tc>
      </w:tr>
      <w:tr w:rsidR="00972859" w:rsidRPr="00C21D2E" w14:paraId="0AB8EF22" w14:textId="77777777" w:rsidTr="009E221F">
        <w:trPr>
          <w:trHeight w:val="524"/>
        </w:trPr>
        <w:tc>
          <w:tcPr>
            <w:tcW w:w="1417" w:type="dxa"/>
            <w:tcBorders>
              <w:left w:val="single" w:sz="4" w:space="0" w:color="auto"/>
            </w:tcBorders>
            <w:shd w:val="clear" w:color="auto" w:fill="FADC8C"/>
            <w:vAlign w:val="center"/>
          </w:tcPr>
          <w:p w14:paraId="40E6D3D9" w14:textId="77777777" w:rsidR="00972859" w:rsidRPr="00C21D2E" w:rsidRDefault="00972859" w:rsidP="009E221F">
            <w:pPr>
              <w:keepNext/>
              <w:keepLines/>
              <w:jc w:val="center"/>
              <w:rPr>
                <w:szCs w:val="20"/>
              </w:rPr>
            </w:pPr>
            <w:r w:rsidRPr="00C21D2E">
              <w:rPr>
                <w:szCs w:val="20"/>
              </w:rPr>
              <w:t>Energija VT</w:t>
            </w:r>
          </w:p>
        </w:tc>
        <w:tc>
          <w:tcPr>
            <w:tcW w:w="992" w:type="dxa"/>
            <w:shd w:val="clear" w:color="auto" w:fill="FADC8C"/>
            <w:vAlign w:val="center"/>
          </w:tcPr>
          <w:p w14:paraId="7259FEC6" w14:textId="77777777" w:rsidR="00972859" w:rsidRPr="00C21D2E" w:rsidRDefault="00972859" w:rsidP="009E221F">
            <w:pPr>
              <w:pStyle w:val="Heading1"/>
              <w:keepLines/>
              <w:spacing w:after="0"/>
              <w:jc w:val="center"/>
              <w:rPr>
                <w:b w:val="0"/>
                <w:sz w:val="20"/>
              </w:rPr>
            </w:pPr>
            <w:r w:rsidRPr="00C21D2E">
              <w:rPr>
                <w:b w:val="0"/>
                <w:sz w:val="20"/>
              </w:rPr>
              <w:t>kWh</w:t>
            </w:r>
          </w:p>
        </w:tc>
        <w:tc>
          <w:tcPr>
            <w:tcW w:w="2552" w:type="dxa"/>
            <w:tcBorders>
              <w:right w:val="single" w:sz="4" w:space="0" w:color="auto"/>
            </w:tcBorders>
            <w:shd w:val="clear" w:color="auto" w:fill="auto"/>
            <w:vAlign w:val="center"/>
          </w:tcPr>
          <w:p w14:paraId="018FF50F" w14:textId="77777777" w:rsidR="00972859" w:rsidRPr="00C21D2E" w:rsidRDefault="00972859" w:rsidP="009E221F">
            <w:pPr>
              <w:pStyle w:val="Heading1"/>
              <w:keepLines/>
              <w:spacing w:after="0"/>
              <w:jc w:val="center"/>
              <w:rPr>
                <w:b w:val="0"/>
                <w:sz w:val="20"/>
              </w:rPr>
            </w:pPr>
          </w:p>
        </w:tc>
      </w:tr>
      <w:tr w:rsidR="00972859" w:rsidRPr="00C21D2E" w14:paraId="6E9EC497" w14:textId="77777777" w:rsidTr="009E221F">
        <w:trPr>
          <w:trHeight w:val="524"/>
        </w:trPr>
        <w:tc>
          <w:tcPr>
            <w:tcW w:w="1417" w:type="dxa"/>
            <w:tcBorders>
              <w:left w:val="single" w:sz="4" w:space="0" w:color="auto"/>
            </w:tcBorders>
            <w:shd w:val="clear" w:color="auto" w:fill="FADC8C"/>
            <w:vAlign w:val="center"/>
          </w:tcPr>
          <w:p w14:paraId="73BAA50B" w14:textId="77777777" w:rsidR="00972859" w:rsidRPr="00C21D2E" w:rsidRDefault="00972859" w:rsidP="009E221F">
            <w:pPr>
              <w:keepNext/>
              <w:keepLines/>
              <w:jc w:val="center"/>
              <w:rPr>
                <w:szCs w:val="20"/>
              </w:rPr>
            </w:pPr>
            <w:r w:rsidRPr="00C21D2E">
              <w:rPr>
                <w:szCs w:val="20"/>
              </w:rPr>
              <w:t>Energija MT</w:t>
            </w:r>
          </w:p>
        </w:tc>
        <w:tc>
          <w:tcPr>
            <w:tcW w:w="992" w:type="dxa"/>
            <w:shd w:val="clear" w:color="auto" w:fill="FADC8C"/>
            <w:vAlign w:val="center"/>
          </w:tcPr>
          <w:p w14:paraId="5A5A9D74" w14:textId="77777777" w:rsidR="00972859" w:rsidRPr="00C21D2E" w:rsidRDefault="00972859" w:rsidP="009E221F">
            <w:pPr>
              <w:pStyle w:val="Heading1"/>
              <w:keepLines/>
              <w:spacing w:after="0"/>
              <w:jc w:val="center"/>
              <w:rPr>
                <w:b w:val="0"/>
                <w:sz w:val="20"/>
              </w:rPr>
            </w:pPr>
            <w:r w:rsidRPr="00C21D2E">
              <w:rPr>
                <w:b w:val="0"/>
                <w:sz w:val="20"/>
              </w:rPr>
              <w:t>kWh</w:t>
            </w:r>
          </w:p>
        </w:tc>
        <w:tc>
          <w:tcPr>
            <w:tcW w:w="2552" w:type="dxa"/>
            <w:tcBorders>
              <w:right w:val="single" w:sz="4" w:space="0" w:color="auto"/>
            </w:tcBorders>
            <w:shd w:val="clear" w:color="auto" w:fill="auto"/>
            <w:vAlign w:val="center"/>
          </w:tcPr>
          <w:p w14:paraId="61575683" w14:textId="77777777" w:rsidR="00972859" w:rsidRPr="00C21D2E" w:rsidRDefault="00972859" w:rsidP="009E221F">
            <w:pPr>
              <w:pStyle w:val="Heading1"/>
              <w:keepLines/>
              <w:spacing w:after="0"/>
              <w:jc w:val="center"/>
              <w:rPr>
                <w:b w:val="0"/>
                <w:sz w:val="20"/>
              </w:rPr>
            </w:pPr>
          </w:p>
        </w:tc>
      </w:tr>
      <w:tr w:rsidR="00972859" w:rsidRPr="00C21D2E" w14:paraId="4B28B760" w14:textId="77777777" w:rsidTr="009E221F">
        <w:trPr>
          <w:trHeight w:val="524"/>
        </w:trPr>
        <w:tc>
          <w:tcPr>
            <w:tcW w:w="1417" w:type="dxa"/>
            <w:tcBorders>
              <w:left w:val="single" w:sz="4" w:space="0" w:color="auto"/>
            </w:tcBorders>
            <w:shd w:val="clear" w:color="auto" w:fill="FADC8C"/>
            <w:vAlign w:val="center"/>
          </w:tcPr>
          <w:p w14:paraId="5BE8CF5D" w14:textId="77777777" w:rsidR="00972859" w:rsidRPr="00C21D2E" w:rsidRDefault="00972859" w:rsidP="009E221F">
            <w:pPr>
              <w:keepNext/>
              <w:keepLines/>
              <w:jc w:val="center"/>
              <w:rPr>
                <w:szCs w:val="20"/>
              </w:rPr>
            </w:pPr>
            <w:r w:rsidRPr="00C21D2E">
              <w:rPr>
                <w:szCs w:val="20"/>
              </w:rPr>
              <w:t>Energija ET</w:t>
            </w:r>
          </w:p>
        </w:tc>
        <w:tc>
          <w:tcPr>
            <w:tcW w:w="992" w:type="dxa"/>
            <w:shd w:val="clear" w:color="auto" w:fill="FADC8C"/>
            <w:vAlign w:val="center"/>
          </w:tcPr>
          <w:p w14:paraId="0D67FC07" w14:textId="77777777" w:rsidR="00972859" w:rsidRPr="00C21D2E" w:rsidRDefault="00972859" w:rsidP="009E221F">
            <w:pPr>
              <w:pStyle w:val="Heading1"/>
              <w:keepLines/>
              <w:spacing w:after="0"/>
              <w:jc w:val="center"/>
              <w:rPr>
                <w:b w:val="0"/>
                <w:sz w:val="20"/>
              </w:rPr>
            </w:pPr>
            <w:r w:rsidRPr="00C21D2E">
              <w:rPr>
                <w:b w:val="0"/>
                <w:sz w:val="20"/>
              </w:rPr>
              <w:t>kWh</w:t>
            </w:r>
          </w:p>
        </w:tc>
        <w:tc>
          <w:tcPr>
            <w:tcW w:w="2552" w:type="dxa"/>
            <w:tcBorders>
              <w:right w:val="single" w:sz="4" w:space="0" w:color="auto"/>
            </w:tcBorders>
            <w:shd w:val="clear" w:color="auto" w:fill="auto"/>
            <w:vAlign w:val="center"/>
          </w:tcPr>
          <w:p w14:paraId="693C58D4" w14:textId="77777777" w:rsidR="00972859" w:rsidRPr="00C21D2E" w:rsidRDefault="00972859" w:rsidP="009E221F">
            <w:pPr>
              <w:pStyle w:val="Heading1"/>
              <w:keepLines/>
              <w:spacing w:after="0"/>
              <w:jc w:val="center"/>
              <w:rPr>
                <w:b w:val="0"/>
                <w:sz w:val="20"/>
              </w:rPr>
            </w:pPr>
          </w:p>
        </w:tc>
      </w:tr>
    </w:tbl>
    <w:p w14:paraId="740FA91A" w14:textId="77777777" w:rsidR="00972859" w:rsidRPr="00C21D2E" w:rsidRDefault="00972859" w:rsidP="008D2DC6">
      <w:pPr>
        <w:pStyle w:val="BodyText"/>
        <w:keepNext/>
        <w:keepLines/>
        <w:ind w:left="360"/>
        <w:jc w:val="both"/>
        <w:rPr>
          <w:lang w:val="sl-SI"/>
        </w:rPr>
      </w:pPr>
    </w:p>
    <w:p w14:paraId="17D73260" w14:textId="77777777" w:rsidR="003F353D" w:rsidRPr="00C21D2E" w:rsidRDefault="003F353D" w:rsidP="003F353D">
      <w:pPr>
        <w:pStyle w:val="BodyText"/>
        <w:keepNext/>
        <w:keepLines/>
        <w:numPr>
          <w:ilvl w:val="0"/>
          <w:numId w:val="3"/>
        </w:numPr>
        <w:jc w:val="both"/>
        <w:rPr>
          <w:kern w:val="22"/>
          <w:lang w:val="sl-SI"/>
        </w:rPr>
      </w:pPr>
      <w:r w:rsidRPr="00C21D2E">
        <w:rPr>
          <w:kern w:val="22"/>
          <w:lang w:val="sl-SI"/>
        </w:rPr>
        <w:t>Ponudbene (pogodbene) cene so izražene v EUR/kWh in ne vsebujejo:</w:t>
      </w:r>
    </w:p>
    <w:p w14:paraId="35B43DF4" w14:textId="77777777" w:rsidR="003F353D" w:rsidRPr="00C21D2E" w:rsidRDefault="003F353D" w:rsidP="009A6CAC">
      <w:pPr>
        <w:pStyle w:val="BodyText"/>
        <w:keepNext/>
        <w:keepLines/>
        <w:numPr>
          <w:ilvl w:val="1"/>
          <w:numId w:val="22"/>
        </w:numPr>
        <w:jc w:val="both"/>
        <w:rPr>
          <w:kern w:val="22"/>
          <w:lang w:val="sl-SI"/>
        </w:rPr>
      </w:pPr>
      <w:r w:rsidRPr="00C21D2E">
        <w:rPr>
          <w:kern w:val="22"/>
          <w:lang w:val="sl-SI"/>
        </w:rPr>
        <w:t>davka na dodano vrednost,</w:t>
      </w:r>
    </w:p>
    <w:p w14:paraId="5EB99281" w14:textId="77777777" w:rsidR="003F353D" w:rsidRPr="00C21D2E" w:rsidRDefault="003F353D" w:rsidP="009A6CAC">
      <w:pPr>
        <w:pStyle w:val="BodyText"/>
        <w:keepNext/>
        <w:keepLines/>
        <w:numPr>
          <w:ilvl w:val="1"/>
          <w:numId w:val="22"/>
        </w:numPr>
        <w:jc w:val="both"/>
        <w:rPr>
          <w:kern w:val="22"/>
          <w:lang w:val="sl-SI"/>
        </w:rPr>
      </w:pPr>
      <w:r w:rsidRPr="00C21D2E">
        <w:rPr>
          <w:kern w:val="22"/>
          <w:lang w:val="sl-SI"/>
        </w:rPr>
        <w:t xml:space="preserve">trošarine na električno energijo, </w:t>
      </w:r>
    </w:p>
    <w:p w14:paraId="1036490A" w14:textId="77777777" w:rsidR="003F353D" w:rsidRPr="00C21D2E" w:rsidRDefault="003F353D" w:rsidP="009A6CAC">
      <w:pPr>
        <w:pStyle w:val="BodyText"/>
        <w:keepNext/>
        <w:keepLines/>
        <w:numPr>
          <w:ilvl w:val="1"/>
          <w:numId w:val="22"/>
        </w:numPr>
        <w:jc w:val="both"/>
        <w:rPr>
          <w:kern w:val="22"/>
          <w:lang w:val="sl-SI"/>
        </w:rPr>
      </w:pPr>
      <w:r w:rsidRPr="00C21D2E">
        <w:rPr>
          <w:kern w:val="22"/>
          <w:lang w:val="sl-SI"/>
        </w:rPr>
        <w:t xml:space="preserve">prispevka za povečanje učinkovitosti rabe električne energije, </w:t>
      </w:r>
    </w:p>
    <w:p w14:paraId="4BC7AFA8" w14:textId="77777777" w:rsidR="00B53C80" w:rsidRDefault="003F353D" w:rsidP="006E2934">
      <w:pPr>
        <w:pStyle w:val="BodyText"/>
        <w:keepNext/>
        <w:keepLines/>
        <w:numPr>
          <w:ilvl w:val="1"/>
          <w:numId w:val="22"/>
        </w:numPr>
        <w:jc w:val="both"/>
        <w:rPr>
          <w:kern w:val="22"/>
          <w:lang w:val="sl-SI"/>
        </w:rPr>
      </w:pPr>
      <w:r w:rsidRPr="00C21D2E">
        <w:rPr>
          <w:kern w:val="22"/>
          <w:lang w:val="sl-SI"/>
        </w:rPr>
        <w:t>stroškov uporabe elektroenergetskih omrežij in dodatkov in prispevkov</w:t>
      </w:r>
    </w:p>
    <w:p w14:paraId="5286225E" w14:textId="46AA9B85" w:rsidR="003F353D" w:rsidRPr="00C21D2E" w:rsidRDefault="003F353D" w:rsidP="006E2934">
      <w:pPr>
        <w:pStyle w:val="BodyText"/>
        <w:keepNext/>
        <w:keepLines/>
        <w:numPr>
          <w:ilvl w:val="1"/>
          <w:numId w:val="22"/>
        </w:numPr>
        <w:jc w:val="both"/>
        <w:rPr>
          <w:kern w:val="22"/>
          <w:lang w:val="sl-SI"/>
        </w:rPr>
      </w:pPr>
      <w:r w:rsidRPr="00C21D2E">
        <w:rPr>
          <w:kern w:val="22"/>
          <w:lang w:val="sl-SI"/>
        </w:rPr>
        <w:t>morebitnih drugih dodatkov, prispevkov, davkov, ki jih predpisuje pooblaščen državni organ.</w:t>
      </w:r>
    </w:p>
    <w:p w14:paraId="7EE14351" w14:textId="77777777" w:rsidR="003F353D" w:rsidRPr="00C21D2E" w:rsidRDefault="003F353D" w:rsidP="003F353D">
      <w:pPr>
        <w:pStyle w:val="BodyText"/>
        <w:keepNext/>
        <w:keepLines/>
        <w:numPr>
          <w:ilvl w:val="0"/>
          <w:numId w:val="3"/>
        </w:numPr>
        <w:jc w:val="both"/>
        <w:rPr>
          <w:kern w:val="22"/>
          <w:lang w:val="sl-SI"/>
        </w:rPr>
      </w:pPr>
      <w:r w:rsidRPr="00C21D2E">
        <w:rPr>
          <w:rFonts w:cs="Arial"/>
          <w:kern w:val="22"/>
          <w:szCs w:val="22"/>
          <w:lang w:val="sl-SI"/>
        </w:rPr>
        <w:t xml:space="preserve">Navedene cene na enoto so fiksne po enoti za obdobje trajanja pogodbe, obračun se izvrši glede na dejansko porabo (oz. po principu pavšalnega plačila s poračunom). </w:t>
      </w:r>
    </w:p>
    <w:p w14:paraId="22E06C18" w14:textId="77777777" w:rsidR="005E08B9" w:rsidRPr="00C21D2E" w:rsidRDefault="003F353D" w:rsidP="003F353D">
      <w:pPr>
        <w:pStyle w:val="BodyText"/>
        <w:keepNext/>
        <w:keepLines/>
        <w:numPr>
          <w:ilvl w:val="0"/>
          <w:numId w:val="3"/>
        </w:numPr>
        <w:jc w:val="both"/>
        <w:rPr>
          <w:kern w:val="22"/>
          <w:lang w:val="sl-SI"/>
        </w:rPr>
      </w:pPr>
      <w:r w:rsidRPr="00C21D2E">
        <w:rPr>
          <w:rFonts w:cs="Arial"/>
          <w:kern w:val="22"/>
          <w:szCs w:val="22"/>
          <w:lang w:val="sl-SI"/>
        </w:rPr>
        <w:t>Naročnik ni zavezan nabaviti točno določene količine električne energije.</w:t>
      </w:r>
    </w:p>
    <w:p w14:paraId="169F9D54" w14:textId="77777777" w:rsidR="00016E6A" w:rsidRPr="00C21D2E" w:rsidRDefault="00016E6A" w:rsidP="00861E9F">
      <w:pPr>
        <w:keepNext/>
        <w:jc w:val="center"/>
      </w:pPr>
    </w:p>
    <w:p w14:paraId="0463535F" w14:textId="77777777" w:rsidR="0000552A" w:rsidRPr="00C21D2E" w:rsidRDefault="003F5994" w:rsidP="00861E9F">
      <w:pPr>
        <w:keepNext/>
        <w:jc w:val="center"/>
      </w:pPr>
      <w:r w:rsidRPr="00C21D2E">
        <w:t>3</w:t>
      </w:r>
      <w:r w:rsidR="0000552A" w:rsidRPr="00C21D2E">
        <w:t>. člen</w:t>
      </w:r>
    </w:p>
    <w:p w14:paraId="71820B4C" w14:textId="77777777" w:rsidR="0000552A" w:rsidRPr="00C21D2E" w:rsidRDefault="0000552A" w:rsidP="00861E9F">
      <w:pPr>
        <w:keepNext/>
        <w:jc w:val="center"/>
      </w:pPr>
      <w:r w:rsidRPr="00C21D2E">
        <w:t>(Vsebina pogodbe)</w:t>
      </w:r>
    </w:p>
    <w:p w14:paraId="24F84DC2" w14:textId="77777777" w:rsidR="00DC27C4" w:rsidRPr="00C21D2E" w:rsidRDefault="00DC27C4" w:rsidP="00861E9F">
      <w:pPr>
        <w:keepNext/>
        <w:jc w:val="cente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409"/>
        <w:gridCol w:w="8228"/>
      </w:tblGrid>
      <w:tr w:rsidR="0000552A" w:rsidRPr="00C21D2E" w14:paraId="7BB936A6" w14:textId="77777777" w:rsidTr="00A22012">
        <w:tc>
          <w:tcPr>
            <w:tcW w:w="9637" w:type="dxa"/>
            <w:gridSpan w:val="2"/>
            <w:tcBorders>
              <w:top w:val="single" w:sz="1" w:space="0" w:color="000000"/>
              <w:left w:val="single" w:sz="1" w:space="0" w:color="000000"/>
              <w:bottom w:val="single" w:sz="1" w:space="0" w:color="000000"/>
              <w:right w:val="single" w:sz="1" w:space="0" w:color="000000"/>
            </w:tcBorders>
            <w:shd w:val="clear" w:color="auto" w:fill="FAAA5A"/>
          </w:tcPr>
          <w:p w14:paraId="64CBDBB9" w14:textId="77777777" w:rsidR="0000552A" w:rsidRPr="00C21D2E" w:rsidRDefault="0000552A" w:rsidP="00861E9F">
            <w:pPr>
              <w:pStyle w:val="TableContents"/>
              <w:keepNext/>
              <w:jc w:val="center"/>
              <w:rPr>
                <w:b/>
                <w:bCs/>
              </w:rPr>
            </w:pPr>
            <w:r w:rsidRPr="00C21D2E">
              <w:rPr>
                <w:b/>
                <w:bCs/>
              </w:rPr>
              <w:t>STRUKTURA</w:t>
            </w:r>
          </w:p>
        </w:tc>
      </w:tr>
      <w:tr w:rsidR="0000552A" w:rsidRPr="00C21D2E" w14:paraId="0E454D78" w14:textId="77777777" w:rsidTr="00A22012">
        <w:tc>
          <w:tcPr>
            <w:tcW w:w="1409" w:type="dxa"/>
            <w:tcBorders>
              <w:top w:val="single" w:sz="1" w:space="0" w:color="000000"/>
              <w:left w:val="single" w:sz="1" w:space="0" w:color="000000"/>
              <w:bottom w:val="single" w:sz="1" w:space="0" w:color="000000"/>
            </w:tcBorders>
            <w:shd w:val="clear" w:color="auto" w:fill="FADC8C"/>
          </w:tcPr>
          <w:p w14:paraId="0B727478" w14:textId="77777777" w:rsidR="0000552A" w:rsidRPr="00C21D2E" w:rsidRDefault="0000552A" w:rsidP="00861E9F">
            <w:pPr>
              <w:pStyle w:val="TableContents"/>
              <w:keepNext/>
            </w:pPr>
            <w:r w:rsidRPr="00C21D2E">
              <w:t>1. del</w:t>
            </w:r>
          </w:p>
        </w:tc>
        <w:tc>
          <w:tcPr>
            <w:tcW w:w="8228" w:type="dxa"/>
            <w:tcBorders>
              <w:top w:val="single" w:sz="1" w:space="0" w:color="000000"/>
              <w:left w:val="single" w:sz="1" w:space="0" w:color="000000"/>
              <w:bottom w:val="single" w:sz="1" w:space="0" w:color="000000"/>
              <w:right w:val="single" w:sz="1" w:space="0" w:color="000000"/>
            </w:tcBorders>
            <w:shd w:val="clear" w:color="auto" w:fill="FADC8C"/>
          </w:tcPr>
          <w:p w14:paraId="40EAE44E" w14:textId="77777777" w:rsidR="0000552A" w:rsidRPr="00C21D2E" w:rsidRDefault="00DE48E4" w:rsidP="00DE48E4">
            <w:pPr>
              <w:pStyle w:val="TableContents"/>
              <w:keepNext/>
            </w:pPr>
            <w:r w:rsidRPr="00C21D2E">
              <w:t>Obrazec ePRO</w:t>
            </w:r>
            <w:r w:rsidR="0000552A" w:rsidRPr="00C21D2E">
              <w:t xml:space="preserve"> </w:t>
            </w:r>
            <w:r w:rsidR="008F4CE4" w:rsidRPr="00C21D2E">
              <w:t>»</w:t>
            </w:r>
            <w:r w:rsidR="0000552A" w:rsidRPr="00C21D2E">
              <w:t>Pogodba</w:t>
            </w:r>
            <w:r w:rsidR="008F4CE4" w:rsidRPr="00C21D2E">
              <w:t>«</w:t>
            </w:r>
          </w:p>
        </w:tc>
      </w:tr>
      <w:tr w:rsidR="005A7FAF" w:rsidRPr="00C21D2E" w14:paraId="2AB85D44" w14:textId="77777777" w:rsidTr="002227BE">
        <w:tc>
          <w:tcPr>
            <w:tcW w:w="1409" w:type="dxa"/>
            <w:tcBorders>
              <w:top w:val="single" w:sz="4" w:space="0" w:color="auto"/>
              <w:left w:val="single" w:sz="4" w:space="0" w:color="auto"/>
              <w:bottom w:val="single" w:sz="4" w:space="0" w:color="auto"/>
              <w:right w:val="single" w:sz="4" w:space="0" w:color="auto"/>
            </w:tcBorders>
            <w:shd w:val="clear" w:color="auto" w:fill="FADC8C"/>
          </w:tcPr>
          <w:p w14:paraId="13B9B2DD" w14:textId="77777777" w:rsidR="005A7FAF" w:rsidRPr="00C21D2E" w:rsidRDefault="005A7FAF" w:rsidP="002227BE">
            <w:pPr>
              <w:pStyle w:val="TableContents"/>
              <w:keepNext/>
            </w:pPr>
            <w:r w:rsidRPr="00C21D2E">
              <w:t>2. del</w:t>
            </w:r>
          </w:p>
        </w:tc>
        <w:tc>
          <w:tcPr>
            <w:tcW w:w="8228" w:type="dxa"/>
            <w:tcBorders>
              <w:top w:val="single" w:sz="4" w:space="0" w:color="auto"/>
              <w:left w:val="single" w:sz="4" w:space="0" w:color="auto"/>
              <w:bottom w:val="single" w:sz="4" w:space="0" w:color="auto"/>
              <w:right w:val="single" w:sz="4" w:space="0" w:color="auto"/>
            </w:tcBorders>
            <w:shd w:val="clear" w:color="auto" w:fill="FADC8C"/>
          </w:tcPr>
          <w:p w14:paraId="560F7996" w14:textId="77777777" w:rsidR="005A7FAF" w:rsidRPr="00C21D2E" w:rsidRDefault="00BA2F84" w:rsidP="00613FFD">
            <w:pPr>
              <w:pStyle w:val="TableContents"/>
              <w:keepNext/>
            </w:pPr>
            <w:r w:rsidRPr="00C21D2E">
              <w:t xml:space="preserve">Priloga 1: Seznam </w:t>
            </w:r>
            <w:r w:rsidR="00613FFD" w:rsidRPr="00C21D2E">
              <w:t>merilnih</w:t>
            </w:r>
            <w:r w:rsidRPr="00C21D2E">
              <w:t xml:space="preserve"> mest</w:t>
            </w:r>
          </w:p>
        </w:tc>
      </w:tr>
      <w:tr w:rsidR="00FF5381" w:rsidRPr="00C21D2E" w14:paraId="7F6B6844" w14:textId="77777777" w:rsidTr="002227BE">
        <w:tc>
          <w:tcPr>
            <w:tcW w:w="1409" w:type="dxa"/>
            <w:tcBorders>
              <w:top w:val="single" w:sz="4" w:space="0" w:color="auto"/>
              <w:left w:val="single" w:sz="4" w:space="0" w:color="auto"/>
              <w:bottom w:val="single" w:sz="4" w:space="0" w:color="auto"/>
              <w:right w:val="single" w:sz="4" w:space="0" w:color="auto"/>
            </w:tcBorders>
            <w:shd w:val="clear" w:color="auto" w:fill="FADC8C"/>
          </w:tcPr>
          <w:p w14:paraId="7DDEB126" w14:textId="77777777" w:rsidR="00FF5381" w:rsidRPr="00C21D2E" w:rsidRDefault="005A7FAF" w:rsidP="002227BE">
            <w:pPr>
              <w:pStyle w:val="TableContents"/>
              <w:keepNext/>
            </w:pPr>
            <w:r w:rsidRPr="00C21D2E">
              <w:t>3</w:t>
            </w:r>
            <w:r w:rsidR="00FF5381" w:rsidRPr="00C21D2E">
              <w:t>. del</w:t>
            </w:r>
          </w:p>
        </w:tc>
        <w:tc>
          <w:tcPr>
            <w:tcW w:w="8228" w:type="dxa"/>
            <w:tcBorders>
              <w:top w:val="single" w:sz="4" w:space="0" w:color="auto"/>
              <w:left w:val="single" w:sz="4" w:space="0" w:color="auto"/>
              <w:bottom w:val="single" w:sz="4" w:space="0" w:color="auto"/>
              <w:right w:val="single" w:sz="4" w:space="0" w:color="auto"/>
            </w:tcBorders>
            <w:shd w:val="clear" w:color="auto" w:fill="FADC8C"/>
          </w:tcPr>
          <w:p w14:paraId="633EE887" w14:textId="77777777" w:rsidR="00FF5381" w:rsidRPr="00C21D2E" w:rsidRDefault="00972859" w:rsidP="002227BE">
            <w:pPr>
              <w:pStyle w:val="TableContents"/>
              <w:keepNext/>
            </w:pPr>
            <w:r w:rsidRPr="00C21D2E">
              <w:t>Okvirni sporazum</w:t>
            </w:r>
          </w:p>
        </w:tc>
      </w:tr>
    </w:tbl>
    <w:p w14:paraId="568C081D" w14:textId="77777777" w:rsidR="0000552A" w:rsidRDefault="0000552A" w:rsidP="00861E9F">
      <w:pPr>
        <w:pStyle w:val="BodyText"/>
        <w:keepNext/>
        <w:keepLines/>
        <w:ind w:left="360"/>
        <w:jc w:val="both"/>
        <w:rPr>
          <w:lang w:val="sl-SI"/>
        </w:rPr>
      </w:pPr>
    </w:p>
    <w:p w14:paraId="183AE435" w14:textId="77777777" w:rsidR="00B53C80" w:rsidRDefault="00B53C80" w:rsidP="00861E9F">
      <w:pPr>
        <w:pStyle w:val="BodyText"/>
        <w:keepNext/>
        <w:keepLines/>
        <w:ind w:left="360"/>
        <w:jc w:val="both"/>
        <w:rPr>
          <w:lang w:val="sl-SI"/>
        </w:rPr>
      </w:pPr>
    </w:p>
    <w:p w14:paraId="2651834C" w14:textId="77777777" w:rsidR="00B53C80" w:rsidRDefault="00B53C80" w:rsidP="00861E9F">
      <w:pPr>
        <w:pStyle w:val="BodyText"/>
        <w:keepNext/>
        <w:keepLines/>
        <w:ind w:left="360"/>
        <w:jc w:val="both"/>
        <w:rPr>
          <w:lang w:val="sl-SI"/>
        </w:rPr>
      </w:pPr>
    </w:p>
    <w:p w14:paraId="2026BD5F" w14:textId="77777777" w:rsidR="00B53C80" w:rsidRDefault="00B53C80" w:rsidP="00861E9F">
      <w:pPr>
        <w:pStyle w:val="BodyText"/>
        <w:keepNext/>
        <w:keepLines/>
        <w:ind w:left="360"/>
        <w:jc w:val="both"/>
        <w:rPr>
          <w:lang w:val="sl-SI"/>
        </w:rPr>
      </w:pPr>
    </w:p>
    <w:p w14:paraId="093BB949" w14:textId="77777777" w:rsidR="00B53C80" w:rsidRPr="00C21D2E" w:rsidRDefault="00B53C80" w:rsidP="00861E9F">
      <w:pPr>
        <w:pStyle w:val="BodyText"/>
        <w:keepNext/>
        <w:keepLines/>
        <w:ind w:left="360"/>
        <w:jc w:val="both"/>
        <w:rPr>
          <w:lang w:val="sl-SI"/>
        </w:rPr>
      </w:pPr>
    </w:p>
    <w:p w14:paraId="552033D9" w14:textId="77777777" w:rsidR="00960C03" w:rsidRPr="00C21D2E" w:rsidRDefault="003F5994" w:rsidP="00861E9F">
      <w:pPr>
        <w:keepNext/>
        <w:jc w:val="center"/>
      </w:pPr>
      <w:r w:rsidRPr="00C21D2E">
        <w:lastRenderedPageBreak/>
        <w:t>4</w:t>
      </w:r>
      <w:r w:rsidR="00960C03" w:rsidRPr="00C21D2E">
        <w:t>. člen</w:t>
      </w:r>
    </w:p>
    <w:p w14:paraId="4F71FA93" w14:textId="77777777" w:rsidR="00960C03" w:rsidRPr="00C21D2E" w:rsidRDefault="00960C03" w:rsidP="00861E9F">
      <w:pPr>
        <w:keepNext/>
        <w:jc w:val="center"/>
      </w:pPr>
      <w:r w:rsidRPr="00C21D2E">
        <w:t>(</w:t>
      </w:r>
      <w:r w:rsidR="002B550A" w:rsidRPr="00C21D2E">
        <w:t>Dobava</w:t>
      </w:r>
      <w:r w:rsidR="00EF71A4" w:rsidRPr="00C21D2E">
        <w:t xml:space="preserve"> in prevzem</w:t>
      </w:r>
      <w:r w:rsidRPr="00C21D2E">
        <w:t>)</w:t>
      </w:r>
    </w:p>
    <w:p w14:paraId="62A6C513" w14:textId="77777777" w:rsidR="0000552A" w:rsidRPr="00C21D2E" w:rsidRDefault="003C27E7" w:rsidP="00F76C42">
      <w:pPr>
        <w:pStyle w:val="BodyText"/>
        <w:keepNext/>
        <w:keepLines/>
        <w:numPr>
          <w:ilvl w:val="0"/>
          <w:numId w:val="4"/>
        </w:numPr>
        <w:jc w:val="both"/>
        <w:rPr>
          <w:lang w:val="sl-SI"/>
        </w:rPr>
      </w:pPr>
      <w:r w:rsidRPr="00C21D2E">
        <w:rPr>
          <w:lang w:val="sl-SI"/>
        </w:rPr>
        <w:t>Dobavitelj se obvezuje naročnika oskrbovati z električno energijo ves čas trajanja pogodbe</w:t>
      </w:r>
      <w:r w:rsidR="00B5208F" w:rsidRPr="00C21D2E">
        <w:rPr>
          <w:lang w:val="sl-SI"/>
        </w:rPr>
        <w:t>.</w:t>
      </w:r>
    </w:p>
    <w:p w14:paraId="32E3446B" w14:textId="77777777" w:rsidR="008F62D7" w:rsidRDefault="00EF71A4" w:rsidP="003C27E7">
      <w:pPr>
        <w:pStyle w:val="BodyText"/>
        <w:keepNext/>
        <w:keepLines/>
        <w:numPr>
          <w:ilvl w:val="0"/>
          <w:numId w:val="4"/>
        </w:numPr>
        <w:jc w:val="both"/>
        <w:rPr>
          <w:lang w:val="sl-SI"/>
        </w:rPr>
      </w:pPr>
      <w:r w:rsidRPr="00C21D2E">
        <w:rPr>
          <w:lang w:val="sl-SI"/>
        </w:rPr>
        <w:t>Prevzem se izvede na odjemnih mestih, navedenih v 2. členu pogodbe.</w:t>
      </w:r>
    </w:p>
    <w:p w14:paraId="2592AF67" w14:textId="0E1F346A" w:rsidR="00B53C80" w:rsidRPr="00B53C80" w:rsidRDefault="00B53C80" w:rsidP="000C0E17">
      <w:pPr>
        <w:pStyle w:val="ListParagraph"/>
        <w:numPr>
          <w:ilvl w:val="0"/>
          <w:numId w:val="4"/>
        </w:numPr>
        <w:jc w:val="both"/>
      </w:pPr>
      <w:r w:rsidRPr="00B53C80">
        <w:t>V kolikor bo naročnik razširil oz. uvedel dodatna merilna/odjemna mesta bo ta merilna/odjemna mesta vključil v veljavno pogodbo, v primeru večjega obsega (20% obstoječih merilnih/odjemnih mest, ki jih predvideva pogodba) pa za ta odjemna mesta izvedel novo povpraševanje v skladu s pravili okvirnega sporazuma.</w:t>
      </w:r>
    </w:p>
    <w:p w14:paraId="1A1D0ED7" w14:textId="77777777" w:rsidR="00B53C80" w:rsidRPr="00C21D2E" w:rsidRDefault="00B53C80" w:rsidP="003C27E7">
      <w:pPr>
        <w:pStyle w:val="BodyText"/>
        <w:keepNext/>
        <w:keepLines/>
        <w:numPr>
          <w:ilvl w:val="0"/>
          <w:numId w:val="4"/>
        </w:numPr>
        <w:jc w:val="both"/>
        <w:rPr>
          <w:lang w:val="sl-SI"/>
        </w:rPr>
      </w:pPr>
    </w:p>
    <w:p w14:paraId="3483BC12" w14:textId="77777777" w:rsidR="00960C03" w:rsidRPr="00C21D2E" w:rsidRDefault="00B11C0A" w:rsidP="00861E9F">
      <w:pPr>
        <w:keepNext/>
        <w:jc w:val="center"/>
      </w:pPr>
      <w:r w:rsidRPr="00C21D2E">
        <w:t>5</w:t>
      </w:r>
      <w:r w:rsidR="00960C03" w:rsidRPr="00C21D2E">
        <w:t>. člen</w:t>
      </w:r>
    </w:p>
    <w:p w14:paraId="3CD2D023" w14:textId="77777777" w:rsidR="00960C03" w:rsidRPr="00C21D2E" w:rsidRDefault="00960C03" w:rsidP="00861E9F">
      <w:pPr>
        <w:keepNext/>
        <w:jc w:val="center"/>
      </w:pPr>
      <w:r w:rsidRPr="00C21D2E">
        <w:t>(Rok in način plačila)</w:t>
      </w:r>
    </w:p>
    <w:p w14:paraId="7E87A122" w14:textId="77777777" w:rsidR="005D1F4C" w:rsidRPr="00C21D2E" w:rsidRDefault="007222EF" w:rsidP="00F76C42">
      <w:pPr>
        <w:pStyle w:val="BodyText"/>
        <w:keepNext/>
        <w:keepLines/>
        <w:numPr>
          <w:ilvl w:val="0"/>
          <w:numId w:val="5"/>
        </w:numPr>
        <w:jc w:val="both"/>
        <w:rPr>
          <w:lang w:val="sl-SI"/>
        </w:rPr>
      </w:pPr>
      <w:r w:rsidRPr="00C21D2E">
        <w:rPr>
          <w:bCs/>
          <w:lang w:val="sl-SI"/>
        </w:rPr>
        <w:t>Pogoji izstavitve računa, kot način plačila je opredeljen v okvirnem sporazumu, ki je podlaga za sklenitev pogodbe</w:t>
      </w:r>
      <w:r w:rsidR="005D1F4C" w:rsidRPr="00C21D2E">
        <w:rPr>
          <w:bCs/>
          <w:lang w:val="sl-SI"/>
        </w:rPr>
        <w:t>.</w:t>
      </w:r>
    </w:p>
    <w:p w14:paraId="343D8E10" w14:textId="1EF8E632" w:rsidR="006A33D6" w:rsidRPr="00C21D2E" w:rsidRDefault="006A33D6" w:rsidP="006A33D6">
      <w:pPr>
        <w:keepNext/>
        <w:widowControl/>
        <w:numPr>
          <w:ilvl w:val="0"/>
          <w:numId w:val="5"/>
        </w:numPr>
        <w:tabs>
          <w:tab w:val="left" w:pos="426"/>
        </w:tabs>
        <w:suppressAutoHyphens w:val="0"/>
        <w:overflowPunct w:val="0"/>
        <w:autoSpaceDE w:val="0"/>
        <w:autoSpaceDN w:val="0"/>
        <w:adjustRightInd w:val="0"/>
        <w:spacing w:after="120"/>
        <w:jc w:val="both"/>
        <w:textAlignment w:val="baseline"/>
      </w:pPr>
      <w:r w:rsidRPr="00C21D2E">
        <w:t xml:space="preserve">Dobavitelj mora izstaviti račun najkasneje do </w:t>
      </w:r>
      <w:r w:rsidR="00B53C80">
        <w:t>12</w:t>
      </w:r>
      <w:r w:rsidRPr="00C21D2E">
        <w:t>. v mesecu za pretekli mesec.</w:t>
      </w:r>
    </w:p>
    <w:p w14:paraId="387FC744" w14:textId="77777777" w:rsidR="005D1F4C" w:rsidRPr="00C21D2E" w:rsidRDefault="005D1F4C" w:rsidP="00F76C42">
      <w:pPr>
        <w:keepNext/>
        <w:widowControl/>
        <w:numPr>
          <w:ilvl w:val="0"/>
          <w:numId w:val="5"/>
        </w:numPr>
        <w:tabs>
          <w:tab w:val="left" w:pos="426"/>
        </w:tabs>
        <w:suppressAutoHyphens w:val="0"/>
        <w:overflowPunct w:val="0"/>
        <w:autoSpaceDE w:val="0"/>
        <w:autoSpaceDN w:val="0"/>
        <w:adjustRightInd w:val="0"/>
        <w:spacing w:after="120"/>
        <w:jc w:val="both"/>
        <w:textAlignment w:val="baseline"/>
      </w:pPr>
      <w:r w:rsidRPr="00C21D2E">
        <w:rPr>
          <w:bCs/>
          <w:color w:val="000000"/>
        </w:rPr>
        <w:t xml:space="preserve">Rok plačila je </w:t>
      </w:r>
      <w:r w:rsidR="00333F16" w:rsidRPr="00C21D2E">
        <w:rPr>
          <w:bCs/>
          <w:color w:val="000000"/>
        </w:rPr>
        <w:t>30</w:t>
      </w:r>
      <w:r w:rsidR="00071669" w:rsidRPr="00C21D2E">
        <w:rPr>
          <w:bCs/>
          <w:color w:val="000000"/>
        </w:rPr>
        <w:t xml:space="preserve"> d</w:t>
      </w:r>
      <w:r w:rsidRPr="00C21D2E">
        <w:rPr>
          <w:bCs/>
          <w:color w:val="000000"/>
        </w:rPr>
        <w:t>n</w:t>
      </w:r>
      <w:r w:rsidR="00071669" w:rsidRPr="00C21D2E">
        <w:rPr>
          <w:bCs/>
          <w:color w:val="000000"/>
        </w:rPr>
        <w:t>i</w:t>
      </w:r>
      <w:r w:rsidRPr="00C21D2E">
        <w:rPr>
          <w:bCs/>
          <w:color w:val="000000"/>
        </w:rPr>
        <w:t xml:space="preserve"> po dobavi</w:t>
      </w:r>
      <w:r w:rsidRPr="00C21D2E">
        <w:rPr>
          <w:bCs/>
        </w:rPr>
        <w:t xml:space="preserve"> </w:t>
      </w:r>
      <w:r w:rsidR="00071669" w:rsidRPr="00C21D2E">
        <w:rPr>
          <w:bCs/>
        </w:rPr>
        <w:t xml:space="preserve">in </w:t>
      </w:r>
      <w:r w:rsidRPr="00C21D2E">
        <w:rPr>
          <w:bCs/>
        </w:rPr>
        <w:t xml:space="preserve">prejemu </w:t>
      </w:r>
      <w:r w:rsidR="00071669" w:rsidRPr="00C21D2E">
        <w:rPr>
          <w:bCs/>
        </w:rPr>
        <w:t xml:space="preserve">pravilno izstavljenega </w:t>
      </w:r>
      <w:r w:rsidRPr="00C21D2E">
        <w:rPr>
          <w:bCs/>
        </w:rPr>
        <w:t>računa.</w:t>
      </w:r>
    </w:p>
    <w:p w14:paraId="190C522C" w14:textId="77777777" w:rsidR="004D36C2" w:rsidRPr="00C21D2E" w:rsidRDefault="004D36C2" w:rsidP="00363C7A">
      <w:pPr>
        <w:keepNext/>
        <w:jc w:val="center"/>
      </w:pPr>
    </w:p>
    <w:p w14:paraId="08B92CFE" w14:textId="77777777" w:rsidR="00C2112D" w:rsidRPr="00C21D2E" w:rsidRDefault="00217640" w:rsidP="00C2112D">
      <w:pPr>
        <w:keepNext/>
        <w:jc w:val="center"/>
      </w:pPr>
      <w:r w:rsidRPr="00C21D2E">
        <w:t>6</w:t>
      </w:r>
      <w:r w:rsidR="00C2112D" w:rsidRPr="00C21D2E">
        <w:t>. člen</w:t>
      </w:r>
    </w:p>
    <w:p w14:paraId="42FFB8EE" w14:textId="77777777" w:rsidR="00C2112D" w:rsidRPr="00C21D2E" w:rsidRDefault="00C2112D" w:rsidP="00C2112D">
      <w:pPr>
        <w:keepNext/>
        <w:jc w:val="center"/>
      </w:pPr>
      <w:r w:rsidRPr="00C21D2E">
        <w:t>(Splošne obveznosti in jamstva dobavitelja)</w:t>
      </w:r>
    </w:p>
    <w:p w14:paraId="67666630" w14:textId="77777777" w:rsidR="000711C5" w:rsidRPr="00C21D2E" w:rsidRDefault="000711C5" w:rsidP="00C2112D">
      <w:pPr>
        <w:keepNext/>
        <w:jc w:val="center"/>
      </w:pPr>
    </w:p>
    <w:p w14:paraId="5E6B3692" w14:textId="77777777" w:rsidR="00C2112D" w:rsidRPr="00C21D2E" w:rsidRDefault="00184642" w:rsidP="00184642">
      <w:pPr>
        <w:keepNext/>
        <w:widowControl/>
        <w:numPr>
          <w:ilvl w:val="0"/>
          <w:numId w:val="19"/>
        </w:numPr>
        <w:tabs>
          <w:tab w:val="left" w:pos="426"/>
        </w:tabs>
        <w:suppressAutoHyphens w:val="0"/>
        <w:overflowPunct w:val="0"/>
        <w:autoSpaceDE w:val="0"/>
        <w:autoSpaceDN w:val="0"/>
        <w:adjustRightInd w:val="0"/>
        <w:spacing w:after="120"/>
        <w:jc w:val="both"/>
        <w:textAlignment w:val="baseline"/>
        <w:rPr>
          <w:bCs/>
          <w:color w:val="000000"/>
        </w:rPr>
      </w:pPr>
      <w:r w:rsidRPr="00C21D2E">
        <w:rPr>
          <w:bCs/>
          <w:color w:val="000000"/>
        </w:rPr>
        <w:t>Dobavitelj prevzema popolno odgovornost in riziko za dobave, za katere je odgovoren dobavitelj, dogovorjene s to pogodbo od datuma začetka dobav do zaključka dobav</w:t>
      </w:r>
      <w:r w:rsidR="00C2112D" w:rsidRPr="00C21D2E">
        <w:rPr>
          <w:bCs/>
          <w:color w:val="000000"/>
        </w:rPr>
        <w:t xml:space="preserve">. </w:t>
      </w:r>
    </w:p>
    <w:p w14:paraId="521977E6" w14:textId="77777777" w:rsidR="00C2112D" w:rsidRPr="00C21D2E" w:rsidRDefault="005A72E1" w:rsidP="00F76C42">
      <w:pPr>
        <w:keepNext/>
        <w:widowControl/>
        <w:numPr>
          <w:ilvl w:val="0"/>
          <w:numId w:val="19"/>
        </w:numPr>
        <w:tabs>
          <w:tab w:val="left" w:pos="426"/>
        </w:tabs>
        <w:suppressAutoHyphens w:val="0"/>
        <w:overflowPunct w:val="0"/>
        <w:autoSpaceDE w:val="0"/>
        <w:autoSpaceDN w:val="0"/>
        <w:adjustRightInd w:val="0"/>
        <w:spacing w:after="120"/>
        <w:jc w:val="both"/>
        <w:textAlignment w:val="baseline"/>
      </w:pPr>
      <w:r w:rsidRPr="00C21D2E">
        <w:t>Na zahtevo naročnika bo dobavitelj najmanj enkrat letno naročniku posredoval podatke o količini dobavljene električne energije.</w:t>
      </w:r>
    </w:p>
    <w:p w14:paraId="36198BDF" w14:textId="77777777" w:rsidR="00062285" w:rsidRPr="00C21D2E" w:rsidRDefault="00062285" w:rsidP="00C2112D">
      <w:pPr>
        <w:keepNext/>
        <w:jc w:val="both"/>
      </w:pPr>
    </w:p>
    <w:p w14:paraId="0D17B146" w14:textId="77777777" w:rsidR="00474222" w:rsidRPr="00C21D2E" w:rsidRDefault="006C35D9" w:rsidP="00474222">
      <w:pPr>
        <w:keepNext/>
        <w:jc w:val="center"/>
      </w:pPr>
      <w:r w:rsidRPr="00C21D2E">
        <w:t>7</w:t>
      </w:r>
      <w:r w:rsidR="00474222" w:rsidRPr="00C21D2E">
        <w:t>. člen</w:t>
      </w:r>
    </w:p>
    <w:p w14:paraId="60F873F0" w14:textId="77777777" w:rsidR="004A6FD7" w:rsidRPr="00C21D2E" w:rsidRDefault="00A2222B" w:rsidP="00916B65">
      <w:pPr>
        <w:pStyle w:val="BodyText"/>
        <w:keepNext/>
        <w:keepLines/>
        <w:jc w:val="center"/>
        <w:rPr>
          <w:bCs/>
          <w:lang w:val="sl-SI"/>
        </w:rPr>
      </w:pPr>
      <w:r w:rsidRPr="00C21D2E">
        <w:rPr>
          <w:bCs/>
          <w:lang w:val="sl-SI"/>
        </w:rPr>
        <w:t xml:space="preserve"> </w:t>
      </w:r>
      <w:r w:rsidR="004A6FD7" w:rsidRPr="00C21D2E">
        <w:rPr>
          <w:bCs/>
          <w:lang w:val="sl-SI"/>
        </w:rPr>
        <w:t>(Predstavniki pogodbenih strank)</w:t>
      </w:r>
    </w:p>
    <w:p w14:paraId="3684B028" w14:textId="77777777" w:rsidR="00916B65" w:rsidRPr="00C21D2E" w:rsidRDefault="00916B65" w:rsidP="00F76C42">
      <w:pPr>
        <w:pStyle w:val="BodyText"/>
        <w:keepNext/>
        <w:keepLines/>
        <w:numPr>
          <w:ilvl w:val="0"/>
          <w:numId w:val="20"/>
        </w:numPr>
        <w:jc w:val="both"/>
        <w:rPr>
          <w:bCs/>
          <w:lang w:val="sl-SI"/>
        </w:rPr>
      </w:pPr>
      <w:r w:rsidRPr="00C21D2E">
        <w:rPr>
          <w:bCs/>
          <w:lang w:val="sl-SI"/>
        </w:rPr>
        <w:t xml:space="preserve">Pooblaščena oseba naročnika je </w:t>
      </w:r>
      <w:r w:rsidR="00A2222B" w:rsidRPr="00C21D2E">
        <w:rPr>
          <w:bCs/>
          <w:lang w:val="sl-SI"/>
        </w:rPr>
        <w:t>………………………..</w:t>
      </w:r>
    </w:p>
    <w:p w14:paraId="1B66AC93" w14:textId="77777777" w:rsidR="00916B65" w:rsidRPr="00C21D2E" w:rsidRDefault="00916B65" w:rsidP="00F76C42">
      <w:pPr>
        <w:pStyle w:val="BodyText"/>
        <w:keepNext/>
        <w:keepLines/>
        <w:numPr>
          <w:ilvl w:val="0"/>
          <w:numId w:val="20"/>
        </w:numPr>
        <w:jc w:val="both"/>
        <w:rPr>
          <w:bCs/>
          <w:lang w:val="sl-SI"/>
        </w:rPr>
      </w:pPr>
      <w:r w:rsidRPr="00C21D2E">
        <w:rPr>
          <w:bCs/>
          <w:lang w:val="sl-SI"/>
        </w:rPr>
        <w:t>P</w:t>
      </w:r>
      <w:r w:rsidR="00B11C0A" w:rsidRPr="00C21D2E">
        <w:rPr>
          <w:bCs/>
          <w:lang w:val="sl-SI"/>
        </w:rPr>
        <w:t>ooblaščena oseba dobavitelja je:</w:t>
      </w:r>
    </w:p>
    <w:p w14:paraId="4CF7462A" w14:textId="77777777" w:rsidR="00B11C0A" w:rsidRPr="00C21D2E" w:rsidRDefault="00B11C0A" w:rsidP="00B11C0A">
      <w:pPr>
        <w:pStyle w:val="BodyText"/>
        <w:keepNext/>
        <w:keepLines/>
        <w:numPr>
          <w:ilvl w:val="0"/>
          <w:numId w:val="23"/>
        </w:numPr>
        <w:jc w:val="both"/>
        <w:rPr>
          <w:lang w:val="sl-SI"/>
        </w:rPr>
      </w:pPr>
      <w:r w:rsidRPr="00C21D2E">
        <w:rPr>
          <w:lang w:val="sl-SI"/>
        </w:rPr>
        <w:t>Ime priimek</w:t>
      </w:r>
      <w:r w:rsidR="00A2222B" w:rsidRPr="00C21D2E">
        <w:rPr>
          <w:lang w:val="sl-SI"/>
        </w:rPr>
        <w:t xml:space="preserve">: </w:t>
      </w:r>
    </w:p>
    <w:p w14:paraId="454B8D07" w14:textId="77777777" w:rsidR="00B11C0A" w:rsidRPr="00C21D2E" w:rsidRDefault="00B11C0A" w:rsidP="00B11C0A">
      <w:pPr>
        <w:pStyle w:val="BodyText"/>
        <w:keepNext/>
        <w:keepLines/>
        <w:numPr>
          <w:ilvl w:val="0"/>
          <w:numId w:val="23"/>
        </w:numPr>
        <w:jc w:val="both"/>
        <w:rPr>
          <w:lang w:val="sl-SI"/>
        </w:rPr>
      </w:pPr>
      <w:r w:rsidRPr="00C21D2E">
        <w:rPr>
          <w:lang w:val="sl-SI"/>
        </w:rPr>
        <w:t>Elektronski naslov</w:t>
      </w:r>
      <w:r w:rsidR="00A2222B" w:rsidRPr="00C21D2E">
        <w:rPr>
          <w:lang w:val="sl-SI"/>
        </w:rPr>
        <w:t xml:space="preserve">: </w:t>
      </w:r>
    </w:p>
    <w:p w14:paraId="7E6E223A" w14:textId="77777777" w:rsidR="005637A7" w:rsidRPr="00C21D2E" w:rsidRDefault="00B11C0A" w:rsidP="005637A7">
      <w:pPr>
        <w:pStyle w:val="BodyText"/>
        <w:keepNext/>
        <w:keepLines/>
        <w:numPr>
          <w:ilvl w:val="0"/>
          <w:numId w:val="23"/>
        </w:numPr>
        <w:jc w:val="both"/>
        <w:rPr>
          <w:lang w:val="sl-SI"/>
        </w:rPr>
      </w:pPr>
      <w:r w:rsidRPr="00C21D2E">
        <w:rPr>
          <w:lang w:val="sl-SI"/>
        </w:rPr>
        <w:t>Fax</w:t>
      </w:r>
      <w:r w:rsidR="00A2222B" w:rsidRPr="00C21D2E">
        <w:rPr>
          <w:lang w:val="sl-SI"/>
        </w:rPr>
        <w:t xml:space="preserve">: </w:t>
      </w:r>
    </w:p>
    <w:p w14:paraId="6223FF5B" w14:textId="77777777" w:rsidR="000F745D" w:rsidRPr="00C21D2E" w:rsidRDefault="00916B65" w:rsidP="00F76C42">
      <w:pPr>
        <w:pStyle w:val="BodyText"/>
        <w:keepNext/>
        <w:keepLines/>
        <w:numPr>
          <w:ilvl w:val="0"/>
          <w:numId w:val="20"/>
        </w:numPr>
        <w:jc w:val="both"/>
        <w:rPr>
          <w:bCs/>
          <w:lang w:val="sl-SI"/>
        </w:rPr>
      </w:pPr>
      <w:r w:rsidRPr="00C21D2E">
        <w:rPr>
          <w:bCs/>
          <w:lang w:val="sl-SI"/>
        </w:rPr>
        <w:t>Vsako spremembo pooblaščenih oseb morata stranki pisno sporočiti nasprotni stranki v treh (3) dneh po nastali spremembi.</w:t>
      </w:r>
    </w:p>
    <w:p w14:paraId="1A0842AB" w14:textId="77777777" w:rsidR="00B61806" w:rsidRPr="00C21D2E" w:rsidRDefault="00B61806" w:rsidP="00B61806">
      <w:pPr>
        <w:pStyle w:val="BodyText"/>
        <w:keepNext/>
        <w:keepLines/>
        <w:ind w:left="360"/>
        <w:jc w:val="both"/>
        <w:rPr>
          <w:bCs/>
          <w:lang w:val="sl-SI"/>
        </w:rPr>
      </w:pPr>
    </w:p>
    <w:p w14:paraId="49F25038" w14:textId="77777777" w:rsidR="00B366FE" w:rsidRPr="00C21D2E" w:rsidRDefault="006C35D9" w:rsidP="00B366FE">
      <w:pPr>
        <w:keepNext/>
        <w:keepLines/>
        <w:spacing w:after="120"/>
        <w:jc w:val="center"/>
      </w:pPr>
      <w:r w:rsidRPr="00C21D2E">
        <w:t>8</w:t>
      </w:r>
      <w:r w:rsidR="00B366FE" w:rsidRPr="00C21D2E">
        <w:t>. člen</w:t>
      </w:r>
    </w:p>
    <w:p w14:paraId="6FFC53BA" w14:textId="77777777" w:rsidR="00B366FE" w:rsidRPr="00C21D2E" w:rsidRDefault="00B366FE" w:rsidP="00B366FE">
      <w:pPr>
        <w:keepNext/>
        <w:keepLines/>
        <w:spacing w:after="120"/>
        <w:jc w:val="center"/>
        <w:rPr>
          <w:szCs w:val="20"/>
        </w:rPr>
      </w:pPr>
      <w:r w:rsidRPr="00C21D2E">
        <w:rPr>
          <w:szCs w:val="20"/>
        </w:rPr>
        <w:t>(Prevzem/prenos odjemnih mest)</w:t>
      </w:r>
    </w:p>
    <w:p w14:paraId="3E24E92D" w14:textId="77777777" w:rsidR="00B366FE" w:rsidRPr="00C21D2E" w:rsidRDefault="00B366FE" w:rsidP="00B366FE">
      <w:pPr>
        <w:keepNext/>
        <w:keepLines/>
        <w:numPr>
          <w:ilvl w:val="0"/>
          <w:numId w:val="16"/>
        </w:numPr>
        <w:spacing w:after="120"/>
        <w:jc w:val="both"/>
      </w:pPr>
      <w:r w:rsidRPr="00C21D2E">
        <w:t>Naročnik pooblašča dobavitelja, da:</w:t>
      </w:r>
    </w:p>
    <w:p w14:paraId="29123EB0" w14:textId="77777777" w:rsidR="00B366FE" w:rsidRPr="00C21D2E" w:rsidRDefault="00B366FE" w:rsidP="004824B7">
      <w:pPr>
        <w:keepNext/>
        <w:numPr>
          <w:ilvl w:val="0"/>
          <w:numId w:val="26"/>
        </w:numPr>
        <w:jc w:val="both"/>
      </w:pPr>
      <w:r w:rsidRPr="00C21D2E">
        <w:t xml:space="preserve">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 Hkrati naročnik priznava vsa opravila dobavitelja v naročnikovem imenu za pravno veljavna. </w:t>
      </w:r>
    </w:p>
    <w:p w14:paraId="3BFBA986" w14:textId="77777777" w:rsidR="00B366FE" w:rsidRPr="00C21D2E" w:rsidRDefault="00B366FE" w:rsidP="004824B7">
      <w:pPr>
        <w:keepNext/>
        <w:numPr>
          <w:ilvl w:val="0"/>
          <w:numId w:val="26"/>
        </w:numPr>
        <w:jc w:val="both"/>
      </w:pPr>
      <w:r w:rsidRPr="00C21D2E">
        <w:t xml:space="preserve">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w:t>
      </w:r>
      <w:r w:rsidRPr="00C21D2E">
        <w:lastRenderedPageBreak/>
        <w:t>mest) o naročniku in dobaviteljevem merilnem mestu, ki ga vodi SODO.</w:t>
      </w:r>
    </w:p>
    <w:p w14:paraId="40A34D60" w14:textId="77777777" w:rsidR="0011071B" w:rsidRPr="00C21D2E" w:rsidRDefault="0011071B" w:rsidP="0011071B">
      <w:pPr>
        <w:keepNext/>
        <w:ind w:left="720"/>
        <w:jc w:val="both"/>
      </w:pPr>
    </w:p>
    <w:p w14:paraId="53DC3198" w14:textId="77777777" w:rsidR="00B366FE" w:rsidRPr="00C21D2E" w:rsidRDefault="00B366FE" w:rsidP="00B366FE">
      <w:pPr>
        <w:keepNext/>
        <w:keepLines/>
        <w:numPr>
          <w:ilvl w:val="0"/>
          <w:numId w:val="16"/>
        </w:numPr>
        <w:spacing w:after="120"/>
        <w:jc w:val="both"/>
      </w:pPr>
      <w:r w:rsidRPr="00C21D2E">
        <w:t xml:space="preserve">Dobavitelj se zavezuje, da bo v času izvedbe pogodbe na zahtevo naročnika </w:t>
      </w:r>
      <w:r w:rsidR="006E2934" w:rsidRPr="00C21D2E">
        <w:t xml:space="preserve">v elektronski obliki </w:t>
      </w:r>
      <w:r w:rsidRPr="00C21D2E">
        <w:t>brezplačno posredoval vse pretekle obračunske podatke za merilna mesta iz te pogodbe.</w:t>
      </w:r>
    </w:p>
    <w:p w14:paraId="41676644" w14:textId="77777777" w:rsidR="00016E6A" w:rsidRPr="00C21D2E" w:rsidRDefault="00016E6A" w:rsidP="00A33F84">
      <w:pPr>
        <w:keepNext/>
        <w:jc w:val="both"/>
      </w:pPr>
    </w:p>
    <w:p w14:paraId="36CB1492" w14:textId="77777777" w:rsidR="00B61806" w:rsidRPr="00C21D2E" w:rsidRDefault="00B61806" w:rsidP="00A33F84">
      <w:pPr>
        <w:keepNext/>
        <w:jc w:val="both"/>
      </w:pPr>
    </w:p>
    <w:p w14:paraId="27E10506" w14:textId="77777777" w:rsidR="00B366FE" w:rsidRPr="00C21D2E" w:rsidRDefault="006C35D9" w:rsidP="00B366FE">
      <w:pPr>
        <w:keepNext/>
        <w:keepLines/>
        <w:spacing w:after="120"/>
        <w:jc w:val="center"/>
      </w:pPr>
      <w:r w:rsidRPr="00C21D2E">
        <w:t>9</w:t>
      </w:r>
      <w:r w:rsidR="00B366FE" w:rsidRPr="00C21D2E">
        <w:t>. člen</w:t>
      </w:r>
    </w:p>
    <w:p w14:paraId="7E8A84CD" w14:textId="77777777" w:rsidR="00B366FE" w:rsidRPr="00C21D2E" w:rsidRDefault="00B366FE" w:rsidP="00B366FE">
      <w:pPr>
        <w:keepNext/>
        <w:keepLines/>
        <w:spacing w:after="120"/>
        <w:jc w:val="center"/>
        <w:rPr>
          <w:szCs w:val="20"/>
        </w:rPr>
      </w:pPr>
      <w:r w:rsidRPr="00C21D2E">
        <w:rPr>
          <w:szCs w:val="20"/>
        </w:rPr>
        <w:t>(Protikorupcijska klavzula)</w:t>
      </w:r>
    </w:p>
    <w:p w14:paraId="2315B392" w14:textId="77777777" w:rsidR="00B366FE" w:rsidRPr="00C21D2E" w:rsidRDefault="00B366FE" w:rsidP="00757F51">
      <w:pPr>
        <w:keepNext/>
        <w:keepLines/>
        <w:numPr>
          <w:ilvl w:val="0"/>
          <w:numId w:val="27"/>
        </w:numPr>
        <w:spacing w:after="120"/>
        <w:jc w:val="both"/>
      </w:pPr>
      <w:r w:rsidRPr="00C21D2E">
        <w:t>Nična je pogodba/okvirni sporazum, pri kateri kdo v imenu ali na račun druge pogodbene stranke, predstavniku ali posredniku organa ali organizacije iz javnega sektorja obljubi, ponudi ali da kakšno nedovoljeno korist za:</w:t>
      </w:r>
    </w:p>
    <w:p w14:paraId="1296AEB3" w14:textId="77777777" w:rsidR="00B366FE" w:rsidRPr="00C21D2E" w:rsidRDefault="00B366FE" w:rsidP="00B366FE">
      <w:pPr>
        <w:keepNext/>
        <w:keepLines/>
        <w:numPr>
          <w:ilvl w:val="0"/>
          <w:numId w:val="17"/>
        </w:numPr>
        <w:spacing w:after="120"/>
        <w:jc w:val="both"/>
      </w:pPr>
      <w:r w:rsidRPr="00C21D2E">
        <w:t>pridobitev posla ali</w:t>
      </w:r>
    </w:p>
    <w:p w14:paraId="39B8C785" w14:textId="77777777" w:rsidR="00B366FE" w:rsidRPr="00C21D2E" w:rsidRDefault="00B366FE" w:rsidP="00B366FE">
      <w:pPr>
        <w:keepNext/>
        <w:keepLines/>
        <w:numPr>
          <w:ilvl w:val="0"/>
          <w:numId w:val="17"/>
        </w:numPr>
        <w:spacing w:after="120"/>
        <w:jc w:val="both"/>
      </w:pPr>
      <w:r w:rsidRPr="00C21D2E">
        <w:t>za sklenitev posla pod ugodnejšimi pogoji ali</w:t>
      </w:r>
    </w:p>
    <w:p w14:paraId="00CAFF87" w14:textId="77777777" w:rsidR="00B366FE" w:rsidRPr="00C21D2E" w:rsidRDefault="00B366FE" w:rsidP="00B366FE">
      <w:pPr>
        <w:keepNext/>
        <w:keepLines/>
        <w:numPr>
          <w:ilvl w:val="0"/>
          <w:numId w:val="17"/>
        </w:numPr>
        <w:spacing w:after="120"/>
        <w:jc w:val="both"/>
      </w:pPr>
      <w:r w:rsidRPr="00C21D2E">
        <w:t>za opustitev dolžnega nadzora nad izvajanjem pogodbenih obveznosti ali</w:t>
      </w:r>
    </w:p>
    <w:p w14:paraId="06B99917" w14:textId="77777777" w:rsidR="00B366FE" w:rsidRPr="00C21D2E" w:rsidRDefault="00B366FE" w:rsidP="00B366FE">
      <w:pPr>
        <w:keepNext/>
        <w:keepLines/>
        <w:numPr>
          <w:ilvl w:val="0"/>
          <w:numId w:val="17"/>
        </w:numPr>
        <w:spacing w:after="120"/>
        <w:jc w:val="both"/>
      </w:pPr>
      <w:r w:rsidRPr="00C21D2E">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932BFEE" w14:textId="77777777" w:rsidR="00217640" w:rsidRPr="00C21D2E" w:rsidRDefault="00217640" w:rsidP="00A33F84">
      <w:pPr>
        <w:keepNext/>
        <w:jc w:val="both"/>
      </w:pPr>
    </w:p>
    <w:p w14:paraId="4AF9D1C2" w14:textId="77777777" w:rsidR="00960C03" w:rsidRPr="00C21D2E" w:rsidRDefault="004D36C2" w:rsidP="00861E9F">
      <w:pPr>
        <w:keepNext/>
        <w:jc w:val="center"/>
      </w:pPr>
      <w:r w:rsidRPr="00C21D2E">
        <w:t>1</w:t>
      </w:r>
      <w:r w:rsidR="006C35D9" w:rsidRPr="00C21D2E">
        <w:t>0</w:t>
      </w:r>
      <w:r w:rsidR="00960C03" w:rsidRPr="00C21D2E">
        <w:t>. člen</w:t>
      </w:r>
    </w:p>
    <w:p w14:paraId="6CF0DBD3" w14:textId="77777777" w:rsidR="00960C03" w:rsidRPr="00C21D2E" w:rsidRDefault="00960C03" w:rsidP="00861E9F">
      <w:pPr>
        <w:keepNext/>
        <w:jc w:val="center"/>
      </w:pPr>
      <w:r w:rsidRPr="00C21D2E">
        <w:t>(Prehodne in končne določbe)</w:t>
      </w:r>
    </w:p>
    <w:p w14:paraId="6F2E15CD" w14:textId="77777777" w:rsidR="00135AEF" w:rsidRPr="00C21D2E" w:rsidRDefault="00135AEF" w:rsidP="00861E9F">
      <w:pPr>
        <w:keepNext/>
        <w:jc w:val="center"/>
      </w:pPr>
    </w:p>
    <w:p w14:paraId="560745E5" w14:textId="77777777" w:rsidR="00960C03" w:rsidRPr="00C21D2E" w:rsidRDefault="00960C03" w:rsidP="00F76C42">
      <w:pPr>
        <w:keepNext/>
        <w:widowControl/>
        <w:numPr>
          <w:ilvl w:val="0"/>
          <w:numId w:val="8"/>
        </w:numPr>
        <w:suppressAutoHyphens w:val="0"/>
        <w:overflowPunct w:val="0"/>
        <w:autoSpaceDE w:val="0"/>
        <w:autoSpaceDN w:val="0"/>
        <w:adjustRightInd w:val="0"/>
        <w:spacing w:after="120"/>
        <w:jc w:val="both"/>
        <w:textAlignment w:val="baseline"/>
      </w:pPr>
      <w:r w:rsidRPr="00C21D2E">
        <w:t>Določila okvirnega sporazuma veljajo tudi za to pogodbo, v kolikor niso izrecno izključena.</w:t>
      </w:r>
    </w:p>
    <w:p w14:paraId="701135BC" w14:textId="77777777" w:rsidR="008046BB" w:rsidRPr="00C21D2E" w:rsidRDefault="008046BB" w:rsidP="008046BB">
      <w:pPr>
        <w:keepNext/>
        <w:widowControl/>
        <w:numPr>
          <w:ilvl w:val="0"/>
          <w:numId w:val="8"/>
        </w:numPr>
        <w:suppressAutoHyphens w:val="0"/>
        <w:overflowPunct w:val="0"/>
        <w:autoSpaceDE w:val="0"/>
        <w:autoSpaceDN w:val="0"/>
        <w:adjustRightInd w:val="0"/>
        <w:spacing w:after="120"/>
        <w:jc w:val="both"/>
        <w:textAlignment w:val="baseline"/>
      </w:pPr>
      <w:r w:rsidRPr="00C21D2E">
        <w:t>Izvajalec mora ob koncu vsakega leta izvajanja pogodbe navesti izvor električne energije, ki jo je dobavil naročniku, in priložiti potrdilo o unovčenju ustreznega števila potrdil o izvoru električne energije, s čimer dokazuj</w:t>
      </w:r>
      <w:r w:rsidR="00184642" w:rsidRPr="00C21D2E">
        <w:t>e, da je bil</w:t>
      </w:r>
      <w:r w:rsidRPr="00C21D2E">
        <w:t xml:space="preserve"> </w:t>
      </w:r>
      <w:r w:rsidR="00DE48E4" w:rsidRPr="00C21D2E">
        <w:t>..........</w:t>
      </w:r>
      <w:r w:rsidRPr="00C21D2E">
        <w:t>%</w:t>
      </w:r>
      <w:r w:rsidR="00DE48E4" w:rsidRPr="00C21D2E">
        <w:t xml:space="preserve"> (</w:t>
      </w:r>
      <w:r w:rsidR="00DE48E4" w:rsidRPr="00C21D2E">
        <w:rPr>
          <w:i/>
        </w:rPr>
        <w:t>podatek iz ponudbe</w:t>
      </w:r>
      <w:r w:rsidR="00DE48E4" w:rsidRPr="00C21D2E">
        <w:t>)</w:t>
      </w:r>
      <w:r w:rsidRPr="00C21D2E">
        <w:t xml:space="preserve"> delež iz ponudbe dobavljene električne energije pridobljene iz OVE in/ali SPTE z visokim izkoristkom. Navedeno dokazilo na podlagi te pogodbe predloži naročniku, s katerim ima sklenjen okvirni sporazum. V primeru, da </w:t>
      </w:r>
      <w:r w:rsidR="0068608C" w:rsidRPr="00C21D2E">
        <w:t>dobavitelj</w:t>
      </w:r>
      <w:r w:rsidRPr="00C21D2E">
        <w:t xml:space="preserve"> ne </w:t>
      </w:r>
      <w:r w:rsidR="0068608C" w:rsidRPr="00C21D2E">
        <w:t xml:space="preserve">bo </w:t>
      </w:r>
      <w:r w:rsidRPr="00C21D2E">
        <w:t>izpoln</w:t>
      </w:r>
      <w:r w:rsidR="0068608C" w:rsidRPr="00C21D2E">
        <w:t>il</w:t>
      </w:r>
      <w:r w:rsidRPr="00C21D2E">
        <w:t xml:space="preserve"> pogodbenih obveznosti </w:t>
      </w:r>
      <w:r w:rsidR="0068608C" w:rsidRPr="00C21D2E">
        <w:t>iz tega odstavka na nač</w:t>
      </w:r>
      <w:r w:rsidRPr="00C21D2E">
        <w:t xml:space="preserve">in, predviden v pogodbi, </w:t>
      </w:r>
      <w:r w:rsidR="0068608C" w:rsidRPr="00C21D2E">
        <w:t>bo</w:t>
      </w:r>
      <w:r w:rsidRPr="00C21D2E">
        <w:t xml:space="preserve"> naro</w:t>
      </w:r>
      <w:r w:rsidR="0068608C" w:rsidRPr="00C21D2E">
        <w:t>č</w:t>
      </w:r>
      <w:r w:rsidRPr="00C21D2E">
        <w:t>nik prekini</w:t>
      </w:r>
      <w:r w:rsidR="0068608C" w:rsidRPr="00C21D2E">
        <w:t>l to pogodbo, skupaj z okvirnim sporazumom, zaradi krivdnih razlogov na strani dobavitelja</w:t>
      </w:r>
      <w:r w:rsidRPr="00C21D2E">
        <w:t>.</w:t>
      </w:r>
    </w:p>
    <w:p w14:paraId="5F475B71" w14:textId="77777777" w:rsidR="002852AD" w:rsidRPr="00C21D2E" w:rsidRDefault="002852AD" w:rsidP="002852AD">
      <w:pPr>
        <w:pStyle w:val="BodyText"/>
        <w:keepNext/>
        <w:numPr>
          <w:ilvl w:val="0"/>
          <w:numId w:val="8"/>
        </w:numPr>
        <w:tabs>
          <w:tab w:val="left" w:pos="540"/>
        </w:tabs>
        <w:jc w:val="both"/>
        <w:rPr>
          <w:lang w:val="sl-SI"/>
        </w:rPr>
      </w:pPr>
      <w:r w:rsidRPr="00C21D2E">
        <w:rPr>
          <w:lang w:val="sl-SI"/>
        </w:rPr>
        <w:t>Pogodba stopi v veljavo z dnem podpisa pogodbe s strani obeh pogodbenih strank, pri čemer se d</w:t>
      </w:r>
      <w:r w:rsidRPr="00C21D2E">
        <w:rPr>
          <w:rFonts w:ascii="Arial" w:hAnsi="Arial" w:cs="Arial"/>
          <w:lang w:val="sl-SI"/>
        </w:rPr>
        <w:t xml:space="preserve">obava vrši v </w:t>
      </w:r>
      <w:r w:rsidRPr="00C21D2E">
        <w:rPr>
          <w:lang w:val="sl-SI"/>
        </w:rPr>
        <w:t xml:space="preserve">obdobju od </w:t>
      </w:r>
      <w:r w:rsidR="00DE48E4" w:rsidRPr="00C21D2E">
        <w:rPr>
          <w:lang w:val="sl-SI"/>
        </w:rPr>
        <w:t>.................</w:t>
      </w:r>
      <w:r w:rsidRPr="00C21D2E">
        <w:rPr>
          <w:lang w:val="sl-SI"/>
        </w:rPr>
        <w:t xml:space="preserve"> do </w:t>
      </w:r>
      <w:r w:rsidR="00DE48E4" w:rsidRPr="00C21D2E">
        <w:rPr>
          <w:lang w:val="sl-SI"/>
        </w:rPr>
        <w:t>..................</w:t>
      </w:r>
      <w:r w:rsidRPr="00C21D2E">
        <w:rPr>
          <w:lang w:val="sl-SI"/>
        </w:rPr>
        <w:t>.</w:t>
      </w:r>
    </w:p>
    <w:p w14:paraId="4F8BD87D" w14:textId="77777777" w:rsidR="00490780" w:rsidRPr="00C21D2E" w:rsidRDefault="00490780" w:rsidP="00F76C42">
      <w:pPr>
        <w:keepNext/>
        <w:keepLines/>
        <w:widowControl/>
        <w:numPr>
          <w:ilvl w:val="0"/>
          <w:numId w:val="8"/>
        </w:numPr>
        <w:tabs>
          <w:tab w:val="left" w:pos="426"/>
        </w:tabs>
        <w:suppressAutoHyphens w:val="0"/>
        <w:overflowPunct w:val="0"/>
        <w:autoSpaceDE w:val="0"/>
        <w:autoSpaceDN w:val="0"/>
        <w:adjustRightInd w:val="0"/>
        <w:spacing w:after="120"/>
        <w:jc w:val="both"/>
        <w:textAlignment w:val="baseline"/>
        <w:rPr>
          <w:szCs w:val="20"/>
        </w:rPr>
      </w:pPr>
      <w:r w:rsidRPr="00C21D2E">
        <w:t xml:space="preserve">Stranki se dogovorita, da bosta poskušali vse spore rešiti sporazumno z neposrednimi pogovori med pooblaščenimi predstavniki obeh strank. V kolikor sporazum med strankama ne bi bil mogoč, se dogovorita, da bo o sporih iz pogodbe odločalo stvarno pristojno sodišče </w:t>
      </w:r>
      <w:r w:rsidR="00DE48E4" w:rsidRPr="00C21D2E">
        <w:t>po</w:t>
      </w:r>
      <w:r w:rsidR="002F3FB1" w:rsidRPr="00C21D2E">
        <w:t xml:space="preserve"> sedežu naročnika</w:t>
      </w:r>
      <w:r w:rsidR="00DE48E4" w:rsidRPr="00C21D2E">
        <w:t>,</w:t>
      </w:r>
      <w:r w:rsidRPr="00C21D2E">
        <w:t xml:space="preserve"> po slovenskem pravu. </w:t>
      </w:r>
    </w:p>
    <w:p w14:paraId="42FD1677" w14:textId="77777777" w:rsidR="00490780" w:rsidRPr="00C21D2E" w:rsidRDefault="00490780" w:rsidP="00F76C42">
      <w:pPr>
        <w:keepNext/>
        <w:keepLines/>
        <w:widowControl/>
        <w:numPr>
          <w:ilvl w:val="0"/>
          <w:numId w:val="8"/>
        </w:numPr>
        <w:tabs>
          <w:tab w:val="left" w:pos="426"/>
        </w:tabs>
        <w:suppressAutoHyphens w:val="0"/>
        <w:overflowPunct w:val="0"/>
        <w:autoSpaceDE w:val="0"/>
        <w:autoSpaceDN w:val="0"/>
        <w:adjustRightInd w:val="0"/>
        <w:spacing w:after="120"/>
        <w:jc w:val="both"/>
        <w:textAlignment w:val="baseline"/>
        <w:rPr>
          <w:szCs w:val="20"/>
        </w:rPr>
      </w:pPr>
      <w:r w:rsidRPr="00C21D2E">
        <w:t>Pogodba je sestavljena v treh enakih izvodih, od katerih prejme naročnik dva, dobavitelj pa en izvod.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850"/>
        <w:gridCol w:w="3856"/>
      </w:tblGrid>
      <w:tr w:rsidR="00490780" w:rsidRPr="00C21D2E" w14:paraId="18887157" w14:textId="77777777" w:rsidTr="00A22012">
        <w:trPr>
          <w:trHeight w:val="461"/>
        </w:trPr>
        <w:tc>
          <w:tcPr>
            <w:tcW w:w="4395" w:type="dxa"/>
            <w:tcBorders>
              <w:bottom w:val="single" w:sz="4" w:space="0" w:color="auto"/>
              <w:right w:val="single" w:sz="4" w:space="0" w:color="auto"/>
            </w:tcBorders>
            <w:shd w:val="clear" w:color="auto" w:fill="FAAA5A"/>
            <w:vAlign w:val="center"/>
          </w:tcPr>
          <w:p w14:paraId="0253B205" w14:textId="77777777" w:rsidR="00490780" w:rsidRPr="00C21D2E" w:rsidRDefault="00490780" w:rsidP="00A22012">
            <w:pPr>
              <w:keepNext/>
              <w:keepLines/>
              <w:jc w:val="center"/>
            </w:pPr>
            <w:r w:rsidRPr="00C21D2E">
              <w:rPr>
                <w:b/>
                <w:bCs/>
              </w:rPr>
              <w:t>NAROČNIK</w:t>
            </w:r>
          </w:p>
        </w:tc>
        <w:tc>
          <w:tcPr>
            <w:tcW w:w="850" w:type="dxa"/>
            <w:tcBorders>
              <w:top w:val="nil"/>
              <w:left w:val="single" w:sz="4" w:space="0" w:color="auto"/>
              <w:bottom w:val="nil"/>
              <w:right w:val="single" w:sz="4" w:space="0" w:color="auto"/>
            </w:tcBorders>
            <w:shd w:val="clear" w:color="auto" w:fill="auto"/>
            <w:vAlign w:val="center"/>
          </w:tcPr>
          <w:p w14:paraId="5FE114AC" w14:textId="77777777" w:rsidR="00490780" w:rsidRPr="00C21D2E" w:rsidRDefault="00490780" w:rsidP="00A22012">
            <w:pPr>
              <w:keepNext/>
              <w:keepLines/>
              <w:jc w:val="center"/>
            </w:pPr>
          </w:p>
        </w:tc>
        <w:tc>
          <w:tcPr>
            <w:tcW w:w="3856" w:type="dxa"/>
            <w:tcBorders>
              <w:left w:val="single" w:sz="4" w:space="0" w:color="auto"/>
              <w:bottom w:val="single" w:sz="4" w:space="0" w:color="auto"/>
            </w:tcBorders>
            <w:shd w:val="clear" w:color="auto" w:fill="FAAA5A"/>
            <w:vAlign w:val="center"/>
          </w:tcPr>
          <w:p w14:paraId="58E306CB" w14:textId="77777777" w:rsidR="00490780" w:rsidRPr="00C21D2E" w:rsidRDefault="00490780" w:rsidP="00A22012">
            <w:pPr>
              <w:keepNext/>
              <w:keepLines/>
              <w:jc w:val="center"/>
            </w:pPr>
            <w:r w:rsidRPr="00C21D2E">
              <w:rPr>
                <w:b/>
                <w:bCs/>
              </w:rPr>
              <w:t>DOBAVITELJ</w:t>
            </w:r>
          </w:p>
        </w:tc>
      </w:tr>
      <w:tr w:rsidR="00490780" w:rsidRPr="00C21D2E" w14:paraId="1522C918" w14:textId="77777777" w:rsidTr="00A22012">
        <w:trPr>
          <w:trHeight w:val="870"/>
        </w:trPr>
        <w:tc>
          <w:tcPr>
            <w:tcW w:w="4395" w:type="dxa"/>
            <w:tcBorders>
              <w:bottom w:val="single" w:sz="4" w:space="0" w:color="auto"/>
              <w:right w:val="single" w:sz="4" w:space="0" w:color="auto"/>
            </w:tcBorders>
            <w:shd w:val="clear" w:color="auto" w:fill="FADC8C"/>
          </w:tcPr>
          <w:p w14:paraId="4570D70B" w14:textId="77777777" w:rsidR="00490780" w:rsidRPr="00C21D2E" w:rsidRDefault="00490780" w:rsidP="009244BA">
            <w:pPr>
              <w:keepNext/>
              <w:keepLines/>
            </w:pPr>
          </w:p>
        </w:tc>
        <w:tc>
          <w:tcPr>
            <w:tcW w:w="850" w:type="dxa"/>
            <w:tcBorders>
              <w:top w:val="nil"/>
              <w:left w:val="single" w:sz="4" w:space="0" w:color="auto"/>
              <w:bottom w:val="nil"/>
              <w:right w:val="single" w:sz="4" w:space="0" w:color="auto"/>
            </w:tcBorders>
            <w:shd w:val="clear" w:color="auto" w:fill="auto"/>
          </w:tcPr>
          <w:p w14:paraId="14F6A2EE" w14:textId="77777777" w:rsidR="00490780" w:rsidRPr="00C21D2E" w:rsidRDefault="00490780" w:rsidP="00A22012">
            <w:pPr>
              <w:keepNext/>
              <w:keepLines/>
              <w:jc w:val="both"/>
            </w:pPr>
          </w:p>
        </w:tc>
        <w:tc>
          <w:tcPr>
            <w:tcW w:w="3856" w:type="dxa"/>
            <w:tcBorders>
              <w:left w:val="single" w:sz="4" w:space="0" w:color="auto"/>
              <w:bottom w:val="single" w:sz="4" w:space="0" w:color="auto"/>
            </w:tcBorders>
            <w:shd w:val="clear" w:color="auto" w:fill="FADC8C"/>
          </w:tcPr>
          <w:p w14:paraId="54D54772" w14:textId="77777777" w:rsidR="00490780" w:rsidRPr="00C21D2E" w:rsidRDefault="00490780" w:rsidP="00296EB9">
            <w:pPr>
              <w:pStyle w:val="TableContents"/>
              <w:keepNext/>
              <w:keepLines/>
            </w:pPr>
          </w:p>
        </w:tc>
      </w:tr>
      <w:tr w:rsidR="00490780" w:rsidRPr="00C21D2E" w14:paraId="7BA7F7B1" w14:textId="77777777" w:rsidTr="007A32C4">
        <w:trPr>
          <w:trHeight w:val="608"/>
        </w:trPr>
        <w:tc>
          <w:tcPr>
            <w:tcW w:w="4395" w:type="dxa"/>
            <w:tcBorders>
              <w:top w:val="single" w:sz="4" w:space="0" w:color="auto"/>
              <w:left w:val="nil"/>
              <w:bottom w:val="nil"/>
              <w:right w:val="nil"/>
            </w:tcBorders>
            <w:shd w:val="clear" w:color="auto" w:fill="auto"/>
            <w:vAlign w:val="center"/>
          </w:tcPr>
          <w:p w14:paraId="728947AD" w14:textId="77777777" w:rsidR="00490780" w:rsidRPr="00C21D2E" w:rsidRDefault="00490780" w:rsidP="00A22012">
            <w:pPr>
              <w:keepNext/>
              <w:keepLines/>
            </w:pPr>
            <w:r w:rsidRPr="00C21D2E">
              <w:t>V/na            , dne</w:t>
            </w:r>
          </w:p>
        </w:tc>
        <w:tc>
          <w:tcPr>
            <w:tcW w:w="850" w:type="dxa"/>
            <w:tcBorders>
              <w:top w:val="nil"/>
              <w:left w:val="nil"/>
              <w:bottom w:val="nil"/>
              <w:right w:val="nil"/>
            </w:tcBorders>
            <w:shd w:val="clear" w:color="auto" w:fill="auto"/>
            <w:vAlign w:val="center"/>
          </w:tcPr>
          <w:p w14:paraId="178FAD43" w14:textId="77777777" w:rsidR="00490780" w:rsidRPr="00C21D2E" w:rsidRDefault="00490780" w:rsidP="00A22012">
            <w:pPr>
              <w:keepNext/>
              <w:keepLines/>
            </w:pPr>
          </w:p>
        </w:tc>
        <w:tc>
          <w:tcPr>
            <w:tcW w:w="3856" w:type="dxa"/>
            <w:tcBorders>
              <w:top w:val="single" w:sz="4" w:space="0" w:color="auto"/>
              <w:left w:val="nil"/>
              <w:bottom w:val="nil"/>
              <w:right w:val="nil"/>
            </w:tcBorders>
            <w:shd w:val="clear" w:color="auto" w:fill="auto"/>
            <w:vAlign w:val="center"/>
          </w:tcPr>
          <w:p w14:paraId="7DF6AF17" w14:textId="77777777" w:rsidR="00490780" w:rsidRPr="00C21D2E" w:rsidRDefault="00206BD0" w:rsidP="00296EB9">
            <w:pPr>
              <w:keepNext/>
              <w:keepLines/>
            </w:pPr>
            <w:r w:rsidRPr="00C21D2E">
              <w:t xml:space="preserve">V/na            </w:t>
            </w:r>
            <w:r w:rsidR="00490780" w:rsidRPr="00C21D2E">
              <w:t>, dne</w:t>
            </w:r>
          </w:p>
        </w:tc>
      </w:tr>
      <w:tr w:rsidR="00206BD0" w:rsidRPr="00C21D2E" w14:paraId="43C59405" w14:textId="77777777" w:rsidTr="007A32C4">
        <w:trPr>
          <w:trHeight w:val="273"/>
        </w:trPr>
        <w:tc>
          <w:tcPr>
            <w:tcW w:w="4395" w:type="dxa"/>
            <w:tcBorders>
              <w:top w:val="nil"/>
              <w:left w:val="nil"/>
              <w:bottom w:val="nil"/>
              <w:right w:val="nil"/>
            </w:tcBorders>
            <w:shd w:val="clear" w:color="auto" w:fill="auto"/>
            <w:vAlign w:val="center"/>
          </w:tcPr>
          <w:p w14:paraId="75D648B1" w14:textId="77777777" w:rsidR="00206BD0" w:rsidRPr="00C21D2E" w:rsidRDefault="00206BD0" w:rsidP="00A22012">
            <w:pPr>
              <w:keepNext/>
              <w:keepLines/>
            </w:pPr>
            <w:r w:rsidRPr="00C21D2E">
              <w:t>Ime in priimek:</w:t>
            </w:r>
          </w:p>
          <w:p w14:paraId="38AFB732" w14:textId="77777777" w:rsidR="00206BD0" w:rsidRPr="00C21D2E" w:rsidRDefault="00206BD0" w:rsidP="00A22012">
            <w:pPr>
              <w:keepNext/>
              <w:keepLines/>
              <w:jc w:val="center"/>
            </w:pPr>
          </w:p>
        </w:tc>
        <w:tc>
          <w:tcPr>
            <w:tcW w:w="850" w:type="dxa"/>
            <w:tcBorders>
              <w:top w:val="nil"/>
              <w:left w:val="nil"/>
              <w:bottom w:val="nil"/>
              <w:right w:val="nil"/>
            </w:tcBorders>
            <w:shd w:val="clear" w:color="auto" w:fill="auto"/>
            <w:vAlign w:val="center"/>
          </w:tcPr>
          <w:p w14:paraId="4813CD9C" w14:textId="77777777" w:rsidR="00206BD0" w:rsidRPr="00C21D2E" w:rsidRDefault="00206BD0" w:rsidP="00A22012">
            <w:pPr>
              <w:keepNext/>
              <w:keepLines/>
            </w:pPr>
          </w:p>
        </w:tc>
        <w:tc>
          <w:tcPr>
            <w:tcW w:w="3856" w:type="dxa"/>
            <w:tcBorders>
              <w:top w:val="nil"/>
              <w:left w:val="nil"/>
              <w:bottom w:val="nil"/>
              <w:right w:val="nil"/>
            </w:tcBorders>
            <w:shd w:val="clear" w:color="auto" w:fill="auto"/>
            <w:vAlign w:val="center"/>
          </w:tcPr>
          <w:p w14:paraId="3AC3A859" w14:textId="77777777" w:rsidR="00206BD0" w:rsidRPr="00C21D2E" w:rsidRDefault="00206BD0" w:rsidP="006E1DC7">
            <w:pPr>
              <w:keepNext/>
              <w:keepLines/>
            </w:pPr>
            <w:r w:rsidRPr="00C21D2E">
              <w:t>Ime in priimek:</w:t>
            </w:r>
          </w:p>
          <w:p w14:paraId="7F1E2D87" w14:textId="77777777" w:rsidR="00206BD0" w:rsidRPr="00C21D2E" w:rsidRDefault="00206BD0" w:rsidP="006E1DC7">
            <w:pPr>
              <w:keepNext/>
              <w:keepLines/>
              <w:jc w:val="center"/>
            </w:pPr>
          </w:p>
        </w:tc>
      </w:tr>
      <w:tr w:rsidR="00490780" w:rsidRPr="00C21D2E" w14:paraId="6EC52919" w14:textId="77777777" w:rsidTr="007A32C4">
        <w:trPr>
          <w:trHeight w:val="150"/>
        </w:trPr>
        <w:tc>
          <w:tcPr>
            <w:tcW w:w="4395" w:type="dxa"/>
            <w:tcBorders>
              <w:top w:val="nil"/>
              <w:left w:val="nil"/>
              <w:bottom w:val="nil"/>
              <w:right w:val="nil"/>
            </w:tcBorders>
            <w:shd w:val="clear" w:color="auto" w:fill="auto"/>
            <w:vAlign w:val="center"/>
          </w:tcPr>
          <w:p w14:paraId="0DCC66F3" w14:textId="77777777" w:rsidR="00490780" w:rsidRPr="00C21D2E" w:rsidRDefault="00490780" w:rsidP="00A22012">
            <w:pPr>
              <w:keepNext/>
              <w:keepLines/>
            </w:pPr>
            <w:r w:rsidRPr="00C21D2E">
              <w:t>Žig in podpis:</w:t>
            </w:r>
          </w:p>
        </w:tc>
        <w:tc>
          <w:tcPr>
            <w:tcW w:w="850" w:type="dxa"/>
            <w:tcBorders>
              <w:top w:val="nil"/>
              <w:left w:val="nil"/>
              <w:bottom w:val="nil"/>
              <w:right w:val="nil"/>
            </w:tcBorders>
            <w:shd w:val="clear" w:color="auto" w:fill="auto"/>
            <w:vAlign w:val="center"/>
          </w:tcPr>
          <w:p w14:paraId="759637AA" w14:textId="77777777" w:rsidR="00490780" w:rsidRPr="00C21D2E" w:rsidRDefault="00490780" w:rsidP="00A22012">
            <w:pPr>
              <w:keepNext/>
              <w:keepLines/>
            </w:pPr>
          </w:p>
        </w:tc>
        <w:tc>
          <w:tcPr>
            <w:tcW w:w="3856" w:type="dxa"/>
            <w:tcBorders>
              <w:top w:val="nil"/>
              <w:left w:val="nil"/>
              <w:bottom w:val="nil"/>
              <w:right w:val="nil"/>
            </w:tcBorders>
            <w:shd w:val="clear" w:color="auto" w:fill="auto"/>
            <w:vAlign w:val="center"/>
          </w:tcPr>
          <w:p w14:paraId="1EE2683A" w14:textId="77777777" w:rsidR="00490780" w:rsidRPr="00C21D2E" w:rsidRDefault="00490780" w:rsidP="00A22012">
            <w:pPr>
              <w:keepNext/>
              <w:keepLines/>
            </w:pPr>
            <w:r w:rsidRPr="00C21D2E">
              <w:t>Žig in podpis:</w:t>
            </w:r>
          </w:p>
        </w:tc>
      </w:tr>
    </w:tbl>
    <w:p w14:paraId="1CC68E7C" w14:textId="77777777" w:rsidR="00825DDC" w:rsidRPr="00C21D2E" w:rsidRDefault="00825DDC" w:rsidP="007A32C4">
      <w:pPr>
        <w:pStyle w:val="BodyText3"/>
        <w:keepNext/>
        <w:rPr>
          <w:szCs w:val="24"/>
        </w:rPr>
        <w:sectPr w:rsidR="00825DDC" w:rsidRPr="00C21D2E" w:rsidSect="008046BB">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642" w:right="1134" w:bottom="1135" w:left="1134" w:header="1134" w:footer="546" w:gutter="0"/>
          <w:cols w:space="708"/>
        </w:sectPr>
      </w:pPr>
    </w:p>
    <w:p w14:paraId="0854DBD4" w14:textId="77777777" w:rsidR="00960C03" w:rsidRPr="00C21D2E" w:rsidRDefault="00960C03" w:rsidP="007A32C4">
      <w:pPr>
        <w:pStyle w:val="BodyText3"/>
        <w:keepNext/>
        <w:rPr>
          <w:szCs w:val="24"/>
        </w:rPr>
      </w:pPr>
    </w:p>
    <w:p w14:paraId="3A821102" w14:textId="77777777" w:rsidR="00536A1B" w:rsidRPr="00C21D2E" w:rsidRDefault="00536A1B" w:rsidP="007A32C4">
      <w:pPr>
        <w:pStyle w:val="BodyText3"/>
        <w:keepNext/>
        <w:rPr>
          <w:szCs w:val="24"/>
        </w:rPr>
      </w:pPr>
    </w:p>
    <w:p w14:paraId="2AD34E06" w14:textId="77777777" w:rsidR="00536A1B" w:rsidRPr="00C21D2E" w:rsidRDefault="00536A1B" w:rsidP="00536A1B">
      <w:pPr>
        <w:rPr>
          <w:b/>
          <w:szCs w:val="20"/>
        </w:rPr>
      </w:pPr>
      <w:r w:rsidRPr="00C21D2E">
        <w:rPr>
          <w:b/>
          <w:szCs w:val="20"/>
        </w:rPr>
        <w:t>Priloga 1: SEZNAM MERILNIH MEST:</w:t>
      </w:r>
    </w:p>
    <w:p w14:paraId="0764FCEC" w14:textId="77777777" w:rsidR="00536A1B" w:rsidRPr="00C21D2E" w:rsidRDefault="00536A1B" w:rsidP="007A32C4">
      <w:pPr>
        <w:pStyle w:val="BodyText3"/>
        <w:keepNext/>
        <w:rPr>
          <w:szCs w:val="24"/>
        </w:rPr>
      </w:pPr>
    </w:p>
    <w:p w14:paraId="48479AD0" w14:textId="77777777" w:rsidR="00536A1B" w:rsidRPr="00C21D2E" w:rsidRDefault="00536A1B" w:rsidP="007A32C4">
      <w:pPr>
        <w:pStyle w:val="BodyText3"/>
        <w:keepNext/>
        <w:rPr>
          <w:szCs w:val="24"/>
        </w:rPr>
      </w:pPr>
    </w:p>
    <w:tbl>
      <w:tblPr>
        <w:tblW w:w="140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977"/>
        <w:gridCol w:w="5245"/>
        <w:gridCol w:w="1559"/>
        <w:gridCol w:w="1418"/>
        <w:gridCol w:w="2126"/>
      </w:tblGrid>
      <w:tr w:rsidR="00536A1B" w:rsidRPr="00C21D2E" w14:paraId="4701D689" w14:textId="77777777" w:rsidTr="00536A1B">
        <w:tc>
          <w:tcPr>
            <w:tcW w:w="709" w:type="dxa"/>
          </w:tcPr>
          <w:p w14:paraId="7E0AF66D" w14:textId="77777777" w:rsidR="00536A1B" w:rsidRPr="00C21D2E" w:rsidRDefault="00536A1B" w:rsidP="006162F9">
            <w:pPr>
              <w:rPr>
                <w:szCs w:val="20"/>
              </w:rPr>
            </w:pPr>
            <w:r w:rsidRPr="00C21D2E">
              <w:rPr>
                <w:szCs w:val="20"/>
              </w:rPr>
              <w:t>Št.</w:t>
            </w:r>
          </w:p>
        </w:tc>
        <w:tc>
          <w:tcPr>
            <w:tcW w:w="2977" w:type="dxa"/>
          </w:tcPr>
          <w:p w14:paraId="059C9DC6" w14:textId="77777777" w:rsidR="00536A1B" w:rsidRPr="00C21D2E" w:rsidRDefault="00DE48E4" w:rsidP="006162F9">
            <w:pPr>
              <w:rPr>
                <w:szCs w:val="20"/>
              </w:rPr>
            </w:pPr>
            <w:r w:rsidRPr="00C21D2E">
              <w:rPr>
                <w:szCs w:val="20"/>
              </w:rPr>
              <w:t>P</w:t>
            </w:r>
            <w:r w:rsidR="00277E3C" w:rsidRPr="00C21D2E">
              <w:rPr>
                <w:szCs w:val="20"/>
              </w:rPr>
              <w:t>lačnik</w:t>
            </w:r>
          </w:p>
        </w:tc>
        <w:tc>
          <w:tcPr>
            <w:tcW w:w="5245" w:type="dxa"/>
          </w:tcPr>
          <w:p w14:paraId="645D773D" w14:textId="77777777" w:rsidR="00536A1B" w:rsidRPr="00C21D2E" w:rsidRDefault="00536A1B" w:rsidP="006162F9">
            <w:pPr>
              <w:rPr>
                <w:szCs w:val="20"/>
              </w:rPr>
            </w:pPr>
            <w:r w:rsidRPr="00C21D2E">
              <w:rPr>
                <w:szCs w:val="20"/>
              </w:rPr>
              <w:t>Naziv in naslov merilnega mesta</w:t>
            </w:r>
          </w:p>
        </w:tc>
        <w:tc>
          <w:tcPr>
            <w:tcW w:w="1559" w:type="dxa"/>
          </w:tcPr>
          <w:p w14:paraId="70B455D8" w14:textId="77777777" w:rsidR="00536A1B" w:rsidRPr="00C21D2E" w:rsidRDefault="00536A1B" w:rsidP="006162F9">
            <w:pPr>
              <w:rPr>
                <w:szCs w:val="20"/>
              </w:rPr>
            </w:pPr>
            <w:r w:rsidRPr="00C21D2E">
              <w:rPr>
                <w:szCs w:val="20"/>
              </w:rPr>
              <w:t>Številka merilnega mesta SMM</w:t>
            </w:r>
          </w:p>
        </w:tc>
        <w:tc>
          <w:tcPr>
            <w:tcW w:w="1418" w:type="dxa"/>
          </w:tcPr>
          <w:p w14:paraId="514E34E1" w14:textId="77777777" w:rsidR="00536A1B" w:rsidRPr="00C21D2E" w:rsidRDefault="00536A1B" w:rsidP="006162F9">
            <w:pPr>
              <w:rPr>
                <w:szCs w:val="20"/>
              </w:rPr>
            </w:pPr>
            <w:r w:rsidRPr="00C21D2E">
              <w:rPr>
                <w:szCs w:val="20"/>
              </w:rPr>
              <w:t>Distribucija DIS</w:t>
            </w:r>
          </w:p>
        </w:tc>
        <w:tc>
          <w:tcPr>
            <w:tcW w:w="2126" w:type="dxa"/>
          </w:tcPr>
          <w:p w14:paraId="404F8DDB" w14:textId="77777777" w:rsidR="00536A1B" w:rsidRPr="00C21D2E" w:rsidRDefault="00536A1B" w:rsidP="006162F9">
            <w:pPr>
              <w:rPr>
                <w:szCs w:val="20"/>
              </w:rPr>
            </w:pPr>
            <w:r w:rsidRPr="00C21D2E">
              <w:rPr>
                <w:szCs w:val="20"/>
              </w:rPr>
              <w:t>Okvirna poraba el. energije (kWh)</w:t>
            </w:r>
          </w:p>
        </w:tc>
      </w:tr>
      <w:tr w:rsidR="00536A1B" w:rsidRPr="00C21D2E" w14:paraId="0D3F6D01" w14:textId="77777777" w:rsidTr="00536A1B">
        <w:tc>
          <w:tcPr>
            <w:tcW w:w="709" w:type="dxa"/>
          </w:tcPr>
          <w:p w14:paraId="2C9026A7" w14:textId="77777777" w:rsidR="00536A1B" w:rsidRPr="00C21D2E" w:rsidRDefault="00536A1B" w:rsidP="006162F9">
            <w:pPr>
              <w:jc w:val="both"/>
              <w:rPr>
                <w:szCs w:val="20"/>
              </w:rPr>
            </w:pPr>
            <w:r w:rsidRPr="00C21D2E">
              <w:rPr>
                <w:szCs w:val="20"/>
              </w:rPr>
              <w:t>1</w:t>
            </w:r>
          </w:p>
        </w:tc>
        <w:tc>
          <w:tcPr>
            <w:tcW w:w="2977" w:type="dxa"/>
          </w:tcPr>
          <w:p w14:paraId="3127A930" w14:textId="77777777" w:rsidR="00536A1B" w:rsidRPr="00C21D2E" w:rsidRDefault="00536A1B" w:rsidP="006162F9">
            <w:pPr>
              <w:jc w:val="both"/>
              <w:rPr>
                <w:szCs w:val="20"/>
              </w:rPr>
            </w:pPr>
          </w:p>
        </w:tc>
        <w:tc>
          <w:tcPr>
            <w:tcW w:w="5245" w:type="dxa"/>
          </w:tcPr>
          <w:p w14:paraId="59926C14" w14:textId="77777777" w:rsidR="00536A1B" w:rsidRPr="00C21D2E" w:rsidRDefault="00536A1B" w:rsidP="006162F9">
            <w:pPr>
              <w:jc w:val="both"/>
              <w:rPr>
                <w:szCs w:val="20"/>
              </w:rPr>
            </w:pPr>
          </w:p>
        </w:tc>
        <w:tc>
          <w:tcPr>
            <w:tcW w:w="1559" w:type="dxa"/>
          </w:tcPr>
          <w:p w14:paraId="61492CB5" w14:textId="77777777" w:rsidR="00536A1B" w:rsidRPr="00C21D2E" w:rsidRDefault="00536A1B" w:rsidP="006162F9">
            <w:pPr>
              <w:jc w:val="both"/>
              <w:rPr>
                <w:szCs w:val="20"/>
              </w:rPr>
            </w:pPr>
          </w:p>
        </w:tc>
        <w:tc>
          <w:tcPr>
            <w:tcW w:w="1418" w:type="dxa"/>
          </w:tcPr>
          <w:p w14:paraId="4F44F5BE" w14:textId="77777777" w:rsidR="00536A1B" w:rsidRPr="00C21D2E" w:rsidRDefault="00536A1B" w:rsidP="006162F9">
            <w:pPr>
              <w:jc w:val="both"/>
              <w:rPr>
                <w:szCs w:val="20"/>
              </w:rPr>
            </w:pPr>
          </w:p>
        </w:tc>
        <w:tc>
          <w:tcPr>
            <w:tcW w:w="2126" w:type="dxa"/>
          </w:tcPr>
          <w:p w14:paraId="239459A2" w14:textId="77777777" w:rsidR="00536A1B" w:rsidRPr="00C21D2E" w:rsidRDefault="00536A1B" w:rsidP="006162F9">
            <w:pPr>
              <w:jc w:val="both"/>
              <w:rPr>
                <w:szCs w:val="20"/>
              </w:rPr>
            </w:pPr>
          </w:p>
        </w:tc>
      </w:tr>
      <w:tr w:rsidR="00536A1B" w:rsidRPr="00C21D2E" w14:paraId="222282BD" w14:textId="77777777" w:rsidTr="00536A1B">
        <w:tc>
          <w:tcPr>
            <w:tcW w:w="709" w:type="dxa"/>
          </w:tcPr>
          <w:p w14:paraId="554567F9" w14:textId="77777777" w:rsidR="00536A1B" w:rsidRPr="00C21D2E" w:rsidRDefault="00536A1B" w:rsidP="006162F9">
            <w:pPr>
              <w:jc w:val="both"/>
              <w:rPr>
                <w:szCs w:val="20"/>
              </w:rPr>
            </w:pPr>
            <w:r w:rsidRPr="00C21D2E">
              <w:rPr>
                <w:szCs w:val="20"/>
              </w:rPr>
              <w:t>2</w:t>
            </w:r>
          </w:p>
        </w:tc>
        <w:tc>
          <w:tcPr>
            <w:tcW w:w="2977" w:type="dxa"/>
          </w:tcPr>
          <w:p w14:paraId="62B2A687" w14:textId="77777777" w:rsidR="00536A1B" w:rsidRPr="00C21D2E" w:rsidRDefault="00536A1B" w:rsidP="006162F9">
            <w:pPr>
              <w:jc w:val="both"/>
              <w:rPr>
                <w:szCs w:val="20"/>
              </w:rPr>
            </w:pPr>
          </w:p>
        </w:tc>
        <w:tc>
          <w:tcPr>
            <w:tcW w:w="5245" w:type="dxa"/>
          </w:tcPr>
          <w:p w14:paraId="7AAB7888" w14:textId="77777777" w:rsidR="00536A1B" w:rsidRPr="00C21D2E" w:rsidRDefault="00536A1B" w:rsidP="006162F9">
            <w:pPr>
              <w:jc w:val="both"/>
              <w:rPr>
                <w:szCs w:val="20"/>
              </w:rPr>
            </w:pPr>
          </w:p>
        </w:tc>
        <w:tc>
          <w:tcPr>
            <w:tcW w:w="1559" w:type="dxa"/>
          </w:tcPr>
          <w:p w14:paraId="1F3C0467" w14:textId="77777777" w:rsidR="00536A1B" w:rsidRPr="00C21D2E" w:rsidRDefault="00536A1B" w:rsidP="006162F9">
            <w:pPr>
              <w:jc w:val="both"/>
              <w:rPr>
                <w:szCs w:val="20"/>
              </w:rPr>
            </w:pPr>
          </w:p>
        </w:tc>
        <w:tc>
          <w:tcPr>
            <w:tcW w:w="1418" w:type="dxa"/>
          </w:tcPr>
          <w:p w14:paraId="5C8194CB" w14:textId="77777777" w:rsidR="00536A1B" w:rsidRPr="00C21D2E" w:rsidRDefault="00536A1B" w:rsidP="006162F9">
            <w:pPr>
              <w:jc w:val="both"/>
              <w:rPr>
                <w:szCs w:val="20"/>
              </w:rPr>
            </w:pPr>
          </w:p>
        </w:tc>
        <w:tc>
          <w:tcPr>
            <w:tcW w:w="2126" w:type="dxa"/>
          </w:tcPr>
          <w:p w14:paraId="7236247B" w14:textId="77777777" w:rsidR="00536A1B" w:rsidRPr="00C21D2E" w:rsidRDefault="00536A1B" w:rsidP="006162F9">
            <w:pPr>
              <w:jc w:val="both"/>
              <w:rPr>
                <w:szCs w:val="20"/>
              </w:rPr>
            </w:pPr>
          </w:p>
        </w:tc>
      </w:tr>
      <w:tr w:rsidR="00536A1B" w:rsidRPr="00C21D2E" w14:paraId="7EA13D34" w14:textId="77777777" w:rsidTr="00536A1B">
        <w:tc>
          <w:tcPr>
            <w:tcW w:w="709" w:type="dxa"/>
          </w:tcPr>
          <w:p w14:paraId="20FE5079" w14:textId="77777777" w:rsidR="00536A1B" w:rsidRPr="00C21D2E" w:rsidRDefault="00536A1B" w:rsidP="006162F9">
            <w:pPr>
              <w:jc w:val="both"/>
              <w:rPr>
                <w:szCs w:val="20"/>
              </w:rPr>
            </w:pPr>
            <w:r w:rsidRPr="00C21D2E">
              <w:rPr>
                <w:szCs w:val="20"/>
              </w:rPr>
              <w:t>3</w:t>
            </w:r>
          </w:p>
        </w:tc>
        <w:tc>
          <w:tcPr>
            <w:tcW w:w="2977" w:type="dxa"/>
          </w:tcPr>
          <w:p w14:paraId="5761F431" w14:textId="77777777" w:rsidR="00536A1B" w:rsidRPr="00C21D2E" w:rsidRDefault="00536A1B" w:rsidP="006162F9">
            <w:pPr>
              <w:jc w:val="both"/>
              <w:rPr>
                <w:szCs w:val="20"/>
              </w:rPr>
            </w:pPr>
          </w:p>
        </w:tc>
        <w:tc>
          <w:tcPr>
            <w:tcW w:w="5245" w:type="dxa"/>
          </w:tcPr>
          <w:p w14:paraId="63E1EB84" w14:textId="77777777" w:rsidR="00536A1B" w:rsidRPr="00C21D2E" w:rsidRDefault="00536A1B" w:rsidP="006162F9">
            <w:pPr>
              <w:jc w:val="both"/>
              <w:rPr>
                <w:szCs w:val="20"/>
              </w:rPr>
            </w:pPr>
          </w:p>
        </w:tc>
        <w:tc>
          <w:tcPr>
            <w:tcW w:w="1559" w:type="dxa"/>
          </w:tcPr>
          <w:p w14:paraId="6D15207C" w14:textId="77777777" w:rsidR="00536A1B" w:rsidRPr="00C21D2E" w:rsidRDefault="00536A1B" w:rsidP="006162F9">
            <w:pPr>
              <w:jc w:val="both"/>
              <w:rPr>
                <w:szCs w:val="20"/>
              </w:rPr>
            </w:pPr>
          </w:p>
        </w:tc>
        <w:tc>
          <w:tcPr>
            <w:tcW w:w="1418" w:type="dxa"/>
          </w:tcPr>
          <w:p w14:paraId="5E8C26B6" w14:textId="77777777" w:rsidR="00536A1B" w:rsidRPr="00C21D2E" w:rsidRDefault="00536A1B" w:rsidP="006162F9">
            <w:pPr>
              <w:jc w:val="both"/>
              <w:rPr>
                <w:szCs w:val="20"/>
              </w:rPr>
            </w:pPr>
          </w:p>
        </w:tc>
        <w:tc>
          <w:tcPr>
            <w:tcW w:w="2126" w:type="dxa"/>
          </w:tcPr>
          <w:p w14:paraId="41B60316" w14:textId="77777777" w:rsidR="00536A1B" w:rsidRPr="00C21D2E" w:rsidRDefault="00536A1B" w:rsidP="006162F9">
            <w:pPr>
              <w:jc w:val="both"/>
              <w:rPr>
                <w:szCs w:val="20"/>
              </w:rPr>
            </w:pPr>
          </w:p>
        </w:tc>
      </w:tr>
      <w:tr w:rsidR="00536A1B" w:rsidRPr="00C21D2E" w14:paraId="3B067391" w14:textId="77777777" w:rsidTr="00536A1B">
        <w:tc>
          <w:tcPr>
            <w:tcW w:w="709" w:type="dxa"/>
          </w:tcPr>
          <w:p w14:paraId="0AB5E868" w14:textId="77777777" w:rsidR="00536A1B" w:rsidRPr="00C21D2E" w:rsidRDefault="00536A1B" w:rsidP="006162F9">
            <w:pPr>
              <w:jc w:val="both"/>
              <w:rPr>
                <w:szCs w:val="20"/>
              </w:rPr>
            </w:pPr>
            <w:r w:rsidRPr="00C21D2E">
              <w:rPr>
                <w:szCs w:val="20"/>
              </w:rPr>
              <w:t>4</w:t>
            </w:r>
          </w:p>
        </w:tc>
        <w:tc>
          <w:tcPr>
            <w:tcW w:w="2977" w:type="dxa"/>
          </w:tcPr>
          <w:p w14:paraId="7FA1A2A3" w14:textId="77777777" w:rsidR="00536A1B" w:rsidRPr="00C21D2E" w:rsidRDefault="00536A1B" w:rsidP="006162F9">
            <w:pPr>
              <w:jc w:val="both"/>
              <w:rPr>
                <w:szCs w:val="20"/>
              </w:rPr>
            </w:pPr>
          </w:p>
        </w:tc>
        <w:tc>
          <w:tcPr>
            <w:tcW w:w="5245" w:type="dxa"/>
          </w:tcPr>
          <w:p w14:paraId="76E944A4" w14:textId="77777777" w:rsidR="00536A1B" w:rsidRPr="00C21D2E" w:rsidRDefault="00536A1B" w:rsidP="006162F9">
            <w:pPr>
              <w:jc w:val="both"/>
              <w:rPr>
                <w:szCs w:val="20"/>
              </w:rPr>
            </w:pPr>
          </w:p>
        </w:tc>
        <w:tc>
          <w:tcPr>
            <w:tcW w:w="1559" w:type="dxa"/>
          </w:tcPr>
          <w:p w14:paraId="6DFB4A7A" w14:textId="77777777" w:rsidR="00536A1B" w:rsidRPr="00C21D2E" w:rsidRDefault="00536A1B" w:rsidP="006162F9">
            <w:pPr>
              <w:jc w:val="both"/>
              <w:rPr>
                <w:szCs w:val="20"/>
              </w:rPr>
            </w:pPr>
          </w:p>
        </w:tc>
        <w:tc>
          <w:tcPr>
            <w:tcW w:w="1418" w:type="dxa"/>
          </w:tcPr>
          <w:p w14:paraId="5C6510BF" w14:textId="77777777" w:rsidR="00536A1B" w:rsidRPr="00C21D2E" w:rsidRDefault="00536A1B" w:rsidP="006162F9">
            <w:pPr>
              <w:jc w:val="both"/>
              <w:rPr>
                <w:szCs w:val="20"/>
              </w:rPr>
            </w:pPr>
          </w:p>
        </w:tc>
        <w:tc>
          <w:tcPr>
            <w:tcW w:w="2126" w:type="dxa"/>
          </w:tcPr>
          <w:p w14:paraId="2C4054EB" w14:textId="77777777" w:rsidR="00536A1B" w:rsidRPr="00C21D2E" w:rsidRDefault="00536A1B" w:rsidP="006162F9">
            <w:pPr>
              <w:jc w:val="both"/>
              <w:rPr>
                <w:szCs w:val="20"/>
              </w:rPr>
            </w:pPr>
          </w:p>
        </w:tc>
      </w:tr>
      <w:tr w:rsidR="00536A1B" w:rsidRPr="00C21D2E" w14:paraId="06FC1A14" w14:textId="77777777" w:rsidTr="00536A1B">
        <w:tc>
          <w:tcPr>
            <w:tcW w:w="709" w:type="dxa"/>
          </w:tcPr>
          <w:p w14:paraId="018C645C" w14:textId="77777777" w:rsidR="00536A1B" w:rsidRPr="00C21D2E" w:rsidRDefault="00536A1B" w:rsidP="006162F9">
            <w:pPr>
              <w:jc w:val="both"/>
              <w:rPr>
                <w:szCs w:val="20"/>
              </w:rPr>
            </w:pPr>
            <w:r w:rsidRPr="00C21D2E">
              <w:rPr>
                <w:szCs w:val="20"/>
              </w:rPr>
              <w:t>5</w:t>
            </w:r>
          </w:p>
        </w:tc>
        <w:tc>
          <w:tcPr>
            <w:tcW w:w="2977" w:type="dxa"/>
          </w:tcPr>
          <w:p w14:paraId="01F2D95E" w14:textId="77777777" w:rsidR="00536A1B" w:rsidRPr="00C21D2E" w:rsidRDefault="00536A1B" w:rsidP="006162F9">
            <w:pPr>
              <w:jc w:val="both"/>
              <w:rPr>
                <w:szCs w:val="20"/>
              </w:rPr>
            </w:pPr>
          </w:p>
        </w:tc>
        <w:tc>
          <w:tcPr>
            <w:tcW w:w="5245" w:type="dxa"/>
          </w:tcPr>
          <w:p w14:paraId="5C89AA9D" w14:textId="77777777" w:rsidR="00536A1B" w:rsidRPr="00C21D2E" w:rsidRDefault="00536A1B" w:rsidP="006162F9">
            <w:pPr>
              <w:jc w:val="both"/>
              <w:rPr>
                <w:szCs w:val="20"/>
              </w:rPr>
            </w:pPr>
          </w:p>
        </w:tc>
        <w:tc>
          <w:tcPr>
            <w:tcW w:w="1559" w:type="dxa"/>
          </w:tcPr>
          <w:p w14:paraId="2863289B" w14:textId="77777777" w:rsidR="00536A1B" w:rsidRPr="00C21D2E" w:rsidRDefault="00536A1B" w:rsidP="006162F9">
            <w:pPr>
              <w:jc w:val="both"/>
              <w:rPr>
                <w:szCs w:val="20"/>
              </w:rPr>
            </w:pPr>
          </w:p>
        </w:tc>
        <w:tc>
          <w:tcPr>
            <w:tcW w:w="1418" w:type="dxa"/>
          </w:tcPr>
          <w:p w14:paraId="7F198C2F" w14:textId="77777777" w:rsidR="00536A1B" w:rsidRPr="00C21D2E" w:rsidRDefault="00536A1B" w:rsidP="006162F9">
            <w:pPr>
              <w:jc w:val="both"/>
              <w:rPr>
                <w:szCs w:val="20"/>
              </w:rPr>
            </w:pPr>
          </w:p>
        </w:tc>
        <w:tc>
          <w:tcPr>
            <w:tcW w:w="2126" w:type="dxa"/>
          </w:tcPr>
          <w:p w14:paraId="1223EB07" w14:textId="77777777" w:rsidR="00536A1B" w:rsidRPr="00C21D2E" w:rsidRDefault="00536A1B" w:rsidP="006162F9">
            <w:pPr>
              <w:jc w:val="both"/>
              <w:rPr>
                <w:szCs w:val="20"/>
              </w:rPr>
            </w:pPr>
          </w:p>
        </w:tc>
      </w:tr>
      <w:tr w:rsidR="00536A1B" w:rsidRPr="00C21D2E" w14:paraId="2FA6AEE4" w14:textId="77777777" w:rsidTr="00536A1B">
        <w:tc>
          <w:tcPr>
            <w:tcW w:w="709" w:type="dxa"/>
          </w:tcPr>
          <w:p w14:paraId="10811D07" w14:textId="77777777" w:rsidR="00536A1B" w:rsidRPr="00C21D2E" w:rsidRDefault="00536A1B" w:rsidP="006162F9">
            <w:pPr>
              <w:jc w:val="both"/>
              <w:rPr>
                <w:szCs w:val="20"/>
              </w:rPr>
            </w:pPr>
            <w:r w:rsidRPr="00C21D2E">
              <w:rPr>
                <w:szCs w:val="20"/>
              </w:rPr>
              <w:t>6</w:t>
            </w:r>
          </w:p>
        </w:tc>
        <w:tc>
          <w:tcPr>
            <w:tcW w:w="2977" w:type="dxa"/>
          </w:tcPr>
          <w:p w14:paraId="44434C04" w14:textId="77777777" w:rsidR="00536A1B" w:rsidRPr="00C21D2E" w:rsidRDefault="00536A1B" w:rsidP="006162F9">
            <w:pPr>
              <w:jc w:val="both"/>
              <w:rPr>
                <w:szCs w:val="20"/>
              </w:rPr>
            </w:pPr>
          </w:p>
        </w:tc>
        <w:tc>
          <w:tcPr>
            <w:tcW w:w="5245" w:type="dxa"/>
          </w:tcPr>
          <w:p w14:paraId="64C81150" w14:textId="77777777" w:rsidR="00536A1B" w:rsidRPr="00C21D2E" w:rsidRDefault="00536A1B" w:rsidP="006162F9">
            <w:pPr>
              <w:jc w:val="both"/>
              <w:rPr>
                <w:szCs w:val="20"/>
              </w:rPr>
            </w:pPr>
          </w:p>
        </w:tc>
        <w:tc>
          <w:tcPr>
            <w:tcW w:w="1559" w:type="dxa"/>
          </w:tcPr>
          <w:p w14:paraId="6A4D1E6D" w14:textId="77777777" w:rsidR="00536A1B" w:rsidRPr="00C21D2E" w:rsidRDefault="00536A1B" w:rsidP="006162F9">
            <w:pPr>
              <w:jc w:val="both"/>
              <w:rPr>
                <w:szCs w:val="20"/>
              </w:rPr>
            </w:pPr>
          </w:p>
        </w:tc>
        <w:tc>
          <w:tcPr>
            <w:tcW w:w="1418" w:type="dxa"/>
          </w:tcPr>
          <w:p w14:paraId="2B9518CF" w14:textId="77777777" w:rsidR="00536A1B" w:rsidRPr="00C21D2E" w:rsidRDefault="00536A1B" w:rsidP="006162F9">
            <w:pPr>
              <w:jc w:val="both"/>
              <w:rPr>
                <w:szCs w:val="20"/>
              </w:rPr>
            </w:pPr>
          </w:p>
        </w:tc>
        <w:tc>
          <w:tcPr>
            <w:tcW w:w="2126" w:type="dxa"/>
          </w:tcPr>
          <w:p w14:paraId="11E5958B" w14:textId="77777777" w:rsidR="00536A1B" w:rsidRPr="00C21D2E" w:rsidRDefault="00536A1B" w:rsidP="006162F9">
            <w:pPr>
              <w:jc w:val="both"/>
              <w:rPr>
                <w:szCs w:val="20"/>
              </w:rPr>
            </w:pPr>
          </w:p>
        </w:tc>
      </w:tr>
      <w:tr w:rsidR="00536A1B" w:rsidRPr="00C21D2E" w14:paraId="14A4118B" w14:textId="77777777" w:rsidTr="00536A1B">
        <w:tc>
          <w:tcPr>
            <w:tcW w:w="709" w:type="dxa"/>
          </w:tcPr>
          <w:p w14:paraId="28903FEA" w14:textId="77777777" w:rsidR="00536A1B" w:rsidRPr="00C21D2E" w:rsidRDefault="00536A1B" w:rsidP="006162F9">
            <w:pPr>
              <w:jc w:val="both"/>
              <w:rPr>
                <w:szCs w:val="20"/>
              </w:rPr>
            </w:pPr>
            <w:r w:rsidRPr="00C21D2E">
              <w:rPr>
                <w:szCs w:val="20"/>
              </w:rPr>
              <w:t>7</w:t>
            </w:r>
          </w:p>
        </w:tc>
        <w:tc>
          <w:tcPr>
            <w:tcW w:w="2977" w:type="dxa"/>
          </w:tcPr>
          <w:p w14:paraId="40F0BABE" w14:textId="77777777" w:rsidR="00536A1B" w:rsidRPr="00C21D2E" w:rsidRDefault="00536A1B" w:rsidP="006162F9">
            <w:pPr>
              <w:jc w:val="both"/>
              <w:rPr>
                <w:szCs w:val="20"/>
              </w:rPr>
            </w:pPr>
          </w:p>
        </w:tc>
        <w:tc>
          <w:tcPr>
            <w:tcW w:w="5245" w:type="dxa"/>
          </w:tcPr>
          <w:p w14:paraId="6E38D07B" w14:textId="77777777" w:rsidR="00536A1B" w:rsidRPr="00C21D2E" w:rsidRDefault="00536A1B" w:rsidP="006162F9">
            <w:pPr>
              <w:jc w:val="both"/>
              <w:rPr>
                <w:szCs w:val="20"/>
              </w:rPr>
            </w:pPr>
          </w:p>
        </w:tc>
        <w:tc>
          <w:tcPr>
            <w:tcW w:w="1559" w:type="dxa"/>
          </w:tcPr>
          <w:p w14:paraId="14A2E723" w14:textId="77777777" w:rsidR="00536A1B" w:rsidRPr="00C21D2E" w:rsidRDefault="00536A1B" w:rsidP="006162F9">
            <w:pPr>
              <w:jc w:val="both"/>
              <w:rPr>
                <w:szCs w:val="20"/>
              </w:rPr>
            </w:pPr>
          </w:p>
        </w:tc>
        <w:tc>
          <w:tcPr>
            <w:tcW w:w="1418" w:type="dxa"/>
          </w:tcPr>
          <w:p w14:paraId="4889E548" w14:textId="77777777" w:rsidR="00536A1B" w:rsidRPr="00C21D2E" w:rsidRDefault="00536A1B" w:rsidP="006162F9">
            <w:pPr>
              <w:jc w:val="both"/>
              <w:rPr>
                <w:szCs w:val="20"/>
              </w:rPr>
            </w:pPr>
          </w:p>
        </w:tc>
        <w:tc>
          <w:tcPr>
            <w:tcW w:w="2126" w:type="dxa"/>
          </w:tcPr>
          <w:p w14:paraId="6D2DE481" w14:textId="77777777" w:rsidR="00536A1B" w:rsidRPr="00C21D2E" w:rsidRDefault="00536A1B" w:rsidP="006162F9">
            <w:pPr>
              <w:jc w:val="both"/>
              <w:rPr>
                <w:szCs w:val="20"/>
              </w:rPr>
            </w:pPr>
          </w:p>
        </w:tc>
      </w:tr>
      <w:tr w:rsidR="00536A1B" w:rsidRPr="00C21D2E" w14:paraId="62BAC160" w14:textId="77777777" w:rsidTr="00536A1B">
        <w:tc>
          <w:tcPr>
            <w:tcW w:w="709" w:type="dxa"/>
          </w:tcPr>
          <w:p w14:paraId="7541AB87" w14:textId="77777777" w:rsidR="00536A1B" w:rsidRPr="00C21D2E" w:rsidRDefault="00536A1B" w:rsidP="006162F9">
            <w:pPr>
              <w:jc w:val="both"/>
              <w:rPr>
                <w:szCs w:val="20"/>
              </w:rPr>
            </w:pPr>
            <w:r w:rsidRPr="00C21D2E">
              <w:rPr>
                <w:szCs w:val="20"/>
              </w:rPr>
              <w:t>8</w:t>
            </w:r>
          </w:p>
        </w:tc>
        <w:tc>
          <w:tcPr>
            <w:tcW w:w="2977" w:type="dxa"/>
          </w:tcPr>
          <w:p w14:paraId="735E566C" w14:textId="77777777" w:rsidR="00536A1B" w:rsidRPr="00C21D2E" w:rsidRDefault="00536A1B" w:rsidP="006162F9">
            <w:pPr>
              <w:jc w:val="both"/>
              <w:rPr>
                <w:szCs w:val="20"/>
              </w:rPr>
            </w:pPr>
          </w:p>
        </w:tc>
        <w:tc>
          <w:tcPr>
            <w:tcW w:w="5245" w:type="dxa"/>
          </w:tcPr>
          <w:p w14:paraId="05265B28" w14:textId="77777777" w:rsidR="00536A1B" w:rsidRPr="00C21D2E" w:rsidRDefault="00536A1B" w:rsidP="006162F9">
            <w:pPr>
              <w:jc w:val="both"/>
              <w:rPr>
                <w:szCs w:val="20"/>
              </w:rPr>
            </w:pPr>
          </w:p>
        </w:tc>
        <w:tc>
          <w:tcPr>
            <w:tcW w:w="1559" w:type="dxa"/>
          </w:tcPr>
          <w:p w14:paraId="2B83D2FE" w14:textId="77777777" w:rsidR="00536A1B" w:rsidRPr="00C21D2E" w:rsidRDefault="00536A1B" w:rsidP="006162F9">
            <w:pPr>
              <w:jc w:val="both"/>
              <w:rPr>
                <w:szCs w:val="20"/>
              </w:rPr>
            </w:pPr>
          </w:p>
        </w:tc>
        <w:tc>
          <w:tcPr>
            <w:tcW w:w="1418" w:type="dxa"/>
          </w:tcPr>
          <w:p w14:paraId="7B421C5B" w14:textId="77777777" w:rsidR="00536A1B" w:rsidRPr="00C21D2E" w:rsidRDefault="00536A1B" w:rsidP="006162F9">
            <w:pPr>
              <w:jc w:val="both"/>
              <w:rPr>
                <w:szCs w:val="20"/>
              </w:rPr>
            </w:pPr>
          </w:p>
        </w:tc>
        <w:tc>
          <w:tcPr>
            <w:tcW w:w="2126" w:type="dxa"/>
          </w:tcPr>
          <w:p w14:paraId="3246D734" w14:textId="77777777" w:rsidR="00536A1B" w:rsidRPr="00C21D2E" w:rsidRDefault="00536A1B" w:rsidP="006162F9">
            <w:pPr>
              <w:jc w:val="both"/>
              <w:rPr>
                <w:szCs w:val="20"/>
              </w:rPr>
            </w:pPr>
          </w:p>
        </w:tc>
      </w:tr>
    </w:tbl>
    <w:p w14:paraId="319977C3" w14:textId="77777777" w:rsidR="00536A1B" w:rsidRPr="00C21D2E" w:rsidRDefault="00536A1B" w:rsidP="007A32C4">
      <w:pPr>
        <w:pStyle w:val="BodyText3"/>
        <w:keepNext/>
        <w:rPr>
          <w:szCs w:val="24"/>
        </w:rPr>
      </w:pPr>
    </w:p>
    <w:sectPr w:rsidR="00536A1B" w:rsidRPr="00C21D2E" w:rsidSect="00825DDC">
      <w:headerReference w:type="default" r:id="rId13"/>
      <w:footerReference w:type="default" r:id="rId14"/>
      <w:footnotePr>
        <w:pos w:val="beneathText"/>
      </w:footnotePr>
      <w:pgSz w:w="16837" w:h="11905" w:orient="landscape"/>
      <w:pgMar w:top="1134" w:right="1642" w:bottom="1134" w:left="1135" w:header="1134" w:footer="54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99F88" w14:textId="77777777" w:rsidR="00680ACB" w:rsidRDefault="00680ACB">
      <w:r>
        <w:separator/>
      </w:r>
    </w:p>
  </w:endnote>
  <w:endnote w:type="continuationSeparator" w:id="0">
    <w:p w14:paraId="03C04F8C" w14:textId="77777777" w:rsidR="00680ACB" w:rsidRDefault="0068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w:altName w:val="Arial"/>
    <w:charset w:val="00"/>
    <w:family w:val="swiss"/>
    <w:pitch w:val="variable"/>
  </w:font>
  <w:font w:name="HG Mincho Light J">
    <w:altName w:val="Times New Roman"/>
    <w:charset w:val="00"/>
    <w:family w:val="auto"/>
    <w:pitch w:val="variable"/>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FD9DE" w14:textId="77777777" w:rsidR="00153C40" w:rsidRDefault="00153C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Layout w:type="fixed"/>
      <w:tblCellMar>
        <w:top w:w="55" w:type="dxa"/>
        <w:left w:w="55" w:type="dxa"/>
        <w:bottom w:w="55" w:type="dxa"/>
        <w:right w:w="55" w:type="dxa"/>
      </w:tblCellMar>
      <w:tblLook w:val="0000" w:firstRow="0" w:lastRow="0" w:firstColumn="0" w:lastColumn="0" w:noHBand="0" w:noVBand="0"/>
    </w:tblPr>
    <w:tblGrid>
      <w:gridCol w:w="9639"/>
    </w:tblGrid>
    <w:tr w:rsidR="00C01B1E" w14:paraId="783F56E1" w14:textId="77777777" w:rsidTr="00825DDC">
      <w:tc>
        <w:tcPr>
          <w:tcW w:w="9639" w:type="dxa"/>
          <w:tcBorders>
            <w:top w:val="single" w:sz="1" w:space="0" w:color="000000"/>
          </w:tcBorders>
        </w:tcPr>
        <w:p w14:paraId="245BFE81" w14:textId="00C9BF50" w:rsidR="00C01B1E" w:rsidRDefault="00C01B1E" w:rsidP="00825DDC">
          <w:pPr>
            <w:pStyle w:val="Footer"/>
            <w:tabs>
              <w:tab w:val="right" w:pos="9529"/>
            </w:tabs>
            <w:jc w:val="center"/>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0C0E17">
            <w:rPr>
              <w:noProof/>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0C0E17">
            <w:rPr>
              <w:noProof/>
              <w:sz w:val="16"/>
              <w:szCs w:val="16"/>
            </w:rPr>
            <w:t>5</w:t>
          </w:r>
          <w:r>
            <w:rPr>
              <w:sz w:val="16"/>
              <w:szCs w:val="16"/>
            </w:rPr>
            <w:fldChar w:fldCharType="end"/>
          </w:r>
        </w:p>
      </w:tc>
    </w:tr>
  </w:tbl>
  <w:p w14:paraId="30F4E289" w14:textId="77777777" w:rsidR="00C01B1E" w:rsidRDefault="00825DDC">
    <w:pPr>
      <w:pStyle w:val="Foo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B2AE2" w14:textId="77777777" w:rsidR="00153C40" w:rsidRDefault="00153C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47" w:type="dxa"/>
      <w:tblLayout w:type="fixed"/>
      <w:tblCellMar>
        <w:top w:w="55" w:type="dxa"/>
        <w:left w:w="55" w:type="dxa"/>
        <w:bottom w:w="55" w:type="dxa"/>
        <w:right w:w="55" w:type="dxa"/>
      </w:tblCellMar>
      <w:tblLook w:val="0000" w:firstRow="0" w:lastRow="0" w:firstColumn="0" w:lastColumn="0" w:noHBand="0" w:noVBand="0"/>
    </w:tblPr>
    <w:tblGrid>
      <w:gridCol w:w="13947"/>
    </w:tblGrid>
    <w:tr w:rsidR="00536A1B" w14:paraId="6F7CA438" w14:textId="77777777" w:rsidTr="00536A1B">
      <w:tc>
        <w:tcPr>
          <w:tcW w:w="13947" w:type="dxa"/>
          <w:tcBorders>
            <w:top w:val="single" w:sz="1" w:space="0" w:color="000000"/>
          </w:tcBorders>
        </w:tcPr>
        <w:p w14:paraId="71694B5A" w14:textId="7BC1D513" w:rsidR="00536A1B" w:rsidRDefault="00536A1B" w:rsidP="00825DDC">
          <w:pPr>
            <w:pStyle w:val="Footer"/>
            <w:tabs>
              <w:tab w:val="right" w:pos="9529"/>
            </w:tabs>
            <w:jc w:val="center"/>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0C0E17">
            <w:rPr>
              <w:noProof/>
              <w:sz w:val="16"/>
              <w:szCs w:val="16"/>
            </w:rPr>
            <w:t>5</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0C0E17">
            <w:rPr>
              <w:noProof/>
              <w:sz w:val="16"/>
              <w:szCs w:val="16"/>
            </w:rPr>
            <w:t>5</w:t>
          </w:r>
          <w:r>
            <w:rPr>
              <w:sz w:val="16"/>
              <w:szCs w:val="16"/>
            </w:rPr>
            <w:fldChar w:fldCharType="end"/>
          </w:r>
        </w:p>
      </w:tc>
    </w:tr>
  </w:tbl>
  <w:p w14:paraId="1BB4E12C" w14:textId="77777777" w:rsidR="00536A1B" w:rsidRDefault="00536A1B">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9370B" w14:textId="77777777" w:rsidR="00680ACB" w:rsidRDefault="00680ACB">
      <w:r>
        <w:separator/>
      </w:r>
    </w:p>
  </w:footnote>
  <w:footnote w:type="continuationSeparator" w:id="0">
    <w:p w14:paraId="311F810E" w14:textId="77777777" w:rsidR="00680ACB" w:rsidRDefault="0068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01CB1" w14:textId="77777777" w:rsidR="00153C40" w:rsidRDefault="00153C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F83D2" w14:textId="77777777" w:rsidR="00C01B1E" w:rsidRPr="008F4CE4" w:rsidRDefault="00DE48E4">
    <w:pPr>
      <w:pStyle w:val="Header"/>
      <w:pBdr>
        <w:bottom w:val="single" w:sz="4" w:space="1" w:color="000000"/>
      </w:pBdr>
      <w:rPr>
        <w:sz w:val="16"/>
        <w:szCs w:val="19"/>
      </w:rPr>
    </w:pPr>
    <w:r>
      <w:rPr>
        <w:sz w:val="16"/>
        <w:szCs w:val="19"/>
      </w:rPr>
      <w:t>ePRO</w:t>
    </w:r>
    <w:r w:rsidR="00C01B1E">
      <w:rPr>
        <w:sz w:val="16"/>
        <w:szCs w:val="19"/>
      </w:rPr>
      <w:tab/>
    </w:r>
    <w:r w:rsidR="00C01B1E">
      <w:rPr>
        <w:sz w:val="16"/>
        <w:szCs w:val="19"/>
      </w:rPr>
      <w:tab/>
    </w:r>
    <w:r w:rsidR="005637A7">
      <w:rPr>
        <w:sz w:val="16"/>
        <w:szCs w:val="19"/>
      </w:rPr>
      <w:t>Vzorec p</w:t>
    </w:r>
    <w:r w:rsidR="008F4CE4">
      <w:rPr>
        <w:sz w:val="16"/>
        <w:szCs w:val="19"/>
      </w:rPr>
      <w:t>ogodb</w:t>
    </w:r>
    <w:r w:rsidR="005637A7">
      <w:rPr>
        <w:sz w:val="16"/>
        <w:szCs w:val="19"/>
      </w:rPr>
      <w:t>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E726A" w14:textId="77777777" w:rsidR="00153C40" w:rsidRDefault="00153C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74C7" w14:textId="77777777" w:rsidR="00825DDC" w:rsidRPr="008F4CE4" w:rsidRDefault="00825DDC" w:rsidP="00825DDC">
    <w:pPr>
      <w:pStyle w:val="Header"/>
      <w:pBdr>
        <w:bottom w:val="single" w:sz="4" w:space="1" w:color="000000"/>
      </w:pBdr>
      <w:jc w:val="center"/>
      <w:rPr>
        <w:sz w:val="16"/>
        <w:szCs w:val="19"/>
      </w:rPr>
    </w:pPr>
    <w:r>
      <w:rPr>
        <w:sz w:val="16"/>
        <w:szCs w:val="19"/>
      </w:rPr>
      <w:tab/>
    </w:r>
    <w:r>
      <w:rPr>
        <w:sz w:val="16"/>
        <w:szCs w:val="19"/>
      </w:rPr>
      <w:tab/>
      <w:t>Priloga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15:restartNumberingAfterBreak="0">
    <w:nsid w:val="00000005"/>
    <w:multiLevelType w:val="multilevel"/>
    <w:tmpl w:val="00000005"/>
    <w:name w:val="WW8Num6"/>
    <w:lvl w:ilvl="0">
      <w:start w:val="1"/>
      <w:numFmt w:val="none"/>
      <w:suff w:val="nothing"/>
      <w:lvlText w:val=""/>
      <w:lvlJc w:val="left"/>
      <w:rPr>
        <w:rFonts w:ascii="Symbol" w:hAnsi="Symbol"/>
      </w:rPr>
    </w:lvl>
    <w:lvl w:ilvl="1">
      <w:start w:val="1"/>
      <w:numFmt w:val="none"/>
      <w:suff w:val="nothing"/>
      <w:lvlText w:val=""/>
      <w:lvlJc w:val="left"/>
      <w:rPr>
        <w:rFonts w:ascii="Courier New" w:hAnsi="Courier New"/>
      </w:rPr>
    </w:lvl>
    <w:lvl w:ilvl="2">
      <w:start w:val="1"/>
      <w:numFmt w:val="none"/>
      <w:suff w:val="nothing"/>
      <w:lvlText w:val=""/>
      <w:lvlJc w:val="left"/>
      <w:rPr>
        <w:rFonts w:ascii="Wingdings" w:hAnsi="Wingdings"/>
      </w:rPr>
    </w:lvl>
    <w:lvl w:ilvl="3">
      <w:start w:val="1"/>
      <w:numFmt w:val="none"/>
      <w:suff w:val="nothing"/>
      <w:lvlText w:val=""/>
      <w:lvlJc w:val="left"/>
      <w:rPr>
        <w:rFonts w:ascii="Symbol" w:hAnsi="Symbol"/>
      </w:rPr>
    </w:lvl>
    <w:lvl w:ilvl="4">
      <w:start w:val="1"/>
      <w:numFmt w:val="none"/>
      <w:suff w:val="nothing"/>
      <w:lvlText w:val=""/>
      <w:lvlJc w:val="left"/>
      <w:rPr>
        <w:rFonts w:ascii="Courier New" w:hAnsi="Courier New"/>
      </w:rPr>
    </w:lvl>
    <w:lvl w:ilvl="5">
      <w:start w:val="1"/>
      <w:numFmt w:val="none"/>
      <w:suff w:val="nothing"/>
      <w:lvlText w:val=""/>
      <w:lvlJc w:val="left"/>
      <w:rPr>
        <w:rFonts w:ascii="Wingdings" w:hAnsi="Wingdings"/>
      </w:rPr>
    </w:lvl>
    <w:lvl w:ilvl="6">
      <w:start w:val="1"/>
      <w:numFmt w:val="none"/>
      <w:suff w:val="nothing"/>
      <w:lvlText w:val=""/>
      <w:lvlJc w:val="left"/>
      <w:rPr>
        <w:rFonts w:ascii="Symbol" w:hAnsi="Symbol"/>
      </w:rPr>
    </w:lvl>
    <w:lvl w:ilvl="7">
      <w:start w:val="1"/>
      <w:numFmt w:val="none"/>
      <w:suff w:val="nothing"/>
      <w:lvlText w:val=""/>
      <w:lvlJc w:val="left"/>
      <w:rPr>
        <w:rFonts w:ascii="Courier New" w:hAnsi="Courier New"/>
      </w:rPr>
    </w:lvl>
    <w:lvl w:ilvl="8">
      <w:start w:val="1"/>
      <w:numFmt w:val="none"/>
      <w:suff w:val="nothing"/>
      <w:lvlText w:val=""/>
      <w:lvlJc w:val="left"/>
      <w:rPr>
        <w:rFonts w:ascii="Wingdings" w:hAnsi="Wingdings"/>
      </w:rPr>
    </w:lvl>
  </w:abstractNum>
  <w:abstractNum w:abstractNumId="2" w15:restartNumberingAfterBreak="0">
    <w:nsid w:val="00000006"/>
    <w:multiLevelType w:val="multilevel"/>
    <w:tmpl w:val="00000006"/>
    <w:name w:val="WW8Num7"/>
    <w:lvl w:ilvl="0">
      <w:start w:val="6"/>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multilevel"/>
    <w:tmpl w:val="00000007"/>
    <w:name w:val="WW8Num9"/>
    <w:lvl w:ilvl="0">
      <w:start w:val="3"/>
      <w:numFmt w:val="decimal"/>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5" w15:restartNumberingAfterBreak="0">
    <w:nsid w:val="00000011"/>
    <w:multiLevelType w:val="multilevel"/>
    <w:tmpl w:val="00000011"/>
    <w:name w:val="WW8Num17"/>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6" w15:restartNumberingAfterBreak="0">
    <w:nsid w:val="00000012"/>
    <w:multiLevelType w:val="multilevel"/>
    <w:tmpl w:val="00000012"/>
    <w:name w:val="WW8Num18"/>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7" w15:restartNumberingAfterBreak="0">
    <w:nsid w:val="06F9254F"/>
    <w:multiLevelType w:val="hybridMultilevel"/>
    <w:tmpl w:val="0B6205FE"/>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09192449"/>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9" w15:restartNumberingAfterBreak="0">
    <w:nsid w:val="0B184451"/>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10" w15:restartNumberingAfterBreak="0">
    <w:nsid w:val="0C9564A2"/>
    <w:multiLevelType w:val="hybridMultilevel"/>
    <w:tmpl w:val="E4E01C44"/>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13473E75"/>
    <w:multiLevelType w:val="hybridMultilevel"/>
    <w:tmpl w:val="9EF6AC1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9894EA02">
      <w:numFmt w:val="bullet"/>
      <w:lvlText w:val="•"/>
      <w:lvlJc w:val="left"/>
      <w:pPr>
        <w:ind w:left="3225" w:hanging="705"/>
      </w:pPr>
      <w:rPr>
        <w:rFonts w:ascii="Verdana" w:eastAsia="Arial Unicode MS" w:hAnsi="Verdana" w:cs="Times New Roman"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5C0288D"/>
    <w:multiLevelType w:val="hybridMultilevel"/>
    <w:tmpl w:val="A8BE34F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16ED41FD"/>
    <w:multiLevelType w:val="hybridMultilevel"/>
    <w:tmpl w:val="94F035A0"/>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1FB111F4"/>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28F03AFF"/>
    <w:multiLevelType w:val="hybridMultilevel"/>
    <w:tmpl w:val="0BB6A1DE"/>
    <w:lvl w:ilvl="0" w:tplc="27160252">
      <w:start w:val="1"/>
      <w:numFmt w:val="decimal"/>
      <w:pStyle w:val="CharZnakZnak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 w15:restartNumberingAfterBreak="0">
    <w:nsid w:val="2A0128DD"/>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2BE36460"/>
    <w:multiLevelType w:val="hybridMultilevel"/>
    <w:tmpl w:val="AEFEB2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9897F22"/>
    <w:multiLevelType w:val="hybridMultilevel"/>
    <w:tmpl w:val="95D69932"/>
    <w:lvl w:ilvl="0" w:tplc="04240011">
      <w:start w:val="1"/>
      <w:numFmt w:val="decimal"/>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40DE58A4"/>
    <w:multiLevelType w:val="hybridMultilevel"/>
    <w:tmpl w:val="8AD6B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352896"/>
    <w:multiLevelType w:val="hybridMultilevel"/>
    <w:tmpl w:val="85F6C4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7B7A74"/>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22" w15:restartNumberingAfterBreak="0">
    <w:nsid w:val="534543A5"/>
    <w:multiLevelType w:val="hybridMultilevel"/>
    <w:tmpl w:val="E4E01C44"/>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AD72312"/>
    <w:multiLevelType w:val="hybridMultilevel"/>
    <w:tmpl w:val="E4E01C44"/>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5C597BB7"/>
    <w:multiLevelType w:val="hybridMultilevel"/>
    <w:tmpl w:val="DC5AE25A"/>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623A151A"/>
    <w:multiLevelType w:val="hybridMultilevel"/>
    <w:tmpl w:val="5EF417F2"/>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2AD56CA"/>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660B0142"/>
    <w:multiLevelType w:val="hybridMultilevel"/>
    <w:tmpl w:val="027EEE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6CEF5EE1"/>
    <w:multiLevelType w:val="hybridMultilevel"/>
    <w:tmpl w:val="50C616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264E17"/>
    <w:multiLevelType w:val="hybridMultilevel"/>
    <w:tmpl w:val="0BEE09F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FF13C46"/>
    <w:multiLevelType w:val="hybridMultilevel"/>
    <w:tmpl w:val="F0266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7D5D29B9"/>
    <w:multiLevelType w:val="hybridMultilevel"/>
    <w:tmpl w:val="5EF417F2"/>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15"/>
  </w:num>
  <w:num w:numId="2">
    <w:abstractNumId w:val="32"/>
  </w:num>
  <w:num w:numId="3">
    <w:abstractNumId w:val="18"/>
  </w:num>
  <w:num w:numId="4">
    <w:abstractNumId w:val="28"/>
  </w:num>
  <w:num w:numId="5">
    <w:abstractNumId w:val="16"/>
  </w:num>
  <w:num w:numId="6">
    <w:abstractNumId w:val="31"/>
  </w:num>
  <w:num w:numId="7">
    <w:abstractNumId w:val="26"/>
  </w:num>
  <w:num w:numId="8">
    <w:abstractNumId w:val="13"/>
  </w:num>
  <w:num w:numId="9">
    <w:abstractNumId w:val="30"/>
  </w:num>
  <w:num w:numId="10">
    <w:abstractNumId w:val="20"/>
  </w:num>
  <w:num w:numId="11">
    <w:abstractNumId w:val="27"/>
  </w:num>
  <w:num w:numId="12">
    <w:abstractNumId w:val="25"/>
  </w:num>
  <w:num w:numId="13">
    <w:abstractNumId w:val="21"/>
  </w:num>
  <w:num w:numId="14">
    <w:abstractNumId w:val="24"/>
  </w:num>
  <w:num w:numId="15">
    <w:abstractNumId w:val="10"/>
  </w:num>
  <w:num w:numId="16">
    <w:abstractNumId w:val="9"/>
  </w:num>
  <w:num w:numId="17">
    <w:abstractNumId w:val="19"/>
  </w:num>
  <w:num w:numId="18">
    <w:abstractNumId w:val="23"/>
  </w:num>
  <w:num w:numId="19">
    <w:abstractNumId w:val="14"/>
  </w:num>
  <w:num w:numId="20">
    <w:abstractNumId w:val="22"/>
  </w:num>
  <w:num w:numId="21">
    <w:abstractNumId w:val="17"/>
  </w:num>
  <w:num w:numId="22">
    <w:abstractNumId w:val="12"/>
  </w:num>
  <w:num w:numId="23">
    <w:abstractNumId w:val="7"/>
  </w:num>
  <w:num w:numId="24">
    <w:abstractNumId w:val="33"/>
  </w:num>
  <w:num w:numId="25">
    <w:abstractNumId w:val="29"/>
  </w:num>
  <w:num w:numId="26">
    <w:abstractNumId w:val="11"/>
  </w:num>
  <w:num w:numId="2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5E2"/>
    <w:rsid w:val="00000C4F"/>
    <w:rsid w:val="0000552A"/>
    <w:rsid w:val="00015055"/>
    <w:rsid w:val="00015BAB"/>
    <w:rsid w:val="00016E6A"/>
    <w:rsid w:val="00020FA3"/>
    <w:rsid w:val="000468CC"/>
    <w:rsid w:val="000549CA"/>
    <w:rsid w:val="00062285"/>
    <w:rsid w:val="00063F4B"/>
    <w:rsid w:val="000711C5"/>
    <w:rsid w:val="00071669"/>
    <w:rsid w:val="00086072"/>
    <w:rsid w:val="00086299"/>
    <w:rsid w:val="0009104D"/>
    <w:rsid w:val="000938B9"/>
    <w:rsid w:val="00097733"/>
    <w:rsid w:val="000A0220"/>
    <w:rsid w:val="000A4950"/>
    <w:rsid w:val="000B1072"/>
    <w:rsid w:val="000C0E17"/>
    <w:rsid w:val="000D5F70"/>
    <w:rsid w:val="000E3516"/>
    <w:rsid w:val="000E4512"/>
    <w:rsid w:val="000F745D"/>
    <w:rsid w:val="00102383"/>
    <w:rsid w:val="0010364D"/>
    <w:rsid w:val="0010741E"/>
    <w:rsid w:val="001075B7"/>
    <w:rsid w:val="0011071B"/>
    <w:rsid w:val="001110A8"/>
    <w:rsid w:val="00121F1C"/>
    <w:rsid w:val="00135AEF"/>
    <w:rsid w:val="001463A6"/>
    <w:rsid w:val="00153C40"/>
    <w:rsid w:val="001546B5"/>
    <w:rsid w:val="00166F1A"/>
    <w:rsid w:val="00184642"/>
    <w:rsid w:val="001A50B9"/>
    <w:rsid w:val="001D3DC4"/>
    <w:rsid w:val="001D4A9F"/>
    <w:rsid w:val="001D6B5F"/>
    <w:rsid w:val="001E38DA"/>
    <w:rsid w:val="001F0238"/>
    <w:rsid w:val="00203B18"/>
    <w:rsid w:val="00206BD0"/>
    <w:rsid w:val="00217640"/>
    <w:rsid w:val="00220965"/>
    <w:rsid w:val="002227BE"/>
    <w:rsid w:val="00230AD1"/>
    <w:rsid w:val="00232CF7"/>
    <w:rsid w:val="00234779"/>
    <w:rsid w:val="00243244"/>
    <w:rsid w:val="00244E4A"/>
    <w:rsid w:val="00252BAF"/>
    <w:rsid w:val="002636B5"/>
    <w:rsid w:val="002672C2"/>
    <w:rsid w:val="00273B3F"/>
    <w:rsid w:val="00277249"/>
    <w:rsid w:val="00277E3C"/>
    <w:rsid w:val="002852AD"/>
    <w:rsid w:val="00287BA0"/>
    <w:rsid w:val="00296EB9"/>
    <w:rsid w:val="002B550A"/>
    <w:rsid w:val="002C0DE5"/>
    <w:rsid w:val="002D6797"/>
    <w:rsid w:val="002F3C5A"/>
    <w:rsid w:val="002F3FB1"/>
    <w:rsid w:val="00327BF8"/>
    <w:rsid w:val="00333F16"/>
    <w:rsid w:val="003359AE"/>
    <w:rsid w:val="00346E3E"/>
    <w:rsid w:val="0035175C"/>
    <w:rsid w:val="0035666A"/>
    <w:rsid w:val="00360AFA"/>
    <w:rsid w:val="00363C7A"/>
    <w:rsid w:val="00367ABB"/>
    <w:rsid w:val="003712A6"/>
    <w:rsid w:val="00371599"/>
    <w:rsid w:val="003869F9"/>
    <w:rsid w:val="003933A6"/>
    <w:rsid w:val="00393C24"/>
    <w:rsid w:val="00395180"/>
    <w:rsid w:val="003C27E7"/>
    <w:rsid w:val="003D0420"/>
    <w:rsid w:val="003D2BBC"/>
    <w:rsid w:val="003D51AF"/>
    <w:rsid w:val="003E6F8D"/>
    <w:rsid w:val="003F16BB"/>
    <w:rsid w:val="003F353D"/>
    <w:rsid w:val="003F5994"/>
    <w:rsid w:val="00401DFD"/>
    <w:rsid w:val="004172D8"/>
    <w:rsid w:val="004231B4"/>
    <w:rsid w:val="004422EC"/>
    <w:rsid w:val="00457AB5"/>
    <w:rsid w:val="004669E4"/>
    <w:rsid w:val="0046743E"/>
    <w:rsid w:val="00474222"/>
    <w:rsid w:val="00477C46"/>
    <w:rsid w:val="004824B7"/>
    <w:rsid w:val="004828EA"/>
    <w:rsid w:val="00483C92"/>
    <w:rsid w:val="00490780"/>
    <w:rsid w:val="004A2F70"/>
    <w:rsid w:val="004A6FD7"/>
    <w:rsid w:val="004B2753"/>
    <w:rsid w:val="004C084B"/>
    <w:rsid w:val="004C0BA7"/>
    <w:rsid w:val="004D36C2"/>
    <w:rsid w:val="004D7088"/>
    <w:rsid w:val="004F56E4"/>
    <w:rsid w:val="004F59B8"/>
    <w:rsid w:val="004F6584"/>
    <w:rsid w:val="005116D3"/>
    <w:rsid w:val="00532858"/>
    <w:rsid w:val="00536A1B"/>
    <w:rsid w:val="00541659"/>
    <w:rsid w:val="00554184"/>
    <w:rsid w:val="00556648"/>
    <w:rsid w:val="005637A7"/>
    <w:rsid w:val="00566234"/>
    <w:rsid w:val="005A37CC"/>
    <w:rsid w:val="005A60A5"/>
    <w:rsid w:val="005A72E1"/>
    <w:rsid w:val="005A7FAF"/>
    <w:rsid w:val="005B259D"/>
    <w:rsid w:val="005B40EF"/>
    <w:rsid w:val="005C1D01"/>
    <w:rsid w:val="005D1166"/>
    <w:rsid w:val="005D1F4C"/>
    <w:rsid w:val="005D3283"/>
    <w:rsid w:val="005D50D8"/>
    <w:rsid w:val="005E08B9"/>
    <w:rsid w:val="005E3014"/>
    <w:rsid w:val="005F0291"/>
    <w:rsid w:val="00604CB1"/>
    <w:rsid w:val="00613FFD"/>
    <w:rsid w:val="006162F9"/>
    <w:rsid w:val="00617D82"/>
    <w:rsid w:val="00630677"/>
    <w:rsid w:val="00634AC6"/>
    <w:rsid w:val="00635C2C"/>
    <w:rsid w:val="00656B74"/>
    <w:rsid w:val="00680ACB"/>
    <w:rsid w:val="0068608C"/>
    <w:rsid w:val="006A33D6"/>
    <w:rsid w:val="006A3C4C"/>
    <w:rsid w:val="006A5E1F"/>
    <w:rsid w:val="006C35D9"/>
    <w:rsid w:val="006C4BE9"/>
    <w:rsid w:val="006E1DC7"/>
    <w:rsid w:val="006E2934"/>
    <w:rsid w:val="00721178"/>
    <w:rsid w:val="007222EF"/>
    <w:rsid w:val="00723410"/>
    <w:rsid w:val="00735494"/>
    <w:rsid w:val="00743597"/>
    <w:rsid w:val="0075260F"/>
    <w:rsid w:val="0075510F"/>
    <w:rsid w:val="00757F51"/>
    <w:rsid w:val="00766C41"/>
    <w:rsid w:val="00775EBA"/>
    <w:rsid w:val="00782DB1"/>
    <w:rsid w:val="007958A4"/>
    <w:rsid w:val="007A32C4"/>
    <w:rsid w:val="007B0F7E"/>
    <w:rsid w:val="007E2CE9"/>
    <w:rsid w:val="007F4576"/>
    <w:rsid w:val="00802526"/>
    <w:rsid w:val="008046BB"/>
    <w:rsid w:val="008118AA"/>
    <w:rsid w:val="00817391"/>
    <w:rsid w:val="00825DDC"/>
    <w:rsid w:val="00831330"/>
    <w:rsid w:val="008436F4"/>
    <w:rsid w:val="0084539F"/>
    <w:rsid w:val="00847E74"/>
    <w:rsid w:val="00861E9F"/>
    <w:rsid w:val="00866A6A"/>
    <w:rsid w:val="00867C47"/>
    <w:rsid w:val="0087390F"/>
    <w:rsid w:val="008A024A"/>
    <w:rsid w:val="008A3DAA"/>
    <w:rsid w:val="008B12AD"/>
    <w:rsid w:val="008C74D9"/>
    <w:rsid w:val="008D2DC6"/>
    <w:rsid w:val="008E0C06"/>
    <w:rsid w:val="008F4CE4"/>
    <w:rsid w:val="008F62D7"/>
    <w:rsid w:val="00905053"/>
    <w:rsid w:val="009073A3"/>
    <w:rsid w:val="0091573F"/>
    <w:rsid w:val="00915F94"/>
    <w:rsid w:val="009167F3"/>
    <w:rsid w:val="00916B65"/>
    <w:rsid w:val="009244BA"/>
    <w:rsid w:val="0092558B"/>
    <w:rsid w:val="00936780"/>
    <w:rsid w:val="00937DE9"/>
    <w:rsid w:val="0094037A"/>
    <w:rsid w:val="0095291B"/>
    <w:rsid w:val="00960C03"/>
    <w:rsid w:val="0096508E"/>
    <w:rsid w:val="009669A4"/>
    <w:rsid w:val="00972859"/>
    <w:rsid w:val="009932A1"/>
    <w:rsid w:val="009A2B9E"/>
    <w:rsid w:val="009A6683"/>
    <w:rsid w:val="009A6CAC"/>
    <w:rsid w:val="009B458C"/>
    <w:rsid w:val="009B60B1"/>
    <w:rsid w:val="009C591D"/>
    <w:rsid w:val="009D0E81"/>
    <w:rsid w:val="009D77A3"/>
    <w:rsid w:val="009E221F"/>
    <w:rsid w:val="009F6F7B"/>
    <w:rsid w:val="009F7D65"/>
    <w:rsid w:val="00A04095"/>
    <w:rsid w:val="00A2111A"/>
    <w:rsid w:val="00A22012"/>
    <w:rsid w:val="00A2222B"/>
    <w:rsid w:val="00A22EC6"/>
    <w:rsid w:val="00A33F84"/>
    <w:rsid w:val="00A50B84"/>
    <w:rsid w:val="00A6305B"/>
    <w:rsid w:val="00A64C42"/>
    <w:rsid w:val="00AA0156"/>
    <w:rsid w:val="00AA106C"/>
    <w:rsid w:val="00AB6C87"/>
    <w:rsid w:val="00AC6A42"/>
    <w:rsid w:val="00AE524C"/>
    <w:rsid w:val="00AF7F58"/>
    <w:rsid w:val="00B00ECB"/>
    <w:rsid w:val="00B11C0A"/>
    <w:rsid w:val="00B2364A"/>
    <w:rsid w:val="00B25881"/>
    <w:rsid w:val="00B27D06"/>
    <w:rsid w:val="00B366FE"/>
    <w:rsid w:val="00B5208F"/>
    <w:rsid w:val="00B53C80"/>
    <w:rsid w:val="00B56606"/>
    <w:rsid w:val="00B61806"/>
    <w:rsid w:val="00B635B2"/>
    <w:rsid w:val="00B91E90"/>
    <w:rsid w:val="00BA2F84"/>
    <w:rsid w:val="00BA7231"/>
    <w:rsid w:val="00BB1439"/>
    <w:rsid w:val="00BB3933"/>
    <w:rsid w:val="00BB66BE"/>
    <w:rsid w:val="00BC2EE3"/>
    <w:rsid w:val="00BC6945"/>
    <w:rsid w:val="00BD2564"/>
    <w:rsid w:val="00BD2A37"/>
    <w:rsid w:val="00BE0B7B"/>
    <w:rsid w:val="00BE20E9"/>
    <w:rsid w:val="00C00D89"/>
    <w:rsid w:val="00C01B1E"/>
    <w:rsid w:val="00C07F4A"/>
    <w:rsid w:val="00C20914"/>
    <w:rsid w:val="00C2112D"/>
    <w:rsid w:val="00C21D2E"/>
    <w:rsid w:val="00C27AD5"/>
    <w:rsid w:val="00C323C0"/>
    <w:rsid w:val="00C32678"/>
    <w:rsid w:val="00C42619"/>
    <w:rsid w:val="00C45187"/>
    <w:rsid w:val="00C5296C"/>
    <w:rsid w:val="00C7706C"/>
    <w:rsid w:val="00CA58E5"/>
    <w:rsid w:val="00CF491A"/>
    <w:rsid w:val="00CF50AE"/>
    <w:rsid w:val="00CF7C93"/>
    <w:rsid w:val="00D33408"/>
    <w:rsid w:val="00D457D4"/>
    <w:rsid w:val="00DA0E25"/>
    <w:rsid w:val="00DB767F"/>
    <w:rsid w:val="00DC27C4"/>
    <w:rsid w:val="00DC73A7"/>
    <w:rsid w:val="00DD5CD2"/>
    <w:rsid w:val="00DE48E4"/>
    <w:rsid w:val="00DE5DFB"/>
    <w:rsid w:val="00DF0D6C"/>
    <w:rsid w:val="00DF4805"/>
    <w:rsid w:val="00E4315C"/>
    <w:rsid w:val="00E43D58"/>
    <w:rsid w:val="00E63E9B"/>
    <w:rsid w:val="00E745E5"/>
    <w:rsid w:val="00E75EE5"/>
    <w:rsid w:val="00E965E2"/>
    <w:rsid w:val="00E97BBD"/>
    <w:rsid w:val="00EA7DE1"/>
    <w:rsid w:val="00EB1956"/>
    <w:rsid w:val="00EB5C40"/>
    <w:rsid w:val="00EB71ED"/>
    <w:rsid w:val="00EC0964"/>
    <w:rsid w:val="00EC4953"/>
    <w:rsid w:val="00EC5CE7"/>
    <w:rsid w:val="00EC7A41"/>
    <w:rsid w:val="00ED1557"/>
    <w:rsid w:val="00EE2187"/>
    <w:rsid w:val="00EF71A4"/>
    <w:rsid w:val="00F27907"/>
    <w:rsid w:val="00F4235C"/>
    <w:rsid w:val="00F51AD9"/>
    <w:rsid w:val="00F6468E"/>
    <w:rsid w:val="00F72C35"/>
    <w:rsid w:val="00F76C42"/>
    <w:rsid w:val="00F9690A"/>
    <w:rsid w:val="00FB578D"/>
    <w:rsid w:val="00FB5C7E"/>
    <w:rsid w:val="00FB604F"/>
    <w:rsid w:val="00FB7FF7"/>
    <w:rsid w:val="00FD19C9"/>
    <w:rsid w:val="00FF5381"/>
    <w:rsid w:val="00FF6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D96225"/>
  <w15:docId w15:val="{A8397AE5-C8CA-4BE4-8475-C91B6173A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Verdana" w:eastAsia="Arial Unicode MS" w:hAnsi="Verdana"/>
      <w:kern w:val="1"/>
      <w:szCs w:val="24"/>
      <w:lang w:val="sl-SI" w:eastAsia="sl-SI"/>
    </w:rPr>
  </w:style>
  <w:style w:type="paragraph" w:styleId="Heading1">
    <w:name w:val="heading 1"/>
    <w:basedOn w:val="Normal"/>
    <w:next w:val="Normal"/>
    <w:qFormat/>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outlineLvl w:val="3"/>
    </w:pPr>
    <w:rPr>
      <w:b/>
    </w:rPr>
  </w:style>
  <w:style w:type="paragraph" w:styleId="Heading6">
    <w:name w:val="heading 6"/>
    <w:basedOn w:val="Normal"/>
    <w:next w:val="Normal"/>
    <w:link w:val="Heading6Char"/>
    <w:qFormat/>
    <w:pPr>
      <w:spacing w:before="240" w:after="60"/>
      <w:outlineLvl w:val="5"/>
    </w:pPr>
    <w:rPr>
      <w:rFonts w:ascii="Times New Roman" w:hAnsi="Times New Roman"/>
      <w:b/>
      <w:bCs/>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Privzetapisavaodstavka1">
    <w:name w:val="Privzeta pisava 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semiHidden/>
    <w:rPr>
      <w:vertAlign w:val="superscript"/>
    </w:rPr>
  </w:style>
  <w:style w:type="paragraph" w:styleId="BodyText">
    <w:name w:val="Body Text"/>
    <w:basedOn w:val="Normal"/>
    <w:link w:val="BodyTextChar"/>
    <w:pPr>
      <w:spacing w:after="120"/>
    </w:pPr>
    <w:rPr>
      <w:lang w:val="x-none"/>
    </w:r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semiHidden/>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ZnakZnak">
    <w:name w:val="Znak Znak"/>
    <w:rPr>
      <w:rFonts w:ascii="Verdana" w:eastAsia="Arial Unicode MS" w:hAnsi="Verdana"/>
      <w:kern w:val="1"/>
      <w:szCs w:val="24"/>
      <w:lang w:val="sl-SI"/>
    </w:rPr>
  </w:style>
  <w:style w:type="character" w:styleId="Hyperlink">
    <w:name w:val="Hyperlink"/>
    <w:rPr>
      <w:color w:val="0000FF"/>
      <w:u w:val="single"/>
    </w:rPr>
  </w:style>
  <w:style w:type="character" w:customStyle="1" w:styleId="skypepnhcontainer">
    <w:name w:val="skype_pnh_container"/>
    <w:basedOn w:val="DefaultParagraphFont"/>
  </w:style>
  <w:style w:type="character" w:customStyle="1" w:styleId="skypepnhtextspan">
    <w:name w:val="skype_pnh_text_span"/>
    <w:basedOn w:val="DefaultParagraphFont"/>
  </w:style>
  <w:style w:type="character" w:customStyle="1" w:styleId="skypepnhrightspan">
    <w:name w:val="skype_pnh_right_span"/>
    <w:basedOn w:val="DefaultParagraphFont"/>
  </w:style>
  <w:style w:type="character" w:customStyle="1" w:styleId="skypepnhmark">
    <w:name w:val="skype_pnh_mark"/>
    <w:basedOn w:val="DefaultParagraphFont"/>
  </w:style>
  <w:style w:type="paragraph" w:customStyle="1" w:styleId="ZnakZnakZnakZnakZnakZnakZnak">
    <w:name w:val="Znak Znak Znak Znak Znak Znak Znak"/>
    <w:basedOn w:val="Normal"/>
    <w:pPr>
      <w:widowControl/>
      <w:suppressAutoHyphens w:val="0"/>
    </w:pPr>
    <w:rPr>
      <w:rFonts w:ascii="Times New Roman" w:eastAsia="Times New Roman" w:hAnsi="Times New Roman"/>
      <w:kern w:val="0"/>
      <w:sz w:val="24"/>
      <w:lang w:val="pl-PL" w:eastAsia="pl-PL"/>
    </w:rPr>
  </w:style>
  <w:style w:type="paragraph" w:styleId="BodyText2">
    <w:name w:val="Body Text 2"/>
    <w:basedOn w:val="Normal"/>
    <w:pPr>
      <w:spacing w:after="120" w:line="480" w:lineRule="auto"/>
    </w:pPr>
  </w:style>
  <w:style w:type="paragraph" w:customStyle="1" w:styleId="Default">
    <w:name w:val="Default"/>
    <w:pPr>
      <w:autoSpaceDE w:val="0"/>
      <w:autoSpaceDN w:val="0"/>
      <w:adjustRightInd w:val="0"/>
    </w:pPr>
    <w:rPr>
      <w:rFonts w:ascii="Arial" w:hAnsi="Arial" w:cs="Arial"/>
      <w:color w:val="000000"/>
      <w:sz w:val="24"/>
      <w:szCs w:val="24"/>
      <w:lang w:val="sl-SI" w:eastAsia="sl-SI"/>
    </w:rPr>
  </w:style>
  <w:style w:type="paragraph" w:customStyle="1" w:styleId="Style2">
    <w:name w:val="Style2"/>
    <w:basedOn w:val="Normal"/>
    <w:pPr>
      <w:spacing w:line="288" w:lineRule="auto"/>
    </w:pPr>
  </w:style>
  <w:style w:type="paragraph" w:styleId="BalloonText">
    <w:name w:val="Balloon Text"/>
    <w:basedOn w:val="Normal"/>
    <w:semiHidden/>
    <w:rPr>
      <w:rFonts w:ascii="Tahoma" w:hAnsi="Tahoma" w:cs="Tahoma"/>
      <w:sz w:val="16"/>
      <w:szCs w:val="16"/>
    </w:rPr>
  </w:style>
  <w:style w:type="paragraph" w:styleId="BodyText3">
    <w:name w:val="Body Text 3"/>
    <w:basedOn w:val="Normal"/>
    <w:pPr>
      <w:jc w:val="both"/>
    </w:pPr>
    <w:rPr>
      <w:szCs w:val="22"/>
    </w:rPr>
  </w:style>
  <w:style w:type="paragraph" w:styleId="Title">
    <w:name w:val="Title"/>
    <w:basedOn w:val="Normal"/>
    <w:next w:val="Subtitle"/>
    <w:qFormat/>
    <w:pPr>
      <w:widowControl/>
      <w:overflowPunct w:val="0"/>
      <w:autoSpaceDE w:val="0"/>
      <w:spacing w:after="120"/>
      <w:jc w:val="center"/>
      <w:textAlignment w:val="baseline"/>
    </w:pPr>
    <w:rPr>
      <w:rFonts w:ascii="Times New Roman" w:eastAsia="Times New Roman" w:hAnsi="Times New Roman"/>
      <w:b/>
      <w:kern w:val="0"/>
      <w:sz w:val="28"/>
      <w:szCs w:val="20"/>
    </w:rPr>
  </w:style>
  <w:style w:type="paragraph" w:styleId="Subtitle">
    <w:name w:val="Subtitle"/>
    <w:basedOn w:val="Heading"/>
    <w:next w:val="BodyText"/>
    <w:qFormat/>
    <w:pPr>
      <w:widowControl/>
      <w:overflowPunct w:val="0"/>
      <w:autoSpaceDE w:val="0"/>
      <w:jc w:val="center"/>
      <w:textAlignment w:val="baseline"/>
    </w:pPr>
    <w:rPr>
      <w:rFonts w:ascii="Albany" w:eastAsia="HG Mincho Light J" w:hAnsi="Albany" w:cs="Times New Roman"/>
      <w:i/>
      <w:kern w:val="0"/>
      <w:sz w:val="28"/>
      <w:szCs w:val="20"/>
    </w:r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customStyle="1" w:styleId="CharZnakZnakChar">
    <w:name w:val="Char Znak Znak Char"/>
    <w:basedOn w:val="Normal"/>
    <w:pPr>
      <w:widowControl/>
      <w:numPr>
        <w:numId w:val="1"/>
      </w:numPr>
      <w:suppressAutoHyphens w:val="0"/>
      <w:spacing w:after="160" w:line="240" w:lineRule="exact"/>
    </w:pPr>
    <w:rPr>
      <w:rFonts w:ascii="Times New Roman" w:eastAsia="Times New Roman" w:hAnsi="Times New Roman"/>
      <w:i/>
      <w:kern w:val="0"/>
      <w:sz w:val="24"/>
      <w:lang w:val="en-US" w:eastAsia="en-US"/>
    </w:rPr>
  </w:style>
  <w:style w:type="paragraph" w:customStyle="1" w:styleId="normalnsinglespace">
    <w:name w:val="normal_n_singlespace"/>
    <w:basedOn w:val="Normal"/>
    <w:rsid w:val="003D0420"/>
    <w:pPr>
      <w:widowControl/>
      <w:suppressAutoHyphens w:val="0"/>
      <w:jc w:val="both"/>
    </w:pPr>
    <w:rPr>
      <w:rFonts w:eastAsia="Times New Roman"/>
      <w:kern w:val="0"/>
      <w:sz w:val="22"/>
      <w:lang w:eastAsia="en-US"/>
    </w:rPr>
  </w:style>
  <w:style w:type="character" w:customStyle="1" w:styleId="Heading6Char">
    <w:name w:val="Heading 6 Char"/>
    <w:link w:val="Heading6"/>
    <w:rsid w:val="0000552A"/>
    <w:rPr>
      <w:rFonts w:eastAsia="Arial Unicode MS"/>
      <w:b/>
      <w:bCs/>
      <w:kern w:val="1"/>
      <w:sz w:val="22"/>
      <w:szCs w:val="22"/>
    </w:rPr>
  </w:style>
  <w:style w:type="character" w:customStyle="1" w:styleId="BodyTextChar">
    <w:name w:val="Body Text Char"/>
    <w:link w:val="BodyText"/>
    <w:rsid w:val="001F0238"/>
    <w:rPr>
      <w:rFonts w:ascii="Verdana" w:eastAsia="Arial Unicode MS" w:hAnsi="Verdana"/>
      <w:kern w:val="1"/>
      <w:szCs w:val="24"/>
    </w:rPr>
  </w:style>
  <w:style w:type="paragraph" w:styleId="ListParagraph">
    <w:name w:val="List Paragraph"/>
    <w:basedOn w:val="Normal"/>
    <w:uiPriority w:val="34"/>
    <w:qFormat/>
    <w:rsid w:val="00B53C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08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1131</Words>
  <Characters>6449</Characters>
  <Application>Microsoft Office Word</Application>
  <DocSecurity>0</DocSecurity>
  <Lines>53</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Navodilo: ponudnik izpolni podatke o ponudniku, tabelo iz 2</vt:lpstr>
      <vt:lpstr>Navodilo: ponudnik izpolni podatke o ponudniku, tabelo iz 2</vt:lpstr>
    </vt:vector>
  </TitlesOfParts>
  <Company>Elektro Gorenjska, d.d.</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Navodilo: ponudnik izpolni podatke o ponudniku, tabelo iz 2</dc:title>
  <dc:creator>user</dc:creator>
  <cp:lastModifiedBy>Uroš Škufca</cp:lastModifiedBy>
  <cp:revision>3</cp:revision>
  <cp:lastPrinted>2012-02-27T07:56:00Z</cp:lastPrinted>
  <dcterms:created xsi:type="dcterms:W3CDTF">2018-06-04T04:29:00Z</dcterms:created>
  <dcterms:modified xsi:type="dcterms:W3CDTF">2018-06-04T09:19:00Z</dcterms:modified>
</cp:coreProperties>
</file>