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87D03" w14:textId="7A4FFC6E" w:rsidR="002332D2" w:rsidRDefault="002332D2" w:rsidP="002E010E">
      <w:pPr>
        <w:tabs>
          <w:tab w:val="left" w:pos="3900"/>
        </w:tabs>
      </w:pPr>
    </w:p>
    <w:tbl>
      <w:tblPr>
        <w:tblStyle w:val="Tabelamrea"/>
        <w:tblpPr w:leftFromText="141" w:rightFromText="141" w:horzAnchor="margin" w:tblpY="-1635"/>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7"/>
      </w:tblGrid>
      <w:tr w:rsidR="006D75DE" w:rsidRPr="006D75DE" w14:paraId="35EC368C" w14:textId="77777777" w:rsidTr="002332D2">
        <w:trPr>
          <w:trHeight w:val="710"/>
        </w:trPr>
        <w:tc>
          <w:tcPr>
            <w:tcW w:w="10207" w:type="dxa"/>
          </w:tcPr>
          <w:p w14:paraId="6D0362A5" w14:textId="47909DFC" w:rsidR="006D75DE" w:rsidRPr="006D75DE" w:rsidRDefault="006D75DE" w:rsidP="002332D2">
            <w:pPr>
              <w:ind w:right="-971" w:firstLine="4152"/>
              <w:rPr>
                <w:rFonts w:ascii="Arial" w:hAnsi="Arial" w:cs="Arial"/>
                <w:sz w:val="18"/>
                <w:szCs w:val="18"/>
              </w:rPr>
            </w:pPr>
          </w:p>
        </w:tc>
      </w:tr>
    </w:tbl>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EA96DC8" w14:textId="08033350" w:rsidR="0084141A" w:rsidRDefault="000E73FE">
      <w:pPr>
        <w:spacing w:before="225" w:after="225" w:line="240" w:lineRule="auto"/>
        <w:jc w:val="both"/>
      </w:pPr>
      <w:r>
        <w:rPr>
          <w:rFonts w:ascii="Arial" w:hAnsi="Arial" w:cs="Arial"/>
          <w:color w:val="000000"/>
          <w:sz w:val="18"/>
          <w:szCs w:val="18"/>
        </w:rPr>
        <w:t xml:space="preserve">Zaželeno je, da so zahtevani dokumenti zloženi po spodaj navedenem vrstnem redu. </w:t>
      </w:r>
      <w:r w:rsidR="0064050F" w:rsidRPr="000B302B">
        <w:rPr>
          <w:rFonts w:ascii="Arial" w:hAnsi="Arial" w:cs="Arial"/>
          <w:b/>
          <w:color w:val="000000"/>
          <w:sz w:val="18"/>
          <w:szCs w:val="18"/>
        </w:rPr>
        <w:t xml:space="preserve">Dokumente na Portalu e-JN naložite v razdelke, in sicer </w:t>
      </w:r>
      <w:r w:rsidR="000B302B" w:rsidRPr="000B302B">
        <w:rPr>
          <w:rFonts w:ascii="Arial" w:hAnsi="Arial" w:cs="Arial"/>
          <w:b/>
          <w:color w:val="000000"/>
          <w:sz w:val="18"/>
          <w:szCs w:val="18"/>
        </w:rPr>
        <w:t>dokumenti</w:t>
      </w:r>
      <w:r w:rsidR="0064050F" w:rsidRPr="000B302B">
        <w:rPr>
          <w:rFonts w:ascii="Arial" w:hAnsi="Arial" w:cs="Arial"/>
          <w:b/>
          <w:color w:val="000000"/>
          <w:sz w:val="18"/>
          <w:szCs w:val="18"/>
        </w:rPr>
        <w:t xml:space="preserve"> od </w:t>
      </w:r>
      <w:r w:rsidR="007E6677">
        <w:rPr>
          <w:rFonts w:ascii="Arial" w:hAnsi="Arial" w:cs="Arial"/>
          <w:b/>
          <w:color w:val="000000"/>
          <w:sz w:val="18"/>
          <w:szCs w:val="18"/>
        </w:rPr>
        <w:t>1a</w:t>
      </w:r>
      <w:r w:rsidR="0064050F" w:rsidRPr="000B302B">
        <w:rPr>
          <w:rFonts w:ascii="Arial" w:hAnsi="Arial" w:cs="Arial"/>
          <w:b/>
          <w:color w:val="000000"/>
          <w:sz w:val="18"/>
          <w:szCs w:val="18"/>
        </w:rPr>
        <w:t>-</w:t>
      </w:r>
      <w:r w:rsidR="000B302B" w:rsidRPr="000B302B">
        <w:rPr>
          <w:rFonts w:ascii="Arial" w:hAnsi="Arial" w:cs="Arial"/>
          <w:b/>
          <w:color w:val="000000"/>
          <w:sz w:val="18"/>
          <w:szCs w:val="18"/>
        </w:rPr>
        <w:t>1</w:t>
      </w:r>
      <w:r w:rsidR="007E6677">
        <w:rPr>
          <w:rFonts w:ascii="Arial" w:hAnsi="Arial" w:cs="Arial"/>
          <w:b/>
          <w:color w:val="000000"/>
          <w:sz w:val="18"/>
          <w:szCs w:val="18"/>
        </w:rPr>
        <w:t xml:space="preserve">4 </w:t>
      </w:r>
      <w:r w:rsidR="000B302B" w:rsidRPr="000B302B">
        <w:rPr>
          <w:rFonts w:ascii="Arial" w:hAnsi="Arial" w:cs="Arial"/>
          <w:b/>
          <w:color w:val="000000"/>
          <w:sz w:val="18"/>
          <w:szCs w:val="18"/>
        </w:rPr>
        <w:t xml:space="preserve">v razdelek DRUGE PRILOGE, obrazec </w:t>
      </w:r>
      <w:r w:rsidR="007E6677">
        <w:rPr>
          <w:rFonts w:ascii="Arial" w:hAnsi="Arial" w:cs="Arial"/>
          <w:b/>
          <w:color w:val="000000"/>
          <w:sz w:val="18"/>
          <w:szCs w:val="18"/>
        </w:rPr>
        <w:t>št. 1 Ponudba</w:t>
      </w:r>
      <w:r w:rsidR="000B302B" w:rsidRPr="000B302B">
        <w:rPr>
          <w:rFonts w:ascii="Arial" w:hAnsi="Arial" w:cs="Arial"/>
          <w:b/>
          <w:color w:val="000000"/>
          <w:sz w:val="18"/>
          <w:szCs w:val="18"/>
        </w:rPr>
        <w:t xml:space="preserve"> v razdelek PREDRAČUN in obrazec ESPD v razdelek ESPD</w:t>
      </w:r>
      <w:r w:rsidR="000B302B">
        <w:t>.</w:t>
      </w:r>
      <w:r w:rsidR="000B302B" w:rsidRPr="000B302B">
        <w:t xml:space="preserve"> </w:t>
      </w:r>
    </w:p>
    <w:p w14:paraId="04E55F23" w14:textId="77777777" w:rsidR="00706BDD" w:rsidRPr="00A17BFF"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Default="000E73FE">
            <w:pPr>
              <w:jc w:val="center"/>
            </w:pPr>
            <w:r>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Default="000E73FE">
            <w:pPr>
              <w:jc w:val="center"/>
            </w:pPr>
            <w:r>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Default="000E73FE">
            <w:pPr>
              <w:jc w:val="center"/>
            </w:pPr>
            <w:r>
              <w:rPr>
                <w:rFonts w:ascii="Arial" w:hAnsi="Arial" w:cs="Arial"/>
                <w:b/>
                <w:bCs/>
                <w:color w:val="000000"/>
                <w:position w:val="-3"/>
                <w:shd w:val="clear" w:color="auto" w:fill="AAAAAA"/>
              </w:rPr>
              <w:t>Opombe</w:t>
            </w:r>
          </w:p>
        </w:tc>
      </w:tr>
      <w:tr w:rsidR="0084141A"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Default="000E73FE">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Default="000E73FE">
            <w:r>
              <w:rPr>
                <w:rFonts w:ascii="Arial" w:hAnsi="Arial" w:cs="Arial"/>
                <w:color w:val="000000"/>
                <w:position w:val="-2"/>
                <w:sz w:val="18"/>
                <w:szCs w:val="18"/>
              </w:rPr>
              <w:t>Ponudba</w:t>
            </w:r>
          </w:p>
          <w:p w14:paraId="4253BB83"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7E6677" w14:paraId="600F7AD6" w14:textId="77777777" w:rsidTr="00CB59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Default="007E6677" w:rsidP="007E6677">
            <w:pPr>
              <w:rPr>
                <w:rFonts w:ascii="Arial" w:hAnsi="Arial" w:cs="Arial"/>
                <w:color w:val="000000"/>
                <w:position w:val="-2"/>
                <w:sz w:val="18"/>
                <w:szCs w:val="18"/>
              </w:rPr>
            </w:pPr>
            <w:r>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Default="007E6677" w:rsidP="007E6677">
            <w:pPr>
              <w:rPr>
                <w:rFonts w:ascii="Arial" w:hAnsi="Arial" w:cs="Arial"/>
                <w:color w:val="000000"/>
                <w:position w:val="-2"/>
                <w:sz w:val="18"/>
                <w:szCs w:val="18"/>
              </w:rPr>
            </w:pPr>
            <w:r w:rsidRPr="007E667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Default="007E6677" w:rsidP="007E6677">
            <w:pPr>
              <w:spacing w:before="135" w:after="135"/>
              <w:jc w:val="both"/>
              <w:textAlignment w:val="center"/>
              <w:rPr>
                <w:rFonts w:ascii="Arial" w:hAnsi="Arial" w:cs="Arial"/>
                <w:color w:val="000000"/>
                <w:position w:val="-2"/>
                <w:sz w:val="18"/>
                <w:szCs w:val="18"/>
              </w:rPr>
            </w:pPr>
            <w:r w:rsidRPr="007E6677">
              <w:rPr>
                <w:rFonts w:ascii="Arial" w:hAnsi="Arial" w:cs="Arial"/>
                <w:color w:val="000000"/>
                <w:position w:val="-2"/>
                <w:sz w:val="18"/>
                <w:szCs w:val="18"/>
              </w:rPr>
              <w:t>Izpolnjen, podpisan in žigosan</w:t>
            </w:r>
          </w:p>
        </w:tc>
      </w:tr>
      <w:tr w:rsidR="0084141A"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Default="000E73FE">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Default="000E73FE">
            <w:r>
              <w:rPr>
                <w:rFonts w:ascii="Arial" w:hAnsi="Arial" w:cs="Arial"/>
                <w:color w:val="000000"/>
                <w:position w:val="-2"/>
                <w:sz w:val="18"/>
                <w:szCs w:val="18"/>
              </w:rPr>
              <w:t>Krovna izjava</w:t>
            </w:r>
            <w:r w:rsidR="00B05760">
              <w:rPr>
                <w:rFonts w:ascii="Arial" w:hAnsi="Arial" w:cs="Arial"/>
                <w:color w:val="000000"/>
                <w:position w:val="-2"/>
                <w:sz w:val="18"/>
                <w:szCs w:val="18"/>
              </w:rPr>
              <w:t xml:space="preserve"> </w:t>
            </w:r>
          </w:p>
          <w:p w14:paraId="5EFCFAAF"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84141A" w14:paraId="6E0EE0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D3167" w14:textId="77777777" w:rsidR="0084141A" w:rsidRDefault="000E73FE">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D0C5E" w14:textId="672D20EB" w:rsidR="0084141A" w:rsidRDefault="000E73FE">
            <w:r>
              <w:rPr>
                <w:rFonts w:ascii="Arial" w:hAnsi="Arial" w:cs="Arial"/>
                <w:color w:val="000000"/>
                <w:position w:val="-2"/>
                <w:sz w:val="18"/>
                <w:szCs w:val="18"/>
              </w:rPr>
              <w:t>Izjava gospodarskega subjekta in pooblastilo za pridobitev podatkov iz kazenske evidence</w:t>
            </w:r>
            <w:r w:rsidR="00B05760">
              <w:rPr>
                <w:rFonts w:ascii="Arial" w:hAnsi="Arial" w:cs="Arial"/>
                <w:color w:val="000000"/>
                <w:position w:val="-2"/>
                <w:sz w:val="18"/>
                <w:szCs w:val="18"/>
              </w:rPr>
              <w:t xml:space="preserve"> </w:t>
            </w:r>
          </w:p>
          <w:p w14:paraId="7F5044B7"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92720"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84141A" w14:paraId="6DEF45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BDBBE" w14:textId="77777777" w:rsidR="0084141A" w:rsidRDefault="000E73FE">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9F25A" w14:textId="77777777" w:rsidR="0084141A" w:rsidRDefault="000E73FE">
            <w:r>
              <w:rPr>
                <w:rFonts w:ascii="Arial" w:hAnsi="Arial" w:cs="Arial"/>
                <w:color w:val="000000"/>
                <w:position w:val="-2"/>
                <w:sz w:val="18"/>
                <w:szCs w:val="18"/>
              </w:rPr>
              <w:t>Izjava članov organov in zastopnikov gospodarskega subjekta in pooblastilo za pridobitev podatkov iz kazenske evidence</w:t>
            </w:r>
          </w:p>
          <w:p w14:paraId="2A031082"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D0C57"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E807DF"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38F7A875" w:rsidR="00E807DF" w:rsidRDefault="00E807D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Default="00E807DF" w:rsidP="00E807DF">
            <w:r>
              <w:rPr>
                <w:rFonts w:ascii="Arial" w:hAnsi="Arial" w:cs="Arial"/>
                <w:color w:val="000000"/>
                <w:position w:val="-2"/>
                <w:sz w:val="18"/>
                <w:szCs w:val="18"/>
              </w:rPr>
              <w:t>Menična izjava za dobro izvedbo pogodbenih obveznosti</w:t>
            </w:r>
          </w:p>
          <w:p w14:paraId="2BB6EFC9"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198A77E6" w:rsidR="00E807DF" w:rsidRDefault="001119EB" w:rsidP="00E807DF">
            <w:pPr>
              <w:spacing w:before="135" w:after="135"/>
              <w:jc w:val="both"/>
              <w:textAlignment w:val="center"/>
            </w:pPr>
            <w:r>
              <w:rPr>
                <w:rFonts w:ascii="Arial" w:hAnsi="Arial" w:cs="Arial"/>
                <w:color w:val="000000"/>
                <w:position w:val="-2"/>
                <w:sz w:val="18"/>
                <w:szCs w:val="18"/>
              </w:rPr>
              <w:t>Izpolnjen, podpisan in žigosan</w:t>
            </w:r>
            <w:r w:rsidR="00E807DF">
              <w:rPr>
                <w:rFonts w:ascii="Arial" w:hAnsi="Arial" w:cs="Arial"/>
                <w:color w:val="000000"/>
                <w:position w:val="-2"/>
                <w:sz w:val="18"/>
                <w:szCs w:val="18"/>
              </w:rPr>
              <w:t>.</w:t>
            </w:r>
          </w:p>
        </w:tc>
      </w:tr>
      <w:tr w:rsidR="00E807DF"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60E8B157" w:rsidR="00E807DF" w:rsidRDefault="00E807D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Default="00E807DF" w:rsidP="00E807DF">
            <w:r>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1977EA63" w:rsidR="00E807DF" w:rsidRDefault="00E807D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Default="00E807DF" w:rsidP="00E807DF">
            <w:r>
              <w:rPr>
                <w:rFonts w:ascii="Arial" w:hAnsi="Arial" w:cs="Arial"/>
                <w:color w:val="000000"/>
                <w:position w:val="-2"/>
                <w:sz w:val="18"/>
                <w:szCs w:val="18"/>
              </w:rPr>
              <w:t>Izjava podizvajalca</w:t>
            </w:r>
          </w:p>
          <w:p w14:paraId="56F8CA46"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3846BB13" w:rsidR="00E807DF" w:rsidRDefault="00E807D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Default="00E807DF" w:rsidP="00E807DF">
            <w:r>
              <w:rPr>
                <w:rFonts w:ascii="Arial" w:hAnsi="Arial" w:cs="Arial"/>
                <w:color w:val="000000"/>
                <w:position w:val="-2"/>
                <w:sz w:val="18"/>
                <w:szCs w:val="18"/>
              </w:rPr>
              <w:t>Izjava o nastopu s podizvajalci</w:t>
            </w:r>
          </w:p>
          <w:p w14:paraId="6CB6B1BD"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4762EAF4" w:rsidR="00E807DF" w:rsidRDefault="00E807DF" w:rsidP="00E807DF">
            <w: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Default="00E807DF" w:rsidP="00E807DF">
            <w:r>
              <w:rPr>
                <w:rFonts w:ascii="Arial" w:hAnsi="Arial" w:cs="Arial"/>
                <w:color w:val="000000"/>
                <w:position w:val="-2"/>
                <w:sz w:val="18"/>
                <w:szCs w:val="18"/>
              </w:rPr>
              <w:t>Izjava o lastniških deležih</w:t>
            </w:r>
          </w:p>
          <w:p w14:paraId="4B04DF3A"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6CD2E699" w:rsidR="00E807DF" w:rsidRPr="001F7761" w:rsidRDefault="00E807DF" w:rsidP="00E807DF">
            <w:pPr>
              <w:rPr>
                <w:rFonts w:ascii="Arial" w:hAnsi="Arial" w:cs="Arial"/>
                <w:color w:val="000000"/>
                <w:position w:val="-2"/>
                <w:sz w:val="18"/>
                <w:szCs w:val="18"/>
              </w:rPr>
            </w:pPr>
            <w:r>
              <w:rPr>
                <w:rFonts w:ascii="Arial" w:hAnsi="Arial" w:cs="Arial"/>
                <w:color w:val="000000"/>
                <w:position w:val="-2"/>
                <w:sz w:val="18"/>
                <w:szCs w:val="18"/>
              </w:rPr>
              <w:t>1</w:t>
            </w:r>
            <w:r w:rsidR="002D0B81">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1F7761" w:rsidRDefault="00E807DF" w:rsidP="00E807DF">
            <w:pPr>
              <w:rPr>
                <w:rFonts w:ascii="Arial" w:hAnsi="Arial" w:cs="Arial"/>
                <w:color w:val="000000"/>
                <w:position w:val="-2"/>
                <w:sz w:val="18"/>
                <w:szCs w:val="18"/>
              </w:rPr>
            </w:pPr>
            <w:r w:rsidRPr="001F7761">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1F7761" w:rsidRDefault="00E807DF" w:rsidP="00E807DF">
            <w:pPr>
              <w:spacing w:before="135" w:after="135"/>
              <w:jc w:val="both"/>
              <w:textAlignment w:val="center"/>
              <w:rPr>
                <w:rFonts w:ascii="Arial" w:hAnsi="Arial" w:cs="Arial"/>
                <w:color w:val="000000"/>
                <w:position w:val="-2"/>
                <w:sz w:val="18"/>
                <w:szCs w:val="18"/>
              </w:rPr>
            </w:pPr>
            <w:r w:rsidRPr="001F7761">
              <w:rPr>
                <w:rFonts w:ascii="Arial" w:hAnsi="Arial" w:cs="Arial"/>
                <w:color w:val="000000"/>
                <w:position w:val="-2"/>
                <w:sz w:val="18"/>
                <w:szCs w:val="18"/>
              </w:rPr>
              <w:t>Izpolnjen, podpisan in žigosan</w:t>
            </w:r>
          </w:p>
        </w:tc>
      </w:tr>
      <w:tr w:rsidR="00E807DF"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0A2132E9" w:rsidR="00E807DF" w:rsidRDefault="00E807DF" w:rsidP="00E807DF">
            <w:pPr>
              <w:rPr>
                <w:rFonts w:ascii="Arial" w:hAnsi="Arial" w:cs="Arial"/>
                <w:color w:val="000000"/>
                <w:position w:val="-2"/>
                <w:sz w:val="18"/>
                <w:szCs w:val="18"/>
              </w:rPr>
            </w:pPr>
            <w:r>
              <w:rPr>
                <w:rFonts w:ascii="Arial" w:hAnsi="Arial" w:cs="Arial"/>
                <w:color w:val="000000"/>
                <w:position w:val="-2"/>
                <w:sz w:val="18"/>
                <w:szCs w:val="18"/>
              </w:rPr>
              <w:t>1</w:t>
            </w:r>
            <w:r w:rsidR="002D0B81">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33D632C0" w:rsidR="00E807DF" w:rsidRPr="001F7761" w:rsidRDefault="00E807DF" w:rsidP="00E807DF">
            <w:pPr>
              <w:rPr>
                <w:rFonts w:ascii="Arial" w:hAnsi="Arial" w:cs="Arial"/>
                <w:color w:val="000000"/>
                <w:position w:val="-2"/>
                <w:sz w:val="18"/>
                <w:szCs w:val="18"/>
              </w:rPr>
            </w:pPr>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473CC64C" w:rsidR="00E807DF" w:rsidRPr="001F7761" w:rsidRDefault="00E807DF" w:rsidP="00E807DF">
            <w:pPr>
              <w:spacing w:before="135" w:after="135"/>
              <w:jc w:val="both"/>
              <w:textAlignment w:val="center"/>
              <w:rPr>
                <w:rFonts w:ascii="Arial" w:hAnsi="Arial" w:cs="Arial"/>
                <w:color w:val="000000"/>
                <w:position w:val="-2"/>
                <w:sz w:val="18"/>
                <w:szCs w:val="18"/>
              </w:rPr>
            </w:pPr>
          </w:p>
        </w:tc>
      </w:tr>
      <w:tr w:rsidR="007651DB" w14:paraId="651E9DD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3EABFF" w14:textId="51339A47" w:rsidR="007651DB" w:rsidRDefault="007651DB" w:rsidP="00E807DF">
            <w:pPr>
              <w:rPr>
                <w:rFonts w:ascii="Arial" w:hAnsi="Arial" w:cs="Arial"/>
                <w:color w:val="000000"/>
                <w:position w:val="-2"/>
                <w:sz w:val="18"/>
                <w:szCs w:val="18"/>
              </w:rPr>
            </w:pPr>
            <w:r>
              <w:rPr>
                <w:rFonts w:ascii="Arial" w:hAnsi="Arial" w:cs="Arial"/>
                <w:color w:val="000000"/>
                <w:position w:val="-2"/>
                <w:sz w:val="18"/>
                <w:szCs w:val="18"/>
              </w:rPr>
              <w:t>1</w:t>
            </w:r>
            <w:r w:rsidR="002D0B81">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95862" w14:textId="381D6B55" w:rsidR="007651DB" w:rsidRDefault="007651DB" w:rsidP="00E807DF">
            <w:pPr>
              <w:rPr>
                <w:rFonts w:ascii="Arial" w:hAnsi="Arial" w:cs="Arial"/>
                <w:color w:val="000000"/>
                <w:position w:val="-2"/>
                <w:sz w:val="18"/>
                <w:szCs w:val="18"/>
              </w:rPr>
            </w:pPr>
            <w:r>
              <w:rPr>
                <w:rFonts w:ascii="Arial" w:hAnsi="Arial" w:cs="Arial"/>
                <w:color w:val="000000"/>
                <w:position w:val="-2"/>
                <w:sz w:val="18"/>
                <w:szCs w:val="18"/>
              </w:rPr>
              <w:t>BON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A0A675" w14:textId="77777777" w:rsidR="007651DB" w:rsidRPr="001F7761" w:rsidRDefault="007651DB" w:rsidP="00E807DF">
            <w:pPr>
              <w:spacing w:before="135" w:after="135"/>
              <w:jc w:val="both"/>
              <w:textAlignment w:val="center"/>
              <w:rPr>
                <w:rFonts w:ascii="Arial" w:hAnsi="Arial" w:cs="Arial"/>
                <w:color w:val="000000"/>
                <w:position w:val="-2"/>
                <w:sz w:val="18"/>
                <w:szCs w:val="18"/>
              </w:rPr>
            </w:pP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3023A382" w:rsidR="00E807DF" w:rsidRDefault="00E807DF" w:rsidP="00E807DF">
            <w:r>
              <w:t>1</w:t>
            </w:r>
            <w:r w:rsidR="002D0B81">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0D0F9216" w:rsidR="00E807DF" w:rsidRDefault="001119EB" w:rsidP="00E807DF">
            <w:r>
              <w:rPr>
                <w:rFonts w:ascii="Arial" w:hAnsi="Arial" w:cs="Arial"/>
                <w:color w:val="000000"/>
                <w:position w:val="-2"/>
                <w:sz w:val="18"/>
                <w:szCs w:val="18"/>
              </w:rPr>
              <w:t>Okvirni sporazum</w:t>
            </w:r>
            <w:r w:rsidR="00E807DF" w:rsidRPr="004425C6">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77777777" w:rsidR="00E807DF" w:rsidRDefault="00E807DF" w:rsidP="00E807DF">
            <w:pPr>
              <w:spacing w:before="135" w:after="135"/>
              <w:jc w:val="both"/>
              <w:textAlignment w:val="center"/>
            </w:pPr>
            <w:r>
              <w:rPr>
                <w:rFonts w:ascii="Arial" w:hAnsi="Arial" w:cs="Arial"/>
                <w:color w:val="000000"/>
                <w:position w:val="-2"/>
                <w:sz w:val="18"/>
                <w:szCs w:val="18"/>
              </w:rPr>
              <w:t>Parafiran, podpisan in žigosan.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915260B" w14:textId="77777777" w:rsidR="00706BDD" w:rsidRDefault="00706BDD" w:rsidP="00706BDD">
      <w:pPr>
        <w:rPr>
          <w:rFonts w:ascii="Arial" w:hAnsi="Arial" w:cs="Arial"/>
        </w:rPr>
      </w:pPr>
    </w:p>
    <w:p w14:paraId="6B616583" w14:textId="19C70C0A" w:rsidR="0084141A" w:rsidRDefault="000E73FE">
      <w:pPr>
        <w:spacing w:before="225" w:after="225" w:line="240" w:lineRule="auto"/>
        <w:jc w:val="both"/>
      </w:pPr>
      <w:r>
        <w:rPr>
          <w:rFonts w:ascii="Arial" w:hAnsi="Arial" w:cs="Arial"/>
          <w:color w:val="000000"/>
          <w:sz w:val="18"/>
          <w:szCs w:val="18"/>
        </w:rPr>
        <w:t>Na osnovi povabila za naročilo »</w:t>
      </w:r>
      <w:r w:rsidR="007651DB" w:rsidRPr="007651DB">
        <w:rPr>
          <w:rFonts w:ascii="Arial" w:hAnsi="Arial" w:cs="Arial"/>
          <w:b/>
          <w:bCs/>
          <w:color w:val="000000"/>
          <w:sz w:val="18"/>
          <w:szCs w:val="18"/>
        </w:rPr>
        <w:t>Sukcesivna dobava konvencionalnih in ekoloških živil za obdobje štirih let</w:t>
      </w:r>
      <w:r>
        <w:rPr>
          <w:rFonts w:ascii="Arial" w:hAnsi="Arial" w:cs="Arial"/>
          <w:color w:val="000000"/>
          <w:sz w:val="18"/>
          <w:szCs w:val="18"/>
        </w:rPr>
        <w:t>«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67763E">
      <w:pPr>
        <w:pStyle w:val="Odstavekseznama"/>
        <w:numPr>
          <w:ilvl w:val="0"/>
          <w:numId w:val="19"/>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67763E">
      <w:pPr>
        <w:pStyle w:val="Odstavekseznama"/>
        <w:numPr>
          <w:ilvl w:val="0"/>
          <w:numId w:val="19"/>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0" w:name="cbox1597eb9af70fc5"/>
      <w:r>
        <w:instrText xml:space="preserve"> FORMCHECKBOX </w:instrText>
      </w:r>
      <w:r w:rsidR="00E85052">
        <w:fldChar w:fldCharType="separate"/>
      </w:r>
      <w:r>
        <w:fldChar w:fldCharType="end"/>
      </w:r>
      <w:bookmarkEnd w:id="0"/>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1" w:name="cbox1597eb9af711fa"/>
      <w:r>
        <w:instrText xml:space="preserve"> FORMCHECKBOX </w:instrText>
      </w:r>
      <w:r w:rsidR="00E85052">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2" w:name="cbox1597eb9af71425"/>
      <w:r>
        <w:instrText xml:space="preserve"> FORMCHECKBOX </w:instrText>
      </w:r>
      <w:r w:rsidR="00E85052">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3" w:name="cbox1597eb9af71651"/>
      <w:r>
        <w:instrText xml:space="preserve"> FORMCHECKBOX </w:instrText>
      </w:r>
      <w:r w:rsidR="00E85052">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527B2227" w14:textId="3505D889" w:rsidR="00586186" w:rsidRPr="00586186" w:rsidRDefault="0058618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 </w:t>
      </w:r>
    </w:p>
    <w:p w14:paraId="4CF4CCE9" w14:textId="601BAD52" w:rsidR="0084141A" w:rsidRDefault="000E73FE">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 </w:t>
      </w:r>
    </w:p>
    <w:p w14:paraId="20D51296" w14:textId="77777777" w:rsidR="004425C6" w:rsidRDefault="004425C6">
      <w:pPr>
        <w:spacing w:before="225" w:after="225" w:line="240" w:lineRule="auto"/>
        <w:jc w:val="both"/>
      </w:pPr>
    </w:p>
    <w:tbl>
      <w:tblPr>
        <w:tblStyle w:val="NormalTablePHPDOCX"/>
        <w:tblW w:w="9242" w:type="dxa"/>
        <w:tblInd w:w="108" w:type="dxa"/>
        <w:tblLook w:val="04A0" w:firstRow="1" w:lastRow="0" w:firstColumn="1" w:lastColumn="0" w:noHBand="0" w:noVBand="1"/>
      </w:tblPr>
      <w:tblGrid>
        <w:gridCol w:w="1448"/>
        <w:gridCol w:w="2836"/>
        <w:gridCol w:w="2268"/>
        <w:gridCol w:w="847"/>
        <w:gridCol w:w="1843"/>
      </w:tblGrid>
      <w:tr w:rsidR="0084141A" w14:paraId="62E74275" w14:textId="77777777" w:rsidTr="004425C6">
        <w:tc>
          <w:tcPr>
            <w:tcW w:w="78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65EA26" w14:textId="0602AD8F" w:rsidR="0084141A" w:rsidRDefault="004425C6">
            <w:pPr>
              <w:jc w:val="center"/>
            </w:pPr>
            <w:r>
              <w:rPr>
                <w:rFonts w:ascii="Arial" w:hAnsi="Arial" w:cs="Arial"/>
                <w:b/>
                <w:bCs/>
                <w:color w:val="000000"/>
                <w:position w:val="-2"/>
                <w:sz w:val="18"/>
                <w:szCs w:val="18"/>
                <w:shd w:val="clear" w:color="auto" w:fill="D1D1D1"/>
              </w:rPr>
              <w:t>Oznaka sklopa</w:t>
            </w:r>
          </w:p>
        </w:tc>
        <w:tc>
          <w:tcPr>
            <w:tcW w:w="153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D49608" w14:textId="6D1265E3" w:rsidR="0084141A" w:rsidRDefault="004425C6">
            <w:pPr>
              <w:jc w:val="center"/>
            </w:pPr>
            <w:r>
              <w:rPr>
                <w:rFonts w:ascii="Arial" w:hAnsi="Arial" w:cs="Arial"/>
                <w:b/>
                <w:bCs/>
                <w:color w:val="000000"/>
                <w:position w:val="-2"/>
                <w:sz w:val="18"/>
                <w:szCs w:val="18"/>
                <w:shd w:val="clear" w:color="auto" w:fill="D1D1D1"/>
              </w:rPr>
              <w:t>Naziv sklopa</w:t>
            </w:r>
          </w:p>
        </w:tc>
        <w:tc>
          <w:tcPr>
            <w:tcW w:w="122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8CB620" w14:textId="6BB9CC08" w:rsidR="0084141A" w:rsidRDefault="004425C6">
            <w:pPr>
              <w:jc w:val="center"/>
            </w:pPr>
            <w:r w:rsidRPr="004425C6">
              <w:rPr>
                <w:rFonts w:ascii="Arial" w:hAnsi="Arial" w:cs="Arial"/>
                <w:b/>
                <w:bCs/>
                <w:color w:val="000000"/>
                <w:position w:val="-2"/>
                <w:sz w:val="18"/>
                <w:szCs w:val="18"/>
                <w:shd w:val="clear" w:color="auto" w:fill="D1D1D1"/>
              </w:rPr>
              <w:t>Ponudbena vrednost brez DDV za ocenjeno količino</w:t>
            </w:r>
          </w:p>
        </w:tc>
        <w:tc>
          <w:tcPr>
            <w:tcW w:w="45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D33E854" w14:textId="77777777" w:rsidR="0084141A" w:rsidRDefault="000E73FE">
            <w:pPr>
              <w:jc w:val="center"/>
            </w:pPr>
            <w:r>
              <w:rPr>
                <w:rFonts w:ascii="Arial" w:hAnsi="Arial" w:cs="Arial"/>
                <w:b/>
                <w:bCs/>
                <w:color w:val="000000"/>
                <w:position w:val="-2"/>
                <w:sz w:val="18"/>
                <w:szCs w:val="18"/>
                <w:shd w:val="clear" w:color="auto" w:fill="D1D1D1"/>
              </w:rPr>
              <w:t>DDV</w:t>
            </w:r>
          </w:p>
        </w:tc>
        <w:tc>
          <w:tcPr>
            <w:tcW w:w="99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64BE58" w14:textId="7FA51A98" w:rsidR="0084141A" w:rsidRDefault="004425C6">
            <w:pPr>
              <w:jc w:val="center"/>
            </w:pPr>
            <w:r w:rsidRPr="004425C6">
              <w:rPr>
                <w:rFonts w:ascii="Arial" w:hAnsi="Arial" w:cs="Arial"/>
                <w:b/>
                <w:bCs/>
                <w:color w:val="000000"/>
                <w:position w:val="-2"/>
                <w:sz w:val="18"/>
                <w:szCs w:val="18"/>
                <w:shd w:val="clear" w:color="auto" w:fill="D1D1D1"/>
              </w:rPr>
              <w:t>Ponudbena vrednost z DDV za ocenjeno količino</w:t>
            </w:r>
          </w:p>
        </w:tc>
      </w:tr>
      <w:tr w:rsidR="002D0B81" w14:paraId="06F86EC9"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ED7285" w14:textId="65DCF75F" w:rsidR="002D0B81" w:rsidRPr="000A1F28" w:rsidRDefault="002D0B81" w:rsidP="002D0B81">
            <w:pPr>
              <w:jc w:val="right"/>
              <w:rPr>
                <w:sz w:val="18"/>
                <w:szCs w:val="18"/>
              </w:rPr>
            </w:pPr>
            <w:r>
              <w:rPr>
                <w:rFonts w:ascii="Arial" w:hAnsi="Arial" w:cs="Arial"/>
                <w:color w:val="222222"/>
                <w:position w:val="-2"/>
                <w:sz w:val="18"/>
                <w:szCs w:val="18"/>
                <w:shd w:val="clear" w:color="auto" w:fill="FFFFFF"/>
              </w:rPr>
              <w:t>1.</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C4F475D" w14:textId="331CE2FD" w:rsidR="002D0B81" w:rsidRPr="000A1F28" w:rsidRDefault="002D0B81" w:rsidP="002D0B81">
            <w:pPr>
              <w:jc w:val="both"/>
              <w:rPr>
                <w:sz w:val="18"/>
                <w:szCs w:val="18"/>
              </w:rPr>
            </w:pPr>
            <w:r w:rsidRPr="00442AD6">
              <w:t>KRUH IN PEKOVSKI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71759B" w14:textId="77777777" w:rsidR="002D0B81" w:rsidRDefault="002D0B81" w:rsidP="002D0B81">
            <w:r>
              <w:rPr>
                <w:rFonts w:ascii="Arial" w:hAnsi="Arial" w:cs="Arial"/>
                <w:color w:val="000000"/>
                <w:position w:val="-2"/>
                <w:sz w:val="18"/>
                <w:szCs w:val="18"/>
              </w:rPr>
              <w:t> </w:t>
            </w: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B98557" w14:textId="77777777" w:rsidR="002D0B81" w:rsidRDefault="002D0B81" w:rsidP="002D0B81">
            <w:r>
              <w:rPr>
                <w:rFonts w:ascii="Arial" w:hAnsi="Arial" w:cs="Arial"/>
                <w:color w:val="000000"/>
                <w:position w:val="-2"/>
                <w:sz w:val="18"/>
                <w:szCs w:val="18"/>
              </w:rPr>
              <w:t> </w:t>
            </w: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3D1FC4" w14:textId="77777777" w:rsidR="002D0B81" w:rsidRDefault="002D0B81" w:rsidP="002D0B81">
            <w:r>
              <w:rPr>
                <w:rFonts w:ascii="Arial" w:hAnsi="Arial" w:cs="Arial"/>
                <w:color w:val="000000"/>
                <w:position w:val="-2"/>
                <w:sz w:val="18"/>
                <w:szCs w:val="18"/>
              </w:rPr>
              <w:t> </w:t>
            </w:r>
          </w:p>
        </w:tc>
      </w:tr>
      <w:tr w:rsidR="002D0B81" w14:paraId="5372F2DB"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00634" w14:textId="44F29A9A"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 xml:space="preserve">                  2.</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37AC026" w14:textId="14370CEA" w:rsidR="002D0B81" w:rsidRDefault="002D0B81" w:rsidP="002D0B81">
            <w:pPr>
              <w:jc w:val="both"/>
              <w:rPr>
                <w:sz w:val="18"/>
                <w:szCs w:val="18"/>
              </w:rPr>
            </w:pPr>
            <w:r w:rsidRPr="00442AD6">
              <w:t>ŽITA, MLEVSKI IZDELKI IN TESTENINE</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2A41AE"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67BD0"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68BEF8" w14:textId="77777777" w:rsidR="002D0B81" w:rsidRDefault="002D0B81" w:rsidP="002D0B81">
            <w:pPr>
              <w:rPr>
                <w:rFonts w:ascii="Arial" w:hAnsi="Arial" w:cs="Arial"/>
                <w:color w:val="000000"/>
                <w:position w:val="-2"/>
                <w:sz w:val="18"/>
                <w:szCs w:val="18"/>
              </w:rPr>
            </w:pPr>
          </w:p>
        </w:tc>
      </w:tr>
      <w:tr w:rsidR="002D0B81" w14:paraId="45A044D5"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110A9" w14:textId="5B680E50"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 xml:space="preserve">                  3.</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E891B6D" w14:textId="09558A58" w:rsidR="002D0B81" w:rsidRDefault="002D0B81" w:rsidP="002D0B81">
            <w:pPr>
              <w:jc w:val="both"/>
              <w:rPr>
                <w:sz w:val="18"/>
                <w:szCs w:val="18"/>
              </w:rPr>
            </w:pPr>
            <w:r w:rsidRPr="00442AD6">
              <w:t>MLEKO IN MLEČNI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EE2481"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FB1EBC"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D70324" w14:textId="77777777" w:rsidR="002D0B81" w:rsidRDefault="002D0B81" w:rsidP="002D0B81">
            <w:pPr>
              <w:rPr>
                <w:rFonts w:ascii="Arial" w:hAnsi="Arial" w:cs="Arial"/>
                <w:color w:val="000000"/>
                <w:position w:val="-2"/>
                <w:sz w:val="18"/>
                <w:szCs w:val="18"/>
              </w:rPr>
            </w:pPr>
          </w:p>
        </w:tc>
      </w:tr>
      <w:tr w:rsidR="002D0B81" w14:paraId="274759A1"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034864" w14:textId="4F7C9F06"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4.</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6FCFBB3" w14:textId="3C3CF858" w:rsidR="002D0B81" w:rsidRDefault="002D0B81" w:rsidP="002D0B81">
            <w:pPr>
              <w:jc w:val="both"/>
              <w:rPr>
                <w:sz w:val="18"/>
                <w:szCs w:val="18"/>
              </w:rPr>
            </w:pPr>
            <w:r w:rsidRPr="00442AD6">
              <w:t>MESO IN MESNI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0AD90"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F353E"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A73C0" w14:textId="77777777" w:rsidR="002D0B81" w:rsidRDefault="002D0B81" w:rsidP="002D0B81">
            <w:pPr>
              <w:rPr>
                <w:rFonts w:ascii="Arial" w:hAnsi="Arial" w:cs="Arial"/>
                <w:color w:val="000000"/>
                <w:position w:val="-2"/>
                <w:sz w:val="18"/>
                <w:szCs w:val="18"/>
              </w:rPr>
            </w:pPr>
          </w:p>
        </w:tc>
      </w:tr>
      <w:tr w:rsidR="002D0B81" w14:paraId="0D9E7D46"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196F8" w14:textId="1F41B8FD"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5.</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0C9B6FB" w14:textId="2918C66C" w:rsidR="002D0B81" w:rsidRDefault="002D0B81" w:rsidP="002D0B81">
            <w:pPr>
              <w:jc w:val="both"/>
              <w:rPr>
                <w:sz w:val="18"/>
                <w:szCs w:val="18"/>
              </w:rPr>
            </w:pPr>
            <w:r w:rsidRPr="00442AD6">
              <w:t>PERUTNINA IN PERUTNINSKI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7DA403"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9BEFD"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F0B6B7" w14:textId="77777777" w:rsidR="002D0B81" w:rsidRDefault="002D0B81" w:rsidP="002D0B81">
            <w:pPr>
              <w:rPr>
                <w:rFonts w:ascii="Arial" w:hAnsi="Arial" w:cs="Arial"/>
                <w:color w:val="000000"/>
                <w:position w:val="-2"/>
                <w:sz w:val="18"/>
                <w:szCs w:val="18"/>
              </w:rPr>
            </w:pPr>
          </w:p>
        </w:tc>
      </w:tr>
      <w:tr w:rsidR="002D0B81" w14:paraId="5C0CECCA"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C641F7" w14:textId="3F649CBF"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6.</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0DD740D" w14:textId="0B8531BC" w:rsidR="002D0B81" w:rsidRDefault="002D0B81" w:rsidP="002D0B81">
            <w:pPr>
              <w:jc w:val="both"/>
              <w:rPr>
                <w:sz w:val="18"/>
                <w:szCs w:val="18"/>
              </w:rPr>
            </w:pPr>
            <w:r w:rsidRPr="00442AD6">
              <w:t>JAJCA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B9EFF7"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379705"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96ED1" w14:textId="77777777" w:rsidR="002D0B81" w:rsidRDefault="002D0B81" w:rsidP="002D0B81">
            <w:pPr>
              <w:rPr>
                <w:rFonts w:ascii="Arial" w:hAnsi="Arial" w:cs="Arial"/>
                <w:color w:val="000000"/>
                <w:position w:val="-2"/>
                <w:sz w:val="18"/>
                <w:szCs w:val="18"/>
              </w:rPr>
            </w:pPr>
          </w:p>
        </w:tc>
      </w:tr>
      <w:tr w:rsidR="002D0B81" w14:paraId="525B85DC"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6B9BD1" w14:textId="15B6AF86"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7.</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24586FB" w14:textId="7A5C73E8" w:rsidR="002D0B81" w:rsidRDefault="002D0B81" w:rsidP="002D0B81">
            <w:pPr>
              <w:jc w:val="both"/>
              <w:rPr>
                <w:sz w:val="18"/>
                <w:szCs w:val="18"/>
              </w:rPr>
            </w:pPr>
            <w:r w:rsidRPr="00442AD6">
              <w:t>RIBE</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80DCC"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1610F2"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4D27A" w14:textId="77777777" w:rsidR="002D0B81" w:rsidRDefault="002D0B81" w:rsidP="002D0B81">
            <w:pPr>
              <w:rPr>
                <w:rFonts w:ascii="Arial" w:hAnsi="Arial" w:cs="Arial"/>
                <w:color w:val="000000"/>
                <w:position w:val="-2"/>
                <w:sz w:val="18"/>
                <w:szCs w:val="18"/>
              </w:rPr>
            </w:pPr>
          </w:p>
        </w:tc>
      </w:tr>
      <w:tr w:rsidR="002D0B81" w14:paraId="5DF21E5D"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285BB" w14:textId="505F10FF"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lastRenderedPageBreak/>
              <w:t>8.</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B61179A" w14:textId="34901477" w:rsidR="002D0B81" w:rsidRDefault="002D0B81" w:rsidP="002D0B81">
            <w:pPr>
              <w:jc w:val="both"/>
              <w:rPr>
                <w:sz w:val="18"/>
                <w:szCs w:val="18"/>
              </w:rPr>
            </w:pPr>
            <w:r w:rsidRPr="00442AD6">
              <w:t>SOKOVI IN SIRUPI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D3190F"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750B13"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69B57" w14:textId="77777777" w:rsidR="002D0B81" w:rsidRDefault="002D0B81" w:rsidP="002D0B81">
            <w:pPr>
              <w:rPr>
                <w:rFonts w:ascii="Arial" w:hAnsi="Arial" w:cs="Arial"/>
                <w:color w:val="000000"/>
                <w:position w:val="-2"/>
                <w:sz w:val="18"/>
                <w:szCs w:val="18"/>
              </w:rPr>
            </w:pPr>
          </w:p>
        </w:tc>
      </w:tr>
      <w:tr w:rsidR="002D0B81" w14:paraId="11C6313F"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D30D11" w14:textId="05615ED6"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9.</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EA92802" w14:textId="11C83A16" w:rsidR="002D0B81" w:rsidRDefault="002D0B81" w:rsidP="002D0B81">
            <w:pPr>
              <w:jc w:val="both"/>
              <w:rPr>
                <w:sz w:val="18"/>
                <w:szCs w:val="18"/>
              </w:rPr>
            </w:pPr>
            <w:r w:rsidRPr="00442AD6">
              <w:t>SVEŽE SADJE IN ZELENJAVA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09E9B"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17DE5"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C78F02" w14:textId="77777777" w:rsidR="002D0B81" w:rsidRDefault="002D0B81" w:rsidP="002D0B81">
            <w:pPr>
              <w:rPr>
                <w:rFonts w:ascii="Arial" w:hAnsi="Arial" w:cs="Arial"/>
                <w:color w:val="000000"/>
                <w:position w:val="-2"/>
                <w:sz w:val="18"/>
                <w:szCs w:val="18"/>
              </w:rPr>
            </w:pPr>
          </w:p>
        </w:tc>
      </w:tr>
      <w:tr w:rsidR="002D0B81" w14:paraId="4FEAC8B5"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D83E6C" w14:textId="4DCF4B6C"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10.</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8DF6FE8" w14:textId="60C703A2" w:rsidR="002D0B81" w:rsidRDefault="002D0B81" w:rsidP="002D0B81">
            <w:pPr>
              <w:jc w:val="both"/>
              <w:rPr>
                <w:sz w:val="18"/>
                <w:szCs w:val="18"/>
              </w:rPr>
            </w:pPr>
            <w:r w:rsidRPr="00442AD6">
              <w:t>SLADOLED</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4D360"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DD746"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88A9E" w14:textId="77777777" w:rsidR="002D0B81" w:rsidRDefault="002D0B81" w:rsidP="002D0B81">
            <w:pPr>
              <w:rPr>
                <w:rFonts w:ascii="Arial" w:hAnsi="Arial" w:cs="Arial"/>
                <w:color w:val="000000"/>
                <w:position w:val="-2"/>
                <w:sz w:val="18"/>
                <w:szCs w:val="18"/>
              </w:rPr>
            </w:pPr>
          </w:p>
        </w:tc>
      </w:tr>
      <w:tr w:rsidR="002D0B81" w14:paraId="019F0911"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4E792" w14:textId="7EB5661D"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11.</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8849D7D" w14:textId="21F3266E" w:rsidR="002D0B81" w:rsidRDefault="002D0B81" w:rsidP="002D0B81">
            <w:pPr>
              <w:jc w:val="both"/>
              <w:rPr>
                <w:sz w:val="18"/>
                <w:szCs w:val="18"/>
              </w:rPr>
            </w:pPr>
            <w:r w:rsidRPr="00442AD6">
              <w:t>KONZERVIRANO SADJE IN ZELENJAVA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9A88E5"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8293C8"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6C2A48" w14:textId="77777777" w:rsidR="002D0B81" w:rsidRDefault="002D0B81" w:rsidP="002D0B81">
            <w:pPr>
              <w:rPr>
                <w:rFonts w:ascii="Arial" w:hAnsi="Arial" w:cs="Arial"/>
                <w:color w:val="000000"/>
                <w:position w:val="-2"/>
                <w:sz w:val="18"/>
                <w:szCs w:val="18"/>
              </w:rPr>
            </w:pPr>
          </w:p>
        </w:tc>
      </w:tr>
      <w:tr w:rsidR="002D0B81" w14:paraId="071806A0"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82281D" w14:textId="4E465AE9"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12.</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049B6A1" w14:textId="51ECFDBA" w:rsidR="002D0B81" w:rsidRDefault="002D0B81" w:rsidP="002D0B81">
            <w:pPr>
              <w:jc w:val="both"/>
              <w:rPr>
                <w:sz w:val="18"/>
                <w:szCs w:val="18"/>
              </w:rPr>
            </w:pPr>
            <w:r w:rsidRPr="00442AD6">
              <w:t>ZAMRZNJENA ZELENJAVA IN SADJE</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F00D04"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3013B8"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713555" w14:textId="77777777" w:rsidR="002D0B81" w:rsidRDefault="002D0B81" w:rsidP="002D0B81">
            <w:pPr>
              <w:rPr>
                <w:rFonts w:ascii="Arial" w:hAnsi="Arial" w:cs="Arial"/>
                <w:color w:val="000000"/>
                <w:position w:val="-2"/>
                <w:sz w:val="18"/>
                <w:szCs w:val="18"/>
              </w:rPr>
            </w:pPr>
          </w:p>
        </w:tc>
      </w:tr>
      <w:tr w:rsidR="002D0B81" w14:paraId="38F70538"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D73D05" w14:textId="3065444C"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13.</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74CA6B6" w14:textId="0FA9D9CC" w:rsidR="002D0B81" w:rsidRDefault="002D0B81" w:rsidP="002D0B81">
            <w:pPr>
              <w:jc w:val="both"/>
              <w:rPr>
                <w:sz w:val="18"/>
                <w:szCs w:val="18"/>
              </w:rPr>
            </w:pPr>
            <w:r w:rsidRPr="00442AD6">
              <w:t>ZAMRZNJENI  IZDELKI IZ TESTA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A448F2"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8F2191"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076D3F" w14:textId="77777777" w:rsidR="002D0B81" w:rsidRDefault="002D0B81" w:rsidP="002D0B81">
            <w:pPr>
              <w:rPr>
                <w:rFonts w:ascii="Arial" w:hAnsi="Arial" w:cs="Arial"/>
                <w:color w:val="000000"/>
                <w:position w:val="-2"/>
                <w:sz w:val="18"/>
                <w:szCs w:val="18"/>
              </w:rPr>
            </w:pPr>
          </w:p>
        </w:tc>
      </w:tr>
      <w:tr w:rsidR="002D0B81" w14:paraId="5ED9C605"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606B2C" w14:textId="5B259C81"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14.</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4FC4B5B" w14:textId="7E33E377" w:rsidR="002D0B81" w:rsidRDefault="002D0B81" w:rsidP="002D0B81">
            <w:pPr>
              <w:jc w:val="both"/>
              <w:rPr>
                <w:sz w:val="18"/>
                <w:szCs w:val="18"/>
              </w:rPr>
            </w:pPr>
            <w:r w:rsidRPr="00442AD6">
              <w:t>OSTALO PREHRAMBENO BLAGO</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E3A9C4"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F49786"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65C8EB" w14:textId="77777777" w:rsidR="002D0B81" w:rsidRDefault="002D0B81" w:rsidP="002D0B81">
            <w:pPr>
              <w:rPr>
                <w:rFonts w:ascii="Arial" w:hAnsi="Arial" w:cs="Arial"/>
                <w:color w:val="000000"/>
                <w:position w:val="-2"/>
                <w:sz w:val="18"/>
                <w:szCs w:val="18"/>
              </w:rPr>
            </w:pPr>
          </w:p>
        </w:tc>
      </w:tr>
      <w:tr w:rsidR="002D0B81" w14:paraId="2AA22C95"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E5DCFE" w14:textId="6ACD9EB8"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15.</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55BCED8" w14:textId="47C52F4B" w:rsidR="002D0B81" w:rsidRPr="00863437" w:rsidRDefault="002D0B81" w:rsidP="002D0B81">
            <w:pPr>
              <w:jc w:val="both"/>
            </w:pPr>
            <w:r w:rsidRPr="00442AD6">
              <w:t>DIETNA PREHRANA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1B14C1"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F7F341"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3BAE80" w14:textId="77777777" w:rsidR="002D0B81" w:rsidRDefault="002D0B81" w:rsidP="002D0B81">
            <w:pPr>
              <w:rPr>
                <w:rFonts w:ascii="Arial" w:hAnsi="Arial" w:cs="Arial"/>
                <w:color w:val="000000"/>
                <w:position w:val="-2"/>
                <w:sz w:val="18"/>
                <w:szCs w:val="18"/>
              </w:rPr>
            </w:pPr>
          </w:p>
        </w:tc>
      </w:tr>
      <w:tr w:rsidR="002D0B81" w14:paraId="08022DBD"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372034" w14:textId="2BAFDE7C"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16.</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0DB36CB" w14:textId="416B083C" w:rsidR="002D0B81" w:rsidRPr="00442AD6" w:rsidRDefault="002D0B81" w:rsidP="002D0B81">
            <w:pPr>
              <w:jc w:val="both"/>
            </w:pPr>
            <w:r w:rsidRPr="00041C12">
              <w:t>SLAŠČICE IN PECIVO</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D1E3AA"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17A30A"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D6658A" w14:textId="77777777" w:rsidR="002D0B81" w:rsidRDefault="002D0B81" w:rsidP="002D0B81">
            <w:pPr>
              <w:rPr>
                <w:rFonts w:ascii="Arial" w:hAnsi="Arial" w:cs="Arial"/>
                <w:color w:val="000000"/>
                <w:position w:val="-2"/>
                <w:sz w:val="18"/>
                <w:szCs w:val="18"/>
              </w:rPr>
            </w:pPr>
          </w:p>
        </w:tc>
      </w:tr>
      <w:tr w:rsidR="002D0B81" w14:paraId="23175837"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1BA2C0" w14:textId="414EF0B5"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17.</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B3F7CE4" w14:textId="4227B8AB" w:rsidR="002D0B81" w:rsidRPr="00442AD6" w:rsidRDefault="002D0B81" w:rsidP="002D0B81">
            <w:pPr>
              <w:jc w:val="both"/>
            </w:pPr>
            <w:r w:rsidRPr="00041C12">
              <w:t>EKO MESO IN MESNI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6E1D7"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32B2A0"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FB5C7A" w14:textId="77777777" w:rsidR="002D0B81" w:rsidRDefault="002D0B81" w:rsidP="002D0B81">
            <w:pPr>
              <w:rPr>
                <w:rFonts w:ascii="Arial" w:hAnsi="Arial" w:cs="Arial"/>
                <w:color w:val="000000"/>
                <w:position w:val="-2"/>
                <w:sz w:val="18"/>
                <w:szCs w:val="18"/>
              </w:rPr>
            </w:pPr>
          </w:p>
        </w:tc>
      </w:tr>
      <w:tr w:rsidR="002D0B81" w14:paraId="3A927A29"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B72AA3" w14:textId="48FFDF64"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18.</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FEB6B02" w14:textId="08E44DEB" w:rsidR="002D0B81" w:rsidRPr="00442AD6" w:rsidRDefault="002D0B81" w:rsidP="002D0B81">
            <w:pPr>
              <w:jc w:val="both"/>
            </w:pPr>
            <w:r w:rsidRPr="00041C12">
              <w:t>EKO SPLOŠNO PREHRAMBENO BLAGO</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75039F"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18A0B6"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DA3790" w14:textId="77777777" w:rsidR="002D0B81" w:rsidRDefault="002D0B81" w:rsidP="002D0B81">
            <w:pPr>
              <w:rPr>
                <w:rFonts w:ascii="Arial" w:hAnsi="Arial" w:cs="Arial"/>
                <w:color w:val="000000"/>
                <w:position w:val="-2"/>
                <w:sz w:val="18"/>
                <w:szCs w:val="18"/>
              </w:rPr>
            </w:pPr>
          </w:p>
        </w:tc>
      </w:tr>
      <w:tr w:rsidR="002D0B81" w14:paraId="42B016B8"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E24A4" w14:textId="732DD14E"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19.</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F305D39" w14:textId="398DE306" w:rsidR="002D0B81" w:rsidRPr="00442AD6" w:rsidRDefault="002D0B81" w:rsidP="002D0B81">
            <w:pPr>
              <w:jc w:val="both"/>
            </w:pPr>
            <w:r w:rsidRPr="00041C12">
              <w:t>EKO ŽITA, KAŠE</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755602"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715FC6"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73E89F" w14:textId="77777777" w:rsidR="002D0B81" w:rsidRDefault="002D0B81" w:rsidP="002D0B81">
            <w:pPr>
              <w:rPr>
                <w:rFonts w:ascii="Arial" w:hAnsi="Arial" w:cs="Arial"/>
                <w:color w:val="000000"/>
                <w:position w:val="-2"/>
                <w:sz w:val="18"/>
                <w:szCs w:val="18"/>
              </w:rPr>
            </w:pPr>
          </w:p>
        </w:tc>
      </w:tr>
      <w:tr w:rsidR="002D0B81" w14:paraId="141F0028"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309C4" w14:textId="7A109CFF"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20.</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F2A7E58" w14:textId="134B2EEE" w:rsidR="002D0B81" w:rsidRPr="00442AD6" w:rsidRDefault="002D0B81" w:rsidP="002D0B81">
            <w:pPr>
              <w:jc w:val="both"/>
            </w:pPr>
            <w:r w:rsidRPr="00041C12">
              <w:t>EKO MLEKO IN MLEČNI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3DBD27"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E4A13"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C8AA1" w14:textId="77777777" w:rsidR="002D0B81" w:rsidRDefault="002D0B81" w:rsidP="002D0B81">
            <w:pPr>
              <w:rPr>
                <w:rFonts w:ascii="Arial" w:hAnsi="Arial" w:cs="Arial"/>
                <w:color w:val="000000"/>
                <w:position w:val="-2"/>
                <w:sz w:val="18"/>
                <w:szCs w:val="18"/>
              </w:rPr>
            </w:pPr>
          </w:p>
        </w:tc>
      </w:tr>
      <w:tr w:rsidR="002D0B81" w14:paraId="5FC4EC3B"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898E4F" w14:textId="31271E41"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21.</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8252DE3" w14:textId="46541A75" w:rsidR="002D0B81" w:rsidRPr="00442AD6" w:rsidRDefault="002D0B81" w:rsidP="002D0B81">
            <w:pPr>
              <w:jc w:val="both"/>
            </w:pPr>
            <w:r w:rsidRPr="00041C12">
              <w:t>EKO ZELENJAVA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5E385C"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A4C6AA"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6625CC" w14:textId="77777777" w:rsidR="002D0B81" w:rsidRDefault="002D0B81" w:rsidP="002D0B81">
            <w:pPr>
              <w:rPr>
                <w:rFonts w:ascii="Arial" w:hAnsi="Arial" w:cs="Arial"/>
                <w:color w:val="000000"/>
                <w:position w:val="-2"/>
                <w:sz w:val="18"/>
                <w:szCs w:val="18"/>
              </w:rPr>
            </w:pPr>
          </w:p>
        </w:tc>
      </w:tr>
      <w:tr w:rsidR="002D0B81" w14:paraId="683AF92E"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3EC133" w14:textId="007F9896" w:rsidR="002D0B81" w:rsidRDefault="002D0B81" w:rsidP="002D0B8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22.</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286A987" w14:textId="2387C49C" w:rsidR="002D0B81" w:rsidRPr="00442AD6" w:rsidRDefault="002D0B81" w:rsidP="002D0B81">
            <w:pPr>
              <w:jc w:val="both"/>
            </w:pPr>
            <w:r w:rsidRPr="00041C12">
              <w:t>EKO KRUH</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227E61" w14:textId="77777777" w:rsidR="002D0B81" w:rsidRDefault="002D0B81" w:rsidP="002D0B8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571D04" w14:textId="77777777" w:rsidR="002D0B81" w:rsidRDefault="002D0B81" w:rsidP="002D0B8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00EAC3" w14:textId="77777777" w:rsidR="002D0B81" w:rsidRDefault="002D0B81" w:rsidP="002D0B81">
            <w:pPr>
              <w:rPr>
                <w:rFonts w:ascii="Arial" w:hAnsi="Arial" w:cs="Arial"/>
                <w:color w:val="000000"/>
                <w:position w:val="-2"/>
                <w:sz w:val="18"/>
                <w:szCs w:val="18"/>
              </w:rPr>
            </w:pPr>
          </w:p>
        </w:tc>
      </w:tr>
      <w:tr w:rsidR="0084141A" w14:paraId="5652562C" w14:textId="77777777" w:rsidTr="004425C6">
        <w:tc>
          <w:tcPr>
            <w:tcW w:w="78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432FEA" w14:textId="77777777" w:rsidR="0084141A" w:rsidRDefault="000E73FE">
            <w:pPr>
              <w:jc w:val="right"/>
            </w:pPr>
            <w:r>
              <w:rPr>
                <w:rFonts w:ascii="Arial" w:hAnsi="Arial" w:cs="Arial"/>
                <w:b/>
                <w:bCs/>
                <w:color w:val="000000"/>
                <w:position w:val="-2"/>
                <w:sz w:val="18"/>
                <w:szCs w:val="18"/>
                <w:shd w:val="clear" w:color="auto" w:fill="CCCCCC"/>
              </w:rPr>
              <w:t>Skupaj</w:t>
            </w:r>
          </w:p>
        </w:tc>
        <w:tc>
          <w:tcPr>
            <w:tcW w:w="1534"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922D21" w14:textId="77777777" w:rsidR="0084141A" w:rsidRDefault="0084141A"/>
        </w:tc>
        <w:tc>
          <w:tcPr>
            <w:tcW w:w="1227"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3DA0E0D" w14:textId="77777777" w:rsidR="0084141A" w:rsidRDefault="0084141A"/>
        </w:tc>
        <w:tc>
          <w:tcPr>
            <w:tcW w:w="45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59D200" w14:textId="77777777" w:rsidR="0084141A" w:rsidRDefault="0084141A"/>
        </w:tc>
        <w:tc>
          <w:tcPr>
            <w:tcW w:w="997"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3DA3C91" w14:textId="77777777" w:rsidR="0084141A" w:rsidRDefault="0084141A"/>
        </w:tc>
      </w:tr>
    </w:tbl>
    <w:p w14:paraId="124AB39B" w14:textId="132B5A15" w:rsidR="0084141A" w:rsidRDefault="000E73FE">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 xml:space="preserve">e Ponudba velja </w:t>
      </w:r>
      <w:r w:rsidR="00046493">
        <w:rPr>
          <w:rFonts w:ascii="Arial" w:hAnsi="Arial" w:cs="Arial"/>
          <w:color w:val="000000"/>
          <w:sz w:val="18"/>
          <w:szCs w:val="18"/>
        </w:rPr>
        <w:t>do</w:t>
      </w:r>
      <w:r w:rsidR="00A3318A">
        <w:rPr>
          <w:rFonts w:ascii="Arial" w:hAnsi="Arial" w:cs="Arial"/>
          <w:color w:val="000000"/>
          <w:sz w:val="18"/>
          <w:szCs w:val="18"/>
        </w:rPr>
        <w:t xml:space="preserve"> </w:t>
      </w:r>
      <w:r w:rsidR="007651DB">
        <w:rPr>
          <w:rFonts w:ascii="Arial" w:hAnsi="Arial" w:cs="Arial"/>
          <w:color w:val="000000"/>
          <w:sz w:val="18"/>
          <w:szCs w:val="18"/>
        </w:rPr>
        <w:t>31.08.2018.</w:t>
      </w:r>
    </w:p>
    <w:p w14:paraId="56D90232" w14:textId="77777777" w:rsidR="0084141A" w:rsidRDefault="000E73F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E361D8A" w14:textId="45FD0ED0" w:rsidR="0084141A" w:rsidRDefault="000E73FE">
      <w:pPr>
        <w:spacing w:before="225" w:after="225" w:line="240" w:lineRule="auto"/>
        <w:jc w:val="both"/>
      </w:pPr>
      <w:r>
        <w:rPr>
          <w:rFonts w:ascii="Arial" w:hAnsi="Arial" w:cs="Arial"/>
          <w:b/>
          <w:bCs/>
          <w:color w:val="000000"/>
          <w:sz w:val="18"/>
          <w:szCs w:val="18"/>
        </w:rPr>
        <w:t>IV. Podatki o plačilu </w:t>
      </w:r>
    </w:p>
    <w:p w14:paraId="22088EE4" w14:textId="051B04BD" w:rsidR="00226973" w:rsidRPr="00586186" w:rsidRDefault="00586186">
      <w:p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Rok plačila je 30 dni od izstavitve e-računa, e-račune pa dobavitelji izdajajo zbirno</w:t>
      </w:r>
      <w:r w:rsidR="00A3318A">
        <w:rPr>
          <w:rFonts w:ascii="Arial" w:hAnsi="Arial" w:cs="Arial"/>
          <w:color w:val="000000"/>
          <w:sz w:val="18"/>
          <w:szCs w:val="18"/>
        </w:rPr>
        <w:t xml:space="preserve"> za šolo, vrtec in zaposlene</w:t>
      </w:r>
      <w:r w:rsidRPr="00586186">
        <w:rPr>
          <w:rFonts w:ascii="Arial" w:hAnsi="Arial" w:cs="Arial"/>
          <w:color w:val="000000"/>
          <w:sz w:val="18"/>
          <w:szCs w:val="18"/>
        </w:rPr>
        <w:t xml:space="preserve"> 1 x mesečno, in sicer 1 zbiren e-račun.</w:t>
      </w:r>
      <w:r w:rsidR="00046493" w:rsidRPr="00046493">
        <w:t xml:space="preserve"> </w:t>
      </w:r>
      <w:r w:rsidR="00046493" w:rsidRPr="00046493">
        <w:rPr>
          <w:rFonts w:ascii="Arial" w:hAnsi="Arial" w:cs="Arial"/>
          <w:color w:val="000000"/>
          <w:sz w:val="18"/>
          <w:szCs w:val="18"/>
        </w:rPr>
        <w:t>Dobavitelji izstavijo e-račun</w:t>
      </w:r>
      <w:r w:rsidR="00A3318A">
        <w:rPr>
          <w:rFonts w:ascii="Arial" w:hAnsi="Arial" w:cs="Arial"/>
          <w:color w:val="000000"/>
          <w:sz w:val="18"/>
          <w:szCs w:val="18"/>
        </w:rPr>
        <w:t>e</w:t>
      </w:r>
      <w:r w:rsidR="00046493" w:rsidRPr="00046493">
        <w:rPr>
          <w:rFonts w:ascii="Arial" w:hAnsi="Arial" w:cs="Arial"/>
          <w:color w:val="000000"/>
          <w:sz w:val="18"/>
          <w:szCs w:val="18"/>
        </w:rPr>
        <w:t xml:space="preserve"> vključno z vsemi podp</w:t>
      </w:r>
      <w:r w:rsidR="00A3318A">
        <w:rPr>
          <w:rFonts w:ascii="Arial" w:hAnsi="Arial" w:cs="Arial"/>
          <w:color w:val="000000"/>
          <w:sz w:val="18"/>
          <w:szCs w:val="18"/>
        </w:rPr>
        <w:t>isanimi dobavnicami v elektronski obliki.</w:t>
      </w:r>
    </w:p>
    <w:tbl>
      <w:tblPr>
        <w:tblStyle w:val="NormalTablePHPDOCX"/>
        <w:tblW w:w="8745" w:type="dxa"/>
        <w:tblInd w:w="108" w:type="dxa"/>
        <w:tblLook w:val="04A0" w:firstRow="1" w:lastRow="0" w:firstColumn="1" w:lastColumn="0" w:noHBand="0" w:noVBand="1"/>
      </w:tblPr>
      <w:tblGrid>
        <w:gridCol w:w="4080"/>
        <w:gridCol w:w="4665"/>
      </w:tblGrid>
      <w:tr w:rsidR="0084141A" w14:paraId="6C954E76" w14:textId="77777777" w:rsidTr="007E6677">
        <w:tc>
          <w:tcPr>
            <w:tcW w:w="4080" w:type="dxa"/>
            <w:tcMar>
              <w:top w:w="75" w:type="dxa"/>
              <w:bottom w:w="75" w:type="dxa"/>
            </w:tcMar>
            <w:vAlign w:val="center"/>
          </w:tcPr>
          <w:p w14:paraId="785CC868"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A814734" w14:textId="77777777" w:rsidR="0084141A" w:rsidRDefault="000E73FE">
            <w:pPr>
              <w:jc w:val="center"/>
            </w:pPr>
            <w:r>
              <w:rPr>
                <w:rFonts w:ascii="Arial" w:hAnsi="Arial" w:cs="Arial"/>
                <w:color w:val="000000"/>
                <w:position w:val="-2"/>
                <w:sz w:val="18"/>
                <w:szCs w:val="18"/>
              </w:rPr>
              <w:t>Ime in priimek: _____________________</w:t>
            </w:r>
          </w:p>
        </w:tc>
      </w:tr>
      <w:tr w:rsidR="0084141A" w14:paraId="20C00F51" w14:textId="77777777" w:rsidTr="007E6677">
        <w:tc>
          <w:tcPr>
            <w:tcW w:w="4080" w:type="dxa"/>
            <w:tcMar>
              <w:top w:w="75" w:type="dxa"/>
              <w:bottom w:w="75" w:type="dxa"/>
            </w:tcMar>
            <w:vAlign w:val="center"/>
          </w:tcPr>
          <w:p w14:paraId="36EFE407"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Default="000E73F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10"/>
          <w:pgSz w:w="11906" w:h="16838"/>
          <w:pgMar w:top="1418" w:right="1418" w:bottom="1418" w:left="1418" w:header="567" w:footer="596" w:gutter="0"/>
          <w:cols w:space="708"/>
          <w:docGrid w:linePitch="360"/>
        </w:sectPr>
      </w:pPr>
    </w:p>
    <w:p w14:paraId="517D1E39" w14:textId="77777777" w:rsidR="007E6677" w:rsidRDefault="007E6677" w:rsidP="007E6677">
      <w:pPr>
        <w:spacing w:after="0"/>
        <w:rPr>
          <w:rFonts w:ascii="Arial" w:hAnsi="Arial" w:cs="Arial"/>
          <w:sz w:val="18"/>
          <w:szCs w:val="18"/>
        </w:r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B45A23">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B45A23">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B45A23">
            <w:r>
              <w:rPr>
                <w:rFonts w:ascii="Arial" w:hAnsi="Arial" w:cs="Arial"/>
                <w:color w:val="000000"/>
                <w:position w:val="-2"/>
                <w:sz w:val="18"/>
                <w:szCs w:val="18"/>
              </w:rPr>
              <w:t> </w:t>
            </w:r>
          </w:p>
        </w:tc>
      </w:tr>
      <w:tr w:rsidR="007E6677" w14:paraId="797B7C4A" w14:textId="77777777" w:rsidTr="00B45A23">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B45A23">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B45A23">
            <w:r>
              <w:rPr>
                <w:rFonts w:ascii="Arial" w:hAnsi="Arial" w:cs="Arial"/>
                <w:color w:val="000000"/>
                <w:position w:val="-2"/>
                <w:sz w:val="18"/>
                <w:szCs w:val="18"/>
              </w:rPr>
              <w:t> </w:t>
            </w:r>
          </w:p>
        </w:tc>
      </w:tr>
      <w:tr w:rsidR="007E6677" w14:paraId="185E3A0B" w14:textId="77777777" w:rsidTr="00B45A23">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B45A23">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B45A23">
            <w:r>
              <w:rPr>
                <w:rFonts w:ascii="Arial" w:hAnsi="Arial" w:cs="Arial"/>
                <w:color w:val="000000"/>
                <w:position w:val="-2"/>
                <w:sz w:val="18"/>
                <w:szCs w:val="18"/>
              </w:rPr>
              <w:t> </w:t>
            </w:r>
          </w:p>
        </w:tc>
      </w:tr>
      <w:tr w:rsidR="007E6677" w14:paraId="6A57954A" w14:textId="77777777" w:rsidTr="00B45A23">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B45A23">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B45A23">
            <w:r>
              <w:rPr>
                <w:rFonts w:ascii="Arial" w:hAnsi="Arial" w:cs="Arial"/>
                <w:color w:val="000000"/>
                <w:position w:val="-2"/>
                <w:sz w:val="18"/>
                <w:szCs w:val="18"/>
              </w:rPr>
              <w:t> </w:t>
            </w:r>
          </w:p>
        </w:tc>
      </w:tr>
      <w:tr w:rsidR="007E6677" w14:paraId="22D3BE1F" w14:textId="77777777" w:rsidTr="00B45A23">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B45A23">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B45A23">
            <w:r>
              <w:rPr>
                <w:rFonts w:ascii="Arial" w:hAnsi="Arial" w:cs="Arial"/>
                <w:color w:val="000000"/>
                <w:position w:val="-2"/>
                <w:sz w:val="18"/>
                <w:szCs w:val="18"/>
              </w:rPr>
              <w:t> </w:t>
            </w:r>
          </w:p>
        </w:tc>
      </w:tr>
      <w:tr w:rsidR="007E6677" w14:paraId="53C30D27" w14:textId="77777777" w:rsidTr="00B45A23">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B45A23">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B45A23">
            <w:r>
              <w:rPr>
                <w:rFonts w:ascii="Arial" w:hAnsi="Arial" w:cs="Arial"/>
                <w:color w:val="000000"/>
                <w:position w:val="-2"/>
                <w:sz w:val="18"/>
                <w:szCs w:val="18"/>
              </w:rPr>
              <w:t> </w:t>
            </w:r>
          </w:p>
        </w:tc>
      </w:tr>
      <w:tr w:rsidR="007E6677" w14:paraId="2F70B0AB" w14:textId="77777777" w:rsidTr="00B45A23">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B45A23">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B45A23">
            <w:r>
              <w:rPr>
                <w:rFonts w:ascii="Arial" w:hAnsi="Arial" w:cs="Arial"/>
                <w:color w:val="000000"/>
                <w:position w:val="-2"/>
                <w:sz w:val="18"/>
                <w:szCs w:val="18"/>
              </w:rPr>
              <w:t> </w:t>
            </w:r>
          </w:p>
        </w:tc>
      </w:tr>
      <w:tr w:rsidR="007E6677" w14:paraId="1A20B20F" w14:textId="77777777" w:rsidTr="00B45A23">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B45A23">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B45A23">
            <w:r>
              <w:rPr>
                <w:rFonts w:ascii="Arial" w:hAnsi="Arial" w:cs="Arial"/>
                <w:color w:val="000000"/>
                <w:position w:val="-2"/>
                <w:sz w:val="18"/>
                <w:szCs w:val="18"/>
              </w:rPr>
              <w:t> </w:t>
            </w:r>
          </w:p>
        </w:tc>
      </w:tr>
      <w:tr w:rsidR="007E6677" w14:paraId="4725684C" w14:textId="77777777" w:rsidTr="00B45A23">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B45A23">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B45A23">
            <w:r>
              <w:rPr>
                <w:rFonts w:ascii="Arial" w:hAnsi="Arial" w:cs="Arial"/>
                <w:color w:val="000000"/>
                <w:position w:val="-2"/>
                <w:sz w:val="18"/>
                <w:szCs w:val="18"/>
              </w:rPr>
              <w:t> </w:t>
            </w:r>
          </w:p>
        </w:tc>
      </w:tr>
      <w:tr w:rsidR="007E6677" w14:paraId="583D22B7" w14:textId="77777777" w:rsidTr="00B45A23">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B45A23">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B45A23">
            <w:r>
              <w:rPr>
                <w:rFonts w:ascii="Arial" w:hAnsi="Arial" w:cs="Arial"/>
                <w:color w:val="000000"/>
                <w:position w:val="-2"/>
                <w:sz w:val="18"/>
                <w:szCs w:val="18"/>
              </w:rPr>
              <w:t> </w:t>
            </w:r>
          </w:p>
        </w:tc>
      </w:tr>
      <w:tr w:rsidR="007E6677" w14:paraId="6509CE1A" w14:textId="77777777" w:rsidTr="00B45A23">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B45A23">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B45A23">
            <w:r>
              <w:rPr>
                <w:rFonts w:ascii="Arial" w:hAnsi="Arial" w:cs="Arial"/>
                <w:color w:val="000000"/>
                <w:position w:val="-2"/>
                <w:sz w:val="18"/>
                <w:szCs w:val="18"/>
              </w:rPr>
              <w:t> </w:t>
            </w:r>
          </w:p>
        </w:tc>
      </w:tr>
      <w:tr w:rsidR="007E6677" w14:paraId="2B2BB9A5" w14:textId="77777777" w:rsidTr="00B45A23">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B45A23">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B45A23">
            <w:r>
              <w:rPr>
                <w:rFonts w:ascii="Arial" w:hAnsi="Arial" w:cs="Arial"/>
                <w:color w:val="000000"/>
                <w:position w:val="-2"/>
                <w:sz w:val="18"/>
                <w:szCs w:val="18"/>
              </w:rPr>
              <w:t> </w:t>
            </w:r>
          </w:p>
        </w:tc>
      </w:tr>
      <w:tr w:rsidR="007E6677" w14:paraId="0A49141F" w14:textId="77777777" w:rsidTr="00B45A23">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B45A23">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B45A23">
            <w:r>
              <w:rPr>
                <w:rFonts w:ascii="Arial" w:hAnsi="Arial" w:cs="Arial"/>
                <w:color w:val="000000"/>
                <w:position w:val="-2"/>
                <w:sz w:val="18"/>
                <w:szCs w:val="18"/>
              </w:rPr>
              <w:t> </w:t>
            </w:r>
          </w:p>
        </w:tc>
      </w:tr>
      <w:tr w:rsidR="007E6677" w14:paraId="79205402" w14:textId="77777777" w:rsidTr="00B45A23">
        <w:tblPrEx>
          <w:shd w:val="clear" w:color="auto" w:fill="auto"/>
        </w:tblPrEx>
        <w:tc>
          <w:tcPr>
            <w:tcW w:w="8745" w:type="dxa"/>
            <w:gridSpan w:val="5"/>
            <w:tcMar>
              <w:top w:w="75" w:type="dxa"/>
              <w:bottom w:w="75" w:type="dxa"/>
            </w:tcMar>
            <w:vAlign w:val="center"/>
          </w:tcPr>
          <w:p w14:paraId="3095AD26" w14:textId="77777777" w:rsidR="007E6677" w:rsidRDefault="007E6677" w:rsidP="00B45A23">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7E6677" w14:paraId="56418DCF" w14:textId="77777777" w:rsidTr="00B45A23">
        <w:tblPrEx>
          <w:shd w:val="clear" w:color="auto" w:fill="auto"/>
        </w:tblPrEx>
        <w:tc>
          <w:tcPr>
            <w:tcW w:w="4080" w:type="dxa"/>
            <w:gridSpan w:val="3"/>
            <w:tcMar>
              <w:top w:w="75" w:type="dxa"/>
              <w:bottom w:w="75" w:type="dxa"/>
            </w:tcMar>
            <w:vAlign w:val="center"/>
          </w:tcPr>
          <w:p w14:paraId="6843BC52" w14:textId="77777777" w:rsidR="007E6677" w:rsidRDefault="007E6677" w:rsidP="00B45A23">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B45A23">
            <w:pPr>
              <w:jc w:val="center"/>
            </w:pPr>
            <w:r>
              <w:rPr>
                <w:rFonts w:ascii="Arial" w:hAnsi="Arial" w:cs="Arial"/>
                <w:color w:val="000000"/>
                <w:position w:val="-2"/>
                <w:sz w:val="18"/>
                <w:szCs w:val="18"/>
              </w:rPr>
              <w:t>Ime in priimek: _____________________</w:t>
            </w:r>
          </w:p>
        </w:tc>
      </w:tr>
      <w:tr w:rsidR="007E6677" w14:paraId="5B7D4A11" w14:textId="77777777" w:rsidTr="00B45A23">
        <w:tblPrEx>
          <w:shd w:val="clear" w:color="auto" w:fill="auto"/>
        </w:tblPrEx>
        <w:tc>
          <w:tcPr>
            <w:tcW w:w="4080" w:type="dxa"/>
            <w:gridSpan w:val="3"/>
            <w:tcMar>
              <w:top w:w="75" w:type="dxa"/>
              <w:bottom w:w="75" w:type="dxa"/>
            </w:tcMar>
            <w:vAlign w:val="center"/>
          </w:tcPr>
          <w:p w14:paraId="2BEA187D" w14:textId="77777777" w:rsidR="007E6677" w:rsidRDefault="007E6677" w:rsidP="00B45A23">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B45A23">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664B4296" w14:textId="77777777" w:rsidR="007E6677" w:rsidRDefault="007E6677" w:rsidP="00706BDD">
      <w:pPr>
        <w:spacing w:after="0"/>
        <w:jc w:val="right"/>
        <w:rPr>
          <w:rFonts w:ascii="Arial" w:hAnsi="Arial" w:cs="Arial"/>
          <w:sz w:val="18"/>
          <w:szCs w:val="18"/>
        </w:rPr>
      </w:pPr>
    </w:p>
    <w:p w14:paraId="569E4BAA" w14:textId="3827B4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3B8CEBF4"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Pr>
          <w:rFonts w:ascii="Arial" w:hAnsi="Arial" w:cs="Arial"/>
          <w:color w:val="000000"/>
          <w:sz w:val="18"/>
          <w:szCs w:val="18"/>
        </w:rPr>
        <w:t>»</w:t>
      </w:r>
      <w:r w:rsidR="007651DB" w:rsidRPr="007651DB">
        <w:rPr>
          <w:rFonts w:ascii="Arial" w:hAnsi="Arial" w:cs="Arial"/>
          <w:b/>
          <w:bCs/>
          <w:color w:val="000000"/>
          <w:sz w:val="18"/>
          <w:szCs w:val="18"/>
        </w:rPr>
        <w:t>Sukcesivna dobava konvencionalnih in ekoloških živil za obdobje štirih let</w:t>
      </w:r>
      <w:r w:rsidR="000B7E57">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67763E">
            <w:pPr>
              <w:numPr>
                <w:ilvl w:val="0"/>
                <w:numId w:val="12"/>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11AB04C" w14:textId="1E8BF51B" w:rsidR="0084141A" w:rsidRDefault="000E73FE">
      <w:pPr>
        <w:spacing w:before="225" w:after="225" w:line="240" w:lineRule="auto"/>
        <w:jc w:val="both"/>
      </w:pPr>
      <w:r>
        <w:rPr>
          <w:rFonts w:ascii="Arial" w:hAnsi="Arial" w:cs="Arial"/>
          <w:color w:val="000000"/>
          <w:sz w:val="18"/>
          <w:szCs w:val="18"/>
        </w:rPr>
        <w:t>Spodaj podpisani dajem/o uradno soglasje, da</w:t>
      </w:r>
      <w:r w:rsidR="000B7E57">
        <w:rPr>
          <w:rFonts w:ascii="Arial" w:hAnsi="Arial" w:cs="Arial"/>
          <w:b/>
          <w:color w:val="000000"/>
          <w:sz w:val="18"/>
          <w:szCs w:val="18"/>
        </w:rPr>
        <w:t xml:space="preserve"> </w:t>
      </w:r>
      <w:r w:rsidR="002D0B81" w:rsidRPr="002D0B81">
        <w:rPr>
          <w:rFonts w:ascii="Arial" w:hAnsi="Arial" w:cs="Arial"/>
          <w:b/>
          <w:color w:val="000000"/>
          <w:sz w:val="18"/>
          <w:szCs w:val="18"/>
        </w:rPr>
        <w:t>OSNOVNA ŠOLA MAJŠPERK, Majšperk 32B, 2322 Majšperk</w:t>
      </w:r>
      <w:r w:rsidR="000B7E57">
        <w:rPr>
          <w:rFonts w:ascii="Arial" w:hAnsi="Arial" w:cs="Arial"/>
          <w:color w:val="000000"/>
          <w:sz w:val="18"/>
          <w:szCs w:val="18"/>
        </w:rPr>
        <w:t xml:space="preserve"> </w:t>
      </w:r>
      <w:r>
        <w:rPr>
          <w:rFonts w:ascii="Arial" w:hAnsi="Arial" w:cs="Arial"/>
          <w:color w:val="000000"/>
          <w:sz w:val="18"/>
          <w:szCs w:val="18"/>
        </w:rPr>
        <w:t>v zvezi z odd</w:t>
      </w:r>
      <w:r w:rsidR="000B7E57">
        <w:rPr>
          <w:rFonts w:ascii="Arial" w:hAnsi="Arial" w:cs="Arial"/>
          <w:color w:val="000000"/>
          <w:sz w:val="18"/>
          <w:szCs w:val="18"/>
        </w:rPr>
        <w:t xml:space="preserve">ajo javnega </w:t>
      </w:r>
      <w:proofErr w:type="spellStart"/>
      <w:r w:rsidR="000B7E57">
        <w:rPr>
          <w:rFonts w:ascii="Arial" w:hAnsi="Arial" w:cs="Arial"/>
          <w:color w:val="000000"/>
          <w:sz w:val="18"/>
          <w:szCs w:val="18"/>
        </w:rPr>
        <w:t>naročila</w:t>
      </w:r>
      <w:proofErr w:type="spellEnd"/>
      <w:r w:rsidR="000B7E57">
        <w:rPr>
          <w:rFonts w:ascii="Arial" w:hAnsi="Arial" w:cs="Arial"/>
          <w:color w:val="000000"/>
          <w:sz w:val="18"/>
          <w:szCs w:val="18"/>
        </w:rPr>
        <w:t xml:space="preserve"> za namene</w:t>
      </w:r>
      <w:r w:rsidR="000B7E57" w:rsidRPr="000B7E57">
        <w:rPr>
          <w:rFonts w:ascii="Arial" w:hAnsi="Arial" w:cs="Arial"/>
          <w:b/>
          <w:color w:val="000000"/>
          <w:sz w:val="18"/>
          <w:szCs w:val="18"/>
        </w:rPr>
        <w:t xml:space="preserve"> »</w:t>
      </w:r>
      <w:r w:rsidR="007651DB" w:rsidRPr="007651DB">
        <w:rPr>
          <w:rFonts w:ascii="Arial" w:hAnsi="Arial" w:cs="Arial"/>
          <w:b/>
          <w:color w:val="000000"/>
          <w:sz w:val="18"/>
          <w:szCs w:val="18"/>
        </w:rPr>
        <w:t>Sukcesivna dobava konvencionalnih in ekoloških živil za obdobje štirih let</w:t>
      </w:r>
      <w:r w:rsidR="000B7E57" w:rsidRPr="000B7E57">
        <w:rPr>
          <w:rFonts w:ascii="Arial" w:hAnsi="Arial" w:cs="Arial"/>
          <w:b/>
          <w:color w:val="000000"/>
          <w:sz w:val="18"/>
          <w:szCs w:val="18"/>
        </w:rPr>
        <w:t>«,</w:t>
      </w:r>
      <w:r w:rsidR="000B7E57" w:rsidRPr="000B7E57">
        <w:rPr>
          <w:rFonts w:ascii="Arial" w:hAnsi="Arial" w:cs="Arial"/>
          <w:b/>
          <w:bCs/>
          <w:color w:val="000000"/>
          <w:sz w:val="18"/>
          <w:szCs w:val="18"/>
        </w:rPr>
        <w:t xml:space="preserve"> </w:t>
      </w:r>
      <w:r>
        <w:rPr>
          <w:rFonts w:ascii="Arial" w:hAnsi="Arial" w:cs="Arial"/>
          <w:b/>
          <w:bCs/>
          <w:color w:val="000000"/>
          <w:sz w:val="18"/>
          <w:szCs w:val="18"/>
        </w:rPr>
        <w:t>objavljen na Portalu javnih naročil pod številko _____</w:t>
      </w:r>
      <w:r w:rsidR="000B7E57">
        <w:rPr>
          <w:rFonts w:ascii="Arial" w:hAnsi="Arial" w:cs="Arial"/>
          <w:b/>
          <w:bCs/>
          <w:color w:val="000000"/>
          <w:sz w:val="18"/>
          <w:szCs w:val="18"/>
        </w:rPr>
        <w:t>___</w:t>
      </w:r>
      <w:r>
        <w:rPr>
          <w:rFonts w:ascii="Arial" w:hAnsi="Arial" w:cs="Arial"/>
          <w:b/>
          <w:bCs/>
          <w:color w:val="000000"/>
          <w:sz w:val="18"/>
          <w:szCs w:val="18"/>
        </w:rPr>
        <w:t>_____</w:t>
      </w:r>
      <w:r w:rsidR="000B7E57">
        <w:rPr>
          <w:rFonts w:ascii="Arial" w:hAnsi="Arial" w:cs="Arial"/>
          <w:b/>
          <w:bCs/>
          <w:color w:val="000000"/>
          <w:sz w:val="18"/>
          <w:szCs w:val="18"/>
        </w:rPr>
        <w:t>__z dne______</w:t>
      </w:r>
      <w:r>
        <w:rPr>
          <w:rFonts w:ascii="Arial" w:hAnsi="Arial" w:cs="Arial"/>
          <w:b/>
          <w:bCs/>
          <w:color w:val="000000"/>
          <w:sz w:val="18"/>
          <w:szCs w:val="18"/>
        </w:rPr>
        <w:t>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C8A2C79"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3</w:t>
      </w:r>
    </w:p>
    <w:p w14:paraId="3BD90236" w14:textId="77777777" w:rsidR="00706BDD" w:rsidRPr="00252358" w:rsidRDefault="00706BDD" w:rsidP="00706BDD"/>
    <w:p w14:paraId="0F36ACC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F9036D9" w14:textId="77777777" w:rsidR="00706BDD" w:rsidRDefault="00706BDD" w:rsidP="00706BDD">
      <w:pPr>
        <w:rPr>
          <w:rFonts w:ascii="Arial" w:hAnsi="Arial" w:cs="Arial"/>
        </w:rPr>
      </w:pPr>
    </w:p>
    <w:p w14:paraId="1A94FEC6" w14:textId="77777777" w:rsidR="0084141A" w:rsidRDefault="000E73F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4141A" w14:paraId="0AB75975" w14:textId="77777777">
        <w:tc>
          <w:tcPr>
            <w:tcW w:w="0" w:type="auto"/>
            <w:tcMar>
              <w:top w:w="0" w:type="auto"/>
              <w:bottom w:w="0" w:type="auto"/>
            </w:tcMar>
          </w:tcPr>
          <w:p w14:paraId="60FEA089" w14:textId="77777777" w:rsidR="0084141A" w:rsidRDefault="000E73FE" w:rsidP="0067763E">
            <w:pPr>
              <w:numPr>
                <w:ilvl w:val="0"/>
                <w:numId w:val="13"/>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36180DD" w14:textId="77777777" w:rsidR="0084141A" w:rsidRDefault="000E73FE" w:rsidP="0067763E">
            <w:pPr>
              <w:numPr>
                <w:ilvl w:val="0"/>
                <w:numId w:val="1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E9950A2" w14:textId="77777777" w:rsidR="0084141A" w:rsidRDefault="000E73FE" w:rsidP="0067763E">
            <w:pPr>
              <w:numPr>
                <w:ilvl w:val="0"/>
                <w:numId w:val="1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6EF81B2" w14:textId="77777777" w:rsidR="0084141A" w:rsidRDefault="000E73FE">
      <w:pPr>
        <w:spacing w:before="225" w:after="225" w:line="240" w:lineRule="auto"/>
        <w:jc w:val="center"/>
      </w:pPr>
      <w:r>
        <w:rPr>
          <w:rFonts w:ascii="Arial" w:hAnsi="Arial" w:cs="Arial"/>
          <w:b/>
          <w:bCs/>
          <w:color w:val="000000"/>
          <w:sz w:val="21"/>
          <w:szCs w:val="21"/>
        </w:rPr>
        <w:t>POOBLASTILO</w:t>
      </w:r>
    </w:p>
    <w:p w14:paraId="1D4F593E" w14:textId="5BC790A2" w:rsidR="0084141A" w:rsidRDefault="000E73FE">
      <w:pPr>
        <w:spacing w:before="225" w:after="225" w:line="240" w:lineRule="auto"/>
        <w:jc w:val="both"/>
      </w:pPr>
      <w:r>
        <w:rPr>
          <w:rFonts w:ascii="Arial" w:hAnsi="Arial" w:cs="Arial"/>
          <w:color w:val="000000"/>
          <w:sz w:val="18"/>
          <w:szCs w:val="18"/>
        </w:rPr>
        <w:t xml:space="preserve">Pooblaščamo naročnika </w:t>
      </w:r>
      <w:r w:rsidR="002D0B81" w:rsidRPr="002D0B81">
        <w:rPr>
          <w:rFonts w:ascii="Arial" w:hAnsi="Arial" w:cs="Arial"/>
          <w:b/>
          <w:color w:val="000000"/>
          <w:sz w:val="18"/>
          <w:szCs w:val="18"/>
        </w:rPr>
        <w:t>OSNOVNA ŠOLA MAJŠPERK, Majšperk 32B, 2322 Majšperk</w:t>
      </w:r>
      <w:r>
        <w:rPr>
          <w:rFonts w:ascii="Arial" w:hAnsi="Arial" w:cs="Arial"/>
          <w:color w:val="000000"/>
          <w:sz w:val="18"/>
          <w:szCs w:val="18"/>
        </w:rPr>
        <w:t>,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39F3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F4F42"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03F24" w14:textId="77777777" w:rsidR="0084141A" w:rsidRDefault="000E73FE">
            <w:r>
              <w:rPr>
                <w:rFonts w:ascii="Arial" w:hAnsi="Arial" w:cs="Arial"/>
                <w:color w:val="000000"/>
                <w:position w:val="-2"/>
                <w:sz w:val="18"/>
                <w:szCs w:val="18"/>
              </w:rPr>
              <w:t> </w:t>
            </w:r>
          </w:p>
        </w:tc>
      </w:tr>
      <w:tr w:rsidR="0084141A" w14:paraId="2956BA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A3076"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2013F" w14:textId="77777777" w:rsidR="0084141A" w:rsidRDefault="000E73FE">
            <w:r>
              <w:rPr>
                <w:rFonts w:ascii="Arial" w:hAnsi="Arial" w:cs="Arial"/>
                <w:color w:val="000000"/>
                <w:position w:val="-2"/>
                <w:sz w:val="18"/>
                <w:szCs w:val="18"/>
              </w:rPr>
              <w:t> </w:t>
            </w:r>
          </w:p>
        </w:tc>
      </w:tr>
      <w:tr w:rsidR="0084141A" w14:paraId="10A115B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49B85"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F3641" w14:textId="77777777" w:rsidR="0084141A" w:rsidRDefault="000E73FE">
            <w:r>
              <w:rPr>
                <w:rFonts w:ascii="Arial" w:hAnsi="Arial" w:cs="Arial"/>
                <w:color w:val="000000"/>
                <w:position w:val="-2"/>
                <w:sz w:val="18"/>
                <w:szCs w:val="18"/>
              </w:rPr>
              <w:t> </w:t>
            </w:r>
          </w:p>
        </w:tc>
      </w:tr>
      <w:tr w:rsidR="0084141A" w14:paraId="234D10E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ABA6"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AC74F" w14:textId="77777777" w:rsidR="0084141A" w:rsidRDefault="000E73FE">
            <w:r>
              <w:rPr>
                <w:rFonts w:ascii="Arial" w:hAnsi="Arial" w:cs="Arial"/>
                <w:color w:val="000000"/>
                <w:position w:val="-2"/>
                <w:sz w:val="18"/>
                <w:szCs w:val="18"/>
              </w:rPr>
              <w:t> </w:t>
            </w:r>
          </w:p>
        </w:tc>
      </w:tr>
      <w:tr w:rsidR="0084141A" w14:paraId="21E53F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DE9F2"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D111" w14:textId="77777777" w:rsidR="0084141A" w:rsidRDefault="000E73FE">
            <w:r>
              <w:rPr>
                <w:rFonts w:ascii="Arial" w:hAnsi="Arial" w:cs="Arial"/>
                <w:color w:val="000000"/>
                <w:position w:val="-2"/>
                <w:sz w:val="18"/>
                <w:szCs w:val="18"/>
              </w:rPr>
              <w:t> </w:t>
            </w:r>
          </w:p>
        </w:tc>
      </w:tr>
    </w:tbl>
    <w:p w14:paraId="72B1F486"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7056C8AE" w14:textId="77777777">
        <w:tc>
          <w:tcPr>
            <w:tcW w:w="2500" w:type="pct"/>
            <w:tcMar>
              <w:top w:w="75" w:type="dxa"/>
              <w:bottom w:w="75" w:type="dxa"/>
            </w:tcMar>
            <w:vAlign w:val="center"/>
          </w:tcPr>
          <w:p w14:paraId="2FFEA81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5783A4D1" w14:textId="77777777" w:rsidR="0084141A" w:rsidRDefault="000E73FE">
            <w:r>
              <w:rPr>
                <w:rFonts w:ascii="Arial" w:hAnsi="Arial" w:cs="Arial"/>
                <w:color w:val="000000"/>
                <w:position w:val="-2"/>
                <w:sz w:val="18"/>
                <w:szCs w:val="18"/>
              </w:rPr>
              <w:t>Ime in priimek: _____________________</w:t>
            </w:r>
          </w:p>
        </w:tc>
      </w:tr>
      <w:tr w:rsidR="0084141A" w14:paraId="7BD94083" w14:textId="77777777">
        <w:tc>
          <w:tcPr>
            <w:tcW w:w="2500" w:type="pct"/>
            <w:tcMar>
              <w:top w:w="75" w:type="dxa"/>
              <w:bottom w:w="75" w:type="dxa"/>
            </w:tcMar>
            <w:vAlign w:val="center"/>
          </w:tcPr>
          <w:p w14:paraId="4C5DA47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F7C0AD4" w14:textId="77777777" w:rsidR="0084141A" w:rsidRDefault="0084141A"/>
          <w:p w14:paraId="14B8426E" w14:textId="77777777" w:rsidR="0084141A" w:rsidRDefault="000E73FE">
            <w:pPr>
              <w:jc w:val="center"/>
            </w:pPr>
            <w:r>
              <w:rPr>
                <w:rFonts w:ascii="Arial" w:hAnsi="Arial" w:cs="Arial"/>
                <w:color w:val="A9A9A9"/>
                <w:position w:val="-2"/>
                <w:sz w:val="18"/>
                <w:szCs w:val="18"/>
              </w:rPr>
              <w:t>(žig in podpis)</w:t>
            </w:r>
          </w:p>
        </w:tc>
      </w:tr>
    </w:tbl>
    <w:p w14:paraId="2E352C49" w14:textId="320E93F3" w:rsidR="0084141A" w:rsidRDefault="000E73FE" w:rsidP="00E13709">
      <w:pPr>
        <w:spacing w:before="225" w:after="225" w:line="240" w:lineRule="auto"/>
        <w:jc w:val="both"/>
      </w:pPr>
      <w:r>
        <w:rPr>
          <w:rFonts w:ascii="Arial" w:hAnsi="Arial" w:cs="Arial"/>
          <w:color w:val="000000"/>
          <w:sz w:val="18"/>
          <w:szCs w:val="18"/>
        </w:rPr>
        <w:t> </w:t>
      </w:r>
      <w:bookmarkStart w:id="4" w:name="_GoBack"/>
      <w:bookmarkEnd w:id="4"/>
    </w:p>
    <w:p w14:paraId="48F0C8FB" w14:textId="77777777" w:rsidR="0084141A" w:rsidRDefault="000E73FE">
      <w:pPr>
        <w:spacing w:before="225" w:after="225" w:line="240" w:lineRule="auto"/>
        <w:jc w:val="both"/>
      </w:pPr>
      <w:r>
        <w:rPr>
          <w:rFonts w:ascii="Arial" w:hAnsi="Arial" w:cs="Arial"/>
          <w:color w:val="000000"/>
          <w:sz w:val="18"/>
          <w:szCs w:val="18"/>
        </w:rPr>
        <w:t> </w:t>
      </w:r>
    </w:p>
    <w:p w14:paraId="585B2491" w14:textId="77777777" w:rsidR="0084141A" w:rsidRDefault="0084141A">
      <w:pPr>
        <w:sectPr w:rsidR="0084141A" w:rsidSect="00D82CC3">
          <w:footerReference w:type="default" r:id="rId12"/>
          <w:pgSz w:w="11906" w:h="16838"/>
          <w:pgMar w:top="1418" w:right="1418" w:bottom="1418" w:left="1418" w:header="567" w:footer="596" w:gutter="0"/>
          <w:cols w:space="708"/>
          <w:docGrid w:linePitch="360"/>
        </w:sectPr>
      </w:pPr>
    </w:p>
    <w:p w14:paraId="3B96B148"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4</w:t>
      </w:r>
    </w:p>
    <w:p w14:paraId="1F1BF27F" w14:textId="77777777" w:rsidR="00706BDD" w:rsidRPr="00252358" w:rsidRDefault="00706BDD" w:rsidP="00706BDD"/>
    <w:p w14:paraId="4A724DE7" w14:textId="67291BF4" w:rsidR="00706BDD" w:rsidRDefault="000E73FE" w:rsidP="000F7B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E236CA3"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4141A" w14:paraId="6F76C43C" w14:textId="77777777">
        <w:tc>
          <w:tcPr>
            <w:tcW w:w="0" w:type="auto"/>
            <w:tcMar>
              <w:top w:w="0" w:type="auto"/>
              <w:bottom w:w="0" w:type="auto"/>
            </w:tcMar>
          </w:tcPr>
          <w:p w14:paraId="500B7B43" w14:textId="77777777" w:rsidR="0084141A" w:rsidRDefault="000E73FE" w:rsidP="0067763E">
            <w:pPr>
              <w:numPr>
                <w:ilvl w:val="0"/>
                <w:numId w:val="1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3848F35" w14:textId="77777777" w:rsidR="0084141A" w:rsidRDefault="000E73FE" w:rsidP="0067763E">
            <w:pPr>
              <w:numPr>
                <w:ilvl w:val="0"/>
                <w:numId w:val="14"/>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A5325C9" w14:textId="77777777" w:rsidR="0084141A" w:rsidRDefault="000E73FE">
      <w:pPr>
        <w:spacing w:before="225" w:after="225" w:line="240" w:lineRule="auto"/>
        <w:jc w:val="center"/>
      </w:pPr>
      <w:r>
        <w:rPr>
          <w:rFonts w:ascii="Arial" w:hAnsi="Arial" w:cs="Arial"/>
          <w:b/>
          <w:bCs/>
          <w:color w:val="000000"/>
          <w:sz w:val="21"/>
          <w:szCs w:val="21"/>
        </w:rPr>
        <w:t>POOBLASTILO</w:t>
      </w:r>
    </w:p>
    <w:p w14:paraId="22DD70C1" w14:textId="0A80D8AE" w:rsidR="0084141A" w:rsidRDefault="000E73FE">
      <w:pPr>
        <w:spacing w:before="225" w:after="225" w:line="240" w:lineRule="auto"/>
        <w:jc w:val="both"/>
      </w:pPr>
      <w:r>
        <w:rPr>
          <w:rFonts w:ascii="Arial" w:hAnsi="Arial" w:cs="Arial"/>
          <w:color w:val="000000"/>
          <w:sz w:val="18"/>
          <w:szCs w:val="18"/>
        </w:rPr>
        <w:t xml:space="preserve">Spodaj podpisani pooblaščam naročnika </w:t>
      </w:r>
      <w:r w:rsidR="002D0B81" w:rsidRPr="002D0B81">
        <w:rPr>
          <w:rFonts w:ascii="Arial" w:hAnsi="Arial" w:cs="Arial"/>
          <w:b/>
          <w:color w:val="000000"/>
          <w:sz w:val="18"/>
          <w:szCs w:val="18"/>
        </w:rPr>
        <w:t>OSNOVNA ŠOLA MAJŠPERK, Majšperk 32B, 2322 Majšperk</w:t>
      </w:r>
      <w:r>
        <w:rPr>
          <w:rFonts w:ascii="Arial" w:hAnsi="Arial" w:cs="Arial"/>
          <w:b/>
          <w:bCs/>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4141A" w14:paraId="3EF4FF8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62B3" w14:textId="77777777" w:rsidR="0084141A" w:rsidRDefault="000E73FE">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6248D" w14:textId="77777777" w:rsidR="0084141A" w:rsidRDefault="000E73FE">
            <w:r>
              <w:rPr>
                <w:rFonts w:ascii="Arial" w:hAnsi="Arial" w:cs="Arial"/>
                <w:color w:val="000000"/>
                <w:position w:val="-2"/>
                <w:sz w:val="18"/>
                <w:szCs w:val="18"/>
              </w:rPr>
              <w:t> </w:t>
            </w:r>
          </w:p>
        </w:tc>
      </w:tr>
      <w:tr w:rsidR="0084141A" w14:paraId="04362C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CA541" w14:textId="77777777" w:rsidR="0084141A" w:rsidRDefault="000E73FE">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C9112" w14:textId="77777777" w:rsidR="0084141A" w:rsidRDefault="000E73FE">
            <w:r>
              <w:rPr>
                <w:rFonts w:ascii="Arial" w:hAnsi="Arial" w:cs="Arial"/>
                <w:color w:val="000000"/>
                <w:position w:val="-2"/>
                <w:sz w:val="18"/>
                <w:szCs w:val="18"/>
              </w:rPr>
              <w:t> </w:t>
            </w:r>
          </w:p>
        </w:tc>
      </w:tr>
      <w:tr w:rsidR="0084141A" w14:paraId="7B8720D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6E561" w14:textId="77777777" w:rsidR="0084141A" w:rsidRDefault="000E73FE">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A8D2F" w14:textId="77777777" w:rsidR="0084141A" w:rsidRDefault="000E73FE">
            <w:r>
              <w:rPr>
                <w:rFonts w:ascii="Arial" w:hAnsi="Arial" w:cs="Arial"/>
                <w:color w:val="000000"/>
                <w:position w:val="-2"/>
                <w:sz w:val="18"/>
                <w:szCs w:val="18"/>
              </w:rPr>
              <w:t> </w:t>
            </w:r>
          </w:p>
        </w:tc>
      </w:tr>
      <w:tr w:rsidR="0084141A" w14:paraId="6FB0B8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386A4" w14:textId="77777777" w:rsidR="0084141A" w:rsidRDefault="000E73FE">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0ED69" w14:textId="77777777" w:rsidR="0084141A" w:rsidRDefault="000E73FE">
            <w:r>
              <w:rPr>
                <w:rFonts w:ascii="Arial" w:hAnsi="Arial" w:cs="Arial"/>
                <w:color w:val="000000"/>
                <w:position w:val="-2"/>
                <w:sz w:val="18"/>
                <w:szCs w:val="18"/>
              </w:rPr>
              <w:t> </w:t>
            </w:r>
          </w:p>
        </w:tc>
      </w:tr>
      <w:tr w:rsidR="0084141A" w14:paraId="4DB211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41A04" w14:textId="77777777" w:rsidR="0084141A" w:rsidRDefault="000E73FE">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70044" w14:textId="77777777" w:rsidR="0084141A" w:rsidRDefault="000E73FE">
            <w:r>
              <w:rPr>
                <w:rFonts w:ascii="Arial" w:hAnsi="Arial" w:cs="Arial"/>
                <w:color w:val="000000"/>
                <w:position w:val="-2"/>
                <w:sz w:val="18"/>
                <w:szCs w:val="18"/>
              </w:rPr>
              <w:t> </w:t>
            </w:r>
          </w:p>
        </w:tc>
      </w:tr>
      <w:tr w:rsidR="0084141A" w14:paraId="53958AC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0DC66" w14:textId="77777777" w:rsidR="0084141A" w:rsidRDefault="000E73FE">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41710" w14:textId="77777777" w:rsidR="0084141A" w:rsidRDefault="000E73FE">
            <w:r>
              <w:rPr>
                <w:rFonts w:ascii="Arial" w:hAnsi="Arial" w:cs="Arial"/>
                <w:color w:val="000000"/>
                <w:position w:val="-2"/>
                <w:sz w:val="18"/>
                <w:szCs w:val="18"/>
              </w:rPr>
              <w:t> </w:t>
            </w:r>
          </w:p>
        </w:tc>
      </w:tr>
      <w:tr w:rsidR="0084141A" w14:paraId="695E4DE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965C2" w14:textId="77777777" w:rsidR="0084141A" w:rsidRDefault="000E73FE">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1942D" w14:textId="77777777" w:rsidR="0084141A" w:rsidRDefault="000E73FE">
            <w:r>
              <w:rPr>
                <w:rFonts w:ascii="Arial" w:hAnsi="Arial" w:cs="Arial"/>
                <w:color w:val="000000"/>
                <w:position w:val="-2"/>
                <w:sz w:val="18"/>
                <w:szCs w:val="18"/>
              </w:rPr>
              <w:t> </w:t>
            </w:r>
          </w:p>
        </w:tc>
      </w:tr>
      <w:tr w:rsidR="0084141A" w14:paraId="62AAB1C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E67CF" w14:textId="77777777" w:rsidR="0084141A" w:rsidRDefault="000E73FE">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15D72" w14:textId="77777777" w:rsidR="0084141A" w:rsidRDefault="000E73FE">
            <w:r>
              <w:rPr>
                <w:rFonts w:ascii="Arial" w:hAnsi="Arial" w:cs="Arial"/>
                <w:color w:val="000000"/>
                <w:position w:val="-2"/>
                <w:sz w:val="18"/>
                <w:szCs w:val="18"/>
              </w:rPr>
              <w:t> </w:t>
            </w:r>
          </w:p>
        </w:tc>
      </w:tr>
    </w:tbl>
    <w:p w14:paraId="49743268" w14:textId="3A5A018D" w:rsidR="0084141A" w:rsidRDefault="008414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84141A" w14:paraId="646E8907" w14:textId="77777777">
        <w:tc>
          <w:tcPr>
            <w:tcW w:w="2500" w:type="pct"/>
            <w:tcMar>
              <w:top w:w="75" w:type="dxa"/>
              <w:bottom w:w="75" w:type="dxa"/>
            </w:tcMar>
            <w:vAlign w:val="center"/>
          </w:tcPr>
          <w:p w14:paraId="09BEA251"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7165AB6E" w14:textId="77777777" w:rsidR="0084141A" w:rsidRDefault="000E73FE">
            <w:r>
              <w:rPr>
                <w:rFonts w:ascii="Arial" w:hAnsi="Arial" w:cs="Arial"/>
                <w:color w:val="000000"/>
                <w:position w:val="-2"/>
                <w:sz w:val="18"/>
                <w:szCs w:val="18"/>
              </w:rPr>
              <w:t>Ime in priimek: _____________________</w:t>
            </w:r>
          </w:p>
        </w:tc>
      </w:tr>
      <w:tr w:rsidR="0084141A" w14:paraId="614FAC3D" w14:textId="77777777">
        <w:tc>
          <w:tcPr>
            <w:tcW w:w="2500" w:type="pct"/>
            <w:tcMar>
              <w:top w:w="75" w:type="dxa"/>
              <w:bottom w:w="75" w:type="dxa"/>
            </w:tcMar>
            <w:vAlign w:val="center"/>
          </w:tcPr>
          <w:p w14:paraId="7F8BCB4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103292F" w14:textId="77777777" w:rsidR="0084141A" w:rsidRDefault="000E73FE">
            <w:pPr>
              <w:jc w:val="center"/>
            </w:pPr>
            <w:r>
              <w:rPr>
                <w:rFonts w:ascii="Arial" w:hAnsi="Arial" w:cs="Arial"/>
                <w:color w:val="A9A9A9"/>
                <w:position w:val="-2"/>
                <w:sz w:val="18"/>
                <w:szCs w:val="18"/>
              </w:rPr>
              <w:t>(podpis)</w:t>
            </w:r>
          </w:p>
        </w:tc>
      </w:tr>
    </w:tbl>
    <w:p w14:paraId="5C4CECE0" w14:textId="77777777" w:rsidR="0084141A" w:rsidRDefault="000E73FE">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r>
        <w:rPr>
          <w:rFonts w:ascii="Arial" w:hAnsi="Arial" w:cs="Arial"/>
          <w:color w:val="000000"/>
          <w:sz w:val="18"/>
          <w:szCs w:val="18"/>
        </w:rPr>
        <w:t> </w:t>
      </w:r>
    </w:p>
    <w:p w14:paraId="0E28269E" w14:textId="77777777" w:rsidR="0084141A" w:rsidRDefault="0084141A">
      <w:pPr>
        <w:sectPr w:rsidR="0084141A" w:rsidSect="00D82CC3">
          <w:footerReference w:type="default" r:id="rId13"/>
          <w:pgSz w:w="11906" w:h="16838"/>
          <w:pgMar w:top="1418" w:right="1418" w:bottom="1418" w:left="1418" w:header="567" w:footer="596" w:gutter="0"/>
          <w:cols w:space="708"/>
          <w:docGrid w:linePitch="360"/>
        </w:sectPr>
      </w:pPr>
    </w:p>
    <w:p w14:paraId="57743CDF" w14:textId="64F38C00"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DD25D6">
        <w:rPr>
          <w:rFonts w:ascii="Arial" w:hAnsi="Arial" w:cs="Arial"/>
          <w:sz w:val="18"/>
          <w:szCs w:val="18"/>
        </w:rPr>
        <w:t>5</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1FB6A24F" w:rsidR="0084141A" w:rsidRPr="00A4001A" w:rsidRDefault="00A4001A" w:rsidP="00E807DF">
      <w:pPr>
        <w:spacing w:before="225" w:after="225" w:line="240" w:lineRule="auto"/>
        <w:jc w:val="both"/>
      </w:pPr>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5" w:name="_Hlk501441185"/>
      <w:r w:rsidR="00E807DF" w:rsidRPr="00A4001A">
        <w:rPr>
          <w:rFonts w:ascii="Arial" w:hAnsi="Arial" w:cs="Arial"/>
          <w:iCs/>
          <w:color w:val="000000"/>
          <w:sz w:val="18"/>
          <w:szCs w:val="18"/>
        </w:rPr>
        <w:t>»</w:t>
      </w:r>
      <w:r w:rsidR="007651DB" w:rsidRPr="007651DB">
        <w:rPr>
          <w:rFonts w:ascii="Arial" w:hAnsi="Arial" w:cs="Arial"/>
          <w:iCs/>
          <w:color w:val="000000"/>
          <w:sz w:val="18"/>
          <w:szCs w:val="18"/>
        </w:rPr>
        <w:t>Sukcesivna dobava konvencionalnih in ekoloških živil za obdobje štirih let</w:t>
      </w:r>
      <w:r w:rsidR="00E807DF" w:rsidRPr="00A4001A">
        <w:rPr>
          <w:rFonts w:ascii="Arial" w:hAnsi="Arial" w:cs="Arial"/>
          <w:iCs/>
          <w:color w:val="000000"/>
          <w:sz w:val="18"/>
          <w:szCs w:val="18"/>
        </w:rPr>
        <w:t xml:space="preserve">«, ki je objavljen na Portalu javnih naročil pri Uradnem listu RS, oznaka naročila ………………………. z dne __________ 2017,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v višini 2.000,00 EUR, veljavno do vključno 49 mesecev od dneva sklenitve okvirnega sporazuma, z oznako »brez protesta« in »plačljivo na prvi poziv«</w:t>
      </w:r>
      <w:r w:rsidR="00E807DF" w:rsidRPr="00A4001A">
        <w:rPr>
          <w:rFonts w:ascii="Arial" w:hAnsi="Arial" w:cs="Arial"/>
          <w:iCs/>
          <w:color w:val="000000"/>
          <w:sz w:val="18"/>
          <w:szCs w:val="18"/>
        </w:rPr>
        <w:t>.</w:t>
      </w:r>
      <w:bookmarkEnd w:id="5"/>
      <w:r w:rsidR="000E73FE" w:rsidRPr="00A4001A">
        <w:rPr>
          <w:rFonts w:ascii="Arial" w:hAnsi="Arial" w:cs="Arial"/>
          <w:color w:val="000000"/>
          <w:sz w:val="18"/>
          <w:szCs w:val="18"/>
        </w:rPr>
        <w:t> </w:t>
      </w:r>
    </w:p>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4B658585" w14:textId="10C00C0C" w:rsidR="00046493" w:rsidRDefault="00046493">
      <w:pPr>
        <w:spacing w:before="225" w:after="225" w:line="240" w:lineRule="auto"/>
        <w:jc w:val="both"/>
      </w:pPr>
    </w:p>
    <w:p w14:paraId="329ADBD6" w14:textId="79F07269" w:rsidR="00046493" w:rsidRDefault="00046493">
      <w:pPr>
        <w:spacing w:before="225" w:after="225" w:line="240" w:lineRule="auto"/>
        <w:jc w:val="both"/>
      </w:pPr>
    </w:p>
    <w:p w14:paraId="186225E6" w14:textId="0854B6DC" w:rsidR="00046493" w:rsidRDefault="00046493">
      <w:pPr>
        <w:spacing w:before="225" w:after="225" w:line="240" w:lineRule="auto"/>
        <w:jc w:val="both"/>
      </w:pPr>
    </w:p>
    <w:p w14:paraId="34F7C248" w14:textId="056DDBE2" w:rsidR="00046493" w:rsidRDefault="00046493">
      <w:pPr>
        <w:spacing w:before="225" w:after="225" w:line="240" w:lineRule="auto"/>
        <w:jc w:val="both"/>
      </w:pPr>
    </w:p>
    <w:p w14:paraId="0E3486CB"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743AF14F" w14:textId="62F797B4"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6</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4EC453" w14:textId="77777777" w:rsidR="0084141A" w:rsidRDefault="000E73FE">
      <w:pPr>
        <w:spacing w:before="225" w:after="225" w:line="240" w:lineRule="auto"/>
        <w:jc w:val="center"/>
      </w:pPr>
      <w:r>
        <w:rPr>
          <w:rFonts w:ascii="Arial" w:hAnsi="Arial" w:cs="Arial"/>
          <w:b/>
          <w:bCs/>
          <w:color w:val="000000"/>
          <w:sz w:val="21"/>
          <w:szCs w:val="21"/>
        </w:rPr>
        <w:t>in</w:t>
      </w:r>
    </w:p>
    <w:p w14:paraId="3DCE9033" w14:textId="77777777" w:rsidR="0084141A" w:rsidRDefault="000E73FE">
      <w:pPr>
        <w:spacing w:before="225" w:after="225" w:line="240" w:lineRule="auto"/>
        <w:jc w:val="center"/>
      </w:pPr>
      <w:r>
        <w:rPr>
          <w:rFonts w:ascii="Arial" w:hAnsi="Arial" w:cs="Arial"/>
          <w:b/>
          <w:bCs/>
          <w:color w:val="000000"/>
          <w:sz w:val="21"/>
          <w:szCs w:val="21"/>
        </w:rPr>
        <w:t>POOBLASTILO</w:t>
      </w:r>
    </w:p>
    <w:p w14:paraId="387ECB85" w14:textId="5C84B4CE" w:rsidR="0084141A" w:rsidRDefault="000E73FE">
      <w:pPr>
        <w:spacing w:before="225" w:after="225" w:line="240" w:lineRule="auto"/>
        <w:jc w:val="both"/>
      </w:pPr>
      <w:r>
        <w:rPr>
          <w:rFonts w:ascii="Arial" w:hAnsi="Arial" w:cs="Arial"/>
          <w:color w:val="000000"/>
          <w:sz w:val="18"/>
          <w:szCs w:val="18"/>
        </w:rPr>
        <w:t xml:space="preserve">Pooblaščamo naročnika </w:t>
      </w:r>
      <w:r w:rsidR="008978D4" w:rsidRPr="008978D4">
        <w:rPr>
          <w:rFonts w:ascii="Arial" w:hAnsi="Arial" w:cs="Arial"/>
          <w:b/>
          <w:color w:val="000000"/>
          <w:sz w:val="18"/>
          <w:szCs w:val="18"/>
        </w:rPr>
        <w:t>OSNOVNA ŠOLA MAJŠPERK, Majšperk 32B, 2322 Majšperk</w:t>
      </w:r>
      <w:r>
        <w:rPr>
          <w:rFonts w:ascii="Arial" w:hAnsi="Arial" w:cs="Arial"/>
          <w:color w:val="000000"/>
          <w:sz w:val="18"/>
          <w:szCs w:val="18"/>
        </w:rPr>
        <w:t>,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0406CB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82BB"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42D5" w14:textId="77777777" w:rsidR="0084141A" w:rsidRDefault="000E73FE">
            <w:r>
              <w:rPr>
                <w:rFonts w:ascii="Arial" w:hAnsi="Arial" w:cs="Arial"/>
                <w:color w:val="000000"/>
                <w:position w:val="-2"/>
                <w:sz w:val="18"/>
                <w:szCs w:val="18"/>
              </w:rPr>
              <w:t> </w:t>
            </w:r>
          </w:p>
        </w:tc>
      </w:tr>
      <w:tr w:rsidR="0084141A" w14:paraId="14EF59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5834B"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A857A" w14:textId="77777777" w:rsidR="0084141A" w:rsidRDefault="000E73FE">
            <w:r>
              <w:rPr>
                <w:rFonts w:ascii="Arial" w:hAnsi="Arial" w:cs="Arial"/>
                <w:color w:val="000000"/>
                <w:position w:val="-2"/>
                <w:sz w:val="18"/>
                <w:szCs w:val="18"/>
              </w:rPr>
              <w:t> </w:t>
            </w:r>
          </w:p>
        </w:tc>
      </w:tr>
      <w:tr w:rsidR="0084141A" w14:paraId="498F4E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34969"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0421" w14:textId="77777777" w:rsidR="0084141A" w:rsidRDefault="000E73FE">
            <w:r>
              <w:rPr>
                <w:rFonts w:ascii="Arial" w:hAnsi="Arial" w:cs="Arial"/>
                <w:color w:val="000000"/>
                <w:position w:val="-2"/>
                <w:sz w:val="18"/>
                <w:szCs w:val="18"/>
              </w:rPr>
              <w:t> </w:t>
            </w:r>
          </w:p>
        </w:tc>
      </w:tr>
      <w:tr w:rsidR="0084141A" w14:paraId="489922E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A015"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14AD" w14:textId="77777777" w:rsidR="0084141A" w:rsidRDefault="000E73FE">
            <w:r>
              <w:rPr>
                <w:rFonts w:ascii="Arial" w:hAnsi="Arial" w:cs="Arial"/>
                <w:color w:val="000000"/>
                <w:position w:val="-2"/>
                <w:sz w:val="18"/>
                <w:szCs w:val="18"/>
              </w:rPr>
              <w:t> </w:t>
            </w:r>
          </w:p>
        </w:tc>
      </w:tr>
      <w:tr w:rsidR="0084141A" w14:paraId="09DD22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C49D7"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97BBE" w14:textId="77777777" w:rsidR="0084141A" w:rsidRDefault="000E73F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011CD4B8" w14:textId="77777777" w:rsidR="002E010E" w:rsidRDefault="002E010E" w:rsidP="00706BDD">
      <w:pPr>
        <w:spacing w:after="0"/>
        <w:jc w:val="right"/>
        <w:rPr>
          <w:rFonts w:ascii="Arial" w:hAnsi="Arial" w:cs="Arial"/>
          <w:sz w:val="18"/>
          <w:szCs w:val="18"/>
        </w:rPr>
      </w:pPr>
    </w:p>
    <w:p w14:paraId="70F6C1CD" w14:textId="68041EC2"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7</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64538006" w:rsidR="0084141A" w:rsidRDefault="000E73FE">
      <w:pPr>
        <w:spacing w:before="225" w:after="225" w:line="240" w:lineRule="auto"/>
        <w:jc w:val="both"/>
      </w:pPr>
      <w:r>
        <w:rPr>
          <w:rFonts w:ascii="Arial" w:hAnsi="Arial" w:cs="Arial"/>
          <w:color w:val="000000"/>
          <w:sz w:val="18"/>
          <w:szCs w:val="18"/>
        </w:rPr>
        <w:t>V zvezi z javnim naročilom »</w:t>
      </w:r>
      <w:r w:rsidR="007651DB" w:rsidRPr="007651DB">
        <w:rPr>
          <w:rFonts w:ascii="Arial" w:hAnsi="Arial" w:cs="Arial"/>
          <w:color w:val="000000"/>
          <w:sz w:val="18"/>
          <w:szCs w:val="18"/>
        </w:rPr>
        <w:t>Sukcesivna dobava konvencionalnih in ekoloških živil za obdobje štirih let</w:t>
      </w:r>
      <w:r>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39598C58" w14:textId="77777777" w:rsidR="0084141A" w:rsidRDefault="000E73FE">
      <w:pPr>
        <w:spacing w:before="225" w:after="225" w:line="240" w:lineRule="auto"/>
        <w:jc w:val="both"/>
      </w:pPr>
      <w:r>
        <w:rPr>
          <w:rFonts w:ascii="Arial" w:hAnsi="Arial" w:cs="Arial"/>
          <w:i/>
          <w:iCs/>
          <w:color w:val="000000"/>
          <w:sz w:val="18"/>
          <w:szCs w:val="18"/>
        </w:rPr>
        <w:t>V primeru večjega števila podizvajalcev se obrazec fotokopira.</w:t>
      </w:r>
    </w:p>
    <w:p w14:paraId="3B69CCB5" w14:textId="77777777" w:rsidR="0084141A" w:rsidRDefault="0084141A">
      <w:pPr>
        <w:sectPr w:rsidR="0084141A" w:rsidSect="00D82CC3">
          <w:footerReference w:type="default" r:id="rId15"/>
          <w:pgSz w:w="11906" w:h="16838"/>
          <w:pgMar w:top="1418" w:right="1418" w:bottom="1418" w:left="1418" w:header="567" w:footer="596" w:gutter="0"/>
          <w:cols w:space="708"/>
          <w:docGrid w:linePitch="360"/>
        </w:sectPr>
      </w:pPr>
    </w:p>
    <w:p w14:paraId="64DF1331" w14:textId="68E4819C"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8</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4F8C628E" w:rsidR="0084141A" w:rsidRDefault="000E73FE">
      <w:pPr>
        <w:spacing w:before="225" w:after="225" w:line="240" w:lineRule="auto"/>
        <w:jc w:val="both"/>
      </w:pPr>
      <w:r>
        <w:rPr>
          <w:rFonts w:ascii="Arial" w:hAnsi="Arial" w:cs="Arial"/>
          <w:color w:val="000000"/>
          <w:sz w:val="18"/>
          <w:szCs w:val="18"/>
        </w:rPr>
        <w:t>Pri izvedbi javnega naročila »</w:t>
      </w:r>
      <w:r w:rsidR="007651DB" w:rsidRPr="007651DB">
        <w:rPr>
          <w:rFonts w:ascii="Arial" w:hAnsi="Arial" w:cs="Arial"/>
          <w:b/>
          <w:bCs/>
          <w:color w:val="000000"/>
          <w:sz w:val="18"/>
          <w:szCs w:val="18"/>
        </w:rPr>
        <w:t>Sukcesivna dobava konvencionalnih in ekoloških živil za obdobje štirih let</w:t>
      </w:r>
      <w:r>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6"/>
          <w:pgSz w:w="11906" w:h="16838"/>
          <w:pgMar w:top="1418" w:right="1418" w:bottom="1418" w:left="1418" w:header="567" w:footer="596" w:gutter="0"/>
          <w:cols w:space="708"/>
          <w:docGrid w:linePitch="360"/>
        </w:sectPr>
      </w:pPr>
    </w:p>
    <w:p w14:paraId="54F613F9" w14:textId="6158E261"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9</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6" w:name="_Hlk512503225"/>
      <w:r>
        <w:rPr>
          <w:rFonts w:ascii="Arial" w:hAnsi="Arial" w:cs="Arial"/>
        </w:rPr>
        <w:t>Izjava o lastniških deležih</w:t>
      </w:r>
    </w:p>
    <w:bookmarkEnd w:id="6"/>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7"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7"/>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7"/>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63572A2" w:rsidR="00DD25D6" w:rsidRPr="00DD25D6" w:rsidRDefault="008978D4" w:rsidP="00DD25D6">
      <w:pPr>
        <w:spacing w:after="0" w:line="240" w:lineRule="auto"/>
        <w:jc w:val="both"/>
        <w:rPr>
          <w:rFonts w:ascii="Arial" w:eastAsia="Times New Roman" w:hAnsi="Arial" w:cs="Arial"/>
          <w:color w:val="000000"/>
          <w:sz w:val="18"/>
          <w:szCs w:val="18"/>
          <w:lang w:eastAsia="sl-SI"/>
        </w:rPr>
      </w:pPr>
      <w:r w:rsidRPr="008978D4">
        <w:rPr>
          <w:rFonts w:ascii="Arial" w:eastAsia="Times New Roman" w:hAnsi="Arial" w:cs="Arial"/>
          <w:b/>
          <w:bCs/>
          <w:sz w:val="18"/>
          <w:szCs w:val="18"/>
          <w:lang w:eastAsia="sl-SI"/>
        </w:rPr>
        <w:t>OSNOVNA ŠOLA MAJŠPERK, Majšperk 32B, 2322 Majšperk</w:t>
      </w:r>
      <w:r w:rsidR="00DD25D6" w:rsidRPr="00DD25D6">
        <w:rPr>
          <w:rFonts w:ascii="Arial" w:eastAsia="Times New Roman" w:hAnsi="Arial" w:cs="Arial"/>
          <w:b/>
          <w:bCs/>
          <w:sz w:val="18"/>
          <w:szCs w:val="18"/>
          <w:lang w:eastAsia="sl-SI"/>
        </w:rPr>
        <w:t xml:space="preserve">, </w:t>
      </w:r>
      <w:r w:rsidR="00106F76">
        <w:rPr>
          <w:rFonts w:ascii="Arial" w:eastAsia="Times New Roman" w:hAnsi="Arial" w:cs="Arial"/>
          <w:sz w:val="18"/>
          <w:szCs w:val="18"/>
          <w:lang w:eastAsia="sl-SI"/>
        </w:rPr>
        <w:t>ki jo zastopa ravnatelj</w:t>
      </w:r>
      <w:r>
        <w:rPr>
          <w:rFonts w:ascii="Arial" w:eastAsia="Times New Roman" w:hAnsi="Arial" w:cs="Arial"/>
          <w:sz w:val="18"/>
          <w:szCs w:val="18"/>
          <w:lang w:eastAsia="sl-SI"/>
        </w:rPr>
        <w:t>ica</w:t>
      </w:r>
      <w:r w:rsidR="00DD25D6" w:rsidRPr="00DD25D6">
        <w:rPr>
          <w:rFonts w:ascii="Arial" w:eastAsia="Times New Roman" w:hAnsi="Arial" w:cs="Arial"/>
          <w:sz w:val="18"/>
          <w:szCs w:val="18"/>
          <w:lang w:eastAsia="sl-SI"/>
        </w:rPr>
        <w:t xml:space="preserve"> </w:t>
      </w:r>
      <w:r>
        <w:rPr>
          <w:rFonts w:ascii="Arial" w:eastAsia="Times New Roman" w:hAnsi="Arial" w:cs="Arial"/>
          <w:sz w:val="18"/>
          <w:szCs w:val="18"/>
          <w:lang w:eastAsia="sl-SI"/>
        </w:rPr>
        <w:t>Evelin KOČEVAR</w:t>
      </w:r>
      <w:r w:rsidR="00DD25D6" w:rsidRPr="00DD25D6">
        <w:rPr>
          <w:rFonts w:ascii="Arial" w:eastAsia="Times New Roman" w:hAnsi="Arial" w:cs="Arial"/>
          <w:b/>
          <w:bCs/>
          <w:sz w:val="18"/>
          <w:szCs w:val="18"/>
          <w:lang w:eastAsia="sl-SI"/>
        </w:rPr>
        <w:t xml:space="preserve">, </w:t>
      </w:r>
      <w:r w:rsidR="00DD25D6" w:rsidRPr="00DD25D6">
        <w:rPr>
          <w:rFonts w:ascii="Arial" w:eastAsia="Times New Roman" w:hAnsi="Arial" w:cs="Arial"/>
          <w:bCs/>
          <w:sz w:val="18"/>
          <w:szCs w:val="18"/>
          <w:lang w:eastAsia="sl-SI"/>
        </w:rPr>
        <w:t xml:space="preserve">matična številka: </w:t>
      </w:r>
      <w:r w:rsidRPr="008978D4">
        <w:rPr>
          <w:rFonts w:ascii="Arial" w:eastAsia="Times New Roman" w:hAnsi="Arial" w:cs="Arial"/>
          <w:bCs/>
          <w:sz w:val="18"/>
          <w:szCs w:val="18"/>
          <w:lang w:eastAsia="sl-SI"/>
        </w:rPr>
        <w:t>5087074000</w:t>
      </w:r>
      <w:r w:rsidR="00DD25D6" w:rsidRPr="00DD25D6">
        <w:rPr>
          <w:rFonts w:ascii="Arial" w:eastAsia="Times New Roman" w:hAnsi="Arial" w:cs="Arial"/>
          <w:bCs/>
          <w:sz w:val="18"/>
          <w:szCs w:val="18"/>
          <w:lang w:eastAsia="sl-SI"/>
        </w:rPr>
        <w:t xml:space="preserve">, davčna številka: </w:t>
      </w:r>
      <w:r w:rsidRPr="008978D4">
        <w:rPr>
          <w:rFonts w:ascii="Arial" w:eastAsia="Times New Roman" w:hAnsi="Arial" w:cs="Arial"/>
          <w:bCs/>
          <w:sz w:val="18"/>
          <w:szCs w:val="18"/>
          <w:lang w:eastAsia="sl-SI"/>
        </w:rPr>
        <w:t>57555559</w:t>
      </w:r>
      <w:r w:rsidR="00DD25D6" w:rsidRPr="00DD25D6">
        <w:rPr>
          <w:rFonts w:ascii="Arial" w:eastAsia="Times New Roman" w:hAnsi="Arial" w:cs="Arial"/>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0A9090"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Pr="00DD25D6">
        <w:rPr>
          <w:rFonts w:ascii="Arial" w:eastAsia="Times New Roman" w:hAnsi="Arial" w:cs="Arial"/>
          <w:b/>
          <w:color w:val="000000"/>
          <w:sz w:val="18"/>
          <w:szCs w:val="18"/>
          <w:lang w:eastAsia="sl-SI"/>
        </w:rPr>
        <w:t>dobavitelj</w:t>
      </w:r>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2BFABD3"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Pr="00DD25D6">
        <w:rPr>
          <w:rFonts w:ascii="Arial" w:eastAsia="Times New Roman" w:hAnsi="Arial" w:cs="Arial"/>
          <w:b/>
          <w:color w:val="000000"/>
          <w:sz w:val="18"/>
          <w:szCs w:val="18"/>
          <w:lang w:eastAsia="sl-SI"/>
        </w:rPr>
        <w:t>dobavitelj</w:t>
      </w:r>
      <w:r w:rsidRPr="00DD25D6">
        <w:rPr>
          <w:rFonts w:ascii="Arial" w:eastAsia="Times New Roman" w:hAnsi="Arial" w:cs="Arial"/>
          <w:color w:val="000000"/>
          <w:sz w:val="18"/>
          <w:szCs w:val="18"/>
          <w:lang w:eastAsia="sl-SI"/>
        </w:rPr>
        <w:t xml:space="preserve">) </w:t>
      </w: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5C68E68" w14:textId="36B089F9"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D520805"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1F0A724C"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ECF9636"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2CC29632"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4008CA51"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C464A36"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1F99C9B8"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Pr="00DD25D6">
        <w:rPr>
          <w:rFonts w:ascii="Arial" w:eastAsia="Times New Roman" w:hAnsi="Arial" w:cs="Arial"/>
          <w:b/>
          <w:color w:val="000000"/>
          <w:sz w:val="18"/>
          <w:szCs w:val="18"/>
          <w:lang w:eastAsia="sl-SI"/>
        </w:rPr>
        <w:t>dobavitelj</w:t>
      </w:r>
      <w:r w:rsidRPr="00DD25D6">
        <w:rPr>
          <w:rFonts w:ascii="Arial" w:eastAsia="Times New Roman" w:hAnsi="Arial" w:cs="Arial"/>
          <w:color w:val="000000"/>
          <w:sz w:val="18"/>
          <w:szCs w:val="18"/>
          <w:lang w:eastAsia="sl-SI"/>
        </w:rPr>
        <w:t xml:space="preserve">) </w:t>
      </w:r>
    </w:p>
    <w:p w14:paraId="6173D067"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68F81DA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575969">
        <w:rPr>
          <w:rFonts w:ascii="Arial" w:eastAsia="Times New Roman" w:hAnsi="Arial" w:cs="Arial"/>
          <w:color w:val="000000"/>
          <w:sz w:val="18"/>
          <w:szCs w:val="18"/>
          <w:lang w:eastAsia="sl-SI"/>
        </w:rPr>
        <w:t>jo</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0B0C148A"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29880360"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b/>
          <w:bCs/>
          <w:color w:val="000000"/>
          <w:sz w:val="18"/>
          <w:szCs w:val="18"/>
          <w:lang w:eastAsia="sl-SI"/>
        </w:rPr>
        <w:t>I. UVODNA DOLOČBA</w:t>
      </w:r>
    </w:p>
    <w:p w14:paraId="61F65523"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1. člen</w:t>
      </w:r>
    </w:p>
    <w:p w14:paraId="422D02B2"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3CD3E7B" w14:textId="5E6233EC"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Pr="00DD25D6">
        <w:rPr>
          <w:rFonts w:ascii="Arial" w:eastAsia="Times New Roman" w:hAnsi="Arial" w:cs="Arial"/>
          <w:color w:val="000000"/>
          <w:sz w:val="18"/>
          <w:szCs w:val="18"/>
          <w:lang w:eastAsia="sl-SI"/>
        </w:rPr>
        <w:t xml:space="preserve">, da: </w:t>
      </w:r>
    </w:p>
    <w:p w14:paraId="03E2CA08" w14:textId="2EF20FC1" w:rsidR="00DD25D6" w:rsidRDefault="00DD25D6" w:rsidP="008978D4">
      <w:pPr>
        <w:numPr>
          <w:ilvl w:val="0"/>
          <w:numId w:val="20"/>
        </w:num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je naročnik </w:t>
      </w:r>
      <w:r w:rsidR="008978D4" w:rsidRPr="008978D4">
        <w:rPr>
          <w:rFonts w:ascii="Arial" w:eastAsia="Times New Roman" w:hAnsi="Arial" w:cs="Arial"/>
          <w:b/>
          <w:bCs/>
          <w:sz w:val="18"/>
          <w:szCs w:val="18"/>
          <w:lang w:eastAsia="sl-SI"/>
        </w:rPr>
        <w:t>OSNOVNA ŠOLA MAJŠPERK, Majšperk 32B, 2322 Majšperk</w:t>
      </w:r>
      <w:r w:rsidRPr="00DD25D6">
        <w:rPr>
          <w:rFonts w:ascii="Arial" w:eastAsia="Times New Roman" w:hAnsi="Arial" w:cs="Arial"/>
          <w:sz w:val="18"/>
          <w:szCs w:val="18"/>
          <w:lang w:eastAsia="sl-SI"/>
        </w:rPr>
        <w:t xml:space="preserve"> na Portalu javnih naročil dne __________, pod št. </w:t>
      </w:r>
      <w:r w:rsidR="001A34C8">
        <w:rPr>
          <w:rFonts w:ascii="Arial" w:eastAsia="Times New Roman" w:hAnsi="Arial" w:cs="Arial"/>
          <w:sz w:val="18"/>
          <w:szCs w:val="18"/>
          <w:lang w:eastAsia="sl-SI"/>
        </w:rPr>
        <w:t>o</w:t>
      </w:r>
      <w:r w:rsidRPr="00DD25D6">
        <w:rPr>
          <w:rFonts w:ascii="Arial" w:eastAsia="Times New Roman" w:hAnsi="Arial" w:cs="Arial"/>
          <w:sz w:val="18"/>
          <w:szCs w:val="18"/>
          <w:lang w:eastAsia="sl-SI"/>
        </w:rPr>
        <w:t>bjave __________</w:t>
      </w:r>
      <w:r w:rsidRPr="00DD25D6">
        <w:rPr>
          <w:rFonts w:ascii="Arial" w:eastAsia="Times New Roman" w:hAnsi="Arial" w:cs="Arial"/>
          <w:b/>
          <w:sz w:val="18"/>
          <w:szCs w:val="18"/>
          <w:lang w:eastAsia="sl-SI"/>
        </w:rPr>
        <w:t xml:space="preserve"> </w:t>
      </w:r>
      <w:r w:rsidRPr="00DD25D6">
        <w:rPr>
          <w:rFonts w:ascii="Arial" w:eastAsia="Times New Roman" w:hAnsi="Arial" w:cs="Arial"/>
          <w:sz w:val="18"/>
          <w:szCs w:val="18"/>
          <w:lang w:eastAsia="sl-SI"/>
        </w:rPr>
        <w:t xml:space="preserve">objavil obvestilo o naročilu </w:t>
      </w:r>
      <w:r w:rsidR="0069526B" w:rsidRPr="0069526B">
        <w:rPr>
          <w:rFonts w:ascii="Arial" w:eastAsia="Times New Roman" w:hAnsi="Arial" w:cs="Arial"/>
          <w:sz w:val="18"/>
          <w:szCs w:val="18"/>
          <w:lang w:eastAsia="sl-SI"/>
        </w:rPr>
        <w:t xml:space="preserve">blaga po odprtem postopku </w:t>
      </w:r>
      <w:r w:rsidRPr="00DD25D6">
        <w:rPr>
          <w:rFonts w:ascii="Arial" w:eastAsia="Times New Roman" w:hAnsi="Arial" w:cs="Arial"/>
          <w:sz w:val="18"/>
          <w:szCs w:val="18"/>
          <w:lang w:eastAsia="sl-SI"/>
        </w:rPr>
        <w:t>(v nadaljevanju javni razpis) po postopku oddaje naročil</w:t>
      </w:r>
      <w:r w:rsidR="0069526B">
        <w:rPr>
          <w:rFonts w:ascii="Arial" w:eastAsia="Times New Roman" w:hAnsi="Arial" w:cs="Arial"/>
          <w:sz w:val="18"/>
          <w:szCs w:val="18"/>
          <w:lang w:eastAsia="sl-SI"/>
        </w:rPr>
        <w:t>u</w:t>
      </w:r>
      <w:r w:rsidRPr="00DD25D6">
        <w:rPr>
          <w:rFonts w:ascii="Arial" w:eastAsia="Times New Roman" w:hAnsi="Arial" w:cs="Arial"/>
          <w:sz w:val="18"/>
          <w:szCs w:val="18"/>
          <w:lang w:eastAsia="sl-SI"/>
        </w:rPr>
        <w:t xml:space="preserve"> </w:t>
      </w:r>
      <w:r w:rsidR="00464601">
        <w:rPr>
          <w:rFonts w:ascii="Arial" w:eastAsia="Times New Roman" w:hAnsi="Arial" w:cs="Arial"/>
          <w:sz w:val="18"/>
          <w:szCs w:val="18"/>
          <w:lang w:eastAsia="sl-SI"/>
        </w:rPr>
        <w:t>blaga po odprtem postopku</w:t>
      </w:r>
      <w:r w:rsidRPr="00DD25D6">
        <w:rPr>
          <w:rFonts w:ascii="Arial" w:eastAsia="Times New Roman" w:hAnsi="Arial" w:cs="Arial"/>
          <w:sz w:val="18"/>
          <w:szCs w:val="18"/>
          <w:lang w:eastAsia="sl-SI"/>
        </w:rPr>
        <w:t xml:space="preserve"> za sukcesivno dobavo konvencionalnih in ekoloških živil za potrebe kuhinje </w:t>
      </w:r>
      <w:r w:rsidR="00575969" w:rsidRPr="00575969">
        <w:rPr>
          <w:rFonts w:ascii="Arial" w:eastAsia="Times New Roman" w:hAnsi="Arial" w:cs="Arial"/>
          <w:sz w:val="18"/>
          <w:szCs w:val="18"/>
          <w:lang w:eastAsia="sl-SI"/>
        </w:rPr>
        <w:t>Osnovn</w:t>
      </w:r>
      <w:r w:rsidR="00464601">
        <w:rPr>
          <w:rFonts w:ascii="Arial" w:eastAsia="Times New Roman" w:hAnsi="Arial" w:cs="Arial"/>
          <w:sz w:val="18"/>
          <w:szCs w:val="18"/>
          <w:lang w:eastAsia="sl-SI"/>
        </w:rPr>
        <w:t>e</w:t>
      </w:r>
      <w:r w:rsidR="00575969" w:rsidRPr="00575969">
        <w:rPr>
          <w:rFonts w:ascii="Arial" w:eastAsia="Times New Roman" w:hAnsi="Arial" w:cs="Arial"/>
          <w:sz w:val="18"/>
          <w:szCs w:val="18"/>
          <w:lang w:eastAsia="sl-SI"/>
        </w:rPr>
        <w:t xml:space="preserve"> šola </w:t>
      </w:r>
      <w:r w:rsidR="00271F38">
        <w:rPr>
          <w:rFonts w:ascii="Arial" w:eastAsia="Times New Roman" w:hAnsi="Arial" w:cs="Arial"/>
          <w:sz w:val="18"/>
          <w:szCs w:val="18"/>
          <w:lang w:eastAsia="sl-SI"/>
        </w:rPr>
        <w:t>Majšperk s podružnicami</w:t>
      </w:r>
    </w:p>
    <w:p w14:paraId="4005940F" w14:textId="3050A140" w:rsidR="00575969" w:rsidRDefault="00575969" w:rsidP="0067763E">
      <w:pPr>
        <w:numPr>
          <w:ilvl w:val="0"/>
          <w:numId w:val="20"/>
        </w:numPr>
        <w:spacing w:after="0" w:line="240" w:lineRule="auto"/>
        <w:jc w:val="both"/>
        <w:rPr>
          <w:rFonts w:ascii="Arial" w:eastAsia="Times New Roman" w:hAnsi="Arial" w:cs="Arial"/>
          <w:sz w:val="18"/>
          <w:szCs w:val="18"/>
          <w:lang w:eastAsia="sl-SI"/>
        </w:rPr>
      </w:pPr>
      <w:r w:rsidRPr="00575969">
        <w:rPr>
          <w:rFonts w:ascii="Arial" w:eastAsia="Times New Roman" w:hAnsi="Arial" w:cs="Arial"/>
          <w:sz w:val="18"/>
          <w:szCs w:val="18"/>
          <w:lang w:eastAsia="sl-SI"/>
        </w:rPr>
        <w:t xml:space="preserve">da je naročnik izvedel postopek oddaje javnega naročila po </w:t>
      </w:r>
      <w:r w:rsidR="004776F1" w:rsidRPr="004776F1">
        <w:rPr>
          <w:rFonts w:ascii="Arial" w:eastAsia="Times New Roman" w:hAnsi="Arial" w:cs="Arial"/>
          <w:sz w:val="18"/>
          <w:szCs w:val="18"/>
          <w:lang w:eastAsia="sl-SI"/>
        </w:rPr>
        <w:t xml:space="preserve">postopku </w:t>
      </w:r>
      <w:r w:rsidR="0069526B" w:rsidRPr="0069526B">
        <w:rPr>
          <w:rFonts w:ascii="Arial" w:eastAsia="Times New Roman" w:hAnsi="Arial" w:cs="Arial"/>
          <w:sz w:val="18"/>
          <w:szCs w:val="18"/>
          <w:lang w:eastAsia="sl-SI"/>
        </w:rPr>
        <w:t>oddaje naročila blaga po odprtem postopku skladno s 40. členom v povezavi z 48. členom ZJN-3</w:t>
      </w:r>
      <w:r w:rsidRPr="00575969">
        <w:rPr>
          <w:rFonts w:ascii="Arial" w:eastAsia="Times New Roman" w:hAnsi="Arial" w:cs="Arial"/>
          <w:sz w:val="18"/>
          <w:szCs w:val="18"/>
          <w:lang w:eastAsia="sl-SI"/>
        </w:rPr>
        <w:t>;</w:t>
      </w:r>
    </w:p>
    <w:p w14:paraId="219AE997" w14:textId="77777777" w:rsidR="00C22F23" w:rsidRPr="00DD25D6" w:rsidRDefault="00C22F23" w:rsidP="00C22F23">
      <w:pPr>
        <w:spacing w:after="0" w:line="240" w:lineRule="auto"/>
        <w:ind w:left="720"/>
        <w:jc w:val="both"/>
        <w:rPr>
          <w:rFonts w:ascii="Arial" w:eastAsia="Times New Roman" w:hAnsi="Arial" w:cs="Arial"/>
          <w:sz w:val="18"/>
          <w:szCs w:val="18"/>
          <w:lang w:eastAsia="sl-SI"/>
        </w:rPr>
      </w:pPr>
    </w:p>
    <w:p w14:paraId="2E6D441D" w14:textId="20E65370" w:rsidR="00DD25D6" w:rsidRPr="00DD25D6" w:rsidRDefault="00575969" w:rsidP="0067763E">
      <w:pPr>
        <w:numPr>
          <w:ilvl w:val="0"/>
          <w:numId w:val="20"/>
        </w:numPr>
        <w:spacing w:after="0" w:line="240" w:lineRule="auto"/>
        <w:ind w:left="284" w:hanging="284"/>
        <w:jc w:val="both"/>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se sklene za obdobje </w:t>
      </w:r>
      <w:r w:rsidR="008350D6">
        <w:rPr>
          <w:rFonts w:ascii="Arial" w:eastAsia="Times New Roman" w:hAnsi="Arial" w:cs="Arial"/>
          <w:b/>
          <w:sz w:val="18"/>
          <w:szCs w:val="18"/>
          <w:lang w:eastAsia="sl-SI"/>
        </w:rPr>
        <w:t>oseminštir</w:t>
      </w:r>
      <w:r w:rsidR="00464601">
        <w:rPr>
          <w:rFonts w:ascii="Arial" w:eastAsia="Times New Roman" w:hAnsi="Arial" w:cs="Arial"/>
          <w:b/>
          <w:sz w:val="18"/>
          <w:szCs w:val="18"/>
          <w:lang w:eastAsia="sl-SI"/>
        </w:rPr>
        <w:t>i</w:t>
      </w:r>
      <w:r w:rsidR="008350D6">
        <w:rPr>
          <w:rFonts w:ascii="Arial" w:eastAsia="Times New Roman" w:hAnsi="Arial" w:cs="Arial"/>
          <w:b/>
          <w:sz w:val="18"/>
          <w:szCs w:val="18"/>
          <w:lang w:eastAsia="sl-SI"/>
        </w:rPr>
        <w:t>des</w:t>
      </w:r>
      <w:r w:rsidR="00464601">
        <w:rPr>
          <w:rFonts w:ascii="Arial" w:eastAsia="Times New Roman" w:hAnsi="Arial" w:cs="Arial"/>
          <w:b/>
          <w:sz w:val="18"/>
          <w:szCs w:val="18"/>
          <w:lang w:eastAsia="sl-SI"/>
        </w:rPr>
        <w:t>e</w:t>
      </w:r>
      <w:r w:rsidR="008350D6">
        <w:rPr>
          <w:rFonts w:ascii="Arial" w:eastAsia="Times New Roman" w:hAnsi="Arial" w:cs="Arial"/>
          <w:b/>
          <w:sz w:val="18"/>
          <w:szCs w:val="18"/>
          <w:lang w:eastAsia="sl-SI"/>
        </w:rPr>
        <w:t xml:space="preserve">t </w:t>
      </w:r>
      <w:r w:rsidR="00DD25D6" w:rsidRPr="00DD25D6">
        <w:rPr>
          <w:rFonts w:ascii="Arial" w:eastAsia="Times New Roman" w:hAnsi="Arial" w:cs="Arial"/>
          <w:b/>
          <w:sz w:val="18"/>
          <w:szCs w:val="18"/>
          <w:lang w:eastAsia="sl-SI"/>
        </w:rPr>
        <w:t>(</w:t>
      </w:r>
      <w:r w:rsidR="008350D6">
        <w:rPr>
          <w:rFonts w:ascii="Arial" w:eastAsia="Times New Roman" w:hAnsi="Arial" w:cs="Arial"/>
          <w:b/>
          <w:sz w:val="18"/>
          <w:szCs w:val="18"/>
          <w:lang w:eastAsia="sl-SI"/>
        </w:rPr>
        <w:t>48</w:t>
      </w:r>
      <w:r w:rsidR="00DD25D6" w:rsidRPr="00DD25D6">
        <w:rPr>
          <w:rFonts w:ascii="Arial" w:eastAsia="Times New Roman" w:hAnsi="Arial" w:cs="Arial"/>
          <w:b/>
          <w:sz w:val="18"/>
          <w:szCs w:val="18"/>
          <w:lang w:eastAsia="sl-SI"/>
        </w:rPr>
        <w:t>) mesecev in sicer od 1.</w:t>
      </w:r>
      <w:r w:rsidR="008978D4">
        <w:rPr>
          <w:rFonts w:ascii="Arial" w:eastAsia="Times New Roman" w:hAnsi="Arial" w:cs="Arial"/>
          <w:b/>
          <w:sz w:val="18"/>
          <w:szCs w:val="18"/>
          <w:lang w:eastAsia="sl-SI"/>
        </w:rPr>
        <w:t>10</w:t>
      </w:r>
      <w:r w:rsidR="00DD25D6" w:rsidRPr="00DD25D6">
        <w:rPr>
          <w:rFonts w:ascii="Arial" w:eastAsia="Times New Roman" w:hAnsi="Arial" w:cs="Arial"/>
          <w:b/>
          <w:sz w:val="18"/>
          <w:szCs w:val="18"/>
          <w:lang w:eastAsia="sl-SI"/>
        </w:rPr>
        <w:t>.201</w:t>
      </w:r>
      <w:r w:rsidR="00DD25D6">
        <w:rPr>
          <w:rFonts w:ascii="Arial" w:eastAsia="Times New Roman" w:hAnsi="Arial" w:cs="Arial"/>
          <w:b/>
          <w:sz w:val="18"/>
          <w:szCs w:val="18"/>
          <w:lang w:eastAsia="sl-SI"/>
        </w:rPr>
        <w:t>8</w:t>
      </w:r>
      <w:r w:rsidR="00DD25D6" w:rsidRPr="00DD25D6">
        <w:rPr>
          <w:rFonts w:ascii="Arial" w:eastAsia="Times New Roman" w:hAnsi="Arial" w:cs="Arial"/>
          <w:b/>
          <w:sz w:val="18"/>
          <w:szCs w:val="18"/>
          <w:lang w:eastAsia="sl-SI"/>
        </w:rPr>
        <w:t xml:space="preserve"> do </w:t>
      </w:r>
      <w:r w:rsidR="008978D4">
        <w:rPr>
          <w:rFonts w:ascii="Arial" w:eastAsia="Times New Roman" w:hAnsi="Arial" w:cs="Arial"/>
          <w:b/>
          <w:sz w:val="18"/>
          <w:szCs w:val="18"/>
          <w:lang w:eastAsia="sl-SI"/>
        </w:rPr>
        <w:t>30.9</w:t>
      </w:r>
      <w:r w:rsidR="008350D6">
        <w:rPr>
          <w:rFonts w:ascii="Arial" w:eastAsia="Times New Roman" w:hAnsi="Arial" w:cs="Arial"/>
          <w:b/>
          <w:sz w:val="18"/>
          <w:szCs w:val="18"/>
          <w:lang w:eastAsia="sl-SI"/>
        </w:rPr>
        <w:t>.2022</w:t>
      </w:r>
      <w:r w:rsidR="00DD25D6" w:rsidRPr="00DD25D6">
        <w:rPr>
          <w:rFonts w:ascii="Arial" w:eastAsia="Times New Roman" w:hAnsi="Arial" w:cs="Arial"/>
          <w:b/>
          <w:sz w:val="18"/>
          <w:szCs w:val="18"/>
          <w:lang w:eastAsia="sl-SI"/>
        </w:rPr>
        <w:t>.</w:t>
      </w:r>
    </w:p>
    <w:p w14:paraId="636639CD" w14:textId="0155CC46" w:rsidR="00575969" w:rsidRDefault="00DD25D6" w:rsidP="0067763E">
      <w:pPr>
        <w:numPr>
          <w:ilvl w:val="0"/>
          <w:numId w:val="20"/>
        </w:numPr>
        <w:spacing w:after="0" w:line="240" w:lineRule="auto"/>
        <w:ind w:left="284" w:hanging="284"/>
        <w:jc w:val="both"/>
        <w:rPr>
          <w:rFonts w:ascii="Arial" w:eastAsia="Times New Roman" w:hAnsi="Arial" w:cs="Arial"/>
          <w:b/>
          <w:sz w:val="18"/>
          <w:szCs w:val="18"/>
          <w:lang w:eastAsia="sl-SI"/>
        </w:rPr>
      </w:pPr>
      <w:r w:rsidRPr="00DD25D6">
        <w:rPr>
          <w:rFonts w:ascii="Arial" w:eastAsia="Times New Roman" w:hAnsi="Arial" w:cs="Arial"/>
          <w:b/>
          <w:sz w:val="18"/>
          <w:szCs w:val="18"/>
          <w:lang w:eastAsia="sl-SI"/>
        </w:rPr>
        <w:t>Sestavni del te</w:t>
      </w:r>
      <w:r w:rsidR="00575969">
        <w:rPr>
          <w:rFonts w:ascii="Arial" w:eastAsia="Times New Roman" w:hAnsi="Arial" w:cs="Arial"/>
          <w:b/>
          <w:sz w:val="18"/>
          <w:szCs w:val="18"/>
          <w:lang w:eastAsia="sl-SI"/>
        </w:rPr>
        <w:t xml:space="preserve">ga sporazuma </w:t>
      </w:r>
      <w:r w:rsidRPr="00DD25D6">
        <w:rPr>
          <w:rFonts w:ascii="Arial" w:eastAsia="Times New Roman" w:hAnsi="Arial" w:cs="Arial"/>
          <w:b/>
          <w:sz w:val="18"/>
          <w:szCs w:val="18"/>
          <w:lang w:eastAsia="sl-SI"/>
        </w:rPr>
        <w:t>so pogoji</w:t>
      </w:r>
      <w:r w:rsidR="004776F1">
        <w:rPr>
          <w:rFonts w:ascii="Arial" w:eastAsia="Times New Roman" w:hAnsi="Arial" w:cs="Arial"/>
          <w:b/>
          <w:sz w:val="18"/>
          <w:szCs w:val="18"/>
          <w:lang w:eastAsia="sl-SI"/>
        </w:rPr>
        <w:t>,</w:t>
      </w:r>
      <w:r w:rsidRPr="00DD25D6">
        <w:rPr>
          <w:rFonts w:ascii="Arial" w:eastAsia="Times New Roman" w:hAnsi="Arial" w:cs="Arial"/>
          <w:b/>
          <w:sz w:val="18"/>
          <w:szCs w:val="18"/>
          <w:lang w:eastAsia="sl-SI"/>
        </w:rPr>
        <w:t xml:space="preserve"> določeni z razpisno dokumentacijo in ponudbeno dokumentacijo strank </w:t>
      </w:r>
      <w:r w:rsidR="00A30660">
        <w:rPr>
          <w:rFonts w:ascii="Arial" w:eastAsia="Times New Roman" w:hAnsi="Arial" w:cs="Arial"/>
          <w:b/>
          <w:sz w:val="18"/>
          <w:szCs w:val="18"/>
          <w:lang w:eastAsia="sl-SI"/>
        </w:rPr>
        <w:t>sporazuma</w:t>
      </w:r>
      <w:r w:rsidRPr="00DD25D6">
        <w:rPr>
          <w:rFonts w:ascii="Arial" w:eastAsia="Times New Roman" w:hAnsi="Arial" w:cs="Arial"/>
          <w:b/>
          <w:sz w:val="18"/>
          <w:szCs w:val="18"/>
          <w:lang w:eastAsia="sl-SI"/>
        </w:rPr>
        <w:t>.</w:t>
      </w:r>
    </w:p>
    <w:p w14:paraId="3A77CB5C" w14:textId="394756F1" w:rsidR="00575969" w:rsidRDefault="00575969" w:rsidP="0067763E">
      <w:pPr>
        <w:numPr>
          <w:ilvl w:val="0"/>
          <w:numId w:val="20"/>
        </w:numPr>
        <w:spacing w:after="0" w:line="240" w:lineRule="auto"/>
        <w:ind w:left="284" w:hanging="284"/>
        <w:jc w:val="both"/>
        <w:rPr>
          <w:rFonts w:ascii="Arial" w:eastAsia="Times New Roman" w:hAnsi="Arial" w:cs="Arial"/>
          <w:b/>
          <w:sz w:val="18"/>
          <w:szCs w:val="18"/>
          <w:lang w:eastAsia="sl-SI"/>
        </w:rPr>
      </w:pPr>
      <w:r>
        <w:rPr>
          <w:rFonts w:ascii="Arial" w:eastAsia="Times New Roman" w:hAnsi="Arial" w:cs="Arial"/>
          <w:b/>
          <w:sz w:val="18"/>
          <w:szCs w:val="18"/>
          <w:lang w:eastAsia="sl-SI"/>
        </w:rPr>
        <w:t>D</w:t>
      </w:r>
      <w:r w:rsidRPr="00575969">
        <w:rPr>
          <w:rFonts w:ascii="Arial" w:eastAsia="Times New Roman" w:hAnsi="Arial" w:cs="Arial"/>
          <w:b/>
          <w:sz w:val="18"/>
          <w:szCs w:val="18"/>
          <w:lang w:eastAsia="sl-SI"/>
        </w:rPr>
        <w:t>a so sredstva za dobave blaga, ki so predmet tega sporazuma, predvidena v finančnem načrtu naročnika za leto 201</w:t>
      </w:r>
      <w:r w:rsidR="008350D6">
        <w:rPr>
          <w:rFonts w:ascii="Arial" w:eastAsia="Times New Roman" w:hAnsi="Arial" w:cs="Arial"/>
          <w:b/>
          <w:sz w:val="18"/>
          <w:szCs w:val="18"/>
          <w:lang w:eastAsia="sl-SI"/>
        </w:rPr>
        <w:t>8</w:t>
      </w:r>
      <w:r w:rsidRPr="00575969">
        <w:rPr>
          <w:rFonts w:ascii="Arial" w:eastAsia="Times New Roman" w:hAnsi="Arial" w:cs="Arial"/>
          <w:b/>
          <w:sz w:val="18"/>
          <w:szCs w:val="18"/>
          <w:lang w:eastAsia="sl-SI"/>
        </w:rPr>
        <w:t>;</w:t>
      </w:r>
    </w:p>
    <w:p w14:paraId="5C00F0FA" w14:textId="75E08183" w:rsidR="00575969" w:rsidRPr="00575969" w:rsidRDefault="00C22F23" w:rsidP="0067763E">
      <w:pPr>
        <w:numPr>
          <w:ilvl w:val="0"/>
          <w:numId w:val="20"/>
        </w:numPr>
        <w:spacing w:after="0" w:line="240" w:lineRule="auto"/>
        <w:ind w:left="284" w:hanging="284"/>
        <w:jc w:val="both"/>
        <w:rPr>
          <w:rFonts w:ascii="Arial" w:eastAsia="Times New Roman" w:hAnsi="Arial" w:cs="Arial"/>
          <w:b/>
          <w:sz w:val="18"/>
          <w:szCs w:val="18"/>
          <w:lang w:eastAsia="sl-SI"/>
        </w:rPr>
      </w:pPr>
      <w:r>
        <w:rPr>
          <w:rFonts w:ascii="Arial" w:eastAsia="Times New Roman" w:hAnsi="Arial" w:cs="Arial"/>
          <w:b/>
          <w:sz w:val="18"/>
          <w:szCs w:val="18"/>
          <w:lang w:eastAsia="sl-SI"/>
        </w:rPr>
        <w:t>D</w:t>
      </w:r>
      <w:r w:rsidR="00575969" w:rsidRPr="00575969">
        <w:rPr>
          <w:rFonts w:ascii="Arial" w:eastAsia="Times New Roman" w:hAnsi="Arial" w:cs="Arial"/>
          <w:b/>
          <w:sz w:val="18"/>
          <w:szCs w:val="18"/>
          <w:lang w:eastAsia="sl-SI"/>
        </w:rPr>
        <w:t>a se bodo sredstva za naročila blaga, ki so predmet tega sporazuma, za let</w:t>
      </w:r>
      <w:r w:rsidR="008350D6">
        <w:rPr>
          <w:rFonts w:ascii="Arial" w:eastAsia="Times New Roman" w:hAnsi="Arial" w:cs="Arial"/>
          <w:b/>
          <w:sz w:val="18"/>
          <w:szCs w:val="18"/>
          <w:lang w:eastAsia="sl-SI"/>
        </w:rPr>
        <w:t>a</w:t>
      </w:r>
      <w:r w:rsidR="00575969" w:rsidRPr="00575969">
        <w:rPr>
          <w:rFonts w:ascii="Arial" w:eastAsia="Times New Roman" w:hAnsi="Arial" w:cs="Arial"/>
          <w:b/>
          <w:sz w:val="18"/>
          <w:szCs w:val="18"/>
          <w:lang w:eastAsia="sl-SI"/>
        </w:rPr>
        <w:t xml:space="preserve"> 201</w:t>
      </w:r>
      <w:r w:rsidR="008350D6">
        <w:rPr>
          <w:rFonts w:ascii="Arial" w:eastAsia="Times New Roman" w:hAnsi="Arial" w:cs="Arial"/>
          <w:b/>
          <w:sz w:val="18"/>
          <w:szCs w:val="18"/>
          <w:lang w:eastAsia="sl-SI"/>
        </w:rPr>
        <w:t xml:space="preserve">9, 2020, </w:t>
      </w:r>
      <w:r w:rsidR="00575969" w:rsidRPr="00575969">
        <w:rPr>
          <w:rFonts w:ascii="Arial" w:eastAsia="Times New Roman" w:hAnsi="Arial" w:cs="Arial"/>
          <w:b/>
          <w:sz w:val="18"/>
          <w:szCs w:val="18"/>
          <w:lang w:eastAsia="sl-SI"/>
        </w:rPr>
        <w:t>20</w:t>
      </w:r>
      <w:r w:rsidR="008350D6">
        <w:rPr>
          <w:rFonts w:ascii="Arial" w:eastAsia="Times New Roman" w:hAnsi="Arial" w:cs="Arial"/>
          <w:b/>
          <w:sz w:val="18"/>
          <w:szCs w:val="18"/>
          <w:lang w:eastAsia="sl-SI"/>
        </w:rPr>
        <w:t>21 in 2022</w:t>
      </w:r>
      <w:r w:rsidR="00575969" w:rsidRPr="00575969">
        <w:rPr>
          <w:rFonts w:ascii="Arial" w:eastAsia="Times New Roman" w:hAnsi="Arial" w:cs="Arial"/>
          <w:b/>
          <w:sz w:val="18"/>
          <w:szCs w:val="18"/>
          <w:lang w:eastAsia="sl-SI"/>
        </w:rPr>
        <w:t xml:space="preserve"> predvidela v finančnem načrtu za posamezno leto;</w:t>
      </w:r>
    </w:p>
    <w:p w14:paraId="1E53C1A6" w14:textId="188C3126" w:rsidR="00575969" w:rsidRPr="00575969" w:rsidRDefault="00575969" w:rsidP="0067763E">
      <w:pPr>
        <w:numPr>
          <w:ilvl w:val="0"/>
          <w:numId w:val="20"/>
        </w:numPr>
        <w:spacing w:after="0" w:line="240" w:lineRule="auto"/>
        <w:ind w:left="284" w:hanging="284"/>
        <w:jc w:val="both"/>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Č</w:t>
      </w:r>
      <w:r w:rsidRPr="00575969">
        <w:rPr>
          <w:rFonts w:ascii="Arial" w:eastAsia="Times New Roman" w:hAnsi="Arial" w:cs="Arial"/>
          <w:b/>
          <w:sz w:val="18"/>
          <w:szCs w:val="18"/>
          <w:lang w:eastAsia="sl-SI"/>
        </w:rPr>
        <w:t>e naročnik ne bo imel zagotovljenih dovolj sredstev glede na predvideno porabo v okvirnem sporazumu, lahko zniža količine za posamezno leto glede na razpoložljiva sredstva, ki bodo zagotovljena v finančnem načrtu za posamezno leto.</w:t>
      </w:r>
    </w:p>
    <w:p w14:paraId="5583280D"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b/>
          <w:bCs/>
          <w:color w:val="000000"/>
          <w:sz w:val="18"/>
          <w:szCs w:val="18"/>
          <w:lang w:eastAsia="sl-SI"/>
        </w:rPr>
      </w:pPr>
    </w:p>
    <w:p w14:paraId="23A459F5" w14:textId="0195BFCF"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b/>
          <w:bCs/>
          <w:color w:val="000000"/>
          <w:sz w:val="18"/>
          <w:szCs w:val="18"/>
          <w:lang w:eastAsia="sl-SI"/>
        </w:rPr>
        <w:t xml:space="preserve">II. PREDMET </w:t>
      </w:r>
      <w:r w:rsidR="00A30660">
        <w:rPr>
          <w:rFonts w:ascii="Arial" w:eastAsia="Times New Roman" w:hAnsi="Arial" w:cs="Arial"/>
          <w:b/>
          <w:bCs/>
          <w:color w:val="000000"/>
          <w:sz w:val="18"/>
          <w:szCs w:val="18"/>
          <w:lang w:eastAsia="sl-SI"/>
        </w:rPr>
        <w:t>SPORAZUMA</w:t>
      </w:r>
    </w:p>
    <w:p w14:paraId="731BE0AC"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2 . člen</w:t>
      </w:r>
    </w:p>
    <w:p w14:paraId="0F870A11"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p>
    <w:p w14:paraId="78868E5F" w14:textId="77777777" w:rsidR="00C22F23" w:rsidRDefault="00C22F23"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C22F23">
        <w:rPr>
          <w:rFonts w:ascii="Arial" w:eastAsia="Times New Roman" w:hAnsi="Arial" w:cs="Arial"/>
          <w:color w:val="000000"/>
          <w:sz w:val="18"/>
          <w:szCs w:val="18"/>
          <w:lang w:eastAsia="sl-SI"/>
        </w:rPr>
        <w:t>S tem sporazumom se naročnik in stranke okvirnega sporazuma dogovorijo o splošnih pogojih izvajanja javnega naročila. Sestavni del sporazuma so pogoji opredeljeni v razpisni dokumentaciji. Naročnik bo naročal blago na osnovi tega okvirnega sporazuma pri tistem dobavitelju, ki bo najugodnejši</w:t>
      </w:r>
      <w:r>
        <w:rPr>
          <w:rFonts w:ascii="Arial" w:eastAsia="Times New Roman" w:hAnsi="Arial" w:cs="Arial"/>
          <w:color w:val="000000"/>
          <w:sz w:val="18"/>
          <w:szCs w:val="18"/>
          <w:lang w:eastAsia="sl-SI"/>
        </w:rPr>
        <w:t>,</w:t>
      </w:r>
      <w:r w:rsidRPr="00C22F23">
        <w:rPr>
          <w:rFonts w:ascii="Arial" w:eastAsia="Times New Roman" w:hAnsi="Arial" w:cs="Arial"/>
          <w:color w:val="000000"/>
          <w:sz w:val="18"/>
          <w:szCs w:val="18"/>
          <w:lang w:eastAsia="sl-SI"/>
        </w:rPr>
        <w:t xml:space="preserve"> oziroma bo nudil nižje cene v posameznem sklopu blaga oziroma posameznih izdelkov</w:t>
      </w:r>
      <w:r>
        <w:rPr>
          <w:rFonts w:ascii="Arial" w:eastAsia="Times New Roman" w:hAnsi="Arial" w:cs="Arial"/>
          <w:color w:val="000000"/>
          <w:sz w:val="18"/>
          <w:szCs w:val="18"/>
          <w:lang w:eastAsia="sl-SI"/>
        </w:rPr>
        <w:t xml:space="preserve"> </w:t>
      </w:r>
      <w:r w:rsidRPr="00C22F23">
        <w:rPr>
          <w:rFonts w:ascii="Arial" w:eastAsia="Times New Roman" w:hAnsi="Arial" w:cs="Arial"/>
          <w:color w:val="000000"/>
          <w:sz w:val="18"/>
          <w:szCs w:val="18"/>
          <w:lang w:eastAsia="sl-SI"/>
        </w:rPr>
        <w:t>od konkurence. Če najugodnejši sklenitelj okvirnega sporazuma nima na razpolago določenih izdelkov, ki jih naročnik potrebuje (naroča), naročnik te izdelke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7BFBD60B" w14:textId="77777777" w:rsidR="00C22F23" w:rsidRDefault="00C22F23" w:rsidP="00DD25D6">
      <w:pPr>
        <w:autoSpaceDE w:val="0"/>
        <w:autoSpaceDN w:val="0"/>
        <w:adjustRightInd w:val="0"/>
        <w:spacing w:after="0" w:line="240" w:lineRule="auto"/>
        <w:jc w:val="both"/>
        <w:rPr>
          <w:rFonts w:ascii="Arial" w:eastAsia="Times New Roman" w:hAnsi="Arial" w:cs="Arial"/>
          <w:b/>
          <w:sz w:val="18"/>
          <w:szCs w:val="18"/>
          <w:lang w:eastAsia="sl-SI"/>
        </w:rPr>
      </w:pPr>
    </w:p>
    <w:p w14:paraId="4A99F116" w14:textId="30F7D677" w:rsidR="00DD25D6" w:rsidRDefault="00C22F23" w:rsidP="00C22F23">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 xml:space="preserve">IV. </w:t>
      </w:r>
      <w:r w:rsidRPr="00C22F23">
        <w:rPr>
          <w:rFonts w:ascii="Arial" w:eastAsia="Times New Roman" w:hAnsi="Arial" w:cs="Arial"/>
          <w:b/>
          <w:sz w:val="18"/>
          <w:szCs w:val="18"/>
          <w:lang w:eastAsia="sl-SI"/>
        </w:rPr>
        <w:t>ODPIRANJE KONKURENCE IN IZJEMA</w:t>
      </w:r>
    </w:p>
    <w:p w14:paraId="2EEB667A" w14:textId="1E5A013F"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r w:rsidRPr="00C22F23">
        <w:rPr>
          <w:rFonts w:ascii="Arial" w:eastAsia="Times New Roman" w:hAnsi="Arial" w:cs="Arial"/>
          <w:sz w:val="18"/>
          <w:szCs w:val="18"/>
          <w:lang w:eastAsia="sl-SI"/>
        </w:rPr>
        <w:t>3. člen</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6D512039" w14:textId="6E4EE82F" w:rsidR="00C22F23" w:rsidRPr="00C22F23" w:rsidRDefault="00C22F23" w:rsidP="00C22F23">
      <w:pPr>
        <w:autoSpaceDE w:val="0"/>
        <w:autoSpaceDN w:val="0"/>
        <w:adjustRightInd w:val="0"/>
        <w:spacing w:after="0" w:line="240" w:lineRule="auto"/>
        <w:jc w:val="both"/>
        <w:rPr>
          <w:rFonts w:ascii="Arial" w:eastAsia="Times New Roman" w:hAnsi="Arial" w:cs="Arial"/>
          <w:sz w:val="18"/>
          <w:szCs w:val="18"/>
          <w:lang w:eastAsia="sl-SI"/>
        </w:rPr>
      </w:pPr>
      <w:r w:rsidRPr="00C22F23">
        <w:rPr>
          <w:rFonts w:ascii="Arial" w:eastAsia="Times New Roman" w:hAnsi="Arial" w:cs="Arial"/>
          <w:sz w:val="18"/>
          <w:szCs w:val="18"/>
          <w:lang w:eastAsia="sl-SI"/>
        </w:rPr>
        <w:t xml:space="preserve">Naročnik </w:t>
      </w:r>
      <w:r w:rsidR="004776F1">
        <w:rPr>
          <w:rFonts w:ascii="Arial" w:eastAsia="Times New Roman" w:hAnsi="Arial" w:cs="Arial"/>
          <w:sz w:val="18"/>
          <w:szCs w:val="18"/>
          <w:lang w:eastAsia="sl-SI"/>
        </w:rPr>
        <w:t>je</w:t>
      </w:r>
      <w:r w:rsidRPr="00C22F23">
        <w:rPr>
          <w:rFonts w:ascii="Arial" w:eastAsia="Times New Roman" w:hAnsi="Arial" w:cs="Arial"/>
          <w:sz w:val="18"/>
          <w:szCs w:val="18"/>
          <w:lang w:eastAsia="sl-SI"/>
        </w:rPr>
        <w:t xml:space="preserve"> za posamezen sklop živil izbral najugodnejše tri (3) ponudnike glede na uspešnost v okviru razpisanega merila po vrstnem redu, na podlagi ponudbenega predračuna, s katerimi bo sklenil okvirni sporazum za obdobje od </w:t>
      </w:r>
      <w:r w:rsidR="00FB2BA3">
        <w:rPr>
          <w:rFonts w:ascii="Arial" w:eastAsia="Times New Roman" w:hAnsi="Arial" w:cs="Arial"/>
          <w:sz w:val="18"/>
          <w:szCs w:val="18"/>
          <w:lang w:eastAsia="sl-SI"/>
        </w:rPr>
        <w:t>0</w:t>
      </w:r>
      <w:r w:rsidRPr="00C22F23">
        <w:rPr>
          <w:rFonts w:ascii="Arial" w:eastAsia="Times New Roman" w:hAnsi="Arial" w:cs="Arial"/>
          <w:sz w:val="18"/>
          <w:szCs w:val="18"/>
          <w:lang w:eastAsia="sl-SI"/>
        </w:rPr>
        <w:t>1.</w:t>
      </w:r>
      <w:r w:rsidR="00FB2BA3">
        <w:rPr>
          <w:rFonts w:ascii="Arial" w:eastAsia="Times New Roman" w:hAnsi="Arial" w:cs="Arial"/>
          <w:sz w:val="18"/>
          <w:szCs w:val="18"/>
          <w:lang w:eastAsia="sl-SI"/>
        </w:rPr>
        <w:t xml:space="preserve"> </w:t>
      </w:r>
      <w:r w:rsidR="008978D4">
        <w:rPr>
          <w:rFonts w:ascii="Arial" w:eastAsia="Times New Roman" w:hAnsi="Arial" w:cs="Arial"/>
          <w:sz w:val="18"/>
          <w:szCs w:val="18"/>
          <w:lang w:eastAsia="sl-SI"/>
        </w:rPr>
        <w:t>10</w:t>
      </w:r>
      <w:r w:rsidRPr="00C22F23">
        <w:rPr>
          <w:rFonts w:ascii="Arial" w:eastAsia="Times New Roman" w:hAnsi="Arial" w:cs="Arial"/>
          <w:sz w:val="18"/>
          <w:szCs w:val="18"/>
          <w:lang w:eastAsia="sl-SI"/>
        </w:rPr>
        <w:t>.</w:t>
      </w:r>
      <w:r w:rsidR="00FB2BA3">
        <w:rPr>
          <w:rFonts w:ascii="Arial" w:eastAsia="Times New Roman" w:hAnsi="Arial" w:cs="Arial"/>
          <w:sz w:val="18"/>
          <w:szCs w:val="18"/>
          <w:lang w:eastAsia="sl-SI"/>
        </w:rPr>
        <w:t xml:space="preserve"> </w:t>
      </w:r>
      <w:r w:rsidRPr="00C22F23">
        <w:rPr>
          <w:rFonts w:ascii="Arial" w:eastAsia="Times New Roman" w:hAnsi="Arial" w:cs="Arial"/>
          <w:sz w:val="18"/>
          <w:szCs w:val="18"/>
          <w:lang w:eastAsia="sl-SI"/>
        </w:rPr>
        <w:t xml:space="preserve">2018 do </w:t>
      </w:r>
      <w:r w:rsidR="008350D6" w:rsidRPr="008350D6">
        <w:rPr>
          <w:rFonts w:ascii="Arial" w:eastAsia="Times New Roman" w:hAnsi="Arial" w:cs="Arial"/>
          <w:sz w:val="18"/>
          <w:szCs w:val="18"/>
          <w:lang w:eastAsia="sl-SI"/>
        </w:rPr>
        <w:t>3</w:t>
      </w:r>
      <w:r w:rsidR="008978D4">
        <w:rPr>
          <w:rFonts w:ascii="Arial" w:eastAsia="Times New Roman" w:hAnsi="Arial" w:cs="Arial"/>
          <w:sz w:val="18"/>
          <w:szCs w:val="18"/>
          <w:lang w:eastAsia="sl-SI"/>
        </w:rPr>
        <w:t>0. 9</w:t>
      </w:r>
      <w:r w:rsidR="008350D6" w:rsidRPr="008350D6">
        <w:rPr>
          <w:rFonts w:ascii="Arial" w:eastAsia="Times New Roman" w:hAnsi="Arial" w:cs="Arial"/>
          <w:sz w:val="18"/>
          <w:szCs w:val="18"/>
          <w:lang w:eastAsia="sl-SI"/>
        </w:rPr>
        <w:t>. 2022 s ponovnim odpiranjem konkurence vsakih dvanajst mesecev med sklenitelji okvirnega sporazuma.</w:t>
      </w:r>
      <w:r w:rsidRPr="00C22F23">
        <w:rPr>
          <w:rFonts w:ascii="Arial" w:eastAsia="Times New Roman" w:hAnsi="Arial" w:cs="Arial"/>
          <w:sz w:val="18"/>
          <w:szCs w:val="18"/>
          <w:lang w:eastAsia="sl-SI"/>
        </w:rPr>
        <w:t xml:space="preserve"> </w:t>
      </w:r>
    </w:p>
    <w:p w14:paraId="5C4E15A1" w14:textId="77777777" w:rsidR="00C22F23" w:rsidRPr="00C22F23" w:rsidRDefault="00C22F23" w:rsidP="00C22F23">
      <w:pPr>
        <w:autoSpaceDE w:val="0"/>
        <w:autoSpaceDN w:val="0"/>
        <w:adjustRightInd w:val="0"/>
        <w:spacing w:after="0" w:line="240" w:lineRule="auto"/>
        <w:jc w:val="both"/>
        <w:rPr>
          <w:rFonts w:ascii="Arial" w:eastAsia="Times New Roman" w:hAnsi="Arial" w:cs="Arial"/>
          <w:sz w:val="18"/>
          <w:szCs w:val="18"/>
          <w:lang w:eastAsia="sl-SI"/>
        </w:rPr>
      </w:pPr>
      <w:r w:rsidRPr="00C22F23">
        <w:rPr>
          <w:rFonts w:ascii="Arial" w:eastAsia="Times New Roman" w:hAnsi="Arial" w:cs="Arial"/>
          <w:sz w:val="18"/>
          <w:szCs w:val="18"/>
          <w:lang w:eastAsia="sl-SI"/>
        </w:rPr>
        <w:t xml:space="preserve"> </w:t>
      </w:r>
    </w:p>
    <w:p w14:paraId="0EC2BAB4" w14:textId="56B23D3D" w:rsidR="00DD25D6" w:rsidRDefault="00C22F23" w:rsidP="00DD25D6">
      <w:pPr>
        <w:autoSpaceDE w:val="0"/>
        <w:autoSpaceDN w:val="0"/>
        <w:adjustRightInd w:val="0"/>
        <w:spacing w:after="0" w:line="240" w:lineRule="auto"/>
        <w:jc w:val="both"/>
        <w:rPr>
          <w:rFonts w:ascii="Arial" w:eastAsia="Times New Roman" w:hAnsi="Arial" w:cs="Arial"/>
          <w:sz w:val="18"/>
          <w:szCs w:val="18"/>
          <w:lang w:eastAsia="sl-SI"/>
        </w:rPr>
      </w:pPr>
      <w:r w:rsidRPr="00C22F23">
        <w:rPr>
          <w:rFonts w:ascii="Arial" w:eastAsia="Times New Roman" w:hAnsi="Arial" w:cs="Arial"/>
          <w:sz w:val="18"/>
          <w:szCs w:val="18"/>
          <w:lang w:eastAsia="sl-SI"/>
        </w:rPr>
        <w:t>Pri odpiranju konkurence bodo imele stranke sporazuma za predložitev ponudbe toliko časa, kot ga bo določil naročnik v povabilu k oddaji ponudbe. Če v tem času posamezna stranka sporazuma ne bo oddala ponudbe, se šteje, da ne bodo kandidirala za izvedbo teh dobav živil.</w:t>
      </w:r>
    </w:p>
    <w:p w14:paraId="0EE41E76" w14:textId="2FC08039" w:rsidR="00C22F23" w:rsidRDefault="00C22F23" w:rsidP="00DD25D6">
      <w:pPr>
        <w:autoSpaceDE w:val="0"/>
        <w:autoSpaceDN w:val="0"/>
        <w:adjustRightInd w:val="0"/>
        <w:spacing w:after="0" w:line="240" w:lineRule="auto"/>
        <w:jc w:val="both"/>
        <w:rPr>
          <w:rFonts w:ascii="Arial" w:eastAsia="Times New Roman" w:hAnsi="Arial" w:cs="Arial"/>
          <w:sz w:val="18"/>
          <w:szCs w:val="18"/>
          <w:lang w:eastAsia="sl-SI"/>
        </w:rPr>
      </w:pPr>
    </w:p>
    <w:p w14:paraId="0703E42D" w14:textId="568E7913" w:rsidR="00C22F23" w:rsidRDefault="00C22F23" w:rsidP="00DD25D6">
      <w:pPr>
        <w:autoSpaceDE w:val="0"/>
        <w:autoSpaceDN w:val="0"/>
        <w:adjustRightInd w:val="0"/>
        <w:spacing w:after="0" w:line="240" w:lineRule="auto"/>
        <w:jc w:val="both"/>
        <w:rPr>
          <w:rFonts w:ascii="Arial" w:eastAsia="Times New Roman" w:hAnsi="Arial" w:cs="Arial"/>
          <w:sz w:val="18"/>
          <w:szCs w:val="18"/>
          <w:lang w:eastAsia="sl-SI"/>
        </w:rPr>
      </w:pPr>
      <w:r w:rsidRPr="00C22F23">
        <w:rPr>
          <w:rFonts w:ascii="Arial" w:eastAsia="Times New Roman" w:hAnsi="Arial" w:cs="Arial"/>
          <w:sz w:val="18"/>
          <w:szCs w:val="18"/>
          <w:lang w:eastAsia="sl-SI"/>
        </w:rPr>
        <w:t xml:space="preserve">Naročnik od stranke sporazuma pričakuje aktivno oddajo ponudb na posamezna povabila k oddaji ponudb, v nasprotnem primeru bo naročnik </w:t>
      </w:r>
      <w:r>
        <w:rPr>
          <w:rFonts w:ascii="Arial" w:eastAsia="Times New Roman" w:hAnsi="Arial" w:cs="Arial"/>
          <w:sz w:val="18"/>
          <w:szCs w:val="18"/>
          <w:lang w:eastAsia="sl-SI"/>
        </w:rPr>
        <w:t>odstopil od sporazuma</w:t>
      </w:r>
      <w:r w:rsidRPr="00C22F23">
        <w:rPr>
          <w:rFonts w:ascii="Arial" w:eastAsia="Times New Roman" w:hAnsi="Arial" w:cs="Arial"/>
          <w:sz w:val="18"/>
          <w:szCs w:val="18"/>
          <w:lang w:eastAsia="sl-SI"/>
        </w:rPr>
        <w:t>.</w:t>
      </w:r>
    </w:p>
    <w:p w14:paraId="32C79F80" w14:textId="1C34DAFD" w:rsidR="00C22F23" w:rsidRDefault="00C22F23" w:rsidP="00DD25D6">
      <w:pPr>
        <w:autoSpaceDE w:val="0"/>
        <w:autoSpaceDN w:val="0"/>
        <w:adjustRightInd w:val="0"/>
        <w:spacing w:after="0" w:line="240" w:lineRule="auto"/>
        <w:jc w:val="both"/>
        <w:rPr>
          <w:rFonts w:ascii="Arial" w:eastAsia="Times New Roman" w:hAnsi="Arial" w:cs="Arial"/>
          <w:sz w:val="18"/>
          <w:szCs w:val="18"/>
          <w:lang w:eastAsia="sl-SI"/>
        </w:rPr>
      </w:pPr>
    </w:p>
    <w:p w14:paraId="32C1E963" w14:textId="182B24F3" w:rsidR="00C22F23" w:rsidRDefault="00C22F23" w:rsidP="00DD25D6">
      <w:pPr>
        <w:autoSpaceDE w:val="0"/>
        <w:autoSpaceDN w:val="0"/>
        <w:adjustRightInd w:val="0"/>
        <w:spacing w:after="0" w:line="240" w:lineRule="auto"/>
        <w:jc w:val="both"/>
        <w:rPr>
          <w:rFonts w:ascii="Arial" w:eastAsia="Times New Roman" w:hAnsi="Arial" w:cs="Arial"/>
          <w:sz w:val="18"/>
          <w:szCs w:val="18"/>
          <w:lang w:eastAsia="sl-SI"/>
        </w:rPr>
      </w:pPr>
      <w:r w:rsidRPr="00C22F23">
        <w:rPr>
          <w:rFonts w:ascii="Arial" w:eastAsia="Times New Roman" w:hAnsi="Arial" w:cs="Arial"/>
          <w:sz w:val="18"/>
          <w:szCs w:val="18"/>
          <w:lang w:eastAsia="sl-SI"/>
        </w:rPr>
        <w:t>Stranka sporazuma je kot strokovnjak dolžna naročnika čim prej opozoriti na morebitno dejansko nezmožnost izvedbe posameznega povpraševanja. Če naročnik spremeni pogoje neuspelega povpraševanja, se to šteje za novo povpraševanje.</w:t>
      </w:r>
    </w:p>
    <w:p w14:paraId="54193A70" w14:textId="77777777" w:rsidR="00C22F23" w:rsidRPr="00DD25D6" w:rsidRDefault="00C22F23" w:rsidP="00DD25D6">
      <w:pPr>
        <w:autoSpaceDE w:val="0"/>
        <w:autoSpaceDN w:val="0"/>
        <w:adjustRightInd w:val="0"/>
        <w:spacing w:after="0" w:line="240" w:lineRule="auto"/>
        <w:jc w:val="both"/>
        <w:rPr>
          <w:rFonts w:ascii="Arial" w:eastAsia="Times New Roman" w:hAnsi="Arial" w:cs="Arial"/>
          <w:sz w:val="18"/>
          <w:szCs w:val="18"/>
          <w:lang w:eastAsia="sl-SI"/>
        </w:rPr>
      </w:pPr>
    </w:p>
    <w:p w14:paraId="5F813978" w14:textId="745F0966"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t>V. CENA ŽIVIL</w:t>
      </w:r>
    </w:p>
    <w:p w14:paraId="7B86A5A1" w14:textId="359061B2" w:rsidR="00DD25D6" w:rsidRPr="00DD25D6" w:rsidRDefault="00C22F23"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4</w:t>
      </w:r>
      <w:r w:rsidR="00DD25D6" w:rsidRPr="00DD25D6">
        <w:rPr>
          <w:rFonts w:ascii="Arial" w:eastAsia="Times New Roman" w:hAnsi="Arial" w:cs="Arial"/>
          <w:sz w:val="18"/>
          <w:szCs w:val="18"/>
          <w:lang w:eastAsia="sl-SI"/>
        </w:rPr>
        <w:t>. člen</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8545769" w14:textId="5FE7606B"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Dobavitelj se obvezuje, da bo živila, ki so predmet te</w:t>
      </w:r>
      <w:r w:rsidR="00C22F23">
        <w:rPr>
          <w:rFonts w:ascii="Arial" w:eastAsia="Times New Roman" w:hAnsi="Arial" w:cs="Arial"/>
          <w:sz w:val="18"/>
          <w:szCs w:val="18"/>
          <w:lang w:eastAsia="sl-SI"/>
        </w:rPr>
        <w:t xml:space="preserve">ga sporazuma </w:t>
      </w:r>
      <w:r w:rsidRPr="00DD25D6">
        <w:rPr>
          <w:rFonts w:ascii="Arial" w:eastAsia="Times New Roman" w:hAnsi="Arial" w:cs="Arial"/>
          <w:sz w:val="18"/>
          <w:szCs w:val="18"/>
          <w:lang w:eastAsia="sl-SI"/>
        </w:rPr>
        <w:t xml:space="preserve">in njegove ponudbe, naročniku dobavljal po cenah, ki jih je navedel v </w:t>
      </w:r>
      <w:r>
        <w:rPr>
          <w:rFonts w:ascii="Arial" w:eastAsia="Times New Roman" w:hAnsi="Arial" w:cs="Arial"/>
          <w:sz w:val="18"/>
          <w:szCs w:val="18"/>
          <w:lang w:eastAsia="sl-SI"/>
        </w:rPr>
        <w:t>predračunu (Obrazec št. 1</w:t>
      </w:r>
      <w:r w:rsidR="008978D4">
        <w:rPr>
          <w:rFonts w:ascii="Arial" w:eastAsia="Times New Roman" w:hAnsi="Arial" w:cs="Arial"/>
          <w:sz w:val="18"/>
          <w:szCs w:val="18"/>
          <w:lang w:eastAsia="sl-SI"/>
        </w:rPr>
        <w:t>0</w:t>
      </w:r>
      <w:r>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ki je sestavni del dobaviteljeve ponudbe dane na javni razpis. </w:t>
      </w:r>
    </w:p>
    <w:p w14:paraId="56AA4151"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C98A919"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Končna cena živil vključuje pariteto "dostavljeno na naslov naročnika in razloženo". </w:t>
      </w:r>
    </w:p>
    <w:p w14:paraId="679C1AC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ABBC69D" w14:textId="381AF7A2" w:rsidR="00DD25D6" w:rsidRPr="00DD25D6" w:rsidRDefault="00DD25D6" w:rsidP="00DD25D6">
      <w:pPr>
        <w:autoSpaceDE w:val="0"/>
        <w:autoSpaceDN w:val="0"/>
        <w:adjustRightInd w:val="0"/>
        <w:spacing w:after="0" w:line="240" w:lineRule="auto"/>
        <w:jc w:val="both"/>
        <w:rPr>
          <w:rFonts w:ascii="Arial" w:eastAsia="Times New Roman" w:hAnsi="Arial" w:cs="Arial"/>
          <w:b/>
          <w:sz w:val="18"/>
          <w:szCs w:val="18"/>
          <w:lang w:eastAsia="sl-SI"/>
        </w:rPr>
      </w:pPr>
      <w:r w:rsidRPr="00B508B6">
        <w:rPr>
          <w:rFonts w:ascii="Arial" w:eastAsia="Times New Roman" w:hAnsi="Arial" w:cs="Arial"/>
          <w:sz w:val="18"/>
          <w:szCs w:val="18"/>
          <w:lang w:eastAsia="sl-SI"/>
        </w:rPr>
        <w:t>Dobavitelj zagotavlja naročniku fiksne cene</w:t>
      </w:r>
      <w:r w:rsidR="0083623F" w:rsidRPr="00B508B6">
        <w:rPr>
          <w:rFonts w:ascii="Arial" w:eastAsia="Times New Roman" w:hAnsi="Arial" w:cs="Arial"/>
          <w:sz w:val="18"/>
          <w:szCs w:val="18"/>
          <w:lang w:eastAsia="sl-SI"/>
        </w:rPr>
        <w:t xml:space="preserve"> </w:t>
      </w:r>
      <w:r w:rsidR="00B508B6">
        <w:rPr>
          <w:rFonts w:ascii="Arial" w:eastAsia="Times New Roman" w:hAnsi="Arial" w:cs="Arial"/>
          <w:b/>
          <w:sz w:val="18"/>
          <w:szCs w:val="18"/>
          <w:u w:val="single"/>
          <w:lang w:eastAsia="sl-SI"/>
        </w:rPr>
        <w:t>12</w:t>
      </w:r>
      <w:r w:rsidRPr="00B508B6">
        <w:rPr>
          <w:rFonts w:ascii="Arial" w:eastAsia="Times New Roman" w:hAnsi="Arial" w:cs="Arial"/>
          <w:b/>
          <w:sz w:val="18"/>
          <w:szCs w:val="18"/>
          <w:u w:val="single"/>
          <w:lang w:eastAsia="sl-SI"/>
        </w:rPr>
        <w:t xml:space="preserve"> mesecev</w:t>
      </w:r>
      <w:r w:rsidRPr="00B508B6">
        <w:rPr>
          <w:rFonts w:ascii="Arial" w:eastAsia="Times New Roman" w:hAnsi="Arial" w:cs="Arial"/>
          <w:sz w:val="18"/>
          <w:szCs w:val="18"/>
          <w:lang w:eastAsia="sl-SI"/>
        </w:rPr>
        <w:t xml:space="preserve"> </w:t>
      </w:r>
      <w:r w:rsidRPr="00B508B6">
        <w:rPr>
          <w:rFonts w:ascii="Arial" w:eastAsia="Times New Roman" w:hAnsi="Arial" w:cs="Arial"/>
          <w:b/>
          <w:sz w:val="18"/>
          <w:szCs w:val="18"/>
          <w:lang w:eastAsia="sl-SI"/>
        </w:rPr>
        <w:t>(</w:t>
      </w:r>
      <w:r w:rsidR="00FB2BA3" w:rsidRPr="00B508B6">
        <w:rPr>
          <w:rFonts w:ascii="Arial" w:eastAsia="Times New Roman" w:hAnsi="Arial" w:cs="Arial"/>
          <w:b/>
          <w:sz w:val="18"/>
          <w:szCs w:val="18"/>
          <w:lang w:eastAsia="sl-SI"/>
        </w:rPr>
        <w:t>od 0</w:t>
      </w:r>
      <w:r w:rsidRPr="00B508B6">
        <w:rPr>
          <w:rFonts w:ascii="Arial" w:eastAsia="Times New Roman" w:hAnsi="Arial" w:cs="Arial"/>
          <w:b/>
          <w:sz w:val="18"/>
          <w:szCs w:val="18"/>
          <w:lang w:eastAsia="sl-SI"/>
        </w:rPr>
        <w:t>1</w:t>
      </w:r>
      <w:r w:rsidR="00FB2BA3" w:rsidRPr="00B508B6">
        <w:rPr>
          <w:rFonts w:ascii="Arial" w:eastAsia="Times New Roman" w:hAnsi="Arial" w:cs="Arial"/>
          <w:b/>
          <w:sz w:val="18"/>
          <w:szCs w:val="18"/>
          <w:lang w:eastAsia="sl-SI"/>
        </w:rPr>
        <w:t xml:space="preserve">. </w:t>
      </w:r>
      <w:r w:rsidR="008978D4">
        <w:rPr>
          <w:rFonts w:ascii="Arial" w:eastAsia="Times New Roman" w:hAnsi="Arial" w:cs="Arial"/>
          <w:b/>
          <w:sz w:val="18"/>
          <w:szCs w:val="18"/>
          <w:lang w:eastAsia="sl-SI"/>
        </w:rPr>
        <w:t>10</w:t>
      </w:r>
      <w:r w:rsidRPr="00B508B6">
        <w:rPr>
          <w:rFonts w:ascii="Arial" w:eastAsia="Times New Roman" w:hAnsi="Arial" w:cs="Arial"/>
          <w:b/>
          <w:sz w:val="18"/>
          <w:szCs w:val="18"/>
          <w:lang w:eastAsia="sl-SI"/>
        </w:rPr>
        <w:t>.</w:t>
      </w:r>
      <w:r w:rsidR="00FB2BA3" w:rsidRPr="00B508B6">
        <w:rPr>
          <w:rFonts w:ascii="Arial" w:eastAsia="Times New Roman" w:hAnsi="Arial" w:cs="Arial"/>
          <w:b/>
          <w:sz w:val="18"/>
          <w:szCs w:val="18"/>
          <w:lang w:eastAsia="sl-SI"/>
        </w:rPr>
        <w:t xml:space="preserve"> </w:t>
      </w:r>
      <w:r w:rsidRPr="00B508B6">
        <w:rPr>
          <w:rFonts w:ascii="Arial" w:eastAsia="Times New Roman" w:hAnsi="Arial" w:cs="Arial"/>
          <w:b/>
          <w:sz w:val="18"/>
          <w:szCs w:val="18"/>
          <w:lang w:eastAsia="sl-SI"/>
        </w:rPr>
        <w:t>2018</w:t>
      </w:r>
      <w:r w:rsidR="00FB2BA3" w:rsidRPr="00B508B6">
        <w:rPr>
          <w:rFonts w:ascii="Arial" w:eastAsia="Times New Roman" w:hAnsi="Arial" w:cs="Arial"/>
          <w:b/>
          <w:sz w:val="18"/>
          <w:szCs w:val="18"/>
          <w:lang w:eastAsia="sl-SI"/>
        </w:rPr>
        <w:t xml:space="preserve"> do </w:t>
      </w:r>
      <w:r w:rsidR="00A074E0">
        <w:rPr>
          <w:rFonts w:ascii="Arial" w:eastAsia="Times New Roman" w:hAnsi="Arial" w:cs="Arial"/>
          <w:b/>
          <w:sz w:val="18"/>
          <w:szCs w:val="18"/>
          <w:lang w:eastAsia="sl-SI"/>
        </w:rPr>
        <w:t>3</w:t>
      </w:r>
      <w:r w:rsidR="008978D4">
        <w:rPr>
          <w:rFonts w:ascii="Arial" w:eastAsia="Times New Roman" w:hAnsi="Arial" w:cs="Arial"/>
          <w:b/>
          <w:sz w:val="18"/>
          <w:szCs w:val="18"/>
          <w:lang w:eastAsia="sl-SI"/>
        </w:rPr>
        <w:t>0. 9</w:t>
      </w:r>
      <w:r w:rsidR="00A074E0">
        <w:rPr>
          <w:rFonts w:ascii="Arial" w:eastAsia="Times New Roman" w:hAnsi="Arial" w:cs="Arial"/>
          <w:b/>
          <w:sz w:val="18"/>
          <w:szCs w:val="18"/>
          <w:lang w:eastAsia="sl-SI"/>
        </w:rPr>
        <w:t>. 2019</w:t>
      </w:r>
      <w:r w:rsidRPr="00B508B6">
        <w:rPr>
          <w:rFonts w:ascii="Arial" w:eastAsia="Times New Roman" w:hAnsi="Arial" w:cs="Arial"/>
          <w:b/>
          <w:sz w:val="18"/>
          <w:szCs w:val="18"/>
          <w:lang w:eastAsia="sl-SI"/>
        </w:rPr>
        <w:t>)</w:t>
      </w:r>
      <w:r w:rsidRPr="00B508B6">
        <w:rPr>
          <w:rFonts w:ascii="Arial" w:eastAsia="Times New Roman" w:hAnsi="Arial" w:cs="Arial"/>
          <w:sz w:val="18"/>
          <w:szCs w:val="18"/>
          <w:lang w:eastAsia="sl-SI"/>
        </w:rPr>
        <w:t xml:space="preserve"> </w:t>
      </w:r>
      <w:r w:rsidR="00FB2BA3" w:rsidRPr="00B508B6">
        <w:rPr>
          <w:rFonts w:ascii="Arial" w:eastAsia="Times New Roman" w:hAnsi="Arial" w:cs="Arial"/>
          <w:sz w:val="18"/>
          <w:szCs w:val="18"/>
          <w:lang w:eastAsia="sl-SI"/>
        </w:rPr>
        <w:t xml:space="preserve">z odpiranjem konkurence </w:t>
      </w:r>
      <w:r w:rsidR="00A074E0" w:rsidRPr="00A074E0">
        <w:rPr>
          <w:rFonts w:ascii="Arial" w:eastAsia="Times New Roman" w:hAnsi="Arial" w:cs="Arial"/>
          <w:sz w:val="18"/>
          <w:szCs w:val="18"/>
          <w:lang w:eastAsia="sl-SI"/>
        </w:rPr>
        <w:t>vsakih dvanajst mesecev</w:t>
      </w:r>
      <w:r w:rsidR="00FB2BA3" w:rsidRPr="00B508B6">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p>
    <w:p w14:paraId="40BF6714" w14:textId="77777777" w:rsidR="00DD25D6" w:rsidRPr="00DD25D6" w:rsidRDefault="00DD25D6" w:rsidP="00DD25D6">
      <w:pPr>
        <w:spacing w:after="0" w:line="240" w:lineRule="auto"/>
        <w:jc w:val="both"/>
        <w:rPr>
          <w:rFonts w:ascii="Arial" w:eastAsia="Times New Roman" w:hAnsi="Arial" w:cs="Arial"/>
          <w:b/>
          <w:sz w:val="18"/>
          <w:szCs w:val="18"/>
          <w:lang w:eastAsia="sl-SI"/>
        </w:rPr>
      </w:pPr>
    </w:p>
    <w:p w14:paraId="09E22F47" w14:textId="6A062D36"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Dobavitelj se zavezuje, da bo blago, ki je predmet </w:t>
      </w:r>
      <w:r w:rsidR="00A30660">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naročniku dobavljal po cenah in blagovnih znamkah, ki so navedene v priloženih razpisnih obrazcih</w:t>
      </w:r>
      <w:r w:rsidR="00A66E29">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ki je sestavni del te</w:t>
      </w:r>
      <w:r w:rsidR="00A66E29">
        <w:rPr>
          <w:rFonts w:ascii="Arial" w:eastAsia="Times New Roman" w:hAnsi="Arial" w:cs="Arial"/>
          <w:sz w:val="18"/>
          <w:szCs w:val="18"/>
          <w:lang w:eastAsia="sl-SI"/>
        </w:rPr>
        <w:t>ga</w:t>
      </w:r>
      <w:r w:rsidRPr="00DD25D6">
        <w:rPr>
          <w:rFonts w:ascii="Arial" w:eastAsia="Times New Roman" w:hAnsi="Arial" w:cs="Arial"/>
          <w:sz w:val="18"/>
          <w:szCs w:val="18"/>
          <w:lang w:eastAsia="sl-SI"/>
        </w:rPr>
        <w:t xml:space="preserve"> </w:t>
      </w:r>
      <w:r w:rsidR="00A66E29">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Vrednost blaga po </w:t>
      </w:r>
      <w:r w:rsidR="00A66E29">
        <w:rPr>
          <w:rFonts w:ascii="Arial" w:eastAsia="Times New Roman" w:hAnsi="Arial" w:cs="Arial"/>
          <w:sz w:val="18"/>
          <w:szCs w:val="18"/>
          <w:lang w:eastAsia="sl-SI"/>
        </w:rPr>
        <w:t>sporazumu</w:t>
      </w:r>
      <w:r w:rsidRPr="00DD25D6">
        <w:rPr>
          <w:rFonts w:ascii="Arial" w:eastAsia="Times New Roman" w:hAnsi="Arial" w:cs="Arial"/>
          <w:sz w:val="18"/>
          <w:szCs w:val="18"/>
          <w:lang w:eastAsia="sl-SI"/>
        </w:rPr>
        <w:t xml:space="preserve"> je orientacijska v skladu z razpisnimi pogoji.</w:t>
      </w:r>
    </w:p>
    <w:p w14:paraId="453C756F" w14:textId="77777777" w:rsidR="00DD25D6" w:rsidRPr="00DD25D6" w:rsidRDefault="00DD25D6" w:rsidP="00DD25D6">
      <w:pPr>
        <w:spacing w:after="0" w:line="240" w:lineRule="auto"/>
        <w:jc w:val="both"/>
        <w:rPr>
          <w:rFonts w:ascii="Arial" w:eastAsia="Times New Roman" w:hAnsi="Arial" w:cs="Arial"/>
          <w:b/>
          <w:sz w:val="18"/>
          <w:szCs w:val="18"/>
          <w:lang w:eastAsia="sl-SI"/>
        </w:rPr>
      </w:pPr>
    </w:p>
    <w:p w14:paraId="3B71F778" w14:textId="77777777" w:rsidR="00DD25D6" w:rsidRPr="00DD25D6" w:rsidRDefault="00DD25D6" w:rsidP="00DD25D6">
      <w:pPr>
        <w:spacing w:after="0" w:line="240" w:lineRule="auto"/>
        <w:jc w:val="both"/>
        <w:rPr>
          <w:rFonts w:ascii="Arial" w:eastAsia="Times New Roman" w:hAnsi="Arial" w:cs="Arial"/>
          <w:b/>
          <w:sz w:val="18"/>
          <w:szCs w:val="18"/>
          <w:lang w:eastAsia="sl-SI"/>
        </w:rPr>
      </w:pPr>
      <w:r w:rsidRPr="00DD25D6">
        <w:rPr>
          <w:rFonts w:ascii="Arial" w:eastAsia="Times New Roman" w:hAnsi="Arial" w:cs="Arial"/>
          <w:b/>
          <w:sz w:val="18"/>
          <w:szCs w:val="18"/>
          <w:lang w:eastAsia="sl-SI"/>
        </w:rPr>
        <w:t>Naročnik bo naročal blago pri dobavitelju sukcesivno v skladu s svojimi dejanskimi potrebami in sestavljenimi tedenskimi jedilniki. Količine iz javnega razpisa so okvirne tako, da naročnik ne odgovarja dobavitelju za nedoseganje količin iz javnega razpisa v primeru, da se količine ne dosegajo, zaradi zmanjšanja potreb pri naročniku.</w:t>
      </w:r>
    </w:p>
    <w:p w14:paraId="1E2F8FC3"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21AAE52A" w14:textId="0213D102" w:rsidR="00DD25D6" w:rsidRPr="00DD25D6" w:rsidRDefault="00DD25D6" w:rsidP="00DD25D6">
      <w:pPr>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t>V</w:t>
      </w:r>
      <w:r w:rsidR="00A66E29">
        <w:rPr>
          <w:rFonts w:ascii="Arial" w:eastAsia="Times New Roman" w:hAnsi="Arial" w:cs="Arial"/>
          <w:b/>
          <w:bCs/>
          <w:sz w:val="18"/>
          <w:szCs w:val="18"/>
          <w:lang w:eastAsia="sl-SI"/>
        </w:rPr>
        <w:t>I</w:t>
      </w:r>
      <w:r w:rsidRPr="00DD25D6">
        <w:rPr>
          <w:rFonts w:ascii="Arial" w:eastAsia="Times New Roman" w:hAnsi="Arial" w:cs="Arial"/>
          <w:b/>
          <w:bCs/>
          <w:sz w:val="18"/>
          <w:szCs w:val="18"/>
          <w:lang w:eastAsia="sl-SI"/>
        </w:rPr>
        <w:t>. PLAČILNI POGOJI</w:t>
      </w:r>
    </w:p>
    <w:p w14:paraId="34262E03" w14:textId="583A598F" w:rsidR="00DD25D6" w:rsidRPr="00DD25D6" w:rsidRDefault="0090724D"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5</w:t>
      </w:r>
      <w:r w:rsidR="00DD25D6" w:rsidRPr="00DD25D6">
        <w:rPr>
          <w:rFonts w:ascii="Arial" w:eastAsia="Times New Roman" w:hAnsi="Arial" w:cs="Arial"/>
          <w:sz w:val="18"/>
          <w:szCs w:val="18"/>
          <w:lang w:eastAsia="sl-SI"/>
        </w:rPr>
        <w:t>. člen</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9FE4FFF" w14:textId="55AC842E"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Pr="00DD25D6">
        <w:rPr>
          <w:rFonts w:ascii="Arial" w:eastAsia="Times New Roman" w:hAnsi="Arial" w:cs="Arial"/>
          <w:b/>
          <w:sz w:val="18"/>
          <w:szCs w:val="18"/>
          <w:lang w:eastAsia="sl-SI"/>
        </w:rPr>
        <w:t>izstavljal en zbirni e-račun</w:t>
      </w:r>
      <w:r w:rsidR="00106F76">
        <w:rPr>
          <w:rFonts w:ascii="Arial" w:eastAsia="Times New Roman" w:hAnsi="Arial" w:cs="Arial"/>
          <w:b/>
          <w:sz w:val="18"/>
          <w:szCs w:val="18"/>
          <w:lang w:eastAsia="sl-SI"/>
        </w:rPr>
        <w:t xml:space="preserve"> ločeno za šolo, vrtec in zaposlene</w:t>
      </w:r>
      <w:r w:rsidRPr="00DD25D6">
        <w:rPr>
          <w:rFonts w:ascii="Arial" w:eastAsia="Times New Roman" w:hAnsi="Arial" w:cs="Arial"/>
          <w:b/>
          <w:sz w:val="18"/>
          <w:szCs w:val="18"/>
          <w:lang w:eastAsia="sl-SI"/>
        </w:rPr>
        <w:t>, ki bo zajemal dobavljeno blago za pretekli mesec</w:t>
      </w:r>
      <w:r w:rsidRPr="00DD25D6">
        <w:rPr>
          <w:rFonts w:ascii="Arial" w:eastAsia="Times New Roman" w:hAnsi="Arial" w:cs="Arial"/>
          <w:sz w:val="18"/>
          <w:szCs w:val="18"/>
          <w:lang w:eastAsia="sl-SI"/>
        </w:rPr>
        <w:t>.</w:t>
      </w:r>
      <w:r w:rsidR="00A66E29">
        <w:rPr>
          <w:rFonts w:ascii="Arial" w:eastAsia="Times New Roman" w:hAnsi="Arial" w:cs="Arial"/>
          <w:sz w:val="18"/>
          <w:szCs w:val="18"/>
          <w:lang w:eastAsia="sl-SI"/>
        </w:rPr>
        <w:t xml:space="preserve"> </w:t>
      </w:r>
      <w:r w:rsidR="00A66E29" w:rsidRPr="00046493">
        <w:rPr>
          <w:rFonts w:ascii="Arial" w:hAnsi="Arial" w:cs="Arial"/>
          <w:color w:val="000000"/>
          <w:sz w:val="18"/>
          <w:szCs w:val="18"/>
        </w:rPr>
        <w:t>Dobavitelj izstavi e-račun vključno z vsemi podpisanimi dobavnicami</w:t>
      </w:r>
      <w:r w:rsidR="00106F76">
        <w:rPr>
          <w:rFonts w:ascii="Arial" w:hAnsi="Arial" w:cs="Arial"/>
          <w:color w:val="000000"/>
          <w:sz w:val="18"/>
          <w:szCs w:val="18"/>
        </w:rPr>
        <w:t xml:space="preserve"> v elektronski obliki.</w:t>
      </w:r>
      <w:r w:rsidRPr="00DD25D6">
        <w:rPr>
          <w:rFonts w:ascii="Arial" w:eastAsia="Times New Roman" w:hAnsi="Arial" w:cs="Arial"/>
          <w:sz w:val="18"/>
          <w:szCs w:val="18"/>
          <w:lang w:eastAsia="sl-SI"/>
        </w:rPr>
        <w:t xml:space="preserve"> </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bo dobavitelju plačal račun v roku do 30 brezobrestnih dni od datuma izdaje vsakega računa, na transakcijski račun dobavitelja številka SI56 _______________________ pri ____________________. </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8252E20"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lastRenderedPageBreak/>
        <w:t xml:space="preserve">V primeru reklamacije živil se plačilo delno ali v celoti zadrži do odprave vzrokov reklamacije. </w:t>
      </w:r>
    </w:p>
    <w:p w14:paraId="25677278"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C9F2E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1BC34BE" w14:textId="27ED7BCD"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t>VI</w:t>
      </w:r>
      <w:r w:rsidR="00A66E29">
        <w:rPr>
          <w:rFonts w:ascii="Arial" w:eastAsia="Times New Roman" w:hAnsi="Arial" w:cs="Arial"/>
          <w:b/>
          <w:bCs/>
          <w:sz w:val="18"/>
          <w:szCs w:val="18"/>
          <w:lang w:eastAsia="sl-SI"/>
        </w:rPr>
        <w:t>I</w:t>
      </w:r>
      <w:r w:rsidRPr="00DD25D6">
        <w:rPr>
          <w:rFonts w:ascii="Arial" w:eastAsia="Times New Roman" w:hAnsi="Arial" w:cs="Arial"/>
          <w:b/>
          <w:bCs/>
          <w:sz w:val="18"/>
          <w:szCs w:val="18"/>
          <w:lang w:eastAsia="sl-SI"/>
        </w:rPr>
        <w:t>. NAROČANJE IN DOBAVA ŽIVIL</w:t>
      </w:r>
    </w:p>
    <w:p w14:paraId="3C402B2D" w14:textId="5D3267BB" w:rsidR="00DD25D6" w:rsidRPr="00DD25D6" w:rsidRDefault="0090724D"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6</w:t>
      </w:r>
      <w:r w:rsidR="00DD25D6" w:rsidRPr="00DD25D6">
        <w:rPr>
          <w:rFonts w:ascii="Arial" w:eastAsia="Times New Roman" w:hAnsi="Arial" w:cs="Arial"/>
          <w:sz w:val="18"/>
          <w:szCs w:val="18"/>
          <w:lang w:eastAsia="sl-SI"/>
        </w:rPr>
        <w:t>. člen</w:t>
      </w:r>
    </w:p>
    <w:p w14:paraId="04C52223"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9BB4274" w14:textId="7847CBB9"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Dobavitelj bo naročniku dobavljal živila, ki so predmet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na podlagi njegovega naročila dnevno, glede na naročilo tudi večkrat tedensko, tedensko ali mesečno, in sicer do ure, ali v roku in ob času, ki ga sporazumno dogovori</w:t>
      </w:r>
      <w:r w:rsidR="00A30660">
        <w:rPr>
          <w:rFonts w:ascii="Arial" w:eastAsia="Times New Roman" w:hAnsi="Arial" w:cs="Arial"/>
          <w:sz w:val="18"/>
          <w:szCs w:val="18"/>
          <w:lang w:eastAsia="sl-SI"/>
        </w:rPr>
        <w:t>jo</w:t>
      </w:r>
      <w:r w:rsidRPr="00DD25D6">
        <w:rPr>
          <w:rFonts w:ascii="Arial" w:eastAsia="Times New Roman" w:hAnsi="Arial" w:cs="Arial"/>
          <w:sz w:val="18"/>
          <w:szCs w:val="18"/>
          <w:lang w:eastAsia="sl-SI"/>
        </w:rPr>
        <w:t xml:space="preserve"> strank</w:t>
      </w:r>
      <w:r w:rsidR="00A30660">
        <w:rPr>
          <w:rFonts w:ascii="Arial" w:eastAsia="Times New Roman" w:hAnsi="Arial" w:cs="Arial"/>
          <w:sz w:val="18"/>
          <w:szCs w:val="18"/>
          <w:lang w:eastAsia="sl-SI"/>
        </w:rPr>
        <w:t>e</w:t>
      </w:r>
      <w:r w:rsidRPr="00DD25D6">
        <w:rPr>
          <w:rFonts w:ascii="Arial" w:eastAsia="Times New Roman" w:hAnsi="Arial" w:cs="Arial"/>
          <w:sz w:val="18"/>
          <w:szCs w:val="18"/>
          <w:lang w:eastAsia="sl-SI"/>
        </w:rPr>
        <w:t xml:space="preserve">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w:t>
      </w:r>
    </w:p>
    <w:p w14:paraId="3FF11649"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EF0C690" w14:textId="4DE991FE"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 naročena živila bo dobavitelj naročniku dobavljal najpozneje v roku enega delovnega dne </w:t>
      </w:r>
      <w:r w:rsidR="00E807DF">
        <w:rPr>
          <w:rFonts w:ascii="Arial" w:eastAsia="Times New Roman" w:hAnsi="Arial" w:cs="Arial"/>
          <w:sz w:val="18"/>
          <w:szCs w:val="18"/>
          <w:lang w:eastAsia="sl-SI"/>
        </w:rPr>
        <w:t xml:space="preserve">(24 ur) </w:t>
      </w:r>
      <w:r w:rsidRPr="00DD25D6">
        <w:rPr>
          <w:rFonts w:ascii="Arial" w:eastAsia="Times New Roman" w:hAnsi="Arial" w:cs="Arial"/>
          <w:sz w:val="18"/>
          <w:szCs w:val="18"/>
          <w:lang w:eastAsia="sl-SI"/>
        </w:rPr>
        <w:t xml:space="preserve">od dneva prejema naročila, razen v primeru, da se naročnik in dobavitelj ne dogovorita drugače. </w:t>
      </w:r>
    </w:p>
    <w:p w14:paraId="15FE4633"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6D7DBBB" w14:textId="77777777" w:rsidR="00DD25D6" w:rsidRPr="00DD25D6" w:rsidRDefault="00DD25D6" w:rsidP="00DD25D6">
      <w:pPr>
        <w:spacing w:after="0" w:line="240" w:lineRule="auto"/>
        <w:jc w:val="both"/>
        <w:rPr>
          <w:rFonts w:ascii="Arial" w:eastAsia="Times New Roman" w:hAnsi="Arial" w:cs="Arial"/>
          <w:b/>
          <w:sz w:val="18"/>
          <w:szCs w:val="18"/>
          <w:lang w:eastAsia="sl-SI"/>
        </w:rPr>
      </w:pPr>
      <w:r w:rsidRPr="00DD25D6">
        <w:rPr>
          <w:rFonts w:ascii="Arial" w:eastAsia="Times New Roman" w:hAnsi="Arial" w:cs="Arial"/>
          <w:sz w:val="18"/>
          <w:szCs w:val="18"/>
          <w:lang w:eastAsia="sl-SI"/>
        </w:rPr>
        <w:t>Ponudnik mora dostaviti blago na spodaj naveden naslov naročnika glede na dejanske potrebe naročnika (</w:t>
      </w:r>
      <w:proofErr w:type="spellStart"/>
      <w:r w:rsidRPr="00DD25D6">
        <w:rPr>
          <w:rFonts w:ascii="Arial" w:eastAsia="Times New Roman" w:hAnsi="Arial" w:cs="Arial"/>
          <w:sz w:val="18"/>
          <w:szCs w:val="18"/>
          <w:lang w:eastAsia="sl-SI"/>
        </w:rPr>
        <w:t>fco</w:t>
      </w:r>
      <w:proofErr w:type="spellEnd"/>
      <w:r w:rsidRPr="00DD25D6">
        <w:rPr>
          <w:rFonts w:ascii="Arial" w:eastAsia="Times New Roman" w:hAnsi="Arial" w:cs="Arial"/>
          <w:sz w:val="18"/>
          <w:szCs w:val="18"/>
          <w:lang w:eastAsia="sl-SI"/>
        </w:rPr>
        <w:t xml:space="preserve"> naročnik skladišče razloženo) </w:t>
      </w:r>
      <w:r w:rsidRPr="00DD25D6">
        <w:rPr>
          <w:rFonts w:ascii="Arial" w:eastAsia="Times New Roman" w:hAnsi="Arial" w:cs="Arial"/>
          <w:b/>
          <w:sz w:val="18"/>
          <w:szCs w:val="18"/>
          <w:lang w:eastAsia="sl-SI"/>
        </w:rPr>
        <w:t>do dogovorjene ure za tekoči dan za vse sklope, podsklope:</w:t>
      </w:r>
    </w:p>
    <w:p w14:paraId="532FA558" w14:textId="07C84DFF" w:rsidR="00A66E29" w:rsidRDefault="008978D4" w:rsidP="00DD25D6">
      <w:pPr>
        <w:spacing w:after="0" w:line="240" w:lineRule="auto"/>
        <w:jc w:val="both"/>
        <w:rPr>
          <w:rFonts w:ascii="Arial" w:eastAsia="Times New Roman" w:hAnsi="Arial" w:cs="Arial"/>
          <w:b/>
          <w:bCs/>
          <w:sz w:val="18"/>
          <w:szCs w:val="18"/>
          <w:lang w:eastAsia="sl-SI"/>
        </w:rPr>
      </w:pPr>
      <w:r w:rsidRPr="008978D4">
        <w:rPr>
          <w:rFonts w:ascii="Arial" w:eastAsia="Times New Roman" w:hAnsi="Arial" w:cs="Arial"/>
          <w:b/>
          <w:bCs/>
          <w:sz w:val="18"/>
          <w:szCs w:val="18"/>
          <w:lang w:eastAsia="sl-SI"/>
        </w:rPr>
        <w:t>OSNOVNA ŠOLA MAJŠPERK, Majšperk 32B, 2322 Majšperk</w:t>
      </w:r>
    </w:p>
    <w:p w14:paraId="2A64DE9E" w14:textId="160545F8" w:rsidR="008978D4" w:rsidRDefault="00091A9D" w:rsidP="00DD25D6">
      <w:pPr>
        <w:spacing w:after="0" w:line="240" w:lineRule="auto"/>
        <w:jc w:val="both"/>
        <w:rPr>
          <w:rFonts w:ascii="Arial" w:eastAsia="Times New Roman" w:hAnsi="Arial" w:cs="Arial"/>
          <w:b/>
          <w:bCs/>
          <w:sz w:val="18"/>
          <w:szCs w:val="18"/>
          <w:lang w:eastAsia="sl-SI"/>
        </w:rPr>
      </w:pPr>
      <w:r>
        <w:rPr>
          <w:rFonts w:ascii="Arial" w:eastAsia="Times New Roman" w:hAnsi="Arial" w:cs="Arial"/>
          <w:b/>
          <w:bCs/>
          <w:sz w:val="18"/>
          <w:szCs w:val="18"/>
          <w:lang w:eastAsia="sl-SI"/>
        </w:rPr>
        <w:t>PODRUŽNICA PTUJSKA GORA, Ptujska Gora 74, 2323 Ptujska Gora</w:t>
      </w:r>
    </w:p>
    <w:p w14:paraId="6359E859" w14:textId="78AB2FFE" w:rsidR="00091A9D" w:rsidRDefault="00091A9D" w:rsidP="00DD25D6">
      <w:pPr>
        <w:spacing w:after="0" w:line="240" w:lineRule="auto"/>
        <w:jc w:val="both"/>
        <w:rPr>
          <w:rFonts w:ascii="Arial" w:eastAsia="Times New Roman" w:hAnsi="Arial" w:cs="Arial"/>
          <w:b/>
          <w:bCs/>
          <w:sz w:val="18"/>
          <w:szCs w:val="18"/>
          <w:lang w:eastAsia="sl-SI"/>
        </w:rPr>
      </w:pPr>
      <w:r>
        <w:rPr>
          <w:rFonts w:ascii="Arial" w:eastAsia="Times New Roman" w:hAnsi="Arial" w:cs="Arial"/>
          <w:b/>
          <w:bCs/>
          <w:sz w:val="18"/>
          <w:szCs w:val="18"/>
          <w:lang w:eastAsia="sl-SI"/>
        </w:rPr>
        <w:t>PODRUŽNICA STOPERCE, Stoperce 12, 2289 Stoperce</w:t>
      </w:r>
    </w:p>
    <w:p w14:paraId="5A5D2007" w14:textId="329EC81E" w:rsidR="00091A9D" w:rsidRDefault="00091A9D" w:rsidP="00DD25D6">
      <w:pPr>
        <w:spacing w:after="0" w:line="240" w:lineRule="auto"/>
        <w:jc w:val="both"/>
        <w:rPr>
          <w:rFonts w:ascii="Arial" w:eastAsia="Times New Roman" w:hAnsi="Arial" w:cs="Arial"/>
          <w:b/>
          <w:bCs/>
          <w:sz w:val="18"/>
          <w:szCs w:val="18"/>
          <w:lang w:eastAsia="sl-SI"/>
        </w:rPr>
      </w:pPr>
      <w:r>
        <w:rPr>
          <w:rFonts w:ascii="Arial" w:eastAsia="Times New Roman" w:hAnsi="Arial" w:cs="Arial"/>
          <w:b/>
          <w:bCs/>
          <w:sz w:val="18"/>
          <w:szCs w:val="18"/>
          <w:lang w:eastAsia="sl-SI"/>
        </w:rPr>
        <w:t>ENOTA VRTEC MAJŠPERK, Breg 6 C, 2322 Majšperk</w:t>
      </w:r>
    </w:p>
    <w:p w14:paraId="0A8294DA" w14:textId="77777777" w:rsidR="00A074E0" w:rsidRPr="00DD25D6" w:rsidRDefault="00A074E0" w:rsidP="00DD25D6">
      <w:pPr>
        <w:spacing w:after="0" w:line="240" w:lineRule="auto"/>
        <w:jc w:val="both"/>
        <w:rPr>
          <w:rFonts w:ascii="Arial" w:eastAsia="Times New Roman" w:hAnsi="Arial" w:cs="Arial"/>
          <w:b/>
          <w:sz w:val="18"/>
          <w:szCs w:val="18"/>
          <w:lang w:eastAsia="sl-SI"/>
        </w:rPr>
      </w:pPr>
    </w:p>
    <w:p w14:paraId="165ABC6D" w14:textId="6F688F53"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Dobavitelj se obvezuje, da bo ob prevzemu blaga naročniku predložil prevzemnico-dobavnico, v kateri je navedena količina blaga. Naročnik mora takoj ob prevzemu blaga in embalaže opraviti količinski in kakovostni prevzem. </w:t>
      </w:r>
    </w:p>
    <w:p w14:paraId="31FB55A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12128A8B" w14:textId="76646FEA"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Strank</w:t>
      </w:r>
      <w:r w:rsidR="00A30660">
        <w:rPr>
          <w:rFonts w:ascii="Arial" w:eastAsia="Times New Roman" w:hAnsi="Arial" w:cs="Arial"/>
          <w:sz w:val="18"/>
          <w:szCs w:val="18"/>
          <w:lang w:eastAsia="sl-SI"/>
        </w:rPr>
        <w:t>e</w:t>
      </w:r>
      <w:r w:rsidRPr="00DD25D6">
        <w:rPr>
          <w:rFonts w:ascii="Arial" w:eastAsia="Times New Roman" w:hAnsi="Arial" w:cs="Arial"/>
          <w:sz w:val="18"/>
          <w:szCs w:val="18"/>
          <w:lang w:eastAsia="sl-SI"/>
        </w:rPr>
        <w:t xml:space="preserve">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se dogovori</w:t>
      </w:r>
      <w:r w:rsidR="00A30660">
        <w:rPr>
          <w:rFonts w:ascii="Arial" w:eastAsia="Times New Roman" w:hAnsi="Arial" w:cs="Arial"/>
          <w:sz w:val="18"/>
          <w:szCs w:val="18"/>
          <w:lang w:eastAsia="sl-SI"/>
        </w:rPr>
        <w:t>jo</w:t>
      </w:r>
      <w:r w:rsidRPr="00DD25D6">
        <w:rPr>
          <w:rFonts w:ascii="Arial" w:eastAsia="Times New Roman" w:hAnsi="Arial" w:cs="Arial"/>
          <w:sz w:val="18"/>
          <w:szCs w:val="18"/>
          <w:lang w:eastAsia="sl-SI"/>
        </w:rPr>
        <w:t>, da dobavitelj dostavlja blago v svoji embalaži, ki jo mora dobavitelj še isti dan oz. najkasneje naslednjega dne po dobavi prevzeti nazaj in odpeljati s prostora naročnika. V primeru, da dobavitelj ne odpelje embalaže, lahko naročnik na stroške dobavitelja organizira prevoz embalaže.</w:t>
      </w:r>
    </w:p>
    <w:p w14:paraId="6C59AEEA"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7983E98"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Dobavitelj jamči in se obvezuje, da dostavljenih živil ne bo puščal na prostem, pred prostori, v katere mora biti opravljena dostava ali na kakršen koli drug način, ki ni v skladu s HACCP sistemom in sanitarno zdravstvenimi predpisi. </w:t>
      </w:r>
    </w:p>
    <w:p w14:paraId="36A6232A"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E9FC2D9" w14:textId="20974902" w:rsidR="00DD25D6" w:rsidRPr="00DD25D6" w:rsidRDefault="0090724D"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7</w:t>
      </w:r>
      <w:r w:rsidR="00DD25D6" w:rsidRPr="00DD25D6">
        <w:rPr>
          <w:rFonts w:ascii="Arial" w:eastAsia="Times New Roman" w:hAnsi="Arial" w:cs="Arial"/>
          <w:sz w:val="18"/>
          <w:szCs w:val="18"/>
          <w:lang w:eastAsia="sl-SI"/>
        </w:rPr>
        <w:t>. člen</w:t>
      </w:r>
    </w:p>
    <w:p w14:paraId="7202C855"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FCC6C59" w14:textId="48D55170"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 strani naročnika je pooblaščena oseba za izvrševanje ter skrbnik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ravnatel</w:t>
      </w:r>
      <w:r w:rsidR="008978D4">
        <w:rPr>
          <w:rFonts w:ascii="Arial" w:eastAsia="Times New Roman" w:hAnsi="Arial" w:cs="Arial"/>
          <w:sz w:val="18"/>
          <w:szCs w:val="18"/>
          <w:lang w:eastAsia="sl-SI"/>
        </w:rPr>
        <w:t>jica Evelin Kočevar</w:t>
      </w:r>
      <w:r w:rsidRPr="00DD25D6">
        <w:rPr>
          <w:rFonts w:ascii="Arial" w:eastAsia="Times New Roman" w:hAnsi="Arial" w:cs="Arial"/>
          <w:sz w:val="18"/>
          <w:szCs w:val="18"/>
          <w:lang w:eastAsia="sl-SI"/>
        </w:rPr>
        <w:t>.</w:t>
      </w:r>
    </w:p>
    <w:p w14:paraId="10657BC2" w14:textId="4F58CCBF"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 strani dobavitelja je pooblaščena oseba za izvrševanje </w:t>
      </w:r>
      <w:r w:rsidR="00A66E29">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___________________________. </w:t>
      </w:r>
    </w:p>
    <w:p w14:paraId="20498AD5"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405FE08D" w14:textId="429D0F82" w:rsidR="00DD25D6" w:rsidRPr="00DD25D6" w:rsidRDefault="0090724D"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8</w:t>
      </w:r>
      <w:r w:rsidR="00DD25D6" w:rsidRPr="00DD25D6">
        <w:rPr>
          <w:rFonts w:ascii="Arial" w:eastAsia="Times New Roman" w:hAnsi="Arial" w:cs="Arial"/>
          <w:sz w:val="18"/>
          <w:szCs w:val="18"/>
          <w:lang w:eastAsia="sl-SI"/>
        </w:rPr>
        <w:t>. člen</w:t>
      </w:r>
    </w:p>
    <w:p w14:paraId="39364C87"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3229F92" w14:textId="001DB239"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da bi naročnik tekom trajanja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potreboval živila, ki niso predmet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pa jih dobavitelj lahko dobavi, se bo z dobaviteljem dogovoril za dobavo takega živila. Naročnik in dobavitelj bosta v navedenem primeru dogovorila ceno za živilo, medtem ko vsi ostali pogoji vezani na dobavo živil veljajo iz </w:t>
      </w:r>
      <w:r w:rsidR="00A30660">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w:t>
      </w:r>
    </w:p>
    <w:p w14:paraId="12509D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39BCBBA7" w14:textId="3A1CE70B"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t>VII</w:t>
      </w:r>
      <w:r w:rsidR="00A66E29">
        <w:rPr>
          <w:rFonts w:ascii="Arial" w:eastAsia="Times New Roman" w:hAnsi="Arial" w:cs="Arial"/>
          <w:b/>
          <w:bCs/>
          <w:sz w:val="18"/>
          <w:szCs w:val="18"/>
          <w:lang w:eastAsia="sl-SI"/>
        </w:rPr>
        <w:t>I</w:t>
      </w:r>
      <w:r w:rsidRPr="00DD25D6">
        <w:rPr>
          <w:rFonts w:ascii="Arial" w:eastAsia="Times New Roman" w:hAnsi="Arial" w:cs="Arial"/>
          <w:b/>
          <w:bCs/>
          <w:sz w:val="18"/>
          <w:szCs w:val="18"/>
          <w:lang w:eastAsia="sl-SI"/>
        </w:rPr>
        <w:t>. KAKOVOST IN REKLAMACIJE</w:t>
      </w:r>
    </w:p>
    <w:p w14:paraId="1877C10C" w14:textId="6564F6B8" w:rsidR="00DD25D6" w:rsidRPr="00DD25D6" w:rsidRDefault="0090724D" w:rsidP="00DD25D6">
      <w:pPr>
        <w:tabs>
          <w:tab w:val="left" w:pos="3119"/>
        </w:tabs>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9</w:t>
      </w:r>
      <w:r w:rsidR="00DD25D6" w:rsidRPr="00DD25D6">
        <w:rPr>
          <w:rFonts w:ascii="Arial" w:eastAsia="Times New Roman" w:hAnsi="Arial" w:cs="Arial"/>
          <w:sz w:val="18"/>
          <w:szCs w:val="18"/>
          <w:lang w:eastAsia="sl-SI"/>
        </w:rPr>
        <w:t>. člen</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39019F0C" w14:textId="77777777"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Dobavitelj je dolžan nekvalitetno blago oz. pokvarjeno blago nadomestiti z novim do roka, ki ga dobavitelju za konkretno dobavo določi naročnik.</w:t>
      </w:r>
    </w:p>
    <w:p w14:paraId="0E3F6202" w14:textId="541E7E0E"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Če je predmet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hitro pokvarljivo blago je dolžan dobavitelj nadomestiti nekvalitetno blago z novim najkasneje v roku 1 ure od prejema reklamacije.</w:t>
      </w:r>
    </w:p>
    <w:p w14:paraId="309FA79E" w14:textId="77777777"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nastale z zamenjavo nekvalitetnega oz. pokvarjenega blaga, vključno s prevoznimi, nosi dobavitelj.</w:t>
      </w:r>
    </w:p>
    <w:p w14:paraId="77EE1769"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04050E2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Če se ugotovi, da živila niso istovetna z naročenimi, če odstopajo od dogovorjene kakovosti in količine, lahko naročnik prevzem odkloni. </w:t>
      </w:r>
    </w:p>
    <w:p w14:paraId="50FBF2E9"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CA2B633"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Če naročnik v kasnejši obdelavi živil ugotovi oporečnost ali ne kvaliteto živil ali da živila ne ustrezajo njegovemu naročilu, se sestavi zapisnik, s katerim se uveljavlja reklamacija. </w:t>
      </w:r>
    </w:p>
    <w:p w14:paraId="3934AF66"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3539B3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196A8C8"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BD5B6D5" w14:textId="661A71C4"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da dobavitelj ne izpolnjuje zahtev iz razpisne dokumentacije po javnem naročilu iz 1. člena tega </w:t>
      </w:r>
      <w:r w:rsidR="00A66E29">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določil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in ne rešuje reklamacij prejetih s strani naročnika, naročnik začne ustrezne postopke za prekinitev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w:t>
      </w:r>
    </w:p>
    <w:p w14:paraId="20D3C95F" w14:textId="66605B7A"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Dobavitelj je dolžan oporečna ali nekvalitetna živila oziroma živila, ki ne ustrezajo naročilu, nadomestiti z novimi, najkasneje pa v roku treh ur od ure prejema reklamacije, razen, če se strank</w:t>
      </w:r>
      <w:r w:rsidR="00A30660">
        <w:rPr>
          <w:rFonts w:ascii="Arial" w:eastAsia="Times New Roman" w:hAnsi="Arial" w:cs="Arial"/>
          <w:sz w:val="18"/>
          <w:szCs w:val="18"/>
          <w:lang w:eastAsia="sl-SI"/>
        </w:rPr>
        <w:t>e</w:t>
      </w:r>
      <w:r w:rsidRPr="00DD25D6">
        <w:rPr>
          <w:rFonts w:ascii="Arial" w:eastAsia="Times New Roman" w:hAnsi="Arial" w:cs="Arial"/>
          <w:sz w:val="18"/>
          <w:szCs w:val="18"/>
          <w:lang w:eastAsia="sl-SI"/>
        </w:rPr>
        <w:t xml:space="preserve">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ne dogovori</w:t>
      </w:r>
      <w:r w:rsidR="00A30660">
        <w:rPr>
          <w:rFonts w:ascii="Arial" w:eastAsia="Times New Roman" w:hAnsi="Arial" w:cs="Arial"/>
          <w:sz w:val="18"/>
          <w:szCs w:val="18"/>
          <w:lang w:eastAsia="sl-SI"/>
        </w:rPr>
        <w:t>jo</w:t>
      </w:r>
      <w:r w:rsidRPr="00DD25D6">
        <w:rPr>
          <w:rFonts w:ascii="Arial" w:eastAsia="Times New Roman" w:hAnsi="Arial" w:cs="Arial"/>
          <w:sz w:val="18"/>
          <w:szCs w:val="18"/>
          <w:lang w:eastAsia="sl-SI"/>
        </w:rPr>
        <w:t xml:space="preserve"> drugače glede na lokacijo dobavitelja. </w:t>
      </w:r>
    </w:p>
    <w:p w14:paraId="77E1052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E8ED3B7" w14:textId="49BCEB49"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2001A228" w14:textId="77777777" w:rsidR="00A66E29" w:rsidRDefault="00A66E29" w:rsidP="00DD25D6">
      <w:pPr>
        <w:autoSpaceDE w:val="0"/>
        <w:autoSpaceDN w:val="0"/>
        <w:adjustRightInd w:val="0"/>
        <w:spacing w:after="0" w:line="240" w:lineRule="auto"/>
        <w:jc w:val="both"/>
        <w:rPr>
          <w:rFonts w:ascii="Arial" w:eastAsia="Times New Roman" w:hAnsi="Arial" w:cs="Arial"/>
          <w:sz w:val="18"/>
          <w:szCs w:val="18"/>
          <w:lang w:eastAsia="sl-SI"/>
        </w:rPr>
      </w:pPr>
    </w:p>
    <w:p w14:paraId="6778525F" w14:textId="053C2C13" w:rsidR="00E807DF" w:rsidRDefault="00E807DF" w:rsidP="00DD25D6">
      <w:pPr>
        <w:autoSpaceDE w:val="0"/>
        <w:autoSpaceDN w:val="0"/>
        <w:adjustRightInd w:val="0"/>
        <w:spacing w:after="0" w:line="240" w:lineRule="auto"/>
        <w:jc w:val="both"/>
        <w:rPr>
          <w:rFonts w:ascii="Arial" w:eastAsia="Times New Roman" w:hAnsi="Arial" w:cs="Arial"/>
          <w:sz w:val="18"/>
          <w:szCs w:val="18"/>
          <w:lang w:eastAsia="sl-SI"/>
        </w:rPr>
      </w:pPr>
    </w:p>
    <w:p w14:paraId="1E484C96" w14:textId="0D975529" w:rsidR="00E807DF" w:rsidRPr="00E807DF" w:rsidRDefault="00A66E29" w:rsidP="00E807D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IX</w:t>
      </w:r>
      <w:r w:rsidR="00E807DF" w:rsidRPr="00E807DF">
        <w:rPr>
          <w:rFonts w:ascii="Arial" w:eastAsia="Times New Roman" w:hAnsi="Arial" w:cs="Arial"/>
          <w:b/>
          <w:sz w:val="18"/>
          <w:szCs w:val="18"/>
          <w:lang w:eastAsia="sl-SI"/>
        </w:rPr>
        <w:t xml:space="preserve">. ZAVAROVANJE ZA DOBRO IZVEDBO POGODBENIH OBVEZNOSTI </w:t>
      </w:r>
    </w:p>
    <w:p w14:paraId="56AEE371" w14:textId="77777777" w:rsidR="00E807DF" w:rsidRPr="00E807DF" w:rsidRDefault="00E807DF" w:rsidP="00E807DF">
      <w:pPr>
        <w:autoSpaceDE w:val="0"/>
        <w:autoSpaceDN w:val="0"/>
        <w:adjustRightInd w:val="0"/>
        <w:spacing w:after="0" w:line="240" w:lineRule="auto"/>
        <w:jc w:val="center"/>
        <w:rPr>
          <w:rFonts w:ascii="Arial" w:eastAsia="Times New Roman" w:hAnsi="Arial" w:cs="Arial"/>
          <w:sz w:val="18"/>
          <w:szCs w:val="18"/>
          <w:lang w:eastAsia="sl-SI"/>
        </w:rPr>
      </w:pPr>
    </w:p>
    <w:p w14:paraId="0E5854CC" w14:textId="015E6844" w:rsidR="00E807DF" w:rsidRPr="00E807DF" w:rsidRDefault="0090724D" w:rsidP="00E807DF">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10</w:t>
      </w:r>
      <w:r w:rsidR="00E807DF" w:rsidRPr="00E807DF">
        <w:rPr>
          <w:rFonts w:ascii="Arial" w:eastAsia="Times New Roman" w:hAnsi="Arial" w:cs="Arial"/>
          <w:sz w:val="18"/>
          <w:szCs w:val="18"/>
          <w:lang w:eastAsia="sl-SI"/>
        </w:rPr>
        <w:t>. člen</w:t>
      </w:r>
    </w:p>
    <w:p w14:paraId="6DB9DB6A" w14:textId="77777777" w:rsidR="00E807DF" w:rsidRPr="00E807DF" w:rsidRDefault="00E807DF" w:rsidP="00E807DF">
      <w:pPr>
        <w:autoSpaceDE w:val="0"/>
        <w:autoSpaceDN w:val="0"/>
        <w:adjustRightInd w:val="0"/>
        <w:spacing w:after="0" w:line="240" w:lineRule="auto"/>
        <w:jc w:val="center"/>
        <w:rPr>
          <w:rFonts w:ascii="Arial" w:eastAsia="Times New Roman" w:hAnsi="Arial" w:cs="Arial"/>
          <w:sz w:val="18"/>
          <w:szCs w:val="18"/>
          <w:lang w:eastAsia="sl-SI"/>
        </w:rPr>
      </w:pPr>
    </w:p>
    <w:p w14:paraId="0E237263" w14:textId="77777777" w:rsidR="00E807DF" w:rsidRPr="00E807DF" w:rsidRDefault="00E807DF" w:rsidP="00E807DF">
      <w:pPr>
        <w:autoSpaceDE w:val="0"/>
        <w:autoSpaceDN w:val="0"/>
        <w:adjustRightInd w:val="0"/>
        <w:spacing w:after="0" w:line="240" w:lineRule="auto"/>
        <w:jc w:val="center"/>
        <w:rPr>
          <w:rFonts w:ascii="Arial" w:eastAsia="Times New Roman" w:hAnsi="Arial" w:cs="Arial"/>
          <w:sz w:val="18"/>
          <w:szCs w:val="18"/>
          <w:lang w:eastAsia="sl-SI"/>
        </w:rPr>
      </w:pPr>
    </w:p>
    <w:p w14:paraId="7073915E" w14:textId="08BA11FB" w:rsidR="00E807DF" w:rsidRDefault="00A66E29" w:rsidP="00E807D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00E807DF" w:rsidRPr="00E807DF">
        <w:rPr>
          <w:rFonts w:ascii="Arial" w:eastAsia="Times New Roman" w:hAnsi="Arial" w:cs="Arial"/>
          <w:sz w:val="18"/>
          <w:szCs w:val="18"/>
          <w:lang w:eastAsia="sl-SI"/>
        </w:rPr>
        <w:t xml:space="preserve"> mora ob podpisu pogodb</w:t>
      </w:r>
      <w:r w:rsidR="00E807DF">
        <w:rPr>
          <w:rFonts w:ascii="Arial" w:eastAsia="Times New Roman" w:hAnsi="Arial" w:cs="Arial"/>
          <w:sz w:val="18"/>
          <w:szCs w:val="18"/>
          <w:lang w:eastAsia="sl-SI"/>
        </w:rPr>
        <w:t>e</w:t>
      </w:r>
      <w:r w:rsidR="00E807DF" w:rsidRPr="00E807DF">
        <w:rPr>
          <w:rFonts w:ascii="Arial" w:eastAsia="Times New Roman" w:hAnsi="Arial" w:cs="Arial"/>
          <w:sz w:val="18"/>
          <w:szCs w:val="18"/>
          <w:lang w:eastAsia="sl-SI"/>
        </w:rPr>
        <w:t xml:space="preserve"> o sukcesivni dobavi konvencionalnih in ekoloških živil naročniku izročiti kot zavarovanje za dobro izvedbo obveznosti iz </w:t>
      </w:r>
      <w:r>
        <w:rPr>
          <w:rFonts w:ascii="Arial" w:eastAsia="Times New Roman" w:hAnsi="Arial" w:cs="Arial"/>
          <w:sz w:val="18"/>
          <w:szCs w:val="18"/>
          <w:lang w:eastAsia="sl-SI"/>
        </w:rPr>
        <w:t>sporazuma</w:t>
      </w:r>
      <w:r w:rsidR="00E807DF" w:rsidRPr="00E807DF">
        <w:rPr>
          <w:rFonts w:ascii="Arial" w:eastAsia="Times New Roman" w:hAnsi="Arial" w:cs="Arial"/>
          <w:sz w:val="18"/>
          <w:szCs w:val="18"/>
          <w:lang w:eastAsia="sl-SI"/>
        </w:rPr>
        <w:t xml:space="preserve"> o sukcesivni dobavi konvencionalnih in ekoloških živil </w:t>
      </w:r>
      <w:r w:rsidRPr="00A66E29">
        <w:rPr>
          <w:rFonts w:ascii="Arial" w:eastAsia="Times New Roman" w:hAnsi="Arial" w:cs="Arial"/>
          <w:sz w:val="18"/>
          <w:szCs w:val="18"/>
          <w:lang w:eastAsia="sl-SI"/>
        </w:rPr>
        <w:t xml:space="preserve">eno (1) bianco menice z menično izjavo za dobro izvedbo pogodbenih obveznosti </w:t>
      </w:r>
      <w:r w:rsidR="00A074E0" w:rsidRPr="00A074E0">
        <w:rPr>
          <w:rFonts w:ascii="Arial" w:eastAsia="Times New Roman" w:hAnsi="Arial" w:cs="Arial"/>
          <w:sz w:val="18"/>
          <w:szCs w:val="18"/>
          <w:lang w:eastAsia="sl-SI"/>
        </w:rPr>
        <w:t>v višini 2.000,00 EUR, veljavno do vključno 49 mesecev od dneva sklenitve okvirnega sporazuma, z oznako »brez protesta« in »plačljivo na prvi poziv«</w:t>
      </w:r>
      <w:r w:rsidRPr="00A66E29">
        <w:rPr>
          <w:rFonts w:ascii="Arial" w:eastAsia="Times New Roman" w:hAnsi="Arial" w:cs="Arial"/>
          <w:sz w:val="18"/>
          <w:szCs w:val="18"/>
          <w:lang w:eastAsia="sl-SI"/>
        </w:rPr>
        <w:t>.</w:t>
      </w:r>
    </w:p>
    <w:p w14:paraId="0ED3A7DC" w14:textId="35F5038F" w:rsidR="00A66E29" w:rsidRDefault="00A66E29" w:rsidP="00E807DF">
      <w:pPr>
        <w:autoSpaceDE w:val="0"/>
        <w:autoSpaceDN w:val="0"/>
        <w:adjustRightInd w:val="0"/>
        <w:spacing w:after="0" w:line="240" w:lineRule="auto"/>
        <w:jc w:val="both"/>
        <w:rPr>
          <w:rFonts w:ascii="Arial" w:eastAsia="Times New Roman" w:hAnsi="Arial" w:cs="Arial"/>
          <w:sz w:val="18"/>
          <w:szCs w:val="18"/>
          <w:lang w:eastAsia="sl-SI"/>
        </w:rPr>
      </w:pPr>
    </w:p>
    <w:p w14:paraId="7548BEAA" w14:textId="77777777" w:rsidR="00A66E29" w:rsidRPr="00A66E29" w:rsidRDefault="00A66E29" w:rsidP="00A66E29">
      <w:pPr>
        <w:autoSpaceDE w:val="0"/>
        <w:autoSpaceDN w:val="0"/>
        <w:adjustRightInd w:val="0"/>
        <w:spacing w:after="0" w:line="240" w:lineRule="auto"/>
        <w:jc w:val="both"/>
        <w:rPr>
          <w:rFonts w:ascii="Arial" w:eastAsia="Times New Roman" w:hAnsi="Arial" w:cs="Arial"/>
          <w:sz w:val="18"/>
          <w:szCs w:val="18"/>
          <w:lang w:eastAsia="sl-SI"/>
        </w:rPr>
      </w:pPr>
      <w:r w:rsidRPr="00A66E29">
        <w:rPr>
          <w:rFonts w:ascii="Arial" w:eastAsia="Times New Roman" w:hAnsi="Arial" w:cs="Arial"/>
          <w:sz w:val="18"/>
          <w:szCs w:val="18"/>
          <w:lang w:eastAsia="sl-SI"/>
        </w:rPr>
        <w:t xml:space="preserve">Naročnik bo unovčil lastno menico gospodarskega subjekta za zavarovanje dobre izvedbe pogodbenih obveznosti v primerih, ko obveznosti po okvirnem sporazumu ne bodo pravočasno in pravilno izvajane v primerih posebej navedenih v razpisni dokumentaciji in če:  </w:t>
      </w:r>
    </w:p>
    <w:p w14:paraId="02C77C84" w14:textId="77777777" w:rsidR="00A66E29" w:rsidRPr="00A66E29" w:rsidRDefault="00A66E29" w:rsidP="00A66E29">
      <w:pPr>
        <w:autoSpaceDE w:val="0"/>
        <w:autoSpaceDN w:val="0"/>
        <w:adjustRightInd w:val="0"/>
        <w:spacing w:after="0" w:line="240" w:lineRule="auto"/>
        <w:jc w:val="both"/>
        <w:rPr>
          <w:rFonts w:ascii="Arial" w:eastAsia="Times New Roman" w:hAnsi="Arial" w:cs="Arial"/>
          <w:sz w:val="18"/>
          <w:szCs w:val="18"/>
          <w:lang w:eastAsia="sl-SI"/>
        </w:rPr>
      </w:pPr>
      <w:r w:rsidRPr="00A66E29">
        <w:rPr>
          <w:rFonts w:ascii="Arial" w:eastAsia="Times New Roman" w:hAnsi="Arial" w:cs="Arial"/>
          <w:sz w:val="18"/>
          <w:szCs w:val="18"/>
          <w:lang w:eastAsia="sl-SI"/>
        </w:rPr>
        <w:t>•</w:t>
      </w:r>
      <w:r w:rsidRPr="00A66E29">
        <w:rPr>
          <w:rFonts w:ascii="Arial" w:eastAsia="Times New Roman" w:hAnsi="Arial" w:cs="Arial"/>
          <w:sz w:val="18"/>
          <w:szCs w:val="18"/>
          <w:lang w:eastAsia="sl-SI"/>
        </w:rPr>
        <w:tab/>
        <w:t xml:space="preserve">naročnik  blaga ne bo prejel v rokih, cenah in v količinah; </w:t>
      </w:r>
    </w:p>
    <w:p w14:paraId="1396653C" w14:textId="70C41DB3" w:rsidR="00A66E29" w:rsidRDefault="00A66E29" w:rsidP="00A66E29">
      <w:pPr>
        <w:autoSpaceDE w:val="0"/>
        <w:autoSpaceDN w:val="0"/>
        <w:adjustRightInd w:val="0"/>
        <w:spacing w:after="0" w:line="240" w:lineRule="auto"/>
        <w:jc w:val="both"/>
        <w:rPr>
          <w:rFonts w:ascii="Arial" w:eastAsia="Times New Roman" w:hAnsi="Arial" w:cs="Arial"/>
          <w:sz w:val="18"/>
          <w:szCs w:val="18"/>
          <w:lang w:eastAsia="sl-SI"/>
        </w:rPr>
      </w:pPr>
      <w:r w:rsidRPr="00A66E29">
        <w:rPr>
          <w:rFonts w:ascii="Arial" w:eastAsia="Times New Roman" w:hAnsi="Arial" w:cs="Arial"/>
          <w:sz w:val="18"/>
          <w:szCs w:val="18"/>
          <w:lang w:eastAsia="sl-SI"/>
        </w:rPr>
        <w:t>•</w:t>
      </w:r>
      <w:r w:rsidRPr="00A66E29">
        <w:rPr>
          <w:rFonts w:ascii="Arial" w:eastAsia="Times New Roman" w:hAnsi="Arial" w:cs="Arial"/>
          <w:sz w:val="18"/>
          <w:szCs w:val="18"/>
          <w:lang w:eastAsia="sl-SI"/>
        </w:rPr>
        <w:tab/>
        <w:t>blago ne bo odgovarjalo standardom in kvaliteti</w:t>
      </w:r>
      <w:r w:rsidR="00A074E0">
        <w:rPr>
          <w:rFonts w:ascii="Arial" w:eastAsia="Times New Roman" w:hAnsi="Arial" w:cs="Arial"/>
          <w:sz w:val="18"/>
          <w:szCs w:val="18"/>
          <w:lang w:eastAsia="sl-SI"/>
        </w:rPr>
        <w:t>;</w:t>
      </w:r>
    </w:p>
    <w:p w14:paraId="24939BA4" w14:textId="77777777" w:rsidR="00A074E0" w:rsidRPr="00A074E0" w:rsidRDefault="00A074E0" w:rsidP="00A074E0">
      <w:pPr>
        <w:autoSpaceDE w:val="0"/>
        <w:autoSpaceDN w:val="0"/>
        <w:adjustRightInd w:val="0"/>
        <w:spacing w:after="0" w:line="240" w:lineRule="auto"/>
        <w:jc w:val="both"/>
        <w:rPr>
          <w:rFonts w:ascii="Arial" w:eastAsia="Times New Roman" w:hAnsi="Arial" w:cs="Arial"/>
          <w:sz w:val="18"/>
          <w:szCs w:val="18"/>
          <w:lang w:eastAsia="sl-SI"/>
        </w:rPr>
      </w:pPr>
      <w:r w:rsidRPr="00A074E0">
        <w:rPr>
          <w:rFonts w:ascii="Arial" w:eastAsia="Times New Roman" w:hAnsi="Arial" w:cs="Arial"/>
          <w:sz w:val="18"/>
          <w:szCs w:val="18"/>
          <w:lang w:eastAsia="sl-SI"/>
        </w:rPr>
        <w:t>•</w:t>
      </w:r>
      <w:r w:rsidRPr="00A074E0">
        <w:rPr>
          <w:rFonts w:ascii="Arial" w:eastAsia="Times New Roman" w:hAnsi="Arial" w:cs="Arial"/>
          <w:sz w:val="18"/>
          <w:szCs w:val="18"/>
          <w:lang w:eastAsia="sl-SI"/>
        </w:rPr>
        <w:tab/>
        <w:t>dobavitelj po svoji krivdi odstopi od okvirnega sporazuma;</w:t>
      </w:r>
    </w:p>
    <w:p w14:paraId="79B945F7" w14:textId="58F2AC2D" w:rsidR="00A074E0" w:rsidRDefault="00A074E0" w:rsidP="00A074E0">
      <w:pPr>
        <w:autoSpaceDE w:val="0"/>
        <w:autoSpaceDN w:val="0"/>
        <w:adjustRightInd w:val="0"/>
        <w:spacing w:after="0" w:line="240" w:lineRule="auto"/>
        <w:jc w:val="both"/>
        <w:rPr>
          <w:rFonts w:ascii="Arial" w:eastAsia="Times New Roman" w:hAnsi="Arial" w:cs="Arial"/>
          <w:sz w:val="18"/>
          <w:szCs w:val="18"/>
          <w:lang w:eastAsia="sl-SI"/>
        </w:rPr>
      </w:pPr>
      <w:r w:rsidRPr="00A074E0">
        <w:rPr>
          <w:rFonts w:ascii="Arial" w:eastAsia="Times New Roman" w:hAnsi="Arial" w:cs="Arial"/>
          <w:sz w:val="18"/>
          <w:szCs w:val="18"/>
          <w:lang w:eastAsia="sl-SI"/>
        </w:rPr>
        <w:t>•</w:t>
      </w:r>
      <w:r w:rsidRPr="00A074E0">
        <w:rPr>
          <w:rFonts w:ascii="Arial" w:eastAsia="Times New Roman" w:hAnsi="Arial" w:cs="Arial"/>
          <w:sz w:val="18"/>
          <w:szCs w:val="18"/>
          <w:lang w:eastAsia="sl-SI"/>
        </w:rPr>
        <w:tab/>
        <w:t>naročnik po krivdi dobavitelja odstopi od okvirnega sporazuma</w:t>
      </w:r>
      <w:r>
        <w:rPr>
          <w:rFonts w:ascii="Arial" w:eastAsia="Times New Roman" w:hAnsi="Arial" w:cs="Arial"/>
          <w:sz w:val="18"/>
          <w:szCs w:val="18"/>
          <w:lang w:eastAsia="sl-SI"/>
        </w:rPr>
        <w:t>.</w:t>
      </w:r>
    </w:p>
    <w:p w14:paraId="495492D8" w14:textId="77777777" w:rsidR="00A66E29" w:rsidRPr="00DD25D6" w:rsidRDefault="00A66E29" w:rsidP="00E807DF">
      <w:pPr>
        <w:autoSpaceDE w:val="0"/>
        <w:autoSpaceDN w:val="0"/>
        <w:adjustRightInd w:val="0"/>
        <w:spacing w:after="0" w:line="240" w:lineRule="auto"/>
        <w:jc w:val="both"/>
        <w:rPr>
          <w:rFonts w:ascii="Arial" w:eastAsia="Times New Roman" w:hAnsi="Arial" w:cs="Arial"/>
          <w:sz w:val="18"/>
          <w:szCs w:val="18"/>
          <w:lang w:eastAsia="sl-SI"/>
        </w:rPr>
      </w:pPr>
    </w:p>
    <w:p w14:paraId="3C3DA02C" w14:textId="507A9F34" w:rsidR="00DD25D6" w:rsidRPr="00DD25D6" w:rsidRDefault="00E807DF"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b/>
          <w:bCs/>
          <w:sz w:val="18"/>
          <w:szCs w:val="18"/>
          <w:lang w:eastAsia="sl-SI"/>
        </w:rPr>
        <w:t>X</w:t>
      </w:r>
      <w:r w:rsidR="00DD25D6" w:rsidRPr="00DD25D6">
        <w:rPr>
          <w:rFonts w:ascii="Arial" w:eastAsia="Times New Roman" w:hAnsi="Arial" w:cs="Arial"/>
          <w:b/>
          <w:bCs/>
          <w:sz w:val="18"/>
          <w:szCs w:val="18"/>
          <w:lang w:eastAsia="sl-SI"/>
        </w:rPr>
        <w:t xml:space="preserve">. ODSTOP OD </w:t>
      </w:r>
      <w:r w:rsidR="00A66E29">
        <w:rPr>
          <w:rFonts w:ascii="Arial" w:eastAsia="Times New Roman" w:hAnsi="Arial" w:cs="Arial"/>
          <w:b/>
          <w:bCs/>
          <w:sz w:val="18"/>
          <w:szCs w:val="18"/>
          <w:lang w:eastAsia="sl-SI"/>
        </w:rPr>
        <w:t>SPORAZUMA</w:t>
      </w:r>
    </w:p>
    <w:p w14:paraId="23369D37" w14:textId="60004019" w:rsidR="00DD25D6" w:rsidRPr="00DD25D6" w:rsidRDefault="00E807DF"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1</w:t>
      </w:r>
      <w:r w:rsidR="0090724D">
        <w:rPr>
          <w:rFonts w:ascii="Arial" w:eastAsia="Times New Roman" w:hAnsi="Arial" w:cs="Arial"/>
          <w:sz w:val="18"/>
          <w:szCs w:val="18"/>
          <w:lang w:eastAsia="sl-SI"/>
        </w:rPr>
        <w:t>1</w:t>
      </w:r>
      <w:r w:rsidR="00DD25D6" w:rsidRPr="00DD25D6">
        <w:rPr>
          <w:rFonts w:ascii="Arial" w:eastAsia="Times New Roman" w:hAnsi="Arial" w:cs="Arial"/>
          <w:sz w:val="18"/>
          <w:szCs w:val="18"/>
          <w:lang w:eastAsia="sl-SI"/>
        </w:rPr>
        <w:t>. člen</w:t>
      </w:r>
    </w:p>
    <w:p w14:paraId="013A09A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A91B1ED" w14:textId="379928F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je prost zaveze naročanja živil po </w:t>
      </w:r>
      <w:r w:rsidR="00A66E29">
        <w:rPr>
          <w:rFonts w:ascii="Arial" w:eastAsia="Times New Roman" w:hAnsi="Arial" w:cs="Arial"/>
          <w:sz w:val="18"/>
          <w:szCs w:val="18"/>
          <w:lang w:eastAsia="sl-SI"/>
        </w:rPr>
        <w:t>tem sporazumu</w:t>
      </w:r>
      <w:r w:rsidRPr="00DD25D6">
        <w:rPr>
          <w:rFonts w:ascii="Arial" w:eastAsia="Times New Roman" w:hAnsi="Arial" w:cs="Arial"/>
          <w:sz w:val="18"/>
          <w:szCs w:val="18"/>
          <w:lang w:eastAsia="sl-SI"/>
        </w:rPr>
        <w:t xml:space="preserve">, v kolikor nastopijo okoliščine, zaradi katerih bo naročnik odstopil od naročila po </w:t>
      </w:r>
      <w:r w:rsidR="00A66E29">
        <w:rPr>
          <w:rFonts w:ascii="Arial" w:eastAsia="Times New Roman" w:hAnsi="Arial" w:cs="Arial"/>
          <w:sz w:val="18"/>
          <w:szCs w:val="18"/>
          <w:lang w:eastAsia="sl-SI"/>
        </w:rPr>
        <w:t>tem sporazumu</w:t>
      </w:r>
      <w:r w:rsidRPr="00DD25D6">
        <w:rPr>
          <w:rFonts w:ascii="Arial" w:eastAsia="Times New Roman" w:hAnsi="Arial" w:cs="Arial"/>
          <w:sz w:val="18"/>
          <w:szCs w:val="18"/>
          <w:lang w:eastAsia="sl-SI"/>
        </w:rPr>
        <w:t xml:space="preserve">. Okoliščine, ki lahko privedejo do odstopa od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so: </w:t>
      </w:r>
    </w:p>
    <w:p w14:paraId="32638B8B"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neizpolnjevanje pogojev za priznanje sposobnosti v skladu z Zakonom o javnem naročanju, </w:t>
      </w:r>
    </w:p>
    <w:p w14:paraId="2FED2C8D"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začetek stečajnega postopka, </w:t>
      </w:r>
    </w:p>
    <w:p w14:paraId="38D2DF46"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prenehanje poslovanja dobavitelja, </w:t>
      </w:r>
    </w:p>
    <w:p w14:paraId="0CCC4B8C"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 zagotavljanje pogojev, ki jih zahteva HACCP sistem, </w:t>
      </w:r>
    </w:p>
    <w:p w14:paraId="147B0431"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dobava živil, ki ne ustrezajo dogovorjeni vrsti, pakiranju, kakovosti (kvalitete), zdravstveni neoporečnosti in dobava živil, kjer je rok uporabe pred potekom ali po poteku, </w:t>
      </w:r>
    </w:p>
    <w:p w14:paraId="4E5C8678"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neupoštevanje reklamacij in ne reševanje reklamacij, </w:t>
      </w:r>
    </w:p>
    <w:p w14:paraId="4E9F8C0D"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neupoštevanje dogovorjenih cen živil in rokov dobav oziroma samovoljno povečanje cen živil, </w:t>
      </w:r>
    </w:p>
    <w:p w14:paraId="59CC9C1F" w14:textId="74E9D0AD" w:rsidR="00DD25D6" w:rsidRPr="00DD25D6" w:rsidRDefault="00DD25D6" w:rsidP="0067763E">
      <w:pPr>
        <w:numPr>
          <w:ilvl w:val="0"/>
          <w:numId w:val="21"/>
        </w:num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nespoštovanje in neustrezno izpolnjevanje določil tega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w:t>
      </w:r>
    </w:p>
    <w:p w14:paraId="198E4375"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1BE8C17" w14:textId="04190C5B"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bo v primeru odstopa od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o tem pisno obvestil dobavitelja in sicer v roku treh mesecev pred nameravanim odstopom, razen v primeru prve, druge, tretje in četrte alineje prvega odstavka tega člena, ko ima naročnik pravico takoj odstopiti od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w:t>
      </w:r>
    </w:p>
    <w:p w14:paraId="061104C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5F03502" w14:textId="11B1365B"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neizpolnjevanja določil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s strani naročnika, ki se nanaša na plačilo dobavljenih živil, ima dobavitelj pravico odstopiti od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o čemer mora pisno obvestiti naročnika, in sicer najmanj tri mesece pred nameravanim odstopom od tega </w:t>
      </w:r>
      <w:r w:rsidR="00A66E29">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w:t>
      </w:r>
    </w:p>
    <w:p w14:paraId="7B2E76D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b/>
          <w:bCs/>
          <w:sz w:val="18"/>
          <w:szCs w:val="18"/>
          <w:lang w:eastAsia="sl-SI"/>
        </w:rPr>
      </w:pPr>
    </w:p>
    <w:p w14:paraId="409200F4" w14:textId="72034C82" w:rsidR="00DD25D6" w:rsidRPr="00DD25D6" w:rsidRDefault="00DD25D6" w:rsidP="00DD25D6">
      <w:pPr>
        <w:autoSpaceDE w:val="0"/>
        <w:autoSpaceDN w:val="0"/>
        <w:adjustRightInd w:val="0"/>
        <w:spacing w:after="0" w:line="240" w:lineRule="auto"/>
        <w:jc w:val="center"/>
        <w:rPr>
          <w:rFonts w:ascii="Arial" w:eastAsia="Times New Roman" w:hAnsi="Arial" w:cs="Arial"/>
          <w:b/>
          <w:color w:val="000000"/>
          <w:sz w:val="18"/>
          <w:szCs w:val="18"/>
          <w:lang w:eastAsia="sl-SI"/>
        </w:rPr>
      </w:pPr>
      <w:r w:rsidRPr="00DD25D6">
        <w:rPr>
          <w:rFonts w:ascii="Arial" w:eastAsia="Times New Roman" w:hAnsi="Arial" w:cs="Arial"/>
          <w:b/>
          <w:bCs/>
          <w:color w:val="000000"/>
          <w:sz w:val="18"/>
          <w:szCs w:val="18"/>
          <w:lang w:eastAsia="sl-SI"/>
        </w:rPr>
        <w:t>X</w:t>
      </w:r>
      <w:r w:rsidR="00A66E29">
        <w:rPr>
          <w:rFonts w:ascii="Arial" w:eastAsia="Times New Roman" w:hAnsi="Arial" w:cs="Arial"/>
          <w:b/>
          <w:bCs/>
          <w:color w:val="000000"/>
          <w:sz w:val="18"/>
          <w:szCs w:val="18"/>
          <w:lang w:eastAsia="sl-SI"/>
        </w:rPr>
        <w:t>I</w:t>
      </w:r>
      <w:r w:rsidRPr="00DD25D6">
        <w:rPr>
          <w:rFonts w:ascii="Arial" w:eastAsia="Times New Roman" w:hAnsi="Arial" w:cs="Arial"/>
          <w:b/>
          <w:bCs/>
          <w:color w:val="000000"/>
          <w:sz w:val="18"/>
          <w:szCs w:val="18"/>
          <w:lang w:eastAsia="sl-SI"/>
        </w:rPr>
        <w:t>. PROTIKORUPCIJSKA KLAVZULA in SOCIALNA KLAVZULA</w:t>
      </w:r>
    </w:p>
    <w:p w14:paraId="3C3B6B61" w14:textId="4A392FB6"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sz w:val="18"/>
          <w:szCs w:val="18"/>
          <w:lang w:eastAsia="sl-SI"/>
        </w:rPr>
        <w:t>1</w:t>
      </w:r>
      <w:r w:rsidR="0090724D">
        <w:rPr>
          <w:rFonts w:ascii="Arial" w:eastAsia="Times New Roman" w:hAnsi="Arial" w:cs="Arial"/>
          <w:sz w:val="18"/>
          <w:szCs w:val="18"/>
          <w:lang w:eastAsia="sl-SI"/>
        </w:rPr>
        <w:t>2</w:t>
      </w:r>
      <w:r w:rsidRPr="00DD25D6">
        <w:rPr>
          <w:rFonts w:ascii="Arial" w:eastAsia="Times New Roman" w:hAnsi="Arial" w:cs="Arial"/>
          <w:sz w:val="18"/>
          <w:szCs w:val="18"/>
          <w:lang w:eastAsia="sl-SI"/>
        </w:rPr>
        <w:t>. člen</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229ED24" w14:textId="78DF97A8"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Pogodb</w:t>
      </w:r>
      <w:r w:rsidR="00A66E29">
        <w:rPr>
          <w:rFonts w:ascii="Arial" w:eastAsia="Times New Roman" w:hAnsi="Arial" w:cs="Arial"/>
          <w:sz w:val="18"/>
          <w:szCs w:val="18"/>
          <w:lang w:eastAsia="sl-SI"/>
        </w:rPr>
        <w:t>a,</w:t>
      </w:r>
      <w:r w:rsidRPr="00DD25D6">
        <w:rPr>
          <w:rFonts w:ascii="Arial" w:eastAsia="Times New Roman" w:hAnsi="Arial" w:cs="Arial"/>
          <w:sz w:val="18"/>
          <w:szCs w:val="18"/>
          <w:lang w:eastAsia="sl-SI"/>
        </w:rPr>
        <w:t xml:space="preserve"> pri kateri kdo v imenu ali na račun druge </w:t>
      </w:r>
      <w:r w:rsidR="00A66E29">
        <w:rPr>
          <w:rFonts w:ascii="Arial" w:eastAsia="Times New Roman" w:hAnsi="Arial" w:cs="Arial"/>
          <w:sz w:val="18"/>
          <w:szCs w:val="18"/>
          <w:lang w:eastAsia="sl-SI"/>
        </w:rPr>
        <w:t>stranke sporazuma</w:t>
      </w:r>
      <w:r w:rsidRPr="00DD25D6">
        <w:rPr>
          <w:rFonts w:ascii="Arial" w:eastAsia="Times New Roman" w:hAnsi="Arial" w:cs="Arial"/>
          <w:sz w:val="18"/>
          <w:szCs w:val="18"/>
          <w:lang w:eastAsia="sl-SI"/>
        </w:rPr>
        <w:t xml:space="preserve">, naročniku, predstavniku ali posredniku organa ali organizacije iz javnega sektorja obljubi, ponudi ali da kakšno nedovoljeno korist za: </w:t>
      </w:r>
    </w:p>
    <w:p w14:paraId="1D7B2A70"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pridobitev posla ali </w:t>
      </w:r>
    </w:p>
    <w:p w14:paraId="1917D28C"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 sklenitev posla pod ugodnejšimi pogoji ali </w:t>
      </w:r>
    </w:p>
    <w:p w14:paraId="41F516C2"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 opustitev dolžnega nadzora nad izvajanjem pogodbenih obveznosti ali </w:t>
      </w:r>
    </w:p>
    <w:p w14:paraId="7276D868" w14:textId="77777777" w:rsidR="00DD25D6" w:rsidRPr="00DD25D6" w:rsidRDefault="00DD25D6" w:rsidP="0067763E">
      <w:pPr>
        <w:numPr>
          <w:ilvl w:val="0"/>
          <w:numId w:val="21"/>
        </w:num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 je nična. </w:t>
      </w:r>
    </w:p>
    <w:p w14:paraId="418CCD2F" w14:textId="77777777" w:rsidR="00A66E29" w:rsidRDefault="00A66E29" w:rsidP="00DD25D6">
      <w:pPr>
        <w:autoSpaceDE w:val="0"/>
        <w:autoSpaceDN w:val="0"/>
        <w:adjustRightInd w:val="0"/>
        <w:spacing w:after="0" w:line="240" w:lineRule="auto"/>
        <w:jc w:val="both"/>
        <w:rPr>
          <w:rFonts w:ascii="Arial" w:eastAsia="Times New Roman" w:hAnsi="Arial" w:cs="Arial"/>
          <w:sz w:val="18"/>
          <w:szCs w:val="18"/>
          <w:lang w:eastAsia="sl-SI"/>
        </w:rPr>
      </w:pPr>
    </w:p>
    <w:p w14:paraId="5458F601" w14:textId="602D3666" w:rsidR="00DD25D6" w:rsidRPr="00DD25D6" w:rsidRDefault="00A66E2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Sporazum</w:t>
      </w:r>
      <w:r w:rsidR="00DD25D6" w:rsidRPr="00DD25D6">
        <w:rPr>
          <w:rFonts w:ascii="Arial" w:eastAsia="Times New Roman" w:hAnsi="Arial" w:cs="Arial"/>
          <w:sz w:val="18"/>
          <w:szCs w:val="18"/>
          <w:lang w:eastAsia="sl-SI"/>
        </w:rPr>
        <w:t xml:space="preserve"> preneha veljati, če je naročnik seznanjen, da je pristojni organ ali sodišče s pravnomočno odločitvijo ugotovilo kršitev delovne, </w:t>
      </w:r>
      <w:proofErr w:type="spellStart"/>
      <w:r w:rsidR="00DD25D6" w:rsidRPr="00DD25D6">
        <w:rPr>
          <w:rFonts w:ascii="Arial" w:eastAsia="Times New Roman" w:hAnsi="Arial" w:cs="Arial"/>
          <w:sz w:val="18"/>
          <w:szCs w:val="18"/>
          <w:lang w:eastAsia="sl-SI"/>
        </w:rPr>
        <w:t>okoljske</w:t>
      </w:r>
      <w:proofErr w:type="spellEnd"/>
      <w:r w:rsidR="00DD25D6" w:rsidRPr="00DD25D6">
        <w:rPr>
          <w:rFonts w:ascii="Arial" w:eastAsia="Times New Roman" w:hAnsi="Arial" w:cs="Arial"/>
          <w:sz w:val="18"/>
          <w:szCs w:val="18"/>
          <w:lang w:eastAsia="sl-SI"/>
        </w:rPr>
        <w:t xml:space="preserve"> ali socialne zakonodaje s strani dobavitelja ali njegovega podizvajalca. </w:t>
      </w:r>
    </w:p>
    <w:p w14:paraId="73E277AD"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52161697" w14:textId="58C549BD"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t>X</w:t>
      </w:r>
      <w:r w:rsidR="00E807DF">
        <w:rPr>
          <w:rFonts w:ascii="Arial" w:eastAsia="Times New Roman" w:hAnsi="Arial" w:cs="Arial"/>
          <w:b/>
          <w:bCs/>
          <w:sz w:val="18"/>
          <w:szCs w:val="18"/>
          <w:lang w:eastAsia="sl-SI"/>
        </w:rPr>
        <w:t>I</w:t>
      </w:r>
      <w:r w:rsidR="00A66E29">
        <w:rPr>
          <w:rFonts w:ascii="Arial" w:eastAsia="Times New Roman" w:hAnsi="Arial" w:cs="Arial"/>
          <w:b/>
          <w:bCs/>
          <w:sz w:val="18"/>
          <w:szCs w:val="18"/>
          <w:lang w:eastAsia="sl-SI"/>
        </w:rPr>
        <w:t>I</w:t>
      </w:r>
      <w:r w:rsidRPr="00DD25D6">
        <w:rPr>
          <w:rFonts w:ascii="Arial" w:eastAsia="Times New Roman" w:hAnsi="Arial" w:cs="Arial"/>
          <w:b/>
          <w:bCs/>
          <w:sz w:val="18"/>
          <w:szCs w:val="18"/>
          <w:lang w:eastAsia="sl-SI"/>
        </w:rPr>
        <w:t xml:space="preserve">. TRAJANJE </w:t>
      </w:r>
      <w:r w:rsidR="00A30660">
        <w:rPr>
          <w:rFonts w:ascii="Arial" w:eastAsia="Times New Roman" w:hAnsi="Arial" w:cs="Arial"/>
          <w:b/>
          <w:bCs/>
          <w:sz w:val="18"/>
          <w:szCs w:val="18"/>
          <w:lang w:eastAsia="sl-SI"/>
        </w:rPr>
        <w:t>SPORAZUMA</w:t>
      </w:r>
    </w:p>
    <w:p w14:paraId="346D8AAE" w14:textId="18A54D5A"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sz w:val="18"/>
          <w:szCs w:val="18"/>
          <w:lang w:eastAsia="sl-SI"/>
        </w:rPr>
        <w:t>1</w:t>
      </w:r>
      <w:r w:rsidR="0090724D">
        <w:rPr>
          <w:rFonts w:ascii="Arial" w:eastAsia="Times New Roman" w:hAnsi="Arial" w:cs="Arial"/>
          <w:sz w:val="18"/>
          <w:szCs w:val="18"/>
          <w:lang w:eastAsia="sl-SI"/>
        </w:rPr>
        <w:t>3</w:t>
      </w:r>
      <w:r w:rsidRPr="00DD25D6">
        <w:rPr>
          <w:rFonts w:ascii="Arial" w:eastAsia="Times New Roman" w:hAnsi="Arial" w:cs="Arial"/>
          <w:sz w:val="18"/>
          <w:szCs w:val="18"/>
          <w:lang w:eastAsia="sl-SI"/>
        </w:rPr>
        <w:t>. člen</w:t>
      </w:r>
    </w:p>
    <w:p w14:paraId="696DF74C"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p>
    <w:p w14:paraId="3AB50064" w14:textId="2F569AE4" w:rsidR="00DD25D6" w:rsidRPr="00DD25D6" w:rsidRDefault="00DD25D6" w:rsidP="00DD25D6">
      <w:pPr>
        <w:autoSpaceDE w:val="0"/>
        <w:autoSpaceDN w:val="0"/>
        <w:adjustRightInd w:val="0"/>
        <w:spacing w:after="0" w:line="240" w:lineRule="auto"/>
        <w:jc w:val="both"/>
        <w:rPr>
          <w:rFonts w:ascii="Arial" w:eastAsia="Times New Roman" w:hAnsi="Arial" w:cs="Arial"/>
          <w:b/>
          <w:sz w:val="18"/>
          <w:szCs w:val="18"/>
          <w:lang w:eastAsia="sl-SI"/>
        </w:rPr>
      </w:pPr>
      <w:r w:rsidRPr="00DD25D6">
        <w:rPr>
          <w:rFonts w:ascii="Arial" w:eastAsia="Times New Roman" w:hAnsi="Arial" w:cs="Arial"/>
          <w:sz w:val="18"/>
          <w:szCs w:val="18"/>
          <w:lang w:eastAsia="sl-SI"/>
        </w:rPr>
        <w:t xml:space="preserve">Ta </w:t>
      </w:r>
      <w:r w:rsidR="00A30660">
        <w:rPr>
          <w:rFonts w:ascii="Arial" w:eastAsia="Times New Roman" w:hAnsi="Arial" w:cs="Arial"/>
          <w:sz w:val="18"/>
          <w:szCs w:val="18"/>
          <w:lang w:eastAsia="sl-SI"/>
        </w:rPr>
        <w:t>sporazum</w:t>
      </w:r>
      <w:r w:rsidRPr="00DD25D6">
        <w:rPr>
          <w:rFonts w:ascii="Arial" w:eastAsia="Times New Roman" w:hAnsi="Arial" w:cs="Arial"/>
          <w:sz w:val="18"/>
          <w:szCs w:val="18"/>
          <w:lang w:eastAsia="sl-SI"/>
        </w:rPr>
        <w:t xml:space="preserve"> stopi v veljavo z dnem podpisa obeh strank, izvajati pa se začne s </w:t>
      </w:r>
      <w:r w:rsidRPr="00DD25D6">
        <w:rPr>
          <w:rFonts w:ascii="Arial" w:eastAsia="Times New Roman" w:hAnsi="Arial" w:cs="Arial"/>
          <w:b/>
          <w:sz w:val="18"/>
          <w:szCs w:val="18"/>
          <w:lang w:eastAsia="sl-SI"/>
        </w:rPr>
        <w:t xml:space="preserve">1. </w:t>
      </w:r>
      <w:r w:rsidR="008978D4">
        <w:rPr>
          <w:rFonts w:ascii="Arial" w:eastAsia="Times New Roman" w:hAnsi="Arial" w:cs="Arial"/>
          <w:b/>
          <w:sz w:val="18"/>
          <w:szCs w:val="18"/>
          <w:lang w:eastAsia="sl-SI"/>
        </w:rPr>
        <w:t>10</w:t>
      </w:r>
      <w:r w:rsidRPr="00DD25D6">
        <w:rPr>
          <w:rFonts w:ascii="Arial" w:eastAsia="Times New Roman" w:hAnsi="Arial" w:cs="Arial"/>
          <w:b/>
          <w:sz w:val="18"/>
          <w:szCs w:val="18"/>
          <w:lang w:eastAsia="sl-SI"/>
        </w:rPr>
        <w:t>. 201</w:t>
      </w:r>
      <w:r w:rsidR="00E807DF">
        <w:rPr>
          <w:rFonts w:ascii="Arial" w:eastAsia="Times New Roman" w:hAnsi="Arial" w:cs="Arial"/>
          <w:b/>
          <w:sz w:val="18"/>
          <w:szCs w:val="18"/>
          <w:lang w:eastAsia="sl-SI"/>
        </w:rPr>
        <w:t>8</w:t>
      </w:r>
      <w:r w:rsidRPr="00DD25D6">
        <w:rPr>
          <w:rFonts w:ascii="Arial" w:eastAsia="Times New Roman" w:hAnsi="Arial" w:cs="Arial"/>
          <w:b/>
          <w:sz w:val="18"/>
          <w:szCs w:val="18"/>
          <w:lang w:eastAsia="sl-SI"/>
        </w:rPr>
        <w:t xml:space="preserve">. </w:t>
      </w:r>
    </w:p>
    <w:p w14:paraId="4CDCD7BD"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C4202E2" w14:textId="395538F6" w:rsidR="004A74DD" w:rsidRPr="00DD25D6" w:rsidRDefault="00A30660"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Sporazum</w:t>
      </w:r>
      <w:r w:rsidR="00DD25D6" w:rsidRPr="00DD25D6">
        <w:rPr>
          <w:rFonts w:ascii="Arial" w:eastAsia="Times New Roman" w:hAnsi="Arial" w:cs="Arial"/>
          <w:sz w:val="18"/>
          <w:szCs w:val="18"/>
          <w:lang w:eastAsia="sl-SI"/>
        </w:rPr>
        <w:t xml:space="preserve"> je sklenjen za določen čas in sicer za </w:t>
      </w:r>
      <w:r w:rsidR="00DD25D6" w:rsidRPr="00DD25D6">
        <w:rPr>
          <w:rFonts w:ascii="Arial" w:eastAsia="Times New Roman" w:hAnsi="Arial" w:cs="Arial"/>
          <w:b/>
          <w:sz w:val="18"/>
          <w:szCs w:val="18"/>
          <w:lang w:eastAsia="sl-SI"/>
        </w:rPr>
        <w:t xml:space="preserve">čas </w:t>
      </w:r>
      <w:r w:rsidR="00A074E0">
        <w:rPr>
          <w:rFonts w:ascii="Arial" w:eastAsia="Times New Roman" w:hAnsi="Arial" w:cs="Arial"/>
          <w:b/>
          <w:sz w:val="18"/>
          <w:szCs w:val="18"/>
          <w:lang w:eastAsia="sl-SI"/>
        </w:rPr>
        <w:t>48</w:t>
      </w:r>
      <w:r w:rsidR="00DD25D6" w:rsidRPr="00DD25D6">
        <w:rPr>
          <w:rFonts w:ascii="Arial" w:eastAsia="Times New Roman" w:hAnsi="Arial" w:cs="Arial"/>
          <w:b/>
          <w:sz w:val="18"/>
          <w:szCs w:val="18"/>
          <w:lang w:eastAsia="sl-SI"/>
        </w:rPr>
        <w:t xml:space="preserve"> mesecev</w:t>
      </w:r>
      <w:r w:rsidR="00DD25D6" w:rsidRPr="00DD25D6">
        <w:rPr>
          <w:rFonts w:ascii="Arial" w:eastAsia="Times New Roman" w:hAnsi="Arial" w:cs="Arial"/>
          <w:sz w:val="18"/>
          <w:szCs w:val="18"/>
          <w:lang w:eastAsia="sl-SI"/>
        </w:rPr>
        <w:t xml:space="preserve"> od dneva začetka izvajanja </w:t>
      </w:r>
      <w:r>
        <w:rPr>
          <w:rFonts w:ascii="Arial" w:eastAsia="Times New Roman" w:hAnsi="Arial" w:cs="Arial"/>
          <w:sz w:val="18"/>
          <w:szCs w:val="18"/>
          <w:lang w:eastAsia="sl-SI"/>
        </w:rPr>
        <w:t>sporazuma</w:t>
      </w:r>
      <w:r w:rsidR="00DD25D6" w:rsidRPr="00DD25D6">
        <w:rPr>
          <w:rFonts w:ascii="Arial" w:eastAsia="Times New Roman" w:hAnsi="Arial" w:cs="Arial"/>
          <w:sz w:val="18"/>
          <w:szCs w:val="18"/>
          <w:lang w:eastAsia="sl-SI"/>
        </w:rPr>
        <w:t xml:space="preserve">, </w:t>
      </w:r>
      <w:r w:rsidR="00DD25D6" w:rsidRPr="00DD25D6">
        <w:rPr>
          <w:rFonts w:ascii="Arial" w:eastAsia="Times New Roman" w:hAnsi="Arial" w:cs="Arial"/>
          <w:b/>
          <w:sz w:val="18"/>
          <w:szCs w:val="18"/>
          <w:lang w:eastAsia="sl-SI"/>
        </w:rPr>
        <w:t xml:space="preserve">to je od 1. </w:t>
      </w:r>
      <w:r w:rsidR="008978D4">
        <w:rPr>
          <w:rFonts w:ascii="Arial" w:eastAsia="Times New Roman" w:hAnsi="Arial" w:cs="Arial"/>
          <w:b/>
          <w:sz w:val="18"/>
          <w:szCs w:val="18"/>
          <w:lang w:eastAsia="sl-SI"/>
        </w:rPr>
        <w:t>10</w:t>
      </w:r>
      <w:r w:rsidR="00DD25D6" w:rsidRPr="00DD25D6">
        <w:rPr>
          <w:rFonts w:ascii="Arial" w:eastAsia="Times New Roman" w:hAnsi="Arial" w:cs="Arial"/>
          <w:b/>
          <w:sz w:val="18"/>
          <w:szCs w:val="18"/>
          <w:lang w:eastAsia="sl-SI"/>
        </w:rPr>
        <w:t>. 201</w:t>
      </w:r>
      <w:r w:rsidR="00E807DF">
        <w:rPr>
          <w:rFonts w:ascii="Arial" w:eastAsia="Times New Roman" w:hAnsi="Arial" w:cs="Arial"/>
          <w:b/>
          <w:sz w:val="18"/>
          <w:szCs w:val="18"/>
          <w:lang w:eastAsia="sl-SI"/>
        </w:rPr>
        <w:t>8</w:t>
      </w:r>
      <w:r w:rsidR="00DD25D6" w:rsidRPr="00DD25D6">
        <w:rPr>
          <w:rFonts w:ascii="Arial" w:eastAsia="Times New Roman" w:hAnsi="Arial" w:cs="Arial"/>
          <w:b/>
          <w:sz w:val="18"/>
          <w:szCs w:val="18"/>
          <w:lang w:eastAsia="sl-SI"/>
        </w:rPr>
        <w:t xml:space="preserve">  do </w:t>
      </w:r>
      <w:r w:rsidR="008978D4">
        <w:rPr>
          <w:rFonts w:ascii="Arial" w:eastAsia="Times New Roman" w:hAnsi="Arial" w:cs="Arial"/>
          <w:b/>
          <w:sz w:val="18"/>
          <w:szCs w:val="18"/>
          <w:lang w:eastAsia="sl-SI"/>
        </w:rPr>
        <w:t>30. 9</w:t>
      </w:r>
      <w:r w:rsidR="00A074E0">
        <w:rPr>
          <w:rFonts w:ascii="Arial" w:eastAsia="Times New Roman" w:hAnsi="Arial" w:cs="Arial"/>
          <w:b/>
          <w:sz w:val="18"/>
          <w:szCs w:val="18"/>
          <w:lang w:eastAsia="sl-SI"/>
        </w:rPr>
        <w:t>. 2022</w:t>
      </w:r>
      <w:r w:rsidR="00DD25D6" w:rsidRPr="00DD25D6">
        <w:rPr>
          <w:rFonts w:ascii="Arial" w:eastAsia="Times New Roman" w:hAnsi="Arial" w:cs="Arial"/>
          <w:sz w:val="18"/>
          <w:szCs w:val="18"/>
          <w:lang w:eastAsia="sl-SI"/>
        </w:rPr>
        <w:t xml:space="preserve">. </w:t>
      </w:r>
    </w:p>
    <w:p w14:paraId="66322356"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C8296B3" w14:textId="3ED97492"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t>XI</w:t>
      </w:r>
      <w:r w:rsidR="00E807DF">
        <w:rPr>
          <w:rFonts w:ascii="Arial" w:eastAsia="Times New Roman" w:hAnsi="Arial" w:cs="Arial"/>
          <w:b/>
          <w:bCs/>
          <w:sz w:val="18"/>
          <w:szCs w:val="18"/>
          <w:lang w:eastAsia="sl-SI"/>
        </w:rPr>
        <w:t>I</w:t>
      </w:r>
      <w:r w:rsidR="00A66E29">
        <w:rPr>
          <w:rFonts w:ascii="Arial" w:eastAsia="Times New Roman" w:hAnsi="Arial" w:cs="Arial"/>
          <w:b/>
          <w:bCs/>
          <w:sz w:val="18"/>
          <w:szCs w:val="18"/>
          <w:lang w:eastAsia="sl-SI"/>
        </w:rPr>
        <w:t>I</w:t>
      </w:r>
      <w:r w:rsidRPr="00DD25D6">
        <w:rPr>
          <w:rFonts w:ascii="Arial" w:eastAsia="Times New Roman" w:hAnsi="Arial" w:cs="Arial"/>
          <w:b/>
          <w:bCs/>
          <w:sz w:val="18"/>
          <w:szCs w:val="18"/>
          <w:lang w:eastAsia="sl-SI"/>
        </w:rPr>
        <w:t>. REŠEVANJE SPOROV</w:t>
      </w:r>
    </w:p>
    <w:p w14:paraId="28DC1F8E" w14:textId="64589576"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sz w:val="18"/>
          <w:szCs w:val="18"/>
          <w:lang w:eastAsia="sl-SI"/>
        </w:rPr>
        <w:t>1</w:t>
      </w:r>
      <w:r w:rsidR="0090724D">
        <w:rPr>
          <w:rFonts w:ascii="Arial" w:eastAsia="Times New Roman" w:hAnsi="Arial" w:cs="Arial"/>
          <w:sz w:val="18"/>
          <w:szCs w:val="18"/>
          <w:lang w:eastAsia="sl-SI"/>
        </w:rPr>
        <w:t>4</w:t>
      </w:r>
      <w:r w:rsidRPr="00DD25D6">
        <w:rPr>
          <w:rFonts w:ascii="Arial" w:eastAsia="Times New Roman" w:hAnsi="Arial" w:cs="Arial"/>
          <w:sz w:val="18"/>
          <w:szCs w:val="18"/>
          <w:lang w:eastAsia="sl-SI"/>
        </w:rPr>
        <w:t>. člen</w:t>
      </w:r>
    </w:p>
    <w:p w14:paraId="1FB34BDA"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3C71A5B0" w14:textId="455C5060"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Strank</w:t>
      </w:r>
      <w:r w:rsidR="00A30660">
        <w:rPr>
          <w:rFonts w:ascii="Arial" w:eastAsia="Times New Roman" w:hAnsi="Arial" w:cs="Arial"/>
          <w:sz w:val="18"/>
          <w:szCs w:val="18"/>
          <w:lang w:eastAsia="sl-SI"/>
        </w:rPr>
        <w:t>e</w:t>
      </w:r>
      <w:r w:rsidRPr="00DD25D6">
        <w:rPr>
          <w:rFonts w:ascii="Arial" w:eastAsia="Times New Roman" w:hAnsi="Arial" w:cs="Arial"/>
          <w:sz w:val="18"/>
          <w:szCs w:val="18"/>
          <w:lang w:eastAsia="sl-SI"/>
        </w:rPr>
        <w:t xml:space="preserve">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bo</w:t>
      </w:r>
      <w:r w:rsidR="00A30660">
        <w:rPr>
          <w:rFonts w:ascii="Arial" w:eastAsia="Times New Roman" w:hAnsi="Arial" w:cs="Arial"/>
          <w:sz w:val="18"/>
          <w:szCs w:val="18"/>
          <w:lang w:eastAsia="sl-SI"/>
        </w:rPr>
        <w:t>do</w:t>
      </w:r>
      <w:r w:rsidRPr="00DD25D6">
        <w:rPr>
          <w:rFonts w:ascii="Arial" w:eastAsia="Times New Roman" w:hAnsi="Arial" w:cs="Arial"/>
          <w:sz w:val="18"/>
          <w:szCs w:val="18"/>
          <w:lang w:eastAsia="sl-SI"/>
        </w:rPr>
        <w:t xml:space="preserve"> morebitne spore nastale pri izvrševanju </w:t>
      </w:r>
      <w:r w:rsidR="00A30660">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reševale</w:t>
      </w:r>
      <w:r w:rsidR="00A30660">
        <w:rPr>
          <w:rFonts w:ascii="Arial" w:eastAsia="Times New Roman" w:hAnsi="Arial" w:cs="Arial"/>
          <w:sz w:val="18"/>
          <w:szCs w:val="18"/>
          <w:lang w:eastAsia="sl-SI"/>
        </w:rPr>
        <w:t xml:space="preserve"> </w:t>
      </w:r>
      <w:r w:rsidRPr="00DD25D6">
        <w:rPr>
          <w:rFonts w:ascii="Arial" w:eastAsia="Times New Roman" w:hAnsi="Arial" w:cs="Arial"/>
          <w:sz w:val="18"/>
          <w:szCs w:val="18"/>
          <w:lang w:eastAsia="sl-SI"/>
        </w:rPr>
        <w:t xml:space="preserve">sporazumno, v nasprotnem primeru bo o sporu odločalo stvarno pristojno sodišče po sedežu naročnika po pravu Republike Slovenije. </w:t>
      </w:r>
    </w:p>
    <w:p w14:paraId="6EEE3351"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43339739" w14:textId="727A45D5"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Ta </w:t>
      </w:r>
      <w:r w:rsidR="00A30660">
        <w:rPr>
          <w:rFonts w:ascii="Arial" w:eastAsia="Times New Roman" w:hAnsi="Arial" w:cs="Arial"/>
          <w:sz w:val="18"/>
          <w:szCs w:val="18"/>
          <w:lang w:eastAsia="sl-SI"/>
        </w:rPr>
        <w:t>sporazum</w:t>
      </w:r>
      <w:r w:rsidRPr="00DD25D6">
        <w:rPr>
          <w:rFonts w:ascii="Arial" w:eastAsia="Times New Roman" w:hAnsi="Arial" w:cs="Arial"/>
          <w:sz w:val="18"/>
          <w:szCs w:val="18"/>
          <w:lang w:eastAsia="sl-SI"/>
        </w:rPr>
        <w:t xml:space="preserve"> je sestavljen v </w:t>
      </w:r>
      <w:r w:rsidR="00A30660">
        <w:rPr>
          <w:rFonts w:ascii="Arial" w:eastAsia="Times New Roman" w:hAnsi="Arial" w:cs="Arial"/>
          <w:sz w:val="18"/>
          <w:szCs w:val="18"/>
          <w:lang w:eastAsia="sl-SI"/>
        </w:rPr>
        <w:t>šestih</w:t>
      </w:r>
      <w:r w:rsidRPr="00DD25D6">
        <w:rPr>
          <w:rFonts w:ascii="Arial" w:eastAsia="Times New Roman" w:hAnsi="Arial" w:cs="Arial"/>
          <w:sz w:val="18"/>
          <w:szCs w:val="18"/>
          <w:lang w:eastAsia="sl-SI"/>
        </w:rPr>
        <w:t xml:space="preserve"> (</w:t>
      </w:r>
      <w:r w:rsidR="00A30660">
        <w:rPr>
          <w:rFonts w:ascii="Arial" w:eastAsia="Times New Roman" w:hAnsi="Arial" w:cs="Arial"/>
          <w:sz w:val="18"/>
          <w:szCs w:val="18"/>
          <w:lang w:eastAsia="sl-SI"/>
        </w:rPr>
        <w:t>6</w:t>
      </w:r>
      <w:r w:rsidRPr="00DD25D6">
        <w:rPr>
          <w:rFonts w:ascii="Arial" w:eastAsia="Times New Roman" w:hAnsi="Arial" w:cs="Arial"/>
          <w:sz w:val="18"/>
          <w:szCs w:val="18"/>
          <w:lang w:eastAsia="sl-SI"/>
        </w:rPr>
        <w:t xml:space="preserve">) enakih izvodih, od katerih vsaka od strank prejme po en (1) izvod. </w:t>
      </w:r>
    </w:p>
    <w:p w14:paraId="2D3D35A8" w14:textId="77777777" w:rsidR="00DD25D6" w:rsidRPr="00DD25D6" w:rsidRDefault="00DD25D6" w:rsidP="00DD25D6">
      <w:pPr>
        <w:autoSpaceDE w:val="0"/>
        <w:autoSpaceDN w:val="0"/>
        <w:adjustRightInd w:val="0"/>
        <w:spacing w:after="0" w:line="240" w:lineRule="auto"/>
        <w:rPr>
          <w:rFonts w:ascii="Arial" w:eastAsia="Times New Roman" w:hAnsi="Arial" w:cs="Arial"/>
          <w:sz w:val="18"/>
          <w:szCs w:val="18"/>
          <w:lang w:eastAsia="sl-SI"/>
        </w:rPr>
      </w:pPr>
    </w:p>
    <w:p w14:paraId="2040409B" w14:textId="7ECC1CFE" w:rsidR="00DD25D6" w:rsidRPr="00DD25D6" w:rsidRDefault="00271F38" w:rsidP="00DD25D6">
      <w:pPr>
        <w:autoSpaceDE w:val="0"/>
        <w:autoSpaceDN w:val="0"/>
        <w:adjustRightInd w:val="0"/>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Majšperk</w:t>
      </w:r>
      <w:r w:rsidR="00DD25D6" w:rsidRPr="00DD25D6">
        <w:rPr>
          <w:rFonts w:ascii="Arial" w:eastAsia="Times New Roman" w:hAnsi="Arial" w:cs="Arial"/>
          <w:sz w:val="18"/>
          <w:szCs w:val="18"/>
          <w:lang w:eastAsia="sl-SI"/>
        </w:rPr>
        <w:t>, _____________</w:t>
      </w:r>
      <w:r w:rsidR="00DD25D6" w:rsidRPr="00DD25D6">
        <w:rPr>
          <w:rFonts w:ascii="Arial" w:eastAsia="Times New Roman" w:hAnsi="Arial" w:cs="Arial"/>
          <w:sz w:val="18"/>
          <w:szCs w:val="18"/>
          <w:lang w:eastAsia="sl-SI"/>
        </w:rPr>
        <w:tab/>
      </w:r>
      <w:r w:rsidR="00DD25D6" w:rsidRPr="00DD25D6">
        <w:rPr>
          <w:rFonts w:ascii="Arial" w:eastAsia="Times New Roman" w:hAnsi="Arial" w:cs="Arial"/>
          <w:sz w:val="18"/>
          <w:szCs w:val="18"/>
          <w:lang w:eastAsia="sl-SI"/>
        </w:rPr>
        <w:tab/>
      </w:r>
      <w:r w:rsidR="00DD25D6" w:rsidRPr="00DD25D6">
        <w:rPr>
          <w:rFonts w:ascii="Arial" w:eastAsia="Times New Roman" w:hAnsi="Arial" w:cs="Arial"/>
          <w:sz w:val="18"/>
          <w:szCs w:val="18"/>
          <w:lang w:eastAsia="sl-SI"/>
        </w:rPr>
        <w:tab/>
        <w:t xml:space="preserve">         Kraj in datum, ____________________</w:t>
      </w:r>
    </w:p>
    <w:p w14:paraId="5BFB343A"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6BA771C6"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w:t>
      </w:r>
      <w:r w:rsidRPr="00DD25D6">
        <w:rPr>
          <w:rFonts w:ascii="Arial" w:eastAsia="Times New Roman" w:hAnsi="Arial" w:cs="Arial"/>
          <w:sz w:val="18"/>
          <w:szCs w:val="18"/>
          <w:lang w:eastAsia="sl-SI"/>
        </w:rPr>
        <w:tab/>
        <w:t xml:space="preserve">        </w:t>
      </w:r>
      <w:r w:rsidR="00E807DF">
        <w:rPr>
          <w:rFonts w:ascii="Arial" w:eastAsia="Times New Roman" w:hAnsi="Arial" w:cs="Arial"/>
          <w:sz w:val="18"/>
          <w:szCs w:val="18"/>
          <w:lang w:eastAsia="sl-SI"/>
        </w:rPr>
        <w:t xml:space="preserve"> </w:t>
      </w:r>
      <w:r w:rsidRPr="00DD25D6">
        <w:rPr>
          <w:rFonts w:ascii="Arial" w:eastAsia="Times New Roman" w:hAnsi="Arial" w:cs="Arial"/>
          <w:sz w:val="18"/>
          <w:szCs w:val="18"/>
          <w:lang w:eastAsia="sl-SI"/>
        </w:rPr>
        <w:t xml:space="preserve">Dobavitelj:  </w:t>
      </w:r>
    </w:p>
    <w:p w14:paraId="3846CF44" w14:textId="783F7DB3" w:rsidR="004A74DD" w:rsidRDefault="004A74DD" w:rsidP="00DD25D6">
      <w:pPr>
        <w:autoSpaceDE w:val="0"/>
        <w:autoSpaceDN w:val="0"/>
        <w:adjustRightInd w:val="0"/>
        <w:spacing w:after="0" w:line="240" w:lineRule="auto"/>
        <w:jc w:val="both"/>
        <w:rPr>
          <w:rFonts w:ascii="Arial" w:eastAsia="Times New Roman" w:hAnsi="Arial" w:cs="Arial"/>
          <w:sz w:val="18"/>
          <w:szCs w:val="18"/>
          <w:lang w:eastAsia="sl-SI"/>
        </w:rPr>
      </w:pPr>
      <w:r w:rsidRPr="004A74DD">
        <w:rPr>
          <w:rFonts w:ascii="Arial" w:eastAsia="Times New Roman" w:hAnsi="Arial" w:cs="Arial"/>
          <w:sz w:val="18"/>
          <w:szCs w:val="18"/>
          <w:lang w:eastAsia="sl-SI"/>
        </w:rPr>
        <w:t xml:space="preserve">Osnovna šola </w:t>
      </w:r>
      <w:r w:rsidR="008978D4">
        <w:rPr>
          <w:rFonts w:ascii="Arial" w:eastAsia="Times New Roman" w:hAnsi="Arial" w:cs="Arial"/>
          <w:sz w:val="18"/>
          <w:szCs w:val="18"/>
          <w:lang w:eastAsia="sl-SI"/>
        </w:rPr>
        <w:t>Majšperk</w:t>
      </w:r>
      <w:r w:rsidRPr="004A74DD">
        <w:rPr>
          <w:rFonts w:ascii="Arial" w:eastAsia="Times New Roman" w:hAnsi="Arial" w:cs="Arial"/>
          <w:sz w:val="18"/>
          <w:szCs w:val="18"/>
          <w:lang w:eastAsia="sl-SI"/>
        </w:rPr>
        <w:t xml:space="preserve"> </w:t>
      </w:r>
    </w:p>
    <w:p w14:paraId="747D6E0A" w14:textId="37212272"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ravnatelj</w:t>
      </w:r>
      <w:r w:rsidR="008978D4">
        <w:rPr>
          <w:rFonts w:ascii="Arial" w:eastAsia="Times New Roman" w:hAnsi="Arial" w:cs="Arial"/>
          <w:sz w:val="18"/>
          <w:szCs w:val="18"/>
          <w:lang w:eastAsia="sl-SI"/>
        </w:rPr>
        <w:t>ica Evelin Kočevar</w:t>
      </w:r>
    </w:p>
    <w:p w14:paraId="0AF35E29" w14:textId="77777777" w:rsidR="00DD25D6" w:rsidRPr="00DD25D6" w:rsidRDefault="00DD25D6" w:rsidP="00DD25D6">
      <w:pPr>
        <w:spacing w:after="0" w:line="240" w:lineRule="auto"/>
        <w:rPr>
          <w:rFonts w:ascii="Arial" w:eastAsia="Times New Roman" w:hAnsi="Arial" w:cs="Arial"/>
          <w:bCs/>
          <w:sz w:val="18"/>
          <w:szCs w:val="18"/>
          <w:lang w:eastAsia="sl-SI"/>
        </w:rPr>
      </w:pPr>
      <w:r w:rsidRPr="00DD25D6">
        <w:rPr>
          <w:rFonts w:ascii="Arial" w:eastAsia="Times New Roman" w:hAnsi="Arial" w:cs="Arial"/>
          <w:bCs/>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6BD3A52"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sz w:val="18"/>
          <w:szCs w:val="18"/>
          <w:lang w:eastAsia="sl-SI"/>
        </w:rPr>
      </w:pPr>
    </w:p>
    <w:p w14:paraId="6AA5ECCE" w14:textId="09F03775" w:rsidR="00B14B09" w:rsidRDefault="00B14B09" w:rsidP="00DD25D6">
      <w:pPr>
        <w:spacing w:before="224" w:after="224" w:line="240" w:lineRule="auto"/>
        <w:jc w:val="center"/>
        <w:outlineLvl w:val="1"/>
      </w:pPr>
    </w:p>
    <w:sectPr w:rsidR="00B14B09"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ECD38" w14:textId="77777777" w:rsidR="00E85052" w:rsidRDefault="00E85052" w:rsidP="006975C6">
      <w:pPr>
        <w:spacing w:after="0" w:line="240" w:lineRule="auto"/>
      </w:pPr>
      <w:r>
        <w:separator/>
      </w:r>
    </w:p>
  </w:endnote>
  <w:endnote w:type="continuationSeparator" w:id="0">
    <w:p w14:paraId="1FC0632F" w14:textId="77777777" w:rsidR="00E85052" w:rsidRDefault="00E8505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EE"/>
    <w:family w:val="script"/>
    <w:pitch w:val="variable"/>
    <w:sig w:usb0="00000287" w:usb1="00000013" w:usb2="00000000" w:usb3="00000000" w:csb0="0000009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945809604"/>
      <w:docPartObj>
        <w:docPartGallery w:val="Page Numbers (Bottom of Page)"/>
        <w:docPartUnique/>
      </w:docPartObj>
    </w:sdtPr>
    <w:sdtEndPr>
      <w:rPr>
        <w:noProof/>
      </w:rPr>
    </w:sdtEndPr>
    <w:sdtContent>
      <w:p w14:paraId="2E3D9ABA" w14:textId="1D063C3D" w:rsidR="00304053" w:rsidRDefault="00304053" w:rsidP="00BB3484">
        <w:pPr>
          <w:pStyle w:val="Noga"/>
          <w:jc w:val="center"/>
          <w:rPr>
            <w:rFonts w:ascii="Bookman Old Style" w:hAnsi="Bookman Old Style"/>
            <w:sz w:val="18"/>
            <w:szCs w:val="18"/>
          </w:rPr>
        </w:pPr>
        <w:r>
          <w:rPr>
            <w:rFonts w:ascii="Bookman Old Style" w:hAnsi="Bookman Old Style"/>
            <w:sz w:val="18"/>
            <w:szCs w:val="18"/>
          </w:rPr>
          <w:t>____________________________________________________________________________________________________</w:t>
        </w:r>
      </w:p>
      <w:p w14:paraId="31B5E09B" w14:textId="543A3D05" w:rsidR="00304053" w:rsidRDefault="00304053" w:rsidP="00BB3484">
        <w:pPr>
          <w:pStyle w:val="Noga"/>
          <w:jc w:val="center"/>
        </w:pPr>
        <w:r w:rsidRPr="007651DB">
          <w:t>Sukcesivna dobava konvencionalnih in ekoloških živil za obdobje štirih let</w:t>
        </w:r>
      </w:p>
      <w:p w14:paraId="753A5B5C" w14:textId="5F5C3610" w:rsidR="00304053" w:rsidRPr="006F1DA5" w:rsidRDefault="00304053"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6E3195">
          <w:rPr>
            <w:rFonts w:ascii="Arial" w:hAnsi="Arial" w:cs="Arial"/>
            <w:noProof/>
          </w:rPr>
          <w:t>21</w:t>
        </w:r>
        <w:r w:rsidRPr="006F1DA5">
          <w:rPr>
            <w:rFonts w:ascii="Arial" w:hAnsi="Arial" w:cs="Arial"/>
            <w:noProof/>
          </w:rPr>
          <w:fldChar w:fldCharType="end"/>
        </w:r>
      </w:p>
    </w:sdtContent>
  </w:sdt>
  <w:p w14:paraId="5ACFDF11" w14:textId="77777777" w:rsidR="00304053" w:rsidRDefault="00304053"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E34F7" w14:textId="77777777" w:rsidR="00304053" w:rsidRDefault="00304053"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13343" w14:textId="77777777" w:rsidR="00304053" w:rsidRDefault="00304053"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00010" w14:textId="77777777" w:rsidR="00304053" w:rsidRDefault="00304053"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DE097" w14:textId="77777777" w:rsidR="00304053" w:rsidRDefault="00304053"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164BE" w14:textId="77777777" w:rsidR="00304053" w:rsidRDefault="00304053"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709E6" w14:textId="77777777" w:rsidR="00304053" w:rsidRDefault="00304053" w:rsidP="00706BD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7E289" w14:textId="77777777" w:rsidR="00304053" w:rsidRDefault="00304053" w:rsidP="00706BDD">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751BD" w14:textId="77777777" w:rsidR="00304053" w:rsidRDefault="00304053"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78702" w14:textId="77777777" w:rsidR="00E85052" w:rsidRDefault="00E85052" w:rsidP="006975C6">
      <w:pPr>
        <w:spacing w:after="0" w:line="240" w:lineRule="auto"/>
      </w:pPr>
      <w:r>
        <w:separator/>
      </w:r>
    </w:p>
  </w:footnote>
  <w:footnote w:type="continuationSeparator" w:id="0">
    <w:p w14:paraId="4CE50C9E" w14:textId="77777777" w:rsidR="00E85052" w:rsidRDefault="00E85052"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9E8B7" w14:textId="5261DC5B" w:rsidR="00304053" w:rsidRPr="00CD7DD4" w:rsidRDefault="00304053" w:rsidP="00CD7DD4">
    <w:pPr>
      <w:pStyle w:val="Glava"/>
      <w:tabs>
        <w:tab w:val="clear" w:pos="4536"/>
        <w:tab w:val="clear" w:pos="9072"/>
        <w:tab w:val="left" w:pos="1168"/>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1"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2"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3" w15:restartNumberingAfterBreak="0">
    <w:nsid w:val="0C287CF9"/>
    <w:multiLevelType w:val="hybridMultilevel"/>
    <w:tmpl w:val="58D8D188"/>
    <w:lvl w:ilvl="0" w:tplc="FF8C45D4">
      <w:start w:val="1"/>
      <w:numFmt w:val="bullet"/>
      <w:lvlText w:val=""/>
      <w:lvlJc w:val="left"/>
      <w:pPr>
        <w:ind w:left="720" w:hanging="360"/>
      </w:pPr>
      <w:rPr>
        <w:rFonts w:ascii="Symbol" w:hAnsi="Symbol" w:cs="Symbol" w:hint="default"/>
        <w:sz w:val="18"/>
        <w:szCs w:val="18"/>
      </w:rPr>
    </w:lvl>
    <w:lvl w:ilvl="1" w:tplc="56FEE7DE">
      <w:start w:val="1"/>
      <w:numFmt w:val="bullet"/>
      <w:lvlText w:val="o"/>
      <w:lvlJc w:val="left"/>
      <w:pPr>
        <w:ind w:left="1440" w:hanging="360"/>
      </w:pPr>
      <w:rPr>
        <w:rFonts w:ascii="Courier New" w:hAnsi="Courier New" w:cs="Courier New" w:hint="default"/>
      </w:rPr>
    </w:lvl>
    <w:lvl w:ilvl="2" w:tplc="E70E891A">
      <w:start w:val="1"/>
      <w:numFmt w:val="bullet"/>
      <w:lvlText w:val=""/>
      <w:lvlJc w:val="left"/>
      <w:pPr>
        <w:ind w:left="2160" w:hanging="360"/>
      </w:pPr>
      <w:rPr>
        <w:rFonts w:ascii="Wingdings" w:hAnsi="Wingdings" w:cs="Wingdings" w:hint="default"/>
      </w:rPr>
    </w:lvl>
    <w:lvl w:ilvl="3" w:tplc="24C859BA">
      <w:start w:val="1"/>
      <w:numFmt w:val="bullet"/>
      <w:lvlText w:val=""/>
      <w:lvlJc w:val="left"/>
      <w:pPr>
        <w:ind w:left="2880" w:hanging="360"/>
      </w:pPr>
      <w:rPr>
        <w:rFonts w:ascii="Symbol" w:hAnsi="Symbol" w:cs="Symbol" w:hint="default"/>
      </w:rPr>
    </w:lvl>
    <w:lvl w:ilvl="4" w:tplc="CACA5C04">
      <w:start w:val="1"/>
      <w:numFmt w:val="bullet"/>
      <w:lvlText w:val="o"/>
      <w:lvlJc w:val="left"/>
      <w:pPr>
        <w:ind w:left="3600" w:hanging="360"/>
      </w:pPr>
      <w:rPr>
        <w:rFonts w:ascii="Courier New" w:hAnsi="Courier New" w:cs="Courier New" w:hint="default"/>
      </w:rPr>
    </w:lvl>
    <w:lvl w:ilvl="5" w:tplc="69485DF4">
      <w:start w:val="1"/>
      <w:numFmt w:val="bullet"/>
      <w:lvlText w:val=""/>
      <w:lvlJc w:val="left"/>
      <w:pPr>
        <w:ind w:left="4320" w:hanging="360"/>
      </w:pPr>
      <w:rPr>
        <w:rFonts w:ascii="Wingdings" w:hAnsi="Wingdings" w:cs="Wingdings" w:hint="default"/>
      </w:rPr>
    </w:lvl>
    <w:lvl w:ilvl="6" w:tplc="BCC2EEE0">
      <w:start w:val="1"/>
      <w:numFmt w:val="bullet"/>
      <w:lvlText w:val=""/>
      <w:lvlJc w:val="left"/>
      <w:pPr>
        <w:ind w:left="5040" w:hanging="360"/>
      </w:pPr>
      <w:rPr>
        <w:rFonts w:ascii="Symbol" w:hAnsi="Symbol" w:cs="Symbol" w:hint="default"/>
      </w:rPr>
    </w:lvl>
    <w:lvl w:ilvl="7" w:tplc="BBC897F0">
      <w:start w:val="1"/>
      <w:numFmt w:val="bullet"/>
      <w:lvlText w:val="o"/>
      <w:lvlJc w:val="left"/>
      <w:pPr>
        <w:ind w:left="5760" w:hanging="360"/>
      </w:pPr>
      <w:rPr>
        <w:rFonts w:ascii="Courier New" w:hAnsi="Courier New" w:cs="Courier New" w:hint="default"/>
      </w:rPr>
    </w:lvl>
    <w:lvl w:ilvl="8" w:tplc="3DDCA8E0">
      <w:start w:val="1"/>
      <w:numFmt w:val="bullet"/>
      <w:lvlText w:val=""/>
      <w:lvlJc w:val="left"/>
      <w:pPr>
        <w:ind w:left="6480" w:hanging="360"/>
      </w:pPr>
      <w:rPr>
        <w:rFonts w:ascii="Wingdings" w:hAnsi="Wingdings" w:cs="Wingdings" w:hint="default"/>
      </w:rPr>
    </w:lvl>
  </w:abstractNum>
  <w:abstractNum w:abstractNumId="4" w15:restartNumberingAfterBreak="0">
    <w:nsid w:val="0CF12F06"/>
    <w:multiLevelType w:val="hybridMultilevel"/>
    <w:tmpl w:val="C1D23AA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 w15:restartNumberingAfterBreak="0">
    <w:nsid w:val="0DB21F3C"/>
    <w:multiLevelType w:val="hybridMultilevel"/>
    <w:tmpl w:val="013216A8"/>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7" w15:restartNumberingAfterBreak="0">
    <w:nsid w:val="1A44477D"/>
    <w:multiLevelType w:val="hybridMultilevel"/>
    <w:tmpl w:val="C1D23AA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15:restartNumberingAfterBreak="0">
    <w:nsid w:val="1DFD261B"/>
    <w:multiLevelType w:val="hybridMultilevel"/>
    <w:tmpl w:val="74763652"/>
    <w:lvl w:ilvl="0" w:tplc="0424000F">
      <w:start w:val="1"/>
      <w:numFmt w:val="decimal"/>
      <w:lvlText w:val="%1."/>
      <w:lvlJc w:val="left"/>
      <w:pPr>
        <w:tabs>
          <w:tab w:val="num" w:pos="928"/>
        </w:tabs>
        <w:ind w:left="928"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1"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2" w15:restartNumberingAfterBreak="0">
    <w:nsid w:val="297643C6"/>
    <w:multiLevelType w:val="hybridMultilevel"/>
    <w:tmpl w:val="77ACA554"/>
    <w:lvl w:ilvl="0" w:tplc="4FAE1A6E">
      <w:numFmt w:val="bullet"/>
      <w:lvlText w:val="-"/>
      <w:lvlJc w:val="left"/>
      <w:pPr>
        <w:tabs>
          <w:tab w:val="num" w:pos="720"/>
        </w:tabs>
        <w:ind w:left="720" w:hanging="360"/>
      </w:pPr>
      <w:rPr>
        <w:rFonts w:ascii="Comic Sans MS" w:eastAsia="Times New Roman" w:hAnsi="Comic Sans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36884FA4"/>
    <w:multiLevelType w:val="hybridMultilevel"/>
    <w:tmpl w:val="B304576C"/>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4"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5" w15:restartNumberingAfterBreak="0">
    <w:nsid w:val="392C0B41"/>
    <w:multiLevelType w:val="hybridMultilevel"/>
    <w:tmpl w:val="89A4EA18"/>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3B6728B0"/>
    <w:multiLevelType w:val="hybridMultilevel"/>
    <w:tmpl w:val="8D04759E"/>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7" w15:restartNumberingAfterBreak="0">
    <w:nsid w:val="3C2E7119"/>
    <w:multiLevelType w:val="hybridMultilevel"/>
    <w:tmpl w:val="457AABA4"/>
    <w:lvl w:ilvl="0" w:tplc="4038F52C">
      <w:start w:val="1"/>
      <w:numFmt w:val="bullet"/>
      <w:lvlText w:val=""/>
      <w:lvlJc w:val="left"/>
      <w:pPr>
        <w:ind w:left="720" w:hanging="360"/>
      </w:pPr>
      <w:rPr>
        <w:rFonts w:ascii="Symbol" w:hAnsi="Symbol" w:cs="Symbol" w:hint="default"/>
        <w:sz w:val="18"/>
        <w:szCs w:val="18"/>
      </w:rPr>
    </w:lvl>
    <w:lvl w:ilvl="1" w:tplc="5DB420BC">
      <w:start w:val="1"/>
      <w:numFmt w:val="bullet"/>
      <w:lvlText w:val="o"/>
      <w:lvlJc w:val="left"/>
      <w:pPr>
        <w:ind w:left="1440" w:hanging="360"/>
      </w:pPr>
      <w:rPr>
        <w:rFonts w:ascii="Courier New" w:hAnsi="Courier New" w:cs="Courier New" w:hint="default"/>
      </w:rPr>
    </w:lvl>
    <w:lvl w:ilvl="2" w:tplc="52086A36">
      <w:start w:val="1"/>
      <w:numFmt w:val="bullet"/>
      <w:lvlText w:val=""/>
      <w:lvlJc w:val="left"/>
      <w:pPr>
        <w:ind w:left="2160" w:hanging="360"/>
      </w:pPr>
      <w:rPr>
        <w:rFonts w:ascii="Wingdings" w:hAnsi="Wingdings" w:cs="Wingdings" w:hint="default"/>
      </w:rPr>
    </w:lvl>
    <w:lvl w:ilvl="3" w:tplc="F0602882">
      <w:start w:val="1"/>
      <w:numFmt w:val="bullet"/>
      <w:lvlText w:val=""/>
      <w:lvlJc w:val="left"/>
      <w:pPr>
        <w:ind w:left="2880" w:hanging="360"/>
      </w:pPr>
      <w:rPr>
        <w:rFonts w:ascii="Symbol" w:hAnsi="Symbol" w:cs="Symbol" w:hint="default"/>
      </w:rPr>
    </w:lvl>
    <w:lvl w:ilvl="4" w:tplc="6D5E2FCC">
      <w:start w:val="1"/>
      <w:numFmt w:val="bullet"/>
      <w:lvlText w:val="o"/>
      <w:lvlJc w:val="left"/>
      <w:pPr>
        <w:ind w:left="3600" w:hanging="360"/>
      </w:pPr>
      <w:rPr>
        <w:rFonts w:ascii="Courier New" w:hAnsi="Courier New" w:cs="Courier New" w:hint="default"/>
      </w:rPr>
    </w:lvl>
    <w:lvl w:ilvl="5" w:tplc="07CA1C8E">
      <w:start w:val="1"/>
      <w:numFmt w:val="bullet"/>
      <w:lvlText w:val=""/>
      <w:lvlJc w:val="left"/>
      <w:pPr>
        <w:ind w:left="4320" w:hanging="360"/>
      </w:pPr>
      <w:rPr>
        <w:rFonts w:ascii="Wingdings" w:hAnsi="Wingdings" w:cs="Wingdings" w:hint="default"/>
      </w:rPr>
    </w:lvl>
    <w:lvl w:ilvl="6" w:tplc="E9E6A78C">
      <w:start w:val="1"/>
      <w:numFmt w:val="bullet"/>
      <w:lvlText w:val=""/>
      <w:lvlJc w:val="left"/>
      <w:pPr>
        <w:ind w:left="5040" w:hanging="360"/>
      </w:pPr>
      <w:rPr>
        <w:rFonts w:ascii="Symbol" w:hAnsi="Symbol" w:cs="Symbol" w:hint="default"/>
      </w:rPr>
    </w:lvl>
    <w:lvl w:ilvl="7" w:tplc="1552369A">
      <w:start w:val="1"/>
      <w:numFmt w:val="bullet"/>
      <w:lvlText w:val="o"/>
      <w:lvlJc w:val="left"/>
      <w:pPr>
        <w:ind w:left="5760" w:hanging="360"/>
      </w:pPr>
      <w:rPr>
        <w:rFonts w:ascii="Courier New" w:hAnsi="Courier New" w:cs="Courier New" w:hint="default"/>
      </w:rPr>
    </w:lvl>
    <w:lvl w:ilvl="8" w:tplc="043006CA">
      <w:start w:val="1"/>
      <w:numFmt w:val="bullet"/>
      <w:lvlText w:val=""/>
      <w:lvlJc w:val="left"/>
      <w:pPr>
        <w:ind w:left="6480" w:hanging="360"/>
      </w:pPr>
      <w:rPr>
        <w:rFonts w:ascii="Wingdings" w:hAnsi="Wingdings" w:cs="Wingdings" w:hint="default"/>
      </w:rPr>
    </w:lvl>
  </w:abstractNum>
  <w:abstractNum w:abstractNumId="18"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19" w15:restartNumberingAfterBreak="0">
    <w:nsid w:val="41F2249C"/>
    <w:multiLevelType w:val="hybridMultilevel"/>
    <w:tmpl w:val="C1D23AA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15:restartNumberingAfterBreak="0">
    <w:nsid w:val="4227126C"/>
    <w:multiLevelType w:val="hybridMultilevel"/>
    <w:tmpl w:val="B6765CCC"/>
    <w:lvl w:ilvl="0" w:tplc="65E0C54C">
      <w:start w:val="1"/>
      <w:numFmt w:val="bullet"/>
      <w:lvlText w:val=""/>
      <w:lvlJc w:val="left"/>
      <w:pPr>
        <w:ind w:left="720" w:hanging="360"/>
      </w:pPr>
      <w:rPr>
        <w:rFonts w:ascii="Symbol" w:hAnsi="Symbol" w:cs="Symbol" w:hint="default"/>
        <w:sz w:val="18"/>
        <w:szCs w:val="18"/>
      </w:rPr>
    </w:lvl>
    <w:lvl w:ilvl="1" w:tplc="92D802F0">
      <w:start w:val="1"/>
      <w:numFmt w:val="bullet"/>
      <w:lvlText w:val="o"/>
      <w:lvlJc w:val="left"/>
      <w:pPr>
        <w:ind w:left="1440" w:hanging="360"/>
      </w:pPr>
      <w:rPr>
        <w:rFonts w:ascii="Courier New" w:hAnsi="Courier New" w:cs="Courier New" w:hint="default"/>
      </w:rPr>
    </w:lvl>
    <w:lvl w:ilvl="2" w:tplc="2F4843B4">
      <w:start w:val="1"/>
      <w:numFmt w:val="bullet"/>
      <w:lvlText w:val=""/>
      <w:lvlJc w:val="left"/>
      <w:pPr>
        <w:ind w:left="2160" w:hanging="360"/>
      </w:pPr>
      <w:rPr>
        <w:rFonts w:ascii="Wingdings" w:hAnsi="Wingdings" w:cs="Wingdings" w:hint="default"/>
      </w:rPr>
    </w:lvl>
    <w:lvl w:ilvl="3" w:tplc="B49C4572">
      <w:start w:val="1"/>
      <w:numFmt w:val="bullet"/>
      <w:lvlText w:val=""/>
      <w:lvlJc w:val="left"/>
      <w:pPr>
        <w:ind w:left="2880" w:hanging="360"/>
      </w:pPr>
      <w:rPr>
        <w:rFonts w:ascii="Symbol" w:hAnsi="Symbol" w:cs="Symbol" w:hint="default"/>
      </w:rPr>
    </w:lvl>
    <w:lvl w:ilvl="4" w:tplc="8842B244">
      <w:start w:val="1"/>
      <w:numFmt w:val="bullet"/>
      <w:lvlText w:val="o"/>
      <w:lvlJc w:val="left"/>
      <w:pPr>
        <w:ind w:left="3600" w:hanging="360"/>
      </w:pPr>
      <w:rPr>
        <w:rFonts w:ascii="Courier New" w:hAnsi="Courier New" w:cs="Courier New" w:hint="default"/>
      </w:rPr>
    </w:lvl>
    <w:lvl w:ilvl="5" w:tplc="882C81EA">
      <w:start w:val="1"/>
      <w:numFmt w:val="bullet"/>
      <w:lvlText w:val=""/>
      <w:lvlJc w:val="left"/>
      <w:pPr>
        <w:ind w:left="4320" w:hanging="360"/>
      </w:pPr>
      <w:rPr>
        <w:rFonts w:ascii="Wingdings" w:hAnsi="Wingdings" w:cs="Wingdings" w:hint="default"/>
      </w:rPr>
    </w:lvl>
    <w:lvl w:ilvl="6" w:tplc="74A0A416">
      <w:start w:val="1"/>
      <w:numFmt w:val="bullet"/>
      <w:lvlText w:val=""/>
      <w:lvlJc w:val="left"/>
      <w:pPr>
        <w:ind w:left="5040" w:hanging="360"/>
      </w:pPr>
      <w:rPr>
        <w:rFonts w:ascii="Symbol" w:hAnsi="Symbol" w:cs="Symbol" w:hint="default"/>
      </w:rPr>
    </w:lvl>
    <w:lvl w:ilvl="7" w:tplc="69381546">
      <w:start w:val="1"/>
      <w:numFmt w:val="bullet"/>
      <w:lvlText w:val="o"/>
      <w:lvlJc w:val="left"/>
      <w:pPr>
        <w:ind w:left="5760" w:hanging="360"/>
      </w:pPr>
      <w:rPr>
        <w:rFonts w:ascii="Courier New" w:hAnsi="Courier New" w:cs="Courier New" w:hint="default"/>
      </w:rPr>
    </w:lvl>
    <w:lvl w:ilvl="8" w:tplc="652CB516">
      <w:start w:val="1"/>
      <w:numFmt w:val="bullet"/>
      <w:lvlText w:val=""/>
      <w:lvlJc w:val="left"/>
      <w:pPr>
        <w:ind w:left="6480" w:hanging="360"/>
      </w:pPr>
      <w:rPr>
        <w:rFonts w:ascii="Wingdings" w:hAnsi="Wingdings" w:cs="Wingdings" w:hint="default"/>
      </w:rPr>
    </w:lvl>
  </w:abstractNum>
  <w:abstractNum w:abstractNumId="21"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2" w15:restartNumberingAfterBreak="0">
    <w:nsid w:val="4A124D89"/>
    <w:multiLevelType w:val="hybridMultilevel"/>
    <w:tmpl w:val="8838415C"/>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3"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4" w15:restartNumberingAfterBreak="0">
    <w:nsid w:val="4E637160"/>
    <w:multiLevelType w:val="hybridMultilevel"/>
    <w:tmpl w:val="7B34D8C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54E6312D"/>
    <w:multiLevelType w:val="hybridMultilevel"/>
    <w:tmpl w:val="74763652"/>
    <w:lvl w:ilvl="0" w:tplc="0424000F">
      <w:start w:val="1"/>
      <w:numFmt w:val="decimal"/>
      <w:lvlText w:val="%1."/>
      <w:lvlJc w:val="left"/>
      <w:pPr>
        <w:tabs>
          <w:tab w:val="num" w:pos="928"/>
        </w:tabs>
        <w:ind w:left="928"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6"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27" w15:restartNumberingAfterBreak="0">
    <w:nsid w:val="59374E0D"/>
    <w:multiLevelType w:val="hybridMultilevel"/>
    <w:tmpl w:val="253A6D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29" w15:restartNumberingAfterBreak="0">
    <w:nsid w:val="66947F0A"/>
    <w:multiLevelType w:val="hybridMultilevel"/>
    <w:tmpl w:val="C1D23AA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2FF7BC9"/>
    <w:multiLevelType w:val="hybridMultilevel"/>
    <w:tmpl w:val="B1B4D354"/>
    <w:lvl w:ilvl="0" w:tplc="2A72AF68">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35"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21"/>
  </w:num>
  <w:num w:numId="3">
    <w:abstractNumId w:val="20"/>
  </w:num>
  <w:num w:numId="4">
    <w:abstractNumId w:val="1"/>
  </w:num>
  <w:num w:numId="5">
    <w:abstractNumId w:val="0"/>
  </w:num>
  <w:num w:numId="6">
    <w:abstractNumId w:val="23"/>
  </w:num>
  <w:num w:numId="7">
    <w:abstractNumId w:val="11"/>
  </w:num>
  <w:num w:numId="8">
    <w:abstractNumId w:val="18"/>
  </w:num>
  <w:num w:numId="9">
    <w:abstractNumId w:val="14"/>
  </w:num>
  <w:num w:numId="10">
    <w:abstractNumId w:val="3"/>
  </w:num>
  <w:num w:numId="11">
    <w:abstractNumId w:val="34"/>
  </w:num>
  <w:num w:numId="12">
    <w:abstractNumId w:val="10"/>
  </w:num>
  <w:num w:numId="13">
    <w:abstractNumId w:val="26"/>
  </w:num>
  <w:num w:numId="14">
    <w:abstractNumId w:val="28"/>
  </w:num>
  <w:num w:numId="15">
    <w:abstractNumId w:val="2"/>
  </w:num>
  <w:num w:numId="16">
    <w:abstractNumId w:val="35"/>
  </w:num>
  <w:num w:numId="17">
    <w:abstractNumId w:val="31"/>
  </w:num>
  <w:num w:numId="18">
    <w:abstractNumId w:val="32"/>
  </w:num>
  <w:num w:numId="19">
    <w:abstractNumId w:val="9"/>
  </w:num>
  <w:num w:numId="20">
    <w:abstractNumId w:val="30"/>
  </w:num>
  <w:num w:numId="21">
    <w:abstractNumId w:val="33"/>
  </w:num>
  <w:num w:numId="22">
    <w:abstractNumId w:val="27"/>
  </w:num>
  <w:num w:numId="23">
    <w:abstractNumId w:val="6"/>
  </w:num>
  <w:num w:numId="24">
    <w:abstractNumId w:val="15"/>
  </w:num>
  <w:num w:numId="25">
    <w:abstractNumId w:val="12"/>
  </w:num>
  <w:num w:numId="26">
    <w:abstractNumId w:val="16"/>
  </w:num>
  <w:num w:numId="27">
    <w:abstractNumId w:val="13"/>
  </w:num>
  <w:num w:numId="28">
    <w:abstractNumId w:val="22"/>
  </w:num>
  <w:num w:numId="29">
    <w:abstractNumId w:val="25"/>
  </w:num>
  <w:num w:numId="30">
    <w:abstractNumId w:val="5"/>
  </w:num>
  <w:num w:numId="31">
    <w:abstractNumId w:val="19"/>
  </w:num>
  <w:num w:numId="32">
    <w:abstractNumId w:val="24"/>
  </w:num>
  <w:num w:numId="33">
    <w:abstractNumId w:val="8"/>
  </w:num>
  <w:num w:numId="34">
    <w:abstractNumId w:val="4"/>
  </w:num>
  <w:num w:numId="35">
    <w:abstractNumId w:val="29"/>
  </w:num>
  <w:num w:numId="36">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1495E"/>
    <w:rsid w:val="00014998"/>
    <w:rsid w:val="00021212"/>
    <w:rsid w:val="00027F41"/>
    <w:rsid w:val="00037A49"/>
    <w:rsid w:val="00042794"/>
    <w:rsid w:val="00043DDE"/>
    <w:rsid w:val="000441EA"/>
    <w:rsid w:val="00046493"/>
    <w:rsid w:val="00060AEA"/>
    <w:rsid w:val="00070580"/>
    <w:rsid w:val="00076643"/>
    <w:rsid w:val="000771AC"/>
    <w:rsid w:val="0008431E"/>
    <w:rsid w:val="00091A9D"/>
    <w:rsid w:val="00095250"/>
    <w:rsid w:val="00097F4A"/>
    <w:rsid w:val="000A1F28"/>
    <w:rsid w:val="000A3E98"/>
    <w:rsid w:val="000A6F36"/>
    <w:rsid w:val="000B302B"/>
    <w:rsid w:val="000B7E57"/>
    <w:rsid w:val="000C5527"/>
    <w:rsid w:val="000E5B1B"/>
    <w:rsid w:val="000E73FE"/>
    <w:rsid w:val="000E76C6"/>
    <w:rsid w:val="000F070B"/>
    <w:rsid w:val="000F281B"/>
    <w:rsid w:val="000F7B0A"/>
    <w:rsid w:val="00106F76"/>
    <w:rsid w:val="001119EB"/>
    <w:rsid w:val="00127127"/>
    <w:rsid w:val="00134892"/>
    <w:rsid w:val="00147D69"/>
    <w:rsid w:val="00154093"/>
    <w:rsid w:val="00160AE2"/>
    <w:rsid w:val="00163BDF"/>
    <w:rsid w:val="00165071"/>
    <w:rsid w:val="0017045D"/>
    <w:rsid w:val="00197639"/>
    <w:rsid w:val="001A31A4"/>
    <w:rsid w:val="001A34C8"/>
    <w:rsid w:val="001C5203"/>
    <w:rsid w:val="001E3D03"/>
    <w:rsid w:val="001E6018"/>
    <w:rsid w:val="001F11D0"/>
    <w:rsid w:val="001F72D0"/>
    <w:rsid w:val="001F7761"/>
    <w:rsid w:val="00204EDB"/>
    <w:rsid w:val="00226973"/>
    <w:rsid w:val="002332D2"/>
    <w:rsid w:val="00246422"/>
    <w:rsid w:val="0024678A"/>
    <w:rsid w:val="002500B7"/>
    <w:rsid w:val="00250B95"/>
    <w:rsid w:val="00262B3A"/>
    <w:rsid w:val="002634AA"/>
    <w:rsid w:val="00271F38"/>
    <w:rsid w:val="00281200"/>
    <w:rsid w:val="002C782B"/>
    <w:rsid w:val="002D0B81"/>
    <w:rsid w:val="002D58B5"/>
    <w:rsid w:val="002E010E"/>
    <w:rsid w:val="00304053"/>
    <w:rsid w:val="0033249E"/>
    <w:rsid w:val="00337882"/>
    <w:rsid w:val="00337E4D"/>
    <w:rsid w:val="00343395"/>
    <w:rsid w:val="003451DB"/>
    <w:rsid w:val="0036650F"/>
    <w:rsid w:val="00366604"/>
    <w:rsid w:val="00380113"/>
    <w:rsid w:val="003A1AA2"/>
    <w:rsid w:val="003A1E72"/>
    <w:rsid w:val="003A28D7"/>
    <w:rsid w:val="003A31F6"/>
    <w:rsid w:val="003C53A2"/>
    <w:rsid w:val="003C6260"/>
    <w:rsid w:val="003D4BBE"/>
    <w:rsid w:val="003D6F26"/>
    <w:rsid w:val="00417F55"/>
    <w:rsid w:val="004425C6"/>
    <w:rsid w:val="00464601"/>
    <w:rsid w:val="004702FB"/>
    <w:rsid w:val="00471503"/>
    <w:rsid w:val="00476FF7"/>
    <w:rsid w:val="004776F1"/>
    <w:rsid w:val="00484126"/>
    <w:rsid w:val="00490DF5"/>
    <w:rsid w:val="0049479E"/>
    <w:rsid w:val="00495438"/>
    <w:rsid w:val="004A74DD"/>
    <w:rsid w:val="004B060F"/>
    <w:rsid w:val="004B1820"/>
    <w:rsid w:val="004D2F9F"/>
    <w:rsid w:val="004E0C24"/>
    <w:rsid w:val="004F2927"/>
    <w:rsid w:val="0051146A"/>
    <w:rsid w:val="0052142A"/>
    <w:rsid w:val="00527FBB"/>
    <w:rsid w:val="0053510E"/>
    <w:rsid w:val="005423BF"/>
    <w:rsid w:val="00550BE3"/>
    <w:rsid w:val="00551C43"/>
    <w:rsid w:val="00573700"/>
    <w:rsid w:val="00575969"/>
    <w:rsid w:val="00577336"/>
    <w:rsid w:val="0058216C"/>
    <w:rsid w:val="00586186"/>
    <w:rsid w:val="005B6195"/>
    <w:rsid w:val="005C3C80"/>
    <w:rsid w:val="005C43DC"/>
    <w:rsid w:val="005D262B"/>
    <w:rsid w:val="00601528"/>
    <w:rsid w:val="0062112A"/>
    <w:rsid w:val="006224E7"/>
    <w:rsid w:val="006347C3"/>
    <w:rsid w:val="00635CA0"/>
    <w:rsid w:val="0064050F"/>
    <w:rsid w:val="00646A9C"/>
    <w:rsid w:val="006613E5"/>
    <w:rsid w:val="0067763E"/>
    <w:rsid w:val="00686594"/>
    <w:rsid w:val="00686BAD"/>
    <w:rsid w:val="0069526B"/>
    <w:rsid w:val="00695DCD"/>
    <w:rsid w:val="006975C6"/>
    <w:rsid w:val="006A5918"/>
    <w:rsid w:val="006B2936"/>
    <w:rsid w:val="006D4B75"/>
    <w:rsid w:val="006D75DE"/>
    <w:rsid w:val="006D7BB0"/>
    <w:rsid w:val="006E3195"/>
    <w:rsid w:val="006E4105"/>
    <w:rsid w:val="006F035E"/>
    <w:rsid w:val="006F1DA5"/>
    <w:rsid w:val="006F4C34"/>
    <w:rsid w:val="007017A7"/>
    <w:rsid w:val="007068E7"/>
    <w:rsid w:val="00706BDD"/>
    <w:rsid w:val="007109D5"/>
    <w:rsid w:val="00717838"/>
    <w:rsid w:val="00740182"/>
    <w:rsid w:val="00745429"/>
    <w:rsid w:val="00754998"/>
    <w:rsid w:val="007651DB"/>
    <w:rsid w:val="00785F39"/>
    <w:rsid w:val="007B5219"/>
    <w:rsid w:val="007B52EB"/>
    <w:rsid w:val="007C3EA0"/>
    <w:rsid w:val="007D6FB3"/>
    <w:rsid w:val="007E0E83"/>
    <w:rsid w:val="007E6677"/>
    <w:rsid w:val="0081029A"/>
    <w:rsid w:val="008264B7"/>
    <w:rsid w:val="008278F5"/>
    <w:rsid w:val="008350D6"/>
    <w:rsid w:val="0083623F"/>
    <w:rsid w:val="008409EE"/>
    <w:rsid w:val="0084141A"/>
    <w:rsid w:val="00842EB4"/>
    <w:rsid w:val="00854D94"/>
    <w:rsid w:val="008978D4"/>
    <w:rsid w:val="008A12D4"/>
    <w:rsid w:val="008B72CE"/>
    <w:rsid w:val="008F7955"/>
    <w:rsid w:val="0090724D"/>
    <w:rsid w:val="00926458"/>
    <w:rsid w:val="00930868"/>
    <w:rsid w:val="00941EAE"/>
    <w:rsid w:val="00946107"/>
    <w:rsid w:val="00951866"/>
    <w:rsid w:val="00955274"/>
    <w:rsid w:val="00960022"/>
    <w:rsid w:val="009652C0"/>
    <w:rsid w:val="00967924"/>
    <w:rsid w:val="00972475"/>
    <w:rsid w:val="009B6FA3"/>
    <w:rsid w:val="009E214E"/>
    <w:rsid w:val="009E7E51"/>
    <w:rsid w:val="009F579A"/>
    <w:rsid w:val="00A074E0"/>
    <w:rsid w:val="00A22338"/>
    <w:rsid w:val="00A30660"/>
    <w:rsid w:val="00A3318A"/>
    <w:rsid w:val="00A4001A"/>
    <w:rsid w:val="00A52459"/>
    <w:rsid w:val="00A66E29"/>
    <w:rsid w:val="00A7389A"/>
    <w:rsid w:val="00AA2CAB"/>
    <w:rsid w:val="00AC0622"/>
    <w:rsid w:val="00AC4FBC"/>
    <w:rsid w:val="00AF36DA"/>
    <w:rsid w:val="00AF6B61"/>
    <w:rsid w:val="00AF7FB0"/>
    <w:rsid w:val="00B05760"/>
    <w:rsid w:val="00B05771"/>
    <w:rsid w:val="00B14B09"/>
    <w:rsid w:val="00B169F3"/>
    <w:rsid w:val="00B35942"/>
    <w:rsid w:val="00B36CD0"/>
    <w:rsid w:val="00B508B6"/>
    <w:rsid w:val="00B6382B"/>
    <w:rsid w:val="00B6413F"/>
    <w:rsid w:val="00B757D1"/>
    <w:rsid w:val="00B93434"/>
    <w:rsid w:val="00B94814"/>
    <w:rsid w:val="00BA4717"/>
    <w:rsid w:val="00BB3484"/>
    <w:rsid w:val="00BC2D61"/>
    <w:rsid w:val="00BD2BE3"/>
    <w:rsid w:val="00BF72A0"/>
    <w:rsid w:val="00C02EF0"/>
    <w:rsid w:val="00C125C6"/>
    <w:rsid w:val="00C21566"/>
    <w:rsid w:val="00C223E7"/>
    <w:rsid w:val="00C22F23"/>
    <w:rsid w:val="00C24613"/>
    <w:rsid w:val="00C315C9"/>
    <w:rsid w:val="00C32891"/>
    <w:rsid w:val="00C4793C"/>
    <w:rsid w:val="00C64255"/>
    <w:rsid w:val="00C76D3F"/>
    <w:rsid w:val="00C80624"/>
    <w:rsid w:val="00CB4A95"/>
    <w:rsid w:val="00CC044B"/>
    <w:rsid w:val="00CD0D70"/>
    <w:rsid w:val="00CD218D"/>
    <w:rsid w:val="00CD6E25"/>
    <w:rsid w:val="00CD7DD4"/>
    <w:rsid w:val="00CF38DC"/>
    <w:rsid w:val="00D1108A"/>
    <w:rsid w:val="00D3178C"/>
    <w:rsid w:val="00D379CF"/>
    <w:rsid w:val="00D42C31"/>
    <w:rsid w:val="00D443D7"/>
    <w:rsid w:val="00D53E85"/>
    <w:rsid w:val="00D60A0B"/>
    <w:rsid w:val="00D7180C"/>
    <w:rsid w:val="00D7467F"/>
    <w:rsid w:val="00D7788E"/>
    <w:rsid w:val="00D82CC3"/>
    <w:rsid w:val="00D931BF"/>
    <w:rsid w:val="00D968D5"/>
    <w:rsid w:val="00DA4414"/>
    <w:rsid w:val="00DC46B1"/>
    <w:rsid w:val="00DD25D6"/>
    <w:rsid w:val="00DD2FA1"/>
    <w:rsid w:val="00DE16CA"/>
    <w:rsid w:val="00E0113E"/>
    <w:rsid w:val="00E07227"/>
    <w:rsid w:val="00E07F42"/>
    <w:rsid w:val="00E13709"/>
    <w:rsid w:val="00E20213"/>
    <w:rsid w:val="00E32A8A"/>
    <w:rsid w:val="00E43B00"/>
    <w:rsid w:val="00E55B9D"/>
    <w:rsid w:val="00E807DF"/>
    <w:rsid w:val="00E81FD0"/>
    <w:rsid w:val="00E85052"/>
    <w:rsid w:val="00E92CA1"/>
    <w:rsid w:val="00E952DB"/>
    <w:rsid w:val="00EA4035"/>
    <w:rsid w:val="00EA524C"/>
    <w:rsid w:val="00EB1EB9"/>
    <w:rsid w:val="00EB47FC"/>
    <w:rsid w:val="00ED41BC"/>
    <w:rsid w:val="00EF3AE5"/>
    <w:rsid w:val="00F16647"/>
    <w:rsid w:val="00F22B99"/>
    <w:rsid w:val="00F55723"/>
    <w:rsid w:val="00F776A0"/>
    <w:rsid w:val="00F83F3C"/>
    <w:rsid w:val="00F851F3"/>
    <w:rsid w:val="00FB2BA3"/>
    <w:rsid w:val="00FB3258"/>
    <w:rsid w:val="00FC2646"/>
    <w:rsid w:val="00FC307E"/>
    <w:rsid w:val="00FD2770"/>
    <w:rsid w:val="00FE1836"/>
    <w:rsid w:val="00FE3423"/>
    <w:rsid w:val="00FE5E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6B1C6C"/>
  <w15:docId w15:val="{96C054FB-9CAA-4C52-94E4-4E74A71BF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4001A"/>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semiHidden/>
    <w:unhideWhenUsed/>
    <w:rsid w:val="009B6FA3"/>
    <w:pPr>
      <w:spacing w:line="240" w:lineRule="auto"/>
    </w:pPr>
  </w:style>
  <w:style w:type="character" w:customStyle="1" w:styleId="PripombabesediloZnak">
    <w:name w:val="Pripomba – besedilo Znak"/>
    <w:basedOn w:val="Privzetapisavaodstavka"/>
    <w:link w:val="Pripombabesedilo"/>
    <w:uiPriority w:val="99"/>
    <w:semiHidden/>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23"/>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23"/>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23"/>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6823C-228B-419C-82C4-E797DF6B3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5221</Words>
  <Characters>29762</Characters>
  <Application>Microsoft Office Word</Application>
  <DocSecurity>0</DocSecurity>
  <Lines>248</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Center za pravno pomoč</dc:creator>
  <cp:lastModifiedBy>Center za pravno pomoč</cp:lastModifiedBy>
  <cp:revision>3</cp:revision>
  <cp:lastPrinted>2018-06-04T12:15:00Z</cp:lastPrinted>
  <dcterms:created xsi:type="dcterms:W3CDTF">2018-06-04T12:17:00Z</dcterms:created>
  <dcterms:modified xsi:type="dcterms:W3CDTF">2018-06-04T12:18:00Z</dcterms:modified>
</cp:coreProperties>
</file>