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0" w:name="_GoBack"/>
      <w:bookmarkEnd w:id="0"/>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EA96DC8" w14:textId="5EAC7818" w:rsidR="0084141A" w:rsidRDefault="000E73F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0064050F" w:rsidRPr="000B302B">
        <w:rPr>
          <w:rFonts w:ascii="Arial" w:hAnsi="Arial" w:cs="Arial"/>
          <w:b/>
          <w:color w:val="000000"/>
          <w:sz w:val="18"/>
          <w:szCs w:val="18"/>
        </w:rPr>
        <w:t xml:space="preserve">Dokumente na Portalu e-JN naložite v razdelke, in sicer </w:t>
      </w:r>
      <w:r w:rsidR="000B302B" w:rsidRPr="000B302B">
        <w:rPr>
          <w:rFonts w:ascii="Arial" w:hAnsi="Arial" w:cs="Arial"/>
          <w:b/>
          <w:color w:val="000000"/>
          <w:sz w:val="18"/>
          <w:szCs w:val="18"/>
        </w:rPr>
        <w:t>dokumenti</w:t>
      </w:r>
      <w:r w:rsidR="0064050F" w:rsidRPr="000B302B">
        <w:rPr>
          <w:rFonts w:ascii="Arial" w:hAnsi="Arial" w:cs="Arial"/>
          <w:b/>
          <w:color w:val="000000"/>
          <w:sz w:val="18"/>
          <w:szCs w:val="18"/>
        </w:rPr>
        <w:t xml:space="preserve"> od </w:t>
      </w:r>
      <w:r w:rsidR="007E6677">
        <w:rPr>
          <w:rFonts w:ascii="Arial" w:hAnsi="Arial" w:cs="Arial"/>
          <w:b/>
          <w:color w:val="000000"/>
          <w:sz w:val="18"/>
          <w:szCs w:val="18"/>
        </w:rPr>
        <w:t>1a</w:t>
      </w:r>
      <w:r w:rsidR="0064050F" w:rsidRPr="000B302B">
        <w:rPr>
          <w:rFonts w:ascii="Arial" w:hAnsi="Arial" w:cs="Arial"/>
          <w:b/>
          <w:color w:val="000000"/>
          <w:sz w:val="18"/>
          <w:szCs w:val="18"/>
        </w:rPr>
        <w:t>-</w:t>
      </w:r>
      <w:r w:rsidR="000B302B" w:rsidRPr="000B302B">
        <w:rPr>
          <w:rFonts w:ascii="Arial" w:hAnsi="Arial" w:cs="Arial"/>
          <w:b/>
          <w:color w:val="000000"/>
          <w:sz w:val="18"/>
          <w:szCs w:val="18"/>
        </w:rPr>
        <w:t>1</w:t>
      </w:r>
      <w:r w:rsidR="008D0741">
        <w:rPr>
          <w:rFonts w:ascii="Arial" w:hAnsi="Arial" w:cs="Arial"/>
          <w:b/>
          <w:color w:val="000000"/>
          <w:sz w:val="18"/>
          <w:szCs w:val="18"/>
        </w:rPr>
        <w:t>1 in od 13-14</w:t>
      </w:r>
      <w:r w:rsidR="007E6677">
        <w:rPr>
          <w:rFonts w:ascii="Arial" w:hAnsi="Arial" w:cs="Arial"/>
          <w:b/>
          <w:color w:val="000000"/>
          <w:sz w:val="18"/>
          <w:szCs w:val="18"/>
        </w:rPr>
        <w:t xml:space="preserve"> </w:t>
      </w:r>
      <w:r w:rsidR="000B302B" w:rsidRPr="000B302B">
        <w:rPr>
          <w:rFonts w:ascii="Arial" w:hAnsi="Arial" w:cs="Arial"/>
          <w:b/>
          <w:color w:val="000000"/>
          <w:sz w:val="18"/>
          <w:szCs w:val="18"/>
        </w:rPr>
        <w:t xml:space="preserve">v razdelek DRUGE PRILOGE, obrazec </w:t>
      </w:r>
      <w:r w:rsidR="007E6677">
        <w:rPr>
          <w:rFonts w:ascii="Arial" w:hAnsi="Arial" w:cs="Arial"/>
          <w:b/>
          <w:color w:val="000000"/>
          <w:sz w:val="18"/>
          <w:szCs w:val="18"/>
        </w:rPr>
        <w:t>št. 1 Ponudba</w:t>
      </w:r>
      <w:r w:rsidR="000B302B" w:rsidRPr="000B302B">
        <w:rPr>
          <w:rFonts w:ascii="Arial" w:hAnsi="Arial" w:cs="Arial"/>
          <w:b/>
          <w:color w:val="000000"/>
          <w:sz w:val="18"/>
          <w:szCs w:val="18"/>
        </w:rPr>
        <w:t xml:space="preserve"> v razdelek PREDRAČUN in obrazec ESPD v razdelek ESPD</w:t>
      </w:r>
      <w:r w:rsidR="000B302B">
        <w:t>.</w:t>
      </w:r>
      <w:r w:rsidR="000B302B" w:rsidRPr="000B302B">
        <w:t xml:space="preserve"> </w:t>
      </w:r>
    </w:p>
    <w:p w14:paraId="04E55F23" w14:textId="77777777" w:rsidR="00706BDD" w:rsidRPr="00A17BFF"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Default="000E73FE">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Default="000E73FE">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Default="000E73FE">
            <w:pPr>
              <w:jc w:val="center"/>
            </w:pPr>
            <w:r>
              <w:rPr>
                <w:rFonts w:ascii="Arial" w:hAnsi="Arial" w:cs="Arial"/>
                <w:b/>
                <w:bCs/>
                <w:color w:val="000000"/>
                <w:position w:val="-3"/>
                <w:shd w:val="clear" w:color="auto" w:fill="AAAAAA"/>
              </w:rPr>
              <w:t>Opombe</w:t>
            </w:r>
          </w:p>
        </w:tc>
      </w:tr>
      <w:tr w:rsidR="0084141A"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Default="000E73F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Default="000E73FE">
            <w:r>
              <w:rPr>
                <w:rFonts w:ascii="Arial" w:hAnsi="Arial" w:cs="Arial"/>
                <w:color w:val="000000"/>
                <w:position w:val="-2"/>
                <w:sz w:val="18"/>
                <w:szCs w:val="18"/>
              </w:rPr>
              <w:t>Ponudba</w:t>
            </w:r>
          </w:p>
          <w:p w14:paraId="4253BB83"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7E667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Default="007E6677" w:rsidP="007E6677">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Default="007E6677" w:rsidP="007E6677">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Default="007E6677" w:rsidP="007E6677">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84141A"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Default="000E73F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Default="000E73FE">
            <w:r>
              <w:rPr>
                <w:rFonts w:ascii="Arial" w:hAnsi="Arial" w:cs="Arial"/>
                <w:color w:val="000000"/>
                <w:position w:val="-2"/>
                <w:sz w:val="18"/>
                <w:szCs w:val="18"/>
              </w:rPr>
              <w:t>Krovna izjava</w:t>
            </w:r>
            <w:r w:rsidR="00B05760">
              <w:rPr>
                <w:rFonts w:ascii="Arial" w:hAnsi="Arial" w:cs="Arial"/>
                <w:color w:val="000000"/>
                <w:position w:val="-2"/>
                <w:sz w:val="18"/>
                <w:szCs w:val="18"/>
              </w:rPr>
              <w:t xml:space="preserve"> </w:t>
            </w:r>
          </w:p>
          <w:p w14:paraId="5EFCFAAF"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Default="000E73F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Default="000E73FE">
            <w:r>
              <w:rPr>
                <w:rFonts w:ascii="Arial" w:hAnsi="Arial" w:cs="Arial"/>
                <w:color w:val="000000"/>
                <w:position w:val="-2"/>
                <w:sz w:val="18"/>
                <w:szCs w:val="18"/>
              </w:rPr>
              <w:t>Izjava gospodarskega subjekta in pooblastilo za pridobitev podatkov iz kazenske evidence</w:t>
            </w:r>
            <w:r w:rsidR="00B05760">
              <w:rPr>
                <w:rFonts w:ascii="Arial" w:hAnsi="Arial" w:cs="Arial"/>
                <w:color w:val="000000"/>
                <w:position w:val="-2"/>
                <w:sz w:val="18"/>
                <w:szCs w:val="18"/>
              </w:rPr>
              <w:t xml:space="preserve"> </w:t>
            </w:r>
          </w:p>
          <w:p w14:paraId="7F5044B7"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Default="000E73F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Default="000E73FE">
            <w:r>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E807DF"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Default="00E807D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Default="00E807DF" w:rsidP="00E807DF">
            <w:r>
              <w:rPr>
                <w:rFonts w:ascii="Arial" w:hAnsi="Arial" w:cs="Arial"/>
                <w:color w:val="000000"/>
                <w:position w:val="-2"/>
                <w:sz w:val="18"/>
                <w:szCs w:val="18"/>
              </w:rPr>
              <w:t>Menična izjava za dobro izvedbo pogodbenih obveznosti</w:t>
            </w:r>
          </w:p>
          <w:p w14:paraId="2BB6EFC9"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198A77E6" w:rsidR="00E807DF" w:rsidRDefault="001119EB" w:rsidP="00E807DF">
            <w:pPr>
              <w:spacing w:before="135" w:after="135"/>
              <w:jc w:val="both"/>
              <w:textAlignment w:val="center"/>
            </w:pPr>
            <w:r>
              <w:rPr>
                <w:rFonts w:ascii="Arial" w:hAnsi="Arial" w:cs="Arial"/>
                <w:color w:val="000000"/>
                <w:position w:val="-2"/>
                <w:sz w:val="18"/>
                <w:szCs w:val="18"/>
              </w:rPr>
              <w:t>Izpolnjen, podpisan in žigosan</w:t>
            </w:r>
            <w:r w:rsidR="00E807DF">
              <w:rPr>
                <w:rFonts w:ascii="Arial" w:hAnsi="Arial" w:cs="Arial"/>
                <w:color w:val="000000"/>
                <w:position w:val="-2"/>
                <w:sz w:val="18"/>
                <w:szCs w:val="18"/>
              </w:rPr>
              <w:t>.</w:t>
            </w:r>
          </w:p>
        </w:tc>
      </w:tr>
      <w:tr w:rsidR="00E807DF"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Default="00E807D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Default="00E807DF" w:rsidP="00E807DF">
            <w:r>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Default="00E807D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Default="00E807DF" w:rsidP="00E807DF">
            <w:r>
              <w:rPr>
                <w:rFonts w:ascii="Arial" w:hAnsi="Arial" w:cs="Arial"/>
                <w:color w:val="000000"/>
                <w:position w:val="-2"/>
                <w:sz w:val="18"/>
                <w:szCs w:val="18"/>
              </w:rPr>
              <w:t>Izjava podizvajalca</w:t>
            </w:r>
          </w:p>
          <w:p w14:paraId="56F8CA46"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Default="00E807D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Default="00E807DF" w:rsidP="00E807DF">
            <w:r>
              <w:rPr>
                <w:rFonts w:ascii="Arial" w:hAnsi="Arial" w:cs="Arial"/>
                <w:color w:val="000000"/>
                <w:position w:val="-2"/>
                <w:sz w:val="18"/>
                <w:szCs w:val="18"/>
              </w:rPr>
              <w:t>Izjava o nastopu s podizvajalci</w:t>
            </w:r>
          </w:p>
          <w:p w14:paraId="6CB6B1BD"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Default="00E807D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Default="00E807DF" w:rsidP="00E807DF">
            <w:r>
              <w:rPr>
                <w:rFonts w:ascii="Arial" w:hAnsi="Arial" w:cs="Arial"/>
                <w:color w:val="000000"/>
                <w:position w:val="-2"/>
                <w:sz w:val="18"/>
                <w:szCs w:val="18"/>
              </w:rPr>
              <w:t>Izjava o lastniških deležih</w:t>
            </w:r>
          </w:p>
          <w:p w14:paraId="4B04DF3A"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8D0741" w14:paraId="169D863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28162" w14:textId="1AAD2F55" w:rsidR="008D0741" w:rsidRDefault="008D0741" w:rsidP="008D0741">
            <w: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A4A32" w14:textId="0FDC0374" w:rsidR="008D0741" w:rsidRDefault="008D0741" w:rsidP="008D0741">
            <w:pPr>
              <w:rPr>
                <w:rFonts w:ascii="Arial" w:hAnsi="Arial" w:cs="Arial"/>
                <w:color w:val="000000"/>
                <w:position w:val="-2"/>
                <w:sz w:val="18"/>
                <w:szCs w:val="18"/>
              </w:rPr>
            </w:pPr>
            <w:bookmarkStart w:id="1" w:name="_Hlk512503251"/>
            <w:r>
              <w:rPr>
                <w:rFonts w:ascii="Arial" w:hAnsi="Arial" w:cs="Arial"/>
                <w:color w:val="000000"/>
                <w:position w:val="-2"/>
                <w:sz w:val="18"/>
                <w:szCs w:val="18"/>
              </w:rPr>
              <w:t>S</w:t>
            </w:r>
            <w:r w:rsidRPr="007651DB">
              <w:rPr>
                <w:rFonts w:ascii="Arial" w:hAnsi="Arial" w:cs="Arial"/>
                <w:color w:val="000000"/>
                <w:position w:val="-2"/>
                <w:sz w:val="18"/>
                <w:szCs w:val="18"/>
              </w:rPr>
              <w:t>eznam opravljenih dobav</w:t>
            </w:r>
            <w:bookmarkEnd w:id="1"/>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D1F7C" w14:textId="067D2162" w:rsidR="008D0741" w:rsidRDefault="008D0741" w:rsidP="008D074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E807DF"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9FB1C58" w:rsidR="00E807DF" w:rsidRPr="008D0741" w:rsidRDefault="00E807DF" w:rsidP="00E807DF">
            <w:r w:rsidRPr="008D0741">
              <w:t>1</w:t>
            </w:r>
            <w:r w:rsidR="008D0741" w:rsidRPr="008D0741">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1F7761" w:rsidRDefault="00E807DF" w:rsidP="00E807DF">
            <w:pPr>
              <w:rPr>
                <w:rFonts w:ascii="Arial" w:hAnsi="Arial" w:cs="Arial"/>
                <w:color w:val="000000"/>
                <w:position w:val="-2"/>
                <w:sz w:val="18"/>
                <w:szCs w:val="18"/>
              </w:rPr>
            </w:pPr>
            <w:r w:rsidRPr="001F7761">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1F7761" w:rsidRDefault="00E807DF" w:rsidP="00E807DF">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E807DF"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1E226C6C" w:rsidR="00E807DF" w:rsidRPr="008D0741" w:rsidRDefault="00E807DF" w:rsidP="00E807DF">
            <w:r w:rsidRPr="008D0741">
              <w:t>1</w:t>
            </w:r>
            <w:r w:rsidR="008D0741" w:rsidRPr="008D0741">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33D632C0"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473CC64C" w:rsidR="00E807DF" w:rsidRPr="001F7761" w:rsidRDefault="00E807DF" w:rsidP="00E807DF">
            <w:pPr>
              <w:spacing w:before="135" w:after="135"/>
              <w:jc w:val="both"/>
              <w:textAlignment w:val="center"/>
              <w:rPr>
                <w:rFonts w:ascii="Arial" w:hAnsi="Arial" w:cs="Arial"/>
                <w:color w:val="000000"/>
                <w:position w:val="-2"/>
                <w:sz w:val="18"/>
                <w:szCs w:val="18"/>
              </w:rPr>
            </w:pPr>
          </w:p>
        </w:tc>
      </w:tr>
      <w:tr w:rsidR="007651DB" w14:paraId="651E9D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EABFF" w14:textId="66B289BE" w:rsidR="007651DB" w:rsidRPr="008D0741" w:rsidRDefault="007651DB" w:rsidP="00E807DF">
            <w:r w:rsidRPr="008D0741">
              <w:t>1</w:t>
            </w:r>
            <w:r w:rsidR="008D0741" w:rsidRPr="008D0741">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95862" w14:textId="381D6B55" w:rsidR="007651DB" w:rsidRDefault="007651DB" w:rsidP="00E807DF">
            <w:pPr>
              <w:rPr>
                <w:rFonts w:ascii="Arial" w:hAnsi="Arial" w:cs="Arial"/>
                <w:color w:val="000000"/>
                <w:position w:val="-2"/>
                <w:sz w:val="18"/>
                <w:szCs w:val="18"/>
              </w:rPr>
            </w:pPr>
            <w:r>
              <w:rPr>
                <w:rFonts w:ascii="Arial" w:hAnsi="Arial" w:cs="Arial"/>
                <w:color w:val="000000"/>
                <w:position w:val="-2"/>
                <w:sz w:val="18"/>
                <w:szCs w:val="18"/>
              </w:rPr>
              <w:t>BON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0A675" w14:textId="77777777" w:rsidR="007651DB" w:rsidRPr="001F7761" w:rsidRDefault="007651DB" w:rsidP="00E807DF">
            <w:pPr>
              <w:spacing w:before="135" w:after="135"/>
              <w:jc w:val="both"/>
              <w:textAlignment w:val="center"/>
              <w:rPr>
                <w:rFonts w:ascii="Arial" w:hAnsi="Arial" w:cs="Arial"/>
                <w:color w:val="000000"/>
                <w:position w:val="-2"/>
                <w:sz w:val="18"/>
                <w:szCs w:val="18"/>
              </w:rPr>
            </w:pP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45A09495" w:rsidR="00E807DF" w:rsidRDefault="00E807DF" w:rsidP="00E807DF">
            <w:r>
              <w:t>1</w:t>
            </w:r>
            <w:r w:rsidR="008D0741">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0D0F9216" w:rsidR="00E807DF" w:rsidRDefault="001119EB" w:rsidP="00E807DF">
            <w:r>
              <w:rPr>
                <w:rFonts w:ascii="Arial" w:hAnsi="Arial" w:cs="Arial"/>
                <w:color w:val="000000"/>
                <w:position w:val="-2"/>
                <w:sz w:val="18"/>
                <w:szCs w:val="18"/>
              </w:rPr>
              <w:t>Okvirni sporazum</w:t>
            </w:r>
            <w:r w:rsidR="00E807DF"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777777" w:rsidR="00E807DF" w:rsidRDefault="00E807DF" w:rsidP="00E807DF">
            <w:pPr>
              <w:spacing w:before="135" w:after="135"/>
              <w:jc w:val="both"/>
              <w:textAlignment w:val="center"/>
            </w:pPr>
            <w:r>
              <w:rPr>
                <w:rFonts w:ascii="Arial" w:hAnsi="Arial" w:cs="Arial"/>
                <w:color w:val="000000"/>
                <w:position w:val="-2"/>
                <w:sz w:val="18"/>
                <w:szCs w:val="18"/>
              </w:rPr>
              <w:t>Parafiran,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1A76A0CE"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 xml:space="preserve">Sukcesivna dobava konvencionalnih in ekoloških živil za obdobje </w:t>
      </w:r>
      <w:r w:rsidR="008D0741">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67763E">
      <w:pPr>
        <w:pStyle w:val="Odstavekseznama"/>
        <w:numPr>
          <w:ilvl w:val="0"/>
          <w:numId w:val="19"/>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2" w:name="cbox1597eb9af70fc5"/>
      <w:r>
        <w:instrText xml:space="preserve"> FORMCHECKBOX </w:instrText>
      </w:r>
      <w:r w:rsidR="0065778D">
        <w:fldChar w:fldCharType="separate"/>
      </w:r>
      <w:r>
        <w:fldChar w:fldCharType="end"/>
      </w:r>
      <w:bookmarkEnd w:id="2"/>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3" w:name="cbox1597eb9af711fa"/>
      <w:r>
        <w:instrText xml:space="preserve"> FORMCHECKBOX </w:instrText>
      </w:r>
      <w:r w:rsidR="0065778D">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4" w:name="cbox1597eb9af71425"/>
      <w:r>
        <w:instrText xml:space="preserve"> FORMCHECKBOX </w:instrText>
      </w:r>
      <w:r w:rsidR="0065778D">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5" w:name="cbox1597eb9af71651"/>
      <w:r>
        <w:instrText xml:space="preserve"> FORMCHECKBOX </w:instrText>
      </w:r>
      <w:r w:rsidR="0065778D">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242" w:type="dxa"/>
        <w:tblInd w:w="108" w:type="dxa"/>
        <w:tblLook w:val="04A0" w:firstRow="1" w:lastRow="0" w:firstColumn="1" w:lastColumn="0" w:noHBand="0" w:noVBand="1"/>
      </w:tblPr>
      <w:tblGrid>
        <w:gridCol w:w="1448"/>
        <w:gridCol w:w="2836"/>
        <w:gridCol w:w="2268"/>
        <w:gridCol w:w="847"/>
        <w:gridCol w:w="1843"/>
      </w:tblGrid>
      <w:tr w:rsidR="0084141A" w14:paraId="62E74275"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4141A" w:rsidRDefault="004425C6">
            <w:pPr>
              <w:jc w:val="center"/>
            </w:pPr>
            <w:r>
              <w:rPr>
                <w:rFonts w:ascii="Arial" w:hAnsi="Arial" w:cs="Arial"/>
                <w:b/>
                <w:bCs/>
                <w:color w:val="000000"/>
                <w:position w:val="-2"/>
                <w:sz w:val="18"/>
                <w:szCs w:val="18"/>
                <w:shd w:val="clear" w:color="auto" w:fill="D1D1D1"/>
              </w:rPr>
              <w:t>Oznaka sklopa</w:t>
            </w:r>
          </w:p>
        </w:tc>
        <w:tc>
          <w:tcPr>
            <w:tcW w:w="15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4141A" w:rsidRDefault="004425C6">
            <w:pPr>
              <w:jc w:val="center"/>
            </w:pPr>
            <w:r>
              <w:rPr>
                <w:rFonts w:ascii="Arial" w:hAnsi="Arial" w:cs="Arial"/>
                <w:b/>
                <w:bCs/>
                <w:color w:val="000000"/>
                <w:position w:val="-2"/>
                <w:sz w:val="18"/>
                <w:szCs w:val="18"/>
                <w:shd w:val="clear" w:color="auto" w:fill="D1D1D1"/>
              </w:rPr>
              <w:t>Naziv sklopa</w:t>
            </w:r>
          </w:p>
        </w:tc>
        <w:tc>
          <w:tcPr>
            <w:tcW w:w="12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6BB9CC08" w:rsidR="0084141A" w:rsidRDefault="004425C6">
            <w:pPr>
              <w:jc w:val="center"/>
            </w:pPr>
            <w:r w:rsidRPr="004425C6">
              <w:rPr>
                <w:rFonts w:ascii="Arial" w:hAnsi="Arial" w:cs="Arial"/>
                <w:b/>
                <w:bCs/>
                <w:color w:val="000000"/>
                <w:position w:val="-2"/>
                <w:sz w:val="18"/>
                <w:szCs w:val="18"/>
                <w:shd w:val="clear" w:color="auto" w:fill="D1D1D1"/>
              </w:rPr>
              <w:t>Ponudbena vrednost brez DDV za ocenjeno količino</w:t>
            </w:r>
          </w:p>
        </w:tc>
        <w:tc>
          <w:tcPr>
            <w:tcW w:w="4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3E854" w14:textId="77777777" w:rsidR="0084141A" w:rsidRDefault="000E73FE">
            <w:pPr>
              <w:jc w:val="center"/>
            </w:pPr>
            <w:r>
              <w:rPr>
                <w:rFonts w:ascii="Arial" w:hAnsi="Arial" w:cs="Arial"/>
                <w:b/>
                <w:bCs/>
                <w:color w:val="000000"/>
                <w:position w:val="-2"/>
                <w:sz w:val="18"/>
                <w:szCs w:val="18"/>
                <w:shd w:val="clear" w:color="auto" w:fill="D1D1D1"/>
              </w:rPr>
              <w:t>DDV</w:t>
            </w:r>
          </w:p>
        </w:tc>
        <w:tc>
          <w:tcPr>
            <w:tcW w:w="9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64BE58" w14:textId="7FA51A98" w:rsidR="0084141A" w:rsidRDefault="004425C6">
            <w:pPr>
              <w:jc w:val="center"/>
            </w:pPr>
            <w:r w:rsidRPr="004425C6">
              <w:rPr>
                <w:rFonts w:ascii="Arial" w:hAnsi="Arial" w:cs="Arial"/>
                <w:b/>
                <w:bCs/>
                <w:color w:val="000000"/>
                <w:position w:val="-2"/>
                <w:sz w:val="18"/>
                <w:szCs w:val="18"/>
                <w:shd w:val="clear" w:color="auto" w:fill="D1D1D1"/>
              </w:rPr>
              <w:t>Ponudbena vrednost z DDV za ocenjeno količino</w:t>
            </w:r>
          </w:p>
        </w:tc>
      </w:tr>
      <w:tr w:rsidR="008D0741" w14:paraId="06F86EC9"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D7285" w14:textId="65DCF75F" w:rsidR="008D0741" w:rsidRPr="000A1F28" w:rsidRDefault="008D0741" w:rsidP="008D0741">
            <w:pPr>
              <w:jc w:val="right"/>
              <w:rPr>
                <w:sz w:val="18"/>
                <w:szCs w:val="18"/>
              </w:rPr>
            </w:pPr>
            <w:r>
              <w:rPr>
                <w:rFonts w:ascii="Arial" w:hAnsi="Arial" w:cs="Arial"/>
                <w:color w:val="222222"/>
                <w:position w:val="-2"/>
                <w:sz w:val="18"/>
                <w:szCs w:val="18"/>
                <w:shd w:val="clear" w:color="auto" w:fill="FFFFFF"/>
              </w:rPr>
              <w:t>1.</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C4F475D" w14:textId="15F63E80" w:rsidR="008D0741" w:rsidRPr="000A1F28" w:rsidRDefault="008D0741" w:rsidP="008D0741">
            <w:pPr>
              <w:jc w:val="both"/>
              <w:rPr>
                <w:sz w:val="18"/>
                <w:szCs w:val="18"/>
              </w:rPr>
            </w:pPr>
            <w:r w:rsidRPr="00CE39C9">
              <w:t>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759B" w14:textId="77777777" w:rsidR="008D0741" w:rsidRDefault="008D0741" w:rsidP="008D0741">
            <w:r>
              <w:rPr>
                <w:rFonts w:ascii="Arial" w:hAnsi="Arial" w:cs="Arial"/>
                <w:color w:val="000000"/>
                <w:position w:val="-2"/>
                <w:sz w:val="18"/>
                <w:szCs w:val="18"/>
              </w:rPr>
              <w:t> </w:t>
            </w: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98557" w14:textId="77777777" w:rsidR="008D0741" w:rsidRDefault="008D0741" w:rsidP="008D0741">
            <w:r>
              <w:rPr>
                <w:rFonts w:ascii="Arial" w:hAnsi="Arial" w:cs="Arial"/>
                <w:color w:val="000000"/>
                <w:position w:val="-2"/>
                <w:sz w:val="18"/>
                <w:szCs w:val="18"/>
              </w:rPr>
              <w:t> </w:t>
            </w: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1FC4" w14:textId="77777777" w:rsidR="008D0741" w:rsidRDefault="008D0741" w:rsidP="008D0741">
            <w:r>
              <w:rPr>
                <w:rFonts w:ascii="Arial" w:hAnsi="Arial" w:cs="Arial"/>
                <w:color w:val="000000"/>
                <w:position w:val="-2"/>
                <w:sz w:val="18"/>
                <w:szCs w:val="18"/>
              </w:rPr>
              <w:t> </w:t>
            </w:r>
          </w:p>
        </w:tc>
      </w:tr>
      <w:tr w:rsidR="008D0741" w14:paraId="5372F2DB"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00634" w14:textId="44F29A9A"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37AC026" w14:textId="7D9FEF9C" w:rsidR="008D0741" w:rsidRDefault="008D0741" w:rsidP="008D0741">
            <w:pPr>
              <w:jc w:val="both"/>
              <w:rPr>
                <w:sz w:val="18"/>
                <w:szCs w:val="18"/>
              </w:rPr>
            </w:pPr>
            <w:r w:rsidRPr="00CE39C9">
              <w:t>MESO IN MESNI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41AE"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67BD0"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8BEF8" w14:textId="77777777" w:rsidR="008D0741" w:rsidRDefault="008D0741" w:rsidP="008D0741">
            <w:pPr>
              <w:rPr>
                <w:rFonts w:ascii="Arial" w:hAnsi="Arial" w:cs="Arial"/>
                <w:color w:val="000000"/>
                <w:position w:val="-2"/>
                <w:sz w:val="18"/>
                <w:szCs w:val="18"/>
              </w:rPr>
            </w:pPr>
          </w:p>
        </w:tc>
      </w:tr>
      <w:tr w:rsidR="008D0741" w14:paraId="45A044D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110A9" w14:textId="5B680E50"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3.</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E891B6D" w14:textId="6351F9A4" w:rsidR="008D0741" w:rsidRDefault="008D0741" w:rsidP="008D0741">
            <w:pPr>
              <w:jc w:val="both"/>
              <w:rPr>
                <w:sz w:val="18"/>
                <w:szCs w:val="18"/>
              </w:rPr>
            </w:pPr>
            <w:r w:rsidRPr="00CE39C9">
              <w:t>RIBE IN MORSKI SADEŽI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E2481"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1EBC"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0324" w14:textId="77777777" w:rsidR="008D0741" w:rsidRDefault="008D0741" w:rsidP="008D0741">
            <w:pPr>
              <w:rPr>
                <w:rFonts w:ascii="Arial" w:hAnsi="Arial" w:cs="Arial"/>
                <w:color w:val="000000"/>
                <w:position w:val="-2"/>
                <w:sz w:val="18"/>
                <w:szCs w:val="18"/>
              </w:rPr>
            </w:pPr>
          </w:p>
        </w:tc>
      </w:tr>
      <w:tr w:rsidR="008D0741" w14:paraId="274759A1"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34864" w14:textId="4F7C9F06"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6FCFBB3" w14:textId="4D70F067" w:rsidR="008D0741" w:rsidRDefault="008D0741" w:rsidP="008D0741">
            <w:pPr>
              <w:jc w:val="both"/>
              <w:rPr>
                <w:sz w:val="18"/>
                <w:szCs w:val="18"/>
              </w:rPr>
            </w:pPr>
            <w:r w:rsidRPr="00CE39C9">
              <w:t>OLJA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0AD90"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F353E"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73C0" w14:textId="77777777" w:rsidR="008D0741" w:rsidRDefault="008D0741" w:rsidP="008D0741">
            <w:pPr>
              <w:rPr>
                <w:rFonts w:ascii="Arial" w:hAnsi="Arial" w:cs="Arial"/>
                <w:color w:val="000000"/>
                <w:position w:val="-2"/>
                <w:sz w:val="18"/>
                <w:szCs w:val="18"/>
              </w:rPr>
            </w:pPr>
          </w:p>
        </w:tc>
      </w:tr>
      <w:tr w:rsidR="008D0741" w14:paraId="0D9E7D46"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196F8" w14:textId="1F41B8FD"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C9B6FB" w14:textId="693A462D" w:rsidR="008D0741" w:rsidRDefault="008D0741" w:rsidP="008D0741">
            <w:pPr>
              <w:jc w:val="both"/>
              <w:rPr>
                <w:sz w:val="18"/>
                <w:szCs w:val="18"/>
              </w:rPr>
            </w:pPr>
            <w:r w:rsidRPr="00CE39C9">
              <w:t>KIS</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A403"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9BEFD"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0B6B7" w14:textId="77777777" w:rsidR="008D0741" w:rsidRDefault="008D0741" w:rsidP="008D0741">
            <w:pPr>
              <w:rPr>
                <w:rFonts w:ascii="Arial" w:hAnsi="Arial" w:cs="Arial"/>
                <w:color w:val="000000"/>
                <w:position w:val="-2"/>
                <w:sz w:val="18"/>
                <w:szCs w:val="18"/>
              </w:rPr>
            </w:pPr>
          </w:p>
        </w:tc>
      </w:tr>
      <w:tr w:rsidR="008D0741" w14:paraId="5C0CECCA"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641F7" w14:textId="3F649CBF"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0DD740D" w14:textId="3C308E89" w:rsidR="008D0741" w:rsidRDefault="008D0741" w:rsidP="008D0741">
            <w:pPr>
              <w:jc w:val="both"/>
              <w:rPr>
                <w:sz w:val="18"/>
                <w:szCs w:val="18"/>
              </w:rPr>
            </w:pPr>
            <w:r w:rsidRPr="00CE39C9">
              <w:t>JAJCA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9EFF7"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79705"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96ED1" w14:textId="77777777" w:rsidR="008D0741" w:rsidRDefault="008D0741" w:rsidP="008D0741">
            <w:pPr>
              <w:rPr>
                <w:rFonts w:ascii="Arial" w:hAnsi="Arial" w:cs="Arial"/>
                <w:color w:val="000000"/>
                <w:position w:val="-2"/>
                <w:sz w:val="18"/>
                <w:szCs w:val="18"/>
              </w:rPr>
            </w:pPr>
          </w:p>
        </w:tc>
      </w:tr>
      <w:tr w:rsidR="008D0741" w14:paraId="525B85DC"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B9BD1" w14:textId="15B6AF86"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24586FB" w14:textId="74F98BDD" w:rsidR="008D0741" w:rsidRDefault="008D0741" w:rsidP="008D0741">
            <w:pPr>
              <w:jc w:val="both"/>
              <w:rPr>
                <w:sz w:val="18"/>
                <w:szCs w:val="18"/>
              </w:rPr>
            </w:pPr>
            <w:r w:rsidRPr="00CE39C9">
              <w:t>SVEŽA ZELJENJAVA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0DCC"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610F2"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D27A" w14:textId="77777777" w:rsidR="008D0741" w:rsidRDefault="008D0741" w:rsidP="008D0741">
            <w:pPr>
              <w:rPr>
                <w:rFonts w:ascii="Arial" w:hAnsi="Arial" w:cs="Arial"/>
                <w:color w:val="000000"/>
                <w:position w:val="-2"/>
                <w:sz w:val="18"/>
                <w:szCs w:val="18"/>
              </w:rPr>
            </w:pPr>
          </w:p>
        </w:tc>
      </w:tr>
      <w:tr w:rsidR="008D0741" w14:paraId="5DF21E5D"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285BB" w14:textId="505F10FF"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B61179A" w14:textId="181601DF" w:rsidR="008D0741" w:rsidRDefault="008D0741" w:rsidP="008D0741">
            <w:pPr>
              <w:jc w:val="both"/>
              <w:rPr>
                <w:sz w:val="18"/>
                <w:szCs w:val="18"/>
              </w:rPr>
            </w:pPr>
            <w:r w:rsidRPr="00CE39C9">
              <w:t>SVEŽE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190F"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0B13"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69B57" w14:textId="77777777" w:rsidR="008D0741" w:rsidRDefault="008D0741" w:rsidP="008D0741">
            <w:pPr>
              <w:rPr>
                <w:rFonts w:ascii="Arial" w:hAnsi="Arial" w:cs="Arial"/>
                <w:color w:val="000000"/>
                <w:position w:val="-2"/>
                <w:sz w:val="18"/>
                <w:szCs w:val="18"/>
              </w:rPr>
            </w:pPr>
          </w:p>
        </w:tc>
      </w:tr>
      <w:tr w:rsidR="008D0741" w14:paraId="11C6313F"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30D11" w14:textId="05615ED6"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EA92802" w14:textId="3D187C66" w:rsidR="008D0741" w:rsidRDefault="008D0741" w:rsidP="008D0741">
            <w:pPr>
              <w:jc w:val="both"/>
              <w:rPr>
                <w:sz w:val="18"/>
                <w:szCs w:val="18"/>
              </w:rPr>
            </w:pPr>
            <w:r w:rsidRPr="00CE39C9">
              <w:t>SUHO SADJE IN OREŠČKI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9E9B"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17DE5"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78F02" w14:textId="77777777" w:rsidR="008D0741" w:rsidRDefault="008D0741" w:rsidP="008D0741">
            <w:pPr>
              <w:rPr>
                <w:rFonts w:ascii="Arial" w:hAnsi="Arial" w:cs="Arial"/>
                <w:color w:val="000000"/>
                <w:position w:val="-2"/>
                <w:sz w:val="18"/>
                <w:szCs w:val="18"/>
              </w:rPr>
            </w:pPr>
          </w:p>
        </w:tc>
      </w:tr>
      <w:tr w:rsidR="008D0741" w14:paraId="4FEAC8B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83E6C" w14:textId="4DCF4B6C"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F6FE8" w14:textId="2885BCB5" w:rsidR="008D0741" w:rsidRDefault="008D0741" w:rsidP="008D0741">
            <w:pPr>
              <w:jc w:val="both"/>
              <w:rPr>
                <w:sz w:val="18"/>
                <w:szCs w:val="18"/>
              </w:rPr>
            </w:pPr>
            <w:r w:rsidRPr="00CE39C9">
              <w:t>STROČNICE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4D360"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DD746"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8A9E" w14:textId="77777777" w:rsidR="008D0741" w:rsidRDefault="008D0741" w:rsidP="008D0741">
            <w:pPr>
              <w:rPr>
                <w:rFonts w:ascii="Arial" w:hAnsi="Arial" w:cs="Arial"/>
                <w:color w:val="000000"/>
                <w:position w:val="-2"/>
                <w:sz w:val="18"/>
                <w:szCs w:val="18"/>
              </w:rPr>
            </w:pPr>
          </w:p>
        </w:tc>
      </w:tr>
      <w:tr w:rsidR="008D0741" w14:paraId="019F0911"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E792" w14:textId="7EB5661D"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11.</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8849D7D" w14:textId="653EFBAD" w:rsidR="008D0741" w:rsidRDefault="008D0741" w:rsidP="008D0741">
            <w:pPr>
              <w:jc w:val="both"/>
              <w:rPr>
                <w:sz w:val="18"/>
                <w:szCs w:val="18"/>
              </w:rPr>
            </w:pPr>
            <w:r w:rsidRPr="00CE39C9">
              <w:t>SPLOŠNO PREHRAMBENO BLAGO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A88E5"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293C8"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C2A48" w14:textId="77777777" w:rsidR="008D0741" w:rsidRDefault="008D0741" w:rsidP="008D0741">
            <w:pPr>
              <w:rPr>
                <w:rFonts w:ascii="Arial" w:hAnsi="Arial" w:cs="Arial"/>
                <w:color w:val="000000"/>
                <w:position w:val="-2"/>
                <w:sz w:val="18"/>
                <w:szCs w:val="18"/>
              </w:rPr>
            </w:pPr>
          </w:p>
        </w:tc>
      </w:tr>
      <w:tr w:rsidR="008D0741" w14:paraId="071806A0"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2281D" w14:textId="4E465AE9"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049B6A1" w14:textId="7C9CB005" w:rsidR="008D0741" w:rsidRDefault="008D0741" w:rsidP="008D0741">
            <w:pPr>
              <w:jc w:val="both"/>
              <w:rPr>
                <w:sz w:val="18"/>
                <w:szCs w:val="18"/>
              </w:rPr>
            </w:pPr>
            <w:r w:rsidRPr="00CE39C9">
              <w:t>ZAMRZNJENI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00D04"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013B8"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13555" w14:textId="77777777" w:rsidR="008D0741" w:rsidRDefault="008D0741" w:rsidP="008D0741">
            <w:pPr>
              <w:rPr>
                <w:rFonts w:ascii="Arial" w:hAnsi="Arial" w:cs="Arial"/>
                <w:color w:val="000000"/>
                <w:position w:val="-2"/>
                <w:sz w:val="18"/>
                <w:szCs w:val="18"/>
              </w:rPr>
            </w:pPr>
          </w:p>
        </w:tc>
      </w:tr>
      <w:tr w:rsidR="008D0741" w14:paraId="38F70538"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73D05" w14:textId="3065444C"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74CA6B6" w14:textId="4D96CC2B" w:rsidR="008D0741" w:rsidRDefault="008D0741" w:rsidP="008D0741">
            <w:pPr>
              <w:jc w:val="both"/>
              <w:rPr>
                <w:sz w:val="18"/>
                <w:szCs w:val="18"/>
              </w:rPr>
            </w:pPr>
            <w:r w:rsidRPr="00CE39C9">
              <w:t>ZAMRZNJENA SADJE IN ZELENJAVA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448F2"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F2191"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76D3F" w14:textId="77777777" w:rsidR="008D0741" w:rsidRDefault="008D0741" w:rsidP="008D0741">
            <w:pPr>
              <w:rPr>
                <w:rFonts w:ascii="Arial" w:hAnsi="Arial" w:cs="Arial"/>
                <w:color w:val="000000"/>
                <w:position w:val="-2"/>
                <w:sz w:val="18"/>
                <w:szCs w:val="18"/>
              </w:rPr>
            </w:pPr>
          </w:p>
        </w:tc>
      </w:tr>
      <w:tr w:rsidR="008D0741" w14:paraId="5ED9C60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06B2C" w14:textId="5B259C81"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4FC4B5B" w14:textId="42254CF6" w:rsidR="008D0741" w:rsidRDefault="008D0741" w:rsidP="008D0741">
            <w:pPr>
              <w:jc w:val="both"/>
              <w:rPr>
                <w:sz w:val="18"/>
                <w:szCs w:val="18"/>
              </w:rPr>
            </w:pPr>
            <w:r w:rsidRPr="00CE39C9">
              <w:t>KONZERVIRANA SADJE IN ZELENJAVA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3A9C4"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49786"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5C8EB" w14:textId="77777777" w:rsidR="008D0741" w:rsidRDefault="008D0741" w:rsidP="008D0741">
            <w:pPr>
              <w:rPr>
                <w:rFonts w:ascii="Arial" w:hAnsi="Arial" w:cs="Arial"/>
                <w:color w:val="000000"/>
                <w:position w:val="-2"/>
                <w:sz w:val="18"/>
                <w:szCs w:val="18"/>
              </w:rPr>
            </w:pPr>
          </w:p>
        </w:tc>
      </w:tr>
      <w:tr w:rsidR="008D0741" w14:paraId="2AA22C9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5DCFE" w14:textId="6ACD9EB8"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5BCED8" w14:textId="0AACFEAE" w:rsidR="008D0741" w:rsidRPr="00863437" w:rsidRDefault="008D0741" w:rsidP="008D0741">
            <w:pPr>
              <w:jc w:val="both"/>
            </w:pPr>
            <w:r w:rsidRPr="00CE39C9">
              <w:t>KRUH, PEKOVSKI IN FINI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B14C1"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7F341"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BAE80" w14:textId="77777777" w:rsidR="008D0741" w:rsidRDefault="008D0741" w:rsidP="008D0741">
            <w:pPr>
              <w:rPr>
                <w:rFonts w:ascii="Arial" w:hAnsi="Arial" w:cs="Arial"/>
                <w:color w:val="000000"/>
                <w:position w:val="-2"/>
                <w:sz w:val="18"/>
                <w:szCs w:val="18"/>
              </w:rPr>
            </w:pPr>
          </w:p>
        </w:tc>
      </w:tr>
      <w:tr w:rsidR="008D0741" w14:paraId="08022DBD"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72034" w14:textId="2BAFDE7C"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0DB36CB" w14:textId="52EC8546" w:rsidR="008D0741" w:rsidRPr="00442AD6" w:rsidRDefault="008D0741" w:rsidP="008D0741">
            <w:pPr>
              <w:jc w:val="both"/>
            </w:pPr>
            <w:r w:rsidRPr="00CE39C9">
              <w:t>TESTENINE, ZAKUHE, TESTO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1E3AA"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7A30A"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6658A" w14:textId="77777777" w:rsidR="008D0741" w:rsidRDefault="008D0741" w:rsidP="008D0741">
            <w:pPr>
              <w:rPr>
                <w:rFonts w:ascii="Arial" w:hAnsi="Arial" w:cs="Arial"/>
                <w:color w:val="000000"/>
                <w:position w:val="-2"/>
                <w:sz w:val="18"/>
                <w:szCs w:val="18"/>
              </w:rPr>
            </w:pPr>
          </w:p>
        </w:tc>
      </w:tr>
      <w:tr w:rsidR="008D0741" w14:paraId="23175837"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BA2C0" w14:textId="414EF0B5"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B3F7CE4" w14:textId="6218A5EE" w:rsidR="008D0741" w:rsidRPr="00442AD6" w:rsidRDefault="008D0741" w:rsidP="008D0741">
            <w:pPr>
              <w:jc w:val="both"/>
            </w:pPr>
            <w:r w:rsidRPr="00CE39C9">
              <w:t>MOKE IN MLEVSKI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6E1D7"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2B2A0"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B5C7A" w14:textId="77777777" w:rsidR="008D0741" w:rsidRDefault="008D0741" w:rsidP="008D0741">
            <w:pPr>
              <w:rPr>
                <w:rFonts w:ascii="Arial" w:hAnsi="Arial" w:cs="Arial"/>
                <w:color w:val="000000"/>
                <w:position w:val="-2"/>
                <w:sz w:val="18"/>
                <w:szCs w:val="18"/>
              </w:rPr>
            </w:pPr>
          </w:p>
        </w:tc>
      </w:tr>
      <w:tr w:rsidR="008D0741" w14:paraId="3A927A29"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72AA3" w14:textId="48FFDF64"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FEB6B02" w14:textId="03F62011" w:rsidR="008D0741" w:rsidRPr="00442AD6" w:rsidRDefault="008D0741" w:rsidP="008D0741">
            <w:pPr>
              <w:jc w:val="both"/>
            </w:pPr>
            <w:r w:rsidRPr="00CE39C9">
              <w:t>BREZALKOHOLNE PIJAČE IN VODA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5039F"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8A0B6"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A3790" w14:textId="77777777" w:rsidR="008D0741" w:rsidRDefault="008D0741" w:rsidP="008D0741">
            <w:pPr>
              <w:rPr>
                <w:rFonts w:ascii="Arial" w:hAnsi="Arial" w:cs="Arial"/>
                <w:color w:val="000000"/>
                <w:position w:val="-2"/>
                <w:sz w:val="18"/>
                <w:szCs w:val="18"/>
              </w:rPr>
            </w:pPr>
          </w:p>
        </w:tc>
      </w:tr>
      <w:tr w:rsidR="008D0741" w14:paraId="42B016B8"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E24A4" w14:textId="732DD14E"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F305D39" w14:textId="6655EAEA" w:rsidR="008D0741" w:rsidRPr="00442AD6" w:rsidRDefault="008D0741" w:rsidP="008D0741">
            <w:pPr>
              <w:jc w:val="both"/>
            </w:pPr>
            <w:r w:rsidRPr="00CE39C9">
              <w:t>ČAJI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55602"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15FC6"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3E89F" w14:textId="77777777" w:rsidR="008D0741" w:rsidRDefault="008D0741" w:rsidP="008D0741">
            <w:pPr>
              <w:rPr>
                <w:rFonts w:ascii="Arial" w:hAnsi="Arial" w:cs="Arial"/>
                <w:color w:val="000000"/>
                <w:position w:val="-2"/>
                <w:sz w:val="18"/>
                <w:szCs w:val="18"/>
              </w:rPr>
            </w:pPr>
          </w:p>
        </w:tc>
      </w:tr>
      <w:tr w:rsidR="008D0741" w14:paraId="141F0028"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309C4" w14:textId="7A109CFF"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20.</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F2A7E58" w14:textId="7784DB9C" w:rsidR="008D0741" w:rsidRPr="00442AD6" w:rsidRDefault="008D0741" w:rsidP="008D0741">
            <w:pPr>
              <w:jc w:val="both"/>
            </w:pPr>
            <w:r w:rsidRPr="00CE39C9">
              <w:t>MED</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DBD27"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E4A13"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8AA1" w14:textId="77777777" w:rsidR="008D0741" w:rsidRDefault="008D0741" w:rsidP="008D0741">
            <w:pPr>
              <w:rPr>
                <w:rFonts w:ascii="Arial" w:hAnsi="Arial" w:cs="Arial"/>
                <w:color w:val="000000"/>
                <w:position w:val="-2"/>
                <w:sz w:val="18"/>
                <w:szCs w:val="18"/>
              </w:rPr>
            </w:pPr>
          </w:p>
        </w:tc>
      </w:tr>
      <w:tr w:rsidR="008D0741" w14:paraId="5FC4EC3B"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98E4F" w14:textId="31271E41"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21.</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8252DE3" w14:textId="2F7ED7E1" w:rsidR="008D0741" w:rsidRPr="00442AD6" w:rsidRDefault="008D0741" w:rsidP="008D0741">
            <w:pPr>
              <w:jc w:val="both"/>
            </w:pPr>
            <w:r w:rsidRPr="00CE39C9">
              <w:t>ČOKOLADA IN KAKAV</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E385C"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4C6AA"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625CC" w14:textId="77777777" w:rsidR="008D0741" w:rsidRDefault="008D0741" w:rsidP="008D0741">
            <w:pPr>
              <w:rPr>
                <w:rFonts w:ascii="Arial" w:hAnsi="Arial" w:cs="Arial"/>
                <w:color w:val="000000"/>
                <w:position w:val="-2"/>
                <w:sz w:val="18"/>
                <w:szCs w:val="18"/>
              </w:rPr>
            </w:pPr>
          </w:p>
        </w:tc>
      </w:tr>
      <w:tr w:rsidR="008D0741" w14:paraId="683AF92E"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EC133" w14:textId="007F9896" w:rsidR="008D0741" w:rsidRDefault="008D0741" w:rsidP="008D0741">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22.</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286A987" w14:textId="3B72AC1F" w:rsidR="008D0741" w:rsidRPr="00442AD6" w:rsidRDefault="008D0741" w:rsidP="008D0741">
            <w:pPr>
              <w:jc w:val="both"/>
            </w:pPr>
            <w:r w:rsidRPr="00CE39C9">
              <w:t>SLADOLED</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27E61" w14:textId="77777777" w:rsidR="008D0741" w:rsidRDefault="008D0741" w:rsidP="008D0741">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71D04" w14:textId="77777777" w:rsidR="008D0741" w:rsidRDefault="008D0741" w:rsidP="008D0741">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0EAC3" w14:textId="77777777" w:rsidR="008D0741" w:rsidRDefault="008D0741" w:rsidP="008D0741">
            <w:pPr>
              <w:rPr>
                <w:rFonts w:ascii="Arial" w:hAnsi="Arial" w:cs="Arial"/>
                <w:color w:val="000000"/>
                <w:position w:val="-2"/>
                <w:sz w:val="18"/>
                <w:szCs w:val="18"/>
              </w:rPr>
            </w:pPr>
          </w:p>
        </w:tc>
      </w:tr>
      <w:tr w:rsidR="00A01F5C" w14:paraId="0EA47F05"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5DE77" w14:textId="4D1E55B9" w:rsidR="00A01F5C" w:rsidRDefault="00A01F5C" w:rsidP="00A01F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23.</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0646196" w14:textId="50B24951" w:rsidR="00A01F5C" w:rsidRPr="00CE39C9" w:rsidRDefault="00A01F5C" w:rsidP="00A01F5C">
            <w:pPr>
              <w:jc w:val="both"/>
            </w:pPr>
            <w:r w:rsidRPr="00B74549">
              <w:t>RIŽ</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06F9C" w14:textId="77777777" w:rsidR="00A01F5C" w:rsidRDefault="00A01F5C" w:rsidP="00A01F5C">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6B5C0" w14:textId="77777777" w:rsidR="00A01F5C" w:rsidRDefault="00A01F5C" w:rsidP="00A01F5C">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746D1" w14:textId="77777777" w:rsidR="00A01F5C" w:rsidRDefault="00A01F5C" w:rsidP="00A01F5C">
            <w:pPr>
              <w:rPr>
                <w:rFonts w:ascii="Arial" w:hAnsi="Arial" w:cs="Arial"/>
                <w:color w:val="000000"/>
                <w:position w:val="-2"/>
                <w:sz w:val="18"/>
                <w:szCs w:val="18"/>
              </w:rPr>
            </w:pPr>
          </w:p>
        </w:tc>
      </w:tr>
      <w:tr w:rsidR="00A01F5C" w14:paraId="68EB8631"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9553F" w14:textId="40990D4B" w:rsidR="00A01F5C" w:rsidRDefault="00A01F5C" w:rsidP="00A01F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24.</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20820EF" w14:textId="2DA53B1B" w:rsidR="00A01F5C" w:rsidRPr="00CE39C9" w:rsidRDefault="00A01F5C" w:rsidP="00A01F5C">
            <w:pPr>
              <w:jc w:val="both"/>
            </w:pPr>
            <w:r w:rsidRPr="00B74549">
              <w:t>ŽIVI</w:t>
            </w:r>
            <w:r w:rsidR="0065778D">
              <w:t>L</w:t>
            </w:r>
            <w:r w:rsidRPr="00B74549">
              <w:t>A ZA POSEBNE PREHRANSKE NAMENE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462DE" w14:textId="77777777" w:rsidR="00A01F5C" w:rsidRDefault="00A01F5C" w:rsidP="00A01F5C">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1A3CF" w14:textId="77777777" w:rsidR="00A01F5C" w:rsidRDefault="00A01F5C" w:rsidP="00A01F5C">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608C6" w14:textId="77777777" w:rsidR="00A01F5C" w:rsidRDefault="00A01F5C" w:rsidP="00A01F5C">
            <w:pPr>
              <w:rPr>
                <w:rFonts w:ascii="Arial" w:hAnsi="Arial" w:cs="Arial"/>
                <w:color w:val="000000"/>
                <w:position w:val="-2"/>
                <w:sz w:val="18"/>
                <w:szCs w:val="18"/>
              </w:rPr>
            </w:pPr>
          </w:p>
        </w:tc>
      </w:tr>
      <w:tr w:rsidR="00A01F5C" w14:paraId="0584ADAA" w14:textId="77777777" w:rsidTr="00575969">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682D6" w14:textId="08867A1B" w:rsidR="00A01F5C" w:rsidRDefault="00A01F5C" w:rsidP="00A01F5C">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25.</w:t>
            </w:r>
          </w:p>
        </w:tc>
        <w:tc>
          <w:tcPr>
            <w:tcW w:w="1534"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1962E80" w14:textId="1C48947D" w:rsidR="00A01F5C" w:rsidRPr="00CE39C9" w:rsidRDefault="00A01F5C" w:rsidP="00A01F5C">
            <w:pPr>
              <w:jc w:val="both"/>
            </w:pPr>
            <w:r w:rsidRPr="00B74549">
              <w:t>EKOLOŠKO PRIDELANA ŽIVILA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2A790" w14:textId="77777777" w:rsidR="00A01F5C" w:rsidRDefault="00A01F5C" w:rsidP="00A01F5C">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30898" w14:textId="77777777" w:rsidR="00A01F5C" w:rsidRDefault="00A01F5C" w:rsidP="00A01F5C">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D7B6C" w14:textId="77777777" w:rsidR="00A01F5C" w:rsidRDefault="00A01F5C" w:rsidP="00A01F5C">
            <w:pPr>
              <w:rPr>
                <w:rFonts w:ascii="Arial" w:hAnsi="Arial" w:cs="Arial"/>
                <w:color w:val="000000"/>
                <w:position w:val="-2"/>
                <w:sz w:val="18"/>
                <w:szCs w:val="18"/>
              </w:rPr>
            </w:pPr>
          </w:p>
        </w:tc>
      </w:tr>
      <w:tr w:rsidR="0084141A" w14:paraId="5652562C"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4141A" w:rsidRDefault="000E73FE">
            <w:pPr>
              <w:jc w:val="right"/>
            </w:pPr>
            <w:r>
              <w:rPr>
                <w:rFonts w:ascii="Arial" w:hAnsi="Arial" w:cs="Arial"/>
                <w:b/>
                <w:bCs/>
                <w:color w:val="000000"/>
                <w:position w:val="-2"/>
                <w:sz w:val="18"/>
                <w:szCs w:val="18"/>
                <w:shd w:val="clear" w:color="auto" w:fill="CCCCCC"/>
              </w:rPr>
              <w:t>Skupaj</w:t>
            </w:r>
          </w:p>
        </w:tc>
        <w:tc>
          <w:tcPr>
            <w:tcW w:w="15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4141A" w:rsidRDefault="0084141A"/>
        </w:tc>
        <w:tc>
          <w:tcPr>
            <w:tcW w:w="122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DA0E0D" w14:textId="77777777" w:rsidR="0084141A" w:rsidRDefault="0084141A"/>
        </w:tc>
        <w:tc>
          <w:tcPr>
            <w:tcW w:w="45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59D200" w14:textId="77777777" w:rsidR="0084141A" w:rsidRDefault="0084141A"/>
        </w:tc>
        <w:tc>
          <w:tcPr>
            <w:tcW w:w="99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DA3C91" w14:textId="77777777" w:rsidR="0084141A" w:rsidRDefault="0084141A"/>
        </w:tc>
      </w:tr>
    </w:tbl>
    <w:p w14:paraId="124AB39B" w14:textId="132B5A15"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7651DB">
        <w:rPr>
          <w:rFonts w:ascii="Arial" w:hAnsi="Arial" w:cs="Arial"/>
          <w:color w:val="000000"/>
          <w:sz w:val="18"/>
          <w:szCs w:val="18"/>
        </w:rPr>
        <w:t>31.08.2018.</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051B04BD" w:rsidR="00226973" w:rsidRPr="00586186" w:rsidRDefault="00586186">
      <w:p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Rok plačila je 30 dni od izstavitve e-računa, e-račune pa dobavitelji izdajajo zbirno</w:t>
      </w:r>
      <w:r w:rsidR="00A3318A">
        <w:rPr>
          <w:rFonts w:ascii="Arial" w:hAnsi="Arial" w:cs="Arial"/>
          <w:color w:val="000000"/>
          <w:sz w:val="18"/>
          <w:szCs w:val="18"/>
        </w:rPr>
        <w:t xml:space="preserve"> za šolo, vrtec in zaposlene</w:t>
      </w:r>
      <w:r w:rsidRPr="00586186">
        <w:rPr>
          <w:rFonts w:ascii="Arial" w:hAnsi="Arial" w:cs="Arial"/>
          <w:color w:val="000000"/>
          <w:sz w:val="18"/>
          <w:szCs w:val="18"/>
        </w:rPr>
        <w:t xml:space="preserve"> 1 x mesečno, in sicer 1 zbiren e-račun.</w:t>
      </w:r>
      <w:r w:rsidR="00046493" w:rsidRPr="00046493">
        <w:t xml:space="preserve"> </w:t>
      </w:r>
      <w:r w:rsidR="00046493" w:rsidRPr="00046493">
        <w:rPr>
          <w:rFonts w:ascii="Arial" w:hAnsi="Arial" w:cs="Arial"/>
          <w:color w:val="000000"/>
          <w:sz w:val="18"/>
          <w:szCs w:val="18"/>
        </w:rPr>
        <w:t>Dobavitelji izstavijo e-račun</w:t>
      </w:r>
      <w:r w:rsidR="00A3318A">
        <w:rPr>
          <w:rFonts w:ascii="Arial" w:hAnsi="Arial" w:cs="Arial"/>
          <w:color w:val="000000"/>
          <w:sz w:val="18"/>
          <w:szCs w:val="18"/>
        </w:rPr>
        <w:t>e</w:t>
      </w:r>
      <w:r w:rsidR="00046493" w:rsidRPr="00046493">
        <w:rPr>
          <w:rFonts w:ascii="Arial" w:hAnsi="Arial" w:cs="Arial"/>
          <w:color w:val="000000"/>
          <w:sz w:val="18"/>
          <w:szCs w:val="18"/>
        </w:rPr>
        <w:t xml:space="preserve"> vključno z vsemi podp</w:t>
      </w:r>
      <w:r w:rsidR="00A3318A">
        <w:rPr>
          <w:rFonts w:ascii="Arial" w:hAnsi="Arial" w:cs="Arial"/>
          <w:color w:val="000000"/>
          <w:sz w:val="18"/>
          <w:szCs w:val="18"/>
        </w:rPr>
        <w:t>isanimi dobavnicami v elektronski obliki.</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1605D86"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 xml:space="preserve">Sukcesivna dobava konvencionalnih in ekoloških živil za obdobje </w:t>
      </w:r>
      <w:r w:rsidR="00A01F5C">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67763E">
            <w:pPr>
              <w:numPr>
                <w:ilvl w:val="0"/>
                <w:numId w:val="1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67763E">
            <w:pPr>
              <w:numPr>
                <w:ilvl w:val="0"/>
                <w:numId w:val="12"/>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67763E">
            <w:pPr>
              <w:numPr>
                <w:ilvl w:val="0"/>
                <w:numId w:val="1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11AB04C" w14:textId="164155A4" w:rsidR="0084141A" w:rsidRDefault="000E73FE">
      <w:pPr>
        <w:spacing w:before="225" w:after="225" w:line="240" w:lineRule="auto"/>
        <w:jc w:val="both"/>
      </w:pPr>
      <w:r>
        <w:rPr>
          <w:rFonts w:ascii="Arial" w:hAnsi="Arial" w:cs="Arial"/>
          <w:color w:val="000000"/>
          <w:sz w:val="18"/>
          <w:szCs w:val="18"/>
        </w:rPr>
        <w:t>Spodaj podpisani dajem/o uradno soglasje, da</w:t>
      </w:r>
      <w:r w:rsidR="000B7E57">
        <w:rPr>
          <w:rFonts w:ascii="Arial" w:hAnsi="Arial" w:cs="Arial"/>
          <w:b/>
          <w:color w:val="000000"/>
          <w:sz w:val="18"/>
          <w:szCs w:val="18"/>
        </w:rPr>
        <w:t xml:space="preserve"> </w:t>
      </w:r>
      <w:r w:rsidR="00A01F5C" w:rsidRPr="00A01F5C">
        <w:rPr>
          <w:rFonts w:ascii="Arial" w:hAnsi="Arial" w:cs="Arial"/>
          <w:b/>
          <w:color w:val="000000"/>
          <w:sz w:val="18"/>
          <w:szCs w:val="18"/>
        </w:rPr>
        <w:t>OSNOVNA ŠOLA DUPLEK, Korenska cesta 31, 2241 Spodnji Duplek</w:t>
      </w:r>
      <w:r w:rsidR="000B7E57">
        <w:rPr>
          <w:rFonts w:ascii="Arial" w:hAnsi="Arial" w:cs="Arial"/>
          <w:color w:val="000000"/>
          <w:sz w:val="18"/>
          <w:szCs w:val="18"/>
        </w:rPr>
        <w:t xml:space="preserve"> </w:t>
      </w:r>
      <w:r>
        <w:rPr>
          <w:rFonts w:ascii="Arial" w:hAnsi="Arial" w:cs="Arial"/>
          <w:color w:val="000000"/>
          <w:sz w:val="18"/>
          <w:szCs w:val="18"/>
        </w:rPr>
        <w:t>v zvezi z odd</w:t>
      </w:r>
      <w:r w:rsidR="000B7E57">
        <w:rPr>
          <w:rFonts w:ascii="Arial" w:hAnsi="Arial" w:cs="Arial"/>
          <w:color w:val="000000"/>
          <w:sz w:val="18"/>
          <w:szCs w:val="18"/>
        </w:rPr>
        <w:t xml:space="preserve">ajo javnega </w:t>
      </w:r>
      <w:proofErr w:type="spellStart"/>
      <w:r w:rsidR="000B7E57">
        <w:rPr>
          <w:rFonts w:ascii="Arial" w:hAnsi="Arial" w:cs="Arial"/>
          <w:color w:val="000000"/>
          <w:sz w:val="18"/>
          <w:szCs w:val="18"/>
        </w:rPr>
        <w:t>naročila</w:t>
      </w:r>
      <w:proofErr w:type="spellEnd"/>
      <w:r w:rsidR="000B7E57">
        <w:rPr>
          <w:rFonts w:ascii="Arial" w:hAnsi="Arial" w:cs="Arial"/>
          <w:color w:val="000000"/>
          <w:sz w:val="18"/>
          <w:szCs w:val="18"/>
        </w:rPr>
        <w:t xml:space="preserve"> za namene</w:t>
      </w:r>
      <w:r w:rsidR="000B7E57" w:rsidRPr="000B7E57">
        <w:rPr>
          <w:rFonts w:ascii="Arial" w:hAnsi="Arial" w:cs="Arial"/>
          <w:b/>
          <w:color w:val="000000"/>
          <w:sz w:val="18"/>
          <w:szCs w:val="18"/>
        </w:rPr>
        <w:t xml:space="preserve"> »</w:t>
      </w:r>
      <w:r w:rsidR="007651DB" w:rsidRPr="007651DB">
        <w:rPr>
          <w:rFonts w:ascii="Arial" w:hAnsi="Arial" w:cs="Arial"/>
          <w:b/>
          <w:color w:val="000000"/>
          <w:sz w:val="18"/>
          <w:szCs w:val="18"/>
        </w:rPr>
        <w:t xml:space="preserve">Sukcesivna dobava konvencionalnih in ekoloških živil za obdobje </w:t>
      </w:r>
      <w:r w:rsidR="00A01F5C">
        <w:rPr>
          <w:rFonts w:ascii="Arial" w:hAnsi="Arial" w:cs="Arial"/>
          <w:b/>
          <w:color w:val="000000"/>
          <w:sz w:val="18"/>
          <w:szCs w:val="18"/>
        </w:rPr>
        <w:t>treh</w:t>
      </w:r>
      <w:r w:rsidR="007651DB" w:rsidRPr="007651DB">
        <w:rPr>
          <w:rFonts w:ascii="Arial" w:hAnsi="Arial" w:cs="Arial"/>
          <w:b/>
          <w:color w:val="000000"/>
          <w:sz w:val="18"/>
          <w:szCs w:val="18"/>
        </w:rPr>
        <w:t xml:space="preserve"> let</w:t>
      </w:r>
      <w:r w:rsidR="000B7E57" w:rsidRPr="000B7E57">
        <w:rPr>
          <w:rFonts w:ascii="Arial" w:hAnsi="Arial" w:cs="Arial"/>
          <w:b/>
          <w:color w:val="000000"/>
          <w:sz w:val="18"/>
          <w:szCs w:val="18"/>
        </w:rPr>
        <w:t>«,</w:t>
      </w:r>
      <w:r w:rsidR="000B7E57" w:rsidRPr="000B7E57">
        <w:rPr>
          <w:rFonts w:ascii="Arial" w:hAnsi="Arial" w:cs="Arial"/>
          <w:b/>
          <w:bCs/>
          <w:color w:val="000000"/>
          <w:sz w:val="18"/>
          <w:szCs w:val="18"/>
        </w:rPr>
        <w:t xml:space="preserve"> </w:t>
      </w:r>
      <w:r>
        <w:rPr>
          <w:rFonts w:ascii="Arial" w:hAnsi="Arial" w:cs="Arial"/>
          <w:b/>
          <w:bCs/>
          <w:color w:val="000000"/>
          <w:sz w:val="18"/>
          <w:szCs w:val="18"/>
        </w:rPr>
        <w:t>objavljen na Portalu javnih naročil pod številko _____</w:t>
      </w:r>
      <w:r w:rsidR="000B7E57">
        <w:rPr>
          <w:rFonts w:ascii="Arial" w:hAnsi="Arial" w:cs="Arial"/>
          <w:b/>
          <w:bCs/>
          <w:color w:val="000000"/>
          <w:sz w:val="18"/>
          <w:szCs w:val="18"/>
        </w:rPr>
        <w:t>___</w:t>
      </w:r>
      <w:r>
        <w:rPr>
          <w:rFonts w:ascii="Arial" w:hAnsi="Arial" w:cs="Arial"/>
          <w:b/>
          <w:bCs/>
          <w:color w:val="000000"/>
          <w:sz w:val="18"/>
          <w:szCs w:val="18"/>
        </w:rPr>
        <w:t>_____</w:t>
      </w:r>
      <w:r w:rsidR="000B7E57">
        <w:rPr>
          <w:rFonts w:ascii="Arial" w:hAnsi="Arial" w:cs="Arial"/>
          <w:b/>
          <w:bCs/>
          <w:color w:val="000000"/>
          <w:sz w:val="18"/>
          <w:szCs w:val="18"/>
        </w:rPr>
        <w:t>__z dne______</w:t>
      </w:r>
      <w:r>
        <w:rPr>
          <w:rFonts w:ascii="Arial" w:hAnsi="Arial" w:cs="Arial"/>
          <w:b/>
          <w:bCs/>
          <w:color w:val="000000"/>
          <w:sz w:val="18"/>
          <w:szCs w:val="18"/>
        </w:rPr>
        <w:t>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67763E">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31AF52E" w:rsidR="0084141A" w:rsidRDefault="000E73FE">
      <w:pPr>
        <w:spacing w:before="225" w:after="225" w:line="240" w:lineRule="auto"/>
        <w:jc w:val="both"/>
      </w:pPr>
      <w:r>
        <w:rPr>
          <w:rFonts w:ascii="Arial" w:hAnsi="Arial" w:cs="Arial"/>
          <w:color w:val="000000"/>
          <w:sz w:val="18"/>
          <w:szCs w:val="18"/>
        </w:rPr>
        <w:t xml:space="preserve">Pooblaščamo naročnika </w:t>
      </w:r>
      <w:r w:rsidR="00A01F5C" w:rsidRPr="00A01F5C">
        <w:rPr>
          <w:rFonts w:ascii="Arial" w:hAnsi="Arial" w:cs="Arial"/>
          <w:b/>
          <w:color w:val="000000"/>
          <w:sz w:val="18"/>
          <w:szCs w:val="18"/>
        </w:rPr>
        <w:t>OSNOVNA ŠOLA DUPLEK, Korenska cesta 31, 2241 Spodnji Duplek</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67763E">
            <w:pPr>
              <w:numPr>
                <w:ilvl w:val="0"/>
                <w:numId w:val="1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5EB12443" w:rsidR="0084141A" w:rsidRDefault="000E73FE">
      <w:pPr>
        <w:spacing w:before="225" w:after="225" w:line="240" w:lineRule="auto"/>
        <w:jc w:val="both"/>
      </w:pPr>
      <w:r>
        <w:rPr>
          <w:rFonts w:ascii="Arial" w:hAnsi="Arial" w:cs="Arial"/>
          <w:color w:val="000000"/>
          <w:sz w:val="18"/>
          <w:szCs w:val="18"/>
        </w:rPr>
        <w:t xml:space="preserve">Spodaj podpisani pooblaščam naročnika </w:t>
      </w:r>
      <w:r w:rsidR="00A01F5C" w:rsidRPr="00A01F5C">
        <w:rPr>
          <w:rFonts w:ascii="Arial" w:hAnsi="Arial" w:cs="Arial"/>
          <w:b/>
          <w:color w:val="000000"/>
          <w:sz w:val="18"/>
          <w:szCs w:val="18"/>
        </w:rPr>
        <w:t>OSNOVNA ŠOLA DUPLEK, Korenska cesta 31, 2241 Spodnji Duplek</w:t>
      </w:r>
      <w:r>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5C4CECE0" w14:textId="77777777" w:rsidR="0084141A" w:rsidRDefault="000E73F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56EC3C5"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6" w:name="_Hlk501441185"/>
      <w:r w:rsidR="00E807DF" w:rsidRPr="00A4001A">
        <w:rPr>
          <w:rFonts w:ascii="Arial" w:hAnsi="Arial" w:cs="Arial"/>
          <w:iCs/>
          <w:color w:val="000000"/>
          <w:sz w:val="18"/>
          <w:szCs w:val="18"/>
        </w:rPr>
        <w:t>»</w:t>
      </w:r>
      <w:r w:rsidR="007651DB" w:rsidRPr="007651DB">
        <w:rPr>
          <w:rFonts w:ascii="Arial" w:hAnsi="Arial" w:cs="Arial"/>
          <w:iCs/>
          <w:color w:val="000000"/>
          <w:sz w:val="18"/>
          <w:szCs w:val="18"/>
        </w:rPr>
        <w:t xml:space="preserve">Sukcesivna dobava konvencionalnih in ekoloških živil za obdobje </w:t>
      </w:r>
      <w:r w:rsidR="002F0BE9">
        <w:rPr>
          <w:rFonts w:ascii="Arial" w:hAnsi="Arial" w:cs="Arial"/>
          <w:iCs/>
          <w:color w:val="000000"/>
          <w:sz w:val="18"/>
          <w:szCs w:val="18"/>
        </w:rPr>
        <w:t>treh</w:t>
      </w:r>
      <w:r w:rsidR="007651DB" w:rsidRPr="007651DB">
        <w:rPr>
          <w:rFonts w:ascii="Arial" w:hAnsi="Arial" w:cs="Arial"/>
          <w:iCs/>
          <w:color w:val="000000"/>
          <w:sz w:val="18"/>
          <w:szCs w:val="18"/>
        </w:rPr>
        <w:t xml:space="preserve"> let</w:t>
      </w:r>
      <w:r w:rsidR="00E807DF" w:rsidRPr="00A4001A">
        <w:rPr>
          <w:rFonts w:ascii="Arial" w:hAnsi="Arial" w:cs="Arial"/>
          <w:iCs/>
          <w:color w:val="000000"/>
          <w:sz w:val="18"/>
          <w:szCs w:val="18"/>
        </w:rPr>
        <w:t>«, ki je objavljen na Portalu javnih naročil pri Uradnem listu RS, oznaka naročila ………………………. z dne __________ 201</w:t>
      </w:r>
      <w:r w:rsidR="00A01F5C">
        <w:rPr>
          <w:rFonts w:ascii="Arial" w:hAnsi="Arial" w:cs="Arial"/>
          <w:iCs/>
          <w:color w:val="000000"/>
          <w:sz w:val="18"/>
          <w:szCs w:val="18"/>
        </w:rPr>
        <w:t>8</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A01F5C">
        <w:rPr>
          <w:rFonts w:ascii="Arial" w:hAnsi="Arial" w:cs="Arial"/>
          <w:iCs/>
          <w:color w:val="000000"/>
          <w:sz w:val="18"/>
          <w:szCs w:val="18"/>
        </w:rPr>
        <w:t>4</w:t>
      </w:r>
      <w:r w:rsidR="007651DB" w:rsidRPr="007651DB">
        <w:rPr>
          <w:rFonts w:ascii="Arial" w:hAnsi="Arial" w:cs="Arial"/>
          <w:iCs/>
          <w:color w:val="000000"/>
          <w:sz w:val="18"/>
          <w:szCs w:val="18"/>
        </w:rPr>
        <w:t xml:space="preserve">.000,00 EUR, veljavno do vključno </w:t>
      </w:r>
      <w:r w:rsidR="00A01F5C">
        <w:rPr>
          <w:rFonts w:ascii="Arial" w:hAnsi="Arial" w:cs="Arial"/>
          <w:iCs/>
          <w:color w:val="000000"/>
          <w:sz w:val="18"/>
          <w:szCs w:val="18"/>
        </w:rPr>
        <w:t>37</w:t>
      </w:r>
      <w:r w:rsidR="007651DB" w:rsidRPr="007651DB">
        <w:rPr>
          <w:rFonts w:ascii="Arial" w:hAnsi="Arial" w:cs="Arial"/>
          <w:iCs/>
          <w:color w:val="000000"/>
          <w:sz w:val="18"/>
          <w:szCs w:val="18"/>
        </w:rPr>
        <w:t xml:space="preserve"> mesecev od dneva sklenitve okvirnega sporazuma, z oznako »brez protesta« in »plačljivo na prvi poziv«</w:t>
      </w:r>
      <w:r w:rsidR="00E807DF" w:rsidRPr="00A4001A">
        <w:rPr>
          <w:rFonts w:ascii="Arial" w:hAnsi="Arial" w:cs="Arial"/>
          <w:iCs/>
          <w:color w:val="000000"/>
          <w:sz w:val="18"/>
          <w:szCs w:val="18"/>
        </w:rPr>
        <w:t>.</w:t>
      </w:r>
      <w:bookmarkEnd w:id="6"/>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4B658585" w14:textId="10C00C0C" w:rsidR="00046493" w:rsidRDefault="00046493">
      <w:pPr>
        <w:spacing w:before="225" w:after="225" w:line="240" w:lineRule="auto"/>
        <w:jc w:val="both"/>
      </w:pPr>
    </w:p>
    <w:p w14:paraId="329ADBD6" w14:textId="79F07269" w:rsidR="00046493" w:rsidRDefault="00046493">
      <w:pPr>
        <w:spacing w:before="225" w:after="225" w:line="240" w:lineRule="auto"/>
        <w:jc w:val="both"/>
      </w:pPr>
    </w:p>
    <w:p w14:paraId="186225E6" w14:textId="0854B6DC" w:rsidR="00046493" w:rsidRDefault="00046493">
      <w:pPr>
        <w:spacing w:before="225" w:after="225" w:line="240" w:lineRule="auto"/>
        <w:jc w:val="both"/>
      </w:pPr>
    </w:p>
    <w:p w14:paraId="34F7C248" w14:textId="056DDBE2" w:rsidR="00046493" w:rsidRDefault="00046493">
      <w:pPr>
        <w:spacing w:before="225" w:after="225" w:line="240" w:lineRule="auto"/>
        <w:jc w:val="both"/>
      </w:pPr>
    </w:p>
    <w:p w14:paraId="0E3486CB"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67763E">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65E3E2A4" w:rsidR="0084141A" w:rsidRDefault="000E73FE">
      <w:pPr>
        <w:spacing w:before="225" w:after="225" w:line="240" w:lineRule="auto"/>
        <w:jc w:val="both"/>
      </w:pPr>
      <w:r>
        <w:rPr>
          <w:rFonts w:ascii="Arial" w:hAnsi="Arial" w:cs="Arial"/>
          <w:color w:val="000000"/>
          <w:sz w:val="18"/>
          <w:szCs w:val="18"/>
        </w:rPr>
        <w:t xml:space="preserve">Pooblaščamo naročnika </w:t>
      </w:r>
      <w:r w:rsidR="00A01F5C" w:rsidRPr="00A01F5C">
        <w:rPr>
          <w:rFonts w:ascii="Arial" w:hAnsi="Arial" w:cs="Arial"/>
          <w:b/>
          <w:color w:val="000000"/>
          <w:sz w:val="18"/>
          <w:szCs w:val="18"/>
        </w:rPr>
        <w:t>OSNOVNA ŠOLA DUPLEK, Korenska cesta 31, 2241 Spodnji Duplek</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1CA7C486" w:rsidR="0084141A" w:rsidRDefault="000E73FE">
      <w:pPr>
        <w:spacing w:before="225" w:after="225" w:line="240" w:lineRule="auto"/>
        <w:jc w:val="both"/>
      </w:pPr>
      <w:r>
        <w:rPr>
          <w:rFonts w:ascii="Arial" w:hAnsi="Arial" w:cs="Arial"/>
          <w:color w:val="000000"/>
          <w:sz w:val="18"/>
          <w:szCs w:val="18"/>
        </w:rPr>
        <w:t>V zvezi z javnim naročilom »</w:t>
      </w:r>
      <w:r w:rsidR="007651DB" w:rsidRPr="007651DB">
        <w:rPr>
          <w:rFonts w:ascii="Arial" w:hAnsi="Arial" w:cs="Arial"/>
          <w:color w:val="000000"/>
          <w:sz w:val="18"/>
          <w:szCs w:val="18"/>
        </w:rPr>
        <w:t xml:space="preserve">Sukcesivna dobava konvencionalnih in ekoloških živil za obdobje </w:t>
      </w:r>
      <w:r w:rsidR="00A01F5C">
        <w:rPr>
          <w:rFonts w:ascii="Arial" w:hAnsi="Arial" w:cs="Arial"/>
          <w:color w:val="000000"/>
          <w:sz w:val="18"/>
          <w:szCs w:val="18"/>
        </w:rPr>
        <w:t>treh</w:t>
      </w:r>
      <w:r w:rsidR="007651DB" w:rsidRPr="007651DB">
        <w:rPr>
          <w:rFonts w:ascii="Arial" w:hAnsi="Arial" w:cs="Arial"/>
          <w:color w:val="000000"/>
          <w:sz w:val="18"/>
          <w:szCs w:val="18"/>
        </w:rPr>
        <w:t xml:space="preserve"> let</w:t>
      </w:r>
      <w:r>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39598C58" w14:textId="77777777" w:rsidR="0084141A" w:rsidRDefault="000E73FE">
      <w:pPr>
        <w:spacing w:before="225" w:after="225" w:line="240" w:lineRule="auto"/>
        <w:jc w:val="both"/>
      </w:pPr>
      <w:r>
        <w:rPr>
          <w:rFonts w:ascii="Arial" w:hAnsi="Arial" w:cs="Arial"/>
          <w:i/>
          <w:iCs/>
          <w:color w:val="000000"/>
          <w:sz w:val="18"/>
          <w:szCs w:val="18"/>
        </w:rPr>
        <w:t>V primeru večjega števila podizvajalcev se obrazec fotokopira.</w:t>
      </w:r>
    </w:p>
    <w:p w14:paraId="3B69CCB5"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3699373"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 xml:space="preserve">Sukcesivna dobava konvencionalnih in ekoloških živil za obdobje </w:t>
      </w:r>
      <w:r w:rsidR="00A01F5C">
        <w:rPr>
          <w:rFonts w:ascii="Arial" w:hAnsi="Arial" w:cs="Arial"/>
          <w:b/>
          <w:bCs/>
          <w:color w:val="000000"/>
          <w:sz w:val="18"/>
          <w:szCs w:val="18"/>
        </w:rPr>
        <w:t>treh</w:t>
      </w:r>
      <w:r w:rsidR="007651DB" w:rsidRPr="007651DB">
        <w:rPr>
          <w:rFonts w:ascii="Arial" w:hAnsi="Arial" w:cs="Arial"/>
          <w:b/>
          <w:bCs/>
          <w:color w:val="000000"/>
          <w:sz w:val="18"/>
          <w:szCs w:val="18"/>
        </w:rPr>
        <w:t xml:space="preserve">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7" w:name="_Hlk512503225"/>
      <w:r>
        <w:rPr>
          <w:rFonts w:ascii="Arial" w:hAnsi="Arial" w:cs="Arial"/>
        </w:rPr>
        <w:t>Izjava o lastniških deležih</w:t>
      </w:r>
    </w:p>
    <w:bookmarkEnd w:id="7"/>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8"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8"/>
    </w:tbl>
    <w:p w14:paraId="64D68F22" w14:textId="06EB0397" w:rsidR="0084141A" w:rsidRDefault="0084141A">
      <w:pPr>
        <w:spacing w:before="225" w:after="225" w:line="240" w:lineRule="auto"/>
        <w:jc w:val="both"/>
      </w:pPr>
    </w:p>
    <w:p w14:paraId="163DF5AD" w14:textId="03E79C2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75ECEEC" w14:textId="3B352181" w:rsidR="0052024C" w:rsidRDefault="0052024C">
      <w:pPr>
        <w:spacing w:before="225" w:after="225" w:line="240" w:lineRule="auto"/>
        <w:jc w:val="both"/>
      </w:pPr>
    </w:p>
    <w:p w14:paraId="00532FAD" w14:textId="77777777" w:rsidR="0052024C" w:rsidRDefault="0052024C">
      <w:pPr>
        <w:spacing w:before="225" w:after="225" w:line="240" w:lineRule="auto"/>
        <w:jc w:val="both"/>
      </w:pPr>
    </w:p>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61A5F3A" w14:textId="27631329" w:rsidR="0052024C" w:rsidRPr="008350D6" w:rsidRDefault="0052024C" w:rsidP="0052024C">
      <w:pPr>
        <w:jc w:val="right"/>
        <w:rPr>
          <w:rFonts w:ascii="Arial" w:hAnsi="Arial" w:cs="Arial"/>
          <w:sz w:val="18"/>
          <w:szCs w:val="18"/>
        </w:rPr>
      </w:pPr>
      <w:r w:rsidRPr="008350D6">
        <w:rPr>
          <w:rFonts w:ascii="Arial" w:hAnsi="Arial" w:cs="Arial"/>
          <w:sz w:val="18"/>
          <w:szCs w:val="18"/>
        </w:rPr>
        <w:t>Obrazec št. 1</w:t>
      </w:r>
      <w:r>
        <w:rPr>
          <w:rFonts w:ascii="Arial" w:hAnsi="Arial" w:cs="Arial"/>
          <w:sz w:val="18"/>
          <w:szCs w:val="18"/>
        </w:rPr>
        <w:t>0</w:t>
      </w:r>
    </w:p>
    <w:p w14:paraId="6CC42E6D" w14:textId="77777777" w:rsidR="0052024C" w:rsidRDefault="0052024C" w:rsidP="0052024C">
      <w:pPr>
        <w:jc w:val="right"/>
      </w:pPr>
    </w:p>
    <w:p w14:paraId="3D35FD44" w14:textId="77777777" w:rsidR="0052024C" w:rsidRDefault="0052024C" w:rsidP="0052024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opravljenih dobav</w:t>
      </w:r>
    </w:p>
    <w:p w14:paraId="5B41E24F" w14:textId="77777777" w:rsidR="0052024C" w:rsidRDefault="0052024C" w:rsidP="0052024C"/>
    <w:p w14:paraId="0993CAEB" w14:textId="77777777" w:rsidR="0052024C" w:rsidRPr="008350D6" w:rsidRDefault="0052024C" w:rsidP="0052024C">
      <w:pPr>
        <w:autoSpaceDE w:val="0"/>
        <w:autoSpaceDN w:val="0"/>
        <w:adjustRightInd w:val="0"/>
        <w:jc w:val="both"/>
        <w:rPr>
          <w:rFonts w:ascii="Arial" w:hAnsi="Arial" w:cs="Arial"/>
          <w:color w:val="000000"/>
          <w:sz w:val="18"/>
          <w:szCs w:val="18"/>
        </w:rPr>
      </w:pPr>
      <w:r w:rsidRPr="008350D6">
        <w:rPr>
          <w:rFonts w:ascii="Arial" w:hAnsi="Arial" w:cs="Arial"/>
          <w:color w:val="000000"/>
          <w:sz w:val="18"/>
          <w:szCs w:val="18"/>
        </w:rPr>
        <w:t>Izjavljamo, da smo v zadnjih petih letih pred objavo javnega razpisa za oddajo javnega naročila blaga po odprtem postopku za sklenitev okvirnega sporazuma: Sukcesivna dobava živil za potrebe naročnika (vsaj enega), ki je bil objavljen na Portalu javnih naročil in ali Uradnem listu Evropske unije, izvajali dobavo živil, oziroma jo izvajamo na podlagi sklenjenih pogodb ali okvirnih sporazumov za naslednje naročnike (ponudnik vpiše naročnike, ki so javni naročniki, kot so javni zavodi, šole, vrtci):</w:t>
      </w:r>
    </w:p>
    <w:p w14:paraId="05DC4129" w14:textId="77777777" w:rsidR="0052024C" w:rsidRPr="008350D6" w:rsidRDefault="0052024C" w:rsidP="0052024C">
      <w:pPr>
        <w:widowControl w:val="0"/>
        <w:jc w:val="both"/>
        <w:rPr>
          <w:rFonts w:ascii="Arial" w:hAnsi="Arial" w:cs="Arial"/>
          <w:color w:val="000000"/>
          <w:sz w:val="18"/>
          <w:szCs w:val="18"/>
        </w:rPr>
      </w:pPr>
    </w:p>
    <w:p w14:paraId="6DBC86AD" w14:textId="77777777" w:rsidR="0052024C" w:rsidRPr="008350D6" w:rsidRDefault="0052024C" w:rsidP="0052024C">
      <w:pPr>
        <w:widowControl w:val="0"/>
        <w:jc w:val="both"/>
        <w:rPr>
          <w:rFonts w:ascii="Arial" w:hAnsi="Arial"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0"/>
        <w:gridCol w:w="5007"/>
        <w:gridCol w:w="2442"/>
      </w:tblGrid>
      <w:tr w:rsidR="0052024C" w:rsidRPr="008350D6" w14:paraId="3734FA42" w14:textId="77777777" w:rsidTr="00210843">
        <w:trPr>
          <w:jc w:val="center"/>
        </w:trPr>
        <w:tc>
          <w:tcPr>
            <w:tcW w:w="1110" w:type="dxa"/>
            <w:tcBorders>
              <w:top w:val="single" w:sz="4" w:space="0" w:color="auto"/>
              <w:left w:val="single" w:sz="4" w:space="0" w:color="auto"/>
              <w:bottom w:val="single" w:sz="4" w:space="0" w:color="auto"/>
              <w:right w:val="single" w:sz="4" w:space="0" w:color="auto"/>
            </w:tcBorders>
          </w:tcPr>
          <w:p w14:paraId="7487914E" w14:textId="77777777" w:rsidR="0052024C" w:rsidRPr="008350D6" w:rsidRDefault="0052024C" w:rsidP="00210843">
            <w:pPr>
              <w:widowControl w:val="0"/>
              <w:jc w:val="center"/>
              <w:rPr>
                <w:rFonts w:ascii="Arial" w:hAnsi="Arial" w:cs="Arial"/>
                <w:color w:val="000000"/>
                <w:sz w:val="18"/>
                <w:szCs w:val="18"/>
              </w:rPr>
            </w:pPr>
            <w:r w:rsidRPr="008350D6">
              <w:rPr>
                <w:rFonts w:ascii="Arial" w:hAnsi="Arial" w:cs="Arial"/>
                <w:color w:val="000000"/>
                <w:sz w:val="18"/>
                <w:szCs w:val="18"/>
              </w:rPr>
              <w:t>Zaporedna št.</w:t>
            </w:r>
          </w:p>
        </w:tc>
        <w:tc>
          <w:tcPr>
            <w:tcW w:w="5007" w:type="dxa"/>
            <w:tcBorders>
              <w:top w:val="single" w:sz="4" w:space="0" w:color="auto"/>
              <w:left w:val="single" w:sz="4" w:space="0" w:color="auto"/>
              <w:bottom w:val="single" w:sz="4" w:space="0" w:color="auto"/>
              <w:right w:val="single" w:sz="4" w:space="0" w:color="auto"/>
            </w:tcBorders>
          </w:tcPr>
          <w:p w14:paraId="0FDE6449" w14:textId="77777777" w:rsidR="0052024C" w:rsidRPr="008350D6" w:rsidRDefault="0052024C" w:rsidP="00210843">
            <w:pPr>
              <w:widowControl w:val="0"/>
              <w:jc w:val="center"/>
              <w:rPr>
                <w:rFonts w:ascii="Arial" w:hAnsi="Arial" w:cs="Arial"/>
                <w:color w:val="000000"/>
                <w:sz w:val="18"/>
                <w:szCs w:val="18"/>
              </w:rPr>
            </w:pPr>
            <w:r w:rsidRPr="008350D6">
              <w:rPr>
                <w:rFonts w:ascii="Arial" w:hAnsi="Arial" w:cs="Arial"/>
                <w:color w:val="000000"/>
                <w:sz w:val="18"/>
                <w:szCs w:val="18"/>
              </w:rPr>
              <w:t>Naročnik</w:t>
            </w:r>
          </w:p>
        </w:tc>
        <w:tc>
          <w:tcPr>
            <w:tcW w:w="2442" w:type="dxa"/>
            <w:tcBorders>
              <w:top w:val="single" w:sz="4" w:space="0" w:color="auto"/>
              <w:left w:val="single" w:sz="4" w:space="0" w:color="auto"/>
              <w:bottom w:val="single" w:sz="4" w:space="0" w:color="auto"/>
              <w:right w:val="single" w:sz="4" w:space="0" w:color="auto"/>
            </w:tcBorders>
          </w:tcPr>
          <w:p w14:paraId="61B9FD3D" w14:textId="77777777" w:rsidR="0052024C" w:rsidRPr="008350D6" w:rsidRDefault="0052024C" w:rsidP="00210843">
            <w:pPr>
              <w:widowControl w:val="0"/>
              <w:jc w:val="center"/>
              <w:rPr>
                <w:rFonts w:ascii="Arial" w:hAnsi="Arial" w:cs="Arial"/>
                <w:color w:val="000000"/>
                <w:sz w:val="18"/>
                <w:szCs w:val="18"/>
              </w:rPr>
            </w:pPr>
            <w:r w:rsidRPr="008350D6">
              <w:rPr>
                <w:rFonts w:ascii="Arial" w:hAnsi="Arial" w:cs="Arial"/>
                <w:color w:val="000000"/>
                <w:sz w:val="18"/>
                <w:szCs w:val="18"/>
              </w:rPr>
              <w:t>Čas trajanja dobav</w:t>
            </w:r>
          </w:p>
        </w:tc>
      </w:tr>
      <w:tr w:rsidR="0052024C" w:rsidRPr="008350D6" w14:paraId="02EE1B89" w14:textId="77777777" w:rsidTr="00210843">
        <w:trPr>
          <w:jc w:val="center"/>
        </w:trPr>
        <w:tc>
          <w:tcPr>
            <w:tcW w:w="1110" w:type="dxa"/>
            <w:tcBorders>
              <w:top w:val="single" w:sz="4" w:space="0" w:color="auto"/>
              <w:left w:val="single" w:sz="4" w:space="0" w:color="auto"/>
              <w:bottom w:val="single" w:sz="4" w:space="0" w:color="auto"/>
              <w:right w:val="single" w:sz="4" w:space="0" w:color="auto"/>
            </w:tcBorders>
          </w:tcPr>
          <w:p w14:paraId="06717B70" w14:textId="77777777" w:rsidR="0052024C" w:rsidRPr="008350D6" w:rsidRDefault="0052024C" w:rsidP="00210843">
            <w:pPr>
              <w:widowControl w:val="0"/>
              <w:jc w:val="both"/>
              <w:rPr>
                <w:rFonts w:ascii="Arial" w:hAnsi="Arial" w:cs="Arial"/>
                <w:color w:val="000000"/>
                <w:sz w:val="18"/>
                <w:szCs w:val="18"/>
              </w:rPr>
            </w:pPr>
          </w:p>
        </w:tc>
        <w:tc>
          <w:tcPr>
            <w:tcW w:w="5007" w:type="dxa"/>
            <w:tcBorders>
              <w:top w:val="single" w:sz="4" w:space="0" w:color="auto"/>
              <w:left w:val="single" w:sz="4" w:space="0" w:color="auto"/>
              <w:bottom w:val="single" w:sz="4" w:space="0" w:color="auto"/>
              <w:right w:val="single" w:sz="4" w:space="0" w:color="auto"/>
            </w:tcBorders>
          </w:tcPr>
          <w:p w14:paraId="4A9939C6" w14:textId="77777777" w:rsidR="0052024C" w:rsidRPr="008350D6" w:rsidRDefault="0052024C" w:rsidP="00210843">
            <w:pPr>
              <w:widowControl w:val="0"/>
              <w:jc w:val="both"/>
              <w:rPr>
                <w:rFonts w:ascii="Arial" w:hAnsi="Arial" w:cs="Arial"/>
                <w:color w:val="000000"/>
                <w:sz w:val="18"/>
                <w:szCs w:val="18"/>
              </w:rPr>
            </w:pPr>
          </w:p>
        </w:tc>
        <w:tc>
          <w:tcPr>
            <w:tcW w:w="2442" w:type="dxa"/>
            <w:tcBorders>
              <w:top w:val="single" w:sz="4" w:space="0" w:color="auto"/>
              <w:left w:val="single" w:sz="4" w:space="0" w:color="auto"/>
              <w:bottom w:val="single" w:sz="4" w:space="0" w:color="auto"/>
              <w:right w:val="single" w:sz="4" w:space="0" w:color="auto"/>
            </w:tcBorders>
          </w:tcPr>
          <w:p w14:paraId="734A42B5" w14:textId="77777777" w:rsidR="0052024C" w:rsidRPr="008350D6" w:rsidRDefault="0052024C" w:rsidP="00210843">
            <w:pPr>
              <w:widowControl w:val="0"/>
              <w:jc w:val="both"/>
              <w:rPr>
                <w:rFonts w:ascii="Arial" w:hAnsi="Arial" w:cs="Arial"/>
                <w:color w:val="000000"/>
                <w:sz w:val="18"/>
                <w:szCs w:val="18"/>
              </w:rPr>
            </w:pPr>
          </w:p>
        </w:tc>
      </w:tr>
      <w:tr w:rsidR="0052024C" w:rsidRPr="008350D6" w14:paraId="10ECD9CB" w14:textId="77777777" w:rsidTr="00210843">
        <w:trPr>
          <w:jc w:val="center"/>
        </w:trPr>
        <w:tc>
          <w:tcPr>
            <w:tcW w:w="1110" w:type="dxa"/>
            <w:tcBorders>
              <w:top w:val="single" w:sz="4" w:space="0" w:color="auto"/>
              <w:left w:val="single" w:sz="4" w:space="0" w:color="auto"/>
              <w:bottom w:val="single" w:sz="4" w:space="0" w:color="auto"/>
              <w:right w:val="single" w:sz="4" w:space="0" w:color="auto"/>
            </w:tcBorders>
          </w:tcPr>
          <w:p w14:paraId="03A2FAF7" w14:textId="77777777" w:rsidR="0052024C" w:rsidRPr="008350D6" w:rsidRDefault="0052024C" w:rsidP="00210843">
            <w:pPr>
              <w:widowControl w:val="0"/>
              <w:jc w:val="both"/>
              <w:rPr>
                <w:rFonts w:ascii="Arial" w:hAnsi="Arial" w:cs="Arial"/>
                <w:color w:val="000000"/>
                <w:sz w:val="18"/>
                <w:szCs w:val="18"/>
              </w:rPr>
            </w:pPr>
          </w:p>
        </w:tc>
        <w:tc>
          <w:tcPr>
            <w:tcW w:w="5007" w:type="dxa"/>
            <w:tcBorders>
              <w:top w:val="single" w:sz="4" w:space="0" w:color="auto"/>
              <w:left w:val="single" w:sz="4" w:space="0" w:color="auto"/>
              <w:bottom w:val="single" w:sz="4" w:space="0" w:color="auto"/>
              <w:right w:val="single" w:sz="4" w:space="0" w:color="auto"/>
            </w:tcBorders>
          </w:tcPr>
          <w:p w14:paraId="1E827EF2" w14:textId="77777777" w:rsidR="0052024C" w:rsidRPr="008350D6" w:rsidRDefault="0052024C" w:rsidP="00210843">
            <w:pPr>
              <w:widowControl w:val="0"/>
              <w:jc w:val="both"/>
              <w:rPr>
                <w:rFonts w:ascii="Arial" w:hAnsi="Arial" w:cs="Arial"/>
                <w:color w:val="000000"/>
                <w:sz w:val="18"/>
                <w:szCs w:val="18"/>
              </w:rPr>
            </w:pPr>
          </w:p>
        </w:tc>
        <w:tc>
          <w:tcPr>
            <w:tcW w:w="2442" w:type="dxa"/>
            <w:tcBorders>
              <w:top w:val="single" w:sz="4" w:space="0" w:color="auto"/>
              <w:left w:val="single" w:sz="4" w:space="0" w:color="auto"/>
              <w:bottom w:val="single" w:sz="4" w:space="0" w:color="auto"/>
              <w:right w:val="single" w:sz="4" w:space="0" w:color="auto"/>
            </w:tcBorders>
          </w:tcPr>
          <w:p w14:paraId="0F4CD0A4" w14:textId="77777777" w:rsidR="0052024C" w:rsidRPr="008350D6" w:rsidRDefault="0052024C" w:rsidP="00210843">
            <w:pPr>
              <w:widowControl w:val="0"/>
              <w:jc w:val="both"/>
              <w:rPr>
                <w:rFonts w:ascii="Arial" w:hAnsi="Arial" w:cs="Arial"/>
                <w:color w:val="000000"/>
                <w:sz w:val="18"/>
                <w:szCs w:val="18"/>
              </w:rPr>
            </w:pPr>
          </w:p>
        </w:tc>
      </w:tr>
      <w:tr w:rsidR="0052024C" w:rsidRPr="008350D6" w14:paraId="66E3C84F" w14:textId="77777777" w:rsidTr="00210843">
        <w:trPr>
          <w:jc w:val="center"/>
        </w:trPr>
        <w:tc>
          <w:tcPr>
            <w:tcW w:w="1110" w:type="dxa"/>
            <w:tcBorders>
              <w:top w:val="single" w:sz="4" w:space="0" w:color="auto"/>
              <w:left w:val="single" w:sz="4" w:space="0" w:color="auto"/>
              <w:bottom w:val="single" w:sz="4" w:space="0" w:color="auto"/>
              <w:right w:val="single" w:sz="4" w:space="0" w:color="auto"/>
            </w:tcBorders>
          </w:tcPr>
          <w:p w14:paraId="696BF109" w14:textId="77777777" w:rsidR="0052024C" w:rsidRPr="008350D6" w:rsidRDefault="0052024C" w:rsidP="00210843">
            <w:pPr>
              <w:widowControl w:val="0"/>
              <w:jc w:val="both"/>
              <w:rPr>
                <w:rFonts w:ascii="Arial" w:hAnsi="Arial" w:cs="Arial"/>
                <w:color w:val="000000"/>
                <w:sz w:val="18"/>
                <w:szCs w:val="18"/>
              </w:rPr>
            </w:pPr>
          </w:p>
        </w:tc>
        <w:tc>
          <w:tcPr>
            <w:tcW w:w="5007" w:type="dxa"/>
            <w:tcBorders>
              <w:top w:val="single" w:sz="4" w:space="0" w:color="auto"/>
              <w:left w:val="single" w:sz="4" w:space="0" w:color="auto"/>
              <w:bottom w:val="single" w:sz="4" w:space="0" w:color="auto"/>
              <w:right w:val="single" w:sz="4" w:space="0" w:color="auto"/>
            </w:tcBorders>
          </w:tcPr>
          <w:p w14:paraId="6D0AD5DF" w14:textId="77777777" w:rsidR="0052024C" w:rsidRPr="008350D6" w:rsidRDefault="0052024C" w:rsidP="00210843">
            <w:pPr>
              <w:widowControl w:val="0"/>
              <w:jc w:val="both"/>
              <w:rPr>
                <w:rFonts w:ascii="Arial" w:hAnsi="Arial" w:cs="Arial"/>
                <w:color w:val="000000"/>
                <w:sz w:val="18"/>
                <w:szCs w:val="18"/>
              </w:rPr>
            </w:pPr>
          </w:p>
        </w:tc>
        <w:tc>
          <w:tcPr>
            <w:tcW w:w="2442" w:type="dxa"/>
            <w:tcBorders>
              <w:top w:val="single" w:sz="4" w:space="0" w:color="auto"/>
              <w:left w:val="single" w:sz="4" w:space="0" w:color="auto"/>
              <w:bottom w:val="single" w:sz="4" w:space="0" w:color="auto"/>
              <w:right w:val="single" w:sz="4" w:space="0" w:color="auto"/>
            </w:tcBorders>
          </w:tcPr>
          <w:p w14:paraId="53BBCE3C" w14:textId="77777777" w:rsidR="0052024C" w:rsidRPr="008350D6" w:rsidRDefault="0052024C" w:rsidP="00210843">
            <w:pPr>
              <w:widowControl w:val="0"/>
              <w:jc w:val="both"/>
              <w:rPr>
                <w:rFonts w:ascii="Arial" w:hAnsi="Arial" w:cs="Arial"/>
                <w:color w:val="000000"/>
                <w:sz w:val="18"/>
                <w:szCs w:val="18"/>
              </w:rPr>
            </w:pPr>
          </w:p>
        </w:tc>
      </w:tr>
    </w:tbl>
    <w:p w14:paraId="4B8869D9" w14:textId="77777777" w:rsidR="0052024C" w:rsidRPr="008350D6" w:rsidRDefault="0052024C" w:rsidP="0052024C">
      <w:pPr>
        <w:widowControl w:val="0"/>
        <w:jc w:val="both"/>
        <w:rPr>
          <w:rFonts w:ascii="Arial" w:hAnsi="Arial" w:cs="Arial"/>
          <w:color w:val="000000"/>
          <w:sz w:val="18"/>
          <w:szCs w:val="18"/>
        </w:rPr>
      </w:pPr>
    </w:p>
    <w:p w14:paraId="4B5179EE" w14:textId="77777777" w:rsidR="0052024C" w:rsidRPr="008350D6" w:rsidRDefault="0052024C" w:rsidP="0052024C">
      <w:pPr>
        <w:widowControl w:val="0"/>
        <w:jc w:val="both"/>
        <w:rPr>
          <w:rFonts w:ascii="Arial" w:hAnsi="Arial" w:cs="Arial"/>
          <w:color w:val="000000"/>
          <w:sz w:val="18"/>
          <w:szCs w:val="18"/>
        </w:rPr>
      </w:pPr>
    </w:p>
    <w:p w14:paraId="0FBF7FF9" w14:textId="77777777" w:rsidR="0052024C" w:rsidRPr="008350D6" w:rsidRDefault="0052024C" w:rsidP="0052024C">
      <w:pPr>
        <w:autoSpaceDE w:val="0"/>
        <w:autoSpaceDN w:val="0"/>
        <w:adjustRightInd w:val="0"/>
        <w:jc w:val="both"/>
        <w:rPr>
          <w:rFonts w:ascii="Arial" w:hAnsi="Arial" w:cs="Arial"/>
          <w:color w:val="000000"/>
          <w:sz w:val="18"/>
          <w:szCs w:val="18"/>
        </w:rPr>
      </w:pPr>
      <w:r w:rsidRPr="008350D6">
        <w:rPr>
          <w:rFonts w:ascii="Arial" w:hAnsi="Arial" w:cs="Arial"/>
          <w:color w:val="000000"/>
          <w:sz w:val="18"/>
          <w:szCs w:val="18"/>
        </w:rPr>
        <w:t>Obenem izjavljamo, da smo ves čas trajanja pogodbe ali okvirnega sporazuma upoštevali zahteve naročnikov in spoštovali pogodbena določila oziroma določila okvirnega sporazuma.</w:t>
      </w:r>
    </w:p>
    <w:p w14:paraId="409D2523" w14:textId="77777777" w:rsidR="0052024C" w:rsidRPr="008350D6" w:rsidRDefault="0052024C" w:rsidP="0052024C">
      <w:pPr>
        <w:widowControl w:val="0"/>
        <w:jc w:val="both"/>
        <w:rPr>
          <w:rFonts w:ascii="Arial" w:hAnsi="Arial" w:cs="Arial"/>
          <w:color w:val="000000"/>
          <w:sz w:val="18"/>
          <w:szCs w:val="18"/>
        </w:rPr>
      </w:pPr>
    </w:p>
    <w:p w14:paraId="5B7F3166" w14:textId="77777777" w:rsidR="0052024C" w:rsidRPr="008350D6" w:rsidRDefault="0052024C" w:rsidP="0052024C"/>
    <w:p w14:paraId="39970FF7" w14:textId="77777777" w:rsidR="0052024C" w:rsidRDefault="0052024C" w:rsidP="0052024C"/>
    <w:p w14:paraId="734C3E82" w14:textId="77777777" w:rsidR="0052024C" w:rsidRDefault="0052024C" w:rsidP="0052024C"/>
    <w:p w14:paraId="4F0701E1" w14:textId="77777777" w:rsidR="0052024C" w:rsidRPr="008350D6" w:rsidRDefault="0052024C" w:rsidP="0052024C"/>
    <w:p w14:paraId="5ADFE9EE" w14:textId="77777777" w:rsidR="0052024C" w:rsidRPr="008350D6" w:rsidRDefault="0052024C" w:rsidP="0052024C"/>
    <w:tbl>
      <w:tblPr>
        <w:tblStyle w:val="NormalTablePHPDOCX"/>
        <w:tblW w:w="8745" w:type="dxa"/>
        <w:tblInd w:w="108" w:type="dxa"/>
        <w:tblLook w:val="04A0" w:firstRow="1" w:lastRow="0" w:firstColumn="1" w:lastColumn="0" w:noHBand="0" w:noVBand="1"/>
      </w:tblPr>
      <w:tblGrid>
        <w:gridCol w:w="4080"/>
        <w:gridCol w:w="4665"/>
      </w:tblGrid>
      <w:tr w:rsidR="0052024C" w14:paraId="567117EB" w14:textId="77777777" w:rsidTr="00210843">
        <w:tc>
          <w:tcPr>
            <w:tcW w:w="4080" w:type="dxa"/>
            <w:tcMar>
              <w:top w:w="75" w:type="dxa"/>
              <w:bottom w:w="75" w:type="dxa"/>
            </w:tcMar>
            <w:vAlign w:val="center"/>
          </w:tcPr>
          <w:p w14:paraId="5B1E3D74" w14:textId="77777777" w:rsidR="0052024C" w:rsidRDefault="0052024C" w:rsidP="00210843">
            <w:r>
              <w:rPr>
                <w:rFonts w:ascii="Arial" w:hAnsi="Arial" w:cs="Arial"/>
                <w:color w:val="000000"/>
                <w:position w:val="-2"/>
                <w:sz w:val="18"/>
                <w:szCs w:val="18"/>
              </w:rPr>
              <w:t>Kraj in datum:</w:t>
            </w:r>
          </w:p>
        </w:tc>
        <w:tc>
          <w:tcPr>
            <w:tcW w:w="0" w:type="auto"/>
            <w:tcMar>
              <w:top w:w="75" w:type="dxa"/>
              <w:bottom w:w="75" w:type="dxa"/>
            </w:tcMar>
            <w:vAlign w:val="center"/>
          </w:tcPr>
          <w:p w14:paraId="32287DDB" w14:textId="77777777" w:rsidR="0052024C" w:rsidRDefault="0052024C" w:rsidP="00210843">
            <w:r>
              <w:rPr>
                <w:rFonts w:ascii="Arial" w:hAnsi="Arial" w:cs="Arial"/>
                <w:color w:val="000000"/>
                <w:position w:val="-2"/>
                <w:sz w:val="18"/>
                <w:szCs w:val="18"/>
              </w:rPr>
              <w:t>Ime in priimek: _____________________</w:t>
            </w:r>
          </w:p>
        </w:tc>
      </w:tr>
      <w:tr w:rsidR="0052024C" w14:paraId="11670B20" w14:textId="77777777" w:rsidTr="00210843">
        <w:tc>
          <w:tcPr>
            <w:tcW w:w="4080" w:type="dxa"/>
            <w:tcMar>
              <w:top w:w="75" w:type="dxa"/>
              <w:bottom w:w="75" w:type="dxa"/>
            </w:tcMar>
            <w:vAlign w:val="center"/>
          </w:tcPr>
          <w:p w14:paraId="4BAF78A6" w14:textId="77777777" w:rsidR="0052024C" w:rsidRDefault="0052024C" w:rsidP="00210843">
            <w:r>
              <w:rPr>
                <w:rFonts w:ascii="Arial" w:hAnsi="Arial" w:cs="Arial"/>
                <w:color w:val="000000"/>
                <w:position w:val="-2"/>
                <w:sz w:val="18"/>
                <w:szCs w:val="18"/>
              </w:rPr>
              <w:t> </w:t>
            </w:r>
          </w:p>
        </w:tc>
        <w:tc>
          <w:tcPr>
            <w:tcW w:w="0" w:type="auto"/>
            <w:tcMar>
              <w:top w:w="75" w:type="dxa"/>
              <w:bottom w:w="75" w:type="dxa"/>
            </w:tcMar>
            <w:vAlign w:val="center"/>
          </w:tcPr>
          <w:p w14:paraId="25B44FD3" w14:textId="77777777" w:rsidR="0052024C" w:rsidRDefault="0052024C" w:rsidP="00210843">
            <w:pPr>
              <w:jc w:val="center"/>
            </w:pPr>
            <w:r>
              <w:rPr>
                <w:rFonts w:ascii="Arial" w:hAnsi="Arial" w:cs="Arial"/>
                <w:color w:val="000000"/>
                <w:position w:val="-2"/>
                <w:sz w:val="18"/>
                <w:szCs w:val="18"/>
              </w:rPr>
              <w:t>(žig in podpis)</w:t>
            </w:r>
          </w:p>
        </w:tc>
      </w:tr>
    </w:tbl>
    <w:p w14:paraId="39228A51" w14:textId="77777777" w:rsidR="0052024C" w:rsidRPr="008350D6" w:rsidRDefault="0052024C" w:rsidP="0052024C"/>
    <w:p w14:paraId="7D210809" w14:textId="77777777" w:rsidR="0052024C" w:rsidRDefault="0052024C" w:rsidP="0052024C"/>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D5F85EE" w:rsidR="00DD25D6" w:rsidRPr="00DD25D6" w:rsidRDefault="00A01F5C" w:rsidP="00DD25D6">
      <w:pPr>
        <w:spacing w:after="0" w:line="240" w:lineRule="auto"/>
        <w:jc w:val="both"/>
        <w:rPr>
          <w:rFonts w:ascii="Arial" w:eastAsia="Times New Roman" w:hAnsi="Arial" w:cs="Arial"/>
          <w:color w:val="000000"/>
          <w:sz w:val="18"/>
          <w:szCs w:val="18"/>
          <w:lang w:eastAsia="sl-SI"/>
        </w:rPr>
      </w:pPr>
      <w:r w:rsidRPr="00A01F5C">
        <w:rPr>
          <w:rFonts w:ascii="Arial" w:eastAsia="Times New Roman" w:hAnsi="Arial" w:cs="Arial"/>
          <w:b/>
          <w:bCs/>
          <w:sz w:val="18"/>
          <w:szCs w:val="18"/>
          <w:lang w:eastAsia="sl-SI"/>
        </w:rPr>
        <w:t>OSNOVNA ŠOLA DUPLEK, Korenska cesta 31, 2241 Spodnji Duplek</w:t>
      </w:r>
      <w:r>
        <w:rPr>
          <w:rFonts w:ascii="Arial" w:eastAsia="Times New Roman" w:hAnsi="Arial" w:cs="Arial"/>
          <w:b/>
          <w:bCs/>
          <w:sz w:val="18"/>
          <w:szCs w:val="18"/>
          <w:lang w:eastAsia="sl-SI"/>
        </w:rPr>
        <w:t xml:space="preserve">, </w:t>
      </w:r>
      <w:r w:rsidRPr="00A01F5C">
        <w:rPr>
          <w:rFonts w:ascii="Arial" w:eastAsia="Times New Roman" w:hAnsi="Arial" w:cs="Arial"/>
          <w:b/>
          <w:bCs/>
          <w:sz w:val="18"/>
          <w:szCs w:val="18"/>
          <w:lang w:eastAsia="sl-SI"/>
        </w:rPr>
        <w:t xml:space="preserve">ki </w:t>
      </w:r>
      <w:r>
        <w:rPr>
          <w:rFonts w:ascii="Arial" w:eastAsia="Times New Roman" w:hAnsi="Arial" w:cs="Arial"/>
          <w:b/>
          <w:bCs/>
          <w:sz w:val="18"/>
          <w:szCs w:val="18"/>
          <w:lang w:eastAsia="sl-SI"/>
        </w:rPr>
        <w:t>jo</w:t>
      </w:r>
      <w:r w:rsidRPr="00A01F5C">
        <w:rPr>
          <w:rFonts w:ascii="Arial" w:eastAsia="Times New Roman" w:hAnsi="Arial" w:cs="Arial"/>
          <w:b/>
          <w:bCs/>
          <w:sz w:val="18"/>
          <w:szCs w:val="18"/>
          <w:lang w:eastAsia="sl-SI"/>
        </w:rPr>
        <w:t xml:space="preserve"> zastopa ravnatelj ĐANO NOVAK, matična številka:5085233000, davčna številka: 70388717</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0A9090"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2BFABD3"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0B0C148A"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29880360"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I. UVODNA DOLOČBA</w:t>
      </w:r>
    </w:p>
    <w:p w14:paraId="61F65523"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1. člen</w:t>
      </w:r>
    </w:p>
    <w:p w14:paraId="422D02B2"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3CD3E7B" w14:textId="5E6233EC"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da: </w:t>
      </w:r>
    </w:p>
    <w:p w14:paraId="03E2CA08" w14:textId="338E7E35" w:rsidR="00DD25D6" w:rsidRDefault="00DD25D6" w:rsidP="00A01F5C">
      <w:pPr>
        <w:numPr>
          <w:ilvl w:val="0"/>
          <w:numId w:val="20"/>
        </w:num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je naročnik </w:t>
      </w:r>
      <w:r w:rsidR="00A01F5C" w:rsidRPr="00A01F5C">
        <w:rPr>
          <w:rFonts w:ascii="Arial" w:eastAsia="Times New Roman" w:hAnsi="Arial" w:cs="Arial"/>
          <w:b/>
          <w:bCs/>
          <w:sz w:val="18"/>
          <w:szCs w:val="18"/>
          <w:lang w:eastAsia="sl-SI"/>
        </w:rPr>
        <w:t xml:space="preserve">OSNOVNA ŠOLA DUPLEK, Korenska cesta 31, 2241 Spodnji Duplek </w:t>
      </w:r>
      <w:r w:rsidRPr="00DD25D6">
        <w:rPr>
          <w:rFonts w:ascii="Arial" w:eastAsia="Times New Roman" w:hAnsi="Arial" w:cs="Arial"/>
          <w:sz w:val="18"/>
          <w:szCs w:val="18"/>
          <w:lang w:eastAsia="sl-SI"/>
        </w:rPr>
        <w:t xml:space="preserve">na Portalu javnih naročil dne __________, pod št. </w:t>
      </w:r>
      <w:r w:rsidR="001A34C8">
        <w:rPr>
          <w:rFonts w:ascii="Arial" w:eastAsia="Times New Roman" w:hAnsi="Arial" w:cs="Arial"/>
          <w:sz w:val="18"/>
          <w:szCs w:val="18"/>
          <w:lang w:eastAsia="sl-SI"/>
        </w:rPr>
        <w:t>o</w:t>
      </w:r>
      <w:r w:rsidRPr="00DD25D6">
        <w:rPr>
          <w:rFonts w:ascii="Arial" w:eastAsia="Times New Roman" w:hAnsi="Arial" w:cs="Arial"/>
          <w:sz w:val="18"/>
          <w:szCs w:val="18"/>
          <w:lang w:eastAsia="sl-SI"/>
        </w:rPr>
        <w:t>bjave __________</w:t>
      </w:r>
      <w:r w:rsidRPr="00DD25D6">
        <w:rPr>
          <w:rFonts w:ascii="Arial" w:eastAsia="Times New Roman" w:hAnsi="Arial" w:cs="Arial"/>
          <w:b/>
          <w:sz w:val="18"/>
          <w:szCs w:val="18"/>
          <w:lang w:eastAsia="sl-SI"/>
        </w:rPr>
        <w:t xml:space="preserve"> </w:t>
      </w:r>
      <w:r w:rsidRPr="00DD25D6">
        <w:rPr>
          <w:rFonts w:ascii="Arial" w:eastAsia="Times New Roman" w:hAnsi="Arial" w:cs="Arial"/>
          <w:sz w:val="18"/>
          <w:szCs w:val="18"/>
          <w:lang w:eastAsia="sl-SI"/>
        </w:rPr>
        <w:t xml:space="preserve">objavil obvestilo o naročilu </w:t>
      </w:r>
      <w:r w:rsidR="0069526B" w:rsidRPr="0069526B">
        <w:rPr>
          <w:rFonts w:ascii="Arial" w:eastAsia="Times New Roman" w:hAnsi="Arial" w:cs="Arial"/>
          <w:sz w:val="18"/>
          <w:szCs w:val="18"/>
          <w:lang w:eastAsia="sl-SI"/>
        </w:rPr>
        <w:t xml:space="preserve">blaga po odprtem postopku </w:t>
      </w:r>
      <w:r w:rsidRPr="00DD25D6">
        <w:rPr>
          <w:rFonts w:ascii="Arial" w:eastAsia="Times New Roman" w:hAnsi="Arial" w:cs="Arial"/>
          <w:sz w:val="18"/>
          <w:szCs w:val="18"/>
          <w:lang w:eastAsia="sl-SI"/>
        </w:rPr>
        <w:t>(v nadaljevanju javni razpis) po postopku oddaje naročil</w:t>
      </w:r>
      <w:r w:rsidR="0069526B">
        <w:rPr>
          <w:rFonts w:ascii="Arial" w:eastAsia="Times New Roman" w:hAnsi="Arial" w:cs="Arial"/>
          <w:sz w:val="18"/>
          <w:szCs w:val="18"/>
          <w:lang w:eastAsia="sl-SI"/>
        </w:rPr>
        <w:t>u</w:t>
      </w:r>
      <w:r w:rsidRPr="00DD25D6">
        <w:rPr>
          <w:rFonts w:ascii="Arial" w:eastAsia="Times New Roman" w:hAnsi="Arial" w:cs="Arial"/>
          <w:sz w:val="18"/>
          <w:szCs w:val="18"/>
          <w:lang w:eastAsia="sl-SI"/>
        </w:rPr>
        <w:t xml:space="preserve"> </w:t>
      </w:r>
      <w:r w:rsidR="00464601">
        <w:rPr>
          <w:rFonts w:ascii="Arial" w:eastAsia="Times New Roman" w:hAnsi="Arial" w:cs="Arial"/>
          <w:sz w:val="18"/>
          <w:szCs w:val="18"/>
          <w:lang w:eastAsia="sl-SI"/>
        </w:rPr>
        <w:t>blaga po odprtem postopku</w:t>
      </w:r>
      <w:r w:rsidRPr="00DD25D6">
        <w:rPr>
          <w:rFonts w:ascii="Arial" w:eastAsia="Times New Roman" w:hAnsi="Arial" w:cs="Arial"/>
          <w:sz w:val="18"/>
          <w:szCs w:val="18"/>
          <w:lang w:eastAsia="sl-SI"/>
        </w:rPr>
        <w:t xml:space="preserve"> za sukcesivno dobavo konvencionalnih in ekoloških živil za potrebe kuhinje </w:t>
      </w:r>
      <w:r w:rsidR="00575969" w:rsidRPr="00575969">
        <w:rPr>
          <w:rFonts w:ascii="Arial" w:eastAsia="Times New Roman" w:hAnsi="Arial" w:cs="Arial"/>
          <w:sz w:val="18"/>
          <w:szCs w:val="18"/>
          <w:lang w:eastAsia="sl-SI"/>
        </w:rPr>
        <w:t>Osnovn</w:t>
      </w:r>
      <w:r w:rsidR="00464601">
        <w:rPr>
          <w:rFonts w:ascii="Arial" w:eastAsia="Times New Roman" w:hAnsi="Arial" w:cs="Arial"/>
          <w:sz w:val="18"/>
          <w:szCs w:val="18"/>
          <w:lang w:eastAsia="sl-SI"/>
        </w:rPr>
        <w:t>e</w:t>
      </w:r>
      <w:r w:rsidR="00575969" w:rsidRPr="00575969">
        <w:rPr>
          <w:rFonts w:ascii="Arial" w:eastAsia="Times New Roman" w:hAnsi="Arial" w:cs="Arial"/>
          <w:sz w:val="18"/>
          <w:szCs w:val="18"/>
          <w:lang w:eastAsia="sl-SI"/>
        </w:rPr>
        <w:t xml:space="preserve"> šola </w:t>
      </w:r>
      <w:r w:rsidR="00A01F5C">
        <w:rPr>
          <w:rFonts w:ascii="Arial" w:eastAsia="Times New Roman" w:hAnsi="Arial" w:cs="Arial"/>
          <w:sz w:val="18"/>
          <w:szCs w:val="18"/>
          <w:lang w:eastAsia="sl-SI"/>
        </w:rPr>
        <w:t>Duplek in Osnovne šole Korena</w:t>
      </w:r>
    </w:p>
    <w:p w14:paraId="4005940F" w14:textId="3050A140" w:rsidR="00575969" w:rsidRDefault="00575969" w:rsidP="0067763E">
      <w:pPr>
        <w:numPr>
          <w:ilvl w:val="0"/>
          <w:numId w:val="20"/>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 xml:space="preserve">da je naročnik izvedel postopek oddaje javnega naročila po </w:t>
      </w:r>
      <w:r w:rsidR="004776F1" w:rsidRPr="004776F1">
        <w:rPr>
          <w:rFonts w:ascii="Arial" w:eastAsia="Times New Roman" w:hAnsi="Arial" w:cs="Arial"/>
          <w:sz w:val="18"/>
          <w:szCs w:val="18"/>
          <w:lang w:eastAsia="sl-SI"/>
        </w:rPr>
        <w:t xml:space="preserve">postopku </w:t>
      </w:r>
      <w:r w:rsidR="0069526B" w:rsidRPr="0069526B">
        <w:rPr>
          <w:rFonts w:ascii="Arial" w:eastAsia="Times New Roman" w:hAnsi="Arial" w:cs="Arial"/>
          <w:sz w:val="18"/>
          <w:szCs w:val="18"/>
          <w:lang w:eastAsia="sl-SI"/>
        </w:rPr>
        <w:t>oddaje naročila blaga po odprtem postopku skladno s 40. členom v povezavi z 48. členom ZJN-3</w:t>
      </w:r>
      <w:r w:rsidRPr="00575969">
        <w:rPr>
          <w:rFonts w:ascii="Arial" w:eastAsia="Times New Roman" w:hAnsi="Arial" w:cs="Arial"/>
          <w:sz w:val="18"/>
          <w:szCs w:val="18"/>
          <w:lang w:eastAsia="sl-SI"/>
        </w:rPr>
        <w:t>;</w:t>
      </w:r>
    </w:p>
    <w:p w14:paraId="219AE997" w14:textId="77777777" w:rsidR="00C22F23" w:rsidRPr="00DD25D6" w:rsidRDefault="00C22F23" w:rsidP="00C22F23">
      <w:pPr>
        <w:spacing w:after="0" w:line="240" w:lineRule="auto"/>
        <w:ind w:left="720"/>
        <w:jc w:val="both"/>
        <w:rPr>
          <w:rFonts w:ascii="Arial" w:eastAsia="Times New Roman" w:hAnsi="Arial" w:cs="Arial"/>
          <w:sz w:val="18"/>
          <w:szCs w:val="18"/>
          <w:lang w:eastAsia="sl-SI"/>
        </w:rPr>
      </w:pPr>
    </w:p>
    <w:p w14:paraId="2E6D441D" w14:textId="33E07F0F" w:rsidR="00DD25D6" w:rsidRPr="00DD25D6"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se sklene za obdobje </w:t>
      </w:r>
      <w:r w:rsidR="00A01F5C">
        <w:rPr>
          <w:rFonts w:ascii="Arial" w:eastAsia="Times New Roman" w:hAnsi="Arial" w:cs="Arial"/>
          <w:b/>
          <w:sz w:val="18"/>
          <w:szCs w:val="18"/>
          <w:lang w:eastAsia="sl-SI"/>
        </w:rPr>
        <w:t>šestintrideset</w:t>
      </w:r>
      <w:r w:rsidR="008350D6">
        <w:rPr>
          <w:rFonts w:ascii="Arial" w:eastAsia="Times New Roman" w:hAnsi="Arial" w:cs="Arial"/>
          <w:b/>
          <w:sz w:val="18"/>
          <w:szCs w:val="18"/>
          <w:lang w:eastAsia="sl-SI"/>
        </w:rPr>
        <w:t xml:space="preserve"> </w:t>
      </w:r>
      <w:r w:rsidR="00DD25D6" w:rsidRPr="00DD25D6">
        <w:rPr>
          <w:rFonts w:ascii="Arial" w:eastAsia="Times New Roman" w:hAnsi="Arial" w:cs="Arial"/>
          <w:b/>
          <w:sz w:val="18"/>
          <w:szCs w:val="18"/>
          <w:lang w:eastAsia="sl-SI"/>
        </w:rPr>
        <w:t>(</w:t>
      </w:r>
      <w:r w:rsidR="00A01F5C">
        <w:rPr>
          <w:rFonts w:ascii="Arial" w:eastAsia="Times New Roman" w:hAnsi="Arial" w:cs="Arial"/>
          <w:b/>
          <w:sz w:val="18"/>
          <w:szCs w:val="18"/>
          <w:lang w:eastAsia="sl-SI"/>
        </w:rPr>
        <w:t>36</w:t>
      </w:r>
      <w:r w:rsidR="00DD25D6" w:rsidRPr="00DD25D6">
        <w:rPr>
          <w:rFonts w:ascii="Arial" w:eastAsia="Times New Roman" w:hAnsi="Arial" w:cs="Arial"/>
          <w:b/>
          <w:sz w:val="18"/>
          <w:szCs w:val="18"/>
          <w:lang w:eastAsia="sl-SI"/>
        </w:rPr>
        <w:t>) mesecev in sicer od 1.</w:t>
      </w:r>
      <w:r w:rsidR="00A01F5C">
        <w:rPr>
          <w:rFonts w:ascii="Arial" w:eastAsia="Times New Roman" w:hAnsi="Arial" w:cs="Arial"/>
          <w:b/>
          <w:sz w:val="18"/>
          <w:szCs w:val="18"/>
          <w:lang w:eastAsia="sl-SI"/>
        </w:rPr>
        <w:t>9</w:t>
      </w:r>
      <w:r w:rsidR="00DD25D6" w:rsidRPr="00DD25D6">
        <w:rPr>
          <w:rFonts w:ascii="Arial" w:eastAsia="Times New Roman" w:hAnsi="Arial" w:cs="Arial"/>
          <w:b/>
          <w:sz w:val="18"/>
          <w:szCs w:val="18"/>
          <w:lang w:eastAsia="sl-SI"/>
        </w:rPr>
        <w:t>.201</w:t>
      </w:r>
      <w:r w:rsidR="00DD25D6">
        <w:rPr>
          <w:rFonts w:ascii="Arial" w:eastAsia="Times New Roman" w:hAnsi="Arial" w:cs="Arial"/>
          <w:b/>
          <w:sz w:val="18"/>
          <w:szCs w:val="18"/>
          <w:lang w:eastAsia="sl-SI"/>
        </w:rPr>
        <w:t>8</w:t>
      </w:r>
      <w:r w:rsidR="00DD25D6" w:rsidRPr="00DD25D6">
        <w:rPr>
          <w:rFonts w:ascii="Arial" w:eastAsia="Times New Roman" w:hAnsi="Arial" w:cs="Arial"/>
          <w:b/>
          <w:sz w:val="18"/>
          <w:szCs w:val="18"/>
          <w:lang w:eastAsia="sl-SI"/>
        </w:rPr>
        <w:t xml:space="preserve"> do </w:t>
      </w:r>
      <w:r w:rsidR="00A01F5C">
        <w:rPr>
          <w:rFonts w:ascii="Arial" w:eastAsia="Times New Roman" w:hAnsi="Arial" w:cs="Arial"/>
          <w:b/>
          <w:sz w:val="18"/>
          <w:szCs w:val="18"/>
          <w:lang w:eastAsia="sl-SI"/>
        </w:rPr>
        <w:t>31.8.2021</w:t>
      </w:r>
      <w:r w:rsidR="00DD25D6" w:rsidRPr="00DD25D6">
        <w:rPr>
          <w:rFonts w:ascii="Arial" w:eastAsia="Times New Roman" w:hAnsi="Arial" w:cs="Arial"/>
          <w:b/>
          <w:sz w:val="18"/>
          <w:szCs w:val="18"/>
          <w:lang w:eastAsia="sl-SI"/>
        </w:rPr>
        <w:t>.</w:t>
      </w:r>
    </w:p>
    <w:p w14:paraId="636639CD" w14:textId="0155CC46" w:rsidR="00575969" w:rsidRDefault="00DD25D6" w:rsidP="0067763E">
      <w:pPr>
        <w:numPr>
          <w:ilvl w:val="0"/>
          <w:numId w:val="20"/>
        </w:numPr>
        <w:spacing w:after="0" w:line="240" w:lineRule="auto"/>
        <w:ind w:left="284" w:hanging="284"/>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Sestavni del te</w:t>
      </w:r>
      <w:r w:rsidR="00575969">
        <w:rPr>
          <w:rFonts w:ascii="Arial" w:eastAsia="Times New Roman" w:hAnsi="Arial" w:cs="Arial"/>
          <w:b/>
          <w:sz w:val="18"/>
          <w:szCs w:val="18"/>
          <w:lang w:eastAsia="sl-SI"/>
        </w:rPr>
        <w:t xml:space="preserve">ga sporazuma </w:t>
      </w:r>
      <w:r w:rsidRPr="00DD25D6">
        <w:rPr>
          <w:rFonts w:ascii="Arial" w:eastAsia="Times New Roman" w:hAnsi="Arial" w:cs="Arial"/>
          <w:b/>
          <w:sz w:val="18"/>
          <w:szCs w:val="18"/>
          <w:lang w:eastAsia="sl-SI"/>
        </w:rPr>
        <w:t>so pogoji</w:t>
      </w:r>
      <w:r w:rsidR="004776F1">
        <w:rPr>
          <w:rFonts w:ascii="Arial" w:eastAsia="Times New Roman" w:hAnsi="Arial" w:cs="Arial"/>
          <w:b/>
          <w:sz w:val="18"/>
          <w:szCs w:val="18"/>
          <w:lang w:eastAsia="sl-SI"/>
        </w:rPr>
        <w:t>,</w:t>
      </w:r>
      <w:r w:rsidRPr="00DD25D6">
        <w:rPr>
          <w:rFonts w:ascii="Arial" w:eastAsia="Times New Roman" w:hAnsi="Arial" w:cs="Arial"/>
          <w:b/>
          <w:sz w:val="18"/>
          <w:szCs w:val="18"/>
          <w:lang w:eastAsia="sl-SI"/>
        </w:rPr>
        <w:t xml:space="preserve"> določeni z razpisno dokumentacijo in ponudbeno dokumentacijo strank </w:t>
      </w:r>
      <w:r w:rsidR="00A30660">
        <w:rPr>
          <w:rFonts w:ascii="Arial" w:eastAsia="Times New Roman" w:hAnsi="Arial" w:cs="Arial"/>
          <w:b/>
          <w:sz w:val="18"/>
          <w:szCs w:val="18"/>
          <w:lang w:eastAsia="sl-SI"/>
        </w:rPr>
        <w:t>sporazuma</w:t>
      </w:r>
      <w:r w:rsidRPr="00DD25D6">
        <w:rPr>
          <w:rFonts w:ascii="Arial" w:eastAsia="Times New Roman" w:hAnsi="Arial" w:cs="Arial"/>
          <w:b/>
          <w:sz w:val="18"/>
          <w:szCs w:val="18"/>
          <w:lang w:eastAsia="sl-SI"/>
        </w:rPr>
        <w:t>.</w:t>
      </w:r>
    </w:p>
    <w:p w14:paraId="3A77CB5C" w14:textId="394756F1" w:rsid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Pr="00575969">
        <w:rPr>
          <w:rFonts w:ascii="Arial" w:eastAsia="Times New Roman" w:hAnsi="Arial" w:cs="Arial"/>
          <w:b/>
          <w:sz w:val="18"/>
          <w:szCs w:val="18"/>
          <w:lang w:eastAsia="sl-SI"/>
        </w:rPr>
        <w:t>a so sredstva za dobave blaga, ki so predmet tega sporazuma, predvidena v finančnem načrtu naročnika za leto 201</w:t>
      </w:r>
      <w:r w:rsidR="008350D6">
        <w:rPr>
          <w:rFonts w:ascii="Arial" w:eastAsia="Times New Roman" w:hAnsi="Arial" w:cs="Arial"/>
          <w:b/>
          <w:sz w:val="18"/>
          <w:szCs w:val="18"/>
          <w:lang w:eastAsia="sl-SI"/>
        </w:rPr>
        <w:t>8</w:t>
      </w:r>
      <w:r w:rsidRPr="00575969">
        <w:rPr>
          <w:rFonts w:ascii="Arial" w:eastAsia="Times New Roman" w:hAnsi="Arial" w:cs="Arial"/>
          <w:b/>
          <w:sz w:val="18"/>
          <w:szCs w:val="18"/>
          <w:lang w:eastAsia="sl-SI"/>
        </w:rPr>
        <w:t>;</w:t>
      </w:r>
    </w:p>
    <w:p w14:paraId="5C00F0FA" w14:textId="089ACB70" w:rsidR="00575969" w:rsidRPr="00575969" w:rsidRDefault="00C22F23"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t>D</w:t>
      </w:r>
      <w:r w:rsidR="00575969" w:rsidRPr="00575969">
        <w:rPr>
          <w:rFonts w:ascii="Arial" w:eastAsia="Times New Roman" w:hAnsi="Arial" w:cs="Arial"/>
          <w:b/>
          <w:sz w:val="18"/>
          <w:szCs w:val="18"/>
          <w:lang w:eastAsia="sl-SI"/>
        </w:rPr>
        <w:t>a se bodo sredstva za naročila blaga, ki so predmet tega sporazuma, za let</w:t>
      </w:r>
      <w:r w:rsidR="008350D6">
        <w:rPr>
          <w:rFonts w:ascii="Arial" w:eastAsia="Times New Roman" w:hAnsi="Arial" w:cs="Arial"/>
          <w:b/>
          <w:sz w:val="18"/>
          <w:szCs w:val="18"/>
          <w:lang w:eastAsia="sl-SI"/>
        </w:rPr>
        <w:t>a</w:t>
      </w:r>
      <w:r w:rsidR="00575969" w:rsidRPr="00575969">
        <w:rPr>
          <w:rFonts w:ascii="Arial" w:eastAsia="Times New Roman" w:hAnsi="Arial" w:cs="Arial"/>
          <w:b/>
          <w:sz w:val="18"/>
          <w:szCs w:val="18"/>
          <w:lang w:eastAsia="sl-SI"/>
        </w:rPr>
        <w:t xml:space="preserve"> 201</w:t>
      </w:r>
      <w:r w:rsidR="008350D6">
        <w:rPr>
          <w:rFonts w:ascii="Arial" w:eastAsia="Times New Roman" w:hAnsi="Arial" w:cs="Arial"/>
          <w:b/>
          <w:sz w:val="18"/>
          <w:szCs w:val="18"/>
          <w:lang w:eastAsia="sl-SI"/>
        </w:rPr>
        <w:t>9, 2020</w:t>
      </w:r>
      <w:r w:rsidR="00A01F5C">
        <w:rPr>
          <w:rFonts w:ascii="Arial" w:eastAsia="Times New Roman" w:hAnsi="Arial" w:cs="Arial"/>
          <w:b/>
          <w:sz w:val="18"/>
          <w:szCs w:val="18"/>
          <w:lang w:eastAsia="sl-SI"/>
        </w:rPr>
        <w:t xml:space="preserve"> in </w:t>
      </w:r>
      <w:r w:rsidR="008350D6">
        <w:rPr>
          <w:rFonts w:ascii="Arial" w:eastAsia="Times New Roman" w:hAnsi="Arial" w:cs="Arial"/>
          <w:b/>
          <w:sz w:val="18"/>
          <w:szCs w:val="18"/>
          <w:lang w:eastAsia="sl-SI"/>
        </w:rPr>
        <w:t xml:space="preserve"> </w:t>
      </w:r>
      <w:r w:rsidR="00575969" w:rsidRPr="00575969">
        <w:rPr>
          <w:rFonts w:ascii="Arial" w:eastAsia="Times New Roman" w:hAnsi="Arial" w:cs="Arial"/>
          <w:b/>
          <w:sz w:val="18"/>
          <w:szCs w:val="18"/>
          <w:lang w:eastAsia="sl-SI"/>
        </w:rPr>
        <w:t>20</w:t>
      </w:r>
      <w:r w:rsidR="008350D6">
        <w:rPr>
          <w:rFonts w:ascii="Arial" w:eastAsia="Times New Roman" w:hAnsi="Arial" w:cs="Arial"/>
          <w:b/>
          <w:sz w:val="18"/>
          <w:szCs w:val="18"/>
          <w:lang w:eastAsia="sl-SI"/>
        </w:rPr>
        <w:t xml:space="preserve">21 </w:t>
      </w:r>
      <w:r w:rsidR="00575969" w:rsidRPr="00575969">
        <w:rPr>
          <w:rFonts w:ascii="Arial" w:eastAsia="Times New Roman" w:hAnsi="Arial" w:cs="Arial"/>
          <w:b/>
          <w:sz w:val="18"/>
          <w:szCs w:val="18"/>
          <w:lang w:eastAsia="sl-SI"/>
        </w:rPr>
        <w:t>predvidela v finančnem načrtu za posamezno leto;</w:t>
      </w:r>
    </w:p>
    <w:p w14:paraId="1E53C1A6" w14:textId="188C3126" w:rsidR="00575969" w:rsidRPr="00575969" w:rsidRDefault="00575969" w:rsidP="0067763E">
      <w:pPr>
        <w:numPr>
          <w:ilvl w:val="0"/>
          <w:numId w:val="20"/>
        </w:numPr>
        <w:spacing w:after="0" w:line="240" w:lineRule="auto"/>
        <w:ind w:left="284" w:hanging="284"/>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Č</w:t>
      </w:r>
      <w:r w:rsidRPr="00575969">
        <w:rPr>
          <w:rFonts w:ascii="Arial" w:eastAsia="Times New Roman" w:hAnsi="Arial" w:cs="Arial"/>
          <w:b/>
          <w:sz w:val="18"/>
          <w:szCs w:val="18"/>
          <w:lang w:eastAsia="sl-SI"/>
        </w:rPr>
        <w:t>e naročnik ne bo imel zagotovljenih dovolj sredstev glede na predvideno porabo v okvirnem sporazumu, lahko zniža količine za posamezno leto glede na razpoložljiva sredstva, ki bodo zagotovljena v finančnem načrtu za posamezno leto.</w:t>
      </w:r>
    </w:p>
    <w:p w14:paraId="5583280D"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23A459F5" w14:textId="0195BFCF"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b/>
          <w:bCs/>
          <w:color w:val="000000"/>
          <w:sz w:val="18"/>
          <w:szCs w:val="18"/>
          <w:lang w:eastAsia="sl-SI"/>
        </w:rPr>
        <w:t xml:space="preserve">II. PREDMET </w:t>
      </w:r>
      <w:r w:rsidR="00A30660">
        <w:rPr>
          <w:rFonts w:ascii="Arial" w:eastAsia="Times New Roman" w:hAnsi="Arial" w:cs="Arial"/>
          <w:b/>
          <w:bCs/>
          <w:color w:val="000000"/>
          <w:sz w:val="18"/>
          <w:szCs w:val="18"/>
          <w:lang w:eastAsia="sl-SI"/>
        </w:rPr>
        <w:t>SPORAZUMA</w:t>
      </w:r>
    </w:p>
    <w:p w14:paraId="731BE0A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2 . člen</w:t>
      </w:r>
    </w:p>
    <w:p w14:paraId="0F870A11"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78868E5F" w14:textId="77777777" w:rsidR="00C22F23" w:rsidRDefault="00C22F23"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C22F23">
        <w:rPr>
          <w:rFonts w:ascii="Arial" w:eastAsia="Times New Roman" w:hAnsi="Arial" w:cs="Arial"/>
          <w:color w:val="000000"/>
          <w:sz w:val="18"/>
          <w:szCs w:val="18"/>
          <w:lang w:eastAsia="sl-SI"/>
        </w:rPr>
        <w:t>S tem sporazumom se naročnik in stranke okvirnega sporazuma dogovorijo o splošnih pogojih izvajanja javnega naročila. Sestavni del sporazuma so pogoji opredeljeni v razpisni dokumentaciji. Naročnik bo naročal blago na osnovi tega okvirnega sporazuma pri tistem dobavitelju, ki bo najugodnejši</w:t>
      </w:r>
      <w:r>
        <w:rPr>
          <w:rFonts w:ascii="Arial" w:eastAsia="Times New Roman" w:hAnsi="Arial" w:cs="Arial"/>
          <w:color w:val="000000"/>
          <w:sz w:val="18"/>
          <w:szCs w:val="18"/>
          <w:lang w:eastAsia="sl-SI"/>
        </w:rPr>
        <w:t>,</w:t>
      </w:r>
      <w:r w:rsidRPr="00C22F23">
        <w:rPr>
          <w:rFonts w:ascii="Arial" w:eastAsia="Times New Roman" w:hAnsi="Arial" w:cs="Arial"/>
          <w:color w:val="000000"/>
          <w:sz w:val="18"/>
          <w:szCs w:val="18"/>
          <w:lang w:eastAsia="sl-SI"/>
        </w:rPr>
        <w:t xml:space="preserve"> oziroma bo nudil nižje cene v posameznem sklopu blaga oziroma posameznih izdelkov</w:t>
      </w:r>
      <w:r>
        <w:rPr>
          <w:rFonts w:ascii="Arial" w:eastAsia="Times New Roman" w:hAnsi="Arial" w:cs="Arial"/>
          <w:color w:val="000000"/>
          <w:sz w:val="18"/>
          <w:szCs w:val="18"/>
          <w:lang w:eastAsia="sl-SI"/>
        </w:rPr>
        <w:t xml:space="preserve"> </w:t>
      </w:r>
      <w:r w:rsidRPr="00C22F23">
        <w:rPr>
          <w:rFonts w:ascii="Arial" w:eastAsia="Times New Roman" w:hAnsi="Arial" w:cs="Arial"/>
          <w:color w:val="000000"/>
          <w:sz w:val="18"/>
          <w:szCs w:val="18"/>
          <w:lang w:eastAsia="sl-SI"/>
        </w:rPr>
        <w:t>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7BFBD60B" w14:textId="77777777" w:rsidR="00C22F23" w:rsidRDefault="00C22F23" w:rsidP="00DD25D6">
      <w:pPr>
        <w:autoSpaceDE w:val="0"/>
        <w:autoSpaceDN w:val="0"/>
        <w:adjustRightInd w:val="0"/>
        <w:spacing w:after="0" w:line="240" w:lineRule="auto"/>
        <w:jc w:val="both"/>
        <w:rPr>
          <w:rFonts w:ascii="Arial" w:eastAsia="Times New Roman" w:hAnsi="Arial" w:cs="Arial"/>
          <w:b/>
          <w:sz w:val="18"/>
          <w:szCs w:val="18"/>
          <w:lang w:eastAsia="sl-SI"/>
        </w:rPr>
      </w:pPr>
    </w:p>
    <w:p w14:paraId="4A99F116" w14:textId="30F7D677" w:rsidR="00DD25D6" w:rsidRDefault="00C22F23" w:rsidP="00C22F23">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 xml:space="preserve">IV. </w:t>
      </w:r>
      <w:r w:rsidRPr="00C22F23">
        <w:rPr>
          <w:rFonts w:ascii="Arial" w:eastAsia="Times New Roman" w:hAnsi="Arial" w:cs="Arial"/>
          <w:b/>
          <w:sz w:val="18"/>
          <w:szCs w:val="18"/>
          <w:lang w:eastAsia="sl-SI"/>
        </w:rPr>
        <w:t>ODPIRANJE KONKURENCE IN IZJEMA</w:t>
      </w:r>
    </w:p>
    <w:p w14:paraId="2EEB667A" w14:textId="1E5A013F"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r w:rsidRPr="00C22F23">
        <w:rPr>
          <w:rFonts w:ascii="Arial" w:eastAsia="Times New Roman" w:hAnsi="Arial" w:cs="Arial"/>
          <w:sz w:val="18"/>
          <w:szCs w:val="18"/>
          <w:lang w:eastAsia="sl-SI"/>
        </w:rPr>
        <w:t>3. člen</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6D512039" w14:textId="02D50190" w:rsidR="00C22F23" w:rsidRPr="00C22F23" w:rsidRDefault="00C22F23" w:rsidP="00C22F23">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Naročnik </w:t>
      </w:r>
      <w:r w:rsidR="004776F1">
        <w:rPr>
          <w:rFonts w:ascii="Arial" w:eastAsia="Times New Roman" w:hAnsi="Arial" w:cs="Arial"/>
          <w:sz w:val="18"/>
          <w:szCs w:val="18"/>
          <w:lang w:eastAsia="sl-SI"/>
        </w:rPr>
        <w:t>je</w:t>
      </w:r>
      <w:r w:rsidRPr="00C22F23">
        <w:rPr>
          <w:rFonts w:ascii="Arial" w:eastAsia="Times New Roman" w:hAnsi="Arial" w:cs="Arial"/>
          <w:sz w:val="18"/>
          <w:szCs w:val="18"/>
          <w:lang w:eastAsia="sl-SI"/>
        </w:rPr>
        <w:t xml:space="preserve"> za posamezen sklop živil izbral najugodnejše tri (3) ponudnike glede na uspešnost v okviru razpisanega merila po vrstnem redu, na podlagi ponudbenega predračuna, s katerimi bo sklenil okvirni sporazum za obdobje od </w:t>
      </w:r>
      <w:r w:rsidR="00FB2BA3">
        <w:rPr>
          <w:rFonts w:ascii="Arial" w:eastAsia="Times New Roman" w:hAnsi="Arial" w:cs="Arial"/>
          <w:sz w:val="18"/>
          <w:szCs w:val="18"/>
          <w:lang w:eastAsia="sl-SI"/>
        </w:rPr>
        <w:t>0</w:t>
      </w:r>
      <w:r w:rsidRPr="00C22F23">
        <w:rPr>
          <w:rFonts w:ascii="Arial" w:eastAsia="Times New Roman" w:hAnsi="Arial" w:cs="Arial"/>
          <w:sz w:val="18"/>
          <w:szCs w:val="18"/>
          <w:lang w:eastAsia="sl-SI"/>
        </w:rPr>
        <w:t>1.</w:t>
      </w:r>
      <w:r w:rsidR="00FB2BA3">
        <w:rPr>
          <w:rFonts w:ascii="Arial" w:eastAsia="Times New Roman" w:hAnsi="Arial" w:cs="Arial"/>
          <w:sz w:val="18"/>
          <w:szCs w:val="18"/>
          <w:lang w:eastAsia="sl-SI"/>
        </w:rPr>
        <w:t xml:space="preserve"> </w:t>
      </w:r>
      <w:r w:rsidR="002F0BE9">
        <w:rPr>
          <w:rFonts w:ascii="Arial" w:eastAsia="Times New Roman" w:hAnsi="Arial" w:cs="Arial"/>
          <w:sz w:val="18"/>
          <w:szCs w:val="18"/>
          <w:lang w:eastAsia="sl-SI"/>
        </w:rPr>
        <w:t>0</w:t>
      </w:r>
      <w:r w:rsidR="00A01F5C">
        <w:rPr>
          <w:rFonts w:ascii="Arial" w:eastAsia="Times New Roman" w:hAnsi="Arial" w:cs="Arial"/>
          <w:sz w:val="18"/>
          <w:szCs w:val="18"/>
          <w:lang w:eastAsia="sl-SI"/>
        </w:rPr>
        <w:t>9.</w:t>
      </w:r>
      <w:r w:rsidR="00FB2BA3">
        <w:rPr>
          <w:rFonts w:ascii="Arial" w:eastAsia="Times New Roman" w:hAnsi="Arial" w:cs="Arial"/>
          <w:sz w:val="18"/>
          <w:szCs w:val="18"/>
          <w:lang w:eastAsia="sl-SI"/>
        </w:rPr>
        <w:t xml:space="preserve"> </w:t>
      </w:r>
      <w:r w:rsidRPr="00C22F23">
        <w:rPr>
          <w:rFonts w:ascii="Arial" w:eastAsia="Times New Roman" w:hAnsi="Arial" w:cs="Arial"/>
          <w:sz w:val="18"/>
          <w:szCs w:val="18"/>
          <w:lang w:eastAsia="sl-SI"/>
        </w:rPr>
        <w:t xml:space="preserve">2018 do </w:t>
      </w:r>
      <w:r w:rsidR="00A01F5C">
        <w:rPr>
          <w:rFonts w:ascii="Arial" w:eastAsia="Times New Roman" w:hAnsi="Arial" w:cs="Arial"/>
          <w:sz w:val="18"/>
          <w:szCs w:val="18"/>
          <w:lang w:eastAsia="sl-SI"/>
        </w:rPr>
        <w:t xml:space="preserve">31. </w:t>
      </w:r>
      <w:r w:rsidR="002F0BE9">
        <w:rPr>
          <w:rFonts w:ascii="Arial" w:eastAsia="Times New Roman" w:hAnsi="Arial" w:cs="Arial"/>
          <w:sz w:val="18"/>
          <w:szCs w:val="18"/>
          <w:lang w:eastAsia="sl-SI"/>
        </w:rPr>
        <w:t>0</w:t>
      </w:r>
      <w:r w:rsidR="00A01F5C">
        <w:rPr>
          <w:rFonts w:ascii="Arial" w:eastAsia="Times New Roman" w:hAnsi="Arial" w:cs="Arial"/>
          <w:sz w:val="18"/>
          <w:szCs w:val="18"/>
          <w:lang w:eastAsia="sl-SI"/>
        </w:rPr>
        <w:t>8. 2021</w:t>
      </w:r>
      <w:r w:rsidR="008350D6" w:rsidRPr="008350D6">
        <w:rPr>
          <w:rFonts w:ascii="Arial" w:eastAsia="Times New Roman" w:hAnsi="Arial" w:cs="Arial"/>
          <w:sz w:val="18"/>
          <w:szCs w:val="18"/>
          <w:lang w:eastAsia="sl-SI"/>
        </w:rPr>
        <w:t xml:space="preserve"> s ponovnim odpiranjem konkurence vsakih dvanajst mesecev med sklenitelji okvirnega sporazuma.</w:t>
      </w:r>
      <w:r w:rsidRPr="00C22F23">
        <w:rPr>
          <w:rFonts w:ascii="Arial" w:eastAsia="Times New Roman" w:hAnsi="Arial" w:cs="Arial"/>
          <w:sz w:val="18"/>
          <w:szCs w:val="18"/>
          <w:lang w:eastAsia="sl-SI"/>
        </w:rPr>
        <w:t xml:space="preserve"> </w:t>
      </w:r>
    </w:p>
    <w:p w14:paraId="5C4E15A1" w14:textId="77777777" w:rsidR="00C22F23" w:rsidRPr="00C22F23" w:rsidRDefault="00C22F23" w:rsidP="00C22F23">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 </w:t>
      </w:r>
    </w:p>
    <w:p w14:paraId="0EC2BAB4" w14:textId="56B23D3D" w:rsidR="00DD25D6"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Pri odpiranju konkurence bodo imele stranke sporazuma za predložitev ponudbe toliko časa, kot ga bo določil naročnik v povabilu k oddaji ponudbe. Če v tem času posamezna stranka sporazuma ne bo oddala ponudbe, se šteje, da ne bodo kandidirala za izvedbo teh dobav živil.</w:t>
      </w:r>
    </w:p>
    <w:p w14:paraId="0EE41E76" w14:textId="2FC08039"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0703E42D" w14:textId="568E7913"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 xml:space="preserve">Naročnik od stranke sporazuma pričakuje aktivno oddajo ponudb na posamezna povabila k oddaji ponudb, v nasprotnem primeru bo naročnik </w:t>
      </w:r>
      <w:r>
        <w:rPr>
          <w:rFonts w:ascii="Arial" w:eastAsia="Times New Roman" w:hAnsi="Arial" w:cs="Arial"/>
          <w:sz w:val="18"/>
          <w:szCs w:val="18"/>
          <w:lang w:eastAsia="sl-SI"/>
        </w:rPr>
        <w:t>odstopil od sporazuma</w:t>
      </w:r>
      <w:r w:rsidRPr="00C22F23">
        <w:rPr>
          <w:rFonts w:ascii="Arial" w:eastAsia="Times New Roman" w:hAnsi="Arial" w:cs="Arial"/>
          <w:sz w:val="18"/>
          <w:szCs w:val="18"/>
          <w:lang w:eastAsia="sl-SI"/>
        </w:rPr>
        <w:t>.</w:t>
      </w:r>
    </w:p>
    <w:p w14:paraId="32C79F80" w14:textId="1C34DAFD"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32C1E963" w14:textId="182B24F3" w:rsidR="00C22F23"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r w:rsidRPr="00C22F23">
        <w:rPr>
          <w:rFonts w:ascii="Arial" w:eastAsia="Times New Roman" w:hAnsi="Arial" w:cs="Arial"/>
          <w:sz w:val="18"/>
          <w:szCs w:val="18"/>
          <w:lang w:eastAsia="sl-SI"/>
        </w:rPr>
        <w:t>Stranka sporazuma je kot strokovnjak dolžna naročnika čim prej opozoriti na morebitno dejansko nezmožnost izvedbe posameznega povpraševanja. Če naročnik spremeni pogoje neuspelega povpraševanja, se to šteje za novo povpraševanje.</w:t>
      </w:r>
    </w:p>
    <w:p w14:paraId="54193A70" w14:textId="77777777" w:rsidR="00C22F23" w:rsidRPr="00DD25D6" w:rsidRDefault="00C22F23" w:rsidP="00DD25D6">
      <w:pPr>
        <w:autoSpaceDE w:val="0"/>
        <w:autoSpaceDN w:val="0"/>
        <w:adjustRightInd w:val="0"/>
        <w:spacing w:after="0" w:line="240" w:lineRule="auto"/>
        <w:jc w:val="both"/>
        <w:rPr>
          <w:rFonts w:ascii="Arial" w:eastAsia="Times New Roman" w:hAnsi="Arial" w:cs="Arial"/>
          <w:sz w:val="18"/>
          <w:szCs w:val="18"/>
          <w:lang w:eastAsia="sl-SI"/>
        </w:rPr>
      </w:pPr>
    </w:p>
    <w:p w14:paraId="5F813978" w14:textId="745F096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 CENA ŽIVIL</w:t>
      </w:r>
    </w:p>
    <w:p w14:paraId="7B86A5A1" w14:textId="359061B2" w:rsidR="00DD25D6" w:rsidRPr="00DD25D6" w:rsidRDefault="00C22F23"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4</w:t>
      </w:r>
      <w:r w:rsidR="00DD25D6" w:rsidRPr="00DD25D6">
        <w:rPr>
          <w:rFonts w:ascii="Arial" w:eastAsia="Times New Roman" w:hAnsi="Arial" w:cs="Arial"/>
          <w:sz w:val="18"/>
          <w:szCs w:val="18"/>
          <w:lang w:eastAsia="sl-SI"/>
        </w:rPr>
        <w:t>. člen</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8545769" w14:textId="2EA5842C"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se obvezuje, da bo živila, ki so predmet te</w:t>
      </w:r>
      <w:r w:rsidR="00C22F23">
        <w:rPr>
          <w:rFonts w:ascii="Arial" w:eastAsia="Times New Roman" w:hAnsi="Arial" w:cs="Arial"/>
          <w:sz w:val="18"/>
          <w:szCs w:val="18"/>
          <w:lang w:eastAsia="sl-SI"/>
        </w:rPr>
        <w:t xml:space="preserve">ga sporazuma </w:t>
      </w:r>
      <w:r w:rsidRPr="00DD25D6">
        <w:rPr>
          <w:rFonts w:ascii="Arial" w:eastAsia="Times New Roman" w:hAnsi="Arial" w:cs="Arial"/>
          <w:sz w:val="18"/>
          <w:szCs w:val="18"/>
          <w:lang w:eastAsia="sl-SI"/>
        </w:rPr>
        <w:t xml:space="preserve">in njegove ponudbe, naročniku dobavljal po cenah, ki jih je navedel v </w:t>
      </w:r>
      <w:r>
        <w:rPr>
          <w:rFonts w:ascii="Arial" w:eastAsia="Times New Roman" w:hAnsi="Arial" w:cs="Arial"/>
          <w:sz w:val="18"/>
          <w:szCs w:val="18"/>
          <w:lang w:eastAsia="sl-SI"/>
        </w:rPr>
        <w:t>predračunu (Obrazec št. 1</w:t>
      </w:r>
      <w:r w:rsidR="008D0741">
        <w:rPr>
          <w:rFonts w:ascii="Arial" w:eastAsia="Times New Roman" w:hAnsi="Arial" w:cs="Arial"/>
          <w:sz w:val="18"/>
          <w:szCs w:val="18"/>
          <w:lang w:eastAsia="sl-SI"/>
        </w:rPr>
        <w:t>2</w:t>
      </w:r>
      <w:r>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ki je sestavni del dobaviteljeve ponudbe dane na javni razpis. </w:t>
      </w:r>
    </w:p>
    <w:p w14:paraId="56AA41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C98A91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Končna cena živil vključuje pariteto "dostavljeno na naslov naročnika in razloženo". </w:t>
      </w:r>
    </w:p>
    <w:p w14:paraId="679C1AC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ABBC69D" w14:textId="1224F34E"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B508B6">
        <w:rPr>
          <w:rFonts w:ascii="Arial" w:eastAsia="Times New Roman" w:hAnsi="Arial" w:cs="Arial"/>
          <w:sz w:val="18"/>
          <w:szCs w:val="18"/>
          <w:lang w:eastAsia="sl-SI"/>
        </w:rPr>
        <w:t>Dobavitelj zagotavlja naročniku fiksne cene</w:t>
      </w:r>
      <w:r w:rsidR="0083623F" w:rsidRPr="00B508B6">
        <w:rPr>
          <w:rFonts w:ascii="Arial" w:eastAsia="Times New Roman" w:hAnsi="Arial" w:cs="Arial"/>
          <w:sz w:val="18"/>
          <w:szCs w:val="18"/>
          <w:lang w:eastAsia="sl-SI"/>
        </w:rPr>
        <w:t xml:space="preserve"> </w:t>
      </w:r>
      <w:r w:rsidR="00B508B6">
        <w:rPr>
          <w:rFonts w:ascii="Arial" w:eastAsia="Times New Roman" w:hAnsi="Arial" w:cs="Arial"/>
          <w:b/>
          <w:sz w:val="18"/>
          <w:szCs w:val="18"/>
          <w:u w:val="single"/>
          <w:lang w:eastAsia="sl-SI"/>
        </w:rPr>
        <w:t>12</w:t>
      </w:r>
      <w:r w:rsidRPr="00B508B6">
        <w:rPr>
          <w:rFonts w:ascii="Arial" w:eastAsia="Times New Roman" w:hAnsi="Arial" w:cs="Arial"/>
          <w:b/>
          <w:sz w:val="18"/>
          <w:szCs w:val="18"/>
          <w:u w:val="single"/>
          <w:lang w:eastAsia="sl-SI"/>
        </w:rPr>
        <w:t xml:space="preserve"> mesecev</w:t>
      </w:r>
      <w:r w:rsidRPr="00B508B6">
        <w:rPr>
          <w:rFonts w:ascii="Arial" w:eastAsia="Times New Roman" w:hAnsi="Arial" w:cs="Arial"/>
          <w:sz w:val="18"/>
          <w:szCs w:val="18"/>
          <w:lang w:eastAsia="sl-SI"/>
        </w:rPr>
        <w:t xml:space="preserve"> </w:t>
      </w:r>
      <w:r w:rsidRPr="00B508B6">
        <w:rPr>
          <w:rFonts w:ascii="Arial" w:eastAsia="Times New Roman" w:hAnsi="Arial" w:cs="Arial"/>
          <w:b/>
          <w:sz w:val="18"/>
          <w:szCs w:val="18"/>
          <w:lang w:eastAsia="sl-SI"/>
        </w:rPr>
        <w:t>(</w:t>
      </w:r>
      <w:r w:rsidR="00FB2BA3" w:rsidRPr="00B508B6">
        <w:rPr>
          <w:rFonts w:ascii="Arial" w:eastAsia="Times New Roman" w:hAnsi="Arial" w:cs="Arial"/>
          <w:b/>
          <w:sz w:val="18"/>
          <w:szCs w:val="18"/>
          <w:lang w:eastAsia="sl-SI"/>
        </w:rPr>
        <w:t>od 0</w:t>
      </w:r>
      <w:r w:rsidRPr="00B508B6">
        <w:rPr>
          <w:rFonts w:ascii="Arial" w:eastAsia="Times New Roman" w:hAnsi="Arial" w:cs="Arial"/>
          <w:b/>
          <w:sz w:val="18"/>
          <w:szCs w:val="18"/>
          <w:lang w:eastAsia="sl-SI"/>
        </w:rPr>
        <w:t>1</w:t>
      </w:r>
      <w:r w:rsidR="00FB2BA3" w:rsidRPr="00B508B6">
        <w:rPr>
          <w:rFonts w:ascii="Arial" w:eastAsia="Times New Roman" w:hAnsi="Arial" w:cs="Arial"/>
          <w:b/>
          <w:sz w:val="18"/>
          <w:szCs w:val="18"/>
          <w:lang w:eastAsia="sl-SI"/>
        </w:rPr>
        <w:t xml:space="preserve">. </w:t>
      </w:r>
      <w:r w:rsidR="002F0BE9">
        <w:rPr>
          <w:rFonts w:ascii="Arial" w:eastAsia="Times New Roman" w:hAnsi="Arial" w:cs="Arial"/>
          <w:b/>
          <w:sz w:val="18"/>
          <w:szCs w:val="18"/>
          <w:lang w:eastAsia="sl-SI"/>
        </w:rPr>
        <w:t>09</w:t>
      </w:r>
      <w:r w:rsidRPr="00B508B6">
        <w:rPr>
          <w:rFonts w:ascii="Arial" w:eastAsia="Times New Roman" w:hAnsi="Arial" w:cs="Arial"/>
          <w:b/>
          <w:sz w:val="18"/>
          <w:szCs w:val="18"/>
          <w:lang w:eastAsia="sl-SI"/>
        </w:rPr>
        <w:t>.</w:t>
      </w:r>
      <w:r w:rsidR="00FB2BA3" w:rsidRPr="00B508B6">
        <w:rPr>
          <w:rFonts w:ascii="Arial" w:eastAsia="Times New Roman" w:hAnsi="Arial" w:cs="Arial"/>
          <w:b/>
          <w:sz w:val="18"/>
          <w:szCs w:val="18"/>
          <w:lang w:eastAsia="sl-SI"/>
        </w:rPr>
        <w:t xml:space="preserve"> </w:t>
      </w:r>
      <w:r w:rsidRPr="00B508B6">
        <w:rPr>
          <w:rFonts w:ascii="Arial" w:eastAsia="Times New Roman" w:hAnsi="Arial" w:cs="Arial"/>
          <w:b/>
          <w:sz w:val="18"/>
          <w:szCs w:val="18"/>
          <w:lang w:eastAsia="sl-SI"/>
        </w:rPr>
        <w:t>2018</w:t>
      </w:r>
      <w:r w:rsidR="00FB2BA3" w:rsidRPr="00B508B6">
        <w:rPr>
          <w:rFonts w:ascii="Arial" w:eastAsia="Times New Roman" w:hAnsi="Arial" w:cs="Arial"/>
          <w:b/>
          <w:sz w:val="18"/>
          <w:szCs w:val="18"/>
          <w:lang w:eastAsia="sl-SI"/>
        </w:rPr>
        <w:t xml:space="preserve"> do </w:t>
      </w:r>
      <w:r w:rsidR="00A074E0">
        <w:rPr>
          <w:rFonts w:ascii="Arial" w:eastAsia="Times New Roman" w:hAnsi="Arial" w:cs="Arial"/>
          <w:b/>
          <w:sz w:val="18"/>
          <w:szCs w:val="18"/>
          <w:lang w:eastAsia="sl-SI"/>
        </w:rPr>
        <w:t>3</w:t>
      </w:r>
      <w:r w:rsidR="002F0BE9">
        <w:rPr>
          <w:rFonts w:ascii="Arial" w:eastAsia="Times New Roman" w:hAnsi="Arial" w:cs="Arial"/>
          <w:b/>
          <w:sz w:val="18"/>
          <w:szCs w:val="18"/>
          <w:lang w:eastAsia="sl-SI"/>
        </w:rPr>
        <w:t>1</w:t>
      </w:r>
      <w:r w:rsidR="008978D4">
        <w:rPr>
          <w:rFonts w:ascii="Arial" w:eastAsia="Times New Roman" w:hAnsi="Arial" w:cs="Arial"/>
          <w:b/>
          <w:sz w:val="18"/>
          <w:szCs w:val="18"/>
          <w:lang w:eastAsia="sl-SI"/>
        </w:rPr>
        <w:t xml:space="preserve">. </w:t>
      </w:r>
      <w:r w:rsidR="002F0BE9">
        <w:rPr>
          <w:rFonts w:ascii="Arial" w:eastAsia="Times New Roman" w:hAnsi="Arial" w:cs="Arial"/>
          <w:b/>
          <w:sz w:val="18"/>
          <w:szCs w:val="18"/>
          <w:lang w:eastAsia="sl-SI"/>
        </w:rPr>
        <w:t>08</w:t>
      </w:r>
      <w:r w:rsidR="00A074E0">
        <w:rPr>
          <w:rFonts w:ascii="Arial" w:eastAsia="Times New Roman" w:hAnsi="Arial" w:cs="Arial"/>
          <w:b/>
          <w:sz w:val="18"/>
          <w:szCs w:val="18"/>
          <w:lang w:eastAsia="sl-SI"/>
        </w:rPr>
        <w:t>. 2019</w:t>
      </w:r>
      <w:r w:rsidRPr="00B508B6">
        <w:rPr>
          <w:rFonts w:ascii="Arial" w:eastAsia="Times New Roman" w:hAnsi="Arial" w:cs="Arial"/>
          <w:b/>
          <w:sz w:val="18"/>
          <w:szCs w:val="18"/>
          <w:lang w:eastAsia="sl-SI"/>
        </w:rPr>
        <w:t>)</w:t>
      </w:r>
      <w:r w:rsidRPr="00B508B6">
        <w:rPr>
          <w:rFonts w:ascii="Arial" w:eastAsia="Times New Roman" w:hAnsi="Arial" w:cs="Arial"/>
          <w:sz w:val="18"/>
          <w:szCs w:val="18"/>
          <w:lang w:eastAsia="sl-SI"/>
        </w:rPr>
        <w:t xml:space="preserve"> </w:t>
      </w:r>
      <w:r w:rsidR="00FB2BA3" w:rsidRPr="00B508B6">
        <w:rPr>
          <w:rFonts w:ascii="Arial" w:eastAsia="Times New Roman" w:hAnsi="Arial" w:cs="Arial"/>
          <w:sz w:val="18"/>
          <w:szCs w:val="18"/>
          <w:lang w:eastAsia="sl-SI"/>
        </w:rPr>
        <w:t xml:space="preserve">z odpiranjem konkurence </w:t>
      </w:r>
      <w:r w:rsidR="00A074E0" w:rsidRPr="00A074E0">
        <w:rPr>
          <w:rFonts w:ascii="Arial" w:eastAsia="Times New Roman" w:hAnsi="Arial" w:cs="Arial"/>
          <w:sz w:val="18"/>
          <w:szCs w:val="18"/>
          <w:lang w:eastAsia="sl-SI"/>
        </w:rPr>
        <w:t>vsakih dvanajst mesecev</w:t>
      </w:r>
      <w:r w:rsidR="00E71C9A">
        <w:rPr>
          <w:rFonts w:ascii="Arial" w:eastAsia="Times New Roman" w:hAnsi="Arial" w:cs="Arial"/>
          <w:sz w:val="18"/>
          <w:szCs w:val="18"/>
          <w:lang w:eastAsia="sl-SI"/>
        </w:rPr>
        <w:t xml:space="preserve"> / </w:t>
      </w:r>
      <w:r w:rsidR="00E71C9A" w:rsidRPr="00A01F5C">
        <w:rPr>
          <w:rFonts w:ascii="Arial" w:eastAsia="Times New Roman" w:hAnsi="Arial" w:cs="Arial"/>
          <w:sz w:val="18"/>
          <w:szCs w:val="18"/>
          <w:lang w:eastAsia="sl-SI"/>
        </w:rPr>
        <w:t xml:space="preserve">za obdobje </w:t>
      </w:r>
      <w:r w:rsidR="00A01F5C">
        <w:rPr>
          <w:rFonts w:ascii="Arial" w:eastAsia="Times New Roman" w:hAnsi="Arial" w:cs="Arial"/>
          <w:sz w:val="18"/>
          <w:szCs w:val="18"/>
          <w:lang w:eastAsia="sl-SI"/>
        </w:rPr>
        <w:t>treh</w:t>
      </w:r>
      <w:r w:rsidR="00E71C9A" w:rsidRPr="00A01F5C">
        <w:rPr>
          <w:rFonts w:ascii="Arial" w:eastAsia="Times New Roman" w:hAnsi="Arial" w:cs="Arial"/>
          <w:sz w:val="18"/>
          <w:szCs w:val="18"/>
          <w:lang w:eastAsia="sl-SI"/>
        </w:rPr>
        <w:t xml:space="preserve"> mesec</w:t>
      </w:r>
      <w:r w:rsidR="00A01F5C">
        <w:rPr>
          <w:rFonts w:ascii="Arial" w:eastAsia="Times New Roman" w:hAnsi="Arial" w:cs="Arial"/>
          <w:sz w:val="18"/>
          <w:szCs w:val="18"/>
          <w:lang w:eastAsia="sl-SI"/>
        </w:rPr>
        <w:t>ev</w:t>
      </w:r>
      <w:r w:rsidR="00E71C9A" w:rsidRPr="00A01F5C">
        <w:rPr>
          <w:rFonts w:ascii="Arial" w:eastAsia="Times New Roman" w:hAnsi="Arial" w:cs="Arial"/>
          <w:sz w:val="18"/>
          <w:szCs w:val="18"/>
          <w:lang w:eastAsia="sl-SI"/>
        </w:rPr>
        <w:t xml:space="preserve"> po sklenitvi tega sporazuma (sklop </w:t>
      </w:r>
      <w:r w:rsidR="00A01F5C">
        <w:rPr>
          <w:rFonts w:ascii="Arial" w:eastAsia="Times New Roman" w:hAnsi="Arial" w:cs="Arial"/>
          <w:sz w:val="18"/>
          <w:szCs w:val="18"/>
          <w:lang w:eastAsia="sl-SI"/>
        </w:rPr>
        <w:t>7,8 in 25, podsklop</w:t>
      </w:r>
      <w:r w:rsidR="00A01F5C" w:rsidRPr="00A01F5C">
        <w:t xml:space="preserve"> </w:t>
      </w:r>
      <w:proofErr w:type="spellStart"/>
      <w:r w:rsidR="00A01F5C" w:rsidRPr="00A01F5C">
        <w:rPr>
          <w:rFonts w:ascii="Arial" w:eastAsia="Times New Roman" w:hAnsi="Arial" w:cs="Arial"/>
          <w:sz w:val="18"/>
          <w:szCs w:val="18"/>
          <w:lang w:eastAsia="sl-SI"/>
        </w:rPr>
        <w:t>eko</w:t>
      </w:r>
      <w:proofErr w:type="spellEnd"/>
      <w:r w:rsidR="00A01F5C" w:rsidRPr="00A01F5C">
        <w:rPr>
          <w:rFonts w:ascii="Arial" w:eastAsia="Times New Roman" w:hAnsi="Arial" w:cs="Arial"/>
          <w:sz w:val="18"/>
          <w:szCs w:val="18"/>
          <w:lang w:eastAsia="sl-SI"/>
        </w:rPr>
        <w:t xml:space="preserve"> sveže sadje in </w:t>
      </w:r>
      <w:proofErr w:type="spellStart"/>
      <w:r w:rsidR="00A01F5C" w:rsidRPr="00A01F5C">
        <w:rPr>
          <w:rFonts w:ascii="Arial" w:eastAsia="Times New Roman" w:hAnsi="Arial" w:cs="Arial"/>
          <w:sz w:val="18"/>
          <w:szCs w:val="18"/>
          <w:lang w:eastAsia="sl-SI"/>
        </w:rPr>
        <w:t>eko</w:t>
      </w:r>
      <w:proofErr w:type="spellEnd"/>
      <w:r w:rsidR="00A01F5C" w:rsidRPr="00A01F5C">
        <w:rPr>
          <w:rFonts w:ascii="Arial" w:eastAsia="Times New Roman" w:hAnsi="Arial" w:cs="Arial"/>
          <w:sz w:val="18"/>
          <w:szCs w:val="18"/>
          <w:lang w:eastAsia="sl-SI"/>
        </w:rPr>
        <w:t xml:space="preserve"> sveža zelenjava</w:t>
      </w:r>
      <w:r w:rsidR="00A01F5C">
        <w:rPr>
          <w:rFonts w:ascii="Arial" w:eastAsia="Times New Roman" w:hAnsi="Arial" w:cs="Arial"/>
          <w:sz w:val="18"/>
          <w:szCs w:val="18"/>
          <w:lang w:eastAsia="sl-SI"/>
        </w:rPr>
        <w:t xml:space="preserve"> </w:t>
      </w:r>
      <w:r w:rsidR="00E71C9A" w:rsidRPr="00A01F5C">
        <w:rPr>
          <w:rFonts w:ascii="Arial" w:eastAsia="Times New Roman" w:hAnsi="Arial" w:cs="Arial"/>
          <w:sz w:val="18"/>
          <w:szCs w:val="18"/>
          <w:lang w:eastAsia="sl-SI"/>
        </w:rPr>
        <w:t>)</w:t>
      </w:r>
      <w:r w:rsidR="00FB2BA3" w:rsidRPr="00B508B6">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40BF6714"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09E22F47" w14:textId="6A062D36"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zavezuje, da bo blago, ki je predmet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naročniku dobavljal po cenah in blagovnih znamkah, ki so navedene v priloženih razpisnih obrazcih</w:t>
      </w:r>
      <w:r w:rsidR="00A66E29">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ki je sestavni del te</w:t>
      </w:r>
      <w:r w:rsidR="00A66E29">
        <w:rPr>
          <w:rFonts w:ascii="Arial" w:eastAsia="Times New Roman" w:hAnsi="Arial" w:cs="Arial"/>
          <w:sz w:val="18"/>
          <w:szCs w:val="18"/>
          <w:lang w:eastAsia="sl-SI"/>
        </w:rPr>
        <w:t>ga</w:t>
      </w:r>
      <w:r w:rsidRPr="00DD25D6">
        <w:rPr>
          <w:rFonts w:ascii="Arial" w:eastAsia="Times New Roman" w:hAnsi="Arial" w:cs="Arial"/>
          <w:sz w:val="18"/>
          <w:szCs w:val="18"/>
          <w:lang w:eastAsia="sl-SI"/>
        </w:rPr>
        <w:t xml:space="preserv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Vrednost blaga po </w:t>
      </w:r>
      <w:r w:rsidR="00A66E29">
        <w:rPr>
          <w:rFonts w:ascii="Arial" w:eastAsia="Times New Roman" w:hAnsi="Arial" w:cs="Arial"/>
          <w:sz w:val="18"/>
          <w:szCs w:val="18"/>
          <w:lang w:eastAsia="sl-SI"/>
        </w:rPr>
        <w:t>sporazumu</w:t>
      </w:r>
      <w:r w:rsidRPr="00DD25D6">
        <w:rPr>
          <w:rFonts w:ascii="Arial" w:eastAsia="Times New Roman" w:hAnsi="Arial" w:cs="Arial"/>
          <w:sz w:val="18"/>
          <w:szCs w:val="18"/>
          <w:lang w:eastAsia="sl-SI"/>
        </w:rPr>
        <w:t xml:space="preserve"> je orientacijska v skladu z razpisnimi pogoji.</w:t>
      </w:r>
    </w:p>
    <w:p w14:paraId="453C756F"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3B71F778" w14:textId="77777777" w:rsidR="00DD25D6" w:rsidRP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14:paraId="1E2F8FC3"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21AAE52A" w14:textId="0213D102" w:rsidR="00DD25D6" w:rsidRPr="00DD25D6" w:rsidRDefault="00DD25D6" w:rsidP="00DD25D6">
      <w:pPr>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PLAČILNI POGOJI</w:t>
      </w:r>
    </w:p>
    <w:p w14:paraId="34262E03" w14:textId="583A598F"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5</w:t>
      </w:r>
      <w:r w:rsidR="00DD25D6" w:rsidRPr="00DD25D6">
        <w:rPr>
          <w:rFonts w:ascii="Arial" w:eastAsia="Times New Roman" w:hAnsi="Arial" w:cs="Arial"/>
          <w:sz w:val="18"/>
          <w:szCs w:val="18"/>
          <w:lang w:eastAsia="sl-SI"/>
        </w:rPr>
        <w:t>. člen</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55AC842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Pr="00DD25D6">
        <w:rPr>
          <w:rFonts w:ascii="Arial" w:eastAsia="Times New Roman" w:hAnsi="Arial" w:cs="Arial"/>
          <w:b/>
          <w:sz w:val="18"/>
          <w:szCs w:val="18"/>
          <w:lang w:eastAsia="sl-SI"/>
        </w:rPr>
        <w:t>izstavljal en zbirni e-račun</w:t>
      </w:r>
      <w:r w:rsidR="00106F76">
        <w:rPr>
          <w:rFonts w:ascii="Arial" w:eastAsia="Times New Roman" w:hAnsi="Arial" w:cs="Arial"/>
          <w:b/>
          <w:sz w:val="18"/>
          <w:szCs w:val="18"/>
          <w:lang w:eastAsia="sl-SI"/>
        </w:rPr>
        <w:t xml:space="preserve"> ločeno za šolo, vrtec in zaposlene</w:t>
      </w:r>
      <w:r w:rsidRPr="00DD25D6">
        <w:rPr>
          <w:rFonts w:ascii="Arial" w:eastAsia="Times New Roman" w:hAnsi="Arial" w:cs="Arial"/>
          <w:b/>
          <w:sz w:val="18"/>
          <w:szCs w:val="18"/>
          <w:lang w:eastAsia="sl-SI"/>
        </w:rPr>
        <w:t>,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r w:rsidR="00A66E29" w:rsidRPr="00046493">
        <w:rPr>
          <w:rFonts w:ascii="Arial" w:hAnsi="Arial" w:cs="Arial"/>
          <w:color w:val="000000"/>
          <w:sz w:val="18"/>
          <w:szCs w:val="18"/>
        </w:rPr>
        <w:t>Dobavitelj izstavi e-račun vključno z vsemi podpisanimi dobavnicami</w:t>
      </w:r>
      <w:r w:rsidR="00106F76">
        <w:rPr>
          <w:rFonts w:ascii="Arial" w:hAnsi="Arial" w:cs="Arial"/>
          <w:color w:val="000000"/>
          <w:sz w:val="18"/>
          <w:szCs w:val="18"/>
        </w:rPr>
        <w:t xml:space="preserve"> v elektronski obliki.</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dobavitelju plačal račun v roku do 30 brezobrestnih dni od datuma izdaje vsakega računa, na transakcijski račun dobavitelja številka SI56 _______________________ pri ____________________. </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8252E20"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2567727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C9F2E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1BC34BE" w14:textId="27ED7BC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NAROČANJE IN DOBAVA ŽIVIL</w:t>
      </w:r>
    </w:p>
    <w:p w14:paraId="3C402B2D" w14:textId="5D3267BB"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6</w:t>
      </w:r>
      <w:r w:rsidR="00DD25D6" w:rsidRPr="00DD25D6">
        <w:rPr>
          <w:rFonts w:ascii="Arial" w:eastAsia="Times New Roman" w:hAnsi="Arial" w:cs="Arial"/>
          <w:sz w:val="18"/>
          <w:szCs w:val="18"/>
          <w:lang w:eastAsia="sl-SI"/>
        </w:rPr>
        <w:t>. člen</w:t>
      </w:r>
    </w:p>
    <w:p w14:paraId="04C5222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9BB4274" w14:textId="7847CBB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bo naročniku dobavljal živila, ki 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 podlagi njegovega naročila dnevno, glede na naročilo tudi večkrat tedensko, tedensko ali mesečno, in sicer do ure, ali v roku in ob času, ki ga sporazumno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3FF1164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F0C690" w14:textId="4DE991FE"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 naročena živila bo dobavitelj naročniku dobavljal najpozneje v roku enega delovnega dne </w:t>
      </w:r>
      <w:r w:rsidR="00E807DF">
        <w:rPr>
          <w:rFonts w:ascii="Arial" w:eastAsia="Times New Roman" w:hAnsi="Arial" w:cs="Arial"/>
          <w:sz w:val="18"/>
          <w:szCs w:val="18"/>
          <w:lang w:eastAsia="sl-SI"/>
        </w:rPr>
        <w:t xml:space="preserve">(24 ur) </w:t>
      </w:r>
      <w:r w:rsidRPr="00DD25D6">
        <w:rPr>
          <w:rFonts w:ascii="Arial" w:eastAsia="Times New Roman" w:hAnsi="Arial" w:cs="Arial"/>
          <w:sz w:val="18"/>
          <w:szCs w:val="18"/>
          <w:lang w:eastAsia="sl-SI"/>
        </w:rPr>
        <w:t xml:space="preserve">od dneva prejema naročila, razen v primeru, da se naročnik in dobavitelj ne dogovorita drugače. </w:t>
      </w:r>
    </w:p>
    <w:p w14:paraId="15FE4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6D7DBBB" w14:textId="77777777" w:rsidR="00DD25D6" w:rsidRPr="00DD25D6" w:rsidRDefault="00DD25D6" w:rsidP="00DD25D6">
      <w:pPr>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Ponudnik mora dostaviti blago na spodaj naveden naslov naročnika glede na dejanske potrebe naročnika (</w:t>
      </w:r>
      <w:proofErr w:type="spellStart"/>
      <w:r w:rsidRPr="00DD25D6">
        <w:rPr>
          <w:rFonts w:ascii="Arial" w:eastAsia="Times New Roman" w:hAnsi="Arial" w:cs="Arial"/>
          <w:sz w:val="18"/>
          <w:szCs w:val="18"/>
          <w:lang w:eastAsia="sl-SI"/>
        </w:rPr>
        <w:t>fco</w:t>
      </w:r>
      <w:proofErr w:type="spellEnd"/>
      <w:r w:rsidRPr="00DD25D6">
        <w:rPr>
          <w:rFonts w:ascii="Arial" w:eastAsia="Times New Roman" w:hAnsi="Arial" w:cs="Arial"/>
          <w:sz w:val="18"/>
          <w:szCs w:val="18"/>
          <w:lang w:eastAsia="sl-SI"/>
        </w:rPr>
        <w:t xml:space="preserve"> naročnik skladišče razloženo) </w:t>
      </w:r>
      <w:r w:rsidRPr="00DD25D6">
        <w:rPr>
          <w:rFonts w:ascii="Arial" w:eastAsia="Times New Roman" w:hAnsi="Arial" w:cs="Arial"/>
          <w:b/>
          <w:sz w:val="18"/>
          <w:szCs w:val="18"/>
          <w:lang w:eastAsia="sl-SI"/>
        </w:rPr>
        <w:t>do dogovorjene ure za tekoči dan za vse sklope, podsklope:</w:t>
      </w:r>
    </w:p>
    <w:p w14:paraId="5A5D2007" w14:textId="3B701867" w:rsidR="00091A9D" w:rsidRDefault="008978D4" w:rsidP="00A01F5C">
      <w:pPr>
        <w:spacing w:after="0" w:line="240" w:lineRule="auto"/>
        <w:jc w:val="both"/>
        <w:rPr>
          <w:rFonts w:ascii="Arial" w:eastAsia="Times New Roman" w:hAnsi="Arial" w:cs="Arial"/>
          <w:b/>
          <w:bCs/>
          <w:sz w:val="18"/>
          <w:szCs w:val="18"/>
          <w:lang w:eastAsia="sl-SI"/>
        </w:rPr>
      </w:pPr>
      <w:r w:rsidRPr="008978D4">
        <w:rPr>
          <w:rFonts w:ascii="Arial" w:eastAsia="Times New Roman" w:hAnsi="Arial" w:cs="Arial"/>
          <w:b/>
          <w:bCs/>
          <w:sz w:val="18"/>
          <w:szCs w:val="18"/>
          <w:lang w:eastAsia="sl-SI"/>
        </w:rPr>
        <w:t xml:space="preserve">OSNOVNA ŠOLA </w:t>
      </w:r>
      <w:r w:rsidR="00A01F5C">
        <w:rPr>
          <w:rFonts w:ascii="Arial" w:eastAsia="Times New Roman" w:hAnsi="Arial" w:cs="Arial"/>
          <w:b/>
          <w:bCs/>
          <w:sz w:val="18"/>
          <w:szCs w:val="18"/>
          <w:lang w:eastAsia="sl-SI"/>
        </w:rPr>
        <w:t>DUPLEK</w:t>
      </w:r>
    </w:p>
    <w:p w14:paraId="5664FA70" w14:textId="530E3706" w:rsidR="00A01F5C" w:rsidRDefault="00A01F5C" w:rsidP="00A01F5C">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OSNOVNA ŠOLA KORENA</w:t>
      </w:r>
    </w:p>
    <w:p w14:paraId="0A8294DA" w14:textId="77777777" w:rsidR="00A074E0" w:rsidRPr="00DD25D6" w:rsidRDefault="00A074E0" w:rsidP="00DD25D6">
      <w:pPr>
        <w:spacing w:after="0" w:line="240" w:lineRule="auto"/>
        <w:jc w:val="both"/>
        <w:rPr>
          <w:rFonts w:ascii="Arial" w:eastAsia="Times New Roman" w:hAnsi="Arial" w:cs="Arial"/>
          <w:b/>
          <w:sz w:val="18"/>
          <w:szCs w:val="18"/>
          <w:lang w:eastAsia="sl-SI"/>
        </w:rPr>
      </w:pPr>
    </w:p>
    <w:p w14:paraId="165ABC6D" w14:textId="6F688F53"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obvezuje, da bo ob prevzemu blaga naročniku predložil prevzemnico-dobavnico, v kateri je navedena količina blaga. Naročnik mora takoj ob prevzemu blaga in embalaže opraviti količinski in kakovostni prevzem. </w:t>
      </w:r>
    </w:p>
    <w:p w14:paraId="31FB55A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12128A8B" w14:textId="76646FEA"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se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da dobavitelj dostavlja blago v svoji embalaži, ki jo mora dobavitelj še isti dan oz. najkasneje naslednjega dne po dobavi prevzeti nazaj in odpeljati s prostora naročnika. V primeru, da dobavitelj ne odpelje embalaže, lahko naročnik na stroške dobavitelja organizira prevoz embalaže.</w:t>
      </w:r>
    </w:p>
    <w:p w14:paraId="6C59AEE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7983E9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jamči in se obvezuje, da dostavljenih živil ne bo puščal na prostem, pred prostori, v katere mora biti opravljena dostava ali na kakršen koli drug način, ki ni v skladu s HACCP sistemom in sanitarno zdravstvenimi predpisi. </w:t>
      </w:r>
    </w:p>
    <w:p w14:paraId="36A6232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9FC2D9" w14:textId="2097490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7</w:t>
      </w:r>
      <w:r w:rsidR="00DD25D6" w:rsidRPr="00DD25D6">
        <w:rPr>
          <w:rFonts w:ascii="Arial" w:eastAsia="Times New Roman" w:hAnsi="Arial" w:cs="Arial"/>
          <w:sz w:val="18"/>
          <w:szCs w:val="18"/>
          <w:lang w:eastAsia="sl-SI"/>
        </w:rPr>
        <w:t>. člen</w:t>
      </w:r>
    </w:p>
    <w:p w14:paraId="7202C85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FCC6C59" w14:textId="56403D5B"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naročnika je pooblaščena oseba za izvrševanje ter skrbnik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ravnatel</w:t>
      </w:r>
      <w:r w:rsidR="008978D4">
        <w:rPr>
          <w:rFonts w:ascii="Arial" w:eastAsia="Times New Roman" w:hAnsi="Arial" w:cs="Arial"/>
          <w:sz w:val="18"/>
          <w:szCs w:val="18"/>
          <w:lang w:eastAsia="sl-SI"/>
        </w:rPr>
        <w:t>j</w:t>
      </w:r>
      <w:r w:rsidR="00A01F5C">
        <w:rPr>
          <w:rFonts w:ascii="Arial" w:eastAsia="Times New Roman" w:hAnsi="Arial" w:cs="Arial"/>
          <w:sz w:val="18"/>
          <w:szCs w:val="18"/>
          <w:lang w:eastAsia="sl-SI"/>
        </w:rPr>
        <w:t xml:space="preserve"> </w:t>
      </w:r>
      <w:proofErr w:type="spellStart"/>
      <w:r w:rsidR="00A01F5C">
        <w:rPr>
          <w:rFonts w:ascii="Arial" w:eastAsia="Times New Roman" w:hAnsi="Arial" w:cs="Arial"/>
          <w:sz w:val="18"/>
          <w:szCs w:val="18"/>
          <w:lang w:eastAsia="sl-SI"/>
        </w:rPr>
        <w:t>Đano</w:t>
      </w:r>
      <w:proofErr w:type="spellEnd"/>
      <w:r w:rsidR="00A01F5C">
        <w:rPr>
          <w:rFonts w:ascii="Arial" w:eastAsia="Times New Roman" w:hAnsi="Arial" w:cs="Arial"/>
          <w:sz w:val="18"/>
          <w:szCs w:val="18"/>
          <w:lang w:eastAsia="sl-SI"/>
        </w:rPr>
        <w:t xml:space="preserve"> Novak</w:t>
      </w:r>
      <w:r w:rsidRPr="00DD25D6">
        <w:rPr>
          <w:rFonts w:ascii="Arial" w:eastAsia="Times New Roman" w:hAnsi="Arial" w:cs="Arial"/>
          <w:sz w:val="18"/>
          <w:szCs w:val="18"/>
          <w:lang w:eastAsia="sl-SI"/>
        </w:rPr>
        <w:t>.</w:t>
      </w:r>
    </w:p>
    <w:p w14:paraId="10657BC2" w14:textId="4F58CCBF"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 strani dobavitelja je pooblaščena oseba za izvrševanje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___________________________. </w:t>
      </w:r>
    </w:p>
    <w:p w14:paraId="20498AD5"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405FE08D" w14:textId="429D0F82" w:rsidR="00DD25D6" w:rsidRPr="00DD25D6" w:rsidRDefault="0090724D"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8</w:t>
      </w:r>
      <w:r w:rsidR="00DD25D6" w:rsidRPr="00DD25D6">
        <w:rPr>
          <w:rFonts w:ascii="Arial" w:eastAsia="Times New Roman" w:hAnsi="Arial" w:cs="Arial"/>
          <w:sz w:val="18"/>
          <w:szCs w:val="18"/>
          <w:lang w:eastAsia="sl-SI"/>
        </w:rPr>
        <w:t>. člen</w:t>
      </w:r>
    </w:p>
    <w:p w14:paraId="39364C87"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3229F92" w14:textId="001DB23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bi naročnik tekom trajanja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potreboval živila, ki niso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pa jih dobavitelj lahko dobavi, se bo z dobaviteljem dogovoril za dobavo takega živila. Naročnik in dobavitelj bosta v navedenem primeru dogovorila ceno za živilo, medtem ko vsi ostali pogoji vezani na dobavo živil veljajo iz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12509D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9BCBBA7" w14:textId="3A1CE70B"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VII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KAKOVOST IN REKLAMACIJE</w:t>
      </w:r>
    </w:p>
    <w:p w14:paraId="1877C10C" w14:textId="6564F6B8" w:rsidR="00DD25D6" w:rsidRPr="00DD25D6" w:rsidRDefault="0090724D" w:rsidP="00DD25D6">
      <w:pPr>
        <w:tabs>
          <w:tab w:val="left" w:pos="3119"/>
        </w:tabs>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9</w:t>
      </w:r>
      <w:r w:rsidR="00DD25D6" w:rsidRPr="00DD25D6">
        <w:rPr>
          <w:rFonts w:ascii="Arial" w:eastAsia="Times New Roman" w:hAnsi="Arial" w:cs="Arial"/>
          <w:sz w:val="18"/>
          <w:szCs w:val="18"/>
          <w:lang w:eastAsia="sl-SI"/>
        </w:rPr>
        <w:t>. člen</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9019F0C" w14:textId="77777777"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nekvalitetno blago oz. pokvarjeno blago nadomestiti z novim do roka, ki ga dobavitelju za konkretno dobavo določi naročnik.</w:t>
      </w:r>
    </w:p>
    <w:p w14:paraId="0E3F6202" w14:textId="541E7E0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je predmet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hitro pokvarljivo blago je dolžan dobavitelj nadomestiti nekvalitetno blago z novim najkasneje v roku 1 ure od prejema reklamacije.</w:t>
      </w:r>
    </w:p>
    <w:p w14:paraId="309FA79E" w14:textId="77777777"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nastale z zamenjavo nekvalitetnega oz. pokvarjenega blaga, vključno s prevoznimi, nosi dobavitelj.</w:t>
      </w:r>
    </w:p>
    <w:p w14:paraId="77EE1769"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04050E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se ugotovi, da živila niso istovetna z naročenimi, če odstopajo od dogovorjene kakovosti in količine, lahko naročnik prevzem odkloni. </w:t>
      </w:r>
    </w:p>
    <w:p w14:paraId="50FBF2E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CA2B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naročnik v kasnejši obdelavi živil ugotovi oporečnost ali ne kvaliteto živil ali da živila ne ustrezajo njegovemu naročilu, se sestavi zapisnik, s katerim se uveljavlja reklamacija. </w:t>
      </w:r>
    </w:p>
    <w:p w14:paraId="3934AF66"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539B3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196A8C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BD5B6D5" w14:textId="661A71C4"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da dobavitelj ne izpolnjuje zahtev iz razpisne dokumentacije po javnem naročilu iz 1. člena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in ne rešuje reklamacij prejetih s strani naročnika, naročnik začne ustrezne postopke za prekinitev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20D3C95F" w14:textId="66605B7A"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oporečna ali nekvalitetna živila oziroma živila, ki ne ustrezajo naročilu, nadomestiti z novimi, najkasneje pa v roku treh ur od ure prejema reklamacije, razen, če se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ne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drugače glede na lokacijo dobavitelja. </w:t>
      </w:r>
    </w:p>
    <w:p w14:paraId="77E105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E8ED3B7" w14:textId="49BCEB49"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 xml:space="preserve">Vse stroške povezane z reklamacijami krije dobavitelj. </w:t>
      </w:r>
    </w:p>
    <w:p w14:paraId="2001A228"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6778525F" w14:textId="053C2C13" w:rsidR="00E807DF" w:rsidRDefault="00E807DF" w:rsidP="00DD25D6">
      <w:pPr>
        <w:autoSpaceDE w:val="0"/>
        <w:autoSpaceDN w:val="0"/>
        <w:adjustRightInd w:val="0"/>
        <w:spacing w:after="0" w:line="240" w:lineRule="auto"/>
        <w:jc w:val="both"/>
        <w:rPr>
          <w:rFonts w:ascii="Arial" w:eastAsia="Times New Roman" w:hAnsi="Arial" w:cs="Arial"/>
          <w:sz w:val="18"/>
          <w:szCs w:val="18"/>
          <w:lang w:eastAsia="sl-SI"/>
        </w:rPr>
      </w:pPr>
    </w:p>
    <w:p w14:paraId="1E484C96" w14:textId="0D975529" w:rsidR="00E807DF" w:rsidRPr="00E807DF" w:rsidRDefault="00A66E29" w:rsidP="00E807D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IX</w:t>
      </w:r>
      <w:r w:rsidR="00E807DF" w:rsidRPr="00E807DF">
        <w:rPr>
          <w:rFonts w:ascii="Arial" w:eastAsia="Times New Roman" w:hAnsi="Arial" w:cs="Arial"/>
          <w:b/>
          <w:sz w:val="18"/>
          <w:szCs w:val="18"/>
          <w:lang w:eastAsia="sl-SI"/>
        </w:rPr>
        <w:t xml:space="preserve">. ZAVAROVANJE ZA DOBRO IZVEDBO POGODBENIH OBVEZNOSTI </w:t>
      </w:r>
    </w:p>
    <w:p w14:paraId="56AEE371"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5854CC" w14:textId="015E6844" w:rsidR="00E807DF" w:rsidRPr="00E807DF" w:rsidRDefault="0090724D" w:rsidP="00E807DF">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10</w:t>
      </w:r>
      <w:r w:rsidR="00E807DF" w:rsidRPr="00E807DF">
        <w:rPr>
          <w:rFonts w:ascii="Arial" w:eastAsia="Times New Roman" w:hAnsi="Arial" w:cs="Arial"/>
          <w:sz w:val="18"/>
          <w:szCs w:val="18"/>
          <w:lang w:eastAsia="sl-SI"/>
        </w:rPr>
        <w:t>. člen</w:t>
      </w:r>
    </w:p>
    <w:p w14:paraId="6DB9DB6A"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237263"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7073915E" w14:textId="6BC7CB72" w:rsidR="00E807DF"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00E807DF" w:rsidRPr="00E807DF">
        <w:rPr>
          <w:rFonts w:ascii="Arial" w:eastAsia="Times New Roman" w:hAnsi="Arial" w:cs="Arial"/>
          <w:sz w:val="18"/>
          <w:szCs w:val="18"/>
          <w:lang w:eastAsia="sl-SI"/>
        </w:rPr>
        <w:t xml:space="preserve"> mora ob podpisu pogodb</w:t>
      </w:r>
      <w:r w:rsidR="00E807DF">
        <w:rPr>
          <w:rFonts w:ascii="Arial" w:eastAsia="Times New Roman" w:hAnsi="Arial" w:cs="Arial"/>
          <w:sz w:val="18"/>
          <w:szCs w:val="18"/>
          <w:lang w:eastAsia="sl-SI"/>
        </w:rPr>
        <w:t>e</w:t>
      </w:r>
      <w:r w:rsidR="00E807DF" w:rsidRPr="00E807DF">
        <w:rPr>
          <w:rFonts w:ascii="Arial" w:eastAsia="Times New Roman" w:hAnsi="Arial" w:cs="Arial"/>
          <w:sz w:val="18"/>
          <w:szCs w:val="18"/>
          <w:lang w:eastAsia="sl-SI"/>
        </w:rPr>
        <w:t xml:space="preserve"> o sukcesivni dobavi konvencionalnih in ekoloških živil naročniku izročiti kot zavarovanje za dobro izvedbo obveznosti iz </w:t>
      </w:r>
      <w:r>
        <w:rPr>
          <w:rFonts w:ascii="Arial" w:eastAsia="Times New Roman" w:hAnsi="Arial" w:cs="Arial"/>
          <w:sz w:val="18"/>
          <w:szCs w:val="18"/>
          <w:lang w:eastAsia="sl-SI"/>
        </w:rPr>
        <w:t>sporazuma</w:t>
      </w:r>
      <w:r w:rsidR="00E807DF" w:rsidRPr="00E807DF">
        <w:rPr>
          <w:rFonts w:ascii="Arial" w:eastAsia="Times New Roman" w:hAnsi="Arial" w:cs="Arial"/>
          <w:sz w:val="18"/>
          <w:szCs w:val="18"/>
          <w:lang w:eastAsia="sl-SI"/>
        </w:rPr>
        <w:t xml:space="preserve"> o sukcesivni dobavi konvencionalnih in ekoloških živil </w:t>
      </w:r>
      <w:r w:rsidRPr="00A66E29">
        <w:rPr>
          <w:rFonts w:ascii="Arial" w:eastAsia="Times New Roman" w:hAnsi="Arial" w:cs="Arial"/>
          <w:sz w:val="18"/>
          <w:szCs w:val="18"/>
          <w:lang w:eastAsia="sl-SI"/>
        </w:rPr>
        <w:t xml:space="preserve">eno (1) bianco menice z menično izjavo za dobro izvedbo pogodbenih obveznosti </w:t>
      </w:r>
      <w:r w:rsidR="00A074E0" w:rsidRPr="00A074E0">
        <w:rPr>
          <w:rFonts w:ascii="Arial" w:eastAsia="Times New Roman" w:hAnsi="Arial" w:cs="Arial"/>
          <w:sz w:val="18"/>
          <w:szCs w:val="18"/>
          <w:lang w:eastAsia="sl-SI"/>
        </w:rPr>
        <w:t xml:space="preserve">v višini </w:t>
      </w:r>
      <w:r w:rsidR="00A01F5C">
        <w:rPr>
          <w:rFonts w:ascii="Arial" w:eastAsia="Times New Roman" w:hAnsi="Arial" w:cs="Arial"/>
          <w:sz w:val="18"/>
          <w:szCs w:val="18"/>
          <w:lang w:eastAsia="sl-SI"/>
        </w:rPr>
        <w:t>4</w:t>
      </w:r>
      <w:r w:rsidR="00A074E0" w:rsidRPr="00A074E0">
        <w:rPr>
          <w:rFonts w:ascii="Arial" w:eastAsia="Times New Roman" w:hAnsi="Arial" w:cs="Arial"/>
          <w:sz w:val="18"/>
          <w:szCs w:val="18"/>
          <w:lang w:eastAsia="sl-SI"/>
        </w:rPr>
        <w:t xml:space="preserve">.000,00 EUR, veljavno do vključno </w:t>
      </w:r>
      <w:r w:rsidR="00A01F5C">
        <w:rPr>
          <w:rFonts w:ascii="Arial" w:eastAsia="Times New Roman" w:hAnsi="Arial" w:cs="Arial"/>
          <w:sz w:val="18"/>
          <w:szCs w:val="18"/>
          <w:lang w:eastAsia="sl-SI"/>
        </w:rPr>
        <w:t>37</w:t>
      </w:r>
      <w:r w:rsidR="00A074E0" w:rsidRPr="00A074E0">
        <w:rPr>
          <w:rFonts w:ascii="Arial" w:eastAsia="Times New Roman" w:hAnsi="Arial" w:cs="Arial"/>
          <w:sz w:val="18"/>
          <w:szCs w:val="18"/>
          <w:lang w:eastAsia="sl-SI"/>
        </w:rPr>
        <w:t xml:space="preserve"> mesecev od dneva sklenitve okvirnega sporazuma, z oznako »brez protesta« in »plačljivo na prvi poziv«</w:t>
      </w:r>
      <w:r w:rsidRPr="00A66E29">
        <w:rPr>
          <w:rFonts w:ascii="Arial" w:eastAsia="Times New Roman" w:hAnsi="Arial" w:cs="Arial"/>
          <w:sz w:val="18"/>
          <w:szCs w:val="18"/>
          <w:lang w:eastAsia="sl-SI"/>
        </w:rPr>
        <w:t>.</w:t>
      </w:r>
    </w:p>
    <w:p w14:paraId="0ED3A7DC" w14:textId="35F5038F" w:rsidR="00A66E29"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7548BEAA"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02C77C84"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 xml:space="preserve">naročnik  blaga ne bo prejel v rokih, cenah in v količinah; </w:t>
      </w:r>
    </w:p>
    <w:p w14:paraId="1396653C" w14:textId="70C41DB3" w:rsid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w:t>
      </w:r>
      <w:r w:rsidRPr="00A66E29">
        <w:rPr>
          <w:rFonts w:ascii="Arial" w:eastAsia="Times New Roman" w:hAnsi="Arial" w:cs="Arial"/>
          <w:sz w:val="18"/>
          <w:szCs w:val="18"/>
          <w:lang w:eastAsia="sl-SI"/>
        </w:rPr>
        <w:tab/>
        <w:t>blago ne bo odgovarjalo standardom in kvaliteti</w:t>
      </w:r>
      <w:r w:rsidR="00A074E0">
        <w:rPr>
          <w:rFonts w:ascii="Arial" w:eastAsia="Times New Roman" w:hAnsi="Arial" w:cs="Arial"/>
          <w:sz w:val="18"/>
          <w:szCs w:val="18"/>
          <w:lang w:eastAsia="sl-SI"/>
        </w:rPr>
        <w:t>;</w:t>
      </w:r>
    </w:p>
    <w:p w14:paraId="24939BA4" w14:textId="77777777" w:rsidR="00A074E0" w:rsidRPr="00A074E0" w:rsidRDefault="00A074E0" w:rsidP="00A074E0">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dobavitelj po svoji krivdi odstopi od okvirnega sporazuma;</w:t>
      </w:r>
    </w:p>
    <w:p w14:paraId="79B945F7" w14:textId="58F2AC2D" w:rsidR="00A074E0" w:rsidRDefault="00A074E0" w:rsidP="00A074E0">
      <w:pPr>
        <w:autoSpaceDE w:val="0"/>
        <w:autoSpaceDN w:val="0"/>
        <w:adjustRightInd w:val="0"/>
        <w:spacing w:after="0" w:line="240" w:lineRule="auto"/>
        <w:jc w:val="both"/>
        <w:rPr>
          <w:rFonts w:ascii="Arial" w:eastAsia="Times New Roman" w:hAnsi="Arial" w:cs="Arial"/>
          <w:sz w:val="18"/>
          <w:szCs w:val="18"/>
          <w:lang w:eastAsia="sl-SI"/>
        </w:rPr>
      </w:pPr>
      <w:r w:rsidRPr="00A074E0">
        <w:rPr>
          <w:rFonts w:ascii="Arial" w:eastAsia="Times New Roman" w:hAnsi="Arial" w:cs="Arial"/>
          <w:sz w:val="18"/>
          <w:szCs w:val="18"/>
          <w:lang w:eastAsia="sl-SI"/>
        </w:rPr>
        <w:t>•</w:t>
      </w:r>
      <w:r w:rsidRPr="00A074E0">
        <w:rPr>
          <w:rFonts w:ascii="Arial" w:eastAsia="Times New Roman" w:hAnsi="Arial" w:cs="Arial"/>
          <w:sz w:val="18"/>
          <w:szCs w:val="18"/>
          <w:lang w:eastAsia="sl-SI"/>
        </w:rPr>
        <w:tab/>
        <w:t>naročnik po krivdi dobavitelja odstopi od okvirnega sporazuma</w:t>
      </w:r>
      <w:r>
        <w:rPr>
          <w:rFonts w:ascii="Arial" w:eastAsia="Times New Roman" w:hAnsi="Arial" w:cs="Arial"/>
          <w:sz w:val="18"/>
          <w:szCs w:val="18"/>
          <w:lang w:eastAsia="sl-SI"/>
        </w:rPr>
        <w:t>.</w:t>
      </w:r>
    </w:p>
    <w:p w14:paraId="495492D8" w14:textId="77777777" w:rsidR="00A66E29" w:rsidRPr="00DD25D6"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3C3DA02C" w14:textId="507A9F34"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b/>
          <w:bCs/>
          <w:sz w:val="18"/>
          <w:szCs w:val="18"/>
          <w:lang w:eastAsia="sl-SI"/>
        </w:rPr>
        <w:t>X</w:t>
      </w:r>
      <w:r w:rsidR="00DD25D6" w:rsidRPr="00DD25D6">
        <w:rPr>
          <w:rFonts w:ascii="Arial" w:eastAsia="Times New Roman" w:hAnsi="Arial" w:cs="Arial"/>
          <w:b/>
          <w:bCs/>
          <w:sz w:val="18"/>
          <w:szCs w:val="18"/>
          <w:lang w:eastAsia="sl-SI"/>
        </w:rPr>
        <w:t xml:space="preserve">. ODSTOP OD </w:t>
      </w:r>
      <w:r w:rsidR="00A66E29">
        <w:rPr>
          <w:rFonts w:ascii="Arial" w:eastAsia="Times New Roman" w:hAnsi="Arial" w:cs="Arial"/>
          <w:b/>
          <w:bCs/>
          <w:sz w:val="18"/>
          <w:szCs w:val="18"/>
          <w:lang w:eastAsia="sl-SI"/>
        </w:rPr>
        <w:t>SPORAZUMA</w:t>
      </w:r>
    </w:p>
    <w:p w14:paraId="23369D37" w14:textId="60004019" w:rsidR="00DD25D6" w:rsidRPr="00DD25D6" w:rsidRDefault="00E807DF" w:rsidP="00DD25D6">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r w:rsidR="0090724D">
        <w:rPr>
          <w:rFonts w:ascii="Arial" w:eastAsia="Times New Roman" w:hAnsi="Arial" w:cs="Arial"/>
          <w:sz w:val="18"/>
          <w:szCs w:val="18"/>
          <w:lang w:eastAsia="sl-SI"/>
        </w:rPr>
        <w:t>1</w:t>
      </w:r>
      <w:r w:rsidR="00DD25D6" w:rsidRPr="00DD25D6">
        <w:rPr>
          <w:rFonts w:ascii="Arial" w:eastAsia="Times New Roman" w:hAnsi="Arial" w:cs="Arial"/>
          <w:sz w:val="18"/>
          <w:szCs w:val="18"/>
          <w:lang w:eastAsia="sl-SI"/>
        </w:rPr>
        <w:t>. člen</w:t>
      </w:r>
    </w:p>
    <w:p w14:paraId="013A09A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A91B1ED" w14:textId="379928F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je prost zaveze naročanja živil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v kolikor nastopijo okoliščine, zaradi katerih bo naročnik odstopil od naročila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Okoliščine, ki lahko privedejo do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so: </w:t>
      </w:r>
    </w:p>
    <w:p w14:paraId="32638B8B"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neizpolnjevanje pogojev za priznanje sposobnosti v skladu z Zakonom o javnem naročanju, </w:t>
      </w:r>
    </w:p>
    <w:p w14:paraId="2FED2C8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začetek stečajnega postopka, </w:t>
      </w:r>
    </w:p>
    <w:p w14:paraId="38D2DF46"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prenehanje poslovanja dobavitelja, </w:t>
      </w:r>
    </w:p>
    <w:p w14:paraId="0CCC4B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 zagotavljanje pogojev, ki jih zahteva HACCP sistem, </w:t>
      </w:r>
    </w:p>
    <w:p w14:paraId="147B0431"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dobava živil, ki ne ustrezajo dogovorjeni vrsti, pakiranju, kakovosti (kvalitete), zdravstveni neoporečnosti in dobava živil, kjer je rok uporabe pred potekom ali po poteku, </w:t>
      </w:r>
    </w:p>
    <w:p w14:paraId="4E5C8678"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reklamacij in ne reševanje reklamacij, </w:t>
      </w:r>
    </w:p>
    <w:p w14:paraId="4E9F8C0D"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dogovorjenih cen živil in rokov dobav oziroma samovoljno povečanje cen živil, </w:t>
      </w:r>
    </w:p>
    <w:p w14:paraId="59CC9C1F" w14:textId="74E9D0AD"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nespoštovanje in neustrezno izpolnjevanje določil tega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198E437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1BE8C17" w14:textId="04190C5B"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v primeru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tem pisno obvestil dobavitelja in sicer v roku treh mesecev pred nameravanim odstopom, razen v primeru prve, druge, tretje in četrte alineje prvega odstavka tega člena, ko ima naročnik pravico takoj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061104C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5F03502" w14:textId="6AD4CB53"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neizpolnjevanja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 strani naročnika, ki se nanaša na plačilo dobavljenih živil, ima dobavitelj pravico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čemer mora pisno obvestiti naročnika, in sicer najmanj tri mesece pred nameravanim odstopom od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00891330" w14:textId="25B1B86F" w:rsidR="00A01F5C"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p>
    <w:p w14:paraId="2DFD434F" w14:textId="26BD884D" w:rsidR="00A01F5C" w:rsidRPr="00DD25D6"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w:t>
      </w:r>
      <w:r w:rsidRPr="00A01F5C">
        <w:rPr>
          <w:rFonts w:ascii="Arial" w:eastAsia="Times New Roman" w:hAnsi="Arial" w:cs="Arial"/>
          <w:sz w:val="18"/>
          <w:szCs w:val="18"/>
          <w:lang w:eastAsia="sl-SI"/>
        </w:rPr>
        <w:t>si pridržuje pravico, da zmanjša obseg naročila, ne da bi zato moral navajati posebne razloge</w:t>
      </w:r>
      <w:r>
        <w:rPr>
          <w:rFonts w:ascii="Arial" w:eastAsia="Times New Roman" w:hAnsi="Arial" w:cs="Arial"/>
          <w:sz w:val="18"/>
          <w:szCs w:val="18"/>
          <w:lang w:eastAsia="sl-SI"/>
        </w:rPr>
        <w:t>. Prav tako lahko naročnik</w:t>
      </w:r>
      <w:r w:rsidR="001D0598">
        <w:rPr>
          <w:rFonts w:ascii="Arial" w:eastAsia="Times New Roman" w:hAnsi="Arial" w:cs="Arial"/>
          <w:sz w:val="18"/>
          <w:szCs w:val="18"/>
          <w:lang w:eastAsia="sl-SI"/>
        </w:rPr>
        <w:t xml:space="preserve"> brez odpovednega roka</w:t>
      </w:r>
      <w:r>
        <w:rPr>
          <w:rFonts w:ascii="Arial" w:eastAsia="Times New Roman" w:hAnsi="Arial" w:cs="Arial"/>
          <w:sz w:val="18"/>
          <w:szCs w:val="18"/>
          <w:lang w:eastAsia="sl-SI"/>
        </w:rPr>
        <w:t xml:space="preserve"> odstopi od sporazuma v primeru, da nima več</w:t>
      </w:r>
      <w:r w:rsidRPr="00A01F5C">
        <w:rPr>
          <w:rFonts w:ascii="Arial" w:eastAsia="Times New Roman" w:hAnsi="Arial" w:cs="Arial"/>
          <w:sz w:val="18"/>
          <w:szCs w:val="18"/>
          <w:lang w:eastAsia="sl-SI"/>
        </w:rPr>
        <w:t xml:space="preserve"> zagotovljenih sredstev</w:t>
      </w:r>
      <w:r>
        <w:rPr>
          <w:rFonts w:ascii="Arial" w:eastAsia="Times New Roman" w:hAnsi="Arial" w:cs="Arial"/>
          <w:sz w:val="18"/>
          <w:szCs w:val="18"/>
          <w:lang w:eastAsia="sl-SI"/>
        </w:rPr>
        <w:t xml:space="preserve">.   </w:t>
      </w:r>
    </w:p>
    <w:p w14:paraId="7B2E76D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sz w:val="18"/>
          <w:szCs w:val="18"/>
          <w:lang w:eastAsia="sl-SI"/>
        </w:rPr>
      </w:pPr>
    </w:p>
    <w:p w14:paraId="409200F4" w14:textId="72034C82" w:rsidR="00DD25D6" w:rsidRPr="00DD25D6" w:rsidRDefault="00DD25D6" w:rsidP="00DD25D6">
      <w:pPr>
        <w:autoSpaceDE w:val="0"/>
        <w:autoSpaceDN w:val="0"/>
        <w:adjustRightInd w:val="0"/>
        <w:spacing w:after="0" w:line="240" w:lineRule="auto"/>
        <w:jc w:val="center"/>
        <w:rPr>
          <w:rFonts w:ascii="Arial" w:eastAsia="Times New Roman" w:hAnsi="Arial" w:cs="Arial"/>
          <w:b/>
          <w:color w:val="000000"/>
          <w:sz w:val="18"/>
          <w:szCs w:val="18"/>
          <w:lang w:eastAsia="sl-SI"/>
        </w:rPr>
      </w:pPr>
      <w:r w:rsidRPr="00DD25D6">
        <w:rPr>
          <w:rFonts w:ascii="Arial" w:eastAsia="Times New Roman" w:hAnsi="Arial" w:cs="Arial"/>
          <w:b/>
          <w:bCs/>
          <w:color w:val="000000"/>
          <w:sz w:val="18"/>
          <w:szCs w:val="18"/>
          <w:lang w:eastAsia="sl-SI"/>
        </w:rPr>
        <w:t>X</w:t>
      </w:r>
      <w:r w:rsidR="00A66E29">
        <w:rPr>
          <w:rFonts w:ascii="Arial" w:eastAsia="Times New Roman" w:hAnsi="Arial" w:cs="Arial"/>
          <w:b/>
          <w:bCs/>
          <w:color w:val="000000"/>
          <w:sz w:val="18"/>
          <w:szCs w:val="18"/>
          <w:lang w:eastAsia="sl-SI"/>
        </w:rPr>
        <w:t>I</w:t>
      </w:r>
      <w:r w:rsidRPr="00DD25D6">
        <w:rPr>
          <w:rFonts w:ascii="Arial" w:eastAsia="Times New Roman" w:hAnsi="Arial" w:cs="Arial"/>
          <w:b/>
          <w:bCs/>
          <w:color w:val="000000"/>
          <w:sz w:val="18"/>
          <w:szCs w:val="18"/>
          <w:lang w:eastAsia="sl-SI"/>
        </w:rPr>
        <w:t>. PROTIKORUPCIJSKA KLAVZULA in SOCIALNA KLAVZULA</w:t>
      </w:r>
    </w:p>
    <w:p w14:paraId="3C3B6B61" w14:textId="4A392FB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2</w:t>
      </w:r>
      <w:r w:rsidRPr="00DD25D6">
        <w:rPr>
          <w:rFonts w:ascii="Arial" w:eastAsia="Times New Roman" w:hAnsi="Arial" w:cs="Arial"/>
          <w:sz w:val="18"/>
          <w:szCs w:val="18"/>
          <w:lang w:eastAsia="sl-SI"/>
        </w:rPr>
        <w:t>. člen</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229ED24" w14:textId="78DF97A8"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Pogodb</w:t>
      </w:r>
      <w:r w:rsidR="00A66E29">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pri kateri kdo v imenu ali na račun druge </w:t>
      </w:r>
      <w:r w:rsidR="00A66E29">
        <w:rPr>
          <w:rFonts w:ascii="Arial" w:eastAsia="Times New Roman" w:hAnsi="Arial" w:cs="Arial"/>
          <w:sz w:val="18"/>
          <w:szCs w:val="18"/>
          <w:lang w:eastAsia="sl-SI"/>
        </w:rPr>
        <w:t>stranke sporazuma</w:t>
      </w:r>
      <w:r w:rsidRPr="00DD25D6">
        <w:rPr>
          <w:rFonts w:ascii="Arial" w:eastAsia="Times New Roman" w:hAnsi="Arial" w:cs="Arial"/>
          <w:sz w:val="18"/>
          <w:szCs w:val="18"/>
          <w:lang w:eastAsia="sl-SI"/>
        </w:rPr>
        <w:t xml:space="preserve">, naročniku, predstavniku ali posredniku organa ali organizacije iz javnega sektorja obljubi, ponudi ali da kakšno nedovoljeno korist za: </w:t>
      </w:r>
    </w:p>
    <w:p w14:paraId="1D7B2A70"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pridobitev posla ali </w:t>
      </w:r>
    </w:p>
    <w:p w14:paraId="1917D28C"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sklenitev posla pod ugodnejšimi pogoji ali </w:t>
      </w:r>
    </w:p>
    <w:p w14:paraId="41F516C2" w14:textId="77777777" w:rsidR="00DD25D6" w:rsidRPr="00DD25D6" w:rsidRDefault="00DD25D6" w:rsidP="0067763E">
      <w:pPr>
        <w:numPr>
          <w:ilvl w:val="0"/>
          <w:numId w:val="21"/>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opustitev dolžnega nadzora nad izvajanjem pogodbenih obveznosti ali </w:t>
      </w:r>
    </w:p>
    <w:p w14:paraId="7276D868" w14:textId="77777777" w:rsidR="00DD25D6" w:rsidRPr="00DD25D6" w:rsidRDefault="00DD25D6" w:rsidP="0067763E">
      <w:pPr>
        <w:numPr>
          <w:ilvl w:val="0"/>
          <w:numId w:val="21"/>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418CCD2F"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5458F601" w14:textId="5D88B5A4" w:rsidR="00DD25D6"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preneha veljati, če je naročnik seznanjen, da je pristojni organ ali sodišče s pravnomočno odločitvijo ugotovilo kršitev delovne, </w:t>
      </w:r>
      <w:proofErr w:type="spellStart"/>
      <w:r w:rsidR="00DD25D6" w:rsidRPr="00DD25D6">
        <w:rPr>
          <w:rFonts w:ascii="Arial" w:eastAsia="Times New Roman" w:hAnsi="Arial" w:cs="Arial"/>
          <w:sz w:val="18"/>
          <w:szCs w:val="18"/>
          <w:lang w:eastAsia="sl-SI"/>
        </w:rPr>
        <w:t>okoljske</w:t>
      </w:r>
      <w:proofErr w:type="spellEnd"/>
      <w:r w:rsidR="00DD25D6" w:rsidRPr="00DD25D6">
        <w:rPr>
          <w:rFonts w:ascii="Arial" w:eastAsia="Times New Roman" w:hAnsi="Arial" w:cs="Arial"/>
          <w:sz w:val="18"/>
          <w:szCs w:val="18"/>
          <w:lang w:eastAsia="sl-SI"/>
        </w:rPr>
        <w:t xml:space="preserve"> ali socialne zakonodaje s strani dobavitelja ali njegovega podizvajalca. </w:t>
      </w:r>
    </w:p>
    <w:p w14:paraId="60AD2CB1" w14:textId="6E987384" w:rsidR="00A01F5C"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p>
    <w:p w14:paraId="69947A66" w14:textId="77777777" w:rsidR="00A01F5C" w:rsidRPr="00DD25D6"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p>
    <w:p w14:paraId="73E277AD"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52161697" w14:textId="58C549BD"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lastRenderedPageBreak/>
        <w:t>X</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xml:space="preserve">. TRAJANJE </w:t>
      </w:r>
      <w:r w:rsidR="00A30660">
        <w:rPr>
          <w:rFonts w:ascii="Arial" w:eastAsia="Times New Roman" w:hAnsi="Arial" w:cs="Arial"/>
          <w:b/>
          <w:bCs/>
          <w:sz w:val="18"/>
          <w:szCs w:val="18"/>
          <w:lang w:eastAsia="sl-SI"/>
        </w:rPr>
        <w:t>SPORAZUMA</w:t>
      </w:r>
    </w:p>
    <w:p w14:paraId="346D8AAE" w14:textId="18A54D5A"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3</w:t>
      </w:r>
      <w:r w:rsidRPr="00DD25D6">
        <w:rPr>
          <w:rFonts w:ascii="Arial" w:eastAsia="Times New Roman" w:hAnsi="Arial" w:cs="Arial"/>
          <w:sz w:val="18"/>
          <w:szCs w:val="18"/>
          <w:lang w:eastAsia="sl-SI"/>
        </w:rPr>
        <w:t>. člen</w:t>
      </w:r>
    </w:p>
    <w:p w14:paraId="696DF74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p>
    <w:p w14:paraId="3AB50064" w14:textId="3EF1C3BE"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stopi v veljavo z dnem podpisa obeh strank, izvajati pa se začne s </w:t>
      </w:r>
      <w:r w:rsidRPr="00DD25D6">
        <w:rPr>
          <w:rFonts w:ascii="Arial" w:eastAsia="Times New Roman" w:hAnsi="Arial" w:cs="Arial"/>
          <w:b/>
          <w:sz w:val="18"/>
          <w:szCs w:val="18"/>
          <w:lang w:eastAsia="sl-SI"/>
        </w:rPr>
        <w:t xml:space="preserve">1. </w:t>
      </w:r>
      <w:r w:rsidR="002F0BE9">
        <w:rPr>
          <w:rFonts w:ascii="Arial" w:eastAsia="Times New Roman" w:hAnsi="Arial" w:cs="Arial"/>
          <w:b/>
          <w:sz w:val="18"/>
          <w:szCs w:val="18"/>
          <w:lang w:eastAsia="sl-SI"/>
        </w:rPr>
        <w:t>9</w:t>
      </w:r>
      <w:r w:rsidRPr="00DD25D6">
        <w:rPr>
          <w:rFonts w:ascii="Arial" w:eastAsia="Times New Roman" w:hAnsi="Arial" w:cs="Arial"/>
          <w:b/>
          <w:sz w:val="18"/>
          <w:szCs w:val="18"/>
          <w:lang w:eastAsia="sl-SI"/>
        </w:rPr>
        <w:t>. 201</w:t>
      </w:r>
      <w:r w:rsidR="00E807DF">
        <w:rPr>
          <w:rFonts w:ascii="Arial" w:eastAsia="Times New Roman" w:hAnsi="Arial" w:cs="Arial"/>
          <w:b/>
          <w:sz w:val="18"/>
          <w:szCs w:val="18"/>
          <w:lang w:eastAsia="sl-SI"/>
        </w:rPr>
        <w:t>8</w:t>
      </w:r>
      <w:r w:rsidRPr="00DD25D6">
        <w:rPr>
          <w:rFonts w:ascii="Arial" w:eastAsia="Times New Roman" w:hAnsi="Arial" w:cs="Arial"/>
          <w:b/>
          <w:sz w:val="18"/>
          <w:szCs w:val="18"/>
          <w:lang w:eastAsia="sl-SI"/>
        </w:rPr>
        <w:t xml:space="preserve">. </w:t>
      </w:r>
    </w:p>
    <w:p w14:paraId="4CDCD7BD"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C4202E2" w14:textId="2327FFC0" w:rsidR="004A74DD" w:rsidRPr="00DD25D6" w:rsidRDefault="00A3066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je sklenjen za določen čas in sicer za </w:t>
      </w:r>
      <w:r w:rsidR="00DD25D6" w:rsidRPr="00DD25D6">
        <w:rPr>
          <w:rFonts w:ascii="Arial" w:eastAsia="Times New Roman" w:hAnsi="Arial" w:cs="Arial"/>
          <w:b/>
          <w:sz w:val="18"/>
          <w:szCs w:val="18"/>
          <w:lang w:eastAsia="sl-SI"/>
        </w:rPr>
        <w:t xml:space="preserve">čas </w:t>
      </w:r>
      <w:r w:rsidR="00A074E0">
        <w:rPr>
          <w:rFonts w:ascii="Arial" w:eastAsia="Times New Roman" w:hAnsi="Arial" w:cs="Arial"/>
          <w:b/>
          <w:sz w:val="18"/>
          <w:szCs w:val="18"/>
          <w:lang w:eastAsia="sl-SI"/>
        </w:rPr>
        <w:t>48</w:t>
      </w:r>
      <w:r w:rsidR="00DD25D6" w:rsidRPr="00DD25D6">
        <w:rPr>
          <w:rFonts w:ascii="Arial" w:eastAsia="Times New Roman" w:hAnsi="Arial" w:cs="Arial"/>
          <w:b/>
          <w:sz w:val="18"/>
          <w:szCs w:val="18"/>
          <w:lang w:eastAsia="sl-SI"/>
        </w:rPr>
        <w:t xml:space="preserve"> mesecev</w:t>
      </w:r>
      <w:r w:rsidR="00DD25D6" w:rsidRPr="00DD25D6">
        <w:rPr>
          <w:rFonts w:ascii="Arial" w:eastAsia="Times New Roman" w:hAnsi="Arial" w:cs="Arial"/>
          <w:sz w:val="18"/>
          <w:szCs w:val="18"/>
          <w:lang w:eastAsia="sl-SI"/>
        </w:rPr>
        <w:t xml:space="preserve"> od dneva začetka izvajanja </w:t>
      </w:r>
      <w:r>
        <w:rPr>
          <w:rFonts w:ascii="Arial" w:eastAsia="Times New Roman" w:hAnsi="Arial" w:cs="Arial"/>
          <w:sz w:val="18"/>
          <w:szCs w:val="18"/>
          <w:lang w:eastAsia="sl-SI"/>
        </w:rPr>
        <w:t>sporazuma</w:t>
      </w:r>
      <w:r w:rsidR="00DD25D6" w:rsidRPr="00DD25D6">
        <w:rPr>
          <w:rFonts w:ascii="Arial" w:eastAsia="Times New Roman" w:hAnsi="Arial" w:cs="Arial"/>
          <w:sz w:val="18"/>
          <w:szCs w:val="18"/>
          <w:lang w:eastAsia="sl-SI"/>
        </w:rPr>
        <w:t xml:space="preserve">, </w:t>
      </w:r>
      <w:r w:rsidR="00DD25D6" w:rsidRPr="00DD25D6">
        <w:rPr>
          <w:rFonts w:ascii="Arial" w:eastAsia="Times New Roman" w:hAnsi="Arial" w:cs="Arial"/>
          <w:b/>
          <w:sz w:val="18"/>
          <w:szCs w:val="18"/>
          <w:lang w:eastAsia="sl-SI"/>
        </w:rPr>
        <w:t xml:space="preserve">to je od 1. </w:t>
      </w:r>
      <w:r w:rsidR="002F0BE9">
        <w:rPr>
          <w:rFonts w:ascii="Arial" w:eastAsia="Times New Roman" w:hAnsi="Arial" w:cs="Arial"/>
          <w:b/>
          <w:sz w:val="18"/>
          <w:szCs w:val="18"/>
          <w:lang w:eastAsia="sl-SI"/>
        </w:rPr>
        <w:t>9</w:t>
      </w:r>
      <w:r w:rsidR="00DD25D6" w:rsidRPr="00DD25D6">
        <w:rPr>
          <w:rFonts w:ascii="Arial" w:eastAsia="Times New Roman" w:hAnsi="Arial" w:cs="Arial"/>
          <w:b/>
          <w:sz w:val="18"/>
          <w:szCs w:val="18"/>
          <w:lang w:eastAsia="sl-SI"/>
        </w:rPr>
        <w:t>. 201</w:t>
      </w:r>
      <w:r w:rsidR="00E807DF">
        <w:rPr>
          <w:rFonts w:ascii="Arial" w:eastAsia="Times New Roman" w:hAnsi="Arial" w:cs="Arial"/>
          <w:b/>
          <w:sz w:val="18"/>
          <w:szCs w:val="18"/>
          <w:lang w:eastAsia="sl-SI"/>
        </w:rPr>
        <w:t>8</w:t>
      </w:r>
      <w:r w:rsidR="00DD25D6" w:rsidRPr="00DD25D6">
        <w:rPr>
          <w:rFonts w:ascii="Arial" w:eastAsia="Times New Roman" w:hAnsi="Arial" w:cs="Arial"/>
          <w:b/>
          <w:sz w:val="18"/>
          <w:szCs w:val="18"/>
          <w:lang w:eastAsia="sl-SI"/>
        </w:rPr>
        <w:t xml:space="preserve">  do </w:t>
      </w:r>
      <w:r w:rsidR="002F0BE9">
        <w:rPr>
          <w:rFonts w:ascii="Arial" w:eastAsia="Times New Roman" w:hAnsi="Arial" w:cs="Arial"/>
          <w:b/>
          <w:sz w:val="18"/>
          <w:szCs w:val="18"/>
          <w:lang w:eastAsia="sl-SI"/>
        </w:rPr>
        <w:t>31. 8. 2021</w:t>
      </w:r>
      <w:r w:rsidR="00DD25D6" w:rsidRPr="00DD25D6">
        <w:rPr>
          <w:rFonts w:ascii="Arial" w:eastAsia="Times New Roman" w:hAnsi="Arial" w:cs="Arial"/>
          <w:sz w:val="18"/>
          <w:szCs w:val="18"/>
          <w:lang w:eastAsia="sl-SI"/>
        </w:rPr>
        <w:t xml:space="preserve">. </w:t>
      </w:r>
    </w:p>
    <w:p w14:paraId="66322356"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C8296B3" w14:textId="3ED97492"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b/>
          <w:bCs/>
          <w:sz w:val="18"/>
          <w:szCs w:val="18"/>
          <w:lang w:eastAsia="sl-SI"/>
        </w:rPr>
        <w:t>XI</w:t>
      </w:r>
      <w:r w:rsidR="00E807DF">
        <w:rPr>
          <w:rFonts w:ascii="Arial" w:eastAsia="Times New Roman" w:hAnsi="Arial" w:cs="Arial"/>
          <w:b/>
          <w:bCs/>
          <w:sz w:val="18"/>
          <w:szCs w:val="18"/>
          <w:lang w:eastAsia="sl-SI"/>
        </w:rPr>
        <w:t>I</w:t>
      </w:r>
      <w:r w:rsidR="00A66E29">
        <w:rPr>
          <w:rFonts w:ascii="Arial" w:eastAsia="Times New Roman" w:hAnsi="Arial" w:cs="Arial"/>
          <w:b/>
          <w:bCs/>
          <w:sz w:val="18"/>
          <w:szCs w:val="18"/>
          <w:lang w:eastAsia="sl-SI"/>
        </w:rPr>
        <w:t>I</w:t>
      </w:r>
      <w:r w:rsidRPr="00DD25D6">
        <w:rPr>
          <w:rFonts w:ascii="Arial" w:eastAsia="Times New Roman" w:hAnsi="Arial" w:cs="Arial"/>
          <w:b/>
          <w:bCs/>
          <w:sz w:val="18"/>
          <w:szCs w:val="18"/>
          <w:lang w:eastAsia="sl-SI"/>
        </w:rPr>
        <w:t>. REŠEVANJE SPOROV</w:t>
      </w:r>
    </w:p>
    <w:p w14:paraId="28DC1F8E" w14:textId="64589576"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r w:rsidRPr="00DD25D6">
        <w:rPr>
          <w:rFonts w:ascii="Arial" w:eastAsia="Times New Roman" w:hAnsi="Arial" w:cs="Arial"/>
          <w:sz w:val="18"/>
          <w:szCs w:val="18"/>
          <w:lang w:eastAsia="sl-SI"/>
        </w:rPr>
        <w:t>1</w:t>
      </w:r>
      <w:r w:rsidR="0090724D">
        <w:rPr>
          <w:rFonts w:ascii="Arial" w:eastAsia="Times New Roman" w:hAnsi="Arial" w:cs="Arial"/>
          <w:sz w:val="18"/>
          <w:szCs w:val="18"/>
          <w:lang w:eastAsia="sl-SI"/>
        </w:rPr>
        <w:t>4</w:t>
      </w:r>
      <w:r w:rsidRPr="00DD25D6">
        <w:rPr>
          <w:rFonts w:ascii="Arial" w:eastAsia="Times New Roman" w:hAnsi="Arial" w:cs="Arial"/>
          <w:sz w:val="18"/>
          <w:szCs w:val="18"/>
          <w:lang w:eastAsia="sl-SI"/>
        </w:rPr>
        <w:t>. člen</w:t>
      </w:r>
    </w:p>
    <w:p w14:paraId="1FB34BD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71A5B0" w14:textId="455C506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bo</w:t>
      </w:r>
      <w:r w:rsidR="00A30660">
        <w:rPr>
          <w:rFonts w:ascii="Arial" w:eastAsia="Times New Roman" w:hAnsi="Arial" w:cs="Arial"/>
          <w:sz w:val="18"/>
          <w:szCs w:val="18"/>
          <w:lang w:eastAsia="sl-SI"/>
        </w:rPr>
        <w:t>do</w:t>
      </w:r>
      <w:r w:rsidRPr="00DD25D6">
        <w:rPr>
          <w:rFonts w:ascii="Arial" w:eastAsia="Times New Roman" w:hAnsi="Arial" w:cs="Arial"/>
          <w:sz w:val="18"/>
          <w:szCs w:val="18"/>
          <w:lang w:eastAsia="sl-SI"/>
        </w:rPr>
        <w:t xml:space="preserve"> morebitne spore nastale pri izvrševanju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reševale</w:t>
      </w:r>
      <w:r w:rsidR="00A30660">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sporazumno, v nasprotnem primeru bo o sporu odločalo stvarno pristojno sodišče po sedežu naročnika po pravu Republike Slovenije. </w:t>
      </w:r>
    </w:p>
    <w:p w14:paraId="6EEE33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3339739" w14:textId="727A45D5"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sestavljen v </w:t>
      </w:r>
      <w:r w:rsidR="00A30660">
        <w:rPr>
          <w:rFonts w:ascii="Arial" w:eastAsia="Times New Roman" w:hAnsi="Arial" w:cs="Arial"/>
          <w:sz w:val="18"/>
          <w:szCs w:val="18"/>
          <w:lang w:eastAsia="sl-SI"/>
        </w:rPr>
        <w:t>šestih</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6</w:t>
      </w:r>
      <w:r w:rsidRPr="00DD25D6">
        <w:rPr>
          <w:rFonts w:ascii="Arial" w:eastAsia="Times New Roman" w:hAnsi="Arial" w:cs="Arial"/>
          <w:sz w:val="18"/>
          <w:szCs w:val="18"/>
          <w:lang w:eastAsia="sl-SI"/>
        </w:rPr>
        <w:t xml:space="preserve">) enakih izvodih, od katerih vsaka od strank prejme po en (1) izvod. </w:t>
      </w:r>
    </w:p>
    <w:p w14:paraId="2D3D35A8" w14:textId="77777777" w:rsidR="00DD25D6" w:rsidRPr="00DD25D6" w:rsidRDefault="00DD25D6" w:rsidP="00DD25D6">
      <w:pPr>
        <w:autoSpaceDE w:val="0"/>
        <w:autoSpaceDN w:val="0"/>
        <w:adjustRightInd w:val="0"/>
        <w:spacing w:after="0" w:line="240" w:lineRule="auto"/>
        <w:rPr>
          <w:rFonts w:ascii="Arial" w:eastAsia="Times New Roman" w:hAnsi="Arial" w:cs="Arial"/>
          <w:sz w:val="18"/>
          <w:szCs w:val="18"/>
          <w:lang w:eastAsia="sl-SI"/>
        </w:rPr>
      </w:pPr>
    </w:p>
    <w:p w14:paraId="2040409B" w14:textId="019C083B" w:rsidR="00DD25D6" w:rsidRPr="00DD25D6" w:rsidRDefault="002F0BE9"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 Duplek</w:t>
      </w:r>
      <w:r w:rsidR="00DD25D6" w:rsidRPr="00DD25D6">
        <w:rPr>
          <w:rFonts w:ascii="Arial" w:eastAsia="Times New Roman" w:hAnsi="Arial" w:cs="Arial"/>
          <w:sz w:val="18"/>
          <w:szCs w:val="18"/>
          <w:lang w:eastAsia="sl-SI"/>
        </w:rPr>
        <w:t>, _____________</w:t>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t xml:space="preserve">         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6BA771C6"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w:t>
      </w:r>
      <w:r w:rsidRPr="00DD25D6">
        <w:rPr>
          <w:rFonts w:ascii="Arial" w:eastAsia="Times New Roman" w:hAnsi="Arial" w:cs="Arial"/>
          <w:sz w:val="18"/>
          <w:szCs w:val="18"/>
          <w:lang w:eastAsia="sl-SI"/>
        </w:rPr>
        <w:tab/>
        <w:t xml:space="preserve">        </w:t>
      </w:r>
      <w:r w:rsidR="00E807DF">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Dobavitelj:  </w:t>
      </w:r>
    </w:p>
    <w:p w14:paraId="3846CF44" w14:textId="21EF89DD" w:rsidR="004A74DD" w:rsidRDefault="004A74DD" w:rsidP="00DD25D6">
      <w:pPr>
        <w:autoSpaceDE w:val="0"/>
        <w:autoSpaceDN w:val="0"/>
        <w:adjustRightInd w:val="0"/>
        <w:spacing w:after="0" w:line="240" w:lineRule="auto"/>
        <w:jc w:val="both"/>
        <w:rPr>
          <w:rFonts w:ascii="Arial" w:eastAsia="Times New Roman" w:hAnsi="Arial" w:cs="Arial"/>
          <w:sz w:val="18"/>
          <w:szCs w:val="18"/>
          <w:lang w:eastAsia="sl-SI"/>
        </w:rPr>
      </w:pPr>
      <w:r w:rsidRPr="004A74DD">
        <w:rPr>
          <w:rFonts w:ascii="Arial" w:eastAsia="Times New Roman" w:hAnsi="Arial" w:cs="Arial"/>
          <w:sz w:val="18"/>
          <w:szCs w:val="18"/>
          <w:lang w:eastAsia="sl-SI"/>
        </w:rPr>
        <w:t xml:space="preserve">Osnovna šola </w:t>
      </w:r>
      <w:r w:rsidR="001D0598">
        <w:rPr>
          <w:rFonts w:ascii="Arial" w:eastAsia="Times New Roman" w:hAnsi="Arial" w:cs="Arial"/>
          <w:sz w:val="18"/>
          <w:szCs w:val="18"/>
          <w:lang w:eastAsia="sl-SI"/>
        </w:rPr>
        <w:t>Duplek</w:t>
      </w:r>
      <w:r w:rsidRPr="004A74DD">
        <w:rPr>
          <w:rFonts w:ascii="Arial" w:eastAsia="Times New Roman" w:hAnsi="Arial" w:cs="Arial"/>
          <w:sz w:val="18"/>
          <w:szCs w:val="18"/>
          <w:lang w:eastAsia="sl-SI"/>
        </w:rPr>
        <w:t xml:space="preserve"> </w:t>
      </w:r>
    </w:p>
    <w:p w14:paraId="747D6E0A" w14:textId="0A34C5C2"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ravnatelj</w:t>
      </w:r>
      <w:r w:rsidR="008978D4">
        <w:rPr>
          <w:rFonts w:ascii="Arial" w:eastAsia="Times New Roman" w:hAnsi="Arial" w:cs="Arial"/>
          <w:sz w:val="18"/>
          <w:szCs w:val="18"/>
          <w:lang w:eastAsia="sl-SI"/>
        </w:rPr>
        <w:t xml:space="preserve"> </w:t>
      </w:r>
      <w:proofErr w:type="spellStart"/>
      <w:r w:rsidR="001D0598">
        <w:rPr>
          <w:rFonts w:ascii="Arial" w:eastAsia="Times New Roman" w:hAnsi="Arial" w:cs="Arial"/>
          <w:sz w:val="18"/>
          <w:szCs w:val="18"/>
          <w:lang w:eastAsia="sl-SI"/>
        </w:rPr>
        <w:t>Đano</w:t>
      </w:r>
      <w:proofErr w:type="spellEnd"/>
      <w:r w:rsidR="001D0598">
        <w:rPr>
          <w:rFonts w:ascii="Arial" w:eastAsia="Times New Roman" w:hAnsi="Arial" w:cs="Arial"/>
          <w:sz w:val="18"/>
          <w:szCs w:val="18"/>
          <w:lang w:eastAsia="sl-SI"/>
        </w:rPr>
        <w:t xml:space="preserve"> Novak</w:t>
      </w: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09F03775" w:rsidR="00B14B09" w:rsidRDefault="00B14B09" w:rsidP="00DD25D6">
      <w:pPr>
        <w:spacing w:before="224" w:after="224" w:line="240" w:lineRule="auto"/>
        <w:jc w:val="center"/>
        <w:outlineLvl w:val="1"/>
      </w:pPr>
    </w:p>
    <w:sectPr w:rsidR="00B14B09"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8A046" w14:textId="77777777" w:rsidR="007D3FA0" w:rsidRDefault="007D3FA0" w:rsidP="006975C6">
      <w:pPr>
        <w:spacing w:after="0" w:line="240" w:lineRule="auto"/>
      </w:pPr>
      <w:r>
        <w:separator/>
      </w:r>
    </w:p>
  </w:endnote>
  <w:endnote w:type="continuationSeparator" w:id="0">
    <w:p w14:paraId="293127AD" w14:textId="77777777" w:rsidR="007D3FA0" w:rsidRDefault="007D3FA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Calibri">
    <w:panose1 w:val="020F0502020204030204"/>
    <w:charset w:val="EE"/>
    <w:family w:val="swiss"/>
    <w:pitch w:val="variable"/>
    <w:sig w:usb0="E0002A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368810158"/>
      <w:docPartObj>
        <w:docPartGallery w:val="Page Numbers (Bottom of Page)"/>
        <w:docPartUnique/>
      </w:docPartObj>
    </w:sdtPr>
    <w:sdtEndPr>
      <w:rPr>
        <w:noProof/>
      </w:rPr>
    </w:sdtEndPr>
    <w:sdtContent>
      <w:p w14:paraId="2E3D9ABA" w14:textId="1D063C3D" w:rsidR="0065778D" w:rsidRDefault="0065778D"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10105755" w:rsidR="0065778D" w:rsidRDefault="0065778D" w:rsidP="00BB3484">
        <w:pPr>
          <w:pStyle w:val="Noga"/>
          <w:jc w:val="center"/>
        </w:pPr>
        <w:r w:rsidRPr="007651DB">
          <w:t xml:space="preserve">Sukcesivna dobava konvencionalnih in ekoloških živil za obdobje </w:t>
        </w:r>
        <w:r>
          <w:t>treh</w:t>
        </w:r>
        <w:r w:rsidRPr="007651DB">
          <w:t xml:space="preserve"> let</w:t>
        </w:r>
      </w:p>
      <w:p w14:paraId="753A5B5C" w14:textId="5F5C3610" w:rsidR="0065778D" w:rsidRPr="006F1DA5" w:rsidRDefault="0065778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w:t>
        </w:r>
        <w:r w:rsidRPr="006F1DA5">
          <w:rPr>
            <w:rFonts w:ascii="Arial" w:hAnsi="Arial" w:cs="Arial"/>
            <w:noProof/>
          </w:rPr>
          <w:fldChar w:fldCharType="end"/>
        </w:r>
      </w:p>
    </w:sdtContent>
  </w:sdt>
  <w:p w14:paraId="5ACFDF11" w14:textId="77777777" w:rsidR="0065778D" w:rsidRDefault="0065778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E34F7" w14:textId="77777777" w:rsidR="0065778D" w:rsidRDefault="0065778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3343" w14:textId="77777777" w:rsidR="0065778D" w:rsidRDefault="0065778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00010" w14:textId="77777777" w:rsidR="0065778D" w:rsidRDefault="0065778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E097" w14:textId="77777777" w:rsidR="0065778D" w:rsidRDefault="0065778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64BE" w14:textId="77777777" w:rsidR="0065778D" w:rsidRDefault="0065778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709E6" w14:textId="77777777" w:rsidR="0065778D" w:rsidRDefault="0065778D"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7E289" w14:textId="77777777" w:rsidR="0065778D" w:rsidRDefault="0065778D"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51BD" w14:textId="77777777" w:rsidR="0065778D" w:rsidRDefault="0065778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7BAE3" w14:textId="77777777" w:rsidR="007D3FA0" w:rsidRDefault="007D3FA0" w:rsidP="006975C6">
      <w:pPr>
        <w:spacing w:after="0" w:line="240" w:lineRule="auto"/>
      </w:pPr>
      <w:r>
        <w:separator/>
      </w:r>
    </w:p>
  </w:footnote>
  <w:footnote w:type="continuationSeparator" w:id="0">
    <w:p w14:paraId="11E4C307" w14:textId="77777777" w:rsidR="007D3FA0" w:rsidRDefault="007D3FA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9E8B7" w14:textId="5261DC5B" w:rsidR="0065778D" w:rsidRPr="00CD7DD4" w:rsidRDefault="0065778D"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2"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3"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4" w15:restartNumberingAfterBreak="0">
    <w:nsid w:val="0C287CF9"/>
    <w:multiLevelType w:val="hybridMultilevel"/>
    <w:tmpl w:val="58D8D188"/>
    <w:lvl w:ilvl="0" w:tplc="FF8C45D4">
      <w:start w:val="1"/>
      <w:numFmt w:val="bullet"/>
      <w:lvlText w:val=""/>
      <w:lvlJc w:val="left"/>
      <w:pPr>
        <w:ind w:left="720" w:hanging="360"/>
      </w:pPr>
      <w:rPr>
        <w:rFonts w:ascii="Symbol" w:hAnsi="Symbol" w:cs="Symbol" w:hint="default"/>
        <w:sz w:val="18"/>
        <w:szCs w:val="18"/>
      </w:rPr>
    </w:lvl>
    <w:lvl w:ilvl="1" w:tplc="56FEE7DE">
      <w:start w:val="1"/>
      <w:numFmt w:val="bullet"/>
      <w:lvlText w:val="o"/>
      <w:lvlJc w:val="left"/>
      <w:pPr>
        <w:ind w:left="1440" w:hanging="360"/>
      </w:pPr>
      <w:rPr>
        <w:rFonts w:ascii="Courier New" w:hAnsi="Courier New" w:cs="Courier New" w:hint="default"/>
      </w:rPr>
    </w:lvl>
    <w:lvl w:ilvl="2" w:tplc="E70E891A">
      <w:start w:val="1"/>
      <w:numFmt w:val="bullet"/>
      <w:lvlText w:val=""/>
      <w:lvlJc w:val="left"/>
      <w:pPr>
        <w:ind w:left="2160" w:hanging="360"/>
      </w:pPr>
      <w:rPr>
        <w:rFonts w:ascii="Wingdings" w:hAnsi="Wingdings" w:cs="Wingdings" w:hint="default"/>
      </w:rPr>
    </w:lvl>
    <w:lvl w:ilvl="3" w:tplc="24C859BA">
      <w:start w:val="1"/>
      <w:numFmt w:val="bullet"/>
      <w:lvlText w:val=""/>
      <w:lvlJc w:val="left"/>
      <w:pPr>
        <w:ind w:left="2880" w:hanging="360"/>
      </w:pPr>
      <w:rPr>
        <w:rFonts w:ascii="Symbol" w:hAnsi="Symbol" w:cs="Symbol" w:hint="default"/>
      </w:rPr>
    </w:lvl>
    <w:lvl w:ilvl="4" w:tplc="CACA5C04">
      <w:start w:val="1"/>
      <w:numFmt w:val="bullet"/>
      <w:lvlText w:val="o"/>
      <w:lvlJc w:val="left"/>
      <w:pPr>
        <w:ind w:left="3600" w:hanging="360"/>
      </w:pPr>
      <w:rPr>
        <w:rFonts w:ascii="Courier New" w:hAnsi="Courier New" w:cs="Courier New" w:hint="default"/>
      </w:rPr>
    </w:lvl>
    <w:lvl w:ilvl="5" w:tplc="69485DF4">
      <w:start w:val="1"/>
      <w:numFmt w:val="bullet"/>
      <w:lvlText w:val=""/>
      <w:lvlJc w:val="left"/>
      <w:pPr>
        <w:ind w:left="4320" w:hanging="360"/>
      </w:pPr>
      <w:rPr>
        <w:rFonts w:ascii="Wingdings" w:hAnsi="Wingdings" w:cs="Wingdings" w:hint="default"/>
      </w:rPr>
    </w:lvl>
    <w:lvl w:ilvl="6" w:tplc="BCC2EEE0">
      <w:start w:val="1"/>
      <w:numFmt w:val="bullet"/>
      <w:lvlText w:val=""/>
      <w:lvlJc w:val="left"/>
      <w:pPr>
        <w:ind w:left="5040" w:hanging="360"/>
      </w:pPr>
      <w:rPr>
        <w:rFonts w:ascii="Symbol" w:hAnsi="Symbol" w:cs="Symbol" w:hint="default"/>
      </w:rPr>
    </w:lvl>
    <w:lvl w:ilvl="7" w:tplc="BBC897F0">
      <w:start w:val="1"/>
      <w:numFmt w:val="bullet"/>
      <w:lvlText w:val="o"/>
      <w:lvlJc w:val="left"/>
      <w:pPr>
        <w:ind w:left="5760" w:hanging="360"/>
      </w:pPr>
      <w:rPr>
        <w:rFonts w:ascii="Courier New" w:hAnsi="Courier New" w:cs="Courier New" w:hint="default"/>
      </w:rPr>
    </w:lvl>
    <w:lvl w:ilvl="8" w:tplc="3DDCA8E0">
      <w:start w:val="1"/>
      <w:numFmt w:val="bullet"/>
      <w:lvlText w:val=""/>
      <w:lvlJc w:val="left"/>
      <w:pPr>
        <w:ind w:left="6480" w:hanging="360"/>
      </w:pPr>
      <w:rPr>
        <w:rFonts w:ascii="Wingdings" w:hAnsi="Wingdings" w:cs="Wingdings" w:hint="default"/>
      </w:rPr>
    </w:lvl>
  </w:abstractNum>
  <w:abstractNum w:abstractNumId="5" w15:restartNumberingAfterBreak="0">
    <w:nsid w:val="0CF12F06"/>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0DB21F3C"/>
    <w:multiLevelType w:val="hybridMultilevel"/>
    <w:tmpl w:val="013216A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A44477D"/>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1DFD261B"/>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4" w15:restartNumberingAfterBreak="0">
    <w:nsid w:val="297643C6"/>
    <w:multiLevelType w:val="hybridMultilevel"/>
    <w:tmpl w:val="77ACA554"/>
    <w:lvl w:ilvl="0" w:tplc="4FAE1A6E">
      <w:numFmt w:val="bullet"/>
      <w:lvlText w:val="-"/>
      <w:lvlJc w:val="left"/>
      <w:pPr>
        <w:tabs>
          <w:tab w:val="num" w:pos="720"/>
        </w:tabs>
        <w:ind w:left="720" w:hanging="360"/>
      </w:pPr>
      <w:rPr>
        <w:rFonts w:ascii="Comic Sans MS" w:eastAsia="Times New Roman" w:hAnsi="Comic Sans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6884FA4"/>
    <w:multiLevelType w:val="hybridMultilevel"/>
    <w:tmpl w:val="B304576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1">
    <w:nsid w:val="38443C22"/>
    <w:multiLevelType w:val="hybridMultilevel"/>
    <w:tmpl w:val="630C4F8C"/>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2C0B41"/>
    <w:multiLevelType w:val="hybridMultilevel"/>
    <w:tmpl w:val="89A4EA1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3B6728B0"/>
    <w:multiLevelType w:val="hybridMultilevel"/>
    <w:tmpl w:val="8D0475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3C2E7119"/>
    <w:multiLevelType w:val="hybridMultilevel"/>
    <w:tmpl w:val="457AABA4"/>
    <w:lvl w:ilvl="0" w:tplc="4038F52C">
      <w:start w:val="1"/>
      <w:numFmt w:val="bullet"/>
      <w:lvlText w:val=""/>
      <w:lvlJc w:val="left"/>
      <w:pPr>
        <w:ind w:left="720" w:hanging="360"/>
      </w:pPr>
      <w:rPr>
        <w:rFonts w:ascii="Symbol" w:hAnsi="Symbol" w:cs="Symbol" w:hint="default"/>
        <w:sz w:val="18"/>
        <w:szCs w:val="18"/>
      </w:rPr>
    </w:lvl>
    <w:lvl w:ilvl="1" w:tplc="5DB420BC">
      <w:start w:val="1"/>
      <w:numFmt w:val="bullet"/>
      <w:lvlText w:val="o"/>
      <w:lvlJc w:val="left"/>
      <w:pPr>
        <w:ind w:left="1440" w:hanging="360"/>
      </w:pPr>
      <w:rPr>
        <w:rFonts w:ascii="Courier New" w:hAnsi="Courier New" w:cs="Courier New" w:hint="default"/>
      </w:rPr>
    </w:lvl>
    <w:lvl w:ilvl="2" w:tplc="52086A36">
      <w:start w:val="1"/>
      <w:numFmt w:val="bullet"/>
      <w:lvlText w:val=""/>
      <w:lvlJc w:val="left"/>
      <w:pPr>
        <w:ind w:left="2160" w:hanging="360"/>
      </w:pPr>
      <w:rPr>
        <w:rFonts w:ascii="Wingdings" w:hAnsi="Wingdings" w:cs="Wingdings" w:hint="default"/>
      </w:rPr>
    </w:lvl>
    <w:lvl w:ilvl="3" w:tplc="F0602882">
      <w:start w:val="1"/>
      <w:numFmt w:val="bullet"/>
      <w:lvlText w:val=""/>
      <w:lvlJc w:val="left"/>
      <w:pPr>
        <w:ind w:left="2880" w:hanging="360"/>
      </w:pPr>
      <w:rPr>
        <w:rFonts w:ascii="Symbol" w:hAnsi="Symbol" w:cs="Symbol" w:hint="default"/>
      </w:rPr>
    </w:lvl>
    <w:lvl w:ilvl="4" w:tplc="6D5E2FCC">
      <w:start w:val="1"/>
      <w:numFmt w:val="bullet"/>
      <w:lvlText w:val="o"/>
      <w:lvlJc w:val="left"/>
      <w:pPr>
        <w:ind w:left="3600" w:hanging="360"/>
      </w:pPr>
      <w:rPr>
        <w:rFonts w:ascii="Courier New" w:hAnsi="Courier New" w:cs="Courier New" w:hint="default"/>
      </w:rPr>
    </w:lvl>
    <w:lvl w:ilvl="5" w:tplc="07CA1C8E">
      <w:start w:val="1"/>
      <w:numFmt w:val="bullet"/>
      <w:lvlText w:val=""/>
      <w:lvlJc w:val="left"/>
      <w:pPr>
        <w:ind w:left="4320" w:hanging="360"/>
      </w:pPr>
      <w:rPr>
        <w:rFonts w:ascii="Wingdings" w:hAnsi="Wingdings" w:cs="Wingdings" w:hint="default"/>
      </w:rPr>
    </w:lvl>
    <w:lvl w:ilvl="6" w:tplc="E9E6A78C">
      <w:start w:val="1"/>
      <w:numFmt w:val="bullet"/>
      <w:lvlText w:val=""/>
      <w:lvlJc w:val="left"/>
      <w:pPr>
        <w:ind w:left="5040" w:hanging="360"/>
      </w:pPr>
      <w:rPr>
        <w:rFonts w:ascii="Symbol" w:hAnsi="Symbol" w:cs="Symbol" w:hint="default"/>
      </w:rPr>
    </w:lvl>
    <w:lvl w:ilvl="7" w:tplc="1552369A">
      <w:start w:val="1"/>
      <w:numFmt w:val="bullet"/>
      <w:lvlText w:val="o"/>
      <w:lvlJc w:val="left"/>
      <w:pPr>
        <w:ind w:left="5760" w:hanging="360"/>
      </w:pPr>
      <w:rPr>
        <w:rFonts w:ascii="Courier New" w:hAnsi="Courier New" w:cs="Courier New" w:hint="default"/>
      </w:rPr>
    </w:lvl>
    <w:lvl w:ilvl="8" w:tplc="043006CA">
      <w:start w:val="1"/>
      <w:numFmt w:val="bullet"/>
      <w:lvlText w:val=""/>
      <w:lvlJc w:val="left"/>
      <w:pPr>
        <w:ind w:left="6480" w:hanging="360"/>
      </w:pPr>
      <w:rPr>
        <w:rFonts w:ascii="Wingdings" w:hAnsi="Wingdings" w:cs="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1F2249C"/>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4227126C"/>
    <w:multiLevelType w:val="hybridMultilevel"/>
    <w:tmpl w:val="B6765CCC"/>
    <w:lvl w:ilvl="0" w:tplc="65E0C54C">
      <w:start w:val="1"/>
      <w:numFmt w:val="bullet"/>
      <w:lvlText w:val=""/>
      <w:lvlJc w:val="left"/>
      <w:pPr>
        <w:ind w:left="720" w:hanging="360"/>
      </w:pPr>
      <w:rPr>
        <w:rFonts w:ascii="Symbol" w:hAnsi="Symbol" w:cs="Symbol" w:hint="default"/>
        <w:sz w:val="18"/>
        <w:szCs w:val="18"/>
      </w:rPr>
    </w:lvl>
    <w:lvl w:ilvl="1" w:tplc="92D802F0">
      <w:start w:val="1"/>
      <w:numFmt w:val="bullet"/>
      <w:lvlText w:val="o"/>
      <w:lvlJc w:val="left"/>
      <w:pPr>
        <w:ind w:left="1440" w:hanging="360"/>
      </w:pPr>
      <w:rPr>
        <w:rFonts w:ascii="Courier New" w:hAnsi="Courier New" w:cs="Courier New" w:hint="default"/>
      </w:rPr>
    </w:lvl>
    <w:lvl w:ilvl="2" w:tplc="2F4843B4">
      <w:start w:val="1"/>
      <w:numFmt w:val="bullet"/>
      <w:lvlText w:val=""/>
      <w:lvlJc w:val="left"/>
      <w:pPr>
        <w:ind w:left="2160" w:hanging="360"/>
      </w:pPr>
      <w:rPr>
        <w:rFonts w:ascii="Wingdings" w:hAnsi="Wingdings" w:cs="Wingdings" w:hint="default"/>
      </w:rPr>
    </w:lvl>
    <w:lvl w:ilvl="3" w:tplc="B49C4572">
      <w:start w:val="1"/>
      <w:numFmt w:val="bullet"/>
      <w:lvlText w:val=""/>
      <w:lvlJc w:val="left"/>
      <w:pPr>
        <w:ind w:left="2880" w:hanging="360"/>
      </w:pPr>
      <w:rPr>
        <w:rFonts w:ascii="Symbol" w:hAnsi="Symbol" w:cs="Symbol" w:hint="default"/>
      </w:rPr>
    </w:lvl>
    <w:lvl w:ilvl="4" w:tplc="8842B244">
      <w:start w:val="1"/>
      <w:numFmt w:val="bullet"/>
      <w:lvlText w:val="o"/>
      <w:lvlJc w:val="left"/>
      <w:pPr>
        <w:ind w:left="3600" w:hanging="360"/>
      </w:pPr>
      <w:rPr>
        <w:rFonts w:ascii="Courier New" w:hAnsi="Courier New" w:cs="Courier New" w:hint="default"/>
      </w:rPr>
    </w:lvl>
    <w:lvl w:ilvl="5" w:tplc="882C81EA">
      <w:start w:val="1"/>
      <w:numFmt w:val="bullet"/>
      <w:lvlText w:val=""/>
      <w:lvlJc w:val="left"/>
      <w:pPr>
        <w:ind w:left="4320" w:hanging="360"/>
      </w:pPr>
      <w:rPr>
        <w:rFonts w:ascii="Wingdings" w:hAnsi="Wingdings" w:cs="Wingdings" w:hint="default"/>
      </w:rPr>
    </w:lvl>
    <w:lvl w:ilvl="6" w:tplc="74A0A416">
      <w:start w:val="1"/>
      <w:numFmt w:val="bullet"/>
      <w:lvlText w:val=""/>
      <w:lvlJc w:val="left"/>
      <w:pPr>
        <w:ind w:left="5040" w:hanging="360"/>
      </w:pPr>
      <w:rPr>
        <w:rFonts w:ascii="Symbol" w:hAnsi="Symbol" w:cs="Symbol" w:hint="default"/>
      </w:rPr>
    </w:lvl>
    <w:lvl w:ilvl="7" w:tplc="69381546">
      <w:start w:val="1"/>
      <w:numFmt w:val="bullet"/>
      <w:lvlText w:val="o"/>
      <w:lvlJc w:val="left"/>
      <w:pPr>
        <w:ind w:left="5760" w:hanging="360"/>
      </w:pPr>
      <w:rPr>
        <w:rFonts w:ascii="Courier New" w:hAnsi="Courier New" w:cs="Courier New" w:hint="default"/>
      </w:rPr>
    </w:lvl>
    <w:lvl w:ilvl="8" w:tplc="652CB516">
      <w:start w:val="1"/>
      <w:numFmt w:val="bullet"/>
      <w:lvlText w:val=""/>
      <w:lvlJc w:val="left"/>
      <w:pPr>
        <w:ind w:left="6480" w:hanging="360"/>
      </w:pPr>
      <w:rPr>
        <w:rFonts w:ascii="Wingdings" w:hAnsi="Wingdings" w:cs="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124D89"/>
    <w:multiLevelType w:val="hybridMultilevel"/>
    <w:tmpl w:val="8838415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E637160"/>
    <w:multiLevelType w:val="hybridMultilevel"/>
    <w:tmpl w:val="7B34D8C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4E6312D"/>
    <w:multiLevelType w:val="hybridMultilevel"/>
    <w:tmpl w:val="74763652"/>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9374E0D"/>
    <w:multiLevelType w:val="hybridMultilevel"/>
    <w:tmpl w:val="253A6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947F0A"/>
    <w:multiLevelType w:val="hybridMultilevel"/>
    <w:tmpl w:val="C1D23A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1">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F7BC9"/>
    <w:multiLevelType w:val="hybridMultilevel"/>
    <w:tmpl w:val="B1B4D354"/>
    <w:lvl w:ilvl="0" w:tplc="2A72AF6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4"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23"/>
  </w:num>
  <w:num w:numId="4">
    <w:abstractNumId w:val="2"/>
  </w:num>
  <w:num w:numId="5">
    <w:abstractNumId w:val="1"/>
  </w:num>
  <w:num w:numId="6">
    <w:abstractNumId w:val="27"/>
  </w:num>
  <w:num w:numId="7">
    <w:abstractNumId w:val="13"/>
  </w:num>
  <w:num w:numId="8">
    <w:abstractNumId w:val="21"/>
  </w:num>
  <w:num w:numId="9">
    <w:abstractNumId w:val="16"/>
  </w:num>
  <w:num w:numId="10">
    <w:abstractNumId w:val="4"/>
  </w:num>
  <w:num w:numId="11">
    <w:abstractNumId w:val="43"/>
  </w:num>
  <w:num w:numId="12">
    <w:abstractNumId w:val="12"/>
  </w:num>
  <w:num w:numId="13">
    <w:abstractNumId w:val="30"/>
  </w:num>
  <w:num w:numId="14">
    <w:abstractNumId w:val="32"/>
  </w:num>
  <w:num w:numId="15">
    <w:abstractNumId w:val="3"/>
  </w:num>
  <w:num w:numId="16">
    <w:abstractNumId w:val="44"/>
  </w:num>
  <w:num w:numId="17">
    <w:abstractNumId w:val="40"/>
  </w:num>
  <w:num w:numId="18">
    <w:abstractNumId w:val="41"/>
  </w:num>
  <w:num w:numId="19">
    <w:abstractNumId w:val="11"/>
  </w:num>
  <w:num w:numId="20">
    <w:abstractNumId w:val="37"/>
  </w:num>
  <w:num w:numId="21">
    <w:abstractNumId w:val="42"/>
  </w:num>
  <w:num w:numId="22">
    <w:abstractNumId w:val="31"/>
  </w:num>
  <w:num w:numId="23">
    <w:abstractNumId w:val="8"/>
  </w:num>
  <w:num w:numId="24">
    <w:abstractNumId w:val="18"/>
  </w:num>
  <w:num w:numId="25">
    <w:abstractNumId w:val="14"/>
  </w:num>
  <w:num w:numId="26">
    <w:abstractNumId w:val="19"/>
  </w:num>
  <w:num w:numId="27">
    <w:abstractNumId w:val="15"/>
  </w:num>
  <w:num w:numId="28">
    <w:abstractNumId w:val="26"/>
  </w:num>
  <w:num w:numId="29">
    <w:abstractNumId w:val="29"/>
  </w:num>
  <w:num w:numId="30">
    <w:abstractNumId w:val="6"/>
  </w:num>
  <w:num w:numId="31">
    <w:abstractNumId w:val="22"/>
  </w:num>
  <w:num w:numId="32">
    <w:abstractNumId w:val="28"/>
  </w:num>
  <w:num w:numId="33">
    <w:abstractNumId w:val="10"/>
  </w:num>
  <w:num w:numId="34">
    <w:abstractNumId w:val="5"/>
  </w:num>
  <w:num w:numId="35">
    <w:abstractNumId w:val="35"/>
  </w:num>
  <w:num w:numId="36">
    <w:abstractNumId w:val="9"/>
  </w:num>
  <w:num w:numId="37">
    <w:abstractNumId w:val="7"/>
  </w:num>
  <w:num w:numId="38">
    <w:abstractNumId w:val="39"/>
  </w:num>
  <w:num w:numId="39">
    <w:abstractNumId w:val="17"/>
  </w:num>
  <w:num w:numId="40">
    <w:abstractNumId w:val="36"/>
  </w:num>
  <w:num w:numId="41">
    <w:abstractNumId w:val="34"/>
  </w:num>
  <w:num w:numId="42">
    <w:abstractNumId w:val="38"/>
  </w:num>
  <w:num w:numId="43">
    <w:abstractNumId w:val="33"/>
  </w:num>
  <w:num w:numId="44">
    <w:abstractNumId w:val="25"/>
  </w:num>
  <w:num w:numId="45">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95E"/>
    <w:rsid w:val="00014998"/>
    <w:rsid w:val="00021212"/>
    <w:rsid w:val="00027F41"/>
    <w:rsid w:val="00037A49"/>
    <w:rsid w:val="00042794"/>
    <w:rsid w:val="00043DDE"/>
    <w:rsid w:val="000441EA"/>
    <w:rsid w:val="00046493"/>
    <w:rsid w:val="00060AEA"/>
    <w:rsid w:val="00070580"/>
    <w:rsid w:val="00076643"/>
    <w:rsid w:val="000771AC"/>
    <w:rsid w:val="0008431E"/>
    <w:rsid w:val="00091A9D"/>
    <w:rsid w:val="00095250"/>
    <w:rsid w:val="00097F4A"/>
    <w:rsid w:val="000A1F28"/>
    <w:rsid w:val="000A3E98"/>
    <w:rsid w:val="000A6F36"/>
    <w:rsid w:val="000B302B"/>
    <w:rsid w:val="000B7E57"/>
    <w:rsid w:val="000C5527"/>
    <w:rsid w:val="000E5B1B"/>
    <w:rsid w:val="000E73FE"/>
    <w:rsid w:val="000E76C6"/>
    <w:rsid w:val="000F070B"/>
    <w:rsid w:val="000F281B"/>
    <w:rsid w:val="000F3713"/>
    <w:rsid w:val="000F7B0A"/>
    <w:rsid w:val="00106F76"/>
    <w:rsid w:val="001119EB"/>
    <w:rsid w:val="00127127"/>
    <w:rsid w:val="00134892"/>
    <w:rsid w:val="00147D69"/>
    <w:rsid w:val="00154093"/>
    <w:rsid w:val="00155272"/>
    <w:rsid w:val="00160AE2"/>
    <w:rsid w:val="00163BDF"/>
    <w:rsid w:val="00165071"/>
    <w:rsid w:val="0017045D"/>
    <w:rsid w:val="00197639"/>
    <w:rsid w:val="001A31A4"/>
    <w:rsid w:val="001A34C8"/>
    <w:rsid w:val="001C5203"/>
    <w:rsid w:val="001D0598"/>
    <w:rsid w:val="001E3D03"/>
    <w:rsid w:val="001E5435"/>
    <w:rsid w:val="001E6018"/>
    <w:rsid w:val="001F11D0"/>
    <w:rsid w:val="001F72D0"/>
    <w:rsid w:val="001F7761"/>
    <w:rsid w:val="00204EDB"/>
    <w:rsid w:val="00226973"/>
    <w:rsid w:val="002332D2"/>
    <w:rsid w:val="00246422"/>
    <w:rsid w:val="0024678A"/>
    <w:rsid w:val="002500B7"/>
    <w:rsid w:val="00250B95"/>
    <w:rsid w:val="00262B3A"/>
    <w:rsid w:val="002634AA"/>
    <w:rsid w:val="00271F38"/>
    <w:rsid w:val="00281200"/>
    <w:rsid w:val="002C782B"/>
    <w:rsid w:val="002D0B81"/>
    <w:rsid w:val="002D26E6"/>
    <w:rsid w:val="002D58B5"/>
    <w:rsid w:val="002F0BE9"/>
    <w:rsid w:val="00304053"/>
    <w:rsid w:val="0033249E"/>
    <w:rsid w:val="00337882"/>
    <w:rsid w:val="00337E4D"/>
    <w:rsid w:val="00343395"/>
    <w:rsid w:val="003451DB"/>
    <w:rsid w:val="0036650F"/>
    <w:rsid w:val="00366604"/>
    <w:rsid w:val="00380113"/>
    <w:rsid w:val="003A1AA2"/>
    <w:rsid w:val="003A1E72"/>
    <w:rsid w:val="003A28D7"/>
    <w:rsid w:val="003A31F6"/>
    <w:rsid w:val="003A4C27"/>
    <w:rsid w:val="003C53A2"/>
    <w:rsid w:val="003C5DCC"/>
    <w:rsid w:val="003C6260"/>
    <w:rsid w:val="003C6365"/>
    <w:rsid w:val="003D4BBE"/>
    <w:rsid w:val="003D6F26"/>
    <w:rsid w:val="0040217E"/>
    <w:rsid w:val="00417F55"/>
    <w:rsid w:val="004425C6"/>
    <w:rsid w:val="00464601"/>
    <w:rsid w:val="004702FB"/>
    <w:rsid w:val="00471503"/>
    <w:rsid w:val="00476FF7"/>
    <w:rsid w:val="004776F1"/>
    <w:rsid w:val="00484126"/>
    <w:rsid w:val="00490DF5"/>
    <w:rsid w:val="0049479E"/>
    <w:rsid w:val="00495438"/>
    <w:rsid w:val="004A2A62"/>
    <w:rsid w:val="004A74DD"/>
    <w:rsid w:val="004B060F"/>
    <w:rsid w:val="004B1820"/>
    <w:rsid w:val="004D2F9F"/>
    <w:rsid w:val="004E0C24"/>
    <w:rsid w:val="004F2927"/>
    <w:rsid w:val="0051146A"/>
    <w:rsid w:val="0052024C"/>
    <w:rsid w:val="00520848"/>
    <w:rsid w:val="0052142A"/>
    <w:rsid w:val="00527FBB"/>
    <w:rsid w:val="0053510E"/>
    <w:rsid w:val="005423BF"/>
    <w:rsid w:val="00550BE3"/>
    <w:rsid w:val="00551C43"/>
    <w:rsid w:val="00573700"/>
    <w:rsid w:val="00575969"/>
    <w:rsid w:val="00577336"/>
    <w:rsid w:val="0058216C"/>
    <w:rsid w:val="00586186"/>
    <w:rsid w:val="005B6195"/>
    <w:rsid w:val="005C3C80"/>
    <w:rsid w:val="005C43DC"/>
    <w:rsid w:val="005D262B"/>
    <w:rsid w:val="00601528"/>
    <w:rsid w:val="0062112A"/>
    <w:rsid w:val="006224E7"/>
    <w:rsid w:val="006347C3"/>
    <w:rsid w:val="00635CA0"/>
    <w:rsid w:val="0064050F"/>
    <w:rsid w:val="00646A9C"/>
    <w:rsid w:val="0065778D"/>
    <w:rsid w:val="006613E5"/>
    <w:rsid w:val="00662A46"/>
    <w:rsid w:val="0067763E"/>
    <w:rsid w:val="00686594"/>
    <w:rsid w:val="00686BAD"/>
    <w:rsid w:val="0069526B"/>
    <w:rsid w:val="006975C6"/>
    <w:rsid w:val="006A5918"/>
    <w:rsid w:val="006B2936"/>
    <w:rsid w:val="006D4B75"/>
    <w:rsid w:val="006D75DE"/>
    <w:rsid w:val="006D7BB0"/>
    <w:rsid w:val="006E3195"/>
    <w:rsid w:val="006E4105"/>
    <w:rsid w:val="006F035E"/>
    <w:rsid w:val="006F1DA5"/>
    <w:rsid w:val="006F4C34"/>
    <w:rsid w:val="007017A7"/>
    <w:rsid w:val="007068E7"/>
    <w:rsid w:val="00706BDD"/>
    <w:rsid w:val="007109D5"/>
    <w:rsid w:val="00717838"/>
    <w:rsid w:val="00740182"/>
    <w:rsid w:val="00745429"/>
    <w:rsid w:val="00754998"/>
    <w:rsid w:val="007651DB"/>
    <w:rsid w:val="00785F39"/>
    <w:rsid w:val="007B5219"/>
    <w:rsid w:val="007B52EB"/>
    <w:rsid w:val="007C3EA0"/>
    <w:rsid w:val="007D3FA0"/>
    <w:rsid w:val="007D6FB3"/>
    <w:rsid w:val="007E0E83"/>
    <w:rsid w:val="007E6677"/>
    <w:rsid w:val="0081029A"/>
    <w:rsid w:val="008264B7"/>
    <w:rsid w:val="008278F5"/>
    <w:rsid w:val="008350D6"/>
    <w:rsid w:val="0083623F"/>
    <w:rsid w:val="008409EE"/>
    <w:rsid w:val="0084141A"/>
    <w:rsid w:val="00842EB4"/>
    <w:rsid w:val="00854D94"/>
    <w:rsid w:val="00876A30"/>
    <w:rsid w:val="008978D4"/>
    <w:rsid w:val="008A008F"/>
    <w:rsid w:val="008A12D4"/>
    <w:rsid w:val="008B72CE"/>
    <w:rsid w:val="008D0741"/>
    <w:rsid w:val="008D20B3"/>
    <w:rsid w:val="008D2DCD"/>
    <w:rsid w:val="008F7955"/>
    <w:rsid w:val="0090724D"/>
    <w:rsid w:val="00926458"/>
    <w:rsid w:val="00930868"/>
    <w:rsid w:val="00933900"/>
    <w:rsid w:val="00941EAE"/>
    <w:rsid w:val="00946107"/>
    <w:rsid w:val="00951866"/>
    <w:rsid w:val="00955274"/>
    <w:rsid w:val="00960022"/>
    <w:rsid w:val="009652C0"/>
    <w:rsid w:val="00967924"/>
    <w:rsid w:val="00972475"/>
    <w:rsid w:val="009B6FA3"/>
    <w:rsid w:val="009C1AED"/>
    <w:rsid w:val="009E214E"/>
    <w:rsid w:val="009E7E51"/>
    <w:rsid w:val="009F579A"/>
    <w:rsid w:val="00A01F5C"/>
    <w:rsid w:val="00A074E0"/>
    <w:rsid w:val="00A22338"/>
    <w:rsid w:val="00A30660"/>
    <w:rsid w:val="00A3318A"/>
    <w:rsid w:val="00A4001A"/>
    <w:rsid w:val="00A52459"/>
    <w:rsid w:val="00A66E29"/>
    <w:rsid w:val="00A7389A"/>
    <w:rsid w:val="00AA2CAB"/>
    <w:rsid w:val="00AC0622"/>
    <w:rsid w:val="00AC4FBC"/>
    <w:rsid w:val="00AF36DA"/>
    <w:rsid w:val="00AF6B61"/>
    <w:rsid w:val="00AF7FB0"/>
    <w:rsid w:val="00B05760"/>
    <w:rsid w:val="00B05771"/>
    <w:rsid w:val="00B14B09"/>
    <w:rsid w:val="00B169F3"/>
    <w:rsid w:val="00B35942"/>
    <w:rsid w:val="00B36CD0"/>
    <w:rsid w:val="00B508B6"/>
    <w:rsid w:val="00B6382B"/>
    <w:rsid w:val="00B6413F"/>
    <w:rsid w:val="00B757D1"/>
    <w:rsid w:val="00B93434"/>
    <w:rsid w:val="00B94814"/>
    <w:rsid w:val="00BA4717"/>
    <w:rsid w:val="00BB3484"/>
    <w:rsid w:val="00BC2D61"/>
    <w:rsid w:val="00BD2BE3"/>
    <w:rsid w:val="00BF72A0"/>
    <w:rsid w:val="00C02EF0"/>
    <w:rsid w:val="00C125C6"/>
    <w:rsid w:val="00C16A87"/>
    <w:rsid w:val="00C21566"/>
    <w:rsid w:val="00C223E7"/>
    <w:rsid w:val="00C22F23"/>
    <w:rsid w:val="00C24613"/>
    <w:rsid w:val="00C315C9"/>
    <w:rsid w:val="00C32891"/>
    <w:rsid w:val="00C430E8"/>
    <w:rsid w:val="00C4793C"/>
    <w:rsid w:val="00C64255"/>
    <w:rsid w:val="00C76D3F"/>
    <w:rsid w:val="00C80624"/>
    <w:rsid w:val="00C92F23"/>
    <w:rsid w:val="00CA5C46"/>
    <w:rsid w:val="00CB4A95"/>
    <w:rsid w:val="00CC044B"/>
    <w:rsid w:val="00CD0D70"/>
    <w:rsid w:val="00CD218D"/>
    <w:rsid w:val="00CD6E25"/>
    <w:rsid w:val="00CD7DD4"/>
    <w:rsid w:val="00CF38DC"/>
    <w:rsid w:val="00D02BAC"/>
    <w:rsid w:val="00D1108A"/>
    <w:rsid w:val="00D3178C"/>
    <w:rsid w:val="00D32894"/>
    <w:rsid w:val="00D379CF"/>
    <w:rsid w:val="00D401DC"/>
    <w:rsid w:val="00D42C31"/>
    <w:rsid w:val="00D443D7"/>
    <w:rsid w:val="00D53E85"/>
    <w:rsid w:val="00D60A0B"/>
    <w:rsid w:val="00D67CA2"/>
    <w:rsid w:val="00D7180C"/>
    <w:rsid w:val="00D7467F"/>
    <w:rsid w:val="00D7788E"/>
    <w:rsid w:val="00D82CC3"/>
    <w:rsid w:val="00D931BF"/>
    <w:rsid w:val="00D968D5"/>
    <w:rsid w:val="00DA4414"/>
    <w:rsid w:val="00DC46B1"/>
    <w:rsid w:val="00DD25D6"/>
    <w:rsid w:val="00DD2FA1"/>
    <w:rsid w:val="00DE16CA"/>
    <w:rsid w:val="00E0113E"/>
    <w:rsid w:val="00E07227"/>
    <w:rsid w:val="00E07F42"/>
    <w:rsid w:val="00E20213"/>
    <w:rsid w:val="00E32A8A"/>
    <w:rsid w:val="00E43B00"/>
    <w:rsid w:val="00E55B9D"/>
    <w:rsid w:val="00E71C9A"/>
    <w:rsid w:val="00E807DF"/>
    <w:rsid w:val="00E81FD0"/>
    <w:rsid w:val="00E92CA1"/>
    <w:rsid w:val="00E952DB"/>
    <w:rsid w:val="00EA4035"/>
    <w:rsid w:val="00EA524C"/>
    <w:rsid w:val="00EB1EB9"/>
    <w:rsid w:val="00EB47FC"/>
    <w:rsid w:val="00ED41BC"/>
    <w:rsid w:val="00EF3AE5"/>
    <w:rsid w:val="00EF76E1"/>
    <w:rsid w:val="00F16647"/>
    <w:rsid w:val="00F22B99"/>
    <w:rsid w:val="00F55723"/>
    <w:rsid w:val="00F776A0"/>
    <w:rsid w:val="00F83F3C"/>
    <w:rsid w:val="00F851F3"/>
    <w:rsid w:val="00FB2BA3"/>
    <w:rsid w:val="00FB3258"/>
    <w:rsid w:val="00FC2646"/>
    <w:rsid w:val="00FC307E"/>
    <w:rsid w:val="00FD2770"/>
    <w:rsid w:val="00FE1836"/>
    <w:rsid w:val="00FE3423"/>
    <w:rsid w:val="00FE5E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96C054FB-9CAA-4C52-94E4-4E74A71B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001A"/>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23"/>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23"/>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93A17-D219-409E-A1A8-9DB8E1C72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5391</Words>
  <Characters>30733</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 za pravno pomoč</dc:creator>
  <cp:lastModifiedBy>Center za pravno pomoč</cp:lastModifiedBy>
  <cp:revision>2</cp:revision>
  <cp:lastPrinted>2018-07-04T05:48:00Z</cp:lastPrinted>
  <dcterms:created xsi:type="dcterms:W3CDTF">2018-07-04T05:50:00Z</dcterms:created>
  <dcterms:modified xsi:type="dcterms:W3CDTF">2018-07-04T05:50:00Z</dcterms:modified>
</cp:coreProperties>
</file>