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5FF553" w14:textId="77777777" w:rsidR="004F1422" w:rsidRDefault="004F1422" w:rsidP="004F142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C5C996" w14:textId="407D38BC" w:rsidR="001A1A0E" w:rsidRPr="001A1A0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EBE34F1" w14:textId="77777777" w:rsidR="004F1422" w:rsidRPr="00A17BFF" w:rsidRDefault="004F1422" w:rsidP="004F1422">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1A1A0E"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E441B1A" w14:textId="77777777" w:rsidR="004F1422" w:rsidRPr="001A1A0E" w:rsidRDefault="004F1422" w:rsidP="004F1422">
            <w:pPr>
              <w:spacing w:before="135" w:after="135"/>
              <w:jc w:val="both"/>
              <w:textAlignment w:val="center"/>
              <w:rPr>
                <w:rFonts w:ascii="Arial" w:hAnsi="Arial" w:cs="Arial"/>
                <w:b/>
                <w:color w:val="000000"/>
                <w:position w:val="-2"/>
                <w:sz w:val="18"/>
                <w:szCs w:val="18"/>
              </w:rPr>
            </w:pPr>
            <w:r w:rsidRPr="001A1A0E">
              <w:rPr>
                <w:rFonts w:ascii="Arial" w:hAnsi="Arial" w:cs="Arial"/>
                <w:b/>
                <w:color w:val="000000"/>
                <w:position w:val="-2"/>
                <w:sz w:val="18"/>
                <w:szCs w:val="18"/>
              </w:rPr>
              <w:t>Ponudnik ga v aplikaciji e-JN naloži v razdelek »Predračun«.</w:t>
            </w:r>
          </w:p>
        </w:tc>
      </w:tr>
      <w:tr w:rsidR="00051B2B" w:rsidRPr="001A1A0E" w14:paraId="059B7CE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1B6AE" w14:textId="751DECA3" w:rsidR="00051B2B" w:rsidRPr="00051B2B" w:rsidRDefault="00051B2B" w:rsidP="004F1422">
            <w:pPr>
              <w:rPr>
                <w:rFonts w:ascii="Arial" w:hAnsi="Arial" w:cs="Arial"/>
                <w:position w:val="-2"/>
                <w:sz w:val="18"/>
                <w:szCs w:val="18"/>
              </w:rPr>
            </w:pPr>
            <w:r w:rsidRPr="00051B2B">
              <w:rPr>
                <w:rFonts w:ascii="Arial" w:hAnsi="Arial" w:cs="Arial"/>
                <w:position w:val="-2"/>
                <w:sz w:val="18"/>
                <w:szCs w:val="18"/>
              </w:rPr>
              <w:t>Priloga</w:t>
            </w:r>
            <w:r w:rsidR="00373158">
              <w:rPr>
                <w:rFonts w:ascii="Arial" w:hAnsi="Arial" w:cs="Arial"/>
                <w:position w:val="-2"/>
                <w:sz w:val="18"/>
                <w:szCs w:val="18"/>
              </w:rPr>
              <w:t xml:space="preserve"> - 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177E" w14:textId="21C21C32" w:rsidR="00051B2B" w:rsidRPr="00051B2B" w:rsidRDefault="00051B2B" w:rsidP="00051B2B">
            <w:pPr>
              <w:rPr>
                <w:rFonts w:ascii="Arial" w:hAnsi="Arial" w:cs="Arial"/>
                <w:position w:val="-2"/>
                <w:sz w:val="18"/>
                <w:szCs w:val="18"/>
              </w:rPr>
            </w:pPr>
            <w:r w:rsidRPr="00051B2B">
              <w:rPr>
                <w:rFonts w:ascii="Arial" w:hAnsi="Arial" w:cs="Arial"/>
                <w:sz w:val="18"/>
                <w:szCs w:val="18"/>
              </w:rPr>
              <w:t>Tehnična ali prospektna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F2A68" w14:textId="77777777" w:rsidR="00051B2B" w:rsidRDefault="00051B2B" w:rsidP="004F142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4613EDED" w14:textId="1D69165D" w:rsidR="00D45137" w:rsidRPr="00D45137" w:rsidRDefault="00D45137"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0C8FEEB8" w:rsidR="004F1422" w:rsidRPr="001A1A0E" w:rsidRDefault="004F1422" w:rsidP="004F1422">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in 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5B56F9A4" w14:textId="64B303D5"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p w14:paraId="3AC4B6C0" w14:textId="39D2BD4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lastRenderedPageBreak/>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77777777" w:rsidR="004F1422" w:rsidRPr="001A1A0E" w:rsidRDefault="004F1422" w:rsidP="004F1422">
            <w:r w:rsidRPr="001A1A0E">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77777777" w:rsidR="004F1422" w:rsidRPr="001A1A0E" w:rsidRDefault="004F1422" w:rsidP="004F1422">
            <w:r w:rsidRPr="001A1A0E">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77777777" w:rsidR="004F1422" w:rsidRPr="001A1A0E" w:rsidRDefault="004F1422" w:rsidP="004F1422">
            <w:r w:rsidRPr="001A1A0E">
              <w:rPr>
                <w:rFonts w:ascii="Arial" w:hAnsi="Arial" w:cs="Arial"/>
                <w:color w:val="000000"/>
                <w:position w:val="-2"/>
                <w:sz w:val="18"/>
                <w:szCs w:val="18"/>
              </w:rPr>
              <w:t xml:space="preserve">Izjava zastopnika podizvajalca v zvezi z izpolnjevanjem obveznih pogojev za podizvajalce  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77777777" w:rsidR="004F1422" w:rsidRPr="001A1A0E" w:rsidRDefault="004F1422" w:rsidP="004F1422">
            <w:r w:rsidRPr="001A1A0E">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77777777" w:rsidR="004F1422" w:rsidRPr="001A1A0E" w:rsidRDefault="004F1422" w:rsidP="004F1422">
            <w:r w:rsidRPr="001A1A0E">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3CC338F4" w:rsidR="00373158" w:rsidRPr="001A1A0E" w:rsidRDefault="00373158" w:rsidP="004F1422">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6ECFA177" w:rsidR="00373158" w:rsidRPr="001A1A0E" w:rsidRDefault="00373158" w:rsidP="004F1422">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F0F6D" w14:textId="77777777" w:rsidR="00373158" w:rsidRDefault="00373158"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3A5D07A4" w14:textId="232F9EC4"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286CBE5C" w:rsidR="00373158" w:rsidRPr="001A1A0E" w:rsidRDefault="00373158" w:rsidP="004F1422">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1F860DE9" w:rsidR="00373158" w:rsidRPr="001A1A0E" w:rsidRDefault="00373158" w:rsidP="00373158">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A9AB2" w14:textId="77777777" w:rsidR="00373158" w:rsidRDefault="00373158"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58FFF43E" w14:textId="673D822B"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5402B8D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sidR="00C90471">
              <w:rPr>
                <w:rFonts w:ascii="Arial" w:hAnsi="Arial" w:cs="Arial"/>
                <w:color w:val="000000"/>
                <w:position w:val="-2"/>
                <w:sz w:val="18"/>
                <w:szCs w:val="18"/>
              </w:rPr>
              <w:t xml:space="preserve"> naročnika</w:t>
            </w:r>
            <w:r w:rsidRPr="001A1A0E">
              <w:rPr>
                <w:rFonts w:ascii="Arial" w:hAnsi="Arial" w:cs="Arial"/>
                <w:color w:val="000000"/>
                <w:position w:val="-2"/>
                <w:sz w:val="18"/>
                <w:szCs w:val="18"/>
              </w:rPr>
              <w:t xml:space="preserve"> (excel)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7777777" w:rsidR="004F1422" w:rsidRDefault="00C90471"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58E3DEA" w14:textId="64AC1D9D"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4F1422" w:rsidRPr="001A1A0E" w:rsidRDefault="004F1422" w:rsidP="004F1422">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0808464A" w:rsidR="004F1422" w:rsidRPr="001A1A0E" w:rsidRDefault="004F1422" w:rsidP="001A1A0E">
            <w:pPr>
              <w:rPr>
                <w:rFonts w:ascii="Arial" w:hAnsi="Arial" w:cs="Arial"/>
                <w:bCs/>
                <w:sz w:val="18"/>
                <w:szCs w:val="18"/>
              </w:rPr>
            </w:pPr>
            <w:r w:rsidRPr="001A1A0E">
              <w:rPr>
                <w:rFonts w:ascii="Arial" w:hAnsi="Arial" w:cs="Arial"/>
                <w:b/>
                <w:position w:val="-2"/>
                <w:sz w:val="18"/>
                <w:szCs w:val="18"/>
              </w:rPr>
              <w:t>Vzorec pogodbe:</w:t>
            </w:r>
            <w:r w:rsidRPr="001A1A0E">
              <w:rPr>
                <w:rFonts w:ascii="Arial" w:hAnsi="Arial" w:cs="Arial"/>
                <w:position w:val="-2"/>
                <w:sz w:val="18"/>
                <w:szCs w:val="18"/>
              </w:rPr>
              <w:t xml:space="preserve"> Pogodba za Nakup</w:t>
            </w:r>
            <w:r w:rsidR="001A1A0E">
              <w:rPr>
                <w:rFonts w:ascii="Arial" w:hAnsi="Arial" w:cs="Arial"/>
                <w:position w:val="-2"/>
                <w:sz w:val="18"/>
                <w:szCs w:val="18"/>
              </w:rPr>
              <w:t xml:space="preserve"> opreme za potrebe</w:t>
            </w:r>
            <w:r w:rsidRPr="001A1A0E">
              <w:rPr>
                <w:rFonts w:ascii="Arial" w:hAnsi="Arial" w:cs="Arial"/>
                <w:bCs/>
                <w:sz w:val="18"/>
                <w:szCs w:val="18"/>
              </w:rPr>
              <w:t xml:space="preserve"> </w:t>
            </w:r>
            <w:r w:rsidRPr="001A1A0E">
              <w:rPr>
                <w:rFonts w:ascii="Arial" w:eastAsia="Times New Roman" w:hAnsi="Arial" w:cs="Arial"/>
                <w:sz w:val="18"/>
                <w:szCs w:val="18"/>
                <w:lang w:eastAsia="sl-SI"/>
              </w:rPr>
              <w:t>"Cent</w:t>
            </w:r>
            <w:r w:rsidR="001A1A0E">
              <w:rPr>
                <w:rFonts w:ascii="Arial" w:eastAsia="Times New Roman" w:hAnsi="Arial" w:cs="Arial"/>
                <w:sz w:val="18"/>
                <w:szCs w:val="18"/>
                <w:lang w:eastAsia="sl-SI"/>
              </w:rPr>
              <w:t>ra</w:t>
            </w:r>
            <w:r w:rsidRPr="001A1A0E">
              <w:rPr>
                <w:rFonts w:ascii="Arial" w:eastAsia="Times New Roman" w:hAnsi="Arial" w:cs="Arial"/>
                <w:sz w:val="18"/>
                <w:szCs w:val="18"/>
                <w:lang w:eastAsia="sl-SI"/>
              </w:rPr>
              <w:t xml:space="preserve"> odličnosti za raziskave in inovacije na </w:t>
            </w:r>
            <w:r w:rsidRPr="001A1A0E">
              <w:rPr>
                <w:rFonts w:ascii="Arial" w:eastAsia="Times New Roman" w:hAnsi="Arial" w:cs="Arial"/>
                <w:sz w:val="18"/>
                <w:szCs w:val="18"/>
                <w:lang w:eastAsia="sl-SI"/>
              </w:rPr>
              <w:lastRenderedPageBreak/>
              <w:t>področju obnovljivih materialov in zdravega bivanjskega okolja"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77777777" w:rsidR="004F1422" w:rsidRDefault="004F1422" w:rsidP="004F1422">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lastRenderedPageBreak/>
              <w:t>Parafirana, podpisana in žigosana.</w:t>
            </w:r>
          </w:p>
          <w:p w14:paraId="25E3B3C8" w14:textId="0409317A" w:rsidR="00D45137" w:rsidRPr="001A1A0E" w:rsidRDefault="00D45137" w:rsidP="004F1422">
            <w:pPr>
              <w:spacing w:before="135" w:after="135"/>
              <w:jc w:val="both"/>
              <w:textAlignment w:val="center"/>
            </w:pPr>
            <w:r>
              <w:rPr>
                <w:rFonts w:ascii="Arial" w:hAnsi="Arial" w:cs="Arial"/>
                <w:color w:val="000000"/>
                <w:position w:val="-2"/>
                <w:sz w:val="18"/>
                <w:szCs w:val="18"/>
                <w:u w:val="single"/>
              </w:rPr>
              <w:lastRenderedPageBreak/>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Default="004F1422" w:rsidP="004F1422">
      <w:pPr>
        <w:spacing w:after="0"/>
        <w:jc w:val="right"/>
        <w:rPr>
          <w:rFonts w:ascii="Arial" w:hAnsi="Arial" w:cs="Arial"/>
          <w:sz w:val="18"/>
          <w:szCs w:val="18"/>
        </w:r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5802BE" w14:textId="77777777" w:rsidR="004F1422" w:rsidRDefault="004F1422" w:rsidP="004F1422">
      <w:pPr>
        <w:spacing w:after="120"/>
        <w:rPr>
          <w:rFonts w:ascii="Arial" w:hAnsi="Arial" w:cs="Arial"/>
        </w:rPr>
      </w:pPr>
    </w:p>
    <w:p w14:paraId="626DF422" w14:textId="22E08ABB" w:rsidR="004F1422" w:rsidRDefault="004F1422" w:rsidP="004F1422">
      <w:pPr>
        <w:spacing w:before="225" w:after="225" w:line="240" w:lineRule="auto"/>
        <w:jc w:val="both"/>
      </w:pPr>
      <w:r>
        <w:rPr>
          <w:rFonts w:ascii="Arial" w:hAnsi="Arial" w:cs="Arial"/>
          <w:color w:val="000000"/>
          <w:sz w:val="18"/>
          <w:szCs w:val="18"/>
        </w:rPr>
        <w:t xml:space="preserve">Na osnovi povabila za naročilo »Nakup </w:t>
      </w:r>
      <w:r w:rsidR="001A1A0E">
        <w:rPr>
          <w:rFonts w:ascii="Arial" w:hAnsi="Arial" w:cs="Arial"/>
          <w:sz w:val="18"/>
          <w:szCs w:val="18"/>
        </w:rPr>
        <w:t>opreme za potrebe</w:t>
      </w:r>
      <w:r w:rsidR="001A1A0E">
        <w:rPr>
          <w:rFonts w:ascii="Arial" w:eastAsia="Times New Roman" w:hAnsi="Arial" w:cs="Arial"/>
          <w:color w:val="222222"/>
          <w:sz w:val="18"/>
          <w:szCs w:val="18"/>
          <w:lang w:eastAsia="sl-SI"/>
        </w:rPr>
        <w:t xml:space="preserve"> </w:t>
      </w:r>
      <w:r w:rsidRPr="003E5E09">
        <w:rPr>
          <w:rFonts w:ascii="Arial" w:eastAsia="Times New Roman" w:hAnsi="Arial" w:cs="Arial"/>
          <w:color w:val="222222"/>
          <w:sz w:val="18"/>
          <w:szCs w:val="18"/>
          <w:lang w:eastAsia="sl-SI"/>
        </w:rPr>
        <w:t>Cent</w:t>
      </w:r>
      <w:r w:rsidR="001A1A0E">
        <w:rPr>
          <w:rFonts w:ascii="Arial" w:eastAsia="Times New Roman" w:hAnsi="Arial" w:cs="Arial"/>
          <w:color w:val="222222"/>
          <w:sz w:val="18"/>
          <w:szCs w:val="18"/>
          <w:lang w:eastAsia="sl-SI"/>
        </w:rPr>
        <w:t>ra</w:t>
      </w:r>
      <w:r w:rsidRPr="003E5E09">
        <w:rPr>
          <w:rFonts w:ascii="Arial" w:eastAsia="Times New Roman" w:hAnsi="Arial" w:cs="Arial"/>
          <w:color w:val="222222"/>
          <w:sz w:val="18"/>
          <w:szCs w:val="18"/>
          <w:lang w:eastAsia="sl-SI"/>
        </w:rPr>
        <w:t xml:space="preserve"> odličnosti za raziskave in inovacije na področju obnovljivih materialov</w:t>
      </w:r>
      <w:r w:rsidR="001A1A0E">
        <w:rPr>
          <w:rFonts w:ascii="Arial" w:eastAsia="Times New Roman" w:hAnsi="Arial" w:cs="Arial"/>
          <w:color w:val="222222"/>
          <w:sz w:val="18"/>
          <w:szCs w:val="18"/>
          <w:lang w:eastAsia="sl-SI"/>
        </w:rPr>
        <w:t xml:space="preserve"> in zdravega bivanjskega okolja</w:t>
      </w:r>
      <w:r>
        <w:rPr>
          <w:rFonts w:ascii="Arial" w:hAnsi="Arial" w:cs="Arial"/>
          <w:color w:val="000000"/>
          <w:sz w:val="18"/>
          <w:szCs w:val="18"/>
        </w:rPr>
        <w:t>«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6D5B47">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6D5B47">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6D5B47">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6D5B47">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6B85021" w14:textId="77777777" w:rsidR="004F1422" w:rsidRPr="00712D32" w:rsidRDefault="004F1422" w:rsidP="004F142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37E6CBF1" w14:textId="66AAD74C" w:rsidR="004F1422" w:rsidRDefault="004F142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6</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11</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16</w:t>
      </w:r>
    </w:p>
    <w:p w14:paraId="2C2AC11B" w14:textId="44D37092" w:rsidR="004F1422" w:rsidRDefault="004F142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7</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12</w:t>
      </w:r>
      <w:r w:rsidR="001A1A0E">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17</w:t>
      </w:r>
    </w:p>
    <w:p w14:paraId="7F3EF981" w14:textId="49F6D62F" w:rsidR="004F1422" w:rsidRDefault="004F142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3 </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8</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13</w:t>
      </w:r>
      <w:r w:rsidR="001A1A0E">
        <w:rPr>
          <w:rFonts w:ascii="Arial" w:hAnsi="Arial" w:cs="Arial"/>
          <w:sz w:val="18"/>
          <w:szCs w:val="18"/>
        </w:rPr>
        <w:tab/>
      </w:r>
      <w:r w:rsidR="006D7EE3">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18</w:t>
      </w:r>
    </w:p>
    <w:p w14:paraId="2DF6BBC1" w14:textId="60132566" w:rsidR="004F1422" w:rsidRDefault="004F142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4 </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9</w:t>
      </w:r>
      <w:r>
        <w:rPr>
          <w:rFonts w:ascii="Arial" w:hAnsi="Arial" w:cs="Arial"/>
          <w:sz w:val="18"/>
          <w:szCs w:val="18"/>
        </w:rPr>
        <w:tab/>
      </w:r>
      <w:r w:rsidR="001A1A0E">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14</w:t>
      </w:r>
      <w:r w:rsidR="001A1A0E">
        <w:rPr>
          <w:rFonts w:ascii="Arial" w:hAnsi="Arial" w:cs="Arial"/>
          <w:sz w:val="18"/>
          <w:szCs w:val="18"/>
        </w:rPr>
        <w:tab/>
      </w:r>
      <w:r w:rsidR="006D7EE3">
        <w:rPr>
          <w:rFonts w:ascii="Arial" w:hAnsi="Arial" w:cs="Arial"/>
          <w:sz w:val="18"/>
          <w:szCs w:val="18"/>
        </w:rPr>
        <w:tab/>
      </w:r>
      <w:r w:rsidR="006D7EE3" w:rsidRPr="00712D32">
        <w:rPr>
          <w:rFonts w:ascii="Arial" w:hAnsi="Arial" w:cs="Arial"/>
          <w:sz w:val="18"/>
          <w:szCs w:val="18"/>
        </w:rPr>
        <w:fldChar w:fldCharType="begin">
          <w:ffData>
            <w:name w:val="cbox15a5a322842900"/>
            <w:enabled/>
            <w:calcOnExit w:val="0"/>
            <w:checkBox>
              <w:sizeAuto/>
              <w:default w:val="0"/>
            </w:checkBox>
          </w:ffData>
        </w:fldChar>
      </w:r>
      <w:r w:rsidR="006D7EE3"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006D7EE3" w:rsidRPr="00712D32">
        <w:rPr>
          <w:rFonts w:ascii="Arial" w:hAnsi="Arial" w:cs="Arial"/>
          <w:sz w:val="18"/>
          <w:szCs w:val="18"/>
        </w:rPr>
        <w:fldChar w:fldCharType="end"/>
      </w:r>
      <w:r w:rsidR="006D7EE3">
        <w:rPr>
          <w:rFonts w:ascii="Arial" w:hAnsi="Arial" w:cs="Arial"/>
          <w:sz w:val="18"/>
          <w:szCs w:val="18"/>
        </w:rPr>
        <w:t xml:space="preserve"> Sklop 19</w:t>
      </w:r>
    </w:p>
    <w:p w14:paraId="6D8DB88C" w14:textId="27DB268E" w:rsidR="004F1422" w:rsidRDefault="006D7EE3" w:rsidP="004F1422">
      <w:pPr>
        <w:spacing w:before="225" w:after="225" w:line="240" w:lineRule="auto"/>
        <w:jc w:val="both"/>
        <w:rPr>
          <w:rFonts w:ascii="Arial" w:hAnsi="Arial" w:cs="Arial"/>
          <w:color w:val="000000"/>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5</w:t>
      </w:r>
      <w:r>
        <w:rPr>
          <w:rFonts w:ascii="Arial" w:hAnsi="Arial" w:cs="Arial"/>
          <w:sz w:val="18"/>
          <w:szCs w:val="18"/>
        </w:rPr>
        <w:tab/>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10</w:t>
      </w:r>
      <w:r>
        <w:rPr>
          <w:rFonts w:ascii="Arial" w:hAnsi="Arial" w:cs="Arial"/>
          <w:sz w:val="18"/>
          <w:szCs w:val="18"/>
        </w:rPr>
        <w:tab/>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6D5B47">
        <w:rPr>
          <w:rFonts w:ascii="Arial" w:hAnsi="Arial" w:cs="Arial"/>
          <w:sz w:val="18"/>
          <w:szCs w:val="18"/>
        </w:rPr>
      </w:r>
      <w:r w:rsidR="006D5B47">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15</w:t>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35A8B327" w:rsidR="004F1422" w:rsidRPr="00051B2B"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 xml:space="preserve">smo pri izračunu ponudbene cene upoštevali vse stroške, vezane na izvedbo javnega naročila, kot so stroški dela, materialni stroški, </w:t>
      </w:r>
      <w:r w:rsidR="00051B2B">
        <w:rPr>
          <w:rFonts w:ascii="Arial" w:hAnsi="Arial" w:cs="Arial"/>
          <w:sz w:val="18"/>
          <w:szCs w:val="18"/>
        </w:rPr>
        <w:t xml:space="preserve">stroški usposabljanja, </w:t>
      </w:r>
      <w:r w:rsidRPr="00D20DFE">
        <w:rPr>
          <w:rFonts w:ascii="Arial" w:hAnsi="Arial" w:cs="Arial"/>
          <w:sz w:val="18"/>
          <w:szCs w:val="18"/>
        </w:rPr>
        <w:t xml:space="preserve">potni stroški in dnevnice, </w:t>
      </w:r>
      <w:r w:rsidR="00051B2B">
        <w:rPr>
          <w:rFonts w:ascii="Arial" w:hAnsi="Arial" w:cs="Arial"/>
          <w:sz w:val="18"/>
          <w:szCs w:val="18"/>
        </w:rPr>
        <w:t xml:space="preserve">nepredvideni stroški, </w:t>
      </w:r>
      <w:r w:rsidRPr="00D20DFE">
        <w:rPr>
          <w:rFonts w:ascii="Arial" w:hAnsi="Arial" w:cs="Arial"/>
          <w:sz w:val="18"/>
          <w:szCs w:val="18"/>
        </w:rPr>
        <w:t xml:space="preserve">ostali stroški, ki vplivajo na izračun </w:t>
      </w:r>
      <w:r w:rsidRPr="00051B2B">
        <w:rPr>
          <w:rFonts w:ascii="Arial" w:hAnsi="Arial" w:cs="Arial"/>
          <w:sz w:val="18"/>
          <w:szCs w:val="18"/>
        </w:rPr>
        <w:t>cene</w:t>
      </w:r>
      <w:r w:rsidR="00051B2B" w:rsidRPr="00051B2B">
        <w:rPr>
          <w:rFonts w:ascii="Arial" w:hAnsi="Arial" w:cs="Arial"/>
          <w:sz w:val="18"/>
          <w:szCs w:val="18"/>
        </w:rPr>
        <w:t xml:space="preserve"> (na zahtevo naročnika bomo predložili sestavo ponudbene cene po elementih ponudbene cene)</w:t>
      </w:r>
      <w:r w:rsidRPr="00051B2B">
        <w:rPr>
          <w:rFonts w:ascii="Arial" w:hAnsi="Arial" w:cs="Arial"/>
          <w:sz w:val="18"/>
          <w:szCs w:val="18"/>
        </w:rPr>
        <w:t xml:space="preserve">, </w:t>
      </w:r>
    </w:p>
    <w:p w14:paraId="53129781" w14:textId="77777777" w:rsidR="004F1422" w:rsidRPr="00D20DFE"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smo pri izračunu cene upoštevali vse pogoje in zahteve naročnika iz razpisne dokumentacije,</w:t>
      </w:r>
    </w:p>
    <w:p w14:paraId="0B4B2461" w14:textId="77777777" w:rsidR="004F1422" w:rsidRDefault="004F1422" w:rsidP="006409C9">
      <w:pPr>
        <w:numPr>
          <w:ilvl w:val="0"/>
          <w:numId w:val="29"/>
        </w:numPr>
        <w:spacing w:after="0"/>
        <w:jc w:val="both"/>
        <w:rPr>
          <w:rFonts w:ascii="Arial" w:hAnsi="Arial" w:cs="Arial"/>
          <w:sz w:val="18"/>
          <w:szCs w:val="18"/>
        </w:rPr>
      </w:pPr>
      <w:r w:rsidRPr="00D20DFE">
        <w:rPr>
          <w:rFonts w:ascii="Arial" w:hAnsi="Arial" w:cs="Arial"/>
          <w:sz w:val="18"/>
          <w:szCs w:val="18"/>
        </w:rPr>
        <w:t xml:space="preserve">smo seznanjeni s tem, da je cena fiksna, </w:t>
      </w:r>
    </w:p>
    <w:p w14:paraId="31A1E211" w14:textId="5D3333E1" w:rsidR="00051B2B" w:rsidRDefault="00051B2B" w:rsidP="006409C9">
      <w:pPr>
        <w:numPr>
          <w:ilvl w:val="0"/>
          <w:numId w:val="29"/>
        </w:numPr>
        <w:spacing w:after="0"/>
        <w:jc w:val="both"/>
        <w:rPr>
          <w:rFonts w:ascii="Arial" w:hAnsi="Arial" w:cs="Arial"/>
          <w:sz w:val="18"/>
          <w:szCs w:val="18"/>
        </w:rPr>
      </w:pPr>
      <w:r>
        <w:rPr>
          <w:rFonts w:ascii="Arial" w:hAnsi="Arial" w:cs="Arial"/>
          <w:sz w:val="18"/>
          <w:szCs w:val="18"/>
        </w:rPr>
        <w:t>ponujamo garancijski rok za ponujeno opremo za najmanj takšno obdobje, kot ga  zahteva naročnik v tehničnih specifikacijah in velja od dneva zapisniškega prevzema opreme,</w:t>
      </w:r>
    </w:p>
    <w:p w14:paraId="2F6CAD3D" w14:textId="6D2D5177" w:rsidR="006A0402" w:rsidRPr="00D20DFE" w:rsidRDefault="006A0402" w:rsidP="006409C9">
      <w:pPr>
        <w:numPr>
          <w:ilvl w:val="0"/>
          <w:numId w:val="29"/>
        </w:numPr>
        <w:spacing w:after="0"/>
        <w:jc w:val="both"/>
        <w:rPr>
          <w:rFonts w:ascii="Arial" w:hAnsi="Arial" w:cs="Arial"/>
          <w:sz w:val="18"/>
          <w:szCs w:val="18"/>
        </w:rPr>
      </w:pPr>
      <w:r>
        <w:rPr>
          <w:rFonts w:ascii="Arial" w:hAnsi="Arial" w:cs="Arial"/>
          <w:sz w:val="18"/>
          <w:szCs w:val="18"/>
        </w:rPr>
        <w:t>da so vsi ostali pogoji skladni z osnutkom pogodbe, ki je sestavni del razpisne dokumentacije,</w:t>
      </w:r>
    </w:p>
    <w:p w14:paraId="5CBF6205" w14:textId="77777777" w:rsidR="004F1422" w:rsidRDefault="004F1422" w:rsidP="006409C9">
      <w:pPr>
        <w:numPr>
          <w:ilvl w:val="0"/>
          <w:numId w:val="29"/>
        </w:numPr>
        <w:jc w:val="both"/>
        <w:rPr>
          <w:rFonts w:ascii="Arial" w:hAnsi="Arial" w:cs="Arial"/>
          <w:sz w:val="18"/>
          <w:szCs w:val="18"/>
        </w:rPr>
      </w:pPr>
      <w:r w:rsidRPr="00D20DFE">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F58A3D2" w14:textId="77777777" w:rsidR="004F1422" w:rsidRDefault="004F1422" w:rsidP="004F1422">
      <w:pPr>
        <w:spacing w:before="225" w:after="225" w:line="240" w:lineRule="auto"/>
        <w:jc w:val="both"/>
        <w:rPr>
          <w:rFonts w:ascii="Arial" w:hAnsi="Arial" w:cs="Arial"/>
          <w:b/>
          <w:i/>
          <w:color w:val="000000"/>
          <w:sz w:val="18"/>
          <w:szCs w:val="18"/>
          <w:u w:val="single"/>
        </w:rPr>
      </w:pPr>
      <w:r>
        <w:rPr>
          <w:rFonts w:ascii="Arial" w:hAnsi="Arial" w:cs="Arial"/>
          <w:b/>
          <w:i/>
          <w:color w:val="000000"/>
          <w:sz w:val="18"/>
          <w:szCs w:val="18"/>
          <w:u w:val="single"/>
        </w:rPr>
        <w:t>OBVEZNA PRILOGA k obrazcu št. 1</w:t>
      </w:r>
      <w:r w:rsidRPr="00F225DB">
        <w:rPr>
          <w:rFonts w:ascii="Arial" w:hAnsi="Arial" w:cs="Arial"/>
          <w:b/>
          <w:i/>
          <w:color w:val="000000"/>
          <w:sz w:val="18"/>
          <w:szCs w:val="18"/>
          <w:u w:val="single"/>
        </w:rPr>
        <w:t xml:space="preserve">: </w:t>
      </w:r>
    </w:p>
    <w:p w14:paraId="76918441" w14:textId="77777777" w:rsidR="004F1422" w:rsidRPr="00152815" w:rsidRDefault="004F1422" w:rsidP="006409C9">
      <w:pPr>
        <w:pStyle w:val="Odstavekseznama"/>
        <w:numPr>
          <w:ilvl w:val="0"/>
          <w:numId w:val="33"/>
        </w:numPr>
        <w:spacing w:before="225" w:after="225" w:line="240" w:lineRule="auto"/>
        <w:jc w:val="both"/>
        <w:rPr>
          <w:rFonts w:ascii="Arial" w:hAnsi="Arial" w:cs="Arial"/>
          <w:b/>
          <w:color w:val="000000"/>
          <w:sz w:val="18"/>
          <w:szCs w:val="18"/>
          <w:u w:val="single"/>
        </w:rPr>
      </w:pPr>
      <w:r w:rsidRPr="00C90471">
        <w:rPr>
          <w:rFonts w:ascii="Arial" w:hAnsi="Arial" w:cs="Arial"/>
          <w:b/>
          <w:color w:val="000000"/>
          <w:sz w:val="18"/>
          <w:szCs w:val="18"/>
        </w:rPr>
        <w:lastRenderedPageBreak/>
        <w:t xml:space="preserve">Predračun </w:t>
      </w:r>
      <w:r w:rsidRPr="00C90471">
        <w:rPr>
          <w:rFonts w:ascii="Arial" w:hAnsi="Arial" w:cs="Arial"/>
          <w:color w:val="000000"/>
          <w:sz w:val="18"/>
          <w:szCs w:val="18"/>
        </w:rPr>
        <w:t>(ki ga ponudnik naloži v aplikaciji e-JN v razdelek Predračun)</w:t>
      </w:r>
      <w:r w:rsidRPr="00152815">
        <w:rPr>
          <w:rFonts w:ascii="Arial" w:hAnsi="Arial" w:cs="Arial"/>
          <w:b/>
          <w:color w:val="000000"/>
          <w:sz w:val="18"/>
          <w:szCs w:val="18"/>
          <w:u w:val="single"/>
        </w:rPr>
        <w:t>!</w:t>
      </w:r>
    </w:p>
    <w:p w14:paraId="5514B1F7" w14:textId="611B5B4F" w:rsidR="004F1422" w:rsidRPr="00DB63A8" w:rsidRDefault="00DB63A8" w:rsidP="006409C9">
      <w:pPr>
        <w:pStyle w:val="Odstavekseznama"/>
        <w:numPr>
          <w:ilvl w:val="0"/>
          <w:numId w:val="33"/>
        </w:numPr>
        <w:spacing w:before="225" w:after="225" w:line="240" w:lineRule="auto"/>
        <w:jc w:val="both"/>
        <w:rPr>
          <w:rFonts w:ascii="Arial" w:hAnsi="Arial" w:cs="Arial"/>
          <w:b/>
          <w:sz w:val="18"/>
          <w:szCs w:val="18"/>
        </w:rPr>
      </w:pPr>
      <w:r w:rsidRPr="00152815">
        <w:rPr>
          <w:rFonts w:ascii="Arial" w:hAnsi="Arial" w:cs="Arial"/>
          <w:b/>
          <w:sz w:val="18"/>
          <w:szCs w:val="18"/>
        </w:rPr>
        <w:t>T</w:t>
      </w:r>
      <w:r w:rsidR="004F1422" w:rsidRPr="00152815">
        <w:rPr>
          <w:rFonts w:ascii="Arial" w:hAnsi="Arial" w:cs="Arial"/>
          <w:b/>
          <w:sz w:val="18"/>
          <w:szCs w:val="18"/>
        </w:rPr>
        <w:t>ehnično</w:t>
      </w:r>
      <w:r>
        <w:rPr>
          <w:rFonts w:ascii="Arial" w:hAnsi="Arial" w:cs="Arial"/>
          <w:b/>
          <w:sz w:val="18"/>
          <w:szCs w:val="18"/>
        </w:rPr>
        <w:t xml:space="preserve"> oz. prospektno dokumentacijo</w:t>
      </w:r>
      <w:r w:rsidR="004F1422" w:rsidRPr="00DB63A8">
        <w:rPr>
          <w:rFonts w:ascii="Arial" w:hAnsi="Arial" w:cs="Arial"/>
          <w:b/>
          <w:sz w:val="18"/>
          <w:szCs w:val="18"/>
        </w:rPr>
        <w:t xml:space="preserve"> v slovenskem ali angleškem jeziku za ponujeno blago, iz katerih je razvidno, da ponujeno blago zadošča najmanj vsem naročnikovim tehničnim zahtevam, ter razviden proizvajalec in tip ponujenega blaga pri čemer upoštevamo zahtevo naročnika, da zgolj prepis tehničnih zahtev naročnika ni zadosten dokaz</w:t>
      </w:r>
      <w:r w:rsidR="00C90471">
        <w:rPr>
          <w:rFonts w:ascii="Arial" w:hAnsi="Arial" w:cs="Arial"/>
          <w:b/>
          <w:sz w:val="18"/>
          <w:szCs w:val="18"/>
        </w:rPr>
        <w:t xml:space="preserve"> (</w:t>
      </w:r>
      <w:r w:rsidR="00C90471" w:rsidRPr="00C90471">
        <w:rPr>
          <w:rFonts w:ascii="Arial" w:hAnsi="Arial" w:cs="Arial"/>
          <w:sz w:val="18"/>
          <w:szCs w:val="18"/>
          <w:u w:val="single"/>
        </w:rPr>
        <w:t>ponudnik naloži navedeni dokument v aplikaciji e-JN v razdelek »Drugi dokumenti«)</w:t>
      </w:r>
      <w:r w:rsidR="00495039" w:rsidRPr="00DB63A8">
        <w:rPr>
          <w:rFonts w:ascii="Arial" w:hAnsi="Arial" w:cs="Arial"/>
          <w:b/>
          <w:sz w:val="18"/>
          <w:szCs w:val="18"/>
        </w:rPr>
        <w:t>.</w:t>
      </w:r>
      <w:r w:rsidR="004F1422" w:rsidRPr="00DB63A8">
        <w:rPr>
          <w:rFonts w:ascii="Arial" w:hAnsi="Arial" w:cs="Arial"/>
          <w:b/>
          <w:sz w:val="18"/>
          <w:szCs w:val="18"/>
        </w:rPr>
        <w:t xml:space="preserve"> </w:t>
      </w:r>
    </w:p>
    <w:p w14:paraId="0761448D" w14:textId="643CB31C"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Ponudba velja najmanj 120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4D87B68E" w:rsidR="000529AB" w:rsidRDefault="004F1422" w:rsidP="000529A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1F0277ED" w14:textId="61A2D249"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17F17F32" w14:textId="77777777"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Naročnik se zavezuje poravnati pogodbeno ceno za pravilno in pravočasno dobavo blaga, ki vključuje prevzemni zapisnik, potrjen s strani naročnika. Pravilna in pravočasna dobava blaga vključuje tudi ustrezno in kvalitetno opravljeno montažo in usposabljanje uporabnikov pri naročniku, v kolikor je to zahtevano pri posameznem sklopu, ter pravočasno predloženo zavarovanje za odpravo napak v garancijski dobi.</w:t>
      </w:r>
    </w:p>
    <w:p w14:paraId="381D7EE5" w14:textId="0CCE9EE5"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2D4B0AC" w14:textId="77777777" w:rsidR="000529AB" w:rsidRPr="00BB58B1" w:rsidRDefault="000529AB" w:rsidP="000529AB">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448A9964" w14:textId="77777777" w:rsidR="000529AB" w:rsidRPr="00EF482F" w:rsidRDefault="000529AB" w:rsidP="000529AB">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42B622E" w14:textId="77777777" w:rsidR="000529AB" w:rsidRPr="00BB58B1" w:rsidRDefault="000529AB" w:rsidP="000529AB">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551DCDC1" w14:textId="77777777" w:rsidR="000529AB" w:rsidRDefault="000529AB" w:rsidP="000529AB">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305A3D0" w14:textId="736B531B" w:rsidR="004F1422" w:rsidRDefault="004F1422" w:rsidP="000529A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lastRenderedPageBreak/>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4D50B476" w:rsidR="004F1422" w:rsidRDefault="004F1422" w:rsidP="004F1422">
      <w:pPr>
        <w:spacing w:before="225" w:after="225" w:line="240" w:lineRule="auto"/>
        <w:jc w:val="both"/>
      </w:pPr>
      <w:r>
        <w:rPr>
          <w:rFonts w:ascii="Arial" w:hAnsi="Arial" w:cs="Arial"/>
          <w:color w:val="000000"/>
          <w:sz w:val="18"/>
          <w:szCs w:val="18"/>
        </w:rPr>
        <w:t xml:space="preserve">V zvezi z naročilom »Nakup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sidR="008F1ED6">
        <w:rPr>
          <w:rFonts w:ascii="Arial" w:eastAsia="Times New Roman" w:hAnsi="Arial" w:cs="Arial"/>
          <w:color w:val="222222"/>
          <w:sz w:val="18"/>
          <w:szCs w:val="18"/>
          <w:lang w:eastAsia="sl-SI"/>
        </w:rPr>
        <w:t xml:space="preserve">potrebe </w:t>
      </w:r>
      <w:r w:rsidRPr="003E5E09">
        <w:rPr>
          <w:rFonts w:ascii="Arial" w:eastAsia="Times New Roman" w:hAnsi="Arial" w:cs="Arial"/>
          <w:color w:val="222222"/>
          <w:sz w:val="18"/>
          <w:szCs w:val="18"/>
          <w:lang w:eastAsia="sl-SI"/>
        </w:rPr>
        <w:t>Cent</w:t>
      </w:r>
      <w:r w:rsidR="008F1ED6">
        <w:rPr>
          <w:rFonts w:ascii="Arial" w:eastAsia="Times New Roman" w:hAnsi="Arial" w:cs="Arial"/>
          <w:color w:val="222222"/>
          <w:sz w:val="18"/>
          <w:szCs w:val="18"/>
          <w:lang w:eastAsia="sl-SI"/>
        </w:rPr>
        <w:t xml:space="preserve">ra </w:t>
      </w:r>
      <w:r w:rsidRPr="003E5E09">
        <w:rPr>
          <w:rFonts w:ascii="Arial" w:eastAsia="Times New Roman" w:hAnsi="Arial" w:cs="Arial"/>
          <w:color w:val="222222"/>
          <w:sz w:val="18"/>
          <w:szCs w:val="18"/>
          <w:lang w:eastAsia="sl-SI"/>
        </w:rPr>
        <w:t>odličnosti za raziskave in inovacije na področju obnovljivih materialov</w:t>
      </w:r>
      <w:r w:rsidR="008F1ED6">
        <w:rPr>
          <w:rFonts w:ascii="Arial" w:eastAsia="Times New Roman" w:hAnsi="Arial" w:cs="Arial"/>
          <w:color w:val="222222"/>
          <w:sz w:val="18"/>
          <w:szCs w:val="18"/>
          <w:lang w:eastAsia="sl-SI"/>
        </w:rPr>
        <w:t xml:space="preserve"> in zdravega bivanjskega okolja</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228D80D8"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45C2F0C"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6DAA3AB" w14:textId="77777777"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proofErr w:type="spellStart"/>
            <w:r w:rsidRPr="00C90471">
              <w:rPr>
                <w:rFonts w:ascii="Arial" w:hAnsi="Arial" w:cs="Arial"/>
                <w:b/>
                <w:color w:val="000000"/>
                <w:sz w:val="18"/>
                <w:szCs w:val="18"/>
              </w:rPr>
              <w:t>InnoRenew</w:t>
            </w:r>
            <w:proofErr w:type="spellEnd"/>
            <w:r w:rsidRPr="00C90471">
              <w:rPr>
                <w:rFonts w:ascii="Arial" w:hAnsi="Arial" w:cs="Arial"/>
                <w:b/>
                <w:color w:val="000000"/>
                <w:sz w:val="18"/>
                <w:szCs w:val="18"/>
              </w:rPr>
              <w:t xml:space="preserve"> </w:t>
            </w:r>
            <w:proofErr w:type="spellStart"/>
            <w:r w:rsidRPr="00C90471">
              <w:rPr>
                <w:rFonts w:ascii="Arial" w:hAnsi="Arial" w:cs="Arial"/>
                <w:b/>
                <w:color w:val="000000"/>
                <w:sz w:val="18"/>
                <w:szCs w:val="18"/>
              </w:rPr>
              <w:t>CoE</w:t>
            </w:r>
            <w:proofErr w:type="spellEnd"/>
            <w:r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Pr="00C90471">
              <w:rPr>
                <w:rFonts w:ascii="Arial" w:hAnsi="Arial" w:cs="Arial"/>
                <w:b/>
                <w:color w:val="000000"/>
                <w:sz w:val="18"/>
                <w:szCs w:val="18"/>
              </w:rPr>
              <w:t>Isola</w:t>
            </w:r>
            <w:proofErr w:type="spellEnd"/>
            <w:r>
              <w:rPr>
                <w:rFonts w:ascii="Arial" w:hAnsi="Arial" w:cs="Arial"/>
                <w:b/>
                <w:bCs/>
                <w:color w:val="000000"/>
                <w:sz w:val="18"/>
                <w:szCs w:val="18"/>
              </w:rPr>
              <w:t>,</w:t>
            </w:r>
            <w:r>
              <w:rPr>
                <w:rFonts w:ascii="Arial" w:hAnsi="Arial" w:cs="Arial"/>
                <w:color w:val="000000"/>
                <w:sz w:val="18"/>
                <w:szCs w:val="18"/>
              </w:rPr>
              <w:t xml:space="preserve">  v zvezi z oddajo javnega naročila z naslovom »Nakup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Pr>
                <w:rFonts w:ascii="Arial" w:eastAsia="Times New Roman" w:hAnsi="Arial" w:cs="Arial"/>
                <w:color w:val="222222"/>
                <w:sz w:val="18"/>
                <w:szCs w:val="18"/>
                <w:lang w:eastAsia="sl-SI"/>
              </w:rPr>
              <w:t xml:space="preserve">potrebe </w:t>
            </w:r>
            <w:r w:rsidRPr="003E5E09">
              <w:rPr>
                <w:rFonts w:ascii="Arial" w:eastAsia="Times New Roman" w:hAnsi="Arial" w:cs="Arial"/>
                <w:color w:val="222222"/>
                <w:sz w:val="18"/>
                <w:szCs w:val="18"/>
                <w:lang w:eastAsia="sl-SI"/>
              </w:rPr>
              <w:t>Cent</w:t>
            </w:r>
            <w:r>
              <w:rPr>
                <w:rFonts w:ascii="Arial" w:eastAsia="Times New Roman" w:hAnsi="Arial" w:cs="Arial"/>
                <w:color w:val="222222"/>
                <w:sz w:val="18"/>
                <w:szCs w:val="18"/>
                <w:lang w:eastAsia="sl-SI"/>
              </w:rPr>
              <w:t>ra</w:t>
            </w:r>
            <w:r w:rsidRPr="003E5E09">
              <w:rPr>
                <w:rFonts w:ascii="Arial" w:eastAsia="Times New Roman" w:hAnsi="Arial" w:cs="Arial"/>
                <w:color w:val="222222"/>
                <w:sz w:val="18"/>
                <w:szCs w:val="18"/>
                <w:lang w:eastAsia="sl-SI"/>
              </w:rPr>
              <w:t xml:space="preserve"> odličnosti za raziskave in inovacije na področju obnovljivih materialov</w:t>
            </w:r>
            <w:r>
              <w:rPr>
                <w:rFonts w:ascii="Arial" w:eastAsia="Times New Roman" w:hAnsi="Arial" w:cs="Arial"/>
                <w:color w:val="222222"/>
                <w:sz w:val="18"/>
                <w:szCs w:val="18"/>
                <w:lang w:eastAsia="sl-SI"/>
              </w:rPr>
              <w:t xml:space="preserve"> in zdravega bivanjskega okolja</w:t>
            </w:r>
            <w:r>
              <w:rPr>
                <w:rFonts w:ascii="Arial" w:hAnsi="Arial" w:cs="Arial"/>
                <w:color w:val="000000"/>
                <w:sz w:val="18"/>
                <w:szCs w:val="18"/>
              </w:rPr>
              <w:t>«</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175DF683" w14:textId="77777777" w:rsidR="004F1422" w:rsidRDefault="004F1422" w:rsidP="004F1422">
      <w:pPr>
        <w:spacing w:before="225" w:after="225" w:line="240" w:lineRule="auto"/>
        <w:jc w:val="both"/>
      </w:pPr>
      <w:r>
        <w:rPr>
          <w:rFonts w:ascii="Arial" w:hAnsi="Arial" w:cs="Arial"/>
          <w:color w:val="000000"/>
          <w:sz w:val="18"/>
          <w:szCs w:val="18"/>
        </w:rPr>
        <w:t> </w:t>
      </w:r>
    </w:p>
    <w:p w14:paraId="020C8F71" w14:textId="2D95A683" w:rsidR="00C90471" w:rsidRPr="00C90471" w:rsidRDefault="00C90471" w:rsidP="004F1422">
      <w:pPr>
        <w:rPr>
          <w:rFonts w:ascii="Arial" w:hAnsi="Arial" w:cs="Arial"/>
          <w:b/>
          <w:i/>
          <w:sz w:val="18"/>
          <w:szCs w:val="18"/>
        </w:rPr>
      </w:pPr>
      <w:r w:rsidRPr="00C90471">
        <w:rPr>
          <w:rFonts w:ascii="Arial" w:hAnsi="Arial" w:cs="Arial"/>
          <w:b/>
          <w:i/>
          <w:sz w:val="18"/>
          <w:szCs w:val="18"/>
        </w:rPr>
        <w:t>Priloga:</w:t>
      </w:r>
    </w:p>
    <w:p w14:paraId="6F8AF4C1" w14:textId="436DBF81" w:rsidR="00C90471" w:rsidRDefault="00C90471" w:rsidP="006409C9">
      <w:pPr>
        <w:pStyle w:val="Odstavekseznama"/>
        <w:numPr>
          <w:ilvl w:val="0"/>
          <w:numId w:val="33"/>
        </w:numPr>
        <w:rPr>
          <w:rFonts w:ascii="Arial" w:hAnsi="Arial" w:cs="Arial"/>
          <w:b/>
          <w:i/>
          <w:sz w:val="18"/>
          <w:szCs w:val="18"/>
        </w:rPr>
      </w:pPr>
      <w:r w:rsidRPr="00C90471">
        <w:rPr>
          <w:rFonts w:ascii="Arial" w:hAnsi="Arial" w:cs="Arial"/>
          <w:b/>
          <w:i/>
          <w:sz w:val="18"/>
          <w:szCs w:val="18"/>
        </w:rPr>
        <w:t>izpolnjen in podpisan ESPD</w:t>
      </w:r>
      <w:r>
        <w:rPr>
          <w:rFonts w:ascii="Arial" w:hAnsi="Arial" w:cs="Arial"/>
          <w:b/>
          <w:i/>
          <w:sz w:val="18"/>
          <w:szCs w:val="18"/>
        </w:rPr>
        <w:t xml:space="preserve"> obrazec</w:t>
      </w:r>
      <w:r w:rsidR="00D45137">
        <w:rPr>
          <w:rFonts w:ascii="Arial" w:hAnsi="Arial" w:cs="Arial"/>
          <w:b/>
          <w:i/>
          <w:sz w:val="18"/>
          <w:szCs w:val="18"/>
        </w:rPr>
        <w:t>:</w:t>
      </w:r>
    </w:p>
    <w:p w14:paraId="25184144" w14:textId="77777777" w:rsidR="00D45137" w:rsidRDefault="00D45137" w:rsidP="0024480A">
      <w:pPr>
        <w:pStyle w:val="Odstavekseznama"/>
        <w:spacing w:after="0" w:line="240" w:lineRule="auto"/>
        <w:jc w:val="both"/>
      </w:pPr>
      <w:r w:rsidRPr="00D45137">
        <w:rPr>
          <w:rFonts w:ascii="Arial" w:hAnsi="Arial" w:cs="Arial"/>
          <w:color w:val="000000"/>
          <w:sz w:val="18"/>
          <w:szCs w:val="18"/>
        </w:rPr>
        <w:t>Ponudnik pri elektronski oddaji ponudbe v razdelek »ESPD – ponudnik« uvozi *.xml obliko datoteke obrazca ESPD, ki je priložen razpisni dokumentaciji.</w:t>
      </w:r>
    </w:p>
    <w:p w14:paraId="2E8C9A95" w14:textId="77777777" w:rsidR="00D45137" w:rsidRDefault="00D45137" w:rsidP="0024480A">
      <w:pPr>
        <w:pStyle w:val="Odstavekseznama"/>
        <w:spacing w:before="225" w:after="225" w:line="240" w:lineRule="auto"/>
        <w:jc w:val="both"/>
      </w:pPr>
      <w:r w:rsidRPr="00D45137">
        <w:rPr>
          <w:rFonts w:ascii="Arial" w:hAnsi="Arial" w:cs="Arial"/>
          <w:color w:val="000000"/>
          <w:sz w:val="18"/>
          <w:szCs w:val="18"/>
        </w:rPr>
        <w:t xml:space="preserve">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w:t>
      </w:r>
      <w:proofErr w:type="spellStart"/>
      <w:r w:rsidRPr="00D45137">
        <w:rPr>
          <w:rFonts w:ascii="Arial" w:hAnsi="Arial" w:cs="Arial"/>
          <w:color w:val="000000"/>
          <w:sz w:val="18"/>
          <w:szCs w:val="18"/>
        </w:rPr>
        <w:t>vec</w:t>
      </w:r>
      <w:proofErr w:type="spellEnd"/>
      <w:r w:rsidRPr="00D45137">
        <w:rPr>
          <w:rFonts w:ascii="Arial" w:hAnsi="Arial" w:cs="Arial"/>
          <w:color w:val="000000"/>
          <w:sz w:val="18"/>
          <w:szCs w:val="18"/>
        </w:rPr>
        <w:t>̌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313078A" w14:textId="77777777" w:rsidR="00D45137" w:rsidRDefault="00D45137" w:rsidP="0024480A">
      <w:pPr>
        <w:pStyle w:val="Odstavekseznama"/>
        <w:spacing w:before="225" w:after="225" w:line="240" w:lineRule="auto"/>
        <w:jc w:val="both"/>
      </w:pPr>
      <w:r w:rsidRPr="00D45137">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387480F4" w14:textId="77777777" w:rsidR="00D45137" w:rsidRPr="00C90471" w:rsidRDefault="00D45137" w:rsidP="0024480A">
      <w:pPr>
        <w:pStyle w:val="Odstavekseznama"/>
        <w:numPr>
          <w:ilvl w:val="0"/>
          <w:numId w:val="33"/>
        </w:numPr>
        <w:jc w:val="both"/>
        <w:rPr>
          <w:rFonts w:ascii="Arial" w:hAnsi="Arial" w:cs="Arial"/>
          <w:b/>
          <w:i/>
          <w:sz w:val="18"/>
          <w:szCs w:val="18"/>
        </w:rPr>
        <w:sectPr w:rsidR="00D45137" w:rsidRPr="00C90471" w:rsidSect="004F1422">
          <w:footerReference w:type="default" r:id="rId11"/>
          <w:pgSz w:w="11906" w:h="16838"/>
          <w:pgMar w:top="1418" w:right="1418" w:bottom="1418" w:left="1418" w:header="567" w:footer="596" w:gutter="0"/>
          <w:cols w:space="708"/>
          <w:docGrid w:linePitch="360"/>
        </w:sectPr>
      </w:pPr>
    </w:p>
    <w:p w14:paraId="063A690C" w14:textId="77777777" w:rsidR="004F1422" w:rsidRDefault="004F1422" w:rsidP="004F1422">
      <w:pPr>
        <w:spacing w:after="0"/>
        <w:jc w:val="right"/>
        <w:rPr>
          <w:rFonts w:ascii="Arial" w:hAnsi="Arial" w:cs="Arial"/>
          <w:sz w:val="18"/>
          <w:szCs w:val="18"/>
        </w:rPr>
      </w:pPr>
    </w:p>
    <w:p w14:paraId="09DCA0B8" w14:textId="77777777" w:rsidR="004F1422" w:rsidRPr="007715E9" w:rsidRDefault="004F1422" w:rsidP="004F1422">
      <w:pPr>
        <w:spacing w:after="0"/>
        <w:jc w:val="right"/>
        <w:rPr>
          <w:rFonts w:ascii="Arial" w:hAnsi="Arial" w:cs="Arial"/>
          <w:sz w:val="18"/>
          <w:szCs w:val="18"/>
        </w:rPr>
      </w:pPr>
      <w:r>
        <w:rPr>
          <w:rFonts w:ascii="Arial" w:hAnsi="Arial" w:cs="Arial"/>
          <w:sz w:val="18"/>
          <w:szCs w:val="18"/>
        </w:rPr>
        <w:t>Obrazec št: 3</w:t>
      </w: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24D36E8" w14:textId="77777777" w:rsidR="004F1422" w:rsidRDefault="004F1422" w:rsidP="004F1422">
      <w:pPr>
        <w:spacing w:after="120"/>
        <w:rPr>
          <w:rFonts w:ascii="Arial" w:hAnsi="Arial" w:cs="Arial"/>
        </w:rPr>
      </w:pP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6B6EB77F"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8F1ED6"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da za potrebe preverjanja izpolnjevanja pogojev v postopku javnega naročila »Nakup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sidR="008F1ED6">
        <w:rPr>
          <w:rFonts w:ascii="Arial" w:eastAsia="Times New Roman" w:hAnsi="Arial" w:cs="Arial"/>
          <w:color w:val="222222"/>
          <w:sz w:val="18"/>
          <w:szCs w:val="18"/>
          <w:lang w:eastAsia="sl-SI"/>
        </w:rPr>
        <w:t xml:space="preserve">potrebe </w:t>
      </w:r>
      <w:r w:rsidRPr="003E5E09">
        <w:rPr>
          <w:rFonts w:ascii="Arial" w:eastAsia="Times New Roman" w:hAnsi="Arial" w:cs="Arial"/>
          <w:color w:val="222222"/>
          <w:sz w:val="18"/>
          <w:szCs w:val="18"/>
          <w:lang w:eastAsia="sl-SI"/>
        </w:rPr>
        <w:t>Cent</w:t>
      </w:r>
      <w:r w:rsidR="008F1ED6">
        <w:rPr>
          <w:rFonts w:ascii="Arial" w:eastAsia="Times New Roman" w:hAnsi="Arial" w:cs="Arial"/>
          <w:color w:val="222222"/>
          <w:sz w:val="18"/>
          <w:szCs w:val="18"/>
          <w:lang w:eastAsia="sl-SI"/>
        </w:rPr>
        <w:t>ra</w:t>
      </w:r>
      <w:r w:rsidRPr="003E5E09">
        <w:rPr>
          <w:rFonts w:ascii="Arial" w:eastAsia="Times New Roman" w:hAnsi="Arial" w:cs="Arial"/>
          <w:color w:val="222222"/>
          <w:sz w:val="18"/>
          <w:szCs w:val="18"/>
          <w:lang w:eastAsia="sl-SI"/>
        </w:rPr>
        <w:t xml:space="preserve"> odličnosti za raziskave in inovacije na področju obnovljivih materialov in zdravega bivanjskega okolja</w:t>
      </w:r>
      <w:r>
        <w:rPr>
          <w:rFonts w:ascii="Arial" w:hAnsi="Arial" w:cs="Arial"/>
          <w:color w:val="000000"/>
          <w:sz w:val="18"/>
          <w:szCs w:val="18"/>
        </w:rPr>
        <w:t>« 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472242B1" w14:textId="77777777" w:rsidR="004F1422" w:rsidRDefault="004F1422" w:rsidP="004F1422">
      <w:pPr>
        <w:spacing w:before="225" w:after="225" w:line="240" w:lineRule="auto"/>
        <w:jc w:val="both"/>
      </w:pPr>
      <w:r>
        <w:rPr>
          <w:rFonts w:ascii="Arial" w:hAnsi="Arial" w:cs="Arial"/>
          <w:color w:val="000000"/>
          <w:sz w:val="18"/>
          <w:szCs w:val="18"/>
        </w:rPr>
        <w:t> </w:t>
      </w:r>
    </w:p>
    <w:p w14:paraId="35E08A7D" w14:textId="56E58079" w:rsidR="004F1422" w:rsidRDefault="004F1422" w:rsidP="006C6FEE">
      <w:pPr>
        <w:spacing w:before="225" w:after="225" w:line="240" w:lineRule="auto"/>
        <w:jc w:val="both"/>
        <w:sectPr w:rsidR="004F1422" w:rsidSect="004F1422">
          <w:footerReference w:type="default" r:id="rId12"/>
          <w:pgSz w:w="11906" w:h="16838"/>
          <w:pgMar w:top="1418" w:right="1418" w:bottom="1418" w:left="1418" w:header="567" w:footer="596" w:gutter="0"/>
          <w:cols w:space="708"/>
          <w:docGrid w:linePitch="360"/>
        </w:sectPr>
      </w:pPr>
    </w:p>
    <w:p w14:paraId="022DB18F" w14:textId="77777777" w:rsidR="004F1422" w:rsidRDefault="004F1422" w:rsidP="004F1422">
      <w:pPr>
        <w:spacing w:after="0"/>
        <w:jc w:val="right"/>
        <w:rPr>
          <w:rFonts w:ascii="Arial" w:hAnsi="Arial" w:cs="Arial"/>
          <w:sz w:val="18"/>
          <w:szCs w:val="18"/>
        </w:rPr>
      </w:pPr>
    </w:p>
    <w:p w14:paraId="2E016DC1" w14:textId="77777777" w:rsidR="004F1422" w:rsidRPr="007715E9" w:rsidRDefault="004F1422" w:rsidP="004F1422">
      <w:pPr>
        <w:spacing w:after="0"/>
        <w:jc w:val="right"/>
        <w:rPr>
          <w:rFonts w:ascii="Arial" w:hAnsi="Arial" w:cs="Arial"/>
          <w:sz w:val="18"/>
          <w:szCs w:val="18"/>
        </w:rPr>
      </w:pPr>
      <w:r>
        <w:rPr>
          <w:rFonts w:ascii="Arial" w:hAnsi="Arial" w:cs="Arial"/>
          <w:sz w:val="18"/>
          <w:szCs w:val="18"/>
        </w:rPr>
        <w:t>Obrazec št: 4</w:t>
      </w:r>
    </w:p>
    <w:p w14:paraId="07DC3E71"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B130282" w14:textId="09B32AE4" w:rsidR="004F1422" w:rsidRDefault="004F1422" w:rsidP="004F1422">
      <w:pPr>
        <w:spacing w:before="225" w:after="225" w:line="240" w:lineRule="auto"/>
        <w:jc w:val="both"/>
      </w:pPr>
      <w:r>
        <w:rPr>
          <w:rFonts w:ascii="Arial" w:hAnsi="Arial" w:cs="Arial"/>
          <w:color w:val="000000"/>
          <w:sz w:val="18"/>
          <w:szCs w:val="18"/>
        </w:rPr>
        <w:t xml:space="preserve">Spodaj podpisani pooblaščam naročnika </w:t>
      </w:r>
      <w:r w:rsidR="008F1ED6" w:rsidRPr="00957001">
        <w:rPr>
          <w:rFonts w:ascii="Arial" w:hAnsi="Arial" w:cs="Arial"/>
          <w:color w:val="000000"/>
          <w:sz w:val="18"/>
          <w:szCs w:val="18"/>
        </w:rPr>
        <w:t>InnoRenew CoE Center odličnosti za raziskave in inovacije na področju obnovljivih materialov in zdravega bivanjskega okolja, Livade 6,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sidR="008F1ED6">
        <w:rPr>
          <w:rFonts w:ascii="Arial" w:eastAsia="Times New Roman" w:hAnsi="Arial" w:cs="Arial"/>
          <w:color w:val="222222"/>
          <w:sz w:val="18"/>
          <w:szCs w:val="18"/>
          <w:lang w:eastAsia="sl-SI"/>
        </w:rPr>
        <w:t>potrebe Cent</w:t>
      </w:r>
      <w:r w:rsidRPr="003E5E09">
        <w:rPr>
          <w:rFonts w:ascii="Arial" w:eastAsia="Times New Roman" w:hAnsi="Arial" w:cs="Arial"/>
          <w:color w:val="222222"/>
          <w:sz w:val="18"/>
          <w:szCs w:val="18"/>
          <w:lang w:eastAsia="sl-SI"/>
        </w:rPr>
        <w:t>r</w:t>
      </w:r>
      <w:r w:rsidR="008F1ED6">
        <w:rPr>
          <w:rFonts w:ascii="Arial" w:eastAsia="Times New Roman" w:hAnsi="Arial" w:cs="Arial"/>
          <w:color w:val="222222"/>
          <w:sz w:val="18"/>
          <w:szCs w:val="18"/>
          <w:lang w:eastAsia="sl-SI"/>
        </w:rPr>
        <w:t>a</w:t>
      </w:r>
      <w:r w:rsidRPr="003E5E09">
        <w:rPr>
          <w:rFonts w:ascii="Arial" w:eastAsia="Times New Roman" w:hAnsi="Arial" w:cs="Arial"/>
          <w:color w:val="222222"/>
          <w:sz w:val="18"/>
          <w:szCs w:val="18"/>
          <w:lang w:eastAsia="sl-SI"/>
        </w:rPr>
        <w:t xml:space="preserve"> odličnosti za raziskave in inovacije na področju obnovljivih materialov in zdravega bivanjskega okolja</w:t>
      </w:r>
      <w:r>
        <w:rPr>
          <w:rFonts w:ascii="Arial" w:hAnsi="Arial" w:cs="Arial"/>
          <w:color w:val="000000"/>
          <w:sz w:val="18"/>
          <w:szCs w:val="18"/>
        </w:rPr>
        <w:t>« od Ministrstva za pravosodje pridobi potrdilo iz kazenske evidence. Moji osebni podatki so naslednji:</w:t>
      </w:r>
    </w:p>
    <w:tbl>
      <w:tblPr>
        <w:tblW w:w="5007" w:type="pct"/>
        <w:tblInd w:w="102" w:type="dxa"/>
        <w:tblLook w:val="04A0" w:firstRow="1" w:lastRow="0" w:firstColumn="1" w:lastColumn="0" w:noHBand="0" w:noVBand="1"/>
      </w:tblPr>
      <w:tblGrid>
        <w:gridCol w:w="7"/>
        <w:gridCol w:w="3270"/>
        <w:gridCol w:w="1259"/>
        <w:gridCol w:w="4529"/>
        <w:gridCol w:w="6"/>
      </w:tblGrid>
      <w:tr w:rsidR="004F1422" w14:paraId="0F76505B" w14:textId="77777777" w:rsidTr="008F1ED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8F1ED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8F1ED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8F1ED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8F1ED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8F1ED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8F1ED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8F1ED6">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8F1ED6">
        <w:tc>
          <w:tcPr>
            <w:tcW w:w="4535" w:type="dxa"/>
            <w:gridSpan w:val="3"/>
            <w:tcMar>
              <w:top w:w="75" w:type="dxa"/>
              <w:bottom w:w="75" w:type="dxa"/>
            </w:tcMar>
            <w:vAlign w:val="center"/>
          </w:tcPr>
          <w:p w14:paraId="5801EFF1" w14:textId="77777777" w:rsidR="004F1422" w:rsidRDefault="004F1422" w:rsidP="004F1422">
            <w:r>
              <w:rPr>
                <w:rFonts w:ascii="Arial" w:hAnsi="Arial" w:cs="Arial"/>
                <w:color w:val="000000"/>
                <w:position w:val="-2"/>
                <w:sz w:val="18"/>
                <w:szCs w:val="18"/>
              </w:rPr>
              <w:t>Kraj in datum:</w:t>
            </w:r>
          </w:p>
        </w:tc>
        <w:tc>
          <w:tcPr>
            <w:tcW w:w="4535" w:type="dxa"/>
            <w:gridSpan w:val="2"/>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8F1ED6">
        <w:tc>
          <w:tcPr>
            <w:tcW w:w="453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35" w:type="dxa"/>
            <w:gridSpan w:val="2"/>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77777777" w:rsidR="004F1422" w:rsidRPr="008F1ED6" w:rsidRDefault="004F1422" w:rsidP="004F1422">
      <w:pPr>
        <w:spacing w:before="225" w:after="225" w:line="240" w:lineRule="auto"/>
        <w:jc w:val="both"/>
        <w:rPr>
          <w:sz w:val="16"/>
          <w:szCs w:val="16"/>
        </w:rPr>
      </w:pPr>
      <w:r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4F1422">
          <w:footerReference w:type="default" r:id="rId13"/>
          <w:pgSz w:w="11906" w:h="16838"/>
          <w:pgMar w:top="1418" w:right="1418" w:bottom="1418" w:left="1418" w:header="567" w:footer="596" w:gutter="0"/>
          <w:cols w:space="708"/>
          <w:docGrid w:linePitch="360"/>
        </w:sectPr>
      </w:pPr>
    </w:p>
    <w:p w14:paraId="201BF4C7" w14:textId="77777777" w:rsidR="004F1422" w:rsidRDefault="004F1422" w:rsidP="004F1422">
      <w:pPr>
        <w:spacing w:after="0"/>
        <w:jc w:val="right"/>
        <w:rPr>
          <w:rFonts w:ascii="Arial" w:hAnsi="Arial" w:cs="Arial"/>
          <w:sz w:val="18"/>
          <w:szCs w:val="18"/>
        </w:rPr>
      </w:pPr>
    </w:p>
    <w:p w14:paraId="6B8A3C6C" w14:textId="7777777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5</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7725546A" w:rsidR="004F1422" w:rsidRDefault="004F1422" w:rsidP="004F1422">
      <w:pPr>
        <w:spacing w:before="225" w:after="225" w:line="240" w:lineRule="auto"/>
        <w:jc w:val="both"/>
      </w:pPr>
      <w:r>
        <w:rPr>
          <w:rFonts w:ascii="Arial" w:hAnsi="Arial" w:cs="Arial"/>
          <w:color w:val="000000"/>
          <w:sz w:val="18"/>
          <w:szCs w:val="18"/>
        </w:rPr>
        <w:t xml:space="preserve">Pri izvedbi naročila »Nakup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sidR="008F1ED6">
        <w:rPr>
          <w:rFonts w:ascii="Arial" w:eastAsia="Times New Roman" w:hAnsi="Arial" w:cs="Arial"/>
          <w:color w:val="222222"/>
          <w:sz w:val="18"/>
          <w:szCs w:val="18"/>
          <w:lang w:eastAsia="sl-SI"/>
        </w:rPr>
        <w:t xml:space="preserve">potrebe </w:t>
      </w:r>
      <w:r w:rsidRPr="003E5E09">
        <w:rPr>
          <w:rFonts w:ascii="Arial" w:eastAsia="Times New Roman" w:hAnsi="Arial" w:cs="Arial"/>
          <w:color w:val="222222"/>
          <w:sz w:val="18"/>
          <w:szCs w:val="18"/>
          <w:lang w:eastAsia="sl-SI"/>
        </w:rPr>
        <w:t>Cent</w:t>
      </w:r>
      <w:r w:rsidR="008F1ED6">
        <w:rPr>
          <w:rFonts w:ascii="Arial" w:eastAsia="Times New Roman" w:hAnsi="Arial" w:cs="Arial"/>
          <w:color w:val="222222"/>
          <w:sz w:val="18"/>
          <w:szCs w:val="18"/>
          <w:lang w:eastAsia="sl-SI"/>
        </w:rPr>
        <w:t>ra</w:t>
      </w:r>
      <w:r w:rsidRPr="003E5E09">
        <w:rPr>
          <w:rFonts w:ascii="Arial" w:eastAsia="Times New Roman" w:hAnsi="Arial" w:cs="Arial"/>
          <w:color w:val="222222"/>
          <w:sz w:val="18"/>
          <w:szCs w:val="18"/>
          <w:lang w:eastAsia="sl-SI"/>
        </w:rPr>
        <w:t xml:space="preserve"> odličnosti za raziskave in inovacije na področju obnovljivih materialov</w:t>
      </w:r>
      <w:r w:rsidR="008F1ED6">
        <w:rPr>
          <w:rFonts w:ascii="Arial" w:eastAsia="Times New Roman" w:hAnsi="Arial" w:cs="Arial"/>
          <w:color w:val="222222"/>
          <w:sz w:val="18"/>
          <w:szCs w:val="18"/>
          <w:lang w:eastAsia="sl-SI"/>
        </w:rPr>
        <w:t xml:space="preserve"> in zdravega bivanjskega okolja</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4F1422">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Default="004F1422" w:rsidP="004F142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D9A83C1" w14:textId="77777777" w:rsidR="004F1422" w:rsidRDefault="004F1422" w:rsidP="004F1422">
      <w:pPr>
        <w:sectPr w:rsidR="004F1422" w:rsidSect="004F1422">
          <w:footerReference w:type="default" r:id="rId14"/>
          <w:pgSz w:w="11906" w:h="16838"/>
          <w:pgMar w:top="1418" w:right="1418" w:bottom="1418" w:left="1418" w:header="567" w:footer="596" w:gutter="0"/>
          <w:cols w:space="708"/>
          <w:docGrid w:linePitch="360"/>
        </w:sectPr>
      </w:pPr>
    </w:p>
    <w:p w14:paraId="3BBD69B1" w14:textId="77777777"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6</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77777777"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Pr="009924C5">
        <w:rPr>
          <w:rFonts w:ascii="Arial" w:hAnsi="Arial" w:cs="Arial"/>
          <w:color w:val="000000"/>
          <w:sz w:val="18"/>
          <w:szCs w:val="18"/>
          <w:u w:val="single"/>
        </w:rPr>
        <w:t>_______________</w:t>
      </w:r>
      <w:r w:rsidRPr="009924C5">
        <w:rPr>
          <w:rFonts w:ascii="Arial" w:hAnsi="Arial" w:cs="Arial"/>
          <w:color w:val="000000"/>
          <w:sz w:val="18"/>
          <w:szCs w:val="18"/>
        </w:rPr>
        <w:t>(Firma), </w:t>
      </w:r>
      <w:r w:rsidRPr="009924C5">
        <w:rPr>
          <w:rFonts w:ascii="Arial" w:hAnsi="Arial" w:cs="Arial"/>
          <w:color w:val="000000"/>
          <w:sz w:val="18"/>
          <w:szCs w:val="18"/>
          <w:u w:val="single"/>
        </w:rPr>
        <w:t>_________________</w:t>
      </w:r>
      <w:r w:rsidRPr="009924C5">
        <w:rPr>
          <w:rFonts w:ascii="Arial" w:hAnsi="Arial" w:cs="Arial"/>
          <w:color w:val="000000"/>
          <w:sz w:val="18"/>
          <w:szCs w:val="18"/>
        </w:rPr>
        <w:t>(Naslov), matična številka: </w:t>
      </w:r>
      <w:r w:rsidRPr="009924C5">
        <w:rPr>
          <w:rFonts w:ascii="Arial" w:hAnsi="Arial" w:cs="Arial"/>
          <w:color w:val="000000"/>
          <w:sz w:val="18"/>
          <w:szCs w:val="18"/>
          <w:u w:val="single"/>
        </w:rPr>
        <w:t>_______________</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POOBLASTILO</w:t>
      </w:r>
    </w:p>
    <w:p w14:paraId="76BB44C5" w14:textId="12D486C6" w:rsidR="004F1422" w:rsidRPr="002F1342" w:rsidRDefault="004F1422" w:rsidP="004F1422">
      <w:pPr>
        <w:spacing w:before="225" w:after="225" w:line="240" w:lineRule="auto"/>
        <w:jc w:val="both"/>
      </w:pPr>
      <w:r w:rsidRPr="009924C5">
        <w:rPr>
          <w:rFonts w:ascii="Arial" w:hAnsi="Arial" w:cs="Arial"/>
          <w:color w:val="000000"/>
          <w:sz w:val="18"/>
          <w:szCs w:val="18"/>
        </w:rPr>
        <w:t xml:space="preserve">Pooblaščamo naročnika </w:t>
      </w:r>
      <w:r w:rsidR="008F1ED6" w:rsidRPr="00957001">
        <w:rPr>
          <w:rFonts w:ascii="Arial" w:hAnsi="Arial" w:cs="Arial"/>
          <w:color w:val="000000"/>
          <w:sz w:val="18"/>
          <w:szCs w:val="18"/>
        </w:rPr>
        <w:t>InnoRenew CoE Center odličnosti za raziskave in inovacije na področju obnovljivih materialov in zdravega bivanjskega okolja, Livade 6, 6310 Izola - Isola</w:t>
      </w:r>
      <w:r w:rsidRPr="009924C5">
        <w:rPr>
          <w:rFonts w:ascii="Arial" w:hAnsi="Arial" w:cs="Arial"/>
          <w:color w:val="000000"/>
          <w:sz w:val="18"/>
          <w:szCs w:val="18"/>
        </w:rPr>
        <w:t>, da za potrebe preverjanja izpolnjevanja pogojev v postopku javnega naročila »</w:t>
      </w:r>
      <w:r>
        <w:rPr>
          <w:rFonts w:ascii="Arial" w:hAnsi="Arial" w:cs="Arial"/>
          <w:color w:val="000000"/>
          <w:sz w:val="18"/>
          <w:szCs w:val="18"/>
        </w:rPr>
        <w:t xml:space="preserve">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sidR="008F1ED6">
        <w:rPr>
          <w:rFonts w:ascii="Arial" w:eastAsia="Times New Roman" w:hAnsi="Arial" w:cs="Arial"/>
          <w:color w:val="222222"/>
          <w:sz w:val="18"/>
          <w:szCs w:val="18"/>
          <w:lang w:eastAsia="sl-SI"/>
        </w:rPr>
        <w:t xml:space="preserve">potrebe </w:t>
      </w:r>
      <w:r w:rsidRPr="003E5E09">
        <w:rPr>
          <w:rFonts w:ascii="Arial" w:eastAsia="Times New Roman" w:hAnsi="Arial" w:cs="Arial"/>
          <w:color w:val="222222"/>
          <w:sz w:val="18"/>
          <w:szCs w:val="18"/>
          <w:lang w:eastAsia="sl-SI"/>
        </w:rPr>
        <w:t>Cent</w:t>
      </w:r>
      <w:r w:rsidR="008F1ED6">
        <w:rPr>
          <w:rFonts w:ascii="Arial" w:eastAsia="Times New Roman" w:hAnsi="Arial" w:cs="Arial"/>
          <w:color w:val="222222"/>
          <w:sz w:val="18"/>
          <w:szCs w:val="18"/>
          <w:lang w:eastAsia="sl-SI"/>
        </w:rPr>
        <w:t>ra</w:t>
      </w:r>
      <w:r w:rsidRPr="003E5E09">
        <w:rPr>
          <w:rFonts w:ascii="Arial" w:eastAsia="Times New Roman" w:hAnsi="Arial" w:cs="Arial"/>
          <w:color w:val="222222"/>
          <w:sz w:val="18"/>
          <w:szCs w:val="18"/>
          <w:lang w:eastAsia="sl-SI"/>
        </w:rPr>
        <w:t xml:space="preserve"> odličnosti za raziskave in inovacije na področju obnovljivih materialov</w:t>
      </w:r>
      <w:r w:rsidR="008F1ED6">
        <w:rPr>
          <w:rFonts w:ascii="Arial" w:eastAsia="Times New Roman" w:hAnsi="Arial" w:cs="Arial"/>
          <w:color w:val="222222"/>
          <w:sz w:val="18"/>
          <w:szCs w:val="18"/>
          <w:lang w:eastAsia="sl-SI"/>
        </w:rPr>
        <w:t xml:space="preserve"> in zdravega bivanjskega okolja</w:t>
      </w:r>
      <w:r w:rsidRPr="009924C5">
        <w:rPr>
          <w:rFonts w:ascii="Arial" w:hAnsi="Arial" w:cs="Arial"/>
          <w:sz w:val="18"/>
          <w:szCs w:val="18"/>
        </w:rPr>
        <w:t>«</w:t>
      </w:r>
      <w:r w:rsidRPr="009924C5">
        <w:rPr>
          <w:rFonts w:ascii="Arial" w:hAnsi="Arial" w:cs="Arial"/>
          <w:color w:val="000000"/>
          <w:sz w:val="18"/>
          <w:szCs w:val="18"/>
        </w:rPr>
        <w:t xml:space="preserve"> 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77777777" w:rsidR="004F1422" w:rsidRPr="009924C5" w:rsidRDefault="004F1422" w:rsidP="004F1422">
      <w:pPr>
        <w:spacing w:before="225" w:after="225" w:line="240" w:lineRule="auto"/>
        <w:jc w:val="both"/>
        <w:rPr>
          <w:rFonts w:ascii="Arial" w:hAnsi="Arial" w:cs="Arial"/>
        </w:rPr>
        <w:sectPr w:rsidR="004F1422" w:rsidRPr="009924C5" w:rsidSect="004F1422">
          <w:footerReference w:type="default" r:id="rId15"/>
          <w:pgSz w:w="11906" w:h="16838"/>
          <w:pgMar w:top="1418" w:right="1418" w:bottom="1418" w:left="1418" w:header="567" w:footer="596" w:gutter="0"/>
          <w:cols w:space="708"/>
          <w:docGrid w:linePitch="360"/>
        </w:sectPr>
      </w:pPr>
    </w:p>
    <w:p w14:paraId="14FBE1A6" w14:textId="77777777" w:rsidR="004F1422" w:rsidRPr="009924C5" w:rsidRDefault="004F1422" w:rsidP="004F1422">
      <w:pPr>
        <w:spacing w:before="225" w:after="225" w:line="240" w:lineRule="auto"/>
        <w:jc w:val="both"/>
        <w:rPr>
          <w:rFonts w:ascii="Arial" w:hAnsi="Arial" w:cs="Arial"/>
        </w:rPr>
      </w:pPr>
    </w:p>
    <w:p w14:paraId="1E0C5188" w14:textId="7777777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7</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4E00D384" w:rsidR="004F1422" w:rsidRDefault="004F1422" w:rsidP="004F1422">
      <w:pPr>
        <w:spacing w:before="225" w:after="225" w:line="240" w:lineRule="auto"/>
        <w:jc w:val="both"/>
      </w:pPr>
      <w:r>
        <w:rPr>
          <w:rFonts w:ascii="Arial" w:hAnsi="Arial" w:cs="Arial"/>
          <w:color w:val="000000"/>
          <w:sz w:val="18"/>
          <w:szCs w:val="18"/>
        </w:rPr>
        <w:t xml:space="preserve">V zvezi z naročilom »Nakup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sidR="008F1ED6">
        <w:rPr>
          <w:rFonts w:ascii="Arial" w:eastAsia="Times New Roman" w:hAnsi="Arial" w:cs="Arial"/>
          <w:color w:val="222222"/>
          <w:sz w:val="18"/>
          <w:szCs w:val="18"/>
          <w:lang w:eastAsia="sl-SI"/>
        </w:rPr>
        <w:t xml:space="preserve">potrebe </w:t>
      </w:r>
      <w:r w:rsidRPr="003E5E09">
        <w:rPr>
          <w:rFonts w:ascii="Arial" w:eastAsia="Times New Roman" w:hAnsi="Arial" w:cs="Arial"/>
          <w:color w:val="222222"/>
          <w:sz w:val="18"/>
          <w:szCs w:val="18"/>
          <w:lang w:eastAsia="sl-SI"/>
        </w:rPr>
        <w:t>Cent</w:t>
      </w:r>
      <w:r w:rsidR="008F1ED6">
        <w:rPr>
          <w:rFonts w:ascii="Arial" w:eastAsia="Times New Roman" w:hAnsi="Arial" w:cs="Arial"/>
          <w:color w:val="222222"/>
          <w:sz w:val="18"/>
          <w:szCs w:val="18"/>
          <w:lang w:eastAsia="sl-SI"/>
        </w:rPr>
        <w:t>ra</w:t>
      </w:r>
      <w:r w:rsidRPr="003E5E09">
        <w:rPr>
          <w:rFonts w:ascii="Arial" w:eastAsia="Times New Roman" w:hAnsi="Arial" w:cs="Arial"/>
          <w:color w:val="222222"/>
          <w:sz w:val="18"/>
          <w:szCs w:val="18"/>
          <w:lang w:eastAsia="sl-SI"/>
        </w:rPr>
        <w:t xml:space="preserve"> odličnosti za raziskave in inovacije na področju obnovljivih materialov</w:t>
      </w:r>
      <w:r w:rsidR="008F1ED6">
        <w:rPr>
          <w:rFonts w:ascii="Arial" w:eastAsia="Times New Roman" w:hAnsi="Arial" w:cs="Arial"/>
          <w:color w:val="222222"/>
          <w:sz w:val="18"/>
          <w:szCs w:val="18"/>
          <w:lang w:eastAsia="sl-SI"/>
        </w:rPr>
        <w:t xml:space="preserve"> in zdravega bivanjskega okolja</w:t>
      </w:r>
      <w:r>
        <w:rPr>
          <w:rFonts w:ascii="Arial" w:hAnsi="Arial" w:cs="Arial"/>
          <w:color w:val="000000"/>
          <w:sz w:val="18"/>
          <w:szCs w:val="18"/>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7777777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8</w:t>
      </w: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31BD786A" w14:textId="77777777" w:rsidR="004F1422" w:rsidRDefault="004F1422" w:rsidP="004F1422">
      <w:pPr>
        <w:spacing w:after="0"/>
        <w:jc w:val="right"/>
        <w:rPr>
          <w:rFonts w:ascii="Arial" w:hAnsi="Arial" w:cs="Arial"/>
          <w:b/>
          <w:sz w:val="18"/>
          <w:szCs w:val="18"/>
        </w:rPr>
      </w:pPr>
    </w:p>
    <w:p w14:paraId="4ACE0E4A" w14:textId="6047A9D1" w:rsidR="00373158" w:rsidRPr="00590863" w:rsidRDefault="00373158" w:rsidP="00373158">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9</w:t>
      </w:r>
    </w:p>
    <w:p w14:paraId="5E070D2A" w14:textId="77777777" w:rsidR="00373158" w:rsidRPr="00252358" w:rsidRDefault="00373158" w:rsidP="00373158"/>
    <w:p w14:paraId="4F90EDC2" w14:textId="77777777" w:rsidR="00373158" w:rsidRDefault="00373158"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BAED6A6" w14:textId="77777777" w:rsidR="00373158" w:rsidRDefault="00373158" w:rsidP="00373158">
      <w:pPr>
        <w:spacing w:before="225" w:after="225" w:line="240" w:lineRule="auto"/>
        <w:jc w:val="center"/>
      </w:pPr>
      <w:r>
        <w:rPr>
          <w:rFonts w:ascii="Arial" w:hAnsi="Arial" w:cs="Arial"/>
          <w:b/>
          <w:bCs/>
          <w:color w:val="000000"/>
          <w:sz w:val="24"/>
          <w:szCs w:val="24"/>
        </w:rPr>
        <w:t>MENIČNA IZJAVA</w:t>
      </w:r>
    </w:p>
    <w:p w14:paraId="7D6D9477" w14:textId="77777777" w:rsidR="00373158" w:rsidRDefault="00373158" w:rsidP="00373158">
      <w:pPr>
        <w:spacing w:before="225" w:after="225" w:line="240" w:lineRule="auto"/>
        <w:jc w:val="center"/>
      </w:pPr>
      <w:r>
        <w:rPr>
          <w:rFonts w:ascii="Arial" w:hAnsi="Arial" w:cs="Arial"/>
          <w:color w:val="000000"/>
          <w:sz w:val="21"/>
          <w:szCs w:val="21"/>
        </w:rPr>
        <w:t>s pooblastilom za izpolnitev in unovčenje menice</w:t>
      </w:r>
    </w:p>
    <w:p w14:paraId="6FE5844D" w14:textId="77777777" w:rsidR="00373158" w:rsidRDefault="00373158" w:rsidP="00373158">
      <w:pPr>
        <w:spacing w:before="225" w:after="225" w:line="240" w:lineRule="auto"/>
        <w:jc w:val="both"/>
      </w:pPr>
      <w:r>
        <w:rPr>
          <w:rFonts w:ascii="Arial" w:hAnsi="Arial" w:cs="Arial"/>
          <w:color w:val="000000"/>
          <w:sz w:val="18"/>
          <w:szCs w:val="18"/>
        </w:rPr>
        <w:t> </w:t>
      </w:r>
    </w:p>
    <w:p w14:paraId="53116D8A" w14:textId="0778859A" w:rsidR="00373158" w:rsidRDefault="00373158" w:rsidP="00373158">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EA432CE" w14:textId="304FB56F" w:rsidR="00373158" w:rsidRDefault="00373158" w:rsidP="00373158">
      <w:pPr>
        <w:spacing w:before="225" w:after="225" w:line="240" w:lineRule="auto"/>
        <w:jc w:val="both"/>
      </w:pPr>
      <w:r>
        <w:rPr>
          <w:rFonts w:ascii="Arial" w:hAnsi="Arial" w:cs="Arial"/>
          <w:color w:val="000000"/>
          <w:sz w:val="18"/>
          <w:szCs w:val="18"/>
        </w:rPr>
        <w:t xml:space="preserve">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Pr>
          <w:rFonts w:ascii="Arial" w:eastAsia="Times New Roman" w:hAnsi="Arial" w:cs="Arial"/>
          <w:color w:val="222222"/>
          <w:sz w:val="18"/>
          <w:szCs w:val="18"/>
          <w:lang w:eastAsia="sl-SI"/>
        </w:rPr>
        <w:t xml:space="preserve">potrebe </w:t>
      </w:r>
      <w:r w:rsidRPr="003E5E09">
        <w:rPr>
          <w:rFonts w:ascii="Arial" w:eastAsia="Times New Roman" w:hAnsi="Arial" w:cs="Arial"/>
          <w:color w:val="222222"/>
          <w:sz w:val="18"/>
          <w:szCs w:val="18"/>
          <w:lang w:eastAsia="sl-SI"/>
        </w:rPr>
        <w:t>Cent</w:t>
      </w:r>
      <w:r>
        <w:rPr>
          <w:rFonts w:ascii="Arial" w:eastAsia="Times New Roman" w:hAnsi="Arial" w:cs="Arial"/>
          <w:color w:val="222222"/>
          <w:sz w:val="18"/>
          <w:szCs w:val="18"/>
          <w:lang w:eastAsia="sl-SI"/>
        </w:rPr>
        <w:t>ra</w:t>
      </w:r>
      <w:r w:rsidRPr="003E5E09">
        <w:rPr>
          <w:rFonts w:ascii="Arial" w:eastAsia="Times New Roman" w:hAnsi="Arial" w:cs="Arial"/>
          <w:color w:val="222222"/>
          <w:sz w:val="18"/>
          <w:szCs w:val="18"/>
          <w:lang w:eastAsia="sl-SI"/>
        </w:rPr>
        <w:t xml:space="preserve"> odličnosti za raziskave in inovacije na področju obnovljivih materialov</w:t>
      </w:r>
      <w:r>
        <w:rPr>
          <w:rFonts w:ascii="Arial" w:eastAsia="Times New Roman" w:hAnsi="Arial" w:cs="Arial"/>
          <w:color w:val="222222"/>
          <w:sz w:val="18"/>
          <w:szCs w:val="18"/>
          <w:lang w:eastAsia="sl-SI"/>
        </w:rPr>
        <w:t xml:space="preserve"> in zdravega bivanjskega okolja</w:t>
      </w:r>
    </w:p>
    <w:p w14:paraId="5C3DE359" w14:textId="77777777" w:rsidR="00373158" w:rsidRDefault="00373158" w:rsidP="0037315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D47B75B" w14:textId="77777777" w:rsidR="00373158" w:rsidRDefault="00373158" w:rsidP="00373158">
      <w:pPr>
        <w:spacing w:before="225" w:after="225" w:line="240" w:lineRule="auto"/>
        <w:jc w:val="both"/>
      </w:pPr>
      <w:r>
        <w:rPr>
          <w:rFonts w:ascii="Arial" w:hAnsi="Arial" w:cs="Arial"/>
          <w:color w:val="000000"/>
          <w:sz w:val="18"/>
          <w:szCs w:val="18"/>
        </w:rPr>
        <w:t> </w:t>
      </w:r>
    </w:p>
    <w:p w14:paraId="5351F8B9" w14:textId="401AE3E0" w:rsidR="00373158" w:rsidRDefault="00373158" w:rsidP="00373158">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sidR="00BB58B1">
        <w:rPr>
          <w:rFonts w:ascii="Arial" w:hAnsi="Arial" w:cs="Arial"/>
          <w:b/>
          <w:bCs/>
          <w:color w:val="000000"/>
          <w:sz w:val="18"/>
          <w:szCs w:val="18"/>
        </w:rPr>
        <w:t>najmanj 10</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0ABFA2CF" w14:textId="77777777" w:rsidR="00373158" w:rsidRDefault="00373158" w:rsidP="0037315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4D58B41" w14:textId="77777777" w:rsidR="00373158" w:rsidRDefault="00373158" w:rsidP="00373158">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F4C3553" w14:textId="77777777" w:rsidR="00373158" w:rsidRDefault="00373158" w:rsidP="0037315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9A67C9A" w14:textId="77777777" w:rsidR="00373158" w:rsidRDefault="00373158" w:rsidP="0037315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3071CC7" w14:textId="77777777" w:rsidR="00373158" w:rsidRDefault="00373158" w:rsidP="00373158">
      <w:pPr>
        <w:spacing w:before="225" w:after="225" w:line="240" w:lineRule="auto"/>
        <w:jc w:val="both"/>
      </w:pPr>
      <w:r>
        <w:rPr>
          <w:rFonts w:ascii="Arial" w:hAnsi="Arial" w:cs="Arial"/>
          <w:color w:val="000000"/>
          <w:sz w:val="18"/>
          <w:szCs w:val="18"/>
        </w:rPr>
        <w:t> </w:t>
      </w:r>
    </w:p>
    <w:p w14:paraId="32E7C94C" w14:textId="77777777" w:rsidR="00373158" w:rsidRDefault="00373158" w:rsidP="00373158">
      <w:pPr>
        <w:spacing w:before="225" w:after="225" w:line="240" w:lineRule="auto"/>
        <w:jc w:val="both"/>
      </w:pPr>
      <w:r>
        <w:rPr>
          <w:rFonts w:ascii="Arial" w:hAnsi="Arial" w:cs="Arial"/>
          <w:color w:val="000000"/>
          <w:sz w:val="18"/>
          <w:szCs w:val="18"/>
        </w:rPr>
        <w:t>Priloga: </w:t>
      </w:r>
    </w:p>
    <w:p w14:paraId="01223BA2" w14:textId="77777777" w:rsidR="00373158" w:rsidRDefault="00373158" w:rsidP="00373158">
      <w:pPr>
        <w:spacing w:before="225" w:after="225" w:line="240" w:lineRule="auto"/>
        <w:jc w:val="both"/>
      </w:pPr>
      <w:r>
        <w:rPr>
          <w:rFonts w:ascii="Arial" w:hAnsi="Arial" w:cs="Arial"/>
          <w:color w:val="000000"/>
          <w:sz w:val="18"/>
          <w:szCs w:val="18"/>
        </w:rPr>
        <w:t>- bianco menica, podpisana in žigosana</w:t>
      </w:r>
    </w:p>
    <w:p w14:paraId="19567338" w14:textId="77777777" w:rsidR="00373158" w:rsidRDefault="00373158" w:rsidP="0037315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73158" w14:paraId="4C758127" w14:textId="77777777" w:rsidTr="00F53BB5">
        <w:tc>
          <w:tcPr>
            <w:tcW w:w="2500" w:type="pct"/>
            <w:tcMar>
              <w:top w:w="75" w:type="dxa"/>
              <w:bottom w:w="75" w:type="dxa"/>
            </w:tcMar>
            <w:vAlign w:val="center"/>
          </w:tcPr>
          <w:p w14:paraId="248EFC1F" w14:textId="77777777" w:rsidR="00373158" w:rsidRDefault="00373158" w:rsidP="00F53BB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C6AE8E6" w14:textId="77777777" w:rsidR="00373158" w:rsidRDefault="00373158" w:rsidP="00F53BB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73158" w14:paraId="0B113A3C" w14:textId="77777777" w:rsidTr="00F53BB5">
        <w:tc>
          <w:tcPr>
            <w:tcW w:w="2500" w:type="pct"/>
            <w:tcMar>
              <w:top w:w="75" w:type="dxa"/>
              <w:bottom w:w="75" w:type="dxa"/>
            </w:tcMar>
            <w:vAlign w:val="center"/>
          </w:tcPr>
          <w:p w14:paraId="52E8A333" w14:textId="77777777" w:rsidR="00373158" w:rsidRDefault="00373158" w:rsidP="00F53BB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1C9BE95" w14:textId="77777777" w:rsidR="00373158" w:rsidRDefault="00373158" w:rsidP="00F53BB5"/>
          <w:p w14:paraId="73A138E9" w14:textId="77777777" w:rsidR="00373158" w:rsidRDefault="00373158" w:rsidP="00F53BB5">
            <w:pPr>
              <w:jc w:val="center"/>
            </w:pPr>
            <w:r>
              <w:rPr>
                <w:rFonts w:ascii="Arial" w:hAnsi="Arial" w:cs="Arial"/>
                <w:color w:val="A9A9A9"/>
                <w:position w:val="-2"/>
                <w:sz w:val="18"/>
                <w:szCs w:val="18"/>
              </w:rPr>
              <w:t>(žig in podpis)</w:t>
            </w:r>
          </w:p>
        </w:tc>
      </w:tr>
    </w:tbl>
    <w:p w14:paraId="2EF3BF61" w14:textId="77777777" w:rsidR="00373158" w:rsidRDefault="00373158" w:rsidP="00373158">
      <w:pPr>
        <w:spacing w:before="225" w:after="225" w:line="240" w:lineRule="auto"/>
        <w:jc w:val="both"/>
      </w:pPr>
      <w:r>
        <w:rPr>
          <w:rFonts w:ascii="Arial" w:hAnsi="Arial" w:cs="Arial"/>
          <w:color w:val="000000"/>
          <w:sz w:val="18"/>
          <w:szCs w:val="18"/>
        </w:rPr>
        <w:t> </w:t>
      </w:r>
    </w:p>
    <w:p w14:paraId="5801ACD3" w14:textId="77777777" w:rsidR="00373158" w:rsidRDefault="00373158" w:rsidP="00373158">
      <w:pPr>
        <w:spacing w:before="225" w:after="225" w:line="240" w:lineRule="auto"/>
        <w:jc w:val="both"/>
      </w:pPr>
      <w:r>
        <w:rPr>
          <w:rFonts w:ascii="Arial" w:hAnsi="Arial" w:cs="Arial"/>
          <w:color w:val="000000"/>
          <w:sz w:val="18"/>
          <w:szCs w:val="18"/>
        </w:rPr>
        <w:t> </w:t>
      </w:r>
    </w:p>
    <w:p w14:paraId="53500A85" w14:textId="77777777" w:rsidR="00373158" w:rsidRDefault="00373158" w:rsidP="00373158">
      <w:pPr>
        <w:sectPr w:rsidR="00373158" w:rsidSect="00F53BB5">
          <w:footerReference w:type="default" r:id="rId18"/>
          <w:pgSz w:w="11906" w:h="16838"/>
          <w:pgMar w:top="1418" w:right="1418" w:bottom="1418" w:left="1418" w:header="567" w:footer="596" w:gutter="0"/>
          <w:cols w:space="708"/>
          <w:docGrid w:linePitch="360"/>
        </w:sectPr>
      </w:pPr>
    </w:p>
    <w:p w14:paraId="40B0716C" w14:textId="236C152A" w:rsidR="00373158" w:rsidRPr="00590863" w:rsidRDefault="00373158" w:rsidP="0037315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4BFC25A8" w14:textId="77777777" w:rsidR="00373158" w:rsidRPr="00252358" w:rsidRDefault="00373158" w:rsidP="00373158"/>
    <w:p w14:paraId="233D8DAD" w14:textId="77777777" w:rsidR="00373158" w:rsidRDefault="00373158"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0B70F20E" w14:textId="77777777" w:rsidR="00373158" w:rsidRDefault="00373158" w:rsidP="00373158">
      <w:pPr>
        <w:spacing w:after="120"/>
        <w:rPr>
          <w:rFonts w:ascii="Arial" w:hAnsi="Arial" w:cs="Arial"/>
        </w:rPr>
      </w:pPr>
    </w:p>
    <w:p w14:paraId="0702AC27" w14:textId="77777777" w:rsidR="00373158" w:rsidRDefault="00373158" w:rsidP="00373158">
      <w:pPr>
        <w:spacing w:before="225" w:after="225" w:line="240" w:lineRule="auto"/>
        <w:jc w:val="center"/>
      </w:pPr>
      <w:r>
        <w:rPr>
          <w:rFonts w:ascii="Arial" w:hAnsi="Arial" w:cs="Arial"/>
          <w:b/>
          <w:bCs/>
          <w:color w:val="000000"/>
          <w:sz w:val="24"/>
          <w:szCs w:val="24"/>
        </w:rPr>
        <w:t>MENIČNA IZJAVA</w:t>
      </w:r>
    </w:p>
    <w:p w14:paraId="0C92F5F7" w14:textId="77777777" w:rsidR="00373158" w:rsidRDefault="00373158" w:rsidP="00373158">
      <w:pPr>
        <w:spacing w:before="225" w:after="225" w:line="240" w:lineRule="auto"/>
        <w:jc w:val="center"/>
      </w:pPr>
      <w:r>
        <w:rPr>
          <w:rFonts w:ascii="Arial" w:hAnsi="Arial" w:cs="Arial"/>
          <w:color w:val="000000"/>
          <w:sz w:val="21"/>
          <w:szCs w:val="21"/>
        </w:rPr>
        <w:t>s pooblastilom za izpolnitev in unovčenje menice</w:t>
      </w:r>
    </w:p>
    <w:p w14:paraId="7CF2B521" w14:textId="77777777" w:rsidR="00373158" w:rsidRDefault="00373158" w:rsidP="00373158">
      <w:pPr>
        <w:spacing w:before="225" w:after="225" w:line="240" w:lineRule="auto"/>
        <w:jc w:val="both"/>
      </w:pPr>
      <w:r>
        <w:rPr>
          <w:rFonts w:ascii="Arial" w:hAnsi="Arial" w:cs="Arial"/>
          <w:color w:val="000000"/>
          <w:sz w:val="18"/>
          <w:szCs w:val="18"/>
        </w:rPr>
        <w:t> </w:t>
      </w:r>
    </w:p>
    <w:p w14:paraId="061BC03B" w14:textId="588363E6" w:rsidR="00373158" w:rsidRDefault="00373158" w:rsidP="00373158">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1AA5A0B" w14:textId="79E37739" w:rsidR="00373158" w:rsidRPr="00373158" w:rsidRDefault="00373158" w:rsidP="00373158">
      <w:pPr>
        <w:spacing w:before="225" w:after="225" w:line="240" w:lineRule="auto"/>
        <w:jc w:val="both"/>
        <w:rPr>
          <w:b/>
        </w:rPr>
      </w:pPr>
      <w:r w:rsidRPr="00373158">
        <w:rPr>
          <w:rFonts w:ascii="Arial" w:hAnsi="Arial" w:cs="Arial"/>
          <w:b/>
          <w:color w:val="000000"/>
          <w:sz w:val="18"/>
          <w:szCs w:val="18"/>
        </w:rPr>
        <w:t xml:space="preserve">Nakup </w:t>
      </w:r>
      <w:r w:rsidRPr="00373158">
        <w:rPr>
          <w:rFonts w:ascii="Arial" w:hAnsi="Arial" w:cs="Arial"/>
          <w:b/>
          <w:sz w:val="18"/>
          <w:szCs w:val="18"/>
        </w:rPr>
        <w:t xml:space="preserve">opreme </w:t>
      </w:r>
      <w:r w:rsidRPr="00373158">
        <w:rPr>
          <w:rFonts w:ascii="Arial" w:eastAsia="Times New Roman" w:hAnsi="Arial" w:cs="Arial"/>
          <w:b/>
          <w:color w:val="222222"/>
          <w:sz w:val="18"/>
          <w:szCs w:val="18"/>
          <w:lang w:eastAsia="sl-SI"/>
        </w:rPr>
        <w:t>za potrebe Centra odličnosti za raziskave in inovacije na področju obnovljivih materialov in zdravega bivanjskega okolja</w:t>
      </w:r>
    </w:p>
    <w:p w14:paraId="2F4D4432" w14:textId="77777777" w:rsidR="00373158" w:rsidRDefault="00373158" w:rsidP="0037315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3DF0BB" w14:textId="77777777" w:rsidR="00373158" w:rsidRDefault="00373158" w:rsidP="00373158">
      <w:pPr>
        <w:spacing w:before="225" w:after="225" w:line="240" w:lineRule="auto"/>
        <w:jc w:val="both"/>
      </w:pPr>
      <w:r>
        <w:rPr>
          <w:rFonts w:ascii="Arial" w:hAnsi="Arial" w:cs="Arial"/>
          <w:color w:val="000000"/>
          <w:sz w:val="18"/>
          <w:szCs w:val="18"/>
        </w:rPr>
        <w:t> </w:t>
      </w:r>
    </w:p>
    <w:p w14:paraId="5D49031C" w14:textId="7F7F5DA9" w:rsidR="00373158" w:rsidRDefault="00373158" w:rsidP="00373158">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55092675" w14:textId="77777777" w:rsidR="00373158" w:rsidRDefault="00373158" w:rsidP="0037315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B1535D0" w14:textId="77777777" w:rsidR="00373158" w:rsidRDefault="00373158" w:rsidP="00373158">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7BE4833" w14:textId="77777777" w:rsidR="00373158" w:rsidRDefault="00373158" w:rsidP="0037315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9E4ABFD" w14:textId="77777777" w:rsidR="00373158" w:rsidRDefault="00373158" w:rsidP="0037315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4A6CC20" w14:textId="77777777" w:rsidR="00373158" w:rsidRDefault="00373158" w:rsidP="00373158">
      <w:pPr>
        <w:spacing w:before="225" w:after="225" w:line="240" w:lineRule="auto"/>
        <w:jc w:val="both"/>
        <w:rPr>
          <w:rFonts w:ascii="Arial" w:hAnsi="Arial" w:cs="Arial"/>
          <w:color w:val="000000"/>
          <w:sz w:val="18"/>
          <w:szCs w:val="18"/>
        </w:rPr>
      </w:pPr>
    </w:p>
    <w:p w14:paraId="5DF1987A" w14:textId="77777777" w:rsidR="00373158" w:rsidRDefault="00373158" w:rsidP="00373158">
      <w:pPr>
        <w:spacing w:before="225" w:after="225" w:line="240" w:lineRule="auto"/>
        <w:jc w:val="both"/>
      </w:pPr>
      <w:r>
        <w:rPr>
          <w:rFonts w:ascii="Arial" w:hAnsi="Arial" w:cs="Arial"/>
          <w:color w:val="000000"/>
          <w:sz w:val="18"/>
          <w:szCs w:val="18"/>
        </w:rPr>
        <w:t>Priloga: </w:t>
      </w:r>
    </w:p>
    <w:p w14:paraId="18736AA5" w14:textId="77777777" w:rsidR="00373158" w:rsidRDefault="00373158" w:rsidP="00373158">
      <w:pPr>
        <w:spacing w:before="225" w:after="225" w:line="240" w:lineRule="auto"/>
        <w:jc w:val="both"/>
      </w:pPr>
      <w:r>
        <w:rPr>
          <w:rFonts w:ascii="Arial" w:hAnsi="Arial" w:cs="Arial"/>
          <w:color w:val="000000"/>
          <w:sz w:val="18"/>
          <w:szCs w:val="18"/>
        </w:rPr>
        <w:t>- bianco menica, podpisana in žigosana</w:t>
      </w:r>
    </w:p>
    <w:p w14:paraId="1ECF0C1E" w14:textId="77777777" w:rsidR="00373158" w:rsidRDefault="00373158" w:rsidP="0037315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73158" w14:paraId="63A07E59" w14:textId="77777777" w:rsidTr="00F53BB5">
        <w:tc>
          <w:tcPr>
            <w:tcW w:w="2500" w:type="pct"/>
            <w:tcMar>
              <w:top w:w="75" w:type="dxa"/>
              <w:bottom w:w="75" w:type="dxa"/>
            </w:tcMar>
            <w:vAlign w:val="center"/>
          </w:tcPr>
          <w:p w14:paraId="08109C04" w14:textId="77777777" w:rsidR="00373158" w:rsidRDefault="00373158" w:rsidP="00F53BB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3DF304" w14:textId="77777777" w:rsidR="00373158" w:rsidRDefault="00373158" w:rsidP="00F53BB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73158" w14:paraId="168EF6BE" w14:textId="77777777" w:rsidTr="00F53BB5">
        <w:tc>
          <w:tcPr>
            <w:tcW w:w="2500" w:type="pct"/>
            <w:tcMar>
              <w:top w:w="75" w:type="dxa"/>
              <w:bottom w:w="75" w:type="dxa"/>
            </w:tcMar>
            <w:vAlign w:val="center"/>
          </w:tcPr>
          <w:p w14:paraId="1F1C0862" w14:textId="77777777" w:rsidR="00373158" w:rsidRDefault="00373158" w:rsidP="00F53BB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7A569F" w14:textId="77777777" w:rsidR="00373158" w:rsidRDefault="00373158" w:rsidP="00F53BB5"/>
          <w:p w14:paraId="1D59BC06" w14:textId="77777777" w:rsidR="00373158" w:rsidRDefault="00373158" w:rsidP="00F53BB5">
            <w:pPr>
              <w:jc w:val="center"/>
            </w:pPr>
            <w:r>
              <w:rPr>
                <w:rFonts w:ascii="Arial" w:hAnsi="Arial" w:cs="Arial"/>
                <w:color w:val="A9A9A9"/>
                <w:position w:val="-2"/>
                <w:sz w:val="18"/>
                <w:szCs w:val="18"/>
              </w:rPr>
              <w:t>(žig in podpis)</w:t>
            </w:r>
          </w:p>
        </w:tc>
      </w:tr>
    </w:tbl>
    <w:p w14:paraId="03D2661E" w14:textId="77777777" w:rsidR="00373158" w:rsidRDefault="00373158" w:rsidP="004F1422">
      <w:pPr>
        <w:spacing w:after="0"/>
        <w:jc w:val="right"/>
        <w:rPr>
          <w:rFonts w:ascii="Arial" w:hAnsi="Arial" w:cs="Arial"/>
          <w:b/>
          <w:sz w:val="18"/>
          <w:szCs w:val="18"/>
        </w:rPr>
      </w:pPr>
    </w:p>
    <w:p w14:paraId="39A434FC" w14:textId="77777777" w:rsidR="00373158" w:rsidRDefault="00373158" w:rsidP="004F1422">
      <w:pPr>
        <w:spacing w:after="0"/>
        <w:jc w:val="right"/>
        <w:rPr>
          <w:rFonts w:ascii="Arial" w:hAnsi="Arial" w:cs="Arial"/>
          <w:b/>
          <w:sz w:val="18"/>
          <w:szCs w:val="18"/>
        </w:rPr>
      </w:pPr>
    </w:p>
    <w:p w14:paraId="6B918834" w14:textId="77777777" w:rsidR="00373158" w:rsidRDefault="00373158" w:rsidP="004F1422">
      <w:pPr>
        <w:spacing w:after="0"/>
        <w:jc w:val="right"/>
        <w:rPr>
          <w:rFonts w:ascii="Arial" w:hAnsi="Arial" w:cs="Arial"/>
          <w:b/>
          <w:sz w:val="18"/>
          <w:szCs w:val="18"/>
        </w:rPr>
      </w:pPr>
    </w:p>
    <w:p w14:paraId="492318DE" w14:textId="77777777" w:rsidR="00373158" w:rsidRDefault="00373158" w:rsidP="004F1422">
      <w:pPr>
        <w:spacing w:after="0"/>
        <w:jc w:val="right"/>
        <w:rPr>
          <w:rFonts w:ascii="Arial" w:hAnsi="Arial" w:cs="Arial"/>
          <w:b/>
          <w:sz w:val="18"/>
          <w:szCs w:val="18"/>
        </w:rPr>
      </w:pPr>
    </w:p>
    <w:p w14:paraId="627DDEBA" w14:textId="77777777" w:rsidR="00373158" w:rsidRDefault="00373158" w:rsidP="004F1422">
      <w:pPr>
        <w:spacing w:after="0"/>
        <w:jc w:val="right"/>
        <w:rPr>
          <w:rFonts w:ascii="Arial" w:hAnsi="Arial" w:cs="Arial"/>
          <w:b/>
          <w:sz w:val="18"/>
          <w:szCs w:val="18"/>
        </w:rPr>
      </w:pPr>
    </w:p>
    <w:p w14:paraId="11D67CDC" w14:textId="77777777" w:rsidR="00373158" w:rsidRDefault="00373158" w:rsidP="004F1422">
      <w:pPr>
        <w:spacing w:after="0"/>
        <w:jc w:val="right"/>
        <w:rPr>
          <w:rFonts w:ascii="Arial" w:hAnsi="Arial" w:cs="Arial"/>
          <w:b/>
          <w:sz w:val="18"/>
          <w:szCs w:val="18"/>
        </w:rPr>
      </w:pPr>
    </w:p>
    <w:p w14:paraId="6C80BDFD" w14:textId="77777777" w:rsidR="00373158" w:rsidRDefault="00373158" w:rsidP="004F1422">
      <w:pPr>
        <w:spacing w:after="0"/>
        <w:jc w:val="right"/>
        <w:rPr>
          <w:rFonts w:ascii="Arial" w:hAnsi="Arial" w:cs="Arial"/>
          <w:b/>
          <w:sz w:val="18"/>
          <w:szCs w:val="18"/>
        </w:rPr>
      </w:pPr>
    </w:p>
    <w:p w14:paraId="22058A59" w14:textId="77777777" w:rsidR="00373158" w:rsidRDefault="00373158" w:rsidP="004F1422">
      <w:pPr>
        <w:spacing w:after="0"/>
        <w:jc w:val="right"/>
        <w:rPr>
          <w:rFonts w:ascii="Arial" w:hAnsi="Arial" w:cs="Arial"/>
          <w:b/>
          <w:sz w:val="18"/>
          <w:szCs w:val="18"/>
        </w:rPr>
      </w:pPr>
    </w:p>
    <w:p w14:paraId="4999407D" w14:textId="77777777" w:rsidR="00373158" w:rsidRDefault="00373158" w:rsidP="004F1422">
      <w:pPr>
        <w:spacing w:after="0"/>
        <w:jc w:val="right"/>
        <w:rPr>
          <w:rFonts w:ascii="Arial" w:hAnsi="Arial" w:cs="Arial"/>
          <w:b/>
          <w:sz w:val="18"/>
          <w:szCs w:val="18"/>
        </w:rPr>
      </w:pPr>
    </w:p>
    <w:p w14:paraId="174BD22E" w14:textId="77777777" w:rsidR="00373158" w:rsidRDefault="00373158" w:rsidP="004F1422">
      <w:pPr>
        <w:spacing w:after="0"/>
        <w:jc w:val="right"/>
        <w:rPr>
          <w:rFonts w:ascii="Arial" w:hAnsi="Arial" w:cs="Arial"/>
          <w:b/>
          <w:sz w:val="18"/>
          <w:szCs w:val="18"/>
        </w:rPr>
      </w:pPr>
    </w:p>
    <w:p w14:paraId="4CC14510" w14:textId="77777777" w:rsidR="004F1422" w:rsidRPr="007715E9" w:rsidRDefault="004F1422" w:rsidP="004F1422">
      <w:pPr>
        <w:spacing w:after="0"/>
        <w:jc w:val="right"/>
        <w:rPr>
          <w:rFonts w:ascii="Arial" w:hAnsi="Arial" w:cs="Arial"/>
          <w:b/>
          <w:sz w:val="18"/>
          <w:szCs w:val="18"/>
        </w:rPr>
      </w:pPr>
      <w:r w:rsidRPr="007715E9">
        <w:rPr>
          <w:rFonts w:ascii="Arial" w:hAnsi="Arial" w:cs="Arial"/>
          <w:b/>
          <w:sz w:val="18"/>
          <w:szCs w:val="18"/>
        </w:rPr>
        <w:t xml:space="preserve">Priloga </w:t>
      </w:r>
    </w:p>
    <w:p w14:paraId="2D834663"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20301A0F"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70647FF9" w14:textId="77777777" w:rsidR="004F1422" w:rsidRDefault="004F1422" w:rsidP="004F1422">
      <w:pPr>
        <w:jc w:val="both"/>
        <w:rPr>
          <w:rFonts w:ascii="Arial" w:hAnsi="Arial" w:cs="Arial"/>
          <w:color w:val="000000"/>
          <w:sz w:val="18"/>
          <w:szCs w:val="18"/>
        </w:rPr>
      </w:pPr>
    </w:p>
    <w:p w14:paraId="5A8E5B15" w14:textId="4F78A3AE" w:rsidR="004F1422" w:rsidRPr="001C351B" w:rsidRDefault="004F1422" w:rsidP="004F1422">
      <w:pPr>
        <w:jc w:val="both"/>
        <w:rPr>
          <w:rFonts w:ascii="Arial" w:hAnsi="Arial" w:cs="Arial"/>
          <w:color w:val="000000"/>
          <w:sz w:val="18"/>
          <w:szCs w:val="18"/>
        </w:rPr>
      </w:pPr>
      <w:r w:rsidRPr="001C351B">
        <w:rPr>
          <w:rFonts w:ascii="Arial" w:hAnsi="Arial" w:cs="Arial"/>
          <w:color w:val="000000"/>
          <w:sz w:val="18"/>
          <w:szCs w:val="18"/>
        </w:rPr>
        <w:t>Na osnovi povabila za naročilo »</w:t>
      </w:r>
      <w:r>
        <w:rPr>
          <w:rFonts w:ascii="Arial" w:hAnsi="Arial" w:cs="Arial"/>
          <w:color w:val="000000"/>
          <w:sz w:val="18"/>
          <w:szCs w:val="18"/>
        </w:rPr>
        <w:t xml:space="preserve">Nakup </w:t>
      </w:r>
      <w:r w:rsidRPr="003E5E09">
        <w:rPr>
          <w:rFonts w:ascii="Arial" w:hAnsi="Arial" w:cs="Arial"/>
          <w:sz w:val="18"/>
          <w:szCs w:val="18"/>
        </w:rPr>
        <w:t xml:space="preserve">opreme </w:t>
      </w:r>
      <w:r w:rsidRPr="003E5E09">
        <w:rPr>
          <w:rFonts w:ascii="Arial" w:eastAsia="Times New Roman" w:hAnsi="Arial" w:cs="Arial"/>
          <w:color w:val="222222"/>
          <w:sz w:val="18"/>
          <w:szCs w:val="18"/>
          <w:lang w:eastAsia="sl-SI"/>
        </w:rPr>
        <w:t xml:space="preserve">za </w:t>
      </w:r>
      <w:r w:rsidR="008F1ED6">
        <w:rPr>
          <w:rFonts w:ascii="Arial" w:eastAsia="Times New Roman" w:hAnsi="Arial" w:cs="Arial"/>
          <w:color w:val="222222"/>
          <w:sz w:val="18"/>
          <w:szCs w:val="18"/>
          <w:lang w:eastAsia="sl-SI"/>
        </w:rPr>
        <w:t xml:space="preserve">potrebe </w:t>
      </w:r>
      <w:r w:rsidRPr="003E5E09">
        <w:rPr>
          <w:rFonts w:ascii="Arial" w:eastAsia="Times New Roman" w:hAnsi="Arial" w:cs="Arial"/>
          <w:color w:val="222222"/>
          <w:sz w:val="18"/>
          <w:szCs w:val="18"/>
          <w:lang w:eastAsia="sl-SI"/>
        </w:rPr>
        <w:t>Cent</w:t>
      </w:r>
      <w:r w:rsidR="008F1ED6">
        <w:rPr>
          <w:rFonts w:ascii="Arial" w:eastAsia="Times New Roman" w:hAnsi="Arial" w:cs="Arial"/>
          <w:color w:val="222222"/>
          <w:sz w:val="18"/>
          <w:szCs w:val="18"/>
          <w:lang w:eastAsia="sl-SI"/>
        </w:rPr>
        <w:t>ra</w:t>
      </w:r>
      <w:r w:rsidRPr="003E5E09">
        <w:rPr>
          <w:rFonts w:ascii="Arial" w:eastAsia="Times New Roman" w:hAnsi="Arial" w:cs="Arial"/>
          <w:color w:val="222222"/>
          <w:sz w:val="18"/>
          <w:szCs w:val="18"/>
          <w:lang w:eastAsia="sl-SI"/>
        </w:rPr>
        <w:t xml:space="preserve"> odličnosti za raziskave in inovacije na področju obnovljivih materialov</w:t>
      </w:r>
      <w:r w:rsidR="008F1ED6">
        <w:rPr>
          <w:rFonts w:ascii="Arial" w:eastAsia="Times New Roman" w:hAnsi="Arial" w:cs="Arial"/>
          <w:color w:val="222222"/>
          <w:sz w:val="18"/>
          <w:szCs w:val="18"/>
          <w:lang w:eastAsia="sl-SI"/>
        </w:rPr>
        <w:t xml:space="preserve"> in zdravega bivanjskega okolja</w:t>
      </w:r>
      <w:r w:rsidRPr="008F1ED6">
        <w:rPr>
          <w:rFonts w:ascii="Arial" w:hAnsi="Arial" w:cs="Arial"/>
          <w:bCs/>
          <w:color w:val="000000"/>
          <w:sz w:val="18"/>
          <w:szCs w:val="18"/>
        </w:rPr>
        <w:t>«</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22491690" w14:textId="77777777" w:rsidR="004F1422" w:rsidRPr="001C351B" w:rsidRDefault="004F1422" w:rsidP="004F1422">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4F1422" w:rsidRPr="001C351B" w14:paraId="060219D9"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F3554C" w14:textId="77777777" w:rsidR="004F1422" w:rsidRPr="001C351B" w:rsidRDefault="004F1422" w:rsidP="004F1422">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C2D48" w14:textId="77777777" w:rsidR="004F1422" w:rsidRPr="001C351B" w:rsidRDefault="004F1422" w:rsidP="004F1422">
            <w:pPr>
              <w:rPr>
                <w:rFonts w:ascii="Arial" w:hAnsi="Arial" w:cs="Arial"/>
                <w:sz w:val="18"/>
                <w:szCs w:val="18"/>
              </w:rPr>
            </w:pPr>
          </w:p>
        </w:tc>
      </w:tr>
      <w:tr w:rsidR="004F1422" w:rsidRPr="001C351B" w14:paraId="71D002A5"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A64285" w14:textId="77777777" w:rsidR="004F1422" w:rsidRPr="001C351B" w:rsidRDefault="004F1422" w:rsidP="004F1422">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2B3FF" w14:textId="77777777" w:rsidR="004F1422" w:rsidRPr="001C351B" w:rsidRDefault="004F1422" w:rsidP="004F1422">
            <w:pPr>
              <w:rPr>
                <w:rFonts w:ascii="Arial" w:hAnsi="Arial" w:cs="Arial"/>
                <w:sz w:val="18"/>
                <w:szCs w:val="18"/>
              </w:rPr>
            </w:pPr>
          </w:p>
        </w:tc>
      </w:tr>
    </w:tbl>
    <w:p w14:paraId="540258F2" w14:textId="77777777" w:rsidR="004F1422" w:rsidRPr="001C351B" w:rsidRDefault="004F1422" w:rsidP="004F1422">
      <w:pPr>
        <w:rPr>
          <w:sz w:val="18"/>
          <w:szCs w:val="18"/>
        </w:rPr>
      </w:pPr>
    </w:p>
    <w:p w14:paraId="791B100E" w14:textId="77777777" w:rsidR="004F1422" w:rsidRDefault="004F1422" w:rsidP="004F1422">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II. Ponudbena cena</w:t>
      </w:r>
    </w:p>
    <w:p w14:paraId="72C4962C" w14:textId="11CC203F" w:rsidR="005D7B7D" w:rsidRDefault="005D7B7D"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Za sklope od 1- 16 (</w:t>
      </w:r>
      <w:r w:rsidRPr="005D7B7D">
        <w:rPr>
          <w:rFonts w:ascii="Arial" w:hAnsi="Arial" w:cs="Arial"/>
          <w:bCs/>
          <w:i/>
          <w:color w:val="000000"/>
          <w:sz w:val="18"/>
          <w:szCs w:val="18"/>
          <w:u w:val="single"/>
        </w:rPr>
        <w:t xml:space="preserve">ponudnik izpolni tabelo le za sklope, za katere oddaja ponudbe, ostale </w:t>
      </w:r>
      <w:r w:rsidR="00994159">
        <w:rPr>
          <w:rFonts w:ascii="Arial" w:hAnsi="Arial" w:cs="Arial"/>
          <w:bCs/>
          <w:i/>
          <w:color w:val="000000"/>
          <w:sz w:val="18"/>
          <w:szCs w:val="18"/>
          <w:u w:val="single"/>
        </w:rPr>
        <w:t xml:space="preserve">sklope </w:t>
      </w:r>
      <w:r w:rsidR="00BF688C">
        <w:rPr>
          <w:rFonts w:ascii="Arial" w:hAnsi="Arial" w:cs="Arial"/>
          <w:bCs/>
          <w:i/>
          <w:color w:val="000000"/>
          <w:sz w:val="18"/>
          <w:szCs w:val="18"/>
          <w:u w:val="single"/>
        </w:rPr>
        <w:t xml:space="preserve">v spodnji tabeli </w:t>
      </w:r>
      <w:r w:rsidRPr="005D7B7D">
        <w:rPr>
          <w:rFonts w:ascii="Arial" w:hAnsi="Arial" w:cs="Arial"/>
          <w:bCs/>
          <w:i/>
          <w:color w:val="000000"/>
          <w:sz w:val="18"/>
          <w:szCs w:val="18"/>
          <w:u w:val="single"/>
        </w:rPr>
        <w:t>lahko briše</w:t>
      </w:r>
      <w:r>
        <w:rPr>
          <w:rFonts w:ascii="Arial" w:hAnsi="Arial" w:cs="Arial"/>
          <w:b/>
          <w:bCs/>
          <w:color w:val="000000"/>
          <w:sz w:val="18"/>
          <w:szCs w:val="18"/>
        </w:rPr>
        <w:t>):</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4F1422" w:rsidRPr="00097E10" w14:paraId="1C1C927B" w14:textId="77777777" w:rsidTr="004F1422">
        <w:trPr>
          <w:trHeight w:val="234"/>
        </w:trPr>
        <w:tc>
          <w:tcPr>
            <w:tcW w:w="1485" w:type="dxa"/>
            <w:shd w:val="clear" w:color="auto" w:fill="BFBFBF" w:themeFill="background1" w:themeFillShade="BF"/>
          </w:tcPr>
          <w:p w14:paraId="1E43E89E" w14:textId="77777777" w:rsidR="004F1422" w:rsidRPr="008911B8" w:rsidRDefault="004F1422" w:rsidP="004F1422">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Postavka</w:t>
            </w:r>
          </w:p>
        </w:tc>
        <w:tc>
          <w:tcPr>
            <w:tcW w:w="961" w:type="dxa"/>
            <w:shd w:val="clear" w:color="auto" w:fill="BFBFBF" w:themeFill="background1" w:themeFillShade="BF"/>
          </w:tcPr>
          <w:p w14:paraId="2E3FAEDF" w14:textId="77777777" w:rsidR="004F1422" w:rsidRPr="008911B8" w:rsidRDefault="004F1422" w:rsidP="004F1422">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076" w:type="dxa"/>
            <w:shd w:val="clear" w:color="auto" w:fill="BFBFBF" w:themeFill="background1" w:themeFillShade="BF"/>
          </w:tcPr>
          <w:p w14:paraId="5C2460B3" w14:textId="77777777" w:rsidR="004F1422" w:rsidRPr="008911B8" w:rsidRDefault="004F1422" w:rsidP="004F1422">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Enota mere</w:t>
            </w:r>
          </w:p>
        </w:tc>
        <w:tc>
          <w:tcPr>
            <w:tcW w:w="1396" w:type="dxa"/>
            <w:shd w:val="clear" w:color="auto" w:fill="BFBFBF" w:themeFill="background1" w:themeFillShade="BF"/>
          </w:tcPr>
          <w:p w14:paraId="7A9E9C00" w14:textId="77777777" w:rsidR="004F1422" w:rsidRPr="008911B8" w:rsidRDefault="004F1422" w:rsidP="004F1422">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EUR/kos brez DDV</w:t>
            </w:r>
          </w:p>
        </w:tc>
        <w:tc>
          <w:tcPr>
            <w:tcW w:w="1295" w:type="dxa"/>
            <w:shd w:val="clear" w:color="auto" w:fill="BFBFBF" w:themeFill="background1" w:themeFillShade="BF"/>
          </w:tcPr>
          <w:p w14:paraId="31D39833" w14:textId="77777777" w:rsidR="004F1422" w:rsidRPr="008911B8" w:rsidRDefault="004F1422" w:rsidP="004F1422">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brez DDV</w:t>
            </w:r>
          </w:p>
        </w:tc>
        <w:tc>
          <w:tcPr>
            <w:tcW w:w="1273" w:type="dxa"/>
            <w:shd w:val="clear" w:color="auto" w:fill="BFBFBF" w:themeFill="background1" w:themeFillShade="BF"/>
          </w:tcPr>
          <w:p w14:paraId="1D829B18" w14:textId="77777777" w:rsidR="004F1422" w:rsidRPr="008911B8" w:rsidRDefault="004F1422" w:rsidP="004F1422">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DDV v %</w:t>
            </w:r>
          </w:p>
        </w:tc>
        <w:tc>
          <w:tcPr>
            <w:tcW w:w="1554" w:type="dxa"/>
            <w:shd w:val="clear" w:color="auto" w:fill="BFBFBF" w:themeFill="background1" w:themeFillShade="BF"/>
          </w:tcPr>
          <w:p w14:paraId="3684B4E5" w14:textId="77777777" w:rsidR="004F1422" w:rsidRPr="008911B8" w:rsidRDefault="004F1422" w:rsidP="004F1422">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z DDV</w:t>
            </w:r>
          </w:p>
        </w:tc>
      </w:tr>
      <w:tr w:rsidR="005D7B7D" w:rsidRPr="00097E10" w14:paraId="4728C34E" w14:textId="77777777" w:rsidTr="004F1422">
        <w:trPr>
          <w:trHeight w:val="234"/>
        </w:trPr>
        <w:tc>
          <w:tcPr>
            <w:tcW w:w="1485" w:type="dxa"/>
            <w:shd w:val="clear" w:color="auto" w:fill="D9D9D9" w:themeFill="background1" w:themeFillShade="D9"/>
          </w:tcPr>
          <w:p w14:paraId="0F2C31A2" w14:textId="6D1CFB00"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1: </w:t>
            </w:r>
            <w:r>
              <w:rPr>
                <w:rFonts w:ascii="Arial" w:hAnsi="Arial" w:cs="Arial"/>
                <w:sz w:val="18"/>
                <w:szCs w:val="18"/>
              </w:rPr>
              <w:t xml:space="preserve">Univerzalni testirni stroj </w:t>
            </w:r>
          </w:p>
        </w:tc>
        <w:tc>
          <w:tcPr>
            <w:tcW w:w="961" w:type="dxa"/>
            <w:shd w:val="clear" w:color="auto" w:fill="D9D9D9" w:themeFill="background1" w:themeFillShade="D9"/>
          </w:tcPr>
          <w:p w14:paraId="2D78C921" w14:textId="40399682"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0DC8B016" w14:textId="77777777"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6717FF33"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1EA6451C"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6BB60721"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413C7386"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61A0DD27" w14:textId="77777777" w:rsidTr="004F1422">
        <w:trPr>
          <w:trHeight w:val="234"/>
        </w:trPr>
        <w:tc>
          <w:tcPr>
            <w:tcW w:w="1485" w:type="dxa"/>
            <w:shd w:val="clear" w:color="auto" w:fill="D9D9D9" w:themeFill="background1" w:themeFillShade="D9"/>
          </w:tcPr>
          <w:p w14:paraId="01D96932" w14:textId="0BD61608"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2: </w:t>
            </w:r>
            <w:r>
              <w:rPr>
                <w:rFonts w:ascii="Arial" w:hAnsi="Arial" w:cs="Arial"/>
                <w:sz w:val="18"/>
                <w:szCs w:val="18"/>
              </w:rPr>
              <w:t xml:space="preserve">Sistem za ocenjevanje adhezivnih vezi </w:t>
            </w:r>
          </w:p>
        </w:tc>
        <w:tc>
          <w:tcPr>
            <w:tcW w:w="961" w:type="dxa"/>
            <w:shd w:val="clear" w:color="auto" w:fill="D9D9D9" w:themeFill="background1" w:themeFillShade="D9"/>
          </w:tcPr>
          <w:p w14:paraId="0CA55F2F" w14:textId="7C4FCFEA"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3F415482" w14:textId="77777777"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4853E62B"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55B1E034"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23F309E7"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3DCFA2AF"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55ACBA09" w14:textId="77777777" w:rsidTr="004F1422">
        <w:trPr>
          <w:trHeight w:val="234"/>
        </w:trPr>
        <w:tc>
          <w:tcPr>
            <w:tcW w:w="1485" w:type="dxa"/>
            <w:shd w:val="clear" w:color="auto" w:fill="D9D9D9" w:themeFill="background1" w:themeFillShade="D9"/>
          </w:tcPr>
          <w:p w14:paraId="7351093E" w14:textId="4F94E2AA"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3</w:t>
            </w:r>
            <w:r w:rsidRPr="00B63BEB">
              <w:rPr>
                <w:rFonts w:ascii="Arial" w:hAnsi="Arial" w:cs="Arial"/>
                <w:sz w:val="18"/>
                <w:szCs w:val="18"/>
              </w:rPr>
              <w:t xml:space="preserve">: </w:t>
            </w:r>
            <w:r>
              <w:rPr>
                <w:rFonts w:ascii="Arial" w:hAnsi="Arial" w:cs="Arial"/>
                <w:sz w:val="18"/>
                <w:szCs w:val="18"/>
              </w:rPr>
              <w:t>Plinski kromatograf (</w:t>
            </w:r>
            <w:r w:rsidRPr="00285A7D">
              <w:rPr>
                <w:rFonts w:ascii="Arial" w:hAnsi="Arial" w:cs="Arial"/>
                <w:sz w:val="18"/>
                <w:szCs w:val="18"/>
              </w:rPr>
              <w:t>z masno selektivnim detektorjem opremljen z injicirnimi sistemi za razli</w:t>
            </w:r>
            <w:r w:rsidRPr="00285A7D">
              <w:rPr>
                <w:rFonts w:ascii="Arial" w:hAnsi="Arial" w:cs="Arial" w:hint="eastAsia"/>
                <w:sz w:val="18"/>
                <w:szCs w:val="18"/>
              </w:rPr>
              <w:t>č</w:t>
            </w:r>
            <w:r w:rsidRPr="00285A7D">
              <w:rPr>
                <w:rFonts w:ascii="Arial" w:hAnsi="Arial" w:cs="Arial"/>
                <w:sz w:val="18"/>
                <w:szCs w:val="18"/>
              </w:rPr>
              <w:t>ne na</w:t>
            </w:r>
            <w:r w:rsidRPr="00285A7D">
              <w:rPr>
                <w:rFonts w:ascii="Arial" w:hAnsi="Arial" w:cs="Arial" w:hint="eastAsia"/>
                <w:sz w:val="18"/>
                <w:szCs w:val="18"/>
              </w:rPr>
              <w:t>č</w:t>
            </w:r>
            <w:r w:rsidRPr="00285A7D">
              <w:rPr>
                <w:rFonts w:ascii="Arial" w:hAnsi="Arial" w:cs="Arial"/>
                <w:sz w:val="18"/>
                <w:szCs w:val="18"/>
              </w:rPr>
              <w:t>ine avtomatskega vnosa vzorca in sistem za termi</w:t>
            </w:r>
            <w:r w:rsidRPr="00285A7D">
              <w:rPr>
                <w:rFonts w:ascii="Arial" w:hAnsi="Arial" w:cs="Arial" w:hint="eastAsia"/>
                <w:sz w:val="18"/>
                <w:szCs w:val="18"/>
              </w:rPr>
              <w:t>č</w:t>
            </w:r>
            <w:r w:rsidRPr="00285A7D">
              <w:rPr>
                <w:rFonts w:ascii="Arial" w:hAnsi="Arial" w:cs="Arial"/>
                <w:sz w:val="18"/>
                <w:szCs w:val="18"/>
              </w:rPr>
              <w:t>no ekstrakcijo</w:t>
            </w:r>
            <w:r>
              <w:rPr>
                <w:rFonts w:ascii="Arial" w:hAnsi="Arial" w:cs="Arial"/>
                <w:sz w:val="18"/>
                <w:szCs w:val="18"/>
              </w:rPr>
              <w:t>)</w:t>
            </w:r>
          </w:p>
        </w:tc>
        <w:tc>
          <w:tcPr>
            <w:tcW w:w="961" w:type="dxa"/>
            <w:shd w:val="clear" w:color="auto" w:fill="D9D9D9" w:themeFill="background1" w:themeFillShade="D9"/>
          </w:tcPr>
          <w:p w14:paraId="06DC74D5" w14:textId="1CE84A48"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527AB2AB" w14:textId="77777777"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4825392A"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570EE170"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70EB7614"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141DC8CA"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01BF2ADC" w14:textId="77777777" w:rsidTr="004F1422">
        <w:trPr>
          <w:trHeight w:val="234"/>
        </w:trPr>
        <w:tc>
          <w:tcPr>
            <w:tcW w:w="1485" w:type="dxa"/>
            <w:shd w:val="clear" w:color="auto" w:fill="D9D9D9" w:themeFill="background1" w:themeFillShade="D9"/>
          </w:tcPr>
          <w:p w14:paraId="5E69BE24" w14:textId="1DC864FC"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4</w:t>
            </w:r>
            <w:r w:rsidRPr="00B63BEB">
              <w:rPr>
                <w:rFonts w:ascii="Arial" w:hAnsi="Arial" w:cs="Arial"/>
                <w:sz w:val="18"/>
                <w:szCs w:val="18"/>
              </w:rPr>
              <w:t xml:space="preserve">: </w:t>
            </w:r>
            <w:r>
              <w:rPr>
                <w:rFonts w:ascii="Arial" w:hAnsi="Arial" w:cs="Arial"/>
                <w:sz w:val="18"/>
                <w:szCs w:val="18"/>
              </w:rPr>
              <w:t>V</w:t>
            </w:r>
            <w:r w:rsidRPr="00285A7D">
              <w:rPr>
                <w:rFonts w:ascii="Arial" w:hAnsi="Arial" w:cs="Arial"/>
                <w:sz w:val="18"/>
                <w:szCs w:val="18"/>
              </w:rPr>
              <w:t>isokozmogljiv teko</w:t>
            </w:r>
            <w:r w:rsidRPr="00285A7D">
              <w:rPr>
                <w:rFonts w:ascii="Arial" w:hAnsi="Arial" w:cs="Arial" w:hint="eastAsia"/>
                <w:sz w:val="18"/>
                <w:szCs w:val="18"/>
              </w:rPr>
              <w:t>č</w:t>
            </w:r>
            <w:r>
              <w:rPr>
                <w:rFonts w:ascii="Arial" w:hAnsi="Arial" w:cs="Arial"/>
                <w:sz w:val="18"/>
                <w:szCs w:val="18"/>
              </w:rPr>
              <w:t xml:space="preserve">inski </w:t>
            </w:r>
            <w:r>
              <w:rPr>
                <w:rFonts w:ascii="Arial" w:hAnsi="Arial" w:cs="Arial"/>
                <w:sz w:val="18"/>
                <w:szCs w:val="18"/>
              </w:rPr>
              <w:lastRenderedPageBreak/>
              <w:t xml:space="preserve">kromatograf (HPLC) </w:t>
            </w:r>
          </w:p>
        </w:tc>
        <w:tc>
          <w:tcPr>
            <w:tcW w:w="961" w:type="dxa"/>
            <w:shd w:val="clear" w:color="auto" w:fill="D9D9D9" w:themeFill="background1" w:themeFillShade="D9"/>
          </w:tcPr>
          <w:p w14:paraId="19B040E0" w14:textId="167672D1"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lastRenderedPageBreak/>
              <w:t>1</w:t>
            </w:r>
          </w:p>
        </w:tc>
        <w:tc>
          <w:tcPr>
            <w:tcW w:w="1076" w:type="dxa"/>
            <w:shd w:val="clear" w:color="auto" w:fill="D9D9D9" w:themeFill="background1" w:themeFillShade="D9"/>
          </w:tcPr>
          <w:p w14:paraId="19B58407" w14:textId="77777777"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6396D24A"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2C0E413E"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39E9B1A1"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5550399D"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74CA19F7" w14:textId="77777777" w:rsidTr="004F1422">
        <w:trPr>
          <w:trHeight w:val="234"/>
        </w:trPr>
        <w:tc>
          <w:tcPr>
            <w:tcW w:w="1485" w:type="dxa"/>
            <w:shd w:val="clear" w:color="auto" w:fill="D9D9D9" w:themeFill="background1" w:themeFillShade="D9"/>
          </w:tcPr>
          <w:p w14:paraId="1DDBDFD7" w14:textId="2BD6C721"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5</w:t>
            </w:r>
            <w:r w:rsidRPr="00B63BEB">
              <w:rPr>
                <w:rFonts w:ascii="Arial" w:hAnsi="Arial" w:cs="Arial"/>
                <w:sz w:val="18"/>
                <w:szCs w:val="18"/>
              </w:rPr>
              <w:t xml:space="preserve">: </w:t>
            </w:r>
            <w:r>
              <w:rPr>
                <w:rFonts w:ascii="Arial" w:hAnsi="Arial" w:cs="Arial"/>
                <w:sz w:val="18"/>
                <w:szCs w:val="18"/>
              </w:rPr>
              <w:t xml:space="preserve">FT-NIR spektrometer </w:t>
            </w:r>
          </w:p>
        </w:tc>
        <w:tc>
          <w:tcPr>
            <w:tcW w:w="961" w:type="dxa"/>
            <w:shd w:val="clear" w:color="auto" w:fill="D9D9D9" w:themeFill="background1" w:themeFillShade="D9"/>
          </w:tcPr>
          <w:p w14:paraId="1726EB24" w14:textId="591F7A6A"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4B1778C1" w14:textId="77777777" w:rsidR="005D7B7D" w:rsidRPr="008911B8" w:rsidRDefault="005D7B7D" w:rsidP="005D7B7D">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kos</w:t>
            </w:r>
          </w:p>
        </w:tc>
        <w:tc>
          <w:tcPr>
            <w:tcW w:w="1396" w:type="dxa"/>
            <w:shd w:val="clear" w:color="auto" w:fill="auto"/>
          </w:tcPr>
          <w:p w14:paraId="5E805230"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7BDDDF9D"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09D8849F"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52648188"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1FED918D" w14:textId="77777777" w:rsidTr="004F1422">
        <w:trPr>
          <w:trHeight w:val="234"/>
        </w:trPr>
        <w:tc>
          <w:tcPr>
            <w:tcW w:w="1485" w:type="dxa"/>
            <w:shd w:val="clear" w:color="auto" w:fill="D9D9D9" w:themeFill="background1" w:themeFillShade="D9"/>
          </w:tcPr>
          <w:p w14:paraId="08531796" w14:textId="69A1FD93"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6</w:t>
            </w:r>
            <w:r w:rsidRPr="00B63BEB">
              <w:rPr>
                <w:rFonts w:ascii="Arial" w:hAnsi="Arial" w:cs="Arial"/>
                <w:sz w:val="18"/>
                <w:szCs w:val="18"/>
              </w:rPr>
              <w:t xml:space="preserve">: </w:t>
            </w:r>
            <w:r>
              <w:rPr>
                <w:rFonts w:ascii="Arial" w:hAnsi="Arial" w:cs="Arial"/>
                <w:sz w:val="18"/>
                <w:szCs w:val="18"/>
              </w:rPr>
              <w:t xml:space="preserve">Ultrazvočna kopel </w:t>
            </w:r>
          </w:p>
        </w:tc>
        <w:tc>
          <w:tcPr>
            <w:tcW w:w="961" w:type="dxa"/>
            <w:shd w:val="clear" w:color="auto" w:fill="D9D9D9" w:themeFill="background1" w:themeFillShade="D9"/>
          </w:tcPr>
          <w:p w14:paraId="76BC9CE5" w14:textId="27A82115"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3CDC015E" w14:textId="77777777" w:rsidR="005D7B7D" w:rsidRPr="008911B8" w:rsidRDefault="005D7B7D" w:rsidP="005D7B7D">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kos</w:t>
            </w:r>
          </w:p>
        </w:tc>
        <w:tc>
          <w:tcPr>
            <w:tcW w:w="1396" w:type="dxa"/>
            <w:shd w:val="clear" w:color="auto" w:fill="auto"/>
          </w:tcPr>
          <w:p w14:paraId="5F2D3682"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6490FE61"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297BB152"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094E67B7"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123021A0" w14:textId="77777777" w:rsidTr="004F1422">
        <w:trPr>
          <w:trHeight w:val="234"/>
        </w:trPr>
        <w:tc>
          <w:tcPr>
            <w:tcW w:w="1485" w:type="dxa"/>
            <w:shd w:val="clear" w:color="auto" w:fill="D9D9D9" w:themeFill="background1" w:themeFillShade="D9"/>
          </w:tcPr>
          <w:p w14:paraId="77F59F4B" w14:textId="0689E046"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7</w:t>
            </w:r>
            <w:r w:rsidRPr="00B63BEB">
              <w:rPr>
                <w:rFonts w:ascii="Arial" w:hAnsi="Arial" w:cs="Arial"/>
                <w:sz w:val="18"/>
                <w:szCs w:val="18"/>
              </w:rPr>
              <w:t xml:space="preserve">: </w:t>
            </w:r>
            <w:r>
              <w:rPr>
                <w:rFonts w:ascii="Arial" w:hAnsi="Arial" w:cs="Arial"/>
                <w:sz w:val="18"/>
                <w:szCs w:val="18"/>
              </w:rPr>
              <w:t xml:space="preserve">Mikroskop </w:t>
            </w:r>
          </w:p>
        </w:tc>
        <w:tc>
          <w:tcPr>
            <w:tcW w:w="961" w:type="dxa"/>
            <w:shd w:val="clear" w:color="auto" w:fill="D9D9D9" w:themeFill="background1" w:themeFillShade="D9"/>
          </w:tcPr>
          <w:p w14:paraId="24ECEE9E" w14:textId="7809DDAB"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308AEC4E" w14:textId="77777777" w:rsidR="005D7B7D" w:rsidRPr="008911B8" w:rsidRDefault="005D7B7D" w:rsidP="005D7B7D">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kos</w:t>
            </w:r>
          </w:p>
        </w:tc>
        <w:tc>
          <w:tcPr>
            <w:tcW w:w="1396" w:type="dxa"/>
            <w:shd w:val="clear" w:color="auto" w:fill="auto"/>
          </w:tcPr>
          <w:p w14:paraId="5C983C0F"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5744EF7A"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0AA407F8"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51D2771B"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2A490832" w14:textId="77777777" w:rsidTr="004F1422">
        <w:trPr>
          <w:trHeight w:val="234"/>
        </w:trPr>
        <w:tc>
          <w:tcPr>
            <w:tcW w:w="1485" w:type="dxa"/>
            <w:shd w:val="clear" w:color="auto" w:fill="D9D9D9" w:themeFill="background1" w:themeFillShade="D9"/>
          </w:tcPr>
          <w:p w14:paraId="5B86B04B" w14:textId="726D982C"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8</w:t>
            </w:r>
            <w:r w:rsidRPr="00B63BEB">
              <w:rPr>
                <w:rFonts w:ascii="Arial" w:hAnsi="Arial" w:cs="Arial"/>
                <w:sz w:val="18"/>
                <w:szCs w:val="18"/>
              </w:rPr>
              <w:t xml:space="preserve">: </w:t>
            </w:r>
            <w:r>
              <w:rPr>
                <w:rFonts w:ascii="Arial" w:hAnsi="Arial" w:cs="Arial"/>
                <w:sz w:val="18"/>
                <w:szCs w:val="18"/>
              </w:rPr>
              <w:t>Sistem za jed</w:t>
            </w:r>
            <w:r w:rsidRPr="00F53BB5">
              <w:rPr>
                <w:rFonts w:ascii="Arial" w:hAnsi="Arial" w:cs="Arial"/>
                <w:sz w:val="18"/>
                <w:szCs w:val="18"/>
              </w:rPr>
              <w:t>kanje z ionskim žarkom</w:t>
            </w:r>
            <w:r>
              <w:rPr>
                <w:rFonts w:ascii="Arial" w:hAnsi="Arial" w:cs="Arial"/>
                <w:sz w:val="18"/>
                <w:szCs w:val="18"/>
              </w:rPr>
              <w:t xml:space="preserve"> </w:t>
            </w:r>
          </w:p>
        </w:tc>
        <w:tc>
          <w:tcPr>
            <w:tcW w:w="961" w:type="dxa"/>
            <w:shd w:val="clear" w:color="auto" w:fill="D9D9D9" w:themeFill="background1" w:themeFillShade="D9"/>
          </w:tcPr>
          <w:p w14:paraId="59261DCA" w14:textId="2D89EE6C"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2651A17B" w14:textId="77777777" w:rsidR="005D7B7D" w:rsidRPr="008911B8" w:rsidRDefault="005D7B7D" w:rsidP="005D7B7D">
            <w:pPr>
              <w:spacing w:after="0" w:line="260" w:lineRule="atLeast"/>
              <w:jc w:val="center"/>
              <w:rPr>
                <w:rFonts w:ascii="Arial" w:eastAsia="Times New Roman" w:hAnsi="Arial" w:cs="Arial"/>
                <w:b/>
                <w:sz w:val="18"/>
                <w:szCs w:val="18"/>
              </w:rPr>
            </w:pPr>
            <w:r w:rsidRPr="008E2C7A">
              <w:rPr>
                <w:rFonts w:ascii="Arial" w:eastAsia="Times New Roman" w:hAnsi="Arial" w:cs="Arial"/>
                <w:b/>
                <w:sz w:val="18"/>
                <w:szCs w:val="18"/>
              </w:rPr>
              <w:t>kos</w:t>
            </w:r>
          </w:p>
        </w:tc>
        <w:tc>
          <w:tcPr>
            <w:tcW w:w="1396" w:type="dxa"/>
            <w:shd w:val="clear" w:color="auto" w:fill="auto"/>
          </w:tcPr>
          <w:p w14:paraId="24ACB005"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0FE97C79"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0B58DA78"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6AC1DD05"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575A8888" w14:textId="77777777" w:rsidTr="004F1422">
        <w:trPr>
          <w:trHeight w:val="234"/>
        </w:trPr>
        <w:tc>
          <w:tcPr>
            <w:tcW w:w="1485" w:type="dxa"/>
            <w:shd w:val="clear" w:color="auto" w:fill="D9D9D9" w:themeFill="background1" w:themeFillShade="D9"/>
          </w:tcPr>
          <w:p w14:paraId="4ECC37E9" w14:textId="7173B968"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9</w:t>
            </w:r>
            <w:r w:rsidRPr="00B63BEB">
              <w:rPr>
                <w:rFonts w:ascii="Arial" w:hAnsi="Arial" w:cs="Arial"/>
                <w:sz w:val="18"/>
                <w:szCs w:val="18"/>
              </w:rPr>
              <w:t xml:space="preserve">: </w:t>
            </w:r>
            <w:r>
              <w:rPr>
                <w:rFonts w:ascii="Arial" w:hAnsi="Arial" w:cs="Arial"/>
                <w:sz w:val="18"/>
                <w:szCs w:val="18"/>
              </w:rPr>
              <w:t>3</w:t>
            </w:r>
            <w:r w:rsidRPr="00F53BB5">
              <w:rPr>
                <w:rFonts w:ascii="Arial" w:hAnsi="Arial" w:cs="Arial"/>
                <w:sz w:val="18"/>
                <w:szCs w:val="18"/>
              </w:rPr>
              <w:t>D digitalni mikroskop</w:t>
            </w:r>
          </w:p>
        </w:tc>
        <w:tc>
          <w:tcPr>
            <w:tcW w:w="961" w:type="dxa"/>
            <w:shd w:val="clear" w:color="auto" w:fill="D9D9D9" w:themeFill="background1" w:themeFillShade="D9"/>
          </w:tcPr>
          <w:p w14:paraId="0B89C601" w14:textId="1F8C5E1B"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3F7DDE78" w14:textId="77777777" w:rsidR="005D7B7D" w:rsidRPr="008911B8" w:rsidRDefault="005D7B7D" w:rsidP="005D7B7D">
            <w:pPr>
              <w:spacing w:after="0" w:line="260" w:lineRule="atLeast"/>
              <w:jc w:val="center"/>
              <w:rPr>
                <w:rFonts w:ascii="Arial" w:eastAsia="Times New Roman" w:hAnsi="Arial" w:cs="Arial"/>
                <w:b/>
                <w:sz w:val="18"/>
                <w:szCs w:val="18"/>
              </w:rPr>
            </w:pPr>
            <w:r w:rsidRPr="004A7806">
              <w:rPr>
                <w:rFonts w:ascii="Arial" w:eastAsia="Times New Roman" w:hAnsi="Arial" w:cs="Arial"/>
                <w:b/>
                <w:sz w:val="18"/>
                <w:szCs w:val="18"/>
              </w:rPr>
              <w:t>kos</w:t>
            </w:r>
          </w:p>
        </w:tc>
        <w:tc>
          <w:tcPr>
            <w:tcW w:w="1396" w:type="dxa"/>
            <w:shd w:val="clear" w:color="auto" w:fill="auto"/>
          </w:tcPr>
          <w:p w14:paraId="5ACC6DB8"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6F9A1AA9"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05FDB80A"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718A07CF"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0CAA965B" w14:textId="77777777" w:rsidTr="004F1422">
        <w:trPr>
          <w:trHeight w:val="234"/>
        </w:trPr>
        <w:tc>
          <w:tcPr>
            <w:tcW w:w="1485" w:type="dxa"/>
            <w:shd w:val="clear" w:color="auto" w:fill="D9D9D9" w:themeFill="background1" w:themeFillShade="D9"/>
          </w:tcPr>
          <w:p w14:paraId="4734BED2" w14:textId="7F9CBA7F"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10</w:t>
            </w:r>
            <w:r w:rsidRPr="00B63BEB">
              <w:rPr>
                <w:rFonts w:ascii="Arial" w:hAnsi="Arial" w:cs="Arial"/>
                <w:sz w:val="18"/>
                <w:szCs w:val="18"/>
              </w:rPr>
              <w:t xml:space="preserve">: </w:t>
            </w:r>
            <w:r>
              <w:rPr>
                <w:rFonts w:ascii="Arial" w:hAnsi="Arial" w:cs="Arial"/>
                <w:sz w:val="18"/>
                <w:szCs w:val="18"/>
              </w:rPr>
              <w:t>Naprava za obrezovanje vzorcev (»</w:t>
            </w:r>
            <w:r w:rsidRPr="00F53BB5">
              <w:rPr>
                <w:rFonts w:ascii="Arial" w:hAnsi="Arial" w:cs="Arial"/>
                <w:sz w:val="18"/>
                <w:szCs w:val="18"/>
              </w:rPr>
              <w:t>Specimen trimming device</w:t>
            </w:r>
            <w:r>
              <w:rPr>
                <w:rFonts w:ascii="Arial" w:hAnsi="Arial" w:cs="Arial"/>
                <w:sz w:val="18"/>
                <w:szCs w:val="18"/>
              </w:rPr>
              <w:t>«)</w:t>
            </w:r>
          </w:p>
        </w:tc>
        <w:tc>
          <w:tcPr>
            <w:tcW w:w="961" w:type="dxa"/>
            <w:shd w:val="clear" w:color="auto" w:fill="D9D9D9" w:themeFill="background1" w:themeFillShade="D9"/>
          </w:tcPr>
          <w:p w14:paraId="4D8949F7" w14:textId="6703067A"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26E7741B" w14:textId="77777777" w:rsidR="005D7B7D" w:rsidRPr="008911B8" w:rsidRDefault="005D7B7D" w:rsidP="005D7B7D">
            <w:pPr>
              <w:spacing w:after="0" w:line="260" w:lineRule="atLeast"/>
              <w:jc w:val="center"/>
              <w:rPr>
                <w:rFonts w:ascii="Arial" w:eastAsia="Times New Roman" w:hAnsi="Arial" w:cs="Arial"/>
                <w:b/>
                <w:sz w:val="18"/>
                <w:szCs w:val="18"/>
              </w:rPr>
            </w:pPr>
            <w:r w:rsidRPr="004A7806">
              <w:rPr>
                <w:rFonts w:ascii="Arial" w:eastAsia="Times New Roman" w:hAnsi="Arial" w:cs="Arial"/>
                <w:b/>
                <w:sz w:val="18"/>
                <w:szCs w:val="18"/>
              </w:rPr>
              <w:t>kos</w:t>
            </w:r>
          </w:p>
        </w:tc>
        <w:tc>
          <w:tcPr>
            <w:tcW w:w="1396" w:type="dxa"/>
            <w:shd w:val="clear" w:color="auto" w:fill="auto"/>
          </w:tcPr>
          <w:p w14:paraId="185DEE74"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669185EB"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77CB87E5"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5629623D"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159B7CBF" w14:textId="77777777" w:rsidTr="004F1422">
        <w:trPr>
          <w:trHeight w:val="234"/>
        </w:trPr>
        <w:tc>
          <w:tcPr>
            <w:tcW w:w="1485" w:type="dxa"/>
            <w:shd w:val="clear" w:color="auto" w:fill="D9D9D9" w:themeFill="background1" w:themeFillShade="D9"/>
          </w:tcPr>
          <w:p w14:paraId="0756CC85" w14:textId="3AAB93BF" w:rsidR="005D7B7D" w:rsidRPr="008911B8" w:rsidRDefault="005D7B7D" w:rsidP="005D7B7D">
            <w:pPr>
              <w:spacing w:after="0" w:line="260" w:lineRule="atLeast"/>
              <w:jc w:val="center"/>
              <w:rPr>
                <w:rFonts w:ascii="Arial" w:eastAsia="Times New Roman" w:hAnsi="Arial" w:cs="Arial"/>
                <w:b/>
                <w:sz w:val="18"/>
                <w:szCs w:val="18"/>
              </w:rPr>
            </w:pPr>
            <w:r w:rsidRPr="00B63BEB">
              <w:rPr>
                <w:rFonts w:ascii="Arial" w:hAnsi="Arial" w:cs="Arial"/>
                <w:sz w:val="18"/>
                <w:szCs w:val="18"/>
              </w:rPr>
              <w:t xml:space="preserve">Sklop </w:t>
            </w:r>
            <w:r>
              <w:rPr>
                <w:rFonts w:ascii="Arial" w:hAnsi="Arial" w:cs="Arial"/>
                <w:sz w:val="18"/>
                <w:szCs w:val="18"/>
              </w:rPr>
              <w:t>11</w:t>
            </w:r>
            <w:r w:rsidRPr="00B63BEB">
              <w:rPr>
                <w:rFonts w:ascii="Arial" w:hAnsi="Arial" w:cs="Arial"/>
                <w:sz w:val="18"/>
                <w:szCs w:val="18"/>
              </w:rPr>
              <w:t xml:space="preserve">: </w:t>
            </w:r>
            <w:r w:rsidRPr="00F53BB5">
              <w:rPr>
                <w:rFonts w:ascii="Arial" w:hAnsi="Arial" w:cs="Arial"/>
                <w:sz w:val="18"/>
                <w:szCs w:val="18"/>
              </w:rPr>
              <w:t>3D Tiskalnik</w:t>
            </w:r>
            <w:r>
              <w:rPr>
                <w:rFonts w:ascii="Arial" w:hAnsi="Arial" w:cs="Arial"/>
                <w:sz w:val="18"/>
                <w:szCs w:val="18"/>
              </w:rPr>
              <w:t xml:space="preserve"> </w:t>
            </w:r>
          </w:p>
        </w:tc>
        <w:tc>
          <w:tcPr>
            <w:tcW w:w="961" w:type="dxa"/>
            <w:shd w:val="clear" w:color="auto" w:fill="D9D9D9" w:themeFill="background1" w:themeFillShade="D9"/>
          </w:tcPr>
          <w:p w14:paraId="27F0CB48" w14:textId="7A1C59E6"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5BB34F23" w14:textId="77777777" w:rsidR="005D7B7D" w:rsidRPr="008911B8" w:rsidRDefault="005D7B7D" w:rsidP="005D7B7D">
            <w:pPr>
              <w:spacing w:after="0" w:line="260" w:lineRule="atLeast"/>
              <w:jc w:val="center"/>
              <w:rPr>
                <w:rFonts w:ascii="Arial" w:eastAsia="Times New Roman" w:hAnsi="Arial" w:cs="Arial"/>
                <w:b/>
                <w:sz w:val="18"/>
                <w:szCs w:val="18"/>
              </w:rPr>
            </w:pPr>
            <w:r w:rsidRPr="004A7806">
              <w:rPr>
                <w:rFonts w:ascii="Arial" w:eastAsia="Times New Roman" w:hAnsi="Arial" w:cs="Arial"/>
                <w:b/>
                <w:sz w:val="18"/>
                <w:szCs w:val="18"/>
              </w:rPr>
              <w:t>kos</w:t>
            </w:r>
          </w:p>
        </w:tc>
        <w:tc>
          <w:tcPr>
            <w:tcW w:w="1396" w:type="dxa"/>
            <w:shd w:val="clear" w:color="auto" w:fill="auto"/>
          </w:tcPr>
          <w:p w14:paraId="08EFE495"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7620ED0F"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68335CD8"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157DC92D"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1218713B" w14:textId="77777777" w:rsidTr="004F1422">
        <w:trPr>
          <w:trHeight w:val="234"/>
        </w:trPr>
        <w:tc>
          <w:tcPr>
            <w:tcW w:w="1485" w:type="dxa"/>
            <w:shd w:val="clear" w:color="auto" w:fill="D9D9D9" w:themeFill="background1" w:themeFillShade="D9"/>
          </w:tcPr>
          <w:p w14:paraId="090D641C" w14:textId="093A6FAE" w:rsidR="005D7B7D" w:rsidRPr="00AF4D6B" w:rsidRDefault="005D7B7D" w:rsidP="005D7B7D">
            <w:pPr>
              <w:spacing w:after="0" w:line="260" w:lineRule="atLeast"/>
              <w:jc w:val="center"/>
              <w:rPr>
                <w:rFonts w:ascii="Arial" w:hAnsi="Arial" w:cs="Arial"/>
                <w:color w:val="000000"/>
                <w:sz w:val="18"/>
                <w:szCs w:val="18"/>
              </w:rPr>
            </w:pPr>
            <w:r w:rsidRPr="00B63BEB">
              <w:rPr>
                <w:rFonts w:ascii="Arial" w:hAnsi="Arial" w:cs="Arial"/>
                <w:sz w:val="18"/>
                <w:szCs w:val="18"/>
              </w:rPr>
              <w:t xml:space="preserve">Sklop </w:t>
            </w:r>
            <w:r>
              <w:rPr>
                <w:rFonts w:ascii="Arial" w:hAnsi="Arial" w:cs="Arial"/>
                <w:sz w:val="18"/>
                <w:szCs w:val="18"/>
              </w:rPr>
              <w:t>1</w:t>
            </w:r>
            <w:r w:rsidRPr="00B63BEB">
              <w:rPr>
                <w:rFonts w:ascii="Arial" w:hAnsi="Arial" w:cs="Arial"/>
                <w:sz w:val="18"/>
                <w:szCs w:val="18"/>
              </w:rPr>
              <w:t xml:space="preserve">2: </w:t>
            </w:r>
            <w:r w:rsidRPr="00120440">
              <w:rPr>
                <w:rFonts w:ascii="Arial" w:hAnsi="Arial" w:cs="Arial"/>
                <w:sz w:val="18"/>
                <w:szCs w:val="18"/>
              </w:rPr>
              <w:t>Cevna talilna pe</w:t>
            </w:r>
            <w:r w:rsidRPr="00120440">
              <w:rPr>
                <w:rFonts w:ascii="Arial" w:hAnsi="Arial" w:cs="Arial" w:hint="eastAsia"/>
                <w:sz w:val="18"/>
                <w:szCs w:val="18"/>
              </w:rPr>
              <w:t>č</w:t>
            </w:r>
          </w:p>
        </w:tc>
        <w:tc>
          <w:tcPr>
            <w:tcW w:w="961" w:type="dxa"/>
            <w:shd w:val="clear" w:color="auto" w:fill="D9D9D9" w:themeFill="background1" w:themeFillShade="D9"/>
          </w:tcPr>
          <w:p w14:paraId="61C64CE7" w14:textId="2CB1B5C1"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0F8125BE" w14:textId="77777777" w:rsidR="005D7B7D" w:rsidRPr="008911B8" w:rsidRDefault="005D7B7D" w:rsidP="005D7B7D">
            <w:pPr>
              <w:spacing w:after="0" w:line="260" w:lineRule="atLeast"/>
              <w:jc w:val="center"/>
              <w:rPr>
                <w:rFonts w:ascii="Arial" w:eastAsia="Times New Roman" w:hAnsi="Arial" w:cs="Arial"/>
                <w:b/>
                <w:sz w:val="18"/>
                <w:szCs w:val="18"/>
              </w:rPr>
            </w:pPr>
            <w:r w:rsidRPr="004A7806">
              <w:rPr>
                <w:rFonts w:ascii="Arial" w:eastAsia="Times New Roman" w:hAnsi="Arial" w:cs="Arial"/>
                <w:b/>
                <w:sz w:val="18"/>
                <w:szCs w:val="18"/>
              </w:rPr>
              <w:t>kos</w:t>
            </w:r>
          </w:p>
        </w:tc>
        <w:tc>
          <w:tcPr>
            <w:tcW w:w="1396" w:type="dxa"/>
            <w:shd w:val="clear" w:color="auto" w:fill="auto"/>
          </w:tcPr>
          <w:p w14:paraId="6891AC1C"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37848FF4"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73935F0D"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77B266A3"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2E7B4323" w14:textId="77777777" w:rsidTr="004F1422">
        <w:trPr>
          <w:trHeight w:val="234"/>
        </w:trPr>
        <w:tc>
          <w:tcPr>
            <w:tcW w:w="1485" w:type="dxa"/>
            <w:shd w:val="clear" w:color="auto" w:fill="D9D9D9" w:themeFill="background1" w:themeFillShade="D9"/>
          </w:tcPr>
          <w:p w14:paraId="4EBC9B35" w14:textId="21DB0F59" w:rsidR="005D7B7D" w:rsidRPr="008911B8" w:rsidRDefault="005D7B7D" w:rsidP="005D7B7D">
            <w:pPr>
              <w:spacing w:after="0" w:line="260" w:lineRule="atLeast"/>
              <w:jc w:val="center"/>
              <w:rPr>
                <w:rFonts w:ascii="Arial" w:hAnsi="Arial" w:cs="Arial"/>
                <w:color w:val="000000"/>
                <w:sz w:val="18"/>
                <w:szCs w:val="18"/>
              </w:rPr>
            </w:pPr>
            <w:r w:rsidRPr="00B63BEB">
              <w:rPr>
                <w:rFonts w:ascii="Arial" w:hAnsi="Arial" w:cs="Arial"/>
                <w:sz w:val="18"/>
                <w:szCs w:val="18"/>
              </w:rPr>
              <w:t xml:space="preserve">Sklop </w:t>
            </w:r>
            <w:r>
              <w:rPr>
                <w:rFonts w:ascii="Arial" w:hAnsi="Arial" w:cs="Arial"/>
                <w:sz w:val="18"/>
                <w:szCs w:val="18"/>
              </w:rPr>
              <w:t>13</w:t>
            </w:r>
            <w:r w:rsidRPr="00B63BEB">
              <w:rPr>
                <w:rFonts w:ascii="Arial" w:hAnsi="Arial" w:cs="Arial"/>
                <w:sz w:val="18"/>
                <w:szCs w:val="18"/>
              </w:rPr>
              <w:t xml:space="preserve">: </w:t>
            </w:r>
            <w:r w:rsidRPr="00120440">
              <w:rPr>
                <w:rFonts w:ascii="Arial" w:hAnsi="Arial" w:cs="Arial"/>
                <w:sz w:val="18"/>
                <w:szCs w:val="18"/>
              </w:rPr>
              <w:t>Sistem za spremljanje aktivnosti</w:t>
            </w:r>
            <w:r>
              <w:rPr>
                <w:rFonts w:ascii="Arial" w:hAnsi="Arial" w:cs="Arial"/>
                <w:sz w:val="18"/>
                <w:szCs w:val="18"/>
              </w:rPr>
              <w:t xml:space="preserve"> </w:t>
            </w:r>
          </w:p>
        </w:tc>
        <w:tc>
          <w:tcPr>
            <w:tcW w:w="961" w:type="dxa"/>
            <w:shd w:val="clear" w:color="auto" w:fill="D9D9D9" w:themeFill="background1" w:themeFillShade="D9"/>
          </w:tcPr>
          <w:p w14:paraId="349B11A1" w14:textId="389687DA"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3C000B01" w14:textId="77777777"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68B30412"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36B01728"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1C753399"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574934CB"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60827BD6" w14:textId="77777777" w:rsidTr="004F1422">
        <w:trPr>
          <w:trHeight w:val="234"/>
        </w:trPr>
        <w:tc>
          <w:tcPr>
            <w:tcW w:w="1485" w:type="dxa"/>
            <w:shd w:val="clear" w:color="auto" w:fill="D9D9D9" w:themeFill="background1" w:themeFillShade="D9"/>
          </w:tcPr>
          <w:p w14:paraId="0DF4D974" w14:textId="6BE89874" w:rsidR="005D7B7D" w:rsidRPr="008911B8" w:rsidRDefault="005D7B7D" w:rsidP="005D7B7D">
            <w:pPr>
              <w:spacing w:after="0" w:line="260" w:lineRule="atLeast"/>
              <w:jc w:val="center"/>
              <w:rPr>
                <w:rFonts w:ascii="Arial" w:hAnsi="Arial" w:cs="Arial"/>
                <w:color w:val="000000"/>
                <w:sz w:val="18"/>
                <w:szCs w:val="18"/>
              </w:rPr>
            </w:pPr>
            <w:r w:rsidRPr="00B63BEB">
              <w:rPr>
                <w:rFonts w:ascii="Arial" w:hAnsi="Arial" w:cs="Arial"/>
                <w:sz w:val="18"/>
                <w:szCs w:val="18"/>
              </w:rPr>
              <w:t xml:space="preserve">Sklop </w:t>
            </w:r>
            <w:r>
              <w:rPr>
                <w:rFonts w:ascii="Arial" w:hAnsi="Arial" w:cs="Arial"/>
                <w:sz w:val="18"/>
                <w:szCs w:val="18"/>
              </w:rPr>
              <w:t>14</w:t>
            </w:r>
            <w:r w:rsidRPr="00B63BEB">
              <w:rPr>
                <w:rFonts w:ascii="Arial" w:hAnsi="Arial" w:cs="Arial"/>
                <w:sz w:val="18"/>
                <w:szCs w:val="18"/>
              </w:rPr>
              <w:t xml:space="preserve">: </w:t>
            </w:r>
            <w:r w:rsidRPr="00120440">
              <w:rPr>
                <w:rFonts w:ascii="Arial" w:hAnsi="Arial" w:cs="Arial"/>
                <w:sz w:val="18"/>
                <w:szCs w:val="18"/>
              </w:rPr>
              <w:t>Sistem za merjenje psihofiziologije</w:t>
            </w:r>
            <w:r>
              <w:rPr>
                <w:rFonts w:ascii="Arial" w:hAnsi="Arial" w:cs="Arial"/>
                <w:sz w:val="18"/>
                <w:szCs w:val="18"/>
              </w:rPr>
              <w:t xml:space="preserve"> </w:t>
            </w:r>
          </w:p>
        </w:tc>
        <w:tc>
          <w:tcPr>
            <w:tcW w:w="961" w:type="dxa"/>
            <w:shd w:val="clear" w:color="auto" w:fill="D9D9D9" w:themeFill="background1" w:themeFillShade="D9"/>
          </w:tcPr>
          <w:p w14:paraId="0546FF00" w14:textId="01E68EC4"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0FB15DE6" w14:textId="598EACEB" w:rsidR="005D7B7D"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226BEB31"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212A77D7"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7544400E"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565A47D4"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2614F2B3" w14:textId="77777777" w:rsidTr="004F1422">
        <w:trPr>
          <w:trHeight w:val="234"/>
        </w:trPr>
        <w:tc>
          <w:tcPr>
            <w:tcW w:w="1485" w:type="dxa"/>
            <w:shd w:val="clear" w:color="auto" w:fill="D9D9D9" w:themeFill="background1" w:themeFillShade="D9"/>
          </w:tcPr>
          <w:p w14:paraId="7539C139" w14:textId="552D9326" w:rsidR="005D7B7D" w:rsidRPr="008911B8" w:rsidRDefault="005D7B7D" w:rsidP="005D7B7D">
            <w:pPr>
              <w:spacing w:after="0" w:line="260" w:lineRule="atLeast"/>
              <w:jc w:val="center"/>
              <w:rPr>
                <w:rFonts w:ascii="Arial" w:hAnsi="Arial" w:cs="Arial"/>
                <w:color w:val="000000"/>
                <w:sz w:val="18"/>
                <w:szCs w:val="18"/>
              </w:rPr>
            </w:pPr>
            <w:r>
              <w:rPr>
                <w:rFonts w:ascii="Arial" w:hAnsi="Arial" w:cs="Arial"/>
                <w:sz w:val="18"/>
                <w:szCs w:val="18"/>
              </w:rPr>
              <w:t xml:space="preserve">Sklop 15: </w:t>
            </w:r>
            <w:r w:rsidRPr="007A0254">
              <w:rPr>
                <w:rFonts w:ascii="Arial" w:hAnsi="Arial" w:cs="Arial"/>
                <w:sz w:val="18"/>
                <w:szCs w:val="18"/>
              </w:rPr>
              <w:t>Programsko okolje za izdelavo aplikacij</w:t>
            </w:r>
            <w:r>
              <w:rPr>
                <w:rFonts w:ascii="Arial" w:hAnsi="Arial" w:cs="Arial"/>
                <w:sz w:val="18"/>
                <w:szCs w:val="18"/>
              </w:rPr>
              <w:t xml:space="preserve"> </w:t>
            </w:r>
          </w:p>
        </w:tc>
        <w:tc>
          <w:tcPr>
            <w:tcW w:w="961" w:type="dxa"/>
            <w:shd w:val="clear" w:color="auto" w:fill="D9D9D9" w:themeFill="background1" w:themeFillShade="D9"/>
          </w:tcPr>
          <w:p w14:paraId="43B6A104" w14:textId="04FF9D25" w:rsidR="005D7B7D" w:rsidRPr="008911B8"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504BF34A" w14:textId="518C9EAB" w:rsidR="005D7B7D"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0CC139C0"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6BD12262"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51210D2D"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7C034FAF"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3DE5F5C5" w14:textId="77777777" w:rsidTr="004F1422">
        <w:trPr>
          <w:trHeight w:val="234"/>
        </w:trPr>
        <w:tc>
          <w:tcPr>
            <w:tcW w:w="1485" w:type="dxa"/>
            <w:shd w:val="clear" w:color="auto" w:fill="D9D9D9" w:themeFill="background1" w:themeFillShade="D9"/>
          </w:tcPr>
          <w:p w14:paraId="00B77725" w14:textId="28D655BF" w:rsidR="005D7B7D" w:rsidRPr="008911B8" w:rsidRDefault="005D7B7D" w:rsidP="005D7B7D">
            <w:pPr>
              <w:spacing w:after="0" w:line="260" w:lineRule="atLeast"/>
              <w:jc w:val="center"/>
              <w:rPr>
                <w:rFonts w:ascii="Arial" w:hAnsi="Arial" w:cs="Arial"/>
                <w:color w:val="000000"/>
                <w:sz w:val="18"/>
                <w:szCs w:val="18"/>
              </w:rPr>
            </w:pPr>
            <w:r>
              <w:rPr>
                <w:rFonts w:ascii="Arial" w:hAnsi="Arial" w:cs="Arial"/>
                <w:sz w:val="18"/>
                <w:szCs w:val="18"/>
              </w:rPr>
              <w:t xml:space="preserve">Sklop 16: </w:t>
            </w:r>
            <w:r w:rsidRPr="007A0254">
              <w:rPr>
                <w:rFonts w:ascii="Arial" w:hAnsi="Arial" w:cs="Arial"/>
                <w:sz w:val="18"/>
                <w:szCs w:val="18"/>
              </w:rPr>
              <w:t>Modeliranje (BIM)</w:t>
            </w:r>
            <w:r>
              <w:rPr>
                <w:rFonts w:ascii="Arial" w:hAnsi="Arial" w:cs="Arial"/>
                <w:sz w:val="18"/>
                <w:szCs w:val="18"/>
              </w:rPr>
              <w:t xml:space="preserve"> </w:t>
            </w:r>
          </w:p>
        </w:tc>
        <w:tc>
          <w:tcPr>
            <w:tcW w:w="961" w:type="dxa"/>
            <w:shd w:val="clear" w:color="auto" w:fill="D9D9D9" w:themeFill="background1" w:themeFillShade="D9"/>
          </w:tcPr>
          <w:p w14:paraId="19627713" w14:textId="41A44552" w:rsidR="005D7B7D"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717EC2F5" w14:textId="560438D3" w:rsidR="005D7B7D" w:rsidRDefault="005D7B7D" w:rsidP="005D7B7D">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270A190B"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95" w:type="dxa"/>
            <w:shd w:val="clear" w:color="auto" w:fill="auto"/>
          </w:tcPr>
          <w:p w14:paraId="496F89BF"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273" w:type="dxa"/>
            <w:shd w:val="clear" w:color="auto" w:fill="auto"/>
          </w:tcPr>
          <w:p w14:paraId="57043A8E" w14:textId="77777777" w:rsidR="005D7B7D" w:rsidRPr="008911B8" w:rsidRDefault="005D7B7D" w:rsidP="005D7B7D">
            <w:pPr>
              <w:spacing w:after="0" w:line="260" w:lineRule="atLeast"/>
              <w:jc w:val="center"/>
              <w:rPr>
                <w:rFonts w:ascii="Arial" w:eastAsia="Times New Roman" w:hAnsi="Arial" w:cs="Arial"/>
                <w:b/>
                <w:sz w:val="18"/>
                <w:szCs w:val="18"/>
              </w:rPr>
            </w:pPr>
          </w:p>
        </w:tc>
        <w:tc>
          <w:tcPr>
            <w:tcW w:w="1554" w:type="dxa"/>
            <w:shd w:val="clear" w:color="auto" w:fill="auto"/>
          </w:tcPr>
          <w:p w14:paraId="58472F14" w14:textId="77777777" w:rsidR="005D7B7D" w:rsidRPr="008911B8" w:rsidRDefault="005D7B7D" w:rsidP="005D7B7D">
            <w:pPr>
              <w:spacing w:after="0" w:line="260" w:lineRule="atLeast"/>
              <w:jc w:val="center"/>
              <w:rPr>
                <w:rFonts w:ascii="Arial" w:eastAsia="Times New Roman" w:hAnsi="Arial" w:cs="Arial"/>
                <w:b/>
                <w:sz w:val="18"/>
                <w:szCs w:val="18"/>
              </w:rPr>
            </w:pPr>
          </w:p>
        </w:tc>
      </w:tr>
      <w:tr w:rsidR="005D7B7D" w:rsidRPr="00097E10" w14:paraId="2216BBF8" w14:textId="77777777" w:rsidTr="004F1422">
        <w:trPr>
          <w:trHeight w:val="234"/>
        </w:trPr>
        <w:tc>
          <w:tcPr>
            <w:tcW w:w="4918" w:type="dxa"/>
            <w:gridSpan w:val="4"/>
            <w:shd w:val="clear" w:color="auto" w:fill="BFBFBF" w:themeFill="background1" w:themeFillShade="BF"/>
          </w:tcPr>
          <w:p w14:paraId="49CB6510" w14:textId="0282E62A" w:rsidR="005D7B7D" w:rsidRPr="008911B8" w:rsidRDefault="005D7B7D" w:rsidP="005D7B7D">
            <w:pPr>
              <w:spacing w:after="0" w:line="260" w:lineRule="atLeast"/>
              <w:jc w:val="right"/>
              <w:rPr>
                <w:rFonts w:ascii="Arial" w:eastAsia="Times New Roman" w:hAnsi="Arial" w:cs="Arial"/>
                <w:b/>
                <w:sz w:val="18"/>
                <w:szCs w:val="18"/>
              </w:rPr>
            </w:pPr>
            <w:r>
              <w:rPr>
                <w:rFonts w:ascii="Arial" w:hAnsi="Arial" w:cs="Arial"/>
                <w:sz w:val="18"/>
                <w:szCs w:val="18"/>
              </w:rPr>
              <w:t>Skupaj</w:t>
            </w:r>
          </w:p>
        </w:tc>
        <w:tc>
          <w:tcPr>
            <w:tcW w:w="1295" w:type="dxa"/>
            <w:shd w:val="clear" w:color="auto" w:fill="BFBFBF" w:themeFill="background1" w:themeFillShade="BF"/>
          </w:tcPr>
          <w:p w14:paraId="1AF0FE5E" w14:textId="77777777" w:rsidR="005D7B7D" w:rsidRPr="008911B8" w:rsidRDefault="005D7B7D" w:rsidP="005D7B7D">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1273" w:type="dxa"/>
            <w:shd w:val="clear" w:color="auto" w:fill="BFBFBF" w:themeFill="background1" w:themeFillShade="BF"/>
          </w:tcPr>
          <w:p w14:paraId="2A5B10AD" w14:textId="77777777" w:rsidR="005D7B7D" w:rsidRPr="008911B8" w:rsidRDefault="005D7B7D" w:rsidP="005D7B7D">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1554" w:type="dxa"/>
            <w:shd w:val="clear" w:color="auto" w:fill="BFBFBF" w:themeFill="background1" w:themeFillShade="BF"/>
          </w:tcPr>
          <w:p w14:paraId="029B7CFE" w14:textId="77777777" w:rsidR="005D7B7D" w:rsidRPr="008911B8" w:rsidRDefault="005D7B7D" w:rsidP="005D7B7D">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r>
    </w:tbl>
    <w:p w14:paraId="78C14E7D" w14:textId="743F8117" w:rsidR="004F1422" w:rsidRDefault="00994159"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Za sklop 17 </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5D7B7D" w:rsidRPr="00097E10" w14:paraId="124379AF" w14:textId="77777777" w:rsidTr="007E6FA7">
        <w:trPr>
          <w:trHeight w:val="234"/>
        </w:trPr>
        <w:tc>
          <w:tcPr>
            <w:tcW w:w="1485" w:type="dxa"/>
            <w:shd w:val="clear" w:color="auto" w:fill="BFBFBF" w:themeFill="background1" w:themeFillShade="BF"/>
          </w:tcPr>
          <w:p w14:paraId="6B722EF8"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Postavka</w:t>
            </w:r>
          </w:p>
        </w:tc>
        <w:tc>
          <w:tcPr>
            <w:tcW w:w="961" w:type="dxa"/>
            <w:shd w:val="clear" w:color="auto" w:fill="BFBFBF" w:themeFill="background1" w:themeFillShade="BF"/>
          </w:tcPr>
          <w:p w14:paraId="1680E3BF"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076" w:type="dxa"/>
            <w:shd w:val="clear" w:color="auto" w:fill="BFBFBF" w:themeFill="background1" w:themeFillShade="BF"/>
          </w:tcPr>
          <w:p w14:paraId="69ADCF68"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Enota mere</w:t>
            </w:r>
          </w:p>
        </w:tc>
        <w:tc>
          <w:tcPr>
            <w:tcW w:w="1396" w:type="dxa"/>
            <w:shd w:val="clear" w:color="auto" w:fill="BFBFBF" w:themeFill="background1" w:themeFillShade="BF"/>
          </w:tcPr>
          <w:p w14:paraId="4BFAAB63"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EUR/kos brez DDV</w:t>
            </w:r>
          </w:p>
        </w:tc>
        <w:tc>
          <w:tcPr>
            <w:tcW w:w="1295" w:type="dxa"/>
            <w:shd w:val="clear" w:color="auto" w:fill="BFBFBF" w:themeFill="background1" w:themeFillShade="BF"/>
          </w:tcPr>
          <w:p w14:paraId="6A8DD04D"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brez DDV</w:t>
            </w:r>
          </w:p>
        </w:tc>
        <w:tc>
          <w:tcPr>
            <w:tcW w:w="1273" w:type="dxa"/>
            <w:shd w:val="clear" w:color="auto" w:fill="BFBFBF" w:themeFill="background1" w:themeFillShade="BF"/>
          </w:tcPr>
          <w:p w14:paraId="5D7D03EB"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DDV v %</w:t>
            </w:r>
          </w:p>
        </w:tc>
        <w:tc>
          <w:tcPr>
            <w:tcW w:w="1554" w:type="dxa"/>
            <w:shd w:val="clear" w:color="auto" w:fill="BFBFBF" w:themeFill="background1" w:themeFillShade="BF"/>
          </w:tcPr>
          <w:p w14:paraId="200C486E"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z DDV</w:t>
            </w:r>
          </w:p>
        </w:tc>
      </w:tr>
      <w:tr w:rsidR="005D7B7D" w:rsidRPr="00097E10" w14:paraId="6E6277E7" w14:textId="77777777" w:rsidTr="007E6FA7">
        <w:trPr>
          <w:trHeight w:val="234"/>
        </w:trPr>
        <w:tc>
          <w:tcPr>
            <w:tcW w:w="1485" w:type="dxa"/>
            <w:shd w:val="clear" w:color="auto" w:fill="D9D9D9" w:themeFill="background1" w:themeFillShade="D9"/>
          </w:tcPr>
          <w:p w14:paraId="419FDA42" w14:textId="4F76B03A" w:rsidR="005D7B7D" w:rsidRPr="008911B8" w:rsidRDefault="005D7B7D" w:rsidP="007E6FA7">
            <w:pPr>
              <w:spacing w:after="0" w:line="260" w:lineRule="atLeast"/>
              <w:jc w:val="center"/>
              <w:rPr>
                <w:rFonts w:ascii="Arial" w:eastAsia="Times New Roman" w:hAnsi="Arial" w:cs="Arial"/>
                <w:b/>
                <w:sz w:val="18"/>
                <w:szCs w:val="18"/>
              </w:rPr>
            </w:pPr>
            <w:r>
              <w:rPr>
                <w:rFonts w:ascii="Arial" w:hAnsi="Arial" w:cs="Arial"/>
                <w:sz w:val="18"/>
                <w:szCs w:val="18"/>
              </w:rPr>
              <w:lastRenderedPageBreak/>
              <w:t xml:space="preserve">storage note </w:t>
            </w:r>
          </w:p>
        </w:tc>
        <w:tc>
          <w:tcPr>
            <w:tcW w:w="961" w:type="dxa"/>
            <w:shd w:val="clear" w:color="auto" w:fill="D9D9D9" w:themeFill="background1" w:themeFillShade="D9"/>
          </w:tcPr>
          <w:p w14:paraId="2C84EBD9" w14:textId="7BEC284B"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w:t>
            </w:r>
          </w:p>
        </w:tc>
        <w:tc>
          <w:tcPr>
            <w:tcW w:w="1076" w:type="dxa"/>
            <w:shd w:val="clear" w:color="auto" w:fill="D9D9D9" w:themeFill="background1" w:themeFillShade="D9"/>
          </w:tcPr>
          <w:p w14:paraId="02589D75"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1C9D38C5"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95" w:type="dxa"/>
            <w:shd w:val="clear" w:color="auto" w:fill="auto"/>
          </w:tcPr>
          <w:p w14:paraId="569797F0"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73" w:type="dxa"/>
            <w:shd w:val="clear" w:color="auto" w:fill="auto"/>
          </w:tcPr>
          <w:p w14:paraId="10ACAFC7"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554" w:type="dxa"/>
            <w:shd w:val="clear" w:color="auto" w:fill="auto"/>
          </w:tcPr>
          <w:p w14:paraId="4BE013C0" w14:textId="77777777" w:rsidR="005D7B7D" w:rsidRPr="008911B8" w:rsidRDefault="005D7B7D" w:rsidP="007E6FA7">
            <w:pPr>
              <w:spacing w:after="0" w:line="260" w:lineRule="atLeast"/>
              <w:jc w:val="center"/>
              <w:rPr>
                <w:rFonts w:ascii="Arial" w:eastAsia="Times New Roman" w:hAnsi="Arial" w:cs="Arial"/>
                <w:b/>
                <w:sz w:val="18"/>
                <w:szCs w:val="18"/>
              </w:rPr>
            </w:pPr>
          </w:p>
        </w:tc>
      </w:tr>
      <w:tr w:rsidR="005D7B7D" w:rsidRPr="00097E10" w14:paraId="4FAC1B6B" w14:textId="77777777" w:rsidTr="007E6FA7">
        <w:trPr>
          <w:trHeight w:val="234"/>
        </w:trPr>
        <w:tc>
          <w:tcPr>
            <w:tcW w:w="1485" w:type="dxa"/>
            <w:shd w:val="clear" w:color="auto" w:fill="D9D9D9" w:themeFill="background1" w:themeFillShade="D9"/>
          </w:tcPr>
          <w:p w14:paraId="529EB9E0" w14:textId="49F8C9EA" w:rsidR="005D7B7D" w:rsidRPr="008911B8" w:rsidRDefault="005D7B7D" w:rsidP="007E6FA7">
            <w:pPr>
              <w:spacing w:after="0" w:line="260" w:lineRule="atLeast"/>
              <w:jc w:val="center"/>
              <w:rPr>
                <w:rFonts w:ascii="Arial" w:eastAsia="Times New Roman" w:hAnsi="Arial" w:cs="Arial"/>
                <w:b/>
                <w:sz w:val="18"/>
                <w:szCs w:val="18"/>
              </w:rPr>
            </w:pPr>
            <w:r>
              <w:rPr>
                <w:rFonts w:ascii="Arial" w:hAnsi="Arial" w:cs="Arial"/>
                <w:sz w:val="18"/>
                <w:szCs w:val="18"/>
              </w:rPr>
              <w:t xml:space="preserve">glavni server </w:t>
            </w:r>
          </w:p>
        </w:tc>
        <w:tc>
          <w:tcPr>
            <w:tcW w:w="961" w:type="dxa"/>
            <w:shd w:val="clear" w:color="auto" w:fill="D9D9D9" w:themeFill="background1" w:themeFillShade="D9"/>
          </w:tcPr>
          <w:p w14:paraId="2E4DA204"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734D2C8C"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72B2E06E"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95" w:type="dxa"/>
            <w:shd w:val="clear" w:color="auto" w:fill="auto"/>
          </w:tcPr>
          <w:p w14:paraId="5358D99D"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73" w:type="dxa"/>
            <w:shd w:val="clear" w:color="auto" w:fill="auto"/>
          </w:tcPr>
          <w:p w14:paraId="12A14D68"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554" w:type="dxa"/>
            <w:shd w:val="clear" w:color="auto" w:fill="auto"/>
          </w:tcPr>
          <w:p w14:paraId="51233B70" w14:textId="77777777" w:rsidR="005D7B7D" w:rsidRPr="008911B8" w:rsidRDefault="005D7B7D" w:rsidP="007E6FA7">
            <w:pPr>
              <w:spacing w:after="0" w:line="260" w:lineRule="atLeast"/>
              <w:jc w:val="center"/>
              <w:rPr>
                <w:rFonts w:ascii="Arial" w:eastAsia="Times New Roman" w:hAnsi="Arial" w:cs="Arial"/>
                <w:b/>
                <w:sz w:val="18"/>
                <w:szCs w:val="18"/>
              </w:rPr>
            </w:pPr>
          </w:p>
        </w:tc>
      </w:tr>
      <w:tr w:rsidR="005D7B7D" w:rsidRPr="00097E10" w14:paraId="156E1A6D" w14:textId="77777777" w:rsidTr="007E6FA7">
        <w:trPr>
          <w:trHeight w:val="234"/>
        </w:trPr>
        <w:tc>
          <w:tcPr>
            <w:tcW w:w="1485" w:type="dxa"/>
            <w:shd w:val="clear" w:color="auto" w:fill="D9D9D9" w:themeFill="background1" w:themeFillShade="D9"/>
          </w:tcPr>
          <w:p w14:paraId="18A4A8A6" w14:textId="1677FC4D" w:rsidR="005D7B7D" w:rsidRPr="008911B8" w:rsidRDefault="005D7B7D" w:rsidP="007E6FA7">
            <w:pPr>
              <w:spacing w:after="0" w:line="260" w:lineRule="atLeast"/>
              <w:jc w:val="center"/>
              <w:rPr>
                <w:rFonts w:ascii="Arial" w:eastAsia="Times New Roman" w:hAnsi="Arial" w:cs="Arial"/>
                <w:b/>
                <w:sz w:val="18"/>
                <w:szCs w:val="18"/>
              </w:rPr>
            </w:pPr>
            <w:r w:rsidRPr="005D7B7D">
              <w:rPr>
                <w:rFonts w:ascii="Arial" w:hAnsi="Arial" w:cs="Arial"/>
                <w:sz w:val="18"/>
                <w:szCs w:val="18"/>
              </w:rPr>
              <w:t>switch</w:t>
            </w:r>
          </w:p>
        </w:tc>
        <w:tc>
          <w:tcPr>
            <w:tcW w:w="961" w:type="dxa"/>
            <w:shd w:val="clear" w:color="auto" w:fill="D9D9D9" w:themeFill="background1" w:themeFillShade="D9"/>
          </w:tcPr>
          <w:p w14:paraId="7FE6946F"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4BD96600"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6E2AFB9E"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95" w:type="dxa"/>
            <w:shd w:val="clear" w:color="auto" w:fill="auto"/>
          </w:tcPr>
          <w:p w14:paraId="0203D2A4"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73" w:type="dxa"/>
            <w:shd w:val="clear" w:color="auto" w:fill="auto"/>
          </w:tcPr>
          <w:p w14:paraId="67B482F7"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554" w:type="dxa"/>
            <w:shd w:val="clear" w:color="auto" w:fill="auto"/>
          </w:tcPr>
          <w:p w14:paraId="13113014" w14:textId="77777777" w:rsidR="005D7B7D" w:rsidRPr="008911B8" w:rsidRDefault="005D7B7D" w:rsidP="007E6FA7">
            <w:pPr>
              <w:spacing w:after="0" w:line="260" w:lineRule="atLeast"/>
              <w:jc w:val="center"/>
              <w:rPr>
                <w:rFonts w:ascii="Arial" w:eastAsia="Times New Roman" w:hAnsi="Arial" w:cs="Arial"/>
                <w:b/>
                <w:sz w:val="18"/>
                <w:szCs w:val="18"/>
              </w:rPr>
            </w:pPr>
          </w:p>
        </w:tc>
      </w:tr>
      <w:tr w:rsidR="005D7B7D" w:rsidRPr="00097E10" w14:paraId="48845368" w14:textId="77777777" w:rsidTr="007E6FA7">
        <w:trPr>
          <w:trHeight w:val="234"/>
        </w:trPr>
        <w:tc>
          <w:tcPr>
            <w:tcW w:w="4918" w:type="dxa"/>
            <w:gridSpan w:val="4"/>
            <w:shd w:val="clear" w:color="auto" w:fill="BFBFBF" w:themeFill="background1" w:themeFillShade="BF"/>
          </w:tcPr>
          <w:p w14:paraId="7E67C55D"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hAnsi="Arial" w:cs="Arial"/>
                <w:sz w:val="18"/>
                <w:szCs w:val="18"/>
              </w:rPr>
              <w:t>Skupaj</w:t>
            </w:r>
          </w:p>
        </w:tc>
        <w:tc>
          <w:tcPr>
            <w:tcW w:w="1295" w:type="dxa"/>
            <w:shd w:val="clear" w:color="auto" w:fill="BFBFBF" w:themeFill="background1" w:themeFillShade="BF"/>
          </w:tcPr>
          <w:p w14:paraId="6E0B7A8B"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1273" w:type="dxa"/>
            <w:shd w:val="clear" w:color="auto" w:fill="BFBFBF" w:themeFill="background1" w:themeFillShade="BF"/>
          </w:tcPr>
          <w:p w14:paraId="49691DB5"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1554" w:type="dxa"/>
            <w:shd w:val="clear" w:color="auto" w:fill="BFBFBF" w:themeFill="background1" w:themeFillShade="BF"/>
          </w:tcPr>
          <w:p w14:paraId="60A5824B"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r>
    </w:tbl>
    <w:p w14:paraId="208402C7" w14:textId="77777777" w:rsidR="005D7B7D" w:rsidRDefault="005D7B7D" w:rsidP="004F1422">
      <w:pPr>
        <w:spacing w:before="225" w:after="225" w:line="240" w:lineRule="auto"/>
        <w:jc w:val="both"/>
        <w:rPr>
          <w:rFonts w:ascii="Arial" w:hAnsi="Arial" w:cs="Arial"/>
          <w:b/>
          <w:bCs/>
          <w:color w:val="000000"/>
          <w:sz w:val="18"/>
          <w:szCs w:val="18"/>
        </w:rPr>
      </w:pPr>
    </w:p>
    <w:p w14:paraId="0D0A5E3C" w14:textId="6343B70E" w:rsidR="005D7B7D" w:rsidRDefault="005D7B7D"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Za sklop 18 </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5D7B7D" w:rsidRPr="00097E10" w14:paraId="19CBF264" w14:textId="77777777" w:rsidTr="007E6FA7">
        <w:trPr>
          <w:trHeight w:val="234"/>
        </w:trPr>
        <w:tc>
          <w:tcPr>
            <w:tcW w:w="1485" w:type="dxa"/>
            <w:shd w:val="clear" w:color="auto" w:fill="BFBFBF" w:themeFill="background1" w:themeFillShade="BF"/>
          </w:tcPr>
          <w:p w14:paraId="4B4864A2"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Postavka</w:t>
            </w:r>
          </w:p>
        </w:tc>
        <w:tc>
          <w:tcPr>
            <w:tcW w:w="961" w:type="dxa"/>
            <w:shd w:val="clear" w:color="auto" w:fill="BFBFBF" w:themeFill="background1" w:themeFillShade="BF"/>
          </w:tcPr>
          <w:p w14:paraId="33497A03"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076" w:type="dxa"/>
            <w:shd w:val="clear" w:color="auto" w:fill="BFBFBF" w:themeFill="background1" w:themeFillShade="BF"/>
          </w:tcPr>
          <w:p w14:paraId="24DA92CB"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Enota mere</w:t>
            </w:r>
          </w:p>
        </w:tc>
        <w:tc>
          <w:tcPr>
            <w:tcW w:w="1396" w:type="dxa"/>
            <w:shd w:val="clear" w:color="auto" w:fill="BFBFBF" w:themeFill="background1" w:themeFillShade="BF"/>
          </w:tcPr>
          <w:p w14:paraId="703E3715"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EUR/kos brez DDV</w:t>
            </w:r>
          </w:p>
        </w:tc>
        <w:tc>
          <w:tcPr>
            <w:tcW w:w="1295" w:type="dxa"/>
            <w:shd w:val="clear" w:color="auto" w:fill="BFBFBF" w:themeFill="background1" w:themeFillShade="BF"/>
          </w:tcPr>
          <w:p w14:paraId="1DD40975"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brez DDV</w:t>
            </w:r>
          </w:p>
        </w:tc>
        <w:tc>
          <w:tcPr>
            <w:tcW w:w="1273" w:type="dxa"/>
            <w:shd w:val="clear" w:color="auto" w:fill="BFBFBF" w:themeFill="background1" w:themeFillShade="BF"/>
          </w:tcPr>
          <w:p w14:paraId="6A7B8579"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DDV v %</w:t>
            </w:r>
          </w:p>
        </w:tc>
        <w:tc>
          <w:tcPr>
            <w:tcW w:w="1554" w:type="dxa"/>
            <w:shd w:val="clear" w:color="auto" w:fill="BFBFBF" w:themeFill="background1" w:themeFillShade="BF"/>
          </w:tcPr>
          <w:p w14:paraId="1FBC6719"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z DDV</w:t>
            </w:r>
          </w:p>
        </w:tc>
      </w:tr>
      <w:tr w:rsidR="005D7B7D" w:rsidRPr="00097E10" w14:paraId="427CFA53" w14:textId="77777777" w:rsidTr="007E6FA7">
        <w:trPr>
          <w:trHeight w:val="234"/>
        </w:trPr>
        <w:tc>
          <w:tcPr>
            <w:tcW w:w="1485" w:type="dxa"/>
            <w:shd w:val="clear" w:color="auto" w:fill="D9D9D9" w:themeFill="background1" w:themeFillShade="D9"/>
          </w:tcPr>
          <w:p w14:paraId="401EA4AB" w14:textId="34D17C7A" w:rsidR="005D7B7D" w:rsidRPr="008911B8" w:rsidRDefault="005D7B7D" w:rsidP="007E6FA7">
            <w:pPr>
              <w:spacing w:after="0" w:line="260" w:lineRule="atLeast"/>
              <w:jc w:val="center"/>
              <w:rPr>
                <w:rFonts w:ascii="Arial" w:eastAsia="Times New Roman" w:hAnsi="Arial" w:cs="Arial"/>
                <w:b/>
                <w:sz w:val="18"/>
                <w:szCs w:val="18"/>
              </w:rPr>
            </w:pPr>
            <w:r w:rsidRPr="005D7B7D">
              <w:rPr>
                <w:rFonts w:ascii="Arial" w:hAnsi="Arial" w:cs="Arial"/>
                <w:sz w:val="18"/>
                <w:szCs w:val="18"/>
              </w:rPr>
              <w:t>Laboratorijska zamrzovalna skrinja</w:t>
            </w:r>
          </w:p>
        </w:tc>
        <w:tc>
          <w:tcPr>
            <w:tcW w:w="961" w:type="dxa"/>
            <w:shd w:val="clear" w:color="auto" w:fill="D9D9D9" w:themeFill="background1" w:themeFillShade="D9"/>
          </w:tcPr>
          <w:p w14:paraId="72A012C1" w14:textId="4BCA1845"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01FC5FC4"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49F29A2D"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95" w:type="dxa"/>
            <w:shd w:val="clear" w:color="auto" w:fill="auto"/>
          </w:tcPr>
          <w:p w14:paraId="7B117E1F"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73" w:type="dxa"/>
            <w:shd w:val="clear" w:color="auto" w:fill="auto"/>
          </w:tcPr>
          <w:p w14:paraId="692070EE"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554" w:type="dxa"/>
            <w:shd w:val="clear" w:color="auto" w:fill="auto"/>
          </w:tcPr>
          <w:p w14:paraId="1C995C77" w14:textId="77777777" w:rsidR="005D7B7D" w:rsidRPr="008911B8" w:rsidRDefault="005D7B7D" w:rsidP="007E6FA7">
            <w:pPr>
              <w:spacing w:after="0" w:line="260" w:lineRule="atLeast"/>
              <w:jc w:val="center"/>
              <w:rPr>
                <w:rFonts w:ascii="Arial" w:eastAsia="Times New Roman" w:hAnsi="Arial" w:cs="Arial"/>
                <w:b/>
                <w:sz w:val="18"/>
                <w:szCs w:val="18"/>
              </w:rPr>
            </w:pPr>
          </w:p>
        </w:tc>
      </w:tr>
      <w:tr w:rsidR="005D7B7D" w:rsidRPr="00097E10" w14:paraId="4E3DB518" w14:textId="77777777" w:rsidTr="007E6FA7">
        <w:trPr>
          <w:trHeight w:val="234"/>
        </w:trPr>
        <w:tc>
          <w:tcPr>
            <w:tcW w:w="1485" w:type="dxa"/>
            <w:shd w:val="clear" w:color="auto" w:fill="D9D9D9" w:themeFill="background1" w:themeFillShade="D9"/>
          </w:tcPr>
          <w:p w14:paraId="4F9C2BBA" w14:textId="24FC62B1" w:rsidR="005D7B7D" w:rsidRPr="008911B8" w:rsidRDefault="005D7B7D" w:rsidP="005D7B7D">
            <w:pPr>
              <w:spacing w:after="0" w:line="260" w:lineRule="atLeast"/>
              <w:jc w:val="center"/>
              <w:rPr>
                <w:rFonts w:ascii="Arial" w:eastAsia="Times New Roman" w:hAnsi="Arial" w:cs="Arial"/>
                <w:b/>
                <w:sz w:val="18"/>
                <w:szCs w:val="18"/>
              </w:rPr>
            </w:pPr>
            <w:r w:rsidRPr="005D7B7D">
              <w:rPr>
                <w:rFonts w:ascii="Arial" w:hAnsi="Arial" w:cs="Arial"/>
                <w:sz w:val="18"/>
                <w:szCs w:val="18"/>
              </w:rPr>
              <w:t>Laboratorijsk</w:t>
            </w:r>
            <w:r>
              <w:rPr>
                <w:rFonts w:ascii="Arial" w:hAnsi="Arial" w:cs="Arial"/>
                <w:sz w:val="18"/>
                <w:szCs w:val="18"/>
              </w:rPr>
              <w:t>i hladilnik</w:t>
            </w:r>
          </w:p>
        </w:tc>
        <w:tc>
          <w:tcPr>
            <w:tcW w:w="961" w:type="dxa"/>
            <w:shd w:val="clear" w:color="auto" w:fill="D9D9D9" w:themeFill="background1" w:themeFillShade="D9"/>
          </w:tcPr>
          <w:p w14:paraId="354655CA"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6655EA57"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090C0225"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95" w:type="dxa"/>
            <w:shd w:val="clear" w:color="auto" w:fill="auto"/>
          </w:tcPr>
          <w:p w14:paraId="2CBB068E"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73" w:type="dxa"/>
            <w:shd w:val="clear" w:color="auto" w:fill="auto"/>
          </w:tcPr>
          <w:p w14:paraId="1DF74982"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554" w:type="dxa"/>
            <w:shd w:val="clear" w:color="auto" w:fill="auto"/>
          </w:tcPr>
          <w:p w14:paraId="32CBC47D" w14:textId="77777777" w:rsidR="005D7B7D" w:rsidRPr="008911B8" w:rsidRDefault="005D7B7D" w:rsidP="007E6FA7">
            <w:pPr>
              <w:spacing w:after="0" w:line="260" w:lineRule="atLeast"/>
              <w:jc w:val="center"/>
              <w:rPr>
                <w:rFonts w:ascii="Arial" w:eastAsia="Times New Roman" w:hAnsi="Arial" w:cs="Arial"/>
                <w:b/>
                <w:sz w:val="18"/>
                <w:szCs w:val="18"/>
              </w:rPr>
            </w:pPr>
          </w:p>
        </w:tc>
      </w:tr>
      <w:tr w:rsidR="005D7B7D" w:rsidRPr="00097E10" w14:paraId="7BAF030A" w14:textId="77777777" w:rsidTr="007E6FA7">
        <w:trPr>
          <w:trHeight w:val="234"/>
        </w:trPr>
        <w:tc>
          <w:tcPr>
            <w:tcW w:w="4918" w:type="dxa"/>
            <w:gridSpan w:val="4"/>
            <w:shd w:val="clear" w:color="auto" w:fill="BFBFBF" w:themeFill="background1" w:themeFillShade="BF"/>
          </w:tcPr>
          <w:p w14:paraId="3991BD0B"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hAnsi="Arial" w:cs="Arial"/>
                <w:sz w:val="18"/>
                <w:szCs w:val="18"/>
              </w:rPr>
              <w:t>Skupaj</w:t>
            </w:r>
          </w:p>
        </w:tc>
        <w:tc>
          <w:tcPr>
            <w:tcW w:w="1295" w:type="dxa"/>
            <w:shd w:val="clear" w:color="auto" w:fill="BFBFBF" w:themeFill="background1" w:themeFillShade="BF"/>
          </w:tcPr>
          <w:p w14:paraId="270E0F70"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1273" w:type="dxa"/>
            <w:shd w:val="clear" w:color="auto" w:fill="BFBFBF" w:themeFill="background1" w:themeFillShade="BF"/>
          </w:tcPr>
          <w:p w14:paraId="6172F741"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1554" w:type="dxa"/>
            <w:shd w:val="clear" w:color="auto" w:fill="BFBFBF" w:themeFill="background1" w:themeFillShade="BF"/>
          </w:tcPr>
          <w:p w14:paraId="128461F7"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r>
    </w:tbl>
    <w:p w14:paraId="036B610A" w14:textId="77777777" w:rsidR="005D7B7D" w:rsidRDefault="005D7B7D" w:rsidP="004F1422">
      <w:pPr>
        <w:spacing w:before="225" w:after="225" w:line="240" w:lineRule="auto"/>
        <w:jc w:val="both"/>
        <w:rPr>
          <w:rFonts w:ascii="Arial" w:hAnsi="Arial" w:cs="Arial"/>
          <w:b/>
          <w:bCs/>
          <w:color w:val="000000"/>
          <w:sz w:val="18"/>
          <w:szCs w:val="18"/>
        </w:rPr>
      </w:pPr>
    </w:p>
    <w:p w14:paraId="30836D35" w14:textId="3225E8BF" w:rsidR="005D7B7D" w:rsidRPr="001C351B" w:rsidRDefault="0024480A"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Za sklop 19</w:t>
      </w:r>
    </w:p>
    <w:tbl>
      <w:tblPr>
        <w:tblW w:w="9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5"/>
        <w:gridCol w:w="961"/>
        <w:gridCol w:w="1076"/>
        <w:gridCol w:w="1396"/>
        <w:gridCol w:w="1295"/>
        <w:gridCol w:w="1273"/>
        <w:gridCol w:w="1554"/>
      </w:tblGrid>
      <w:tr w:rsidR="005D7B7D" w:rsidRPr="00097E10" w14:paraId="7E65CDB9" w14:textId="77777777" w:rsidTr="007E6FA7">
        <w:trPr>
          <w:trHeight w:val="234"/>
        </w:trPr>
        <w:tc>
          <w:tcPr>
            <w:tcW w:w="1485" w:type="dxa"/>
            <w:shd w:val="clear" w:color="auto" w:fill="BFBFBF" w:themeFill="background1" w:themeFillShade="BF"/>
          </w:tcPr>
          <w:p w14:paraId="04148D53"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Postavka</w:t>
            </w:r>
          </w:p>
        </w:tc>
        <w:tc>
          <w:tcPr>
            <w:tcW w:w="961" w:type="dxa"/>
            <w:shd w:val="clear" w:color="auto" w:fill="BFBFBF" w:themeFill="background1" w:themeFillShade="BF"/>
          </w:tcPr>
          <w:p w14:paraId="237E51D7"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Količina</w:t>
            </w:r>
          </w:p>
        </w:tc>
        <w:tc>
          <w:tcPr>
            <w:tcW w:w="1076" w:type="dxa"/>
            <w:shd w:val="clear" w:color="auto" w:fill="BFBFBF" w:themeFill="background1" w:themeFillShade="BF"/>
          </w:tcPr>
          <w:p w14:paraId="401670C9"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Enota mere</w:t>
            </w:r>
          </w:p>
        </w:tc>
        <w:tc>
          <w:tcPr>
            <w:tcW w:w="1396" w:type="dxa"/>
            <w:shd w:val="clear" w:color="auto" w:fill="BFBFBF" w:themeFill="background1" w:themeFillShade="BF"/>
          </w:tcPr>
          <w:p w14:paraId="37F19408"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EUR/kos brez DDV</w:t>
            </w:r>
          </w:p>
        </w:tc>
        <w:tc>
          <w:tcPr>
            <w:tcW w:w="1295" w:type="dxa"/>
            <w:shd w:val="clear" w:color="auto" w:fill="BFBFBF" w:themeFill="background1" w:themeFillShade="BF"/>
          </w:tcPr>
          <w:p w14:paraId="49C8B58C"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brez DDV</w:t>
            </w:r>
          </w:p>
        </w:tc>
        <w:tc>
          <w:tcPr>
            <w:tcW w:w="1273" w:type="dxa"/>
            <w:shd w:val="clear" w:color="auto" w:fill="BFBFBF" w:themeFill="background1" w:themeFillShade="BF"/>
          </w:tcPr>
          <w:p w14:paraId="33E99001"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DDV v %</w:t>
            </w:r>
          </w:p>
        </w:tc>
        <w:tc>
          <w:tcPr>
            <w:tcW w:w="1554" w:type="dxa"/>
            <w:shd w:val="clear" w:color="auto" w:fill="BFBFBF" w:themeFill="background1" w:themeFillShade="BF"/>
          </w:tcPr>
          <w:p w14:paraId="22464F88" w14:textId="77777777" w:rsidR="005D7B7D" w:rsidRPr="008911B8" w:rsidRDefault="005D7B7D" w:rsidP="007E6FA7">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z DDV</w:t>
            </w:r>
          </w:p>
        </w:tc>
      </w:tr>
      <w:tr w:rsidR="005D7B7D" w:rsidRPr="00097E10" w14:paraId="14970DA9" w14:textId="77777777" w:rsidTr="007E6FA7">
        <w:trPr>
          <w:trHeight w:val="234"/>
        </w:trPr>
        <w:tc>
          <w:tcPr>
            <w:tcW w:w="1485" w:type="dxa"/>
            <w:shd w:val="clear" w:color="auto" w:fill="D9D9D9" w:themeFill="background1" w:themeFillShade="D9"/>
          </w:tcPr>
          <w:p w14:paraId="229230B0" w14:textId="1BA8A82A" w:rsidR="005D7B7D" w:rsidRPr="008911B8" w:rsidRDefault="005D7B7D" w:rsidP="007E6FA7">
            <w:pPr>
              <w:spacing w:after="0" w:line="260" w:lineRule="atLeast"/>
              <w:jc w:val="center"/>
              <w:rPr>
                <w:rFonts w:ascii="Arial" w:eastAsia="Times New Roman" w:hAnsi="Arial" w:cs="Arial"/>
                <w:b/>
                <w:sz w:val="18"/>
                <w:szCs w:val="18"/>
              </w:rPr>
            </w:pPr>
            <w:r>
              <w:rPr>
                <w:rFonts w:ascii="Arial" w:hAnsi="Arial" w:cs="Arial"/>
                <w:sz w:val="18"/>
                <w:szCs w:val="18"/>
              </w:rPr>
              <w:t xml:space="preserve">10 kg tehtnica </w:t>
            </w:r>
          </w:p>
        </w:tc>
        <w:tc>
          <w:tcPr>
            <w:tcW w:w="961" w:type="dxa"/>
            <w:shd w:val="clear" w:color="auto" w:fill="D9D9D9" w:themeFill="background1" w:themeFillShade="D9"/>
          </w:tcPr>
          <w:p w14:paraId="5D629ACA" w14:textId="7E7AAAAD"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2AD922D5"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671A0AFC"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95" w:type="dxa"/>
            <w:shd w:val="clear" w:color="auto" w:fill="auto"/>
          </w:tcPr>
          <w:p w14:paraId="6D245BEE"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73" w:type="dxa"/>
            <w:shd w:val="clear" w:color="auto" w:fill="auto"/>
          </w:tcPr>
          <w:p w14:paraId="26E7B95E"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554" w:type="dxa"/>
            <w:shd w:val="clear" w:color="auto" w:fill="auto"/>
          </w:tcPr>
          <w:p w14:paraId="22BF0106" w14:textId="77777777" w:rsidR="005D7B7D" w:rsidRPr="008911B8" w:rsidRDefault="005D7B7D" w:rsidP="007E6FA7">
            <w:pPr>
              <w:spacing w:after="0" w:line="260" w:lineRule="atLeast"/>
              <w:jc w:val="center"/>
              <w:rPr>
                <w:rFonts w:ascii="Arial" w:eastAsia="Times New Roman" w:hAnsi="Arial" w:cs="Arial"/>
                <w:b/>
                <w:sz w:val="18"/>
                <w:szCs w:val="18"/>
              </w:rPr>
            </w:pPr>
          </w:p>
        </w:tc>
      </w:tr>
      <w:tr w:rsidR="005D7B7D" w:rsidRPr="00097E10" w14:paraId="1AC601AC" w14:textId="77777777" w:rsidTr="007E6FA7">
        <w:trPr>
          <w:trHeight w:val="234"/>
        </w:trPr>
        <w:tc>
          <w:tcPr>
            <w:tcW w:w="1485" w:type="dxa"/>
            <w:shd w:val="clear" w:color="auto" w:fill="D9D9D9" w:themeFill="background1" w:themeFillShade="D9"/>
          </w:tcPr>
          <w:p w14:paraId="01F3D501" w14:textId="1793C4ED" w:rsidR="005D7B7D" w:rsidRPr="008911B8" w:rsidRDefault="005D7B7D" w:rsidP="007E6FA7">
            <w:pPr>
              <w:spacing w:after="0" w:line="260" w:lineRule="atLeast"/>
              <w:jc w:val="center"/>
              <w:rPr>
                <w:rFonts w:ascii="Arial" w:eastAsia="Times New Roman" w:hAnsi="Arial" w:cs="Arial"/>
                <w:b/>
                <w:sz w:val="18"/>
                <w:szCs w:val="18"/>
              </w:rPr>
            </w:pPr>
            <w:r>
              <w:rPr>
                <w:rFonts w:ascii="Arial" w:hAnsi="Arial" w:cs="Arial"/>
                <w:sz w:val="18"/>
                <w:szCs w:val="18"/>
              </w:rPr>
              <w:t xml:space="preserve">300 g tehtnica </w:t>
            </w:r>
          </w:p>
        </w:tc>
        <w:tc>
          <w:tcPr>
            <w:tcW w:w="961" w:type="dxa"/>
            <w:shd w:val="clear" w:color="auto" w:fill="D9D9D9" w:themeFill="background1" w:themeFillShade="D9"/>
          </w:tcPr>
          <w:p w14:paraId="023F3B38"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4ECF7B22"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08B3A323"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95" w:type="dxa"/>
            <w:shd w:val="clear" w:color="auto" w:fill="auto"/>
          </w:tcPr>
          <w:p w14:paraId="6E86351A"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73" w:type="dxa"/>
            <w:shd w:val="clear" w:color="auto" w:fill="auto"/>
          </w:tcPr>
          <w:p w14:paraId="2DB019E9"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554" w:type="dxa"/>
            <w:shd w:val="clear" w:color="auto" w:fill="auto"/>
          </w:tcPr>
          <w:p w14:paraId="57DED609" w14:textId="77777777" w:rsidR="005D7B7D" w:rsidRPr="008911B8" w:rsidRDefault="005D7B7D" w:rsidP="007E6FA7">
            <w:pPr>
              <w:spacing w:after="0" w:line="260" w:lineRule="atLeast"/>
              <w:jc w:val="center"/>
              <w:rPr>
                <w:rFonts w:ascii="Arial" w:eastAsia="Times New Roman" w:hAnsi="Arial" w:cs="Arial"/>
                <w:b/>
                <w:sz w:val="18"/>
                <w:szCs w:val="18"/>
              </w:rPr>
            </w:pPr>
          </w:p>
        </w:tc>
      </w:tr>
      <w:tr w:rsidR="005D7B7D" w:rsidRPr="00097E10" w14:paraId="06E573F9" w14:textId="77777777" w:rsidTr="007E6FA7">
        <w:trPr>
          <w:trHeight w:val="234"/>
        </w:trPr>
        <w:tc>
          <w:tcPr>
            <w:tcW w:w="1485" w:type="dxa"/>
            <w:shd w:val="clear" w:color="auto" w:fill="D9D9D9" w:themeFill="background1" w:themeFillShade="D9"/>
          </w:tcPr>
          <w:p w14:paraId="393AD443" w14:textId="41E20983" w:rsidR="005D7B7D" w:rsidRPr="008911B8" w:rsidRDefault="005D7B7D" w:rsidP="007E6FA7">
            <w:pPr>
              <w:spacing w:after="0" w:line="260" w:lineRule="atLeast"/>
              <w:jc w:val="center"/>
              <w:rPr>
                <w:rFonts w:ascii="Arial" w:eastAsia="Times New Roman" w:hAnsi="Arial" w:cs="Arial"/>
                <w:b/>
                <w:sz w:val="18"/>
                <w:szCs w:val="18"/>
              </w:rPr>
            </w:pPr>
            <w:r>
              <w:rPr>
                <w:rFonts w:ascii="Arial" w:hAnsi="Arial" w:cs="Arial"/>
                <w:sz w:val="18"/>
                <w:szCs w:val="18"/>
              </w:rPr>
              <w:t>300 kg tehtnica</w:t>
            </w:r>
          </w:p>
        </w:tc>
        <w:tc>
          <w:tcPr>
            <w:tcW w:w="961" w:type="dxa"/>
            <w:shd w:val="clear" w:color="auto" w:fill="D9D9D9" w:themeFill="background1" w:themeFillShade="D9"/>
          </w:tcPr>
          <w:p w14:paraId="20EDF1B2"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1076" w:type="dxa"/>
            <w:shd w:val="clear" w:color="auto" w:fill="D9D9D9" w:themeFill="background1" w:themeFillShade="D9"/>
          </w:tcPr>
          <w:p w14:paraId="635E0DF5" w14:textId="77777777" w:rsidR="005D7B7D" w:rsidRPr="008911B8" w:rsidRDefault="005D7B7D" w:rsidP="007E6FA7">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kos</w:t>
            </w:r>
          </w:p>
        </w:tc>
        <w:tc>
          <w:tcPr>
            <w:tcW w:w="1396" w:type="dxa"/>
            <w:shd w:val="clear" w:color="auto" w:fill="auto"/>
          </w:tcPr>
          <w:p w14:paraId="2A4A571B"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95" w:type="dxa"/>
            <w:shd w:val="clear" w:color="auto" w:fill="auto"/>
          </w:tcPr>
          <w:p w14:paraId="00FC7E41"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273" w:type="dxa"/>
            <w:shd w:val="clear" w:color="auto" w:fill="auto"/>
          </w:tcPr>
          <w:p w14:paraId="7184361D" w14:textId="77777777" w:rsidR="005D7B7D" w:rsidRPr="008911B8" w:rsidRDefault="005D7B7D" w:rsidP="007E6FA7">
            <w:pPr>
              <w:spacing w:after="0" w:line="260" w:lineRule="atLeast"/>
              <w:jc w:val="center"/>
              <w:rPr>
                <w:rFonts w:ascii="Arial" w:eastAsia="Times New Roman" w:hAnsi="Arial" w:cs="Arial"/>
                <w:b/>
                <w:sz w:val="18"/>
                <w:szCs w:val="18"/>
              </w:rPr>
            </w:pPr>
          </w:p>
        </w:tc>
        <w:tc>
          <w:tcPr>
            <w:tcW w:w="1554" w:type="dxa"/>
            <w:shd w:val="clear" w:color="auto" w:fill="auto"/>
          </w:tcPr>
          <w:p w14:paraId="781CE0B5" w14:textId="77777777" w:rsidR="005D7B7D" w:rsidRPr="008911B8" w:rsidRDefault="005D7B7D" w:rsidP="007E6FA7">
            <w:pPr>
              <w:spacing w:after="0" w:line="260" w:lineRule="atLeast"/>
              <w:jc w:val="center"/>
              <w:rPr>
                <w:rFonts w:ascii="Arial" w:eastAsia="Times New Roman" w:hAnsi="Arial" w:cs="Arial"/>
                <w:b/>
                <w:sz w:val="18"/>
                <w:szCs w:val="18"/>
              </w:rPr>
            </w:pPr>
          </w:p>
        </w:tc>
      </w:tr>
      <w:tr w:rsidR="005D7B7D" w:rsidRPr="00097E10" w14:paraId="3E085D29" w14:textId="77777777" w:rsidTr="007E6FA7">
        <w:trPr>
          <w:trHeight w:val="234"/>
        </w:trPr>
        <w:tc>
          <w:tcPr>
            <w:tcW w:w="4918" w:type="dxa"/>
            <w:gridSpan w:val="4"/>
            <w:shd w:val="clear" w:color="auto" w:fill="BFBFBF" w:themeFill="background1" w:themeFillShade="BF"/>
          </w:tcPr>
          <w:p w14:paraId="2B9EC072"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hAnsi="Arial" w:cs="Arial"/>
                <w:sz w:val="18"/>
                <w:szCs w:val="18"/>
              </w:rPr>
              <w:t>Skupaj</w:t>
            </w:r>
          </w:p>
        </w:tc>
        <w:tc>
          <w:tcPr>
            <w:tcW w:w="1295" w:type="dxa"/>
            <w:shd w:val="clear" w:color="auto" w:fill="BFBFBF" w:themeFill="background1" w:themeFillShade="BF"/>
          </w:tcPr>
          <w:p w14:paraId="0449969B"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1273" w:type="dxa"/>
            <w:shd w:val="clear" w:color="auto" w:fill="BFBFBF" w:themeFill="background1" w:themeFillShade="BF"/>
          </w:tcPr>
          <w:p w14:paraId="16236CD6"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1554" w:type="dxa"/>
            <w:shd w:val="clear" w:color="auto" w:fill="BFBFBF" w:themeFill="background1" w:themeFillShade="BF"/>
          </w:tcPr>
          <w:p w14:paraId="68130DE1" w14:textId="77777777" w:rsidR="005D7B7D" w:rsidRPr="008911B8" w:rsidRDefault="005D7B7D" w:rsidP="007E6FA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r>
    </w:tbl>
    <w:p w14:paraId="61EAC15D" w14:textId="77777777" w:rsidR="005D7B7D" w:rsidRDefault="005D7B7D" w:rsidP="008F1ED6">
      <w:pPr>
        <w:spacing w:before="60"/>
        <w:jc w:val="both"/>
        <w:rPr>
          <w:rFonts w:ascii="Arial" w:hAnsi="Arial" w:cs="Arial"/>
          <w:sz w:val="18"/>
          <w:szCs w:val="18"/>
        </w:rPr>
      </w:pPr>
    </w:p>
    <w:p w14:paraId="2AED0D1E" w14:textId="60557C7B" w:rsidR="004F1422" w:rsidRPr="008F1ED6" w:rsidRDefault="008F1ED6" w:rsidP="008F1ED6">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tbl>
      <w:tblPr>
        <w:tblW w:w="5000" w:type="pct"/>
        <w:tblLook w:val="04A0" w:firstRow="1" w:lastRow="0" w:firstColumn="1" w:lastColumn="0" w:noHBand="0" w:noVBand="1"/>
      </w:tblPr>
      <w:tblGrid>
        <w:gridCol w:w="4535"/>
        <w:gridCol w:w="4535"/>
      </w:tblGrid>
      <w:tr w:rsidR="004F1422" w:rsidRPr="001C351B" w14:paraId="6B5BD964" w14:textId="77777777" w:rsidTr="004F1422">
        <w:tc>
          <w:tcPr>
            <w:tcW w:w="2500" w:type="pct"/>
            <w:tcMar>
              <w:top w:w="75" w:type="dxa"/>
              <w:bottom w:w="75" w:type="dxa"/>
            </w:tcMar>
            <w:vAlign w:val="center"/>
          </w:tcPr>
          <w:p w14:paraId="631D0D8A" w14:textId="77777777" w:rsidR="004F1422" w:rsidRPr="001C351B" w:rsidRDefault="004F1422" w:rsidP="004F1422">
            <w:pPr>
              <w:rPr>
                <w:rFonts w:ascii="Arial" w:hAnsi="Arial" w:cs="Arial"/>
                <w:b/>
                <w:sz w:val="18"/>
                <w:szCs w:val="18"/>
              </w:rPr>
            </w:pPr>
            <w:r w:rsidRPr="001C351B">
              <w:rPr>
                <w:rFonts w:ascii="Arial" w:hAnsi="Arial" w:cs="Arial"/>
                <w:b/>
                <w:sz w:val="18"/>
                <w:szCs w:val="18"/>
              </w:rPr>
              <w:t>II. Rok veljavnosti predračuna</w:t>
            </w:r>
          </w:p>
        </w:tc>
        <w:tc>
          <w:tcPr>
            <w:tcW w:w="0" w:type="auto"/>
            <w:tcMar>
              <w:top w:w="75" w:type="dxa"/>
              <w:bottom w:w="75" w:type="dxa"/>
            </w:tcMar>
            <w:vAlign w:val="center"/>
          </w:tcPr>
          <w:p w14:paraId="6C9D5892" w14:textId="77777777" w:rsidR="004F1422" w:rsidRPr="001C351B" w:rsidRDefault="004F1422" w:rsidP="004F1422">
            <w:pPr>
              <w:jc w:val="center"/>
              <w:rPr>
                <w:rFonts w:ascii="Arial" w:hAnsi="Arial" w:cs="Arial"/>
                <w:sz w:val="18"/>
                <w:szCs w:val="18"/>
              </w:rPr>
            </w:pPr>
          </w:p>
        </w:tc>
      </w:tr>
    </w:tbl>
    <w:p w14:paraId="504D0525" w14:textId="50986D9A" w:rsidR="004F1422" w:rsidRPr="001C351B" w:rsidRDefault="004F1422" w:rsidP="004F1422">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sidR="008F1ED6">
        <w:rPr>
          <w:rFonts w:ascii="Arial" w:hAnsi="Arial" w:cs="Arial"/>
          <w:bCs/>
          <w:color w:val="000000"/>
          <w:sz w:val="18"/>
          <w:szCs w:val="18"/>
        </w:rPr>
        <w:t xml:space="preserve">120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35CB48CA" w14:textId="77777777" w:rsidR="004F1422" w:rsidRPr="001C351B" w:rsidRDefault="004F1422" w:rsidP="004F1422">
      <w:pPr>
        <w:spacing w:after="0" w:line="240" w:lineRule="auto"/>
        <w:jc w:val="both"/>
        <w:rPr>
          <w:rFonts w:ascii="Arial" w:hAnsi="Arial" w:cs="Arial"/>
          <w:bCs/>
          <w:color w:val="000000"/>
          <w:sz w:val="18"/>
          <w:szCs w:val="18"/>
        </w:rPr>
      </w:pPr>
    </w:p>
    <w:p w14:paraId="52B439E2" w14:textId="77777777" w:rsidR="004F1422" w:rsidRPr="001C351B" w:rsidRDefault="004F1422" w:rsidP="004F1422">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671D7E66" w14:textId="77777777" w:rsidR="004F1422" w:rsidRPr="001C351B" w:rsidRDefault="004F1422" w:rsidP="004F1422">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4F1422" w:rsidRPr="001C351B" w14:paraId="57ECBFEA" w14:textId="77777777" w:rsidTr="004F1422">
        <w:tc>
          <w:tcPr>
            <w:tcW w:w="2500" w:type="pct"/>
            <w:tcMar>
              <w:top w:w="75" w:type="dxa"/>
              <w:bottom w:w="75" w:type="dxa"/>
            </w:tcMar>
            <w:vAlign w:val="center"/>
          </w:tcPr>
          <w:p w14:paraId="7186ED16" w14:textId="77777777" w:rsidR="004F1422" w:rsidRPr="001C351B" w:rsidRDefault="004F1422" w:rsidP="004F1422">
            <w:pPr>
              <w:rPr>
                <w:rFonts w:ascii="Arial" w:hAnsi="Arial" w:cs="Arial"/>
                <w:color w:val="000000"/>
                <w:position w:val="-2"/>
                <w:sz w:val="18"/>
                <w:szCs w:val="18"/>
              </w:rPr>
            </w:pPr>
          </w:p>
          <w:p w14:paraId="6042639F" w14:textId="77777777" w:rsidR="004F1422" w:rsidRPr="001C351B" w:rsidRDefault="004F1422" w:rsidP="004F1422">
            <w:pPr>
              <w:rPr>
                <w:rFonts w:ascii="Arial" w:hAnsi="Arial" w:cs="Arial"/>
                <w:color w:val="000000"/>
                <w:position w:val="-2"/>
                <w:sz w:val="18"/>
                <w:szCs w:val="18"/>
              </w:rPr>
            </w:pPr>
          </w:p>
          <w:p w14:paraId="6DF4A3B3" w14:textId="77777777" w:rsidR="004F1422" w:rsidRPr="001C351B" w:rsidRDefault="004F1422" w:rsidP="004F1422">
            <w:pPr>
              <w:rPr>
                <w:rFonts w:ascii="Arial" w:hAnsi="Arial" w:cs="Arial"/>
                <w:color w:val="000000"/>
                <w:position w:val="-2"/>
                <w:sz w:val="18"/>
                <w:szCs w:val="18"/>
              </w:rPr>
            </w:pPr>
          </w:p>
          <w:p w14:paraId="5D38FB2B" w14:textId="77777777" w:rsidR="004F1422" w:rsidRPr="001C351B" w:rsidRDefault="004F1422" w:rsidP="004F1422">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6E08853F" w14:textId="77777777" w:rsidR="004F1422" w:rsidRPr="001C351B" w:rsidRDefault="004F1422" w:rsidP="004F1422">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4F1422" w:rsidRPr="001C351B" w14:paraId="67763F41" w14:textId="77777777" w:rsidTr="004F1422">
        <w:tc>
          <w:tcPr>
            <w:tcW w:w="2500" w:type="pct"/>
            <w:tcMar>
              <w:top w:w="75" w:type="dxa"/>
              <w:bottom w:w="75" w:type="dxa"/>
            </w:tcMar>
            <w:vAlign w:val="center"/>
          </w:tcPr>
          <w:p w14:paraId="308B61EE" w14:textId="77777777" w:rsidR="004F1422" w:rsidRPr="001C351B" w:rsidRDefault="004F1422" w:rsidP="004F1422">
            <w:pPr>
              <w:rPr>
                <w:rFonts w:ascii="Arial" w:hAnsi="Arial" w:cs="Arial"/>
                <w:sz w:val="18"/>
                <w:szCs w:val="18"/>
              </w:rPr>
            </w:pPr>
          </w:p>
        </w:tc>
        <w:tc>
          <w:tcPr>
            <w:tcW w:w="0" w:type="auto"/>
            <w:tcMar>
              <w:top w:w="75" w:type="dxa"/>
              <w:bottom w:w="75" w:type="dxa"/>
            </w:tcMar>
            <w:vAlign w:val="center"/>
          </w:tcPr>
          <w:p w14:paraId="6E38ACD8" w14:textId="77777777" w:rsidR="004F1422" w:rsidRPr="001C351B" w:rsidRDefault="004F1422" w:rsidP="004F1422">
            <w:pPr>
              <w:rPr>
                <w:rFonts w:ascii="Arial" w:hAnsi="Arial" w:cs="Arial"/>
                <w:sz w:val="18"/>
                <w:szCs w:val="18"/>
              </w:rPr>
            </w:pPr>
          </w:p>
          <w:p w14:paraId="0F4BBBF4" w14:textId="77777777" w:rsidR="004F1422" w:rsidRPr="001C351B" w:rsidRDefault="004F1422" w:rsidP="004F1422">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3E65829F" w14:textId="77777777" w:rsidR="004F1422" w:rsidRPr="001C351B" w:rsidRDefault="004F1422" w:rsidP="004F1422">
      <w:pPr>
        <w:rPr>
          <w:sz w:val="18"/>
          <w:szCs w:val="18"/>
        </w:rPr>
      </w:pPr>
    </w:p>
    <w:p w14:paraId="794638B6" w14:textId="77777777" w:rsidR="004F1422" w:rsidRPr="00116091" w:rsidRDefault="004F1422" w:rsidP="004F142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15FA916F" w14:textId="77777777" w:rsidR="004F1422" w:rsidRDefault="004F1422" w:rsidP="004F1422">
      <w:pPr>
        <w:rPr>
          <w:rFonts w:ascii="Arial" w:hAnsi="Arial" w:cs="Arial"/>
        </w:rPr>
      </w:pPr>
    </w:p>
    <w:p w14:paraId="48AA17C8" w14:textId="77777777" w:rsidR="004F1422" w:rsidRDefault="004F1422" w:rsidP="004F1422">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405F1FEF" w14:textId="0E5EBEB6" w:rsidR="004F1422" w:rsidRPr="00F55025" w:rsidRDefault="004F1422" w:rsidP="004F1422">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sidR="008F1ED6">
        <w:rPr>
          <w:rFonts w:ascii="Arial" w:hAnsi="Arial" w:cs="Arial"/>
          <w:b/>
          <w:color w:val="000000"/>
          <w:sz w:val="24"/>
          <w:szCs w:val="24"/>
        </w:rPr>
        <w:t>n</w:t>
      </w:r>
      <w:r w:rsidRPr="00F55025">
        <w:rPr>
          <w:rFonts w:ascii="Arial" w:hAnsi="Arial" w:cs="Arial"/>
          <w:b/>
          <w:color w:val="000000"/>
          <w:sz w:val="24"/>
          <w:szCs w:val="24"/>
        </w:rPr>
        <w:t xml:space="preserve">akup </w:t>
      </w:r>
      <w:r w:rsidRPr="00F55025">
        <w:rPr>
          <w:rFonts w:ascii="Arial" w:hAnsi="Arial" w:cs="Arial"/>
          <w:b/>
          <w:sz w:val="24"/>
          <w:szCs w:val="24"/>
        </w:rPr>
        <w:t xml:space="preserve">opreme </w:t>
      </w:r>
      <w:r w:rsidRPr="00F55025">
        <w:rPr>
          <w:rFonts w:ascii="Arial" w:eastAsia="Times New Roman" w:hAnsi="Arial" w:cs="Arial"/>
          <w:b/>
          <w:color w:val="222222"/>
          <w:sz w:val="24"/>
          <w:szCs w:val="24"/>
          <w:lang w:eastAsia="sl-SI"/>
        </w:rPr>
        <w:t xml:space="preserve">za </w:t>
      </w:r>
      <w:r w:rsidR="008F1ED6">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sidR="008F1ED6">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sidR="008F1ED6">
        <w:rPr>
          <w:rFonts w:ascii="Arial" w:eastAsia="Times New Roman" w:hAnsi="Arial" w:cs="Arial"/>
          <w:b/>
          <w:color w:val="222222"/>
          <w:sz w:val="24"/>
          <w:szCs w:val="24"/>
          <w:lang w:eastAsia="sl-SI"/>
        </w:rPr>
        <w:t xml:space="preserve"> in zdravega bivanjskega okolja</w:t>
      </w:r>
    </w:p>
    <w:p w14:paraId="1C58EA38" w14:textId="77777777" w:rsidR="004F1422" w:rsidRDefault="004F1422" w:rsidP="004F1422">
      <w:pPr>
        <w:spacing w:before="224" w:after="224" w:line="240" w:lineRule="auto"/>
        <w:jc w:val="center"/>
        <w:outlineLvl w:val="1"/>
      </w:pPr>
      <w:r>
        <w:rPr>
          <w:rFonts w:ascii="Arial" w:hAnsi="Arial" w:cs="Arial"/>
          <w:color w:val="000000"/>
          <w:sz w:val="18"/>
          <w:szCs w:val="18"/>
        </w:rPr>
        <w:t>sklenjena med</w:t>
      </w:r>
    </w:p>
    <w:p w14:paraId="1A1E2A62" w14:textId="01F8757C" w:rsidR="004F1422" w:rsidRDefault="004F1422" w:rsidP="00093AE2">
      <w:pPr>
        <w:spacing w:after="0" w:line="240" w:lineRule="auto"/>
        <w:jc w:val="both"/>
      </w:pPr>
      <w:r>
        <w:rPr>
          <w:rFonts w:ascii="Arial" w:hAnsi="Arial" w:cs="Arial"/>
          <w:b/>
          <w:bCs/>
          <w:color w:val="000000"/>
          <w:sz w:val="18"/>
          <w:szCs w:val="18"/>
        </w:rPr>
        <w:t xml:space="preserve">NAROČNIKOM: </w:t>
      </w:r>
      <w:r w:rsidR="00093AE2" w:rsidRPr="00AD211E">
        <w:rPr>
          <w:rFonts w:ascii="Arial" w:hAnsi="Arial" w:cs="Arial"/>
          <w:b/>
          <w:color w:val="000000"/>
          <w:sz w:val="18"/>
          <w:szCs w:val="18"/>
        </w:rPr>
        <w:t>InnoRenew CoE Center odličnosti za raziskave in inovacije na področju obnovljivih materialov in zdravega bivanjskega okolja, Livade 6, 6310 Izola – Isola</w:t>
      </w:r>
      <w:r w:rsidR="00093AE2">
        <w:rPr>
          <w:rFonts w:ascii="Arial" w:hAnsi="Arial" w:cs="Arial"/>
          <w:color w:val="000000"/>
          <w:sz w:val="18"/>
          <w:szCs w:val="18"/>
        </w:rPr>
        <w:t xml:space="preserve">, </w:t>
      </w:r>
      <w:r w:rsidR="00093AE2" w:rsidRPr="00AD211E">
        <w:rPr>
          <w:rFonts w:ascii="Arial" w:hAnsi="Arial" w:cs="Arial"/>
          <w:color w:val="000000"/>
          <w:sz w:val="18"/>
          <w:szCs w:val="18"/>
        </w:rPr>
        <w:t xml:space="preserve">ki ga zastopa izr. prof. dr. Andreja Kutnar </w:t>
      </w:r>
      <w:r w:rsidR="00093AE2"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4F1422" w14:paraId="55E70983" w14:textId="77777777" w:rsidTr="00093AE2">
        <w:tc>
          <w:tcPr>
            <w:tcW w:w="3300" w:type="dxa"/>
            <w:tcMar>
              <w:top w:w="0" w:type="auto"/>
              <w:bottom w:w="0" w:type="auto"/>
            </w:tcMar>
            <w:vAlign w:val="center"/>
          </w:tcPr>
          <w:p w14:paraId="124CA262" w14:textId="77777777" w:rsidR="004F1422" w:rsidRDefault="004F1422" w:rsidP="004F1422">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20FE4698" w14:textId="11F4B2F0" w:rsidR="004F1422" w:rsidRDefault="00093AE2" w:rsidP="004F1422">
            <w:r w:rsidRPr="00AD211E">
              <w:rPr>
                <w:rFonts w:ascii="Arial" w:hAnsi="Arial" w:cs="Arial"/>
                <w:color w:val="000000"/>
                <w:position w:val="-2"/>
                <w:sz w:val="18"/>
                <w:szCs w:val="18"/>
              </w:rPr>
              <w:t>7233817000</w:t>
            </w:r>
          </w:p>
        </w:tc>
      </w:tr>
      <w:tr w:rsidR="004F1422" w14:paraId="30C20FE4" w14:textId="77777777" w:rsidTr="00093AE2">
        <w:tc>
          <w:tcPr>
            <w:tcW w:w="3300" w:type="dxa"/>
            <w:tcMar>
              <w:top w:w="0" w:type="auto"/>
              <w:bottom w:w="0" w:type="auto"/>
            </w:tcMar>
            <w:vAlign w:val="center"/>
          </w:tcPr>
          <w:p w14:paraId="1B64CDB2" w14:textId="77777777" w:rsidR="004F1422" w:rsidRDefault="004F1422" w:rsidP="004F1422">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0533D6BF" w14:textId="5B54364A" w:rsidR="004F1422" w:rsidRDefault="00093AE2" w:rsidP="004F1422">
            <w:r w:rsidRPr="00AD211E">
              <w:rPr>
                <w:rFonts w:ascii="Arial" w:hAnsi="Arial" w:cs="Arial"/>
                <w:color w:val="000000"/>
                <w:position w:val="-2"/>
                <w:sz w:val="18"/>
                <w:szCs w:val="18"/>
              </w:rPr>
              <w:t>65332547</w:t>
            </w:r>
          </w:p>
        </w:tc>
      </w:tr>
      <w:tr w:rsidR="004F1422" w14:paraId="7E6B2547" w14:textId="77777777" w:rsidTr="00093AE2">
        <w:tc>
          <w:tcPr>
            <w:tcW w:w="3300" w:type="dxa"/>
            <w:tcMar>
              <w:top w:w="0" w:type="auto"/>
              <w:bottom w:w="0" w:type="auto"/>
            </w:tcMar>
            <w:vAlign w:val="center"/>
          </w:tcPr>
          <w:p w14:paraId="1FE861A4" w14:textId="77777777" w:rsidR="004F1422" w:rsidRDefault="004F1422" w:rsidP="004F1422">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30F692D1" w14:textId="63DEA042" w:rsidR="004F1422" w:rsidRDefault="00093AE2" w:rsidP="004F1422">
            <w:r w:rsidRPr="00AD211E">
              <w:rPr>
                <w:rFonts w:ascii="Arial" w:hAnsi="Arial" w:cs="Arial"/>
                <w:color w:val="000000"/>
                <w:position w:val="-2"/>
                <w:sz w:val="18"/>
                <w:szCs w:val="18"/>
              </w:rPr>
              <w:t>SI56 0292 2026 2173 147, odprt pri NLB d.d.</w:t>
            </w:r>
          </w:p>
        </w:tc>
      </w:tr>
    </w:tbl>
    <w:p w14:paraId="6F820E53" w14:textId="77777777" w:rsidR="004F1422" w:rsidRDefault="004F1422" w:rsidP="004F1422"/>
    <w:p w14:paraId="6B6C77F7" w14:textId="77777777" w:rsidR="004F1422" w:rsidRDefault="004F1422" w:rsidP="004F1422">
      <w:pPr>
        <w:spacing w:before="225" w:after="225" w:line="240" w:lineRule="auto"/>
        <w:jc w:val="center"/>
      </w:pPr>
      <w:r>
        <w:rPr>
          <w:rFonts w:ascii="Arial" w:hAnsi="Arial" w:cs="Arial"/>
          <w:color w:val="000000"/>
          <w:sz w:val="18"/>
          <w:szCs w:val="18"/>
        </w:rPr>
        <w:t>in</w:t>
      </w:r>
    </w:p>
    <w:p w14:paraId="3B433BA3" w14:textId="77777777" w:rsidR="004F1422" w:rsidRDefault="004F1422" w:rsidP="004F142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4F1422" w14:paraId="77CDCF3C" w14:textId="77777777" w:rsidTr="004F1422">
        <w:tc>
          <w:tcPr>
            <w:tcW w:w="3300" w:type="dxa"/>
            <w:tcMar>
              <w:top w:w="0" w:type="auto"/>
              <w:bottom w:w="0" w:type="auto"/>
            </w:tcMar>
            <w:vAlign w:val="center"/>
          </w:tcPr>
          <w:p w14:paraId="1D53AE44" w14:textId="77777777" w:rsidR="004F1422" w:rsidRDefault="004F1422" w:rsidP="004F142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E511636" w14:textId="77777777" w:rsidR="004F1422" w:rsidRDefault="004F1422" w:rsidP="004F1422">
            <w:r>
              <w:rPr>
                <w:rFonts w:ascii="Arial" w:hAnsi="Arial" w:cs="Arial"/>
                <w:color w:val="000000"/>
                <w:position w:val="-2"/>
                <w:sz w:val="18"/>
                <w:szCs w:val="18"/>
              </w:rPr>
              <w:t> </w:t>
            </w:r>
          </w:p>
        </w:tc>
      </w:tr>
      <w:tr w:rsidR="004F1422" w14:paraId="5F8699B2" w14:textId="77777777" w:rsidTr="004F1422">
        <w:tc>
          <w:tcPr>
            <w:tcW w:w="3300" w:type="dxa"/>
            <w:tcMar>
              <w:top w:w="0" w:type="auto"/>
              <w:bottom w:w="0" w:type="auto"/>
            </w:tcMar>
            <w:vAlign w:val="center"/>
          </w:tcPr>
          <w:p w14:paraId="2D9424CA" w14:textId="77777777" w:rsidR="004F1422" w:rsidRDefault="004F1422" w:rsidP="004F142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75413C1" w14:textId="77777777" w:rsidR="004F1422" w:rsidRDefault="004F1422" w:rsidP="004F1422">
            <w:r>
              <w:rPr>
                <w:rFonts w:ascii="Arial" w:hAnsi="Arial" w:cs="Arial"/>
                <w:color w:val="000000"/>
                <w:position w:val="-2"/>
                <w:sz w:val="18"/>
                <w:szCs w:val="18"/>
              </w:rPr>
              <w:t> </w:t>
            </w:r>
          </w:p>
        </w:tc>
      </w:tr>
      <w:tr w:rsidR="004F1422" w14:paraId="186CB842" w14:textId="77777777" w:rsidTr="004F1422">
        <w:tc>
          <w:tcPr>
            <w:tcW w:w="3300" w:type="dxa"/>
            <w:tcMar>
              <w:top w:w="0" w:type="auto"/>
              <w:bottom w:w="0" w:type="auto"/>
            </w:tcMar>
            <w:vAlign w:val="center"/>
          </w:tcPr>
          <w:p w14:paraId="49C31F8D" w14:textId="77777777" w:rsidR="004F1422" w:rsidRDefault="004F1422" w:rsidP="004F142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D9E2E8D" w14:textId="77777777" w:rsidR="004F1422" w:rsidRDefault="004F1422" w:rsidP="004F1422">
            <w:r>
              <w:rPr>
                <w:rFonts w:ascii="Arial" w:hAnsi="Arial" w:cs="Arial"/>
                <w:color w:val="000000"/>
                <w:position w:val="-2"/>
                <w:sz w:val="18"/>
                <w:szCs w:val="18"/>
              </w:rPr>
              <w:t> </w:t>
            </w:r>
          </w:p>
        </w:tc>
      </w:tr>
    </w:tbl>
    <w:p w14:paraId="1DE57812" w14:textId="77777777" w:rsidR="004F1422" w:rsidRDefault="004F1422" w:rsidP="004F1422">
      <w:pPr>
        <w:spacing w:before="225" w:after="225" w:line="240" w:lineRule="auto"/>
        <w:jc w:val="both"/>
      </w:pPr>
      <w:r>
        <w:rPr>
          <w:rFonts w:ascii="Arial" w:hAnsi="Arial" w:cs="Arial"/>
          <w:color w:val="000000"/>
          <w:sz w:val="18"/>
          <w:szCs w:val="18"/>
        </w:rPr>
        <w:t> </w:t>
      </w:r>
    </w:p>
    <w:p w14:paraId="073C17F2" w14:textId="77777777" w:rsidR="004F1422" w:rsidRDefault="004F1422" w:rsidP="004F1422">
      <w:pPr>
        <w:spacing w:before="225" w:after="225" w:line="240" w:lineRule="auto"/>
        <w:jc w:val="both"/>
      </w:pPr>
      <w:r>
        <w:rPr>
          <w:rFonts w:ascii="Arial" w:hAnsi="Arial" w:cs="Arial"/>
          <w:b/>
          <w:bCs/>
          <w:color w:val="000000"/>
          <w:sz w:val="18"/>
          <w:szCs w:val="18"/>
        </w:rPr>
        <w:t>I. UVODNE DOLOČBE</w:t>
      </w:r>
    </w:p>
    <w:p w14:paraId="276F4461"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3EAC16C6"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5F4D29BA" w14:textId="77777777" w:rsidTr="004F1422">
        <w:tc>
          <w:tcPr>
            <w:tcW w:w="0" w:type="auto"/>
            <w:tcMar>
              <w:top w:w="0" w:type="auto"/>
              <w:bottom w:w="0" w:type="auto"/>
            </w:tcMar>
          </w:tcPr>
          <w:p w14:paraId="729F102E" w14:textId="77777777" w:rsidR="004F1422" w:rsidRDefault="004F1422" w:rsidP="004F142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4F1422" w14:paraId="23653C14" w14:textId="77777777" w:rsidTr="004F1422">
              <w:tc>
                <w:tcPr>
                  <w:tcW w:w="0" w:type="auto"/>
                  <w:tcMar>
                    <w:top w:w="0" w:type="auto"/>
                    <w:bottom w:w="0" w:type="auto"/>
                  </w:tcMar>
                </w:tcPr>
                <w:p w14:paraId="5B3CB7D6" w14:textId="77777777" w:rsidR="004F1422" w:rsidRDefault="004F1422" w:rsidP="006409C9">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36561C9" w14:textId="77777777" w:rsidR="004F1422" w:rsidRDefault="004F1422" w:rsidP="006409C9">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079789" w14:textId="77777777" w:rsidR="004F1422" w:rsidRDefault="004F1422" w:rsidP="004F142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2E469EEF" w14:textId="77777777" w:rsidR="004F1422" w:rsidRDefault="004F1422" w:rsidP="004F1422">
      <w:pPr>
        <w:spacing w:before="225" w:after="225" w:line="240" w:lineRule="auto"/>
        <w:jc w:val="both"/>
      </w:pPr>
      <w:r>
        <w:rPr>
          <w:rFonts w:ascii="Arial" w:hAnsi="Arial" w:cs="Arial"/>
          <w:b/>
          <w:bCs/>
          <w:color w:val="000000"/>
          <w:sz w:val="18"/>
          <w:szCs w:val="18"/>
        </w:rPr>
        <w:t>II. PREDMET POGODBE</w:t>
      </w:r>
    </w:p>
    <w:p w14:paraId="664C12E9"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 člen</w:t>
      </w:r>
    </w:p>
    <w:p w14:paraId="7161594F"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7CF18D11" w14:textId="77777777" w:rsidTr="004F1422">
        <w:tc>
          <w:tcPr>
            <w:tcW w:w="0" w:type="auto"/>
            <w:tcMar>
              <w:top w:w="0" w:type="auto"/>
              <w:bottom w:w="0" w:type="auto"/>
            </w:tcMar>
          </w:tcPr>
          <w:p w14:paraId="0F7E578E" w14:textId="43D5EB82" w:rsidR="008C603A" w:rsidRPr="00BB58B1" w:rsidRDefault="004F1422" w:rsidP="004F1422">
            <w:pPr>
              <w:spacing w:before="225" w:after="225"/>
              <w:jc w:val="both"/>
              <w:rPr>
                <w:rFonts w:ascii="Arial" w:hAnsi="Arial" w:cs="Arial"/>
                <w:b/>
                <w:bCs/>
                <w:color w:val="000000"/>
                <w:sz w:val="18"/>
                <w:szCs w:val="18"/>
              </w:rPr>
            </w:pPr>
            <w:r>
              <w:rPr>
                <w:rFonts w:ascii="Arial" w:hAnsi="Arial" w:cs="Arial"/>
                <w:color w:val="000000"/>
                <w:sz w:val="18"/>
                <w:szCs w:val="18"/>
              </w:rPr>
              <w:t>Predmet pogodbe je obveznost dobavitelja, da bo naročniku za pogodbeno dogovorjeno ceno in v rokih ter pod pogoji določenimi s to pogodbo in ponudbo dobavil predmet naročila</w:t>
            </w:r>
            <w:r>
              <w:rPr>
                <w:rFonts w:ascii="Arial" w:hAnsi="Arial" w:cs="Arial"/>
                <w:b/>
                <w:bCs/>
                <w:color w:val="000000"/>
                <w:sz w:val="18"/>
                <w:szCs w:val="18"/>
              </w:rPr>
              <w:t xml:space="preserve"> za sklop/e </w:t>
            </w:r>
            <w:r w:rsidRPr="007C356D">
              <w:rPr>
                <w:rFonts w:ascii="Arial" w:hAnsi="Arial" w:cs="Arial"/>
                <w:bCs/>
                <w:i/>
                <w:color w:val="000000"/>
                <w:sz w:val="18"/>
                <w:szCs w:val="18"/>
              </w:rPr>
              <w:t>(navedba sklopov in naziva opreme)</w:t>
            </w:r>
            <w:r w:rsidR="00BB58B1">
              <w:rPr>
                <w:rFonts w:ascii="Arial" w:hAnsi="Arial" w:cs="Arial"/>
                <w:b/>
                <w:bCs/>
                <w:color w:val="000000"/>
                <w:sz w:val="18"/>
                <w:szCs w:val="18"/>
              </w:rPr>
              <w:t>: ____.</w:t>
            </w:r>
          </w:p>
        </w:tc>
      </w:tr>
    </w:tbl>
    <w:p w14:paraId="59BDC501"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AF27322"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7141"/>
      </w:tblGrid>
      <w:tr w:rsidR="004F1422" w14:paraId="7EC56D0E" w14:textId="77777777" w:rsidTr="004F1422">
        <w:tc>
          <w:tcPr>
            <w:tcW w:w="0" w:type="auto"/>
            <w:tcMar>
              <w:top w:w="0" w:type="auto"/>
              <w:bottom w:w="0" w:type="auto"/>
            </w:tcMar>
          </w:tcPr>
          <w:p w14:paraId="603B8CB4" w14:textId="77777777" w:rsidR="004F1422" w:rsidRDefault="004F1422" w:rsidP="004F1422">
            <w:pPr>
              <w:spacing w:before="225" w:after="225"/>
              <w:jc w:val="both"/>
            </w:pPr>
            <w:r>
              <w:rPr>
                <w:rFonts w:ascii="Arial" w:hAnsi="Arial" w:cs="Arial"/>
                <w:color w:val="000000"/>
                <w:sz w:val="18"/>
                <w:szCs w:val="18"/>
              </w:rPr>
              <w:t>Dobavitelj bo izvedel dobavo v skladu in v obsegu določenem z naslednjimi dokumenti:</w:t>
            </w:r>
          </w:p>
          <w:tbl>
            <w:tblPr>
              <w:tblW w:w="0" w:type="auto"/>
              <w:tblLook w:val="04A0" w:firstRow="1" w:lastRow="0" w:firstColumn="1" w:lastColumn="0" w:noHBand="0" w:noVBand="1"/>
            </w:tblPr>
            <w:tblGrid>
              <w:gridCol w:w="6810"/>
            </w:tblGrid>
            <w:tr w:rsidR="004F1422" w14:paraId="18C0E574" w14:textId="77777777" w:rsidTr="004F1422">
              <w:tc>
                <w:tcPr>
                  <w:tcW w:w="0" w:type="auto"/>
                  <w:tcMar>
                    <w:top w:w="0" w:type="auto"/>
                    <w:bottom w:w="0" w:type="auto"/>
                  </w:tcMar>
                </w:tcPr>
                <w:p w14:paraId="6791D152" w14:textId="77777777" w:rsidR="004F1422" w:rsidRDefault="004F1422" w:rsidP="006409C9">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0182143" w14:textId="77777777" w:rsidR="004F1422" w:rsidRDefault="004F1422" w:rsidP="006409C9">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prilogami.</w:t>
                  </w:r>
                </w:p>
              </w:tc>
            </w:tr>
          </w:tbl>
          <w:p w14:paraId="2083E3C3" w14:textId="538F8A27" w:rsidR="008C603A" w:rsidRPr="00BB58B1"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Predmetni dokumenti so pril</w:t>
            </w:r>
            <w:r w:rsidR="00BB58B1">
              <w:rPr>
                <w:rFonts w:ascii="Arial" w:hAnsi="Arial" w:cs="Arial"/>
                <w:color w:val="000000"/>
                <w:sz w:val="18"/>
                <w:szCs w:val="18"/>
              </w:rPr>
              <w:t>oga in sestavni del te pogodbe.</w:t>
            </w:r>
          </w:p>
        </w:tc>
      </w:tr>
    </w:tbl>
    <w:p w14:paraId="76F59B48" w14:textId="77777777" w:rsidR="004F1422" w:rsidRDefault="004F1422" w:rsidP="004F1422">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4F1422" w14:paraId="734AC6B8" w14:textId="77777777" w:rsidTr="004F1422">
        <w:tc>
          <w:tcPr>
            <w:tcW w:w="0" w:type="auto"/>
            <w:tcMar>
              <w:top w:w="0" w:type="auto"/>
              <w:bottom w:w="0" w:type="auto"/>
            </w:tcMar>
          </w:tcPr>
          <w:p w14:paraId="47531A42" w14:textId="77777777" w:rsidR="004F1422" w:rsidRDefault="004F1422" w:rsidP="004F1422">
            <w:pPr>
              <w:rPr>
                <w:rFonts w:ascii="Arial" w:hAnsi="Arial" w:cs="Arial"/>
                <w:color w:val="000000"/>
                <w:sz w:val="18"/>
                <w:szCs w:val="18"/>
              </w:rPr>
            </w:pPr>
          </w:p>
          <w:p w14:paraId="12C038AB" w14:textId="152D5F7D" w:rsidR="004F1422" w:rsidRPr="00BB58B1" w:rsidRDefault="004F1422" w:rsidP="0024480A">
            <w:pPr>
              <w:jc w:val="both"/>
              <w:rPr>
                <w:rFonts w:ascii="Arial" w:hAnsi="Arial" w:cs="Arial"/>
                <w:color w:val="000000"/>
                <w:sz w:val="18"/>
                <w:szCs w:val="18"/>
              </w:rPr>
            </w:pPr>
            <w:r>
              <w:rPr>
                <w:rFonts w:ascii="Arial" w:hAnsi="Arial" w:cs="Arial"/>
                <w:color w:val="000000"/>
                <w:sz w:val="18"/>
                <w:szCs w:val="18"/>
              </w:rPr>
              <w:t xml:space="preserve">Dobavitelj se zavezuje dobaviti predmet pogodbe iz </w:t>
            </w:r>
            <w:r w:rsidR="0024480A">
              <w:rPr>
                <w:rFonts w:ascii="Arial" w:hAnsi="Arial" w:cs="Arial"/>
                <w:color w:val="000000"/>
                <w:sz w:val="18"/>
                <w:szCs w:val="18"/>
              </w:rPr>
              <w:t>2</w:t>
            </w:r>
            <w:r>
              <w:rPr>
                <w:rFonts w:ascii="Arial" w:hAnsi="Arial" w:cs="Arial"/>
                <w:color w:val="000000"/>
                <w:sz w:val="18"/>
                <w:szCs w:val="18"/>
              </w:rPr>
              <w:t xml:space="preserve">. člena v embalaži, ki mora biti takšna, da med transportom popolnoma zaščiti blago pred mehanskimi, kemičnimi in drugimi poškodbami. Pakiranje in embalaža </w:t>
            </w:r>
            <w:r w:rsidR="00BB58B1">
              <w:rPr>
                <w:rFonts w:ascii="Arial" w:hAnsi="Arial" w:cs="Arial"/>
                <w:color w:val="000000"/>
                <w:sz w:val="18"/>
                <w:szCs w:val="18"/>
              </w:rPr>
              <w:t>sta vključeni v pogodbeno ceno.</w:t>
            </w:r>
          </w:p>
        </w:tc>
      </w:tr>
    </w:tbl>
    <w:p w14:paraId="16B66F71"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5F0D2982"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4B1F8986" w14:textId="77777777" w:rsidTr="004F1422">
        <w:tc>
          <w:tcPr>
            <w:tcW w:w="0" w:type="auto"/>
            <w:tcMar>
              <w:top w:w="0" w:type="auto"/>
              <w:bottom w:w="0" w:type="auto"/>
            </w:tcMar>
          </w:tcPr>
          <w:p w14:paraId="169499E3" w14:textId="7D0F7CAC" w:rsidR="008C603A" w:rsidRPr="00BB58B1" w:rsidRDefault="004F1422" w:rsidP="004F142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86FDD97" w14:textId="6EEFB569" w:rsidR="008C603A" w:rsidRPr="00BB58B1" w:rsidRDefault="004F1422" w:rsidP="004F142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42658156" w14:textId="77777777" w:rsidR="004F1422" w:rsidRDefault="004F1422" w:rsidP="004F1422">
            <w:pPr>
              <w:spacing w:before="225" w:after="225"/>
              <w:jc w:val="both"/>
            </w:pPr>
            <w:r>
              <w:rPr>
                <w:rFonts w:ascii="Arial" w:hAnsi="Arial" w:cs="Arial"/>
                <w:color w:val="000000"/>
                <w:sz w:val="18"/>
                <w:szCs w:val="18"/>
              </w:rPr>
              <w:t>Z dobaviteljem se v tem primeru sklene dodatek k osnovni pogodbi ali nova pogodba.</w:t>
            </w:r>
          </w:p>
        </w:tc>
      </w:tr>
    </w:tbl>
    <w:p w14:paraId="13EBA5E3" w14:textId="77777777" w:rsidR="004F1422" w:rsidRPr="00CA4344" w:rsidRDefault="004F1422" w:rsidP="004F1422">
      <w:pPr>
        <w:spacing w:before="225" w:after="225" w:line="240" w:lineRule="auto"/>
        <w:jc w:val="both"/>
      </w:pPr>
      <w:r>
        <w:rPr>
          <w:rFonts w:ascii="Arial" w:hAnsi="Arial" w:cs="Arial"/>
          <w:b/>
          <w:bCs/>
          <w:color w:val="000000"/>
          <w:sz w:val="18"/>
          <w:szCs w:val="18"/>
        </w:rPr>
        <w:t>III. POGODBENA CENA</w:t>
      </w:r>
    </w:p>
    <w:p w14:paraId="52479E86"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0C00B349"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06F083DE" w14:textId="77777777" w:rsidTr="004F1422">
        <w:tc>
          <w:tcPr>
            <w:tcW w:w="0" w:type="auto"/>
            <w:tcMar>
              <w:top w:w="0" w:type="auto"/>
              <w:bottom w:w="0" w:type="auto"/>
            </w:tcMar>
          </w:tcPr>
          <w:p w14:paraId="20996933" w14:textId="77777777" w:rsidR="004F1422"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592FC39A" w14:textId="013F280A" w:rsidR="008C603A" w:rsidRPr="00BB58B1" w:rsidRDefault="008C603A" w:rsidP="004F1422">
            <w:pPr>
              <w:spacing w:before="225" w:after="225"/>
              <w:jc w:val="both"/>
              <w:rPr>
                <w:i/>
              </w:rPr>
            </w:pPr>
            <w:r w:rsidRPr="008C603A">
              <w:rPr>
                <w:rFonts w:ascii="Arial" w:hAnsi="Arial" w:cs="Arial"/>
                <w:i/>
                <w:color w:val="000000"/>
                <w:sz w:val="18"/>
                <w:szCs w:val="18"/>
              </w:rPr>
              <w:t>(v primeru več sklopov se zapiše ponudbena cena za vsak posamezni sklop in nato skupna pogodbena vrednost vseh sklopov)</w:t>
            </w:r>
          </w:p>
          <w:p w14:paraId="3865A04C" w14:textId="77777777" w:rsidR="004F1422" w:rsidRDefault="004F1422" w:rsidP="004F1422">
            <w:pPr>
              <w:spacing w:before="225" w:after="225"/>
              <w:jc w:val="both"/>
            </w:pPr>
            <w:r>
              <w:rPr>
                <w:rFonts w:ascii="Arial" w:hAnsi="Arial" w:cs="Arial"/>
                <w:color w:val="000000"/>
                <w:sz w:val="18"/>
                <w:szCs w:val="18"/>
              </w:rPr>
              <w:t>Vrednost brez davka na dodano vrednost (DDV): ____________ EUR</w:t>
            </w:r>
          </w:p>
          <w:p w14:paraId="2DC34420" w14:textId="77777777" w:rsidR="004F1422" w:rsidRDefault="004F1422" w:rsidP="004F1422">
            <w:pPr>
              <w:spacing w:before="225" w:after="225"/>
              <w:jc w:val="both"/>
            </w:pPr>
            <w:r>
              <w:rPr>
                <w:rFonts w:ascii="Arial" w:hAnsi="Arial" w:cs="Arial"/>
                <w:color w:val="000000"/>
                <w:sz w:val="18"/>
                <w:szCs w:val="18"/>
              </w:rPr>
              <w:t>Davek na dodano vrednost (DDV): __________________ EUR</w:t>
            </w:r>
          </w:p>
          <w:p w14:paraId="3719422A" w14:textId="77777777" w:rsidR="004F1422" w:rsidRDefault="004F1422" w:rsidP="004F1422">
            <w:pPr>
              <w:spacing w:before="225" w:after="225"/>
              <w:jc w:val="both"/>
            </w:pPr>
            <w:r>
              <w:rPr>
                <w:rFonts w:ascii="Arial" w:hAnsi="Arial" w:cs="Arial"/>
                <w:color w:val="000000"/>
                <w:sz w:val="18"/>
                <w:szCs w:val="18"/>
              </w:rPr>
              <w:t>Pogodbena vrednost vključno z davkom na dodano vrednost (DDV): _________________ EUR</w:t>
            </w:r>
          </w:p>
          <w:p w14:paraId="5F0C041F" w14:textId="77777777" w:rsidR="004F1422" w:rsidRPr="00B914D4" w:rsidRDefault="004F1422" w:rsidP="004F1422">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6B07024F" w14:textId="6DAC2CCA" w:rsidR="008C603A" w:rsidRPr="00BB58B1" w:rsidRDefault="004F1422" w:rsidP="004F1422">
            <w:pPr>
              <w:spacing w:before="225" w:after="225"/>
              <w:jc w:val="both"/>
              <w:rPr>
                <w:sz w:val="18"/>
                <w:szCs w:val="18"/>
              </w:rPr>
            </w:pPr>
            <w:r w:rsidRPr="000E077B">
              <w:rPr>
                <w:sz w:val="18"/>
                <w:szCs w:val="18"/>
              </w:rPr>
              <w:lastRenderedPageBreak/>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53FF962B"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p w14:paraId="65410F9C"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699D1C82" w14:textId="77777777" w:rsidTr="004F1422">
        <w:tc>
          <w:tcPr>
            <w:tcW w:w="0" w:type="auto"/>
            <w:tcMar>
              <w:top w:w="0" w:type="auto"/>
              <w:bottom w:w="0" w:type="auto"/>
            </w:tcMar>
          </w:tcPr>
          <w:p w14:paraId="2211D71C" w14:textId="4388AEF1" w:rsidR="008C603A"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w:t>
            </w:r>
            <w:r w:rsidR="00BB58B1">
              <w:rPr>
                <w:rFonts w:ascii="Arial" w:hAnsi="Arial" w:cs="Arial"/>
                <w:color w:val="000000"/>
                <w:sz w:val="18"/>
                <w:szCs w:val="18"/>
              </w:rPr>
              <w:t xml:space="preserve">pravilno izstavljenega računa. </w:t>
            </w:r>
          </w:p>
          <w:p w14:paraId="5507AA01" w14:textId="08B4E933" w:rsidR="008C603A" w:rsidRPr="00BB58B1"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na podlagi te pogodbe, ki vključuje prevzemni zapisnik, potrjen s strani naročnika. </w:t>
            </w:r>
            <w:r w:rsidR="00BB58B1">
              <w:rPr>
                <w:rFonts w:ascii="Arial" w:hAnsi="Arial" w:cs="Arial"/>
                <w:color w:val="000000"/>
                <w:sz w:val="18"/>
                <w:szCs w:val="18"/>
              </w:rPr>
              <w:t>Pravilna in pravočasna dobava blaga vključuje tudi ustrezno in kvalitetno opravljeno montažo in usposabljanje uporabnikov pri naročniku, v  kolikor je to za</w:t>
            </w:r>
            <w:r w:rsidR="00DA249B">
              <w:rPr>
                <w:rFonts w:ascii="Arial" w:hAnsi="Arial" w:cs="Arial"/>
                <w:color w:val="000000"/>
                <w:sz w:val="18"/>
                <w:szCs w:val="18"/>
              </w:rPr>
              <w:t>htevano</w:t>
            </w:r>
            <w:r w:rsidR="0024480A">
              <w:rPr>
                <w:rFonts w:ascii="Arial" w:hAnsi="Arial" w:cs="Arial"/>
                <w:color w:val="000000"/>
                <w:sz w:val="18"/>
                <w:szCs w:val="18"/>
              </w:rPr>
              <w:t xml:space="preserve"> pri posameznem sklopu</w:t>
            </w:r>
            <w:r w:rsidR="00DA249B">
              <w:rPr>
                <w:rFonts w:ascii="Arial" w:hAnsi="Arial" w:cs="Arial"/>
                <w:color w:val="000000"/>
                <w:sz w:val="18"/>
                <w:szCs w:val="18"/>
              </w:rPr>
              <w:t>, ter pravočasno predloženo zavarovanje za odpravo napak v garancijski dobi.</w:t>
            </w:r>
          </w:p>
          <w:p w14:paraId="4F617A49" w14:textId="5A0CAC1E" w:rsidR="008C603A" w:rsidRPr="00BB58B1"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da bo za nemoteno izvajanje pogodbenih obveznosti dobavitelja zagotovil sodelovanje oseb, ki bodo v stiku </w:t>
            </w:r>
            <w:r w:rsidR="00BB58B1">
              <w:rPr>
                <w:rFonts w:ascii="Arial" w:hAnsi="Arial" w:cs="Arial"/>
                <w:color w:val="000000"/>
                <w:sz w:val="18"/>
                <w:szCs w:val="18"/>
              </w:rPr>
              <w:t>z dobaviteljem.</w:t>
            </w:r>
          </w:p>
        </w:tc>
      </w:tr>
    </w:tbl>
    <w:p w14:paraId="4B5B86D6"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11EAA24F"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7FB33ECC" w14:textId="77777777" w:rsidTr="004F1422">
        <w:tc>
          <w:tcPr>
            <w:tcW w:w="0" w:type="auto"/>
            <w:tcMar>
              <w:top w:w="0" w:type="auto"/>
              <w:bottom w:w="0" w:type="auto"/>
            </w:tcMar>
          </w:tcPr>
          <w:p w14:paraId="1F62F224" w14:textId="6DB2693E" w:rsidR="0024480A" w:rsidRDefault="0024480A" w:rsidP="004F142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3323030C" w14:textId="7E5E8737" w:rsidR="008C603A" w:rsidRPr="0024480A" w:rsidRDefault="004F1422" w:rsidP="0024480A">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176127C" w14:textId="3333D616" w:rsidR="008C603A" w:rsidRPr="00BB58B1" w:rsidRDefault="004F1422" w:rsidP="004F142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sidR="008C603A">
              <w:rPr>
                <w:rFonts w:ascii="Arial" w:hAnsi="Arial" w:cs="Arial"/>
                <w:color w:val="000000"/>
                <w:sz w:val="18"/>
                <w:szCs w:val="18"/>
              </w:rPr>
              <w:t>na naslov naročnika.</w:t>
            </w:r>
          </w:p>
          <w:p w14:paraId="76C3288B" w14:textId="77777777" w:rsidR="004F1422" w:rsidRPr="00EF482F" w:rsidRDefault="004F1422" w:rsidP="004F142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6138A465" w14:textId="3FE2F893" w:rsidR="008C603A" w:rsidRPr="00BB58B1" w:rsidRDefault="004F1422" w:rsidP="004F142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52B0D8A" w14:textId="77777777" w:rsidR="004F1422" w:rsidRDefault="004F1422" w:rsidP="004F142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A7D05E2" w14:textId="77777777" w:rsidR="004F1422" w:rsidRDefault="004F1422" w:rsidP="004F1422">
      <w:pPr>
        <w:spacing w:before="225" w:after="225" w:line="240" w:lineRule="auto"/>
        <w:jc w:val="both"/>
      </w:pPr>
      <w:r>
        <w:rPr>
          <w:rFonts w:ascii="Arial" w:hAnsi="Arial" w:cs="Arial"/>
          <w:b/>
          <w:bCs/>
          <w:color w:val="000000"/>
          <w:sz w:val="18"/>
          <w:szCs w:val="18"/>
        </w:rPr>
        <w:t>IV. DOBAVNI ROK</w:t>
      </w:r>
    </w:p>
    <w:p w14:paraId="495766A0" w14:textId="77777777" w:rsidR="004F1422" w:rsidRDefault="004F1422" w:rsidP="004F1422">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4F1422" w14:paraId="171BD34A" w14:textId="77777777" w:rsidTr="004F1422">
        <w:tc>
          <w:tcPr>
            <w:tcW w:w="0" w:type="auto"/>
            <w:tcMar>
              <w:top w:w="0" w:type="auto"/>
              <w:bottom w:w="0" w:type="auto"/>
            </w:tcMar>
          </w:tcPr>
          <w:p w14:paraId="78633C66" w14:textId="5EFDBFF1" w:rsidR="00350F3A"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 xml:space="preserve">Dobavitelj se zavezuje, da bo opremo z vsemi sestavnimi deli, kot izhajajo iz tehničnih specifikacij, dobavil najkasneje do </w:t>
            </w:r>
            <w:r w:rsidR="008C603A">
              <w:rPr>
                <w:rFonts w:ascii="Arial" w:hAnsi="Arial" w:cs="Arial"/>
                <w:color w:val="000000"/>
                <w:sz w:val="18"/>
                <w:szCs w:val="18"/>
              </w:rPr>
              <w:t>__________</w:t>
            </w:r>
            <w:r>
              <w:rPr>
                <w:rFonts w:ascii="Arial" w:hAnsi="Arial" w:cs="Arial"/>
                <w:color w:val="000000"/>
                <w:sz w:val="18"/>
                <w:szCs w:val="18"/>
              </w:rPr>
              <w:t xml:space="preserve"> </w:t>
            </w:r>
            <w:r w:rsidRPr="007C356D">
              <w:rPr>
                <w:rFonts w:ascii="Arial" w:hAnsi="Arial" w:cs="Arial"/>
                <w:i/>
                <w:color w:val="000000"/>
                <w:sz w:val="18"/>
                <w:szCs w:val="18"/>
              </w:rPr>
              <w:t>(</w:t>
            </w:r>
            <w:r w:rsidR="008C603A">
              <w:rPr>
                <w:rFonts w:ascii="Arial" w:hAnsi="Arial" w:cs="Arial"/>
                <w:i/>
                <w:color w:val="000000"/>
                <w:sz w:val="18"/>
                <w:szCs w:val="18"/>
              </w:rPr>
              <w:t>navedba datuma dobave, kot ga opredeljuje naročnik v tehničnih specifikacijah za posamezni sklop</w:t>
            </w:r>
            <w:r w:rsidR="00BF688C">
              <w:rPr>
                <w:rFonts w:ascii="Arial" w:hAnsi="Arial" w:cs="Arial"/>
                <w:i/>
                <w:color w:val="000000"/>
                <w:sz w:val="18"/>
                <w:szCs w:val="18"/>
              </w:rPr>
              <w:t>, ki je priloga te pogodbe</w:t>
            </w:r>
            <w:r w:rsidRPr="007C356D">
              <w:rPr>
                <w:rFonts w:ascii="Arial" w:hAnsi="Arial" w:cs="Arial"/>
                <w:i/>
                <w:color w:val="000000"/>
                <w:sz w:val="18"/>
                <w:szCs w:val="18"/>
              </w:rPr>
              <w:t>)</w:t>
            </w:r>
            <w:r>
              <w:rPr>
                <w:rFonts w:ascii="Arial" w:hAnsi="Arial" w:cs="Arial"/>
                <w:color w:val="000000"/>
                <w:sz w:val="18"/>
                <w:szCs w:val="18"/>
              </w:rPr>
              <w:t xml:space="preserve">. </w:t>
            </w:r>
          </w:p>
          <w:p w14:paraId="38F57100" w14:textId="3508A132" w:rsidR="008C603A" w:rsidRPr="00BB58B1"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Rok dobave je</w:t>
            </w:r>
            <w:r w:rsidR="00BB58B1">
              <w:rPr>
                <w:rFonts w:ascii="Arial" w:hAnsi="Arial" w:cs="Arial"/>
                <w:color w:val="000000"/>
                <w:sz w:val="18"/>
                <w:szCs w:val="18"/>
              </w:rPr>
              <w:t xml:space="preserve"> bistvena sestavina te pogodbe.</w:t>
            </w:r>
          </w:p>
          <w:p w14:paraId="573D83B5" w14:textId="16330F69" w:rsidR="0093539B" w:rsidRPr="00BB58B1" w:rsidRDefault="004F1422" w:rsidP="00BB58B1">
            <w:pPr>
              <w:spacing w:line="240" w:lineRule="auto"/>
              <w:jc w:val="both"/>
              <w:rPr>
                <w:rFonts w:ascii="Arial" w:hAnsi="Arial" w:cs="Arial"/>
                <w:sz w:val="18"/>
                <w:szCs w:val="18"/>
              </w:rPr>
            </w:pPr>
            <w:r w:rsidRPr="0093539B">
              <w:rPr>
                <w:rFonts w:ascii="Arial" w:hAnsi="Arial" w:cs="Arial"/>
                <w:color w:val="000000"/>
                <w:sz w:val="18"/>
                <w:szCs w:val="18"/>
              </w:rPr>
              <w:t xml:space="preserve">Za dobavo blaga se upošteva </w:t>
            </w:r>
            <w:proofErr w:type="spellStart"/>
            <w:r w:rsidRPr="0093539B">
              <w:rPr>
                <w:rFonts w:ascii="Arial" w:hAnsi="Arial" w:cs="Arial"/>
                <w:color w:val="000000"/>
                <w:sz w:val="18"/>
                <w:szCs w:val="18"/>
              </w:rPr>
              <w:t>Incoterms</w:t>
            </w:r>
            <w:proofErr w:type="spellEnd"/>
            <w:r w:rsidRPr="0093539B">
              <w:rPr>
                <w:rFonts w:ascii="Arial" w:hAnsi="Arial" w:cs="Arial"/>
                <w:color w:val="000000"/>
                <w:sz w:val="18"/>
                <w:szCs w:val="18"/>
              </w:rPr>
              <w:t xml:space="preserve"> 2010 klavzula DDP, na sedežu naročnik</w:t>
            </w:r>
            <w:r w:rsidR="00BB58B1">
              <w:rPr>
                <w:rFonts w:ascii="Arial" w:hAnsi="Arial" w:cs="Arial"/>
                <w:color w:val="000000"/>
                <w:sz w:val="18"/>
                <w:szCs w:val="18"/>
              </w:rPr>
              <w:t>a, razen kadar je izrecno določ</w:t>
            </w:r>
            <w:r w:rsidRPr="0093539B">
              <w:rPr>
                <w:rFonts w:ascii="Arial" w:hAnsi="Arial" w:cs="Arial"/>
                <w:color w:val="000000"/>
                <w:sz w:val="18"/>
                <w:szCs w:val="18"/>
              </w:rPr>
              <w:t>no drugo mesto dobave.</w:t>
            </w:r>
            <w:r w:rsidR="0093539B" w:rsidRPr="0093539B">
              <w:rPr>
                <w:rFonts w:ascii="Arial" w:hAnsi="Arial" w:cs="Arial"/>
                <w:color w:val="000000"/>
                <w:sz w:val="18"/>
                <w:szCs w:val="18"/>
              </w:rPr>
              <w:t xml:space="preserve"> </w:t>
            </w:r>
            <w:r w:rsidR="0093539B" w:rsidRPr="0093539B">
              <w:rPr>
                <w:rFonts w:ascii="Arial" w:hAnsi="Arial" w:cs="Arial"/>
                <w:sz w:val="18"/>
                <w:szCs w:val="18"/>
              </w:rPr>
              <w:t>Oprema mora biti razložena in dostavljena v prostore naročnika. Dobavitelj mora izvesti montažo dobavljene opreme na lokaciji, ki jo določi naročnik.</w:t>
            </w:r>
          </w:p>
          <w:p w14:paraId="3AFCD921" w14:textId="5120A589" w:rsidR="008C603A" w:rsidRPr="00BB58B1" w:rsidRDefault="0093539B" w:rsidP="00BB58B1">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lastRenderedPageBreak/>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sidR="00350F3A">
              <w:rPr>
                <w:rFonts w:ascii="Arial" w:hAnsi="Arial" w:cs="Arial"/>
                <w:color w:val="000000"/>
                <w:sz w:val="18"/>
                <w:szCs w:val="18"/>
              </w:rPr>
              <w:t>Dobavi</w:t>
            </w:r>
            <w:r>
              <w:rPr>
                <w:rFonts w:ascii="Arial" w:hAnsi="Arial" w:cs="Arial"/>
                <w:color w:val="000000"/>
                <w:sz w:val="18"/>
                <w:szCs w:val="18"/>
              </w:rPr>
              <w:t>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sidR="00BB58B1">
              <w:rPr>
                <w:rFonts w:ascii="Arial" w:hAnsi="Arial" w:cs="Arial"/>
                <w:color w:val="000000"/>
                <w:sz w:val="18"/>
                <w:szCs w:val="18"/>
              </w:rPr>
              <w:t>je lahko tudi boljše kvalitete.</w:t>
            </w:r>
          </w:p>
          <w:p w14:paraId="271C5377" w14:textId="63DC1007" w:rsidR="00E511D0"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Dobavitelj mora do navedenega datuma opraviti vse pogodbene obveznosti</w:t>
            </w:r>
            <w:r w:rsidR="00350F3A">
              <w:rPr>
                <w:rFonts w:ascii="Arial" w:hAnsi="Arial" w:cs="Arial"/>
                <w:color w:val="000000"/>
                <w:sz w:val="18"/>
                <w:szCs w:val="18"/>
              </w:rPr>
              <w:t>, vključno z montažo, kjer je zahtevana, in usposabljanjem oz. izobraževanjem uporabnikov opreme pri naročniku</w:t>
            </w:r>
            <w:r>
              <w:rPr>
                <w:rFonts w:ascii="Arial" w:hAnsi="Arial" w:cs="Arial"/>
                <w:color w:val="000000"/>
                <w:sz w:val="18"/>
                <w:szCs w:val="18"/>
              </w:rPr>
              <w:t xml:space="preserve">. </w:t>
            </w:r>
          </w:p>
          <w:p w14:paraId="6F0E9A09" w14:textId="0EBC2B76" w:rsidR="008C603A" w:rsidRPr="009D135A"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Dobavitelj in naročnik opravita primopredajo opreme ter o tem sestavita pisni zapisnik, ki je obvezna priloga računa.</w:t>
            </w:r>
            <w:r w:rsidDel="00A641D6">
              <w:t xml:space="preserve"> </w:t>
            </w:r>
            <w:r>
              <w:rPr>
                <w:rFonts w:ascii="Arial" w:hAnsi="Arial" w:cs="Arial"/>
                <w:color w:val="000000"/>
                <w:sz w:val="18"/>
                <w:szCs w:val="18"/>
              </w:rPr>
              <w:t xml:space="preserve">Dobavitelj lahko na podlagi podpisanega in žigosanega končnega primopredajnega zapisnika (pisno potrjenega s strani predstavnikov obeh pogodbenih strank) naročniku izstavi račun za dobavljeno, nameščeno in </w:t>
            </w:r>
          </w:p>
          <w:p w14:paraId="1E3850DE" w14:textId="11210D37" w:rsidR="008C603A"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w:t>
            </w:r>
            <w:r w:rsidR="00BB58B1">
              <w:rPr>
                <w:rFonts w:ascii="Arial" w:hAnsi="Arial" w:cs="Arial"/>
                <w:color w:val="000000"/>
                <w:sz w:val="18"/>
                <w:szCs w:val="18"/>
              </w:rPr>
              <w:t>z naslova zamude.</w:t>
            </w:r>
          </w:p>
          <w:p w14:paraId="71832964" w14:textId="6C7B6A0F" w:rsidR="008C603A" w:rsidRDefault="004F1422" w:rsidP="004F1422">
            <w:pPr>
              <w:spacing w:before="225" w:after="225"/>
              <w:jc w:val="both"/>
              <w:rPr>
                <w:rFonts w:ascii="Arial" w:hAnsi="Arial" w:cs="Arial"/>
                <w:color w:val="000000"/>
                <w:sz w:val="18"/>
                <w:szCs w:val="18"/>
              </w:rPr>
            </w:pPr>
            <w:r w:rsidRPr="00EF482F">
              <w:rPr>
                <w:rFonts w:ascii="Arial" w:hAnsi="Arial" w:cs="Arial"/>
                <w:color w:val="000000"/>
                <w:sz w:val="18"/>
                <w:szCs w:val="18"/>
              </w:rPr>
              <w:t>Dobavitelj se zavezuje brezplačno odpraviti ugotovljene pomanjkljivosti in napake v izvedenem naročilu v roku osem (8) delovnih dni od prejema obvestila s strani naročnika oziroma v sporazumno dogovorjenem roku. </w:t>
            </w:r>
          </w:p>
          <w:p w14:paraId="72BB50E8" w14:textId="77777777" w:rsidR="004F1422" w:rsidRDefault="004F1422" w:rsidP="004F1422">
            <w:pPr>
              <w:spacing w:before="225" w:after="225"/>
              <w:jc w:val="both"/>
            </w:pPr>
            <w:r>
              <w:rPr>
                <w:rFonts w:ascii="Arial" w:hAnsi="Arial" w:cs="Arial"/>
                <w:color w:val="000000"/>
                <w:sz w:val="18"/>
                <w:szCs w:val="18"/>
              </w:rPr>
              <w:t>Preostale obveznosti ponudnika se določijo v dogovoru z naročnikom po dobavljenem predmetu naročila.</w:t>
            </w:r>
          </w:p>
        </w:tc>
      </w:tr>
    </w:tbl>
    <w:p w14:paraId="21856CDD" w14:textId="77777777" w:rsidR="004F1422" w:rsidRPr="001C351B" w:rsidRDefault="004F1422" w:rsidP="004F142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t>V. PODIZVAJALCI</w:t>
      </w:r>
    </w:p>
    <w:p w14:paraId="16AE2FDB" w14:textId="77777777" w:rsidR="004F1422" w:rsidRPr="001C351B" w:rsidRDefault="004F1422" w:rsidP="004F142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p>
    <w:p w14:paraId="336EA8AB" w14:textId="77777777" w:rsidR="004F1422" w:rsidRPr="001C351B" w:rsidRDefault="004F1422" w:rsidP="004F1422">
      <w:pPr>
        <w:spacing w:before="225" w:after="225" w:line="240" w:lineRule="auto"/>
        <w:jc w:val="both"/>
        <w:rPr>
          <w:color w:val="808080" w:themeColor="background1" w:themeShade="80"/>
        </w:rPr>
      </w:pPr>
      <w:r w:rsidRPr="001C351B">
        <w:rPr>
          <w:rFonts w:ascii="Arial" w:hAnsi="Arial" w:cs="Arial"/>
          <w:i/>
          <w:iCs/>
          <w:color w:val="808080" w:themeColor="background1" w:themeShade="80"/>
          <w:sz w:val="18"/>
          <w:szCs w:val="18"/>
        </w:rPr>
        <w:t>V KOLIKOR PONUDNIK NE NASTOPA S PODIZVAJALCI SE RAZDELEK V. IZBRIŠE</w:t>
      </w:r>
    </w:p>
    <w:p w14:paraId="3749863B" w14:textId="77777777" w:rsidR="004F1422" w:rsidRPr="001C351B" w:rsidRDefault="004F1422" w:rsidP="004F142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4F1422" w:rsidRPr="001C351B" w14:paraId="0B3FF493" w14:textId="77777777" w:rsidTr="004F1422">
        <w:tc>
          <w:tcPr>
            <w:tcW w:w="0" w:type="auto"/>
            <w:tcMar>
              <w:top w:w="0" w:type="auto"/>
              <w:bottom w:w="0" w:type="auto"/>
            </w:tcMar>
          </w:tcPr>
          <w:p w14:paraId="1AAF64AC" w14:textId="77777777" w:rsidR="004F1422" w:rsidRPr="001C351B" w:rsidRDefault="004F1422" w:rsidP="004F142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4F1422" w:rsidRPr="001C351B" w14:paraId="1A315692" w14:textId="77777777" w:rsidTr="004F142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B5C8CA" w14:textId="77777777" w:rsidR="004F1422" w:rsidRPr="001C351B" w:rsidRDefault="004F1422" w:rsidP="004F142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E4D0F7" w14:textId="77777777" w:rsidR="004F1422" w:rsidRPr="001C351B" w:rsidRDefault="004F1422" w:rsidP="004F1422">
                  <w:pPr>
                    <w:rPr>
                      <w:color w:val="808080" w:themeColor="background1" w:themeShade="80"/>
                    </w:rPr>
                  </w:pPr>
                </w:p>
              </w:tc>
            </w:tr>
            <w:tr w:rsidR="004F1422" w:rsidRPr="001C351B" w14:paraId="1E27FA5B" w14:textId="77777777" w:rsidTr="004F142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D2D369" w14:textId="77777777" w:rsidR="004F1422" w:rsidRPr="001C351B" w:rsidRDefault="004F1422" w:rsidP="004F142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056213" w14:textId="77777777" w:rsidR="004F1422" w:rsidRPr="001C351B" w:rsidRDefault="004F1422" w:rsidP="004F142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990415B" w14:textId="77777777" w:rsidR="004F1422" w:rsidRPr="001C351B" w:rsidRDefault="004F1422" w:rsidP="004F142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4F1422" w:rsidRPr="001C351B" w14:paraId="754387BA" w14:textId="77777777" w:rsidTr="004F142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BC34AB" w14:textId="77777777" w:rsidR="004F1422" w:rsidRPr="001C351B" w:rsidRDefault="004F1422" w:rsidP="004F142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53D8C7E" w14:textId="77777777" w:rsidR="004F1422" w:rsidRPr="001C351B" w:rsidRDefault="004F1422" w:rsidP="004F1422">
                  <w:pPr>
                    <w:rPr>
                      <w:color w:val="808080" w:themeColor="background1" w:themeShade="80"/>
                    </w:rPr>
                  </w:pPr>
                </w:p>
              </w:tc>
            </w:tr>
            <w:tr w:rsidR="004F1422" w:rsidRPr="001C351B" w14:paraId="67FDBA6D" w14:textId="77777777" w:rsidTr="004F142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BACF20" w14:textId="77777777" w:rsidR="004F1422" w:rsidRPr="001C351B" w:rsidRDefault="004F1422" w:rsidP="004F142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A8CF79" w14:textId="77777777" w:rsidR="004F1422" w:rsidRPr="001C351B" w:rsidRDefault="004F1422" w:rsidP="004F142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062C2E6D" w14:textId="77777777" w:rsidR="004F1422" w:rsidRPr="001C351B" w:rsidRDefault="004F1422" w:rsidP="004F142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0BE5D599" w14:textId="77777777" w:rsidR="004F1422" w:rsidRPr="001C351B" w:rsidRDefault="004F1422" w:rsidP="004F1422">
            <w:pPr>
              <w:spacing w:before="225" w:after="225"/>
              <w:jc w:val="both"/>
              <w:rPr>
                <w:color w:val="808080" w:themeColor="background1" w:themeShade="80"/>
              </w:rPr>
            </w:pPr>
          </w:p>
        </w:tc>
      </w:tr>
    </w:tbl>
    <w:p w14:paraId="2F966267" w14:textId="77777777" w:rsidR="004F1422" w:rsidRDefault="004F1422" w:rsidP="004F1422">
      <w:pPr>
        <w:spacing w:after="0" w:line="240" w:lineRule="auto"/>
      </w:pPr>
    </w:p>
    <w:p w14:paraId="3749C955" w14:textId="47B95D16" w:rsidR="004F1422" w:rsidRDefault="004F1422" w:rsidP="004F1422">
      <w:pPr>
        <w:spacing w:before="225" w:after="225" w:line="240" w:lineRule="auto"/>
        <w:jc w:val="both"/>
      </w:pPr>
      <w:r>
        <w:rPr>
          <w:rFonts w:ascii="Arial" w:hAnsi="Arial" w:cs="Arial"/>
          <w:b/>
          <w:bCs/>
          <w:color w:val="000000"/>
          <w:sz w:val="18"/>
          <w:szCs w:val="18"/>
        </w:rPr>
        <w:t>VI. OBVEZNOSTI IN JAMSTVA</w:t>
      </w:r>
      <w:r w:rsidR="00BF688C">
        <w:rPr>
          <w:rFonts w:ascii="Arial" w:hAnsi="Arial" w:cs="Arial"/>
          <w:b/>
          <w:bCs/>
          <w:color w:val="000000"/>
          <w:sz w:val="18"/>
          <w:szCs w:val="18"/>
        </w:rPr>
        <w:t xml:space="preserve"> </w:t>
      </w:r>
      <w:r>
        <w:rPr>
          <w:rFonts w:ascii="Arial" w:hAnsi="Arial" w:cs="Arial"/>
          <w:b/>
          <w:bCs/>
          <w:color w:val="000000"/>
          <w:sz w:val="18"/>
          <w:szCs w:val="18"/>
        </w:rPr>
        <w:t>DOBAVITELJA</w:t>
      </w:r>
    </w:p>
    <w:p w14:paraId="24BD9966" w14:textId="77777777" w:rsidR="004F1422" w:rsidRDefault="004F1422" w:rsidP="004F142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4F1422" w14:paraId="5AF4407C" w14:textId="77777777" w:rsidTr="004F1422">
        <w:tc>
          <w:tcPr>
            <w:tcW w:w="0" w:type="auto"/>
            <w:tcMar>
              <w:top w:w="0" w:type="auto"/>
              <w:bottom w:w="0" w:type="auto"/>
            </w:tcMar>
          </w:tcPr>
          <w:p w14:paraId="18B29787" w14:textId="77777777" w:rsidR="004F1422" w:rsidRDefault="004F1422" w:rsidP="004F1422">
            <w:pPr>
              <w:spacing w:before="225" w:after="225"/>
              <w:jc w:val="both"/>
            </w:pPr>
            <w:r>
              <w:rPr>
                <w:rFonts w:ascii="Arial" w:hAnsi="Arial" w:cs="Arial"/>
                <w:color w:val="000000"/>
                <w:sz w:val="18"/>
                <w:szCs w:val="18"/>
              </w:rPr>
              <w:lastRenderedPageBreak/>
              <w:t>Dobavitelj se obvezuje, da bo:</w:t>
            </w:r>
          </w:p>
          <w:tbl>
            <w:tblPr>
              <w:tblW w:w="0" w:type="auto"/>
              <w:tblLook w:val="04A0" w:firstRow="1" w:lastRow="0" w:firstColumn="1" w:lastColumn="0" w:noHBand="0" w:noVBand="1"/>
            </w:tblPr>
            <w:tblGrid>
              <w:gridCol w:w="8746"/>
            </w:tblGrid>
            <w:tr w:rsidR="004F1422" w14:paraId="110367AA" w14:textId="77777777" w:rsidTr="004F1422">
              <w:tc>
                <w:tcPr>
                  <w:tcW w:w="0" w:type="auto"/>
                  <w:tcMar>
                    <w:top w:w="0" w:type="auto"/>
                    <w:bottom w:w="0" w:type="auto"/>
                  </w:tcMar>
                </w:tcPr>
                <w:p w14:paraId="166BD5BC" w14:textId="77777777" w:rsidR="004F1422" w:rsidRPr="008C2E8E" w:rsidRDefault="004F1422" w:rsidP="006409C9">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1F34FE9" w14:textId="77777777" w:rsidR="004F1422" w:rsidRPr="008C2E8E" w:rsidRDefault="004F1422" w:rsidP="006409C9">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2E4D637B" w14:textId="77777777" w:rsidR="004F1422" w:rsidRPr="008C2E8E" w:rsidRDefault="004F1422" w:rsidP="006409C9">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69EE243F" w14:textId="77777777" w:rsidR="004F1422" w:rsidRPr="008C2E8E" w:rsidRDefault="004F1422" w:rsidP="006409C9">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6FF1786C" w14:textId="77777777" w:rsidR="004F1422" w:rsidRPr="008C2E8E" w:rsidRDefault="004F1422" w:rsidP="006409C9">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 ali drugih obveznostih dobavitelja;</w:t>
                  </w:r>
                </w:p>
                <w:p w14:paraId="1DA5CAE3" w14:textId="77777777" w:rsidR="004F1422" w:rsidRPr="008C2E8E" w:rsidRDefault="004F1422" w:rsidP="006409C9">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4E75BAA7" w14:textId="77777777" w:rsidR="004F1422" w:rsidRPr="008C2E8E" w:rsidRDefault="004F1422" w:rsidP="004F1422">
                  <w:pPr>
                    <w:jc w:val="both"/>
                    <w:rPr>
                      <w:rFonts w:ascii="Arial" w:hAnsi="Arial" w:cs="Arial"/>
                      <w:sz w:val="18"/>
                      <w:szCs w:val="18"/>
                    </w:rPr>
                  </w:pPr>
                  <w:r w:rsidRPr="008C2E8E">
                    <w:rPr>
                      <w:rFonts w:ascii="Arial" w:hAnsi="Arial" w:cs="Arial"/>
                      <w:sz w:val="18"/>
                      <w:szCs w:val="18"/>
                    </w:rPr>
                    <w:t xml:space="preserve">Dobavitelj naročniku jamči: </w:t>
                  </w:r>
                </w:p>
                <w:p w14:paraId="15867402" w14:textId="77777777" w:rsidR="004F1422" w:rsidRPr="008C2E8E" w:rsidRDefault="004F1422" w:rsidP="006409C9">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621D344F" w14:textId="77777777" w:rsidR="004F1422" w:rsidRPr="008C2E8E" w:rsidRDefault="004F1422" w:rsidP="006409C9">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156CB4C3" w14:textId="77777777" w:rsidR="004F1422" w:rsidRPr="008C2E8E" w:rsidRDefault="004F1422" w:rsidP="006409C9">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065F4C33" w14:textId="77777777" w:rsidR="004F1422" w:rsidRPr="008C2E8E" w:rsidRDefault="004F1422" w:rsidP="006409C9">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0544A97D" w14:textId="6B148EEE" w:rsidR="004F1422" w:rsidRPr="00BB58B1" w:rsidRDefault="004F1422" w:rsidP="004F1422">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0B873289" w14:textId="5AB1F458" w:rsidR="004F1422" w:rsidRDefault="004F1422" w:rsidP="004F1422">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Prav tako jo lahko razdre v celoti, če dobavitelj z dobavo (delno ali v celoti) zamuja za več kot 10 dni. </w:t>
                  </w:r>
                </w:p>
                <w:p w14:paraId="5CAA6C23" w14:textId="77777777" w:rsidR="004F1422" w:rsidRDefault="004F1422" w:rsidP="004F1422">
                  <w:pPr>
                    <w:jc w:val="both"/>
                    <w:rPr>
                      <w:rFonts w:ascii="Arial" w:hAnsi="Arial" w:cs="Arial"/>
                      <w:color w:val="000000"/>
                      <w:sz w:val="18"/>
                      <w:szCs w:val="18"/>
                    </w:rPr>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4AAC9C48" w14:textId="77777777" w:rsidR="004F1422" w:rsidRDefault="004F1422" w:rsidP="004F1422"/>
        </w:tc>
      </w:tr>
    </w:tbl>
    <w:p w14:paraId="675AB614" w14:textId="77777777" w:rsidR="004F1422" w:rsidRDefault="004F1422" w:rsidP="004F1422">
      <w:pPr>
        <w:spacing w:before="225" w:after="225" w:line="240" w:lineRule="auto"/>
        <w:jc w:val="both"/>
      </w:pPr>
      <w:r>
        <w:rPr>
          <w:rFonts w:ascii="Arial" w:hAnsi="Arial" w:cs="Arial"/>
          <w:b/>
          <w:bCs/>
          <w:color w:val="000000"/>
          <w:sz w:val="18"/>
          <w:szCs w:val="18"/>
        </w:rPr>
        <w:t>VII. SKRBNIKI POGODBE</w:t>
      </w:r>
    </w:p>
    <w:p w14:paraId="1E07FFB9" w14:textId="77777777" w:rsidR="004F1422" w:rsidRDefault="004F1422" w:rsidP="004F142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4F1422" w14:paraId="597D9B3D" w14:textId="77777777" w:rsidTr="004F1422">
        <w:tc>
          <w:tcPr>
            <w:tcW w:w="0" w:type="auto"/>
            <w:tcMar>
              <w:top w:w="0" w:type="auto"/>
              <w:bottom w:w="0" w:type="auto"/>
            </w:tcMar>
          </w:tcPr>
          <w:p w14:paraId="4D5C6BA9" w14:textId="6A0D7F86" w:rsidR="0093539B" w:rsidRPr="00BB58B1" w:rsidRDefault="004F1422" w:rsidP="004F1422">
            <w:pPr>
              <w:spacing w:before="225" w:after="225"/>
              <w:jc w:val="both"/>
            </w:pPr>
            <w:r>
              <w:rPr>
                <w:rFonts w:ascii="Arial" w:hAnsi="Arial" w:cs="Arial"/>
                <w:color w:val="000000"/>
                <w:sz w:val="18"/>
                <w:szCs w:val="18"/>
              </w:rPr>
              <w:t>Skrbnik pogodbe s strani naročnika je ______________</w:t>
            </w:r>
          </w:p>
          <w:p w14:paraId="5DE05D80" w14:textId="2913721D" w:rsidR="008C603A" w:rsidRPr="00BB58B1" w:rsidRDefault="004F1422" w:rsidP="004F142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36FCEA5" w14:textId="3C126758" w:rsidR="008C603A" w:rsidRPr="00BB58B1" w:rsidRDefault="004F1422" w:rsidP="004F1422">
            <w:pPr>
              <w:spacing w:before="225" w:after="225"/>
              <w:jc w:val="both"/>
            </w:pPr>
            <w:r>
              <w:rPr>
                <w:rFonts w:ascii="Arial" w:hAnsi="Arial" w:cs="Arial"/>
                <w:color w:val="000000"/>
                <w:sz w:val="18"/>
                <w:szCs w:val="18"/>
              </w:rPr>
              <w:t>Pooblaščeni predstavnik dobavitelja je _______________</w:t>
            </w:r>
          </w:p>
          <w:p w14:paraId="4C61A82D" w14:textId="77777777" w:rsidR="004F1422" w:rsidRDefault="004F1422" w:rsidP="004F142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2B96BA5" w14:textId="77777777" w:rsidR="004F1422" w:rsidRDefault="004F1422" w:rsidP="004F1422">
      <w:pPr>
        <w:spacing w:before="225" w:after="225" w:line="240" w:lineRule="auto"/>
        <w:jc w:val="both"/>
      </w:pPr>
      <w:r>
        <w:rPr>
          <w:rFonts w:ascii="Arial" w:hAnsi="Arial" w:cs="Arial"/>
          <w:b/>
          <w:bCs/>
          <w:color w:val="000000"/>
          <w:sz w:val="18"/>
          <w:szCs w:val="18"/>
        </w:rPr>
        <w:t>VIII. POGODBENA KAZEN</w:t>
      </w:r>
    </w:p>
    <w:p w14:paraId="5E6375C7" w14:textId="77777777" w:rsidR="004F1422" w:rsidRDefault="004F1422" w:rsidP="004F142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4F1422" w14:paraId="38D522BD" w14:textId="77777777" w:rsidTr="004F1422">
        <w:tc>
          <w:tcPr>
            <w:tcW w:w="0" w:type="auto"/>
            <w:tcMar>
              <w:top w:w="0" w:type="auto"/>
              <w:bottom w:w="0" w:type="auto"/>
            </w:tcMar>
          </w:tcPr>
          <w:p w14:paraId="1DCF7D9B" w14:textId="77777777" w:rsidR="00BB58B1" w:rsidRDefault="00BB58B1" w:rsidP="00BB58B1">
            <w:pPr>
              <w:tabs>
                <w:tab w:val="left" w:pos="476"/>
              </w:tabs>
              <w:spacing w:line="260" w:lineRule="exact"/>
              <w:ind w:right="-51"/>
              <w:jc w:val="both"/>
              <w:rPr>
                <w:rFonts w:ascii="Arial" w:hAnsi="Arial" w:cs="Arial"/>
                <w:sz w:val="18"/>
                <w:szCs w:val="18"/>
              </w:rPr>
            </w:pPr>
          </w:p>
          <w:p w14:paraId="49F93FC1" w14:textId="60EF88C6" w:rsidR="003C52D2" w:rsidRPr="003C52D2" w:rsidRDefault="003C52D2" w:rsidP="00BB58B1">
            <w:pPr>
              <w:tabs>
                <w:tab w:val="left" w:pos="476"/>
              </w:tabs>
              <w:spacing w:line="260" w:lineRule="exact"/>
              <w:ind w:right="-51"/>
              <w:jc w:val="both"/>
              <w:rPr>
                <w:rFonts w:ascii="Arial" w:hAnsi="Arial" w:cs="Arial"/>
                <w:sz w:val="18"/>
                <w:szCs w:val="18"/>
              </w:rPr>
            </w:pPr>
            <w:r w:rsidRPr="003C52D2">
              <w:rPr>
                <w:rFonts w:ascii="Arial" w:hAnsi="Arial" w:cs="Arial"/>
                <w:sz w:val="18"/>
                <w:szCs w:val="18"/>
              </w:rPr>
              <w:lastRenderedPageBreak/>
              <w:t xml:space="preserve">Naročnik v primeru zamude pri dobavi opreme </w:t>
            </w:r>
            <w:r w:rsidR="00F1229B">
              <w:rPr>
                <w:rFonts w:ascii="Arial" w:hAnsi="Arial" w:cs="Arial"/>
                <w:sz w:val="18"/>
                <w:szCs w:val="18"/>
              </w:rPr>
              <w:t>dobavitelju</w:t>
            </w:r>
            <w:r w:rsidRPr="003C52D2">
              <w:rPr>
                <w:rFonts w:ascii="Arial" w:hAnsi="Arial" w:cs="Arial"/>
                <w:sz w:val="18"/>
                <w:szCs w:val="18"/>
              </w:rPr>
              <w:t xml:space="preserve"> za vsak dan zamude zaračuna pogodbeno kazen v višini 0,2 % od skupne vrednosti zamujene dobave opreme z DDV</w:t>
            </w:r>
            <w:r w:rsidRPr="003C52D2">
              <w:rPr>
                <w:rFonts w:ascii="Arial" w:hAnsi="Arial" w:cs="Arial"/>
                <w:i/>
                <w:sz w:val="18"/>
                <w:szCs w:val="18"/>
              </w:rPr>
              <w:t>.</w:t>
            </w:r>
          </w:p>
          <w:p w14:paraId="4801F118" w14:textId="36A30593" w:rsidR="003C52D2" w:rsidRPr="003C52D2" w:rsidRDefault="003C52D2" w:rsidP="00BB58B1">
            <w:pPr>
              <w:tabs>
                <w:tab w:val="left" w:pos="476"/>
              </w:tabs>
              <w:autoSpaceDE w:val="0"/>
              <w:autoSpaceDN w:val="0"/>
              <w:adjustRightInd w:val="0"/>
              <w:spacing w:line="260" w:lineRule="exact"/>
              <w:jc w:val="both"/>
              <w:rPr>
                <w:rFonts w:ascii="Arial" w:hAnsi="Arial" w:cs="Arial"/>
                <w:sz w:val="18"/>
                <w:szCs w:val="18"/>
              </w:rPr>
            </w:pPr>
            <w:r w:rsidRPr="003C52D2">
              <w:rPr>
                <w:rFonts w:ascii="Arial" w:hAnsi="Arial" w:cs="Arial"/>
                <w:sz w:val="18"/>
                <w:szCs w:val="18"/>
              </w:rPr>
              <w:t>Naročnik v primeru zamude s pravilno izpolnitvijo (od dospelosti obveznosti do odprave napak) pri dobavi opreme</w:t>
            </w:r>
            <w:r>
              <w:rPr>
                <w:rFonts w:ascii="Arial" w:hAnsi="Arial" w:cs="Arial"/>
                <w:sz w:val="18"/>
                <w:szCs w:val="18"/>
              </w:rPr>
              <w:t xml:space="preserve"> dobavitelju</w:t>
            </w:r>
            <w:r w:rsidRPr="003C52D2">
              <w:rPr>
                <w:rFonts w:ascii="Arial" w:hAnsi="Arial" w:cs="Arial"/>
                <w:sz w:val="18"/>
                <w:szCs w:val="18"/>
              </w:rPr>
              <w:t xml:space="preserve"> za vsak dan zamude zaračuna pogodbeno kazen v višini 0,2 % od skupne vrednost</w:t>
            </w:r>
            <w:r w:rsidR="00BB58B1">
              <w:rPr>
                <w:rFonts w:ascii="Arial" w:hAnsi="Arial" w:cs="Arial"/>
                <w:sz w:val="18"/>
                <w:szCs w:val="18"/>
              </w:rPr>
              <w:t>i zamujene dobave opreme z DDV.</w:t>
            </w:r>
          </w:p>
          <w:p w14:paraId="28BA1FC7" w14:textId="05EDB29A" w:rsidR="003C52D2" w:rsidRPr="003C52D2" w:rsidRDefault="003C52D2" w:rsidP="00BB58B1">
            <w:pPr>
              <w:tabs>
                <w:tab w:val="left" w:pos="476"/>
              </w:tabs>
              <w:spacing w:line="260" w:lineRule="exact"/>
              <w:ind w:right="-51"/>
              <w:jc w:val="both"/>
              <w:rPr>
                <w:rFonts w:ascii="Arial" w:hAnsi="Arial" w:cs="Arial"/>
                <w:sz w:val="18"/>
                <w:szCs w:val="18"/>
              </w:rPr>
            </w:pPr>
            <w:r w:rsidRPr="003C52D2">
              <w:rPr>
                <w:rFonts w:ascii="Arial" w:hAnsi="Arial" w:cs="Arial"/>
                <w:sz w:val="18"/>
                <w:szCs w:val="18"/>
              </w:rPr>
              <w:t xml:space="preserve">Naročnik v primeru zamude pri izvedbi montaže </w:t>
            </w:r>
            <w:r>
              <w:rPr>
                <w:rFonts w:ascii="Arial" w:hAnsi="Arial" w:cs="Arial"/>
                <w:sz w:val="18"/>
                <w:szCs w:val="18"/>
              </w:rPr>
              <w:t>dobavitelju</w:t>
            </w:r>
            <w:r w:rsidRPr="003C52D2">
              <w:rPr>
                <w:rFonts w:ascii="Arial" w:hAnsi="Arial" w:cs="Arial"/>
                <w:sz w:val="18"/>
                <w:szCs w:val="18"/>
              </w:rPr>
              <w:t xml:space="preserve"> za vsak dan zamude zaračuna pogodbeno kazen v višini 0,2</w:t>
            </w:r>
            <w:r>
              <w:rPr>
                <w:rFonts w:ascii="Arial" w:hAnsi="Arial" w:cs="Arial"/>
                <w:sz w:val="18"/>
                <w:szCs w:val="18"/>
              </w:rPr>
              <w:t xml:space="preserve"> </w:t>
            </w:r>
            <w:r w:rsidRPr="003C52D2">
              <w:rPr>
                <w:rFonts w:ascii="Arial" w:hAnsi="Arial" w:cs="Arial"/>
                <w:sz w:val="18"/>
                <w:szCs w:val="18"/>
              </w:rPr>
              <w:t>% od skupne vrednosti montaže z DDV</w:t>
            </w:r>
            <w:r w:rsidRPr="003C52D2">
              <w:rPr>
                <w:rFonts w:ascii="Arial" w:hAnsi="Arial" w:cs="Arial"/>
                <w:i/>
                <w:sz w:val="18"/>
                <w:szCs w:val="18"/>
              </w:rPr>
              <w:t>.</w:t>
            </w:r>
          </w:p>
          <w:p w14:paraId="50F7D5DA" w14:textId="22B14696" w:rsidR="003C52D2" w:rsidRPr="003C52D2" w:rsidRDefault="003C52D2" w:rsidP="00BB58B1">
            <w:pPr>
              <w:tabs>
                <w:tab w:val="left" w:pos="476"/>
              </w:tabs>
              <w:autoSpaceDE w:val="0"/>
              <w:autoSpaceDN w:val="0"/>
              <w:adjustRightInd w:val="0"/>
              <w:spacing w:line="260" w:lineRule="exact"/>
              <w:jc w:val="both"/>
              <w:rPr>
                <w:rFonts w:ascii="Arial" w:hAnsi="Arial" w:cs="Arial"/>
                <w:sz w:val="18"/>
                <w:szCs w:val="18"/>
              </w:rPr>
            </w:pPr>
            <w:r w:rsidRPr="003C52D2">
              <w:rPr>
                <w:rFonts w:ascii="Arial" w:hAnsi="Arial" w:cs="Arial"/>
                <w:sz w:val="18"/>
                <w:szCs w:val="18"/>
              </w:rPr>
              <w:t xml:space="preserve">Naročnik v primeru zamude s pravilno izpolnitvijo (od dospelosti obveznosti do odprave napak) pri izvedbi montaže </w:t>
            </w:r>
            <w:r>
              <w:rPr>
                <w:rFonts w:ascii="Arial" w:hAnsi="Arial" w:cs="Arial"/>
                <w:sz w:val="18"/>
                <w:szCs w:val="18"/>
              </w:rPr>
              <w:t>dobavitelju</w:t>
            </w:r>
            <w:r w:rsidRPr="003C52D2">
              <w:rPr>
                <w:rFonts w:ascii="Arial" w:hAnsi="Arial" w:cs="Arial"/>
                <w:sz w:val="18"/>
                <w:szCs w:val="18"/>
              </w:rPr>
              <w:t xml:space="preserve"> za vsak dan zamude zaračuna pogodbeno kazen v višini 0,2</w:t>
            </w:r>
            <w:r>
              <w:rPr>
                <w:rFonts w:ascii="Arial" w:hAnsi="Arial" w:cs="Arial"/>
                <w:sz w:val="18"/>
                <w:szCs w:val="18"/>
              </w:rPr>
              <w:t xml:space="preserve"> </w:t>
            </w:r>
            <w:r w:rsidRPr="003C52D2">
              <w:rPr>
                <w:rFonts w:ascii="Arial" w:hAnsi="Arial" w:cs="Arial"/>
                <w:sz w:val="18"/>
                <w:szCs w:val="18"/>
              </w:rPr>
              <w:t>% od skupne vrednosti zamujene mon</w:t>
            </w:r>
            <w:r w:rsidR="00BB58B1">
              <w:rPr>
                <w:rFonts w:ascii="Arial" w:hAnsi="Arial" w:cs="Arial"/>
                <w:sz w:val="18"/>
                <w:szCs w:val="18"/>
              </w:rPr>
              <w:t>taže z DDV.</w:t>
            </w:r>
          </w:p>
          <w:p w14:paraId="35B35056" w14:textId="68A02A9E" w:rsidR="003C52D2" w:rsidRPr="003C52D2" w:rsidRDefault="003C52D2" w:rsidP="003C52D2">
            <w:pPr>
              <w:spacing w:line="240" w:lineRule="auto"/>
              <w:jc w:val="both"/>
              <w:rPr>
                <w:rFonts w:ascii="Arial" w:hAnsi="Arial" w:cs="Arial"/>
                <w:sz w:val="18"/>
                <w:szCs w:val="18"/>
              </w:rPr>
            </w:pPr>
            <w:r w:rsidRPr="003C52D2">
              <w:rPr>
                <w:rFonts w:ascii="Arial" w:hAnsi="Arial" w:cs="Arial"/>
                <w:sz w:val="18"/>
                <w:szCs w:val="18"/>
              </w:rPr>
              <w:t xml:space="preserve">Za vsako uro zamude pri odzivu po prijavi napake, naročnik zaračuna </w:t>
            </w:r>
            <w:r>
              <w:rPr>
                <w:rFonts w:ascii="Arial" w:hAnsi="Arial" w:cs="Arial"/>
                <w:sz w:val="18"/>
                <w:szCs w:val="18"/>
              </w:rPr>
              <w:t>dobavitelju</w:t>
            </w:r>
            <w:r w:rsidRPr="003C52D2">
              <w:rPr>
                <w:rFonts w:ascii="Arial" w:hAnsi="Arial" w:cs="Arial"/>
                <w:sz w:val="18"/>
                <w:szCs w:val="18"/>
              </w:rPr>
              <w:t xml:space="preserve"> pogodbeno kazen v višini 1</w:t>
            </w:r>
            <w:r>
              <w:rPr>
                <w:rFonts w:ascii="Arial" w:hAnsi="Arial" w:cs="Arial"/>
                <w:sz w:val="18"/>
                <w:szCs w:val="18"/>
              </w:rPr>
              <w:t xml:space="preserve"> </w:t>
            </w:r>
            <w:r w:rsidRPr="003C52D2">
              <w:rPr>
                <w:rFonts w:ascii="Arial" w:hAnsi="Arial" w:cs="Arial"/>
                <w:sz w:val="18"/>
                <w:szCs w:val="18"/>
              </w:rPr>
              <w:t>% od vrednosti opreme iz posamezne postavke ponudbenega pr</w:t>
            </w:r>
            <w:r w:rsidR="00BB58B1">
              <w:rPr>
                <w:rFonts w:ascii="Arial" w:hAnsi="Arial" w:cs="Arial"/>
                <w:sz w:val="18"/>
                <w:szCs w:val="18"/>
              </w:rPr>
              <w:t>edračuna z DDV, ki je v okvari.</w:t>
            </w:r>
          </w:p>
          <w:p w14:paraId="7D0D2171" w14:textId="10569BFD" w:rsidR="003C52D2" w:rsidRPr="003C52D2" w:rsidRDefault="003C52D2" w:rsidP="00BB58B1">
            <w:pPr>
              <w:spacing w:line="240" w:lineRule="auto"/>
              <w:jc w:val="both"/>
              <w:rPr>
                <w:rFonts w:ascii="Arial" w:hAnsi="Arial" w:cs="Arial"/>
                <w:sz w:val="18"/>
                <w:szCs w:val="18"/>
              </w:rPr>
            </w:pPr>
            <w:r w:rsidRPr="003C52D2">
              <w:rPr>
                <w:rFonts w:ascii="Arial" w:hAnsi="Arial" w:cs="Arial"/>
                <w:sz w:val="18"/>
                <w:szCs w:val="18"/>
              </w:rPr>
              <w:t xml:space="preserve">Za vsako uro zamude pri času za odpravo napake, naročnik zaračuna </w:t>
            </w:r>
            <w:r>
              <w:rPr>
                <w:rFonts w:ascii="Arial" w:hAnsi="Arial" w:cs="Arial"/>
                <w:sz w:val="18"/>
                <w:szCs w:val="18"/>
              </w:rPr>
              <w:t>dobavitelju</w:t>
            </w:r>
            <w:r w:rsidRPr="003C52D2">
              <w:rPr>
                <w:rFonts w:ascii="Arial" w:hAnsi="Arial" w:cs="Arial"/>
                <w:sz w:val="18"/>
                <w:szCs w:val="18"/>
              </w:rPr>
              <w:t xml:space="preserve"> pogodbeno kazen v višini 1</w:t>
            </w:r>
            <w:r>
              <w:rPr>
                <w:rFonts w:ascii="Arial" w:hAnsi="Arial" w:cs="Arial"/>
                <w:sz w:val="18"/>
                <w:szCs w:val="18"/>
              </w:rPr>
              <w:t xml:space="preserve"> </w:t>
            </w:r>
            <w:r w:rsidRPr="003C52D2">
              <w:rPr>
                <w:rFonts w:ascii="Arial" w:hAnsi="Arial" w:cs="Arial"/>
                <w:sz w:val="18"/>
                <w:szCs w:val="18"/>
              </w:rPr>
              <w:t>% od vrednosti opreme iz posamezne postavke ponudbenega pr</w:t>
            </w:r>
            <w:r w:rsidR="00BB58B1">
              <w:rPr>
                <w:rFonts w:ascii="Arial" w:hAnsi="Arial" w:cs="Arial"/>
                <w:sz w:val="18"/>
                <w:szCs w:val="18"/>
              </w:rPr>
              <w:t>edračuna z DDV, ki je v okvari.</w:t>
            </w:r>
          </w:p>
          <w:p w14:paraId="65029808" w14:textId="1133A6EC" w:rsidR="003C52D2" w:rsidRPr="003C52D2" w:rsidRDefault="00F1229B" w:rsidP="003C52D2">
            <w:pPr>
              <w:tabs>
                <w:tab w:val="left" w:pos="476"/>
              </w:tabs>
              <w:spacing w:line="260" w:lineRule="exact"/>
              <w:jc w:val="both"/>
              <w:rPr>
                <w:rFonts w:ascii="Arial" w:hAnsi="Arial" w:cs="Arial"/>
                <w:sz w:val="18"/>
                <w:szCs w:val="18"/>
              </w:rPr>
            </w:pPr>
            <w:r>
              <w:rPr>
                <w:rFonts w:ascii="Arial" w:hAnsi="Arial" w:cs="Arial"/>
                <w:sz w:val="18"/>
                <w:szCs w:val="18"/>
              </w:rPr>
              <w:t>Dobavitelj</w:t>
            </w:r>
            <w:r w:rsidR="003C52D2" w:rsidRPr="003C52D2">
              <w:rPr>
                <w:rFonts w:ascii="Arial" w:hAnsi="Arial" w:cs="Arial"/>
                <w:sz w:val="18"/>
                <w:szCs w:val="18"/>
              </w:rPr>
              <w:t xml:space="preserve"> se strinja, da lahko naročnik terjatev iz naslova morebitne zaračunane pogodbene kazni pobota s fin</w:t>
            </w:r>
            <w:r w:rsidR="00BB58B1">
              <w:rPr>
                <w:rFonts w:ascii="Arial" w:hAnsi="Arial" w:cs="Arial"/>
                <w:sz w:val="18"/>
                <w:szCs w:val="18"/>
              </w:rPr>
              <w:t>ančnimi obveznostmi po pogodbi.</w:t>
            </w:r>
          </w:p>
          <w:p w14:paraId="73574CEE" w14:textId="699C9D84" w:rsidR="008C603A" w:rsidRPr="00BB58B1" w:rsidRDefault="003C52D2" w:rsidP="00BB58B1">
            <w:pPr>
              <w:spacing w:line="260" w:lineRule="exact"/>
              <w:jc w:val="both"/>
              <w:outlineLvl w:val="0"/>
              <w:rPr>
                <w:rFonts w:ascii="Arial" w:hAnsi="Arial" w:cs="Arial"/>
                <w:sz w:val="18"/>
                <w:szCs w:val="18"/>
              </w:rPr>
            </w:pPr>
            <w:r w:rsidRPr="003C52D2">
              <w:rPr>
                <w:rFonts w:ascii="Arial" w:hAnsi="Arial" w:cs="Arial"/>
                <w:sz w:val="18"/>
                <w:szCs w:val="18"/>
              </w:rPr>
              <w:t xml:space="preserve">Pogodbeni stranki sta soglasni, da v primeru zamude z izpolnitvijo </w:t>
            </w:r>
            <w:r w:rsidR="00F1229B">
              <w:rPr>
                <w:rFonts w:ascii="Arial" w:hAnsi="Arial" w:cs="Arial"/>
                <w:sz w:val="18"/>
                <w:szCs w:val="18"/>
              </w:rPr>
              <w:t>dobavitelja</w:t>
            </w:r>
            <w:r w:rsidRPr="003C52D2">
              <w:rPr>
                <w:rFonts w:ascii="Arial" w:hAnsi="Arial" w:cs="Arial"/>
                <w:sz w:val="18"/>
                <w:szCs w:val="18"/>
              </w:rPr>
              <w:t>, ob sprejemu izpolnitve naročnik ni dolžan</w:t>
            </w:r>
            <w:r w:rsidR="00F1229B">
              <w:rPr>
                <w:rFonts w:ascii="Arial" w:hAnsi="Arial" w:cs="Arial"/>
                <w:sz w:val="18"/>
                <w:szCs w:val="18"/>
              </w:rPr>
              <w:t xml:space="preserve"> dobavitelja</w:t>
            </w:r>
            <w:r w:rsidRPr="003C52D2">
              <w:rPr>
                <w:rFonts w:ascii="Arial" w:hAnsi="Arial" w:cs="Arial"/>
                <w:sz w:val="18"/>
                <w:szCs w:val="18"/>
              </w:rPr>
              <w:t xml:space="preserve"> posebej obvestiti o pridržanju pravice do obračuna pogodbene kazni, pač pa se pogodbena kazen obračuna v skladu z določili te pogodbe </w:t>
            </w:r>
            <w:r w:rsidR="00BB58B1">
              <w:rPr>
                <w:rFonts w:ascii="Arial" w:hAnsi="Arial" w:cs="Arial"/>
                <w:sz w:val="18"/>
                <w:szCs w:val="18"/>
              </w:rPr>
              <w:t>ob vsaki zamudi brez obvestila.</w:t>
            </w:r>
          </w:p>
          <w:p w14:paraId="772F411E" w14:textId="4D243111" w:rsidR="008C603A" w:rsidRPr="00BB58B1" w:rsidRDefault="004F1422" w:rsidP="004F1422">
            <w:pPr>
              <w:spacing w:before="225" w:after="225"/>
              <w:jc w:val="both"/>
              <w:rPr>
                <w:rFonts w:ascii="Arial" w:hAnsi="Arial" w:cs="Arial"/>
                <w:color w:val="000000"/>
                <w:sz w:val="18"/>
                <w:szCs w:val="18"/>
              </w:rPr>
            </w:pPr>
            <w:r w:rsidRPr="003C52D2">
              <w:rPr>
                <w:rFonts w:ascii="Arial" w:hAnsi="Arial" w:cs="Arial"/>
                <w:color w:val="000000"/>
                <w:sz w:val="18"/>
                <w:szCs w:val="18"/>
              </w:rPr>
              <w:t>Pogodbena kazen se obračuna pr</w:t>
            </w:r>
            <w:r w:rsidR="00BB58B1">
              <w:rPr>
                <w:rFonts w:ascii="Arial" w:hAnsi="Arial" w:cs="Arial"/>
                <w:color w:val="000000"/>
                <w:sz w:val="18"/>
                <w:szCs w:val="18"/>
              </w:rPr>
              <w:t>i plačilu za opravljeno dobavo.</w:t>
            </w:r>
          </w:p>
          <w:p w14:paraId="5E8F419E" w14:textId="77777777" w:rsidR="004F1422" w:rsidRDefault="004F1422" w:rsidP="004F1422">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3A28C6B" w14:textId="6B866166" w:rsidR="004F1422" w:rsidRDefault="004F1422" w:rsidP="004F1422">
      <w:pPr>
        <w:spacing w:before="225" w:after="225" w:line="240" w:lineRule="auto"/>
        <w:jc w:val="both"/>
      </w:pPr>
      <w:r>
        <w:rPr>
          <w:rFonts w:ascii="Arial" w:hAnsi="Arial" w:cs="Arial"/>
          <w:b/>
          <w:bCs/>
          <w:color w:val="000000"/>
          <w:sz w:val="18"/>
          <w:szCs w:val="18"/>
        </w:rPr>
        <w:t>IX. PREVZEM</w:t>
      </w:r>
      <w:r w:rsidR="000529AB">
        <w:rPr>
          <w:rFonts w:ascii="Arial" w:hAnsi="Arial" w:cs="Arial"/>
          <w:b/>
          <w:bCs/>
          <w:color w:val="000000"/>
          <w:sz w:val="18"/>
          <w:szCs w:val="18"/>
        </w:rPr>
        <w:t xml:space="preserve"> OPREME</w:t>
      </w:r>
    </w:p>
    <w:p w14:paraId="6DF1C3F4" w14:textId="77777777" w:rsidR="004F1422" w:rsidRDefault="004F1422" w:rsidP="004F1422">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4F1422" w14:paraId="56C7CEA6" w14:textId="77777777" w:rsidTr="004F1422">
        <w:tc>
          <w:tcPr>
            <w:tcW w:w="0" w:type="auto"/>
            <w:tcMar>
              <w:top w:w="0" w:type="auto"/>
              <w:bottom w:w="0" w:type="auto"/>
            </w:tcMar>
          </w:tcPr>
          <w:p w14:paraId="57E61AA5" w14:textId="2C046C51" w:rsidR="00BB58B1" w:rsidRDefault="00BB58B1" w:rsidP="0093539B">
            <w:pPr>
              <w:spacing w:line="260" w:lineRule="exact"/>
              <w:jc w:val="both"/>
              <w:rPr>
                <w:rFonts w:ascii="Arial" w:hAnsi="Arial" w:cs="Arial"/>
                <w:color w:val="000000"/>
                <w:sz w:val="18"/>
                <w:szCs w:val="18"/>
              </w:rPr>
            </w:pPr>
          </w:p>
          <w:p w14:paraId="56F26473" w14:textId="77777777" w:rsidR="000529AB" w:rsidRDefault="000529AB" w:rsidP="000529AB">
            <w:pPr>
              <w:spacing w:line="260" w:lineRule="exact"/>
              <w:jc w:val="both"/>
              <w:rPr>
                <w:rFonts w:ascii="Arial" w:hAnsi="Arial" w:cs="Arial"/>
                <w:sz w:val="18"/>
                <w:szCs w:val="18"/>
              </w:rPr>
            </w:pPr>
            <w:r>
              <w:rPr>
                <w:rFonts w:ascii="Arial" w:hAnsi="Arial" w:cs="Arial"/>
                <w:sz w:val="18"/>
                <w:szCs w:val="18"/>
              </w:rPr>
              <w:t>DOBAVA:</w:t>
            </w:r>
          </w:p>
          <w:p w14:paraId="1D5365D1" w14:textId="77777777" w:rsidR="000529AB" w:rsidRPr="00B63BEB" w:rsidRDefault="000529AB" w:rsidP="000529AB">
            <w:pPr>
              <w:spacing w:line="260" w:lineRule="exact"/>
              <w:jc w:val="both"/>
              <w:rPr>
                <w:rFonts w:ascii="Arial" w:hAnsi="Arial" w:cs="Arial"/>
                <w:sz w:val="18"/>
                <w:szCs w:val="18"/>
              </w:rPr>
            </w:pPr>
            <w:r w:rsidRPr="00B63BEB">
              <w:rPr>
                <w:rFonts w:ascii="Arial" w:hAnsi="Arial" w:cs="Arial"/>
                <w:sz w:val="18"/>
                <w:szCs w:val="18"/>
              </w:rPr>
              <w:t>Količinski in kakovostni prevzem dobavljene opreme se izvrši zapisniško ob dobavi opreme na lokaciji</w:t>
            </w:r>
            <w:r>
              <w:rPr>
                <w:rFonts w:ascii="Arial" w:hAnsi="Arial" w:cs="Arial"/>
                <w:sz w:val="18"/>
                <w:szCs w:val="18"/>
              </w:rPr>
              <w:t>, ki jo bo naknadno določil naročnik</w:t>
            </w:r>
            <w:r w:rsidRPr="00B63BEB">
              <w:rPr>
                <w:rFonts w:ascii="Arial" w:hAnsi="Arial" w:cs="Arial"/>
                <w:sz w:val="18"/>
                <w:szCs w:val="18"/>
              </w:rPr>
              <w:t>. Prevzemni zapisnik podpišeta pooblaščena predstavnika ponudnika in naročnika</w:t>
            </w:r>
            <w:r>
              <w:rPr>
                <w:rFonts w:ascii="Arial" w:hAnsi="Arial" w:cs="Arial"/>
                <w:sz w:val="18"/>
                <w:szCs w:val="18"/>
              </w:rPr>
              <w:t xml:space="preserve"> </w:t>
            </w:r>
            <w:r w:rsidRPr="00B63BEB">
              <w:rPr>
                <w:rFonts w:ascii="Arial" w:hAnsi="Arial" w:cs="Arial"/>
                <w:sz w:val="18"/>
                <w:szCs w:val="18"/>
              </w:rPr>
              <w:t xml:space="preserve">in je priloga računu. </w:t>
            </w:r>
          </w:p>
          <w:p w14:paraId="2375BBCC" w14:textId="77777777" w:rsidR="000529AB" w:rsidRPr="004C2DA4" w:rsidRDefault="000529AB" w:rsidP="000529AB">
            <w:pPr>
              <w:spacing w:line="260" w:lineRule="exact"/>
              <w:jc w:val="both"/>
              <w:rPr>
                <w:rFonts w:ascii="Arial" w:hAnsi="Arial" w:cs="Arial"/>
                <w:sz w:val="18"/>
                <w:szCs w:val="18"/>
              </w:rPr>
            </w:pPr>
            <w:r w:rsidRPr="004C2DA4">
              <w:rPr>
                <w:rFonts w:ascii="Arial" w:hAnsi="Arial" w:cs="Arial"/>
                <w:sz w:val="18"/>
                <w:szCs w:val="18"/>
              </w:rPr>
              <w:t>Ponudnik mora ob prevzemu opreme naročniku predložiti:</w:t>
            </w:r>
          </w:p>
          <w:p w14:paraId="76B255C6" w14:textId="77777777" w:rsidR="000529AB" w:rsidRPr="004C2DA4" w:rsidRDefault="000529AB" w:rsidP="000529AB">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329196E0" w14:textId="77777777" w:rsidR="000529AB" w:rsidRPr="004C2DA4" w:rsidRDefault="000529AB" w:rsidP="000529AB">
            <w:pPr>
              <w:numPr>
                <w:ilvl w:val="0"/>
                <w:numId w:val="17"/>
              </w:numPr>
              <w:spacing w:after="0" w:line="260" w:lineRule="exact"/>
              <w:jc w:val="both"/>
              <w:rPr>
                <w:rFonts w:ascii="Arial" w:hAnsi="Arial" w:cs="Arial"/>
                <w:sz w:val="18"/>
                <w:szCs w:val="18"/>
              </w:rPr>
            </w:pPr>
            <w:r w:rsidRPr="004C2DA4">
              <w:rPr>
                <w:rFonts w:ascii="Arial" w:hAnsi="Arial" w:cs="Arial"/>
                <w:sz w:val="18"/>
                <w:szCs w:val="18"/>
              </w:rPr>
              <w:t>potrjene garancijske liste za opremo in morebitne licence,</w:t>
            </w:r>
          </w:p>
          <w:p w14:paraId="1655D24A" w14:textId="77777777" w:rsidR="000529AB" w:rsidRDefault="000529AB" w:rsidP="000529AB">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75711C39" w14:textId="77777777" w:rsidR="000529AB" w:rsidRDefault="000529AB" w:rsidP="000529AB">
            <w:pPr>
              <w:spacing w:after="0" w:line="260" w:lineRule="exact"/>
              <w:jc w:val="both"/>
              <w:rPr>
                <w:rFonts w:ascii="Arial" w:hAnsi="Arial" w:cs="Arial"/>
                <w:sz w:val="18"/>
                <w:szCs w:val="18"/>
              </w:rPr>
            </w:pPr>
          </w:p>
          <w:p w14:paraId="0F54B185" w14:textId="77777777" w:rsidR="000529AB" w:rsidRDefault="000529AB" w:rsidP="000529AB">
            <w:pPr>
              <w:spacing w:after="0" w:line="260" w:lineRule="exact"/>
              <w:jc w:val="both"/>
              <w:rPr>
                <w:rFonts w:ascii="Arial" w:hAnsi="Arial" w:cs="Arial"/>
                <w:sz w:val="18"/>
                <w:szCs w:val="18"/>
              </w:rPr>
            </w:pPr>
            <w:r w:rsidRPr="004C2DA4">
              <w:rPr>
                <w:rFonts w:ascii="Arial" w:hAnsi="Arial" w:cs="Arial"/>
                <w:sz w:val="18"/>
                <w:szCs w:val="18"/>
              </w:rPr>
              <w:t xml:space="preserve">Brez predložitve v prejšnjem odstavku navedenih dokumentov prevzem opreme ne bo opravljen. </w:t>
            </w:r>
          </w:p>
          <w:p w14:paraId="3F2AE3B4" w14:textId="77777777" w:rsidR="000529AB" w:rsidRDefault="000529AB" w:rsidP="000529AB">
            <w:pPr>
              <w:spacing w:after="0" w:line="260" w:lineRule="exact"/>
              <w:jc w:val="both"/>
              <w:rPr>
                <w:rFonts w:ascii="Arial" w:hAnsi="Arial" w:cs="Arial"/>
                <w:sz w:val="18"/>
                <w:szCs w:val="18"/>
              </w:rPr>
            </w:pPr>
          </w:p>
          <w:p w14:paraId="6B6E468E" w14:textId="77777777" w:rsidR="000529AB" w:rsidRDefault="000529AB" w:rsidP="000529AB">
            <w:pPr>
              <w:spacing w:after="0" w:line="260" w:lineRule="exact"/>
              <w:jc w:val="both"/>
              <w:rPr>
                <w:rFonts w:ascii="Arial" w:hAnsi="Arial" w:cs="Arial"/>
                <w:sz w:val="18"/>
                <w:szCs w:val="18"/>
              </w:rPr>
            </w:pPr>
            <w:r w:rsidRPr="004C2DA4">
              <w:rPr>
                <w:rFonts w:ascii="Arial" w:hAnsi="Arial" w:cs="Arial"/>
                <w:sz w:val="18"/>
                <w:szCs w:val="18"/>
              </w:rPr>
              <w:lastRenderedPageBreak/>
              <w:t xml:space="preserve">V primeru količinskih ali kakovostnih odstopanj,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se ponudnik obveže napake odpraviti brezplačno v roku 10 (deset</w:t>
            </w:r>
            <w:r>
              <w:rPr>
                <w:rFonts w:ascii="Arial" w:hAnsi="Arial" w:cs="Arial"/>
                <w:sz w:val="18"/>
                <w:szCs w:val="18"/>
              </w:rPr>
              <w:t>ih</w:t>
            </w:r>
            <w:r w:rsidRPr="004C2DA4">
              <w:rPr>
                <w:rFonts w:ascii="Arial" w:hAnsi="Arial" w:cs="Arial"/>
                <w:sz w:val="18"/>
                <w:szCs w:val="18"/>
              </w:rPr>
              <w:t xml:space="preserve">) dni od datuma </w:t>
            </w:r>
            <w:r>
              <w:rPr>
                <w:rFonts w:ascii="Arial" w:hAnsi="Arial" w:cs="Arial"/>
                <w:sz w:val="18"/>
                <w:szCs w:val="18"/>
              </w:rPr>
              <w:t xml:space="preserve">podpisa </w:t>
            </w:r>
            <w:r w:rsidRPr="004C2DA4">
              <w:rPr>
                <w:rFonts w:ascii="Arial" w:hAnsi="Arial" w:cs="Arial"/>
                <w:sz w:val="18"/>
                <w:szCs w:val="18"/>
              </w:rPr>
              <w:t xml:space="preserve">zapisnika. </w:t>
            </w:r>
          </w:p>
          <w:p w14:paraId="0095B172" w14:textId="77777777" w:rsidR="000529AB" w:rsidRDefault="000529AB" w:rsidP="000529AB">
            <w:pPr>
              <w:spacing w:after="0" w:line="260" w:lineRule="exact"/>
              <w:jc w:val="both"/>
              <w:rPr>
                <w:rFonts w:ascii="Arial" w:hAnsi="Arial" w:cs="Arial"/>
                <w:sz w:val="18"/>
                <w:szCs w:val="18"/>
              </w:rPr>
            </w:pPr>
          </w:p>
          <w:p w14:paraId="09C51FA2" w14:textId="77777777" w:rsidR="000529AB" w:rsidRPr="004C2DA4" w:rsidRDefault="000529AB" w:rsidP="000529AB">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w:t>
            </w:r>
            <w:r>
              <w:rPr>
                <w:rFonts w:ascii="Arial" w:hAnsi="Arial" w:cs="Arial"/>
                <w:sz w:val="18"/>
                <w:szCs w:val="18"/>
              </w:rPr>
              <w:t xml:space="preserve">naročniku vso </w:t>
            </w:r>
            <w:r w:rsidRPr="004C2DA4">
              <w:rPr>
                <w:rFonts w:ascii="Arial" w:hAnsi="Arial" w:cs="Arial"/>
                <w:sz w:val="18"/>
                <w:szCs w:val="18"/>
              </w:rPr>
              <w:t xml:space="preserve">nastalo škodo. </w:t>
            </w:r>
          </w:p>
          <w:p w14:paraId="4B99E22D" w14:textId="77777777" w:rsidR="000529AB" w:rsidRDefault="000529AB" w:rsidP="0093539B">
            <w:pPr>
              <w:pStyle w:val="Telobesedila2"/>
              <w:rPr>
                <w:rFonts w:eastAsiaTheme="minorHAnsi" w:cs="Arial"/>
                <w:b w:val="0"/>
                <w:sz w:val="18"/>
                <w:szCs w:val="18"/>
                <w:lang w:eastAsia="en-US"/>
              </w:rPr>
            </w:pPr>
          </w:p>
          <w:p w14:paraId="0CF04AD6" w14:textId="4D33CAA8" w:rsidR="000529AB" w:rsidRDefault="000529AB" w:rsidP="0093539B">
            <w:pPr>
              <w:pStyle w:val="Telobesedila2"/>
              <w:rPr>
                <w:rFonts w:eastAsiaTheme="minorHAnsi" w:cs="Arial"/>
                <w:b w:val="0"/>
                <w:sz w:val="18"/>
                <w:szCs w:val="18"/>
                <w:lang w:eastAsia="en-US"/>
              </w:rPr>
            </w:pPr>
            <w:r>
              <w:rPr>
                <w:rFonts w:eastAsiaTheme="minorHAnsi" w:cs="Arial"/>
                <w:b w:val="0"/>
                <w:sz w:val="18"/>
                <w:szCs w:val="18"/>
                <w:lang w:eastAsia="en-US"/>
              </w:rPr>
              <w:t>MONTAŽA:</w:t>
            </w:r>
          </w:p>
          <w:p w14:paraId="3E9B7360" w14:textId="1D93909E" w:rsidR="0093539B" w:rsidRDefault="0093539B" w:rsidP="0093539B">
            <w:pPr>
              <w:pStyle w:val="Telobesedila2"/>
              <w:rPr>
                <w:rFonts w:cs="Arial"/>
                <w:b w:val="0"/>
                <w:sz w:val="18"/>
                <w:szCs w:val="18"/>
              </w:rPr>
            </w:pPr>
            <w:r w:rsidRPr="0093539B">
              <w:rPr>
                <w:rFonts w:cs="Arial"/>
                <w:b w:val="0"/>
                <w:sz w:val="18"/>
                <w:szCs w:val="18"/>
              </w:rPr>
              <w:t xml:space="preserve">Po uspešno izvedeni montaži dobavljene opreme </w:t>
            </w:r>
            <w:r w:rsidR="00D45137">
              <w:rPr>
                <w:rFonts w:cs="Arial"/>
                <w:b w:val="0"/>
                <w:sz w:val="18"/>
                <w:szCs w:val="18"/>
              </w:rPr>
              <w:t>dobavitelj</w:t>
            </w:r>
            <w:r w:rsidRPr="0093539B">
              <w:rPr>
                <w:rFonts w:cs="Arial"/>
                <w:b w:val="0"/>
                <w:sz w:val="18"/>
                <w:szCs w:val="18"/>
              </w:rPr>
              <w:t xml:space="preserve"> in naročnik podpišeta zapisnik o uspešno izvedeni montaži opreme. S podpisom tega zapisnika se šteje, da je prevzem opravljen (ta zapisnik šteje kot prevzemni zapisnik). V kolikor pa montaža ni uspešno izvedena, naročnik o tem </w:t>
            </w:r>
            <w:r w:rsidR="00D45137">
              <w:rPr>
                <w:rFonts w:cs="Arial"/>
                <w:b w:val="0"/>
                <w:sz w:val="18"/>
                <w:szCs w:val="18"/>
              </w:rPr>
              <w:t>dobavitelja</w:t>
            </w:r>
            <w:r w:rsidRPr="0093539B">
              <w:rPr>
                <w:rFonts w:cs="Arial"/>
                <w:b w:val="0"/>
                <w:sz w:val="18"/>
                <w:szCs w:val="18"/>
              </w:rPr>
              <w:t xml:space="preserve"> obvesti z reklamacijskim zapisnikom v roku 8 dni. </w:t>
            </w:r>
            <w:r w:rsidR="00F1229B">
              <w:rPr>
                <w:rFonts w:cs="Arial"/>
                <w:b w:val="0"/>
                <w:sz w:val="18"/>
                <w:szCs w:val="18"/>
              </w:rPr>
              <w:t>Dobavitelj</w:t>
            </w:r>
            <w:r w:rsidRPr="0093539B">
              <w:rPr>
                <w:rFonts w:cs="Arial"/>
                <w:b w:val="0"/>
                <w:sz w:val="18"/>
                <w:szCs w:val="18"/>
              </w:rPr>
              <w:t xml:space="preserve"> se obvezuje, da bo napake odpravil v roku 10 dni od obvestila z reklamacijskim zapisnikom.</w:t>
            </w:r>
          </w:p>
          <w:p w14:paraId="39EEBDE0" w14:textId="77777777" w:rsidR="0093539B" w:rsidRDefault="0093539B" w:rsidP="0093539B">
            <w:pPr>
              <w:pStyle w:val="Telobesedila2"/>
              <w:rPr>
                <w:rFonts w:cs="Arial"/>
                <w:b w:val="0"/>
                <w:sz w:val="18"/>
                <w:szCs w:val="18"/>
              </w:rPr>
            </w:pPr>
          </w:p>
          <w:tbl>
            <w:tblPr>
              <w:tblW w:w="0" w:type="auto"/>
              <w:tblLook w:val="04A0" w:firstRow="1" w:lastRow="0" w:firstColumn="1" w:lastColumn="0" w:noHBand="0" w:noVBand="1"/>
            </w:tblPr>
            <w:tblGrid>
              <w:gridCol w:w="8746"/>
            </w:tblGrid>
            <w:tr w:rsidR="0093539B" w14:paraId="67137B37" w14:textId="77777777" w:rsidTr="004F1422">
              <w:tc>
                <w:tcPr>
                  <w:tcW w:w="0" w:type="auto"/>
                  <w:tcMar>
                    <w:top w:w="0" w:type="auto"/>
                    <w:bottom w:w="0" w:type="auto"/>
                  </w:tcMar>
                </w:tcPr>
                <w:p w14:paraId="6A47655D" w14:textId="7E18EAAC" w:rsidR="0093539B" w:rsidRPr="003C52D2" w:rsidRDefault="00B82B37" w:rsidP="0093539B">
                  <w:pPr>
                    <w:spacing w:line="260" w:lineRule="exact"/>
                    <w:jc w:val="both"/>
                    <w:rPr>
                      <w:rFonts w:ascii="Arial" w:hAnsi="Arial" w:cs="Arial"/>
                      <w:sz w:val="18"/>
                      <w:szCs w:val="18"/>
                    </w:rPr>
                  </w:pPr>
                  <w:r>
                    <w:rPr>
                      <w:rFonts w:ascii="Arial" w:hAnsi="Arial" w:cs="Arial"/>
                      <w:sz w:val="18"/>
                      <w:szCs w:val="18"/>
                    </w:rPr>
                    <w:t>Dobavitelj</w:t>
                  </w:r>
                  <w:r w:rsidR="0093539B" w:rsidRPr="003C52D2">
                    <w:rPr>
                      <w:rFonts w:ascii="Arial" w:hAnsi="Arial" w:cs="Arial"/>
                      <w:sz w:val="18"/>
                      <w:szCs w:val="18"/>
                    </w:rPr>
                    <w:t xml:space="preserve"> mora </w:t>
                  </w:r>
                  <w:r w:rsidR="000529AB">
                    <w:rPr>
                      <w:rFonts w:ascii="Arial" w:hAnsi="Arial" w:cs="Arial"/>
                      <w:sz w:val="18"/>
                      <w:szCs w:val="18"/>
                    </w:rPr>
                    <w:t>naročniku</w:t>
                  </w:r>
                  <w:r w:rsidR="0093539B" w:rsidRPr="003C52D2">
                    <w:rPr>
                      <w:rFonts w:ascii="Arial" w:hAnsi="Arial" w:cs="Arial"/>
                      <w:sz w:val="18"/>
                      <w:szCs w:val="18"/>
                    </w:rPr>
                    <w:t xml:space="preserve"> predložiti zgoraj navedeno dokumentacijo v slovenskem ali angleškem jeziku</w:t>
                  </w:r>
                  <w:r w:rsidR="0093539B" w:rsidRPr="003C52D2">
                    <w:rPr>
                      <w:rFonts w:ascii="Arial" w:hAnsi="Arial" w:cs="Arial"/>
                      <w:i/>
                      <w:sz w:val="18"/>
                      <w:szCs w:val="18"/>
                    </w:rPr>
                    <w:t>.</w:t>
                  </w:r>
                  <w:r w:rsidR="0093539B" w:rsidRPr="003C52D2">
                    <w:rPr>
                      <w:rFonts w:ascii="Arial" w:hAnsi="Arial" w:cs="Arial"/>
                      <w:sz w:val="18"/>
                      <w:szCs w:val="18"/>
                    </w:rPr>
                    <w:t xml:space="preserve"> </w:t>
                  </w:r>
                </w:p>
                <w:p w14:paraId="500895F9" w14:textId="7C600EF0" w:rsidR="0093539B" w:rsidRPr="003C52D2" w:rsidRDefault="0093539B" w:rsidP="0093539B">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in montaže opreme najmanj štiri (4) delovne dni pred dnevom dobave in montaže opreme, sicer naročnik ni dolžan prevzeti opreme. </w:t>
                  </w:r>
                </w:p>
                <w:p w14:paraId="0E6CABC9" w14:textId="77777777" w:rsidR="0093539B" w:rsidRPr="003C52D2" w:rsidRDefault="0093539B" w:rsidP="0093539B">
                  <w:pPr>
                    <w:pStyle w:val="Telobesedila"/>
                    <w:spacing w:after="0"/>
                    <w:jc w:val="both"/>
                    <w:rPr>
                      <w:rFonts w:ascii="Arial" w:hAnsi="Arial" w:cs="Arial"/>
                      <w:sz w:val="18"/>
                      <w:szCs w:val="18"/>
                    </w:rPr>
                  </w:pPr>
                </w:p>
                <w:p w14:paraId="5755D9DD" w14:textId="29809843" w:rsidR="0093539B" w:rsidRPr="003C52D2" w:rsidRDefault="0093539B" w:rsidP="0093539B">
                  <w:pPr>
                    <w:pStyle w:val="Telobesedila"/>
                    <w:spacing w:after="0"/>
                    <w:jc w:val="both"/>
                    <w:rPr>
                      <w:rFonts w:ascii="Arial" w:hAnsi="Arial" w:cs="Arial"/>
                      <w:sz w:val="18"/>
                      <w:szCs w:val="18"/>
                    </w:rPr>
                  </w:pPr>
                  <w:r w:rsidRPr="003C52D2">
                    <w:rPr>
                      <w:rFonts w:ascii="Arial" w:hAnsi="Arial" w:cs="Arial"/>
                      <w:sz w:val="18"/>
                      <w:szCs w:val="18"/>
                    </w:rPr>
                    <w:t xml:space="preserve">V ta namen </w:t>
                  </w:r>
                  <w:r w:rsidR="00F1229B">
                    <w:rPr>
                      <w:rFonts w:ascii="Arial" w:hAnsi="Arial" w:cs="Arial"/>
                      <w:sz w:val="18"/>
                      <w:szCs w:val="18"/>
                    </w:rPr>
                    <w:t>dobavitelj</w:t>
                  </w:r>
                  <w:r w:rsidRPr="003C52D2">
                    <w:rPr>
                      <w:rFonts w:ascii="Arial" w:hAnsi="Arial" w:cs="Arial"/>
                      <w:sz w:val="18"/>
                      <w:szCs w:val="18"/>
                    </w:rPr>
                    <w:t xml:space="preserve"> skrbniku pogodbe s strani naročnika</w:t>
                  </w:r>
                  <w:r w:rsidR="00BB58B1">
                    <w:rPr>
                      <w:rFonts w:ascii="Arial" w:hAnsi="Arial" w:cs="Arial"/>
                      <w:sz w:val="18"/>
                      <w:szCs w:val="18"/>
                    </w:rPr>
                    <w:t xml:space="preserve"> posreduje pisno obvestilo po</w:t>
                  </w:r>
                  <w:r w:rsidRPr="003C52D2">
                    <w:rPr>
                      <w:rFonts w:ascii="Arial" w:hAnsi="Arial" w:cs="Arial"/>
                      <w:sz w:val="18"/>
                      <w:szCs w:val="18"/>
                    </w:rPr>
                    <w:t xml:space="preserve"> elektronski pošti na naslov: _________________. </w:t>
                  </w:r>
                </w:p>
                <w:p w14:paraId="2C6705CD" w14:textId="77777777" w:rsidR="0093539B" w:rsidRPr="003C52D2" w:rsidRDefault="0093539B" w:rsidP="0093539B">
                  <w:pPr>
                    <w:pStyle w:val="Telobesedila"/>
                    <w:spacing w:after="0"/>
                    <w:jc w:val="both"/>
                    <w:rPr>
                      <w:rFonts w:ascii="Arial" w:hAnsi="Arial" w:cs="Arial"/>
                      <w:sz w:val="18"/>
                      <w:szCs w:val="18"/>
                    </w:rPr>
                  </w:pPr>
                </w:p>
                <w:p w14:paraId="48ED83ED" w14:textId="77777777" w:rsidR="0093539B" w:rsidRDefault="0093539B" w:rsidP="0093539B">
                  <w:pPr>
                    <w:pStyle w:val="Telobesedila"/>
                    <w:spacing w:after="0"/>
                    <w:jc w:val="both"/>
                    <w:rPr>
                      <w:rFonts w:ascii="Arial" w:hAnsi="Arial" w:cs="Arial"/>
                      <w:sz w:val="18"/>
                      <w:szCs w:val="18"/>
                    </w:rPr>
                  </w:pPr>
                  <w:r w:rsidRPr="003C52D2">
                    <w:rPr>
                      <w:rFonts w:ascii="Arial" w:hAnsi="Arial" w:cs="Arial"/>
                      <w:sz w:val="18"/>
                      <w:szCs w:val="18"/>
                    </w:rPr>
                    <w:t xml:space="preserve">Dobava in montaža opreme se izvede na delovni dan v času, ki bo naknadno dogovorjen z naročnikom. </w:t>
                  </w:r>
                </w:p>
                <w:p w14:paraId="5AEB0319" w14:textId="77777777" w:rsidR="00BB58B1" w:rsidRDefault="00BB58B1" w:rsidP="0093539B">
                  <w:pPr>
                    <w:pStyle w:val="Telobesedila"/>
                    <w:spacing w:after="0"/>
                    <w:jc w:val="both"/>
                    <w:rPr>
                      <w:rFonts w:ascii="Arial" w:hAnsi="Arial" w:cs="Arial"/>
                      <w:sz w:val="18"/>
                      <w:szCs w:val="18"/>
                    </w:rPr>
                  </w:pPr>
                </w:p>
                <w:p w14:paraId="2412BE3D" w14:textId="77777777" w:rsidR="000529AB" w:rsidRDefault="000529AB" w:rsidP="0093539B">
                  <w:pPr>
                    <w:pStyle w:val="Telobesedila"/>
                    <w:spacing w:after="0"/>
                    <w:jc w:val="both"/>
                    <w:rPr>
                      <w:rFonts w:ascii="Arial" w:hAnsi="Arial" w:cs="Arial"/>
                      <w:sz w:val="18"/>
                      <w:szCs w:val="18"/>
                    </w:rPr>
                  </w:pPr>
                  <w:r>
                    <w:rPr>
                      <w:rFonts w:ascii="Arial" w:hAnsi="Arial" w:cs="Arial"/>
                      <w:sz w:val="18"/>
                      <w:szCs w:val="18"/>
                    </w:rPr>
                    <w:t>USPOSABLJANJE:</w:t>
                  </w:r>
                </w:p>
                <w:p w14:paraId="1DC69A20" w14:textId="700501BD" w:rsidR="00BB58B1" w:rsidRPr="0093539B" w:rsidRDefault="00BB58B1" w:rsidP="0093539B">
                  <w:pPr>
                    <w:pStyle w:val="Telobesedila"/>
                    <w:spacing w:after="0"/>
                    <w:jc w:val="both"/>
                    <w:rPr>
                      <w:rFonts w:ascii="Arial" w:hAnsi="Arial" w:cs="Arial"/>
                      <w:sz w:val="18"/>
                      <w:szCs w:val="18"/>
                    </w:rPr>
                  </w:pPr>
                  <w:r>
                    <w:rPr>
                      <w:rFonts w:ascii="Arial" w:hAnsi="Arial" w:cs="Arial"/>
                      <w:sz w:val="18"/>
                      <w:szCs w:val="18"/>
                    </w:rPr>
                    <w:t>Po izvedeni dobavi in montaži je dolžan dobavitelj izvesti tudi usposabljanje oz. izobraževanje za uporabnike opreme pri naročniku, v kolikor je to zahtevano, najkasneje v 10 (desetih) dneh od dobave in montaže opreme. O točnem terminu izvedbe se pogodbeni stranki sporazumno dogovorita.</w:t>
                  </w:r>
                </w:p>
              </w:tc>
            </w:tr>
          </w:tbl>
          <w:p w14:paraId="7D26DBB6" w14:textId="77777777" w:rsidR="004F1422" w:rsidRDefault="004F1422" w:rsidP="004F1422"/>
        </w:tc>
      </w:tr>
    </w:tbl>
    <w:p w14:paraId="4A4FA81F" w14:textId="77777777" w:rsidR="004F1422" w:rsidRPr="008C2E8E" w:rsidRDefault="004F1422" w:rsidP="004F142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ODPRAVA NAPAK IN GARANCIJSKA DOBA</w:t>
      </w:r>
    </w:p>
    <w:p w14:paraId="6CF183BA" w14:textId="77777777" w:rsidR="004F1422" w:rsidRDefault="004F1422" w:rsidP="004F142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4F1422" w14:paraId="201625E8" w14:textId="77777777" w:rsidTr="004F1422">
        <w:tc>
          <w:tcPr>
            <w:tcW w:w="0" w:type="auto"/>
            <w:tcMar>
              <w:top w:w="0" w:type="auto"/>
              <w:bottom w:w="0" w:type="auto"/>
            </w:tcMar>
          </w:tcPr>
          <w:p w14:paraId="01061065" w14:textId="0B209950" w:rsidR="0093539B" w:rsidRPr="00BB58B1" w:rsidRDefault="004F1422" w:rsidP="0093539B">
            <w:pPr>
              <w:spacing w:before="225" w:after="225"/>
              <w:jc w:val="both"/>
            </w:pPr>
            <w:r>
              <w:rPr>
                <w:rFonts w:ascii="Arial" w:hAnsi="Arial" w:cs="Arial"/>
                <w:color w:val="000000"/>
                <w:sz w:val="18"/>
                <w:szCs w:val="18"/>
              </w:rPr>
              <w:t xml:space="preserve">Garancijska doba </w:t>
            </w:r>
            <w:r w:rsidR="0093539B">
              <w:rPr>
                <w:rFonts w:ascii="Arial" w:hAnsi="Arial" w:cs="Arial"/>
                <w:color w:val="000000"/>
                <w:sz w:val="18"/>
                <w:szCs w:val="18"/>
              </w:rPr>
              <w:t xml:space="preserve">za dobavljeno opremo </w:t>
            </w:r>
            <w:r>
              <w:rPr>
                <w:rFonts w:ascii="Arial" w:hAnsi="Arial" w:cs="Arial"/>
                <w:color w:val="000000"/>
                <w:sz w:val="18"/>
                <w:szCs w:val="18"/>
              </w:rPr>
              <w:t xml:space="preserve">po tej pogodbi je _____________ mesecev </w:t>
            </w:r>
            <w:r w:rsidRPr="007C356D">
              <w:rPr>
                <w:rFonts w:ascii="Arial" w:hAnsi="Arial" w:cs="Arial"/>
                <w:i/>
                <w:color w:val="000000"/>
                <w:sz w:val="18"/>
                <w:szCs w:val="18"/>
              </w:rPr>
              <w:t>(vnese se za vsak sklop posebej</w:t>
            </w:r>
            <w:r w:rsidRPr="0093539B">
              <w:rPr>
                <w:rFonts w:ascii="Arial" w:hAnsi="Arial" w:cs="Arial"/>
                <w:i/>
                <w:color w:val="000000"/>
                <w:sz w:val="18"/>
                <w:szCs w:val="18"/>
              </w:rPr>
              <w:t>)</w:t>
            </w:r>
            <w:r w:rsidR="0093539B" w:rsidRPr="0093539B">
              <w:rPr>
                <w:rFonts w:ascii="Arial" w:hAnsi="Arial" w:cs="Arial"/>
                <w:sz w:val="18"/>
                <w:szCs w:val="18"/>
              </w:rPr>
              <w:t xml:space="preserve"> od dneva obojestranskega podpisa zapisnika o kakovostnem in količinskem prevzemu opreme</w:t>
            </w:r>
            <w:r w:rsidRPr="0093539B">
              <w:rPr>
                <w:rFonts w:ascii="Arial" w:hAnsi="Arial" w:cs="Arial"/>
                <w:i/>
                <w:color w:val="000000"/>
                <w:sz w:val="18"/>
                <w:szCs w:val="18"/>
              </w:rPr>
              <w:t>.</w:t>
            </w:r>
          </w:p>
          <w:p w14:paraId="7B9E014A" w14:textId="46188622" w:rsidR="0093539B" w:rsidRPr="00BB58B1" w:rsidRDefault="00F1229B" w:rsidP="00BB58B1">
            <w:pPr>
              <w:tabs>
                <w:tab w:val="num" w:pos="0"/>
              </w:tabs>
              <w:spacing w:line="260" w:lineRule="exact"/>
              <w:jc w:val="both"/>
              <w:rPr>
                <w:rFonts w:ascii="Arial" w:hAnsi="Arial" w:cs="Arial"/>
                <w:sz w:val="18"/>
                <w:szCs w:val="18"/>
              </w:rPr>
            </w:pPr>
            <w:r>
              <w:rPr>
                <w:rFonts w:ascii="Arial" w:hAnsi="Arial" w:cs="Arial"/>
                <w:sz w:val="18"/>
                <w:szCs w:val="18"/>
              </w:rPr>
              <w:t>Dobavitelj</w:t>
            </w:r>
            <w:r w:rsidR="0093539B" w:rsidRPr="0093539B">
              <w:rPr>
                <w:rFonts w:ascii="Arial" w:hAnsi="Arial" w:cs="Arial"/>
                <w:sz w:val="18"/>
                <w:szCs w:val="18"/>
              </w:rPr>
              <w:t xml:space="preserve"> zagotavlja za izvedeno montažo</w:t>
            </w:r>
            <w:r w:rsidR="00DA249B">
              <w:rPr>
                <w:rFonts w:ascii="Arial" w:hAnsi="Arial" w:cs="Arial"/>
                <w:sz w:val="18"/>
                <w:szCs w:val="18"/>
              </w:rPr>
              <w:t>, kjer je zahtevana,</w:t>
            </w:r>
            <w:r w:rsidR="0093539B" w:rsidRPr="0093539B">
              <w:rPr>
                <w:rFonts w:ascii="Arial" w:hAnsi="Arial" w:cs="Arial"/>
                <w:sz w:val="18"/>
                <w:szCs w:val="18"/>
              </w:rPr>
              <w:t xml:space="preserve"> garancijo 36 mesecev od dneva obojestranskega podpisa zapisnika o u</w:t>
            </w:r>
            <w:r w:rsidR="00BB58B1">
              <w:rPr>
                <w:rFonts w:ascii="Arial" w:hAnsi="Arial" w:cs="Arial"/>
                <w:sz w:val="18"/>
                <w:szCs w:val="18"/>
              </w:rPr>
              <w:t>spešno izvedeni montaži opreme.</w:t>
            </w:r>
          </w:p>
          <w:p w14:paraId="4EF36B7C" w14:textId="7B0026A1" w:rsidR="0093539B" w:rsidRPr="00DA249B"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w:t>
            </w:r>
            <w:r w:rsidR="00DA249B">
              <w:rPr>
                <w:rFonts w:ascii="Arial" w:hAnsi="Arial" w:cs="Arial"/>
                <w:color w:val="000000"/>
                <w:sz w:val="18"/>
                <w:szCs w:val="18"/>
              </w:rPr>
              <w:t>erno ter strokovno vzdrževanje.</w:t>
            </w:r>
          </w:p>
          <w:p w14:paraId="7D7AEFAE" w14:textId="3A66F334" w:rsidR="003C52D2" w:rsidRPr="00BB58B1"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w:t>
            </w:r>
            <w:r w:rsidR="00BB58B1">
              <w:rPr>
                <w:rFonts w:ascii="Arial" w:hAnsi="Arial" w:cs="Arial"/>
                <w:color w:val="000000"/>
                <w:sz w:val="18"/>
                <w:szCs w:val="18"/>
              </w:rPr>
              <w:t>gotoviti funkcionalnost opreme.</w:t>
            </w:r>
          </w:p>
          <w:p w14:paraId="2D26D2D1" w14:textId="2AB7FC8E" w:rsidR="003C52D2" w:rsidRPr="00BB58B1"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w:t>
            </w:r>
            <w:r w:rsidR="00BB58B1">
              <w:rPr>
                <w:rFonts w:ascii="Arial" w:hAnsi="Arial" w:cs="Arial"/>
                <w:color w:val="000000"/>
                <w:sz w:val="18"/>
                <w:szCs w:val="18"/>
              </w:rPr>
              <w:t xml:space="preserve"> nadomestiti vso nastalo škodo.</w:t>
            </w:r>
          </w:p>
          <w:p w14:paraId="59AB6A34" w14:textId="6A8284EC" w:rsidR="003C52D2" w:rsidRPr="00BB58B1"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w:t>
            </w:r>
            <w:r w:rsidR="00BB58B1">
              <w:rPr>
                <w:rFonts w:ascii="Arial" w:hAnsi="Arial" w:cs="Arial"/>
                <w:color w:val="000000"/>
                <w:sz w:val="18"/>
                <w:szCs w:val="18"/>
              </w:rPr>
              <w:t>vo zahtevo tudi pisno po pošti.</w:t>
            </w:r>
          </w:p>
        </w:tc>
      </w:tr>
    </w:tbl>
    <w:p w14:paraId="0CB90708"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5C41D776" w14:textId="77777777" w:rsidR="003C52D2" w:rsidRDefault="003C52D2"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08044429" w14:textId="77777777" w:rsidTr="004F1422">
        <w:tc>
          <w:tcPr>
            <w:tcW w:w="0" w:type="auto"/>
            <w:tcMar>
              <w:top w:w="0" w:type="auto"/>
              <w:bottom w:w="0" w:type="auto"/>
            </w:tcMar>
          </w:tcPr>
          <w:p w14:paraId="60956C74" w14:textId="394CA29E" w:rsidR="003C52D2" w:rsidRPr="003C52D2" w:rsidRDefault="00F1229B" w:rsidP="003C52D2">
            <w:pPr>
              <w:spacing w:line="260" w:lineRule="exact"/>
              <w:jc w:val="both"/>
              <w:rPr>
                <w:rFonts w:ascii="Arial" w:hAnsi="Arial" w:cs="Arial"/>
                <w:sz w:val="18"/>
                <w:szCs w:val="18"/>
              </w:rPr>
            </w:pPr>
            <w:r>
              <w:rPr>
                <w:rFonts w:ascii="Arial" w:hAnsi="Arial" w:cs="Arial"/>
                <w:sz w:val="18"/>
                <w:szCs w:val="18"/>
              </w:rPr>
              <w:lastRenderedPageBreak/>
              <w:t>Dobavitelj</w:t>
            </w:r>
            <w:r w:rsidR="003C52D2" w:rsidRPr="003C52D2">
              <w:rPr>
                <w:rFonts w:ascii="Arial" w:hAnsi="Arial" w:cs="Arial"/>
                <w:sz w:val="18"/>
                <w:szCs w:val="18"/>
              </w:rPr>
              <w:t xml:space="preserve"> zagotavlja brezplačna popravila in vzdrževanje opreme iz te pogodbe v času garancijskega roka, in sicer je pisna ali telefonska prijava napak možna </w:t>
            </w:r>
            <w:r w:rsidR="003C52D2">
              <w:rPr>
                <w:rFonts w:ascii="Arial" w:hAnsi="Arial" w:cs="Arial"/>
                <w:sz w:val="18"/>
                <w:szCs w:val="18"/>
              </w:rPr>
              <w:t>vsak delovnik</w:t>
            </w:r>
            <w:r w:rsidR="003C52D2" w:rsidRPr="003C52D2">
              <w:rPr>
                <w:rFonts w:ascii="Arial" w:hAnsi="Arial" w:cs="Arial"/>
                <w:sz w:val="18"/>
                <w:szCs w:val="18"/>
              </w:rPr>
              <w:t>, na telefonsko številko: _______________ in na elektronski naslo</w:t>
            </w:r>
            <w:r w:rsidR="00DA249B">
              <w:rPr>
                <w:rFonts w:ascii="Arial" w:hAnsi="Arial" w:cs="Arial"/>
                <w:sz w:val="18"/>
                <w:szCs w:val="18"/>
              </w:rPr>
              <w:t xml:space="preserve">v ___________________________. </w:t>
            </w:r>
          </w:p>
          <w:p w14:paraId="302819E0" w14:textId="4FD6DFEE" w:rsidR="003C52D2" w:rsidRPr="003C52D2" w:rsidRDefault="003C52D2" w:rsidP="003C52D2">
            <w:pPr>
              <w:spacing w:line="260" w:lineRule="exact"/>
              <w:jc w:val="both"/>
              <w:rPr>
                <w:rFonts w:ascii="Arial" w:hAnsi="Arial" w:cs="Arial"/>
                <w:sz w:val="18"/>
                <w:szCs w:val="18"/>
              </w:rPr>
            </w:pPr>
            <w:r w:rsidRPr="003C52D2">
              <w:rPr>
                <w:rFonts w:ascii="Arial" w:hAnsi="Arial" w:cs="Arial"/>
                <w:sz w:val="18"/>
                <w:szCs w:val="18"/>
              </w:rPr>
              <w:t xml:space="preserve">V garancijskem roku je odzivni čas za popravila največ 24 ur od prijave napake. Odzivni čas je čas od prijave napake do prihoda serviserja na lokacijo opreme. </w:t>
            </w:r>
          </w:p>
          <w:p w14:paraId="708AE6BA" w14:textId="2BF816D3" w:rsidR="003C52D2" w:rsidRPr="003C52D2" w:rsidRDefault="003C52D2" w:rsidP="003C52D2">
            <w:pPr>
              <w:spacing w:line="260" w:lineRule="exact"/>
              <w:jc w:val="both"/>
              <w:rPr>
                <w:rFonts w:ascii="Arial" w:hAnsi="Arial" w:cs="Arial"/>
                <w:sz w:val="18"/>
                <w:szCs w:val="18"/>
              </w:rPr>
            </w:pPr>
            <w:r w:rsidRPr="003C52D2">
              <w:rPr>
                <w:rFonts w:ascii="Arial" w:hAnsi="Arial" w:cs="Arial"/>
                <w:sz w:val="18"/>
                <w:szCs w:val="18"/>
              </w:rPr>
              <w:t xml:space="preserve">Čas odprave napake je 48 ur od obvestila o napaki. Rok za odpravo napake je čas od </w:t>
            </w:r>
            <w:r w:rsidRPr="003C52D2">
              <w:rPr>
                <w:rFonts w:ascii="Arial" w:hAnsi="Arial" w:cs="Arial"/>
                <w:spacing w:val="-2"/>
                <w:sz w:val="18"/>
                <w:szCs w:val="18"/>
              </w:rPr>
              <w:t>obvestila o napaki do zaključka odprave napake</w:t>
            </w:r>
            <w:r w:rsidR="00DA249B">
              <w:rPr>
                <w:rFonts w:ascii="Arial" w:hAnsi="Arial" w:cs="Arial"/>
                <w:sz w:val="18"/>
                <w:szCs w:val="18"/>
              </w:rPr>
              <w:t>.</w:t>
            </w:r>
          </w:p>
          <w:p w14:paraId="0A8A52D2" w14:textId="239D0222" w:rsidR="003C52D2" w:rsidRPr="003C52D2" w:rsidRDefault="003C52D2" w:rsidP="003C52D2">
            <w:pPr>
              <w:spacing w:line="260" w:lineRule="exact"/>
              <w:jc w:val="both"/>
              <w:rPr>
                <w:rFonts w:ascii="Arial" w:hAnsi="Arial" w:cs="Arial"/>
                <w:sz w:val="18"/>
                <w:szCs w:val="18"/>
              </w:rPr>
            </w:pPr>
            <w:r w:rsidRPr="003C52D2">
              <w:rPr>
                <w:rFonts w:ascii="Arial" w:hAnsi="Arial" w:cs="Arial"/>
                <w:sz w:val="18"/>
                <w:szCs w:val="18"/>
              </w:rPr>
              <w:t xml:space="preserve">V primeru, ko je možna takojšnja odprava napake na opremi, se popravilo opreme izvede na lokaciji okvarjene opreme. Opremo </w:t>
            </w:r>
            <w:r w:rsidR="00F1229B">
              <w:rPr>
                <w:rFonts w:ascii="Arial" w:hAnsi="Arial" w:cs="Arial"/>
                <w:sz w:val="18"/>
                <w:szCs w:val="18"/>
              </w:rPr>
              <w:t>dobavitelj</w:t>
            </w:r>
            <w:r w:rsidRPr="003C52D2">
              <w:rPr>
                <w:rFonts w:ascii="Arial" w:hAnsi="Arial" w:cs="Arial"/>
                <w:sz w:val="18"/>
                <w:szCs w:val="18"/>
              </w:rPr>
              <w:t xml:space="preserve"> na lokaciji popravlja pod nadzorom strokovne službe naročnika. V primeru, ko ni možna takojšnja odprava napake na opremi, lahko </w:t>
            </w:r>
            <w:r w:rsidR="00F1229B">
              <w:rPr>
                <w:rFonts w:ascii="Arial" w:hAnsi="Arial" w:cs="Arial"/>
                <w:sz w:val="18"/>
                <w:szCs w:val="18"/>
              </w:rPr>
              <w:t>dobavitelj</w:t>
            </w:r>
            <w:r w:rsidRPr="003C52D2">
              <w:rPr>
                <w:rFonts w:ascii="Arial" w:hAnsi="Arial" w:cs="Arial"/>
                <w:sz w:val="18"/>
                <w:szCs w:val="18"/>
              </w:rPr>
              <w:t xml:space="preserve"> opremo, ki je predmet popravila, odnese v svoj servis (izjema so mediji za zapis arhiva posnetkov in ostalih podatkov – le </w:t>
            </w:r>
            <w:r w:rsidR="00DA249B">
              <w:rPr>
                <w:rFonts w:ascii="Arial" w:hAnsi="Arial" w:cs="Arial"/>
                <w:sz w:val="18"/>
                <w:szCs w:val="18"/>
              </w:rPr>
              <w:t xml:space="preserve">teh </w:t>
            </w:r>
            <w:r w:rsidR="00F1229B">
              <w:rPr>
                <w:rFonts w:ascii="Arial" w:hAnsi="Arial" w:cs="Arial"/>
                <w:sz w:val="18"/>
                <w:szCs w:val="18"/>
              </w:rPr>
              <w:t>dobavitelj</w:t>
            </w:r>
            <w:r w:rsidR="00DA249B">
              <w:rPr>
                <w:rFonts w:ascii="Arial" w:hAnsi="Arial" w:cs="Arial"/>
                <w:sz w:val="18"/>
                <w:szCs w:val="18"/>
              </w:rPr>
              <w:t xml:space="preserve"> ne sme odnašati).</w:t>
            </w:r>
          </w:p>
          <w:p w14:paraId="19CAE840" w14:textId="0994186A" w:rsidR="003C52D2" w:rsidRPr="003C52D2" w:rsidRDefault="003C52D2" w:rsidP="00DA249B">
            <w:pPr>
              <w:autoSpaceDE w:val="0"/>
              <w:autoSpaceDN w:val="0"/>
              <w:adjustRightInd w:val="0"/>
              <w:spacing w:line="260" w:lineRule="exact"/>
              <w:jc w:val="both"/>
              <w:rPr>
                <w:rFonts w:ascii="Arial" w:hAnsi="Arial" w:cs="Arial"/>
                <w:sz w:val="18"/>
                <w:szCs w:val="18"/>
              </w:rPr>
            </w:pPr>
            <w:r w:rsidRPr="003C52D2">
              <w:rPr>
                <w:rFonts w:ascii="Arial" w:hAnsi="Arial" w:cs="Arial"/>
                <w:sz w:val="18"/>
                <w:szCs w:val="18"/>
              </w:rPr>
              <w:t xml:space="preserve">V primeru, da v roku za odpravo napake ni mogoče odpraviti napake, mora </w:t>
            </w:r>
            <w:r w:rsidR="00F1229B">
              <w:rPr>
                <w:rFonts w:ascii="Arial" w:hAnsi="Arial" w:cs="Arial"/>
                <w:sz w:val="18"/>
                <w:szCs w:val="18"/>
              </w:rPr>
              <w:t>dobavitelj</w:t>
            </w:r>
            <w:r w:rsidRPr="003C52D2">
              <w:rPr>
                <w:rFonts w:ascii="Arial" w:hAnsi="Arial" w:cs="Arial"/>
                <w:sz w:val="18"/>
                <w:szCs w:val="18"/>
              </w:rPr>
              <w:t xml:space="preserve"> naročniku brezplačno nadomestiti okvarjeno opremo z opremo, ki mora biti najmanj enake kvalitete kot nadomeščena oprema, za uporabo v času odprave napake. V primeru, da se bo enaka napaka pojavila na isti opremi v času garancijskega roka dvakrat, bo naročnik zahteval zamenjavo le</w:t>
            </w:r>
            <w:r w:rsidR="00DA249B">
              <w:rPr>
                <w:rFonts w:ascii="Arial" w:hAnsi="Arial" w:cs="Arial"/>
                <w:sz w:val="18"/>
                <w:szCs w:val="18"/>
              </w:rPr>
              <w:t>-te z ekvivalentno novo opremo.</w:t>
            </w:r>
          </w:p>
          <w:p w14:paraId="2FF5E94F" w14:textId="77659B11" w:rsidR="008C603A" w:rsidRPr="00DA249B" w:rsidRDefault="003C52D2" w:rsidP="00F1229B">
            <w:pPr>
              <w:spacing w:before="225" w:after="225"/>
              <w:jc w:val="both"/>
              <w:rPr>
                <w:rFonts w:ascii="Arial" w:hAnsi="Arial" w:cs="Arial"/>
                <w:color w:val="000000"/>
                <w:sz w:val="18"/>
                <w:szCs w:val="18"/>
              </w:rPr>
            </w:pPr>
            <w:r w:rsidRPr="003C52D2">
              <w:rPr>
                <w:rFonts w:ascii="Arial" w:hAnsi="Arial" w:cs="Arial"/>
                <w:sz w:val="18"/>
                <w:szCs w:val="18"/>
              </w:rPr>
              <w:t>Vsi stroški (npr. nadomestni deli, delo, potni stroški...), ki nastanejo pri servisiranju opreme v garancijskem roku, bremenijo</w:t>
            </w:r>
            <w:r w:rsidR="00F1229B">
              <w:rPr>
                <w:rFonts w:ascii="Arial" w:hAnsi="Arial" w:cs="Arial"/>
                <w:sz w:val="18"/>
                <w:szCs w:val="18"/>
              </w:rPr>
              <w:t xml:space="preserve"> dobavitelja</w:t>
            </w:r>
            <w:r w:rsidRPr="003C52D2">
              <w:rPr>
                <w:rFonts w:ascii="Arial" w:hAnsi="Arial" w:cs="Arial"/>
                <w:sz w:val="18"/>
                <w:szCs w:val="18"/>
              </w:rPr>
              <w:t>.</w:t>
            </w:r>
          </w:p>
        </w:tc>
      </w:tr>
    </w:tbl>
    <w:p w14:paraId="26B77ECF"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p w14:paraId="7BC7BEA4"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4EC57CC1" w14:textId="77777777" w:rsidTr="004F1422">
        <w:tc>
          <w:tcPr>
            <w:tcW w:w="0" w:type="auto"/>
            <w:tcMar>
              <w:top w:w="0" w:type="auto"/>
              <w:bottom w:w="0" w:type="auto"/>
            </w:tcMar>
          </w:tcPr>
          <w:p w14:paraId="45726821" w14:textId="54D867BA" w:rsidR="003C52D2"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Naročnik bo prevzel samo takšno opremo, ki je bila po končani izdelavi testirana po predpisih proizvajalca. Kakršnekoli spremembe na takšni opremi lahko dobavitelj opravi le</w:t>
            </w:r>
            <w:r w:rsidR="00DA249B">
              <w:rPr>
                <w:rFonts w:ascii="Arial" w:hAnsi="Arial" w:cs="Arial"/>
                <w:color w:val="000000"/>
                <w:sz w:val="18"/>
                <w:szCs w:val="18"/>
              </w:rPr>
              <w:t xml:space="preserve"> s soglasjem naročnika.</w:t>
            </w:r>
          </w:p>
          <w:p w14:paraId="5CAC0841" w14:textId="0D1026CF" w:rsidR="008C603A" w:rsidRPr="007F5B14" w:rsidRDefault="004F1422" w:rsidP="004F1422">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094FDB79"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47900976"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7950"/>
      </w:tblGrid>
      <w:tr w:rsidR="004F1422" w14:paraId="317C1191" w14:textId="77777777" w:rsidTr="004F1422">
        <w:tc>
          <w:tcPr>
            <w:tcW w:w="0" w:type="auto"/>
            <w:tcMar>
              <w:top w:w="0" w:type="auto"/>
              <w:bottom w:w="0" w:type="auto"/>
            </w:tcMar>
          </w:tcPr>
          <w:p w14:paraId="57A35EE3" w14:textId="77777777" w:rsidR="004F1422" w:rsidRDefault="004F1422" w:rsidP="004F142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13C757CA" w14:textId="77777777" w:rsidR="008C603A" w:rsidRDefault="008C603A" w:rsidP="004F1422">
      <w:pPr>
        <w:spacing w:after="0" w:line="240" w:lineRule="auto"/>
        <w:rPr>
          <w:rFonts w:ascii="Arial" w:hAnsi="Arial" w:cs="Arial"/>
          <w:b/>
          <w:bCs/>
          <w:color w:val="000000"/>
          <w:sz w:val="18"/>
          <w:szCs w:val="18"/>
        </w:rPr>
      </w:pPr>
    </w:p>
    <w:p w14:paraId="7FBABF1D" w14:textId="77777777" w:rsidR="004F1422" w:rsidRDefault="004F1422" w:rsidP="004F1422">
      <w:pPr>
        <w:spacing w:after="0" w:line="240" w:lineRule="auto"/>
        <w:rPr>
          <w:rFonts w:ascii="Arial" w:hAnsi="Arial" w:cs="Arial"/>
          <w:b/>
          <w:bCs/>
          <w:color w:val="000000"/>
          <w:sz w:val="18"/>
          <w:szCs w:val="18"/>
        </w:rPr>
      </w:pPr>
      <w:r>
        <w:rPr>
          <w:rFonts w:ascii="Arial" w:hAnsi="Arial" w:cs="Arial"/>
          <w:b/>
          <w:bCs/>
          <w:color w:val="000000"/>
          <w:sz w:val="18"/>
          <w:szCs w:val="18"/>
        </w:rPr>
        <w:t xml:space="preserve">XI. REZERVNI DELI IN SERVIS </w:t>
      </w:r>
    </w:p>
    <w:p w14:paraId="3A42BAC4" w14:textId="77777777"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D03B52A" w14:textId="77777777" w:rsidR="004F1422" w:rsidRDefault="004F1422" w:rsidP="004F1422">
      <w:pPr>
        <w:spacing w:after="0" w:line="240" w:lineRule="auto"/>
      </w:pPr>
    </w:p>
    <w:tbl>
      <w:tblPr>
        <w:tblW w:w="0" w:type="auto"/>
        <w:tblInd w:w="108" w:type="dxa"/>
        <w:tblLook w:val="04A0" w:firstRow="1" w:lastRow="0" w:firstColumn="1" w:lastColumn="0" w:noHBand="0" w:noVBand="1"/>
      </w:tblPr>
      <w:tblGrid>
        <w:gridCol w:w="8962"/>
      </w:tblGrid>
      <w:tr w:rsidR="004F1422" w14:paraId="41A79BA7" w14:textId="77777777" w:rsidTr="004F1422">
        <w:tc>
          <w:tcPr>
            <w:tcW w:w="0" w:type="auto"/>
            <w:tcMar>
              <w:top w:w="0" w:type="auto"/>
              <w:bottom w:w="0" w:type="auto"/>
            </w:tcMar>
          </w:tcPr>
          <w:p w14:paraId="77297804" w14:textId="3FAD9DAE" w:rsidR="008C603A" w:rsidRDefault="004F1422" w:rsidP="004F1422">
            <w:pPr>
              <w:spacing w:before="225" w:after="225"/>
              <w:jc w:val="both"/>
              <w:rPr>
                <w:rFonts w:ascii="Arial" w:hAnsi="Arial" w:cs="Arial"/>
                <w:sz w:val="18"/>
                <w:szCs w:val="18"/>
              </w:rPr>
            </w:pPr>
            <w:r w:rsidRPr="007F5B14">
              <w:rPr>
                <w:rFonts w:ascii="Arial" w:hAnsi="Arial" w:cs="Arial"/>
                <w:sz w:val="18"/>
                <w:szCs w:val="18"/>
              </w:rPr>
              <w:t>Dobavitelj se zavezuje, da bo zagotavljal razpoložljivost in združljivost nadomestnih delov še najmanj dve leti po izteku garancijske dobe.</w:t>
            </w:r>
          </w:p>
          <w:p w14:paraId="3CE9FA05" w14:textId="0286E4D2" w:rsidR="008C603A" w:rsidRDefault="004F1422" w:rsidP="004F1422">
            <w:pPr>
              <w:spacing w:before="225" w:after="225"/>
              <w:jc w:val="both"/>
              <w:rPr>
                <w:rFonts w:ascii="Arial" w:hAnsi="Arial" w:cs="Arial"/>
                <w:sz w:val="18"/>
                <w:szCs w:val="18"/>
              </w:rPr>
            </w:pPr>
            <w:r w:rsidRPr="007F5B14">
              <w:rPr>
                <w:rFonts w:ascii="Arial" w:hAnsi="Arial" w:cs="Arial"/>
                <w:sz w:val="18"/>
                <w:szCs w:val="18"/>
              </w:rPr>
              <w:t>Dobavitelj se zaveže, da bo za popravila dobavljene opreme v času garancijskega roka nemoteno zagotavljal servis na lastne stroške praviloma na lokaciji uporabnika naročnika. Odzivni čas je naveden v pogodbi. Število ur, navedenih v pogodbi je potrebno upoštevati kot najdaljši odzivni čas od prejema obvestila o okvari.</w:t>
            </w:r>
          </w:p>
          <w:p w14:paraId="22B961CF" w14:textId="36E3333B" w:rsidR="008C603A" w:rsidRDefault="004F1422" w:rsidP="004F1422">
            <w:pPr>
              <w:spacing w:before="225" w:after="225"/>
              <w:jc w:val="both"/>
              <w:rPr>
                <w:rFonts w:ascii="Arial" w:hAnsi="Arial" w:cs="Arial"/>
                <w:sz w:val="18"/>
                <w:szCs w:val="18"/>
              </w:rPr>
            </w:pPr>
            <w:r w:rsidRPr="007F5B14">
              <w:rPr>
                <w:rFonts w:ascii="Arial" w:hAnsi="Arial" w:cs="Arial"/>
                <w:sz w:val="18"/>
                <w:szCs w:val="18"/>
              </w:rPr>
              <w:t xml:space="preserve"> Za čas obvestila se šteje trenutek, ko je sporočilo dospelo do dobavitelja na številko ali e-pošto </w:t>
            </w:r>
            <w:r>
              <w:rPr>
                <w:rFonts w:ascii="Arial" w:hAnsi="Arial" w:cs="Arial"/>
                <w:sz w:val="18"/>
                <w:szCs w:val="18"/>
              </w:rPr>
              <w:t>kontaktne osebe dobavitelja</w:t>
            </w:r>
            <w:r w:rsidRPr="007F5B14">
              <w:rPr>
                <w:rFonts w:ascii="Arial" w:hAnsi="Arial" w:cs="Arial"/>
                <w:sz w:val="18"/>
                <w:szCs w:val="18"/>
              </w:rPr>
              <w:t xml:space="preserve">, pod pogojem, da je bilo oddano s strani naročnika in vsebuje najmanj nujno potrebne podatke za identifikacijo opreme. </w:t>
            </w:r>
          </w:p>
          <w:p w14:paraId="4EF18648" w14:textId="0C050025" w:rsidR="008C603A" w:rsidRDefault="004F1422" w:rsidP="004F1422">
            <w:pPr>
              <w:spacing w:before="225" w:after="225"/>
              <w:jc w:val="both"/>
              <w:rPr>
                <w:rFonts w:ascii="Arial" w:hAnsi="Arial" w:cs="Arial"/>
                <w:sz w:val="18"/>
                <w:szCs w:val="18"/>
              </w:rPr>
            </w:pPr>
            <w:r w:rsidRPr="007F5B14">
              <w:rPr>
                <w:rFonts w:ascii="Arial" w:hAnsi="Arial" w:cs="Arial"/>
                <w:sz w:val="18"/>
                <w:szCs w:val="18"/>
              </w:rPr>
              <w:lastRenderedPageBreak/>
              <w:t xml:space="preserve">Če oprema ni popravljena v pogodbenem roku, mora dobavitelj naročniku po preteku tega roka za čas popravila zagotoviti enakovredno nadomestno opremo. V tem primeru se garancijski rok podaljša za čas popravila. </w:t>
            </w:r>
          </w:p>
          <w:p w14:paraId="617F9DAC" w14:textId="77777777" w:rsidR="004F1422" w:rsidRDefault="004F1422" w:rsidP="004F1422">
            <w:pPr>
              <w:spacing w:before="225" w:after="225"/>
              <w:jc w:val="both"/>
            </w:pPr>
            <w:r w:rsidRPr="007F5B14">
              <w:rPr>
                <w:rFonts w:ascii="Arial" w:hAnsi="Arial" w:cs="Arial"/>
                <w:sz w:val="18"/>
                <w:szCs w:val="18"/>
              </w:rPr>
              <w:t>Dobavitelj se zaveže, da bo v primeru, če bo popravilo opreme trajalo več kot je navedeno v pogodbi, oziroma, če se bo enaka napaka na posameznem kosu opreme ponovila dvakrat ali več krat, tako opremo zamenjal z enakovredno novo opremo. Vsi transportni in drugi stroški v zvezi s popravilom v času garancijskega roka bremenijo dobavitelja.</w:t>
            </w:r>
            <w:r>
              <w:t xml:space="preserve"> </w:t>
            </w:r>
          </w:p>
          <w:p w14:paraId="0E4329CF" w14:textId="77777777" w:rsidR="008C603A" w:rsidRPr="007F5B14" w:rsidRDefault="008C603A" w:rsidP="004F1422">
            <w:pPr>
              <w:spacing w:before="225" w:after="225"/>
              <w:jc w:val="both"/>
              <w:rPr>
                <w:rFonts w:ascii="Arial" w:hAnsi="Arial" w:cs="Arial"/>
                <w:sz w:val="18"/>
                <w:szCs w:val="18"/>
              </w:rPr>
            </w:pPr>
          </w:p>
        </w:tc>
      </w:tr>
    </w:tbl>
    <w:p w14:paraId="3D355951" w14:textId="77777777" w:rsidR="008C603A" w:rsidRDefault="004F1422" w:rsidP="008C603A">
      <w:pPr>
        <w:spacing w:after="0" w:line="240" w:lineRule="auto"/>
        <w:rPr>
          <w:rFonts w:ascii="Arial" w:hAnsi="Arial" w:cs="Arial"/>
          <w:b/>
          <w:bCs/>
          <w:color w:val="000000"/>
          <w:sz w:val="18"/>
          <w:szCs w:val="18"/>
        </w:rPr>
      </w:pPr>
      <w:r>
        <w:rPr>
          <w:rFonts w:ascii="Arial" w:hAnsi="Arial" w:cs="Arial"/>
          <w:b/>
          <w:bCs/>
          <w:color w:val="000000"/>
          <w:sz w:val="18"/>
          <w:szCs w:val="18"/>
        </w:rPr>
        <w:t>XII. VIŠJA SILA</w:t>
      </w:r>
    </w:p>
    <w:p w14:paraId="057DE7A9" w14:textId="7F820131" w:rsidR="004F1422" w:rsidRDefault="008C603A" w:rsidP="008C603A">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3974BFDE" w14:textId="77777777" w:rsidR="008C603A" w:rsidRPr="008C603A" w:rsidRDefault="008C603A" w:rsidP="008C60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4F1422" w14:paraId="10FEB9F9" w14:textId="77777777" w:rsidTr="004F1422">
        <w:tc>
          <w:tcPr>
            <w:tcW w:w="0" w:type="auto"/>
            <w:tcMar>
              <w:top w:w="0" w:type="auto"/>
              <w:bottom w:w="0" w:type="auto"/>
            </w:tcMar>
          </w:tcPr>
          <w:p w14:paraId="0CEE285E" w14:textId="45313A36" w:rsidR="008C603A" w:rsidRPr="007F5B14"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197869A8" w14:textId="7F9C49CD" w:rsidR="003C52D2" w:rsidRDefault="004F1422" w:rsidP="004F142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sidR="00DA249B">
              <w:rPr>
                <w:rFonts w:ascii="Arial" w:hAnsi="Arial" w:cs="Arial"/>
                <w:sz w:val="18"/>
                <w:szCs w:val="18"/>
              </w:rPr>
              <w:t xml:space="preserve">opu oz. prenehanju višje sile. </w:t>
            </w:r>
          </w:p>
          <w:p w14:paraId="3320EBB1" w14:textId="77777777" w:rsidR="004F1422" w:rsidRDefault="004F1422" w:rsidP="004F142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4E3507AC" w14:textId="7C556DCF" w:rsidR="003C52D2" w:rsidRPr="003C52D2" w:rsidRDefault="004F1422" w:rsidP="003C52D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XIII. </w:t>
      </w:r>
      <w:r w:rsidR="003C52D2">
        <w:rPr>
          <w:rFonts w:ascii="Arial" w:hAnsi="Arial" w:cs="Arial"/>
          <w:b/>
          <w:bCs/>
          <w:color w:val="000000"/>
          <w:sz w:val="18"/>
          <w:szCs w:val="18"/>
        </w:rPr>
        <w:t>ZAVAROVANJE POSLA</w:t>
      </w:r>
    </w:p>
    <w:p w14:paraId="262AACD4" w14:textId="2D6C9955" w:rsidR="003C52D2" w:rsidRDefault="003C52D2" w:rsidP="003C52D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7410EFE5" w14:textId="77777777" w:rsidR="003C52D2" w:rsidRDefault="003C52D2" w:rsidP="00DA249B">
      <w:pPr>
        <w:spacing w:before="225" w:after="225"/>
        <w:ind w:left="284"/>
        <w:jc w:val="both"/>
      </w:pPr>
      <w:r>
        <w:rPr>
          <w:rFonts w:ascii="Arial" w:hAnsi="Arial" w:cs="Arial"/>
          <w:color w:val="000000"/>
          <w:sz w:val="18"/>
          <w:szCs w:val="18"/>
        </w:rPr>
        <w:t>ZAVAROVANJE ZA DOBRO IZVEDBO</w:t>
      </w:r>
    </w:p>
    <w:p w14:paraId="4EFDE362" w14:textId="77777777" w:rsidR="00DA249B" w:rsidRDefault="003C52D2" w:rsidP="00DA249B">
      <w:pPr>
        <w:spacing w:before="225" w:after="225"/>
        <w:ind w:left="284"/>
        <w:jc w:val="both"/>
        <w:rPr>
          <w:rFonts w:ascii="Arial" w:hAnsi="Arial" w:cs="Arial"/>
          <w:color w:val="000000"/>
          <w:sz w:val="18"/>
          <w:szCs w:val="18"/>
        </w:rPr>
      </w:pPr>
      <w:r>
        <w:rPr>
          <w:rFonts w:ascii="Arial" w:hAnsi="Arial" w:cs="Arial"/>
          <w:color w:val="000000"/>
          <w:sz w:val="18"/>
          <w:szCs w:val="18"/>
        </w:rPr>
        <w:t xml:space="preserve">Instrument zavarovanja: </w:t>
      </w:r>
      <w:r w:rsidR="00DA249B">
        <w:rPr>
          <w:rFonts w:ascii="Arial" w:hAnsi="Arial" w:cs="Arial"/>
          <w:color w:val="000000"/>
          <w:sz w:val="18"/>
          <w:szCs w:val="18"/>
        </w:rPr>
        <w:t xml:space="preserve">menica z menično izjavo </w:t>
      </w:r>
    </w:p>
    <w:p w14:paraId="74812377" w14:textId="14BD4C7F" w:rsidR="003C52D2" w:rsidRDefault="003C52D2" w:rsidP="00DA249B">
      <w:pPr>
        <w:spacing w:before="225" w:after="225"/>
        <w:ind w:left="284"/>
        <w:jc w:val="both"/>
      </w:pPr>
      <w:r>
        <w:rPr>
          <w:rFonts w:ascii="Arial" w:hAnsi="Arial" w:cs="Arial"/>
          <w:color w:val="000000"/>
          <w:sz w:val="18"/>
          <w:szCs w:val="18"/>
        </w:rPr>
        <w:t xml:space="preserve">Višina zavarovanja: najmanj </w:t>
      </w:r>
      <w:r w:rsidR="00DA249B">
        <w:rPr>
          <w:rFonts w:ascii="Arial" w:hAnsi="Arial" w:cs="Arial"/>
          <w:color w:val="000000"/>
          <w:sz w:val="18"/>
          <w:szCs w:val="18"/>
        </w:rPr>
        <w:t>10</w:t>
      </w:r>
      <w:r>
        <w:rPr>
          <w:rFonts w:ascii="Arial" w:hAnsi="Arial" w:cs="Arial"/>
          <w:color w:val="000000"/>
          <w:sz w:val="18"/>
          <w:szCs w:val="18"/>
        </w:rPr>
        <w:t>,00 % pogodbene vrednosti z DDV</w:t>
      </w:r>
    </w:p>
    <w:p w14:paraId="193A92A8" w14:textId="3D256512" w:rsidR="003C52D2" w:rsidRDefault="003C52D2" w:rsidP="00DA249B">
      <w:pPr>
        <w:spacing w:before="225" w:after="225"/>
        <w:ind w:left="284"/>
        <w:jc w:val="both"/>
      </w:pPr>
      <w:r>
        <w:rPr>
          <w:rFonts w:ascii="Arial" w:hAnsi="Arial" w:cs="Arial"/>
          <w:color w:val="000000"/>
          <w:sz w:val="18"/>
          <w:szCs w:val="18"/>
        </w:rPr>
        <w:t xml:space="preserve">Čas veljavnosti: </w:t>
      </w:r>
      <w:r w:rsidRPr="0089688E">
        <w:rPr>
          <w:rFonts w:ascii="Arial" w:hAnsi="Arial" w:cs="Arial"/>
          <w:color w:val="000000"/>
          <w:sz w:val="18"/>
          <w:szCs w:val="18"/>
        </w:rPr>
        <w:t xml:space="preserve">najmanj </w:t>
      </w:r>
      <w:r w:rsidR="00616D7F">
        <w:rPr>
          <w:rFonts w:ascii="Arial" w:hAnsi="Arial" w:cs="Arial"/>
          <w:color w:val="000000"/>
          <w:sz w:val="18"/>
          <w:szCs w:val="18"/>
        </w:rPr>
        <w:t>3</w:t>
      </w:r>
      <w:r w:rsidRPr="0089688E">
        <w:rPr>
          <w:rFonts w:ascii="Arial" w:hAnsi="Arial" w:cs="Arial"/>
          <w:color w:val="000000"/>
          <w:sz w:val="18"/>
          <w:szCs w:val="18"/>
        </w:rPr>
        <w:t>0 dni po</w:t>
      </w:r>
      <w:r w:rsidR="00616D7F">
        <w:rPr>
          <w:rFonts w:ascii="Arial" w:hAnsi="Arial" w:cs="Arial"/>
          <w:color w:val="000000"/>
          <w:sz w:val="18"/>
          <w:szCs w:val="18"/>
        </w:rPr>
        <w:t xml:space="preserve"> poteku roka za dobavo opreme</w:t>
      </w:r>
    </w:p>
    <w:p w14:paraId="7718E569" w14:textId="74613D59" w:rsidR="003C52D2" w:rsidRDefault="00F1229B" w:rsidP="00DA249B">
      <w:pPr>
        <w:spacing w:before="225" w:after="225"/>
        <w:ind w:left="284"/>
        <w:jc w:val="both"/>
      </w:pPr>
      <w:r w:rsidRPr="00F1229B">
        <w:rPr>
          <w:rFonts w:ascii="Arial" w:hAnsi="Arial" w:cs="Arial"/>
          <w:sz w:val="18"/>
          <w:szCs w:val="18"/>
        </w:rPr>
        <w:t>Dobavitelj</w:t>
      </w:r>
      <w:r w:rsidR="003C52D2">
        <w:rPr>
          <w:rFonts w:ascii="Arial" w:hAnsi="Arial" w:cs="Arial"/>
          <w:color w:val="000000"/>
          <w:sz w:val="18"/>
          <w:szCs w:val="18"/>
        </w:rPr>
        <w:t xml:space="preserve"> mora najpozneje v desetih dneh od sklenitve pogodbe kot pogoj za veljavnost pogodbe izročiti naročniku zavarovanje za dobro izvedbo pogodbenih obveznosti, v nasprotnem primeru lahko naročnik odstopi od pogodbe.</w:t>
      </w:r>
    </w:p>
    <w:p w14:paraId="726FDED0" w14:textId="4C069519" w:rsidR="003C52D2" w:rsidRDefault="003C52D2" w:rsidP="00DA249B">
      <w:pPr>
        <w:spacing w:before="225" w:after="225"/>
        <w:ind w:left="284"/>
        <w:jc w:val="both"/>
        <w:rPr>
          <w:rFonts w:ascii="Arial" w:hAnsi="Arial" w:cs="Arial"/>
          <w:color w:val="000000"/>
          <w:sz w:val="18"/>
          <w:szCs w:val="18"/>
        </w:rPr>
      </w:pPr>
      <w:r>
        <w:rPr>
          <w:rFonts w:ascii="Arial" w:hAnsi="Arial" w:cs="Arial"/>
          <w:color w:val="000000"/>
          <w:sz w:val="18"/>
          <w:szCs w:val="18"/>
        </w:rPr>
        <w:t xml:space="preserve">Zavarovanje za dobro izvedbo pogodbenih obveznosti naročnik unovči za vse primere kršitev obveznosti </w:t>
      </w:r>
      <w:r w:rsidR="00F1229B">
        <w:rPr>
          <w:rFonts w:ascii="Arial" w:hAnsi="Arial" w:cs="Arial"/>
          <w:color w:val="000000"/>
          <w:sz w:val="18"/>
          <w:szCs w:val="18"/>
        </w:rPr>
        <w:t xml:space="preserve">dobavitelja </w:t>
      </w:r>
      <w:r>
        <w:rPr>
          <w:rFonts w:ascii="Arial" w:hAnsi="Arial" w:cs="Arial"/>
          <w:color w:val="000000"/>
          <w:sz w:val="18"/>
          <w:szCs w:val="18"/>
        </w:rPr>
        <w:t>iz te pogodbe, vezanih na izvajanje pogodbe, pri čemer v zvezi z višino unovčitve upošteva naravo in obseg kršitve pogodbenih obveznosti.</w:t>
      </w:r>
    </w:p>
    <w:p w14:paraId="139CB9BD" w14:textId="779F3FC1" w:rsidR="00616D7F" w:rsidRDefault="00616D7F" w:rsidP="00DA249B">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 xml:space="preserve">ZAVAROVANJE ZA ODPRAVO NAPAK V GARANCIJSKI DOBI </w:t>
      </w:r>
    </w:p>
    <w:p w14:paraId="216109D7" w14:textId="7E8E34B0" w:rsidR="00616D7F" w:rsidRDefault="00616D7F" w:rsidP="00DA249B">
      <w:pPr>
        <w:spacing w:before="225" w:after="225" w:line="240" w:lineRule="auto"/>
        <w:ind w:left="284"/>
        <w:jc w:val="both"/>
      </w:pPr>
      <w:r>
        <w:rPr>
          <w:rFonts w:ascii="Arial" w:hAnsi="Arial" w:cs="Arial"/>
          <w:color w:val="000000"/>
          <w:sz w:val="18"/>
          <w:szCs w:val="18"/>
        </w:rPr>
        <w:t>Instrument zavarovanja: menica z menično izjavo</w:t>
      </w:r>
    </w:p>
    <w:p w14:paraId="22C33767" w14:textId="77777777" w:rsidR="00616D7F" w:rsidRDefault="00616D7F" w:rsidP="00DA249B">
      <w:pPr>
        <w:spacing w:before="225" w:after="225" w:line="240" w:lineRule="auto"/>
        <w:ind w:left="284"/>
        <w:jc w:val="both"/>
      </w:pPr>
      <w:r>
        <w:rPr>
          <w:rFonts w:ascii="Arial" w:hAnsi="Arial" w:cs="Arial"/>
          <w:color w:val="000000"/>
          <w:sz w:val="18"/>
          <w:szCs w:val="18"/>
        </w:rPr>
        <w:t>Višina zavarovanja: najmanj 5,00 % pogodbene vrednosti z DDV</w:t>
      </w:r>
    </w:p>
    <w:p w14:paraId="36312A08" w14:textId="77777777" w:rsidR="00616D7F" w:rsidRPr="00294626" w:rsidRDefault="00616D7F" w:rsidP="00DA249B">
      <w:pPr>
        <w:spacing w:before="225" w:after="225" w:line="240" w:lineRule="auto"/>
        <w:ind w:left="284"/>
        <w:jc w:val="both"/>
        <w:rPr>
          <w:sz w:val="18"/>
          <w:szCs w:val="18"/>
        </w:rPr>
      </w:pPr>
      <w:r w:rsidRPr="00294626">
        <w:rPr>
          <w:rFonts w:ascii="Arial" w:hAnsi="Arial" w:cs="Arial"/>
          <w:color w:val="000000"/>
          <w:sz w:val="18"/>
          <w:szCs w:val="18"/>
        </w:rPr>
        <w:t>Čas veljavnosti: najmanj 30 dni po poteku garancijskega roka</w:t>
      </w:r>
    </w:p>
    <w:p w14:paraId="172656EA" w14:textId="77777777" w:rsidR="00616D7F" w:rsidRPr="00294626" w:rsidRDefault="00616D7F" w:rsidP="00DA249B">
      <w:pPr>
        <w:numPr>
          <w:ilvl w:val="12"/>
          <w:numId w:val="0"/>
        </w:numPr>
        <w:spacing w:line="260" w:lineRule="exact"/>
        <w:ind w:left="284"/>
        <w:jc w:val="both"/>
        <w:rPr>
          <w:rFonts w:ascii="Arial" w:hAnsi="Arial" w:cs="Arial"/>
          <w:sz w:val="18"/>
          <w:szCs w:val="18"/>
        </w:rPr>
      </w:pPr>
      <w:r w:rsidRPr="00294626">
        <w:rPr>
          <w:rFonts w:ascii="Arial" w:hAnsi="Arial" w:cs="Arial"/>
          <w:sz w:val="18"/>
          <w:szCs w:val="18"/>
        </w:rPr>
        <w:lastRenderedPageBreak/>
        <w:t>Izbrani ponudnik bo moral za zavarovanje odprave napak v garancijskem roku predložiti zahtevano zavarovanje, in sicer najkasneje v 8 (osmih) dneh po podpisu zapisnika o kakovostnem in količinskem prevzemu opreme, v višini 5 % skupne pogodbene vrednosti z DDV.</w:t>
      </w:r>
    </w:p>
    <w:p w14:paraId="34E118F7" w14:textId="25548ED9" w:rsidR="00616D7F" w:rsidRPr="00294626" w:rsidRDefault="00616D7F" w:rsidP="00DA249B">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sidR="00F1229B">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9135423" w14:textId="22AEE1D6" w:rsidR="003C52D2" w:rsidRPr="00616D7F" w:rsidRDefault="00616D7F" w:rsidP="00DA249B">
      <w:pPr>
        <w:spacing w:line="260" w:lineRule="exact"/>
        <w:ind w:left="284"/>
        <w:jc w:val="both"/>
        <w:rPr>
          <w:rFonts w:ascii="Arial" w:hAnsi="Arial" w:cs="Arial"/>
          <w:sz w:val="18"/>
          <w:szCs w:val="18"/>
        </w:rPr>
      </w:pPr>
      <w:r w:rsidRPr="00294626">
        <w:rPr>
          <w:rFonts w:ascii="Arial" w:hAnsi="Arial" w:cs="Arial"/>
          <w:sz w:val="18"/>
          <w:szCs w:val="18"/>
        </w:rPr>
        <w:t>Naročnik ima pravico unovčiti finančno zavarovanje za odpravo napak v garancijskem roku, če ponudnik ne bo izvr</w:t>
      </w:r>
      <w:r>
        <w:rPr>
          <w:rFonts w:ascii="Arial" w:hAnsi="Arial" w:cs="Arial"/>
          <w:sz w:val="18"/>
          <w:szCs w:val="18"/>
        </w:rPr>
        <w:t xml:space="preserve">ševal garancijskih obveznosti. </w:t>
      </w:r>
    </w:p>
    <w:p w14:paraId="173142AD" w14:textId="5ABA34A0" w:rsidR="004F1422" w:rsidRDefault="003C52D2" w:rsidP="004F1422">
      <w:pPr>
        <w:spacing w:before="225" w:after="225" w:line="240" w:lineRule="auto"/>
        <w:jc w:val="both"/>
      </w:pPr>
      <w:r>
        <w:rPr>
          <w:rFonts w:ascii="Arial" w:hAnsi="Arial" w:cs="Arial"/>
          <w:b/>
          <w:bCs/>
          <w:color w:val="000000"/>
          <w:sz w:val="18"/>
          <w:szCs w:val="18"/>
        </w:rPr>
        <w:t xml:space="preserve">XIV. </w:t>
      </w:r>
      <w:r w:rsidR="004F1422">
        <w:rPr>
          <w:rFonts w:ascii="Arial" w:hAnsi="Arial" w:cs="Arial"/>
          <w:b/>
          <w:bCs/>
          <w:color w:val="000000"/>
          <w:sz w:val="18"/>
          <w:szCs w:val="18"/>
        </w:rPr>
        <w:t>ODSTOP OD POGODBE</w:t>
      </w:r>
    </w:p>
    <w:p w14:paraId="57D7A9AF" w14:textId="5B1B754D"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616D7F">
        <w:rPr>
          <w:rFonts w:ascii="Arial" w:hAnsi="Arial" w:cs="Arial"/>
          <w:b/>
          <w:bCs/>
          <w:color w:val="000000"/>
          <w:sz w:val="18"/>
          <w:szCs w:val="18"/>
        </w:rPr>
        <w:t>2</w:t>
      </w:r>
      <w:r>
        <w:rPr>
          <w:rFonts w:ascii="Arial" w:hAnsi="Arial" w:cs="Arial"/>
          <w:b/>
          <w:bCs/>
          <w:color w:val="000000"/>
          <w:sz w:val="18"/>
          <w:szCs w:val="18"/>
        </w:rPr>
        <w:t>. člen</w:t>
      </w:r>
    </w:p>
    <w:p w14:paraId="278F5BD1"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6D21F88B" w14:textId="77777777" w:rsidTr="004F1422">
        <w:tc>
          <w:tcPr>
            <w:tcW w:w="0" w:type="auto"/>
            <w:tcMar>
              <w:top w:w="0" w:type="auto"/>
              <w:bottom w:w="0" w:type="auto"/>
            </w:tcMar>
          </w:tcPr>
          <w:p w14:paraId="07957951" w14:textId="77777777" w:rsidR="004F1422"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1C22735" w14:textId="77777777" w:rsidR="008C603A" w:rsidRDefault="008C603A" w:rsidP="004F1422">
            <w:pPr>
              <w:spacing w:before="225" w:after="225"/>
              <w:jc w:val="both"/>
            </w:pPr>
          </w:p>
          <w:p w14:paraId="0C5BCAA2" w14:textId="77777777" w:rsidR="004F1422" w:rsidRDefault="004F1422" w:rsidP="004F142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4F1422" w14:paraId="274CEC9A" w14:textId="77777777" w:rsidTr="004F1422">
              <w:tc>
                <w:tcPr>
                  <w:tcW w:w="0" w:type="auto"/>
                  <w:tcMar>
                    <w:top w:w="0" w:type="auto"/>
                    <w:bottom w:w="0" w:type="auto"/>
                  </w:tcMar>
                </w:tcPr>
                <w:p w14:paraId="387950CA" w14:textId="77777777" w:rsidR="004F1422" w:rsidRDefault="004F1422" w:rsidP="006409C9">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211D281B" w14:textId="77777777" w:rsidR="004F1422" w:rsidRDefault="004F1422" w:rsidP="006409C9">
                  <w:pPr>
                    <w:numPr>
                      <w:ilvl w:val="0"/>
                      <w:numId w:val="25"/>
                    </w:numPr>
                    <w:jc w:val="both"/>
                    <w:rPr>
                      <w:rFonts w:ascii="Arial" w:hAnsi="Arial" w:cs="Arial"/>
                      <w:color w:val="000000"/>
                      <w:sz w:val="18"/>
                      <w:szCs w:val="18"/>
                    </w:rPr>
                  </w:pPr>
                  <w:r>
                    <w:rPr>
                      <w:rFonts w:ascii="Arial" w:hAnsi="Arial" w:cs="Arial"/>
                      <w:color w:val="000000"/>
                      <w:sz w:val="18"/>
                      <w:szCs w:val="18"/>
                    </w:rPr>
                    <w:t>dobavitelj zamudi z dobavo (opravljeno storitvijo) za več kot 15 dni;</w:t>
                  </w:r>
                </w:p>
                <w:p w14:paraId="4E016A04" w14:textId="5887A153" w:rsidR="004F1422" w:rsidRPr="003C52D2" w:rsidRDefault="004F1422" w:rsidP="006409C9">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w:t>
                  </w:r>
                  <w:r w:rsidR="003C52D2">
                    <w:rPr>
                      <w:rFonts w:ascii="Arial" w:hAnsi="Arial" w:cs="Arial"/>
                      <w:color w:val="000000"/>
                      <w:sz w:val="18"/>
                      <w:szCs w:val="18"/>
                    </w:rPr>
                    <w:t xml:space="preserve"> roku, ki mu ga določi naročnik.</w:t>
                  </w:r>
                  <w:r w:rsidRPr="003C52D2">
                    <w:rPr>
                      <w:rFonts w:ascii="Arial" w:hAnsi="Arial" w:cs="Arial"/>
                      <w:sz w:val="18"/>
                      <w:szCs w:val="18"/>
                    </w:rPr>
                    <w:t>.</w:t>
                  </w:r>
                </w:p>
              </w:tc>
            </w:tr>
          </w:tbl>
          <w:p w14:paraId="4D1D9EEB" w14:textId="77777777" w:rsidR="004F1422" w:rsidRDefault="004F1422" w:rsidP="004F142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4F1422" w14:paraId="3961CE5E" w14:textId="77777777" w:rsidTr="004F1422">
              <w:tc>
                <w:tcPr>
                  <w:tcW w:w="0" w:type="auto"/>
                  <w:tcMar>
                    <w:top w:w="0" w:type="auto"/>
                    <w:bottom w:w="0" w:type="auto"/>
                  </w:tcMar>
                </w:tcPr>
                <w:p w14:paraId="04668873" w14:textId="77777777" w:rsidR="004F1422" w:rsidRDefault="004F1422" w:rsidP="006409C9">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6C8D468B" w14:textId="77777777" w:rsidR="004F1422" w:rsidRDefault="004F1422" w:rsidP="006409C9">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02D82721" w14:textId="77777777" w:rsidR="004F1422" w:rsidRDefault="004F1422" w:rsidP="006409C9">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7836BA86" w14:textId="77777777" w:rsidR="004F1422" w:rsidRDefault="004F1422" w:rsidP="004F1422">
            <w:pPr>
              <w:spacing w:before="225" w:after="225"/>
              <w:jc w:val="both"/>
            </w:pPr>
            <w:r>
              <w:rPr>
                <w:rFonts w:ascii="Arial" w:hAnsi="Arial" w:cs="Arial"/>
                <w:color w:val="000000"/>
                <w:sz w:val="18"/>
                <w:szCs w:val="18"/>
              </w:rPr>
              <w:t>Odstop od pogodbe učinkuje z dnem, ko dobavitelj prejme pisno izjavo naročnika o odstopu.</w:t>
            </w:r>
          </w:p>
          <w:p w14:paraId="669E975F" w14:textId="77777777" w:rsidR="004F1422" w:rsidRDefault="004F1422" w:rsidP="004F142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4B48CEF4" w14:textId="703BE7BC" w:rsidR="004F1422" w:rsidRDefault="004F1422" w:rsidP="004F1422">
      <w:pPr>
        <w:spacing w:before="225" w:after="225" w:line="240" w:lineRule="auto"/>
        <w:jc w:val="both"/>
      </w:pPr>
      <w:r>
        <w:rPr>
          <w:rFonts w:ascii="Arial" w:hAnsi="Arial" w:cs="Arial"/>
          <w:b/>
          <w:bCs/>
          <w:color w:val="000000"/>
          <w:sz w:val="18"/>
          <w:szCs w:val="18"/>
        </w:rPr>
        <w:t>X</w:t>
      </w:r>
      <w:r w:rsidR="003C52D2">
        <w:rPr>
          <w:rFonts w:ascii="Arial" w:hAnsi="Arial" w:cs="Arial"/>
          <w:b/>
          <w:bCs/>
          <w:color w:val="000000"/>
          <w:sz w:val="18"/>
          <w:szCs w:val="18"/>
        </w:rPr>
        <w:t>V</w:t>
      </w:r>
      <w:r>
        <w:rPr>
          <w:rFonts w:ascii="Arial" w:hAnsi="Arial" w:cs="Arial"/>
          <w:b/>
          <w:bCs/>
          <w:color w:val="000000"/>
          <w:sz w:val="18"/>
          <w:szCs w:val="18"/>
        </w:rPr>
        <w:t>. SOCIALNA KLAVZULA</w:t>
      </w:r>
    </w:p>
    <w:p w14:paraId="43383431" w14:textId="2BEBC2C0"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616D7F">
        <w:rPr>
          <w:rFonts w:ascii="Arial" w:hAnsi="Arial" w:cs="Arial"/>
          <w:b/>
          <w:bCs/>
          <w:color w:val="000000"/>
          <w:sz w:val="18"/>
          <w:szCs w:val="18"/>
        </w:rPr>
        <w:t>3</w:t>
      </w:r>
      <w:r>
        <w:rPr>
          <w:rFonts w:ascii="Arial" w:hAnsi="Arial" w:cs="Arial"/>
          <w:b/>
          <w:bCs/>
          <w:color w:val="000000"/>
          <w:sz w:val="18"/>
          <w:szCs w:val="18"/>
        </w:rPr>
        <w:t>. člen</w:t>
      </w:r>
    </w:p>
    <w:p w14:paraId="506704A1"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02432662" w14:textId="77777777" w:rsidTr="004F1422">
        <w:tc>
          <w:tcPr>
            <w:tcW w:w="0" w:type="auto"/>
            <w:tcMar>
              <w:top w:w="0" w:type="auto"/>
              <w:bottom w:w="0" w:type="auto"/>
            </w:tcMar>
          </w:tcPr>
          <w:p w14:paraId="5E371590" w14:textId="77777777" w:rsidR="004F1422" w:rsidRDefault="004F1422" w:rsidP="004F1422">
            <w:pPr>
              <w:spacing w:before="225" w:after="225"/>
              <w:jc w:val="both"/>
            </w:pPr>
            <w:r>
              <w:rPr>
                <w:rFonts w:ascii="Arial" w:hAnsi="Arial" w:cs="Arial"/>
                <w:color w:val="000000"/>
                <w:sz w:val="18"/>
                <w:szCs w:val="18"/>
              </w:rPr>
              <w:lastRenderedPageBreak/>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naročila (dobavitelja) ali njegovega podizvajalca. Dobavitelj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naročila (dobavitelja) ali njegovega podizvajalca.</w:t>
            </w:r>
          </w:p>
        </w:tc>
      </w:tr>
    </w:tbl>
    <w:p w14:paraId="652434BF" w14:textId="0DB83E14" w:rsidR="004F1422" w:rsidRDefault="003C52D2" w:rsidP="004F1422">
      <w:pPr>
        <w:spacing w:before="225" w:after="225" w:line="240" w:lineRule="auto"/>
        <w:jc w:val="both"/>
      </w:pPr>
      <w:r>
        <w:rPr>
          <w:rFonts w:ascii="Arial" w:hAnsi="Arial" w:cs="Arial"/>
          <w:b/>
          <w:bCs/>
          <w:color w:val="000000"/>
          <w:sz w:val="18"/>
          <w:szCs w:val="18"/>
        </w:rPr>
        <w:t>X</w:t>
      </w:r>
      <w:r w:rsidR="004F1422">
        <w:rPr>
          <w:rFonts w:ascii="Arial" w:hAnsi="Arial" w:cs="Arial"/>
          <w:b/>
          <w:bCs/>
          <w:color w:val="000000"/>
          <w:sz w:val="18"/>
          <w:szCs w:val="18"/>
        </w:rPr>
        <w:t>V</w:t>
      </w:r>
      <w:r>
        <w:rPr>
          <w:rFonts w:ascii="Arial" w:hAnsi="Arial" w:cs="Arial"/>
          <w:b/>
          <w:bCs/>
          <w:color w:val="000000"/>
          <w:sz w:val="18"/>
          <w:szCs w:val="18"/>
        </w:rPr>
        <w:t>I</w:t>
      </w:r>
      <w:r w:rsidR="004F1422">
        <w:rPr>
          <w:rFonts w:ascii="Arial" w:hAnsi="Arial" w:cs="Arial"/>
          <w:b/>
          <w:bCs/>
          <w:color w:val="000000"/>
          <w:sz w:val="18"/>
          <w:szCs w:val="18"/>
        </w:rPr>
        <w:t>. REVIZIJSKA SLED</w:t>
      </w:r>
    </w:p>
    <w:p w14:paraId="3908779B" w14:textId="6EF24A5F"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616D7F">
        <w:rPr>
          <w:rFonts w:ascii="Arial" w:hAnsi="Arial" w:cs="Arial"/>
          <w:b/>
          <w:bCs/>
          <w:color w:val="000000"/>
          <w:sz w:val="18"/>
          <w:szCs w:val="18"/>
        </w:rPr>
        <w:t>4</w:t>
      </w:r>
      <w:r>
        <w:rPr>
          <w:rFonts w:ascii="Arial" w:hAnsi="Arial" w:cs="Arial"/>
          <w:b/>
          <w:bCs/>
          <w:color w:val="000000"/>
          <w:sz w:val="18"/>
          <w:szCs w:val="18"/>
        </w:rPr>
        <w:t>. člen</w:t>
      </w:r>
    </w:p>
    <w:p w14:paraId="1B296F4E"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3FAFB58E" w14:textId="77777777" w:rsidTr="004F1422">
        <w:tc>
          <w:tcPr>
            <w:tcW w:w="0" w:type="auto"/>
            <w:tcMar>
              <w:top w:w="0" w:type="auto"/>
              <w:bottom w:w="0" w:type="auto"/>
            </w:tcMar>
          </w:tcPr>
          <w:p w14:paraId="4E0F9168" w14:textId="6790694D" w:rsidR="008C603A" w:rsidRPr="00DA249B" w:rsidRDefault="004F1422" w:rsidP="004F142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1EC3A33A" w14:textId="77777777" w:rsidR="004F1422" w:rsidRDefault="004F1422" w:rsidP="004F142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F9FBC82" w14:textId="77777777" w:rsidR="008C603A" w:rsidRPr="001C351B" w:rsidRDefault="008C603A" w:rsidP="004F1422">
            <w:pPr>
              <w:spacing w:before="225" w:after="225"/>
              <w:jc w:val="both"/>
            </w:pPr>
          </w:p>
          <w:p w14:paraId="5259A18A" w14:textId="77777777" w:rsidR="004F1422" w:rsidRPr="001C351B" w:rsidRDefault="004F1422" w:rsidP="004F142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64A15E0" w14:textId="2A24A835" w:rsidR="008C603A" w:rsidRPr="00DA249B" w:rsidRDefault="004F1422" w:rsidP="004F142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57B210C" w14:textId="77777777" w:rsidR="004F1422" w:rsidRDefault="004F1422" w:rsidP="004F142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2D4ED83" w14:textId="70322B67" w:rsidR="004F1422" w:rsidRDefault="004F1422" w:rsidP="004F1422">
      <w:pPr>
        <w:spacing w:before="225" w:after="225" w:line="240" w:lineRule="auto"/>
        <w:jc w:val="both"/>
      </w:pPr>
      <w:r>
        <w:rPr>
          <w:rFonts w:ascii="Arial" w:hAnsi="Arial" w:cs="Arial"/>
          <w:b/>
          <w:bCs/>
          <w:color w:val="000000"/>
          <w:sz w:val="18"/>
          <w:szCs w:val="18"/>
        </w:rPr>
        <w:t>XV</w:t>
      </w:r>
      <w:r w:rsidR="003C52D2">
        <w:rPr>
          <w:rFonts w:ascii="Arial" w:hAnsi="Arial" w:cs="Arial"/>
          <w:b/>
          <w:bCs/>
          <w:color w:val="000000"/>
          <w:sz w:val="18"/>
          <w:szCs w:val="18"/>
        </w:rPr>
        <w:t>II</w:t>
      </w:r>
      <w:r>
        <w:rPr>
          <w:rFonts w:ascii="Arial" w:hAnsi="Arial" w:cs="Arial"/>
          <w:b/>
          <w:bCs/>
          <w:color w:val="000000"/>
          <w:sz w:val="18"/>
          <w:szCs w:val="18"/>
        </w:rPr>
        <w:t>. PROTIKORUPCIJSKA KLAVZULA</w:t>
      </w:r>
    </w:p>
    <w:p w14:paraId="4DA8AE21" w14:textId="2E18CF2A"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616D7F">
        <w:rPr>
          <w:rFonts w:ascii="Arial" w:hAnsi="Arial" w:cs="Arial"/>
          <w:b/>
          <w:bCs/>
          <w:color w:val="000000"/>
          <w:sz w:val="18"/>
          <w:szCs w:val="18"/>
        </w:rPr>
        <w:t>5</w:t>
      </w:r>
      <w:r>
        <w:rPr>
          <w:rFonts w:ascii="Arial" w:hAnsi="Arial" w:cs="Arial"/>
          <w:b/>
          <w:bCs/>
          <w:color w:val="000000"/>
          <w:sz w:val="18"/>
          <w:szCs w:val="18"/>
        </w:rPr>
        <w:t>. člen</w:t>
      </w:r>
    </w:p>
    <w:p w14:paraId="23361D13"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7B8AC431" w14:textId="77777777" w:rsidTr="004F1422">
        <w:tc>
          <w:tcPr>
            <w:tcW w:w="0" w:type="auto"/>
            <w:tcMar>
              <w:top w:w="0" w:type="auto"/>
              <w:bottom w:w="0" w:type="auto"/>
            </w:tcMar>
          </w:tcPr>
          <w:p w14:paraId="6E062E8D" w14:textId="05F4D861" w:rsidR="008C603A" w:rsidRPr="00DA249B"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 xml:space="preserve">V primeru, da je za sklenitev te pogodbe kdo v imenu ali na račun druge pogodbene stranke, predstavniku ali posredniku organa ali organizacije iz javnega sektorja obljubi, ponudi ali dal kakšno nedovoljeno </w:t>
            </w:r>
            <w:r w:rsidR="00DA249B">
              <w:rPr>
                <w:rFonts w:ascii="Arial" w:hAnsi="Arial" w:cs="Arial"/>
                <w:color w:val="000000"/>
                <w:sz w:val="18"/>
                <w:szCs w:val="18"/>
              </w:rPr>
              <w:t>korist za:</w:t>
            </w:r>
          </w:p>
          <w:tbl>
            <w:tblPr>
              <w:tblW w:w="0" w:type="auto"/>
              <w:tblLook w:val="04A0" w:firstRow="1" w:lastRow="0" w:firstColumn="1" w:lastColumn="0" w:noHBand="0" w:noVBand="1"/>
            </w:tblPr>
            <w:tblGrid>
              <w:gridCol w:w="8746"/>
            </w:tblGrid>
            <w:tr w:rsidR="004F1422" w14:paraId="67DC1BB5" w14:textId="77777777" w:rsidTr="004F1422">
              <w:tc>
                <w:tcPr>
                  <w:tcW w:w="0" w:type="auto"/>
                  <w:tcMar>
                    <w:top w:w="0" w:type="auto"/>
                    <w:bottom w:w="0" w:type="auto"/>
                  </w:tcMar>
                </w:tcPr>
                <w:p w14:paraId="69302DBC" w14:textId="77777777" w:rsidR="004F1422" w:rsidRDefault="004F1422" w:rsidP="006409C9">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7857874B" w14:textId="77777777" w:rsidR="004F1422" w:rsidRDefault="004F1422" w:rsidP="006409C9">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0EE4E11" w14:textId="77777777" w:rsidR="004F1422" w:rsidRDefault="004F1422" w:rsidP="006409C9">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135CBE6" w14:textId="77777777" w:rsidR="004F1422" w:rsidRDefault="004F1422" w:rsidP="006409C9">
                  <w:pPr>
                    <w:numPr>
                      <w:ilvl w:val="0"/>
                      <w:numId w:val="27"/>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w:t>
                  </w:r>
                  <w:r>
                    <w:rPr>
                      <w:rFonts w:ascii="Arial" w:hAnsi="Arial" w:cs="Arial"/>
                      <w:color w:val="000000"/>
                      <w:sz w:val="18"/>
                      <w:szCs w:val="18"/>
                    </w:rPr>
                    <w:lastRenderedPageBreak/>
                    <w:t>organizaciji iz javnega sektorja, drugi pogodbeni stranki ali njenemu predstavniku, zastopniku, posredniku,</w:t>
                  </w:r>
                </w:p>
              </w:tc>
            </w:tr>
          </w:tbl>
          <w:p w14:paraId="199B72AB" w14:textId="77777777" w:rsidR="004F1422" w:rsidRDefault="004F1422" w:rsidP="004F1422">
            <w:pPr>
              <w:spacing w:before="225" w:after="225"/>
              <w:jc w:val="both"/>
            </w:pPr>
            <w:r>
              <w:rPr>
                <w:rFonts w:ascii="Arial" w:hAnsi="Arial" w:cs="Arial"/>
                <w:color w:val="000000"/>
                <w:sz w:val="18"/>
                <w:szCs w:val="18"/>
              </w:rPr>
              <w:t>je pogodba nična.</w:t>
            </w:r>
          </w:p>
        </w:tc>
      </w:tr>
    </w:tbl>
    <w:p w14:paraId="159573E1" w14:textId="4FB7F9B7" w:rsidR="004F1422" w:rsidRDefault="004F1422" w:rsidP="004F1422">
      <w:pPr>
        <w:spacing w:before="225" w:after="225" w:line="240" w:lineRule="auto"/>
        <w:jc w:val="both"/>
      </w:pPr>
      <w:r>
        <w:rPr>
          <w:rFonts w:ascii="Arial" w:hAnsi="Arial" w:cs="Arial"/>
          <w:b/>
          <w:bCs/>
          <w:color w:val="000000"/>
          <w:sz w:val="18"/>
          <w:szCs w:val="18"/>
        </w:rPr>
        <w:t>XVI</w:t>
      </w:r>
      <w:r w:rsidR="003C52D2">
        <w:rPr>
          <w:rFonts w:ascii="Arial" w:hAnsi="Arial" w:cs="Arial"/>
          <w:b/>
          <w:bCs/>
          <w:color w:val="000000"/>
          <w:sz w:val="18"/>
          <w:szCs w:val="18"/>
        </w:rPr>
        <w:t>II</w:t>
      </w:r>
      <w:r>
        <w:rPr>
          <w:rFonts w:ascii="Arial" w:hAnsi="Arial" w:cs="Arial"/>
          <w:b/>
          <w:bCs/>
          <w:color w:val="000000"/>
          <w:sz w:val="18"/>
          <w:szCs w:val="18"/>
        </w:rPr>
        <w:t>. REŠEVANJE SPOROV</w:t>
      </w:r>
    </w:p>
    <w:p w14:paraId="218B3DC1" w14:textId="3ADC33BF"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616D7F">
        <w:rPr>
          <w:rFonts w:ascii="Arial" w:hAnsi="Arial" w:cs="Arial"/>
          <w:b/>
          <w:bCs/>
          <w:color w:val="000000"/>
          <w:sz w:val="18"/>
          <w:szCs w:val="18"/>
        </w:rPr>
        <w:t>6</w:t>
      </w:r>
      <w:r>
        <w:rPr>
          <w:rFonts w:ascii="Arial" w:hAnsi="Arial" w:cs="Arial"/>
          <w:b/>
          <w:bCs/>
          <w:color w:val="000000"/>
          <w:sz w:val="18"/>
          <w:szCs w:val="18"/>
        </w:rPr>
        <w:t>. člen</w:t>
      </w:r>
    </w:p>
    <w:p w14:paraId="7E34D074"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50964838" w14:textId="77777777" w:rsidTr="004F1422">
        <w:tc>
          <w:tcPr>
            <w:tcW w:w="0" w:type="auto"/>
            <w:tcMar>
              <w:top w:w="0" w:type="auto"/>
              <w:bottom w:w="0" w:type="auto"/>
            </w:tcMar>
          </w:tcPr>
          <w:p w14:paraId="75CCE5BC" w14:textId="77777777" w:rsidR="004F1422" w:rsidRDefault="004F1422" w:rsidP="004F142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05D6DFA" w14:textId="25070338" w:rsidR="004F1422" w:rsidRDefault="004F1422" w:rsidP="004F1422">
      <w:pPr>
        <w:spacing w:before="225" w:after="225" w:line="240" w:lineRule="auto"/>
        <w:jc w:val="both"/>
      </w:pPr>
      <w:r>
        <w:rPr>
          <w:rFonts w:ascii="Arial" w:hAnsi="Arial" w:cs="Arial"/>
          <w:b/>
          <w:bCs/>
          <w:color w:val="000000"/>
          <w:sz w:val="18"/>
          <w:szCs w:val="18"/>
        </w:rPr>
        <w:t>X</w:t>
      </w:r>
      <w:r w:rsidR="003C52D2">
        <w:rPr>
          <w:rFonts w:ascii="Arial" w:hAnsi="Arial" w:cs="Arial"/>
          <w:b/>
          <w:bCs/>
          <w:color w:val="000000"/>
          <w:sz w:val="18"/>
          <w:szCs w:val="18"/>
        </w:rPr>
        <w:t>IX</w:t>
      </w:r>
      <w:r>
        <w:rPr>
          <w:rFonts w:ascii="Arial" w:hAnsi="Arial" w:cs="Arial"/>
          <w:b/>
          <w:bCs/>
          <w:color w:val="000000"/>
          <w:sz w:val="18"/>
          <w:szCs w:val="18"/>
        </w:rPr>
        <w:t>. KONČNE DOLOČBE</w:t>
      </w:r>
    </w:p>
    <w:p w14:paraId="0B50DD4D" w14:textId="7756DADA"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616D7F">
        <w:rPr>
          <w:rFonts w:ascii="Arial" w:hAnsi="Arial" w:cs="Arial"/>
          <w:b/>
          <w:bCs/>
          <w:color w:val="000000"/>
          <w:sz w:val="18"/>
          <w:szCs w:val="18"/>
        </w:rPr>
        <w:t>7</w:t>
      </w:r>
      <w:r>
        <w:rPr>
          <w:rFonts w:ascii="Arial" w:hAnsi="Arial" w:cs="Arial"/>
          <w:b/>
          <w:bCs/>
          <w:color w:val="000000"/>
          <w:sz w:val="18"/>
          <w:szCs w:val="18"/>
        </w:rPr>
        <w:t>. člen</w:t>
      </w:r>
    </w:p>
    <w:p w14:paraId="4B2DEE72"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27692272" w14:textId="77777777" w:rsidTr="004F1422">
        <w:tc>
          <w:tcPr>
            <w:tcW w:w="0" w:type="auto"/>
            <w:tcMar>
              <w:top w:w="0" w:type="auto"/>
              <w:bottom w:w="0" w:type="auto"/>
            </w:tcMar>
          </w:tcPr>
          <w:p w14:paraId="168930B6" w14:textId="1674301F" w:rsidR="008C603A" w:rsidRPr="00DA249B"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 xml:space="preserve">Če katerakoli od določb je ali postane neveljavna, to ne vpliva na ostale pogodbene določbe. Neveljavna določba se nadomesti z veljavno, ki mora čim bolj ustrezati namenu, ki ga je </w:t>
            </w:r>
            <w:r w:rsidR="00DA249B">
              <w:rPr>
                <w:rFonts w:ascii="Arial" w:hAnsi="Arial" w:cs="Arial"/>
                <w:color w:val="000000"/>
                <w:sz w:val="18"/>
                <w:szCs w:val="18"/>
              </w:rPr>
              <w:t>zasledovala neveljavna določba.</w:t>
            </w:r>
          </w:p>
          <w:p w14:paraId="0392879C" w14:textId="3F93E547" w:rsidR="008C603A" w:rsidRPr="00DA249B"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 xml:space="preserve">Če pride do statusne spremembe stranke tega sporazuma, pridobi status stranke novi subjekt le v primeru, če naročnik s tem soglaša, razen v primeru univerzalnega pravnega nasledstva. Enako velja tudi v primeru </w:t>
            </w:r>
            <w:r w:rsidR="00DA249B">
              <w:rPr>
                <w:rFonts w:ascii="Arial" w:hAnsi="Arial" w:cs="Arial"/>
                <w:color w:val="000000"/>
                <w:sz w:val="18"/>
                <w:szCs w:val="18"/>
              </w:rPr>
              <w:t>stečaja ali prisilne poravnave.</w:t>
            </w:r>
          </w:p>
        </w:tc>
      </w:tr>
    </w:tbl>
    <w:p w14:paraId="075B40CA" w14:textId="36F9A941" w:rsidR="004F1422" w:rsidRDefault="004F1422" w:rsidP="004F1422">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616D7F">
        <w:rPr>
          <w:rFonts w:ascii="Arial" w:hAnsi="Arial" w:cs="Arial"/>
          <w:b/>
          <w:bCs/>
          <w:color w:val="000000"/>
          <w:sz w:val="18"/>
          <w:szCs w:val="18"/>
        </w:rPr>
        <w:t>8</w:t>
      </w:r>
      <w:r>
        <w:rPr>
          <w:rFonts w:ascii="Arial" w:hAnsi="Arial" w:cs="Arial"/>
          <w:b/>
          <w:bCs/>
          <w:color w:val="000000"/>
          <w:sz w:val="18"/>
          <w:szCs w:val="18"/>
        </w:rPr>
        <w:t>. člen</w:t>
      </w:r>
    </w:p>
    <w:p w14:paraId="3C217271" w14:textId="77777777" w:rsidR="008C603A" w:rsidRDefault="008C603A" w:rsidP="004F1422">
      <w:pPr>
        <w:spacing w:after="0" w:line="240" w:lineRule="auto"/>
        <w:jc w:val="center"/>
      </w:pPr>
    </w:p>
    <w:tbl>
      <w:tblPr>
        <w:tblW w:w="0" w:type="auto"/>
        <w:tblInd w:w="108" w:type="dxa"/>
        <w:tblLook w:val="04A0" w:firstRow="1" w:lastRow="0" w:firstColumn="1" w:lastColumn="0" w:noHBand="0" w:noVBand="1"/>
      </w:tblPr>
      <w:tblGrid>
        <w:gridCol w:w="8962"/>
      </w:tblGrid>
      <w:tr w:rsidR="004F1422" w14:paraId="44140AF5" w14:textId="77777777" w:rsidTr="004F1422">
        <w:tc>
          <w:tcPr>
            <w:tcW w:w="0" w:type="auto"/>
            <w:tcMar>
              <w:top w:w="0" w:type="auto"/>
              <w:bottom w:w="0" w:type="auto"/>
            </w:tcMar>
          </w:tcPr>
          <w:p w14:paraId="54B5D6AA" w14:textId="27CF9D41" w:rsidR="008C603A" w:rsidRDefault="004F1422" w:rsidP="004F1422">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(4) enakih izvodih, od katerih dobavitelj prejme dva (2) izvoda in naročnik dva (2) izvoda.</w:t>
            </w:r>
            <w:r w:rsidR="00002A87">
              <w:rPr>
                <w:rFonts w:ascii="Arial" w:hAnsi="Arial" w:cs="Arial"/>
                <w:color w:val="000000"/>
                <w:sz w:val="18"/>
                <w:szCs w:val="18"/>
              </w:rPr>
              <w:t xml:space="preserve"> Pogodba velja pod odložnim pogojem predložitve zahtevanega zavarovanja za dobro izvedbo.</w:t>
            </w:r>
          </w:p>
          <w:p w14:paraId="41005044" w14:textId="5EF9218E" w:rsidR="004F1422" w:rsidRDefault="004F1422" w:rsidP="004F1422">
            <w:pPr>
              <w:spacing w:before="225" w:after="225"/>
              <w:jc w:val="both"/>
            </w:pPr>
          </w:p>
        </w:tc>
      </w:tr>
    </w:tbl>
    <w:p w14:paraId="4FF53311" w14:textId="77777777" w:rsidR="004F1422" w:rsidRDefault="004F1422" w:rsidP="004F1422">
      <w:pPr>
        <w:spacing w:after="0" w:line="240" w:lineRule="auto"/>
        <w:jc w:val="both"/>
        <w:rPr>
          <w:rFonts w:ascii="Arial" w:hAnsi="Arial" w:cs="Arial"/>
          <w:color w:val="000000"/>
          <w:sz w:val="18"/>
          <w:szCs w:val="18"/>
        </w:rPr>
      </w:pPr>
    </w:p>
    <w:p w14:paraId="734F0CF4" w14:textId="77777777" w:rsidR="00093AE2" w:rsidRPr="00AD211E" w:rsidRDefault="00093AE2" w:rsidP="00093AE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3AB0E401" w14:textId="77777777" w:rsidR="00093AE2" w:rsidRPr="00AD211E" w:rsidRDefault="00093AE2" w:rsidP="00093AE2">
      <w:pPr>
        <w:spacing w:after="0" w:line="240" w:lineRule="auto"/>
        <w:jc w:val="both"/>
        <w:rPr>
          <w:rFonts w:ascii="Arial" w:hAnsi="Arial" w:cs="Arial"/>
          <w:color w:val="000000"/>
          <w:sz w:val="18"/>
          <w:szCs w:val="18"/>
        </w:rPr>
      </w:pPr>
    </w:p>
    <w:p w14:paraId="2F27BB7A" w14:textId="77777777" w:rsidR="00093AE2" w:rsidRPr="00AD211E" w:rsidRDefault="00093AE2" w:rsidP="00093AE2">
      <w:pPr>
        <w:spacing w:after="0" w:line="240" w:lineRule="auto"/>
        <w:jc w:val="both"/>
        <w:rPr>
          <w:rFonts w:ascii="Arial" w:hAnsi="Arial" w:cs="Arial"/>
          <w:color w:val="000000"/>
          <w:sz w:val="18"/>
          <w:szCs w:val="18"/>
        </w:rPr>
      </w:pPr>
    </w:p>
    <w:p w14:paraId="22500B3E" w14:textId="77777777" w:rsidR="00093AE2" w:rsidRPr="00AD211E" w:rsidRDefault="00093AE2" w:rsidP="00093AE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93AE2" w:rsidRPr="00AD211E" w14:paraId="1B63D989" w14:textId="77777777" w:rsidTr="00F53BB5">
        <w:tc>
          <w:tcPr>
            <w:tcW w:w="4530" w:type="dxa"/>
          </w:tcPr>
          <w:p w14:paraId="73CC0DC8" w14:textId="15925AA1" w:rsidR="00093AE2" w:rsidRPr="00AD211E" w:rsidRDefault="00F1229B" w:rsidP="00F53BB5">
            <w:pPr>
              <w:jc w:val="both"/>
              <w:rPr>
                <w:rFonts w:ascii="Arial" w:hAnsi="Arial" w:cs="Arial"/>
                <w:color w:val="000000"/>
                <w:sz w:val="18"/>
                <w:szCs w:val="18"/>
              </w:rPr>
            </w:pPr>
            <w:r>
              <w:rPr>
                <w:rFonts w:ascii="Arial" w:hAnsi="Arial" w:cs="Arial"/>
                <w:color w:val="000000"/>
                <w:sz w:val="18"/>
                <w:szCs w:val="18"/>
              </w:rPr>
              <w:t>Dobavitelj</w:t>
            </w:r>
            <w:r w:rsidR="00093AE2" w:rsidRPr="00AD211E">
              <w:rPr>
                <w:rFonts w:ascii="Arial" w:hAnsi="Arial" w:cs="Arial"/>
                <w:color w:val="000000"/>
                <w:sz w:val="18"/>
                <w:szCs w:val="18"/>
              </w:rPr>
              <w:t>:</w:t>
            </w:r>
            <w:r w:rsidR="00093AE2" w:rsidRPr="00AD211E">
              <w:rPr>
                <w:rFonts w:ascii="Arial" w:hAnsi="Arial" w:cs="Arial"/>
                <w:color w:val="000000"/>
                <w:sz w:val="18"/>
                <w:szCs w:val="18"/>
              </w:rPr>
              <w:tab/>
            </w:r>
            <w:r w:rsidR="00093AE2" w:rsidRPr="00AD211E">
              <w:rPr>
                <w:rFonts w:ascii="Arial" w:hAnsi="Arial" w:cs="Arial"/>
                <w:color w:val="000000"/>
                <w:sz w:val="18"/>
                <w:szCs w:val="18"/>
              </w:rPr>
              <w:tab/>
            </w:r>
            <w:r w:rsidR="00093AE2" w:rsidRPr="00AD211E">
              <w:rPr>
                <w:rFonts w:ascii="Arial" w:hAnsi="Arial" w:cs="Arial"/>
                <w:color w:val="000000"/>
                <w:sz w:val="18"/>
                <w:szCs w:val="18"/>
              </w:rPr>
              <w:tab/>
            </w:r>
            <w:r w:rsidR="00093AE2" w:rsidRPr="00AD211E">
              <w:rPr>
                <w:rFonts w:ascii="Arial" w:hAnsi="Arial" w:cs="Arial"/>
                <w:color w:val="000000"/>
                <w:sz w:val="18"/>
                <w:szCs w:val="18"/>
              </w:rPr>
              <w:tab/>
            </w:r>
            <w:r w:rsidR="00093AE2" w:rsidRPr="00AD211E">
              <w:rPr>
                <w:rFonts w:ascii="Arial" w:hAnsi="Arial" w:cs="Arial"/>
                <w:color w:val="000000"/>
                <w:sz w:val="18"/>
                <w:szCs w:val="18"/>
              </w:rPr>
              <w:tab/>
            </w:r>
            <w:r w:rsidR="00093AE2" w:rsidRPr="00AD211E">
              <w:rPr>
                <w:rFonts w:ascii="Arial" w:hAnsi="Arial" w:cs="Arial"/>
                <w:color w:val="000000"/>
                <w:sz w:val="18"/>
                <w:szCs w:val="18"/>
              </w:rPr>
              <w:tab/>
            </w:r>
            <w:r w:rsidR="00093AE2" w:rsidRPr="00AD211E">
              <w:rPr>
                <w:rFonts w:ascii="Arial" w:hAnsi="Arial" w:cs="Arial"/>
                <w:color w:val="000000"/>
                <w:sz w:val="18"/>
                <w:szCs w:val="18"/>
              </w:rPr>
              <w:tab/>
            </w:r>
          </w:p>
        </w:tc>
        <w:tc>
          <w:tcPr>
            <w:tcW w:w="4530" w:type="dxa"/>
          </w:tcPr>
          <w:p w14:paraId="76399DB3" w14:textId="77777777" w:rsidR="00093AE2" w:rsidRPr="00AD211E" w:rsidRDefault="00093AE2" w:rsidP="00F53BB5">
            <w:pPr>
              <w:jc w:val="both"/>
              <w:rPr>
                <w:rFonts w:ascii="Arial" w:hAnsi="Arial" w:cs="Arial"/>
                <w:color w:val="000000"/>
                <w:sz w:val="18"/>
                <w:szCs w:val="18"/>
              </w:rPr>
            </w:pPr>
            <w:r w:rsidRPr="00AD211E">
              <w:rPr>
                <w:rFonts w:ascii="Arial" w:hAnsi="Arial" w:cs="Arial"/>
                <w:color w:val="000000"/>
                <w:sz w:val="18"/>
                <w:szCs w:val="18"/>
              </w:rPr>
              <w:t>Naročnik:</w:t>
            </w:r>
          </w:p>
        </w:tc>
      </w:tr>
      <w:tr w:rsidR="00093AE2" w:rsidRPr="00AD211E" w14:paraId="235AC358" w14:textId="77777777" w:rsidTr="00F53BB5">
        <w:tc>
          <w:tcPr>
            <w:tcW w:w="4530" w:type="dxa"/>
          </w:tcPr>
          <w:p w14:paraId="609D19D6" w14:textId="77777777" w:rsidR="00093AE2" w:rsidRPr="00AD211E" w:rsidRDefault="00093AE2" w:rsidP="00F53BB5">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5F50202" w14:textId="77777777" w:rsidR="00093AE2" w:rsidRPr="00AD211E" w:rsidRDefault="00093AE2" w:rsidP="00F53BB5">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93AE2" w:rsidRPr="00AD211E" w14:paraId="63A5B76D" w14:textId="77777777" w:rsidTr="00F53BB5">
        <w:tc>
          <w:tcPr>
            <w:tcW w:w="4530" w:type="dxa"/>
          </w:tcPr>
          <w:p w14:paraId="6C04DEC8" w14:textId="77777777" w:rsidR="00093AE2" w:rsidRPr="00AD211E" w:rsidRDefault="00093AE2" w:rsidP="00F53BB5">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11E39A5E" w14:textId="77777777" w:rsidR="00093AE2" w:rsidRPr="00AD211E" w:rsidRDefault="00093AE2" w:rsidP="00F53BB5">
            <w:pPr>
              <w:jc w:val="both"/>
              <w:rPr>
                <w:rFonts w:ascii="Arial" w:hAnsi="Arial" w:cs="Arial"/>
                <w:color w:val="000000"/>
                <w:sz w:val="18"/>
                <w:szCs w:val="18"/>
              </w:rPr>
            </w:pPr>
          </w:p>
        </w:tc>
      </w:tr>
      <w:tr w:rsidR="00093AE2" w:rsidRPr="00AD211E" w14:paraId="2F2D5A5F" w14:textId="77777777" w:rsidTr="00F53BB5">
        <w:tc>
          <w:tcPr>
            <w:tcW w:w="4530" w:type="dxa"/>
          </w:tcPr>
          <w:p w14:paraId="677AC209" w14:textId="77777777" w:rsidR="00093AE2" w:rsidRPr="00AD211E" w:rsidRDefault="00093AE2" w:rsidP="00F53BB5">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B72D39F" w14:textId="77777777" w:rsidR="00093AE2" w:rsidRPr="00AD211E" w:rsidRDefault="00093AE2" w:rsidP="00F53BB5">
            <w:pPr>
              <w:jc w:val="both"/>
              <w:rPr>
                <w:rFonts w:ascii="Arial" w:hAnsi="Arial" w:cs="Arial"/>
                <w:color w:val="000000"/>
                <w:sz w:val="18"/>
                <w:szCs w:val="18"/>
              </w:rPr>
            </w:pPr>
            <w:r w:rsidRPr="00AD211E">
              <w:rPr>
                <w:rFonts w:ascii="Arial" w:hAnsi="Arial" w:cs="Arial"/>
                <w:color w:val="000000"/>
                <w:sz w:val="18"/>
                <w:szCs w:val="18"/>
              </w:rPr>
              <w:t>dr. Andreja Kutnar, direktorica</w:t>
            </w:r>
          </w:p>
        </w:tc>
      </w:tr>
      <w:tr w:rsidR="00093AE2" w:rsidRPr="00AD211E" w14:paraId="1D0A5260" w14:textId="77777777" w:rsidTr="00F53BB5">
        <w:tc>
          <w:tcPr>
            <w:tcW w:w="4530" w:type="dxa"/>
          </w:tcPr>
          <w:p w14:paraId="79F0BFA8" w14:textId="77777777" w:rsidR="00093AE2" w:rsidRPr="00AD211E" w:rsidRDefault="00093AE2" w:rsidP="00F53BB5">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bookmarkStart w:id="4" w:name="_GoBack"/>
            <w:bookmarkEnd w:id="4"/>
          </w:p>
        </w:tc>
        <w:tc>
          <w:tcPr>
            <w:tcW w:w="4530" w:type="dxa"/>
          </w:tcPr>
          <w:p w14:paraId="23F5855F" w14:textId="77777777" w:rsidR="00093AE2" w:rsidRPr="00AD211E" w:rsidRDefault="00093AE2" w:rsidP="00F53BB5">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3A876714" w14:textId="08605950" w:rsidR="004F1422" w:rsidRPr="00957001" w:rsidRDefault="004F1422" w:rsidP="00093AE2">
      <w:pPr>
        <w:spacing w:after="0" w:line="240" w:lineRule="auto"/>
        <w:jc w:val="both"/>
        <w:rPr>
          <w:rFonts w:ascii="Arial" w:hAnsi="Arial" w:cs="Arial"/>
        </w:rPr>
      </w:pPr>
    </w:p>
    <w:sectPr w:rsidR="004F1422" w:rsidRPr="0095700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64D0B" w14:textId="77777777" w:rsidR="007E7E91" w:rsidRDefault="007E7E91" w:rsidP="006975C6">
      <w:pPr>
        <w:spacing w:after="0" w:line="240" w:lineRule="auto"/>
      </w:pPr>
      <w:r>
        <w:separator/>
      </w:r>
    </w:p>
  </w:endnote>
  <w:endnote w:type="continuationSeparator" w:id="0">
    <w:p w14:paraId="5C1B214A" w14:textId="77777777" w:rsidR="007E7E91" w:rsidRDefault="007E7E9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505D" w14:textId="6F96D83D" w:rsidR="006D5B47" w:rsidRPr="00A368AE" w:rsidRDefault="006D5B47"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sidR="009864A2">
          <w:rPr>
            <w:rFonts w:ascii="Arial" w:hAnsi="Arial" w:cs="Arial"/>
            <w:noProof/>
            <w:sz w:val="18"/>
            <w:szCs w:val="18"/>
          </w:rPr>
          <w:t>3</w:t>
        </w:r>
        <w:r w:rsidRPr="00A368AE">
          <w:rPr>
            <w:rFonts w:ascii="Arial" w:hAnsi="Arial" w:cs="Arial"/>
            <w:noProof/>
            <w:sz w:val="18"/>
            <w:szCs w:val="18"/>
          </w:rPr>
          <w:fldChar w:fldCharType="end"/>
        </w:r>
      </w:sdtContent>
    </w:sdt>
  </w:p>
  <w:p w14:paraId="26DB1468" w14:textId="77777777" w:rsidR="006D5B47" w:rsidRDefault="006D5B47" w:rsidP="00A368AE">
    <w:pPr>
      <w:pStyle w:val="Noga"/>
      <w:rPr>
        <w:rFonts w:ascii="Arial" w:hAnsi="Arial" w:cs="Arial"/>
        <w:sz w:val="18"/>
        <w:szCs w:val="18"/>
      </w:rPr>
    </w:pPr>
  </w:p>
  <w:p w14:paraId="7AA390C0" w14:textId="2E2310C0" w:rsidR="006D5B47" w:rsidRPr="002F68BC" w:rsidRDefault="006D5B47" w:rsidP="00A368AE">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6D5B47" w:rsidRDefault="006D5B47" w:rsidP="00A368AE">
    <w:pPr>
      <w:pStyle w:val="Noga"/>
      <w:tabs>
        <w:tab w:val="left" w:pos="570"/>
      </w:tabs>
    </w:pPr>
    <w:r>
      <w:tab/>
    </w:r>
    <w: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D6612" w14:textId="77777777" w:rsidR="009864A2" w:rsidRPr="002F68BC" w:rsidRDefault="009864A2" w:rsidP="009864A2">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6D5B47" w:rsidRDefault="006D5B47" w:rsidP="00F53BB5">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88FF" w14:textId="77777777" w:rsidR="006D5B47" w:rsidRPr="002F68BC" w:rsidRDefault="006D5B47" w:rsidP="00C03235">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6D5B47" w:rsidRDefault="006D5B47"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48140" w14:textId="77777777" w:rsidR="006D5B47" w:rsidRPr="002F68BC" w:rsidRDefault="006D5B47" w:rsidP="006D5B47">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650FA2F" w14:textId="77777777" w:rsidR="006D5B47" w:rsidRDefault="006D5B47"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A772" w14:textId="77777777" w:rsidR="006D5B47" w:rsidRPr="002F68BC" w:rsidRDefault="006D5B47" w:rsidP="006D5B47">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1B538AB8" w14:textId="77777777" w:rsidR="006D5B47" w:rsidRDefault="006D5B47"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09BAD" w14:textId="77777777" w:rsidR="006D5B47" w:rsidRPr="002F68BC" w:rsidRDefault="006D5B47" w:rsidP="006D5B47">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A7E04A1" w14:textId="77777777" w:rsidR="006D5B47" w:rsidRDefault="006D5B47"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11ED4" w14:textId="77777777" w:rsidR="006D5B47" w:rsidRPr="002F68BC" w:rsidRDefault="006D5B47" w:rsidP="006D5B47">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308A6340" w14:textId="77777777" w:rsidR="006D5B47" w:rsidRDefault="006D5B47"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882E8" w14:textId="77777777" w:rsidR="006D5B47" w:rsidRPr="002F68BC" w:rsidRDefault="006D5B47" w:rsidP="006D5B47">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801B6F6" w14:textId="77777777" w:rsidR="006D5B47" w:rsidRDefault="006D5B47"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2DA97" w14:textId="77777777" w:rsidR="006D5B47" w:rsidRPr="002F68BC" w:rsidRDefault="006D5B47" w:rsidP="006D5B47">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17C438BC" w14:textId="77777777" w:rsidR="006D5B47" w:rsidRDefault="006D5B47" w:rsidP="004F142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9E2C4" w14:textId="77777777" w:rsidR="009864A2" w:rsidRPr="002F68BC" w:rsidRDefault="009864A2" w:rsidP="009864A2">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926715C" w14:textId="77777777" w:rsidR="006D5B47" w:rsidRDefault="006D5B47" w:rsidP="004F1422">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788B6" w14:textId="77777777" w:rsidR="007E7E91" w:rsidRDefault="007E7E91" w:rsidP="006975C6">
      <w:pPr>
        <w:spacing w:after="0" w:line="240" w:lineRule="auto"/>
      </w:pPr>
      <w:r>
        <w:separator/>
      </w:r>
    </w:p>
  </w:footnote>
  <w:footnote w:type="continuationSeparator" w:id="0">
    <w:p w14:paraId="0B9DBE36" w14:textId="77777777" w:rsidR="007E7E91" w:rsidRDefault="007E7E91"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70A5" w14:textId="435F62F3" w:rsidR="006D5B47" w:rsidRDefault="006D5B47" w:rsidP="00A368AE">
    <w:pPr>
      <w:pStyle w:val="Glava"/>
      <w:ind w:firstLine="1416"/>
    </w:pPr>
    <w:r w:rsidRPr="002F68BC">
      <w:rPr>
        <w:rFonts w:ascii="Arial" w:eastAsia="Times New Roman" w:hAnsi="Arial" w:cs="Arial"/>
        <w:noProof/>
        <w:lang w:eastAsia="sl-SI"/>
      </w:rPr>
      <w:drawing>
        <wp:anchor distT="0" distB="0" distL="114300" distR="114300" simplePos="0" relativeHeight="251661312" behindDoc="1" locked="0" layoutInCell="1" allowOverlap="1" wp14:anchorId="69BA4294" wp14:editId="2EB79C9A">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72EFCEA7" wp14:editId="690BD801">
          <wp:extent cx="747395" cy="747395"/>
          <wp:effectExtent l="0" t="0" r="0" b="0"/>
          <wp:docPr id="5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159DA714" wp14:editId="5FB35BF5">
          <wp:extent cx="2052320" cy="333375"/>
          <wp:effectExtent l="0" t="0" r="5080" b="9525"/>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47B48D1A" w14:textId="77777777" w:rsidR="006D5B47" w:rsidRPr="00B914D4" w:rsidRDefault="006D5B47"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3"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4"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6"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7"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28"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29"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0"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1"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2"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0"/>
  </w:num>
  <w:num w:numId="2">
    <w:abstractNumId w:val="23"/>
  </w:num>
  <w:num w:numId="3">
    <w:abstractNumId w:val="14"/>
  </w:num>
  <w:num w:numId="4">
    <w:abstractNumId w:val="20"/>
  </w:num>
  <w:num w:numId="5">
    <w:abstractNumId w:val="2"/>
  </w:num>
  <w:num w:numId="6">
    <w:abstractNumId w:val="26"/>
  </w:num>
  <w:num w:numId="7">
    <w:abstractNumId w:val="25"/>
  </w:num>
  <w:num w:numId="8">
    <w:abstractNumId w:val="6"/>
  </w:num>
  <w:num w:numId="9">
    <w:abstractNumId w:val="7"/>
  </w:num>
  <w:num w:numId="10">
    <w:abstractNumId w:val="28"/>
  </w:num>
  <w:num w:numId="11">
    <w:abstractNumId w:val="3"/>
  </w:num>
  <w:num w:numId="12">
    <w:abstractNumId w:val="15"/>
  </w:num>
  <w:num w:numId="13">
    <w:abstractNumId w:val="31"/>
  </w:num>
  <w:num w:numId="14">
    <w:abstractNumId w:val="18"/>
  </w:num>
  <w:num w:numId="15">
    <w:abstractNumId w:val="16"/>
  </w:num>
  <w:num w:numId="16">
    <w:abstractNumId w:val="13"/>
  </w:num>
  <w:num w:numId="17">
    <w:abstractNumId w:val="12"/>
  </w:num>
  <w:num w:numId="18">
    <w:abstractNumId w:val="19"/>
  </w:num>
  <w:num w:numId="19">
    <w:abstractNumId w:val="32"/>
  </w:num>
  <w:num w:numId="20">
    <w:abstractNumId w:val="27"/>
  </w:num>
  <w:num w:numId="21">
    <w:abstractNumId w:val="5"/>
  </w:num>
  <w:num w:numId="22">
    <w:abstractNumId w:val="21"/>
  </w:num>
  <w:num w:numId="23">
    <w:abstractNumId w:val="29"/>
  </w:num>
  <w:num w:numId="24">
    <w:abstractNumId w:val="4"/>
  </w:num>
  <w:num w:numId="25">
    <w:abstractNumId w:val="11"/>
  </w:num>
  <w:num w:numId="26">
    <w:abstractNumId w:val="22"/>
  </w:num>
  <w:num w:numId="27">
    <w:abstractNumId w:val="10"/>
  </w:num>
  <w:num w:numId="28">
    <w:abstractNumId w:val="9"/>
  </w:num>
  <w:num w:numId="29">
    <w:abstractNumId w:val="8"/>
  </w:num>
  <w:num w:numId="30">
    <w:abstractNumId w:val="17"/>
  </w:num>
  <w:num w:numId="31">
    <w:abstractNumId w:val="0"/>
  </w:num>
  <w:num w:numId="32">
    <w:abstractNumId w:val="24"/>
  </w:num>
  <w:num w:numId="33">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5E3"/>
    <w:rsid w:val="00002A87"/>
    <w:rsid w:val="00003179"/>
    <w:rsid w:val="00003AB5"/>
    <w:rsid w:val="000040A0"/>
    <w:rsid w:val="000044EF"/>
    <w:rsid w:val="00012B54"/>
    <w:rsid w:val="00014367"/>
    <w:rsid w:val="00021212"/>
    <w:rsid w:val="00027F41"/>
    <w:rsid w:val="000303A1"/>
    <w:rsid w:val="00031FA9"/>
    <w:rsid w:val="00036B73"/>
    <w:rsid w:val="00037A49"/>
    <w:rsid w:val="00043098"/>
    <w:rsid w:val="00043DDE"/>
    <w:rsid w:val="00043F5B"/>
    <w:rsid w:val="0004430C"/>
    <w:rsid w:val="00047004"/>
    <w:rsid w:val="00051B2B"/>
    <w:rsid w:val="000529AB"/>
    <w:rsid w:val="00064AE5"/>
    <w:rsid w:val="00073CD6"/>
    <w:rsid w:val="00093AE2"/>
    <w:rsid w:val="00094233"/>
    <w:rsid w:val="00094CE9"/>
    <w:rsid w:val="00097F4A"/>
    <w:rsid w:val="000A19AA"/>
    <w:rsid w:val="000A20B2"/>
    <w:rsid w:val="000A59F6"/>
    <w:rsid w:val="000A69A6"/>
    <w:rsid w:val="000A7708"/>
    <w:rsid w:val="000B1409"/>
    <w:rsid w:val="000B49A7"/>
    <w:rsid w:val="000C5527"/>
    <w:rsid w:val="000C5EC4"/>
    <w:rsid w:val="000D0125"/>
    <w:rsid w:val="000D77C7"/>
    <w:rsid w:val="000D7C90"/>
    <w:rsid w:val="000E76C6"/>
    <w:rsid w:val="000F5A04"/>
    <w:rsid w:val="00101ABF"/>
    <w:rsid w:val="00111578"/>
    <w:rsid w:val="001154BA"/>
    <w:rsid w:val="00115901"/>
    <w:rsid w:val="00120440"/>
    <w:rsid w:val="00123704"/>
    <w:rsid w:val="00127127"/>
    <w:rsid w:val="0012729E"/>
    <w:rsid w:val="00134892"/>
    <w:rsid w:val="0013558B"/>
    <w:rsid w:val="00137967"/>
    <w:rsid w:val="00143C11"/>
    <w:rsid w:val="00147367"/>
    <w:rsid w:val="00147492"/>
    <w:rsid w:val="001529CE"/>
    <w:rsid w:val="0015710A"/>
    <w:rsid w:val="001572F0"/>
    <w:rsid w:val="00162714"/>
    <w:rsid w:val="001640C1"/>
    <w:rsid w:val="00164554"/>
    <w:rsid w:val="001679BD"/>
    <w:rsid w:val="0017365C"/>
    <w:rsid w:val="001778A2"/>
    <w:rsid w:val="00196815"/>
    <w:rsid w:val="001972CE"/>
    <w:rsid w:val="001A0147"/>
    <w:rsid w:val="001A1A0E"/>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68BD"/>
    <w:rsid w:val="00217B96"/>
    <w:rsid w:val="00220C72"/>
    <w:rsid w:val="00220CC9"/>
    <w:rsid w:val="00223FEA"/>
    <w:rsid w:val="0022639B"/>
    <w:rsid w:val="002349C7"/>
    <w:rsid w:val="00242FAD"/>
    <w:rsid w:val="0024480A"/>
    <w:rsid w:val="00253C8E"/>
    <w:rsid w:val="00261311"/>
    <w:rsid w:val="002617B1"/>
    <w:rsid w:val="002634AA"/>
    <w:rsid w:val="00266013"/>
    <w:rsid w:val="00285A7D"/>
    <w:rsid w:val="00286650"/>
    <w:rsid w:val="00293374"/>
    <w:rsid w:val="00294626"/>
    <w:rsid w:val="002A431F"/>
    <w:rsid w:val="002A4449"/>
    <w:rsid w:val="002B74E6"/>
    <w:rsid w:val="002C01CB"/>
    <w:rsid w:val="002C06DF"/>
    <w:rsid w:val="002C6C4A"/>
    <w:rsid w:val="002D56DF"/>
    <w:rsid w:val="002D58B5"/>
    <w:rsid w:val="002D6CBC"/>
    <w:rsid w:val="002E22DE"/>
    <w:rsid w:val="002E57AB"/>
    <w:rsid w:val="002E5C70"/>
    <w:rsid w:val="002F671B"/>
    <w:rsid w:val="002F68BC"/>
    <w:rsid w:val="00303365"/>
    <w:rsid w:val="00305088"/>
    <w:rsid w:val="003064AC"/>
    <w:rsid w:val="003158CB"/>
    <w:rsid w:val="00326918"/>
    <w:rsid w:val="00327FAA"/>
    <w:rsid w:val="0033249E"/>
    <w:rsid w:val="00333D29"/>
    <w:rsid w:val="00335542"/>
    <w:rsid w:val="00337E4D"/>
    <w:rsid w:val="00342FD8"/>
    <w:rsid w:val="00343395"/>
    <w:rsid w:val="00344377"/>
    <w:rsid w:val="003478E6"/>
    <w:rsid w:val="00350F3A"/>
    <w:rsid w:val="00365F37"/>
    <w:rsid w:val="00373158"/>
    <w:rsid w:val="00394762"/>
    <w:rsid w:val="003A0895"/>
    <w:rsid w:val="003A1AA2"/>
    <w:rsid w:val="003A21D9"/>
    <w:rsid w:val="003A3837"/>
    <w:rsid w:val="003A6A03"/>
    <w:rsid w:val="003B6FAA"/>
    <w:rsid w:val="003B754C"/>
    <w:rsid w:val="003C1E57"/>
    <w:rsid w:val="003C52D2"/>
    <w:rsid w:val="003C701A"/>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3EDC"/>
    <w:rsid w:val="004511E3"/>
    <w:rsid w:val="00455DCA"/>
    <w:rsid w:val="00461472"/>
    <w:rsid w:val="00462AA2"/>
    <w:rsid w:val="004643F1"/>
    <w:rsid w:val="00467FEA"/>
    <w:rsid w:val="004702FB"/>
    <w:rsid w:val="00471503"/>
    <w:rsid w:val="00476D4A"/>
    <w:rsid w:val="00481C9D"/>
    <w:rsid w:val="00484284"/>
    <w:rsid w:val="0049479E"/>
    <w:rsid w:val="00495039"/>
    <w:rsid w:val="004968F8"/>
    <w:rsid w:val="004A335D"/>
    <w:rsid w:val="004A364A"/>
    <w:rsid w:val="004A5524"/>
    <w:rsid w:val="004B4FCD"/>
    <w:rsid w:val="004C0174"/>
    <w:rsid w:val="004C01F9"/>
    <w:rsid w:val="004C2DA4"/>
    <w:rsid w:val="004C4D88"/>
    <w:rsid w:val="004D2F9F"/>
    <w:rsid w:val="004D4C86"/>
    <w:rsid w:val="004E0820"/>
    <w:rsid w:val="004E27CE"/>
    <w:rsid w:val="004E5606"/>
    <w:rsid w:val="004E7181"/>
    <w:rsid w:val="004F1422"/>
    <w:rsid w:val="004F1D15"/>
    <w:rsid w:val="004F2927"/>
    <w:rsid w:val="00513213"/>
    <w:rsid w:val="0052142A"/>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A127D"/>
    <w:rsid w:val="005A418C"/>
    <w:rsid w:val="005A5447"/>
    <w:rsid w:val="005A6066"/>
    <w:rsid w:val="005B211F"/>
    <w:rsid w:val="005B6195"/>
    <w:rsid w:val="005C09EB"/>
    <w:rsid w:val="005C5F8A"/>
    <w:rsid w:val="005D47A2"/>
    <w:rsid w:val="005D4AFB"/>
    <w:rsid w:val="005D7B7D"/>
    <w:rsid w:val="005E509B"/>
    <w:rsid w:val="005F0E89"/>
    <w:rsid w:val="005F643C"/>
    <w:rsid w:val="00603E42"/>
    <w:rsid w:val="00606981"/>
    <w:rsid w:val="006159AA"/>
    <w:rsid w:val="00616D7F"/>
    <w:rsid w:val="006212CE"/>
    <w:rsid w:val="00630A0A"/>
    <w:rsid w:val="006345C7"/>
    <w:rsid w:val="006347C3"/>
    <w:rsid w:val="006409C9"/>
    <w:rsid w:val="00644D60"/>
    <w:rsid w:val="00646F71"/>
    <w:rsid w:val="006529F9"/>
    <w:rsid w:val="006636E0"/>
    <w:rsid w:val="00666ECE"/>
    <w:rsid w:val="00682617"/>
    <w:rsid w:val="006835D1"/>
    <w:rsid w:val="006938BC"/>
    <w:rsid w:val="006975C6"/>
    <w:rsid w:val="006A0402"/>
    <w:rsid w:val="006A5918"/>
    <w:rsid w:val="006B0C8C"/>
    <w:rsid w:val="006B2936"/>
    <w:rsid w:val="006B3A8F"/>
    <w:rsid w:val="006B6A1F"/>
    <w:rsid w:val="006C6FEE"/>
    <w:rsid w:val="006D35A9"/>
    <w:rsid w:val="006D5B47"/>
    <w:rsid w:val="006D69E0"/>
    <w:rsid w:val="006D7EE3"/>
    <w:rsid w:val="006E4C8D"/>
    <w:rsid w:val="006F1DA5"/>
    <w:rsid w:val="006F4E2E"/>
    <w:rsid w:val="00700FED"/>
    <w:rsid w:val="007109D5"/>
    <w:rsid w:val="00710F56"/>
    <w:rsid w:val="00712D0F"/>
    <w:rsid w:val="0071411B"/>
    <w:rsid w:val="00716A15"/>
    <w:rsid w:val="00726736"/>
    <w:rsid w:val="00727C43"/>
    <w:rsid w:val="00733DDD"/>
    <w:rsid w:val="00740100"/>
    <w:rsid w:val="0074678B"/>
    <w:rsid w:val="0074727E"/>
    <w:rsid w:val="0075276F"/>
    <w:rsid w:val="00755488"/>
    <w:rsid w:val="00755F92"/>
    <w:rsid w:val="007566B1"/>
    <w:rsid w:val="0076342C"/>
    <w:rsid w:val="00767576"/>
    <w:rsid w:val="00783710"/>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FA7"/>
    <w:rsid w:val="007E7E91"/>
    <w:rsid w:val="007F0701"/>
    <w:rsid w:val="007F297B"/>
    <w:rsid w:val="007F3AC2"/>
    <w:rsid w:val="00800C73"/>
    <w:rsid w:val="00800DFB"/>
    <w:rsid w:val="00802400"/>
    <w:rsid w:val="00806405"/>
    <w:rsid w:val="00807147"/>
    <w:rsid w:val="00813BAA"/>
    <w:rsid w:val="00815FD3"/>
    <w:rsid w:val="00821F89"/>
    <w:rsid w:val="008278F5"/>
    <w:rsid w:val="00833FD5"/>
    <w:rsid w:val="008440C5"/>
    <w:rsid w:val="008465F4"/>
    <w:rsid w:val="0084748D"/>
    <w:rsid w:val="00847B6D"/>
    <w:rsid w:val="00847E7F"/>
    <w:rsid w:val="0085173A"/>
    <w:rsid w:val="008539FB"/>
    <w:rsid w:val="00855104"/>
    <w:rsid w:val="00860E03"/>
    <w:rsid w:val="00861579"/>
    <w:rsid w:val="0086244F"/>
    <w:rsid w:val="00863FEB"/>
    <w:rsid w:val="00870793"/>
    <w:rsid w:val="008717B5"/>
    <w:rsid w:val="0087569E"/>
    <w:rsid w:val="008818A5"/>
    <w:rsid w:val="00883F6D"/>
    <w:rsid w:val="008910D2"/>
    <w:rsid w:val="00896A8E"/>
    <w:rsid w:val="008A02C5"/>
    <w:rsid w:val="008A1CEC"/>
    <w:rsid w:val="008A3FA3"/>
    <w:rsid w:val="008B1F7F"/>
    <w:rsid w:val="008B2327"/>
    <w:rsid w:val="008B3320"/>
    <w:rsid w:val="008B6310"/>
    <w:rsid w:val="008B72CE"/>
    <w:rsid w:val="008C5C3D"/>
    <w:rsid w:val="008C603A"/>
    <w:rsid w:val="008D01EC"/>
    <w:rsid w:val="008D4998"/>
    <w:rsid w:val="008D77EE"/>
    <w:rsid w:val="008D7BBE"/>
    <w:rsid w:val="008E2F23"/>
    <w:rsid w:val="008E7D95"/>
    <w:rsid w:val="008F0E3C"/>
    <w:rsid w:val="008F1ED6"/>
    <w:rsid w:val="008F49FF"/>
    <w:rsid w:val="0090299D"/>
    <w:rsid w:val="009061E3"/>
    <w:rsid w:val="009064CA"/>
    <w:rsid w:val="00907C54"/>
    <w:rsid w:val="0091245E"/>
    <w:rsid w:val="009144C0"/>
    <w:rsid w:val="00921B4C"/>
    <w:rsid w:val="00930868"/>
    <w:rsid w:val="00933D25"/>
    <w:rsid w:val="0093539B"/>
    <w:rsid w:val="0094480D"/>
    <w:rsid w:val="00957001"/>
    <w:rsid w:val="00957F75"/>
    <w:rsid w:val="00960022"/>
    <w:rsid w:val="0096047E"/>
    <w:rsid w:val="00963C8B"/>
    <w:rsid w:val="009648BB"/>
    <w:rsid w:val="009735C4"/>
    <w:rsid w:val="009742F1"/>
    <w:rsid w:val="00982A4E"/>
    <w:rsid w:val="009864A2"/>
    <w:rsid w:val="00987B30"/>
    <w:rsid w:val="00994159"/>
    <w:rsid w:val="00996A8E"/>
    <w:rsid w:val="00997BC5"/>
    <w:rsid w:val="009A5877"/>
    <w:rsid w:val="009B6A16"/>
    <w:rsid w:val="009C7E98"/>
    <w:rsid w:val="009D56A4"/>
    <w:rsid w:val="009D71CE"/>
    <w:rsid w:val="009E1424"/>
    <w:rsid w:val="009E18B5"/>
    <w:rsid w:val="009E1F38"/>
    <w:rsid w:val="009F3AA8"/>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6FC9"/>
    <w:rsid w:val="00A818F1"/>
    <w:rsid w:val="00A90A19"/>
    <w:rsid w:val="00A95E99"/>
    <w:rsid w:val="00AA1F3B"/>
    <w:rsid w:val="00AA6613"/>
    <w:rsid w:val="00AA731C"/>
    <w:rsid w:val="00AA7C53"/>
    <w:rsid w:val="00AB1442"/>
    <w:rsid w:val="00AB3B2F"/>
    <w:rsid w:val="00AB517F"/>
    <w:rsid w:val="00AB640C"/>
    <w:rsid w:val="00AC4A6B"/>
    <w:rsid w:val="00AC5C9C"/>
    <w:rsid w:val="00AC7522"/>
    <w:rsid w:val="00AC7A2A"/>
    <w:rsid w:val="00AD710E"/>
    <w:rsid w:val="00AE07C8"/>
    <w:rsid w:val="00AE3B3C"/>
    <w:rsid w:val="00AE51AF"/>
    <w:rsid w:val="00AE6F38"/>
    <w:rsid w:val="00AF2163"/>
    <w:rsid w:val="00AF7FB0"/>
    <w:rsid w:val="00B03034"/>
    <w:rsid w:val="00B05771"/>
    <w:rsid w:val="00B06BBD"/>
    <w:rsid w:val="00B10407"/>
    <w:rsid w:val="00B11E59"/>
    <w:rsid w:val="00B13D3D"/>
    <w:rsid w:val="00B13ED2"/>
    <w:rsid w:val="00B169F3"/>
    <w:rsid w:val="00B21357"/>
    <w:rsid w:val="00B22A20"/>
    <w:rsid w:val="00B3210F"/>
    <w:rsid w:val="00B3386B"/>
    <w:rsid w:val="00B54355"/>
    <w:rsid w:val="00B550D5"/>
    <w:rsid w:val="00B55CA4"/>
    <w:rsid w:val="00B63BEB"/>
    <w:rsid w:val="00B65016"/>
    <w:rsid w:val="00B67A50"/>
    <w:rsid w:val="00B701F9"/>
    <w:rsid w:val="00B757D1"/>
    <w:rsid w:val="00B80FF1"/>
    <w:rsid w:val="00B81785"/>
    <w:rsid w:val="00B82B37"/>
    <w:rsid w:val="00B90C48"/>
    <w:rsid w:val="00B914D4"/>
    <w:rsid w:val="00B92227"/>
    <w:rsid w:val="00B93434"/>
    <w:rsid w:val="00B95400"/>
    <w:rsid w:val="00BA0C19"/>
    <w:rsid w:val="00BA0E7C"/>
    <w:rsid w:val="00BA3CF2"/>
    <w:rsid w:val="00BA679A"/>
    <w:rsid w:val="00BB044A"/>
    <w:rsid w:val="00BB28D2"/>
    <w:rsid w:val="00BB515A"/>
    <w:rsid w:val="00BB58B1"/>
    <w:rsid w:val="00BC13E7"/>
    <w:rsid w:val="00BC2D61"/>
    <w:rsid w:val="00BC5D9C"/>
    <w:rsid w:val="00BD217E"/>
    <w:rsid w:val="00BE2F2C"/>
    <w:rsid w:val="00BE3FF7"/>
    <w:rsid w:val="00BF0606"/>
    <w:rsid w:val="00BF39FD"/>
    <w:rsid w:val="00BF688C"/>
    <w:rsid w:val="00C01B4C"/>
    <w:rsid w:val="00C02679"/>
    <w:rsid w:val="00C02EF0"/>
    <w:rsid w:val="00C03235"/>
    <w:rsid w:val="00C05FAA"/>
    <w:rsid w:val="00C07252"/>
    <w:rsid w:val="00C075FA"/>
    <w:rsid w:val="00C11835"/>
    <w:rsid w:val="00C125C6"/>
    <w:rsid w:val="00C236F2"/>
    <w:rsid w:val="00C24613"/>
    <w:rsid w:val="00C260C4"/>
    <w:rsid w:val="00C315C9"/>
    <w:rsid w:val="00C319CE"/>
    <w:rsid w:val="00C32EC3"/>
    <w:rsid w:val="00C405D0"/>
    <w:rsid w:val="00C42518"/>
    <w:rsid w:val="00C43B1B"/>
    <w:rsid w:val="00C469D2"/>
    <w:rsid w:val="00C46C8A"/>
    <w:rsid w:val="00C4793C"/>
    <w:rsid w:val="00C54905"/>
    <w:rsid w:val="00C73872"/>
    <w:rsid w:val="00C7712F"/>
    <w:rsid w:val="00C90471"/>
    <w:rsid w:val="00C9479E"/>
    <w:rsid w:val="00CA15B7"/>
    <w:rsid w:val="00CB456E"/>
    <w:rsid w:val="00CB7247"/>
    <w:rsid w:val="00CC5D1B"/>
    <w:rsid w:val="00CD1276"/>
    <w:rsid w:val="00CD2D0C"/>
    <w:rsid w:val="00CD6E25"/>
    <w:rsid w:val="00CE26FA"/>
    <w:rsid w:val="00CE4763"/>
    <w:rsid w:val="00CE4EC2"/>
    <w:rsid w:val="00CE604A"/>
    <w:rsid w:val="00CF3E35"/>
    <w:rsid w:val="00CF52C0"/>
    <w:rsid w:val="00CF7F7F"/>
    <w:rsid w:val="00D0023E"/>
    <w:rsid w:val="00D043F6"/>
    <w:rsid w:val="00D107EA"/>
    <w:rsid w:val="00D11426"/>
    <w:rsid w:val="00D114C5"/>
    <w:rsid w:val="00D2123A"/>
    <w:rsid w:val="00D26501"/>
    <w:rsid w:val="00D33CE3"/>
    <w:rsid w:val="00D34469"/>
    <w:rsid w:val="00D347A7"/>
    <w:rsid w:val="00D363A8"/>
    <w:rsid w:val="00D379CF"/>
    <w:rsid w:val="00D41E82"/>
    <w:rsid w:val="00D45137"/>
    <w:rsid w:val="00D53330"/>
    <w:rsid w:val="00D54B5C"/>
    <w:rsid w:val="00D60A0B"/>
    <w:rsid w:val="00D659AF"/>
    <w:rsid w:val="00D6750D"/>
    <w:rsid w:val="00D7467F"/>
    <w:rsid w:val="00D756DE"/>
    <w:rsid w:val="00D75A82"/>
    <w:rsid w:val="00D766C2"/>
    <w:rsid w:val="00D931BF"/>
    <w:rsid w:val="00DA249B"/>
    <w:rsid w:val="00DA2CDC"/>
    <w:rsid w:val="00DA52BF"/>
    <w:rsid w:val="00DA7597"/>
    <w:rsid w:val="00DA7BE4"/>
    <w:rsid w:val="00DB5895"/>
    <w:rsid w:val="00DB5D03"/>
    <w:rsid w:val="00DB63A8"/>
    <w:rsid w:val="00DC2C08"/>
    <w:rsid w:val="00DC40C9"/>
    <w:rsid w:val="00DD14DF"/>
    <w:rsid w:val="00DD2FA1"/>
    <w:rsid w:val="00DD3B73"/>
    <w:rsid w:val="00DD5383"/>
    <w:rsid w:val="00DD613A"/>
    <w:rsid w:val="00DE570D"/>
    <w:rsid w:val="00DF410A"/>
    <w:rsid w:val="00DF42C2"/>
    <w:rsid w:val="00DF592B"/>
    <w:rsid w:val="00E042B7"/>
    <w:rsid w:val="00E14B18"/>
    <w:rsid w:val="00E21DB0"/>
    <w:rsid w:val="00E2235D"/>
    <w:rsid w:val="00E23FC8"/>
    <w:rsid w:val="00E24832"/>
    <w:rsid w:val="00E301AF"/>
    <w:rsid w:val="00E30312"/>
    <w:rsid w:val="00E36142"/>
    <w:rsid w:val="00E41BC7"/>
    <w:rsid w:val="00E45E43"/>
    <w:rsid w:val="00E4733D"/>
    <w:rsid w:val="00E47AD5"/>
    <w:rsid w:val="00E511D0"/>
    <w:rsid w:val="00E544CC"/>
    <w:rsid w:val="00E55B9D"/>
    <w:rsid w:val="00E55CA8"/>
    <w:rsid w:val="00E64761"/>
    <w:rsid w:val="00E73991"/>
    <w:rsid w:val="00E73E2F"/>
    <w:rsid w:val="00E94D45"/>
    <w:rsid w:val="00E951D9"/>
    <w:rsid w:val="00EA1854"/>
    <w:rsid w:val="00EA61B7"/>
    <w:rsid w:val="00EA7F16"/>
    <w:rsid w:val="00EB5B7B"/>
    <w:rsid w:val="00EC582A"/>
    <w:rsid w:val="00EC7908"/>
    <w:rsid w:val="00ED209D"/>
    <w:rsid w:val="00ED2620"/>
    <w:rsid w:val="00ED41BC"/>
    <w:rsid w:val="00ED6696"/>
    <w:rsid w:val="00ED72B8"/>
    <w:rsid w:val="00EE3F27"/>
    <w:rsid w:val="00EE4FC4"/>
    <w:rsid w:val="00EE51A7"/>
    <w:rsid w:val="00EE6FC4"/>
    <w:rsid w:val="00EF3AE5"/>
    <w:rsid w:val="00EF482F"/>
    <w:rsid w:val="00F04884"/>
    <w:rsid w:val="00F1229B"/>
    <w:rsid w:val="00F2103D"/>
    <w:rsid w:val="00F23603"/>
    <w:rsid w:val="00F25025"/>
    <w:rsid w:val="00F31269"/>
    <w:rsid w:val="00F33FB5"/>
    <w:rsid w:val="00F40A01"/>
    <w:rsid w:val="00F40B09"/>
    <w:rsid w:val="00F4474C"/>
    <w:rsid w:val="00F44D59"/>
    <w:rsid w:val="00F4637F"/>
    <w:rsid w:val="00F46B1F"/>
    <w:rsid w:val="00F522E9"/>
    <w:rsid w:val="00F53BB5"/>
    <w:rsid w:val="00F61061"/>
    <w:rsid w:val="00F61AB8"/>
    <w:rsid w:val="00F65AAF"/>
    <w:rsid w:val="00F73349"/>
    <w:rsid w:val="00F808E4"/>
    <w:rsid w:val="00F851F3"/>
    <w:rsid w:val="00F85F0E"/>
    <w:rsid w:val="00F965D8"/>
    <w:rsid w:val="00FB2BEF"/>
    <w:rsid w:val="00FB3258"/>
    <w:rsid w:val="00FB347A"/>
    <w:rsid w:val="00FB3613"/>
    <w:rsid w:val="00FB3EC1"/>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0DB2-1AD5-4A48-8873-80DFE3EF6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9068</Words>
  <Characters>51688</Characters>
  <Application>Microsoft Office Word</Application>
  <DocSecurity>0</DocSecurity>
  <Lines>430</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5</cp:revision>
  <cp:lastPrinted>2018-08-21T15:37:00Z</cp:lastPrinted>
  <dcterms:created xsi:type="dcterms:W3CDTF">2018-08-21T15:40:00Z</dcterms:created>
  <dcterms:modified xsi:type="dcterms:W3CDTF">2018-08-21T15:48:00Z</dcterms:modified>
</cp:coreProperties>
</file>