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9E734" w14:textId="38A0A44E" w:rsidR="00712D32" w:rsidRPr="00A17BFF" w:rsidRDefault="00712D32" w:rsidP="00712D3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r w:rsidR="008B3D90">
        <w:rPr>
          <w:rFonts w:ascii="Arial" w:hAnsi="Arial" w:cs="Arial"/>
          <w:color w:val="FFFFFF" w:themeColor="background1"/>
        </w:rPr>
        <w:t xml:space="preserve"> - obrazci</w:t>
      </w:r>
    </w:p>
    <w:p w14:paraId="5A079EDD" w14:textId="77777777" w:rsidR="00712D32" w:rsidRPr="00A17BFF" w:rsidRDefault="00712D32" w:rsidP="00712D32">
      <w:pPr>
        <w:pStyle w:val="Paragraf"/>
        <w:rPr>
          <w:rFonts w:ascii="Arial" w:hAnsi="Arial" w:cs="Arial"/>
        </w:rPr>
      </w:pPr>
    </w:p>
    <w:p w14:paraId="7166708E" w14:textId="77777777" w:rsidR="005815F7" w:rsidRDefault="00712D3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1F8E37D" w14:textId="77777777" w:rsidR="005815F7" w:rsidRDefault="00712D3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43BD51A" w14:textId="77777777" w:rsidR="005815F7" w:rsidRDefault="00712D3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66B241C" w14:textId="77777777" w:rsidR="00712D32" w:rsidRPr="00A17BFF" w:rsidRDefault="00712D32" w:rsidP="00712D32">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31"/>
        <w:gridCol w:w="4873"/>
        <w:gridCol w:w="3482"/>
      </w:tblGrid>
      <w:tr w:rsidR="005815F7" w14:paraId="03F61F5E" w14:textId="77777777" w:rsidTr="008F6C09">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55129A" w14:textId="6318A385" w:rsidR="005815F7" w:rsidRDefault="008B3D90">
            <w:pPr>
              <w:jc w:val="center"/>
            </w:pPr>
            <w:r>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B75BE9" w14:textId="7C74ECCD" w:rsidR="005815F7" w:rsidRDefault="008B3D90">
            <w:pPr>
              <w:jc w:val="center"/>
            </w:pPr>
            <w:r>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4DDBCD" w14:textId="77777777" w:rsidR="005815F7" w:rsidRDefault="00712D32">
            <w:pPr>
              <w:jc w:val="center"/>
            </w:pPr>
            <w:r>
              <w:rPr>
                <w:rFonts w:ascii="Arial" w:hAnsi="Arial" w:cs="Arial"/>
                <w:b/>
                <w:bCs/>
                <w:color w:val="000000"/>
                <w:position w:val="-3"/>
                <w:sz w:val="20"/>
                <w:szCs w:val="20"/>
                <w:shd w:val="clear" w:color="auto" w:fill="AAAAAA"/>
              </w:rPr>
              <w:t>Opombe</w:t>
            </w:r>
          </w:p>
        </w:tc>
      </w:tr>
      <w:tr w:rsidR="005815F7" w14:paraId="0956D1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E0F1A" w14:textId="77777777" w:rsidR="005815F7" w:rsidRDefault="00712D3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60387" w14:textId="26A5E469" w:rsidR="005815F7" w:rsidRDefault="004574BE" w:rsidP="008B3D90">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23CE5"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8C2C36" w14:paraId="497777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89579" w14:textId="07209416" w:rsidR="008C2C36" w:rsidRDefault="008C2C3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B1A07" w14:textId="07DDC498" w:rsidR="008C2C36" w:rsidRDefault="008C2C36" w:rsidP="008B3D90">
            <w:pPr>
              <w:rPr>
                <w:rFonts w:ascii="Arial" w:hAnsi="Arial" w:cs="Arial"/>
                <w:color w:val="000000"/>
                <w:position w:val="-2"/>
                <w:sz w:val="18"/>
                <w:szCs w:val="18"/>
              </w:rPr>
            </w:pPr>
            <w:r>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6C9B3" w14:textId="77777777" w:rsidR="008C2C36" w:rsidRDefault="008C2C3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4123492" w14:textId="2DEE84EA" w:rsidR="00D141C2" w:rsidRPr="00D141C2" w:rsidRDefault="00D141C2" w:rsidP="0009708F">
            <w:pPr>
              <w:spacing w:before="135" w:after="135"/>
              <w:jc w:val="both"/>
              <w:textAlignment w:val="center"/>
              <w:rPr>
                <w:rFonts w:ascii="Arial" w:hAnsi="Arial" w:cs="Arial"/>
                <w:b/>
                <w:color w:val="000000"/>
                <w:position w:val="-2"/>
                <w:sz w:val="18"/>
                <w:szCs w:val="18"/>
              </w:rPr>
            </w:pPr>
            <w:r w:rsidRPr="00D141C2">
              <w:rPr>
                <w:rFonts w:ascii="Arial" w:hAnsi="Arial" w:cs="Arial"/>
                <w:b/>
                <w:color w:val="000000"/>
                <w:position w:val="-2"/>
                <w:sz w:val="18"/>
                <w:szCs w:val="18"/>
              </w:rPr>
              <w:t>Ponudnik ga v aplikaciji e-</w:t>
            </w:r>
            <w:r w:rsidR="0009708F">
              <w:rPr>
                <w:rFonts w:ascii="Arial" w:hAnsi="Arial" w:cs="Arial"/>
                <w:b/>
                <w:color w:val="000000"/>
                <w:position w:val="-2"/>
                <w:sz w:val="18"/>
                <w:szCs w:val="18"/>
              </w:rPr>
              <w:t>JN</w:t>
            </w:r>
            <w:r w:rsidRPr="00D141C2">
              <w:rPr>
                <w:rFonts w:ascii="Arial" w:hAnsi="Arial" w:cs="Arial"/>
                <w:b/>
                <w:color w:val="000000"/>
                <w:position w:val="-2"/>
                <w:sz w:val="18"/>
                <w:szCs w:val="18"/>
              </w:rPr>
              <w:t xml:space="preserve"> naloži v razdelek »Predračun«.</w:t>
            </w:r>
          </w:p>
        </w:tc>
      </w:tr>
      <w:tr w:rsidR="005815F7" w14:paraId="6351E0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CC07F" w14:textId="77777777" w:rsidR="005815F7" w:rsidRDefault="00712D3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1C50B" w14:textId="27B2AC64" w:rsidR="005815F7" w:rsidRDefault="008B3D90" w:rsidP="008B3D90">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108F7"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786C80" w14:paraId="4577E1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C779F" w14:textId="23050762" w:rsidR="00786C80" w:rsidRDefault="00786C80" w:rsidP="00786C80">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5C575" w14:textId="12F90442" w:rsidR="00786C80" w:rsidRDefault="00786C80" w:rsidP="00786C80">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50A45" w14:textId="74515C75" w:rsidR="00786C80" w:rsidRDefault="00786C80" w:rsidP="00786C8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786C80" w14:paraId="337AB6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D1E21" w14:textId="0636D5C3" w:rsidR="00786C80" w:rsidRDefault="00786C80" w:rsidP="00786C80">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9C7EE" w14:textId="60272B92" w:rsidR="00786C80" w:rsidRDefault="00786C80" w:rsidP="00786C80">
            <w:pPr>
              <w:rPr>
                <w:rFonts w:ascii="Arial" w:hAnsi="Arial" w:cs="Arial"/>
                <w:color w:val="000000"/>
                <w:position w:val="-2"/>
                <w:sz w:val="18"/>
                <w:szCs w:val="18"/>
              </w:rPr>
            </w:pPr>
            <w:r w:rsidRPr="00EF482F">
              <w:rPr>
                <w:rFonts w:ascii="Arial" w:hAnsi="Arial" w:cs="Arial"/>
                <w:color w:val="000000"/>
                <w:position w:val="-2"/>
                <w:sz w:val="18"/>
                <w:szCs w:val="18"/>
              </w:rPr>
              <w:t>Izjava gospodarskega subjekta in pooblastilo za pridobite</w:t>
            </w:r>
            <w:r>
              <w:rPr>
                <w:rFonts w:ascii="Arial" w:hAnsi="Arial" w:cs="Arial"/>
                <w:color w:val="000000"/>
                <w:position w:val="-2"/>
                <w:sz w:val="18"/>
                <w:szCs w:val="18"/>
              </w:rPr>
              <w:t>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7DD8A" w14:textId="15960DFA" w:rsidR="00786C80" w:rsidRDefault="00786C80" w:rsidP="00786C8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786C80" w14:paraId="4F09C9E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0DD0C" w14:textId="7BE3147D" w:rsidR="00786C80" w:rsidRDefault="00786C80" w:rsidP="00786C80">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CF6C4" w14:textId="56B7E7EE" w:rsidR="00786C80" w:rsidRPr="00EF482F" w:rsidRDefault="00786C80" w:rsidP="00786C80">
            <w:pPr>
              <w:rPr>
                <w:rFonts w:ascii="Arial" w:hAnsi="Arial" w:cs="Arial"/>
                <w:color w:val="000000"/>
                <w:position w:val="-2"/>
                <w:sz w:val="18"/>
                <w:szCs w:val="18"/>
              </w:rPr>
            </w:pPr>
            <w:r w:rsidRPr="00EF482F">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39C23" w14:textId="38A2EA0A" w:rsidR="00786C80" w:rsidRDefault="00786C80" w:rsidP="00786C8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786C80" w14:paraId="15454A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1910F" w14:textId="00DE19F3" w:rsidR="00786C80" w:rsidRDefault="00786C80" w:rsidP="00786C8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697FB" w14:textId="7126C03F" w:rsidR="00786C80" w:rsidRDefault="00786C80" w:rsidP="00786C80">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1667C" w14:textId="77777777" w:rsidR="00786C80" w:rsidRDefault="00786C80" w:rsidP="00786C80">
            <w:pPr>
              <w:spacing w:before="135" w:after="135"/>
              <w:jc w:val="both"/>
              <w:textAlignment w:val="center"/>
            </w:pPr>
            <w:r>
              <w:rPr>
                <w:rFonts w:ascii="Arial" w:hAnsi="Arial" w:cs="Arial"/>
                <w:color w:val="000000"/>
                <w:position w:val="-2"/>
                <w:sz w:val="18"/>
                <w:szCs w:val="18"/>
              </w:rPr>
              <w:t>Izpolnjen, podpisan in žigosan.</w:t>
            </w:r>
          </w:p>
        </w:tc>
      </w:tr>
      <w:tr w:rsidR="00786C80" w14:paraId="34935D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519F4" w14:textId="11E9E186" w:rsidR="00786C80" w:rsidRDefault="00786C80" w:rsidP="00786C8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15657" w14:textId="523340D1" w:rsidR="00786C80" w:rsidRDefault="00786C80" w:rsidP="00786C80">
            <w:r>
              <w:rPr>
                <w:rFonts w:ascii="Arial" w:hAnsi="Arial" w:cs="Arial"/>
                <w:color w:val="000000"/>
                <w:position w:val="-2"/>
                <w:sz w:val="18"/>
                <w:szCs w:val="18"/>
              </w:rPr>
              <w:t>I</w:t>
            </w:r>
            <w:r w:rsidRPr="009924C5">
              <w:rPr>
                <w:rFonts w:ascii="Arial" w:hAnsi="Arial" w:cs="Arial"/>
                <w:color w:val="000000"/>
                <w:position w:val="-2"/>
                <w:sz w:val="18"/>
                <w:szCs w:val="18"/>
              </w:rPr>
              <w:t>zjava zastopnika podizvajalca v zvezi z izpolnjevanjem obveznih pogojev za podizvajalce</w:t>
            </w:r>
            <w:r>
              <w:rPr>
                <w:rFonts w:ascii="Arial" w:hAnsi="Arial" w:cs="Arial"/>
                <w:color w:val="000000"/>
                <w:position w:val="-2"/>
                <w:sz w:val="18"/>
                <w:szCs w:val="18"/>
              </w:rPr>
              <w:t xml:space="preserve">  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A4A5B" w14:textId="77777777" w:rsidR="00786C80" w:rsidRDefault="00786C80" w:rsidP="00786C80">
            <w:pPr>
              <w:spacing w:before="135" w:after="135"/>
              <w:jc w:val="both"/>
              <w:textAlignment w:val="center"/>
            </w:pPr>
            <w:r>
              <w:rPr>
                <w:rFonts w:ascii="Arial" w:hAnsi="Arial" w:cs="Arial"/>
                <w:color w:val="000000"/>
                <w:position w:val="-2"/>
                <w:sz w:val="18"/>
                <w:szCs w:val="18"/>
              </w:rPr>
              <w:t>Izpolnjen, podpisan in žigosan</w:t>
            </w:r>
          </w:p>
        </w:tc>
      </w:tr>
      <w:tr w:rsidR="00786C80" w14:paraId="40442D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8B18F" w14:textId="723B753B" w:rsidR="00786C80" w:rsidRDefault="00786C80" w:rsidP="00786C8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06B6D" w14:textId="680ED79B" w:rsidR="00786C80" w:rsidRDefault="00786C80" w:rsidP="00786C80">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62271" w14:textId="77777777" w:rsidR="00786C80" w:rsidRDefault="00786C80" w:rsidP="00786C80">
            <w:pPr>
              <w:spacing w:before="135" w:after="135"/>
              <w:jc w:val="both"/>
              <w:textAlignment w:val="center"/>
            </w:pPr>
            <w:r>
              <w:rPr>
                <w:rFonts w:ascii="Arial" w:hAnsi="Arial" w:cs="Arial"/>
                <w:color w:val="000000"/>
                <w:position w:val="-2"/>
                <w:sz w:val="18"/>
                <w:szCs w:val="18"/>
              </w:rPr>
              <w:t>Izpolnjen, podpisan in žigosan</w:t>
            </w:r>
          </w:p>
        </w:tc>
      </w:tr>
      <w:tr w:rsidR="00786C80" w14:paraId="057B097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4C35D" w14:textId="0DFA9A66" w:rsidR="00786C80" w:rsidRDefault="00786C80" w:rsidP="00786C8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77DB5" w14:textId="5909A88F" w:rsidR="00786C80" w:rsidRDefault="00786C80" w:rsidP="00786C80">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E6810" w14:textId="77777777" w:rsidR="00786C80" w:rsidRDefault="00786C80" w:rsidP="00786C80">
            <w:pPr>
              <w:spacing w:before="135" w:after="135"/>
              <w:jc w:val="both"/>
              <w:textAlignment w:val="center"/>
            </w:pPr>
            <w:r>
              <w:rPr>
                <w:rFonts w:ascii="Arial" w:hAnsi="Arial" w:cs="Arial"/>
                <w:color w:val="000000"/>
                <w:position w:val="-2"/>
                <w:sz w:val="18"/>
                <w:szCs w:val="18"/>
              </w:rPr>
              <w:t>Izpolnjen, podpisan in žigosan</w:t>
            </w:r>
          </w:p>
        </w:tc>
      </w:tr>
      <w:tr w:rsidR="008D2572" w14:paraId="52BAEA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D5F77" w14:textId="67C6EBD0" w:rsidR="008D2572" w:rsidRDefault="008D2572" w:rsidP="00786C80">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44027" w14:textId="4847C81D" w:rsidR="008D2572" w:rsidRDefault="008D2572" w:rsidP="00786C80">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r w:rsidR="0042421A">
              <w:rPr>
                <w:rFonts w:ascii="Arial" w:hAnsi="Arial" w:cs="Arial"/>
                <w:color w:val="000000"/>
                <w:position w:val="-2"/>
                <w:sz w:val="18"/>
                <w:szCs w:val="18"/>
              </w:rPr>
              <w:t xml:space="preserve"> (velja za sklop 14 in 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E15E6" w14:textId="676EE0BC" w:rsidR="008D2572" w:rsidRDefault="008D2572" w:rsidP="00786C8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Pr>
                <w:rFonts w:ascii="Arial" w:hAnsi="Arial" w:cs="Arial"/>
                <w:color w:val="000000"/>
                <w:position w:val="-2"/>
                <w:sz w:val="18"/>
                <w:szCs w:val="18"/>
              </w:rPr>
              <w:t>.</w:t>
            </w:r>
          </w:p>
        </w:tc>
      </w:tr>
      <w:tr w:rsidR="00786C80" w14:paraId="073B66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B7926" w14:textId="0FFA481C" w:rsidR="00786C80" w:rsidRDefault="00786C80" w:rsidP="00786C8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3A0F0" w14:textId="0FAD20E8" w:rsidR="00786C80" w:rsidRDefault="00786C80" w:rsidP="00786C80">
            <w:pPr>
              <w:rPr>
                <w:rFonts w:ascii="Arial" w:hAnsi="Arial" w:cs="Arial"/>
                <w:color w:val="000000"/>
                <w:position w:val="-2"/>
                <w:sz w:val="18"/>
                <w:szCs w:val="18"/>
              </w:rPr>
            </w:pPr>
            <w:r>
              <w:rPr>
                <w:rFonts w:ascii="Arial" w:hAnsi="Arial" w:cs="Arial"/>
                <w:color w:val="000000"/>
                <w:position w:val="-2"/>
                <w:sz w:val="18"/>
                <w:szCs w:val="18"/>
              </w:rPr>
              <w:t>Tehnične specifikacije (</w:t>
            </w:r>
            <w:proofErr w:type="spellStart"/>
            <w:r>
              <w:rPr>
                <w:rFonts w:ascii="Arial" w:hAnsi="Arial" w:cs="Arial"/>
                <w:color w:val="000000"/>
                <w:position w:val="-2"/>
                <w:sz w:val="18"/>
                <w:szCs w:val="18"/>
              </w:rPr>
              <w:t>excel</w:t>
            </w:r>
            <w:proofErr w:type="spellEnd"/>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429BC" w14:textId="77777777" w:rsidR="00786C80" w:rsidRDefault="00786C80" w:rsidP="00786C8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1241F407" w14:textId="0952201D" w:rsidR="00786C80" w:rsidRDefault="00786C80" w:rsidP="00786C8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ga izpolni v osivelem delu)</w:t>
            </w:r>
          </w:p>
        </w:tc>
      </w:tr>
      <w:tr w:rsidR="00786C80" w14:paraId="3F050B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8F45E" w14:textId="77777777" w:rsidR="00786C80" w:rsidRDefault="00786C80" w:rsidP="00786C8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5C968" w14:textId="678D7D30" w:rsidR="00786C80" w:rsidRPr="008F6C09" w:rsidRDefault="00786C80" w:rsidP="0057365B">
            <w:pPr>
              <w:rPr>
                <w:rFonts w:ascii="Arial" w:hAnsi="Arial" w:cs="Arial"/>
                <w:bCs/>
                <w:color w:val="000000"/>
                <w:sz w:val="18"/>
                <w:szCs w:val="18"/>
              </w:rPr>
            </w:pPr>
            <w:r w:rsidRPr="001E5587">
              <w:rPr>
                <w:rFonts w:ascii="Arial" w:hAnsi="Arial" w:cs="Arial"/>
                <w:b/>
                <w:color w:val="000000"/>
                <w:position w:val="-2"/>
                <w:sz w:val="18"/>
                <w:szCs w:val="18"/>
              </w:rPr>
              <w:t>Vzorec pogodbe:</w:t>
            </w:r>
            <w:r>
              <w:rPr>
                <w:rFonts w:ascii="Arial" w:hAnsi="Arial" w:cs="Arial"/>
                <w:color w:val="000000"/>
                <w:position w:val="-2"/>
                <w:sz w:val="18"/>
                <w:szCs w:val="18"/>
              </w:rPr>
              <w:t xml:space="preserve"> </w:t>
            </w:r>
            <w:r w:rsidRPr="00B64F0E">
              <w:rPr>
                <w:rFonts w:ascii="Arial" w:hAnsi="Arial" w:cs="Arial"/>
                <w:color w:val="000000"/>
                <w:position w:val="-2"/>
                <w:sz w:val="18"/>
                <w:szCs w:val="18"/>
              </w:rPr>
              <w:t xml:space="preserve">Pogodba </w:t>
            </w:r>
            <w:r>
              <w:rPr>
                <w:rFonts w:ascii="Arial" w:hAnsi="Arial" w:cs="Arial"/>
                <w:color w:val="000000"/>
                <w:position w:val="-2"/>
                <w:sz w:val="18"/>
                <w:szCs w:val="18"/>
              </w:rPr>
              <w:t>za Nakup</w:t>
            </w:r>
            <w:r>
              <w:rPr>
                <w:rFonts w:ascii="Arial" w:hAnsi="Arial" w:cs="Arial"/>
                <w:bCs/>
                <w:color w:val="000000"/>
                <w:sz w:val="18"/>
                <w:szCs w:val="18"/>
              </w:rPr>
              <w:t xml:space="preserve"> </w:t>
            </w:r>
            <w:r w:rsidR="0057365B">
              <w:rPr>
                <w:rFonts w:ascii="Arial" w:hAnsi="Arial" w:cs="Arial"/>
                <w:sz w:val="18"/>
                <w:szCs w:val="18"/>
              </w:rPr>
              <w:t>IT</w:t>
            </w:r>
            <w:r w:rsidRPr="003E5E09">
              <w:rPr>
                <w:rFonts w:ascii="Arial" w:hAnsi="Arial" w:cs="Arial"/>
                <w:sz w:val="18"/>
                <w:szCs w:val="18"/>
              </w:rPr>
              <w:t xml:space="preserve"> opreme </w:t>
            </w:r>
            <w:r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C85C7" w14:textId="77777777" w:rsidR="00786C80" w:rsidRDefault="00786C80" w:rsidP="00786C80">
            <w:pPr>
              <w:spacing w:before="135" w:after="135"/>
              <w:jc w:val="both"/>
              <w:textAlignment w:val="center"/>
            </w:pPr>
            <w:r>
              <w:rPr>
                <w:rFonts w:ascii="Arial" w:hAnsi="Arial" w:cs="Arial"/>
                <w:color w:val="000000"/>
                <w:position w:val="-2"/>
                <w:sz w:val="18"/>
                <w:szCs w:val="18"/>
              </w:rPr>
              <w:t>Parafirana, podpisana in žigosana.</w:t>
            </w:r>
          </w:p>
        </w:tc>
      </w:tr>
    </w:tbl>
    <w:p w14:paraId="3FA339C0" w14:textId="77777777" w:rsidR="005815F7" w:rsidRDefault="005815F7">
      <w:pPr>
        <w:sectPr w:rsidR="005815F7" w:rsidSect="00851DF4">
          <w:headerReference w:type="default" r:id="rId8"/>
          <w:footerReference w:type="default" r:id="rId9"/>
          <w:pgSz w:w="11906" w:h="16838"/>
          <w:pgMar w:top="2127" w:right="1418" w:bottom="1418" w:left="1418" w:header="426" w:footer="680" w:gutter="0"/>
          <w:cols w:space="708"/>
          <w:docGrid w:linePitch="360"/>
        </w:sectPr>
      </w:pPr>
    </w:p>
    <w:p w14:paraId="7EA2948F" w14:textId="77777777" w:rsidR="00A747C7" w:rsidRDefault="00A747C7" w:rsidP="00A747C7">
      <w:pPr>
        <w:spacing w:after="0"/>
        <w:jc w:val="right"/>
        <w:rPr>
          <w:rFonts w:ascii="Arial" w:hAnsi="Arial" w:cs="Arial"/>
          <w:sz w:val="18"/>
          <w:szCs w:val="18"/>
        </w:rPr>
      </w:pPr>
    </w:p>
    <w:p w14:paraId="26C28EE6" w14:textId="3FF394DC" w:rsidR="00712D32" w:rsidRPr="00A747C7" w:rsidRDefault="00A747C7" w:rsidP="00A747C7">
      <w:pPr>
        <w:spacing w:after="0"/>
        <w:jc w:val="right"/>
        <w:rPr>
          <w:rFonts w:ascii="Arial" w:hAnsi="Arial" w:cs="Arial"/>
          <w:sz w:val="18"/>
          <w:szCs w:val="18"/>
        </w:rPr>
      </w:pPr>
      <w:r>
        <w:rPr>
          <w:rFonts w:ascii="Arial" w:hAnsi="Arial" w:cs="Arial"/>
          <w:sz w:val="18"/>
          <w:szCs w:val="18"/>
        </w:rPr>
        <w:t>Obrazec št: 1</w:t>
      </w:r>
    </w:p>
    <w:p w14:paraId="10F0DA0F"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2EA3663" w14:textId="77777777" w:rsidR="00712D32" w:rsidRDefault="00712D32" w:rsidP="00712D32">
      <w:pPr>
        <w:spacing w:after="120"/>
        <w:rPr>
          <w:rFonts w:ascii="Arial" w:hAnsi="Arial" w:cs="Arial"/>
        </w:rPr>
      </w:pPr>
    </w:p>
    <w:p w14:paraId="6E352BA2" w14:textId="78954F06" w:rsidR="005815F7" w:rsidRDefault="00712D32">
      <w:pPr>
        <w:spacing w:before="225" w:after="225" w:line="240" w:lineRule="auto"/>
        <w:jc w:val="both"/>
      </w:pPr>
      <w:r>
        <w:rPr>
          <w:rFonts w:ascii="Arial" w:hAnsi="Arial" w:cs="Arial"/>
          <w:color w:val="000000"/>
          <w:sz w:val="18"/>
          <w:szCs w:val="18"/>
        </w:rPr>
        <w:t>Na osnovi povabila za naročilo »</w:t>
      </w:r>
      <w:r w:rsidR="001276FA">
        <w:rPr>
          <w:rFonts w:ascii="Arial" w:hAnsi="Arial" w:cs="Arial"/>
          <w:color w:val="000000"/>
          <w:sz w:val="18"/>
          <w:szCs w:val="18"/>
        </w:rPr>
        <w:t xml:space="preserve">Nakup </w:t>
      </w:r>
      <w:r w:rsidR="001276FA" w:rsidRPr="003E5E09">
        <w:rPr>
          <w:rFonts w:ascii="Arial" w:hAnsi="Arial" w:cs="Arial"/>
          <w:sz w:val="18"/>
          <w:szCs w:val="18"/>
        </w:rPr>
        <w:t xml:space="preserve">IT </w:t>
      </w:r>
      <w:r w:rsidR="001276FA"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Pr>
          <w:rFonts w:ascii="Arial" w:hAnsi="Arial" w:cs="Arial"/>
          <w:color w:val="000000"/>
          <w:sz w:val="18"/>
          <w:szCs w:val="18"/>
        </w:rPr>
        <w:t>« dajemo ponudbo, kot sledi:</w:t>
      </w:r>
    </w:p>
    <w:p w14:paraId="08D7E47D" w14:textId="77777777" w:rsidR="005815F7" w:rsidRDefault="00712D3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815F7" w14:paraId="5B1E7BF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65328D" w14:textId="77777777" w:rsidR="005815F7" w:rsidRDefault="00712D3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12C55" w14:textId="77777777" w:rsidR="005815F7" w:rsidRDefault="00712D32">
            <w:r>
              <w:rPr>
                <w:rFonts w:ascii="Arial" w:hAnsi="Arial" w:cs="Arial"/>
                <w:color w:val="000000"/>
                <w:position w:val="-2"/>
                <w:sz w:val="18"/>
                <w:szCs w:val="18"/>
              </w:rPr>
              <w:t> </w:t>
            </w:r>
          </w:p>
        </w:tc>
      </w:tr>
      <w:tr w:rsidR="005815F7" w14:paraId="236E9B8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595D5" w14:textId="77777777" w:rsidR="005815F7" w:rsidRDefault="00712D3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1D896" w14:textId="77777777" w:rsidR="005815F7" w:rsidRDefault="00712D32">
            <w:r>
              <w:rPr>
                <w:rFonts w:ascii="Arial" w:hAnsi="Arial" w:cs="Arial"/>
                <w:color w:val="000000"/>
                <w:position w:val="-2"/>
                <w:sz w:val="18"/>
                <w:szCs w:val="18"/>
              </w:rPr>
              <w:t> </w:t>
            </w:r>
          </w:p>
        </w:tc>
      </w:tr>
    </w:tbl>
    <w:p w14:paraId="65525EBD" w14:textId="77777777" w:rsidR="005815F7" w:rsidRDefault="00712D32">
      <w:pPr>
        <w:spacing w:before="225" w:after="225" w:line="240" w:lineRule="auto"/>
        <w:jc w:val="both"/>
      </w:pPr>
      <w:r>
        <w:rPr>
          <w:rFonts w:ascii="Arial" w:hAnsi="Arial" w:cs="Arial"/>
          <w:color w:val="000000"/>
          <w:sz w:val="18"/>
          <w:szCs w:val="18"/>
        </w:rPr>
        <w:t>Ponudbo oddajamo (ustrezno označite):</w:t>
      </w:r>
    </w:p>
    <w:p w14:paraId="240975CB" w14:textId="77777777" w:rsidR="005815F7" w:rsidRDefault="00712D3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802323">
        <w:fldChar w:fldCharType="separate"/>
      </w:r>
      <w:r>
        <w:fldChar w:fldCharType="end"/>
      </w:r>
      <w:bookmarkEnd w:id="0"/>
      <w:r>
        <w:rPr>
          <w:rFonts w:ascii="Arial" w:hAnsi="Arial" w:cs="Arial"/>
          <w:color w:val="000000"/>
          <w:sz w:val="18"/>
          <w:szCs w:val="18"/>
        </w:rPr>
        <w:t> samostojno</w:t>
      </w:r>
    </w:p>
    <w:p w14:paraId="19F8AD43" w14:textId="77777777" w:rsidR="005815F7" w:rsidRDefault="00712D3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802323">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41BA5E0" w14:textId="77777777" w:rsidR="005815F7" w:rsidRDefault="00712D3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802323">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3B7679A" w14:textId="77777777" w:rsidR="005815F7" w:rsidRDefault="00712D3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802323">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C331DA1" w14:textId="77777777" w:rsidR="0009708F" w:rsidRPr="00712D32" w:rsidRDefault="0009708F" w:rsidP="0009708F">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1B972F9" w14:textId="59E36420" w:rsidR="001276FA" w:rsidRDefault="0009708F" w:rsidP="0009708F">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5</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9</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13</w:t>
      </w:r>
    </w:p>
    <w:p w14:paraId="649B859D" w14:textId="1FC4CF36" w:rsidR="001276FA" w:rsidRDefault="0009708F" w:rsidP="0009708F">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Pr="00712D32">
        <w:rPr>
          <w:rFonts w:ascii="Arial" w:hAnsi="Arial" w:cs="Arial"/>
          <w:sz w:val="18"/>
          <w:szCs w:val="18"/>
        </w:rPr>
        <w:fldChar w:fldCharType="end"/>
      </w:r>
      <w:r w:rsidR="001276FA">
        <w:rPr>
          <w:rFonts w:ascii="Arial" w:hAnsi="Arial" w:cs="Arial"/>
          <w:sz w:val="18"/>
          <w:szCs w:val="18"/>
        </w:rPr>
        <w:t xml:space="preserve"> Sklop 2</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6</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10 </w:t>
      </w:r>
      <w:r w:rsidR="00741D1A">
        <w:rPr>
          <w:rFonts w:ascii="Arial" w:hAnsi="Arial" w:cs="Arial"/>
          <w:sz w:val="18"/>
          <w:szCs w:val="18"/>
        </w:rPr>
        <w:tab/>
      </w:r>
      <w:r w:rsidR="00741D1A" w:rsidRPr="00712D32">
        <w:rPr>
          <w:rFonts w:ascii="Arial" w:hAnsi="Arial" w:cs="Arial"/>
          <w:sz w:val="18"/>
          <w:szCs w:val="18"/>
        </w:rPr>
        <w:fldChar w:fldCharType="begin">
          <w:ffData>
            <w:name w:val="cbox15a5a322842900"/>
            <w:enabled/>
            <w:calcOnExit w:val="0"/>
            <w:checkBox>
              <w:sizeAuto/>
              <w:default w:val="0"/>
            </w:checkBox>
          </w:ffData>
        </w:fldChar>
      </w:r>
      <w:r w:rsidR="00741D1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741D1A" w:rsidRPr="00712D32">
        <w:rPr>
          <w:rFonts w:ascii="Arial" w:hAnsi="Arial" w:cs="Arial"/>
          <w:sz w:val="18"/>
          <w:szCs w:val="18"/>
        </w:rPr>
        <w:fldChar w:fldCharType="end"/>
      </w:r>
      <w:r w:rsidR="00741D1A">
        <w:rPr>
          <w:rFonts w:ascii="Arial" w:hAnsi="Arial" w:cs="Arial"/>
          <w:sz w:val="18"/>
          <w:szCs w:val="18"/>
        </w:rPr>
        <w:t xml:space="preserve"> Sklop 14</w:t>
      </w:r>
    </w:p>
    <w:p w14:paraId="6C279F8C" w14:textId="3B0AA2FF" w:rsidR="001276FA" w:rsidRDefault="0009708F" w:rsidP="0009708F">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3</w:t>
      </w:r>
      <w:r w:rsidR="00E91346">
        <w:rPr>
          <w:rFonts w:ascii="Arial" w:hAnsi="Arial" w:cs="Arial"/>
          <w:sz w:val="18"/>
          <w:szCs w:val="18"/>
        </w:rPr>
        <w:t xml:space="preserve"> </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7</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11</w:t>
      </w:r>
      <w:r w:rsidR="00741D1A">
        <w:rPr>
          <w:rFonts w:ascii="Arial" w:hAnsi="Arial" w:cs="Arial"/>
          <w:sz w:val="18"/>
          <w:szCs w:val="18"/>
        </w:rPr>
        <w:tab/>
      </w:r>
      <w:r w:rsidR="00741D1A" w:rsidRPr="00712D32">
        <w:rPr>
          <w:rFonts w:ascii="Arial" w:hAnsi="Arial" w:cs="Arial"/>
          <w:sz w:val="18"/>
          <w:szCs w:val="18"/>
        </w:rPr>
        <w:fldChar w:fldCharType="begin">
          <w:ffData>
            <w:name w:val="cbox15a5a322842900"/>
            <w:enabled/>
            <w:calcOnExit w:val="0"/>
            <w:checkBox>
              <w:sizeAuto/>
              <w:default w:val="0"/>
            </w:checkBox>
          </w:ffData>
        </w:fldChar>
      </w:r>
      <w:r w:rsidR="00741D1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741D1A" w:rsidRPr="00712D32">
        <w:rPr>
          <w:rFonts w:ascii="Arial" w:hAnsi="Arial" w:cs="Arial"/>
          <w:sz w:val="18"/>
          <w:szCs w:val="18"/>
        </w:rPr>
        <w:fldChar w:fldCharType="end"/>
      </w:r>
      <w:r w:rsidR="00741D1A">
        <w:rPr>
          <w:rFonts w:ascii="Arial" w:hAnsi="Arial" w:cs="Arial"/>
          <w:sz w:val="18"/>
          <w:szCs w:val="18"/>
        </w:rPr>
        <w:t xml:space="preserve"> Sklop 15</w:t>
      </w:r>
    </w:p>
    <w:p w14:paraId="06F1FAE7" w14:textId="259FE93E" w:rsidR="0009708F" w:rsidRDefault="00E91346" w:rsidP="0009708F">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4</w:t>
      </w:r>
      <w:r w:rsidR="001276FA">
        <w:rPr>
          <w:rFonts w:ascii="Arial" w:hAnsi="Arial" w:cs="Arial"/>
          <w:sz w:val="18"/>
          <w:szCs w:val="18"/>
        </w:rPr>
        <w:t xml:space="preserve"> </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8</w:t>
      </w:r>
      <w:r w:rsidR="001276FA">
        <w:rPr>
          <w:rFonts w:ascii="Arial" w:hAnsi="Arial" w:cs="Arial"/>
          <w:sz w:val="18"/>
          <w:szCs w:val="18"/>
        </w:rPr>
        <w:tab/>
      </w:r>
      <w:r w:rsidR="001276FA" w:rsidRPr="00712D32">
        <w:rPr>
          <w:rFonts w:ascii="Arial" w:hAnsi="Arial" w:cs="Arial"/>
          <w:sz w:val="18"/>
          <w:szCs w:val="18"/>
        </w:rPr>
        <w:fldChar w:fldCharType="begin">
          <w:ffData>
            <w:name w:val="cbox15a5a322842900"/>
            <w:enabled/>
            <w:calcOnExit w:val="0"/>
            <w:checkBox>
              <w:sizeAuto/>
              <w:default w:val="0"/>
            </w:checkBox>
          </w:ffData>
        </w:fldChar>
      </w:r>
      <w:r w:rsidR="001276F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1276FA" w:rsidRPr="00712D32">
        <w:rPr>
          <w:rFonts w:ascii="Arial" w:hAnsi="Arial" w:cs="Arial"/>
          <w:sz w:val="18"/>
          <w:szCs w:val="18"/>
        </w:rPr>
        <w:fldChar w:fldCharType="end"/>
      </w:r>
      <w:r w:rsidR="001276FA">
        <w:rPr>
          <w:rFonts w:ascii="Arial" w:hAnsi="Arial" w:cs="Arial"/>
          <w:sz w:val="18"/>
          <w:szCs w:val="18"/>
        </w:rPr>
        <w:t xml:space="preserve"> Sklop 12</w:t>
      </w:r>
      <w:r w:rsidR="00741D1A">
        <w:rPr>
          <w:rFonts w:ascii="Arial" w:hAnsi="Arial" w:cs="Arial"/>
          <w:sz w:val="18"/>
          <w:szCs w:val="18"/>
        </w:rPr>
        <w:tab/>
      </w:r>
      <w:r w:rsidR="00741D1A" w:rsidRPr="00712D32">
        <w:rPr>
          <w:rFonts w:ascii="Arial" w:hAnsi="Arial" w:cs="Arial"/>
          <w:sz w:val="18"/>
          <w:szCs w:val="18"/>
        </w:rPr>
        <w:fldChar w:fldCharType="begin">
          <w:ffData>
            <w:name w:val="cbox15a5a322842900"/>
            <w:enabled/>
            <w:calcOnExit w:val="0"/>
            <w:checkBox>
              <w:sizeAuto/>
              <w:default w:val="0"/>
            </w:checkBox>
          </w:ffData>
        </w:fldChar>
      </w:r>
      <w:r w:rsidR="00741D1A" w:rsidRPr="00712D32">
        <w:rPr>
          <w:rFonts w:ascii="Arial" w:hAnsi="Arial" w:cs="Arial"/>
          <w:sz w:val="18"/>
          <w:szCs w:val="18"/>
        </w:rPr>
        <w:instrText xml:space="preserve"> FORMCHECKBOX </w:instrText>
      </w:r>
      <w:r w:rsidR="00802323">
        <w:rPr>
          <w:rFonts w:ascii="Arial" w:hAnsi="Arial" w:cs="Arial"/>
          <w:sz w:val="18"/>
          <w:szCs w:val="18"/>
        </w:rPr>
      </w:r>
      <w:r w:rsidR="00802323">
        <w:rPr>
          <w:rFonts w:ascii="Arial" w:hAnsi="Arial" w:cs="Arial"/>
          <w:sz w:val="18"/>
          <w:szCs w:val="18"/>
        </w:rPr>
        <w:fldChar w:fldCharType="separate"/>
      </w:r>
      <w:r w:rsidR="00741D1A" w:rsidRPr="00712D32">
        <w:rPr>
          <w:rFonts w:ascii="Arial" w:hAnsi="Arial" w:cs="Arial"/>
          <w:sz w:val="18"/>
          <w:szCs w:val="18"/>
        </w:rPr>
        <w:fldChar w:fldCharType="end"/>
      </w:r>
      <w:r w:rsidR="00741D1A">
        <w:rPr>
          <w:rFonts w:ascii="Arial" w:hAnsi="Arial" w:cs="Arial"/>
          <w:sz w:val="18"/>
          <w:szCs w:val="18"/>
        </w:rPr>
        <w:t xml:space="preserve"> Sklop 16</w:t>
      </w:r>
    </w:p>
    <w:p w14:paraId="614A0E98" w14:textId="77777777" w:rsidR="0009708F" w:rsidRDefault="0009708F">
      <w:pPr>
        <w:spacing w:before="225" w:after="225" w:line="240" w:lineRule="auto"/>
        <w:jc w:val="both"/>
        <w:rPr>
          <w:rFonts w:ascii="Arial" w:hAnsi="Arial" w:cs="Arial"/>
          <w:color w:val="000000"/>
          <w:sz w:val="18"/>
          <w:szCs w:val="18"/>
        </w:rPr>
      </w:pPr>
    </w:p>
    <w:p w14:paraId="17C53FBF" w14:textId="3375E6CD" w:rsidR="005815F7" w:rsidRDefault="00712D3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 xml:space="preserve">II. </w:t>
      </w:r>
      <w:r w:rsidR="00741D1A">
        <w:rPr>
          <w:rFonts w:ascii="Arial" w:hAnsi="Arial" w:cs="Arial"/>
          <w:b/>
          <w:bCs/>
          <w:color w:val="000000"/>
          <w:sz w:val="18"/>
          <w:szCs w:val="18"/>
        </w:rPr>
        <w:t>Zahteve ponudbe</w:t>
      </w:r>
    </w:p>
    <w:p w14:paraId="64C9E546" w14:textId="77777777" w:rsidR="00741D1A" w:rsidRPr="00786C80" w:rsidRDefault="00741D1A" w:rsidP="00741D1A">
      <w:pPr>
        <w:spacing w:before="225" w:after="225" w:line="240" w:lineRule="auto"/>
        <w:jc w:val="both"/>
      </w:pPr>
      <w:r>
        <w:rPr>
          <w:rFonts w:ascii="Arial" w:hAnsi="Arial" w:cs="Arial"/>
          <w:i/>
          <w:iCs/>
          <w:color w:val="000000"/>
          <w:sz w:val="18"/>
          <w:szCs w:val="18"/>
        </w:rPr>
        <w:t xml:space="preserve">Cene morajo biti podane v evrih (EUR), zaokrožene </w:t>
      </w:r>
      <w:r w:rsidRPr="001276FA">
        <w:rPr>
          <w:rFonts w:ascii="Arial" w:hAnsi="Arial" w:cs="Arial"/>
          <w:i/>
          <w:iCs/>
          <w:color w:val="000000"/>
          <w:sz w:val="18"/>
          <w:szCs w:val="18"/>
        </w:rPr>
        <w:t>na dve decimalni mesti.</w:t>
      </w:r>
    </w:p>
    <w:p w14:paraId="5C092634" w14:textId="6DA25410" w:rsidR="00786C80" w:rsidRPr="00741D1A" w:rsidRDefault="00786C80" w:rsidP="00786C80">
      <w:pPr>
        <w:spacing w:before="225" w:after="225" w:line="240" w:lineRule="auto"/>
        <w:jc w:val="both"/>
      </w:pPr>
      <w:r>
        <w:rPr>
          <w:rFonts w:ascii="Arial" w:hAnsi="Arial" w:cs="Arial"/>
          <w:i/>
          <w:iCs/>
          <w:color w:val="000000"/>
          <w:sz w:val="18"/>
          <w:szCs w:val="18"/>
        </w:rPr>
        <w:t>Cena brez DDV mora vsebovati vse stroške (prevozne, špediterske, carinske ter morebitne dru</w:t>
      </w:r>
      <w:r w:rsidR="00741D1A">
        <w:rPr>
          <w:rFonts w:ascii="Arial" w:hAnsi="Arial" w:cs="Arial"/>
          <w:i/>
          <w:iCs/>
          <w:color w:val="000000"/>
          <w:sz w:val="18"/>
          <w:szCs w:val="18"/>
        </w:rPr>
        <w:t>ge stroške), popuste in rabate.</w:t>
      </w:r>
      <w:r w:rsidR="00741D1A">
        <w:t xml:space="preserve"> </w:t>
      </w:r>
      <w:r>
        <w:rPr>
          <w:rFonts w:ascii="Arial" w:hAnsi="Arial" w:cs="Arial"/>
          <w:i/>
          <w:iCs/>
          <w:color w:val="000000"/>
          <w:sz w:val="18"/>
          <w:szCs w:val="18"/>
        </w:rPr>
        <w:t xml:space="preserve">Navesti je treba tudi končno </w:t>
      </w:r>
      <w:r w:rsidR="00741D1A">
        <w:rPr>
          <w:rFonts w:ascii="Arial" w:hAnsi="Arial" w:cs="Arial"/>
          <w:i/>
          <w:iCs/>
          <w:color w:val="000000"/>
          <w:sz w:val="18"/>
          <w:szCs w:val="18"/>
        </w:rPr>
        <w:t xml:space="preserve">ponudbeno </w:t>
      </w:r>
      <w:r>
        <w:rPr>
          <w:rFonts w:ascii="Arial" w:hAnsi="Arial" w:cs="Arial"/>
          <w:i/>
          <w:iCs/>
          <w:color w:val="000000"/>
          <w:sz w:val="18"/>
          <w:szCs w:val="18"/>
        </w:rPr>
        <w:t>vrednost. Končna vrednost ponudbe, mora vsebovati vse stroške in davek na dodano vrednost. Cene in končna ponudbena vrednost za posamezen sklop je fiksna do konca izpolnitve pogodbenih obveznosti. Kasnejši odmiki od ponudbene vrednosti niso možni.</w:t>
      </w:r>
    </w:p>
    <w:p w14:paraId="35140EA6" w14:textId="75EEE6C7" w:rsidR="00D20DFE" w:rsidRPr="00D20DFE" w:rsidRDefault="00741D1A" w:rsidP="00D20DFE">
      <w:pPr>
        <w:spacing w:after="0"/>
        <w:jc w:val="both"/>
        <w:rPr>
          <w:rFonts w:ascii="Arial" w:hAnsi="Arial" w:cs="Arial"/>
          <w:b/>
          <w:sz w:val="18"/>
          <w:szCs w:val="18"/>
        </w:rPr>
      </w:pPr>
      <w:r>
        <w:rPr>
          <w:rFonts w:ascii="Arial" w:hAnsi="Arial" w:cs="Arial"/>
          <w:b/>
          <w:sz w:val="18"/>
          <w:szCs w:val="18"/>
        </w:rPr>
        <w:t>I</w:t>
      </w:r>
      <w:r w:rsidR="00D20DFE" w:rsidRPr="00D20DFE">
        <w:rPr>
          <w:rFonts w:ascii="Arial" w:hAnsi="Arial" w:cs="Arial"/>
          <w:b/>
          <w:sz w:val="18"/>
          <w:szCs w:val="18"/>
        </w:rPr>
        <w:t>zjavljamo, da:</w:t>
      </w:r>
    </w:p>
    <w:p w14:paraId="5D82D40A" w14:textId="691855A1" w:rsidR="00D20DFE" w:rsidRPr="00D20DFE" w:rsidRDefault="00D20DFE" w:rsidP="00D20DFE">
      <w:pPr>
        <w:numPr>
          <w:ilvl w:val="0"/>
          <w:numId w:val="38"/>
        </w:numPr>
        <w:spacing w:after="0"/>
        <w:jc w:val="both"/>
        <w:rPr>
          <w:rFonts w:ascii="Arial" w:hAnsi="Arial" w:cs="Arial"/>
          <w:sz w:val="18"/>
          <w:szCs w:val="18"/>
        </w:rPr>
      </w:pPr>
      <w:r w:rsidRPr="00D20DFE">
        <w:rPr>
          <w:rFonts w:ascii="Arial" w:hAnsi="Arial" w:cs="Arial"/>
          <w:sz w:val="18"/>
          <w:szCs w:val="18"/>
        </w:rPr>
        <w:t xml:space="preserve">smo pri izračunu ponudbene cene upoštevali vse stroške, vezane na izvedbo javnega naročila, kot so stroški </w:t>
      </w:r>
      <w:r w:rsidR="00741D1A">
        <w:rPr>
          <w:rFonts w:ascii="Arial" w:hAnsi="Arial" w:cs="Arial"/>
          <w:sz w:val="18"/>
          <w:szCs w:val="18"/>
        </w:rPr>
        <w:t xml:space="preserve">dobave, </w:t>
      </w:r>
      <w:r w:rsidRPr="00D20DFE">
        <w:rPr>
          <w:rFonts w:ascii="Arial" w:hAnsi="Arial" w:cs="Arial"/>
          <w:sz w:val="18"/>
          <w:szCs w:val="18"/>
        </w:rPr>
        <w:t xml:space="preserve">dela, materialni stroški, potni stroški in dnevnice, ostali stroški, ki vplivajo na izračun cene, </w:t>
      </w:r>
    </w:p>
    <w:p w14:paraId="7F0D6663" w14:textId="77777777" w:rsidR="00D20DFE" w:rsidRPr="00D20DFE" w:rsidRDefault="00D20DFE" w:rsidP="00D20DFE">
      <w:pPr>
        <w:numPr>
          <w:ilvl w:val="0"/>
          <w:numId w:val="38"/>
        </w:numPr>
        <w:spacing w:after="0"/>
        <w:jc w:val="both"/>
        <w:rPr>
          <w:rFonts w:ascii="Arial" w:hAnsi="Arial" w:cs="Arial"/>
          <w:sz w:val="18"/>
          <w:szCs w:val="18"/>
        </w:rPr>
      </w:pPr>
      <w:r w:rsidRPr="00D20DFE">
        <w:rPr>
          <w:rFonts w:ascii="Arial" w:hAnsi="Arial" w:cs="Arial"/>
          <w:sz w:val="18"/>
          <w:szCs w:val="18"/>
        </w:rPr>
        <w:t>smo pri izračunu cene upoštevali vse pogoje in zahteve naročnika iz razpisne dokumentacije,</w:t>
      </w:r>
    </w:p>
    <w:p w14:paraId="401DCD3D" w14:textId="77777777" w:rsidR="00D20DFE" w:rsidRPr="00D20DFE" w:rsidRDefault="00D20DFE" w:rsidP="00D20DFE">
      <w:pPr>
        <w:numPr>
          <w:ilvl w:val="0"/>
          <w:numId w:val="38"/>
        </w:numPr>
        <w:spacing w:after="0"/>
        <w:jc w:val="both"/>
        <w:rPr>
          <w:rFonts w:ascii="Arial" w:hAnsi="Arial" w:cs="Arial"/>
          <w:sz w:val="18"/>
          <w:szCs w:val="18"/>
        </w:rPr>
      </w:pPr>
      <w:r w:rsidRPr="00D20DFE">
        <w:rPr>
          <w:rFonts w:ascii="Arial" w:hAnsi="Arial" w:cs="Arial"/>
          <w:sz w:val="18"/>
          <w:szCs w:val="18"/>
        </w:rPr>
        <w:t xml:space="preserve">smo seznanjeni s tem, da je cena fiksna, </w:t>
      </w:r>
    </w:p>
    <w:p w14:paraId="52577EF1" w14:textId="77777777" w:rsidR="00D20DFE" w:rsidRDefault="00D20DFE" w:rsidP="00D20DFE">
      <w:pPr>
        <w:numPr>
          <w:ilvl w:val="0"/>
          <w:numId w:val="38"/>
        </w:numPr>
        <w:jc w:val="both"/>
        <w:rPr>
          <w:rFonts w:ascii="Arial" w:hAnsi="Arial" w:cs="Arial"/>
          <w:sz w:val="18"/>
          <w:szCs w:val="18"/>
        </w:rPr>
      </w:pPr>
      <w:r w:rsidRPr="00D20DFE">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720197E6" w14:textId="086B5282" w:rsidR="00741D1A" w:rsidRDefault="00741D1A" w:rsidP="00152815">
      <w:pPr>
        <w:jc w:val="both"/>
        <w:rPr>
          <w:rFonts w:ascii="Arial" w:hAnsi="Arial" w:cs="Arial"/>
          <w:sz w:val="18"/>
          <w:szCs w:val="18"/>
        </w:rPr>
      </w:pPr>
      <w:r w:rsidRPr="00741D1A">
        <w:rPr>
          <w:rFonts w:ascii="Arial" w:hAnsi="Arial" w:cs="Arial"/>
          <w:b/>
          <w:sz w:val="18"/>
          <w:szCs w:val="18"/>
        </w:rPr>
        <w:t>Dobavni roki</w:t>
      </w:r>
      <w:r w:rsidR="00624173">
        <w:rPr>
          <w:rFonts w:ascii="Arial" w:hAnsi="Arial" w:cs="Arial"/>
          <w:b/>
          <w:sz w:val="18"/>
          <w:szCs w:val="18"/>
        </w:rPr>
        <w:t xml:space="preserve"> </w:t>
      </w:r>
      <w:r w:rsidR="00624173" w:rsidRPr="00624173">
        <w:rPr>
          <w:rFonts w:ascii="Arial" w:hAnsi="Arial" w:cs="Arial"/>
          <w:sz w:val="18"/>
          <w:szCs w:val="18"/>
        </w:rPr>
        <w:t xml:space="preserve">(izpolniti za sklop, </w:t>
      </w:r>
      <w:r w:rsidR="00624173">
        <w:rPr>
          <w:rFonts w:ascii="Arial" w:hAnsi="Arial" w:cs="Arial"/>
          <w:sz w:val="18"/>
          <w:szCs w:val="18"/>
        </w:rPr>
        <w:t>za katerega pon</w:t>
      </w:r>
      <w:r w:rsidR="00624173" w:rsidRPr="00624173">
        <w:rPr>
          <w:rFonts w:ascii="Arial" w:hAnsi="Arial" w:cs="Arial"/>
          <w:sz w:val="18"/>
          <w:szCs w:val="18"/>
        </w:rPr>
        <w:t>u</w:t>
      </w:r>
      <w:r w:rsidR="00624173">
        <w:rPr>
          <w:rFonts w:ascii="Arial" w:hAnsi="Arial" w:cs="Arial"/>
          <w:sz w:val="18"/>
          <w:szCs w:val="18"/>
        </w:rPr>
        <w:t>d</w:t>
      </w:r>
      <w:r w:rsidR="00624173" w:rsidRPr="00624173">
        <w:rPr>
          <w:rFonts w:ascii="Arial" w:hAnsi="Arial" w:cs="Arial"/>
          <w:sz w:val="18"/>
          <w:szCs w:val="18"/>
        </w:rPr>
        <w:t>nik oddaja ponudbo)</w:t>
      </w:r>
      <w:r w:rsidRPr="00624173">
        <w:rPr>
          <w:rFonts w:ascii="Arial" w:hAnsi="Arial" w:cs="Arial"/>
          <w:sz w:val="18"/>
          <w:szCs w:val="18"/>
        </w:rPr>
        <w:t>:</w:t>
      </w:r>
    </w:p>
    <w:p w14:paraId="75E513A9" w14:textId="7C27D7DF" w:rsidR="00624173" w:rsidRPr="00624173" w:rsidRDefault="00624173" w:rsidP="00152815">
      <w:pPr>
        <w:jc w:val="both"/>
        <w:rPr>
          <w:rFonts w:ascii="Arial" w:hAnsi="Arial" w:cs="Arial"/>
          <w:sz w:val="18"/>
          <w:szCs w:val="18"/>
        </w:rPr>
      </w:pPr>
      <w:r>
        <w:rPr>
          <w:rFonts w:ascii="Arial" w:hAnsi="Arial" w:cs="Arial"/>
          <w:sz w:val="18"/>
          <w:szCs w:val="18"/>
        </w:rPr>
        <w:lastRenderedPageBreak/>
        <w:t>S to izjavo zagotavljamo dobavo opreme najkasneje v spodaj navedenem roku:</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28"/>
        <w:gridCol w:w="1260"/>
        <w:gridCol w:w="4534"/>
      </w:tblGrid>
      <w:tr w:rsidR="00741D1A" w:rsidRPr="001254DF" w14:paraId="6C240F18" w14:textId="77777777" w:rsidTr="00624173">
        <w:tc>
          <w:tcPr>
            <w:tcW w:w="3528" w:type="dxa"/>
          </w:tcPr>
          <w:p w14:paraId="77101534" w14:textId="77777777" w:rsidR="00741D1A" w:rsidRPr="001407BB" w:rsidRDefault="00741D1A" w:rsidP="00624173">
            <w:pPr>
              <w:spacing w:line="240" w:lineRule="auto"/>
              <w:jc w:val="right"/>
              <w:rPr>
                <w:rFonts w:ascii="Arial" w:hAnsi="Arial" w:cs="Arial"/>
                <w:sz w:val="18"/>
                <w:szCs w:val="18"/>
              </w:rPr>
            </w:pPr>
            <w:r w:rsidRPr="001407BB">
              <w:rPr>
                <w:rFonts w:ascii="Arial" w:hAnsi="Arial" w:cs="Arial"/>
                <w:sz w:val="18"/>
                <w:szCs w:val="18"/>
              </w:rPr>
              <w:t>Sklop 1:</w:t>
            </w:r>
          </w:p>
          <w:p w14:paraId="3F0A540B" w14:textId="5A41661B" w:rsidR="00741D1A" w:rsidRPr="001407BB" w:rsidRDefault="00741D1A" w:rsidP="00624173">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0A46F00F" w14:textId="77777777" w:rsidR="00741D1A" w:rsidRPr="001407BB" w:rsidRDefault="00741D1A" w:rsidP="00624173">
            <w:pPr>
              <w:spacing w:line="240" w:lineRule="auto"/>
              <w:jc w:val="right"/>
              <w:rPr>
                <w:rFonts w:ascii="Arial" w:hAnsi="Arial" w:cs="Arial"/>
                <w:sz w:val="18"/>
                <w:szCs w:val="18"/>
              </w:rPr>
            </w:pPr>
            <w:r w:rsidRPr="001407BB">
              <w:rPr>
                <w:rFonts w:ascii="Arial" w:hAnsi="Arial" w:cs="Arial"/>
                <w:sz w:val="18"/>
                <w:szCs w:val="18"/>
              </w:rPr>
              <w:t>Sklop 2:</w:t>
            </w:r>
          </w:p>
          <w:p w14:paraId="6A4DEEA5" w14:textId="2D1019B1" w:rsidR="00741D1A" w:rsidRPr="001407BB"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27785AC4" w14:textId="77777777" w:rsidR="00741D1A" w:rsidRPr="001407BB" w:rsidRDefault="00741D1A" w:rsidP="00624173">
            <w:pPr>
              <w:spacing w:line="240" w:lineRule="auto"/>
              <w:jc w:val="right"/>
              <w:rPr>
                <w:rFonts w:ascii="Arial" w:hAnsi="Arial" w:cs="Arial"/>
                <w:sz w:val="18"/>
                <w:szCs w:val="18"/>
              </w:rPr>
            </w:pPr>
            <w:r w:rsidRPr="001407BB">
              <w:rPr>
                <w:rFonts w:ascii="Arial" w:hAnsi="Arial" w:cs="Arial"/>
                <w:sz w:val="18"/>
                <w:szCs w:val="18"/>
              </w:rPr>
              <w:t>Sklop 3:</w:t>
            </w:r>
          </w:p>
          <w:p w14:paraId="4AC91492" w14:textId="39F56C0E" w:rsidR="00741D1A" w:rsidRPr="001407BB"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36BB70FF" w14:textId="77777777" w:rsidR="00741D1A" w:rsidRPr="001407BB" w:rsidRDefault="00741D1A" w:rsidP="00624173">
            <w:pPr>
              <w:spacing w:line="240" w:lineRule="auto"/>
              <w:jc w:val="right"/>
              <w:rPr>
                <w:rFonts w:ascii="Arial" w:hAnsi="Arial" w:cs="Arial"/>
                <w:sz w:val="18"/>
                <w:szCs w:val="18"/>
              </w:rPr>
            </w:pPr>
            <w:r w:rsidRPr="001407BB">
              <w:rPr>
                <w:rFonts w:ascii="Arial" w:hAnsi="Arial" w:cs="Arial"/>
                <w:sz w:val="18"/>
                <w:szCs w:val="18"/>
              </w:rPr>
              <w:t>Sklop 4:</w:t>
            </w:r>
          </w:p>
          <w:p w14:paraId="4FEAAAD2" w14:textId="6D207577" w:rsidR="00741D1A"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78A81F5D"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Sklop 5:</w:t>
            </w:r>
          </w:p>
          <w:p w14:paraId="2B43F7BE" w14:textId="5C4C9173" w:rsidR="00741D1A" w:rsidRPr="001407BB"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6F89C362"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6</w:t>
            </w:r>
            <w:r w:rsidRPr="001407BB">
              <w:rPr>
                <w:rFonts w:ascii="Arial" w:hAnsi="Arial" w:cs="Arial"/>
                <w:sz w:val="18"/>
                <w:szCs w:val="18"/>
              </w:rPr>
              <w:t>:</w:t>
            </w:r>
          </w:p>
          <w:p w14:paraId="131966AA" w14:textId="1AB41510" w:rsidR="00741D1A"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50843623"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7</w:t>
            </w:r>
            <w:r w:rsidRPr="001407BB">
              <w:rPr>
                <w:rFonts w:ascii="Arial" w:hAnsi="Arial" w:cs="Arial"/>
                <w:sz w:val="18"/>
                <w:szCs w:val="18"/>
              </w:rPr>
              <w:t>:</w:t>
            </w:r>
          </w:p>
          <w:p w14:paraId="28DDE81E" w14:textId="1C50ED01" w:rsidR="00741D1A" w:rsidRPr="001407BB"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40723A6B"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8</w:t>
            </w:r>
            <w:r w:rsidRPr="001407BB">
              <w:rPr>
                <w:rFonts w:ascii="Arial" w:hAnsi="Arial" w:cs="Arial"/>
                <w:sz w:val="18"/>
                <w:szCs w:val="18"/>
              </w:rPr>
              <w:t>:</w:t>
            </w:r>
          </w:p>
          <w:p w14:paraId="7937F60E" w14:textId="7DFC8F61" w:rsidR="00741D1A" w:rsidRDefault="00741D1A" w:rsidP="00741D1A">
            <w:pPr>
              <w:spacing w:line="240" w:lineRule="auto"/>
              <w:jc w:val="right"/>
              <w:rPr>
                <w:rFonts w:ascii="Arial" w:hAnsi="Arial" w:cs="Arial"/>
                <w:i/>
                <w:sz w:val="18"/>
                <w:szCs w:val="18"/>
              </w:rPr>
            </w:pPr>
            <w:r>
              <w:rPr>
                <w:rFonts w:ascii="Arial" w:hAnsi="Arial" w:cs="Arial"/>
                <w:i/>
                <w:sz w:val="18"/>
                <w:szCs w:val="18"/>
              </w:rPr>
              <w:t xml:space="preserve">    </w:t>
            </w: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72E77975"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9</w:t>
            </w:r>
            <w:r w:rsidRPr="001407BB">
              <w:rPr>
                <w:rFonts w:ascii="Arial" w:hAnsi="Arial" w:cs="Arial"/>
                <w:sz w:val="18"/>
                <w:szCs w:val="18"/>
              </w:rPr>
              <w:t>:</w:t>
            </w:r>
          </w:p>
          <w:p w14:paraId="352B7FCE" w14:textId="5235C5A4" w:rsidR="00741D1A"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60D2D6E1"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10</w:t>
            </w:r>
            <w:r w:rsidRPr="001407BB">
              <w:rPr>
                <w:rFonts w:ascii="Arial" w:hAnsi="Arial" w:cs="Arial"/>
                <w:sz w:val="18"/>
                <w:szCs w:val="18"/>
              </w:rPr>
              <w:t>:</w:t>
            </w:r>
          </w:p>
          <w:p w14:paraId="42316131" w14:textId="7C316AAD" w:rsidR="00741D1A" w:rsidRPr="001407BB"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3D0A47B4" w14:textId="3102598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11</w:t>
            </w:r>
            <w:r w:rsidRPr="001407BB">
              <w:rPr>
                <w:rFonts w:ascii="Arial" w:hAnsi="Arial" w:cs="Arial"/>
                <w:sz w:val="18"/>
                <w:szCs w:val="18"/>
              </w:rPr>
              <w:t>:</w:t>
            </w:r>
          </w:p>
          <w:p w14:paraId="3B828E01" w14:textId="492E299D" w:rsidR="00741D1A" w:rsidRPr="001407BB"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5EC66A52"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12</w:t>
            </w:r>
            <w:r w:rsidRPr="001407BB">
              <w:rPr>
                <w:rFonts w:ascii="Arial" w:hAnsi="Arial" w:cs="Arial"/>
                <w:sz w:val="18"/>
                <w:szCs w:val="18"/>
              </w:rPr>
              <w:t>:</w:t>
            </w:r>
          </w:p>
          <w:p w14:paraId="7B6A63C6" w14:textId="10444419" w:rsidR="00741D1A" w:rsidRPr="001407BB"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2A980242"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13</w:t>
            </w:r>
            <w:r w:rsidRPr="001407BB">
              <w:rPr>
                <w:rFonts w:ascii="Arial" w:hAnsi="Arial" w:cs="Arial"/>
                <w:sz w:val="18"/>
                <w:szCs w:val="18"/>
              </w:rPr>
              <w:t>:</w:t>
            </w:r>
          </w:p>
          <w:p w14:paraId="68A6F745" w14:textId="77BA015F" w:rsidR="00741D1A" w:rsidRPr="001407BB"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p w14:paraId="76EF5108"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14</w:t>
            </w:r>
            <w:r w:rsidRPr="001407BB">
              <w:rPr>
                <w:rFonts w:ascii="Arial" w:hAnsi="Arial" w:cs="Arial"/>
                <w:sz w:val="18"/>
                <w:szCs w:val="18"/>
              </w:rPr>
              <w:t>:</w:t>
            </w:r>
          </w:p>
          <w:p w14:paraId="1BE4FEE8" w14:textId="2B2F5396" w:rsidR="00624173" w:rsidRPr="001407BB" w:rsidRDefault="00624173" w:rsidP="00624173">
            <w:pPr>
              <w:spacing w:line="240" w:lineRule="auto"/>
              <w:jc w:val="right"/>
              <w:rPr>
                <w:rFonts w:ascii="Arial" w:hAnsi="Arial" w:cs="Arial"/>
                <w:i/>
                <w:sz w:val="18"/>
                <w:szCs w:val="18"/>
              </w:rPr>
            </w:pPr>
            <w:r w:rsidRPr="001407BB">
              <w:rPr>
                <w:rFonts w:ascii="Arial" w:hAnsi="Arial" w:cs="Arial"/>
                <w:i/>
                <w:sz w:val="18"/>
                <w:szCs w:val="18"/>
              </w:rPr>
              <w:t>(</w:t>
            </w:r>
            <w:r w:rsidR="0057365B">
              <w:rPr>
                <w:rFonts w:ascii="Arial" w:hAnsi="Arial" w:cs="Arial"/>
                <w:i/>
                <w:sz w:val="18"/>
                <w:szCs w:val="18"/>
              </w:rPr>
              <w:t>največ 45 dni</w:t>
            </w:r>
            <w:r>
              <w:rPr>
                <w:rFonts w:ascii="Arial" w:hAnsi="Arial" w:cs="Arial"/>
                <w:i/>
                <w:sz w:val="18"/>
                <w:szCs w:val="18"/>
              </w:rPr>
              <w:t>)</w:t>
            </w:r>
          </w:p>
          <w:p w14:paraId="09D2ABAF" w14:textId="2877EDA8"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15:</w:t>
            </w:r>
          </w:p>
          <w:p w14:paraId="7E0BDF06" w14:textId="19510324" w:rsidR="00624173" w:rsidRPr="001407BB" w:rsidRDefault="00624173" w:rsidP="00624173">
            <w:pPr>
              <w:spacing w:line="240" w:lineRule="auto"/>
              <w:jc w:val="right"/>
              <w:rPr>
                <w:rFonts w:ascii="Arial" w:hAnsi="Arial" w:cs="Arial"/>
                <w:i/>
                <w:sz w:val="18"/>
                <w:szCs w:val="18"/>
              </w:rPr>
            </w:pPr>
            <w:r w:rsidRPr="001407BB">
              <w:rPr>
                <w:rFonts w:ascii="Arial" w:hAnsi="Arial" w:cs="Arial"/>
                <w:i/>
                <w:sz w:val="18"/>
                <w:szCs w:val="18"/>
              </w:rPr>
              <w:t xml:space="preserve">    (naj</w:t>
            </w:r>
            <w:r>
              <w:rPr>
                <w:rFonts w:ascii="Arial" w:hAnsi="Arial" w:cs="Arial"/>
                <w:i/>
                <w:sz w:val="18"/>
                <w:szCs w:val="18"/>
              </w:rPr>
              <w:t xml:space="preserve">več </w:t>
            </w:r>
            <w:r w:rsidR="0057365B">
              <w:rPr>
                <w:rFonts w:ascii="Arial" w:hAnsi="Arial" w:cs="Arial"/>
                <w:i/>
                <w:sz w:val="18"/>
                <w:szCs w:val="18"/>
              </w:rPr>
              <w:t>45 dni</w:t>
            </w:r>
            <w:r>
              <w:rPr>
                <w:rFonts w:ascii="Arial" w:hAnsi="Arial" w:cs="Arial"/>
                <w:i/>
                <w:sz w:val="18"/>
                <w:szCs w:val="18"/>
              </w:rPr>
              <w:t>)</w:t>
            </w:r>
          </w:p>
          <w:p w14:paraId="10D1D9E0" w14:textId="77777777" w:rsidR="00741D1A" w:rsidRPr="001407BB" w:rsidRDefault="00741D1A" w:rsidP="00624173">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16:</w:t>
            </w:r>
          </w:p>
          <w:p w14:paraId="5DA01FB2" w14:textId="3FE53C89" w:rsidR="00741D1A" w:rsidRPr="001407BB" w:rsidRDefault="00624173" w:rsidP="00624173">
            <w:pPr>
              <w:spacing w:line="240" w:lineRule="auto"/>
              <w:jc w:val="right"/>
              <w:rPr>
                <w:rFonts w:ascii="Arial" w:hAnsi="Arial" w:cs="Arial"/>
                <w:i/>
                <w:sz w:val="18"/>
                <w:szCs w:val="18"/>
              </w:rPr>
            </w:pPr>
            <w:r w:rsidRPr="001407BB">
              <w:rPr>
                <w:rFonts w:ascii="Arial" w:hAnsi="Arial" w:cs="Arial"/>
                <w:i/>
                <w:sz w:val="18"/>
                <w:szCs w:val="18"/>
              </w:rPr>
              <w:lastRenderedPageBreak/>
              <w:t xml:space="preserve">    (naj</w:t>
            </w:r>
            <w:r>
              <w:rPr>
                <w:rFonts w:ascii="Arial" w:hAnsi="Arial" w:cs="Arial"/>
                <w:i/>
                <w:sz w:val="18"/>
                <w:szCs w:val="18"/>
              </w:rPr>
              <w:t xml:space="preserve">več </w:t>
            </w:r>
            <w:r w:rsidR="0057365B">
              <w:rPr>
                <w:rFonts w:ascii="Arial" w:hAnsi="Arial" w:cs="Arial"/>
                <w:i/>
                <w:sz w:val="18"/>
                <w:szCs w:val="18"/>
              </w:rPr>
              <w:t>30 dni</w:t>
            </w:r>
            <w:r>
              <w:rPr>
                <w:rFonts w:ascii="Arial" w:hAnsi="Arial" w:cs="Arial"/>
                <w:i/>
                <w:sz w:val="18"/>
                <w:szCs w:val="18"/>
              </w:rPr>
              <w:t>)</w:t>
            </w:r>
          </w:p>
        </w:tc>
        <w:tc>
          <w:tcPr>
            <w:tcW w:w="1260" w:type="dxa"/>
            <w:tcBorders>
              <w:top w:val="single" w:sz="4" w:space="0" w:color="auto"/>
              <w:bottom w:val="single" w:sz="4" w:space="0" w:color="auto"/>
            </w:tcBorders>
          </w:tcPr>
          <w:p w14:paraId="62ECC7C7" w14:textId="77777777" w:rsidR="00741D1A" w:rsidRDefault="00741D1A" w:rsidP="00624173">
            <w:pPr>
              <w:spacing w:line="240" w:lineRule="auto"/>
              <w:rPr>
                <w:rFonts w:ascii="Arial" w:hAnsi="Arial" w:cs="Arial"/>
                <w:sz w:val="18"/>
                <w:szCs w:val="18"/>
              </w:rPr>
            </w:pPr>
          </w:p>
          <w:p w14:paraId="30B90E83"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466E7CAC" w14:textId="77777777" w:rsidR="00741D1A" w:rsidRPr="001407BB" w:rsidRDefault="00741D1A" w:rsidP="00624173">
            <w:pPr>
              <w:spacing w:line="240" w:lineRule="auto"/>
              <w:rPr>
                <w:rFonts w:ascii="Arial" w:hAnsi="Arial" w:cs="Arial"/>
                <w:sz w:val="18"/>
                <w:szCs w:val="18"/>
              </w:rPr>
            </w:pPr>
          </w:p>
          <w:p w14:paraId="17B1BE75"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18E45E88" w14:textId="77777777" w:rsidR="00741D1A" w:rsidRDefault="00741D1A" w:rsidP="00624173">
            <w:pPr>
              <w:spacing w:line="240" w:lineRule="auto"/>
              <w:rPr>
                <w:rFonts w:ascii="Arial" w:hAnsi="Arial" w:cs="Arial"/>
                <w:sz w:val="18"/>
                <w:szCs w:val="18"/>
              </w:rPr>
            </w:pPr>
          </w:p>
          <w:p w14:paraId="0C0B3A96"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25D3424B" w14:textId="77777777" w:rsidR="00741D1A" w:rsidRPr="001407BB" w:rsidRDefault="00741D1A" w:rsidP="00624173">
            <w:pPr>
              <w:spacing w:line="240" w:lineRule="auto"/>
              <w:rPr>
                <w:rFonts w:ascii="Arial" w:hAnsi="Arial" w:cs="Arial"/>
                <w:sz w:val="18"/>
                <w:szCs w:val="18"/>
              </w:rPr>
            </w:pPr>
          </w:p>
          <w:p w14:paraId="34A2FAC2"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6B7AB133" w14:textId="77777777" w:rsidR="00741D1A" w:rsidRPr="001407BB" w:rsidRDefault="00741D1A" w:rsidP="00624173">
            <w:pPr>
              <w:spacing w:line="240" w:lineRule="auto"/>
              <w:rPr>
                <w:rFonts w:ascii="Arial" w:hAnsi="Arial" w:cs="Arial"/>
                <w:sz w:val="18"/>
                <w:szCs w:val="18"/>
              </w:rPr>
            </w:pPr>
          </w:p>
          <w:p w14:paraId="5CECF1BA"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090264AF" w14:textId="77777777" w:rsidR="00741D1A" w:rsidRPr="001407BB" w:rsidRDefault="00741D1A" w:rsidP="00624173">
            <w:pPr>
              <w:spacing w:line="240" w:lineRule="auto"/>
              <w:rPr>
                <w:rFonts w:ascii="Arial" w:hAnsi="Arial" w:cs="Arial"/>
                <w:sz w:val="18"/>
                <w:szCs w:val="18"/>
              </w:rPr>
            </w:pPr>
          </w:p>
          <w:p w14:paraId="3BDD4792"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330F7625" w14:textId="77777777" w:rsidR="00741D1A" w:rsidRDefault="00741D1A" w:rsidP="00624173">
            <w:pPr>
              <w:spacing w:line="240" w:lineRule="auto"/>
              <w:rPr>
                <w:rFonts w:ascii="Arial" w:hAnsi="Arial" w:cs="Arial"/>
                <w:sz w:val="18"/>
                <w:szCs w:val="18"/>
              </w:rPr>
            </w:pPr>
          </w:p>
          <w:p w14:paraId="73343591"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34F7EA7F" w14:textId="77777777" w:rsidR="00741D1A" w:rsidRDefault="00741D1A" w:rsidP="00624173">
            <w:pPr>
              <w:spacing w:line="240" w:lineRule="auto"/>
              <w:rPr>
                <w:rFonts w:ascii="Arial" w:hAnsi="Arial" w:cs="Arial"/>
                <w:sz w:val="18"/>
                <w:szCs w:val="18"/>
              </w:rPr>
            </w:pPr>
          </w:p>
          <w:p w14:paraId="25EBD67E"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639056C5" w14:textId="77777777" w:rsidR="00741D1A" w:rsidRDefault="00741D1A" w:rsidP="00624173">
            <w:pPr>
              <w:spacing w:line="240" w:lineRule="auto"/>
              <w:rPr>
                <w:rFonts w:ascii="Arial" w:hAnsi="Arial" w:cs="Arial"/>
                <w:sz w:val="18"/>
                <w:szCs w:val="18"/>
              </w:rPr>
            </w:pPr>
          </w:p>
          <w:p w14:paraId="335DA9D8"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2B499AFD" w14:textId="77777777" w:rsidR="00741D1A" w:rsidRDefault="00741D1A" w:rsidP="00624173">
            <w:pPr>
              <w:spacing w:line="240" w:lineRule="auto"/>
              <w:rPr>
                <w:rFonts w:ascii="Arial" w:hAnsi="Arial" w:cs="Arial"/>
                <w:sz w:val="18"/>
                <w:szCs w:val="18"/>
              </w:rPr>
            </w:pPr>
          </w:p>
          <w:p w14:paraId="41CB9561"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3A2E904B" w14:textId="77777777" w:rsidR="00741D1A" w:rsidRDefault="00741D1A" w:rsidP="00624173">
            <w:pPr>
              <w:spacing w:line="240" w:lineRule="auto"/>
              <w:rPr>
                <w:rFonts w:ascii="Arial" w:hAnsi="Arial" w:cs="Arial"/>
                <w:sz w:val="18"/>
                <w:szCs w:val="18"/>
              </w:rPr>
            </w:pPr>
          </w:p>
          <w:p w14:paraId="27624FDC"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019E70C2" w14:textId="77777777" w:rsidR="00741D1A" w:rsidRDefault="00741D1A" w:rsidP="00624173">
            <w:pPr>
              <w:spacing w:line="240" w:lineRule="auto"/>
              <w:rPr>
                <w:rFonts w:ascii="Arial" w:hAnsi="Arial" w:cs="Arial"/>
                <w:sz w:val="18"/>
                <w:szCs w:val="18"/>
              </w:rPr>
            </w:pPr>
          </w:p>
          <w:p w14:paraId="3658810B" w14:textId="77777777" w:rsidR="00741D1A" w:rsidRPr="001407BB" w:rsidRDefault="00741D1A" w:rsidP="00624173">
            <w:pPr>
              <w:spacing w:line="240" w:lineRule="auto"/>
              <w:rPr>
                <w:rFonts w:ascii="Arial" w:hAnsi="Arial" w:cs="Arial"/>
                <w:sz w:val="18"/>
                <w:szCs w:val="18"/>
              </w:rPr>
            </w:pPr>
            <w:r w:rsidRPr="001407BB">
              <w:rPr>
                <w:rFonts w:ascii="Arial" w:hAnsi="Arial" w:cs="Arial"/>
                <w:sz w:val="18"/>
                <w:szCs w:val="18"/>
              </w:rPr>
              <w:t>________</w:t>
            </w:r>
          </w:p>
          <w:p w14:paraId="7C5B502C" w14:textId="77777777" w:rsidR="00741D1A" w:rsidRDefault="00741D1A" w:rsidP="00624173">
            <w:pPr>
              <w:spacing w:line="240" w:lineRule="auto"/>
              <w:rPr>
                <w:rFonts w:ascii="Arial" w:hAnsi="Arial" w:cs="Arial"/>
                <w:sz w:val="18"/>
                <w:szCs w:val="18"/>
              </w:rPr>
            </w:pPr>
          </w:p>
          <w:p w14:paraId="561F90BC" w14:textId="77777777" w:rsidR="00741D1A" w:rsidRDefault="00741D1A" w:rsidP="00624173">
            <w:pPr>
              <w:spacing w:line="240" w:lineRule="auto"/>
              <w:rPr>
                <w:rFonts w:ascii="Arial" w:hAnsi="Arial" w:cs="Arial"/>
                <w:sz w:val="18"/>
                <w:szCs w:val="18"/>
              </w:rPr>
            </w:pPr>
            <w:r>
              <w:rPr>
                <w:rFonts w:ascii="Arial" w:hAnsi="Arial" w:cs="Arial"/>
                <w:sz w:val="18"/>
                <w:szCs w:val="18"/>
              </w:rPr>
              <w:t>________</w:t>
            </w:r>
          </w:p>
          <w:p w14:paraId="140053BE" w14:textId="77777777" w:rsidR="00741D1A" w:rsidRDefault="00741D1A" w:rsidP="00624173">
            <w:pPr>
              <w:spacing w:line="240" w:lineRule="auto"/>
              <w:rPr>
                <w:rFonts w:ascii="Arial" w:hAnsi="Arial" w:cs="Arial"/>
                <w:sz w:val="18"/>
                <w:szCs w:val="18"/>
              </w:rPr>
            </w:pPr>
          </w:p>
          <w:p w14:paraId="6B995286" w14:textId="77777777" w:rsidR="00741D1A" w:rsidRDefault="00741D1A" w:rsidP="00624173">
            <w:pPr>
              <w:spacing w:line="240" w:lineRule="auto"/>
              <w:rPr>
                <w:rFonts w:ascii="Arial" w:hAnsi="Arial" w:cs="Arial"/>
                <w:sz w:val="18"/>
                <w:szCs w:val="18"/>
              </w:rPr>
            </w:pPr>
            <w:r>
              <w:rPr>
                <w:rFonts w:ascii="Arial" w:hAnsi="Arial" w:cs="Arial"/>
                <w:sz w:val="18"/>
                <w:szCs w:val="18"/>
              </w:rPr>
              <w:t>________</w:t>
            </w:r>
          </w:p>
          <w:p w14:paraId="73FFC8DA" w14:textId="77777777" w:rsidR="00741D1A" w:rsidRDefault="00741D1A" w:rsidP="00624173">
            <w:pPr>
              <w:spacing w:line="240" w:lineRule="auto"/>
              <w:rPr>
                <w:rFonts w:ascii="Arial" w:hAnsi="Arial" w:cs="Arial"/>
                <w:sz w:val="18"/>
                <w:szCs w:val="18"/>
              </w:rPr>
            </w:pPr>
          </w:p>
          <w:p w14:paraId="36C93BDF" w14:textId="77777777" w:rsidR="00741D1A" w:rsidRDefault="00741D1A" w:rsidP="00624173">
            <w:pPr>
              <w:spacing w:line="240" w:lineRule="auto"/>
              <w:rPr>
                <w:rFonts w:ascii="Arial" w:hAnsi="Arial" w:cs="Arial"/>
                <w:sz w:val="18"/>
                <w:szCs w:val="18"/>
              </w:rPr>
            </w:pPr>
            <w:r>
              <w:rPr>
                <w:rFonts w:ascii="Arial" w:hAnsi="Arial" w:cs="Arial"/>
                <w:sz w:val="18"/>
                <w:szCs w:val="18"/>
              </w:rPr>
              <w:t>________</w:t>
            </w:r>
          </w:p>
          <w:p w14:paraId="610AAA68" w14:textId="77777777" w:rsidR="00741D1A" w:rsidRDefault="00741D1A" w:rsidP="00624173">
            <w:pPr>
              <w:spacing w:line="240" w:lineRule="auto"/>
              <w:rPr>
                <w:rFonts w:ascii="Arial" w:hAnsi="Arial" w:cs="Arial"/>
                <w:sz w:val="18"/>
                <w:szCs w:val="18"/>
              </w:rPr>
            </w:pPr>
          </w:p>
          <w:p w14:paraId="71385429" w14:textId="77777777" w:rsidR="00741D1A" w:rsidRPr="001407BB" w:rsidRDefault="00741D1A" w:rsidP="00624173">
            <w:pPr>
              <w:spacing w:line="240" w:lineRule="auto"/>
              <w:rPr>
                <w:rFonts w:ascii="Arial" w:hAnsi="Arial" w:cs="Arial"/>
                <w:sz w:val="18"/>
                <w:szCs w:val="18"/>
              </w:rPr>
            </w:pPr>
            <w:r>
              <w:rPr>
                <w:rFonts w:ascii="Arial" w:hAnsi="Arial" w:cs="Arial"/>
                <w:sz w:val="18"/>
                <w:szCs w:val="18"/>
              </w:rPr>
              <w:lastRenderedPageBreak/>
              <w:t>________</w:t>
            </w:r>
          </w:p>
        </w:tc>
        <w:tc>
          <w:tcPr>
            <w:tcW w:w="4534" w:type="dxa"/>
          </w:tcPr>
          <w:p w14:paraId="190196D1" w14:textId="77777777" w:rsidR="00741D1A" w:rsidRPr="001407BB" w:rsidRDefault="00741D1A" w:rsidP="00624173">
            <w:pPr>
              <w:spacing w:line="240" w:lineRule="auto"/>
              <w:rPr>
                <w:rFonts w:ascii="Arial" w:hAnsi="Arial" w:cs="Arial"/>
                <w:sz w:val="18"/>
                <w:szCs w:val="18"/>
              </w:rPr>
            </w:pPr>
          </w:p>
          <w:p w14:paraId="6D039562" w14:textId="77777777" w:rsidR="00741D1A" w:rsidRPr="001407BB" w:rsidRDefault="00741D1A" w:rsidP="00624173">
            <w:pPr>
              <w:spacing w:line="240" w:lineRule="auto"/>
              <w:rPr>
                <w:rFonts w:ascii="Arial" w:hAnsi="Arial" w:cs="Arial"/>
                <w:sz w:val="18"/>
                <w:szCs w:val="18"/>
              </w:rPr>
            </w:pPr>
          </w:p>
          <w:p w14:paraId="3D86B90D" w14:textId="77777777" w:rsidR="00741D1A" w:rsidRPr="001407BB" w:rsidRDefault="00741D1A" w:rsidP="00624173">
            <w:pPr>
              <w:spacing w:line="240" w:lineRule="auto"/>
              <w:rPr>
                <w:rFonts w:ascii="Arial" w:hAnsi="Arial" w:cs="Arial"/>
                <w:sz w:val="18"/>
                <w:szCs w:val="18"/>
              </w:rPr>
            </w:pPr>
          </w:p>
          <w:p w14:paraId="747609A7" w14:textId="77777777" w:rsidR="00741D1A" w:rsidRPr="001407BB" w:rsidRDefault="00741D1A" w:rsidP="00624173">
            <w:pPr>
              <w:spacing w:line="240" w:lineRule="auto"/>
              <w:rPr>
                <w:rFonts w:ascii="Arial" w:hAnsi="Arial" w:cs="Arial"/>
                <w:sz w:val="18"/>
                <w:szCs w:val="18"/>
              </w:rPr>
            </w:pPr>
          </w:p>
          <w:p w14:paraId="6F5D3504" w14:textId="77777777" w:rsidR="00741D1A" w:rsidRPr="001407BB" w:rsidRDefault="00741D1A" w:rsidP="00624173">
            <w:pPr>
              <w:spacing w:line="240" w:lineRule="auto"/>
              <w:rPr>
                <w:rFonts w:ascii="Arial" w:hAnsi="Arial" w:cs="Arial"/>
                <w:sz w:val="18"/>
                <w:szCs w:val="18"/>
              </w:rPr>
            </w:pPr>
          </w:p>
          <w:p w14:paraId="65C7C347" w14:textId="77777777" w:rsidR="00741D1A" w:rsidRPr="001407BB" w:rsidRDefault="00741D1A" w:rsidP="00624173">
            <w:pPr>
              <w:spacing w:line="240" w:lineRule="auto"/>
              <w:rPr>
                <w:rFonts w:ascii="Arial" w:hAnsi="Arial" w:cs="Arial"/>
                <w:sz w:val="18"/>
                <w:szCs w:val="18"/>
              </w:rPr>
            </w:pPr>
          </w:p>
          <w:p w14:paraId="3B9B5921" w14:textId="77777777" w:rsidR="00741D1A" w:rsidRPr="001407BB" w:rsidRDefault="00741D1A" w:rsidP="00624173">
            <w:pPr>
              <w:spacing w:line="240" w:lineRule="auto"/>
              <w:rPr>
                <w:rFonts w:ascii="Arial" w:hAnsi="Arial" w:cs="Arial"/>
                <w:sz w:val="18"/>
                <w:szCs w:val="18"/>
              </w:rPr>
            </w:pPr>
          </w:p>
          <w:p w14:paraId="51B714C3" w14:textId="3526F3DC" w:rsidR="00741D1A" w:rsidRPr="001407BB" w:rsidRDefault="0057365B" w:rsidP="00624173">
            <w:pPr>
              <w:spacing w:line="240" w:lineRule="auto"/>
              <w:rPr>
                <w:rFonts w:ascii="Arial" w:hAnsi="Arial" w:cs="Arial"/>
                <w:sz w:val="18"/>
                <w:szCs w:val="18"/>
              </w:rPr>
            </w:pPr>
            <w:r>
              <w:rPr>
                <w:rFonts w:ascii="Arial" w:hAnsi="Arial" w:cs="Arial"/>
                <w:sz w:val="18"/>
                <w:szCs w:val="18"/>
              </w:rPr>
              <w:t>dni</w:t>
            </w:r>
            <w:r w:rsidR="00741D1A" w:rsidRPr="001407BB">
              <w:rPr>
                <w:rFonts w:ascii="Arial" w:hAnsi="Arial" w:cs="Arial"/>
                <w:sz w:val="18"/>
                <w:szCs w:val="18"/>
              </w:rPr>
              <w:t xml:space="preserve"> od </w:t>
            </w:r>
            <w:r w:rsidR="00741D1A">
              <w:rPr>
                <w:rFonts w:ascii="Arial" w:hAnsi="Arial" w:cs="Arial"/>
                <w:sz w:val="18"/>
                <w:szCs w:val="18"/>
              </w:rPr>
              <w:t>skl</w:t>
            </w:r>
            <w:r w:rsidR="00624173">
              <w:rPr>
                <w:rFonts w:ascii="Arial" w:hAnsi="Arial" w:cs="Arial"/>
                <w:sz w:val="18"/>
                <w:szCs w:val="18"/>
              </w:rPr>
              <w:t>en</w:t>
            </w:r>
            <w:r w:rsidR="00741D1A">
              <w:rPr>
                <w:rFonts w:ascii="Arial" w:hAnsi="Arial" w:cs="Arial"/>
                <w:sz w:val="18"/>
                <w:szCs w:val="18"/>
              </w:rPr>
              <w:t>itve</w:t>
            </w:r>
            <w:r w:rsidR="00741D1A" w:rsidRPr="001407BB">
              <w:rPr>
                <w:rFonts w:ascii="Arial" w:hAnsi="Arial" w:cs="Arial"/>
                <w:sz w:val="18"/>
                <w:szCs w:val="18"/>
              </w:rPr>
              <w:t xml:space="preserve"> </w:t>
            </w:r>
            <w:r w:rsidR="00741D1A">
              <w:rPr>
                <w:rFonts w:ascii="Arial" w:hAnsi="Arial" w:cs="Arial"/>
                <w:sz w:val="18"/>
                <w:szCs w:val="18"/>
              </w:rPr>
              <w:t>pogodbe</w:t>
            </w:r>
            <w:r w:rsidR="00741D1A" w:rsidRPr="001407BB">
              <w:rPr>
                <w:rFonts w:ascii="Arial" w:hAnsi="Arial" w:cs="Arial"/>
                <w:i/>
                <w:sz w:val="18"/>
                <w:szCs w:val="18"/>
              </w:rPr>
              <w:t>.</w:t>
            </w:r>
            <w:r w:rsidR="00741D1A" w:rsidRPr="001407BB">
              <w:rPr>
                <w:rFonts w:ascii="Arial" w:hAnsi="Arial" w:cs="Arial"/>
                <w:sz w:val="18"/>
                <w:szCs w:val="18"/>
              </w:rPr>
              <w:t xml:space="preserve"> </w:t>
            </w:r>
          </w:p>
          <w:p w14:paraId="77A46B81" w14:textId="77777777" w:rsidR="00741D1A" w:rsidRPr="001407BB" w:rsidRDefault="00741D1A" w:rsidP="00624173">
            <w:pPr>
              <w:spacing w:line="240" w:lineRule="auto"/>
              <w:rPr>
                <w:rFonts w:ascii="Arial" w:hAnsi="Arial" w:cs="Arial"/>
                <w:sz w:val="18"/>
                <w:szCs w:val="18"/>
              </w:rPr>
            </w:pPr>
          </w:p>
          <w:p w14:paraId="79BD3EED" w14:textId="77777777" w:rsidR="00741D1A" w:rsidRPr="001407BB" w:rsidRDefault="00741D1A" w:rsidP="00624173">
            <w:pPr>
              <w:spacing w:line="240" w:lineRule="auto"/>
              <w:rPr>
                <w:rFonts w:ascii="Arial" w:hAnsi="Arial" w:cs="Arial"/>
                <w:sz w:val="18"/>
                <w:szCs w:val="18"/>
              </w:rPr>
            </w:pPr>
          </w:p>
        </w:tc>
      </w:tr>
    </w:tbl>
    <w:p w14:paraId="623A710E" w14:textId="58502092" w:rsidR="00741D1A" w:rsidRPr="00741D1A" w:rsidRDefault="00624173" w:rsidP="00152815">
      <w:pPr>
        <w:jc w:val="both"/>
        <w:rPr>
          <w:rFonts w:ascii="Arial" w:hAnsi="Arial" w:cs="Arial"/>
          <w:b/>
          <w:sz w:val="18"/>
          <w:szCs w:val="18"/>
        </w:rPr>
      </w:pPr>
      <w:r w:rsidRPr="001407BB">
        <w:rPr>
          <w:rFonts w:ascii="Arial" w:hAnsi="Arial" w:cs="Arial"/>
          <w:i/>
          <w:sz w:val="18"/>
          <w:szCs w:val="18"/>
          <w:u w:val="single"/>
        </w:rPr>
        <w:t xml:space="preserve">Opomba: </w:t>
      </w:r>
      <w:r w:rsidRPr="001407BB">
        <w:rPr>
          <w:rFonts w:ascii="Arial" w:hAnsi="Arial" w:cs="Arial"/>
          <w:i/>
          <w:sz w:val="18"/>
          <w:szCs w:val="18"/>
        </w:rPr>
        <w:t xml:space="preserve">V primeru, da ponudnik </w:t>
      </w:r>
      <w:r>
        <w:rPr>
          <w:rFonts w:ascii="Arial" w:hAnsi="Arial" w:cs="Arial"/>
          <w:i/>
          <w:sz w:val="18"/>
          <w:szCs w:val="18"/>
        </w:rPr>
        <w:t>v zgornji tabeli</w:t>
      </w:r>
      <w:r w:rsidRPr="001407BB">
        <w:rPr>
          <w:rFonts w:ascii="Arial" w:hAnsi="Arial" w:cs="Arial"/>
          <w:i/>
          <w:sz w:val="18"/>
          <w:szCs w:val="18"/>
        </w:rPr>
        <w:t xml:space="preserve"> ne navede </w:t>
      </w:r>
      <w:r>
        <w:rPr>
          <w:rFonts w:ascii="Arial" w:hAnsi="Arial" w:cs="Arial"/>
          <w:i/>
          <w:sz w:val="18"/>
          <w:szCs w:val="18"/>
        </w:rPr>
        <w:t>dobavnega roka</w:t>
      </w:r>
      <w:r w:rsidRPr="001407BB">
        <w:rPr>
          <w:rFonts w:ascii="Arial" w:hAnsi="Arial" w:cs="Arial"/>
          <w:i/>
          <w:sz w:val="18"/>
          <w:szCs w:val="18"/>
        </w:rPr>
        <w:t xml:space="preserve">, se upošteva, da nudi, kot je zahtevano (zapisano v oklepaju </w:t>
      </w:r>
      <w:r w:rsidRPr="00741D1A">
        <w:rPr>
          <w:rFonts w:ascii="Arial" w:hAnsi="Arial" w:cs="Arial"/>
          <w:i/>
          <w:color w:val="000000" w:themeColor="text1"/>
          <w:sz w:val="18"/>
          <w:szCs w:val="18"/>
        </w:rPr>
        <w:t>ležeče).</w:t>
      </w:r>
    </w:p>
    <w:p w14:paraId="7DFC3377" w14:textId="77777777" w:rsidR="00B830D0" w:rsidRPr="005B400E" w:rsidRDefault="00B830D0" w:rsidP="00B830D0">
      <w:pPr>
        <w:jc w:val="both"/>
        <w:rPr>
          <w:rFonts w:ascii="Arial" w:hAnsi="Arial" w:cs="Arial"/>
          <w:b/>
          <w:sz w:val="18"/>
          <w:szCs w:val="18"/>
        </w:rPr>
      </w:pPr>
      <w:r w:rsidRPr="005B400E">
        <w:rPr>
          <w:rFonts w:ascii="Arial" w:hAnsi="Arial" w:cs="Arial"/>
          <w:b/>
          <w:sz w:val="18"/>
          <w:szCs w:val="18"/>
        </w:rPr>
        <w:t>Garancijski roki:</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28"/>
        <w:gridCol w:w="1260"/>
        <w:gridCol w:w="4534"/>
      </w:tblGrid>
      <w:tr w:rsidR="00B830D0" w:rsidRPr="001254DF" w14:paraId="6551E175" w14:textId="77777777" w:rsidTr="00B51E2B">
        <w:tc>
          <w:tcPr>
            <w:tcW w:w="3528" w:type="dxa"/>
          </w:tcPr>
          <w:p w14:paraId="4F4F5D8E" w14:textId="77777777" w:rsidR="00B830D0" w:rsidRPr="001407BB" w:rsidRDefault="00B830D0" w:rsidP="00B51E2B">
            <w:pPr>
              <w:spacing w:line="240" w:lineRule="auto"/>
              <w:jc w:val="right"/>
              <w:rPr>
                <w:rFonts w:ascii="Arial" w:hAnsi="Arial" w:cs="Arial"/>
                <w:sz w:val="18"/>
                <w:szCs w:val="18"/>
              </w:rPr>
            </w:pPr>
            <w:r w:rsidRPr="001407BB">
              <w:rPr>
                <w:rFonts w:ascii="Arial" w:hAnsi="Arial" w:cs="Arial"/>
                <w:sz w:val="18"/>
                <w:szCs w:val="18"/>
              </w:rPr>
              <w:t>Sklop 1:</w:t>
            </w:r>
          </w:p>
          <w:p w14:paraId="32C4FE35" w14:textId="46F83A79" w:rsidR="00B830D0" w:rsidRPr="001407BB" w:rsidRDefault="00B830D0" w:rsidP="00B51E2B">
            <w:pPr>
              <w:spacing w:line="240" w:lineRule="auto"/>
              <w:jc w:val="right"/>
              <w:rPr>
                <w:rFonts w:ascii="Arial" w:hAnsi="Arial" w:cs="Arial"/>
                <w:i/>
                <w:sz w:val="18"/>
                <w:szCs w:val="18"/>
              </w:rPr>
            </w:pPr>
            <w:r w:rsidRPr="001407BB">
              <w:rPr>
                <w:rFonts w:ascii="Arial" w:hAnsi="Arial" w:cs="Arial"/>
                <w:i/>
                <w:sz w:val="18"/>
                <w:szCs w:val="18"/>
              </w:rPr>
              <w:t xml:space="preserve">    (najmanj </w:t>
            </w:r>
            <w:r w:rsidR="0057365B">
              <w:rPr>
                <w:rFonts w:ascii="Arial" w:hAnsi="Arial" w:cs="Arial"/>
                <w:i/>
                <w:sz w:val="18"/>
                <w:szCs w:val="18"/>
              </w:rPr>
              <w:t>36</w:t>
            </w:r>
            <w:r>
              <w:rPr>
                <w:rFonts w:ascii="Arial" w:hAnsi="Arial" w:cs="Arial"/>
                <w:i/>
                <w:sz w:val="18"/>
                <w:szCs w:val="18"/>
              </w:rPr>
              <w:t xml:space="preserve"> mesecev)</w:t>
            </w:r>
          </w:p>
          <w:p w14:paraId="4A590721" w14:textId="77777777" w:rsidR="00B830D0" w:rsidRPr="001407BB" w:rsidRDefault="00B830D0" w:rsidP="00B51E2B">
            <w:pPr>
              <w:spacing w:line="240" w:lineRule="auto"/>
              <w:jc w:val="right"/>
              <w:rPr>
                <w:rFonts w:ascii="Arial" w:hAnsi="Arial" w:cs="Arial"/>
                <w:sz w:val="18"/>
                <w:szCs w:val="18"/>
              </w:rPr>
            </w:pPr>
            <w:r w:rsidRPr="001407BB">
              <w:rPr>
                <w:rFonts w:ascii="Arial" w:hAnsi="Arial" w:cs="Arial"/>
                <w:sz w:val="18"/>
                <w:szCs w:val="18"/>
              </w:rPr>
              <w:t>Sklop 2:</w:t>
            </w:r>
          </w:p>
          <w:p w14:paraId="54734897" w14:textId="515EC18E" w:rsidR="00B830D0" w:rsidRPr="001407BB" w:rsidRDefault="00B830D0" w:rsidP="00B51E2B">
            <w:pPr>
              <w:spacing w:line="240" w:lineRule="auto"/>
              <w:jc w:val="right"/>
              <w:rPr>
                <w:rFonts w:ascii="Arial" w:hAnsi="Arial" w:cs="Arial"/>
                <w:i/>
                <w:sz w:val="18"/>
                <w:szCs w:val="18"/>
              </w:rPr>
            </w:pPr>
            <w:r w:rsidRPr="001407BB">
              <w:rPr>
                <w:rFonts w:ascii="Arial" w:hAnsi="Arial" w:cs="Arial"/>
                <w:i/>
                <w:sz w:val="18"/>
                <w:szCs w:val="18"/>
              </w:rPr>
              <w:t xml:space="preserve">    (najmanj </w:t>
            </w:r>
            <w:r w:rsidR="0057365B">
              <w:rPr>
                <w:rFonts w:ascii="Arial" w:hAnsi="Arial" w:cs="Arial"/>
                <w:i/>
                <w:sz w:val="18"/>
                <w:szCs w:val="18"/>
              </w:rPr>
              <w:t>36</w:t>
            </w:r>
            <w:r w:rsidRPr="001407BB">
              <w:rPr>
                <w:rFonts w:ascii="Arial" w:hAnsi="Arial" w:cs="Arial"/>
                <w:i/>
                <w:sz w:val="18"/>
                <w:szCs w:val="18"/>
              </w:rPr>
              <w:t xml:space="preserve"> mesecev)</w:t>
            </w:r>
          </w:p>
          <w:p w14:paraId="65B4AD42" w14:textId="77777777" w:rsidR="00B830D0" w:rsidRPr="001407BB" w:rsidRDefault="00B830D0" w:rsidP="00B51E2B">
            <w:pPr>
              <w:spacing w:line="240" w:lineRule="auto"/>
              <w:jc w:val="right"/>
              <w:rPr>
                <w:rFonts w:ascii="Arial" w:hAnsi="Arial" w:cs="Arial"/>
                <w:sz w:val="18"/>
                <w:szCs w:val="18"/>
              </w:rPr>
            </w:pPr>
            <w:r w:rsidRPr="001407BB">
              <w:rPr>
                <w:rFonts w:ascii="Arial" w:hAnsi="Arial" w:cs="Arial"/>
                <w:sz w:val="18"/>
                <w:szCs w:val="18"/>
              </w:rPr>
              <w:t>Sklop 3:</w:t>
            </w:r>
          </w:p>
          <w:p w14:paraId="5F67A619" w14:textId="61C6C52D" w:rsidR="00B830D0" w:rsidRPr="001407BB" w:rsidRDefault="00B830D0" w:rsidP="00B51E2B">
            <w:pPr>
              <w:spacing w:line="240" w:lineRule="auto"/>
              <w:jc w:val="right"/>
              <w:rPr>
                <w:rFonts w:ascii="Arial" w:hAnsi="Arial" w:cs="Arial"/>
                <w:i/>
                <w:sz w:val="18"/>
                <w:szCs w:val="18"/>
              </w:rPr>
            </w:pPr>
            <w:r w:rsidRPr="001407BB">
              <w:rPr>
                <w:rFonts w:ascii="Arial" w:hAnsi="Arial" w:cs="Arial"/>
                <w:i/>
                <w:sz w:val="18"/>
                <w:szCs w:val="18"/>
              </w:rPr>
              <w:t xml:space="preserve">    (najmanj </w:t>
            </w:r>
            <w:r w:rsidR="0057365B">
              <w:rPr>
                <w:rFonts w:ascii="Arial" w:hAnsi="Arial" w:cs="Arial"/>
                <w:i/>
                <w:sz w:val="18"/>
                <w:szCs w:val="18"/>
              </w:rPr>
              <w:t>36</w:t>
            </w:r>
            <w:r>
              <w:rPr>
                <w:rFonts w:ascii="Arial" w:hAnsi="Arial" w:cs="Arial"/>
                <w:i/>
                <w:sz w:val="18"/>
                <w:szCs w:val="18"/>
              </w:rPr>
              <w:t xml:space="preserve"> mesecev)</w:t>
            </w:r>
          </w:p>
          <w:p w14:paraId="265C0738" w14:textId="77777777" w:rsidR="00B830D0" w:rsidRPr="001407BB" w:rsidRDefault="00B830D0" w:rsidP="00B51E2B">
            <w:pPr>
              <w:spacing w:line="240" w:lineRule="auto"/>
              <w:jc w:val="right"/>
              <w:rPr>
                <w:rFonts w:ascii="Arial" w:hAnsi="Arial" w:cs="Arial"/>
                <w:sz w:val="18"/>
                <w:szCs w:val="18"/>
              </w:rPr>
            </w:pPr>
            <w:r w:rsidRPr="001407BB">
              <w:rPr>
                <w:rFonts w:ascii="Arial" w:hAnsi="Arial" w:cs="Arial"/>
                <w:sz w:val="18"/>
                <w:szCs w:val="18"/>
              </w:rPr>
              <w:t>Sklop 4:</w:t>
            </w:r>
          </w:p>
          <w:p w14:paraId="51526214" w14:textId="5D37BA96" w:rsidR="00741D1A" w:rsidRDefault="00741D1A" w:rsidP="00B51E2B">
            <w:pPr>
              <w:spacing w:line="240" w:lineRule="auto"/>
              <w:jc w:val="right"/>
              <w:rPr>
                <w:rFonts w:ascii="Arial" w:hAnsi="Arial" w:cs="Arial"/>
                <w:i/>
                <w:sz w:val="18"/>
                <w:szCs w:val="18"/>
              </w:rPr>
            </w:pPr>
            <w:r w:rsidRPr="001407BB">
              <w:rPr>
                <w:rFonts w:ascii="Arial" w:hAnsi="Arial" w:cs="Arial"/>
                <w:i/>
                <w:sz w:val="18"/>
                <w:szCs w:val="18"/>
              </w:rPr>
              <w:t xml:space="preserve">(najmanj </w:t>
            </w:r>
            <w:r w:rsidR="0057365B">
              <w:rPr>
                <w:rFonts w:ascii="Arial" w:hAnsi="Arial" w:cs="Arial"/>
                <w:i/>
                <w:sz w:val="18"/>
                <w:szCs w:val="18"/>
              </w:rPr>
              <w:t>36</w:t>
            </w:r>
            <w:r>
              <w:rPr>
                <w:rFonts w:ascii="Arial" w:hAnsi="Arial" w:cs="Arial"/>
                <w:i/>
                <w:sz w:val="18"/>
                <w:szCs w:val="18"/>
              </w:rPr>
              <w:t xml:space="preserve"> mesecev)</w:t>
            </w:r>
          </w:p>
          <w:p w14:paraId="5C195F0C" w14:textId="608969F6"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Sklop 5:</w:t>
            </w:r>
          </w:p>
          <w:p w14:paraId="5460259A" w14:textId="517CD0E9" w:rsidR="00B830D0" w:rsidRDefault="00741D1A" w:rsidP="00B51E2B">
            <w:pPr>
              <w:spacing w:line="240" w:lineRule="auto"/>
              <w:jc w:val="right"/>
              <w:rPr>
                <w:rFonts w:ascii="Arial" w:hAnsi="Arial" w:cs="Arial"/>
                <w:i/>
                <w:sz w:val="18"/>
                <w:szCs w:val="18"/>
              </w:rPr>
            </w:pPr>
            <w:r w:rsidRPr="001407BB">
              <w:rPr>
                <w:rFonts w:ascii="Arial" w:hAnsi="Arial" w:cs="Arial"/>
                <w:i/>
                <w:sz w:val="18"/>
                <w:szCs w:val="18"/>
              </w:rPr>
              <w:t xml:space="preserve">(najmanj </w:t>
            </w:r>
            <w:r w:rsidR="0057365B">
              <w:rPr>
                <w:rFonts w:ascii="Arial" w:hAnsi="Arial" w:cs="Arial"/>
                <w:i/>
                <w:sz w:val="18"/>
                <w:szCs w:val="18"/>
              </w:rPr>
              <w:t>36</w:t>
            </w:r>
            <w:r>
              <w:rPr>
                <w:rFonts w:ascii="Arial" w:hAnsi="Arial" w:cs="Arial"/>
                <w:i/>
                <w:sz w:val="18"/>
                <w:szCs w:val="18"/>
              </w:rPr>
              <w:t xml:space="preserve"> mesecev)</w:t>
            </w:r>
          </w:p>
          <w:p w14:paraId="078F6169" w14:textId="77777777"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6</w:t>
            </w:r>
            <w:r w:rsidRPr="001407BB">
              <w:rPr>
                <w:rFonts w:ascii="Arial" w:hAnsi="Arial" w:cs="Arial"/>
                <w:sz w:val="18"/>
                <w:szCs w:val="18"/>
              </w:rPr>
              <w:t>:</w:t>
            </w:r>
          </w:p>
          <w:p w14:paraId="12B2F443" w14:textId="64F85582" w:rsidR="00741D1A" w:rsidRDefault="00741D1A" w:rsidP="00B51E2B">
            <w:pPr>
              <w:spacing w:line="240" w:lineRule="auto"/>
              <w:jc w:val="right"/>
              <w:rPr>
                <w:rFonts w:ascii="Arial" w:hAnsi="Arial" w:cs="Arial"/>
                <w:i/>
                <w:sz w:val="18"/>
                <w:szCs w:val="18"/>
              </w:rPr>
            </w:pPr>
            <w:r w:rsidRPr="001407BB">
              <w:rPr>
                <w:rFonts w:ascii="Arial" w:hAnsi="Arial" w:cs="Arial"/>
                <w:i/>
                <w:sz w:val="18"/>
                <w:szCs w:val="18"/>
              </w:rPr>
              <w:t xml:space="preserve">(najmanj </w:t>
            </w:r>
            <w:r w:rsidR="0057365B">
              <w:rPr>
                <w:rFonts w:ascii="Arial" w:hAnsi="Arial" w:cs="Arial"/>
                <w:i/>
                <w:sz w:val="18"/>
                <w:szCs w:val="18"/>
              </w:rPr>
              <w:t>36</w:t>
            </w:r>
            <w:r>
              <w:rPr>
                <w:rFonts w:ascii="Arial" w:hAnsi="Arial" w:cs="Arial"/>
                <w:i/>
                <w:sz w:val="18"/>
                <w:szCs w:val="18"/>
              </w:rPr>
              <w:t xml:space="preserve"> mesecev)</w:t>
            </w:r>
          </w:p>
          <w:p w14:paraId="56F7D7DD" w14:textId="76516569"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7</w:t>
            </w:r>
            <w:r w:rsidRPr="001407BB">
              <w:rPr>
                <w:rFonts w:ascii="Arial" w:hAnsi="Arial" w:cs="Arial"/>
                <w:sz w:val="18"/>
                <w:szCs w:val="18"/>
              </w:rPr>
              <w:t>:</w:t>
            </w:r>
          </w:p>
          <w:p w14:paraId="0E1481E0" w14:textId="4D4A2346" w:rsidR="00741D1A" w:rsidRDefault="00741D1A" w:rsidP="00B51E2B">
            <w:pPr>
              <w:spacing w:line="240" w:lineRule="auto"/>
              <w:jc w:val="right"/>
              <w:rPr>
                <w:rFonts w:ascii="Arial" w:hAnsi="Arial" w:cs="Arial"/>
                <w:i/>
                <w:sz w:val="18"/>
                <w:szCs w:val="18"/>
              </w:rPr>
            </w:pPr>
            <w:r w:rsidRPr="001407BB">
              <w:rPr>
                <w:rFonts w:ascii="Arial" w:hAnsi="Arial" w:cs="Arial"/>
                <w:i/>
                <w:sz w:val="18"/>
                <w:szCs w:val="18"/>
              </w:rPr>
              <w:t xml:space="preserve">(najmanj </w:t>
            </w:r>
            <w:r w:rsidR="0057365B">
              <w:rPr>
                <w:rFonts w:ascii="Arial" w:hAnsi="Arial" w:cs="Arial"/>
                <w:i/>
                <w:sz w:val="18"/>
                <w:szCs w:val="18"/>
              </w:rPr>
              <w:t>36</w:t>
            </w:r>
            <w:r>
              <w:rPr>
                <w:rFonts w:ascii="Arial" w:hAnsi="Arial" w:cs="Arial"/>
                <w:i/>
                <w:sz w:val="18"/>
                <w:szCs w:val="18"/>
              </w:rPr>
              <w:t xml:space="preserve"> mesecev)</w:t>
            </w:r>
          </w:p>
          <w:p w14:paraId="792101B5" w14:textId="43C73628"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8</w:t>
            </w:r>
            <w:r w:rsidRPr="001407BB">
              <w:rPr>
                <w:rFonts w:ascii="Arial" w:hAnsi="Arial" w:cs="Arial"/>
                <w:sz w:val="18"/>
                <w:szCs w:val="18"/>
              </w:rPr>
              <w:t>:</w:t>
            </w:r>
          </w:p>
          <w:p w14:paraId="024B76F7" w14:textId="6187270A" w:rsidR="00B830D0" w:rsidRDefault="00B830D0" w:rsidP="00B51E2B">
            <w:pPr>
              <w:spacing w:line="240" w:lineRule="auto"/>
              <w:jc w:val="right"/>
              <w:rPr>
                <w:rFonts w:ascii="Arial" w:hAnsi="Arial" w:cs="Arial"/>
                <w:i/>
                <w:sz w:val="18"/>
                <w:szCs w:val="18"/>
              </w:rPr>
            </w:pPr>
            <w:r w:rsidRPr="001407BB">
              <w:rPr>
                <w:rFonts w:ascii="Arial" w:hAnsi="Arial" w:cs="Arial"/>
                <w:i/>
                <w:sz w:val="18"/>
                <w:szCs w:val="18"/>
              </w:rPr>
              <w:t xml:space="preserve">    (najmanj </w:t>
            </w:r>
            <w:r w:rsidR="0057365B">
              <w:rPr>
                <w:rFonts w:ascii="Arial" w:hAnsi="Arial" w:cs="Arial"/>
                <w:i/>
                <w:sz w:val="18"/>
                <w:szCs w:val="18"/>
              </w:rPr>
              <w:t xml:space="preserve">36 </w:t>
            </w:r>
            <w:r w:rsidRPr="001407BB">
              <w:rPr>
                <w:rFonts w:ascii="Arial" w:hAnsi="Arial" w:cs="Arial"/>
                <w:i/>
                <w:sz w:val="18"/>
                <w:szCs w:val="18"/>
              </w:rPr>
              <w:t>mesecev)</w:t>
            </w:r>
          </w:p>
          <w:p w14:paraId="241F9F19" w14:textId="77777777"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9</w:t>
            </w:r>
            <w:r w:rsidRPr="001407BB">
              <w:rPr>
                <w:rFonts w:ascii="Arial" w:hAnsi="Arial" w:cs="Arial"/>
                <w:sz w:val="18"/>
                <w:szCs w:val="18"/>
              </w:rPr>
              <w:t>:</w:t>
            </w:r>
          </w:p>
          <w:p w14:paraId="6C2752DB" w14:textId="74DB1874" w:rsidR="00B830D0" w:rsidRDefault="00B830D0" w:rsidP="00B51E2B">
            <w:pPr>
              <w:spacing w:line="240" w:lineRule="auto"/>
              <w:jc w:val="right"/>
              <w:rPr>
                <w:rFonts w:ascii="Arial" w:hAnsi="Arial" w:cs="Arial"/>
                <w:i/>
                <w:sz w:val="18"/>
                <w:szCs w:val="18"/>
              </w:rPr>
            </w:pPr>
            <w:r w:rsidRPr="001407BB">
              <w:rPr>
                <w:rFonts w:ascii="Arial" w:hAnsi="Arial" w:cs="Arial"/>
                <w:i/>
                <w:sz w:val="18"/>
                <w:szCs w:val="18"/>
              </w:rPr>
              <w:t xml:space="preserve">    (najmanj </w:t>
            </w:r>
            <w:r w:rsidR="0057365B">
              <w:rPr>
                <w:rFonts w:ascii="Arial" w:hAnsi="Arial" w:cs="Arial"/>
                <w:i/>
                <w:sz w:val="18"/>
                <w:szCs w:val="18"/>
              </w:rPr>
              <w:t>36</w:t>
            </w:r>
            <w:r w:rsidRPr="001407BB">
              <w:rPr>
                <w:rFonts w:ascii="Arial" w:hAnsi="Arial" w:cs="Arial"/>
                <w:i/>
                <w:sz w:val="18"/>
                <w:szCs w:val="18"/>
              </w:rPr>
              <w:t xml:space="preserve"> mesecev)</w:t>
            </w:r>
          </w:p>
          <w:p w14:paraId="3BA2850F" w14:textId="77777777"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10</w:t>
            </w:r>
            <w:r w:rsidRPr="001407BB">
              <w:rPr>
                <w:rFonts w:ascii="Arial" w:hAnsi="Arial" w:cs="Arial"/>
                <w:sz w:val="18"/>
                <w:szCs w:val="18"/>
              </w:rPr>
              <w:t>:</w:t>
            </w:r>
          </w:p>
          <w:p w14:paraId="64D760B2" w14:textId="1B316CAD" w:rsidR="00B830D0" w:rsidRDefault="00B830D0" w:rsidP="00B51E2B">
            <w:pPr>
              <w:spacing w:line="240" w:lineRule="auto"/>
              <w:jc w:val="right"/>
              <w:rPr>
                <w:rFonts w:ascii="Arial" w:hAnsi="Arial" w:cs="Arial"/>
                <w:i/>
                <w:sz w:val="18"/>
                <w:szCs w:val="18"/>
              </w:rPr>
            </w:pPr>
            <w:r w:rsidRPr="001407BB">
              <w:rPr>
                <w:rFonts w:ascii="Arial" w:hAnsi="Arial" w:cs="Arial"/>
                <w:i/>
                <w:sz w:val="18"/>
                <w:szCs w:val="18"/>
              </w:rPr>
              <w:t xml:space="preserve">    (najmanj </w:t>
            </w:r>
            <w:r w:rsidR="0057365B">
              <w:rPr>
                <w:rFonts w:ascii="Arial" w:hAnsi="Arial" w:cs="Arial"/>
                <w:i/>
                <w:sz w:val="18"/>
                <w:szCs w:val="18"/>
              </w:rPr>
              <w:t>36</w:t>
            </w:r>
            <w:r w:rsidRPr="001407BB">
              <w:rPr>
                <w:rFonts w:ascii="Arial" w:hAnsi="Arial" w:cs="Arial"/>
                <w:i/>
                <w:sz w:val="18"/>
                <w:szCs w:val="18"/>
              </w:rPr>
              <w:t xml:space="preserve"> mesecev)</w:t>
            </w:r>
          </w:p>
          <w:p w14:paraId="35A57B1C" w14:textId="77777777"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11</w:t>
            </w:r>
            <w:r w:rsidRPr="001407BB">
              <w:rPr>
                <w:rFonts w:ascii="Arial" w:hAnsi="Arial" w:cs="Arial"/>
                <w:sz w:val="18"/>
                <w:szCs w:val="18"/>
              </w:rPr>
              <w:t>:</w:t>
            </w:r>
          </w:p>
          <w:p w14:paraId="2870B0F9" w14:textId="08259D16" w:rsidR="00B830D0" w:rsidRDefault="00B830D0" w:rsidP="00B51E2B">
            <w:pPr>
              <w:spacing w:line="240" w:lineRule="auto"/>
              <w:jc w:val="right"/>
              <w:rPr>
                <w:rFonts w:ascii="Arial" w:hAnsi="Arial" w:cs="Arial"/>
                <w:i/>
                <w:sz w:val="18"/>
                <w:szCs w:val="18"/>
              </w:rPr>
            </w:pPr>
            <w:r w:rsidRPr="001407BB">
              <w:rPr>
                <w:rFonts w:ascii="Arial" w:hAnsi="Arial" w:cs="Arial"/>
                <w:i/>
                <w:sz w:val="18"/>
                <w:szCs w:val="18"/>
              </w:rPr>
              <w:t xml:space="preserve">    (najmanj </w:t>
            </w:r>
            <w:r w:rsidR="0057365B">
              <w:rPr>
                <w:rFonts w:ascii="Arial" w:hAnsi="Arial" w:cs="Arial"/>
                <w:i/>
                <w:sz w:val="18"/>
                <w:szCs w:val="18"/>
              </w:rPr>
              <w:t>36</w:t>
            </w:r>
            <w:r w:rsidRPr="001407BB">
              <w:rPr>
                <w:rFonts w:ascii="Arial" w:hAnsi="Arial" w:cs="Arial"/>
                <w:i/>
                <w:sz w:val="18"/>
                <w:szCs w:val="18"/>
              </w:rPr>
              <w:t xml:space="preserve"> mesecev)</w:t>
            </w:r>
          </w:p>
          <w:p w14:paraId="06420518" w14:textId="77777777"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12</w:t>
            </w:r>
            <w:r w:rsidRPr="001407BB">
              <w:rPr>
                <w:rFonts w:ascii="Arial" w:hAnsi="Arial" w:cs="Arial"/>
                <w:sz w:val="18"/>
                <w:szCs w:val="18"/>
              </w:rPr>
              <w:t>:</w:t>
            </w:r>
          </w:p>
          <w:p w14:paraId="2DCA2BE2" w14:textId="08BE137C" w:rsidR="00B830D0" w:rsidRDefault="00B830D0" w:rsidP="00B51E2B">
            <w:pPr>
              <w:spacing w:line="240" w:lineRule="auto"/>
              <w:jc w:val="right"/>
              <w:rPr>
                <w:rFonts w:ascii="Arial" w:hAnsi="Arial" w:cs="Arial"/>
                <w:i/>
                <w:sz w:val="18"/>
                <w:szCs w:val="18"/>
              </w:rPr>
            </w:pPr>
            <w:r w:rsidRPr="001407BB">
              <w:rPr>
                <w:rFonts w:ascii="Arial" w:hAnsi="Arial" w:cs="Arial"/>
                <w:i/>
                <w:sz w:val="18"/>
                <w:szCs w:val="18"/>
              </w:rPr>
              <w:t xml:space="preserve">    </w:t>
            </w:r>
            <w:r w:rsidR="00741D1A">
              <w:rPr>
                <w:rFonts w:ascii="Arial" w:hAnsi="Arial" w:cs="Arial"/>
                <w:i/>
                <w:sz w:val="18"/>
                <w:szCs w:val="18"/>
              </w:rPr>
              <w:t xml:space="preserve">(najmanj </w:t>
            </w:r>
            <w:r w:rsidR="0057365B">
              <w:rPr>
                <w:rFonts w:ascii="Arial" w:hAnsi="Arial" w:cs="Arial"/>
                <w:i/>
                <w:sz w:val="18"/>
                <w:szCs w:val="18"/>
              </w:rPr>
              <w:t>36</w:t>
            </w:r>
            <w:r w:rsidR="00741D1A">
              <w:rPr>
                <w:rFonts w:ascii="Arial" w:hAnsi="Arial" w:cs="Arial"/>
                <w:i/>
                <w:sz w:val="18"/>
                <w:szCs w:val="18"/>
              </w:rPr>
              <w:t xml:space="preserve"> </w:t>
            </w:r>
            <w:r w:rsidRPr="001407BB">
              <w:rPr>
                <w:rFonts w:ascii="Arial" w:hAnsi="Arial" w:cs="Arial"/>
                <w:i/>
                <w:sz w:val="18"/>
                <w:szCs w:val="18"/>
              </w:rPr>
              <w:t>mesecev)</w:t>
            </w:r>
          </w:p>
          <w:p w14:paraId="40023F7D" w14:textId="77777777" w:rsidR="00B830D0" w:rsidRPr="001407BB" w:rsidRDefault="00B830D0" w:rsidP="00B51E2B">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13</w:t>
            </w:r>
            <w:r w:rsidRPr="001407BB">
              <w:rPr>
                <w:rFonts w:ascii="Arial" w:hAnsi="Arial" w:cs="Arial"/>
                <w:sz w:val="18"/>
                <w:szCs w:val="18"/>
              </w:rPr>
              <w:t>:</w:t>
            </w:r>
          </w:p>
          <w:p w14:paraId="59AF2423" w14:textId="20E6713F" w:rsidR="00741D1A" w:rsidRDefault="00741D1A" w:rsidP="00741D1A">
            <w:pPr>
              <w:spacing w:line="240" w:lineRule="auto"/>
              <w:jc w:val="right"/>
              <w:rPr>
                <w:rFonts w:ascii="Arial" w:hAnsi="Arial" w:cs="Arial"/>
                <w:i/>
                <w:sz w:val="18"/>
                <w:szCs w:val="18"/>
              </w:rPr>
            </w:pPr>
            <w:r w:rsidRPr="001407BB">
              <w:rPr>
                <w:rFonts w:ascii="Arial" w:hAnsi="Arial" w:cs="Arial"/>
                <w:i/>
                <w:sz w:val="18"/>
                <w:szCs w:val="18"/>
              </w:rPr>
              <w:t xml:space="preserve">(najmanj </w:t>
            </w:r>
            <w:r w:rsidR="0057365B">
              <w:rPr>
                <w:rFonts w:ascii="Arial" w:hAnsi="Arial" w:cs="Arial"/>
                <w:i/>
                <w:sz w:val="18"/>
                <w:szCs w:val="18"/>
              </w:rPr>
              <w:t>36</w:t>
            </w:r>
            <w:r>
              <w:rPr>
                <w:rFonts w:ascii="Arial" w:hAnsi="Arial" w:cs="Arial"/>
                <w:i/>
                <w:sz w:val="18"/>
                <w:szCs w:val="18"/>
              </w:rPr>
              <w:t xml:space="preserve"> mesecev)</w:t>
            </w:r>
          </w:p>
          <w:p w14:paraId="6E879A0A" w14:textId="2F0A33AD" w:rsidR="00741D1A" w:rsidRPr="001407BB" w:rsidRDefault="00741D1A" w:rsidP="00741D1A">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14</w:t>
            </w:r>
            <w:r w:rsidRPr="001407BB">
              <w:rPr>
                <w:rFonts w:ascii="Arial" w:hAnsi="Arial" w:cs="Arial"/>
                <w:sz w:val="18"/>
                <w:szCs w:val="18"/>
              </w:rPr>
              <w:t>:</w:t>
            </w:r>
          </w:p>
          <w:p w14:paraId="632D6745" w14:textId="1609E485" w:rsidR="00741D1A" w:rsidRDefault="00741D1A" w:rsidP="00B51E2B">
            <w:pPr>
              <w:spacing w:line="240" w:lineRule="auto"/>
              <w:jc w:val="right"/>
              <w:rPr>
                <w:rFonts w:ascii="Arial" w:hAnsi="Arial" w:cs="Arial"/>
                <w:i/>
                <w:sz w:val="18"/>
                <w:szCs w:val="18"/>
              </w:rPr>
            </w:pPr>
            <w:r>
              <w:rPr>
                <w:rFonts w:ascii="Arial" w:hAnsi="Arial" w:cs="Arial"/>
                <w:i/>
                <w:sz w:val="18"/>
                <w:szCs w:val="18"/>
              </w:rPr>
              <w:t xml:space="preserve">(najmanj </w:t>
            </w:r>
            <w:r w:rsidR="0057365B">
              <w:rPr>
                <w:rFonts w:ascii="Arial" w:hAnsi="Arial" w:cs="Arial"/>
                <w:i/>
                <w:sz w:val="18"/>
                <w:szCs w:val="18"/>
              </w:rPr>
              <w:t>60</w:t>
            </w:r>
            <w:r w:rsidRPr="001407BB">
              <w:rPr>
                <w:rFonts w:ascii="Arial" w:hAnsi="Arial" w:cs="Arial"/>
                <w:i/>
                <w:sz w:val="18"/>
                <w:szCs w:val="18"/>
              </w:rPr>
              <w:t xml:space="preserve"> mesecev)</w:t>
            </w:r>
          </w:p>
          <w:p w14:paraId="5FDFA2CC" w14:textId="63D4E0D3" w:rsidR="00741D1A" w:rsidRPr="001407BB" w:rsidRDefault="00741D1A" w:rsidP="00741D1A">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15:</w:t>
            </w:r>
          </w:p>
          <w:p w14:paraId="7110D552" w14:textId="1D449D85" w:rsidR="00741D1A" w:rsidRDefault="00741D1A" w:rsidP="00B51E2B">
            <w:pPr>
              <w:spacing w:line="240" w:lineRule="auto"/>
              <w:jc w:val="right"/>
              <w:rPr>
                <w:rFonts w:ascii="Arial" w:hAnsi="Arial" w:cs="Arial"/>
                <w:i/>
                <w:sz w:val="18"/>
                <w:szCs w:val="18"/>
              </w:rPr>
            </w:pPr>
            <w:r>
              <w:rPr>
                <w:rFonts w:ascii="Arial" w:hAnsi="Arial" w:cs="Arial"/>
                <w:i/>
                <w:sz w:val="18"/>
                <w:szCs w:val="18"/>
              </w:rPr>
              <w:lastRenderedPageBreak/>
              <w:t xml:space="preserve">(najmanj </w:t>
            </w:r>
            <w:r w:rsidR="0057365B">
              <w:rPr>
                <w:rFonts w:ascii="Arial" w:hAnsi="Arial" w:cs="Arial"/>
                <w:i/>
                <w:sz w:val="18"/>
                <w:szCs w:val="18"/>
              </w:rPr>
              <w:t>60</w:t>
            </w:r>
            <w:r w:rsidRPr="001407BB">
              <w:rPr>
                <w:rFonts w:ascii="Arial" w:hAnsi="Arial" w:cs="Arial"/>
                <w:i/>
                <w:sz w:val="18"/>
                <w:szCs w:val="18"/>
              </w:rPr>
              <w:t xml:space="preserve"> mesecev)</w:t>
            </w:r>
          </w:p>
          <w:p w14:paraId="2DD4A380" w14:textId="5CBC182C" w:rsidR="00741D1A" w:rsidRPr="001407BB" w:rsidRDefault="00741D1A" w:rsidP="00741D1A">
            <w:pPr>
              <w:spacing w:line="240" w:lineRule="auto"/>
              <w:jc w:val="right"/>
              <w:rPr>
                <w:rFonts w:ascii="Arial" w:hAnsi="Arial" w:cs="Arial"/>
                <w:i/>
                <w:sz w:val="18"/>
                <w:szCs w:val="18"/>
              </w:rPr>
            </w:pPr>
            <w:r w:rsidRPr="001407BB">
              <w:rPr>
                <w:rFonts w:ascii="Arial" w:hAnsi="Arial" w:cs="Arial"/>
                <w:sz w:val="18"/>
                <w:szCs w:val="18"/>
              </w:rPr>
              <w:t xml:space="preserve">Sklop </w:t>
            </w:r>
            <w:r>
              <w:rPr>
                <w:rFonts w:ascii="Arial" w:hAnsi="Arial" w:cs="Arial"/>
                <w:sz w:val="18"/>
                <w:szCs w:val="18"/>
              </w:rPr>
              <w:t>16:</w:t>
            </w:r>
          </w:p>
          <w:p w14:paraId="314A75B4" w14:textId="5520A42B" w:rsidR="00741D1A" w:rsidRPr="001407BB" w:rsidRDefault="00741D1A" w:rsidP="0057365B">
            <w:pPr>
              <w:spacing w:line="240" w:lineRule="auto"/>
              <w:jc w:val="right"/>
              <w:rPr>
                <w:rFonts w:ascii="Arial" w:hAnsi="Arial" w:cs="Arial"/>
                <w:i/>
                <w:sz w:val="18"/>
                <w:szCs w:val="18"/>
              </w:rPr>
            </w:pPr>
            <w:r>
              <w:rPr>
                <w:rFonts w:ascii="Arial" w:hAnsi="Arial" w:cs="Arial"/>
                <w:i/>
                <w:sz w:val="18"/>
                <w:szCs w:val="18"/>
              </w:rPr>
              <w:t xml:space="preserve">(najmanj </w:t>
            </w:r>
            <w:r w:rsidR="0057365B">
              <w:rPr>
                <w:rFonts w:ascii="Arial" w:hAnsi="Arial" w:cs="Arial"/>
                <w:i/>
                <w:sz w:val="18"/>
                <w:szCs w:val="18"/>
              </w:rPr>
              <w:t>36</w:t>
            </w:r>
            <w:r w:rsidRPr="001407BB">
              <w:rPr>
                <w:rFonts w:ascii="Arial" w:hAnsi="Arial" w:cs="Arial"/>
                <w:i/>
                <w:sz w:val="18"/>
                <w:szCs w:val="18"/>
              </w:rPr>
              <w:t xml:space="preserve"> mesecev)</w:t>
            </w:r>
          </w:p>
        </w:tc>
        <w:tc>
          <w:tcPr>
            <w:tcW w:w="1260" w:type="dxa"/>
            <w:tcBorders>
              <w:top w:val="single" w:sz="4" w:space="0" w:color="auto"/>
              <w:bottom w:val="single" w:sz="4" w:space="0" w:color="auto"/>
            </w:tcBorders>
          </w:tcPr>
          <w:p w14:paraId="10924552" w14:textId="77777777" w:rsidR="00B830D0" w:rsidRDefault="00B830D0" w:rsidP="00B51E2B">
            <w:pPr>
              <w:spacing w:line="240" w:lineRule="auto"/>
              <w:rPr>
                <w:rFonts w:ascii="Arial" w:hAnsi="Arial" w:cs="Arial"/>
                <w:sz w:val="18"/>
                <w:szCs w:val="18"/>
              </w:rPr>
            </w:pPr>
          </w:p>
          <w:p w14:paraId="567A26D7"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2730EDF5" w14:textId="77777777" w:rsidR="00B830D0" w:rsidRPr="001407BB" w:rsidRDefault="00B830D0" w:rsidP="00B51E2B">
            <w:pPr>
              <w:spacing w:line="240" w:lineRule="auto"/>
              <w:rPr>
                <w:rFonts w:ascii="Arial" w:hAnsi="Arial" w:cs="Arial"/>
                <w:sz w:val="18"/>
                <w:szCs w:val="18"/>
              </w:rPr>
            </w:pPr>
          </w:p>
          <w:p w14:paraId="1B25A068"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0D876570" w14:textId="77777777" w:rsidR="00B830D0" w:rsidRDefault="00B830D0" w:rsidP="00B51E2B">
            <w:pPr>
              <w:spacing w:line="240" w:lineRule="auto"/>
              <w:rPr>
                <w:rFonts w:ascii="Arial" w:hAnsi="Arial" w:cs="Arial"/>
                <w:sz w:val="18"/>
                <w:szCs w:val="18"/>
              </w:rPr>
            </w:pPr>
          </w:p>
          <w:p w14:paraId="1E4B413F"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4812D345" w14:textId="77777777" w:rsidR="00B830D0" w:rsidRPr="001407BB" w:rsidRDefault="00B830D0" w:rsidP="00B51E2B">
            <w:pPr>
              <w:spacing w:line="240" w:lineRule="auto"/>
              <w:rPr>
                <w:rFonts w:ascii="Arial" w:hAnsi="Arial" w:cs="Arial"/>
                <w:sz w:val="18"/>
                <w:szCs w:val="18"/>
              </w:rPr>
            </w:pPr>
          </w:p>
          <w:p w14:paraId="153FDF8D"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4E6FE3C3" w14:textId="77777777" w:rsidR="00B830D0" w:rsidRPr="001407BB" w:rsidRDefault="00B830D0" w:rsidP="00B51E2B">
            <w:pPr>
              <w:spacing w:line="240" w:lineRule="auto"/>
              <w:rPr>
                <w:rFonts w:ascii="Arial" w:hAnsi="Arial" w:cs="Arial"/>
                <w:sz w:val="18"/>
                <w:szCs w:val="18"/>
              </w:rPr>
            </w:pPr>
          </w:p>
          <w:p w14:paraId="35818AE1"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45B9A7D0" w14:textId="77777777" w:rsidR="00B830D0" w:rsidRPr="001407BB" w:rsidRDefault="00B830D0" w:rsidP="00B51E2B">
            <w:pPr>
              <w:spacing w:line="240" w:lineRule="auto"/>
              <w:rPr>
                <w:rFonts w:ascii="Arial" w:hAnsi="Arial" w:cs="Arial"/>
                <w:sz w:val="18"/>
                <w:szCs w:val="18"/>
              </w:rPr>
            </w:pPr>
          </w:p>
          <w:p w14:paraId="7E67BABD"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6C73DF3E" w14:textId="77777777" w:rsidR="00B830D0" w:rsidRDefault="00B830D0" w:rsidP="00B51E2B">
            <w:pPr>
              <w:spacing w:line="240" w:lineRule="auto"/>
              <w:rPr>
                <w:rFonts w:ascii="Arial" w:hAnsi="Arial" w:cs="Arial"/>
                <w:sz w:val="18"/>
                <w:szCs w:val="18"/>
              </w:rPr>
            </w:pPr>
          </w:p>
          <w:p w14:paraId="34482DA8"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500C61AB" w14:textId="77777777" w:rsidR="00B830D0" w:rsidRDefault="00B830D0" w:rsidP="00B51E2B">
            <w:pPr>
              <w:spacing w:line="240" w:lineRule="auto"/>
              <w:rPr>
                <w:rFonts w:ascii="Arial" w:hAnsi="Arial" w:cs="Arial"/>
                <w:sz w:val="18"/>
                <w:szCs w:val="18"/>
              </w:rPr>
            </w:pPr>
          </w:p>
          <w:p w14:paraId="060BBC95"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0B4E6358" w14:textId="77777777" w:rsidR="00B830D0" w:rsidRDefault="00B830D0" w:rsidP="00B51E2B">
            <w:pPr>
              <w:spacing w:line="240" w:lineRule="auto"/>
              <w:rPr>
                <w:rFonts w:ascii="Arial" w:hAnsi="Arial" w:cs="Arial"/>
                <w:sz w:val="18"/>
                <w:szCs w:val="18"/>
              </w:rPr>
            </w:pPr>
          </w:p>
          <w:p w14:paraId="5945D7D2"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67757D9C" w14:textId="77777777" w:rsidR="00B830D0" w:rsidRDefault="00B830D0" w:rsidP="00B51E2B">
            <w:pPr>
              <w:spacing w:line="240" w:lineRule="auto"/>
              <w:rPr>
                <w:rFonts w:ascii="Arial" w:hAnsi="Arial" w:cs="Arial"/>
                <w:sz w:val="18"/>
                <w:szCs w:val="18"/>
              </w:rPr>
            </w:pPr>
          </w:p>
          <w:p w14:paraId="2160C036"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17BA98BC" w14:textId="77777777" w:rsidR="00B830D0" w:rsidRDefault="00B830D0" w:rsidP="00B51E2B">
            <w:pPr>
              <w:spacing w:line="240" w:lineRule="auto"/>
              <w:rPr>
                <w:rFonts w:ascii="Arial" w:hAnsi="Arial" w:cs="Arial"/>
                <w:sz w:val="18"/>
                <w:szCs w:val="18"/>
              </w:rPr>
            </w:pPr>
          </w:p>
          <w:p w14:paraId="6C8211DA"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54F3C2D1" w14:textId="77777777" w:rsidR="00B830D0" w:rsidRDefault="00B830D0" w:rsidP="00B51E2B">
            <w:pPr>
              <w:spacing w:line="240" w:lineRule="auto"/>
              <w:rPr>
                <w:rFonts w:ascii="Arial" w:hAnsi="Arial" w:cs="Arial"/>
                <w:sz w:val="18"/>
                <w:szCs w:val="18"/>
              </w:rPr>
            </w:pPr>
          </w:p>
          <w:p w14:paraId="2685B80D"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________</w:t>
            </w:r>
          </w:p>
          <w:p w14:paraId="72F28251" w14:textId="77777777" w:rsidR="00B830D0" w:rsidRDefault="00B830D0" w:rsidP="00B51E2B">
            <w:pPr>
              <w:spacing w:line="240" w:lineRule="auto"/>
              <w:rPr>
                <w:rFonts w:ascii="Arial" w:hAnsi="Arial" w:cs="Arial"/>
                <w:sz w:val="18"/>
                <w:szCs w:val="18"/>
              </w:rPr>
            </w:pPr>
          </w:p>
          <w:p w14:paraId="62C74E82" w14:textId="77777777" w:rsidR="00B830D0" w:rsidRDefault="00B830D0" w:rsidP="00B51E2B">
            <w:pPr>
              <w:spacing w:line="240" w:lineRule="auto"/>
              <w:rPr>
                <w:rFonts w:ascii="Arial" w:hAnsi="Arial" w:cs="Arial"/>
                <w:sz w:val="18"/>
                <w:szCs w:val="18"/>
              </w:rPr>
            </w:pPr>
            <w:r>
              <w:rPr>
                <w:rFonts w:ascii="Arial" w:hAnsi="Arial" w:cs="Arial"/>
                <w:sz w:val="18"/>
                <w:szCs w:val="18"/>
              </w:rPr>
              <w:t>________</w:t>
            </w:r>
          </w:p>
          <w:p w14:paraId="6CF47CBC" w14:textId="77777777" w:rsidR="00741D1A" w:rsidRDefault="00741D1A" w:rsidP="00B51E2B">
            <w:pPr>
              <w:spacing w:line="240" w:lineRule="auto"/>
              <w:rPr>
                <w:rFonts w:ascii="Arial" w:hAnsi="Arial" w:cs="Arial"/>
                <w:sz w:val="18"/>
                <w:szCs w:val="18"/>
              </w:rPr>
            </w:pPr>
          </w:p>
          <w:p w14:paraId="23BCC815" w14:textId="77777777" w:rsidR="00741D1A" w:rsidRDefault="00741D1A" w:rsidP="00B51E2B">
            <w:pPr>
              <w:spacing w:line="240" w:lineRule="auto"/>
              <w:rPr>
                <w:rFonts w:ascii="Arial" w:hAnsi="Arial" w:cs="Arial"/>
                <w:sz w:val="18"/>
                <w:szCs w:val="18"/>
              </w:rPr>
            </w:pPr>
            <w:r>
              <w:rPr>
                <w:rFonts w:ascii="Arial" w:hAnsi="Arial" w:cs="Arial"/>
                <w:sz w:val="18"/>
                <w:szCs w:val="18"/>
              </w:rPr>
              <w:t>________</w:t>
            </w:r>
          </w:p>
          <w:p w14:paraId="1992E72A" w14:textId="77777777" w:rsidR="00741D1A" w:rsidRDefault="00741D1A" w:rsidP="00B51E2B">
            <w:pPr>
              <w:spacing w:line="240" w:lineRule="auto"/>
              <w:rPr>
                <w:rFonts w:ascii="Arial" w:hAnsi="Arial" w:cs="Arial"/>
                <w:sz w:val="18"/>
                <w:szCs w:val="18"/>
              </w:rPr>
            </w:pPr>
          </w:p>
          <w:p w14:paraId="263530FF" w14:textId="77777777" w:rsidR="00741D1A" w:rsidRDefault="00741D1A" w:rsidP="00B51E2B">
            <w:pPr>
              <w:spacing w:line="240" w:lineRule="auto"/>
              <w:rPr>
                <w:rFonts w:ascii="Arial" w:hAnsi="Arial" w:cs="Arial"/>
                <w:sz w:val="18"/>
                <w:szCs w:val="18"/>
              </w:rPr>
            </w:pPr>
            <w:r>
              <w:rPr>
                <w:rFonts w:ascii="Arial" w:hAnsi="Arial" w:cs="Arial"/>
                <w:sz w:val="18"/>
                <w:szCs w:val="18"/>
              </w:rPr>
              <w:lastRenderedPageBreak/>
              <w:t>________</w:t>
            </w:r>
          </w:p>
          <w:p w14:paraId="5ECCB579" w14:textId="77777777" w:rsidR="00741D1A" w:rsidRDefault="00741D1A" w:rsidP="00B51E2B">
            <w:pPr>
              <w:spacing w:line="240" w:lineRule="auto"/>
              <w:rPr>
                <w:rFonts w:ascii="Arial" w:hAnsi="Arial" w:cs="Arial"/>
                <w:sz w:val="18"/>
                <w:szCs w:val="18"/>
              </w:rPr>
            </w:pPr>
          </w:p>
          <w:p w14:paraId="5C7E5516" w14:textId="6E5ABC0B" w:rsidR="00741D1A" w:rsidRPr="001407BB" w:rsidRDefault="00741D1A" w:rsidP="00B51E2B">
            <w:pPr>
              <w:spacing w:line="240" w:lineRule="auto"/>
              <w:rPr>
                <w:rFonts w:ascii="Arial" w:hAnsi="Arial" w:cs="Arial"/>
                <w:sz w:val="18"/>
                <w:szCs w:val="18"/>
              </w:rPr>
            </w:pPr>
            <w:r>
              <w:rPr>
                <w:rFonts w:ascii="Arial" w:hAnsi="Arial" w:cs="Arial"/>
                <w:sz w:val="18"/>
                <w:szCs w:val="18"/>
              </w:rPr>
              <w:t>________</w:t>
            </w:r>
          </w:p>
        </w:tc>
        <w:tc>
          <w:tcPr>
            <w:tcW w:w="4534" w:type="dxa"/>
          </w:tcPr>
          <w:p w14:paraId="759309FA" w14:textId="77777777" w:rsidR="00B830D0" w:rsidRPr="001407BB" w:rsidRDefault="00B830D0" w:rsidP="00B51E2B">
            <w:pPr>
              <w:spacing w:line="240" w:lineRule="auto"/>
              <w:rPr>
                <w:rFonts w:ascii="Arial" w:hAnsi="Arial" w:cs="Arial"/>
                <w:sz w:val="18"/>
                <w:szCs w:val="18"/>
              </w:rPr>
            </w:pPr>
          </w:p>
          <w:p w14:paraId="24F2A59F" w14:textId="77777777" w:rsidR="00B830D0" w:rsidRPr="001407BB" w:rsidRDefault="00B830D0" w:rsidP="00B51E2B">
            <w:pPr>
              <w:spacing w:line="240" w:lineRule="auto"/>
              <w:rPr>
                <w:rFonts w:ascii="Arial" w:hAnsi="Arial" w:cs="Arial"/>
                <w:sz w:val="18"/>
                <w:szCs w:val="18"/>
              </w:rPr>
            </w:pPr>
          </w:p>
          <w:p w14:paraId="0BC88A86" w14:textId="77777777" w:rsidR="00B830D0" w:rsidRPr="001407BB" w:rsidRDefault="00B830D0" w:rsidP="00B51E2B">
            <w:pPr>
              <w:spacing w:line="240" w:lineRule="auto"/>
              <w:rPr>
                <w:rFonts w:ascii="Arial" w:hAnsi="Arial" w:cs="Arial"/>
                <w:sz w:val="18"/>
                <w:szCs w:val="18"/>
              </w:rPr>
            </w:pPr>
          </w:p>
          <w:p w14:paraId="2776EE47" w14:textId="77777777" w:rsidR="00B830D0" w:rsidRPr="001407BB" w:rsidRDefault="00B830D0" w:rsidP="00B51E2B">
            <w:pPr>
              <w:spacing w:line="240" w:lineRule="auto"/>
              <w:rPr>
                <w:rFonts w:ascii="Arial" w:hAnsi="Arial" w:cs="Arial"/>
                <w:sz w:val="18"/>
                <w:szCs w:val="18"/>
              </w:rPr>
            </w:pPr>
          </w:p>
          <w:p w14:paraId="189FEB18" w14:textId="77777777" w:rsidR="00B830D0" w:rsidRPr="001407BB" w:rsidRDefault="00B830D0" w:rsidP="00B51E2B">
            <w:pPr>
              <w:spacing w:line="240" w:lineRule="auto"/>
              <w:rPr>
                <w:rFonts w:ascii="Arial" w:hAnsi="Arial" w:cs="Arial"/>
                <w:sz w:val="18"/>
                <w:szCs w:val="18"/>
              </w:rPr>
            </w:pPr>
          </w:p>
          <w:p w14:paraId="4A0AAE44" w14:textId="77777777" w:rsidR="00B830D0" w:rsidRPr="001407BB" w:rsidRDefault="00B830D0" w:rsidP="00B51E2B">
            <w:pPr>
              <w:spacing w:line="240" w:lineRule="auto"/>
              <w:rPr>
                <w:rFonts w:ascii="Arial" w:hAnsi="Arial" w:cs="Arial"/>
                <w:sz w:val="18"/>
                <w:szCs w:val="18"/>
              </w:rPr>
            </w:pPr>
          </w:p>
          <w:p w14:paraId="16CC4989" w14:textId="77777777" w:rsidR="00B830D0" w:rsidRPr="001407BB" w:rsidRDefault="00B830D0" w:rsidP="00B51E2B">
            <w:pPr>
              <w:spacing w:line="240" w:lineRule="auto"/>
              <w:rPr>
                <w:rFonts w:ascii="Arial" w:hAnsi="Arial" w:cs="Arial"/>
                <w:sz w:val="18"/>
                <w:szCs w:val="18"/>
              </w:rPr>
            </w:pPr>
          </w:p>
          <w:p w14:paraId="362DD6A6" w14:textId="77777777" w:rsidR="00B830D0" w:rsidRPr="001407BB" w:rsidRDefault="00B830D0" w:rsidP="00B51E2B">
            <w:pPr>
              <w:spacing w:line="240" w:lineRule="auto"/>
              <w:rPr>
                <w:rFonts w:ascii="Arial" w:hAnsi="Arial" w:cs="Arial"/>
                <w:sz w:val="18"/>
                <w:szCs w:val="18"/>
              </w:rPr>
            </w:pPr>
            <w:r w:rsidRPr="001407BB">
              <w:rPr>
                <w:rFonts w:ascii="Arial" w:hAnsi="Arial" w:cs="Arial"/>
                <w:sz w:val="18"/>
                <w:szCs w:val="18"/>
              </w:rPr>
              <w:t>mesecev od dneva podpisa zapisnika o prevzemu opreme</w:t>
            </w:r>
            <w:r w:rsidRPr="001407BB">
              <w:rPr>
                <w:rFonts w:ascii="Arial" w:hAnsi="Arial" w:cs="Arial"/>
                <w:i/>
                <w:sz w:val="18"/>
                <w:szCs w:val="18"/>
              </w:rPr>
              <w:t>.</w:t>
            </w:r>
            <w:r w:rsidRPr="001407BB">
              <w:rPr>
                <w:rFonts w:ascii="Arial" w:hAnsi="Arial" w:cs="Arial"/>
                <w:sz w:val="18"/>
                <w:szCs w:val="18"/>
              </w:rPr>
              <w:t xml:space="preserve"> </w:t>
            </w:r>
          </w:p>
          <w:p w14:paraId="17907BE5" w14:textId="77777777" w:rsidR="00B830D0" w:rsidRPr="001407BB" w:rsidRDefault="00B830D0" w:rsidP="00B51E2B">
            <w:pPr>
              <w:spacing w:line="240" w:lineRule="auto"/>
              <w:rPr>
                <w:rFonts w:ascii="Arial" w:hAnsi="Arial" w:cs="Arial"/>
                <w:sz w:val="18"/>
                <w:szCs w:val="18"/>
              </w:rPr>
            </w:pPr>
          </w:p>
          <w:p w14:paraId="1CEDAEA6" w14:textId="77777777" w:rsidR="00B830D0" w:rsidRPr="001407BB" w:rsidRDefault="00B830D0" w:rsidP="00B51E2B">
            <w:pPr>
              <w:spacing w:line="240" w:lineRule="auto"/>
              <w:rPr>
                <w:rFonts w:ascii="Arial" w:hAnsi="Arial" w:cs="Arial"/>
                <w:sz w:val="18"/>
                <w:szCs w:val="18"/>
              </w:rPr>
            </w:pPr>
          </w:p>
        </w:tc>
      </w:tr>
    </w:tbl>
    <w:p w14:paraId="72732C6D" w14:textId="665D7520" w:rsidR="00C10F99" w:rsidRPr="00741D1A" w:rsidRDefault="00C10F99" w:rsidP="00C10F99">
      <w:pPr>
        <w:spacing w:line="240" w:lineRule="auto"/>
        <w:jc w:val="both"/>
        <w:rPr>
          <w:rFonts w:ascii="Arial" w:hAnsi="Arial" w:cs="Arial"/>
          <w:i/>
          <w:color w:val="000000" w:themeColor="text1"/>
          <w:sz w:val="18"/>
          <w:szCs w:val="18"/>
        </w:rPr>
      </w:pPr>
      <w:r w:rsidRPr="001407BB">
        <w:rPr>
          <w:rFonts w:ascii="Arial" w:hAnsi="Arial" w:cs="Arial"/>
          <w:i/>
          <w:sz w:val="18"/>
          <w:szCs w:val="18"/>
          <w:u w:val="single"/>
        </w:rPr>
        <w:t xml:space="preserve">Opomba: </w:t>
      </w:r>
      <w:r w:rsidRPr="001407BB">
        <w:rPr>
          <w:rFonts w:ascii="Arial" w:hAnsi="Arial" w:cs="Arial"/>
          <w:i/>
          <w:sz w:val="18"/>
          <w:szCs w:val="18"/>
        </w:rPr>
        <w:t xml:space="preserve">V primeru, da ponudnik </w:t>
      </w:r>
      <w:r>
        <w:rPr>
          <w:rFonts w:ascii="Arial" w:hAnsi="Arial" w:cs="Arial"/>
          <w:i/>
          <w:sz w:val="18"/>
          <w:szCs w:val="18"/>
        </w:rPr>
        <w:t>v zgornji tabeli</w:t>
      </w:r>
      <w:r w:rsidRPr="001407BB">
        <w:rPr>
          <w:rFonts w:ascii="Arial" w:hAnsi="Arial" w:cs="Arial"/>
          <w:i/>
          <w:sz w:val="18"/>
          <w:szCs w:val="18"/>
        </w:rPr>
        <w:t xml:space="preserve"> ne navede </w:t>
      </w:r>
      <w:r>
        <w:rPr>
          <w:rFonts w:ascii="Arial" w:hAnsi="Arial" w:cs="Arial"/>
          <w:i/>
          <w:sz w:val="18"/>
          <w:szCs w:val="18"/>
        </w:rPr>
        <w:t>garancijskega roka</w:t>
      </w:r>
      <w:r w:rsidRPr="001407BB">
        <w:rPr>
          <w:rFonts w:ascii="Arial" w:hAnsi="Arial" w:cs="Arial"/>
          <w:i/>
          <w:sz w:val="18"/>
          <w:szCs w:val="18"/>
        </w:rPr>
        <w:t xml:space="preserve">, se upošteva, da nudi, kot je minimalno zahtevano (zapisano v oklepaju </w:t>
      </w:r>
      <w:r w:rsidRPr="00741D1A">
        <w:rPr>
          <w:rFonts w:ascii="Arial" w:hAnsi="Arial" w:cs="Arial"/>
          <w:i/>
          <w:color w:val="000000" w:themeColor="text1"/>
          <w:sz w:val="18"/>
          <w:szCs w:val="18"/>
        </w:rPr>
        <w:t xml:space="preserve">ležeče). </w:t>
      </w:r>
      <w:r w:rsidR="000C4079" w:rsidRPr="00741D1A">
        <w:rPr>
          <w:rFonts w:ascii="Arial" w:hAnsi="Arial" w:cs="Arial"/>
          <w:i/>
          <w:color w:val="000000" w:themeColor="text1"/>
          <w:sz w:val="18"/>
          <w:szCs w:val="18"/>
        </w:rPr>
        <w:t>V kolikor ponudnik ponuja</w:t>
      </w:r>
      <w:r w:rsidRPr="00741D1A">
        <w:rPr>
          <w:rFonts w:ascii="Arial" w:hAnsi="Arial" w:cs="Arial"/>
          <w:i/>
          <w:color w:val="000000" w:themeColor="text1"/>
          <w:sz w:val="18"/>
          <w:szCs w:val="18"/>
        </w:rPr>
        <w:t xml:space="preserve"> podaljšano garancijo, jo mora vključiti v končno ponudbeno ceno.</w:t>
      </w:r>
    </w:p>
    <w:p w14:paraId="5827585A" w14:textId="77777777" w:rsidR="00B830D0" w:rsidRDefault="00B830D0" w:rsidP="00B830D0">
      <w:pPr>
        <w:spacing w:before="225" w:after="225" w:line="240" w:lineRule="auto"/>
        <w:jc w:val="both"/>
        <w:rPr>
          <w:rFonts w:ascii="Arial" w:hAnsi="Arial" w:cs="Arial"/>
          <w:b/>
          <w:i/>
          <w:color w:val="000000"/>
          <w:sz w:val="18"/>
          <w:szCs w:val="18"/>
          <w:u w:val="single"/>
        </w:rPr>
      </w:pPr>
      <w:r>
        <w:rPr>
          <w:rFonts w:ascii="Arial" w:hAnsi="Arial" w:cs="Arial"/>
          <w:b/>
          <w:i/>
          <w:color w:val="000000"/>
          <w:sz w:val="18"/>
          <w:szCs w:val="18"/>
          <w:u w:val="single"/>
        </w:rPr>
        <w:t>OBVEZNA PRILOGA k obrazcu št. 1</w:t>
      </w:r>
      <w:r w:rsidRPr="00F225DB">
        <w:rPr>
          <w:rFonts w:ascii="Arial" w:hAnsi="Arial" w:cs="Arial"/>
          <w:b/>
          <w:i/>
          <w:color w:val="000000"/>
          <w:sz w:val="18"/>
          <w:szCs w:val="18"/>
          <w:u w:val="single"/>
        </w:rPr>
        <w:t xml:space="preserve">: </w:t>
      </w:r>
    </w:p>
    <w:p w14:paraId="78756C94" w14:textId="77777777" w:rsidR="00B830D0" w:rsidRPr="00152815" w:rsidRDefault="00B830D0" w:rsidP="00B830D0">
      <w:pPr>
        <w:pStyle w:val="Odstavekseznama"/>
        <w:numPr>
          <w:ilvl w:val="0"/>
          <w:numId w:val="47"/>
        </w:numPr>
        <w:spacing w:before="225" w:after="225" w:line="240" w:lineRule="auto"/>
        <w:jc w:val="both"/>
        <w:rPr>
          <w:rFonts w:ascii="Arial" w:hAnsi="Arial" w:cs="Arial"/>
          <w:b/>
          <w:color w:val="000000"/>
          <w:sz w:val="18"/>
          <w:szCs w:val="18"/>
          <w:u w:val="single"/>
        </w:rPr>
      </w:pPr>
      <w:r w:rsidRPr="00152815">
        <w:rPr>
          <w:rFonts w:ascii="Arial" w:hAnsi="Arial" w:cs="Arial"/>
          <w:b/>
          <w:color w:val="000000"/>
          <w:sz w:val="18"/>
          <w:szCs w:val="18"/>
          <w:u w:val="single"/>
        </w:rPr>
        <w:t>Predračun (ki ga ponudnik naloži v aplikaciji e-JN v razdelek Predračun)!</w:t>
      </w:r>
    </w:p>
    <w:p w14:paraId="4BD35B95" w14:textId="77777777" w:rsidR="00B830D0" w:rsidRPr="00152815" w:rsidRDefault="00B830D0" w:rsidP="00B830D0">
      <w:pPr>
        <w:pStyle w:val="Odstavekseznama"/>
        <w:numPr>
          <w:ilvl w:val="0"/>
          <w:numId w:val="47"/>
        </w:numPr>
        <w:spacing w:before="225" w:after="225" w:line="240" w:lineRule="auto"/>
        <w:jc w:val="both"/>
        <w:rPr>
          <w:rFonts w:ascii="Arial" w:hAnsi="Arial" w:cs="Arial"/>
          <w:b/>
          <w:sz w:val="18"/>
          <w:szCs w:val="18"/>
        </w:rPr>
      </w:pPr>
      <w:r w:rsidRPr="00152815">
        <w:rPr>
          <w:rFonts w:ascii="Arial" w:hAnsi="Arial" w:cs="Arial"/>
          <w:b/>
          <w:sz w:val="18"/>
          <w:szCs w:val="18"/>
        </w:rPr>
        <w:t xml:space="preserve">sliko blaga (lahko fotokopija iz kataloga) </w:t>
      </w:r>
    </w:p>
    <w:p w14:paraId="066D39AD" w14:textId="77777777" w:rsidR="00B830D0" w:rsidRDefault="00B830D0" w:rsidP="00B830D0">
      <w:pPr>
        <w:pStyle w:val="Odstavekseznama"/>
        <w:numPr>
          <w:ilvl w:val="0"/>
          <w:numId w:val="47"/>
        </w:numPr>
        <w:spacing w:before="225" w:after="225" w:line="240" w:lineRule="auto"/>
        <w:jc w:val="both"/>
        <w:rPr>
          <w:rFonts w:ascii="Arial" w:hAnsi="Arial" w:cs="Arial"/>
          <w:b/>
          <w:sz w:val="18"/>
          <w:szCs w:val="18"/>
        </w:rPr>
      </w:pPr>
      <w:r w:rsidRPr="00152815">
        <w:rPr>
          <w:rFonts w:ascii="Arial" w:hAnsi="Arial" w:cs="Arial"/>
          <w:b/>
          <w:sz w:val="18"/>
          <w:szCs w:val="18"/>
        </w:rPr>
        <w:t>tehnično specifikacijo v slovenskem ali angleškem jeziku za ponujeno blago, iz katerih je razvidno, da ponujeno blago zadošča najmanj vsem naročnikovim tehničnim zahtevam, ter razviden proizvajalec in tip ponujenega blaga pri čemer upoštevamo zahtevo naročnika, da zgolj prepis tehničnih zahtev naročnika ni zadosten dokaz</w:t>
      </w:r>
      <w:r>
        <w:rPr>
          <w:rFonts w:ascii="Arial" w:hAnsi="Arial" w:cs="Arial"/>
          <w:b/>
          <w:sz w:val="18"/>
          <w:szCs w:val="18"/>
        </w:rPr>
        <w:t>,</w:t>
      </w:r>
      <w:r w:rsidRPr="00152815">
        <w:rPr>
          <w:rFonts w:ascii="Arial" w:hAnsi="Arial" w:cs="Arial"/>
          <w:b/>
          <w:sz w:val="18"/>
          <w:szCs w:val="18"/>
        </w:rPr>
        <w:t xml:space="preserve"> </w:t>
      </w:r>
    </w:p>
    <w:p w14:paraId="274A4D75" w14:textId="492074EF" w:rsidR="00B830D0" w:rsidRPr="00152815" w:rsidRDefault="00B830D0" w:rsidP="00B830D0">
      <w:pPr>
        <w:pStyle w:val="Odstavekseznama"/>
        <w:numPr>
          <w:ilvl w:val="0"/>
          <w:numId w:val="47"/>
        </w:numPr>
        <w:spacing w:before="225" w:after="225" w:line="240" w:lineRule="auto"/>
        <w:jc w:val="both"/>
        <w:rPr>
          <w:rFonts w:ascii="Arial" w:hAnsi="Arial" w:cs="Arial"/>
          <w:b/>
          <w:sz w:val="18"/>
          <w:szCs w:val="18"/>
        </w:rPr>
      </w:pPr>
      <w:r w:rsidRPr="00152815">
        <w:rPr>
          <w:rFonts w:ascii="Arial" w:hAnsi="Arial" w:cs="Arial"/>
          <w:b/>
          <w:sz w:val="18"/>
          <w:szCs w:val="18"/>
        </w:rPr>
        <w:t>certifikat o izpolnjevanju standarda ENERGY STAR za energijsko</w:t>
      </w:r>
      <w:r w:rsidR="00741D1A">
        <w:rPr>
          <w:rFonts w:ascii="Arial" w:hAnsi="Arial" w:cs="Arial"/>
          <w:b/>
          <w:sz w:val="18"/>
          <w:szCs w:val="18"/>
        </w:rPr>
        <w:t xml:space="preserve"> učinkovitost, </w:t>
      </w:r>
      <w:r w:rsidRPr="00152815">
        <w:rPr>
          <w:rFonts w:ascii="Arial" w:hAnsi="Arial" w:cs="Arial"/>
          <w:b/>
          <w:sz w:val="18"/>
          <w:szCs w:val="18"/>
        </w:rPr>
        <w:t>veljaven na dan objave obvestila o javnem naročilu, ki se nanaša na predmet ponudbe</w:t>
      </w:r>
      <w:r>
        <w:rPr>
          <w:rFonts w:ascii="Arial" w:hAnsi="Arial" w:cs="Arial"/>
          <w:b/>
          <w:sz w:val="18"/>
          <w:szCs w:val="18"/>
        </w:rPr>
        <w:t xml:space="preserve"> za sklope </w:t>
      </w:r>
      <w:r w:rsidR="00741D1A">
        <w:rPr>
          <w:rFonts w:ascii="Arial" w:hAnsi="Arial" w:cs="Arial"/>
          <w:b/>
          <w:sz w:val="18"/>
          <w:szCs w:val="18"/>
        </w:rPr>
        <w:t>2-4</w:t>
      </w:r>
      <w:r w:rsidR="0057365B">
        <w:rPr>
          <w:rFonts w:ascii="Arial" w:hAnsi="Arial" w:cs="Arial"/>
          <w:b/>
          <w:sz w:val="18"/>
          <w:szCs w:val="18"/>
        </w:rPr>
        <w:t xml:space="preserve"> in</w:t>
      </w:r>
      <w:r w:rsidR="00741D1A">
        <w:rPr>
          <w:rFonts w:ascii="Arial" w:hAnsi="Arial" w:cs="Arial"/>
          <w:b/>
          <w:sz w:val="18"/>
          <w:szCs w:val="18"/>
        </w:rPr>
        <w:t xml:space="preserve"> sklop 7</w:t>
      </w:r>
      <w:r>
        <w:rPr>
          <w:rFonts w:ascii="Arial" w:hAnsi="Arial" w:cs="Arial"/>
          <w:b/>
          <w:sz w:val="18"/>
          <w:szCs w:val="18"/>
        </w:rPr>
        <w:t>.</w:t>
      </w:r>
    </w:p>
    <w:p w14:paraId="7B768335" w14:textId="39FA7333" w:rsidR="005815F7" w:rsidRDefault="00712D3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Pr>
          <w:rFonts w:ascii="Arial" w:hAnsi="Arial" w:cs="Arial"/>
          <w:color w:val="000000"/>
          <w:sz w:val="18"/>
          <w:szCs w:val="18"/>
        </w:rPr>
        <w:t> Ponudba</w:t>
      </w:r>
      <w:r w:rsidR="00D94B29">
        <w:rPr>
          <w:rFonts w:ascii="Arial" w:hAnsi="Arial" w:cs="Arial"/>
          <w:color w:val="000000"/>
          <w:sz w:val="18"/>
          <w:szCs w:val="18"/>
        </w:rPr>
        <w:t xml:space="preserve"> </w:t>
      </w:r>
      <w:r>
        <w:rPr>
          <w:rFonts w:ascii="Arial" w:hAnsi="Arial" w:cs="Arial"/>
          <w:color w:val="000000"/>
          <w:sz w:val="18"/>
          <w:szCs w:val="18"/>
        </w:rPr>
        <w:t xml:space="preserve">velja najmanj </w:t>
      </w:r>
      <w:r w:rsidR="00816CBA">
        <w:rPr>
          <w:rFonts w:ascii="Arial" w:hAnsi="Arial" w:cs="Arial"/>
          <w:color w:val="000000"/>
          <w:sz w:val="18"/>
          <w:szCs w:val="18"/>
        </w:rPr>
        <w:t>12</w:t>
      </w:r>
      <w:r>
        <w:rPr>
          <w:rFonts w:ascii="Arial" w:hAnsi="Arial" w:cs="Arial"/>
          <w:color w:val="000000"/>
          <w:sz w:val="18"/>
          <w:szCs w:val="18"/>
        </w:rPr>
        <w:t>0 dni od roka za predložitev ponudb.</w:t>
      </w:r>
    </w:p>
    <w:p w14:paraId="0C947102" w14:textId="77777777" w:rsidR="005815F7" w:rsidRDefault="00712D3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5C00ACE" w14:textId="77777777" w:rsidR="005815F7" w:rsidRDefault="00712D3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236B59B4" w14:textId="77777777" w:rsidR="005815F7" w:rsidRDefault="007F33C0">
      <w:pPr>
        <w:spacing w:before="225" w:after="225" w:line="240" w:lineRule="auto"/>
        <w:jc w:val="both"/>
      </w:pPr>
      <w:r>
        <w:rPr>
          <w:rFonts w:ascii="Arial" w:hAnsi="Arial" w:cs="Arial"/>
          <w:color w:val="000000"/>
          <w:sz w:val="18"/>
          <w:szCs w:val="18"/>
        </w:rPr>
        <w:t xml:space="preserve">Plačilo </w:t>
      </w:r>
      <w:r w:rsidR="00712D32">
        <w:rPr>
          <w:rFonts w:ascii="Arial" w:hAnsi="Arial" w:cs="Arial"/>
          <w:color w:val="000000"/>
          <w:sz w:val="18"/>
          <w:szCs w:val="18"/>
        </w:rPr>
        <w:t>se opravi na podlagi izdanih računov</w:t>
      </w:r>
      <w:r>
        <w:rPr>
          <w:rFonts w:ascii="Arial" w:hAnsi="Arial" w:cs="Arial"/>
          <w:color w:val="000000"/>
          <w:sz w:val="18"/>
          <w:szCs w:val="18"/>
        </w:rPr>
        <w:t xml:space="preserve"> po dobavi blaga</w:t>
      </w:r>
      <w:r w:rsidR="00712D32">
        <w:rPr>
          <w:rFonts w:ascii="Arial" w:hAnsi="Arial" w:cs="Arial"/>
          <w:color w:val="000000"/>
          <w:sz w:val="18"/>
          <w:szCs w:val="18"/>
        </w:rPr>
        <w:t>. Rok plačila je 30 dni od datuma prejema računa. Če naročnik izpodbija del zneska, je dolžan plačati nesporni del zneska. Roki plačil podizvajalcem so enaki kot za izvajalca.</w:t>
      </w:r>
    </w:p>
    <w:p w14:paraId="1812DCF7" w14:textId="5474DAD5" w:rsidR="00D20DFE" w:rsidRPr="00EF482F" w:rsidRDefault="00D20DFE" w:rsidP="00D20DFE">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v elektronski obliki (</w:t>
      </w:r>
      <w:proofErr w:type="spellStart"/>
      <w:r w:rsidRPr="00EF482F">
        <w:rPr>
          <w:rFonts w:ascii="Arial" w:hAnsi="Arial" w:cs="Arial"/>
          <w:color w:val="000000"/>
          <w:sz w:val="18"/>
          <w:szCs w:val="18"/>
        </w:rPr>
        <w:t>eRačun</w:t>
      </w:r>
      <w:proofErr w:type="spellEnd"/>
      <w:r w:rsidRPr="00EF482F">
        <w:rPr>
          <w:rFonts w:ascii="Arial" w:hAnsi="Arial" w:cs="Arial"/>
          <w:color w:val="000000"/>
          <w:sz w:val="18"/>
          <w:szCs w:val="18"/>
        </w:rPr>
        <w:t xml:space="preserve">) preko spletnega portala </w:t>
      </w:r>
      <w:proofErr w:type="spellStart"/>
      <w:r w:rsidRPr="00EF482F">
        <w:rPr>
          <w:rFonts w:ascii="Arial" w:hAnsi="Arial" w:cs="Arial"/>
          <w:color w:val="000000"/>
          <w:sz w:val="18"/>
          <w:szCs w:val="18"/>
        </w:rPr>
        <w:t>UJPnet</w:t>
      </w:r>
      <w:proofErr w:type="spellEnd"/>
      <w:r w:rsidRPr="00EF482F">
        <w:rPr>
          <w:rFonts w:ascii="Arial" w:hAnsi="Arial" w:cs="Arial"/>
          <w:color w:val="000000"/>
          <w:sz w:val="18"/>
          <w:szCs w:val="18"/>
        </w:rPr>
        <w:t xml:space="preserve">. Kot uradni prejem računa se šteje datum vnosa računa v sistem </w:t>
      </w:r>
      <w:proofErr w:type="spellStart"/>
      <w:r w:rsidRPr="00EF482F">
        <w:rPr>
          <w:rFonts w:ascii="Arial" w:hAnsi="Arial" w:cs="Arial"/>
          <w:color w:val="000000"/>
          <w:sz w:val="18"/>
          <w:szCs w:val="18"/>
        </w:rPr>
        <w:t>UJPnet</w:t>
      </w:r>
      <w:proofErr w:type="spellEnd"/>
      <w:r w:rsidRPr="00EF482F">
        <w:rPr>
          <w:rFonts w:ascii="Arial" w:hAnsi="Arial" w:cs="Arial"/>
          <w:color w:val="000000"/>
          <w:sz w:val="18"/>
          <w:szCs w:val="18"/>
        </w:rPr>
        <w:t>.</w:t>
      </w:r>
    </w:p>
    <w:p w14:paraId="55901720" w14:textId="38FAADF9" w:rsidR="005815F7" w:rsidRDefault="00712D3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13D41659" w14:textId="77777777" w:rsidR="005815F7" w:rsidRDefault="00712D3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075"/>
        <w:gridCol w:w="816"/>
        <w:gridCol w:w="4099"/>
        <w:gridCol w:w="365"/>
      </w:tblGrid>
      <w:tr w:rsidR="005815F7" w14:paraId="12CEB123"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6A0124" w14:textId="77777777" w:rsidR="005815F7" w:rsidRDefault="00712D3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A8D61" w14:textId="77777777" w:rsidR="005815F7" w:rsidRDefault="00712D32">
            <w:r>
              <w:rPr>
                <w:rFonts w:ascii="Arial" w:hAnsi="Arial" w:cs="Arial"/>
                <w:color w:val="000000"/>
                <w:position w:val="-2"/>
                <w:sz w:val="18"/>
                <w:szCs w:val="18"/>
              </w:rPr>
              <w:t> </w:t>
            </w:r>
          </w:p>
        </w:tc>
      </w:tr>
      <w:tr w:rsidR="005815F7" w14:paraId="5165F0F8"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E3899" w14:textId="77777777" w:rsidR="005815F7" w:rsidRDefault="00712D3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E17DB" w14:textId="77777777" w:rsidR="005815F7" w:rsidRDefault="00712D32">
            <w:r>
              <w:rPr>
                <w:rFonts w:ascii="Arial" w:hAnsi="Arial" w:cs="Arial"/>
                <w:color w:val="000000"/>
                <w:position w:val="-2"/>
                <w:sz w:val="18"/>
                <w:szCs w:val="18"/>
              </w:rPr>
              <w:t> </w:t>
            </w:r>
          </w:p>
        </w:tc>
      </w:tr>
      <w:tr w:rsidR="005815F7" w14:paraId="00FB719B"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DA2DB7" w14:textId="77777777" w:rsidR="005815F7" w:rsidRDefault="00712D3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8943B" w14:textId="77777777" w:rsidR="005815F7" w:rsidRDefault="00712D32">
            <w:r>
              <w:rPr>
                <w:rFonts w:ascii="Arial" w:hAnsi="Arial" w:cs="Arial"/>
                <w:color w:val="000000"/>
                <w:position w:val="-2"/>
                <w:sz w:val="18"/>
                <w:szCs w:val="18"/>
              </w:rPr>
              <w:t> </w:t>
            </w:r>
          </w:p>
        </w:tc>
      </w:tr>
      <w:tr w:rsidR="005815F7" w14:paraId="1DCBE780"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41F670" w14:textId="77777777" w:rsidR="005815F7" w:rsidRDefault="00712D3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80A33" w14:textId="77777777" w:rsidR="005815F7" w:rsidRDefault="00712D32">
            <w:r>
              <w:rPr>
                <w:rFonts w:ascii="Arial" w:hAnsi="Arial" w:cs="Arial"/>
                <w:color w:val="000000"/>
                <w:position w:val="-2"/>
                <w:sz w:val="18"/>
                <w:szCs w:val="18"/>
              </w:rPr>
              <w:t> </w:t>
            </w:r>
          </w:p>
        </w:tc>
      </w:tr>
      <w:tr w:rsidR="005815F7" w14:paraId="361DFBD6"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CC9FB" w14:textId="77777777" w:rsidR="005815F7" w:rsidRDefault="00712D3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D80AA" w14:textId="77777777" w:rsidR="005815F7" w:rsidRDefault="00712D32">
            <w:r>
              <w:rPr>
                <w:rFonts w:ascii="Arial" w:hAnsi="Arial" w:cs="Arial"/>
                <w:color w:val="000000"/>
                <w:position w:val="-2"/>
                <w:sz w:val="18"/>
                <w:szCs w:val="18"/>
              </w:rPr>
              <w:t> </w:t>
            </w:r>
          </w:p>
        </w:tc>
      </w:tr>
      <w:tr w:rsidR="005815F7" w14:paraId="3041227A"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5300CF" w14:textId="77777777" w:rsidR="005815F7" w:rsidRDefault="00712D3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2C44B" w14:textId="77777777" w:rsidR="005815F7" w:rsidRDefault="00712D32">
            <w:r>
              <w:rPr>
                <w:rFonts w:ascii="Arial" w:hAnsi="Arial" w:cs="Arial"/>
                <w:color w:val="000000"/>
                <w:position w:val="-2"/>
                <w:sz w:val="18"/>
                <w:szCs w:val="18"/>
              </w:rPr>
              <w:t> </w:t>
            </w:r>
          </w:p>
        </w:tc>
      </w:tr>
      <w:tr w:rsidR="005815F7" w14:paraId="39AD1522"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D462C2" w14:textId="77777777" w:rsidR="005815F7" w:rsidRDefault="00712D3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D8E68" w14:textId="77777777" w:rsidR="005815F7" w:rsidRDefault="00712D32">
            <w:r>
              <w:rPr>
                <w:rFonts w:ascii="Arial" w:hAnsi="Arial" w:cs="Arial"/>
                <w:color w:val="000000"/>
                <w:position w:val="-2"/>
                <w:sz w:val="18"/>
                <w:szCs w:val="18"/>
              </w:rPr>
              <w:t> </w:t>
            </w:r>
          </w:p>
        </w:tc>
      </w:tr>
      <w:tr w:rsidR="005815F7" w14:paraId="63B469AD"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107BAA" w14:textId="77777777" w:rsidR="005815F7" w:rsidRDefault="00712D3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4F915" w14:textId="77777777" w:rsidR="005815F7" w:rsidRDefault="00712D32">
            <w:r>
              <w:rPr>
                <w:rFonts w:ascii="Arial" w:hAnsi="Arial" w:cs="Arial"/>
                <w:color w:val="000000"/>
                <w:position w:val="-2"/>
                <w:sz w:val="18"/>
                <w:szCs w:val="18"/>
              </w:rPr>
              <w:t> </w:t>
            </w:r>
          </w:p>
        </w:tc>
      </w:tr>
      <w:tr w:rsidR="005815F7" w14:paraId="07AC24C0"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4703E4" w14:textId="77777777" w:rsidR="005815F7" w:rsidRDefault="00712D3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D06D7" w14:textId="77777777" w:rsidR="005815F7" w:rsidRDefault="00712D32">
            <w:r>
              <w:rPr>
                <w:rFonts w:ascii="Arial" w:hAnsi="Arial" w:cs="Arial"/>
                <w:color w:val="000000"/>
                <w:position w:val="-2"/>
                <w:sz w:val="18"/>
                <w:szCs w:val="18"/>
              </w:rPr>
              <w:t> </w:t>
            </w:r>
          </w:p>
        </w:tc>
      </w:tr>
      <w:tr w:rsidR="005815F7" w14:paraId="6DBFD1DF"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0A8787" w14:textId="77777777" w:rsidR="005815F7" w:rsidRDefault="00712D3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E4593" w14:textId="77777777" w:rsidR="005815F7" w:rsidRDefault="00712D32">
            <w:r>
              <w:rPr>
                <w:rFonts w:ascii="Arial" w:hAnsi="Arial" w:cs="Arial"/>
                <w:color w:val="000000"/>
                <w:position w:val="-2"/>
                <w:sz w:val="18"/>
                <w:szCs w:val="18"/>
              </w:rPr>
              <w:t> </w:t>
            </w:r>
          </w:p>
        </w:tc>
      </w:tr>
      <w:tr w:rsidR="005815F7" w14:paraId="7085CF08"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E33E10" w14:textId="77777777" w:rsidR="005815F7" w:rsidRDefault="00712D3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0D4F1" w14:textId="77777777" w:rsidR="005815F7" w:rsidRDefault="00712D32">
            <w:r>
              <w:rPr>
                <w:rFonts w:ascii="Arial" w:hAnsi="Arial" w:cs="Arial"/>
                <w:color w:val="000000"/>
                <w:position w:val="-2"/>
                <w:sz w:val="18"/>
                <w:szCs w:val="18"/>
              </w:rPr>
              <w:t> </w:t>
            </w:r>
          </w:p>
        </w:tc>
      </w:tr>
      <w:tr w:rsidR="005815F7" w14:paraId="78298C41"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64498F" w14:textId="77777777" w:rsidR="005815F7" w:rsidRDefault="00712D3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6E345" w14:textId="77777777" w:rsidR="005815F7" w:rsidRDefault="00712D32">
            <w:r>
              <w:rPr>
                <w:rFonts w:ascii="Arial" w:hAnsi="Arial" w:cs="Arial"/>
                <w:color w:val="000000"/>
                <w:position w:val="-2"/>
                <w:sz w:val="18"/>
                <w:szCs w:val="18"/>
              </w:rPr>
              <w:t> </w:t>
            </w:r>
          </w:p>
        </w:tc>
      </w:tr>
      <w:tr w:rsidR="005815F7" w14:paraId="3D660842"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690AC" w14:textId="77777777" w:rsidR="005815F7" w:rsidRDefault="00712D3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90873" w14:textId="77777777" w:rsidR="005815F7" w:rsidRDefault="00712D32">
            <w:r>
              <w:rPr>
                <w:rFonts w:ascii="Arial" w:hAnsi="Arial" w:cs="Arial"/>
                <w:color w:val="000000"/>
                <w:position w:val="-2"/>
                <w:sz w:val="18"/>
                <w:szCs w:val="18"/>
              </w:rPr>
              <w:t> </w:t>
            </w:r>
          </w:p>
        </w:tc>
      </w:tr>
      <w:tr w:rsidR="005815F7" w14:paraId="51171067" w14:textId="77777777">
        <w:tblPrEx>
          <w:shd w:val="clear" w:color="auto" w:fill="auto"/>
        </w:tblPrEx>
        <w:tc>
          <w:tcPr>
            <w:tcW w:w="4080" w:type="dxa"/>
            <w:gridSpan w:val="4"/>
            <w:tcMar>
              <w:top w:w="75" w:type="dxa"/>
              <w:bottom w:w="75" w:type="dxa"/>
            </w:tcMar>
            <w:vAlign w:val="center"/>
          </w:tcPr>
          <w:p w14:paraId="0E5795B6" w14:textId="77777777" w:rsidR="005815F7" w:rsidRDefault="00712D3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815F7" w14:paraId="4324E511" w14:textId="77777777">
        <w:tblPrEx>
          <w:shd w:val="clear" w:color="auto" w:fill="auto"/>
        </w:tblPrEx>
        <w:tc>
          <w:tcPr>
            <w:tcW w:w="4080" w:type="dxa"/>
            <w:gridSpan w:val="2"/>
            <w:tcMar>
              <w:top w:w="75" w:type="dxa"/>
              <w:bottom w:w="75" w:type="dxa"/>
            </w:tcMar>
            <w:vAlign w:val="center"/>
          </w:tcPr>
          <w:p w14:paraId="7CDD1C7A" w14:textId="77777777" w:rsidR="005815F7" w:rsidRDefault="00712D32">
            <w:r>
              <w:rPr>
                <w:rFonts w:ascii="Arial" w:hAnsi="Arial" w:cs="Arial"/>
                <w:color w:val="000000"/>
                <w:position w:val="-2"/>
                <w:sz w:val="18"/>
                <w:szCs w:val="18"/>
              </w:rPr>
              <w:t>Kraj in datum:</w:t>
            </w:r>
          </w:p>
        </w:tc>
        <w:tc>
          <w:tcPr>
            <w:tcW w:w="0" w:type="auto"/>
            <w:gridSpan w:val="2"/>
            <w:tcMar>
              <w:top w:w="75" w:type="dxa"/>
              <w:bottom w:w="75" w:type="dxa"/>
            </w:tcMar>
            <w:vAlign w:val="center"/>
          </w:tcPr>
          <w:p w14:paraId="499A6516" w14:textId="77777777" w:rsidR="005815F7" w:rsidRDefault="00712D32" w:rsidP="004B2D1E">
            <w:r>
              <w:rPr>
                <w:rFonts w:ascii="Arial" w:hAnsi="Arial" w:cs="Arial"/>
                <w:color w:val="000000"/>
                <w:position w:val="-2"/>
                <w:sz w:val="18"/>
                <w:szCs w:val="18"/>
              </w:rPr>
              <w:t>Ime in priimek: _____________________</w:t>
            </w:r>
          </w:p>
        </w:tc>
      </w:tr>
      <w:tr w:rsidR="005815F7" w14:paraId="6DEE5C5C" w14:textId="77777777">
        <w:tblPrEx>
          <w:shd w:val="clear" w:color="auto" w:fill="auto"/>
        </w:tblPrEx>
        <w:tc>
          <w:tcPr>
            <w:tcW w:w="4080" w:type="dxa"/>
            <w:gridSpan w:val="2"/>
            <w:tcMar>
              <w:top w:w="75" w:type="dxa"/>
              <w:bottom w:w="75" w:type="dxa"/>
            </w:tcMar>
            <w:vAlign w:val="center"/>
          </w:tcPr>
          <w:p w14:paraId="7974A27A" w14:textId="77777777" w:rsidR="005815F7" w:rsidRDefault="00712D32">
            <w:r>
              <w:rPr>
                <w:rFonts w:ascii="Arial" w:hAnsi="Arial" w:cs="Arial"/>
                <w:color w:val="000000"/>
                <w:position w:val="-2"/>
                <w:sz w:val="18"/>
                <w:szCs w:val="18"/>
              </w:rPr>
              <w:t> </w:t>
            </w:r>
          </w:p>
        </w:tc>
        <w:tc>
          <w:tcPr>
            <w:tcW w:w="0" w:type="auto"/>
            <w:gridSpan w:val="2"/>
            <w:tcMar>
              <w:top w:w="75" w:type="dxa"/>
              <w:bottom w:w="75" w:type="dxa"/>
            </w:tcMar>
            <w:vAlign w:val="center"/>
          </w:tcPr>
          <w:p w14:paraId="0A8A1257" w14:textId="77777777" w:rsidR="005815F7" w:rsidRDefault="00712D32" w:rsidP="004B2D1E">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6C5A1D92" w14:textId="77777777" w:rsidR="005815F7" w:rsidRDefault="005815F7">
      <w:pPr>
        <w:sectPr w:rsidR="005815F7" w:rsidSect="00712D32">
          <w:footerReference w:type="default" r:id="rId10"/>
          <w:pgSz w:w="11906" w:h="16838"/>
          <w:pgMar w:top="1418" w:right="1418" w:bottom="1418" w:left="1418" w:header="567" w:footer="596" w:gutter="0"/>
          <w:cols w:space="708"/>
          <w:docGrid w:linePitch="360"/>
        </w:sectPr>
      </w:pPr>
    </w:p>
    <w:p w14:paraId="000452AD" w14:textId="77777777" w:rsidR="00816CBA" w:rsidRDefault="00816CBA" w:rsidP="00816CBA">
      <w:pPr>
        <w:spacing w:after="0"/>
        <w:jc w:val="right"/>
        <w:rPr>
          <w:rFonts w:ascii="Arial" w:hAnsi="Arial" w:cs="Arial"/>
          <w:b/>
          <w:sz w:val="18"/>
          <w:szCs w:val="18"/>
        </w:rPr>
      </w:pPr>
    </w:p>
    <w:p w14:paraId="3BF3B65F" w14:textId="77777777" w:rsidR="00816CBA" w:rsidRPr="007715E9" w:rsidRDefault="00816CBA" w:rsidP="00816CBA">
      <w:pPr>
        <w:spacing w:after="0"/>
        <w:jc w:val="right"/>
        <w:rPr>
          <w:rFonts w:ascii="Arial" w:hAnsi="Arial" w:cs="Arial"/>
          <w:b/>
          <w:sz w:val="18"/>
          <w:szCs w:val="18"/>
        </w:rPr>
      </w:pPr>
      <w:r w:rsidRPr="007715E9">
        <w:rPr>
          <w:rFonts w:ascii="Arial" w:hAnsi="Arial" w:cs="Arial"/>
          <w:b/>
          <w:sz w:val="18"/>
          <w:szCs w:val="18"/>
        </w:rPr>
        <w:t xml:space="preserve">Priloga </w:t>
      </w:r>
    </w:p>
    <w:p w14:paraId="0FA82E23" w14:textId="77777777" w:rsidR="00816CBA" w:rsidRPr="00FA580C" w:rsidRDefault="00816CBA" w:rsidP="00816CBA">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41FE9D1A" w14:textId="77777777" w:rsidR="00816CBA" w:rsidRDefault="00816CBA" w:rsidP="00816C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5FDDC49C" w14:textId="77777777" w:rsidR="00816CBA" w:rsidRDefault="00816CBA" w:rsidP="00816CBA">
      <w:pPr>
        <w:jc w:val="both"/>
        <w:rPr>
          <w:rFonts w:ascii="Arial" w:hAnsi="Arial" w:cs="Arial"/>
          <w:color w:val="000000"/>
          <w:sz w:val="18"/>
          <w:szCs w:val="18"/>
        </w:rPr>
      </w:pPr>
    </w:p>
    <w:p w14:paraId="59CC9087" w14:textId="3A08819D" w:rsidR="00816CBA" w:rsidRPr="001C351B" w:rsidRDefault="00816CBA" w:rsidP="00816CBA">
      <w:pPr>
        <w:jc w:val="both"/>
        <w:rPr>
          <w:rFonts w:ascii="Arial" w:hAnsi="Arial" w:cs="Arial"/>
          <w:color w:val="000000"/>
          <w:sz w:val="18"/>
          <w:szCs w:val="18"/>
        </w:rPr>
      </w:pPr>
      <w:r w:rsidRPr="001C351B">
        <w:rPr>
          <w:rFonts w:ascii="Arial" w:hAnsi="Arial" w:cs="Arial"/>
          <w:color w:val="000000"/>
          <w:sz w:val="18"/>
          <w:szCs w:val="18"/>
        </w:rPr>
        <w:t>Na osnovi povabila za naročilo »</w:t>
      </w:r>
      <w:r>
        <w:rPr>
          <w:rFonts w:ascii="Arial" w:hAnsi="Arial" w:cs="Arial"/>
          <w:color w:val="000000"/>
          <w:sz w:val="18"/>
          <w:szCs w:val="18"/>
        </w:rPr>
        <w:t xml:space="preserve">Nakup </w:t>
      </w:r>
      <w:r w:rsidRPr="003E5E09">
        <w:rPr>
          <w:rFonts w:ascii="Arial" w:hAnsi="Arial" w:cs="Arial"/>
          <w:sz w:val="18"/>
          <w:szCs w:val="18"/>
        </w:rPr>
        <w:t xml:space="preserve">IT opreme </w:t>
      </w:r>
      <w:r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sidRPr="001C351B">
        <w:rPr>
          <w:rFonts w:ascii="Arial" w:hAnsi="Arial" w:cs="Arial"/>
          <w:b/>
          <w:bCs/>
          <w:color w:val="000000"/>
          <w:sz w:val="18"/>
          <w:szCs w:val="18"/>
        </w:rPr>
        <w:t>«</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17D16E8D" w14:textId="77777777" w:rsidR="00816CBA" w:rsidRPr="001C351B" w:rsidRDefault="00816CBA" w:rsidP="00816CBA">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816CBA" w:rsidRPr="001C351B" w14:paraId="4BCF2E2C" w14:textId="77777777" w:rsidTr="0062417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8AD317" w14:textId="77777777" w:rsidR="00816CBA" w:rsidRPr="001C351B" w:rsidRDefault="00816CBA" w:rsidP="00624173">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F837" w14:textId="77777777" w:rsidR="00816CBA" w:rsidRPr="001C351B" w:rsidRDefault="00816CBA" w:rsidP="00624173">
            <w:pPr>
              <w:rPr>
                <w:rFonts w:ascii="Arial" w:hAnsi="Arial" w:cs="Arial"/>
                <w:sz w:val="18"/>
                <w:szCs w:val="18"/>
              </w:rPr>
            </w:pPr>
          </w:p>
        </w:tc>
      </w:tr>
      <w:tr w:rsidR="00816CBA" w:rsidRPr="001C351B" w14:paraId="281C563E" w14:textId="77777777" w:rsidTr="0062417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2B1FCE" w14:textId="77777777" w:rsidR="00816CBA" w:rsidRPr="001C351B" w:rsidRDefault="00816CBA" w:rsidP="00624173">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0092A" w14:textId="77777777" w:rsidR="00816CBA" w:rsidRPr="001C351B" w:rsidRDefault="00816CBA" w:rsidP="00624173">
            <w:pPr>
              <w:rPr>
                <w:rFonts w:ascii="Arial" w:hAnsi="Arial" w:cs="Arial"/>
                <w:sz w:val="18"/>
                <w:szCs w:val="18"/>
              </w:rPr>
            </w:pPr>
          </w:p>
        </w:tc>
      </w:tr>
    </w:tbl>
    <w:p w14:paraId="62255506" w14:textId="77777777" w:rsidR="00816CBA" w:rsidRPr="001C351B" w:rsidRDefault="00816CBA" w:rsidP="00816CBA">
      <w:pPr>
        <w:rPr>
          <w:sz w:val="18"/>
          <w:szCs w:val="18"/>
        </w:rPr>
      </w:pPr>
    </w:p>
    <w:p w14:paraId="4D3BB27A" w14:textId="77777777" w:rsidR="00816CBA" w:rsidRDefault="00816CBA" w:rsidP="00816CBA">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II. Ponudbena cena</w:t>
      </w:r>
    </w:p>
    <w:tbl>
      <w:tblPr>
        <w:tblW w:w="882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1607"/>
        <w:gridCol w:w="1072"/>
        <w:gridCol w:w="1679"/>
        <w:gridCol w:w="1209"/>
        <w:gridCol w:w="1189"/>
        <w:gridCol w:w="1451"/>
      </w:tblGrid>
      <w:tr w:rsidR="00624173" w:rsidRPr="00097E10" w14:paraId="12B16777" w14:textId="77777777" w:rsidTr="008F2DA9">
        <w:trPr>
          <w:trHeight w:val="228"/>
          <w:tblHeader/>
        </w:trPr>
        <w:tc>
          <w:tcPr>
            <w:tcW w:w="617" w:type="dxa"/>
            <w:shd w:val="clear" w:color="auto" w:fill="BFBFBF" w:themeFill="background1" w:themeFillShade="BF"/>
          </w:tcPr>
          <w:p w14:paraId="4649F00D" w14:textId="3BE08606"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Št. sklopa</w:t>
            </w:r>
          </w:p>
        </w:tc>
        <w:tc>
          <w:tcPr>
            <w:tcW w:w="1607" w:type="dxa"/>
            <w:shd w:val="clear" w:color="auto" w:fill="BFBFBF" w:themeFill="background1" w:themeFillShade="BF"/>
          </w:tcPr>
          <w:p w14:paraId="063AD05C" w14:textId="10090D25" w:rsidR="00624173" w:rsidRPr="008911B8" w:rsidRDefault="00624173" w:rsidP="0062417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Postavka</w:t>
            </w:r>
          </w:p>
        </w:tc>
        <w:tc>
          <w:tcPr>
            <w:tcW w:w="1072" w:type="dxa"/>
            <w:shd w:val="clear" w:color="auto" w:fill="BFBFBF" w:themeFill="background1" w:themeFillShade="BF"/>
          </w:tcPr>
          <w:p w14:paraId="19580B54" w14:textId="68AC62F7" w:rsidR="00624173" w:rsidRPr="008911B8" w:rsidRDefault="00624173" w:rsidP="0062417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r>
              <w:rPr>
                <w:rFonts w:ascii="Arial" w:eastAsia="Times New Roman" w:hAnsi="Arial" w:cs="Arial"/>
                <w:b/>
                <w:sz w:val="18"/>
                <w:szCs w:val="18"/>
              </w:rPr>
              <w:t xml:space="preserve"> / EM</w:t>
            </w:r>
          </w:p>
        </w:tc>
        <w:tc>
          <w:tcPr>
            <w:tcW w:w="1679" w:type="dxa"/>
            <w:shd w:val="clear" w:color="auto" w:fill="BFBFBF" w:themeFill="background1" w:themeFillShade="BF"/>
          </w:tcPr>
          <w:p w14:paraId="4F4FCBC1" w14:textId="77777777" w:rsidR="00624173" w:rsidRPr="008911B8" w:rsidRDefault="00624173" w:rsidP="0062417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EUR/kos brez DDV</w:t>
            </w:r>
          </w:p>
        </w:tc>
        <w:tc>
          <w:tcPr>
            <w:tcW w:w="1209" w:type="dxa"/>
            <w:shd w:val="clear" w:color="auto" w:fill="BFBFBF" w:themeFill="background1" w:themeFillShade="BF"/>
          </w:tcPr>
          <w:p w14:paraId="434897D6" w14:textId="77777777" w:rsidR="00624173" w:rsidRPr="008911B8" w:rsidRDefault="00624173" w:rsidP="0062417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brez DDV</w:t>
            </w:r>
          </w:p>
        </w:tc>
        <w:tc>
          <w:tcPr>
            <w:tcW w:w="1189" w:type="dxa"/>
            <w:shd w:val="clear" w:color="auto" w:fill="BFBFBF" w:themeFill="background1" w:themeFillShade="BF"/>
          </w:tcPr>
          <w:p w14:paraId="52F5B5B9" w14:textId="687B5A8D"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DDV</w:t>
            </w:r>
          </w:p>
        </w:tc>
        <w:tc>
          <w:tcPr>
            <w:tcW w:w="1451" w:type="dxa"/>
            <w:shd w:val="clear" w:color="auto" w:fill="BFBFBF" w:themeFill="background1" w:themeFillShade="BF"/>
          </w:tcPr>
          <w:p w14:paraId="374950E6" w14:textId="77777777" w:rsidR="00624173" w:rsidRPr="008911B8" w:rsidRDefault="00624173" w:rsidP="00624173">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z DDV</w:t>
            </w:r>
          </w:p>
        </w:tc>
      </w:tr>
      <w:tr w:rsidR="00624173" w:rsidRPr="00097E10" w14:paraId="2CE8C9F0" w14:textId="77777777" w:rsidTr="00624173">
        <w:trPr>
          <w:trHeight w:val="228"/>
        </w:trPr>
        <w:tc>
          <w:tcPr>
            <w:tcW w:w="617" w:type="dxa"/>
            <w:shd w:val="clear" w:color="auto" w:fill="D9D9D9" w:themeFill="background1" w:themeFillShade="D9"/>
          </w:tcPr>
          <w:p w14:paraId="766444DD" w14:textId="2F825C30"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1</w:t>
            </w:r>
          </w:p>
        </w:tc>
        <w:tc>
          <w:tcPr>
            <w:tcW w:w="1607" w:type="dxa"/>
            <w:shd w:val="clear" w:color="auto" w:fill="D9D9D9" w:themeFill="background1" w:themeFillShade="D9"/>
          </w:tcPr>
          <w:p w14:paraId="3ADB06E3" w14:textId="1D8AF1A0" w:rsidR="00624173" w:rsidRPr="008911B8" w:rsidRDefault="00624173" w:rsidP="00624173">
            <w:pPr>
              <w:spacing w:after="0" w:line="260" w:lineRule="atLeast"/>
              <w:jc w:val="center"/>
              <w:rPr>
                <w:rFonts w:ascii="Arial" w:eastAsia="Times New Roman" w:hAnsi="Arial" w:cs="Arial"/>
                <w:b/>
                <w:sz w:val="18"/>
                <w:szCs w:val="18"/>
              </w:rPr>
            </w:pPr>
            <w:r>
              <w:rPr>
                <w:rFonts w:ascii="Arial" w:hAnsi="Arial" w:cs="Arial"/>
                <w:color w:val="000000"/>
                <w:sz w:val="18"/>
                <w:szCs w:val="18"/>
              </w:rPr>
              <w:t>UPS</w:t>
            </w:r>
          </w:p>
        </w:tc>
        <w:tc>
          <w:tcPr>
            <w:tcW w:w="1072" w:type="dxa"/>
            <w:shd w:val="clear" w:color="auto" w:fill="D9D9D9" w:themeFill="background1" w:themeFillShade="D9"/>
          </w:tcPr>
          <w:p w14:paraId="7FA41751" w14:textId="385D95D7"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 kos</w:t>
            </w:r>
          </w:p>
        </w:tc>
        <w:tc>
          <w:tcPr>
            <w:tcW w:w="1679" w:type="dxa"/>
            <w:shd w:val="clear" w:color="auto" w:fill="auto"/>
          </w:tcPr>
          <w:p w14:paraId="31589A1F"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2F1D56CD"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1397D183"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424D5CAA"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1BBF7EBB" w14:textId="77777777" w:rsidTr="00624173">
        <w:trPr>
          <w:trHeight w:val="228"/>
        </w:trPr>
        <w:tc>
          <w:tcPr>
            <w:tcW w:w="617" w:type="dxa"/>
            <w:shd w:val="clear" w:color="auto" w:fill="D9D9D9" w:themeFill="background1" w:themeFillShade="D9"/>
          </w:tcPr>
          <w:p w14:paraId="085EECE3" w14:textId="371774A8"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2</w:t>
            </w:r>
          </w:p>
        </w:tc>
        <w:tc>
          <w:tcPr>
            <w:tcW w:w="1607" w:type="dxa"/>
            <w:shd w:val="clear" w:color="auto" w:fill="D9D9D9" w:themeFill="background1" w:themeFillShade="D9"/>
          </w:tcPr>
          <w:p w14:paraId="7997D067" w14:textId="7FB2C5E5" w:rsidR="00624173" w:rsidRPr="008911B8" w:rsidRDefault="00624173" w:rsidP="00624173">
            <w:pPr>
              <w:spacing w:after="0" w:line="260" w:lineRule="atLeast"/>
              <w:jc w:val="center"/>
              <w:rPr>
                <w:rFonts w:ascii="Arial" w:eastAsia="Times New Roman" w:hAnsi="Arial" w:cs="Arial"/>
                <w:b/>
                <w:sz w:val="18"/>
                <w:szCs w:val="18"/>
              </w:rPr>
            </w:pPr>
            <w:r>
              <w:rPr>
                <w:rFonts w:ascii="Arial" w:hAnsi="Arial" w:cs="Arial"/>
                <w:color w:val="000000"/>
                <w:sz w:val="18"/>
                <w:szCs w:val="18"/>
              </w:rPr>
              <w:t>Namizni zaslon na dotik</w:t>
            </w:r>
          </w:p>
        </w:tc>
        <w:tc>
          <w:tcPr>
            <w:tcW w:w="1072" w:type="dxa"/>
            <w:shd w:val="clear" w:color="auto" w:fill="D9D9D9" w:themeFill="background1" w:themeFillShade="D9"/>
          </w:tcPr>
          <w:p w14:paraId="502305EA" w14:textId="794A3976"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 kos</w:t>
            </w:r>
          </w:p>
        </w:tc>
        <w:tc>
          <w:tcPr>
            <w:tcW w:w="1679" w:type="dxa"/>
            <w:shd w:val="clear" w:color="auto" w:fill="auto"/>
          </w:tcPr>
          <w:p w14:paraId="19C64267"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65EE2CA0"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7D32F3B4"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26BC2AB7"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2096A9BF" w14:textId="77777777" w:rsidTr="00624173">
        <w:trPr>
          <w:trHeight w:val="228"/>
        </w:trPr>
        <w:tc>
          <w:tcPr>
            <w:tcW w:w="617" w:type="dxa"/>
            <w:shd w:val="clear" w:color="auto" w:fill="D9D9D9" w:themeFill="background1" w:themeFillShade="D9"/>
          </w:tcPr>
          <w:p w14:paraId="2658A7BD" w14:textId="19E314FE"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3</w:t>
            </w:r>
          </w:p>
        </w:tc>
        <w:tc>
          <w:tcPr>
            <w:tcW w:w="1607" w:type="dxa"/>
            <w:shd w:val="clear" w:color="auto" w:fill="D9D9D9" w:themeFill="background1" w:themeFillShade="D9"/>
          </w:tcPr>
          <w:p w14:paraId="1C6D9404" w14:textId="3CB27C55" w:rsidR="00624173" w:rsidRPr="008911B8" w:rsidRDefault="00624173" w:rsidP="00624173">
            <w:pPr>
              <w:spacing w:after="0" w:line="260" w:lineRule="atLeast"/>
              <w:jc w:val="center"/>
              <w:rPr>
                <w:rFonts w:ascii="Arial" w:eastAsia="Times New Roman" w:hAnsi="Arial" w:cs="Arial"/>
                <w:b/>
                <w:sz w:val="18"/>
                <w:szCs w:val="18"/>
              </w:rPr>
            </w:pPr>
            <w:r>
              <w:rPr>
                <w:rFonts w:ascii="Arial" w:hAnsi="Arial" w:cs="Arial"/>
                <w:color w:val="000000"/>
                <w:sz w:val="18"/>
                <w:szCs w:val="18"/>
              </w:rPr>
              <w:t>Monitor za oblikovalski studi</w:t>
            </w:r>
            <w:r w:rsidRPr="002D1B40">
              <w:rPr>
                <w:rFonts w:ascii="Arial" w:hAnsi="Arial" w:cs="Arial"/>
                <w:color w:val="000000"/>
                <w:sz w:val="18"/>
                <w:szCs w:val="18"/>
              </w:rPr>
              <w:t xml:space="preserve">o </w:t>
            </w:r>
          </w:p>
        </w:tc>
        <w:tc>
          <w:tcPr>
            <w:tcW w:w="1072" w:type="dxa"/>
            <w:shd w:val="clear" w:color="auto" w:fill="D9D9D9" w:themeFill="background1" w:themeFillShade="D9"/>
          </w:tcPr>
          <w:p w14:paraId="32D42D41" w14:textId="20D56BD7"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6 kos</w:t>
            </w:r>
          </w:p>
        </w:tc>
        <w:tc>
          <w:tcPr>
            <w:tcW w:w="1679" w:type="dxa"/>
            <w:shd w:val="clear" w:color="auto" w:fill="auto"/>
          </w:tcPr>
          <w:p w14:paraId="6A5FE869"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7C63ECE4"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2083E47C"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7EE1340C"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3AD39F63" w14:textId="77777777" w:rsidTr="00624173">
        <w:trPr>
          <w:trHeight w:val="228"/>
        </w:trPr>
        <w:tc>
          <w:tcPr>
            <w:tcW w:w="617" w:type="dxa"/>
            <w:shd w:val="clear" w:color="auto" w:fill="D9D9D9" w:themeFill="background1" w:themeFillShade="D9"/>
          </w:tcPr>
          <w:p w14:paraId="3D43DE04" w14:textId="37A92473" w:rsidR="00624173" w:rsidRPr="002D1B40"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4</w:t>
            </w:r>
          </w:p>
        </w:tc>
        <w:tc>
          <w:tcPr>
            <w:tcW w:w="1607" w:type="dxa"/>
            <w:shd w:val="clear" w:color="auto" w:fill="D9D9D9" w:themeFill="background1" w:themeFillShade="D9"/>
          </w:tcPr>
          <w:p w14:paraId="4EFAC1C1" w14:textId="3227D5DA" w:rsidR="00624173" w:rsidRPr="008911B8" w:rsidRDefault="00624173" w:rsidP="00624173">
            <w:pPr>
              <w:spacing w:after="0" w:line="260" w:lineRule="atLeast"/>
              <w:jc w:val="center"/>
              <w:rPr>
                <w:rFonts w:ascii="Arial" w:eastAsia="Times New Roman" w:hAnsi="Arial" w:cs="Arial"/>
                <w:b/>
                <w:sz w:val="18"/>
                <w:szCs w:val="18"/>
              </w:rPr>
            </w:pPr>
            <w:r w:rsidRPr="002D1B40">
              <w:rPr>
                <w:rFonts w:ascii="Arial" w:hAnsi="Arial" w:cs="Arial"/>
                <w:color w:val="000000"/>
                <w:sz w:val="18"/>
                <w:szCs w:val="18"/>
              </w:rPr>
              <w:t xml:space="preserve">Računalnik za oblikovalski studio </w:t>
            </w:r>
          </w:p>
        </w:tc>
        <w:tc>
          <w:tcPr>
            <w:tcW w:w="1072" w:type="dxa"/>
            <w:shd w:val="clear" w:color="auto" w:fill="D9D9D9" w:themeFill="background1" w:themeFillShade="D9"/>
          </w:tcPr>
          <w:p w14:paraId="04E7D9E4" w14:textId="54FFE41B"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 kos</w:t>
            </w:r>
          </w:p>
        </w:tc>
        <w:tc>
          <w:tcPr>
            <w:tcW w:w="1679" w:type="dxa"/>
            <w:shd w:val="clear" w:color="auto" w:fill="auto"/>
          </w:tcPr>
          <w:p w14:paraId="5B37D5AE"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080D61D6"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046EF842"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3036A138"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08D91DFE" w14:textId="77777777" w:rsidTr="00624173">
        <w:trPr>
          <w:trHeight w:val="228"/>
        </w:trPr>
        <w:tc>
          <w:tcPr>
            <w:tcW w:w="617" w:type="dxa"/>
            <w:shd w:val="clear" w:color="auto" w:fill="D9D9D9" w:themeFill="background1" w:themeFillShade="D9"/>
          </w:tcPr>
          <w:p w14:paraId="47418CA4" w14:textId="6EE810E3"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5</w:t>
            </w:r>
          </w:p>
        </w:tc>
        <w:tc>
          <w:tcPr>
            <w:tcW w:w="1607" w:type="dxa"/>
            <w:shd w:val="clear" w:color="auto" w:fill="D9D9D9" w:themeFill="background1" w:themeFillShade="D9"/>
          </w:tcPr>
          <w:p w14:paraId="63965BB9" w14:textId="6FA926C7" w:rsidR="00624173" w:rsidRPr="008911B8" w:rsidRDefault="00624173" w:rsidP="00624173">
            <w:pPr>
              <w:spacing w:after="0" w:line="260" w:lineRule="atLeast"/>
              <w:jc w:val="center"/>
              <w:rPr>
                <w:rFonts w:ascii="Arial" w:eastAsia="Times New Roman" w:hAnsi="Arial" w:cs="Arial"/>
                <w:b/>
                <w:sz w:val="18"/>
                <w:szCs w:val="18"/>
              </w:rPr>
            </w:pPr>
            <w:r>
              <w:rPr>
                <w:rFonts w:ascii="Arial" w:hAnsi="Arial" w:cs="Arial"/>
                <w:color w:val="000000"/>
                <w:sz w:val="18"/>
                <w:szCs w:val="18"/>
              </w:rPr>
              <w:t>Tipkovnica</w:t>
            </w:r>
          </w:p>
        </w:tc>
        <w:tc>
          <w:tcPr>
            <w:tcW w:w="1072" w:type="dxa"/>
            <w:shd w:val="clear" w:color="auto" w:fill="D9D9D9" w:themeFill="background1" w:themeFillShade="D9"/>
          </w:tcPr>
          <w:p w14:paraId="1A49C258" w14:textId="3879107A"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 kos</w:t>
            </w:r>
          </w:p>
        </w:tc>
        <w:tc>
          <w:tcPr>
            <w:tcW w:w="1679" w:type="dxa"/>
            <w:shd w:val="clear" w:color="auto" w:fill="auto"/>
          </w:tcPr>
          <w:p w14:paraId="21C7EB2C"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0D95CD3B"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46EF0688"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5ADA6ECA"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12C4FB5D" w14:textId="77777777" w:rsidTr="00624173">
        <w:trPr>
          <w:trHeight w:val="228"/>
        </w:trPr>
        <w:tc>
          <w:tcPr>
            <w:tcW w:w="617" w:type="dxa"/>
            <w:shd w:val="clear" w:color="auto" w:fill="D9D9D9" w:themeFill="background1" w:themeFillShade="D9"/>
          </w:tcPr>
          <w:p w14:paraId="4EBC764E" w14:textId="57DCCEBF"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6</w:t>
            </w:r>
          </w:p>
        </w:tc>
        <w:tc>
          <w:tcPr>
            <w:tcW w:w="1607" w:type="dxa"/>
            <w:shd w:val="clear" w:color="auto" w:fill="D9D9D9" w:themeFill="background1" w:themeFillShade="D9"/>
          </w:tcPr>
          <w:p w14:paraId="0C604E40" w14:textId="38BD3C3B" w:rsidR="00624173" w:rsidRPr="008911B8" w:rsidRDefault="00624173" w:rsidP="00624173">
            <w:pPr>
              <w:spacing w:after="0" w:line="260" w:lineRule="atLeast"/>
              <w:jc w:val="center"/>
              <w:rPr>
                <w:rFonts w:ascii="Arial" w:eastAsia="Times New Roman" w:hAnsi="Arial" w:cs="Arial"/>
                <w:b/>
                <w:sz w:val="18"/>
                <w:szCs w:val="18"/>
              </w:rPr>
            </w:pPr>
            <w:r>
              <w:rPr>
                <w:rFonts w:ascii="Arial" w:hAnsi="Arial" w:cs="Arial"/>
                <w:color w:val="000000"/>
                <w:sz w:val="18"/>
                <w:szCs w:val="18"/>
              </w:rPr>
              <w:t xml:space="preserve">Brezžična miška </w:t>
            </w:r>
          </w:p>
        </w:tc>
        <w:tc>
          <w:tcPr>
            <w:tcW w:w="1072" w:type="dxa"/>
            <w:shd w:val="clear" w:color="auto" w:fill="D9D9D9" w:themeFill="background1" w:themeFillShade="D9"/>
          </w:tcPr>
          <w:p w14:paraId="65A6B0D5" w14:textId="38410F20"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 kos</w:t>
            </w:r>
          </w:p>
        </w:tc>
        <w:tc>
          <w:tcPr>
            <w:tcW w:w="1679" w:type="dxa"/>
            <w:shd w:val="clear" w:color="auto" w:fill="auto"/>
          </w:tcPr>
          <w:p w14:paraId="543AFF68"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76650AD3"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1D5D3CE3"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1CF58A3D"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2590F14A" w14:textId="77777777" w:rsidTr="00624173">
        <w:trPr>
          <w:trHeight w:val="228"/>
        </w:trPr>
        <w:tc>
          <w:tcPr>
            <w:tcW w:w="617" w:type="dxa"/>
            <w:shd w:val="clear" w:color="auto" w:fill="D9D9D9" w:themeFill="background1" w:themeFillShade="D9"/>
          </w:tcPr>
          <w:p w14:paraId="15F51F02" w14:textId="4CF46002" w:rsidR="00624173" w:rsidRPr="002D1B40"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7</w:t>
            </w:r>
          </w:p>
        </w:tc>
        <w:tc>
          <w:tcPr>
            <w:tcW w:w="1607" w:type="dxa"/>
            <w:shd w:val="clear" w:color="auto" w:fill="D9D9D9" w:themeFill="background1" w:themeFillShade="D9"/>
          </w:tcPr>
          <w:p w14:paraId="29EBD0EA" w14:textId="2F136421" w:rsidR="00624173" w:rsidRPr="008911B8" w:rsidRDefault="00624173" w:rsidP="00624173">
            <w:pPr>
              <w:spacing w:after="0" w:line="260" w:lineRule="atLeast"/>
              <w:jc w:val="center"/>
              <w:rPr>
                <w:rFonts w:ascii="Arial" w:eastAsia="Times New Roman" w:hAnsi="Arial" w:cs="Arial"/>
                <w:b/>
                <w:sz w:val="18"/>
                <w:szCs w:val="18"/>
              </w:rPr>
            </w:pPr>
            <w:r w:rsidRPr="002D1B40">
              <w:rPr>
                <w:rFonts w:ascii="Arial" w:hAnsi="Arial" w:cs="Arial"/>
                <w:color w:val="000000"/>
                <w:sz w:val="18"/>
                <w:szCs w:val="18"/>
              </w:rPr>
              <w:t>M</w:t>
            </w:r>
            <w:r>
              <w:rPr>
                <w:rFonts w:ascii="Arial" w:hAnsi="Arial" w:cs="Arial"/>
                <w:color w:val="000000"/>
                <w:sz w:val="18"/>
                <w:szCs w:val="18"/>
              </w:rPr>
              <w:t>oni</w:t>
            </w:r>
            <w:r w:rsidRPr="002D1B40">
              <w:rPr>
                <w:rFonts w:ascii="Arial" w:hAnsi="Arial" w:cs="Arial"/>
                <w:color w:val="000000"/>
                <w:sz w:val="18"/>
                <w:szCs w:val="18"/>
              </w:rPr>
              <w:t>tor za PCB mikroskop/povečevalo</w:t>
            </w:r>
          </w:p>
        </w:tc>
        <w:tc>
          <w:tcPr>
            <w:tcW w:w="1072" w:type="dxa"/>
            <w:shd w:val="clear" w:color="auto" w:fill="D9D9D9" w:themeFill="background1" w:themeFillShade="D9"/>
          </w:tcPr>
          <w:p w14:paraId="56BA6857" w14:textId="71393567"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 kos</w:t>
            </w:r>
          </w:p>
        </w:tc>
        <w:tc>
          <w:tcPr>
            <w:tcW w:w="1679" w:type="dxa"/>
            <w:shd w:val="clear" w:color="auto" w:fill="auto"/>
          </w:tcPr>
          <w:p w14:paraId="19E80B43"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7604C7C1"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30701CB8"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580A7E02"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220F70E2" w14:textId="77777777" w:rsidTr="00624173">
        <w:trPr>
          <w:trHeight w:val="228"/>
        </w:trPr>
        <w:tc>
          <w:tcPr>
            <w:tcW w:w="617" w:type="dxa"/>
            <w:shd w:val="clear" w:color="auto" w:fill="D9D9D9" w:themeFill="background1" w:themeFillShade="D9"/>
          </w:tcPr>
          <w:p w14:paraId="31EF8188" w14:textId="561418C6" w:rsidR="00624173" w:rsidRPr="002D1B40"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8</w:t>
            </w:r>
          </w:p>
        </w:tc>
        <w:tc>
          <w:tcPr>
            <w:tcW w:w="1607" w:type="dxa"/>
            <w:shd w:val="clear" w:color="auto" w:fill="D9D9D9" w:themeFill="background1" w:themeFillShade="D9"/>
          </w:tcPr>
          <w:p w14:paraId="44856033" w14:textId="77B33B1B" w:rsidR="00624173" w:rsidRPr="008911B8" w:rsidRDefault="00624173" w:rsidP="00624173">
            <w:pPr>
              <w:spacing w:after="0" w:line="260" w:lineRule="atLeast"/>
              <w:jc w:val="center"/>
              <w:rPr>
                <w:rFonts w:ascii="Arial" w:eastAsia="Times New Roman" w:hAnsi="Arial" w:cs="Arial"/>
                <w:b/>
                <w:sz w:val="18"/>
                <w:szCs w:val="18"/>
              </w:rPr>
            </w:pPr>
            <w:r w:rsidRPr="002D1B40">
              <w:rPr>
                <w:rFonts w:ascii="Arial" w:hAnsi="Arial" w:cs="Arial"/>
                <w:color w:val="000000"/>
                <w:sz w:val="18"/>
                <w:szCs w:val="18"/>
              </w:rPr>
              <w:t>Priklopna postaja (</w:t>
            </w:r>
            <w:proofErr w:type="spellStart"/>
            <w:r w:rsidRPr="002D1B40">
              <w:rPr>
                <w:rFonts w:ascii="Arial" w:hAnsi="Arial" w:cs="Arial"/>
                <w:color w:val="000000"/>
                <w:sz w:val="18"/>
                <w:szCs w:val="18"/>
              </w:rPr>
              <w:t>docking</w:t>
            </w:r>
            <w:proofErr w:type="spellEnd"/>
            <w:r w:rsidRPr="002D1B40">
              <w:rPr>
                <w:rFonts w:ascii="Arial" w:hAnsi="Arial" w:cs="Arial"/>
                <w:color w:val="000000"/>
                <w:sz w:val="18"/>
                <w:szCs w:val="18"/>
              </w:rPr>
              <w:t xml:space="preserve"> </w:t>
            </w:r>
            <w:proofErr w:type="spellStart"/>
            <w:r w:rsidRPr="002D1B40">
              <w:rPr>
                <w:rFonts w:ascii="Arial" w:hAnsi="Arial" w:cs="Arial"/>
                <w:color w:val="000000"/>
                <w:sz w:val="18"/>
                <w:szCs w:val="18"/>
              </w:rPr>
              <w:t>station</w:t>
            </w:r>
            <w:proofErr w:type="spellEnd"/>
            <w:r w:rsidRPr="002D1B40">
              <w:rPr>
                <w:rFonts w:ascii="Arial" w:hAnsi="Arial" w:cs="Arial"/>
                <w:color w:val="000000"/>
                <w:sz w:val="18"/>
                <w:szCs w:val="18"/>
              </w:rPr>
              <w:t xml:space="preserve">) </w:t>
            </w:r>
          </w:p>
        </w:tc>
        <w:tc>
          <w:tcPr>
            <w:tcW w:w="1072" w:type="dxa"/>
            <w:shd w:val="clear" w:color="auto" w:fill="D9D9D9" w:themeFill="background1" w:themeFillShade="D9"/>
          </w:tcPr>
          <w:p w14:paraId="4BC866D5" w14:textId="58272AB7"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 kos</w:t>
            </w:r>
          </w:p>
        </w:tc>
        <w:tc>
          <w:tcPr>
            <w:tcW w:w="1679" w:type="dxa"/>
            <w:shd w:val="clear" w:color="auto" w:fill="auto"/>
          </w:tcPr>
          <w:p w14:paraId="2F08C853"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7EF9EA58"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54A03C23"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222FE275"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3DC4E0B3" w14:textId="77777777" w:rsidTr="00624173">
        <w:trPr>
          <w:trHeight w:val="228"/>
        </w:trPr>
        <w:tc>
          <w:tcPr>
            <w:tcW w:w="617" w:type="dxa"/>
            <w:shd w:val="clear" w:color="auto" w:fill="D9D9D9" w:themeFill="background1" w:themeFillShade="D9"/>
          </w:tcPr>
          <w:p w14:paraId="28DE1576" w14:textId="5C073AEC"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9</w:t>
            </w:r>
          </w:p>
        </w:tc>
        <w:tc>
          <w:tcPr>
            <w:tcW w:w="1607" w:type="dxa"/>
            <w:shd w:val="clear" w:color="auto" w:fill="D9D9D9" w:themeFill="background1" w:themeFillShade="D9"/>
          </w:tcPr>
          <w:p w14:paraId="456A416D" w14:textId="4C4908A9" w:rsidR="00624173" w:rsidRPr="008911B8" w:rsidRDefault="00624173" w:rsidP="00624173">
            <w:pPr>
              <w:spacing w:after="0" w:line="260" w:lineRule="atLeast"/>
              <w:jc w:val="center"/>
              <w:rPr>
                <w:rFonts w:ascii="Arial" w:eastAsia="Times New Roman" w:hAnsi="Arial" w:cs="Arial"/>
                <w:b/>
                <w:sz w:val="18"/>
                <w:szCs w:val="18"/>
              </w:rPr>
            </w:pPr>
            <w:r>
              <w:rPr>
                <w:rFonts w:ascii="Arial" w:hAnsi="Arial" w:cs="Arial"/>
                <w:color w:val="000000"/>
                <w:sz w:val="18"/>
                <w:szCs w:val="18"/>
              </w:rPr>
              <w:t>Računalnik za inten</w:t>
            </w:r>
            <w:r w:rsidRPr="002D1B40">
              <w:rPr>
                <w:rFonts w:ascii="Arial" w:hAnsi="Arial" w:cs="Arial"/>
                <w:color w:val="000000"/>
                <w:sz w:val="18"/>
                <w:szCs w:val="18"/>
              </w:rPr>
              <w:t>zivno računanje</w:t>
            </w:r>
            <w:r>
              <w:rPr>
                <w:rFonts w:ascii="Arial" w:hAnsi="Arial" w:cs="Arial"/>
                <w:color w:val="000000"/>
                <w:sz w:val="18"/>
                <w:szCs w:val="18"/>
              </w:rPr>
              <w:t xml:space="preserve"> </w:t>
            </w:r>
          </w:p>
        </w:tc>
        <w:tc>
          <w:tcPr>
            <w:tcW w:w="1072" w:type="dxa"/>
            <w:shd w:val="clear" w:color="auto" w:fill="D9D9D9" w:themeFill="background1" w:themeFillShade="D9"/>
          </w:tcPr>
          <w:p w14:paraId="185CDCB3" w14:textId="6E66EF57"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4 kos</w:t>
            </w:r>
          </w:p>
        </w:tc>
        <w:tc>
          <w:tcPr>
            <w:tcW w:w="1679" w:type="dxa"/>
            <w:shd w:val="clear" w:color="auto" w:fill="auto"/>
          </w:tcPr>
          <w:p w14:paraId="2ADF8316"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5BB4B5C9"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3EAED535"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54362F64"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6F8F414F" w14:textId="77777777" w:rsidTr="00624173">
        <w:trPr>
          <w:trHeight w:val="228"/>
        </w:trPr>
        <w:tc>
          <w:tcPr>
            <w:tcW w:w="617" w:type="dxa"/>
            <w:shd w:val="clear" w:color="auto" w:fill="D9D9D9" w:themeFill="background1" w:themeFillShade="D9"/>
          </w:tcPr>
          <w:p w14:paraId="3077C2A8" w14:textId="1C6C4528" w:rsidR="00624173" w:rsidRPr="002D1B40"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10</w:t>
            </w:r>
          </w:p>
        </w:tc>
        <w:tc>
          <w:tcPr>
            <w:tcW w:w="1607" w:type="dxa"/>
            <w:shd w:val="clear" w:color="auto" w:fill="D9D9D9" w:themeFill="background1" w:themeFillShade="D9"/>
          </w:tcPr>
          <w:p w14:paraId="44ED16E8" w14:textId="6AEA1014" w:rsidR="00624173" w:rsidRPr="008911B8" w:rsidRDefault="00624173" w:rsidP="00624173">
            <w:pPr>
              <w:spacing w:after="0" w:line="260" w:lineRule="atLeast"/>
              <w:jc w:val="center"/>
              <w:rPr>
                <w:rFonts w:ascii="Arial" w:eastAsia="Times New Roman" w:hAnsi="Arial" w:cs="Arial"/>
                <w:b/>
                <w:sz w:val="18"/>
                <w:szCs w:val="18"/>
              </w:rPr>
            </w:pPr>
            <w:proofErr w:type="spellStart"/>
            <w:r w:rsidRPr="002D1B40">
              <w:rPr>
                <w:rFonts w:ascii="Arial" w:hAnsi="Arial" w:cs="Arial"/>
                <w:color w:val="000000"/>
                <w:sz w:val="18"/>
                <w:szCs w:val="18"/>
              </w:rPr>
              <w:t>Laptop</w:t>
            </w:r>
            <w:proofErr w:type="spellEnd"/>
            <w:r w:rsidRPr="002D1B40">
              <w:rPr>
                <w:rFonts w:ascii="Arial" w:hAnsi="Arial" w:cs="Arial"/>
                <w:color w:val="000000"/>
                <w:sz w:val="18"/>
                <w:szCs w:val="18"/>
              </w:rPr>
              <w:t xml:space="preserve"> za VR</w:t>
            </w:r>
          </w:p>
        </w:tc>
        <w:tc>
          <w:tcPr>
            <w:tcW w:w="1072" w:type="dxa"/>
            <w:shd w:val="clear" w:color="auto" w:fill="D9D9D9" w:themeFill="background1" w:themeFillShade="D9"/>
          </w:tcPr>
          <w:p w14:paraId="5694A0FD" w14:textId="4D8116DD"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3 kos</w:t>
            </w:r>
          </w:p>
        </w:tc>
        <w:tc>
          <w:tcPr>
            <w:tcW w:w="1679" w:type="dxa"/>
            <w:shd w:val="clear" w:color="auto" w:fill="auto"/>
          </w:tcPr>
          <w:p w14:paraId="1DC7E71C"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18F9DD63"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44AEEBFE"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05A03EA0"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69F77DB5" w14:textId="77777777" w:rsidTr="00624173">
        <w:trPr>
          <w:trHeight w:val="228"/>
        </w:trPr>
        <w:tc>
          <w:tcPr>
            <w:tcW w:w="617" w:type="dxa"/>
            <w:shd w:val="clear" w:color="auto" w:fill="D9D9D9" w:themeFill="background1" w:themeFillShade="D9"/>
          </w:tcPr>
          <w:p w14:paraId="51914ECA" w14:textId="00A5C5B5" w:rsidR="00624173" w:rsidRPr="002D1B40"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11</w:t>
            </w:r>
          </w:p>
        </w:tc>
        <w:tc>
          <w:tcPr>
            <w:tcW w:w="1607" w:type="dxa"/>
            <w:shd w:val="clear" w:color="auto" w:fill="D9D9D9" w:themeFill="background1" w:themeFillShade="D9"/>
          </w:tcPr>
          <w:p w14:paraId="65C974F3" w14:textId="7D737660" w:rsidR="00624173" w:rsidRPr="008911B8" w:rsidRDefault="00624173" w:rsidP="00624173">
            <w:pPr>
              <w:spacing w:after="0" w:line="260" w:lineRule="atLeast"/>
              <w:jc w:val="center"/>
              <w:rPr>
                <w:rFonts w:ascii="Arial" w:eastAsia="Times New Roman" w:hAnsi="Arial" w:cs="Arial"/>
                <w:b/>
                <w:sz w:val="18"/>
                <w:szCs w:val="18"/>
              </w:rPr>
            </w:pPr>
            <w:proofErr w:type="spellStart"/>
            <w:r w:rsidRPr="002D1B40">
              <w:rPr>
                <w:rFonts w:ascii="Arial" w:hAnsi="Arial" w:cs="Arial"/>
                <w:color w:val="000000"/>
                <w:sz w:val="18"/>
                <w:szCs w:val="18"/>
              </w:rPr>
              <w:t>Externi</w:t>
            </w:r>
            <w:proofErr w:type="spellEnd"/>
            <w:r w:rsidRPr="002D1B40">
              <w:rPr>
                <w:rFonts w:ascii="Arial" w:hAnsi="Arial" w:cs="Arial"/>
                <w:color w:val="000000"/>
                <w:sz w:val="18"/>
                <w:szCs w:val="18"/>
              </w:rPr>
              <w:t xml:space="preserve"> modul za grafično kartico (dodatek k </w:t>
            </w:r>
            <w:proofErr w:type="spellStart"/>
            <w:r w:rsidRPr="002D1B40">
              <w:rPr>
                <w:rFonts w:ascii="Arial" w:hAnsi="Arial" w:cs="Arial"/>
                <w:color w:val="000000"/>
                <w:sz w:val="18"/>
                <w:szCs w:val="18"/>
              </w:rPr>
              <w:t>Laptop</w:t>
            </w:r>
            <w:proofErr w:type="spellEnd"/>
            <w:r w:rsidRPr="002D1B40">
              <w:rPr>
                <w:rFonts w:ascii="Arial" w:hAnsi="Arial" w:cs="Arial"/>
                <w:color w:val="000000"/>
                <w:sz w:val="18"/>
                <w:szCs w:val="18"/>
              </w:rPr>
              <w:t xml:space="preserve"> za VR)</w:t>
            </w:r>
            <w:r>
              <w:rPr>
                <w:rFonts w:ascii="Arial" w:hAnsi="Arial" w:cs="Arial"/>
                <w:color w:val="000000"/>
                <w:sz w:val="18"/>
                <w:szCs w:val="18"/>
              </w:rPr>
              <w:t xml:space="preserve"> </w:t>
            </w:r>
          </w:p>
        </w:tc>
        <w:tc>
          <w:tcPr>
            <w:tcW w:w="1072" w:type="dxa"/>
            <w:shd w:val="clear" w:color="auto" w:fill="D9D9D9" w:themeFill="background1" w:themeFillShade="D9"/>
          </w:tcPr>
          <w:p w14:paraId="7C9874DA" w14:textId="5D894E2D"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3 kos</w:t>
            </w:r>
          </w:p>
        </w:tc>
        <w:tc>
          <w:tcPr>
            <w:tcW w:w="1679" w:type="dxa"/>
            <w:shd w:val="clear" w:color="auto" w:fill="auto"/>
          </w:tcPr>
          <w:p w14:paraId="2D80C3D8"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3FE5F6BB"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743745C9"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077D38C4"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2951AC81" w14:textId="77777777" w:rsidTr="00624173">
        <w:trPr>
          <w:trHeight w:val="228"/>
        </w:trPr>
        <w:tc>
          <w:tcPr>
            <w:tcW w:w="617" w:type="dxa"/>
            <w:shd w:val="clear" w:color="auto" w:fill="D9D9D9" w:themeFill="background1" w:themeFillShade="D9"/>
          </w:tcPr>
          <w:p w14:paraId="6433DB4F" w14:textId="729E70BD" w:rsidR="00624173" w:rsidRPr="002D1B40"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12</w:t>
            </w:r>
          </w:p>
        </w:tc>
        <w:tc>
          <w:tcPr>
            <w:tcW w:w="1607" w:type="dxa"/>
            <w:shd w:val="clear" w:color="auto" w:fill="D9D9D9" w:themeFill="background1" w:themeFillShade="D9"/>
          </w:tcPr>
          <w:p w14:paraId="569E8608" w14:textId="4E88766C" w:rsidR="00624173" w:rsidRPr="00AF4D6B" w:rsidRDefault="00624173" w:rsidP="00624173">
            <w:pPr>
              <w:spacing w:after="0" w:line="260" w:lineRule="atLeast"/>
              <w:jc w:val="center"/>
              <w:rPr>
                <w:rFonts w:ascii="Arial" w:hAnsi="Arial" w:cs="Arial"/>
                <w:color w:val="000000"/>
                <w:sz w:val="18"/>
                <w:szCs w:val="18"/>
              </w:rPr>
            </w:pPr>
            <w:r w:rsidRPr="002D1B40">
              <w:rPr>
                <w:rFonts w:ascii="Arial" w:hAnsi="Arial" w:cs="Arial"/>
                <w:color w:val="000000"/>
                <w:sz w:val="18"/>
                <w:szCs w:val="18"/>
              </w:rPr>
              <w:t xml:space="preserve">Grafična kartica (dodatek k </w:t>
            </w:r>
            <w:proofErr w:type="spellStart"/>
            <w:r w:rsidRPr="002D1B40">
              <w:rPr>
                <w:rFonts w:ascii="Arial" w:hAnsi="Arial" w:cs="Arial"/>
                <w:color w:val="000000"/>
                <w:sz w:val="18"/>
                <w:szCs w:val="18"/>
              </w:rPr>
              <w:t>Laptop</w:t>
            </w:r>
            <w:proofErr w:type="spellEnd"/>
            <w:r w:rsidRPr="002D1B40">
              <w:rPr>
                <w:rFonts w:ascii="Arial" w:hAnsi="Arial" w:cs="Arial"/>
                <w:color w:val="000000"/>
                <w:sz w:val="18"/>
                <w:szCs w:val="18"/>
              </w:rPr>
              <w:t xml:space="preserve"> za VR)</w:t>
            </w:r>
          </w:p>
        </w:tc>
        <w:tc>
          <w:tcPr>
            <w:tcW w:w="1072" w:type="dxa"/>
            <w:shd w:val="clear" w:color="auto" w:fill="D9D9D9" w:themeFill="background1" w:themeFillShade="D9"/>
          </w:tcPr>
          <w:p w14:paraId="1A88D5B9" w14:textId="5F034C9F"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3 kos</w:t>
            </w:r>
          </w:p>
        </w:tc>
        <w:tc>
          <w:tcPr>
            <w:tcW w:w="1679" w:type="dxa"/>
            <w:shd w:val="clear" w:color="auto" w:fill="auto"/>
          </w:tcPr>
          <w:p w14:paraId="3F94187A"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2F7BE254"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3EA67A78"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13B53227"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60CB95BA" w14:textId="77777777" w:rsidTr="00624173">
        <w:trPr>
          <w:trHeight w:val="228"/>
        </w:trPr>
        <w:tc>
          <w:tcPr>
            <w:tcW w:w="617" w:type="dxa"/>
            <w:shd w:val="clear" w:color="auto" w:fill="D9D9D9" w:themeFill="background1" w:themeFillShade="D9"/>
          </w:tcPr>
          <w:p w14:paraId="792C10F4" w14:textId="5ABA2691" w:rsidR="00624173" w:rsidRPr="002D1B40"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13</w:t>
            </w:r>
          </w:p>
        </w:tc>
        <w:tc>
          <w:tcPr>
            <w:tcW w:w="1607" w:type="dxa"/>
            <w:shd w:val="clear" w:color="auto" w:fill="D9D9D9" w:themeFill="background1" w:themeFillShade="D9"/>
          </w:tcPr>
          <w:p w14:paraId="3D539C64" w14:textId="5C243CD0" w:rsidR="00624173" w:rsidRPr="008911B8" w:rsidRDefault="00624173" w:rsidP="00624173">
            <w:pPr>
              <w:spacing w:after="0" w:line="260" w:lineRule="atLeast"/>
              <w:jc w:val="center"/>
              <w:rPr>
                <w:rFonts w:ascii="Arial" w:hAnsi="Arial" w:cs="Arial"/>
                <w:color w:val="000000"/>
                <w:sz w:val="18"/>
                <w:szCs w:val="18"/>
              </w:rPr>
            </w:pPr>
            <w:r w:rsidRPr="002D1B40">
              <w:rPr>
                <w:rFonts w:ascii="Arial" w:hAnsi="Arial" w:cs="Arial"/>
                <w:color w:val="000000"/>
                <w:sz w:val="18"/>
                <w:szCs w:val="18"/>
              </w:rPr>
              <w:t xml:space="preserve">Računalnik za </w:t>
            </w:r>
            <w:proofErr w:type="spellStart"/>
            <w:r>
              <w:rPr>
                <w:rFonts w:ascii="Arial" w:hAnsi="Arial" w:cs="Arial"/>
                <w:color w:val="000000"/>
                <w:sz w:val="18"/>
                <w:szCs w:val="18"/>
              </w:rPr>
              <w:t>Opti</w:t>
            </w:r>
            <w:proofErr w:type="spellEnd"/>
            <w:r>
              <w:rPr>
                <w:rFonts w:ascii="Arial" w:hAnsi="Arial" w:cs="Arial"/>
                <w:color w:val="000000"/>
                <w:sz w:val="18"/>
                <w:szCs w:val="18"/>
              </w:rPr>
              <w:t xml:space="preserve"> </w:t>
            </w:r>
            <w:proofErr w:type="spellStart"/>
            <w:r>
              <w:rPr>
                <w:rFonts w:ascii="Arial" w:hAnsi="Arial" w:cs="Arial"/>
                <w:color w:val="000000"/>
                <w:sz w:val="18"/>
                <w:szCs w:val="18"/>
              </w:rPr>
              <w:t>Tracker</w:t>
            </w:r>
            <w:proofErr w:type="spellEnd"/>
          </w:p>
        </w:tc>
        <w:tc>
          <w:tcPr>
            <w:tcW w:w="1072" w:type="dxa"/>
            <w:shd w:val="clear" w:color="auto" w:fill="D9D9D9" w:themeFill="background1" w:themeFillShade="D9"/>
          </w:tcPr>
          <w:p w14:paraId="4BA385C3" w14:textId="2610E808" w:rsidR="00624173" w:rsidRPr="008911B8"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 kos</w:t>
            </w:r>
          </w:p>
        </w:tc>
        <w:tc>
          <w:tcPr>
            <w:tcW w:w="1679" w:type="dxa"/>
            <w:shd w:val="clear" w:color="auto" w:fill="auto"/>
          </w:tcPr>
          <w:p w14:paraId="12985A64"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79D0682B"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4B394284"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6EB99665"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270C8A63" w14:textId="77777777" w:rsidTr="00624173">
        <w:trPr>
          <w:trHeight w:val="228"/>
        </w:trPr>
        <w:tc>
          <w:tcPr>
            <w:tcW w:w="617" w:type="dxa"/>
            <w:shd w:val="clear" w:color="auto" w:fill="D9D9D9" w:themeFill="background1" w:themeFillShade="D9"/>
          </w:tcPr>
          <w:p w14:paraId="73E88559" w14:textId="32667B8B"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lastRenderedPageBreak/>
              <w:t>14</w:t>
            </w:r>
          </w:p>
        </w:tc>
        <w:tc>
          <w:tcPr>
            <w:tcW w:w="1607" w:type="dxa"/>
            <w:shd w:val="clear" w:color="auto" w:fill="D9D9D9" w:themeFill="background1" w:themeFillShade="D9"/>
          </w:tcPr>
          <w:p w14:paraId="6A698B64" w14:textId="45CD6526" w:rsidR="00624173" w:rsidRPr="008911B8"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Strežnik</w:t>
            </w:r>
            <w:r w:rsidRPr="002D1B40">
              <w:rPr>
                <w:rFonts w:ascii="Arial" w:hAnsi="Arial" w:cs="Arial"/>
                <w:color w:val="000000"/>
                <w:sz w:val="18"/>
                <w:szCs w:val="18"/>
              </w:rPr>
              <w:t xml:space="preserve"> za ra</w:t>
            </w:r>
            <w:r>
              <w:rPr>
                <w:rFonts w:ascii="Arial" w:hAnsi="Arial" w:cs="Arial"/>
                <w:color w:val="000000"/>
                <w:sz w:val="18"/>
                <w:szCs w:val="18"/>
              </w:rPr>
              <w:t>č</w:t>
            </w:r>
            <w:r w:rsidRPr="002D1B40">
              <w:rPr>
                <w:rFonts w:ascii="Arial" w:hAnsi="Arial" w:cs="Arial"/>
                <w:color w:val="000000"/>
                <w:sz w:val="18"/>
                <w:szCs w:val="18"/>
              </w:rPr>
              <w:t>unanje</w:t>
            </w:r>
          </w:p>
        </w:tc>
        <w:tc>
          <w:tcPr>
            <w:tcW w:w="1072" w:type="dxa"/>
            <w:shd w:val="clear" w:color="auto" w:fill="D9D9D9" w:themeFill="background1" w:themeFillShade="D9"/>
          </w:tcPr>
          <w:p w14:paraId="6E155983" w14:textId="7AAE3FA9" w:rsidR="00624173"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 kos</w:t>
            </w:r>
          </w:p>
        </w:tc>
        <w:tc>
          <w:tcPr>
            <w:tcW w:w="1679" w:type="dxa"/>
            <w:shd w:val="clear" w:color="auto" w:fill="auto"/>
          </w:tcPr>
          <w:p w14:paraId="4417DCCB"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627E284B"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1CDCA934"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5853EF34"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271B1562" w14:textId="77777777" w:rsidTr="00624173">
        <w:trPr>
          <w:trHeight w:val="228"/>
        </w:trPr>
        <w:tc>
          <w:tcPr>
            <w:tcW w:w="617" w:type="dxa"/>
            <w:shd w:val="clear" w:color="auto" w:fill="D9D9D9" w:themeFill="background1" w:themeFillShade="D9"/>
          </w:tcPr>
          <w:p w14:paraId="440F9AE4" w14:textId="209E486F"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15</w:t>
            </w:r>
          </w:p>
        </w:tc>
        <w:tc>
          <w:tcPr>
            <w:tcW w:w="1607" w:type="dxa"/>
            <w:shd w:val="clear" w:color="auto" w:fill="D9D9D9" w:themeFill="background1" w:themeFillShade="D9"/>
          </w:tcPr>
          <w:p w14:paraId="1C71C19F" w14:textId="7612E23E" w:rsidR="00624173" w:rsidRPr="008911B8"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Strežnik (</w:t>
            </w:r>
            <w:proofErr w:type="spellStart"/>
            <w:r w:rsidRPr="002D1B40">
              <w:rPr>
                <w:rFonts w:ascii="Arial" w:hAnsi="Arial" w:cs="Arial"/>
                <w:color w:val="000000"/>
                <w:sz w:val="18"/>
                <w:szCs w:val="18"/>
              </w:rPr>
              <w:t>Storage</w:t>
            </w:r>
            <w:proofErr w:type="spellEnd"/>
            <w:r w:rsidRPr="002D1B40">
              <w:rPr>
                <w:rFonts w:ascii="Arial" w:hAnsi="Arial" w:cs="Arial"/>
                <w:color w:val="000000"/>
                <w:sz w:val="18"/>
                <w:szCs w:val="18"/>
              </w:rPr>
              <w:t xml:space="preserve"> server</w:t>
            </w:r>
            <w:r>
              <w:rPr>
                <w:rFonts w:ascii="Arial" w:hAnsi="Arial" w:cs="Arial"/>
                <w:color w:val="000000"/>
                <w:sz w:val="18"/>
                <w:szCs w:val="18"/>
              </w:rPr>
              <w:t>)</w:t>
            </w:r>
          </w:p>
        </w:tc>
        <w:tc>
          <w:tcPr>
            <w:tcW w:w="1072" w:type="dxa"/>
            <w:shd w:val="clear" w:color="auto" w:fill="D9D9D9" w:themeFill="background1" w:themeFillShade="D9"/>
          </w:tcPr>
          <w:p w14:paraId="531DBB8A" w14:textId="1D37A965" w:rsidR="00624173"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 kos</w:t>
            </w:r>
          </w:p>
        </w:tc>
        <w:tc>
          <w:tcPr>
            <w:tcW w:w="1679" w:type="dxa"/>
            <w:shd w:val="clear" w:color="auto" w:fill="auto"/>
          </w:tcPr>
          <w:p w14:paraId="36B0819D"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2C692DC4"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5A0D87DA"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54219341" w14:textId="77777777" w:rsidR="00624173" w:rsidRPr="008911B8" w:rsidRDefault="00624173" w:rsidP="00624173">
            <w:pPr>
              <w:spacing w:after="0" w:line="260" w:lineRule="atLeast"/>
              <w:jc w:val="center"/>
              <w:rPr>
                <w:rFonts w:ascii="Arial" w:eastAsia="Times New Roman" w:hAnsi="Arial" w:cs="Arial"/>
                <w:b/>
                <w:sz w:val="18"/>
                <w:szCs w:val="18"/>
              </w:rPr>
            </w:pPr>
          </w:p>
        </w:tc>
      </w:tr>
      <w:tr w:rsidR="00624173" w:rsidRPr="00097E10" w14:paraId="0656AFDE" w14:textId="77777777" w:rsidTr="00624173">
        <w:trPr>
          <w:trHeight w:val="228"/>
        </w:trPr>
        <w:tc>
          <w:tcPr>
            <w:tcW w:w="617" w:type="dxa"/>
            <w:shd w:val="clear" w:color="auto" w:fill="D9D9D9" w:themeFill="background1" w:themeFillShade="D9"/>
          </w:tcPr>
          <w:p w14:paraId="5276DC44" w14:textId="734D81FE" w:rsidR="00624173"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16</w:t>
            </w:r>
          </w:p>
        </w:tc>
        <w:tc>
          <w:tcPr>
            <w:tcW w:w="1607" w:type="dxa"/>
            <w:shd w:val="clear" w:color="auto" w:fill="D9D9D9" w:themeFill="background1" w:themeFillShade="D9"/>
          </w:tcPr>
          <w:p w14:paraId="14D37E34" w14:textId="5E0FA4D8" w:rsidR="00624173" w:rsidRPr="008911B8" w:rsidRDefault="00624173" w:rsidP="00624173">
            <w:pPr>
              <w:spacing w:after="0" w:line="260" w:lineRule="atLeast"/>
              <w:jc w:val="center"/>
              <w:rPr>
                <w:rFonts w:ascii="Arial" w:hAnsi="Arial" w:cs="Arial"/>
                <w:color w:val="000000"/>
                <w:sz w:val="18"/>
                <w:szCs w:val="18"/>
              </w:rPr>
            </w:pPr>
            <w:r>
              <w:rPr>
                <w:rFonts w:ascii="Arial" w:hAnsi="Arial" w:cs="Arial"/>
                <w:color w:val="000000"/>
                <w:sz w:val="18"/>
                <w:szCs w:val="18"/>
              </w:rPr>
              <w:t>»</w:t>
            </w:r>
            <w:proofErr w:type="spellStart"/>
            <w:r w:rsidRPr="00620FCA">
              <w:rPr>
                <w:rFonts w:ascii="Arial" w:hAnsi="Arial" w:cs="Arial"/>
                <w:color w:val="000000"/>
                <w:sz w:val="18"/>
                <w:szCs w:val="18"/>
              </w:rPr>
              <w:t>Cluster</w:t>
            </w:r>
            <w:proofErr w:type="spellEnd"/>
            <w:r>
              <w:rPr>
                <w:rFonts w:ascii="Arial" w:hAnsi="Arial" w:cs="Arial"/>
                <w:color w:val="000000"/>
                <w:sz w:val="18"/>
                <w:szCs w:val="18"/>
              </w:rPr>
              <w:t>«</w:t>
            </w:r>
          </w:p>
        </w:tc>
        <w:tc>
          <w:tcPr>
            <w:tcW w:w="1072" w:type="dxa"/>
            <w:shd w:val="clear" w:color="auto" w:fill="D9D9D9" w:themeFill="background1" w:themeFillShade="D9"/>
          </w:tcPr>
          <w:p w14:paraId="109D4D23" w14:textId="1F896AC8" w:rsidR="00624173" w:rsidRDefault="00624173" w:rsidP="00624173">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24 kos</w:t>
            </w:r>
          </w:p>
        </w:tc>
        <w:tc>
          <w:tcPr>
            <w:tcW w:w="1679" w:type="dxa"/>
            <w:shd w:val="clear" w:color="auto" w:fill="auto"/>
          </w:tcPr>
          <w:p w14:paraId="7DA4ECB0"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209" w:type="dxa"/>
            <w:shd w:val="clear" w:color="auto" w:fill="auto"/>
          </w:tcPr>
          <w:p w14:paraId="3B1905E3"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189" w:type="dxa"/>
            <w:shd w:val="clear" w:color="auto" w:fill="auto"/>
          </w:tcPr>
          <w:p w14:paraId="4A03A94F" w14:textId="77777777" w:rsidR="00624173" w:rsidRPr="008911B8" w:rsidRDefault="00624173" w:rsidP="00624173">
            <w:pPr>
              <w:spacing w:after="0" w:line="260" w:lineRule="atLeast"/>
              <w:jc w:val="center"/>
              <w:rPr>
                <w:rFonts w:ascii="Arial" w:eastAsia="Times New Roman" w:hAnsi="Arial" w:cs="Arial"/>
                <w:b/>
                <w:sz w:val="18"/>
                <w:szCs w:val="18"/>
              </w:rPr>
            </w:pPr>
          </w:p>
        </w:tc>
        <w:tc>
          <w:tcPr>
            <w:tcW w:w="1451" w:type="dxa"/>
            <w:shd w:val="clear" w:color="auto" w:fill="auto"/>
          </w:tcPr>
          <w:p w14:paraId="09831F5C" w14:textId="77777777" w:rsidR="00624173" w:rsidRPr="008911B8" w:rsidRDefault="00624173" w:rsidP="00624173">
            <w:pPr>
              <w:spacing w:after="0" w:line="260" w:lineRule="atLeast"/>
              <w:jc w:val="center"/>
              <w:rPr>
                <w:rFonts w:ascii="Arial" w:eastAsia="Times New Roman" w:hAnsi="Arial" w:cs="Arial"/>
                <w:b/>
                <w:sz w:val="18"/>
                <w:szCs w:val="18"/>
              </w:rPr>
            </w:pPr>
          </w:p>
        </w:tc>
      </w:tr>
    </w:tbl>
    <w:p w14:paraId="354DF995" w14:textId="77777777" w:rsidR="00816CBA" w:rsidRPr="001C351B" w:rsidRDefault="00816CBA" w:rsidP="00816CBA">
      <w:pPr>
        <w:rPr>
          <w:sz w:val="18"/>
          <w:szCs w:val="18"/>
        </w:rPr>
      </w:pPr>
    </w:p>
    <w:tbl>
      <w:tblPr>
        <w:tblStyle w:val="NormalTablePHPDOCX"/>
        <w:tblW w:w="5000" w:type="pct"/>
        <w:tblLook w:val="04A0" w:firstRow="1" w:lastRow="0" w:firstColumn="1" w:lastColumn="0" w:noHBand="0" w:noVBand="1"/>
      </w:tblPr>
      <w:tblGrid>
        <w:gridCol w:w="4643"/>
        <w:gridCol w:w="4643"/>
      </w:tblGrid>
      <w:tr w:rsidR="00816CBA" w:rsidRPr="001C351B" w14:paraId="72152B20" w14:textId="77777777" w:rsidTr="00624173">
        <w:tc>
          <w:tcPr>
            <w:tcW w:w="2500" w:type="pct"/>
            <w:tcMar>
              <w:top w:w="75" w:type="dxa"/>
              <w:bottom w:w="75" w:type="dxa"/>
            </w:tcMar>
            <w:vAlign w:val="center"/>
          </w:tcPr>
          <w:p w14:paraId="0B6C8A9F" w14:textId="77777777" w:rsidR="00816CBA" w:rsidRPr="001C351B" w:rsidRDefault="00816CBA" w:rsidP="00624173">
            <w:pPr>
              <w:rPr>
                <w:rFonts w:ascii="Arial" w:hAnsi="Arial" w:cs="Arial"/>
                <w:b/>
                <w:sz w:val="18"/>
                <w:szCs w:val="18"/>
              </w:rPr>
            </w:pPr>
            <w:r w:rsidRPr="001C351B">
              <w:rPr>
                <w:rFonts w:ascii="Arial" w:hAnsi="Arial" w:cs="Arial"/>
                <w:b/>
                <w:sz w:val="18"/>
                <w:szCs w:val="18"/>
              </w:rPr>
              <w:t>II. Rok veljavnosti predračuna</w:t>
            </w:r>
          </w:p>
        </w:tc>
        <w:tc>
          <w:tcPr>
            <w:tcW w:w="0" w:type="auto"/>
            <w:tcMar>
              <w:top w:w="75" w:type="dxa"/>
              <w:bottom w:w="75" w:type="dxa"/>
            </w:tcMar>
            <w:vAlign w:val="center"/>
          </w:tcPr>
          <w:p w14:paraId="5E0E9FCC" w14:textId="77777777" w:rsidR="00816CBA" w:rsidRPr="001C351B" w:rsidRDefault="00816CBA" w:rsidP="00624173">
            <w:pPr>
              <w:jc w:val="center"/>
              <w:rPr>
                <w:rFonts w:ascii="Arial" w:hAnsi="Arial" w:cs="Arial"/>
                <w:sz w:val="18"/>
                <w:szCs w:val="18"/>
              </w:rPr>
            </w:pPr>
          </w:p>
        </w:tc>
      </w:tr>
      <w:tr w:rsidR="00816CBA" w:rsidRPr="001C351B" w14:paraId="0B5CE3E1" w14:textId="77777777" w:rsidTr="00624173">
        <w:tc>
          <w:tcPr>
            <w:tcW w:w="2500" w:type="pct"/>
            <w:tcMar>
              <w:top w:w="75" w:type="dxa"/>
              <w:bottom w:w="75" w:type="dxa"/>
            </w:tcMar>
            <w:vAlign w:val="center"/>
          </w:tcPr>
          <w:p w14:paraId="3124588C" w14:textId="77777777" w:rsidR="00816CBA" w:rsidRPr="001C351B" w:rsidRDefault="00816CBA" w:rsidP="00624173">
            <w:pPr>
              <w:rPr>
                <w:rFonts w:ascii="Arial" w:hAnsi="Arial" w:cs="Arial"/>
                <w:sz w:val="18"/>
                <w:szCs w:val="18"/>
              </w:rPr>
            </w:pPr>
          </w:p>
        </w:tc>
        <w:tc>
          <w:tcPr>
            <w:tcW w:w="0" w:type="auto"/>
            <w:tcMar>
              <w:top w:w="75" w:type="dxa"/>
              <w:bottom w:w="75" w:type="dxa"/>
            </w:tcMar>
            <w:vAlign w:val="center"/>
          </w:tcPr>
          <w:p w14:paraId="5A65B851" w14:textId="77777777" w:rsidR="00816CBA" w:rsidRPr="001C351B" w:rsidRDefault="00816CBA" w:rsidP="00624173">
            <w:pPr>
              <w:jc w:val="center"/>
              <w:rPr>
                <w:rFonts w:ascii="Arial" w:hAnsi="Arial" w:cs="Arial"/>
                <w:sz w:val="18"/>
                <w:szCs w:val="18"/>
              </w:rPr>
            </w:pPr>
          </w:p>
        </w:tc>
      </w:tr>
    </w:tbl>
    <w:p w14:paraId="059EEA29" w14:textId="2BF031FB" w:rsidR="00816CBA" w:rsidRPr="001C351B" w:rsidRDefault="00816CBA" w:rsidP="00816CB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Pr>
          <w:rFonts w:ascii="Arial" w:hAnsi="Arial" w:cs="Arial"/>
          <w:bCs/>
          <w:color w:val="000000"/>
          <w:sz w:val="18"/>
          <w:szCs w:val="18"/>
        </w:rPr>
        <w:t>120</w:t>
      </w:r>
      <w:r w:rsidRPr="001C351B">
        <w:rPr>
          <w:rFonts w:ascii="Arial" w:hAnsi="Arial" w:cs="Arial"/>
          <w:bCs/>
          <w:color w:val="000000"/>
          <w:sz w:val="18"/>
          <w:szCs w:val="18"/>
        </w:rPr>
        <w:t xml:space="preserve"> 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3C89DBF2" w14:textId="77777777" w:rsidR="00816CBA" w:rsidRPr="001C351B" w:rsidRDefault="00816CBA" w:rsidP="00816CBA">
      <w:pPr>
        <w:spacing w:after="0" w:line="240" w:lineRule="auto"/>
        <w:jc w:val="both"/>
        <w:rPr>
          <w:rFonts w:ascii="Arial" w:hAnsi="Arial" w:cs="Arial"/>
          <w:bCs/>
          <w:color w:val="000000"/>
          <w:sz w:val="18"/>
          <w:szCs w:val="18"/>
        </w:rPr>
      </w:pPr>
    </w:p>
    <w:p w14:paraId="0FC79D79" w14:textId="77777777" w:rsidR="00816CBA" w:rsidRPr="001C351B" w:rsidRDefault="00816CBA" w:rsidP="00816CB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77F0D42A" w14:textId="77777777" w:rsidR="00816CBA" w:rsidRPr="001C351B" w:rsidRDefault="00816CBA" w:rsidP="00816CBA">
      <w:pPr>
        <w:spacing w:after="0" w:line="240" w:lineRule="auto"/>
        <w:jc w:val="both"/>
        <w:rPr>
          <w:rFonts w:ascii="Arial" w:hAnsi="Arial" w:cs="Arial"/>
          <w:bCs/>
          <w:color w:val="000000"/>
          <w:sz w:val="18"/>
          <w:szCs w:val="18"/>
        </w:rPr>
      </w:pPr>
    </w:p>
    <w:tbl>
      <w:tblPr>
        <w:tblStyle w:val="NormalTablePHPDOCX"/>
        <w:tblW w:w="5000" w:type="pct"/>
        <w:tblLook w:val="04A0" w:firstRow="1" w:lastRow="0" w:firstColumn="1" w:lastColumn="0" w:noHBand="0" w:noVBand="1"/>
      </w:tblPr>
      <w:tblGrid>
        <w:gridCol w:w="4643"/>
        <w:gridCol w:w="4643"/>
      </w:tblGrid>
      <w:tr w:rsidR="00816CBA" w:rsidRPr="001C351B" w14:paraId="34D6AD63" w14:textId="77777777" w:rsidTr="00624173">
        <w:tc>
          <w:tcPr>
            <w:tcW w:w="2500" w:type="pct"/>
            <w:tcMar>
              <w:top w:w="75" w:type="dxa"/>
              <w:bottom w:w="75" w:type="dxa"/>
            </w:tcMar>
            <w:vAlign w:val="center"/>
          </w:tcPr>
          <w:p w14:paraId="6D084BB6" w14:textId="77777777" w:rsidR="00816CBA" w:rsidRPr="001C351B" w:rsidRDefault="00816CBA" w:rsidP="00624173">
            <w:pPr>
              <w:rPr>
                <w:rFonts w:ascii="Arial" w:hAnsi="Arial" w:cs="Arial"/>
                <w:color w:val="000000"/>
                <w:position w:val="-2"/>
                <w:sz w:val="18"/>
                <w:szCs w:val="18"/>
              </w:rPr>
            </w:pPr>
          </w:p>
          <w:p w14:paraId="724D7A14" w14:textId="77777777" w:rsidR="00816CBA" w:rsidRPr="001C351B" w:rsidRDefault="00816CBA" w:rsidP="00624173">
            <w:pPr>
              <w:rPr>
                <w:rFonts w:ascii="Arial" w:hAnsi="Arial" w:cs="Arial"/>
                <w:color w:val="000000"/>
                <w:position w:val="-2"/>
                <w:sz w:val="18"/>
                <w:szCs w:val="18"/>
              </w:rPr>
            </w:pPr>
          </w:p>
          <w:p w14:paraId="21513FF0" w14:textId="77777777" w:rsidR="00816CBA" w:rsidRPr="001C351B" w:rsidRDefault="00816CBA" w:rsidP="00624173">
            <w:pPr>
              <w:rPr>
                <w:rFonts w:ascii="Arial" w:hAnsi="Arial" w:cs="Arial"/>
                <w:color w:val="000000"/>
                <w:position w:val="-2"/>
                <w:sz w:val="18"/>
                <w:szCs w:val="18"/>
              </w:rPr>
            </w:pPr>
          </w:p>
          <w:p w14:paraId="450E989A" w14:textId="77777777" w:rsidR="00816CBA" w:rsidRPr="001C351B" w:rsidRDefault="00816CBA" w:rsidP="00624173">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5C01318C" w14:textId="77777777" w:rsidR="00816CBA" w:rsidRPr="001C351B" w:rsidRDefault="00816CBA" w:rsidP="00624173">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816CBA" w:rsidRPr="001C351B" w14:paraId="00809467" w14:textId="77777777" w:rsidTr="00624173">
        <w:tc>
          <w:tcPr>
            <w:tcW w:w="2500" w:type="pct"/>
            <w:tcMar>
              <w:top w:w="75" w:type="dxa"/>
              <w:bottom w:w="75" w:type="dxa"/>
            </w:tcMar>
            <w:vAlign w:val="center"/>
          </w:tcPr>
          <w:p w14:paraId="2AC68D87" w14:textId="77777777" w:rsidR="00816CBA" w:rsidRPr="001C351B" w:rsidRDefault="00816CBA" w:rsidP="00624173">
            <w:pPr>
              <w:rPr>
                <w:rFonts w:ascii="Arial" w:hAnsi="Arial" w:cs="Arial"/>
                <w:sz w:val="18"/>
                <w:szCs w:val="18"/>
              </w:rPr>
            </w:pPr>
          </w:p>
        </w:tc>
        <w:tc>
          <w:tcPr>
            <w:tcW w:w="0" w:type="auto"/>
            <w:tcMar>
              <w:top w:w="75" w:type="dxa"/>
              <w:bottom w:w="75" w:type="dxa"/>
            </w:tcMar>
            <w:vAlign w:val="center"/>
          </w:tcPr>
          <w:p w14:paraId="1E30305D" w14:textId="77777777" w:rsidR="00816CBA" w:rsidRPr="001C351B" w:rsidRDefault="00816CBA" w:rsidP="00624173">
            <w:pPr>
              <w:rPr>
                <w:rFonts w:ascii="Arial" w:hAnsi="Arial" w:cs="Arial"/>
                <w:sz w:val="18"/>
                <w:szCs w:val="18"/>
              </w:rPr>
            </w:pPr>
          </w:p>
          <w:p w14:paraId="39BC1BBA" w14:textId="77777777" w:rsidR="00816CBA" w:rsidRPr="001C351B" w:rsidRDefault="00816CBA" w:rsidP="00624173">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5FC9E11F" w14:textId="77777777" w:rsidR="00816CBA" w:rsidRPr="001C351B" w:rsidRDefault="00816CBA" w:rsidP="00816CBA">
      <w:pPr>
        <w:rPr>
          <w:sz w:val="18"/>
          <w:szCs w:val="18"/>
        </w:rPr>
      </w:pPr>
    </w:p>
    <w:p w14:paraId="5ECE5AD2" w14:textId="77777777" w:rsidR="00816CBA" w:rsidRDefault="00816CBA" w:rsidP="00816CBA"/>
    <w:p w14:paraId="2D7F198F" w14:textId="77777777" w:rsidR="00816CBA" w:rsidRDefault="00816CBA" w:rsidP="00816CBA"/>
    <w:p w14:paraId="40E47484" w14:textId="77777777" w:rsidR="00816CBA" w:rsidRDefault="00816CBA" w:rsidP="00FA580C">
      <w:pPr>
        <w:spacing w:after="0"/>
        <w:jc w:val="right"/>
        <w:rPr>
          <w:rFonts w:ascii="Arial" w:hAnsi="Arial" w:cs="Arial"/>
          <w:sz w:val="18"/>
          <w:szCs w:val="18"/>
        </w:rPr>
      </w:pPr>
    </w:p>
    <w:p w14:paraId="1756B23D" w14:textId="77777777" w:rsidR="00816CBA" w:rsidRDefault="00816CBA" w:rsidP="00FA580C">
      <w:pPr>
        <w:spacing w:after="0"/>
        <w:jc w:val="right"/>
        <w:rPr>
          <w:rFonts w:ascii="Arial" w:hAnsi="Arial" w:cs="Arial"/>
          <w:sz w:val="18"/>
          <w:szCs w:val="18"/>
        </w:rPr>
      </w:pPr>
    </w:p>
    <w:p w14:paraId="74009E08" w14:textId="77777777" w:rsidR="00816CBA" w:rsidRDefault="00816CBA" w:rsidP="00FA580C">
      <w:pPr>
        <w:spacing w:after="0"/>
        <w:jc w:val="right"/>
        <w:rPr>
          <w:rFonts w:ascii="Arial" w:hAnsi="Arial" w:cs="Arial"/>
          <w:sz w:val="18"/>
          <w:szCs w:val="18"/>
        </w:rPr>
      </w:pPr>
    </w:p>
    <w:p w14:paraId="56BB8ADF" w14:textId="77777777" w:rsidR="00816CBA" w:rsidRDefault="00816CBA" w:rsidP="00FA580C">
      <w:pPr>
        <w:spacing w:after="0"/>
        <w:jc w:val="right"/>
        <w:rPr>
          <w:rFonts w:ascii="Arial" w:hAnsi="Arial" w:cs="Arial"/>
          <w:sz w:val="18"/>
          <w:szCs w:val="18"/>
        </w:rPr>
      </w:pPr>
    </w:p>
    <w:p w14:paraId="73CB717D" w14:textId="77777777" w:rsidR="00816CBA" w:rsidRDefault="00816CBA" w:rsidP="00FA580C">
      <w:pPr>
        <w:spacing w:after="0"/>
        <w:jc w:val="right"/>
        <w:rPr>
          <w:rFonts w:ascii="Arial" w:hAnsi="Arial" w:cs="Arial"/>
          <w:sz w:val="18"/>
          <w:szCs w:val="18"/>
        </w:rPr>
      </w:pPr>
    </w:p>
    <w:p w14:paraId="5ECDB880" w14:textId="77777777" w:rsidR="00816CBA" w:rsidRDefault="00816CBA" w:rsidP="00FA580C">
      <w:pPr>
        <w:spacing w:after="0"/>
        <w:jc w:val="right"/>
        <w:rPr>
          <w:rFonts w:ascii="Arial" w:hAnsi="Arial" w:cs="Arial"/>
          <w:sz w:val="18"/>
          <w:szCs w:val="18"/>
        </w:rPr>
      </w:pPr>
    </w:p>
    <w:p w14:paraId="152BFC84" w14:textId="77777777" w:rsidR="00816CBA" w:rsidRDefault="00816CBA" w:rsidP="00FA580C">
      <w:pPr>
        <w:spacing w:after="0"/>
        <w:jc w:val="right"/>
        <w:rPr>
          <w:rFonts w:ascii="Arial" w:hAnsi="Arial" w:cs="Arial"/>
          <w:sz w:val="18"/>
          <w:szCs w:val="18"/>
        </w:rPr>
      </w:pPr>
    </w:p>
    <w:p w14:paraId="53830AA6" w14:textId="77777777" w:rsidR="00816CBA" w:rsidRDefault="00816CBA" w:rsidP="00FA580C">
      <w:pPr>
        <w:spacing w:after="0"/>
        <w:jc w:val="right"/>
        <w:rPr>
          <w:rFonts w:ascii="Arial" w:hAnsi="Arial" w:cs="Arial"/>
          <w:sz w:val="18"/>
          <w:szCs w:val="18"/>
        </w:rPr>
      </w:pPr>
    </w:p>
    <w:p w14:paraId="653C7312" w14:textId="77777777" w:rsidR="00816CBA" w:rsidRDefault="00816CBA" w:rsidP="00FA580C">
      <w:pPr>
        <w:spacing w:after="0"/>
        <w:jc w:val="right"/>
        <w:rPr>
          <w:rFonts w:ascii="Arial" w:hAnsi="Arial" w:cs="Arial"/>
          <w:sz w:val="18"/>
          <w:szCs w:val="18"/>
        </w:rPr>
      </w:pPr>
    </w:p>
    <w:p w14:paraId="5B17618A" w14:textId="77777777" w:rsidR="00816CBA" w:rsidRDefault="00816CBA" w:rsidP="00FA580C">
      <w:pPr>
        <w:spacing w:after="0"/>
        <w:jc w:val="right"/>
        <w:rPr>
          <w:rFonts w:ascii="Arial" w:hAnsi="Arial" w:cs="Arial"/>
          <w:sz w:val="18"/>
          <w:szCs w:val="18"/>
        </w:rPr>
      </w:pPr>
    </w:p>
    <w:p w14:paraId="2B05C978" w14:textId="77777777" w:rsidR="00816CBA" w:rsidRDefault="00816CBA" w:rsidP="00FA580C">
      <w:pPr>
        <w:spacing w:after="0"/>
        <w:jc w:val="right"/>
        <w:rPr>
          <w:rFonts w:ascii="Arial" w:hAnsi="Arial" w:cs="Arial"/>
          <w:sz w:val="18"/>
          <w:szCs w:val="18"/>
        </w:rPr>
      </w:pPr>
    </w:p>
    <w:p w14:paraId="180ECE5F" w14:textId="77777777" w:rsidR="00816CBA" w:rsidRDefault="00816CBA" w:rsidP="00FA580C">
      <w:pPr>
        <w:spacing w:after="0"/>
        <w:jc w:val="right"/>
        <w:rPr>
          <w:rFonts w:ascii="Arial" w:hAnsi="Arial" w:cs="Arial"/>
          <w:sz w:val="18"/>
          <w:szCs w:val="18"/>
        </w:rPr>
      </w:pPr>
    </w:p>
    <w:p w14:paraId="0B0FDAD2" w14:textId="77777777" w:rsidR="00816CBA" w:rsidRDefault="00816CBA" w:rsidP="00FA580C">
      <w:pPr>
        <w:spacing w:after="0"/>
        <w:jc w:val="right"/>
        <w:rPr>
          <w:rFonts w:ascii="Arial" w:hAnsi="Arial" w:cs="Arial"/>
          <w:sz w:val="18"/>
          <w:szCs w:val="18"/>
        </w:rPr>
      </w:pPr>
    </w:p>
    <w:p w14:paraId="7A4A68A0" w14:textId="77777777" w:rsidR="00816CBA" w:rsidRDefault="00816CBA" w:rsidP="00FA580C">
      <w:pPr>
        <w:spacing w:after="0"/>
        <w:jc w:val="right"/>
        <w:rPr>
          <w:rFonts w:ascii="Arial" w:hAnsi="Arial" w:cs="Arial"/>
          <w:sz w:val="18"/>
          <w:szCs w:val="18"/>
        </w:rPr>
      </w:pPr>
    </w:p>
    <w:p w14:paraId="139CC720" w14:textId="77777777" w:rsidR="00816CBA" w:rsidRDefault="00816CBA" w:rsidP="00FA580C">
      <w:pPr>
        <w:spacing w:after="0"/>
        <w:jc w:val="right"/>
        <w:rPr>
          <w:rFonts w:ascii="Arial" w:hAnsi="Arial" w:cs="Arial"/>
          <w:sz w:val="18"/>
          <w:szCs w:val="18"/>
        </w:rPr>
      </w:pPr>
    </w:p>
    <w:p w14:paraId="008FD9FD" w14:textId="77777777" w:rsidR="00816CBA" w:rsidRDefault="00816CBA" w:rsidP="00FA580C">
      <w:pPr>
        <w:spacing w:after="0"/>
        <w:jc w:val="right"/>
        <w:rPr>
          <w:rFonts w:ascii="Arial" w:hAnsi="Arial" w:cs="Arial"/>
          <w:sz w:val="18"/>
          <w:szCs w:val="18"/>
        </w:rPr>
      </w:pPr>
    </w:p>
    <w:p w14:paraId="29AA7DB4" w14:textId="77777777" w:rsidR="00816CBA" w:rsidRDefault="00816CBA" w:rsidP="00FA580C">
      <w:pPr>
        <w:spacing w:after="0"/>
        <w:jc w:val="right"/>
        <w:rPr>
          <w:rFonts w:ascii="Arial" w:hAnsi="Arial" w:cs="Arial"/>
          <w:sz w:val="18"/>
          <w:szCs w:val="18"/>
        </w:rPr>
      </w:pPr>
    </w:p>
    <w:p w14:paraId="0CA51E1D" w14:textId="77777777" w:rsidR="00816CBA" w:rsidRDefault="00816CBA" w:rsidP="00FA580C">
      <w:pPr>
        <w:spacing w:after="0"/>
        <w:jc w:val="right"/>
        <w:rPr>
          <w:rFonts w:ascii="Arial" w:hAnsi="Arial" w:cs="Arial"/>
          <w:sz w:val="18"/>
          <w:szCs w:val="18"/>
        </w:rPr>
      </w:pPr>
    </w:p>
    <w:p w14:paraId="3580F499" w14:textId="77777777" w:rsidR="00816CBA" w:rsidRDefault="00816CBA" w:rsidP="00FA580C">
      <w:pPr>
        <w:spacing w:after="0"/>
        <w:jc w:val="right"/>
        <w:rPr>
          <w:rFonts w:ascii="Arial" w:hAnsi="Arial" w:cs="Arial"/>
          <w:sz w:val="18"/>
          <w:szCs w:val="18"/>
        </w:rPr>
      </w:pPr>
    </w:p>
    <w:p w14:paraId="2F345A4D" w14:textId="77777777" w:rsidR="00816CBA" w:rsidRDefault="00816CBA" w:rsidP="00FA580C">
      <w:pPr>
        <w:spacing w:after="0"/>
        <w:jc w:val="right"/>
        <w:rPr>
          <w:rFonts w:ascii="Arial" w:hAnsi="Arial" w:cs="Arial"/>
          <w:sz w:val="18"/>
          <w:szCs w:val="18"/>
        </w:rPr>
      </w:pPr>
    </w:p>
    <w:p w14:paraId="06790D80" w14:textId="77777777" w:rsidR="00816CBA" w:rsidRDefault="00816CBA" w:rsidP="00FA580C">
      <w:pPr>
        <w:spacing w:after="0"/>
        <w:jc w:val="right"/>
        <w:rPr>
          <w:rFonts w:ascii="Arial" w:hAnsi="Arial" w:cs="Arial"/>
          <w:sz w:val="18"/>
          <w:szCs w:val="18"/>
        </w:rPr>
      </w:pPr>
    </w:p>
    <w:p w14:paraId="6D078C96" w14:textId="77777777" w:rsidR="00816CBA" w:rsidRDefault="00816CBA" w:rsidP="00FA580C">
      <w:pPr>
        <w:spacing w:after="0"/>
        <w:jc w:val="right"/>
        <w:rPr>
          <w:rFonts w:ascii="Arial" w:hAnsi="Arial" w:cs="Arial"/>
          <w:sz w:val="18"/>
          <w:szCs w:val="18"/>
        </w:rPr>
      </w:pPr>
    </w:p>
    <w:p w14:paraId="55A95352" w14:textId="77777777" w:rsidR="00816CBA" w:rsidRDefault="00816CBA" w:rsidP="00FA580C">
      <w:pPr>
        <w:spacing w:after="0"/>
        <w:jc w:val="right"/>
        <w:rPr>
          <w:rFonts w:ascii="Arial" w:hAnsi="Arial" w:cs="Arial"/>
          <w:sz w:val="18"/>
          <w:szCs w:val="18"/>
        </w:rPr>
      </w:pPr>
    </w:p>
    <w:p w14:paraId="5BEE624E" w14:textId="77777777" w:rsidR="00816CBA" w:rsidRDefault="00816CBA" w:rsidP="00FA580C">
      <w:pPr>
        <w:spacing w:after="0"/>
        <w:jc w:val="right"/>
        <w:rPr>
          <w:rFonts w:ascii="Arial" w:hAnsi="Arial" w:cs="Arial"/>
          <w:sz w:val="18"/>
          <w:szCs w:val="18"/>
        </w:rPr>
      </w:pPr>
    </w:p>
    <w:p w14:paraId="633E2B4B" w14:textId="77777777" w:rsidR="00816CBA" w:rsidRDefault="00816CBA" w:rsidP="00FA580C">
      <w:pPr>
        <w:spacing w:after="0"/>
        <w:jc w:val="right"/>
        <w:rPr>
          <w:rFonts w:ascii="Arial" w:hAnsi="Arial" w:cs="Arial"/>
          <w:sz w:val="18"/>
          <w:szCs w:val="18"/>
        </w:rPr>
      </w:pPr>
    </w:p>
    <w:p w14:paraId="4319CDC2" w14:textId="77777777" w:rsidR="00816CBA" w:rsidRDefault="00816CBA" w:rsidP="001560DE">
      <w:pPr>
        <w:spacing w:after="0"/>
        <w:rPr>
          <w:rFonts w:ascii="Arial" w:hAnsi="Arial" w:cs="Arial"/>
          <w:sz w:val="18"/>
          <w:szCs w:val="18"/>
        </w:rPr>
      </w:pPr>
      <w:bookmarkStart w:id="4" w:name="_GoBack"/>
      <w:bookmarkEnd w:id="4"/>
    </w:p>
    <w:p w14:paraId="4FF754FB" w14:textId="77777777" w:rsidR="00816CBA" w:rsidRDefault="00816CBA" w:rsidP="00FA580C">
      <w:pPr>
        <w:spacing w:after="0"/>
        <w:jc w:val="right"/>
        <w:rPr>
          <w:rFonts w:ascii="Arial" w:hAnsi="Arial" w:cs="Arial"/>
          <w:sz w:val="18"/>
          <w:szCs w:val="18"/>
        </w:rPr>
      </w:pPr>
    </w:p>
    <w:p w14:paraId="5E5AC069" w14:textId="1AE52789" w:rsidR="00712D32" w:rsidRPr="00FA580C" w:rsidRDefault="00FA580C" w:rsidP="00FA580C">
      <w:pPr>
        <w:spacing w:after="0"/>
        <w:jc w:val="right"/>
        <w:rPr>
          <w:rFonts w:ascii="Arial" w:hAnsi="Arial" w:cs="Arial"/>
          <w:sz w:val="18"/>
          <w:szCs w:val="18"/>
        </w:rPr>
      </w:pPr>
      <w:r>
        <w:rPr>
          <w:rFonts w:ascii="Arial" w:hAnsi="Arial" w:cs="Arial"/>
          <w:sz w:val="18"/>
          <w:szCs w:val="18"/>
        </w:rPr>
        <w:t>Obrazec št: 2</w:t>
      </w:r>
    </w:p>
    <w:p w14:paraId="5A946A4A"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755341A" w14:textId="7D32DAF3" w:rsidR="005815F7" w:rsidRDefault="00712D32">
      <w:pPr>
        <w:spacing w:before="225" w:after="225" w:line="240" w:lineRule="auto"/>
        <w:jc w:val="both"/>
      </w:pPr>
      <w:r>
        <w:rPr>
          <w:rFonts w:ascii="Arial" w:hAnsi="Arial" w:cs="Arial"/>
          <w:color w:val="000000"/>
          <w:sz w:val="18"/>
          <w:szCs w:val="18"/>
        </w:rPr>
        <w:t>V zvezi z naročilom »</w:t>
      </w:r>
      <w:r w:rsidR="00A747C7">
        <w:rPr>
          <w:rFonts w:ascii="Arial" w:hAnsi="Arial" w:cs="Arial"/>
          <w:color w:val="000000"/>
          <w:sz w:val="18"/>
          <w:szCs w:val="18"/>
        </w:rPr>
        <w:t xml:space="preserve">Nakup </w:t>
      </w:r>
      <w:r w:rsidR="00A747C7" w:rsidRPr="003E5E09">
        <w:rPr>
          <w:rFonts w:ascii="Arial" w:hAnsi="Arial" w:cs="Arial"/>
          <w:sz w:val="18"/>
          <w:szCs w:val="18"/>
        </w:rPr>
        <w:t xml:space="preserve">IT opreme </w:t>
      </w:r>
      <w:r w:rsidR="00A747C7"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Pr>
          <w:rFonts w:ascii="Arial" w:hAnsi="Arial" w:cs="Arial"/>
          <w:color w:val="000000"/>
          <w:sz w:val="18"/>
          <w:szCs w:val="18"/>
        </w:rPr>
        <w:t>«,</w:t>
      </w:r>
    </w:p>
    <w:p w14:paraId="2ABCB079" w14:textId="77777777" w:rsidR="005815F7" w:rsidRDefault="00712D3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23CAE26F" w14:textId="77777777" w:rsidR="005815F7" w:rsidRDefault="00712D3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395D72F3" w14:textId="77777777" w:rsidR="005815F7" w:rsidRDefault="00712D3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5815F7" w14:paraId="1D673852" w14:textId="77777777">
        <w:tc>
          <w:tcPr>
            <w:tcW w:w="0" w:type="auto"/>
            <w:tcMar>
              <w:top w:w="0" w:type="auto"/>
              <w:bottom w:w="0" w:type="auto"/>
            </w:tcMar>
          </w:tcPr>
          <w:p w14:paraId="510F97B6"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E3C0D3D" w14:textId="6F21B3B3"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0D4BB1F"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C1B658F" w14:textId="0E1AA230"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 xml:space="preserve">v celoti sprejemamo pogoje </w:t>
            </w:r>
            <w:r w:rsidR="00B57ABE">
              <w:rPr>
                <w:rFonts w:ascii="Arial" w:hAnsi="Arial" w:cs="Arial"/>
                <w:color w:val="000000"/>
                <w:sz w:val="18"/>
                <w:szCs w:val="18"/>
              </w:rPr>
              <w:t>razpisne dokumentacije</w:t>
            </w:r>
            <w:r>
              <w:rPr>
                <w:rFonts w:ascii="Arial" w:hAnsi="Arial" w:cs="Arial"/>
                <w:color w:val="000000"/>
                <w:sz w:val="18"/>
                <w:szCs w:val="18"/>
              </w:rPr>
              <w:t xml:space="preserve"> in vse pogoje, navedene v razpisni dokumentaciji, pod katerimi dajemo svojo ponudbo, ter soglašamo, da bodo ti pogoji v celoti sestavni del pogodbe;</w:t>
            </w:r>
          </w:p>
          <w:p w14:paraId="0213FBDD"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3B209C0" w14:textId="0582403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702CFAFE"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B2C3FAD" w14:textId="3B42AB4F" w:rsidR="008A52EB" w:rsidRPr="00CB6A67" w:rsidRDefault="008A52EB" w:rsidP="008A52EB">
            <w:pPr>
              <w:pStyle w:val="Odstavekseznama"/>
              <w:numPr>
                <w:ilvl w:val="0"/>
                <w:numId w:val="4"/>
              </w:numPr>
              <w:jc w:val="both"/>
              <w:rPr>
                <w:rFonts w:ascii="Arial" w:hAnsi="Arial" w:cs="Arial"/>
                <w:sz w:val="18"/>
                <w:szCs w:val="18"/>
              </w:rPr>
            </w:pPr>
            <w:r w:rsidRPr="00624173">
              <w:rPr>
                <w:rFonts w:ascii="Arial" w:hAnsi="Arial" w:cs="Arial"/>
                <w:sz w:val="18"/>
                <w:szCs w:val="18"/>
              </w:rPr>
              <w:t xml:space="preserve">da ponujena oprema izpolnjuje temeljne </w:t>
            </w:r>
            <w:proofErr w:type="spellStart"/>
            <w:r w:rsidRPr="00624173">
              <w:rPr>
                <w:rFonts w:ascii="Arial" w:hAnsi="Arial" w:cs="Arial"/>
                <w:sz w:val="18"/>
                <w:szCs w:val="18"/>
              </w:rPr>
              <w:t>okoljske</w:t>
            </w:r>
            <w:proofErr w:type="spellEnd"/>
            <w:r w:rsidRPr="00624173">
              <w:rPr>
                <w:rFonts w:ascii="Arial" w:hAnsi="Arial" w:cs="Arial"/>
                <w:sz w:val="18"/>
                <w:szCs w:val="18"/>
              </w:rPr>
              <w:t xml:space="preserve"> zahteve, skladno z določili iz Uredbe o zelenem javnem naročanju (velja za sklope </w:t>
            </w:r>
            <w:r w:rsidR="00624173" w:rsidRPr="00624173">
              <w:rPr>
                <w:rFonts w:ascii="Arial" w:hAnsi="Arial" w:cs="Arial"/>
                <w:sz w:val="18"/>
                <w:szCs w:val="18"/>
              </w:rPr>
              <w:t>2-4, sklop 7 in 10)</w:t>
            </w:r>
            <w:r w:rsidRPr="00624173">
              <w:rPr>
                <w:rFonts w:ascii="Arial" w:hAnsi="Arial" w:cs="Arial"/>
                <w:sz w:val="18"/>
                <w:szCs w:val="18"/>
              </w:rPr>
              <w:t>, za kar prilagamo ustrezna dokazila (naročnik si pridržuje možnost ponudnike pozvati na dopolnitev</w:t>
            </w:r>
            <w:r w:rsidR="00AC7253" w:rsidRPr="00624173">
              <w:rPr>
                <w:rFonts w:ascii="Arial" w:hAnsi="Arial" w:cs="Arial"/>
                <w:sz w:val="18"/>
                <w:szCs w:val="18"/>
              </w:rPr>
              <w:t xml:space="preserve"> in pojasnila</w:t>
            </w:r>
            <w:r>
              <w:rPr>
                <w:rFonts w:ascii="Arial" w:hAnsi="Arial" w:cs="Arial"/>
                <w:sz w:val="18"/>
                <w:szCs w:val="18"/>
              </w:rPr>
              <w:t xml:space="preserve"> ponudbe glede izkazovanja ustreznosti ponujene opreme),</w:t>
            </w:r>
          </w:p>
          <w:p w14:paraId="08A5D6DE" w14:textId="2ECCB2ED"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5D30A809"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EAB539D"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DB3688D"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6BEE41A"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441B574"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7DAEE38" w14:textId="0EB3098E"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14F1B456"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7A0007D"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03F8C8E" w14:textId="4A435F9F"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510018EC" w14:textId="15B82B49"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0BC900F6" w14:textId="55613ECC"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39368E12"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CF524EC"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D418071" w14:textId="77777777" w:rsidR="005815F7" w:rsidRDefault="00712D32" w:rsidP="008A52EB">
            <w:pPr>
              <w:numPr>
                <w:ilvl w:val="0"/>
                <w:numId w:val="4"/>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p w14:paraId="54E97625" w14:textId="77777777" w:rsidR="00624173" w:rsidRDefault="00624173" w:rsidP="00624173">
            <w:pPr>
              <w:jc w:val="both"/>
              <w:rPr>
                <w:rFonts w:ascii="Arial" w:hAnsi="Arial" w:cs="Arial"/>
                <w:color w:val="000000"/>
                <w:sz w:val="18"/>
                <w:szCs w:val="18"/>
              </w:rPr>
            </w:pPr>
          </w:p>
          <w:p w14:paraId="1B665677" w14:textId="77777777" w:rsidR="00624173" w:rsidRDefault="00624173" w:rsidP="00624173">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854"/>
            </w:tblGrid>
            <w:tr w:rsidR="00624173" w14:paraId="68B7EFEE" w14:textId="77777777" w:rsidTr="00624173">
              <w:tc>
                <w:tcPr>
                  <w:tcW w:w="0" w:type="auto"/>
                  <w:tcMar>
                    <w:top w:w="0" w:type="auto"/>
                    <w:bottom w:w="0" w:type="auto"/>
                  </w:tcMar>
                </w:tcPr>
                <w:p w14:paraId="400FD1B9"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39ED6C6A"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4FFEA"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1BA92F2"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DA406B6"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8A241D1"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3C3D6A0"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B0DA0F3"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4E4688B"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98B3D17"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DB375B7" w14:textId="77777777" w:rsidR="00624173" w:rsidRDefault="00624173" w:rsidP="00624173">
                  <w:pPr>
                    <w:numPr>
                      <w:ilvl w:val="0"/>
                      <w:numId w:val="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3967083" w14:textId="77777777" w:rsidR="00624173" w:rsidRDefault="00624173" w:rsidP="00624173">
            <w:pPr>
              <w:jc w:val="both"/>
              <w:rPr>
                <w:rFonts w:ascii="Arial" w:hAnsi="Arial" w:cs="Arial"/>
                <w:color w:val="000000"/>
                <w:sz w:val="18"/>
                <w:szCs w:val="18"/>
              </w:rPr>
            </w:pPr>
          </w:p>
        </w:tc>
      </w:tr>
    </w:tbl>
    <w:p w14:paraId="5D79EF93" w14:textId="77777777" w:rsidR="005815F7" w:rsidRDefault="00712D32">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9BF5282" w14:textId="23068C39" w:rsidR="00B655E0" w:rsidRDefault="00B655E0">
      <w:pPr>
        <w:spacing w:before="225" w:after="225" w:line="240" w:lineRule="auto"/>
        <w:jc w:val="both"/>
      </w:pPr>
      <w:r>
        <w:rPr>
          <w:rFonts w:ascii="Arial" w:hAnsi="Arial" w:cs="Arial"/>
          <w:color w:val="000000"/>
          <w:sz w:val="18"/>
          <w:szCs w:val="18"/>
        </w:rPr>
        <w:t>Spodaj podpisani dajem/o uradno soglasje, da </w:t>
      </w:r>
      <w:r w:rsidR="007715E9" w:rsidRPr="00EF482F">
        <w:rPr>
          <w:rFonts w:ascii="Arial" w:hAnsi="Arial" w:cs="Arial"/>
          <w:b/>
          <w:bCs/>
          <w:color w:val="000000"/>
          <w:sz w:val="18"/>
          <w:szCs w:val="18"/>
        </w:rPr>
        <w:t>UNIVERZA NA PRIMORSKEM UNIVERSITA DEL LITORALE, Titov trg 4, 6000 Koper</w:t>
      </w:r>
      <w:r w:rsidR="007715E9">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A747C7">
        <w:rPr>
          <w:rFonts w:ascii="Arial" w:hAnsi="Arial" w:cs="Arial"/>
          <w:color w:val="000000"/>
          <w:sz w:val="18"/>
          <w:szCs w:val="18"/>
        </w:rPr>
        <w:t xml:space="preserve">»Nakup </w:t>
      </w:r>
      <w:r w:rsidR="00A747C7" w:rsidRPr="003E5E09">
        <w:rPr>
          <w:rFonts w:ascii="Arial" w:hAnsi="Arial" w:cs="Arial"/>
          <w:sz w:val="18"/>
          <w:szCs w:val="18"/>
        </w:rPr>
        <w:t xml:space="preserve">IT opreme </w:t>
      </w:r>
      <w:r w:rsidR="00A747C7"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sidR="00A747C7">
        <w:rPr>
          <w:rFonts w:ascii="Arial" w:hAnsi="Arial" w:cs="Arial"/>
          <w:color w:val="000000"/>
          <w:sz w:val="18"/>
          <w:szCs w:val="18"/>
        </w:rPr>
        <w:t>«</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člena ZJN-3.</w:t>
      </w:r>
    </w:p>
    <w:p w14:paraId="634592EE"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815F7" w14:paraId="7E7ADA9C" w14:textId="77777777">
        <w:tc>
          <w:tcPr>
            <w:tcW w:w="2500" w:type="pct"/>
            <w:tcMar>
              <w:top w:w="75" w:type="dxa"/>
              <w:bottom w:w="75" w:type="dxa"/>
            </w:tcMar>
            <w:vAlign w:val="center"/>
          </w:tcPr>
          <w:p w14:paraId="7F229D48"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6DF8D7C7" w14:textId="77777777" w:rsidR="005815F7" w:rsidRDefault="00712D32">
            <w:r>
              <w:rPr>
                <w:rFonts w:ascii="Arial" w:hAnsi="Arial" w:cs="Arial"/>
                <w:color w:val="000000"/>
                <w:position w:val="-2"/>
                <w:sz w:val="18"/>
                <w:szCs w:val="18"/>
              </w:rPr>
              <w:t>Ime in priimek: _____________________</w:t>
            </w:r>
          </w:p>
        </w:tc>
      </w:tr>
      <w:tr w:rsidR="005815F7" w14:paraId="1ADD057E" w14:textId="77777777">
        <w:tc>
          <w:tcPr>
            <w:tcW w:w="2500" w:type="pct"/>
            <w:tcMar>
              <w:top w:w="75" w:type="dxa"/>
              <w:bottom w:w="75" w:type="dxa"/>
            </w:tcMar>
            <w:vAlign w:val="center"/>
          </w:tcPr>
          <w:p w14:paraId="4A219379"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05236C17" w14:textId="77777777" w:rsidR="005815F7" w:rsidRDefault="005815F7"/>
          <w:p w14:paraId="3AF66DBF" w14:textId="77777777" w:rsidR="005815F7" w:rsidRDefault="00712D32">
            <w:pPr>
              <w:jc w:val="center"/>
            </w:pPr>
            <w:r>
              <w:rPr>
                <w:rFonts w:ascii="Arial" w:hAnsi="Arial" w:cs="Arial"/>
                <w:color w:val="A9A9A9"/>
                <w:position w:val="-2"/>
                <w:sz w:val="18"/>
                <w:szCs w:val="18"/>
              </w:rPr>
              <w:t>(žig in podpis)</w:t>
            </w:r>
          </w:p>
        </w:tc>
      </w:tr>
    </w:tbl>
    <w:p w14:paraId="2C2862BB" w14:textId="77777777" w:rsidR="005815F7" w:rsidRDefault="00712D32">
      <w:pPr>
        <w:spacing w:before="225" w:after="225" w:line="240" w:lineRule="auto"/>
        <w:jc w:val="both"/>
      </w:pPr>
      <w:r>
        <w:rPr>
          <w:rFonts w:ascii="Arial" w:hAnsi="Arial" w:cs="Arial"/>
          <w:color w:val="000000"/>
          <w:sz w:val="18"/>
          <w:szCs w:val="18"/>
        </w:rPr>
        <w:t> </w:t>
      </w:r>
    </w:p>
    <w:p w14:paraId="24605D01" w14:textId="77777777" w:rsidR="005815F7" w:rsidRDefault="005815F7">
      <w:pPr>
        <w:sectPr w:rsidR="005815F7" w:rsidSect="00712D32">
          <w:footerReference w:type="default" r:id="rId11"/>
          <w:pgSz w:w="11906" w:h="16838"/>
          <w:pgMar w:top="1418" w:right="1418" w:bottom="1418" w:left="1418" w:header="567" w:footer="596" w:gutter="0"/>
          <w:cols w:space="708"/>
          <w:docGrid w:linePitch="360"/>
        </w:sectPr>
      </w:pPr>
    </w:p>
    <w:p w14:paraId="13722D2A" w14:textId="77777777" w:rsidR="007715E9" w:rsidRDefault="007715E9" w:rsidP="007715E9">
      <w:pPr>
        <w:spacing w:after="0"/>
        <w:jc w:val="right"/>
        <w:rPr>
          <w:rFonts w:ascii="Arial" w:hAnsi="Arial" w:cs="Arial"/>
          <w:sz w:val="18"/>
          <w:szCs w:val="18"/>
        </w:rPr>
      </w:pPr>
    </w:p>
    <w:p w14:paraId="1E8C7150" w14:textId="77777777" w:rsidR="00816CBA" w:rsidRPr="00590863" w:rsidRDefault="00816CBA" w:rsidP="00816CBA">
      <w:pPr>
        <w:spacing w:after="0"/>
        <w:jc w:val="right"/>
        <w:rPr>
          <w:rFonts w:ascii="Arial" w:hAnsi="Arial" w:cs="Arial"/>
          <w:sz w:val="18"/>
          <w:szCs w:val="18"/>
        </w:rPr>
      </w:pPr>
      <w:r w:rsidRPr="00590863">
        <w:rPr>
          <w:rFonts w:ascii="Arial" w:hAnsi="Arial" w:cs="Arial"/>
          <w:sz w:val="18"/>
          <w:szCs w:val="18"/>
        </w:rPr>
        <w:t>Obrazec št: 3</w:t>
      </w:r>
    </w:p>
    <w:p w14:paraId="0CE3BC0B" w14:textId="77777777" w:rsidR="00816CBA" w:rsidRPr="00252358" w:rsidRDefault="00816CBA" w:rsidP="00816CBA"/>
    <w:p w14:paraId="17B1AB65" w14:textId="77777777" w:rsidR="00816CBA" w:rsidRDefault="00816CBA" w:rsidP="00816C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608FA6A" w14:textId="77777777" w:rsidR="00816CBA" w:rsidRDefault="00816CBA" w:rsidP="00816CBA">
      <w:pPr>
        <w:spacing w:after="120"/>
        <w:rPr>
          <w:rFonts w:ascii="Arial" w:hAnsi="Arial" w:cs="Arial"/>
        </w:rPr>
      </w:pPr>
    </w:p>
    <w:p w14:paraId="717B7B3D" w14:textId="77777777" w:rsidR="00816CBA" w:rsidRDefault="00816CBA" w:rsidP="00816CBA">
      <w:pPr>
        <w:spacing w:after="0"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2933BEFC" w14:textId="77777777" w:rsidR="00816CBA" w:rsidRDefault="00816CBA" w:rsidP="00816CBA">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1328BB5" w14:textId="77777777" w:rsidR="00816CBA" w:rsidRDefault="00816CBA" w:rsidP="00816CBA">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B268781" w14:textId="77777777" w:rsidR="00816CBA" w:rsidRDefault="00816CBA" w:rsidP="007715E9">
      <w:pPr>
        <w:spacing w:after="0"/>
        <w:jc w:val="right"/>
        <w:rPr>
          <w:rFonts w:ascii="Arial" w:hAnsi="Arial" w:cs="Arial"/>
          <w:sz w:val="18"/>
          <w:szCs w:val="18"/>
        </w:rPr>
      </w:pPr>
    </w:p>
    <w:p w14:paraId="20293728" w14:textId="77777777" w:rsidR="00816CBA" w:rsidRDefault="00816CBA" w:rsidP="007715E9">
      <w:pPr>
        <w:spacing w:after="0"/>
        <w:jc w:val="right"/>
        <w:rPr>
          <w:rFonts w:ascii="Arial" w:hAnsi="Arial" w:cs="Arial"/>
          <w:sz w:val="18"/>
          <w:szCs w:val="18"/>
        </w:rPr>
      </w:pPr>
    </w:p>
    <w:p w14:paraId="6835C475" w14:textId="77777777" w:rsidR="00816CBA" w:rsidRDefault="00816CBA" w:rsidP="007715E9">
      <w:pPr>
        <w:spacing w:after="0"/>
        <w:jc w:val="right"/>
        <w:rPr>
          <w:rFonts w:ascii="Arial" w:hAnsi="Arial" w:cs="Arial"/>
          <w:sz w:val="18"/>
          <w:szCs w:val="18"/>
        </w:rPr>
      </w:pPr>
    </w:p>
    <w:p w14:paraId="71BEAEEB" w14:textId="77777777" w:rsidR="00816CBA" w:rsidRDefault="00816CBA" w:rsidP="007715E9">
      <w:pPr>
        <w:spacing w:after="0"/>
        <w:jc w:val="right"/>
        <w:rPr>
          <w:rFonts w:ascii="Arial" w:hAnsi="Arial" w:cs="Arial"/>
          <w:sz w:val="18"/>
          <w:szCs w:val="18"/>
        </w:rPr>
      </w:pPr>
    </w:p>
    <w:p w14:paraId="3B495539" w14:textId="77777777" w:rsidR="00816CBA" w:rsidRDefault="00816CBA" w:rsidP="007715E9">
      <w:pPr>
        <w:spacing w:after="0"/>
        <w:jc w:val="right"/>
        <w:rPr>
          <w:rFonts w:ascii="Arial" w:hAnsi="Arial" w:cs="Arial"/>
          <w:sz w:val="18"/>
          <w:szCs w:val="18"/>
        </w:rPr>
      </w:pPr>
    </w:p>
    <w:p w14:paraId="07573C42" w14:textId="77777777" w:rsidR="00816CBA" w:rsidRDefault="00816CBA" w:rsidP="007715E9">
      <w:pPr>
        <w:spacing w:after="0"/>
        <w:jc w:val="right"/>
        <w:rPr>
          <w:rFonts w:ascii="Arial" w:hAnsi="Arial" w:cs="Arial"/>
          <w:sz w:val="18"/>
          <w:szCs w:val="18"/>
        </w:rPr>
      </w:pPr>
    </w:p>
    <w:p w14:paraId="38AF6D92" w14:textId="77777777" w:rsidR="00816CBA" w:rsidRDefault="00816CBA" w:rsidP="007715E9">
      <w:pPr>
        <w:spacing w:after="0"/>
        <w:jc w:val="right"/>
        <w:rPr>
          <w:rFonts w:ascii="Arial" w:hAnsi="Arial" w:cs="Arial"/>
          <w:sz w:val="18"/>
          <w:szCs w:val="18"/>
        </w:rPr>
      </w:pPr>
    </w:p>
    <w:p w14:paraId="3D0B395B" w14:textId="77777777" w:rsidR="00816CBA" w:rsidRDefault="00816CBA" w:rsidP="007715E9">
      <w:pPr>
        <w:spacing w:after="0"/>
        <w:jc w:val="right"/>
        <w:rPr>
          <w:rFonts w:ascii="Arial" w:hAnsi="Arial" w:cs="Arial"/>
          <w:sz w:val="18"/>
          <w:szCs w:val="18"/>
        </w:rPr>
      </w:pPr>
    </w:p>
    <w:p w14:paraId="72A41E30" w14:textId="77777777" w:rsidR="00816CBA" w:rsidRDefault="00816CBA" w:rsidP="007715E9">
      <w:pPr>
        <w:spacing w:after="0"/>
        <w:jc w:val="right"/>
        <w:rPr>
          <w:rFonts w:ascii="Arial" w:hAnsi="Arial" w:cs="Arial"/>
          <w:sz w:val="18"/>
          <w:szCs w:val="18"/>
        </w:rPr>
      </w:pPr>
    </w:p>
    <w:p w14:paraId="1D27183E" w14:textId="77777777" w:rsidR="00816CBA" w:rsidRDefault="00816CBA" w:rsidP="007715E9">
      <w:pPr>
        <w:spacing w:after="0"/>
        <w:jc w:val="right"/>
        <w:rPr>
          <w:rFonts w:ascii="Arial" w:hAnsi="Arial" w:cs="Arial"/>
          <w:sz w:val="18"/>
          <w:szCs w:val="18"/>
        </w:rPr>
      </w:pPr>
    </w:p>
    <w:p w14:paraId="7FD9BF49" w14:textId="77777777" w:rsidR="00816CBA" w:rsidRDefault="00816CBA" w:rsidP="007715E9">
      <w:pPr>
        <w:spacing w:after="0"/>
        <w:jc w:val="right"/>
        <w:rPr>
          <w:rFonts w:ascii="Arial" w:hAnsi="Arial" w:cs="Arial"/>
          <w:sz w:val="18"/>
          <w:szCs w:val="18"/>
        </w:rPr>
      </w:pPr>
    </w:p>
    <w:p w14:paraId="5F8C5FA2" w14:textId="77777777" w:rsidR="00816CBA" w:rsidRDefault="00816CBA" w:rsidP="007715E9">
      <w:pPr>
        <w:spacing w:after="0"/>
        <w:jc w:val="right"/>
        <w:rPr>
          <w:rFonts w:ascii="Arial" w:hAnsi="Arial" w:cs="Arial"/>
          <w:sz w:val="18"/>
          <w:szCs w:val="18"/>
        </w:rPr>
      </w:pPr>
    </w:p>
    <w:p w14:paraId="273DBD78" w14:textId="77777777" w:rsidR="00816CBA" w:rsidRDefault="00816CBA" w:rsidP="007715E9">
      <w:pPr>
        <w:spacing w:after="0"/>
        <w:jc w:val="right"/>
        <w:rPr>
          <w:rFonts w:ascii="Arial" w:hAnsi="Arial" w:cs="Arial"/>
          <w:sz w:val="18"/>
          <w:szCs w:val="18"/>
        </w:rPr>
      </w:pPr>
    </w:p>
    <w:p w14:paraId="069A627D" w14:textId="77777777" w:rsidR="00816CBA" w:rsidRDefault="00816CBA" w:rsidP="007715E9">
      <w:pPr>
        <w:spacing w:after="0"/>
        <w:jc w:val="right"/>
        <w:rPr>
          <w:rFonts w:ascii="Arial" w:hAnsi="Arial" w:cs="Arial"/>
          <w:sz w:val="18"/>
          <w:szCs w:val="18"/>
        </w:rPr>
      </w:pPr>
    </w:p>
    <w:p w14:paraId="6BC10A3B" w14:textId="77777777" w:rsidR="00816CBA" w:rsidRDefault="00816CBA" w:rsidP="007715E9">
      <w:pPr>
        <w:spacing w:after="0"/>
        <w:jc w:val="right"/>
        <w:rPr>
          <w:rFonts w:ascii="Arial" w:hAnsi="Arial" w:cs="Arial"/>
          <w:sz w:val="18"/>
          <w:szCs w:val="18"/>
        </w:rPr>
      </w:pPr>
    </w:p>
    <w:p w14:paraId="67B27BCF" w14:textId="77777777" w:rsidR="00816CBA" w:rsidRDefault="00816CBA" w:rsidP="007715E9">
      <w:pPr>
        <w:spacing w:after="0"/>
        <w:jc w:val="right"/>
        <w:rPr>
          <w:rFonts w:ascii="Arial" w:hAnsi="Arial" w:cs="Arial"/>
          <w:sz w:val="18"/>
          <w:szCs w:val="18"/>
        </w:rPr>
      </w:pPr>
    </w:p>
    <w:p w14:paraId="45449023" w14:textId="77777777" w:rsidR="00816CBA" w:rsidRDefault="00816CBA" w:rsidP="007715E9">
      <w:pPr>
        <w:spacing w:after="0"/>
        <w:jc w:val="right"/>
        <w:rPr>
          <w:rFonts w:ascii="Arial" w:hAnsi="Arial" w:cs="Arial"/>
          <w:sz w:val="18"/>
          <w:szCs w:val="18"/>
        </w:rPr>
      </w:pPr>
    </w:p>
    <w:p w14:paraId="725A63AE" w14:textId="77777777" w:rsidR="00816CBA" w:rsidRDefault="00816CBA" w:rsidP="007715E9">
      <w:pPr>
        <w:spacing w:after="0"/>
        <w:jc w:val="right"/>
        <w:rPr>
          <w:rFonts w:ascii="Arial" w:hAnsi="Arial" w:cs="Arial"/>
          <w:sz w:val="18"/>
          <w:szCs w:val="18"/>
        </w:rPr>
      </w:pPr>
    </w:p>
    <w:p w14:paraId="10AF09AB" w14:textId="77777777" w:rsidR="00816CBA" w:rsidRDefault="00816CBA" w:rsidP="007715E9">
      <w:pPr>
        <w:spacing w:after="0"/>
        <w:jc w:val="right"/>
        <w:rPr>
          <w:rFonts w:ascii="Arial" w:hAnsi="Arial" w:cs="Arial"/>
          <w:sz w:val="18"/>
          <w:szCs w:val="18"/>
        </w:rPr>
      </w:pPr>
    </w:p>
    <w:p w14:paraId="2612978D" w14:textId="77777777" w:rsidR="00816CBA" w:rsidRDefault="00816CBA" w:rsidP="007715E9">
      <w:pPr>
        <w:spacing w:after="0"/>
        <w:jc w:val="right"/>
        <w:rPr>
          <w:rFonts w:ascii="Arial" w:hAnsi="Arial" w:cs="Arial"/>
          <w:sz w:val="18"/>
          <w:szCs w:val="18"/>
        </w:rPr>
      </w:pPr>
    </w:p>
    <w:p w14:paraId="324CB911" w14:textId="77777777" w:rsidR="00816CBA" w:rsidRDefault="00816CBA" w:rsidP="007715E9">
      <w:pPr>
        <w:spacing w:after="0"/>
        <w:jc w:val="right"/>
        <w:rPr>
          <w:rFonts w:ascii="Arial" w:hAnsi="Arial" w:cs="Arial"/>
          <w:sz w:val="18"/>
          <w:szCs w:val="18"/>
        </w:rPr>
      </w:pPr>
    </w:p>
    <w:p w14:paraId="44648789" w14:textId="77777777" w:rsidR="00816CBA" w:rsidRDefault="00816CBA" w:rsidP="007715E9">
      <w:pPr>
        <w:spacing w:after="0"/>
        <w:jc w:val="right"/>
        <w:rPr>
          <w:rFonts w:ascii="Arial" w:hAnsi="Arial" w:cs="Arial"/>
          <w:sz w:val="18"/>
          <w:szCs w:val="18"/>
        </w:rPr>
      </w:pPr>
    </w:p>
    <w:p w14:paraId="5FB05BC0" w14:textId="77777777" w:rsidR="00816CBA" w:rsidRDefault="00816CBA" w:rsidP="007715E9">
      <w:pPr>
        <w:spacing w:after="0"/>
        <w:jc w:val="right"/>
        <w:rPr>
          <w:rFonts w:ascii="Arial" w:hAnsi="Arial" w:cs="Arial"/>
          <w:sz w:val="18"/>
          <w:szCs w:val="18"/>
        </w:rPr>
      </w:pPr>
    </w:p>
    <w:p w14:paraId="0BBCAB72" w14:textId="77777777" w:rsidR="00816CBA" w:rsidRDefault="00816CBA" w:rsidP="007715E9">
      <w:pPr>
        <w:spacing w:after="0"/>
        <w:jc w:val="right"/>
        <w:rPr>
          <w:rFonts w:ascii="Arial" w:hAnsi="Arial" w:cs="Arial"/>
          <w:sz w:val="18"/>
          <w:szCs w:val="18"/>
        </w:rPr>
      </w:pPr>
    </w:p>
    <w:p w14:paraId="6009EDF5" w14:textId="77777777" w:rsidR="00816CBA" w:rsidRDefault="00816CBA" w:rsidP="007715E9">
      <w:pPr>
        <w:spacing w:after="0"/>
        <w:jc w:val="right"/>
        <w:rPr>
          <w:rFonts w:ascii="Arial" w:hAnsi="Arial" w:cs="Arial"/>
          <w:sz w:val="18"/>
          <w:szCs w:val="18"/>
        </w:rPr>
      </w:pPr>
    </w:p>
    <w:p w14:paraId="77FABD05" w14:textId="77777777" w:rsidR="00816CBA" w:rsidRDefault="00816CBA" w:rsidP="007715E9">
      <w:pPr>
        <w:spacing w:after="0"/>
        <w:jc w:val="right"/>
        <w:rPr>
          <w:rFonts w:ascii="Arial" w:hAnsi="Arial" w:cs="Arial"/>
          <w:sz w:val="18"/>
          <w:szCs w:val="18"/>
        </w:rPr>
      </w:pPr>
    </w:p>
    <w:p w14:paraId="69327408" w14:textId="77777777" w:rsidR="00816CBA" w:rsidRDefault="00816CBA" w:rsidP="007715E9">
      <w:pPr>
        <w:spacing w:after="0"/>
        <w:jc w:val="right"/>
        <w:rPr>
          <w:rFonts w:ascii="Arial" w:hAnsi="Arial" w:cs="Arial"/>
          <w:sz w:val="18"/>
          <w:szCs w:val="18"/>
        </w:rPr>
      </w:pPr>
    </w:p>
    <w:p w14:paraId="4F9A43A0" w14:textId="77777777" w:rsidR="00816CBA" w:rsidRDefault="00816CBA" w:rsidP="007715E9">
      <w:pPr>
        <w:spacing w:after="0"/>
        <w:jc w:val="right"/>
        <w:rPr>
          <w:rFonts w:ascii="Arial" w:hAnsi="Arial" w:cs="Arial"/>
          <w:sz w:val="18"/>
          <w:szCs w:val="18"/>
        </w:rPr>
      </w:pPr>
    </w:p>
    <w:p w14:paraId="6C214077" w14:textId="77777777" w:rsidR="00816CBA" w:rsidRDefault="00816CBA" w:rsidP="007715E9">
      <w:pPr>
        <w:spacing w:after="0"/>
        <w:jc w:val="right"/>
        <w:rPr>
          <w:rFonts w:ascii="Arial" w:hAnsi="Arial" w:cs="Arial"/>
          <w:sz w:val="18"/>
          <w:szCs w:val="18"/>
        </w:rPr>
      </w:pPr>
    </w:p>
    <w:p w14:paraId="52B31249" w14:textId="77777777" w:rsidR="00816CBA" w:rsidRDefault="00816CBA" w:rsidP="007715E9">
      <w:pPr>
        <w:spacing w:after="0"/>
        <w:jc w:val="right"/>
        <w:rPr>
          <w:rFonts w:ascii="Arial" w:hAnsi="Arial" w:cs="Arial"/>
          <w:sz w:val="18"/>
          <w:szCs w:val="18"/>
        </w:rPr>
      </w:pPr>
    </w:p>
    <w:p w14:paraId="3AD15A81" w14:textId="77777777" w:rsidR="00816CBA" w:rsidRDefault="00816CBA" w:rsidP="007715E9">
      <w:pPr>
        <w:spacing w:after="0"/>
        <w:jc w:val="right"/>
        <w:rPr>
          <w:rFonts w:ascii="Arial" w:hAnsi="Arial" w:cs="Arial"/>
          <w:sz w:val="18"/>
          <w:szCs w:val="18"/>
        </w:rPr>
      </w:pPr>
    </w:p>
    <w:p w14:paraId="0C89D47E" w14:textId="77777777" w:rsidR="00816CBA" w:rsidRDefault="00816CBA" w:rsidP="007715E9">
      <w:pPr>
        <w:spacing w:after="0"/>
        <w:jc w:val="right"/>
        <w:rPr>
          <w:rFonts w:ascii="Arial" w:hAnsi="Arial" w:cs="Arial"/>
          <w:sz w:val="18"/>
          <w:szCs w:val="18"/>
        </w:rPr>
      </w:pPr>
    </w:p>
    <w:p w14:paraId="6E968151" w14:textId="3239E1F2" w:rsidR="00712D32" w:rsidRPr="007715E9" w:rsidRDefault="007715E9" w:rsidP="007715E9">
      <w:pPr>
        <w:spacing w:after="0"/>
        <w:jc w:val="right"/>
        <w:rPr>
          <w:rFonts w:ascii="Arial" w:hAnsi="Arial" w:cs="Arial"/>
          <w:sz w:val="18"/>
          <w:szCs w:val="18"/>
        </w:rPr>
      </w:pPr>
      <w:r>
        <w:rPr>
          <w:rFonts w:ascii="Arial" w:hAnsi="Arial" w:cs="Arial"/>
          <w:sz w:val="18"/>
          <w:szCs w:val="18"/>
        </w:rPr>
        <w:t xml:space="preserve">Obrazec št: </w:t>
      </w:r>
      <w:r w:rsidR="00816CBA">
        <w:rPr>
          <w:rFonts w:ascii="Arial" w:hAnsi="Arial" w:cs="Arial"/>
          <w:sz w:val="18"/>
          <w:szCs w:val="18"/>
        </w:rPr>
        <w:t>4</w:t>
      </w:r>
    </w:p>
    <w:p w14:paraId="1EEBFE9B"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E9355A6" w14:textId="77777777" w:rsidR="00712D32" w:rsidRDefault="00712D32" w:rsidP="00712D32">
      <w:pPr>
        <w:spacing w:after="120"/>
        <w:rPr>
          <w:rFonts w:ascii="Arial" w:hAnsi="Arial" w:cs="Arial"/>
        </w:rPr>
      </w:pPr>
    </w:p>
    <w:p w14:paraId="5549BD3C" w14:textId="77777777" w:rsidR="005815F7" w:rsidRDefault="00712D3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5815F7" w14:paraId="15D6A3CD" w14:textId="77777777">
        <w:tc>
          <w:tcPr>
            <w:tcW w:w="0" w:type="auto"/>
            <w:tcMar>
              <w:top w:w="0" w:type="auto"/>
              <w:bottom w:w="0" w:type="auto"/>
            </w:tcMar>
          </w:tcPr>
          <w:p w14:paraId="08ED9146" w14:textId="77777777" w:rsidR="005815F7" w:rsidRDefault="00712D32" w:rsidP="00680FE4">
            <w:pPr>
              <w:numPr>
                <w:ilvl w:val="0"/>
                <w:numId w:val="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CEAE22E" w14:textId="77777777" w:rsidR="005815F7" w:rsidRDefault="00712D32" w:rsidP="00680FE4">
            <w:pPr>
              <w:numPr>
                <w:ilvl w:val="0"/>
                <w:numId w:val="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9F3B794" w14:textId="77777777" w:rsidR="005815F7" w:rsidRDefault="00712D32" w:rsidP="00680FE4">
            <w:pPr>
              <w:numPr>
                <w:ilvl w:val="0"/>
                <w:numId w:val="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656ACD6" w14:textId="77777777" w:rsidR="005815F7" w:rsidRDefault="00712D32">
      <w:pPr>
        <w:spacing w:before="225" w:after="225" w:line="240" w:lineRule="auto"/>
        <w:jc w:val="center"/>
      </w:pPr>
      <w:r>
        <w:rPr>
          <w:rFonts w:ascii="Arial" w:hAnsi="Arial" w:cs="Arial"/>
          <w:b/>
          <w:bCs/>
          <w:color w:val="000000"/>
          <w:sz w:val="21"/>
          <w:szCs w:val="21"/>
        </w:rPr>
        <w:t>POOBLASTILO</w:t>
      </w:r>
    </w:p>
    <w:p w14:paraId="263184E1" w14:textId="4D3E2892" w:rsidR="005815F7" w:rsidRDefault="00712D32">
      <w:pPr>
        <w:spacing w:before="225" w:after="225" w:line="240" w:lineRule="auto"/>
        <w:jc w:val="both"/>
      </w:pPr>
      <w:r>
        <w:rPr>
          <w:rFonts w:ascii="Arial" w:hAnsi="Arial" w:cs="Arial"/>
          <w:color w:val="000000"/>
          <w:sz w:val="18"/>
          <w:szCs w:val="18"/>
        </w:rPr>
        <w:t xml:space="preserve">Pooblaščamo naročnika </w:t>
      </w:r>
      <w:r w:rsidR="007715E9" w:rsidRPr="007715E9">
        <w:rPr>
          <w:rFonts w:ascii="Arial" w:hAnsi="Arial" w:cs="Arial"/>
          <w:bCs/>
          <w:color w:val="000000"/>
          <w:sz w:val="18"/>
          <w:szCs w:val="18"/>
        </w:rPr>
        <w:t>UNIVERZA NA PRIMORSKEM UNIVERSITA DEL LITORALE, Titov trg 4, 6000 Koper</w:t>
      </w:r>
      <w:r>
        <w:rPr>
          <w:rFonts w:ascii="Arial" w:hAnsi="Arial" w:cs="Arial"/>
          <w:color w:val="000000"/>
          <w:sz w:val="18"/>
          <w:szCs w:val="18"/>
        </w:rPr>
        <w:t xml:space="preserve">, da za potrebe preverjanja izpolnjevanja pogojev v postopku </w:t>
      </w:r>
      <w:r w:rsidR="00A747C7">
        <w:rPr>
          <w:rFonts w:ascii="Arial" w:hAnsi="Arial" w:cs="Arial"/>
          <w:color w:val="000000"/>
          <w:sz w:val="18"/>
          <w:szCs w:val="18"/>
        </w:rPr>
        <w:t xml:space="preserve">javnega </w:t>
      </w:r>
      <w:r>
        <w:rPr>
          <w:rFonts w:ascii="Arial" w:hAnsi="Arial" w:cs="Arial"/>
          <w:color w:val="000000"/>
          <w:sz w:val="18"/>
          <w:szCs w:val="18"/>
        </w:rPr>
        <w:t xml:space="preserve">naročila </w:t>
      </w:r>
      <w:r w:rsidR="00A747C7">
        <w:rPr>
          <w:rFonts w:ascii="Arial" w:hAnsi="Arial" w:cs="Arial"/>
          <w:color w:val="000000"/>
          <w:sz w:val="18"/>
          <w:szCs w:val="18"/>
        </w:rPr>
        <w:t xml:space="preserve">»Nakup </w:t>
      </w:r>
      <w:r w:rsidR="00A747C7" w:rsidRPr="003E5E09">
        <w:rPr>
          <w:rFonts w:ascii="Arial" w:hAnsi="Arial" w:cs="Arial"/>
          <w:sz w:val="18"/>
          <w:szCs w:val="18"/>
        </w:rPr>
        <w:t xml:space="preserve">IT opreme </w:t>
      </w:r>
      <w:r w:rsidR="00A747C7"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sidR="00A747C7">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815F7" w14:paraId="136E28C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37E3C" w14:textId="77777777" w:rsidR="005815F7" w:rsidRDefault="00712D3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E9D1C" w14:textId="77777777" w:rsidR="005815F7" w:rsidRDefault="00712D32">
            <w:r>
              <w:rPr>
                <w:rFonts w:ascii="Arial" w:hAnsi="Arial" w:cs="Arial"/>
                <w:color w:val="000000"/>
                <w:position w:val="-2"/>
                <w:sz w:val="18"/>
                <w:szCs w:val="18"/>
              </w:rPr>
              <w:t> </w:t>
            </w:r>
          </w:p>
        </w:tc>
      </w:tr>
      <w:tr w:rsidR="005815F7" w14:paraId="02301C1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FC3B3" w14:textId="77777777" w:rsidR="005815F7" w:rsidRDefault="00712D3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3563C" w14:textId="77777777" w:rsidR="005815F7" w:rsidRDefault="00712D32">
            <w:r>
              <w:rPr>
                <w:rFonts w:ascii="Arial" w:hAnsi="Arial" w:cs="Arial"/>
                <w:color w:val="000000"/>
                <w:position w:val="-2"/>
                <w:sz w:val="18"/>
                <w:szCs w:val="18"/>
              </w:rPr>
              <w:t> </w:t>
            </w:r>
          </w:p>
        </w:tc>
      </w:tr>
      <w:tr w:rsidR="005815F7" w14:paraId="0701083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214C5" w14:textId="77777777" w:rsidR="005815F7" w:rsidRDefault="00712D3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37374" w14:textId="77777777" w:rsidR="005815F7" w:rsidRDefault="00712D32">
            <w:r>
              <w:rPr>
                <w:rFonts w:ascii="Arial" w:hAnsi="Arial" w:cs="Arial"/>
                <w:color w:val="000000"/>
                <w:position w:val="-2"/>
                <w:sz w:val="18"/>
                <w:szCs w:val="18"/>
              </w:rPr>
              <w:t> </w:t>
            </w:r>
          </w:p>
        </w:tc>
      </w:tr>
      <w:tr w:rsidR="005815F7" w14:paraId="57C7C8D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503DD" w14:textId="77777777" w:rsidR="005815F7" w:rsidRDefault="00712D3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225FA" w14:textId="77777777" w:rsidR="005815F7" w:rsidRDefault="00712D32">
            <w:r>
              <w:rPr>
                <w:rFonts w:ascii="Arial" w:hAnsi="Arial" w:cs="Arial"/>
                <w:color w:val="000000"/>
                <w:position w:val="-2"/>
                <w:sz w:val="18"/>
                <w:szCs w:val="18"/>
              </w:rPr>
              <w:t> </w:t>
            </w:r>
          </w:p>
        </w:tc>
      </w:tr>
      <w:tr w:rsidR="005815F7" w14:paraId="63491F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35A7" w14:textId="77777777" w:rsidR="005815F7" w:rsidRDefault="00712D3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41511" w14:textId="77777777" w:rsidR="005815F7" w:rsidRDefault="00712D32">
            <w:r>
              <w:rPr>
                <w:rFonts w:ascii="Arial" w:hAnsi="Arial" w:cs="Arial"/>
                <w:color w:val="000000"/>
                <w:position w:val="-2"/>
                <w:sz w:val="18"/>
                <w:szCs w:val="18"/>
              </w:rPr>
              <w:t> </w:t>
            </w:r>
          </w:p>
        </w:tc>
      </w:tr>
    </w:tbl>
    <w:p w14:paraId="07452C19"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815F7" w14:paraId="3D770FE3" w14:textId="77777777">
        <w:tc>
          <w:tcPr>
            <w:tcW w:w="2500" w:type="pct"/>
            <w:tcMar>
              <w:top w:w="75" w:type="dxa"/>
              <w:bottom w:w="75" w:type="dxa"/>
            </w:tcMar>
            <w:vAlign w:val="center"/>
          </w:tcPr>
          <w:p w14:paraId="03B9717C"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7C435093" w14:textId="77777777" w:rsidR="005815F7" w:rsidRDefault="00712D32">
            <w:r>
              <w:rPr>
                <w:rFonts w:ascii="Arial" w:hAnsi="Arial" w:cs="Arial"/>
                <w:color w:val="000000"/>
                <w:position w:val="-2"/>
                <w:sz w:val="18"/>
                <w:szCs w:val="18"/>
              </w:rPr>
              <w:t>Ime in priimek: _____________________</w:t>
            </w:r>
          </w:p>
        </w:tc>
      </w:tr>
      <w:tr w:rsidR="005815F7" w14:paraId="57374A3C" w14:textId="77777777">
        <w:tc>
          <w:tcPr>
            <w:tcW w:w="2500" w:type="pct"/>
            <w:tcMar>
              <w:top w:w="75" w:type="dxa"/>
              <w:bottom w:w="75" w:type="dxa"/>
            </w:tcMar>
            <w:vAlign w:val="center"/>
          </w:tcPr>
          <w:p w14:paraId="1BA9544E"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A13E9D6" w14:textId="77777777" w:rsidR="005815F7" w:rsidRDefault="005815F7"/>
          <w:p w14:paraId="78FE84BD" w14:textId="77777777" w:rsidR="005815F7" w:rsidRDefault="00712D32">
            <w:pPr>
              <w:jc w:val="center"/>
            </w:pPr>
            <w:r>
              <w:rPr>
                <w:rFonts w:ascii="Arial" w:hAnsi="Arial" w:cs="Arial"/>
                <w:color w:val="A9A9A9"/>
                <w:position w:val="-2"/>
                <w:sz w:val="18"/>
                <w:szCs w:val="18"/>
              </w:rPr>
              <w:t>(žig in podpis)</w:t>
            </w:r>
          </w:p>
        </w:tc>
      </w:tr>
    </w:tbl>
    <w:p w14:paraId="7F27B822" w14:textId="77777777" w:rsidR="005815F7" w:rsidRDefault="00712D32">
      <w:pPr>
        <w:spacing w:before="225" w:after="225" w:line="240" w:lineRule="auto"/>
        <w:jc w:val="both"/>
      </w:pPr>
      <w:r>
        <w:rPr>
          <w:rFonts w:ascii="Arial" w:hAnsi="Arial" w:cs="Arial"/>
          <w:color w:val="000000"/>
          <w:sz w:val="18"/>
          <w:szCs w:val="18"/>
        </w:rPr>
        <w:t> </w:t>
      </w:r>
    </w:p>
    <w:p w14:paraId="122F5F32" w14:textId="77777777" w:rsidR="005815F7" w:rsidRDefault="00712D32">
      <w:pPr>
        <w:spacing w:before="225" w:after="225" w:line="240" w:lineRule="auto"/>
        <w:jc w:val="both"/>
      </w:pPr>
      <w:r>
        <w:rPr>
          <w:rFonts w:ascii="Arial" w:hAnsi="Arial" w:cs="Arial"/>
          <w:color w:val="000000"/>
          <w:sz w:val="18"/>
          <w:szCs w:val="18"/>
        </w:rPr>
        <w:t> </w:t>
      </w:r>
    </w:p>
    <w:p w14:paraId="3E63AF78" w14:textId="77777777" w:rsidR="005815F7" w:rsidRDefault="005815F7">
      <w:pPr>
        <w:sectPr w:rsidR="005815F7" w:rsidSect="00712D32">
          <w:footerReference w:type="default" r:id="rId12"/>
          <w:pgSz w:w="11906" w:h="16838"/>
          <w:pgMar w:top="1418" w:right="1418" w:bottom="1418" w:left="1418" w:header="567" w:footer="596" w:gutter="0"/>
          <w:cols w:space="708"/>
          <w:docGrid w:linePitch="360"/>
        </w:sectPr>
      </w:pPr>
    </w:p>
    <w:p w14:paraId="78C6A4B1" w14:textId="77777777" w:rsidR="007715E9" w:rsidRDefault="007715E9" w:rsidP="00712D32">
      <w:pPr>
        <w:spacing w:after="0"/>
        <w:jc w:val="right"/>
        <w:rPr>
          <w:rFonts w:ascii="Arial" w:hAnsi="Arial" w:cs="Arial"/>
          <w:sz w:val="18"/>
          <w:szCs w:val="18"/>
        </w:rPr>
      </w:pPr>
    </w:p>
    <w:p w14:paraId="2FDBEB2F" w14:textId="50B865F5" w:rsidR="00712D32" w:rsidRPr="007715E9" w:rsidRDefault="007715E9" w:rsidP="007715E9">
      <w:pPr>
        <w:spacing w:after="0"/>
        <w:jc w:val="right"/>
        <w:rPr>
          <w:rFonts w:ascii="Arial" w:hAnsi="Arial" w:cs="Arial"/>
          <w:sz w:val="18"/>
          <w:szCs w:val="18"/>
        </w:rPr>
      </w:pPr>
      <w:r>
        <w:rPr>
          <w:rFonts w:ascii="Arial" w:hAnsi="Arial" w:cs="Arial"/>
          <w:sz w:val="18"/>
          <w:szCs w:val="18"/>
        </w:rPr>
        <w:t xml:space="preserve">Obrazec št: </w:t>
      </w:r>
      <w:r w:rsidR="00816CBA">
        <w:rPr>
          <w:rFonts w:ascii="Arial" w:hAnsi="Arial" w:cs="Arial"/>
          <w:sz w:val="18"/>
          <w:szCs w:val="18"/>
        </w:rPr>
        <w:t>5</w:t>
      </w:r>
    </w:p>
    <w:p w14:paraId="22DA44D1"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A8EB821" w14:textId="77777777" w:rsidR="00712D32" w:rsidRDefault="00712D32" w:rsidP="00712D32">
      <w:pPr>
        <w:spacing w:after="120"/>
        <w:rPr>
          <w:rFonts w:ascii="Arial" w:hAnsi="Arial" w:cs="Arial"/>
        </w:rPr>
      </w:pPr>
    </w:p>
    <w:p w14:paraId="403A984A" w14:textId="77777777" w:rsidR="005815F7" w:rsidRDefault="00712D3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5815F7" w14:paraId="6323CF83" w14:textId="77777777">
        <w:tc>
          <w:tcPr>
            <w:tcW w:w="0" w:type="auto"/>
            <w:tcMar>
              <w:top w:w="0" w:type="auto"/>
              <w:bottom w:w="0" w:type="auto"/>
            </w:tcMar>
          </w:tcPr>
          <w:p w14:paraId="22F1219B" w14:textId="77777777" w:rsidR="005815F7" w:rsidRDefault="00712D32" w:rsidP="00680FE4">
            <w:pPr>
              <w:numPr>
                <w:ilvl w:val="0"/>
                <w:numId w:val="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7A2FF2B" w14:textId="77777777" w:rsidR="005815F7" w:rsidRDefault="00712D32" w:rsidP="00680FE4">
            <w:pPr>
              <w:numPr>
                <w:ilvl w:val="0"/>
                <w:numId w:val="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FDCCBF3" w14:textId="77777777" w:rsidR="005815F7" w:rsidRDefault="00712D32">
      <w:pPr>
        <w:spacing w:before="225" w:after="225" w:line="240" w:lineRule="auto"/>
        <w:jc w:val="center"/>
      </w:pPr>
      <w:r>
        <w:rPr>
          <w:rFonts w:ascii="Arial" w:hAnsi="Arial" w:cs="Arial"/>
          <w:b/>
          <w:bCs/>
          <w:color w:val="000000"/>
          <w:sz w:val="21"/>
          <w:szCs w:val="21"/>
        </w:rPr>
        <w:t>POOBLASTILO</w:t>
      </w:r>
    </w:p>
    <w:p w14:paraId="048910AF" w14:textId="64A735EA" w:rsidR="005815F7" w:rsidRDefault="00712D32">
      <w:pPr>
        <w:spacing w:before="225" w:after="225" w:line="240" w:lineRule="auto"/>
        <w:jc w:val="both"/>
      </w:pPr>
      <w:r>
        <w:rPr>
          <w:rFonts w:ascii="Arial" w:hAnsi="Arial" w:cs="Arial"/>
          <w:color w:val="000000"/>
          <w:sz w:val="18"/>
          <w:szCs w:val="18"/>
        </w:rPr>
        <w:t xml:space="preserve">Spodaj podpisani pooblaščam naročnika </w:t>
      </w:r>
      <w:r w:rsidR="007715E9" w:rsidRPr="007715E9">
        <w:rPr>
          <w:rFonts w:ascii="Arial" w:hAnsi="Arial" w:cs="Arial"/>
          <w:bCs/>
          <w:color w:val="000000"/>
          <w:sz w:val="18"/>
          <w:szCs w:val="18"/>
        </w:rPr>
        <w:t>UNIVERZA NA PRIMORSKEM UNIVERSITA DEL LITORALE, Titov trg 4, 6000 Koper</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da za potrebe preverjanja iz</w:t>
      </w:r>
      <w:r w:rsidR="006713B9">
        <w:rPr>
          <w:rFonts w:ascii="Arial" w:hAnsi="Arial" w:cs="Arial"/>
          <w:color w:val="000000"/>
          <w:sz w:val="18"/>
          <w:szCs w:val="18"/>
        </w:rPr>
        <w:t>polnjevanja pogojev v postopku</w:t>
      </w:r>
      <w:r w:rsidR="00A747C7">
        <w:rPr>
          <w:rFonts w:ascii="Arial" w:hAnsi="Arial" w:cs="Arial"/>
          <w:color w:val="000000"/>
          <w:sz w:val="18"/>
          <w:szCs w:val="18"/>
        </w:rPr>
        <w:t xml:space="preserve"> javnega</w:t>
      </w:r>
      <w:r>
        <w:rPr>
          <w:rFonts w:ascii="Arial" w:hAnsi="Arial" w:cs="Arial"/>
          <w:color w:val="000000"/>
          <w:sz w:val="18"/>
          <w:szCs w:val="18"/>
        </w:rPr>
        <w:t xml:space="preserve"> naročila </w:t>
      </w:r>
      <w:r w:rsidR="00A747C7">
        <w:rPr>
          <w:rFonts w:ascii="Arial" w:hAnsi="Arial" w:cs="Arial"/>
          <w:color w:val="000000"/>
          <w:sz w:val="18"/>
          <w:szCs w:val="18"/>
        </w:rPr>
        <w:t xml:space="preserve">»Nakup </w:t>
      </w:r>
      <w:r w:rsidR="00A747C7" w:rsidRPr="003E5E09">
        <w:rPr>
          <w:rFonts w:ascii="Arial" w:hAnsi="Arial" w:cs="Arial"/>
          <w:sz w:val="18"/>
          <w:szCs w:val="18"/>
        </w:rPr>
        <w:t xml:space="preserve">IT opreme </w:t>
      </w:r>
      <w:r w:rsidR="00A747C7"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sidR="00A747C7">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5815F7" w14:paraId="45F86FE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1B02A" w14:textId="77777777" w:rsidR="005815F7" w:rsidRDefault="00712D3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003A3" w14:textId="77777777" w:rsidR="005815F7" w:rsidRDefault="00712D32">
            <w:r>
              <w:rPr>
                <w:rFonts w:ascii="Arial" w:hAnsi="Arial" w:cs="Arial"/>
                <w:color w:val="000000"/>
                <w:position w:val="-2"/>
                <w:sz w:val="18"/>
                <w:szCs w:val="18"/>
              </w:rPr>
              <w:t> </w:t>
            </w:r>
          </w:p>
        </w:tc>
      </w:tr>
      <w:tr w:rsidR="005815F7" w14:paraId="6A44FC0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9320D" w14:textId="77777777" w:rsidR="005815F7" w:rsidRDefault="00712D3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20DB8" w14:textId="77777777" w:rsidR="005815F7" w:rsidRDefault="00712D32">
            <w:r>
              <w:rPr>
                <w:rFonts w:ascii="Arial" w:hAnsi="Arial" w:cs="Arial"/>
                <w:color w:val="000000"/>
                <w:position w:val="-2"/>
                <w:sz w:val="18"/>
                <w:szCs w:val="18"/>
              </w:rPr>
              <w:t> </w:t>
            </w:r>
          </w:p>
        </w:tc>
      </w:tr>
      <w:tr w:rsidR="005815F7" w14:paraId="08767F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54426" w14:textId="77777777" w:rsidR="005815F7" w:rsidRDefault="00712D3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45B11" w14:textId="77777777" w:rsidR="005815F7" w:rsidRDefault="00712D32">
            <w:r>
              <w:rPr>
                <w:rFonts w:ascii="Arial" w:hAnsi="Arial" w:cs="Arial"/>
                <w:color w:val="000000"/>
                <w:position w:val="-2"/>
                <w:sz w:val="18"/>
                <w:szCs w:val="18"/>
              </w:rPr>
              <w:t> </w:t>
            </w:r>
          </w:p>
        </w:tc>
      </w:tr>
      <w:tr w:rsidR="005815F7" w14:paraId="7557E0A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09A47" w14:textId="77777777" w:rsidR="005815F7" w:rsidRDefault="00712D3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B75ED" w14:textId="77777777" w:rsidR="005815F7" w:rsidRDefault="00712D32">
            <w:r>
              <w:rPr>
                <w:rFonts w:ascii="Arial" w:hAnsi="Arial" w:cs="Arial"/>
                <w:color w:val="000000"/>
                <w:position w:val="-2"/>
                <w:sz w:val="18"/>
                <w:szCs w:val="18"/>
              </w:rPr>
              <w:t> </w:t>
            </w:r>
          </w:p>
        </w:tc>
      </w:tr>
      <w:tr w:rsidR="005815F7" w14:paraId="12BE2AD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28BE2" w14:textId="77777777" w:rsidR="005815F7" w:rsidRDefault="00712D3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D4ADF" w14:textId="77777777" w:rsidR="005815F7" w:rsidRDefault="00712D32">
            <w:r>
              <w:rPr>
                <w:rFonts w:ascii="Arial" w:hAnsi="Arial" w:cs="Arial"/>
                <w:color w:val="000000"/>
                <w:position w:val="-2"/>
                <w:sz w:val="18"/>
                <w:szCs w:val="18"/>
              </w:rPr>
              <w:t> </w:t>
            </w:r>
          </w:p>
        </w:tc>
      </w:tr>
      <w:tr w:rsidR="005815F7" w14:paraId="2EB8E89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DA404" w14:textId="77777777" w:rsidR="005815F7" w:rsidRDefault="00712D3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9EC3F" w14:textId="77777777" w:rsidR="005815F7" w:rsidRDefault="00712D32">
            <w:r>
              <w:rPr>
                <w:rFonts w:ascii="Arial" w:hAnsi="Arial" w:cs="Arial"/>
                <w:color w:val="000000"/>
                <w:position w:val="-2"/>
                <w:sz w:val="18"/>
                <w:szCs w:val="18"/>
              </w:rPr>
              <w:t> </w:t>
            </w:r>
          </w:p>
        </w:tc>
      </w:tr>
      <w:tr w:rsidR="005815F7" w14:paraId="65F6340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0533D" w14:textId="77777777" w:rsidR="005815F7" w:rsidRDefault="00712D3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5F5DF" w14:textId="77777777" w:rsidR="005815F7" w:rsidRDefault="00712D32">
            <w:r>
              <w:rPr>
                <w:rFonts w:ascii="Arial" w:hAnsi="Arial" w:cs="Arial"/>
                <w:color w:val="000000"/>
                <w:position w:val="-2"/>
                <w:sz w:val="18"/>
                <w:szCs w:val="18"/>
              </w:rPr>
              <w:t> </w:t>
            </w:r>
          </w:p>
        </w:tc>
      </w:tr>
      <w:tr w:rsidR="005815F7" w14:paraId="744A589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66CA6" w14:textId="77777777" w:rsidR="005815F7" w:rsidRDefault="00712D3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2E510" w14:textId="77777777" w:rsidR="005815F7" w:rsidRDefault="00712D32">
            <w:r>
              <w:rPr>
                <w:rFonts w:ascii="Arial" w:hAnsi="Arial" w:cs="Arial"/>
                <w:color w:val="000000"/>
                <w:position w:val="-2"/>
                <w:sz w:val="18"/>
                <w:szCs w:val="18"/>
              </w:rPr>
              <w:t> </w:t>
            </w:r>
          </w:p>
        </w:tc>
      </w:tr>
    </w:tbl>
    <w:p w14:paraId="6335D1DA"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815F7" w14:paraId="3365D47B" w14:textId="77777777">
        <w:tc>
          <w:tcPr>
            <w:tcW w:w="2500" w:type="pct"/>
            <w:tcMar>
              <w:top w:w="75" w:type="dxa"/>
              <w:bottom w:w="75" w:type="dxa"/>
            </w:tcMar>
            <w:vAlign w:val="center"/>
          </w:tcPr>
          <w:p w14:paraId="22C0842B"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4E9B35A5" w14:textId="77777777" w:rsidR="005815F7" w:rsidRDefault="00712D32">
            <w:r>
              <w:rPr>
                <w:rFonts w:ascii="Arial" w:hAnsi="Arial" w:cs="Arial"/>
                <w:color w:val="000000"/>
                <w:position w:val="-2"/>
                <w:sz w:val="18"/>
                <w:szCs w:val="18"/>
              </w:rPr>
              <w:t>Ime in priimek: _____________________</w:t>
            </w:r>
          </w:p>
        </w:tc>
      </w:tr>
      <w:tr w:rsidR="005815F7" w14:paraId="190D62B3" w14:textId="77777777">
        <w:tc>
          <w:tcPr>
            <w:tcW w:w="2500" w:type="pct"/>
            <w:tcMar>
              <w:top w:w="75" w:type="dxa"/>
              <w:bottom w:w="75" w:type="dxa"/>
            </w:tcMar>
            <w:vAlign w:val="center"/>
          </w:tcPr>
          <w:p w14:paraId="64954ED8"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EFE9E58" w14:textId="77777777" w:rsidR="005815F7" w:rsidRDefault="00712D32">
            <w:pPr>
              <w:jc w:val="center"/>
            </w:pPr>
            <w:r>
              <w:rPr>
                <w:rFonts w:ascii="Arial" w:hAnsi="Arial" w:cs="Arial"/>
                <w:color w:val="A9A9A9"/>
                <w:position w:val="-2"/>
                <w:sz w:val="18"/>
                <w:szCs w:val="18"/>
              </w:rPr>
              <w:t>(podpis)</w:t>
            </w:r>
          </w:p>
        </w:tc>
      </w:tr>
    </w:tbl>
    <w:p w14:paraId="31902081" w14:textId="77777777" w:rsidR="005815F7" w:rsidRDefault="00712D32">
      <w:pPr>
        <w:spacing w:before="225" w:after="225" w:line="240" w:lineRule="auto"/>
        <w:jc w:val="both"/>
      </w:pPr>
      <w:r>
        <w:rPr>
          <w:rFonts w:ascii="Arial" w:hAnsi="Arial" w:cs="Arial"/>
          <w:color w:val="000000"/>
          <w:sz w:val="18"/>
          <w:szCs w:val="18"/>
        </w:rPr>
        <w:t> </w:t>
      </w:r>
    </w:p>
    <w:p w14:paraId="6D3C4F28" w14:textId="77777777" w:rsidR="005815F7" w:rsidRDefault="00712D32" w:rsidP="00712D3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DB5A61F" w14:textId="77777777" w:rsidR="00712D32" w:rsidRDefault="00712D32" w:rsidP="00712D32">
      <w:pPr>
        <w:spacing w:before="225" w:after="225" w:line="240" w:lineRule="auto"/>
        <w:jc w:val="both"/>
        <w:sectPr w:rsidR="00712D32" w:rsidSect="00712D32">
          <w:footerReference w:type="default" r:id="rId13"/>
          <w:pgSz w:w="11906" w:h="16838"/>
          <w:pgMar w:top="1418" w:right="1418" w:bottom="1418" w:left="1418" w:header="567" w:footer="596" w:gutter="0"/>
          <w:cols w:space="708"/>
          <w:docGrid w:linePitch="360"/>
        </w:sectPr>
      </w:pPr>
    </w:p>
    <w:p w14:paraId="68425B1C" w14:textId="77777777" w:rsidR="007715E9" w:rsidRDefault="007715E9" w:rsidP="007715E9">
      <w:pPr>
        <w:spacing w:after="0"/>
        <w:jc w:val="right"/>
        <w:rPr>
          <w:rFonts w:ascii="Arial" w:hAnsi="Arial" w:cs="Arial"/>
          <w:sz w:val="18"/>
          <w:szCs w:val="18"/>
        </w:rPr>
      </w:pPr>
    </w:p>
    <w:p w14:paraId="02D3DC40" w14:textId="34E9D886" w:rsidR="00712D32" w:rsidRPr="007715E9" w:rsidRDefault="00712D32" w:rsidP="007715E9">
      <w:pPr>
        <w:spacing w:after="0"/>
        <w:jc w:val="right"/>
        <w:rPr>
          <w:rFonts w:ascii="Arial" w:hAnsi="Arial" w:cs="Arial"/>
          <w:sz w:val="18"/>
          <w:szCs w:val="18"/>
        </w:rPr>
      </w:pPr>
      <w:r w:rsidRPr="00590863">
        <w:rPr>
          <w:rFonts w:ascii="Arial" w:hAnsi="Arial" w:cs="Arial"/>
          <w:sz w:val="18"/>
          <w:szCs w:val="18"/>
        </w:rPr>
        <w:t xml:space="preserve">Obrazec št: </w:t>
      </w:r>
      <w:r w:rsidR="00816CBA">
        <w:rPr>
          <w:rFonts w:ascii="Arial" w:hAnsi="Arial" w:cs="Arial"/>
          <w:sz w:val="18"/>
          <w:szCs w:val="18"/>
        </w:rPr>
        <w:t>6</w:t>
      </w:r>
    </w:p>
    <w:p w14:paraId="14B52E56" w14:textId="77777777" w:rsidR="00712D32" w:rsidRDefault="00712D32" w:rsidP="0048331A">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5BF5DBC" w14:textId="77777777" w:rsidR="00712D32" w:rsidRDefault="00712D32" w:rsidP="00712D32">
      <w:pPr>
        <w:spacing w:after="120"/>
        <w:rPr>
          <w:rFonts w:ascii="Arial" w:hAnsi="Arial" w:cs="Arial"/>
        </w:rPr>
      </w:pPr>
    </w:p>
    <w:p w14:paraId="197B9A2A" w14:textId="7DCC39C8" w:rsidR="005815F7" w:rsidRDefault="006713B9">
      <w:pPr>
        <w:spacing w:before="225" w:after="225" w:line="240" w:lineRule="auto"/>
        <w:jc w:val="both"/>
      </w:pPr>
      <w:r>
        <w:rPr>
          <w:rFonts w:ascii="Arial" w:hAnsi="Arial" w:cs="Arial"/>
          <w:color w:val="000000"/>
          <w:sz w:val="18"/>
          <w:szCs w:val="18"/>
        </w:rPr>
        <w:t>Pri izvedbi</w:t>
      </w:r>
      <w:r w:rsidR="00712D32">
        <w:rPr>
          <w:rFonts w:ascii="Arial" w:hAnsi="Arial" w:cs="Arial"/>
          <w:color w:val="000000"/>
          <w:sz w:val="18"/>
          <w:szCs w:val="18"/>
        </w:rPr>
        <w:t xml:space="preserve"> naročila »</w:t>
      </w:r>
      <w:r w:rsidR="00F55025">
        <w:rPr>
          <w:rFonts w:ascii="Arial" w:hAnsi="Arial" w:cs="Arial"/>
          <w:color w:val="000000"/>
          <w:sz w:val="18"/>
          <w:szCs w:val="18"/>
        </w:rPr>
        <w:t xml:space="preserve">Nakup </w:t>
      </w:r>
      <w:r w:rsidR="00F55025" w:rsidRPr="003E5E09">
        <w:rPr>
          <w:rFonts w:ascii="Arial" w:hAnsi="Arial" w:cs="Arial"/>
          <w:sz w:val="18"/>
          <w:szCs w:val="18"/>
        </w:rPr>
        <w:t xml:space="preserve">IT opreme </w:t>
      </w:r>
      <w:r w:rsidR="00F55025"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sidR="00712D32">
        <w:rPr>
          <w:rFonts w:ascii="Arial" w:hAnsi="Arial" w:cs="Arial"/>
          <w:color w:val="000000"/>
          <w:sz w:val="18"/>
          <w:szCs w:val="18"/>
        </w:rPr>
        <w:t>«,</w:t>
      </w:r>
    </w:p>
    <w:p w14:paraId="35D5FED2" w14:textId="77777777" w:rsidR="00CA4344" w:rsidRDefault="00CA4344" w:rsidP="00CA4344">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6D9D95A7" w14:textId="77777777" w:rsidR="00CA4344" w:rsidRDefault="00CA4344" w:rsidP="00CA4344">
      <w:pPr>
        <w:spacing w:before="225" w:after="225" w:line="240" w:lineRule="auto"/>
        <w:jc w:val="both"/>
      </w:pPr>
      <w:r>
        <w:rPr>
          <w:rFonts w:ascii="Arial" w:hAnsi="Arial" w:cs="Arial"/>
          <w:i/>
          <w:iCs/>
          <w:color w:val="000000"/>
          <w:sz w:val="18"/>
          <w:szCs w:val="18"/>
        </w:rPr>
        <w:t>(naziv ponudnika)</w:t>
      </w:r>
    </w:p>
    <w:p w14:paraId="51831FED" w14:textId="77777777" w:rsidR="005815F7" w:rsidRDefault="00712D32">
      <w:pPr>
        <w:spacing w:before="225" w:after="225" w:line="240" w:lineRule="auto"/>
        <w:jc w:val="both"/>
      </w:pPr>
      <w:r>
        <w:rPr>
          <w:rFonts w:ascii="Arial" w:hAnsi="Arial" w:cs="Arial"/>
          <w:color w:val="000000"/>
          <w:sz w:val="18"/>
          <w:szCs w:val="18"/>
        </w:rPr>
        <w:t>izjavljamo, da (ustrezno označi in izpolni):</w:t>
      </w:r>
    </w:p>
    <w:p w14:paraId="2E6CB578" w14:textId="77777777" w:rsidR="005815F7" w:rsidRDefault="00712D32">
      <w:pPr>
        <w:spacing w:before="225" w:after="225" w:line="240" w:lineRule="auto"/>
        <w:jc w:val="both"/>
      </w:pPr>
      <w:r>
        <w:rPr>
          <w:rFonts w:ascii="Arial" w:hAnsi="Arial" w:cs="Arial"/>
          <w:b/>
          <w:bCs/>
          <w:color w:val="000000"/>
          <w:sz w:val="18"/>
          <w:szCs w:val="18"/>
        </w:rPr>
        <w:t>[   ] ne nastopamo s podizvajalci</w:t>
      </w:r>
    </w:p>
    <w:p w14:paraId="1B7A856D" w14:textId="77777777" w:rsidR="005815F7" w:rsidRDefault="00712D3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815F7" w14:paraId="69EAC5B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5D6F5A" w14:textId="77777777" w:rsidR="005815F7" w:rsidRDefault="00712D3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85B7D9" w14:textId="77777777" w:rsidR="005815F7" w:rsidRDefault="00712D32">
            <w:r>
              <w:rPr>
                <w:rFonts w:ascii="Arial" w:hAnsi="Arial" w:cs="Arial"/>
                <w:color w:val="000000"/>
                <w:position w:val="-2"/>
                <w:sz w:val="18"/>
                <w:szCs w:val="18"/>
              </w:rPr>
              <w:t> </w:t>
            </w:r>
          </w:p>
        </w:tc>
      </w:tr>
      <w:tr w:rsidR="005815F7" w14:paraId="368EAE2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B0CF8E"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176A02"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6D4A8619" w14:textId="77777777" w:rsidR="005815F7" w:rsidRDefault="00712D32">
            <w:pPr>
              <w:spacing w:before="135" w:after="135"/>
              <w:jc w:val="both"/>
              <w:textAlignment w:val="center"/>
            </w:pPr>
            <w:r>
              <w:rPr>
                <w:rFonts w:ascii="Arial" w:hAnsi="Arial" w:cs="Arial"/>
                <w:color w:val="000000"/>
                <w:position w:val="-2"/>
                <w:sz w:val="18"/>
                <w:szCs w:val="18"/>
              </w:rPr>
              <w:t> </w:t>
            </w:r>
          </w:p>
          <w:p w14:paraId="5F074FD6"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815F7" w14:paraId="31AAE6B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BC70E7" w14:textId="77777777" w:rsidR="005815F7" w:rsidRDefault="00712D3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441A1F" w14:textId="77777777" w:rsidR="005815F7" w:rsidRDefault="00712D32">
            <w:r>
              <w:rPr>
                <w:rFonts w:ascii="Arial" w:hAnsi="Arial" w:cs="Arial"/>
                <w:color w:val="000000"/>
                <w:position w:val="-2"/>
                <w:sz w:val="18"/>
                <w:szCs w:val="18"/>
              </w:rPr>
              <w:t> </w:t>
            </w:r>
          </w:p>
        </w:tc>
      </w:tr>
      <w:tr w:rsidR="005815F7" w14:paraId="0FA769E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60B619"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68D7D"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00DEB4ED" w14:textId="77777777" w:rsidR="005815F7" w:rsidRDefault="00712D32">
            <w:pPr>
              <w:spacing w:before="135" w:after="135"/>
              <w:jc w:val="both"/>
              <w:textAlignment w:val="center"/>
            </w:pPr>
            <w:r>
              <w:rPr>
                <w:rFonts w:ascii="Arial" w:hAnsi="Arial" w:cs="Arial"/>
                <w:color w:val="000000"/>
                <w:position w:val="-2"/>
                <w:sz w:val="18"/>
                <w:szCs w:val="18"/>
              </w:rPr>
              <w:t> </w:t>
            </w:r>
          </w:p>
          <w:p w14:paraId="7ACFAAA1"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p w14:paraId="0BD1EE16"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2497A22F" w14:textId="77777777" w:rsidR="005815F7" w:rsidRDefault="00712D3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5815F7" w14:paraId="768CEED7" w14:textId="77777777">
        <w:tc>
          <w:tcPr>
            <w:tcW w:w="4080" w:type="dxa"/>
            <w:tcMar>
              <w:top w:w="135" w:type="dxa"/>
              <w:bottom w:w="135" w:type="dxa"/>
            </w:tcMar>
            <w:vAlign w:val="center"/>
          </w:tcPr>
          <w:p w14:paraId="6835ACEE" w14:textId="77777777" w:rsidR="005815F7" w:rsidRDefault="00712D32">
            <w:r>
              <w:rPr>
                <w:rFonts w:ascii="Arial" w:hAnsi="Arial" w:cs="Arial"/>
                <w:color w:val="000000"/>
                <w:position w:val="-2"/>
                <w:sz w:val="18"/>
                <w:szCs w:val="18"/>
              </w:rPr>
              <w:t>Kraj in datum:</w:t>
            </w:r>
          </w:p>
        </w:tc>
        <w:tc>
          <w:tcPr>
            <w:tcW w:w="0" w:type="auto"/>
            <w:tcMar>
              <w:top w:w="135" w:type="dxa"/>
              <w:bottom w:w="135" w:type="dxa"/>
            </w:tcMar>
            <w:vAlign w:val="center"/>
          </w:tcPr>
          <w:p w14:paraId="6E3807B7" w14:textId="77777777" w:rsidR="005815F7" w:rsidRDefault="00712D32">
            <w:r>
              <w:rPr>
                <w:rFonts w:ascii="Arial" w:hAnsi="Arial" w:cs="Arial"/>
                <w:color w:val="000000"/>
                <w:position w:val="-2"/>
                <w:sz w:val="18"/>
                <w:szCs w:val="18"/>
              </w:rPr>
              <w:t>Ime in priimek: _____________________</w:t>
            </w:r>
          </w:p>
        </w:tc>
      </w:tr>
      <w:tr w:rsidR="005815F7" w14:paraId="39E1621F" w14:textId="77777777">
        <w:tc>
          <w:tcPr>
            <w:tcW w:w="4080" w:type="dxa"/>
            <w:tcMar>
              <w:top w:w="135" w:type="dxa"/>
              <w:bottom w:w="135" w:type="dxa"/>
            </w:tcMar>
            <w:vAlign w:val="center"/>
          </w:tcPr>
          <w:p w14:paraId="17B39596" w14:textId="77777777" w:rsidR="005815F7" w:rsidRDefault="00712D32">
            <w:r>
              <w:rPr>
                <w:rFonts w:ascii="Arial" w:hAnsi="Arial" w:cs="Arial"/>
                <w:color w:val="000000"/>
                <w:position w:val="-2"/>
                <w:sz w:val="18"/>
                <w:szCs w:val="18"/>
              </w:rPr>
              <w:t> </w:t>
            </w:r>
          </w:p>
        </w:tc>
        <w:tc>
          <w:tcPr>
            <w:tcW w:w="0" w:type="auto"/>
            <w:tcMar>
              <w:top w:w="135" w:type="dxa"/>
              <w:bottom w:w="135" w:type="dxa"/>
            </w:tcMar>
            <w:vAlign w:val="center"/>
          </w:tcPr>
          <w:p w14:paraId="5F7E491F" w14:textId="77777777" w:rsidR="005815F7" w:rsidRDefault="005815F7"/>
          <w:p w14:paraId="0AC81BDB" w14:textId="77777777" w:rsidR="005815F7" w:rsidRDefault="00712D32">
            <w:pPr>
              <w:jc w:val="center"/>
            </w:pPr>
            <w:r>
              <w:rPr>
                <w:rFonts w:ascii="Arial" w:hAnsi="Arial" w:cs="Arial"/>
                <w:color w:val="A9A9A9"/>
                <w:position w:val="-2"/>
                <w:sz w:val="18"/>
                <w:szCs w:val="18"/>
              </w:rPr>
              <w:t>(žig in podpis)</w:t>
            </w:r>
          </w:p>
        </w:tc>
      </w:tr>
    </w:tbl>
    <w:p w14:paraId="167E16A2" w14:textId="77777777" w:rsidR="005815F7" w:rsidRDefault="00712D3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E36F062" w14:textId="77777777" w:rsidR="005815F7" w:rsidRDefault="005815F7">
      <w:pPr>
        <w:sectPr w:rsidR="005815F7" w:rsidSect="00712D32">
          <w:footerReference w:type="default" r:id="rId14"/>
          <w:pgSz w:w="11906" w:h="16838"/>
          <w:pgMar w:top="1418" w:right="1418" w:bottom="1418" w:left="1418" w:header="567" w:footer="596" w:gutter="0"/>
          <w:cols w:space="708"/>
          <w:docGrid w:linePitch="360"/>
        </w:sectPr>
      </w:pPr>
    </w:p>
    <w:p w14:paraId="2B9737DF" w14:textId="77777777" w:rsidR="00816CBA" w:rsidRDefault="00816CBA" w:rsidP="002F1342">
      <w:pPr>
        <w:spacing w:after="0"/>
        <w:jc w:val="right"/>
        <w:rPr>
          <w:rFonts w:ascii="Arial" w:hAnsi="Arial" w:cs="Arial"/>
          <w:sz w:val="18"/>
          <w:szCs w:val="18"/>
        </w:rPr>
      </w:pPr>
    </w:p>
    <w:p w14:paraId="3AA45C03" w14:textId="6C717205" w:rsidR="002F1342" w:rsidRPr="002F1342" w:rsidRDefault="002F1342" w:rsidP="002F1342">
      <w:pPr>
        <w:spacing w:after="0"/>
        <w:jc w:val="right"/>
        <w:rPr>
          <w:rFonts w:ascii="Arial" w:hAnsi="Arial" w:cs="Arial"/>
          <w:sz w:val="18"/>
          <w:szCs w:val="18"/>
        </w:rPr>
      </w:pPr>
      <w:r w:rsidRPr="009924C5">
        <w:rPr>
          <w:rFonts w:ascii="Arial" w:hAnsi="Arial" w:cs="Arial"/>
          <w:sz w:val="18"/>
          <w:szCs w:val="18"/>
        </w:rPr>
        <w:t xml:space="preserve">Obrazec št: </w:t>
      </w:r>
      <w:r w:rsidR="00816CBA">
        <w:rPr>
          <w:rFonts w:ascii="Arial" w:hAnsi="Arial" w:cs="Arial"/>
          <w:sz w:val="18"/>
          <w:szCs w:val="18"/>
        </w:rPr>
        <w:t>7</w:t>
      </w:r>
    </w:p>
    <w:p w14:paraId="4E6AC43E" w14:textId="77777777" w:rsidR="002F1342" w:rsidRPr="009924C5" w:rsidRDefault="002F1342" w:rsidP="002F134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70F7609A" w14:textId="77777777" w:rsidR="002F1342" w:rsidRDefault="002F1342" w:rsidP="002F134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Pr="009924C5">
        <w:rPr>
          <w:rFonts w:ascii="Arial" w:hAnsi="Arial" w:cs="Arial"/>
          <w:color w:val="000000"/>
          <w:sz w:val="18"/>
          <w:szCs w:val="18"/>
          <w:u w:val="single"/>
        </w:rPr>
        <w:t>_______________</w:t>
      </w:r>
      <w:r w:rsidRPr="009924C5">
        <w:rPr>
          <w:rFonts w:ascii="Arial" w:hAnsi="Arial" w:cs="Arial"/>
          <w:color w:val="000000"/>
          <w:sz w:val="18"/>
          <w:szCs w:val="18"/>
        </w:rPr>
        <w:t>(Firma), </w:t>
      </w:r>
      <w:r w:rsidRPr="009924C5">
        <w:rPr>
          <w:rFonts w:ascii="Arial" w:hAnsi="Arial" w:cs="Arial"/>
          <w:color w:val="000000"/>
          <w:sz w:val="18"/>
          <w:szCs w:val="18"/>
          <w:u w:val="single"/>
        </w:rPr>
        <w:t>_________________</w:t>
      </w:r>
      <w:r w:rsidRPr="009924C5">
        <w:rPr>
          <w:rFonts w:ascii="Arial" w:hAnsi="Arial" w:cs="Arial"/>
          <w:color w:val="000000"/>
          <w:sz w:val="18"/>
          <w:szCs w:val="18"/>
        </w:rPr>
        <w:t>(Naslov), matična številka: </w:t>
      </w:r>
      <w:r w:rsidRPr="009924C5">
        <w:rPr>
          <w:rFonts w:ascii="Arial" w:hAnsi="Arial" w:cs="Arial"/>
          <w:color w:val="000000"/>
          <w:sz w:val="18"/>
          <w:szCs w:val="18"/>
          <w:u w:val="single"/>
        </w:rPr>
        <w:t>_______________</w:t>
      </w:r>
      <w:r w:rsidRPr="009924C5">
        <w:rPr>
          <w:rFonts w:ascii="Arial" w:hAnsi="Arial" w:cs="Arial"/>
          <w:color w:val="000000"/>
          <w:sz w:val="18"/>
          <w:szCs w:val="18"/>
        </w:rPr>
        <w:t> ni bila pravnomočno obsojena zaradi kaznivih dejanj, ki so našteta v prvem odstavku 75. člena ZJN-3.</w:t>
      </w:r>
    </w:p>
    <w:p w14:paraId="3BDBBD73" w14:textId="77777777" w:rsidR="002F1342" w:rsidRPr="009924C5" w:rsidRDefault="002F1342" w:rsidP="002F134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2F1342" w:rsidRPr="009924C5" w14:paraId="46719E7F" w14:textId="77777777" w:rsidTr="009D7E97">
        <w:tc>
          <w:tcPr>
            <w:tcW w:w="0" w:type="auto"/>
            <w:tcMar>
              <w:top w:w="0" w:type="auto"/>
              <w:bottom w:w="0" w:type="auto"/>
            </w:tcMar>
          </w:tcPr>
          <w:p w14:paraId="77FFA8F6" w14:textId="77777777" w:rsidR="002F1342" w:rsidRPr="009924C5" w:rsidRDefault="002F1342" w:rsidP="002F1342">
            <w:pPr>
              <w:numPr>
                <w:ilvl w:val="0"/>
                <w:numId w:val="34"/>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601CA73" w14:textId="77777777" w:rsidR="002F1342" w:rsidRPr="009924C5" w:rsidRDefault="002F1342" w:rsidP="002F1342">
            <w:pPr>
              <w:numPr>
                <w:ilvl w:val="0"/>
                <w:numId w:val="34"/>
              </w:numPr>
              <w:jc w:val="both"/>
              <w:rPr>
                <w:rFonts w:ascii="Arial" w:hAnsi="Arial" w:cs="Arial"/>
                <w:color w:val="000000"/>
                <w:sz w:val="18"/>
                <w:szCs w:val="18"/>
              </w:rPr>
            </w:pPr>
            <w:r w:rsidRPr="009924C5">
              <w:rPr>
                <w:rFonts w:ascii="Arial" w:hAnsi="Arial" w:cs="Arial"/>
                <w:color w:val="000000"/>
                <w:sz w:val="18"/>
                <w:szCs w:val="18"/>
              </w:rPr>
              <w:t xml:space="preserve">na dan oddaje ponudbe ali prijave nimamo </w:t>
            </w:r>
            <w:proofErr w:type="spellStart"/>
            <w:r w:rsidRPr="009924C5">
              <w:rPr>
                <w:rFonts w:ascii="Arial" w:hAnsi="Arial" w:cs="Arial"/>
                <w:color w:val="000000"/>
                <w:sz w:val="18"/>
                <w:szCs w:val="18"/>
              </w:rPr>
              <w:t>nepredloženih</w:t>
            </w:r>
            <w:proofErr w:type="spellEnd"/>
            <w:r w:rsidRPr="009924C5">
              <w:rPr>
                <w:rFonts w:ascii="Arial" w:hAnsi="Arial" w:cs="Arial"/>
                <w:color w:val="000000"/>
                <w:sz w:val="18"/>
                <w:szCs w:val="18"/>
              </w:rPr>
              <w:t xml:space="preserve"> obračunov davčnih odtegljajev za dohodke iz delovnega razmerja za obdobje zadnjih petih let do dne oddaje ponudbe ali prijave,</w:t>
            </w:r>
          </w:p>
          <w:p w14:paraId="2DC0529A" w14:textId="77777777" w:rsidR="002F1342" w:rsidRPr="009924C5" w:rsidRDefault="002F1342" w:rsidP="002F1342">
            <w:pPr>
              <w:numPr>
                <w:ilvl w:val="0"/>
                <w:numId w:val="34"/>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62DB9F5" w14:textId="77777777" w:rsidR="002F1342" w:rsidRPr="009924C5" w:rsidRDefault="002F1342" w:rsidP="002F1342">
            <w:pPr>
              <w:numPr>
                <w:ilvl w:val="0"/>
                <w:numId w:val="34"/>
              </w:numPr>
              <w:jc w:val="both"/>
              <w:rPr>
                <w:rFonts w:ascii="Arial" w:hAnsi="Arial" w:cs="Arial"/>
                <w:color w:val="000000"/>
                <w:sz w:val="18"/>
                <w:szCs w:val="18"/>
              </w:rPr>
            </w:pPr>
            <w:r w:rsidRPr="009924C5">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6343C7F0" w14:textId="77777777" w:rsidR="002F1342" w:rsidRPr="009924C5" w:rsidRDefault="002F1342" w:rsidP="002F1342">
            <w:pPr>
              <w:numPr>
                <w:ilvl w:val="0"/>
                <w:numId w:val="34"/>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3A5A3D85" w14:textId="77777777" w:rsidR="002F1342" w:rsidRPr="009924C5" w:rsidRDefault="002F1342" w:rsidP="002F1342">
            <w:pPr>
              <w:numPr>
                <w:ilvl w:val="0"/>
                <w:numId w:val="34"/>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2F6F068" w14:textId="77777777" w:rsidR="002F1342" w:rsidRPr="009924C5" w:rsidRDefault="002F1342" w:rsidP="002F1342">
            <w:pPr>
              <w:numPr>
                <w:ilvl w:val="0"/>
                <w:numId w:val="34"/>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FDA4A60" w14:textId="77777777" w:rsidR="002F1342" w:rsidRPr="009924C5" w:rsidRDefault="002F1342" w:rsidP="002F134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4640F5B" w14:textId="77777777" w:rsidR="002F1342" w:rsidRPr="009924C5" w:rsidRDefault="002F1342" w:rsidP="002F1342">
      <w:pPr>
        <w:spacing w:before="225" w:after="225" w:line="240" w:lineRule="auto"/>
        <w:jc w:val="center"/>
        <w:rPr>
          <w:rFonts w:ascii="Arial" w:hAnsi="Arial" w:cs="Arial"/>
        </w:rPr>
      </w:pPr>
      <w:r w:rsidRPr="009924C5">
        <w:rPr>
          <w:rFonts w:ascii="Arial" w:hAnsi="Arial" w:cs="Arial"/>
          <w:b/>
          <w:bCs/>
          <w:color w:val="000000"/>
          <w:sz w:val="21"/>
          <w:szCs w:val="21"/>
        </w:rPr>
        <w:t>in</w:t>
      </w:r>
    </w:p>
    <w:p w14:paraId="4DADDEAA" w14:textId="77777777" w:rsidR="002F1342" w:rsidRPr="009924C5" w:rsidRDefault="002F1342" w:rsidP="002F1342">
      <w:pPr>
        <w:spacing w:before="225" w:after="225" w:line="240" w:lineRule="auto"/>
        <w:jc w:val="center"/>
        <w:rPr>
          <w:rFonts w:ascii="Arial" w:hAnsi="Arial" w:cs="Arial"/>
        </w:rPr>
      </w:pPr>
      <w:r w:rsidRPr="009924C5">
        <w:rPr>
          <w:rFonts w:ascii="Arial" w:hAnsi="Arial" w:cs="Arial"/>
          <w:b/>
          <w:bCs/>
          <w:color w:val="000000"/>
          <w:sz w:val="21"/>
          <w:szCs w:val="21"/>
        </w:rPr>
        <w:t>POOBLASTILO</w:t>
      </w:r>
    </w:p>
    <w:p w14:paraId="2243F9F9" w14:textId="1ED19D74" w:rsidR="002F1342" w:rsidRPr="002F1342" w:rsidRDefault="002F1342" w:rsidP="002F1342">
      <w:pPr>
        <w:spacing w:before="225" w:after="225" w:line="240" w:lineRule="auto"/>
        <w:jc w:val="both"/>
      </w:pPr>
      <w:r w:rsidRPr="009924C5">
        <w:rPr>
          <w:rFonts w:ascii="Arial" w:hAnsi="Arial" w:cs="Arial"/>
          <w:color w:val="000000"/>
          <w:sz w:val="18"/>
          <w:szCs w:val="18"/>
        </w:rPr>
        <w:t xml:space="preserve">Pooblaščamo naročnika </w:t>
      </w:r>
      <w:r w:rsidR="007715E9" w:rsidRPr="007715E9">
        <w:rPr>
          <w:rFonts w:ascii="Arial" w:hAnsi="Arial" w:cs="Arial"/>
          <w:bCs/>
          <w:color w:val="000000"/>
          <w:sz w:val="18"/>
          <w:szCs w:val="18"/>
        </w:rPr>
        <w:t>UNIVERZA NA PRIMORSKEM UNIVERSITA DEL LITORALE, Titov trg 4, 6000 Koper</w:t>
      </w:r>
      <w:r w:rsidRPr="009924C5">
        <w:rPr>
          <w:rFonts w:ascii="Arial" w:hAnsi="Arial" w:cs="Arial"/>
          <w:color w:val="000000"/>
          <w:sz w:val="18"/>
          <w:szCs w:val="18"/>
        </w:rPr>
        <w:t>, da za potrebe preverjanja izpolnjevanja pogojev v postopku javnega naročila »</w:t>
      </w:r>
      <w:r w:rsidR="00F55025">
        <w:rPr>
          <w:rFonts w:ascii="Arial" w:hAnsi="Arial" w:cs="Arial"/>
          <w:color w:val="000000"/>
          <w:sz w:val="18"/>
          <w:szCs w:val="18"/>
        </w:rPr>
        <w:t xml:space="preserve">Nakup </w:t>
      </w:r>
      <w:r w:rsidR="00F55025" w:rsidRPr="003E5E09">
        <w:rPr>
          <w:rFonts w:ascii="Arial" w:hAnsi="Arial" w:cs="Arial"/>
          <w:sz w:val="18"/>
          <w:szCs w:val="18"/>
        </w:rPr>
        <w:t xml:space="preserve">IT opreme </w:t>
      </w:r>
      <w:r w:rsidR="00F55025"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sidRPr="009924C5">
        <w:rPr>
          <w:rFonts w:ascii="Arial" w:hAnsi="Arial" w:cs="Arial"/>
          <w:sz w:val="18"/>
          <w:szCs w:val="18"/>
        </w:rPr>
        <w:t>«</w:t>
      </w:r>
      <w:r w:rsidRPr="009924C5">
        <w:rPr>
          <w:rFonts w:ascii="Arial" w:hAnsi="Arial" w:cs="Arial"/>
          <w:color w:val="000000"/>
          <w:sz w:val="18"/>
          <w:szCs w:val="18"/>
        </w:rPr>
        <w:t xml:space="preserve">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2F1342" w:rsidRPr="009924C5" w14:paraId="1219349B" w14:textId="77777777" w:rsidTr="009D7E9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9939C" w14:textId="77777777" w:rsidR="002F1342" w:rsidRPr="009924C5" w:rsidRDefault="002F1342" w:rsidP="009D7E97">
            <w:pPr>
              <w:jc w:val="right"/>
              <w:rPr>
                <w:rFonts w:ascii="Arial" w:hAnsi="Arial" w:cs="Arial"/>
              </w:rPr>
            </w:pPr>
            <w:r w:rsidRPr="009924C5">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08C75" w14:textId="77777777" w:rsidR="002F1342" w:rsidRPr="009924C5" w:rsidRDefault="002F1342" w:rsidP="009D7E97">
            <w:pPr>
              <w:rPr>
                <w:rFonts w:ascii="Arial" w:hAnsi="Arial" w:cs="Arial"/>
              </w:rPr>
            </w:pPr>
            <w:r w:rsidRPr="009924C5">
              <w:rPr>
                <w:rFonts w:ascii="Arial" w:hAnsi="Arial" w:cs="Arial"/>
                <w:color w:val="000000"/>
                <w:position w:val="-2"/>
                <w:sz w:val="18"/>
                <w:szCs w:val="18"/>
              </w:rPr>
              <w:t> </w:t>
            </w:r>
          </w:p>
        </w:tc>
      </w:tr>
      <w:tr w:rsidR="002F1342" w:rsidRPr="009924C5" w14:paraId="3F277909" w14:textId="77777777" w:rsidTr="009D7E9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3D873" w14:textId="77777777" w:rsidR="002F1342" w:rsidRPr="009924C5" w:rsidRDefault="002F1342" w:rsidP="009D7E97">
            <w:pPr>
              <w:jc w:val="right"/>
              <w:rPr>
                <w:rFonts w:ascii="Arial" w:hAnsi="Arial" w:cs="Arial"/>
              </w:rPr>
            </w:pPr>
            <w:r w:rsidRPr="009924C5">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3B22E" w14:textId="77777777" w:rsidR="002F1342" w:rsidRPr="009924C5" w:rsidRDefault="002F1342" w:rsidP="009D7E97">
            <w:pPr>
              <w:rPr>
                <w:rFonts w:ascii="Arial" w:hAnsi="Arial" w:cs="Arial"/>
              </w:rPr>
            </w:pPr>
            <w:r w:rsidRPr="009924C5">
              <w:rPr>
                <w:rFonts w:ascii="Arial" w:hAnsi="Arial" w:cs="Arial"/>
                <w:color w:val="000000"/>
                <w:position w:val="-2"/>
                <w:sz w:val="18"/>
                <w:szCs w:val="18"/>
              </w:rPr>
              <w:t> </w:t>
            </w:r>
          </w:p>
        </w:tc>
      </w:tr>
      <w:tr w:rsidR="002F1342" w:rsidRPr="009924C5" w14:paraId="796C5AF6" w14:textId="77777777" w:rsidTr="009D7E9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B1E71" w14:textId="77777777" w:rsidR="002F1342" w:rsidRPr="009924C5" w:rsidRDefault="002F1342" w:rsidP="009D7E97">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BBC88" w14:textId="77777777" w:rsidR="002F1342" w:rsidRPr="009924C5" w:rsidRDefault="002F1342" w:rsidP="009D7E97">
            <w:pPr>
              <w:rPr>
                <w:rFonts w:ascii="Arial" w:hAnsi="Arial" w:cs="Arial"/>
              </w:rPr>
            </w:pPr>
            <w:r w:rsidRPr="009924C5">
              <w:rPr>
                <w:rFonts w:ascii="Arial" w:hAnsi="Arial" w:cs="Arial"/>
                <w:color w:val="000000"/>
                <w:position w:val="-2"/>
                <w:sz w:val="18"/>
                <w:szCs w:val="18"/>
              </w:rPr>
              <w:t> </w:t>
            </w:r>
          </w:p>
        </w:tc>
      </w:tr>
      <w:tr w:rsidR="002F1342" w:rsidRPr="009924C5" w14:paraId="4EB7CFDE" w14:textId="77777777" w:rsidTr="009D7E9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A79FD" w14:textId="77777777" w:rsidR="002F1342" w:rsidRPr="009924C5" w:rsidRDefault="002F1342" w:rsidP="009D7E97">
            <w:pPr>
              <w:jc w:val="right"/>
              <w:rPr>
                <w:rFonts w:ascii="Arial" w:hAnsi="Arial" w:cs="Arial"/>
              </w:rPr>
            </w:pPr>
            <w:r w:rsidRPr="009924C5">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6CB08" w14:textId="77777777" w:rsidR="002F1342" w:rsidRPr="009924C5" w:rsidRDefault="002F1342" w:rsidP="009D7E97">
            <w:pPr>
              <w:rPr>
                <w:rFonts w:ascii="Arial" w:hAnsi="Arial" w:cs="Arial"/>
              </w:rPr>
            </w:pPr>
            <w:r w:rsidRPr="009924C5">
              <w:rPr>
                <w:rFonts w:ascii="Arial" w:hAnsi="Arial" w:cs="Arial"/>
                <w:color w:val="000000"/>
                <w:position w:val="-2"/>
                <w:sz w:val="18"/>
                <w:szCs w:val="18"/>
              </w:rPr>
              <w:t> </w:t>
            </w:r>
          </w:p>
        </w:tc>
      </w:tr>
      <w:tr w:rsidR="002F1342" w:rsidRPr="009924C5" w14:paraId="0EC3A97C" w14:textId="77777777" w:rsidTr="009D7E9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E48F1" w14:textId="77777777" w:rsidR="002F1342" w:rsidRPr="009924C5" w:rsidRDefault="002F1342" w:rsidP="009D7E97">
            <w:pPr>
              <w:jc w:val="right"/>
              <w:rPr>
                <w:rFonts w:ascii="Arial" w:hAnsi="Arial" w:cs="Arial"/>
              </w:rPr>
            </w:pPr>
            <w:r w:rsidRPr="009924C5">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148D3" w14:textId="77777777" w:rsidR="002F1342" w:rsidRPr="009924C5" w:rsidRDefault="002F1342" w:rsidP="009D7E97">
            <w:pPr>
              <w:rPr>
                <w:rFonts w:ascii="Arial" w:hAnsi="Arial" w:cs="Arial"/>
              </w:rPr>
            </w:pPr>
            <w:r w:rsidRPr="009924C5">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2F1342" w:rsidRPr="009924C5" w14:paraId="1DC212DA" w14:textId="77777777" w:rsidTr="009D7E97">
        <w:tc>
          <w:tcPr>
            <w:tcW w:w="4080" w:type="dxa"/>
            <w:tcMar>
              <w:top w:w="75" w:type="dxa"/>
              <w:bottom w:w="75" w:type="dxa"/>
            </w:tcMar>
            <w:vAlign w:val="center"/>
          </w:tcPr>
          <w:p w14:paraId="0349C3EE" w14:textId="77777777" w:rsidR="002F1342" w:rsidRPr="009924C5" w:rsidRDefault="002F1342" w:rsidP="009D7E97">
            <w:pPr>
              <w:rPr>
                <w:rFonts w:ascii="Arial" w:hAnsi="Arial" w:cs="Arial"/>
                <w:color w:val="000000"/>
                <w:position w:val="-2"/>
                <w:sz w:val="18"/>
                <w:szCs w:val="18"/>
              </w:rPr>
            </w:pPr>
          </w:p>
          <w:p w14:paraId="3FEE38AF" w14:textId="77777777" w:rsidR="002F1342" w:rsidRPr="009924C5" w:rsidRDefault="002F1342" w:rsidP="009D7E97">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31016666" w14:textId="77777777" w:rsidR="002F1342" w:rsidRPr="009924C5" w:rsidRDefault="002F1342" w:rsidP="009D7E97">
            <w:pPr>
              <w:rPr>
                <w:rFonts w:ascii="Arial" w:hAnsi="Arial" w:cs="Arial"/>
              </w:rPr>
            </w:pPr>
            <w:r w:rsidRPr="009924C5">
              <w:rPr>
                <w:rFonts w:ascii="Arial" w:hAnsi="Arial" w:cs="Arial"/>
                <w:color w:val="000000"/>
                <w:position w:val="-2"/>
                <w:sz w:val="18"/>
                <w:szCs w:val="18"/>
              </w:rPr>
              <w:t>Ime in priimek: _____________________</w:t>
            </w:r>
          </w:p>
        </w:tc>
      </w:tr>
      <w:tr w:rsidR="002F1342" w:rsidRPr="009924C5" w14:paraId="32B901B0" w14:textId="77777777" w:rsidTr="009D7E97">
        <w:tc>
          <w:tcPr>
            <w:tcW w:w="4080" w:type="dxa"/>
            <w:tcMar>
              <w:top w:w="75" w:type="dxa"/>
              <w:bottom w:w="75" w:type="dxa"/>
            </w:tcMar>
            <w:vAlign w:val="center"/>
          </w:tcPr>
          <w:p w14:paraId="3959E6B9" w14:textId="77777777" w:rsidR="002F1342" w:rsidRPr="009924C5" w:rsidRDefault="002F1342" w:rsidP="009D7E97">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48F52385" w14:textId="77777777" w:rsidR="002F1342" w:rsidRPr="009924C5" w:rsidRDefault="002F1342" w:rsidP="009D7E97">
            <w:pPr>
              <w:rPr>
                <w:rFonts w:ascii="Arial" w:hAnsi="Arial" w:cs="Arial"/>
              </w:rPr>
            </w:pPr>
          </w:p>
          <w:p w14:paraId="7F6076C3" w14:textId="77777777" w:rsidR="002F1342" w:rsidRPr="009924C5" w:rsidRDefault="002F1342" w:rsidP="009D7E97">
            <w:pPr>
              <w:jc w:val="center"/>
              <w:rPr>
                <w:rFonts w:ascii="Arial" w:hAnsi="Arial" w:cs="Arial"/>
              </w:rPr>
            </w:pPr>
            <w:r w:rsidRPr="009924C5">
              <w:rPr>
                <w:rFonts w:ascii="Arial" w:hAnsi="Arial" w:cs="Arial"/>
                <w:color w:val="A9A9A9"/>
                <w:position w:val="-2"/>
                <w:sz w:val="18"/>
                <w:szCs w:val="18"/>
              </w:rPr>
              <w:t>(žig in podpis)</w:t>
            </w:r>
          </w:p>
        </w:tc>
      </w:tr>
    </w:tbl>
    <w:p w14:paraId="7E8297AC" w14:textId="77777777" w:rsidR="002F1342" w:rsidRPr="009924C5" w:rsidRDefault="002F1342" w:rsidP="002F1342">
      <w:pPr>
        <w:spacing w:before="225" w:after="225" w:line="240" w:lineRule="auto"/>
        <w:jc w:val="both"/>
        <w:rPr>
          <w:rFonts w:ascii="Arial" w:hAnsi="Arial" w:cs="Arial"/>
        </w:rPr>
        <w:sectPr w:rsidR="002F1342" w:rsidRPr="009924C5" w:rsidSect="00816CBA">
          <w:footerReference w:type="default" r:id="rId15"/>
          <w:pgSz w:w="11906" w:h="16838"/>
          <w:pgMar w:top="1418" w:right="1418" w:bottom="1418" w:left="1418" w:header="284" w:footer="596" w:gutter="0"/>
          <w:cols w:space="708"/>
          <w:docGrid w:linePitch="360"/>
        </w:sectPr>
      </w:pPr>
    </w:p>
    <w:p w14:paraId="671C1843" w14:textId="77777777" w:rsidR="002F1342" w:rsidRPr="009924C5" w:rsidRDefault="002F1342" w:rsidP="002F1342">
      <w:pPr>
        <w:spacing w:before="225" w:after="225" w:line="240" w:lineRule="auto"/>
        <w:jc w:val="both"/>
        <w:rPr>
          <w:rFonts w:ascii="Arial" w:hAnsi="Arial" w:cs="Arial"/>
        </w:rPr>
      </w:pPr>
    </w:p>
    <w:p w14:paraId="24660325" w14:textId="3D91F514" w:rsidR="00712D32" w:rsidRPr="007715E9" w:rsidRDefault="00712D32" w:rsidP="007715E9">
      <w:pPr>
        <w:spacing w:after="0"/>
        <w:jc w:val="right"/>
        <w:rPr>
          <w:rFonts w:ascii="Arial" w:hAnsi="Arial" w:cs="Arial"/>
          <w:sz w:val="18"/>
          <w:szCs w:val="18"/>
        </w:rPr>
      </w:pPr>
      <w:r w:rsidRPr="00590863">
        <w:rPr>
          <w:rFonts w:ascii="Arial" w:hAnsi="Arial" w:cs="Arial"/>
          <w:sz w:val="18"/>
          <w:szCs w:val="18"/>
        </w:rPr>
        <w:t xml:space="preserve">Obrazec št: </w:t>
      </w:r>
      <w:r w:rsidR="00816CBA">
        <w:rPr>
          <w:rFonts w:ascii="Arial" w:hAnsi="Arial" w:cs="Arial"/>
          <w:sz w:val="18"/>
          <w:szCs w:val="18"/>
        </w:rPr>
        <w:t>8</w:t>
      </w:r>
    </w:p>
    <w:p w14:paraId="78936008" w14:textId="7FFD8189"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8D7F895" w14:textId="77777777" w:rsidR="00712D32" w:rsidRDefault="00712D32" w:rsidP="00712D32">
      <w:pPr>
        <w:spacing w:after="120"/>
        <w:rPr>
          <w:rFonts w:ascii="Arial" w:hAnsi="Arial" w:cs="Arial"/>
        </w:rPr>
      </w:pPr>
    </w:p>
    <w:p w14:paraId="206858B4" w14:textId="6A921EEA" w:rsidR="005815F7" w:rsidRDefault="008447DE">
      <w:pPr>
        <w:spacing w:before="225" w:after="225" w:line="240" w:lineRule="auto"/>
        <w:jc w:val="both"/>
      </w:pPr>
      <w:r>
        <w:rPr>
          <w:rFonts w:ascii="Arial" w:hAnsi="Arial" w:cs="Arial"/>
          <w:color w:val="000000"/>
          <w:sz w:val="18"/>
          <w:szCs w:val="18"/>
        </w:rPr>
        <w:t xml:space="preserve">V zvezi z </w:t>
      </w:r>
      <w:r w:rsidR="00712D32">
        <w:rPr>
          <w:rFonts w:ascii="Arial" w:hAnsi="Arial" w:cs="Arial"/>
          <w:color w:val="000000"/>
          <w:sz w:val="18"/>
          <w:szCs w:val="18"/>
        </w:rPr>
        <w:t>naročilom »</w:t>
      </w:r>
      <w:r w:rsidR="00F55025">
        <w:rPr>
          <w:rFonts w:ascii="Arial" w:hAnsi="Arial" w:cs="Arial"/>
          <w:color w:val="000000"/>
          <w:sz w:val="18"/>
          <w:szCs w:val="18"/>
        </w:rPr>
        <w:t xml:space="preserve">Nakup </w:t>
      </w:r>
      <w:r w:rsidR="00F55025" w:rsidRPr="003E5E09">
        <w:rPr>
          <w:rFonts w:ascii="Arial" w:hAnsi="Arial" w:cs="Arial"/>
          <w:sz w:val="18"/>
          <w:szCs w:val="18"/>
        </w:rPr>
        <w:t xml:space="preserve">IT opreme </w:t>
      </w:r>
      <w:r w:rsidR="00F55025" w:rsidRPr="003E5E09">
        <w:rPr>
          <w:rFonts w:ascii="Arial" w:eastAsia="Times New Roman" w:hAnsi="Arial" w:cs="Arial"/>
          <w:color w:val="222222"/>
          <w:sz w:val="18"/>
          <w:szCs w:val="18"/>
          <w:lang w:eastAsia="sl-SI"/>
        </w:rPr>
        <w:t>za investicijski projekt "Center odličnosti za raziskave in inovacije na področju obnovljivih materialov in zdravega bivanjskega okolja"</w:t>
      </w:r>
      <w:r w:rsidR="00712D32">
        <w:rPr>
          <w:rFonts w:ascii="Arial" w:hAnsi="Arial" w:cs="Arial"/>
          <w:color w:val="000000"/>
          <w:sz w:val="18"/>
          <w:szCs w:val="18"/>
        </w:rPr>
        <w:t>«,</w:t>
      </w:r>
    </w:p>
    <w:p w14:paraId="5E1FAC6F" w14:textId="77777777" w:rsidR="00CA4344" w:rsidRDefault="00CA4344" w:rsidP="00CA4344">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0026FD43" w14:textId="77777777" w:rsidR="00CA4344" w:rsidRDefault="00CA4344" w:rsidP="00CA4344">
      <w:pPr>
        <w:spacing w:before="225" w:after="225" w:line="240" w:lineRule="auto"/>
        <w:jc w:val="both"/>
      </w:pPr>
      <w:r>
        <w:rPr>
          <w:rFonts w:ascii="Arial" w:hAnsi="Arial" w:cs="Arial"/>
          <w:i/>
          <w:iCs/>
          <w:color w:val="000000"/>
          <w:sz w:val="18"/>
          <w:szCs w:val="18"/>
        </w:rPr>
        <w:t>(naziv podizvajalca)</w:t>
      </w:r>
    </w:p>
    <w:p w14:paraId="05FBF9A0" w14:textId="77777777" w:rsidR="002F1342" w:rsidRPr="009924C5" w:rsidRDefault="002F1342" w:rsidP="002F134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EA422C1" w14:textId="77777777" w:rsidR="002F1342" w:rsidRPr="009924C5" w:rsidRDefault="002F1342" w:rsidP="002F134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69D5FF5B" w14:textId="77777777" w:rsidR="002F1342" w:rsidRPr="009924C5" w:rsidRDefault="002F1342" w:rsidP="002F134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1B23D92" w14:textId="77777777" w:rsidR="002F1342" w:rsidRPr="009924C5" w:rsidRDefault="002F1342" w:rsidP="002F134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7DAE886A" w14:textId="77777777" w:rsidR="005815F7" w:rsidRDefault="00712D32">
      <w:pPr>
        <w:spacing w:before="225" w:after="225" w:line="240" w:lineRule="auto"/>
        <w:jc w:val="both"/>
      </w:pPr>
      <w:r>
        <w:rPr>
          <w:rFonts w:ascii="Arial" w:hAnsi="Arial" w:cs="Arial"/>
          <w:color w:val="000000"/>
          <w:sz w:val="18"/>
          <w:szCs w:val="18"/>
        </w:rPr>
        <w:t> </w:t>
      </w:r>
    </w:p>
    <w:p w14:paraId="2BB440AC"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815F7" w14:paraId="5B674FE0" w14:textId="77777777">
        <w:tc>
          <w:tcPr>
            <w:tcW w:w="4080" w:type="dxa"/>
            <w:tcMar>
              <w:top w:w="75" w:type="dxa"/>
              <w:bottom w:w="75" w:type="dxa"/>
            </w:tcMar>
            <w:vAlign w:val="center"/>
          </w:tcPr>
          <w:p w14:paraId="3D21CB32"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547D064B" w14:textId="77777777" w:rsidR="005815F7" w:rsidRDefault="00712D32">
            <w:r>
              <w:rPr>
                <w:rFonts w:ascii="Arial" w:hAnsi="Arial" w:cs="Arial"/>
                <w:color w:val="000000"/>
                <w:position w:val="-2"/>
                <w:sz w:val="18"/>
                <w:szCs w:val="18"/>
              </w:rPr>
              <w:t>Naziv:</w:t>
            </w:r>
          </w:p>
        </w:tc>
      </w:tr>
      <w:tr w:rsidR="005815F7" w14:paraId="44A8B4CB" w14:textId="77777777">
        <w:tc>
          <w:tcPr>
            <w:tcW w:w="4080" w:type="dxa"/>
            <w:tcMar>
              <w:top w:w="75" w:type="dxa"/>
              <w:bottom w:w="75" w:type="dxa"/>
            </w:tcMar>
            <w:vAlign w:val="center"/>
          </w:tcPr>
          <w:p w14:paraId="25701C0B"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58F09967" w14:textId="77777777" w:rsidR="005815F7" w:rsidRDefault="005815F7"/>
          <w:p w14:paraId="2139E23B" w14:textId="77777777" w:rsidR="005815F7" w:rsidRDefault="00712D32">
            <w:pPr>
              <w:jc w:val="center"/>
            </w:pPr>
            <w:r>
              <w:rPr>
                <w:rFonts w:ascii="Arial" w:hAnsi="Arial" w:cs="Arial"/>
                <w:color w:val="A9A9A9"/>
                <w:position w:val="-2"/>
                <w:sz w:val="18"/>
                <w:szCs w:val="18"/>
              </w:rPr>
              <w:t>(žig in podpis)</w:t>
            </w:r>
          </w:p>
        </w:tc>
      </w:tr>
    </w:tbl>
    <w:p w14:paraId="172CB4E7" w14:textId="77777777" w:rsidR="005815F7" w:rsidRDefault="00712D32">
      <w:pPr>
        <w:spacing w:before="225" w:after="225" w:line="240" w:lineRule="auto"/>
        <w:jc w:val="both"/>
      </w:pPr>
      <w:r>
        <w:rPr>
          <w:rFonts w:ascii="Arial" w:hAnsi="Arial" w:cs="Arial"/>
          <w:color w:val="000000"/>
          <w:sz w:val="18"/>
          <w:szCs w:val="18"/>
        </w:rPr>
        <w:t> </w:t>
      </w:r>
    </w:p>
    <w:p w14:paraId="2924BDA3" w14:textId="77777777" w:rsidR="005815F7" w:rsidRDefault="00712D32">
      <w:pPr>
        <w:spacing w:before="225" w:after="225" w:line="240" w:lineRule="auto"/>
        <w:jc w:val="both"/>
      </w:pPr>
      <w:r>
        <w:rPr>
          <w:rFonts w:ascii="Arial" w:hAnsi="Arial" w:cs="Arial"/>
          <w:color w:val="000000"/>
          <w:sz w:val="18"/>
          <w:szCs w:val="18"/>
        </w:rPr>
        <w:t> </w:t>
      </w:r>
    </w:p>
    <w:p w14:paraId="018BE724" w14:textId="77777777" w:rsidR="005815F7" w:rsidRDefault="00712D32">
      <w:pPr>
        <w:spacing w:before="225" w:after="225" w:line="240" w:lineRule="auto"/>
        <w:jc w:val="both"/>
      </w:pPr>
      <w:r>
        <w:rPr>
          <w:rFonts w:ascii="Arial" w:hAnsi="Arial" w:cs="Arial"/>
          <w:color w:val="000000"/>
          <w:sz w:val="18"/>
          <w:szCs w:val="18"/>
        </w:rPr>
        <w:t> </w:t>
      </w:r>
    </w:p>
    <w:p w14:paraId="6F2F0A25" w14:textId="77777777" w:rsidR="005815F7" w:rsidRDefault="00712D32">
      <w:pPr>
        <w:spacing w:before="225" w:after="225" w:line="240" w:lineRule="auto"/>
        <w:jc w:val="both"/>
      </w:pPr>
      <w:r>
        <w:rPr>
          <w:rFonts w:ascii="Arial" w:hAnsi="Arial" w:cs="Arial"/>
          <w:b/>
          <w:bCs/>
          <w:i/>
          <w:iCs/>
          <w:color w:val="000000"/>
          <w:sz w:val="18"/>
          <w:szCs w:val="18"/>
          <w:u w:val="single"/>
        </w:rPr>
        <w:t>Opomba: </w:t>
      </w:r>
    </w:p>
    <w:p w14:paraId="7AA524E0" w14:textId="77777777" w:rsidR="005815F7" w:rsidRDefault="00712D32">
      <w:pPr>
        <w:spacing w:before="225" w:after="225" w:line="240" w:lineRule="auto"/>
        <w:jc w:val="both"/>
      </w:pPr>
      <w:r>
        <w:rPr>
          <w:rFonts w:ascii="Arial" w:hAnsi="Arial" w:cs="Arial"/>
          <w:i/>
          <w:iCs/>
          <w:color w:val="000000"/>
          <w:sz w:val="18"/>
          <w:szCs w:val="18"/>
        </w:rPr>
        <w:t>V primeru večjega števila podizvajalcev se obrazec fotokopira.</w:t>
      </w:r>
    </w:p>
    <w:p w14:paraId="2C849F49" w14:textId="77777777" w:rsidR="005815F7" w:rsidRDefault="005815F7">
      <w:pPr>
        <w:sectPr w:rsidR="005815F7" w:rsidSect="00712D32">
          <w:footerReference w:type="default" r:id="rId16"/>
          <w:pgSz w:w="11906" w:h="16838"/>
          <w:pgMar w:top="1418" w:right="1418" w:bottom="1418" w:left="1418" w:header="567" w:footer="596" w:gutter="0"/>
          <w:cols w:space="708"/>
          <w:docGrid w:linePitch="360"/>
        </w:sectPr>
      </w:pPr>
    </w:p>
    <w:p w14:paraId="7642CBBB" w14:textId="77777777" w:rsidR="007715E9" w:rsidRDefault="007715E9" w:rsidP="007715E9">
      <w:pPr>
        <w:spacing w:after="0"/>
        <w:jc w:val="right"/>
        <w:rPr>
          <w:rFonts w:ascii="Arial" w:hAnsi="Arial" w:cs="Arial"/>
          <w:sz w:val="18"/>
          <w:szCs w:val="18"/>
        </w:rPr>
      </w:pPr>
    </w:p>
    <w:p w14:paraId="768CF321" w14:textId="2C3E699B" w:rsidR="00712D32" w:rsidRPr="007715E9" w:rsidRDefault="00712D32" w:rsidP="007715E9">
      <w:pPr>
        <w:spacing w:after="0"/>
        <w:jc w:val="right"/>
        <w:rPr>
          <w:rFonts w:ascii="Arial" w:hAnsi="Arial" w:cs="Arial"/>
          <w:sz w:val="18"/>
          <w:szCs w:val="18"/>
        </w:rPr>
      </w:pPr>
      <w:r w:rsidRPr="00590863">
        <w:rPr>
          <w:rFonts w:ascii="Arial" w:hAnsi="Arial" w:cs="Arial"/>
          <w:sz w:val="18"/>
          <w:szCs w:val="18"/>
        </w:rPr>
        <w:t xml:space="preserve">Obrazec št: </w:t>
      </w:r>
      <w:r w:rsidR="00816CBA">
        <w:rPr>
          <w:rFonts w:ascii="Arial" w:hAnsi="Arial" w:cs="Arial"/>
          <w:sz w:val="18"/>
          <w:szCs w:val="18"/>
        </w:rPr>
        <w:t>9</w:t>
      </w:r>
    </w:p>
    <w:p w14:paraId="18583080"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A496D8E" w14:textId="77777777" w:rsidR="00712D32" w:rsidRDefault="00712D32" w:rsidP="00712D32">
      <w:pPr>
        <w:spacing w:after="120"/>
        <w:rPr>
          <w:rFonts w:ascii="Arial" w:hAnsi="Arial" w:cs="Arial"/>
        </w:rPr>
      </w:pPr>
    </w:p>
    <w:p w14:paraId="3DFC85E7" w14:textId="77777777" w:rsidR="005815F7" w:rsidRDefault="00712D3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BA9B3EE" w14:textId="77777777" w:rsidR="005815F7" w:rsidRDefault="00712D3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815F7" w14:paraId="26E887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8701A" w14:textId="77777777" w:rsidR="005815F7" w:rsidRDefault="00712D32">
            <w:pPr>
              <w:spacing w:before="135" w:after="135"/>
              <w:jc w:val="both"/>
              <w:textAlignment w:val="center"/>
            </w:pPr>
            <w:r>
              <w:rPr>
                <w:rFonts w:ascii="Arial" w:hAnsi="Arial" w:cs="Arial"/>
                <w:b/>
                <w:bCs/>
                <w:color w:val="000000"/>
                <w:position w:val="-2"/>
                <w:sz w:val="18"/>
                <w:szCs w:val="18"/>
              </w:rPr>
              <w:t>Ime in priimek</w:t>
            </w:r>
          </w:p>
          <w:p w14:paraId="39A16997"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005C9F06" w14:textId="77777777" w:rsidR="005815F7" w:rsidRDefault="00712D3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4D627F" w14:textId="77777777" w:rsidR="005815F7" w:rsidRDefault="00712D32">
            <w:pPr>
              <w:spacing w:before="135" w:after="135"/>
              <w:jc w:val="both"/>
              <w:textAlignment w:val="center"/>
            </w:pPr>
            <w:r>
              <w:rPr>
                <w:rFonts w:ascii="Arial" w:hAnsi="Arial" w:cs="Arial"/>
                <w:b/>
                <w:bCs/>
                <w:color w:val="000000"/>
                <w:position w:val="-2"/>
                <w:sz w:val="18"/>
                <w:szCs w:val="18"/>
              </w:rPr>
              <w:t>Naslov prebivališča</w:t>
            </w:r>
          </w:p>
          <w:p w14:paraId="3FC8A09E"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0EC6A6A4" w14:textId="77777777" w:rsidR="005815F7" w:rsidRDefault="00712D3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3A1DD" w14:textId="77777777" w:rsidR="005815F7" w:rsidRDefault="00712D32">
            <w:pPr>
              <w:spacing w:before="135" w:after="135"/>
              <w:jc w:val="both"/>
              <w:textAlignment w:val="center"/>
            </w:pPr>
            <w:r>
              <w:rPr>
                <w:rFonts w:ascii="Arial" w:hAnsi="Arial" w:cs="Arial"/>
                <w:b/>
                <w:bCs/>
                <w:color w:val="000000"/>
                <w:position w:val="-2"/>
                <w:sz w:val="18"/>
                <w:szCs w:val="18"/>
              </w:rPr>
              <w:t>Delež lastništva</w:t>
            </w:r>
          </w:p>
          <w:p w14:paraId="1E9595A5"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6B9AA63E" w14:textId="77777777" w:rsidR="005815F7" w:rsidRDefault="00712D32">
            <w:pPr>
              <w:spacing w:before="135" w:after="135"/>
              <w:jc w:val="both"/>
              <w:textAlignment w:val="center"/>
            </w:pPr>
            <w:r>
              <w:rPr>
                <w:rFonts w:ascii="Arial" w:hAnsi="Arial" w:cs="Arial"/>
                <w:b/>
                <w:bCs/>
                <w:color w:val="000000"/>
                <w:position w:val="-2"/>
                <w:sz w:val="18"/>
                <w:szCs w:val="18"/>
              </w:rPr>
              <w:t>Delež lastništva gospodarskega subjekta</w:t>
            </w:r>
          </w:p>
        </w:tc>
      </w:tr>
      <w:tr w:rsidR="005815F7" w14:paraId="62C97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9FE71E"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23C2C"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B2864"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4A0666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F91CF"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9AEBA"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1116D"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426713F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AB58B"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39699"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54439"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348C5B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62C6D"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2F377"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2F9F8"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079E8D53" w14:textId="77777777" w:rsidR="005815F7" w:rsidRDefault="00712D3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815F7" w14:paraId="68ACB8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0647E" w14:textId="77777777" w:rsidR="005815F7" w:rsidRDefault="00712D3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C3094" w14:textId="77777777" w:rsidR="005815F7" w:rsidRDefault="00712D3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092CD" w14:textId="77777777" w:rsidR="005815F7" w:rsidRDefault="00712D32">
            <w:pPr>
              <w:spacing w:before="135" w:after="135"/>
              <w:jc w:val="both"/>
              <w:textAlignment w:val="center"/>
            </w:pPr>
            <w:r>
              <w:rPr>
                <w:rFonts w:ascii="Arial" w:hAnsi="Arial" w:cs="Arial"/>
                <w:b/>
                <w:bCs/>
                <w:color w:val="000000"/>
                <w:position w:val="-2"/>
                <w:sz w:val="18"/>
                <w:szCs w:val="18"/>
              </w:rPr>
              <w:t>Delež lastništva gospodarskega subjekta</w:t>
            </w:r>
          </w:p>
        </w:tc>
      </w:tr>
      <w:tr w:rsidR="005815F7" w14:paraId="5BDD114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2CAA0"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4370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F5498"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554A7F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CA44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6858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CF75D"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5ECDC0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0B4898"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CADF0"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984F0"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74C222C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4777F"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78F15E"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D07FC2"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56BDC679" w14:textId="77777777" w:rsidR="005815F7" w:rsidRDefault="00712D3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815F7" w14:paraId="4973F68C" w14:textId="77777777">
        <w:tc>
          <w:tcPr>
            <w:tcW w:w="4080" w:type="dxa"/>
            <w:tcMar>
              <w:top w:w="75" w:type="dxa"/>
              <w:bottom w:w="75" w:type="dxa"/>
            </w:tcMar>
            <w:vAlign w:val="center"/>
          </w:tcPr>
          <w:p w14:paraId="4973EC32"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7F3904A4" w14:textId="77777777" w:rsidR="005815F7" w:rsidRDefault="00712D32">
            <w:r>
              <w:rPr>
                <w:rFonts w:ascii="Arial" w:hAnsi="Arial" w:cs="Arial"/>
                <w:color w:val="000000"/>
                <w:position w:val="-2"/>
                <w:sz w:val="18"/>
                <w:szCs w:val="18"/>
              </w:rPr>
              <w:t>Ime in priimek: _____________________</w:t>
            </w:r>
          </w:p>
        </w:tc>
      </w:tr>
      <w:tr w:rsidR="005815F7" w14:paraId="2D13FDC3" w14:textId="77777777">
        <w:tc>
          <w:tcPr>
            <w:tcW w:w="4080" w:type="dxa"/>
            <w:tcMar>
              <w:top w:w="75" w:type="dxa"/>
              <w:bottom w:w="75" w:type="dxa"/>
            </w:tcMar>
            <w:vAlign w:val="center"/>
          </w:tcPr>
          <w:p w14:paraId="00C63327"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EA50DEC" w14:textId="77777777" w:rsidR="005815F7" w:rsidRDefault="00712D32">
            <w:pPr>
              <w:jc w:val="center"/>
            </w:pPr>
            <w:r>
              <w:rPr>
                <w:rFonts w:ascii="Arial" w:hAnsi="Arial" w:cs="Arial"/>
                <w:color w:val="000000"/>
                <w:position w:val="-2"/>
                <w:sz w:val="18"/>
                <w:szCs w:val="18"/>
              </w:rPr>
              <w:t>(žig in podpis)</w:t>
            </w:r>
          </w:p>
        </w:tc>
      </w:tr>
    </w:tbl>
    <w:p w14:paraId="72FAFDC6" w14:textId="77777777" w:rsidR="005815F7" w:rsidRDefault="00712D32">
      <w:pPr>
        <w:spacing w:before="225" w:after="225" w:line="240" w:lineRule="auto"/>
        <w:jc w:val="both"/>
      </w:pPr>
      <w:r>
        <w:rPr>
          <w:rFonts w:ascii="Arial" w:hAnsi="Arial" w:cs="Arial"/>
          <w:color w:val="000000"/>
          <w:sz w:val="18"/>
          <w:szCs w:val="18"/>
        </w:rPr>
        <w:t> </w:t>
      </w:r>
    </w:p>
    <w:p w14:paraId="21E69044" w14:textId="77777777" w:rsidR="005815F7" w:rsidRDefault="00712D3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5393395" w14:textId="77777777" w:rsidR="005815F7" w:rsidRDefault="005815F7">
      <w:pPr>
        <w:sectPr w:rsidR="005815F7" w:rsidSect="00712D32">
          <w:footerReference w:type="default" r:id="rId17"/>
          <w:pgSz w:w="11906" w:h="16838"/>
          <w:pgMar w:top="1418" w:right="1418" w:bottom="1418" w:left="1418" w:header="567" w:footer="596" w:gutter="0"/>
          <w:cols w:space="708"/>
          <w:docGrid w:linePitch="360"/>
        </w:sectPr>
      </w:pPr>
    </w:p>
    <w:p w14:paraId="691A9080" w14:textId="77777777" w:rsidR="008D2572" w:rsidRDefault="008D2572" w:rsidP="008D2572">
      <w:pPr>
        <w:spacing w:after="0"/>
        <w:jc w:val="right"/>
        <w:rPr>
          <w:rFonts w:ascii="Arial" w:hAnsi="Arial" w:cs="Arial"/>
          <w:sz w:val="18"/>
          <w:szCs w:val="18"/>
        </w:rPr>
      </w:pPr>
    </w:p>
    <w:p w14:paraId="69C52F58" w14:textId="77777777" w:rsidR="008D2572" w:rsidRPr="00590863" w:rsidRDefault="008D2572" w:rsidP="008D2572">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10</w:t>
      </w:r>
    </w:p>
    <w:p w14:paraId="4CB630D0" w14:textId="77777777" w:rsidR="008D2572" w:rsidRPr="00252358" w:rsidRDefault="008D2572" w:rsidP="008D2572"/>
    <w:p w14:paraId="047B8058" w14:textId="77777777" w:rsidR="008D2572" w:rsidRDefault="008D2572" w:rsidP="008D257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10F76F36" w14:textId="77777777" w:rsidR="008D2572" w:rsidRDefault="008D2572" w:rsidP="008D2572">
      <w:pPr>
        <w:spacing w:after="120"/>
        <w:rPr>
          <w:rFonts w:ascii="Arial" w:hAnsi="Arial" w:cs="Arial"/>
        </w:rPr>
      </w:pPr>
    </w:p>
    <w:p w14:paraId="7F7229C7" w14:textId="77777777" w:rsidR="008D2572" w:rsidRDefault="008D2572" w:rsidP="008D2572">
      <w:pPr>
        <w:spacing w:before="225" w:after="225" w:line="240" w:lineRule="auto"/>
        <w:jc w:val="center"/>
      </w:pPr>
      <w:r>
        <w:rPr>
          <w:rFonts w:ascii="Arial" w:hAnsi="Arial" w:cs="Arial"/>
          <w:b/>
          <w:bCs/>
          <w:color w:val="000000"/>
          <w:sz w:val="24"/>
          <w:szCs w:val="24"/>
        </w:rPr>
        <w:t>MENIČNA IZJAVA</w:t>
      </w:r>
    </w:p>
    <w:p w14:paraId="59B9BC37" w14:textId="77777777" w:rsidR="008D2572" w:rsidRDefault="008D2572" w:rsidP="008D2572">
      <w:pPr>
        <w:spacing w:before="225" w:after="225" w:line="240" w:lineRule="auto"/>
        <w:jc w:val="center"/>
      </w:pPr>
      <w:r>
        <w:rPr>
          <w:rFonts w:ascii="Arial" w:hAnsi="Arial" w:cs="Arial"/>
          <w:color w:val="000000"/>
          <w:sz w:val="21"/>
          <w:szCs w:val="21"/>
        </w:rPr>
        <w:t>s pooblastilom za izpolnitev in unovčenje menice</w:t>
      </w:r>
    </w:p>
    <w:p w14:paraId="45766CD0" w14:textId="77777777" w:rsidR="008D2572" w:rsidRDefault="008D2572" w:rsidP="008D2572">
      <w:pPr>
        <w:spacing w:before="225" w:after="225" w:line="240" w:lineRule="auto"/>
        <w:jc w:val="both"/>
      </w:pPr>
      <w:r>
        <w:rPr>
          <w:rFonts w:ascii="Arial" w:hAnsi="Arial" w:cs="Arial"/>
          <w:color w:val="000000"/>
          <w:sz w:val="18"/>
          <w:szCs w:val="18"/>
        </w:rPr>
        <w:t> </w:t>
      </w:r>
    </w:p>
    <w:p w14:paraId="6B393171" w14:textId="3391B764" w:rsidR="008D2572" w:rsidRDefault="008D2572" w:rsidP="008D2572">
      <w:pPr>
        <w:spacing w:before="225" w:after="225" w:line="240" w:lineRule="auto"/>
        <w:jc w:val="both"/>
      </w:pPr>
      <w:r>
        <w:rPr>
          <w:rFonts w:ascii="Arial" w:hAnsi="Arial" w:cs="Arial"/>
          <w:color w:val="000000"/>
          <w:sz w:val="18"/>
          <w:szCs w:val="18"/>
        </w:rPr>
        <w:t xml:space="preserve">Naročniku </w:t>
      </w:r>
      <w:r w:rsidRPr="007715E9">
        <w:rPr>
          <w:rFonts w:ascii="Arial" w:hAnsi="Arial" w:cs="Arial"/>
          <w:bCs/>
          <w:color w:val="000000"/>
          <w:sz w:val="18"/>
          <w:szCs w:val="18"/>
        </w:rPr>
        <w:t>UNIVERZA NA PRIMORSKEM UNIVERSITA DEL LITORALE, Titov trg 4, 6000 Koper</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019A359B" w14:textId="77777777" w:rsidR="008D2572" w:rsidRPr="008D2572" w:rsidRDefault="008D2572" w:rsidP="008D2572">
      <w:pPr>
        <w:spacing w:before="225" w:after="225" w:line="240" w:lineRule="auto"/>
        <w:jc w:val="center"/>
        <w:rPr>
          <w:rFonts w:ascii="Arial" w:eastAsia="Times New Roman" w:hAnsi="Arial" w:cs="Arial"/>
          <w:b/>
          <w:color w:val="222222"/>
          <w:sz w:val="18"/>
          <w:szCs w:val="18"/>
          <w:lang w:eastAsia="sl-SI"/>
        </w:rPr>
      </w:pPr>
      <w:r w:rsidRPr="008D2572">
        <w:rPr>
          <w:rFonts w:ascii="Arial" w:hAnsi="Arial" w:cs="Arial"/>
          <w:b/>
          <w:color w:val="000000"/>
          <w:sz w:val="18"/>
          <w:szCs w:val="18"/>
        </w:rPr>
        <w:t xml:space="preserve">Nakup </w:t>
      </w:r>
      <w:r w:rsidRPr="008D2572">
        <w:rPr>
          <w:rFonts w:ascii="Arial" w:hAnsi="Arial" w:cs="Arial"/>
          <w:b/>
          <w:sz w:val="18"/>
          <w:szCs w:val="18"/>
        </w:rPr>
        <w:t xml:space="preserve">IT opreme </w:t>
      </w:r>
      <w:r w:rsidRPr="008D2572">
        <w:rPr>
          <w:rFonts w:ascii="Arial" w:eastAsia="Times New Roman" w:hAnsi="Arial" w:cs="Arial"/>
          <w:b/>
          <w:color w:val="222222"/>
          <w:sz w:val="18"/>
          <w:szCs w:val="18"/>
          <w:lang w:eastAsia="sl-SI"/>
        </w:rPr>
        <w:t>za investicijski projekt "Center odličnosti za raziskave in inovacije na področju obnovljivih materialov in zdravega bivanjskega okolja"</w:t>
      </w:r>
    </w:p>
    <w:p w14:paraId="5954D71B" w14:textId="14072AD1" w:rsidR="008D2572" w:rsidRDefault="008D2572" w:rsidP="008D257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6CD1F4C" w14:textId="77777777" w:rsidR="008D2572" w:rsidRDefault="008D2572" w:rsidP="008D2572">
      <w:pPr>
        <w:spacing w:before="225" w:after="225" w:line="240" w:lineRule="auto"/>
        <w:jc w:val="both"/>
      </w:pPr>
      <w:r>
        <w:rPr>
          <w:rFonts w:ascii="Arial" w:hAnsi="Arial" w:cs="Arial"/>
          <w:color w:val="000000"/>
          <w:sz w:val="18"/>
          <w:szCs w:val="18"/>
        </w:rPr>
        <w:t> </w:t>
      </w:r>
    </w:p>
    <w:p w14:paraId="26365D16" w14:textId="2FCC60BE" w:rsidR="008D2572" w:rsidRDefault="008D2572" w:rsidP="008D2572">
      <w:pPr>
        <w:spacing w:before="225" w:after="225" w:line="240" w:lineRule="auto"/>
        <w:jc w:val="both"/>
      </w:pPr>
      <w:r>
        <w:rPr>
          <w:rFonts w:ascii="Arial" w:hAnsi="Arial" w:cs="Arial"/>
          <w:color w:val="000000"/>
          <w:sz w:val="18"/>
          <w:szCs w:val="18"/>
        </w:rPr>
        <w:t xml:space="preserve">Naročnika </w:t>
      </w:r>
      <w:r w:rsidRPr="007715E9">
        <w:rPr>
          <w:rFonts w:ascii="Arial" w:hAnsi="Arial" w:cs="Arial"/>
          <w:bCs/>
          <w:color w:val="000000"/>
          <w:sz w:val="18"/>
          <w:szCs w:val="18"/>
        </w:rPr>
        <w:t>UNIVERZA NA PRIMORSKEM UNIVERSITA DEL LITORALE, Titov trg 4, 6000 Koper</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5,00 % pogodbene vrednosti z DDV, kar znaša </w:t>
      </w:r>
      <w:r w:rsidRPr="008D2572">
        <w:rPr>
          <w:rFonts w:ascii="Arial" w:hAnsi="Arial" w:cs="Arial"/>
          <w:bCs/>
          <w:color w:val="000000"/>
          <w:sz w:val="18"/>
          <w:szCs w:val="18"/>
          <w:u w:val="single"/>
        </w:rPr>
        <w:t>__________</w:t>
      </w:r>
    </w:p>
    <w:p w14:paraId="0E9DCA7F" w14:textId="77777777" w:rsidR="008D2572" w:rsidRDefault="008D2572" w:rsidP="008D257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66E11C6" w14:textId="77777777" w:rsidR="008D2572" w:rsidRDefault="008D2572" w:rsidP="008D257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7ACB624" w14:textId="77777777" w:rsidR="008D2572" w:rsidRDefault="008D2572" w:rsidP="008D257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7D45B6C" w14:textId="77777777" w:rsidR="008D2572" w:rsidRDefault="008D2572" w:rsidP="008D257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8C3F7A1" w14:textId="77777777" w:rsidR="008D2572" w:rsidRDefault="008D2572" w:rsidP="008D2572">
      <w:pPr>
        <w:spacing w:before="225" w:after="225" w:line="240" w:lineRule="auto"/>
        <w:jc w:val="both"/>
        <w:rPr>
          <w:rFonts w:ascii="Arial" w:hAnsi="Arial" w:cs="Arial"/>
          <w:color w:val="000000"/>
          <w:sz w:val="18"/>
          <w:szCs w:val="18"/>
        </w:rPr>
      </w:pPr>
    </w:p>
    <w:p w14:paraId="20FFBA93" w14:textId="77777777" w:rsidR="008D2572" w:rsidRDefault="008D2572" w:rsidP="008D2572">
      <w:pPr>
        <w:spacing w:before="225" w:after="225" w:line="240" w:lineRule="auto"/>
        <w:jc w:val="both"/>
      </w:pPr>
      <w:r>
        <w:rPr>
          <w:rFonts w:ascii="Arial" w:hAnsi="Arial" w:cs="Arial"/>
          <w:color w:val="000000"/>
          <w:sz w:val="18"/>
          <w:szCs w:val="18"/>
        </w:rPr>
        <w:t>Priloga: </w:t>
      </w:r>
    </w:p>
    <w:p w14:paraId="0DA56023" w14:textId="77777777" w:rsidR="008D2572" w:rsidRDefault="008D2572" w:rsidP="008D2572">
      <w:pPr>
        <w:spacing w:before="225" w:after="225" w:line="240" w:lineRule="auto"/>
        <w:jc w:val="both"/>
      </w:pPr>
      <w:r>
        <w:rPr>
          <w:rFonts w:ascii="Arial" w:hAnsi="Arial" w:cs="Arial"/>
          <w:color w:val="000000"/>
          <w:sz w:val="18"/>
          <w:szCs w:val="18"/>
        </w:rPr>
        <w:t>- bianco menica, podpisana in žigosana</w:t>
      </w:r>
    </w:p>
    <w:p w14:paraId="1C65E42D" w14:textId="77777777" w:rsidR="008D2572" w:rsidRDefault="008D2572" w:rsidP="008D257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D2572" w14:paraId="124ECF39" w14:textId="77777777" w:rsidTr="006B5A7A">
        <w:tc>
          <w:tcPr>
            <w:tcW w:w="2500" w:type="pct"/>
            <w:tcMar>
              <w:top w:w="75" w:type="dxa"/>
              <w:bottom w:w="75" w:type="dxa"/>
            </w:tcMar>
            <w:vAlign w:val="center"/>
          </w:tcPr>
          <w:p w14:paraId="0BEF5470" w14:textId="77777777" w:rsidR="008D2572" w:rsidRDefault="008D2572" w:rsidP="006B5A7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787081A" w14:textId="77777777" w:rsidR="008D2572" w:rsidRDefault="008D2572" w:rsidP="006B5A7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D2572" w14:paraId="6A5F67B6" w14:textId="77777777" w:rsidTr="006B5A7A">
        <w:tc>
          <w:tcPr>
            <w:tcW w:w="2500" w:type="pct"/>
            <w:tcMar>
              <w:top w:w="75" w:type="dxa"/>
              <w:bottom w:w="75" w:type="dxa"/>
            </w:tcMar>
            <w:vAlign w:val="center"/>
          </w:tcPr>
          <w:p w14:paraId="74708842" w14:textId="77777777" w:rsidR="008D2572" w:rsidRDefault="008D2572" w:rsidP="006B5A7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2841EB" w14:textId="77777777" w:rsidR="008D2572" w:rsidRDefault="008D2572" w:rsidP="006B5A7A"/>
          <w:p w14:paraId="4F758440" w14:textId="77777777" w:rsidR="008D2572" w:rsidRDefault="008D2572" w:rsidP="006B5A7A">
            <w:pPr>
              <w:jc w:val="center"/>
            </w:pPr>
            <w:r>
              <w:rPr>
                <w:rFonts w:ascii="Arial" w:hAnsi="Arial" w:cs="Arial"/>
                <w:color w:val="A9A9A9"/>
                <w:position w:val="-2"/>
                <w:sz w:val="18"/>
                <w:szCs w:val="18"/>
              </w:rPr>
              <w:t>(žig in podpis)</w:t>
            </w:r>
          </w:p>
        </w:tc>
      </w:tr>
    </w:tbl>
    <w:p w14:paraId="0078D02C" w14:textId="77777777" w:rsidR="007715E9" w:rsidRDefault="007715E9" w:rsidP="001C351B"/>
    <w:p w14:paraId="3B26611B" w14:textId="77777777" w:rsidR="008D2572" w:rsidRDefault="008D2572" w:rsidP="001C351B"/>
    <w:p w14:paraId="4A682425" w14:textId="77777777" w:rsidR="008D2572" w:rsidRDefault="008D2572" w:rsidP="001C351B"/>
    <w:p w14:paraId="183F8965" w14:textId="77777777" w:rsidR="008D2572" w:rsidRDefault="008D2572" w:rsidP="001C351B"/>
    <w:p w14:paraId="7B8BFA95" w14:textId="77777777" w:rsidR="00712D32" w:rsidRPr="00116091" w:rsidRDefault="00712D32" w:rsidP="00712D3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41913AD" w14:textId="77777777" w:rsidR="00712D32" w:rsidRDefault="00712D32" w:rsidP="00712D32">
      <w:pPr>
        <w:rPr>
          <w:rFonts w:ascii="Arial" w:hAnsi="Arial" w:cs="Arial"/>
        </w:rPr>
      </w:pPr>
    </w:p>
    <w:p w14:paraId="7242A3BA" w14:textId="77777777" w:rsidR="00F55025" w:rsidRDefault="00712D32" w:rsidP="00F55025">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w:t>
      </w:r>
      <w:r w:rsidR="00CA4344" w:rsidRPr="00CA4344">
        <w:rPr>
          <w:rFonts w:ascii="Arial" w:hAnsi="Arial" w:cs="Arial"/>
          <w:b/>
          <w:bCs/>
          <w:color w:val="000000"/>
          <w:sz w:val="24"/>
          <w:szCs w:val="24"/>
        </w:rPr>
        <w:t>ogodba</w:t>
      </w:r>
      <w:r w:rsidR="00CA4344">
        <w:rPr>
          <w:rFonts w:ascii="Arial" w:hAnsi="Arial" w:cs="Arial"/>
          <w:b/>
          <w:bCs/>
          <w:color w:val="000000"/>
          <w:sz w:val="24"/>
          <w:szCs w:val="24"/>
        </w:rPr>
        <w:t xml:space="preserve"> </w:t>
      </w:r>
      <w:r w:rsidR="00F55025">
        <w:rPr>
          <w:rFonts w:ascii="Arial" w:hAnsi="Arial" w:cs="Arial"/>
          <w:b/>
          <w:bCs/>
          <w:color w:val="000000"/>
          <w:sz w:val="24"/>
          <w:szCs w:val="24"/>
        </w:rPr>
        <w:t>št. ________</w:t>
      </w:r>
    </w:p>
    <w:p w14:paraId="10769232" w14:textId="02B8E48F" w:rsidR="00F55025" w:rsidRPr="00F55025" w:rsidRDefault="00F55025" w:rsidP="00F55025">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sidRPr="00F55025">
        <w:rPr>
          <w:rFonts w:ascii="Arial" w:hAnsi="Arial" w:cs="Arial"/>
          <w:b/>
          <w:color w:val="000000"/>
          <w:sz w:val="24"/>
          <w:szCs w:val="24"/>
        </w:rPr>
        <w:t xml:space="preserve">Nakup </w:t>
      </w:r>
      <w:r w:rsidRPr="00F55025">
        <w:rPr>
          <w:rFonts w:ascii="Arial" w:hAnsi="Arial" w:cs="Arial"/>
          <w:b/>
          <w:sz w:val="24"/>
          <w:szCs w:val="24"/>
        </w:rPr>
        <w:t xml:space="preserve">IT opreme </w:t>
      </w:r>
      <w:r w:rsidRPr="00F55025">
        <w:rPr>
          <w:rFonts w:ascii="Arial" w:eastAsia="Times New Roman" w:hAnsi="Arial" w:cs="Arial"/>
          <w:b/>
          <w:color w:val="222222"/>
          <w:sz w:val="24"/>
          <w:szCs w:val="24"/>
          <w:lang w:eastAsia="sl-SI"/>
        </w:rPr>
        <w:t>za investicijski projekt "Center odličnosti za raziskave in inovacije na področju obnovljivih materialov in zdravega bivanjskega okolja"</w:t>
      </w:r>
    </w:p>
    <w:p w14:paraId="5ED42794" w14:textId="2FD34827" w:rsidR="005815F7" w:rsidRDefault="00712D32" w:rsidP="00F55025">
      <w:pPr>
        <w:spacing w:before="224" w:after="224" w:line="240" w:lineRule="auto"/>
        <w:jc w:val="center"/>
        <w:outlineLvl w:val="1"/>
      </w:pPr>
      <w:r>
        <w:rPr>
          <w:rFonts w:ascii="Arial" w:hAnsi="Arial" w:cs="Arial"/>
          <w:color w:val="000000"/>
          <w:sz w:val="18"/>
          <w:szCs w:val="18"/>
        </w:rPr>
        <w:t>sklenjena med</w:t>
      </w:r>
    </w:p>
    <w:p w14:paraId="0BFF348E" w14:textId="250C0BB6" w:rsidR="005815F7" w:rsidRDefault="00712D32">
      <w:pPr>
        <w:spacing w:after="0" w:line="240" w:lineRule="auto"/>
      </w:pPr>
      <w:r>
        <w:rPr>
          <w:rFonts w:ascii="Arial" w:hAnsi="Arial" w:cs="Arial"/>
          <w:b/>
          <w:bCs/>
          <w:color w:val="000000"/>
          <w:sz w:val="18"/>
          <w:szCs w:val="18"/>
        </w:rPr>
        <w:t xml:space="preserve">NAROČNIKOM: </w:t>
      </w:r>
      <w:r w:rsidR="007715E9" w:rsidRPr="00EF482F">
        <w:rPr>
          <w:rFonts w:ascii="Arial" w:hAnsi="Arial" w:cs="Arial"/>
          <w:b/>
          <w:bCs/>
          <w:color w:val="000000"/>
          <w:sz w:val="18"/>
          <w:szCs w:val="18"/>
        </w:rPr>
        <w:t>UNIVERZA NA PRIMORSKEM UNIVERSITA DEL LITORALE, Titov trg 4, 6000 Koper,</w:t>
      </w:r>
      <w:r w:rsidR="007715E9" w:rsidRPr="00EF482F">
        <w:rPr>
          <w:rFonts w:ascii="Arial" w:hAnsi="Arial" w:cs="Arial"/>
          <w:color w:val="000000"/>
          <w:sz w:val="18"/>
          <w:szCs w:val="18"/>
        </w:rPr>
        <w:br/>
        <w:t>ki ga zastopa dr. Dragan Marušič, rektor</w:t>
      </w:r>
      <w:r>
        <w:br/>
      </w:r>
    </w:p>
    <w:tbl>
      <w:tblPr>
        <w:tblStyle w:val="NormalTablePHPDOCX"/>
        <w:tblW w:w="3500" w:type="pct"/>
        <w:tblInd w:w="108" w:type="dxa"/>
        <w:tblLook w:val="04A0" w:firstRow="1" w:lastRow="0" w:firstColumn="1" w:lastColumn="0" w:noHBand="0" w:noVBand="1"/>
      </w:tblPr>
      <w:tblGrid>
        <w:gridCol w:w="3300"/>
        <w:gridCol w:w="3200"/>
      </w:tblGrid>
      <w:tr w:rsidR="007715E9" w14:paraId="413375E6" w14:textId="77777777">
        <w:tc>
          <w:tcPr>
            <w:tcW w:w="3300" w:type="dxa"/>
            <w:tcMar>
              <w:top w:w="0" w:type="auto"/>
              <w:bottom w:w="0" w:type="auto"/>
            </w:tcMar>
            <w:vAlign w:val="center"/>
          </w:tcPr>
          <w:p w14:paraId="588FF29E" w14:textId="2D2DA029" w:rsidR="007715E9" w:rsidRDefault="007715E9" w:rsidP="007715E9">
            <w:r w:rsidRPr="00EF482F">
              <w:rPr>
                <w:rFonts w:ascii="Arial" w:hAnsi="Arial" w:cs="Arial"/>
                <w:color w:val="000000"/>
                <w:position w:val="-2"/>
                <w:sz w:val="18"/>
                <w:szCs w:val="18"/>
              </w:rPr>
              <w:t>Matična številka:</w:t>
            </w:r>
          </w:p>
        </w:tc>
        <w:tc>
          <w:tcPr>
            <w:tcW w:w="0" w:type="auto"/>
            <w:tcMar>
              <w:top w:w="0" w:type="auto"/>
              <w:bottom w:w="0" w:type="auto"/>
            </w:tcMar>
            <w:vAlign w:val="center"/>
          </w:tcPr>
          <w:p w14:paraId="255B78BB" w14:textId="485FFEDE" w:rsidR="007715E9" w:rsidRDefault="007715E9" w:rsidP="007715E9">
            <w:r w:rsidRPr="00EF482F">
              <w:rPr>
                <w:rFonts w:ascii="Arial" w:hAnsi="Arial" w:cs="Arial"/>
                <w:color w:val="000000"/>
                <w:position w:val="-2"/>
                <w:sz w:val="18"/>
                <w:szCs w:val="18"/>
              </w:rPr>
              <w:t>1810014000</w:t>
            </w:r>
          </w:p>
        </w:tc>
      </w:tr>
      <w:tr w:rsidR="007715E9" w14:paraId="7F7F6D65" w14:textId="77777777">
        <w:tc>
          <w:tcPr>
            <w:tcW w:w="3300" w:type="dxa"/>
            <w:tcMar>
              <w:top w:w="0" w:type="auto"/>
              <w:bottom w:w="0" w:type="auto"/>
            </w:tcMar>
            <w:vAlign w:val="center"/>
          </w:tcPr>
          <w:p w14:paraId="6E3EDBD5" w14:textId="09218B1A" w:rsidR="007715E9" w:rsidRDefault="007715E9" w:rsidP="007715E9">
            <w:r w:rsidRPr="00EF482F">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846E11" w14:textId="092A1C84" w:rsidR="007715E9" w:rsidRDefault="007715E9" w:rsidP="007715E9">
            <w:r w:rsidRPr="00EF482F">
              <w:rPr>
                <w:rFonts w:ascii="Arial" w:hAnsi="Arial" w:cs="Arial"/>
                <w:color w:val="000000"/>
                <w:position w:val="-2"/>
                <w:sz w:val="18"/>
                <w:szCs w:val="18"/>
              </w:rPr>
              <w:t>SI 71633065</w:t>
            </w:r>
          </w:p>
        </w:tc>
      </w:tr>
      <w:tr w:rsidR="007715E9" w14:paraId="464B207B" w14:textId="77777777">
        <w:tc>
          <w:tcPr>
            <w:tcW w:w="3300" w:type="dxa"/>
            <w:tcMar>
              <w:top w:w="0" w:type="auto"/>
              <w:bottom w:w="0" w:type="auto"/>
            </w:tcMar>
            <w:vAlign w:val="center"/>
          </w:tcPr>
          <w:p w14:paraId="5694B932" w14:textId="751036D2" w:rsidR="007715E9" w:rsidRDefault="007715E9" w:rsidP="007715E9">
            <w:r w:rsidRPr="00EF482F">
              <w:rPr>
                <w:rFonts w:ascii="Arial" w:hAnsi="Arial" w:cs="Arial"/>
                <w:color w:val="000000"/>
                <w:position w:val="-2"/>
                <w:sz w:val="18"/>
                <w:szCs w:val="18"/>
              </w:rPr>
              <w:t>Transakcijski račun (TRR):</w:t>
            </w:r>
          </w:p>
        </w:tc>
        <w:tc>
          <w:tcPr>
            <w:tcW w:w="0" w:type="auto"/>
            <w:tcMar>
              <w:top w:w="0" w:type="auto"/>
              <w:bottom w:w="0" w:type="auto"/>
            </w:tcMar>
            <w:vAlign w:val="center"/>
          </w:tcPr>
          <w:p w14:paraId="22919699" w14:textId="3CB8D3AA" w:rsidR="007715E9" w:rsidRDefault="007715E9" w:rsidP="007715E9">
            <w:r w:rsidRPr="00EF482F">
              <w:rPr>
                <w:rFonts w:ascii="Arial" w:hAnsi="Arial" w:cs="Arial"/>
                <w:color w:val="000000"/>
                <w:position w:val="-2"/>
                <w:sz w:val="18"/>
                <w:szCs w:val="18"/>
              </w:rPr>
              <w:t>SI56 0110 0600 0001 866</w:t>
            </w:r>
          </w:p>
        </w:tc>
      </w:tr>
    </w:tbl>
    <w:p w14:paraId="4B29F1AA" w14:textId="77777777" w:rsidR="005815F7" w:rsidRDefault="005815F7"/>
    <w:p w14:paraId="2328DE93" w14:textId="77777777" w:rsidR="005815F7" w:rsidRDefault="00712D32">
      <w:pPr>
        <w:spacing w:before="225" w:after="225" w:line="240" w:lineRule="auto"/>
        <w:jc w:val="center"/>
      </w:pPr>
      <w:r>
        <w:rPr>
          <w:rFonts w:ascii="Arial" w:hAnsi="Arial" w:cs="Arial"/>
          <w:color w:val="000000"/>
          <w:sz w:val="18"/>
          <w:szCs w:val="18"/>
        </w:rPr>
        <w:t>in</w:t>
      </w:r>
    </w:p>
    <w:p w14:paraId="71EF82BE" w14:textId="77777777" w:rsidR="005815F7" w:rsidRDefault="00CA4344">
      <w:pPr>
        <w:spacing w:before="225" w:after="225" w:line="240" w:lineRule="auto"/>
        <w:jc w:val="both"/>
      </w:pPr>
      <w:r>
        <w:rPr>
          <w:rFonts w:ascii="Arial" w:hAnsi="Arial" w:cs="Arial"/>
          <w:b/>
          <w:bCs/>
          <w:color w:val="000000"/>
          <w:sz w:val="18"/>
          <w:szCs w:val="18"/>
        </w:rPr>
        <w:t>DOBAVITELJEM</w:t>
      </w:r>
      <w:r w:rsidR="00712D32">
        <w:rPr>
          <w:rFonts w:ascii="Arial" w:hAnsi="Arial" w:cs="Arial"/>
          <w:b/>
          <w:bCs/>
          <w:color w:val="000000"/>
          <w:sz w:val="18"/>
          <w:szCs w:val="18"/>
        </w:rPr>
        <w:t>: </w:t>
      </w:r>
      <w:r w:rsidR="00712D32">
        <w:rPr>
          <w:rFonts w:ascii="Arial" w:hAnsi="Arial" w:cs="Arial"/>
          <w:color w:val="000000"/>
          <w:sz w:val="18"/>
          <w:szCs w:val="18"/>
        </w:rPr>
        <w:t>___________________________________,</w:t>
      </w:r>
      <w:r w:rsidR="00712D3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5815F7" w14:paraId="4BC04363" w14:textId="77777777">
        <w:tc>
          <w:tcPr>
            <w:tcW w:w="3300" w:type="dxa"/>
            <w:tcMar>
              <w:top w:w="0" w:type="auto"/>
              <w:bottom w:w="0" w:type="auto"/>
            </w:tcMar>
            <w:vAlign w:val="center"/>
          </w:tcPr>
          <w:p w14:paraId="0C77AEF5" w14:textId="77777777" w:rsidR="005815F7" w:rsidRDefault="00712D3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67FB143" w14:textId="77777777" w:rsidR="005815F7" w:rsidRDefault="00712D32">
            <w:r>
              <w:rPr>
                <w:rFonts w:ascii="Arial" w:hAnsi="Arial" w:cs="Arial"/>
                <w:color w:val="000000"/>
                <w:position w:val="-2"/>
                <w:sz w:val="18"/>
                <w:szCs w:val="18"/>
              </w:rPr>
              <w:t> </w:t>
            </w:r>
          </w:p>
        </w:tc>
      </w:tr>
      <w:tr w:rsidR="005815F7" w14:paraId="49B442C5" w14:textId="77777777">
        <w:tc>
          <w:tcPr>
            <w:tcW w:w="3300" w:type="dxa"/>
            <w:tcMar>
              <w:top w:w="0" w:type="auto"/>
              <w:bottom w:w="0" w:type="auto"/>
            </w:tcMar>
            <w:vAlign w:val="center"/>
          </w:tcPr>
          <w:p w14:paraId="29E603F5" w14:textId="77777777" w:rsidR="005815F7" w:rsidRDefault="00712D3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32A36B" w14:textId="77777777" w:rsidR="005815F7" w:rsidRDefault="00712D32">
            <w:r>
              <w:rPr>
                <w:rFonts w:ascii="Arial" w:hAnsi="Arial" w:cs="Arial"/>
                <w:color w:val="000000"/>
                <w:position w:val="-2"/>
                <w:sz w:val="18"/>
                <w:szCs w:val="18"/>
              </w:rPr>
              <w:t> </w:t>
            </w:r>
          </w:p>
        </w:tc>
      </w:tr>
      <w:tr w:rsidR="005815F7" w14:paraId="316C052A" w14:textId="77777777">
        <w:tc>
          <w:tcPr>
            <w:tcW w:w="3300" w:type="dxa"/>
            <w:tcMar>
              <w:top w:w="0" w:type="auto"/>
              <w:bottom w:w="0" w:type="auto"/>
            </w:tcMar>
            <w:vAlign w:val="center"/>
          </w:tcPr>
          <w:p w14:paraId="237265FF" w14:textId="77777777" w:rsidR="005815F7" w:rsidRDefault="00712D3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6BFA6B9" w14:textId="77777777" w:rsidR="005815F7" w:rsidRDefault="00712D32">
            <w:r>
              <w:rPr>
                <w:rFonts w:ascii="Arial" w:hAnsi="Arial" w:cs="Arial"/>
                <w:color w:val="000000"/>
                <w:position w:val="-2"/>
                <w:sz w:val="18"/>
                <w:szCs w:val="18"/>
              </w:rPr>
              <w:t> </w:t>
            </w:r>
          </w:p>
        </w:tc>
      </w:tr>
    </w:tbl>
    <w:p w14:paraId="180EDCC6" w14:textId="77777777" w:rsidR="005815F7" w:rsidRDefault="00712D32">
      <w:pPr>
        <w:spacing w:before="225" w:after="225" w:line="240" w:lineRule="auto"/>
        <w:jc w:val="both"/>
      </w:pPr>
      <w:r>
        <w:rPr>
          <w:rFonts w:ascii="Arial" w:hAnsi="Arial" w:cs="Arial"/>
          <w:color w:val="000000"/>
          <w:sz w:val="18"/>
          <w:szCs w:val="18"/>
        </w:rPr>
        <w:t> </w:t>
      </w:r>
    </w:p>
    <w:p w14:paraId="0D385A78" w14:textId="77777777" w:rsidR="005815F7" w:rsidRDefault="00712D32">
      <w:pPr>
        <w:spacing w:before="225" w:after="225" w:line="240" w:lineRule="auto"/>
        <w:jc w:val="both"/>
      </w:pPr>
      <w:r>
        <w:rPr>
          <w:rFonts w:ascii="Arial" w:hAnsi="Arial" w:cs="Arial"/>
          <w:b/>
          <w:bCs/>
          <w:color w:val="000000"/>
          <w:sz w:val="18"/>
          <w:szCs w:val="18"/>
        </w:rPr>
        <w:t>I. UVODNE DOLOČBE</w:t>
      </w:r>
    </w:p>
    <w:p w14:paraId="45F36C75" w14:textId="77777777" w:rsidR="005815F7" w:rsidRDefault="00712D3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1C351B" w14:paraId="1654D04F" w14:textId="77777777" w:rsidTr="005677DF">
        <w:tc>
          <w:tcPr>
            <w:tcW w:w="0" w:type="auto"/>
            <w:tcMar>
              <w:top w:w="0" w:type="auto"/>
              <w:bottom w:w="0" w:type="auto"/>
            </w:tcMar>
          </w:tcPr>
          <w:p w14:paraId="0787EF86" w14:textId="77777777" w:rsidR="001C351B" w:rsidRDefault="001C351B" w:rsidP="005677D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1C351B" w14:paraId="35CF5000" w14:textId="77777777" w:rsidTr="005677DF">
              <w:tc>
                <w:tcPr>
                  <w:tcW w:w="0" w:type="auto"/>
                  <w:tcMar>
                    <w:top w:w="0" w:type="auto"/>
                    <w:bottom w:w="0" w:type="auto"/>
                  </w:tcMar>
                </w:tcPr>
                <w:p w14:paraId="04FC9D68" w14:textId="77777777" w:rsidR="001C351B" w:rsidRDefault="001C351B" w:rsidP="00680FE4">
                  <w:pPr>
                    <w:numPr>
                      <w:ilvl w:val="0"/>
                      <w:numId w:val="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A2F5B52" w14:textId="77777777" w:rsidR="001C351B" w:rsidRDefault="001C351B" w:rsidP="00680FE4">
                  <w:pPr>
                    <w:numPr>
                      <w:ilvl w:val="0"/>
                      <w:numId w:val="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6D3CE976" w14:textId="77777777" w:rsidR="001C351B" w:rsidRDefault="001C351B" w:rsidP="005677DF"/>
          <w:p w14:paraId="54D54F6C" w14:textId="77777777" w:rsidR="001C351B" w:rsidRDefault="001C351B" w:rsidP="005677D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06F945CD" w14:textId="77777777" w:rsidR="005815F7" w:rsidRDefault="00712D32">
      <w:pPr>
        <w:spacing w:before="225" w:after="225" w:line="240" w:lineRule="auto"/>
        <w:jc w:val="both"/>
      </w:pPr>
      <w:r>
        <w:rPr>
          <w:rFonts w:ascii="Arial" w:hAnsi="Arial" w:cs="Arial"/>
          <w:b/>
          <w:bCs/>
          <w:color w:val="000000"/>
          <w:sz w:val="18"/>
          <w:szCs w:val="18"/>
        </w:rPr>
        <w:t>II. PREDMET POGODBE</w:t>
      </w:r>
    </w:p>
    <w:p w14:paraId="23F77323" w14:textId="77777777" w:rsidR="005815F7" w:rsidRDefault="00712D3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5815F7" w14:paraId="54A9DEFD" w14:textId="77777777">
        <w:tc>
          <w:tcPr>
            <w:tcW w:w="0" w:type="auto"/>
            <w:tcMar>
              <w:top w:w="0" w:type="auto"/>
              <w:bottom w:w="0" w:type="auto"/>
            </w:tcMar>
          </w:tcPr>
          <w:p w14:paraId="6708B8E4" w14:textId="34FC41CB" w:rsidR="005815F7" w:rsidRDefault="00712D32" w:rsidP="00B90FC5">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8447DE">
              <w:rPr>
                <w:rFonts w:ascii="Arial" w:hAnsi="Arial" w:cs="Arial"/>
                <w:color w:val="000000"/>
                <w:sz w:val="18"/>
                <w:szCs w:val="18"/>
              </w:rPr>
              <w:t>predmet naročila</w:t>
            </w:r>
            <w:r w:rsidR="001D18FB">
              <w:rPr>
                <w:rFonts w:ascii="Arial" w:hAnsi="Arial" w:cs="Arial"/>
                <w:b/>
                <w:bCs/>
                <w:color w:val="000000"/>
                <w:sz w:val="18"/>
                <w:szCs w:val="18"/>
              </w:rPr>
              <w:t xml:space="preserve"> </w:t>
            </w:r>
            <w:r w:rsidR="00025EDD">
              <w:rPr>
                <w:rFonts w:ascii="Arial" w:hAnsi="Arial" w:cs="Arial"/>
                <w:b/>
                <w:bCs/>
                <w:color w:val="000000"/>
                <w:sz w:val="18"/>
                <w:szCs w:val="18"/>
              </w:rPr>
              <w:t xml:space="preserve">za </w:t>
            </w:r>
            <w:r w:rsidR="001D18FB">
              <w:rPr>
                <w:rFonts w:ascii="Arial" w:hAnsi="Arial" w:cs="Arial"/>
                <w:b/>
                <w:bCs/>
                <w:color w:val="000000"/>
                <w:sz w:val="18"/>
                <w:szCs w:val="18"/>
              </w:rPr>
              <w:t>sklop</w:t>
            </w:r>
            <w:r w:rsidR="00B90FC5">
              <w:rPr>
                <w:rFonts w:ascii="Arial" w:hAnsi="Arial" w:cs="Arial"/>
                <w:b/>
                <w:bCs/>
                <w:color w:val="000000"/>
                <w:sz w:val="18"/>
                <w:szCs w:val="18"/>
              </w:rPr>
              <w:t>/e</w:t>
            </w:r>
            <w:r w:rsidR="007C356D">
              <w:rPr>
                <w:rFonts w:ascii="Arial" w:hAnsi="Arial" w:cs="Arial"/>
                <w:b/>
                <w:bCs/>
                <w:color w:val="000000"/>
                <w:sz w:val="18"/>
                <w:szCs w:val="18"/>
              </w:rPr>
              <w:t xml:space="preserve"> </w:t>
            </w:r>
            <w:r w:rsidR="007C356D" w:rsidRPr="007C356D">
              <w:rPr>
                <w:rFonts w:ascii="Arial" w:hAnsi="Arial" w:cs="Arial"/>
                <w:bCs/>
                <w:i/>
                <w:color w:val="000000"/>
                <w:sz w:val="18"/>
                <w:szCs w:val="18"/>
              </w:rPr>
              <w:t>(navedba sklopov in naziva opreme)</w:t>
            </w:r>
            <w:r w:rsidR="0086391F">
              <w:rPr>
                <w:rFonts w:ascii="Arial" w:hAnsi="Arial" w:cs="Arial"/>
                <w:b/>
                <w:bCs/>
                <w:color w:val="000000"/>
                <w:sz w:val="18"/>
                <w:szCs w:val="18"/>
              </w:rPr>
              <w:t>:</w:t>
            </w:r>
            <w:r w:rsidR="00025EDD">
              <w:rPr>
                <w:rFonts w:ascii="Arial" w:hAnsi="Arial" w:cs="Arial"/>
                <w:b/>
                <w:bCs/>
                <w:color w:val="000000"/>
                <w:sz w:val="18"/>
                <w:szCs w:val="18"/>
              </w:rPr>
              <w:t xml:space="preserve"> ____</w:t>
            </w:r>
            <w:r>
              <w:rPr>
                <w:rFonts w:ascii="Arial" w:hAnsi="Arial" w:cs="Arial"/>
                <w:b/>
                <w:bCs/>
                <w:color w:val="000000"/>
                <w:sz w:val="18"/>
                <w:szCs w:val="18"/>
              </w:rPr>
              <w:t>.</w:t>
            </w:r>
          </w:p>
        </w:tc>
      </w:tr>
    </w:tbl>
    <w:p w14:paraId="13DC79C9" w14:textId="77777777" w:rsidR="005815F7" w:rsidRDefault="00712D3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86"/>
      </w:tblGrid>
      <w:tr w:rsidR="005815F7" w14:paraId="655A481B" w14:textId="77777777">
        <w:tc>
          <w:tcPr>
            <w:tcW w:w="0" w:type="auto"/>
            <w:tcMar>
              <w:top w:w="0" w:type="auto"/>
              <w:bottom w:w="0" w:type="auto"/>
            </w:tcMar>
          </w:tcPr>
          <w:p w14:paraId="0C38E0C0" w14:textId="77777777" w:rsidR="005815F7" w:rsidRDefault="00712D32">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7170"/>
            </w:tblGrid>
            <w:tr w:rsidR="005815F7" w14:paraId="2846ED91" w14:textId="77777777">
              <w:tc>
                <w:tcPr>
                  <w:tcW w:w="0" w:type="auto"/>
                  <w:tcMar>
                    <w:top w:w="0" w:type="auto"/>
                    <w:bottom w:w="0" w:type="auto"/>
                  </w:tcMar>
                </w:tcPr>
                <w:p w14:paraId="7D12D939" w14:textId="77777777" w:rsidR="005815F7" w:rsidRDefault="00712D32" w:rsidP="00680FE4">
                  <w:pPr>
                    <w:numPr>
                      <w:ilvl w:val="0"/>
                      <w:numId w:val="1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72457BE" w14:textId="1906CF5F" w:rsidR="005815F7" w:rsidRDefault="00A747C7" w:rsidP="00A747C7">
                  <w:pPr>
                    <w:numPr>
                      <w:ilvl w:val="0"/>
                      <w:numId w:val="10"/>
                    </w:numPr>
                    <w:jc w:val="both"/>
                    <w:rPr>
                      <w:rFonts w:ascii="Arial" w:hAnsi="Arial" w:cs="Arial"/>
                      <w:color w:val="000000"/>
                      <w:sz w:val="18"/>
                      <w:szCs w:val="18"/>
                    </w:rPr>
                  </w:pPr>
                  <w:r>
                    <w:rPr>
                      <w:rFonts w:ascii="Arial" w:hAnsi="Arial" w:cs="Arial"/>
                      <w:color w:val="000000"/>
                      <w:sz w:val="18"/>
                      <w:szCs w:val="18"/>
                    </w:rPr>
                    <w:t>Razpisna dokumentacija</w:t>
                  </w:r>
                  <w:r w:rsidR="00712D32">
                    <w:rPr>
                      <w:rFonts w:ascii="Arial" w:hAnsi="Arial" w:cs="Arial"/>
                      <w:color w:val="000000"/>
                      <w:sz w:val="18"/>
                      <w:szCs w:val="18"/>
                    </w:rPr>
                    <w:t xml:space="preserve"> naročnika z dne __________</w:t>
                  </w:r>
                  <w:r w:rsidR="008447DE">
                    <w:rPr>
                      <w:rFonts w:ascii="Arial" w:hAnsi="Arial" w:cs="Arial"/>
                      <w:color w:val="000000"/>
                      <w:sz w:val="18"/>
                      <w:szCs w:val="18"/>
                    </w:rPr>
                    <w:t xml:space="preserve">, </w:t>
                  </w:r>
                  <w:r w:rsidR="001C351B">
                    <w:rPr>
                      <w:rFonts w:ascii="Arial" w:hAnsi="Arial" w:cs="Arial"/>
                      <w:color w:val="000000"/>
                      <w:sz w:val="18"/>
                      <w:szCs w:val="18"/>
                    </w:rPr>
                    <w:t>z vsemi</w:t>
                  </w:r>
                  <w:r w:rsidR="008447DE">
                    <w:rPr>
                      <w:rFonts w:ascii="Arial" w:hAnsi="Arial" w:cs="Arial"/>
                      <w:color w:val="000000"/>
                      <w:sz w:val="18"/>
                      <w:szCs w:val="18"/>
                    </w:rPr>
                    <w:t xml:space="preserve"> prilog</w:t>
                  </w:r>
                  <w:r w:rsidR="001C351B">
                    <w:rPr>
                      <w:rFonts w:ascii="Arial" w:hAnsi="Arial" w:cs="Arial"/>
                      <w:color w:val="000000"/>
                      <w:sz w:val="18"/>
                      <w:szCs w:val="18"/>
                    </w:rPr>
                    <w:t>ami</w:t>
                  </w:r>
                  <w:r w:rsidR="00712D32">
                    <w:rPr>
                      <w:rFonts w:ascii="Arial" w:hAnsi="Arial" w:cs="Arial"/>
                      <w:color w:val="000000"/>
                      <w:sz w:val="18"/>
                      <w:szCs w:val="18"/>
                    </w:rPr>
                    <w:t>.</w:t>
                  </w:r>
                </w:p>
              </w:tc>
            </w:tr>
          </w:tbl>
          <w:p w14:paraId="44148979" w14:textId="77777777" w:rsidR="005815F7" w:rsidRDefault="005815F7"/>
          <w:p w14:paraId="62EAD0D4" w14:textId="77777777" w:rsidR="005815F7" w:rsidRDefault="00712D32">
            <w:pPr>
              <w:spacing w:before="225" w:after="225"/>
              <w:jc w:val="both"/>
            </w:pPr>
            <w:r>
              <w:rPr>
                <w:rFonts w:ascii="Arial" w:hAnsi="Arial" w:cs="Arial"/>
                <w:color w:val="000000"/>
                <w:sz w:val="18"/>
                <w:szCs w:val="18"/>
              </w:rPr>
              <w:lastRenderedPageBreak/>
              <w:t>Predmetni dokumenti so priloga in sestavni del te pogodbe.</w:t>
            </w:r>
          </w:p>
        </w:tc>
      </w:tr>
    </w:tbl>
    <w:p w14:paraId="538D0DA6" w14:textId="77777777" w:rsidR="005815F7" w:rsidRDefault="00712D3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86391F" w14:paraId="74A22DF9" w14:textId="77777777">
        <w:tc>
          <w:tcPr>
            <w:tcW w:w="0" w:type="auto"/>
            <w:tcMar>
              <w:top w:w="0" w:type="auto"/>
              <w:bottom w:w="0" w:type="auto"/>
            </w:tcMar>
          </w:tcPr>
          <w:p w14:paraId="1FEF9C38" w14:textId="0E736E22" w:rsidR="0086391F" w:rsidRDefault="0086391F">
            <w:pPr>
              <w:rPr>
                <w:rFonts w:ascii="Arial" w:hAnsi="Arial" w:cs="Arial"/>
                <w:color w:val="000000"/>
                <w:sz w:val="18"/>
                <w:szCs w:val="18"/>
              </w:rPr>
            </w:pPr>
          </w:p>
          <w:p w14:paraId="42C4AED1" w14:textId="5EA450D7" w:rsidR="005815F7" w:rsidRDefault="0086391F" w:rsidP="007C356D">
            <w:pPr>
              <w:jc w:val="both"/>
              <w:rPr>
                <w:rFonts w:ascii="Arial" w:hAnsi="Arial" w:cs="Arial"/>
                <w:color w:val="000000"/>
                <w:sz w:val="18"/>
                <w:szCs w:val="18"/>
              </w:rPr>
            </w:pPr>
            <w:r>
              <w:rPr>
                <w:rFonts w:ascii="Arial" w:hAnsi="Arial" w:cs="Arial"/>
                <w:color w:val="000000"/>
                <w:sz w:val="18"/>
                <w:szCs w:val="18"/>
              </w:rPr>
              <w:t xml:space="preserve">Dobavitelj se zavezuje dobaviti predmet pogodbe iz </w:t>
            </w:r>
            <w:r w:rsidR="007B058C">
              <w:rPr>
                <w:rFonts w:ascii="Arial" w:hAnsi="Arial" w:cs="Arial"/>
                <w:color w:val="000000"/>
                <w:sz w:val="18"/>
                <w:szCs w:val="18"/>
              </w:rPr>
              <w:t>2</w:t>
            </w:r>
            <w:r>
              <w:rPr>
                <w:rFonts w:ascii="Arial" w:hAnsi="Arial" w:cs="Arial"/>
                <w:color w:val="000000"/>
                <w:sz w:val="18"/>
                <w:szCs w:val="18"/>
              </w:rPr>
              <w:t>. člena v embalaži, ki mora biti takšna, da med transportom popolnoma zaščiti blago pred mehanskimi, kemičnimi in drugimi poškodbami. Pakiranje in embalaža sta vključeni v pogodbeno ceno.</w:t>
            </w:r>
          </w:p>
          <w:p w14:paraId="554935CF" w14:textId="1668850B" w:rsidR="0086391F" w:rsidRDefault="0086391F"/>
        </w:tc>
      </w:tr>
    </w:tbl>
    <w:p w14:paraId="0CCA9941" w14:textId="77777777" w:rsidR="005815F7" w:rsidRDefault="00712D3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5815F7" w14:paraId="521392DC" w14:textId="77777777">
        <w:tc>
          <w:tcPr>
            <w:tcW w:w="0" w:type="auto"/>
            <w:tcMar>
              <w:top w:w="0" w:type="auto"/>
              <w:bottom w:w="0" w:type="auto"/>
            </w:tcMar>
          </w:tcPr>
          <w:p w14:paraId="53660663" w14:textId="77777777" w:rsidR="005815F7" w:rsidRDefault="00712D3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C0FF183" w14:textId="76E2CFBB" w:rsidR="005815F7" w:rsidRDefault="00712D32">
            <w:pPr>
              <w:spacing w:before="225" w:after="225"/>
              <w:jc w:val="both"/>
            </w:pPr>
            <w:r>
              <w:rPr>
                <w:rFonts w:ascii="Arial" w:hAnsi="Arial" w:cs="Arial"/>
                <w:color w:val="000000"/>
                <w:sz w:val="18"/>
                <w:szCs w:val="18"/>
              </w:rPr>
              <w:t xml:space="preserve">Za dodatne nabave ali nadomestne nabave, ki bi se izkazale za potrebne šele po sklenitvi te pogodbe, lahko naročnik odda naročilo dobavitelju osnovnega naročila ob upoštevanju določb </w:t>
            </w:r>
            <w:r w:rsidR="008447DE">
              <w:rPr>
                <w:rFonts w:ascii="Arial" w:hAnsi="Arial" w:cs="Arial"/>
                <w:color w:val="000000"/>
                <w:sz w:val="18"/>
                <w:szCs w:val="18"/>
              </w:rPr>
              <w:t>veljavne zakonodaje</w:t>
            </w:r>
            <w:r>
              <w:rPr>
                <w:rFonts w:ascii="Arial" w:hAnsi="Arial" w:cs="Arial"/>
                <w:color w:val="000000"/>
                <w:sz w:val="18"/>
                <w:szCs w:val="18"/>
              </w:rPr>
              <w:t>.</w:t>
            </w:r>
          </w:p>
          <w:p w14:paraId="5AB0F77E" w14:textId="77777777" w:rsidR="005815F7" w:rsidRDefault="00712D32">
            <w:pPr>
              <w:spacing w:before="225" w:after="225"/>
              <w:jc w:val="both"/>
            </w:pPr>
            <w:r>
              <w:rPr>
                <w:rFonts w:ascii="Arial" w:hAnsi="Arial" w:cs="Arial"/>
                <w:color w:val="000000"/>
                <w:sz w:val="18"/>
                <w:szCs w:val="18"/>
              </w:rPr>
              <w:t>Z dobaviteljem se v tem primeru sklene dodatek k osnovni pogodbi ali nova pogodba.</w:t>
            </w:r>
          </w:p>
        </w:tc>
      </w:tr>
    </w:tbl>
    <w:p w14:paraId="53F5E5F3" w14:textId="77777777" w:rsidR="00CA4344" w:rsidRPr="00CA4344" w:rsidRDefault="00CA4344" w:rsidP="00CA4344">
      <w:pPr>
        <w:spacing w:before="225" w:after="225" w:line="240" w:lineRule="auto"/>
        <w:jc w:val="both"/>
      </w:pPr>
      <w:r>
        <w:rPr>
          <w:rFonts w:ascii="Arial" w:hAnsi="Arial" w:cs="Arial"/>
          <w:b/>
          <w:bCs/>
          <w:color w:val="000000"/>
          <w:sz w:val="18"/>
          <w:szCs w:val="18"/>
        </w:rPr>
        <w:t>III. POGODBENA CENA</w:t>
      </w:r>
    </w:p>
    <w:p w14:paraId="1B8387ED" w14:textId="77777777" w:rsidR="005815F7" w:rsidRDefault="00712D3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5815F7" w14:paraId="51527570" w14:textId="77777777">
        <w:tc>
          <w:tcPr>
            <w:tcW w:w="0" w:type="auto"/>
            <w:tcMar>
              <w:top w:w="0" w:type="auto"/>
              <w:bottom w:w="0" w:type="auto"/>
            </w:tcMar>
          </w:tcPr>
          <w:p w14:paraId="2002511D" w14:textId="5486F3D2" w:rsidR="005815F7" w:rsidRDefault="00712D32">
            <w:pPr>
              <w:spacing w:before="225" w:after="225"/>
              <w:jc w:val="both"/>
            </w:pPr>
            <w:r>
              <w:rPr>
                <w:rFonts w:ascii="Arial" w:hAnsi="Arial" w:cs="Arial"/>
                <w:color w:val="000000"/>
                <w:sz w:val="18"/>
                <w:szCs w:val="18"/>
              </w:rPr>
              <w:t>Pogodbena vrednost je dogovorjena na osnovi ponudbe dobavitelja in znaša:</w:t>
            </w:r>
          </w:p>
          <w:p w14:paraId="13EE79FD" w14:textId="77777777" w:rsidR="005815F7" w:rsidRDefault="00712D32">
            <w:pPr>
              <w:spacing w:before="225" w:after="225"/>
              <w:jc w:val="both"/>
            </w:pPr>
            <w:r>
              <w:rPr>
                <w:rFonts w:ascii="Arial" w:hAnsi="Arial" w:cs="Arial"/>
                <w:color w:val="000000"/>
                <w:sz w:val="18"/>
                <w:szCs w:val="18"/>
              </w:rPr>
              <w:t>Vrednost brez davka na dodano vrednost (DDV): ____________ EUR</w:t>
            </w:r>
          </w:p>
          <w:p w14:paraId="3ECA9815" w14:textId="77777777" w:rsidR="005815F7" w:rsidRDefault="00712D32">
            <w:pPr>
              <w:spacing w:before="225" w:after="225"/>
              <w:jc w:val="both"/>
            </w:pPr>
            <w:r>
              <w:rPr>
                <w:rFonts w:ascii="Arial" w:hAnsi="Arial" w:cs="Arial"/>
                <w:color w:val="000000"/>
                <w:sz w:val="18"/>
                <w:szCs w:val="18"/>
              </w:rPr>
              <w:t>Davek na dodano vrednost (DDV): __________________ EUR</w:t>
            </w:r>
          </w:p>
          <w:p w14:paraId="7D3927CE" w14:textId="77777777" w:rsidR="005815F7" w:rsidRDefault="00712D32">
            <w:pPr>
              <w:spacing w:before="225" w:after="225"/>
              <w:jc w:val="both"/>
            </w:pPr>
            <w:r>
              <w:rPr>
                <w:rFonts w:ascii="Arial" w:hAnsi="Arial" w:cs="Arial"/>
                <w:color w:val="000000"/>
                <w:sz w:val="18"/>
                <w:szCs w:val="18"/>
              </w:rPr>
              <w:t>Pogodbena vrednost vključno z davkom na dodano vrednost (DDV): _________________ EUR</w:t>
            </w:r>
          </w:p>
          <w:p w14:paraId="65D5E9FB" w14:textId="77777777" w:rsidR="001C351B" w:rsidRPr="00B914D4" w:rsidRDefault="001C351B" w:rsidP="001C351B">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r>
              <w:rPr>
                <w:rFonts w:ascii="Arial" w:hAnsi="Arial" w:cs="Arial"/>
                <w:i/>
                <w:iCs/>
                <w:sz w:val="18"/>
                <w:szCs w:val="18"/>
              </w:rPr>
              <w:t xml:space="preserve"> (</w:t>
            </w:r>
            <w:proofErr w:type="spellStart"/>
            <w:r>
              <w:rPr>
                <w:rFonts w:ascii="Arial" w:hAnsi="Arial" w:cs="Arial"/>
                <w:i/>
                <w:iCs/>
                <w:sz w:val="18"/>
                <w:szCs w:val="18"/>
              </w:rPr>
              <w:t>InnoRenew</w:t>
            </w:r>
            <w:proofErr w:type="spellEnd"/>
            <w:r>
              <w:rPr>
                <w:rFonts w:ascii="Arial" w:hAnsi="Arial" w:cs="Arial"/>
                <w:i/>
                <w:iCs/>
                <w:sz w:val="18"/>
                <w:szCs w:val="18"/>
              </w:rPr>
              <w:t xml:space="preserve"> </w:t>
            </w:r>
            <w:proofErr w:type="spellStart"/>
            <w:r>
              <w:rPr>
                <w:rFonts w:ascii="Arial" w:hAnsi="Arial" w:cs="Arial"/>
                <w:i/>
                <w:iCs/>
                <w:sz w:val="18"/>
                <w:szCs w:val="18"/>
              </w:rPr>
              <w:t>CoE</w:t>
            </w:r>
            <w:proofErr w:type="spellEnd"/>
            <w:r>
              <w:rPr>
                <w:rFonts w:ascii="Arial" w:hAnsi="Arial" w:cs="Arial"/>
                <w:i/>
                <w:iCs/>
                <w:sz w:val="18"/>
                <w:szCs w:val="18"/>
              </w:rPr>
              <w:t>)</w:t>
            </w:r>
            <w:r w:rsidRPr="00B914D4">
              <w:rPr>
                <w:rFonts w:ascii="Arial" w:hAnsi="Arial" w:cs="Arial"/>
                <w:i/>
                <w:iCs/>
                <w:sz w:val="18"/>
                <w:szCs w:val="18"/>
              </w:rPr>
              <w:t>«</w:t>
            </w:r>
            <w:r>
              <w:rPr>
                <w:rFonts w:ascii="Arial" w:hAnsi="Arial" w:cs="Arial"/>
                <w:i/>
                <w:iCs/>
                <w:sz w:val="18"/>
                <w:szCs w:val="18"/>
              </w:rPr>
              <w:t>.</w:t>
            </w:r>
          </w:p>
          <w:p w14:paraId="223E7670" w14:textId="5A7E33EC" w:rsidR="005815F7" w:rsidRDefault="001C351B" w:rsidP="001C351B">
            <w:pPr>
              <w:spacing w:before="225" w:after="225"/>
              <w:jc w:val="both"/>
            </w:pP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63701FDA" w14:textId="77777777" w:rsidR="005815F7" w:rsidRDefault="00712D3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5815F7" w14:paraId="04C367D6" w14:textId="77777777">
        <w:tc>
          <w:tcPr>
            <w:tcW w:w="0" w:type="auto"/>
            <w:tcMar>
              <w:top w:w="0" w:type="auto"/>
              <w:bottom w:w="0" w:type="auto"/>
            </w:tcMar>
          </w:tcPr>
          <w:p w14:paraId="5B7A16DA" w14:textId="77777777" w:rsidR="009D135A" w:rsidRDefault="00712D32">
            <w:pPr>
              <w:spacing w:before="225" w:after="225"/>
              <w:jc w:val="both"/>
              <w:rPr>
                <w:rFonts w:ascii="Arial" w:hAnsi="Arial" w:cs="Arial"/>
                <w:color w:val="000000"/>
                <w:sz w:val="18"/>
                <w:szCs w:val="18"/>
              </w:rPr>
            </w:pPr>
            <w:r>
              <w:rPr>
                <w:rFonts w:ascii="Arial" w:hAnsi="Arial" w:cs="Arial"/>
                <w:color w:val="000000"/>
                <w:sz w:val="18"/>
                <w:szCs w:val="18"/>
              </w:rPr>
              <w:t>Rok plačila je 30 dni od prejema pravilno izstavljenega računa.</w:t>
            </w:r>
            <w:r w:rsidR="009D135A">
              <w:rPr>
                <w:rFonts w:ascii="Arial" w:hAnsi="Arial" w:cs="Arial"/>
                <w:color w:val="000000"/>
                <w:sz w:val="18"/>
                <w:szCs w:val="18"/>
              </w:rPr>
              <w:t xml:space="preserve"> </w:t>
            </w:r>
          </w:p>
          <w:p w14:paraId="3C59D83A" w14:textId="77777777" w:rsidR="00CA4344" w:rsidRDefault="00CA4344" w:rsidP="00CA4344">
            <w:pPr>
              <w:spacing w:before="225" w:after="225"/>
              <w:jc w:val="both"/>
            </w:pPr>
            <w:r>
              <w:rPr>
                <w:rFonts w:ascii="Arial" w:hAnsi="Arial" w:cs="Arial"/>
                <w:color w:val="000000"/>
                <w:sz w:val="18"/>
                <w:szCs w:val="18"/>
              </w:rPr>
              <w:t xml:space="preserve">Naročnik se zavezuje poravnati pogodbeno ceno za pravilno </w:t>
            </w:r>
            <w:r w:rsidR="00A641D6">
              <w:rPr>
                <w:rFonts w:ascii="Arial" w:hAnsi="Arial" w:cs="Arial"/>
                <w:color w:val="000000"/>
                <w:sz w:val="18"/>
                <w:szCs w:val="18"/>
              </w:rPr>
              <w:t xml:space="preserve">in pravočasno </w:t>
            </w:r>
            <w:r>
              <w:rPr>
                <w:rFonts w:ascii="Arial" w:hAnsi="Arial" w:cs="Arial"/>
                <w:color w:val="000000"/>
                <w:sz w:val="18"/>
                <w:szCs w:val="18"/>
              </w:rPr>
              <w:t>dobavo blaga na podlagi te pogodbe</w:t>
            </w:r>
            <w:r w:rsidR="00A641D6">
              <w:rPr>
                <w:rFonts w:ascii="Arial" w:hAnsi="Arial" w:cs="Arial"/>
                <w:color w:val="000000"/>
                <w:sz w:val="18"/>
                <w:szCs w:val="18"/>
              </w:rPr>
              <w:t xml:space="preserve">, ki vključuje prevzemni zapisnik, potrjen s strani naročnika. </w:t>
            </w:r>
          </w:p>
          <w:p w14:paraId="5DC90B4D" w14:textId="77777777" w:rsidR="00CA4344" w:rsidRDefault="00CA4344" w:rsidP="00CA4344">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57732E92" w14:textId="77777777" w:rsidR="005815F7" w:rsidRDefault="00712D3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5815F7" w14:paraId="69DC0A84" w14:textId="77777777">
        <w:tc>
          <w:tcPr>
            <w:tcW w:w="0" w:type="auto"/>
            <w:tcMar>
              <w:top w:w="0" w:type="auto"/>
              <w:bottom w:w="0" w:type="auto"/>
            </w:tcMar>
          </w:tcPr>
          <w:p w14:paraId="3DC780B6" w14:textId="77777777" w:rsidR="0086391F" w:rsidRPr="00EF482F" w:rsidRDefault="0086391F" w:rsidP="0086391F">
            <w:pPr>
              <w:spacing w:before="225" w:after="225"/>
              <w:jc w:val="both"/>
              <w:rPr>
                <w:rFonts w:ascii="Arial" w:hAnsi="Arial" w:cs="Arial"/>
                <w:sz w:val="18"/>
                <w:szCs w:val="18"/>
              </w:rPr>
            </w:pPr>
            <w:r w:rsidRPr="00EF482F">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9A18D60" w14:textId="77777777" w:rsidR="0086391F" w:rsidRPr="00EF482F" w:rsidRDefault="0086391F" w:rsidP="0086391F">
            <w:pPr>
              <w:spacing w:before="225" w:after="225"/>
              <w:jc w:val="both"/>
              <w:rPr>
                <w:rFonts w:ascii="Arial" w:hAnsi="Arial" w:cs="Arial"/>
                <w:sz w:val="18"/>
                <w:szCs w:val="18"/>
              </w:rPr>
            </w:pPr>
            <w:r w:rsidRPr="00EF482F">
              <w:rPr>
                <w:rFonts w:ascii="Arial" w:hAnsi="Arial" w:cs="Arial"/>
                <w:color w:val="000000"/>
                <w:sz w:val="18"/>
                <w:szCs w:val="18"/>
              </w:rPr>
              <w:t>Dobavitelj izstavi račun v elektronski obliki (</w:t>
            </w:r>
            <w:proofErr w:type="spellStart"/>
            <w:r w:rsidRPr="00EF482F">
              <w:rPr>
                <w:rFonts w:ascii="Arial" w:hAnsi="Arial" w:cs="Arial"/>
                <w:color w:val="000000"/>
                <w:sz w:val="18"/>
                <w:szCs w:val="18"/>
              </w:rPr>
              <w:t>eRačun</w:t>
            </w:r>
            <w:proofErr w:type="spellEnd"/>
            <w:r w:rsidRPr="00EF482F">
              <w:rPr>
                <w:rFonts w:ascii="Arial" w:hAnsi="Arial" w:cs="Arial"/>
                <w:color w:val="000000"/>
                <w:sz w:val="18"/>
                <w:szCs w:val="18"/>
              </w:rPr>
              <w:t xml:space="preserve">) preko spletnega portala </w:t>
            </w:r>
            <w:proofErr w:type="spellStart"/>
            <w:r w:rsidRPr="00EF482F">
              <w:rPr>
                <w:rFonts w:ascii="Arial" w:hAnsi="Arial" w:cs="Arial"/>
                <w:color w:val="000000"/>
                <w:sz w:val="18"/>
                <w:szCs w:val="18"/>
              </w:rPr>
              <w:t>UJPnet</w:t>
            </w:r>
            <w:proofErr w:type="spellEnd"/>
            <w:r w:rsidRPr="00EF482F">
              <w:rPr>
                <w:rFonts w:ascii="Arial" w:hAnsi="Arial" w:cs="Arial"/>
                <w:color w:val="000000"/>
                <w:sz w:val="18"/>
                <w:szCs w:val="18"/>
              </w:rPr>
              <w:t xml:space="preserve">. Kot uradni prejem računa se šteje datum vnosa računa v sistem </w:t>
            </w:r>
            <w:proofErr w:type="spellStart"/>
            <w:r w:rsidRPr="00EF482F">
              <w:rPr>
                <w:rFonts w:ascii="Arial" w:hAnsi="Arial" w:cs="Arial"/>
                <w:color w:val="000000"/>
                <w:sz w:val="18"/>
                <w:szCs w:val="18"/>
              </w:rPr>
              <w:t>UJPnet</w:t>
            </w:r>
            <w:proofErr w:type="spellEnd"/>
            <w:r w:rsidRPr="00EF482F">
              <w:rPr>
                <w:rFonts w:ascii="Arial" w:hAnsi="Arial" w:cs="Arial"/>
                <w:color w:val="000000"/>
                <w:sz w:val="18"/>
                <w:szCs w:val="18"/>
              </w:rPr>
              <w:t>.</w:t>
            </w:r>
          </w:p>
          <w:p w14:paraId="35B96BC0" w14:textId="77777777" w:rsidR="0086391F" w:rsidRPr="00EF482F" w:rsidRDefault="0086391F" w:rsidP="0086391F">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2567705B" w14:textId="77777777" w:rsidR="0086391F" w:rsidRPr="00EF482F" w:rsidRDefault="0086391F" w:rsidP="0086391F">
            <w:pPr>
              <w:spacing w:before="225" w:after="225"/>
              <w:jc w:val="both"/>
              <w:rPr>
                <w:rFonts w:ascii="Arial" w:hAnsi="Arial" w:cs="Arial"/>
                <w:sz w:val="18"/>
                <w:szCs w:val="18"/>
              </w:rPr>
            </w:pPr>
            <w:r w:rsidRPr="00EF482F">
              <w:rPr>
                <w:rFonts w:ascii="Arial" w:hAnsi="Arial" w:cs="Arial"/>
                <w:color w:val="000000"/>
                <w:sz w:val="18"/>
                <w:szCs w:val="18"/>
              </w:rPr>
              <w:lastRenderedPageBreak/>
              <w:t>Naročnik bo pravilno izstavljen in potrjen račun poravnal na transakcijski račun dobavitelja naveden na računu. V primeru, da TRR ni naveden na računu, se plačilo nakaže na prvi račun naveden pri podatkih o dobavitelju.</w:t>
            </w:r>
          </w:p>
          <w:p w14:paraId="1DF562CD" w14:textId="0C4E111A" w:rsidR="005815F7" w:rsidRDefault="0086391F" w:rsidP="0086391F">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98C6510" w14:textId="77777777" w:rsidR="005815F7" w:rsidRDefault="00712D32">
      <w:pPr>
        <w:spacing w:before="225" w:after="225" w:line="240" w:lineRule="auto"/>
        <w:jc w:val="both"/>
      </w:pPr>
      <w:r>
        <w:rPr>
          <w:rFonts w:ascii="Arial" w:hAnsi="Arial" w:cs="Arial"/>
          <w:b/>
          <w:bCs/>
          <w:color w:val="000000"/>
          <w:sz w:val="18"/>
          <w:szCs w:val="18"/>
        </w:rPr>
        <w:t>IV. DOBAVNI ROK</w:t>
      </w:r>
    </w:p>
    <w:p w14:paraId="5A0DDAFF" w14:textId="77777777" w:rsidR="005815F7" w:rsidRDefault="00712D3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5815F7" w14:paraId="360EDBCD" w14:textId="77777777">
        <w:tc>
          <w:tcPr>
            <w:tcW w:w="0" w:type="auto"/>
            <w:tcMar>
              <w:top w:w="0" w:type="auto"/>
              <w:bottom w:w="0" w:type="auto"/>
            </w:tcMar>
          </w:tcPr>
          <w:p w14:paraId="60974DB7" w14:textId="7F00D5E5" w:rsidR="005815F7" w:rsidRDefault="00712D32">
            <w:pPr>
              <w:spacing w:before="225" w:after="225"/>
              <w:jc w:val="both"/>
            </w:pPr>
            <w:r>
              <w:rPr>
                <w:rFonts w:ascii="Arial" w:hAnsi="Arial" w:cs="Arial"/>
                <w:color w:val="000000"/>
                <w:sz w:val="18"/>
                <w:szCs w:val="18"/>
              </w:rPr>
              <w:t xml:space="preserve">Dobavitelj se zavezuje, da bo </w:t>
            </w:r>
            <w:r w:rsidR="00A641D6">
              <w:rPr>
                <w:rFonts w:ascii="Arial" w:hAnsi="Arial" w:cs="Arial"/>
                <w:color w:val="000000"/>
                <w:sz w:val="18"/>
                <w:szCs w:val="18"/>
              </w:rPr>
              <w:t>opremo z vsemi sestavnimi deli, kot izhajajo iz tehničnih specifikacij,</w:t>
            </w:r>
            <w:r>
              <w:rPr>
                <w:rFonts w:ascii="Arial" w:hAnsi="Arial" w:cs="Arial"/>
                <w:color w:val="000000"/>
                <w:sz w:val="18"/>
                <w:szCs w:val="18"/>
              </w:rPr>
              <w:t xml:space="preserve"> dobavil najkasneje do </w:t>
            </w:r>
            <w:r w:rsidR="007B058C">
              <w:rPr>
                <w:rFonts w:ascii="Arial" w:hAnsi="Arial" w:cs="Arial"/>
                <w:color w:val="000000"/>
                <w:sz w:val="18"/>
                <w:szCs w:val="18"/>
              </w:rPr>
              <w:t>______________</w:t>
            </w:r>
            <w:r w:rsidR="007C356D">
              <w:rPr>
                <w:rFonts w:ascii="Arial" w:hAnsi="Arial" w:cs="Arial"/>
                <w:color w:val="000000"/>
                <w:sz w:val="18"/>
                <w:szCs w:val="18"/>
              </w:rPr>
              <w:t xml:space="preserve"> </w:t>
            </w:r>
            <w:r w:rsidR="007C356D" w:rsidRPr="007C356D">
              <w:rPr>
                <w:rFonts w:ascii="Arial" w:hAnsi="Arial" w:cs="Arial"/>
                <w:i/>
                <w:color w:val="000000"/>
                <w:sz w:val="18"/>
                <w:szCs w:val="18"/>
              </w:rPr>
              <w:t>(</w:t>
            </w:r>
            <w:r w:rsidR="007B058C">
              <w:rPr>
                <w:rFonts w:ascii="Arial" w:hAnsi="Arial" w:cs="Arial"/>
                <w:i/>
                <w:color w:val="000000"/>
                <w:sz w:val="18"/>
                <w:szCs w:val="18"/>
              </w:rPr>
              <w:t>navede se rok, ki velja za posamezni sklop oz. dobavni</w:t>
            </w:r>
            <w:r w:rsidR="007C356D" w:rsidRPr="007C356D">
              <w:rPr>
                <w:rFonts w:ascii="Arial" w:hAnsi="Arial" w:cs="Arial"/>
                <w:i/>
                <w:color w:val="000000"/>
                <w:sz w:val="18"/>
                <w:szCs w:val="18"/>
              </w:rPr>
              <w:t xml:space="preserve"> rok</w:t>
            </w:r>
            <w:r w:rsidR="007B058C">
              <w:rPr>
                <w:rFonts w:ascii="Arial" w:hAnsi="Arial" w:cs="Arial"/>
                <w:i/>
                <w:color w:val="000000"/>
                <w:sz w:val="18"/>
                <w:szCs w:val="18"/>
              </w:rPr>
              <w:t>, ki ga je ponudil ponudnik</w:t>
            </w:r>
            <w:r w:rsidR="007C356D" w:rsidRPr="007C356D">
              <w:rPr>
                <w:rFonts w:ascii="Arial" w:hAnsi="Arial" w:cs="Arial"/>
                <w:i/>
                <w:color w:val="000000"/>
                <w:sz w:val="18"/>
                <w:szCs w:val="18"/>
              </w:rPr>
              <w:t>)</w:t>
            </w:r>
            <w:r>
              <w:rPr>
                <w:rFonts w:ascii="Arial" w:hAnsi="Arial" w:cs="Arial"/>
                <w:color w:val="000000"/>
                <w:sz w:val="18"/>
                <w:szCs w:val="18"/>
              </w:rPr>
              <w:t>. Rok dobave je bistvena sestavina te pogodbe.</w:t>
            </w:r>
          </w:p>
          <w:p w14:paraId="278D4098" w14:textId="77777777" w:rsidR="005815F7" w:rsidRDefault="00712D32">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623798A0" w14:textId="3C6D176C" w:rsidR="00126C76" w:rsidRPr="009D135A" w:rsidRDefault="00712D32" w:rsidP="00126C76">
            <w:pPr>
              <w:spacing w:before="225" w:after="225"/>
              <w:jc w:val="both"/>
              <w:rPr>
                <w:rFonts w:ascii="Arial" w:hAnsi="Arial" w:cs="Arial"/>
                <w:color w:val="000000"/>
                <w:sz w:val="18"/>
                <w:szCs w:val="18"/>
              </w:rPr>
            </w:pPr>
            <w:r>
              <w:rPr>
                <w:rFonts w:ascii="Arial" w:hAnsi="Arial" w:cs="Arial"/>
                <w:color w:val="000000"/>
                <w:sz w:val="18"/>
                <w:szCs w:val="18"/>
              </w:rPr>
              <w:t>Dobavitelj mora do navedenega datuma op</w:t>
            </w:r>
            <w:r w:rsidR="0086391F">
              <w:rPr>
                <w:rFonts w:ascii="Arial" w:hAnsi="Arial" w:cs="Arial"/>
                <w:color w:val="000000"/>
                <w:sz w:val="18"/>
                <w:szCs w:val="18"/>
              </w:rPr>
              <w:t>raviti vse pogodbene obveznosti.</w:t>
            </w:r>
            <w:r w:rsidR="00126C76">
              <w:rPr>
                <w:rFonts w:ascii="Arial" w:hAnsi="Arial" w:cs="Arial"/>
                <w:color w:val="000000"/>
                <w:sz w:val="18"/>
                <w:szCs w:val="18"/>
              </w:rPr>
              <w:t xml:space="preserve"> Dobavitelj in naročnik opravita primopredajo opreme ter o tem sestavita pisni zapisnik, ki je obvezna priloga računa.</w:t>
            </w:r>
            <w:r w:rsidR="00126C76" w:rsidDel="00A641D6">
              <w:t xml:space="preserve"> </w:t>
            </w:r>
            <w:r w:rsidR="00126C76">
              <w:rPr>
                <w:rFonts w:ascii="Arial" w:hAnsi="Arial" w:cs="Arial"/>
                <w:color w:val="000000"/>
                <w:sz w:val="18"/>
                <w:szCs w:val="18"/>
              </w:rPr>
              <w:t>Dobavitelj lahko na podlagi podpisanega in žigosanega končnega primopredajnega zapisnika (pisno potrjenega s strani predstavnikov obeh pogodbenih strank) naročniku izstavi račun za dobavljeno, nameščeno in delujočo opremo, kar je pogoj za uspešen zaključek dobave.</w:t>
            </w:r>
          </w:p>
          <w:p w14:paraId="1CE489E3" w14:textId="77777777" w:rsidR="005815F7" w:rsidRDefault="00712D32">
            <w:pPr>
              <w:spacing w:before="225" w:after="225"/>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068A8629" w14:textId="77777777" w:rsidR="00194F2B" w:rsidRDefault="00194F2B" w:rsidP="00194F2B">
            <w:pPr>
              <w:spacing w:before="225" w:after="225"/>
              <w:jc w:val="both"/>
              <w:rPr>
                <w:rFonts w:ascii="Arial" w:hAnsi="Arial" w:cs="Arial"/>
                <w:color w:val="000000"/>
                <w:sz w:val="18"/>
                <w:szCs w:val="18"/>
              </w:rPr>
            </w:pPr>
            <w:r w:rsidRPr="00EF482F">
              <w:rPr>
                <w:rFonts w:ascii="Arial" w:hAnsi="Arial" w:cs="Arial"/>
                <w:color w:val="000000"/>
                <w:sz w:val="18"/>
                <w:szCs w:val="18"/>
              </w:rPr>
              <w:t>Dobavitelj se zavezuje brezplačno odpraviti ugotovljene pomanjkljivosti in napake v izvedenem naročilu v roku osem (8) delovnih dni od prejema obvestila s strani naročnika oziroma v sporazumno dogovorjenem roku. </w:t>
            </w:r>
          </w:p>
          <w:p w14:paraId="5655D666" w14:textId="0B498B52" w:rsidR="00194F2B" w:rsidRDefault="00194F2B" w:rsidP="00194F2B">
            <w:pPr>
              <w:spacing w:before="225" w:after="225"/>
              <w:jc w:val="both"/>
            </w:pPr>
            <w:r>
              <w:rPr>
                <w:rFonts w:ascii="Arial" w:hAnsi="Arial" w:cs="Arial"/>
                <w:color w:val="000000"/>
                <w:sz w:val="18"/>
                <w:szCs w:val="18"/>
              </w:rPr>
              <w:t>Preostale obveznosti ponudnika se določijo v dogovoru z naročnikom po dobavljenem predmetu naročila.</w:t>
            </w:r>
          </w:p>
        </w:tc>
      </w:tr>
    </w:tbl>
    <w:p w14:paraId="73130BA8" w14:textId="77777777" w:rsidR="005815F7" w:rsidRPr="001C351B" w:rsidRDefault="00712D3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t>V. PODIZVAJALCI</w:t>
      </w:r>
    </w:p>
    <w:p w14:paraId="3CB3111C" w14:textId="77777777" w:rsidR="00CA4344" w:rsidRPr="001C351B" w:rsidRDefault="00CA4344" w:rsidP="00CA4344">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p>
    <w:p w14:paraId="3CA43A5C" w14:textId="77777777" w:rsidR="00CA4344" w:rsidRPr="001C351B" w:rsidRDefault="00CA4344" w:rsidP="00CA4344">
      <w:pPr>
        <w:spacing w:before="225" w:after="225" w:line="240" w:lineRule="auto"/>
        <w:jc w:val="both"/>
        <w:rPr>
          <w:color w:val="808080" w:themeColor="background1" w:themeShade="80"/>
        </w:rPr>
      </w:pPr>
      <w:r w:rsidRPr="001C351B">
        <w:rPr>
          <w:rFonts w:ascii="Arial" w:hAnsi="Arial" w:cs="Arial"/>
          <w:i/>
          <w:iCs/>
          <w:color w:val="808080" w:themeColor="background1" w:themeShade="80"/>
          <w:sz w:val="18"/>
          <w:szCs w:val="18"/>
        </w:rPr>
        <w:t>V KOLIKOR PONUDNIK NE NASTOPA S PODIZVAJALCI SE RAZDELEK V. IZBRIŠE</w:t>
      </w:r>
    </w:p>
    <w:p w14:paraId="035FB770" w14:textId="77777777" w:rsidR="005815F7" w:rsidRPr="001C351B" w:rsidRDefault="00712D3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Style w:val="NormalTablePHPDOCX"/>
        <w:tblW w:w="0" w:type="auto"/>
        <w:tblInd w:w="108" w:type="dxa"/>
        <w:tblLook w:val="04A0" w:firstRow="1" w:lastRow="0" w:firstColumn="1" w:lastColumn="0" w:noHBand="0" w:noVBand="1"/>
      </w:tblPr>
      <w:tblGrid>
        <w:gridCol w:w="8658"/>
      </w:tblGrid>
      <w:tr w:rsidR="005815F7" w:rsidRPr="001C351B" w14:paraId="41654A95" w14:textId="77777777">
        <w:tc>
          <w:tcPr>
            <w:tcW w:w="0" w:type="auto"/>
            <w:tcMar>
              <w:top w:w="0" w:type="auto"/>
              <w:bottom w:w="0" w:type="auto"/>
            </w:tcMar>
          </w:tcPr>
          <w:p w14:paraId="0A0CF944" w14:textId="77777777" w:rsidR="005815F7" w:rsidRPr="001C351B" w:rsidRDefault="00712D3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815F7" w:rsidRPr="001C351B" w14:paraId="357DA51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C3544F" w14:textId="77777777" w:rsidR="005815F7" w:rsidRPr="001C351B" w:rsidRDefault="00712D3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8633CB" w14:textId="77777777" w:rsidR="005815F7" w:rsidRPr="001C351B" w:rsidRDefault="005815F7">
                  <w:pPr>
                    <w:rPr>
                      <w:color w:val="808080" w:themeColor="background1" w:themeShade="80"/>
                    </w:rPr>
                  </w:pPr>
                </w:p>
              </w:tc>
            </w:tr>
            <w:tr w:rsidR="005815F7" w:rsidRPr="001C351B" w14:paraId="31FD53B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338C52" w14:textId="77777777" w:rsidR="005815F7" w:rsidRPr="001C351B" w:rsidRDefault="00712D3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9AF045" w14:textId="77777777" w:rsidR="005815F7" w:rsidRPr="001C351B" w:rsidRDefault="00712D3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07004FAD" w14:textId="77777777" w:rsidR="005815F7" w:rsidRPr="001C351B" w:rsidRDefault="00712D3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815F7" w:rsidRPr="001C351B" w14:paraId="5B1F453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80C82D" w14:textId="77777777" w:rsidR="005815F7" w:rsidRPr="001C351B" w:rsidRDefault="00712D3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8C5180" w14:textId="77777777" w:rsidR="005815F7" w:rsidRPr="001C351B" w:rsidRDefault="005815F7">
                  <w:pPr>
                    <w:rPr>
                      <w:color w:val="808080" w:themeColor="background1" w:themeShade="80"/>
                    </w:rPr>
                  </w:pPr>
                </w:p>
              </w:tc>
            </w:tr>
            <w:tr w:rsidR="005815F7" w:rsidRPr="001C351B" w14:paraId="0C3D00D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AFEF4E" w14:textId="77777777" w:rsidR="005815F7" w:rsidRPr="001C351B" w:rsidRDefault="00712D3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7C5B60" w14:textId="77777777" w:rsidR="005815F7" w:rsidRPr="001C351B" w:rsidRDefault="00712D3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6CA5C20" w14:textId="77777777" w:rsidR="005815F7" w:rsidRPr="001C351B" w:rsidRDefault="00712D3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1B55B09D" w14:textId="77777777" w:rsidR="005815F7" w:rsidRPr="001C351B" w:rsidRDefault="005815F7">
            <w:pPr>
              <w:spacing w:before="225" w:after="225"/>
              <w:jc w:val="both"/>
              <w:rPr>
                <w:color w:val="808080" w:themeColor="background1" w:themeShade="80"/>
              </w:rPr>
            </w:pPr>
          </w:p>
        </w:tc>
      </w:tr>
    </w:tbl>
    <w:p w14:paraId="031BADF0" w14:textId="460802DF" w:rsidR="005815F7" w:rsidRDefault="005815F7" w:rsidP="008447DE">
      <w:pPr>
        <w:spacing w:after="0" w:line="240" w:lineRule="auto"/>
      </w:pPr>
    </w:p>
    <w:p w14:paraId="1A35E2A6" w14:textId="0D07CCC6" w:rsidR="005815F7" w:rsidRDefault="00712D32">
      <w:pPr>
        <w:spacing w:before="225" w:after="225" w:line="240" w:lineRule="auto"/>
        <w:jc w:val="both"/>
      </w:pPr>
      <w:r>
        <w:rPr>
          <w:rFonts w:ascii="Arial" w:hAnsi="Arial" w:cs="Arial"/>
          <w:b/>
          <w:bCs/>
          <w:color w:val="000000"/>
          <w:sz w:val="18"/>
          <w:szCs w:val="18"/>
        </w:rPr>
        <w:lastRenderedPageBreak/>
        <w:t xml:space="preserve">VI. OBVEZNOSTI </w:t>
      </w:r>
      <w:r w:rsidR="008C2E8E">
        <w:rPr>
          <w:rFonts w:ascii="Arial" w:hAnsi="Arial" w:cs="Arial"/>
          <w:b/>
          <w:bCs/>
          <w:color w:val="000000"/>
          <w:sz w:val="18"/>
          <w:szCs w:val="18"/>
        </w:rPr>
        <w:t>IN JAMSTVA</w:t>
      </w:r>
      <w:r w:rsidR="002862FB">
        <w:rPr>
          <w:rFonts w:ascii="Arial" w:hAnsi="Arial" w:cs="Arial"/>
          <w:b/>
          <w:bCs/>
          <w:color w:val="000000"/>
          <w:sz w:val="18"/>
          <w:szCs w:val="18"/>
        </w:rPr>
        <w:t xml:space="preserve"> </w:t>
      </w:r>
      <w:r>
        <w:rPr>
          <w:rFonts w:ascii="Arial" w:hAnsi="Arial" w:cs="Arial"/>
          <w:b/>
          <w:bCs/>
          <w:color w:val="000000"/>
          <w:sz w:val="18"/>
          <w:szCs w:val="18"/>
        </w:rPr>
        <w:t>DOBAVITELJA</w:t>
      </w:r>
    </w:p>
    <w:p w14:paraId="2044BE1E" w14:textId="3DC09864" w:rsidR="005815F7" w:rsidRDefault="00712D32">
      <w:pPr>
        <w:spacing w:after="0" w:line="240" w:lineRule="auto"/>
        <w:jc w:val="center"/>
      </w:pPr>
      <w:r>
        <w:rPr>
          <w:rFonts w:ascii="Arial" w:hAnsi="Arial" w:cs="Arial"/>
          <w:b/>
          <w:bCs/>
          <w:color w:val="000000"/>
          <w:sz w:val="18"/>
          <w:szCs w:val="18"/>
        </w:rPr>
        <w:t>1</w:t>
      </w:r>
      <w:r w:rsidR="008447DE">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112F086D" w14:textId="77777777">
        <w:tc>
          <w:tcPr>
            <w:tcW w:w="0" w:type="auto"/>
            <w:tcMar>
              <w:top w:w="0" w:type="auto"/>
              <w:bottom w:w="0" w:type="auto"/>
            </w:tcMar>
          </w:tcPr>
          <w:p w14:paraId="083E4724" w14:textId="77777777" w:rsidR="005815F7" w:rsidRDefault="00712D32">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962"/>
            </w:tblGrid>
            <w:tr w:rsidR="005815F7" w14:paraId="159A0EF9" w14:textId="77777777">
              <w:tc>
                <w:tcPr>
                  <w:tcW w:w="0" w:type="auto"/>
                  <w:tcMar>
                    <w:top w:w="0" w:type="auto"/>
                    <w:bottom w:w="0" w:type="auto"/>
                  </w:tcMar>
                </w:tcPr>
                <w:p w14:paraId="3A137A55" w14:textId="77777777" w:rsidR="00194F2B" w:rsidRPr="008C2E8E" w:rsidRDefault="00194F2B" w:rsidP="008C2E8E">
                  <w:pPr>
                    <w:pStyle w:val="Odstavekseznama"/>
                    <w:numPr>
                      <w:ilvl w:val="0"/>
                      <w:numId w:val="45"/>
                    </w:numPr>
                    <w:jc w:val="both"/>
                    <w:rPr>
                      <w:rFonts w:ascii="Arial" w:hAnsi="Arial" w:cs="Arial"/>
                      <w:color w:val="000000"/>
                      <w:sz w:val="18"/>
                      <w:szCs w:val="18"/>
                    </w:rPr>
                  </w:pPr>
                  <w:r w:rsidRPr="008C2E8E">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848D76A" w14:textId="77777777" w:rsidR="00194F2B" w:rsidRPr="008C2E8E" w:rsidRDefault="00194F2B" w:rsidP="008C2E8E">
                  <w:pPr>
                    <w:pStyle w:val="Odstavekseznama"/>
                    <w:numPr>
                      <w:ilvl w:val="0"/>
                      <w:numId w:val="45"/>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3D7CAA64" w14:textId="77777777" w:rsidR="00194F2B" w:rsidRPr="008C2E8E" w:rsidRDefault="00194F2B" w:rsidP="008C2E8E">
                  <w:pPr>
                    <w:pStyle w:val="Odstavekseznama"/>
                    <w:numPr>
                      <w:ilvl w:val="0"/>
                      <w:numId w:val="45"/>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72A19099" w14:textId="77777777" w:rsidR="00194F2B" w:rsidRPr="008C2E8E" w:rsidRDefault="00194F2B" w:rsidP="008C2E8E">
                  <w:pPr>
                    <w:pStyle w:val="Odstavekseznama"/>
                    <w:numPr>
                      <w:ilvl w:val="0"/>
                      <w:numId w:val="45"/>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3B35285B" w14:textId="77777777" w:rsidR="00194F2B" w:rsidRPr="008C2E8E" w:rsidRDefault="00194F2B" w:rsidP="008C2E8E">
                  <w:pPr>
                    <w:pStyle w:val="Odstavekseznama"/>
                    <w:numPr>
                      <w:ilvl w:val="0"/>
                      <w:numId w:val="45"/>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4964487D" w14:textId="77777777" w:rsidR="005815F7" w:rsidRPr="008C2E8E" w:rsidRDefault="00194F2B" w:rsidP="008C2E8E">
                  <w:pPr>
                    <w:pStyle w:val="Odstavekseznama"/>
                    <w:numPr>
                      <w:ilvl w:val="0"/>
                      <w:numId w:val="45"/>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273DC2CC" w14:textId="77777777" w:rsidR="008C2E8E" w:rsidRPr="008C2E8E" w:rsidRDefault="008C2E8E" w:rsidP="008C2E8E">
                  <w:pPr>
                    <w:jc w:val="both"/>
                    <w:rPr>
                      <w:rFonts w:ascii="Arial" w:hAnsi="Arial" w:cs="Arial"/>
                      <w:color w:val="000000"/>
                      <w:sz w:val="18"/>
                      <w:szCs w:val="18"/>
                    </w:rPr>
                  </w:pPr>
                </w:p>
                <w:p w14:paraId="0271648C" w14:textId="77777777" w:rsidR="008C2E8E" w:rsidRPr="008C2E8E" w:rsidRDefault="008C2E8E" w:rsidP="008C2E8E">
                  <w:pPr>
                    <w:jc w:val="both"/>
                    <w:rPr>
                      <w:rFonts w:ascii="Arial" w:hAnsi="Arial" w:cs="Arial"/>
                      <w:sz w:val="18"/>
                      <w:szCs w:val="18"/>
                    </w:rPr>
                  </w:pPr>
                  <w:r w:rsidRPr="008C2E8E">
                    <w:rPr>
                      <w:rFonts w:ascii="Arial" w:hAnsi="Arial" w:cs="Arial"/>
                      <w:sz w:val="18"/>
                      <w:szCs w:val="18"/>
                    </w:rPr>
                    <w:t xml:space="preserve">Dobavitelj naročniku jamči: </w:t>
                  </w:r>
                </w:p>
                <w:p w14:paraId="1ACCA981" w14:textId="77777777" w:rsidR="008C2E8E" w:rsidRPr="008C2E8E" w:rsidRDefault="008C2E8E" w:rsidP="008C2E8E">
                  <w:pPr>
                    <w:pStyle w:val="Odstavekseznama"/>
                    <w:numPr>
                      <w:ilvl w:val="0"/>
                      <w:numId w:val="43"/>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649589E2" w14:textId="77777777" w:rsidR="008C2E8E" w:rsidRPr="008C2E8E" w:rsidRDefault="008C2E8E" w:rsidP="008C2E8E">
                  <w:pPr>
                    <w:pStyle w:val="Odstavekseznama"/>
                    <w:numPr>
                      <w:ilvl w:val="0"/>
                      <w:numId w:val="43"/>
                    </w:numPr>
                    <w:jc w:val="both"/>
                    <w:rPr>
                      <w:rFonts w:ascii="Arial" w:hAnsi="Arial" w:cs="Arial"/>
                      <w:sz w:val="18"/>
                      <w:szCs w:val="18"/>
                    </w:rPr>
                  </w:pPr>
                  <w:r w:rsidRPr="008C2E8E">
                    <w:rPr>
                      <w:rFonts w:ascii="Arial" w:hAnsi="Arial" w:cs="Arial"/>
                      <w:sz w:val="18"/>
                      <w:szCs w:val="18"/>
                    </w:rPr>
                    <w:t xml:space="preserve">da je dobavljena oprema tovarniško nova; </w:t>
                  </w:r>
                </w:p>
                <w:p w14:paraId="243349EB" w14:textId="57D7A1E1" w:rsidR="008C2E8E" w:rsidRPr="008C2E8E" w:rsidRDefault="008C2E8E" w:rsidP="008C2E8E">
                  <w:pPr>
                    <w:pStyle w:val="Odstavekseznama"/>
                    <w:numPr>
                      <w:ilvl w:val="0"/>
                      <w:numId w:val="43"/>
                    </w:numPr>
                    <w:jc w:val="both"/>
                    <w:rPr>
                      <w:rFonts w:ascii="Arial" w:hAnsi="Arial" w:cs="Arial"/>
                      <w:sz w:val="18"/>
                      <w:szCs w:val="18"/>
                    </w:rPr>
                  </w:pPr>
                  <w:r w:rsidRPr="008C2E8E">
                    <w:rPr>
                      <w:rFonts w:ascii="Arial" w:hAnsi="Arial" w:cs="Arial"/>
                      <w:sz w:val="18"/>
                      <w:szCs w:val="18"/>
                    </w:rPr>
                    <w:t xml:space="preserve">da nima pravnih napak; </w:t>
                  </w:r>
                </w:p>
                <w:p w14:paraId="2FAC7F32" w14:textId="77777777" w:rsidR="008C2E8E" w:rsidRPr="008C2E8E" w:rsidRDefault="008C2E8E" w:rsidP="008C2E8E">
                  <w:pPr>
                    <w:pStyle w:val="Odstavekseznama"/>
                    <w:numPr>
                      <w:ilvl w:val="0"/>
                      <w:numId w:val="43"/>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1EE206E3" w14:textId="77777777" w:rsidR="008C2E8E" w:rsidRPr="008C2E8E" w:rsidRDefault="008C2E8E" w:rsidP="008C2E8E">
                  <w:pPr>
                    <w:pStyle w:val="Odstavekseznama"/>
                    <w:numPr>
                      <w:ilvl w:val="0"/>
                      <w:numId w:val="43"/>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021881A6" w14:textId="77777777" w:rsidR="008C2E8E" w:rsidRDefault="008C2E8E" w:rsidP="008C2E8E">
                  <w:pPr>
                    <w:jc w:val="both"/>
                    <w:rPr>
                      <w:rFonts w:ascii="Arial" w:hAnsi="Arial" w:cs="Arial"/>
                      <w:sz w:val="18"/>
                      <w:szCs w:val="18"/>
                    </w:rPr>
                  </w:pPr>
                </w:p>
                <w:p w14:paraId="244D3A88" w14:textId="2E56C775" w:rsidR="008C2E8E" w:rsidRDefault="008C2E8E" w:rsidP="008C2E8E">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Prav tako jo lahko razdre v celoti, če dobavitelj z dobavo (delno ali v celoti) zamuja za več kot 10 dni. </w:t>
                  </w:r>
                </w:p>
                <w:p w14:paraId="522EA866" w14:textId="77777777" w:rsidR="008C2E8E" w:rsidRDefault="008C2E8E" w:rsidP="008C2E8E">
                  <w:pPr>
                    <w:jc w:val="both"/>
                    <w:rPr>
                      <w:rFonts w:ascii="Arial" w:hAnsi="Arial" w:cs="Arial"/>
                      <w:sz w:val="18"/>
                      <w:szCs w:val="18"/>
                    </w:rPr>
                  </w:pPr>
                </w:p>
                <w:p w14:paraId="0D807F23" w14:textId="41CB465A" w:rsidR="008C2E8E" w:rsidRDefault="008C2E8E" w:rsidP="008C2E8E">
                  <w:pPr>
                    <w:jc w:val="both"/>
                    <w:rPr>
                      <w:rFonts w:ascii="Arial" w:hAnsi="Arial" w:cs="Arial"/>
                      <w:color w:val="000000"/>
                      <w:sz w:val="18"/>
                      <w:szCs w:val="18"/>
                    </w:rPr>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523D3535" w14:textId="77777777" w:rsidR="005815F7" w:rsidRDefault="005815F7"/>
        </w:tc>
      </w:tr>
    </w:tbl>
    <w:p w14:paraId="5462ECBA" w14:textId="77777777" w:rsidR="005815F7" w:rsidRDefault="00712D32">
      <w:pPr>
        <w:spacing w:before="225" w:after="225" w:line="240" w:lineRule="auto"/>
        <w:jc w:val="both"/>
      </w:pPr>
      <w:r>
        <w:rPr>
          <w:rFonts w:ascii="Arial" w:hAnsi="Arial" w:cs="Arial"/>
          <w:b/>
          <w:bCs/>
          <w:color w:val="000000"/>
          <w:sz w:val="18"/>
          <w:szCs w:val="18"/>
        </w:rPr>
        <w:t>VII. SKRBNIKI POGODBE</w:t>
      </w:r>
    </w:p>
    <w:p w14:paraId="72207F13" w14:textId="2C09E649" w:rsidR="005815F7" w:rsidRDefault="00712D32">
      <w:pPr>
        <w:spacing w:after="0" w:line="240" w:lineRule="auto"/>
        <w:jc w:val="center"/>
      </w:pPr>
      <w:r>
        <w:rPr>
          <w:rFonts w:ascii="Arial" w:hAnsi="Arial" w:cs="Arial"/>
          <w:b/>
          <w:bCs/>
          <w:color w:val="000000"/>
          <w:sz w:val="18"/>
          <w:szCs w:val="18"/>
        </w:rPr>
        <w:t>1</w:t>
      </w:r>
      <w:r w:rsidR="008447DE">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50D3CA58" w14:textId="77777777">
        <w:tc>
          <w:tcPr>
            <w:tcW w:w="0" w:type="auto"/>
            <w:tcMar>
              <w:top w:w="0" w:type="auto"/>
              <w:bottom w:w="0" w:type="auto"/>
            </w:tcMar>
          </w:tcPr>
          <w:p w14:paraId="63B7DE22" w14:textId="77777777" w:rsidR="005815F7" w:rsidRDefault="00712D32">
            <w:pPr>
              <w:spacing w:before="225" w:after="225"/>
              <w:jc w:val="both"/>
            </w:pPr>
            <w:r>
              <w:rPr>
                <w:rFonts w:ascii="Arial" w:hAnsi="Arial" w:cs="Arial"/>
                <w:color w:val="000000"/>
                <w:sz w:val="18"/>
                <w:szCs w:val="18"/>
              </w:rPr>
              <w:t>Skrbnik pogodbe s strani naročnika je ______________</w:t>
            </w:r>
          </w:p>
          <w:p w14:paraId="1FD19D4A" w14:textId="77777777" w:rsidR="005815F7" w:rsidRDefault="00712D3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78BD8AE" w14:textId="77777777" w:rsidR="005815F7" w:rsidRDefault="00712D32">
            <w:pPr>
              <w:spacing w:before="225" w:after="225"/>
              <w:jc w:val="both"/>
            </w:pPr>
            <w:r>
              <w:rPr>
                <w:rFonts w:ascii="Arial" w:hAnsi="Arial" w:cs="Arial"/>
                <w:color w:val="000000"/>
                <w:sz w:val="18"/>
                <w:szCs w:val="18"/>
              </w:rPr>
              <w:t>Pooblaščeni predstavnik dobavitelja je _______________</w:t>
            </w:r>
          </w:p>
          <w:p w14:paraId="5B0458E9" w14:textId="77777777" w:rsidR="005815F7" w:rsidRDefault="00712D3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68067ACB" w14:textId="77777777" w:rsidR="005815F7" w:rsidRDefault="00712D32">
      <w:pPr>
        <w:spacing w:before="225" w:after="225" w:line="240" w:lineRule="auto"/>
        <w:jc w:val="both"/>
      </w:pPr>
      <w:r>
        <w:rPr>
          <w:rFonts w:ascii="Arial" w:hAnsi="Arial" w:cs="Arial"/>
          <w:b/>
          <w:bCs/>
          <w:color w:val="000000"/>
          <w:sz w:val="18"/>
          <w:szCs w:val="18"/>
        </w:rPr>
        <w:t>VIII. POGODBENA KAZEN</w:t>
      </w:r>
    </w:p>
    <w:p w14:paraId="5BA19C01" w14:textId="72B1283E" w:rsidR="005815F7" w:rsidRDefault="00712D32">
      <w:pPr>
        <w:spacing w:after="0" w:line="240" w:lineRule="auto"/>
        <w:jc w:val="center"/>
      </w:pPr>
      <w:r>
        <w:rPr>
          <w:rFonts w:ascii="Arial" w:hAnsi="Arial" w:cs="Arial"/>
          <w:b/>
          <w:bCs/>
          <w:color w:val="000000"/>
          <w:sz w:val="18"/>
          <w:szCs w:val="18"/>
        </w:rPr>
        <w:t>1</w:t>
      </w:r>
      <w:r w:rsidR="008447DE">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48100CEE" w14:textId="77777777">
        <w:tc>
          <w:tcPr>
            <w:tcW w:w="0" w:type="auto"/>
            <w:tcMar>
              <w:top w:w="0" w:type="auto"/>
              <w:bottom w:w="0" w:type="auto"/>
            </w:tcMar>
          </w:tcPr>
          <w:p w14:paraId="61EABF88" w14:textId="77777777" w:rsidR="005815F7" w:rsidRDefault="00712D32">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 celotne pogodbene vrednosti.</w:t>
            </w:r>
          </w:p>
          <w:p w14:paraId="05C2B733" w14:textId="77777777" w:rsidR="005815F7" w:rsidRDefault="00712D32">
            <w:pPr>
              <w:spacing w:before="225" w:after="225"/>
              <w:jc w:val="both"/>
            </w:pPr>
            <w:r>
              <w:rPr>
                <w:rFonts w:ascii="Arial" w:hAnsi="Arial" w:cs="Arial"/>
                <w:color w:val="000000"/>
                <w:sz w:val="18"/>
                <w:szCs w:val="18"/>
              </w:rPr>
              <w:t>Pogodbena kazen se obračuna pri plačilu za opravljeno dobavo.</w:t>
            </w:r>
          </w:p>
          <w:p w14:paraId="19FADD7F" w14:textId="77777777" w:rsidR="005815F7" w:rsidRDefault="00712D32">
            <w:pPr>
              <w:spacing w:before="225" w:after="225"/>
              <w:jc w:val="both"/>
            </w:pPr>
            <w:r>
              <w:rPr>
                <w:rFonts w:ascii="Arial" w:hAnsi="Arial" w:cs="Arial"/>
                <w:color w:val="000000"/>
                <w:sz w:val="18"/>
                <w:szCs w:val="18"/>
              </w:rPr>
              <w:t xml:space="preserve">Če je zaradi zamude dobavitelja naročniku povzročena škoda, ki presega vrednost pogodbene kazni, ima </w:t>
            </w:r>
            <w:r>
              <w:rPr>
                <w:rFonts w:ascii="Arial" w:hAnsi="Arial" w:cs="Arial"/>
                <w:color w:val="000000"/>
                <w:sz w:val="18"/>
                <w:szCs w:val="18"/>
              </w:rPr>
              <w:lastRenderedPageBreak/>
              <w:t>naročnik pravico do povrnitve vse škode nad zneskom pogodbene kazni. Povračilo tako nastale škode bo naročnik uveljavljal po splošnih načelih odškodninske odgovornosti, neodvisno od uveljavljanja pogodbene kazni.</w:t>
            </w:r>
          </w:p>
        </w:tc>
      </w:tr>
    </w:tbl>
    <w:p w14:paraId="2ACCDE5A" w14:textId="77777777" w:rsidR="005815F7" w:rsidRDefault="00712D32">
      <w:pPr>
        <w:spacing w:before="225" w:after="225" w:line="240" w:lineRule="auto"/>
        <w:jc w:val="both"/>
      </w:pPr>
      <w:r>
        <w:rPr>
          <w:rFonts w:ascii="Arial" w:hAnsi="Arial" w:cs="Arial"/>
          <w:b/>
          <w:bCs/>
          <w:color w:val="000000"/>
          <w:sz w:val="18"/>
          <w:szCs w:val="18"/>
        </w:rPr>
        <w:t>IX. PREVZEM</w:t>
      </w:r>
    </w:p>
    <w:p w14:paraId="107AFF03" w14:textId="71AA1235" w:rsidR="005815F7" w:rsidRDefault="00712D32">
      <w:pPr>
        <w:spacing w:after="0" w:line="240" w:lineRule="auto"/>
        <w:jc w:val="center"/>
      </w:pPr>
      <w:r>
        <w:rPr>
          <w:rFonts w:ascii="Arial" w:hAnsi="Arial" w:cs="Arial"/>
          <w:b/>
          <w:bCs/>
          <w:color w:val="000000"/>
          <w:sz w:val="18"/>
          <w:szCs w:val="18"/>
        </w:rPr>
        <w:t>1</w:t>
      </w:r>
      <w:r w:rsidR="008447DE">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3907CD1F" w14:textId="77777777">
        <w:tc>
          <w:tcPr>
            <w:tcW w:w="0" w:type="auto"/>
            <w:tcMar>
              <w:top w:w="0" w:type="auto"/>
              <w:bottom w:w="0" w:type="auto"/>
            </w:tcMar>
          </w:tcPr>
          <w:p w14:paraId="5995C12C" w14:textId="25F22DE6" w:rsidR="005815F7" w:rsidRPr="009D135A" w:rsidRDefault="00712D32">
            <w:pPr>
              <w:spacing w:before="225" w:after="225"/>
              <w:jc w:val="both"/>
              <w:rPr>
                <w:rFonts w:ascii="Arial" w:hAnsi="Arial" w:cs="Arial"/>
                <w:color w:val="000000"/>
                <w:sz w:val="18"/>
                <w:szCs w:val="18"/>
              </w:rPr>
            </w:pPr>
            <w:r>
              <w:rPr>
                <w:rFonts w:ascii="Arial" w:hAnsi="Arial" w:cs="Arial"/>
                <w:color w:val="000000"/>
                <w:sz w:val="18"/>
                <w:szCs w:val="18"/>
              </w:rPr>
              <w:t>Po uspešni dobavi</w:t>
            </w:r>
            <w:r w:rsidR="009D135A">
              <w:rPr>
                <w:rFonts w:ascii="Arial" w:hAnsi="Arial" w:cs="Arial"/>
                <w:color w:val="000000"/>
                <w:sz w:val="18"/>
                <w:szCs w:val="18"/>
              </w:rPr>
              <w:t>,</w:t>
            </w:r>
            <w:r>
              <w:rPr>
                <w:rFonts w:ascii="Arial" w:hAnsi="Arial" w:cs="Arial"/>
                <w:color w:val="000000"/>
                <w:sz w:val="18"/>
                <w:szCs w:val="18"/>
              </w:rPr>
              <w:t xml:space="preserve"> dobavitelj in naročnik opravita primopredajo opreme ter o tem sestavita pisni zapisnik</w:t>
            </w:r>
            <w:r w:rsidR="00A641D6">
              <w:rPr>
                <w:rFonts w:ascii="Arial" w:hAnsi="Arial" w:cs="Arial"/>
                <w:color w:val="000000"/>
                <w:sz w:val="18"/>
                <w:szCs w:val="18"/>
              </w:rPr>
              <w:t>, ki je obvezna priloga računa.</w:t>
            </w:r>
            <w:r w:rsidR="00A641D6" w:rsidDel="00A641D6">
              <w:t xml:space="preserve"> </w:t>
            </w:r>
            <w:r>
              <w:rPr>
                <w:rFonts w:ascii="Arial" w:hAnsi="Arial" w:cs="Arial"/>
                <w:color w:val="000000"/>
                <w:sz w:val="18"/>
                <w:szCs w:val="18"/>
              </w:rPr>
              <w:t>Dobavitelj lahko na podlagi podpisanega končnega primopredajnega zapisnika (pisno potrjenega s strani predstavnikov obeh pogodbenih strank) naročniku izstavi račun za dobavljeno in delujočo opremo.</w:t>
            </w:r>
          </w:p>
          <w:p w14:paraId="61209FD5" w14:textId="77777777" w:rsidR="005815F7" w:rsidRDefault="00712D32">
            <w:pPr>
              <w:spacing w:before="225" w:after="225"/>
              <w:jc w:val="both"/>
            </w:pPr>
            <w:r>
              <w:rPr>
                <w:rFonts w:ascii="Arial" w:hAnsi="Arial" w:cs="Arial"/>
                <w:color w:val="000000"/>
                <w:sz w:val="18"/>
                <w:szCs w:val="18"/>
              </w:rPr>
              <w:t>Ob dobavi opreme mora ponudnik naročniku izročiti še:</w:t>
            </w:r>
          </w:p>
          <w:tbl>
            <w:tblPr>
              <w:tblStyle w:val="NormalTablePHPDOCX"/>
              <w:tblW w:w="0" w:type="auto"/>
              <w:tblLook w:val="04A0" w:firstRow="1" w:lastRow="0" w:firstColumn="1" w:lastColumn="0" w:noHBand="0" w:noVBand="1"/>
            </w:tblPr>
            <w:tblGrid>
              <w:gridCol w:w="7900"/>
            </w:tblGrid>
            <w:tr w:rsidR="005815F7" w14:paraId="1711CDFE" w14:textId="77777777">
              <w:tc>
                <w:tcPr>
                  <w:tcW w:w="0" w:type="auto"/>
                  <w:tcMar>
                    <w:top w:w="0" w:type="auto"/>
                    <w:bottom w:w="0" w:type="auto"/>
                  </w:tcMar>
                </w:tcPr>
                <w:p w14:paraId="1CC39A79" w14:textId="249679E4" w:rsidR="007F5B14" w:rsidRPr="008C2E8E" w:rsidRDefault="007F5B14" w:rsidP="007F5B14">
                  <w:pPr>
                    <w:pStyle w:val="Odstavekseznama"/>
                    <w:numPr>
                      <w:ilvl w:val="0"/>
                      <w:numId w:val="42"/>
                    </w:numPr>
                    <w:jc w:val="both"/>
                    <w:rPr>
                      <w:rFonts w:ascii="Arial" w:hAnsi="Arial" w:cs="Arial"/>
                      <w:color w:val="000000"/>
                      <w:sz w:val="18"/>
                      <w:szCs w:val="18"/>
                    </w:rPr>
                  </w:pPr>
                  <w:r w:rsidRPr="008C2E8E">
                    <w:rPr>
                      <w:rFonts w:ascii="Arial" w:hAnsi="Arial" w:cs="Arial"/>
                      <w:sz w:val="18"/>
                      <w:szCs w:val="18"/>
                    </w:rPr>
                    <w:t xml:space="preserve">pravilno izpolnjeno dobavnico; </w:t>
                  </w:r>
                </w:p>
                <w:p w14:paraId="71848D55" w14:textId="48A70621" w:rsidR="007F5B14" w:rsidRPr="008C2E8E" w:rsidRDefault="007F5B14" w:rsidP="007F5B14">
                  <w:pPr>
                    <w:pStyle w:val="Odstavekseznama"/>
                    <w:numPr>
                      <w:ilvl w:val="0"/>
                      <w:numId w:val="42"/>
                    </w:numPr>
                    <w:jc w:val="both"/>
                    <w:rPr>
                      <w:rFonts w:ascii="Arial" w:hAnsi="Arial" w:cs="Arial"/>
                      <w:color w:val="000000"/>
                      <w:sz w:val="18"/>
                      <w:szCs w:val="18"/>
                    </w:rPr>
                  </w:pPr>
                  <w:r w:rsidRPr="008C2E8E">
                    <w:rPr>
                      <w:rFonts w:ascii="Arial" w:hAnsi="Arial" w:cs="Arial"/>
                      <w:sz w:val="18"/>
                      <w:szCs w:val="18"/>
                    </w:rPr>
                    <w:t xml:space="preserve">podpisane in potrjene garancijske liste; </w:t>
                  </w:r>
                </w:p>
                <w:p w14:paraId="23FBE0BB" w14:textId="5E1AB191" w:rsidR="007F5B14" w:rsidRPr="008C2E8E" w:rsidRDefault="007F5B14" w:rsidP="007F5B14">
                  <w:pPr>
                    <w:pStyle w:val="Odstavekseznama"/>
                    <w:numPr>
                      <w:ilvl w:val="0"/>
                      <w:numId w:val="42"/>
                    </w:numPr>
                    <w:jc w:val="both"/>
                    <w:rPr>
                      <w:rFonts w:ascii="Arial" w:hAnsi="Arial" w:cs="Arial"/>
                      <w:color w:val="000000"/>
                      <w:sz w:val="18"/>
                      <w:szCs w:val="18"/>
                    </w:rPr>
                  </w:pPr>
                  <w:r w:rsidRPr="008C2E8E">
                    <w:rPr>
                      <w:rFonts w:ascii="Arial" w:hAnsi="Arial" w:cs="Arial"/>
                      <w:sz w:val="18"/>
                      <w:szCs w:val="18"/>
                    </w:rPr>
                    <w:t>tehnično dokumentacijo in navodila za uporabo</w:t>
                  </w:r>
                  <w:r w:rsidR="007B058C">
                    <w:rPr>
                      <w:rFonts w:ascii="Arial" w:hAnsi="Arial" w:cs="Arial"/>
                      <w:sz w:val="18"/>
                      <w:szCs w:val="18"/>
                    </w:rPr>
                    <w:t xml:space="preserve"> v slovenskem ali angleškem jeziku</w:t>
                  </w:r>
                  <w:r w:rsidRPr="008C2E8E">
                    <w:rPr>
                      <w:rFonts w:ascii="Arial" w:hAnsi="Arial" w:cs="Arial"/>
                      <w:sz w:val="18"/>
                      <w:szCs w:val="18"/>
                    </w:rPr>
                    <w:t xml:space="preserve">; </w:t>
                  </w:r>
                </w:p>
                <w:p w14:paraId="2DE2B55C" w14:textId="77777777" w:rsidR="008C2E8E" w:rsidRPr="008C2E8E" w:rsidRDefault="007F5B14" w:rsidP="007F5B14">
                  <w:pPr>
                    <w:pStyle w:val="Odstavekseznama"/>
                    <w:numPr>
                      <w:ilvl w:val="0"/>
                      <w:numId w:val="42"/>
                    </w:numPr>
                    <w:jc w:val="both"/>
                    <w:rPr>
                      <w:rFonts w:ascii="Arial" w:hAnsi="Arial" w:cs="Arial"/>
                      <w:color w:val="000000"/>
                      <w:sz w:val="18"/>
                      <w:szCs w:val="18"/>
                    </w:rPr>
                  </w:pPr>
                  <w:r w:rsidRPr="008C2E8E">
                    <w:rPr>
                      <w:rFonts w:ascii="Arial" w:hAnsi="Arial" w:cs="Arial"/>
                      <w:sz w:val="18"/>
                      <w:szCs w:val="18"/>
                    </w:rPr>
                    <w:t xml:space="preserve">licence, dokumentacijo in medije za programsko opremo, če je zahtevana; </w:t>
                  </w:r>
                </w:p>
                <w:p w14:paraId="0A7A761C" w14:textId="5232FBE5" w:rsidR="005815F7" w:rsidRPr="007F5B14" w:rsidRDefault="007F5B14" w:rsidP="008C2E8E">
                  <w:pPr>
                    <w:pStyle w:val="Odstavekseznama"/>
                    <w:numPr>
                      <w:ilvl w:val="0"/>
                      <w:numId w:val="42"/>
                    </w:numPr>
                    <w:jc w:val="both"/>
                    <w:rPr>
                      <w:rFonts w:ascii="Arial" w:hAnsi="Arial" w:cs="Arial"/>
                      <w:color w:val="000000"/>
                      <w:sz w:val="18"/>
                      <w:szCs w:val="18"/>
                    </w:rPr>
                  </w:pPr>
                  <w:r w:rsidRPr="008C2E8E">
                    <w:rPr>
                      <w:rFonts w:ascii="Arial" w:hAnsi="Arial" w:cs="Arial"/>
                      <w:sz w:val="18"/>
                      <w:szCs w:val="18"/>
                    </w:rPr>
                    <w:t>druge dokumente, če so zahtevani.</w:t>
                  </w:r>
                  <w:r>
                    <w:t xml:space="preserve"> </w:t>
                  </w:r>
                </w:p>
              </w:tc>
            </w:tr>
          </w:tbl>
          <w:p w14:paraId="21183722" w14:textId="77777777" w:rsidR="005815F7" w:rsidRDefault="005815F7"/>
        </w:tc>
      </w:tr>
    </w:tbl>
    <w:p w14:paraId="7B54F9D2" w14:textId="09E3F3FA" w:rsidR="005815F7" w:rsidRPr="008C2E8E" w:rsidRDefault="00712D3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ODPRAVA NAPAK IN GARANCIJSKA DOBA</w:t>
      </w:r>
    </w:p>
    <w:p w14:paraId="0600EC26" w14:textId="47BCBB8F" w:rsidR="005815F7" w:rsidRDefault="00712D32">
      <w:pPr>
        <w:spacing w:after="0" w:line="240" w:lineRule="auto"/>
        <w:jc w:val="center"/>
      </w:pPr>
      <w:r>
        <w:rPr>
          <w:rFonts w:ascii="Arial" w:hAnsi="Arial" w:cs="Arial"/>
          <w:b/>
          <w:bCs/>
          <w:color w:val="000000"/>
          <w:sz w:val="18"/>
          <w:szCs w:val="18"/>
        </w:rPr>
        <w:t>1</w:t>
      </w:r>
      <w:r w:rsidR="008447DE">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42482248" w14:textId="77777777">
        <w:tc>
          <w:tcPr>
            <w:tcW w:w="0" w:type="auto"/>
            <w:tcMar>
              <w:top w:w="0" w:type="auto"/>
              <w:bottom w:w="0" w:type="auto"/>
            </w:tcMar>
          </w:tcPr>
          <w:p w14:paraId="6C700ED8" w14:textId="40285A2F" w:rsidR="005815F7" w:rsidRDefault="00712D32">
            <w:pPr>
              <w:spacing w:before="225" w:after="225"/>
              <w:jc w:val="both"/>
            </w:pPr>
            <w:r>
              <w:rPr>
                <w:rFonts w:ascii="Arial" w:hAnsi="Arial" w:cs="Arial"/>
                <w:color w:val="000000"/>
                <w:sz w:val="18"/>
                <w:szCs w:val="18"/>
              </w:rPr>
              <w:t>Garancijska doba po tej pogodbi je _____________ mesecev</w:t>
            </w:r>
            <w:r w:rsidR="007C356D">
              <w:rPr>
                <w:rFonts w:ascii="Arial" w:hAnsi="Arial" w:cs="Arial"/>
                <w:color w:val="000000"/>
                <w:sz w:val="18"/>
                <w:szCs w:val="18"/>
              </w:rPr>
              <w:t xml:space="preserve"> </w:t>
            </w:r>
            <w:r w:rsidR="007C356D" w:rsidRPr="007C356D">
              <w:rPr>
                <w:rFonts w:ascii="Arial" w:hAnsi="Arial" w:cs="Arial"/>
                <w:i/>
                <w:color w:val="000000"/>
                <w:sz w:val="18"/>
                <w:szCs w:val="18"/>
              </w:rPr>
              <w:t>(vnese se za vsak sklop posebej)</w:t>
            </w:r>
            <w:r w:rsidRPr="007C356D">
              <w:rPr>
                <w:rFonts w:ascii="Arial" w:hAnsi="Arial" w:cs="Arial"/>
                <w:i/>
                <w:color w:val="000000"/>
                <w:sz w:val="18"/>
                <w:szCs w:val="18"/>
              </w:rPr>
              <w:t>.</w:t>
            </w:r>
          </w:p>
          <w:p w14:paraId="21F678A5" w14:textId="77777777" w:rsidR="005815F7" w:rsidRDefault="00712D32">
            <w:pPr>
              <w:spacing w:before="225" w:after="225"/>
              <w:jc w:val="both"/>
            </w:pPr>
            <w:r>
              <w:rPr>
                <w:rFonts w:ascii="Arial" w:hAnsi="Arial" w:cs="Arial"/>
                <w:color w:val="000000"/>
                <w:sz w:val="18"/>
                <w:szCs w:val="18"/>
              </w:rPr>
              <w:t>Garancijski roki začnejo teči z dnem uspešne pisne primopredaje opreme.</w:t>
            </w:r>
          </w:p>
          <w:p w14:paraId="077F154E" w14:textId="77777777" w:rsidR="005815F7" w:rsidRDefault="00712D32">
            <w:pPr>
              <w:spacing w:before="225" w:after="225"/>
              <w:jc w:val="both"/>
            </w:pPr>
            <w:r>
              <w:rPr>
                <w:rFonts w:ascii="Arial" w:hAnsi="Arial" w:cs="Arial"/>
                <w:color w:val="000000"/>
                <w:sz w:val="18"/>
                <w:szCs w:val="18"/>
              </w:rPr>
              <w:t>Garancija je vezana na normalne pogoje uporabe in primerno ter strokovno vzdrževanje.</w:t>
            </w:r>
          </w:p>
          <w:p w14:paraId="31611021" w14:textId="77777777" w:rsidR="005815F7" w:rsidRDefault="00712D32">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73B47DB4" w14:textId="77777777" w:rsidR="005815F7" w:rsidRDefault="00712D32">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6E4759AD" w14:textId="02427963" w:rsidR="005815F7" w:rsidRDefault="00712D32" w:rsidP="00495660">
            <w:pPr>
              <w:spacing w:before="225" w:after="225"/>
              <w:jc w:val="both"/>
            </w:pPr>
            <w:r>
              <w:rPr>
                <w:rFonts w:ascii="Arial" w:hAnsi="Arial" w:cs="Arial"/>
                <w:color w:val="000000"/>
                <w:sz w:val="18"/>
                <w:szCs w:val="18"/>
              </w:rPr>
              <w:t xml:space="preserve">Če naročnik v garancijskem času ugotovi napako ali pomanjkljivost pri delovanju opreme oziroma aparata, ali katerega koli dela opreme oziroma aparata, ali napake v zvezi z montažo, mora to nemudoma sporočiti ponudniku po telefonu ali </w:t>
            </w:r>
            <w:r w:rsidR="00495660">
              <w:rPr>
                <w:rFonts w:ascii="Arial" w:hAnsi="Arial" w:cs="Arial"/>
                <w:color w:val="000000"/>
                <w:sz w:val="18"/>
                <w:szCs w:val="18"/>
              </w:rPr>
              <w:t xml:space="preserve">e-pošti </w:t>
            </w:r>
            <w:r>
              <w:rPr>
                <w:rFonts w:ascii="Arial" w:hAnsi="Arial" w:cs="Arial"/>
                <w:color w:val="000000"/>
                <w:sz w:val="18"/>
                <w:szCs w:val="18"/>
              </w:rPr>
              <w:t>ter na njegovo zahtevo tudi pisno po pošti.</w:t>
            </w:r>
          </w:p>
        </w:tc>
      </w:tr>
    </w:tbl>
    <w:p w14:paraId="6457F54D" w14:textId="3E43B414" w:rsidR="005815F7" w:rsidRDefault="00712D32">
      <w:pPr>
        <w:spacing w:after="0" w:line="240" w:lineRule="auto"/>
        <w:jc w:val="center"/>
      </w:pPr>
      <w:r>
        <w:rPr>
          <w:rFonts w:ascii="Arial" w:hAnsi="Arial" w:cs="Arial"/>
          <w:b/>
          <w:bCs/>
          <w:color w:val="000000"/>
          <w:sz w:val="18"/>
          <w:szCs w:val="18"/>
        </w:rPr>
        <w:t>1</w:t>
      </w:r>
      <w:r w:rsidR="008447DE">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19DAAE15" w14:textId="77777777">
        <w:tc>
          <w:tcPr>
            <w:tcW w:w="0" w:type="auto"/>
            <w:tcMar>
              <w:top w:w="0" w:type="auto"/>
              <w:bottom w:w="0" w:type="auto"/>
            </w:tcMar>
          </w:tcPr>
          <w:p w14:paraId="1D6A8050" w14:textId="77777777" w:rsidR="005815F7" w:rsidRDefault="00712D32">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19C941C6" w14:textId="77777777" w:rsidR="005815F7" w:rsidRDefault="00712D32">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58ED120F" w14:textId="77777777" w:rsidR="005815F7" w:rsidRDefault="00712D32">
            <w:pPr>
              <w:spacing w:before="225" w:after="225"/>
              <w:jc w:val="both"/>
            </w:pPr>
            <w:r>
              <w:rPr>
                <w:rFonts w:ascii="Arial" w:hAnsi="Arial" w:cs="Arial"/>
                <w:color w:val="000000"/>
                <w:sz w:val="18"/>
                <w:szCs w:val="18"/>
              </w:rPr>
              <w:t>Za zamenjane dele v garancijski dobi prične teči nov garancijski rok z dnem zamenjave.</w:t>
            </w:r>
          </w:p>
        </w:tc>
      </w:tr>
    </w:tbl>
    <w:p w14:paraId="75550CEE" w14:textId="72C20140" w:rsidR="005815F7" w:rsidRDefault="00712D32">
      <w:pPr>
        <w:spacing w:after="0" w:line="240" w:lineRule="auto"/>
        <w:jc w:val="center"/>
      </w:pPr>
      <w:r>
        <w:rPr>
          <w:rFonts w:ascii="Arial" w:hAnsi="Arial" w:cs="Arial"/>
          <w:b/>
          <w:bCs/>
          <w:color w:val="000000"/>
          <w:sz w:val="18"/>
          <w:szCs w:val="18"/>
        </w:rPr>
        <w:t>1</w:t>
      </w:r>
      <w:r w:rsidR="008447DE">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7F5B14" w14:paraId="634380FD" w14:textId="77777777">
        <w:tc>
          <w:tcPr>
            <w:tcW w:w="0" w:type="auto"/>
            <w:tcMar>
              <w:top w:w="0" w:type="auto"/>
              <w:bottom w:w="0" w:type="auto"/>
            </w:tcMar>
          </w:tcPr>
          <w:p w14:paraId="59DBF5D1" w14:textId="77777777" w:rsidR="005815F7" w:rsidRDefault="007F5B14" w:rsidP="00330033">
            <w:pPr>
              <w:spacing w:before="225" w:after="225"/>
              <w:jc w:val="both"/>
              <w:rPr>
                <w:rFonts w:ascii="Arial" w:hAnsi="Arial" w:cs="Arial"/>
                <w:color w:val="000000"/>
                <w:sz w:val="18"/>
                <w:szCs w:val="18"/>
              </w:rPr>
            </w:pPr>
            <w:r>
              <w:rPr>
                <w:rFonts w:ascii="Arial" w:hAnsi="Arial" w:cs="Arial"/>
                <w:color w:val="000000"/>
                <w:sz w:val="18"/>
                <w:szCs w:val="18"/>
              </w:rPr>
              <w:t>Naročnik bo prevzel samo takšno opremo, ki je bila po končani izdelavi testirana po predpisih proizvajalca. Kakršnekoli spremembe na takšni opremi lahko dobavitelj opravi le s soglasjem naročnika.</w:t>
            </w:r>
          </w:p>
          <w:p w14:paraId="4AC784EE" w14:textId="125E7B59" w:rsidR="007F5B14" w:rsidRPr="007F5B14" w:rsidRDefault="007F5B14" w:rsidP="007F5B14">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w:t>
            </w:r>
            <w:r w:rsidRPr="007F5B14">
              <w:rPr>
                <w:rFonts w:ascii="Arial" w:hAnsi="Arial" w:cs="Arial"/>
                <w:sz w:val="18"/>
                <w:szCs w:val="18"/>
              </w:rPr>
              <w:lastRenderedPageBreak/>
              <w:t>pogodbe in s specifikacijami, bo naročnik zavrnil, zaradi česar bo dobavitelj prešel v zamudo. Enako velja, če bo neskladnost ugotovljena za katerikoli dokument, ki bi moral biti opremi priložen.</w:t>
            </w:r>
          </w:p>
        </w:tc>
      </w:tr>
    </w:tbl>
    <w:p w14:paraId="2FB864A5" w14:textId="5C57AB4E" w:rsidR="005815F7" w:rsidRDefault="008447DE">
      <w:pPr>
        <w:spacing w:after="0" w:line="240" w:lineRule="auto"/>
        <w:jc w:val="center"/>
      </w:pPr>
      <w:r>
        <w:rPr>
          <w:rFonts w:ascii="Arial" w:hAnsi="Arial" w:cs="Arial"/>
          <w:b/>
          <w:bCs/>
          <w:color w:val="000000"/>
          <w:sz w:val="18"/>
          <w:szCs w:val="18"/>
        </w:rPr>
        <w:t>18</w:t>
      </w:r>
      <w:r w:rsidR="00712D3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5815F7" w14:paraId="3E8614A0" w14:textId="77777777">
        <w:tc>
          <w:tcPr>
            <w:tcW w:w="0" w:type="auto"/>
            <w:tcMar>
              <w:top w:w="0" w:type="auto"/>
              <w:bottom w:w="0" w:type="auto"/>
            </w:tcMar>
          </w:tcPr>
          <w:p w14:paraId="4FF9D5A6" w14:textId="77777777" w:rsidR="005815F7" w:rsidRDefault="00712D3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43153D09" w14:textId="77777777" w:rsidR="008C2E8E" w:rsidRDefault="008C2E8E" w:rsidP="008C2E8E">
      <w:pPr>
        <w:spacing w:after="0" w:line="240" w:lineRule="auto"/>
        <w:rPr>
          <w:rFonts w:ascii="Arial" w:hAnsi="Arial" w:cs="Arial"/>
          <w:b/>
          <w:bCs/>
          <w:color w:val="000000"/>
          <w:sz w:val="18"/>
          <w:szCs w:val="18"/>
        </w:rPr>
      </w:pPr>
      <w:r>
        <w:rPr>
          <w:rFonts w:ascii="Arial" w:hAnsi="Arial" w:cs="Arial"/>
          <w:b/>
          <w:bCs/>
          <w:color w:val="000000"/>
          <w:sz w:val="18"/>
          <w:szCs w:val="18"/>
        </w:rPr>
        <w:t xml:space="preserve">XI. REZERVNI DELI IN SERVIS </w:t>
      </w:r>
    </w:p>
    <w:p w14:paraId="38D2175E" w14:textId="20D35BE3" w:rsidR="005815F7" w:rsidRDefault="00B57ABE">
      <w:pPr>
        <w:spacing w:after="0" w:line="240" w:lineRule="auto"/>
        <w:jc w:val="center"/>
        <w:rPr>
          <w:rFonts w:ascii="Arial" w:hAnsi="Arial" w:cs="Arial"/>
          <w:b/>
          <w:bCs/>
          <w:color w:val="000000"/>
          <w:sz w:val="18"/>
          <w:szCs w:val="18"/>
        </w:rPr>
      </w:pPr>
      <w:r>
        <w:rPr>
          <w:rFonts w:ascii="Arial" w:hAnsi="Arial" w:cs="Arial"/>
          <w:b/>
          <w:bCs/>
          <w:color w:val="000000"/>
          <w:sz w:val="18"/>
          <w:szCs w:val="18"/>
        </w:rPr>
        <w:t>19</w:t>
      </w:r>
      <w:r w:rsidR="00712D32">
        <w:rPr>
          <w:rFonts w:ascii="Arial" w:hAnsi="Arial" w:cs="Arial"/>
          <w:b/>
          <w:bCs/>
          <w:color w:val="000000"/>
          <w:sz w:val="18"/>
          <w:szCs w:val="18"/>
        </w:rPr>
        <w:t>. člen</w:t>
      </w:r>
    </w:p>
    <w:p w14:paraId="02FBE9C0" w14:textId="1926E580" w:rsidR="007F5B14" w:rsidRDefault="007F5B14" w:rsidP="007F5B14">
      <w:pPr>
        <w:spacing w:after="0" w:line="240" w:lineRule="auto"/>
      </w:pPr>
    </w:p>
    <w:tbl>
      <w:tblPr>
        <w:tblStyle w:val="NormalTablePHPDOCX"/>
        <w:tblW w:w="0" w:type="auto"/>
        <w:tblInd w:w="108" w:type="dxa"/>
        <w:tblLook w:val="04A0" w:firstRow="1" w:lastRow="0" w:firstColumn="1" w:lastColumn="0" w:noHBand="0" w:noVBand="1"/>
      </w:tblPr>
      <w:tblGrid>
        <w:gridCol w:w="9178"/>
      </w:tblGrid>
      <w:tr w:rsidR="005815F7" w14:paraId="1137AD9A" w14:textId="77777777">
        <w:tc>
          <w:tcPr>
            <w:tcW w:w="0" w:type="auto"/>
            <w:tcMar>
              <w:top w:w="0" w:type="auto"/>
              <w:bottom w:w="0" w:type="auto"/>
            </w:tcMar>
          </w:tcPr>
          <w:p w14:paraId="1FAE417D" w14:textId="77777777" w:rsidR="005815F7" w:rsidRDefault="007F5B14" w:rsidP="007F5B14">
            <w:pPr>
              <w:spacing w:before="225" w:after="225"/>
              <w:jc w:val="both"/>
              <w:rPr>
                <w:rFonts w:ascii="Arial" w:hAnsi="Arial" w:cs="Arial"/>
                <w:sz w:val="18"/>
                <w:szCs w:val="18"/>
              </w:rPr>
            </w:pPr>
            <w:r w:rsidRPr="007F5B14">
              <w:rPr>
                <w:rFonts w:ascii="Arial" w:hAnsi="Arial" w:cs="Arial"/>
                <w:sz w:val="18"/>
                <w:szCs w:val="18"/>
              </w:rPr>
              <w:t>Dobavitelj se zavezuje, da bo zagotavljal razpoložljivost in združljivost nadomestnih delov še najmanj dve leti po izteku garancijske dobe.</w:t>
            </w:r>
          </w:p>
          <w:p w14:paraId="542756F2" w14:textId="77777777" w:rsidR="007F5B14" w:rsidRDefault="007F5B14" w:rsidP="007F5B14">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 lokaciji uporabnika naročnika. Odzivni čas je naveden v pogodbi. Število ur, navedenih v pogodbi je potrebno upoštevati kot najdaljši odzivni čas od prejema obvestila o okvari.</w:t>
            </w:r>
          </w:p>
          <w:p w14:paraId="6784AD68" w14:textId="77777777" w:rsidR="007F5B14" w:rsidRDefault="007F5B14" w:rsidP="007F5B14">
            <w:pPr>
              <w:spacing w:before="225" w:after="225"/>
              <w:jc w:val="both"/>
              <w:rPr>
                <w:rFonts w:ascii="Arial" w:hAnsi="Arial" w:cs="Arial"/>
                <w:sz w:val="18"/>
                <w:szCs w:val="18"/>
              </w:rPr>
            </w:pPr>
            <w:r w:rsidRPr="007F5B14">
              <w:rPr>
                <w:rFonts w:ascii="Arial" w:hAnsi="Arial" w:cs="Arial"/>
                <w:sz w:val="18"/>
                <w:szCs w:val="18"/>
              </w:rPr>
              <w:t xml:space="preserve"> Za čas obvestila se šteje trenutek, ko je sporočilo dospelo do dobavitelja na številko ali e-pošto </w:t>
            </w:r>
            <w:r>
              <w:rPr>
                <w:rFonts w:ascii="Arial" w:hAnsi="Arial" w:cs="Arial"/>
                <w:sz w:val="18"/>
                <w:szCs w:val="18"/>
              </w:rPr>
              <w:t>kontaktne osebe dobavitelja</w:t>
            </w:r>
            <w:r w:rsidRPr="007F5B14">
              <w:rPr>
                <w:rFonts w:ascii="Arial" w:hAnsi="Arial" w:cs="Arial"/>
                <w:sz w:val="18"/>
                <w:szCs w:val="18"/>
              </w:rPr>
              <w:t xml:space="preserve">, pod pogojem, da je bilo oddano s strani naročnika in vsebuje najmanj nujno potrebne podatke za identifikacijo opreme. </w:t>
            </w:r>
          </w:p>
          <w:p w14:paraId="7DE2CA62" w14:textId="77777777" w:rsidR="007F5B14" w:rsidRDefault="007F5B14" w:rsidP="007F5B14">
            <w:pPr>
              <w:spacing w:before="225" w:after="225"/>
              <w:jc w:val="both"/>
              <w:rPr>
                <w:rFonts w:ascii="Arial" w:hAnsi="Arial" w:cs="Arial"/>
                <w:sz w:val="18"/>
                <w:szCs w:val="18"/>
              </w:rPr>
            </w:pPr>
            <w:r w:rsidRPr="007F5B14">
              <w:rPr>
                <w:rFonts w:ascii="Arial" w:hAnsi="Arial" w:cs="Arial"/>
                <w:sz w:val="18"/>
                <w:szCs w:val="18"/>
              </w:rPr>
              <w:t xml:space="preserve">Če oprema ni popravljena v pogodbenem roku, mora dobavitelj naročniku po preteku tega roka za čas popravila zagotoviti enakovredno nadomestno opremo. V tem primeru se garancijski rok podaljša za čas popravila. </w:t>
            </w:r>
          </w:p>
          <w:p w14:paraId="5DC95E68" w14:textId="007B0D16" w:rsidR="007F5B14" w:rsidRPr="007F5B14" w:rsidRDefault="007F5B14" w:rsidP="007F5B14">
            <w:pPr>
              <w:spacing w:before="225" w:after="225"/>
              <w:jc w:val="both"/>
              <w:rPr>
                <w:rFonts w:ascii="Arial" w:hAnsi="Arial" w:cs="Arial"/>
                <w:sz w:val="18"/>
                <w:szCs w:val="18"/>
              </w:rPr>
            </w:pPr>
            <w:r w:rsidRPr="007F5B14">
              <w:rPr>
                <w:rFonts w:ascii="Arial" w:hAnsi="Arial" w:cs="Arial"/>
                <w:sz w:val="18"/>
                <w:szCs w:val="18"/>
              </w:rPr>
              <w:t>Dobavitelj se zaveže, da bo v primeru, če bo popravilo opreme trajalo več kot je navedeno v pogodbi, oziroma, če se bo enaka napaka na posameznem kosu opreme ponovila dvakrat ali več krat, tako opremo zamenjal z enakovredno novo opremo. Vsi transportni in drugi stroški v zvezi s popravilom v času garancijskega roka bremenijo dobavitelja.</w:t>
            </w:r>
            <w:r>
              <w:t xml:space="preserve"> </w:t>
            </w:r>
          </w:p>
        </w:tc>
      </w:tr>
    </w:tbl>
    <w:p w14:paraId="200B9D0D" w14:textId="056C0773" w:rsidR="005815F7" w:rsidRDefault="00712D3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B57ABE">
        <w:rPr>
          <w:rFonts w:ascii="Arial" w:hAnsi="Arial" w:cs="Arial"/>
          <w:b/>
          <w:bCs/>
          <w:color w:val="000000"/>
          <w:sz w:val="18"/>
          <w:szCs w:val="18"/>
        </w:rPr>
        <w:t>0</w:t>
      </w:r>
      <w:r>
        <w:rPr>
          <w:rFonts w:ascii="Arial" w:hAnsi="Arial" w:cs="Arial"/>
          <w:b/>
          <w:bCs/>
          <w:color w:val="000000"/>
          <w:sz w:val="18"/>
          <w:szCs w:val="18"/>
        </w:rPr>
        <w:t>. člen</w:t>
      </w:r>
    </w:p>
    <w:p w14:paraId="55685CFE" w14:textId="64ABA626" w:rsidR="00194F2B" w:rsidRDefault="00194F2B" w:rsidP="00194F2B">
      <w:pPr>
        <w:spacing w:before="225" w:after="225" w:line="240" w:lineRule="auto"/>
        <w:jc w:val="both"/>
      </w:pPr>
      <w:r>
        <w:rPr>
          <w:rFonts w:ascii="Arial" w:hAnsi="Arial" w:cs="Arial"/>
          <w:b/>
          <w:bCs/>
          <w:color w:val="000000"/>
          <w:sz w:val="18"/>
          <w:szCs w:val="18"/>
        </w:rPr>
        <w:t>X</w:t>
      </w:r>
      <w:r w:rsidR="007F5B14">
        <w:rPr>
          <w:rFonts w:ascii="Arial" w:hAnsi="Arial" w:cs="Arial"/>
          <w:b/>
          <w:bCs/>
          <w:color w:val="000000"/>
          <w:sz w:val="18"/>
          <w:szCs w:val="18"/>
        </w:rPr>
        <w:t>I</w:t>
      </w:r>
      <w:r>
        <w:rPr>
          <w:rFonts w:ascii="Arial" w:hAnsi="Arial" w:cs="Arial"/>
          <w:b/>
          <w:bCs/>
          <w:color w:val="000000"/>
          <w:sz w:val="18"/>
          <w:szCs w:val="18"/>
        </w:rPr>
        <w:t>I. VIŠJA SILA</w:t>
      </w:r>
    </w:p>
    <w:tbl>
      <w:tblPr>
        <w:tblStyle w:val="NormalTablePHPDOCX"/>
        <w:tblW w:w="0" w:type="auto"/>
        <w:tblInd w:w="108" w:type="dxa"/>
        <w:tblLook w:val="04A0" w:firstRow="1" w:lastRow="0" w:firstColumn="1" w:lastColumn="0" w:noHBand="0" w:noVBand="1"/>
      </w:tblPr>
      <w:tblGrid>
        <w:gridCol w:w="9178"/>
      </w:tblGrid>
      <w:tr w:rsidR="00194F2B" w14:paraId="64F094ED" w14:textId="77777777">
        <w:tc>
          <w:tcPr>
            <w:tcW w:w="0" w:type="auto"/>
            <w:tcMar>
              <w:top w:w="0" w:type="auto"/>
              <w:bottom w:w="0" w:type="auto"/>
            </w:tcMar>
          </w:tcPr>
          <w:p w14:paraId="18BD17F8" w14:textId="15124D19" w:rsidR="005815F7" w:rsidRPr="007F5B14" w:rsidRDefault="00194F2B" w:rsidP="00194F2B">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C9683A2" w14:textId="77777777" w:rsidR="007F5B14" w:rsidRPr="007F5B14" w:rsidRDefault="007F5B14" w:rsidP="00194F2B">
            <w:pPr>
              <w:spacing w:before="225" w:after="225"/>
              <w:jc w:val="both"/>
              <w:rPr>
                <w:rFonts w:ascii="Arial" w:hAnsi="Arial" w:cs="Arial"/>
                <w:sz w:val="18"/>
                <w:szCs w:val="18"/>
              </w:rPr>
            </w:pPr>
            <w:r w:rsidRPr="007F5B14">
              <w:rPr>
                <w:rFonts w:ascii="Arial" w:hAnsi="Arial" w:cs="Arial"/>
                <w:sz w:val="18"/>
                <w:szCs w:val="18"/>
              </w:rPr>
              <w:t>Po</w:t>
            </w:r>
            <w:r w:rsidR="00194F2B" w:rsidRPr="007F5B14">
              <w:rPr>
                <w:rFonts w:ascii="Arial" w:hAnsi="Arial" w:cs="Arial"/>
                <w:sz w:val="18"/>
                <w:szCs w:val="18"/>
              </w:rPr>
              <w:t xml:space="preserve">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730A15BB" w14:textId="58BDADAB" w:rsidR="00194F2B" w:rsidRDefault="00194F2B" w:rsidP="007F5B14">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D5D752C" w14:textId="77777777" w:rsidR="00E758D8" w:rsidRPr="003C52D2" w:rsidRDefault="00E758D8" w:rsidP="00E758D8">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XIII. ZAVAROVANJE POSLA</w:t>
      </w:r>
    </w:p>
    <w:p w14:paraId="056521CF" w14:textId="77777777" w:rsidR="00E758D8" w:rsidRDefault="00E758D8" w:rsidP="00E758D8">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77818D15" w14:textId="77777777" w:rsidR="00E758D8" w:rsidRDefault="00E758D8" w:rsidP="00E758D8">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 xml:space="preserve">ZAVAROVANJE ZA ODPRAVO NAPAK V GARANCIJSKI DOBI </w:t>
      </w:r>
    </w:p>
    <w:p w14:paraId="400E6786" w14:textId="77777777" w:rsidR="00E758D8" w:rsidRDefault="00E758D8" w:rsidP="00E758D8">
      <w:pPr>
        <w:spacing w:before="225" w:after="225" w:line="240" w:lineRule="auto"/>
        <w:ind w:left="284"/>
        <w:jc w:val="both"/>
      </w:pPr>
      <w:r>
        <w:rPr>
          <w:rFonts w:ascii="Arial" w:hAnsi="Arial" w:cs="Arial"/>
          <w:color w:val="000000"/>
          <w:sz w:val="18"/>
          <w:szCs w:val="18"/>
        </w:rPr>
        <w:t>Instrument zavarovanja: menica z menično izjavo</w:t>
      </w:r>
    </w:p>
    <w:p w14:paraId="03A65421" w14:textId="77777777" w:rsidR="00E758D8" w:rsidRDefault="00E758D8" w:rsidP="00E758D8">
      <w:pPr>
        <w:spacing w:before="225" w:after="225" w:line="240" w:lineRule="auto"/>
        <w:ind w:left="284"/>
        <w:jc w:val="both"/>
      </w:pPr>
      <w:r>
        <w:rPr>
          <w:rFonts w:ascii="Arial" w:hAnsi="Arial" w:cs="Arial"/>
          <w:color w:val="000000"/>
          <w:sz w:val="18"/>
          <w:szCs w:val="18"/>
        </w:rPr>
        <w:t>Višina zavarovanja: najmanj 5,00 % pogodbene vrednosti z DDV</w:t>
      </w:r>
    </w:p>
    <w:p w14:paraId="1EF61E4D" w14:textId="77777777" w:rsidR="00E758D8" w:rsidRPr="00294626" w:rsidRDefault="00E758D8" w:rsidP="00E758D8">
      <w:pPr>
        <w:spacing w:before="225" w:after="225" w:line="240" w:lineRule="auto"/>
        <w:ind w:left="284"/>
        <w:jc w:val="both"/>
        <w:rPr>
          <w:sz w:val="18"/>
          <w:szCs w:val="18"/>
        </w:rPr>
      </w:pPr>
      <w:r w:rsidRPr="00294626">
        <w:rPr>
          <w:rFonts w:ascii="Arial" w:hAnsi="Arial" w:cs="Arial"/>
          <w:color w:val="000000"/>
          <w:sz w:val="18"/>
          <w:szCs w:val="18"/>
        </w:rPr>
        <w:t>Čas veljavnosti: najmanj 30 dni po poteku garancijskega roka</w:t>
      </w:r>
    </w:p>
    <w:p w14:paraId="62F53F2C" w14:textId="5A02FD4A" w:rsidR="00E758D8" w:rsidRPr="00294626" w:rsidRDefault="00E758D8" w:rsidP="00E758D8">
      <w:pPr>
        <w:numPr>
          <w:ilvl w:val="12"/>
          <w:numId w:val="0"/>
        </w:numPr>
        <w:spacing w:line="260" w:lineRule="exact"/>
        <w:ind w:left="284"/>
        <w:jc w:val="both"/>
        <w:rPr>
          <w:rFonts w:ascii="Arial" w:hAnsi="Arial" w:cs="Arial"/>
          <w:sz w:val="18"/>
          <w:szCs w:val="18"/>
        </w:rPr>
      </w:pPr>
      <w:r w:rsidRPr="00294626">
        <w:rPr>
          <w:rFonts w:ascii="Arial" w:hAnsi="Arial" w:cs="Arial"/>
          <w:sz w:val="18"/>
          <w:szCs w:val="18"/>
        </w:rPr>
        <w:lastRenderedPageBreak/>
        <w:t xml:space="preserve">Izbrani ponudnik bo moral za zavarovanje odprave napak v garancijskem roku predložiti zahtevano zavarovanje, in sicer najkasneje v 8 (osmih) dneh po podpisu zapisnika </w:t>
      </w:r>
      <w:r>
        <w:rPr>
          <w:rFonts w:ascii="Arial" w:hAnsi="Arial" w:cs="Arial"/>
          <w:sz w:val="18"/>
          <w:szCs w:val="18"/>
        </w:rPr>
        <w:t>o prevzemu opreme.</w:t>
      </w:r>
    </w:p>
    <w:p w14:paraId="75855498" w14:textId="77777777" w:rsidR="00E758D8" w:rsidRPr="00294626" w:rsidRDefault="00E758D8" w:rsidP="00E758D8">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70B54B7" w14:textId="77777777" w:rsidR="00E758D8" w:rsidRPr="00616D7F" w:rsidRDefault="00E758D8" w:rsidP="00E758D8">
      <w:pPr>
        <w:spacing w:line="260" w:lineRule="exact"/>
        <w:ind w:left="284"/>
        <w:jc w:val="both"/>
        <w:rPr>
          <w:rFonts w:ascii="Arial" w:hAnsi="Arial" w:cs="Arial"/>
          <w:sz w:val="18"/>
          <w:szCs w:val="18"/>
        </w:rPr>
      </w:pPr>
      <w:r w:rsidRPr="00294626">
        <w:rPr>
          <w:rFonts w:ascii="Arial" w:hAnsi="Arial" w:cs="Arial"/>
          <w:sz w:val="18"/>
          <w:szCs w:val="18"/>
        </w:rPr>
        <w:t>Naročnik ima pravico unovčiti finančno zavarovanje za odpravo napak v garancijskem roku, če ponudnik ne bo izvr</w:t>
      </w:r>
      <w:r>
        <w:rPr>
          <w:rFonts w:ascii="Arial" w:hAnsi="Arial" w:cs="Arial"/>
          <w:sz w:val="18"/>
          <w:szCs w:val="18"/>
        </w:rPr>
        <w:t xml:space="preserve">ševal garancijskih obveznosti. </w:t>
      </w:r>
    </w:p>
    <w:p w14:paraId="7C8E3ACF" w14:textId="1013AAFD" w:rsidR="005815F7" w:rsidRDefault="00712D32">
      <w:pPr>
        <w:spacing w:before="225" w:after="225" w:line="240" w:lineRule="auto"/>
        <w:jc w:val="both"/>
      </w:pPr>
      <w:r>
        <w:rPr>
          <w:rFonts w:ascii="Arial" w:hAnsi="Arial" w:cs="Arial"/>
          <w:b/>
          <w:bCs/>
          <w:color w:val="000000"/>
          <w:sz w:val="18"/>
          <w:szCs w:val="18"/>
        </w:rPr>
        <w:t>X</w:t>
      </w:r>
      <w:r w:rsidR="00E758D8">
        <w:rPr>
          <w:rFonts w:ascii="Arial" w:hAnsi="Arial" w:cs="Arial"/>
          <w:b/>
          <w:bCs/>
          <w:color w:val="000000"/>
          <w:sz w:val="18"/>
          <w:szCs w:val="18"/>
        </w:rPr>
        <w:t>IV</w:t>
      </w:r>
      <w:r>
        <w:rPr>
          <w:rFonts w:ascii="Arial" w:hAnsi="Arial" w:cs="Arial"/>
          <w:b/>
          <w:bCs/>
          <w:color w:val="000000"/>
          <w:sz w:val="18"/>
          <w:szCs w:val="18"/>
        </w:rPr>
        <w:t>. ODSTOP OD POGODBE</w:t>
      </w:r>
    </w:p>
    <w:p w14:paraId="77731AEC" w14:textId="7899F7D3" w:rsidR="005815F7" w:rsidRDefault="00712D32">
      <w:pPr>
        <w:spacing w:after="0" w:line="240" w:lineRule="auto"/>
        <w:jc w:val="center"/>
      </w:pPr>
      <w:r>
        <w:rPr>
          <w:rFonts w:ascii="Arial" w:hAnsi="Arial" w:cs="Arial"/>
          <w:b/>
          <w:bCs/>
          <w:color w:val="000000"/>
          <w:sz w:val="18"/>
          <w:szCs w:val="18"/>
        </w:rPr>
        <w:t>2</w:t>
      </w:r>
      <w:r w:rsidR="00E758D8">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57F47297" w14:textId="77777777">
        <w:tc>
          <w:tcPr>
            <w:tcW w:w="0" w:type="auto"/>
            <w:tcMar>
              <w:top w:w="0" w:type="auto"/>
              <w:bottom w:w="0" w:type="auto"/>
            </w:tcMar>
          </w:tcPr>
          <w:p w14:paraId="15DCB62A" w14:textId="77777777" w:rsidR="005815F7" w:rsidRDefault="00712D3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F45286C" w14:textId="77777777" w:rsidR="005815F7" w:rsidRDefault="00712D3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5815F7" w14:paraId="45D3A5BF" w14:textId="77777777">
              <w:tc>
                <w:tcPr>
                  <w:tcW w:w="0" w:type="auto"/>
                  <w:tcMar>
                    <w:top w:w="0" w:type="auto"/>
                    <w:bottom w:w="0" w:type="auto"/>
                  </w:tcMar>
                </w:tcPr>
                <w:p w14:paraId="2B2C95CC" w14:textId="52EFC72E" w:rsidR="005815F7" w:rsidRDefault="00712D32" w:rsidP="00680FE4">
                  <w:pPr>
                    <w:numPr>
                      <w:ilvl w:val="0"/>
                      <w:numId w:val="13"/>
                    </w:numPr>
                    <w:jc w:val="both"/>
                    <w:rPr>
                      <w:rFonts w:ascii="Arial" w:hAnsi="Arial" w:cs="Arial"/>
                      <w:color w:val="000000"/>
                      <w:sz w:val="18"/>
                      <w:szCs w:val="18"/>
                    </w:rPr>
                  </w:pPr>
                  <w:r>
                    <w:rPr>
                      <w:rFonts w:ascii="Arial" w:hAnsi="Arial" w:cs="Arial"/>
                      <w:color w:val="000000"/>
                      <w:sz w:val="18"/>
                      <w:szCs w:val="18"/>
                    </w:rPr>
                    <w:t xml:space="preserve">pride </w:t>
                  </w:r>
                  <w:r w:rsidR="00025EDD">
                    <w:rPr>
                      <w:rFonts w:ascii="Arial" w:hAnsi="Arial" w:cs="Arial"/>
                      <w:color w:val="000000"/>
                      <w:sz w:val="18"/>
                      <w:szCs w:val="18"/>
                    </w:rPr>
                    <w:t xml:space="preserve">dobavitelj </w:t>
                  </w:r>
                  <w:r>
                    <w:rPr>
                      <w:rFonts w:ascii="Arial" w:hAnsi="Arial" w:cs="Arial"/>
                      <w:color w:val="000000"/>
                      <w:sz w:val="18"/>
                      <w:szCs w:val="18"/>
                    </w:rPr>
                    <w:t>v takšno finančno situacijo, ki bi mu onemogočila izvedbo pogodbenih obveznosti;</w:t>
                  </w:r>
                </w:p>
                <w:p w14:paraId="687B6F6D" w14:textId="01C80BF5" w:rsidR="005815F7" w:rsidRDefault="0060657D" w:rsidP="00680FE4">
                  <w:pPr>
                    <w:numPr>
                      <w:ilvl w:val="0"/>
                      <w:numId w:val="13"/>
                    </w:numPr>
                    <w:jc w:val="both"/>
                    <w:rPr>
                      <w:rFonts w:ascii="Arial" w:hAnsi="Arial" w:cs="Arial"/>
                      <w:color w:val="000000"/>
                      <w:sz w:val="18"/>
                      <w:szCs w:val="18"/>
                    </w:rPr>
                  </w:pPr>
                  <w:r>
                    <w:rPr>
                      <w:rFonts w:ascii="Arial" w:hAnsi="Arial" w:cs="Arial"/>
                      <w:color w:val="000000"/>
                      <w:sz w:val="18"/>
                      <w:szCs w:val="18"/>
                    </w:rPr>
                    <w:t xml:space="preserve">dobavitelj </w:t>
                  </w:r>
                  <w:r w:rsidR="00194F2B">
                    <w:rPr>
                      <w:rFonts w:ascii="Arial" w:hAnsi="Arial" w:cs="Arial"/>
                      <w:color w:val="000000"/>
                      <w:sz w:val="18"/>
                      <w:szCs w:val="18"/>
                    </w:rPr>
                    <w:t>zamudi z dobavo (opravljeno storitvijo) za več kot 15 dni</w:t>
                  </w:r>
                  <w:r w:rsidR="00712D32">
                    <w:rPr>
                      <w:rFonts w:ascii="Arial" w:hAnsi="Arial" w:cs="Arial"/>
                      <w:color w:val="000000"/>
                      <w:sz w:val="18"/>
                      <w:szCs w:val="18"/>
                    </w:rPr>
                    <w:t>;</w:t>
                  </w:r>
                </w:p>
                <w:p w14:paraId="277F1FB2" w14:textId="77777777" w:rsidR="005815F7" w:rsidRDefault="0060657D" w:rsidP="00721658">
                  <w:pPr>
                    <w:numPr>
                      <w:ilvl w:val="0"/>
                      <w:numId w:val="13"/>
                    </w:numPr>
                    <w:jc w:val="both"/>
                    <w:rPr>
                      <w:rFonts w:ascii="Arial" w:hAnsi="Arial" w:cs="Arial"/>
                      <w:color w:val="000000"/>
                      <w:sz w:val="18"/>
                      <w:szCs w:val="18"/>
                    </w:rPr>
                  </w:pPr>
                  <w:r>
                    <w:rPr>
                      <w:rFonts w:ascii="Arial" w:hAnsi="Arial" w:cs="Arial"/>
                      <w:color w:val="000000"/>
                      <w:sz w:val="18"/>
                      <w:szCs w:val="18"/>
                    </w:rPr>
                    <w:t xml:space="preserve">dobavitelj </w:t>
                  </w:r>
                  <w:r w:rsidR="00712D32">
                    <w:rPr>
                      <w:rFonts w:ascii="Arial" w:hAnsi="Arial" w:cs="Arial"/>
                      <w:color w:val="000000"/>
                      <w:sz w:val="18"/>
                      <w:szCs w:val="18"/>
                    </w:rPr>
                    <w:t>po svoji krivdi ne dosega pogodbeno dogovorjene kvalitete in standardov in je ne more vzpostaviti niti v naknadno dogovorjenem roku, ki mu ga določi naročnik</w:t>
                  </w:r>
                  <w:r w:rsidR="00721658">
                    <w:rPr>
                      <w:rFonts w:ascii="Arial" w:hAnsi="Arial" w:cs="Arial"/>
                      <w:color w:val="000000"/>
                      <w:sz w:val="18"/>
                      <w:szCs w:val="18"/>
                    </w:rPr>
                    <w:t>,</w:t>
                  </w:r>
                </w:p>
                <w:p w14:paraId="626E8AE7" w14:textId="08C3BD28" w:rsidR="00721658" w:rsidRDefault="00721658" w:rsidP="0057365B">
                  <w:pPr>
                    <w:numPr>
                      <w:ilvl w:val="0"/>
                      <w:numId w:val="13"/>
                    </w:numPr>
                    <w:jc w:val="both"/>
                    <w:rPr>
                      <w:rFonts w:ascii="Arial" w:hAnsi="Arial" w:cs="Arial"/>
                      <w:color w:val="000000"/>
                      <w:sz w:val="18"/>
                      <w:szCs w:val="18"/>
                    </w:rPr>
                  </w:pPr>
                  <w:r>
                    <w:rPr>
                      <w:rFonts w:ascii="Arial" w:hAnsi="Arial" w:cs="Arial"/>
                      <w:sz w:val="18"/>
                      <w:szCs w:val="18"/>
                    </w:rPr>
                    <w:t>če ponujena</w:t>
                  </w:r>
                  <w:r w:rsidRPr="00CB6A67">
                    <w:rPr>
                      <w:rFonts w:ascii="Arial" w:hAnsi="Arial" w:cs="Arial"/>
                      <w:sz w:val="18"/>
                      <w:szCs w:val="18"/>
                    </w:rPr>
                    <w:t xml:space="preserve"> </w:t>
                  </w:r>
                  <w:r>
                    <w:rPr>
                      <w:rFonts w:ascii="Arial" w:hAnsi="Arial" w:cs="Arial"/>
                      <w:sz w:val="18"/>
                      <w:szCs w:val="18"/>
                    </w:rPr>
                    <w:t>oprema</w:t>
                  </w:r>
                  <w:r w:rsidRPr="00CB6A67">
                    <w:rPr>
                      <w:rFonts w:ascii="Arial" w:hAnsi="Arial" w:cs="Arial"/>
                      <w:sz w:val="18"/>
                      <w:szCs w:val="18"/>
                    </w:rPr>
                    <w:t xml:space="preserve"> </w:t>
                  </w:r>
                  <w:r>
                    <w:rPr>
                      <w:rFonts w:ascii="Arial" w:hAnsi="Arial" w:cs="Arial"/>
                      <w:sz w:val="18"/>
                      <w:szCs w:val="18"/>
                    </w:rPr>
                    <w:t>ne izpolnjuje</w:t>
                  </w:r>
                  <w:r w:rsidRPr="00CB6A67">
                    <w:rPr>
                      <w:rFonts w:ascii="Arial" w:hAnsi="Arial" w:cs="Arial"/>
                      <w:sz w:val="18"/>
                      <w:szCs w:val="18"/>
                    </w:rPr>
                    <w:t xml:space="preserve"> temeljne </w:t>
                  </w:r>
                  <w:proofErr w:type="spellStart"/>
                  <w:r w:rsidRPr="00CB6A67">
                    <w:rPr>
                      <w:rFonts w:ascii="Arial" w:hAnsi="Arial" w:cs="Arial"/>
                      <w:sz w:val="18"/>
                      <w:szCs w:val="18"/>
                    </w:rPr>
                    <w:t>okoljske</w:t>
                  </w:r>
                  <w:proofErr w:type="spellEnd"/>
                  <w:r w:rsidRPr="00CB6A67">
                    <w:rPr>
                      <w:rFonts w:ascii="Arial" w:hAnsi="Arial" w:cs="Arial"/>
                      <w:sz w:val="18"/>
                      <w:szCs w:val="18"/>
                    </w:rPr>
                    <w:t xml:space="preserve"> zahteve, skladno z določili iz Uredbe o zelenem javnem naročanju</w:t>
                  </w:r>
                  <w:r>
                    <w:rPr>
                      <w:rFonts w:ascii="Arial" w:hAnsi="Arial" w:cs="Arial"/>
                      <w:sz w:val="18"/>
                      <w:szCs w:val="18"/>
                    </w:rPr>
                    <w:t xml:space="preserve"> (velja za sklope </w:t>
                  </w:r>
                  <w:r w:rsidR="0057365B">
                    <w:rPr>
                      <w:rFonts w:ascii="Arial" w:hAnsi="Arial" w:cs="Arial"/>
                      <w:sz w:val="18"/>
                      <w:szCs w:val="18"/>
                    </w:rPr>
                    <w:t xml:space="preserve">2-4 in </w:t>
                  </w:r>
                  <w:r w:rsidR="007B058C">
                    <w:rPr>
                      <w:rFonts w:ascii="Arial" w:hAnsi="Arial" w:cs="Arial"/>
                      <w:sz w:val="18"/>
                      <w:szCs w:val="18"/>
                    </w:rPr>
                    <w:t>sklop 7</w:t>
                  </w:r>
                  <w:r>
                    <w:rPr>
                      <w:rFonts w:ascii="Arial" w:hAnsi="Arial" w:cs="Arial"/>
                      <w:sz w:val="18"/>
                      <w:szCs w:val="18"/>
                    </w:rPr>
                    <w:t>).</w:t>
                  </w:r>
                </w:p>
              </w:tc>
            </w:tr>
          </w:tbl>
          <w:p w14:paraId="4F3CAEB3" w14:textId="787FA5CD" w:rsidR="005815F7" w:rsidRDefault="00712D3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5815F7" w14:paraId="512CC4E7" w14:textId="77777777">
              <w:tc>
                <w:tcPr>
                  <w:tcW w:w="0" w:type="auto"/>
                  <w:tcMar>
                    <w:top w:w="0" w:type="auto"/>
                    <w:bottom w:w="0" w:type="auto"/>
                  </w:tcMar>
                </w:tcPr>
                <w:p w14:paraId="6606ECD4" w14:textId="6B7AD045" w:rsidR="005815F7" w:rsidRDefault="00712D32" w:rsidP="00680FE4">
                  <w:pPr>
                    <w:numPr>
                      <w:ilvl w:val="0"/>
                      <w:numId w:val="14"/>
                    </w:numPr>
                    <w:jc w:val="both"/>
                    <w:rPr>
                      <w:rFonts w:ascii="Arial" w:hAnsi="Arial" w:cs="Arial"/>
                      <w:color w:val="000000"/>
                      <w:sz w:val="18"/>
                      <w:szCs w:val="18"/>
                    </w:rPr>
                  </w:pPr>
                  <w:r>
                    <w:rPr>
                      <w:rFonts w:ascii="Arial" w:hAnsi="Arial" w:cs="Arial"/>
                      <w:color w:val="000000"/>
                      <w:sz w:val="18"/>
                      <w:szCs w:val="18"/>
                    </w:rPr>
                    <w:t xml:space="preserve">naročilo je bilo bistveno spremenjeno, kar terja nov postopek </w:t>
                  </w:r>
                  <w:r w:rsidR="00B57ABE">
                    <w:rPr>
                      <w:rFonts w:ascii="Arial" w:hAnsi="Arial" w:cs="Arial"/>
                      <w:color w:val="000000"/>
                      <w:sz w:val="18"/>
                      <w:szCs w:val="18"/>
                    </w:rPr>
                    <w:t>naročila</w:t>
                  </w:r>
                  <w:r>
                    <w:rPr>
                      <w:rFonts w:ascii="Arial" w:hAnsi="Arial" w:cs="Arial"/>
                      <w:color w:val="000000"/>
                      <w:sz w:val="18"/>
                      <w:szCs w:val="18"/>
                    </w:rPr>
                    <w:t>;</w:t>
                  </w:r>
                </w:p>
                <w:p w14:paraId="32B87F1F" w14:textId="01E85C0A" w:rsidR="005815F7" w:rsidRDefault="00712D32" w:rsidP="00680FE4">
                  <w:pPr>
                    <w:numPr>
                      <w:ilvl w:val="0"/>
                      <w:numId w:val="14"/>
                    </w:numPr>
                    <w:jc w:val="both"/>
                    <w:rPr>
                      <w:rFonts w:ascii="Arial" w:hAnsi="Arial" w:cs="Arial"/>
                      <w:color w:val="000000"/>
                      <w:sz w:val="18"/>
                      <w:szCs w:val="18"/>
                    </w:rPr>
                  </w:pPr>
                  <w:r>
                    <w:rPr>
                      <w:rFonts w:ascii="Arial" w:hAnsi="Arial" w:cs="Arial"/>
                      <w:color w:val="000000"/>
                      <w:sz w:val="18"/>
                      <w:szCs w:val="18"/>
                    </w:rPr>
                    <w:t xml:space="preserve">v času oddaje naročila je bil </w:t>
                  </w:r>
                  <w:r w:rsidR="00025EDD">
                    <w:rPr>
                      <w:rFonts w:ascii="Arial" w:hAnsi="Arial" w:cs="Arial"/>
                      <w:color w:val="000000"/>
                      <w:sz w:val="18"/>
                      <w:szCs w:val="18"/>
                    </w:rPr>
                    <w:t xml:space="preserve">dobavitelj </w:t>
                  </w:r>
                  <w:r>
                    <w:rPr>
                      <w:rFonts w:ascii="Arial" w:hAnsi="Arial" w:cs="Arial"/>
                      <w:color w:val="000000"/>
                      <w:sz w:val="18"/>
                      <w:szCs w:val="18"/>
                    </w:rPr>
                    <w:t xml:space="preserve">v enem od položajev, zaradi katerega bi ga naročnik moral izključiti iz postopka </w:t>
                  </w:r>
                  <w:r w:rsidR="00B57ABE">
                    <w:rPr>
                      <w:rFonts w:ascii="Arial" w:hAnsi="Arial" w:cs="Arial"/>
                      <w:color w:val="000000"/>
                      <w:sz w:val="18"/>
                      <w:szCs w:val="18"/>
                    </w:rPr>
                    <w:t>naročanja</w:t>
                  </w:r>
                  <w:r>
                    <w:rPr>
                      <w:rFonts w:ascii="Arial" w:hAnsi="Arial" w:cs="Arial"/>
                      <w:color w:val="000000"/>
                      <w:sz w:val="18"/>
                      <w:szCs w:val="18"/>
                    </w:rPr>
                    <w:t>, pa s tem dejstvom naročnik ni bil seznanjen v postopku naročanja;</w:t>
                  </w:r>
                </w:p>
                <w:p w14:paraId="6AF196A2" w14:textId="4A1F8C9A" w:rsidR="005815F7" w:rsidRDefault="00712D32" w:rsidP="0060657D">
                  <w:pPr>
                    <w:numPr>
                      <w:ilvl w:val="0"/>
                      <w:numId w:val="14"/>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naročilo ne bi smelo biti oddano </w:t>
                  </w:r>
                  <w:r w:rsidR="0060657D">
                    <w:rPr>
                      <w:rFonts w:ascii="Arial" w:hAnsi="Arial" w:cs="Arial"/>
                      <w:color w:val="000000"/>
                      <w:sz w:val="18"/>
                      <w:szCs w:val="18"/>
                    </w:rPr>
                    <w:t>dobavitelju</w:t>
                  </w:r>
                  <w:r>
                    <w:rPr>
                      <w:rFonts w:ascii="Arial" w:hAnsi="Arial" w:cs="Arial"/>
                      <w:color w:val="000000"/>
                      <w:sz w:val="18"/>
                      <w:szCs w:val="18"/>
                    </w:rPr>
                    <w:t>.</w:t>
                  </w:r>
                </w:p>
              </w:tc>
            </w:tr>
          </w:tbl>
          <w:p w14:paraId="0E5EA6F5" w14:textId="3D1411DE" w:rsidR="005815F7" w:rsidRDefault="00712D32">
            <w:pPr>
              <w:spacing w:before="225" w:after="225"/>
              <w:jc w:val="both"/>
            </w:pPr>
            <w:r>
              <w:rPr>
                <w:rFonts w:ascii="Arial" w:hAnsi="Arial" w:cs="Arial"/>
                <w:color w:val="000000"/>
                <w:sz w:val="18"/>
                <w:szCs w:val="18"/>
              </w:rPr>
              <w:t xml:space="preserve">Odstop od pogodbe učinkuje z dnem, ko </w:t>
            </w:r>
            <w:r w:rsidR="00025EDD">
              <w:rPr>
                <w:rFonts w:ascii="Arial" w:hAnsi="Arial" w:cs="Arial"/>
                <w:color w:val="000000"/>
                <w:sz w:val="18"/>
                <w:szCs w:val="18"/>
              </w:rPr>
              <w:t xml:space="preserve">dobavitelj </w:t>
            </w:r>
            <w:r>
              <w:rPr>
                <w:rFonts w:ascii="Arial" w:hAnsi="Arial" w:cs="Arial"/>
                <w:color w:val="000000"/>
                <w:sz w:val="18"/>
                <w:szCs w:val="18"/>
              </w:rPr>
              <w:t>prejme pisno izjavo naročnika o odstopu.</w:t>
            </w:r>
          </w:p>
          <w:p w14:paraId="6037CE5B" w14:textId="26E70E95" w:rsidR="005815F7" w:rsidRDefault="00194F2B" w:rsidP="00194F2B">
            <w:pPr>
              <w:spacing w:before="225" w:after="225"/>
              <w:jc w:val="both"/>
            </w:pPr>
            <w:r>
              <w:rPr>
                <w:rFonts w:ascii="Arial" w:hAnsi="Arial" w:cs="Arial"/>
                <w:color w:val="000000"/>
                <w:sz w:val="18"/>
                <w:szCs w:val="18"/>
              </w:rPr>
              <w:t xml:space="preserve">V kolikor dobavitelj po sklenitvi pogodbe oz. potrditvi naročila odstopi od pogodbe oz. naročila in tako ne izpolni pogodbenih obveznosti iz razlogov na njegovi strani, velja določba o pogodbeni kazni te pogodbe tudi za </w:t>
            </w:r>
            <w:proofErr w:type="spellStart"/>
            <w:r>
              <w:rPr>
                <w:rFonts w:ascii="Arial" w:hAnsi="Arial" w:cs="Arial"/>
                <w:color w:val="000000"/>
                <w:sz w:val="18"/>
                <w:szCs w:val="18"/>
              </w:rPr>
              <w:t>nedobavo</w:t>
            </w:r>
            <w:proofErr w:type="spellEnd"/>
            <w:r>
              <w:rPr>
                <w:rFonts w:ascii="Arial" w:hAnsi="Arial" w:cs="Arial"/>
                <w:color w:val="000000"/>
                <w:sz w:val="18"/>
                <w:szCs w:val="18"/>
              </w:rPr>
              <w:t xml:space="preserve"> blaga.</w:t>
            </w:r>
          </w:p>
        </w:tc>
      </w:tr>
    </w:tbl>
    <w:p w14:paraId="57DCFC85" w14:textId="1350CCFE" w:rsidR="005815F7" w:rsidRDefault="00712D32">
      <w:pPr>
        <w:spacing w:before="225" w:after="225" w:line="240" w:lineRule="auto"/>
        <w:jc w:val="both"/>
      </w:pPr>
      <w:r>
        <w:rPr>
          <w:rFonts w:ascii="Arial" w:hAnsi="Arial" w:cs="Arial"/>
          <w:b/>
          <w:bCs/>
          <w:color w:val="000000"/>
          <w:sz w:val="18"/>
          <w:szCs w:val="18"/>
        </w:rPr>
        <w:t>X</w:t>
      </w:r>
      <w:r w:rsidR="00E758D8">
        <w:rPr>
          <w:rFonts w:ascii="Arial" w:hAnsi="Arial" w:cs="Arial"/>
          <w:b/>
          <w:bCs/>
          <w:color w:val="000000"/>
          <w:sz w:val="18"/>
          <w:szCs w:val="18"/>
        </w:rPr>
        <w:t>V</w:t>
      </w:r>
      <w:r>
        <w:rPr>
          <w:rFonts w:ascii="Arial" w:hAnsi="Arial" w:cs="Arial"/>
          <w:b/>
          <w:bCs/>
          <w:color w:val="000000"/>
          <w:sz w:val="18"/>
          <w:szCs w:val="18"/>
        </w:rPr>
        <w:t>. SOCIALNA KLAVZULA</w:t>
      </w:r>
    </w:p>
    <w:p w14:paraId="53D06936" w14:textId="244903A2" w:rsidR="005815F7" w:rsidRDefault="00712D32">
      <w:pPr>
        <w:spacing w:after="0" w:line="240" w:lineRule="auto"/>
        <w:jc w:val="center"/>
      </w:pPr>
      <w:r>
        <w:rPr>
          <w:rFonts w:ascii="Arial" w:hAnsi="Arial" w:cs="Arial"/>
          <w:b/>
          <w:bCs/>
          <w:color w:val="000000"/>
          <w:sz w:val="18"/>
          <w:szCs w:val="18"/>
        </w:rPr>
        <w:t>2</w:t>
      </w:r>
      <w:r w:rsidR="00E758D8">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0FAA638F" w14:textId="77777777">
        <w:tc>
          <w:tcPr>
            <w:tcW w:w="0" w:type="auto"/>
            <w:tcMar>
              <w:top w:w="0" w:type="auto"/>
              <w:bottom w:w="0" w:type="auto"/>
            </w:tcMar>
          </w:tcPr>
          <w:p w14:paraId="7D610FDC" w14:textId="105C724A" w:rsidR="005815F7" w:rsidRDefault="00712D32" w:rsidP="0060657D">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w:t>
            </w:r>
            <w:r w:rsidR="0060657D">
              <w:rPr>
                <w:rFonts w:ascii="Arial" w:hAnsi="Arial" w:cs="Arial"/>
                <w:color w:val="000000"/>
                <w:sz w:val="18"/>
                <w:szCs w:val="18"/>
              </w:rPr>
              <w:t>izvajalca</w:t>
            </w:r>
            <w:r w:rsidR="00025EDD">
              <w:rPr>
                <w:rFonts w:ascii="Arial" w:hAnsi="Arial" w:cs="Arial"/>
                <w:color w:val="000000"/>
                <w:sz w:val="18"/>
                <w:szCs w:val="18"/>
              </w:rPr>
              <w:t xml:space="preserve"> </w:t>
            </w:r>
            <w:r>
              <w:rPr>
                <w:rFonts w:ascii="Arial" w:hAnsi="Arial" w:cs="Arial"/>
                <w:color w:val="000000"/>
                <w:sz w:val="18"/>
                <w:szCs w:val="18"/>
              </w:rPr>
              <w:t>pogodbe o izvedbi naročila</w:t>
            </w:r>
            <w:r w:rsidR="0060657D">
              <w:rPr>
                <w:rFonts w:ascii="Arial" w:hAnsi="Arial" w:cs="Arial"/>
                <w:color w:val="000000"/>
                <w:sz w:val="18"/>
                <w:szCs w:val="18"/>
              </w:rPr>
              <w:t xml:space="preserve"> (dobavitelja)</w:t>
            </w:r>
            <w:r>
              <w:rPr>
                <w:rFonts w:ascii="Arial" w:hAnsi="Arial" w:cs="Arial"/>
                <w:color w:val="000000"/>
                <w:sz w:val="18"/>
                <w:szCs w:val="18"/>
              </w:rPr>
              <w:t xml:space="preserve"> ali njegovega podizvajalca. </w:t>
            </w:r>
            <w:r w:rsidR="00025EDD">
              <w:rPr>
                <w:rFonts w:ascii="Arial" w:hAnsi="Arial" w:cs="Arial"/>
                <w:color w:val="000000"/>
                <w:sz w:val="18"/>
                <w:szCs w:val="18"/>
              </w:rPr>
              <w:t xml:space="preserve">Dobavitelj </w:t>
            </w:r>
            <w:r>
              <w:rPr>
                <w:rFonts w:ascii="Arial" w:hAnsi="Arial" w:cs="Arial"/>
                <w:color w:val="000000"/>
                <w:sz w:val="18"/>
                <w:szCs w:val="18"/>
              </w:rPr>
              <w:t xml:space="preserve">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naročila</w:t>
            </w:r>
            <w:r w:rsidR="0060657D">
              <w:rPr>
                <w:rFonts w:ascii="Arial" w:hAnsi="Arial" w:cs="Arial"/>
                <w:color w:val="000000"/>
                <w:sz w:val="18"/>
                <w:szCs w:val="18"/>
              </w:rPr>
              <w:t xml:space="preserve"> (dobavitelja)</w:t>
            </w:r>
            <w:r>
              <w:rPr>
                <w:rFonts w:ascii="Arial" w:hAnsi="Arial" w:cs="Arial"/>
                <w:color w:val="000000"/>
                <w:sz w:val="18"/>
                <w:szCs w:val="18"/>
              </w:rPr>
              <w:t xml:space="preserve"> ali njegovega podizvajalca.</w:t>
            </w:r>
          </w:p>
        </w:tc>
      </w:tr>
    </w:tbl>
    <w:p w14:paraId="16BA2983" w14:textId="094289D1" w:rsidR="005815F7" w:rsidRDefault="00712D32">
      <w:pPr>
        <w:spacing w:before="225" w:after="225" w:line="240" w:lineRule="auto"/>
        <w:jc w:val="both"/>
      </w:pPr>
      <w:r>
        <w:rPr>
          <w:rFonts w:ascii="Arial" w:hAnsi="Arial" w:cs="Arial"/>
          <w:b/>
          <w:bCs/>
          <w:color w:val="000000"/>
          <w:sz w:val="18"/>
          <w:szCs w:val="18"/>
        </w:rPr>
        <w:t>X</w:t>
      </w:r>
      <w:r w:rsidR="007C356D">
        <w:rPr>
          <w:rFonts w:ascii="Arial" w:hAnsi="Arial" w:cs="Arial"/>
          <w:b/>
          <w:bCs/>
          <w:color w:val="000000"/>
          <w:sz w:val="18"/>
          <w:szCs w:val="18"/>
        </w:rPr>
        <w:t>V</w:t>
      </w:r>
      <w:r w:rsidR="00E758D8">
        <w:rPr>
          <w:rFonts w:ascii="Arial" w:hAnsi="Arial" w:cs="Arial"/>
          <w:b/>
          <w:bCs/>
          <w:color w:val="000000"/>
          <w:sz w:val="18"/>
          <w:szCs w:val="18"/>
        </w:rPr>
        <w:t>I</w:t>
      </w:r>
      <w:r>
        <w:rPr>
          <w:rFonts w:ascii="Arial" w:hAnsi="Arial" w:cs="Arial"/>
          <w:b/>
          <w:bCs/>
          <w:color w:val="000000"/>
          <w:sz w:val="18"/>
          <w:szCs w:val="18"/>
        </w:rPr>
        <w:t>. REVIZIJSKA SLED</w:t>
      </w:r>
    </w:p>
    <w:p w14:paraId="7ED741C8" w14:textId="16C6EE56" w:rsidR="005815F7" w:rsidRDefault="00712D32">
      <w:pPr>
        <w:spacing w:after="0" w:line="240" w:lineRule="auto"/>
        <w:jc w:val="center"/>
      </w:pPr>
      <w:r>
        <w:rPr>
          <w:rFonts w:ascii="Arial" w:hAnsi="Arial" w:cs="Arial"/>
          <w:b/>
          <w:bCs/>
          <w:color w:val="000000"/>
          <w:sz w:val="18"/>
          <w:szCs w:val="18"/>
        </w:rPr>
        <w:t>2</w:t>
      </w:r>
      <w:r w:rsidR="00E758D8">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30D78B0E" w14:textId="77777777">
        <w:tc>
          <w:tcPr>
            <w:tcW w:w="0" w:type="auto"/>
            <w:tcMar>
              <w:top w:w="0" w:type="auto"/>
              <w:bottom w:w="0" w:type="auto"/>
            </w:tcMar>
          </w:tcPr>
          <w:p w14:paraId="23038287" w14:textId="3057B076" w:rsidR="005815F7" w:rsidRPr="001C351B" w:rsidRDefault="00712D32">
            <w:pPr>
              <w:spacing w:before="225" w:after="225"/>
              <w:jc w:val="both"/>
            </w:pPr>
            <w:r w:rsidRPr="001C351B">
              <w:rPr>
                <w:rFonts w:ascii="Arial" w:hAnsi="Arial" w:cs="Arial"/>
                <w:sz w:val="18"/>
                <w:szCs w:val="18"/>
              </w:rPr>
              <w:t xml:space="preserve">Vsa dokumentacija, povezana z izvedbo </w:t>
            </w:r>
            <w:r w:rsidR="007D0607" w:rsidRPr="001C351B">
              <w:rPr>
                <w:rFonts w:ascii="Arial" w:hAnsi="Arial" w:cs="Arial"/>
                <w:sz w:val="18"/>
                <w:szCs w:val="18"/>
              </w:rPr>
              <w:t>predmeta pogodbe</w:t>
            </w:r>
            <w:r w:rsidRPr="001C351B">
              <w:rPr>
                <w:rFonts w:ascii="Arial" w:hAnsi="Arial" w:cs="Arial"/>
                <w:sz w:val="18"/>
                <w:szCs w:val="18"/>
              </w:rPr>
              <w:t xml:space="preserve">, mora biti hranjena na način, da zagotavlja </w:t>
            </w:r>
            <w:r w:rsidRPr="001C351B">
              <w:rPr>
                <w:rFonts w:ascii="Arial" w:hAnsi="Arial" w:cs="Arial"/>
                <w:sz w:val="18"/>
                <w:szCs w:val="18"/>
              </w:rPr>
              <w:lastRenderedPageBreak/>
              <w:t>revizijsko sled dobave blaga.</w:t>
            </w:r>
          </w:p>
          <w:p w14:paraId="58B34C09" w14:textId="506E0BDD" w:rsidR="005815F7" w:rsidRPr="001C351B" w:rsidRDefault="00712D32">
            <w:pPr>
              <w:spacing w:before="225" w:after="225"/>
              <w:jc w:val="both"/>
            </w:pPr>
            <w:r w:rsidRPr="001C351B">
              <w:rPr>
                <w:rFonts w:ascii="Arial" w:hAnsi="Arial" w:cs="Arial"/>
                <w:sz w:val="18"/>
                <w:szCs w:val="18"/>
              </w:rPr>
              <w:t xml:space="preserve">Dobavitelj je vso dokumentacijo, povezano z izvedbo dobave, dolžan hraniti v skladu z veljavno zakonodajo oziroma najmanj </w:t>
            </w:r>
            <w:r w:rsidR="007D0607" w:rsidRPr="001C351B">
              <w:rPr>
                <w:rFonts w:ascii="Arial" w:hAnsi="Arial" w:cs="Arial"/>
                <w:sz w:val="18"/>
                <w:szCs w:val="18"/>
              </w:rPr>
              <w:t>za določeno obdobje, ki ga naročnik sporoči dobavitelju, po</w:t>
            </w:r>
            <w:r w:rsidRPr="001C351B">
              <w:rPr>
                <w:rFonts w:ascii="Arial" w:hAnsi="Arial" w:cs="Arial"/>
                <w:sz w:val="18"/>
                <w:szCs w:val="18"/>
              </w:rPr>
              <w:t xml:space="preserve"> izpolnitvi pogodbenih obveznosti za potrebe naknadnih preverjanj. Dokumentacija o dobavi je podlaga za spremljanje in nadzor nad izvedbo dobave.</w:t>
            </w:r>
          </w:p>
          <w:p w14:paraId="7178CAAF" w14:textId="77777777" w:rsidR="005815F7" w:rsidRPr="001C351B" w:rsidRDefault="00712D3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2049E79" w14:textId="77777777" w:rsidR="005815F7" w:rsidRPr="001C351B" w:rsidRDefault="00712D32">
            <w:pPr>
              <w:spacing w:before="225" w:after="225"/>
              <w:jc w:val="both"/>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6406E62" w14:textId="77777777" w:rsidR="005815F7" w:rsidRDefault="00712D3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7FE6FAD" w14:textId="58ADC1A2" w:rsidR="005815F7" w:rsidRDefault="007C356D">
      <w:pPr>
        <w:spacing w:before="225" w:after="225" w:line="240" w:lineRule="auto"/>
        <w:jc w:val="both"/>
      </w:pPr>
      <w:r>
        <w:rPr>
          <w:rFonts w:ascii="Arial" w:hAnsi="Arial" w:cs="Arial"/>
          <w:b/>
          <w:bCs/>
          <w:color w:val="000000"/>
          <w:sz w:val="18"/>
          <w:szCs w:val="18"/>
        </w:rPr>
        <w:t>X</w:t>
      </w:r>
      <w:r w:rsidR="00712D32">
        <w:rPr>
          <w:rFonts w:ascii="Arial" w:hAnsi="Arial" w:cs="Arial"/>
          <w:b/>
          <w:bCs/>
          <w:color w:val="000000"/>
          <w:sz w:val="18"/>
          <w:szCs w:val="18"/>
        </w:rPr>
        <w:t>V</w:t>
      </w:r>
      <w:r w:rsidR="00E758D8">
        <w:rPr>
          <w:rFonts w:ascii="Arial" w:hAnsi="Arial" w:cs="Arial"/>
          <w:b/>
          <w:bCs/>
          <w:color w:val="000000"/>
          <w:sz w:val="18"/>
          <w:szCs w:val="18"/>
        </w:rPr>
        <w:t>II</w:t>
      </w:r>
      <w:r w:rsidR="00712D32">
        <w:rPr>
          <w:rFonts w:ascii="Arial" w:hAnsi="Arial" w:cs="Arial"/>
          <w:b/>
          <w:bCs/>
          <w:color w:val="000000"/>
          <w:sz w:val="18"/>
          <w:szCs w:val="18"/>
        </w:rPr>
        <w:t>. PROTIKORUPCIJSKA KLAVZULA</w:t>
      </w:r>
    </w:p>
    <w:p w14:paraId="570F26A6" w14:textId="7CB6FFE3" w:rsidR="005815F7" w:rsidRDefault="00712D32">
      <w:pPr>
        <w:spacing w:after="0" w:line="240" w:lineRule="auto"/>
        <w:jc w:val="center"/>
      </w:pPr>
      <w:r>
        <w:rPr>
          <w:rFonts w:ascii="Arial" w:hAnsi="Arial" w:cs="Arial"/>
          <w:b/>
          <w:bCs/>
          <w:color w:val="000000"/>
          <w:sz w:val="18"/>
          <w:szCs w:val="18"/>
        </w:rPr>
        <w:t>2</w:t>
      </w:r>
      <w:r w:rsidR="00E758D8">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1394FC3A" w14:textId="77777777">
        <w:tc>
          <w:tcPr>
            <w:tcW w:w="0" w:type="auto"/>
            <w:tcMar>
              <w:top w:w="0" w:type="auto"/>
              <w:bottom w:w="0" w:type="auto"/>
            </w:tcMar>
          </w:tcPr>
          <w:p w14:paraId="7B4A903C" w14:textId="77777777" w:rsidR="005815F7" w:rsidRDefault="00712D3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5815F7" w14:paraId="2B834F53" w14:textId="77777777">
              <w:tc>
                <w:tcPr>
                  <w:tcW w:w="0" w:type="auto"/>
                  <w:tcMar>
                    <w:top w:w="0" w:type="auto"/>
                    <w:bottom w:w="0" w:type="auto"/>
                  </w:tcMar>
                </w:tcPr>
                <w:p w14:paraId="768C3725" w14:textId="77777777" w:rsidR="005815F7" w:rsidRDefault="00712D32" w:rsidP="00680FE4">
                  <w:pPr>
                    <w:numPr>
                      <w:ilvl w:val="0"/>
                      <w:numId w:val="15"/>
                    </w:numPr>
                    <w:jc w:val="both"/>
                    <w:rPr>
                      <w:rFonts w:ascii="Arial" w:hAnsi="Arial" w:cs="Arial"/>
                      <w:color w:val="000000"/>
                      <w:sz w:val="18"/>
                      <w:szCs w:val="18"/>
                    </w:rPr>
                  </w:pPr>
                  <w:r>
                    <w:rPr>
                      <w:rFonts w:ascii="Arial" w:hAnsi="Arial" w:cs="Arial"/>
                      <w:color w:val="000000"/>
                      <w:sz w:val="18"/>
                      <w:szCs w:val="18"/>
                    </w:rPr>
                    <w:t>pridobitev posla ali</w:t>
                  </w:r>
                </w:p>
                <w:p w14:paraId="7C2C6F43" w14:textId="77777777" w:rsidR="005815F7" w:rsidRDefault="00712D32" w:rsidP="00680FE4">
                  <w:pPr>
                    <w:numPr>
                      <w:ilvl w:val="0"/>
                      <w:numId w:val="1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FB5620A" w14:textId="77777777" w:rsidR="005815F7" w:rsidRDefault="00712D32" w:rsidP="00680FE4">
                  <w:pPr>
                    <w:numPr>
                      <w:ilvl w:val="0"/>
                      <w:numId w:val="1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C7EE77B" w14:textId="77777777" w:rsidR="005815F7" w:rsidRDefault="00712D32" w:rsidP="00680FE4">
                  <w:pPr>
                    <w:numPr>
                      <w:ilvl w:val="0"/>
                      <w:numId w:val="1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3F461A">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786DD85" w14:textId="77777777" w:rsidR="005815F7" w:rsidRDefault="005815F7"/>
          <w:p w14:paraId="3BED2443" w14:textId="77777777" w:rsidR="005815F7" w:rsidRDefault="00712D32">
            <w:pPr>
              <w:spacing w:before="225" w:after="225"/>
              <w:jc w:val="both"/>
            </w:pPr>
            <w:r>
              <w:rPr>
                <w:rFonts w:ascii="Arial" w:hAnsi="Arial" w:cs="Arial"/>
                <w:color w:val="000000"/>
                <w:sz w:val="18"/>
                <w:szCs w:val="18"/>
              </w:rPr>
              <w:t>je pogodba nična.</w:t>
            </w:r>
          </w:p>
        </w:tc>
      </w:tr>
    </w:tbl>
    <w:p w14:paraId="559D0766" w14:textId="1CEA5239" w:rsidR="005815F7" w:rsidRDefault="00712D32">
      <w:pPr>
        <w:spacing w:before="225" w:after="225" w:line="240" w:lineRule="auto"/>
        <w:jc w:val="both"/>
      </w:pPr>
      <w:r>
        <w:rPr>
          <w:rFonts w:ascii="Arial" w:hAnsi="Arial" w:cs="Arial"/>
          <w:b/>
          <w:bCs/>
          <w:color w:val="000000"/>
          <w:sz w:val="18"/>
          <w:szCs w:val="18"/>
        </w:rPr>
        <w:t>XV</w:t>
      </w:r>
      <w:r w:rsidR="00E758D8">
        <w:rPr>
          <w:rFonts w:ascii="Arial" w:hAnsi="Arial" w:cs="Arial"/>
          <w:b/>
          <w:bCs/>
          <w:color w:val="000000"/>
          <w:sz w:val="18"/>
          <w:szCs w:val="18"/>
        </w:rPr>
        <w:t>II</w:t>
      </w:r>
      <w:r w:rsidR="007C356D">
        <w:rPr>
          <w:rFonts w:ascii="Arial" w:hAnsi="Arial" w:cs="Arial"/>
          <w:b/>
          <w:bCs/>
          <w:color w:val="000000"/>
          <w:sz w:val="18"/>
          <w:szCs w:val="18"/>
        </w:rPr>
        <w:t>I</w:t>
      </w:r>
      <w:r>
        <w:rPr>
          <w:rFonts w:ascii="Arial" w:hAnsi="Arial" w:cs="Arial"/>
          <w:b/>
          <w:bCs/>
          <w:color w:val="000000"/>
          <w:sz w:val="18"/>
          <w:szCs w:val="18"/>
        </w:rPr>
        <w:t>. REŠEVANJE SPOROV</w:t>
      </w:r>
    </w:p>
    <w:p w14:paraId="0431B517" w14:textId="39296675" w:rsidR="005815F7" w:rsidRDefault="00712D32">
      <w:pPr>
        <w:spacing w:after="0" w:line="240" w:lineRule="auto"/>
        <w:jc w:val="center"/>
      </w:pPr>
      <w:r>
        <w:rPr>
          <w:rFonts w:ascii="Arial" w:hAnsi="Arial" w:cs="Arial"/>
          <w:b/>
          <w:bCs/>
          <w:color w:val="000000"/>
          <w:sz w:val="18"/>
          <w:szCs w:val="18"/>
        </w:rPr>
        <w:t>2</w:t>
      </w:r>
      <w:r w:rsidR="00E758D8">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5F7ADC2D" w14:textId="77777777">
        <w:tc>
          <w:tcPr>
            <w:tcW w:w="0" w:type="auto"/>
            <w:tcMar>
              <w:top w:w="0" w:type="auto"/>
              <w:bottom w:w="0" w:type="auto"/>
            </w:tcMar>
          </w:tcPr>
          <w:p w14:paraId="01FCEF74" w14:textId="77777777" w:rsidR="005815F7" w:rsidRDefault="00712D3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75D9C8B" w14:textId="43A18C16" w:rsidR="005815F7" w:rsidRDefault="00712D32">
      <w:pPr>
        <w:spacing w:before="225" w:after="225" w:line="240" w:lineRule="auto"/>
        <w:jc w:val="both"/>
      </w:pPr>
      <w:r>
        <w:rPr>
          <w:rFonts w:ascii="Arial" w:hAnsi="Arial" w:cs="Arial"/>
          <w:b/>
          <w:bCs/>
          <w:color w:val="000000"/>
          <w:sz w:val="18"/>
          <w:szCs w:val="18"/>
        </w:rPr>
        <w:t>X</w:t>
      </w:r>
      <w:r w:rsidR="00E758D8">
        <w:rPr>
          <w:rFonts w:ascii="Arial" w:hAnsi="Arial" w:cs="Arial"/>
          <w:b/>
          <w:bCs/>
          <w:color w:val="000000"/>
          <w:sz w:val="18"/>
          <w:szCs w:val="18"/>
        </w:rPr>
        <w:t>IX</w:t>
      </w:r>
      <w:r>
        <w:rPr>
          <w:rFonts w:ascii="Arial" w:hAnsi="Arial" w:cs="Arial"/>
          <w:b/>
          <w:bCs/>
          <w:color w:val="000000"/>
          <w:sz w:val="18"/>
          <w:szCs w:val="18"/>
        </w:rPr>
        <w:t>. KONČNE DOLOČBE</w:t>
      </w:r>
    </w:p>
    <w:p w14:paraId="2D4B4415" w14:textId="028A5CA3" w:rsidR="005815F7" w:rsidRDefault="00712D32">
      <w:pPr>
        <w:spacing w:after="0" w:line="240" w:lineRule="auto"/>
        <w:jc w:val="center"/>
      </w:pPr>
      <w:r>
        <w:rPr>
          <w:rFonts w:ascii="Arial" w:hAnsi="Arial" w:cs="Arial"/>
          <w:b/>
          <w:bCs/>
          <w:color w:val="000000"/>
          <w:sz w:val="18"/>
          <w:szCs w:val="18"/>
        </w:rPr>
        <w:t>2</w:t>
      </w:r>
      <w:r w:rsidR="00E758D8">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4092230F" w14:textId="77777777">
        <w:tc>
          <w:tcPr>
            <w:tcW w:w="0" w:type="auto"/>
            <w:tcMar>
              <w:top w:w="0" w:type="auto"/>
              <w:bottom w:w="0" w:type="auto"/>
            </w:tcMar>
          </w:tcPr>
          <w:p w14:paraId="3B7FAD53" w14:textId="77777777" w:rsidR="005815F7" w:rsidRDefault="00712D32">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C291EDF" w14:textId="77777777" w:rsidR="005815F7" w:rsidRDefault="00712D32">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157CC51" w14:textId="27EED7BA" w:rsidR="005815F7" w:rsidRDefault="00712D32">
      <w:pPr>
        <w:spacing w:after="0" w:line="240" w:lineRule="auto"/>
        <w:jc w:val="center"/>
      </w:pPr>
      <w:r>
        <w:rPr>
          <w:rFonts w:ascii="Arial" w:hAnsi="Arial" w:cs="Arial"/>
          <w:b/>
          <w:bCs/>
          <w:color w:val="000000"/>
          <w:sz w:val="18"/>
          <w:szCs w:val="18"/>
        </w:rPr>
        <w:lastRenderedPageBreak/>
        <w:t>2</w:t>
      </w:r>
      <w:r w:rsidR="00E758D8">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5815F7" w14:paraId="7D2FCCC4" w14:textId="77777777">
        <w:tc>
          <w:tcPr>
            <w:tcW w:w="0" w:type="auto"/>
            <w:tcMar>
              <w:top w:w="0" w:type="auto"/>
              <w:bottom w:w="0" w:type="auto"/>
            </w:tcMar>
          </w:tcPr>
          <w:p w14:paraId="0927295F" w14:textId="77777777" w:rsidR="005815F7" w:rsidRDefault="00712D32">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(4) enakih izvodih, od katerih dobavitelj prejme dva (2) izvoda in naročnik dva (2) izvoda.</w:t>
            </w:r>
          </w:p>
          <w:p w14:paraId="60461F68" w14:textId="3E6AE0AD" w:rsidR="00194F2B" w:rsidRDefault="00194F2B">
            <w:pPr>
              <w:spacing w:before="225" w:after="225"/>
              <w:jc w:val="both"/>
            </w:pPr>
            <w:r>
              <w:rPr>
                <w:rFonts w:ascii="Arial" w:hAnsi="Arial" w:cs="Arial"/>
                <w:color w:val="000000"/>
                <w:sz w:val="18"/>
                <w:szCs w:val="18"/>
              </w:rPr>
              <w:t>Ta pogodba stopi v veljavo z dnem podpisa obeh pogodbenih strank in velja do izpolnitve vseh pogodbenih obveznosti.</w:t>
            </w:r>
          </w:p>
        </w:tc>
      </w:tr>
    </w:tbl>
    <w:p w14:paraId="4E1D892D" w14:textId="77777777" w:rsidR="00B57ABE" w:rsidRDefault="00B57ABE" w:rsidP="006854A1">
      <w:pPr>
        <w:spacing w:after="0" w:line="240" w:lineRule="auto"/>
        <w:jc w:val="both"/>
        <w:rPr>
          <w:rFonts w:ascii="Arial" w:hAnsi="Arial" w:cs="Arial"/>
          <w:color w:val="000000"/>
          <w:sz w:val="18"/>
          <w:szCs w:val="18"/>
        </w:rPr>
      </w:pPr>
    </w:p>
    <w:p w14:paraId="55514CF6" w14:textId="128DF311" w:rsidR="006854A1" w:rsidRDefault="00712D32" w:rsidP="006854A1">
      <w:pPr>
        <w:spacing w:after="0"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02F41013" w14:textId="77777777" w:rsidR="006854A1" w:rsidRDefault="006854A1" w:rsidP="006854A1">
      <w:pPr>
        <w:spacing w:after="0" w:line="240" w:lineRule="auto"/>
        <w:jc w:val="both"/>
        <w:rPr>
          <w:rFonts w:ascii="Arial" w:hAnsi="Arial" w:cs="Arial"/>
          <w:color w:val="000000"/>
          <w:sz w:val="18"/>
          <w:szCs w:val="18"/>
        </w:rPr>
      </w:pPr>
    </w:p>
    <w:p w14:paraId="4182427C" w14:textId="77777777" w:rsidR="006854A1" w:rsidRDefault="006854A1" w:rsidP="006854A1">
      <w:pPr>
        <w:spacing w:after="0" w:line="240" w:lineRule="auto"/>
        <w:jc w:val="both"/>
        <w:rPr>
          <w:rFonts w:ascii="Arial" w:hAnsi="Arial" w:cs="Arial"/>
          <w:color w:val="000000"/>
          <w:sz w:val="18"/>
          <w:szCs w:val="18"/>
        </w:rPr>
      </w:pPr>
    </w:p>
    <w:p w14:paraId="17667A14" w14:textId="5C50424C" w:rsidR="006854A1" w:rsidRDefault="006854A1" w:rsidP="006854A1">
      <w:pPr>
        <w:spacing w:after="0" w:line="240" w:lineRule="auto"/>
        <w:jc w:val="both"/>
        <w:rPr>
          <w:rFonts w:ascii="Arial" w:hAnsi="Arial" w:cs="Arial"/>
          <w:color w:val="000000"/>
          <w:sz w:val="18"/>
          <w:szCs w:val="18"/>
        </w:rPr>
      </w:pPr>
      <w:r>
        <w:rPr>
          <w:rFonts w:ascii="Arial" w:hAnsi="Arial" w:cs="Arial"/>
          <w:color w:val="000000"/>
          <w:sz w:val="18"/>
          <w:szCs w:val="18"/>
        </w:rPr>
        <w:t>Dobavitelj:</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Naročnik:</w:t>
      </w:r>
    </w:p>
    <w:p w14:paraId="51660E08" w14:textId="77777777" w:rsidR="006854A1" w:rsidRDefault="006854A1" w:rsidP="006854A1">
      <w:pPr>
        <w:spacing w:after="0" w:line="240" w:lineRule="auto"/>
        <w:jc w:val="both"/>
        <w:rPr>
          <w:rFonts w:ascii="Arial" w:hAnsi="Arial" w:cs="Arial"/>
          <w:color w:val="000000"/>
          <w:sz w:val="18"/>
          <w:szCs w:val="18"/>
        </w:rPr>
      </w:pPr>
    </w:p>
    <w:p w14:paraId="53352EA8" w14:textId="19AB5107" w:rsidR="006854A1" w:rsidRDefault="006854A1" w:rsidP="00A747C7">
      <w:pPr>
        <w:spacing w:after="0" w:line="240" w:lineRule="auto"/>
        <w:ind w:left="4956" w:hanging="4956"/>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sidR="00A747C7" w:rsidRPr="00EF482F">
        <w:rPr>
          <w:rFonts w:ascii="Arial" w:hAnsi="Arial" w:cs="Arial"/>
          <w:b/>
          <w:bCs/>
          <w:color w:val="000000"/>
          <w:sz w:val="18"/>
          <w:szCs w:val="18"/>
        </w:rPr>
        <w:t>UNIVERZA NA PRIMORSKEM UNIVERSITA DEL LITORALE</w:t>
      </w:r>
    </w:p>
    <w:p w14:paraId="0A709C75" w14:textId="494E1B7A" w:rsidR="006854A1" w:rsidRDefault="006854A1" w:rsidP="006854A1">
      <w:pPr>
        <w:spacing w:after="0" w:line="240" w:lineRule="auto"/>
        <w:jc w:val="both"/>
        <w:rPr>
          <w:rFonts w:ascii="Arial" w:hAnsi="Arial" w:cs="Arial"/>
          <w:color w:val="000000"/>
          <w:sz w:val="18"/>
          <w:szCs w:val="18"/>
        </w:rPr>
      </w:pPr>
    </w:p>
    <w:p w14:paraId="1D2EF193" w14:textId="77777777" w:rsidR="006854A1" w:rsidRDefault="006854A1" w:rsidP="006854A1">
      <w:pPr>
        <w:spacing w:after="0" w:line="240" w:lineRule="auto"/>
        <w:jc w:val="both"/>
        <w:rPr>
          <w:rFonts w:ascii="Arial" w:hAnsi="Arial" w:cs="Arial"/>
          <w:color w:val="000000"/>
          <w:sz w:val="18"/>
          <w:szCs w:val="18"/>
        </w:rPr>
      </w:pPr>
    </w:p>
    <w:p w14:paraId="7F66F1F3" w14:textId="1C78A2CB" w:rsidR="006854A1" w:rsidRDefault="006854A1" w:rsidP="006854A1">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8F2DA9">
        <w:rPr>
          <w:rFonts w:ascii="Arial" w:hAnsi="Arial" w:cs="Arial"/>
          <w:color w:val="000000"/>
          <w:sz w:val="18"/>
          <w:szCs w:val="18"/>
        </w:rPr>
        <w:t xml:space="preserve">prof. </w:t>
      </w:r>
      <w:r w:rsidR="00A747C7" w:rsidRPr="00EF482F">
        <w:rPr>
          <w:rFonts w:ascii="Arial" w:hAnsi="Arial" w:cs="Arial"/>
          <w:color w:val="000000"/>
          <w:sz w:val="18"/>
          <w:szCs w:val="18"/>
        </w:rPr>
        <w:t>dr. Dragan Marušič, rektor</w:t>
      </w:r>
    </w:p>
    <w:p w14:paraId="2B5CF575" w14:textId="77777777" w:rsidR="006854A1" w:rsidRDefault="006854A1" w:rsidP="006854A1">
      <w:pPr>
        <w:spacing w:after="0" w:line="240" w:lineRule="auto"/>
        <w:jc w:val="both"/>
        <w:rPr>
          <w:rFonts w:ascii="Arial" w:hAnsi="Arial" w:cs="Arial"/>
          <w:color w:val="000000"/>
          <w:sz w:val="18"/>
          <w:szCs w:val="18"/>
        </w:rPr>
      </w:pPr>
    </w:p>
    <w:p w14:paraId="28415ED9" w14:textId="77777777" w:rsidR="006854A1" w:rsidRDefault="006854A1" w:rsidP="006854A1">
      <w:pPr>
        <w:spacing w:after="0" w:line="240" w:lineRule="auto"/>
        <w:jc w:val="both"/>
        <w:rPr>
          <w:rFonts w:ascii="Arial" w:hAnsi="Arial" w:cs="Arial"/>
          <w:color w:val="000000"/>
          <w:sz w:val="18"/>
          <w:szCs w:val="18"/>
        </w:rPr>
      </w:pPr>
    </w:p>
    <w:p w14:paraId="2B026EEE" w14:textId="07DD0FC0" w:rsidR="006854A1" w:rsidRDefault="006854A1" w:rsidP="006854A1">
      <w:pPr>
        <w:spacing w:after="0" w:line="240" w:lineRule="auto"/>
        <w:jc w:val="both"/>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_____________________________</w:t>
      </w:r>
    </w:p>
    <w:sectPr w:rsidR="006854A1" w:rsidSect="00D931BF">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2B37C" w14:textId="77777777" w:rsidR="00930D8B" w:rsidRDefault="00930D8B" w:rsidP="006975C6">
      <w:pPr>
        <w:spacing w:after="0" w:line="240" w:lineRule="auto"/>
      </w:pPr>
      <w:r>
        <w:separator/>
      </w:r>
    </w:p>
  </w:endnote>
  <w:endnote w:type="continuationSeparator" w:id="0">
    <w:p w14:paraId="4DDE6064" w14:textId="77777777" w:rsidR="00930D8B" w:rsidRDefault="00930D8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5EE70" w14:textId="77777777" w:rsidR="00802323" w:rsidRPr="00512C6D" w:rsidRDefault="00802323" w:rsidP="00712D32">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1076978812"/>
        <w:docPartObj>
          <w:docPartGallery w:val="Page Numbers (Bottom of Page)"/>
          <w:docPartUnique/>
        </w:docPartObj>
      </w:sdtPr>
      <w:sdtEndPr>
        <w:rPr>
          <w:noProof/>
        </w:rPr>
      </w:sdtEndPr>
      <w:sdtContent>
        <w:r w:rsidRPr="00512C6D">
          <w:rPr>
            <w:rFonts w:ascii="Arial" w:hAnsi="Arial" w:cs="Arial"/>
            <w:sz w:val="18"/>
            <w:szCs w:val="18"/>
          </w:rPr>
          <w:fldChar w:fldCharType="begin"/>
        </w:r>
        <w:r w:rsidRPr="00512C6D">
          <w:rPr>
            <w:rFonts w:ascii="Arial" w:hAnsi="Arial" w:cs="Arial"/>
            <w:sz w:val="18"/>
            <w:szCs w:val="18"/>
          </w:rPr>
          <w:instrText xml:space="preserve"> PAGE   \* MERGEFORMAT </w:instrText>
        </w:r>
        <w:r w:rsidRPr="00512C6D">
          <w:rPr>
            <w:rFonts w:ascii="Arial" w:hAnsi="Arial" w:cs="Arial"/>
            <w:sz w:val="18"/>
            <w:szCs w:val="18"/>
          </w:rPr>
          <w:fldChar w:fldCharType="separate"/>
        </w:r>
        <w:r w:rsidR="001560DE">
          <w:rPr>
            <w:rFonts w:ascii="Arial" w:hAnsi="Arial" w:cs="Arial"/>
            <w:noProof/>
            <w:sz w:val="18"/>
            <w:szCs w:val="18"/>
          </w:rPr>
          <w:t>2</w:t>
        </w:r>
        <w:r w:rsidRPr="00512C6D">
          <w:rPr>
            <w:rFonts w:ascii="Arial" w:hAnsi="Arial" w:cs="Arial"/>
            <w:noProof/>
            <w:sz w:val="18"/>
            <w:szCs w:val="18"/>
          </w:rPr>
          <w:fldChar w:fldCharType="end"/>
        </w:r>
      </w:sdtContent>
    </w:sdt>
  </w:p>
  <w:p w14:paraId="25C936F3" w14:textId="77777777" w:rsidR="00802323" w:rsidRDefault="00802323"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A20F5" w14:textId="77777777" w:rsidR="00802323" w:rsidRDefault="00802323" w:rsidP="00712D32">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4959" w14:textId="77777777" w:rsidR="00802323" w:rsidRDefault="00802323" w:rsidP="00712D3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185ED" w14:textId="77777777" w:rsidR="00802323" w:rsidRDefault="00802323" w:rsidP="00712D3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1F0C" w14:textId="77777777" w:rsidR="00802323" w:rsidRDefault="00802323" w:rsidP="00712D3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8382B" w14:textId="77777777" w:rsidR="00802323" w:rsidRDefault="00802323" w:rsidP="00712D3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BDD0B" w14:textId="77777777" w:rsidR="00802323" w:rsidRDefault="00802323" w:rsidP="00712D3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1A069" w14:textId="77777777" w:rsidR="00802323" w:rsidRDefault="00802323" w:rsidP="009D7E97">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13283" w14:textId="77777777" w:rsidR="00802323" w:rsidRDefault="00802323" w:rsidP="00712D3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33F8E" w14:textId="77777777" w:rsidR="00802323" w:rsidRDefault="00802323" w:rsidP="00712D32">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A5DEA" w14:textId="77777777" w:rsidR="00930D8B" w:rsidRDefault="00930D8B" w:rsidP="006975C6">
      <w:pPr>
        <w:spacing w:after="0" w:line="240" w:lineRule="auto"/>
      </w:pPr>
      <w:r>
        <w:separator/>
      </w:r>
    </w:p>
  </w:footnote>
  <w:footnote w:type="continuationSeparator" w:id="0">
    <w:p w14:paraId="37A8712A" w14:textId="77777777" w:rsidR="00930D8B" w:rsidRDefault="00930D8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0DD2A" w14:textId="1A6EB835" w:rsidR="00802323" w:rsidRPr="006F1DA5" w:rsidRDefault="00802323" w:rsidP="006347C3">
    <w:pPr>
      <w:pStyle w:val="Glava"/>
      <w:tabs>
        <w:tab w:val="clear" w:pos="4536"/>
        <w:tab w:val="clear" w:pos="9072"/>
        <w:tab w:val="left" w:pos="1168"/>
      </w:tabs>
      <w:rPr>
        <w:rFonts w:ascii="Arial" w:hAnsi="Arial" w:cs="Arial"/>
      </w:rPr>
    </w:pPr>
    <w:r>
      <w:rPr>
        <w:noProof/>
        <w:lang w:eastAsia="sl-SI"/>
      </w:rPr>
      <w:drawing>
        <wp:inline distT="0" distB="0" distL="0" distR="0" wp14:anchorId="249D81FA" wp14:editId="2EF14432">
          <wp:extent cx="5759450" cy="90805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080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70C10F5"/>
    <w:multiLevelType w:val="hybridMultilevel"/>
    <w:tmpl w:val="95904A7C"/>
    <w:lvl w:ilvl="0" w:tplc="49AA4FD4">
      <w:start w:val="6"/>
      <w:numFmt w:val="bullet"/>
      <w:lvlText w:val="-"/>
      <w:lvlJc w:val="left"/>
      <w:pPr>
        <w:ind w:left="720" w:hanging="360"/>
      </w:pPr>
      <w:rPr>
        <w:rFonts w:ascii="Helvetica" w:eastAsiaTheme="minorHAnsi" w:hAnsi="Helvetica" w:cs="Helvetica"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B413E50"/>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1F7E61DC"/>
    <w:multiLevelType w:val="hybridMultilevel"/>
    <w:tmpl w:val="F92E0822"/>
    <w:lvl w:ilvl="0" w:tplc="210E9386">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2C6064"/>
    <w:multiLevelType w:val="hybridMultilevel"/>
    <w:tmpl w:val="3454CC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06B5745"/>
    <w:multiLevelType w:val="hybridMultilevel"/>
    <w:tmpl w:val="E6C23DD4"/>
    <w:lvl w:ilvl="0" w:tplc="5CEAFC72">
      <w:start w:val="1"/>
      <w:numFmt w:val="upperRoman"/>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3AB0B63"/>
    <w:multiLevelType w:val="hybridMultilevel"/>
    <w:tmpl w:val="0EFE966A"/>
    <w:lvl w:ilvl="0" w:tplc="07B64C36">
      <w:start w:val="1"/>
      <w:numFmt w:val="bullet"/>
      <w:lvlText w:val=""/>
      <w:lvlJc w:val="left"/>
      <w:pPr>
        <w:ind w:left="720" w:hanging="360"/>
      </w:pPr>
      <w:rPr>
        <w:rFonts w:ascii="Symbol" w:hAnsi="Symbol" w:cs="Symbol" w:hint="default"/>
        <w:sz w:val="18"/>
        <w:szCs w:val="18"/>
      </w:rPr>
    </w:lvl>
    <w:lvl w:ilvl="1" w:tplc="1F8C7E7E">
      <w:start w:val="1"/>
      <w:numFmt w:val="bullet"/>
      <w:lvlText w:val="o"/>
      <w:lvlJc w:val="left"/>
      <w:pPr>
        <w:ind w:left="1440" w:hanging="360"/>
      </w:pPr>
      <w:rPr>
        <w:rFonts w:ascii="Courier New" w:hAnsi="Courier New" w:cs="Courier New" w:hint="default"/>
      </w:rPr>
    </w:lvl>
    <w:lvl w:ilvl="2" w:tplc="2266E6F0">
      <w:start w:val="1"/>
      <w:numFmt w:val="bullet"/>
      <w:lvlText w:val=""/>
      <w:lvlJc w:val="left"/>
      <w:pPr>
        <w:ind w:left="2160" w:hanging="360"/>
      </w:pPr>
      <w:rPr>
        <w:rFonts w:ascii="Wingdings" w:hAnsi="Wingdings" w:cs="Wingdings" w:hint="default"/>
      </w:rPr>
    </w:lvl>
    <w:lvl w:ilvl="3" w:tplc="05ECA088">
      <w:start w:val="1"/>
      <w:numFmt w:val="bullet"/>
      <w:lvlText w:val=""/>
      <w:lvlJc w:val="left"/>
      <w:pPr>
        <w:ind w:left="2880" w:hanging="360"/>
      </w:pPr>
      <w:rPr>
        <w:rFonts w:ascii="Symbol" w:hAnsi="Symbol" w:cs="Symbol" w:hint="default"/>
      </w:rPr>
    </w:lvl>
    <w:lvl w:ilvl="4" w:tplc="01545954">
      <w:start w:val="1"/>
      <w:numFmt w:val="bullet"/>
      <w:lvlText w:val="o"/>
      <w:lvlJc w:val="left"/>
      <w:pPr>
        <w:ind w:left="3600" w:hanging="360"/>
      </w:pPr>
      <w:rPr>
        <w:rFonts w:ascii="Courier New" w:hAnsi="Courier New" w:cs="Courier New" w:hint="default"/>
      </w:rPr>
    </w:lvl>
    <w:lvl w:ilvl="5" w:tplc="873C8F54">
      <w:start w:val="1"/>
      <w:numFmt w:val="bullet"/>
      <w:lvlText w:val=""/>
      <w:lvlJc w:val="left"/>
      <w:pPr>
        <w:ind w:left="4320" w:hanging="360"/>
      </w:pPr>
      <w:rPr>
        <w:rFonts w:ascii="Wingdings" w:hAnsi="Wingdings" w:cs="Wingdings" w:hint="default"/>
      </w:rPr>
    </w:lvl>
    <w:lvl w:ilvl="6" w:tplc="2572ED6E">
      <w:start w:val="1"/>
      <w:numFmt w:val="bullet"/>
      <w:lvlText w:val=""/>
      <w:lvlJc w:val="left"/>
      <w:pPr>
        <w:ind w:left="5040" w:hanging="360"/>
      </w:pPr>
      <w:rPr>
        <w:rFonts w:ascii="Symbol" w:hAnsi="Symbol" w:cs="Symbol" w:hint="default"/>
      </w:rPr>
    </w:lvl>
    <w:lvl w:ilvl="7" w:tplc="526C8494">
      <w:start w:val="1"/>
      <w:numFmt w:val="bullet"/>
      <w:lvlText w:val="o"/>
      <w:lvlJc w:val="left"/>
      <w:pPr>
        <w:ind w:left="5760" w:hanging="360"/>
      </w:pPr>
      <w:rPr>
        <w:rFonts w:ascii="Courier New" w:hAnsi="Courier New" w:cs="Courier New" w:hint="default"/>
      </w:rPr>
    </w:lvl>
    <w:lvl w:ilvl="8" w:tplc="8F8EE5B0">
      <w:start w:val="1"/>
      <w:numFmt w:val="bullet"/>
      <w:lvlText w:val=""/>
      <w:lvlJc w:val="left"/>
      <w:pPr>
        <w:ind w:left="6480" w:hanging="360"/>
      </w:pPr>
      <w:rPr>
        <w:rFonts w:ascii="Wingdings" w:hAnsi="Wingdings" w:cs="Wingdings" w:hint="default"/>
      </w:rPr>
    </w:lvl>
  </w:abstractNum>
  <w:abstractNum w:abstractNumId="21" w15:restartNumberingAfterBreak="0">
    <w:nsid w:val="29E9061C"/>
    <w:multiLevelType w:val="hybridMultilevel"/>
    <w:tmpl w:val="3C34EA68"/>
    <w:lvl w:ilvl="0" w:tplc="1D966582">
      <w:start w:val="1"/>
      <w:numFmt w:val="bullet"/>
      <w:lvlText w:val=""/>
      <w:lvlJc w:val="left"/>
      <w:pPr>
        <w:ind w:left="720" w:hanging="360"/>
      </w:pPr>
      <w:rPr>
        <w:rFonts w:ascii="Symbol" w:hAnsi="Symbol" w:cs="Symbol" w:hint="default"/>
        <w:sz w:val="24"/>
        <w:szCs w:val="24"/>
      </w:rPr>
    </w:lvl>
    <w:lvl w:ilvl="1" w:tplc="C3D439AC">
      <w:start w:val="1"/>
      <w:numFmt w:val="bullet"/>
      <w:lvlText w:val="o"/>
      <w:lvlJc w:val="left"/>
      <w:pPr>
        <w:ind w:left="1440" w:hanging="360"/>
      </w:pPr>
      <w:rPr>
        <w:rFonts w:ascii="Courier New" w:hAnsi="Courier New" w:cs="Courier New" w:hint="default"/>
      </w:rPr>
    </w:lvl>
    <w:lvl w:ilvl="2" w:tplc="C3BE03AA">
      <w:start w:val="1"/>
      <w:numFmt w:val="bullet"/>
      <w:lvlText w:val=""/>
      <w:lvlJc w:val="left"/>
      <w:pPr>
        <w:ind w:left="2160" w:hanging="360"/>
      </w:pPr>
      <w:rPr>
        <w:rFonts w:ascii="Wingdings" w:hAnsi="Wingdings" w:cs="Wingdings" w:hint="default"/>
      </w:rPr>
    </w:lvl>
    <w:lvl w:ilvl="3" w:tplc="FC9A537C">
      <w:start w:val="1"/>
      <w:numFmt w:val="bullet"/>
      <w:lvlText w:val=""/>
      <w:lvlJc w:val="left"/>
      <w:pPr>
        <w:ind w:left="2880" w:hanging="360"/>
      </w:pPr>
      <w:rPr>
        <w:rFonts w:ascii="Symbol" w:hAnsi="Symbol" w:cs="Symbol" w:hint="default"/>
      </w:rPr>
    </w:lvl>
    <w:lvl w:ilvl="4" w:tplc="1BE8D762">
      <w:start w:val="1"/>
      <w:numFmt w:val="bullet"/>
      <w:lvlText w:val="o"/>
      <w:lvlJc w:val="left"/>
      <w:pPr>
        <w:ind w:left="3600" w:hanging="360"/>
      </w:pPr>
      <w:rPr>
        <w:rFonts w:ascii="Courier New" w:hAnsi="Courier New" w:cs="Courier New" w:hint="default"/>
      </w:rPr>
    </w:lvl>
    <w:lvl w:ilvl="5" w:tplc="55504242">
      <w:start w:val="1"/>
      <w:numFmt w:val="bullet"/>
      <w:lvlText w:val=""/>
      <w:lvlJc w:val="left"/>
      <w:pPr>
        <w:ind w:left="4320" w:hanging="360"/>
      </w:pPr>
      <w:rPr>
        <w:rFonts w:ascii="Wingdings" w:hAnsi="Wingdings" w:cs="Wingdings" w:hint="default"/>
      </w:rPr>
    </w:lvl>
    <w:lvl w:ilvl="6" w:tplc="6464CE10">
      <w:start w:val="1"/>
      <w:numFmt w:val="bullet"/>
      <w:lvlText w:val=""/>
      <w:lvlJc w:val="left"/>
      <w:pPr>
        <w:ind w:left="5040" w:hanging="360"/>
      </w:pPr>
      <w:rPr>
        <w:rFonts w:ascii="Symbol" w:hAnsi="Symbol" w:cs="Symbol" w:hint="default"/>
      </w:rPr>
    </w:lvl>
    <w:lvl w:ilvl="7" w:tplc="B688357A">
      <w:start w:val="1"/>
      <w:numFmt w:val="bullet"/>
      <w:lvlText w:val="o"/>
      <w:lvlJc w:val="left"/>
      <w:pPr>
        <w:ind w:left="5760" w:hanging="360"/>
      </w:pPr>
      <w:rPr>
        <w:rFonts w:ascii="Courier New" w:hAnsi="Courier New" w:cs="Courier New" w:hint="default"/>
      </w:rPr>
    </w:lvl>
    <w:lvl w:ilvl="8" w:tplc="1AE2BFE4">
      <w:start w:val="1"/>
      <w:numFmt w:val="bullet"/>
      <w:lvlText w:val=""/>
      <w:lvlJc w:val="left"/>
      <w:pPr>
        <w:ind w:left="6480" w:hanging="360"/>
      </w:pPr>
      <w:rPr>
        <w:rFonts w:ascii="Wingdings" w:hAnsi="Wingdings" w:cs="Wingdings" w:hint="default"/>
      </w:rPr>
    </w:lvl>
  </w:abstractNum>
  <w:abstractNum w:abstractNumId="22"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3" w15:restartNumberingAfterBreak="0">
    <w:nsid w:val="2BE82AF0"/>
    <w:multiLevelType w:val="hybridMultilevel"/>
    <w:tmpl w:val="0F441688"/>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3778A8"/>
    <w:multiLevelType w:val="hybridMultilevel"/>
    <w:tmpl w:val="131EEB8A"/>
    <w:lvl w:ilvl="0" w:tplc="8C8A01DC">
      <w:start w:val="1"/>
      <w:numFmt w:val="bullet"/>
      <w:lvlText w:val=""/>
      <w:lvlJc w:val="left"/>
      <w:pPr>
        <w:ind w:left="720" w:hanging="360"/>
      </w:pPr>
      <w:rPr>
        <w:rFonts w:ascii="Symbol" w:hAnsi="Symbol" w:cs="Symbol" w:hint="default"/>
        <w:sz w:val="18"/>
        <w:szCs w:val="18"/>
      </w:rPr>
    </w:lvl>
    <w:lvl w:ilvl="1" w:tplc="D78A74AC">
      <w:start w:val="1"/>
      <w:numFmt w:val="bullet"/>
      <w:lvlText w:val="o"/>
      <w:lvlJc w:val="left"/>
      <w:pPr>
        <w:ind w:left="1440" w:hanging="360"/>
      </w:pPr>
      <w:rPr>
        <w:rFonts w:ascii="Courier New" w:hAnsi="Courier New" w:cs="Courier New" w:hint="default"/>
      </w:rPr>
    </w:lvl>
    <w:lvl w:ilvl="2" w:tplc="7C7AE4E6">
      <w:start w:val="1"/>
      <w:numFmt w:val="bullet"/>
      <w:lvlText w:val=""/>
      <w:lvlJc w:val="left"/>
      <w:pPr>
        <w:ind w:left="2160" w:hanging="360"/>
      </w:pPr>
      <w:rPr>
        <w:rFonts w:ascii="Wingdings" w:hAnsi="Wingdings" w:cs="Wingdings" w:hint="default"/>
      </w:rPr>
    </w:lvl>
    <w:lvl w:ilvl="3" w:tplc="EEA24252">
      <w:start w:val="1"/>
      <w:numFmt w:val="bullet"/>
      <w:lvlText w:val=""/>
      <w:lvlJc w:val="left"/>
      <w:pPr>
        <w:ind w:left="2880" w:hanging="360"/>
      </w:pPr>
      <w:rPr>
        <w:rFonts w:ascii="Symbol" w:hAnsi="Symbol" w:cs="Symbol" w:hint="default"/>
      </w:rPr>
    </w:lvl>
    <w:lvl w:ilvl="4" w:tplc="AD368C26">
      <w:start w:val="1"/>
      <w:numFmt w:val="bullet"/>
      <w:lvlText w:val="o"/>
      <w:lvlJc w:val="left"/>
      <w:pPr>
        <w:ind w:left="3600" w:hanging="360"/>
      </w:pPr>
      <w:rPr>
        <w:rFonts w:ascii="Courier New" w:hAnsi="Courier New" w:cs="Courier New" w:hint="default"/>
      </w:rPr>
    </w:lvl>
    <w:lvl w:ilvl="5" w:tplc="11FEA404">
      <w:start w:val="1"/>
      <w:numFmt w:val="bullet"/>
      <w:lvlText w:val=""/>
      <w:lvlJc w:val="left"/>
      <w:pPr>
        <w:ind w:left="4320" w:hanging="360"/>
      </w:pPr>
      <w:rPr>
        <w:rFonts w:ascii="Wingdings" w:hAnsi="Wingdings" w:cs="Wingdings" w:hint="default"/>
      </w:rPr>
    </w:lvl>
    <w:lvl w:ilvl="6" w:tplc="98E65808">
      <w:start w:val="1"/>
      <w:numFmt w:val="bullet"/>
      <w:lvlText w:val=""/>
      <w:lvlJc w:val="left"/>
      <w:pPr>
        <w:ind w:left="5040" w:hanging="360"/>
      </w:pPr>
      <w:rPr>
        <w:rFonts w:ascii="Symbol" w:hAnsi="Symbol" w:cs="Symbol" w:hint="default"/>
      </w:rPr>
    </w:lvl>
    <w:lvl w:ilvl="7" w:tplc="BC988AFE">
      <w:start w:val="1"/>
      <w:numFmt w:val="bullet"/>
      <w:lvlText w:val="o"/>
      <w:lvlJc w:val="left"/>
      <w:pPr>
        <w:ind w:left="5760" w:hanging="360"/>
      </w:pPr>
      <w:rPr>
        <w:rFonts w:ascii="Courier New" w:hAnsi="Courier New" w:cs="Courier New" w:hint="default"/>
      </w:rPr>
    </w:lvl>
    <w:lvl w:ilvl="8" w:tplc="CB842018">
      <w:start w:val="1"/>
      <w:numFmt w:val="bullet"/>
      <w:lvlText w:val=""/>
      <w:lvlJc w:val="left"/>
      <w:pPr>
        <w:ind w:left="6480" w:hanging="360"/>
      </w:pPr>
      <w:rPr>
        <w:rFonts w:ascii="Wingdings" w:hAnsi="Wingdings" w:cs="Wingdings" w:hint="default"/>
      </w:rPr>
    </w:lvl>
  </w:abstractNum>
  <w:abstractNum w:abstractNumId="25"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6"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7"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8" w15:restartNumberingAfterBreak="0">
    <w:nsid w:val="459228DA"/>
    <w:multiLevelType w:val="hybridMultilevel"/>
    <w:tmpl w:val="F22E545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0" w15:restartNumberingAfterBreak="0">
    <w:nsid w:val="484F54A0"/>
    <w:multiLevelType w:val="hybridMultilevel"/>
    <w:tmpl w:val="9210E016"/>
    <w:lvl w:ilvl="0" w:tplc="42CC0946">
      <w:start w:val="1"/>
      <w:numFmt w:val="bullet"/>
      <w:lvlText w:val=""/>
      <w:lvlJc w:val="left"/>
      <w:pPr>
        <w:ind w:left="720" w:hanging="360"/>
      </w:pPr>
      <w:rPr>
        <w:rFonts w:ascii="Symbol" w:hAnsi="Symbol" w:cs="Symbol" w:hint="default"/>
        <w:sz w:val="18"/>
        <w:szCs w:val="18"/>
      </w:rPr>
    </w:lvl>
    <w:lvl w:ilvl="1" w:tplc="205CF11A">
      <w:start w:val="1"/>
      <w:numFmt w:val="bullet"/>
      <w:lvlText w:val="o"/>
      <w:lvlJc w:val="left"/>
      <w:pPr>
        <w:ind w:left="1440" w:hanging="360"/>
      </w:pPr>
      <w:rPr>
        <w:rFonts w:ascii="Courier New" w:hAnsi="Courier New" w:cs="Courier New" w:hint="default"/>
      </w:rPr>
    </w:lvl>
    <w:lvl w:ilvl="2" w:tplc="0AA236FC">
      <w:start w:val="1"/>
      <w:numFmt w:val="bullet"/>
      <w:lvlText w:val=""/>
      <w:lvlJc w:val="left"/>
      <w:pPr>
        <w:ind w:left="2160" w:hanging="360"/>
      </w:pPr>
      <w:rPr>
        <w:rFonts w:ascii="Wingdings" w:hAnsi="Wingdings" w:cs="Wingdings" w:hint="default"/>
      </w:rPr>
    </w:lvl>
    <w:lvl w:ilvl="3" w:tplc="C3D66846">
      <w:start w:val="1"/>
      <w:numFmt w:val="bullet"/>
      <w:lvlText w:val=""/>
      <w:lvlJc w:val="left"/>
      <w:pPr>
        <w:ind w:left="2880" w:hanging="360"/>
      </w:pPr>
      <w:rPr>
        <w:rFonts w:ascii="Symbol" w:hAnsi="Symbol" w:cs="Symbol" w:hint="default"/>
      </w:rPr>
    </w:lvl>
    <w:lvl w:ilvl="4" w:tplc="BD3C16CE">
      <w:start w:val="1"/>
      <w:numFmt w:val="bullet"/>
      <w:lvlText w:val="o"/>
      <w:lvlJc w:val="left"/>
      <w:pPr>
        <w:ind w:left="3600" w:hanging="360"/>
      </w:pPr>
      <w:rPr>
        <w:rFonts w:ascii="Courier New" w:hAnsi="Courier New" w:cs="Courier New" w:hint="default"/>
      </w:rPr>
    </w:lvl>
    <w:lvl w:ilvl="5" w:tplc="3E407E66">
      <w:start w:val="1"/>
      <w:numFmt w:val="bullet"/>
      <w:lvlText w:val=""/>
      <w:lvlJc w:val="left"/>
      <w:pPr>
        <w:ind w:left="4320" w:hanging="360"/>
      </w:pPr>
      <w:rPr>
        <w:rFonts w:ascii="Wingdings" w:hAnsi="Wingdings" w:cs="Wingdings" w:hint="default"/>
      </w:rPr>
    </w:lvl>
    <w:lvl w:ilvl="6" w:tplc="ACD4B436">
      <w:start w:val="1"/>
      <w:numFmt w:val="bullet"/>
      <w:lvlText w:val=""/>
      <w:lvlJc w:val="left"/>
      <w:pPr>
        <w:ind w:left="5040" w:hanging="360"/>
      </w:pPr>
      <w:rPr>
        <w:rFonts w:ascii="Symbol" w:hAnsi="Symbol" w:cs="Symbol" w:hint="default"/>
      </w:rPr>
    </w:lvl>
    <w:lvl w:ilvl="7" w:tplc="30BAD042">
      <w:start w:val="1"/>
      <w:numFmt w:val="bullet"/>
      <w:lvlText w:val="o"/>
      <w:lvlJc w:val="left"/>
      <w:pPr>
        <w:ind w:left="5760" w:hanging="360"/>
      </w:pPr>
      <w:rPr>
        <w:rFonts w:ascii="Courier New" w:hAnsi="Courier New" w:cs="Courier New" w:hint="default"/>
      </w:rPr>
    </w:lvl>
    <w:lvl w:ilvl="8" w:tplc="214CEB5E">
      <w:start w:val="1"/>
      <w:numFmt w:val="bullet"/>
      <w:lvlText w:val=""/>
      <w:lvlJc w:val="left"/>
      <w:pPr>
        <w:ind w:left="6480" w:hanging="360"/>
      </w:pPr>
      <w:rPr>
        <w:rFonts w:ascii="Wingdings" w:hAnsi="Wingdings" w:cs="Wingdings" w:hint="default"/>
      </w:rPr>
    </w:lvl>
  </w:abstractNum>
  <w:abstractNum w:abstractNumId="31"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4" w15:restartNumberingAfterBreak="0">
    <w:nsid w:val="573E3E57"/>
    <w:multiLevelType w:val="hybridMultilevel"/>
    <w:tmpl w:val="81921E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75E69FC"/>
    <w:multiLevelType w:val="hybridMultilevel"/>
    <w:tmpl w:val="5A6433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15298B"/>
    <w:multiLevelType w:val="hybridMultilevel"/>
    <w:tmpl w:val="9DCAC16E"/>
    <w:lvl w:ilvl="0" w:tplc="EA2AF8DC">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8"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9"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0" w15:restartNumberingAfterBreak="0">
    <w:nsid w:val="665B0C92"/>
    <w:multiLevelType w:val="hybridMultilevel"/>
    <w:tmpl w:val="F99EDBC2"/>
    <w:lvl w:ilvl="0" w:tplc="49AA4FD4">
      <w:start w:val="17"/>
      <w:numFmt w:val="bullet"/>
      <w:lvlText w:val="-"/>
      <w:lvlJc w:val="left"/>
      <w:pPr>
        <w:ind w:left="1080" w:hanging="360"/>
      </w:pPr>
      <w:rPr>
        <w:rFonts w:ascii="Helvetica" w:eastAsiaTheme="minorHAnsi" w:hAnsi="Helvetica" w:cs="Helvetica" w:hint="default"/>
        <w:color w:val="auto"/>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7F44B6F"/>
    <w:multiLevelType w:val="hybridMultilevel"/>
    <w:tmpl w:val="543ABB0C"/>
    <w:lvl w:ilvl="0" w:tplc="48AC5A46">
      <w:start w:val="1"/>
      <w:numFmt w:val="bullet"/>
      <w:lvlText w:val=""/>
      <w:lvlJc w:val="left"/>
      <w:pPr>
        <w:ind w:left="720" w:hanging="360"/>
      </w:pPr>
      <w:rPr>
        <w:rFonts w:ascii="Symbol" w:hAnsi="Symbol" w:cs="Symbol" w:hint="default"/>
        <w:sz w:val="18"/>
        <w:szCs w:val="18"/>
      </w:rPr>
    </w:lvl>
    <w:lvl w:ilvl="1" w:tplc="A8381184">
      <w:start w:val="1"/>
      <w:numFmt w:val="bullet"/>
      <w:lvlText w:val="o"/>
      <w:lvlJc w:val="left"/>
      <w:pPr>
        <w:ind w:left="1440" w:hanging="360"/>
      </w:pPr>
      <w:rPr>
        <w:rFonts w:ascii="Courier New" w:hAnsi="Courier New" w:cs="Courier New" w:hint="default"/>
      </w:rPr>
    </w:lvl>
    <w:lvl w:ilvl="2" w:tplc="52D047E6">
      <w:start w:val="1"/>
      <w:numFmt w:val="bullet"/>
      <w:lvlText w:val=""/>
      <w:lvlJc w:val="left"/>
      <w:pPr>
        <w:ind w:left="2160" w:hanging="360"/>
      </w:pPr>
      <w:rPr>
        <w:rFonts w:ascii="Wingdings" w:hAnsi="Wingdings" w:cs="Wingdings" w:hint="default"/>
      </w:rPr>
    </w:lvl>
    <w:lvl w:ilvl="3" w:tplc="A98E608E">
      <w:start w:val="1"/>
      <w:numFmt w:val="bullet"/>
      <w:lvlText w:val=""/>
      <w:lvlJc w:val="left"/>
      <w:pPr>
        <w:ind w:left="2880" w:hanging="360"/>
      </w:pPr>
      <w:rPr>
        <w:rFonts w:ascii="Symbol" w:hAnsi="Symbol" w:cs="Symbol" w:hint="default"/>
      </w:rPr>
    </w:lvl>
    <w:lvl w:ilvl="4" w:tplc="99446636">
      <w:start w:val="1"/>
      <w:numFmt w:val="bullet"/>
      <w:lvlText w:val="o"/>
      <w:lvlJc w:val="left"/>
      <w:pPr>
        <w:ind w:left="3600" w:hanging="360"/>
      </w:pPr>
      <w:rPr>
        <w:rFonts w:ascii="Courier New" w:hAnsi="Courier New" w:cs="Courier New" w:hint="default"/>
      </w:rPr>
    </w:lvl>
    <w:lvl w:ilvl="5" w:tplc="844A8F26">
      <w:start w:val="1"/>
      <w:numFmt w:val="bullet"/>
      <w:lvlText w:val=""/>
      <w:lvlJc w:val="left"/>
      <w:pPr>
        <w:ind w:left="4320" w:hanging="360"/>
      </w:pPr>
      <w:rPr>
        <w:rFonts w:ascii="Wingdings" w:hAnsi="Wingdings" w:cs="Wingdings" w:hint="default"/>
      </w:rPr>
    </w:lvl>
    <w:lvl w:ilvl="6" w:tplc="3BA0EA52">
      <w:start w:val="1"/>
      <w:numFmt w:val="bullet"/>
      <w:lvlText w:val=""/>
      <w:lvlJc w:val="left"/>
      <w:pPr>
        <w:ind w:left="5040" w:hanging="360"/>
      </w:pPr>
      <w:rPr>
        <w:rFonts w:ascii="Symbol" w:hAnsi="Symbol" w:cs="Symbol" w:hint="default"/>
      </w:rPr>
    </w:lvl>
    <w:lvl w:ilvl="7" w:tplc="E990004E">
      <w:start w:val="1"/>
      <w:numFmt w:val="bullet"/>
      <w:lvlText w:val="o"/>
      <w:lvlJc w:val="left"/>
      <w:pPr>
        <w:ind w:left="5760" w:hanging="360"/>
      </w:pPr>
      <w:rPr>
        <w:rFonts w:ascii="Courier New" w:hAnsi="Courier New" w:cs="Courier New" w:hint="default"/>
      </w:rPr>
    </w:lvl>
    <w:lvl w:ilvl="8" w:tplc="04D0DEEA">
      <w:start w:val="1"/>
      <w:numFmt w:val="bullet"/>
      <w:lvlText w:val=""/>
      <w:lvlJc w:val="left"/>
      <w:pPr>
        <w:ind w:left="6480" w:hanging="360"/>
      </w:pPr>
      <w:rPr>
        <w:rFonts w:ascii="Wingdings" w:hAnsi="Wingdings" w:cs="Wingdings" w:hint="default"/>
      </w:rPr>
    </w:lvl>
  </w:abstractNum>
  <w:abstractNum w:abstractNumId="42" w15:restartNumberingAfterBreak="0">
    <w:nsid w:val="6C082A82"/>
    <w:multiLevelType w:val="hybridMultilevel"/>
    <w:tmpl w:val="0F743252"/>
    <w:lvl w:ilvl="0" w:tplc="C254BA6A">
      <w:start w:val="1"/>
      <w:numFmt w:val="bullet"/>
      <w:lvlText w:val=""/>
      <w:lvlJc w:val="left"/>
      <w:pPr>
        <w:ind w:left="720" w:hanging="360"/>
      </w:pPr>
      <w:rPr>
        <w:rFonts w:ascii="Symbol" w:hAnsi="Symbol" w:cs="Symbol" w:hint="default"/>
        <w:sz w:val="18"/>
        <w:szCs w:val="18"/>
      </w:rPr>
    </w:lvl>
    <w:lvl w:ilvl="1" w:tplc="FE92DB72">
      <w:start w:val="1"/>
      <w:numFmt w:val="bullet"/>
      <w:lvlText w:val="o"/>
      <w:lvlJc w:val="left"/>
      <w:pPr>
        <w:ind w:left="1440" w:hanging="360"/>
      </w:pPr>
      <w:rPr>
        <w:rFonts w:ascii="Courier New" w:hAnsi="Courier New" w:cs="Courier New" w:hint="default"/>
      </w:rPr>
    </w:lvl>
    <w:lvl w:ilvl="2" w:tplc="3A66C424">
      <w:start w:val="1"/>
      <w:numFmt w:val="bullet"/>
      <w:lvlText w:val=""/>
      <w:lvlJc w:val="left"/>
      <w:pPr>
        <w:ind w:left="2160" w:hanging="360"/>
      </w:pPr>
      <w:rPr>
        <w:rFonts w:ascii="Wingdings" w:hAnsi="Wingdings" w:cs="Wingdings" w:hint="default"/>
      </w:rPr>
    </w:lvl>
    <w:lvl w:ilvl="3" w:tplc="0E867B0C">
      <w:start w:val="1"/>
      <w:numFmt w:val="bullet"/>
      <w:lvlText w:val=""/>
      <w:lvlJc w:val="left"/>
      <w:pPr>
        <w:ind w:left="2880" w:hanging="360"/>
      </w:pPr>
      <w:rPr>
        <w:rFonts w:ascii="Symbol" w:hAnsi="Symbol" w:cs="Symbol" w:hint="default"/>
      </w:rPr>
    </w:lvl>
    <w:lvl w:ilvl="4" w:tplc="136C682C">
      <w:start w:val="1"/>
      <w:numFmt w:val="bullet"/>
      <w:lvlText w:val="o"/>
      <w:lvlJc w:val="left"/>
      <w:pPr>
        <w:ind w:left="3600" w:hanging="360"/>
      </w:pPr>
      <w:rPr>
        <w:rFonts w:ascii="Courier New" w:hAnsi="Courier New" w:cs="Courier New" w:hint="default"/>
      </w:rPr>
    </w:lvl>
    <w:lvl w:ilvl="5" w:tplc="EAF43A76">
      <w:start w:val="1"/>
      <w:numFmt w:val="bullet"/>
      <w:lvlText w:val=""/>
      <w:lvlJc w:val="left"/>
      <w:pPr>
        <w:ind w:left="4320" w:hanging="360"/>
      </w:pPr>
      <w:rPr>
        <w:rFonts w:ascii="Wingdings" w:hAnsi="Wingdings" w:cs="Wingdings" w:hint="default"/>
      </w:rPr>
    </w:lvl>
    <w:lvl w:ilvl="6" w:tplc="2C181DB0">
      <w:start w:val="1"/>
      <w:numFmt w:val="bullet"/>
      <w:lvlText w:val=""/>
      <w:lvlJc w:val="left"/>
      <w:pPr>
        <w:ind w:left="5040" w:hanging="360"/>
      </w:pPr>
      <w:rPr>
        <w:rFonts w:ascii="Symbol" w:hAnsi="Symbol" w:cs="Symbol" w:hint="default"/>
      </w:rPr>
    </w:lvl>
    <w:lvl w:ilvl="7" w:tplc="5714245C">
      <w:start w:val="1"/>
      <w:numFmt w:val="bullet"/>
      <w:lvlText w:val="o"/>
      <w:lvlJc w:val="left"/>
      <w:pPr>
        <w:ind w:left="5760" w:hanging="360"/>
      </w:pPr>
      <w:rPr>
        <w:rFonts w:ascii="Courier New" w:hAnsi="Courier New" w:cs="Courier New" w:hint="default"/>
      </w:rPr>
    </w:lvl>
    <w:lvl w:ilvl="8" w:tplc="4614C3F6">
      <w:start w:val="1"/>
      <w:numFmt w:val="bullet"/>
      <w:lvlText w:val=""/>
      <w:lvlJc w:val="left"/>
      <w:pPr>
        <w:ind w:left="6480" w:hanging="360"/>
      </w:pPr>
      <w:rPr>
        <w:rFonts w:ascii="Wingdings" w:hAnsi="Wingdings" w:cs="Wingdings" w:hint="default"/>
      </w:rPr>
    </w:lvl>
  </w:abstractNum>
  <w:abstractNum w:abstractNumId="43" w15:restartNumberingAfterBreak="0">
    <w:nsid w:val="6DA63C24"/>
    <w:multiLevelType w:val="hybridMultilevel"/>
    <w:tmpl w:val="E31AE278"/>
    <w:lvl w:ilvl="0" w:tplc="ADDECE54">
      <w:start w:val="1"/>
      <w:numFmt w:val="bullet"/>
      <w:lvlText w:val=""/>
      <w:lvlJc w:val="left"/>
      <w:pPr>
        <w:ind w:left="720" w:hanging="360"/>
      </w:pPr>
      <w:rPr>
        <w:rFonts w:ascii="Symbol" w:hAnsi="Symbol" w:cs="Symbol" w:hint="default"/>
        <w:sz w:val="18"/>
        <w:szCs w:val="18"/>
      </w:rPr>
    </w:lvl>
    <w:lvl w:ilvl="1" w:tplc="EF369592">
      <w:start w:val="1"/>
      <w:numFmt w:val="bullet"/>
      <w:lvlText w:val="o"/>
      <w:lvlJc w:val="left"/>
      <w:pPr>
        <w:ind w:left="1440" w:hanging="360"/>
      </w:pPr>
      <w:rPr>
        <w:rFonts w:ascii="Courier New" w:hAnsi="Courier New" w:cs="Courier New" w:hint="default"/>
      </w:rPr>
    </w:lvl>
    <w:lvl w:ilvl="2" w:tplc="A774C198">
      <w:start w:val="1"/>
      <w:numFmt w:val="bullet"/>
      <w:lvlText w:val=""/>
      <w:lvlJc w:val="left"/>
      <w:pPr>
        <w:ind w:left="2160" w:hanging="360"/>
      </w:pPr>
      <w:rPr>
        <w:rFonts w:ascii="Wingdings" w:hAnsi="Wingdings" w:cs="Wingdings" w:hint="default"/>
      </w:rPr>
    </w:lvl>
    <w:lvl w:ilvl="3" w:tplc="90660D3E">
      <w:start w:val="1"/>
      <w:numFmt w:val="bullet"/>
      <w:lvlText w:val=""/>
      <w:lvlJc w:val="left"/>
      <w:pPr>
        <w:ind w:left="2880" w:hanging="360"/>
      </w:pPr>
      <w:rPr>
        <w:rFonts w:ascii="Symbol" w:hAnsi="Symbol" w:cs="Symbol" w:hint="default"/>
      </w:rPr>
    </w:lvl>
    <w:lvl w:ilvl="4" w:tplc="8818A8F4">
      <w:start w:val="1"/>
      <w:numFmt w:val="bullet"/>
      <w:lvlText w:val="o"/>
      <w:lvlJc w:val="left"/>
      <w:pPr>
        <w:ind w:left="3600" w:hanging="360"/>
      </w:pPr>
      <w:rPr>
        <w:rFonts w:ascii="Courier New" w:hAnsi="Courier New" w:cs="Courier New" w:hint="default"/>
      </w:rPr>
    </w:lvl>
    <w:lvl w:ilvl="5" w:tplc="3A042EF8">
      <w:start w:val="1"/>
      <w:numFmt w:val="bullet"/>
      <w:lvlText w:val=""/>
      <w:lvlJc w:val="left"/>
      <w:pPr>
        <w:ind w:left="4320" w:hanging="360"/>
      </w:pPr>
      <w:rPr>
        <w:rFonts w:ascii="Wingdings" w:hAnsi="Wingdings" w:cs="Wingdings" w:hint="default"/>
      </w:rPr>
    </w:lvl>
    <w:lvl w:ilvl="6" w:tplc="27D0D5D6">
      <w:start w:val="1"/>
      <w:numFmt w:val="bullet"/>
      <w:lvlText w:val=""/>
      <w:lvlJc w:val="left"/>
      <w:pPr>
        <w:ind w:left="5040" w:hanging="360"/>
      </w:pPr>
      <w:rPr>
        <w:rFonts w:ascii="Symbol" w:hAnsi="Symbol" w:cs="Symbol" w:hint="default"/>
      </w:rPr>
    </w:lvl>
    <w:lvl w:ilvl="7" w:tplc="2362C798">
      <w:start w:val="1"/>
      <w:numFmt w:val="bullet"/>
      <w:lvlText w:val="o"/>
      <w:lvlJc w:val="left"/>
      <w:pPr>
        <w:ind w:left="5760" w:hanging="360"/>
      </w:pPr>
      <w:rPr>
        <w:rFonts w:ascii="Courier New" w:hAnsi="Courier New" w:cs="Courier New" w:hint="default"/>
      </w:rPr>
    </w:lvl>
    <w:lvl w:ilvl="8" w:tplc="8E4215BE">
      <w:start w:val="1"/>
      <w:numFmt w:val="bullet"/>
      <w:lvlText w:val=""/>
      <w:lvlJc w:val="left"/>
      <w:pPr>
        <w:ind w:left="6480" w:hanging="360"/>
      </w:pPr>
      <w:rPr>
        <w:rFonts w:ascii="Wingdings" w:hAnsi="Wingdings" w:cs="Wingdings" w:hint="default"/>
      </w:rPr>
    </w:lvl>
  </w:abstractNum>
  <w:abstractNum w:abstractNumId="44"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13"/>
  </w:num>
  <w:num w:numId="2">
    <w:abstractNumId w:val="20"/>
  </w:num>
  <w:num w:numId="3">
    <w:abstractNumId w:val="21"/>
  </w:num>
  <w:num w:numId="4">
    <w:abstractNumId w:val="47"/>
  </w:num>
  <w:num w:numId="5">
    <w:abstractNumId w:val="38"/>
  </w:num>
  <w:num w:numId="6">
    <w:abstractNumId w:val="6"/>
  </w:num>
  <w:num w:numId="7">
    <w:abstractNumId w:val="27"/>
  </w:num>
  <w:num w:numId="8">
    <w:abstractNumId w:val="24"/>
  </w:num>
  <w:num w:numId="9">
    <w:abstractNumId w:val="44"/>
  </w:num>
  <w:num w:numId="10">
    <w:abstractNumId w:val="4"/>
  </w:num>
  <w:num w:numId="11">
    <w:abstractNumId w:val="30"/>
  </w:num>
  <w:num w:numId="12">
    <w:abstractNumId w:val="43"/>
  </w:num>
  <w:num w:numId="13">
    <w:abstractNumId w:val="12"/>
  </w:num>
  <w:num w:numId="14">
    <w:abstractNumId w:val="29"/>
  </w:num>
  <w:num w:numId="15">
    <w:abstractNumId w:val="11"/>
  </w:num>
  <w:num w:numId="16">
    <w:abstractNumId w:val="18"/>
  </w:num>
  <w:num w:numId="17">
    <w:abstractNumId w:val="28"/>
  </w:num>
  <w:num w:numId="18">
    <w:abstractNumId w:val="16"/>
  </w:num>
  <w:num w:numId="19">
    <w:abstractNumId w:val="46"/>
  </w:num>
  <w:num w:numId="20">
    <w:abstractNumId w:val="17"/>
  </w:num>
  <w:num w:numId="21">
    <w:abstractNumId w:val="34"/>
  </w:num>
  <w:num w:numId="22">
    <w:abstractNumId w:val="45"/>
  </w:num>
  <w:num w:numId="23">
    <w:abstractNumId w:val="31"/>
  </w:num>
  <w:num w:numId="24">
    <w:abstractNumId w:val="14"/>
  </w:num>
  <w:num w:numId="25">
    <w:abstractNumId w:val="26"/>
  </w:num>
  <w:num w:numId="26">
    <w:abstractNumId w:val="2"/>
  </w:num>
  <w:num w:numId="27">
    <w:abstractNumId w:val="37"/>
  </w:num>
  <w:num w:numId="28">
    <w:abstractNumId w:val="33"/>
  </w:num>
  <w:num w:numId="29">
    <w:abstractNumId w:val="7"/>
  </w:num>
  <w:num w:numId="30">
    <w:abstractNumId w:val="8"/>
  </w:num>
  <w:num w:numId="31">
    <w:abstractNumId w:val="39"/>
  </w:num>
  <w:num w:numId="32">
    <w:abstractNumId w:val="3"/>
  </w:num>
  <w:num w:numId="33">
    <w:abstractNumId w:val="25"/>
  </w:num>
  <w:num w:numId="34">
    <w:abstractNumId w:val="10"/>
  </w:num>
  <w:num w:numId="35">
    <w:abstractNumId w:val="15"/>
  </w:num>
  <w:num w:numId="36">
    <w:abstractNumId w:val="35"/>
  </w:num>
  <w:num w:numId="37">
    <w:abstractNumId w:val="22"/>
  </w:num>
  <w:num w:numId="38">
    <w:abstractNumId w:val="9"/>
  </w:num>
  <w:num w:numId="39">
    <w:abstractNumId w:val="19"/>
  </w:num>
  <w:num w:numId="40">
    <w:abstractNumId w:val="41"/>
  </w:num>
  <w:num w:numId="41">
    <w:abstractNumId w:val="42"/>
  </w:num>
  <w:num w:numId="42">
    <w:abstractNumId w:val="23"/>
  </w:num>
  <w:num w:numId="43">
    <w:abstractNumId w:val="0"/>
  </w:num>
  <w:num w:numId="44">
    <w:abstractNumId w:val="40"/>
  </w:num>
  <w:num w:numId="45">
    <w:abstractNumId w:val="32"/>
  </w:num>
  <w:num w:numId="46">
    <w:abstractNumId w:val="36"/>
  </w:num>
  <w:num w:numId="47">
    <w:abstractNumId w:val="1"/>
  </w:num>
  <w:num w:numId="48">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197F"/>
    <w:rsid w:val="00005659"/>
    <w:rsid w:val="00021212"/>
    <w:rsid w:val="00025EDD"/>
    <w:rsid w:val="00027F41"/>
    <w:rsid w:val="0003139D"/>
    <w:rsid w:val="00032BC4"/>
    <w:rsid w:val="00037A49"/>
    <w:rsid w:val="00043DDE"/>
    <w:rsid w:val="00052403"/>
    <w:rsid w:val="00072222"/>
    <w:rsid w:val="0007410B"/>
    <w:rsid w:val="0009708F"/>
    <w:rsid w:val="00097F4A"/>
    <w:rsid w:val="000A58B1"/>
    <w:rsid w:val="000B1ABE"/>
    <w:rsid w:val="000C1208"/>
    <w:rsid w:val="000C3FDD"/>
    <w:rsid w:val="000C4079"/>
    <w:rsid w:val="000C5527"/>
    <w:rsid w:val="000E76C6"/>
    <w:rsid w:val="00126C76"/>
    <w:rsid w:val="00127127"/>
    <w:rsid w:val="001276FA"/>
    <w:rsid w:val="0013341A"/>
    <w:rsid w:val="00134892"/>
    <w:rsid w:val="0014691A"/>
    <w:rsid w:val="00152815"/>
    <w:rsid w:val="001560DE"/>
    <w:rsid w:val="00181BB2"/>
    <w:rsid w:val="00182FC3"/>
    <w:rsid w:val="001942CE"/>
    <w:rsid w:val="00194F2B"/>
    <w:rsid w:val="0019653A"/>
    <w:rsid w:val="001B13A9"/>
    <w:rsid w:val="001C351B"/>
    <w:rsid w:val="001D18FB"/>
    <w:rsid w:val="001E5587"/>
    <w:rsid w:val="001E58FF"/>
    <w:rsid w:val="00204EDB"/>
    <w:rsid w:val="002063B6"/>
    <w:rsid w:val="00221057"/>
    <w:rsid w:val="00234BE8"/>
    <w:rsid w:val="002634AA"/>
    <w:rsid w:val="00266D3D"/>
    <w:rsid w:val="00272907"/>
    <w:rsid w:val="002862FB"/>
    <w:rsid w:val="002D58B5"/>
    <w:rsid w:val="002E1105"/>
    <w:rsid w:val="002E7C82"/>
    <w:rsid w:val="002F1342"/>
    <w:rsid w:val="00317F32"/>
    <w:rsid w:val="00330033"/>
    <w:rsid w:val="0033249E"/>
    <w:rsid w:val="00337E4D"/>
    <w:rsid w:val="00343395"/>
    <w:rsid w:val="003559AE"/>
    <w:rsid w:val="00361EB5"/>
    <w:rsid w:val="00375FFA"/>
    <w:rsid w:val="00376CA9"/>
    <w:rsid w:val="003835C1"/>
    <w:rsid w:val="003A1AA2"/>
    <w:rsid w:val="003B0D72"/>
    <w:rsid w:val="003B383D"/>
    <w:rsid w:val="003C0A0F"/>
    <w:rsid w:val="003C3CBF"/>
    <w:rsid w:val="003C491E"/>
    <w:rsid w:val="003D0E6B"/>
    <w:rsid w:val="003D1920"/>
    <w:rsid w:val="003D1A86"/>
    <w:rsid w:val="003D7A4E"/>
    <w:rsid w:val="003E0680"/>
    <w:rsid w:val="003E5E09"/>
    <w:rsid w:val="003F461A"/>
    <w:rsid w:val="003F7129"/>
    <w:rsid w:val="00422E0A"/>
    <w:rsid w:val="00422E6E"/>
    <w:rsid w:val="0042421A"/>
    <w:rsid w:val="00441FAE"/>
    <w:rsid w:val="00447B1A"/>
    <w:rsid w:val="00451C0A"/>
    <w:rsid w:val="0045693C"/>
    <w:rsid w:val="004574BE"/>
    <w:rsid w:val="00460467"/>
    <w:rsid w:val="00460C89"/>
    <w:rsid w:val="004653E5"/>
    <w:rsid w:val="004702FB"/>
    <w:rsid w:val="00471503"/>
    <w:rsid w:val="00471C68"/>
    <w:rsid w:val="004754FB"/>
    <w:rsid w:val="0048331A"/>
    <w:rsid w:val="0049479E"/>
    <w:rsid w:val="00495660"/>
    <w:rsid w:val="00495B30"/>
    <w:rsid w:val="004979F4"/>
    <w:rsid w:val="004B2D1E"/>
    <w:rsid w:val="004B353F"/>
    <w:rsid w:val="004C4AC2"/>
    <w:rsid w:val="004D2F9F"/>
    <w:rsid w:val="004E447D"/>
    <w:rsid w:val="004E686D"/>
    <w:rsid w:val="004F2927"/>
    <w:rsid w:val="00506C28"/>
    <w:rsid w:val="00512C6D"/>
    <w:rsid w:val="005162C6"/>
    <w:rsid w:val="0052142A"/>
    <w:rsid w:val="005235D8"/>
    <w:rsid w:val="00533379"/>
    <w:rsid w:val="0053510E"/>
    <w:rsid w:val="005423BF"/>
    <w:rsid w:val="00542CBA"/>
    <w:rsid w:val="005677DF"/>
    <w:rsid w:val="00570D3B"/>
    <w:rsid w:val="00572D1F"/>
    <w:rsid w:val="0057365B"/>
    <w:rsid w:val="005815F7"/>
    <w:rsid w:val="0058383C"/>
    <w:rsid w:val="0058790C"/>
    <w:rsid w:val="00587F2A"/>
    <w:rsid w:val="005961F6"/>
    <w:rsid w:val="005A6A18"/>
    <w:rsid w:val="005B6195"/>
    <w:rsid w:val="005C3F64"/>
    <w:rsid w:val="005C49FA"/>
    <w:rsid w:val="005D3840"/>
    <w:rsid w:val="005E7FC5"/>
    <w:rsid w:val="0060657D"/>
    <w:rsid w:val="0061181D"/>
    <w:rsid w:val="00620EAD"/>
    <w:rsid w:val="00624173"/>
    <w:rsid w:val="006347C3"/>
    <w:rsid w:val="0063540C"/>
    <w:rsid w:val="006500D0"/>
    <w:rsid w:val="00651E50"/>
    <w:rsid w:val="0065228D"/>
    <w:rsid w:val="006624AA"/>
    <w:rsid w:val="00664F10"/>
    <w:rsid w:val="006670E0"/>
    <w:rsid w:val="006713B9"/>
    <w:rsid w:val="00671C63"/>
    <w:rsid w:val="00680FE4"/>
    <w:rsid w:val="0068212C"/>
    <w:rsid w:val="0068351D"/>
    <w:rsid w:val="006854A1"/>
    <w:rsid w:val="006879E7"/>
    <w:rsid w:val="006975C6"/>
    <w:rsid w:val="006A5918"/>
    <w:rsid w:val="006A5DE5"/>
    <w:rsid w:val="006B2936"/>
    <w:rsid w:val="006B7980"/>
    <w:rsid w:val="006C0A56"/>
    <w:rsid w:val="006C624F"/>
    <w:rsid w:val="006C7F66"/>
    <w:rsid w:val="006D08E4"/>
    <w:rsid w:val="006E0BBB"/>
    <w:rsid w:val="006F1DA5"/>
    <w:rsid w:val="006F4EE5"/>
    <w:rsid w:val="006F617D"/>
    <w:rsid w:val="006F7845"/>
    <w:rsid w:val="00702BA5"/>
    <w:rsid w:val="00704C7B"/>
    <w:rsid w:val="00707EBD"/>
    <w:rsid w:val="007109D5"/>
    <w:rsid w:val="00712D32"/>
    <w:rsid w:val="00714A99"/>
    <w:rsid w:val="00717421"/>
    <w:rsid w:val="00717F1F"/>
    <w:rsid w:val="00721658"/>
    <w:rsid w:val="00722027"/>
    <w:rsid w:val="00727467"/>
    <w:rsid w:val="00741D1A"/>
    <w:rsid w:val="00742A69"/>
    <w:rsid w:val="00747A47"/>
    <w:rsid w:val="00766FBA"/>
    <w:rsid w:val="00770137"/>
    <w:rsid w:val="007715E9"/>
    <w:rsid w:val="0077168C"/>
    <w:rsid w:val="007804D0"/>
    <w:rsid w:val="00781181"/>
    <w:rsid w:val="007811C2"/>
    <w:rsid w:val="00785F39"/>
    <w:rsid w:val="007864C1"/>
    <w:rsid w:val="00786C74"/>
    <w:rsid w:val="00786C80"/>
    <w:rsid w:val="007A23B9"/>
    <w:rsid w:val="007B058C"/>
    <w:rsid w:val="007B4EEA"/>
    <w:rsid w:val="007B60FA"/>
    <w:rsid w:val="007C356D"/>
    <w:rsid w:val="007C3EA0"/>
    <w:rsid w:val="007D0607"/>
    <w:rsid w:val="007D32E6"/>
    <w:rsid w:val="007D6FB3"/>
    <w:rsid w:val="007E0E83"/>
    <w:rsid w:val="007E344B"/>
    <w:rsid w:val="007E46E7"/>
    <w:rsid w:val="007E52EE"/>
    <w:rsid w:val="007E563E"/>
    <w:rsid w:val="007F33C0"/>
    <w:rsid w:val="007F5B14"/>
    <w:rsid w:val="00801E1F"/>
    <w:rsid w:val="00802323"/>
    <w:rsid w:val="008065A5"/>
    <w:rsid w:val="00812E1A"/>
    <w:rsid w:val="00816CBA"/>
    <w:rsid w:val="008278F5"/>
    <w:rsid w:val="00830C29"/>
    <w:rsid w:val="008447DE"/>
    <w:rsid w:val="00846750"/>
    <w:rsid w:val="0085007B"/>
    <w:rsid w:val="00851DF4"/>
    <w:rsid w:val="008538C1"/>
    <w:rsid w:val="0086391F"/>
    <w:rsid w:val="00864B4B"/>
    <w:rsid w:val="0086539A"/>
    <w:rsid w:val="008655C6"/>
    <w:rsid w:val="00880477"/>
    <w:rsid w:val="00885A22"/>
    <w:rsid w:val="00886E89"/>
    <w:rsid w:val="008911B8"/>
    <w:rsid w:val="008A52EB"/>
    <w:rsid w:val="008B3D90"/>
    <w:rsid w:val="008B72CE"/>
    <w:rsid w:val="008C2C36"/>
    <w:rsid w:val="008C2E8E"/>
    <w:rsid w:val="008D2572"/>
    <w:rsid w:val="008D276E"/>
    <w:rsid w:val="008D3547"/>
    <w:rsid w:val="008D6CE0"/>
    <w:rsid w:val="008F27F8"/>
    <w:rsid w:val="008F2DA9"/>
    <w:rsid w:val="008F6C09"/>
    <w:rsid w:val="00907F7F"/>
    <w:rsid w:val="00910A0D"/>
    <w:rsid w:val="00920782"/>
    <w:rsid w:val="00930868"/>
    <w:rsid w:val="00930935"/>
    <w:rsid w:val="00930D8B"/>
    <w:rsid w:val="0094387F"/>
    <w:rsid w:val="00950012"/>
    <w:rsid w:val="00960022"/>
    <w:rsid w:val="00965043"/>
    <w:rsid w:val="00992107"/>
    <w:rsid w:val="009A5FDD"/>
    <w:rsid w:val="009D135A"/>
    <w:rsid w:val="009D7E97"/>
    <w:rsid w:val="009F2532"/>
    <w:rsid w:val="00A0210A"/>
    <w:rsid w:val="00A027D2"/>
    <w:rsid w:val="00A1786E"/>
    <w:rsid w:val="00A47EDD"/>
    <w:rsid w:val="00A52459"/>
    <w:rsid w:val="00A55B67"/>
    <w:rsid w:val="00A641D6"/>
    <w:rsid w:val="00A71ADC"/>
    <w:rsid w:val="00A747C7"/>
    <w:rsid w:val="00A821F2"/>
    <w:rsid w:val="00A87FD3"/>
    <w:rsid w:val="00A93FDB"/>
    <w:rsid w:val="00AC5E72"/>
    <w:rsid w:val="00AC7253"/>
    <w:rsid w:val="00AD071D"/>
    <w:rsid w:val="00AE6530"/>
    <w:rsid w:val="00AF4D6B"/>
    <w:rsid w:val="00AF7FB0"/>
    <w:rsid w:val="00B05771"/>
    <w:rsid w:val="00B169F3"/>
    <w:rsid w:val="00B23B2B"/>
    <w:rsid w:val="00B30D8B"/>
    <w:rsid w:val="00B3428D"/>
    <w:rsid w:val="00B34A15"/>
    <w:rsid w:val="00B51E2B"/>
    <w:rsid w:val="00B57ABE"/>
    <w:rsid w:val="00B57F50"/>
    <w:rsid w:val="00B634E9"/>
    <w:rsid w:val="00B63C69"/>
    <w:rsid w:val="00B64F0E"/>
    <w:rsid w:val="00B655E0"/>
    <w:rsid w:val="00B715D5"/>
    <w:rsid w:val="00B720D6"/>
    <w:rsid w:val="00B757D1"/>
    <w:rsid w:val="00B830D0"/>
    <w:rsid w:val="00B84891"/>
    <w:rsid w:val="00B90512"/>
    <w:rsid w:val="00B90FC5"/>
    <w:rsid w:val="00B93434"/>
    <w:rsid w:val="00B9472A"/>
    <w:rsid w:val="00B96B1A"/>
    <w:rsid w:val="00BA49C3"/>
    <w:rsid w:val="00BA6F1D"/>
    <w:rsid w:val="00BC2D61"/>
    <w:rsid w:val="00BC49A1"/>
    <w:rsid w:val="00BD1CB0"/>
    <w:rsid w:val="00BE0811"/>
    <w:rsid w:val="00BE3A4B"/>
    <w:rsid w:val="00BE67DB"/>
    <w:rsid w:val="00BE6C43"/>
    <w:rsid w:val="00BF13B6"/>
    <w:rsid w:val="00BF76E5"/>
    <w:rsid w:val="00C02EF0"/>
    <w:rsid w:val="00C066F8"/>
    <w:rsid w:val="00C10F99"/>
    <w:rsid w:val="00C125C6"/>
    <w:rsid w:val="00C24613"/>
    <w:rsid w:val="00C2669F"/>
    <w:rsid w:val="00C315C9"/>
    <w:rsid w:val="00C33B3C"/>
    <w:rsid w:val="00C45818"/>
    <w:rsid w:val="00C4793C"/>
    <w:rsid w:val="00C53EE4"/>
    <w:rsid w:val="00C54597"/>
    <w:rsid w:val="00C55C00"/>
    <w:rsid w:val="00C60BD4"/>
    <w:rsid w:val="00CA4344"/>
    <w:rsid w:val="00CC177B"/>
    <w:rsid w:val="00CC6E6A"/>
    <w:rsid w:val="00CD4AF1"/>
    <w:rsid w:val="00CD6E25"/>
    <w:rsid w:val="00CE367E"/>
    <w:rsid w:val="00CF5AE0"/>
    <w:rsid w:val="00D0163D"/>
    <w:rsid w:val="00D104C7"/>
    <w:rsid w:val="00D141C2"/>
    <w:rsid w:val="00D20DFE"/>
    <w:rsid w:val="00D2502E"/>
    <w:rsid w:val="00D351F2"/>
    <w:rsid w:val="00D371E9"/>
    <w:rsid w:val="00D379CF"/>
    <w:rsid w:val="00D41F77"/>
    <w:rsid w:val="00D44F06"/>
    <w:rsid w:val="00D60A0B"/>
    <w:rsid w:val="00D72094"/>
    <w:rsid w:val="00D7467F"/>
    <w:rsid w:val="00D82DD2"/>
    <w:rsid w:val="00D86890"/>
    <w:rsid w:val="00D931BF"/>
    <w:rsid w:val="00D94B29"/>
    <w:rsid w:val="00DA2486"/>
    <w:rsid w:val="00DA77C0"/>
    <w:rsid w:val="00DC1AFD"/>
    <w:rsid w:val="00DD2FA1"/>
    <w:rsid w:val="00DD5DED"/>
    <w:rsid w:val="00DF3F12"/>
    <w:rsid w:val="00DF5493"/>
    <w:rsid w:val="00E05C46"/>
    <w:rsid w:val="00E12186"/>
    <w:rsid w:val="00E51547"/>
    <w:rsid w:val="00E55B9D"/>
    <w:rsid w:val="00E72743"/>
    <w:rsid w:val="00E758D8"/>
    <w:rsid w:val="00E86131"/>
    <w:rsid w:val="00E91346"/>
    <w:rsid w:val="00E92C0F"/>
    <w:rsid w:val="00E9579B"/>
    <w:rsid w:val="00EA79E8"/>
    <w:rsid w:val="00ED41BC"/>
    <w:rsid w:val="00EE0747"/>
    <w:rsid w:val="00EF3AE5"/>
    <w:rsid w:val="00F1250C"/>
    <w:rsid w:val="00F20A9C"/>
    <w:rsid w:val="00F214FE"/>
    <w:rsid w:val="00F225DB"/>
    <w:rsid w:val="00F33201"/>
    <w:rsid w:val="00F55025"/>
    <w:rsid w:val="00F70FF6"/>
    <w:rsid w:val="00F73E83"/>
    <w:rsid w:val="00F82C4B"/>
    <w:rsid w:val="00F851F3"/>
    <w:rsid w:val="00F94944"/>
    <w:rsid w:val="00FA580C"/>
    <w:rsid w:val="00FA58DE"/>
    <w:rsid w:val="00FB2A77"/>
    <w:rsid w:val="00FB3258"/>
    <w:rsid w:val="00FB6574"/>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24A46"/>
  <w15:docId w15:val="{6D942DCD-5CEB-418F-9300-72015559D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Naslov">
    <w:name w:val="Title"/>
    <w:basedOn w:val="Navaden"/>
    <w:link w:val="NaslovZnak"/>
    <w:qFormat/>
    <w:rsid w:val="0094387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4387F"/>
    <w:rPr>
      <w:rFonts w:ascii="Times New Roman" w:eastAsia="Times New Roman" w:hAnsi="Times New Roman" w:cs="Times New Roman"/>
      <w:b/>
      <w:bCs/>
      <w:sz w:val="28"/>
      <w:szCs w:val="24"/>
      <w:lang w:eastAsia="sl-SI"/>
    </w:rPr>
  </w:style>
  <w:style w:type="character" w:styleId="Pripombasklic">
    <w:name w:val="annotation reference"/>
    <w:basedOn w:val="Privzetapisavaodstavka"/>
    <w:uiPriority w:val="99"/>
    <w:semiHidden/>
    <w:unhideWhenUsed/>
    <w:rsid w:val="00E86131"/>
    <w:rPr>
      <w:sz w:val="16"/>
      <w:szCs w:val="16"/>
    </w:rPr>
  </w:style>
  <w:style w:type="paragraph" w:styleId="Pripombabesedilo">
    <w:name w:val="annotation text"/>
    <w:basedOn w:val="Navaden"/>
    <w:link w:val="PripombabesediloZnak"/>
    <w:uiPriority w:val="99"/>
    <w:semiHidden/>
    <w:unhideWhenUsed/>
    <w:rsid w:val="00E8613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86131"/>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E86131"/>
    <w:rPr>
      <w:b/>
      <w:bCs/>
    </w:rPr>
  </w:style>
  <w:style w:type="character" w:customStyle="1" w:styleId="ZadevapripombeZnak">
    <w:name w:val="Zadeva pripombe Znak"/>
    <w:basedOn w:val="PripombabesediloZnak"/>
    <w:link w:val="Zadevapripombe"/>
    <w:uiPriority w:val="99"/>
    <w:semiHidden/>
    <w:rsid w:val="00E86131"/>
    <w:rPr>
      <w:rFonts w:ascii="Helvetica" w:hAnsi="Helvetica"/>
      <w:b/>
      <w:bCs/>
      <w:sz w:val="20"/>
      <w:szCs w:val="20"/>
    </w:rPr>
  </w:style>
  <w:style w:type="paragraph" w:styleId="Konnaopomba-besedilo">
    <w:name w:val="endnote text"/>
    <w:basedOn w:val="Navaden"/>
    <w:link w:val="Konnaopomba-besediloZnak"/>
    <w:uiPriority w:val="99"/>
    <w:semiHidden/>
    <w:unhideWhenUsed/>
    <w:rsid w:val="0048331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8331A"/>
    <w:rPr>
      <w:rFonts w:ascii="Helvetica" w:hAnsi="Helvetica"/>
      <w:sz w:val="20"/>
      <w:szCs w:val="20"/>
    </w:rPr>
  </w:style>
  <w:style w:type="character" w:styleId="Konnaopomba-sklic">
    <w:name w:val="endnote reference"/>
    <w:basedOn w:val="Privzetapisavaodstavka"/>
    <w:uiPriority w:val="99"/>
    <w:semiHidden/>
    <w:unhideWhenUsed/>
    <w:rsid w:val="0048331A"/>
    <w:rPr>
      <w:vertAlign w:val="superscript"/>
    </w:rPr>
  </w:style>
  <w:style w:type="character" w:styleId="Hiperpovezava">
    <w:name w:val="Hyperlink"/>
    <w:basedOn w:val="Privzetapisavaodstavka"/>
    <w:uiPriority w:val="99"/>
    <w:unhideWhenUsed/>
    <w:rsid w:val="00766FBA"/>
    <w:rPr>
      <w:color w:val="1E8AE7"/>
      <w:u w:val="single"/>
    </w:rPr>
  </w:style>
  <w:style w:type="character" w:styleId="Krepko">
    <w:name w:val="Strong"/>
    <w:basedOn w:val="Privzetapisavaodstavka"/>
    <w:uiPriority w:val="22"/>
    <w:qFormat/>
    <w:rsid w:val="005677DF"/>
    <w:rPr>
      <w:b/>
      <w:bCs/>
    </w:rPr>
  </w:style>
  <w:style w:type="character" w:customStyle="1" w:styleId="OdstavekseznamaZnak">
    <w:name w:val="Odstavek seznama Znak"/>
    <w:aliases w:val="Odstavek seznama_IP Znak,Seznam_IP_1 Znak"/>
    <w:link w:val="Odstavekseznama"/>
    <w:uiPriority w:val="34"/>
    <w:locked/>
    <w:rsid w:val="00F225DB"/>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6483873">
      <w:bodyDiv w:val="1"/>
      <w:marLeft w:val="0"/>
      <w:marRight w:val="0"/>
      <w:marTop w:val="0"/>
      <w:marBottom w:val="0"/>
      <w:divBdr>
        <w:top w:val="none" w:sz="0" w:space="0" w:color="auto"/>
        <w:left w:val="none" w:sz="0" w:space="0" w:color="auto"/>
        <w:bottom w:val="none" w:sz="0" w:space="0" w:color="auto"/>
        <w:right w:val="none" w:sz="0" w:space="0" w:color="auto"/>
      </w:divBdr>
      <w:divsChild>
        <w:div w:id="1727796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6890397">
              <w:marLeft w:val="0"/>
              <w:marRight w:val="0"/>
              <w:marTop w:val="0"/>
              <w:marBottom w:val="0"/>
              <w:divBdr>
                <w:top w:val="none" w:sz="0" w:space="0" w:color="auto"/>
                <w:left w:val="none" w:sz="0" w:space="0" w:color="auto"/>
                <w:bottom w:val="none" w:sz="0" w:space="0" w:color="auto"/>
                <w:right w:val="none" w:sz="0" w:space="0" w:color="auto"/>
              </w:divBdr>
              <w:divsChild>
                <w:div w:id="980580789">
                  <w:marLeft w:val="0"/>
                  <w:marRight w:val="0"/>
                  <w:marTop w:val="0"/>
                  <w:marBottom w:val="0"/>
                  <w:divBdr>
                    <w:top w:val="none" w:sz="0" w:space="0" w:color="auto"/>
                    <w:left w:val="none" w:sz="0" w:space="0" w:color="auto"/>
                    <w:bottom w:val="none" w:sz="0" w:space="0" w:color="auto"/>
                    <w:right w:val="none" w:sz="0" w:space="0" w:color="auto"/>
                  </w:divBdr>
                  <w:divsChild>
                    <w:div w:id="158402728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2253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367820">
      <w:bodyDiv w:val="1"/>
      <w:marLeft w:val="0"/>
      <w:marRight w:val="0"/>
      <w:marTop w:val="0"/>
      <w:marBottom w:val="0"/>
      <w:divBdr>
        <w:top w:val="none" w:sz="0" w:space="0" w:color="auto"/>
        <w:left w:val="none" w:sz="0" w:space="0" w:color="auto"/>
        <w:bottom w:val="none" w:sz="0" w:space="0" w:color="auto"/>
        <w:right w:val="none" w:sz="0" w:space="0" w:color="auto"/>
      </w:divBdr>
    </w:div>
    <w:div w:id="1706758669">
      <w:bodyDiv w:val="1"/>
      <w:marLeft w:val="0"/>
      <w:marRight w:val="0"/>
      <w:marTop w:val="0"/>
      <w:marBottom w:val="0"/>
      <w:divBdr>
        <w:top w:val="none" w:sz="0" w:space="0" w:color="auto"/>
        <w:left w:val="none" w:sz="0" w:space="0" w:color="auto"/>
        <w:bottom w:val="none" w:sz="0" w:space="0" w:color="auto"/>
        <w:right w:val="none" w:sz="0" w:space="0" w:color="auto"/>
      </w:divBdr>
      <w:divsChild>
        <w:div w:id="827095141">
          <w:marLeft w:val="0"/>
          <w:marRight w:val="0"/>
          <w:marTop w:val="0"/>
          <w:marBottom w:val="120"/>
          <w:divBdr>
            <w:top w:val="none" w:sz="0" w:space="0" w:color="auto"/>
            <w:left w:val="none" w:sz="0" w:space="0" w:color="auto"/>
            <w:bottom w:val="none" w:sz="0" w:space="0" w:color="auto"/>
            <w:right w:val="none" w:sz="0" w:space="0" w:color="auto"/>
          </w:divBdr>
        </w:div>
        <w:div w:id="1151478571">
          <w:marLeft w:val="0"/>
          <w:marRight w:val="0"/>
          <w:marTop w:val="0"/>
          <w:marBottom w:val="120"/>
          <w:divBdr>
            <w:top w:val="none" w:sz="0" w:space="0" w:color="auto"/>
            <w:left w:val="none" w:sz="0" w:space="0" w:color="auto"/>
            <w:bottom w:val="none" w:sz="0" w:space="0" w:color="auto"/>
            <w:right w:val="none" w:sz="0" w:space="0" w:color="auto"/>
          </w:divBdr>
        </w:div>
      </w:divsChild>
    </w:div>
    <w:div w:id="177590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E467A-AAD9-4131-AFE1-D1B50A49A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7604</Words>
  <Characters>43345</Characters>
  <Application>Microsoft Office Word</Application>
  <DocSecurity>0</DocSecurity>
  <Lines>361</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JHP17</cp:lastModifiedBy>
  <cp:revision>2</cp:revision>
  <cp:lastPrinted>2018-08-20T11:01:00Z</cp:lastPrinted>
  <dcterms:created xsi:type="dcterms:W3CDTF">2018-08-30T19:22:00Z</dcterms:created>
  <dcterms:modified xsi:type="dcterms:W3CDTF">2018-08-30T19:22:00Z</dcterms:modified>
</cp:coreProperties>
</file>