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187D2D" w14:textId="77777777" w:rsidR="00082ECA" w:rsidRPr="002500C6" w:rsidRDefault="00082ECA" w:rsidP="00082ECA">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rPr>
      </w:pPr>
      <w:r w:rsidRPr="002500C6">
        <w:rPr>
          <w:rFonts w:ascii="Arial" w:hAnsi="Arial" w:cs="Arial"/>
        </w:rPr>
        <w:t>Vsebina ponudbene dokumentacije - obrazci</w:t>
      </w:r>
    </w:p>
    <w:p w14:paraId="4F86F918" w14:textId="77777777" w:rsidR="00082ECA" w:rsidRPr="002500C6" w:rsidRDefault="00082ECA" w:rsidP="00082ECA">
      <w:pPr>
        <w:pStyle w:val="Paragraf"/>
        <w:rPr>
          <w:rFonts w:ascii="Arial" w:hAnsi="Arial" w:cs="Arial"/>
        </w:rPr>
      </w:pPr>
    </w:p>
    <w:p w14:paraId="080EEE15" w14:textId="77777777" w:rsidR="00082ECA" w:rsidRPr="002500C6" w:rsidRDefault="00082ECA" w:rsidP="00082ECA">
      <w:pPr>
        <w:spacing w:before="225" w:after="225" w:line="240" w:lineRule="auto"/>
        <w:jc w:val="both"/>
      </w:pPr>
      <w:r w:rsidRPr="002500C6">
        <w:rPr>
          <w:rFonts w:ascii="Arial" w:hAnsi="Arial" w:cs="Arial"/>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FD03F5F" w14:textId="77777777" w:rsidR="00082ECA" w:rsidRPr="002500C6" w:rsidRDefault="00082ECA" w:rsidP="00082ECA">
      <w:pPr>
        <w:spacing w:before="225" w:after="225" w:line="240" w:lineRule="auto"/>
        <w:jc w:val="both"/>
      </w:pPr>
      <w:r w:rsidRPr="002500C6">
        <w:rPr>
          <w:rFonts w:ascii="Arial" w:hAnsi="Arial" w:cs="Arial"/>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31BEBA4" w14:textId="77777777" w:rsidR="00082ECA" w:rsidRPr="002500C6" w:rsidRDefault="00082ECA" w:rsidP="00082ECA">
      <w:pPr>
        <w:spacing w:before="225" w:after="225" w:line="240" w:lineRule="auto"/>
        <w:jc w:val="both"/>
        <w:rPr>
          <w:rFonts w:ascii="Arial" w:hAnsi="Arial" w:cs="Arial"/>
          <w:sz w:val="18"/>
          <w:szCs w:val="18"/>
        </w:rPr>
      </w:pPr>
      <w:r w:rsidRPr="002500C6">
        <w:rPr>
          <w:rFonts w:ascii="Arial" w:hAnsi="Arial" w:cs="Arial"/>
          <w:sz w:val="18"/>
          <w:szCs w:val="18"/>
        </w:rPr>
        <w:t>Zaželeno je, da so zahtevani dokumenti zloženi po spodaj navedenem vrstnem redu. Prav tako je zaželeno, da so vse strani ponudbene dokumentacije oštevilčene z zaporednimi številkami.</w:t>
      </w:r>
    </w:p>
    <w:p w14:paraId="512BBB08" w14:textId="77777777" w:rsidR="00082ECA" w:rsidRPr="002500C6" w:rsidRDefault="00082ECA" w:rsidP="00082ECA">
      <w:pPr>
        <w:pStyle w:val="Paragraf"/>
        <w:jc w:val="both"/>
        <w:rPr>
          <w:rFonts w:ascii="Arial" w:hAnsi="Arial" w:cs="Arial"/>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2500C6" w:rsidRPr="002500C6" w14:paraId="4D721172" w14:textId="77777777" w:rsidTr="0017178C">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5B3148D" w14:textId="77777777" w:rsidR="00082ECA" w:rsidRPr="002500C6" w:rsidRDefault="00082ECA" w:rsidP="0017178C">
            <w:pPr>
              <w:jc w:val="center"/>
            </w:pPr>
            <w:r w:rsidRPr="002500C6">
              <w:rPr>
                <w:rFonts w:ascii="Arial" w:hAnsi="Arial" w:cs="Arial"/>
                <w:b/>
                <w:bCs/>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2281541" w14:textId="77777777" w:rsidR="00082ECA" w:rsidRPr="002500C6" w:rsidRDefault="00082ECA" w:rsidP="0017178C">
            <w:pPr>
              <w:jc w:val="center"/>
            </w:pPr>
            <w:r w:rsidRPr="002500C6">
              <w:rPr>
                <w:rFonts w:ascii="Arial" w:hAnsi="Arial" w:cs="Arial"/>
                <w:b/>
                <w:bCs/>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6C422A6" w14:textId="77777777" w:rsidR="00082ECA" w:rsidRPr="002500C6" w:rsidRDefault="00082ECA" w:rsidP="0017178C">
            <w:pPr>
              <w:jc w:val="center"/>
            </w:pPr>
            <w:r w:rsidRPr="002500C6">
              <w:rPr>
                <w:rFonts w:ascii="Arial" w:hAnsi="Arial" w:cs="Arial"/>
                <w:b/>
                <w:bCs/>
                <w:position w:val="-3"/>
                <w:sz w:val="20"/>
                <w:szCs w:val="20"/>
                <w:shd w:val="clear" w:color="auto" w:fill="AAAAAA"/>
              </w:rPr>
              <w:t>Opombe</w:t>
            </w:r>
          </w:p>
        </w:tc>
      </w:tr>
      <w:tr w:rsidR="002500C6" w:rsidRPr="002500C6" w14:paraId="3E885EA1" w14:textId="77777777" w:rsidTr="001717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1425C5" w14:textId="77777777" w:rsidR="00082ECA" w:rsidRPr="002500C6" w:rsidRDefault="00082ECA" w:rsidP="0017178C">
            <w:r w:rsidRPr="002500C6">
              <w:rPr>
                <w:rFonts w:ascii="Arial" w:hAnsi="Arial" w:cs="Arial"/>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9CADD" w14:textId="77777777" w:rsidR="00082ECA" w:rsidRPr="002500C6" w:rsidRDefault="00082ECA" w:rsidP="0017178C">
            <w:r w:rsidRPr="002500C6">
              <w:rPr>
                <w:rFonts w:ascii="Arial" w:hAnsi="Arial" w:cs="Arial"/>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84106"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rPr>
              <w:t>Izpolnjen, podpisan in žigosan.</w:t>
            </w:r>
          </w:p>
          <w:p w14:paraId="61135A9F" w14:textId="77777777" w:rsidR="00082ECA" w:rsidRPr="002500C6" w:rsidRDefault="00082ECA" w:rsidP="0017178C">
            <w:pPr>
              <w:spacing w:before="135" w:after="135"/>
              <w:jc w:val="both"/>
              <w:textAlignment w:val="center"/>
            </w:pPr>
            <w:r w:rsidRPr="002500C6">
              <w:rPr>
                <w:rFonts w:ascii="Arial" w:hAnsi="Arial" w:cs="Arial"/>
                <w:position w:val="-2"/>
                <w:sz w:val="18"/>
                <w:szCs w:val="18"/>
                <w:u w:val="single"/>
              </w:rPr>
              <w:t>Obrazec ponudnik naloži v aplikacijo e-Oddaja v razdelek »Drugi dokumenti«.</w:t>
            </w:r>
          </w:p>
        </w:tc>
      </w:tr>
      <w:tr w:rsidR="002500C6" w:rsidRPr="002500C6" w14:paraId="4F4C28F1" w14:textId="77777777" w:rsidTr="001717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30A4D" w14:textId="77777777" w:rsidR="00082ECA" w:rsidRPr="002500C6" w:rsidRDefault="00082ECA" w:rsidP="0017178C">
            <w:pPr>
              <w:rPr>
                <w:rFonts w:ascii="Arial" w:hAnsi="Arial" w:cs="Arial"/>
                <w:position w:val="-2"/>
                <w:sz w:val="18"/>
                <w:szCs w:val="18"/>
              </w:rPr>
            </w:pPr>
            <w:r w:rsidRPr="002500C6">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EEE35" w14:textId="77777777" w:rsidR="00082ECA" w:rsidRPr="002500C6" w:rsidRDefault="00082ECA" w:rsidP="0017178C">
            <w:pPr>
              <w:rPr>
                <w:rFonts w:ascii="Arial" w:hAnsi="Arial" w:cs="Arial"/>
                <w:position w:val="-2"/>
                <w:sz w:val="18"/>
                <w:szCs w:val="18"/>
              </w:rPr>
            </w:pPr>
            <w:r w:rsidRPr="002500C6">
              <w:rPr>
                <w:rFonts w:ascii="Arial" w:hAnsi="Arial" w:cs="Arial"/>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556F8"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rPr>
              <w:t>Izpolnjen, podpisan in žigosan.</w:t>
            </w:r>
          </w:p>
          <w:p w14:paraId="663661A0" w14:textId="77777777" w:rsidR="00082ECA" w:rsidRPr="002500C6" w:rsidRDefault="00082ECA" w:rsidP="0017178C">
            <w:pPr>
              <w:spacing w:before="135" w:after="135"/>
              <w:jc w:val="both"/>
              <w:textAlignment w:val="center"/>
              <w:rPr>
                <w:rFonts w:ascii="Arial" w:hAnsi="Arial" w:cs="Arial"/>
                <w:b/>
                <w:position w:val="-2"/>
                <w:sz w:val="18"/>
                <w:szCs w:val="18"/>
              </w:rPr>
            </w:pPr>
            <w:r w:rsidRPr="002500C6">
              <w:rPr>
                <w:rFonts w:ascii="Arial" w:hAnsi="Arial" w:cs="Arial"/>
                <w:b/>
                <w:position w:val="-2"/>
                <w:sz w:val="18"/>
                <w:szCs w:val="18"/>
              </w:rPr>
              <w:t>Ponudnik ga v aplikaciji e-JN naloži v razdelek »Predračun«.</w:t>
            </w:r>
          </w:p>
        </w:tc>
      </w:tr>
      <w:tr w:rsidR="002500C6" w:rsidRPr="002500C6" w14:paraId="61F2AFCF" w14:textId="77777777" w:rsidTr="001717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B7C05" w14:textId="77777777" w:rsidR="00082ECA" w:rsidRPr="002500C6" w:rsidRDefault="00082ECA" w:rsidP="0017178C">
            <w:pPr>
              <w:rPr>
                <w:rFonts w:ascii="Arial" w:hAnsi="Arial" w:cs="Arial"/>
                <w:position w:val="-2"/>
                <w:sz w:val="18"/>
                <w:szCs w:val="18"/>
              </w:rPr>
            </w:pPr>
            <w:r w:rsidRPr="002500C6">
              <w:rPr>
                <w:rFonts w:ascii="Arial" w:hAnsi="Arial" w:cs="Arial"/>
                <w:position w:val="-2"/>
                <w:sz w:val="18"/>
                <w:szCs w:val="18"/>
              </w:rPr>
              <w:t>Priloga -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6196D3" w14:textId="77777777" w:rsidR="00082ECA" w:rsidRPr="002500C6" w:rsidRDefault="00082ECA" w:rsidP="0017178C">
            <w:pPr>
              <w:rPr>
                <w:rFonts w:ascii="Arial" w:hAnsi="Arial" w:cs="Arial"/>
                <w:position w:val="-2"/>
                <w:sz w:val="18"/>
                <w:szCs w:val="18"/>
              </w:rPr>
            </w:pPr>
            <w:r w:rsidRPr="002500C6">
              <w:rPr>
                <w:rFonts w:ascii="Arial" w:hAnsi="Arial" w:cs="Arial"/>
                <w:sz w:val="18"/>
                <w:szCs w:val="18"/>
              </w:rPr>
              <w:t xml:space="preserve">Tehnična ali </w:t>
            </w:r>
            <w:proofErr w:type="spellStart"/>
            <w:r w:rsidRPr="002500C6">
              <w:rPr>
                <w:rFonts w:ascii="Arial" w:hAnsi="Arial" w:cs="Arial"/>
                <w:sz w:val="18"/>
                <w:szCs w:val="18"/>
              </w:rPr>
              <w:t>prospektna</w:t>
            </w:r>
            <w:proofErr w:type="spellEnd"/>
            <w:r w:rsidRPr="002500C6">
              <w:rPr>
                <w:rFonts w:ascii="Arial" w:hAnsi="Arial" w:cs="Arial"/>
                <w:sz w:val="18"/>
                <w:szCs w:val="18"/>
              </w:rPr>
              <w:t xml:space="preserve">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3C94E"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rPr>
              <w:t>Fotokopija</w:t>
            </w:r>
          </w:p>
          <w:p w14:paraId="03AEBF6F" w14:textId="77777777" w:rsidR="00082ECA" w:rsidRPr="002500C6" w:rsidRDefault="00082ECA" w:rsidP="0017178C">
            <w:pPr>
              <w:spacing w:before="135" w:after="135"/>
              <w:jc w:val="both"/>
              <w:textAlignment w:val="center"/>
              <w:rPr>
                <w:rFonts w:ascii="Arial" w:hAnsi="Arial" w:cs="Arial"/>
                <w:position w:val="-2"/>
                <w:sz w:val="18"/>
                <w:szCs w:val="18"/>
                <w:u w:val="single"/>
              </w:rPr>
            </w:pPr>
            <w:r w:rsidRPr="002500C6">
              <w:rPr>
                <w:rFonts w:ascii="Arial" w:hAnsi="Arial" w:cs="Arial"/>
                <w:position w:val="-2"/>
                <w:sz w:val="18"/>
                <w:szCs w:val="18"/>
                <w:u w:val="single"/>
              </w:rPr>
              <w:t>Dokumentacijo ponudnik naloži v aplikacijo e-Oddaja v razdelek »Drugi dokumenti«.</w:t>
            </w:r>
          </w:p>
        </w:tc>
      </w:tr>
      <w:tr w:rsidR="002500C6" w:rsidRPr="002500C6" w14:paraId="1F7491BC" w14:textId="77777777" w:rsidTr="001717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4F71AA" w14:textId="77777777" w:rsidR="00082ECA" w:rsidRPr="002500C6" w:rsidRDefault="00082ECA" w:rsidP="0017178C">
            <w:r w:rsidRPr="002500C6">
              <w:rPr>
                <w:rFonts w:ascii="Arial" w:hAnsi="Arial" w:cs="Arial"/>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85BF4" w14:textId="77777777" w:rsidR="00082ECA" w:rsidRPr="002500C6" w:rsidRDefault="00082ECA" w:rsidP="0017178C">
            <w:r w:rsidRPr="002500C6">
              <w:rPr>
                <w:rFonts w:ascii="Arial" w:hAnsi="Arial" w:cs="Arial"/>
                <w:position w:val="-2"/>
                <w:sz w:val="18"/>
                <w:szCs w:val="18"/>
              </w:rPr>
              <w:t>Krovna izjava in 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C6746"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rPr>
              <w:t>Izpolnjen, podpisan in žigosan.</w:t>
            </w:r>
          </w:p>
          <w:p w14:paraId="5C92B4C8" w14:textId="77777777" w:rsidR="00082ECA" w:rsidRPr="002500C6" w:rsidRDefault="00082ECA" w:rsidP="0017178C">
            <w:pPr>
              <w:spacing w:before="135" w:after="135"/>
              <w:jc w:val="both"/>
              <w:textAlignment w:val="center"/>
              <w:rPr>
                <w:rFonts w:ascii="Arial" w:hAnsi="Arial" w:cs="Arial"/>
                <w:position w:val="-2"/>
                <w:sz w:val="18"/>
                <w:szCs w:val="18"/>
                <w:u w:val="single"/>
              </w:rPr>
            </w:pPr>
            <w:r w:rsidRPr="002500C6">
              <w:rPr>
                <w:rFonts w:ascii="Arial" w:hAnsi="Arial" w:cs="Arial"/>
                <w:position w:val="-2"/>
                <w:sz w:val="18"/>
                <w:szCs w:val="18"/>
                <w:u w:val="single"/>
              </w:rPr>
              <w:t>Krovno izjavo ponudnik naloži v aplikacijo e-Oddaja v razdelek »Drugi dokumenti«.</w:t>
            </w:r>
          </w:p>
          <w:p w14:paraId="032E3A05" w14:textId="77777777" w:rsidR="00082ECA" w:rsidRPr="002500C6" w:rsidRDefault="00082ECA" w:rsidP="0017178C">
            <w:pPr>
              <w:spacing w:before="135" w:after="135"/>
              <w:jc w:val="both"/>
              <w:textAlignment w:val="center"/>
              <w:rPr>
                <w:rFonts w:ascii="Arial" w:hAnsi="Arial" w:cs="Arial"/>
                <w:position w:val="-2"/>
                <w:sz w:val="18"/>
                <w:szCs w:val="18"/>
                <w:u w:val="single"/>
              </w:rPr>
            </w:pPr>
            <w:r w:rsidRPr="002500C6">
              <w:rPr>
                <w:rFonts w:ascii="Arial" w:hAnsi="Arial" w:cs="Arial"/>
                <w:position w:val="-2"/>
                <w:sz w:val="18"/>
                <w:szCs w:val="18"/>
                <w:u w:val="single"/>
              </w:rPr>
              <w:t>ESPD ponudnik naloži aplikacijo e-Oddaja v razdelek »ESPD«.</w:t>
            </w:r>
          </w:p>
        </w:tc>
      </w:tr>
      <w:tr w:rsidR="002500C6" w:rsidRPr="002500C6" w14:paraId="18EEE008" w14:textId="77777777" w:rsidTr="001717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78A73" w14:textId="77777777" w:rsidR="00082ECA" w:rsidRPr="002500C6" w:rsidRDefault="00082ECA" w:rsidP="0017178C">
            <w:pPr>
              <w:rPr>
                <w:rFonts w:ascii="Arial" w:hAnsi="Arial" w:cs="Arial"/>
                <w:position w:val="-2"/>
                <w:sz w:val="18"/>
                <w:szCs w:val="18"/>
              </w:rPr>
            </w:pPr>
            <w:r w:rsidRPr="002500C6">
              <w:rPr>
                <w:rFonts w:ascii="Arial" w:hAnsi="Arial" w:cs="Arial"/>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57549C" w14:textId="77777777" w:rsidR="00082ECA" w:rsidRPr="002500C6" w:rsidRDefault="00082ECA" w:rsidP="0017178C">
            <w:pPr>
              <w:rPr>
                <w:rFonts w:ascii="Arial" w:hAnsi="Arial" w:cs="Arial"/>
                <w:position w:val="-2"/>
                <w:sz w:val="18"/>
                <w:szCs w:val="18"/>
              </w:rPr>
            </w:pPr>
            <w:r w:rsidRPr="002500C6">
              <w:rPr>
                <w:rFonts w:ascii="Arial" w:hAnsi="Arial" w:cs="Arial"/>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5E806"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rPr>
              <w:t>Izpolnjen, podpisan in žigosan.</w:t>
            </w:r>
          </w:p>
          <w:p w14:paraId="11B2F1B1"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u w:val="single"/>
              </w:rPr>
              <w:lastRenderedPageBreak/>
              <w:t>Obrazec ponudnik naloži v aplikacijo e-Oddaja v razdelek »Drugi dokumenti«.</w:t>
            </w:r>
          </w:p>
        </w:tc>
      </w:tr>
      <w:tr w:rsidR="002500C6" w:rsidRPr="002500C6" w14:paraId="3D4432B5" w14:textId="77777777" w:rsidTr="001717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54662" w14:textId="77777777" w:rsidR="00082ECA" w:rsidRPr="002500C6" w:rsidRDefault="00082ECA" w:rsidP="0017178C">
            <w:pPr>
              <w:rPr>
                <w:rFonts w:ascii="Arial" w:hAnsi="Arial" w:cs="Arial"/>
                <w:position w:val="-2"/>
                <w:sz w:val="18"/>
                <w:szCs w:val="18"/>
              </w:rPr>
            </w:pPr>
            <w:r w:rsidRPr="002500C6">
              <w:rPr>
                <w:rFonts w:ascii="Arial" w:hAnsi="Arial" w:cs="Arial"/>
                <w:position w:val="-2"/>
                <w:sz w:val="18"/>
                <w:szCs w:val="18"/>
              </w:rPr>
              <w:lastRenderedPageBreak/>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9EF47" w14:textId="77777777" w:rsidR="00082ECA" w:rsidRPr="002500C6" w:rsidRDefault="00082ECA" w:rsidP="0017178C">
            <w:pPr>
              <w:rPr>
                <w:rFonts w:ascii="Arial" w:hAnsi="Arial" w:cs="Arial"/>
                <w:position w:val="-2"/>
                <w:sz w:val="18"/>
                <w:szCs w:val="18"/>
              </w:rPr>
            </w:pPr>
            <w:r w:rsidRPr="002500C6">
              <w:rPr>
                <w:rFonts w:ascii="Arial" w:hAnsi="Arial" w:cs="Arial"/>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D29D1"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rPr>
              <w:t>Izpolnjen, podpisan in žigosan.</w:t>
            </w:r>
          </w:p>
          <w:p w14:paraId="2B5A2B84"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u w:val="single"/>
              </w:rPr>
              <w:t>Obrazec ponudnik naloži v aplikacijo e-Oddaja v razdelek »Drugi dokumenti«.</w:t>
            </w:r>
          </w:p>
        </w:tc>
      </w:tr>
      <w:tr w:rsidR="002500C6" w:rsidRPr="002500C6" w14:paraId="0D484C6C" w14:textId="77777777" w:rsidTr="001717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A15BA" w14:textId="77777777" w:rsidR="00082ECA" w:rsidRPr="002500C6" w:rsidRDefault="00082ECA" w:rsidP="0017178C">
            <w:r w:rsidRPr="002500C6">
              <w:rPr>
                <w:rFonts w:ascii="Arial" w:hAnsi="Arial" w:cs="Arial"/>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087D1" w14:textId="77777777" w:rsidR="00082ECA" w:rsidRPr="002500C6" w:rsidRDefault="00082ECA" w:rsidP="0017178C">
            <w:r w:rsidRPr="002500C6">
              <w:rPr>
                <w:rFonts w:ascii="Arial" w:hAnsi="Arial" w:cs="Arial"/>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73185"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rPr>
              <w:t>Izpolnjen, podpisan in žigosan.</w:t>
            </w:r>
          </w:p>
          <w:p w14:paraId="43E397EE" w14:textId="77777777" w:rsidR="00082ECA" w:rsidRPr="002500C6" w:rsidRDefault="00082ECA" w:rsidP="0017178C">
            <w:pPr>
              <w:spacing w:before="135" w:after="135"/>
              <w:jc w:val="both"/>
              <w:textAlignment w:val="center"/>
            </w:pPr>
            <w:r w:rsidRPr="002500C6">
              <w:rPr>
                <w:rFonts w:ascii="Arial" w:hAnsi="Arial" w:cs="Arial"/>
                <w:position w:val="-2"/>
                <w:sz w:val="18"/>
                <w:szCs w:val="18"/>
                <w:u w:val="single"/>
              </w:rPr>
              <w:t>Obrazec ponudnik naloži v aplikacijo e-Oddaja v razdelek »Drugi dokumenti«.</w:t>
            </w:r>
          </w:p>
        </w:tc>
      </w:tr>
      <w:tr w:rsidR="002500C6" w:rsidRPr="002500C6" w14:paraId="5E04DEDD" w14:textId="77777777" w:rsidTr="001717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87F3C" w14:textId="77777777" w:rsidR="00082ECA" w:rsidRPr="002500C6" w:rsidRDefault="00082ECA" w:rsidP="0017178C">
            <w:r w:rsidRPr="002500C6">
              <w:rPr>
                <w:rFonts w:ascii="Arial" w:hAnsi="Arial" w:cs="Arial"/>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5FCE2" w14:textId="77777777" w:rsidR="00082ECA" w:rsidRPr="002500C6" w:rsidRDefault="00082ECA" w:rsidP="0017178C">
            <w:r w:rsidRPr="002500C6">
              <w:rPr>
                <w:rFonts w:ascii="Arial" w:hAnsi="Arial" w:cs="Arial"/>
                <w:position w:val="-2"/>
                <w:sz w:val="18"/>
                <w:szCs w:val="18"/>
              </w:rPr>
              <w:t xml:space="preserve">Izjava zastopnika podizvajalca v zvezi z izpolnjevanjem obveznih pogojev za podizvajalce  Izjava podizvajalca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34D03"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rPr>
              <w:t>Izpolnjen, podpisan in žigosan</w:t>
            </w:r>
          </w:p>
          <w:p w14:paraId="588E1693" w14:textId="77777777" w:rsidR="00082ECA" w:rsidRPr="002500C6" w:rsidRDefault="00082ECA" w:rsidP="0017178C">
            <w:pPr>
              <w:spacing w:before="135" w:after="135"/>
              <w:jc w:val="both"/>
              <w:textAlignment w:val="center"/>
            </w:pPr>
            <w:r w:rsidRPr="002500C6">
              <w:rPr>
                <w:rFonts w:ascii="Arial" w:hAnsi="Arial" w:cs="Arial"/>
                <w:position w:val="-2"/>
                <w:sz w:val="18"/>
                <w:szCs w:val="18"/>
                <w:u w:val="single"/>
              </w:rPr>
              <w:t>Obrazec ponudnik naloži v aplikacijo e-Oddaja v razdelek »Drugi dokumenti«.</w:t>
            </w:r>
          </w:p>
        </w:tc>
      </w:tr>
      <w:tr w:rsidR="002500C6" w:rsidRPr="002500C6" w14:paraId="0BF4DAE0" w14:textId="77777777" w:rsidTr="001717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E6BFD7" w14:textId="77777777" w:rsidR="00082ECA" w:rsidRPr="002500C6" w:rsidRDefault="00082ECA" w:rsidP="0017178C">
            <w:r w:rsidRPr="002500C6">
              <w:rPr>
                <w:rFonts w:ascii="Arial" w:hAnsi="Arial" w:cs="Arial"/>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A8919" w14:textId="77777777" w:rsidR="00082ECA" w:rsidRPr="002500C6" w:rsidRDefault="00082ECA" w:rsidP="0017178C">
            <w:r w:rsidRPr="002500C6">
              <w:rPr>
                <w:rFonts w:ascii="Arial" w:hAnsi="Arial" w:cs="Arial"/>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A76CC"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rPr>
              <w:t>Izpolnjen, podpisan in žigosan</w:t>
            </w:r>
          </w:p>
          <w:p w14:paraId="0DBC4D79" w14:textId="77777777" w:rsidR="00082ECA" w:rsidRPr="002500C6" w:rsidRDefault="00082ECA" w:rsidP="0017178C">
            <w:pPr>
              <w:spacing w:before="135" w:after="135"/>
              <w:jc w:val="both"/>
              <w:textAlignment w:val="center"/>
            </w:pPr>
            <w:r w:rsidRPr="002500C6">
              <w:rPr>
                <w:rFonts w:ascii="Arial" w:hAnsi="Arial" w:cs="Arial"/>
                <w:position w:val="-2"/>
                <w:sz w:val="18"/>
                <w:szCs w:val="18"/>
                <w:u w:val="single"/>
              </w:rPr>
              <w:t>Obrazec ponudnik naloži v aplikacijo e-Oddaja v razdelek »Drugi dokumenti«.</w:t>
            </w:r>
          </w:p>
        </w:tc>
      </w:tr>
      <w:tr w:rsidR="002500C6" w:rsidRPr="002500C6" w14:paraId="2759F83D" w14:textId="77777777" w:rsidTr="001717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7487" w14:textId="77777777" w:rsidR="00082ECA" w:rsidRPr="002500C6" w:rsidRDefault="00082ECA" w:rsidP="0017178C">
            <w:r w:rsidRPr="002500C6">
              <w:rPr>
                <w:rFonts w:ascii="Arial" w:hAnsi="Arial" w:cs="Arial"/>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C3EE1" w14:textId="77777777" w:rsidR="00082ECA" w:rsidRPr="002500C6" w:rsidRDefault="00082ECA" w:rsidP="0017178C">
            <w:r w:rsidRPr="002500C6">
              <w:rPr>
                <w:rFonts w:ascii="Arial" w:hAnsi="Arial" w:cs="Arial"/>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4FD6D"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rPr>
              <w:t>Izpolnjen, podpisan in žigosan</w:t>
            </w:r>
          </w:p>
          <w:p w14:paraId="1BEB2793" w14:textId="77777777" w:rsidR="00082ECA" w:rsidRPr="002500C6" w:rsidRDefault="00082ECA" w:rsidP="0017178C">
            <w:pPr>
              <w:spacing w:before="135" w:after="135"/>
              <w:jc w:val="both"/>
              <w:textAlignment w:val="center"/>
            </w:pPr>
            <w:r w:rsidRPr="002500C6">
              <w:rPr>
                <w:rFonts w:ascii="Arial" w:hAnsi="Arial" w:cs="Arial"/>
                <w:position w:val="-2"/>
                <w:sz w:val="18"/>
                <w:szCs w:val="18"/>
                <w:u w:val="single"/>
              </w:rPr>
              <w:t>Obrazec ponudnik naloži v aplikacijo e-Oddaja v razdelek »Drugi dokumenti«.</w:t>
            </w:r>
          </w:p>
        </w:tc>
      </w:tr>
      <w:tr w:rsidR="002500C6" w:rsidRPr="002500C6" w14:paraId="7A330A62" w14:textId="77777777" w:rsidTr="001717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94FABA" w14:textId="77777777" w:rsidR="00082ECA" w:rsidRPr="002500C6" w:rsidRDefault="00082ECA" w:rsidP="0017178C">
            <w:pPr>
              <w:rPr>
                <w:rFonts w:ascii="Arial" w:hAnsi="Arial" w:cs="Arial"/>
                <w:position w:val="-2"/>
                <w:sz w:val="18"/>
                <w:szCs w:val="18"/>
              </w:rPr>
            </w:pPr>
            <w:r w:rsidRPr="002500C6">
              <w:rPr>
                <w:rFonts w:ascii="Arial" w:hAnsi="Arial" w:cs="Arial"/>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37EC0" w14:textId="77777777" w:rsidR="00082ECA" w:rsidRPr="002500C6" w:rsidRDefault="00082ECA" w:rsidP="0017178C">
            <w:pPr>
              <w:rPr>
                <w:rFonts w:ascii="Arial" w:hAnsi="Arial" w:cs="Arial"/>
                <w:position w:val="-2"/>
                <w:sz w:val="18"/>
                <w:szCs w:val="18"/>
              </w:rPr>
            </w:pPr>
            <w:r w:rsidRPr="002500C6">
              <w:rPr>
                <w:rFonts w:ascii="Arial" w:hAnsi="Arial" w:cs="Arial"/>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242AD"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rPr>
              <w:t>Parafiran</w:t>
            </w:r>
          </w:p>
          <w:p w14:paraId="08C49FCC"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u w:val="single"/>
              </w:rPr>
              <w:t>Obrazec ponudnik naloži v aplikacijo e-Oddaja v razdelek »Drugi dokumenti«.</w:t>
            </w:r>
          </w:p>
        </w:tc>
      </w:tr>
      <w:tr w:rsidR="002500C6" w:rsidRPr="002500C6" w14:paraId="5291331D" w14:textId="77777777" w:rsidTr="001717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2480F" w14:textId="77777777" w:rsidR="00082ECA" w:rsidRPr="002500C6" w:rsidRDefault="00082ECA" w:rsidP="0017178C">
            <w:pPr>
              <w:rPr>
                <w:rFonts w:ascii="Arial" w:hAnsi="Arial" w:cs="Arial"/>
                <w:position w:val="-2"/>
                <w:sz w:val="18"/>
                <w:szCs w:val="18"/>
              </w:rPr>
            </w:pPr>
            <w:r w:rsidRPr="002500C6">
              <w:rPr>
                <w:rFonts w:ascii="Arial" w:hAnsi="Arial" w:cs="Arial"/>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31263" w14:textId="77777777" w:rsidR="00082ECA" w:rsidRPr="002500C6" w:rsidRDefault="00082ECA" w:rsidP="0017178C">
            <w:pPr>
              <w:rPr>
                <w:rFonts w:ascii="Arial" w:hAnsi="Arial" w:cs="Arial"/>
                <w:position w:val="-2"/>
                <w:sz w:val="18"/>
                <w:szCs w:val="18"/>
              </w:rPr>
            </w:pPr>
            <w:r w:rsidRPr="002500C6">
              <w:rPr>
                <w:rFonts w:ascii="Arial" w:hAnsi="Arial" w:cs="Arial"/>
                <w:position w:val="-2"/>
                <w:sz w:val="18"/>
                <w:szCs w:val="18"/>
              </w:rPr>
              <w:t>Vzorec menične izjave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51684"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rPr>
              <w:t>Parafiran</w:t>
            </w:r>
          </w:p>
          <w:p w14:paraId="624D826B"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u w:val="single"/>
              </w:rPr>
              <w:t>Obrazec ponudnik naloži v aplikacijo e-Oddaja v razdelek »Drugi dokumenti«.</w:t>
            </w:r>
          </w:p>
        </w:tc>
      </w:tr>
      <w:tr w:rsidR="002500C6" w:rsidRPr="002500C6" w14:paraId="27ED5686" w14:textId="77777777" w:rsidTr="001717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2BD1F" w14:textId="77777777" w:rsidR="00082ECA" w:rsidRPr="002500C6" w:rsidRDefault="00082ECA" w:rsidP="0017178C">
            <w:pPr>
              <w:rPr>
                <w:rFonts w:ascii="Arial" w:hAnsi="Arial" w:cs="Arial"/>
                <w:position w:val="-2"/>
                <w:sz w:val="18"/>
                <w:szCs w:val="18"/>
              </w:rPr>
            </w:pPr>
            <w:r w:rsidRPr="002500C6">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E2315" w14:textId="77777777" w:rsidR="00082ECA" w:rsidRPr="002500C6" w:rsidRDefault="00082ECA" w:rsidP="0017178C">
            <w:pPr>
              <w:rPr>
                <w:rFonts w:ascii="Arial" w:hAnsi="Arial" w:cs="Arial"/>
                <w:position w:val="-2"/>
                <w:sz w:val="18"/>
                <w:szCs w:val="18"/>
              </w:rPr>
            </w:pPr>
            <w:r w:rsidRPr="002500C6">
              <w:rPr>
                <w:rFonts w:ascii="Arial" w:hAnsi="Arial" w:cs="Arial"/>
                <w:position w:val="-2"/>
                <w:sz w:val="18"/>
                <w:szCs w:val="18"/>
              </w:rPr>
              <w:t>Tehnične specifikacije naročnika (</w:t>
            </w:r>
            <w:proofErr w:type="spellStart"/>
            <w:r w:rsidRPr="002500C6">
              <w:rPr>
                <w:rFonts w:ascii="Arial" w:hAnsi="Arial" w:cs="Arial"/>
                <w:position w:val="-2"/>
                <w:sz w:val="18"/>
                <w:szCs w:val="18"/>
              </w:rPr>
              <w:t>excel</w:t>
            </w:r>
            <w:proofErr w:type="spellEnd"/>
            <w:r w:rsidRPr="002500C6">
              <w:rPr>
                <w:rFonts w:ascii="Arial" w:hAnsi="Arial" w:cs="Arial"/>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4A7C8"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rPr>
              <w:t>Izpolnjen, podpisan in žigosan</w:t>
            </w:r>
          </w:p>
          <w:p w14:paraId="2AF5849D"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u w:val="single"/>
              </w:rPr>
              <w:t>Dokument ponudnik naloži v aplikacijo e-Oddaja v razdelek »Drugi dokumenti«.</w:t>
            </w:r>
          </w:p>
        </w:tc>
      </w:tr>
      <w:tr w:rsidR="002500C6" w:rsidRPr="002500C6" w14:paraId="6771C852" w14:textId="77777777" w:rsidTr="001717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D2433" w14:textId="77777777" w:rsidR="00082ECA" w:rsidRPr="002500C6" w:rsidRDefault="00082ECA" w:rsidP="0017178C">
            <w:r w:rsidRPr="002500C6">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2AA59" w14:textId="77777777" w:rsidR="00082ECA" w:rsidRPr="002500C6" w:rsidRDefault="00082ECA" w:rsidP="0017178C">
            <w:pPr>
              <w:rPr>
                <w:rFonts w:ascii="Arial" w:hAnsi="Arial" w:cs="Arial"/>
                <w:bCs/>
                <w:sz w:val="18"/>
                <w:szCs w:val="18"/>
              </w:rPr>
            </w:pPr>
            <w:r w:rsidRPr="002500C6">
              <w:rPr>
                <w:rFonts w:ascii="Arial" w:hAnsi="Arial" w:cs="Arial"/>
                <w:b/>
                <w:position w:val="-2"/>
                <w:sz w:val="18"/>
                <w:szCs w:val="18"/>
              </w:rPr>
              <w:t>Vzorec pogodbe:</w:t>
            </w:r>
            <w:r w:rsidRPr="002500C6">
              <w:rPr>
                <w:rFonts w:ascii="Arial" w:hAnsi="Arial" w:cs="Arial"/>
                <w:position w:val="-2"/>
                <w:sz w:val="18"/>
                <w:szCs w:val="18"/>
              </w:rPr>
              <w:t xml:space="preserve"> Pogodba za Nakup opreme za potrebe</w:t>
            </w:r>
            <w:r w:rsidRPr="002500C6">
              <w:rPr>
                <w:rFonts w:ascii="Arial" w:hAnsi="Arial" w:cs="Arial"/>
                <w:bCs/>
                <w:sz w:val="18"/>
                <w:szCs w:val="18"/>
              </w:rPr>
              <w:t xml:space="preserve"> </w:t>
            </w:r>
            <w:r w:rsidRPr="002500C6">
              <w:rPr>
                <w:rFonts w:ascii="Arial" w:eastAsia="Times New Roman" w:hAnsi="Arial" w:cs="Arial"/>
                <w:sz w:val="18"/>
                <w:szCs w:val="18"/>
                <w:lang w:eastAsia="sl-SI"/>
              </w:rPr>
              <w:t xml:space="preserve">"Centra odličnosti za raziskave in inovacije na </w:t>
            </w:r>
            <w:r w:rsidRPr="002500C6">
              <w:rPr>
                <w:rFonts w:ascii="Arial" w:eastAsia="Times New Roman" w:hAnsi="Arial" w:cs="Arial"/>
                <w:sz w:val="18"/>
                <w:szCs w:val="18"/>
                <w:lang w:eastAsia="sl-SI"/>
              </w:rPr>
              <w:lastRenderedPageBreak/>
              <w:t>področju obnovljivih materialov in zdravega bivanjskega okolja"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DC870" w14:textId="77777777" w:rsidR="00082ECA" w:rsidRPr="002500C6" w:rsidRDefault="00082ECA" w:rsidP="0017178C">
            <w:pPr>
              <w:spacing w:before="135" w:after="135"/>
              <w:jc w:val="both"/>
              <w:textAlignment w:val="center"/>
              <w:rPr>
                <w:rFonts w:ascii="Arial" w:hAnsi="Arial" w:cs="Arial"/>
                <w:position w:val="-2"/>
                <w:sz w:val="18"/>
                <w:szCs w:val="18"/>
              </w:rPr>
            </w:pPr>
            <w:r w:rsidRPr="002500C6">
              <w:rPr>
                <w:rFonts w:ascii="Arial" w:hAnsi="Arial" w:cs="Arial"/>
                <w:position w:val="-2"/>
                <w:sz w:val="18"/>
                <w:szCs w:val="18"/>
              </w:rPr>
              <w:lastRenderedPageBreak/>
              <w:t>Parafirana, podpisana in žigosana.</w:t>
            </w:r>
          </w:p>
          <w:p w14:paraId="540F3BB1" w14:textId="77777777" w:rsidR="00082ECA" w:rsidRPr="002500C6" w:rsidRDefault="00082ECA" w:rsidP="0017178C">
            <w:pPr>
              <w:spacing w:before="135" w:after="135"/>
              <w:jc w:val="both"/>
              <w:textAlignment w:val="center"/>
            </w:pPr>
            <w:r w:rsidRPr="002500C6">
              <w:rPr>
                <w:rFonts w:ascii="Arial" w:hAnsi="Arial" w:cs="Arial"/>
                <w:position w:val="-2"/>
                <w:sz w:val="18"/>
                <w:szCs w:val="18"/>
                <w:u w:val="single"/>
              </w:rPr>
              <w:lastRenderedPageBreak/>
              <w:t>Prilogo ponudnik naloži v aplikacijo e-Oddaja v razdelek »Drugi dokumenti«.</w:t>
            </w:r>
          </w:p>
        </w:tc>
      </w:tr>
    </w:tbl>
    <w:p w14:paraId="131ED586" w14:textId="77777777" w:rsidR="00082ECA" w:rsidRPr="002500C6" w:rsidRDefault="00082ECA" w:rsidP="00082ECA">
      <w:pPr>
        <w:sectPr w:rsidR="00082ECA" w:rsidRPr="002500C6" w:rsidSect="004F1422">
          <w:headerReference w:type="default" r:id="rId8"/>
          <w:footerReference w:type="default" r:id="rId9"/>
          <w:pgSz w:w="11906" w:h="16838"/>
          <w:pgMar w:top="2127" w:right="1418" w:bottom="1418" w:left="1418" w:header="426" w:footer="680" w:gutter="0"/>
          <w:cols w:space="708"/>
          <w:docGrid w:linePitch="360"/>
        </w:sectPr>
      </w:pPr>
    </w:p>
    <w:p w14:paraId="20F22017" w14:textId="77777777" w:rsidR="00082ECA" w:rsidRPr="002500C6" w:rsidRDefault="00082ECA" w:rsidP="00082ECA">
      <w:pPr>
        <w:spacing w:after="0"/>
        <w:jc w:val="right"/>
        <w:rPr>
          <w:rFonts w:ascii="Arial" w:hAnsi="Arial" w:cs="Arial"/>
          <w:sz w:val="18"/>
          <w:szCs w:val="18"/>
        </w:rPr>
      </w:pPr>
    </w:p>
    <w:p w14:paraId="03C5E4DB" w14:textId="77777777" w:rsidR="00082ECA" w:rsidRPr="002500C6" w:rsidRDefault="00082ECA" w:rsidP="00082ECA">
      <w:pPr>
        <w:spacing w:after="0"/>
        <w:jc w:val="right"/>
        <w:rPr>
          <w:rFonts w:ascii="Arial" w:hAnsi="Arial" w:cs="Arial"/>
          <w:sz w:val="18"/>
          <w:szCs w:val="18"/>
        </w:rPr>
      </w:pPr>
      <w:r w:rsidRPr="002500C6">
        <w:rPr>
          <w:rFonts w:ascii="Arial" w:hAnsi="Arial" w:cs="Arial"/>
          <w:sz w:val="18"/>
          <w:szCs w:val="18"/>
        </w:rPr>
        <w:t>Obrazec št: 1</w:t>
      </w:r>
    </w:p>
    <w:p w14:paraId="59E95882" w14:textId="77777777" w:rsidR="00082ECA" w:rsidRPr="002500C6" w:rsidRDefault="00082ECA" w:rsidP="00082E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500C6">
        <w:rPr>
          <w:rFonts w:ascii="Arial" w:hAnsi="Arial" w:cs="Arial"/>
        </w:rPr>
        <w:t>Ponudba</w:t>
      </w:r>
    </w:p>
    <w:p w14:paraId="67F560D8" w14:textId="77777777" w:rsidR="00082ECA" w:rsidRPr="002500C6" w:rsidRDefault="00082ECA" w:rsidP="00082ECA">
      <w:pPr>
        <w:spacing w:after="120"/>
        <w:rPr>
          <w:rFonts w:ascii="Arial" w:hAnsi="Arial" w:cs="Arial"/>
        </w:rPr>
      </w:pPr>
    </w:p>
    <w:p w14:paraId="4B9134B5" w14:textId="77777777" w:rsidR="00082ECA" w:rsidRPr="002500C6" w:rsidRDefault="00082ECA" w:rsidP="00082ECA">
      <w:pPr>
        <w:spacing w:before="225" w:after="225" w:line="240" w:lineRule="auto"/>
        <w:jc w:val="both"/>
      </w:pPr>
      <w:r w:rsidRPr="002500C6">
        <w:rPr>
          <w:rFonts w:ascii="Arial" w:hAnsi="Arial" w:cs="Arial"/>
          <w:sz w:val="18"/>
          <w:szCs w:val="18"/>
        </w:rPr>
        <w:t>Na osnovi povabila za naročilo »Nakup opreme za potrebe</w:t>
      </w:r>
      <w:r w:rsidRPr="002500C6">
        <w:rPr>
          <w:rFonts w:ascii="Arial" w:eastAsia="Times New Roman" w:hAnsi="Arial" w:cs="Arial"/>
          <w:sz w:val="18"/>
          <w:szCs w:val="18"/>
          <w:lang w:eastAsia="sl-SI"/>
        </w:rPr>
        <w:t xml:space="preserve"> Centra odličnosti za raziskave in inovacije na področju obnovljivih materialov in zdravega bivanjskega okolja</w:t>
      </w:r>
      <w:r w:rsidRPr="002500C6">
        <w:rPr>
          <w:rFonts w:ascii="Arial" w:hAnsi="Arial" w:cs="Arial"/>
          <w:sz w:val="18"/>
          <w:szCs w:val="18"/>
        </w:rPr>
        <w:t>« dajemo ponudbo, kot sledi:</w:t>
      </w:r>
    </w:p>
    <w:p w14:paraId="1C9FCF5C" w14:textId="77777777" w:rsidR="00082ECA" w:rsidRPr="002500C6" w:rsidRDefault="00082ECA" w:rsidP="00082ECA">
      <w:pPr>
        <w:spacing w:before="225" w:after="225" w:line="240" w:lineRule="auto"/>
        <w:jc w:val="both"/>
      </w:pPr>
      <w:r w:rsidRPr="002500C6">
        <w:rPr>
          <w:rFonts w:ascii="Arial" w:hAnsi="Arial" w:cs="Arial"/>
          <w:b/>
          <w:bCs/>
          <w:sz w:val="18"/>
          <w:szCs w:val="18"/>
        </w:rPr>
        <w:t>I. Ponudba številka:</w:t>
      </w:r>
      <w:r w:rsidRPr="002500C6">
        <w:rPr>
          <w:rFonts w:ascii="Arial" w:hAnsi="Arial" w:cs="Arial"/>
          <w:sz w:val="18"/>
          <w:szCs w:val="18"/>
        </w:rPr>
        <w:t> </w:t>
      </w:r>
      <w:r w:rsidRPr="002500C6">
        <w:rPr>
          <w:rFonts w:ascii="Arial" w:hAnsi="Arial" w:cs="Arial"/>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2500C6" w:rsidRPr="002500C6" w14:paraId="1C0FC90C" w14:textId="77777777" w:rsidTr="0017178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E2BA77" w14:textId="77777777" w:rsidR="00082ECA" w:rsidRPr="002500C6" w:rsidRDefault="00082ECA" w:rsidP="0017178C">
            <w:pPr>
              <w:jc w:val="right"/>
            </w:pPr>
            <w:r w:rsidRPr="002500C6">
              <w:rPr>
                <w:rFonts w:ascii="Arial" w:hAnsi="Arial" w:cs="Arial"/>
                <w:b/>
                <w:bCs/>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829FE" w14:textId="77777777" w:rsidR="00082ECA" w:rsidRPr="002500C6" w:rsidRDefault="00082ECA" w:rsidP="0017178C">
            <w:r w:rsidRPr="002500C6">
              <w:rPr>
                <w:rFonts w:ascii="Arial" w:hAnsi="Arial" w:cs="Arial"/>
                <w:position w:val="-2"/>
                <w:sz w:val="18"/>
                <w:szCs w:val="18"/>
              </w:rPr>
              <w:t> </w:t>
            </w:r>
          </w:p>
        </w:tc>
      </w:tr>
      <w:tr w:rsidR="002500C6" w:rsidRPr="002500C6" w14:paraId="420C8EBE" w14:textId="77777777" w:rsidTr="0017178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A087AF" w14:textId="77777777" w:rsidR="00082ECA" w:rsidRPr="002500C6" w:rsidRDefault="00082ECA" w:rsidP="0017178C">
            <w:pPr>
              <w:jc w:val="right"/>
            </w:pPr>
            <w:r w:rsidRPr="002500C6">
              <w:rPr>
                <w:rFonts w:ascii="Arial" w:hAnsi="Arial" w:cs="Arial"/>
                <w:b/>
                <w:bCs/>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821280" w14:textId="77777777" w:rsidR="00082ECA" w:rsidRPr="002500C6" w:rsidRDefault="00082ECA" w:rsidP="0017178C">
            <w:r w:rsidRPr="002500C6">
              <w:rPr>
                <w:rFonts w:ascii="Arial" w:hAnsi="Arial" w:cs="Arial"/>
                <w:position w:val="-2"/>
                <w:sz w:val="18"/>
                <w:szCs w:val="18"/>
              </w:rPr>
              <w:t> </w:t>
            </w:r>
          </w:p>
        </w:tc>
      </w:tr>
    </w:tbl>
    <w:p w14:paraId="76CCEB7B" w14:textId="77777777" w:rsidR="00082ECA" w:rsidRPr="002500C6" w:rsidRDefault="00082ECA" w:rsidP="00082ECA">
      <w:pPr>
        <w:spacing w:before="225" w:after="225" w:line="240" w:lineRule="auto"/>
        <w:jc w:val="both"/>
      </w:pPr>
      <w:r w:rsidRPr="002500C6">
        <w:rPr>
          <w:rFonts w:ascii="Arial" w:hAnsi="Arial" w:cs="Arial"/>
          <w:sz w:val="18"/>
          <w:szCs w:val="18"/>
        </w:rPr>
        <w:t>Ponudbo oddajamo (ustrezno označite):</w:t>
      </w:r>
    </w:p>
    <w:p w14:paraId="2E72D36F" w14:textId="77777777" w:rsidR="00082ECA" w:rsidRPr="002500C6" w:rsidRDefault="00082ECA" w:rsidP="00082ECA">
      <w:pPr>
        <w:spacing w:before="225" w:after="225" w:line="240" w:lineRule="auto"/>
        <w:jc w:val="both"/>
      </w:pPr>
      <w:r w:rsidRPr="002500C6">
        <w:fldChar w:fldCharType="begin">
          <w:ffData>
            <w:name w:val="cbox15a5a322842900"/>
            <w:enabled/>
            <w:calcOnExit w:val="0"/>
            <w:checkBox>
              <w:sizeAuto/>
              <w:default w:val="0"/>
            </w:checkBox>
          </w:ffData>
        </w:fldChar>
      </w:r>
      <w:bookmarkStart w:id="0" w:name="cbox15a5a322842900"/>
      <w:r w:rsidRPr="002500C6">
        <w:instrText xml:space="preserve"> FORMCHECKBOX </w:instrText>
      </w:r>
      <w:r w:rsidR="00094A0D" w:rsidRPr="002500C6">
        <w:fldChar w:fldCharType="separate"/>
      </w:r>
      <w:r w:rsidRPr="002500C6">
        <w:fldChar w:fldCharType="end"/>
      </w:r>
      <w:bookmarkEnd w:id="0"/>
      <w:r w:rsidRPr="002500C6">
        <w:rPr>
          <w:rFonts w:ascii="Arial" w:hAnsi="Arial" w:cs="Arial"/>
          <w:sz w:val="18"/>
          <w:szCs w:val="18"/>
        </w:rPr>
        <w:t> samostojno</w:t>
      </w:r>
    </w:p>
    <w:p w14:paraId="062605A5" w14:textId="77777777" w:rsidR="00082ECA" w:rsidRPr="002500C6" w:rsidRDefault="00082ECA" w:rsidP="00082ECA">
      <w:pPr>
        <w:spacing w:before="225" w:after="225" w:line="240" w:lineRule="auto"/>
        <w:jc w:val="both"/>
      </w:pPr>
      <w:r w:rsidRPr="002500C6">
        <w:fldChar w:fldCharType="begin">
          <w:ffData>
            <w:name w:val="cbox15a5a322842bc3"/>
            <w:enabled/>
            <w:calcOnExit w:val="0"/>
            <w:checkBox>
              <w:sizeAuto/>
              <w:default w:val="0"/>
            </w:checkBox>
          </w:ffData>
        </w:fldChar>
      </w:r>
      <w:bookmarkStart w:id="1" w:name="cbox15a5a322842bc3"/>
      <w:r w:rsidRPr="002500C6">
        <w:instrText xml:space="preserve"> FORMCHECKBOX </w:instrText>
      </w:r>
      <w:r w:rsidR="00094A0D" w:rsidRPr="002500C6">
        <w:fldChar w:fldCharType="separate"/>
      </w:r>
      <w:r w:rsidRPr="002500C6">
        <w:fldChar w:fldCharType="end"/>
      </w:r>
      <w:bookmarkEnd w:id="1"/>
      <w:r w:rsidRPr="002500C6">
        <w:rPr>
          <w:rFonts w:ascii="Arial" w:hAnsi="Arial" w:cs="Arial"/>
          <w:sz w:val="18"/>
          <w:szCs w:val="18"/>
        </w:rPr>
        <w:t> z naslednjimi partnerji (navedite samo firme): ___________________________________</w:t>
      </w:r>
    </w:p>
    <w:p w14:paraId="7BB346E1" w14:textId="77777777" w:rsidR="00082ECA" w:rsidRPr="002500C6" w:rsidRDefault="00082ECA" w:rsidP="00082ECA">
      <w:pPr>
        <w:spacing w:before="225" w:after="225" w:line="240" w:lineRule="auto"/>
        <w:jc w:val="both"/>
      </w:pPr>
      <w:r w:rsidRPr="002500C6">
        <w:fldChar w:fldCharType="begin">
          <w:ffData>
            <w:name w:val="cbox15a5a322842ea6"/>
            <w:enabled/>
            <w:calcOnExit w:val="0"/>
            <w:checkBox>
              <w:sizeAuto/>
              <w:default w:val="0"/>
            </w:checkBox>
          </w:ffData>
        </w:fldChar>
      </w:r>
      <w:bookmarkStart w:id="2" w:name="cbox15a5a322842ea6"/>
      <w:r w:rsidRPr="002500C6">
        <w:instrText xml:space="preserve"> FORMCHECKBOX </w:instrText>
      </w:r>
      <w:r w:rsidR="00094A0D" w:rsidRPr="002500C6">
        <w:fldChar w:fldCharType="separate"/>
      </w:r>
      <w:r w:rsidRPr="002500C6">
        <w:fldChar w:fldCharType="end"/>
      </w:r>
      <w:bookmarkEnd w:id="2"/>
      <w:r w:rsidRPr="002500C6">
        <w:rPr>
          <w:rFonts w:ascii="Arial" w:hAnsi="Arial" w:cs="Arial"/>
          <w:sz w:val="18"/>
          <w:szCs w:val="18"/>
        </w:rPr>
        <w:t> z naslednjimi podizvajalci (navedite samo firme): ________________________________</w:t>
      </w:r>
    </w:p>
    <w:p w14:paraId="27B331EE" w14:textId="77777777" w:rsidR="00082ECA" w:rsidRPr="002500C6" w:rsidRDefault="00082ECA" w:rsidP="00082ECA">
      <w:pPr>
        <w:spacing w:before="225" w:after="225" w:line="240" w:lineRule="auto"/>
        <w:jc w:val="both"/>
        <w:rPr>
          <w:rFonts w:ascii="Arial" w:hAnsi="Arial" w:cs="Arial"/>
          <w:sz w:val="18"/>
          <w:szCs w:val="18"/>
        </w:rPr>
      </w:pPr>
      <w:r w:rsidRPr="002500C6">
        <w:fldChar w:fldCharType="begin">
          <w:ffData>
            <w:name w:val="cbox15a5a322843189"/>
            <w:enabled/>
            <w:calcOnExit w:val="0"/>
            <w:checkBox>
              <w:sizeAuto/>
              <w:default w:val="0"/>
            </w:checkBox>
          </w:ffData>
        </w:fldChar>
      </w:r>
      <w:bookmarkStart w:id="3" w:name="cbox15a5a322843189"/>
      <w:r w:rsidRPr="002500C6">
        <w:instrText xml:space="preserve"> FORMCHECKBOX </w:instrText>
      </w:r>
      <w:r w:rsidR="00094A0D" w:rsidRPr="002500C6">
        <w:fldChar w:fldCharType="separate"/>
      </w:r>
      <w:r w:rsidRPr="002500C6">
        <w:fldChar w:fldCharType="end"/>
      </w:r>
      <w:bookmarkEnd w:id="3"/>
      <w:r w:rsidRPr="002500C6">
        <w:rPr>
          <w:rFonts w:ascii="Arial" w:hAnsi="Arial" w:cs="Arial"/>
          <w:sz w:val="18"/>
          <w:szCs w:val="18"/>
        </w:rPr>
        <w:t>  z uporabo zmogljivosti naslednjih subjektov (navedite samo firme): _____________________________</w:t>
      </w:r>
    </w:p>
    <w:p w14:paraId="208F4B9C" w14:textId="77777777" w:rsidR="00082ECA" w:rsidRPr="002500C6" w:rsidRDefault="00082ECA" w:rsidP="00082ECA">
      <w:pPr>
        <w:spacing w:before="225" w:after="225" w:line="240" w:lineRule="auto"/>
        <w:jc w:val="both"/>
        <w:rPr>
          <w:rFonts w:ascii="Arial" w:hAnsi="Arial" w:cs="Arial"/>
          <w:sz w:val="18"/>
          <w:szCs w:val="18"/>
        </w:rPr>
      </w:pPr>
      <w:r w:rsidRPr="002500C6">
        <w:rPr>
          <w:rFonts w:ascii="Arial" w:hAnsi="Arial" w:cs="Arial"/>
          <w:sz w:val="18"/>
          <w:szCs w:val="18"/>
        </w:rPr>
        <w:t>Oddajamo ponudbo za naslednje sklope (</w:t>
      </w:r>
      <w:r w:rsidRPr="002500C6">
        <w:rPr>
          <w:rFonts w:ascii="Arial" w:hAnsi="Arial" w:cs="Arial"/>
          <w:b/>
          <w:sz w:val="18"/>
          <w:szCs w:val="18"/>
        </w:rPr>
        <w:t>ustrezno označite</w:t>
      </w:r>
      <w:r w:rsidRPr="002500C6">
        <w:rPr>
          <w:rFonts w:ascii="Arial" w:hAnsi="Arial" w:cs="Arial"/>
          <w:sz w:val="18"/>
          <w:szCs w:val="18"/>
        </w:rPr>
        <w:t>):</w:t>
      </w:r>
    </w:p>
    <w:p w14:paraId="34545279" w14:textId="77777777" w:rsidR="00082ECA" w:rsidRPr="002500C6" w:rsidRDefault="00082ECA" w:rsidP="00082ECA">
      <w:pPr>
        <w:spacing w:before="225" w:after="225" w:line="240" w:lineRule="auto"/>
        <w:jc w:val="both"/>
        <w:rPr>
          <w:rFonts w:ascii="Arial" w:hAnsi="Arial" w:cs="Arial"/>
          <w:sz w:val="18"/>
          <w:szCs w:val="18"/>
        </w:rPr>
      </w:pP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1</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6</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11</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16</w:t>
      </w:r>
    </w:p>
    <w:p w14:paraId="21ECCBA5" w14:textId="77777777" w:rsidR="00082ECA" w:rsidRPr="002500C6" w:rsidRDefault="00082ECA" w:rsidP="00082ECA">
      <w:pPr>
        <w:spacing w:before="225" w:after="225" w:line="240" w:lineRule="auto"/>
        <w:jc w:val="both"/>
        <w:rPr>
          <w:rFonts w:ascii="Arial" w:hAnsi="Arial" w:cs="Arial"/>
          <w:sz w:val="18"/>
          <w:szCs w:val="18"/>
        </w:rPr>
      </w:pP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2</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7</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12</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17</w:t>
      </w:r>
    </w:p>
    <w:p w14:paraId="144D2AB2" w14:textId="77777777" w:rsidR="00082ECA" w:rsidRPr="002500C6" w:rsidRDefault="00082ECA" w:rsidP="00082ECA">
      <w:pPr>
        <w:spacing w:before="225" w:after="225" w:line="240" w:lineRule="auto"/>
        <w:jc w:val="both"/>
        <w:rPr>
          <w:rFonts w:ascii="Arial" w:hAnsi="Arial" w:cs="Arial"/>
          <w:sz w:val="18"/>
          <w:szCs w:val="18"/>
        </w:rPr>
      </w:pP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3 </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8</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13</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18</w:t>
      </w:r>
    </w:p>
    <w:p w14:paraId="6F6BB984" w14:textId="77777777" w:rsidR="00082ECA" w:rsidRPr="002500C6" w:rsidRDefault="00082ECA" w:rsidP="00082ECA">
      <w:pPr>
        <w:spacing w:before="225" w:after="225" w:line="240" w:lineRule="auto"/>
        <w:jc w:val="both"/>
        <w:rPr>
          <w:rFonts w:ascii="Arial" w:hAnsi="Arial" w:cs="Arial"/>
          <w:sz w:val="18"/>
          <w:szCs w:val="18"/>
        </w:rPr>
      </w:pP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4 </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9</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14</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19</w:t>
      </w:r>
    </w:p>
    <w:p w14:paraId="12B8E867" w14:textId="77777777" w:rsidR="00082ECA" w:rsidRPr="002500C6" w:rsidRDefault="00082ECA" w:rsidP="00082ECA">
      <w:pPr>
        <w:spacing w:before="225" w:after="225" w:line="240" w:lineRule="auto"/>
        <w:jc w:val="both"/>
        <w:rPr>
          <w:rFonts w:ascii="Arial" w:hAnsi="Arial" w:cs="Arial"/>
          <w:sz w:val="18"/>
          <w:szCs w:val="18"/>
        </w:rPr>
      </w:pP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5</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10</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fldChar w:fldCharType="begin">
          <w:ffData>
            <w:name w:val="cbox15a5a322842900"/>
            <w:enabled/>
            <w:calcOnExit w:val="0"/>
            <w:checkBox>
              <w:sizeAuto/>
              <w:default w:val="0"/>
            </w:checkBox>
          </w:ffData>
        </w:fldChar>
      </w:r>
      <w:r w:rsidRPr="002500C6">
        <w:rPr>
          <w:rFonts w:ascii="Arial" w:hAnsi="Arial" w:cs="Arial"/>
          <w:sz w:val="18"/>
          <w:szCs w:val="18"/>
        </w:rPr>
        <w:instrText xml:space="preserve"> FORMCHECKBOX </w:instrText>
      </w:r>
      <w:r w:rsidR="00094A0D" w:rsidRPr="002500C6">
        <w:rPr>
          <w:rFonts w:ascii="Arial" w:hAnsi="Arial" w:cs="Arial"/>
          <w:sz w:val="18"/>
          <w:szCs w:val="18"/>
        </w:rPr>
      </w:r>
      <w:r w:rsidR="00094A0D" w:rsidRPr="002500C6">
        <w:rPr>
          <w:rFonts w:ascii="Arial" w:hAnsi="Arial" w:cs="Arial"/>
          <w:sz w:val="18"/>
          <w:szCs w:val="18"/>
        </w:rPr>
        <w:fldChar w:fldCharType="separate"/>
      </w:r>
      <w:r w:rsidRPr="002500C6">
        <w:rPr>
          <w:rFonts w:ascii="Arial" w:hAnsi="Arial" w:cs="Arial"/>
          <w:sz w:val="18"/>
          <w:szCs w:val="18"/>
        </w:rPr>
        <w:fldChar w:fldCharType="end"/>
      </w:r>
      <w:r w:rsidRPr="002500C6">
        <w:rPr>
          <w:rFonts w:ascii="Arial" w:hAnsi="Arial" w:cs="Arial"/>
          <w:sz w:val="18"/>
          <w:szCs w:val="18"/>
        </w:rPr>
        <w:t xml:space="preserve"> Sklop 15</w:t>
      </w:r>
    </w:p>
    <w:p w14:paraId="5AB87D2D" w14:textId="77777777" w:rsidR="00082ECA" w:rsidRPr="002500C6" w:rsidRDefault="00082ECA" w:rsidP="00082ECA">
      <w:pPr>
        <w:spacing w:before="225" w:after="225" w:line="240" w:lineRule="auto"/>
        <w:jc w:val="both"/>
      </w:pPr>
      <w:r w:rsidRPr="002500C6">
        <w:rPr>
          <w:rFonts w:ascii="Arial" w:hAnsi="Arial" w:cs="Arial"/>
          <w:sz w:val="18"/>
          <w:szCs w:val="18"/>
        </w:rPr>
        <w:t> </w:t>
      </w:r>
      <w:r w:rsidRPr="002500C6">
        <w:rPr>
          <w:rFonts w:ascii="Arial" w:hAnsi="Arial" w:cs="Arial"/>
          <w:b/>
          <w:bCs/>
          <w:sz w:val="18"/>
          <w:szCs w:val="18"/>
        </w:rPr>
        <w:t>II. Ponudbeni pogoji</w:t>
      </w:r>
    </w:p>
    <w:p w14:paraId="72A7054E" w14:textId="77777777" w:rsidR="00082ECA" w:rsidRPr="002500C6" w:rsidRDefault="00082ECA" w:rsidP="00082ECA">
      <w:pPr>
        <w:spacing w:after="0"/>
        <w:jc w:val="both"/>
        <w:rPr>
          <w:rFonts w:ascii="Arial" w:hAnsi="Arial" w:cs="Arial"/>
          <w:b/>
          <w:sz w:val="18"/>
          <w:szCs w:val="18"/>
        </w:rPr>
      </w:pPr>
      <w:r w:rsidRPr="002500C6">
        <w:rPr>
          <w:rFonts w:ascii="Arial" w:hAnsi="Arial" w:cs="Arial"/>
          <w:b/>
          <w:sz w:val="18"/>
          <w:szCs w:val="18"/>
        </w:rPr>
        <w:t>Na osnovi predmetnega javnega naročila izjavljamo, da:</w:t>
      </w:r>
    </w:p>
    <w:p w14:paraId="0C837900" w14:textId="77777777" w:rsidR="00082ECA" w:rsidRPr="002500C6" w:rsidRDefault="00082ECA" w:rsidP="00082ECA">
      <w:pPr>
        <w:numPr>
          <w:ilvl w:val="0"/>
          <w:numId w:val="29"/>
        </w:numPr>
        <w:spacing w:after="0"/>
        <w:jc w:val="both"/>
        <w:rPr>
          <w:rFonts w:ascii="Arial" w:hAnsi="Arial" w:cs="Arial"/>
          <w:sz w:val="18"/>
          <w:szCs w:val="18"/>
        </w:rPr>
      </w:pPr>
      <w:r w:rsidRPr="002500C6">
        <w:rPr>
          <w:rFonts w:ascii="Arial" w:hAnsi="Arial" w:cs="Arial"/>
          <w:sz w:val="18"/>
          <w:szCs w:val="18"/>
        </w:rPr>
        <w:t xml:space="preserve">smo pri izračunu ponudbene cene upoštevali vse stroške, vezane na izvedbo javnega naročila, kot so stroški dela, materialni stroški, stroški usposabljanja, potni stroški in dnevnice, nepredvideni stroški, ostali stroški, ki vplivajo na izračun cene (na zahtevo naročnika bomo predložili sestavo ponudbene cene po elementih ponudbene cene), </w:t>
      </w:r>
    </w:p>
    <w:p w14:paraId="2AC5ABA0" w14:textId="77777777" w:rsidR="00082ECA" w:rsidRPr="002500C6" w:rsidRDefault="00082ECA" w:rsidP="00082ECA">
      <w:pPr>
        <w:numPr>
          <w:ilvl w:val="0"/>
          <w:numId w:val="29"/>
        </w:numPr>
        <w:spacing w:after="0"/>
        <w:jc w:val="both"/>
        <w:rPr>
          <w:rFonts w:ascii="Arial" w:hAnsi="Arial" w:cs="Arial"/>
          <w:sz w:val="18"/>
          <w:szCs w:val="18"/>
        </w:rPr>
      </w:pPr>
      <w:r w:rsidRPr="002500C6">
        <w:rPr>
          <w:rFonts w:ascii="Arial" w:hAnsi="Arial" w:cs="Arial"/>
          <w:sz w:val="18"/>
          <w:szCs w:val="18"/>
        </w:rPr>
        <w:t>smo pri izračunu cene upoštevali vse pogoje in zahteve naročnika iz razpisne dokumentacije,</w:t>
      </w:r>
    </w:p>
    <w:p w14:paraId="7C55DC8F" w14:textId="77777777" w:rsidR="00082ECA" w:rsidRPr="002500C6" w:rsidRDefault="00082ECA" w:rsidP="00082ECA">
      <w:pPr>
        <w:numPr>
          <w:ilvl w:val="0"/>
          <w:numId w:val="29"/>
        </w:numPr>
        <w:spacing w:after="0"/>
        <w:jc w:val="both"/>
        <w:rPr>
          <w:rFonts w:ascii="Arial" w:hAnsi="Arial" w:cs="Arial"/>
          <w:sz w:val="18"/>
          <w:szCs w:val="18"/>
        </w:rPr>
      </w:pPr>
      <w:r w:rsidRPr="002500C6">
        <w:rPr>
          <w:rFonts w:ascii="Arial" w:hAnsi="Arial" w:cs="Arial"/>
          <w:sz w:val="18"/>
          <w:szCs w:val="18"/>
        </w:rPr>
        <w:t xml:space="preserve">smo seznanjeni s tem, da je cena fiksna, </w:t>
      </w:r>
    </w:p>
    <w:p w14:paraId="04FB4613" w14:textId="77777777" w:rsidR="00082ECA" w:rsidRPr="002500C6" w:rsidRDefault="00082ECA" w:rsidP="00082ECA">
      <w:pPr>
        <w:numPr>
          <w:ilvl w:val="0"/>
          <w:numId w:val="29"/>
        </w:numPr>
        <w:spacing w:after="0"/>
        <w:jc w:val="both"/>
        <w:rPr>
          <w:rFonts w:ascii="Arial" w:hAnsi="Arial" w:cs="Arial"/>
          <w:sz w:val="18"/>
          <w:szCs w:val="18"/>
        </w:rPr>
      </w:pPr>
      <w:r w:rsidRPr="002500C6">
        <w:rPr>
          <w:rFonts w:ascii="Arial" w:hAnsi="Arial" w:cs="Arial"/>
          <w:sz w:val="18"/>
          <w:szCs w:val="18"/>
        </w:rPr>
        <w:t>ponujamo garancijski rok za ponujeno opremo za najmanj takšno obdobje, kot ga  zahteva naročnik v tehničnih specifikacijah in velja od dneva zapisniškega prevzema opreme,</w:t>
      </w:r>
    </w:p>
    <w:p w14:paraId="36BBFE93" w14:textId="77777777" w:rsidR="00082ECA" w:rsidRPr="002500C6" w:rsidRDefault="00082ECA" w:rsidP="00082ECA">
      <w:pPr>
        <w:numPr>
          <w:ilvl w:val="0"/>
          <w:numId w:val="29"/>
        </w:numPr>
        <w:spacing w:after="0"/>
        <w:jc w:val="both"/>
        <w:rPr>
          <w:rFonts w:ascii="Arial" w:hAnsi="Arial" w:cs="Arial"/>
          <w:sz w:val="18"/>
          <w:szCs w:val="18"/>
        </w:rPr>
      </w:pPr>
      <w:r w:rsidRPr="002500C6">
        <w:rPr>
          <w:rFonts w:ascii="Arial" w:hAnsi="Arial" w:cs="Arial"/>
          <w:sz w:val="18"/>
          <w:szCs w:val="18"/>
        </w:rPr>
        <w:t>da so vsi ostali pogoji skladni z osnutkom pogodbe, ki je sestavni del razpisne dokumentacije,</w:t>
      </w:r>
    </w:p>
    <w:p w14:paraId="652225AA" w14:textId="77777777" w:rsidR="00082ECA" w:rsidRPr="002500C6" w:rsidRDefault="00082ECA" w:rsidP="00082ECA">
      <w:pPr>
        <w:numPr>
          <w:ilvl w:val="0"/>
          <w:numId w:val="29"/>
        </w:numPr>
        <w:jc w:val="both"/>
        <w:rPr>
          <w:rFonts w:ascii="Arial" w:hAnsi="Arial" w:cs="Arial"/>
          <w:sz w:val="18"/>
          <w:szCs w:val="18"/>
        </w:rPr>
      </w:pPr>
      <w:r w:rsidRPr="002500C6">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6A0BE9E9" w14:textId="77777777" w:rsidR="00082ECA" w:rsidRPr="002500C6" w:rsidRDefault="00082ECA" w:rsidP="00082ECA">
      <w:pPr>
        <w:spacing w:before="225" w:after="225" w:line="240" w:lineRule="auto"/>
        <w:jc w:val="both"/>
        <w:rPr>
          <w:rFonts w:ascii="Arial" w:hAnsi="Arial" w:cs="Arial"/>
          <w:b/>
          <w:i/>
          <w:sz w:val="18"/>
          <w:szCs w:val="18"/>
          <w:u w:val="single"/>
        </w:rPr>
      </w:pPr>
      <w:r w:rsidRPr="002500C6">
        <w:rPr>
          <w:rFonts w:ascii="Arial" w:hAnsi="Arial" w:cs="Arial"/>
          <w:b/>
          <w:i/>
          <w:sz w:val="18"/>
          <w:szCs w:val="18"/>
          <w:u w:val="single"/>
        </w:rPr>
        <w:t xml:space="preserve">OBVEZNA PRILOGA k obrazcu št. 1: </w:t>
      </w:r>
    </w:p>
    <w:p w14:paraId="661972D9" w14:textId="77777777" w:rsidR="00082ECA" w:rsidRPr="002500C6" w:rsidRDefault="00082ECA" w:rsidP="00082ECA">
      <w:pPr>
        <w:pStyle w:val="Odstavekseznama"/>
        <w:numPr>
          <w:ilvl w:val="0"/>
          <w:numId w:val="33"/>
        </w:numPr>
        <w:spacing w:before="225" w:after="225" w:line="240" w:lineRule="auto"/>
        <w:jc w:val="both"/>
        <w:rPr>
          <w:rFonts w:ascii="Arial" w:hAnsi="Arial" w:cs="Arial"/>
          <w:b/>
          <w:sz w:val="18"/>
          <w:szCs w:val="18"/>
          <w:u w:val="single"/>
        </w:rPr>
      </w:pPr>
      <w:r w:rsidRPr="002500C6">
        <w:rPr>
          <w:rFonts w:ascii="Arial" w:hAnsi="Arial" w:cs="Arial"/>
          <w:b/>
          <w:sz w:val="18"/>
          <w:szCs w:val="18"/>
        </w:rPr>
        <w:lastRenderedPageBreak/>
        <w:t xml:space="preserve">Predračun </w:t>
      </w:r>
      <w:r w:rsidRPr="002500C6">
        <w:rPr>
          <w:rFonts w:ascii="Arial" w:hAnsi="Arial" w:cs="Arial"/>
          <w:sz w:val="18"/>
          <w:szCs w:val="18"/>
        </w:rPr>
        <w:t>(ki ga ponudnik naloži v aplikaciji e-JN v razdelek Predračun)</w:t>
      </w:r>
      <w:r w:rsidRPr="002500C6">
        <w:rPr>
          <w:rFonts w:ascii="Arial" w:hAnsi="Arial" w:cs="Arial"/>
          <w:b/>
          <w:sz w:val="18"/>
          <w:szCs w:val="18"/>
          <w:u w:val="single"/>
        </w:rPr>
        <w:t>!</w:t>
      </w:r>
    </w:p>
    <w:p w14:paraId="7957DB8D" w14:textId="77777777" w:rsidR="00082ECA" w:rsidRPr="002500C6" w:rsidRDefault="00082ECA" w:rsidP="00082ECA">
      <w:pPr>
        <w:pStyle w:val="Odstavekseznama"/>
        <w:numPr>
          <w:ilvl w:val="0"/>
          <w:numId w:val="33"/>
        </w:numPr>
        <w:spacing w:before="225" w:after="225" w:line="240" w:lineRule="auto"/>
        <w:jc w:val="both"/>
        <w:rPr>
          <w:rFonts w:ascii="Arial" w:hAnsi="Arial" w:cs="Arial"/>
          <w:b/>
          <w:sz w:val="18"/>
          <w:szCs w:val="18"/>
        </w:rPr>
      </w:pPr>
      <w:r w:rsidRPr="002500C6">
        <w:rPr>
          <w:rFonts w:ascii="Arial" w:hAnsi="Arial" w:cs="Arial"/>
          <w:b/>
          <w:sz w:val="18"/>
          <w:szCs w:val="18"/>
        </w:rPr>
        <w:t xml:space="preserve">Tehnično oz. </w:t>
      </w:r>
      <w:proofErr w:type="spellStart"/>
      <w:r w:rsidRPr="002500C6">
        <w:rPr>
          <w:rFonts w:ascii="Arial" w:hAnsi="Arial" w:cs="Arial"/>
          <w:b/>
          <w:sz w:val="18"/>
          <w:szCs w:val="18"/>
        </w:rPr>
        <w:t>prospektno</w:t>
      </w:r>
      <w:proofErr w:type="spellEnd"/>
      <w:r w:rsidRPr="002500C6">
        <w:rPr>
          <w:rFonts w:ascii="Arial" w:hAnsi="Arial" w:cs="Arial"/>
          <w:b/>
          <w:sz w:val="18"/>
          <w:szCs w:val="18"/>
        </w:rPr>
        <w:t xml:space="preserve"> dokumentacijo v slovenskem ali angleškem jeziku za ponujeno blago, iz katerih je razvidno, da ponujeno blago zadošča najmanj vsem naročnikovim tehničnim zahtevam, ter razviden proizvajalec in tip ponujenega blaga pri čemer upoštevamo zahtevo naročnika, da zgolj prepis tehničnih zahtev naročnika ni zadosten dokaz (</w:t>
      </w:r>
      <w:r w:rsidRPr="002500C6">
        <w:rPr>
          <w:rFonts w:ascii="Arial" w:hAnsi="Arial" w:cs="Arial"/>
          <w:sz w:val="18"/>
          <w:szCs w:val="18"/>
          <w:u w:val="single"/>
        </w:rPr>
        <w:t>ponudnik naloži navedeni dokument v aplikaciji e-JN v razdelek »Drugi dokumenti«)</w:t>
      </w:r>
      <w:r w:rsidRPr="002500C6">
        <w:rPr>
          <w:rFonts w:ascii="Arial" w:hAnsi="Arial" w:cs="Arial"/>
          <w:b/>
          <w:sz w:val="18"/>
          <w:szCs w:val="18"/>
        </w:rPr>
        <w:t xml:space="preserve">. </w:t>
      </w:r>
    </w:p>
    <w:p w14:paraId="3A8E9F91" w14:textId="77777777" w:rsidR="00082ECA" w:rsidRPr="002500C6" w:rsidRDefault="00082ECA" w:rsidP="00082ECA">
      <w:pPr>
        <w:spacing w:before="225" w:after="225" w:line="240" w:lineRule="auto"/>
        <w:jc w:val="both"/>
      </w:pPr>
      <w:r w:rsidRPr="002500C6">
        <w:rPr>
          <w:rFonts w:ascii="Arial" w:hAnsi="Arial" w:cs="Arial"/>
          <w:b/>
          <w:bCs/>
          <w:sz w:val="18"/>
          <w:szCs w:val="18"/>
        </w:rPr>
        <w:t>III. Rok veljavnosti ponudb</w:t>
      </w:r>
      <w:r w:rsidRPr="002500C6">
        <w:rPr>
          <w:rFonts w:ascii="Arial" w:hAnsi="Arial" w:cs="Arial"/>
          <w:b/>
          <w:sz w:val="18"/>
          <w:szCs w:val="18"/>
        </w:rPr>
        <w:t>e</w:t>
      </w:r>
      <w:r w:rsidRPr="002500C6">
        <w:rPr>
          <w:rFonts w:ascii="Arial" w:hAnsi="Arial" w:cs="Arial"/>
          <w:sz w:val="18"/>
          <w:szCs w:val="18"/>
        </w:rPr>
        <w:t> Ponudba velja najmanj 120 dni od roka za predložitev ponudb.</w:t>
      </w:r>
    </w:p>
    <w:p w14:paraId="0C8C5485" w14:textId="77777777" w:rsidR="00082ECA" w:rsidRPr="002500C6" w:rsidRDefault="00082ECA" w:rsidP="00082ECA">
      <w:pPr>
        <w:spacing w:before="225" w:after="225" w:line="240" w:lineRule="auto"/>
        <w:jc w:val="both"/>
      </w:pPr>
      <w:r w:rsidRPr="002500C6">
        <w:rPr>
          <w:rFonts w:ascii="Arial" w:hAnsi="Arial" w:cs="Arial"/>
          <w:sz w:val="18"/>
          <w:szCs w:val="18"/>
        </w:rPr>
        <w:t>Ponudba mora biti veljavna najmanj do navedenega roka. Prekratka veljavnost ponudbe pomeni razlog za zavrnitev ponudbe.</w:t>
      </w:r>
    </w:p>
    <w:p w14:paraId="7E9339CB" w14:textId="77777777" w:rsidR="00082ECA" w:rsidRPr="002500C6" w:rsidRDefault="00082ECA" w:rsidP="00082ECA">
      <w:pPr>
        <w:spacing w:before="225" w:after="225" w:line="240" w:lineRule="auto"/>
        <w:jc w:val="both"/>
      </w:pPr>
      <w:r w:rsidRPr="002500C6">
        <w:rPr>
          <w:rFonts w:ascii="Arial" w:hAnsi="Arial" w:cs="Arial"/>
          <w:sz w:val="18"/>
          <w:szCs w:val="18"/>
        </w:rPr>
        <w:t>  </w:t>
      </w:r>
      <w:r w:rsidRPr="002500C6">
        <w:rPr>
          <w:rFonts w:ascii="Arial" w:hAnsi="Arial" w:cs="Arial"/>
          <w:b/>
          <w:bCs/>
          <w:sz w:val="18"/>
          <w:szCs w:val="18"/>
        </w:rPr>
        <w:t>IV. Podatki o plačilu </w:t>
      </w:r>
    </w:p>
    <w:p w14:paraId="711D2BE3" w14:textId="77777777" w:rsidR="00082ECA" w:rsidRPr="002500C6" w:rsidRDefault="00082ECA" w:rsidP="00082ECA">
      <w:pPr>
        <w:spacing w:before="225" w:after="225"/>
        <w:jc w:val="both"/>
        <w:rPr>
          <w:rFonts w:ascii="Arial" w:hAnsi="Arial" w:cs="Arial"/>
          <w:sz w:val="18"/>
          <w:szCs w:val="18"/>
        </w:rPr>
      </w:pPr>
      <w:r w:rsidRPr="002500C6">
        <w:rPr>
          <w:rFonts w:ascii="Arial" w:hAnsi="Arial" w:cs="Arial"/>
          <w:sz w:val="18"/>
          <w:szCs w:val="18"/>
        </w:rPr>
        <w:t xml:space="preserve">Rok plačila je 30 dni od prejema pravilno izstavljenega računa. </w:t>
      </w:r>
    </w:p>
    <w:p w14:paraId="07298925" w14:textId="77777777" w:rsidR="00082ECA" w:rsidRPr="002500C6" w:rsidRDefault="00082ECA" w:rsidP="00082ECA">
      <w:pPr>
        <w:spacing w:before="225" w:after="225"/>
        <w:jc w:val="both"/>
        <w:rPr>
          <w:rFonts w:ascii="Arial" w:hAnsi="Arial" w:cs="Arial"/>
          <w:sz w:val="18"/>
          <w:szCs w:val="18"/>
        </w:rPr>
      </w:pPr>
      <w:r w:rsidRPr="002500C6">
        <w:rPr>
          <w:rFonts w:ascii="Arial" w:hAnsi="Arial" w:cs="Arial"/>
          <w:sz w:val="18"/>
          <w:szCs w:val="18"/>
        </w:rPr>
        <w:t>Naročnik se zavezuje poravnati pogodbeno ceno za pravilno in pravočasno dobavo blaga, ki vključuje prevzemni zapisnik, potrjen s strani naročnika. Pravilna in pravočasna dobava blaga vključuje tudi ustrezno in kvalitetno opravljeno montažo in usposabljanje uporabnikov pri naročniku, v kolikor je to zahtevano pri posameznem sklopu, ter pravočasno predloženo zavarovanje za odpravo napak v garancijski dobi.</w:t>
      </w:r>
    </w:p>
    <w:p w14:paraId="5F7F16A6" w14:textId="77777777" w:rsidR="00082ECA" w:rsidRPr="002500C6" w:rsidRDefault="00082ECA" w:rsidP="00082ECA">
      <w:pPr>
        <w:spacing w:before="225" w:after="225"/>
        <w:jc w:val="both"/>
        <w:rPr>
          <w:rFonts w:ascii="Arial" w:hAnsi="Arial" w:cs="Arial"/>
          <w:sz w:val="18"/>
          <w:szCs w:val="18"/>
        </w:rPr>
      </w:pPr>
      <w:r w:rsidRPr="002500C6">
        <w:rPr>
          <w:rFonts w:ascii="Arial" w:hAnsi="Arial" w:cs="Arial"/>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2994BFB7" w14:textId="77777777" w:rsidR="00082ECA" w:rsidRPr="002500C6" w:rsidRDefault="00082ECA" w:rsidP="00082ECA">
      <w:pPr>
        <w:spacing w:before="225" w:after="225"/>
        <w:jc w:val="both"/>
        <w:rPr>
          <w:rFonts w:ascii="Arial" w:hAnsi="Arial" w:cs="Arial"/>
          <w:sz w:val="18"/>
          <w:szCs w:val="18"/>
        </w:rPr>
      </w:pPr>
      <w:r w:rsidRPr="002500C6">
        <w:rPr>
          <w:rFonts w:ascii="Arial" w:hAnsi="Arial" w:cs="Arial"/>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4A8B880D" w14:textId="77777777" w:rsidR="00082ECA" w:rsidRPr="002500C6" w:rsidRDefault="00082ECA" w:rsidP="00082ECA">
      <w:pPr>
        <w:spacing w:before="225" w:after="225"/>
        <w:jc w:val="both"/>
        <w:rPr>
          <w:rFonts w:ascii="Arial" w:hAnsi="Arial" w:cs="Arial"/>
          <w:sz w:val="18"/>
          <w:szCs w:val="18"/>
        </w:rPr>
      </w:pPr>
      <w:r w:rsidRPr="002500C6">
        <w:rPr>
          <w:rFonts w:ascii="Arial" w:hAnsi="Arial" w:cs="Arial"/>
          <w:sz w:val="18"/>
          <w:szCs w:val="18"/>
        </w:rPr>
        <w:t>Dobavitelj izstavi račun na naslov naročnika.</w:t>
      </w:r>
    </w:p>
    <w:p w14:paraId="65EF39E1" w14:textId="77777777" w:rsidR="00082ECA" w:rsidRPr="002500C6" w:rsidRDefault="00082ECA" w:rsidP="00082ECA">
      <w:pPr>
        <w:spacing w:before="225" w:after="225"/>
        <w:jc w:val="both"/>
        <w:rPr>
          <w:rFonts w:ascii="Arial" w:hAnsi="Arial" w:cs="Arial"/>
          <w:sz w:val="18"/>
          <w:szCs w:val="18"/>
        </w:rPr>
      </w:pPr>
      <w:r w:rsidRPr="002500C6">
        <w:rPr>
          <w:rFonts w:ascii="Arial" w:hAnsi="Arial" w:cs="Arial"/>
          <w:sz w:val="18"/>
          <w:szCs w:val="18"/>
        </w:rPr>
        <w:t>V kolikor naročnik računa ne zavrne v roku 8 delovnih dni od prejema, se račun šteje za potrjenega.</w:t>
      </w:r>
    </w:p>
    <w:p w14:paraId="258C60CE" w14:textId="77777777" w:rsidR="00082ECA" w:rsidRPr="002500C6" w:rsidRDefault="00082ECA" w:rsidP="00082ECA">
      <w:pPr>
        <w:spacing w:before="225" w:after="225"/>
        <w:jc w:val="both"/>
        <w:rPr>
          <w:rFonts w:ascii="Arial" w:hAnsi="Arial" w:cs="Arial"/>
          <w:sz w:val="18"/>
          <w:szCs w:val="18"/>
        </w:rPr>
      </w:pPr>
      <w:r w:rsidRPr="002500C6">
        <w:rPr>
          <w:rFonts w:ascii="Arial" w:hAnsi="Arial" w:cs="Arial"/>
          <w:sz w:val="18"/>
          <w:szCs w:val="18"/>
        </w:rPr>
        <w:t>Naročnik bo pravilno izstavljen in potrjen račun poravnal na transakcijski račun dobavitelja naveden na računu. V primeru, da TRR ni naveden na računu, se plačilo nakaže na prvi račun naveden pri podatkih o dobavitelju.</w:t>
      </w:r>
    </w:p>
    <w:p w14:paraId="156A802D" w14:textId="77777777" w:rsidR="00082ECA" w:rsidRPr="002500C6" w:rsidRDefault="00082ECA" w:rsidP="00082ECA">
      <w:pPr>
        <w:spacing w:before="225" w:after="225" w:line="240" w:lineRule="auto"/>
        <w:jc w:val="both"/>
        <w:rPr>
          <w:rFonts w:ascii="Arial" w:hAnsi="Arial" w:cs="Arial"/>
          <w:sz w:val="18"/>
          <w:szCs w:val="18"/>
        </w:rPr>
      </w:pPr>
      <w:r w:rsidRPr="002500C6">
        <w:rPr>
          <w:rFonts w:ascii="Arial" w:hAnsi="Arial" w:cs="Arial"/>
          <w:sz w:val="18"/>
          <w:szCs w:val="18"/>
        </w:rPr>
        <w:t>Rok plačila začne teči naslednji dan po uradnem prejemu računa. Kot dan plačila oziroma izpolnitve naročnikove obveznosti se šteje dan, ko naročnik izroči nalog za plačilo organizaciji, pri kateri ima svoj račun.</w:t>
      </w:r>
    </w:p>
    <w:p w14:paraId="31C400CF" w14:textId="77777777" w:rsidR="00082ECA" w:rsidRPr="002500C6" w:rsidRDefault="00082ECA" w:rsidP="00082ECA">
      <w:pPr>
        <w:spacing w:before="225" w:after="225" w:line="240" w:lineRule="auto"/>
        <w:jc w:val="both"/>
      </w:pPr>
      <w:r w:rsidRPr="002500C6">
        <w:rPr>
          <w:rFonts w:ascii="Arial" w:hAnsi="Arial" w:cs="Arial"/>
          <w:sz w:val="18"/>
          <w:szCs w:val="18"/>
        </w:rPr>
        <w:t>Strinjamo se, da naročnik ni zavezan sprejeti nobene od ponudb, ki jih je prejel, ter da v primeru odstopa naročnika od oddaje naročila ne bodo povrnjeni ponudniku nobeni stroški v zvezi z izdelavo ponudb.</w:t>
      </w:r>
    </w:p>
    <w:p w14:paraId="475FE375" w14:textId="77777777" w:rsidR="00082ECA" w:rsidRPr="002500C6" w:rsidRDefault="00082ECA" w:rsidP="00082ECA">
      <w:pPr>
        <w:spacing w:before="225" w:after="225" w:line="240" w:lineRule="auto"/>
        <w:jc w:val="both"/>
      </w:pPr>
      <w:r w:rsidRPr="002500C6">
        <w:rPr>
          <w:rFonts w:ascii="Arial" w:hAnsi="Arial" w:cs="Arial"/>
          <w:sz w:val="18"/>
          <w:szCs w:val="18"/>
        </w:rPr>
        <w:t>   </w:t>
      </w:r>
      <w:r w:rsidRPr="002500C6">
        <w:rPr>
          <w:rFonts w:ascii="Arial" w:hAnsi="Arial" w:cs="Arial"/>
          <w:b/>
          <w:bCs/>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2500C6" w:rsidRPr="002500C6" w14:paraId="3120E2C3" w14:textId="77777777" w:rsidTr="00171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A5ECAD" w14:textId="77777777" w:rsidR="00082ECA" w:rsidRPr="002500C6" w:rsidRDefault="00082ECA" w:rsidP="0017178C">
            <w:pPr>
              <w:jc w:val="right"/>
            </w:pPr>
            <w:r w:rsidRPr="002500C6">
              <w:rPr>
                <w:rFonts w:ascii="Arial" w:hAnsi="Arial" w:cs="Arial"/>
                <w:b/>
                <w:bCs/>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57547" w14:textId="77777777" w:rsidR="00082ECA" w:rsidRPr="002500C6" w:rsidRDefault="00082ECA" w:rsidP="0017178C">
            <w:r w:rsidRPr="002500C6">
              <w:rPr>
                <w:rFonts w:ascii="Arial" w:hAnsi="Arial" w:cs="Arial"/>
                <w:position w:val="-2"/>
                <w:sz w:val="18"/>
                <w:szCs w:val="18"/>
              </w:rPr>
              <w:t> </w:t>
            </w:r>
          </w:p>
        </w:tc>
      </w:tr>
      <w:tr w:rsidR="002500C6" w:rsidRPr="002500C6" w14:paraId="3F623956" w14:textId="77777777" w:rsidTr="00171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A80EA2" w14:textId="77777777" w:rsidR="00082ECA" w:rsidRPr="002500C6" w:rsidRDefault="00082ECA" w:rsidP="0017178C">
            <w:pPr>
              <w:jc w:val="right"/>
            </w:pPr>
            <w:r w:rsidRPr="002500C6">
              <w:rPr>
                <w:rFonts w:ascii="Arial" w:hAnsi="Arial" w:cs="Arial"/>
                <w:b/>
                <w:bCs/>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634BE" w14:textId="77777777" w:rsidR="00082ECA" w:rsidRPr="002500C6" w:rsidRDefault="00082ECA" w:rsidP="0017178C">
            <w:r w:rsidRPr="002500C6">
              <w:rPr>
                <w:rFonts w:ascii="Arial" w:hAnsi="Arial" w:cs="Arial"/>
                <w:position w:val="-2"/>
                <w:sz w:val="18"/>
                <w:szCs w:val="18"/>
              </w:rPr>
              <w:t> </w:t>
            </w:r>
          </w:p>
        </w:tc>
      </w:tr>
      <w:tr w:rsidR="002500C6" w:rsidRPr="002500C6" w14:paraId="4EF24C9B" w14:textId="77777777" w:rsidTr="00171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3E69B1" w14:textId="77777777" w:rsidR="00082ECA" w:rsidRPr="002500C6" w:rsidRDefault="00082ECA" w:rsidP="0017178C">
            <w:pPr>
              <w:jc w:val="right"/>
            </w:pPr>
            <w:r w:rsidRPr="002500C6">
              <w:rPr>
                <w:rFonts w:ascii="Arial" w:hAnsi="Arial" w:cs="Arial"/>
                <w:b/>
                <w:bCs/>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96FCA" w14:textId="77777777" w:rsidR="00082ECA" w:rsidRPr="002500C6" w:rsidRDefault="00082ECA" w:rsidP="0017178C">
            <w:r w:rsidRPr="002500C6">
              <w:rPr>
                <w:rFonts w:ascii="Arial" w:hAnsi="Arial" w:cs="Arial"/>
                <w:position w:val="-2"/>
                <w:sz w:val="18"/>
                <w:szCs w:val="18"/>
              </w:rPr>
              <w:t> </w:t>
            </w:r>
          </w:p>
        </w:tc>
      </w:tr>
      <w:tr w:rsidR="002500C6" w:rsidRPr="002500C6" w14:paraId="237BB8ED" w14:textId="77777777" w:rsidTr="00171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71C74D" w14:textId="77777777" w:rsidR="00082ECA" w:rsidRPr="002500C6" w:rsidRDefault="00082ECA" w:rsidP="0017178C">
            <w:pPr>
              <w:jc w:val="right"/>
            </w:pPr>
            <w:r w:rsidRPr="002500C6">
              <w:rPr>
                <w:rFonts w:ascii="Arial" w:hAnsi="Arial" w:cs="Arial"/>
                <w:b/>
                <w:bCs/>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7AB83" w14:textId="77777777" w:rsidR="00082ECA" w:rsidRPr="002500C6" w:rsidRDefault="00082ECA" w:rsidP="0017178C">
            <w:r w:rsidRPr="002500C6">
              <w:rPr>
                <w:rFonts w:ascii="Arial" w:hAnsi="Arial" w:cs="Arial"/>
                <w:position w:val="-2"/>
                <w:sz w:val="18"/>
                <w:szCs w:val="18"/>
              </w:rPr>
              <w:t> </w:t>
            </w:r>
          </w:p>
        </w:tc>
      </w:tr>
      <w:tr w:rsidR="002500C6" w:rsidRPr="002500C6" w14:paraId="473AB246" w14:textId="77777777" w:rsidTr="00171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722AFF" w14:textId="77777777" w:rsidR="00082ECA" w:rsidRPr="002500C6" w:rsidRDefault="00082ECA" w:rsidP="0017178C">
            <w:pPr>
              <w:jc w:val="right"/>
            </w:pPr>
            <w:r w:rsidRPr="002500C6">
              <w:rPr>
                <w:rFonts w:ascii="Arial" w:hAnsi="Arial" w:cs="Arial"/>
                <w:b/>
                <w:bCs/>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85CBE" w14:textId="77777777" w:rsidR="00082ECA" w:rsidRPr="002500C6" w:rsidRDefault="00082ECA" w:rsidP="0017178C">
            <w:r w:rsidRPr="002500C6">
              <w:rPr>
                <w:rFonts w:ascii="Arial" w:hAnsi="Arial" w:cs="Arial"/>
                <w:position w:val="-2"/>
                <w:sz w:val="18"/>
                <w:szCs w:val="18"/>
              </w:rPr>
              <w:t> </w:t>
            </w:r>
          </w:p>
        </w:tc>
      </w:tr>
      <w:tr w:rsidR="002500C6" w:rsidRPr="002500C6" w14:paraId="2181FBDB" w14:textId="77777777" w:rsidTr="00171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D60BAF" w14:textId="77777777" w:rsidR="00082ECA" w:rsidRPr="002500C6" w:rsidRDefault="00082ECA" w:rsidP="0017178C">
            <w:pPr>
              <w:jc w:val="right"/>
            </w:pPr>
            <w:r w:rsidRPr="002500C6">
              <w:rPr>
                <w:rFonts w:ascii="Arial" w:hAnsi="Arial" w:cs="Arial"/>
                <w:b/>
                <w:bCs/>
                <w:position w:val="-2"/>
                <w:sz w:val="18"/>
                <w:szCs w:val="18"/>
                <w:shd w:val="clear" w:color="auto" w:fill="CCCCCC"/>
              </w:rPr>
              <w:lastRenderedPageBreak/>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B13C2" w14:textId="77777777" w:rsidR="00082ECA" w:rsidRPr="002500C6" w:rsidRDefault="00082ECA" w:rsidP="0017178C">
            <w:r w:rsidRPr="002500C6">
              <w:rPr>
                <w:rFonts w:ascii="Arial" w:hAnsi="Arial" w:cs="Arial"/>
                <w:position w:val="-2"/>
                <w:sz w:val="18"/>
                <w:szCs w:val="18"/>
              </w:rPr>
              <w:t> </w:t>
            </w:r>
          </w:p>
        </w:tc>
      </w:tr>
      <w:tr w:rsidR="002500C6" w:rsidRPr="002500C6" w14:paraId="5AD621E1" w14:textId="77777777" w:rsidTr="00171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A7B623" w14:textId="77777777" w:rsidR="00082ECA" w:rsidRPr="002500C6" w:rsidRDefault="00082ECA" w:rsidP="0017178C">
            <w:pPr>
              <w:jc w:val="right"/>
            </w:pPr>
            <w:r w:rsidRPr="002500C6">
              <w:rPr>
                <w:rFonts w:ascii="Arial" w:hAnsi="Arial" w:cs="Arial"/>
                <w:b/>
                <w:bCs/>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30B52" w14:textId="77777777" w:rsidR="00082ECA" w:rsidRPr="002500C6" w:rsidRDefault="00082ECA" w:rsidP="0017178C">
            <w:r w:rsidRPr="002500C6">
              <w:rPr>
                <w:rFonts w:ascii="Arial" w:hAnsi="Arial" w:cs="Arial"/>
                <w:position w:val="-2"/>
                <w:sz w:val="18"/>
                <w:szCs w:val="18"/>
              </w:rPr>
              <w:t> </w:t>
            </w:r>
          </w:p>
        </w:tc>
      </w:tr>
      <w:tr w:rsidR="002500C6" w:rsidRPr="002500C6" w14:paraId="5D218EB7" w14:textId="77777777" w:rsidTr="00171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DE8D74" w14:textId="77777777" w:rsidR="00082ECA" w:rsidRPr="002500C6" w:rsidRDefault="00082ECA" w:rsidP="0017178C">
            <w:pPr>
              <w:jc w:val="right"/>
            </w:pPr>
            <w:r w:rsidRPr="002500C6">
              <w:rPr>
                <w:rFonts w:ascii="Arial" w:hAnsi="Arial" w:cs="Arial"/>
                <w:b/>
                <w:bCs/>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57760" w14:textId="77777777" w:rsidR="00082ECA" w:rsidRPr="002500C6" w:rsidRDefault="00082ECA" w:rsidP="0017178C">
            <w:r w:rsidRPr="002500C6">
              <w:rPr>
                <w:rFonts w:ascii="Arial" w:hAnsi="Arial" w:cs="Arial"/>
                <w:position w:val="-2"/>
                <w:sz w:val="18"/>
                <w:szCs w:val="18"/>
              </w:rPr>
              <w:t> </w:t>
            </w:r>
          </w:p>
        </w:tc>
      </w:tr>
      <w:tr w:rsidR="002500C6" w:rsidRPr="002500C6" w14:paraId="5E418C5A" w14:textId="77777777" w:rsidTr="00171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6CF199" w14:textId="77777777" w:rsidR="00082ECA" w:rsidRPr="002500C6" w:rsidRDefault="00082ECA" w:rsidP="0017178C">
            <w:pPr>
              <w:jc w:val="right"/>
            </w:pPr>
            <w:r w:rsidRPr="002500C6">
              <w:rPr>
                <w:rFonts w:ascii="Arial" w:hAnsi="Arial" w:cs="Arial"/>
                <w:b/>
                <w:bCs/>
                <w:position w:val="-2"/>
                <w:sz w:val="18"/>
                <w:szCs w:val="18"/>
                <w:shd w:val="clear" w:color="auto" w:fill="CCCCCC"/>
              </w:rPr>
              <w:t>RAZVRSTITEV DRUŽBE PO ZGD:</w:t>
            </w:r>
            <w:r w:rsidRPr="002500C6">
              <w:rPr>
                <w:rFonts w:ascii="Arial" w:hAnsi="Arial" w:cs="Arial"/>
                <w:i/>
                <w:iCs/>
                <w:position w:val="-2"/>
                <w:sz w:val="18"/>
                <w:szCs w:val="18"/>
                <w:shd w:val="clear" w:color="auto" w:fill="CCCCCC"/>
              </w:rPr>
              <w:br/>
              <w:t>(</w:t>
            </w:r>
            <w:proofErr w:type="spellStart"/>
            <w:r w:rsidRPr="002500C6">
              <w:rPr>
                <w:rFonts w:ascii="Arial" w:hAnsi="Arial" w:cs="Arial"/>
                <w:i/>
                <w:iCs/>
                <w:position w:val="-2"/>
                <w:sz w:val="18"/>
                <w:szCs w:val="18"/>
                <w:shd w:val="clear" w:color="auto" w:fill="CCCCCC"/>
              </w:rPr>
              <w:t>mikro</w:t>
            </w:r>
            <w:proofErr w:type="spellEnd"/>
            <w:r w:rsidRPr="002500C6">
              <w:rPr>
                <w:rFonts w:ascii="Arial" w:hAnsi="Arial" w:cs="Arial"/>
                <w:i/>
                <w:iCs/>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7D62BB" w14:textId="77777777" w:rsidR="00082ECA" w:rsidRPr="002500C6" w:rsidRDefault="00082ECA" w:rsidP="0017178C">
            <w:r w:rsidRPr="002500C6">
              <w:rPr>
                <w:rFonts w:ascii="Arial" w:hAnsi="Arial" w:cs="Arial"/>
                <w:position w:val="-2"/>
                <w:sz w:val="18"/>
                <w:szCs w:val="18"/>
              </w:rPr>
              <w:t> </w:t>
            </w:r>
          </w:p>
        </w:tc>
      </w:tr>
      <w:tr w:rsidR="002500C6" w:rsidRPr="002500C6" w14:paraId="2CB6FEC1" w14:textId="77777777" w:rsidTr="00171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B25288" w14:textId="77777777" w:rsidR="00082ECA" w:rsidRPr="002500C6" w:rsidRDefault="00082ECA" w:rsidP="0017178C">
            <w:pPr>
              <w:jc w:val="right"/>
            </w:pPr>
            <w:r w:rsidRPr="002500C6">
              <w:rPr>
                <w:rFonts w:ascii="Arial" w:hAnsi="Arial" w:cs="Arial"/>
                <w:b/>
                <w:bCs/>
                <w:position w:val="-2"/>
                <w:sz w:val="18"/>
                <w:szCs w:val="18"/>
                <w:shd w:val="clear" w:color="auto" w:fill="CCCCCC"/>
              </w:rPr>
              <w:t>ČLANI UPRAVNEGA IN VODSTVENEGA ORGANA </w:t>
            </w:r>
            <w:r w:rsidRPr="002500C6">
              <w:rPr>
                <w:rFonts w:ascii="Arial" w:hAnsi="Arial" w:cs="Arial"/>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4EC38" w14:textId="77777777" w:rsidR="00082ECA" w:rsidRPr="002500C6" w:rsidRDefault="00082ECA" w:rsidP="0017178C">
            <w:r w:rsidRPr="002500C6">
              <w:rPr>
                <w:rFonts w:ascii="Arial" w:hAnsi="Arial" w:cs="Arial"/>
                <w:position w:val="-2"/>
                <w:sz w:val="18"/>
                <w:szCs w:val="18"/>
              </w:rPr>
              <w:t> </w:t>
            </w:r>
          </w:p>
        </w:tc>
      </w:tr>
      <w:tr w:rsidR="002500C6" w:rsidRPr="002500C6" w14:paraId="5B20F2E3" w14:textId="77777777" w:rsidTr="00171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5806DC" w14:textId="77777777" w:rsidR="00082ECA" w:rsidRPr="002500C6" w:rsidRDefault="00082ECA" w:rsidP="0017178C">
            <w:pPr>
              <w:jc w:val="right"/>
            </w:pPr>
            <w:r w:rsidRPr="002500C6">
              <w:rPr>
                <w:rFonts w:ascii="Arial" w:hAnsi="Arial" w:cs="Arial"/>
                <w:b/>
                <w:bCs/>
                <w:position w:val="-2"/>
                <w:sz w:val="18"/>
                <w:szCs w:val="18"/>
                <w:shd w:val="clear" w:color="auto" w:fill="CCCCCC"/>
              </w:rPr>
              <w:t>ČLANI NADZORNEGA ORGANA </w:t>
            </w:r>
            <w:r w:rsidRPr="002500C6">
              <w:rPr>
                <w:rFonts w:ascii="Arial" w:hAnsi="Arial" w:cs="Arial"/>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BEA1B" w14:textId="77777777" w:rsidR="00082ECA" w:rsidRPr="002500C6" w:rsidRDefault="00082ECA" w:rsidP="0017178C">
            <w:r w:rsidRPr="002500C6">
              <w:rPr>
                <w:rFonts w:ascii="Arial" w:hAnsi="Arial" w:cs="Arial"/>
                <w:position w:val="-2"/>
                <w:sz w:val="18"/>
                <w:szCs w:val="18"/>
              </w:rPr>
              <w:t> </w:t>
            </w:r>
          </w:p>
        </w:tc>
      </w:tr>
      <w:tr w:rsidR="002500C6" w:rsidRPr="002500C6" w14:paraId="77547041" w14:textId="77777777" w:rsidTr="00171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12C995" w14:textId="77777777" w:rsidR="00082ECA" w:rsidRPr="002500C6" w:rsidRDefault="00082ECA" w:rsidP="0017178C">
            <w:pPr>
              <w:jc w:val="right"/>
            </w:pPr>
            <w:r w:rsidRPr="002500C6">
              <w:rPr>
                <w:rFonts w:ascii="Arial" w:hAnsi="Arial" w:cs="Arial"/>
                <w:b/>
                <w:bCs/>
                <w:position w:val="-2"/>
                <w:sz w:val="18"/>
                <w:szCs w:val="18"/>
                <w:shd w:val="clear" w:color="auto" w:fill="CCCCCC"/>
              </w:rPr>
              <w:t>POOBLAŠČENCI ZA ZASTOPANJE, ODLOČANJE ALI NADZOR </w:t>
            </w:r>
            <w:r w:rsidRPr="002500C6">
              <w:rPr>
                <w:rFonts w:ascii="Arial" w:hAnsi="Arial" w:cs="Arial"/>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C07CF" w14:textId="77777777" w:rsidR="00082ECA" w:rsidRPr="002500C6" w:rsidRDefault="00082ECA" w:rsidP="0017178C">
            <w:r w:rsidRPr="002500C6">
              <w:rPr>
                <w:rFonts w:ascii="Arial" w:hAnsi="Arial" w:cs="Arial"/>
                <w:position w:val="-2"/>
                <w:sz w:val="18"/>
                <w:szCs w:val="18"/>
              </w:rPr>
              <w:t> </w:t>
            </w:r>
          </w:p>
        </w:tc>
      </w:tr>
      <w:tr w:rsidR="002500C6" w:rsidRPr="002500C6" w14:paraId="0DA9FE93" w14:textId="77777777" w:rsidTr="00171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636891" w14:textId="77777777" w:rsidR="00082ECA" w:rsidRPr="002500C6" w:rsidRDefault="00082ECA" w:rsidP="0017178C">
            <w:pPr>
              <w:jc w:val="right"/>
            </w:pPr>
            <w:r w:rsidRPr="002500C6">
              <w:rPr>
                <w:rFonts w:ascii="Arial" w:hAnsi="Arial" w:cs="Arial"/>
                <w:b/>
                <w:bCs/>
                <w:position w:val="-2"/>
                <w:sz w:val="18"/>
                <w:szCs w:val="18"/>
                <w:shd w:val="clear" w:color="auto" w:fill="CCCCCC"/>
              </w:rPr>
              <w:t>POOBLAŠČENA OSEBA ZA VROČANJE:</w:t>
            </w:r>
            <w:r w:rsidRPr="002500C6">
              <w:rPr>
                <w:rFonts w:ascii="Arial" w:hAnsi="Arial" w:cs="Arial"/>
                <w:i/>
                <w:iCs/>
                <w:position w:val="-2"/>
                <w:sz w:val="18"/>
                <w:szCs w:val="18"/>
                <w:shd w:val="clear" w:color="auto" w:fill="CCCCCC"/>
              </w:rPr>
              <w:br/>
              <w:t>Ime in priimek, ulica in hišna številka, kraj v Republiki Sloveniji </w:t>
            </w:r>
            <w:r w:rsidRPr="002500C6">
              <w:rPr>
                <w:rFonts w:ascii="Arial" w:hAnsi="Arial" w:cs="Arial"/>
                <w:i/>
                <w:iCs/>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F85B9" w14:textId="77777777" w:rsidR="00082ECA" w:rsidRPr="002500C6" w:rsidRDefault="00082ECA" w:rsidP="0017178C">
            <w:r w:rsidRPr="002500C6">
              <w:rPr>
                <w:rFonts w:ascii="Arial" w:hAnsi="Arial" w:cs="Arial"/>
                <w:position w:val="-2"/>
                <w:sz w:val="18"/>
                <w:szCs w:val="18"/>
              </w:rPr>
              <w:t> </w:t>
            </w:r>
          </w:p>
        </w:tc>
      </w:tr>
      <w:tr w:rsidR="002500C6" w:rsidRPr="002500C6" w14:paraId="5BE7E397" w14:textId="77777777" w:rsidTr="0017178C">
        <w:tblPrEx>
          <w:shd w:val="clear" w:color="auto" w:fill="auto"/>
        </w:tblPrEx>
        <w:tc>
          <w:tcPr>
            <w:tcW w:w="4080" w:type="dxa"/>
            <w:gridSpan w:val="4"/>
            <w:tcMar>
              <w:top w:w="75" w:type="dxa"/>
              <w:bottom w:w="75" w:type="dxa"/>
            </w:tcMar>
            <w:vAlign w:val="center"/>
          </w:tcPr>
          <w:p w14:paraId="4D980440"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*za navedene osebe je potrebno predložiti pooblastila za preverjanje podatkov v Kazenski evidenci </w:t>
            </w:r>
          </w:p>
        </w:tc>
      </w:tr>
      <w:tr w:rsidR="002500C6" w:rsidRPr="002500C6" w14:paraId="70AD68FE" w14:textId="77777777" w:rsidTr="0017178C">
        <w:tblPrEx>
          <w:shd w:val="clear" w:color="auto" w:fill="auto"/>
        </w:tblPrEx>
        <w:tc>
          <w:tcPr>
            <w:tcW w:w="4080" w:type="dxa"/>
            <w:gridSpan w:val="2"/>
            <w:tcMar>
              <w:top w:w="75" w:type="dxa"/>
              <w:bottom w:w="75" w:type="dxa"/>
            </w:tcMar>
            <w:vAlign w:val="center"/>
          </w:tcPr>
          <w:p w14:paraId="6A12F79D" w14:textId="77777777" w:rsidR="00082ECA" w:rsidRPr="002500C6" w:rsidRDefault="00082ECA" w:rsidP="0017178C">
            <w:r w:rsidRPr="002500C6">
              <w:rPr>
                <w:rFonts w:ascii="Arial" w:hAnsi="Arial" w:cs="Arial"/>
                <w:position w:val="-2"/>
                <w:sz w:val="18"/>
                <w:szCs w:val="18"/>
              </w:rPr>
              <w:t>Kraj in datum:</w:t>
            </w:r>
          </w:p>
        </w:tc>
        <w:tc>
          <w:tcPr>
            <w:tcW w:w="0" w:type="auto"/>
            <w:gridSpan w:val="2"/>
            <w:tcMar>
              <w:top w:w="75" w:type="dxa"/>
              <w:bottom w:w="75" w:type="dxa"/>
            </w:tcMar>
            <w:vAlign w:val="center"/>
          </w:tcPr>
          <w:p w14:paraId="74B2211E" w14:textId="77777777" w:rsidR="00082ECA" w:rsidRPr="002500C6" w:rsidRDefault="00082ECA" w:rsidP="0017178C">
            <w:r w:rsidRPr="002500C6">
              <w:rPr>
                <w:rFonts w:ascii="Arial" w:hAnsi="Arial" w:cs="Arial"/>
                <w:position w:val="-2"/>
                <w:sz w:val="18"/>
                <w:szCs w:val="18"/>
              </w:rPr>
              <w:t>Ime in priimek: _____________________</w:t>
            </w:r>
          </w:p>
        </w:tc>
      </w:tr>
      <w:tr w:rsidR="002500C6" w:rsidRPr="002500C6" w14:paraId="4AF1F446" w14:textId="77777777" w:rsidTr="0017178C">
        <w:tblPrEx>
          <w:shd w:val="clear" w:color="auto" w:fill="auto"/>
        </w:tblPrEx>
        <w:tc>
          <w:tcPr>
            <w:tcW w:w="4080" w:type="dxa"/>
            <w:gridSpan w:val="2"/>
            <w:tcMar>
              <w:top w:w="75" w:type="dxa"/>
              <w:bottom w:w="75" w:type="dxa"/>
            </w:tcMar>
            <w:vAlign w:val="center"/>
          </w:tcPr>
          <w:p w14:paraId="47A1C418" w14:textId="77777777" w:rsidR="00082ECA" w:rsidRPr="002500C6" w:rsidRDefault="00082ECA" w:rsidP="0017178C">
            <w:r w:rsidRPr="002500C6">
              <w:rPr>
                <w:rFonts w:ascii="Arial" w:hAnsi="Arial" w:cs="Arial"/>
                <w:position w:val="-2"/>
                <w:sz w:val="18"/>
                <w:szCs w:val="18"/>
              </w:rPr>
              <w:t> </w:t>
            </w:r>
          </w:p>
        </w:tc>
        <w:tc>
          <w:tcPr>
            <w:tcW w:w="0" w:type="auto"/>
            <w:gridSpan w:val="2"/>
            <w:tcMar>
              <w:top w:w="75" w:type="dxa"/>
              <w:bottom w:w="75" w:type="dxa"/>
            </w:tcMar>
            <w:vAlign w:val="center"/>
          </w:tcPr>
          <w:p w14:paraId="23ECB53F" w14:textId="77777777" w:rsidR="00082ECA" w:rsidRPr="002500C6" w:rsidRDefault="00082ECA" w:rsidP="0017178C">
            <w:r w:rsidRPr="002500C6">
              <w:rPr>
                <w:rFonts w:ascii="Arial" w:hAnsi="Arial" w:cs="Arial"/>
                <w:position w:val="-2"/>
                <w:sz w:val="18"/>
                <w:szCs w:val="18"/>
              </w:rPr>
              <w:t>(žig in podpis)</w:t>
            </w:r>
            <w:r w:rsidRPr="002500C6">
              <w:rPr>
                <w:rFonts w:ascii="Arial" w:hAnsi="Arial" w:cs="Arial"/>
                <w:position w:val="-2"/>
                <w:sz w:val="18"/>
                <w:szCs w:val="18"/>
              </w:rPr>
              <w:br/>
              <w:t> </w:t>
            </w:r>
          </w:p>
        </w:tc>
      </w:tr>
    </w:tbl>
    <w:p w14:paraId="3F34F8B9" w14:textId="77777777" w:rsidR="00082ECA" w:rsidRPr="002500C6" w:rsidRDefault="00082ECA" w:rsidP="00082ECA">
      <w:pPr>
        <w:sectPr w:rsidR="00082ECA" w:rsidRPr="002500C6" w:rsidSect="004F1422">
          <w:footerReference w:type="default" r:id="rId10"/>
          <w:pgSz w:w="11906" w:h="16838"/>
          <w:pgMar w:top="1418" w:right="1418" w:bottom="1418" w:left="1418" w:header="567" w:footer="596" w:gutter="0"/>
          <w:cols w:space="708"/>
          <w:docGrid w:linePitch="360"/>
        </w:sectPr>
      </w:pPr>
    </w:p>
    <w:p w14:paraId="6E369C22" w14:textId="77777777" w:rsidR="00082ECA" w:rsidRPr="002500C6" w:rsidRDefault="00082ECA" w:rsidP="00082ECA">
      <w:pPr>
        <w:spacing w:after="0"/>
        <w:jc w:val="right"/>
        <w:rPr>
          <w:rFonts w:ascii="Arial" w:hAnsi="Arial" w:cs="Arial"/>
          <w:sz w:val="18"/>
          <w:szCs w:val="18"/>
        </w:rPr>
      </w:pPr>
      <w:r w:rsidRPr="002500C6">
        <w:rPr>
          <w:rFonts w:ascii="Arial" w:hAnsi="Arial" w:cs="Arial"/>
          <w:sz w:val="18"/>
          <w:szCs w:val="18"/>
        </w:rPr>
        <w:lastRenderedPageBreak/>
        <w:t>Obrazec št: 2</w:t>
      </w:r>
    </w:p>
    <w:p w14:paraId="4010B6C4" w14:textId="77777777" w:rsidR="00082ECA" w:rsidRPr="002500C6" w:rsidRDefault="00082ECA" w:rsidP="00082E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500C6">
        <w:rPr>
          <w:rFonts w:ascii="Arial" w:hAnsi="Arial" w:cs="Arial"/>
        </w:rPr>
        <w:t>Krovna izjava</w:t>
      </w:r>
    </w:p>
    <w:p w14:paraId="5C406521" w14:textId="77777777" w:rsidR="00082ECA" w:rsidRPr="002500C6" w:rsidRDefault="00082ECA" w:rsidP="00082ECA">
      <w:pPr>
        <w:spacing w:before="225" w:after="225" w:line="240" w:lineRule="auto"/>
        <w:jc w:val="both"/>
      </w:pPr>
      <w:r w:rsidRPr="002500C6">
        <w:rPr>
          <w:rFonts w:ascii="Arial" w:hAnsi="Arial" w:cs="Arial"/>
          <w:sz w:val="18"/>
          <w:szCs w:val="18"/>
        </w:rPr>
        <w:t xml:space="preserve">V zvezi z naročilom »Nakup opreme </w:t>
      </w:r>
      <w:r w:rsidRPr="002500C6">
        <w:rPr>
          <w:rFonts w:ascii="Arial" w:eastAsia="Times New Roman" w:hAnsi="Arial" w:cs="Arial"/>
          <w:sz w:val="18"/>
          <w:szCs w:val="18"/>
          <w:lang w:eastAsia="sl-SI"/>
        </w:rPr>
        <w:t>za potrebe Centra odličnosti za raziskave in inovacije na področju obnovljivih materialov in zdravega bivanjskega okolja</w:t>
      </w:r>
      <w:r w:rsidRPr="002500C6">
        <w:rPr>
          <w:rFonts w:ascii="Arial" w:hAnsi="Arial" w:cs="Arial"/>
          <w:sz w:val="18"/>
          <w:szCs w:val="18"/>
        </w:rPr>
        <w:t>«,</w:t>
      </w:r>
    </w:p>
    <w:p w14:paraId="2D747A5B" w14:textId="77777777" w:rsidR="00082ECA" w:rsidRPr="002500C6" w:rsidRDefault="00082ECA" w:rsidP="00082ECA">
      <w:pPr>
        <w:spacing w:before="225" w:after="225" w:line="240" w:lineRule="auto"/>
        <w:jc w:val="both"/>
      </w:pPr>
      <w:r w:rsidRPr="002500C6">
        <w:rPr>
          <w:rFonts w:ascii="Arial" w:hAnsi="Arial" w:cs="Arial"/>
          <w:sz w:val="18"/>
          <w:szCs w:val="18"/>
          <w:u w:val="single"/>
        </w:rPr>
        <w:t>_________________________________________________________________________________</w:t>
      </w:r>
      <w:r w:rsidRPr="002500C6">
        <w:rPr>
          <w:rFonts w:ascii="Arial" w:hAnsi="Arial" w:cs="Arial"/>
          <w:sz w:val="18"/>
          <w:szCs w:val="18"/>
        </w:rPr>
        <w:t>,</w:t>
      </w:r>
    </w:p>
    <w:p w14:paraId="6886C6F4" w14:textId="77777777" w:rsidR="00082ECA" w:rsidRPr="002500C6" w:rsidRDefault="00082ECA" w:rsidP="00082ECA">
      <w:pPr>
        <w:spacing w:before="225" w:after="225" w:line="240" w:lineRule="auto"/>
        <w:jc w:val="both"/>
        <w:rPr>
          <w:rFonts w:ascii="Arial" w:hAnsi="Arial" w:cs="Arial"/>
          <w:i/>
          <w:iCs/>
          <w:sz w:val="18"/>
          <w:szCs w:val="18"/>
        </w:rPr>
      </w:pPr>
      <w:r w:rsidRPr="002500C6">
        <w:rPr>
          <w:rFonts w:ascii="Arial" w:hAnsi="Arial" w:cs="Arial"/>
          <w:i/>
          <w:iCs/>
          <w:sz w:val="18"/>
          <w:szCs w:val="18"/>
        </w:rPr>
        <w:t>(naziv ponudnika, partnerja v skupni ponudbi)</w:t>
      </w:r>
    </w:p>
    <w:p w14:paraId="158B6CF0" w14:textId="77777777" w:rsidR="00082ECA" w:rsidRPr="002500C6" w:rsidRDefault="00082ECA" w:rsidP="00082ECA">
      <w:pPr>
        <w:spacing w:before="225" w:after="225" w:line="240" w:lineRule="auto"/>
        <w:jc w:val="both"/>
      </w:pPr>
      <w:r w:rsidRPr="002500C6">
        <w:rPr>
          <w:rFonts w:ascii="Arial" w:hAnsi="Arial" w:cs="Arial"/>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2500C6" w:rsidRPr="002500C6" w14:paraId="0D24CF06" w14:textId="77777777" w:rsidTr="0017178C">
        <w:tc>
          <w:tcPr>
            <w:tcW w:w="0" w:type="auto"/>
            <w:gridSpan w:val="2"/>
            <w:tcMar>
              <w:top w:w="0" w:type="auto"/>
              <w:bottom w:w="0" w:type="auto"/>
            </w:tcMar>
          </w:tcPr>
          <w:p w14:paraId="20DEF50D"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vse kopije dokumentov, ki so priloženi ponudbi, ustrezajo originalom;</w:t>
            </w:r>
          </w:p>
          <w:p w14:paraId="246BC09A"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54C8955B"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vse navedbe iz ponudbe ustrezajo dejanskemu stanju - ponudnik naročniku daje pooblastilo, da jih preveri pri pristojnih organih, za kar bomo na naročnikovo zahtevo predložili ustrezna pooblastila, če jih bo ta zahteval;</w:t>
            </w:r>
          </w:p>
          <w:p w14:paraId="2E16B3DA"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v celoti sprejemamo pogoje razpisne dokumentacije in vse pogoje, navedene v razpisni dokumentaciji, pod katerimi dajemo svojo ponudbo, ter soglašamo, da bodo ti pogoji v celoti sestavni del pogodbe;</w:t>
            </w:r>
          </w:p>
          <w:p w14:paraId="37FE8C56"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3B5A866D"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smo zanesljiv ponudnik, sposoben upravljanja, z izkušnjami, ugledom in zaposlenimi, ki so sposobni izvesti razpisana dela, ter da razpolagamo z zadostnimi tehničnimi in kadrovskimi zmogljivostmi za izvedbo naročila;</w:t>
            </w:r>
          </w:p>
          <w:p w14:paraId="1AE3CC81"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30294097"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99F9E86"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da ponujena oprema izpolnjuje zahteve naročnika, za kar prilagamo ustrezna dokazila (naročnik si pridržuje možnost ponudnike pozvati na dopolnitev in pojasnila ponudbe glede izkazovanja ustreznosti ponujene opreme),</w:t>
            </w:r>
          </w:p>
          <w:p w14:paraId="3B9140F7"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bomo naročilo izvajali s strokovno usposobljenimi delavci oziroma kadrom;</w:t>
            </w:r>
          </w:p>
          <w:p w14:paraId="4E7605BE"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bomo v primeru zamenjave priglašenih podizvajalcev ali priglašenih kadrov pred njihovo menjavo pridobili pisno soglasje naročnika;</w:t>
            </w:r>
          </w:p>
          <w:p w14:paraId="20C724D7"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bomo v primeru uvedbe novih podizvajalcev, ki niso priglašeni v ponudbi, predhodno pridobili pisno soglasje naročnika;</w:t>
            </w:r>
          </w:p>
          <w:p w14:paraId="12DD0547"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bodo vsi novi podizvajalci, ki niso navedeni v ponudbi, izpolnjevali vse naročnikove pogoje, ki jih morajo izpolnjevati podizvajalci;</w:t>
            </w:r>
          </w:p>
          <w:p w14:paraId="44203EF9"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lastRenderedPageBreak/>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41CA98E"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naročila;</w:t>
            </w:r>
          </w:p>
          <w:p w14:paraId="7AA170EB"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bomo predložili vsa zahtevana zavarovanja posla;</w:t>
            </w:r>
          </w:p>
          <w:p w14:paraId="1E75DA63"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smo ob izdelavi ponudbe pregledali vso razpoložljivo razpisno dokumentacijo;</w:t>
            </w:r>
          </w:p>
          <w:p w14:paraId="2A47DAEA"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smo v celoti seznanjeni z vso relevantno zakonodajo, ki se upošteva pri oddaji tega naročila;</w:t>
            </w:r>
          </w:p>
          <w:p w14:paraId="21A5F968"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smo v celoti seznanjeni z obsegom in zahtevnostjo naročila;</w:t>
            </w:r>
          </w:p>
          <w:p w14:paraId="775DDFAC"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bomo vse prevzete obveznosti izpolnili v predpisani količini, kvaliteti in rokih, kot to izhaja iz razpisne dokumentacije za oddajo tega naročila;</w:t>
            </w:r>
          </w:p>
          <w:p w14:paraId="675AC1F8"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smo pri sestavi ponudbe upoštevali obveznosti do svojih morebitnih podizvajalcev;</w:t>
            </w:r>
          </w:p>
          <w:p w14:paraId="1FD023EF"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 xml:space="preserve">za nas ne obstaja absolutna prepoved poslovanja z naročnikom, kot izhaja iz 35. člena </w:t>
            </w:r>
            <w:proofErr w:type="spellStart"/>
            <w:r w:rsidRPr="002500C6">
              <w:rPr>
                <w:rFonts w:ascii="Arial" w:hAnsi="Arial" w:cs="Arial"/>
                <w:sz w:val="18"/>
                <w:szCs w:val="18"/>
              </w:rPr>
              <w:t>ZIntPK</w:t>
            </w:r>
            <w:proofErr w:type="spellEnd"/>
            <w:r w:rsidRPr="002500C6">
              <w:rPr>
                <w:rFonts w:ascii="Arial" w:hAnsi="Arial" w:cs="Arial"/>
                <w:sz w:val="18"/>
                <w:szCs w:val="18"/>
              </w:rPr>
              <w:t>;</w:t>
            </w:r>
          </w:p>
          <w:p w14:paraId="0EFF3D54" w14:textId="77777777" w:rsidR="00082ECA" w:rsidRPr="002500C6" w:rsidRDefault="00082ECA" w:rsidP="0017178C">
            <w:pPr>
              <w:numPr>
                <w:ilvl w:val="0"/>
                <w:numId w:val="19"/>
              </w:numPr>
              <w:jc w:val="both"/>
              <w:rPr>
                <w:rFonts w:ascii="Arial" w:hAnsi="Arial" w:cs="Arial"/>
                <w:sz w:val="18"/>
                <w:szCs w:val="18"/>
              </w:rPr>
            </w:pPr>
            <w:r w:rsidRPr="002500C6">
              <w:rPr>
                <w:rFonts w:ascii="Arial" w:hAnsi="Arial" w:cs="Arial"/>
                <w:sz w:val="18"/>
                <w:szCs w:val="18"/>
              </w:rPr>
              <w:t>so navedeni podatki v ponudbi in prilogah resnični in verodostojni.</w:t>
            </w:r>
          </w:p>
          <w:p w14:paraId="70E06726" w14:textId="77777777" w:rsidR="00082ECA" w:rsidRPr="002500C6" w:rsidRDefault="00082ECA" w:rsidP="0017178C">
            <w:pPr>
              <w:pageBreakBefore/>
              <w:spacing w:before="225" w:after="225" w:line="240" w:lineRule="auto"/>
              <w:jc w:val="both"/>
            </w:pPr>
            <w:r w:rsidRPr="002500C6">
              <w:rPr>
                <w:rFonts w:ascii="Arial" w:hAnsi="Arial" w:cs="Arial"/>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2500C6" w:rsidRPr="002500C6" w14:paraId="2BB26265" w14:textId="77777777" w:rsidTr="0017178C">
              <w:tc>
                <w:tcPr>
                  <w:tcW w:w="0" w:type="auto"/>
                  <w:tcMar>
                    <w:top w:w="0" w:type="auto"/>
                    <w:bottom w:w="0" w:type="auto"/>
                  </w:tcMar>
                </w:tcPr>
                <w:p w14:paraId="6BE22060" w14:textId="77777777" w:rsidR="00082ECA" w:rsidRPr="002500C6" w:rsidRDefault="00082ECA" w:rsidP="0017178C">
                  <w:pPr>
                    <w:numPr>
                      <w:ilvl w:val="0"/>
                      <w:numId w:val="20"/>
                    </w:numPr>
                    <w:jc w:val="both"/>
                    <w:rPr>
                      <w:rFonts w:ascii="Arial" w:hAnsi="Arial" w:cs="Arial"/>
                      <w:sz w:val="18"/>
                      <w:szCs w:val="18"/>
                    </w:rPr>
                  </w:pPr>
                  <w:r w:rsidRPr="002500C6">
                    <w:rPr>
                      <w:rFonts w:ascii="Arial" w:hAnsi="Arial" w:cs="Arial"/>
                      <w:sz w:val="18"/>
                      <w:szCs w:val="18"/>
                    </w:rPr>
                    <w:t>imamo dovoljenje za opravljanje dejavnosti, ki je predmet naročila,</w:t>
                  </w:r>
                </w:p>
                <w:p w14:paraId="5D010194" w14:textId="77777777" w:rsidR="00082ECA" w:rsidRPr="002500C6" w:rsidRDefault="00082ECA" w:rsidP="0017178C">
                  <w:pPr>
                    <w:numPr>
                      <w:ilvl w:val="0"/>
                      <w:numId w:val="20"/>
                    </w:numPr>
                    <w:jc w:val="both"/>
                    <w:rPr>
                      <w:rFonts w:ascii="Arial" w:hAnsi="Arial" w:cs="Arial"/>
                      <w:sz w:val="18"/>
                      <w:szCs w:val="18"/>
                    </w:rPr>
                  </w:pPr>
                  <w:r w:rsidRPr="002500C6">
                    <w:rPr>
                      <w:rFonts w:ascii="Arial" w:hAnsi="Arial" w:cs="Arial"/>
                      <w:sz w:val="18"/>
                      <w:szCs w:val="18"/>
                    </w:rPr>
                    <w:t>smo vpisani v poklicni oziroma poslovni register v državi sedeža,</w:t>
                  </w:r>
                </w:p>
                <w:p w14:paraId="0AA66A9A" w14:textId="77777777" w:rsidR="00082ECA" w:rsidRPr="002500C6" w:rsidRDefault="00082ECA" w:rsidP="0017178C">
                  <w:pPr>
                    <w:numPr>
                      <w:ilvl w:val="0"/>
                      <w:numId w:val="20"/>
                    </w:numPr>
                    <w:jc w:val="both"/>
                    <w:rPr>
                      <w:rFonts w:ascii="Arial" w:hAnsi="Arial" w:cs="Arial"/>
                      <w:sz w:val="18"/>
                      <w:szCs w:val="18"/>
                    </w:rPr>
                  </w:pPr>
                  <w:r w:rsidRPr="002500C6">
                    <w:rPr>
                      <w:rFonts w:ascii="Arial" w:hAnsi="Arial" w:cs="Arial"/>
                      <w:sz w:val="18"/>
                      <w:szCs w:val="18"/>
                    </w:rPr>
                    <w:t>nismo bili pravnomočno obsojeni zaradi storitve kaznivega dejanja naštetega v prvem odstavku 75. člena ZJN-3,</w:t>
                  </w:r>
                </w:p>
                <w:p w14:paraId="2D5455A3" w14:textId="77777777" w:rsidR="00082ECA" w:rsidRPr="002500C6" w:rsidRDefault="00082ECA" w:rsidP="0017178C">
                  <w:pPr>
                    <w:numPr>
                      <w:ilvl w:val="0"/>
                      <w:numId w:val="20"/>
                    </w:numPr>
                    <w:jc w:val="both"/>
                    <w:rPr>
                      <w:rFonts w:ascii="Arial" w:hAnsi="Arial" w:cs="Arial"/>
                      <w:sz w:val="18"/>
                      <w:szCs w:val="18"/>
                    </w:rPr>
                  </w:pPr>
                  <w:r w:rsidRPr="002500C6">
                    <w:rPr>
                      <w:rFonts w:ascii="Arial" w:hAnsi="Arial" w:cs="Arial"/>
                      <w:sz w:val="18"/>
                      <w:szCs w:val="18"/>
                    </w:rPr>
                    <w:t>nismo izločeni iz postopkov javnih naročil zaradi uvrstitve v evidenco gospodarskih subjektov z negativnimi referencami,</w:t>
                  </w:r>
                </w:p>
                <w:p w14:paraId="176610D4" w14:textId="77777777" w:rsidR="00082ECA" w:rsidRPr="002500C6" w:rsidRDefault="00082ECA" w:rsidP="0017178C">
                  <w:pPr>
                    <w:numPr>
                      <w:ilvl w:val="0"/>
                      <w:numId w:val="20"/>
                    </w:numPr>
                    <w:jc w:val="both"/>
                    <w:rPr>
                      <w:rFonts w:ascii="Arial" w:hAnsi="Arial" w:cs="Arial"/>
                      <w:sz w:val="18"/>
                      <w:szCs w:val="18"/>
                    </w:rPr>
                  </w:pPr>
                  <w:r w:rsidRPr="002500C6">
                    <w:rPr>
                      <w:rFonts w:ascii="Arial" w:hAnsi="Arial" w:cs="Arial"/>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1A05AD9" w14:textId="77777777" w:rsidR="00082ECA" w:rsidRPr="002500C6" w:rsidRDefault="00082ECA" w:rsidP="0017178C">
                  <w:pPr>
                    <w:numPr>
                      <w:ilvl w:val="0"/>
                      <w:numId w:val="20"/>
                    </w:numPr>
                    <w:jc w:val="both"/>
                    <w:rPr>
                      <w:rFonts w:ascii="Arial" w:hAnsi="Arial" w:cs="Arial"/>
                      <w:sz w:val="18"/>
                      <w:szCs w:val="18"/>
                    </w:rPr>
                  </w:pPr>
                  <w:r w:rsidRPr="002500C6">
                    <w:rPr>
                      <w:rFonts w:ascii="Arial" w:hAnsi="Arial" w:cs="Arial"/>
                      <w:sz w:val="18"/>
                      <w:szCs w:val="18"/>
                    </w:rPr>
                    <w:t xml:space="preserve">na dan oddaje ponudbe ali prijave nimamo </w:t>
                  </w:r>
                  <w:proofErr w:type="spellStart"/>
                  <w:r w:rsidRPr="002500C6">
                    <w:rPr>
                      <w:rFonts w:ascii="Arial" w:hAnsi="Arial" w:cs="Arial"/>
                      <w:sz w:val="18"/>
                      <w:szCs w:val="18"/>
                    </w:rPr>
                    <w:t>nepredloženih</w:t>
                  </w:r>
                  <w:proofErr w:type="spellEnd"/>
                  <w:r w:rsidRPr="002500C6">
                    <w:rPr>
                      <w:rFonts w:ascii="Arial" w:hAnsi="Arial" w:cs="Arial"/>
                      <w:sz w:val="18"/>
                      <w:szCs w:val="18"/>
                    </w:rPr>
                    <w:t xml:space="preserve"> obračunov davčnih odtegljajev za dohodke iz delovnega razmerja za obdobje zadnjih petih let do dne oddaje ponudbe ali prijave,</w:t>
                  </w:r>
                </w:p>
                <w:p w14:paraId="3FCA1BC3" w14:textId="77777777" w:rsidR="00082ECA" w:rsidRPr="002500C6" w:rsidRDefault="00082ECA" w:rsidP="0017178C">
                  <w:pPr>
                    <w:numPr>
                      <w:ilvl w:val="0"/>
                      <w:numId w:val="20"/>
                    </w:numPr>
                    <w:jc w:val="both"/>
                    <w:rPr>
                      <w:rFonts w:ascii="Arial" w:hAnsi="Arial" w:cs="Arial"/>
                      <w:sz w:val="18"/>
                      <w:szCs w:val="18"/>
                    </w:rPr>
                  </w:pPr>
                  <w:r w:rsidRPr="002500C6">
                    <w:rPr>
                      <w:rFonts w:ascii="Arial" w:hAnsi="Arial" w:cs="Arial"/>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797D504" w14:textId="77777777" w:rsidR="00082ECA" w:rsidRPr="002500C6" w:rsidRDefault="00082ECA" w:rsidP="0017178C">
                  <w:pPr>
                    <w:numPr>
                      <w:ilvl w:val="0"/>
                      <w:numId w:val="20"/>
                    </w:numPr>
                    <w:jc w:val="both"/>
                    <w:rPr>
                      <w:rFonts w:ascii="Arial" w:hAnsi="Arial" w:cs="Arial"/>
                      <w:sz w:val="18"/>
                      <w:szCs w:val="18"/>
                    </w:rPr>
                  </w:pPr>
                  <w:r w:rsidRPr="002500C6">
                    <w:rPr>
                      <w:rFonts w:ascii="Arial" w:hAnsi="Arial" w:cs="Arial"/>
                      <w:sz w:val="18"/>
                      <w:szCs w:val="18"/>
                    </w:rPr>
                    <w:t>z drugimi gospodarskimi subjekti nismo sklenili dogovora, katerega cilj ali učinek je preprečevati, omejevati ali izkrivljati konkurenco,</w:t>
                  </w:r>
                </w:p>
                <w:p w14:paraId="26D3D7BE" w14:textId="77777777" w:rsidR="00082ECA" w:rsidRPr="002500C6" w:rsidRDefault="00082ECA" w:rsidP="0017178C">
                  <w:pPr>
                    <w:numPr>
                      <w:ilvl w:val="0"/>
                      <w:numId w:val="20"/>
                    </w:numPr>
                    <w:jc w:val="both"/>
                    <w:rPr>
                      <w:rFonts w:ascii="Arial" w:hAnsi="Arial" w:cs="Arial"/>
                      <w:sz w:val="18"/>
                      <w:szCs w:val="18"/>
                    </w:rPr>
                  </w:pPr>
                  <w:r w:rsidRPr="002500C6">
                    <w:rPr>
                      <w:rFonts w:ascii="Arial" w:hAnsi="Arial" w:cs="Arial"/>
                      <w:sz w:val="18"/>
                      <w:szCs w:val="18"/>
                    </w:rPr>
                    <w:t>nismo bili s pravnomočno sodbo v katerikoli državi obsojeni za prestopek v zvezi s poklicnim ravnanjem,</w:t>
                  </w:r>
                </w:p>
                <w:p w14:paraId="28084CF9" w14:textId="77777777" w:rsidR="00082ECA" w:rsidRPr="002500C6" w:rsidRDefault="00082ECA" w:rsidP="0017178C">
                  <w:pPr>
                    <w:numPr>
                      <w:ilvl w:val="0"/>
                      <w:numId w:val="20"/>
                    </w:numPr>
                    <w:jc w:val="both"/>
                    <w:rPr>
                      <w:rFonts w:ascii="Arial" w:hAnsi="Arial" w:cs="Arial"/>
                      <w:sz w:val="18"/>
                      <w:szCs w:val="18"/>
                    </w:rPr>
                  </w:pPr>
                  <w:r w:rsidRPr="002500C6">
                    <w:rPr>
                      <w:rFonts w:ascii="Arial" w:hAnsi="Arial" w:cs="Arial"/>
                      <w:sz w:val="18"/>
                      <w:szCs w:val="18"/>
                    </w:rPr>
                    <w:lastRenderedPageBreak/>
                    <w:t>pri dajanju informacij v tem ali predhodnih postopkih, nismo namerno podali zavajajoče razlage ali teh informacij nismo zagotovili,</w:t>
                  </w:r>
                </w:p>
                <w:p w14:paraId="617DA1BB" w14:textId="77777777" w:rsidR="00082ECA" w:rsidRPr="002500C6" w:rsidRDefault="00082ECA" w:rsidP="0017178C">
                  <w:pPr>
                    <w:numPr>
                      <w:ilvl w:val="0"/>
                      <w:numId w:val="20"/>
                    </w:numPr>
                    <w:jc w:val="both"/>
                    <w:rPr>
                      <w:rFonts w:ascii="Arial" w:hAnsi="Arial" w:cs="Arial"/>
                      <w:sz w:val="18"/>
                      <w:szCs w:val="18"/>
                    </w:rPr>
                  </w:pPr>
                  <w:r w:rsidRPr="002500C6">
                    <w:rPr>
                      <w:rFonts w:ascii="Arial" w:hAnsi="Arial" w:cs="Arial"/>
                      <w:sz w:val="18"/>
                      <w:szCs w:val="18"/>
                    </w:rPr>
                    <w:t>izpolnjujemo vse ostale pogoje za izvedbo naročila, ki jih določa razpisna dokumentacija.</w:t>
                  </w:r>
                </w:p>
              </w:tc>
            </w:tr>
          </w:tbl>
          <w:p w14:paraId="75757FE6" w14:textId="77777777" w:rsidR="00082ECA" w:rsidRPr="002500C6" w:rsidRDefault="00082ECA" w:rsidP="0017178C">
            <w:pPr>
              <w:spacing w:before="225" w:after="225" w:line="240" w:lineRule="auto"/>
              <w:jc w:val="both"/>
              <w:rPr>
                <w:rFonts w:ascii="Arial" w:hAnsi="Arial" w:cs="Arial"/>
                <w:sz w:val="18"/>
                <w:szCs w:val="18"/>
                <w:u w:val="single"/>
              </w:rPr>
            </w:pPr>
            <w:r w:rsidRPr="002500C6">
              <w:rPr>
                <w:rFonts w:ascii="Arial" w:hAnsi="Arial" w:cs="Arial"/>
                <w:sz w:val="18"/>
                <w:szCs w:val="18"/>
                <w:u w:val="single"/>
              </w:rPr>
              <w:lastRenderedPageBreak/>
              <w:t>S podpisom te izjave izjavljamo, da izpolnjujemo vse pogoje iz razpisne dokumentacije, za katere je navedeno, da se izpolnjevanje izkazuje s podpisom te izjave!</w:t>
            </w:r>
          </w:p>
          <w:p w14:paraId="37B89823" w14:textId="77777777" w:rsidR="00082ECA" w:rsidRPr="002500C6" w:rsidRDefault="00082ECA" w:rsidP="0017178C">
            <w:pPr>
              <w:spacing w:before="225" w:after="225" w:line="240" w:lineRule="auto"/>
              <w:jc w:val="both"/>
            </w:pPr>
            <w:r w:rsidRPr="002500C6">
              <w:rPr>
                <w:rFonts w:ascii="Arial" w:hAnsi="Arial" w:cs="Arial"/>
                <w:sz w:val="18"/>
                <w:szCs w:val="18"/>
              </w:rPr>
              <w:t xml:space="preserve">Spodaj podpisani dajem/o uradno soglasje, da naročnik </w:t>
            </w:r>
            <w:proofErr w:type="spellStart"/>
            <w:r w:rsidRPr="002500C6">
              <w:rPr>
                <w:rFonts w:ascii="Arial" w:hAnsi="Arial" w:cs="Arial"/>
                <w:b/>
                <w:sz w:val="18"/>
                <w:szCs w:val="18"/>
              </w:rPr>
              <w:t>InnoRenew</w:t>
            </w:r>
            <w:proofErr w:type="spellEnd"/>
            <w:r w:rsidRPr="002500C6">
              <w:rPr>
                <w:rFonts w:ascii="Arial" w:hAnsi="Arial" w:cs="Arial"/>
                <w:b/>
                <w:sz w:val="18"/>
                <w:szCs w:val="18"/>
              </w:rPr>
              <w:t xml:space="preserve"> </w:t>
            </w:r>
            <w:proofErr w:type="spellStart"/>
            <w:r w:rsidRPr="002500C6">
              <w:rPr>
                <w:rFonts w:ascii="Arial" w:hAnsi="Arial" w:cs="Arial"/>
                <w:b/>
                <w:sz w:val="18"/>
                <w:szCs w:val="18"/>
              </w:rPr>
              <w:t>CoE</w:t>
            </w:r>
            <w:proofErr w:type="spellEnd"/>
            <w:r w:rsidRPr="002500C6">
              <w:rPr>
                <w:rFonts w:ascii="Arial" w:hAnsi="Arial" w:cs="Arial"/>
                <w:b/>
                <w:sz w:val="18"/>
                <w:szCs w:val="18"/>
              </w:rPr>
              <w:t xml:space="preserve"> Center odličnosti za raziskave in inovacije na področju obnovljivih materialov in zdravega bivanjskega okolja, Livade 6, 6310 Izola - </w:t>
            </w:r>
            <w:proofErr w:type="spellStart"/>
            <w:r w:rsidRPr="002500C6">
              <w:rPr>
                <w:rFonts w:ascii="Arial" w:hAnsi="Arial" w:cs="Arial"/>
                <w:b/>
                <w:sz w:val="18"/>
                <w:szCs w:val="18"/>
              </w:rPr>
              <w:t>Isola</w:t>
            </w:r>
            <w:proofErr w:type="spellEnd"/>
            <w:r w:rsidRPr="002500C6">
              <w:rPr>
                <w:rFonts w:ascii="Arial" w:hAnsi="Arial" w:cs="Arial"/>
                <w:b/>
                <w:bCs/>
                <w:sz w:val="18"/>
                <w:szCs w:val="18"/>
              </w:rPr>
              <w:t>,</w:t>
            </w:r>
            <w:r w:rsidRPr="002500C6">
              <w:rPr>
                <w:rFonts w:ascii="Arial" w:hAnsi="Arial" w:cs="Arial"/>
                <w:sz w:val="18"/>
                <w:szCs w:val="18"/>
              </w:rPr>
              <w:t xml:space="preserve">  v zvezi z oddajo javnega naročila z naslovom »Nakup opreme </w:t>
            </w:r>
            <w:r w:rsidRPr="002500C6">
              <w:rPr>
                <w:rFonts w:ascii="Arial" w:eastAsia="Times New Roman" w:hAnsi="Arial" w:cs="Arial"/>
                <w:sz w:val="18"/>
                <w:szCs w:val="18"/>
                <w:lang w:eastAsia="sl-SI"/>
              </w:rPr>
              <w:t>za potrebe Centra odličnosti za raziskave in inovacije na področju obnovljivih materialov in zdravega bivanjskega okolja</w:t>
            </w:r>
            <w:r w:rsidRPr="002500C6">
              <w:rPr>
                <w:rFonts w:ascii="Arial" w:hAnsi="Arial" w:cs="Arial"/>
                <w:sz w:val="18"/>
                <w:szCs w:val="18"/>
              </w:rPr>
              <w:t>«</w:t>
            </w:r>
            <w:r w:rsidRPr="002500C6">
              <w:rPr>
                <w:rFonts w:ascii="Arial" w:hAnsi="Arial" w:cs="Arial"/>
                <w:b/>
                <w:bCs/>
                <w:sz w:val="18"/>
                <w:szCs w:val="18"/>
              </w:rPr>
              <w:t>, objavljen na Portalu javnih naročil pod številko _____________ </w:t>
            </w:r>
            <w:r w:rsidRPr="002500C6">
              <w:rPr>
                <w:rFonts w:ascii="Arial" w:hAnsi="Arial" w:cs="Arial"/>
                <w:sz w:val="18"/>
                <w:szCs w:val="18"/>
              </w:rPr>
              <w:t xml:space="preserve">pridobi podatke za preveritev ponudbe v skladu 89. </w:t>
            </w:r>
            <w:proofErr w:type="spellStart"/>
            <w:r w:rsidRPr="002500C6">
              <w:rPr>
                <w:rFonts w:ascii="Arial" w:hAnsi="Arial" w:cs="Arial"/>
                <w:sz w:val="18"/>
                <w:szCs w:val="18"/>
              </w:rPr>
              <w:t>členom</w:t>
            </w:r>
            <w:proofErr w:type="spellEnd"/>
            <w:r w:rsidRPr="002500C6">
              <w:rPr>
                <w:rFonts w:ascii="Arial" w:hAnsi="Arial" w:cs="Arial"/>
                <w:sz w:val="18"/>
                <w:szCs w:val="18"/>
              </w:rPr>
              <w:t xml:space="preserve"> ZJN-3 v enotnem informacijskem sistemu – </w:t>
            </w:r>
            <w:proofErr w:type="spellStart"/>
            <w:r w:rsidRPr="002500C6">
              <w:rPr>
                <w:rFonts w:ascii="Arial" w:hAnsi="Arial" w:cs="Arial"/>
                <w:sz w:val="18"/>
                <w:szCs w:val="18"/>
              </w:rPr>
              <w:t>eDosje</w:t>
            </w:r>
            <w:proofErr w:type="spellEnd"/>
            <w:r w:rsidRPr="002500C6">
              <w:rPr>
                <w:rFonts w:ascii="Arial" w:hAnsi="Arial" w:cs="Arial"/>
                <w:sz w:val="18"/>
                <w:szCs w:val="18"/>
              </w:rPr>
              <w:t xml:space="preserve"> iz devetega odstavka 77. člena ZJN-3.</w:t>
            </w:r>
          </w:p>
          <w:p w14:paraId="3FB13AAD" w14:textId="77777777" w:rsidR="00082ECA" w:rsidRPr="002500C6" w:rsidRDefault="00082ECA" w:rsidP="0017178C">
            <w:pPr>
              <w:ind w:left="720"/>
              <w:jc w:val="both"/>
              <w:rPr>
                <w:rFonts w:ascii="Arial" w:hAnsi="Arial" w:cs="Arial"/>
                <w:sz w:val="18"/>
                <w:szCs w:val="18"/>
              </w:rPr>
            </w:pPr>
          </w:p>
        </w:tc>
      </w:tr>
      <w:tr w:rsidR="002500C6" w:rsidRPr="002500C6" w14:paraId="10CA8CE2" w14:textId="77777777" w:rsidTr="0017178C">
        <w:tc>
          <w:tcPr>
            <w:tcW w:w="2500" w:type="pct"/>
            <w:tcMar>
              <w:top w:w="75" w:type="dxa"/>
              <w:bottom w:w="75" w:type="dxa"/>
            </w:tcMar>
            <w:vAlign w:val="center"/>
          </w:tcPr>
          <w:p w14:paraId="5826DA4B" w14:textId="77777777" w:rsidR="00082ECA" w:rsidRPr="002500C6" w:rsidRDefault="00082ECA" w:rsidP="0017178C">
            <w:r w:rsidRPr="002500C6">
              <w:rPr>
                <w:rFonts w:ascii="Arial" w:hAnsi="Arial" w:cs="Arial"/>
                <w:position w:val="-2"/>
                <w:sz w:val="18"/>
                <w:szCs w:val="18"/>
              </w:rPr>
              <w:lastRenderedPageBreak/>
              <w:t>Kraj in datum:</w:t>
            </w:r>
          </w:p>
        </w:tc>
        <w:tc>
          <w:tcPr>
            <w:tcW w:w="0" w:type="auto"/>
            <w:tcMar>
              <w:top w:w="75" w:type="dxa"/>
              <w:bottom w:w="75" w:type="dxa"/>
            </w:tcMar>
            <w:vAlign w:val="center"/>
          </w:tcPr>
          <w:p w14:paraId="6591432A" w14:textId="77777777" w:rsidR="00082ECA" w:rsidRPr="002500C6" w:rsidRDefault="00082ECA" w:rsidP="0017178C">
            <w:r w:rsidRPr="002500C6">
              <w:rPr>
                <w:rFonts w:ascii="Arial" w:hAnsi="Arial" w:cs="Arial"/>
                <w:position w:val="-2"/>
                <w:sz w:val="18"/>
                <w:szCs w:val="18"/>
              </w:rPr>
              <w:t>Ime in priimek: _____________________</w:t>
            </w:r>
          </w:p>
        </w:tc>
      </w:tr>
      <w:tr w:rsidR="002500C6" w:rsidRPr="002500C6" w14:paraId="01EE20C4" w14:textId="77777777" w:rsidTr="0017178C">
        <w:tc>
          <w:tcPr>
            <w:tcW w:w="2500" w:type="pct"/>
            <w:tcMar>
              <w:top w:w="75" w:type="dxa"/>
              <w:bottom w:w="75" w:type="dxa"/>
            </w:tcMar>
            <w:vAlign w:val="center"/>
          </w:tcPr>
          <w:p w14:paraId="458B7FC9" w14:textId="77777777" w:rsidR="00082ECA" w:rsidRPr="002500C6" w:rsidRDefault="00082ECA" w:rsidP="0017178C">
            <w:r w:rsidRPr="002500C6">
              <w:rPr>
                <w:rFonts w:ascii="Arial" w:hAnsi="Arial" w:cs="Arial"/>
                <w:position w:val="-2"/>
                <w:sz w:val="18"/>
                <w:szCs w:val="18"/>
              </w:rPr>
              <w:t> </w:t>
            </w:r>
          </w:p>
        </w:tc>
        <w:tc>
          <w:tcPr>
            <w:tcW w:w="0" w:type="auto"/>
            <w:tcMar>
              <w:top w:w="75" w:type="dxa"/>
              <w:bottom w:w="75" w:type="dxa"/>
            </w:tcMar>
            <w:vAlign w:val="center"/>
          </w:tcPr>
          <w:p w14:paraId="13B21904" w14:textId="77777777" w:rsidR="00082ECA" w:rsidRPr="002500C6" w:rsidRDefault="00082ECA" w:rsidP="0017178C"/>
          <w:p w14:paraId="32765D82" w14:textId="77777777" w:rsidR="00082ECA" w:rsidRPr="002500C6" w:rsidRDefault="00082ECA" w:rsidP="0017178C">
            <w:pPr>
              <w:jc w:val="center"/>
            </w:pPr>
            <w:r w:rsidRPr="002500C6">
              <w:rPr>
                <w:rFonts w:ascii="Arial" w:hAnsi="Arial" w:cs="Arial"/>
                <w:position w:val="-2"/>
                <w:sz w:val="18"/>
                <w:szCs w:val="18"/>
              </w:rPr>
              <w:t>(žig in podpis)</w:t>
            </w:r>
          </w:p>
        </w:tc>
      </w:tr>
    </w:tbl>
    <w:p w14:paraId="276BBF32" w14:textId="77777777" w:rsidR="00082ECA" w:rsidRPr="002500C6" w:rsidRDefault="00082ECA" w:rsidP="00082ECA">
      <w:pPr>
        <w:spacing w:before="225" w:after="225" w:line="240" w:lineRule="auto"/>
        <w:jc w:val="both"/>
      </w:pPr>
      <w:r w:rsidRPr="002500C6">
        <w:rPr>
          <w:rFonts w:ascii="Arial" w:hAnsi="Arial" w:cs="Arial"/>
          <w:sz w:val="18"/>
          <w:szCs w:val="18"/>
        </w:rPr>
        <w:t> </w:t>
      </w:r>
    </w:p>
    <w:p w14:paraId="6B929949" w14:textId="77777777" w:rsidR="00082ECA" w:rsidRPr="002500C6" w:rsidRDefault="00082ECA" w:rsidP="00082ECA">
      <w:pPr>
        <w:rPr>
          <w:rFonts w:ascii="Arial" w:hAnsi="Arial" w:cs="Arial"/>
          <w:b/>
          <w:i/>
          <w:sz w:val="18"/>
          <w:szCs w:val="18"/>
        </w:rPr>
      </w:pPr>
      <w:r w:rsidRPr="002500C6">
        <w:rPr>
          <w:rFonts w:ascii="Arial" w:hAnsi="Arial" w:cs="Arial"/>
          <w:b/>
          <w:i/>
          <w:sz w:val="18"/>
          <w:szCs w:val="18"/>
        </w:rPr>
        <w:t>Priloga:</w:t>
      </w:r>
    </w:p>
    <w:p w14:paraId="720F783B" w14:textId="77777777" w:rsidR="00082ECA" w:rsidRPr="002500C6" w:rsidRDefault="00082ECA" w:rsidP="00082ECA">
      <w:pPr>
        <w:pStyle w:val="Odstavekseznama"/>
        <w:numPr>
          <w:ilvl w:val="0"/>
          <w:numId w:val="33"/>
        </w:numPr>
        <w:rPr>
          <w:rFonts w:ascii="Arial" w:hAnsi="Arial" w:cs="Arial"/>
          <w:b/>
          <w:i/>
          <w:sz w:val="18"/>
          <w:szCs w:val="18"/>
        </w:rPr>
      </w:pPr>
      <w:r w:rsidRPr="002500C6">
        <w:rPr>
          <w:rFonts w:ascii="Arial" w:hAnsi="Arial" w:cs="Arial"/>
          <w:b/>
          <w:i/>
          <w:sz w:val="18"/>
          <w:szCs w:val="18"/>
        </w:rPr>
        <w:t>izpolnjen in podpisan ESPD obrazec:</w:t>
      </w:r>
    </w:p>
    <w:p w14:paraId="5684733B" w14:textId="77777777" w:rsidR="00082ECA" w:rsidRPr="002500C6" w:rsidRDefault="00082ECA" w:rsidP="00082ECA">
      <w:pPr>
        <w:pStyle w:val="Odstavekseznama"/>
        <w:spacing w:after="0" w:line="240" w:lineRule="auto"/>
        <w:jc w:val="both"/>
      </w:pPr>
      <w:r w:rsidRPr="002500C6">
        <w:rPr>
          <w:rFonts w:ascii="Arial" w:hAnsi="Arial" w:cs="Arial"/>
          <w:sz w:val="18"/>
          <w:szCs w:val="18"/>
        </w:rPr>
        <w:t>Ponudnik pri elektronski oddaji ponudbe v razdelek »ESPD – ponudnik« uvozi *.</w:t>
      </w:r>
      <w:proofErr w:type="spellStart"/>
      <w:r w:rsidRPr="002500C6">
        <w:rPr>
          <w:rFonts w:ascii="Arial" w:hAnsi="Arial" w:cs="Arial"/>
          <w:sz w:val="18"/>
          <w:szCs w:val="18"/>
        </w:rPr>
        <w:t>xml</w:t>
      </w:r>
      <w:proofErr w:type="spellEnd"/>
      <w:r w:rsidRPr="002500C6">
        <w:rPr>
          <w:rFonts w:ascii="Arial" w:hAnsi="Arial" w:cs="Arial"/>
          <w:sz w:val="18"/>
          <w:szCs w:val="18"/>
        </w:rPr>
        <w:t xml:space="preserve"> obliko datoteke obrazca ESPD, ki je priložen razpisni dokumentaciji.</w:t>
      </w:r>
    </w:p>
    <w:p w14:paraId="32458BC1" w14:textId="77777777" w:rsidR="00082ECA" w:rsidRPr="002500C6" w:rsidRDefault="00082ECA" w:rsidP="00082ECA">
      <w:pPr>
        <w:pStyle w:val="Odstavekseznama"/>
        <w:spacing w:before="225" w:after="225" w:line="240" w:lineRule="auto"/>
        <w:jc w:val="both"/>
      </w:pPr>
      <w:r w:rsidRPr="002500C6">
        <w:rPr>
          <w:rFonts w:ascii="Arial" w:hAnsi="Arial" w:cs="Arial"/>
          <w:sz w:val="18"/>
          <w:szCs w:val="18"/>
        </w:rPr>
        <w:t xml:space="preserve">Na portalu javnih </w:t>
      </w:r>
      <w:proofErr w:type="spellStart"/>
      <w:r w:rsidRPr="002500C6">
        <w:rPr>
          <w:rFonts w:ascii="Arial" w:hAnsi="Arial" w:cs="Arial"/>
          <w:sz w:val="18"/>
          <w:szCs w:val="18"/>
        </w:rPr>
        <w:t>naročil</w:t>
      </w:r>
      <w:proofErr w:type="spellEnd"/>
      <w:r w:rsidRPr="002500C6">
        <w:rPr>
          <w:rFonts w:ascii="Arial" w:hAnsi="Arial" w:cs="Arial"/>
          <w:sz w:val="18"/>
          <w:szCs w:val="18"/>
        </w:rPr>
        <w:t xml:space="preserve"> je na spletni povezavi http://www.enarocanje.si/_ESPD/ dostopna aplikacija za ESDP, s katero se zagotavlja </w:t>
      </w:r>
      <w:proofErr w:type="spellStart"/>
      <w:r w:rsidRPr="002500C6">
        <w:rPr>
          <w:rFonts w:ascii="Arial" w:hAnsi="Arial" w:cs="Arial"/>
          <w:sz w:val="18"/>
          <w:szCs w:val="18"/>
        </w:rPr>
        <w:t>brezplačna</w:t>
      </w:r>
      <w:proofErr w:type="spellEnd"/>
      <w:r w:rsidRPr="002500C6">
        <w:rPr>
          <w:rFonts w:ascii="Arial" w:hAnsi="Arial" w:cs="Arial"/>
          <w:sz w:val="18"/>
          <w:szCs w:val="18"/>
        </w:rPr>
        <w:t xml:space="preserve"> elektronska storitev ESPD. Gospodarski subjekt v to aplikacijo uvozi s strani </w:t>
      </w:r>
      <w:proofErr w:type="spellStart"/>
      <w:r w:rsidRPr="002500C6">
        <w:rPr>
          <w:rFonts w:ascii="Arial" w:hAnsi="Arial" w:cs="Arial"/>
          <w:sz w:val="18"/>
          <w:szCs w:val="18"/>
        </w:rPr>
        <w:t>naročnika</w:t>
      </w:r>
      <w:proofErr w:type="spellEnd"/>
      <w:r w:rsidRPr="002500C6">
        <w:rPr>
          <w:rFonts w:ascii="Arial" w:hAnsi="Arial" w:cs="Arial"/>
          <w:sz w:val="18"/>
          <w:szCs w:val="18"/>
        </w:rPr>
        <w:t xml:space="preserve"> pripravljen ESPD ali enega od svojih predhodno izpolnjenih ESPD, ga izpolni s svojimi osnovnimi poslovnimi podatki in podatki o </w:t>
      </w:r>
      <w:proofErr w:type="spellStart"/>
      <w:r w:rsidRPr="002500C6">
        <w:rPr>
          <w:rFonts w:ascii="Arial" w:hAnsi="Arial" w:cs="Arial"/>
          <w:sz w:val="18"/>
          <w:szCs w:val="18"/>
        </w:rPr>
        <w:t>načinu</w:t>
      </w:r>
      <w:proofErr w:type="spellEnd"/>
      <w:r w:rsidRPr="002500C6">
        <w:rPr>
          <w:rFonts w:ascii="Arial" w:hAnsi="Arial" w:cs="Arial"/>
          <w:sz w:val="18"/>
          <w:szCs w:val="18"/>
        </w:rPr>
        <w:t xml:space="preserve"> </w:t>
      </w:r>
      <w:proofErr w:type="spellStart"/>
      <w:r w:rsidRPr="002500C6">
        <w:rPr>
          <w:rFonts w:ascii="Arial" w:hAnsi="Arial" w:cs="Arial"/>
          <w:sz w:val="18"/>
          <w:szCs w:val="18"/>
        </w:rPr>
        <w:t>predložitve</w:t>
      </w:r>
      <w:proofErr w:type="spellEnd"/>
      <w:r w:rsidRPr="002500C6">
        <w:rPr>
          <w:rFonts w:ascii="Arial" w:hAnsi="Arial" w:cs="Arial"/>
          <w:sz w:val="18"/>
          <w:szCs w:val="18"/>
        </w:rPr>
        <w:t xml:space="preserve"> ponudbe (samostojna ponudba, ponudba s sklicevanjem na zmogljivosti drugih gospodarskih subjektov, ponudba s podizvajalci, ponudba za en, </w:t>
      </w:r>
      <w:proofErr w:type="spellStart"/>
      <w:r w:rsidRPr="002500C6">
        <w:rPr>
          <w:rFonts w:ascii="Arial" w:hAnsi="Arial" w:cs="Arial"/>
          <w:sz w:val="18"/>
          <w:szCs w:val="18"/>
        </w:rPr>
        <w:t>vec</w:t>
      </w:r>
      <w:proofErr w:type="spellEnd"/>
      <w:r w:rsidRPr="002500C6">
        <w:rPr>
          <w:rFonts w:ascii="Arial" w:hAnsi="Arial" w:cs="Arial"/>
          <w:sz w:val="18"/>
          <w:szCs w:val="18"/>
        </w:rPr>
        <w:t xml:space="preserve">̌ ali vse sklope) ter se opredeli do zahtevanih pogojev za sodelovanje in uporabljenih razlogov za </w:t>
      </w:r>
      <w:proofErr w:type="spellStart"/>
      <w:r w:rsidRPr="002500C6">
        <w:rPr>
          <w:rFonts w:ascii="Arial" w:hAnsi="Arial" w:cs="Arial"/>
          <w:sz w:val="18"/>
          <w:szCs w:val="18"/>
        </w:rPr>
        <w:t>izključitev</w:t>
      </w:r>
      <w:proofErr w:type="spellEnd"/>
      <w:r w:rsidRPr="002500C6">
        <w:rPr>
          <w:rFonts w:ascii="Arial" w:hAnsi="Arial" w:cs="Arial"/>
          <w:sz w:val="18"/>
          <w:szCs w:val="18"/>
        </w:rPr>
        <w:t xml:space="preserve">. Gospodarski subjekt z ESPD </w:t>
      </w:r>
      <w:proofErr w:type="spellStart"/>
      <w:r w:rsidRPr="002500C6">
        <w:rPr>
          <w:rFonts w:ascii="Arial" w:hAnsi="Arial" w:cs="Arial"/>
          <w:sz w:val="18"/>
          <w:szCs w:val="18"/>
        </w:rPr>
        <w:t>soglaša</w:t>
      </w:r>
      <w:proofErr w:type="spellEnd"/>
      <w:r w:rsidRPr="002500C6">
        <w:rPr>
          <w:rFonts w:ascii="Arial" w:hAnsi="Arial" w:cs="Arial"/>
          <w:sz w:val="18"/>
          <w:szCs w:val="18"/>
        </w:rPr>
        <w:t xml:space="preserve"> tudi, da se njegov status preveri v posamezni uradni evidenci in da se preverjanje izvede v enotnem informacijskem sistemu (aplikacija e-Dosje).</w:t>
      </w:r>
    </w:p>
    <w:p w14:paraId="310F457A" w14:textId="77777777" w:rsidR="00082ECA" w:rsidRPr="002500C6" w:rsidRDefault="00082ECA" w:rsidP="00082ECA">
      <w:pPr>
        <w:pStyle w:val="Odstavekseznama"/>
        <w:spacing w:before="225" w:after="225" w:line="240" w:lineRule="auto"/>
        <w:jc w:val="both"/>
      </w:pPr>
      <w:r w:rsidRPr="002500C6">
        <w:rPr>
          <w:rFonts w:ascii="Arial" w:hAnsi="Arial" w:cs="Arial"/>
          <w:sz w:val="18"/>
          <w:szCs w:val="18"/>
        </w:rPr>
        <w:t xml:space="preserve">Za uporabo aplikacije ESPD, ki v okviru portala javnih </w:t>
      </w:r>
      <w:proofErr w:type="spellStart"/>
      <w:r w:rsidRPr="002500C6">
        <w:rPr>
          <w:rFonts w:ascii="Arial" w:hAnsi="Arial" w:cs="Arial"/>
          <w:sz w:val="18"/>
          <w:szCs w:val="18"/>
        </w:rPr>
        <w:t>naročil</w:t>
      </w:r>
      <w:proofErr w:type="spellEnd"/>
      <w:r w:rsidRPr="002500C6">
        <w:rPr>
          <w:rFonts w:ascii="Arial" w:hAnsi="Arial" w:cs="Arial"/>
          <w:sz w:val="18"/>
          <w:szCs w:val="18"/>
        </w:rPr>
        <w:t xml:space="preserve"> zagotavlja elektronsko storitev ESPD, registracija uporabnika ni potrebna. Dostop do aplikacije je </w:t>
      </w:r>
      <w:proofErr w:type="spellStart"/>
      <w:r w:rsidRPr="002500C6">
        <w:rPr>
          <w:rFonts w:ascii="Arial" w:hAnsi="Arial" w:cs="Arial"/>
          <w:sz w:val="18"/>
          <w:szCs w:val="18"/>
        </w:rPr>
        <w:t>mogoc</w:t>
      </w:r>
      <w:proofErr w:type="spellEnd"/>
      <w:r w:rsidRPr="002500C6">
        <w:rPr>
          <w:rFonts w:ascii="Arial" w:hAnsi="Arial" w:cs="Arial"/>
          <w:sz w:val="18"/>
          <w:szCs w:val="18"/>
        </w:rPr>
        <w:t xml:space="preserve">̌ v vseh najbolj </w:t>
      </w:r>
      <w:proofErr w:type="spellStart"/>
      <w:r w:rsidRPr="002500C6">
        <w:rPr>
          <w:rFonts w:ascii="Arial" w:hAnsi="Arial" w:cs="Arial"/>
          <w:sz w:val="18"/>
          <w:szCs w:val="18"/>
        </w:rPr>
        <w:t>razširjenih</w:t>
      </w:r>
      <w:proofErr w:type="spellEnd"/>
      <w:r w:rsidRPr="002500C6">
        <w:rPr>
          <w:rFonts w:ascii="Arial" w:hAnsi="Arial" w:cs="Arial"/>
          <w:sz w:val="18"/>
          <w:szCs w:val="18"/>
        </w:rPr>
        <w:t xml:space="preserve"> spletnih brskalnikih (npr. Microsoft Internet Explorer, </w:t>
      </w:r>
      <w:proofErr w:type="spellStart"/>
      <w:r w:rsidRPr="002500C6">
        <w:rPr>
          <w:rFonts w:ascii="Arial" w:hAnsi="Arial" w:cs="Arial"/>
          <w:sz w:val="18"/>
          <w:szCs w:val="18"/>
        </w:rPr>
        <w:t>Mozilla</w:t>
      </w:r>
      <w:proofErr w:type="spellEnd"/>
      <w:r w:rsidRPr="002500C6">
        <w:rPr>
          <w:rFonts w:ascii="Arial" w:hAnsi="Arial" w:cs="Arial"/>
          <w:sz w:val="18"/>
          <w:szCs w:val="18"/>
        </w:rPr>
        <w:t xml:space="preserve"> Firefox). Gospodarski subjekt lahko ESPD pripravlja oziroma izpolnjuje postopoma. To stori tako, da ESPD po </w:t>
      </w:r>
      <w:proofErr w:type="spellStart"/>
      <w:r w:rsidRPr="002500C6">
        <w:rPr>
          <w:rFonts w:ascii="Arial" w:hAnsi="Arial" w:cs="Arial"/>
          <w:sz w:val="18"/>
          <w:szCs w:val="18"/>
        </w:rPr>
        <w:t>zaključku</w:t>
      </w:r>
      <w:proofErr w:type="spellEnd"/>
      <w:r w:rsidRPr="002500C6">
        <w:rPr>
          <w:rFonts w:ascii="Arial" w:hAnsi="Arial" w:cs="Arial"/>
          <w:sz w:val="18"/>
          <w:szCs w:val="18"/>
        </w:rPr>
        <w:t xml:space="preserve"> vsakokratne priprave oziroma izpolnjevanja izvozi in shrani na svojem </w:t>
      </w:r>
      <w:proofErr w:type="spellStart"/>
      <w:r w:rsidRPr="002500C6">
        <w:rPr>
          <w:rFonts w:ascii="Arial" w:hAnsi="Arial" w:cs="Arial"/>
          <w:sz w:val="18"/>
          <w:szCs w:val="18"/>
        </w:rPr>
        <w:t>računalniku</w:t>
      </w:r>
      <w:proofErr w:type="spellEnd"/>
      <w:r w:rsidRPr="002500C6">
        <w:rPr>
          <w:rFonts w:ascii="Arial" w:hAnsi="Arial" w:cs="Arial"/>
          <w:sz w:val="18"/>
          <w:szCs w:val="18"/>
        </w:rPr>
        <w:t xml:space="preserve"> ali drugem elektronskem mediju (.</w:t>
      </w:r>
      <w:proofErr w:type="spellStart"/>
      <w:r w:rsidRPr="002500C6">
        <w:rPr>
          <w:rFonts w:ascii="Arial" w:hAnsi="Arial" w:cs="Arial"/>
          <w:sz w:val="18"/>
          <w:szCs w:val="18"/>
        </w:rPr>
        <w:t>xml</w:t>
      </w:r>
      <w:proofErr w:type="spellEnd"/>
      <w:r w:rsidRPr="002500C6">
        <w:rPr>
          <w:rFonts w:ascii="Arial" w:hAnsi="Arial" w:cs="Arial"/>
          <w:sz w:val="18"/>
          <w:szCs w:val="18"/>
        </w:rPr>
        <w:t xml:space="preserve"> oblika).</w:t>
      </w:r>
    </w:p>
    <w:p w14:paraId="31E93569" w14:textId="77777777" w:rsidR="00082ECA" w:rsidRPr="002500C6" w:rsidRDefault="00082ECA" w:rsidP="00082ECA">
      <w:pPr>
        <w:pStyle w:val="Odstavekseznama"/>
        <w:numPr>
          <w:ilvl w:val="0"/>
          <w:numId w:val="33"/>
        </w:numPr>
        <w:jc w:val="both"/>
        <w:rPr>
          <w:rFonts w:ascii="Arial" w:hAnsi="Arial" w:cs="Arial"/>
          <w:b/>
          <w:i/>
          <w:sz w:val="18"/>
          <w:szCs w:val="18"/>
        </w:rPr>
        <w:sectPr w:rsidR="00082ECA" w:rsidRPr="002500C6" w:rsidSect="004F1422">
          <w:footerReference w:type="default" r:id="rId11"/>
          <w:pgSz w:w="11906" w:h="16838"/>
          <w:pgMar w:top="1418" w:right="1418" w:bottom="1418" w:left="1418" w:header="567" w:footer="596" w:gutter="0"/>
          <w:cols w:space="708"/>
          <w:docGrid w:linePitch="360"/>
        </w:sectPr>
      </w:pPr>
    </w:p>
    <w:p w14:paraId="5AB2B9AF" w14:textId="77777777" w:rsidR="00082ECA" w:rsidRPr="002500C6" w:rsidRDefault="00082ECA" w:rsidP="00082ECA">
      <w:pPr>
        <w:spacing w:after="0"/>
        <w:jc w:val="right"/>
        <w:rPr>
          <w:rFonts w:ascii="Arial" w:hAnsi="Arial" w:cs="Arial"/>
          <w:sz w:val="18"/>
          <w:szCs w:val="18"/>
        </w:rPr>
      </w:pPr>
    </w:p>
    <w:p w14:paraId="158A65CA" w14:textId="77777777" w:rsidR="00082ECA" w:rsidRPr="002500C6" w:rsidRDefault="00082ECA" w:rsidP="00082ECA">
      <w:pPr>
        <w:spacing w:after="0"/>
        <w:jc w:val="right"/>
        <w:rPr>
          <w:rFonts w:ascii="Arial" w:hAnsi="Arial" w:cs="Arial"/>
          <w:sz w:val="18"/>
          <w:szCs w:val="18"/>
        </w:rPr>
      </w:pPr>
      <w:r w:rsidRPr="002500C6">
        <w:rPr>
          <w:rFonts w:ascii="Arial" w:hAnsi="Arial" w:cs="Arial"/>
          <w:sz w:val="18"/>
          <w:szCs w:val="18"/>
        </w:rPr>
        <w:t>Obrazec št: 3</w:t>
      </w:r>
    </w:p>
    <w:p w14:paraId="796FA97B" w14:textId="77777777" w:rsidR="00082ECA" w:rsidRPr="002500C6" w:rsidRDefault="00082ECA" w:rsidP="00082E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500C6">
        <w:rPr>
          <w:rFonts w:ascii="Arial" w:hAnsi="Arial" w:cs="Arial"/>
        </w:rPr>
        <w:t>Izjava gospodarskega subjekta in pooblastilo za pridobitev podatkov iz kazenske evidence</w:t>
      </w:r>
    </w:p>
    <w:p w14:paraId="4BC5CF3D" w14:textId="77777777" w:rsidR="00082ECA" w:rsidRPr="002500C6" w:rsidRDefault="00082ECA" w:rsidP="00082ECA">
      <w:pPr>
        <w:spacing w:after="120"/>
        <w:rPr>
          <w:rFonts w:ascii="Arial" w:hAnsi="Arial" w:cs="Arial"/>
        </w:rPr>
      </w:pPr>
    </w:p>
    <w:p w14:paraId="7EAC453A" w14:textId="77777777" w:rsidR="00082ECA" w:rsidRPr="002500C6" w:rsidRDefault="00082ECA" w:rsidP="00082ECA">
      <w:pPr>
        <w:spacing w:before="225" w:after="225" w:line="240" w:lineRule="auto"/>
        <w:jc w:val="both"/>
      </w:pPr>
      <w:r w:rsidRPr="002500C6">
        <w:rPr>
          <w:rFonts w:ascii="Arial" w:hAnsi="Arial" w:cs="Arial"/>
          <w:sz w:val="18"/>
          <w:szCs w:val="18"/>
        </w:rPr>
        <w:t xml:space="preserve">Pod kazensko in materialno odgovornostjo izjavljamo, da naša družba, </w:t>
      </w:r>
      <w:r w:rsidRPr="002500C6">
        <w:rPr>
          <w:rFonts w:ascii="Arial" w:hAnsi="Arial" w:cs="Arial"/>
          <w:sz w:val="18"/>
          <w:szCs w:val="18"/>
          <w:u w:val="single"/>
        </w:rPr>
        <w:t>_______________</w:t>
      </w:r>
      <w:r w:rsidRPr="002500C6">
        <w:rPr>
          <w:rFonts w:ascii="Arial" w:hAnsi="Arial" w:cs="Arial"/>
          <w:sz w:val="18"/>
          <w:szCs w:val="18"/>
        </w:rPr>
        <w:t xml:space="preserve">(Firma), </w:t>
      </w:r>
      <w:r w:rsidRPr="002500C6">
        <w:rPr>
          <w:rFonts w:ascii="Arial" w:hAnsi="Arial" w:cs="Arial"/>
          <w:sz w:val="18"/>
          <w:szCs w:val="18"/>
          <w:u w:val="single"/>
        </w:rPr>
        <w:t>_________________</w:t>
      </w:r>
      <w:r w:rsidRPr="002500C6">
        <w:rPr>
          <w:rFonts w:ascii="Arial" w:hAnsi="Arial" w:cs="Arial"/>
          <w:sz w:val="18"/>
          <w:szCs w:val="18"/>
        </w:rPr>
        <w:t xml:space="preserve">(Naslov), matična številka: </w:t>
      </w:r>
      <w:r w:rsidRPr="002500C6">
        <w:rPr>
          <w:rFonts w:ascii="Arial" w:hAnsi="Arial" w:cs="Arial"/>
          <w:sz w:val="18"/>
          <w:szCs w:val="18"/>
          <w:u w:val="single"/>
        </w:rPr>
        <w:t>_______________</w:t>
      </w:r>
      <w:r w:rsidRPr="002500C6">
        <w:rPr>
          <w:rFonts w:ascii="Arial" w:hAnsi="Arial" w:cs="Arial"/>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2500C6" w:rsidRPr="002500C6" w14:paraId="70427553" w14:textId="77777777" w:rsidTr="0017178C">
        <w:tc>
          <w:tcPr>
            <w:tcW w:w="0" w:type="auto"/>
            <w:tcMar>
              <w:top w:w="0" w:type="auto"/>
              <w:bottom w:w="0" w:type="auto"/>
            </w:tcMar>
          </w:tcPr>
          <w:p w14:paraId="31E8BBC1" w14:textId="77777777" w:rsidR="00082ECA" w:rsidRPr="002500C6" w:rsidRDefault="00082ECA" w:rsidP="0017178C">
            <w:pPr>
              <w:numPr>
                <w:ilvl w:val="0"/>
                <w:numId w:val="21"/>
              </w:numPr>
              <w:jc w:val="both"/>
              <w:rPr>
                <w:rFonts w:ascii="Arial" w:hAnsi="Arial" w:cs="Arial"/>
                <w:sz w:val="18"/>
                <w:szCs w:val="18"/>
              </w:rPr>
            </w:pPr>
            <w:r w:rsidRPr="002500C6">
              <w:rPr>
                <w:rFonts w:ascii="Arial" w:hAnsi="Arial" w:cs="Arial"/>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877B45A" w14:textId="77777777" w:rsidR="00082ECA" w:rsidRPr="002500C6" w:rsidRDefault="00082ECA" w:rsidP="0017178C">
            <w:pPr>
              <w:numPr>
                <w:ilvl w:val="0"/>
                <w:numId w:val="21"/>
              </w:numPr>
              <w:jc w:val="both"/>
              <w:rPr>
                <w:rFonts w:ascii="Arial" w:hAnsi="Arial" w:cs="Arial"/>
                <w:sz w:val="18"/>
                <w:szCs w:val="18"/>
              </w:rPr>
            </w:pPr>
            <w:r w:rsidRPr="002500C6">
              <w:rPr>
                <w:rFonts w:ascii="Arial" w:hAnsi="Arial" w:cs="Arial"/>
                <w:sz w:val="18"/>
                <w:szCs w:val="18"/>
              </w:rPr>
              <w:t>lahko naročnik sam pridobi potrdila, ki se nanašajo na zgoraj navedeno iz uradnih evidenc, ki jih vodijo državni organi, organi lokalnih skupnosti ali nosilci javnih pooblastil,</w:t>
            </w:r>
          </w:p>
          <w:p w14:paraId="334EC759" w14:textId="77777777" w:rsidR="00082ECA" w:rsidRPr="002500C6" w:rsidRDefault="00082ECA" w:rsidP="0017178C">
            <w:pPr>
              <w:numPr>
                <w:ilvl w:val="0"/>
                <w:numId w:val="21"/>
              </w:numPr>
              <w:jc w:val="both"/>
              <w:rPr>
                <w:rFonts w:ascii="Arial" w:hAnsi="Arial" w:cs="Arial"/>
                <w:sz w:val="18"/>
                <w:szCs w:val="18"/>
              </w:rPr>
            </w:pPr>
            <w:r w:rsidRPr="002500C6">
              <w:rPr>
                <w:rFonts w:ascii="Arial" w:hAnsi="Arial" w:cs="Arial"/>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09BE2BE" w14:textId="77777777" w:rsidR="00082ECA" w:rsidRPr="002500C6" w:rsidRDefault="00082ECA" w:rsidP="00082ECA">
      <w:pPr>
        <w:spacing w:before="225" w:after="225" w:line="240" w:lineRule="auto"/>
        <w:jc w:val="center"/>
      </w:pPr>
      <w:r w:rsidRPr="002500C6">
        <w:rPr>
          <w:rFonts w:ascii="Arial" w:hAnsi="Arial" w:cs="Arial"/>
          <w:b/>
          <w:bCs/>
          <w:sz w:val="21"/>
          <w:szCs w:val="21"/>
        </w:rPr>
        <w:t>POOBLASTILO</w:t>
      </w:r>
    </w:p>
    <w:p w14:paraId="37567AF3" w14:textId="77777777" w:rsidR="00082ECA" w:rsidRPr="002500C6" w:rsidRDefault="00082ECA" w:rsidP="00082ECA">
      <w:pPr>
        <w:spacing w:before="225" w:after="225" w:line="240" w:lineRule="auto"/>
        <w:jc w:val="both"/>
      </w:pPr>
      <w:r w:rsidRPr="002500C6">
        <w:rPr>
          <w:rFonts w:ascii="Arial" w:hAnsi="Arial" w:cs="Arial"/>
          <w:sz w:val="18"/>
          <w:szCs w:val="18"/>
        </w:rPr>
        <w:t xml:space="preserve">Pooblaščamo naročnika </w:t>
      </w:r>
      <w:proofErr w:type="spellStart"/>
      <w:r w:rsidRPr="002500C6">
        <w:rPr>
          <w:rFonts w:ascii="Arial" w:hAnsi="Arial" w:cs="Arial"/>
          <w:sz w:val="18"/>
          <w:szCs w:val="18"/>
        </w:rPr>
        <w:t>InnoRenew</w:t>
      </w:r>
      <w:proofErr w:type="spellEnd"/>
      <w:r w:rsidRPr="002500C6">
        <w:rPr>
          <w:rFonts w:ascii="Arial" w:hAnsi="Arial" w:cs="Arial"/>
          <w:sz w:val="18"/>
          <w:szCs w:val="18"/>
        </w:rPr>
        <w:t xml:space="preserve"> </w:t>
      </w:r>
      <w:proofErr w:type="spellStart"/>
      <w:r w:rsidRPr="002500C6">
        <w:rPr>
          <w:rFonts w:ascii="Arial" w:hAnsi="Arial" w:cs="Arial"/>
          <w:sz w:val="18"/>
          <w:szCs w:val="18"/>
        </w:rPr>
        <w:t>CoE</w:t>
      </w:r>
      <w:proofErr w:type="spellEnd"/>
      <w:r w:rsidRPr="002500C6">
        <w:rPr>
          <w:rFonts w:ascii="Arial" w:hAnsi="Arial" w:cs="Arial"/>
          <w:sz w:val="18"/>
          <w:szCs w:val="18"/>
        </w:rPr>
        <w:t xml:space="preserve"> Center odličnosti za raziskave in inovacije na področju obnovljivih materialov in zdravega bivanjskega okolja, Livade 6, 6310 Izola - </w:t>
      </w:r>
      <w:proofErr w:type="spellStart"/>
      <w:r w:rsidRPr="002500C6">
        <w:rPr>
          <w:rFonts w:ascii="Arial" w:hAnsi="Arial" w:cs="Arial"/>
          <w:sz w:val="18"/>
          <w:szCs w:val="18"/>
        </w:rPr>
        <w:t>Isola</w:t>
      </w:r>
      <w:proofErr w:type="spellEnd"/>
      <w:r w:rsidRPr="002500C6">
        <w:rPr>
          <w:rFonts w:ascii="Arial" w:hAnsi="Arial" w:cs="Arial"/>
          <w:sz w:val="18"/>
          <w:szCs w:val="18"/>
        </w:rPr>
        <w:t xml:space="preserve">, da za potrebe preverjanja izpolnjevanja pogojev v postopku javnega naročila »Nakup opreme </w:t>
      </w:r>
      <w:r w:rsidRPr="002500C6">
        <w:rPr>
          <w:rFonts w:ascii="Arial" w:eastAsia="Times New Roman" w:hAnsi="Arial" w:cs="Arial"/>
          <w:sz w:val="18"/>
          <w:szCs w:val="18"/>
          <w:lang w:eastAsia="sl-SI"/>
        </w:rPr>
        <w:t>za potrebe Centra odličnosti za raziskave in inovacije na področju obnovljivih materialov in zdravega bivanjskega okolja</w:t>
      </w:r>
      <w:r w:rsidRPr="002500C6">
        <w:rPr>
          <w:rFonts w:ascii="Arial" w:hAnsi="Arial" w:cs="Arial"/>
          <w:sz w:val="18"/>
          <w:szCs w:val="18"/>
        </w:rPr>
        <w:t>« 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2500C6" w:rsidRPr="002500C6" w14:paraId="721BEA09" w14:textId="77777777" w:rsidTr="0017178C">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793A6" w14:textId="77777777" w:rsidR="00082ECA" w:rsidRPr="002500C6" w:rsidRDefault="00082ECA" w:rsidP="0017178C">
            <w:pPr>
              <w:jc w:val="right"/>
            </w:pPr>
            <w:r w:rsidRPr="002500C6">
              <w:rPr>
                <w:rFonts w:ascii="Arial" w:hAnsi="Arial" w:cs="Arial"/>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7F2D7" w14:textId="77777777" w:rsidR="00082ECA" w:rsidRPr="002500C6" w:rsidRDefault="00082ECA" w:rsidP="0017178C">
            <w:r w:rsidRPr="002500C6">
              <w:rPr>
                <w:rFonts w:ascii="Arial" w:hAnsi="Arial" w:cs="Arial"/>
                <w:position w:val="-2"/>
                <w:sz w:val="18"/>
                <w:szCs w:val="18"/>
              </w:rPr>
              <w:t> </w:t>
            </w:r>
          </w:p>
        </w:tc>
      </w:tr>
      <w:tr w:rsidR="002500C6" w:rsidRPr="002500C6" w14:paraId="59C836BC" w14:textId="77777777" w:rsidTr="0017178C">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E437F" w14:textId="77777777" w:rsidR="00082ECA" w:rsidRPr="002500C6" w:rsidRDefault="00082ECA" w:rsidP="0017178C">
            <w:pPr>
              <w:jc w:val="right"/>
            </w:pPr>
            <w:r w:rsidRPr="002500C6">
              <w:rPr>
                <w:rFonts w:ascii="Arial" w:hAnsi="Arial" w:cs="Arial"/>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A02C16" w14:textId="77777777" w:rsidR="00082ECA" w:rsidRPr="002500C6" w:rsidRDefault="00082ECA" w:rsidP="0017178C">
            <w:r w:rsidRPr="002500C6">
              <w:rPr>
                <w:rFonts w:ascii="Arial" w:hAnsi="Arial" w:cs="Arial"/>
                <w:position w:val="-2"/>
                <w:sz w:val="18"/>
                <w:szCs w:val="18"/>
              </w:rPr>
              <w:t> </w:t>
            </w:r>
          </w:p>
        </w:tc>
      </w:tr>
      <w:tr w:rsidR="002500C6" w:rsidRPr="002500C6" w14:paraId="683EB554" w14:textId="77777777" w:rsidTr="0017178C">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8B5F7" w14:textId="77777777" w:rsidR="00082ECA" w:rsidRPr="002500C6" w:rsidRDefault="00082ECA" w:rsidP="0017178C">
            <w:pPr>
              <w:jc w:val="right"/>
            </w:pPr>
            <w:r w:rsidRPr="002500C6">
              <w:rPr>
                <w:rFonts w:ascii="Arial" w:hAnsi="Arial" w:cs="Arial"/>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9C59C" w14:textId="77777777" w:rsidR="00082ECA" w:rsidRPr="002500C6" w:rsidRDefault="00082ECA" w:rsidP="0017178C">
            <w:r w:rsidRPr="002500C6">
              <w:rPr>
                <w:rFonts w:ascii="Arial" w:hAnsi="Arial" w:cs="Arial"/>
                <w:position w:val="-2"/>
                <w:sz w:val="18"/>
                <w:szCs w:val="18"/>
              </w:rPr>
              <w:t> </w:t>
            </w:r>
          </w:p>
        </w:tc>
      </w:tr>
      <w:tr w:rsidR="002500C6" w:rsidRPr="002500C6" w14:paraId="7F21D123" w14:textId="77777777" w:rsidTr="0017178C">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F588B" w14:textId="77777777" w:rsidR="00082ECA" w:rsidRPr="002500C6" w:rsidRDefault="00082ECA" w:rsidP="0017178C">
            <w:pPr>
              <w:jc w:val="right"/>
            </w:pPr>
            <w:r w:rsidRPr="002500C6">
              <w:rPr>
                <w:rFonts w:ascii="Arial" w:hAnsi="Arial" w:cs="Arial"/>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49E17" w14:textId="77777777" w:rsidR="00082ECA" w:rsidRPr="002500C6" w:rsidRDefault="00082ECA" w:rsidP="0017178C">
            <w:r w:rsidRPr="002500C6">
              <w:rPr>
                <w:rFonts w:ascii="Arial" w:hAnsi="Arial" w:cs="Arial"/>
                <w:position w:val="-2"/>
                <w:sz w:val="18"/>
                <w:szCs w:val="18"/>
              </w:rPr>
              <w:t> </w:t>
            </w:r>
          </w:p>
        </w:tc>
      </w:tr>
      <w:tr w:rsidR="002500C6" w:rsidRPr="002500C6" w14:paraId="2E630A31" w14:textId="77777777" w:rsidTr="0017178C">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1246C" w14:textId="77777777" w:rsidR="00082ECA" w:rsidRPr="002500C6" w:rsidRDefault="00082ECA" w:rsidP="0017178C">
            <w:pPr>
              <w:jc w:val="right"/>
            </w:pPr>
            <w:r w:rsidRPr="002500C6">
              <w:rPr>
                <w:rFonts w:ascii="Arial" w:hAnsi="Arial" w:cs="Arial"/>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F350D" w14:textId="77777777" w:rsidR="00082ECA" w:rsidRPr="002500C6" w:rsidRDefault="00082ECA" w:rsidP="0017178C">
            <w:r w:rsidRPr="002500C6">
              <w:rPr>
                <w:rFonts w:ascii="Arial" w:hAnsi="Arial" w:cs="Arial"/>
                <w:position w:val="-2"/>
                <w:sz w:val="18"/>
                <w:szCs w:val="18"/>
              </w:rPr>
              <w:t> </w:t>
            </w:r>
          </w:p>
        </w:tc>
      </w:tr>
      <w:tr w:rsidR="002500C6" w:rsidRPr="002500C6" w14:paraId="296175BB" w14:textId="77777777" w:rsidTr="00171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288AC4CE" w14:textId="77777777" w:rsidR="00082ECA" w:rsidRPr="002500C6" w:rsidRDefault="00082ECA" w:rsidP="0017178C">
            <w:pPr>
              <w:rPr>
                <w:rFonts w:ascii="Arial" w:hAnsi="Arial" w:cs="Arial"/>
                <w:sz w:val="18"/>
                <w:szCs w:val="18"/>
              </w:rPr>
            </w:pPr>
            <w:r w:rsidRPr="002500C6">
              <w:rPr>
                <w:rFonts w:ascii="Arial" w:hAnsi="Arial" w:cs="Arial"/>
                <w:sz w:val="18"/>
                <w:szCs w:val="18"/>
              </w:rPr>
              <w:t> </w:t>
            </w:r>
          </w:p>
          <w:p w14:paraId="6EACE5DB" w14:textId="77777777" w:rsidR="00082ECA" w:rsidRPr="002500C6" w:rsidRDefault="00082ECA" w:rsidP="0017178C">
            <w:r w:rsidRPr="002500C6">
              <w:rPr>
                <w:rFonts w:ascii="Arial" w:hAnsi="Arial" w:cs="Arial"/>
                <w:position w:val="-2"/>
                <w:sz w:val="18"/>
                <w:szCs w:val="18"/>
              </w:rPr>
              <w:t>Kraj in datum:</w:t>
            </w:r>
          </w:p>
        </w:tc>
        <w:tc>
          <w:tcPr>
            <w:tcW w:w="0" w:type="auto"/>
            <w:tcMar>
              <w:top w:w="75" w:type="dxa"/>
              <w:bottom w:w="75" w:type="dxa"/>
            </w:tcMar>
            <w:vAlign w:val="center"/>
          </w:tcPr>
          <w:p w14:paraId="79FAE649" w14:textId="77777777" w:rsidR="00082ECA" w:rsidRPr="002500C6" w:rsidRDefault="00082ECA" w:rsidP="0017178C">
            <w:r w:rsidRPr="002500C6">
              <w:rPr>
                <w:rFonts w:ascii="Arial" w:hAnsi="Arial" w:cs="Arial"/>
                <w:position w:val="-2"/>
                <w:sz w:val="18"/>
                <w:szCs w:val="18"/>
              </w:rPr>
              <w:t>Ime in priimek: _____________________</w:t>
            </w:r>
          </w:p>
        </w:tc>
      </w:tr>
      <w:tr w:rsidR="002500C6" w:rsidRPr="002500C6" w14:paraId="51110EC5" w14:textId="77777777" w:rsidTr="00171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1AEE607A" w14:textId="77777777" w:rsidR="00082ECA" w:rsidRPr="002500C6" w:rsidRDefault="00082ECA" w:rsidP="0017178C">
            <w:r w:rsidRPr="002500C6">
              <w:rPr>
                <w:rFonts w:ascii="Arial" w:hAnsi="Arial" w:cs="Arial"/>
                <w:position w:val="-2"/>
                <w:sz w:val="18"/>
                <w:szCs w:val="18"/>
              </w:rPr>
              <w:t> </w:t>
            </w:r>
          </w:p>
        </w:tc>
        <w:tc>
          <w:tcPr>
            <w:tcW w:w="0" w:type="auto"/>
            <w:tcMar>
              <w:top w:w="75" w:type="dxa"/>
              <w:bottom w:w="75" w:type="dxa"/>
            </w:tcMar>
            <w:vAlign w:val="center"/>
          </w:tcPr>
          <w:p w14:paraId="45F7DE1E" w14:textId="77777777" w:rsidR="00082ECA" w:rsidRPr="002500C6" w:rsidRDefault="00082ECA" w:rsidP="0017178C">
            <w:pPr>
              <w:jc w:val="center"/>
            </w:pPr>
            <w:r w:rsidRPr="002500C6">
              <w:rPr>
                <w:rFonts w:ascii="Arial" w:hAnsi="Arial" w:cs="Arial"/>
                <w:position w:val="-2"/>
                <w:sz w:val="18"/>
                <w:szCs w:val="18"/>
              </w:rPr>
              <w:t>(žig in podpis)</w:t>
            </w:r>
          </w:p>
        </w:tc>
      </w:tr>
    </w:tbl>
    <w:p w14:paraId="16708EA9" w14:textId="77777777" w:rsidR="00082ECA" w:rsidRPr="002500C6" w:rsidRDefault="00082ECA" w:rsidP="00082ECA">
      <w:pPr>
        <w:spacing w:before="225" w:after="225" w:line="240" w:lineRule="auto"/>
        <w:jc w:val="both"/>
      </w:pPr>
      <w:r w:rsidRPr="002500C6">
        <w:rPr>
          <w:rFonts w:ascii="Arial" w:hAnsi="Arial" w:cs="Arial"/>
          <w:sz w:val="18"/>
          <w:szCs w:val="18"/>
        </w:rPr>
        <w:t> </w:t>
      </w:r>
    </w:p>
    <w:p w14:paraId="771D9CDE" w14:textId="77777777" w:rsidR="00082ECA" w:rsidRPr="002500C6" w:rsidRDefault="00082ECA" w:rsidP="00082ECA">
      <w:pPr>
        <w:spacing w:before="225" w:after="225" w:line="240" w:lineRule="auto"/>
        <w:jc w:val="both"/>
        <w:sectPr w:rsidR="00082ECA" w:rsidRPr="002500C6" w:rsidSect="004F1422">
          <w:footerReference w:type="default" r:id="rId12"/>
          <w:pgSz w:w="11906" w:h="16838"/>
          <w:pgMar w:top="1418" w:right="1418" w:bottom="1418" w:left="1418" w:header="567" w:footer="596" w:gutter="0"/>
          <w:cols w:space="708"/>
          <w:docGrid w:linePitch="360"/>
        </w:sectPr>
      </w:pPr>
    </w:p>
    <w:p w14:paraId="4617E8AF" w14:textId="77777777" w:rsidR="00082ECA" w:rsidRPr="002500C6" w:rsidRDefault="00082ECA" w:rsidP="00082ECA">
      <w:pPr>
        <w:spacing w:after="0"/>
        <w:jc w:val="right"/>
        <w:rPr>
          <w:rFonts w:ascii="Arial" w:hAnsi="Arial" w:cs="Arial"/>
          <w:sz w:val="18"/>
          <w:szCs w:val="18"/>
        </w:rPr>
      </w:pPr>
    </w:p>
    <w:p w14:paraId="1E465B1E" w14:textId="77777777" w:rsidR="00082ECA" w:rsidRPr="002500C6" w:rsidRDefault="00082ECA" w:rsidP="00082ECA">
      <w:pPr>
        <w:spacing w:after="0"/>
        <w:jc w:val="right"/>
        <w:rPr>
          <w:rFonts w:ascii="Arial" w:hAnsi="Arial" w:cs="Arial"/>
          <w:sz w:val="18"/>
          <w:szCs w:val="18"/>
        </w:rPr>
      </w:pPr>
      <w:r w:rsidRPr="002500C6">
        <w:rPr>
          <w:rFonts w:ascii="Arial" w:hAnsi="Arial" w:cs="Arial"/>
          <w:sz w:val="18"/>
          <w:szCs w:val="18"/>
        </w:rPr>
        <w:t>Obrazec št: 4</w:t>
      </w:r>
    </w:p>
    <w:p w14:paraId="0C2243B3" w14:textId="77777777" w:rsidR="00082ECA" w:rsidRPr="002500C6" w:rsidRDefault="00082ECA" w:rsidP="00082E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500C6">
        <w:rPr>
          <w:rFonts w:ascii="Arial" w:hAnsi="Arial" w:cs="Arial"/>
        </w:rPr>
        <w:t>Izjava članov organov in zastopnikov gospodarskega subjekta in pooblastilo za pridobitev podatkov iz kazenske evidence</w:t>
      </w:r>
    </w:p>
    <w:p w14:paraId="198BED8A" w14:textId="77777777" w:rsidR="00082ECA" w:rsidRPr="002500C6" w:rsidRDefault="00082ECA" w:rsidP="00082ECA">
      <w:pPr>
        <w:spacing w:after="120"/>
        <w:rPr>
          <w:rFonts w:ascii="Arial" w:hAnsi="Arial" w:cs="Arial"/>
        </w:rPr>
      </w:pPr>
    </w:p>
    <w:p w14:paraId="282493DC" w14:textId="77777777" w:rsidR="00082ECA" w:rsidRPr="002500C6" w:rsidRDefault="00082ECA" w:rsidP="00082ECA">
      <w:pPr>
        <w:spacing w:before="225" w:after="225" w:line="240" w:lineRule="auto"/>
        <w:jc w:val="both"/>
      </w:pPr>
      <w:r w:rsidRPr="002500C6">
        <w:rPr>
          <w:rFonts w:ascii="Arial" w:hAnsi="Arial" w:cs="Arial"/>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2500C6" w:rsidRPr="002500C6" w14:paraId="54B714FA" w14:textId="77777777" w:rsidTr="0017178C">
        <w:tc>
          <w:tcPr>
            <w:tcW w:w="0" w:type="auto"/>
            <w:tcMar>
              <w:top w:w="0" w:type="auto"/>
              <w:bottom w:w="0" w:type="auto"/>
            </w:tcMar>
          </w:tcPr>
          <w:p w14:paraId="1E4938C3" w14:textId="77777777" w:rsidR="00082ECA" w:rsidRPr="002500C6" w:rsidRDefault="00082ECA" w:rsidP="0017178C">
            <w:pPr>
              <w:numPr>
                <w:ilvl w:val="0"/>
                <w:numId w:val="22"/>
              </w:numPr>
              <w:jc w:val="both"/>
              <w:rPr>
                <w:rFonts w:ascii="Arial" w:hAnsi="Arial" w:cs="Arial"/>
                <w:sz w:val="18"/>
                <w:szCs w:val="18"/>
              </w:rPr>
            </w:pPr>
            <w:r w:rsidRPr="002500C6">
              <w:rPr>
                <w:rFonts w:ascii="Arial" w:hAnsi="Arial" w:cs="Arial"/>
                <w:sz w:val="18"/>
                <w:szCs w:val="18"/>
              </w:rPr>
              <w:t>lahko naročnik sam pridobi potrdila, ki se nanašajo na zgoraj navedeno iz uradnih evidenc, ki jih vodijo državni organi, organi lokalnih skupnosti ali nosilci javnih pooblastil,</w:t>
            </w:r>
          </w:p>
          <w:p w14:paraId="7A136282" w14:textId="77777777" w:rsidR="00082ECA" w:rsidRPr="002500C6" w:rsidRDefault="00082ECA" w:rsidP="0017178C">
            <w:pPr>
              <w:numPr>
                <w:ilvl w:val="0"/>
                <w:numId w:val="22"/>
              </w:numPr>
              <w:jc w:val="both"/>
              <w:rPr>
                <w:rFonts w:ascii="Arial" w:hAnsi="Arial" w:cs="Arial"/>
                <w:sz w:val="18"/>
                <w:szCs w:val="18"/>
              </w:rPr>
            </w:pPr>
            <w:r w:rsidRPr="002500C6">
              <w:rPr>
                <w:rFonts w:ascii="Arial" w:hAnsi="Arial" w:cs="Arial"/>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EACAF7D" w14:textId="77777777" w:rsidR="00082ECA" w:rsidRPr="002500C6" w:rsidRDefault="00082ECA" w:rsidP="00082ECA">
      <w:pPr>
        <w:spacing w:before="225" w:after="225" w:line="240" w:lineRule="auto"/>
        <w:jc w:val="center"/>
      </w:pPr>
      <w:r w:rsidRPr="002500C6">
        <w:rPr>
          <w:rFonts w:ascii="Arial" w:hAnsi="Arial" w:cs="Arial"/>
          <w:b/>
          <w:bCs/>
          <w:sz w:val="21"/>
          <w:szCs w:val="21"/>
        </w:rPr>
        <w:t>POOBLASTILO</w:t>
      </w:r>
    </w:p>
    <w:p w14:paraId="11D4FAC5" w14:textId="77777777" w:rsidR="00082ECA" w:rsidRPr="002500C6" w:rsidRDefault="00082ECA" w:rsidP="00082ECA">
      <w:pPr>
        <w:spacing w:before="225" w:after="225" w:line="240" w:lineRule="auto"/>
        <w:jc w:val="both"/>
      </w:pPr>
      <w:r w:rsidRPr="002500C6">
        <w:rPr>
          <w:rFonts w:ascii="Arial" w:hAnsi="Arial" w:cs="Arial"/>
          <w:sz w:val="18"/>
          <w:szCs w:val="18"/>
        </w:rPr>
        <w:t xml:space="preserve">Spodaj podpisani pooblaščam naročnika </w:t>
      </w:r>
      <w:proofErr w:type="spellStart"/>
      <w:r w:rsidRPr="002500C6">
        <w:rPr>
          <w:rFonts w:ascii="Arial" w:hAnsi="Arial" w:cs="Arial"/>
          <w:sz w:val="18"/>
          <w:szCs w:val="18"/>
        </w:rPr>
        <w:t>InnoRenew</w:t>
      </w:r>
      <w:proofErr w:type="spellEnd"/>
      <w:r w:rsidRPr="002500C6">
        <w:rPr>
          <w:rFonts w:ascii="Arial" w:hAnsi="Arial" w:cs="Arial"/>
          <w:sz w:val="18"/>
          <w:szCs w:val="18"/>
        </w:rPr>
        <w:t xml:space="preserve"> </w:t>
      </w:r>
      <w:proofErr w:type="spellStart"/>
      <w:r w:rsidRPr="002500C6">
        <w:rPr>
          <w:rFonts w:ascii="Arial" w:hAnsi="Arial" w:cs="Arial"/>
          <w:sz w:val="18"/>
          <w:szCs w:val="18"/>
        </w:rPr>
        <w:t>CoE</w:t>
      </w:r>
      <w:proofErr w:type="spellEnd"/>
      <w:r w:rsidRPr="002500C6">
        <w:rPr>
          <w:rFonts w:ascii="Arial" w:hAnsi="Arial" w:cs="Arial"/>
          <w:sz w:val="18"/>
          <w:szCs w:val="18"/>
        </w:rPr>
        <w:t xml:space="preserve"> Center odličnosti za raziskave in inovacije na področju obnovljivih materialov in zdravega bivanjskega okolja, Livade 6, 6310 Izola - </w:t>
      </w:r>
      <w:proofErr w:type="spellStart"/>
      <w:r w:rsidRPr="002500C6">
        <w:rPr>
          <w:rFonts w:ascii="Arial" w:hAnsi="Arial" w:cs="Arial"/>
          <w:sz w:val="18"/>
          <w:szCs w:val="18"/>
        </w:rPr>
        <w:t>Isola</w:t>
      </w:r>
      <w:proofErr w:type="spellEnd"/>
      <w:r w:rsidRPr="002500C6">
        <w:rPr>
          <w:rFonts w:ascii="Arial" w:hAnsi="Arial" w:cs="Arial"/>
          <w:bCs/>
          <w:sz w:val="18"/>
          <w:szCs w:val="18"/>
        </w:rPr>
        <w:t>,</w:t>
      </w:r>
      <w:r w:rsidRPr="002500C6">
        <w:rPr>
          <w:rFonts w:ascii="Arial" w:hAnsi="Arial" w:cs="Arial"/>
          <w:sz w:val="18"/>
          <w:szCs w:val="18"/>
        </w:rPr>
        <w:t xml:space="preserve"> da za potrebe preverjanja izpolnjevanja pogojev v postopku javnega naročila »Nakup opreme </w:t>
      </w:r>
      <w:r w:rsidRPr="002500C6">
        <w:rPr>
          <w:rFonts w:ascii="Arial" w:eastAsia="Times New Roman" w:hAnsi="Arial" w:cs="Arial"/>
          <w:sz w:val="18"/>
          <w:szCs w:val="18"/>
          <w:lang w:eastAsia="sl-SI"/>
        </w:rPr>
        <w:t>za potrebe Centra odličnosti za raziskave in inovacije na področju obnovljivih materialov in zdravega bivanjskega okolja</w:t>
      </w:r>
      <w:r w:rsidRPr="002500C6">
        <w:rPr>
          <w:rFonts w:ascii="Arial" w:hAnsi="Arial" w:cs="Arial"/>
          <w:sz w:val="18"/>
          <w:szCs w:val="18"/>
        </w:rPr>
        <w:t>« od Ministrstva za pravosodje pridobi potrdilo iz kazenske evidence. Moji osebni podatki so naslednji:</w:t>
      </w:r>
    </w:p>
    <w:tbl>
      <w:tblPr>
        <w:tblW w:w="5007" w:type="pct"/>
        <w:tblInd w:w="102" w:type="dxa"/>
        <w:tblLook w:val="04A0" w:firstRow="1" w:lastRow="0" w:firstColumn="1" w:lastColumn="0" w:noHBand="0" w:noVBand="1"/>
      </w:tblPr>
      <w:tblGrid>
        <w:gridCol w:w="7"/>
        <w:gridCol w:w="3270"/>
        <w:gridCol w:w="1259"/>
        <w:gridCol w:w="4529"/>
        <w:gridCol w:w="6"/>
      </w:tblGrid>
      <w:tr w:rsidR="002500C6" w:rsidRPr="002500C6" w14:paraId="1196D9C6" w14:textId="77777777" w:rsidTr="0017178C">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51F6C" w14:textId="77777777" w:rsidR="00082ECA" w:rsidRPr="002500C6" w:rsidRDefault="00082ECA" w:rsidP="0017178C">
            <w:pPr>
              <w:jc w:val="right"/>
            </w:pPr>
            <w:r w:rsidRPr="002500C6">
              <w:rPr>
                <w:rFonts w:ascii="Arial" w:hAnsi="Arial" w:cs="Arial"/>
                <w:position w:val="-2"/>
                <w:sz w:val="18"/>
                <w:szCs w:val="18"/>
              </w:rPr>
              <w:t>Ime in priimek:</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3537F" w14:textId="77777777" w:rsidR="00082ECA" w:rsidRPr="002500C6" w:rsidRDefault="00082ECA" w:rsidP="0017178C">
            <w:r w:rsidRPr="002500C6">
              <w:rPr>
                <w:rFonts w:ascii="Arial" w:hAnsi="Arial" w:cs="Arial"/>
                <w:position w:val="-2"/>
                <w:sz w:val="18"/>
                <w:szCs w:val="18"/>
              </w:rPr>
              <w:t> </w:t>
            </w:r>
          </w:p>
        </w:tc>
      </w:tr>
      <w:tr w:rsidR="002500C6" w:rsidRPr="002500C6" w14:paraId="2D6458BE" w14:textId="77777777" w:rsidTr="0017178C">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D41F7" w14:textId="77777777" w:rsidR="00082ECA" w:rsidRPr="002500C6" w:rsidRDefault="00082ECA" w:rsidP="0017178C">
            <w:pPr>
              <w:jc w:val="right"/>
            </w:pPr>
            <w:r w:rsidRPr="002500C6">
              <w:rPr>
                <w:rFonts w:ascii="Arial" w:hAnsi="Arial" w:cs="Arial"/>
                <w:position w:val="-2"/>
                <w:sz w:val="18"/>
                <w:szCs w:val="18"/>
              </w:rPr>
              <w:t>Funkcija v gospodarskem subjektu:</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48940B" w14:textId="77777777" w:rsidR="00082ECA" w:rsidRPr="002500C6" w:rsidRDefault="00082ECA" w:rsidP="0017178C">
            <w:r w:rsidRPr="002500C6">
              <w:rPr>
                <w:rFonts w:ascii="Arial" w:hAnsi="Arial" w:cs="Arial"/>
                <w:position w:val="-2"/>
                <w:sz w:val="18"/>
                <w:szCs w:val="18"/>
              </w:rPr>
              <w:t> </w:t>
            </w:r>
          </w:p>
        </w:tc>
      </w:tr>
      <w:tr w:rsidR="002500C6" w:rsidRPr="002500C6" w14:paraId="17AF275B" w14:textId="77777777" w:rsidTr="0017178C">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AD3654" w14:textId="77777777" w:rsidR="00082ECA" w:rsidRPr="002500C6" w:rsidRDefault="00082ECA" w:rsidP="0017178C">
            <w:pPr>
              <w:jc w:val="right"/>
            </w:pPr>
            <w:r w:rsidRPr="002500C6">
              <w:rPr>
                <w:rFonts w:ascii="Arial" w:hAnsi="Arial" w:cs="Arial"/>
                <w:position w:val="-2"/>
                <w:sz w:val="18"/>
                <w:szCs w:val="18"/>
              </w:rPr>
              <w:t>EMŠO: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A3564" w14:textId="77777777" w:rsidR="00082ECA" w:rsidRPr="002500C6" w:rsidRDefault="00082ECA" w:rsidP="0017178C">
            <w:r w:rsidRPr="002500C6">
              <w:rPr>
                <w:rFonts w:ascii="Arial" w:hAnsi="Arial" w:cs="Arial"/>
                <w:position w:val="-2"/>
                <w:sz w:val="18"/>
                <w:szCs w:val="18"/>
              </w:rPr>
              <w:t> </w:t>
            </w:r>
          </w:p>
        </w:tc>
      </w:tr>
      <w:tr w:rsidR="002500C6" w:rsidRPr="002500C6" w14:paraId="69CD5D20" w14:textId="77777777" w:rsidTr="0017178C">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85826F" w14:textId="77777777" w:rsidR="00082ECA" w:rsidRPr="002500C6" w:rsidRDefault="00082ECA" w:rsidP="0017178C">
            <w:pPr>
              <w:jc w:val="right"/>
            </w:pPr>
            <w:r w:rsidRPr="002500C6">
              <w:rPr>
                <w:rFonts w:ascii="Arial" w:hAnsi="Arial" w:cs="Arial"/>
                <w:position w:val="-2"/>
                <w:sz w:val="18"/>
                <w:szCs w:val="18"/>
              </w:rPr>
              <w:t>Kraj in država rojstva: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9B4E3" w14:textId="77777777" w:rsidR="00082ECA" w:rsidRPr="002500C6" w:rsidRDefault="00082ECA" w:rsidP="0017178C">
            <w:r w:rsidRPr="002500C6">
              <w:rPr>
                <w:rFonts w:ascii="Arial" w:hAnsi="Arial" w:cs="Arial"/>
                <w:position w:val="-2"/>
                <w:sz w:val="18"/>
                <w:szCs w:val="18"/>
              </w:rPr>
              <w:t> </w:t>
            </w:r>
          </w:p>
        </w:tc>
      </w:tr>
      <w:tr w:rsidR="002500C6" w:rsidRPr="002500C6" w14:paraId="2DFE9FB7" w14:textId="77777777" w:rsidTr="0017178C">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A8DB7" w14:textId="77777777" w:rsidR="00082ECA" w:rsidRPr="002500C6" w:rsidRDefault="00082ECA" w:rsidP="0017178C">
            <w:pPr>
              <w:jc w:val="right"/>
            </w:pPr>
            <w:r w:rsidRPr="002500C6">
              <w:rPr>
                <w:rFonts w:ascii="Arial" w:hAnsi="Arial" w:cs="Arial"/>
                <w:position w:val="-2"/>
                <w:sz w:val="18"/>
                <w:szCs w:val="18"/>
              </w:rPr>
              <w:t>Naslov stalnega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B46FA" w14:textId="77777777" w:rsidR="00082ECA" w:rsidRPr="002500C6" w:rsidRDefault="00082ECA" w:rsidP="0017178C">
            <w:r w:rsidRPr="002500C6">
              <w:rPr>
                <w:rFonts w:ascii="Arial" w:hAnsi="Arial" w:cs="Arial"/>
                <w:position w:val="-2"/>
                <w:sz w:val="18"/>
                <w:szCs w:val="18"/>
              </w:rPr>
              <w:t> </w:t>
            </w:r>
          </w:p>
        </w:tc>
      </w:tr>
      <w:tr w:rsidR="002500C6" w:rsidRPr="002500C6" w14:paraId="0048992A" w14:textId="77777777" w:rsidTr="0017178C">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2007B" w14:textId="77777777" w:rsidR="00082ECA" w:rsidRPr="002500C6" w:rsidRDefault="00082ECA" w:rsidP="0017178C">
            <w:pPr>
              <w:jc w:val="right"/>
            </w:pPr>
            <w:r w:rsidRPr="002500C6">
              <w:rPr>
                <w:rFonts w:ascii="Arial" w:hAnsi="Arial" w:cs="Arial"/>
                <w:position w:val="-2"/>
                <w:sz w:val="18"/>
                <w:szCs w:val="18"/>
              </w:rPr>
              <w:t>Naslov začasnega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92FB9" w14:textId="77777777" w:rsidR="00082ECA" w:rsidRPr="002500C6" w:rsidRDefault="00082ECA" w:rsidP="0017178C">
            <w:r w:rsidRPr="002500C6">
              <w:rPr>
                <w:rFonts w:ascii="Arial" w:hAnsi="Arial" w:cs="Arial"/>
                <w:position w:val="-2"/>
                <w:sz w:val="18"/>
                <w:szCs w:val="18"/>
              </w:rPr>
              <w:t> </w:t>
            </w:r>
          </w:p>
        </w:tc>
      </w:tr>
      <w:tr w:rsidR="002500C6" w:rsidRPr="002500C6" w14:paraId="4DF0056B" w14:textId="77777777" w:rsidTr="0017178C">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88246" w14:textId="77777777" w:rsidR="00082ECA" w:rsidRPr="002500C6" w:rsidRDefault="00082ECA" w:rsidP="0017178C">
            <w:pPr>
              <w:jc w:val="right"/>
            </w:pPr>
            <w:r w:rsidRPr="002500C6">
              <w:rPr>
                <w:rFonts w:ascii="Arial" w:hAnsi="Arial" w:cs="Arial"/>
                <w:position w:val="-2"/>
                <w:sz w:val="18"/>
                <w:szCs w:val="18"/>
              </w:rPr>
              <w:t>Državljanstvo: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AA31B" w14:textId="77777777" w:rsidR="00082ECA" w:rsidRPr="002500C6" w:rsidRDefault="00082ECA" w:rsidP="0017178C">
            <w:r w:rsidRPr="002500C6">
              <w:rPr>
                <w:rFonts w:ascii="Arial" w:hAnsi="Arial" w:cs="Arial"/>
                <w:position w:val="-2"/>
                <w:sz w:val="18"/>
                <w:szCs w:val="18"/>
              </w:rPr>
              <w:t> </w:t>
            </w:r>
          </w:p>
        </w:tc>
      </w:tr>
      <w:tr w:rsidR="002500C6" w:rsidRPr="002500C6" w14:paraId="58A85BFC" w14:textId="77777777" w:rsidTr="0017178C">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CC612" w14:textId="77777777" w:rsidR="00082ECA" w:rsidRPr="002500C6" w:rsidRDefault="00082ECA" w:rsidP="0017178C">
            <w:pPr>
              <w:jc w:val="right"/>
            </w:pPr>
            <w:r w:rsidRPr="002500C6">
              <w:rPr>
                <w:rFonts w:ascii="Arial" w:hAnsi="Arial" w:cs="Arial"/>
                <w:position w:val="-2"/>
                <w:sz w:val="18"/>
                <w:szCs w:val="18"/>
              </w:rPr>
              <w:t>Moj prejšnji priimek se glasi:</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75F1A" w14:textId="77777777" w:rsidR="00082ECA" w:rsidRPr="002500C6" w:rsidRDefault="00082ECA" w:rsidP="0017178C">
            <w:r w:rsidRPr="002500C6">
              <w:rPr>
                <w:rFonts w:ascii="Arial" w:hAnsi="Arial" w:cs="Arial"/>
                <w:position w:val="-2"/>
                <w:sz w:val="18"/>
                <w:szCs w:val="18"/>
              </w:rPr>
              <w:t> </w:t>
            </w:r>
          </w:p>
        </w:tc>
      </w:tr>
      <w:tr w:rsidR="002500C6" w:rsidRPr="002500C6" w14:paraId="7EAA0492" w14:textId="77777777" w:rsidTr="0017178C">
        <w:tc>
          <w:tcPr>
            <w:tcW w:w="4535" w:type="dxa"/>
            <w:gridSpan w:val="3"/>
            <w:tcMar>
              <w:top w:w="75" w:type="dxa"/>
              <w:bottom w:w="75" w:type="dxa"/>
            </w:tcMar>
            <w:vAlign w:val="center"/>
          </w:tcPr>
          <w:p w14:paraId="4DDDAFD5" w14:textId="77777777" w:rsidR="00082ECA" w:rsidRPr="002500C6" w:rsidRDefault="00082ECA" w:rsidP="0017178C">
            <w:r w:rsidRPr="002500C6">
              <w:rPr>
                <w:rFonts w:ascii="Arial" w:hAnsi="Arial" w:cs="Arial"/>
                <w:position w:val="-2"/>
                <w:sz w:val="18"/>
                <w:szCs w:val="18"/>
              </w:rPr>
              <w:t>Kraj in datum:</w:t>
            </w:r>
          </w:p>
        </w:tc>
        <w:tc>
          <w:tcPr>
            <w:tcW w:w="4535" w:type="dxa"/>
            <w:gridSpan w:val="2"/>
            <w:tcMar>
              <w:top w:w="75" w:type="dxa"/>
              <w:bottom w:w="75" w:type="dxa"/>
            </w:tcMar>
            <w:vAlign w:val="center"/>
          </w:tcPr>
          <w:p w14:paraId="4CAF5DB0" w14:textId="77777777" w:rsidR="00082ECA" w:rsidRPr="002500C6" w:rsidRDefault="00082ECA" w:rsidP="0017178C">
            <w:r w:rsidRPr="002500C6">
              <w:rPr>
                <w:rFonts w:ascii="Arial" w:hAnsi="Arial" w:cs="Arial"/>
                <w:position w:val="-2"/>
                <w:sz w:val="18"/>
                <w:szCs w:val="18"/>
              </w:rPr>
              <w:t>Ime in priimek: _____________________</w:t>
            </w:r>
          </w:p>
        </w:tc>
      </w:tr>
      <w:tr w:rsidR="002500C6" w:rsidRPr="002500C6" w14:paraId="0EDD0619" w14:textId="77777777" w:rsidTr="0017178C">
        <w:tc>
          <w:tcPr>
            <w:tcW w:w="4535" w:type="dxa"/>
            <w:gridSpan w:val="3"/>
            <w:tcMar>
              <w:top w:w="75" w:type="dxa"/>
              <w:bottom w:w="75" w:type="dxa"/>
            </w:tcMar>
            <w:vAlign w:val="center"/>
          </w:tcPr>
          <w:p w14:paraId="5B7E5ADC" w14:textId="77777777" w:rsidR="00082ECA" w:rsidRPr="002500C6" w:rsidRDefault="00082ECA" w:rsidP="0017178C">
            <w:r w:rsidRPr="002500C6">
              <w:rPr>
                <w:rFonts w:ascii="Arial" w:hAnsi="Arial" w:cs="Arial"/>
                <w:position w:val="-2"/>
                <w:sz w:val="18"/>
                <w:szCs w:val="18"/>
              </w:rPr>
              <w:lastRenderedPageBreak/>
              <w:t> </w:t>
            </w:r>
          </w:p>
        </w:tc>
        <w:tc>
          <w:tcPr>
            <w:tcW w:w="4535" w:type="dxa"/>
            <w:gridSpan w:val="2"/>
            <w:tcMar>
              <w:top w:w="75" w:type="dxa"/>
              <w:bottom w:w="75" w:type="dxa"/>
            </w:tcMar>
            <w:vAlign w:val="center"/>
          </w:tcPr>
          <w:p w14:paraId="197093A6" w14:textId="77777777" w:rsidR="00082ECA" w:rsidRPr="002500C6" w:rsidRDefault="00082ECA" w:rsidP="0017178C">
            <w:pPr>
              <w:jc w:val="center"/>
            </w:pPr>
            <w:r w:rsidRPr="002500C6">
              <w:rPr>
                <w:rFonts w:ascii="Arial" w:hAnsi="Arial" w:cs="Arial"/>
                <w:position w:val="-2"/>
                <w:sz w:val="18"/>
                <w:szCs w:val="18"/>
              </w:rPr>
              <w:t>(podpis)</w:t>
            </w:r>
          </w:p>
        </w:tc>
      </w:tr>
    </w:tbl>
    <w:p w14:paraId="503FA8CD" w14:textId="77777777" w:rsidR="00082ECA" w:rsidRPr="002500C6" w:rsidRDefault="00082ECA" w:rsidP="00082ECA">
      <w:pPr>
        <w:spacing w:before="225" w:after="225" w:line="240" w:lineRule="auto"/>
        <w:jc w:val="both"/>
      </w:pPr>
      <w:r w:rsidRPr="002500C6">
        <w:rPr>
          <w:rFonts w:ascii="Arial" w:hAnsi="Arial" w:cs="Arial"/>
          <w:sz w:val="18"/>
          <w:szCs w:val="18"/>
        </w:rPr>
        <w:t> </w:t>
      </w:r>
    </w:p>
    <w:p w14:paraId="353B9165" w14:textId="77777777" w:rsidR="00082ECA" w:rsidRPr="002500C6" w:rsidRDefault="00082ECA" w:rsidP="00082ECA">
      <w:pPr>
        <w:spacing w:before="225" w:after="225" w:line="240" w:lineRule="auto"/>
        <w:jc w:val="both"/>
        <w:rPr>
          <w:sz w:val="16"/>
          <w:szCs w:val="16"/>
        </w:rPr>
      </w:pPr>
      <w:r w:rsidRPr="002500C6">
        <w:rPr>
          <w:rFonts w:ascii="Arial" w:hAnsi="Arial" w:cs="Arial"/>
          <w:b/>
          <w:bCs/>
          <w:i/>
          <w:iCs/>
          <w:sz w:val="16"/>
          <w:szCs w:val="16"/>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4945B020" w14:textId="77777777" w:rsidR="00082ECA" w:rsidRPr="002500C6" w:rsidRDefault="00082ECA" w:rsidP="00082ECA">
      <w:pPr>
        <w:spacing w:before="225" w:after="225" w:line="240" w:lineRule="auto"/>
        <w:jc w:val="both"/>
        <w:sectPr w:rsidR="00082ECA" w:rsidRPr="002500C6" w:rsidSect="004F1422">
          <w:footerReference w:type="default" r:id="rId13"/>
          <w:pgSz w:w="11906" w:h="16838"/>
          <w:pgMar w:top="1418" w:right="1418" w:bottom="1418" w:left="1418" w:header="567" w:footer="596" w:gutter="0"/>
          <w:cols w:space="708"/>
          <w:docGrid w:linePitch="360"/>
        </w:sectPr>
      </w:pPr>
    </w:p>
    <w:p w14:paraId="11828CB3" w14:textId="77777777" w:rsidR="00082ECA" w:rsidRPr="002500C6" w:rsidRDefault="00082ECA" w:rsidP="00082ECA">
      <w:pPr>
        <w:spacing w:after="0"/>
        <w:jc w:val="right"/>
        <w:rPr>
          <w:rFonts w:ascii="Arial" w:hAnsi="Arial" w:cs="Arial"/>
          <w:sz w:val="18"/>
          <w:szCs w:val="18"/>
        </w:rPr>
      </w:pPr>
    </w:p>
    <w:p w14:paraId="585C7708" w14:textId="77777777" w:rsidR="00082ECA" w:rsidRPr="002500C6" w:rsidRDefault="00082ECA" w:rsidP="00082ECA">
      <w:pPr>
        <w:spacing w:after="0"/>
        <w:jc w:val="right"/>
        <w:rPr>
          <w:rFonts w:ascii="Arial" w:hAnsi="Arial" w:cs="Arial"/>
          <w:sz w:val="18"/>
          <w:szCs w:val="18"/>
        </w:rPr>
      </w:pPr>
      <w:r w:rsidRPr="002500C6">
        <w:rPr>
          <w:rFonts w:ascii="Arial" w:hAnsi="Arial" w:cs="Arial"/>
          <w:sz w:val="18"/>
          <w:szCs w:val="18"/>
        </w:rPr>
        <w:t>Obrazec št: 5</w:t>
      </w:r>
    </w:p>
    <w:p w14:paraId="6E4F5D19" w14:textId="77777777" w:rsidR="00082ECA" w:rsidRPr="002500C6" w:rsidRDefault="00082ECA" w:rsidP="00082ECA">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500C6">
        <w:rPr>
          <w:rFonts w:ascii="Arial" w:hAnsi="Arial" w:cs="Arial"/>
        </w:rPr>
        <w:t>Izjava o nastopu s podizvajalci</w:t>
      </w:r>
    </w:p>
    <w:p w14:paraId="75B37733" w14:textId="77777777" w:rsidR="00082ECA" w:rsidRPr="002500C6" w:rsidRDefault="00082ECA" w:rsidP="00082ECA">
      <w:pPr>
        <w:spacing w:before="225" w:after="225" w:line="240" w:lineRule="auto"/>
        <w:jc w:val="both"/>
      </w:pPr>
      <w:r w:rsidRPr="002500C6">
        <w:rPr>
          <w:rFonts w:ascii="Arial" w:hAnsi="Arial" w:cs="Arial"/>
          <w:sz w:val="18"/>
          <w:szCs w:val="18"/>
        </w:rPr>
        <w:t xml:space="preserve">Pri izvedbi naročila »Nakup opreme </w:t>
      </w:r>
      <w:r w:rsidRPr="002500C6">
        <w:rPr>
          <w:rFonts w:ascii="Arial" w:eastAsia="Times New Roman" w:hAnsi="Arial" w:cs="Arial"/>
          <w:sz w:val="18"/>
          <w:szCs w:val="18"/>
          <w:lang w:eastAsia="sl-SI"/>
        </w:rPr>
        <w:t>za potrebe Centra odličnosti za raziskave in inovacije na področju obnovljivih materialov in zdravega bivanjskega okolja</w:t>
      </w:r>
      <w:r w:rsidRPr="002500C6">
        <w:rPr>
          <w:rFonts w:ascii="Arial" w:hAnsi="Arial" w:cs="Arial"/>
          <w:sz w:val="18"/>
          <w:szCs w:val="18"/>
        </w:rPr>
        <w:t>«,</w:t>
      </w:r>
    </w:p>
    <w:p w14:paraId="00F0C7C2" w14:textId="77777777" w:rsidR="00082ECA" w:rsidRPr="002500C6" w:rsidRDefault="00082ECA" w:rsidP="00082ECA">
      <w:pPr>
        <w:spacing w:before="225" w:after="225" w:line="240" w:lineRule="auto"/>
        <w:jc w:val="both"/>
      </w:pPr>
      <w:r w:rsidRPr="002500C6">
        <w:rPr>
          <w:rFonts w:ascii="Arial" w:hAnsi="Arial" w:cs="Arial"/>
          <w:sz w:val="18"/>
          <w:szCs w:val="18"/>
          <w:u w:val="single"/>
        </w:rPr>
        <w:t>_________________________________________________________________</w:t>
      </w:r>
      <w:r w:rsidRPr="002500C6">
        <w:rPr>
          <w:rFonts w:ascii="Arial" w:hAnsi="Arial" w:cs="Arial"/>
          <w:sz w:val="18"/>
          <w:szCs w:val="18"/>
        </w:rPr>
        <w:t>,</w:t>
      </w:r>
    </w:p>
    <w:p w14:paraId="302C0411" w14:textId="77777777" w:rsidR="00082ECA" w:rsidRPr="002500C6" w:rsidRDefault="00082ECA" w:rsidP="00082ECA">
      <w:pPr>
        <w:spacing w:before="225" w:after="225" w:line="240" w:lineRule="auto"/>
        <w:jc w:val="both"/>
      </w:pPr>
      <w:r w:rsidRPr="002500C6">
        <w:rPr>
          <w:rFonts w:ascii="Arial" w:hAnsi="Arial" w:cs="Arial"/>
          <w:i/>
          <w:iCs/>
          <w:sz w:val="18"/>
          <w:szCs w:val="18"/>
        </w:rPr>
        <w:t>(naziv ponudnika)</w:t>
      </w:r>
    </w:p>
    <w:p w14:paraId="23A4C88F" w14:textId="77777777" w:rsidR="00082ECA" w:rsidRPr="002500C6" w:rsidRDefault="00082ECA" w:rsidP="00082ECA">
      <w:pPr>
        <w:spacing w:before="225" w:after="225" w:line="240" w:lineRule="auto"/>
        <w:jc w:val="both"/>
      </w:pPr>
      <w:r w:rsidRPr="002500C6">
        <w:rPr>
          <w:rFonts w:ascii="Arial" w:hAnsi="Arial" w:cs="Arial"/>
          <w:sz w:val="18"/>
          <w:szCs w:val="18"/>
        </w:rPr>
        <w:t>izjavljamo, da (ustrezno označi in izpolni):</w:t>
      </w:r>
    </w:p>
    <w:p w14:paraId="03AEE6C3" w14:textId="77777777" w:rsidR="00082ECA" w:rsidRPr="002500C6" w:rsidRDefault="00082ECA" w:rsidP="00082ECA">
      <w:pPr>
        <w:spacing w:before="225" w:after="225" w:line="240" w:lineRule="auto"/>
        <w:jc w:val="both"/>
      </w:pPr>
      <w:r w:rsidRPr="002500C6">
        <w:rPr>
          <w:rFonts w:ascii="Arial" w:hAnsi="Arial" w:cs="Arial"/>
          <w:b/>
          <w:bCs/>
          <w:sz w:val="18"/>
          <w:szCs w:val="18"/>
        </w:rPr>
        <w:t>[   ] ne nastopamo s podizvajalci</w:t>
      </w:r>
    </w:p>
    <w:p w14:paraId="67D789A3" w14:textId="77777777" w:rsidR="00082ECA" w:rsidRPr="002500C6" w:rsidRDefault="00082ECA" w:rsidP="00082ECA">
      <w:pPr>
        <w:spacing w:before="225" w:after="225" w:line="240" w:lineRule="auto"/>
        <w:jc w:val="both"/>
      </w:pPr>
      <w:r w:rsidRPr="002500C6">
        <w:rPr>
          <w:rFonts w:ascii="Arial" w:hAnsi="Arial" w:cs="Arial"/>
          <w:b/>
          <w:bCs/>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2500C6" w:rsidRPr="002500C6" w14:paraId="342C6896" w14:textId="77777777" w:rsidTr="0017178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2C81CA6" w14:textId="77777777" w:rsidR="00082ECA" w:rsidRPr="002500C6" w:rsidRDefault="00082ECA" w:rsidP="0017178C">
            <w:pPr>
              <w:jc w:val="right"/>
            </w:pPr>
            <w:r w:rsidRPr="002500C6">
              <w:rPr>
                <w:rFonts w:ascii="Arial" w:hAnsi="Arial" w:cs="Arial"/>
                <w:b/>
                <w:bCs/>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1FFFA26" w14:textId="77777777" w:rsidR="00082ECA" w:rsidRPr="002500C6" w:rsidRDefault="00082ECA" w:rsidP="0017178C">
            <w:r w:rsidRPr="002500C6">
              <w:rPr>
                <w:rFonts w:ascii="Arial" w:hAnsi="Arial" w:cs="Arial"/>
                <w:position w:val="-2"/>
                <w:sz w:val="18"/>
                <w:szCs w:val="18"/>
              </w:rPr>
              <w:t> </w:t>
            </w:r>
          </w:p>
        </w:tc>
      </w:tr>
      <w:tr w:rsidR="002500C6" w:rsidRPr="002500C6" w14:paraId="14ABFB1A" w14:textId="77777777" w:rsidTr="0017178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B501BC" w14:textId="77777777" w:rsidR="00082ECA" w:rsidRPr="002500C6" w:rsidRDefault="00082ECA" w:rsidP="0017178C">
            <w:pPr>
              <w:jc w:val="right"/>
            </w:pPr>
            <w:r w:rsidRPr="002500C6">
              <w:rPr>
                <w:rFonts w:ascii="Arial" w:hAnsi="Arial" w:cs="Arial"/>
                <w:b/>
                <w:bCs/>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104877"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Opis del, ki jih bo izvedel podizvajalec:</w:t>
            </w:r>
          </w:p>
          <w:p w14:paraId="50B8B56D"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p w14:paraId="5914F947"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končne ponudbe vrednosti, ki jo bo izvedel podizvajalec: ____</w:t>
            </w:r>
          </w:p>
        </w:tc>
      </w:tr>
      <w:tr w:rsidR="002500C6" w:rsidRPr="002500C6" w14:paraId="1B4CEFAE" w14:textId="77777777" w:rsidTr="0017178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4CCD3E9" w14:textId="77777777" w:rsidR="00082ECA" w:rsidRPr="002500C6" w:rsidRDefault="00082ECA" w:rsidP="0017178C">
            <w:pPr>
              <w:jc w:val="right"/>
            </w:pPr>
            <w:r w:rsidRPr="002500C6">
              <w:rPr>
                <w:rFonts w:ascii="Arial" w:hAnsi="Arial" w:cs="Arial"/>
                <w:b/>
                <w:bCs/>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EA65B6" w14:textId="77777777" w:rsidR="00082ECA" w:rsidRPr="002500C6" w:rsidRDefault="00082ECA" w:rsidP="0017178C">
            <w:r w:rsidRPr="002500C6">
              <w:rPr>
                <w:rFonts w:ascii="Arial" w:hAnsi="Arial" w:cs="Arial"/>
                <w:position w:val="-2"/>
                <w:sz w:val="18"/>
                <w:szCs w:val="18"/>
              </w:rPr>
              <w:t> </w:t>
            </w:r>
          </w:p>
        </w:tc>
      </w:tr>
      <w:tr w:rsidR="002500C6" w:rsidRPr="002500C6" w14:paraId="2DEB8FB4" w14:textId="77777777" w:rsidTr="0017178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93A3A6" w14:textId="77777777" w:rsidR="00082ECA" w:rsidRPr="002500C6" w:rsidRDefault="00082ECA" w:rsidP="0017178C">
            <w:pPr>
              <w:jc w:val="right"/>
            </w:pPr>
            <w:r w:rsidRPr="002500C6">
              <w:rPr>
                <w:rFonts w:ascii="Arial" w:hAnsi="Arial" w:cs="Arial"/>
                <w:b/>
                <w:bCs/>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FA1569"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Opis del, ki jih bo izvedel podizvajalec:</w:t>
            </w:r>
          </w:p>
          <w:p w14:paraId="60142B98"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p w14:paraId="00D946E1"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končne ponudbe vrednosti, ki jo bo izvedel podizvajalec: ____</w:t>
            </w:r>
          </w:p>
          <w:p w14:paraId="2A80E55B"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r>
    </w:tbl>
    <w:p w14:paraId="40F4C1D9" w14:textId="77777777" w:rsidR="00082ECA" w:rsidRPr="002500C6" w:rsidRDefault="00082ECA" w:rsidP="00082ECA">
      <w:pPr>
        <w:spacing w:before="225" w:after="225" w:line="240" w:lineRule="auto"/>
        <w:jc w:val="both"/>
      </w:pPr>
      <w:r w:rsidRPr="002500C6">
        <w:rPr>
          <w:rFonts w:ascii="Arial" w:hAnsi="Arial" w:cs="Arial"/>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2500C6" w:rsidRPr="002500C6" w14:paraId="7B826EF4" w14:textId="77777777" w:rsidTr="0017178C">
        <w:tc>
          <w:tcPr>
            <w:tcW w:w="4080" w:type="dxa"/>
            <w:tcMar>
              <w:top w:w="135" w:type="dxa"/>
              <w:bottom w:w="135" w:type="dxa"/>
            </w:tcMar>
            <w:vAlign w:val="center"/>
          </w:tcPr>
          <w:p w14:paraId="08BD6EAD" w14:textId="77777777" w:rsidR="00082ECA" w:rsidRPr="002500C6" w:rsidRDefault="00082ECA" w:rsidP="0017178C">
            <w:r w:rsidRPr="002500C6">
              <w:rPr>
                <w:rFonts w:ascii="Arial" w:hAnsi="Arial" w:cs="Arial"/>
                <w:position w:val="-2"/>
                <w:sz w:val="18"/>
                <w:szCs w:val="18"/>
              </w:rPr>
              <w:t>Kraj in datum:</w:t>
            </w:r>
          </w:p>
        </w:tc>
        <w:tc>
          <w:tcPr>
            <w:tcW w:w="0" w:type="auto"/>
            <w:tcMar>
              <w:top w:w="135" w:type="dxa"/>
              <w:bottom w:w="135" w:type="dxa"/>
            </w:tcMar>
            <w:vAlign w:val="center"/>
          </w:tcPr>
          <w:p w14:paraId="664B8D8E" w14:textId="77777777" w:rsidR="00082ECA" w:rsidRPr="002500C6" w:rsidRDefault="00082ECA" w:rsidP="0017178C">
            <w:r w:rsidRPr="002500C6">
              <w:rPr>
                <w:rFonts w:ascii="Arial" w:hAnsi="Arial" w:cs="Arial"/>
                <w:position w:val="-2"/>
                <w:sz w:val="18"/>
                <w:szCs w:val="18"/>
              </w:rPr>
              <w:t>Ime in priimek: _____________________</w:t>
            </w:r>
          </w:p>
        </w:tc>
      </w:tr>
      <w:tr w:rsidR="002500C6" w:rsidRPr="002500C6" w14:paraId="41E2FF4A" w14:textId="77777777" w:rsidTr="0017178C">
        <w:tc>
          <w:tcPr>
            <w:tcW w:w="4080" w:type="dxa"/>
            <w:tcMar>
              <w:top w:w="135" w:type="dxa"/>
              <w:bottom w:w="135" w:type="dxa"/>
            </w:tcMar>
            <w:vAlign w:val="center"/>
          </w:tcPr>
          <w:p w14:paraId="55E775D5" w14:textId="77777777" w:rsidR="00082ECA" w:rsidRPr="002500C6" w:rsidRDefault="00082ECA" w:rsidP="0017178C">
            <w:r w:rsidRPr="002500C6">
              <w:rPr>
                <w:rFonts w:ascii="Arial" w:hAnsi="Arial" w:cs="Arial"/>
                <w:position w:val="-2"/>
                <w:sz w:val="18"/>
                <w:szCs w:val="18"/>
              </w:rPr>
              <w:t> </w:t>
            </w:r>
          </w:p>
        </w:tc>
        <w:tc>
          <w:tcPr>
            <w:tcW w:w="0" w:type="auto"/>
            <w:tcMar>
              <w:top w:w="135" w:type="dxa"/>
              <w:bottom w:w="135" w:type="dxa"/>
            </w:tcMar>
            <w:vAlign w:val="center"/>
          </w:tcPr>
          <w:p w14:paraId="2BA05B80" w14:textId="77777777" w:rsidR="00082ECA" w:rsidRPr="002500C6" w:rsidRDefault="00082ECA" w:rsidP="0017178C">
            <w:pPr>
              <w:jc w:val="center"/>
            </w:pPr>
            <w:r w:rsidRPr="002500C6">
              <w:rPr>
                <w:rFonts w:ascii="Arial" w:hAnsi="Arial" w:cs="Arial"/>
                <w:position w:val="-2"/>
                <w:sz w:val="18"/>
                <w:szCs w:val="18"/>
              </w:rPr>
              <w:t>(žig in podpis)</w:t>
            </w:r>
          </w:p>
        </w:tc>
      </w:tr>
    </w:tbl>
    <w:p w14:paraId="3C687FCB" w14:textId="77777777" w:rsidR="00082ECA" w:rsidRPr="002500C6" w:rsidRDefault="00082ECA" w:rsidP="00082ECA">
      <w:pPr>
        <w:spacing w:before="225" w:after="225" w:line="240" w:lineRule="auto"/>
        <w:jc w:val="both"/>
      </w:pPr>
      <w:r w:rsidRPr="002500C6">
        <w:rPr>
          <w:rFonts w:ascii="Arial" w:hAnsi="Arial" w:cs="Arial"/>
          <w:i/>
          <w:iCs/>
          <w:sz w:val="18"/>
          <w:szCs w:val="18"/>
          <w:u w:val="single"/>
        </w:rPr>
        <w:t>Opomba: </w:t>
      </w:r>
      <w:r w:rsidRPr="002500C6">
        <w:rPr>
          <w:rFonts w:ascii="Arial" w:hAnsi="Arial" w:cs="Arial"/>
          <w:i/>
          <w:iCs/>
          <w:sz w:val="18"/>
          <w:szCs w:val="18"/>
        </w:rPr>
        <w:br/>
        <w:t>V primeru, da ponudnik nastopa z več podizvajalci, se obrazec ustrezno razmnoži.</w:t>
      </w:r>
    </w:p>
    <w:p w14:paraId="0FFB5448" w14:textId="77777777" w:rsidR="00082ECA" w:rsidRPr="002500C6" w:rsidRDefault="00082ECA" w:rsidP="00082ECA">
      <w:pPr>
        <w:sectPr w:rsidR="00082ECA" w:rsidRPr="002500C6" w:rsidSect="004F1422">
          <w:footerReference w:type="default" r:id="rId14"/>
          <w:pgSz w:w="11906" w:h="16838"/>
          <w:pgMar w:top="1418" w:right="1418" w:bottom="1418" w:left="1418" w:header="567" w:footer="596" w:gutter="0"/>
          <w:cols w:space="708"/>
          <w:docGrid w:linePitch="360"/>
        </w:sectPr>
      </w:pPr>
    </w:p>
    <w:p w14:paraId="37DD1736" w14:textId="77777777" w:rsidR="00082ECA" w:rsidRPr="002500C6" w:rsidRDefault="00082ECA" w:rsidP="00082ECA">
      <w:pPr>
        <w:spacing w:after="0"/>
        <w:jc w:val="right"/>
        <w:rPr>
          <w:rFonts w:ascii="Arial" w:hAnsi="Arial" w:cs="Arial"/>
          <w:sz w:val="18"/>
          <w:szCs w:val="18"/>
        </w:rPr>
      </w:pPr>
      <w:r w:rsidRPr="002500C6">
        <w:rPr>
          <w:rFonts w:ascii="Arial" w:hAnsi="Arial" w:cs="Arial"/>
          <w:sz w:val="18"/>
          <w:szCs w:val="18"/>
        </w:rPr>
        <w:lastRenderedPageBreak/>
        <w:t>Obrazec št: 6</w:t>
      </w:r>
    </w:p>
    <w:p w14:paraId="37D05047" w14:textId="77777777" w:rsidR="00082ECA" w:rsidRPr="002500C6" w:rsidRDefault="00082ECA" w:rsidP="00082E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500C6">
        <w:rPr>
          <w:rFonts w:ascii="Arial" w:hAnsi="Arial" w:cs="Arial"/>
        </w:rPr>
        <w:t>Izjava zastopnika podizvajalca v zvezi z izpolnjevanjem obveznih pogojev za podizvajalce</w:t>
      </w:r>
    </w:p>
    <w:p w14:paraId="4DA48F94" w14:textId="77777777" w:rsidR="00082ECA" w:rsidRPr="002500C6" w:rsidRDefault="00082ECA" w:rsidP="00082ECA">
      <w:pPr>
        <w:spacing w:before="225" w:after="225" w:line="240" w:lineRule="auto"/>
        <w:jc w:val="both"/>
        <w:rPr>
          <w:rFonts w:ascii="Arial" w:hAnsi="Arial" w:cs="Arial"/>
          <w:sz w:val="18"/>
          <w:szCs w:val="18"/>
        </w:rPr>
      </w:pPr>
      <w:r w:rsidRPr="002500C6">
        <w:rPr>
          <w:rFonts w:ascii="Arial" w:hAnsi="Arial" w:cs="Arial"/>
          <w:sz w:val="18"/>
          <w:szCs w:val="18"/>
        </w:rPr>
        <w:t>Pod kazensko in materialno odgovornostjo izjavljamo, da naša družba, </w:t>
      </w:r>
      <w:r w:rsidRPr="002500C6">
        <w:rPr>
          <w:rFonts w:ascii="Arial" w:hAnsi="Arial" w:cs="Arial"/>
          <w:sz w:val="18"/>
          <w:szCs w:val="18"/>
          <w:u w:val="single"/>
        </w:rPr>
        <w:t>_______________</w:t>
      </w:r>
      <w:r w:rsidRPr="002500C6">
        <w:rPr>
          <w:rFonts w:ascii="Arial" w:hAnsi="Arial" w:cs="Arial"/>
          <w:sz w:val="18"/>
          <w:szCs w:val="18"/>
        </w:rPr>
        <w:t>(Firma), </w:t>
      </w:r>
      <w:r w:rsidRPr="002500C6">
        <w:rPr>
          <w:rFonts w:ascii="Arial" w:hAnsi="Arial" w:cs="Arial"/>
          <w:sz w:val="18"/>
          <w:szCs w:val="18"/>
          <w:u w:val="single"/>
        </w:rPr>
        <w:t>_________________</w:t>
      </w:r>
      <w:r w:rsidRPr="002500C6">
        <w:rPr>
          <w:rFonts w:ascii="Arial" w:hAnsi="Arial" w:cs="Arial"/>
          <w:sz w:val="18"/>
          <w:szCs w:val="18"/>
        </w:rPr>
        <w:t>(Naslov), matična številka: </w:t>
      </w:r>
      <w:r w:rsidRPr="002500C6">
        <w:rPr>
          <w:rFonts w:ascii="Arial" w:hAnsi="Arial" w:cs="Arial"/>
          <w:sz w:val="18"/>
          <w:szCs w:val="18"/>
          <w:u w:val="single"/>
        </w:rPr>
        <w:t>_______________</w:t>
      </w:r>
      <w:r w:rsidRPr="002500C6">
        <w:rPr>
          <w:rFonts w:ascii="Arial" w:hAnsi="Arial" w:cs="Arial"/>
          <w:sz w:val="18"/>
          <w:szCs w:val="18"/>
        </w:rPr>
        <w:t> ni bila pravnomočno obsojena zaradi kaznivih dejanj, ki so našteta v prvem odstavku 75. člena ZJN-3.</w:t>
      </w:r>
    </w:p>
    <w:p w14:paraId="3D250E29" w14:textId="77777777" w:rsidR="00082ECA" w:rsidRPr="002500C6" w:rsidRDefault="00082ECA" w:rsidP="00082ECA">
      <w:pPr>
        <w:spacing w:before="225" w:after="225" w:line="240" w:lineRule="auto"/>
        <w:jc w:val="both"/>
        <w:rPr>
          <w:rFonts w:ascii="Arial" w:hAnsi="Arial" w:cs="Arial"/>
        </w:rPr>
      </w:pPr>
      <w:r w:rsidRPr="002500C6">
        <w:rPr>
          <w:rFonts w:ascii="Arial" w:hAnsi="Arial" w:cs="Arial"/>
          <w:sz w:val="18"/>
          <w:szCs w:val="18"/>
        </w:rPr>
        <w:t>Obenem izjavljamo, da:</w:t>
      </w:r>
    </w:p>
    <w:tbl>
      <w:tblPr>
        <w:tblW w:w="0" w:type="auto"/>
        <w:tblInd w:w="108" w:type="dxa"/>
        <w:tblLook w:val="04A0" w:firstRow="1" w:lastRow="0" w:firstColumn="1" w:lastColumn="0" w:noHBand="0" w:noVBand="1"/>
      </w:tblPr>
      <w:tblGrid>
        <w:gridCol w:w="8962"/>
      </w:tblGrid>
      <w:tr w:rsidR="002500C6" w:rsidRPr="002500C6" w14:paraId="51587123" w14:textId="77777777" w:rsidTr="0017178C">
        <w:tc>
          <w:tcPr>
            <w:tcW w:w="0" w:type="auto"/>
            <w:tcMar>
              <w:top w:w="0" w:type="auto"/>
              <w:bottom w:w="0" w:type="auto"/>
            </w:tcMar>
          </w:tcPr>
          <w:p w14:paraId="519D1C3A" w14:textId="77777777" w:rsidR="00082ECA" w:rsidRPr="002500C6" w:rsidRDefault="00082ECA" w:rsidP="0017178C">
            <w:pPr>
              <w:numPr>
                <w:ilvl w:val="0"/>
                <w:numId w:val="28"/>
              </w:numPr>
              <w:jc w:val="both"/>
              <w:rPr>
                <w:rFonts w:ascii="Arial" w:hAnsi="Arial" w:cs="Arial"/>
                <w:sz w:val="18"/>
                <w:szCs w:val="18"/>
              </w:rPr>
            </w:pPr>
            <w:r w:rsidRPr="002500C6">
              <w:rPr>
                <w:rFonts w:ascii="Arial" w:hAnsi="Arial" w:cs="Arial"/>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350B50A" w14:textId="77777777" w:rsidR="00082ECA" w:rsidRPr="002500C6" w:rsidRDefault="00082ECA" w:rsidP="0017178C">
            <w:pPr>
              <w:numPr>
                <w:ilvl w:val="0"/>
                <w:numId w:val="28"/>
              </w:numPr>
              <w:jc w:val="both"/>
              <w:rPr>
                <w:rFonts w:ascii="Arial" w:hAnsi="Arial" w:cs="Arial"/>
                <w:sz w:val="18"/>
                <w:szCs w:val="18"/>
              </w:rPr>
            </w:pPr>
            <w:r w:rsidRPr="002500C6">
              <w:rPr>
                <w:rFonts w:ascii="Arial" w:hAnsi="Arial" w:cs="Arial"/>
                <w:sz w:val="18"/>
                <w:szCs w:val="18"/>
              </w:rPr>
              <w:t xml:space="preserve">na dan oddaje ponudbe ali prijave nimamo </w:t>
            </w:r>
            <w:proofErr w:type="spellStart"/>
            <w:r w:rsidRPr="002500C6">
              <w:rPr>
                <w:rFonts w:ascii="Arial" w:hAnsi="Arial" w:cs="Arial"/>
                <w:sz w:val="18"/>
                <w:szCs w:val="18"/>
              </w:rPr>
              <w:t>nepredloženih</w:t>
            </w:r>
            <w:proofErr w:type="spellEnd"/>
            <w:r w:rsidRPr="002500C6">
              <w:rPr>
                <w:rFonts w:ascii="Arial" w:hAnsi="Arial" w:cs="Arial"/>
                <w:sz w:val="18"/>
                <w:szCs w:val="18"/>
              </w:rPr>
              <w:t xml:space="preserve"> obračunov davčnih odtegljajev za dohodke iz delovnega razmerja za obdobje zadnjih petih let do dne oddaje ponudbe ali prijave,</w:t>
            </w:r>
          </w:p>
          <w:p w14:paraId="1A3DFD8D" w14:textId="77777777" w:rsidR="00082ECA" w:rsidRPr="002500C6" w:rsidRDefault="00082ECA" w:rsidP="0017178C">
            <w:pPr>
              <w:numPr>
                <w:ilvl w:val="0"/>
                <w:numId w:val="28"/>
              </w:numPr>
              <w:jc w:val="both"/>
              <w:rPr>
                <w:rFonts w:ascii="Arial" w:hAnsi="Arial" w:cs="Arial"/>
                <w:sz w:val="18"/>
                <w:szCs w:val="18"/>
              </w:rPr>
            </w:pPr>
            <w:r w:rsidRPr="002500C6">
              <w:rPr>
                <w:rFonts w:ascii="Arial" w:hAnsi="Arial" w:cs="Arial"/>
                <w:sz w:val="18"/>
                <w:szCs w:val="18"/>
              </w:rPr>
              <w:t>na dan, ko poteče rok za oddajo ponudb ali prijav, nismo izločeni iz postopkov oddaje javnih naročil zaradi uvrstitve v evidenco gospodarskih subjektov z negativnimi referencami,</w:t>
            </w:r>
          </w:p>
          <w:p w14:paraId="5734D78C" w14:textId="77777777" w:rsidR="00082ECA" w:rsidRPr="002500C6" w:rsidRDefault="00082ECA" w:rsidP="0017178C">
            <w:pPr>
              <w:numPr>
                <w:ilvl w:val="0"/>
                <w:numId w:val="28"/>
              </w:numPr>
              <w:jc w:val="both"/>
              <w:rPr>
                <w:rFonts w:ascii="Arial" w:hAnsi="Arial" w:cs="Arial"/>
                <w:sz w:val="18"/>
                <w:szCs w:val="18"/>
              </w:rPr>
            </w:pPr>
            <w:r w:rsidRPr="002500C6">
              <w:rPr>
                <w:rFonts w:ascii="Arial" w:hAnsi="Arial" w:cs="Arial"/>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13E0115" w14:textId="77777777" w:rsidR="00082ECA" w:rsidRPr="002500C6" w:rsidRDefault="00082ECA" w:rsidP="0017178C">
            <w:pPr>
              <w:numPr>
                <w:ilvl w:val="0"/>
                <w:numId w:val="28"/>
              </w:numPr>
              <w:jc w:val="both"/>
              <w:rPr>
                <w:rFonts w:ascii="Arial" w:hAnsi="Arial" w:cs="Arial"/>
                <w:sz w:val="18"/>
                <w:szCs w:val="18"/>
              </w:rPr>
            </w:pPr>
            <w:r w:rsidRPr="002500C6">
              <w:rPr>
                <w:rFonts w:ascii="Arial" w:hAnsi="Arial" w:cs="Arial"/>
                <w:sz w:val="18"/>
                <w:szCs w:val="18"/>
              </w:rPr>
              <w:t>smo vpisani v poklicni oziroma poslovni register v državi sedeža,</w:t>
            </w:r>
          </w:p>
          <w:p w14:paraId="62BC59B2" w14:textId="77777777" w:rsidR="00082ECA" w:rsidRPr="002500C6" w:rsidRDefault="00082ECA" w:rsidP="0017178C">
            <w:pPr>
              <w:numPr>
                <w:ilvl w:val="0"/>
                <w:numId w:val="28"/>
              </w:numPr>
              <w:jc w:val="both"/>
              <w:rPr>
                <w:rFonts w:ascii="Arial" w:hAnsi="Arial" w:cs="Arial"/>
                <w:sz w:val="18"/>
                <w:szCs w:val="18"/>
              </w:rPr>
            </w:pPr>
            <w:r w:rsidRPr="002500C6">
              <w:rPr>
                <w:rFonts w:ascii="Arial" w:hAnsi="Arial" w:cs="Arial"/>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EC9DE0C" w14:textId="77777777" w:rsidR="00082ECA" w:rsidRPr="002500C6" w:rsidRDefault="00082ECA" w:rsidP="0017178C">
            <w:pPr>
              <w:numPr>
                <w:ilvl w:val="0"/>
                <w:numId w:val="28"/>
              </w:numPr>
              <w:jc w:val="both"/>
              <w:rPr>
                <w:rFonts w:ascii="Arial" w:hAnsi="Arial" w:cs="Arial"/>
                <w:sz w:val="18"/>
                <w:szCs w:val="18"/>
              </w:rPr>
            </w:pPr>
            <w:r w:rsidRPr="002500C6">
              <w:rPr>
                <w:rFonts w:ascii="Arial" w:hAnsi="Arial" w:cs="Arial"/>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8F93271" w14:textId="77777777" w:rsidR="00082ECA" w:rsidRPr="002500C6" w:rsidRDefault="00082ECA" w:rsidP="00082ECA">
      <w:pPr>
        <w:spacing w:before="225" w:after="225" w:line="240" w:lineRule="auto"/>
        <w:jc w:val="both"/>
        <w:rPr>
          <w:rFonts w:ascii="Arial" w:hAnsi="Arial" w:cs="Arial"/>
        </w:rPr>
      </w:pPr>
      <w:r w:rsidRPr="002500C6">
        <w:rPr>
          <w:rFonts w:ascii="Arial" w:hAnsi="Arial" w:cs="Arial"/>
          <w:sz w:val="18"/>
          <w:szCs w:val="18"/>
          <w:u w:val="single"/>
        </w:rPr>
        <w:t>S podpisom te izjave izjavljamo, da izpolnjujemo vse pogoje iz razpisne dokumentacije, za katere je navedeno, da se izpolnjevanje izkazuje s podpisom te izjave!</w:t>
      </w:r>
    </w:p>
    <w:p w14:paraId="1B10F404" w14:textId="77777777" w:rsidR="00082ECA" w:rsidRPr="002500C6" w:rsidRDefault="00082ECA" w:rsidP="00082ECA">
      <w:pPr>
        <w:spacing w:before="225" w:after="225" w:line="240" w:lineRule="auto"/>
        <w:jc w:val="center"/>
        <w:rPr>
          <w:rFonts w:ascii="Arial" w:hAnsi="Arial" w:cs="Arial"/>
        </w:rPr>
      </w:pPr>
      <w:r w:rsidRPr="002500C6">
        <w:rPr>
          <w:rFonts w:ascii="Arial" w:hAnsi="Arial" w:cs="Arial"/>
          <w:b/>
          <w:bCs/>
          <w:sz w:val="21"/>
          <w:szCs w:val="21"/>
        </w:rPr>
        <w:t>in</w:t>
      </w:r>
    </w:p>
    <w:p w14:paraId="746E048F" w14:textId="77777777" w:rsidR="00082ECA" w:rsidRPr="002500C6" w:rsidRDefault="00082ECA" w:rsidP="00082ECA">
      <w:pPr>
        <w:spacing w:before="225" w:after="225" w:line="240" w:lineRule="auto"/>
        <w:jc w:val="center"/>
        <w:rPr>
          <w:rFonts w:ascii="Arial" w:hAnsi="Arial" w:cs="Arial"/>
        </w:rPr>
      </w:pPr>
      <w:r w:rsidRPr="002500C6">
        <w:rPr>
          <w:rFonts w:ascii="Arial" w:hAnsi="Arial" w:cs="Arial"/>
          <w:b/>
          <w:bCs/>
          <w:sz w:val="21"/>
          <w:szCs w:val="21"/>
        </w:rPr>
        <w:t>POOBLASTILO</w:t>
      </w:r>
    </w:p>
    <w:p w14:paraId="3BB1CA40" w14:textId="77777777" w:rsidR="00082ECA" w:rsidRPr="002500C6" w:rsidRDefault="00082ECA" w:rsidP="00082ECA">
      <w:pPr>
        <w:spacing w:before="225" w:after="225" w:line="240" w:lineRule="auto"/>
        <w:jc w:val="both"/>
      </w:pPr>
      <w:r w:rsidRPr="002500C6">
        <w:rPr>
          <w:rFonts w:ascii="Arial" w:hAnsi="Arial" w:cs="Arial"/>
          <w:sz w:val="18"/>
          <w:szCs w:val="18"/>
        </w:rPr>
        <w:t xml:space="preserve">Pooblaščamo naročnika </w:t>
      </w:r>
      <w:proofErr w:type="spellStart"/>
      <w:r w:rsidRPr="002500C6">
        <w:rPr>
          <w:rFonts w:ascii="Arial" w:hAnsi="Arial" w:cs="Arial"/>
          <w:sz w:val="18"/>
          <w:szCs w:val="18"/>
        </w:rPr>
        <w:t>InnoRenew</w:t>
      </w:r>
      <w:proofErr w:type="spellEnd"/>
      <w:r w:rsidRPr="002500C6">
        <w:rPr>
          <w:rFonts w:ascii="Arial" w:hAnsi="Arial" w:cs="Arial"/>
          <w:sz w:val="18"/>
          <w:szCs w:val="18"/>
        </w:rPr>
        <w:t xml:space="preserve"> </w:t>
      </w:r>
      <w:proofErr w:type="spellStart"/>
      <w:r w:rsidRPr="002500C6">
        <w:rPr>
          <w:rFonts w:ascii="Arial" w:hAnsi="Arial" w:cs="Arial"/>
          <w:sz w:val="18"/>
          <w:szCs w:val="18"/>
        </w:rPr>
        <w:t>CoE</w:t>
      </w:r>
      <w:proofErr w:type="spellEnd"/>
      <w:r w:rsidRPr="002500C6">
        <w:rPr>
          <w:rFonts w:ascii="Arial" w:hAnsi="Arial" w:cs="Arial"/>
          <w:sz w:val="18"/>
          <w:szCs w:val="18"/>
        </w:rPr>
        <w:t xml:space="preserve"> Center odličnosti za raziskave in inovacije na področju obnovljivih materialov in zdravega bivanjskega okolja, Livade 6, 6310 Izola - </w:t>
      </w:r>
      <w:proofErr w:type="spellStart"/>
      <w:r w:rsidRPr="002500C6">
        <w:rPr>
          <w:rFonts w:ascii="Arial" w:hAnsi="Arial" w:cs="Arial"/>
          <w:sz w:val="18"/>
          <w:szCs w:val="18"/>
        </w:rPr>
        <w:t>Isola</w:t>
      </w:r>
      <w:proofErr w:type="spellEnd"/>
      <w:r w:rsidRPr="002500C6">
        <w:rPr>
          <w:rFonts w:ascii="Arial" w:hAnsi="Arial" w:cs="Arial"/>
          <w:sz w:val="18"/>
          <w:szCs w:val="18"/>
        </w:rPr>
        <w:t xml:space="preserve">, da za potrebe preverjanja izpolnjevanja pogojev v postopku javnega naročila »Nakup opreme </w:t>
      </w:r>
      <w:r w:rsidRPr="002500C6">
        <w:rPr>
          <w:rFonts w:ascii="Arial" w:eastAsia="Times New Roman" w:hAnsi="Arial" w:cs="Arial"/>
          <w:sz w:val="18"/>
          <w:szCs w:val="18"/>
          <w:lang w:eastAsia="sl-SI"/>
        </w:rPr>
        <w:t>za potrebe Centra odličnosti za raziskave in inovacije na področju obnovljivih materialov in zdravega bivanjskega okolja</w:t>
      </w:r>
      <w:r w:rsidRPr="002500C6">
        <w:rPr>
          <w:rFonts w:ascii="Arial" w:hAnsi="Arial" w:cs="Arial"/>
          <w:sz w:val="18"/>
          <w:szCs w:val="18"/>
        </w:rPr>
        <w:t>« 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2500C6" w:rsidRPr="002500C6" w14:paraId="17622DAF" w14:textId="77777777" w:rsidTr="0017178C">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8CD19" w14:textId="77777777" w:rsidR="00082ECA" w:rsidRPr="002500C6" w:rsidRDefault="00082ECA" w:rsidP="0017178C">
            <w:pPr>
              <w:jc w:val="right"/>
              <w:rPr>
                <w:rFonts w:ascii="Arial" w:hAnsi="Arial" w:cs="Arial"/>
              </w:rPr>
            </w:pPr>
            <w:r w:rsidRPr="002500C6">
              <w:rPr>
                <w:rFonts w:ascii="Arial" w:hAnsi="Arial" w:cs="Arial"/>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D0F560" w14:textId="77777777" w:rsidR="00082ECA" w:rsidRPr="002500C6" w:rsidRDefault="00082ECA" w:rsidP="0017178C">
            <w:pPr>
              <w:rPr>
                <w:rFonts w:ascii="Arial" w:hAnsi="Arial" w:cs="Arial"/>
              </w:rPr>
            </w:pPr>
            <w:r w:rsidRPr="002500C6">
              <w:rPr>
                <w:rFonts w:ascii="Arial" w:hAnsi="Arial" w:cs="Arial"/>
                <w:position w:val="-2"/>
                <w:sz w:val="18"/>
                <w:szCs w:val="18"/>
              </w:rPr>
              <w:t> </w:t>
            </w:r>
          </w:p>
        </w:tc>
      </w:tr>
      <w:tr w:rsidR="002500C6" w:rsidRPr="002500C6" w14:paraId="3B595CC8" w14:textId="77777777" w:rsidTr="0017178C">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F42D4" w14:textId="77777777" w:rsidR="00082ECA" w:rsidRPr="002500C6" w:rsidRDefault="00082ECA" w:rsidP="0017178C">
            <w:pPr>
              <w:jc w:val="right"/>
              <w:rPr>
                <w:rFonts w:ascii="Arial" w:hAnsi="Arial" w:cs="Arial"/>
              </w:rPr>
            </w:pPr>
            <w:r w:rsidRPr="002500C6">
              <w:rPr>
                <w:rFonts w:ascii="Arial" w:hAnsi="Arial" w:cs="Arial"/>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397F5" w14:textId="77777777" w:rsidR="00082ECA" w:rsidRPr="002500C6" w:rsidRDefault="00082ECA" w:rsidP="0017178C">
            <w:pPr>
              <w:rPr>
                <w:rFonts w:ascii="Arial" w:hAnsi="Arial" w:cs="Arial"/>
              </w:rPr>
            </w:pPr>
            <w:r w:rsidRPr="002500C6">
              <w:rPr>
                <w:rFonts w:ascii="Arial" w:hAnsi="Arial" w:cs="Arial"/>
                <w:position w:val="-2"/>
                <w:sz w:val="18"/>
                <w:szCs w:val="18"/>
              </w:rPr>
              <w:t> </w:t>
            </w:r>
          </w:p>
        </w:tc>
      </w:tr>
      <w:tr w:rsidR="002500C6" w:rsidRPr="002500C6" w14:paraId="474A1E10" w14:textId="77777777" w:rsidTr="0017178C">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94922" w14:textId="77777777" w:rsidR="00082ECA" w:rsidRPr="002500C6" w:rsidRDefault="00082ECA" w:rsidP="0017178C">
            <w:pPr>
              <w:jc w:val="right"/>
              <w:rPr>
                <w:rFonts w:ascii="Arial" w:hAnsi="Arial" w:cs="Arial"/>
              </w:rPr>
            </w:pPr>
            <w:r w:rsidRPr="002500C6">
              <w:rPr>
                <w:rFonts w:ascii="Arial" w:hAnsi="Arial" w:cs="Arial"/>
                <w:position w:val="-2"/>
                <w:sz w:val="18"/>
                <w:szCs w:val="18"/>
              </w:rPr>
              <w:lastRenderedPageBreak/>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878D73" w14:textId="77777777" w:rsidR="00082ECA" w:rsidRPr="002500C6" w:rsidRDefault="00082ECA" w:rsidP="0017178C">
            <w:pPr>
              <w:rPr>
                <w:rFonts w:ascii="Arial" w:hAnsi="Arial" w:cs="Arial"/>
              </w:rPr>
            </w:pPr>
            <w:r w:rsidRPr="002500C6">
              <w:rPr>
                <w:rFonts w:ascii="Arial" w:hAnsi="Arial" w:cs="Arial"/>
                <w:position w:val="-2"/>
                <w:sz w:val="18"/>
                <w:szCs w:val="18"/>
              </w:rPr>
              <w:t> </w:t>
            </w:r>
          </w:p>
        </w:tc>
      </w:tr>
      <w:tr w:rsidR="002500C6" w:rsidRPr="002500C6" w14:paraId="231B314C" w14:textId="77777777" w:rsidTr="0017178C">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028E1" w14:textId="77777777" w:rsidR="00082ECA" w:rsidRPr="002500C6" w:rsidRDefault="00082ECA" w:rsidP="0017178C">
            <w:pPr>
              <w:jc w:val="right"/>
              <w:rPr>
                <w:rFonts w:ascii="Arial" w:hAnsi="Arial" w:cs="Arial"/>
              </w:rPr>
            </w:pPr>
            <w:r w:rsidRPr="002500C6">
              <w:rPr>
                <w:rFonts w:ascii="Arial" w:hAnsi="Arial" w:cs="Arial"/>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CE3C7" w14:textId="77777777" w:rsidR="00082ECA" w:rsidRPr="002500C6" w:rsidRDefault="00082ECA" w:rsidP="0017178C">
            <w:pPr>
              <w:rPr>
                <w:rFonts w:ascii="Arial" w:hAnsi="Arial" w:cs="Arial"/>
              </w:rPr>
            </w:pPr>
            <w:r w:rsidRPr="002500C6">
              <w:rPr>
                <w:rFonts w:ascii="Arial" w:hAnsi="Arial" w:cs="Arial"/>
                <w:position w:val="-2"/>
                <w:sz w:val="18"/>
                <w:szCs w:val="18"/>
              </w:rPr>
              <w:t> </w:t>
            </w:r>
          </w:p>
        </w:tc>
      </w:tr>
      <w:tr w:rsidR="002500C6" w:rsidRPr="002500C6" w14:paraId="1D99FADC" w14:textId="77777777" w:rsidTr="0017178C">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3EF40B" w14:textId="77777777" w:rsidR="00082ECA" w:rsidRPr="002500C6" w:rsidRDefault="00082ECA" w:rsidP="0017178C">
            <w:pPr>
              <w:jc w:val="right"/>
              <w:rPr>
                <w:rFonts w:ascii="Arial" w:hAnsi="Arial" w:cs="Arial"/>
              </w:rPr>
            </w:pPr>
            <w:r w:rsidRPr="002500C6">
              <w:rPr>
                <w:rFonts w:ascii="Arial" w:hAnsi="Arial" w:cs="Arial"/>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25361E" w14:textId="77777777" w:rsidR="00082ECA" w:rsidRPr="002500C6" w:rsidRDefault="00082ECA" w:rsidP="0017178C">
            <w:pPr>
              <w:rPr>
                <w:rFonts w:ascii="Arial" w:hAnsi="Arial" w:cs="Arial"/>
              </w:rPr>
            </w:pPr>
            <w:r w:rsidRPr="002500C6">
              <w:rPr>
                <w:rFonts w:ascii="Arial" w:hAnsi="Arial" w:cs="Arial"/>
                <w:position w:val="-2"/>
                <w:sz w:val="18"/>
                <w:szCs w:val="18"/>
              </w:rPr>
              <w:t> </w:t>
            </w:r>
          </w:p>
        </w:tc>
      </w:tr>
      <w:tr w:rsidR="002500C6" w:rsidRPr="002500C6" w14:paraId="17FB0F4C" w14:textId="77777777" w:rsidTr="00171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37399B38" w14:textId="77777777" w:rsidR="00082ECA" w:rsidRPr="002500C6" w:rsidRDefault="00082ECA" w:rsidP="0017178C">
            <w:pPr>
              <w:rPr>
                <w:rFonts w:ascii="Arial" w:hAnsi="Arial" w:cs="Arial"/>
                <w:position w:val="-2"/>
                <w:sz w:val="18"/>
                <w:szCs w:val="18"/>
              </w:rPr>
            </w:pPr>
          </w:p>
          <w:p w14:paraId="38049041" w14:textId="77777777" w:rsidR="00082ECA" w:rsidRPr="002500C6" w:rsidRDefault="00082ECA" w:rsidP="0017178C">
            <w:pPr>
              <w:rPr>
                <w:rFonts w:ascii="Arial" w:hAnsi="Arial" w:cs="Arial"/>
              </w:rPr>
            </w:pPr>
            <w:r w:rsidRPr="002500C6">
              <w:rPr>
                <w:rFonts w:ascii="Arial" w:hAnsi="Arial" w:cs="Arial"/>
                <w:position w:val="-2"/>
                <w:sz w:val="18"/>
                <w:szCs w:val="18"/>
              </w:rPr>
              <w:t>Kraj in datum:</w:t>
            </w:r>
          </w:p>
        </w:tc>
        <w:tc>
          <w:tcPr>
            <w:tcW w:w="0" w:type="auto"/>
            <w:tcMar>
              <w:top w:w="75" w:type="dxa"/>
              <w:bottom w:w="75" w:type="dxa"/>
            </w:tcMar>
            <w:vAlign w:val="center"/>
          </w:tcPr>
          <w:p w14:paraId="221EF072" w14:textId="77777777" w:rsidR="00082ECA" w:rsidRPr="002500C6" w:rsidRDefault="00082ECA" w:rsidP="0017178C">
            <w:pPr>
              <w:rPr>
                <w:rFonts w:ascii="Arial" w:hAnsi="Arial" w:cs="Arial"/>
              </w:rPr>
            </w:pPr>
            <w:r w:rsidRPr="002500C6">
              <w:rPr>
                <w:rFonts w:ascii="Arial" w:hAnsi="Arial" w:cs="Arial"/>
                <w:position w:val="-2"/>
                <w:sz w:val="18"/>
                <w:szCs w:val="18"/>
              </w:rPr>
              <w:t>Ime in priimek: _____________________</w:t>
            </w:r>
          </w:p>
        </w:tc>
      </w:tr>
      <w:tr w:rsidR="002500C6" w:rsidRPr="002500C6" w14:paraId="5AB8C82B" w14:textId="77777777" w:rsidTr="001717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5868DD6" w14:textId="77777777" w:rsidR="00082ECA" w:rsidRPr="002500C6" w:rsidRDefault="00082ECA" w:rsidP="0017178C">
            <w:pPr>
              <w:rPr>
                <w:rFonts w:ascii="Arial" w:hAnsi="Arial" w:cs="Arial"/>
              </w:rPr>
            </w:pPr>
            <w:r w:rsidRPr="002500C6">
              <w:rPr>
                <w:rFonts w:ascii="Arial" w:hAnsi="Arial" w:cs="Arial"/>
                <w:position w:val="-2"/>
                <w:sz w:val="18"/>
                <w:szCs w:val="18"/>
              </w:rPr>
              <w:t> </w:t>
            </w:r>
          </w:p>
        </w:tc>
        <w:tc>
          <w:tcPr>
            <w:tcW w:w="0" w:type="auto"/>
            <w:tcMar>
              <w:top w:w="75" w:type="dxa"/>
              <w:bottom w:w="75" w:type="dxa"/>
            </w:tcMar>
            <w:vAlign w:val="center"/>
          </w:tcPr>
          <w:p w14:paraId="65FBF932" w14:textId="77777777" w:rsidR="00082ECA" w:rsidRPr="002500C6" w:rsidRDefault="00082ECA" w:rsidP="0017178C">
            <w:pPr>
              <w:rPr>
                <w:rFonts w:ascii="Arial" w:hAnsi="Arial" w:cs="Arial"/>
              </w:rPr>
            </w:pPr>
          </w:p>
          <w:p w14:paraId="0E93E4AF" w14:textId="77777777" w:rsidR="00082ECA" w:rsidRPr="002500C6" w:rsidRDefault="00082ECA" w:rsidP="0017178C">
            <w:pPr>
              <w:jc w:val="center"/>
              <w:rPr>
                <w:rFonts w:ascii="Arial" w:hAnsi="Arial" w:cs="Arial"/>
              </w:rPr>
            </w:pPr>
            <w:r w:rsidRPr="002500C6">
              <w:rPr>
                <w:rFonts w:ascii="Arial" w:hAnsi="Arial" w:cs="Arial"/>
                <w:position w:val="-2"/>
                <w:sz w:val="18"/>
                <w:szCs w:val="18"/>
              </w:rPr>
              <w:t>(žig in podpis)</w:t>
            </w:r>
          </w:p>
        </w:tc>
      </w:tr>
    </w:tbl>
    <w:p w14:paraId="7DE3F51B" w14:textId="77777777" w:rsidR="00082ECA" w:rsidRPr="002500C6" w:rsidRDefault="00082ECA" w:rsidP="00082ECA">
      <w:pPr>
        <w:spacing w:before="225" w:after="225" w:line="240" w:lineRule="auto"/>
        <w:jc w:val="both"/>
        <w:rPr>
          <w:rFonts w:ascii="Arial" w:hAnsi="Arial" w:cs="Arial"/>
        </w:rPr>
        <w:sectPr w:rsidR="00082ECA" w:rsidRPr="002500C6" w:rsidSect="004F1422">
          <w:footerReference w:type="default" r:id="rId15"/>
          <w:pgSz w:w="11906" w:h="16838"/>
          <w:pgMar w:top="1418" w:right="1418" w:bottom="1418" w:left="1418" w:header="567" w:footer="596" w:gutter="0"/>
          <w:cols w:space="708"/>
          <w:docGrid w:linePitch="360"/>
        </w:sectPr>
      </w:pPr>
    </w:p>
    <w:p w14:paraId="2D3F04B2" w14:textId="77777777" w:rsidR="00082ECA" w:rsidRPr="002500C6" w:rsidRDefault="00082ECA" w:rsidP="00082ECA">
      <w:pPr>
        <w:spacing w:before="225" w:after="225" w:line="240" w:lineRule="auto"/>
        <w:jc w:val="both"/>
        <w:rPr>
          <w:rFonts w:ascii="Arial" w:hAnsi="Arial" w:cs="Arial"/>
        </w:rPr>
      </w:pPr>
    </w:p>
    <w:p w14:paraId="65A3EC1D" w14:textId="77777777" w:rsidR="00082ECA" w:rsidRPr="002500C6" w:rsidRDefault="00082ECA" w:rsidP="00082ECA">
      <w:pPr>
        <w:spacing w:after="0"/>
        <w:jc w:val="right"/>
        <w:rPr>
          <w:rFonts w:ascii="Arial" w:hAnsi="Arial" w:cs="Arial"/>
          <w:sz w:val="18"/>
          <w:szCs w:val="18"/>
        </w:rPr>
      </w:pPr>
      <w:r w:rsidRPr="002500C6">
        <w:rPr>
          <w:rFonts w:ascii="Arial" w:hAnsi="Arial" w:cs="Arial"/>
          <w:sz w:val="18"/>
          <w:szCs w:val="18"/>
        </w:rPr>
        <w:t>Obrazec št: 7</w:t>
      </w:r>
    </w:p>
    <w:p w14:paraId="5CA6115D" w14:textId="77777777" w:rsidR="00082ECA" w:rsidRPr="002500C6" w:rsidRDefault="00082ECA" w:rsidP="00082E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500C6">
        <w:rPr>
          <w:rFonts w:ascii="Arial" w:hAnsi="Arial" w:cs="Arial"/>
        </w:rPr>
        <w:t>Izjava podizvajalca</w:t>
      </w:r>
    </w:p>
    <w:p w14:paraId="69F50E26" w14:textId="77777777" w:rsidR="00082ECA" w:rsidRPr="002500C6" w:rsidRDefault="00082ECA" w:rsidP="00082ECA">
      <w:pPr>
        <w:spacing w:after="120"/>
        <w:rPr>
          <w:rFonts w:ascii="Arial" w:hAnsi="Arial" w:cs="Arial"/>
        </w:rPr>
      </w:pPr>
    </w:p>
    <w:p w14:paraId="792CC12F" w14:textId="77777777" w:rsidR="00082ECA" w:rsidRPr="002500C6" w:rsidRDefault="00082ECA" w:rsidP="00082ECA">
      <w:pPr>
        <w:spacing w:before="225" w:after="225" w:line="240" w:lineRule="auto"/>
        <w:jc w:val="both"/>
      </w:pPr>
      <w:r w:rsidRPr="002500C6">
        <w:rPr>
          <w:rFonts w:ascii="Arial" w:hAnsi="Arial" w:cs="Arial"/>
          <w:sz w:val="18"/>
          <w:szCs w:val="18"/>
        </w:rPr>
        <w:t xml:space="preserve">V zvezi z naročilom »Nakup opreme </w:t>
      </w:r>
      <w:r w:rsidRPr="002500C6">
        <w:rPr>
          <w:rFonts w:ascii="Arial" w:eastAsia="Times New Roman" w:hAnsi="Arial" w:cs="Arial"/>
          <w:sz w:val="18"/>
          <w:szCs w:val="18"/>
          <w:lang w:eastAsia="sl-SI"/>
        </w:rPr>
        <w:t>za potrebe Centra odličnosti za raziskave in inovacije na področju obnovljivih materialov in zdravega bivanjskega okolja</w:t>
      </w:r>
      <w:r w:rsidRPr="002500C6">
        <w:rPr>
          <w:rFonts w:ascii="Arial" w:hAnsi="Arial" w:cs="Arial"/>
          <w:sz w:val="18"/>
          <w:szCs w:val="18"/>
        </w:rPr>
        <w:t>«,</w:t>
      </w:r>
    </w:p>
    <w:p w14:paraId="44FC322B" w14:textId="77777777" w:rsidR="00082ECA" w:rsidRPr="002500C6" w:rsidRDefault="00082ECA" w:rsidP="00082ECA">
      <w:pPr>
        <w:spacing w:before="225" w:after="225" w:line="240" w:lineRule="auto"/>
        <w:jc w:val="both"/>
      </w:pPr>
      <w:r w:rsidRPr="002500C6">
        <w:rPr>
          <w:rFonts w:ascii="Arial" w:hAnsi="Arial" w:cs="Arial"/>
          <w:sz w:val="18"/>
          <w:szCs w:val="18"/>
          <w:u w:val="single"/>
        </w:rPr>
        <w:t>_________________________________________________________________</w:t>
      </w:r>
      <w:r w:rsidRPr="002500C6">
        <w:rPr>
          <w:rFonts w:ascii="Arial" w:hAnsi="Arial" w:cs="Arial"/>
          <w:sz w:val="18"/>
          <w:szCs w:val="18"/>
        </w:rPr>
        <w:t>,</w:t>
      </w:r>
    </w:p>
    <w:p w14:paraId="1A1D6C79" w14:textId="77777777" w:rsidR="00082ECA" w:rsidRPr="002500C6" w:rsidRDefault="00082ECA" w:rsidP="00082ECA">
      <w:pPr>
        <w:spacing w:before="225" w:after="225" w:line="240" w:lineRule="auto"/>
        <w:jc w:val="both"/>
      </w:pPr>
      <w:r w:rsidRPr="002500C6">
        <w:rPr>
          <w:rFonts w:ascii="Arial" w:hAnsi="Arial" w:cs="Arial"/>
          <w:i/>
          <w:iCs/>
          <w:sz w:val="18"/>
          <w:szCs w:val="18"/>
        </w:rPr>
        <w:t>(naziv podizvajalca)</w:t>
      </w:r>
    </w:p>
    <w:p w14:paraId="75D7110E" w14:textId="77777777" w:rsidR="00082ECA" w:rsidRPr="002500C6" w:rsidRDefault="00082ECA" w:rsidP="00082ECA">
      <w:pPr>
        <w:spacing w:before="225" w:after="225" w:line="240" w:lineRule="auto"/>
        <w:jc w:val="both"/>
        <w:rPr>
          <w:rFonts w:ascii="Arial" w:hAnsi="Arial" w:cs="Arial"/>
        </w:rPr>
      </w:pPr>
      <w:r w:rsidRPr="002500C6">
        <w:rPr>
          <w:rFonts w:ascii="Arial" w:hAnsi="Arial" w:cs="Arial"/>
          <w:sz w:val="18"/>
          <w:szCs w:val="18"/>
        </w:rPr>
        <w:t>izjavljamo, da bomo v primeru izbire gospodarskega subjekta sodelovali pri izvedbi predmeta javnega naročila z deli v vrednosti _______________ EUR v skladu z razpisnimi pogoji.</w:t>
      </w:r>
    </w:p>
    <w:p w14:paraId="56B641A4" w14:textId="77777777" w:rsidR="00082ECA" w:rsidRPr="002500C6" w:rsidRDefault="00082ECA" w:rsidP="00082ECA">
      <w:pPr>
        <w:spacing w:before="225" w:after="225" w:line="240" w:lineRule="auto"/>
        <w:jc w:val="both"/>
        <w:rPr>
          <w:rFonts w:ascii="Arial" w:hAnsi="Arial" w:cs="Arial"/>
        </w:rPr>
      </w:pPr>
      <w:r w:rsidRPr="002500C6">
        <w:rPr>
          <w:rFonts w:ascii="Arial" w:hAnsi="Arial" w:cs="Arial"/>
          <w:sz w:val="18"/>
          <w:szCs w:val="18"/>
        </w:rPr>
        <w:t>Izjavljamo (ustrezno označi):</w:t>
      </w:r>
    </w:p>
    <w:p w14:paraId="29011EA6" w14:textId="77777777" w:rsidR="00082ECA" w:rsidRPr="002500C6" w:rsidRDefault="00082ECA" w:rsidP="00082ECA">
      <w:pPr>
        <w:spacing w:before="225" w:after="225" w:line="240" w:lineRule="auto"/>
        <w:jc w:val="both"/>
        <w:rPr>
          <w:rFonts w:ascii="Arial" w:hAnsi="Arial" w:cs="Arial"/>
        </w:rPr>
      </w:pPr>
      <w:r w:rsidRPr="002500C6">
        <w:rPr>
          <w:rFonts w:ascii="Arial" w:hAnsi="Arial" w:cs="Arial"/>
          <w:sz w:val="18"/>
          <w:szCs w:val="18"/>
        </w:rPr>
        <w:t>[   ] DA zahtevamo izvedbo neposrednih plačil, in zato podajamo soglasje, da sme naročnik namesto glavnega izvajalca poravnati obveznosti glavnega izvajalca, ki nastanejo pri izvajanju javnega naročila do nas kot podizvajalca.</w:t>
      </w:r>
    </w:p>
    <w:p w14:paraId="2B0199A0" w14:textId="77777777" w:rsidR="00082ECA" w:rsidRPr="002500C6" w:rsidRDefault="00082ECA" w:rsidP="00082ECA">
      <w:pPr>
        <w:spacing w:before="225" w:after="225" w:line="240" w:lineRule="auto"/>
        <w:jc w:val="both"/>
        <w:rPr>
          <w:rFonts w:ascii="Arial" w:hAnsi="Arial" w:cs="Arial"/>
        </w:rPr>
      </w:pPr>
      <w:r w:rsidRPr="002500C6">
        <w:rPr>
          <w:rFonts w:ascii="Arial" w:hAnsi="Arial" w:cs="Arial"/>
          <w:sz w:val="18"/>
          <w:szCs w:val="18"/>
        </w:rPr>
        <w:t>[   ] NE zahtevamo izvedbe neposrednih plačil.</w:t>
      </w:r>
    </w:p>
    <w:p w14:paraId="776F685D" w14:textId="77777777" w:rsidR="00082ECA" w:rsidRPr="002500C6" w:rsidRDefault="00082ECA" w:rsidP="00082ECA">
      <w:pPr>
        <w:spacing w:before="225" w:after="225" w:line="240" w:lineRule="auto"/>
        <w:jc w:val="both"/>
      </w:pPr>
      <w:r w:rsidRPr="002500C6">
        <w:rPr>
          <w:rFonts w:ascii="Arial" w:hAnsi="Arial" w:cs="Arial"/>
          <w:sz w:val="18"/>
          <w:szCs w:val="18"/>
        </w:rPr>
        <w:t> </w:t>
      </w:r>
    </w:p>
    <w:p w14:paraId="08039E71" w14:textId="77777777" w:rsidR="00082ECA" w:rsidRPr="002500C6" w:rsidRDefault="00082ECA" w:rsidP="00082ECA">
      <w:pPr>
        <w:spacing w:before="225" w:after="225" w:line="240" w:lineRule="auto"/>
        <w:jc w:val="both"/>
      </w:pPr>
      <w:r w:rsidRPr="002500C6">
        <w:rPr>
          <w:rFonts w:ascii="Arial" w:hAnsi="Arial" w:cs="Arial"/>
          <w:sz w:val="18"/>
          <w:szCs w:val="18"/>
        </w:rPr>
        <w:t> </w:t>
      </w:r>
    </w:p>
    <w:tbl>
      <w:tblPr>
        <w:tblW w:w="8745" w:type="dxa"/>
        <w:tblInd w:w="108" w:type="dxa"/>
        <w:tblLook w:val="04A0" w:firstRow="1" w:lastRow="0" w:firstColumn="1" w:lastColumn="0" w:noHBand="0" w:noVBand="1"/>
      </w:tblPr>
      <w:tblGrid>
        <w:gridCol w:w="4080"/>
        <w:gridCol w:w="4665"/>
      </w:tblGrid>
      <w:tr w:rsidR="002500C6" w:rsidRPr="002500C6" w14:paraId="5F6A7A2E" w14:textId="77777777" w:rsidTr="0017178C">
        <w:tc>
          <w:tcPr>
            <w:tcW w:w="4080" w:type="dxa"/>
            <w:tcMar>
              <w:top w:w="75" w:type="dxa"/>
              <w:bottom w:w="75" w:type="dxa"/>
            </w:tcMar>
            <w:vAlign w:val="center"/>
          </w:tcPr>
          <w:p w14:paraId="0DE202D6" w14:textId="77777777" w:rsidR="00082ECA" w:rsidRPr="002500C6" w:rsidRDefault="00082ECA" w:rsidP="0017178C">
            <w:r w:rsidRPr="002500C6">
              <w:rPr>
                <w:rFonts w:ascii="Arial" w:hAnsi="Arial" w:cs="Arial"/>
                <w:position w:val="-2"/>
                <w:sz w:val="18"/>
                <w:szCs w:val="18"/>
              </w:rPr>
              <w:t>Kraj in datum:</w:t>
            </w:r>
          </w:p>
        </w:tc>
        <w:tc>
          <w:tcPr>
            <w:tcW w:w="0" w:type="auto"/>
            <w:tcMar>
              <w:top w:w="75" w:type="dxa"/>
              <w:bottom w:w="75" w:type="dxa"/>
            </w:tcMar>
            <w:vAlign w:val="center"/>
          </w:tcPr>
          <w:p w14:paraId="32937E8B" w14:textId="77777777" w:rsidR="00082ECA" w:rsidRPr="002500C6" w:rsidRDefault="00082ECA" w:rsidP="0017178C">
            <w:r w:rsidRPr="002500C6">
              <w:rPr>
                <w:rFonts w:ascii="Arial" w:hAnsi="Arial" w:cs="Arial"/>
                <w:position w:val="-2"/>
                <w:sz w:val="18"/>
                <w:szCs w:val="18"/>
              </w:rPr>
              <w:t>Naziv:</w:t>
            </w:r>
          </w:p>
        </w:tc>
      </w:tr>
      <w:tr w:rsidR="002500C6" w:rsidRPr="002500C6" w14:paraId="25CD81D8" w14:textId="77777777" w:rsidTr="0017178C">
        <w:tc>
          <w:tcPr>
            <w:tcW w:w="4080" w:type="dxa"/>
            <w:tcMar>
              <w:top w:w="75" w:type="dxa"/>
              <w:bottom w:w="75" w:type="dxa"/>
            </w:tcMar>
            <w:vAlign w:val="center"/>
          </w:tcPr>
          <w:p w14:paraId="12DE0ED4" w14:textId="77777777" w:rsidR="00082ECA" w:rsidRPr="002500C6" w:rsidRDefault="00082ECA" w:rsidP="0017178C">
            <w:r w:rsidRPr="002500C6">
              <w:rPr>
                <w:rFonts w:ascii="Arial" w:hAnsi="Arial" w:cs="Arial"/>
                <w:position w:val="-2"/>
                <w:sz w:val="18"/>
                <w:szCs w:val="18"/>
              </w:rPr>
              <w:t> </w:t>
            </w:r>
          </w:p>
        </w:tc>
        <w:tc>
          <w:tcPr>
            <w:tcW w:w="0" w:type="auto"/>
            <w:tcMar>
              <w:top w:w="75" w:type="dxa"/>
              <w:bottom w:w="75" w:type="dxa"/>
            </w:tcMar>
            <w:vAlign w:val="center"/>
          </w:tcPr>
          <w:p w14:paraId="6BEBA5DE" w14:textId="77777777" w:rsidR="00082ECA" w:rsidRPr="002500C6" w:rsidRDefault="00082ECA" w:rsidP="0017178C"/>
          <w:p w14:paraId="4A472118" w14:textId="77777777" w:rsidR="00082ECA" w:rsidRPr="002500C6" w:rsidRDefault="00082ECA" w:rsidP="0017178C">
            <w:pPr>
              <w:jc w:val="center"/>
            </w:pPr>
            <w:r w:rsidRPr="002500C6">
              <w:rPr>
                <w:rFonts w:ascii="Arial" w:hAnsi="Arial" w:cs="Arial"/>
                <w:position w:val="-2"/>
                <w:sz w:val="18"/>
                <w:szCs w:val="18"/>
              </w:rPr>
              <w:t>(žig in podpis)</w:t>
            </w:r>
          </w:p>
        </w:tc>
      </w:tr>
    </w:tbl>
    <w:p w14:paraId="57FAF310" w14:textId="77777777" w:rsidR="00082ECA" w:rsidRPr="002500C6" w:rsidRDefault="00082ECA" w:rsidP="00082ECA">
      <w:pPr>
        <w:spacing w:before="225" w:after="225" w:line="240" w:lineRule="auto"/>
        <w:jc w:val="both"/>
      </w:pPr>
      <w:r w:rsidRPr="002500C6">
        <w:rPr>
          <w:rFonts w:ascii="Arial" w:hAnsi="Arial" w:cs="Arial"/>
          <w:sz w:val="18"/>
          <w:szCs w:val="18"/>
        </w:rPr>
        <w:t> </w:t>
      </w:r>
    </w:p>
    <w:p w14:paraId="514BA479" w14:textId="77777777" w:rsidR="00082ECA" w:rsidRPr="002500C6" w:rsidRDefault="00082ECA" w:rsidP="00082ECA">
      <w:pPr>
        <w:spacing w:before="225" w:after="225" w:line="240" w:lineRule="auto"/>
        <w:jc w:val="both"/>
      </w:pPr>
      <w:r w:rsidRPr="002500C6">
        <w:rPr>
          <w:rFonts w:ascii="Arial" w:hAnsi="Arial" w:cs="Arial"/>
          <w:sz w:val="18"/>
          <w:szCs w:val="18"/>
        </w:rPr>
        <w:t> </w:t>
      </w:r>
    </w:p>
    <w:p w14:paraId="5DF192DE" w14:textId="77777777" w:rsidR="00082ECA" w:rsidRPr="002500C6" w:rsidRDefault="00082ECA" w:rsidP="00082ECA">
      <w:pPr>
        <w:spacing w:before="225" w:after="225" w:line="240" w:lineRule="auto"/>
        <w:jc w:val="both"/>
      </w:pPr>
      <w:r w:rsidRPr="002500C6">
        <w:rPr>
          <w:rFonts w:ascii="Arial" w:hAnsi="Arial" w:cs="Arial"/>
          <w:sz w:val="18"/>
          <w:szCs w:val="18"/>
        </w:rPr>
        <w:t> </w:t>
      </w:r>
    </w:p>
    <w:p w14:paraId="179C317B" w14:textId="77777777" w:rsidR="00082ECA" w:rsidRPr="002500C6" w:rsidRDefault="00082ECA" w:rsidP="00082ECA">
      <w:pPr>
        <w:spacing w:before="225" w:after="225" w:line="240" w:lineRule="auto"/>
        <w:jc w:val="both"/>
      </w:pPr>
      <w:r w:rsidRPr="002500C6">
        <w:rPr>
          <w:rFonts w:ascii="Arial" w:hAnsi="Arial" w:cs="Arial"/>
          <w:b/>
          <w:bCs/>
          <w:i/>
          <w:iCs/>
          <w:sz w:val="18"/>
          <w:szCs w:val="18"/>
          <w:u w:val="single"/>
        </w:rPr>
        <w:t>Opomba: </w:t>
      </w:r>
    </w:p>
    <w:p w14:paraId="5E230590" w14:textId="77777777" w:rsidR="00082ECA" w:rsidRPr="002500C6" w:rsidRDefault="00082ECA" w:rsidP="00082ECA">
      <w:pPr>
        <w:spacing w:before="225" w:after="225" w:line="240" w:lineRule="auto"/>
        <w:jc w:val="both"/>
      </w:pPr>
      <w:r w:rsidRPr="002500C6">
        <w:rPr>
          <w:rFonts w:ascii="Arial" w:hAnsi="Arial" w:cs="Arial"/>
          <w:i/>
          <w:iCs/>
          <w:sz w:val="18"/>
          <w:szCs w:val="18"/>
        </w:rPr>
        <w:t>V primeru večjega števila podizvajalcev se obrazec fotokopira.</w:t>
      </w:r>
    </w:p>
    <w:p w14:paraId="009942E7" w14:textId="77777777" w:rsidR="00082ECA" w:rsidRPr="002500C6" w:rsidRDefault="00082ECA" w:rsidP="00082ECA">
      <w:pPr>
        <w:sectPr w:rsidR="00082ECA" w:rsidRPr="002500C6" w:rsidSect="004F1422">
          <w:footerReference w:type="default" r:id="rId16"/>
          <w:pgSz w:w="11906" w:h="16838"/>
          <w:pgMar w:top="1418" w:right="1418" w:bottom="1418" w:left="1418" w:header="567" w:footer="596" w:gutter="0"/>
          <w:cols w:space="708"/>
          <w:docGrid w:linePitch="360"/>
        </w:sectPr>
      </w:pPr>
    </w:p>
    <w:p w14:paraId="12A84660" w14:textId="77777777" w:rsidR="00082ECA" w:rsidRPr="002500C6" w:rsidRDefault="00082ECA" w:rsidP="00082ECA">
      <w:pPr>
        <w:spacing w:after="0"/>
        <w:jc w:val="right"/>
        <w:rPr>
          <w:rFonts w:ascii="Arial" w:hAnsi="Arial" w:cs="Arial"/>
          <w:sz w:val="18"/>
          <w:szCs w:val="18"/>
        </w:rPr>
      </w:pPr>
    </w:p>
    <w:p w14:paraId="5CA09C07" w14:textId="77777777" w:rsidR="00082ECA" w:rsidRPr="002500C6" w:rsidRDefault="00082ECA" w:rsidP="00082ECA">
      <w:pPr>
        <w:spacing w:after="0"/>
        <w:jc w:val="right"/>
        <w:rPr>
          <w:rFonts w:ascii="Arial" w:hAnsi="Arial" w:cs="Arial"/>
          <w:sz w:val="18"/>
          <w:szCs w:val="18"/>
        </w:rPr>
      </w:pPr>
      <w:r w:rsidRPr="002500C6">
        <w:rPr>
          <w:rFonts w:ascii="Arial" w:hAnsi="Arial" w:cs="Arial"/>
          <w:sz w:val="18"/>
          <w:szCs w:val="18"/>
        </w:rPr>
        <w:t>Obrazec št: 8</w:t>
      </w:r>
    </w:p>
    <w:p w14:paraId="188EA501" w14:textId="77777777" w:rsidR="00082ECA" w:rsidRPr="002500C6" w:rsidRDefault="00082ECA" w:rsidP="00082E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500C6">
        <w:rPr>
          <w:rFonts w:ascii="Arial" w:hAnsi="Arial" w:cs="Arial"/>
        </w:rPr>
        <w:t>Izjava o lastniških deležih</w:t>
      </w:r>
    </w:p>
    <w:p w14:paraId="335CDB19" w14:textId="77777777" w:rsidR="00082ECA" w:rsidRPr="002500C6" w:rsidRDefault="00082ECA" w:rsidP="00082ECA">
      <w:pPr>
        <w:spacing w:before="225" w:after="225" w:line="240" w:lineRule="auto"/>
        <w:jc w:val="both"/>
      </w:pPr>
      <w:r w:rsidRPr="002500C6">
        <w:rPr>
          <w:rFonts w:ascii="Arial" w:hAnsi="Arial" w:cs="Arial"/>
          <w:sz w:val="18"/>
          <w:szCs w:val="18"/>
        </w:rPr>
        <w:t>Skladno z določili 14. člena Zakona o integriteti in preprečevanju korupcije spodaj podpisani zakoniti zastopnik gospodarskega subjekta:</w:t>
      </w:r>
    </w:p>
    <w:p w14:paraId="0C4E2FB8" w14:textId="77777777" w:rsidR="00082ECA" w:rsidRPr="002500C6" w:rsidRDefault="00082ECA" w:rsidP="00082ECA">
      <w:pPr>
        <w:spacing w:before="225" w:after="225" w:line="240" w:lineRule="auto"/>
        <w:jc w:val="both"/>
      </w:pPr>
      <w:r w:rsidRPr="002500C6">
        <w:rPr>
          <w:rFonts w:ascii="Arial" w:hAnsi="Arial" w:cs="Arial"/>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500C6" w:rsidRPr="002500C6" w14:paraId="35F91A41" w14:textId="77777777" w:rsidTr="001717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894CF5" w14:textId="77777777" w:rsidR="00082ECA" w:rsidRPr="002500C6" w:rsidRDefault="00082ECA" w:rsidP="0017178C">
            <w:pPr>
              <w:spacing w:before="135" w:after="135"/>
              <w:jc w:val="both"/>
              <w:textAlignment w:val="center"/>
            </w:pPr>
            <w:r w:rsidRPr="002500C6">
              <w:rPr>
                <w:rFonts w:ascii="Arial" w:hAnsi="Arial" w:cs="Arial"/>
                <w:b/>
                <w:bCs/>
                <w:position w:val="-2"/>
                <w:sz w:val="18"/>
                <w:szCs w:val="18"/>
              </w:rPr>
              <w:t>Ime in priimek</w:t>
            </w:r>
          </w:p>
          <w:p w14:paraId="645A25CC" w14:textId="77777777" w:rsidR="00082ECA" w:rsidRPr="002500C6" w:rsidRDefault="00082ECA" w:rsidP="0017178C">
            <w:pPr>
              <w:spacing w:before="135" w:after="135"/>
              <w:jc w:val="both"/>
              <w:textAlignment w:val="center"/>
            </w:pPr>
            <w:r w:rsidRPr="002500C6">
              <w:rPr>
                <w:rFonts w:ascii="Arial" w:hAnsi="Arial" w:cs="Arial"/>
                <w:b/>
                <w:bCs/>
                <w:position w:val="-2"/>
                <w:sz w:val="18"/>
                <w:szCs w:val="18"/>
              </w:rPr>
              <w:t>ali</w:t>
            </w:r>
          </w:p>
          <w:p w14:paraId="7168F84B" w14:textId="77777777" w:rsidR="00082ECA" w:rsidRPr="002500C6" w:rsidRDefault="00082ECA" w:rsidP="0017178C">
            <w:pPr>
              <w:spacing w:before="135" w:after="135"/>
              <w:jc w:val="both"/>
              <w:textAlignment w:val="center"/>
            </w:pPr>
            <w:r w:rsidRPr="002500C6">
              <w:rPr>
                <w:rFonts w:ascii="Arial" w:hAnsi="Arial" w:cs="Arial"/>
                <w:b/>
                <w:bCs/>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A58BE" w14:textId="77777777" w:rsidR="00082ECA" w:rsidRPr="002500C6" w:rsidRDefault="00082ECA" w:rsidP="0017178C">
            <w:pPr>
              <w:spacing w:before="135" w:after="135"/>
              <w:jc w:val="both"/>
              <w:textAlignment w:val="center"/>
            </w:pPr>
            <w:r w:rsidRPr="002500C6">
              <w:rPr>
                <w:rFonts w:ascii="Arial" w:hAnsi="Arial" w:cs="Arial"/>
                <w:b/>
                <w:bCs/>
                <w:position w:val="-2"/>
                <w:sz w:val="18"/>
                <w:szCs w:val="18"/>
              </w:rPr>
              <w:t>Naslov prebivališča</w:t>
            </w:r>
          </w:p>
          <w:p w14:paraId="1EFB68D6" w14:textId="77777777" w:rsidR="00082ECA" w:rsidRPr="002500C6" w:rsidRDefault="00082ECA" w:rsidP="0017178C">
            <w:pPr>
              <w:spacing w:before="135" w:after="135"/>
              <w:jc w:val="both"/>
              <w:textAlignment w:val="center"/>
            </w:pPr>
            <w:r w:rsidRPr="002500C6">
              <w:rPr>
                <w:rFonts w:ascii="Arial" w:hAnsi="Arial" w:cs="Arial"/>
                <w:b/>
                <w:bCs/>
                <w:position w:val="-2"/>
                <w:sz w:val="18"/>
                <w:szCs w:val="18"/>
              </w:rPr>
              <w:t>ali</w:t>
            </w:r>
          </w:p>
          <w:p w14:paraId="2DF19E3A" w14:textId="77777777" w:rsidR="00082ECA" w:rsidRPr="002500C6" w:rsidRDefault="00082ECA" w:rsidP="0017178C">
            <w:pPr>
              <w:spacing w:before="135" w:after="135"/>
              <w:jc w:val="both"/>
              <w:textAlignment w:val="center"/>
            </w:pPr>
            <w:r w:rsidRPr="002500C6">
              <w:rPr>
                <w:rFonts w:ascii="Arial" w:hAnsi="Arial" w:cs="Arial"/>
                <w:b/>
                <w:bCs/>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4FF1A9" w14:textId="77777777" w:rsidR="00082ECA" w:rsidRPr="002500C6" w:rsidRDefault="00082ECA" w:rsidP="0017178C">
            <w:pPr>
              <w:spacing w:before="135" w:after="135"/>
              <w:jc w:val="both"/>
              <w:textAlignment w:val="center"/>
            </w:pPr>
            <w:r w:rsidRPr="002500C6">
              <w:rPr>
                <w:rFonts w:ascii="Arial" w:hAnsi="Arial" w:cs="Arial"/>
                <w:b/>
                <w:bCs/>
                <w:position w:val="-2"/>
                <w:sz w:val="18"/>
                <w:szCs w:val="18"/>
              </w:rPr>
              <w:t>Delež lastništva</w:t>
            </w:r>
          </w:p>
          <w:p w14:paraId="7AF6AB05" w14:textId="77777777" w:rsidR="00082ECA" w:rsidRPr="002500C6" w:rsidRDefault="00082ECA" w:rsidP="0017178C">
            <w:pPr>
              <w:spacing w:before="135" w:after="135"/>
              <w:jc w:val="both"/>
              <w:textAlignment w:val="center"/>
            </w:pPr>
            <w:r w:rsidRPr="002500C6">
              <w:rPr>
                <w:rFonts w:ascii="Arial" w:hAnsi="Arial" w:cs="Arial"/>
                <w:b/>
                <w:bCs/>
                <w:position w:val="-2"/>
                <w:sz w:val="18"/>
                <w:szCs w:val="18"/>
              </w:rPr>
              <w:t>ali</w:t>
            </w:r>
          </w:p>
          <w:p w14:paraId="640BDBB8" w14:textId="77777777" w:rsidR="00082ECA" w:rsidRPr="002500C6" w:rsidRDefault="00082ECA" w:rsidP="0017178C">
            <w:pPr>
              <w:spacing w:before="135" w:after="135"/>
              <w:jc w:val="both"/>
              <w:textAlignment w:val="center"/>
            </w:pPr>
            <w:r w:rsidRPr="002500C6">
              <w:rPr>
                <w:rFonts w:ascii="Arial" w:hAnsi="Arial" w:cs="Arial"/>
                <w:b/>
                <w:bCs/>
                <w:position w:val="-2"/>
                <w:sz w:val="18"/>
                <w:szCs w:val="18"/>
              </w:rPr>
              <w:t>Delež lastništva gospodarskega subjekta</w:t>
            </w:r>
          </w:p>
        </w:tc>
      </w:tr>
      <w:tr w:rsidR="002500C6" w:rsidRPr="002500C6" w14:paraId="2394701F" w14:textId="77777777" w:rsidTr="001717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71057B"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EC1FAA"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7B0BF"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r>
      <w:tr w:rsidR="002500C6" w:rsidRPr="002500C6" w14:paraId="78E1F2FE" w14:textId="77777777" w:rsidTr="001717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E1BD9"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F0B5B"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836C64"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r>
      <w:tr w:rsidR="002500C6" w:rsidRPr="002500C6" w14:paraId="40434B15" w14:textId="77777777" w:rsidTr="001717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340319"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677D45"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3D99D4"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r>
      <w:tr w:rsidR="002500C6" w:rsidRPr="002500C6" w14:paraId="1BFFDE16" w14:textId="77777777" w:rsidTr="001717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A44236"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D0CCC"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30DFA1"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r>
    </w:tbl>
    <w:p w14:paraId="41F7A71E" w14:textId="77777777" w:rsidR="00082ECA" w:rsidRPr="002500C6" w:rsidRDefault="00082ECA" w:rsidP="00082ECA">
      <w:pPr>
        <w:spacing w:before="225" w:after="225" w:line="240" w:lineRule="auto"/>
        <w:jc w:val="both"/>
      </w:pPr>
      <w:r w:rsidRPr="002500C6">
        <w:rPr>
          <w:rFonts w:ascii="Arial" w:hAnsi="Arial" w:cs="Arial"/>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500C6" w:rsidRPr="002500C6" w14:paraId="5BE82FC8" w14:textId="77777777" w:rsidTr="001717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D2FB6B" w14:textId="77777777" w:rsidR="00082ECA" w:rsidRPr="002500C6" w:rsidRDefault="00082ECA" w:rsidP="0017178C">
            <w:pPr>
              <w:spacing w:before="135" w:after="135"/>
              <w:jc w:val="both"/>
              <w:textAlignment w:val="center"/>
            </w:pPr>
            <w:r w:rsidRPr="002500C6">
              <w:rPr>
                <w:rFonts w:ascii="Arial" w:hAnsi="Arial" w:cs="Arial"/>
                <w:b/>
                <w:bCs/>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429B0" w14:textId="77777777" w:rsidR="00082ECA" w:rsidRPr="002500C6" w:rsidRDefault="00082ECA" w:rsidP="0017178C">
            <w:pPr>
              <w:spacing w:before="135" w:after="135"/>
              <w:jc w:val="both"/>
              <w:textAlignment w:val="center"/>
            </w:pPr>
            <w:r w:rsidRPr="002500C6">
              <w:rPr>
                <w:rFonts w:ascii="Arial" w:hAnsi="Arial" w:cs="Arial"/>
                <w:b/>
                <w:bCs/>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C01B67" w14:textId="77777777" w:rsidR="00082ECA" w:rsidRPr="002500C6" w:rsidRDefault="00082ECA" w:rsidP="0017178C">
            <w:pPr>
              <w:spacing w:before="135" w:after="135"/>
              <w:jc w:val="both"/>
              <w:textAlignment w:val="center"/>
            </w:pPr>
            <w:r w:rsidRPr="002500C6">
              <w:rPr>
                <w:rFonts w:ascii="Arial" w:hAnsi="Arial" w:cs="Arial"/>
                <w:b/>
                <w:bCs/>
                <w:position w:val="-2"/>
                <w:sz w:val="18"/>
                <w:szCs w:val="18"/>
              </w:rPr>
              <w:t>Delež lastništva gospodarskega subjekta</w:t>
            </w:r>
          </w:p>
        </w:tc>
      </w:tr>
      <w:tr w:rsidR="002500C6" w:rsidRPr="002500C6" w14:paraId="051DB465" w14:textId="77777777" w:rsidTr="001717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7E050A"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94345C"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9A4A3"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r>
      <w:tr w:rsidR="002500C6" w:rsidRPr="002500C6" w14:paraId="2D64ACBA" w14:textId="77777777" w:rsidTr="001717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9E3C7D"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837148"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9DCA3F"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r>
      <w:tr w:rsidR="002500C6" w:rsidRPr="002500C6" w14:paraId="1544288D" w14:textId="77777777" w:rsidTr="001717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432D3F"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2B7CEA"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63EB3B"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r>
      <w:tr w:rsidR="002500C6" w:rsidRPr="002500C6" w14:paraId="02146559" w14:textId="77777777" w:rsidTr="001717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47546"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3E647"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628B4"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w:t>
            </w:r>
          </w:p>
        </w:tc>
      </w:tr>
    </w:tbl>
    <w:p w14:paraId="6380C6A5" w14:textId="77777777" w:rsidR="00082ECA" w:rsidRPr="002500C6" w:rsidRDefault="00082ECA" w:rsidP="00082ECA">
      <w:pPr>
        <w:spacing w:before="225" w:after="225" w:line="240" w:lineRule="auto"/>
        <w:jc w:val="both"/>
      </w:pPr>
      <w:r w:rsidRPr="002500C6">
        <w:rPr>
          <w:rFonts w:ascii="Arial" w:hAnsi="Arial" w:cs="Arial"/>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2500C6" w:rsidRPr="002500C6" w14:paraId="12CB91FB" w14:textId="77777777" w:rsidTr="0017178C">
        <w:tc>
          <w:tcPr>
            <w:tcW w:w="4080" w:type="dxa"/>
            <w:tcMar>
              <w:top w:w="75" w:type="dxa"/>
              <w:bottom w:w="75" w:type="dxa"/>
            </w:tcMar>
            <w:vAlign w:val="center"/>
          </w:tcPr>
          <w:p w14:paraId="5E519470" w14:textId="77777777" w:rsidR="00082ECA" w:rsidRPr="002500C6" w:rsidRDefault="00082ECA" w:rsidP="0017178C">
            <w:r w:rsidRPr="002500C6">
              <w:rPr>
                <w:rFonts w:ascii="Arial" w:hAnsi="Arial" w:cs="Arial"/>
                <w:position w:val="-2"/>
                <w:sz w:val="18"/>
                <w:szCs w:val="18"/>
              </w:rPr>
              <w:t>Kraj in datum:</w:t>
            </w:r>
          </w:p>
        </w:tc>
        <w:tc>
          <w:tcPr>
            <w:tcW w:w="0" w:type="auto"/>
            <w:tcMar>
              <w:top w:w="75" w:type="dxa"/>
              <w:bottom w:w="75" w:type="dxa"/>
            </w:tcMar>
            <w:vAlign w:val="center"/>
          </w:tcPr>
          <w:p w14:paraId="7AB87E20" w14:textId="77777777" w:rsidR="00082ECA" w:rsidRPr="002500C6" w:rsidRDefault="00082ECA" w:rsidP="0017178C">
            <w:r w:rsidRPr="002500C6">
              <w:rPr>
                <w:rFonts w:ascii="Arial" w:hAnsi="Arial" w:cs="Arial"/>
                <w:position w:val="-2"/>
                <w:sz w:val="18"/>
                <w:szCs w:val="18"/>
              </w:rPr>
              <w:t>Ime in priimek: _____________________</w:t>
            </w:r>
          </w:p>
        </w:tc>
      </w:tr>
      <w:tr w:rsidR="002500C6" w:rsidRPr="002500C6" w14:paraId="54AFBF09" w14:textId="77777777" w:rsidTr="0017178C">
        <w:tc>
          <w:tcPr>
            <w:tcW w:w="4080" w:type="dxa"/>
            <w:tcMar>
              <w:top w:w="75" w:type="dxa"/>
              <w:bottom w:w="75" w:type="dxa"/>
            </w:tcMar>
            <w:vAlign w:val="center"/>
          </w:tcPr>
          <w:p w14:paraId="26AC0381" w14:textId="77777777" w:rsidR="00082ECA" w:rsidRPr="002500C6" w:rsidRDefault="00082ECA" w:rsidP="0017178C">
            <w:r w:rsidRPr="002500C6">
              <w:rPr>
                <w:rFonts w:ascii="Arial" w:hAnsi="Arial" w:cs="Arial"/>
                <w:position w:val="-2"/>
                <w:sz w:val="18"/>
                <w:szCs w:val="18"/>
              </w:rPr>
              <w:t> </w:t>
            </w:r>
          </w:p>
        </w:tc>
        <w:tc>
          <w:tcPr>
            <w:tcW w:w="0" w:type="auto"/>
            <w:tcMar>
              <w:top w:w="75" w:type="dxa"/>
              <w:bottom w:w="75" w:type="dxa"/>
            </w:tcMar>
            <w:vAlign w:val="center"/>
          </w:tcPr>
          <w:p w14:paraId="300F43FB" w14:textId="77777777" w:rsidR="00082ECA" w:rsidRPr="002500C6" w:rsidRDefault="00082ECA" w:rsidP="0017178C">
            <w:pPr>
              <w:jc w:val="center"/>
            </w:pPr>
            <w:r w:rsidRPr="002500C6">
              <w:rPr>
                <w:rFonts w:ascii="Arial" w:hAnsi="Arial" w:cs="Arial"/>
                <w:position w:val="-2"/>
                <w:sz w:val="18"/>
                <w:szCs w:val="18"/>
              </w:rPr>
              <w:t>(žig in podpis)</w:t>
            </w:r>
          </w:p>
        </w:tc>
      </w:tr>
    </w:tbl>
    <w:p w14:paraId="7540A7B7" w14:textId="77777777" w:rsidR="00082ECA" w:rsidRPr="002500C6" w:rsidRDefault="00082ECA" w:rsidP="00082ECA">
      <w:pPr>
        <w:spacing w:before="225" w:after="225" w:line="240" w:lineRule="auto"/>
        <w:jc w:val="both"/>
        <w:rPr>
          <w:sz w:val="16"/>
          <w:szCs w:val="16"/>
        </w:rPr>
      </w:pPr>
      <w:r w:rsidRPr="002500C6">
        <w:rPr>
          <w:rFonts w:ascii="Arial" w:hAnsi="Arial" w:cs="Arial"/>
          <w:b/>
          <w:bCs/>
          <w:i/>
          <w:iCs/>
          <w:sz w:val="16"/>
          <w:szCs w:val="16"/>
          <w:u w:val="single"/>
        </w:rPr>
        <w:t>OPOMBA:</w:t>
      </w:r>
      <w:r w:rsidRPr="002500C6">
        <w:rPr>
          <w:rFonts w:ascii="Arial" w:hAnsi="Arial" w:cs="Arial"/>
          <w:i/>
          <w:iCs/>
          <w:sz w:val="16"/>
          <w:szCs w:val="16"/>
        </w:rPr>
        <w:t xml:space="preserve"> V primeru skupnega nastopa več partnerjev, mora vsak izmed partnerjev predložiti to izjavo. V primeru več podatkov, se predloži nov obrazec z navedenimi preostalimi podatki.</w:t>
      </w:r>
    </w:p>
    <w:p w14:paraId="4C6F0374" w14:textId="77777777" w:rsidR="00082ECA" w:rsidRPr="002500C6" w:rsidRDefault="00082ECA" w:rsidP="00082ECA">
      <w:pPr>
        <w:sectPr w:rsidR="00082ECA" w:rsidRPr="002500C6" w:rsidSect="004F1422">
          <w:footerReference w:type="default" r:id="rId17"/>
          <w:pgSz w:w="11906" w:h="16838"/>
          <w:pgMar w:top="1418" w:right="1418" w:bottom="1418" w:left="1418" w:header="567" w:footer="596" w:gutter="0"/>
          <w:cols w:space="708"/>
          <w:docGrid w:linePitch="360"/>
        </w:sectPr>
      </w:pPr>
    </w:p>
    <w:p w14:paraId="59E4493D" w14:textId="77777777" w:rsidR="00082ECA" w:rsidRPr="002500C6" w:rsidRDefault="00082ECA" w:rsidP="00082ECA">
      <w:pPr>
        <w:spacing w:after="0"/>
        <w:jc w:val="right"/>
        <w:rPr>
          <w:rFonts w:ascii="Arial" w:hAnsi="Arial" w:cs="Arial"/>
          <w:b/>
          <w:sz w:val="18"/>
          <w:szCs w:val="18"/>
        </w:rPr>
      </w:pPr>
    </w:p>
    <w:p w14:paraId="25DA89AB" w14:textId="77777777" w:rsidR="00082ECA" w:rsidRPr="002500C6" w:rsidRDefault="00082ECA" w:rsidP="00082ECA">
      <w:pPr>
        <w:spacing w:after="0"/>
        <w:jc w:val="right"/>
        <w:rPr>
          <w:rFonts w:ascii="Arial" w:hAnsi="Arial" w:cs="Arial"/>
          <w:sz w:val="18"/>
          <w:szCs w:val="18"/>
        </w:rPr>
      </w:pPr>
      <w:r w:rsidRPr="002500C6">
        <w:rPr>
          <w:rFonts w:ascii="Arial" w:hAnsi="Arial" w:cs="Arial"/>
          <w:sz w:val="18"/>
          <w:szCs w:val="18"/>
        </w:rPr>
        <w:t>Obrazec št: 9</w:t>
      </w:r>
    </w:p>
    <w:p w14:paraId="4BE03D29" w14:textId="77777777" w:rsidR="00082ECA" w:rsidRPr="002500C6" w:rsidRDefault="00082ECA" w:rsidP="00082ECA"/>
    <w:p w14:paraId="74973824" w14:textId="77777777" w:rsidR="00082ECA" w:rsidRPr="002500C6" w:rsidRDefault="00082ECA" w:rsidP="00082E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500C6">
        <w:rPr>
          <w:rFonts w:ascii="Arial" w:hAnsi="Arial" w:cs="Arial"/>
        </w:rPr>
        <w:t>Vzorec menične izjave za dobro izvedbo</w:t>
      </w:r>
    </w:p>
    <w:p w14:paraId="6851ACA5" w14:textId="77777777" w:rsidR="00082ECA" w:rsidRPr="002500C6" w:rsidRDefault="00082ECA" w:rsidP="00082ECA">
      <w:pPr>
        <w:spacing w:after="120"/>
        <w:rPr>
          <w:rFonts w:ascii="Arial" w:hAnsi="Arial" w:cs="Arial"/>
        </w:rPr>
      </w:pPr>
    </w:p>
    <w:p w14:paraId="2059219E" w14:textId="77777777" w:rsidR="00082ECA" w:rsidRPr="002500C6" w:rsidRDefault="00082ECA" w:rsidP="00082ECA">
      <w:pPr>
        <w:spacing w:before="225" w:after="225" w:line="240" w:lineRule="auto"/>
        <w:jc w:val="center"/>
      </w:pPr>
      <w:r w:rsidRPr="002500C6">
        <w:rPr>
          <w:rFonts w:ascii="Arial" w:hAnsi="Arial" w:cs="Arial"/>
          <w:b/>
          <w:bCs/>
          <w:sz w:val="24"/>
          <w:szCs w:val="24"/>
        </w:rPr>
        <w:t>MENIČNA IZJAVA</w:t>
      </w:r>
    </w:p>
    <w:p w14:paraId="166B5E8D" w14:textId="77777777" w:rsidR="00082ECA" w:rsidRPr="002500C6" w:rsidRDefault="00082ECA" w:rsidP="00082ECA">
      <w:pPr>
        <w:spacing w:before="225" w:after="225" w:line="240" w:lineRule="auto"/>
        <w:jc w:val="center"/>
      </w:pPr>
      <w:r w:rsidRPr="002500C6">
        <w:rPr>
          <w:rFonts w:ascii="Arial" w:hAnsi="Arial" w:cs="Arial"/>
          <w:sz w:val="21"/>
          <w:szCs w:val="21"/>
        </w:rPr>
        <w:t>s pooblastilom za izpolnitev in unovčenje menice</w:t>
      </w:r>
    </w:p>
    <w:p w14:paraId="30170AE2" w14:textId="77777777" w:rsidR="00082ECA" w:rsidRPr="002500C6" w:rsidRDefault="00082ECA" w:rsidP="00082ECA">
      <w:pPr>
        <w:spacing w:before="225" w:after="225" w:line="240" w:lineRule="auto"/>
        <w:jc w:val="both"/>
      </w:pPr>
      <w:r w:rsidRPr="002500C6">
        <w:rPr>
          <w:rFonts w:ascii="Arial" w:hAnsi="Arial" w:cs="Arial"/>
          <w:sz w:val="18"/>
          <w:szCs w:val="18"/>
        </w:rPr>
        <w:t> </w:t>
      </w:r>
    </w:p>
    <w:p w14:paraId="7F095AC3" w14:textId="77777777" w:rsidR="00082ECA" w:rsidRPr="002500C6" w:rsidRDefault="00082ECA" w:rsidP="00082ECA">
      <w:pPr>
        <w:spacing w:before="225" w:after="225" w:line="240" w:lineRule="auto"/>
        <w:jc w:val="both"/>
      </w:pPr>
      <w:r w:rsidRPr="002500C6">
        <w:rPr>
          <w:rFonts w:ascii="Arial" w:hAnsi="Arial" w:cs="Arial"/>
          <w:sz w:val="18"/>
          <w:szCs w:val="18"/>
        </w:rPr>
        <w:t xml:space="preserve">Naročniku </w:t>
      </w:r>
      <w:proofErr w:type="spellStart"/>
      <w:r w:rsidRPr="002500C6">
        <w:rPr>
          <w:rFonts w:ascii="Arial" w:hAnsi="Arial" w:cs="Arial"/>
          <w:sz w:val="18"/>
          <w:szCs w:val="18"/>
        </w:rPr>
        <w:t>InnoRenew</w:t>
      </w:r>
      <w:proofErr w:type="spellEnd"/>
      <w:r w:rsidRPr="002500C6">
        <w:rPr>
          <w:rFonts w:ascii="Arial" w:hAnsi="Arial" w:cs="Arial"/>
          <w:sz w:val="18"/>
          <w:szCs w:val="18"/>
        </w:rPr>
        <w:t xml:space="preserve"> </w:t>
      </w:r>
      <w:proofErr w:type="spellStart"/>
      <w:r w:rsidRPr="002500C6">
        <w:rPr>
          <w:rFonts w:ascii="Arial" w:hAnsi="Arial" w:cs="Arial"/>
          <w:sz w:val="18"/>
          <w:szCs w:val="18"/>
        </w:rPr>
        <w:t>CoE</w:t>
      </w:r>
      <w:proofErr w:type="spellEnd"/>
      <w:r w:rsidRPr="002500C6">
        <w:rPr>
          <w:rFonts w:ascii="Arial" w:hAnsi="Arial" w:cs="Arial"/>
          <w:sz w:val="18"/>
          <w:szCs w:val="18"/>
        </w:rPr>
        <w:t xml:space="preserve"> Center odličnosti za raziskave in inovacije na področju obnovljivih materialov in zdravega bivanjskega okolja, Livade 6, 6310 Izola - </w:t>
      </w:r>
      <w:proofErr w:type="spellStart"/>
      <w:r w:rsidRPr="002500C6">
        <w:rPr>
          <w:rFonts w:ascii="Arial" w:hAnsi="Arial" w:cs="Arial"/>
          <w:sz w:val="18"/>
          <w:szCs w:val="18"/>
        </w:rPr>
        <w:t>Isola</w:t>
      </w:r>
      <w:proofErr w:type="spellEnd"/>
      <w:r w:rsidRPr="002500C6">
        <w:rPr>
          <w:rFonts w:ascii="Arial" w:hAnsi="Arial" w:cs="Arial"/>
          <w:sz w:val="18"/>
          <w:szCs w:val="18"/>
        </w:rPr>
        <w:t xml:space="preserve">, kot zavarovanje za </w:t>
      </w:r>
      <w:r w:rsidRPr="002500C6">
        <w:rPr>
          <w:rFonts w:ascii="Arial" w:hAnsi="Arial" w:cs="Arial"/>
          <w:b/>
          <w:bCs/>
          <w:sz w:val="18"/>
          <w:szCs w:val="18"/>
        </w:rPr>
        <w:t>dobro izvedbo del,</w:t>
      </w:r>
      <w:r w:rsidRPr="002500C6">
        <w:rPr>
          <w:rFonts w:ascii="Arial" w:hAnsi="Arial" w:cs="Arial"/>
          <w:sz w:val="18"/>
          <w:szCs w:val="18"/>
        </w:rPr>
        <w:t xml:space="preserve"> ki so opredeljena v javnem naročilu</w:t>
      </w:r>
    </w:p>
    <w:p w14:paraId="24EBE2CD" w14:textId="77777777" w:rsidR="00082ECA" w:rsidRPr="002500C6" w:rsidRDefault="00082ECA" w:rsidP="00082ECA">
      <w:pPr>
        <w:spacing w:before="225" w:after="225" w:line="240" w:lineRule="auto"/>
        <w:jc w:val="both"/>
      </w:pPr>
      <w:r w:rsidRPr="002500C6">
        <w:rPr>
          <w:rFonts w:ascii="Arial" w:hAnsi="Arial" w:cs="Arial"/>
          <w:sz w:val="18"/>
          <w:szCs w:val="18"/>
        </w:rPr>
        <w:t xml:space="preserve">Nakup opreme </w:t>
      </w:r>
      <w:r w:rsidRPr="002500C6">
        <w:rPr>
          <w:rFonts w:ascii="Arial" w:eastAsia="Times New Roman" w:hAnsi="Arial" w:cs="Arial"/>
          <w:sz w:val="18"/>
          <w:szCs w:val="18"/>
          <w:lang w:eastAsia="sl-SI"/>
        </w:rPr>
        <w:t>za potrebe Centra odličnosti za raziskave in inovacije na področju obnovljivih materialov in zdravega bivanjskega okolja</w:t>
      </w:r>
    </w:p>
    <w:p w14:paraId="0868A4F9" w14:textId="77777777" w:rsidR="00082ECA" w:rsidRPr="002500C6" w:rsidRDefault="00082ECA" w:rsidP="00082ECA">
      <w:pPr>
        <w:spacing w:before="225" w:after="225" w:line="240" w:lineRule="auto"/>
        <w:jc w:val="both"/>
      </w:pPr>
      <w:r w:rsidRPr="002500C6">
        <w:rPr>
          <w:rFonts w:ascii="Arial" w:hAnsi="Arial" w:cs="Arial"/>
          <w:sz w:val="18"/>
          <w:szCs w:val="18"/>
        </w:rPr>
        <w:t>izročamo bianko lastno menico ter menično izjavo s pooblastilom za izpolnitev in unovčenje menice.</w:t>
      </w:r>
    </w:p>
    <w:p w14:paraId="318D9769" w14:textId="77777777" w:rsidR="00082ECA" w:rsidRPr="002500C6" w:rsidRDefault="00082ECA" w:rsidP="00082ECA">
      <w:pPr>
        <w:spacing w:before="225" w:after="225" w:line="240" w:lineRule="auto"/>
        <w:jc w:val="both"/>
      </w:pPr>
      <w:r w:rsidRPr="002500C6">
        <w:rPr>
          <w:rFonts w:ascii="Arial" w:hAnsi="Arial" w:cs="Arial"/>
          <w:sz w:val="18"/>
          <w:szCs w:val="18"/>
        </w:rPr>
        <w:t> </w:t>
      </w:r>
    </w:p>
    <w:p w14:paraId="1FF65E67" w14:textId="77777777" w:rsidR="00082ECA" w:rsidRPr="002500C6" w:rsidRDefault="00082ECA" w:rsidP="00082ECA">
      <w:pPr>
        <w:spacing w:before="225" w:after="225" w:line="240" w:lineRule="auto"/>
        <w:jc w:val="both"/>
      </w:pPr>
      <w:r w:rsidRPr="002500C6">
        <w:rPr>
          <w:rFonts w:ascii="Arial" w:hAnsi="Arial" w:cs="Arial"/>
          <w:sz w:val="18"/>
          <w:szCs w:val="18"/>
        </w:rPr>
        <w:t xml:space="preserve">Naročnika </w:t>
      </w:r>
      <w:proofErr w:type="spellStart"/>
      <w:r w:rsidRPr="002500C6">
        <w:rPr>
          <w:rFonts w:ascii="Arial" w:hAnsi="Arial" w:cs="Arial"/>
          <w:sz w:val="18"/>
          <w:szCs w:val="18"/>
        </w:rPr>
        <w:t>InnoRenew</w:t>
      </w:r>
      <w:proofErr w:type="spellEnd"/>
      <w:r w:rsidRPr="002500C6">
        <w:rPr>
          <w:rFonts w:ascii="Arial" w:hAnsi="Arial" w:cs="Arial"/>
          <w:sz w:val="18"/>
          <w:szCs w:val="18"/>
        </w:rPr>
        <w:t xml:space="preserve"> </w:t>
      </w:r>
      <w:proofErr w:type="spellStart"/>
      <w:r w:rsidRPr="002500C6">
        <w:rPr>
          <w:rFonts w:ascii="Arial" w:hAnsi="Arial" w:cs="Arial"/>
          <w:sz w:val="18"/>
          <w:szCs w:val="18"/>
        </w:rPr>
        <w:t>CoE</w:t>
      </w:r>
      <w:proofErr w:type="spellEnd"/>
      <w:r w:rsidRPr="002500C6">
        <w:rPr>
          <w:rFonts w:ascii="Arial" w:hAnsi="Arial" w:cs="Arial"/>
          <w:sz w:val="18"/>
          <w:szCs w:val="18"/>
        </w:rPr>
        <w:t xml:space="preserve"> Center odličnosti za raziskave in inovacije na področju obnovljivih materialov in zdravega bivanjskega okolja, Livade 6, 6310 Izola – </w:t>
      </w:r>
      <w:proofErr w:type="spellStart"/>
      <w:r w:rsidRPr="002500C6">
        <w:rPr>
          <w:rFonts w:ascii="Arial" w:hAnsi="Arial" w:cs="Arial"/>
          <w:sz w:val="18"/>
          <w:szCs w:val="18"/>
        </w:rPr>
        <w:t>Isola</w:t>
      </w:r>
      <w:proofErr w:type="spellEnd"/>
      <w:r w:rsidRPr="002500C6">
        <w:rPr>
          <w:rFonts w:ascii="Arial" w:hAnsi="Arial" w:cs="Arial"/>
          <w:sz w:val="18"/>
          <w:szCs w:val="18"/>
        </w:rPr>
        <w:t xml:space="preserve">, pooblaščamo, da izpolni priloženo menico z zneskom v višini </w:t>
      </w:r>
      <w:r w:rsidRPr="002500C6">
        <w:rPr>
          <w:rFonts w:ascii="Arial" w:hAnsi="Arial" w:cs="Arial"/>
          <w:b/>
          <w:bCs/>
          <w:sz w:val="18"/>
          <w:szCs w:val="18"/>
        </w:rPr>
        <w:t xml:space="preserve">najmanj 10,00 % pogodbene vrednosti z DDV, kar znaša </w:t>
      </w:r>
      <w:r w:rsidRPr="002500C6">
        <w:rPr>
          <w:rFonts w:ascii="Arial" w:hAnsi="Arial" w:cs="Arial"/>
          <w:b/>
          <w:bCs/>
          <w:sz w:val="18"/>
          <w:szCs w:val="18"/>
          <w:u w:val="single"/>
        </w:rPr>
        <w:t>__________</w:t>
      </w:r>
    </w:p>
    <w:p w14:paraId="4990654B" w14:textId="77777777" w:rsidR="00082ECA" w:rsidRPr="002500C6" w:rsidRDefault="00082ECA" w:rsidP="00082ECA">
      <w:pPr>
        <w:spacing w:before="225" w:after="225" w:line="240" w:lineRule="auto"/>
        <w:jc w:val="both"/>
      </w:pPr>
      <w:r w:rsidRPr="002500C6">
        <w:rPr>
          <w:rFonts w:ascii="Arial" w:hAnsi="Arial" w:cs="Arial"/>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38AB9D9" w14:textId="77777777" w:rsidR="00082ECA" w:rsidRPr="002500C6" w:rsidRDefault="00082ECA" w:rsidP="00082ECA">
      <w:pPr>
        <w:spacing w:before="225" w:after="225" w:line="240" w:lineRule="auto"/>
        <w:jc w:val="both"/>
      </w:pPr>
      <w:r w:rsidRPr="002500C6">
        <w:rPr>
          <w:rFonts w:ascii="Arial" w:hAnsi="Arial" w:cs="Arial"/>
          <w:sz w:val="18"/>
          <w:szCs w:val="18"/>
        </w:rPr>
        <w:t xml:space="preserve">Menična izjava je veljavna od njenega podpisa do izteka roka veljavnosti zavarovanja za dobro izvedbo po predmetnem naročilu, </w:t>
      </w:r>
      <w:proofErr w:type="spellStart"/>
      <w:r w:rsidRPr="002500C6">
        <w:rPr>
          <w:rFonts w:ascii="Arial" w:hAnsi="Arial" w:cs="Arial"/>
          <w:sz w:val="18"/>
          <w:szCs w:val="18"/>
        </w:rPr>
        <w:t>t.j</w:t>
      </w:r>
      <w:proofErr w:type="spellEnd"/>
      <w:r w:rsidRPr="002500C6">
        <w:rPr>
          <w:rFonts w:ascii="Arial" w:hAnsi="Arial" w:cs="Arial"/>
          <w:sz w:val="18"/>
          <w:szCs w:val="18"/>
        </w:rPr>
        <w:t>. najkasneje do ____________.</w:t>
      </w:r>
    </w:p>
    <w:p w14:paraId="3C089E3D" w14:textId="77777777" w:rsidR="00082ECA" w:rsidRPr="002500C6" w:rsidRDefault="00082ECA" w:rsidP="00082ECA">
      <w:pPr>
        <w:spacing w:before="225" w:after="225" w:line="240" w:lineRule="auto"/>
        <w:jc w:val="both"/>
      </w:pPr>
      <w:r w:rsidRPr="002500C6">
        <w:rPr>
          <w:rFonts w:ascii="Arial" w:hAnsi="Arial" w:cs="Arial"/>
          <w:sz w:val="18"/>
          <w:szCs w:val="18"/>
        </w:rPr>
        <w:t xml:space="preserve">Menica je unovčljiva pri: </w:t>
      </w:r>
      <w:r w:rsidRPr="002500C6">
        <w:rPr>
          <w:rFonts w:ascii="Arial" w:hAnsi="Arial" w:cs="Arial"/>
          <w:sz w:val="18"/>
          <w:szCs w:val="18"/>
          <w:u w:val="single"/>
        </w:rPr>
        <w:t>_______________</w:t>
      </w:r>
    </w:p>
    <w:p w14:paraId="31AB4CEC" w14:textId="77777777" w:rsidR="00082ECA" w:rsidRPr="002500C6" w:rsidRDefault="00082ECA" w:rsidP="00082ECA">
      <w:pPr>
        <w:spacing w:before="225" w:after="225" w:line="240" w:lineRule="auto"/>
        <w:jc w:val="both"/>
      </w:pPr>
      <w:r w:rsidRPr="002500C6">
        <w:rPr>
          <w:rFonts w:ascii="Arial" w:hAnsi="Arial" w:cs="Arial"/>
          <w:sz w:val="18"/>
          <w:szCs w:val="18"/>
        </w:rPr>
        <w:t xml:space="preserve">s transakcijskega računa (TRR): </w:t>
      </w:r>
      <w:r w:rsidRPr="002500C6">
        <w:rPr>
          <w:rFonts w:ascii="Arial" w:hAnsi="Arial" w:cs="Arial"/>
          <w:sz w:val="18"/>
          <w:szCs w:val="18"/>
          <w:u w:val="single"/>
        </w:rPr>
        <w:t>_______________</w:t>
      </w:r>
    </w:p>
    <w:p w14:paraId="13B2CD82" w14:textId="77777777" w:rsidR="00082ECA" w:rsidRPr="002500C6" w:rsidRDefault="00082ECA" w:rsidP="00082ECA">
      <w:pPr>
        <w:spacing w:before="225" w:after="225" w:line="240" w:lineRule="auto"/>
        <w:jc w:val="both"/>
      </w:pPr>
      <w:r w:rsidRPr="002500C6">
        <w:rPr>
          <w:rFonts w:ascii="Arial" w:hAnsi="Arial" w:cs="Arial"/>
          <w:sz w:val="18"/>
          <w:szCs w:val="18"/>
        </w:rPr>
        <w:t> </w:t>
      </w:r>
    </w:p>
    <w:p w14:paraId="4D82AA8D" w14:textId="77777777" w:rsidR="00082ECA" w:rsidRPr="002500C6" w:rsidRDefault="00082ECA" w:rsidP="00082ECA">
      <w:pPr>
        <w:spacing w:before="225" w:after="225" w:line="240" w:lineRule="auto"/>
        <w:jc w:val="both"/>
      </w:pPr>
      <w:r w:rsidRPr="002500C6">
        <w:rPr>
          <w:rFonts w:ascii="Arial" w:hAnsi="Arial" w:cs="Arial"/>
          <w:sz w:val="18"/>
          <w:szCs w:val="18"/>
        </w:rPr>
        <w:t>Priloga: </w:t>
      </w:r>
    </w:p>
    <w:p w14:paraId="28D5B126" w14:textId="77777777" w:rsidR="00082ECA" w:rsidRPr="002500C6" w:rsidRDefault="00082ECA" w:rsidP="00082ECA">
      <w:pPr>
        <w:spacing w:before="225" w:after="225" w:line="240" w:lineRule="auto"/>
        <w:jc w:val="both"/>
      </w:pPr>
      <w:r w:rsidRPr="002500C6">
        <w:rPr>
          <w:rFonts w:ascii="Arial" w:hAnsi="Arial" w:cs="Arial"/>
          <w:sz w:val="18"/>
          <w:szCs w:val="18"/>
        </w:rPr>
        <w:t>- bianco menica, podpisana in žigosana</w:t>
      </w:r>
    </w:p>
    <w:p w14:paraId="28F9D50D" w14:textId="77777777" w:rsidR="00082ECA" w:rsidRPr="002500C6" w:rsidRDefault="00082ECA" w:rsidP="00082ECA">
      <w:pPr>
        <w:spacing w:before="225" w:after="225" w:line="240" w:lineRule="auto"/>
        <w:jc w:val="both"/>
      </w:pPr>
      <w:r w:rsidRPr="002500C6">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00C6" w:rsidRPr="002500C6" w14:paraId="01FF5518" w14:textId="77777777" w:rsidTr="0017178C">
        <w:tc>
          <w:tcPr>
            <w:tcW w:w="2500" w:type="pct"/>
            <w:tcMar>
              <w:top w:w="75" w:type="dxa"/>
              <w:bottom w:w="75" w:type="dxa"/>
            </w:tcMar>
            <w:vAlign w:val="center"/>
          </w:tcPr>
          <w:p w14:paraId="136F09D3" w14:textId="77777777" w:rsidR="00082ECA" w:rsidRPr="002500C6" w:rsidRDefault="00082ECA" w:rsidP="0017178C">
            <w:r w:rsidRPr="002500C6">
              <w:rPr>
                <w:rFonts w:ascii="Arial" w:hAnsi="Arial" w:cs="Arial"/>
                <w:position w:val="-2"/>
                <w:sz w:val="18"/>
                <w:szCs w:val="18"/>
              </w:rPr>
              <w:t xml:space="preserve">Kraj: </w:t>
            </w:r>
            <w:r w:rsidRPr="002500C6">
              <w:rPr>
                <w:rFonts w:ascii="Arial" w:hAnsi="Arial" w:cs="Arial"/>
                <w:position w:val="-2"/>
                <w:sz w:val="18"/>
                <w:szCs w:val="18"/>
                <w:u w:val="single"/>
              </w:rPr>
              <w:t>_______________</w:t>
            </w:r>
          </w:p>
        </w:tc>
        <w:tc>
          <w:tcPr>
            <w:tcW w:w="0" w:type="auto"/>
            <w:tcMar>
              <w:top w:w="75" w:type="dxa"/>
              <w:bottom w:w="75" w:type="dxa"/>
            </w:tcMar>
            <w:vAlign w:val="center"/>
          </w:tcPr>
          <w:p w14:paraId="25D89CAD" w14:textId="77777777" w:rsidR="00082ECA" w:rsidRPr="002500C6" w:rsidRDefault="00082ECA" w:rsidP="0017178C">
            <w:pPr>
              <w:jc w:val="center"/>
            </w:pPr>
            <w:r w:rsidRPr="002500C6">
              <w:rPr>
                <w:rFonts w:ascii="Arial" w:hAnsi="Arial" w:cs="Arial"/>
                <w:position w:val="-2"/>
                <w:sz w:val="18"/>
                <w:szCs w:val="18"/>
              </w:rPr>
              <w:t xml:space="preserve">Izdajatelj menice: </w:t>
            </w:r>
            <w:r w:rsidRPr="002500C6">
              <w:rPr>
                <w:rFonts w:ascii="Arial" w:hAnsi="Arial" w:cs="Arial"/>
                <w:position w:val="-2"/>
                <w:sz w:val="18"/>
                <w:szCs w:val="18"/>
                <w:u w:val="single"/>
              </w:rPr>
              <w:t>_______________</w:t>
            </w:r>
          </w:p>
        </w:tc>
      </w:tr>
      <w:tr w:rsidR="002500C6" w:rsidRPr="002500C6" w14:paraId="004BE9EF" w14:textId="77777777" w:rsidTr="0017178C">
        <w:tc>
          <w:tcPr>
            <w:tcW w:w="2500" w:type="pct"/>
            <w:tcMar>
              <w:top w:w="75" w:type="dxa"/>
              <w:bottom w:w="75" w:type="dxa"/>
            </w:tcMar>
            <w:vAlign w:val="center"/>
          </w:tcPr>
          <w:p w14:paraId="3B702EB2" w14:textId="77777777" w:rsidR="00082ECA" w:rsidRPr="002500C6" w:rsidRDefault="00082ECA" w:rsidP="0017178C">
            <w:r w:rsidRPr="002500C6">
              <w:rPr>
                <w:rFonts w:ascii="Arial" w:hAnsi="Arial" w:cs="Arial"/>
                <w:position w:val="-2"/>
                <w:sz w:val="18"/>
                <w:szCs w:val="18"/>
              </w:rPr>
              <w:t xml:space="preserve">Datum: </w:t>
            </w:r>
            <w:r w:rsidRPr="002500C6">
              <w:rPr>
                <w:rFonts w:ascii="Arial" w:hAnsi="Arial" w:cs="Arial"/>
                <w:position w:val="-2"/>
                <w:sz w:val="18"/>
                <w:szCs w:val="18"/>
                <w:u w:val="single"/>
              </w:rPr>
              <w:t>_______________</w:t>
            </w:r>
          </w:p>
        </w:tc>
        <w:tc>
          <w:tcPr>
            <w:tcW w:w="0" w:type="auto"/>
            <w:tcMar>
              <w:top w:w="75" w:type="dxa"/>
              <w:bottom w:w="75" w:type="dxa"/>
            </w:tcMar>
            <w:vAlign w:val="center"/>
          </w:tcPr>
          <w:p w14:paraId="59BC2640" w14:textId="77777777" w:rsidR="00082ECA" w:rsidRPr="002500C6" w:rsidRDefault="00082ECA" w:rsidP="0017178C"/>
          <w:p w14:paraId="22144FF3" w14:textId="77777777" w:rsidR="00082ECA" w:rsidRPr="002500C6" w:rsidRDefault="00082ECA" w:rsidP="0017178C">
            <w:pPr>
              <w:jc w:val="center"/>
            </w:pPr>
            <w:r w:rsidRPr="002500C6">
              <w:rPr>
                <w:rFonts w:ascii="Arial" w:hAnsi="Arial" w:cs="Arial"/>
                <w:position w:val="-2"/>
                <w:sz w:val="18"/>
                <w:szCs w:val="18"/>
              </w:rPr>
              <w:t>(žig in podpis)</w:t>
            </w:r>
          </w:p>
        </w:tc>
      </w:tr>
    </w:tbl>
    <w:p w14:paraId="7B5A2254" w14:textId="77777777" w:rsidR="00082ECA" w:rsidRPr="002500C6" w:rsidRDefault="00082ECA" w:rsidP="00082ECA">
      <w:pPr>
        <w:spacing w:before="225" w:after="225" w:line="240" w:lineRule="auto"/>
        <w:jc w:val="both"/>
      </w:pPr>
      <w:r w:rsidRPr="002500C6">
        <w:rPr>
          <w:rFonts w:ascii="Arial" w:hAnsi="Arial" w:cs="Arial"/>
          <w:sz w:val="18"/>
          <w:szCs w:val="18"/>
        </w:rPr>
        <w:t> </w:t>
      </w:r>
    </w:p>
    <w:p w14:paraId="4BE3ECAC" w14:textId="77777777" w:rsidR="00082ECA" w:rsidRPr="002500C6" w:rsidRDefault="00082ECA" w:rsidP="00082ECA">
      <w:pPr>
        <w:spacing w:before="225" w:after="225" w:line="240" w:lineRule="auto"/>
        <w:jc w:val="both"/>
      </w:pPr>
      <w:r w:rsidRPr="002500C6">
        <w:rPr>
          <w:rFonts w:ascii="Arial" w:hAnsi="Arial" w:cs="Arial"/>
          <w:sz w:val="18"/>
          <w:szCs w:val="18"/>
        </w:rPr>
        <w:t> </w:t>
      </w:r>
    </w:p>
    <w:p w14:paraId="01FB69F7" w14:textId="77777777" w:rsidR="00082ECA" w:rsidRPr="002500C6" w:rsidRDefault="00082ECA" w:rsidP="00082ECA">
      <w:pPr>
        <w:sectPr w:rsidR="00082ECA" w:rsidRPr="002500C6" w:rsidSect="00F53BB5">
          <w:footerReference w:type="default" r:id="rId18"/>
          <w:pgSz w:w="11906" w:h="16838"/>
          <w:pgMar w:top="1418" w:right="1418" w:bottom="1418" w:left="1418" w:header="567" w:footer="596" w:gutter="0"/>
          <w:cols w:space="708"/>
          <w:docGrid w:linePitch="360"/>
        </w:sectPr>
      </w:pPr>
    </w:p>
    <w:p w14:paraId="251CD64A" w14:textId="77777777" w:rsidR="00082ECA" w:rsidRPr="002500C6" w:rsidRDefault="00082ECA" w:rsidP="00082ECA">
      <w:pPr>
        <w:spacing w:after="0"/>
        <w:jc w:val="right"/>
        <w:rPr>
          <w:rFonts w:ascii="Arial" w:hAnsi="Arial" w:cs="Arial"/>
          <w:sz w:val="18"/>
          <w:szCs w:val="18"/>
        </w:rPr>
      </w:pPr>
      <w:r w:rsidRPr="002500C6">
        <w:rPr>
          <w:rFonts w:ascii="Arial" w:hAnsi="Arial" w:cs="Arial"/>
          <w:sz w:val="18"/>
          <w:szCs w:val="18"/>
        </w:rPr>
        <w:lastRenderedPageBreak/>
        <w:t>Obrazec št: 10</w:t>
      </w:r>
    </w:p>
    <w:p w14:paraId="5E559925" w14:textId="77777777" w:rsidR="00082ECA" w:rsidRPr="002500C6" w:rsidRDefault="00082ECA" w:rsidP="00082ECA"/>
    <w:p w14:paraId="14E0FD21" w14:textId="77777777" w:rsidR="00082ECA" w:rsidRPr="002500C6" w:rsidRDefault="00082ECA" w:rsidP="00082E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500C6">
        <w:rPr>
          <w:rFonts w:ascii="Arial" w:hAnsi="Arial" w:cs="Arial"/>
        </w:rPr>
        <w:t>Vzorec menične izjave za odpravo napak</w:t>
      </w:r>
    </w:p>
    <w:p w14:paraId="165BA8EB" w14:textId="77777777" w:rsidR="00082ECA" w:rsidRPr="002500C6" w:rsidRDefault="00082ECA" w:rsidP="00082ECA">
      <w:pPr>
        <w:spacing w:after="120"/>
        <w:rPr>
          <w:rFonts w:ascii="Arial" w:hAnsi="Arial" w:cs="Arial"/>
        </w:rPr>
      </w:pPr>
    </w:p>
    <w:p w14:paraId="556BEF40" w14:textId="77777777" w:rsidR="00082ECA" w:rsidRPr="002500C6" w:rsidRDefault="00082ECA" w:rsidP="00082ECA">
      <w:pPr>
        <w:spacing w:before="225" w:after="225" w:line="240" w:lineRule="auto"/>
        <w:jc w:val="center"/>
      </w:pPr>
      <w:r w:rsidRPr="002500C6">
        <w:rPr>
          <w:rFonts w:ascii="Arial" w:hAnsi="Arial" w:cs="Arial"/>
          <w:b/>
          <w:bCs/>
          <w:sz w:val="24"/>
          <w:szCs w:val="24"/>
        </w:rPr>
        <w:t>MENIČNA IZJAVA</w:t>
      </w:r>
    </w:p>
    <w:p w14:paraId="28C646B7" w14:textId="77777777" w:rsidR="00082ECA" w:rsidRPr="002500C6" w:rsidRDefault="00082ECA" w:rsidP="00082ECA">
      <w:pPr>
        <w:spacing w:before="225" w:after="225" w:line="240" w:lineRule="auto"/>
        <w:jc w:val="center"/>
      </w:pPr>
      <w:r w:rsidRPr="002500C6">
        <w:rPr>
          <w:rFonts w:ascii="Arial" w:hAnsi="Arial" w:cs="Arial"/>
          <w:sz w:val="21"/>
          <w:szCs w:val="21"/>
        </w:rPr>
        <w:t>s pooblastilom za izpolnitev in unovčenje menice</w:t>
      </w:r>
    </w:p>
    <w:p w14:paraId="59939380" w14:textId="77777777" w:rsidR="00082ECA" w:rsidRPr="002500C6" w:rsidRDefault="00082ECA" w:rsidP="00082ECA">
      <w:pPr>
        <w:spacing w:before="225" w:after="225" w:line="240" w:lineRule="auto"/>
        <w:jc w:val="both"/>
      </w:pPr>
      <w:r w:rsidRPr="002500C6">
        <w:rPr>
          <w:rFonts w:ascii="Arial" w:hAnsi="Arial" w:cs="Arial"/>
          <w:sz w:val="18"/>
          <w:szCs w:val="18"/>
        </w:rPr>
        <w:t> </w:t>
      </w:r>
    </w:p>
    <w:p w14:paraId="0D8E781C" w14:textId="77777777" w:rsidR="00082ECA" w:rsidRPr="002500C6" w:rsidRDefault="00082ECA" w:rsidP="00082ECA">
      <w:pPr>
        <w:spacing w:before="225" w:after="225" w:line="240" w:lineRule="auto"/>
        <w:jc w:val="both"/>
      </w:pPr>
      <w:r w:rsidRPr="002500C6">
        <w:rPr>
          <w:rFonts w:ascii="Arial" w:hAnsi="Arial" w:cs="Arial"/>
          <w:sz w:val="18"/>
          <w:szCs w:val="18"/>
        </w:rPr>
        <w:t xml:space="preserve">Naročniku </w:t>
      </w:r>
      <w:proofErr w:type="spellStart"/>
      <w:r w:rsidRPr="002500C6">
        <w:rPr>
          <w:rFonts w:ascii="Arial" w:hAnsi="Arial" w:cs="Arial"/>
          <w:sz w:val="18"/>
          <w:szCs w:val="18"/>
        </w:rPr>
        <w:t>InnoRenew</w:t>
      </w:r>
      <w:proofErr w:type="spellEnd"/>
      <w:r w:rsidRPr="002500C6">
        <w:rPr>
          <w:rFonts w:ascii="Arial" w:hAnsi="Arial" w:cs="Arial"/>
          <w:sz w:val="18"/>
          <w:szCs w:val="18"/>
        </w:rPr>
        <w:t xml:space="preserve"> </w:t>
      </w:r>
      <w:proofErr w:type="spellStart"/>
      <w:r w:rsidRPr="002500C6">
        <w:rPr>
          <w:rFonts w:ascii="Arial" w:hAnsi="Arial" w:cs="Arial"/>
          <w:sz w:val="18"/>
          <w:szCs w:val="18"/>
        </w:rPr>
        <w:t>CoE</w:t>
      </w:r>
      <w:proofErr w:type="spellEnd"/>
      <w:r w:rsidRPr="002500C6">
        <w:rPr>
          <w:rFonts w:ascii="Arial" w:hAnsi="Arial" w:cs="Arial"/>
          <w:sz w:val="18"/>
          <w:szCs w:val="18"/>
        </w:rPr>
        <w:t xml:space="preserve"> Center odličnosti za raziskave in inovacije na področju obnovljivih materialov in zdravega bivanjskega okolja, Livade 6, 6310 Izola - </w:t>
      </w:r>
      <w:proofErr w:type="spellStart"/>
      <w:r w:rsidRPr="002500C6">
        <w:rPr>
          <w:rFonts w:ascii="Arial" w:hAnsi="Arial" w:cs="Arial"/>
          <w:sz w:val="18"/>
          <w:szCs w:val="18"/>
        </w:rPr>
        <w:t>Isola</w:t>
      </w:r>
      <w:proofErr w:type="spellEnd"/>
      <w:r w:rsidRPr="002500C6">
        <w:rPr>
          <w:rFonts w:ascii="Arial" w:hAnsi="Arial" w:cs="Arial"/>
          <w:sz w:val="18"/>
          <w:szCs w:val="18"/>
        </w:rPr>
        <w:t xml:space="preserve">, kot zavarovanje za </w:t>
      </w:r>
      <w:r w:rsidRPr="002500C6">
        <w:rPr>
          <w:rFonts w:ascii="Arial" w:hAnsi="Arial" w:cs="Arial"/>
          <w:b/>
          <w:bCs/>
          <w:sz w:val="18"/>
          <w:szCs w:val="18"/>
        </w:rPr>
        <w:t>odpravo napak</w:t>
      </w:r>
      <w:r w:rsidRPr="002500C6">
        <w:rPr>
          <w:rFonts w:ascii="Arial" w:hAnsi="Arial" w:cs="Arial"/>
          <w:sz w:val="18"/>
          <w:szCs w:val="18"/>
        </w:rPr>
        <w:t>, ki izhajajo iz del opravljenih v okviru javnega naročila</w:t>
      </w:r>
    </w:p>
    <w:p w14:paraId="2DA27F26" w14:textId="77777777" w:rsidR="00082ECA" w:rsidRPr="002500C6" w:rsidRDefault="00082ECA" w:rsidP="00082ECA">
      <w:pPr>
        <w:spacing w:before="225" w:after="225" w:line="240" w:lineRule="auto"/>
        <w:jc w:val="both"/>
        <w:rPr>
          <w:b/>
        </w:rPr>
      </w:pPr>
      <w:r w:rsidRPr="002500C6">
        <w:rPr>
          <w:rFonts w:ascii="Arial" w:hAnsi="Arial" w:cs="Arial"/>
          <w:b/>
          <w:sz w:val="18"/>
          <w:szCs w:val="18"/>
        </w:rPr>
        <w:t xml:space="preserve">Nakup opreme </w:t>
      </w:r>
      <w:r w:rsidRPr="002500C6">
        <w:rPr>
          <w:rFonts w:ascii="Arial" w:eastAsia="Times New Roman" w:hAnsi="Arial" w:cs="Arial"/>
          <w:b/>
          <w:sz w:val="18"/>
          <w:szCs w:val="18"/>
          <w:lang w:eastAsia="sl-SI"/>
        </w:rPr>
        <w:t>za potrebe Centra odličnosti za raziskave in inovacije na področju obnovljivih materialov in zdravega bivanjskega okolja</w:t>
      </w:r>
    </w:p>
    <w:p w14:paraId="4DF49864" w14:textId="77777777" w:rsidR="00082ECA" w:rsidRPr="002500C6" w:rsidRDefault="00082ECA" w:rsidP="00082ECA">
      <w:pPr>
        <w:spacing w:before="225" w:after="225" w:line="240" w:lineRule="auto"/>
        <w:jc w:val="both"/>
      </w:pPr>
      <w:r w:rsidRPr="002500C6">
        <w:rPr>
          <w:rFonts w:ascii="Arial" w:hAnsi="Arial" w:cs="Arial"/>
          <w:sz w:val="18"/>
          <w:szCs w:val="18"/>
        </w:rPr>
        <w:t>izročamo bianko lastno menico ter menično izjavo s pooblastilom za izpolnitev in unovčenje menice.</w:t>
      </w:r>
    </w:p>
    <w:p w14:paraId="3B870806" w14:textId="77777777" w:rsidR="00082ECA" w:rsidRPr="002500C6" w:rsidRDefault="00082ECA" w:rsidP="00082ECA">
      <w:pPr>
        <w:spacing w:before="225" w:after="225" w:line="240" w:lineRule="auto"/>
        <w:jc w:val="both"/>
      </w:pPr>
      <w:r w:rsidRPr="002500C6">
        <w:rPr>
          <w:rFonts w:ascii="Arial" w:hAnsi="Arial" w:cs="Arial"/>
          <w:sz w:val="18"/>
          <w:szCs w:val="18"/>
        </w:rPr>
        <w:t> </w:t>
      </w:r>
    </w:p>
    <w:p w14:paraId="464BA3E6" w14:textId="77777777" w:rsidR="00082ECA" w:rsidRPr="002500C6" w:rsidRDefault="00082ECA" w:rsidP="00082ECA">
      <w:pPr>
        <w:spacing w:before="225" w:after="225" w:line="240" w:lineRule="auto"/>
        <w:jc w:val="both"/>
      </w:pPr>
      <w:r w:rsidRPr="002500C6">
        <w:rPr>
          <w:rFonts w:ascii="Arial" w:hAnsi="Arial" w:cs="Arial"/>
          <w:sz w:val="18"/>
          <w:szCs w:val="18"/>
        </w:rPr>
        <w:t xml:space="preserve">Naročnika </w:t>
      </w:r>
      <w:proofErr w:type="spellStart"/>
      <w:r w:rsidRPr="002500C6">
        <w:rPr>
          <w:rFonts w:ascii="Arial" w:hAnsi="Arial" w:cs="Arial"/>
          <w:sz w:val="18"/>
          <w:szCs w:val="18"/>
        </w:rPr>
        <w:t>InnoRenew</w:t>
      </w:r>
      <w:proofErr w:type="spellEnd"/>
      <w:r w:rsidRPr="002500C6">
        <w:rPr>
          <w:rFonts w:ascii="Arial" w:hAnsi="Arial" w:cs="Arial"/>
          <w:sz w:val="18"/>
          <w:szCs w:val="18"/>
        </w:rPr>
        <w:t xml:space="preserve"> </w:t>
      </w:r>
      <w:proofErr w:type="spellStart"/>
      <w:r w:rsidRPr="002500C6">
        <w:rPr>
          <w:rFonts w:ascii="Arial" w:hAnsi="Arial" w:cs="Arial"/>
          <w:sz w:val="18"/>
          <w:szCs w:val="18"/>
        </w:rPr>
        <w:t>CoE</w:t>
      </w:r>
      <w:proofErr w:type="spellEnd"/>
      <w:r w:rsidRPr="002500C6">
        <w:rPr>
          <w:rFonts w:ascii="Arial" w:hAnsi="Arial" w:cs="Arial"/>
          <w:sz w:val="18"/>
          <w:szCs w:val="18"/>
        </w:rPr>
        <w:t xml:space="preserve"> Center odličnosti za raziskave in inovacije na področju obnovljivih materialov in zdravega bivanjskega okolja, Livade 6, 6310 Izola – </w:t>
      </w:r>
      <w:proofErr w:type="spellStart"/>
      <w:r w:rsidRPr="002500C6">
        <w:rPr>
          <w:rFonts w:ascii="Arial" w:hAnsi="Arial" w:cs="Arial"/>
          <w:sz w:val="18"/>
          <w:szCs w:val="18"/>
        </w:rPr>
        <w:t>Isola</w:t>
      </w:r>
      <w:proofErr w:type="spellEnd"/>
      <w:r w:rsidRPr="002500C6">
        <w:rPr>
          <w:rFonts w:ascii="Arial" w:hAnsi="Arial" w:cs="Arial"/>
          <w:sz w:val="18"/>
          <w:szCs w:val="18"/>
        </w:rPr>
        <w:t xml:space="preserve">, pooblaščamo, da izpolni priloženo menico z zneskom v višini </w:t>
      </w:r>
      <w:r w:rsidRPr="002500C6">
        <w:rPr>
          <w:rFonts w:ascii="Arial" w:hAnsi="Arial" w:cs="Arial"/>
          <w:b/>
          <w:bCs/>
          <w:sz w:val="18"/>
          <w:szCs w:val="18"/>
        </w:rPr>
        <w:t xml:space="preserve">najmanj 5,00 % pogodbene vrednosti z DDV, kar znaša </w:t>
      </w:r>
      <w:r w:rsidRPr="002500C6">
        <w:rPr>
          <w:rFonts w:ascii="Arial" w:hAnsi="Arial" w:cs="Arial"/>
          <w:b/>
          <w:bCs/>
          <w:sz w:val="18"/>
          <w:szCs w:val="18"/>
          <w:u w:val="single"/>
        </w:rPr>
        <w:t>__________</w:t>
      </w:r>
    </w:p>
    <w:p w14:paraId="5EDB809A" w14:textId="77777777" w:rsidR="00082ECA" w:rsidRPr="002500C6" w:rsidRDefault="00082ECA" w:rsidP="00082ECA">
      <w:pPr>
        <w:spacing w:before="225" w:after="225" w:line="240" w:lineRule="auto"/>
        <w:jc w:val="both"/>
      </w:pPr>
      <w:r w:rsidRPr="002500C6">
        <w:rPr>
          <w:rFonts w:ascii="Arial" w:hAnsi="Arial" w:cs="Arial"/>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25E169D1" w14:textId="77777777" w:rsidR="00082ECA" w:rsidRPr="002500C6" w:rsidRDefault="00082ECA" w:rsidP="00082ECA">
      <w:pPr>
        <w:spacing w:before="225" w:after="225" w:line="240" w:lineRule="auto"/>
        <w:jc w:val="both"/>
      </w:pPr>
      <w:r w:rsidRPr="002500C6">
        <w:rPr>
          <w:rFonts w:ascii="Arial" w:hAnsi="Arial" w:cs="Arial"/>
          <w:sz w:val="18"/>
          <w:szCs w:val="18"/>
        </w:rPr>
        <w:t xml:space="preserve">Menična izjava je veljavna od njenega podpisa do izteka roka veljavnosti zavarovanja za odpravo napak po predmetnem naročilu, </w:t>
      </w:r>
      <w:proofErr w:type="spellStart"/>
      <w:r w:rsidRPr="002500C6">
        <w:rPr>
          <w:rFonts w:ascii="Arial" w:hAnsi="Arial" w:cs="Arial"/>
          <w:sz w:val="18"/>
          <w:szCs w:val="18"/>
        </w:rPr>
        <w:t>t.j</w:t>
      </w:r>
      <w:proofErr w:type="spellEnd"/>
      <w:r w:rsidRPr="002500C6">
        <w:rPr>
          <w:rFonts w:ascii="Arial" w:hAnsi="Arial" w:cs="Arial"/>
          <w:sz w:val="18"/>
          <w:szCs w:val="18"/>
        </w:rPr>
        <w:t>. najkasneje do ____________.</w:t>
      </w:r>
    </w:p>
    <w:p w14:paraId="53A5308B" w14:textId="77777777" w:rsidR="00082ECA" w:rsidRPr="002500C6" w:rsidRDefault="00082ECA" w:rsidP="00082ECA">
      <w:pPr>
        <w:spacing w:before="225" w:after="225" w:line="240" w:lineRule="auto"/>
        <w:jc w:val="both"/>
      </w:pPr>
      <w:r w:rsidRPr="002500C6">
        <w:rPr>
          <w:rFonts w:ascii="Arial" w:hAnsi="Arial" w:cs="Arial"/>
          <w:sz w:val="18"/>
          <w:szCs w:val="18"/>
        </w:rPr>
        <w:t xml:space="preserve">Menica je unovčljiva pri: </w:t>
      </w:r>
      <w:r w:rsidRPr="002500C6">
        <w:rPr>
          <w:rFonts w:ascii="Arial" w:hAnsi="Arial" w:cs="Arial"/>
          <w:sz w:val="18"/>
          <w:szCs w:val="18"/>
          <w:u w:val="single"/>
        </w:rPr>
        <w:t>_______________</w:t>
      </w:r>
    </w:p>
    <w:p w14:paraId="0344387D" w14:textId="77777777" w:rsidR="00082ECA" w:rsidRPr="002500C6" w:rsidRDefault="00082ECA" w:rsidP="00082ECA">
      <w:pPr>
        <w:spacing w:before="225" w:after="225" w:line="240" w:lineRule="auto"/>
        <w:jc w:val="both"/>
      </w:pPr>
      <w:r w:rsidRPr="002500C6">
        <w:rPr>
          <w:rFonts w:ascii="Arial" w:hAnsi="Arial" w:cs="Arial"/>
          <w:sz w:val="18"/>
          <w:szCs w:val="18"/>
        </w:rPr>
        <w:t xml:space="preserve">s transakcijskega računa (TRR): </w:t>
      </w:r>
      <w:r w:rsidRPr="002500C6">
        <w:rPr>
          <w:rFonts w:ascii="Arial" w:hAnsi="Arial" w:cs="Arial"/>
          <w:sz w:val="18"/>
          <w:szCs w:val="18"/>
          <w:u w:val="single"/>
        </w:rPr>
        <w:t>_______________</w:t>
      </w:r>
    </w:p>
    <w:p w14:paraId="6B37CDC7" w14:textId="77777777" w:rsidR="00082ECA" w:rsidRPr="002500C6" w:rsidRDefault="00082ECA" w:rsidP="00082ECA">
      <w:pPr>
        <w:spacing w:before="225" w:after="225" w:line="240" w:lineRule="auto"/>
        <w:jc w:val="both"/>
        <w:rPr>
          <w:rFonts w:ascii="Arial" w:hAnsi="Arial" w:cs="Arial"/>
          <w:sz w:val="18"/>
          <w:szCs w:val="18"/>
        </w:rPr>
      </w:pPr>
    </w:p>
    <w:p w14:paraId="56DE383D" w14:textId="77777777" w:rsidR="00082ECA" w:rsidRPr="002500C6" w:rsidRDefault="00082ECA" w:rsidP="00082ECA">
      <w:pPr>
        <w:spacing w:before="225" w:after="225" w:line="240" w:lineRule="auto"/>
        <w:jc w:val="both"/>
      </w:pPr>
      <w:r w:rsidRPr="002500C6">
        <w:rPr>
          <w:rFonts w:ascii="Arial" w:hAnsi="Arial" w:cs="Arial"/>
          <w:sz w:val="18"/>
          <w:szCs w:val="18"/>
        </w:rPr>
        <w:t>Priloga: </w:t>
      </w:r>
    </w:p>
    <w:p w14:paraId="26207120" w14:textId="77777777" w:rsidR="00082ECA" w:rsidRPr="002500C6" w:rsidRDefault="00082ECA" w:rsidP="00082ECA">
      <w:pPr>
        <w:spacing w:before="225" w:after="225" w:line="240" w:lineRule="auto"/>
        <w:jc w:val="both"/>
      </w:pPr>
      <w:r w:rsidRPr="002500C6">
        <w:rPr>
          <w:rFonts w:ascii="Arial" w:hAnsi="Arial" w:cs="Arial"/>
          <w:sz w:val="18"/>
          <w:szCs w:val="18"/>
        </w:rPr>
        <w:t>- bianco menica, podpisana in žigosana</w:t>
      </w:r>
    </w:p>
    <w:p w14:paraId="45A0A0DB" w14:textId="77777777" w:rsidR="00082ECA" w:rsidRPr="002500C6" w:rsidRDefault="00082ECA" w:rsidP="00082ECA">
      <w:pPr>
        <w:spacing w:before="225" w:after="225" w:line="240" w:lineRule="auto"/>
        <w:jc w:val="both"/>
      </w:pPr>
      <w:r w:rsidRPr="002500C6">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00C6" w:rsidRPr="002500C6" w14:paraId="62C51046" w14:textId="77777777" w:rsidTr="0017178C">
        <w:tc>
          <w:tcPr>
            <w:tcW w:w="2500" w:type="pct"/>
            <w:tcMar>
              <w:top w:w="75" w:type="dxa"/>
              <w:bottom w:w="75" w:type="dxa"/>
            </w:tcMar>
            <w:vAlign w:val="center"/>
          </w:tcPr>
          <w:p w14:paraId="3E47CF4B" w14:textId="77777777" w:rsidR="00082ECA" w:rsidRPr="002500C6" w:rsidRDefault="00082ECA" w:rsidP="0017178C">
            <w:r w:rsidRPr="002500C6">
              <w:rPr>
                <w:rFonts w:ascii="Arial" w:hAnsi="Arial" w:cs="Arial"/>
                <w:position w:val="-2"/>
                <w:sz w:val="18"/>
                <w:szCs w:val="18"/>
              </w:rPr>
              <w:t xml:space="preserve">Kraj: </w:t>
            </w:r>
            <w:r w:rsidRPr="002500C6">
              <w:rPr>
                <w:rFonts w:ascii="Arial" w:hAnsi="Arial" w:cs="Arial"/>
                <w:position w:val="-2"/>
                <w:sz w:val="18"/>
                <w:szCs w:val="18"/>
                <w:u w:val="single"/>
              </w:rPr>
              <w:t>_______________</w:t>
            </w:r>
          </w:p>
        </w:tc>
        <w:tc>
          <w:tcPr>
            <w:tcW w:w="0" w:type="auto"/>
            <w:tcMar>
              <w:top w:w="75" w:type="dxa"/>
              <w:bottom w:w="75" w:type="dxa"/>
            </w:tcMar>
            <w:vAlign w:val="center"/>
          </w:tcPr>
          <w:p w14:paraId="63E85300" w14:textId="77777777" w:rsidR="00082ECA" w:rsidRPr="002500C6" w:rsidRDefault="00082ECA" w:rsidP="0017178C">
            <w:pPr>
              <w:jc w:val="center"/>
            </w:pPr>
            <w:r w:rsidRPr="002500C6">
              <w:rPr>
                <w:rFonts w:ascii="Arial" w:hAnsi="Arial" w:cs="Arial"/>
                <w:position w:val="-2"/>
                <w:sz w:val="18"/>
                <w:szCs w:val="18"/>
              </w:rPr>
              <w:t xml:space="preserve">Izdajatelj menice: </w:t>
            </w:r>
            <w:r w:rsidRPr="002500C6">
              <w:rPr>
                <w:rFonts w:ascii="Arial" w:hAnsi="Arial" w:cs="Arial"/>
                <w:position w:val="-2"/>
                <w:sz w:val="18"/>
                <w:szCs w:val="18"/>
                <w:u w:val="single"/>
              </w:rPr>
              <w:t>_______________</w:t>
            </w:r>
          </w:p>
        </w:tc>
      </w:tr>
      <w:tr w:rsidR="00082ECA" w:rsidRPr="002500C6" w14:paraId="0A4DCD3E" w14:textId="77777777" w:rsidTr="0017178C">
        <w:tc>
          <w:tcPr>
            <w:tcW w:w="2500" w:type="pct"/>
            <w:tcMar>
              <w:top w:w="75" w:type="dxa"/>
              <w:bottom w:w="75" w:type="dxa"/>
            </w:tcMar>
            <w:vAlign w:val="center"/>
          </w:tcPr>
          <w:p w14:paraId="3D0E2F23" w14:textId="77777777" w:rsidR="00082ECA" w:rsidRPr="002500C6" w:rsidRDefault="00082ECA" w:rsidP="0017178C">
            <w:r w:rsidRPr="002500C6">
              <w:rPr>
                <w:rFonts w:ascii="Arial" w:hAnsi="Arial" w:cs="Arial"/>
                <w:position w:val="-2"/>
                <w:sz w:val="18"/>
                <w:szCs w:val="18"/>
              </w:rPr>
              <w:t xml:space="preserve">Datum: </w:t>
            </w:r>
            <w:r w:rsidRPr="002500C6">
              <w:rPr>
                <w:rFonts w:ascii="Arial" w:hAnsi="Arial" w:cs="Arial"/>
                <w:position w:val="-2"/>
                <w:sz w:val="18"/>
                <w:szCs w:val="18"/>
                <w:u w:val="single"/>
              </w:rPr>
              <w:t>_______________</w:t>
            </w:r>
          </w:p>
        </w:tc>
        <w:tc>
          <w:tcPr>
            <w:tcW w:w="0" w:type="auto"/>
            <w:tcMar>
              <w:top w:w="75" w:type="dxa"/>
              <w:bottom w:w="75" w:type="dxa"/>
            </w:tcMar>
            <w:vAlign w:val="center"/>
          </w:tcPr>
          <w:p w14:paraId="64332628" w14:textId="77777777" w:rsidR="00082ECA" w:rsidRPr="002500C6" w:rsidRDefault="00082ECA" w:rsidP="0017178C"/>
          <w:p w14:paraId="194BC192" w14:textId="77777777" w:rsidR="00082ECA" w:rsidRPr="002500C6" w:rsidRDefault="00082ECA" w:rsidP="0017178C">
            <w:pPr>
              <w:jc w:val="center"/>
            </w:pPr>
            <w:r w:rsidRPr="002500C6">
              <w:rPr>
                <w:rFonts w:ascii="Arial" w:hAnsi="Arial" w:cs="Arial"/>
                <w:position w:val="-2"/>
                <w:sz w:val="18"/>
                <w:szCs w:val="18"/>
              </w:rPr>
              <w:t>(žig in podpis)</w:t>
            </w:r>
          </w:p>
        </w:tc>
      </w:tr>
    </w:tbl>
    <w:p w14:paraId="65C776C6" w14:textId="77777777" w:rsidR="00082ECA" w:rsidRPr="002500C6" w:rsidRDefault="00082ECA" w:rsidP="00082ECA">
      <w:pPr>
        <w:spacing w:after="0"/>
        <w:jc w:val="right"/>
        <w:rPr>
          <w:rFonts w:ascii="Arial" w:hAnsi="Arial" w:cs="Arial"/>
          <w:b/>
          <w:sz w:val="18"/>
          <w:szCs w:val="18"/>
        </w:rPr>
      </w:pPr>
    </w:p>
    <w:p w14:paraId="30246D10" w14:textId="77777777" w:rsidR="00082ECA" w:rsidRPr="002500C6" w:rsidRDefault="00082ECA" w:rsidP="00082ECA">
      <w:pPr>
        <w:spacing w:after="0"/>
        <w:jc w:val="right"/>
        <w:rPr>
          <w:rFonts w:ascii="Arial" w:hAnsi="Arial" w:cs="Arial"/>
          <w:b/>
          <w:sz w:val="18"/>
          <w:szCs w:val="18"/>
        </w:rPr>
      </w:pPr>
    </w:p>
    <w:p w14:paraId="0078BE35" w14:textId="77777777" w:rsidR="00082ECA" w:rsidRPr="002500C6" w:rsidRDefault="00082ECA" w:rsidP="00082ECA">
      <w:pPr>
        <w:spacing w:after="0"/>
        <w:jc w:val="right"/>
        <w:rPr>
          <w:rFonts w:ascii="Arial" w:hAnsi="Arial" w:cs="Arial"/>
          <w:b/>
          <w:sz w:val="18"/>
          <w:szCs w:val="18"/>
        </w:rPr>
      </w:pPr>
    </w:p>
    <w:p w14:paraId="33259DFE" w14:textId="77777777" w:rsidR="00082ECA" w:rsidRPr="002500C6" w:rsidRDefault="00082ECA" w:rsidP="00082ECA">
      <w:pPr>
        <w:spacing w:after="0"/>
        <w:jc w:val="right"/>
        <w:rPr>
          <w:rFonts w:ascii="Arial" w:hAnsi="Arial" w:cs="Arial"/>
          <w:b/>
          <w:sz w:val="18"/>
          <w:szCs w:val="18"/>
        </w:rPr>
      </w:pPr>
    </w:p>
    <w:p w14:paraId="452AEF98" w14:textId="77777777" w:rsidR="00082ECA" w:rsidRPr="002500C6" w:rsidRDefault="00082ECA" w:rsidP="00082ECA">
      <w:pPr>
        <w:spacing w:after="0"/>
        <w:jc w:val="right"/>
        <w:rPr>
          <w:rFonts w:ascii="Arial" w:hAnsi="Arial" w:cs="Arial"/>
          <w:b/>
          <w:sz w:val="18"/>
          <w:szCs w:val="18"/>
        </w:rPr>
      </w:pPr>
    </w:p>
    <w:p w14:paraId="1B3662CA" w14:textId="77777777" w:rsidR="00082ECA" w:rsidRPr="002500C6" w:rsidRDefault="00082ECA" w:rsidP="00082ECA">
      <w:pPr>
        <w:spacing w:after="0"/>
        <w:jc w:val="right"/>
        <w:rPr>
          <w:rFonts w:ascii="Arial" w:hAnsi="Arial" w:cs="Arial"/>
          <w:b/>
          <w:sz w:val="18"/>
          <w:szCs w:val="18"/>
        </w:rPr>
      </w:pPr>
    </w:p>
    <w:p w14:paraId="1078A2F9" w14:textId="77777777" w:rsidR="00082ECA" w:rsidRPr="002500C6" w:rsidRDefault="00082ECA" w:rsidP="00082ECA">
      <w:pPr>
        <w:spacing w:after="0"/>
        <w:jc w:val="right"/>
        <w:rPr>
          <w:rFonts w:ascii="Arial" w:hAnsi="Arial" w:cs="Arial"/>
          <w:b/>
          <w:sz w:val="18"/>
          <w:szCs w:val="18"/>
        </w:rPr>
      </w:pPr>
    </w:p>
    <w:p w14:paraId="7F10D7C9" w14:textId="77777777" w:rsidR="00082ECA" w:rsidRPr="002500C6" w:rsidRDefault="00082ECA" w:rsidP="00082ECA">
      <w:pPr>
        <w:spacing w:after="0"/>
        <w:rPr>
          <w:rFonts w:ascii="Arial" w:hAnsi="Arial" w:cs="Arial"/>
          <w:b/>
          <w:sz w:val="18"/>
          <w:szCs w:val="18"/>
        </w:rPr>
      </w:pPr>
    </w:p>
    <w:p w14:paraId="4433361A" w14:textId="77777777" w:rsidR="00082ECA" w:rsidRPr="002500C6" w:rsidRDefault="00082ECA" w:rsidP="00082ECA">
      <w:pPr>
        <w:spacing w:after="0"/>
        <w:jc w:val="right"/>
        <w:rPr>
          <w:rFonts w:ascii="Arial" w:hAnsi="Arial" w:cs="Arial"/>
          <w:b/>
          <w:sz w:val="18"/>
          <w:szCs w:val="18"/>
        </w:rPr>
      </w:pPr>
    </w:p>
    <w:p w14:paraId="7BAF557D" w14:textId="77777777" w:rsidR="00082ECA" w:rsidRPr="002500C6" w:rsidRDefault="00082ECA" w:rsidP="00082ECA">
      <w:pPr>
        <w:spacing w:after="0"/>
        <w:jc w:val="right"/>
        <w:rPr>
          <w:rFonts w:ascii="Arial" w:hAnsi="Arial" w:cs="Arial"/>
          <w:b/>
          <w:sz w:val="18"/>
          <w:szCs w:val="18"/>
        </w:rPr>
      </w:pPr>
      <w:r w:rsidRPr="002500C6">
        <w:rPr>
          <w:rFonts w:ascii="Arial" w:hAnsi="Arial" w:cs="Arial"/>
          <w:b/>
          <w:sz w:val="18"/>
          <w:szCs w:val="18"/>
        </w:rPr>
        <w:t xml:space="preserve">Priloga </w:t>
      </w:r>
    </w:p>
    <w:p w14:paraId="106F98A5" w14:textId="77777777" w:rsidR="00082ECA" w:rsidRPr="002500C6" w:rsidRDefault="00082ECA" w:rsidP="00082ECA">
      <w:pPr>
        <w:spacing w:after="0"/>
        <w:jc w:val="right"/>
        <w:rPr>
          <w:rFonts w:ascii="Arial" w:hAnsi="Arial" w:cs="Arial"/>
          <w:sz w:val="18"/>
          <w:szCs w:val="18"/>
        </w:rPr>
      </w:pPr>
      <w:r w:rsidRPr="002500C6">
        <w:rPr>
          <w:rFonts w:ascii="Arial" w:hAnsi="Arial" w:cs="Arial"/>
          <w:sz w:val="18"/>
          <w:szCs w:val="18"/>
        </w:rPr>
        <w:t>(</w:t>
      </w:r>
      <w:r w:rsidRPr="002500C6">
        <w:rPr>
          <w:rFonts w:ascii="Arial" w:hAnsi="Arial" w:cs="Arial"/>
          <w:position w:val="-2"/>
          <w:sz w:val="18"/>
          <w:szCs w:val="18"/>
        </w:rPr>
        <w:t>Ponudnik ga v aplikaciji e-JN naloži v razdelek »Predračun«)</w:t>
      </w:r>
    </w:p>
    <w:p w14:paraId="243FABB7" w14:textId="77777777" w:rsidR="00082ECA" w:rsidRPr="002500C6" w:rsidRDefault="00082ECA" w:rsidP="00082E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500C6">
        <w:rPr>
          <w:rFonts w:ascii="Arial" w:hAnsi="Arial" w:cs="Arial"/>
        </w:rPr>
        <w:t>Predračun</w:t>
      </w:r>
    </w:p>
    <w:p w14:paraId="39AB40AE" w14:textId="77777777" w:rsidR="00082ECA" w:rsidRPr="002500C6" w:rsidRDefault="00082ECA" w:rsidP="00082ECA">
      <w:pPr>
        <w:jc w:val="both"/>
        <w:rPr>
          <w:rFonts w:ascii="Arial" w:hAnsi="Arial" w:cs="Arial"/>
          <w:sz w:val="18"/>
          <w:szCs w:val="18"/>
        </w:rPr>
      </w:pPr>
    </w:p>
    <w:p w14:paraId="79DD2BB3" w14:textId="77777777" w:rsidR="00082ECA" w:rsidRPr="002500C6" w:rsidRDefault="00082ECA" w:rsidP="00082ECA">
      <w:pPr>
        <w:jc w:val="both"/>
        <w:rPr>
          <w:rFonts w:ascii="Arial" w:hAnsi="Arial" w:cs="Arial"/>
          <w:sz w:val="18"/>
          <w:szCs w:val="18"/>
        </w:rPr>
      </w:pPr>
      <w:r w:rsidRPr="002500C6">
        <w:rPr>
          <w:rFonts w:ascii="Arial" w:hAnsi="Arial" w:cs="Arial"/>
          <w:sz w:val="18"/>
          <w:szCs w:val="18"/>
        </w:rPr>
        <w:t xml:space="preserve">Na osnovi povabila za naročilo »Nakup opreme </w:t>
      </w:r>
      <w:r w:rsidRPr="002500C6">
        <w:rPr>
          <w:rFonts w:ascii="Arial" w:eastAsia="Times New Roman" w:hAnsi="Arial" w:cs="Arial"/>
          <w:sz w:val="18"/>
          <w:szCs w:val="18"/>
          <w:lang w:eastAsia="sl-SI"/>
        </w:rPr>
        <w:t>za potrebe Centra odličnosti za raziskave in inovacije na področju obnovljivih materialov in zdravega bivanjskega okolja</w:t>
      </w:r>
      <w:r w:rsidRPr="002500C6">
        <w:rPr>
          <w:rFonts w:ascii="Arial" w:hAnsi="Arial" w:cs="Arial"/>
          <w:bCs/>
          <w:sz w:val="18"/>
          <w:szCs w:val="18"/>
        </w:rPr>
        <w:t>«</w:t>
      </w:r>
      <w:r w:rsidRPr="002500C6">
        <w:rPr>
          <w:rFonts w:ascii="Arial" w:hAnsi="Arial" w:cs="Arial"/>
          <w:sz w:val="18"/>
          <w:szCs w:val="18"/>
        </w:rPr>
        <w:t xml:space="preserve"> dajemo predračun, kot sledi:</w:t>
      </w:r>
    </w:p>
    <w:p w14:paraId="34E25FB9" w14:textId="77777777" w:rsidR="00082ECA" w:rsidRPr="002500C6" w:rsidRDefault="00082ECA" w:rsidP="00082ECA">
      <w:pPr>
        <w:spacing w:before="225" w:after="225" w:line="240" w:lineRule="auto"/>
        <w:jc w:val="both"/>
        <w:rPr>
          <w:rFonts w:ascii="Arial" w:hAnsi="Arial" w:cs="Arial"/>
          <w:sz w:val="18"/>
          <w:szCs w:val="18"/>
        </w:rPr>
      </w:pPr>
      <w:r w:rsidRPr="002500C6">
        <w:rPr>
          <w:rFonts w:ascii="Arial" w:hAnsi="Arial" w:cs="Arial"/>
          <w:b/>
          <w:bCs/>
          <w:sz w:val="18"/>
          <w:szCs w:val="18"/>
        </w:rPr>
        <w:t>I. Predračun številka:</w:t>
      </w:r>
      <w:r w:rsidRPr="002500C6">
        <w:rPr>
          <w:rFonts w:ascii="Arial" w:hAnsi="Arial" w:cs="Arial"/>
          <w:sz w:val="18"/>
          <w:szCs w:val="18"/>
        </w:rPr>
        <w:t xml:space="preserve"> </w:t>
      </w:r>
      <w:r w:rsidRPr="002500C6">
        <w:rPr>
          <w:rFonts w:ascii="Arial" w:hAnsi="Arial" w:cs="Arial"/>
          <w:sz w:val="18"/>
          <w:szCs w:val="18"/>
          <w:u w:val="single"/>
        </w:rPr>
        <w:t>_______________</w:t>
      </w:r>
    </w:p>
    <w:tbl>
      <w:tblPr>
        <w:tblW w:w="8670" w:type="dxa"/>
        <w:tblLook w:val="04A0" w:firstRow="1" w:lastRow="0" w:firstColumn="1" w:lastColumn="0" w:noHBand="0" w:noVBand="1"/>
      </w:tblPr>
      <w:tblGrid>
        <w:gridCol w:w="2385"/>
        <w:gridCol w:w="6285"/>
      </w:tblGrid>
      <w:tr w:rsidR="002500C6" w:rsidRPr="002500C6" w14:paraId="03D72CD3" w14:textId="77777777" w:rsidTr="0017178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7F130C" w14:textId="77777777" w:rsidR="00082ECA" w:rsidRPr="002500C6" w:rsidRDefault="00082ECA" w:rsidP="0017178C">
            <w:pPr>
              <w:jc w:val="right"/>
              <w:rPr>
                <w:rFonts w:ascii="Arial" w:hAnsi="Arial" w:cs="Arial"/>
                <w:sz w:val="18"/>
                <w:szCs w:val="18"/>
              </w:rPr>
            </w:pPr>
            <w:r w:rsidRPr="002500C6">
              <w:rPr>
                <w:rFonts w:ascii="Arial" w:hAnsi="Arial" w:cs="Arial"/>
                <w:b/>
                <w:bCs/>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AA135" w14:textId="77777777" w:rsidR="00082ECA" w:rsidRPr="002500C6" w:rsidRDefault="00082ECA" w:rsidP="0017178C">
            <w:pPr>
              <w:rPr>
                <w:rFonts w:ascii="Arial" w:hAnsi="Arial" w:cs="Arial"/>
                <w:sz w:val="18"/>
                <w:szCs w:val="18"/>
              </w:rPr>
            </w:pPr>
          </w:p>
        </w:tc>
      </w:tr>
      <w:tr w:rsidR="002500C6" w:rsidRPr="002500C6" w14:paraId="74FA5A55" w14:textId="77777777" w:rsidTr="0017178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DF4176" w14:textId="77777777" w:rsidR="00082ECA" w:rsidRPr="002500C6" w:rsidRDefault="00082ECA" w:rsidP="0017178C">
            <w:pPr>
              <w:jc w:val="right"/>
              <w:rPr>
                <w:rFonts w:ascii="Arial" w:hAnsi="Arial" w:cs="Arial"/>
                <w:sz w:val="18"/>
                <w:szCs w:val="18"/>
              </w:rPr>
            </w:pPr>
            <w:r w:rsidRPr="002500C6">
              <w:rPr>
                <w:rFonts w:ascii="Arial" w:hAnsi="Arial" w:cs="Arial"/>
                <w:b/>
                <w:bCs/>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F4F84" w14:textId="77777777" w:rsidR="00082ECA" w:rsidRPr="002500C6" w:rsidRDefault="00082ECA" w:rsidP="0017178C">
            <w:pPr>
              <w:rPr>
                <w:rFonts w:ascii="Arial" w:hAnsi="Arial" w:cs="Arial"/>
                <w:sz w:val="18"/>
                <w:szCs w:val="18"/>
              </w:rPr>
            </w:pPr>
          </w:p>
        </w:tc>
      </w:tr>
    </w:tbl>
    <w:p w14:paraId="436877D9" w14:textId="77777777" w:rsidR="00082ECA" w:rsidRPr="002500C6" w:rsidRDefault="00082ECA" w:rsidP="00082ECA">
      <w:pPr>
        <w:rPr>
          <w:sz w:val="18"/>
          <w:szCs w:val="18"/>
        </w:rPr>
      </w:pPr>
    </w:p>
    <w:p w14:paraId="19CA9B2C" w14:textId="77777777" w:rsidR="00082ECA" w:rsidRPr="002500C6" w:rsidRDefault="00082ECA" w:rsidP="00082ECA">
      <w:pPr>
        <w:spacing w:before="225" w:after="225" w:line="240" w:lineRule="auto"/>
        <w:jc w:val="both"/>
        <w:rPr>
          <w:rFonts w:ascii="Arial" w:hAnsi="Arial" w:cs="Arial"/>
          <w:b/>
          <w:bCs/>
          <w:sz w:val="18"/>
          <w:szCs w:val="18"/>
        </w:rPr>
      </w:pPr>
      <w:r w:rsidRPr="002500C6">
        <w:rPr>
          <w:rFonts w:ascii="Arial" w:hAnsi="Arial" w:cs="Arial"/>
          <w:b/>
          <w:bCs/>
          <w:sz w:val="18"/>
          <w:szCs w:val="18"/>
        </w:rPr>
        <w:t>II. Ponudbena cena</w:t>
      </w:r>
    </w:p>
    <w:p w14:paraId="0CAFAA93" w14:textId="77777777" w:rsidR="00082ECA" w:rsidRPr="002500C6" w:rsidRDefault="00082ECA" w:rsidP="00082ECA">
      <w:pPr>
        <w:spacing w:before="225" w:after="225" w:line="240" w:lineRule="auto"/>
        <w:jc w:val="both"/>
        <w:rPr>
          <w:rFonts w:ascii="Arial" w:hAnsi="Arial" w:cs="Arial"/>
          <w:b/>
          <w:bCs/>
          <w:sz w:val="18"/>
          <w:szCs w:val="18"/>
        </w:rPr>
      </w:pPr>
      <w:r w:rsidRPr="002500C6">
        <w:rPr>
          <w:rFonts w:ascii="Arial" w:hAnsi="Arial" w:cs="Arial"/>
          <w:b/>
          <w:bCs/>
          <w:sz w:val="18"/>
          <w:szCs w:val="18"/>
        </w:rPr>
        <w:t>Za sklope od 1- 16 (</w:t>
      </w:r>
      <w:r w:rsidRPr="002500C6">
        <w:rPr>
          <w:rFonts w:ascii="Arial" w:hAnsi="Arial" w:cs="Arial"/>
          <w:bCs/>
          <w:i/>
          <w:sz w:val="18"/>
          <w:szCs w:val="18"/>
          <w:u w:val="single"/>
        </w:rPr>
        <w:t>ponudnik izpolni tabelo le za sklope, za katere oddaja ponudbe, ostale sklope v spodnji tabeli lahko briše</w:t>
      </w:r>
      <w:r w:rsidRPr="002500C6">
        <w:rPr>
          <w:rFonts w:ascii="Arial" w:hAnsi="Arial" w:cs="Arial"/>
          <w:b/>
          <w:bCs/>
          <w:sz w:val="18"/>
          <w:szCs w:val="18"/>
        </w:rPr>
        <w:t>):</w:t>
      </w:r>
    </w:p>
    <w:tbl>
      <w:tblPr>
        <w:tblW w:w="9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5"/>
        <w:gridCol w:w="961"/>
        <w:gridCol w:w="1076"/>
        <w:gridCol w:w="1396"/>
        <w:gridCol w:w="1295"/>
        <w:gridCol w:w="1273"/>
        <w:gridCol w:w="1554"/>
      </w:tblGrid>
      <w:tr w:rsidR="002500C6" w:rsidRPr="002500C6" w14:paraId="05D9772C" w14:textId="77777777" w:rsidTr="0017178C">
        <w:trPr>
          <w:trHeight w:val="234"/>
        </w:trPr>
        <w:tc>
          <w:tcPr>
            <w:tcW w:w="1485" w:type="dxa"/>
            <w:shd w:val="clear" w:color="auto" w:fill="BFBFBF" w:themeFill="background1" w:themeFillShade="BF"/>
          </w:tcPr>
          <w:p w14:paraId="4A2F76BC"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Postavka</w:t>
            </w:r>
          </w:p>
        </w:tc>
        <w:tc>
          <w:tcPr>
            <w:tcW w:w="961" w:type="dxa"/>
            <w:shd w:val="clear" w:color="auto" w:fill="BFBFBF" w:themeFill="background1" w:themeFillShade="BF"/>
          </w:tcPr>
          <w:p w14:paraId="19EAE004"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Količina</w:t>
            </w:r>
          </w:p>
        </w:tc>
        <w:tc>
          <w:tcPr>
            <w:tcW w:w="1076" w:type="dxa"/>
            <w:shd w:val="clear" w:color="auto" w:fill="BFBFBF" w:themeFill="background1" w:themeFillShade="BF"/>
          </w:tcPr>
          <w:p w14:paraId="62A0CB7F"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Enota mere</w:t>
            </w:r>
          </w:p>
        </w:tc>
        <w:tc>
          <w:tcPr>
            <w:tcW w:w="1396" w:type="dxa"/>
            <w:shd w:val="clear" w:color="auto" w:fill="BFBFBF" w:themeFill="background1" w:themeFillShade="BF"/>
          </w:tcPr>
          <w:p w14:paraId="4DABC35E"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Cena v EUR/kos brez DDV</w:t>
            </w:r>
          </w:p>
        </w:tc>
        <w:tc>
          <w:tcPr>
            <w:tcW w:w="1295" w:type="dxa"/>
            <w:shd w:val="clear" w:color="auto" w:fill="BFBFBF" w:themeFill="background1" w:themeFillShade="BF"/>
          </w:tcPr>
          <w:p w14:paraId="5172CD21"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Cena v EUR brez DDV</w:t>
            </w:r>
          </w:p>
        </w:tc>
        <w:tc>
          <w:tcPr>
            <w:tcW w:w="1273" w:type="dxa"/>
            <w:shd w:val="clear" w:color="auto" w:fill="BFBFBF" w:themeFill="background1" w:themeFillShade="BF"/>
          </w:tcPr>
          <w:p w14:paraId="3C345EFA"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DDV v %</w:t>
            </w:r>
          </w:p>
        </w:tc>
        <w:tc>
          <w:tcPr>
            <w:tcW w:w="1554" w:type="dxa"/>
            <w:shd w:val="clear" w:color="auto" w:fill="BFBFBF" w:themeFill="background1" w:themeFillShade="BF"/>
          </w:tcPr>
          <w:p w14:paraId="402C7D8E"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Cena v EUR z DDV</w:t>
            </w:r>
          </w:p>
        </w:tc>
      </w:tr>
      <w:tr w:rsidR="002500C6" w:rsidRPr="002500C6" w14:paraId="7C9DD795" w14:textId="77777777" w:rsidTr="0017178C">
        <w:trPr>
          <w:trHeight w:val="234"/>
        </w:trPr>
        <w:tc>
          <w:tcPr>
            <w:tcW w:w="1485" w:type="dxa"/>
            <w:shd w:val="clear" w:color="auto" w:fill="D9D9D9" w:themeFill="background1" w:themeFillShade="D9"/>
          </w:tcPr>
          <w:p w14:paraId="02BD8A83"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hAnsi="Arial" w:cs="Arial"/>
                <w:sz w:val="18"/>
                <w:szCs w:val="18"/>
              </w:rPr>
              <w:t xml:space="preserve">Sklop 1: Univerzalni </w:t>
            </w:r>
            <w:proofErr w:type="spellStart"/>
            <w:r w:rsidRPr="002500C6">
              <w:rPr>
                <w:rFonts w:ascii="Arial" w:hAnsi="Arial" w:cs="Arial"/>
                <w:sz w:val="18"/>
                <w:szCs w:val="18"/>
              </w:rPr>
              <w:t>testirni</w:t>
            </w:r>
            <w:proofErr w:type="spellEnd"/>
            <w:r w:rsidRPr="002500C6">
              <w:rPr>
                <w:rFonts w:ascii="Arial" w:hAnsi="Arial" w:cs="Arial"/>
                <w:sz w:val="18"/>
                <w:szCs w:val="18"/>
              </w:rPr>
              <w:t xml:space="preserve"> stroj </w:t>
            </w:r>
          </w:p>
        </w:tc>
        <w:tc>
          <w:tcPr>
            <w:tcW w:w="961" w:type="dxa"/>
            <w:shd w:val="clear" w:color="auto" w:fill="D9D9D9" w:themeFill="background1" w:themeFillShade="D9"/>
          </w:tcPr>
          <w:p w14:paraId="3C77678E"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4BCC939F"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02480DDC"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21487542"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73C731A1"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3BC7D75D"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5FFEEAD6" w14:textId="77777777" w:rsidTr="0017178C">
        <w:trPr>
          <w:trHeight w:val="234"/>
        </w:trPr>
        <w:tc>
          <w:tcPr>
            <w:tcW w:w="1485" w:type="dxa"/>
            <w:shd w:val="clear" w:color="auto" w:fill="D9D9D9" w:themeFill="background1" w:themeFillShade="D9"/>
          </w:tcPr>
          <w:p w14:paraId="4E64764D"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hAnsi="Arial" w:cs="Arial"/>
                <w:sz w:val="18"/>
                <w:szCs w:val="18"/>
              </w:rPr>
              <w:t xml:space="preserve">Sklop 2: Sistem za ocenjevanje adhezivnih vezi </w:t>
            </w:r>
          </w:p>
        </w:tc>
        <w:tc>
          <w:tcPr>
            <w:tcW w:w="961" w:type="dxa"/>
            <w:shd w:val="clear" w:color="auto" w:fill="D9D9D9" w:themeFill="background1" w:themeFillShade="D9"/>
          </w:tcPr>
          <w:p w14:paraId="7F1B3585"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51E12F71"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46E5F344"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7EB26326"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1C9294C7"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3E626664"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4C61D95D" w14:textId="77777777" w:rsidTr="0017178C">
        <w:trPr>
          <w:trHeight w:val="234"/>
        </w:trPr>
        <w:tc>
          <w:tcPr>
            <w:tcW w:w="1485" w:type="dxa"/>
            <w:shd w:val="clear" w:color="auto" w:fill="D9D9D9" w:themeFill="background1" w:themeFillShade="D9"/>
          </w:tcPr>
          <w:p w14:paraId="5183EBC8"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hAnsi="Arial" w:cs="Arial"/>
                <w:sz w:val="18"/>
                <w:szCs w:val="18"/>
              </w:rPr>
              <w:t xml:space="preserve">Sklop 3: Plinski kromatograf (z masno selektivnim detektorjem opremljen z </w:t>
            </w:r>
            <w:proofErr w:type="spellStart"/>
            <w:r w:rsidRPr="002500C6">
              <w:rPr>
                <w:rFonts w:ascii="Arial" w:hAnsi="Arial" w:cs="Arial"/>
                <w:sz w:val="18"/>
                <w:szCs w:val="18"/>
              </w:rPr>
              <w:t>injicirnimi</w:t>
            </w:r>
            <w:proofErr w:type="spellEnd"/>
            <w:r w:rsidRPr="002500C6">
              <w:rPr>
                <w:rFonts w:ascii="Arial" w:hAnsi="Arial" w:cs="Arial"/>
                <w:sz w:val="18"/>
                <w:szCs w:val="18"/>
              </w:rPr>
              <w:t xml:space="preserve"> sistemi za razli</w:t>
            </w:r>
            <w:r w:rsidRPr="002500C6">
              <w:rPr>
                <w:rFonts w:ascii="Arial" w:hAnsi="Arial" w:cs="Arial" w:hint="eastAsia"/>
                <w:sz w:val="18"/>
                <w:szCs w:val="18"/>
              </w:rPr>
              <w:t>č</w:t>
            </w:r>
            <w:r w:rsidRPr="002500C6">
              <w:rPr>
                <w:rFonts w:ascii="Arial" w:hAnsi="Arial" w:cs="Arial"/>
                <w:sz w:val="18"/>
                <w:szCs w:val="18"/>
              </w:rPr>
              <w:t>ne na</w:t>
            </w:r>
            <w:r w:rsidRPr="002500C6">
              <w:rPr>
                <w:rFonts w:ascii="Arial" w:hAnsi="Arial" w:cs="Arial" w:hint="eastAsia"/>
                <w:sz w:val="18"/>
                <w:szCs w:val="18"/>
              </w:rPr>
              <w:t>č</w:t>
            </w:r>
            <w:r w:rsidRPr="002500C6">
              <w:rPr>
                <w:rFonts w:ascii="Arial" w:hAnsi="Arial" w:cs="Arial"/>
                <w:sz w:val="18"/>
                <w:szCs w:val="18"/>
              </w:rPr>
              <w:t>ine avtomatskega vnosa vzorca in sistem za termi</w:t>
            </w:r>
            <w:r w:rsidRPr="002500C6">
              <w:rPr>
                <w:rFonts w:ascii="Arial" w:hAnsi="Arial" w:cs="Arial" w:hint="eastAsia"/>
                <w:sz w:val="18"/>
                <w:szCs w:val="18"/>
              </w:rPr>
              <w:t>č</w:t>
            </w:r>
            <w:r w:rsidRPr="002500C6">
              <w:rPr>
                <w:rFonts w:ascii="Arial" w:hAnsi="Arial" w:cs="Arial"/>
                <w:sz w:val="18"/>
                <w:szCs w:val="18"/>
              </w:rPr>
              <w:t>no ekstrakcijo)</w:t>
            </w:r>
          </w:p>
        </w:tc>
        <w:tc>
          <w:tcPr>
            <w:tcW w:w="961" w:type="dxa"/>
            <w:shd w:val="clear" w:color="auto" w:fill="D9D9D9" w:themeFill="background1" w:themeFillShade="D9"/>
          </w:tcPr>
          <w:p w14:paraId="4CF941E7"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11622A7D"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7E04C2A4"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17AC077D"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3DA80E44"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733827F5"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2E21809D" w14:textId="77777777" w:rsidTr="0017178C">
        <w:trPr>
          <w:trHeight w:val="234"/>
        </w:trPr>
        <w:tc>
          <w:tcPr>
            <w:tcW w:w="1485" w:type="dxa"/>
            <w:shd w:val="clear" w:color="auto" w:fill="D9D9D9" w:themeFill="background1" w:themeFillShade="D9"/>
          </w:tcPr>
          <w:p w14:paraId="60DCAC42"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hAnsi="Arial" w:cs="Arial"/>
                <w:sz w:val="18"/>
                <w:szCs w:val="18"/>
              </w:rPr>
              <w:t>Sklop 4: Visokozmogljiv teko</w:t>
            </w:r>
            <w:r w:rsidRPr="002500C6">
              <w:rPr>
                <w:rFonts w:ascii="Arial" w:hAnsi="Arial" w:cs="Arial" w:hint="eastAsia"/>
                <w:sz w:val="18"/>
                <w:szCs w:val="18"/>
              </w:rPr>
              <w:t>č</w:t>
            </w:r>
            <w:r w:rsidRPr="002500C6">
              <w:rPr>
                <w:rFonts w:ascii="Arial" w:hAnsi="Arial" w:cs="Arial"/>
                <w:sz w:val="18"/>
                <w:szCs w:val="18"/>
              </w:rPr>
              <w:t xml:space="preserve">inski kromatograf (HPLC) </w:t>
            </w:r>
          </w:p>
        </w:tc>
        <w:tc>
          <w:tcPr>
            <w:tcW w:w="961" w:type="dxa"/>
            <w:shd w:val="clear" w:color="auto" w:fill="D9D9D9" w:themeFill="background1" w:themeFillShade="D9"/>
          </w:tcPr>
          <w:p w14:paraId="0CC95A43"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2398809A"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2C8A59A1"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529D4C7B"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778BE019"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4C2121FB"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3B52EA70" w14:textId="77777777" w:rsidTr="0017178C">
        <w:trPr>
          <w:trHeight w:val="234"/>
        </w:trPr>
        <w:tc>
          <w:tcPr>
            <w:tcW w:w="1485" w:type="dxa"/>
            <w:shd w:val="clear" w:color="auto" w:fill="D9D9D9" w:themeFill="background1" w:themeFillShade="D9"/>
          </w:tcPr>
          <w:p w14:paraId="564FC620"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hAnsi="Arial" w:cs="Arial"/>
                <w:sz w:val="18"/>
                <w:szCs w:val="18"/>
              </w:rPr>
              <w:lastRenderedPageBreak/>
              <w:t xml:space="preserve">Sklop 5: FT-NIR spektrometer </w:t>
            </w:r>
          </w:p>
        </w:tc>
        <w:tc>
          <w:tcPr>
            <w:tcW w:w="961" w:type="dxa"/>
            <w:shd w:val="clear" w:color="auto" w:fill="D9D9D9" w:themeFill="background1" w:themeFillShade="D9"/>
          </w:tcPr>
          <w:p w14:paraId="4D709137"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727FD1C8"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2C9FC797"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08B8AEEC"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301B36A7"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1F0C70DF"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17F47185" w14:textId="77777777" w:rsidTr="0017178C">
        <w:trPr>
          <w:trHeight w:val="234"/>
        </w:trPr>
        <w:tc>
          <w:tcPr>
            <w:tcW w:w="1485" w:type="dxa"/>
            <w:shd w:val="clear" w:color="auto" w:fill="D9D9D9" w:themeFill="background1" w:themeFillShade="D9"/>
          </w:tcPr>
          <w:p w14:paraId="76F892D7"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hAnsi="Arial" w:cs="Arial"/>
                <w:sz w:val="18"/>
                <w:szCs w:val="18"/>
              </w:rPr>
              <w:t xml:space="preserve">Sklop 6: Ultrazvočna kopel </w:t>
            </w:r>
          </w:p>
        </w:tc>
        <w:tc>
          <w:tcPr>
            <w:tcW w:w="961" w:type="dxa"/>
            <w:shd w:val="clear" w:color="auto" w:fill="D9D9D9" w:themeFill="background1" w:themeFillShade="D9"/>
          </w:tcPr>
          <w:p w14:paraId="39263F3D"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0B54C7D4"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4E82BA20"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082B3A9D"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7D745C78"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740C53B6"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4B9DE2DB" w14:textId="77777777" w:rsidTr="0017178C">
        <w:trPr>
          <w:trHeight w:val="234"/>
        </w:trPr>
        <w:tc>
          <w:tcPr>
            <w:tcW w:w="1485" w:type="dxa"/>
            <w:shd w:val="clear" w:color="auto" w:fill="D9D9D9" w:themeFill="background1" w:themeFillShade="D9"/>
          </w:tcPr>
          <w:p w14:paraId="17B3AD4C"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hAnsi="Arial" w:cs="Arial"/>
                <w:sz w:val="18"/>
                <w:szCs w:val="18"/>
              </w:rPr>
              <w:t xml:space="preserve">Sklop 7: Mikroskop </w:t>
            </w:r>
          </w:p>
        </w:tc>
        <w:tc>
          <w:tcPr>
            <w:tcW w:w="961" w:type="dxa"/>
            <w:shd w:val="clear" w:color="auto" w:fill="D9D9D9" w:themeFill="background1" w:themeFillShade="D9"/>
          </w:tcPr>
          <w:p w14:paraId="630BF601"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5CE96372"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0098F984"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07A8DC0D"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740EA0CF"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703C127B"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0D90DDD5" w14:textId="77777777" w:rsidTr="0017178C">
        <w:trPr>
          <w:trHeight w:val="234"/>
        </w:trPr>
        <w:tc>
          <w:tcPr>
            <w:tcW w:w="1485" w:type="dxa"/>
            <w:shd w:val="clear" w:color="auto" w:fill="D9D9D9" w:themeFill="background1" w:themeFillShade="D9"/>
          </w:tcPr>
          <w:p w14:paraId="0314D43D"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hAnsi="Arial" w:cs="Arial"/>
                <w:sz w:val="18"/>
                <w:szCs w:val="18"/>
              </w:rPr>
              <w:t xml:space="preserve">Sklop 8: Sistem za jedkanje z ionskim žarkom </w:t>
            </w:r>
          </w:p>
        </w:tc>
        <w:tc>
          <w:tcPr>
            <w:tcW w:w="961" w:type="dxa"/>
            <w:shd w:val="clear" w:color="auto" w:fill="D9D9D9" w:themeFill="background1" w:themeFillShade="D9"/>
          </w:tcPr>
          <w:p w14:paraId="511ED21F"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266FBE51"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27E4E5BF"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134E8C55"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476A5858"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55CBFC0A"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70D69E24" w14:textId="77777777" w:rsidTr="0017178C">
        <w:trPr>
          <w:trHeight w:val="234"/>
        </w:trPr>
        <w:tc>
          <w:tcPr>
            <w:tcW w:w="1485" w:type="dxa"/>
            <w:shd w:val="clear" w:color="auto" w:fill="D9D9D9" w:themeFill="background1" w:themeFillShade="D9"/>
          </w:tcPr>
          <w:p w14:paraId="099AF1D3"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hAnsi="Arial" w:cs="Arial"/>
                <w:sz w:val="18"/>
                <w:szCs w:val="18"/>
              </w:rPr>
              <w:t>Sklop 9: 3D digitalni mikroskop</w:t>
            </w:r>
          </w:p>
        </w:tc>
        <w:tc>
          <w:tcPr>
            <w:tcW w:w="961" w:type="dxa"/>
            <w:shd w:val="clear" w:color="auto" w:fill="D9D9D9" w:themeFill="background1" w:themeFillShade="D9"/>
          </w:tcPr>
          <w:p w14:paraId="183BDD08"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4B9B4A48"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1F7D85D9"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2D849992"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5304314E"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62E4712C"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094213F9" w14:textId="77777777" w:rsidTr="0017178C">
        <w:trPr>
          <w:trHeight w:val="234"/>
        </w:trPr>
        <w:tc>
          <w:tcPr>
            <w:tcW w:w="1485" w:type="dxa"/>
            <w:shd w:val="clear" w:color="auto" w:fill="D9D9D9" w:themeFill="background1" w:themeFillShade="D9"/>
          </w:tcPr>
          <w:p w14:paraId="747DC043"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hAnsi="Arial" w:cs="Arial"/>
                <w:sz w:val="18"/>
                <w:szCs w:val="18"/>
              </w:rPr>
              <w:t>Sklop 10: Naprava za obrezovanje vzorcev (»</w:t>
            </w:r>
            <w:proofErr w:type="spellStart"/>
            <w:r w:rsidRPr="002500C6">
              <w:rPr>
                <w:rFonts w:ascii="Arial" w:hAnsi="Arial" w:cs="Arial"/>
                <w:sz w:val="18"/>
                <w:szCs w:val="18"/>
              </w:rPr>
              <w:t>Specimen</w:t>
            </w:r>
            <w:proofErr w:type="spellEnd"/>
            <w:r w:rsidRPr="002500C6">
              <w:rPr>
                <w:rFonts w:ascii="Arial" w:hAnsi="Arial" w:cs="Arial"/>
                <w:sz w:val="18"/>
                <w:szCs w:val="18"/>
              </w:rPr>
              <w:t xml:space="preserve"> </w:t>
            </w:r>
            <w:proofErr w:type="spellStart"/>
            <w:r w:rsidRPr="002500C6">
              <w:rPr>
                <w:rFonts w:ascii="Arial" w:hAnsi="Arial" w:cs="Arial"/>
                <w:sz w:val="18"/>
                <w:szCs w:val="18"/>
              </w:rPr>
              <w:t>trimming</w:t>
            </w:r>
            <w:proofErr w:type="spellEnd"/>
            <w:r w:rsidRPr="002500C6">
              <w:rPr>
                <w:rFonts w:ascii="Arial" w:hAnsi="Arial" w:cs="Arial"/>
                <w:sz w:val="18"/>
                <w:szCs w:val="18"/>
              </w:rPr>
              <w:t xml:space="preserve"> device«)</w:t>
            </w:r>
          </w:p>
        </w:tc>
        <w:tc>
          <w:tcPr>
            <w:tcW w:w="961" w:type="dxa"/>
            <w:shd w:val="clear" w:color="auto" w:fill="D9D9D9" w:themeFill="background1" w:themeFillShade="D9"/>
          </w:tcPr>
          <w:p w14:paraId="1745CDD8"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6BF6828D"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6AFB4611"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44BBFB47"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7AA3AB6E"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73F49697"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123632B6" w14:textId="77777777" w:rsidTr="0017178C">
        <w:trPr>
          <w:trHeight w:val="234"/>
        </w:trPr>
        <w:tc>
          <w:tcPr>
            <w:tcW w:w="1485" w:type="dxa"/>
            <w:shd w:val="clear" w:color="auto" w:fill="D9D9D9" w:themeFill="background1" w:themeFillShade="D9"/>
          </w:tcPr>
          <w:p w14:paraId="4704E756"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hAnsi="Arial" w:cs="Arial"/>
                <w:sz w:val="18"/>
                <w:szCs w:val="18"/>
              </w:rPr>
              <w:t xml:space="preserve">Sklop 11: 3D Tiskalnik </w:t>
            </w:r>
          </w:p>
        </w:tc>
        <w:tc>
          <w:tcPr>
            <w:tcW w:w="961" w:type="dxa"/>
            <w:shd w:val="clear" w:color="auto" w:fill="D9D9D9" w:themeFill="background1" w:themeFillShade="D9"/>
          </w:tcPr>
          <w:p w14:paraId="222BAAB5"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00409AC7"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497E8089"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1515E31D"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03B67B26"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0A9F0958"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7B935E6B" w14:textId="77777777" w:rsidTr="0017178C">
        <w:trPr>
          <w:trHeight w:val="234"/>
        </w:trPr>
        <w:tc>
          <w:tcPr>
            <w:tcW w:w="1485" w:type="dxa"/>
            <w:shd w:val="clear" w:color="auto" w:fill="D9D9D9" w:themeFill="background1" w:themeFillShade="D9"/>
          </w:tcPr>
          <w:p w14:paraId="44443D5E" w14:textId="77777777" w:rsidR="00082ECA" w:rsidRPr="002500C6" w:rsidRDefault="00082ECA" w:rsidP="0017178C">
            <w:pPr>
              <w:spacing w:after="0" w:line="260" w:lineRule="atLeast"/>
              <w:jc w:val="center"/>
              <w:rPr>
                <w:rFonts w:ascii="Arial" w:hAnsi="Arial" w:cs="Arial"/>
                <w:sz w:val="18"/>
                <w:szCs w:val="18"/>
              </w:rPr>
            </w:pPr>
            <w:r w:rsidRPr="002500C6">
              <w:rPr>
                <w:rFonts w:ascii="Arial" w:hAnsi="Arial" w:cs="Arial"/>
                <w:sz w:val="18"/>
                <w:szCs w:val="18"/>
              </w:rPr>
              <w:t>Sklop 12: Cevna talilna pe</w:t>
            </w:r>
            <w:r w:rsidRPr="002500C6">
              <w:rPr>
                <w:rFonts w:ascii="Arial" w:hAnsi="Arial" w:cs="Arial" w:hint="eastAsia"/>
                <w:sz w:val="18"/>
                <w:szCs w:val="18"/>
              </w:rPr>
              <w:t>č</w:t>
            </w:r>
          </w:p>
        </w:tc>
        <w:tc>
          <w:tcPr>
            <w:tcW w:w="961" w:type="dxa"/>
            <w:shd w:val="clear" w:color="auto" w:fill="D9D9D9" w:themeFill="background1" w:themeFillShade="D9"/>
          </w:tcPr>
          <w:p w14:paraId="08F32368"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72A2019A"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4C247352"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2D68ECBA"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2D4E708A"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35403739"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56E132F6" w14:textId="77777777" w:rsidTr="0017178C">
        <w:trPr>
          <w:trHeight w:val="234"/>
        </w:trPr>
        <w:tc>
          <w:tcPr>
            <w:tcW w:w="1485" w:type="dxa"/>
            <w:shd w:val="clear" w:color="auto" w:fill="D9D9D9" w:themeFill="background1" w:themeFillShade="D9"/>
          </w:tcPr>
          <w:p w14:paraId="5F9A3178" w14:textId="77777777" w:rsidR="00082ECA" w:rsidRPr="002500C6" w:rsidRDefault="00082ECA" w:rsidP="0017178C">
            <w:pPr>
              <w:spacing w:after="0" w:line="260" w:lineRule="atLeast"/>
              <w:jc w:val="center"/>
              <w:rPr>
                <w:rFonts w:ascii="Arial" w:hAnsi="Arial" w:cs="Arial"/>
                <w:sz w:val="18"/>
                <w:szCs w:val="18"/>
              </w:rPr>
            </w:pPr>
            <w:r w:rsidRPr="002500C6">
              <w:rPr>
                <w:rFonts w:ascii="Arial" w:hAnsi="Arial" w:cs="Arial"/>
                <w:sz w:val="18"/>
                <w:szCs w:val="18"/>
              </w:rPr>
              <w:t xml:space="preserve">Sklop 13: Sistem za spremljanje aktivnosti </w:t>
            </w:r>
          </w:p>
        </w:tc>
        <w:tc>
          <w:tcPr>
            <w:tcW w:w="961" w:type="dxa"/>
            <w:shd w:val="clear" w:color="auto" w:fill="D9D9D9" w:themeFill="background1" w:themeFillShade="D9"/>
          </w:tcPr>
          <w:p w14:paraId="3968B983"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01A1A62B"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31706F5A"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416C9E39"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7EFEBD78"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0DB79524"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7200D876" w14:textId="77777777" w:rsidTr="0017178C">
        <w:trPr>
          <w:trHeight w:val="234"/>
        </w:trPr>
        <w:tc>
          <w:tcPr>
            <w:tcW w:w="1485" w:type="dxa"/>
            <w:shd w:val="clear" w:color="auto" w:fill="D9D9D9" w:themeFill="background1" w:themeFillShade="D9"/>
          </w:tcPr>
          <w:p w14:paraId="186CD9A4" w14:textId="77777777" w:rsidR="00082ECA" w:rsidRPr="002500C6" w:rsidRDefault="00082ECA" w:rsidP="0017178C">
            <w:pPr>
              <w:spacing w:after="0" w:line="260" w:lineRule="atLeast"/>
              <w:jc w:val="center"/>
              <w:rPr>
                <w:rFonts w:ascii="Arial" w:hAnsi="Arial" w:cs="Arial"/>
                <w:sz w:val="18"/>
                <w:szCs w:val="18"/>
              </w:rPr>
            </w:pPr>
            <w:r w:rsidRPr="002500C6">
              <w:rPr>
                <w:rFonts w:ascii="Arial" w:hAnsi="Arial" w:cs="Arial"/>
                <w:sz w:val="18"/>
                <w:szCs w:val="18"/>
              </w:rPr>
              <w:t xml:space="preserve">Sklop 14: Sistem za merjenje psihofiziologije </w:t>
            </w:r>
          </w:p>
        </w:tc>
        <w:tc>
          <w:tcPr>
            <w:tcW w:w="961" w:type="dxa"/>
            <w:shd w:val="clear" w:color="auto" w:fill="D9D9D9" w:themeFill="background1" w:themeFillShade="D9"/>
          </w:tcPr>
          <w:p w14:paraId="22E62CFD"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7358B987"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2DD26528"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7B7F85C5"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663BD964"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210FB0DD"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0ED4E4F6" w14:textId="77777777" w:rsidTr="0017178C">
        <w:trPr>
          <w:trHeight w:val="234"/>
        </w:trPr>
        <w:tc>
          <w:tcPr>
            <w:tcW w:w="1485" w:type="dxa"/>
            <w:shd w:val="clear" w:color="auto" w:fill="D9D9D9" w:themeFill="background1" w:themeFillShade="D9"/>
          </w:tcPr>
          <w:p w14:paraId="257D2054" w14:textId="77777777" w:rsidR="00082ECA" w:rsidRPr="002500C6" w:rsidRDefault="00082ECA" w:rsidP="0017178C">
            <w:pPr>
              <w:spacing w:after="0" w:line="260" w:lineRule="atLeast"/>
              <w:jc w:val="center"/>
              <w:rPr>
                <w:rFonts w:ascii="Arial" w:hAnsi="Arial" w:cs="Arial"/>
                <w:sz w:val="18"/>
                <w:szCs w:val="18"/>
              </w:rPr>
            </w:pPr>
            <w:r w:rsidRPr="002500C6">
              <w:rPr>
                <w:rFonts w:ascii="Arial" w:hAnsi="Arial" w:cs="Arial"/>
                <w:sz w:val="18"/>
                <w:szCs w:val="18"/>
              </w:rPr>
              <w:t xml:space="preserve">Sklop 15: Programsko okolje za izdelavo aplikacij </w:t>
            </w:r>
          </w:p>
        </w:tc>
        <w:tc>
          <w:tcPr>
            <w:tcW w:w="961" w:type="dxa"/>
            <w:shd w:val="clear" w:color="auto" w:fill="D9D9D9" w:themeFill="background1" w:themeFillShade="D9"/>
          </w:tcPr>
          <w:p w14:paraId="4C4DFAED"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66A029B7"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296D4698"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603A0B62"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2DD3AA76"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2C3F2E03"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455DAD2D" w14:textId="77777777" w:rsidTr="0017178C">
        <w:trPr>
          <w:trHeight w:val="234"/>
        </w:trPr>
        <w:tc>
          <w:tcPr>
            <w:tcW w:w="1485" w:type="dxa"/>
            <w:shd w:val="clear" w:color="auto" w:fill="D9D9D9" w:themeFill="background1" w:themeFillShade="D9"/>
          </w:tcPr>
          <w:p w14:paraId="186069DE" w14:textId="77777777" w:rsidR="00082ECA" w:rsidRPr="002500C6" w:rsidRDefault="00082ECA" w:rsidP="0017178C">
            <w:pPr>
              <w:spacing w:after="0" w:line="260" w:lineRule="atLeast"/>
              <w:jc w:val="center"/>
              <w:rPr>
                <w:rFonts w:ascii="Arial" w:hAnsi="Arial" w:cs="Arial"/>
                <w:sz w:val="18"/>
                <w:szCs w:val="18"/>
              </w:rPr>
            </w:pPr>
            <w:r w:rsidRPr="002500C6">
              <w:rPr>
                <w:rFonts w:ascii="Arial" w:hAnsi="Arial" w:cs="Arial"/>
                <w:sz w:val="18"/>
                <w:szCs w:val="18"/>
              </w:rPr>
              <w:t xml:space="preserve">Sklop 16: Modeliranje (BIM) </w:t>
            </w:r>
          </w:p>
        </w:tc>
        <w:tc>
          <w:tcPr>
            <w:tcW w:w="961" w:type="dxa"/>
            <w:shd w:val="clear" w:color="auto" w:fill="D9D9D9" w:themeFill="background1" w:themeFillShade="D9"/>
          </w:tcPr>
          <w:p w14:paraId="45CA1B7A"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758CE924"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39D8F168"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52B1E8D7"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0E3E5394"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08191595"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119AD1CC" w14:textId="77777777" w:rsidTr="0017178C">
        <w:trPr>
          <w:trHeight w:val="234"/>
        </w:trPr>
        <w:tc>
          <w:tcPr>
            <w:tcW w:w="4918" w:type="dxa"/>
            <w:gridSpan w:val="4"/>
            <w:shd w:val="clear" w:color="auto" w:fill="BFBFBF" w:themeFill="background1" w:themeFillShade="BF"/>
          </w:tcPr>
          <w:p w14:paraId="35C96C18" w14:textId="77777777" w:rsidR="00082ECA" w:rsidRPr="002500C6" w:rsidRDefault="00082ECA" w:rsidP="0017178C">
            <w:pPr>
              <w:spacing w:after="0" w:line="260" w:lineRule="atLeast"/>
              <w:jc w:val="right"/>
              <w:rPr>
                <w:rFonts w:ascii="Arial" w:eastAsia="Times New Roman" w:hAnsi="Arial" w:cs="Arial"/>
                <w:b/>
                <w:sz w:val="18"/>
                <w:szCs w:val="18"/>
              </w:rPr>
            </w:pPr>
            <w:r w:rsidRPr="002500C6">
              <w:rPr>
                <w:rFonts w:ascii="Arial" w:hAnsi="Arial" w:cs="Arial"/>
                <w:sz w:val="18"/>
                <w:szCs w:val="18"/>
              </w:rPr>
              <w:t>Skupaj</w:t>
            </w:r>
          </w:p>
        </w:tc>
        <w:tc>
          <w:tcPr>
            <w:tcW w:w="1295" w:type="dxa"/>
            <w:shd w:val="clear" w:color="auto" w:fill="BFBFBF" w:themeFill="background1" w:themeFillShade="BF"/>
          </w:tcPr>
          <w:p w14:paraId="0B4498E8" w14:textId="77777777" w:rsidR="00082ECA" w:rsidRPr="002500C6" w:rsidRDefault="00082ECA" w:rsidP="0017178C">
            <w:pPr>
              <w:spacing w:after="0" w:line="260" w:lineRule="atLeast"/>
              <w:jc w:val="right"/>
              <w:rPr>
                <w:rFonts w:ascii="Arial" w:eastAsia="Times New Roman" w:hAnsi="Arial" w:cs="Arial"/>
                <w:b/>
                <w:sz w:val="18"/>
                <w:szCs w:val="18"/>
              </w:rPr>
            </w:pPr>
            <w:r w:rsidRPr="002500C6">
              <w:rPr>
                <w:rFonts w:ascii="Arial" w:eastAsia="Times New Roman" w:hAnsi="Arial" w:cs="Arial"/>
                <w:b/>
                <w:sz w:val="18"/>
                <w:szCs w:val="18"/>
              </w:rPr>
              <w:t>EUR</w:t>
            </w:r>
          </w:p>
        </w:tc>
        <w:tc>
          <w:tcPr>
            <w:tcW w:w="1273" w:type="dxa"/>
            <w:shd w:val="clear" w:color="auto" w:fill="BFBFBF" w:themeFill="background1" w:themeFillShade="BF"/>
          </w:tcPr>
          <w:p w14:paraId="61AABAFF" w14:textId="77777777" w:rsidR="00082ECA" w:rsidRPr="002500C6" w:rsidRDefault="00082ECA" w:rsidP="0017178C">
            <w:pPr>
              <w:spacing w:after="0" w:line="260" w:lineRule="atLeast"/>
              <w:jc w:val="right"/>
              <w:rPr>
                <w:rFonts w:ascii="Arial" w:eastAsia="Times New Roman" w:hAnsi="Arial" w:cs="Arial"/>
                <w:b/>
                <w:sz w:val="18"/>
                <w:szCs w:val="18"/>
              </w:rPr>
            </w:pPr>
            <w:r w:rsidRPr="002500C6">
              <w:rPr>
                <w:rFonts w:ascii="Arial" w:eastAsia="Times New Roman" w:hAnsi="Arial" w:cs="Arial"/>
                <w:b/>
                <w:sz w:val="18"/>
                <w:szCs w:val="18"/>
              </w:rPr>
              <w:t>EUR</w:t>
            </w:r>
          </w:p>
        </w:tc>
        <w:tc>
          <w:tcPr>
            <w:tcW w:w="1554" w:type="dxa"/>
            <w:shd w:val="clear" w:color="auto" w:fill="BFBFBF" w:themeFill="background1" w:themeFillShade="BF"/>
          </w:tcPr>
          <w:p w14:paraId="6DD4A3BF" w14:textId="77777777" w:rsidR="00082ECA" w:rsidRPr="002500C6" w:rsidRDefault="00082ECA" w:rsidP="0017178C">
            <w:pPr>
              <w:spacing w:after="0" w:line="260" w:lineRule="atLeast"/>
              <w:jc w:val="right"/>
              <w:rPr>
                <w:rFonts w:ascii="Arial" w:eastAsia="Times New Roman" w:hAnsi="Arial" w:cs="Arial"/>
                <w:b/>
                <w:sz w:val="18"/>
                <w:szCs w:val="18"/>
              </w:rPr>
            </w:pPr>
            <w:r w:rsidRPr="002500C6">
              <w:rPr>
                <w:rFonts w:ascii="Arial" w:eastAsia="Times New Roman" w:hAnsi="Arial" w:cs="Arial"/>
                <w:b/>
                <w:sz w:val="18"/>
                <w:szCs w:val="18"/>
              </w:rPr>
              <w:t>EUR</w:t>
            </w:r>
          </w:p>
        </w:tc>
      </w:tr>
    </w:tbl>
    <w:p w14:paraId="7B6F38E0" w14:textId="77777777" w:rsidR="00082ECA" w:rsidRPr="002500C6" w:rsidRDefault="00082ECA" w:rsidP="00082ECA">
      <w:pPr>
        <w:spacing w:before="225" w:after="225" w:line="240" w:lineRule="auto"/>
        <w:jc w:val="both"/>
        <w:rPr>
          <w:rFonts w:ascii="Arial" w:hAnsi="Arial" w:cs="Arial"/>
          <w:b/>
          <w:bCs/>
          <w:sz w:val="18"/>
          <w:szCs w:val="18"/>
        </w:rPr>
      </w:pPr>
    </w:p>
    <w:p w14:paraId="74E5EB4C" w14:textId="77777777" w:rsidR="00082ECA" w:rsidRPr="002500C6" w:rsidRDefault="00082ECA" w:rsidP="00082ECA">
      <w:pPr>
        <w:spacing w:before="225" w:after="225" w:line="240" w:lineRule="auto"/>
        <w:jc w:val="both"/>
        <w:rPr>
          <w:rFonts w:ascii="Arial" w:hAnsi="Arial" w:cs="Arial"/>
          <w:b/>
          <w:bCs/>
          <w:sz w:val="18"/>
          <w:szCs w:val="18"/>
        </w:rPr>
      </w:pPr>
      <w:r w:rsidRPr="002500C6">
        <w:rPr>
          <w:rFonts w:ascii="Arial" w:hAnsi="Arial" w:cs="Arial"/>
          <w:b/>
          <w:bCs/>
          <w:sz w:val="18"/>
          <w:szCs w:val="18"/>
        </w:rPr>
        <w:t xml:space="preserve">Za sklop 17 </w:t>
      </w:r>
    </w:p>
    <w:tbl>
      <w:tblPr>
        <w:tblW w:w="9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5"/>
        <w:gridCol w:w="961"/>
        <w:gridCol w:w="1076"/>
        <w:gridCol w:w="1396"/>
        <w:gridCol w:w="1295"/>
        <w:gridCol w:w="1273"/>
        <w:gridCol w:w="1554"/>
      </w:tblGrid>
      <w:tr w:rsidR="002500C6" w:rsidRPr="002500C6" w14:paraId="3B86CC60" w14:textId="77777777" w:rsidTr="0017178C">
        <w:trPr>
          <w:trHeight w:val="234"/>
        </w:trPr>
        <w:tc>
          <w:tcPr>
            <w:tcW w:w="1485" w:type="dxa"/>
            <w:shd w:val="clear" w:color="auto" w:fill="BFBFBF" w:themeFill="background1" w:themeFillShade="BF"/>
          </w:tcPr>
          <w:p w14:paraId="3380C19D"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Postavka</w:t>
            </w:r>
          </w:p>
        </w:tc>
        <w:tc>
          <w:tcPr>
            <w:tcW w:w="961" w:type="dxa"/>
            <w:shd w:val="clear" w:color="auto" w:fill="BFBFBF" w:themeFill="background1" w:themeFillShade="BF"/>
          </w:tcPr>
          <w:p w14:paraId="6D907960"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Količina</w:t>
            </w:r>
          </w:p>
        </w:tc>
        <w:tc>
          <w:tcPr>
            <w:tcW w:w="1076" w:type="dxa"/>
            <w:shd w:val="clear" w:color="auto" w:fill="BFBFBF" w:themeFill="background1" w:themeFillShade="BF"/>
          </w:tcPr>
          <w:p w14:paraId="5A8D53CE"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Enota mere</w:t>
            </w:r>
          </w:p>
        </w:tc>
        <w:tc>
          <w:tcPr>
            <w:tcW w:w="1396" w:type="dxa"/>
            <w:shd w:val="clear" w:color="auto" w:fill="BFBFBF" w:themeFill="background1" w:themeFillShade="BF"/>
          </w:tcPr>
          <w:p w14:paraId="7AD4F075"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Cena v EUR/kos brez DDV</w:t>
            </w:r>
          </w:p>
        </w:tc>
        <w:tc>
          <w:tcPr>
            <w:tcW w:w="1295" w:type="dxa"/>
            <w:shd w:val="clear" w:color="auto" w:fill="BFBFBF" w:themeFill="background1" w:themeFillShade="BF"/>
          </w:tcPr>
          <w:p w14:paraId="5619A48D"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Cena v EUR brez DDV</w:t>
            </w:r>
          </w:p>
        </w:tc>
        <w:tc>
          <w:tcPr>
            <w:tcW w:w="1273" w:type="dxa"/>
            <w:shd w:val="clear" w:color="auto" w:fill="BFBFBF" w:themeFill="background1" w:themeFillShade="BF"/>
          </w:tcPr>
          <w:p w14:paraId="30CA8C5E"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DDV v %</w:t>
            </w:r>
          </w:p>
        </w:tc>
        <w:tc>
          <w:tcPr>
            <w:tcW w:w="1554" w:type="dxa"/>
            <w:shd w:val="clear" w:color="auto" w:fill="BFBFBF" w:themeFill="background1" w:themeFillShade="BF"/>
          </w:tcPr>
          <w:p w14:paraId="6577AF23"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Cena v EUR z DDV</w:t>
            </w:r>
          </w:p>
        </w:tc>
      </w:tr>
      <w:tr w:rsidR="002500C6" w:rsidRPr="002500C6" w14:paraId="110D52EB" w14:textId="77777777" w:rsidTr="0017178C">
        <w:trPr>
          <w:trHeight w:val="234"/>
        </w:trPr>
        <w:tc>
          <w:tcPr>
            <w:tcW w:w="1485" w:type="dxa"/>
            <w:shd w:val="clear" w:color="auto" w:fill="D9D9D9" w:themeFill="background1" w:themeFillShade="D9"/>
          </w:tcPr>
          <w:p w14:paraId="3D5B3F9D" w14:textId="77777777" w:rsidR="00082ECA" w:rsidRPr="002500C6" w:rsidRDefault="00082ECA" w:rsidP="0017178C">
            <w:pPr>
              <w:spacing w:after="0" w:line="260" w:lineRule="atLeast"/>
              <w:jc w:val="center"/>
              <w:rPr>
                <w:rFonts w:ascii="Arial" w:eastAsia="Times New Roman" w:hAnsi="Arial" w:cs="Arial"/>
                <w:b/>
                <w:sz w:val="18"/>
                <w:szCs w:val="18"/>
              </w:rPr>
            </w:pPr>
            <w:proofErr w:type="spellStart"/>
            <w:r w:rsidRPr="002500C6">
              <w:rPr>
                <w:rFonts w:ascii="Arial" w:hAnsi="Arial" w:cs="Arial"/>
                <w:sz w:val="18"/>
                <w:szCs w:val="18"/>
              </w:rPr>
              <w:lastRenderedPageBreak/>
              <w:t>storage</w:t>
            </w:r>
            <w:proofErr w:type="spellEnd"/>
            <w:r w:rsidRPr="002500C6">
              <w:rPr>
                <w:rFonts w:ascii="Arial" w:hAnsi="Arial" w:cs="Arial"/>
                <w:sz w:val="18"/>
                <w:szCs w:val="18"/>
              </w:rPr>
              <w:t xml:space="preserve"> note </w:t>
            </w:r>
          </w:p>
        </w:tc>
        <w:tc>
          <w:tcPr>
            <w:tcW w:w="961" w:type="dxa"/>
            <w:shd w:val="clear" w:color="auto" w:fill="D9D9D9" w:themeFill="background1" w:themeFillShade="D9"/>
          </w:tcPr>
          <w:p w14:paraId="70A44179"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2</w:t>
            </w:r>
          </w:p>
        </w:tc>
        <w:tc>
          <w:tcPr>
            <w:tcW w:w="1076" w:type="dxa"/>
            <w:shd w:val="clear" w:color="auto" w:fill="D9D9D9" w:themeFill="background1" w:themeFillShade="D9"/>
          </w:tcPr>
          <w:p w14:paraId="6870BE2F"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483CFB66"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6685483A"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2230C08C"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43578EC7"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762DFFEA" w14:textId="77777777" w:rsidTr="0017178C">
        <w:trPr>
          <w:trHeight w:val="234"/>
        </w:trPr>
        <w:tc>
          <w:tcPr>
            <w:tcW w:w="1485" w:type="dxa"/>
            <w:shd w:val="clear" w:color="auto" w:fill="D9D9D9" w:themeFill="background1" w:themeFillShade="D9"/>
          </w:tcPr>
          <w:p w14:paraId="4732C70E"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hAnsi="Arial" w:cs="Arial"/>
                <w:sz w:val="18"/>
                <w:szCs w:val="18"/>
              </w:rPr>
              <w:t xml:space="preserve">glavni server </w:t>
            </w:r>
          </w:p>
        </w:tc>
        <w:tc>
          <w:tcPr>
            <w:tcW w:w="961" w:type="dxa"/>
            <w:shd w:val="clear" w:color="auto" w:fill="D9D9D9" w:themeFill="background1" w:themeFillShade="D9"/>
          </w:tcPr>
          <w:p w14:paraId="020B3B15"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03E643B0"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33BF6D1D"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51C9C884"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451E5C7D"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38CEF230"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6A1F453D" w14:textId="77777777" w:rsidTr="0017178C">
        <w:trPr>
          <w:trHeight w:val="234"/>
        </w:trPr>
        <w:tc>
          <w:tcPr>
            <w:tcW w:w="1485" w:type="dxa"/>
            <w:shd w:val="clear" w:color="auto" w:fill="D9D9D9" w:themeFill="background1" w:themeFillShade="D9"/>
          </w:tcPr>
          <w:p w14:paraId="5DBFA419" w14:textId="77777777" w:rsidR="00082ECA" w:rsidRPr="002500C6" w:rsidRDefault="00082ECA" w:rsidP="0017178C">
            <w:pPr>
              <w:spacing w:after="0" w:line="260" w:lineRule="atLeast"/>
              <w:jc w:val="center"/>
              <w:rPr>
                <w:rFonts w:ascii="Arial" w:eastAsia="Times New Roman" w:hAnsi="Arial" w:cs="Arial"/>
                <w:b/>
                <w:sz w:val="18"/>
                <w:szCs w:val="18"/>
              </w:rPr>
            </w:pPr>
            <w:proofErr w:type="spellStart"/>
            <w:r w:rsidRPr="002500C6">
              <w:rPr>
                <w:rFonts w:ascii="Arial" w:hAnsi="Arial" w:cs="Arial"/>
                <w:sz w:val="18"/>
                <w:szCs w:val="18"/>
              </w:rPr>
              <w:t>switch</w:t>
            </w:r>
            <w:proofErr w:type="spellEnd"/>
          </w:p>
        </w:tc>
        <w:tc>
          <w:tcPr>
            <w:tcW w:w="961" w:type="dxa"/>
            <w:shd w:val="clear" w:color="auto" w:fill="D9D9D9" w:themeFill="background1" w:themeFillShade="D9"/>
          </w:tcPr>
          <w:p w14:paraId="1C074919"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5E8BFAC7"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3B209510"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6C034873"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54FF421C"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5F982062"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46A5450F" w14:textId="77777777" w:rsidTr="0017178C">
        <w:trPr>
          <w:trHeight w:val="234"/>
        </w:trPr>
        <w:tc>
          <w:tcPr>
            <w:tcW w:w="4918" w:type="dxa"/>
            <w:gridSpan w:val="4"/>
            <w:shd w:val="clear" w:color="auto" w:fill="BFBFBF" w:themeFill="background1" w:themeFillShade="BF"/>
          </w:tcPr>
          <w:p w14:paraId="4CB015BE" w14:textId="77777777" w:rsidR="00082ECA" w:rsidRPr="002500C6" w:rsidRDefault="00082ECA" w:rsidP="0017178C">
            <w:pPr>
              <w:spacing w:after="0" w:line="260" w:lineRule="atLeast"/>
              <w:jc w:val="right"/>
              <w:rPr>
                <w:rFonts w:ascii="Arial" w:eastAsia="Times New Roman" w:hAnsi="Arial" w:cs="Arial"/>
                <w:b/>
                <w:sz w:val="18"/>
                <w:szCs w:val="18"/>
              </w:rPr>
            </w:pPr>
            <w:r w:rsidRPr="002500C6">
              <w:rPr>
                <w:rFonts w:ascii="Arial" w:hAnsi="Arial" w:cs="Arial"/>
                <w:sz w:val="18"/>
                <w:szCs w:val="18"/>
              </w:rPr>
              <w:t>Skupaj</w:t>
            </w:r>
          </w:p>
        </w:tc>
        <w:tc>
          <w:tcPr>
            <w:tcW w:w="1295" w:type="dxa"/>
            <w:shd w:val="clear" w:color="auto" w:fill="BFBFBF" w:themeFill="background1" w:themeFillShade="BF"/>
          </w:tcPr>
          <w:p w14:paraId="1A3EF909" w14:textId="77777777" w:rsidR="00082ECA" w:rsidRPr="002500C6" w:rsidRDefault="00082ECA" w:rsidP="0017178C">
            <w:pPr>
              <w:spacing w:after="0" w:line="260" w:lineRule="atLeast"/>
              <w:jc w:val="right"/>
              <w:rPr>
                <w:rFonts w:ascii="Arial" w:eastAsia="Times New Roman" w:hAnsi="Arial" w:cs="Arial"/>
                <w:b/>
                <w:sz w:val="18"/>
                <w:szCs w:val="18"/>
              </w:rPr>
            </w:pPr>
            <w:r w:rsidRPr="002500C6">
              <w:rPr>
                <w:rFonts w:ascii="Arial" w:eastAsia="Times New Roman" w:hAnsi="Arial" w:cs="Arial"/>
                <w:b/>
                <w:sz w:val="18"/>
                <w:szCs w:val="18"/>
              </w:rPr>
              <w:t>EUR</w:t>
            </w:r>
          </w:p>
        </w:tc>
        <w:tc>
          <w:tcPr>
            <w:tcW w:w="1273" w:type="dxa"/>
            <w:shd w:val="clear" w:color="auto" w:fill="BFBFBF" w:themeFill="background1" w:themeFillShade="BF"/>
          </w:tcPr>
          <w:p w14:paraId="7CE48E08" w14:textId="77777777" w:rsidR="00082ECA" w:rsidRPr="002500C6" w:rsidRDefault="00082ECA" w:rsidP="0017178C">
            <w:pPr>
              <w:spacing w:after="0" w:line="260" w:lineRule="atLeast"/>
              <w:jc w:val="right"/>
              <w:rPr>
                <w:rFonts w:ascii="Arial" w:eastAsia="Times New Roman" w:hAnsi="Arial" w:cs="Arial"/>
                <w:b/>
                <w:sz w:val="18"/>
                <w:szCs w:val="18"/>
              </w:rPr>
            </w:pPr>
            <w:r w:rsidRPr="002500C6">
              <w:rPr>
                <w:rFonts w:ascii="Arial" w:eastAsia="Times New Roman" w:hAnsi="Arial" w:cs="Arial"/>
                <w:b/>
                <w:sz w:val="18"/>
                <w:szCs w:val="18"/>
              </w:rPr>
              <w:t>EUR</w:t>
            </w:r>
          </w:p>
        </w:tc>
        <w:tc>
          <w:tcPr>
            <w:tcW w:w="1554" w:type="dxa"/>
            <w:shd w:val="clear" w:color="auto" w:fill="BFBFBF" w:themeFill="background1" w:themeFillShade="BF"/>
          </w:tcPr>
          <w:p w14:paraId="6729B8D9" w14:textId="77777777" w:rsidR="00082ECA" w:rsidRPr="002500C6" w:rsidRDefault="00082ECA" w:rsidP="0017178C">
            <w:pPr>
              <w:spacing w:after="0" w:line="260" w:lineRule="atLeast"/>
              <w:jc w:val="right"/>
              <w:rPr>
                <w:rFonts w:ascii="Arial" w:eastAsia="Times New Roman" w:hAnsi="Arial" w:cs="Arial"/>
                <w:b/>
                <w:sz w:val="18"/>
                <w:szCs w:val="18"/>
              </w:rPr>
            </w:pPr>
            <w:r w:rsidRPr="002500C6">
              <w:rPr>
                <w:rFonts w:ascii="Arial" w:eastAsia="Times New Roman" w:hAnsi="Arial" w:cs="Arial"/>
                <w:b/>
                <w:sz w:val="18"/>
                <w:szCs w:val="18"/>
              </w:rPr>
              <w:t>EUR</w:t>
            </w:r>
          </w:p>
        </w:tc>
      </w:tr>
    </w:tbl>
    <w:p w14:paraId="4D571D53" w14:textId="77777777" w:rsidR="00082ECA" w:rsidRPr="002500C6" w:rsidRDefault="00082ECA" w:rsidP="00082ECA">
      <w:pPr>
        <w:spacing w:before="225" w:after="225" w:line="240" w:lineRule="auto"/>
        <w:jc w:val="both"/>
        <w:rPr>
          <w:rFonts w:ascii="Arial" w:hAnsi="Arial" w:cs="Arial"/>
          <w:b/>
          <w:bCs/>
          <w:sz w:val="18"/>
          <w:szCs w:val="18"/>
        </w:rPr>
      </w:pPr>
    </w:p>
    <w:p w14:paraId="220CE0EE" w14:textId="77777777" w:rsidR="00082ECA" w:rsidRPr="002500C6" w:rsidRDefault="00082ECA" w:rsidP="00082ECA">
      <w:pPr>
        <w:spacing w:before="225" w:after="225" w:line="240" w:lineRule="auto"/>
        <w:jc w:val="both"/>
        <w:rPr>
          <w:rFonts w:ascii="Arial" w:hAnsi="Arial" w:cs="Arial"/>
          <w:b/>
          <w:bCs/>
          <w:sz w:val="18"/>
          <w:szCs w:val="18"/>
        </w:rPr>
      </w:pPr>
      <w:r w:rsidRPr="002500C6">
        <w:rPr>
          <w:rFonts w:ascii="Arial" w:hAnsi="Arial" w:cs="Arial"/>
          <w:b/>
          <w:bCs/>
          <w:sz w:val="18"/>
          <w:szCs w:val="18"/>
        </w:rPr>
        <w:t xml:space="preserve">Za sklop 18 </w:t>
      </w:r>
    </w:p>
    <w:tbl>
      <w:tblPr>
        <w:tblW w:w="9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5"/>
        <w:gridCol w:w="961"/>
        <w:gridCol w:w="1076"/>
        <w:gridCol w:w="1396"/>
        <w:gridCol w:w="1295"/>
        <w:gridCol w:w="1273"/>
        <w:gridCol w:w="1554"/>
      </w:tblGrid>
      <w:tr w:rsidR="002500C6" w:rsidRPr="002500C6" w14:paraId="79EEBC8F" w14:textId="77777777" w:rsidTr="0017178C">
        <w:trPr>
          <w:trHeight w:val="234"/>
        </w:trPr>
        <w:tc>
          <w:tcPr>
            <w:tcW w:w="1485" w:type="dxa"/>
            <w:shd w:val="clear" w:color="auto" w:fill="BFBFBF" w:themeFill="background1" w:themeFillShade="BF"/>
          </w:tcPr>
          <w:p w14:paraId="631DD3E4"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Postavka</w:t>
            </w:r>
          </w:p>
        </w:tc>
        <w:tc>
          <w:tcPr>
            <w:tcW w:w="961" w:type="dxa"/>
            <w:shd w:val="clear" w:color="auto" w:fill="BFBFBF" w:themeFill="background1" w:themeFillShade="BF"/>
          </w:tcPr>
          <w:p w14:paraId="0A56ABF8"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Količina</w:t>
            </w:r>
          </w:p>
        </w:tc>
        <w:tc>
          <w:tcPr>
            <w:tcW w:w="1076" w:type="dxa"/>
            <w:shd w:val="clear" w:color="auto" w:fill="BFBFBF" w:themeFill="background1" w:themeFillShade="BF"/>
          </w:tcPr>
          <w:p w14:paraId="3A101047"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Enota mere</w:t>
            </w:r>
          </w:p>
        </w:tc>
        <w:tc>
          <w:tcPr>
            <w:tcW w:w="1396" w:type="dxa"/>
            <w:shd w:val="clear" w:color="auto" w:fill="BFBFBF" w:themeFill="background1" w:themeFillShade="BF"/>
          </w:tcPr>
          <w:p w14:paraId="154D3CB3"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Cena v EUR/kos brez DDV</w:t>
            </w:r>
          </w:p>
        </w:tc>
        <w:tc>
          <w:tcPr>
            <w:tcW w:w="1295" w:type="dxa"/>
            <w:shd w:val="clear" w:color="auto" w:fill="BFBFBF" w:themeFill="background1" w:themeFillShade="BF"/>
          </w:tcPr>
          <w:p w14:paraId="4F1E6EC0"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Cena v EUR brez DDV</w:t>
            </w:r>
          </w:p>
        </w:tc>
        <w:tc>
          <w:tcPr>
            <w:tcW w:w="1273" w:type="dxa"/>
            <w:shd w:val="clear" w:color="auto" w:fill="BFBFBF" w:themeFill="background1" w:themeFillShade="BF"/>
          </w:tcPr>
          <w:p w14:paraId="5D8B9FC7"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DDV v %</w:t>
            </w:r>
          </w:p>
        </w:tc>
        <w:tc>
          <w:tcPr>
            <w:tcW w:w="1554" w:type="dxa"/>
            <w:shd w:val="clear" w:color="auto" w:fill="BFBFBF" w:themeFill="background1" w:themeFillShade="BF"/>
          </w:tcPr>
          <w:p w14:paraId="507D81F0"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Cena v EUR z DDV</w:t>
            </w:r>
          </w:p>
        </w:tc>
      </w:tr>
      <w:tr w:rsidR="002500C6" w:rsidRPr="002500C6" w14:paraId="531D93CF" w14:textId="77777777" w:rsidTr="0017178C">
        <w:trPr>
          <w:trHeight w:val="234"/>
        </w:trPr>
        <w:tc>
          <w:tcPr>
            <w:tcW w:w="1485" w:type="dxa"/>
            <w:shd w:val="clear" w:color="auto" w:fill="D9D9D9" w:themeFill="background1" w:themeFillShade="D9"/>
          </w:tcPr>
          <w:p w14:paraId="56C4BB20"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hAnsi="Arial" w:cs="Arial"/>
                <w:sz w:val="18"/>
                <w:szCs w:val="18"/>
              </w:rPr>
              <w:t>Laboratorijska zamrzovalna skrinja</w:t>
            </w:r>
          </w:p>
        </w:tc>
        <w:tc>
          <w:tcPr>
            <w:tcW w:w="961" w:type="dxa"/>
            <w:shd w:val="clear" w:color="auto" w:fill="D9D9D9" w:themeFill="background1" w:themeFillShade="D9"/>
          </w:tcPr>
          <w:p w14:paraId="544B9A28"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7365E112"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26786900"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7460E968"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44E734C4"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74E011F3"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2696EE47" w14:textId="77777777" w:rsidTr="0017178C">
        <w:trPr>
          <w:trHeight w:val="234"/>
        </w:trPr>
        <w:tc>
          <w:tcPr>
            <w:tcW w:w="1485" w:type="dxa"/>
            <w:shd w:val="clear" w:color="auto" w:fill="D9D9D9" w:themeFill="background1" w:themeFillShade="D9"/>
          </w:tcPr>
          <w:p w14:paraId="30BC41D8"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hAnsi="Arial" w:cs="Arial"/>
                <w:sz w:val="18"/>
                <w:szCs w:val="18"/>
              </w:rPr>
              <w:t>Laboratorijski hladilnik</w:t>
            </w:r>
          </w:p>
        </w:tc>
        <w:tc>
          <w:tcPr>
            <w:tcW w:w="961" w:type="dxa"/>
            <w:shd w:val="clear" w:color="auto" w:fill="D9D9D9" w:themeFill="background1" w:themeFillShade="D9"/>
          </w:tcPr>
          <w:p w14:paraId="4136C68C"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6D6BC2D9"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5A1EDE70"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6D486632"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0D858181"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55C5F6B9"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5B7E4193" w14:textId="77777777" w:rsidTr="0017178C">
        <w:trPr>
          <w:trHeight w:val="234"/>
        </w:trPr>
        <w:tc>
          <w:tcPr>
            <w:tcW w:w="4918" w:type="dxa"/>
            <w:gridSpan w:val="4"/>
            <w:shd w:val="clear" w:color="auto" w:fill="BFBFBF" w:themeFill="background1" w:themeFillShade="BF"/>
          </w:tcPr>
          <w:p w14:paraId="073FCFD2" w14:textId="77777777" w:rsidR="00082ECA" w:rsidRPr="002500C6" w:rsidRDefault="00082ECA" w:rsidP="0017178C">
            <w:pPr>
              <w:spacing w:after="0" w:line="260" w:lineRule="atLeast"/>
              <w:jc w:val="right"/>
              <w:rPr>
                <w:rFonts w:ascii="Arial" w:eastAsia="Times New Roman" w:hAnsi="Arial" w:cs="Arial"/>
                <w:b/>
                <w:sz w:val="18"/>
                <w:szCs w:val="18"/>
              </w:rPr>
            </w:pPr>
            <w:r w:rsidRPr="002500C6">
              <w:rPr>
                <w:rFonts w:ascii="Arial" w:hAnsi="Arial" w:cs="Arial"/>
                <w:sz w:val="18"/>
                <w:szCs w:val="18"/>
              </w:rPr>
              <w:t>Skupaj</w:t>
            </w:r>
          </w:p>
        </w:tc>
        <w:tc>
          <w:tcPr>
            <w:tcW w:w="1295" w:type="dxa"/>
            <w:shd w:val="clear" w:color="auto" w:fill="BFBFBF" w:themeFill="background1" w:themeFillShade="BF"/>
          </w:tcPr>
          <w:p w14:paraId="36145D58" w14:textId="77777777" w:rsidR="00082ECA" w:rsidRPr="002500C6" w:rsidRDefault="00082ECA" w:rsidP="0017178C">
            <w:pPr>
              <w:spacing w:after="0" w:line="260" w:lineRule="atLeast"/>
              <w:jc w:val="right"/>
              <w:rPr>
                <w:rFonts w:ascii="Arial" w:eastAsia="Times New Roman" w:hAnsi="Arial" w:cs="Arial"/>
                <w:b/>
                <w:sz w:val="18"/>
                <w:szCs w:val="18"/>
              </w:rPr>
            </w:pPr>
            <w:r w:rsidRPr="002500C6">
              <w:rPr>
                <w:rFonts w:ascii="Arial" w:eastAsia="Times New Roman" w:hAnsi="Arial" w:cs="Arial"/>
                <w:b/>
                <w:sz w:val="18"/>
                <w:szCs w:val="18"/>
              </w:rPr>
              <w:t>EUR</w:t>
            </w:r>
          </w:p>
        </w:tc>
        <w:tc>
          <w:tcPr>
            <w:tcW w:w="1273" w:type="dxa"/>
            <w:shd w:val="clear" w:color="auto" w:fill="BFBFBF" w:themeFill="background1" w:themeFillShade="BF"/>
          </w:tcPr>
          <w:p w14:paraId="464DB955" w14:textId="77777777" w:rsidR="00082ECA" w:rsidRPr="002500C6" w:rsidRDefault="00082ECA" w:rsidP="0017178C">
            <w:pPr>
              <w:spacing w:after="0" w:line="260" w:lineRule="atLeast"/>
              <w:jc w:val="right"/>
              <w:rPr>
                <w:rFonts w:ascii="Arial" w:eastAsia="Times New Roman" w:hAnsi="Arial" w:cs="Arial"/>
                <w:b/>
                <w:sz w:val="18"/>
                <w:szCs w:val="18"/>
              </w:rPr>
            </w:pPr>
            <w:r w:rsidRPr="002500C6">
              <w:rPr>
                <w:rFonts w:ascii="Arial" w:eastAsia="Times New Roman" w:hAnsi="Arial" w:cs="Arial"/>
                <w:b/>
                <w:sz w:val="18"/>
                <w:szCs w:val="18"/>
              </w:rPr>
              <w:t>EUR</w:t>
            </w:r>
          </w:p>
        </w:tc>
        <w:tc>
          <w:tcPr>
            <w:tcW w:w="1554" w:type="dxa"/>
            <w:shd w:val="clear" w:color="auto" w:fill="BFBFBF" w:themeFill="background1" w:themeFillShade="BF"/>
          </w:tcPr>
          <w:p w14:paraId="2ECBCCD8" w14:textId="77777777" w:rsidR="00082ECA" w:rsidRPr="002500C6" w:rsidRDefault="00082ECA" w:rsidP="0017178C">
            <w:pPr>
              <w:spacing w:after="0" w:line="260" w:lineRule="atLeast"/>
              <w:jc w:val="right"/>
              <w:rPr>
                <w:rFonts w:ascii="Arial" w:eastAsia="Times New Roman" w:hAnsi="Arial" w:cs="Arial"/>
                <w:b/>
                <w:sz w:val="18"/>
                <w:szCs w:val="18"/>
              </w:rPr>
            </w:pPr>
            <w:r w:rsidRPr="002500C6">
              <w:rPr>
                <w:rFonts w:ascii="Arial" w:eastAsia="Times New Roman" w:hAnsi="Arial" w:cs="Arial"/>
                <w:b/>
                <w:sz w:val="18"/>
                <w:szCs w:val="18"/>
              </w:rPr>
              <w:t>EUR</w:t>
            </w:r>
          </w:p>
        </w:tc>
      </w:tr>
    </w:tbl>
    <w:p w14:paraId="15A68CB5" w14:textId="77777777" w:rsidR="00082ECA" w:rsidRPr="002500C6" w:rsidRDefault="00082ECA" w:rsidP="00082ECA">
      <w:pPr>
        <w:spacing w:before="225" w:after="225" w:line="240" w:lineRule="auto"/>
        <w:jc w:val="both"/>
        <w:rPr>
          <w:rFonts w:ascii="Arial" w:hAnsi="Arial" w:cs="Arial"/>
          <w:b/>
          <w:bCs/>
          <w:sz w:val="18"/>
          <w:szCs w:val="18"/>
        </w:rPr>
      </w:pPr>
    </w:p>
    <w:p w14:paraId="3170A93D" w14:textId="77777777" w:rsidR="00082ECA" w:rsidRPr="002500C6" w:rsidRDefault="00082ECA" w:rsidP="00082ECA">
      <w:pPr>
        <w:spacing w:before="225" w:after="225" w:line="240" w:lineRule="auto"/>
        <w:jc w:val="both"/>
        <w:rPr>
          <w:rFonts w:ascii="Arial" w:hAnsi="Arial" w:cs="Arial"/>
          <w:b/>
          <w:bCs/>
          <w:sz w:val="18"/>
          <w:szCs w:val="18"/>
        </w:rPr>
      </w:pPr>
      <w:r w:rsidRPr="002500C6">
        <w:rPr>
          <w:rFonts w:ascii="Arial" w:hAnsi="Arial" w:cs="Arial"/>
          <w:b/>
          <w:bCs/>
          <w:sz w:val="18"/>
          <w:szCs w:val="18"/>
        </w:rPr>
        <w:t>Za sklop 19</w:t>
      </w:r>
    </w:p>
    <w:tbl>
      <w:tblPr>
        <w:tblW w:w="9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5"/>
        <w:gridCol w:w="961"/>
        <w:gridCol w:w="1076"/>
        <w:gridCol w:w="1396"/>
        <w:gridCol w:w="1295"/>
        <w:gridCol w:w="1273"/>
        <w:gridCol w:w="1554"/>
      </w:tblGrid>
      <w:tr w:rsidR="002500C6" w:rsidRPr="002500C6" w14:paraId="734D38CD" w14:textId="77777777" w:rsidTr="0017178C">
        <w:trPr>
          <w:trHeight w:val="234"/>
        </w:trPr>
        <w:tc>
          <w:tcPr>
            <w:tcW w:w="1485" w:type="dxa"/>
            <w:shd w:val="clear" w:color="auto" w:fill="BFBFBF" w:themeFill="background1" w:themeFillShade="BF"/>
          </w:tcPr>
          <w:p w14:paraId="4A194674"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Postavka</w:t>
            </w:r>
          </w:p>
        </w:tc>
        <w:tc>
          <w:tcPr>
            <w:tcW w:w="961" w:type="dxa"/>
            <w:shd w:val="clear" w:color="auto" w:fill="BFBFBF" w:themeFill="background1" w:themeFillShade="BF"/>
          </w:tcPr>
          <w:p w14:paraId="46B099F2"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Količina</w:t>
            </w:r>
          </w:p>
        </w:tc>
        <w:tc>
          <w:tcPr>
            <w:tcW w:w="1076" w:type="dxa"/>
            <w:shd w:val="clear" w:color="auto" w:fill="BFBFBF" w:themeFill="background1" w:themeFillShade="BF"/>
          </w:tcPr>
          <w:p w14:paraId="000EAF89"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Enota mere</w:t>
            </w:r>
          </w:p>
        </w:tc>
        <w:tc>
          <w:tcPr>
            <w:tcW w:w="1396" w:type="dxa"/>
            <w:shd w:val="clear" w:color="auto" w:fill="BFBFBF" w:themeFill="background1" w:themeFillShade="BF"/>
          </w:tcPr>
          <w:p w14:paraId="4E70CD58"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Cena v EUR/kos brez DDV</w:t>
            </w:r>
          </w:p>
        </w:tc>
        <w:tc>
          <w:tcPr>
            <w:tcW w:w="1295" w:type="dxa"/>
            <w:shd w:val="clear" w:color="auto" w:fill="BFBFBF" w:themeFill="background1" w:themeFillShade="BF"/>
          </w:tcPr>
          <w:p w14:paraId="58829A1C"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Cena v EUR brez DDV</w:t>
            </w:r>
          </w:p>
        </w:tc>
        <w:tc>
          <w:tcPr>
            <w:tcW w:w="1273" w:type="dxa"/>
            <w:shd w:val="clear" w:color="auto" w:fill="BFBFBF" w:themeFill="background1" w:themeFillShade="BF"/>
          </w:tcPr>
          <w:p w14:paraId="255F164A"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DDV v %</w:t>
            </w:r>
          </w:p>
        </w:tc>
        <w:tc>
          <w:tcPr>
            <w:tcW w:w="1554" w:type="dxa"/>
            <w:shd w:val="clear" w:color="auto" w:fill="BFBFBF" w:themeFill="background1" w:themeFillShade="BF"/>
          </w:tcPr>
          <w:p w14:paraId="4BE6E0DC"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Cena v EUR z DDV</w:t>
            </w:r>
          </w:p>
        </w:tc>
      </w:tr>
      <w:tr w:rsidR="002500C6" w:rsidRPr="002500C6" w14:paraId="37E13BF7" w14:textId="77777777" w:rsidTr="0017178C">
        <w:trPr>
          <w:trHeight w:val="234"/>
        </w:trPr>
        <w:tc>
          <w:tcPr>
            <w:tcW w:w="1485" w:type="dxa"/>
            <w:shd w:val="clear" w:color="auto" w:fill="D9D9D9" w:themeFill="background1" w:themeFillShade="D9"/>
          </w:tcPr>
          <w:p w14:paraId="74890B5A"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hAnsi="Arial" w:cs="Arial"/>
                <w:sz w:val="18"/>
                <w:szCs w:val="18"/>
              </w:rPr>
              <w:t xml:space="preserve">10 kg tehtnica </w:t>
            </w:r>
          </w:p>
        </w:tc>
        <w:tc>
          <w:tcPr>
            <w:tcW w:w="961" w:type="dxa"/>
            <w:shd w:val="clear" w:color="auto" w:fill="D9D9D9" w:themeFill="background1" w:themeFillShade="D9"/>
          </w:tcPr>
          <w:p w14:paraId="488577B4"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434DFF8B"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22515875"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25BB35A1"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1A053303"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5482C58B"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46B5C4AF" w14:textId="77777777" w:rsidTr="0017178C">
        <w:trPr>
          <w:trHeight w:val="234"/>
        </w:trPr>
        <w:tc>
          <w:tcPr>
            <w:tcW w:w="1485" w:type="dxa"/>
            <w:shd w:val="clear" w:color="auto" w:fill="D9D9D9" w:themeFill="background1" w:themeFillShade="D9"/>
          </w:tcPr>
          <w:p w14:paraId="56C63DBC"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hAnsi="Arial" w:cs="Arial"/>
                <w:sz w:val="18"/>
                <w:szCs w:val="18"/>
              </w:rPr>
              <w:t xml:space="preserve">300 g tehtnica </w:t>
            </w:r>
          </w:p>
        </w:tc>
        <w:tc>
          <w:tcPr>
            <w:tcW w:w="961" w:type="dxa"/>
            <w:shd w:val="clear" w:color="auto" w:fill="D9D9D9" w:themeFill="background1" w:themeFillShade="D9"/>
          </w:tcPr>
          <w:p w14:paraId="0E3B2852"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0E868F29"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5B2EC24D"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2BE0FCD5"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715050B1"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313483EC"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376F0D58" w14:textId="77777777" w:rsidTr="0017178C">
        <w:trPr>
          <w:trHeight w:val="234"/>
        </w:trPr>
        <w:tc>
          <w:tcPr>
            <w:tcW w:w="1485" w:type="dxa"/>
            <w:shd w:val="clear" w:color="auto" w:fill="D9D9D9" w:themeFill="background1" w:themeFillShade="D9"/>
          </w:tcPr>
          <w:p w14:paraId="46474025"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hAnsi="Arial" w:cs="Arial"/>
                <w:sz w:val="18"/>
                <w:szCs w:val="18"/>
              </w:rPr>
              <w:t>300 kg tehtnica</w:t>
            </w:r>
          </w:p>
        </w:tc>
        <w:tc>
          <w:tcPr>
            <w:tcW w:w="961" w:type="dxa"/>
            <w:shd w:val="clear" w:color="auto" w:fill="D9D9D9" w:themeFill="background1" w:themeFillShade="D9"/>
          </w:tcPr>
          <w:p w14:paraId="3674ABBA"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1</w:t>
            </w:r>
          </w:p>
        </w:tc>
        <w:tc>
          <w:tcPr>
            <w:tcW w:w="1076" w:type="dxa"/>
            <w:shd w:val="clear" w:color="auto" w:fill="D9D9D9" w:themeFill="background1" w:themeFillShade="D9"/>
          </w:tcPr>
          <w:p w14:paraId="34ECC1B5" w14:textId="77777777" w:rsidR="00082ECA" w:rsidRPr="002500C6" w:rsidRDefault="00082ECA" w:rsidP="0017178C">
            <w:pPr>
              <w:spacing w:after="0" w:line="260" w:lineRule="atLeast"/>
              <w:jc w:val="center"/>
              <w:rPr>
                <w:rFonts w:ascii="Arial" w:eastAsia="Times New Roman" w:hAnsi="Arial" w:cs="Arial"/>
                <w:b/>
                <w:sz w:val="18"/>
                <w:szCs w:val="18"/>
              </w:rPr>
            </w:pPr>
            <w:r w:rsidRPr="002500C6">
              <w:rPr>
                <w:rFonts w:ascii="Arial" w:eastAsia="Times New Roman" w:hAnsi="Arial" w:cs="Arial"/>
                <w:b/>
                <w:sz w:val="18"/>
                <w:szCs w:val="18"/>
              </w:rPr>
              <w:t>kos</w:t>
            </w:r>
          </w:p>
        </w:tc>
        <w:tc>
          <w:tcPr>
            <w:tcW w:w="1396" w:type="dxa"/>
            <w:shd w:val="clear" w:color="auto" w:fill="auto"/>
          </w:tcPr>
          <w:p w14:paraId="79D00D00"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95" w:type="dxa"/>
            <w:shd w:val="clear" w:color="auto" w:fill="auto"/>
          </w:tcPr>
          <w:p w14:paraId="3D8FA772"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273" w:type="dxa"/>
            <w:shd w:val="clear" w:color="auto" w:fill="auto"/>
          </w:tcPr>
          <w:p w14:paraId="4B17905D" w14:textId="77777777" w:rsidR="00082ECA" w:rsidRPr="002500C6" w:rsidRDefault="00082ECA" w:rsidP="0017178C">
            <w:pPr>
              <w:spacing w:after="0" w:line="260" w:lineRule="atLeast"/>
              <w:jc w:val="center"/>
              <w:rPr>
                <w:rFonts w:ascii="Arial" w:eastAsia="Times New Roman" w:hAnsi="Arial" w:cs="Arial"/>
                <w:b/>
                <w:sz w:val="18"/>
                <w:szCs w:val="18"/>
              </w:rPr>
            </w:pPr>
          </w:p>
        </w:tc>
        <w:tc>
          <w:tcPr>
            <w:tcW w:w="1554" w:type="dxa"/>
            <w:shd w:val="clear" w:color="auto" w:fill="auto"/>
          </w:tcPr>
          <w:p w14:paraId="620A125B" w14:textId="77777777" w:rsidR="00082ECA" w:rsidRPr="002500C6" w:rsidRDefault="00082ECA" w:rsidP="0017178C">
            <w:pPr>
              <w:spacing w:after="0" w:line="260" w:lineRule="atLeast"/>
              <w:jc w:val="center"/>
              <w:rPr>
                <w:rFonts w:ascii="Arial" w:eastAsia="Times New Roman" w:hAnsi="Arial" w:cs="Arial"/>
                <w:b/>
                <w:sz w:val="18"/>
                <w:szCs w:val="18"/>
              </w:rPr>
            </w:pPr>
          </w:p>
        </w:tc>
      </w:tr>
      <w:tr w:rsidR="002500C6" w:rsidRPr="002500C6" w14:paraId="20E4B9E4" w14:textId="77777777" w:rsidTr="0017178C">
        <w:trPr>
          <w:trHeight w:val="234"/>
        </w:trPr>
        <w:tc>
          <w:tcPr>
            <w:tcW w:w="4918" w:type="dxa"/>
            <w:gridSpan w:val="4"/>
            <w:shd w:val="clear" w:color="auto" w:fill="BFBFBF" w:themeFill="background1" w:themeFillShade="BF"/>
          </w:tcPr>
          <w:p w14:paraId="3A5FAC1B" w14:textId="77777777" w:rsidR="00082ECA" w:rsidRPr="002500C6" w:rsidRDefault="00082ECA" w:rsidP="0017178C">
            <w:pPr>
              <w:spacing w:after="0" w:line="260" w:lineRule="atLeast"/>
              <w:jc w:val="right"/>
              <w:rPr>
                <w:rFonts w:ascii="Arial" w:eastAsia="Times New Roman" w:hAnsi="Arial" w:cs="Arial"/>
                <w:b/>
                <w:sz w:val="18"/>
                <w:szCs w:val="18"/>
              </w:rPr>
            </w:pPr>
            <w:r w:rsidRPr="002500C6">
              <w:rPr>
                <w:rFonts w:ascii="Arial" w:hAnsi="Arial" w:cs="Arial"/>
                <w:sz w:val="18"/>
                <w:szCs w:val="18"/>
              </w:rPr>
              <w:t>Skupaj</w:t>
            </w:r>
          </w:p>
        </w:tc>
        <w:tc>
          <w:tcPr>
            <w:tcW w:w="1295" w:type="dxa"/>
            <w:shd w:val="clear" w:color="auto" w:fill="BFBFBF" w:themeFill="background1" w:themeFillShade="BF"/>
          </w:tcPr>
          <w:p w14:paraId="035A5810" w14:textId="77777777" w:rsidR="00082ECA" w:rsidRPr="002500C6" w:rsidRDefault="00082ECA" w:rsidP="0017178C">
            <w:pPr>
              <w:spacing w:after="0" w:line="260" w:lineRule="atLeast"/>
              <w:jc w:val="right"/>
              <w:rPr>
                <w:rFonts w:ascii="Arial" w:eastAsia="Times New Roman" w:hAnsi="Arial" w:cs="Arial"/>
                <w:b/>
                <w:sz w:val="18"/>
                <w:szCs w:val="18"/>
              </w:rPr>
            </w:pPr>
            <w:r w:rsidRPr="002500C6">
              <w:rPr>
                <w:rFonts w:ascii="Arial" w:eastAsia="Times New Roman" w:hAnsi="Arial" w:cs="Arial"/>
                <w:b/>
                <w:sz w:val="18"/>
                <w:szCs w:val="18"/>
              </w:rPr>
              <w:t>EUR</w:t>
            </w:r>
          </w:p>
        </w:tc>
        <w:tc>
          <w:tcPr>
            <w:tcW w:w="1273" w:type="dxa"/>
            <w:shd w:val="clear" w:color="auto" w:fill="BFBFBF" w:themeFill="background1" w:themeFillShade="BF"/>
          </w:tcPr>
          <w:p w14:paraId="3BF0FF88" w14:textId="77777777" w:rsidR="00082ECA" w:rsidRPr="002500C6" w:rsidRDefault="00082ECA" w:rsidP="0017178C">
            <w:pPr>
              <w:spacing w:after="0" w:line="260" w:lineRule="atLeast"/>
              <w:jc w:val="right"/>
              <w:rPr>
                <w:rFonts w:ascii="Arial" w:eastAsia="Times New Roman" w:hAnsi="Arial" w:cs="Arial"/>
                <w:b/>
                <w:sz w:val="18"/>
                <w:szCs w:val="18"/>
              </w:rPr>
            </w:pPr>
            <w:r w:rsidRPr="002500C6">
              <w:rPr>
                <w:rFonts w:ascii="Arial" w:eastAsia="Times New Roman" w:hAnsi="Arial" w:cs="Arial"/>
                <w:b/>
                <w:sz w:val="18"/>
                <w:szCs w:val="18"/>
              </w:rPr>
              <w:t>EUR</w:t>
            </w:r>
          </w:p>
        </w:tc>
        <w:tc>
          <w:tcPr>
            <w:tcW w:w="1554" w:type="dxa"/>
            <w:shd w:val="clear" w:color="auto" w:fill="BFBFBF" w:themeFill="background1" w:themeFillShade="BF"/>
          </w:tcPr>
          <w:p w14:paraId="2787D435" w14:textId="77777777" w:rsidR="00082ECA" w:rsidRPr="002500C6" w:rsidRDefault="00082ECA" w:rsidP="0017178C">
            <w:pPr>
              <w:spacing w:after="0" w:line="260" w:lineRule="atLeast"/>
              <w:jc w:val="right"/>
              <w:rPr>
                <w:rFonts w:ascii="Arial" w:eastAsia="Times New Roman" w:hAnsi="Arial" w:cs="Arial"/>
                <w:b/>
                <w:sz w:val="18"/>
                <w:szCs w:val="18"/>
              </w:rPr>
            </w:pPr>
            <w:r w:rsidRPr="002500C6">
              <w:rPr>
                <w:rFonts w:ascii="Arial" w:eastAsia="Times New Roman" w:hAnsi="Arial" w:cs="Arial"/>
                <w:b/>
                <w:sz w:val="18"/>
                <w:szCs w:val="18"/>
              </w:rPr>
              <w:t>EUR</w:t>
            </w:r>
          </w:p>
        </w:tc>
      </w:tr>
    </w:tbl>
    <w:p w14:paraId="01BC21FE" w14:textId="77777777" w:rsidR="00082ECA" w:rsidRPr="002500C6" w:rsidRDefault="00082ECA" w:rsidP="00082ECA">
      <w:pPr>
        <w:spacing w:before="60"/>
        <w:jc w:val="both"/>
        <w:rPr>
          <w:rFonts w:ascii="Arial" w:hAnsi="Arial" w:cs="Arial"/>
          <w:sz w:val="18"/>
          <w:szCs w:val="18"/>
        </w:rPr>
      </w:pPr>
    </w:p>
    <w:p w14:paraId="2970CFA9" w14:textId="77777777" w:rsidR="00082ECA" w:rsidRPr="002500C6" w:rsidRDefault="00082ECA" w:rsidP="00082ECA">
      <w:pPr>
        <w:spacing w:before="60"/>
        <w:jc w:val="both"/>
        <w:rPr>
          <w:rFonts w:ascii="Arial" w:hAnsi="Arial" w:cs="Arial"/>
          <w:sz w:val="18"/>
          <w:szCs w:val="18"/>
        </w:rPr>
      </w:pPr>
      <w:r w:rsidRPr="002500C6">
        <w:rPr>
          <w:rFonts w:ascii="Arial" w:hAnsi="Arial" w:cs="Arial"/>
          <w:sz w:val="18"/>
          <w:szCs w:val="18"/>
        </w:rPr>
        <w:t>Izjavljamo, da zgoraj navedena skupna ponudbena vrednost pokriva vse stroške, ki jih bomo imeli v zvezi z realizacijo naročila, v primeru, da bomo izbrani na predmetnem javnem naročilu.</w:t>
      </w:r>
    </w:p>
    <w:tbl>
      <w:tblPr>
        <w:tblW w:w="5000" w:type="pct"/>
        <w:tblLook w:val="04A0" w:firstRow="1" w:lastRow="0" w:firstColumn="1" w:lastColumn="0" w:noHBand="0" w:noVBand="1"/>
      </w:tblPr>
      <w:tblGrid>
        <w:gridCol w:w="4535"/>
        <w:gridCol w:w="4535"/>
      </w:tblGrid>
      <w:tr w:rsidR="002500C6" w:rsidRPr="002500C6" w14:paraId="2DFBD000" w14:textId="77777777" w:rsidTr="0017178C">
        <w:tc>
          <w:tcPr>
            <w:tcW w:w="2500" w:type="pct"/>
            <w:tcMar>
              <w:top w:w="75" w:type="dxa"/>
              <w:bottom w:w="75" w:type="dxa"/>
            </w:tcMar>
            <w:vAlign w:val="center"/>
          </w:tcPr>
          <w:p w14:paraId="67DB5DB0" w14:textId="77777777" w:rsidR="00082ECA" w:rsidRPr="002500C6" w:rsidRDefault="00082ECA" w:rsidP="0017178C">
            <w:pPr>
              <w:rPr>
                <w:rFonts w:ascii="Arial" w:hAnsi="Arial" w:cs="Arial"/>
                <w:b/>
                <w:sz w:val="18"/>
                <w:szCs w:val="18"/>
              </w:rPr>
            </w:pPr>
            <w:r w:rsidRPr="002500C6">
              <w:rPr>
                <w:rFonts w:ascii="Arial" w:hAnsi="Arial" w:cs="Arial"/>
                <w:b/>
                <w:sz w:val="18"/>
                <w:szCs w:val="18"/>
              </w:rPr>
              <w:t>II. Rok veljavnosti predračuna</w:t>
            </w:r>
          </w:p>
        </w:tc>
        <w:tc>
          <w:tcPr>
            <w:tcW w:w="0" w:type="auto"/>
            <w:tcMar>
              <w:top w:w="75" w:type="dxa"/>
              <w:bottom w:w="75" w:type="dxa"/>
            </w:tcMar>
            <w:vAlign w:val="center"/>
          </w:tcPr>
          <w:p w14:paraId="65A60ADE" w14:textId="77777777" w:rsidR="00082ECA" w:rsidRPr="002500C6" w:rsidRDefault="00082ECA" w:rsidP="0017178C">
            <w:pPr>
              <w:jc w:val="center"/>
              <w:rPr>
                <w:rFonts w:ascii="Arial" w:hAnsi="Arial" w:cs="Arial"/>
                <w:sz w:val="18"/>
                <w:szCs w:val="18"/>
              </w:rPr>
            </w:pPr>
          </w:p>
        </w:tc>
      </w:tr>
    </w:tbl>
    <w:p w14:paraId="30675250" w14:textId="77777777" w:rsidR="00082ECA" w:rsidRPr="002500C6" w:rsidRDefault="00082ECA" w:rsidP="00082ECA">
      <w:pPr>
        <w:spacing w:after="0" w:line="240" w:lineRule="auto"/>
        <w:jc w:val="both"/>
        <w:rPr>
          <w:rFonts w:ascii="Arial" w:hAnsi="Arial" w:cs="Arial"/>
          <w:bCs/>
          <w:sz w:val="18"/>
          <w:szCs w:val="18"/>
        </w:rPr>
      </w:pPr>
      <w:r w:rsidRPr="002500C6">
        <w:rPr>
          <w:rFonts w:ascii="Arial" w:hAnsi="Arial" w:cs="Arial"/>
          <w:bCs/>
          <w:sz w:val="18"/>
          <w:szCs w:val="18"/>
        </w:rPr>
        <w:t xml:space="preserve">Predračun velja najmanj 120 dni od roka za predložitev ponudb. </w:t>
      </w:r>
    </w:p>
    <w:p w14:paraId="06CD9764" w14:textId="77777777" w:rsidR="00082ECA" w:rsidRPr="002500C6" w:rsidRDefault="00082ECA" w:rsidP="00082ECA">
      <w:pPr>
        <w:spacing w:after="0" w:line="240" w:lineRule="auto"/>
        <w:jc w:val="both"/>
        <w:rPr>
          <w:rFonts w:ascii="Arial" w:hAnsi="Arial" w:cs="Arial"/>
          <w:bCs/>
          <w:sz w:val="18"/>
          <w:szCs w:val="18"/>
        </w:rPr>
      </w:pPr>
    </w:p>
    <w:p w14:paraId="18358004" w14:textId="77777777" w:rsidR="00082ECA" w:rsidRPr="002500C6" w:rsidRDefault="00082ECA" w:rsidP="00082ECA">
      <w:pPr>
        <w:spacing w:after="0" w:line="240" w:lineRule="auto"/>
        <w:jc w:val="both"/>
        <w:rPr>
          <w:rFonts w:ascii="Arial" w:hAnsi="Arial" w:cs="Arial"/>
          <w:bCs/>
          <w:sz w:val="18"/>
          <w:szCs w:val="18"/>
        </w:rPr>
      </w:pPr>
      <w:r w:rsidRPr="002500C6">
        <w:rPr>
          <w:rFonts w:ascii="Arial" w:hAnsi="Arial" w:cs="Arial"/>
          <w:bCs/>
          <w:sz w:val="18"/>
          <w:szCs w:val="18"/>
        </w:rPr>
        <w:t>Predračun mora biti veljaven najmanj do navedenega roka. Prekratka veljavnost predračuna pomeni razlog za zavrnitev ponudbe.</w:t>
      </w:r>
    </w:p>
    <w:p w14:paraId="577CE521" w14:textId="77777777" w:rsidR="00082ECA" w:rsidRPr="002500C6" w:rsidRDefault="00082ECA" w:rsidP="00082ECA">
      <w:pPr>
        <w:spacing w:after="0" w:line="240" w:lineRule="auto"/>
        <w:jc w:val="both"/>
        <w:rPr>
          <w:rFonts w:ascii="Arial" w:hAnsi="Arial" w:cs="Arial"/>
          <w:bCs/>
          <w:sz w:val="18"/>
          <w:szCs w:val="18"/>
        </w:rPr>
      </w:pPr>
    </w:p>
    <w:tbl>
      <w:tblPr>
        <w:tblW w:w="5000" w:type="pct"/>
        <w:tblLook w:val="04A0" w:firstRow="1" w:lastRow="0" w:firstColumn="1" w:lastColumn="0" w:noHBand="0" w:noVBand="1"/>
      </w:tblPr>
      <w:tblGrid>
        <w:gridCol w:w="4535"/>
        <w:gridCol w:w="4535"/>
      </w:tblGrid>
      <w:tr w:rsidR="002500C6" w:rsidRPr="002500C6" w14:paraId="132EE020" w14:textId="77777777" w:rsidTr="0017178C">
        <w:tc>
          <w:tcPr>
            <w:tcW w:w="2500" w:type="pct"/>
            <w:tcMar>
              <w:top w:w="75" w:type="dxa"/>
              <w:bottom w:w="75" w:type="dxa"/>
            </w:tcMar>
            <w:vAlign w:val="center"/>
          </w:tcPr>
          <w:p w14:paraId="6D6F0E5C" w14:textId="77777777" w:rsidR="00082ECA" w:rsidRPr="002500C6" w:rsidRDefault="00082ECA" w:rsidP="0017178C">
            <w:pPr>
              <w:rPr>
                <w:rFonts w:ascii="Arial" w:hAnsi="Arial" w:cs="Arial"/>
                <w:position w:val="-2"/>
                <w:sz w:val="18"/>
                <w:szCs w:val="18"/>
              </w:rPr>
            </w:pPr>
          </w:p>
          <w:p w14:paraId="5886C46D" w14:textId="77777777" w:rsidR="00082ECA" w:rsidRPr="002500C6" w:rsidRDefault="00082ECA" w:rsidP="0017178C">
            <w:pPr>
              <w:rPr>
                <w:rFonts w:ascii="Arial" w:hAnsi="Arial" w:cs="Arial"/>
                <w:position w:val="-2"/>
                <w:sz w:val="18"/>
                <w:szCs w:val="18"/>
              </w:rPr>
            </w:pPr>
          </w:p>
          <w:p w14:paraId="452A5DBE" w14:textId="77777777" w:rsidR="00082ECA" w:rsidRPr="002500C6" w:rsidRDefault="00082ECA" w:rsidP="0017178C">
            <w:pPr>
              <w:rPr>
                <w:rFonts w:ascii="Arial" w:hAnsi="Arial" w:cs="Arial"/>
                <w:sz w:val="18"/>
                <w:szCs w:val="18"/>
              </w:rPr>
            </w:pPr>
            <w:r w:rsidRPr="002500C6">
              <w:rPr>
                <w:rFonts w:ascii="Arial" w:hAnsi="Arial" w:cs="Arial"/>
                <w:position w:val="-2"/>
                <w:sz w:val="18"/>
                <w:szCs w:val="18"/>
              </w:rPr>
              <w:t>Kraj in datum:</w:t>
            </w:r>
          </w:p>
        </w:tc>
        <w:tc>
          <w:tcPr>
            <w:tcW w:w="0" w:type="auto"/>
            <w:tcMar>
              <w:top w:w="75" w:type="dxa"/>
              <w:bottom w:w="75" w:type="dxa"/>
            </w:tcMar>
            <w:vAlign w:val="center"/>
          </w:tcPr>
          <w:p w14:paraId="055B1B31" w14:textId="77777777" w:rsidR="00082ECA" w:rsidRPr="002500C6" w:rsidRDefault="00082ECA" w:rsidP="0017178C">
            <w:pPr>
              <w:jc w:val="center"/>
              <w:rPr>
                <w:rFonts w:ascii="Arial" w:hAnsi="Arial" w:cs="Arial"/>
                <w:sz w:val="18"/>
                <w:szCs w:val="18"/>
              </w:rPr>
            </w:pPr>
            <w:r w:rsidRPr="002500C6">
              <w:rPr>
                <w:rFonts w:ascii="Arial" w:hAnsi="Arial" w:cs="Arial"/>
                <w:position w:val="-2"/>
                <w:sz w:val="18"/>
                <w:szCs w:val="18"/>
              </w:rPr>
              <w:t>Ime in priimek: _______________________</w:t>
            </w:r>
          </w:p>
        </w:tc>
      </w:tr>
      <w:tr w:rsidR="002500C6" w:rsidRPr="002500C6" w14:paraId="3CC8B272" w14:textId="77777777" w:rsidTr="0017178C">
        <w:tc>
          <w:tcPr>
            <w:tcW w:w="2500" w:type="pct"/>
            <w:tcMar>
              <w:top w:w="75" w:type="dxa"/>
              <w:bottom w:w="75" w:type="dxa"/>
            </w:tcMar>
            <w:vAlign w:val="center"/>
          </w:tcPr>
          <w:p w14:paraId="0858DD62" w14:textId="77777777" w:rsidR="00082ECA" w:rsidRPr="002500C6" w:rsidRDefault="00082ECA" w:rsidP="0017178C">
            <w:pPr>
              <w:rPr>
                <w:rFonts w:ascii="Arial" w:hAnsi="Arial" w:cs="Arial"/>
                <w:sz w:val="18"/>
                <w:szCs w:val="18"/>
              </w:rPr>
            </w:pPr>
          </w:p>
        </w:tc>
        <w:tc>
          <w:tcPr>
            <w:tcW w:w="0" w:type="auto"/>
            <w:tcMar>
              <w:top w:w="75" w:type="dxa"/>
              <w:bottom w:w="75" w:type="dxa"/>
            </w:tcMar>
            <w:vAlign w:val="center"/>
          </w:tcPr>
          <w:p w14:paraId="54319D17" w14:textId="77777777" w:rsidR="00082ECA" w:rsidRPr="002500C6" w:rsidRDefault="00082ECA" w:rsidP="0017178C">
            <w:pPr>
              <w:rPr>
                <w:rFonts w:ascii="Arial" w:hAnsi="Arial" w:cs="Arial"/>
                <w:sz w:val="18"/>
                <w:szCs w:val="18"/>
              </w:rPr>
            </w:pPr>
          </w:p>
          <w:p w14:paraId="0E6466CE" w14:textId="77777777" w:rsidR="00082ECA" w:rsidRPr="002500C6" w:rsidRDefault="00082ECA" w:rsidP="0017178C">
            <w:pPr>
              <w:jc w:val="center"/>
              <w:rPr>
                <w:rFonts w:ascii="Arial" w:hAnsi="Arial" w:cs="Arial"/>
                <w:sz w:val="18"/>
                <w:szCs w:val="18"/>
              </w:rPr>
            </w:pPr>
            <w:r w:rsidRPr="002500C6">
              <w:rPr>
                <w:rFonts w:ascii="Arial" w:hAnsi="Arial" w:cs="Arial"/>
                <w:position w:val="-2"/>
                <w:sz w:val="18"/>
                <w:szCs w:val="18"/>
              </w:rPr>
              <w:t>(žig in podpis)</w:t>
            </w:r>
          </w:p>
        </w:tc>
      </w:tr>
    </w:tbl>
    <w:p w14:paraId="7A728F6F" w14:textId="77777777" w:rsidR="00082ECA" w:rsidRPr="002500C6" w:rsidRDefault="00082ECA" w:rsidP="00082ECA">
      <w:pPr>
        <w:rPr>
          <w:sz w:val="18"/>
          <w:szCs w:val="18"/>
        </w:rPr>
      </w:pPr>
    </w:p>
    <w:p w14:paraId="17F5953B" w14:textId="77777777" w:rsidR="00082ECA" w:rsidRPr="002500C6" w:rsidRDefault="00082ECA" w:rsidP="00082EC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rPr>
      </w:pPr>
      <w:r w:rsidRPr="002500C6">
        <w:rPr>
          <w:rFonts w:ascii="Arial" w:hAnsi="Arial" w:cs="Arial"/>
        </w:rPr>
        <w:lastRenderedPageBreak/>
        <w:t>Vzorec pogodbe</w:t>
      </w:r>
    </w:p>
    <w:p w14:paraId="436AAE4F" w14:textId="77777777" w:rsidR="00082ECA" w:rsidRPr="002500C6" w:rsidRDefault="00082ECA" w:rsidP="00082ECA">
      <w:pPr>
        <w:rPr>
          <w:rFonts w:ascii="Arial" w:hAnsi="Arial" w:cs="Arial"/>
        </w:rPr>
      </w:pPr>
    </w:p>
    <w:p w14:paraId="6EADD72D" w14:textId="77777777" w:rsidR="00082ECA" w:rsidRPr="002500C6" w:rsidRDefault="00082ECA" w:rsidP="00082ECA">
      <w:pPr>
        <w:spacing w:before="224" w:after="224" w:line="240" w:lineRule="auto"/>
        <w:jc w:val="center"/>
        <w:outlineLvl w:val="1"/>
        <w:rPr>
          <w:rFonts w:ascii="Arial" w:hAnsi="Arial" w:cs="Arial"/>
          <w:b/>
          <w:bCs/>
          <w:sz w:val="24"/>
          <w:szCs w:val="24"/>
        </w:rPr>
      </w:pPr>
      <w:r w:rsidRPr="002500C6">
        <w:rPr>
          <w:rFonts w:ascii="Arial" w:hAnsi="Arial" w:cs="Arial"/>
          <w:b/>
          <w:bCs/>
          <w:sz w:val="24"/>
          <w:szCs w:val="24"/>
        </w:rPr>
        <w:t>Pogodba št. ________</w:t>
      </w:r>
    </w:p>
    <w:p w14:paraId="1E24C852" w14:textId="77777777" w:rsidR="00082ECA" w:rsidRPr="002500C6" w:rsidRDefault="00082ECA" w:rsidP="00082ECA">
      <w:pPr>
        <w:spacing w:before="224" w:after="224" w:line="240" w:lineRule="auto"/>
        <w:jc w:val="center"/>
        <w:outlineLvl w:val="1"/>
        <w:rPr>
          <w:rFonts w:ascii="Arial" w:eastAsia="Times New Roman" w:hAnsi="Arial" w:cs="Arial"/>
          <w:b/>
          <w:sz w:val="24"/>
          <w:szCs w:val="24"/>
          <w:lang w:eastAsia="sl-SI"/>
        </w:rPr>
      </w:pPr>
      <w:r w:rsidRPr="002500C6">
        <w:rPr>
          <w:rFonts w:ascii="Arial" w:hAnsi="Arial" w:cs="Arial"/>
          <w:b/>
          <w:bCs/>
          <w:sz w:val="24"/>
          <w:szCs w:val="24"/>
        </w:rPr>
        <w:t xml:space="preserve">za </w:t>
      </w:r>
      <w:r w:rsidRPr="002500C6">
        <w:rPr>
          <w:rFonts w:ascii="Arial" w:hAnsi="Arial" w:cs="Arial"/>
          <w:b/>
          <w:sz w:val="24"/>
          <w:szCs w:val="24"/>
        </w:rPr>
        <w:t xml:space="preserve">nakup opreme </w:t>
      </w:r>
      <w:r w:rsidRPr="002500C6">
        <w:rPr>
          <w:rFonts w:ascii="Arial" w:eastAsia="Times New Roman" w:hAnsi="Arial" w:cs="Arial"/>
          <w:b/>
          <w:sz w:val="24"/>
          <w:szCs w:val="24"/>
          <w:lang w:eastAsia="sl-SI"/>
        </w:rPr>
        <w:t>za potrebe Centra odličnosti za raziskave in inovacije na področju obnovljivih materialov in zdravega bivanjskega okolja</w:t>
      </w:r>
    </w:p>
    <w:p w14:paraId="0425A5B8" w14:textId="77777777" w:rsidR="00082ECA" w:rsidRPr="002500C6" w:rsidRDefault="00082ECA" w:rsidP="00082ECA">
      <w:pPr>
        <w:spacing w:before="224" w:after="224" w:line="240" w:lineRule="auto"/>
        <w:jc w:val="center"/>
        <w:outlineLvl w:val="1"/>
      </w:pPr>
      <w:r w:rsidRPr="002500C6">
        <w:rPr>
          <w:rFonts w:ascii="Arial" w:hAnsi="Arial" w:cs="Arial"/>
          <w:sz w:val="18"/>
          <w:szCs w:val="18"/>
        </w:rPr>
        <w:t>sklenjena med</w:t>
      </w:r>
    </w:p>
    <w:p w14:paraId="3353329A" w14:textId="77777777" w:rsidR="00082ECA" w:rsidRPr="002500C6" w:rsidRDefault="00082ECA" w:rsidP="00082ECA">
      <w:pPr>
        <w:spacing w:after="0" w:line="240" w:lineRule="auto"/>
        <w:jc w:val="both"/>
      </w:pPr>
      <w:r w:rsidRPr="002500C6">
        <w:rPr>
          <w:rFonts w:ascii="Arial" w:hAnsi="Arial" w:cs="Arial"/>
          <w:b/>
          <w:bCs/>
          <w:sz w:val="18"/>
          <w:szCs w:val="18"/>
        </w:rPr>
        <w:t xml:space="preserve">NAROČNIKOM: </w:t>
      </w:r>
      <w:proofErr w:type="spellStart"/>
      <w:r w:rsidRPr="002500C6">
        <w:rPr>
          <w:rFonts w:ascii="Arial" w:hAnsi="Arial" w:cs="Arial"/>
          <w:b/>
          <w:sz w:val="18"/>
          <w:szCs w:val="18"/>
        </w:rPr>
        <w:t>InnoRenew</w:t>
      </w:r>
      <w:proofErr w:type="spellEnd"/>
      <w:r w:rsidRPr="002500C6">
        <w:rPr>
          <w:rFonts w:ascii="Arial" w:hAnsi="Arial" w:cs="Arial"/>
          <w:b/>
          <w:sz w:val="18"/>
          <w:szCs w:val="18"/>
        </w:rPr>
        <w:t xml:space="preserve"> </w:t>
      </w:r>
      <w:proofErr w:type="spellStart"/>
      <w:r w:rsidRPr="002500C6">
        <w:rPr>
          <w:rFonts w:ascii="Arial" w:hAnsi="Arial" w:cs="Arial"/>
          <w:b/>
          <w:sz w:val="18"/>
          <w:szCs w:val="18"/>
        </w:rPr>
        <w:t>CoE</w:t>
      </w:r>
      <w:proofErr w:type="spellEnd"/>
      <w:r w:rsidRPr="002500C6">
        <w:rPr>
          <w:rFonts w:ascii="Arial" w:hAnsi="Arial" w:cs="Arial"/>
          <w:b/>
          <w:sz w:val="18"/>
          <w:szCs w:val="18"/>
        </w:rPr>
        <w:t xml:space="preserve"> Center odličnosti za raziskave in inovacije na področju obnovljivih materialov in zdravega bivanjskega okolja, Livade 6, 6310 Izola – </w:t>
      </w:r>
      <w:proofErr w:type="spellStart"/>
      <w:r w:rsidRPr="002500C6">
        <w:rPr>
          <w:rFonts w:ascii="Arial" w:hAnsi="Arial" w:cs="Arial"/>
          <w:b/>
          <w:sz w:val="18"/>
          <w:szCs w:val="18"/>
        </w:rPr>
        <w:t>Isola</w:t>
      </w:r>
      <w:proofErr w:type="spellEnd"/>
      <w:r w:rsidRPr="002500C6">
        <w:rPr>
          <w:rFonts w:ascii="Arial" w:hAnsi="Arial" w:cs="Arial"/>
          <w:sz w:val="18"/>
          <w:szCs w:val="18"/>
        </w:rPr>
        <w:t xml:space="preserve">, ki ga zastopa izr. prof. dr. Andreja Kutnar </w:t>
      </w:r>
      <w:r w:rsidRPr="002500C6">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2500C6" w:rsidRPr="002500C6" w14:paraId="7AD3A36D" w14:textId="77777777" w:rsidTr="0017178C">
        <w:tc>
          <w:tcPr>
            <w:tcW w:w="3300" w:type="dxa"/>
            <w:tcMar>
              <w:top w:w="0" w:type="auto"/>
              <w:bottom w:w="0" w:type="auto"/>
            </w:tcMar>
            <w:vAlign w:val="center"/>
          </w:tcPr>
          <w:p w14:paraId="19C8FE9C" w14:textId="77777777" w:rsidR="00082ECA" w:rsidRPr="002500C6" w:rsidRDefault="00082ECA" w:rsidP="0017178C">
            <w:r w:rsidRPr="002500C6">
              <w:rPr>
                <w:rFonts w:ascii="Arial" w:hAnsi="Arial" w:cs="Arial"/>
                <w:position w:val="-2"/>
                <w:sz w:val="18"/>
                <w:szCs w:val="18"/>
              </w:rPr>
              <w:t>Matična številka:</w:t>
            </w:r>
          </w:p>
        </w:tc>
        <w:tc>
          <w:tcPr>
            <w:tcW w:w="4530" w:type="dxa"/>
            <w:tcMar>
              <w:top w:w="0" w:type="auto"/>
              <w:bottom w:w="0" w:type="auto"/>
            </w:tcMar>
            <w:vAlign w:val="center"/>
          </w:tcPr>
          <w:p w14:paraId="4EDC7725" w14:textId="77777777" w:rsidR="00082ECA" w:rsidRPr="002500C6" w:rsidRDefault="00082ECA" w:rsidP="0017178C">
            <w:r w:rsidRPr="002500C6">
              <w:rPr>
                <w:rFonts w:ascii="Arial" w:hAnsi="Arial" w:cs="Arial"/>
                <w:position w:val="-2"/>
                <w:sz w:val="18"/>
                <w:szCs w:val="18"/>
              </w:rPr>
              <w:t>7233817000</w:t>
            </w:r>
          </w:p>
        </w:tc>
      </w:tr>
      <w:tr w:rsidR="002500C6" w:rsidRPr="002500C6" w14:paraId="1764C586" w14:textId="77777777" w:rsidTr="0017178C">
        <w:tc>
          <w:tcPr>
            <w:tcW w:w="3300" w:type="dxa"/>
            <w:tcMar>
              <w:top w:w="0" w:type="auto"/>
              <w:bottom w:w="0" w:type="auto"/>
            </w:tcMar>
            <w:vAlign w:val="center"/>
          </w:tcPr>
          <w:p w14:paraId="24317666" w14:textId="77777777" w:rsidR="00082ECA" w:rsidRPr="002500C6" w:rsidRDefault="00082ECA" w:rsidP="0017178C">
            <w:r w:rsidRPr="002500C6">
              <w:rPr>
                <w:rFonts w:ascii="Arial" w:hAnsi="Arial" w:cs="Arial"/>
                <w:position w:val="-2"/>
                <w:sz w:val="18"/>
                <w:szCs w:val="18"/>
              </w:rPr>
              <w:t>Identifikacijska številka (ID za DDV):</w:t>
            </w:r>
          </w:p>
        </w:tc>
        <w:tc>
          <w:tcPr>
            <w:tcW w:w="4530" w:type="dxa"/>
            <w:tcMar>
              <w:top w:w="0" w:type="auto"/>
              <w:bottom w:w="0" w:type="auto"/>
            </w:tcMar>
            <w:vAlign w:val="center"/>
          </w:tcPr>
          <w:p w14:paraId="1897ECD1" w14:textId="77777777" w:rsidR="00082ECA" w:rsidRPr="002500C6" w:rsidRDefault="00082ECA" w:rsidP="0017178C">
            <w:r w:rsidRPr="002500C6">
              <w:rPr>
                <w:rFonts w:ascii="Arial" w:hAnsi="Arial" w:cs="Arial"/>
                <w:position w:val="-2"/>
                <w:sz w:val="18"/>
                <w:szCs w:val="18"/>
              </w:rPr>
              <w:t>65332547</w:t>
            </w:r>
          </w:p>
        </w:tc>
      </w:tr>
      <w:tr w:rsidR="00082ECA" w:rsidRPr="002500C6" w14:paraId="7387B5C3" w14:textId="77777777" w:rsidTr="0017178C">
        <w:tc>
          <w:tcPr>
            <w:tcW w:w="3300" w:type="dxa"/>
            <w:tcMar>
              <w:top w:w="0" w:type="auto"/>
              <w:bottom w:w="0" w:type="auto"/>
            </w:tcMar>
            <w:vAlign w:val="center"/>
          </w:tcPr>
          <w:p w14:paraId="0FFA76FB" w14:textId="77777777" w:rsidR="00082ECA" w:rsidRPr="002500C6" w:rsidRDefault="00082ECA" w:rsidP="0017178C">
            <w:r w:rsidRPr="002500C6">
              <w:rPr>
                <w:rFonts w:ascii="Arial" w:hAnsi="Arial" w:cs="Arial"/>
                <w:position w:val="-2"/>
                <w:sz w:val="18"/>
                <w:szCs w:val="18"/>
              </w:rPr>
              <w:t>Transakcijski račun (TRR):</w:t>
            </w:r>
          </w:p>
        </w:tc>
        <w:tc>
          <w:tcPr>
            <w:tcW w:w="4530" w:type="dxa"/>
            <w:tcMar>
              <w:top w:w="0" w:type="auto"/>
              <w:bottom w:w="0" w:type="auto"/>
            </w:tcMar>
            <w:vAlign w:val="center"/>
          </w:tcPr>
          <w:p w14:paraId="16B331BC" w14:textId="77777777" w:rsidR="00082ECA" w:rsidRPr="002500C6" w:rsidRDefault="00082ECA" w:rsidP="0017178C">
            <w:r w:rsidRPr="002500C6">
              <w:rPr>
                <w:rFonts w:ascii="Arial" w:hAnsi="Arial" w:cs="Arial"/>
                <w:position w:val="-2"/>
                <w:sz w:val="18"/>
                <w:szCs w:val="18"/>
              </w:rPr>
              <w:t xml:space="preserve">SI56 0292 2026 2173 147, odprt pri NLB </w:t>
            </w:r>
            <w:proofErr w:type="spellStart"/>
            <w:r w:rsidRPr="002500C6">
              <w:rPr>
                <w:rFonts w:ascii="Arial" w:hAnsi="Arial" w:cs="Arial"/>
                <w:position w:val="-2"/>
                <w:sz w:val="18"/>
                <w:szCs w:val="18"/>
              </w:rPr>
              <w:t>d.d</w:t>
            </w:r>
            <w:proofErr w:type="spellEnd"/>
            <w:r w:rsidRPr="002500C6">
              <w:rPr>
                <w:rFonts w:ascii="Arial" w:hAnsi="Arial" w:cs="Arial"/>
                <w:position w:val="-2"/>
                <w:sz w:val="18"/>
                <w:szCs w:val="18"/>
              </w:rPr>
              <w:t>.</w:t>
            </w:r>
          </w:p>
        </w:tc>
      </w:tr>
    </w:tbl>
    <w:p w14:paraId="3854EA15" w14:textId="77777777" w:rsidR="00082ECA" w:rsidRPr="002500C6" w:rsidRDefault="00082ECA" w:rsidP="00082ECA"/>
    <w:p w14:paraId="2CA5055E" w14:textId="77777777" w:rsidR="00082ECA" w:rsidRPr="002500C6" w:rsidRDefault="00082ECA" w:rsidP="00082ECA">
      <w:pPr>
        <w:spacing w:before="225" w:after="225" w:line="240" w:lineRule="auto"/>
        <w:jc w:val="center"/>
      </w:pPr>
      <w:r w:rsidRPr="002500C6">
        <w:rPr>
          <w:rFonts w:ascii="Arial" w:hAnsi="Arial" w:cs="Arial"/>
          <w:sz w:val="18"/>
          <w:szCs w:val="18"/>
        </w:rPr>
        <w:t>in</w:t>
      </w:r>
    </w:p>
    <w:p w14:paraId="51CBA38A" w14:textId="77777777" w:rsidR="00082ECA" w:rsidRPr="002500C6" w:rsidRDefault="00082ECA" w:rsidP="00082ECA">
      <w:pPr>
        <w:spacing w:before="225" w:after="225" w:line="240" w:lineRule="auto"/>
        <w:jc w:val="both"/>
      </w:pPr>
      <w:r w:rsidRPr="002500C6">
        <w:rPr>
          <w:rFonts w:ascii="Arial" w:hAnsi="Arial" w:cs="Arial"/>
          <w:b/>
          <w:bCs/>
          <w:sz w:val="18"/>
          <w:szCs w:val="18"/>
        </w:rPr>
        <w:t>DOBAVITELJEM: </w:t>
      </w:r>
      <w:r w:rsidRPr="002500C6">
        <w:rPr>
          <w:rFonts w:ascii="Arial" w:hAnsi="Arial" w:cs="Arial"/>
          <w:sz w:val="18"/>
          <w:szCs w:val="18"/>
        </w:rPr>
        <w:t>___________________________________,</w:t>
      </w:r>
      <w:r w:rsidRPr="002500C6">
        <w:rPr>
          <w:rFonts w:ascii="Arial" w:hAnsi="Arial" w:cs="Arial"/>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2500C6" w:rsidRPr="002500C6" w14:paraId="7A4D88DA" w14:textId="77777777" w:rsidTr="0017178C">
        <w:tc>
          <w:tcPr>
            <w:tcW w:w="3300" w:type="dxa"/>
            <w:tcMar>
              <w:top w:w="0" w:type="auto"/>
              <w:bottom w:w="0" w:type="auto"/>
            </w:tcMar>
            <w:vAlign w:val="center"/>
          </w:tcPr>
          <w:p w14:paraId="0C4DCE69" w14:textId="77777777" w:rsidR="00082ECA" w:rsidRPr="002500C6" w:rsidRDefault="00082ECA" w:rsidP="0017178C">
            <w:r w:rsidRPr="002500C6">
              <w:rPr>
                <w:rFonts w:ascii="Arial" w:hAnsi="Arial" w:cs="Arial"/>
                <w:position w:val="-2"/>
                <w:sz w:val="18"/>
                <w:szCs w:val="18"/>
              </w:rPr>
              <w:t>Matična številka:</w:t>
            </w:r>
          </w:p>
        </w:tc>
        <w:tc>
          <w:tcPr>
            <w:tcW w:w="0" w:type="auto"/>
            <w:tcBorders>
              <w:bottom w:val="single" w:sz="5" w:space="0" w:color="000000"/>
            </w:tcBorders>
            <w:tcMar>
              <w:top w:w="0" w:type="auto"/>
              <w:bottom w:w="0" w:type="auto"/>
            </w:tcMar>
            <w:vAlign w:val="center"/>
          </w:tcPr>
          <w:p w14:paraId="1FF44D7D" w14:textId="77777777" w:rsidR="00082ECA" w:rsidRPr="002500C6" w:rsidRDefault="00082ECA" w:rsidP="0017178C">
            <w:r w:rsidRPr="002500C6">
              <w:rPr>
                <w:rFonts w:ascii="Arial" w:hAnsi="Arial" w:cs="Arial"/>
                <w:position w:val="-2"/>
                <w:sz w:val="18"/>
                <w:szCs w:val="18"/>
              </w:rPr>
              <w:t> </w:t>
            </w:r>
          </w:p>
        </w:tc>
      </w:tr>
      <w:tr w:rsidR="002500C6" w:rsidRPr="002500C6" w14:paraId="222233FF" w14:textId="77777777" w:rsidTr="0017178C">
        <w:tc>
          <w:tcPr>
            <w:tcW w:w="3300" w:type="dxa"/>
            <w:tcMar>
              <w:top w:w="0" w:type="auto"/>
              <w:bottom w:w="0" w:type="auto"/>
            </w:tcMar>
            <w:vAlign w:val="center"/>
          </w:tcPr>
          <w:p w14:paraId="0B88083D" w14:textId="77777777" w:rsidR="00082ECA" w:rsidRPr="002500C6" w:rsidRDefault="00082ECA" w:rsidP="0017178C">
            <w:r w:rsidRPr="002500C6">
              <w:rPr>
                <w:rFonts w:ascii="Arial" w:hAnsi="Arial" w:cs="Arial"/>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CB0B524" w14:textId="77777777" w:rsidR="00082ECA" w:rsidRPr="002500C6" w:rsidRDefault="00082ECA" w:rsidP="0017178C">
            <w:r w:rsidRPr="002500C6">
              <w:rPr>
                <w:rFonts w:ascii="Arial" w:hAnsi="Arial" w:cs="Arial"/>
                <w:position w:val="-2"/>
                <w:sz w:val="18"/>
                <w:szCs w:val="18"/>
              </w:rPr>
              <w:t> </w:t>
            </w:r>
          </w:p>
        </w:tc>
      </w:tr>
      <w:tr w:rsidR="002500C6" w:rsidRPr="002500C6" w14:paraId="543263E5" w14:textId="77777777" w:rsidTr="0017178C">
        <w:tc>
          <w:tcPr>
            <w:tcW w:w="3300" w:type="dxa"/>
            <w:tcMar>
              <w:top w:w="0" w:type="auto"/>
              <w:bottom w:w="0" w:type="auto"/>
            </w:tcMar>
            <w:vAlign w:val="center"/>
          </w:tcPr>
          <w:p w14:paraId="15317250" w14:textId="77777777" w:rsidR="00082ECA" w:rsidRPr="002500C6" w:rsidRDefault="00082ECA" w:rsidP="0017178C">
            <w:r w:rsidRPr="002500C6">
              <w:rPr>
                <w:rFonts w:ascii="Arial" w:hAnsi="Arial" w:cs="Arial"/>
                <w:position w:val="-2"/>
                <w:sz w:val="18"/>
                <w:szCs w:val="18"/>
              </w:rPr>
              <w:t>Transakcijski račun (TRR):</w:t>
            </w:r>
          </w:p>
        </w:tc>
        <w:tc>
          <w:tcPr>
            <w:tcW w:w="0" w:type="auto"/>
            <w:tcBorders>
              <w:bottom w:val="single" w:sz="5" w:space="0" w:color="000000"/>
            </w:tcBorders>
            <w:tcMar>
              <w:top w:w="0" w:type="auto"/>
              <w:bottom w:w="0" w:type="auto"/>
            </w:tcMar>
            <w:vAlign w:val="center"/>
          </w:tcPr>
          <w:p w14:paraId="24FB3524" w14:textId="77777777" w:rsidR="00082ECA" w:rsidRPr="002500C6" w:rsidRDefault="00082ECA" w:rsidP="0017178C">
            <w:r w:rsidRPr="002500C6">
              <w:rPr>
                <w:rFonts w:ascii="Arial" w:hAnsi="Arial" w:cs="Arial"/>
                <w:position w:val="-2"/>
                <w:sz w:val="18"/>
                <w:szCs w:val="18"/>
              </w:rPr>
              <w:t> </w:t>
            </w:r>
          </w:p>
        </w:tc>
      </w:tr>
    </w:tbl>
    <w:p w14:paraId="2C2F1C6A" w14:textId="77777777" w:rsidR="00082ECA" w:rsidRPr="002500C6" w:rsidRDefault="00082ECA" w:rsidP="00082ECA">
      <w:pPr>
        <w:spacing w:before="225" w:after="225" w:line="240" w:lineRule="auto"/>
        <w:jc w:val="both"/>
      </w:pPr>
      <w:r w:rsidRPr="002500C6">
        <w:rPr>
          <w:rFonts w:ascii="Arial" w:hAnsi="Arial" w:cs="Arial"/>
          <w:sz w:val="18"/>
          <w:szCs w:val="18"/>
        </w:rPr>
        <w:t> </w:t>
      </w:r>
    </w:p>
    <w:p w14:paraId="2661C848" w14:textId="77777777" w:rsidR="00082ECA" w:rsidRPr="002500C6" w:rsidRDefault="00082ECA" w:rsidP="00082ECA">
      <w:pPr>
        <w:spacing w:before="225" w:after="225" w:line="240" w:lineRule="auto"/>
        <w:jc w:val="both"/>
      </w:pPr>
      <w:r w:rsidRPr="002500C6">
        <w:rPr>
          <w:rFonts w:ascii="Arial" w:hAnsi="Arial" w:cs="Arial"/>
          <w:b/>
          <w:bCs/>
          <w:sz w:val="18"/>
          <w:szCs w:val="18"/>
        </w:rPr>
        <w:t>I. UVODNE DOLOČBE</w:t>
      </w:r>
    </w:p>
    <w:p w14:paraId="104D275C"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1. člen</w:t>
      </w:r>
    </w:p>
    <w:p w14:paraId="7AEBA68C" w14:textId="77777777" w:rsidR="00082ECA" w:rsidRPr="002500C6" w:rsidRDefault="00082ECA" w:rsidP="00082ECA">
      <w:pPr>
        <w:spacing w:after="0" w:line="240" w:lineRule="auto"/>
        <w:jc w:val="center"/>
      </w:pPr>
    </w:p>
    <w:tbl>
      <w:tblPr>
        <w:tblW w:w="0" w:type="auto"/>
        <w:tblInd w:w="108" w:type="dxa"/>
        <w:tblLook w:val="04A0" w:firstRow="1" w:lastRow="0" w:firstColumn="1" w:lastColumn="0" w:noHBand="0" w:noVBand="1"/>
      </w:tblPr>
      <w:tblGrid>
        <w:gridCol w:w="8962"/>
      </w:tblGrid>
      <w:tr w:rsidR="002500C6" w:rsidRPr="002500C6" w14:paraId="0049CAEE" w14:textId="77777777" w:rsidTr="0017178C">
        <w:tc>
          <w:tcPr>
            <w:tcW w:w="0" w:type="auto"/>
            <w:tcMar>
              <w:top w:w="0" w:type="auto"/>
              <w:bottom w:w="0" w:type="auto"/>
            </w:tcMar>
          </w:tcPr>
          <w:p w14:paraId="3D61368E" w14:textId="77777777" w:rsidR="00082ECA" w:rsidRPr="002500C6" w:rsidRDefault="00082ECA" w:rsidP="0017178C">
            <w:pPr>
              <w:spacing w:before="225" w:after="225"/>
              <w:jc w:val="both"/>
            </w:pPr>
            <w:r w:rsidRPr="002500C6">
              <w:rPr>
                <w:rFonts w:ascii="Arial" w:hAnsi="Arial" w:cs="Arial"/>
                <w:sz w:val="18"/>
                <w:szCs w:val="18"/>
              </w:rPr>
              <w:t>Naročnik in dobavitelj ugotavljata, da je bil na osnovi:</w:t>
            </w:r>
          </w:p>
          <w:tbl>
            <w:tblPr>
              <w:tblW w:w="0" w:type="auto"/>
              <w:tblLook w:val="04A0" w:firstRow="1" w:lastRow="0" w:firstColumn="1" w:lastColumn="0" w:noHBand="0" w:noVBand="1"/>
            </w:tblPr>
            <w:tblGrid>
              <w:gridCol w:w="8746"/>
            </w:tblGrid>
            <w:tr w:rsidR="002500C6" w:rsidRPr="002500C6" w14:paraId="53B6C6D4" w14:textId="77777777" w:rsidTr="0017178C">
              <w:tc>
                <w:tcPr>
                  <w:tcW w:w="0" w:type="auto"/>
                  <w:tcMar>
                    <w:top w:w="0" w:type="auto"/>
                    <w:bottom w:w="0" w:type="auto"/>
                  </w:tcMar>
                </w:tcPr>
                <w:p w14:paraId="5576BC6D" w14:textId="77777777" w:rsidR="00082ECA" w:rsidRPr="002500C6" w:rsidRDefault="00082ECA" w:rsidP="0017178C">
                  <w:pPr>
                    <w:numPr>
                      <w:ilvl w:val="0"/>
                      <w:numId w:val="23"/>
                    </w:numPr>
                    <w:jc w:val="both"/>
                    <w:rPr>
                      <w:rFonts w:ascii="Arial" w:hAnsi="Arial" w:cs="Arial"/>
                      <w:sz w:val="18"/>
                      <w:szCs w:val="18"/>
                    </w:rPr>
                  </w:pPr>
                  <w:r w:rsidRPr="002500C6">
                    <w:rPr>
                      <w:rFonts w:ascii="Arial" w:hAnsi="Arial" w:cs="Arial"/>
                      <w:sz w:val="18"/>
                      <w:szCs w:val="18"/>
                    </w:rPr>
                    <w:t>javnega naročila, objavljenega na Portalu javnih naročil številka _____________ z dne ___________ in</w:t>
                  </w:r>
                </w:p>
                <w:p w14:paraId="47278F71" w14:textId="77777777" w:rsidR="00082ECA" w:rsidRPr="002500C6" w:rsidRDefault="00082ECA" w:rsidP="0017178C">
                  <w:pPr>
                    <w:numPr>
                      <w:ilvl w:val="0"/>
                      <w:numId w:val="23"/>
                    </w:numPr>
                    <w:jc w:val="both"/>
                    <w:rPr>
                      <w:rFonts w:ascii="Arial" w:hAnsi="Arial" w:cs="Arial"/>
                      <w:sz w:val="18"/>
                      <w:szCs w:val="18"/>
                    </w:rPr>
                  </w:pPr>
                  <w:r w:rsidRPr="002500C6">
                    <w:rPr>
                      <w:rFonts w:ascii="Arial" w:hAnsi="Arial" w:cs="Arial"/>
                      <w:sz w:val="18"/>
                      <w:szCs w:val="18"/>
                    </w:rPr>
                    <w:t>naročnikove odločitve o oddaji javnega naročila številka ________________ z dne ______________</w:t>
                  </w:r>
                </w:p>
              </w:tc>
            </w:tr>
          </w:tbl>
          <w:p w14:paraId="25F6989F" w14:textId="77777777" w:rsidR="00082ECA" w:rsidRPr="002500C6" w:rsidRDefault="00082ECA" w:rsidP="0017178C">
            <w:pPr>
              <w:spacing w:before="225" w:after="225"/>
              <w:jc w:val="both"/>
            </w:pPr>
            <w:r w:rsidRPr="002500C6">
              <w:rPr>
                <w:rFonts w:ascii="Arial" w:hAnsi="Arial" w:cs="Arial"/>
                <w:sz w:val="18"/>
                <w:szCs w:val="18"/>
              </w:rPr>
              <w:t>izbran dobavitelj v okviru omenjenega javnega naročila, zaradi česar se sklepa predmetna pogodba.</w:t>
            </w:r>
          </w:p>
        </w:tc>
      </w:tr>
    </w:tbl>
    <w:p w14:paraId="29FAC4A9" w14:textId="77777777" w:rsidR="00082ECA" w:rsidRPr="002500C6" w:rsidRDefault="00082ECA" w:rsidP="00082ECA">
      <w:pPr>
        <w:spacing w:before="225" w:after="225" w:line="240" w:lineRule="auto"/>
        <w:jc w:val="both"/>
      </w:pPr>
      <w:r w:rsidRPr="002500C6">
        <w:rPr>
          <w:rFonts w:ascii="Arial" w:hAnsi="Arial" w:cs="Arial"/>
          <w:b/>
          <w:bCs/>
          <w:sz w:val="18"/>
          <w:szCs w:val="18"/>
        </w:rPr>
        <w:t>II. PREDMET POGODBE</w:t>
      </w:r>
    </w:p>
    <w:p w14:paraId="145743B7"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2. člen</w:t>
      </w:r>
    </w:p>
    <w:p w14:paraId="72CD8DCE" w14:textId="77777777" w:rsidR="00082ECA" w:rsidRPr="002500C6" w:rsidRDefault="00082ECA" w:rsidP="00082ECA">
      <w:pPr>
        <w:spacing w:after="0" w:line="240" w:lineRule="auto"/>
        <w:jc w:val="center"/>
      </w:pPr>
    </w:p>
    <w:tbl>
      <w:tblPr>
        <w:tblW w:w="0" w:type="auto"/>
        <w:tblInd w:w="108" w:type="dxa"/>
        <w:tblLook w:val="04A0" w:firstRow="1" w:lastRow="0" w:firstColumn="1" w:lastColumn="0" w:noHBand="0" w:noVBand="1"/>
      </w:tblPr>
      <w:tblGrid>
        <w:gridCol w:w="8962"/>
      </w:tblGrid>
      <w:tr w:rsidR="002500C6" w:rsidRPr="002500C6" w14:paraId="15A8FCF8" w14:textId="77777777" w:rsidTr="0017178C">
        <w:tc>
          <w:tcPr>
            <w:tcW w:w="0" w:type="auto"/>
            <w:tcMar>
              <w:top w:w="0" w:type="auto"/>
              <w:bottom w:w="0" w:type="auto"/>
            </w:tcMar>
          </w:tcPr>
          <w:p w14:paraId="52C61F3B" w14:textId="77777777" w:rsidR="00082ECA" w:rsidRPr="002500C6" w:rsidRDefault="00082ECA" w:rsidP="0017178C">
            <w:pPr>
              <w:spacing w:before="225" w:after="225"/>
              <w:jc w:val="both"/>
              <w:rPr>
                <w:rFonts w:ascii="Arial" w:hAnsi="Arial" w:cs="Arial"/>
                <w:b/>
                <w:bCs/>
                <w:sz w:val="18"/>
                <w:szCs w:val="18"/>
              </w:rPr>
            </w:pPr>
            <w:r w:rsidRPr="002500C6">
              <w:rPr>
                <w:rFonts w:ascii="Arial" w:hAnsi="Arial" w:cs="Arial"/>
                <w:sz w:val="18"/>
                <w:szCs w:val="18"/>
              </w:rPr>
              <w:lastRenderedPageBreak/>
              <w:t>Predmet pogodbe je obveznost dobavitelja, da bo naročniku za pogodbeno dogovorjeno ceno in v rokih ter pod pogoji določenimi s to pogodbo in ponudbo dobavil predmet naročila</w:t>
            </w:r>
            <w:r w:rsidRPr="002500C6">
              <w:rPr>
                <w:rFonts w:ascii="Arial" w:hAnsi="Arial" w:cs="Arial"/>
                <w:b/>
                <w:bCs/>
                <w:sz w:val="18"/>
                <w:szCs w:val="18"/>
              </w:rPr>
              <w:t xml:space="preserve"> za sklop/e </w:t>
            </w:r>
            <w:r w:rsidRPr="002500C6">
              <w:rPr>
                <w:rFonts w:ascii="Arial" w:hAnsi="Arial" w:cs="Arial"/>
                <w:bCs/>
                <w:i/>
                <w:sz w:val="18"/>
                <w:szCs w:val="18"/>
              </w:rPr>
              <w:t>(navedba sklopov in naziva opreme)</w:t>
            </w:r>
            <w:r w:rsidRPr="002500C6">
              <w:rPr>
                <w:rFonts w:ascii="Arial" w:hAnsi="Arial" w:cs="Arial"/>
                <w:b/>
                <w:bCs/>
                <w:sz w:val="18"/>
                <w:szCs w:val="18"/>
              </w:rPr>
              <w:t>: ____.</w:t>
            </w:r>
          </w:p>
        </w:tc>
      </w:tr>
    </w:tbl>
    <w:p w14:paraId="0EFD641A"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3. člen</w:t>
      </w:r>
    </w:p>
    <w:p w14:paraId="29F60127" w14:textId="77777777" w:rsidR="00082ECA" w:rsidRPr="002500C6" w:rsidRDefault="00082ECA" w:rsidP="00082ECA">
      <w:pPr>
        <w:spacing w:after="0" w:line="240" w:lineRule="auto"/>
        <w:jc w:val="center"/>
      </w:pPr>
    </w:p>
    <w:tbl>
      <w:tblPr>
        <w:tblW w:w="0" w:type="auto"/>
        <w:tblInd w:w="108" w:type="dxa"/>
        <w:tblLook w:val="04A0" w:firstRow="1" w:lastRow="0" w:firstColumn="1" w:lastColumn="0" w:noHBand="0" w:noVBand="1"/>
      </w:tblPr>
      <w:tblGrid>
        <w:gridCol w:w="7141"/>
      </w:tblGrid>
      <w:tr w:rsidR="002500C6" w:rsidRPr="002500C6" w14:paraId="0BD59500" w14:textId="77777777" w:rsidTr="0017178C">
        <w:tc>
          <w:tcPr>
            <w:tcW w:w="0" w:type="auto"/>
            <w:tcMar>
              <w:top w:w="0" w:type="auto"/>
              <w:bottom w:w="0" w:type="auto"/>
            </w:tcMar>
          </w:tcPr>
          <w:p w14:paraId="5D97087D" w14:textId="77777777" w:rsidR="00082ECA" w:rsidRPr="002500C6" w:rsidRDefault="00082ECA" w:rsidP="0017178C">
            <w:pPr>
              <w:spacing w:before="225" w:after="225"/>
              <w:jc w:val="both"/>
            </w:pPr>
            <w:r w:rsidRPr="002500C6">
              <w:rPr>
                <w:rFonts w:ascii="Arial" w:hAnsi="Arial" w:cs="Arial"/>
                <w:sz w:val="18"/>
                <w:szCs w:val="18"/>
              </w:rPr>
              <w:t>Dobavitelj bo izvedel dobavo v skladu in v obsegu določenem z naslednjimi dokumenti:</w:t>
            </w:r>
          </w:p>
          <w:tbl>
            <w:tblPr>
              <w:tblW w:w="0" w:type="auto"/>
              <w:tblLook w:val="04A0" w:firstRow="1" w:lastRow="0" w:firstColumn="1" w:lastColumn="0" w:noHBand="0" w:noVBand="1"/>
            </w:tblPr>
            <w:tblGrid>
              <w:gridCol w:w="6810"/>
            </w:tblGrid>
            <w:tr w:rsidR="002500C6" w:rsidRPr="002500C6" w14:paraId="0590D501" w14:textId="77777777" w:rsidTr="0017178C">
              <w:tc>
                <w:tcPr>
                  <w:tcW w:w="0" w:type="auto"/>
                  <w:tcMar>
                    <w:top w:w="0" w:type="auto"/>
                    <w:bottom w:w="0" w:type="auto"/>
                  </w:tcMar>
                </w:tcPr>
                <w:p w14:paraId="062D7CA7" w14:textId="77777777" w:rsidR="00082ECA" w:rsidRPr="002500C6" w:rsidRDefault="00082ECA" w:rsidP="0017178C">
                  <w:pPr>
                    <w:numPr>
                      <w:ilvl w:val="0"/>
                      <w:numId w:val="24"/>
                    </w:numPr>
                    <w:jc w:val="both"/>
                    <w:rPr>
                      <w:rFonts w:ascii="Arial" w:hAnsi="Arial" w:cs="Arial"/>
                      <w:sz w:val="18"/>
                      <w:szCs w:val="18"/>
                    </w:rPr>
                  </w:pPr>
                  <w:r w:rsidRPr="002500C6">
                    <w:rPr>
                      <w:rFonts w:ascii="Arial" w:hAnsi="Arial" w:cs="Arial"/>
                      <w:sz w:val="18"/>
                      <w:szCs w:val="18"/>
                    </w:rPr>
                    <w:t>Ponudba številka _____________ z dne _______________;</w:t>
                  </w:r>
                </w:p>
                <w:p w14:paraId="1A13D2F6" w14:textId="77777777" w:rsidR="00082ECA" w:rsidRPr="002500C6" w:rsidRDefault="00082ECA" w:rsidP="0017178C">
                  <w:pPr>
                    <w:numPr>
                      <w:ilvl w:val="0"/>
                      <w:numId w:val="24"/>
                    </w:numPr>
                    <w:jc w:val="both"/>
                    <w:rPr>
                      <w:rFonts w:ascii="Arial" w:hAnsi="Arial" w:cs="Arial"/>
                      <w:sz w:val="18"/>
                      <w:szCs w:val="18"/>
                    </w:rPr>
                  </w:pPr>
                  <w:r w:rsidRPr="002500C6">
                    <w:rPr>
                      <w:rFonts w:ascii="Arial" w:hAnsi="Arial" w:cs="Arial"/>
                      <w:sz w:val="18"/>
                      <w:szCs w:val="18"/>
                    </w:rPr>
                    <w:t>Razpisna dokumentacija naročnika z dne __________, z vsemi prilogami.</w:t>
                  </w:r>
                </w:p>
              </w:tc>
            </w:tr>
          </w:tbl>
          <w:p w14:paraId="20482C3B"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Predmetni dokumenti so priloga in sestavni del te pogodbe.</w:t>
            </w:r>
          </w:p>
        </w:tc>
      </w:tr>
    </w:tbl>
    <w:p w14:paraId="1BC1D201" w14:textId="77777777" w:rsidR="00082ECA" w:rsidRPr="002500C6" w:rsidRDefault="00082ECA" w:rsidP="00082ECA">
      <w:pPr>
        <w:spacing w:after="0" w:line="240" w:lineRule="auto"/>
        <w:jc w:val="center"/>
      </w:pPr>
      <w:r w:rsidRPr="002500C6">
        <w:rPr>
          <w:rFonts w:ascii="Arial" w:hAnsi="Arial" w:cs="Arial"/>
          <w:b/>
          <w:bCs/>
          <w:sz w:val="18"/>
          <w:szCs w:val="18"/>
        </w:rPr>
        <w:t>4. člen</w:t>
      </w:r>
    </w:p>
    <w:tbl>
      <w:tblPr>
        <w:tblW w:w="0" w:type="auto"/>
        <w:tblInd w:w="108" w:type="dxa"/>
        <w:tblLook w:val="04A0" w:firstRow="1" w:lastRow="0" w:firstColumn="1" w:lastColumn="0" w:noHBand="0" w:noVBand="1"/>
      </w:tblPr>
      <w:tblGrid>
        <w:gridCol w:w="8962"/>
      </w:tblGrid>
      <w:tr w:rsidR="002500C6" w:rsidRPr="002500C6" w14:paraId="3AAD5B4B" w14:textId="77777777" w:rsidTr="0017178C">
        <w:tc>
          <w:tcPr>
            <w:tcW w:w="0" w:type="auto"/>
            <w:tcMar>
              <w:top w:w="0" w:type="auto"/>
              <w:bottom w:w="0" w:type="auto"/>
            </w:tcMar>
          </w:tcPr>
          <w:p w14:paraId="75A24242" w14:textId="77777777" w:rsidR="00082ECA" w:rsidRPr="002500C6" w:rsidRDefault="00082ECA" w:rsidP="0017178C">
            <w:pPr>
              <w:rPr>
                <w:rFonts w:ascii="Arial" w:hAnsi="Arial" w:cs="Arial"/>
                <w:sz w:val="18"/>
                <w:szCs w:val="18"/>
              </w:rPr>
            </w:pPr>
          </w:p>
          <w:p w14:paraId="6CD4CC45" w14:textId="77777777" w:rsidR="00082ECA" w:rsidRPr="002500C6" w:rsidRDefault="00082ECA" w:rsidP="0017178C">
            <w:pPr>
              <w:jc w:val="both"/>
              <w:rPr>
                <w:rFonts w:ascii="Arial" w:hAnsi="Arial" w:cs="Arial"/>
                <w:sz w:val="18"/>
                <w:szCs w:val="18"/>
              </w:rPr>
            </w:pPr>
            <w:r w:rsidRPr="002500C6">
              <w:rPr>
                <w:rFonts w:ascii="Arial" w:hAnsi="Arial" w:cs="Arial"/>
                <w:sz w:val="18"/>
                <w:szCs w:val="18"/>
              </w:rPr>
              <w:t>Dobavitelj se zavezuje dobaviti predmet pogodbe iz 2. člena v embalaži, ki mora biti takšna, da med transportom popolnoma zaščiti blago pred mehanskimi, kemičnimi in drugimi poškodbami. Pakiranje in embalaža sta vključeni v pogodbeno ceno.</w:t>
            </w:r>
          </w:p>
        </w:tc>
      </w:tr>
    </w:tbl>
    <w:p w14:paraId="27941933"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5. člen</w:t>
      </w:r>
    </w:p>
    <w:p w14:paraId="779781E8" w14:textId="77777777" w:rsidR="00082ECA" w:rsidRPr="002500C6" w:rsidRDefault="00082ECA" w:rsidP="00082ECA">
      <w:pPr>
        <w:spacing w:after="0" w:line="240" w:lineRule="auto"/>
        <w:jc w:val="center"/>
      </w:pPr>
    </w:p>
    <w:tbl>
      <w:tblPr>
        <w:tblW w:w="0" w:type="auto"/>
        <w:tblInd w:w="108" w:type="dxa"/>
        <w:tblLook w:val="04A0" w:firstRow="1" w:lastRow="0" w:firstColumn="1" w:lastColumn="0" w:noHBand="0" w:noVBand="1"/>
      </w:tblPr>
      <w:tblGrid>
        <w:gridCol w:w="8962"/>
      </w:tblGrid>
      <w:tr w:rsidR="002500C6" w:rsidRPr="002500C6" w14:paraId="1000D55C" w14:textId="77777777" w:rsidTr="0017178C">
        <w:tc>
          <w:tcPr>
            <w:tcW w:w="0" w:type="auto"/>
            <w:tcMar>
              <w:top w:w="0" w:type="auto"/>
              <w:bottom w:w="0" w:type="auto"/>
            </w:tcMar>
          </w:tcPr>
          <w:p w14:paraId="0A5F8CF5" w14:textId="77777777" w:rsidR="00082ECA" w:rsidRPr="002500C6" w:rsidRDefault="00082ECA" w:rsidP="0017178C">
            <w:pPr>
              <w:spacing w:before="225" w:after="225"/>
              <w:jc w:val="both"/>
            </w:pPr>
            <w:r w:rsidRPr="002500C6">
              <w:rPr>
                <w:rFonts w:ascii="Arial" w:hAnsi="Arial" w:cs="Arial"/>
                <w:sz w:val="18"/>
                <w:szCs w:val="18"/>
              </w:rPr>
              <w:t>Dodatnih nabav, ki niso opredeljene s to pogodbo, dobavitelj ne sme izvesti brez predhodnega pisnega soglasja naročnika.</w:t>
            </w:r>
          </w:p>
          <w:p w14:paraId="0EAF473B" w14:textId="77777777" w:rsidR="00082ECA" w:rsidRPr="002500C6" w:rsidRDefault="00082ECA" w:rsidP="0017178C">
            <w:pPr>
              <w:spacing w:before="225" w:after="225"/>
              <w:jc w:val="both"/>
            </w:pPr>
            <w:r w:rsidRPr="002500C6">
              <w:rPr>
                <w:rFonts w:ascii="Arial" w:hAnsi="Arial" w:cs="Arial"/>
                <w:sz w:val="18"/>
                <w:szCs w:val="18"/>
              </w:rPr>
              <w:t>Za dodatne nabave ali nadomestne nabave, ki bi se izkazale za potrebne šele po sklenitvi te pogodbe, lahko naročnik odda naročilo dobavitelju osnovnega naročila ob upoštevanju določb veljavne zakonodaje.</w:t>
            </w:r>
          </w:p>
          <w:p w14:paraId="754C6D0F" w14:textId="77777777" w:rsidR="00082ECA" w:rsidRPr="002500C6" w:rsidRDefault="00082ECA" w:rsidP="0017178C">
            <w:pPr>
              <w:spacing w:before="225" w:after="225"/>
              <w:jc w:val="both"/>
            </w:pPr>
            <w:r w:rsidRPr="002500C6">
              <w:rPr>
                <w:rFonts w:ascii="Arial" w:hAnsi="Arial" w:cs="Arial"/>
                <w:sz w:val="18"/>
                <w:szCs w:val="18"/>
              </w:rPr>
              <w:t>Z dobaviteljem se v tem primeru sklene dodatek k osnovni pogodbi ali nova pogodba.</w:t>
            </w:r>
          </w:p>
        </w:tc>
      </w:tr>
    </w:tbl>
    <w:p w14:paraId="0B05D61C" w14:textId="77777777" w:rsidR="00082ECA" w:rsidRPr="002500C6" w:rsidRDefault="00082ECA" w:rsidP="00082ECA">
      <w:pPr>
        <w:spacing w:before="225" w:after="225" w:line="240" w:lineRule="auto"/>
        <w:jc w:val="both"/>
      </w:pPr>
      <w:r w:rsidRPr="002500C6">
        <w:rPr>
          <w:rFonts w:ascii="Arial" w:hAnsi="Arial" w:cs="Arial"/>
          <w:b/>
          <w:bCs/>
          <w:sz w:val="18"/>
          <w:szCs w:val="18"/>
        </w:rPr>
        <w:t>III. POGODBENA CENA</w:t>
      </w:r>
    </w:p>
    <w:p w14:paraId="79F39FAC"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6. člen</w:t>
      </w:r>
    </w:p>
    <w:p w14:paraId="12418FD5" w14:textId="77777777" w:rsidR="00082ECA" w:rsidRPr="002500C6" w:rsidRDefault="00082ECA" w:rsidP="00082ECA">
      <w:pPr>
        <w:spacing w:after="0" w:line="240" w:lineRule="auto"/>
        <w:jc w:val="center"/>
      </w:pPr>
    </w:p>
    <w:tbl>
      <w:tblPr>
        <w:tblW w:w="0" w:type="auto"/>
        <w:tblInd w:w="108" w:type="dxa"/>
        <w:tblLook w:val="04A0" w:firstRow="1" w:lastRow="0" w:firstColumn="1" w:lastColumn="0" w:noHBand="0" w:noVBand="1"/>
      </w:tblPr>
      <w:tblGrid>
        <w:gridCol w:w="8962"/>
      </w:tblGrid>
      <w:tr w:rsidR="002500C6" w:rsidRPr="002500C6" w14:paraId="7C702474" w14:textId="77777777" w:rsidTr="0017178C">
        <w:tc>
          <w:tcPr>
            <w:tcW w:w="0" w:type="auto"/>
            <w:tcMar>
              <w:top w:w="0" w:type="auto"/>
              <w:bottom w:w="0" w:type="auto"/>
            </w:tcMar>
          </w:tcPr>
          <w:p w14:paraId="7837AC14"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Pogodbena vrednost je dogovorjena na osnovi ponudbe dobavitelja in znaša:</w:t>
            </w:r>
          </w:p>
          <w:p w14:paraId="0AD162F8" w14:textId="77777777" w:rsidR="00082ECA" w:rsidRPr="002500C6" w:rsidRDefault="00082ECA" w:rsidP="0017178C">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1DCE868F" w14:textId="77777777" w:rsidR="00082ECA" w:rsidRPr="002500C6" w:rsidRDefault="00082ECA" w:rsidP="0017178C">
            <w:pPr>
              <w:spacing w:before="225" w:after="225"/>
              <w:jc w:val="both"/>
            </w:pPr>
            <w:r w:rsidRPr="002500C6">
              <w:rPr>
                <w:rFonts w:ascii="Arial" w:hAnsi="Arial" w:cs="Arial"/>
                <w:sz w:val="18"/>
                <w:szCs w:val="18"/>
              </w:rPr>
              <w:t>Vrednost brez davka na dodano vrednost (DDV): ____________ EUR</w:t>
            </w:r>
          </w:p>
          <w:p w14:paraId="170CD3D9" w14:textId="77777777" w:rsidR="00082ECA" w:rsidRPr="002500C6" w:rsidRDefault="00082ECA" w:rsidP="0017178C">
            <w:pPr>
              <w:spacing w:before="225" w:after="225"/>
              <w:jc w:val="both"/>
            </w:pPr>
            <w:r w:rsidRPr="002500C6">
              <w:rPr>
                <w:rFonts w:ascii="Arial" w:hAnsi="Arial" w:cs="Arial"/>
                <w:sz w:val="18"/>
                <w:szCs w:val="18"/>
              </w:rPr>
              <w:t>Davek na dodano vrednost (DDV): __________________ EUR</w:t>
            </w:r>
          </w:p>
          <w:p w14:paraId="6227F2A3" w14:textId="77777777" w:rsidR="00082ECA" w:rsidRPr="002500C6" w:rsidRDefault="00082ECA" w:rsidP="0017178C">
            <w:pPr>
              <w:spacing w:before="225" w:after="225"/>
              <w:jc w:val="both"/>
            </w:pPr>
            <w:r w:rsidRPr="002500C6">
              <w:rPr>
                <w:rFonts w:ascii="Arial" w:hAnsi="Arial" w:cs="Arial"/>
                <w:sz w:val="18"/>
                <w:szCs w:val="18"/>
              </w:rPr>
              <w:t>Pogodbena vrednost vključno z davkom na dodano vrednost (DDV): _________________ EUR</w:t>
            </w:r>
          </w:p>
          <w:p w14:paraId="31944A02" w14:textId="77777777" w:rsidR="00082ECA" w:rsidRPr="002500C6" w:rsidRDefault="00082ECA" w:rsidP="0017178C">
            <w:pPr>
              <w:pStyle w:val="Noga"/>
              <w:tabs>
                <w:tab w:val="left" w:pos="3301"/>
              </w:tabs>
              <w:rPr>
                <w:sz w:val="18"/>
                <w:szCs w:val="18"/>
              </w:rPr>
            </w:pPr>
            <w:r w:rsidRPr="002500C6">
              <w:rPr>
                <w:rFonts w:ascii="Arial" w:hAnsi="Arial" w:cs="Arial"/>
                <w:sz w:val="18"/>
                <w:szCs w:val="18"/>
              </w:rPr>
              <w:t>Sredstva za izvedbo naročila so zagotovljena v okviru projekta »</w:t>
            </w:r>
            <w:r w:rsidRPr="002500C6">
              <w:rPr>
                <w:rFonts w:ascii="Arial" w:hAnsi="Arial" w:cs="Arial"/>
                <w:iCs/>
                <w:sz w:val="18"/>
                <w:szCs w:val="18"/>
              </w:rPr>
              <w:t>Center odličnosti za raziskave in inovacije na področju obnovljivih materialov in zdravega bivanjskega okolja (</w:t>
            </w:r>
            <w:proofErr w:type="spellStart"/>
            <w:r w:rsidRPr="002500C6">
              <w:rPr>
                <w:rFonts w:ascii="Arial" w:hAnsi="Arial" w:cs="Arial"/>
                <w:iCs/>
                <w:sz w:val="18"/>
                <w:szCs w:val="18"/>
              </w:rPr>
              <w:t>InnoRenew</w:t>
            </w:r>
            <w:proofErr w:type="spellEnd"/>
            <w:r w:rsidRPr="002500C6">
              <w:rPr>
                <w:rFonts w:ascii="Arial" w:hAnsi="Arial" w:cs="Arial"/>
                <w:iCs/>
                <w:sz w:val="18"/>
                <w:szCs w:val="18"/>
              </w:rPr>
              <w:t xml:space="preserve"> </w:t>
            </w:r>
            <w:proofErr w:type="spellStart"/>
            <w:r w:rsidRPr="002500C6">
              <w:rPr>
                <w:rFonts w:ascii="Arial" w:hAnsi="Arial" w:cs="Arial"/>
                <w:iCs/>
                <w:sz w:val="18"/>
                <w:szCs w:val="18"/>
              </w:rPr>
              <w:t>CoE</w:t>
            </w:r>
            <w:proofErr w:type="spellEnd"/>
            <w:r w:rsidRPr="002500C6">
              <w:rPr>
                <w:rFonts w:ascii="Arial" w:hAnsi="Arial" w:cs="Arial"/>
                <w:iCs/>
                <w:sz w:val="18"/>
                <w:szCs w:val="18"/>
              </w:rPr>
              <w:t>)«.</w:t>
            </w:r>
          </w:p>
          <w:p w14:paraId="20E7ECB2" w14:textId="77777777" w:rsidR="00082ECA" w:rsidRPr="002500C6" w:rsidRDefault="00082ECA" w:rsidP="0017178C">
            <w:pPr>
              <w:spacing w:before="225" w:after="225"/>
              <w:jc w:val="both"/>
              <w:rPr>
                <w:sz w:val="18"/>
                <w:szCs w:val="18"/>
              </w:rPr>
            </w:pPr>
            <w:r w:rsidRPr="002500C6">
              <w:rPr>
                <w:sz w:val="18"/>
                <w:szCs w:val="18"/>
              </w:rPr>
              <w:t xml:space="preserve">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w:t>
            </w:r>
            <w:r w:rsidRPr="002500C6">
              <w:rPr>
                <w:sz w:val="18"/>
                <w:szCs w:val="18"/>
              </w:rPr>
              <w:lastRenderedPageBreak/>
              <w:t>področju, pa tudi spodbujanje pristojnih centrov, zlasti takšnih, ki so evropskega pomena« v okviru Operativnega programa za izvajanje evropske kohezijske politike 2014-2020.</w:t>
            </w:r>
          </w:p>
        </w:tc>
      </w:tr>
    </w:tbl>
    <w:p w14:paraId="75337464"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lastRenderedPageBreak/>
        <w:t>7. člen</w:t>
      </w:r>
    </w:p>
    <w:p w14:paraId="52052314" w14:textId="77777777" w:rsidR="00082ECA" w:rsidRPr="002500C6" w:rsidRDefault="00082ECA" w:rsidP="00082ECA">
      <w:pPr>
        <w:spacing w:after="0" w:line="240" w:lineRule="auto"/>
        <w:jc w:val="center"/>
      </w:pPr>
    </w:p>
    <w:tbl>
      <w:tblPr>
        <w:tblW w:w="0" w:type="auto"/>
        <w:tblInd w:w="108" w:type="dxa"/>
        <w:tblLook w:val="04A0" w:firstRow="1" w:lastRow="0" w:firstColumn="1" w:lastColumn="0" w:noHBand="0" w:noVBand="1"/>
      </w:tblPr>
      <w:tblGrid>
        <w:gridCol w:w="8962"/>
      </w:tblGrid>
      <w:tr w:rsidR="002500C6" w:rsidRPr="002500C6" w14:paraId="2043807B" w14:textId="77777777" w:rsidTr="0017178C">
        <w:tc>
          <w:tcPr>
            <w:tcW w:w="0" w:type="auto"/>
            <w:tcMar>
              <w:top w:w="0" w:type="auto"/>
              <w:bottom w:w="0" w:type="auto"/>
            </w:tcMar>
          </w:tcPr>
          <w:p w14:paraId="2A1F8EC2"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 xml:space="preserve">Rok plačila je 30 dni od prejema pravilno izstavljenega računa. </w:t>
            </w:r>
          </w:p>
          <w:p w14:paraId="17B46FD0"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Naročnik se zavezuje poravnati pogodbeno ceno za pravilno in pravočasno dobavo blaga na podlagi te pogodbe, ki vključuje prevzemni zapisnik, potrjen s strani naročnika. Pravilna in pravočasna dobava blaga vključuje tudi ustrezno in kvalitetno opravljeno montažo in usposabljanje uporabnikov pri naročniku, v  kolikor je to zahtevano pri posameznem sklopu, ter pravočasno predloženo zavarovanje za odpravo napak v garancijski dobi.</w:t>
            </w:r>
          </w:p>
          <w:p w14:paraId="00322F0C"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Naročnik se zavezuje, da bo za nemoteno izvajanje pogodbenih obveznosti dobavitelja zagotovil sodelovanje oseb, ki bodo v stiku z dobaviteljem.</w:t>
            </w:r>
          </w:p>
        </w:tc>
      </w:tr>
    </w:tbl>
    <w:p w14:paraId="58A4AD19"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8. člen</w:t>
      </w:r>
    </w:p>
    <w:p w14:paraId="40918C12" w14:textId="77777777" w:rsidR="00082ECA" w:rsidRPr="002500C6" w:rsidRDefault="00082ECA" w:rsidP="00082ECA">
      <w:pPr>
        <w:spacing w:after="0" w:line="240" w:lineRule="auto"/>
        <w:jc w:val="center"/>
      </w:pPr>
    </w:p>
    <w:tbl>
      <w:tblPr>
        <w:tblW w:w="0" w:type="auto"/>
        <w:tblInd w:w="108" w:type="dxa"/>
        <w:tblLook w:val="04A0" w:firstRow="1" w:lastRow="0" w:firstColumn="1" w:lastColumn="0" w:noHBand="0" w:noVBand="1"/>
      </w:tblPr>
      <w:tblGrid>
        <w:gridCol w:w="8962"/>
      </w:tblGrid>
      <w:tr w:rsidR="002500C6" w:rsidRPr="002500C6" w14:paraId="1E6517EF" w14:textId="77777777" w:rsidTr="0017178C">
        <w:tc>
          <w:tcPr>
            <w:tcW w:w="0" w:type="auto"/>
            <w:tcMar>
              <w:top w:w="0" w:type="auto"/>
              <w:bottom w:w="0" w:type="auto"/>
            </w:tcMar>
          </w:tcPr>
          <w:p w14:paraId="2AB76F46"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A349703"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E922BFA"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Dobavitelj izstavi račun na naslov naročnika.</w:t>
            </w:r>
          </w:p>
          <w:p w14:paraId="38ADE026"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V kolikor naročnik računa ne zavrne v roku 8 delovnih dni od prejema, se račun šteje za potrjenega.</w:t>
            </w:r>
          </w:p>
          <w:p w14:paraId="017CF2D7"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Naročnik bo pravilno izstavljen in potrjen račun poravnal na transakcijski račun dobavitelja naveden na računu. V primeru, da TRR ni naveden na računu, se plačilo nakaže na prvi račun naveden pri podatkih o dobavitelju.</w:t>
            </w:r>
          </w:p>
          <w:p w14:paraId="317CDE33" w14:textId="77777777" w:rsidR="00082ECA" w:rsidRPr="002500C6" w:rsidRDefault="00082ECA" w:rsidP="0017178C">
            <w:pPr>
              <w:spacing w:before="225" w:after="225"/>
              <w:jc w:val="both"/>
            </w:pPr>
            <w:r w:rsidRPr="002500C6">
              <w:rPr>
                <w:rFonts w:ascii="Arial" w:hAnsi="Arial" w:cs="Arial"/>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753DCCB" w14:textId="77777777" w:rsidR="00082ECA" w:rsidRPr="002500C6" w:rsidRDefault="00082ECA" w:rsidP="00082ECA">
      <w:pPr>
        <w:spacing w:before="225" w:after="225" w:line="240" w:lineRule="auto"/>
        <w:jc w:val="both"/>
      </w:pPr>
      <w:r w:rsidRPr="002500C6">
        <w:rPr>
          <w:rFonts w:ascii="Arial" w:hAnsi="Arial" w:cs="Arial"/>
          <w:b/>
          <w:bCs/>
          <w:sz w:val="18"/>
          <w:szCs w:val="18"/>
        </w:rPr>
        <w:t>IV. DOBAVNI ROK</w:t>
      </w:r>
    </w:p>
    <w:p w14:paraId="574A12FA" w14:textId="77777777" w:rsidR="00082ECA" w:rsidRPr="002500C6" w:rsidRDefault="00082ECA" w:rsidP="00082ECA">
      <w:pPr>
        <w:spacing w:after="0" w:line="240" w:lineRule="auto"/>
        <w:jc w:val="center"/>
      </w:pPr>
      <w:r w:rsidRPr="002500C6">
        <w:rPr>
          <w:rFonts w:ascii="Arial" w:hAnsi="Arial" w:cs="Arial"/>
          <w:b/>
          <w:bCs/>
          <w:sz w:val="18"/>
          <w:szCs w:val="18"/>
        </w:rPr>
        <w:t>9. člen</w:t>
      </w:r>
    </w:p>
    <w:tbl>
      <w:tblPr>
        <w:tblW w:w="0" w:type="auto"/>
        <w:tblInd w:w="108" w:type="dxa"/>
        <w:tblLook w:val="04A0" w:firstRow="1" w:lastRow="0" w:firstColumn="1" w:lastColumn="0" w:noHBand="0" w:noVBand="1"/>
      </w:tblPr>
      <w:tblGrid>
        <w:gridCol w:w="8962"/>
      </w:tblGrid>
      <w:tr w:rsidR="002500C6" w:rsidRPr="002500C6" w14:paraId="19FA5586" w14:textId="77777777" w:rsidTr="0017178C">
        <w:tc>
          <w:tcPr>
            <w:tcW w:w="0" w:type="auto"/>
            <w:tcMar>
              <w:top w:w="0" w:type="auto"/>
              <w:bottom w:w="0" w:type="auto"/>
            </w:tcMar>
          </w:tcPr>
          <w:p w14:paraId="4FC6DDFE"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 xml:space="preserve">Dobavitelj se zavezuje, da bo opremo z vsemi sestavnimi deli, kot izhajajo iz tehničnih specifikacij, dobavil najkasneje do __________ </w:t>
            </w:r>
            <w:r w:rsidRPr="002500C6">
              <w:rPr>
                <w:rFonts w:ascii="Arial" w:hAnsi="Arial" w:cs="Arial"/>
                <w:i/>
                <w:sz w:val="18"/>
                <w:szCs w:val="18"/>
              </w:rPr>
              <w:t>(navedba datuma dobave, kot ga opredeljuje naročnik v tehničnih specifikacijah za posamezni sklop, ki je priloga te pogodbe)</w:t>
            </w:r>
            <w:r w:rsidRPr="002500C6">
              <w:rPr>
                <w:rFonts w:ascii="Arial" w:hAnsi="Arial" w:cs="Arial"/>
                <w:sz w:val="18"/>
                <w:szCs w:val="18"/>
              </w:rPr>
              <w:t xml:space="preserve">. </w:t>
            </w:r>
          </w:p>
          <w:p w14:paraId="1B3F4147"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Rok dobave je bistvena sestavina te pogodbe.</w:t>
            </w:r>
          </w:p>
          <w:p w14:paraId="64B7F8C3" w14:textId="77777777" w:rsidR="00082ECA" w:rsidRPr="002500C6" w:rsidRDefault="00082ECA" w:rsidP="0017178C">
            <w:pPr>
              <w:spacing w:line="240" w:lineRule="auto"/>
              <w:jc w:val="both"/>
              <w:rPr>
                <w:rFonts w:ascii="Arial" w:hAnsi="Arial" w:cs="Arial"/>
                <w:sz w:val="18"/>
                <w:szCs w:val="18"/>
              </w:rPr>
            </w:pPr>
            <w:r w:rsidRPr="002500C6">
              <w:rPr>
                <w:rFonts w:ascii="Arial" w:hAnsi="Arial" w:cs="Arial"/>
                <w:sz w:val="18"/>
                <w:szCs w:val="18"/>
              </w:rPr>
              <w:t xml:space="preserve">Za dobavo blaga se upošteva </w:t>
            </w:r>
            <w:proofErr w:type="spellStart"/>
            <w:r w:rsidRPr="002500C6">
              <w:rPr>
                <w:rFonts w:ascii="Arial" w:hAnsi="Arial" w:cs="Arial"/>
                <w:sz w:val="18"/>
                <w:szCs w:val="18"/>
              </w:rPr>
              <w:t>Incoterms</w:t>
            </w:r>
            <w:proofErr w:type="spellEnd"/>
            <w:r w:rsidRPr="002500C6">
              <w:rPr>
                <w:rFonts w:ascii="Arial" w:hAnsi="Arial" w:cs="Arial"/>
                <w:sz w:val="18"/>
                <w:szCs w:val="18"/>
              </w:rPr>
              <w:t xml:space="preserve"> 2010 klavzula DDP, na sedežu naročnika, razen kadar je izrecno določno drugo mesto dobave. Oprema mora biti razložena in dostavljena v prostore naročnika. Dobavitelj mora izvesti montažo dobavljene opreme na lokaciji, ki jo določi naročnik.</w:t>
            </w:r>
          </w:p>
          <w:p w14:paraId="00CF44FC" w14:textId="77777777" w:rsidR="00082ECA" w:rsidRPr="002500C6" w:rsidRDefault="00082ECA" w:rsidP="0017178C">
            <w:pPr>
              <w:autoSpaceDE w:val="0"/>
              <w:autoSpaceDN w:val="0"/>
              <w:adjustRightInd w:val="0"/>
              <w:spacing w:line="240" w:lineRule="auto"/>
              <w:jc w:val="both"/>
              <w:rPr>
                <w:rFonts w:ascii="Arial" w:hAnsi="Arial" w:cs="Arial"/>
                <w:sz w:val="18"/>
                <w:szCs w:val="18"/>
              </w:rPr>
            </w:pPr>
            <w:r w:rsidRPr="002500C6">
              <w:rPr>
                <w:rFonts w:ascii="Arial" w:hAnsi="Arial" w:cs="Arial"/>
                <w:sz w:val="18"/>
                <w:szCs w:val="18"/>
              </w:rPr>
              <w:t xml:space="preserve">Izjemoma v primeru, da dobavitelj iz objektivnih razlogov na more več dobaviti določene opreme iz ponudbenega predračuna,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w:t>
            </w:r>
            <w:r w:rsidRPr="002500C6">
              <w:rPr>
                <w:rFonts w:ascii="Arial" w:hAnsi="Arial" w:cs="Arial"/>
                <w:sz w:val="18"/>
                <w:szCs w:val="18"/>
              </w:rPr>
              <w:lastRenderedPageBreak/>
              <w:t>razpisne dokumentacije predmetnega javnega naročila. Cene za nadomestno opremo morajo biti enake, kot za prvotno ponujeno opremo, nadomestna oprema pa je lahko tudi boljše kvalitete.</w:t>
            </w:r>
          </w:p>
          <w:p w14:paraId="2A96197E"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 xml:space="preserve">Dobavitelj mora do navedenega datuma opraviti vse pogodbene obveznosti, vključno z montažo, kjer je zahtevana, in usposabljanjem oz. izobraževanjem uporabnikov opreme pri naročniku. </w:t>
            </w:r>
          </w:p>
          <w:p w14:paraId="5B5CB51D" w14:textId="39ED30FB"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Dobavitelj in naročnik opravita primopredajo opreme ter o tem sestavita pisni zapisnik, ki je obvezna priloga računa.</w:t>
            </w:r>
            <w:r w:rsidRPr="002500C6" w:rsidDel="00A641D6">
              <w:t xml:space="preserve"> </w:t>
            </w:r>
            <w:r w:rsidRPr="002500C6">
              <w:rPr>
                <w:rFonts w:ascii="Arial" w:hAnsi="Arial" w:cs="Arial"/>
                <w:sz w:val="18"/>
                <w:szCs w:val="18"/>
              </w:rPr>
              <w:t xml:space="preserve">Dobavitelj lahko na podlagi podpisanega in žigosanega končnega primopredajnega zapisnika (pisno potrjenega s strani predstavnikov obeh pogodbenih strank) naročniku izstavi račun za dobavljeno, nameščeno in </w:t>
            </w:r>
            <w:r w:rsidR="00F2502B" w:rsidRPr="002500C6">
              <w:rPr>
                <w:rFonts w:ascii="Arial" w:hAnsi="Arial" w:cs="Arial"/>
                <w:sz w:val="18"/>
                <w:szCs w:val="18"/>
              </w:rPr>
              <w:t>delujočo opremo.</w:t>
            </w:r>
          </w:p>
          <w:p w14:paraId="0E9D03AD"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38A2AF75"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Dobavitelj se zavezuje brezplačno odpraviti ugotovljene pomanjkljivosti in napake v izvedenem naročilu v roku osem (8) delovnih dni od prejema obvestila s strani naročnika oziroma v sporazumno dogovorjenem roku. </w:t>
            </w:r>
          </w:p>
          <w:p w14:paraId="5431EA67" w14:textId="77777777" w:rsidR="00082ECA" w:rsidRPr="002500C6" w:rsidRDefault="00082ECA" w:rsidP="0017178C">
            <w:pPr>
              <w:spacing w:before="225" w:after="225"/>
              <w:jc w:val="both"/>
            </w:pPr>
            <w:r w:rsidRPr="002500C6">
              <w:rPr>
                <w:rFonts w:ascii="Arial" w:hAnsi="Arial" w:cs="Arial"/>
                <w:sz w:val="18"/>
                <w:szCs w:val="18"/>
              </w:rPr>
              <w:t>Preostale obveznosti ponudnika se določijo v dogovoru z naročnikom po dobavljenem predmetu naročila.</w:t>
            </w:r>
          </w:p>
        </w:tc>
      </w:tr>
    </w:tbl>
    <w:p w14:paraId="33AFC2EF" w14:textId="77777777" w:rsidR="00082ECA" w:rsidRPr="002500C6" w:rsidRDefault="00082ECA" w:rsidP="00082ECA">
      <w:pPr>
        <w:spacing w:before="225" w:after="225" w:line="240" w:lineRule="auto"/>
        <w:jc w:val="both"/>
        <w:rPr>
          <w:rFonts w:ascii="Arial" w:hAnsi="Arial" w:cs="Arial"/>
          <w:b/>
          <w:bCs/>
          <w:sz w:val="18"/>
          <w:szCs w:val="18"/>
        </w:rPr>
      </w:pPr>
      <w:r w:rsidRPr="002500C6">
        <w:rPr>
          <w:rFonts w:ascii="Arial" w:hAnsi="Arial" w:cs="Arial"/>
          <w:b/>
          <w:bCs/>
          <w:sz w:val="18"/>
          <w:szCs w:val="18"/>
        </w:rPr>
        <w:lastRenderedPageBreak/>
        <w:t>V. PODIZVAJALCI</w:t>
      </w:r>
    </w:p>
    <w:p w14:paraId="78D608B6" w14:textId="77777777" w:rsidR="00082ECA" w:rsidRPr="002500C6" w:rsidRDefault="00082ECA" w:rsidP="00082ECA">
      <w:pPr>
        <w:spacing w:before="225" w:after="225"/>
        <w:jc w:val="both"/>
      </w:pPr>
      <w:r w:rsidRPr="002500C6">
        <w:rPr>
          <w:rFonts w:ascii="Arial" w:hAnsi="Arial" w:cs="Arial"/>
          <w:i/>
          <w:iCs/>
          <w:sz w:val="18"/>
          <w:szCs w:val="18"/>
        </w:rPr>
        <w:t>Opomba:</w:t>
      </w:r>
    </w:p>
    <w:p w14:paraId="46192FAB" w14:textId="77777777" w:rsidR="00082ECA" w:rsidRPr="002500C6" w:rsidRDefault="00082ECA" w:rsidP="00082ECA">
      <w:pPr>
        <w:spacing w:before="225" w:after="225" w:line="240" w:lineRule="auto"/>
        <w:jc w:val="both"/>
      </w:pPr>
      <w:r w:rsidRPr="002500C6">
        <w:rPr>
          <w:rFonts w:ascii="Arial" w:hAnsi="Arial" w:cs="Arial"/>
          <w:i/>
          <w:iCs/>
          <w:sz w:val="18"/>
          <w:szCs w:val="18"/>
        </w:rPr>
        <w:t>V KOLIKOR PONUDNIK NE NASTOPA S PODIZVAJALCI SE RAZDELEK V. IZBRIŠE</w:t>
      </w:r>
    </w:p>
    <w:p w14:paraId="4F468F35" w14:textId="77777777" w:rsidR="00082ECA" w:rsidRPr="002500C6" w:rsidRDefault="00082ECA" w:rsidP="00082ECA">
      <w:pPr>
        <w:spacing w:after="0" w:line="240" w:lineRule="auto"/>
        <w:jc w:val="center"/>
      </w:pPr>
      <w:r w:rsidRPr="002500C6">
        <w:rPr>
          <w:rFonts w:ascii="Arial" w:hAnsi="Arial" w:cs="Arial"/>
          <w:b/>
          <w:bCs/>
          <w:sz w:val="18"/>
          <w:szCs w:val="18"/>
        </w:rPr>
        <w:t>10. člen</w:t>
      </w:r>
    </w:p>
    <w:tbl>
      <w:tblPr>
        <w:tblW w:w="0" w:type="auto"/>
        <w:tblInd w:w="108" w:type="dxa"/>
        <w:tblLook w:val="04A0" w:firstRow="1" w:lastRow="0" w:firstColumn="1" w:lastColumn="0" w:noHBand="0" w:noVBand="1"/>
      </w:tblPr>
      <w:tblGrid>
        <w:gridCol w:w="8658"/>
      </w:tblGrid>
      <w:tr w:rsidR="00082ECA" w:rsidRPr="002500C6" w14:paraId="6A9AC97E" w14:textId="77777777" w:rsidTr="0017178C">
        <w:tc>
          <w:tcPr>
            <w:tcW w:w="0" w:type="auto"/>
            <w:tcMar>
              <w:top w:w="0" w:type="auto"/>
              <w:bottom w:w="0" w:type="auto"/>
            </w:tcMar>
          </w:tcPr>
          <w:p w14:paraId="60F0C728" w14:textId="77777777" w:rsidR="00082ECA" w:rsidRPr="002500C6" w:rsidRDefault="00082ECA" w:rsidP="0017178C">
            <w:pPr>
              <w:spacing w:before="225" w:after="225"/>
              <w:jc w:val="both"/>
            </w:pPr>
            <w:r w:rsidRPr="002500C6">
              <w:rPr>
                <w:rFonts w:ascii="Arial" w:hAnsi="Arial" w:cs="Arial"/>
                <w:sz w:val="18"/>
                <w:szCs w:val="18"/>
              </w:rPr>
              <w:t>Dobavitelj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2500C6" w:rsidRPr="002500C6" w14:paraId="2C3D9A9B" w14:textId="77777777" w:rsidTr="0017178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1540BF" w14:textId="77777777" w:rsidR="00082ECA" w:rsidRPr="002500C6" w:rsidRDefault="00082ECA" w:rsidP="0017178C">
                  <w:pPr>
                    <w:jc w:val="right"/>
                  </w:pPr>
                  <w:r w:rsidRPr="002500C6">
                    <w:rPr>
                      <w:rFonts w:ascii="Arial" w:hAnsi="Arial" w:cs="Arial"/>
                      <w:b/>
                      <w:bCs/>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A61927E" w14:textId="77777777" w:rsidR="00082ECA" w:rsidRPr="002500C6" w:rsidRDefault="00082ECA" w:rsidP="0017178C"/>
              </w:tc>
            </w:tr>
            <w:tr w:rsidR="002500C6" w:rsidRPr="002500C6" w14:paraId="76C1E938" w14:textId="77777777" w:rsidTr="0017178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60F3F0" w14:textId="77777777" w:rsidR="00082ECA" w:rsidRPr="002500C6" w:rsidRDefault="00082ECA" w:rsidP="0017178C">
                  <w:pPr>
                    <w:jc w:val="right"/>
                  </w:pPr>
                  <w:r w:rsidRPr="002500C6">
                    <w:rPr>
                      <w:rFonts w:ascii="Arial" w:hAnsi="Arial" w:cs="Arial"/>
                      <w:b/>
                      <w:bCs/>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C7B30E6"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Opis del, ki jih bo izvedel podizvajalec:</w:t>
                  </w:r>
                </w:p>
                <w:p w14:paraId="4D0FEB47"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končne ponudbe vrednosti, ki jo bo izvedel podizvajalec: ____</w:t>
                  </w:r>
                </w:p>
              </w:tc>
            </w:tr>
            <w:tr w:rsidR="002500C6" w:rsidRPr="002500C6" w14:paraId="37F57C92" w14:textId="77777777" w:rsidTr="0017178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1CEECD" w14:textId="77777777" w:rsidR="00082ECA" w:rsidRPr="002500C6" w:rsidRDefault="00082ECA" w:rsidP="0017178C">
                  <w:pPr>
                    <w:jc w:val="right"/>
                  </w:pPr>
                  <w:r w:rsidRPr="002500C6">
                    <w:rPr>
                      <w:rFonts w:ascii="Arial" w:hAnsi="Arial" w:cs="Arial"/>
                      <w:b/>
                      <w:bCs/>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01DFD9" w14:textId="77777777" w:rsidR="00082ECA" w:rsidRPr="002500C6" w:rsidRDefault="00082ECA" w:rsidP="0017178C"/>
              </w:tc>
            </w:tr>
            <w:tr w:rsidR="002500C6" w:rsidRPr="002500C6" w14:paraId="01034598" w14:textId="77777777" w:rsidTr="0017178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B8C6BA" w14:textId="77777777" w:rsidR="00082ECA" w:rsidRPr="002500C6" w:rsidRDefault="00082ECA" w:rsidP="0017178C">
                  <w:pPr>
                    <w:jc w:val="right"/>
                  </w:pPr>
                  <w:r w:rsidRPr="002500C6">
                    <w:rPr>
                      <w:rFonts w:ascii="Arial" w:hAnsi="Arial" w:cs="Arial"/>
                      <w:b/>
                      <w:bCs/>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EACB7AB"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Opis del, ki jih bo izvedel podizvajalec:</w:t>
                  </w:r>
                </w:p>
                <w:p w14:paraId="530EFCC0" w14:textId="77777777" w:rsidR="00082ECA" w:rsidRPr="002500C6" w:rsidRDefault="00082ECA" w:rsidP="0017178C">
                  <w:pPr>
                    <w:spacing w:before="135" w:after="135"/>
                    <w:jc w:val="both"/>
                    <w:textAlignment w:val="center"/>
                  </w:pPr>
                  <w:r w:rsidRPr="002500C6">
                    <w:rPr>
                      <w:rFonts w:ascii="Arial" w:hAnsi="Arial" w:cs="Arial"/>
                      <w:position w:val="-2"/>
                      <w:sz w:val="18"/>
                      <w:szCs w:val="18"/>
                    </w:rPr>
                    <w:t>% končne ponudbe vrednosti, ki jo bo izvedel podizvajalec: ____</w:t>
                  </w:r>
                </w:p>
              </w:tc>
            </w:tr>
          </w:tbl>
          <w:p w14:paraId="759184A6" w14:textId="77777777" w:rsidR="00082ECA" w:rsidRPr="002500C6" w:rsidRDefault="00082ECA" w:rsidP="0017178C">
            <w:pPr>
              <w:spacing w:before="225" w:after="225"/>
              <w:jc w:val="both"/>
            </w:pPr>
          </w:p>
        </w:tc>
      </w:tr>
    </w:tbl>
    <w:p w14:paraId="4F30CF73" w14:textId="77777777" w:rsidR="00082ECA" w:rsidRPr="002500C6" w:rsidRDefault="00082ECA" w:rsidP="00082ECA">
      <w:pPr>
        <w:spacing w:after="0" w:line="240" w:lineRule="auto"/>
      </w:pPr>
    </w:p>
    <w:p w14:paraId="1E933F1A" w14:textId="77777777" w:rsidR="00082ECA" w:rsidRPr="002500C6" w:rsidRDefault="00082ECA" w:rsidP="00082ECA">
      <w:pPr>
        <w:spacing w:before="225" w:after="225" w:line="240" w:lineRule="auto"/>
        <w:jc w:val="both"/>
      </w:pPr>
      <w:r w:rsidRPr="002500C6">
        <w:rPr>
          <w:rFonts w:ascii="Arial" w:hAnsi="Arial" w:cs="Arial"/>
          <w:b/>
          <w:bCs/>
          <w:sz w:val="18"/>
          <w:szCs w:val="18"/>
        </w:rPr>
        <w:t>VI. OBVEZNOSTI IN JAMSTVA DOBAVITELJA</w:t>
      </w:r>
    </w:p>
    <w:p w14:paraId="11E8977F" w14:textId="77777777" w:rsidR="00082ECA" w:rsidRPr="002500C6" w:rsidRDefault="00082ECA" w:rsidP="00082ECA">
      <w:pPr>
        <w:spacing w:after="0" w:line="240" w:lineRule="auto"/>
        <w:jc w:val="center"/>
      </w:pPr>
      <w:r w:rsidRPr="002500C6">
        <w:rPr>
          <w:rFonts w:ascii="Arial" w:hAnsi="Arial" w:cs="Arial"/>
          <w:b/>
          <w:bCs/>
          <w:sz w:val="18"/>
          <w:szCs w:val="18"/>
        </w:rPr>
        <w:t>11. člen</w:t>
      </w:r>
    </w:p>
    <w:tbl>
      <w:tblPr>
        <w:tblW w:w="0" w:type="auto"/>
        <w:tblInd w:w="108" w:type="dxa"/>
        <w:tblLook w:val="04A0" w:firstRow="1" w:lastRow="0" w:firstColumn="1" w:lastColumn="0" w:noHBand="0" w:noVBand="1"/>
      </w:tblPr>
      <w:tblGrid>
        <w:gridCol w:w="8962"/>
      </w:tblGrid>
      <w:tr w:rsidR="002500C6" w:rsidRPr="002500C6" w14:paraId="0990AADB" w14:textId="77777777" w:rsidTr="0017178C">
        <w:tc>
          <w:tcPr>
            <w:tcW w:w="0" w:type="auto"/>
            <w:tcMar>
              <w:top w:w="0" w:type="auto"/>
              <w:bottom w:w="0" w:type="auto"/>
            </w:tcMar>
          </w:tcPr>
          <w:p w14:paraId="2308AED1" w14:textId="77777777" w:rsidR="00082ECA" w:rsidRPr="002500C6" w:rsidRDefault="00082ECA" w:rsidP="0017178C">
            <w:pPr>
              <w:spacing w:before="225" w:after="225"/>
              <w:jc w:val="both"/>
            </w:pPr>
            <w:r w:rsidRPr="002500C6">
              <w:rPr>
                <w:rFonts w:ascii="Arial" w:hAnsi="Arial" w:cs="Arial"/>
                <w:sz w:val="18"/>
                <w:szCs w:val="18"/>
              </w:rPr>
              <w:t>Dobavitelj se obvezuje, da bo:</w:t>
            </w:r>
          </w:p>
          <w:tbl>
            <w:tblPr>
              <w:tblW w:w="0" w:type="auto"/>
              <w:tblLook w:val="04A0" w:firstRow="1" w:lastRow="0" w:firstColumn="1" w:lastColumn="0" w:noHBand="0" w:noVBand="1"/>
            </w:tblPr>
            <w:tblGrid>
              <w:gridCol w:w="8746"/>
            </w:tblGrid>
            <w:tr w:rsidR="002500C6" w:rsidRPr="002500C6" w14:paraId="31C4CDAD" w14:textId="77777777" w:rsidTr="0017178C">
              <w:tc>
                <w:tcPr>
                  <w:tcW w:w="0" w:type="auto"/>
                  <w:tcMar>
                    <w:top w:w="0" w:type="auto"/>
                    <w:bottom w:w="0" w:type="auto"/>
                  </w:tcMar>
                </w:tcPr>
                <w:p w14:paraId="1F274CF0" w14:textId="77777777" w:rsidR="00082ECA" w:rsidRPr="002500C6" w:rsidRDefault="00082ECA" w:rsidP="0017178C">
                  <w:pPr>
                    <w:pStyle w:val="Odstavekseznama"/>
                    <w:numPr>
                      <w:ilvl w:val="0"/>
                      <w:numId w:val="32"/>
                    </w:numPr>
                    <w:jc w:val="both"/>
                    <w:rPr>
                      <w:rFonts w:ascii="Arial" w:hAnsi="Arial" w:cs="Arial"/>
                      <w:sz w:val="18"/>
                      <w:szCs w:val="18"/>
                    </w:rPr>
                  </w:pPr>
                  <w:r w:rsidRPr="002500C6">
                    <w:rPr>
                      <w:rFonts w:ascii="Arial" w:hAnsi="Arial" w:cs="Arial"/>
                      <w:sz w:val="18"/>
                      <w:szCs w:val="18"/>
                    </w:rPr>
                    <w:t xml:space="preserve">vse dobave po tej pogodbi opravil vestno in po pravilih stroke ob upoštevanju določil pogodbe in sestavnih delov te pogodbe, veljavnih predpisov, pri čemer mora skrbeti, da bo dobava opravljena </w:t>
                  </w:r>
                  <w:r w:rsidRPr="002500C6">
                    <w:rPr>
                      <w:rFonts w:ascii="Arial" w:hAnsi="Arial" w:cs="Arial"/>
                      <w:sz w:val="18"/>
                      <w:szCs w:val="18"/>
                    </w:rPr>
                    <w:lastRenderedPageBreak/>
                    <w:t>ekonomično v okviru določil te pogodbe in morebitnih dodatnih dogovorov med pogodbenima strankama;</w:t>
                  </w:r>
                </w:p>
                <w:p w14:paraId="41BF51D4" w14:textId="77777777" w:rsidR="00082ECA" w:rsidRPr="002500C6" w:rsidRDefault="00082ECA" w:rsidP="0017178C">
                  <w:pPr>
                    <w:pStyle w:val="Odstavekseznama"/>
                    <w:numPr>
                      <w:ilvl w:val="0"/>
                      <w:numId w:val="32"/>
                    </w:numPr>
                    <w:jc w:val="both"/>
                    <w:rPr>
                      <w:rFonts w:ascii="Arial" w:hAnsi="Arial" w:cs="Arial"/>
                      <w:sz w:val="18"/>
                      <w:szCs w:val="18"/>
                    </w:rPr>
                  </w:pPr>
                  <w:r w:rsidRPr="002500C6">
                    <w:rPr>
                      <w:rFonts w:ascii="Arial" w:hAnsi="Arial" w:cs="Arial"/>
                      <w:sz w:val="18"/>
                      <w:szCs w:val="18"/>
                    </w:rPr>
                    <w:t>dobavo izvedel v pogodbeno določenih rokih;</w:t>
                  </w:r>
                </w:p>
                <w:p w14:paraId="63B30629" w14:textId="77777777" w:rsidR="00082ECA" w:rsidRPr="002500C6" w:rsidRDefault="00082ECA" w:rsidP="0017178C">
                  <w:pPr>
                    <w:pStyle w:val="Odstavekseznama"/>
                    <w:numPr>
                      <w:ilvl w:val="0"/>
                      <w:numId w:val="32"/>
                    </w:numPr>
                    <w:jc w:val="both"/>
                    <w:rPr>
                      <w:rFonts w:ascii="Arial" w:hAnsi="Arial" w:cs="Arial"/>
                      <w:sz w:val="18"/>
                      <w:szCs w:val="18"/>
                    </w:rPr>
                  </w:pPr>
                  <w:r w:rsidRPr="002500C6">
                    <w:rPr>
                      <w:rFonts w:ascii="Arial" w:hAnsi="Arial" w:cs="Arial"/>
                      <w:sz w:val="18"/>
                      <w:szCs w:val="18"/>
                    </w:rPr>
                    <w:t>izvedel vse zahteve poleg dobave skladno z razpisno dokumentacijo in v okviru določil te pogodbe in morebitnih dodatnih dogovorov med pogodbenima strankama (</w:t>
                  </w:r>
                  <w:r w:rsidRPr="002500C6">
                    <w:rPr>
                      <w:rFonts w:ascii="Arial" w:hAnsi="Arial" w:cs="Arial"/>
                      <w:i/>
                      <w:sz w:val="18"/>
                      <w:szCs w:val="18"/>
                    </w:rPr>
                    <w:t>dodatno velja za sklop 15 in 16: vključno z vzdrževanjem licenc za obdobje enega leta po namestitvi);</w:t>
                  </w:r>
                </w:p>
                <w:p w14:paraId="66002C0F" w14:textId="77777777" w:rsidR="00082ECA" w:rsidRPr="002500C6" w:rsidRDefault="00082ECA" w:rsidP="0017178C">
                  <w:pPr>
                    <w:pStyle w:val="Odstavekseznama"/>
                    <w:numPr>
                      <w:ilvl w:val="0"/>
                      <w:numId w:val="32"/>
                    </w:numPr>
                    <w:jc w:val="both"/>
                    <w:rPr>
                      <w:rFonts w:ascii="Arial" w:hAnsi="Arial" w:cs="Arial"/>
                      <w:sz w:val="18"/>
                      <w:szCs w:val="18"/>
                    </w:rPr>
                  </w:pPr>
                  <w:r w:rsidRPr="002500C6">
                    <w:rPr>
                      <w:rFonts w:ascii="Arial" w:hAnsi="Arial" w:cs="Arial"/>
                      <w:sz w:val="18"/>
                      <w:szCs w:val="18"/>
                    </w:rPr>
                    <w:t>naročniku po predhodnem pozivu posredoval dodatne informacije o poteku dobave ali drugih obveznostih dobavitelja;</w:t>
                  </w:r>
                </w:p>
                <w:p w14:paraId="2FA71B22" w14:textId="77777777" w:rsidR="00082ECA" w:rsidRPr="002500C6" w:rsidRDefault="00082ECA" w:rsidP="0017178C">
                  <w:pPr>
                    <w:pStyle w:val="Odstavekseznama"/>
                    <w:numPr>
                      <w:ilvl w:val="0"/>
                      <w:numId w:val="32"/>
                    </w:numPr>
                    <w:jc w:val="both"/>
                    <w:rPr>
                      <w:rFonts w:ascii="Arial" w:hAnsi="Arial" w:cs="Arial"/>
                      <w:sz w:val="18"/>
                      <w:szCs w:val="18"/>
                    </w:rPr>
                  </w:pPr>
                  <w:r w:rsidRPr="002500C6">
                    <w:rPr>
                      <w:rFonts w:ascii="Arial" w:hAnsi="Arial" w:cs="Arial"/>
                      <w:sz w:val="18"/>
                      <w:szCs w:val="18"/>
                    </w:rPr>
                    <w:t>pravočasno opozoril naročnika na morebitne ovire pri dobavi ali drugih obveznostih dobavitelja;</w:t>
                  </w:r>
                </w:p>
                <w:p w14:paraId="38C8BF78" w14:textId="77777777" w:rsidR="00082ECA" w:rsidRPr="002500C6" w:rsidRDefault="00082ECA" w:rsidP="0017178C">
                  <w:pPr>
                    <w:pStyle w:val="Odstavekseznama"/>
                    <w:numPr>
                      <w:ilvl w:val="0"/>
                      <w:numId w:val="32"/>
                    </w:numPr>
                    <w:jc w:val="both"/>
                    <w:rPr>
                      <w:rFonts w:ascii="Arial" w:hAnsi="Arial" w:cs="Arial"/>
                      <w:sz w:val="18"/>
                      <w:szCs w:val="18"/>
                    </w:rPr>
                  </w:pPr>
                  <w:r w:rsidRPr="002500C6">
                    <w:rPr>
                      <w:rFonts w:ascii="Arial" w:hAnsi="Arial" w:cs="Arial"/>
                      <w:sz w:val="18"/>
                      <w:szCs w:val="18"/>
                    </w:rPr>
                    <w:t>ščitil interese naročnika.</w:t>
                  </w:r>
                </w:p>
                <w:p w14:paraId="08662973" w14:textId="77777777" w:rsidR="00082ECA" w:rsidRPr="002500C6" w:rsidRDefault="00082ECA" w:rsidP="0017178C">
                  <w:pPr>
                    <w:jc w:val="both"/>
                    <w:rPr>
                      <w:rFonts w:ascii="Arial" w:hAnsi="Arial" w:cs="Arial"/>
                      <w:sz w:val="18"/>
                      <w:szCs w:val="18"/>
                    </w:rPr>
                  </w:pPr>
                  <w:r w:rsidRPr="002500C6">
                    <w:rPr>
                      <w:rFonts w:ascii="Arial" w:hAnsi="Arial" w:cs="Arial"/>
                      <w:sz w:val="18"/>
                      <w:szCs w:val="18"/>
                    </w:rPr>
                    <w:t xml:space="preserve">Dobavitelj naročniku jamči: </w:t>
                  </w:r>
                </w:p>
                <w:p w14:paraId="5250E5DC" w14:textId="77777777" w:rsidR="00082ECA" w:rsidRPr="002500C6" w:rsidRDefault="00082ECA" w:rsidP="0017178C">
                  <w:pPr>
                    <w:pStyle w:val="Odstavekseznama"/>
                    <w:numPr>
                      <w:ilvl w:val="0"/>
                      <w:numId w:val="31"/>
                    </w:numPr>
                    <w:jc w:val="both"/>
                    <w:rPr>
                      <w:rFonts w:ascii="Arial" w:hAnsi="Arial" w:cs="Arial"/>
                      <w:sz w:val="18"/>
                      <w:szCs w:val="18"/>
                    </w:rPr>
                  </w:pPr>
                  <w:r w:rsidRPr="002500C6">
                    <w:rPr>
                      <w:rFonts w:ascii="Arial" w:hAnsi="Arial" w:cs="Arial"/>
                      <w:sz w:val="18"/>
                      <w:szCs w:val="18"/>
                    </w:rPr>
                    <w:t xml:space="preserve">da dobavljena oprema deluje brezhibno in nima stvarnih napak; </w:t>
                  </w:r>
                </w:p>
                <w:p w14:paraId="048F14E6" w14:textId="77777777" w:rsidR="00082ECA" w:rsidRPr="002500C6" w:rsidRDefault="00082ECA" w:rsidP="0017178C">
                  <w:pPr>
                    <w:pStyle w:val="Odstavekseznama"/>
                    <w:numPr>
                      <w:ilvl w:val="0"/>
                      <w:numId w:val="31"/>
                    </w:numPr>
                    <w:jc w:val="both"/>
                    <w:rPr>
                      <w:rFonts w:ascii="Arial" w:hAnsi="Arial" w:cs="Arial"/>
                      <w:sz w:val="18"/>
                      <w:szCs w:val="18"/>
                    </w:rPr>
                  </w:pPr>
                  <w:r w:rsidRPr="002500C6">
                    <w:rPr>
                      <w:rFonts w:ascii="Arial" w:hAnsi="Arial" w:cs="Arial"/>
                      <w:sz w:val="18"/>
                      <w:szCs w:val="18"/>
                    </w:rPr>
                    <w:t xml:space="preserve">da je dobavljena oprema tovarniško nova; </w:t>
                  </w:r>
                </w:p>
                <w:p w14:paraId="00216538" w14:textId="77777777" w:rsidR="00082ECA" w:rsidRPr="002500C6" w:rsidRDefault="00082ECA" w:rsidP="0017178C">
                  <w:pPr>
                    <w:pStyle w:val="Odstavekseznama"/>
                    <w:numPr>
                      <w:ilvl w:val="0"/>
                      <w:numId w:val="31"/>
                    </w:numPr>
                    <w:jc w:val="both"/>
                    <w:rPr>
                      <w:rFonts w:ascii="Arial" w:hAnsi="Arial" w:cs="Arial"/>
                      <w:sz w:val="18"/>
                      <w:szCs w:val="18"/>
                    </w:rPr>
                  </w:pPr>
                  <w:r w:rsidRPr="002500C6">
                    <w:rPr>
                      <w:rFonts w:ascii="Arial" w:hAnsi="Arial" w:cs="Arial"/>
                      <w:sz w:val="18"/>
                      <w:szCs w:val="18"/>
                    </w:rPr>
                    <w:t xml:space="preserve">da nima pravnih napak; </w:t>
                  </w:r>
                </w:p>
                <w:p w14:paraId="1C34C886" w14:textId="77777777" w:rsidR="00082ECA" w:rsidRPr="002500C6" w:rsidRDefault="00082ECA" w:rsidP="0017178C">
                  <w:pPr>
                    <w:pStyle w:val="Odstavekseznama"/>
                    <w:numPr>
                      <w:ilvl w:val="0"/>
                      <w:numId w:val="31"/>
                    </w:numPr>
                    <w:jc w:val="both"/>
                    <w:rPr>
                      <w:rFonts w:ascii="Arial" w:hAnsi="Arial" w:cs="Arial"/>
                      <w:sz w:val="18"/>
                      <w:szCs w:val="18"/>
                    </w:rPr>
                  </w:pPr>
                  <w:r w:rsidRPr="002500C6">
                    <w:rPr>
                      <w:rFonts w:ascii="Arial" w:hAnsi="Arial" w:cs="Arial"/>
                      <w:sz w:val="18"/>
                      <w:szCs w:val="18"/>
                    </w:rPr>
                    <w:t xml:space="preserve">da popolnoma ustreza vsem tehničnim opisom, karakteristikam in specifikacijam, ki so bila dana v okviru ponudbene dokumentacije in so priloga te pogodbe; </w:t>
                  </w:r>
                </w:p>
                <w:p w14:paraId="2FFD727B" w14:textId="77777777" w:rsidR="00082ECA" w:rsidRPr="002500C6" w:rsidRDefault="00082ECA" w:rsidP="0017178C">
                  <w:pPr>
                    <w:pStyle w:val="Odstavekseznama"/>
                    <w:numPr>
                      <w:ilvl w:val="0"/>
                      <w:numId w:val="31"/>
                    </w:numPr>
                    <w:jc w:val="both"/>
                    <w:rPr>
                      <w:rFonts w:ascii="Arial" w:hAnsi="Arial" w:cs="Arial"/>
                      <w:sz w:val="18"/>
                      <w:szCs w:val="18"/>
                    </w:rPr>
                  </w:pPr>
                  <w:r w:rsidRPr="002500C6">
                    <w:rPr>
                      <w:rFonts w:ascii="Arial" w:hAnsi="Arial" w:cs="Arial"/>
                      <w:sz w:val="18"/>
                      <w:szCs w:val="18"/>
                    </w:rPr>
                    <w:t xml:space="preserve">da bo naročnik pridobil vse pravice, ki so vezane na opremo, dobavitelj pa bo brezhibno izvrševal vse obveznosti, ki so vezane na opremo. </w:t>
                  </w:r>
                </w:p>
                <w:p w14:paraId="291DAA95" w14:textId="77777777" w:rsidR="00082ECA" w:rsidRPr="002500C6" w:rsidRDefault="00082ECA" w:rsidP="0017178C">
                  <w:pPr>
                    <w:jc w:val="both"/>
                    <w:rPr>
                      <w:rFonts w:ascii="Arial" w:hAnsi="Arial" w:cs="Arial"/>
                      <w:sz w:val="18"/>
                      <w:szCs w:val="18"/>
                    </w:rPr>
                  </w:pPr>
                  <w:r w:rsidRPr="002500C6">
                    <w:rPr>
                      <w:rFonts w:ascii="Arial" w:hAnsi="Arial" w:cs="Arial"/>
                      <w:sz w:val="18"/>
                      <w:szCs w:val="18"/>
                    </w:rPr>
                    <w:t xml:space="preserve">Jamstvo dobavitelja za skrite napake opreme velja še 180 dni po prevzemu blaga. Če se v tem roku pri kateremkoli kosu dobavljene opreme pokažejo našteta odstopanja ali napake, lahko naročnik razdre pogodbo delno ali v celoti. Prav tako jo lahko razdre v celoti, če dobavitelj z dobavo (delno ali v celoti) zamuja za več kot 10 dni. </w:t>
                  </w:r>
                </w:p>
                <w:p w14:paraId="7225DE0F" w14:textId="77777777" w:rsidR="00082ECA" w:rsidRPr="002500C6" w:rsidRDefault="00082ECA" w:rsidP="0017178C">
                  <w:pPr>
                    <w:jc w:val="both"/>
                    <w:rPr>
                      <w:rFonts w:ascii="Arial" w:hAnsi="Arial" w:cs="Arial"/>
                      <w:sz w:val="18"/>
                      <w:szCs w:val="18"/>
                    </w:rPr>
                  </w:pPr>
                  <w:r w:rsidRPr="002500C6">
                    <w:rPr>
                      <w:rFonts w:ascii="Arial" w:hAnsi="Arial" w:cs="Arial"/>
                      <w:sz w:val="18"/>
                      <w:szCs w:val="18"/>
                    </w:rPr>
                    <w:t>V primeru razdrtja pogodbe naročnik pisno o tem obvesti dobavitelja in navede, na kateri lokaciji in v katerem času mu bo predana že dobavljena oprema na razpolago in določi rok za vrnitev kupnine.</w:t>
                  </w:r>
                  <w:r w:rsidRPr="002500C6">
                    <w:t xml:space="preserve"> </w:t>
                  </w:r>
                </w:p>
              </w:tc>
            </w:tr>
          </w:tbl>
          <w:p w14:paraId="661332CC" w14:textId="77777777" w:rsidR="00082ECA" w:rsidRPr="002500C6" w:rsidRDefault="00082ECA" w:rsidP="0017178C"/>
        </w:tc>
      </w:tr>
    </w:tbl>
    <w:p w14:paraId="0DF758DF" w14:textId="77777777" w:rsidR="00082ECA" w:rsidRPr="002500C6" w:rsidRDefault="00082ECA" w:rsidP="00082ECA">
      <w:pPr>
        <w:spacing w:before="225" w:after="225" w:line="240" w:lineRule="auto"/>
        <w:jc w:val="both"/>
      </w:pPr>
      <w:r w:rsidRPr="002500C6">
        <w:rPr>
          <w:rFonts w:ascii="Arial" w:hAnsi="Arial" w:cs="Arial"/>
          <w:b/>
          <w:bCs/>
          <w:sz w:val="18"/>
          <w:szCs w:val="18"/>
        </w:rPr>
        <w:lastRenderedPageBreak/>
        <w:t>VII. SKRBNIKI POGODBE</w:t>
      </w:r>
    </w:p>
    <w:p w14:paraId="65191729" w14:textId="77777777" w:rsidR="00082ECA" w:rsidRPr="002500C6" w:rsidRDefault="00082ECA" w:rsidP="00082ECA">
      <w:pPr>
        <w:spacing w:after="0" w:line="240" w:lineRule="auto"/>
        <w:jc w:val="center"/>
      </w:pPr>
      <w:r w:rsidRPr="002500C6">
        <w:rPr>
          <w:rFonts w:ascii="Arial" w:hAnsi="Arial" w:cs="Arial"/>
          <w:b/>
          <w:bCs/>
          <w:sz w:val="18"/>
          <w:szCs w:val="18"/>
        </w:rPr>
        <w:t>12. člen</w:t>
      </w:r>
    </w:p>
    <w:tbl>
      <w:tblPr>
        <w:tblW w:w="0" w:type="auto"/>
        <w:tblInd w:w="108" w:type="dxa"/>
        <w:tblLook w:val="04A0" w:firstRow="1" w:lastRow="0" w:firstColumn="1" w:lastColumn="0" w:noHBand="0" w:noVBand="1"/>
      </w:tblPr>
      <w:tblGrid>
        <w:gridCol w:w="8962"/>
      </w:tblGrid>
      <w:tr w:rsidR="002500C6" w:rsidRPr="002500C6" w14:paraId="73A7ECE2" w14:textId="77777777" w:rsidTr="0017178C">
        <w:tc>
          <w:tcPr>
            <w:tcW w:w="0" w:type="auto"/>
            <w:tcMar>
              <w:top w:w="0" w:type="auto"/>
              <w:bottom w:w="0" w:type="auto"/>
            </w:tcMar>
          </w:tcPr>
          <w:p w14:paraId="0E9A69EC" w14:textId="77777777" w:rsidR="00082ECA" w:rsidRPr="002500C6" w:rsidRDefault="00082ECA" w:rsidP="0017178C">
            <w:pPr>
              <w:spacing w:before="225" w:after="225"/>
              <w:jc w:val="both"/>
            </w:pPr>
            <w:r w:rsidRPr="002500C6">
              <w:rPr>
                <w:rFonts w:ascii="Arial" w:hAnsi="Arial" w:cs="Arial"/>
                <w:sz w:val="18"/>
                <w:szCs w:val="18"/>
              </w:rPr>
              <w:t>Skrbnik pogodbe s strani naročnika je ______________</w:t>
            </w:r>
          </w:p>
          <w:p w14:paraId="54DE3709" w14:textId="77777777" w:rsidR="00082ECA" w:rsidRPr="002500C6" w:rsidRDefault="00082ECA" w:rsidP="0017178C">
            <w:pPr>
              <w:spacing w:before="225" w:after="225"/>
              <w:jc w:val="both"/>
            </w:pPr>
            <w:r w:rsidRPr="002500C6">
              <w:rPr>
                <w:rFonts w:ascii="Arial" w:hAnsi="Arial" w:cs="Arial"/>
                <w:sz w:val="18"/>
                <w:szCs w:val="18"/>
              </w:rPr>
              <w:t>Predstavnik naročnika je pooblaščen, da zastopa naročnika v vseh vprašanjih, ki se nanašajo na dobavo, dogovorjeno s to pogodbo.</w:t>
            </w:r>
          </w:p>
          <w:p w14:paraId="6BF225DD" w14:textId="77777777" w:rsidR="00082ECA" w:rsidRPr="002500C6" w:rsidRDefault="00082ECA" w:rsidP="0017178C">
            <w:pPr>
              <w:spacing w:before="225" w:after="225"/>
              <w:jc w:val="both"/>
            </w:pPr>
            <w:r w:rsidRPr="002500C6">
              <w:rPr>
                <w:rFonts w:ascii="Arial" w:hAnsi="Arial" w:cs="Arial"/>
                <w:sz w:val="18"/>
                <w:szCs w:val="18"/>
              </w:rPr>
              <w:t>Pooblaščeni predstavnik dobavitelja je _______________</w:t>
            </w:r>
          </w:p>
          <w:p w14:paraId="43A38812" w14:textId="77777777" w:rsidR="00082ECA" w:rsidRPr="002500C6" w:rsidRDefault="00082ECA" w:rsidP="0017178C">
            <w:pPr>
              <w:spacing w:before="225" w:after="225"/>
              <w:jc w:val="both"/>
            </w:pPr>
            <w:r w:rsidRPr="002500C6">
              <w:rPr>
                <w:rFonts w:ascii="Arial" w:hAnsi="Arial" w:cs="Arial"/>
                <w:sz w:val="18"/>
                <w:szCs w:val="18"/>
              </w:rPr>
              <w:t>Pooblaščeni predstavnik dobavitelja je pooblaščen, da zastopa dobavitelja v vseh vprašanjih, ki se nanašajo dobavo po tej pogodbi.</w:t>
            </w:r>
          </w:p>
        </w:tc>
      </w:tr>
    </w:tbl>
    <w:p w14:paraId="0C378BD9" w14:textId="77777777" w:rsidR="00082ECA" w:rsidRPr="002500C6" w:rsidRDefault="00082ECA" w:rsidP="00082ECA">
      <w:pPr>
        <w:spacing w:before="225" w:after="225" w:line="240" w:lineRule="auto"/>
        <w:jc w:val="both"/>
      </w:pPr>
      <w:r w:rsidRPr="002500C6">
        <w:rPr>
          <w:rFonts w:ascii="Arial" w:hAnsi="Arial" w:cs="Arial"/>
          <w:b/>
          <w:bCs/>
          <w:sz w:val="18"/>
          <w:szCs w:val="18"/>
        </w:rPr>
        <w:t>VIII. POGODBENA KAZEN</w:t>
      </w:r>
    </w:p>
    <w:p w14:paraId="49FCAD1E" w14:textId="77777777" w:rsidR="00082ECA" w:rsidRPr="002500C6" w:rsidRDefault="00082ECA" w:rsidP="00082ECA">
      <w:pPr>
        <w:spacing w:after="0" w:line="240" w:lineRule="auto"/>
        <w:jc w:val="center"/>
      </w:pPr>
      <w:r w:rsidRPr="002500C6">
        <w:rPr>
          <w:rFonts w:ascii="Arial" w:hAnsi="Arial" w:cs="Arial"/>
          <w:b/>
          <w:bCs/>
          <w:sz w:val="18"/>
          <w:szCs w:val="18"/>
        </w:rPr>
        <w:t>13. člen</w:t>
      </w:r>
    </w:p>
    <w:tbl>
      <w:tblPr>
        <w:tblW w:w="0" w:type="auto"/>
        <w:tblInd w:w="108" w:type="dxa"/>
        <w:tblLook w:val="04A0" w:firstRow="1" w:lastRow="0" w:firstColumn="1" w:lastColumn="0" w:noHBand="0" w:noVBand="1"/>
      </w:tblPr>
      <w:tblGrid>
        <w:gridCol w:w="8962"/>
      </w:tblGrid>
      <w:tr w:rsidR="002500C6" w:rsidRPr="002500C6" w14:paraId="63866FC8" w14:textId="77777777" w:rsidTr="0017178C">
        <w:tc>
          <w:tcPr>
            <w:tcW w:w="0" w:type="auto"/>
            <w:tcMar>
              <w:top w:w="0" w:type="auto"/>
              <w:bottom w:w="0" w:type="auto"/>
            </w:tcMar>
          </w:tcPr>
          <w:p w14:paraId="7D8A34F5" w14:textId="77777777" w:rsidR="00082ECA" w:rsidRPr="002500C6" w:rsidRDefault="00082ECA" w:rsidP="0017178C">
            <w:pPr>
              <w:tabs>
                <w:tab w:val="left" w:pos="476"/>
              </w:tabs>
              <w:spacing w:line="260" w:lineRule="exact"/>
              <w:ind w:right="-51"/>
              <w:jc w:val="both"/>
              <w:rPr>
                <w:rFonts w:ascii="Arial" w:hAnsi="Arial" w:cs="Arial"/>
                <w:sz w:val="18"/>
                <w:szCs w:val="18"/>
              </w:rPr>
            </w:pPr>
          </w:p>
          <w:p w14:paraId="3A1E8BC6" w14:textId="77777777" w:rsidR="00082ECA" w:rsidRPr="002500C6" w:rsidRDefault="00082ECA" w:rsidP="0017178C">
            <w:pPr>
              <w:tabs>
                <w:tab w:val="left" w:pos="476"/>
              </w:tabs>
              <w:spacing w:line="260" w:lineRule="exact"/>
              <w:ind w:right="-51"/>
              <w:jc w:val="both"/>
              <w:rPr>
                <w:rFonts w:ascii="Arial" w:hAnsi="Arial" w:cs="Arial"/>
                <w:sz w:val="18"/>
                <w:szCs w:val="18"/>
              </w:rPr>
            </w:pPr>
            <w:r w:rsidRPr="002500C6">
              <w:rPr>
                <w:rFonts w:ascii="Arial" w:hAnsi="Arial" w:cs="Arial"/>
                <w:sz w:val="18"/>
                <w:szCs w:val="18"/>
              </w:rPr>
              <w:t>Naročnik v primeru zamude pri dobavi opreme dobavitelju za vsak dan zamude zaračuna pogodbeno kazen v višini 0,2 % od skupne vrednosti zamujene dobave opreme z DDV</w:t>
            </w:r>
            <w:r w:rsidRPr="002500C6">
              <w:rPr>
                <w:rFonts w:ascii="Arial" w:hAnsi="Arial" w:cs="Arial"/>
                <w:i/>
                <w:sz w:val="18"/>
                <w:szCs w:val="18"/>
              </w:rPr>
              <w:t>.</w:t>
            </w:r>
          </w:p>
          <w:p w14:paraId="40E4ECA4" w14:textId="77777777" w:rsidR="00082ECA" w:rsidRPr="002500C6" w:rsidRDefault="00082ECA" w:rsidP="0017178C">
            <w:pPr>
              <w:tabs>
                <w:tab w:val="left" w:pos="476"/>
              </w:tabs>
              <w:autoSpaceDE w:val="0"/>
              <w:autoSpaceDN w:val="0"/>
              <w:adjustRightInd w:val="0"/>
              <w:spacing w:line="260" w:lineRule="exact"/>
              <w:jc w:val="both"/>
              <w:rPr>
                <w:rFonts w:ascii="Arial" w:hAnsi="Arial" w:cs="Arial"/>
                <w:sz w:val="18"/>
                <w:szCs w:val="18"/>
              </w:rPr>
            </w:pPr>
            <w:r w:rsidRPr="002500C6">
              <w:rPr>
                <w:rFonts w:ascii="Arial" w:hAnsi="Arial" w:cs="Arial"/>
                <w:sz w:val="18"/>
                <w:szCs w:val="18"/>
              </w:rPr>
              <w:lastRenderedPageBreak/>
              <w:t>Naročnik v primeru zamude s pravilno izpolnitvijo (od dospelosti obveznosti do odprave napak) pri dobavi opreme dobavitelju za vsak dan zamude zaračuna pogodbeno kazen v višini 0,2 % od skupne vrednosti zamujene dobave opreme z DDV.</w:t>
            </w:r>
          </w:p>
          <w:p w14:paraId="295734E2" w14:textId="77777777" w:rsidR="00082ECA" w:rsidRPr="002500C6" w:rsidRDefault="00082ECA" w:rsidP="0017178C">
            <w:pPr>
              <w:tabs>
                <w:tab w:val="left" w:pos="476"/>
              </w:tabs>
              <w:spacing w:line="260" w:lineRule="exact"/>
              <w:ind w:right="-51"/>
              <w:jc w:val="both"/>
              <w:rPr>
                <w:rFonts w:ascii="Arial" w:hAnsi="Arial" w:cs="Arial"/>
                <w:sz w:val="18"/>
                <w:szCs w:val="18"/>
              </w:rPr>
            </w:pPr>
            <w:r w:rsidRPr="002500C6">
              <w:rPr>
                <w:rFonts w:ascii="Arial" w:hAnsi="Arial" w:cs="Arial"/>
                <w:sz w:val="18"/>
                <w:szCs w:val="18"/>
              </w:rPr>
              <w:t>Naročnik v primeru zamude pri izvedbi montaže dobavitelju za vsak dan zamude zaračuna pogodbeno kazen v višini 0,2 % od skupne vrednosti montaže z DDV</w:t>
            </w:r>
            <w:r w:rsidRPr="002500C6">
              <w:rPr>
                <w:rFonts w:ascii="Arial" w:hAnsi="Arial" w:cs="Arial"/>
                <w:i/>
                <w:sz w:val="18"/>
                <w:szCs w:val="18"/>
              </w:rPr>
              <w:t>.</w:t>
            </w:r>
          </w:p>
          <w:p w14:paraId="11948BC2" w14:textId="77777777" w:rsidR="00082ECA" w:rsidRPr="002500C6" w:rsidRDefault="00082ECA" w:rsidP="0017178C">
            <w:pPr>
              <w:tabs>
                <w:tab w:val="left" w:pos="476"/>
              </w:tabs>
              <w:autoSpaceDE w:val="0"/>
              <w:autoSpaceDN w:val="0"/>
              <w:adjustRightInd w:val="0"/>
              <w:spacing w:line="260" w:lineRule="exact"/>
              <w:jc w:val="both"/>
              <w:rPr>
                <w:rFonts w:ascii="Arial" w:hAnsi="Arial" w:cs="Arial"/>
                <w:sz w:val="18"/>
                <w:szCs w:val="18"/>
              </w:rPr>
            </w:pPr>
            <w:r w:rsidRPr="002500C6">
              <w:rPr>
                <w:rFonts w:ascii="Arial" w:hAnsi="Arial" w:cs="Arial"/>
                <w:sz w:val="18"/>
                <w:szCs w:val="18"/>
              </w:rPr>
              <w:t>Naročnik v primeru zamude s pravilno izpolnitvijo (od dospelosti obveznosti do odprave napak) pri izvedbi montaže dobavitelju za vsak dan zamude zaračuna pogodbeno kazen v višini 0,2 % od skupne vrednosti zamujene montaže z DDV.</w:t>
            </w:r>
          </w:p>
          <w:p w14:paraId="0AC25A29" w14:textId="77777777" w:rsidR="00082ECA" w:rsidRPr="002500C6" w:rsidRDefault="00082ECA" w:rsidP="0017178C">
            <w:pPr>
              <w:spacing w:line="240" w:lineRule="auto"/>
              <w:jc w:val="both"/>
              <w:rPr>
                <w:rFonts w:ascii="Arial" w:hAnsi="Arial" w:cs="Arial"/>
                <w:sz w:val="18"/>
                <w:szCs w:val="18"/>
              </w:rPr>
            </w:pPr>
            <w:r w:rsidRPr="002500C6">
              <w:rPr>
                <w:rFonts w:ascii="Arial" w:hAnsi="Arial" w:cs="Arial"/>
                <w:sz w:val="18"/>
                <w:szCs w:val="18"/>
              </w:rPr>
              <w:t>Za vsako uro zamude pri odzivu po prijavi napake, naročnik zaračuna dobavitelju pogodbeno kazen v višini 1 % od vrednosti opreme iz posamezne postavke ponudbenega predračuna z DDV, ki je v okvari.</w:t>
            </w:r>
          </w:p>
          <w:p w14:paraId="5D0991B6" w14:textId="77777777" w:rsidR="00082ECA" w:rsidRPr="002500C6" w:rsidRDefault="00082ECA" w:rsidP="0017178C">
            <w:pPr>
              <w:spacing w:line="240" w:lineRule="auto"/>
              <w:jc w:val="both"/>
              <w:rPr>
                <w:rFonts w:ascii="Arial" w:hAnsi="Arial" w:cs="Arial"/>
                <w:sz w:val="18"/>
                <w:szCs w:val="18"/>
              </w:rPr>
            </w:pPr>
            <w:r w:rsidRPr="002500C6">
              <w:rPr>
                <w:rFonts w:ascii="Arial" w:hAnsi="Arial" w:cs="Arial"/>
                <w:sz w:val="18"/>
                <w:szCs w:val="18"/>
              </w:rPr>
              <w:t>Za vsako uro zamude pri času za odpravo napake, naročnik zaračuna dobavitelju pogodbeno kazen v višini 1 % od vrednosti opreme iz posamezne postavke ponudbenega predračuna z DDV, ki je v okvari.</w:t>
            </w:r>
          </w:p>
          <w:p w14:paraId="5327E382" w14:textId="77777777" w:rsidR="00082ECA" w:rsidRPr="002500C6" w:rsidRDefault="00082ECA" w:rsidP="0017178C">
            <w:pPr>
              <w:tabs>
                <w:tab w:val="left" w:pos="476"/>
              </w:tabs>
              <w:spacing w:line="260" w:lineRule="exact"/>
              <w:jc w:val="both"/>
              <w:rPr>
                <w:rFonts w:ascii="Arial" w:hAnsi="Arial" w:cs="Arial"/>
                <w:sz w:val="18"/>
                <w:szCs w:val="18"/>
              </w:rPr>
            </w:pPr>
            <w:r w:rsidRPr="002500C6">
              <w:rPr>
                <w:rFonts w:ascii="Arial" w:hAnsi="Arial" w:cs="Arial"/>
                <w:sz w:val="18"/>
                <w:szCs w:val="18"/>
              </w:rPr>
              <w:t>Dobavitelj se strinja, da lahko naročnik terjatev iz naslova morebitne zaračunane pogodbene kazni pobota s finančnimi obveznostmi po pogodbi.</w:t>
            </w:r>
          </w:p>
          <w:p w14:paraId="3C4FDDC0" w14:textId="77777777" w:rsidR="00082ECA" w:rsidRPr="002500C6" w:rsidRDefault="00082ECA" w:rsidP="0017178C">
            <w:pPr>
              <w:spacing w:line="260" w:lineRule="exact"/>
              <w:jc w:val="both"/>
              <w:outlineLvl w:val="0"/>
              <w:rPr>
                <w:rFonts w:ascii="Arial" w:hAnsi="Arial" w:cs="Arial"/>
                <w:sz w:val="18"/>
                <w:szCs w:val="18"/>
              </w:rPr>
            </w:pPr>
            <w:r w:rsidRPr="002500C6">
              <w:rPr>
                <w:rFonts w:ascii="Arial" w:hAnsi="Arial" w:cs="Arial"/>
                <w:sz w:val="18"/>
                <w:szCs w:val="18"/>
              </w:rPr>
              <w:t>Pogodbeni stranki sta soglasni, da v primeru zamude z izpolnitvijo dobavitelja, ob sprejemu izpolnitve naročnik ni dolžan dobavitelja posebej obvestiti o pridržanju pravice do obračuna pogodbene kazni, pač pa se pogodbena kazen obračuna v skladu z določili te pogodbe ob vsaki zamudi brez obvestila.</w:t>
            </w:r>
          </w:p>
          <w:p w14:paraId="5EFADB53"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Pogodbena kazen se obračuna pri plačilu za opravljeno dobavo.</w:t>
            </w:r>
          </w:p>
          <w:p w14:paraId="58BCF16B" w14:textId="77777777" w:rsidR="00082ECA" w:rsidRPr="002500C6" w:rsidRDefault="00082ECA" w:rsidP="0017178C">
            <w:pPr>
              <w:spacing w:before="225" w:after="225"/>
              <w:jc w:val="both"/>
            </w:pPr>
            <w:r w:rsidRPr="002500C6">
              <w:rPr>
                <w:rFonts w:ascii="Arial" w:hAnsi="Arial" w:cs="Arial"/>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377B4AA9" w14:textId="77777777" w:rsidR="00082ECA" w:rsidRPr="002500C6" w:rsidRDefault="00082ECA" w:rsidP="00082ECA">
      <w:pPr>
        <w:spacing w:before="225" w:after="225" w:line="240" w:lineRule="auto"/>
        <w:jc w:val="both"/>
      </w:pPr>
      <w:r w:rsidRPr="002500C6">
        <w:rPr>
          <w:rFonts w:ascii="Arial" w:hAnsi="Arial" w:cs="Arial"/>
          <w:b/>
          <w:bCs/>
          <w:sz w:val="18"/>
          <w:szCs w:val="18"/>
        </w:rPr>
        <w:lastRenderedPageBreak/>
        <w:t>IX. PREVZEM OPREME</w:t>
      </w:r>
    </w:p>
    <w:p w14:paraId="0FEC0AAB" w14:textId="77777777" w:rsidR="00082ECA" w:rsidRPr="002500C6" w:rsidRDefault="00082ECA" w:rsidP="00082ECA">
      <w:pPr>
        <w:spacing w:after="0" w:line="240" w:lineRule="auto"/>
        <w:jc w:val="center"/>
      </w:pPr>
      <w:r w:rsidRPr="002500C6">
        <w:rPr>
          <w:rFonts w:ascii="Arial" w:hAnsi="Arial" w:cs="Arial"/>
          <w:b/>
          <w:bCs/>
          <w:sz w:val="18"/>
          <w:szCs w:val="18"/>
        </w:rPr>
        <w:t>14. člen</w:t>
      </w:r>
    </w:p>
    <w:tbl>
      <w:tblPr>
        <w:tblW w:w="0" w:type="auto"/>
        <w:tblInd w:w="108" w:type="dxa"/>
        <w:tblLook w:val="04A0" w:firstRow="1" w:lastRow="0" w:firstColumn="1" w:lastColumn="0" w:noHBand="0" w:noVBand="1"/>
      </w:tblPr>
      <w:tblGrid>
        <w:gridCol w:w="8962"/>
      </w:tblGrid>
      <w:tr w:rsidR="002500C6" w:rsidRPr="002500C6" w14:paraId="4F72E27D" w14:textId="77777777" w:rsidTr="0017178C">
        <w:tc>
          <w:tcPr>
            <w:tcW w:w="0" w:type="auto"/>
            <w:tcMar>
              <w:top w:w="0" w:type="auto"/>
              <w:bottom w:w="0" w:type="auto"/>
            </w:tcMar>
          </w:tcPr>
          <w:p w14:paraId="6D61EA5B" w14:textId="77777777" w:rsidR="00082ECA" w:rsidRPr="002500C6" w:rsidRDefault="00082ECA" w:rsidP="0017178C">
            <w:pPr>
              <w:spacing w:line="260" w:lineRule="exact"/>
              <w:jc w:val="both"/>
              <w:rPr>
                <w:rFonts w:ascii="Arial" w:hAnsi="Arial" w:cs="Arial"/>
                <w:sz w:val="18"/>
                <w:szCs w:val="18"/>
              </w:rPr>
            </w:pPr>
          </w:p>
          <w:p w14:paraId="606893A7" w14:textId="77777777" w:rsidR="00082ECA" w:rsidRPr="002500C6" w:rsidRDefault="00082ECA" w:rsidP="0017178C">
            <w:pPr>
              <w:spacing w:line="260" w:lineRule="exact"/>
              <w:jc w:val="both"/>
              <w:rPr>
                <w:rFonts w:ascii="Arial" w:hAnsi="Arial" w:cs="Arial"/>
                <w:sz w:val="18"/>
                <w:szCs w:val="18"/>
              </w:rPr>
            </w:pPr>
            <w:r w:rsidRPr="002500C6">
              <w:rPr>
                <w:rFonts w:ascii="Arial" w:hAnsi="Arial" w:cs="Arial"/>
                <w:sz w:val="18"/>
                <w:szCs w:val="18"/>
              </w:rPr>
              <w:t>DOBAVA:</w:t>
            </w:r>
          </w:p>
          <w:p w14:paraId="26F54B68" w14:textId="77777777" w:rsidR="00082ECA" w:rsidRPr="002500C6" w:rsidRDefault="00082ECA" w:rsidP="0017178C">
            <w:pPr>
              <w:spacing w:line="260" w:lineRule="exact"/>
              <w:jc w:val="both"/>
              <w:rPr>
                <w:rFonts w:ascii="Arial" w:hAnsi="Arial" w:cs="Arial"/>
                <w:sz w:val="18"/>
                <w:szCs w:val="18"/>
              </w:rPr>
            </w:pPr>
            <w:r w:rsidRPr="002500C6">
              <w:rPr>
                <w:rFonts w:ascii="Arial" w:hAnsi="Arial" w:cs="Arial"/>
                <w:sz w:val="18"/>
                <w:szCs w:val="18"/>
              </w:rPr>
              <w:t xml:space="preserve">Količinski in kakovostni prevzem dobavljene opreme se izvrši zapisniško ob dobavi opreme na lokaciji, ki jo bo naknadno določil naročnik. Prevzemni zapisnik podpišeta pooblaščena predstavnika ponudnika in naročnika. </w:t>
            </w:r>
          </w:p>
          <w:p w14:paraId="2B5A912D" w14:textId="77777777" w:rsidR="00082ECA" w:rsidRPr="002500C6" w:rsidRDefault="00082ECA" w:rsidP="0017178C">
            <w:pPr>
              <w:spacing w:line="260" w:lineRule="exact"/>
              <w:jc w:val="both"/>
              <w:rPr>
                <w:rFonts w:ascii="Arial" w:hAnsi="Arial" w:cs="Arial"/>
                <w:sz w:val="18"/>
                <w:szCs w:val="18"/>
              </w:rPr>
            </w:pPr>
            <w:r w:rsidRPr="002500C6">
              <w:rPr>
                <w:rFonts w:ascii="Arial" w:hAnsi="Arial" w:cs="Arial"/>
                <w:sz w:val="18"/>
                <w:szCs w:val="18"/>
              </w:rPr>
              <w:t>Ponudnik mora ob prevzemu opreme naročniku predložiti:</w:t>
            </w:r>
          </w:p>
          <w:p w14:paraId="4C802E42" w14:textId="77777777" w:rsidR="00082ECA" w:rsidRPr="002500C6" w:rsidRDefault="00082ECA" w:rsidP="0017178C">
            <w:pPr>
              <w:numPr>
                <w:ilvl w:val="0"/>
                <w:numId w:val="17"/>
              </w:numPr>
              <w:spacing w:after="0" w:line="260" w:lineRule="exact"/>
              <w:jc w:val="both"/>
              <w:rPr>
                <w:rFonts w:ascii="Arial" w:hAnsi="Arial" w:cs="Arial"/>
                <w:sz w:val="18"/>
                <w:szCs w:val="18"/>
              </w:rPr>
            </w:pPr>
            <w:r w:rsidRPr="002500C6">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C7B7BAE" w14:textId="77777777" w:rsidR="00082ECA" w:rsidRPr="002500C6" w:rsidRDefault="00082ECA" w:rsidP="0017178C">
            <w:pPr>
              <w:numPr>
                <w:ilvl w:val="0"/>
                <w:numId w:val="17"/>
              </w:numPr>
              <w:spacing w:after="0" w:line="260" w:lineRule="exact"/>
              <w:jc w:val="both"/>
              <w:rPr>
                <w:rFonts w:ascii="Arial" w:hAnsi="Arial" w:cs="Arial"/>
                <w:sz w:val="18"/>
                <w:szCs w:val="18"/>
              </w:rPr>
            </w:pPr>
            <w:r w:rsidRPr="002500C6">
              <w:rPr>
                <w:rFonts w:ascii="Arial" w:hAnsi="Arial" w:cs="Arial"/>
                <w:sz w:val="18"/>
                <w:szCs w:val="18"/>
              </w:rPr>
              <w:t>potrjene garancijske liste za opremo in morebitne licence,</w:t>
            </w:r>
          </w:p>
          <w:p w14:paraId="5844BD04" w14:textId="77777777" w:rsidR="00082ECA" w:rsidRPr="002500C6" w:rsidRDefault="00082ECA" w:rsidP="0017178C">
            <w:pPr>
              <w:numPr>
                <w:ilvl w:val="0"/>
                <w:numId w:val="17"/>
              </w:numPr>
              <w:spacing w:after="0" w:line="260" w:lineRule="exact"/>
              <w:jc w:val="both"/>
              <w:rPr>
                <w:rFonts w:ascii="Arial" w:hAnsi="Arial" w:cs="Arial"/>
                <w:sz w:val="18"/>
                <w:szCs w:val="18"/>
              </w:rPr>
            </w:pPr>
            <w:r w:rsidRPr="002500C6">
              <w:rPr>
                <w:rFonts w:ascii="Arial" w:hAnsi="Arial" w:cs="Arial"/>
                <w:sz w:val="18"/>
                <w:szCs w:val="18"/>
              </w:rPr>
              <w:t>drugo pripadajočo dokumentacijo, ki je naročnik ni izrecno določil, vendar je obvezni del opreme.</w:t>
            </w:r>
          </w:p>
          <w:p w14:paraId="60143790" w14:textId="77777777" w:rsidR="00082ECA" w:rsidRPr="002500C6" w:rsidRDefault="00082ECA" w:rsidP="0017178C">
            <w:pPr>
              <w:spacing w:after="0" w:line="260" w:lineRule="exact"/>
              <w:jc w:val="both"/>
              <w:rPr>
                <w:rFonts w:ascii="Arial" w:hAnsi="Arial" w:cs="Arial"/>
                <w:sz w:val="18"/>
                <w:szCs w:val="18"/>
              </w:rPr>
            </w:pPr>
          </w:p>
          <w:p w14:paraId="02A48BD9" w14:textId="77777777" w:rsidR="00082ECA" w:rsidRPr="002500C6" w:rsidRDefault="00082ECA" w:rsidP="0017178C">
            <w:pPr>
              <w:spacing w:after="0" w:line="260" w:lineRule="exact"/>
              <w:jc w:val="both"/>
              <w:rPr>
                <w:rFonts w:ascii="Arial" w:hAnsi="Arial" w:cs="Arial"/>
                <w:sz w:val="18"/>
                <w:szCs w:val="18"/>
              </w:rPr>
            </w:pPr>
            <w:r w:rsidRPr="002500C6">
              <w:rPr>
                <w:rFonts w:ascii="Arial" w:hAnsi="Arial" w:cs="Arial"/>
                <w:sz w:val="18"/>
                <w:szCs w:val="18"/>
              </w:rPr>
              <w:t xml:space="preserve">Brez predložitve v prejšnjem odstavku navedenih dokumentov prevzem opreme ne bo opravljen. </w:t>
            </w:r>
          </w:p>
          <w:p w14:paraId="7D95B2F5" w14:textId="77777777" w:rsidR="00082ECA" w:rsidRPr="002500C6" w:rsidRDefault="00082ECA" w:rsidP="0017178C">
            <w:pPr>
              <w:spacing w:after="0" w:line="260" w:lineRule="exact"/>
              <w:jc w:val="both"/>
              <w:rPr>
                <w:rFonts w:ascii="Arial" w:hAnsi="Arial" w:cs="Arial"/>
                <w:sz w:val="18"/>
                <w:szCs w:val="18"/>
              </w:rPr>
            </w:pPr>
          </w:p>
          <w:p w14:paraId="72FF6ADF" w14:textId="10EF5DE5" w:rsidR="00082ECA" w:rsidRPr="002500C6" w:rsidRDefault="00082ECA" w:rsidP="0017178C">
            <w:pPr>
              <w:spacing w:after="0" w:line="260" w:lineRule="exact"/>
              <w:jc w:val="both"/>
              <w:rPr>
                <w:rFonts w:ascii="Arial" w:hAnsi="Arial" w:cs="Arial"/>
                <w:sz w:val="18"/>
                <w:szCs w:val="18"/>
              </w:rPr>
            </w:pPr>
            <w:r w:rsidRPr="002500C6">
              <w:rPr>
                <w:rFonts w:ascii="Arial" w:hAnsi="Arial" w:cs="Arial"/>
                <w:sz w:val="18"/>
                <w:szCs w:val="18"/>
              </w:rPr>
              <w:t xml:space="preserve">V primeru količinskih ali kakovostnih odstopanj, ki se ugotovijo s prevzemnim zapisnikom, se ponudnik obveže napake odpraviti brezplačno v roku </w:t>
            </w:r>
            <w:r w:rsidR="00517075" w:rsidRPr="002500C6">
              <w:rPr>
                <w:rFonts w:ascii="Arial" w:hAnsi="Arial" w:cs="Arial"/>
                <w:sz w:val="18"/>
                <w:szCs w:val="18"/>
              </w:rPr>
              <w:t xml:space="preserve">osem (8) delovnih </w:t>
            </w:r>
            <w:r w:rsidRPr="002500C6">
              <w:rPr>
                <w:rFonts w:ascii="Arial" w:hAnsi="Arial" w:cs="Arial"/>
                <w:sz w:val="18"/>
                <w:szCs w:val="18"/>
              </w:rPr>
              <w:t xml:space="preserve">dni od datuma podpisa zapisnika. </w:t>
            </w:r>
          </w:p>
          <w:p w14:paraId="4BB3E652" w14:textId="77777777" w:rsidR="00082ECA" w:rsidRPr="002500C6" w:rsidRDefault="00082ECA" w:rsidP="0017178C">
            <w:pPr>
              <w:spacing w:after="0" w:line="260" w:lineRule="exact"/>
              <w:jc w:val="both"/>
              <w:rPr>
                <w:rFonts w:ascii="Arial" w:hAnsi="Arial" w:cs="Arial"/>
                <w:sz w:val="18"/>
                <w:szCs w:val="18"/>
              </w:rPr>
            </w:pPr>
          </w:p>
          <w:p w14:paraId="4F97B4A0" w14:textId="77777777" w:rsidR="00082ECA" w:rsidRPr="002500C6" w:rsidRDefault="00082ECA" w:rsidP="0017178C">
            <w:pPr>
              <w:spacing w:after="0" w:line="260" w:lineRule="exact"/>
              <w:jc w:val="both"/>
              <w:rPr>
                <w:rFonts w:ascii="Arial" w:hAnsi="Arial" w:cs="Arial"/>
                <w:sz w:val="18"/>
                <w:szCs w:val="18"/>
              </w:rPr>
            </w:pPr>
            <w:r w:rsidRPr="002500C6">
              <w:rPr>
                <w:rFonts w:ascii="Arial" w:hAnsi="Arial" w:cs="Arial"/>
                <w:sz w:val="18"/>
                <w:szCs w:val="18"/>
              </w:rPr>
              <w:lastRenderedPageBreak/>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p w14:paraId="09F939FE" w14:textId="77777777" w:rsidR="00082ECA" w:rsidRPr="002500C6" w:rsidRDefault="00082ECA" w:rsidP="0017178C">
            <w:pPr>
              <w:pStyle w:val="Telobesedila2"/>
              <w:rPr>
                <w:rFonts w:eastAsiaTheme="minorHAnsi" w:cs="Arial"/>
                <w:b w:val="0"/>
                <w:sz w:val="18"/>
                <w:szCs w:val="18"/>
                <w:lang w:eastAsia="en-US"/>
              </w:rPr>
            </w:pPr>
          </w:p>
          <w:p w14:paraId="39326CE9" w14:textId="77777777" w:rsidR="00082ECA" w:rsidRPr="002500C6" w:rsidRDefault="00082ECA" w:rsidP="0017178C">
            <w:pPr>
              <w:pStyle w:val="Telobesedila2"/>
              <w:rPr>
                <w:rFonts w:eastAsiaTheme="minorHAnsi" w:cs="Arial"/>
                <w:b w:val="0"/>
                <w:sz w:val="18"/>
                <w:szCs w:val="18"/>
                <w:lang w:eastAsia="en-US"/>
              </w:rPr>
            </w:pPr>
            <w:r w:rsidRPr="002500C6">
              <w:rPr>
                <w:rFonts w:eastAsiaTheme="minorHAnsi" w:cs="Arial"/>
                <w:b w:val="0"/>
                <w:sz w:val="18"/>
                <w:szCs w:val="18"/>
                <w:lang w:eastAsia="en-US"/>
              </w:rPr>
              <w:t>MONTAŽA:</w:t>
            </w:r>
          </w:p>
          <w:p w14:paraId="5E8903DB" w14:textId="77777777" w:rsidR="00082ECA" w:rsidRPr="002500C6" w:rsidRDefault="00082ECA" w:rsidP="0017178C">
            <w:pPr>
              <w:pStyle w:val="Telobesedila2"/>
              <w:rPr>
                <w:rFonts w:cs="Arial"/>
                <w:b w:val="0"/>
                <w:sz w:val="18"/>
                <w:szCs w:val="18"/>
              </w:rPr>
            </w:pPr>
            <w:r w:rsidRPr="002500C6">
              <w:rPr>
                <w:rFonts w:cs="Arial"/>
                <w:b w:val="0"/>
                <w:sz w:val="18"/>
                <w:szCs w:val="18"/>
              </w:rPr>
              <w:t>Po uspešno izvedeni montaži dobavljene opreme dobavitelj in naročnik podpišeta zapisnik o uspešno izvedeni montaži opreme. S podpisom tega zapisnika se šteje, da je prevzem opravljen (ta zapisnik šteje kot prevzemni zapisnik). V kolikor pa montaža ni uspešno izvedena, naročnik o tem dobavitelja obvesti z reklamacijskim zapisnikom v roku 8 dni. Dobavitelj se obvezuje, da bo napake odpravil v roku 10 dni od obvestila z reklamacijskim zapisnikom.</w:t>
            </w:r>
          </w:p>
          <w:p w14:paraId="4965C0E6" w14:textId="77777777" w:rsidR="00082ECA" w:rsidRPr="002500C6" w:rsidRDefault="00082ECA" w:rsidP="0017178C">
            <w:pPr>
              <w:pStyle w:val="Telobesedila2"/>
              <w:rPr>
                <w:rFonts w:cs="Arial"/>
                <w:b w:val="0"/>
                <w:sz w:val="18"/>
                <w:szCs w:val="18"/>
              </w:rPr>
            </w:pPr>
          </w:p>
          <w:p w14:paraId="5FA61750" w14:textId="77777777" w:rsidR="00082ECA" w:rsidRPr="002500C6" w:rsidRDefault="00082ECA" w:rsidP="0017178C">
            <w:pPr>
              <w:spacing w:line="260" w:lineRule="exact"/>
              <w:jc w:val="both"/>
              <w:rPr>
                <w:rFonts w:ascii="Arial" w:hAnsi="Arial" w:cs="Arial"/>
                <w:sz w:val="18"/>
                <w:szCs w:val="18"/>
              </w:rPr>
            </w:pPr>
            <w:r w:rsidRPr="002500C6">
              <w:rPr>
                <w:rFonts w:ascii="Arial" w:hAnsi="Arial" w:cs="Arial"/>
                <w:sz w:val="18"/>
                <w:szCs w:val="18"/>
              </w:rPr>
              <w:t>Dobavitelj mora naročniku predložiti zgoraj navedeno dokumentacijo v slovenskem ali angleškem jeziku</w:t>
            </w:r>
            <w:r w:rsidRPr="002500C6">
              <w:rPr>
                <w:rFonts w:ascii="Arial" w:hAnsi="Arial" w:cs="Arial"/>
                <w:i/>
                <w:sz w:val="18"/>
                <w:szCs w:val="18"/>
              </w:rPr>
              <w:t>.</w:t>
            </w:r>
            <w:r w:rsidRPr="002500C6">
              <w:rPr>
                <w:rFonts w:ascii="Arial" w:hAnsi="Arial" w:cs="Arial"/>
                <w:sz w:val="18"/>
                <w:szCs w:val="18"/>
              </w:rPr>
              <w:t xml:space="preserve"> </w:t>
            </w:r>
          </w:p>
          <w:p w14:paraId="01D93727" w14:textId="77777777" w:rsidR="00082ECA" w:rsidRPr="002500C6" w:rsidRDefault="00082ECA" w:rsidP="0017178C">
            <w:pPr>
              <w:pStyle w:val="Telobesedila"/>
              <w:spacing w:after="0"/>
              <w:jc w:val="both"/>
              <w:rPr>
                <w:rFonts w:ascii="Arial" w:hAnsi="Arial" w:cs="Arial"/>
                <w:sz w:val="18"/>
                <w:szCs w:val="18"/>
              </w:rPr>
            </w:pPr>
            <w:r w:rsidRPr="002500C6">
              <w:rPr>
                <w:rFonts w:ascii="Arial" w:hAnsi="Arial" w:cs="Arial"/>
                <w:sz w:val="18"/>
                <w:szCs w:val="18"/>
              </w:rPr>
              <w:t xml:space="preserve">Dobavitelj je dolžan obvestiti skrbnika pogodbe s strani naročnika o terminu dobave in montaže opreme najmanj štiri (4) delovne dni pred dnevom dobave in montaže opreme, sicer naročnik ni dolžan prevzeti opreme. </w:t>
            </w:r>
          </w:p>
          <w:p w14:paraId="0525738A" w14:textId="77777777" w:rsidR="00082ECA" w:rsidRPr="002500C6" w:rsidRDefault="00082ECA" w:rsidP="0017178C">
            <w:pPr>
              <w:pStyle w:val="Telobesedila"/>
              <w:spacing w:after="0"/>
              <w:jc w:val="both"/>
              <w:rPr>
                <w:rFonts w:ascii="Arial" w:hAnsi="Arial" w:cs="Arial"/>
                <w:sz w:val="18"/>
                <w:szCs w:val="18"/>
              </w:rPr>
            </w:pPr>
          </w:p>
          <w:p w14:paraId="08CE3A99" w14:textId="77777777" w:rsidR="00082ECA" w:rsidRPr="002500C6" w:rsidRDefault="00082ECA" w:rsidP="0017178C">
            <w:pPr>
              <w:pStyle w:val="Telobesedila"/>
              <w:spacing w:after="0"/>
              <w:jc w:val="both"/>
              <w:rPr>
                <w:rFonts w:ascii="Arial" w:hAnsi="Arial" w:cs="Arial"/>
                <w:sz w:val="18"/>
                <w:szCs w:val="18"/>
              </w:rPr>
            </w:pPr>
            <w:r w:rsidRPr="002500C6">
              <w:rPr>
                <w:rFonts w:ascii="Arial" w:hAnsi="Arial" w:cs="Arial"/>
                <w:sz w:val="18"/>
                <w:szCs w:val="18"/>
              </w:rPr>
              <w:t xml:space="preserve">V ta namen dobavitelj skrbniku pogodbe s strani naročnika posreduje pisno obvestilo po elektronski pošti na naslov: _________________. </w:t>
            </w:r>
          </w:p>
          <w:p w14:paraId="6AAAB24C" w14:textId="77777777" w:rsidR="00082ECA" w:rsidRPr="002500C6" w:rsidRDefault="00082ECA" w:rsidP="0017178C">
            <w:pPr>
              <w:pStyle w:val="Telobesedila"/>
              <w:spacing w:after="0"/>
              <w:jc w:val="both"/>
              <w:rPr>
                <w:rFonts w:ascii="Arial" w:hAnsi="Arial" w:cs="Arial"/>
                <w:sz w:val="18"/>
                <w:szCs w:val="18"/>
              </w:rPr>
            </w:pPr>
          </w:p>
          <w:p w14:paraId="3186FD6F" w14:textId="77777777" w:rsidR="00082ECA" w:rsidRPr="002500C6" w:rsidRDefault="00082ECA" w:rsidP="0017178C">
            <w:pPr>
              <w:pStyle w:val="Telobesedila"/>
              <w:spacing w:after="0"/>
              <w:jc w:val="both"/>
              <w:rPr>
                <w:rFonts w:ascii="Arial" w:hAnsi="Arial" w:cs="Arial"/>
                <w:sz w:val="18"/>
                <w:szCs w:val="18"/>
              </w:rPr>
            </w:pPr>
            <w:r w:rsidRPr="002500C6">
              <w:rPr>
                <w:rFonts w:ascii="Arial" w:hAnsi="Arial" w:cs="Arial"/>
                <w:sz w:val="18"/>
                <w:szCs w:val="18"/>
              </w:rPr>
              <w:t xml:space="preserve">Dobava in montaža opreme se izvede na delovni dan v času, ki bo naknadno dogovorjen z naročnikom. </w:t>
            </w:r>
          </w:p>
          <w:p w14:paraId="22B54685" w14:textId="77777777" w:rsidR="00082ECA" w:rsidRPr="002500C6" w:rsidRDefault="00082ECA" w:rsidP="0017178C">
            <w:pPr>
              <w:pStyle w:val="Telobesedila"/>
              <w:spacing w:after="0"/>
              <w:jc w:val="both"/>
              <w:rPr>
                <w:rFonts w:ascii="Arial" w:hAnsi="Arial" w:cs="Arial"/>
                <w:sz w:val="18"/>
                <w:szCs w:val="18"/>
              </w:rPr>
            </w:pPr>
          </w:p>
          <w:p w14:paraId="1F5F22D4" w14:textId="77777777" w:rsidR="00082ECA" w:rsidRPr="002500C6" w:rsidRDefault="00082ECA" w:rsidP="0017178C">
            <w:pPr>
              <w:pStyle w:val="Telobesedila"/>
              <w:spacing w:after="0"/>
              <w:jc w:val="both"/>
              <w:rPr>
                <w:rFonts w:ascii="Arial" w:hAnsi="Arial" w:cs="Arial"/>
                <w:sz w:val="18"/>
                <w:szCs w:val="18"/>
              </w:rPr>
            </w:pPr>
            <w:r w:rsidRPr="002500C6">
              <w:rPr>
                <w:rFonts w:ascii="Arial" w:hAnsi="Arial" w:cs="Arial"/>
                <w:sz w:val="18"/>
                <w:szCs w:val="18"/>
              </w:rPr>
              <w:t>USPOSABLJANJE:</w:t>
            </w:r>
          </w:p>
          <w:p w14:paraId="1FC7CF92" w14:textId="77777777" w:rsidR="00082ECA" w:rsidRPr="002500C6" w:rsidRDefault="00082ECA" w:rsidP="0017178C">
            <w:pPr>
              <w:pStyle w:val="Telobesedila2"/>
              <w:rPr>
                <w:rFonts w:cs="Arial"/>
                <w:b w:val="0"/>
                <w:sz w:val="18"/>
                <w:szCs w:val="18"/>
              </w:rPr>
            </w:pPr>
            <w:r w:rsidRPr="002500C6">
              <w:rPr>
                <w:rFonts w:cs="Arial"/>
                <w:b w:val="0"/>
                <w:sz w:val="18"/>
                <w:szCs w:val="18"/>
              </w:rPr>
              <w:t>Po izvedeni dobavi in montaži je dolžan dobavitelj izvesti tudi usposabljanje oz. izobraževanje za uporabnike opreme pri naročniku, v kolikor je to zahtevano, najkasneje v 10 (desetih) dneh od dobave in montaže opreme. O točnem terminu izvedbe se pogodbeni stranki sporazumno dogovorita.</w:t>
            </w:r>
          </w:p>
        </w:tc>
      </w:tr>
    </w:tbl>
    <w:p w14:paraId="0567B612" w14:textId="77777777" w:rsidR="00082ECA" w:rsidRPr="002500C6" w:rsidRDefault="00082ECA" w:rsidP="00082ECA">
      <w:pPr>
        <w:spacing w:before="225" w:after="225" w:line="240" w:lineRule="auto"/>
        <w:jc w:val="both"/>
        <w:rPr>
          <w:rFonts w:ascii="Arial" w:hAnsi="Arial" w:cs="Arial"/>
          <w:bCs/>
          <w:sz w:val="18"/>
          <w:szCs w:val="18"/>
        </w:rPr>
      </w:pPr>
      <w:r w:rsidRPr="002500C6">
        <w:rPr>
          <w:rFonts w:ascii="Arial" w:hAnsi="Arial" w:cs="Arial"/>
          <w:b/>
          <w:bCs/>
          <w:sz w:val="18"/>
          <w:szCs w:val="18"/>
        </w:rPr>
        <w:lastRenderedPageBreak/>
        <w:t>X. ODPRAVA NAPAK IN GARANCIJSKA DOBA</w:t>
      </w:r>
      <w:r w:rsidRPr="002500C6">
        <w:rPr>
          <w:rFonts w:ascii="Arial" w:hAnsi="Arial" w:cs="Arial"/>
          <w:bCs/>
          <w:sz w:val="18"/>
          <w:szCs w:val="18"/>
        </w:rPr>
        <w:t xml:space="preserve"> </w:t>
      </w:r>
      <w:r w:rsidRPr="002500C6">
        <w:rPr>
          <w:rFonts w:ascii="Arial" w:hAnsi="Arial" w:cs="Arial"/>
          <w:bCs/>
          <w:i/>
          <w:sz w:val="18"/>
          <w:szCs w:val="18"/>
        </w:rPr>
        <w:t>(Opomba: besedilo členov 15 in 16 tega poglavja se uporabi za sklope, kjer je zahtevana garancija)</w:t>
      </w:r>
    </w:p>
    <w:p w14:paraId="76C09026" w14:textId="77777777" w:rsidR="00082ECA" w:rsidRPr="002500C6" w:rsidRDefault="00082ECA" w:rsidP="00082ECA">
      <w:pPr>
        <w:spacing w:after="0" w:line="240" w:lineRule="auto"/>
        <w:jc w:val="center"/>
      </w:pPr>
      <w:r w:rsidRPr="002500C6">
        <w:rPr>
          <w:rFonts w:ascii="Arial" w:hAnsi="Arial" w:cs="Arial"/>
          <w:b/>
          <w:bCs/>
          <w:sz w:val="18"/>
          <w:szCs w:val="18"/>
        </w:rPr>
        <w:t>15. člen</w:t>
      </w:r>
    </w:p>
    <w:tbl>
      <w:tblPr>
        <w:tblW w:w="0" w:type="auto"/>
        <w:tblInd w:w="108" w:type="dxa"/>
        <w:tblLook w:val="04A0" w:firstRow="1" w:lastRow="0" w:firstColumn="1" w:lastColumn="0" w:noHBand="0" w:noVBand="1"/>
      </w:tblPr>
      <w:tblGrid>
        <w:gridCol w:w="8962"/>
      </w:tblGrid>
      <w:tr w:rsidR="002500C6" w:rsidRPr="002500C6" w14:paraId="2663AB47" w14:textId="77777777" w:rsidTr="0017178C">
        <w:tc>
          <w:tcPr>
            <w:tcW w:w="0" w:type="auto"/>
            <w:tcMar>
              <w:top w:w="0" w:type="auto"/>
              <w:bottom w:w="0" w:type="auto"/>
            </w:tcMar>
          </w:tcPr>
          <w:p w14:paraId="54670A2C" w14:textId="77777777" w:rsidR="00082ECA" w:rsidRPr="002500C6" w:rsidRDefault="00082ECA" w:rsidP="0017178C">
            <w:pPr>
              <w:spacing w:before="225" w:after="225"/>
              <w:jc w:val="both"/>
            </w:pPr>
            <w:r w:rsidRPr="002500C6">
              <w:rPr>
                <w:rFonts w:ascii="Arial" w:hAnsi="Arial" w:cs="Arial"/>
                <w:sz w:val="18"/>
                <w:szCs w:val="18"/>
              </w:rPr>
              <w:t xml:space="preserve">Garancijska doba za dobavljeno opremo po tej pogodbi je _____________ mesecev </w:t>
            </w:r>
            <w:r w:rsidRPr="002500C6">
              <w:rPr>
                <w:rFonts w:ascii="Arial" w:hAnsi="Arial" w:cs="Arial"/>
                <w:i/>
                <w:sz w:val="18"/>
                <w:szCs w:val="18"/>
              </w:rPr>
              <w:t>(vnese se za vsak sklop posebej)</w:t>
            </w:r>
            <w:r w:rsidRPr="002500C6">
              <w:rPr>
                <w:rFonts w:ascii="Arial" w:hAnsi="Arial" w:cs="Arial"/>
                <w:sz w:val="18"/>
                <w:szCs w:val="18"/>
              </w:rPr>
              <w:t xml:space="preserve"> od dneva obojestranskega podpisa zapisnika o kakovostnem in količinskem prevzemu opreme</w:t>
            </w:r>
            <w:r w:rsidRPr="002500C6">
              <w:rPr>
                <w:rFonts w:ascii="Arial" w:hAnsi="Arial" w:cs="Arial"/>
                <w:i/>
                <w:sz w:val="18"/>
                <w:szCs w:val="18"/>
              </w:rPr>
              <w:t>.</w:t>
            </w:r>
          </w:p>
          <w:p w14:paraId="0FFE2A4E" w14:textId="77777777" w:rsidR="00082ECA" w:rsidRPr="002500C6" w:rsidRDefault="00082ECA" w:rsidP="0017178C">
            <w:pPr>
              <w:tabs>
                <w:tab w:val="num" w:pos="0"/>
              </w:tabs>
              <w:spacing w:line="260" w:lineRule="exact"/>
              <w:jc w:val="both"/>
              <w:rPr>
                <w:rFonts w:ascii="Arial" w:hAnsi="Arial" w:cs="Arial"/>
                <w:sz w:val="18"/>
                <w:szCs w:val="18"/>
              </w:rPr>
            </w:pPr>
            <w:r w:rsidRPr="002500C6">
              <w:rPr>
                <w:rFonts w:ascii="Arial" w:hAnsi="Arial" w:cs="Arial"/>
                <w:sz w:val="18"/>
                <w:szCs w:val="18"/>
              </w:rPr>
              <w:t>Dobavitelj zagotavlja za izvedeno montažo, kjer je zahtevana, garancijo 36 mesecev od dneva obojestranskega podpisa zapisnika o uspešno izvedeni montaži opreme.</w:t>
            </w:r>
          </w:p>
          <w:p w14:paraId="24A9B087"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Garancija je vezana na normalne pogoje uporabe in primerno ter strokovno vzdrževanje.</w:t>
            </w:r>
          </w:p>
          <w:p w14:paraId="1CE5FBBE"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Dobavitelj je naročniku dolžan ne glede na proces ugotovitve in odprave napake zagotoviti funkcionalnost opreme.</w:t>
            </w:r>
          </w:p>
          <w:p w14:paraId="3DF7738D"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Če je napaka bistvena in vpliva na rabo ter je povzročena po krivdi dobavitelja ali njegovih podizvajalcev in kooperantov, je dobavitelj dolžan naročniku nadomestiti vso nastalo škodo.</w:t>
            </w:r>
          </w:p>
          <w:p w14:paraId="5918C5A8"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58AE9630"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16. člen</w:t>
      </w:r>
    </w:p>
    <w:p w14:paraId="3CC48FA5" w14:textId="77777777" w:rsidR="00082ECA" w:rsidRPr="002500C6" w:rsidRDefault="00082ECA" w:rsidP="00082ECA">
      <w:pPr>
        <w:spacing w:after="0" w:line="240" w:lineRule="auto"/>
        <w:jc w:val="center"/>
      </w:pPr>
    </w:p>
    <w:tbl>
      <w:tblPr>
        <w:tblW w:w="0" w:type="auto"/>
        <w:tblInd w:w="108" w:type="dxa"/>
        <w:tblLook w:val="04A0" w:firstRow="1" w:lastRow="0" w:firstColumn="1" w:lastColumn="0" w:noHBand="0" w:noVBand="1"/>
      </w:tblPr>
      <w:tblGrid>
        <w:gridCol w:w="8962"/>
      </w:tblGrid>
      <w:tr w:rsidR="002500C6" w:rsidRPr="002500C6" w14:paraId="6B23A390" w14:textId="77777777" w:rsidTr="0017178C">
        <w:tc>
          <w:tcPr>
            <w:tcW w:w="0" w:type="auto"/>
            <w:tcMar>
              <w:top w:w="0" w:type="auto"/>
              <w:bottom w:w="0" w:type="auto"/>
            </w:tcMar>
          </w:tcPr>
          <w:p w14:paraId="5BC78F79" w14:textId="77777777" w:rsidR="00082ECA" w:rsidRPr="002500C6" w:rsidRDefault="00082ECA" w:rsidP="0017178C">
            <w:pPr>
              <w:spacing w:line="260" w:lineRule="exact"/>
              <w:jc w:val="both"/>
              <w:rPr>
                <w:rFonts w:ascii="Arial" w:hAnsi="Arial" w:cs="Arial"/>
                <w:sz w:val="18"/>
                <w:szCs w:val="18"/>
              </w:rPr>
            </w:pPr>
            <w:r w:rsidRPr="002500C6">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11D7E954" w14:textId="77777777" w:rsidR="00082ECA" w:rsidRPr="002500C6" w:rsidRDefault="00082ECA" w:rsidP="0017178C">
            <w:pPr>
              <w:spacing w:line="260" w:lineRule="exact"/>
              <w:jc w:val="both"/>
              <w:rPr>
                <w:rFonts w:ascii="Arial" w:hAnsi="Arial" w:cs="Arial"/>
                <w:sz w:val="18"/>
                <w:szCs w:val="18"/>
              </w:rPr>
            </w:pPr>
            <w:r w:rsidRPr="002500C6">
              <w:rPr>
                <w:rFonts w:ascii="Arial" w:hAnsi="Arial" w:cs="Arial"/>
                <w:sz w:val="18"/>
                <w:szCs w:val="18"/>
              </w:rPr>
              <w:t xml:space="preserve">V garancijskem roku je odzivni čas za popravila največ 24 ur od prijave napake. Odzivni čas je čas od prijave napake do prihoda serviserja na lokacijo opreme. </w:t>
            </w:r>
          </w:p>
          <w:p w14:paraId="231F0339" w14:textId="77777777" w:rsidR="00082ECA" w:rsidRPr="002500C6" w:rsidRDefault="00082ECA" w:rsidP="0017178C">
            <w:pPr>
              <w:spacing w:line="260" w:lineRule="exact"/>
              <w:jc w:val="both"/>
              <w:rPr>
                <w:rFonts w:ascii="Arial" w:hAnsi="Arial" w:cs="Arial"/>
                <w:sz w:val="18"/>
                <w:szCs w:val="18"/>
              </w:rPr>
            </w:pPr>
            <w:r w:rsidRPr="002500C6">
              <w:rPr>
                <w:rFonts w:ascii="Arial" w:hAnsi="Arial" w:cs="Arial"/>
                <w:sz w:val="18"/>
                <w:szCs w:val="18"/>
              </w:rPr>
              <w:lastRenderedPageBreak/>
              <w:t xml:space="preserve">Čas odprave napake je 48 ur od obvestila o napaki. Rok za odpravo napake je čas od </w:t>
            </w:r>
            <w:r w:rsidRPr="002500C6">
              <w:rPr>
                <w:rFonts w:ascii="Arial" w:hAnsi="Arial" w:cs="Arial"/>
                <w:spacing w:val="-2"/>
                <w:sz w:val="18"/>
                <w:szCs w:val="18"/>
              </w:rPr>
              <w:t>obvestila o napaki do zaključka odprave napake</w:t>
            </w:r>
            <w:r w:rsidRPr="002500C6">
              <w:rPr>
                <w:rFonts w:ascii="Arial" w:hAnsi="Arial" w:cs="Arial"/>
                <w:sz w:val="18"/>
                <w:szCs w:val="18"/>
              </w:rPr>
              <w:t>.</w:t>
            </w:r>
          </w:p>
          <w:p w14:paraId="77CB7506" w14:textId="77777777" w:rsidR="00082ECA" w:rsidRPr="002500C6" w:rsidRDefault="00082ECA" w:rsidP="0017178C">
            <w:pPr>
              <w:spacing w:line="260" w:lineRule="exact"/>
              <w:jc w:val="both"/>
              <w:rPr>
                <w:rFonts w:ascii="Arial" w:hAnsi="Arial" w:cs="Arial"/>
                <w:sz w:val="18"/>
                <w:szCs w:val="18"/>
              </w:rPr>
            </w:pPr>
            <w:r w:rsidRPr="002500C6">
              <w:rPr>
                <w:rFonts w:ascii="Arial" w:hAnsi="Arial" w:cs="Arial"/>
                <w:sz w:val="18"/>
                <w:szCs w:val="18"/>
              </w:rPr>
              <w:t>V primeru, ko je možna takojšnja odprava napake na opremi, se popravilo opreme izvede na lokaciji okvarjene opreme. Opremo dobavitelj na lokaciji popravlja pod nadzorom strokovne službe naročnika. V primeru, ko ni možna takojšnja odprava napake na opremi, lahko dobavitelj opremo, ki je predmet popravila, odnese v svoj servis (izjema so mediji za zapis arhiva posnetkov in ostalih podatkov – le teh dobavitelj ne sme odnašati).</w:t>
            </w:r>
          </w:p>
          <w:p w14:paraId="535566C8" w14:textId="77777777" w:rsidR="00082ECA" w:rsidRPr="002500C6" w:rsidRDefault="00082ECA" w:rsidP="0017178C">
            <w:pPr>
              <w:autoSpaceDE w:val="0"/>
              <w:autoSpaceDN w:val="0"/>
              <w:adjustRightInd w:val="0"/>
              <w:spacing w:line="260" w:lineRule="exact"/>
              <w:jc w:val="both"/>
              <w:rPr>
                <w:rFonts w:ascii="Arial" w:hAnsi="Arial" w:cs="Arial"/>
                <w:sz w:val="18"/>
                <w:szCs w:val="18"/>
              </w:rPr>
            </w:pPr>
            <w:r w:rsidRPr="002500C6">
              <w:rPr>
                <w:rFonts w:ascii="Arial" w:hAnsi="Arial" w:cs="Arial"/>
                <w:sz w:val="18"/>
                <w:szCs w:val="18"/>
              </w:rPr>
              <w:t>V primeru, da v roku za odpravo napake ni mogoče odpraviti napake, mora dobavitelj naročniku brezplačno nadomestiti okvarjeno opremo z opremo, ki mora biti najmanj enake kvalitete kot nadomeščena oprema, za uporabo v času odprave napake. V primeru, da se bo enaka napaka pojavila na isti opremi v času garancijskega roka dvakrat, bo naročnik zahteval zamenjavo le-te z ekvivalentno novo opremo.</w:t>
            </w:r>
          </w:p>
          <w:p w14:paraId="0E54ED63"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Vsi stroški (npr. nadomestni deli, delo, potni stroški...), ki nastanejo pri servisiranju opreme v garancijskem roku, bremenijo dobavitelja.</w:t>
            </w:r>
          </w:p>
        </w:tc>
      </w:tr>
    </w:tbl>
    <w:p w14:paraId="5146B8C8"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lastRenderedPageBreak/>
        <w:t>17. člen</w:t>
      </w:r>
    </w:p>
    <w:p w14:paraId="212BB909" w14:textId="77777777" w:rsidR="00082ECA" w:rsidRPr="002500C6" w:rsidRDefault="00082ECA" w:rsidP="00082ECA">
      <w:pPr>
        <w:spacing w:after="0" w:line="240" w:lineRule="auto"/>
        <w:jc w:val="center"/>
      </w:pPr>
    </w:p>
    <w:tbl>
      <w:tblPr>
        <w:tblW w:w="0" w:type="auto"/>
        <w:tblInd w:w="108" w:type="dxa"/>
        <w:tblLook w:val="04A0" w:firstRow="1" w:lastRow="0" w:firstColumn="1" w:lastColumn="0" w:noHBand="0" w:noVBand="1"/>
      </w:tblPr>
      <w:tblGrid>
        <w:gridCol w:w="8962"/>
      </w:tblGrid>
      <w:tr w:rsidR="002500C6" w:rsidRPr="002500C6" w14:paraId="13BC8F6C" w14:textId="77777777" w:rsidTr="0017178C">
        <w:tc>
          <w:tcPr>
            <w:tcW w:w="0" w:type="auto"/>
            <w:tcMar>
              <w:top w:w="0" w:type="auto"/>
              <w:bottom w:w="0" w:type="auto"/>
            </w:tcMar>
          </w:tcPr>
          <w:p w14:paraId="256642B9"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5F1A6C60"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43D6CEF7"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18. člen</w:t>
      </w:r>
    </w:p>
    <w:p w14:paraId="22CEC46E" w14:textId="77777777" w:rsidR="00082ECA" w:rsidRPr="002500C6" w:rsidRDefault="00082ECA" w:rsidP="00082ECA">
      <w:pPr>
        <w:spacing w:after="0" w:line="240" w:lineRule="auto"/>
        <w:jc w:val="center"/>
      </w:pPr>
    </w:p>
    <w:tbl>
      <w:tblPr>
        <w:tblW w:w="0" w:type="auto"/>
        <w:tblInd w:w="108" w:type="dxa"/>
        <w:tblLook w:val="04A0" w:firstRow="1" w:lastRow="0" w:firstColumn="1" w:lastColumn="0" w:noHBand="0" w:noVBand="1"/>
      </w:tblPr>
      <w:tblGrid>
        <w:gridCol w:w="7950"/>
      </w:tblGrid>
      <w:tr w:rsidR="002500C6" w:rsidRPr="002500C6" w14:paraId="048365E9" w14:textId="77777777" w:rsidTr="0017178C">
        <w:tc>
          <w:tcPr>
            <w:tcW w:w="0" w:type="auto"/>
            <w:tcMar>
              <w:top w:w="0" w:type="auto"/>
              <w:bottom w:w="0" w:type="auto"/>
            </w:tcMar>
          </w:tcPr>
          <w:p w14:paraId="71527C9C" w14:textId="77777777" w:rsidR="00082ECA" w:rsidRPr="002500C6" w:rsidRDefault="00082ECA" w:rsidP="0017178C">
            <w:pPr>
              <w:spacing w:before="225" w:after="225"/>
              <w:jc w:val="both"/>
            </w:pPr>
            <w:r w:rsidRPr="002500C6">
              <w:rPr>
                <w:rFonts w:ascii="Arial" w:hAnsi="Arial" w:cs="Arial"/>
                <w:sz w:val="18"/>
                <w:szCs w:val="18"/>
              </w:rPr>
              <w:t>Morebitne skrite napake se obravnavajo v skladu z določili zakona, ki ureja obligacijska razmerja.</w:t>
            </w:r>
          </w:p>
        </w:tc>
      </w:tr>
    </w:tbl>
    <w:p w14:paraId="3FE94B39" w14:textId="77777777" w:rsidR="00082ECA" w:rsidRPr="002500C6" w:rsidRDefault="00082ECA" w:rsidP="00082ECA">
      <w:pPr>
        <w:spacing w:before="225" w:after="225" w:line="240" w:lineRule="auto"/>
        <w:jc w:val="both"/>
        <w:rPr>
          <w:rFonts w:ascii="Arial" w:hAnsi="Arial" w:cs="Arial"/>
          <w:bCs/>
          <w:sz w:val="18"/>
          <w:szCs w:val="18"/>
        </w:rPr>
      </w:pPr>
      <w:r w:rsidRPr="002500C6">
        <w:rPr>
          <w:rFonts w:ascii="Arial" w:hAnsi="Arial" w:cs="Arial"/>
          <w:b/>
          <w:bCs/>
          <w:sz w:val="18"/>
          <w:szCs w:val="18"/>
        </w:rPr>
        <w:t xml:space="preserve">XI. REZERVNI DELI IN SERVIS </w:t>
      </w:r>
      <w:r w:rsidRPr="002500C6">
        <w:rPr>
          <w:rFonts w:ascii="Arial" w:hAnsi="Arial" w:cs="Arial"/>
          <w:bCs/>
          <w:i/>
          <w:sz w:val="18"/>
          <w:szCs w:val="18"/>
        </w:rPr>
        <w:t>(Opomba: besedilo tega poglavja se uporabi za sklope, kjer je zahtevana garancija)</w:t>
      </w:r>
    </w:p>
    <w:p w14:paraId="73F7B0A8"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19. člen</w:t>
      </w:r>
    </w:p>
    <w:p w14:paraId="00410CE7" w14:textId="77777777" w:rsidR="00082ECA" w:rsidRPr="002500C6" w:rsidRDefault="00082ECA" w:rsidP="00082ECA">
      <w:pPr>
        <w:spacing w:after="0" w:line="240" w:lineRule="auto"/>
      </w:pPr>
    </w:p>
    <w:tbl>
      <w:tblPr>
        <w:tblW w:w="0" w:type="auto"/>
        <w:tblInd w:w="108" w:type="dxa"/>
        <w:tblLook w:val="04A0" w:firstRow="1" w:lastRow="0" w:firstColumn="1" w:lastColumn="0" w:noHBand="0" w:noVBand="1"/>
      </w:tblPr>
      <w:tblGrid>
        <w:gridCol w:w="8962"/>
      </w:tblGrid>
      <w:tr w:rsidR="002500C6" w:rsidRPr="002500C6" w14:paraId="0C126B46" w14:textId="77777777" w:rsidTr="0017178C">
        <w:tc>
          <w:tcPr>
            <w:tcW w:w="0" w:type="auto"/>
            <w:tcMar>
              <w:top w:w="0" w:type="auto"/>
              <w:bottom w:w="0" w:type="auto"/>
            </w:tcMar>
          </w:tcPr>
          <w:p w14:paraId="5A98B4BC"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Dobavitelj se zavezuje, da bo zagotavljal razpoložljivost in združljivost nadomestnih delov še najmanj dve leti po izteku garancijske dobe.</w:t>
            </w:r>
          </w:p>
          <w:p w14:paraId="2F5A80B1"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Dobavitelj se zaveže, da bo za popravila dobavljene opreme v času garancijskega roka nemoteno zagotavljal servis na lastne stroške praviloma na lokaciji uporabnika naročnika. Odzivni čas je naveden v 16. členu te pogodbe. Število ur, navedenih v pogodbi je potrebno upoštevati kot najdaljši odzivni čas od prejema obvestila o okvari.</w:t>
            </w:r>
          </w:p>
          <w:p w14:paraId="3E07D9D9"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 xml:space="preserve"> Za čas obvestila se šteje trenutek, ko je sporočilo dospelo do dobavitelja na številko ali e-pošto kontaktne osebe dobavitelja, pod pogojem, da je bilo oddano s strani naročnika in vsebuje najmanj nujno potrebne podatke za identifikacijo opreme. </w:t>
            </w:r>
          </w:p>
          <w:p w14:paraId="4E3D219D"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 xml:space="preserve">Če oprema ni popravljena v pogodbenem roku, mora dobavitelj naročniku po preteku tega roka za čas popravila zagotoviti enakovredno nadomestno opremo. V tem primeru se garancijski rok podaljša za čas popravila. </w:t>
            </w:r>
          </w:p>
          <w:p w14:paraId="1A3F5E54" w14:textId="77777777" w:rsidR="00082ECA" w:rsidRPr="002500C6" w:rsidRDefault="00082ECA" w:rsidP="0017178C">
            <w:pPr>
              <w:spacing w:before="225" w:after="225"/>
              <w:jc w:val="both"/>
            </w:pPr>
            <w:r w:rsidRPr="002500C6">
              <w:rPr>
                <w:rFonts w:ascii="Arial" w:hAnsi="Arial" w:cs="Arial"/>
                <w:sz w:val="18"/>
                <w:szCs w:val="18"/>
              </w:rPr>
              <w:t xml:space="preserve">Dobavitelj se zaveže, da bo v primeru, če bo popravilo opreme trajalo več kot je navedeno v pogodbi, oziroma, če se bo enaka napaka na posameznem kosu opreme ponovila dvakrat ali več krat, tako opremo zamenjal z </w:t>
            </w:r>
            <w:r w:rsidRPr="002500C6">
              <w:rPr>
                <w:rFonts w:ascii="Arial" w:hAnsi="Arial" w:cs="Arial"/>
                <w:sz w:val="18"/>
                <w:szCs w:val="18"/>
              </w:rPr>
              <w:lastRenderedPageBreak/>
              <w:t>enakovredno novo opremo. Vsi transportni in drugi stroški v zvezi s popravilom v času garancijskega roka bremenijo dobavitelja.</w:t>
            </w:r>
            <w:r w:rsidRPr="002500C6">
              <w:t xml:space="preserve"> </w:t>
            </w:r>
          </w:p>
        </w:tc>
      </w:tr>
    </w:tbl>
    <w:p w14:paraId="39AA1D18" w14:textId="77777777" w:rsidR="00082ECA" w:rsidRPr="002500C6" w:rsidRDefault="00082ECA" w:rsidP="00082ECA">
      <w:pPr>
        <w:spacing w:after="0" w:line="240" w:lineRule="auto"/>
        <w:rPr>
          <w:rFonts w:ascii="Arial" w:hAnsi="Arial" w:cs="Arial"/>
          <w:b/>
          <w:bCs/>
          <w:sz w:val="18"/>
          <w:szCs w:val="18"/>
        </w:rPr>
      </w:pPr>
      <w:r w:rsidRPr="002500C6">
        <w:rPr>
          <w:rFonts w:ascii="Arial" w:hAnsi="Arial" w:cs="Arial"/>
          <w:b/>
          <w:bCs/>
          <w:sz w:val="18"/>
          <w:szCs w:val="18"/>
        </w:rPr>
        <w:lastRenderedPageBreak/>
        <w:t>XII. VIŠJA SILA</w:t>
      </w:r>
    </w:p>
    <w:p w14:paraId="4E2AF231"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20. člen</w:t>
      </w:r>
    </w:p>
    <w:p w14:paraId="609A1EC9" w14:textId="77777777" w:rsidR="00082ECA" w:rsidRPr="002500C6" w:rsidRDefault="00082ECA" w:rsidP="00082ECA">
      <w:pPr>
        <w:spacing w:after="0" w:line="240" w:lineRule="auto"/>
        <w:jc w:val="center"/>
        <w:rPr>
          <w:rFonts w:ascii="Arial" w:hAnsi="Arial" w:cs="Arial"/>
          <w:b/>
          <w:bCs/>
          <w:sz w:val="18"/>
          <w:szCs w:val="18"/>
        </w:rPr>
      </w:pPr>
    </w:p>
    <w:tbl>
      <w:tblPr>
        <w:tblW w:w="0" w:type="auto"/>
        <w:tblInd w:w="108" w:type="dxa"/>
        <w:tblLook w:val="04A0" w:firstRow="1" w:lastRow="0" w:firstColumn="1" w:lastColumn="0" w:noHBand="0" w:noVBand="1"/>
      </w:tblPr>
      <w:tblGrid>
        <w:gridCol w:w="8962"/>
      </w:tblGrid>
      <w:tr w:rsidR="002500C6" w:rsidRPr="002500C6" w14:paraId="3C273116" w14:textId="77777777" w:rsidTr="0017178C">
        <w:tc>
          <w:tcPr>
            <w:tcW w:w="0" w:type="auto"/>
            <w:tcMar>
              <w:top w:w="0" w:type="auto"/>
              <w:bottom w:w="0" w:type="auto"/>
            </w:tcMar>
          </w:tcPr>
          <w:p w14:paraId="139BEED2"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Za višjo silo šteje dogodek, ki ga stranka ob sklenitvi pogodbe ni mogla predvideti, se mu izogniti oziroma ga odvrniti, čeprav je ravnala s skrbnostjo dobrega gospodarja, pod pogojem, da dogodek izhaja iz zunanje sfere njenega poslovanja in z njimi ni bila dolžna računati.</w:t>
            </w:r>
          </w:p>
          <w:p w14:paraId="6025B40C"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21790E52" w14:textId="77777777" w:rsidR="00082ECA" w:rsidRPr="002500C6" w:rsidRDefault="00082ECA" w:rsidP="0017178C">
            <w:pPr>
              <w:spacing w:before="225" w:after="225"/>
              <w:jc w:val="both"/>
            </w:pPr>
            <w:r w:rsidRPr="002500C6">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2500C6">
              <w:t xml:space="preserve"> </w:t>
            </w:r>
          </w:p>
        </w:tc>
      </w:tr>
    </w:tbl>
    <w:p w14:paraId="4692F5E7" w14:textId="77777777" w:rsidR="00082ECA" w:rsidRPr="002500C6" w:rsidRDefault="00082ECA" w:rsidP="00082ECA">
      <w:pPr>
        <w:spacing w:before="225" w:after="225" w:line="240" w:lineRule="auto"/>
        <w:jc w:val="both"/>
        <w:rPr>
          <w:rFonts w:ascii="Arial" w:hAnsi="Arial" w:cs="Arial"/>
          <w:b/>
          <w:bCs/>
          <w:sz w:val="18"/>
          <w:szCs w:val="18"/>
        </w:rPr>
      </w:pPr>
      <w:r w:rsidRPr="002500C6">
        <w:rPr>
          <w:rFonts w:ascii="Arial" w:hAnsi="Arial" w:cs="Arial"/>
          <w:b/>
          <w:bCs/>
          <w:sz w:val="18"/>
          <w:szCs w:val="18"/>
        </w:rPr>
        <w:t>XIII. ZAVAROVANJE POSLA</w:t>
      </w:r>
    </w:p>
    <w:p w14:paraId="0EF081C0"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21. člen</w:t>
      </w:r>
    </w:p>
    <w:p w14:paraId="3BAE6CA1" w14:textId="77777777" w:rsidR="00082ECA" w:rsidRPr="002500C6" w:rsidRDefault="00082ECA" w:rsidP="00082ECA">
      <w:pPr>
        <w:spacing w:before="225" w:after="225"/>
        <w:ind w:left="284"/>
        <w:jc w:val="both"/>
      </w:pPr>
      <w:r w:rsidRPr="002500C6">
        <w:rPr>
          <w:rFonts w:ascii="Arial" w:hAnsi="Arial" w:cs="Arial"/>
          <w:sz w:val="18"/>
          <w:szCs w:val="18"/>
        </w:rPr>
        <w:t>ZAVAROVANJE ZA DOBRO IZVEDBO</w:t>
      </w:r>
    </w:p>
    <w:p w14:paraId="2D8A3A13" w14:textId="77777777" w:rsidR="00082ECA" w:rsidRPr="002500C6" w:rsidRDefault="00082ECA" w:rsidP="00082ECA">
      <w:pPr>
        <w:spacing w:before="225" w:after="225"/>
        <w:ind w:left="284"/>
        <w:jc w:val="both"/>
        <w:rPr>
          <w:rFonts w:ascii="Arial" w:hAnsi="Arial" w:cs="Arial"/>
          <w:sz w:val="18"/>
          <w:szCs w:val="18"/>
        </w:rPr>
      </w:pPr>
      <w:r w:rsidRPr="002500C6">
        <w:rPr>
          <w:rFonts w:ascii="Arial" w:hAnsi="Arial" w:cs="Arial"/>
          <w:sz w:val="18"/>
          <w:szCs w:val="18"/>
        </w:rPr>
        <w:t xml:space="preserve">Instrument zavarovanja: menica z menično izjavo </w:t>
      </w:r>
    </w:p>
    <w:p w14:paraId="2AE2BFB9" w14:textId="77777777" w:rsidR="00082ECA" w:rsidRPr="002500C6" w:rsidRDefault="00082ECA" w:rsidP="00082ECA">
      <w:pPr>
        <w:spacing w:before="225" w:after="225"/>
        <w:ind w:left="284"/>
        <w:jc w:val="both"/>
      </w:pPr>
      <w:r w:rsidRPr="002500C6">
        <w:rPr>
          <w:rFonts w:ascii="Arial" w:hAnsi="Arial" w:cs="Arial"/>
          <w:sz w:val="18"/>
          <w:szCs w:val="18"/>
        </w:rPr>
        <w:t>Višina zavarovanja: ___________________ (najmanj 10,00 % pogodbene vrednosti z DDV)</w:t>
      </w:r>
    </w:p>
    <w:p w14:paraId="57E1E75C" w14:textId="77777777" w:rsidR="00082ECA" w:rsidRPr="002500C6" w:rsidRDefault="00082ECA" w:rsidP="00082ECA">
      <w:pPr>
        <w:spacing w:before="225" w:after="225"/>
        <w:ind w:left="284"/>
        <w:jc w:val="both"/>
      </w:pPr>
      <w:r w:rsidRPr="002500C6">
        <w:rPr>
          <w:rFonts w:ascii="Arial" w:hAnsi="Arial" w:cs="Arial"/>
          <w:sz w:val="18"/>
          <w:szCs w:val="18"/>
        </w:rPr>
        <w:t>Čas veljavnosti: ______________________________________</w:t>
      </w:r>
    </w:p>
    <w:p w14:paraId="10759562" w14:textId="77777777" w:rsidR="00082ECA" w:rsidRPr="002500C6" w:rsidRDefault="00082ECA" w:rsidP="00082ECA">
      <w:pPr>
        <w:spacing w:before="225" w:after="225"/>
        <w:ind w:left="284"/>
        <w:jc w:val="both"/>
      </w:pPr>
      <w:r w:rsidRPr="002500C6">
        <w:rPr>
          <w:rFonts w:ascii="Arial" w:hAnsi="Arial" w:cs="Arial"/>
          <w:sz w:val="18"/>
          <w:szCs w:val="18"/>
        </w:rPr>
        <w:t>Dobavitelj mora najpozneje v desetih dneh od sklenitve pogodbe kot pogoj za veljavnost pogodbe izročiti naročniku zavarovanje za dobro izvedbo pogodbenih obveznosti, v nasprotnem primeru lahko naročnik odstopi od pogodbe.</w:t>
      </w:r>
    </w:p>
    <w:p w14:paraId="09F085BB" w14:textId="77777777" w:rsidR="00082ECA" w:rsidRPr="002500C6" w:rsidRDefault="00082ECA" w:rsidP="00082ECA">
      <w:pPr>
        <w:spacing w:before="225" w:after="225"/>
        <w:ind w:left="284"/>
        <w:jc w:val="both"/>
        <w:rPr>
          <w:rFonts w:ascii="Arial" w:hAnsi="Arial" w:cs="Arial"/>
          <w:sz w:val="18"/>
          <w:szCs w:val="18"/>
        </w:rPr>
      </w:pPr>
      <w:r w:rsidRPr="002500C6">
        <w:rPr>
          <w:rFonts w:ascii="Arial" w:hAnsi="Arial" w:cs="Arial"/>
          <w:sz w:val="18"/>
          <w:szCs w:val="18"/>
        </w:rPr>
        <w:t>Zavarovanje za dobro izvedbo pogodbenih obveznosti naročnik unovči za vse primere kršitev obveznosti dobavitelja iz te pogodbe, vezanih na izvajanje pogodbe, pri čemer v zvezi z višino unovčitve upošteva naravo in obseg kršitve pogodbenih obveznosti.</w:t>
      </w:r>
    </w:p>
    <w:p w14:paraId="6B470217" w14:textId="77777777" w:rsidR="00082ECA" w:rsidRPr="002500C6" w:rsidRDefault="00082ECA" w:rsidP="00082ECA">
      <w:pPr>
        <w:spacing w:before="225" w:after="225" w:line="240" w:lineRule="auto"/>
        <w:ind w:left="284"/>
        <w:jc w:val="both"/>
        <w:rPr>
          <w:rFonts w:ascii="Arial" w:hAnsi="Arial" w:cs="Arial"/>
          <w:sz w:val="18"/>
          <w:szCs w:val="18"/>
        </w:rPr>
      </w:pPr>
      <w:r w:rsidRPr="002500C6">
        <w:rPr>
          <w:rFonts w:ascii="Arial" w:hAnsi="Arial" w:cs="Arial"/>
          <w:sz w:val="18"/>
          <w:szCs w:val="18"/>
        </w:rPr>
        <w:t xml:space="preserve">ZAVAROVANJE ZA ODPRAVO NAPAK V GARANCIJSKI DOBI </w:t>
      </w:r>
    </w:p>
    <w:p w14:paraId="1E281E2D" w14:textId="77777777" w:rsidR="00082ECA" w:rsidRPr="002500C6" w:rsidRDefault="00082ECA" w:rsidP="00082ECA">
      <w:pPr>
        <w:spacing w:before="225" w:after="225" w:line="240" w:lineRule="auto"/>
        <w:ind w:left="284"/>
        <w:jc w:val="both"/>
      </w:pPr>
      <w:r w:rsidRPr="002500C6">
        <w:rPr>
          <w:rFonts w:ascii="Arial" w:hAnsi="Arial" w:cs="Arial"/>
          <w:sz w:val="18"/>
          <w:szCs w:val="18"/>
        </w:rPr>
        <w:t>Instrument zavarovanja: menica z menično izjavo</w:t>
      </w:r>
    </w:p>
    <w:p w14:paraId="041A5488" w14:textId="77777777" w:rsidR="00082ECA" w:rsidRPr="002500C6" w:rsidRDefault="00082ECA" w:rsidP="00082ECA">
      <w:pPr>
        <w:spacing w:before="225" w:after="225" w:line="240" w:lineRule="auto"/>
        <w:ind w:left="284"/>
        <w:jc w:val="both"/>
      </w:pPr>
      <w:r w:rsidRPr="002500C6">
        <w:rPr>
          <w:rFonts w:ascii="Arial" w:hAnsi="Arial" w:cs="Arial"/>
          <w:sz w:val="18"/>
          <w:szCs w:val="18"/>
        </w:rPr>
        <w:t>Višina zavarovanja: _________________ (najmanj 5,00 % pogodbene vrednosti z DDV)</w:t>
      </w:r>
    </w:p>
    <w:p w14:paraId="01299105" w14:textId="77777777" w:rsidR="00082ECA" w:rsidRPr="002500C6" w:rsidRDefault="00082ECA" w:rsidP="00082ECA">
      <w:pPr>
        <w:spacing w:before="225" w:after="225" w:line="240" w:lineRule="auto"/>
        <w:ind w:left="284"/>
        <w:jc w:val="both"/>
        <w:rPr>
          <w:sz w:val="18"/>
          <w:szCs w:val="18"/>
        </w:rPr>
      </w:pPr>
      <w:r w:rsidRPr="002500C6">
        <w:rPr>
          <w:rFonts w:ascii="Arial" w:hAnsi="Arial" w:cs="Arial"/>
          <w:sz w:val="18"/>
          <w:szCs w:val="18"/>
        </w:rPr>
        <w:t>Čas veljavnosti: najmanj 30 dni po poteku garancijskega roka</w:t>
      </w:r>
    </w:p>
    <w:p w14:paraId="32AD155B" w14:textId="77777777" w:rsidR="00082ECA" w:rsidRPr="002500C6" w:rsidRDefault="00082ECA" w:rsidP="00082ECA">
      <w:pPr>
        <w:numPr>
          <w:ilvl w:val="12"/>
          <w:numId w:val="0"/>
        </w:numPr>
        <w:spacing w:line="260" w:lineRule="exact"/>
        <w:ind w:left="284"/>
        <w:jc w:val="both"/>
        <w:rPr>
          <w:rFonts w:ascii="Arial" w:hAnsi="Arial" w:cs="Arial"/>
          <w:sz w:val="18"/>
          <w:szCs w:val="18"/>
        </w:rPr>
      </w:pPr>
      <w:r w:rsidRPr="002500C6">
        <w:rPr>
          <w:rFonts w:ascii="Arial" w:hAnsi="Arial" w:cs="Arial"/>
          <w:sz w:val="18"/>
          <w:szCs w:val="18"/>
        </w:rPr>
        <w:t>Izbrani ponudnik bo moral za zavarovanje odprave napak v garancijskem roku predložiti zahtevano zavarovanje, in sicer najkasneje v 8 (osmih) dneh po podpisu zapisnika o kakovostnem in količinskem prevzemu opreme, v višini 5 % skupne pogodbene vrednosti z DDV.</w:t>
      </w:r>
    </w:p>
    <w:p w14:paraId="351901CD" w14:textId="77777777" w:rsidR="00082ECA" w:rsidRPr="002500C6" w:rsidRDefault="00082ECA" w:rsidP="00082ECA">
      <w:pPr>
        <w:spacing w:line="260" w:lineRule="exact"/>
        <w:ind w:left="284"/>
        <w:jc w:val="both"/>
        <w:rPr>
          <w:rFonts w:ascii="Arial" w:hAnsi="Arial" w:cs="Arial"/>
          <w:sz w:val="18"/>
          <w:szCs w:val="18"/>
        </w:rPr>
      </w:pPr>
      <w:r w:rsidRPr="002500C6">
        <w:rPr>
          <w:rFonts w:ascii="Arial" w:hAnsi="Arial" w:cs="Arial"/>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p w14:paraId="1B66EE3A" w14:textId="77777777" w:rsidR="00082ECA" w:rsidRPr="002500C6" w:rsidRDefault="00082ECA" w:rsidP="00082ECA">
      <w:pPr>
        <w:spacing w:line="260" w:lineRule="exact"/>
        <w:ind w:left="284"/>
        <w:jc w:val="both"/>
        <w:rPr>
          <w:rFonts w:ascii="Arial" w:hAnsi="Arial" w:cs="Arial"/>
          <w:sz w:val="18"/>
          <w:szCs w:val="18"/>
        </w:rPr>
      </w:pPr>
      <w:r w:rsidRPr="002500C6">
        <w:rPr>
          <w:rFonts w:ascii="Arial" w:hAnsi="Arial" w:cs="Arial"/>
          <w:sz w:val="18"/>
          <w:szCs w:val="18"/>
        </w:rPr>
        <w:lastRenderedPageBreak/>
        <w:t xml:space="preserve">Naročnik ima pravico unovčiti finančno zavarovanje za odpravo napak v garancijskem roku, če ponudnik ne bo izvrševal garancijskih obveznosti. </w:t>
      </w:r>
    </w:p>
    <w:p w14:paraId="56CDF39C" w14:textId="77777777" w:rsidR="00082ECA" w:rsidRPr="002500C6" w:rsidRDefault="00082ECA" w:rsidP="00082ECA">
      <w:pPr>
        <w:spacing w:before="225" w:after="225" w:line="240" w:lineRule="auto"/>
        <w:jc w:val="both"/>
      </w:pPr>
      <w:r w:rsidRPr="002500C6">
        <w:rPr>
          <w:rFonts w:ascii="Arial" w:hAnsi="Arial" w:cs="Arial"/>
          <w:b/>
          <w:bCs/>
          <w:sz w:val="18"/>
          <w:szCs w:val="18"/>
        </w:rPr>
        <w:t>XIV. ODSTOP OD POGODBE</w:t>
      </w:r>
    </w:p>
    <w:p w14:paraId="36078346"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22. člen</w:t>
      </w:r>
    </w:p>
    <w:p w14:paraId="5943DD42" w14:textId="77777777" w:rsidR="00082ECA" w:rsidRPr="002500C6" w:rsidRDefault="00082ECA" w:rsidP="00082ECA">
      <w:pPr>
        <w:spacing w:after="0" w:line="240" w:lineRule="auto"/>
        <w:jc w:val="center"/>
      </w:pPr>
    </w:p>
    <w:tbl>
      <w:tblPr>
        <w:tblW w:w="0" w:type="auto"/>
        <w:tblInd w:w="108" w:type="dxa"/>
        <w:tblLook w:val="04A0" w:firstRow="1" w:lastRow="0" w:firstColumn="1" w:lastColumn="0" w:noHBand="0" w:noVBand="1"/>
      </w:tblPr>
      <w:tblGrid>
        <w:gridCol w:w="8962"/>
      </w:tblGrid>
      <w:tr w:rsidR="002500C6" w:rsidRPr="002500C6" w14:paraId="261F8EEE" w14:textId="77777777" w:rsidTr="0017178C">
        <w:tc>
          <w:tcPr>
            <w:tcW w:w="0" w:type="auto"/>
            <w:tcMar>
              <w:top w:w="0" w:type="auto"/>
              <w:bottom w:w="0" w:type="auto"/>
            </w:tcMar>
          </w:tcPr>
          <w:p w14:paraId="1B8C1C19"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691EACDE" w14:textId="77777777" w:rsidR="00082ECA" w:rsidRPr="002500C6" w:rsidRDefault="00082ECA" w:rsidP="0017178C">
            <w:pPr>
              <w:spacing w:before="225" w:after="225"/>
              <w:jc w:val="both"/>
            </w:pPr>
          </w:p>
          <w:p w14:paraId="58DAACEB" w14:textId="77777777" w:rsidR="00082ECA" w:rsidRPr="002500C6" w:rsidRDefault="00082ECA" w:rsidP="0017178C">
            <w:pPr>
              <w:spacing w:before="225" w:after="225"/>
              <w:jc w:val="both"/>
            </w:pPr>
            <w:r w:rsidRPr="002500C6">
              <w:rPr>
                <w:rFonts w:ascii="Arial" w:hAnsi="Arial" w:cs="Arial"/>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2500C6" w:rsidRPr="002500C6" w14:paraId="43A3AE86" w14:textId="77777777" w:rsidTr="0017178C">
              <w:tc>
                <w:tcPr>
                  <w:tcW w:w="0" w:type="auto"/>
                  <w:tcMar>
                    <w:top w:w="0" w:type="auto"/>
                    <w:bottom w:w="0" w:type="auto"/>
                  </w:tcMar>
                </w:tcPr>
                <w:p w14:paraId="58289F44" w14:textId="77777777" w:rsidR="00082ECA" w:rsidRPr="002500C6" w:rsidRDefault="00082ECA" w:rsidP="0017178C">
                  <w:pPr>
                    <w:numPr>
                      <w:ilvl w:val="0"/>
                      <w:numId w:val="25"/>
                    </w:numPr>
                    <w:jc w:val="both"/>
                    <w:rPr>
                      <w:rFonts w:ascii="Arial" w:hAnsi="Arial" w:cs="Arial"/>
                      <w:sz w:val="18"/>
                      <w:szCs w:val="18"/>
                    </w:rPr>
                  </w:pPr>
                  <w:r w:rsidRPr="002500C6">
                    <w:rPr>
                      <w:rFonts w:ascii="Arial" w:hAnsi="Arial" w:cs="Arial"/>
                      <w:sz w:val="18"/>
                      <w:szCs w:val="18"/>
                    </w:rPr>
                    <w:t>pride dobavitelj v takšno finančno situacijo, ki bi mu onemogočila izvedbo pogodbenih obveznosti;</w:t>
                  </w:r>
                </w:p>
                <w:p w14:paraId="2972E320" w14:textId="6B7E8B31" w:rsidR="00082ECA" w:rsidRPr="002500C6" w:rsidRDefault="00082ECA" w:rsidP="0017178C">
                  <w:pPr>
                    <w:numPr>
                      <w:ilvl w:val="0"/>
                      <w:numId w:val="25"/>
                    </w:numPr>
                    <w:jc w:val="both"/>
                    <w:rPr>
                      <w:rFonts w:ascii="Arial" w:hAnsi="Arial" w:cs="Arial"/>
                      <w:sz w:val="18"/>
                      <w:szCs w:val="18"/>
                    </w:rPr>
                  </w:pPr>
                  <w:r w:rsidRPr="002500C6">
                    <w:rPr>
                      <w:rFonts w:ascii="Arial" w:hAnsi="Arial" w:cs="Arial"/>
                      <w:sz w:val="18"/>
                      <w:szCs w:val="18"/>
                    </w:rPr>
                    <w:t>dobavitelj zamudi z dobavo (opravljeno storitvijo) za več kot 1</w:t>
                  </w:r>
                  <w:r w:rsidR="00EF668B" w:rsidRPr="002500C6">
                    <w:rPr>
                      <w:rFonts w:ascii="Arial" w:hAnsi="Arial" w:cs="Arial"/>
                      <w:sz w:val="18"/>
                      <w:szCs w:val="18"/>
                    </w:rPr>
                    <w:t>0</w:t>
                  </w:r>
                  <w:r w:rsidRPr="002500C6">
                    <w:rPr>
                      <w:rFonts w:ascii="Arial" w:hAnsi="Arial" w:cs="Arial"/>
                      <w:sz w:val="18"/>
                      <w:szCs w:val="18"/>
                    </w:rPr>
                    <w:t xml:space="preserve"> dni;</w:t>
                  </w:r>
                </w:p>
                <w:p w14:paraId="377FF9EC" w14:textId="77777777" w:rsidR="00082ECA" w:rsidRPr="002500C6" w:rsidRDefault="00082ECA" w:rsidP="0017178C">
                  <w:pPr>
                    <w:numPr>
                      <w:ilvl w:val="0"/>
                      <w:numId w:val="25"/>
                    </w:numPr>
                    <w:jc w:val="both"/>
                    <w:rPr>
                      <w:rFonts w:ascii="Arial" w:hAnsi="Arial" w:cs="Arial"/>
                      <w:sz w:val="18"/>
                      <w:szCs w:val="18"/>
                    </w:rPr>
                  </w:pPr>
                  <w:r w:rsidRPr="002500C6">
                    <w:rPr>
                      <w:rFonts w:ascii="Arial" w:hAnsi="Arial" w:cs="Arial"/>
                      <w:sz w:val="18"/>
                      <w:szCs w:val="18"/>
                    </w:rPr>
                    <w:t>dobavitelj po svoji krivdi ne dosega pogodbeno dogovorjene kvalitete in standardov in je ne more vzpostaviti niti v naknadno dogovorjenem roku, ki mu ga določi naročnik..</w:t>
                  </w:r>
                </w:p>
              </w:tc>
            </w:tr>
          </w:tbl>
          <w:p w14:paraId="796B11B5" w14:textId="77777777" w:rsidR="00082ECA" w:rsidRPr="002500C6" w:rsidRDefault="00082ECA" w:rsidP="0017178C">
            <w:pPr>
              <w:spacing w:before="225" w:after="225"/>
              <w:jc w:val="both"/>
            </w:pPr>
            <w:r w:rsidRPr="002500C6">
              <w:rPr>
                <w:rFonts w:ascii="Arial" w:hAnsi="Arial" w:cs="Arial"/>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2500C6" w:rsidRPr="002500C6" w14:paraId="1631E2B5" w14:textId="77777777" w:rsidTr="0017178C">
              <w:tc>
                <w:tcPr>
                  <w:tcW w:w="0" w:type="auto"/>
                  <w:tcMar>
                    <w:top w:w="0" w:type="auto"/>
                    <w:bottom w:w="0" w:type="auto"/>
                  </w:tcMar>
                </w:tcPr>
                <w:p w14:paraId="1B935474" w14:textId="77777777" w:rsidR="00082ECA" w:rsidRPr="002500C6" w:rsidRDefault="00082ECA" w:rsidP="0017178C">
                  <w:pPr>
                    <w:numPr>
                      <w:ilvl w:val="0"/>
                      <w:numId w:val="26"/>
                    </w:numPr>
                    <w:jc w:val="both"/>
                    <w:rPr>
                      <w:rFonts w:ascii="Arial" w:hAnsi="Arial" w:cs="Arial"/>
                      <w:sz w:val="18"/>
                      <w:szCs w:val="18"/>
                    </w:rPr>
                  </w:pPr>
                  <w:r w:rsidRPr="002500C6">
                    <w:rPr>
                      <w:rFonts w:ascii="Arial" w:hAnsi="Arial" w:cs="Arial"/>
                      <w:sz w:val="18"/>
                      <w:szCs w:val="18"/>
                    </w:rPr>
                    <w:t>naročilo je bilo bistveno spremenjeno, kar terja nov postopek naročila;</w:t>
                  </w:r>
                </w:p>
                <w:p w14:paraId="7E1B97D1" w14:textId="77777777" w:rsidR="00082ECA" w:rsidRPr="002500C6" w:rsidRDefault="00082ECA" w:rsidP="0017178C">
                  <w:pPr>
                    <w:numPr>
                      <w:ilvl w:val="0"/>
                      <w:numId w:val="26"/>
                    </w:numPr>
                    <w:jc w:val="both"/>
                    <w:rPr>
                      <w:rFonts w:ascii="Arial" w:hAnsi="Arial" w:cs="Arial"/>
                      <w:sz w:val="18"/>
                      <w:szCs w:val="18"/>
                    </w:rPr>
                  </w:pPr>
                  <w:r w:rsidRPr="002500C6">
                    <w:rPr>
                      <w:rFonts w:ascii="Arial" w:hAnsi="Arial" w:cs="Arial"/>
                      <w:sz w:val="18"/>
                      <w:szCs w:val="18"/>
                    </w:rPr>
                    <w:t>v času oddaje naročila je bil dobavitelj v enem od položajev, zaradi katerega bi ga naročnik moral izključiti iz postopka naročanja, pa s tem dejstvom naročnik ni bil seznanjen v postopku naročanja;</w:t>
                  </w:r>
                </w:p>
                <w:p w14:paraId="039C172E" w14:textId="77777777" w:rsidR="00082ECA" w:rsidRPr="002500C6" w:rsidRDefault="00082ECA" w:rsidP="0017178C">
                  <w:pPr>
                    <w:numPr>
                      <w:ilvl w:val="0"/>
                      <w:numId w:val="26"/>
                    </w:numPr>
                    <w:jc w:val="both"/>
                    <w:rPr>
                      <w:rFonts w:ascii="Arial" w:hAnsi="Arial" w:cs="Arial"/>
                      <w:sz w:val="18"/>
                      <w:szCs w:val="18"/>
                    </w:rPr>
                  </w:pPr>
                  <w:r w:rsidRPr="002500C6">
                    <w:rPr>
                      <w:rFonts w:ascii="Arial" w:hAnsi="Arial" w:cs="Arial"/>
                      <w:sz w:val="18"/>
                      <w:szCs w:val="18"/>
                    </w:rPr>
                    <w:t>zaradi hudih kršitev obveznosti iz PEU, PDEU in tega zakona, ki jih je po postopku v skladu z 258. členom PDEU ugotovilo Sodišče Evropske unije, naročilo ne bi smelo biti oddano dobavitelju.</w:t>
                  </w:r>
                </w:p>
              </w:tc>
            </w:tr>
          </w:tbl>
          <w:p w14:paraId="12D2E690" w14:textId="77777777" w:rsidR="00082ECA" w:rsidRPr="002500C6" w:rsidRDefault="00082ECA" w:rsidP="0017178C">
            <w:pPr>
              <w:spacing w:before="225" w:after="225"/>
              <w:jc w:val="both"/>
            </w:pPr>
            <w:r w:rsidRPr="002500C6">
              <w:rPr>
                <w:rFonts w:ascii="Arial" w:hAnsi="Arial" w:cs="Arial"/>
                <w:sz w:val="18"/>
                <w:szCs w:val="18"/>
              </w:rPr>
              <w:t>Odstop od pogodbe učinkuje z dnem, ko dobavitelj prejme pisno izjavo naročnika o odstopu.</w:t>
            </w:r>
          </w:p>
          <w:p w14:paraId="3FE3ED9E" w14:textId="77777777" w:rsidR="00082ECA" w:rsidRPr="002500C6" w:rsidRDefault="00082ECA" w:rsidP="0017178C">
            <w:pPr>
              <w:spacing w:before="225" w:after="225"/>
              <w:jc w:val="both"/>
            </w:pPr>
            <w:r w:rsidRPr="002500C6">
              <w:rPr>
                <w:rFonts w:ascii="Arial" w:hAnsi="Arial" w:cs="Arial"/>
                <w:sz w:val="18"/>
                <w:szCs w:val="18"/>
              </w:rPr>
              <w:t xml:space="preserve">V kolikor dobavitelj po sklenitvi pogodbe oz. potrditvi naročila odstopi od pogodbe oz. naročila in tako ne izpolni pogodbenih obveznosti iz razlogov na njegovi strani, velja določba o pogodbeni kazni te pogodbe tudi za </w:t>
            </w:r>
            <w:proofErr w:type="spellStart"/>
            <w:r w:rsidRPr="002500C6">
              <w:rPr>
                <w:rFonts w:ascii="Arial" w:hAnsi="Arial" w:cs="Arial"/>
                <w:sz w:val="18"/>
                <w:szCs w:val="18"/>
              </w:rPr>
              <w:t>nedobavo</w:t>
            </w:r>
            <w:proofErr w:type="spellEnd"/>
            <w:r w:rsidRPr="002500C6">
              <w:rPr>
                <w:rFonts w:ascii="Arial" w:hAnsi="Arial" w:cs="Arial"/>
                <w:sz w:val="18"/>
                <w:szCs w:val="18"/>
              </w:rPr>
              <w:t xml:space="preserve"> blaga.</w:t>
            </w:r>
          </w:p>
        </w:tc>
      </w:tr>
    </w:tbl>
    <w:p w14:paraId="23BB13B5" w14:textId="77777777" w:rsidR="00082ECA" w:rsidRPr="002500C6" w:rsidRDefault="00082ECA" w:rsidP="00082ECA">
      <w:pPr>
        <w:spacing w:before="225" w:after="225" w:line="240" w:lineRule="auto"/>
        <w:jc w:val="both"/>
      </w:pPr>
      <w:r w:rsidRPr="002500C6">
        <w:rPr>
          <w:rFonts w:ascii="Arial" w:hAnsi="Arial" w:cs="Arial"/>
          <w:b/>
          <w:bCs/>
          <w:sz w:val="18"/>
          <w:szCs w:val="18"/>
        </w:rPr>
        <w:t>XV. SOCIALNA KLAVZULA</w:t>
      </w:r>
    </w:p>
    <w:p w14:paraId="5AEFD906"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23. člen</w:t>
      </w:r>
    </w:p>
    <w:p w14:paraId="3E65A5F4" w14:textId="77777777" w:rsidR="00082ECA" w:rsidRPr="002500C6" w:rsidRDefault="00082ECA" w:rsidP="00082ECA">
      <w:pPr>
        <w:spacing w:after="0" w:line="240" w:lineRule="auto"/>
        <w:jc w:val="center"/>
      </w:pPr>
    </w:p>
    <w:tbl>
      <w:tblPr>
        <w:tblW w:w="0" w:type="auto"/>
        <w:tblInd w:w="108" w:type="dxa"/>
        <w:tblLook w:val="04A0" w:firstRow="1" w:lastRow="0" w:firstColumn="1" w:lastColumn="0" w:noHBand="0" w:noVBand="1"/>
      </w:tblPr>
      <w:tblGrid>
        <w:gridCol w:w="8962"/>
      </w:tblGrid>
      <w:tr w:rsidR="002500C6" w:rsidRPr="002500C6" w14:paraId="747FBA16" w14:textId="77777777" w:rsidTr="0017178C">
        <w:tc>
          <w:tcPr>
            <w:tcW w:w="0" w:type="auto"/>
            <w:tcMar>
              <w:top w:w="0" w:type="auto"/>
              <w:bottom w:w="0" w:type="auto"/>
            </w:tcMar>
          </w:tcPr>
          <w:p w14:paraId="5C9C5542" w14:textId="77777777" w:rsidR="00082ECA" w:rsidRPr="002500C6" w:rsidRDefault="00082ECA" w:rsidP="0017178C">
            <w:pPr>
              <w:spacing w:before="225" w:after="225"/>
              <w:jc w:val="both"/>
            </w:pPr>
            <w:r w:rsidRPr="002500C6">
              <w:rPr>
                <w:rFonts w:ascii="Arial" w:hAnsi="Arial" w:cs="Arial"/>
                <w:sz w:val="18"/>
                <w:szCs w:val="18"/>
              </w:rPr>
              <w:t xml:space="preserve">Pogodba preneha veljati, če je naročnik seznanjen, da je pristojni državni organ ali sodišče s pravnomočno odločitvijo ugotovilo kršitev delovne, </w:t>
            </w:r>
            <w:proofErr w:type="spellStart"/>
            <w:r w:rsidRPr="002500C6">
              <w:rPr>
                <w:rFonts w:ascii="Arial" w:hAnsi="Arial" w:cs="Arial"/>
                <w:sz w:val="18"/>
                <w:szCs w:val="18"/>
              </w:rPr>
              <w:t>okoljske</w:t>
            </w:r>
            <w:proofErr w:type="spellEnd"/>
            <w:r w:rsidRPr="002500C6">
              <w:rPr>
                <w:rFonts w:ascii="Arial" w:hAnsi="Arial" w:cs="Arial"/>
                <w:sz w:val="18"/>
                <w:szCs w:val="18"/>
              </w:rPr>
              <w:t xml:space="preserve"> ali socialne zakonodaje s strani izvajalca pogodbe o izvedbi naročila (dobavitelja) ali njegovega podizvajalca. Dobavitelj je dolžan pisno obvestiti naročnika o ugotovljeni kršitvi najkasneje v roku 5 delovnih dneh od pravnomočnosti odločitve državnega organa ali sodišča o kršitvah delovne, </w:t>
            </w:r>
            <w:proofErr w:type="spellStart"/>
            <w:r w:rsidRPr="002500C6">
              <w:rPr>
                <w:rFonts w:ascii="Arial" w:hAnsi="Arial" w:cs="Arial"/>
                <w:sz w:val="18"/>
                <w:szCs w:val="18"/>
              </w:rPr>
              <w:t>okoljske</w:t>
            </w:r>
            <w:proofErr w:type="spellEnd"/>
            <w:r w:rsidRPr="002500C6">
              <w:rPr>
                <w:rFonts w:ascii="Arial" w:hAnsi="Arial" w:cs="Arial"/>
                <w:sz w:val="18"/>
                <w:szCs w:val="18"/>
              </w:rPr>
              <w:t xml:space="preserve"> ali socialne zakonodaje s strani izvajalca pogodbe o izvedbi naročila (dobavitelja) ali njegovega podizvajalca.</w:t>
            </w:r>
          </w:p>
        </w:tc>
      </w:tr>
    </w:tbl>
    <w:p w14:paraId="6312DA85" w14:textId="77777777" w:rsidR="00082ECA" w:rsidRPr="002500C6" w:rsidRDefault="00082ECA" w:rsidP="00082ECA">
      <w:pPr>
        <w:spacing w:before="225" w:after="225" w:line="240" w:lineRule="auto"/>
        <w:jc w:val="both"/>
      </w:pPr>
      <w:r w:rsidRPr="002500C6">
        <w:rPr>
          <w:rFonts w:ascii="Arial" w:hAnsi="Arial" w:cs="Arial"/>
          <w:b/>
          <w:bCs/>
          <w:sz w:val="18"/>
          <w:szCs w:val="18"/>
        </w:rPr>
        <w:t>XVI. REVIZIJSKA SLED</w:t>
      </w:r>
    </w:p>
    <w:p w14:paraId="65561C52"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24. člen</w:t>
      </w:r>
    </w:p>
    <w:p w14:paraId="3389673B" w14:textId="77777777" w:rsidR="00082ECA" w:rsidRPr="002500C6" w:rsidRDefault="00082ECA" w:rsidP="00082ECA">
      <w:pPr>
        <w:spacing w:after="0" w:line="240" w:lineRule="auto"/>
        <w:jc w:val="center"/>
      </w:pPr>
    </w:p>
    <w:tbl>
      <w:tblPr>
        <w:tblW w:w="0" w:type="auto"/>
        <w:tblInd w:w="108" w:type="dxa"/>
        <w:tblLook w:val="04A0" w:firstRow="1" w:lastRow="0" w:firstColumn="1" w:lastColumn="0" w:noHBand="0" w:noVBand="1"/>
      </w:tblPr>
      <w:tblGrid>
        <w:gridCol w:w="8962"/>
      </w:tblGrid>
      <w:tr w:rsidR="002500C6" w:rsidRPr="002500C6" w14:paraId="506279A9" w14:textId="77777777" w:rsidTr="0017178C">
        <w:tc>
          <w:tcPr>
            <w:tcW w:w="0" w:type="auto"/>
            <w:tcMar>
              <w:top w:w="0" w:type="auto"/>
              <w:bottom w:w="0" w:type="auto"/>
            </w:tcMar>
          </w:tcPr>
          <w:p w14:paraId="394A1C6C"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Vsa dokumentacija, poveza</w:t>
            </w:r>
            <w:bookmarkStart w:id="4" w:name="_GoBack"/>
            <w:bookmarkEnd w:id="4"/>
            <w:r w:rsidRPr="002500C6">
              <w:rPr>
                <w:rFonts w:ascii="Arial" w:hAnsi="Arial" w:cs="Arial"/>
                <w:sz w:val="18"/>
                <w:szCs w:val="18"/>
              </w:rPr>
              <w:t>na z izvedbo predmeta pogodbe, mora biti hranjena na način, da zagotavlja revizijsko sled dobave blaga.</w:t>
            </w:r>
          </w:p>
          <w:p w14:paraId="6B313AD7"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14:paraId="5AAB419D" w14:textId="77777777" w:rsidR="00082ECA" w:rsidRPr="002500C6" w:rsidRDefault="00082ECA" w:rsidP="0017178C">
            <w:pPr>
              <w:spacing w:before="225" w:after="225"/>
              <w:jc w:val="both"/>
            </w:pPr>
            <w:r w:rsidRPr="002500C6">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77011972"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03A1C76" w14:textId="77777777" w:rsidR="00082ECA" w:rsidRPr="002500C6" w:rsidRDefault="00082ECA" w:rsidP="0017178C">
            <w:pPr>
              <w:spacing w:before="225" w:after="225"/>
              <w:jc w:val="both"/>
            </w:pPr>
            <w:r w:rsidRPr="002500C6">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CE23B55" w14:textId="77777777" w:rsidR="00082ECA" w:rsidRPr="002500C6" w:rsidRDefault="00082ECA" w:rsidP="00082ECA">
      <w:pPr>
        <w:spacing w:before="225" w:after="225" w:line="240" w:lineRule="auto"/>
        <w:jc w:val="both"/>
      </w:pPr>
      <w:r w:rsidRPr="002500C6">
        <w:rPr>
          <w:rFonts w:ascii="Arial" w:hAnsi="Arial" w:cs="Arial"/>
          <w:b/>
          <w:bCs/>
          <w:sz w:val="18"/>
          <w:szCs w:val="18"/>
        </w:rPr>
        <w:t>XVII. PROTIKORUPCIJSKA KLAVZULA</w:t>
      </w:r>
    </w:p>
    <w:p w14:paraId="3E0B2C88"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25. člen</w:t>
      </w:r>
    </w:p>
    <w:p w14:paraId="4DB83299" w14:textId="77777777" w:rsidR="00082ECA" w:rsidRPr="002500C6" w:rsidRDefault="00082ECA" w:rsidP="00082ECA">
      <w:pPr>
        <w:spacing w:after="0" w:line="240" w:lineRule="auto"/>
        <w:jc w:val="center"/>
      </w:pPr>
    </w:p>
    <w:tbl>
      <w:tblPr>
        <w:tblW w:w="0" w:type="auto"/>
        <w:tblInd w:w="108" w:type="dxa"/>
        <w:tblLook w:val="04A0" w:firstRow="1" w:lastRow="0" w:firstColumn="1" w:lastColumn="0" w:noHBand="0" w:noVBand="1"/>
      </w:tblPr>
      <w:tblGrid>
        <w:gridCol w:w="8962"/>
      </w:tblGrid>
      <w:tr w:rsidR="002500C6" w:rsidRPr="002500C6" w14:paraId="303653C9" w14:textId="77777777" w:rsidTr="0017178C">
        <w:tc>
          <w:tcPr>
            <w:tcW w:w="0" w:type="auto"/>
            <w:tcMar>
              <w:top w:w="0" w:type="auto"/>
              <w:bottom w:w="0" w:type="auto"/>
            </w:tcMar>
          </w:tcPr>
          <w:p w14:paraId="2E7A0594"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2500C6" w:rsidRPr="002500C6" w14:paraId="086AF3B2" w14:textId="77777777" w:rsidTr="0017178C">
              <w:tc>
                <w:tcPr>
                  <w:tcW w:w="0" w:type="auto"/>
                  <w:tcMar>
                    <w:top w:w="0" w:type="auto"/>
                    <w:bottom w:w="0" w:type="auto"/>
                  </w:tcMar>
                </w:tcPr>
                <w:p w14:paraId="1A34CB1F" w14:textId="77777777" w:rsidR="00082ECA" w:rsidRPr="002500C6" w:rsidRDefault="00082ECA" w:rsidP="0017178C">
                  <w:pPr>
                    <w:numPr>
                      <w:ilvl w:val="0"/>
                      <w:numId w:val="27"/>
                    </w:numPr>
                    <w:jc w:val="both"/>
                    <w:rPr>
                      <w:rFonts w:ascii="Arial" w:hAnsi="Arial" w:cs="Arial"/>
                      <w:sz w:val="18"/>
                      <w:szCs w:val="18"/>
                    </w:rPr>
                  </w:pPr>
                  <w:r w:rsidRPr="002500C6">
                    <w:rPr>
                      <w:rFonts w:ascii="Arial" w:hAnsi="Arial" w:cs="Arial"/>
                      <w:sz w:val="18"/>
                      <w:szCs w:val="18"/>
                    </w:rPr>
                    <w:t>pridobitev posla ali</w:t>
                  </w:r>
                </w:p>
                <w:p w14:paraId="76611B42" w14:textId="77777777" w:rsidR="00082ECA" w:rsidRPr="002500C6" w:rsidRDefault="00082ECA" w:rsidP="0017178C">
                  <w:pPr>
                    <w:numPr>
                      <w:ilvl w:val="0"/>
                      <w:numId w:val="27"/>
                    </w:numPr>
                    <w:jc w:val="both"/>
                    <w:rPr>
                      <w:rFonts w:ascii="Arial" w:hAnsi="Arial" w:cs="Arial"/>
                      <w:sz w:val="18"/>
                      <w:szCs w:val="18"/>
                    </w:rPr>
                  </w:pPr>
                  <w:r w:rsidRPr="002500C6">
                    <w:rPr>
                      <w:rFonts w:ascii="Arial" w:hAnsi="Arial" w:cs="Arial"/>
                      <w:sz w:val="18"/>
                      <w:szCs w:val="18"/>
                    </w:rPr>
                    <w:t>za sklenitev posla pod ugodnejšimi pogoji ali</w:t>
                  </w:r>
                </w:p>
                <w:p w14:paraId="065F9942" w14:textId="77777777" w:rsidR="00082ECA" w:rsidRPr="002500C6" w:rsidRDefault="00082ECA" w:rsidP="0017178C">
                  <w:pPr>
                    <w:numPr>
                      <w:ilvl w:val="0"/>
                      <w:numId w:val="27"/>
                    </w:numPr>
                    <w:jc w:val="both"/>
                    <w:rPr>
                      <w:rFonts w:ascii="Arial" w:hAnsi="Arial" w:cs="Arial"/>
                      <w:sz w:val="18"/>
                      <w:szCs w:val="18"/>
                    </w:rPr>
                  </w:pPr>
                  <w:r w:rsidRPr="002500C6">
                    <w:rPr>
                      <w:rFonts w:ascii="Arial" w:hAnsi="Arial" w:cs="Arial"/>
                      <w:sz w:val="18"/>
                      <w:szCs w:val="18"/>
                    </w:rPr>
                    <w:t>za opustitev dolžnega nadzora nad izvajanjem pogodbenih obveznosti ali</w:t>
                  </w:r>
                </w:p>
                <w:p w14:paraId="1C872A35" w14:textId="77777777" w:rsidR="00082ECA" w:rsidRPr="002500C6" w:rsidRDefault="00082ECA" w:rsidP="0017178C">
                  <w:pPr>
                    <w:numPr>
                      <w:ilvl w:val="0"/>
                      <w:numId w:val="27"/>
                    </w:numPr>
                    <w:jc w:val="both"/>
                    <w:rPr>
                      <w:rFonts w:ascii="Arial" w:hAnsi="Arial" w:cs="Arial"/>
                      <w:sz w:val="18"/>
                      <w:szCs w:val="18"/>
                    </w:rPr>
                  </w:pPr>
                  <w:r w:rsidRPr="002500C6">
                    <w:rPr>
                      <w:rFonts w:ascii="Arial" w:hAnsi="Arial" w:cs="Arial"/>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A13AF3C" w14:textId="77777777" w:rsidR="00082ECA" w:rsidRPr="002500C6" w:rsidRDefault="00082ECA" w:rsidP="0017178C">
            <w:pPr>
              <w:spacing w:before="225" w:after="225"/>
              <w:jc w:val="both"/>
            </w:pPr>
            <w:r w:rsidRPr="002500C6">
              <w:rPr>
                <w:rFonts w:ascii="Arial" w:hAnsi="Arial" w:cs="Arial"/>
                <w:sz w:val="18"/>
                <w:szCs w:val="18"/>
              </w:rPr>
              <w:t>je pogodba nična.</w:t>
            </w:r>
          </w:p>
        </w:tc>
      </w:tr>
    </w:tbl>
    <w:p w14:paraId="2F390855" w14:textId="77777777" w:rsidR="00082ECA" w:rsidRPr="002500C6" w:rsidRDefault="00082ECA" w:rsidP="00082ECA">
      <w:pPr>
        <w:spacing w:before="225" w:after="225" w:line="240" w:lineRule="auto"/>
        <w:jc w:val="both"/>
      </w:pPr>
      <w:r w:rsidRPr="002500C6">
        <w:rPr>
          <w:rFonts w:ascii="Arial" w:hAnsi="Arial" w:cs="Arial"/>
          <w:b/>
          <w:bCs/>
          <w:sz w:val="18"/>
          <w:szCs w:val="18"/>
        </w:rPr>
        <w:t>XVIII. REŠEVANJE SPOROV</w:t>
      </w:r>
    </w:p>
    <w:p w14:paraId="3A017534"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26. člen</w:t>
      </w:r>
    </w:p>
    <w:p w14:paraId="64FA1AF0" w14:textId="77777777" w:rsidR="00082ECA" w:rsidRPr="002500C6" w:rsidRDefault="00082ECA" w:rsidP="00082ECA">
      <w:pPr>
        <w:spacing w:after="0" w:line="240" w:lineRule="auto"/>
        <w:jc w:val="center"/>
      </w:pPr>
    </w:p>
    <w:tbl>
      <w:tblPr>
        <w:tblW w:w="0" w:type="auto"/>
        <w:tblInd w:w="108" w:type="dxa"/>
        <w:tblLook w:val="04A0" w:firstRow="1" w:lastRow="0" w:firstColumn="1" w:lastColumn="0" w:noHBand="0" w:noVBand="1"/>
      </w:tblPr>
      <w:tblGrid>
        <w:gridCol w:w="8962"/>
      </w:tblGrid>
      <w:tr w:rsidR="002500C6" w:rsidRPr="002500C6" w14:paraId="1200AB72" w14:textId="77777777" w:rsidTr="0017178C">
        <w:tc>
          <w:tcPr>
            <w:tcW w:w="0" w:type="auto"/>
            <w:tcMar>
              <w:top w:w="0" w:type="auto"/>
              <w:bottom w:w="0" w:type="auto"/>
            </w:tcMar>
          </w:tcPr>
          <w:p w14:paraId="69E85B3A" w14:textId="77777777" w:rsidR="00082ECA" w:rsidRPr="002500C6" w:rsidRDefault="00082ECA" w:rsidP="0017178C">
            <w:pPr>
              <w:spacing w:before="225" w:after="225"/>
              <w:jc w:val="both"/>
            </w:pPr>
            <w:r w:rsidRPr="002500C6">
              <w:rPr>
                <w:rFonts w:ascii="Arial" w:hAnsi="Arial" w:cs="Arial"/>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EBDF30E" w14:textId="77777777" w:rsidR="00082ECA" w:rsidRPr="002500C6" w:rsidRDefault="00082ECA" w:rsidP="00082ECA">
      <w:pPr>
        <w:spacing w:before="225" w:after="225" w:line="240" w:lineRule="auto"/>
        <w:jc w:val="both"/>
      </w:pPr>
      <w:r w:rsidRPr="002500C6">
        <w:rPr>
          <w:rFonts w:ascii="Arial" w:hAnsi="Arial" w:cs="Arial"/>
          <w:b/>
          <w:bCs/>
          <w:sz w:val="18"/>
          <w:szCs w:val="18"/>
        </w:rPr>
        <w:lastRenderedPageBreak/>
        <w:t>XIX. KONČNE DOLOČBE</w:t>
      </w:r>
    </w:p>
    <w:p w14:paraId="1822343C"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27. člen</w:t>
      </w:r>
    </w:p>
    <w:p w14:paraId="733A9498" w14:textId="77777777" w:rsidR="00082ECA" w:rsidRPr="002500C6" w:rsidRDefault="00082ECA" w:rsidP="00082ECA">
      <w:pPr>
        <w:spacing w:after="0" w:line="240" w:lineRule="auto"/>
        <w:jc w:val="center"/>
      </w:pPr>
    </w:p>
    <w:tbl>
      <w:tblPr>
        <w:tblW w:w="0" w:type="auto"/>
        <w:tblInd w:w="108" w:type="dxa"/>
        <w:tblLook w:val="04A0" w:firstRow="1" w:lastRow="0" w:firstColumn="1" w:lastColumn="0" w:noHBand="0" w:noVBand="1"/>
      </w:tblPr>
      <w:tblGrid>
        <w:gridCol w:w="8962"/>
      </w:tblGrid>
      <w:tr w:rsidR="002500C6" w:rsidRPr="002500C6" w14:paraId="0DF6E404" w14:textId="77777777" w:rsidTr="0017178C">
        <w:tc>
          <w:tcPr>
            <w:tcW w:w="0" w:type="auto"/>
            <w:tcMar>
              <w:top w:w="0" w:type="auto"/>
              <w:bottom w:w="0" w:type="auto"/>
            </w:tcMar>
          </w:tcPr>
          <w:p w14:paraId="29639144"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Če katerakoli od določb je ali postane neveljavna, to ne vpliva na ostale pogodbene določbe. Neveljavna določba se nadomesti z veljavno, ki mora čim bolj ustrezati namenu, ki ga je zasledovala neveljavna določba.</w:t>
            </w:r>
          </w:p>
          <w:p w14:paraId="6BC8B5E4"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 xml:space="preserve">V kolikor </w:t>
            </w:r>
            <w:r w:rsidRPr="002500C6">
              <w:rPr>
                <w:sz w:val="18"/>
                <w:szCs w:val="18"/>
              </w:rPr>
              <w:t xml:space="preserve">dobavitelja, ki </w:t>
            </w:r>
            <w:r w:rsidRPr="002500C6">
              <w:rPr>
                <w:rFonts w:ascii="Arial" w:hAnsi="Arial" w:cs="Arial"/>
                <w:sz w:val="18"/>
                <w:szCs w:val="18"/>
              </w:rPr>
              <w:t>mu je naročnik prvotno oddal javno naročilo, v celoti ali delno nasledi drugi gospodarski subjekt iz razlogov prestrukturiranja podjetja, pogodbeni stranki soglašata, da lahko nov gospodarski subjekt zamenja prvotnega dobavitelja ob upoštevanju določb veljavne zakonodaje.</w:t>
            </w:r>
          </w:p>
        </w:tc>
      </w:tr>
    </w:tbl>
    <w:p w14:paraId="53962E6A" w14:textId="77777777" w:rsidR="00082ECA" w:rsidRPr="002500C6" w:rsidRDefault="00082ECA" w:rsidP="00082ECA">
      <w:pPr>
        <w:spacing w:after="0" w:line="240" w:lineRule="auto"/>
        <w:jc w:val="center"/>
        <w:rPr>
          <w:rFonts w:ascii="Arial" w:hAnsi="Arial" w:cs="Arial"/>
          <w:b/>
          <w:bCs/>
          <w:sz w:val="18"/>
          <w:szCs w:val="18"/>
        </w:rPr>
      </w:pPr>
      <w:r w:rsidRPr="002500C6">
        <w:rPr>
          <w:rFonts w:ascii="Arial" w:hAnsi="Arial" w:cs="Arial"/>
          <w:b/>
          <w:bCs/>
          <w:sz w:val="18"/>
          <w:szCs w:val="18"/>
        </w:rPr>
        <w:t>28. člen</w:t>
      </w:r>
    </w:p>
    <w:p w14:paraId="437F84DB" w14:textId="77777777" w:rsidR="00082ECA" w:rsidRPr="002500C6" w:rsidRDefault="00082ECA" w:rsidP="00082ECA">
      <w:pPr>
        <w:spacing w:after="0" w:line="240" w:lineRule="auto"/>
        <w:jc w:val="center"/>
      </w:pPr>
    </w:p>
    <w:tbl>
      <w:tblPr>
        <w:tblW w:w="0" w:type="auto"/>
        <w:tblInd w:w="108" w:type="dxa"/>
        <w:tblLook w:val="04A0" w:firstRow="1" w:lastRow="0" w:firstColumn="1" w:lastColumn="0" w:noHBand="0" w:noVBand="1"/>
      </w:tblPr>
      <w:tblGrid>
        <w:gridCol w:w="8962"/>
      </w:tblGrid>
      <w:tr w:rsidR="00082ECA" w:rsidRPr="002500C6" w14:paraId="52FC616C" w14:textId="77777777" w:rsidTr="0017178C">
        <w:tc>
          <w:tcPr>
            <w:tcW w:w="0" w:type="auto"/>
            <w:tcMar>
              <w:top w:w="0" w:type="auto"/>
              <w:bottom w:w="0" w:type="auto"/>
            </w:tcMar>
          </w:tcPr>
          <w:p w14:paraId="0E189210" w14:textId="77777777" w:rsidR="00082ECA" w:rsidRPr="002500C6" w:rsidRDefault="00082ECA" w:rsidP="0017178C">
            <w:pPr>
              <w:spacing w:before="225" w:after="225"/>
              <w:jc w:val="both"/>
              <w:rPr>
                <w:rFonts w:ascii="Arial" w:hAnsi="Arial" w:cs="Arial"/>
                <w:sz w:val="18"/>
                <w:szCs w:val="18"/>
              </w:rPr>
            </w:pPr>
            <w:r w:rsidRPr="002500C6">
              <w:rPr>
                <w:rFonts w:ascii="Arial" w:hAnsi="Arial" w:cs="Arial"/>
                <w:sz w:val="18"/>
                <w:szCs w:val="18"/>
              </w:rPr>
              <w:t>Pogodba je sestavljena in podpisana v štirih (4) enakih izvodih, od katerih dobavitelj prejme dva (2) izvoda in naročnik dva (2) izvoda. Pogodba velja pod odložnim pogojem predložitve zahtevanega zavarovanja za dobro izvedbo.</w:t>
            </w:r>
          </w:p>
          <w:p w14:paraId="5FA834BF" w14:textId="77777777" w:rsidR="00082ECA" w:rsidRPr="002500C6" w:rsidRDefault="00082ECA" w:rsidP="0017178C">
            <w:pPr>
              <w:spacing w:before="225" w:after="225"/>
              <w:jc w:val="both"/>
            </w:pPr>
          </w:p>
        </w:tc>
      </w:tr>
    </w:tbl>
    <w:p w14:paraId="37324480" w14:textId="77777777" w:rsidR="00082ECA" w:rsidRPr="002500C6" w:rsidRDefault="00082ECA" w:rsidP="00082ECA">
      <w:pPr>
        <w:spacing w:after="0" w:line="240" w:lineRule="auto"/>
        <w:jc w:val="both"/>
        <w:rPr>
          <w:rFonts w:ascii="Arial" w:hAnsi="Arial" w:cs="Arial"/>
          <w:sz w:val="18"/>
          <w:szCs w:val="18"/>
        </w:rPr>
      </w:pPr>
    </w:p>
    <w:p w14:paraId="1E7ABB4B" w14:textId="77777777" w:rsidR="00082ECA" w:rsidRPr="002500C6" w:rsidRDefault="00082ECA" w:rsidP="00082ECA">
      <w:pPr>
        <w:spacing w:after="0" w:line="240" w:lineRule="auto"/>
        <w:jc w:val="both"/>
        <w:rPr>
          <w:rFonts w:ascii="Arial" w:hAnsi="Arial" w:cs="Arial"/>
          <w:sz w:val="18"/>
          <w:szCs w:val="18"/>
        </w:rPr>
      </w:pPr>
      <w:r w:rsidRPr="002500C6">
        <w:rPr>
          <w:rFonts w:ascii="Arial" w:hAnsi="Arial" w:cs="Arial"/>
          <w:sz w:val="18"/>
          <w:szCs w:val="18"/>
        </w:rPr>
        <w:t>V/na ______________, dne _____________</w:t>
      </w:r>
      <w:r w:rsidRPr="002500C6">
        <w:rPr>
          <w:rFonts w:ascii="Arial" w:hAnsi="Arial" w:cs="Arial"/>
          <w:sz w:val="18"/>
          <w:szCs w:val="18"/>
        </w:rPr>
        <w:tab/>
        <w:t xml:space="preserve">        V/na ________________, dne ________________</w:t>
      </w:r>
    </w:p>
    <w:p w14:paraId="656FE916" w14:textId="77777777" w:rsidR="00082ECA" w:rsidRPr="002500C6" w:rsidRDefault="00082ECA" w:rsidP="00082ECA">
      <w:pPr>
        <w:spacing w:after="0" w:line="240" w:lineRule="auto"/>
        <w:jc w:val="both"/>
        <w:rPr>
          <w:rFonts w:ascii="Arial" w:hAnsi="Arial" w:cs="Arial"/>
          <w:sz w:val="18"/>
          <w:szCs w:val="18"/>
        </w:rPr>
      </w:pPr>
    </w:p>
    <w:p w14:paraId="114DDDB7" w14:textId="77777777" w:rsidR="00082ECA" w:rsidRPr="002500C6" w:rsidRDefault="00082ECA" w:rsidP="00082ECA">
      <w:pPr>
        <w:spacing w:after="0" w:line="240" w:lineRule="auto"/>
        <w:jc w:val="both"/>
        <w:rPr>
          <w:rFonts w:ascii="Arial" w:hAnsi="Arial" w:cs="Arial"/>
          <w:sz w:val="18"/>
          <w:szCs w:val="18"/>
        </w:rPr>
      </w:pPr>
    </w:p>
    <w:p w14:paraId="733F7E75" w14:textId="77777777" w:rsidR="00082ECA" w:rsidRPr="002500C6" w:rsidRDefault="00082ECA" w:rsidP="00082ECA">
      <w:pPr>
        <w:spacing w:after="0" w:line="240" w:lineRule="auto"/>
        <w:jc w:val="both"/>
        <w:rPr>
          <w:rFonts w:ascii="Arial" w:hAnsi="Arial"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2500C6" w:rsidRPr="002500C6" w14:paraId="50E97A73" w14:textId="77777777" w:rsidTr="0017178C">
        <w:tc>
          <w:tcPr>
            <w:tcW w:w="4530" w:type="dxa"/>
          </w:tcPr>
          <w:p w14:paraId="65E34B8F" w14:textId="77777777" w:rsidR="00082ECA" w:rsidRPr="002500C6" w:rsidRDefault="00082ECA" w:rsidP="0017178C">
            <w:pPr>
              <w:jc w:val="both"/>
              <w:rPr>
                <w:rFonts w:ascii="Arial" w:hAnsi="Arial" w:cs="Arial"/>
                <w:sz w:val="18"/>
                <w:szCs w:val="18"/>
              </w:rPr>
            </w:pPr>
            <w:r w:rsidRPr="002500C6">
              <w:rPr>
                <w:rFonts w:ascii="Arial" w:hAnsi="Arial" w:cs="Arial"/>
                <w:sz w:val="18"/>
                <w:szCs w:val="18"/>
              </w:rPr>
              <w:t>Dobavitelj:</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tab/>
            </w:r>
          </w:p>
        </w:tc>
        <w:tc>
          <w:tcPr>
            <w:tcW w:w="4530" w:type="dxa"/>
          </w:tcPr>
          <w:p w14:paraId="5BD68CEE" w14:textId="77777777" w:rsidR="00082ECA" w:rsidRPr="002500C6" w:rsidRDefault="00082ECA" w:rsidP="0017178C">
            <w:pPr>
              <w:jc w:val="both"/>
              <w:rPr>
                <w:rFonts w:ascii="Arial" w:hAnsi="Arial" w:cs="Arial"/>
                <w:sz w:val="18"/>
                <w:szCs w:val="18"/>
              </w:rPr>
            </w:pPr>
            <w:r w:rsidRPr="002500C6">
              <w:rPr>
                <w:rFonts w:ascii="Arial" w:hAnsi="Arial" w:cs="Arial"/>
                <w:sz w:val="18"/>
                <w:szCs w:val="18"/>
              </w:rPr>
              <w:t>Naročnik:</w:t>
            </w:r>
          </w:p>
        </w:tc>
      </w:tr>
      <w:tr w:rsidR="002500C6" w:rsidRPr="002500C6" w14:paraId="38789BDF" w14:textId="77777777" w:rsidTr="0017178C">
        <w:tc>
          <w:tcPr>
            <w:tcW w:w="4530" w:type="dxa"/>
          </w:tcPr>
          <w:p w14:paraId="280B6E83" w14:textId="77777777" w:rsidR="00082ECA" w:rsidRPr="002500C6" w:rsidRDefault="00082ECA" w:rsidP="0017178C">
            <w:pPr>
              <w:jc w:val="both"/>
              <w:rPr>
                <w:rFonts w:ascii="Arial" w:hAnsi="Arial" w:cs="Arial"/>
                <w:sz w:val="18"/>
                <w:szCs w:val="18"/>
              </w:rPr>
            </w:pPr>
            <w:r w:rsidRPr="002500C6">
              <w:rPr>
                <w:rFonts w:ascii="Arial" w:hAnsi="Arial" w:cs="Arial"/>
                <w:sz w:val="18"/>
                <w:szCs w:val="18"/>
              </w:rPr>
              <w:t>_____________________________</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tab/>
            </w:r>
          </w:p>
        </w:tc>
        <w:tc>
          <w:tcPr>
            <w:tcW w:w="4530" w:type="dxa"/>
          </w:tcPr>
          <w:p w14:paraId="599B5E2C" w14:textId="77777777" w:rsidR="00082ECA" w:rsidRPr="002500C6" w:rsidRDefault="00082ECA" w:rsidP="0017178C">
            <w:pPr>
              <w:jc w:val="both"/>
              <w:rPr>
                <w:rFonts w:ascii="Arial" w:hAnsi="Arial" w:cs="Arial"/>
                <w:sz w:val="18"/>
                <w:szCs w:val="18"/>
              </w:rPr>
            </w:pPr>
            <w:proofErr w:type="spellStart"/>
            <w:r w:rsidRPr="002500C6">
              <w:rPr>
                <w:rFonts w:ascii="Arial" w:hAnsi="Arial" w:cs="Arial"/>
                <w:sz w:val="18"/>
                <w:szCs w:val="18"/>
              </w:rPr>
              <w:t>InnoRenew</w:t>
            </w:r>
            <w:proofErr w:type="spellEnd"/>
            <w:r w:rsidRPr="002500C6">
              <w:rPr>
                <w:rFonts w:ascii="Arial" w:hAnsi="Arial" w:cs="Arial"/>
                <w:sz w:val="18"/>
                <w:szCs w:val="18"/>
              </w:rPr>
              <w:t xml:space="preserve"> </w:t>
            </w:r>
            <w:proofErr w:type="spellStart"/>
            <w:r w:rsidRPr="002500C6">
              <w:rPr>
                <w:rFonts w:ascii="Arial" w:hAnsi="Arial" w:cs="Arial"/>
                <w:sz w:val="18"/>
                <w:szCs w:val="18"/>
              </w:rPr>
              <w:t>CoE</w:t>
            </w:r>
            <w:proofErr w:type="spellEnd"/>
            <w:r w:rsidRPr="002500C6">
              <w:rPr>
                <w:rFonts w:ascii="Arial" w:hAnsi="Arial" w:cs="Arial"/>
                <w:sz w:val="18"/>
                <w:szCs w:val="18"/>
              </w:rPr>
              <w:t xml:space="preserve"> Center odličnosti za raziskave in inovacije na področju obnovljivih materialov in zdravega bivanjskega okolja</w:t>
            </w:r>
          </w:p>
        </w:tc>
      </w:tr>
      <w:tr w:rsidR="002500C6" w:rsidRPr="002500C6" w14:paraId="6026F5AB" w14:textId="77777777" w:rsidTr="0017178C">
        <w:tc>
          <w:tcPr>
            <w:tcW w:w="4530" w:type="dxa"/>
          </w:tcPr>
          <w:p w14:paraId="06008458" w14:textId="77777777" w:rsidR="00082ECA" w:rsidRPr="002500C6" w:rsidRDefault="00082ECA" w:rsidP="0017178C">
            <w:pPr>
              <w:jc w:val="both"/>
              <w:rPr>
                <w:rFonts w:ascii="Arial" w:hAnsi="Arial" w:cs="Arial"/>
                <w:sz w:val="18"/>
                <w:szCs w:val="18"/>
              </w:rPr>
            </w:pP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tab/>
            </w:r>
          </w:p>
        </w:tc>
        <w:tc>
          <w:tcPr>
            <w:tcW w:w="4530" w:type="dxa"/>
          </w:tcPr>
          <w:p w14:paraId="5CE1DEA3" w14:textId="77777777" w:rsidR="00082ECA" w:rsidRPr="002500C6" w:rsidRDefault="00082ECA" w:rsidP="0017178C">
            <w:pPr>
              <w:jc w:val="both"/>
              <w:rPr>
                <w:rFonts w:ascii="Arial" w:hAnsi="Arial" w:cs="Arial"/>
                <w:sz w:val="18"/>
                <w:szCs w:val="18"/>
              </w:rPr>
            </w:pPr>
          </w:p>
        </w:tc>
      </w:tr>
      <w:tr w:rsidR="002500C6" w:rsidRPr="002500C6" w14:paraId="25F4D432" w14:textId="77777777" w:rsidTr="0017178C">
        <w:tc>
          <w:tcPr>
            <w:tcW w:w="4530" w:type="dxa"/>
          </w:tcPr>
          <w:p w14:paraId="51AB94E2" w14:textId="77777777" w:rsidR="00082ECA" w:rsidRPr="002500C6" w:rsidRDefault="00082ECA" w:rsidP="0017178C">
            <w:pPr>
              <w:jc w:val="both"/>
              <w:rPr>
                <w:rFonts w:ascii="Arial" w:hAnsi="Arial" w:cs="Arial"/>
                <w:sz w:val="18"/>
                <w:szCs w:val="18"/>
              </w:rPr>
            </w:pPr>
            <w:r w:rsidRPr="002500C6">
              <w:rPr>
                <w:rFonts w:ascii="Arial" w:hAnsi="Arial" w:cs="Arial"/>
                <w:sz w:val="18"/>
                <w:szCs w:val="18"/>
              </w:rPr>
              <w:t>_____________________________</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tab/>
            </w:r>
          </w:p>
        </w:tc>
        <w:tc>
          <w:tcPr>
            <w:tcW w:w="4530" w:type="dxa"/>
          </w:tcPr>
          <w:p w14:paraId="3E7B944B" w14:textId="77777777" w:rsidR="00082ECA" w:rsidRPr="002500C6" w:rsidRDefault="00082ECA" w:rsidP="0017178C">
            <w:pPr>
              <w:jc w:val="both"/>
              <w:rPr>
                <w:rFonts w:ascii="Arial" w:hAnsi="Arial" w:cs="Arial"/>
                <w:sz w:val="18"/>
                <w:szCs w:val="18"/>
              </w:rPr>
            </w:pPr>
            <w:r w:rsidRPr="002500C6">
              <w:rPr>
                <w:rFonts w:ascii="Arial" w:hAnsi="Arial" w:cs="Arial"/>
                <w:sz w:val="18"/>
                <w:szCs w:val="18"/>
              </w:rPr>
              <w:t>dr. Andreja Kutnar, direktorica</w:t>
            </w:r>
          </w:p>
        </w:tc>
      </w:tr>
      <w:tr w:rsidR="00082ECA" w:rsidRPr="002500C6" w14:paraId="4AD3E060" w14:textId="77777777" w:rsidTr="0017178C">
        <w:tc>
          <w:tcPr>
            <w:tcW w:w="4530" w:type="dxa"/>
          </w:tcPr>
          <w:p w14:paraId="3C7D3890" w14:textId="77777777" w:rsidR="00082ECA" w:rsidRPr="002500C6" w:rsidRDefault="00082ECA" w:rsidP="0017178C">
            <w:pPr>
              <w:jc w:val="both"/>
              <w:rPr>
                <w:rFonts w:ascii="Arial" w:hAnsi="Arial" w:cs="Arial"/>
                <w:sz w:val="18"/>
                <w:szCs w:val="18"/>
              </w:rPr>
            </w:pPr>
            <w:r w:rsidRPr="002500C6">
              <w:rPr>
                <w:rFonts w:ascii="Arial" w:hAnsi="Arial" w:cs="Arial"/>
                <w:sz w:val="18"/>
                <w:szCs w:val="18"/>
              </w:rPr>
              <w:t>_____________________________</w:t>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tab/>
            </w:r>
            <w:r w:rsidRPr="002500C6">
              <w:rPr>
                <w:rFonts w:ascii="Arial" w:hAnsi="Arial" w:cs="Arial"/>
                <w:sz w:val="18"/>
                <w:szCs w:val="18"/>
              </w:rPr>
              <w:tab/>
            </w:r>
          </w:p>
        </w:tc>
        <w:tc>
          <w:tcPr>
            <w:tcW w:w="4530" w:type="dxa"/>
          </w:tcPr>
          <w:p w14:paraId="2AEFC135" w14:textId="77777777" w:rsidR="00082ECA" w:rsidRPr="002500C6" w:rsidRDefault="00082ECA" w:rsidP="0017178C">
            <w:pPr>
              <w:jc w:val="both"/>
              <w:rPr>
                <w:rFonts w:ascii="Arial" w:hAnsi="Arial" w:cs="Arial"/>
                <w:sz w:val="18"/>
                <w:szCs w:val="18"/>
              </w:rPr>
            </w:pPr>
            <w:r w:rsidRPr="002500C6">
              <w:rPr>
                <w:rFonts w:ascii="Arial" w:hAnsi="Arial" w:cs="Arial"/>
                <w:sz w:val="18"/>
                <w:szCs w:val="18"/>
              </w:rPr>
              <w:t>_____________________________</w:t>
            </w:r>
          </w:p>
        </w:tc>
      </w:tr>
    </w:tbl>
    <w:p w14:paraId="3D539FB6" w14:textId="77777777" w:rsidR="00082ECA" w:rsidRPr="002500C6" w:rsidRDefault="00082ECA" w:rsidP="00082ECA">
      <w:pPr>
        <w:spacing w:after="0" w:line="240" w:lineRule="auto"/>
        <w:jc w:val="both"/>
        <w:rPr>
          <w:rFonts w:ascii="Arial" w:hAnsi="Arial" w:cs="Arial"/>
        </w:rPr>
      </w:pPr>
    </w:p>
    <w:p w14:paraId="4C22E4FB" w14:textId="77777777" w:rsidR="00082ECA" w:rsidRPr="002500C6" w:rsidRDefault="00082ECA" w:rsidP="00082ECA">
      <w:pPr>
        <w:spacing w:before="224" w:after="224" w:line="240" w:lineRule="auto"/>
        <w:jc w:val="center"/>
        <w:outlineLvl w:val="1"/>
        <w:rPr>
          <w:rFonts w:ascii="Arial" w:hAnsi="Arial" w:cs="Arial"/>
        </w:rPr>
      </w:pPr>
    </w:p>
    <w:p w14:paraId="3A876714" w14:textId="08605950" w:rsidR="004F1422" w:rsidRPr="002500C6" w:rsidRDefault="004F1422" w:rsidP="0021273A">
      <w:pPr>
        <w:spacing w:before="224" w:after="224" w:line="240" w:lineRule="auto"/>
        <w:jc w:val="center"/>
        <w:outlineLvl w:val="1"/>
        <w:rPr>
          <w:rFonts w:ascii="Arial" w:hAnsi="Arial" w:cs="Arial"/>
        </w:rPr>
      </w:pPr>
    </w:p>
    <w:sectPr w:rsidR="004F1422" w:rsidRPr="002500C6" w:rsidSect="00D931BF">
      <w:footerReference w:type="default" r:id="rId1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AE2DE" w14:textId="77777777" w:rsidR="00094A0D" w:rsidRDefault="00094A0D" w:rsidP="006975C6">
      <w:pPr>
        <w:spacing w:after="0" w:line="240" w:lineRule="auto"/>
      </w:pPr>
      <w:r>
        <w:separator/>
      </w:r>
    </w:p>
  </w:endnote>
  <w:endnote w:type="continuationSeparator" w:id="0">
    <w:p w14:paraId="4429DAAE" w14:textId="77777777" w:rsidR="00094A0D" w:rsidRDefault="00094A0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ind SemiBold">
    <w:altName w:val="Arial"/>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14616" w14:textId="77777777" w:rsidR="00082ECA" w:rsidRPr="00A368AE" w:rsidRDefault="00094A0D" w:rsidP="00565763">
    <w:pPr>
      <w:pStyle w:val="Noga"/>
      <w:shd w:val="clear" w:color="auto" w:fill="FFFFFF" w:themeFill="background1"/>
      <w:ind w:left="7513"/>
      <w:jc w:val="center"/>
      <w:rPr>
        <w:rFonts w:ascii="Arial" w:hAnsi="Arial" w:cs="Arial"/>
        <w:sz w:val="18"/>
        <w:szCs w:val="18"/>
      </w:rPr>
    </w:pPr>
    <w:sdt>
      <w:sdtPr>
        <w:rPr>
          <w:rFonts w:ascii="Arial" w:hAnsi="Arial" w:cs="Arial"/>
        </w:rPr>
        <w:id w:val="-479380481"/>
        <w:docPartObj>
          <w:docPartGallery w:val="Page Numbers (Bottom of Page)"/>
          <w:docPartUnique/>
        </w:docPartObj>
      </w:sdtPr>
      <w:sdtEndPr>
        <w:rPr>
          <w:noProof/>
          <w:sz w:val="18"/>
          <w:szCs w:val="18"/>
        </w:rPr>
      </w:sdtEndPr>
      <w:sdtContent>
        <w:r w:rsidR="00082ECA" w:rsidRPr="00A368AE">
          <w:rPr>
            <w:rFonts w:ascii="Arial" w:hAnsi="Arial" w:cs="Arial"/>
            <w:sz w:val="18"/>
            <w:szCs w:val="18"/>
          </w:rPr>
          <w:fldChar w:fldCharType="begin"/>
        </w:r>
        <w:r w:rsidR="00082ECA" w:rsidRPr="00A368AE">
          <w:rPr>
            <w:rFonts w:ascii="Arial" w:hAnsi="Arial" w:cs="Arial"/>
            <w:sz w:val="18"/>
            <w:szCs w:val="18"/>
          </w:rPr>
          <w:instrText xml:space="preserve"> PAGE   \* MERGEFORMAT </w:instrText>
        </w:r>
        <w:r w:rsidR="00082ECA" w:rsidRPr="00A368AE">
          <w:rPr>
            <w:rFonts w:ascii="Arial" w:hAnsi="Arial" w:cs="Arial"/>
            <w:sz w:val="18"/>
            <w:szCs w:val="18"/>
          </w:rPr>
          <w:fldChar w:fldCharType="separate"/>
        </w:r>
        <w:r w:rsidR="002500C6">
          <w:rPr>
            <w:rFonts w:ascii="Arial" w:hAnsi="Arial" w:cs="Arial"/>
            <w:noProof/>
            <w:sz w:val="18"/>
            <w:szCs w:val="18"/>
          </w:rPr>
          <w:t>3</w:t>
        </w:r>
        <w:r w:rsidR="00082ECA" w:rsidRPr="00A368AE">
          <w:rPr>
            <w:rFonts w:ascii="Arial" w:hAnsi="Arial" w:cs="Arial"/>
            <w:noProof/>
            <w:sz w:val="18"/>
            <w:szCs w:val="18"/>
          </w:rPr>
          <w:fldChar w:fldCharType="end"/>
        </w:r>
      </w:sdtContent>
    </w:sdt>
  </w:p>
  <w:p w14:paraId="5B8A7735" w14:textId="77777777" w:rsidR="00082ECA" w:rsidRDefault="00082ECA" w:rsidP="00A368AE">
    <w:pPr>
      <w:pStyle w:val="Noga"/>
      <w:rPr>
        <w:rFonts w:ascii="Arial" w:hAnsi="Arial" w:cs="Arial"/>
        <w:sz w:val="18"/>
        <w:szCs w:val="18"/>
      </w:rPr>
    </w:pPr>
  </w:p>
  <w:p w14:paraId="6A0C1573" w14:textId="77777777" w:rsidR="00082ECA" w:rsidRPr="002F68BC" w:rsidRDefault="00082ECA" w:rsidP="00A368AE">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6C9FDDE0" w14:textId="77777777" w:rsidR="00082ECA" w:rsidRDefault="00082ECA" w:rsidP="00A368AE">
    <w:pPr>
      <w:pStyle w:val="Noga"/>
      <w:tabs>
        <w:tab w:val="left" w:pos="570"/>
      </w:tabs>
    </w:pPr>
    <w:r>
      <w:tab/>
    </w:r>
    <w: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FA415" w14:textId="77777777" w:rsidR="00082ECA" w:rsidRPr="002F68BC" w:rsidRDefault="00082ECA" w:rsidP="0021273A">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4EE6B629" w14:textId="77777777" w:rsidR="00082ECA" w:rsidRDefault="00082ECA" w:rsidP="00F53BB5">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7E8BD" w14:textId="77777777" w:rsidR="00144D32" w:rsidRPr="002F68BC" w:rsidRDefault="00144D32" w:rsidP="0021273A">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144D32" w:rsidRDefault="00144D32" w:rsidP="00F53BB5">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053CA" w14:textId="77777777" w:rsidR="00082ECA" w:rsidRPr="002F68BC" w:rsidRDefault="00082ECA" w:rsidP="00B17953">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686B26AD" w14:textId="77777777" w:rsidR="00082ECA" w:rsidRDefault="00082ECA" w:rsidP="004F1422">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A1A0A9" w14:textId="77777777" w:rsidR="00082ECA" w:rsidRPr="002F68BC" w:rsidRDefault="00082ECA" w:rsidP="00B17953">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4F9D3D59" w14:textId="77777777" w:rsidR="00082ECA" w:rsidRDefault="00082ECA" w:rsidP="004F142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FCC29" w14:textId="77777777" w:rsidR="00082ECA" w:rsidRPr="002F68BC" w:rsidRDefault="00082ECA" w:rsidP="00B17953">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D832CA" w14:textId="77777777" w:rsidR="00082ECA" w:rsidRDefault="00082ECA" w:rsidP="004F142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D1D62" w14:textId="77777777" w:rsidR="00082ECA" w:rsidRPr="002F68BC" w:rsidRDefault="00082ECA" w:rsidP="00B17953">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43ED325C" w14:textId="77777777" w:rsidR="00082ECA" w:rsidRDefault="00082ECA" w:rsidP="004F142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0AA05" w14:textId="77777777" w:rsidR="00082ECA" w:rsidRPr="002F68BC" w:rsidRDefault="00082ECA" w:rsidP="00B17953">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5C575642" w14:textId="77777777" w:rsidR="00082ECA" w:rsidRDefault="00082ECA" w:rsidP="004F142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0C3A6" w14:textId="77777777" w:rsidR="00082ECA" w:rsidRPr="002F68BC" w:rsidRDefault="00082ECA" w:rsidP="00B17953">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617EB748" w14:textId="77777777" w:rsidR="00082ECA" w:rsidRDefault="00082ECA" w:rsidP="004F1422">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85E46" w14:textId="77777777" w:rsidR="00082ECA" w:rsidRPr="002F68BC" w:rsidRDefault="00082ECA" w:rsidP="00B17953">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B457089" w14:textId="77777777" w:rsidR="00082ECA" w:rsidRDefault="00082ECA" w:rsidP="004F1422">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887A4" w14:textId="77777777" w:rsidR="00082ECA" w:rsidRPr="002F68BC" w:rsidRDefault="00082ECA" w:rsidP="00B17953">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2398537B" w14:textId="77777777" w:rsidR="00082ECA" w:rsidRDefault="00082ECA" w:rsidP="004F1422">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E1516" w14:textId="77777777" w:rsidR="00094A0D" w:rsidRDefault="00094A0D" w:rsidP="006975C6">
      <w:pPr>
        <w:spacing w:after="0" w:line="240" w:lineRule="auto"/>
      </w:pPr>
      <w:r>
        <w:separator/>
      </w:r>
    </w:p>
  </w:footnote>
  <w:footnote w:type="continuationSeparator" w:id="0">
    <w:p w14:paraId="46662B83" w14:textId="77777777" w:rsidR="00094A0D" w:rsidRDefault="00094A0D"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687DB" w14:textId="77777777" w:rsidR="00082ECA" w:rsidRDefault="00082ECA" w:rsidP="00A368AE">
    <w:pPr>
      <w:pStyle w:val="Glava"/>
      <w:ind w:firstLine="1416"/>
    </w:pPr>
    <w:r w:rsidRPr="002F68BC">
      <w:rPr>
        <w:rFonts w:ascii="Arial" w:eastAsia="Times New Roman" w:hAnsi="Arial" w:cs="Arial"/>
        <w:noProof/>
        <w:lang w:eastAsia="sl-SI"/>
      </w:rPr>
      <w:drawing>
        <wp:anchor distT="0" distB="0" distL="114300" distR="114300" simplePos="0" relativeHeight="251663360" behindDoc="1" locked="0" layoutInCell="1" allowOverlap="1" wp14:anchorId="53A53136" wp14:editId="035DBE9C">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E661FEB" wp14:editId="6EE34B84">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20D4FC4B" wp14:editId="25DF8E1B">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5636E2AE" w14:textId="77777777" w:rsidR="00082ECA" w:rsidRPr="00B914D4" w:rsidRDefault="00082ECA"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3"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4"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6"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7"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28"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29"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0"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1"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2"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0"/>
  </w:num>
  <w:num w:numId="2">
    <w:abstractNumId w:val="23"/>
  </w:num>
  <w:num w:numId="3">
    <w:abstractNumId w:val="14"/>
  </w:num>
  <w:num w:numId="4">
    <w:abstractNumId w:val="20"/>
  </w:num>
  <w:num w:numId="5">
    <w:abstractNumId w:val="2"/>
  </w:num>
  <w:num w:numId="6">
    <w:abstractNumId w:val="26"/>
  </w:num>
  <w:num w:numId="7">
    <w:abstractNumId w:val="25"/>
  </w:num>
  <w:num w:numId="8">
    <w:abstractNumId w:val="6"/>
  </w:num>
  <w:num w:numId="9">
    <w:abstractNumId w:val="7"/>
  </w:num>
  <w:num w:numId="10">
    <w:abstractNumId w:val="28"/>
  </w:num>
  <w:num w:numId="11">
    <w:abstractNumId w:val="3"/>
  </w:num>
  <w:num w:numId="12">
    <w:abstractNumId w:val="15"/>
  </w:num>
  <w:num w:numId="13">
    <w:abstractNumId w:val="31"/>
  </w:num>
  <w:num w:numId="14">
    <w:abstractNumId w:val="18"/>
  </w:num>
  <w:num w:numId="15">
    <w:abstractNumId w:val="16"/>
  </w:num>
  <w:num w:numId="16">
    <w:abstractNumId w:val="13"/>
  </w:num>
  <w:num w:numId="17">
    <w:abstractNumId w:val="12"/>
  </w:num>
  <w:num w:numId="18">
    <w:abstractNumId w:val="19"/>
  </w:num>
  <w:num w:numId="19">
    <w:abstractNumId w:val="32"/>
  </w:num>
  <w:num w:numId="20">
    <w:abstractNumId w:val="27"/>
  </w:num>
  <w:num w:numId="21">
    <w:abstractNumId w:val="5"/>
  </w:num>
  <w:num w:numId="22">
    <w:abstractNumId w:val="21"/>
  </w:num>
  <w:num w:numId="23">
    <w:abstractNumId w:val="29"/>
  </w:num>
  <w:num w:numId="24">
    <w:abstractNumId w:val="4"/>
  </w:num>
  <w:num w:numId="25">
    <w:abstractNumId w:val="11"/>
  </w:num>
  <w:num w:numId="26">
    <w:abstractNumId w:val="22"/>
  </w:num>
  <w:num w:numId="27">
    <w:abstractNumId w:val="10"/>
  </w:num>
  <w:num w:numId="28">
    <w:abstractNumId w:val="9"/>
  </w:num>
  <w:num w:numId="29">
    <w:abstractNumId w:val="8"/>
  </w:num>
  <w:num w:numId="30">
    <w:abstractNumId w:val="17"/>
  </w:num>
  <w:num w:numId="31">
    <w:abstractNumId w:val="0"/>
  </w:num>
  <w:num w:numId="32">
    <w:abstractNumId w:val="24"/>
  </w:num>
  <w:num w:numId="33">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5E3"/>
    <w:rsid w:val="00002A87"/>
    <w:rsid w:val="00003179"/>
    <w:rsid w:val="00003AB5"/>
    <w:rsid w:val="000040A0"/>
    <w:rsid w:val="000044EF"/>
    <w:rsid w:val="00012B54"/>
    <w:rsid w:val="00014367"/>
    <w:rsid w:val="00021212"/>
    <w:rsid w:val="00027F41"/>
    <w:rsid w:val="000303A1"/>
    <w:rsid w:val="00031FA9"/>
    <w:rsid w:val="00036B73"/>
    <w:rsid w:val="00037A49"/>
    <w:rsid w:val="00043098"/>
    <w:rsid w:val="00043DDE"/>
    <w:rsid w:val="00043F5B"/>
    <w:rsid w:val="0004430C"/>
    <w:rsid w:val="00047004"/>
    <w:rsid w:val="00051B2B"/>
    <w:rsid w:val="000529AB"/>
    <w:rsid w:val="00064AE5"/>
    <w:rsid w:val="00073CD6"/>
    <w:rsid w:val="00082ECA"/>
    <w:rsid w:val="00093AE2"/>
    <w:rsid w:val="00094233"/>
    <w:rsid w:val="00094A0D"/>
    <w:rsid w:val="00094CE9"/>
    <w:rsid w:val="00097F4A"/>
    <w:rsid w:val="000A19AA"/>
    <w:rsid w:val="000A20B2"/>
    <w:rsid w:val="000A59F6"/>
    <w:rsid w:val="000A69A6"/>
    <w:rsid w:val="000A7708"/>
    <w:rsid w:val="000B1409"/>
    <w:rsid w:val="000B49A7"/>
    <w:rsid w:val="000C5527"/>
    <w:rsid w:val="000C5EC4"/>
    <w:rsid w:val="000D0125"/>
    <w:rsid w:val="000D77C7"/>
    <w:rsid w:val="000D7C90"/>
    <w:rsid w:val="000E76C6"/>
    <w:rsid w:val="000F5A04"/>
    <w:rsid w:val="00101ABF"/>
    <w:rsid w:val="00111578"/>
    <w:rsid w:val="001154BA"/>
    <w:rsid w:val="00115901"/>
    <w:rsid w:val="00120440"/>
    <w:rsid w:val="00123704"/>
    <w:rsid w:val="00127127"/>
    <w:rsid w:val="0012729E"/>
    <w:rsid w:val="00134892"/>
    <w:rsid w:val="0013558B"/>
    <w:rsid w:val="00137967"/>
    <w:rsid w:val="00143C11"/>
    <w:rsid w:val="00144D32"/>
    <w:rsid w:val="00147367"/>
    <w:rsid w:val="00147492"/>
    <w:rsid w:val="001529CE"/>
    <w:rsid w:val="0015710A"/>
    <w:rsid w:val="001572F0"/>
    <w:rsid w:val="00162714"/>
    <w:rsid w:val="001640C1"/>
    <w:rsid w:val="00164554"/>
    <w:rsid w:val="001679BD"/>
    <w:rsid w:val="0017365C"/>
    <w:rsid w:val="001778A2"/>
    <w:rsid w:val="00196815"/>
    <w:rsid w:val="001972CE"/>
    <w:rsid w:val="001A0147"/>
    <w:rsid w:val="001A1A0E"/>
    <w:rsid w:val="001B32E2"/>
    <w:rsid w:val="001C08D5"/>
    <w:rsid w:val="001C1993"/>
    <w:rsid w:val="001C57EC"/>
    <w:rsid w:val="001C666A"/>
    <w:rsid w:val="001E13FD"/>
    <w:rsid w:val="001F2CF5"/>
    <w:rsid w:val="001F3685"/>
    <w:rsid w:val="00201B5C"/>
    <w:rsid w:val="00204391"/>
    <w:rsid w:val="002047B4"/>
    <w:rsid w:val="00204EDB"/>
    <w:rsid w:val="00210FCA"/>
    <w:rsid w:val="00211DD6"/>
    <w:rsid w:val="0021273A"/>
    <w:rsid w:val="002168BD"/>
    <w:rsid w:val="00217B96"/>
    <w:rsid w:val="00220C72"/>
    <w:rsid w:val="00220CC9"/>
    <w:rsid w:val="00223FEA"/>
    <w:rsid w:val="0022639B"/>
    <w:rsid w:val="002349C7"/>
    <w:rsid w:val="00242FAD"/>
    <w:rsid w:val="0024480A"/>
    <w:rsid w:val="002500C6"/>
    <w:rsid w:val="00253C8E"/>
    <w:rsid w:val="00261311"/>
    <w:rsid w:val="002617B1"/>
    <w:rsid w:val="002634AA"/>
    <w:rsid w:val="00266013"/>
    <w:rsid w:val="00285A7D"/>
    <w:rsid w:val="00286650"/>
    <w:rsid w:val="00293374"/>
    <w:rsid w:val="00294626"/>
    <w:rsid w:val="002A431F"/>
    <w:rsid w:val="002A4449"/>
    <w:rsid w:val="002B74E6"/>
    <w:rsid w:val="002C01CB"/>
    <w:rsid w:val="002C06DF"/>
    <w:rsid w:val="002C6C4A"/>
    <w:rsid w:val="002D56DF"/>
    <w:rsid w:val="002D58B5"/>
    <w:rsid w:val="002D6CBC"/>
    <w:rsid w:val="002E22DE"/>
    <w:rsid w:val="002E57AB"/>
    <w:rsid w:val="002E5C70"/>
    <w:rsid w:val="002F671B"/>
    <w:rsid w:val="002F68BC"/>
    <w:rsid w:val="00303365"/>
    <w:rsid w:val="00305088"/>
    <w:rsid w:val="003064AC"/>
    <w:rsid w:val="003158CB"/>
    <w:rsid w:val="00326918"/>
    <w:rsid w:val="00327FAA"/>
    <w:rsid w:val="0033249E"/>
    <w:rsid w:val="00333D29"/>
    <w:rsid w:val="00335542"/>
    <w:rsid w:val="00337E4D"/>
    <w:rsid w:val="00342FD8"/>
    <w:rsid w:val="00343395"/>
    <w:rsid w:val="00344377"/>
    <w:rsid w:val="003478E6"/>
    <w:rsid w:val="00350F3A"/>
    <w:rsid w:val="00365F37"/>
    <w:rsid w:val="00373158"/>
    <w:rsid w:val="00394762"/>
    <w:rsid w:val="003A0895"/>
    <w:rsid w:val="003A1AA2"/>
    <w:rsid w:val="003A21D9"/>
    <w:rsid w:val="003A3837"/>
    <w:rsid w:val="003A6A03"/>
    <w:rsid w:val="003B6FAA"/>
    <w:rsid w:val="003B754C"/>
    <w:rsid w:val="003C1E57"/>
    <w:rsid w:val="003C52D2"/>
    <w:rsid w:val="003C701A"/>
    <w:rsid w:val="003D0385"/>
    <w:rsid w:val="003D7C20"/>
    <w:rsid w:val="003F2A55"/>
    <w:rsid w:val="003F61E6"/>
    <w:rsid w:val="003F685C"/>
    <w:rsid w:val="004027F8"/>
    <w:rsid w:val="00404F90"/>
    <w:rsid w:val="004077CE"/>
    <w:rsid w:val="004134B7"/>
    <w:rsid w:val="004140E2"/>
    <w:rsid w:val="0041741E"/>
    <w:rsid w:val="00425A26"/>
    <w:rsid w:val="004260F7"/>
    <w:rsid w:val="00431D81"/>
    <w:rsid w:val="004405CC"/>
    <w:rsid w:val="00443EDC"/>
    <w:rsid w:val="0044617A"/>
    <w:rsid w:val="004511E3"/>
    <w:rsid w:val="00455DCA"/>
    <w:rsid w:val="00461472"/>
    <w:rsid w:val="00462AA2"/>
    <w:rsid w:val="004643F1"/>
    <w:rsid w:val="00467FEA"/>
    <w:rsid w:val="004702FB"/>
    <w:rsid w:val="00471503"/>
    <w:rsid w:val="00476D4A"/>
    <w:rsid w:val="00477EC7"/>
    <w:rsid w:val="00481C9D"/>
    <w:rsid w:val="00484284"/>
    <w:rsid w:val="0049479E"/>
    <w:rsid w:val="00495039"/>
    <w:rsid w:val="004968F8"/>
    <w:rsid w:val="004A335D"/>
    <w:rsid w:val="004A364A"/>
    <w:rsid w:val="004A5524"/>
    <w:rsid w:val="004B03A9"/>
    <w:rsid w:val="004B4FCD"/>
    <w:rsid w:val="004C0174"/>
    <w:rsid w:val="004C01F9"/>
    <w:rsid w:val="004C2DA4"/>
    <w:rsid w:val="004C4D88"/>
    <w:rsid w:val="004D2F9F"/>
    <w:rsid w:val="004D4C86"/>
    <w:rsid w:val="004E0820"/>
    <w:rsid w:val="004E27CE"/>
    <w:rsid w:val="004E5606"/>
    <w:rsid w:val="004E7181"/>
    <w:rsid w:val="004F1422"/>
    <w:rsid w:val="004F1D15"/>
    <w:rsid w:val="004F2927"/>
    <w:rsid w:val="00513213"/>
    <w:rsid w:val="00517075"/>
    <w:rsid w:val="0052142A"/>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A127D"/>
    <w:rsid w:val="005A418C"/>
    <w:rsid w:val="005A5447"/>
    <w:rsid w:val="005A6066"/>
    <w:rsid w:val="005B211F"/>
    <w:rsid w:val="005B6195"/>
    <w:rsid w:val="005C09EB"/>
    <w:rsid w:val="005C5F8A"/>
    <w:rsid w:val="005D2839"/>
    <w:rsid w:val="005D47A2"/>
    <w:rsid w:val="005D4AFB"/>
    <w:rsid w:val="005D7B7D"/>
    <w:rsid w:val="005E509B"/>
    <w:rsid w:val="005F0E89"/>
    <w:rsid w:val="005F643C"/>
    <w:rsid w:val="00603E42"/>
    <w:rsid w:val="00606981"/>
    <w:rsid w:val="006159AA"/>
    <w:rsid w:val="00616D7F"/>
    <w:rsid w:val="006212CE"/>
    <w:rsid w:val="00630A0A"/>
    <w:rsid w:val="006345C7"/>
    <w:rsid w:val="006347C3"/>
    <w:rsid w:val="006409C9"/>
    <w:rsid w:val="00644D60"/>
    <w:rsid w:val="00646F71"/>
    <w:rsid w:val="006529F9"/>
    <w:rsid w:val="006636E0"/>
    <w:rsid w:val="00666ECE"/>
    <w:rsid w:val="00682617"/>
    <w:rsid w:val="006835D1"/>
    <w:rsid w:val="006938BC"/>
    <w:rsid w:val="006975C6"/>
    <w:rsid w:val="006A0402"/>
    <w:rsid w:val="006A5918"/>
    <w:rsid w:val="006B0C8C"/>
    <w:rsid w:val="006B2936"/>
    <w:rsid w:val="006B3A8F"/>
    <w:rsid w:val="006B6A1F"/>
    <w:rsid w:val="006C6FEE"/>
    <w:rsid w:val="006D35A9"/>
    <w:rsid w:val="006D69E0"/>
    <w:rsid w:val="006D7EE3"/>
    <w:rsid w:val="006E4C8D"/>
    <w:rsid w:val="006F1DA5"/>
    <w:rsid w:val="006F4E2E"/>
    <w:rsid w:val="00700FED"/>
    <w:rsid w:val="007109D5"/>
    <w:rsid w:val="00710F56"/>
    <w:rsid w:val="00712D0F"/>
    <w:rsid w:val="0071411B"/>
    <w:rsid w:val="00716A15"/>
    <w:rsid w:val="00726736"/>
    <w:rsid w:val="00727C43"/>
    <w:rsid w:val="00733DDD"/>
    <w:rsid w:val="00740100"/>
    <w:rsid w:val="0074678B"/>
    <w:rsid w:val="0074727E"/>
    <w:rsid w:val="0075276F"/>
    <w:rsid w:val="00755488"/>
    <w:rsid w:val="00755F92"/>
    <w:rsid w:val="007566B1"/>
    <w:rsid w:val="0076342C"/>
    <w:rsid w:val="00767576"/>
    <w:rsid w:val="00783710"/>
    <w:rsid w:val="00785F39"/>
    <w:rsid w:val="00786AFE"/>
    <w:rsid w:val="00793FB0"/>
    <w:rsid w:val="007A0254"/>
    <w:rsid w:val="007A2AE6"/>
    <w:rsid w:val="007A726A"/>
    <w:rsid w:val="007B1CEE"/>
    <w:rsid w:val="007B6F4A"/>
    <w:rsid w:val="007C3EA0"/>
    <w:rsid w:val="007C5705"/>
    <w:rsid w:val="007C5C42"/>
    <w:rsid w:val="007D1345"/>
    <w:rsid w:val="007D2A14"/>
    <w:rsid w:val="007D6FB3"/>
    <w:rsid w:val="007E0E83"/>
    <w:rsid w:val="007E1F09"/>
    <w:rsid w:val="007E3837"/>
    <w:rsid w:val="007E4274"/>
    <w:rsid w:val="007E6FA7"/>
    <w:rsid w:val="007F0701"/>
    <w:rsid w:val="007F297B"/>
    <w:rsid w:val="007F3AC2"/>
    <w:rsid w:val="00800C73"/>
    <w:rsid w:val="00800DFB"/>
    <w:rsid w:val="00802400"/>
    <w:rsid w:val="00806405"/>
    <w:rsid w:val="00807147"/>
    <w:rsid w:val="00813BAA"/>
    <w:rsid w:val="00815FD3"/>
    <w:rsid w:val="00821F89"/>
    <w:rsid w:val="008278F5"/>
    <w:rsid w:val="00833FD5"/>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910D2"/>
    <w:rsid w:val="00896A8E"/>
    <w:rsid w:val="008A02C5"/>
    <w:rsid w:val="008A1CEC"/>
    <w:rsid w:val="008A3FA3"/>
    <w:rsid w:val="008B1F7F"/>
    <w:rsid w:val="008B2327"/>
    <w:rsid w:val="008B3320"/>
    <w:rsid w:val="008B6310"/>
    <w:rsid w:val="008B72CE"/>
    <w:rsid w:val="008C5C3D"/>
    <w:rsid w:val="008C603A"/>
    <w:rsid w:val="008D01EC"/>
    <w:rsid w:val="008D4998"/>
    <w:rsid w:val="008D77EE"/>
    <w:rsid w:val="008D7BBE"/>
    <w:rsid w:val="008E2F23"/>
    <w:rsid w:val="008E7D95"/>
    <w:rsid w:val="008F0E3C"/>
    <w:rsid w:val="008F1ED6"/>
    <w:rsid w:val="008F49FF"/>
    <w:rsid w:val="0090299D"/>
    <w:rsid w:val="009061E3"/>
    <w:rsid w:val="009064CA"/>
    <w:rsid w:val="00907C54"/>
    <w:rsid w:val="0091245E"/>
    <w:rsid w:val="009144C0"/>
    <w:rsid w:val="00921B4C"/>
    <w:rsid w:val="00930868"/>
    <w:rsid w:val="00933D25"/>
    <w:rsid w:val="0093539B"/>
    <w:rsid w:val="0094480D"/>
    <w:rsid w:val="00957001"/>
    <w:rsid w:val="00957F75"/>
    <w:rsid w:val="00960022"/>
    <w:rsid w:val="0096047E"/>
    <w:rsid w:val="00963C8B"/>
    <w:rsid w:val="009648BB"/>
    <w:rsid w:val="009735C4"/>
    <w:rsid w:val="009742F1"/>
    <w:rsid w:val="00982A4E"/>
    <w:rsid w:val="00987B30"/>
    <w:rsid w:val="00994159"/>
    <w:rsid w:val="00996A8E"/>
    <w:rsid w:val="00997BC5"/>
    <w:rsid w:val="009A5877"/>
    <w:rsid w:val="009B6A16"/>
    <w:rsid w:val="009C7E98"/>
    <w:rsid w:val="009D56A4"/>
    <w:rsid w:val="009D71CE"/>
    <w:rsid w:val="009E1424"/>
    <w:rsid w:val="009E18B5"/>
    <w:rsid w:val="009E1F38"/>
    <w:rsid w:val="009F3AA8"/>
    <w:rsid w:val="009F7408"/>
    <w:rsid w:val="00A03439"/>
    <w:rsid w:val="00A10675"/>
    <w:rsid w:val="00A122D3"/>
    <w:rsid w:val="00A1287A"/>
    <w:rsid w:val="00A17DC3"/>
    <w:rsid w:val="00A20F4D"/>
    <w:rsid w:val="00A25BA0"/>
    <w:rsid w:val="00A273F2"/>
    <w:rsid w:val="00A30CF8"/>
    <w:rsid w:val="00A3247E"/>
    <w:rsid w:val="00A32948"/>
    <w:rsid w:val="00A33B88"/>
    <w:rsid w:val="00A368AE"/>
    <w:rsid w:val="00A36E6C"/>
    <w:rsid w:val="00A43F33"/>
    <w:rsid w:val="00A44A94"/>
    <w:rsid w:val="00A46D09"/>
    <w:rsid w:val="00A52459"/>
    <w:rsid w:val="00A57D0F"/>
    <w:rsid w:val="00A63288"/>
    <w:rsid w:val="00A650BE"/>
    <w:rsid w:val="00A70364"/>
    <w:rsid w:val="00A76FC9"/>
    <w:rsid w:val="00A818F1"/>
    <w:rsid w:val="00A90A19"/>
    <w:rsid w:val="00A95E99"/>
    <w:rsid w:val="00A96B0C"/>
    <w:rsid w:val="00AA1F3B"/>
    <w:rsid w:val="00AA6613"/>
    <w:rsid w:val="00AA731C"/>
    <w:rsid w:val="00AA7C53"/>
    <w:rsid w:val="00AB1442"/>
    <w:rsid w:val="00AB3B2F"/>
    <w:rsid w:val="00AB517F"/>
    <w:rsid w:val="00AB640C"/>
    <w:rsid w:val="00AC4A6B"/>
    <w:rsid w:val="00AC5C9C"/>
    <w:rsid w:val="00AC7522"/>
    <w:rsid w:val="00AC7A2A"/>
    <w:rsid w:val="00AD710E"/>
    <w:rsid w:val="00AE07C8"/>
    <w:rsid w:val="00AE3B3C"/>
    <w:rsid w:val="00AE51AF"/>
    <w:rsid w:val="00AE6F38"/>
    <w:rsid w:val="00AF2163"/>
    <w:rsid w:val="00AF5EE4"/>
    <w:rsid w:val="00AF7FB0"/>
    <w:rsid w:val="00B03034"/>
    <w:rsid w:val="00B05771"/>
    <w:rsid w:val="00B06BBD"/>
    <w:rsid w:val="00B10407"/>
    <w:rsid w:val="00B11E59"/>
    <w:rsid w:val="00B13D3D"/>
    <w:rsid w:val="00B13ED2"/>
    <w:rsid w:val="00B169F3"/>
    <w:rsid w:val="00B17953"/>
    <w:rsid w:val="00B21357"/>
    <w:rsid w:val="00B22A20"/>
    <w:rsid w:val="00B3210F"/>
    <w:rsid w:val="00B3386B"/>
    <w:rsid w:val="00B54355"/>
    <w:rsid w:val="00B550D5"/>
    <w:rsid w:val="00B55CA4"/>
    <w:rsid w:val="00B63BEB"/>
    <w:rsid w:val="00B65016"/>
    <w:rsid w:val="00B67A50"/>
    <w:rsid w:val="00B701F9"/>
    <w:rsid w:val="00B757D1"/>
    <w:rsid w:val="00B80FF1"/>
    <w:rsid w:val="00B81785"/>
    <w:rsid w:val="00B82B37"/>
    <w:rsid w:val="00B90C48"/>
    <w:rsid w:val="00B914D4"/>
    <w:rsid w:val="00B92227"/>
    <w:rsid w:val="00B93434"/>
    <w:rsid w:val="00B95400"/>
    <w:rsid w:val="00BA0C19"/>
    <w:rsid w:val="00BA0E7C"/>
    <w:rsid w:val="00BA3CF2"/>
    <w:rsid w:val="00BA679A"/>
    <w:rsid w:val="00BB044A"/>
    <w:rsid w:val="00BB28D2"/>
    <w:rsid w:val="00BB515A"/>
    <w:rsid w:val="00BB58B1"/>
    <w:rsid w:val="00BC13E7"/>
    <w:rsid w:val="00BC2D61"/>
    <w:rsid w:val="00BC5D9C"/>
    <w:rsid w:val="00BD217E"/>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4718"/>
    <w:rsid w:val="00C260C4"/>
    <w:rsid w:val="00C315C9"/>
    <w:rsid w:val="00C319CE"/>
    <w:rsid w:val="00C32EC3"/>
    <w:rsid w:val="00C405D0"/>
    <w:rsid w:val="00C42518"/>
    <w:rsid w:val="00C43B1B"/>
    <w:rsid w:val="00C469D2"/>
    <w:rsid w:val="00C46C8A"/>
    <w:rsid w:val="00C4793C"/>
    <w:rsid w:val="00C54905"/>
    <w:rsid w:val="00C73872"/>
    <w:rsid w:val="00C7712F"/>
    <w:rsid w:val="00C90471"/>
    <w:rsid w:val="00C9479E"/>
    <w:rsid w:val="00CA15B7"/>
    <w:rsid w:val="00CB456E"/>
    <w:rsid w:val="00CB5EB1"/>
    <w:rsid w:val="00CB7247"/>
    <w:rsid w:val="00CC5D1B"/>
    <w:rsid w:val="00CD1276"/>
    <w:rsid w:val="00CD2D0C"/>
    <w:rsid w:val="00CD6E25"/>
    <w:rsid w:val="00CE26FA"/>
    <w:rsid w:val="00CE4763"/>
    <w:rsid w:val="00CE4EC2"/>
    <w:rsid w:val="00CE604A"/>
    <w:rsid w:val="00CE646C"/>
    <w:rsid w:val="00CF3E35"/>
    <w:rsid w:val="00CF52C0"/>
    <w:rsid w:val="00CF7F7F"/>
    <w:rsid w:val="00D0023E"/>
    <w:rsid w:val="00D043F6"/>
    <w:rsid w:val="00D107EA"/>
    <w:rsid w:val="00D11426"/>
    <w:rsid w:val="00D114C5"/>
    <w:rsid w:val="00D13F63"/>
    <w:rsid w:val="00D2123A"/>
    <w:rsid w:val="00D26501"/>
    <w:rsid w:val="00D33CE3"/>
    <w:rsid w:val="00D34469"/>
    <w:rsid w:val="00D347A7"/>
    <w:rsid w:val="00D363A8"/>
    <w:rsid w:val="00D379CF"/>
    <w:rsid w:val="00D41E82"/>
    <w:rsid w:val="00D45137"/>
    <w:rsid w:val="00D53330"/>
    <w:rsid w:val="00D54B5C"/>
    <w:rsid w:val="00D60A0B"/>
    <w:rsid w:val="00D659AF"/>
    <w:rsid w:val="00D6750D"/>
    <w:rsid w:val="00D7467F"/>
    <w:rsid w:val="00D756DE"/>
    <w:rsid w:val="00D75A82"/>
    <w:rsid w:val="00D766C2"/>
    <w:rsid w:val="00D931BF"/>
    <w:rsid w:val="00DA249B"/>
    <w:rsid w:val="00DA2CDC"/>
    <w:rsid w:val="00DA52BF"/>
    <w:rsid w:val="00DA7597"/>
    <w:rsid w:val="00DA7BE4"/>
    <w:rsid w:val="00DB5895"/>
    <w:rsid w:val="00DB5D03"/>
    <w:rsid w:val="00DB63A8"/>
    <w:rsid w:val="00DC2C08"/>
    <w:rsid w:val="00DC40C9"/>
    <w:rsid w:val="00DD14DF"/>
    <w:rsid w:val="00DD2FA1"/>
    <w:rsid w:val="00DD3B73"/>
    <w:rsid w:val="00DD5383"/>
    <w:rsid w:val="00DD613A"/>
    <w:rsid w:val="00DE570D"/>
    <w:rsid w:val="00DF385C"/>
    <w:rsid w:val="00DF410A"/>
    <w:rsid w:val="00DF42C2"/>
    <w:rsid w:val="00DF592B"/>
    <w:rsid w:val="00E042B7"/>
    <w:rsid w:val="00E14B18"/>
    <w:rsid w:val="00E21DB0"/>
    <w:rsid w:val="00E2235D"/>
    <w:rsid w:val="00E23FC8"/>
    <w:rsid w:val="00E24832"/>
    <w:rsid w:val="00E301AF"/>
    <w:rsid w:val="00E30312"/>
    <w:rsid w:val="00E36142"/>
    <w:rsid w:val="00E41BC7"/>
    <w:rsid w:val="00E45E43"/>
    <w:rsid w:val="00E4733D"/>
    <w:rsid w:val="00E47AD5"/>
    <w:rsid w:val="00E511D0"/>
    <w:rsid w:val="00E544CC"/>
    <w:rsid w:val="00E55B9D"/>
    <w:rsid w:val="00E55CA8"/>
    <w:rsid w:val="00E64761"/>
    <w:rsid w:val="00E73991"/>
    <w:rsid w:val="00E73E2F"/>
    <w:rsid w:val="00E94D45"/>
    <w:rsid w:val="00E951D9"/>
    <w:rsid w:val="00EA1854"/>
    <w:rsid w:val="00EA61B7"/>
    <w:rsid w:val="00EA7F16"/>
    <w:rsid w:val="00EB5B7B"/>
    <w:rsid w:val="00EC582A"/>
    <w:rsid w:val="00EC7908"/>
    <w:rsid w:val="00ED209D"/>
    <w:rsid w:val="00ED2620"/>
    <w:rsid w:val="00ED41BC"/>
    <w:rsid w:val="00ED6696"/>
    <w:rsid w:val="00ED72B8"/>
    <w:rsid w:val="00EE3F27"/>
    <w:rsid w:val="00EE4FC4"/>
    <w:rsid w:val="00EE51A7"/>
    <w:rsid w:val="00EE6FC4"/>
    <w:rsid w:val="00EF3AE5"/>
    <w:rsid w:val="00EF482F"/>
    <w:rsid w:val="00EF668B"/>
    <w:rsid w:val="00F04884"/>
    <w:rsid w:val="00F2103D"/>
    <w:rsid w:val="00F23603"/>
    <w:rsid w:val="00F25025"/>
    <w:rsid w:val="00F2502B"/>
    <w:rsid w:val="00F31269"/>
    <w:rsid w:val="00F33FB5"/>
    <w:rsid w:val="00F40A01"/>
    <w:rsid w:val="00F40B09"/>
    <w:rsid w:val="00F4474C"/>
    <w:rsid w:val="00F44D59"/>
    <w:rsid w:val="00F4637F"/>
    <w:rsid w:val="00F46B1F"/>
    <w:rsid w:val="00F522E9"/>
    <w:rsid w:val="00F53BB5"/>
    <w:rsid w:val="00F61061"/>
    <w:rsid w:val="00F61AB8"/>
    <w:rsid w:val="00F65AAF"/>
    <w:rsid w:val="00F73349"/>
    <w:rsid w:val="00F808E4"/>
    <w:rsid w:val="00F851F3"/>
    <w:rsid w:val="00F85F0E"/>
    <w:rsid w:val="00F965D8"/>
    <w:rsid w:val="00FB2BEF"/>
    <w:rsid w:val="00FB3258"/>
    <w:rsid w:val="00FB347A"/>
    <w:rsid w:val="00FB3613"/>
    <w:rsid w:val="00FB3EC1"/>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543948C9-A731-41B6-86CE-06A2F41BE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uiPriority w:val="34"/>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
    <w:name w:val="Unresolved Mention"/>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83250-2A09-42CA-82A6-550E6DC9F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9125</Words>
  <Characters>52015</Characters>
  <Application>Microsoft Office Word</Application>
  <DocSecurity>0</DocSecurity>
  <Lines>433</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JHP17</cp:lastModifiedBy>
  <cp:revision>3</cp:revision>
  <cp:lastPrinted>2018-05-04T05:13:00Z</cp:lastPrinted>
  <dcterms:created xsi:type="dcterms:W3CDTF">2018-09-06T10:28:00Z</dcterms:created>
  <dcterms:modified xsi:type="dcterms:W3CDTF">2018-09-10T06:12:00Z</dcterms:modified>
</cp:coreProperties>
</file>