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A374A" w14:textId="0D144AF2" w:rsidR="004F1422" w:rsidRPr="006A1340" w:rsidRDefault="009F5620" w:rsidP="004F1422">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lang w:val="en-GB"/>
        </w:rPr>
      </w:pPr>
      <w:r w:rsidRPr="006A1340">
        <w:rPr>
          <w:rFonts w:ascii="Arial" w:hAnsi="Arial" w:cs="Arial"/>
          <w:color w:val="FFFFFF" w:themeColor="background1"/>
          <w:lang w:val="en-GB"/>
        </w:rPr>
        <w:t>Tender documentation - forms</w:t>
      </w:r>
    </w:p>
    <w:p w14:paraId="0C780799" w14:textId="58C0CC15" w:rsidR="004F1422" w:rsidRPr="006A1340" w:rsidRDefault="004F1422" w:rsidP="004F1422">
      <w:pPr>
        <w:pStyle w:val="Paragraf"/>
        <w:rPr>
          <w:rFonts w:ascii="Arial" w:hAnsi="Arial" w:cs="Arial"/>
          <w:lang w:val="en-GB"/>
        </w:rPr>
      </w:pPr>
    </w:p>
    <w:p w14:paraId="510053C4" w14:textId="319C538C" w:rsidR="005E4F0E" w:rsidRPr="006A1340" w:rsidRDefault="000D470D" w:rsidP="004F1422">
      <w:pPr>
        <w:spacing w:before="225" w:after="225" w:line="240" w:lineRule="auto"/>
        <w:jc w:val="both"/>
        <w:rPr>
          <w:rFonts w:ascii="Arial" w:hAnsi="Arial" w:cs="Arial"/>
          <w:color w:val="000000"/>
          <w:sz w:val="18"/>
          <w:szCs w:val="18"/>
          <w:lang w:val="en-GB"/>
        </w:rPr>
      </w:pPr>
      <w:r>
        <w:rPr>
          <w:rFonts w:ascii="Arial" w:hAnsi="Arial" w:cs="Arial"/>
          <w:color w:val="000000"/>
          <w:sz w:val="18"/>
          <w:szCs w:val="18"/>
          <w:lang w:val="en-GB"/>
        </w:rPr>
        <w:t>The t</w:t>
      </w:r>
      <w:r w:rsidR="005E4F0E" w:rsidRPr="006A1340">
        <w:rPr>
          <w:rFonts w:ascii="Arial" w:hAnsi="Arial" w:cs="Arial"/>
          <w:color w:val="000000"/>
          <w:sz w:val="18"/>
          <w:szCs w:val="18"/>
          <w:lang w:val="en-GB"/>
        </w:rPr>
        <w:t xml:space="preserve">ender documentation consists of the documents listed below, which in terms of content and form must correspond to the forms and other instructions in the tender documentation. The bid must be made in accordance with the requirements of the </w:t>
      </w:r>
      <w:r w:rsidR="00CA1005">
        <w:rPr>
          <w:rFonts w:ascii="Arial" w:hAnsi="Arial" w:cs="Arial"/>
          <w:color w:val="000000"/>
          <w:sz w:val="18"/>
          <w:szCs w:val="18"/>
          <w:lang w:val="en-GB"/>
        </w:rPr>
        <w:t>Contracting Authority</w:t>
      </w:r>
      <w:r w:rsidR="005E4F0E" w:rsidRPr="006A1340">
        <w:rPr>
          <w:rFonts w:ascii="Arial" w:hAnsi="Arial" w:cs="Arial"/>
          <w:color w:val="000000"/>
          <w:sz w:val="18"/>
          <w:szCs w:val="18"/>
          <w:lang w:val="en-GB"/>
        </w:rPr>
        <w:t>, signed and stamped, where indicated.</w:t>
      </w:r>
    </w:p>
    <w:p w14:paraId="57EB704C" w14:textId="080841F5" w:rsidR="000D3740" w:rsidRPr="006A1340" w:rsidRDefault="000D3740" w:rsidP="004F1422">
      <w:pPr>
        <w:spacing w:before="225" w:after="225" w:line="240" w:lineRule="auto"/>
        <w:jc w:val="both"/>
        <w:rPr>
          <w:rFonts w:ascii="Arial" w:hAnsi="Arial" w:cs="Arial"/>
          <w:color w:val="000000"/>
          <w:sz w:val="18"/>
          <w:szCs w:val="18"/>
          <w:lang w:val="en-GB"/>
        </w:rPr>
      </w:pPr>
      <w:r w:rsidRPr="006A1340">
        <w:rPr>
          <w:rFonts w:ascii="Arial" w:hAnsi="Arial" w:cs="Arial"/>
          <w:color w:val="000000"/>
          <w:sz w:val="18"/>
          <w:szCs w:val="18"/>
          <w:lang w:val="en-GB"/>
        </w:rPr>
        <w:t xml:space="preserve">Tender documentation must be completed, as required by the instructions in the form, or derived from their text. In case the bidder does not submit </w:t>
      </w:r>
      <w:r w:rsidR="000D470D">
        <w:rPr>
          <w:rFonts w:ascii="Arial" w:hAnsi="Arial" w:cs="Arial"/>
          <w:color w:val="000000"/>
          <w:sz w:val="18"/>
          <w:szCs w:val="18"/>
          <w:lang w:val="en-GB"/>
        </w:rPr>
        <w:t xml:space="preserve">complete documentation </w:t>
      </w:r>
      <w:r w:rsidRPr="006A1340">
        <w:rPr>
          <w:rFonts w:ascii="Arial" w:hAnsi="Arial" w:cs="Arial"/>
          <w:color w:val="000000"/>
          <w:sz w:val="18"/>
          <w:szCs w:val="18"/>
          <w:lang w:val="en-GB"/>
        </w:rPr>
        <w:t xml:space="preserve">(or does not submit it at the request of the </w:t>
      </w:r>
      <w:r w:rsidR="00CA1005">
        <w:rPr>
          <w:rFonts w:ascii="Arial" w:hAnsi="Arial" w:cs="Arial"/>
          <w:color w:val="000000"/>
          <w:sz w:val="18"/>
          <w:szCs w:val="18"/>
          <w:lang w:val="en-GB"/>
        </w:rPr>
        <w:t>Contracting Authority</w:t>
      </w:r>
      <w:r w:rsidRPr="006A1340">
        <w:rPr>
          <w:rFonts w:ascii="Arial" w:hAnsi="Arial" w:cs="Arial"/>
          <w:color w:val="000000"/>
          <w:sz w:val="18"/>
          <w:szCs w:val="18"/>
          <w:lang w:val="en-GB"/>
        </w:rPr>
        <w:t xml:space="preserve">, if such a request is possible by the provisions of </w:t>
      </w:r>
      <w:r w:rsidRPr="006A1340">
        <w:rPr>
          <w:rFonts w:ascii="Arial" w:hAnsi="Arial" w:cs="Arial"/>
          <w:color w:val="222222"/>
          <w:sz w:val="18"/>
          <w:szCs w:val="18"/>
          <w:lang w:val="en-GB"/>
        </w:rPr>
        <w:t>Public Procurement Act (Official gazette no. 91/15, 14/18</w:t>
      </w:r>
      <w:r w:rsidR="000D470D">
        <w:rPr>
          <w:rFonts w:ascii="Arial" w:hAnsi="Arial" w:cs="Arial"/>
          <w:color w:val="222222"/>
          <w:sz w:val="18"/>
          <w:szCs w:val="18"/>
          <w:lang w:val="en-GB"/>
        </w:rPr>
        <w:t>)</w:t>
      </w:r>
      <w:r w:rsidRPr="006A1340">
        <w:rPr>
          <w:rFonts w:ascii="Arial" w:hAnsi="Arial" w:cs="Arial"/>
          <w:color w:val="000000"/>
          <w:sz w:val="18"/>
          <w:szCs w:val="18"/>
          <w:lang w:val="en-GB"/>
        </w:rPr>
        <w:t xml:space="preserve">, or if the submitted document is contrary to the requirements of the tender documentation, the </w:t>
      </w:r>
      <w:r w:rsidR="00CA1005">
        <w:rPr>
          <w:rFonts w:ascii="Arial" w:hAnsi="Arial" w:cs="Arial"/>
          <w:color w:val="000000"/>
          <w:sz w:val="18"/>
          <w:szCs w:val="18"/>
          <w:lang w:val="en-GB"/>
        </w:rPr>
        <w:t>Contracting Authority</w:t>
      </w:r>
      <w:r w:rsidRPr="006A1340">
        <w:rPr>
          <w:rFonts w:ascii="Arial" w:hAnsi="Arial" w:cs="Arial"/>
          <w:color w:val="000000"/>
          <w:sz w:val="18"/>
          <w:szCs w:val="18"/>
          <w:lang w:val="en-GB"/>
        </w:rPr>
        <w:t xml:space="preserve"> will reject such tender as inadmissible.</w:t>
      </w:r>
    </w:p>
    <w:p w14:paraId="4970254C" w14:textId="0DD87D82" w:rsidR="009F5620" w:rsidRPr="006A1340" w:rsidRDefault="000D3740" w:rsidP="004F1422">
      <w:pPr>
        <w:spacing w:before="225" w:after="225" w:line="240" w:lineRule="auto"/>
        <w:jc w:val="both"/>
        <w:rPr>
          <w:rFonts w:ascii="Arial" w:hAnsi="Arial" w:cs="Arial"/>
          <w:color w:val="000000"/>
          <w:sz w:val="18"/>
          <w:szCs w:val="18"/>
          <w:lang w:val="en-GB"/>
        </w:rPr>
      </w:pPr>
      <w:r w:rsidRPr="006A1340">
        <w:rPr>
          <w:rFonts w:ascii="Arial" w:hAnsi="Arial" w:cs="Arial"/>
          <w:color w:val="000000"/>
          <w:sz w:val="18"/>
          <w:szCs w:val="18"/>
          <w:lang w:val="en-GB"/>
        </w:rPr>
        <w:t xml:space="preserve">It is </w:t>
      </w:r>
      <w:r w:rsidR="000D470D">
        <w:rPr>
          <w:rFonts w:ascii="Arial" w:hAnsi="Arial" w:cs="Arial"/>
          <w:color w:val="000000"/>
          <w:sz w:val="18"/>
          <w:szCs w:val="18"/>
          <w:lang w:val="en-GB"/>
        </w:rPr>
        <w:t>requested</w:t>
      </w:r>
      <w:r w:rsidR="000D470D" w:rsidRPr="006A1340">
        <w:rPr>
          <w:rFonts w:ascii="Arial" w:hAnsi="Arial" w:cs="Arial"/>
          <w:color w:val="000000"/>
          <w:sz w:val="18"/>
          <w:szCs w:val="18"/>
          <w:lang w:val="en-GB"/>
        </w:rPr>
        <w:t xml:space="preserve"> </w:t>
      </w:r>
      <w:r w:rsidRPr="006A1340">
        <w:rPr>
          <w:rFonts w:ascii="Arial" w:hAnsi="Arial" w:cs="Arial"/>
          <w:color w:val="000000"/>
          <w:sz w:val="18"/>
          <w:szCs w:val="18"/>
          <w:lang w:val="en-GB"/>
        </w:rPr>
        <w:t>that the required Tender documents are placed in the order given below</w:t>
      </w:r>
      <w:r w:rsidR="009F5620" w:rsidRPr="006A1340">
        <w:rPr>
          <w:rFonts w:ascii="Arial" w:hAnsi="Arial" w:cs="Arial"/>
          <w:color w:val="000000"/>
          <w:sz w:val="18"/>
          <w:szCs w:val="18"/>
          <w:lang w:val="en-GB"/>
        </w:rPr>
        <w:t xml:space="preserve"> and</w:t>
      </w:r>
      <w:r w:rsidRPr="006A1340">
        <w:rPr>
          <w:rFonts w:ascii="Arial" w:hAnsi="Arial" w:cs="Arial"/>
          <w:color w:val="000000"/>
          <w:sz w:val="18"/>
          <w:szCs w:val="18"/>
          <w:lang w:val="en-GB"/>
        </w:rPr>
        <w:t xml:space="preserve"> that all pages of the tender documentation are </w:t>
      </w:r>
      <w:r w:rsidR="000D470D" w:rsidRPr="006A1340">
        <w:rPr>
          <w:rFonts w:ascii="Arial" w:hAnsi="Arial" w:cs="Arial"/>
          <w:color w:val="000000"/>
          <w:sz w:val="18"/>
          <w:szCs w:val="18"/>
          <w:lang w:val="en-GB"/>
        </w:rPr>
        <w:t>consecutive</w:t>
      </w:r>
      <w:r w:rsidR="000D470D">
        <w:rPr>
          <w:rFonts w:ascii="Arial" w:hAnsi="Arial" w:cs="Arial"/>
          <w:color w:val="000000"/>
          <w:sz w:val="18"/>
          <w:szCs w:val="18"/>
          <w:lang w:val="en-GB"/>
        </w:rPr>
        <w:t>ly</w:t>
      </w:r>
      <w:r w:rsidR="000D470D" w:rsidRPr="006A1340">
        <w:rPr>
          <w:rFonts w:ascii="Arial" w:hAnsi="Arial" w:cs="Arial"/>
          <w:color w:val="000000"/>
          <w:sz w:val="18"/>
          <w:szCs w:val="18"/>
          <w:lang w:val="en-GB"/>
        </w:rPr>
        <w:t xml:space="preserve"> </w:t>
      </w:r>
      <w:proofErr w:type="gramStart"/>
      <w:r w:rsidRPr="006A1340">
        <w:rPr>
          <w:rFonts w:ascii="Arial" w:hAnsi="Arial" w:cs="Arial"/>
          <w:color w:val="000000"/>
          <w:sz w:val="18"/>
          <w:szCs w:val="18"/>
          <w:lang w:val="en-GB"/>
        </w:rPr>
        <w:t>numbered .</w:t>
      </w:r>
      <w:proofErr w:type="gramEnd"/>
    </w:p>
    <w:p w14:paraId="5EBE34F1" w14:textId="77777777" w:rsidR="004F1422" w:rsidRPr="006A1340" w:rsidRDefault="004F1422" w:rsidP="004F1422">
      <w:pPr>
        <w:pStyle w:val="Paragraf"/>
        <w:jc w:val="both"/>
        <w:rPr>
          <w:rFonts w:ascii="Arial" w:hAnsi="Arial" w:cs="Arial"/>
          <w:lang w:val="en-GB"/>
        </w:rPr>
      </w:pP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217"/>
        <w:gridCol w:w="4595"/>
        <w:gridCol w:w="3240"/>
      </w:tblGrid>
      <w:tr w:rsidR="004F1422" w:rsidRPr="006A1340" w14:paraId="181DDBB5" w14:textId="77777777" w:rsidTr="004F1422">
        <w:tc>
          <w:tcPr>
            <w:tcW w:w="501"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201EFC5" w14:textId="565CA29A" w:rsidR="004F1422" w:rsidRPr="006A1340" w:rsidRDefault="009F5620" w:rsidP="004F1422">
            <w:pPr>
              <w:jc w:val="center"/>
              <w:rPr>
                <w:lang w:val="en-GB"/>
              </w:rPr>
            </w:pPr>
            <w:r w:rsidRPr="006A1340">
              <w:rPr>
                <w:rFonts w:ascii="Arial" w:hAnsi="Arial" w:cs="Arial"/>
                <w:b/>
                <w:bCs/>
                <w:color w:val="000000"/>
                <w:position w:val="-3"/>
                <w:sz w:val="20"/>
                <w:szCs w:val="20"/>
                <w:shd w:val="clear" w:color="auto" w:fill="AAAAAA"/>
                <w:lang w:val="en-GB"/>
              </w:rPr>
              <w:t>No</w:t>
            </w:r>
            <w:r w:rsidR="004F1422" w:rsidRPr="006A1340">
              <w:rPr>
                <w:rFonts w:ascii="Arial" w:hAnsi="Arial" w:cs="Arial"/>
                <w:b/>
                <w:bCs/>
                <w:color w:val="000000"/>
                <w:position w:val="-3"/>
                <w:sz w:val="20"/>
                <w:szCs w:val="20"/>
                <w:shd w:val="clear" w:color="auto" w:fill="AAAAAA"/>
                <w:lang w:val="en-GB"/>
              </w:rPr>
              <w:t>.</w:t>
            </w:r>
          </w:p>
        </w:tc>
        <w:tc>
          <w:tcPr>
            <w:tcW w:w="262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F5839D2" w14:textId="4B5F7325" w:rsidR="004F1422" w:rsidRPr="006A1340" w:rsidRDefault="009F5620" w:rsidP="004F1422">
            <w:pPr>
              <w:jc w:val="center"/>
              <w:rPr>
                <w:lang w:val="en-GB"/>
              </w:rPr>
            </w:pPr>
            <w:r w:rsidRPr="006A1340">
              <w:rPr>
                <w:rFonts w:ascii="Arial" w:hAnsi="Arial" w:cs="Arial"/>
                <w:b/>
                <w:bCs/>
                <w:color w:val="000000"/>
                <w:position w:val="-3"/>
                <w:sz w:val="20"/>
                <w:szCs w:val="20"/>
                <w:shd w:val="clear" w:color="auto" w:fill="AAAAAA"/>
                <w:lang w:val="en-GB"/>
              </w:rPr>
              <w:t>Form</w:t>
            </w:r>
            <w:r w:rsidR="00422868">
              <w:rPr>
                <w:rFonts w:ascii="Arial" w:hAnsi="Arial" w:cs="Arial"/>
                <w:b/>
                <w:bCs/>
                <w:color w:val="000000"/>
                <w:position w:val="-3"/>
                <w:sz w:val="20"/>
                <w:szCs w:val="20"/>
                <w:shd w:val="clear" w:color="auto" w:fill="AAAAAA"/>
                <w:lang w:val="en-GB"/>
              </w:rPr>
              <w:t xml:space="preserve"> name</w:t>
            </w:r>
          </w:p>
        </w:tc>
        <w:tc>
          <w:tcPr>
            <w:tcW w:w="1875"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6AF24A6" w14:textId="1B1D0616" w:rsidR="004F1422" w:rsidRPr="006A1340" w:rsidRDefault="009F5620" w:rsidP="004F1422">
            <w:pPr>
              <w:jc w:val="center"/>
              <w:rPr>
                <w:lang w:val="en-GB"/>
              </w:rPr>
            </w:pPr>
            <w:r w:rsidRPr="006A1340">
              <w:rPr>
                <w:rFonts w:ascii="Arial" w:hAnsi="Arial" w:cs="Arial"/>
                <w:b/>
                <w:bCs/>
                <w:color w:val="000000"/>
                <w:position w:val="-3"/>
                <w:sz w:val="20"/>
                <w:szCs w:val="20"/>
                <w:shd w:val="clear" w:color="auto" w:fill="AAAAAA"/>
                <w:lang w:val="en-GB"/>
              </w:rPr>
              <w:t>Note</w:t>
            </w:r>
          </w:p>
        </w:tc>
      </w:tr>
      <w:tr w:rsidR="004F1422" w:rsidRPr="006A1340" w14:paraId="4D72C3B1"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827BB4" w14:textId="77777777" w:rsidR="004F1422" w:rsidRPr="006A1340" w:rsidRDefault="004F1422" w:rsidP="004F1422">
            <w:pPr>
              <w:rPr>
                <w:lang w:val="en-GB"/>
              </w:rPr>
            </w:pPr>
            <w:r w:rsidRPr="006A1340">
              <w:rPr>
                <w:rFonts w:ascii="Arial" w:hAnsi="Arial" w:cs="Arial"/>
                <w:color w:val="000000"/>
                <w:position w:val="-2"/>
                <w:sz w:val="18"/>
                <w:szCs w:val="18"/>
                <w:lang w:val="en-GB"/>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D09722" w14:textId="02B35FB5" w:rsidR="004F1422" w:rsidRPr="006A1340" w:rsidRDefault="009F5620" w:rsidP="004F1422">
            <w:pPr>
              <w:rPr>
                <w:lang w:val="en-GB"/>
              </w:rPr>
            </w:pPr>
            <w:r w:rsidRPr="006A1340">
              <w:rPr>
                <w:rFonts w:ascii="Arial" w:hAnsi="Arial" w:cs="Arial"/>
                <w:color w:val="000000"/>
                <w:position w:val="-2"/>
                <w:sz w:val="18"/>
                <w:szCs w:val="18"/>
                <w:lang w:val="en-GB"/>
              </w:rPr>
              <w:t>Offer</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909CFA" w14:textId="4553AF28" w:rsidR="00D5772D" w:rsidRPr="006A1340" w:rsidRDefault="000D470D" w:rsidP="00D5772D">
            <w:pPr>
              <w:spacing w:before="135" w:after="135"/>
              <w:jc w:val="both"/>
              <w:textAlignment w:val="center"/>
              <w:rPr>
                <w:rFonts w:ascii="Arial" w:hAnsi="Arial" w:cs="Arial"/>
                <w:color w:val="000000"/>
                <w:position w:val="-2"/>
                <w:sz w:val="18"/>
                <w:szCs w:val="18"/>
                <w:lang w:val="en-GB"/>
              </w:rPr>
            </w:pPr>
            <w:r>
              <w:rPr>
                <w:rFonts w:ascii="Arial" w:hAnsi="Arial" w:cs="Arial"/>
                <w:color w:val="000000"/>
                <w:position w:val="-2"/>
                <w:sz w:val="18"/>
                <w:szCs w:val="18"/>
                <w:lang w:val="en-GB"/>
              </w:rPr>
              <w:t>Complete</w:t>
            </w:r>
            <w:r w:rsidR="000B5DD8">
              <w:rPr>
                <w:rFonts w:ascii="Arial" w:hAnsi="Arial" w:cs="Arial"/>
                <w:color w:val="000000"/>
                <w:position w:val="-2"/>
                <w:sz w:val="18"/>
                <w:szCs w:val="18"/>
                <w:lang w:val="en-GB"/>
              </w:rPr>
              <w:t>d</w:t>
            </w:r>
            <w:r w:rsidR="00D5772D" w:rsidRPr="006A1340">
              <w:rPr>
                <w:rFonts w:ascii="Arial" w:hAnsi="Arial" w:cs="Arial"/>
                <w:color w:val="000000"/>
                <w:position w:val="-2"/>
                <w:sz w:val="18"/>
                <w:szCs w:val="18"/>
                <w:lang w:val="en-GB"/>
              </w:rPr>
              <w:t xml:space="preserve">, </w:t>
            </w:r>
            <w:r w:rsidR="00D5772D" w:rsidRPr="006A1340">
              <w:rPr>
                <w:rFonts w:ascii="Arial" w:hAnsi="Arial" w:cs="Arial"/>
                <w:position w:val="-2"/>
                <w:sz w:val="18"/>
                <w:szCs w:val="18"/>
                <w:lang w:val="en-GB"/>
              </w:rPr>
              <w:t>signed and stamped.</w:t>
            </w:r>
          </w:p>
          <w:p w14:paraId="1142DF07" w14:textId="26C3E727" w:rsidR="00D45137" w:rsidRPr="000830C6" w:rsidRDefault="000D470D" w:rsidP="004F1422">
            <w:pPr>
              <w:spacing w:before="135" w:after="135"/>
              <w:jc w:val="both"/>
              <w:textAlignment w:val="center"/>
              <w:rPr>
                <w:rFonts w:ascii="Arial" w:hAnsi="Arial" w:cs="Arial"/>
                <w:color w:val="000000"/>
                <w:position w:val="-2"/>
                <w:sz w:val="18"/>
                <w:szCs w:val="18"/>
                <w:u w:val="single"/>
                <w:lang w:val="en-GB"/>
              </w:rPr>
            </w:pPr>
            <w:r>
              <w:rPr>
                <w:rFonts w:ascii="Arial" w:hAnsi="Arial" w:cs="Arial"/>
                <w:color w:val="000000"/>
                <w:position w:val="-2"/>
                <w:sz w:val="18"/>
                <w:szCs w:val="18"/>
                <w:u w:val="single"/>
                <w:lang w:val="en-GB"/>
              </w:rPr>
              <w:t>The f</w:t>
            </w:r>
            <w:r w:rsidR="00BA7440" w:rsidRPr="006A1340">
              <w:rPr>
                <w:rFonts w:ascii="Arial" w:hAnsi="Arial" w:cs="Arial"/>
                <w:color w:val="000000"/>
                <w:position w:val="-2"/>
                <w:sz w:val="18"/>
                <w:szCs w:val="18"/>
                <w:u w:val="single"/>
                <w:lang w:val="en-GB"/>
              </w:rPr>
              <w:t xml:space="preserve">orm must be </w:t>
            </w:r>
            <w:r w:rsidR="000B5DD8">
              <w:rPr>
                <w:rFonts w:ascii="Arial" w:hAnsi="Arial" w:cs="Arial"/>
                <w:color w:val="000000"/>
                <w:position w:val="-2"/>
                <w:sz w:val="18"/>
                <w:szCs w:val="18"/>
                <w:u w:val="single"/>
                <w:lang w:val="en-GB"/>
              </w:rPr>
              <w:t>up</w:t>
            </w:r>
            <w:r w:rsidR="00BA7440" w:rsidRPr="006A1340">
              <w:rPr>
                <w:rFonts w:ascii="Arial" w:hAnsi="Arial" w:cs="Arial"/>
                <w:color w:val="000000"/>
                <w:position w:val="-2"/>
                <w:sz w:val="18"/>
                <w:szCs w:val="18"/>
                <w:u w:val="single"/>
                <w:lang w:val="en-GB"/>
              </w:rPr>
              <w:t xml:space="preserve">loaded in </w:t>
            </w:r>
            <w:r w:rsidR="000B5DD8">
              <w:rPr>
                <w:rFonts w:ascii="Arial" w:hAnsi="Arial" w:cs="Arial"/>
                <w:color w:val="000000"/>
                <w:position w:val="-2"/>
                <w:sz w:val="18"/>
                <w:szCs w:val="18"/>
                <w:u w:val="single"/>
                <w:lang w:val="en-GB"/>
              </w:rPr>
              <w:t xml:space="preserve">the </w:t>
            </w:r>
            <w:r w:rsidR="000B5DD8" w:rsidRPr="006A1340">
              <w:rPr>
                <w:rFonts w:ascii="Arial" w:hAnsi="Arial" w:cs="Arial"/>
                <w:color w:val="000000"/>
                <w:position w:val="-2"/>
                <w:sz w:val="18"/>
                <w:szCs w:val="18"/>
                <w:u w:val="single"/>
                <w:lang w:val="en-GB"/>
              </w:rPr>
              <w:t>e-</w:t>
            </w:r>
            <w:proofErr w:type="spellStart"/>
            <w:r w:rsidR="000B5DD8" w:rsidRPr="006A1340">
              <w:rPr>
                <w:rFonts w:ascii="Arial" w:hAnsi="Arial" w:cs="Arial"/>
                <w:color w:val="000000"/>
                <w:position w:val="-2"/>
                <w:sz w:val="18"/>
                <w:szCs w:val="18"/>
                <w:u w:val="single"/>
                <w:lang w:val="en-GB"/>
              </w:rPr>
              <w:t>Oddaja</w:t>
            </w:r>
            <w:proofErr w:type="spellEnd"/>
            <w:r w:rsidR="000B5DD8" w:rsidRPr="006A1340">
              <w:rPr>
                <w:rFonts w:ascii="Arial" w:hAnsi="Arial" w:cs="Arial"/>
                <w:color w:val="000000"/>
                <w:position w:val="-2"/>
                <w:sz w:val="18"/>
                <w:szCs w:val="18"/>
                <w:u w:val="single"/>
                <w:lang w:val="en-GB"/>
              </w:rPr>
              <w:t xml:space="preserve"> </w:t>
            </w:r>
            <w:r w:rsidR="00BA7440" w:rsidRPr="006A1340">
              <w:rPr>
                <w:rFonts w:ascii="Arial" w:hAnsi="Arial" w:cs="Arial"/>
                <w:color w:val="000000"/>
                <w:position w:val="-2"/>
                <w:sz w:val="18"/>
                <w:szCs w:val="18"/>
                <w:u w:val="single"/>
                <w:lang w:val="en-GB"/>
              </w:rPr>
              <w:t>application into the »</w:t>
            </w:r>
            <w:proofErr w:type="spellStart"/>
            <w:r w:rsidR="00BA7440" w:rsidRPr="006A1340">
              <w:rPr>
                <w:rFonts w:ascii="Arial" w:hAnsi="Arial" w:cs="Arial"/>
                <w:color w:val="000000"/>
                <w:position w:val="-2"/>
                <w:sz w:val="18"/>
                <w:szCs w:val="18"/>
                <w:u w:val="single"/>
                <w:lang w:val="en-GB"/>
              </w:rPr>
              <w:t>Drugi</w:t>
            </w:r>
            <w:proofErr w:type="spellEnd"/>
            <w:r w:rsidR="00BA7440" w:rsidRPr="006A1340">
              <w:rPr>
                <w:rFonts w:ascii="Arial" w:hAnsi="Arial" w:cs="Arial"/>
                <w:color w:val="000000"/>
                <w:position w:val="-2"/>
                <w:sz w:val="18"/>
                <w:szCs w:val="18"/>
                <w:u w:val="single"/>
                <w:lang w:val="en-GB"/>
              </w:rPr>
              <w:t xml:space="preserve"> </w:t>
            </w:r>
            <w:proofErr w:type="spellStart"/>
            <w:r w:rsidR="00BA7440" w:rsidRPr="006A1340">
              <w:rPr>
                <w:rFonts w:ascii="Arial" w:hAnsi="Arial" w:cs="Arial"/>
                <w:color w:val="000000"/>
                <w:position w:val="-2"/>
                <w:sz w:val="18"/>
                <w:szCs w:val="18"/>
                <w:u w:val="single"/>
                <w:lang w:val="en-GB"/>
              </w:rPr>
              <w:t>dokumenti</w:t>
            </w:r>
            <w:proofErr w:type="spellEnd"/>
            <w:r w:rsidR="00BA7440" w:rsidRPr="006A1340">
              <w:rPr>
                <w:rFonts w:ascii="Arial" w:hAnsi="Arial" w:cs="Arial"/>
                <w:color w:val="000000"/>
                <w:position w:val="-2"/>
                <w:sz w:val="18"/>
                <w:szCs w:val="18"/>
                <w:u w:val="single"/>
                <w:lang w:val="en-GB"/>
              </w:rPr>
              <w:t>«</w:t>
            </w:r>
            <w:r>
              <w:rPr>
                <w:rFonts w:ascii="Arial" w:hAnsi="Arial" w:cs="Arial"/>
                <w:color w:val="000000"/>
                <w:position w:val="-2"/>
                <w:sz w:val="18"/>
                <w:szCs w:val="18"/>
                <w:u w:val="single"/>
                <w:lang w:val="en-GB"/>
              </w:rPr>
              <w:t xml:space="preserve"> s</w:t>
            </w:r>
            <w:r w:rsidRPr="006A1340">
              <w:rPr>
                <w:rFonts w:ascii="Arial" w:hAnsi="Arial" w:cs="Arial"/>
                <w:color w:val="000000"/>
                <w:position w:val="-2"/>
                <w:sz w:val="18"/>
                <w:szCs w:val="18"/>
                <w:u w:val="single"/>
                <w:lang w:val="en-GB"/>
              </w:rPr>
              <w:t>ection</w:t>
            </w:r>
            <w:r>
              <w:rPr>
                <w:rFonts w:ascii="Arial" w:hAnsi="Arial" w:cs="Arial"/>
                <w:color w:val="000000"/>
                <w:position w:val="-2"/>
                <w:sz w:val="18"/>
                <w:szCs w:val="18"/>
                <w:u w:val="single"/>
                <w:lang w:val="en-GB"/>
              </w:rPr>
              <w:t>.</w:t>
            </w:r>
          </w:p>
        </w:tc>
      </w:tr>
      <w:tr w:rsidR="004F1422" w:rsidRPr="006A1340" w14:paraId="35D086CB"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CA4753" w14:textId="6C4E46BB" w:rsidR="004F1422" w:rsidRPr="006A1340" w:rsidRDefault="009F5620" w:rsidP="004F1422">
            <w:pPr>
              <w:rPr>
                <w:rFonts w:ascii="Arial" w:hAnsi="Arial" w:cs="Arial"/>
                <w:color w:val="000000"/>
                <w:position w:val="-2"/>
                <w:sz w:val="18"/>
                <w:szCs w:val="18"/>
                <w:lang w:val="en-GB"/>
              </w:rPr>
            </w:pPr>
            <w:r w:rsidRPr="006A1340">
              <w:rPr>
                <w:rFonts w:ascii="Arial" w:hAnsi="Arial" w:cs="Arial"/>
                <w:color w:val="000000"/>
                <w:position w:val="-2"/>
                <w:sz w:val="18"/>
                <w:szCs w:val="18"/>
                <w:lang w:val="en-GB"/>
              </w:rPr>
              <w:t>At</w:t>
            </w:r>
            <w:r w:rsidR="000B5DD8">
              <w:rPr>
                <w:rFonts w:ascii="Arial" w:hAnsi="Arial" w:cs="Arial"/>
                <w:color w:val="000000"/>
                <w:position w:val="-2"/>
                <w:sz w:val="18"/>
                <w:szCs w:val="18"/>
                <w:lang w:val="en-GB"/>
              </w:rPr>
              <w:t>t</w:t>
            </w:r>
            <w:r w:rsidRPr="006A1340">
              <w:rPr>
                <w:rFonts w:ascii="Arial" w:hAnsi="Arial" w:cs="Arial"/>
                <w:color w:val="000000"/>
                <w:position w:val="-2"/>
                <w:sz w:val="18"/>
                <w:szCs w:val="18"/>
                <w:lang w:val="en-GB"/>
              </w:rPr>
              <w: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1F15D0" w14:textId="310BCD34" w:rsidR="001A1A0E" w:rsidRPr="006A1340" w:rsidRDefault="00662D8C" w:rsidP="004F1422">
            <w:pPr>
              <w:rPr>
                <w:rFonts w:ascii="Arial" w:hAnsi="Arial" w:cs="Arial"/>
                <w:color w:val="000000"/>
                <w:position w:val="-2"/>
                <w:sz w:val="18"/>
                <w:szCs w:val="18"/>
                <w:lang w:val="en-GB"/>
              </w:rPr>
            </w:pPr>
            <w:r w:rsidRPr="006A1340">
              <w:rPr>
                <w:rFonts w:ascii="Arial" w:hAnsi="Arial" w:cs="Arial"/>
                <w:color w:val="000000"/>
                <w:position w:val="-2"/>
                <w:sz w:val="18"/>
                <w:szCs w:val="18"/>
                <w:lang w:val="en-GB"/>
              </w:rPr>
              <w:t>Price offer</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AEE4E9" w14:textId="44877B5C" w:rsidR="00D5772D" w:rsidRPr="006A1340" w:rsidRDefault="000D470D" w:rsidP="00D5772D">
            <w:pPr>
              <w:spacing w:before="135" w:after="135"/>
              <w:jc w:val="both"/>
              <w:textAlignment w:val="center"/>
              <w:rPr>
                <w:rFonts w:ascii="Arial" w:hAnsi="Arial" w:cs="Arial"/>
                <w:color w:val="000000"/>
                <w:position w:val="-2"/>
                <w:sz w:val="18"/>
                <w:szCs w:val="18"/>
                <w:lang w:val="en-GB"/>
              </w:rPr>
            </w:pPr>
            <w:r>
              <w:rPr>
                <w:rFonts w:ascii="Arial" w:hAnsi="Arial" w:cs="Arial"/>
                <w:color w:val="000000"/>
                <w:position w:val="-2"/>
                <w:sz w:val="18"/>
                <w:szCs w:val="18"/>
                <w:lang w:val="en-GB"/>
              </w:rPr>
              <w:t>Complete</w:t>
            </w:r>
            <w:r w:rsidR="000B5DD8">
              <w:rPr>
                <w:rFonts w:ascii="Arial" w:hAnsi="Arial" w:cs="Arial"/>
                <w:color w:val="000000"/>
                <w:position w:val="-2"/>
                <w:sz w:val="18"/>
                <w:szCs w:val="18"/>
                <w:lang w:val="en-GB"/>
              </w:rPr>
              <w:t>d</w:t>
            </w:r>
            <w:r w:rsidRPr="006A1340">
              <w:rPr>
                <w:rFonts w:ascii="Arial" w:hAnsi="Arial" w:cs="Arial"/>
                <w:color w:val="000000"/>
                <w:position w:val="-2"/>
                <w:sz w:val="18"/>
                <w:szCs w:val="18"/>
                <w:lang w:val="en-GB"/>
              </w:rPr>
              <w:t>,</w:t>
            </w:r>
            <w:r w:rsidR="00D5772D" w:rsidRPr="006A1340">
              <w:rPr>
                <w:rFonts w:ascii="Arial" w:hAnsi="Arial" w:cs="Arial"/>
                <w:color w:val="000000"/>
                <w:position w:val="-2"/>
                <w:sz w:val="18"/>
                <w:szCs w:val="18"/>
                <w:lang w:val="en-GB"/>
              </w:rPr>
              <w:t xml:space="preserve"> </w:t>
            </w:r>
            <w:r w:rsidR="00D5772D" w:rsidRPr="006A1340">
              <w:rPr>
                <w:rFonts w:ascii="Arial" w:hAnsi="Arial" w:cs="Arial"/>
                <w:position w:val="-2"/>
                <w:sz w:val="18"/>
                <w:szCs w:val="18"/>
                <w:lang w:val="en-GB"/>
              </w:rPr>
              <w:t>signed and stamped.</w:t>
            </w:r>
          </w:p>
          <w:p w14:paraId="1E441B1A" w14:textId="79EFE628" w:rsidR="004F1422" w:rsidRPr="006A1340" w:rsidRDefault="000B5DD8" w:rsidP="00BA7440">
            <w:pPr>
              <w:spacing w:before="135" w:after="135"/>
              <w:jc w:val="both"/>
              <w:textAlignment w:val="center"/>
              <w:rPr>
                <w:rFonts w:ascii="Arial" w:hAnsi="Arial" w:cs="Arial"/>
                <w:b/>
                <w:color w:val="000000"/>
                <w:position w:val="-2"/>
                <w:sz w:val="18"/>
                <w:szCs w:val="18"/>
                <w:lang w:val="en-GB"/>
              </w:rPr>
            </w:pPr>
            <w:r>
              <w:rPr>
                <w:rFonts w:ascii="Arial" w:hAnsi="Arial" w:cs="Arial"/>
                <w:color w:val="000000"/>
                <w:position w:val="-2"/>
                <w:sz w:val="18"/>
                <w:szCs w:val="18"/>
                <w:u w:val="single"/>
                <w:lang w:val="en-GB"/>
              </w:rPr>
              <w:t>The f</w:t>
            </w:r>
            <w:r w:rsidR="00BA7440" w:rsidRPr="006A1340">
              <w:rPr>
                <w:rFonts w:ascii="Arial" w:hAnsi="Arial" w:cs="Arial"/>
                <w:color w:val="000000"/>
                <w:position w:val="-2"/>
                <w:sz w:val="18"/>
                <w:szCs w:val="18"/>
                <w:u w:val="single"/>
                <w:lang w:val="en-GB"/>
              </w:rPr>
              <w:t xml:space="preserve">orm must be </w:t>
            </w:r>
            <w:r>
              <w:rPr>
                <w:rFonts w:ascii="Arial" w:hAnsi="Arial" w:cs="Arial"/>
                <w:color w:val="000000"/>
                <w:position w:val="-2"/>
                <w:sz w:val="18"/>
                <w:szCs w:val="18"/>
                <w:u w:val="single"/>
                <w:lang w:val="en-GB"/>
              </w:rPr>
              <w:t>up</w:t>
            </w:r>
            <w:r w:rsidR="00BA7440" w:rsidRPr="006A1340">
              <w:rPr>
                <w:rFonts w:ascii="Arial" w:hAnsi="Arial" w:cs="Arial"/>
                <w:color w:val="000000"/>
                <w:position w:val="-2"/>
                <w:sz w:val="18"/>
                <w:szCs w:val="18"/>
                <w:u w:val="single"/>
                <w:lang w:val="en-GB"/>
              </w:rPr>
              <w:t xml:space="preserve">loaded in </w:t>
            </w:r>
            <w:r>
              <w:rPr>
                <w:rFonts w:ascii="Arial" w:hAnsi="Arial" w:cs="Arial"/>
                <w:color w:val="000000"/>
                <w:position w:val="-2"/>
                <w:sz w:val="18"/>
                <w:szCs w:val="18"/>
                <w:u w:val="single"/>
                <w:lang w:val="en-GB"/>
              </w:rPr>
              <w:t>the e-</w:t>
            </w:r>
            <w:proofErr w:type="spellStart"/>
            <w:r>
              <w:rPr>
                <w:rFonts w:ascii="Arial" w:hAnsi="Arial" w:cs="Arial"/>
                <w:color w:val="000000"/>
                <w:position w:val="-2"/>
                <w:sz w:val="18"/>
                <w:szCs w:val="18"/>
                <w:u w:val="single"/>
                <w:lang w:val="en-GB"/>
              </w:rPr>
              <w:t>Oddaja</w:t>
            </w:r>
            <w:proofErr w:type="spellEnd"/>
            <w:r>
              <w:rPr>
                <w:rFonts w:ascii="Arial" w:hAnsi="Arial" w:cs="Arial"/>
                <w:color w:val="000000"/>
                <w:position w:val="-2"/>
                <w:sz w:val="18"/>
                <w:szCs w:val="18"/>
                <w:u w:val="single"/>
                <w:lang w:val="en-GB"/>
              </w:rPr>
              <w:t xml:space="preserve"> </w:t>
            </w:r>
            <w:r w:rsidR="00BA7440" w:rsidRPr="006A1340">
              <w:rPr>
                <w:rFonts w:ascii="Arial" w:hAnsi="Arial" w:cs="Arial"/>
                <w:color w:val="000000"/>
                <w:position w:val="-2"/>
                <w:sz w:val="18"/>
                <w:szCs w:val="18"/>
                <w:u w:val="single"/>
                <w:lang w:val="en-GB"/>
              </w:rPr>
              <w:t xml:space="preserve">application into the </w:t>
            </w:r>
            <w:r w:rsidR="004F1422" w:rsidRPr="006A1340">
              <w:rPr>
                <w:rFonts w:ascii="Arial" w:hAnsi="Arial" w:cs="Arial"/>
                <w:color w:val="000000"/>
                <w:position w:val="-2"/>
                <w:sz w:val="18"/>
                <w:szCs w:val="18"/>
                <w:u w:val="single"/>
                <w:lang w:val="en-GB"/>
              </w:rPr>
              <w:t>»</w:t>
            </w:r>
            <w:proofErr w:type="spellStart"/>
            <w:r w:rsidR="004F1422" w:rsidRPr="006A1340">
              <w:rPr>
                <w:rFonts w:ascii="Arial" w:hAnsi="Arial" w:cs="Arial"/>
                <w:color w:val="000000"/>
                <w:position w:val="-2"/>
                <w:sz w:val="18"/>
                <w:szCs w:val="18"/>
                <w:u w:val="single"/>
                <w:lang w:val="en-GB"/>
              </w:rPr>
              <w:t>Predračun</w:t>
            </w:r>
            <w:proofErr w:type="spellEnd"/>
            <w:r w:rsidR="004F1422" w:rsidRPr="006A1340">
              <w:rPr>
                <w:rFonts w:ascii="Arial" w:hAnsi="Arial" w:cs="Arial"/>
                <w:color w:val="000000"/>
                <w:position w:val="-2"/>
                <w:sz w:val="18"/>
                <w:szCs w:val="18"/>
                <w:u w:val="single"/>
                <w:lang w:val="en-GB"/>
              </w:rPr>
              <w:t>«</w:t>
            </w:r>
            <w:r>
              <w:rPr>
                <w:rFonts w:ascii="Arial" w:hAnsi="Arial" w:cs="Arial"/>
                <w:color w:val="000000"/>
                <w:position w:val="-2"/>
                <w:sz w:val="18"/>
                <w:szCs w:val="18"/>
                <w:u w:val="single"/>
                <w:lang w:val="en-GB"/>
              </w:rPr>
              <w:t xml:space="preserve"> </w:t>
            </w:r>
            <w:r w:rsidRPr="006A1340">
              <w:rPr>
                <w:rFonts w:ascii="Arial" w:hAnsi="Arial" w:cs="Arial"/>
                <w:color w:val="000000"/>
                <w:position w:val="-2"/>
                <w:sz w:val="18"/>
                <w:szCs w:val="18"/>
                <w:u w:val="single"/>
                <w:lang w:val="en-GB"/>
              </w:rPr>
              <w:t>section</w:t>
            </w:r>
            <w:r>
              <w:rPr>
                <w:rFonts w:ascii="Arial" w:hAnsi="Arial" w:cs="Arial"/>
                <w:color w:val="000000"/>
                <w:position w:val="-2"/>
                <w:sz w:val="18"/>
                <w:szCs w:val="18"/>
                <w:u w:val="single"/>
                <w:lang w:val="en-GB"/>
              </w:rPr>
              <w:t>.</w:t>
            </w:r>
          </w:p>
        </w:tc>
      </w:tr>
      <w:tr w:rsidR="00051B2B" w:rsidRPr="006A1340" w14:paraId="059B7CEF"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21B6AE" w14:textId="1C427D00" w:rsidR="00051B2B" w:rsidRPr="006A1340" w:rsidRDefault="009F5620" w:rsidP="009F5620">
            <w:pPr>
              <w:rPr>
                <w:rFonts w:ascii="Arial" w:hAnsi="Arial" w:cs="Arial"/>
                <w:position w:val="-2"/>
                <w:sz w:val="18"/>
                <w:szCs w:val="18"/>
                <w:lang w:val="en-GB"/>
              </w:rPr>
            </w:pPr>
            <w:r w:rsidRPr="006A1340">
              <w:rPr>
                <w:rFonts w:ascii="Arial" w:hAnsi="Arial" w:cs="Arial"/>
                <w:color w:val="000000"/>
                <w:position w:val="-2"/>
                <w:sz w:val="18"/>
                <w:szCs w:val="18"/>
                <w:lang w:val="en-GB"/>
              </w:rPr>
              <w:t>At</w:t>
            </w:r>
            <w:r w:rsidR="000B5DD8">
              <w:rPr>
                <w:rFonts w:ascii="Arial" w:hAnsi="Arial" w:cs="Arial"/>
                <w:color w:val="000000"/>
                <w:position w:val="-2"/>
                <w:sz w:val="18"/>
                <w:szCs w:val="18"/>
                <w:lang w:val="en-GB"/>
              </w:rPr>
              <w:t>t</w:t>
            </w:r>
            <w:r w:rsidRPr="006A1340">
              <w:rPr>
                <w:rFonts w:ascii="Arial" w:hAnsi="Arial" w:cs="Arial"/>
                <w:color w:val="000000"/>
                <w:position w:val="-2"/>
                <w:sz w:val="18"/>
                <w:szCs w:val="18"/>
                <w:lang w:val="en-GB"/>
              </w:rPr>
              <w:t>achments</w:t>
            </w:r>
            <w:r w:rsidR="00373158" w:rsidRPr="006A1340">
              <w:rPr>
                <w:rFonts w:ascii="Arial" w:hAnsi="Arial" w:cs="Arial"/>
                <w:position w:val="-2"/>
                <w:sz w:val="18"/>
                <w:szCs w:val="18"/>
                <w:lang w:val="en-GB"/>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6A177E" w14:textId="035D76EF" w:rsidR="00051B2B" w:rsidRPr="006A1340" w:rsidRDefault="00BA7440" w:rsidP="00BA7440">
            <w:pPr>
              <w:rPr>
                <w:rFonts w:ascii="Arial" w:hAnsi="Arial" w:cs="Arial"/>
                <w:position w:val="-2"/>
                <w:sz w:val="18"/>
                <w:szCs w:val="18"/>
                <w:lang w:val="en-GB"/>
              </w:rPr>
            </w:pPr>
            <w:r w:rsidRPr="006A1340">
              <w:rPr>
                <w:rFonts w:ascii="Arial" w:hAnsi="Arial" w:cs="Arial"/>
                <w:sz w:val="18"/>
                <w:szCs w:val="18"/>
                <w:lang w:val="en-GB"/>
              </w:rPr>
              <w:t>Technical documentation of the equipment offered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2F2A68" w14:textId="353DA1EE" w:rsidR="00051B2B" w:rsidRPr="006A1340" w:rsidRDefault="00D5772D" w:rsidP="004F1422">
            <w:pPr>
              <w:spacing w:before="135" w:after="135"/>
              <w:jc w:val="both"/>
              <w:textAlignment w:val="center"/>
              <w:rPr>
                <w:rFonts w:ascii="Arial" w:hAnsi="Arial" w:cs="Arial"/>
                <w:position w:val="-2"/>
                <w:sz w:val="18"/>
                <w:szCs w:val="18"/>
                <w:lang w:val="en-GB"/>
              </w:rPr>
            </w:pPr>
            <w:r w:rsidRPr="006A1340">
              <w:rPr>
                <w:rFonts w:ascii="Arial" w:hAnsi="Arial" w:cs="Arial"/>
                <w:position w:val="-2"/>
                <w:sz w:val="18"/>
                <w:szCs w:val="18"/>
                <w:lang w:val="en-GB"/>
              </w:rPr>
              <w:t>Copy submitted</w:t>
            </w:r>
          </w:p>
          <w:p w14:paraId="4613EDED" w14:textId="0FFF07CF" w:rsidR="00D45137" w:rsidRPr="006A1340" w:rsidRDefault="000B5DD8" w:rsidP="004F1422">
            <w:pPr>
              <w:spacing w:before="135" w:after="135"/>
              <w:jc w:val="both"/>
              <w:textAlignment w:val="center"/>
              <w:rPr>
                <w:rFonts w:ascii="Arial" w:hAnsi="Arial" w:cs="Arial"/>
                <w:color w:val="000000"/>
                <w:position w:val="-2"/>
                <w:sz w:val="18"/>
                <w:szCs w:val="18"/>
                <w:u w:val="single"/>
                <w:lang w:val="en-GB"/>
              </w:rPr>
            </w:pPr>
            <w:r>
              <w:rPr>
                <w:rFonts w:ascii="Arial" w:hAnsi="Arial" w:cs="Arial"/>
                <w:color w:val="000000"/>
                <w:position w:val="-2"/>
                <w:sz w:val="18"/>
                <w:szCs w:val="18"/>
                <w:u w:val="single"/>
                <w:lang w:val="en-GB"/>
              </w:rPr>
              <w:t>The f</w:t>
            </w:r>
            <w:r w:rsidR="00BA7440" w:rsidRPr="006A1340">
              <w:rPr>
                <w:rFonts w:ascii="Arial" w:hAnsi="Arial" w:cs="Arial"/>
                <w:color w:val="000000"/>
                <w:position w:val="-2"/>
                <w:sz w:val="18"/>
                <w:szCs w:val="18"/>
                <w:u w:val="single"/>
                <w:lang w:val="en-GB"/>
              </w:rPr>
              <w:t xml:space="preserve">orm must be </w:t>
            </w:r>
            <w:r>
              <w:rPr>
                <w:rFonts w:ascii="Arial" w:hAnsi="Arial" w:cs="Arial"/>
                <w:color w:val="000000"/>
                <w:position w:val="-2"/>
                <w:sz w:val="18"/>
                <w:szCs w:val="18"/>
                <w:u w:val="single"/>
                <w:lang w:val="en-GB"/>
              </w:rPr>
              <w:t>up</w:t>
            </w:r>
            <w:r w:rsidR="00BA7440" w:rsidRPr="006A1340">
              <w:rPr>
                <w:rFonts w:ascii="Arial" w:hAnsi="Arial" w:cs="Arial"/>
                <w:color w:val="000000"/>
                <w:position w:val="-2"/>
                <w:sz w:val="18"/>
                <w:szCs w:val="18"/>
                <w:u w:val="single"/>
                <w:lang w:val="en-GB"/>
              </w:rPr>
              <w:t xml:space="preserve">loaded in </w:t>
            </w:r>
            <w:r>
              <w:rPr>
                <w:rFonts w:ascii="Arial" w:hAnsi="Arial" w:cs="Arial"/>
                <w:color w:val="000000"/>
                <w:position w:val="-2"/>
                <w:sz w:val="18"/>
                <w:szCs w:val="18"/>
                <w:u w:val="single"/>
                <w:lang w:val="en-GB"/>
              </w:rPr>
              <w:t xml:space="preserve">the </w:t>
            </w:r>
            <w:r w:rsidRPr="006A1340">
              <w:rPr>
                <w:rFonts w:ascii="Arial" w:hAnsi="Arial" w:cs="Arial"/>
                <w:color w:val="000000"/>
                <w:position w:val="-2"/>
                <w:sz w:val="18"/>
                <w:szCs w:val="18"/>
                <w:u w:val="single"/>
                <w:lang w:val="en-GB"/>
              </w:rPr>
              <w:t>e-</w:t>
            </w:r>
            <w:proofErr w:type="spellStart"/>
            <w:r w:rsidRPr="006A1340">
              <w:rPr>
                <w:rFonts w:ascii="Arial" w:hAnsi="Arial" w:cs="Arial"/>
                <w:color w:val="000000"/>
                <w:position w:val="-2"/>
                <w:sz w:val="18"/>
                <w:szCs w:val="18"/>
                <w:u w:val="single"/>
                <w:lang w:val="en-GB"/>
              </w:rPr>
              <w:t>Oddaja</w:t>
            </w:r>
            <w:proofErr w:type="spellEnd"/>
            <w:r w:rsidRPr="006A1340">
              <w:rPr>
                <w:rFonts w:ascii="Arial" w:hAnsi="Arial" w:cs="Arial"/>
                <w:color w:val="000000"/>
                <w:position w:val="-2"/>
                <w:sz w:val="18"/>
                <w:szCs w:val="18"/>
                <w:u w:val="single"/>
                <w:lang w:val="en-GB"/>
              </w:rPr>
              <w:t xml:space="preserve"> </w:t>
            </w:r>
            <w:r w:rsidR="00BA7440" w:rsidRPr="006A1340">
              <w:rPr>
                <w:rFonts w:ascii="Arial" w:hAnsi="Arial" w:cs="Arial"/>
                <w:color w:val="000000"/>
                <w:position w:val="-2"/>
                <w:sz w:val="18"/>
                <w:szCs w:val="18"/>
                <w:u w:val="single"/>
                <w:lang w:val="en-GB"/>
              </w:rPr>
              <w:t>application into the »</w:t>
            </w:r>
            <w:proofErr w:type="spellStart"/>
            <w:r w:rsidR="00BA7440" w:rsidRPr="006A1340">
              <w:rPr>
                <w:rFonts w:ascii="Arial" w:hAnsi="Arial" w:cs="Arial"/>
                <w:color w:val="000000"/>
                <w:position w:val="-2"/>
                <w:sz w:val="18"/>
                <w:szCs w:val="18"/>
                <w:u w:val="single"/>
                <w:lang w:val="en-GB"/>
              </w:rPr>
              <w:t>Drugi</w:t>
            </w:r>
            <w:proofErr w:type="spellEnd"/>
            <w:r w:rsidR="00BA7440" w:rsidRPr="006A1340">
              <w:rPr>
                <w:rFonts w:ascii="Arial" w:hAnsi="Arial" w:cs="Arial"/>
                <w:color w:val="000000"/>
                <w:position w:val="-2"/>
                <w:sz w:val="18"/>
                <w:szCs w:val="18"/>
                <w:u w:val="single"/>
                <w:lang w:val="en-GB"/>
              </w:rPr>
              <w:t xml:space="preserve"> </w:t>
            </w:r>
            <w:proofErr w:type="spellStart"/>
            <w:r w:rsidR="00BA7440" w:rsidRPr="006A1340">
              <w:rPr>
                <w:rFonts w:ascii="Arial" w:hAnsi="Arial" w:cs="Arial"/>
                <w:color w:val="000000"/>
                <w:position w:val="-2"/>
                <w:sz w:val="18"/>
                <w:szCs w:val="18"/>
                <w:u w:val="single"/>
                <w:lang w:val="en-GB"/>
              </w:rPr>
              <w:t>dokumenti</w:t>
            </w:r>
            <w:proofErr w:type="spellEnd"/>
            <w:r w:rsidR="00BA7440" w:rsidRPr="006A1340">
              <w:rPr>
                <w:rFonts w:ascii="Arial" w:hAnsi="Arial" w:cs="Arial"/>
                <w:color w:val="000000"/>
                <w:position w:val="-2"/>
                <w:sz w:val="18"/>
                <w:szCs w:val="18"/>
                <w:u w:val="single"/>
                <w:lang w:val="en-GB"/>
              </w:rPr>
              <w:t>«</w:t>
            </w:r>
            <w:r w:rsidRPr="006A1340">
              <w:rPr>
                <w:rFonts w:ascii="Arial" w:hAnsi="Arial" w:cs="Arial"/>
                <w:color w:val="000000"/>
                <w:position w:val="-2"/>
                <w:sz w:val="18"/>
                <w:szCs w:val="18"/>
                <w:u w:val="single"/>
                <w:lang w:val="en-GB"/>
              </w:rPr>
              <w:t xml:space="preserve"> section</w:t>
            </w:r>
            <w:r>
              <w:rPr>
                <w:rFonts w:ascii="Arial" w:hAnsi="Arial" w:cs="Arial"/>
                <w:color w:val="000000"/>
                <w:position w:val="-2"/>
                <w:sz w:val="18"/>
                <w:szCs w:val="18"/>
                <w:u w:val="single"/>
                <w:lang w:val="en-GB"/>
              </w:rPr>
              <w:t>.</w:t>
            </w:r>
          </w:p>
        </w:tc>
      </w:tr>
      <w:tr w:rsidR="004F1422" w:rsidRPr="006A1340" w14:paraId="27A3B666"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CFE520" w14:textId="77777777" w:rsidR="004F1422" w:rsidRPr="006A1340" w:rsidRDefault="004F1422" w:rsidP="004F1422">
            <w:pPr>
              <w:rPr>
                <w:lang w:val="en-GB"/>
              </w:rPr>
            </w:pPr>
            <w:r w:rsidRPr="006A1340">
              <w:rPr>
                <w:rFonts w:ascii="Arial" w:hAnsi="Arial" w:cs="Arial"/>
                <w:color w:val="000000"/>
                <w:position w:val="-2"/>
                <w:sz w:val="18"/>
                <w:szCs w:val="18"/>
                <w:lang w:val="en-GB"/>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95CC21" w14:textId="67CA0143" w:rsidR="004F1422" w:rsidRPr="006A1340" w:rsidRDefault="009F5620" w:rsidP="009F5620">
            <w:pPr>
              <w:rPr>
                <w:lang w:val="en-GB"/>
              </w:rPr>
            </w:pPr>
            <w:r w:rsidRPr="006A1340">
              <w:rPr>
                <w:rFonts w:ascii="Arial" w:hAnsi="Arial" w:cs="Arial"/>
                <w:color w:val="000000"/>
                <w:position w:val="-2"/>
                <w:sz w:val="18"/>
                <w:szCs w:val="18"/>
                <w:lang w:val="en-GB"/>
              </w:rPr>
              <w:t>Offer declaration</w:t>
            </w:r>
            <w:r w:rsidR="001A1A0E" w:rsidRPr="006A1340">
              <w:rPr>
                <w:rFonts w:ascii="Arial" w:hAnsi="Arial" w:cs="Arial"/>
                <w:color w:val="000000"/>
                <w:position w:val="-2"/>
                <w:sz w:val="18"/>
                <w:szCs w:val="18"/>
                <w:lang w:val="en-GB"/>
              </w:rPr>
              <w:t xml:space="preserve"> </w:t>
            </w:r>
            <w:r w:rsidRPr="006A1340">
              <w:rPr>
                <w:rFonts w:ascii="Arial" w:hAnsi="Arial" w:cs="Arial"/>
                <w:color w:val="000000"/>
                <w:position w:val="-2"/>
                <w:sz w:val="18"/>
                <w:szCs w:val="18"/>
                <w:lang w:val="en-GB"/>
              </w:rPr>
              <w:t>and</w:t>
            </w:r>
            <w:r w:rsidR="001A1A0E" w:rsidRPr="006A1340">
              <w:rPr>
                <w:rFonts w:ascii="Arial" w:hAnsi="Arial" w:cs="Arial"/>
                <w:color w:val="000000"/>
                <w:position w:val="-2"/>
                <w:sz w:val="18"/>
                <w:szCs w:val="18"/>
                <w:lang w:val="en-GB"/>
              </w:rPr>
              <w:t xml:space="preserve"> ESPD</w:t>
            </w:r>
            <w:r w:rsidRPr="006A1340">
              <w:rPr>
                <w:rFonts w:ascii="Arial" w:hAnsi="Arial" w:cs="Arial"/>
                <w:color w:val="000000"/>
                <w:position w:val="-2"/>
                <w:sz w:val="18"/>
                <w:szCs w:val="18"/>
                <w:lang w:val="en-GB"/>
              </w:rPr>
              <w:t xml:space="preserve"> form</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252FFE" w14:textId="45DB4147" w:rsidR="00D5772D" w:rsidRPr="006A1340" w:rsidRDefault="000B5DD8" w:rsidP="00D5772D">
            <w:pPr>
              <w:spacing w:before="135" w:after="135"/>
              <w:jc w:val="both"/>
              <w:textAlignment w:val="center"/>
              <w:rPr>
                <w:rFonts w:ascii="Arial" w:hAnsi="Arial" w:cs="Arial"/>
                <w:color w:val="000000"/>
                <w:position w:val="-2"/>
                <w:sz w:val="18"/>
                <w:szCs w:val="18"/>
                <w:lang w:val="en-GB"/>
              </w:rPr>
            </w:pPr>
            <w:r>
              <w:rPr>
                <w:rFonts w:ascii="Arial" w:hAnsi="Arial" w:cs="Arial"/>
                <w:color w:val="000000"/>
                <w:position w:val="-2"/>
                <w:sz w:val="18"/>
                <w:szCs w:val="18"/>
                <w:lang w:val="en-GB"/>
              </w:rPr>
              <w:t>Completed</w:t>
            </w:r>
            <w:r w:rsidRPr="006A1340">
              <w:rPr>
                <w:rFonts w:ascii="Arial" w:hAnsi="Arial" w:cs="Arial"/>
                <w:color w:val="000000"/>
                <w:position w:val="-2"/>
                <w:sz w:val="18"/>
                <w:szCs w:val="18"/>
                <w:lang w:val="en-GB"/>
              </w:rPr>
              <w:t>,</w:t>
            </w:r>
            <w:r w:rsidR="00D5772D" w:rsidRPr="006A1340">
              <w:rPr>
                <w:rFonts w:ascii="Arial" w:hAnsi="Arial" w:cs="Arial"/>
                <w:color w:val="000000"/>
                <w:position w:val="-2"/>
                <w:sz w:val="18"/>
                <w:szCs w:val="18"/>
                <w:lang w:val="en-GB"/>
              </w:rPr>
              <w:t xml:space="preserve"> </w:t>
            </w:r>
            <w:r w:rsidR="00D5772D" w:rsidRPr="006A1340">
              <w:rPr>
                <w:rFonts w:ascii="Arial" w:hAnsi="Arial" w:cs="Arial"/>
                <w:position w:val="-2"/>
                <w:sz w:val="18"/>
                <w:szCs w:val="18"/>
                <w:lang w:val="en-GB"/>
              </w:rPr>
              <w:t>signed and stamped.</w:t>
            </w:r>
          </w:p>
          <w:p w14:paraId="06D4BEF6" w14:textId="10963E22" w:rsidR="00BA7440" w:rsidRPr="006A1340" w:rsidRDefault="000B5DD8" w:rsidP="004F1422">
            <w:pPr>
              <w:spacing w:before="135" w:after="135"/>
              <w:jc w:val="both"/>
              <w:textAlignment w:val="center"/>
              <w:rPr>
                <w:rFonts w:ascii="Arial" w:hAnsi="Arial" w:cs="Arial"/>
                <w:color w:val="000000"/>
                <w:position w:val="-2"/>
                <w:sz w:val="18"/>
                <w:szCs w:val="18"/>
                <w:u w:val="single"/>
                <w:lang w:val="en-GB"/>
              </w:rPr>
            </w:pPr>
            <w:r>
              <w:rPr>
                <w:rFonts w:ascii="Arial" w:hAnsi="Arial" w:cs="Arial"/>
                <w:color w:val="000000"/>
                <w:position w:val="-2"/>
                <w:sz w:val="18"/>
                <w:szCs w:val="18"/>
                <w:u w:val="single"/>
                <w:lang w:val="en-GB"/>
              </w:rPr>
              <w:t>The o</w:t>
            </w:r>
            <w:r w:rsidRPr="006A1340">
              <w:rPr>
                <w:rFonts w:ascii="Arial" w:hAnsi="Arial" w:cs="Arial"/>
                <w:color w:val="000000"/>
                <w:position w:val="-2"/>
                <w:sz w:val="18"/>
                <w:szCs w:val="18"/>
                <w:u w:val="single"/>
                <w:lang w:val="en-GB"/>
              </w:rPr>
              <w:t xml:space="preserve">ffer </w:t>
            </w:r>
            <w:r w:rsidR="00BA7440" w:rsidRPr="006A1340">
              <w:rPr>
                <w:rFonts w:ascii="Arial" w:hAnsi="Arial" w:cs="Arial"/>
                <w:color w:val="000000"/>
                <w:position w:val="-2"/>
                <w:sz w:val="18"/>
                <w:szCs w:val="18"/>
                <w:u w:val="single"/>
                <w:lang w:val="en-GB"/>
              </w:rPr>
              <w:t xml:space="preserve">declaration must be </w:t>
            </w:r>
            <w:r>
              <w:rPr>
                <w:rFonts w:ascii="Arial" w:hAnsi="Arial" w:cs="Arial"/>
                <w:color w:val="000000"/>
                <w:position w:val="-2"/>
                <w:sz w:val="18"/>
                <w:szCs w:val="18"/>
                <w:u w:val="single"/>
                <w:lang w:val="en-GB"/>
              </w:rPr>
              <w:t>up</w:t>
            </w:r>
            <w:r w:rsidR="00BA7440" w:rsidRPr="006A1340">
              <w:rPr>
                <w:rFonts w:ascii="Arial" w:hAnsi="Arial" w:cs="Arial"/>
                <w:color w:val="000000"/>
                <w:position w:val="-2"/>
                <w:sz w:val="18"/>
                <w:szCs w:val="18"/>
                <w:u w:val="single"/>
                <w:lang w:val="en-GB"/>
              </w:rPr>
              <w:t xml:space="preserve">loaded in </w:t>
            </w:r>
            <w:r>
              <w:rPr>
                <w:rFonts w:ascii="Arial" w:hAnsi="Arial" w:cs="Arial"/>
                <w:color w:val="000000"/>
                <w:position w:val="-2"/>
                <w:sz w:val="18"/>
                <w:szCs w:val="18"/>
                <w:u w:val="single"/>
                <w:lang w:val="en-GB"/>
              </w:rPr>
              <w:t xml:space="preserve">the </w:t>
            </w:r>
            <w:r w:rsidRPr="006A1340">
              <w:rPr>
                <w:rFonts w:ascii="Arial" w:hAnsi="Arial" w:cs="Arial"/>
                <w:color w:val="000000"/>
                <w:position w:val="-2"/>
                <w:sz w:val="18"/>
                <w:szCs w:val="18"/>
                <w:u w:val="single"/>
                <w:lang w:val="en-GB"/>
              </w:rPr>
              <w:t>e-</w:t>
            </w:r>
            <w:proofErr w:type="spellStart"/>
            <w:r w:rsidRPr="006A1340">
              <w:rPr>
                <w:rFonts w:ascii="Arial" w:hAnsi="Arial" w:cs="Arial"/>
                <w:color w:val="000000"/>
                <w:position w:val="-2"/>
                <w:sz w:val="18"/>
                <w:szCs w:val="18"/>
                <w:u w:val="single"/>
                <w:lang w:val="en-GB"/>
              </w:rPr>
              <w:t>Oddaja</w:t>
            </w:r>
            <w:proofErr w:type="spellEnd"/>
            <w:r w:rsidRPr="006A1340">
              <w:rPr>
                <w:rFonts w:ascii="Arial" w:hAnsi="Arial" w:cs="Arial"/>
                <w:color w:val="000000"/>
                <w:position w:val="-2"/>
                <w:sz w:val="18"/>
                <w:szCs w:val="18"/>
                <w:u w:val="single"/>
                <w:lang w:val="en-GB"/>
              </w:rPr>
              <w:t xml:space="preserve"> </w:t>
            </w:r>
            <w:r w:rsidR="00BA7440" w:rsidRPr="006A1340">
              <w:rPr>
                <w:rFonts w:ascii="Arial" w:hAnsi="Arial" w:cs="Arial"/>
                <w:color w:val="000000"/>
                <w:position w:val="-2"/>
                <w:sz w:val="18"/>
                <w:szCs w:val="18"/>
                <w:u w:val="single"/>
                <w:lang w:val="en-GB"/>
              </w:rPr>
              <w:t>application into the »</w:t>
            </w:r>
            <w:proofErr w:type="spellStart"/>
            <w:r w:rsidR="00BA7440" w:rsidRPr="006A1340">
              <w:rPr>
                <w:rFonts w:ascii="Arial" w:hAnsi="Arial" w:cs="Arial"/>
                <w:color w:val="000000"/>
                <w:position w:val="-2"/>
                <w:sz w:val="18"/>
                <w:szCs w:val="18"/>
                <w:u w:val="single"/>
                <w:lang w:val="en-GB"/>
              </w:rPr>
              <w:t>Drugi</w:t>
            </w:r>
            <w:proofErr w:type="spellEnd"/>
            <w:r w:rsidR="00BA7440" w:rsidRPr="006A1340">
              <w:rPr>
                <w:rFonts w:ascii="Arial" w:hAnsi="Arial" w:cs="Arial"/>
                <w:color w:val="000000"/>
                <w:position w:val="-2"/>
                <w:sz w:val="18"/>
                <w:szCs w:val="18"/>
                <w:u w:val="single"/>
                <w:lang w:val="en-GB"/>
              </w:rPr>
              <w:t xml:space="preserve"> </w:t>
            </w:r>
            <w:proofErr w:type="spellStart"/>
            <w:r w:rsidR="00BA7440" w:rsidRPr="006A1340">
              <w:rPr>
                <w:rFonts w:ascii="Arial" w:hAnsi="Arial" w:cs="Arial"/>
                <w:color w:val="000000"/>
                <w:position w:val="-2"/>
                <w:sz w:val="18"/>
                <w:szCs w:val="18"/>
                <w:u w:val="single"/>
                <w:lang w:val="en-GB"/>
              </w:rPr>
              <w:t>dokumenti</w:t>
            </w:r>
            <w:proofErr w:type="spellEnd"/>
            <w:r w:rsidR="00BA7440" w:rsidRPr="006A1340">
              <w:rPr>
                <w:rFonts w:ascii="Arial" w:hAnsi="Arial" w:cs="Arial"/>
                <w:color w:val="000000"/>
                <w:position w:val="-2"/>
                <w:sz w:val="18"/>
                <w:szCs w:val="18"/>
                <w:u w:val="single"/>
                <w:lang w:val="en-GB"/>
              </w:rPr>
              <w:t>«</w:t>
            </w:r>
            <w:r w:rsidRPr="006A1340">
              <w:rPr>
                <w:rFonts w:ascii="Arial" w:hAnsi="Arial" w:cs="Arial"/>
                <w:color w:val="000000"/>
                <w:position w:val="-2"/>
                <w:sz w:val="18"/>
                <w:szCs w:val="18"/>
                <w:u w:val="single"/>
                <w:lang w:val="en-GB"/>
              </w:rPr>
              <w:t xml:space="preserve"> section</w:t>
            </w:r>
            <w:r>
              <w:rPr>
                <w:rFonts w:ascii="Arial" w:hAnsi="Arial" w:cs="Arial"/>
                <w:color w:val="000000"/>
                <w:position w:val="-2"/>
                <w:sz w:val="18"/>
                <w:szCs w:val="18"/>
                <w:u w:val="single"/>
                <w:lang w:val="en-GB"/>
              </w:rPr>
              <w:t>.</w:t>
            </w:r>
          </w:p>
          <w:p w14:paraId="3AC4B6C0" w14:textId="4FE4A2A3" w:rsidR="00D45137" w:rsidRPr="006A1340" w:rsidRDefault="000B5DD8" w:rsidP="00BA7440">
            <w:pPr>
              <w:spacing w:before="135" w:after="135"/>
              <w:jc w:val="both"/>
              <w:textAlignment w:val="center"/>
              <w:rPr>
                <w:rFonts w:ascii="Arial" w:hAnsi="Arial" w:cs="Arial"/>
                <w:color w:val="000000"/>
                <w:position w:val="-2"/>
                <w:sz w:val="18"/>
                <w:szCs w:val="18"/>
                <w:u w:val="single"/>
                <w:lang w:val="en-GB"/>
              </w:rPr>
            </w:pPr>
            <w:r>
              <w:rPr>
                <w:rFonts w:ascii="Arial" w:hAnsi="Arial" w:cs="Arial"/>
                <w:color w:val="000000"/>
                <w:position w:val="-2"/>
                <w:sz w:val="18"/>
                <w:szCs w:val="18"/>
                <w:u w:val="single"/>
                <w:lang w:val="en-GB"/>
              </w:rPr>
              <w:t xml:space="preserve">The </w:t>
            </w:r>
            <w:r w:rsidR="00D45137" w:rsidRPr="006A1340">
              <w:rPr>
                <w:rFonts w:ascii="Arial" w:hAnsi="Arial" w:cs="Arial"/>
                <w:color w:val="000000"/>
                <w:position w:val="-2"/>
                <w:sz w:val="18"/>
                <w:szCs w:val="18"/>
                <w:u w:val="single"/>
                <w:lang w:val="en-GB"/>
              </w:rPr>
              <w:t xml:space="preserve">ESPD </w:t>
            </w:r>
            <w:r w:rsidR="00BA7440" w:rsidRPr="006A1340">
              <w:rPr>
                <w:rFonts w:ascii="Arial" w:hAnsi="Arial" w:cs="Arial"/>
                <w:color w:val="000000"/>
                <w:position w:val="-2"/>
                <w:sz w:val="18"/>
                <w:szCs w:val="18"/>
                <w:u w:val="single"/>
                <w:lang w:val="en-GB"/>
              </w:rPr>
              <w:t xml:space="preserve">form must be loaded in </w:t>
            </w:r>
            <w:r>
              <w:rPr>
                <w:rFonts w:ascii="Arial" w:hAnsi="Arial" w:cs="Arial"/>
                <w:color w:val="000000"/>
                <w:position w:val="-2"/>
                <w:sz w:val="18"/>
                <w:szCs w:val="18"/>
                <w:u w:val="single"/>
                <w:lang w:val="en-GB"/>
              </w:rPr>
              <w:t xml:space="preserve">the </w:t>
            </w:r>
            <w:r w:rsidRPr="006A1340">
              <w:rPr>
                <w:rFonts w:ascii="Arial" w:hAnsi="Arial" w:cs="Arial"/>
                <w:color w:val="000000"/>
                <w:position w:val="-2"/>
                <w:sz w:val="18"/>
                <w:szCs w:val="18"/>
                <w:u w:val="single"/>
                <w:lang w:val="en-GB"/>
              </w:rPr>
              <w:t>e-</w:t>
            </w:r>
            <w:proofErr w:type="spellStart"/>
            <w:r w:rsidRPr="006A1340">
              <w:rPr>
                <w:rFonts w:ascii="Arial" w:hAnsi="Arial" w:cs="Arial"/>
                <w:color w:val="000000"/>
                <w:position w:val="-2"/>
                <w:sz w:val="18"/>
                <w:szCs w:val="18"/>
                <w:u w:val="single"/>
                <w:lang w:val="en-GB"/>
              </w:rPr>
              <w:t>Oddaja</w:t>
            </w:r>
            <w:proofErr w:type="spellEnd"/>
            <w:r w:rsidRPr="006A1340">
              <w:rPr>
                <w:rFonts w:ascii="Arial" w:hAnsi="Arial" w:cs="Arial"/>
                <w:color w:val="000000"/>
                <w:position w:val="-2"/>
                <w:sz w:val="18"/>
                <w:szCs w:val="18"/>
                <w:u w:val="single"/>
                <w:lang w:val="en-GB"/>
              </w:rPr>
              <w:t xml:space="preserve"> </w:t>
            </w:r>
            <w:r w:rsidR="00BA7440" w:rsidRPr="006A1340">
              <w:rPr>
                <w:rFonts w:ascii="Arial" w:hAnsi="Arial" w:cs="Arial"/>
                <w:color w:val="000000"/>
                <w:position w:val="-2"/>
                <w:sz w:val="18"/>
                <w:szCs w:val="18"/>
                <w:u w:val="single"/>
                <w:lang w:val="en-GB"/>
              </w:rPr>
              <w:t xml:space="preserve">application into the </w:t>
            </w:r>
            <w:r w:rsidR="00D45137" w:rsidRPr="006A1340">
              <w:rPr>
                <w:rFonts w:ascii="Arial" w:hAnsi="Arial" w:cs="Arial"/>
                <w:color w:val="000000"/>
                <w:position w:val="-2"/>
                <w:sz w:val="18"/>
                <w:szCs w:val="18"/>
                <w:u w:val="single"/>
                <w:lang w:val="en-GB"/>
              </w:rPr>
              <w:t>»ESPD«</w:t>
            </w:r>
            <w:r w:rsidRPr="006A1340">
              <w:rPr>
                <w:rFonts w:ascii="Arial" w:hAnsi="Arial" w:cs="Arial"/>
                <w:color w:val="000000"/>
                <w:position w:val="-2"/>
                <w:sz w:val="18"/>
                <w:szCs w:val="18"/>
                <w:u w:val="single"/>
                <w:lang w:val="en-GB"/>
              </w:rPr>
              <w:t xml:space="preserve"> section</w:t>
            </w:r>
            <w:r>
              <w:rPr>
                <w:rFonts w:ascii="Arial" w:hAnsi="Arial" w:cs="Arial"/>
                <w:color w:val="000000"/>
                <w:position w:val="-2"/>
                <w:sz w:val="18"/>
                <w:szCs w:val="18"/>
                <w:u w:val="single"/>
                <w:lang w:val="en-GB"/>
              </w:rPr>
              <w:t>.</w:t>
            </w:r>
          </w:p>
        </w:tc>
      </w:tr>
      <w:tr w:rsidR="004F1422" w:rsidRPr="006A1340" w14:paraId="0859148E"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9927F1" w14:textId="77777777" w:rsidR="004F1422" w:rsidRPr="006A1340" w:rsidRDefault="004F1422" w:rsidP="004F1422">
            <w:pPr>
              <w:rPr>
                <w:rFonts w:ascii="Arial" w:hAnsi="Arial" w:cs="Arial"/>
                <w:color w:val="000000"/>
                <w:position w:val="-2"/>
                <w:sz w:val="18"/>
                <w:szCs w:val="18"/>
                <w:lang w:val="en-GB"/>
              </w:rPr>
            </w:pPr>
            <w:r w:rsidRPr="006A1340">
              <w:rPr>
                <w:rFonts w:ascii="Arial" w:hAnsi="Arial" w:cs="Arial"/>
                <w:color w:val="000000"/>
                <w:position w:val="-2"/>
                <w:sz w:val="18"/>
                <w:szCs w:val="18"/>
                <w:lang w:val="en-GB"/>
              </w:rPr>
              <w:lastRenderedPageBreak/>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9E2DED" w14:textId="2385F377" w:rsidR="004F1422" w:rsidRPr="006A1340" w:rsidRDefault="009F5620" w:rsidP="009F5620">
            <w:pPr>
              <w:spacing w:before="225" w:after="225" w:line="240" w:lineRule="auto"/>
              <w:jc w:val="both"/>
              <w:rPr>
                <w:rFonts w:ascii="Arial" w:hAnsi="Arial" w:cs="Arial"/>
                <w:color w:val="222222"/>
                <w:sz w:val="18"/>
                <w:szCs w:val="18"/>
                <w:lang w:val="en-GB"/>
              </w:rPr>
            </w:pPr>
            <w:r w:rsidRPr="006A1340">
              <w:rPr>
                <w:rFonts w:ascii="Arial" w:hAnsi="Arial" w:cs="Arial"/>
                <w:color w:val="222222"/>
                <w:sz w:val="18"/>
                <w:szCs w:val="18"/>
                <w:lang w:val="en-GB"/>
              </w:rPr>
              <w:t>Statement by the economic operator and authorization to obtain information from criminal records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DFC830" w14:textId="6A5D6A56" w:rsidR="000B5DD8" w:rsidRPr="006A1340" w:rsidRDefault="000B5DD8" w:rsidP="000B5DD8">
            <w:pPr>
              <w:spacing w:before="135" w:after="135"/>
              <w:jc w:val="both"/>
              <w:textAlignment w:val="center"/>
              <w:rPr>
                <w:rFonts w:ascii="Arial" w:hAnsi="Arial" w:cs="Arial"/>
                <w:color w:val="000000"/>
                <w:position w:val="-2"/>
                <w:sz w:val="18"/>
                <w:szCs w:val="18"/>
                <w:lang w:val="en-GB"/>
              </w:rPr>
            </w:pPr>
            <w:r>
              <w:rPr>
                <w:rFonts w:ascii="Arial" w:hAnsi="Arial" w:cs="Arial"/>
                <w:color w:val="000000"/>
                <w:position w:val="-2"/>
                <w:sz w:val="18"/>
                <w:szCs w:val="18"/>
                <w:lang w:val="en-GB"/>
              </w:rPr>
              <w:t>Completed</w:t>
            </w:r>
            <w:r w:rsidRPr="006A1340">
              <w:rPr>
                <w:rFonts w:ascii="Arial" w:hAnsi="Arial" w:cs="Arial"/>
                <w:color w:val="000000"/>
                <w:position w:val="-2"/>
                <w:sz w:val="18"/>
                <w:szCs w:val="18"/>
                <w:lang w:val="en-GB"/>
              </w:rPr>
              <w:t xml:space="preserve">, </w:t>
            </w:r>
            <w:r w:rsidRPr="006A1340">
              <w:rPr>
                <w:rFonts w:ascii="Arial" w:hAnsi="Arial" w:cs="Arial"/>
                <w:position w:val="-2"/>
                <w:sz w:val="18"/>
                <w:szCs w:val="18"/>
                <w:lang w:val="en-GB"/>
              </w:rPr>
              <w:t>signed and stamped.</w:t>
            </w:r>
          </w:p>
          <w:p w14:paraId="2354D416" w14:textId="48FB3947" w:rsidR="00D45137" w:rsidRPr="006A1340" w:rsidRDefault="000B5DD8" w:rsidP="004F1422">
            <w:pPr>
              <w:spacing w:before="135" w:after="135"/>
              <w:jc w:val="both"/>
              <w:textAlignment w:val="center"/>
              <w:rPr>
                <w:rFonts w:ascii="Arial" w:hAnsi="Arial" w:cs="Arial"/>
                <w:color w:val="000000"/>
                <w:position w:val="-2"/>
                <w:sz w:val="18"/>
                <w:szCs w:val="18"/>
                <w:lang w:val="en-GB"/>
              </w:rPr>
            </w:pPr>
            <w:r>
              <w:rPr>
                <w:rFonts w:ascii="Arial" w:hAnsi="Arial" w:cs="Arial"/>
                <w:color w:val="000000"/>
                <w:position w:val="-2"/>
                <w:sz w:val="18"/>
                <w:szCs w:val="18"/>
                <w:u w:val="single"/>
                <w:lang w:val="en-GB"/>
              </w:rPr>
              <w:t>The f</w:t>
            </w:r>
            <w:r w:rsidRPr="006A1340">
              <w:rPr>
                <w:rFonts w:ascii="Arial" w:hAnsi="Arial" w:cs="Arial"/>
                <w:color w:val="000000"/>
                <w:position w:val="-2"/>
                <w:sz w:val="18"/>
                <w:szCs w:val="18"/>
                <w:u w:val="single"/>
                <w:lang w:val="en-GB"/>
              </w:rPr>
              <w:t xml:space="preserve">orm must be </w:t>
            </w:r>
            <w:r>
              <w:rPr>
                <w:rFonts w:ascii="Arial" w:hAnsi="Arial" w:cs="Arial"/>
                <w:color w:val="000000"/>
                <w:position w:val="-2"/>
                <w:sz w:val="18"/>
                <w:szCs w:val="18"/>
                <w:u w:val="single"/>
                <w:lang w:val="en-GB"/>
              </w:rPr>
              <w:t>up</w:t>
            </w:r>
            <w:r w:rsidRPr="006A1340">
              <w:rPr>
                <w:rFonts w:ascii="Arial" w:hAnsi="Arial" w:cs="Arial"/>
                <w:color w:val="000000"/>
                <w:position w:val="-2"/>
                <w:sz w:val="18"/>
                <w:szCs w:val="18"/>
                <w:u w:val="single"/>
                <w:lang w:val="en-GB"/>
              </w:rPr>
              <w:t xml:space="preserve">loaded in </w:t>
            </w:r>
            <w:r>
              <w:rPr>
                <w:rFonts w:ascii="Arial" w:hAnsi="Arial" w:cs="Arial"/>
                <w:color w:val="000000"/>
                <w:position w:val="-2"/>
                <w:sz w:val="18"/>
                <w:szCs w:val="18"/>
                <w:u w:val="single"/>
                <w:lang w:val="en-GB"/>
              </w:rPr>
              <w:t xml:space="preserve">the </w:t>
            </w:r>
            <w:r w:rsidRPr="006A1340">
              <w:rPr>
                <w:rFonts w:ascii="Arial" w:hAnsi="Arial" w:cs="Arial"/>
                <w:color w:val="000000"/>
                <w:position w:val="-2"/>
                <w:sz w:val="18"/>
                <w:szCs w:val="18"/>
                <w:u w:val="single"/>
                <w:lang w:val="en-GB"/>
              </w:rPr>
              <w:t>e-</w:t>
            </w:r>
            <w:proofErr w:type="spellStart"/>
            <w:r w:rsidRPr="006A1340">
              <w:rPr>
                <w:rFonts w:ascii="Arial" w:hAnsi="Arial" w:cs="Arial"/>
                <w:color w:val="000000"/>
                <w:position w:val="-2"/>
                <w:sz w:val="18"/>
                <w:szCs w:val="18"/>
                <w:u w:val="single"/>
                <w:lang w:val="en-GB"/>
              </w:rPr>
              <w:t>Oddaja</w:t>
            </w:r>
            <w:proofErr w:type="spellEnd"/>
            <w:r w:rsidRPr="006A1340">
              <w:rPr>
                <w:rFonts w:ascii="Arial" w:hAnsi="Arial" w:cs="Arial"/>
                <w:color w:val="000000"/>
                <w:position w:val="-2"/>
                <w:sz w:val="18"/>
                <w:szCs w:val="18"/>
                <w:u w:val="single"/>
                <w:lang w:val="en-GB"/>
              </w:rPr>
              <w:t xml:space="preserve"> application into the »</w:t>
            </w:r>
            <w:proofErr w:type="spellStart"/>
            <w:r w:rsidRPr="006A1340">
              <w:rPr>
                <w:rFonts w:ascii="Arial" w:hAnsi="Arial" w:cs="Arial"/>
                <w:color w:val="000000"/>
                <w:position w:val="-2"/>
                <w:sz w:val="18"/>
                <w:szCs w:val="18"/>
                <w:u w:val="single"/>
                <w:lang w:val="en-GB"/>
              </w:rPr>
              <w:t>Drugi</w:t>
            </w:r>
            <w:proofErr w:type="spellEnd"/>
            <w:r w:rsidRPr="006A1340">
              <w:rPr>
                <w:rFonts w:ascii="Arial" w:hAnsi="Arial" w:cs="Arial"/>
                <w:color w:val="000000"/>
                <w:position w:val="-2"/>
                <w:sz w:val="18"/>
                <w:szCs w:val="18"/>
                <w:u w:val="single"/>
                <w:lang w:val="en-GB"/>
              </w:rPr>
              <w:t xml:space="preserve"> </w:t>
            </w:r>
            <w:proofErr w:type="spellStart"/>
            <w:r w:rsidRPr="006A1340">
              <w:rPr>
                <w:rFonts w:ascii="Arial" w:hAnsi="Arial" w:cs="Arial"/>
                <w:color w:val="000000"/>
                <w:position w:val="-2"/>
                <w:sz w:val="18"/>
                <w:szCs w:val="18"/>
                <w:u w:val="single"/>
                <w:lang w:val="en-GB"/>
              </w:rPr>
              <w:t>dokumenti</w:t>
            </w:r>
            <w:proofErr w:type="spellEnd"/>
            <w:r w:rsidRPr="006A1340">
              <w:rPr>
                <w:rFonts w:ascii="Arial" w:hAnsi="Arial" w:cs="Arial"/>
                <w:color w:val="000000"/>
                <w:position w:val="-2"/>
                <w:sz w:val="18"/>
                <w:szCs w:val="18"/>
                <w:u w:val="single"/>
                <w:lang w:val="en-GB"/>
              </w:rPr>
              <w:t>«</w:t>
            </w:r>
            <w:r>
              <w:rPr>
                <w:rFonts w:ascii="Arial" w:hAnsi="Arial" w:cs="Arial"/>
                <w:color w:val="000000"/>
                <w:position w:val="-2"/>
                <w:sz w:val="18"/>
                <w:szCs w:val="18"/>
                <w:u w:val="single"/>
                <w:lang w:val="en-GB"/>
              </w:rPr>
              <w:t xml:space="preserve"> s</w:t>
            </w:r>
            <w:r w:rsidRPr="006A1340">
              <w:rPr>
                <w:rFonts w:ascii="Arial" w:hAnsi="Arial" w:cs="Arial"/>
                <w:color w:val="000000"/>
                <w:position w:val="-2"/>
                <w:sz w:val="18"/>
                <w:szCs w:val="18"/>
                <w:u w:val="single"/>
                <w:lang w:val="en-GB"/>
              </w:rPr>
              <w:t>ection</w:t>
            </w:r>
            <w:r>
              <w:rPr>
                <w:rFonts w:ascii="Arial" w:hAnsi="Arial" w:cs="Arial"/>
                <w:color w:val="000000"/>
                <w:position w:val="-2"/>
                <w:sz w:val="18"/>
                <w:szCs w:val="18"/>
                <w:u w:val="single"/>
                <w:lang w:val="en-GB"/>
              </w:rPr>
              <w:t>.</w:t>
            </w:r>
          </w:p>
        </w:tc>
      </w:tr>
      <w:tr w:rsidR="004F1422" w:rsidRPr="006A1340" w14:paraId="13A53BCD"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7646C7" w14:textId="77777777" w:rsidR="004F1422" w:rsidRPr="006A1340" w:rsidRDefault="004F1422" w:rsidP="004F1422">
            <w:pPr>
              <w:rPr>
                <w:rFonts w:ascii="Arial" w:hAnsi="Arial" w:cs="Arial"/>
                <w:color w:val="000000"/>
                <w:position w:val="-2"/>
                <w:sz w:val="18"/>
                <w:szCs w:val="18"/>
                <w:lang w:val="en-GB"/>
              </w:rPr>
            </w:pPr>
            <w:r w:rsidRPr="006A1340">
              <w:rPr>
                <w:rFonts w:ascii="Arial" w:hAnsi="Arial" w:cs="Arial"/>
                <w:color w:val="000000"/>
                <w:position w:val="-2"/>
                <w:sz w:val="18"/>
                <w:szCs w:val="18"/>
                <w:lang w:val="en-GB"/>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862D2A" w14:textId="41D1632A" w:rsidR="004F1422" w:rsidRPr="006A1340" w:rsidRDefault="009F5620" w:rsidP="004F1422">
            <w:pPr>
              <w:rPr>
                <w:rFonts w:ascii="Arial" w:hAnsi="Arial" w:cs="Arial"/>
                <w:color w:val="000000"/>
                <w:position w:val="-2"/>
                <w:sz w:val="18"/>
                <w:szCs w:val="18"/>
                <w:lang w:val="en-GB"/>
              </w:rPr>
            </w:pPr>
            <w:r w:rsidRPr="006A1340">
              <w:rPr>
                <w:rFonts w:ascii="Arial" w:hAnsi="Arial" w:cs="Arial"/>
                <w:color w:val="222222"/>
                <w:sz w:val="18"/>
                <w:szCs w:val="18"/>
                <w:lang w:val="en-GB"/>
              </w:rPr>
              <w:t>Statement by the members of the authorities and representatives of the economic operator and authorization to obtain information from criminal records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7BECAF" w14:textId="3B3A31EA" w:rsidR="00D5772D" w:rsidRPr="006A1340" w:rsidRDefault="000B5DD8" w:rsidP="00D5772D">
            <w:pPr>
              <w:spacing w:before="135" w:after="135"/>
              <w:jc w:val="both"/>
              <w:textAlignment w:val="center"/>
              <w:rPr>
                <w:rFonts w:ascii="Arial" w:hAnsi="Arial" w:cs="Arial"/>
                <w:color w:val="000000"/>
                <w:position w:val="-2"/>
                <w:sz w:val="18"/>
                <w:szCs w:val="18"/>
                <w:lang w:val="en-GB"/>
              </w:rPr>
            </w:pPr>
            <w:r>
              <w:rPr>
                <w:rFonts w:ascii="Arial" w:hAnsi="Arial" w:cs="Arial"/>
                <w:color w:val="000000"/>
                <w:position w:val="-2"/>
                <w:sz w:val="18"/>
                <w:szCs w:val="18"/>
                <w:lang w:val="en-GB"/>
              </w:rPr>
              <w:t>Completed</w:t>
            </w:r>
            <w:r w:rsidRPr="006A1340">
              <w:rPr>
                <w:rFonts w:ascii="Arial" w:hAnsi="Arial" w:cs="Arial"/>
                <w:color w:val="000000"/>
                <w:position w:val="-2"/>
                <w:sz w:val="18"/>
                <w:szCs w:val="18"/>
                <w:lang w:val="en-GB"/>
              </w:rPr>
              <w:t xml:space="preserve">, </w:t>
            </w:r>
            <w:r w:rsidRPr="006A1340">
              <w:rPr>
                <w:rFonts w:ascii="Arial" w:hAnsi="Arial" w:cs="Arial"/>
                <w:position w:val="-2"/>
                <w:sz w:val="18"/>
                <w:szCs w:val="18"/>
                <w:lang w:val="en-GB"/>
              </w:rPr>
              <w:t>signed and stamped</w:t>
            </w:r>
            <w:r w:rsidR="00D5772D" w:rsidRPr="006A1340">
              <w:rPr>
                <w:rFonts w:ascii="Arial" w:hAnsi="Arial" w:cs="Arial"/>
                <w:position w:val="-2"/>
                <w:sz w:val="18"/>
                <w:szCs w:val="18"/>
                <w:lang w:val="en-GB"/>
              </w:rPr>
              <w:t>.</w:t>
            </w:r>
          </w:p>
          <w:p w14:paraId="767F7B2C" w14:textId="4299AF15" w:rsidR="00D45137" w:rsidRPr="006A1340" w:rsidRDefault="000B5DD8" w:rsidP="000B5DD8">
            <w:pPr>
              <w:spacing w:before="135" w:after="135"/>
              <w:jc w:val="both"/>
              <w:textAlignment w:val="center"/>
              <w:rPr>
                <w:rFonts w:ascii="Arial" w:hAnsi="Arial" w:cs="Arial"/>
                <w:color w:val="000000"/>
                <w:position w:val="-2"/>
                <w:sz w:val="18"/>
                <w:szCs w:val="18"/>
                <w:lang w:val="en-GB"/>
              </w:rPr>
            </w:pPr>
            <w:r>
              <w:rPr>
                <w:rFonts w:ascii="Arial" w:hAnsi="Arial" w:cs="Arial"/>
                <w:color w:val="000000"/>
                <w:position w:val="-2"/>
                <w:sz w:val="18"/>
                <w:szCs w:val="18"/>
                <w:u w:val="single"/>
                <w:lang w:val="en-GB"/>
              </w:rPr>
              <w:t>The f</w:t>
            </w:r>
            <w:r w:rsidRPr="006A1340">
              <w:rPr>
                <w:rFonts w:ascii="Arial" w:hAnsi="Arial" w:cs="Arial"/>
                <w:color w:val="000000"/>
                <w:position w:val="-2"/>
                <w:sz w:val="18"/>
                <w:szCs w:val="18"/>
                <w:u w:val="single"/>
                <w:lang w:val="en-GB"/>
              </w:rPr>
              <w:t xml:space="preserve">orm must be </w:t>
            </w:r>
            <w:r>
              <w:rPr>
                <w:rFonts w:ascii="Arial" w:hAnsi="Arial" w:cs="Arial"/>
                <w:color w:val="000000"/>
                <w:position w:val="-2"/>
                <w:sz w:val="18"/>
                <w:szCs w:val="18"/>
                <w:u w:val="single"/>
                <w:lang w:val="en-GB"/>
              </w:rPr>
              <w:t>up</w:t>
            </w:r>
            <w:r w:rsidRPr="006A1340">
              <w:rPr>
                <w:rFonts w:ascii="Arial" w:hAnsi="Arial" w:cs="Arial"/>
                <w:color w:val="000000"/>
                <w:position w:val="-2"/>
                <w:sz w:val="18"/>
                <w:szCs w:val="18"/>
                <w:u w:val="single"/>
                <w:lang w:val="en-GB"/>
              </w:rPr>
              <w:t xml:space="preserve">loaded in </w:t>
            </w:r>
            <w:r>
              <w:rPr>
                <w:rFonts w:ascii="Arial" w:hAnsi="Arial" w:cs="Arial"/>
                <w:color w:val="000000"/>
                <w:position w:val="-2"/>
                <w:sz w:val="18"/>
                <w:szCs w:val="18"/>
                <w:u w:val="single"/>
                <w:lang w:val="en-GB"/>
              </w:rPr>
              <w:t xml:space="preserve">the </w:t>
            </w:r>
            <w:r w:rsidRPr="006A1340">
              <w:rPr>
                <w:rFonts w:ascii="Arial" w:hAnsi="Arial" w:cs="Arial"/>
                <w:color w:val="000000"/>
                <w:position w:val="-2"/>
                <w:sz w:val="18"/>
                <w:szCs w:val="18"/>
                <w:u w:val="single"/>
                <w:lang w:val="en-GB"/>
              </w:rPr>
              <w:t>e-</w:t>
            </w:r>
            <w:proofErr w:type="spellStart"/>
            <w:r w:rsidRPr="006A1340">
              <w:rPr>
                <w:rFonts w:ascii="Arial" w:hAnsi="Arial" w:cs="Arial"/>
                <w:color w:val="000000"/>
                <w:position w:val="-2"/>
                <w:sz w:val="18"/>
                <w:szCs w:val="18"/>
                <w:u w:val="single"/>
                <w:lang w:val="en-GB"/>
              </w:rPr>
              <w:t>Oddaja</w:t>
            </w:r>
            <w:proofErr w:type="spellEnd"/>
            <w:r w:rsidRPr="006A1340">
              <w:rPr>
                <w:rFonts w:ascii="Arial" w:hAnsi="Arial" w:cs="Arial"/>
                <w:color w:val="000000"/>
                <w:position w:val="-2"/>
                <w:sz w:val="18"/>
                <w:szCs w:val="18"/>
                <w:u w:val="single"/>
                <w:lang w:val="en-GB"/>
              </w:rPr>
              <w:t xml:space="preserve"> application into the »</w:t>
            </w:r>
            <w:proofErr w:type="spellStart"/>
            <w:r w:rsidRPr="006A1340">
              <w:rPr>
                <w:rFonts w:ascii="Arial" w:hAnsi="Arial" w:cs="Arial"/>
                <w:color w:val="000000"/>
                <w:position w:val="-2"/>
                <w:sz w:val="18"/>
                <w:szCs w:val="18"/>
                <w:u w:val="single"/>
                <w:lang w:val="en-GB"/>
              </w:rPr>
              <w:t>Drugi</w:t>
            </w:r>
            <w:proofErr w:type="spellEnd"/>
            <w:r w:rsidRPr="006A1340">
              <w:rPr>
                <w:rFonts w:ascii="Arial" w:hAnsi="Arial" w:cs="Arial"/>
                <w:color w:val="000000"/>
                <w:position w:val="-2"/>
                <w:sz w:val="18"/>
                <w:szCs w:val="18"/>
                <w:u w:val="single"/>
                <w:lang w:val="en-GB"/>
              </w:rPr>
              <w:t xml:space="preserve"> </w:t>
            </w:r>
            <w:proofErr w:type="spellStart"/>
            <w:r w:rsidRPr="006A1340">
              <w:rPr>
                <w:rFonts w:ascii="Arial" w:hAnsi="Arial" w:cs="Arial"/>
                <w:color w:val="000000"/>
                <w:position w:val="-2"/>
                <w:sz w:val="18"/>
                <w:szCs w:val="18"/>
                <w:u w:val="single"/>
                <w:lang w:val="en-GB"/>
              </w:rPr>
              <w:t>dokumenti</w:t>
            </w:r>
            <w:proofErr w:type="spellEnd"/>
            <w:r w:rsidRPr="006A1340">
              <w:rPr>
                <w:rFonts w:ascii="Arial" w:hAnsi="Arial" w:cs="Arial"/>
                <w:color w:val="000000"/>
                <w:position w:val="-2"/>
                <w:sz w:val="18"/>
                <w:szCs w:val="18"/>
                <w:u w:val="single"/>
                <w:lang w:val="en-GB"/>
              </w:rPr>
              <w:t>«</w:t>
            </w:r>
            <w:r>
              <w:rPr>
                <w:rFonts w:ascii="Arial" w:hAnsi="Arial" w:cs="Arial"/>
                <w:color w:val="000000"/>
                <w:position w:val="-2"/>
                <w:sz w:val="18"/>
                <w:szCs w:val="18"/>
                <w:u w:val="single"/>
                <w:lang w:val="en-GB"/>
              </w:rPr>
              <w:t xml:space="preserve"> s</w:t>
            </w:r>
            <w:r w:rsidRPr="006A1340">
              <w:rPr>
                <w:rFonts w:ascii="Arial" w:hAnsi="Arial" w:cs="Arial"/>
                <w:color w:val="000000"/>
                <w:position w:val="-2"/>
                <w:sz w:val="18"/>
                <w:szCs w:val="18"/>
                <w:u w:val="single"/>
                <w:lang w:val="en-GB"/>
              </w:rPr>
              <w:t>ection</w:t>
            </w:r>
            <w:r>
              <w:rPr>
                <w:rFonts w:ascii="Arial" w:hAnsi="Arial" w:cs="Arial"/>
                <w:color w:val="000000"/>
                <w:position w:val="-2"/>
                <w:sz w:val="18"/>
                <w:szCs w:val="18"/>
                <w:u w:val="single"/>
                <w:lang w:val="en-GB"/>
              </w:rPr>
              <w:t>.</w:t>
            </w:r>
          </w:p>
        </w:tc>
      </w:tr>
      <w:tr w:rsidR="004F1422" w:rsidRPr="006A1340" w14:paraId="3BB42D00"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F3E1D8" w14:textId="77777777" w:rsidR="004F1422" w:rsidRPr="006A1340" w:rsidRDefault="004F1422" w:rsidP="004F1422">
            <w:pPr>
              <w:rPr>
                <w:lang w:val="en-GB"/>
              </w:rPr>
            </w:pPr>
            <w:r w:rsidRPr="006A1340">
              <w:rPr>
                <w:rFonts w:ascii="Arial" w:hAnsi="Arial" w:cs="Arial"/>
                <w:color w:val="000000"/>
                <w:position w:val="-2"/>
                <w:sz w:val="18"/>
                <w:szCs w:val="18"/>
                <w:lang w:val="en-GB"/>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2BE20D" w14:textId="1CDE80A3" w:rsidR="004F1422" w:rsidRPr="006A1340" w:rsidRDefault="00D5772D" w:rsidP="00BA7440">
            <w:pPr>
              <w:rPr>
                <w:lang w:val="en-GB"/>
              </w:rPr>
            </w:pPr>
            <w:r w:rsidRPr="006A1340">
              <w:rPr>
                <w:rFonts w:ascii="Arial" w:hAnsi="Arial" w:cs="Arial"/>
                <w:color w:val="000000"/>
                <w:position w:val="-2"/>
                <w:sz w:val="18"/>
                <w:szCs w:val="18"/>
                <w:lang w:val="en-GB"/>
              </w:rPr>
              <w:t>Statement</w:t>
            </w:r>
            <w:r w:rsidR="004F1422" w:rsidRPr="006A1340">
              <w:rPr>
                <w:rFonts w:ascii="Arial" w:hAnsi="Arial" w:cs="Arial"/>
                <w:color w:val="000000"/>
                <w:position w:val="-2"/>
                <w:sz w:val="18"/>
                <w:szCs w:val="18"/>
                <w:lang w:val="en-GB"/>
              </w:rPr>
              <w:t xml:space="preserve"> </w:t>
            </w:r>
            <w:r w:rsidR="00BA7440" w:rsidRPr="006A1340">
              <w:rPr>
                <w:rFonts w:ascii="Arial" w:hAnsi="Arial" w:cs="Arial"/>
                <w:color w:val="000000"/>
                <w:position w:val="-2"/>
                <w:sz w:val="18"/>
                <w:szCs w:val="18"/>
                <w:lang w:val="en-GB"/>
              </w:rPr>
              <w:t xml:space="preserve">of the </w:t>
            </w:r>
            <w:r w:rsidR="00AB2264">
              <w:rPr>
                <w:rFonts w:ascii="Arial" w:hAnsi="Arial" w:cs="Arial"/>
                <w:color w:val="000000"/>
                <w:position w:val="-2"/>
                <w:sz w:val="18"/>
                <w:szCs w:val="18"/>
                <w:lang w:val="en-GB"/>
              </w:rPr>
              <w:t>inclusion</w:t>
            </w:r>
            <w:r w:rsidR="00AB2264" w:rsidRPr="006A1340">
              <w:rPr>
                <w:rFonts w:ascii="Arial" w:hAnsi="Arial" w:cs="Arial"/>
                <w:color w:val="000000"/>
                <w:position w:val="-2"/>
                <w:sz w:val="18"/>
                <w:szCs w:val="18"/>
                <w:lang w:val="en-GB"/>
              </w:rPr>
              <w:t xml:space="preserve"> </w:t>
            </w:r>
            <w:r w:rsidR="00BA7440" w:rsidRPr="006A1340">
              <w:rPr>
                <w:rFonts w:ascii="Arial" w:hAnsi="Arial" w:cs="Arial"/>
                <w:color w:val="000000"/>
                <w:position w:val="-2"/>
                <w:sz w:val="18"/>
                <w:szCs w:val="18"/>
                <w:lang w:val="en-GB"/>
              </w:rPr>
              <w:t>of subcontractors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9BBE8F" w14:textId="026024B3" w:rsidR="000B5DD8" w:rsidRPr="006A1340" w:rsidRDefault="000B5DD8" w:rsidP="000B5DD8">
            <w:pPr>
              <w:spacing w:before="135" w:after="135"/>
              <w:jc w:val="both"/>
              <w:textAlignment w:val="center"/>
              <w:rPr>
                <w:rFonts w:ascii="Arial" w:hAnsi="Arial" w:cs="Arial"/>
                <w:color w:val="000000"/>
                <w:position w:val="-2"/>
                <w:sz w:val="18"/>
                <w:szCs w:val="18"/>
                <w:lang w:val="en-GB"/>
              </w:rPr>
            </w:pPr>
            <w:r>
              <w:rPr>
                <w:rFonts w:ascii="Arial" w:hAnsi="Arial" w:cs="Arial"/>
                <w:color w:val="000000"/>
                <w:position w:val="-2"/>
                <w:sz w:val="18"/>
                <w:szCs w:val="18"/>
                <w:lang w:val="en-GB"/>
              </w:rPr>
              <w:t>Completed</w:t>
            </w:r>
            <w:r w:rsidRPr="006A1340">
              <w:rPr>
                <w:rFonts w:ascii="Arial" w:hAnsi="Arial" w:cs="Arial"/>
                <w:color w:val="000000"/>
                <w:position w:val="-2"/>
                <w:sz w:val="18"/>
                <w:szCs w:val="18"/>
                <w:lang w:val="en-GB"/>
              </w:rPr>
              <w:t xml:space="preserve">, </w:t>
            </w:r>
            <w:r w:rsidRPr="006A1340">
              <w:rPr>
                <w:rFonts w:ascii="Arial" w:hAnsi="Arial" w:cs="Arial"/>
                <w:position w:val="-2"/>
                <w:sz w:val="18"/>
                <w:szCs w:val="18"/>
                <w:lang w:val="en-GB"/>
              </w:rPr>
              <w:t>signed and stamped.</w:t>
            </w:r>
          </w:p>
          <w:p w14:paraId="3D8BEA9C" w14:textId="417D3A1B" w:rsidR="00D45137" w:rsidRPr="006A1340" w:rsidRDefault="000B5DD8" w:rsidP="004F1422">
            <w:pPr>
              <w:spacing w:before="135" w:after="135"/>
              <w:jc w:val="both"/>
              <w:textAlignment w:val="center"/>
              <w:rPr>
                <w:lang w:val="en-GB"/>
              </w:rPr>
            </w:pPr>
            <w:r>
              <w:rPr>
                <w:rFonts w:ascii="Arial" w:hAnsi="Arial" w:cs="Arial"/>
                <w:color w:val="000000"/>
                <w:position w:val="-2"/>
                <w:sz w:val="18"/>
                <w:szCs w:val="18"/>
                <w:u w:val="single"/>
                <w:lang w:val="en-GB"/>
              </w:rPr>
              <w:t>The f</w:t>
            </w:r>
            <w:r w:rsidRPr="006A1340">
              <w:rPr>
                <w:rFonts w:ascii="Arial" w:hAnsi="Arial" w:cs="Arial"/>
                <w:color w:val="000000"/>
                <w:position w:val="-2"/>
                <w:sz w:val="18"/>
                <w:szCs w:val="18"/>
                <w:u w:val="single"/>
                <w:lang w:val="en-GB"/>
              </w:rPr>
              <w:t xml:space="preserve">orm must be </w:t>
            </w:r>
            <w:r>
              <w:rPr>
                <w:rFonts w:ascii="Arial" w:hAnsi="Arial" w:cs="Arial"/>
                <w:color w:val="000000"/>
                <w:position w:val="-2"/>
                <w:sz w:val="18"/>
                <w:szCs w:val="18"/>
                <w:u w:val="single"/>
                <w:lang w:val="en-GB"/>
              </w:rPr>
              <w:t>up</w:t>
            </w:r>
            <w:r w:rsidRPr="006A1340">
              <w:rPr>
                <w:rFonts w:ascii="Arial" w:hAnsi="Arial" w:cs="Arial"/>
                <w:color w:val="000000"/>
                <w:position w:val="-2"/>
                <w:sz w:val="18"/>
                <w:szCs w:val="18"/>
                <w:u w:val="single"/>
                <w:lang w:val="en-GB"/>
              </w:rPr>
              <w:t xml:space="preserve">loaded in </w:t>
            </w:r>
            <w:r>
              <w:rPr>
                <w:rFonts w:ascii="Arial" w:hAnsi="Arial" w:cs="Arial"/>
                <w:color w:val="000000"/>
                <w:position w:val="-2"/>
                <w:sz w:val="18"/>
                <w:szCs w:val="18"/>
                <w:u w:val="single"/>
                <w:lang w:val="en-GB"/>
              </w:rPr>
              <w:t xml:space="preserve">the </w:t>
            </w:r>
            <w:r w:rsidRPr="006A1340">
              <w:rPr>
                <w:rFonts w:ascii="Arial" w:hAnsi="Arial" w:cs="Arial"/>
                <w:color w:val="000000"/>
                <w:position w:val="-2"/>
                <w:sz w:val="18"/>
                <w:szCs w:val="18"/>
                <w:u w:val="single"/>
                <w:lang w:val="en-GB"/>
              </w:rPr>
              <w:t>e-</w:t>
            </w:r>
            <w:proofErr w:type="spellStart"/>
            <w:r w:rsidRPr="006A1340">
              <w:rPr>
                <w:rFonts w:ascii="Arial" w:hAnsi="Arial" w:cs="Arial"/>
                <w:color w:val="000000"/>
                <w:position w:val="-2"/>
                <w:sz w:val="18"/>
                <w:szCs w:val="18"/>
                <w:u w:val="single"/>
                <w:lang w:val="en-GB"/>
              </w:rPr>
              <w:t>Oddaja</w:t>
            </w:r>
            <w:proofErr w:type="spellEnd"/>
            <w:r w:rsidRPr="006A1340">
              <w:rPr>
                <w:rFonts w:ascii="Arial" w:hAnsi="Arial" w:cs="Arial"/>
                <w:color w:val="000000"/>
                <w:position w:val="-2"/>
                <w:sz w:val="18"/>
                <w:szCs w:val="18"/>
                <w:u w:val="single"/>
                <w:lang w:val="en-GB"/>
              </w:rPr>
              <w:t xml:space="preserve"> application into the »</w:t>
            </w:r>
            <w:proofErr w:type="spellStart"/>
            <w:r w:rsidRPr="006A1340">
              <w:rPr>
                <w:rFonts w:ascii="Arial" w:hAnsi="Arial" w:cs="Arial"/>
                <w:color w:val="000000"/>
                <w:position w:val="-2"/>
                <w:sz w:val="18"/>
                <w:szCs w:val="18"/>
                <w:u w:val="single"/>
                <w:lang w:val="en-GB"/>
              </w:rPr>
              <w:t>Drugi</w:t>
            </w:r>
            <w:proofErr w:type="spellEnd"/>
            <w:r w:rsidRPr="006A1340">
              <w:rPr>
                <w:rFonts w:ascii="Arial" w:hAnsi="Arial" w:cs="Arial"/>
                <w:color w:val="000000"/>
                <w:position w:val="-2"/>
                <w:sz w:val="18"/>
                <w:szCs w:val="18"/>
                <w:u w:val="single"/>
                <w:lang w:val="en-GB"/>
              </w:rPr>
              <w:t xml:space="preserve"> </w:t>
            </w:r>
            <w:proofErr w:type="spellStart"/>
            <w:r w:rsidRPr="006A1340">
              <w:rPr>
                <w:rFonts w:ascii="Arial" w:hAnsi="Arial" w:cs="Arial"/>
                <w:color w:val="000000"/>
                <w:position w:val="-2"/>
                <w:sz w:val="18"/>
                <w:szCs w:val="18"/>
                <w:u w:val="single"/>
                <w:lang w:val="en-GB"/>
              </w:rPr>
              <w:t>dokumenti</w:t>
            </w:r>
            <w:proofErr w:type="spellEnd"/>
            <w:r w:rsidRPr="006A1340">
              <w:rPr>
                <w:rFonts w:ascii="Arial" w:hAnsi="Arial" w:cs="Arial"/>
                <w:color w:val="000000"/>
                <w:position w:val="-2"/>
                <w:sz w:val="18"/>
                <w:szCs w:val="18"/>
                <w:u w:val="single"/>
                <w:lang w:val="en-GB"/>
              </w:rPr>
              <w:t>«</w:t>
            </w:r>
            <w:r>
              <w:rPr>
                <w:rFonts w:ascii="Arial" w:hAnsi="Arial" w:cs="Arial"/>
                <w:color w:val="000000"/>
                <w:position w:val="-2"/>
                <w:sz w:val="18"/>
                <w:szCs w:val="18"/>
                <w:u w:val="single"/>
                <w:lang w:val="en-GB"/>
              </w:rPr>
              <w:t xml:space="preserve"> s</w:t>
            </w:r>
            <w:r w:rsidRPr="006A1340">
              <w:rPr>
                <w:rFonts w:ascii="Arial" w:hAnsi="Arial" w:cs="Arial"/>
                <w:color w:val="000000"/>
                <w:position w:val="-2"/>
                <w:sz w:val="18"/>
                <w:szCs w:val="18"/>
                <w:u w:val="single"/>
                <w:lang w:val="en-GB"/>
              </w:rPr>
              <w:t>ection</w:t>
            </w:r>
            <w:r>
              <w:rPr>
                <w:rFonts w:ascii="Arial" w:hAnsi="Arial" w:cs="Arial"/>
                <w:color w:val="000000"/>
                <w:position w:val="-2"/>
                <w:sz w:val="18"/>
                <w:szCs w:val="18"/>
                <w:u w:val="single"/>
                <w:lang w:val="en-GB"/>
              </w:rPr>
              <w:t>.</w:t>
            </w:r>
          </w:p>
        </w:tc>
      </w:tr>
      <w:tr w:rsidR="004F1422" w:rsidRPr="006A1340" w14:paraId="20A44544"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2F3A09" w14:textId="77777777" w:rsidR="004F1422" w:rsidRPr="006A1340" w:rsidRDefault="004F1422" w:rsidP="004F1422">
            <w:pPr>
              <w:rPr>
                <w:lang w:val="en-GB"/>
              </w:rPr>
            </w:pPr>
            <w:r w:rsidRPr="006A1340">
              <w:rPr>
                <w:rFonts w:ascii="Arial" w:hAnsi="Arial" w:cs="Arial"/>
                <w:color w:val="000000"/>
                <w:position w:val="-2"/>
                <w:sz w:val="18"/>
                <w:szCs w:val="18"/>
                <w:lang w:val="en-GB"/>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D2275C" w14:textId="42920A6F" w:rsidR="004F1422" w:rsidRPr="006A1340" w:rsidRDefault="00BA7440" w:rsidP="00662D8C">
            <w:pPr>
              <w:rPr>
                <w:lang w:val="en-GB"/>
              </w:rPr>
            </w:pPr>
            <w:r w:rsidRPr="006A1340">
              <w:rPr>
                <w:rFonts w:ascii="Arial" w:hAnsi="Arial" w:cs="Arial"/>
                <w:color w:val="222222"/>
                <w:sz w:val="18"/>
                <w:szCs w:val="18"/>
                <w:lang w:val="en-GB"/>
              </w:rPr>
              <w:t xml:space="preserve">Statement by the representatives of the subcontractor </w:t>
            </w:r>
            <w:r w:rsidR="00662D8C" w:rsidRPr="006A1340">
              <w:rPr>
                <w:rFonts w:ascii="Arial" w:hAnsi="Arial" w:cs="Arial"/>
                <w:color w:val="222222"/>
                <w:sz w:val="18"/>
                <w:szCs w:val="18"/>
                <w:lang w:val="en-GB"/>
              </w:rPr>
              <w:t>in relation to meeting the mandatory conditions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06B87A" w14:textId="4DC65016" w:rsidR="000B5DD8" w:rsidRPr="006A1340" w:rsidRDefault="000B5DD8" w:rsidP="000B5DD8">
            <w:pPr>
              <w:spacing w:before="135" w:after="135"/>
              <w:jc w:val="both"/>
              <w:textAlignment w:val="center"/>
              <w:rPr>
                <w:rFonts w:ascii="Arial" w:hAnsi="Arial" w:cs="Arial"/>
                <w:color w:val="000000"/>
                <w:position w:val="-2"/>
                <w:sz w:val="18"/>
                <w:szCs w:val="18"/>
                <w:lang w:val="en-GB"/>
              </w:rPr>
            </w:pPr>
            <w:r>
              <w:rPr>
                <w:rFonts w:ascii="Arial" w:hAnsi="Arial" w:cs="Arial"/>
                <w:color w:val="000000"/>
                <w:position w:val="-2"/>
                <w:sz w:val="18"/>
                <w:szCs w:val="18"/>
                <w:lang w:val="en-GB"/>
              </w:rPr>
              <w:t>Completed</w:t>
            </w:r>
            <w:r w:rsidRPr="006A1340">
              <w:rPr>
                <w:rFonts w:ascii="Arial" w:hAnsi="Arial" w:cs="Arial"/>
                <w:color w:val="000000"/>
                <w:position w:val="-2"/>
                <w:sz w:val="18"/>
                <w:szCs w:val="18"/>
                <w:lang w:val="en-GB"/>
              </w:rPr>
              <w:t xml:space="preserve">, </w:t>
            </w:r>
            <w:r w:rsidRPr="006A1340">
              <w:rPr>
                <w:rFonts w:ascii="Arial" w:hAnsi="Arial" w:cs="Arial"/>
                <w:position w:val="-2"/>
                <w:sz w:val="18"/>
                <w:szCs w:val="18"/>
                <w:lang w:val="en-GB"/>
              </w:rPr>
              <w:t>signed and stamped.</w:t>
            </w:r>
          </w:p>
          <w:p w14:paraId="293CE830" w14:textId="69525BD6" w:rsidR="00D45137" w:rsidRPr="006A1340" w:rsidRDefault="000B5DD8" w:rsidP="00BA7440">
            <w:pPr>
              <w:spacing w:before="135" w:after="135"/>
              <w:jc w:val="both"/>
              <w:textAlignment w:val="center"/>
              <w:rPr>
                <w:lang w:val="en-GB"/>
              </w:rPr>
            </w:pPr>
            <w:r>
              <w:rPr>
                <w:rFonts w:ascii="Arial" w:hAnsi="Arial" w:cs="Arial"/>
                <w:color w:val="000000"/>
                <w:position w:val="-2"/>
                <w:sz w:val="18"/>
                <w:szCs w:val="18"/>
                <w:u w:val="single"/>
                <w:lang w:val="en-GB"/>
              </w:rPr>
              <w:t>The f</w:t>
            </w:r>
            <w:r w:rsidRPr="006A1340">
              <w:rPr>
                <w:rFonts w:ascii="Arial" w:hAnsi="Arial" w:cs="Arial"/>
                <w:color w:val="000000"/>
                <w:position w:val="-2"/>
                <w:sz w:val="18"/>
                <w:szCs w:val="18"/>
                <w:u w:val="single"/>
                <w:lang w:val="en-GB"/>
              </w:rPr>
              <w:t xml:space="preserve">orm must be </w:t>
            </w:r>
            <w:r>
              <w:rPr>
                <w:rFonts w:ascii="Arial" w:hAnsi="Arial" w:cs="Arial"/>
                <w:color w:val="000000"/>
                <w:position w:val="-2"/>
                <w:sz w:val="18"/>
                <w:szCs w:val="18"/>
                <w:u w:val="single"/>
                <w:lang w:val="en-GB"/>
              </w:rPr>
              <w:t>up</w:t>
            </w:r>
            <w:r w:rsidRPr="006A1340">
              <w:rPr>
                <w:rFonts w:ascii="Arial" w:hAnsi="Arial" w:cs="Arial"/>
                <w:color w:val="000000"/>
                <w:position w:val="-2"/>
                <w:sz w:val="18"/>
                <w:szCs w:val="18"/>
                <w:u w:val="single"/>
                <w:lang w:val="en-GB"/>
              </w:rPr>
              <w:t xml:space="preserve">loaded in </w:t>
            </w:r>
            <w:r>
              <w:rPr>
                <w:rFonts w:ascii="Arial" w:hAnsi="Arial" w:cs="Arial"/>
                <w:color w:val="000000"/>
                <w:position w:val="-2"/>
                <w:sz w:val="18"/>
                <w:szCs w:val="18"/>
                <w:u w:val="single"/>
                <w:lang w:val="en-GB"/>
              </w:rPr>
              <w:t xml:space="preserve">the </w:t>
            </w:r>
            <w:r w:rsidRPr="006A1340">
              <w:rPr>
                <w:rFonts w:ascii="Arial" w:hAnsi="Arial" w:cs="Arial"/>
                <w:color w:val="000000"/>
                <w:position w:val="-2"/>
                <w:sz w:val="18"/>
                <w:szCs w:val="18"/>
                <w:u w:val="single"/>
                <w:lang w:val="en-GB"/>
              </w:rPr>
              <w:t>e-</w:t>
            </w:r>
            <w:proofErr w:type="spellStart"/>
            <w:r w:rsidRPr="006A1340">
              <w:rPr>
                <w:rFonts w:ascii="Arial" w:hAnsi="Arial" w:cs="Arial"/>
                <w:color w:val="000000"/>
                <w:position w:val="-2"/>
                <w:sz w:val="18"/>
                <w:szCs w:val="18"/>
                <w:u w:val="single"/>
                <w:lang w:val="en-GB"/>
              </w:rPr>
              <w:t>Oddaja</w:t>
            </w:r>
            <w:proofErr w:type="spellEnd"/>
            <w:r w:rsidRPr="006A1340">
              <w:rPr>
                <w:rFonts w:ascii="Arial" w:hAnsi="Arial" w:cs="Arial"/>
                <w:color w:val="000000"/>
                <w:position w:val="-2"/>
                <w:sz w:val="18"/>
                <w:szCs w:val="18"/>
                <w:u w:val="single"/>
                <w:lang w:val="en-GB"/>
              </w:rPr>
              <w:t xml:space="preserve"> application into the »</w:t>
            </w:r>
            <w:proofErr w:type="spellStart"/>
            <w:r w:rsidRPr="006A1340">
              <w:rPr>
                <w:rFonts w:ascii="Arial" w:hAnsi="Arial" w:cs="Arial"/>
                <w:color w:val="000000"/>
                <w:position w:val="-2"/>
                <w:sz w:val="18"/>
                <w:szCs w:val="18"/>
                <w:u w:val="single"/>
                <w:lang w:val="en-GB"/>
              </w:rPr>
              <w:t>Drugi</w:t>
            </w:r>
            <w:proofErr w:type="spellEnd"/>
            <w:r w:rsidRPr="006A1340">
              <w:rPr>
                <w:rFonts w:ascii="Arial" w:hAnsi="Arial" w:cs="Arial"/>
                <w:color w:val="000000"/>
                <w:position w:val="-2"/>
                <w:sz w:val="18"/>
                <w:szCs w:val="18"/>
                <w:u w:val="single"/>
                <w:lang w:val="en-GB"/>
              </w:rPr>
              <w:t xml:space="preserve"> </w:t>
            </w:r>
            <w:proofErr w:type="spellStart"/>
            <w:r w:rsidRPr="006A1340">
              <w:rPr>
                <w:rFonts w:ascii="Arial" w:hAnsi="Arial" w:cs="Arial"/>
                <w:color w:val="000000"/>
                <w:position w:val="-2"/>
                <w:sz w:val="18"/>
                <w:szCs w:val="18"/>
                <w:u w:val="single"/>
                <w:lang w:val="en-GB"/>
              </w:rPr>
              <w:t>dokumenti</w:t>
            </w:r>
            <w:proofErr w:type="spellEnd"/>
            <w:r w:rsidRPr="006A1340">
              <w:rPr>
                <w:rFonts w:ascii="Arial" w:hAnsi="Arial" w:cs="Arial"/>
                <w:color w:val="000000"/>
                <w:position w:val="-2"/>
                <w:sz w:val="18"/>
                <w:szCs w:val="18"/>
                <w:u w:val="single"/>
                <w:lang w:val="en-GB"/>
              </w:rPr>
              <w:t>«</w:t>
            </w:r>
            <w:r>
              <w:rPr>
                <w:rFonts w:ascii="Arial" w:hAnsi="Arial" w:cs="Arial"/>
                <w:color w:val="000000"/>
                <w:position w:val="-2"/>
                <w:sz w:val="18"/>
                <w:szCs w:val="18"/>
                <w:u w:val="single"/>
                <w:lang w:val="en-GB"/>
              </w:rPr>
              <w:t xml:space="preserve"> s</w:t>
            </w:r>
            <w:r w:rsidRPr="006A1340">
              <w:rPr>
                <w:rFonts w:ascii="Arial" w:hAnsi="Arial" w:cs="Arial"/>
                <w:color w:val="000000"/>
                <w:position w:val="-2"/>
                <w:sz w:val="18"/>
                <w:szCs w:val="18"/>
                <w:u w:val="single"/>
                <w:lang w:val="en-GB"/>
              </w:rPr>
              <w:t>ection</w:t>
            </w:r>
            <w:r>
              <w:rPr>
                <w:rFonts w:ascii="Arial" w:hAnsi="Arial" w:cs="Arial"/>
                <w:color w:val="000000"/>
                <w:position w:val="-2"/>
                <w:sz w:val="18"/>
                <w:szCs w:val="18"/>
                <w:u w:val="single"/>
                <w:lang w:val="en-GB"/>
              </w:rPr>
              <w:t>.</w:t>
            </w:r>
          </w:p>
        </w:tc>
      </w:tr>
      <w:tr w:rsidR="004F1422" w:rsidRPr="006A1340" w14:paraId="40E08AA9"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0214A6" w14:textId="77777777" w:rsidR="004F1422" w:rsidRPr="006A1340" w:rsidRDefault="004F1422" w:rsidP="004F1422">
            <w:pPr>
              <w:rPr>
                <w:lang w:val="en-GB"/>
              </w:rPr>
            </w:pPr>
            <w:r w:rsidRPr="006A1340">
              <w:rPr>
                <w:rFonts w:ascii="Arial" w:hAnsi="Arial" w:cs="Arial"/>
                <w:color w:val="000000"/>
                <w:position w:val="-2"/>
                <w:sz w:val="18"/>
                <w:szCs w:val="18"/>
                <w:lang w:val="en-GB"/>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DF0111" w14:textId="49FAA358" w:rsidR="004F1422" w:rsidRPr="006A1340" w:rsidRDefault="00BA7440" w:rsidP="00BA7440">
            <w:pPr>
              <w:rPr>
                <w:lang w:val="en-GB"/>
              </w:rPr>
            </w:pPr>
            <w:r w:rsidRPr="006A1340">
              <w:rPr>
                <w:rFonts w:ascii="Arial" w:hAnsi="Arial" w:cs="Arial"/>
                <w:color w:val="222222"/>
                <w:sz w:val="18"/>
                <w:szCs w:val="18"/>
                <w:lang w:val="en-GB"/>
              </w:rPr>
              <w:t>Statement by the subcontractor</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F56A92" w14:textId="77777777" w:rsidR="000B5DD8" w:rsidRPr="006A1340" w:rsidRDefault="000B5DD8" w:rsidP="000B5DD8">
            <w:pPr>
              <w:spacing w:before="135" w:after="135"/>
              <w:jc w:val="both"/>
              <w:textAlignment w:val="center"/>
              <w:rPr>
                <w:rFonts w:ascii="Arial" w:hAnsi="Arial" w:cs="Arial"/>
                <w:color w:val="000000"/>
                <w:position w:val="-2"/>
                <w:sz w:val="18"/>
                <w:szCs w:val="18"/>
                <w:lang w:val="en-GB"/>
              </w:rPr>
            </w:pPr>
            <w:r>
              <w:rPr>
                <w:rFonts w:ascii="Arial" w:hAnsi="Arial" w:cs="Arial"/>
                <w:color w:val="000000"/>
                <w:position w:val="-2"/>
                <w:sz w:val="18"/>
                <w:szCs w:val="18"/>
                <w:lang w:val="en-GB"/>
              </w:rPr>
              <w:t>Complete</w:t>
            </w:r>
            <w:r w:rsidRPr="006A1340">
              <w:rPr>
                <w:rFonts w:ascii="Arial" w:hAnsi="Arial" w:cs="Arial"/>
                <w:color w:val="000000"/>
                <w:position w:val="-2"/>
                <w:sz w:val="18"/>
                <w:szCs w:val="18"/>
                <w:lang w:val="en-GB"/>
              </w:rPr>
              <w:t xml:space="preserve">, </w:t>
            </w:r>
            <w:r w:rsidRPr="006A1340">
              <w:rPr>
                <w:rFonts w:ascii="Arial" w:hAnsi="Arial" w:cs="Arial"/>
                <w:position w:val="-2"/>
                <w:sz w:val="18"/>
                <w:szCs w:val="18"/>
                <w:lang w:val="en-GB"/>
              </w:rPr>
              <w:t>signed and stamped.</w:t>
            </w:r>
          </w:p>
          <w:p w14:paraId="6938BE11" w14:textId="67FC087B" w:rsidR="00D45137" w:rsidRPr="006A1340" w:rsidRDefault="000B5DD8" w:rsidP="004F1422">
            <w:pPr>
              <w:spacing w:before="135" w:after="135"/>
              <w:jc w:val="both"/>
              <w:textAlignment w:val="center"/>
              <w:rPr>
                <w:lang w:val="en-GB"/>
              </w:rPr>
            </w:pPr>
            <w:r>
              <w:rPr>
                <w:rFonts w:ascii="Arial" w:hAnsi="Arial" w:cs="Arial"/>
                <w:color w:val="000000"/>
                <w:position w:val="-2"/>
                <w:sz w:val="18"/>
                <w:szCs w:val="18"/>
                <w:u w:val="single"/>
                <w:lang w:val="en-GB"/>
              </w:rPr>
              <w:t>The f</w:t>
            </w:r>
            <w:r w:rsidRPr="006A1340">
              <w:rPr>
                <w:rFonts w:ascii="Arial" w:hAnsi="Arial" w:cs="Arial"/>
                <w:color w:val="000000"/>
                <w:position w:val="-2"/>
                <w:sz w:val="18"/>
                <w:szCs w:val="18"/>
                <w:u w:val="single"/>
                <w:lang w:val="en-GB"/>
              </w:rPr>
              <w:t xml:space="preserve">orm must be </w:t>
            </w:r>
            <w:r>
              <w:rPr>
                <w:rFonts w:ascii="Arial" w:hAnsi="Arial" w:cs="Arial"/>
                <w:color w:val="000000"/>
                <w:position w:val="-2"/>
                <w:sz w:val="18"/>
                <w:szCs w:val="18"/>
                <w:u w:val="single"/>
                <w:lang w:val="en-GB"/>
              </w:rPr>
              <w:t>up</w:t>
            </w:r>
            <w:r w:rsidRPr="006A1340">
              <w:rPr>
                <w:rFonts w:ascii="Arial" w:hAnsi="Arial" w:cs="Arial"/>
                <w:color w:val="000000"/>
                <w:position w:val="-2"/>
                <w:sz w:val="18"/>
                <w:szCs w:val="18"/>
                <w:u w:val="single"/>
                <w:lang w:val="en-GB"/>
              </w:rPr>
              <w:t xml:space="preserve">loaded in </w:t>
            </w:r>
            <w:r>
              <w:rPr>
                <w:rFonts w:ascii="Arial" w:hAnsi="Arial" w:cs="Arial"/>
                <w:color w:val="000000"/>
                <w:position w:val="-2"/>
                <w:sz w:val="18"/>
                <w:szCs w:val="18"/>
                <w:u w:val="single"/>
                <w:lang w:val="en-GB"/>
              </w:rPr>
              <w:t xml:space="preserve">the </w:t>
            </w:r>
            <w:r w:rsidRPr="006A1340">
              <w:rPr>
                <w:rFonts w:ascii="Arial" w:hAnsi="Arial" w:cs="Arial"/>
                <w:color w:val="000000"/>
                <w:position w:val="-2"/>
                <w:sz w:val="18"/>
                <w:szCs w:val="18"/>
                <w:u w:val="single"/>
                <w:lang w:val="en-GB"/>
              </w:rPr>
              <w:t>e-</w:t>
            </w:r>
            <w:proofErr w:type="spellStart"/>
            <w:r w:rsidRPr="006A1340">
              <w:rPr>
                <w:rFonts w:ascii="Arial" w:hAnsi="Arial" w:cs="Arial"/>
                <w:color w:val="000000"/>
                <w:position w:val="-2"/>
                <w:sz w:val="18"/>
                <w:szCs w:val="18"/>
                <w:u w:val="single"/>
                <w:lang w:val="en-GB"/>
              </w:rPr>
              <w:t>Oddaja</w:t>
            </w:r>
            <w:proofErr w:type="spellEnd"/>
            <w:r w:rsidRPr="006A1340">
              <w:rPr>
                <w:rFonts w:ascii="Arial" w:hAnsi="Arial" w:cs="Arial"/>
                <w:color w:val="000000"/>
                <w:position w:val="-2"/>
                <w:sz w:val="18"/>
                <w:szCs w:val="18"/>
                <w:u w:val="single"/>
                <w:lang w:val="en-GB"/>
              </w:rPr>
              <w:t xml:space="preserve"> application into the »</w:t>
            </w:r>
            <w:proofErr w:type="spellStart"/>
            <w:r w:rsidRPr="006A1340">
              <w:rPr>
                <w:rFonts w:ascii="Arial" w:hAnsi="Arial" w:cs="Arial"/>
                <w:color w:val="000000"/>
                <w:position w:val="-2"/>
                <w:sz w:val="18"/>
                <w:szCs w:val="18"/>
                <w:u w:val="single"/>
                <w:lang w:val="en-GB"/>
              </w:rPr>
              <w:t>Drugi</w:t>
            </w:r>
            <w:proofErr w:type="spellEnd"/>
            <w:r w:rsidRPr="006A1340">
              <w:rPr>
                <w:rFonts w:ascii="Arial" w:hAnsi="Arial" w:cs="Arial"/>
                <w:color w:val="000000"/>
                <w:position w:val="-2"/>
                <w:sz w:val="18"/>
                <w:szCs w:val="18"/>
                <w:u w:val="single"/>
                <w:lang w:val="en-GB"/>
              </w:rPr>
              <w:t xml:space="preserve"> </w:t>
            </w:r>
            <w:proofErr w:type="spellStart"/>
            <w:r w:rsidRPr="006A1340">
              <w:rPr>
                <w:rFonts w:ascii="Arial" w:hAnsi="Arial" w:cs="Arial"/>
                <w:color w:val="000000"/>
                <w:position w:val="-2"/>
                <w:sz w:val="18"/>
                <w:szCs w:val="18"/>
                <w:u w:val="single"/>
                <w:lang w:val="en-GB"/>
              </w:rPr>
              <w:t>dokumenti</w:t>
            </w:r>
            <w:proofErr w:type="spellEnd"/>
            <w:r w:rsidRPr="006A1340">
              <w:rPr>
                <w:rFonts w:ascii="Arial" w:hAnsi="Arial" w:cs="Arial"/>
                <w:color w:val="000000"/>
                <w:position w:val="-2"/>
                <w:sz w:val="18"/>
                <w:szCs w:val="18"/>
                <w:u w:val="single"/>
                <w:lang w:val="en-GB"/>
              </w:rPr>
              <w:t>«</w:t>
            </w:r>
            <w:r>
              <w:rPr>
                <w:rFonts w:ascii="Arial" w:hAnsi="Arial" w:cs="Arial"/>
                <w:color w:val="000000"/>
                <w:position w:val="-2"/>
                <w:sz w:val="18"/>
                <w:szCs w:val="18"/>
                <w:u w:val="single"/>
                <w:lang w:val="en-GB"/>
              </w:rPr>
              <w:t xml:space="preserve"> s</w:t>
            </w:r>
            <w:r w:rsidRPr="006A1340">
              <w:rPr>
                <w:rFonts w:ascii="Arial" w:hAnsi="Arial" w:cs="Arial"/>
                <w:color w:val="000000"/>
                <w:position w:val="-2"/>
                <w:sz w:val="18"/>
                <w:szCs w:val="18"/>
                <w:u w:val="single"/>
                <w:lang w:val="en-GB"/>
              </w:rPr>
              <w:t>ection</w:t>
            </w:r>
            <w:r>
              <w:rPr>
                <w:rFonts w:ascii="Arial" w:hAnsi="Arial" w:cs="Arial"/>
                <w:color w:val="000000"/>
                <w:position w:val="-2"/>
                <w:sz w:val="18"/>
                <w:szCs w:val="18"/>
                <w:u w:val="single"/>
                <w:lang w:val="en-GB"/>
              </w:rPr>
              <w:t>.</w:t>
            </w:r>
          </w:p>
        </w:tc>
      </w:tr>
      <w:tr w:rsidR="004F1422" w:rsidRPr="006A1340" w14:paraId="5C7A3B58"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34523C" w14:textId="77777777" w:rsidR="004F1422" w:rsidRPr="006A1340" w:rsidRDefault="004F1422" w:rsidP="004F1422">
            <w:pPr>
              <w:rPr>
                <w:lang w:val="en-GB"/>
              </w:rPr>
            </w:pPr>
            <w:r w:rsidRPr="006A1340">
              <w:rPr>
                <w:rFonts w:ascii="Arial" w:hAnsi="Arial" w:cs="Arial"/>
                <w:color w:val="000000"/>
                <w:position w:val="-2"/>
                <w:sz w:val="18"/>
                <w:szCs w:val="18"/>
                <w:lang w:val="en-GB"/>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437D4C" w14:textId="195CD285" w:rsidR="004F1422" w:rsidRPr="006A1340" w:rsidRDefault="009F5620" w:rsidP="004F1422">
            <w:pPr>
              <w:rPr>
                <w:lang w:val="en-GB"/>
              </w:rPr>
            </w:pPr>
            <w:r w:rsidRPr="006A1340">
              <w:rPr>
                <w:rFonts w:ascii="Arial" w:hAnsi="Arial" w:cs="Arial"/>
                <w:color w:val="000000"/>
                <w:position w:val="-2"/>
                <w:sz w:val="18"/>
                <w:szCs w:val="18"/>
                <w:lang w:val="en-GB"/>
              </w:rPr>
              <w:t>Statement of ownership shares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96864E" w14:textId="77777777" w:rsidR="000B5DD8" w:rsidRPr="006A1340" w:rsidRDefault="000B5DD8" w:rsidP="000B5DD8">
            <w:pPr>
              <w:spacing w:before="135" w:after="135"/>
              <w:jc w:val="both"/>
              <w:textAlignment w:val="center"/>
              <w:rPr>
                <w:rFonts w:ascii="Arial" w:hAnsi="Arial" w:cs="Arial"/>
                <w:color w:val="000000"/>
                <w:position w:val="-2"/>
                <w:sz w:val="18"/>
                <w:szCs w:val="18"/>
                <w:lang w:val="en-GB"/>
              </w:rPr>
            </w:pPr>
            <w:r>
              <w:rPr>
                <w:rFonts w:ascii="Arial" w:hAnsi="Arial" w:cs="Arial"/>
                <w:color w:val="000000"/>
                <w:position w:val="-2"/>
                <w:sz w:val="18"/>
                <w:szCs w:val="18"/>
                <w:lang w:val="en-GB"/>
              </w:rPr>
              <w:t>Complete</w:t>
            </w:r>
            <w:r w:rsidRPr="006A1340">
              <w:rPr>
                <w:rFonts w:ascii="Arial" w:hAnsi="Arial" w:cs="Arial"/>
                <w:color w:val="000000"/>
                <w:position w:val="-2"/>
                <w:sz w:val="18"/>
                <w:szCs w:val="18"/>
                <w:lang w:val="en-GB"/>
              </w:rPr>
              <w:t xml:space="preserve">, </w:t>
            </w:r>
            <w:r w:rsidRPr="006A1340">
              <w:rPr>
                <w:rFonts w:ascii="Arial" w:hAnsi="Arial" w:cs="Arial"/>
                <w:position w:val="-2"/>
                <w:sz w:val="18"/>
                <w:szCs w:val="18"/>
                <w:lang w:val="en-GB"/>
              </w:rPr>
              <w:t>signed and stamped.</w:t>
            </w:r>
          </w:p>
          <w:p w14:paraId="6B2A9A9C" w14:textId="298A5E2E" w:rsidR="00D45137" w:rsidRPr="006A1340" w:rsidRDefault="000B5DD8" w:rsidP="004F1422">
            <w:pPr>
              <w:spacing w:before="135" w:after="135"/>
              <w:jc w:val="both"/>
              <w:textAlignment w:val="center"/>
              <w:rPr>
                <w:lang w:val="en-GB"/>
              </w:rPr>
            </w:pPr>
            <w:r>
              <w:rPr>
                <w:rFonts w:ascii="Arial" w:hAnsi="Arial" w:cs="Arial"/>
                <w:color w:val="000000"/>
                <w:position w:val="-2"/>
                <w:sz w:val="18"/>
                <w:szCs w:val="18"/>
                <w:u w:val="single"/>
                <w:lang w:val="en-GB"/>
              </w:rPr>
              <w:t>The f</w:t>
            </w:r>
            <w:r w:rsidRPr="006A1340">
              <w:rPr>
                <w:rFonts w:ascii="Arial" w:hAnsi="Arial" w:cs="Arial"/>
                <w:color w:val="000000"/>
                <w:position w:val="-2"/>
                <w:sz w:val="18"/>
                <w:szCs w:val="18"/>
                <w:u w:val="single"/>
                <w:lang w:val="en-GB"/>
              </w:rPr>
              <w:t xml:space="preserve">orm must be </w:t>
            </w:r>
            <w:r>
              <w:rPr>
                <w:rFonts w:ascii="Arial" w:hAnsi="Arial" w:cs="Arial"/>
                <w:color w:val="000000"/>
                <w:position w:val="-2"/>
                <w:sz w:val="18"/>
                <w:szCs w:val="18"/>
                <w:u w:val="single"/>
                <w:lang w:val="en-GB"/>
              </w:rPr>
              <w:t>up</w:t>
            </w:r>
            <w:r w:rsidRPr="006A1340">
              <w:rPr>
                <w:rFonts w:ascii="Arial" w:hAnsi="Arial" w:cs="Arial"/>
                <w:color w:val="000000"/>
                <w:position w:val="-2"/>
                <w:sz w:val="18"/>
                <w:szCs w:val="18"/>
                <w:u w:val="single"/>
                <w:lang w:val="en-GB"/>
              </w:rPr>
              <w:t xml:space="preserve">loaded in </w:t>
            </w:r>
            <w:r>
              <w:rPr>
                <w:rFonts w:ascii="Arial" w:hAnsi="Arial" w:cs="Arial"/>
                <w:color w:val="000000"/>
                <w:position w:val="-2"/>
                <w:sz w:val="18"/>
                <w:szCs w:val="18"/>
                <w:u w:val="single"/>
                <w:lang w:val="en-GB"/>
              </w:rPr>
              <w:t xml:space="preserve">the </w:t>
            </w:r>
            <w:r w:rsidRPr="006A1340">
              <w:rPr>
                <w:rFonts w:ascii="Arial" w:hAnsi="Arial" w:cs="Arial"/>
                <w:color w:val="000000"/>
                <w:position w:val="-2"/>
                <w:sz w:val="18"/>
                <w:szCs w:val="18"/>
                <w:u w:val="single"/>
                <w:lang w:val="en-GB"/>
              </w:rPr>
              <w:t>e-</w:t>
            </w:r>
            <w:proofErr w:type="spellStart"/>
            <w:r w:rsidRPr="006A1340">
              <w:rPr>
                <w:rFonts w:ascii="Arial" w:hAnsi="Arial" w:cs="Arial"/>
                <w:color w:val="000000"/>
                <w:position w:val="-2"/>
                <w:sz w:val="18"/>
                <w:szCs w:val="18"/>
                <w:u w:val="single"/>
                <w:lang w:val="en-GB"/>
              </w:rPr>
              <w:t>Oddaja</w:t>
            </w:r>
            <w:proofErr w:type="spellEnd"/>
            <w:r w:rsidRPr="006A1340">
              <w:rPr>
                <w:rFonts w:ascii="Arial" w:hAnsi="Arial" w:cs="Arial"/>
                <w:color w:val="000000"/>
                <w:position w:val="-2"/>
                <w:sz w:val="18"/>
                <w:szCs w:val="18"/>
                <w:u w:val="single"/>
                <w:lang w:val="en-GB"/>
              </w:rPr>
              <w:t xml:space="preserve"> application into the »</w:t>
            </w:r>
            <w:proofErr w:type="spellStart"/>
            <w:r w:rsidRPr="006A1340">
              <w:rPr>
                <w:rFonts w:ascii="Arial" w:hAnsi="Arial" w:cs="Arial"/>
                <w:color w:val="000000"/>
                <w:position w:val="-2"/>
                <w:sz w:val="18"/>
                <w:szCs w:val="18"/>
                <w:u w:val="single"/>
                <w:lang w:val="en-GB"/>
              </w:rPr>
              <w:t>Drugi</w:t>
            </w:r>
            <w:proofErr w:type="spellEnd"/>
            <w:r w:rsidRPr="006A1340">
              <w:rPr>
                <w:rFonts w:ascii="Arial" w:hAnsi="Arial" w:cs="Arial"/>
                <w:color w:val="000000"/>
                <w:position w:val="-2"/>
                <w:sz w:val="18"/>
                <w:szCs w:val="18"/>
                <w:u w:val="single"/>
                <w:lang w:val="en-GB"/>
              </w:rPr>
              <w:t xml:space="preserve"> </w:t>
            </w:r>
            <w:proofErr w:type="spellStart"/>
            <w:r w:rsidRPr="006A1340">
              <w:rPr>
                <w:rFonts w:ascii="Arial" w:hAnsi="Arial" w:cs="Arial"/>
                <w:color w:val="000000"/>
                <w:position w:val="-2"/>
                <w:sz w:val="18"/>
                <w:szCs w:val="18"/>
                <w:u w:val="single"/>
                <w:lang w:val="en-GB"/>
              </w:rPr>
              <w:t>dokumenti</w:t>
            </w:r>
            <w:proofErr w:type="spellEnd"/>
            <w:r w:rsidRPr="006A1340">
              <w:rPr>
                <w:rFonts w:ascii="Arial" w:hAnsi="Arial" w:cs="Arial"/>
                <w:color w:val="000000"/>
                <w:position w:val="-2"/>
                <w:sz w:val="18"/>
                <w:szCs w:val="18"/>
                <w:u w:val="single"/>
                <w:lang w:val="en-GB"/>
              </w:rPr>
              <w:t>«</w:t>
            </w:r>
            <w:r>
              <w:rPr>
                <w:rFonts w:ascii="Arial" w:hAnsi="Arial" w:cs="Arial"/>
                <w:color w:val="000000"/>
                <w:position w:val="-2"/>
                <w:sz w:val="18"/>
                <w:szCs w:val="18"/>
                <w:u w:val="single"/>
                <w:lang w:val="en-GB"/>
              </w:rPr>
              <w:t xml:space="preserve"> s</w:t>
            </w:r>
            <w:r w:rsidRPr="006A1340">
              <w:rPr>
                <w:rFonts w:ascii="Arial" w:hAnsi="Arial" w:cs="Arial"/>
                <w:color w:val="000000"/>
                <w:position w:val="-2"/>
                <w:sz w:val="18"/>
                <w:szCs w:val="18"/>
                <w:u w:val="single"/>
                <w:lang w:val="en-GB"/>
              </w:rPr>
              <w:t>ection</w:t>
            </w:r>
            <w:r>
              <w:rPr>
                <w:rFonts w:ascii="Arial" w:hAnsi="Arial" w:cs="Arial"/>
                <w:color w:val="000000"/>
                <w:position w:val="-2"/>
                <w:sz w:val="18"/>
                <w:szCs w:val="18"/>
                <w:u w:val="single"/>
                <w:lang w:val="en-GB"/>
              </w:rPr>
              <w:t>.</w:t>
            </w:r>
          </w:p>
        </w:tc>
      </w:tr>
      <w:tr w:rsidR="00373158" w:rsidRPr="006A1340" w14:paraId="1DFAE22A"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5E3F0F" w14:textId="3CC338F4" w:rsidR="00373158" w:rsidRPr="006A1340" w:rsidRDefault="00373158" w:rsidP="004F1422">
            <w:pPr>
              <w:rPr>
                <w:rFonts w:ascii="Arial" w:hAnsi="Arial" w:cs="Arial"/>
                <w:color w:val="000000"/>
                <w:position w:val="-2"/>
                <w:sz w:val="18"/>
                <w:szCs w:val="18"/>
                <w:lang w:val="en-GB"/>
              </w:rPr>
            </w:pPr>
            <w:r w:rsidRPr="006A1340">
              <w:rPr>
                <w:rFonts w:ascii="Arial" w:hAnsi="Arial" w:cs="Arial"/>
                <w:color w:val="000000"/>
                <w:position w:val="-2"/>
                <w:sz w:val="18"/>
                <w:szCs w:val="18"/>
                <w:lang w:val="en-GB"/>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A5DEB2" w14:textId="3C4BCAA0" w:rsidR="00373158" w:rsidRPr="006A1340" w:rsidRDefault="00DC1655" w:rsidP="004F1422">
            <w:pPr>
              <w:rPr>
                <w:rFonts w:ascii="Arial" w:hAnsi="Arial" w:cs="Arial"/>
                <w:color w:val="000000"/>
                <w:position w:val="-2"/>
                <w:sz w:val="18"/>
                <w:szCs w:val="18"/>
                <w:lang w:val="en-GB"/>
              </w:rPr>
            </w:pPr>
            <w:r w:rsidRPr="006A1340">
              <w:rPr>
                <w:rFonts w:ascii="Arial" w:hAnsi="Arial" w:cs="Arial"/>
                <w:sz w:val="18"/>
                <w:szCs w:val="18"/>
                <w:lang w:val="en-GB"/>
              </w:rPr>
              <w:t>Specimen of bill of exchange statement for proper performance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EF0F6D" w14:textId="7255ACFE" w:rsidR="00373158" w:rsidRPr="006A1340" w:rsidRDefault="00D5772D" w:rsidP="004F1422">
            <w:pPr>
              <w:spacing w:before="135" w:after="135"/>
              <w:jc w:val="both"/>
              <w:textAlignment w:val="center"/>
              <w:rPr>
                <w:rFonts w:ascii="Arial" w:hAnsi="Arial" w:cs="Arial"/>
                <w:color w:val="000000"/>
                <w:position w:val="-2"/>
                <w:sz w:val="18"/>
                <w:szCs w:val="18"/>
                <w:lang w:val="en-GB"/>
              </w:rPr>
            </w:pPr>
            <w:r w:rsidRPr="006A1340">
              <w:rPr>
                <w:rFonts w:ascii="Arial" w:hAnsi="Arial" w:cs="Arial"/>
                <w:color w:val="000000"/>
                <w:position w:val="-2"/>
                <w:sz w:val="18"/>
                <w:szCs w:val="18"/>
                <w:lang w:val="en-GB"/>
              </w:rPr>
              <w:t>Initialized</w:t>
            </w:r>
          </w:p>
          <w:p w14:paraId="3A5D07A4" w14:textId="702EFA69" w:rsidR="00D45137" w:rsidRPr="006A1340" w:rsidRDefault="000B5DD8" w:rsidP="004F1422">
            <w:pPr>
              <w:spacing w:before="135" w:after="135"/>
              <w:jc w:val="both"/>
              <w:textAlignment w:val="center"/>
              <w:rPr>
                <w:rFonts w:ascii="Arial" w:hAnsi="Arial" w:cs="Arial"/>
                <w:color w:val="000000"/>
                <w:position w:val="-2"/>
                <w:sz w:val="18"/>
                <w:szCs w:val="18"/>
                <w:lang w:val="en-GB"/>
              </w:rPr>
            </w:pPr>
            <w:r>
              <w:rPr>
                <w:rFonts w:ascii="Arial" w:hAnsi="Arial" w:cs="Arial"/>
                <w:color w:val="000000"/>
                <w:position w:val="-2"/>
                <w:sz w:val="18"/>
                <w:szCs w:val="18"/>
                <w:u w:val="single"/>
                <w:lang w:val="en-GB"/>
              </w:rPr>
              <w:t>The f</w:t>
            </w:r>
            <w:r w:rsidRPr="006A1340">
              <w:rPr>
                <w:rFonts w:ascii="Arial" w:hAnsi="Arial" w:cs="Arial"/>
                <w:color w:val="000000"/>
                <w:position w:val="-2"/>
                <w:sz w:val="18"/>
                <w:szCs w:val="18"/>
                <w:u w:val="single"/>
                <w:lang w:val="en-GB"/>
              </w:rPr>
              <w:t xml:space="preserve">orm must be </w:t>
            </w:r>
            <w:r>
              <w:rPr>
                <w:rFonts w:ascii="Arial" w:hAnsi="Arial" w:cs="Arial"/>
                <w:color w:val="000000"/>
                <w:position w:val="-2"/>
                <w:sz w:val="18"/>
                <w:szCs w:val="18"/>
                <w:u w:val="single"/>
                <w:lang w:val="en-GB"/>
              </w:rPr>
              <w:t>up</w:t>
            </w:r>
            <w:r w:rsidRPr="006A1340">
              <w:rPr>
                <w:rFonts w:ascii="Arial" w:hAnsi="Arial" w:cs="Arial"/>
                <w:color w:val="000000"/>
                <w:position w:val="-2"/>
                <w:sz w:val="18"/>
                <w:szCs w:val="18"/>
                <w:u w:val="single"/>
                <w:lang w:val="en-GB"/>
              </w:rPr>
              <w:t xml:space="preserve">loaded in </w:t>
            </w:r>
            <w:r>
              <w:rPr>
                <w:rFonts w:ascii="Arial" w:hAnsi="Arial" w:cs="Arial"/>
                <w:color w:val="000000"/>
                <w:position w:val="-2"/>
                <w:sz w:val="18"/>
                <w:szCs w:val="18"/>
                <w:u w:val="single"/>
                <w:lang w:val="en-GB"/>
              </w:rPr>
              <w:t xml:space="preserve">the </w:t>
            </w:r>
            <w:r w:rsidRPr="006A1340">
              <w:rPr>
                <w:rFonts w:ascii="Arial" w:hAnsi="Arial" w:cs="Arial"/>
                <w:color w:val="000000"/>
                <w:position w:val="-2"/>
                <w:sz w:val="18"/>
                <w:szCs w:val="18"/>
                <w:u w:val="single"/>
                <w:lang w:val="en-GB"/>
              </w:rPr>
              <w:t>e-</w:t>
            </w:r>
            <w:proofErr w:type="spellStart"/>
            <w:r w:rsidRPr="006A1340">
              <w:rPr>
                <w:rFonts w:ascii="Arial" w:hAnsi="Arial" w:cs="Arial"/>
                <w:color w:val="000000"/>
                <w:position w:val="-2"/>
                <w:sz w:val="18"/>
                <w:szCs w:val="18"/>
                <w:u w:val="single"/>
                <w:lang w:val="en-GB"/>
              </w:rPr>
              <w:t>Oddaja</w:t>
            </w:r>
            <w:proofErr w:type="spellEnd"/>
            <w:r w:rsidRPr="006A1340">
              <w:rPr>
                <w:rFonts w:ascii="Arial" w:hAnsi="Arial" w:cs="Arial"/>
                <w:color w:val="000000"/>
                <w:position w:val="-2"/>
                <w:sz w:val="18"/>
                <w:szCs w:val="18"/>
                <w:u w:val="single"/>
                <w:lang w:val="en-GB"/>
              </w:rPr>
              <w:t xml:space="preserve"> application into the »</w:t>
            </w:r>
            <w:proofErr w:type="spellStart"/>
            <w:r w:rsidRPr="006A1340">
              <w:rPr>
                <w:rFonts w:ascii="Arial" w:hAnsi="Arial" w:cs="Arial"/>
                <w:color w:val="000000"/>
                <w:position w:val="-2"/>
                <w:sz w:val="18"/>
                <w:szCs w:val="18"/>
                <w:u w:val="single"/>
                <w:lang w:val="en-GB"/>
              </w:rPr>
              <w:t>Drugi</w:t>
            </w:r>
            <w:proofErr w:type="spellEnd"/>
            <w:r w:rsidRPr="006A1340">
              <w:rPr>
                <w:rFonts w:ascii="Arial" w:hAnsi="Arial" w:cs="Arial"/>
                <w:color w:val="000000"/>
                <w:position w:val="-2"/>
                <w:sz w:val="18"/>
                <w:szCs w:val="18"/>
                <w:u w:val="single"/>
                <w:lang w:val="en-GB"/>
              </w:rPr>
              <w:t xml:space="preserve"> </w:t>
            </w:r>
            <w:proofErr w:type="spellStart"/>
            <w:r w:rsidRPr="006A1340">
              <w:rPr>
                <w:rFonts w:ascii="Arial" w:hAnsi="Arial" w:cs="Arial"/>
                <w:color w:val="000000"/>
                <w:position w:val="-2"/>
                <w:sz w:val="18"/>
                <w:szCs w:val="18"/>
                <w:u w:val="single"/>
                <w:lang w:val="en-GB"/>
              </w:rPr>
              <w:t>dokumenti</w:t>
            </w:r>
            <w:proofErr w:type="spellEnd"/>
            <w:r w:rsidRPr="006A1340">
              <w:rPr>
                <w:rFonts w:ascii="Arial" w:hAnsi="Arial" w:cs="Arial"/>
                <w:color w:val="000000"/>
                <w:position w:val="-2"/>
                <w:sz w:val="18"/>
                <w:szCs w:val="18"/>
                <w:u w:val="single"/>
                <w:lang w:val="en-GB"/>
              </w:rPr>
              <w:t>«</w:t>
            </w:r>
            <w:r>
              <w:rPr>
                <w:rFonts w:ascii="Arial" w:hAnsi="Arial" w:cs="Arial"/>
                <w:color w:val="000000"/>
                <w:position w:val="-2"/>
                <w:sz w:val="18"/>
                <w:szCs w:val="18"/>
                <w:u w:val="single"/>
                <w:lang w:val="en-GB"/>
              </w:rPr>
              <w:t xml:space="preserve"> s</w:t>
            </w:r>
            <w:r w:rsidRPr="006A1340">
              <w:rPr>
                <w:rFonts w:ascii="Arial" w:hAnsi="Arial" w:cs="Arial"/>
                <w:color w:val="000000"/>
                <w:position w:val="-2"/>
                <w:sz w:val="18"/>
                <w:szCs w:val="18"/>
                <w:u w:val="single"/>
                <w:lang w:val="en-GB"/>
              </w:rPr>
              <w:t>ection</w:t>
            </w:r>
            <w:r>
              <w:rPr>
                <w:rFonts w:ascii="Arial" w:hAnsi="Arial" w:cs="Arial"/>
                <w:color w:val="000000"/>
                <w:position w:val="-2"/>
                <w:sz w:val="18"/>
                <w:szCs w:val="18"/>
                <w:u w:val="single"/>
                <w:lang w:val="en-GB"/>
              </w:rPr>
              <w:t>.</w:t>
            </w:r>
          </w:p>
        </w:tc>
      </w:tr>
      <w:tr w:rsidR="00373158" w:rsidRPr="006A1340" w14:paraId="6E49DF70"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675C46" w14:textId="286CBE5C" w:rsidR="00373158" w:rsidRPr="006A1340" w:rsidRDefault="00373158" w:rsidP="004F1422">
            <w:pPr>
              <w:rPr>
                <w:rFonts w:ascii="Arial" w:hAnsi="Arial" w:cs="Arial"/>
                <w:color w:val="000000"/>
                <w:position w:val="-2"/>
                <w:sz w:val="18"/>
                <w:szCs w:val="18"/>
                <w:lang w:val="en-GB"/>
              </w:rPr>
            </w:pPr>
            <w:r w:rsidRPr="006A1340">
              <w:rPr>
                <w:rFonts w:ascii="Arial" w:hAnsi="Arial" w:cs="Arial"/>
                <w:color w:val="000000"/>
                <w:position w:val="-2"/>
                <w:sz w:val="18"/>
                <w:szCs w:val="18"/>
                <w:lang w:val="en-GB"/>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4BA4DA" w14:textId="39FD8644" w:rsidR="00373158" w:rsidRPr="006A1340" w:rsidRDefault="00DC1655" w:rsidP="00DC1655">
            <w:pPr>
              <w:rPr>
                <w:rFonts w:ascii="Arial" w:hAnsi="Arial" w:cs="Arial"/>
                <w:color w:val="000000"/>
                <w:position w:val="-2"/>
                <w:sz w:val="18"/>
                <w:szCs w:val="18"/>
                <w:lang w:val="en-GB"/>
              </w:rPr>
            </w:pPr>
            <w:r w:rsidRPr="006A1340">
              <w:rPr>
                <w:rFonts w:ascii="Arial" w:hAnsi="Arial" w:cs="Arial"/>
                <w:sz w:val="18"/>
                <w:szCs w:val="18"/>
                <w:lang w:val="en-GB"/>
              </w:rPr>
              <w:t>Specimen of bill of exchange statement</w:t>
            </w:r>
            <w:r w:rsidRPr="006A1340">
              <w:rPr>
                <w:rFonts w:ascii="Arial" w:hAnsi="Arial" w:cs="Arial"/>
                <w:color w:val="000000"/>
                <w:sz w:val="18"/>
                <w:szCs w:val="18"/>
                <w:shd w:val="clear" w:color="auto" w:fill="FFFFFF"/>
                <w:lang w:val="en-GB"/>
              </w:rPr>
              <w:t> to remedy the defects within the warranty period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6D00E7" w14:textId="5BDA7313" w:rsidR="00D5772D" w:rsidRPr="006A1340" w:rsidRDefault="00D5772D" w:rsidP="00D5772D">
            <w:pPr>
              <w:spacing w:before="135" w:after="135"/>
              <w:jc w:val="both"/>
              <w:textAlignment w:val="center"/>
              <w:rPr>
                <w:rFonts w:ascii="Arial" w:hAnsi="Arial" w:cs="Arial"/>
                <w:color w:val="000000"/>
                <w:position w:val="-2"/>
                <w:sz w:val="18"/>
                <w:szCs w:val="18"/>
                <w:lang w:val="en-GB"/>
              </w:rPr>
            </w:pPr>
            <w:r w:rsidRPr="006A1340">
              <w:rPr>
                <w:rFonts w:ascii="Arial" w:hAnsi="Arial" w:cs="Arial"/>
                <w:color w:val="000000"/>
                <w:position w:val="-2"/>
                <w:sz w:val="18"/>
                <w:szCs w:val="18"/>
                <w:lang w:val="en-GB"/>
              </w:rPr>
              <w:t>Initialized</w:t>
            </w:r>
          </w:p>
          <w:p w14:paraId="58FFF43E" w14:textId="7DFB8B49" w:rsidR="00D45137" w:rsidRPr="006A1340" w:rsidRDefault="00AB2264" w:rsidP="004F1422">
            <w:pPr>
              <w:spacing w:before="135" w:after="135"/>
              <w:jc w:val="both"/>
              <w:textAlignment w:val="center"/>
              <w:rPr>
                <w:rFonts w:ascii="Arial" w:hAnsi="Arial" w:cs="Arial"/>
                <w:color w:val="000000"/>
                <w:position w:val="-2"/>
                <w:sz w:val="18"/>
                <w:szCs w:val="18"/>
                <w:lang w:val="en-GB"/>
              </w:rPr>
            </w:pPr>
            <w:r>
              <w:rPr>
                <w:rFonts w:ascii="Arial" w:hAnsi="Arial" w:cs="Arial"/>
                <w:color w:val="000000"/>
                <w:position w:val="-2"/>
                <w:sz w:val="18"/>
                <w:szCs w:val="18"/>
                <w:u w:val="single"/>
                <w:lang w:val="en-GB"/>
              </w:rPr>
              <w:lastRenderedPageBreak/>
              <w:t>The f</w:t>
            </w:r>
            <w:r w:rsidRPr="006A1340">
              <w:rPr>
                <w:rFonts w:ascii="Arial" w:hAnsi="Arial" w:cs="Arial"/>
                <w:color w:val="000000"/>
                <w:position w:val="-2"/>
                <w:sz w:val="18"/>
                <w:szCs w:val="18"/>
                <w:u w:val="single"/>
                <w:lang w:val="en-GB"/>
              </w:rPr>
              <w:t xml:space="preserve">orm must be </w:t>
            </w:r>
            <w:r>
              <w:rPr>
                <w:rFonts w:ascii="Arial" w:hAnsi="Arial" w:cs="Arial"/>
                <w:color w:val="000000"/>
                <w:position w:val="-2"/>
                <w:sz w:val="18"/>
                <w:szCs w:val="18"/>
                <w:u w:val="single"/>
                <w:lang w:val="en-GB"/>
              </w:rPr>
              <w:t>up</w:t>
            </w:r>
            <w:r w:rsidRPr="006A1340">
              <w:rPr>
                <w:rFonts w:ascii="Arial" w:hAnsi="Arial" w:cs="Arial"/>
                <w:color w:val="000000"/>
                <w:position w:val="-2"/>
                <w:sz w:val="18"/>
                <w:szCs w:val="18"/>
                <w:u w:val="single"/>
                <w:lang w:val="en-GB"/>
              </w:rPr>
              <w:t xml:space="preserve">loaded in </w:t>
            </w:r>
            <w:r>
              <w:rPr>
                <w:rFonts w:ascii="Arial" w:hAnsi="Arial" w:cs="Arial"/>
                <w:color w:val="000000"/>
                <w:position w:val="-2"/>
                <w:sz w:val="18"/>
                <w:szCs w:val="18"/>
                <w:u w:val="single"/>
                <w:lang w:val="en-GB"/>
              </w:rPr>
              <w:t xml:space="preserve">the </w:t>
            </w:r>
            <w:r w:rsidRPr="006A1340">
              <w:rPr>
                <w:rFonts w:ascii="Arial" w:hAnsi="Arial" w:cs="Arial"/>
                <w:color w:val="000000"/>
                <w:position w:val="-2"/>
                <w:sz w:val="18"/>
                <w:szCs w:val="18"/>
                <w:u w:val="single"/>
                <w:lang w:val="en-GB"/>
              </w:rPr>
              <w:t>e-</w:t>
            </w:r>
            <w:proofErr w:type="spellStart"/>
            <w:r w:rsidRPr="006A1340">
              <w:rPr>
                <w:rFonts w:ascii="Arial" w:hAnsi="Arial" w:cs="Arial"/>
                <w:color w:val="000000"/>
                <w:position w:val="-2"/>
                <w:sz w:val="18"/>
                <w:szCs w:val="18"/>
                <w:u w:val="single"/>
                <w:lang w:val="en-GB"/>
              </w:rPr>
              <w:t>Oddaja</w:t>
            </w:r>
            <w:proofErr w:type="spellEnd"/>
            <w:r w:rsidRPr="006A1340">
              <w:rPr>
                <w:rFonts w:ascii="Arial" w:hAnsi="Arial" w:cs="Arial"/>
                <w:color w:val="000000"/>
                <w:position w:val="-2"/>
                <w:sz w:val="18"/>
                <w:szCs w:val="18"/>
                <w:u w:val="single"/>
                <w:lang w:val="en-GB"/>
              </w:rPr>
              <w:t xml:space="preserve"> application into the »</w:t>
            </w:r>
            <w:proofErr w:type="spellStart"/>
            <w:r w:rsidRPr="006A1340">
              <w:rPr>
                <w:rFonts w:ascii="Arial" w:hAnsi="Arial" w:cs="Arial"/>
                <w:color w:val="000000"/>
                <w:position w:val="-2"/>
                <w:sz w:val="18"/>
                <w:szCs w:val="18"/>
                <w:u w:val="single"/>
                <w:lang w:val="en-GB"/>
              </w:rPr>
              <w:t>Drugi</w:t>
            </w:r>
            <w:proofErr w:type="spellEnd"/>
            <w:r w:rsidRPr="006A1340">
              <w:rPr>
                <w:rFonts w:ascii="Arial" w:hAnsi="Arial" w:cs="Arial"/>
                <w:color w:val="000000"/>
                <w:position w:val="-2"/>
                <w:sz w:val="18"/>
                <w:szCs w:val="18"/>
                <w:u w:val="single"/>
                <w:lang w:val="en-GB"/>
              </w:rPr>
              <w:t xml:space="preserve"> </w:t>
            </w:r>
            <w:proofErr w:type="spellStart"/>
            <w:r w:rsidRPr="006A1340">
              <w:rPr>
                <w:rFonts w:ascii="Arial" w:hAnsi="Arial" w:cs="Arial"/>
                <w:color w:val="000000"/>
                <w:position w:val="-2"/>
                <w:sz w:val="18"/>
                <w:szCs w:val="18"/>
                <w:u w:val="single"/>
                <w:lang w:val="en-GB"/>
              </w:rPr>
              <w:t>dokumenti</w:t>
            </w:r>
            <w:proofErr w:type="spellEnd"/>
            <w:r w:rsidRPr="006A1340">
              <w:rPr>
                <w:rFonts w:ascii="Arial" w:hAnsi="Arial" w:cs="Arial"/>
                <w:color w:val="000000"/>
                <w:position w:val="-2"/>
                <w:sz w:val="18"/>
                <w:szCs w:val="18"/>
                <w:u w:val="single"/>
                <w:lang w:val="en-GB"/>
              </w:rPr>
              <w:t>«</w:t>
            </w:r>
            <w:r>
              <w:rPr>
                <w:rFonts w:ascii="Arial" w:hAnsi="Arial" w:cs="Arial"/>
                <w:color w:val="000000"/>
                <w:position w:val="-2"/>
                <w:sz w:val="18"/>
                <w:szCs w:val="18"/>
                <w:u w:val="single"/>
                <w:lang w:val="en-GB"/>
              </w:rPr>
              <w:t xml:space="preserve"> s</w:t>
            </w:r>
            <w:r w:rsidRPr="006A1340">
              <w:rPr>
                <w:rFonts w:ascii="Arial" w:hAnsi="Arial" w:cs="Arial"/>
                <w:color w:val="000000"/>
                <w:position w:val="-2"/>
                <w:sz w:val="18"/>
                <w:szCs w:val="18"/>
                <w:u w:val="single"/>
                <w:lang w:val="en-GB"/>
              </w:rPr>
              <w:t>ection</w:t>
            </w:r>
            <w:r>
              <w:rPr>
                <w:rFonts w:ascii="Arial" w:hAnsi="Arial" w:cs="Arial"/>
                <w:color w:val="000000"/>
                <w:position w:val="-2"/>
                <w:sz w:val="18"/>
                <w:szCs w:val="18"/>
                <w:u w:val="single"/>
                <w:lang w:val="en-GB"/>
              </w:rPr>
              <w:t>.</w:t>
            </w:r>
          </w:p>
        </w:tc>
      </w:tr>
      <w:tr w:rsidR="004F1422" w:rsidRPr="006A1340" w14:paraId="3CE9F520"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4395BB" w14:textId="1DCA0841" w:rsidR="004F1422" w:rsidRPr="006A1340" w:rsidRDefault="00D5772D" w:rsidP="004F1422">
            <w:pPr>
              <w:rPr>
                <w:rFonts w:ascii="Arial" w:hAnsi="Arial" w:cs="Arial"/>
                <w:color w:val="000000"/>
                <w:position w:val="-2"/>
                <w:sz w:val="18"/>
                <w:szCs w:val="18"/>
                <w:lang w:val="en-GB"/>
              </w:rPr>
            </w:pPr>
            <w:r w:rsidRPr="006A1340">
              <w:rPr>
                <w:rFonts w:ascii="Arial" w:hAnsi="Arial" w:cs="Arial"/>
                <w:color w:val="000000"/>
                <w:position w:val="-2"/>
                <w:sz w:val="18"/>
                <w:szCs w:val="18"/>
                <w:lang w:val="en-GB"/>
              </w:rPr>
              <w:lastRenderedPageBreak/>
              <w:t>At</w:t>
            </w:r>
            <w:r w:rsidR="00AB2264">
              <w:rPr>
                <w:rFonts w:ascii="Arial" w:hAnsi="Arial" w:cs="Arial"/>
                <w:color w:val="000000"/>
                <w:position w:val="-2"/>
                <w:sz w:val="18"/>
                <w:szCs w:val="18"/>
                <w:lang w:val="en-GB"/>
              </w:rPr>
              <w:t>t</w:t>
            </w:r>
            <w:r w:rsidRPr="006A1340">
              <w:rPr>
                <w:rFonts w:ascii="Arial" w:hAnsi="Arial" w:cs="Arial"/>
                <w:color w:val="000000"/>
                <w:position w:val="-2"/>
                <w:sz w:val="18"/>
                <w:szCs w:val="18"/>
                <w:lang w:val="en-GB"/>
              </w:rPr>
              <w: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D3FCF4" w14:textId="68276177" w:rsidR="004F1422" w:rsidRPr="006A1340" w:rsidRDefault="004F1422" w:rsidP="00D166CE">
            <w:pPr>
              <w:rPr>
                <w:rFonts w:ascii="Arial" w:hAnsi="Arial" w:cs="Arial"/>
                <w:color w:val="000000"/>
                <w:position w:val="-2"/>
                <w:sz w:val="18"/>
                <w:szCs w:val="18"/>
                <w:lang w:val="en-GB"/>
              </w:rPr>
            </w:pPr>
            <w:r w:rsidRPr="006A1340">
              <w:rPr>
                <w:rFonts w:ascii="Arial" w:hAnsi="Arial" w:cs="Arial"/>
                <w:color w:val="000000"/>
                <w:position w:val="-2"/>
                <w:sz w:val="18"/>
                <w:szCs w:val="18"/>
                <w:lang w:val="en-GB"/>
              </w:rPr>
              <w:t>Te</w:t>
            </w:r>
            <w:r w:rsidR="00662D8C" w:rsidRPr="006A1340">
              <w:rPr>
                <w:rFonts w:ascii="Arial" w:hAnsi="Arial" w:cs="Arial"/>
                <w:color w:val="000000"/>
                <w:position w:val="-2"/>
                <w:sz w:val="18"/>
                <w:szCs w:val="18"/>
                <w:lang w:val="en-GB"/>
              </w:rPr>
              <w:t>chnical spe</w:t>
            </w:r>
            <w:r w:rsidR="00AB2264">
              <w:rPr>
                <w:rFonts w:ascii="Arial" w:hAnsi="Arial" w:cs="Arial"/>
                <w:color w:val="000000"/>
                <w:position w:val="-2"/>
                <w:sz w:val="18"/>
                <w:szCs w:val="18"/>
                <w:lang w:val="en-GB"/>
              </w:rPr>
              <w:t>c</w:t>
            </w:r>
            <w:r w:rsidR="00662D8C" w:rsidRPr="006A1340">
              <w:rPr>
                <w:rFonts w:ascii="Arial" w:hAnsi="Arial" w:cs="Arial"/>
                <w:color w:val="000000"/>
                <w:position w:val="-2"/>
                <w:sz w:val="18"/>
                <w:szCs w:val="18"/>
                <w:lang w:val="en-GB"/>
              </w:rPr>
              <w:t>ifi</w:t>
            </w:r>
            <w:r w:rsidR="00AB2264">
              <w:rPr>
                <w:rFonts w:ascii="Arial" w:hAnsi="Arial" w:cs="Arial"/>
                <w:color w:val="000000"/>
                <w:position w:val="-2"/>
                <w:sz w:val="18"/>
                <w:szCs w:val="18"/>
                <w:lang w:val="en-GB"/>
              </w:rPr>
              <w:t>c</w:t>
            </w:r>
            <w:r w:rsidR="00662D8C" w:rsidRPr="006A1340">
              <w:rPr>
                <w:rFonts w:ascii="Arial" w:hAnsi="Arial" w:cs="Arial"/>
                <w:color w:val="000000"/>
                <w:position w:val="-2"/>
                <w:sz w:val="18"/>
                <w:szCs w:val="18"/>
                <w:lang w:val="en-GB"/>
              </w:rPr>
              <w:t>a</w:t>
            </w:r>
            <w:r w:rsidR="00D166CE" w:rsidRPr="006A1340">
              <w:rPr>
                <w:rFonts w:ascii="Arial" w:hAnsi="Arial" w:cs="Arial"/>
                <w:color w:val="000000"/>
                <w:position w:val="-2"/>
                <w:sz w:val="18"/>
                <w:szCs w:val="18"/>
                <w:lang w:val="en-GB"/>
              </w:rPr>
              <w:t>t</w:t>
            </w:r>
            <w:r w:rsidR="00662D8C" w:rsidRPr="006A1340">
              <w:rPr>
                <w:rFonts w:ascii="Arial" w:hAnsi="Arial" w:cs="Arial"/>
                <w:color w:val="000000"/>
                <w:position w:val="-2"/>
                <w:sz w:val="18"/>
                <w:szCs w:val="18"/>
                <w:lang w:val="en-GB"/>
              </w:rPr>
              <w:t xml:space="preserve">ions of the </w:t>
            </w:r>
            <w:r w:rsidR="00CA1005">
              <w:rPr>
                <w:rFonts w:ascii="Arial" w:hAnsi="Arial" w:cs="Arial"/>
                <w:color w:val="000000"/>
                <w:sz w:val="18"/>
                <w:szCs w:val="18"/>
                <w:lang w:val="en-GB"/>
              </w:rPr>
              <w:t>Contracting Authority</w:t>
            </w:r>
            <w:r w:rsidRPr="006A1340">
              <w:rPr>
                <w:rFonts w:ascii="Arial" w:hAnsi="Arial" w:cs="Arial"/>
                <w:color w:val="000000"/>
                <w:position w:val="-2"/>
                <w:sz w:val="18"/>
                <w:szCs w:val="18"/>
                <w:lang w:val="en-GB"/>
              </w:rPr>
              <w:t xml:space="preserve"> (excel</w:t>
            </w:r>
            <w:r w:rsidR="00D5772D" w:rsidRPr="006A1340">
              <w:rPr>
                <w:rFonts w:ascii="Arial" w:hAnsi="Arial" w:cs="Arial"/>
                <w:color w:val="000000"/>
                <w:position w:val="-2"/>
                <w:sz w:val="18"/>
                <w:szCs w:val="18"/>
                <w:lang w:val="en-GB"/>
              </w:rPr>
              <w:t xml:space="preserve"> form</w:t>
            </w:r>
            <w:r w:rsidRPr="006A1340">
              <w:rPr>
                <w:rFonts w:ascii="Arial" w:hAnsi="Arial" w:cs="Arial"/>
                <w:color w:val="000000"/>
                <w:position w:val="-2"/>
                <w:sz w:val="18"/>
                <w:szCs w:val="18"/>
                <w:lang w:val="en-GB"/>
              </w:rPr>
              <w: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B78DDA" w14:textId="5D752693" w:rsidR="004F1422" w:rsidRPr="006A1340" w:rsidRDefault="00D5772D" w:rsidP="004F1422">
            <w:pPr>
              <w:spacing w:before="135" w:after="135"/>
              <w:jc w:val="both"/>
              <w:textAlignment w:val="center"/>
              <w:rPr>
                <w:rFonts w:ascii="Arial" w:hAnsi="Arial" w:cs="Arial"/>
                <w:color w:val="000000"/>
                <w:position w:val="-2"/>
                <w:sz w:val="18"/>
                <w:szCs w:val="18"/>
                <w:lang w:val="en-GB"/>
              </w:rPr>
            </w:pPr>
            <w:r w:rsidRPr="006A1340">
              <w:rPr>
                <w:rFonts w:ascii="Arial" w:hAnsi="Arial" w:cs="Arial"/>
                <w:color w:val="000000"/>
                <w:position w:val="-2"/>
                <w:sz w:val="18"/>
                <w:szCs w:val="18"/>
                <w:lang w:val="en-GB"/>
              </w:rPr>
              <w:t>Fulfilled</w:t>
            </w:r>
            <w:r w:rsidR="00C90471" w:rsidRPr="006A1340">
              <w:rPr>
                <w:rFonts w:ascii="Arial" w:hAnsi="Arial" w:cs="Arial"/>
                <w:color w:val="000000"/>
                <w:position w:val="-2"/>
                <w:sz w:val="18"/>
                <w:szCs w:val="18"/>
                <w:lang w:val="en-GB"/>
              </w:rPr>
              <w:t xml:space="preserve">, </w:t>
            </w:r>
            <w:r w:rsidRPr="006A1340">
              <w:rPr>
                <w:rFonts w:ascii="Arial" w:hAnsi="Arial" w:cs="Arial"/>
                <w:position w:val="-2"/>
                <w:sz w:val="18"/>
                <w:szCs w:val="18"/>
                <w:lang w:val="en-GB"/>
              </w:rPr>
              <w:t>signed and stamped.</w:t>
            </w:r>
          </w:p>
          <w:p w14:paraId="058E3DEA" w14:textId="79CD1A83" w:rsidR="00D45137" w:rsidRPr="006A1340" w:rsidRDefault="00BA7440" w:rsidP="004F1422">
            <w:pPr>
              <w:spacing w:before="135" w:after="135"/>
              <w:jc w:val="both"/>
              <w:textAlignment w:val="center"/>
              <w:rPr>
                <w:rFonts w:ascii="Arial" w:hAnsi="Arial" w:cs="Arial"/>
                <w:color w:val="000000"/>
                <w:position w:val="-2"/>
                <w:sz w:val="18"/>
                <w:szCs w:val="18"/>
                <w:lang w:val="en-GB"/>
              </w:rPr>
            </w:pPr>
            <w:r w:rsidRPr="006A1340">
              <w:rPr>
                <w:rFonts w:ascii="Arial" w:hAnsi="Arial" w:cs="Arial"/>
                <w:color w:val="000000"/>
                <w:position w:val="-2"/>
                <w:sz w:val="18"/>
                <w:szCs w:val="18"/>
                <w:u w:val="single"/>
                <w:lang w:val="en-GB"/>
              </w:rPr>
              <w:t>Form must be loaded in application e-</w:t>
            </w:r>
            <w:proofErr w:type="spellStart"/>
            <w:r w:rsidRPr="006A1340">
              <w:rPr>
                <w:rFonts w:ascii="Arial" w:hAnsi="Arial" w:cs="Arial"/>
                <w:color w:val="000000"/>
                <w:position w:val="-2"/>
                <w:sz w:val="18"/>
                <w:szCs w:val="18"/>
                <w:u w:val="single"/>
                <w:lang w:val="en-GB"/>
              </w:rPr>
              <w:t>Oddaja</w:t>
            </w:r>
            <w:proofErr w:type="spellEnd"/>
            <w:r w:rsidRPr="006A1340">
              <w:rPr>
                <w:rFonts w:ascii="Arial" w:hAnsi="Arial" w:cs="Arial"/>
                <w:color w:val="000000"/>
                <w:position w:val="-2"/>
                <w:sz w:val="18"/>
                <w:szCs w:val="18"/>
                <w:u w:val="single"/>
                <w:lang w:val="en-GB"/>
              </w:rPr>
              <w:t xml:space="preserve"> into the section »</w:t>
            </w:r>
            <w:proofErr w:type="spellStart"/>
            <w:r w:rsidRPr="006A1340">
              <w:rPr>
                <w:rFonts w:ascii="Arial" w:hAnsi="Arial" w:cs="Arial"/>
                <w:color w:val="000000"/>
                <w:position w:val="-2"/>
                <w:sz w:val="18"/>
                <w:szCs w:val="18"/>
                <w:u w:val="single"/>
                <w:lang w:val="en-GB"/>
              </w:rPr>
              <w:t>Drugi</w:t>
            </w:r>
            <w:proofErr w:type="spellEnd"/>
            <w:r w:rsidRPr="006A1340">
              <w:rPr>
                <w:rFonts w:ascii="Arial" w:hAnsi="Arial" w:cs="Arial"/>
                <w:color w:val="000000"/>
                <w:position w:val="-2"/>
                <w:sz w:val="18"/>
                <w:szCs w:val="18"/>
                <w:u w:val="single"/>
                <w:lang w:val="en-GB"/>
              </w:rPr>
              <w:t xml:space="preserve"> </w:t>
            </w:r>
            <w:proofErr w:type="spellStart"/>
            <w:r w:rsidRPr="006A1340">
              <w:rPr>
                <w:rFonts w:ascii="Arial" w:hAnsi="Arial" w:cs="Arial"/>
                <w:color w:val="000000"/>
                <w:position w:val="-2"/>
                <w:sz w:val="18"/>
                <w:szCs w:val="18"/>
                <w:u w:val="single"/>
                <w:lang w:val="en-GB"/>
              </w:rPr>
              <w:t>dokumenti</w:t>
            </w:r>
            <w:proofErr w:type="spellEnd"/>
            <w:r w:rsidRPr="006A1340">
              <w:rPr>
                <w:rFonts w:ascii="Arial" w:hAnsi="Arial" w:cs="Arial"/>
                <w:color w:val="000000"/>
                <w:position w:val="-2"/>
                <w:sz w:val="18"/>
                <w:szCs w:val="18"/>
                <w:u w:val="single"/>
                <w:lang w:val="en-GB"/>
              </w:rPr>
              <w:t>«.</w:t>
            </w:r>
          </w:p>
        </w:tc>
      </w:tr>
      <w:tr w:rsidR="004F1422" w:rsidRPr="006A1340" w14:paraId="2B74C471"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6DB286" w14:textId="68997345" w:rsidR="004F1422" w:rsidRPr="006A1340" w:rsidRDefault="00D5772D" w:rsidP="004F1422">
            <w:pPr>
              <w:rPr>
                <w:lang w:val="en-GB"/>
              </w:rPr>
            </w:pPr>
            <w:r w:rsidRPr="006A1340">
              <w:rPr>
                <w:rFonts w:ascii="Arial" w:hAnsi="Arial" w:cs="Arial"/>
                <w:color w:val="000000"/>
                <w:position w:val="-2"/>
                <w:sz w:val="18"/>
                <w:szCs w:val="18"/>
                <w:lang w:val="en-GB"/>
              </w:rPr>
              <w:t>At</w:t>
            </w:r>
            <w:r w:rsidR="00AB2264">
              <w:rPr>
                <w:rFonts w:ascii="Arial" w:hAnsi="Arial" w:cs="Arial"/>
                <w:color w:val="000000"/>
                <w:position w:val="-2"/>
                <w:sz w:val="18"/>
                <w:szCs w:val="18"/>
                <w:lang w:val="en-GB"/>
              </w:rPr>
              <w:t>t</w:t>
            </w:r>
            <w:r w:rsidRPr="006A1340">
              <w:rPr>
                <w:rFonts w:ascii="Arial" w:hAnsi="Arial" w:cs="Arial"/>
                <w:color w:val="000000"/>
                <w:position w:val="-2"/>
                <w:sz w:val="18"/>
                <w:szCs w:val="18"/>
                <w:lang w:val="en-GB"/>
              </w:rPr>
              <w: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66C014" w14:textId="4D871D68" w:rsidR="004F1422" w:rsidRPr="006A1340" w:rsidRDefault="00CC6916" w:rsidP="00CC6916">
            <w:pPr>
              <w:rPr>
                <w:rFonts w:ascii="Arial" w:hAnsi="Arial" w:cs="Arial"/>
                <w:bCs/>
                <w:sz w:val="18"/>
                <w:szCs w:val="18"/>
                <w:lang w:val="en-GB"/>
              </w:rPr>
            </w:pPr>
            <w:r w:rsidRPr="006A1340">
              <w:rPr>
                <w:rFonts w:ascii="Arial" w:hAnsi="Arial" w:cs="Arial"/>
                <w:position w:val="-2"/>
                <w:sz w:val="18"/>
                <w:szCs w:val="18"/>
                <w:lang w:val="en-GB"/>
              </w:rPr>
              <w:t>Draft</w:t>
            </w:r>
            <w:r w:rsidR="00BA7440" w:rsidRPr="006A1340">
              <w:rPr>
                <w:rFonts w:ascii="Arial" w:hAnsi="Arial" w:cs="Arial"/>
                <w:position w:val="-2"/>
                <w:sz w:val="18"/>
                <w:szCs w:val="18"/>
                <w:lang w:val="en-GB"/>
              </w:rPr>
              <w:t xml:space="preserve"> contract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F8F75D" w14:textId="675CCB36" w:rsidR="004F1422" w:rsidRPr="006A1340" w:rsidRDefault="00D5772D" w:rsidP="004F1422">
            <w:pPr>
              <w:spacing w:before="135" w:after="135"/>
              <w:jc w:val="both"/>
              <w:textAlignment w:val="center"/>
              <w:rPr>
                <w:rFonts w:ascii="Arial" w:hAnsi="Arial" w:cs="Arial"/>
                <w:color w:val="000000"/>
                <w:position w:val="-2"/>
                <w:sz w:val="18"/>
                <w:szCs w:val="18"/>
                <w:lang w:val="en-GB"/>
              </w:rPr>
            </w:pPr>
            <w:r w:rsidRPr="006A1340">
              <w:rPr>
                <w:rFonts w:ascii="Arial" w:hAnsi="Arial" w:cs="Arial"/>
                <w:color w:val="000000"/>
                <w:position w:val="-2"/>
                <w:sz w:val="18"/>
                <w:szCs w:val="18"/>
                <w:lang w:val="en-GB"/>
              </w:rPr>
              <w:t>Initialized</w:t>
            </w:r>
            <w:r w:rsidR="004F1422" w:rsidRPr="006A1340">
              <w:rPr>
                <w:rFonts w:ascii="Arial" w:hAnsi="Arial" w:cs="Arial"/>
                <w:position w:val="-2"/>
                <w:sz w:val="18"/>
                <w:szCs w:val="18"/>
                <w:lang w:val="en-GB"/>
              </w:rPr>
              <w:t xml:space="preserve">, </w:t>
            </w:r>
            <w:r w:rsidRPr="006A1340">
              <w:rPr>
                <w:rFonts w:ascii="Arial" w:hAnsi="Arial" w:cs="Arial"/>
                <w:position w:val="-2"/>
                <w:sz w:val="18"/>
                <w:szCs w:val="18"/>
                <w:lang w:val="en-GB"/>
              </w:rPr>
              <w:t>signed and</w:t>
            </w:r>
            <w:r w:rsidR="004F1422" w:rsidRPr="006A1340">
              <w:rPr>
                <w:rFonts w:ascii="Arial" w:hAnsi="Arial" w:cs="Arial"/>
                <w:position w:val="-2"/>
                <w:sz w:val="18"/>
                <w:szCs w:val="18"/>
                <w:lang w:val="en-GB"/>
              </w:rPr>
              <w:t xml:space="preserve"> </w:t>
            </w:r>
            <w:r w:rsidRPr="006A1340">
              <w:rPr>
                <w:rFonts w:ascii="Arial" w:hAnsi="Arial" w:cs="Arial"/>
                <w:position w:val="-2"/>
                <w:sz w:val="18"/>
                <w:szCs w:val="18"/>
                <w:lang w:val="en-GB"/>
              </w:rPr>
              <w:t>stamped</w:t>
            </w:r>
            <w:r w:rsidR="004F1422" w:rsidRPr="006A1340">
              <w:rPr>
                <w:rFonts w:ascii="Arial" w:hAnsi="Arial" w:cs="Arial"/>
                <w:position w:val="-2"/>
                <w:sz w:val="18"/>
                <w:szCs w:val="18"/>
                <w:lang w:val="en-GB"/>
              </w:rPr>
              <w:t>.</w:t>
            </w:r>
          </w:p>
          <w:p w14:paraId="25E3B3C8" w14:textId="66E16592" w:rsidR="00D45137" w:rsidRPr="006A1340" w:rsidRDefault="00AB2264" w:rsidP="004F1422">
            <w:pPr>
              <w:spacing w:before="135" w:after="135"/>
              <w:jc w:val="both"/>
              <w:textAlignment w:val="center"/>
              <w:rPr>
                <w:lang w:val="en-GB"/>
              </w:rPr>
            </w:pPr>
            <w:r>
              <w:rPr>
                <w:rFonts w:ascii="Arial" w:hAnsi="Arial" w:cs="Arial"/>
                <w:color w:val="000000"/>
                <w:position w:val="-2"/>
                <w:sz w:val="18"/>
                <w:szCs w:val="18"/>
                <w:u w:val="single"/>
                <w:lang w:val="en-GB"/>
              </w:rPr>
              <w:t>The f</w:t>
            </w:r>
            <w:r w:rsidRPr="006A1340">
              <w:rPr>
                <w:rFonts w:ascii="Arial" w:hAnsi="Arial" w:cs="Arial"/>
                <w:color w:val="000000"/>
                <w:position w:val="-2"/>
                <w:sz w:val="18"/>
                <w:szCs w:val="18"/>
                <w:u w:val="single"/>
                <w:lang w:val="en-GB"/>
              </w:rPr>
              <w:t xml:space="preserve">orm must be </w:t>
            </w:r>
            <w:r>
              <w:rPr>
                <w:rFonts w:ascii="Arial" w:hAnsi="Arial" w:cs="Arial"/>
                <w:color w:val="000000"/>
                <w:position w:val="-2"/>
                <w:sz w:val="18"/>
                <w:szCs w:val="18"/>
                <w:u w:val="single"/>
                <w:lang w:val="en-GB"/>
              </w:rPr>
              <w:t>up</w:t>
            </w:r>
            <w:r w:rsidRPr="006A1340">
              <w:rPr>
                <w:rFonts w:ascii="Arial" w:hAnsi="Arial" w:cs="Arial"/>
                <w:color w:val="000000"/>
                <w:position w:val="-2"/>
                <w:sz w:val="18"/>
                <w:szCs w:val="18"/>
                <w:u w:val="single"/>
                <w:lang w:val="en-GB"/>
              </w:rPr>
              <w:t xml:space="preserve">loaded in </w:t>
            </w:r>
            <w:r>
              <w:rPr>
                <w:rFonts w:ascii="Arial" w:hAnsi="Arial" w:cs="Arial"/>
                <w:color w:val="000000"/>
                <w:position w:val="-2"/>
                <w:sz w:val="18"/>
                <w:szCs w:val="18"/>
                <w:u w:val="single"/>
                <w:lang w:val="en-GB"/>
              </w:rPr>
              <w:t xml:space="preserve">the </w:t>
            </w:r>
            <w:r w:rsidRPr="006A1340">
              <w:rPr>
                <w:rFonts w:ascii="Arial" w:hAnsi="Arial" w:cs="Arial"/>
                <w:color w:val="000000"/>
                <w:position w:val="-2"/>
                <w:sz w:val="18"/>
                <w:szCs w:val="18"/>
                <w:u w:val="single"/>
                <w:lang w:val="en-GB"/>
              </w:rPr>
              <w:t>e-</w:t>
            </w:r>
            <w:proofErr w:type="spellStart"/>
            <w:r w:rsidRPr="006A1340">
              <w:rPr>
                <w:rFonts w:ascii="Arial" w:hAnsi="Arial" w:cs="Arial"/>
                <w:color w:val="000000"/>
                <w:position w:val="-2"/>
                <w:sz w:val="18"/>
                <w:szCs w:val="18"/>
                <w:u w:val="single"/>
                <w:lang w:val="en-GB"/>
              </w:rPr>
              <w:t>Oddaja</w:t>
            </w:r>
            <w:proofErr w:type="spellEnd"/>
            <w:r w:rsidRPr="006A1340">
              <w:rPr>
                <w:rFonts w:ascii="Arial" w:hAnsi="Arial" w:cs="Arial"/>
                <w:color w:val="000000"/>
                <w:position w:val="-2"/>
                <w:sz w:val="18"/>
                <w:szCs w:val="18"/>
                <w:u w:val="single"/>
                <w:lang w:val="en-GB"/>
              </w:rPr>
              <w:t xml:space="preserve"> application into the »</w:t>
            </w:r>
            <w:proofErr w:type="spellStart"/>
            <w:r w:rsidRPr="006A1340">
              <w:rPr>
                <w:rFonts w:ascii="Arial" w:hAnsi="Arial" w:cs="Arial"/>
                <w:color w:val="000000"/>
                <w:position w:val="-2"/>
                <w:sz w:val="18"/>
                <w:szCs w:val="18"/>
                <w:u w:val="single"/>
                <w:lang w:val="en-GB"/>
              </w:rPr>
              <w:t>Drugi</w:t>
            </w:r>
            <w:proofErr w:type="spellEnd"/>
            <w:r w:rsidRPr="006A1340">
              <w:rPr>
                <w:rFonts w:ascii="Arial" w:hAnsi="Arial" w:cs="Arial"/>
                <w:color w:val="000000"/>
                <w:position w:val="-2"/>
                <w:sz w:val="18"/>
                <w:szCs w:val="18"/>
                <w:u w:val="single"/>
                <w:lang w:val="en-GB"/>
              </w:rPr>
              <w:t xml:space="preserve"> </w:t>
            </w:r>
            <w:proofErr w:type="spellStart"/>
            <w:r w:rsidRPr="006A1340">
              <w:rPr>
                <w:rFonts w:ascii="Arial" w:hAnsi="Arial" w:cs="Arial"/>
                <w:color w:val="000000"/>
                <w:position w:val="-2"/>
                <w:sz w:val="18"/>
                <w:szCs w:val="18"/>
                <w:u w:val="single"/>
                <w:lang w:val="en-GB"/>
              </w:rPr>
              <w:t>dokumenti</w:t>
            </w:r>
            <w:proofErr w:type="spellEnd"/>
            <w:r w:rsidRPr="006A1340">
              <w:rPr>
                <w:rFonts w:ascii="Arial" w:hAnsi="Arial" w:cs="Arial"/>
                <w:color w:val="000000"/>
                <w:position w:val="-2"/>
                <w:sz w:val="18"/>
                <w:szCs w:val="18"/>
                <w:u w:val="single"/>
                <w:lang w:val="en-GB"/>
              </w:rPr>
              <w:t>«</w:t>
            </w:r>
            <w:r>
              <w:rPr>
                <w:rFonts w:ascii="Arial" w:hAnsi="Arial" w:cs="Arial"/>
                <w:color w:val="000000"/>
                <w:position w:val="-2"/>
                <w:sz w:val="18"/>
                <w:szCs w:val="18"/>
                <w:u w:val="single"/>
                <w:lang w:val="en-GB"/>
              </w:rPr>
              <w:t xml:space="preserve"> s</w:t>
            </w:r>
            <w:r w:rsidRPr="006A1340">
              <w:rPr>
                <w:rFonts w:ascii="Arial" w:hAnsi="Arial" w:cs="Arial"/>
                <w:color w:val="000000"/>
                <w:position w:val="-2"/>
                <w:sz w:val="18"/>
                <w:szCs w:val="18"/>
                <w:u w:val="single"/>
                <w:lang w:val="en-GB"/>
              </w:rPr>
              <w:t>ection</w:t>
            </w:r>
            <w:r>
              <w:rPr>
                <w:rFonts w:ascii="Arial" w:hAnsi="Arial" w:cs="Arial"/>
                <w:color w:val="000000"/>
                <w:position w:val="-2"/>
                <w:sz w:val="18"/>
                <w:szCs w:val="18"/>
                <w:u w:val="single"/>
                <w:lang w:val="en-GB"/>
              </w:rPr>
              <w:t>.</w:t>
            </w:r>
          </w:p>
        </w:tc>
      </w:tr>
    </w:tbl>
    <w:p w14:paraId="39A0F326" w14:textId="77777777" w:rsidR="004F1422" w:rsidRPr="006A1340" w:rsidRDefault="004F1422" w:rsidP="004F1422">
      <w:pPr>
        <w:rPr>
          <w:lang w:val="en-GB"/>
        </w:rPr>
        <w:sectPr w:rsidR="004F1422" w:rsidRPr="006A1340" w:rsidSect="004F1422">
          <w:headerReference w:type="default" r:id="rId8"/>
          <w:footerReference w:type="default" r:id="rId9"/>
          <w:pgSz w:w="11906" w:h="16838"/>
          <w:pgMar w:top="2127" w:right="1418" w:bottom="1418" w:left="1418" w:header="426" w:footer="680" w:gutter="0"/>
          <w:cols w:space="708"/>
          <w:docGrid w:linePitch="360"/>
        </w:sectPr>
      </w:pPr>
    </w:p>
    <w:p w14:paraId="6E9CD94F" w14:textId="77777777" w:rsidR="004F1422" w:rsidRPr="006A1340" w:rsidRDefault="004F1422" w:rsidP="004F1422">
      <w:pPr>
        <w:spacing w:after="0"/>
        <w:jc w:val="right"/>
        <w:rPr>
          <w:rFonts w:ascii="Arial" w:hAnsi="Arial" w:cs="Arial"/>
          <w:sz w:val="18"/>
          <w:szCs w:val="18"/>
          <w:lang w:val="en-GB"/>
        </w:rPr>
      </w:pPr>
    </w:p>
    <w:p w14:paraId="1249AA1B" w14:textId="1C53F940" w:rsidR="004F1422" w:rsidRPr="006A1340" w:rsidRDefault="000052E7" w:rsidP="004F1422">
      <w:pPr>
        <w:spacing w:after="0"/>
        <w:jc w:val="right"/>
        <w:rPr>
          <w:rFonts w:ascii="Arial" w:hAnsi="Arial" w:cs="Arial"/>
          <w:sz w:val="18"/>
          <w:szCs w:val="18"/>
          <w:lang w:val="en-GB"/>
        </w:rPr>
      </w:pPr>
      <w:r w:rsidRPr="006A1340">
        <w:rPr>
          <w:rFonts w:ascii="Arial" w:hAnsi="Arial" w:cs="Arial"/>
          <w:sz w:val="18"/>
          <w:szCs w:val="18"/>
          <w:lang w:val="en-GB"/>
        </w:rPr>
        <w:t>Form No.</w:t>
      </w:r>
      <w:r w:rsidR="004F1422" w:rsidRPr="006A1340">
        <w:rPr>
          <w:rFonts w:ascii="Arial" w:hAnsi="Arial" w:cs="Arial"/>
          <w:sz w:val="18"/>
          <w:szCs w:val="18"/>
          <w:lang w:val="en-GB"/>
        </w:rPr>
        <w:t>: 1</w:t>
      </w:r>
    </w:p>
    <w:p w14:paraId="2F0F91C5" w14:textId="48652D30" w:rsidR="004F1422" w:rsidRPr="006A1340" w:rsidRDefault="000052E7"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6A1340">
        <w:rPr>
          <w:rFonts w:ascii="Arial" w:hAnsi="Arial" w:cs="Arial"/>
          <w:lang w:val="en-GB"/>
        </w:rPr>
        <w:t>Offer</w:t>
      </w:r>
    </w:p>
    <w:p w14:paraId="035802BE" w14:textId="77777777" w:rsidR="004F1422" w:rsidRPr="006A1340" w:rsidRDefault="004F1422" w:rsidP="004F1422">
      <w:pPr>
        <w:spacing w:after="120"/>
        <w:rPr>
          <w:rFonts w:ascii="Arial" w:hAnsi="Arial" w:cs="Arial"/>
          <w:lang w:val="en-GB"/>
        </w:rPr>
      </w:pPr>
    </w:p>
    <w:p w14:paraId="35780E16" w14:textId="623571D6" w:rsidR="000052E7" w:rsidRPr="006A1340" w:rsidRDefault="000052E7" w:rsidP="000052E7">
      <w:pPr>
        <w:pStyle w:val="Naslov2"/>
        <w:jc w:val="both"/>
        <w:rPr>
          <w:b w:val="0"/>
          <w:sz w:val="18"/>
          <w:szCs w:val="18"/>
          <w:lang w:val="en-GB"/>
        </w:rPr>
      </w:pPr>
      <w:r w:rsidRPr="006A1340">
        <w:rPr>
          <w:b w:val="0"/>
          <w:sz w:val="18"/>
          <w:szCs w:val="18"/>
          <w:lang w:val="en-GB"/>
        </w:rPr>
        <w:t>On the basis of the invitation to tender</w:t>
      </w:r>
      <w:r w:rsidRPr="006A1340">
        <w:rPr>
          <w:sz w:val="18"/>
          <w:szCs w:val="18"/>
          <w:lang w:val="en-GB"/>
        </w:rPr>
        <w:t xml:space="preserve"> »The Purchase of Equipment for the needs of</w:t>
      </w:r>
      <w:r w:rsidRPr="006A1340">
        <w:rPr>
          <w:rFonts w:ascii="Arial" w:eastAsia="Times New Roman" w:hAnsi="Arial" w:cs="Arial"/>
          <w:color w:val="222222"/>
          <w:sz w:val="18"/>
          <w:szCs w:val="18"/>
          <w:lang w:val="en-GB" w:eastAsia="sl-SI"/>
        </w:rPr>
        <w:t xml:space="preserve"> Innorenew CoE Renewable materials and healthy environments research and innovation centre of excellence</w:t>
      </w:r>
      <w:r w:rsidRPr="006A1340">
        <w:rPr>
          <w:rFonts w:ascii="Arial" w:hAnsi="Arial" w:cs="Arial"/>
          <w:color w:val="000000"/>
          <w:sz w:val="18"/>
          <w:szCs w:val="18"/>
          <w:lang w:val="en-GB"/>
        </w:rPr>
        <w:t>«</w:t>
      </w:r>
      <w:r w:rsidRPr="006A1340">
        <w:rPr>
          <w:sz w:val="18"/>
          <w:szCs w:val="18"/>
          <w:lang w:val="en-GB"/>
        </w:rPr>
        <w:t xml:space="preserve"> </w:t>
      </w:r>
      <w:r w:rsidRPr="006A1340">
        <w:rPr>
          <w:b w:val="0"/>
          <w:sz w:val="18"/>
          <w:szCs w:val="18"/>
          <w:lang w:val="en-GB"/>
        </w:rPr>
        <w:t>we make an offer, as follows:</w:t>
      </w:r>
    </w:p>
    <w:p w14:paraId="2F3BB6A3" w14:textId="2DF7C291" w:rsidR="004F1422" w:rsidRPr="006A1340" w:rsidRDefault="004F1422" w:rsidP="004F1422">
      <w:pPr>
        <w:spacing w:before="225" w:after="225" w:line="240" w:lineRule="auto"/>
        <w:jc w:val="both"/>
        <w:rPr>
          <w:lang w:val="en-GB"/>
        </w:rPr>
      </w:pPr>
      <w:r w:rsidRPr="006A1340">
        <w:rPr>
          <w:rFonts w:ascii="Arial" w:hAnsi="Arial" w:cs="Arial"/>
          <w:b/>
          <w:bCs/>
          <w:color w:val="000000"/>
          <w:sz w:val="18"/>
          <w:szCs w:val="18"/>
          <w:lang w:val="en-GB"/>
        </w:rPr>
        <w:t xml:space="preserve">I. </w:t>
      </w:r>
      <w:r w:rsidR="000052E7" w:rsidRPr="006A1340">
        <w:rPr>
          <w:rFonts w:ascii="Arial" w:hAnsi="Arial" w:cs="Arial"/>
          <w:b/>
          <w:bCs/>
          <w:color w:val="000000"/>
          <w:sz w:val="18"/>
          <w:szCs w:val="18"/>
          <w:lang w:val="en-GB"/>
        </w:rPr>
        <w:t>Offer number</w:t>
      </w:r>
      <w:r w:rsidRPr="006A1340">
        <w:rPr>
          <w:rFonts w:ascii="Arial" w:hAnsi="Arial" w:cs="Arial"/>
          <w:b/>
          <w:bCs/>
          <w:color w:val="000000"/>
          <w:sz w:val="18"/>
          <w:szCs w:val="18"/>
          <w:lang w:val="en-GB"/>
        </w:rPr>
        <w:t>:</w:t>
      </w:r>
      <w:r w:rsidRPr="006A1340">
        <w:rPr>
          <w:rFonts w:ascii="Arial" w:hAnsi="Arial" w:cs="Arial"/>
          <w:color w:val="000000"/>
          <w:sz w:val="18"/>
          <w:szCs w:val="18"/>
          <w:lang w:val="en-GB"/>
        </w:rPr>
        <w:t> </w:t>
      </w:r>
      <w:r w:rsidRPr="006A1340">
        <w:rPr>
          <w:rFonts w:ascii="Arial" w:hAnsi="Arial" w:cs="Arial"/>
          <w:color w:val="000000"/>
          <w:sz w:val="18"/>
          <w:szCs w:val="18"/>
          <w:u w:val="single"/>
          <w:lang w:val="en-GB"/>
        </w:rPr>
        <w:t>_______________</w:t>
      </w:r>
    </w:p>
    <w:tbl>
      <w:tblPr>
        <w:tblW w:w="8670" w:type="dxa"/>
        <w:tblInd w:w="108" w:type="dxa"/>
        <w:tblLook w:val="04A0" w:firstRow="1" w:lastRow="0" w:firstColumn="1" w:lastColumn="0" w:noHBand="0" w:noVBand="1"/>
      </w:tblPr>
      <w:tblGrid>
        <w:gridCol w:w="2385"/>
        <w:gridCol w:w="6285"/>
      </w:tblGrid>
      <w:tr w:rsidR="004F1422" w:rsidRPr="006A1340" w14:paraId="7A241A5A" w14:textId="77777777" w:rsidTr="004F1422">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0DA4F7A" w14:textId="1A000F18" w:rsidR="004F1422" w:rsidRPr="006A1340" w:rsidRDefault="000052E7" w:rsidP="004F1422">
            <w:pPr>
              <w:jc w:val="right"/>
              <w:rPr>
                <w:lang w:val="en-GB"/>
              </w:rPr>
            </w:pPr>
            <w:r w:rsidRPr="006A1340">
              <w:rPr>
                <w:rFonts w:ascii="Arial" w:hAnsi="Arial" w:cs="Arial"/>
                <w:b/>
                <w:bCs/>
                <w:color w:val="000000"/>
                <w:position w:val="-2"/>
                <w:sz w:val="18"/>
                <w:szCs w:val="18"/>
                <w:shd w:val="clear" w:color="auto" w:fill="CCCCCC"/>
                <w:lang w:val="en-GB"/>
              </w:rPr>
              <w:t>NAME OF THE BIDDER</w:t>
            </w:r>
            <w:r w:rsidR="004F1422" w:rsidRPr="006A1340">
              <w:rPr>
                <w:rFonts w:ascii="Arial" w:hAnsi="Arial" w:cs="Arial"/>
                <w:b/>
                <w:bCs/>
                <w:color w:val="000000"/>
                <w:position w:val="-2"/>
                <w:sz w:val="18"/>
                <w:szCs w:val="18"/>
                <w:shd w:val="clear" w:color="auto" w:fill="CCCCCC"/>
                <w:lang w:val="en-GB"/>
              </w:rPr>
              <w:t>:</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27C100" w14:textId="77777777" w:rsidR="004F1422" w:rsidRPr="006A1340" w:rsidRDefault="004F1422" w:rsidP="004F1422">
            <w:pPr>
              <w:rPr>
                <w:lang w:val="en-GB"/>
              </w:rPr>
            </w:pPr>
            <w:r w:rsidRPr="006A1340">
              <w:rPr>
                <w:rFonts w:ascii="Arial" w:hAnsi="Arial" w:cs="Arial"/>
                <w:color w:val="000000"/>
                <w:position w:val="-2"/>
                <w:sz w:val="18"/>
                <w:szCs w:val="18"/>
                <w:lang w:val="en-GB"/>
              </w:rPr>
              <w:t> </w:t>
            </w:r>
          </w:p>
        </w:tc>
      </w:tr>
      <w:tr w:rsidR="004F1422" w:rsidRPr="006A1340" w14:paraId="6283CFAC" w14:textId="77777777" w:rsidTr="004F1422">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613EA8D" w14:textId="0DBDDA3D" w:rsidR="004F1422" w:rsidRPr="006A1340" w:rsidRDefault="000052E7" w:rsidP="004F1422">
            <w:pPr>
              <w:jc w:val="right"/>
              <w:rPr>
                <w:lang w:val="en-GB"/>
              </w:rPr>
            </w:pPr>
            <w:r w:rsidRPr="006A1340">
              <w:rPr>
                <w:rFonts w:ascii="Arial" w:hAnsi="Arial" w:cs="Arial"/>
                <w:b/>
                <w:bCs/>
                <w:color w:val="000000"/>
                <w:position w:val="-2"/>
                <w:sz w:val="18"/>
                <w:szCs w:val="18"/>
                <w:shd w:val="clear" w:color="auto" w:fill="CCCCCC"/>
                <w:lang w:val="en-GB"/>
              </w:rPr>
              <w:t>ADDRESS OF THE BIDDER</w:t>
            </w:r>
            <w:r w:rsidR="004F1422" w:rsidRPr="006A1340">
              <w:rPr>
                <w:rFonts w:ascii="Arial" w:hAnsi="Arial" w:cs="Arial"/>
                <w:b/>
                <w:bCs/>
                <w:color w:val="000000"/>
                <w:position w:val="-2"/>
                <w:sz w:val="18"/>
                <w:szCs w:val="18"/>
                <w:shd w:val="clear" w:color="auto" w:fill="CCCCCC"/>
                <w:lang w:val="en-GB"/>
              </w:rPr>
              <w:t>:</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1A06CD" w14:textId="77777777" w:rsidR="004F1422" w:rsidRPr="006A1340" w:rsidRDefault="004F1422" w:rsidP="004F1422">
            <w:pPr>
              <w:rPr>
                <w:lang w:val="en-GB"/>
              </w:rPr>
            </w:pPr>
            <w:r w:rsidRPr="006A1340">
              <w:rPr>
                <w:rFonts w:ascii="Arial" w:hAnsi="Arial" w:cs="Arial"/>
                <w:color w:val="000000"/>
                <w:position w:val="-2"/>
                <w:sz w:val="18"/>
                <w:szCs w:val="18"/>
                <w:lang w:val="en-GB"/>
              </w:rPr>
              <w:t> </w:t>
            </w:r>
          </w:p>
        </w:tc>
      </w:tr>
    </w:tbl>
    <w:p w14:paraId="75C2D438" w14:textId="70026F3F" w:rsidR="004F1422" w:rsidRPr="006A1340" w:rsidRDefault="004620A5" w:rsidP="004F1422">
      <w:pPr>
        <w:spacing w:before="225" w:after="225" w:line="240" w:lineRule="auto"/>
        <w:jc w:val="both"/>
        <w:rPr>
          <w:lang w:val="en-GB"/>
        </w:rPr>
      </w:pPr>
      <w:r w:rsidRPr="006A1340">
        <w:rPr>
          <w:rFonts w:ascii="Arial" w:hAnsi="Arial" w:cs="Arial"/>
          <w:color w:val="000000"/>
          <w:sz w:val="18"/>
          <w:szCs w:val="18"/>
          <w:lang w:val="en-GB"/>
        </w:rPr>
        <w:t>We are submitting</w:t>
      </w:r>
      <w:r w:rsidR="004F1422" w:rsidRPr="006A1340">
        <w:rPr>
          <w:rFonts w:ascii="Arial" w:hAnsi="Arial" w:cs="Arial"/>
          <w:color w:val="000000"/>
          <w:sz w:val="18"/>
          <w:szCs w:val="18"/>
          <w:lang w:val="en-GB"/>
        </w:rPr>
        <w:t xml:space="preserve"> </w:t>
      </w:r>
      <w:r w:rsidRPr="006A1340">
        <w:rPr>
          <w:rFonts w:ascii="Arial" w:hAnsi="Arial" w:cs="Arial"/>
          <w:color w:val="000000"/>
          <w:sz w:val="18"/>
          <w:szCs w:val="18"/>
          <w:lang w:val="en-GB"/>
        </w:rPr>
        <w:t>th</w:t>
      </w:r>
      <w:r w:rsidR="00AB2264">
        <w:rPr>
          <w:rFonts w:ascii="Arial" w:hAnsi="Arial" w:cs="Arial"/>
          <w:color w:val="000000"/>
          <w:sz w:val="18"/>
          <w:szCs w:val="18"/>
          <w:lang w:val="en-GB"/>
        </w:rPr>
        <w:t>is</w:t>
      </w:r>
      <w:r w:rsidRPr="006A1340">
        <w:rPr>
          <w:rFonts w:ascii="Arial" w:hAnsi="Arial" w:cs="Arial"/>
          <w:color w:val="000000"/>
          <w:sz w:val="18"/>
          <w:szCs w:val="18"/>
          <w:lang w:val="en-GB"/>
        </w:rPr>
        <w:t xml:space="preserve"> offer </w:t>
      </w:r>
      <w:r w:rsidR="004F1422" w:rsidRPr="006A1340">
        <w:rPr>
          <w:rFonts w:ascii="Arial" w:hAnsi="Arial" w:cs="Arial"/>
          <w:color w:val="000000"/>
          <w:sz w:val="18"/>
          <w:szCs w:val="18"/>
          <w:lang w:val="en-GB"/>
        </w:rPr>
        <w:t>(</w:t>
      </w:r>
      <w:r w:rsidRPr="006A1340">
        <w:rPr>
          <w:rFonts w:ascii="Arial" w:hAnsi="Arial" w:cs="Arial"/>
          <w:sz w:val="18"/>
          <w:szCs w:val="18"/>
          <w:lang w:val="en-GB"/>
        </w:rPr>
        <w:t>please mark the appropriate box and fill out the data, when applicable</w:t>
      </w:r>
      <w:r w:rsidR="004F1422" w:rsidRPr="006A1340">
        <w:rPr>
          <w:rFonts w:ascii="Arial" w:hAnsi="Arial" w:cs="Arial"/>
          <w:color w:val="000000"/>
          <w:sz w:val="18"/>
          <w:szCs w:val="18"/>
          <w:lang w:val="en-GB"/>
        </w:rPr>
        <w:t>):</w:t>
      </w:r>
    </w:p>
    <w:p w14:paraId="4E546746" w14:textId="3DCD9533" w:rsidR="004F1422" w:rsidRPr="006A1340" w:rsidRDefault="004F1422" w:rsidP="004F1422">
      <w:pPr>
        <w:spacing w:before="225" w:after="225" w:line="240" w:lineRule="auto"/>
        <w:jc w:val="both"/>
        <w:rPr>
          <w:lang w:val="en-GB"/>
        </w:rPr>
      </w:pPr>
      <w:r w:rsidRPr="006A1340">
        <w:rPr>
          <w:lang w:val="en-GB"/>
        </w:rPr>
        <w:fldChar w:fldCharType="begin">
          <w:ffData>
            <w:name w:val="cbox15a5a322842900"/>
            <w:enabled/>
            <w:calcOnExit w:val="0"/>
            <w:checkBox>
              <w:sizeAuto/>
              <w:default w:val="0"/>
            </w:checkBox>
          </w:ffData>
        </w:fldChar>
      </w:r>
      <w:bookmarkStart w:id="0" w:name="cbox15a5a322842900"/>
      <w:r w:rsidRPr="006A1340">
        <w:rPr>
          <w:lang w:val="en-GB"/>
        </w:rPr>
        <w:instrText xml:space="preserve"> FORMCHECKBOX </w:instrText>
      </w:r>
      <w:r w:rsidR="009A6CAE">
        <w:rPr>
          <w:lang w:val="en-GB"/>
        </w:rPr>
      </w:r>
      <w:r w:rsidR="009A6CAE">
        <w:rPr>
          <w:lang w:val="en-GB"/>
        </w:rPr>
        <w:fldChar w:fldCharType="separate"/>
      </w:r>
      <w:r w:rsidRPr="006A1340">
        <w:rPr>
          <w:lang w:val="en-GB"/>
        </w:rPr>
        <w:fldChar w:fldCharType="end"/>
      </w:r>
      <w:bookmarkEnd w:id="0"/>
      <w:r w:rsidRPr="006A1340">
        <w:rPr>
          <w:rFonts w:ascii="Arial" w:hAnsi="Arial" w:cs="Arial"/>
          <w:color w:val="000000"/>
          <w:sz w:val="18"/>
          <w:szCs w:val="18"/>
          <w:lang w:val="en-GB"/>
        </w:rPr>
        <w:t> </w:t>
      </w:r>
      <w:r w:rsidR="007F712D" w:rsidRPr="006A1340">
        <w:rPr>
          <w:rFonts w:ascii="Arial" w:hAnsi="Arial" w:cs="Arial"/>
          <w:color w:val="000000"/>
          <w:sz w:val="18"/>
          <w:szCs w:val="18"/>
          <w:lang w:val="en-GB"/>
        </w:rPr>
        <w:t>individually</w:t>
      </w:r>
    </w:p>
    <w:p w14:paraId="170AB6E2" w14:textId="2872C298" w:rsidR="004F1422" w:rsidRPr="006A1340" w:rsidRDefault="004F1422" w:rsidP="004F1422">
      <w:pPr>
        <w:spacing w:before="225" w:after="225" w:line="240" w:lineRule="auto"/>
        <w:jc w:val="both"/>
        <w:rPr>
          <w:lang w:val="en-GB"/>
        </w:rPr>
      </w:pPr>
      <w:r w:rsidRPr="006A1340">
        <w:rPr>
          <w:lang w:val="en-GB"/>
        </w:rPr>
        <w:fldChar w:fldCharType="begin">
          <w:ffData>
            <w:name w:val="cbox15a5a322842bc3"/>
            <w:enabled/>
            <w:calcOnExit w:val="0"/>
            <w:checkBox>
              <w:sizeAuto/>
              <w:default w:val="0"/>
            </w:checkBox>
          </w:ffData>
        </w:fldChar>
      </w:r>
      <w:bookmarkStart w:id="1" w:name="cbox15a5a322842bc3"/>
      <w:r w:rsidRPr="006A1340">
        <w:rPr>
          <w:lang w:val="en-GB"/>
        </w:rPr>
        <w:instrText xml:space="preserve"> FORMCHECKBOX </w:instrText>
      </w:r>
      <w:r w:rsidR="009A6CAE">
        <w:rPr>
          <w:lang w:val="en-GB"/>
        </w:rPr>
      </w:r>
      <w:r w:rsidR="009A6CAE">
        <w:rPr>
          <w:lang w:val="en-GB"/>
        </w:rPr>
        <w:fldChar w:fldCharType="separate"/>
      </w:r>
      <w:r w:rsidRPr="006A1340">
        <w:rPr>
          <w:lang w:val="en-GB"/>
        </w:rPr>
        <w:fldChar w:fldCharType="end"/>
      </w:r>
      <w:bookmarkEnd w:id="1"/>
      <w:r w:rsidRPr="006A1340">
        <w:rPr>
          <w:rFonts w:ascii="Arial" w:hAnsi="Arial" w:cs="Arial"/>
          <w:color w:val="000000"/>
          <w:sz w:val="18"/>
          <w:szCs w:val="18"/>
          <w:lang w:val="en-GB"/>
        </w:rPr>
        <w:t> </w:t>
      </w:r>
      <w:r w:rsidR="00CD2915" w:rsidRPr="006A1340">
        <w:rPr>
          <w:rFonts w:ascii="Arial" w:hAnsi="Arial" w:cs="Arial"/>
          <w:color w:val="000000"/>
          <w:sz w:val="18"/>
          <w:szCs w:val="18"/>
          <w:lang w:val="en-GB"/>
        </w:rPr>
        <w:t xml:space="preserve">with </w:t>
      </w:r>
      <w:r w:rsidR="00CD2915" w:rsidRPr="006A1340">
        <w:rPr>
          <w:rFonts w:ascii="Arial" w:hAnsi="Arial" w:cs="Arial"/>
          <w:iCs/>
          <w:color w:val="000000"/>
          <w:sz w:val="18"/>
          <w:szCs w:val="18"/>
          <w:lang w:val="en-GB"/>
        </w:rPr>
        <w:t xml:space="preserve">partners in a </w:t>
      </w:r>
      <w:r w:rsidR="00AB2264" w:rsidRPr="006A1340">
        <w:rPr>
          <w:rFonts w:ascii="Arial" w:hAnsi="Arial" w:cs="Arial"/>
          <w:iCs/>
          <w:color w:val="000000"/>
          <w:sz w:val="18"/>
          <w:szCs w:val="18"/>
          <w:lang w:val="en-GB"/>
        </w:rPr>
        <w:t>join</w:t>
      </w:r>
      <w:r w:rsidR="00AB2264">
        <w:rPr>
          <w:rFonts w:ascii="Arial" w:hAnsi="Arial" w:cs="Arial"/>
          <w:iCs/>
          <w:color w:val="000000"/>
          <w:sz w:val="18"/>
          <w:szCs w:val="18"/>
          <w:lang w:val="en-GB"/>
        </w:rPr>
        <w:t>t</w:t>
      </w:r>
      <w:r w:rsidR="00AB2264" w:rsidRPr="006A1340">
        <w:rPr>
          <w:rFonts w:ascii="Arial" w:hAnsi="Arial" w:cs="Arial"/>
          <w:iCs/>
          <w:color w:val="000000"/>
          <w:sz w:val="18"/>
          <w:szCs w:val="18"/>
          <w:lang w:val="en-GB"/>
        </w:rPr>
        <w:t xml:space="preserve"> </w:t>
      </w:r>
      <w:r w:rsidR="00CD2915" w:rsidRPr="006A1340">
        <w:rPr>
          <w:rFonts w:ascii="Arial" w:hAnsi="Arial" w:cs="Arial"/>
          <w:iCs/>
          <w:color w:val="000000"/>
          <w:sz w:val="18"/>
          <w:szCs w:val="18"/>
          <w:lang w:val="en-GB"/>
        </w:rPr>
        <w:t>venture</w:t>
      </w:r>
      <w:r w:rsidR="00CD2915" w:rsidRPr="006A1340">
        <w:rPr>
          <w:rFonts w:ascii="Arial" w:hAnsi="Arial" w:cs="Arial"/>
          <w:color w:val="000000"/>
          <w:sz w:val="18"/>
          <w:szCs w:val="18"/>
          <w:lang w:val="en-GB"/>
        </w:rPr>
        <w:t xml:space="preserve"> </w:t>
      </w:r>
      <w:r w:rsidRPr="006A1340">
        <w:rPr>
          <w:rFonts w:ascii="Arial" w:hAnsi="Arial" w:cs="Arial"/>
          <w:color w:val="000000"/>
          <w:sz w:val="18"/>
          <w:szCs w:val="18"/>
          <w:lang w:val="en-GB"/>
        </w:rPr>
        <w:t>(</w:t>
      </w:r>
      <w:r w:rsidR="00CC6916" w:rsidRPr="006A1340">
        <w:rPr>
          <w:rFonts w:ascii="Arial" w:hAnsi="Arial" w:cs="Arial"/>
          <w:color w:val="000000"/>
          <w:sz w:val="18"/>
          <w:szCs w:val="18"/>
          <w:lang w:val="en-GB"/>
        </w:rPr>
        <w:t>name of the partner</w:t>
      </w:r>
      <w:r w:rsidRPr="006A1340">
        <w:rPr>
          <w:rFonts w:ascii="Arial" w:hAnsi="Arial" w:cs="Arial"/>
          <w:color w:val="000000"/>
          <w:sz w:val="18"/>
          <w:szCs w:val="18"/>
          <w:lang w:val="en-GB"/>
        </w:rPr>
        <w:t>): ___________________________________</w:t>
      </w:r>
    </w:p>
    <w:p w14:paraId="1116B666" w14:textId="32D2BA28" w:rsidR="004F1422" w:rsidRPr="006A1340" w:rsidRDefault="004F1422" w:rsidP="004F1422">
      <w:pPr>
        <w:spacing w:before="225" w:after="225" w:line="240" w:lineRule="auto"/>
        <w:jc w:val="both"/>
        <w:rPr>
          <w:lang w:val="en-GB"/>
        </w:rPr>
      </w:pPr>
      <w:r w:rsidRPr="006A1340">
        <w:rPr>
          <w:lang w:val="en-GB"/>
        </w:rPr>
        <w:fldChar w:fldCharType="begin">
          <w:ffData>
            <w:name w:val="cbox15a5a322842ea6"/>
            <w:enabled/>
            <w:calcOnExit w:val="0"/>
            <w:checkBox>
              <w:sizeAuto/>
              <w:default w:val="0"/>
            </w:checkBox>
          </w:ffData>
        </w:fldChar>
      </w:r>
      <w:bookmarkStart w:id="2" w:name="cbox15a5a322842ea6"/>
      <w:r w:rsidRPr="006A1340">
        <w:rPr>
          <w:lang w:val="en-GB"/>
        </w:rPr>
        <w:instrText xml:space="preserve"> FORMCHECKBOX </w:instrText>
      </w:r>
      <w:r w:rsidR="009A6CAE">
        <w:rPr>
          <w:lang w:val="en-GB"/>
        </w:rPr>
      </w:r>
      <w:r w:rsidR="009A6CAE">
        <w:rPr>
          <w:lang w:val="en-GB"/>
        </w:rPr>
        <w:fldChar w:fldCharType="separate"/>
      </w:r>
      <w:r w:rsidRPr="006A1340">
        <w:rPr>
          <w:lang w:val="en-GB"/>
        </w:rPr>
        <w:fldChar w:fldCharType="end"/>
      </w:r>
      <w:bookmarkEnd w:id="2"/>
      <w:r w:rsidRPr="006A1340">
        <w:rPr>
          <w:rFonts w:ascii="Arial" w:hAnsi="Arial" w:cs="Arial"/>
          <w:color w:val="000000"/>
          <w:sz w:val="18"/>
          <w:szCs w:val="18"/>
          <w:lang w:val="en-GB"/>
        </w:rPr>
        <w:t> </w:t>
      </w:r>
      <w:r w:rsidR="007F712D" w:rsidRPr="006A1340">
        <w:rPr>
          <w:rFonts w:ascii="Arial" w:hAnsi="Arial" w:cs="Arial"/>
          <w:color w:val="000000"/>
          <w:sz w:val="18"/>
          <w:szCs w:val="18"/>
          <w:lang w:val="en-GB"/>
        </w:rPr>
        <w:t>with subcontractors</w:t>
      </w:r>
      <w:r w:rsidRPr="006A1340">
        <w:rPr>
          <w:rFonts w:ascii="Arial" w:hAnsi="Arial" w:cs="Arial"/>
          <w:color w:val="000000"/>
          <w:sz w:val="18"/>
          <w:szCs w:val="18"/>
          <w:lang w:val="en-GB"/>
        </w:rPr>
        <w:t xml:space="preserve"> (</w:t>
      </w:r>
      <w:r w:rsidR="00CC6916" w:rsidRPr="006A1340">
        <w:rPr>
          <w:rFonts w:ascii="Arial" w:hAnsi="Arial" w:cs="Arial"/>
          <w:color w:val="000000"/>
          <w:sz w:val="18"/>
          <w:szCs w:val="18"/>
          <w:lang w:val="en-GB"/>
        </w:rPr>
        <w:t>name of</w:t>
      </w:r>
      <w:r w:rsidR="007F712D" w:rsidRPr="006A1340">
        <w:rPr>
          <w:rFonts w:ascii="Arial" w:hAnsi="Arial" w:cs="Arial"/>
          <w:color w:val="000000"/>
          <w:sz w:val="18"/>
          <w:szCs w:val="18"/>
          <w:lang w:val="en-GB"/>
        </w:rPr>
        <w:t xml:space="preserve"> the subcontractor</w:t>
      </w:r>
      <w:r w:rsidRPr="006A1340">
        <w:rPr>
          <w:rFonts w:ascii="Arial" w:hAnsi="Arial" w:cs="Arial"/>
          <w:color w:val="000000"/>
          <w:sz w:val="18"/>
          <w:szCs w:val="18"/>
          <w:lang w:val="en-GB"/>
        </w:rPr>
        <w:t>): ________________________________</w:t>
      </w:r>
    </w:p>
    <w:p w14:paraId="2F6026AC" w14:textId="12E18E70" w:rsidR="004F1422" w:rsidRPr="006A1340" w:rsidRDefault="004F1422" w:rsidP="004F1422">
      <w:pPr>
        <w:spacing w:before="225" w:after="225" w:line="240" w:lineRule="auto"/>
        <w:jc w:val="both"/>
        <w:rPr>
          <w:rFonts w:ascii="Arial" w:hAnsi="Arial" w:cs="Arial"/>
          <w:color w:val="000000"/>
          <w:sz w:val="18"/>
          <w:szCs w:val="18"/>
          <w:lang w:val="en-GB"/>
        </w:rPr>
      </w:pPr>
      <w:r w:rsidRPr="006A1340">
        <w:rPr>
          <w:lang w:val="en-GB"/>
        </w:rPr>
        <w:fldChar w:fldCharType="begin">
          <w:ffData>
            <w:name w:val="cbox15a5a322843189"/>
            <w:enabled/>
            <w:calcOnExit w:val="0"/>
            <w:checkBox>
              <w:sizeAuto/>
              <w:default w:val="0"/>
            </w:checkBox>
          </w:ffData>
        </w:fldChar>
      </w:r>
      <w:bookmarkStart w:id="3" w:name="cbox15a5a322843189"/>
      <w:r w:rsidRPr="006A1340">
        <w:rPr>
          <w:lang w:val="en-GB"/>
        </w:rPr>
        <w:instrText xml:space="preserve"> FORMCHECKBOX </w:instrText>
      </w:r>
      <w:r w:rsidR="009A6CAE">
        <w:rPr>
          <w:lang w:val="en-GB"/>
        </w:rPr>
      </w:r>
      <w:r w:rsidR="009A6CAE">
        <w:rPr>
          <w:lang w:val="en-GB"/>
        </w:rPr>
        <w:fldChar w:fldCharType="separate"/>
      </w:r>
      <w:r w:rsidRPr="006A1340">
        <w:rPr>
          <w:lang w:val="en-GB"/>
        </w:rPr>
        <w:fldChar w:fldCharType="end"/>
      </w:r>
      <w:bookmarkEnd w:id="3"/>
      <w:r w:rsidRPr="006A1340">
        <w:rPr>
          <w:rFonts w:ascii="Arial" w:hAnsi="Arial" w:cs="Arial"/>
          <w:color w:val="000000"/>
          <w:sz w:val="18"/>
          <w:szCs w:val="18"/>
          <w:lang w:val="en-GB"/>
        </w:rPr>
        <w:t>  </w:t>
      </w:r>
      <w:r w:rsidR="007F712D" w:rsidRPr="006A1340">
        <w:rPr>
          <w:rFonts w:ascii="Arial" w:hAnsi="Arial" w:cs="Arial"/>
          <w:color w:val="000000"/>
          <w:sz w:val="18"/>
          <w:szCs w:val="18"/>
          <w:lang w:val="en-GB"/>
        </w:rPr>
        <w:t xml:space="preserve">by using the capacities of other entities </w:t>
      </w:r>
      <w:r w:rsidRPr="006A1340">
        <w:rPr>
          <w:rFonts w:ascii="Arial" w:hAnsi="Arial" w:cs="Arial"/>
          <w:color w:val="000000"/>
          <w:sz w:val="18"/>
          <w:szCs w:val="18"/>
          <w:lang w:val="en-GB"/>
        </w:rPr>
        <w:t>(</w:t>
      </w:r>
      <w:r w:rsidR="007F712D" w:rsidRPr="006A1340">
        <w:rPr>
          <w:rFonts w:ascii="Arial" w:hAnsi="Arial" w:cs="Arial"/>
          <w:color w:val="000000"/>
          <w:sz w:val="18"/>
          <w:szCs w:val="18"/>
          <w:lang w:val="en-GB"/>
        </w:rPr>
        <w:t>name of the entity</w:t>
      </w:r>
      <w:r w:rsidRPr="006A1340">
        <w:rPr>
          <w:rFonts w:ascii="Arial" w:hAnsi="Arial" w:cs="Arial"/>
          <w:color w:val="000000"/>
          <w:sz w:val="18"/>
          <w:szCs w:val="18"/>
          <w:lang w:val="en-GB"/>
        </w:rPr>
        <w:t>): _____________________________</w:t>
      </w:r>
    </w:p>
    <w:p w14:paraId="0A0053D3" w14:textId="77777777" w:rsidR="004620A5" w:rsidRPr="006A1340" w:rsidRDefault="004620A5" w:rsidP="004F1422">
      <w:pPr>
        <w:spacing w:before="225" w:after="225" w:line="240" w:lineRule="auto"/>
        <w:jc w:val="both"/>
        <w:rPr>
          <w:rFonts w:ascii="Arial" w:hAnsi="Arial" w:cs="Arial"/>
          <w:color w:val="000000"/>
          <w:sz w:val="18"/>
          <w:szCs w:val="18"/>
          <w:lang w:val="en-GB"/>
        </w:rPr>
      </w:pPr>
    </w:p>
    <w:p w14:paraId="16B85021" w14:textId="03A91E69" w:rsidR="004F1422" w:rsidRPr="006A1340" w:rsidRDefault="004620A5" w:rsidP="004F1422">
      <w:pPr>
        <w:spacing w:before="225" w:after="225" w:line="240" w:lineRule="auto"/>
        <w:jc w:val="both"/>
        <w:rPr>
          <w:rFonts w:ascii="Arial" w:hAnsi="Arial" w:cs="Arial"/>
          <w:color w:val="000000"/>
          <w:sz w:val="18"/>
          <w:szCs w:val="18"/>
          <w:lang w:val="en-GB"/>
        </w:rPr>
      </w:pPr>
      <w:r w:rsidRPr="006A1340">
        <w:rPr>
          <w:rFonts w:ascii="Arial" w:hAnsi="Arial" w:cs="Arial"/>
          <w:color w:val="000000"/>
          <w:sz w:val="18"/>
          <w:szCs w:val="18"/>
          <w:lang w:val="en-GB"/>
        </w:rPr>
        <w:t xml:space="preserve">We are bidding for the following lots </w:t>
      </w:r>
      <w:r w:rsidR="004F1422" w:rsidRPr="006A1340">
        <w:rPr>
          <w:rFonts w:ascii="Arial" w:hAnsi="Arial" w:cs="Arial"/>
          <w:color w:val="000000"/>
          <w:sz w:val="18"/>
          <w:szCs w:val="18"/>
          <w:lang w:val="en-GB"/>
        </w:rPr>
        <w:t>(</w:t>
      </w:r>
      <w:r w:rsidRPr="006A1340">
        <w:rPr>
          <w:rFonts w:ascii="Arial" w:hAnsi="Arial" w:cs="Arial"/>
          <w:sz w:val="18"/>
          <w:szCs w:val="18"/>
          <w:lang w:val="en-GB"/>
        </w:rPr>
        <w:t>please mark the appropriate box, when applicable</w:t>
      </w:r>
      <w:r w:rsidR="004F1422" w:rsidRPr="006A1340">
        <w:rPr>
          <w:rFonts w:ascii="Arial" w:hAnsi="Arial" w:cs="Arial"/>
          <w:color w:val="000000"/>
          <w:sz w:val="18"/>
          <w:szCs w:val="18"/>
          <w:lang w:val="en-GB"/>
        </w:rPr>
        <w:t>):</w:t>
      </w:r>
    </w:p>
    <w:p w14:paraId="37E6CBF1" w14:textId="3234D62A" w:rsidR="004F1422" w:rsidRPr="006A1340" w:rsidRDefault="004F1422" w:rsidP="004F1422">
      <w:pPr>
        <w:spacing w:before="225" w:after="225" w:line="240" w:lineRule="auto"/>
        <w:jc w:val="both"/>
        <w:rPr>
          <w:rFonts w:ascii="Arial" w:hAnsi="Arial" w:cs="Arial"/>
          <w:sz w:val="18"/>
          <w:szCs w:val="18"/>
          <w:lang w:val="en-GB"/>
        </w:rPr>
      </w:pPr>
      <w:r w:rsidRPr="006A1340">
        <w:rPr>
          <w:rFonts w:ascii="Arial" w:hAnsi="Arial" w:cs="Arial"/>
          <w:sz w:val="18"/>
          <w:szCs w:val="18"/>
          <w:lang w:val="en-GB"/>
        </w:rPr>
        <w:fldChar w:fldCharType="begin">
          <w:ffData>
            <w:name w:val="cbox15a5a322842900"/>
            <w:enabled/>
            <w:calcOnExit w:val="0"/>
            <w:checkBox>
              <w:sizeAuto/>
              <w:default w:val="0"/>
            </w:checkBox>
          </w:ffData>
        </w:fldChar>
      </w:r>
      <w:r w:rsidRPr="006A1340">
        <w:rPr>
          <w:rFonts w:ascii="Arial" w:hAnsi="Arial" w:cs="Arial"/>
          <w:sz w:val="18"/>
          <w:szCs w:val="18"/>
          <w:lang w:val="en-GB"/>
        </w:rPr>
        <w:instrText xml:space="preserve"> FORMCHECKBOX </w:instrText>
      </w:r>
      <w:r w:rsidR="009A6CAE">
        <w:rPr>
          <w:rFonts w:ascii="Arial" w:hAnsi="Arial" w:cs="Arial"/>
          <w:sz w:val="18"/>
          <w:szCs w:val="18"/>
          <w:lang w:val="en-GB"/>
        </w:rPr>
      </w:r>
      <w:r w:rsidR="009A6CAE">
        <w:rPr>
          <w:rFonts w:ascii="Arial" w:hAnsi="Arial" w:cs="Arial"/>
          <w:sz w:val="18"/>
          <w:szCs w:val="18"/>
          <w:lang w:val="en-GB"/>
        </w:rPr>
        <w:fldChar w:fldCharType="separate"/>
      </w:r>
      <w:r w:rsidRPr="006A1340">
        <w:rPr>
          <w:rFonts w:ascii="Arial" w:hAnsi="Arial" w:cs="Arial"/>
          <w:sz w:val="18"/>
          <w:szCs w:val="18"/>
          <w:lang w:val="en-GB"/>
        </w:rPr>
        <w:fldChar w:fldCharType="end"/>
      </w:r>
      <w:r w:rsidRPr="006A1340">
        <w:rPr>
          <w:rFonts w:ascii="Arial" w:hAnsi="Arial" w:cs="Arial"/>
          <w:sz w:val="18"/>
          <w:szCs w:val="18"/>
          <w:lang w:val="en-GB"/>
        </w:rPr>
        <w:t xml:space="preserve"> </w:t>
      </w:r>
      <w:r w:rsidR="0011614D" w:rsidRPr="006A1340">
        <w:rPr>
          <w:rFonts w:ascii="Arial" w:hAnsi="Arial" w:cs="Arial"/>
          <w:sz w:val="18"/>
          <w:szCs w:val="18"/>
          <w:lang w:val="en-GB"/>
        </w:rPr>
        <w:t xml:space="preserve">Lot No. </w:t>
      </w:r>
      <w:r w:rsidRPr="006A1340">
        <w:rPr>
          <w:rFonts w:ascii="Arial" w:hAnsi="Arial" w:cs="Arial"/>
          <w:sz w:val="18"/>
          <w:szCs w:val="18"/>
          <w:lang w:val="en-GB"/>
        </w:rPr>
        <w:t xml:space="preserve"> 1</w:t>
      </w:r>
      <w:r w:rsidRPr="006A1340">
        <w:rPr>
          <w:rFonts w:ascii="Arial" w:hAnsi="Arial" w:cs="Arial"/>
          <w:sz w:val="18"/>
          <w:szCs w:val="18"/>
          <w:lang w:val="en-GB"/>
        </w:rPr>
        <w:tab/>
      </w:r>
      <w:r w:rsidR="001A1A0E" w:rsidRPr="006A1340">
        <w:rPr>
          <w:rFonts w:ascii="Arial" w:hAnsi="Arial" w:cs="Arial"/>
          <w:sz w:val="18"/>
          <w:szCs w:val="18"/>
          <w:lang w:val="en-GB"/>
        </w:rPr>
        <w:tab/>
      </w:r>
      <w:r w:rsidR="006D7EE3" w:rsidRPr="006A1340">
        <w:rPr>
          <w:rFonts w:ascii="Arial" w:hAnsi="Arial" w:cs="Arial"/>
          <w:sz w:val="18"/>
          <w:szCs w:val="18"/>
          <w:lang w:val="en-GB"/>
        </w:rPr>
        <w:fldChar w:fldCharType="begin">
          <w:ffData>
            <w:name w:val="cbox15a5a322842900"/>
            <w:enabled/>
            <w:calcOnExit w:val="0"/>
            <w:checkBox>
              <w:sizeAuto/>
              <w:default w:val="0"/>
            </w:checkBox>
          </w:ffData>
        </w:fldChar>
      </w:r>
      <w:r w:rsidR="006D7EE3" w:rsidRPr="006A1340">
        <w:rPr>
          <w:rFonts w:ascii="Arial" w:hAnsi="Arial" w:cs="Arial"/>
          <w:sz w:val="18"/>
          <w:szCs w:val="18"/>
          <w:lang w:val="en-GB"/>
        </w:rPr>
        <w:instrText xml:space="preserve"> FORMCHECKBOX </w:instrText>
      </w:r>
      <w:r w:rsidR="009A6CAE">
        <w:rPr>
          <w:rFonts w:ascii="Arial" w:hAnsi="Arial" w:cs="Arial"/>
          <w:sz w:val="18"/>
          <w:szCs w:val="18"/>
          <w:lang w:val="en-GB"/>
        </w:rPr>
      </w:r>
      <w:r w:rsidR="009A6CAE">
        <w:rPr>
          <w:rFonts w:ascii="Arial" w:hAnsi="Arial" w:cs="Arial"/>
          <w:sz w:val="18"/>
          <w:szCs w:val="18"/>
          <w:lang w:val="en-GB"/>
        </w:rPr>
        <w:fldChar w:fldCharType="separate"/>
      </w:r>
      <w:r w:rsidR="006D7EE3" w:rsidRPr="006A1340">
        <w:rPr>
          <w:rFonts w:ascii="Arial" w:hAnsi="Arial" w:cs="Arial"/>
          <w:sz w:val="18"/>
          <w:szCs w:val="18"/>
          <w:lang w:val="en-GB"/>
        </w:rPr>
        <w:fldChar w:fldCharType="end"/>
      </w:r>
      <w:r w:rsidR="006D7EE3" w:rsidRPr="006A1340">
        <w:rPr>
          <w:rFonts w:ascii="Arial" w:hAnsi="Arial" w:cs="Arial"/>
          <w:sz w:val="18"/>
          <w:szCs w:val="18"/>
          <w:lang w:val="en-GB"/>
        </w:rPr>
        <w:t xml:space="preserve"> </w:t>
      </w:r>
      <w:r w:rsidR="0011614D" w:rsidRPr="006A1340">
        <w:rPr>
          <w:rFonts w:ascii="Arial" w:hAnsi="Arial" w:cs="Arial"/>
          <w:sz w:val="18"/>
          <w:szCs w:val="18"/>
          <w:lang w:val="en-GB"/>
        </w:rPr>
        <w:t>Lot No.</w:t>
      </w:r>
      <w:r w:rsidR="006D7EE3" w:rsidRPr="006A1340">
        <w:rPr>
          <w:rFonts w:ascii="Arial" w:hAnsi="Arial" w:cs="Arial"/>
          <w:sz w:val="18"/>
          <w:szCs w:val="18"/>
          <w:lang w:val="en-GB"/>
        </w:rPr>
        <w:t xml:space="preserve"> 6</w:t>
      </w:r>
      <w:r w:rsidRPr="006A1340">
        <w:rPr>
          <w:rFonts w:ascii="Arial" w:hAnsi="Arial" w:cs="Arial"/>
          <w:sz w:val="18"/>
          <w:szCs w:val="18"/>
          <w:lang w:val="en-GB"/>
        </w:rPr>
        <w:tab/>
      </w:r>
      <w:r w:rsidR="001A1A0E" w:rsidRPr="006A1340">
        <w:rPr>
          <w:rFonts w:ascii="Arial" w:hAnsi="Arial" w:cs="Arial"/>
          <w:sz w:val="18"/>
          <w:szCs w:val="18"/>
          <w:lang w:val="en-GB"/>
        </w:rPr>
        <w:tab/>
      </w:r>
      <w:r w:rsidR="006D7EE3" w:rsidRPr="006A1340">
        <w:rPr>
          <w:rFonts w:ascii="Arial" w:hAnsi="Arial" w:cs="Arial"/>
          <w:sz w:val="18"/>
          <w:szCs w:val="18"/>
          <w:lang w:val="en-GB"/>
        </w:rPr>
        <w:fldChar w:fldCharType="begin">
          <w:ffData>
            <w:name w:val="cbox15a5a322842900"/>
            <w:enabled/>
            <w:calcOnExit w:val="0"/>
            <w:checkBox>
              <w:sizeAuto/>
              <w:default w:val="0"/>
            </w:checkBox>
          </w:ffData>
        </w:fldChar>
      </w:r>
      <w:r w:rsidR="006D7EE3" w:rsidRPr="006A1340">
        <w:rPr>
          <w:rFonts w:ascii="Arial" w:hAnsi="Arial" w:cs="Arial"/>
          <w:sz w:val="18"/>
          <w:szCs w:val="18"/>
          <w:lang w:val="en-GB"/>
        </w:rPr>
        <w:instrText xml:space="preserve"> FORMCHECKBOX </w:instrText>
      </w:r>
      <w:r w:rsidR="009A6CAE">
        <w:rPr>
          <w:rFonts w:ascii="Arial" w:hAnsi="Arial" w:cs="Arial"/>
          <w:sz w:val="18"/>
          <w:szCs w:val="18"/>
          <w:lang w:val="en-GB"/>
        </w:rPr>
      </w:r>
      <w:r w:rsidR="009A6CAE">
        <w:rPr>
          <w:rFonts w:ascii="Arial" w:hAnsi="Arial" w:cs="Arial"/>
          <w:sz w:val="18"/>
          <w:szCs w:val="18"/>
          <w:lang w:val="en-GB"/>
        </w:rPr>
        <w:fldChar w:fldCharType="separate"/>
      </w:r>
      <w:r w:rsidR="006D7EE3" w:rsidRPr="006A1340">
        <w:rPr>
          <w:rFonts w:ascii="Arial" w:hAnsi="Arial" w:cs="Arial"/>
          <w:sz w:val="18"/>
          <w:szCs w:val="18"/>
          <w:lang w:val="en-GB"/>
        </w:rPr>
        <w:fldChar w:fldCharType="end"/>
      </w:r>
      <w:r w:rsidR="006D7EE3" w:rsidRPr="006A1340">
        <w:rPr>
          <w:rFonts w:ascii="Arial" w:hAnsi="Arial" w:cs="Arial"/>
          <w:sz w:val="18"/>
          <w:szCs w:val="18"/>
          <w:lang w:val="en-GB"/>
        </w:rPr>
        <w:t xml:space="preserve"> </w:t>
      </w:r>
      <w:r w:rsidR="0011614D" w:rsidRPr="006A1340">
        <w:rPr>
          <w:rFonts w:ascii="Arial" w:hAnsi="Arial" w:cs="Arial"/>
          <w:sz w:val="18"/>
          <w:szCs w:val="18"/>
          <w:lang w:val="en-GB"/>
        </w:rPr>
        <w:t xml:space="preserve">Lot No. </w:t>
      </w:r>
      <w:r w:rsidR="006D7EE3" w:rsidRPr="006A1340">
        <w:rPr>
          <w:rFonts w:ascii="Arial" w:hAnsi="Arial" w:cs="Arial"/>
          <w:sz w:val="18"/>
          <w:szCs w:val="18"/>
          <w:lang w:val="en-GB"/>
        </w:rPr>
        <w:t xml:space="preserve"> 11</w:t>
      </w:r>
      <w:r w:rsidRPr="006A1340">
        <w:rPr>
          <w:rFonts w:ascii="Arial" w:hAnsi="Arial" w:cs="Arial"/>
          <w:sz w:val="18"/>
          <w:szCs w:val="18"/>
          <w:lang w:val="en-GB"/>
        </w:rPr>
        <w:tab/>
      </w:r>
      <w:r w:rsidR="001A1A0E" w:rsidRPr="006A1340">
        <w:rPr>
          <w:rFonts w:ascii="Arial" w:hAnsi="Arial" w:cs="Arial"/>
          <w:sz w:val="18"/>
          <w:szCs w:val="18"/>
          <w:lang w:val="en-GB"/>
        </w:rPr>
        <w:tab/>
      </w:r>
      <w:r w:rsidR="006D7EE3" w:rsidRPr="006A1340">
        <w:rPr>
          <w:rFonts w:ascii="Arial" w:hAnsi="Arial" w:cs="Arial"/>
          <w:sz w:val="18"/>
          <w:szCs w:val="18"/>
          <w:lang w:val="en-GB"/>
        </w:rPr>
        <w:fldChar w:fldCharType="begin">
          <w:ffData>
            <w:name w:val="cbox15a5a322842900"/>
            <w:enabled/>
            <w:calcOnExit w:val="0"/>
            <w:checkBox>
              <w:sizeAuto/>
              <w:default w:val="0"/>
            </w:checkBox>
          </w:ffData>
        </w:fldChar>
      </w:r>
      <w:r w:rsidR="006D7EE3" w:rsidRPr="006A1340">
        <w:rPr>
          <w:rFonts w:ascii="Arial" w:hAnsi="Arial" w:cs="Arial"/>
          <w:sz w:val="18"/>
          <w:szCs w:val="18"/>
          <w:lang w:val="en-GB"/>
        </w:rPr>
        <w:instrText xml:space="preserve"> FORMCHECKBOX </w:instrText>
      </w:r>
      <w:r w:rsidR="009A6CAE">
        <w:rPr>
          <w:rFonts w:ascii="Arial" w:hAnsi="Arial" w:cs="Arial"/>
          <w:sz w:val="18"/>
          <w:szCs w:val="18"/>
          <w:lang w:val="en-GB"/>
        </w:rPr>
      </w:r>
      <w:r w:rsidR="009A6CAE">
        <w:rPr>
          <w:rFonts w:ascii="Arial" w:hAnsi="Arial" w:cs="Arial"/>
          <w:sz w:val="18"/>
          <w:szCs w:val="18"/>
          <w:lang w:val="en-GB"/>
        </w:rPr>
        <w:fldChar w:fldCharType="separate"/>
      </w:r>
      <w:r w:rsidR="006D7EE3" w:rsidRPr="006A1340">
        <w:rPr>
          <w:rFonts w:ascii="Arial" w:hAnsi="Arial" w:cs="Arial"/>
          <w:sz w:val="18"/>
          <w:szCs w:val="18"/>
          <w:lang w:val="en-GB"/>
        </w:rPr>
        <w:fldChar w:fldCharType="end"/>
      </w:r>
      <w:r w:rsidR="006D7EE3" w:rsidRPr="006A1340">
        <w:rPr>
          <w:rFonts w:ascii="Arial" w:hAnsi="Arial" w:cs="Arial"/>
          <w:sz w:val="18"/>
          <w:szCs w:val="18"/>
          <w:lang w:val="en-GB"/>
        </w:rPr>
        <w:t xml:space="preserve"> </w:t>
      </w:r>
      <w:r w:rsidR="0011614D" w:rsidRPr="006A1340">
        <w:rPr>
          <w:rFonts w:ascii="Arial" w:hAnsi="Arial" w:cs="Arial"/>
          <w:sz w:val="18"/>
          <w:szCs w:val="18"/>
          <w:lang w:val="en-GB"/>
        </w:rPr>
        <w:t xml:space="preserve">Lot No. </w:t>
      </w:r>
      <w:r w:rsidR="006D7EE3" w:rsidRPr="006A1340">
        <w:rPr>
          <w:rFonts w:ascii="Arial" w:hAnsi="Arial" w:cs="Arial"/>
          <w:sz w:val="18"/>
          <w:szCs w:val="18"/>
          <w:lang w:val="en-GB"/>
        </w:rPr>
        <w:t xml:space="preserve"> 16</w:t>
      </w:r>
    </w:p>
    <w:p w14:paraId="2C2AC11B" w14:textId="35A7A552" w:rsidR="004F1422" w:rsidRPr="006A1340" w:rsidRDefault="004F1422" w:rsidP="004F1422">
      <w:pPr>
        <w:spacing w:before="225" w:after="225" w:line="240" w:lineRule="auto"/>
        <w:jc w:val="both"/>
        <w:rPr>
          <w:rFonts w:ascii="Arial" w:hAnsi="Arial" w:cs="Arial"/>
          <w:sz w:val="18"/>
          <w:szCs w:val="18"/>
          <w:lang w:val="en-GB"/>
        </w:rPr>
      </w:pPr>
      <w:r w:rsidRPr="006A1340">
        <w:rPr>
          <w:rFonts w:ascii="Arial" w:hAnsi="Arial" w:cs="Arial"/>
          <w:sz w:val="18"/>
          <w:szCs w:val="18"/>
          <w:lang w:val="en-GB"/>
        </w:rPr>
        <w:fldChar w:fldCharType="begin">
          <w:ffData>
            <w:name w:val="cbox15a5a322842900"/>
            <w:enabled/>
            <w:calcOnExit w:val="0"/>
            <w:checkBox>
              <w:sizeAuto/>
              <w:default w:val="0"/>
            </w:checkBox>
          </w:ffData>
        </w:fldChar>
      </w:r>
      <w:r w:rsidRPr="006A1340">
        <w:rPr>
          <w:rFonts w:ascii="Arial" w:hAnsi="Arial" w:cs="Arial"/>
          <w:sz w:val="18"/>
          <w:szCs w:val="18"/>
          <w:lang w:val="en-GB"/>
        </w:rPr>
        <w:instrText xml:space="preserve"> FORMCHECKBOX </w:instrText>
      </w:r>
      <w:r w:rsidR="009A6CAE">
        <w:rPr>
          <w:rFonts w:ascii="Arial" w:hAnsi="Arial" w:cs="Arial"/>
          <w:sz w:val="18"/>
          <w:szCs w:val="18"/>
          <w:lang w:val="en-GB"/>
        </w:rPr>
      </w:r>
      <w:r w:rsidR="009A6CAE">
        <w:rPr>
          <w:rFonts w:ascii="Arial" w:hAnsi="Arial" w:cs="Arial"/>
          <w:sz w:val="18"/>
          <w:szCs w:val="18"/>
          <w:lang w:val="en-GB"/>
        </w:rPr>
        <w:fldChar w:fldCharType="separate"/>
      </w:r>
      <w:r w:rsidRPr="006A1340">
        <w:rPr>
          <w:rFonts w:ascii="Arial" w:hAnsi="Arial" w:cs="Arial"/>
          <w:sz w:val="18"/>
          <w:szCs w:val="18"/>
          <w:lang w:val="en-GB"/>
        </w:rPr>
        <w:fldChar w:fldCharType="end"/>
      </w:r>
      <w:r w:rsidRPr="006A1340">
        <w:rPr>
          <w:rFonts w:ascii="Arial" w:hAnsi="Arial" w:cs="Arial"/>
          <w:sz w:val="18"/>
          <w:szCs w:val="18"/>
          <w:lang w:val="en-GB"/>
        </w:rPr>
        <w:t xml:space="preserve"> </w:t>
      </w:r>
      <w:r w:rsidR="0011614D" w:rsidRPr="006A1340">
        <w:rPr>
          <w:rFonts w:ascii="Arial" w:hAnsi="Arial" w:cs="Arial"/>
          <w:sz w:val="18"/>
          <w:szCs w:val="18"/>
          <w:lang w:val="en-GB"/>
        </w:rPr>
        <w:t xml:space="preserve">Lot No. </w:t>
      </w:r>
      <w:r w:rsidRPr="006A1340">
        <w:rPr>
          <w:rFonts w:ascii="Arial" w:hAnsi="Arial" w:cs="Arial"/>
          <w:sz w:val="18"/>
          <w:szCs w:val="18"/>
          <w:lang w:val="en-GB"/>
        </w:rPr>
        <w:t xml:space="preserve"> 2</w:t>
      </w:r>
      <w:r w:rsidRPr="006A1340">
        <w:rPr>
          <w:rFonts w:ascii="Arial" w:hAnsi="Arial" w:cs="Arial"/>
          <w:sz w:val="18"/>
          <w:szCs w:val="18"/>
          <w:lang w:val="en-GB"/>
        </w:rPr>
        <w:tab/>
      </w:r>
      <w:r w:rsidR="001A1A0E" w:rsidRPr="006A1340">
        <w:rPr>
          <w:rFonts w:ascii="Arial" w:hAnsi="Arial" w:cs="Arial"/>
          <w:sz w:val="18"/>
          <w:szCs w:val="18"/>
          <w:lang w:val="en-GB"/>
        </w:rPr>
        <w:tab/>
      </w:r>
      <w:r w:rsidR="006D7EE3" w:rsidRPr="006A1340">
        <w:rPr>
          <w:rFonts w:ascii="Arial" w:hAnsi="Arial" w:cs="Arial"/>
          <w:sz w:val="18"/>
          <w:szCs w:val="18"/>
          <w:lang w:val="en-GB"/>
        </w:rPr>
        <w:fldChar w:fldCharType="begin">
          <w:ffData>
            <w:name w:val="cbox15a5a322842900"/>
            <w:enabled/>
            <w:calcOnExit w:val="0"/>
            <w:checkBox>
              <w:sizeAuto/>
              <w:default w:val="0"/>
            </w:checkBox>
          </w:ffData>
        </w:fldChar>
      </w:r>
      <w:r w:rsidR="006D7EE3" w:rsidRPr="006A1340">
        <w:rPr>
          <w:rFonts w:ascii="Arial" w:hAnsi="Arial" w:cs="Arial"/>
          <w:sz w:val="18"/>
          <w:szCs w:val="18"/>
          <w:lang w:val="en-GB"/>
        </w:rPr>
        <w:instrText xml:space="preserve"> FORMCHECKBOX </w:instrText>
      </w:r>
      <w:r w:rsidR="009A6CAE">
        <w:rPr>
          <w:rFonts w:ascii="Arial" w:hAnsi="Arial" w:cs="Arial"/>
          <w:sz w:val="18"/>
          <w:szCs w:val="18"/>
          <w:lang w:val="en-GB"/>
        </w:rPr>
      </w:r>
      <w:r w:rsidR="009A6CAE">
        <w:rPr>
          <w:rFonts w:ascii="Arial" w:hAnsi="Arial" w:cs="Arial"/>
          <w:sz w:val="18"/>
          <w:szCs w:val="18"/>
          <w:lang w:val="en-GB"/>
        </w:rPr>
        <w:fldChar w:fldCharType="separate"/>
      </w:r>
      <w:r w:rsidR="006D7EE3" w:rsidRPr="006A1340">
        <w:rPr>
          <w:rFonts w:ascii="Arial" w:hAnsi="Arial" w:cs="Arial"/>
          <w:sz w:val="18"/>
          <w:szCs w:val="18"/>
          <w:lang w:val="en-GB"/>
        </w:rPr>
        <w:fldChar w:fldCharType="end"/>
      </w:r>
      <w:r w:rsidR="006D7EE3" w:rsidRPr="006A1340">
        <w:rPr>
          <w:rFonts w:ascii="Arial" w:hAnsi="Arial" w:cs="Arial"/>
          <w:sz w:val="18"/>
          <w:szCs w:val="18"/>
          <w:lang w:val="en-GB"/>
        </w:rPr>
        <w:t xml:space="preserve"> </w:t>
      </w:r>
      <w:r w:rsidR="0011614D" w:rsidRPr="006A1340">
        <w:rPr>
          <w:rFonts w:ascii="Arial" w:hAnsi="Arial" w:cs="Arial"/>
          <w:sz w:val="18"/>
          <w:szCs w:val="18"/>
          <w:lang w:val="en-GB"/>
        </w:rPr>
        <w:t xml:space="preserve">Lot No. </w:t>
      </w:r>
      <w:r w:rsidR="006D7EE3" w:rsidRPr="006A1340">
        <w:rPr>
          <w:rFonts w:ascii="Arial" w:hAnsi="Arial" w:cs="Arial"/>
          <w:sz w:val="18"/>
          <w:szCs w:val="18"/>
          <w:lang w:val="en-GB"/>
        </w:rPr>
        <w:t xml:space="preserve"> 7</w:t>
      </w:r>
      <w:r w:rsidRPr="006A1340">
        <w:rPr>
          <w:rFonts w:ascii="Arial" w:hAnsi="Arial" w:cs="Arial"/>
          <w:sz w:val="18"/>
          <w:szCs w:val="18"/>
          <w:lang w:val="en-GB"/>
        </w:rPr>
        <w:tab/>
      </w:r>
      <w:r w:rsidR="001A1A0E" w:rsidRPr="006A1340">
        <w:rPr>
          <w:rFonts w:ascii="Arial" w:hAnsi="Arial" w:cs="Arial"/>
          <w:sz w:val="18"/>
          <w:szCs w:val="18"/>
          <w:lang w:val="en-GB"/>
        </w:rPr>
        <w:tab/>
      </w:r>
      <w:r w:rsidR="006D7EE3" w:rsidRPr="006A1340">
        <w:rPr>
          <w:rFonts w:ascii="Arial" w:hAnsi="Arial" w:cs="Arial"/>
          <w:sz w:val="18"/>
          <w:szCs w:val="18"/>
          <w:lang w:val="en-GB"/>
        </w:rPr>
        <w:fldChar w:fldCharType="begin">
          <w:ffData>
            <w:name w:val="cbox15a5a322842900"/>
            <w:enabled/>
            <w:calcOnExit w:val="0"/>
            <w:checkBox>
              <w:sizeAuto/>
              <w:default w:val="0"/>
            </w:checkBox>
          </w:ffData>
        </w:fldChar>
      </w:r>
      <w:r w:rsidR="006D7EE3" w:rsidRPr="006A1340">
        <w:rPr>
          <w:rFonts w:ascii="Arial" w:hAnsi="Arial" w:cs="Arial"/>
          <w:sz w:val="18"/>
          <w:szCs w:val="18"/>
          <w:lang w:val="en-GB"/>
        </w:rPr>
        <w:instrText xml:space="preserve"> FORMCHECKBOX </w:instrText>
      </w:r>
      <w:r w:rsidR="009A6CAE">
        <w:rPr>
          <w:rFonts w:ascii="Arial" w:hAnsi="Arial" w:cs="Arial"/>
          <w:sz w:val="18"/>
          <w:szCs w:val="18"/>
          <w:lang w:val="en-GB"/>
        </w:rPr>
      </w:r>
      <w:r w:rsidR="009A6CAE">
        <w:rPr>
          <w:rFonts w:ascii="Arial" w:hAnsi="Arial" w:cs="Arial"/>
          <w:sz w:val="18"/>
          <w:szCs w:val="18"/>
          <w:lang w:val="en-GB"/>
        </w:rPr>
        <w:fldChar w:fldCharType="separate"/>
      </w:r>
      <w:r w:rsidR="006D7EE3" w:rsidRPr="006A1340">
        <w:rPr>
          <w:rFonts w:ascii="Arial" w:hAnsi="Arial" w:cs="Arial"/>
          <w:sz w:val="18"/>
          <w:szCs w:val="18"/>
          <w:lang w:val="en-GB"/>
        </w:rPr>
        <w:fldChar w:fldCharType="end"/>
      </w:r>
      <w:r w:rsidR="006D7EE3" w:rsidRPr="006A1340">
        <w:rPr>
          <w:rFonts w:ascii="Arial" w:hAnsi="Arial" w:cs="Arial"/>
          <w:sz w:val="18"/>
          <w:szCs w:val="18"/>
          <w:lang w:val="en-GB"/>
        </w:rPr>
        <w:t xml:space="preserve"> </w:t>
      </w:r>
      <w:r w:rsidR="0011614D" w:rsidRPr="006A1340">
        <w:rPr>
          <w:rFonts w:ascii="Arial" w:hAnsi="Arial" w:cs="Arial"/>
          <w:sz w:val="18"/>
          <w:szCs w:val="18"/>
          <w:lang w:val="en-GB"/>
        </w:rPr>
        <w:t xml:space="preserve">Lot No. </w:t>
      </w:r>
      <w:r w:rsidR="006D7EE3" w:rsidRPr="006A1340">
        <w:rPr>
          <w:rFonts w:ascii="Arial" w:hAnsi="Arial" w:cs="Arial"/>
          <w:sz w:val="18"/>
          <w:szCs w:val="18"/>
          <w:lang w:val="en-GB"/>
        </w:rPr>
        <w:t xml:space="preserve"> 12</w:t>
      </w:r>
      <w:r w:rsidR="001A1A0E" w:rsidRPr="006A1340">
        <w:rPr>
          <w:rFonts w:ascii="Arial" w:hAnsi="Arial" w:cs="Arial"/>
          <w:sz w:val="18"/>
          <w:szCs w:val="18"/>
          <w:lang w:val="en-GB"/>
        </w:rPr>
        <w:tab/>
      </w:r>
      <w:r w:rsidR="001A1A0E" w:rsidRPr="006A1340">
        <w:rPr>
          <w:rFonts w:ascii="Arial" w:hAnsi="Arial" w:cs="Arial"/>
          <w:sz w:val="18"/>
          <w:szCs w:val="18"/>
          <w:lang w:val="en-GB"/>
        </w:rPr>
        <w:tab/>
      </w:r>
      <w:r w:rsidR="006D7EE3" w:rsidRPr="006A1340">
        <w:rPr>
          <w:rFonts w:ascii="Arial" w:hAnsi="Arial" w:cs="Arial"/>
          <w:sz w:val="18"/>
          <w:szCs w:val="18"/>
          <w:lang w:val="en-GB"/>
        </w:rPr>
        <w:fldChar w:fldCharType="begin">
          <w:ffData>
            <w:name w:val="cbox15a5a322842900"/>
            <w:enabled/>
            <w:calcOnExit w:val="0"/>
            <w:checkBox>
              <w:sizeAuto/>
              <w:default w:val="0"/>
            </w:checkBox>
          </w:ffData>
        </w:fldChar>
      </w:r>
      <w:r w:rsidR="006D7EE3" w:rsidRPr="006A1340">
        <w:rPr>
          <w:rFonts w:ascii="Arial" w:hAnsi="Arial" w:cs="Arial"/>
          <w:sz w:val="18"/>
          <w:szCs w:val="18"/>
          <w:lang w:val="en-GB"/>
        </w:rPr>
        <w:instrText xml:space="preserve"> FORMCHECKBOX </w:instrText>
      </w:r>
      <w:r w:rsidR="009A6CAE">
        <w:rPr>
          <w:rFonts w:ascii="Arial" w:hAnsi="Arial" w:cs="Arial"/>
          <w:sz w:val="18"/>
          <w:szCs w:val="18"/>
          <w:lang w:val="en-GB"/>
        </w:rPr>
      </w:r>
      <w:r w:rsidR="009A6CAE">
        <w:rPr>
          <w:rFonts w:ascii="Arial" w:hAnsi="Arial" w:cs="Arial"/>
          <w:sz w:val="18"/>
          <w:szCs w:val="18"/>
          <w:lang w:val="en-GB"/>
        </w:rPr>
        <w:fldChar w:fldCharType="separate"/>
      </w:r>
      <w:r w:rsidR="006D7EE3" w:rsidRPr="006A1340">
        <w:rPr>
          <w:rFonts w:ascii="Arial" w:hAnsi="Arial" w:cs="Arial"/>
          <w:sz w:val="18"/>
          <w:szCs w:val="18"/>
          <w:lang w:val="en-GB"/>
        </w:rPr>
        <w:fldChar w:fldCharType="end"/>
      </w:r>
      <w:r w:rsidR="006D7EE3" w:rsidRPr="006A1340">
        <w:rPr>
          <w:rFonts w:ascii="Arial" w:hAnsi="Arial" w:cs="Arial"/>
          <w:sz w:val="18"/>
          <w:szCs w:val="18"/>
          <w:lang w:val="en-GB"/>
        </w:rPr>
        <w:t xml:space="preserve"> </w:t>
      </w:r>
      <w:r w:rsidR="0011614D" w:rsidRPr="006A1340">
        <w:rPr>
          <w:rFonts w:ascii="Arial" w:hAnsi="Arial" w:cs="Arial"/>
          <w:sz w:val="18"/>
          <w:szCs w:val="18"/>
          <w:lang w:val="en-GB"/>
        </w:rPr>
        <w:t xml:space="preserve">Lot No. </w:t>
      </w:r>
      <w:r w:rsidR="006D7EE3" w:rsidRPr="006A1340">
        <w:rPr>
          <w:rFonts w:ascii="Arial" w:hAnsi="Arial" w:cs="Arial"/>
          <w:sz w:val="18"/>
          <w:szCs w:val="18"/>
          <w:lang w:val="en-GB"/>
        </w:rPr>
        <w:t xml:space="preserve"> 17</w:t>
      </w:r>
    </w:p>
    <w:p w14:paraId="7F3EF981" w14:textId="1CDD2951" w:rsidR="004F1422" w:rsidRPr="006A1340" w:rsidRDefault="004F1422" w:rsidP="004F1422">
      <w:pPr>
        <w:spacing w:before="225" w:after="225" w:line="240" w:lineRule="auto"/>
        <w:jc w:val="both"/>
        <w:rPr>
          <w:rFonts w:ascii="Arial" w:hAnsi="Arial" w:cs="Arial"/>
          <w:sz w:val="18"/>
          <w:szCs w:val="18"/>
          <w:lang w:val="en-GB"/>
        </w:rPr>
      </w:pPr>
      <w:r w:rsidRPr="006A1340">
        <w:rPr>
          <w:rFonts w:ascii="Arial" w:hAnsi="Arial" w:cs="Arial"/>
          <w:sz w:val="18"/>
          <w:szCs w:val="18"/>
          <w:lang w:val="en-GB"/>
        </w:rPr>
        <w:fldChar w:fldCharType="begin">
          <w:ffData>
            <w:name w:val="cbox15a5a322842900"/>
            <w:enabled/>
            <w:calcOnExit w:val="0"/>
            <w:checkBox>
              <w:sizeAuto/>
              <w:default w:val="0"/>
            </w:checkBox>
          </w:ffData>
        </w:fldChar>
      </w:r>
      <w:r w:rsidRPr="006A1340">
        <w:rPr>
          <w:rFonts w:ascii="Arial" w:hAnsi="Arial" w:cs="Arial"/>
          <w:sz w:val="18"/>
          <w:szCs w:val="18"/>
          <w:lang w:val="en-GB"/>
        </w:rPr>
        <w:instrText xml:space="preserve"> FORMCHECKBOX </w:instrText>
      </w:r>
      <w:r w:rsidR="009A6CAE">
        <w:rPr>
          <w:rFonts w:ascii="Arial" w:hAnsi="Arial" w:cs="Arial"/>
          <w:sz w:val="18"/>
          <w:szCs w:val="18"/>
          <w:lang w:val="en-GB"/>
        </w:rPr>
      </w:r>
      <w:r w:rsidR="009A6CAE">
        <w:rPr>
          <w:rFonts w:ascii="Arial" w:hAnsi="Arial" w:cs="Arial"/>
          <w:sz w:val="18"/>
          <w:szCs w:val="18"/>
          <w:lang w:val="en-GB"/>
        </w:rPr>
        <w:fldChar w:fldCharType="separate"/>
      </w:r>
      <w:r w:rsidRPr="006A1340">
        <w:rPr>
          <w:rFonts w:ascii="Arial" w:hAnsi="Arial" w:cs="Arial"/>
          <w:sz w:val="18"/>
          <w:szCs w:val="18"/>
          <w:lang w:val="en-GB"/>
        </w:rPr>
        <w:fldChar w:fldCharType="end"/>
      </w:r>
      <w:r w:rsidRPr="006A1340">
        <w:rPr>
          <w:rFonts w:ascii="Arial" w:hAnsi="Arial" w:cs="Arial"/>
          <w:sz w:val="18"/>
          <w:szCs w:val="18"/>
          <w:lang w:val="en-GB"/>
        </w:rPr>
        <w:t xml:space="preserve"> </w:t>
      </w:r>
      <w:r w:rsidR="0011614D" w:rsidRPr="006A1340">
        <w:rPr>
          <w:rFonts w:ascii="Arial" w:hAnsi="Arial" w:cs="Arial"/>
          <w:sz w:val="18"/>
          <w:szCs w:val="18"/>
          <w:lang w:val="en-GB"/>
        </w:rPr>
        <w:t xml:space="preserve">Lot No. </w:t>
      </w:r>
      <w:r w:rsidRPr="006A1340">
        <w:rPr>
          <w:rFonts w:ascii="Arial" w:hAnsi="Arial" w:cs="Arial"/>
          <w:sz w:val="18"/>
          <w:szCs w:val="18"/>
          <w:lang w:val="en-GB"/>
        </w:rPr>
        <w:t xml:space="preserve"> 3 </w:t>
      </w:r>
      <w:r w:rsidRPr="006A1340">
        <w:rPr>
          <w:rFonts w:ascii="Arial" w:hAnsi="Arial" w:cs="Arial"/>
          <w:sz w:val="18"/>
          <w:szCs w:val="18"/>
          <w:lang w:val="en-GB"/>
        </w:rPr>
        <w:tab/>
      </w:r>
      <w:r w:rsidR="001A1A0E" w:rsidRPr="006A1340">
        <w:rPr>
          <w:rFonts w:ascii="Arial" w:hAnsi="Arial" w:cs="Arial"/>
          <w:sz w:val="18"/>
          <w:szCs w:val="18"/>
          <w:lang w:val="en-GB"/>
        </w:rPr>
        <w:tab/>
      </w:r>
      <w:r w:rsidR="006D7EE3" w:rsidRPr="006A1340">
        <w:rPr>
          <w:rFonts w:ascii="Arial" w:hAnsi="Arial" w:cs="Arial"/>
          <w:sz w:val="18"/>
          <w:szCs w:val="18"/>
          <w:lang w:val="en-GB"/>
        </w:rPr>
        <w:fldChar w:fldCharType="begin">
          <w:ffData>
            <w:name w:val="cbox15a5a322842900"/>
            <w:enabled/>
            <w:calcOnExit w:val="0"/>
            <w:checkBox>
              <w:sizeAuto/>
              <w:default w:val="0"/>
            </w:checkBox>
          </w:ffData>
        </w:fldChar>
      </w:r>
      <w:r w:rsidR="006D7EE3" w:rsidRPr="006A1340">
        <w:rPr>
          <w:rFonts w:ascii="Arial" w:hAnsi="Arial" w:cs="Arial"/>
          <w:sz w:val="18"/>
          <w:szCs w:val="18"/>
          <w:lang w:val="en-GB"/>
        </w:rPr>
        <w:instrText xml:space="preserve"> FORMCHECKBOX </w:instrText>
      </w:r>
      <w:r w:rsidR="009A6CAE">
        <w:rPr>
          <w:rFonts w:ascii="Arial" w:hAnsi="Arial" w:cs="Arial"/>
          <w:sz w:val="18"/>
          <w:szCs w:val="18"/>
          <w:lang w:val="en-GB"/>
        </w:rPr>
      </w:r>
      <w:r w:rsidR="009A6CAE">
        <w:rPr>
          <w:rFonts w:ascii="Arial" w:hAnsi="Arial" w:cs="Arial"/>
          <w:sz w:val="18"/>
          <w:szCs w:val="18"/>
          <w:lang w:val="en-GB"/>
        </w:rPr>
        <w:fldChar w:fldCharType="separate"/>
      </w:r>
      <w:r w:rsidR="006D7EE3" w:rsidRPr="006A1340">
        <w:rPr>
          <w:rFonts w:ascii="Arial" w:hAnsi="Arial" w:cs="Arial"/>
          <w:sz w:val="18"/>
          <w:szCs w:val="18"/>
          <w:lang w:val="en-GB"/>
        </w:rPr>
        <w:fldChar w:fldCharType="end"/>
      </w:r>
      <w:r w:rsidR="006D7EE3" w:rsidRPr="006A1340">
        <w:rPr>
          <w:rFonts w:ascii="Arial" w:hAnsi="Arial" w:cs="Arial"/>
          <w:sz w:val="18"/>
          <w:szCs w:val="18"/>
          <w:lang w:val="en-GB"/>
        </w:rPr>
        <w:t xml:space="preserve"> </w:t>
      </w:r>
      <w:r w:rsidR="0011614D" w:rsidRPr="006A1340">
        <w:rPr>
          <w:rFonts w:ascii="Arial" w:hAnsi="Arial" w:cs="Arial"/>
          <w:sz w:val="18"/>
          <w:szCs w:val="18"/>
          <w:lang w:val="en-GB"/>
        </w:rPr>
        <w:t xml:space="preserve">Lot No. </w:t>
      </w:r>
      <w:r w:rsidR="006D7EE3" w:rsidRPr="006A1340">
        <w:rPr>
          <w:rFonts w:ascii="Arial" w:hAnsi="Arial" w:cs="Arial"/>
          <w:sz w:val="18"/>
          <w:szCs w:val="18"/>
          <w:lang w:val="en-GB"/>
        </w:rPr>
        <w:t xml:space="preserve"> 8</w:t>
      </w:r>
      <w:r w:rsidRPr="006A1340">
        <w:rPr>
          <w:rFonts w:ascii="Arial" w:hAnsi="Arial" w:cs="Arial"/>
          <w:sz w:val="18"/>
          <w:szCs w:val="18"/>
          <w:lang w:val="en-GB"/>
        </w:rPr>
        <w:tab/>
      </w:r>
      <w:r w:rsidR="001A1A0E" w:rsidRPr="006A1340">
        <w:rPr>
          <w:rFonts w:ascii="Arial" w:hAnsi="Arial" w:cs="Arial"/>
          <w:sz w:val="18"/>
          <w:szCs w:val="18"/>
          <w:lang w:val="en-GB"/>
        </w:rPr>
        <w:tab/>
      </w:r>
      <w:r w:rsidR="006D7EE3" w:rsidRPr="006A1340">
        <w:rPr>
          <w:rFonts w:ascii="Arial" w:hAnsi="Arial" w:cs="Arial"/>
          <w:sz w:val="18"/>
          <w:szCs w:val="18"/>
          <w:lang w:val="en-GB"/>
        </w:rPr>
        <w:fldChar w:fldCharType="begin">
          <w:ffData>
            <w:name w:val="cbox15a5a322842900"/>
            <w:enabled/>
            <w:calcOnExit w:val="0"/>
            <w:checkBox>
              <w:sizeAuto/>
              <w:default w:val="0"/>
            </w:checkBox>
          </w:ffData>
        </w:fldChar>
      </w:r>
      <w:r w:rsidR="006D7EE3" w:rsidRPr="006A1340">
        <w:rPr>
          <w:rFonts w:ascii="Arial" w:hAnsi="Arial" w:cs="Arial"/>
          <w:sz w:val="18"/>
          <w:szCs w:val="18"/>
          <w:lang w:val="en-GB"/>
        </w:rPr>
        <w:instrText xml:space="preserve"> FORMCHECKBOX </w:instrText>
      </w:r>
      <w:r w:rsidR="009A6CAE">
        <w:rPr>
          <w:rFonts w:ascii="Arial" w:hAnsi="Arial" w:cs="Arial"/>
          <w:sz w:val="18"/>
          <w:szCs w:val="18"/>
          <w:lang w:val="en-GB"/>
        </w:rPr>
      </w:r>
      <w:r w:rsidR="009A6CAE">
        <w:rPr>
          <w:rFonts w:ascii="Arial" w:hAnsi="Arial" w:cs="Arial"/>
          <w:sz w:val="18"/>
          <w:szCs w:val="18"/>
          <w:lang w:val="en-GB"/>
        </w:rPr>
        <w:fldChar w:fldCharType="separate"/>
      </w:r>
      <w:r w:rsidR="006D7EE3" w:rsidRPr="006A1340">
        <w:rPr>
          <w:rFonts w:ascii="Arial" w:hAnsi="Arial" w:cs="Arial"/>
          <w:sz w:val="18"/>
          <w:szCs w:val="18"/>
          <w:lang w:val="en-GB"/>
        </w:rPr>
        <w:fldChar w:fldCharType="end"/>
      </w:r>
      <w:r w:rsidR="006D7EE3" w:rsidRPr="006A1340">
        <w:rPr>
          <w:rFonts w:ascii="Arial" w:hAnsi="Arial" w:cs="Arial"/>
          <w:sz w:val="18"/>
          <w:szCs w:val="18"/>
          <w:lang w:val="en-GB"/>
        </w:rPr>
        <w:t xml:space="preserve"> </w:t>
      </w:r>
      <w:r w:rsidR="0011614D" w:rsidRPr="006A1340">
        <w:rPr>
          <w:rFonts w:ascii="Arial" w:hAnsi="Arial" w:cs="Arial"/>
          <w:sz w:val="18"/>
          <w:szCs w:val="18"/>
          <w:lang w:val="en-GB"/>
        </w:rPr>
        <w:t xml:space="preserve">Lot No. </w:t>
      </w:r>
      <w:r w:rsidR="006D7EE3" w:rsidRPr="006A1340">
        <w:rPr>
          <w:rFonts w:ascii="Arial" w:hAnsi="Arial" w:cs="Arial"/>
          <w:sz w:val="18"/>
          <w:szCs w:val="18"/>
          <w:lang w:val="en-GB"/>
        </w:rPr>
        <w:t xml:space="preserve"> 13</w:t>
      </w:r>
      <w:r w:rsidR="001A1A0E" w:rsidRPr="006A1340">
        <w:rPr>
          <w:rFonts w:ascii="Arial" w:hAnsi="Arial" w:cs="Arial"/>
          <w:sz w:val="18"/>
          <w:szCs w:val="18"/>
          <w:lang w:val="en-GB"/>
        </w:rPr>
        <w:tab/>
      </w:r>
      <w:r w:rsidR="006D7EE3" w:rsidRPr="006A1340">
        <w:rPr>
          <w:rFonts w:ascii="Arial" w:hAnsi="Arial" w:cs="Arial"/>
          <w:sz w:val="18"/>
          <w:szCs w:val="18"/>
          <w:lang w:val="en-GB"/>
        </w:rPr>
        <w:tab/>
      </w:r>
      <w:r w:rsidR="006D7EE3" w:rsidRPr="006A1340">
        <w:rPr>
          <w:rFonts w:ascii="Arial" w:hAnsi="Arial" w:cs="Arial"/>
          <w:sz w:val="18"/>
          <w:szCs w:val="18"/>
          <w:lang w:val="en-GB"/>
        </w:rPr>
        <w:fldChar w:fldCharType="begin">
          <w:ffData>
            <w:name w:val="cbox15a5a322842900"/>
            <w:enabled/>
            <w:calcOnExit w:val="0"/>
            <w:checkBox>
              <w:sizeAuto/>
              <w:default w:val="0"/>
            </w:checkBox>
          </w:ffData>
        </w:fldChar>
      </w:r>
      <w:r w:rsidR="006D7EE3" w:rsidRPr="006A1340">
        <w:rPr>
          <w:rFonts w:ascii="Arial" w:hAnsi="Arial" w:cs="Arial"/>
          <w:sz w:val="18"/>
          <w:szCs w:val="18"/>
          <w:lang w:val="en-GB"/>
        </w:rPr>
        <w:instrText xml:space="preserve"> FORMCHECKBOX </w:instrText>
      </w:r>
      <w:r w:rsidR="009A6CAE">
        <w:rPr>
          <w:rFonts w:ascii="Arial" w:hAnsi="Arial" w:cs="Arial"/>
          <w:sz w:val="18"/>
          <w:szCs w:val="18"/>
          <w:lang w:val="en-GB"/>
        </w:rPr>
      </w:r>
      <w:r w:rsidR="009A6CAE">
        <w:rPr>
          <w:rFonts w:ascii="Arial" w:hAnsi="Arial" w:cs="Arial"/>
          <w:sz w:val="18"/>
          <w:szCs w:val="18"/>
          <w:lang w:val="en-GB"/>
        </w:rPr>
        <w:fldChar w:fldCharType="separate"/>
      </w:r>
      <w:r w:rsidR="006D7EE3" w:rsidRPr="006A1340">
        <w:rPr>
          <w:rFonts w:ascii="Arial" w:hAnsi="Arial" w:cs="Arial"/>
          <w:sz w:val="18"/>
          <w:szCs w:val="18"/>
          <w:lang w:val="en-GB"/>
        </w:rPr>
        <w:fldChar w:fldCharType="end"/>
      </w:r>
      <w:r w:rsidR="006D7EE3" w:rsidRPr="006A1340">
        <w:rPr>
          <w:rFonts w:ascii="Arial" w:hAnsi="Arial" w:cs="Arial"/>
          <w:sz w:val="18"/>
          <w:szCs w:val="18"/>
          <w:lang w:val="en-GB"/>
        </w:rPr>
        <w:t xml:space="preserve"> </w:t>
      </w:r>
      <w:r w:rsidR="0011614D" w:rsidRPr="006A1340">
        <w:rPr>
          <w:rFonts w:ascii="Arial" w:hAnsi="Arial" w:cs="Arial"/>
          <w:sz w:val="18"/>
          <w:szCs w:val="18"/>
          <w:lang w:val="en-GB"/>
        </w:rPr>
        <w:t xml:space="preserve">Lot No. </w:t>
      </w:r>
      <w:r w:rsidR="006D7EE3" w:rsidRPr="006A1340">
        <w:rPr>
          <w:rFonts w:ascii="Arial" w:hAnsi="Arial" w:cs="Arial"/>
          <w:sz w:val="18"/>
          <w:szCs w:val="18"/>
          <w:lang w:val="en-GB"/>
        </w:rPr>
        <w:t xml:space="preserve"> 18</w:t>
      </w:r>
    </w:p>
    <w:p w14:paraId="2DF6BBC1" w14:textId="2EBA725D" w:rsidR="004F1422" w:rsidRPr="006A1340" w:rsidRDefault="004F1422" w:rsidP="004F1422">
      <w:pPr>
        <w:spacing w:before="225" w:after="225" w:line="240" w:lineRule="auto"/>
        <w:jc w:val="both"/>
        <w:rPr>
          <w:rFonts w:ascii="Arial" w:hAnsi="Arial" w:cs="Arial"/>
          <w:sz w:val="18"/>
          <w:szCs w:val="18"/>
          <w:lang w:val="en-GB"/>
        </w:rPr>
      </w:pPr>
      <w:r w:rsidRPr="006A1340">
        <w:rPr>
          <w:rFonts w:ascii="Arial" w:hAnsi="Arial" w:cs="Arial"/>
          <w:sz w:val="18"/>
          <w:szCs w:val="18"/>
          <w:lang w:val="en-GB"/>
        </w:rPr>
        <w:fldChar w:fldCharType="begin">
          <w:ffData>
            <w:name w:val="cbox15a5a322842900"/>
            <w:enabled/>
            <w:calcOnExit w:val="0"/>
            <w:checkBox>
              <w:sizeAuto/>
              <w:default w:val="0"/>
            </w:checkBox>
          </w:ffData>
        </w:fldChar>
      </w:r>
      <w:r w:rsidRPr="006A1340">
        <w:rPr>
          <w:rFonts w:ascii="Arial" w:hAnsi="Arial" w:cs="Arial"/>
          <w:sz w:val="18"/>
          <w:szCs w:val="18"/>
          <w:lang w:val="en-GB"/>
        </w:rPr>
        <w:instrText xml:space="preserve"> FORMCHECKBOX </w:instrText>
      </w:r>
      <w:r w:rsidR="009A6CAE">
        <w:rPr>
          <w:rFonts w:ascii="Arial" w:hAnsi="Arial" w:cs="Arial"/>
          <w:sz w:val="18"/>
          <w:szCs w:val="18"/>
          <w:lang w:val="en-GB"/>
        </w:rPr>
      </w:r>
      <w:r w:rsidR="009A6CAE">
        <w:rPr>
          <w:rFonts w:ascii="Arial" w:hAnsi="Arial" w:cs="Arial"/>
          <w:sz w:val="18"/>
          <w:szCs w:val="18"/>
          <w:lang w:val="en-GB"/>
        </w:rPr>
        <w:fldChar w:fldCharType="separate"/>
      </w:r>
      <w:r w:rsidRPr="006A1340">
        <w:rPr>
          <w:rFonts w:ascii="Arial" w:hAnsi="Arial" w:cs="Arial"/>
          <w:sz w:val="18"/>
          <w:szCs w:val="18"/>
          <w:lang w:val="en-GB"/>
        </w:rPr>
        <w:fldChar w:fldCharType="end"/>
      </w:r>
      <w:r w:rsidRPr="006A1340">
        <w:rPr>
          <w:rFonts w:ascii="Arial" w:hAnsi="Arial" w:cs="Arial"/>
          <w:sz w:val="18"/>
          <w:szCs w:val="18"/>
          <w:lang w:val="en-GB"/>
        </w:rPr>
        <w:t xml:space="preserve"> </w:t>
      </w:r>
      <w:r w:rsidR="0011614D" w:rsidRPr="006A1340">
        <w:rPr>
          <w:rFonts w:ascii="Arial" w:hAnsi="Arial" w:cs="Arial"/>
          <w:sz w:val="18"/>
          <w:szCs w:val="18"/>
          <w:lang w:val="en-GB"/>
        </w:rPr>
        <w:t xml:space="preserve">Lot No. </w:t>
      </w:r>
      <w:r w:rsidRPr="006A1340">
        <w:rPr>
          <w:rFonts w:ascii="Arial" w:hAnsi="Arial" w:cs="Arial"/>
          <w:sz w:val="18"/>
          <w:szCs w:val="18"/>
          <w:lang w:val="en-GB"/>
        </w:rPr>
        <w:t xml:space="preserve"> 4 </w:t>
      </w:r>
      <w:r w:rsidRPr="006A1340">
        <w:rPr>
          <w:rFonts w:ascii="Arial" w:hAnsi="Arial" w:cs="Arial"/>
          <w:sz w:val="18"/>
          <w:szCs w:val="18"/>
          <w:lang w:val="en-GB"/>
        </w:rPr>
        <w:tab/>
      </w:r>
      <w:r w:rsidR="001A1A0E" w:rsidRPr="006A1340">
        <w:rPr>
          <w:rFonts w:ascii="Arial" w:hAnsi="Arial" w:cs="Arial"/>
          <w:sz w:val="18"/>
          <w:szCs w:val="18"/>
          <w:lang w:val="en-GB"/>
        </w:rPr>
        <w:tab/>
      </w:r>
      <w:r w:rsidR="006D7EE3" w:rsidRPr="006A1340">
        <w:rPr>
          <w:rFonts w:ascii="Arial" w:hAnsi="Arial" w:cs="Arial"/>
          <w:sz w:val="18"/>
          <w:szCs w:val="18"/>
          <w:lang w:val="en-GB"/>
        </w:rPr>
        <w:fldChar w:fldCharType="begin">
          <w:ffData>
            <w:name w:val="cbox15a5a322842900"/>
            <w:enabled/>
            <w:calcOnExit w:val="0"/>
            <w:checkBox>
              <w:sizeAuto/>
              <w:default w:val="0"/>
            </w:checkBox>
          </w:ffData>
        </w:fldChar>
      </w:r>
      <w:r w:rsidR="006D7EE3" w:rsidRPr="006A1340">
        <w:rPr>
          <w:rFonts w:ascii="Arial" w:hAnsi="Arial" w:cs="Arial"/>
          <w:sz w:val="18"/>
          <w:szCs w:val="18"/>
          <w:lang w:val="en-GB"/>
        </w:rPr>
        <w:instrText xml:space="preserve"> FORMCHECKBOX </w:instrText>
      </w:r>
      <w:r w:rsidR="009A6CAE">
        <w:rPr>
          <w:rFonts w:ascii="Arial" w:hAnsi="Arial" w:cs="Arial"/>
          <w:sz w:val="18"/>
          <w:szCs w:val="18"/>
          <w:lang w:val="en-GB"/>
        </w:rPr>
      </w:r>
      <w:r w:rsidR="009A6CAE">
        <w:rPr>
          <w:rFonts w:ascii="Arial" w:hAnsi="Arial" w:cs="Arial"/>
          <w:sz w:val="18"/>
          <w:szCs w:val="18"/>
          <w:lang w:val="en-GB"/>
        </w:rPr>
        <w:fldChar w:fldCharType="separate"/>
      </w:r>
      <w:r w:rsidR="006D7EE3" w:rsidRPr="006A1340">
        <w:rPr>
          <w:rFonts w:ascii="Arial" w:hAnsi="Arial" w:cs="Arial"/>
          <w:sz w:val="18"/>
          <w:szCs w:val="18"/>
          <w:lang w:val="en-GB"/>
        </w:rPr>
        <w:fldChar w:fldCharType="end"/>
      </w:r>
      <w:r w:rsidR="006D7EE3" w:rsidRPr="006A1340">
        <w:rPr>
          <w:rFonts w:ascii="Arial" w:hAnsi="Arial" w:cs="Arial"/>
          <w:sz w:val="18"/>
          <w:szCs w:val="18"/>
          <w:lang w:val="en-GB"/>
        </w:rPr>
        <w:t xml:space="preserve"> </w:t>
      </w:r>
      <w:r w:rsidR="0011614D" w:rsidRPr="006A1340">
        <w:rPr>
          <w:rFonts w:ascii="Arial" w:hAnsi="Arial" w:cs="Arial"/>
          <w:sz w:val="18"/>
          <w:szCs w:val="18"/>
          <w:lang w:val="en-GB"/>
        </w:rPr>
        <w:t xml:space="preserve">Lot No. </w:t>
      </w:r>
      <w:r w:rsidR="006D7EE3" w:rsidRPr="006A1340">
        <w:rPr>
          <w:rFonts w:ascii="Arial" w:hAnsi="Arial" w:cs="Arial"/>
          <w:sz w:val="18"/>
          <w:szCs w:val="18"/>
          <w:lang w:val="en-GB"/>
        </w:rPr>
        <w:t xml:space="preserve"> 9</w:t>
      </w:r>
      <w:r w:rsidRPr="006A1340">
        <w:rPr>
          <w:rFonts w:ascii="Arial" w:hAnsi="Arial" w:cs="Arial"/>
          <w:sz w:val="18"/>
          <w:szCs w:val="18"/>
          <w:lang w:val="en-GB"/>
        </w:rPr>
        <w:tab/>
      </w:r>
      <w:r w:rsidR="001A1A0E" w:rsidRPr="006A1340">
        <w:rPr>
          <w:rFonts w:ascii="Arial" w:hAnsi="Arial" w:cs="Arial"/>
          <w:sz w:val="18"/>
          <w:szCs w:val="18"/>
          <w:lang w:val="en-GB"/>
        </w:rPr>
        <w:tab/>
      </w:r>
      <w:r w:rsidR="006D7EE3" w:rsidRPr="006A1340">
        <w:rPr>
          <w:rFonts w:ascii="Arial" w:hAnsi="Arial" w:cs="Arial"/>
          <w:sz w:val="18"/>
          <w:szCs w:val="18"/>
          <w:lang w:val="en-GB"/>
        </w:rPr>
        <w:fldChar w:fldCharType="begin">
          <w:ffData>
            <w:name w:val="cbox15a5a322842900"/>
            <w:enabled/>
            <w:calcOnExit w:val="0"/>
            <w:checkBox>
              <w:sizeAuto/>
              <w:default w:val="0"/>
            </w:checkBox>
          </w:ffData>
        </w:fldChar>
      </w:r>
      <w:r w:rsidR="006D7EE3" w:rsidRPr="006A1340">
        <w:rPr>
          <w:rFonts w:ascii="Arial" w:hAnsi="Arial" w:cs="Arial"/>
          <w:sz w:val="18"/>
          <w:szCs w:val="18"/>
          <w:lang w:val="en-GB"/>
        </w:rPr>
        <w:instrText xml:space="preserve"> FORMCHECKBOX </w:instrText>
      </w:r>
      <w:r w:rsidR="009A6CAE">
        <w:rPr>
          <w:rFonts w:ascii="Arial" w:hAnsi="Arial" w:cs="Arial"/>
          <w:sz w:val="18"/>
          <w:szCs w:val="18"/>
          <w:lang w:val="en-GB"/>
        </w:rPr>
      </w:r>
      <w:r w:rsidR="009A6CAE">
        <w:rPr>
          <w:rFonts w:ascii="Arial" w:hAnsi="Arial" w:cs="Arial"/>
          <w:sz w:val="18"/>
          <w:szCs w:val="18"/>
          <w:lang w:val="en-GB"/>
        </w:rPr>
        <w:fldChar w:fldCharType="separate"/>
      </w:r>
      <w:r w:rsidR="006D7EE3" w:rsidRPr="006A1340">
        <w:rPr>
          <w:rFonts w:ascii="Arial" w:hAnsi="Arial" w:cs="Arial"/>
          <w:sz w:val="18"/>
          <w:szCs w:val="18"/>
          <w:lang w:val="en-GB"/>
        </w:rPr>
        <w:fldChar w:fldCharType="end"/>
      </w:r>
      <w:r w:rsidR="006D7EE3" w:rsidRPr="006A1340">
        <w:rPr>
          <w:rFonts w:ascii="Arial" w:hAnsi="Arial" w:cs="Arial"/>
          <w:sz w:val="18"/>
          <w:szCs w:val="18"/>
          <w:lang w:val="en-GB"/>
        </w:rPr>
        <w:t xml:space="preserve"> </w:t>
      </w:r>
      <w:r w:rsidR="0011614D" w:rsidRPr="006A1340">
        <w:rPr>
          <w:rFonts w:ascii="Arial" w:hAnsi="Arial" w:cs="Arial"/>
          <w:sz w:val="18"/>
          <w:szCs w:val="18"/>
          <w:lang w:val="en-GB"/>
        </w:rPr>
        <w:t xml:space="preserve">Lot No. </w:t>
      </w:r>
      <w:r w:rsidR="006D7EE3" w:rsidRPr="006A1340">
        <w:rPr>
          <w:rFonts w:ascii="Arial" w:hAnsi="Arial" w:cs="Arial"/>
          <w:sz w:val="18"/>
          <w:szCs w:val="18"/>
          <w:lang w:val="en-GB"/>
        </w:rPr>
        <w:t xml:space="preserve"> 14</w:t>
      </w:r>
      <w:r w:rsidR="001A1A0E" w:rsidRPr="006A1340">
        <w:rPr>
          <w:rFonts w:ascii="Arial" w:hAnsi="Arial" w:cs="Arial"/>
          <w:sz w:val="18"/>
          <w:szCs w:val="18"/>
          <w:lang w:val="en-GB"/>
        </w:rPr>
        <w:tab/>
      </w:r>
      <w:r w:rsidR="006D7EE3" w:rsidRPr="006A1340">
        <w:rPr>
          <w:rFonts w:ascii="Arial" w:hAnsi="Arial" w:cs="Arial"/>
          <w:sz w:val="18"/>
          <w:szCs w:val="18"/>
          <w:lang w:val="en-GB"/>
        </w:rPr>
        <w:tab/>
      </w:r>
      <w:r w:rsidR="006D7EE3" w:rsidRPr="006A1340">
        <w:rPr>
          <w:rFonts w:ascii="Arial" w:hAnsi="Arial" w:cs="Arial"/>
          <w:sz w:val="18"/>
          <w:szCs w:val="18"/>
          <w:lang w:val="en-GB"/>
        </w:rPr>
        <w:fldChar w:fldCharType="begin">
          <w:ffData>
            <w:name w:val="cbox15a5a322842900"/>
            <w:enabled/>
            <w:calcOnExit w:val="0"/>
            <w:checkBox>
              <w:sizeAuto/>
              <w:default w:val="0"/>
            </w:checkBox>
          </w:ffData>
        </w:fldChar>
      </w:r>
      <w:r w:rsidR="006D7EE3" w:rsidRPr="006A1340">
        <w:rPr>
          <w:rFonts w:ascii="Arial" w:hAnsi="Arial" w:cs="Arial"/>
          <w:sz w:val="18"/>
          <w:szCs w:val="18"/>
          <w:lang w:val="en-GB"/>
        </w:rPr>
        <w:instrText xml:space="preserve"> FORMCHECKBOX </w:instrText>
      </w:r>
      <w:r w:rsidR="009A6CAE">
        <w:rPr>
          <w:rFonts w:ascii="Arial" w:hAnsi="Arial" w:cs="Arial"/>
          <w:sz w:val="18"/>
          <w:szCs w:val="18"/>
          <w:lang w:val="en-GB"/>
        </w:rPr>
      </w:r>
      <w:r w:rsidR="009A6CAE">
        <w:rPr>
          <w:rFonts w:ascii="Arial" w:hAnsi="Arial" w:cs="Arial"/>
          <w:sz w:val="18"/>
          <w:szCs w:val="18"/>
          <w:lang w:val="en-GB"/>
        </w:rPr>
        <w:fldChar w:fldCharType="separate"/>
      </w:r>
      <w:r w:rsidR="006D7EE3" w:rsidRPr="006A1340">
        <w:rPr>
          <w:rFonts w:ascii="Arial" w:hAnsi="Arial" w:cs="Arial"/>
          <w:sz w:val="18"/>
          <w:szCs w:val="18"/>
          <w:lang w:val="en-GB"/>
        </w:rPr>
        <w:fldChar w:fldCharType="end"/>
      </w:r>
      <w:r w:rsidR="006D7EE3" w:rsidRPr="006A1340">
        <w:rPr>
          <w:rFonts w:ascii="Arial" w:hAnsi="Arial" w:cs="Arial"/>
          <w:sz w:val="18"/>
          <w:szCs w:val="18"/>
          <w:lang w:val="en-GB"/>
        </w:rPr>
        <w:t xml:space="preserve"> </w:t>
      </w:r>
      <w:r w:rsidR="0011614D" w:rsidRPr="006A1340">
        <w:rPr>
          <w:rFonts w:ascii="Arial" w:hAnsi="Arial" w:cs="Arial"/>
          <w:sz w:val="18"/>
          <w:szCs w:val="18"/>
          <w:lang w:val="en-GB"/>
        </w:rPr>
        <w:t xml:space="preserve">Lot No. </w:t>
      </w:r>
      <w:r w:rsidR="006D7EE3" w:rsidRPr="006A1340">
        <w:rPr>
          <w:rFonts w:ascii="Arial" w:hAnsi="Arial" w:cs="Arial"/>
          <w:sz w:val="18"/>
          <w:szCs w:val="18"/>
          <w:lang w:val="en-GB"/>
        </w:rPr>
        <w:t xml:space="preserve"> 19</w:t>
      </w:r>
    </w:p>
    <w:p w14:paraId="6D8DB88C" w14:textId="7798A727" w:rsidR="004F1422" w:rsidRPr="006A1340" w:rsidRDefault="006D7EE3" w:rsidP="004F1422">
      <w:pPr>
        <w:spacing w:before="225" w:after="225" w:line="240" w:lineRule="auto"/>
        <w:jc w:val="both"/>
        <w:rPr>
          <w:rFonts w:ascii="Arial" w:hAnsi="Arial" w:cs="Arial"/>
          <w:color w:val="000000"/>
          <w:sz w:val="18"/>
          <w:szCs w:val="18"/>
          <w:lang w:val="en-GB"/>
        </w:rPr>
      </w:pPr>
      <w:r w:rsidRPr="006A1340">
        <w:rPr>
          <w:rFonts w:ascii="Arial" w:hAnsi="Arial" w:cs="Arial"/>
          <w:sz w:val="18"/>
          <w:szCs w:val="18"/>
          <w:lang w:val="en-GB"/>
        </w:rPr>
        <w:fldChar w:fldCharType="begin">
          <w:ffData>
            <w:name w:val="cbox15a5a322842900"/>
            <w:enabled/>
            <w:calcOnExit w:val="0"/>
            <w:checkBox>
              <w:sizeAuto/>
              <w:default w:val="0"/>
            </w:checkBox>
          </w:ffData>
        </w:fldChar>
      </w:r>
      <w:r w:rsidRPr="006A1340">
        <w:rPr>
          <w:rFonts w:ascii="Arial" w:hAnsi="Arial" w:cs="Arial"/>
          <w:sz w:val="18"/>
          <w:szCs w:val="18"/>
          <w:lang w:val="en-GB"/>
        </w:rPr>
        <w:instrText xml:space="preserve"> FORMCHECKBOX </w:instrText>
      </w:r>
      <w:r w:rsidR="009A6CAE">
        <w:rPr>
          <w:rFonts w:ascii="Arial" w:hAnsi="Arial" w:cs="Arial"/>
          <w:sz w:val="18"/>
          <w:szCs w:val="18"/>
          <w:lang w:val="en-GB"/>
        </w:rPr>
      </w:r>
      <w:r w:rsidR="009A6CAE">
        <w:rPr>
          <w:rFonts w:ascii="Arial" w:hAnsi="Arial" w:cs="Arial"/>
          <w:sz w:val="18"/>
          <w:szCs w:val="18"/>
          <w:lang w:val="en-GB"/>
        </w:rPr>
        <w:fldChar w:fldCharType="separate"/>
      </w:r>
      <w:r w:rsidRPr="006A1340">
        <w:rPr>
          <w:rFonts w:ascii="Arial" w:hAnsi="Arial" w:cs="Arial"/>
          <w:sz w:val="18"/>
          <w:szCs w:val="18"/>
          <w:lang w:val="en-GB"/>
        </w:rPr>
        <w:fldChar w:fldCharType="end"/>
      </w:r>
      <w:r w:rsidRPr="006A1340">
        <w:rPr>
          <w:rFonts w:ascii="Arial" w:hAnsi="Arial" w:cs="Arial"/>
          <w:sz w:val="18"/>
          <w:szCs w:val="18"/>
          <w:lang w:val="en-GB"/>
        </w:rPr>
        <w:t xml:space="preserve"> </w:t>
      </w:r>
      <w:r w:rsidR="0011614D" w:rsidRPr="006A1340">
        <w:rPr>
          <w:rFonts w:ascii="Arial" w:hAnsi="Arial" w:cs="Arial"/>
          <w:sz w:val="18"/>
          <w:szCs w:val="18"/>
          <w:lang w:val="en-GB"/>
        </w:rPr>
        <w:t xml:space="preserve">Lot No. </w:t>
      </w:r>
      <w:r w:rsidRPr="006A1340">
        <w:rPr>
          <w:rFonts w:ascii="Arial" w:hAnsi="Arial" w:cs="Arial"/>
          <w:sz w:val="18"/>
          <w:szCs w:val="18"/>
          <w:lang w:val="en-GB"/>
        </w:rPr>
        <w:t xml:space="preserve"> 5</w:t>
      </w:r>
      <w:r w:rsidRPr="006A1340">
        <w:rPr>
          <w:rFonts w:ascii="Arial" w:hAnsi="Arial" w:cs="Arial"/>
          <w:sz w:val="18"/>
          <w:szCs w:val="18"/>
          <w:lang w:val="en-GB"/>
        </w:rPr>
        <w:tab/>
      </w:r>
      <w:r w:rsidRPr="006A1340">
        <w:rPr>
          <w:rFonts w:ascii="Arial" w:hAnsi="Arial" w:cs="Arial"/>
          <w:sz w:val="18"/>
          <w:szCs w:val="18"/>
          <w:lang w:val="en-GB"/>
        </w:rPr>
        <w:tab/>
      </w:r>
      <w:r w:rsidRPr="006A1340">
        <w:rPr>
          <w:rFonts w:ascii="Arial" w:hAnsi="Arial" w:cs="Arial"/>
          <w:sz w:val="18"/>
          <w:szCs w:val="18"/>
          <w:lang w:val="en-GB"/>
        </w:rPr>
        <w:fldChar w:fldCharType="begin">
          <w:ffData>
            <w:name w:val="cbox15a5a322842900"/>
            <w:enabled/>
            <w:calcOnExit w:val="0"/>
            <w:checkBox>
              <w:sizeAuto/>
              <w:default w:val="0"/>
            </w:checkBox>
          </w:ffData>
        </w:fldChar>
      </w:r>
      <w:r w:rsidRPr="006A1340">
        <w:rPr>
          <w:rFonts w:ascii="Arial" w:hAnsi="Arial" w:cs="Arial"/>
          <w:sz w:val="18"/>
          <w:szCs w:val="18"/>
          <w:lang w:val="en-GB"/>
        </w:rPr>
        <w:instrText xml:space="preserve"> FORMCHECKBOX </w:instrText>
      </w:r>
      <w:r w:rsidR="009A6CAE">
        <w:rPr>
          <w:rFonts w:ascii="Arial" w:hAnsi="Arial" w:cs="Arial"/>
          <w:sz w:val="18"/>
          <w:szCs w:val="18"/>
          <w:lang w:val="en-GB"/>
        </w:rPr>
      </w:r>
      <w:r w:rsidR="009A6CAE">
        <w:rPr>
          <w:rFonts w:ascii="Arial" w:hAnsi="Arial" w:cs="Arial"/>
          <w:sz w:val="18"/>
          <w:szCs w:val="18"/>
          <w:lang w:val="en-GB"/>
        </w:rPr>
        <w:fldChar w:fldCharType="separate"/>
      </w:r>
      <w:r w:rsidRPr="006A1340">
        <w:rPr>
          <w:rFonts w:ascii="Arial" w:hAnsi="Arial" w:cs="Arial"/>
          <w:sz w:val="18"/>
          <w:szCs w:val="18"/>
          <w:lang w:val="en-GB"/>
        </w:rPr>
        <w:fldChar w:fldCharType="end"/>
      </w:r>
      <w:r w:rsidRPr="006A1340">
        <w:rPr>
          <w:rFonts w:ascii="Arial" w:hAnsi="Arial" w:cs="Arial"/>
          <w:sz w:val="18"/>
          <w:szCs w:val="18"/>
          <w:lang w:val="en-GB"/>
        </w:rPr>
        <w:t xml:space="preserve"> </w:t>
      </w:r>
      <w:r w:rsidR="0011614D" w:rsidRPr="006A1340">
        <w:rPr>
          <w:rFonts w:ascii="Arial" w:hAnsi="Arial" w:cs="Arial"/>
          <w:sz w:val="18"/>
          <w:szCs w:val="18"/>
          <w:lang w:val="en-GB"/>
        </w:rPr>
        <w:t xml:space="preserve">Lot No. </w:t>
      </w:r>
      <w:r w:rsidRPr="006A1340">
        <w:rPr>
          <w:rFonts w:ascii="Arial" w:hAnsi="Arial" w:cs="Arial"/>
          <w:sz w:val="18"/>
          <w:szCs w:val="18"/>
          <w:lang w:val="en-GB"/>
        </w:rPr>
        <w:t xml:space="preserve"> 10</w:t>
      </w:r>
      <w:r w:rsidRPr="006A1340">
        <w:rPr>
          <w:rFonts w:ascii="Arial" w:hAnsi="Arial" w:cs="Arial"/>
          <w:sz w:val="18"/>
          <w:szCs w:val="18"/>
          <w:lang w:val="en-GB"/>
        </w:rPr>
        <w:tab/>
      </w:r>
      <w:r w:rsidRPr="006A1340">
        <w:rPr>
          <w:rFonts w:ascii="Arial" w:hAnsi="Arial" w:cs="Arial"/>
          <w:sz w:val="18"/>
          <w:szCs w:val="18"/>
          <w:lang w:val="en-GB"/>
        </w:rPr>
        <w:tab/>
      </w:r>
      <w:r w:rsidRPr="006A1340">
        <w:rPr>
          <w:rFonts w:ascii="Arial" w:hAnsi="Arial" w:cs="Arial"/>
          <w:sz w:val="18"/>
          <w:szCs w:val="18"/>
          <w:lang w:val="en-GB"/>
        </w:rPr>
        <w:fldChar w:fldCharType="begin">
          <w:ffData>
            <w:name w:val="cbox15a5a322842900"/>
            <w:enabled/>
            <w:calcOnExit w:val="0"/>
            <w:checkBox>
              <w:sizeAuto/>
              <w:default w:val="0"/>
            </w:checkBox>
          </w:ffData>
        </w:fldChar>
      </w:r>
      <w:r w:rsidRPr="006A1340">
        <w:rPr>
          <w:rFonts w:ascii="Arial" w:hAnsi="Arial" w:cs="Arial"/>
          <w:sz w:val="18"/>
          <w:szCs w:val="18"/>
          <w:lang w:val="en-GB"/>
        </w:rPr>
        <w:instrText xml:space="preserve"> FORMCHECKBOX </w:instrText>
      </w:r>
      <w:r w:rsidR="009A6CAE">
        <w:rPr>
          <w:rFonts w:ascii="Arial" w:hAnsi="Arial" w:cs="Arial"/>
          <w:sz w:val="18"/>
          <w:szCs w:val="18"/>
          <w:lang w:val="en-GB"/>
        </w:rPr>
      </w:r>
      <w:r w:rsidR="009A6CAE">
        <w:rPr>
          <w:rFonts w:ascii="Arial" w:hAnsi="Arial" w:cs="Arial"/>
          <w:sz w:val="18"/>
          <w:szCs w:val="18"/>
          <w:lang w:val="en-GB"/>
        </w:rPr>
        <w:fldChar w:fldCharType="separate"/>
      </w:r>
      <w:r w:rsidRPr="006A1340">
        <w:rPr>
          <w:rFonts w:ascii="Arial" w:hAnsi="Arial" w:cs="Arial"/>
          <w:sz w:val="18"/>
          <w:szCs w:val="18"/>
          <w:lang w:val="en-GB"/>
        </w:rPr>
        <w:fldChar w:fldCharType="end"/>
      </w:r>
      <w:r w:rsidRPr="006A1340">
        <w:rPr>
          <w:rFonts w:ascii="Arial" w:hAnsi="Arial" w:cs="Arial"/>
          <w:sz w:val="18"/>
          <w:szCs w:val="18"/>
          <w:lang w:val="en-GB"/>
        </w:rPr>
        <w:t xml:space="preserve"> </w:t>
      </w:r>
      <w:r w:rsidR="0011614D" w:rsidRPr="006A1340">
        <w:rPr>
          <w:rFonts w:ascii="Arial" w:hAnsi="Arial" w:cs="Arial"/>
          <w:sz w:val="18"/>
          <w:szCs w:val="18"/>
          <w:lang w:val="en-GB"/>
        </w:rPr>
        <w:t xml:space="preserve">Lot No. </w:t>
      </w:r>
      <w:r w:rsidRPr="006A1340">
        <w:rPr>
          <w:rFonts w:ascii="Arial" w:hAnsi="Arial" w:cs="Arial"/>
          <w:sz w:val="18"/>
          <w:szCs w:val="18"/>
          <w:lang w:val="en-GB"/>
        </w:rPr>
        <w:t xml:space="preserve"> 15</w:t>
      </w:r>
    </w:p>
    <w:p w14:paraId="70EDC01A" w14:textId="29AF4DDF" w:rsidR="004F1422" w:rsidRPr="006A1340" w:rsidRDefault="004F1422" w:rsidP="004F1422">
      <w:pPr>
        <w:spacing w:before="225" w:after="225" w:line="240" w:lineRule="auto"/>
        <w:jc w:val="both"/>
        <w:rPr>
          <w:lang w:val="en-GB"/>
        </w:rPr>
      </w:pPr>
      <w:r w:rsidRPr="006A1340">
        <w:rPr>
          <w:rFonts w:ascii="Arial" w:hAnsi="Arial" w:cs="Arial"/>
          <w:color w:val="000000"/>
          <w:sz w:val="18"/>
          <w:szCs w:val="18"/>
          <w:lang w:val="en-GB"/>
        </w:rPr>
        <w:t> </w:t>
      </w:r>
      <w:r w:rsidRPr="006A1340">
        <w:rPr>
          <w:rFonts w:ascii="Arial" w:hAnsi="Arial" w:cs="Arial"/>
          <w:b/>
          <w:bCs/>
          <w:color w:val="000000"/>
          <w:sz w:val="18"/>
          <w:szCs w:val="18"/>
          <w:lang w:val="en-GB"/>
        </w:rPr>
        <w:t xml:space="preserve">II. </w:t>
      </w:r>
      <w:r w:rsidR="00662D8C" w:rsidRPr="006A1340">
        <w:rPr>
          <w:rFonts w:ascii="Arial" w:hAnsi="Arial" w:cs="Arial"/>
          <w:b/>
          <w:bCs/>
          <w:color w:val="000000"/>
          <w:sz w:val="18"/>
          <w:szCs w:val="18"/>
          <w:lang w:val="en-GB"/>
        </w:rPr>
        <w:t>Offer conditions</w:t>
      </w:r>
    </w:p>
    <w:p w14:paraId="4228A6D2" w14:textId="559FFAB0" w:rsidR="004620A5" w:rsidRPr="006A1340" w:rsidRDefault="004620A5" w:rsidP="004620A5">
      <w:pPr>
        <w:spacing w:after="0"/>
        <w:jc w:val="both"/>
        <w:rPr>
          <w:rFonts w:ascii="Arial" w:hAnsi="Arial" w:cs="Arial"/>
          <w:sz w:val="18"/>
          <w:szCs w:val="18"/>
          <w:lang w:val="en-GB"/>
        </w:rPr>
      </w:pPr>
      <w:r w:rsidRPr="006A1340">
        <w:rPr>
          <w:rFonts w:ascii="Arial" w:hAnsi="Arial" w:cs="Arial"/>
          <w:sz w:val="18"/>
          <w:szCs w:val="18"/>
          <w:lang w:val="en-GB"/>
        </w:rPr>
        <w:t xml:space="preserve">On the basis of the present public procurement we </w:t>
      </w:r>
      <w:r w:rsidR="00AB2264">
        <w:rPr>
          <w:rFonts w:ascii="Arial" w:hAnsi="Arial" w:cs="Arial"/>
          <w:sz w:val="18"/>
          <w:szCs w:val="18"/>
          <w:lang w:val="en-GB"/>
        </w:rPr>
        <w:t>state</w:t>
      </w:r>
      <w:r w:rsidRPr="006A1340">
        <w:rPr>
          <w:rFonts w:ascii="Arial" w:hAnsi="Arial" w:cs="Arial"/>
          <w:sz w:val="18"/>
          <w:szCs w:val="18"/>
          <w:lang w:val="en-GB"/>
        </w:rPr>
        <w:t xml:space="preserve"> the following:</w:t>
      </w:r>
    </w:p>
    <w:p w14:paraId="2C948E72" w14:textId="28E22DE3" w:rsidR="004620A5" w:rsidRPr="006A1340" w:rsidRDefault="004620A5" w:rsidP="004620A5">
      <w:pPr>
        <w:pStyle w:val="Odstavekseznama"/>
        <w:numPr>
          <w:ilvl w:val="0"/>
          <w:numId w:val="37"/>
        </w:numPr>
        <w:spacing w:after="0"/>
        <w:jc w:val="both"/>
        <w:rPr>
          <w:rFonts w:ascii="Arial" w:hAnsi="Arial" w:cs="Arial"/>
          <w:sz w:val="18"/>
          <w:szCs w:val="18"/>
          <w:lang w:val="en-GB"/>
        </w:rPr>
      </w:pPr>
      <w:r w:rsidRPr="006A1340">
        <w:rPr>
          <w:rFonts w:ascii="Arial" w:hAnsi="Arial" w:cs="Arial"/>
          <w:sz w:val="18"/>
          <w:szCs w:val="18"/>
          <w:lang w:val="en-GB"/>
        </w:rPr>
        <w:t xml:space="preserve">That in the calculation of the final price offer, we have </w:t>
      </w:r>
      <w:r w:rsidR="00AB2264">
        <w:rPr>
          <w:rFonts w:ascii="Arial" w:hAnsi="Arial" w:cs="Arial"/>
          <w:sz w:val="18"/>
          <w:szCs w:val="18"/>
          <w:lang w:val="en-GB"/>
        </w:rPr>
        <w:t>accounted for</w:t>
      </w:r>
      <w:r w:rsidRPr="006A1340">
        <w:rPr>
          <w:rFonts w:ascii="Arial" w:hAnsi="Arial" w:cs="Arial"/>
          <w:sz w:val="18"/>
          <w:szCs w:val="18"/>
          <w:lang w:val="en-GB"/>
        </w:rPr>
        <w:t xml:space="preserve"> all costs </w:t>
      </w:r>
      <w:r w:rsidR="00AB2264" w:rsidRPr="006A1340">
        <w:rPr>
          <w:rFonts w:ascii="Arial" w:hAnsi="Arial" w:cs="Arial"/>
          <w:sz w:val="18"/>
          <w:szCs w:val="18"/>
          <w:lang w:val="en-GB"/>
        </w:rPr>
        <w:t>relat</w:t>
      </w:r>
      <w:r w:rsidR="00AB2264">
        <w:rPr>
          <w:rFonts w:ascii="Arial" w:hAnsi="Arial" w:cs="Arial"/>
          <w:sz w:val="18"/>
          <w:szCs w:val="18"/>
          <w:lang w:val="en-GB"/>
        </w:rPr>
        <w:t>ed</w:t>
      </w:r>
      <w:r w:rsidR="00AB2264" w:rsidRPr="006A1340">
        <w:rPr>
          <w:rFonts w:ascii="Arial" w:hAnsi="Arial" w:cs="Arial"/>
          <w:sz w:val="18"/>
          <w:szCs w:val="18"/>
          <w:lang w:val="en-GB"/>
        </w:rPr>
        <w:t xml:space="preserve"> </w:t>
      </w:r>
      <w:r w:rsidRPr="006A1340">
        <w:rPr>
          <w:rFonts w:ascii="Arial" w:hAnsi="Arial" w:cs="Arial"/>
          <w:sz w:val="18"/>
          <w:szCs w:val="18"/>
          <w:lang w:val="en-GB"/>
        </w:rPr>
        <w:t>to the implementation of the public procurement, such as staff costs, costs of material, training costs, travel costs and per diem costs, unforeseen costs and other costs that can affect the price calculation (on the client's request we wil</w:t>
      </w:r>
      <w:r w:rsidR="006A1340" w:rsidRPr="006A1340">
        <w:rPr>
          <w:rFonts w:ascii="Arial" w:hAnsi="Arial" w:cs="Arial"/>
          <w:sz w:val="18"/>
          <w:szCs w:val="18"/>
          <w:lang w:val="en-GB"/>
        </w:rPr>
        <w:t>l submit the offer price calcula</w:t>
      </w:r>
      <w:r w:rsidRPr="006A1340">
        <w:rPr>
          <w:rFonts w:ascii="Arial" w:hAnsi="Arial" w:cs="Arial"/>
          <w:sz w:val="18"/>
          <w:szCs w:val="18"/>
          <w:lang w:val="en-GB"/>
        </w:rPr>
        <w:t>tion specification by each price item),</w:t>
      </w:r>
    </w:p>
    <w:p w14:paraId="5A29822E" w14:textId="08072360" w:rsidR="004620A5" w:rsidRPr="006A1340" w:rsidRDefault="004620A5" w:rsidP="004620A5">
      <w:pPr>
        <w:pStyle w:val="Odstavekseznama"/>
        <w:numPr>
          <w:ilvl w:val="0"/>
          <w:numId w:val="37"/>
        </w:numPr>
        <w:spacing w:after="0"/>
        <w:jc w:val="both"/>
        <w:rPr>
          <w:rFonts w:ascii="Arial" w:hAnsi="Arial" w:cs="Arial"/>
          <w:sz w:val="18"/>
          <w:szCs w:val="18"/>
          <w:lang w:val="en-GB"/>
        </w:rPr>
      </w:pPr>
      <w:r w:rsidRPr="006A1340">
        <w:rPr>
          <w:rFonts w:ascii="Arial" w:hAnsi="Arial" w:cs="Arial"/>
          <w:sz w:val="18"/>
          <w:szCs w:val="18"/>
          <w:lang w:val="en-GB"/>
        </w:rPr>
        <w:t xml:space="preserve">That, while calculating the price, we have </w:t>
      </w:r>
      <w:r w:rsidR="00AB2264">
        <w:rPr>
          <w:rFonts w:ascii="Arial" w:hAnsi="Arial" w:cs="Arial"/>
          <w:sz w:val="18"/>
          <w:szCs w:val="18"/>
          <w:lang w:val="en-GB"/>
        </w:rPr>
        <w:t>considered</w:t>
      </w:r>
      <w:r w:rsidRPr="006A1340">
        <w:rPr>
          <w:rFonts w:ascii="Arial" w:hAnsi="Arial" w:cs="Arial"/>
          <w:sz w:val="18"/>
          <w:szCs w:val="18"/>
          <w:lang w:val="en-GB"/>
        </w:rPr>
        <w:t xml:space="preserve"> all terms and conditions of the client stated in the tender documentation,</w:t>
      </w:r>
    </w:p>
    <w:p w14:paraId="05740597" w14:textId="77777777" w:rsidR="004620A5" w:rsidRPr="006A1340" w:rsidRDefault="004620A5" w:rsidP="004620A5">
      <w:pPr>
        <w:pStyle w:val="Odstavekseznama"/>
        <w:numPr>
          <w:ilvl w:val="0"/>
          <w:numId w:val="37"/>
        </w:numPr>
        <w:spacing w:after="0"/>
        <w:jc w:val="both"/>
        <w:rPr>
          <w:rFonts w:ascii="Arial" w:hAnsi="Arial" w:cs="Arial"/>
          <w:sz w:val="18"/>
          <w:szCs w:val="18"/>
          <w:lang w:val="en-GB"/>
        </w:rPr>
      </w:pPr>
      <w:r w:rsidRPr="006A1340">
        <w:rPr>
          <w:rFonts w:ascii="Arial" w:hAnsi="Arial" w:cs="Arial"/>
          <w:sz w:val="18"/>
          <w:szCs w:val="18"/>
          <w:lang w:val="en-GB"/>
        </w:rPr>
        <w:t>We are aware of the fact that the price is fixed,</w:t>
      </w:r>
    </w:p>
    <w:p w14:paraId="4F073464" w14:textId="77777777" w:rsidR="004620A5" w:rsidRPr="006A1340" w:rsidRDefault="004620A5" w:rsidP="004620A5">
      <w:pPr>
        <w:pStyle w:val="Odstavekseznama"/>
        <w:numPr>
          <w:ilvl w:val="0"/>
          <w:numId w:val="37"/>
        </w:numPr>
        <w:spacing w:after="0"/>
        <w:jc w:val="both"/>
        <w:rPr>
          <w:rFonts w:ascii="Arial" w:hAnsi="Arial" w:cs="Arial"/>
          <w:sz w:val="18"/>
          <w:szCs w:val="18"/>
          <w:lang w:val="en-GB"/>
        </w:rPr>
      </w:pPr>
      <w:r w:rsidRPr="006A1340">
        <w:rPr>
          <w:rFonts w:ascii="Arial" w:hAnsi="Arial" w:cs="Arial"/>
          <w:sz w:val="18"/>
          <w:szCs w:val="18"/>
          <w:lang w:val="en-GB"/>
        </w:rPr>
        <w:t>We are offering a warranty period for the offered equipment for a duration that is at least as long as the client requested in the technical specifications and starts on the day of the acquisition of the equipment,</w:t>
      </w:r>
    </w:p>
    <w:p w14:paraId="6271C58E" w14:textId="77777777" w:rsidR="004620A5" w:rsidRPr="006A1340" w:rsidRDefault="004620A5" w:rsidP="004620A5">
      <w:pPr>
        <w:pStyle w:val="Odstavekseznama"/>
        <w:numPr>
          <w:ilvl w:val="0"/>
          <w:numId w:val="37"/>
        </w:numPr>
        <w:spacing w:after="0"/>
        <w:jc w:val="both"/>
        <w:rPr>
          <w:rFonts w:ascii="Arial" w:hAnsi="Arial" w:cs="Arial"/>
          <w:sz w:val="18"/>
          <w:szCs w:val="18"/>
          <w:lang w:val="en-GB"/>
        </w:rPr>
      </w:pPr>
      <w:r w:rsidRPr="006A1340">
        <w:rPr>
          <w:rFonts w:ascii="Arial" w:hAnsi="Arial" w:cs="Arial"/>
          <w:sz w:val="18"/>
          <w:szCs w:val="18"/>
          <w:lang w:val="en-GB"/>
        </w:rPr>
        <w:t>That all other terms are compliant with the draft of the contract, which is a part of the tender documentation,</w:t>
      </w:r>
    </w:p>
    <w:p w14:paraId="41B4C1A3" w14:textId="13190F3A" w:rsidR="004620A5" w:rsidRPr="006A1340" w:rsidRDefault="004620A5" w:rsidP="004620A5">
      <w:pPr>
        <w:pStyle w:val="Odstavekseznama"/>
        <w:numPr>
          <w:ilvl w:val="0"/>
          <w:numId w:val="37"/>
        </w:numPr>
        <w:spacing w:after="0"/>
        <w:jc w:val="both"/>
        <w:rPr>
          <w:rFonts w:ascii="Arial" w:hAnsi="Arial" w:cs="Arial"/>
          <w:sz w:val="18"/>
          <w:szCs w:val="18"/>
          <w:lang w:val="en-GB"/>
        </w:rPr>
      </w:pPr>
      <w:r w:rsidRPr="006A1340">
        <w:rPr>
          <w:rFonts w:ascii="Arial" w:hAnsi="Arial" w:cs="Arial"/>
          <w:sz w:val="18"/>
          <w:szCs w:val="18"/>
          <w:lang w:val="en-GB"/>
        </w:rPr>
        <w:lastRenderedPageBreak/>
        <w:t xml:space="preserve">We are aware of the fact, that the client will not accept any price increase during </w:t>
      </w:r>
      <w:r w:rsidR="00AB2264">
        <w:rPr>
          <w:rFonts w:ascii="Arial" w:hAnsi="Arial" w:cs="Arial"/>
          <w:sz w:val="18"/>
          <w:szCs w:val="18"/>
          <w:lang w:val="en-GB"/>
        </w:rPr>
        <w:t xml:space="preserve">the duration of </w:t>
      </w:r>
      <w:r w:rsidRPr="006A1340">
        <w:rPr>
          <w:rFonts w:ascii="Arial" w:hAnsi="Arial" w:cs="Arial"/>
          <w:sz w:val="18"/>
          <w:szCs w:val="18"/>
          <w:lang w:val="en-GB"/>
        </w:rPr>
        <w:t xml:space="preserve">contract, except, if the client requests additional services not listed in the tender documentation and </w:t>
      </w:r>
      <w:r w:rsidR="00AB2264">
        <w:rPr>
          <w:rFonts w:ascii="Arial" w:hAnsi="Arial" w:cs="Arial"/>
          <w:sz w:val="18"/>
          <w:szCs w:val="18"/>
          <w:lang w:val="en-GB"/>
        </w:rPr>
        <w:t xml:space="preserve">that </w:t>
      </w:r>
      <w:r w:rsidRPr="006A1340">
        <w:rPr>
          <w:rFonts w:ascii="Arial" w:hAnsi="Arial" w:cs="Arial"/>
          <w:sz w:val="18"/>
          <w:szCs w:val="18"/>
          <w:lang w:val="en-GB"/>
        </w:rPr>
        <w:t xml:space="preserve">are not the subject of the public procurement or our offer. </w:t>
      </w:r>
    </w:p>
    <w:p w14:paraId="2F58A3D2" w14:textId="4DF38475" w:rsidR="004F1422" w:rsidRPr="006A1340" w:rsidRDefault="0011614D" w:rsidP="004F1422">
      <w:pPr>
        <w:spacing w:before="225" w:after="225" w:line="240" w:lineRule="auto"/>
        <w:jc w:val="both"/>
        <w:rPr>
          <w:rFonts w:ascii="Arial" w:hAnsi="Arial" w:cs="Arial"/>
          <w:b/>
          <w:i/>
          <w:color w:val="000000"/>
          <w:sz w:val="18"/>
          <w:szCs w:val="18"/>
          <w:u w:val="single"/>
          <w:lang w:val="en-GB"/>
        </w:rPr>
      </w:pPr>
      <w:r w:rsidRPr="006A1340">
        <w:rPr>
          <w:rFonts w:ascii="Arial" w:hAnsi="Arial" w:cs="Arial"/>
          <w:b/>
          <w:i/>
          <w:color w:val="000000"/>
          <w:sz w:val="18"/>
          <w:szCs w:val="18"/>
          <w:u w:val="single"/>
          <w:lang w:val="en-GB"/>
        </w:rPr>
        <w:t>Mandatory attachments</w:t>
      </w:r>
      <w:r w:rsidR="004F1422" w:rsidRPr="006A1340">
        <w:rPr>
          <w:rFonts w:ascii="Arial" w:hAnsi="Arial" w:cs="Arial"/>
          <w:b/>
          <w:i/>
          <w:color w:val="000000"/>
          <w:sz w:val="18"/>
          <w:szCs w:val="18"/>
          <w:u w:val="single"/>
          <w:lang w:val="en-GB"/>
        </w:rPr>
        <w:t xml:space="preserve">: </w:t>
      </w:r>
    </w:p>
    <w:p w14:paraId="76918441" w14:textId="51958526" w:rsidR="004F1422" w:rsidRPr="006A1340" w:rsidRDefault="00CB014E" w:rsidP="006409C9">
      <w:pPr>
        <w:pStyle w:val="Odstavekseznama"/>
        <w:numPr>
          <w:ilvl w:val="0"/>
          <w:numId w:val="33"/>
        </w:numPr>
        <w:spacing w:before="225" w:after="225" w:line="240" w:lineRule="auto"/>
        <w:jc w:val="both"/>
        <w:rPr>
          <w:rFonts w:ascii="Arial" w:hAnsi="Arial" w:cs="Arial"/>
          <w:b/>
          <w:color w:val="000000"/>
          <w:sz w:val="18"/>
          <w:szCs w:val="18"/>
          <w:u w:val="single"/>
          <w:lang w:val="en-GB"/>
        </w:rPr>
      </w:pPr>
      <w:r w:rsidRPr="006A1340">
        <w:rPr>
          <w:rFonts w:ascii="Arial" w:hAnsi="Arial" w:cs="Arial"/>
          <w:color w:val="000000"/>
          <w:sz w:val="18"/>
          <w:szCs w:val="18"/>
          <w:lang w:val="en-GB"/>
        </w:rPr>
        <w:t>Price offer</w:t>
      </w:r>
      <w:r w:rsidR="004F1422" w:rsidRPr="006A1340">
        <w:rPr>
          <w:rFonts w:ascii="Arial" w:hAnsi="Arial" w:cs="Arial"/>
          <w:b/>
          <w:color w:val="000000"/>
          <w:sz w:val="18"/>
          <w:szCs w:val="18"/>
          <w:lang w:val="en-GB"/>
        </w:rPr>
        <w:t xml:space="preserve"> </w:t>
      </w:r>
      <w:r w:rsidR="004F1422" w:rsidRPr="006A1340">
        <w:rPr>
          <w:rFonts w:ascii="Arial" w:hAnsi="Arial" w:cs="Arial"/>
          <w:color w:val="000000"/>
          <w:sz w:val="18"/>
          <w:szCs w:val="18"/>
          <w:lang w:val="en-GB"/>
        </w:rPr>
        <w:t>(</w:t>
      </w:r>
      <w:r w:rsidR="00AB2264">
        <w:rPr>
          <w:rFonts w:ascii="Arial" w:hAnsi="Arial" w:cs="Arial"/>
          <w:color w:val="000000"/>
          <w:position w:val="-2"/>
          <w:sz w:val="18"/>
          <w:szCs w:val="18"/>
          <w:u w:val="single"/>
          <w:lang w:val="en-GB"/>
        </w:rPr>
        <w:t>the f</w:t>
      </w:r>
      <w:r w:rsidRPr="006A1340">
        <w:rPr>
          <w:rFonts w:ascii="Arial" w:hAnsi="Arial" w:cs="Arial"/>
          <w:color w:val="000000"/>
          <w:position w:val="-2"/>
          <w:sz w:val="18"/>
          <w:szCs w:val="18"/>
          <w:u w:val="single"/>
          <w:lang w:val="en-GB"/>
        </w:rPr>
        <w:t xml:space="preserve">orm must be loaded in </w:t>
      </w:r>
      <w:r w:rsidR="00AB2264">
        <w:rPr>
          <w:rFonts w:ascii="Arial" w:hAnsi="Arial" w:cs="Arial"/>
          <w:color w:val="000000"/>
          <w:position w:val="-2"/>
          <w:sz w:val="18"/>
          <w:szCs w:val="18"/>
          <w:u w:val="single"/>
          <w:lang w:val="en-GB"/>
        </w:rPr>
        <w:t xml:space="preserve">the </w:t>
      </w:r>
      <w:r w:rsidR="00AB2264" w:rsidRPr="006A1340">
        <w:rPr>
          <w:rFonts w:ascii="Arial" w:hAnsi="Arial" w:cs="Arial"/>
          <w:color w:val="000000"/>
          <w:position w:val="-2"/>
          <w:sz w:val="18"/>
          <w:szCs w:val="18"/>
          <w:u w:val="single"/>
          <w:lang w:val="en-GB"/>
        </w:rPr>
        <w:t>e-</w:t>
      </w:r>
      <w:proofErr w:type="spellStart"/>
      <w:r w:rsidR="00AB2264" w:rsidRPr="006A1340">
        <w:rPr>
          <w:rFonts w:ascii="Arial" w:hAnsi="Arial" w:cs="Arial"/>
          <w:color w:val="000000"/>
          <w:position w:val="-2"/>
          <w:sz w:val="18"/>
          <w:szCs w:val="18"/>
          <w:u w:val="single"/>
          <w:lang w:val="en-GB"/>
        </w:rPr>
        <w:t>Oddaja</w:t>
      </w:r>
      <w:proofErr w:type="spellEnd"/>
      <w:r w:rsidR="00AB2264" w:rsidRPr="006A1340">
        <w:rPr>
          <w:rFonts w:ascii="Arial" w:hAnsi="Arial" w:cs="Arial"/>
          <w:color w:val="000000"/>
          <w:position w:val="-2"/>
          <w:sz w:val="18"/>
          <w:szCs w:val="18"/>
          <w:u w:val="single"/>
          <w:lang w:val="en-GB"/>
        </w:rPr>
        <w:t xml:space="preserve"> </w:t>
      </w:r>
      <w:r w:rsidRPr="006A1340">
        <w:rPr>
          <w:rFonts w:ascii="Arial" w:hAnsi="Arial" w:cs="Arial"/>
          <w:color w:val="000000"/>
          <w:position w:val="-2"/>
          <w:sz w:val="18"/>
          <w:szCs w:val="18"/>
          <w:u w:val="single"/>
          <w:lang w:val="en-GB"/>
        </w:rPr>
        <w:t>application into the »</w:t>
      </w:r>
      <w:proofErr w:type="spellStart"/>
      <w:r w:rsidRPr="006A1340">
        <w:rPr>
          <w:rFonts w:ascii="Arial" w:hAnsi="Arial" w:cs="Arial"/>
          <w:color w:val="000000"/>
          <w:position w:val="-2"/>
          <w:sz w:val="18"/>
          <w:szCs w:val="18"/>
          <w:u w:val="single"/>
          <w:lang w:val="en-GB"/>
        </w:rPr>
        <w:t>Predračun</w:t>
      </w:r>
      <w:proofErr w:type="spellEnd"/>
      <w:r w:rsidRPr="006A1340">
        <w:rPr>
          <w:rFonts w:ascii="Arial" w:hAnsi="Arial" w:cs="Arial"/>
          <w:color w:val="000000"/>
          <w:position w:val="-2"/>
          <w:sz w:val="18"/>
          <w:szCs w:val="18"/>
          <w:u w:val="single"/>
          <w:lang w:val="en-GB"/>
        </w:rPr>
        <w:t>«</w:t>
      </w:r>
      <w:r w:rsidR="00AB2264">
        <w:rPr>
          <w:rFonts w:ascii="Arial" w:hAnsi="Arial" w:cs="Arial"/>
          <w:color w:val="000000"/>
          <w:position w:val="-2"/>
          <w:sz w:val="18"/>
          <w:szCs w:val="18"/>
          <w:u w:val="single"/>
          <w:lang w:val="en-GB"/>
        </w:rPr>
        <w:t xml:space="preserve"> section</w:t>
      </w:r>
      <w:r w:rsidR="004F1422" w:rsidRPr="006A1340">
        <w:rPr>
          <w:rFonts w:ascii="Arial" w:hAnsi="Arial" w:cs="Arial"/>
          <w:color w:val="000000"/>
          <w:sz w:val="18"/>
          <w:szCs w:val="18"/>
          <w:lang w:val="en-GB"/>
        </w:rPr>
        <w:t>)</w:t>
      </w:r>
      <w:r w:rsidR="004F1422" w:rsidRPr="006A1340">
        <w:rPr>
          <w:rFonts w:ascii="Arial" w:hAnsi="Arial" w:cs="Arial"/>
          <w:b/>
          <w:color w:val="000000"/>
          <w:sz w:val="18"/>
          <w:szCs w:val="18"/>
          <w:u w:val="single"/>
          <w:lang w:val="en-GB"/>
        </w:rPr>
        <w:t>!</w:t>
      </w:r>
    </w:p>
    <w:p w14:paraId="5514B1F7" w14:textId="43465D42" w:rsidR="004F1422" w:rsidRPr="006A1340" w:rsidRDefault="00CB014E" w:rsidP="006409C9">
      <w:pPr>
        <w:pStyle w:val="Odstavekseznama"/>
        <w:numPr>
          <w:ilvl w:val="0"/>
          <w:numId w:val="33"/>
        </w:numPr>
        <w:spacing w:before="225" w:after="225" w:line="240" w:lineRule="auto"/>
        <w:jc w:val="both"/>
        <w:rPr>
          <w:rFonts w:ascii="Arial" w:hAnsi="Arial" w:cs="Arial"/>
          <w:b/>
          <w:sz w:val="18"/>
          <w:szCs w:val="18"/>
          <w:lang w:val="en-GB"/>
        </w:rPr>
      </w:pPr>
      <w:r w:rsidRPr="006A1340">
        <w:rPr>
          <w:rFonts w:ascii="Arial" w:hAnsi="Arial" w:cs="Arial"/>
          <w:sz w:val="18"/>
          <w:szCs w:val="18"/>
          <w:lang w:val="en-GB"/>
        </w:rPr>
        <w:t>Technical documentation of the equipment offered</w:t>
      </w:r>
      <w:r w:rsidRPr="006A1340">
        <w:rPr>
          <w:rFonts w:ascii="Arial" w:hAnsi="Arial" w:cs="Arial"/>
          <w:b/>
          <w:sz w:val="18"/>
          <w:szCs w:val="18"/>
          <w:lang w:val="en-GB"/>
        </w:rPr>
        <w:t xml:space="preserve"> </w:t>
      </w:r>
      <w:r w:rsidR="00C90471" w:rsidRPr="006A1340">
        <w:rPr>
          <w:rFonts w:ascii="Arial" w:hAnsi="Arial" w:cs="Arial"/>
          <w:b/>
          <w:sz w:val="18"/>
          <w:szCs w:val="18"/>
          <w:lang w:val="en-GB"/>
        </w:rPr>
        <w:t>(</w:t>
      </w:r>
      <w:r w:rsidR="00AB2264">
        <w:rPr>
          <w:rFonts w:ascii="Arial" w:hAnsi="Arial" w:cs="Arial"/>
          <w:color w:val="000000"/>
          <w:position w:val="-2"/>
          <w:sz w:val="18"/>
          <w:szCs w:val="18"/>
          <w:u w:val="single"/>
          <w:lang w:val="en-GB"/>
        </w:rPr>
        <w:t>the f</w:t>
      </w:r>
      <w:r w:rsidRPr="006A1340">
        <w:rPr>
          <w:rFonts w:ascii="Arial" w:hAnsi="Arial" w:cs="Arial"/>
          <w:color w:val="000000"/>
          <w:position w:val="-2"/>
          <w:sz w:val="18"/>
          <w:szCs w:val="18"/>
          <w:u w:val="single"/>
          <w:lang w:val="en-GB"/>
        </w:rPr>
        <w:t xml:space="preserve">orm must be loaded in </w:t>
      </w:r>
      <w:r w:rsidR="00AB2264">
        <w:rPr>
          <w:rFonts w:ascii="Arial" w:hAnsi="Arial" w:cs="Arial"/>
          <w:color w:val="000000"/>
          <w:position w:val="-2"/>
          <w:sz w:val="18"/>
          <w:szCs w:val="18"/>
          <w:u w:val="single"/>
          <w:lang w:val="en-GB"/>
        </w:rPr>
        <w:t>the e-</w:t>
      </w:r>
      <w:proofErr w:type="spellStart"/>
      <w:r w:rsidR="00AB2264">
        <w:rPr>
          <w:rFonts w:ascii="Arial" w:hAnsi="Arial" w:cs="Arial"/>
          <w:color w:val="000000"/>
          <w:position w:val="-2"/>
          <w:sz w:val="18"/>
          <w:szCs w:val="18"/>
          <w:u w:val="single"/>
          <w:lang w:val="en-GB"/>
        </w:rPr>
        <w:t>Oddaja</w:t>
      </w:r>
      <w:proofErr w:type="spellEnd"/>
      <w:r w:rsidR="00AB2264">
        <w:rPr>
          <w:rFonts w:ascii="Arial" w:hAnsi="Arial" w:cs="Arial"/>
          <w:color w:val="000000"/>
          <w:position w:val="-2"/>
          <w:sz w:val="18"/>
          <w:szCs w:val="18"/>
          <w:u w:val="single"/>
          <w:lang w:val="en-GB"/>
        </w:rPr>
        <w:t xml:space="preserve"> </w:t>
      </w:r>
      <w:r w:rsidRPr="006A1340">
        <w:rPr>
          <w:rFonts w:ascii="Arial" w:hAnsi="Arial" w:cs="Arial"/>
          <w:color w:val="000000"/>
          <w:position w:val="-2"/>
          <w:sz w:val="18"/>
          <w:szCs w:val="18"/>
          <w:u w:val="single"/>
          <w:lang w:val="en-GB"/>
        </w:rPr>
        <w:t>application into the »</w:t>
      </w:r>
      <w:proofErr w:type="spellStart"/>
      <w:r w:rsidRPr="006A1340">
        <w:rPr>
          <w:rFonts w:ascii="Arial" w:hAnsi="Arial" w:cs="Arial"/>
          <w:color w:val="000000"/>
          <w:position w:val="-2"/>
          <w:sz w:val="18"/>
          <w:szCs w:val="18"/>
          <w:u w:val="single"/>
          <w:lang w:val="en-GB"/>
        </w:rPr>
        <w:t>Drugi</w:t>
      </w:r>
      <w:proofErr w:type="spellEnd"/>
      <w:r w:rsidRPr="006A1340">
        <w:rPr>
          <w:rFonts w:ascii="Arial" w:hAnsi="Arial" w:cs="Arial"/>
          <w:color w:val="000000"/>
          <w:position w:val="-2"/>
          <w:sz w:val="18"/>
          <w:szCs w:val="18"/>
          <w:u w:val="single"/>
          <w:lang w:val="en-GB"/>
        </w:rPr>
        <w:t xml:space="preserve"> </w:t>
      </w:r>
      <w:proofErr w:type="spellStart"/>
      <w:r w:rsidRPr="006A1340">
        <w:rPr>
          <w:rFonts w:ascii="Arial" w:hAnsi="Arial" w:cs="Arial"/>
          <w:color w:val="000000"/>
          <w:position w:val="-2"/>
          <w:sz w:val="18"/>
          <w:szCs w:val="18"/>
          <w:u w:val="single"/>
          <w:lang w:val="en-GB"/>
        </w:rPr>
        <w:t>dokumenti</w:t>
      </w:r>
      <w:proofErr w:type="spellEnd"/>
      <w:r w:rsidRPr="006A1340">
        <w:rPr>
          <w:rFonts w:ascii="Arial" w:hAnsi="Arial" w:cs="Arial"/>
          <w:color w:val="000000"/>
          <w:position w:val="-2"/>
          <w:sz w:val="18"/>
          <w:szCs w:val="18"/>
          <w:u w:val="single"/>
          <w:lang w:val="en-GB"/>
        </w:rPr>
        <w:t>«</w:t>
      </w:r>
      <w:r w:rsidR="00AB2264">
        <w:rPr>
          <w:rFonts w:ascii="Arial" w:hAnsi="Arial" w:cs="Arial"/>
          <w:color w:val="000000"/>
          <w:position w:val="-2"/>
          <w:sz w:val="18"/>
          <w:szCs w:val="18"/>
          <w:u w:val="single"/>
          <w:lang w:val="en-GB"/>
        </w:rPr>
        <w:t xml:space="preserve"> section</w:t>
      </w:r>
      <w:r w:rsidR="00C90471" w:rsidRPr="006A1340">
        <w:rPr>
          <w:rFonts w:ascii="Arial" w:hAnsi="Arial" w:cs="Arial"/>
          <w:sz w:val="18"/>
          <w:szCs w:val="18"/>
          <w:u w:val="single"/>
          <w:lang w:val="en-GB"/>
        </w:rPr>
        <w:t>)</w:t>
      </w:r>
      <w:r w:rsidR="00495039" w:rsidRPr="006A1340">
        <w:rPr>
          <w:rFonts w:ascii="Arial" w:hAnsi="Arial" w:cs="Arial"/>
          <w:b/>
          <w:sz w:val="18"/>
          <w:szCs w:val="18"/>
          <w:lang w:val="en-GB"/>
        </w:rPr>
        <w:t>.</w:t>
      </w:r>
      <w:r w:rsidR="004F1422" w:rsidRPr="006A1340">
        <w:rPr>
          <w:rFonts w:ascii="Arial" w:hAnsi="Arial" w:cs="Arial"/>
          <w:b/>
          <w:sz w:val="18"/>
          <w:szCs w:val="18"/>
          <w:lang w:val="en-GB"/>
        </w:rPr>
        <w:t xml:space="preserve"> </w:t>
      </w:r>
    </w:p>
    <w:p w14:paraId="3E405B03" w14:textId="77777777" w:rsidR="000052E7" w:rsidRPr="006A1340" w:rsidRDefault="004F1422" w:rsidP="004F1422">
      <w:pPr>
        <w:spacing w:before="225" w:after="225" w:line="240" w:lineRule="auto"/>
        <w:jc w:val="both"/>
        <w:rPr>
          <w:rFonts w:ascii="Arial" w:hAnsi="Arial" w:cs="Arial"/>
          <w:color w:val="000000"/>
          <w:sz w:val="18"/>
          <w:szCs w:val="18"/>
          <w:lang w:val="en-GB"/>
        </w:rPr>
      </w:pPr>
      <w:r w:rsidRPr="006A1340">
        <w:rPr>
          <w:rFonts w:ascii="Arial" w:hAnsi="Arial" w:cs="Arial"/>
          <w:b/>
          <w:bCs/>
          <w:color w:val="000000"/>
          <w:sz w:val="18"/>
          <w:szCs w:val="18"/>
          <w:lang w:val="en-GB"/>
        </w:rPr>
        <w:t xml:space="preserve">III. </w:t>
      </w:r>
      <w:r w:rsidR="000052E7" w:rsidRPr="006A1340">
        <w:rPr>
          <w:rStyle w:val="shorttext"/>
          <w:rFonts w:ascii="Arial" w:hAnsi="Arial" w:cs="Arial"/>
          <w:b/>
          <w:color w:val="222222"/>
          <w:sz w:val="18"/>
          <w:szCs w:val="18"/>
          <w:lang w:val="en-GB"/>
        </w:rPr>
        <w:t>Validity period of the offer</w:t>
      </w:r>
      <w:r w:rsidR="000052E7" w:rsidRPr="006A1340">
        <w:rPr>
          <w:rFonts w:ascii="Arial" w:hAnsi="Arial" w:cs="Arial"/>
          <w:color w:val="000000"/>
          <w:sz w:val="18"/>
          <w:szCs w:val="18"/>
          <w:lang w:val="en-GB"/>
        </w:rPr>
        <w:t xml:space="preserve"> </w:t>
      </w:r>
    </w:p>
    <w:p w14:paraId="51248DEC" w14:textId="7D7473A1" w:rsidR="000052E7" w:rsidRPr="006A1340" w:rsidRDefault="000052E7" w:rsidP="000052E7">
      <w:pPr>
        <w:spacing w:before="225" w:after="225" w:line="240" w:lineRule="auto"/>
        <w:jc w:val="both"/>
        <w:rPr>
          <w:lang w:val="en-GB"/>
        </w:rPr>
      </w:pPr>
      <w:r w:rsidRPr="006A1340">
        <w:rPr>
          <w:rFonts w:ascii="Arial" w:hAnsi="Arial" w:cs="Arial"/>
          <w:color w:val="000000"/>
          <w:sz w:val="18"/>
          <w:szCs w:val="18"/>
          <w:lang w:val="en-GB"/>
        </w:rPr>
        <w:t xml:space="preserve">The offer </w:t>
      </w:r>
      <w:r w:rsidR="005338D9">
        <w:rPr>
          <w:rFonts w:ascii="Arial" w:hAnsi="Arial" w:cs="Arial"/>
          <w:color w:val="000000"/>
          <w:sz w:val="18"/>
          <w:szCs w:val="18"/>
          <w:lang w:val="en-GB"/>
        </w:rPr>
        <w:t>must be</w:t>
      </w:r>
      <w:r w:rsidRPr="006A1340">
        <w:rPr>
          <w:rFonts w:ascii="Arial" w:hAnsi="Arial" w:cs="Arial"/>
          <w:color w:val="000000"/>
          <w:sz w:val="18"/>
          <w:szCs w:val="18"/>
          <w:lang w:val="en-GB"/>
        </w:rPr>
        <w:t xml:space="preserve"> valid for at least 120 days from the final deadline for submission of offers.</w:t>
      </w:r>
    </w:p>
    <w:p w14:paraId="07C7D2A6" w14:textId="425FD01D" w:rsidR="000052E7" w:rsidRPr="006A1340" w:rsidRDefault="00AB2264" w:rsidP="000052E7">
      <w:pPr>
        <w:spacing w:before="225" w:after="225" w:line="240" w:lineRule="auto"/>
        <w:jc w:val="both"/>
        <w:rPr>
          <w:lang w:val="en-GB"/>
        </w:rPr>
      </w:pPr>
      <w:r>
        <w:rPr>
          <w:rFonts w:ascii="Arial" w:hAnsi="Arial" w:cs="Arial"/>
          <w:color w:val="000000"/>
          <w:sz w:val="18"/>
          <w:szCs w:val="18"/>
          <w:lang w:val="en-GB"/>
        </w:rPr>
        <w:t>Offer validity less than this duration is grounds for rejecting the offer</w:t>
      </w:r>
      <w:r w:rsidR="000052E7" w:rsidRPr="006A1340">
        <w:rPr>
          <w:rFonts w:ascii="Arial" w:hAnsi="Arial" w:cs="Arial"/>
          <w:color w:val="000000"/>
          <w:sz w:val="18"/>
          <w:szCs w:val="18"/>
          <w:lang w:val="en-GB"/>
        </w:rPr>
        <w:t>.</w:t>
      </w:r>
    </w:p>
    <w:p w14:paraId="42EDB440" w14:textId="70BFB196" w:rsidR="000529AB" w:rsidRPr="006A1340" w:rsidRDefault="004F1422" w:rsidP="000529AB">
      <w:pPr>
        <w:spacing w:before="225" w:after="225" w:line="240" w:lineRule="auto"/>
        <w:jc w:val="both"/>
        <w:rPr>
          <w:lang w:val="en-GB"/>
        </w:rPr>
      </w:pPr>
      <w:r w:rsidRPr="006A1340">
        <w:rPr>
          <w:rFonts w:ascii="Arial" w:hAnsi="Arial" w:cs="Arial"/>
          <w:color w:val="000000"/>
          <w:sz w:val="18"/>
          <w:szCs w:val="18"/>
          <w:lang w:val="en-GB"/>
        </w:rPr>
        <w:t> </w:t>
      </w:r>
      <w:r w:rsidRPr="006A1340">
        <w:rPr>
          <w:rFonts w:ascii="Arial" w:hAnsi="Arial" w:cs="Arial"/>
          <w:b/>
          <w:bCs/>
          <w:color w:val="000000"/>
          <w:sz w:val="18"/>
          <w:szCs w:val="18"/>
          <w:lang w:val="en-GB"/>
        </w:rPr>
        <w:t xml:space="preserve">IV. </w:t>
      </w:r>
      <w:r w:rsidR="000052E7" w:rsidRPr="006A1340">
        <w:rPr>
          <w:rFonts w:ascii="Arial" w:hAnsi="Arial" w:cs="Arial"/>
          <w:b/>
          <w:bCs/>
          <w:color w:val="000000"/>
          <w:sz w:val="18"/>
          <w:szCs w:val="18"/>
          <w:lang w:val="en-GB"/>
        </w:rPr>
        <w:t>Payment details</w:t>
      </w:r>
    </w:p>
    <w:p w14:paraId="2D310EF8" w14:textId="77777777" w:rsidR="00D166CE" w:rsidRPr="006A1340" w:rsidRDefault="00D166CE" w:rsidP="000529AB">
      <w:pPr>
        <w:spacing w:before="225" w:after="225"/>
        <w:jc w:val="both"/>
        <w:rPr>
          <w:rFonts w:ascii="Arial" w:hAnsi="Arial" w:cs="Arial"/>
          <w:color w:val="000000"/>
          <w:sz w:val="18"/>
          <w:szCs w:val="18"/>
          <w:lang w:val="en-GB"/>
        </w:rPr>
      </w:pPr>
      <w:r w:rsidRPr="006A1340">
        <w:rPr>
          <w:rFonts w:ascii="Arial" w:hAnsi="Arial" w:cs="Arial"/>
          <w:color w:val="000000"/>
          <w:sz w:val="18"/>
          <w:szCs w:val="18"/>
          <w:lang w:val="en-GB"/>
        </w:rPr>
        <w:t>The payment deadline is 30 days from the date of receipt of the invoice.</w:t>
      </w:r>
    </w:p>
    <w:p w14:paraId="12355D95" w14:textId="73E2FED9" w:rsidR="00863708" w:rsidRPr="006A1340" w:rsidRDefault="007F712D" w:rsidP="000529AB">
      <w:pPr>
        <w:spacing w:before="225" w:after="225"/>
        <w:jc w:val="both"/>
        <w:rPr>
          <w:rFonts w:ascii="Arial" w:hAnsi="Arial" w:cs="Arial"/>
          <w:color w:val="000000"/>
          <w:sz w:val="18"/>
          <w:szCs w:val="18"/>
          <w:lang w:val="en-GB"/>
        </w:rPr>
      </w:pPr>
      <w:r w:rsidRPr="006A1340">
        <w:rPr>
          <w:rFonts w:ascii="Arial" w:hAnsi="Arial" w:cs="Arial"/>
          <w:color w:val="000000"/>
          <w:sz w:val="18"/>
          <w:szCs w:val="18"/>
          <w:lang w:val="en-GB"/>
        </w:rPr>
        <w:t xml:space="preserve">The </w:t>
      </w:r>
      <w:r w:rsidR="00CA1005">
        <w:rPr>
          <w:rFonts w:ascii="Arial" w:hAnsi="Arial" w:cs="Arial"/>
          <w:color w:val="000000"/>
          <w:sz w:val="18"/>
          <w:szCs w:val="18"/>
          <w:lang w:val="en-GB"/>
        </w:rPr>
        <w:t xml:space="preserve">Contracting Authority </w:t>
      </w:r>
      <w:r w:rsidRPr="006A1340">
        <w:rPr>
          <w:rFonts w:ascii="Arial" w:hAnsi="Arial" w:cs="Arial"/>
          <w:color w:val="000000"/>
          <w:sz w:val="18"/>
          <w:szCs w:val="18"/>
          <w:lang w:val="en-GB"/>
        </w:rPr>
        <w:t xml:space="preserve">undertakes to settle the contract price for proper and timely delivery, </w:t>
      </w:r>
      <w:r w:rsidRPr="002A7ECD">
        <w:rPr>
          <w:rFonts w:ascii="Arial" w:hAnsi="Arial" w:cs="Arial"/>
          <w:color w:val="000000"/>
          <w:sz w:val="18"/>
          <w:szCs w:val="18"/>
          <w:lang w:val="en-GB"/>
        </w:rPr>
        <w:t xml:space="preserve">including the </w:t>
      </w:r>
      <w:r w:rsidR="002A7ECD" w:rsidRPr="002A7ECD">
        <w:rPr>
          <w:rFonts w:ascii="Arial" w:hAnsi="Arial" w:cs="Arial"/>
          <w:color w:val="000000"/>
          <w:sz w:val="18"/>
          <w:szCs w:val="18"/>
          <w:lang w:val="en-GB"/>
        </w:rPr>
        <w:t>ownership transfer</w:t>
      </w:r>
      <w:r w:rsidRPr="002A7ECD">
        <w:rPr>
          <w:rFonts w:ascii="Arial" w:hAnsi="Arial" w:cs="Arial"/>
          <w:color w:val="000000"/>
          <w:sz w:val="18"/>
          <w:szCs w:val="18"/>
          <w:lang w:val="en-GB"/>
        </w:rPr>
        <w:t xml:space="preserve"> confirmed by the </w:t>
      </w:r>
      <w:r w:rsidR="00CA1005">
        <w:rPr>
          <w:rFonts w:ascii="Arial" w:hAnsi="Arial" w:cs="Arial"/>
          <w:color w:val="000000"/>
          <w:sz w:val="18"/>
          <w:szCs w:val="18"/>
          <w:lang w:val="en-GB"/>
        </w:rPr>
        <w:t>Contracting Authority</w:t>
      </w:r>
      <w:r w:rsidRPr="002A7ECD">
        <w:rPr>
          <w:rFonts w:ascii="Arial" w:hAnsi="Arial" w:cs="Arial"/>
          <w:color w:val="000000"/>
          <w:sz w:val="18"/>
          <w:szCs w:val="18"/>
          <w:lang w:val="en-GB"/>
        </w:rPr>
        <w:t xml:space="preserve">. </w:t>
      </w:r>
      <w:r w:rsidR="00EC50A9" w:rsidRPr="002A7ECD">
        <w:rPr>
          <w:rFonts w:ascii="Arial" w:hAnsi="Arial" w:cs="Arial"/>
          <w:color w:val="000000"/>
          <w:sz w:val="18"/>
          <w:szCs w:val="18"/>
          <w:lang w:val="en-GB"/>
        </w:rPr>
        <w:t>P</w:t>
      </w:r>
      <w:r w:rsidR="00863708" w:rsidRPr="002A7ECD">
        <w:rPr>
          <w:rFonts w:ascii="Arial" w:hAnsi="Arial" w:cs="Arial"/>
          <w:color w:val="000000"/>
          <w:sz w:val="18"/>
          <w:szCs w:val="18"/>
          <w:lang w:val="en-GB"/>
        </w:rPr>
        <w:t xml:space="preserve">roper and timely delivery includes the </w:t>
      </w:r>
      <w:r w:rsidR="006A1340" w:rsidRPr="002A7ECD">
        <w:rPr>
          <w:rFonts w:ascii="Arial" w:hAnsi="Arial" w:cs="Arial"/>
          <w:color w:val="000000"/>
          <w:sz w:val="18"/>
          <w:szCs w:val="18"/>
          <w:lang w:val="en-GB"/>
        </w:rPr>
        <w:t>installation</w:t>
      </w:r>
      <w:r w:rsidR="00863708" w:rsidRPr="002A7ECD">
        <w:rPr>
          <w:rFonts w:ascii="Arial" w:hAnsi="Arial" w:cs="Arial"/>
          <w:color w:val="000000"/>
          <w:sz w:val="18"/>
          <w:szCs w:val="18"/>
          <w:lang w:val="en-GB"/>
        </w:rPr>
        <w:t xml:space="preserve"> of the</w:t>
      </w:r>
      <w:r w:rsidR="00863708" w:rsidRPr="006A1340">
        <w:rPr>
          <w:rFonts w:ascii="Arial" w:hAnsi="Arial" w:cs="Arial"/>
          <w:color w:val="000000"/>
          <w:sz w:val="18"/>
          <w:szCs w:val="18"/>
          <w:lang w:val="en-GB"/>
        </w:rPr>
        <w:t xml:space="preserve"> equipment and staff training</w:t>
      </w:r>
      <w:r w:rsidR="00235D01" w:rsidRPr="006A1340">
        <w:rPr>
          <w:rFonts w:ascii="Arial" w:hAnsi="Arial" w:cs="Arial"/>
          <w:color w:val="000000"/>
          <w:sz w:val="18"/>
          <w:szCs w:val="18"/>
          <w:lang w:val="en-GB"/>
        </w:rPr>
        <w:t>,</w:t>
      </w:r>
      <w:r w:rsidR="00863708" w:rsidRPr="006A1340">
        <w:rPr>
          <w:rFonts w:ascii="Arial" w:hAnsi="Arial" w:cs="Arial"/>
          <w:color w:val="000000"/>
          <w:sz w:val="18"/>
          <w:szCs w:val="18"/>
          <w:lang w:val="en-GB"/>
        </w:rPr>
        <w:t xml:space="preserve"> if required</w:t>
      </w:r>
      <w:r w:rsidR="00235D01" w:rsidRPr="006A1340">
        <w:rPr>
          <w:rFonts w:ascii="Arial" w:hAnsi="Arial" w:cs="Arial"/>
          <w:color w:val="000000"/>
          <w:sz w:val="18"/>
          <w:szCs w:val="18"/>
          <w:lang w:val="en-GB"/>
        </w:rPr>
        <w:t xml:space="preserve"> in a particular lot, and</w:t>
      </w:r>
      <w:r w:rsidR="005A00A4" w:rsidRPr="006A1340">
        <w:rPr>
          <w:rFonts w:ascii="Arial" w:hAnsi="Arial" w:cs="Arial"/>
          <w:color w:val="000000"/>
          <w:sz w:val="18"/>
          <w:szCs w:val="18"/>
          <w:lang w:val="en-GB"/>
        </w:rPr>
        <w:t xml:space="preserve"> timely submission of financial security to remedy the defects within the warranty period.</w:t>
      </w:r>
      <w:r w:rsidR="00235D01" w:rsidRPr="006A1340">
        <w:rPr>
          <w:rFonts w:ascii="Arial" w:hAnsi="Arial" w:cs="Arial"/>
          <w:color w:val="000000"/>
          <w:sz w:val="18"/>
          <w:szCs w:val="18"/>
          <w:lang w:val="en-GB"/>
        </w:rPr>
        <w:t xml:space="preserve"> </w:t>
      </w:r>
    </w:p>
    <w:p w14:paraId="593C56E3" w14:textId="4DFB8DB6" w:rsidR="007F712D" w:rsidRPr="006A1340" w:rsidRDefault="00D351AE" w:rsidP="000529AB">
      <w:pPr>
        <w:spacing w:before="225" w:after="225"/>
        <w:jc w:val="both"/>
        <w:rPr>
          <w:rFonts w:ascii="Arial" w:hAnsi="Arial" w:cs="Arial"/>
          <w:color w:val="000000"/>
          <w:sz w:val="18"/>
          <w:szCs w:val="18"/>
          <w:lang w:val="en-GB"/>
        </w:rPr>
      </w:pPr>
      <w:r w:rsidRPr="006A1340">
        <w:rPr>
          <w:rFonts w:ascii="Arial" w:hAnsi="Arial" w:cs="Arial"/>
          <w:color w:val="222222"/>
          <w:sz w:val="18"/>
          <w:szCs w:val="18"/>
          <w:lang w:val="en-GB"/>
        </w:rPr>
        <w:t xml:space="preserve">The </w:t>
      </w:r>
      <w:r w:rsidR="00926622">
        <w:rPr>
          <w:rFonts w:ascii="Arial" w:hAnsi="Arial" w:cs="Arial"/>
          <w:color w:val="222222"/>
          <w:sz w:val="18"/>
          <w:szCs w:val="18"/>
          <w:lang w:val="en-GB"/>
        </w:rPr>
        <w:t>Supplier</w:t>
      </w:r>
      <w:r w:rsidRPr="006A1340">
        <w:rPr>
          <w:rFonts w:ascii="Arial" w:hAnsi="Arial" w:cs="Arial"/>
          <w:color w:val="222222"/>
          <w:sz w:val="18"/>
          <w:szCs w:val="18"/>
          <w:lang w:val="en-GB"/>
        </w:rPr>
        <w:t xml:space="preserve"> </w:t>
      </w:r>
      <w:r w:rsidRPr="006A1340">
        <w:rPr>
          <w:rFonts w:ascii="Arial" w:hAnsi="Arial" w:cs="Arial"/>
          <w:color w:val="000000"/>
          <w:sz w:val="18"/>
          <w:szCs w:val="18"/>
          <w:lang w:val="en-GB"/>
        </w:rPr>
        <w:t xml:space="preserve">shall issue an invoice after successful delivery of the equipment. </w:t>
      </w:r>
      <w:r w:rsidR="009D0DD4" w:rsidRPr="006A1340">
        <w:rPr>
          <w:rFonts w:ascii="Arial" w:hAnsi="Arial" w:cs="Arial"/>
          <w:color w:val="000000"/>
          <w:sz w:val="18"/>
          <w:szCs w:val="18"/>
          <w:lang w:val="en-GB"/>
        </w:rPr>
        <w:t>If insta</w:t>
      </w:r>
      <w:r w:rsidR="005338D9">
        <w:rPr>
          <w:rFonts w:ascii="Arial" w:hAnsi="Arial" w:cs="Arial"/>
          <w:color w:val="000000"/>
          <w:sz w:val="18"/>
          <w:szCs w:val="18"/>
          <w:lang w:val="en-GB"/>
        </w:rPr>
        <w:t>l</w:t>
      </w:r>
      <w:r w:rsidR="009D0DD4" w:rsidRPr="006A1340">
        <w:rPr>
          <w:rFonts w:ascii="Arial" w:hAnsi="Arial" w:cs="Arial"/>
          <w:color w:val="000000"/>
          <w:sz w:val="18"/>
          <w:szCs w:val="18"/>
          <w:lang w:val="en-GB"/>
        </w:rPr>
        <w:t xml:space="preserve">lation of the equipment and </w:t>
      </w:r>
      <w:r w:rsidR="00863708" w:rsidRPr="006A1340">
        <w:rPr>
          <w:rFonts w:ascii="Arial" w:hAnsi="Arial" w:cs="Arial"/>
          <w:color w:val="222222"/>
          <w:sz w:val="18"/>
          <w:szCs w:val="18"/>
          <w:lang w:val="en-GB"/>
        </w:rPr>
        <w:t>staff</w:t>
      </w:r>
      <w:r w:rsidR="00863708" w:rsidRPr="006A1340">
        <w:rPr>
          <w:rFonts w:ascii="Arial" w:hAnsi="Arial" w:cs="Arial"/>
          <w:color w:val="000000"/>
          <w:sz w:val="18"/>
          <w:szCs w:val="18"/>
          <w:lang w:val="en-GB"/>
        </w:rPr>
        <w:t xml:space="preserve"> </w:t>
      </w:r>
      <w:r w:rsidR="007F712D" w:rsidRPr="006A1340">
        <w:rPr>
          <w:rFonts w:ascii="Arial" w:hAnsi="Arial" w:cs="Arial"/>
          <w:color w:val="000000"/>
          <w:sz w:val="18"/>
          <w:szCs w:val="18"/>
          <w:lang w:val="en-GB"/>
        </w:rPr>
        <w:t xml:space="preserve">training </w:t>
      </w:r>
      <w:r w:rsidR="009D0DD4" w:rsidRPr="006A1340">
        <w:rPr>
          <w:rFonts w:ascii="Arial" w:hAnsi="Arial" w:cs="Arial"/>
          <w:color w:val="000000"/>
          <w:sz w:val="18"/>
          <w:szCs w:val="18"/>
          <w:lang w:val="en-GB"/>
        </w:rPr>
        <w:t xml:space="preserve">is required, the </w:t>
      </w:r>
      <w:r w:rsidR="00926622">
        <w:rPr>
          <w:rFonts w:ascii="Arial" w:hAnsi="Arial" w:cs="Arial"/>
          <w:color w:val="222222"/>
          <w:sz w:val="18"/>
          <w:szCs w:val="18"/>
          <w:lang w:val="en-GB"/>
        </w:rPr>
        <w:t>Supplier</w:t>
      </w:r>
      <w:r w:rsidR="009D0DD4" w:rsidRPr="006A1340">
        <w:rPr>
          <w:rFonts w:ascii="Arial" w:hAnsi="Arial" w:cs="Arial"/>
          <w:color w:val="000000"/>
          <w:sz w:val="18"/>
          <w:szCs w:val="18"/>
          <w:lang w:val="en-GB"/>
        </w:rPr>
        <w:t xml:space="preserve"> shall issue an invoice to the </w:t>
      </w:r>
      <w:r w:rsidR="00CA1005">
        <w:rPr>
          <w:rFonts w:ascii="Arial" w:hAnsi="Arial" w:cs="Arial"/>
          <w:color w:val="000000"/>
          <w:sz w:val="18"/>
          <w:szCs w:val="18"/>
          <w:lang w:val="en-GB"/>
        </w:rPr>
        <w:t>Contracting Authority</w:t>
      </w:r>
      <w:r w:rsidR="009D0DD4" w:rsidRPr="006A1340">
        <w:rPr>
          <w:rFonts w:ascii="Arial" w:hAnsi="Arial" w:cs="Arial"/>
          <w:color w:val="000000"/>
          <w:sz w:val="18"/>
          <w:szCs w:val="18"/>
          <w:lang w:val="en-GB"/>
        </w:rPr>
        <w:t xml:space="preserve"> after the delivery, installation and training.</w:t>
      </w:r>
    </w:p>
    <w:p w14:paraId="75828BB3" w14:textId="2481A07C" w:rsidR="002518DC" w:rsidRPr="006A1340" w:rsidRDefault="002518DC" w:rsidP="000529AB">
      <w:pPr>
        <w:spacing w:before="225" w:after="225"/>
        <w:jc w:val="both"/>
        <w:rPr>
          <w:rFonts w:ascii="Arial" w:hAnsi="Arial" w:cs="Arial"/>
          <w:color w:val="000000"/>
          <w:sz w:val="18"/>
          <w:szCs w:val="18"/>
          <w:lang w:val="en-GB"/>
        </w:rPr>
      </w:pPr>
      <w:r w:rsidRPr="006A1340">
        <w:rPr>
          <w:rFonts w:ascii="Arial" w:hAnsi="Arial" w:cs="Arial"/>
          <w:color w:val="000000"/>
          <w:sz w:val="18"/>
          <w:szCs w:val="18"/>
          <w:lang w:val="en-GB"/>
        </w:rPr>
        <w:t>The contract price includes a</w:t>
      </w:r>
      <w:r w:rsidR="006A1340" w:rsidRPr="006A1340">
        <w:rPr>
          <w:rFonts w:ascii="Arial" w:hAnsi="Arial" w:cs="Arial"/>
          <w:color w:val="000000"/>
          <w:sz w:val="18"/>
          <w:szCs w:val="18"/>
          <w:lang w:val="en-GB"/>
        </w:rPr>
        <w:t>ll costs and discounts, and can</w:t>
      </w:r>
      <w:r w:rsidRPr="006A1340">
        <w:rPr>
          <w:rFonts w:ascii="Arial" w:hAnsi="Arial" w:cs="Arial"/>
          <w:color w:val="000000"/>
          <w:sz w:val="18"/>
          <w:szCs w:val="18"/>
          <w:lang w:val="en-GB"/>
        </w:rPr>
        <w:t>not be increased on any basis, unless there are legally established reasons.</w:t>
      </w:r>
      <w:r w:rsidR="00422868">
        <w:rPr>
          <w:rFonts w:ascii="Arial" w:hAnsi="Arial" w:cs="Arial"/>
          <w:color w:val="000000"/>
          <w:sz w:val="18"/>
          <w:szCs w:val="18"/>
          <w:lang w:val="en-GB"/>
        </w:rPr>
        <w:t xml:space="preserve"> </w:t>
      </w:r>
      <w:r w:rsidR="00422868" w:rsidRPr="00422868">
        <w:rPr>
          <w:rFonts w:ascii="Arial" w:hAnsi="Arial" w:cs="Arial"/>
          <w:color w:val="000000"/>
          <w:sz w:val="18"/>
          <w:szCs w:val="18"/>
        </w:rPr>
        <w:t>The price cannot be increased</w:t>
      </w:r>
      <w:r w:rsidR="00422868">
        <w:rPr>
          <w:rFonts w:ascii="Arial" w:hAnsi="Arial" w:cs="Arial"/>
          <w:color w:val="000000"/>
          <w:sz w:val="18"/>
          <w:szCs w:val="18"/>
        </w:rPr>
        <w:t>, even the event of unforeseen costs, during the validity period of the submitted offer</w:t>
      </w:r>
      <w:r w:rsidR="00422868" w:rsidRPr="00422868">
        <w:rPr>
          <w:rFonts w:ascii="Arial" w:hAnsi="Arial" w:cs="Arial"/>
          <w:color w:val="000000"/>
          <w:sz w:val="18"/>
          <w:szCs w:val="18"/>
        </w:rPr>
        <w:t>.</w:t>
      </w:r>
      <w:r w:rsidRPr="006A1340">
        <w:rPr>
          <w:lang w:val="en-GB"/>
        </w:rPr>
        <w:t xml:space="preserve"> </w:t>
      </w:r>
    </w:p>
    <w:p w14:paraId="52D4B0AC" w14:textId="467851FD" w:rsidR="000529AB" w:rsidRPr="006A1340" w:rsidRDefault="00D452EC" w:rsidP="000529AB">
      <w:pPr>
        <w:spacing w:before="225" w:after="225"/>
        <w:jc w:val="both"/>
        <w:rPr>
          <w:rFonts w:ascii="Arial" w:hAnsi="Arial" w:cs="Arial"/>
          <w:color w:val="000000"/>
          <w:sz w:val="18"/>
          <w:szCs w:val="18"/>
          <w:highlight w:val="yellow"/>
          <w:lang w:val="en-GB"/>
        </w:rPr>
      </w:pPr>
      <w:r w:rsidRPr="006A1340">
        <w:rPr>
          <w:rFonts w:ascii="Arial" w:hAnsi="Arial" w:cs="Arial"/>
          <w:color w:val="222222"/>
          <w:sz w:val="18"/>
          <w:szCs w:val="18"/>
          <w:lang w:val="en-GB"/>
        </w:rPr>
        <w:t xml:space="preserve">The </w:t>
      </w:r>
      <w:r w:rsidR="00926622">
        <w:rPr>
          <w:rFonts w:ascii="Arial" w:hAnsi="Arial" w:cs="Arial"/>
          <w:color w:val="222222"/>
          <w:sz w:val="18"/>
          <w:szCs w:val="18"/>
          <w:lang w:val="en-GB"/>
        </w:rPr>
        <w:t>Supplier</w:t>
      </w:r>
      <w:r w:rsidRPr="006A1340">
        <w:rPr>
          <w:rFonts w:ascii="Arial" w:hAnsi="Arial" w:cs="Arial"/>
          <w:color w:val="222222"/>
          <w:sz w:val="18"/>
          <w:szCs w:val="18"/>
          <w:lang w:val="en-GB"/>
        </w:rPr>
        <w:t xml:space="preserve"> shall issue an invoice to the address of the </w:t>
      </w:r>
      <w:r w:rsidR="00CA1005">
        <w:rPr>
          <w:rFonts w:ascii="Arial" w:hAnsi="Arial" w:cs="Arial"/>
          <w:color w:val="000000"/>
          <w:sz w:val="18"/>
          <w:szCs w:val="18"/>
          <w:lang w:val="en-GB"/>
        </w:rPr>
        <w:t>Contracting Authority</w:t>
      </w:r>
      <w:r w:rsidRPr="006A1340">
        <w:rPr>
          <w:rFonts w:ascii="Arial" w:hAnsi="Arial" w:cs="Arial"/>
          <w:color w:val="222222"/>
          <w:sz w:val="18"/>
          <w:szCs w:val="18"/>
          <w:lang w:val="en-GB"/>
        </w:rPr>
        <w:t>.</w:t>
      </w:r>
    </w:p>
    <w:p w14:paraId="448A9964" w14:textId="1C35CE68" w:rsidR="000529AB" w:rsidRPr="006A1340" w:rsidRDefault="003B3556" w:rsidP="000529AB">
      <w:pPr>
        <w:spacing w:before="225" w:after="225"/>
        <w:jc w:val="both"/>
        <w:rPr>
          <w:rFonts w:ascii="Arial" w:hAnsi="Arial" w:cs="Arial"/>
          <w:sz w:val="18"/>
          <w:szCs w:val="18"/>
          <w:highlight w:val="yellow"/>
          <w:lang w:val="en-GB"/>
        </w:rPr>
      </w:pPr>
      <w:r>
        <w:rPr>
          <w:rFonts w:ascii="Arial" w:hAnsi="Arial" w:cs="Arial"/>
          <w:color w:val="000000"/>
          <w:sz w:val="18"/>
          <w:szCs w:val="18"/>
          <w:lang w:val="en-GB"/>
        </w:rPr>
        <w:t xml:space="preserve">The </w:t>
      </w:r>
      <w:r w:rsidR="00CA1005">
        <w:rPr>
          <w:rFonts w:ascii="Arial" w:hAnsi="Arial" w:cs="Arial"/>
          <w:color w:val="000000"/>
          <w:sz w:val="18"/>
          <w:szCs w:val="18"/>
          <w:lang w:val="en-GB"/>
        </w:rPr>
        <w:t>Contracting Authority</w:t>
      </w:r>
      <w:r>
        <w:rPr>
          <w:rFonts w:ascii="Arial" w:hAnsi="Arial" w:cs="Arial"/>
          <w:color w:val="000000"/>
          <w:sz w:val="18"/>
          <w:szCs w:val="18"/>
          <w:lang w:val="en-GB"/>
        </w:rPr>
        <w:t xml:space="preserve"> has 8 working days to refuse the invoice. If the </w:t>
      </w:r>
      <w:r w:rsidR="00CA1005">
        <w:rPr>
          <w:rFonts w:ascii="Arial" w:hAnsi="Arial" w:cs="Arial"/>
          <w:color w:val="000000"/>
          <w:sz w:val="18"/>
          <w:szCs w:val="18"/>
          <w:lang w:val="en-GB"/>
        </w:rPr>
        <w:t>Contracting Authority</w:t>
      </w:r>
      <w:r>
        <w:rPr>
          <w:rFonts w:ascii="Arial" w:hAnsi="Arial" w:cs="Arial"/>
          <w:color w:val="000000"/>
          <w:sz w:val="18"/>
          <w:szCs w:val="18"/>
          <w:lang w:val="en-GB"/>
        </w:rPr>
        <w:t xml:space="preserve"> does not refuse the invoice in this timeframe, it is considered confirmed. </w:t>
      </w:r>
    </w:p>
    <w:p w14:paraId="142B622E" w14:textId="25EB3DC8" w:rsidR="000529AB" w:rsidRPr="006A1340" w:rsidRDefault="00B34F33" w:rsidP="000529AB">
      <w:pPr>
        <w:spacing w:before="225" w:after="225"/>
        <w:jc w:val="both"/>
        <w:rPr>
          <w:rFonts w:ascii="Arial" w:hAnsi="Arial" w:cs="Arial"/>
          <w:color w:val="000000"/>
          <w:sz w:val="18"/>
          <w:szCs w:val="18"/>
          <w:highlight w:val="yellow"/>
          <w:lang w:val="en-GB"/>
        </w:rPr>
      </w:pPr>
      <w:r w:rsidRPr="006A1340">
        <w:rPr>
          <w:rFonts w:ascii="Arial" w:hAnsi="Arial" w:cs="Arial"/>
          <w:color w:val="222222"/>
          <w:sz w:val="18"/>
          <w:szCs w:val="18"/>
          <w:lang w:val="en-GB"/>
        </w:rPr>
        <w:t xml:space="preserve">Payments </w:t>
      </w:r>
      <w:r w:rsidR="003B3556">
        <w:rPr>
          <w:rFonts w:ascii="Arial" w:hAnsi="Arial" w:cs="Arial"/>
          <w:color w:val="222222"/>
          <w:sz w:val="18"/>
          <w:szCs w:val="18"/>
          <w:lang w:val="en-GB"/>
        </w:rPr>
        <w:t>will be</w:t>
      </w:r>
      <w:r w:rsidR="003B3556" w:rsidRPr="006A1340">
        <w:rPr>
          <w:rFonts w:ascii="Arial" w:hAnsi="Arial" w:cs="Arial"/>
          <w:color w:val="222222"/>
          <w:sz w:val="18"/>
          <w:szCs w:val="18"/>
          <w:lang w:val="en-GB"/>
        </w:rPr>
        <w:t xml:space="preserve"> </w:t>
      </w:r>
      <w:r w:rsidRPr="006A1340">
        <w:rPr>
          <w:rFonts w:ascii="Arial" w:hAnsi="Arial" w:cs="Arial"/>
          <w:color w:val="222222"/>
          <w:sz w:val="18"/>
          <w:szCs w:val="18"/>
          <w:lang w:val="en-GB"/>
        </w:rPr>
        <w:t>made</w:t>
      </w:r>
      <w:r w:rsidR="00D452EC" w:rsidRPr="006A1340">
        <w:rPr>
          <w:rFonts w:ascii="Arial" w:hAnsi="Arial" w:cs="Arial"/>
          <w:color w:val="222222"/>
          <w:sz w:val="18"/>
          <w:szCs w:val="18"/>
          <w:lang w:val="en-GB"/>
        </w:rPr>
        <w:t xml:space="preserve"> to the transaction account</w:t>
      </w:r>
      <w:r w:rsidR="003B3556">
        <w:rPr>
          <w:rFonts w:ascii="Arial" w:hAnsi="Arial" w:cs="Arial"/>
          <w:color w:val="222222"/>
          <w:sz w:val="18"/>
          <w:szCs w:val="18"/>
          <w:lang w:val="en-GB"/>
        </w:rPr>
        <w:t xml:space="preserve"> </w:t>
      </w:r>
      <w:r w:rsidR="00D452EC" w:rsidRPr="006A1340">
        <w:rPr>
          <w:rFonts w:ascii="Arial" w:hAnsi="Arial" w:cs="Arial"/>
          <w:color w:val="222222"/>
          <w:sz w:val="18"/>
          <w:szCs w:val="18"/>
          <w:lang w:val="en-GB"/>
        </w:rPr>
        <w:t xml:space="preserve">the </w:t>
      </w:r>
      <w:r w:rsidR="00926622">
        <w:rPr>
          <w:rFonts w:ascii="Arial" w:hAnsi="Arial" w:cs="Arial"/>
          <w:color w:val="222222"/>
          <w:sz w:val="18"/>
          <w:szCs w:val="18"/>
          <w:lang w:val="en-GB"/>
        </w:rPr>
        <w:t>Supplier</w:t>
      </w:r>
      <w:r w:rsidR="00D452EC" w:rsidRPr="006A1340">
        <w:rPr>
          <w:rFonts w:ascii="Arial" w:hAnsi="Arial" w:cs="Arial"/>
          <w:color w:val="222222"/>
          <w:sz w:val="18"/>
          <w:szCs w:val="18"/>
          <w:lang w:val="en-GB"/>
        </w:rPr>
        <w:t xml:space="preserve"> indicated on the invoice</w:t>
      </w:r>
      <w:r w:rsidRPr="006A1340">
        <w:rPr>
          <w:rFonts w:ascii="Arial" w:hAnsi="Arial" w:cs="Arial"/>
          <w:color w:val="222222"/>
          <w:sz w:val="18"/>
          <w:szCs w:val="18"/>
          <w:lang w:val="en-GB"/>
        </w:rPr>
        <w:t xml:space="preserve">. In case that the transaction account of the </w:t>
      </w:r>
      <w:r w:rsidR="00926622">
        <w:rPr>
          <w:rFonts w:ascii="Arial" w:hAnsi="Arial" w:cs="Arial"/>
          <w:color w:val="222222"/>
          <w:sz w:val="18"/>
          <w:szCs w:val="18"/>
          <w:lang w:val="en-GB"/>
        </w:rPr>
        <w:t>Supplier</w:t>
      </w:r>
      <w:r w:rsidRPr="006A1340">
        <w:rPr>
          <w:rFonts w:ascii="Arial" w:hAnsi="Arial" w:cs="Arial"/>
          <w:color w:val="222222"/>
          <w:sz w:val="18"/>
          <w:szCs w:val="18"/>
          <w:lang w:val="en-GB"/>
        </w:rPr>
        <w:t xml:space="preserve"> is not indicated on the invoice, the payment </w:t>
      </w:r>
      <w:r w:rsidR="003B3556">
        <w:rPr>
          <w:rFonts w:ascii="Arial" w:hAnsi="Arial" w:cs="Arial"/>
          <w:color w:val="222222"/>
          <w:sz w:val="18"/>
          <w:szCs w:val="18"/>
          <w:lang w:val="en-GB"/>
        </w:rPr>
        <w:t>will be</w:t>
      </w:r>
      <w:r w:rsidR="003B3556" w:rsidRPr="006A1340">
        <w:rPr>
          <w:rFonts w:ascii="Arial" w:hAnsi="Arial" w:cs="Arial"/>
          <w:color w:val="222222"/>
          <w:sz w:val="18"/>
          <w:szCs w:val="18"/>
          <w:lang w:val="en-GB"/>
        </w:rPr>
        <w:t xml:space="preserve"> </w:t>
      </w:r>
      <w:r w:rsidRPr="006A1340">
        <w:rPr>
          <w:rFonts w:ascii="Arial" w:hAnsi="Arial" w:cs="Arial"/>
          <w:color w:val="222222"/>
          <w:sz w:val="18"/>
          <w:szCs w:val="18"/>
          <w:lang w:val="en-GB"/>
        </w:rPr>
        <w:t xml:space="preserve">made to the first account specified in the </w:t>
      </w:r>
      <w:r w:rsidR="00926622">
        <w:rPr>
          <w:rFonts w:ascii="Arial" w:hAnsi="Arial" w:cs="Arial"/>
          <w:color w:val="222222"/>
          <w:sz w:val="18"/>
          <w:szCs w:val="18"/>
          <w:lang w:val="en-GB"/>
        </w:rPr>
        <w:t>Supplier</w:t>
      </w:r>
      <w:r w:rsidRPr="006A1340">
        <w:rPr>
          <w:rFonts w:ascii="Arial" w:hAnsi="Arial" w:cs="Arial"/>
          <w:color w:val="222222"/>
          <w:sz w:val="18"/>
          <w:szCs w:val="18"/>
          <w:lang w:val="en-GB"/>
        </w:rPr>
        <w:t>'s (</w:t>
      </w:r>
      <w:r w:rsidR="002518DC" w:rsidRPr="006A1340">
        <w:rPr>
          <w:rFonts w:ascii="Arial" w:hAnsi="Arial" w:cs="Arial"/>
          <w:color w:val="222222"/>
          <w:sz w:val="18"/>
          <w:szCs w:val="18"/>
          <w:lang w:val="en-GB"/>
        </w:rPr>
        <w:t>B</w:t>
      </w:r>
      <w:r w:rsidRPr="006A1340">
        <w:rPr>
          <w:rFonts w:ascii="Arial" w:hAnsi="Arial" w:cs="Arial"/>
          <w:color w:val="222222"/>
          <w:sz w:val="18"/>
          <w:szCs w:val="18"/>
          <w:lang w:val="en-GB"/>
        </w:rPr>
        <w:t>idder's) data.</w:t>
      </w:r>
      <w:r w:rsidR="000529AB" w:rsidRPr="006A1340">
        <w:rPr>
          <w:rFonts w:ascii="Arial" w:hAnsi="Arial" w:cs="Arial"/>
          <w:color w:val="000000"/>
          <w:sz w:val="18"/>
          <w:szCs w:val="18"/>
          <w:highlight w:val="yellow"/>
          <w:lang w:val="en-GB"/>
        </w:rPr>
        <w:t xml:space="preserve"> </w:t>
      </w:r>
    </w:p>
    <w:p w14:paraId="6B123688" w14:textId="573C3D87" w:rsidR="00D166CE" w:rsidRPr="006A1340" w:rsidRDefault="00D166CE" w:rsidP="000529AB">
      <w:pPr>
        <w:spacing w:before="225" w:after="225" w:line="240" w:lineRule="auto"/>
        <w:jc w:val="both"/>
        <w:rPr>
          <w:rFonts w:ascii="Arial" w:hAnsi="Arial" w:cs="Arial"/>
          <w:color w:val="000000"/>
          <w:sz w:val="18"/>
          <w:szCs w:val="18"/>
          <w:lang w:val="en-GB"/>
        </w:rPr>
      </w:pPr>
      <w:r w:rsidRPr="006A1340">
        <w:rPr>
          <w:rFonts w:ascii="Arial" w:hAnsi="Arial" w:cs="Arial"/>
          <w:color w:val="000000"/>
          <w:sz w:val="18"/>
          <w:szCs w:val="18"/>
          <w:lang w:val="en-GB"/>
        </w:rPr>
        <w:t xml:space="preserve">The payment deadline begins on the day following the official receipt of the invoice. </w:t>
      </w:r>
      <w:r w:rsidR="00B34F33" w:rsidRPr="006A1340">
        <w:rPr>
          <w:rFonts w:ascii="Arial" w:hAnsi="Arial" w:cs="Arial"/>
          <w:color w:val="000000"/>
          <w:sz w:val="18"/>
          <w:szCs w:val="18"/>
          <w:lang w:val="en-GB"/>
        </w:rPr>
        <w:t>T</w:t>
      </w:r>
      <w:r w:rsidRPr="006A1340">
        <w:rPr>
          <w:rFonts w:ascii="Arial" w:hAnsi="Arial" w:cs="Arial"/>
          <w:color w:val="000000"/>
          <w:sz w:val="18"/>
          <w:szCs w:val="18"/>
          <w:lang w:val="en-GB"/>
        </w:rPr>
        <w:t xml:space="preserve">he payment </w:t>
      </w:r>
      <w:r w:rsidR="00B34F33" w:rsidRPr="006A1340">
        <w:rPr>
          <w:rFonts w:ascii="Arial" w:hAnsi="Arial" w:cs="Arial"/>
          <w:color w:val="000000"/>
          <w:sz w:val="18"/>
          <w:szCs w:val="18"/>
          <w:lang w:val="en-GB"/>
        </w:rPr>
        <w:t xml:space="preserve">day is considered </w:t>
      </w:r>
      <w:r w:rsidRPr="006A1340">
        <w:rPr>
          <w:rFonts w:ascii="Arial" w:hAnsi="Arial" w:cs="Arial"/>
          <w:color w:val="000000"/>
          <w:sz w:val="18"/>
          <w:szCs w:val="18"/>
          <w:lang w:val="en-GB"/>
        </w:rPr>
        <w:t xml:space="preserve">the day on which the </w:t>
      </w:r>
      <w:r w:rsidR="00CA1005">
        <w:rPr>
          <w:rFonts w:ascii="Arial" w:hAnsi="Arial" w:cs="Arial"/>
          <w:color w:val="000000"/>
          <w:sz w:val="18"/>
          <w:szCs w:val="18"/>
          <w:lang w:val="en-GB"/>
        </w:rPr>
        <w:t>Contracting Authority</w:t>
      </w:r>
      <w:r w:rsidRPr="006A1340">
        <w:rPr>
          <w:rFonts w:ascii="Arial" w:hAnsi="Arial" w:cs="Arial"/>
          <w:color w:val="000000"/>
          <w:sz w:val="18"/>
          <w:szCs w:val="18"/>
          <w:lang w:val="en-GB"/>
        </w:rPr>
        <w:t xml:space="preserve"> delivers a payment order to the </w:t>
      </w:r>
      <w:r w:rsidR="00926622">
        <w:rPr>
          <w:rFonts w:ascii="Arial" w:hAnsi="Arial" w:cs="Arial"/>
          <w:color w:val="000000"/>
          <w:sz w:val="18"/>
          <w:szCs w:val="18"/>
          <w:lang w:val="en-GB"/>
        </w:rPr>
        <w:t>supplier</w:t>
      </w:r>
      <w:r w:rsidR="003B3556">
        <w:rPr>
          <w:rFonts w:ascii="Arial" w:hAnsi="Arial" w:cs="Arial"/>
          <w:color w:val="000000"/>
          <w:sz w:val="18"/>
          <w:szCs w:val="18"/>
          <w:lang w:val="en-GB"/>
        </w:rPr>
        <w:t xml:space="preserve">’s </w:t>
      </w:r>
      <w:r w:rsidRPr="006A1340">
        <w:rPr>
          <w:rFonts w:ascii="Arial" w:hAnsi="Arial" w:cs="Arial"/>
          <w:color w:val="000000"/>
          <w:sz w:val="18"/>
          <w:szCs w:val="18"/>
          <w:lang w:val="en-GB"/>
        </w:rPr>
        <w:t>organization</w:t>
      </w:r>
      <w:r w:rsidR="00397EA6">
        <w:rPr>
          <w:rFonts w:ascii="Arial" w:hAnsi="Arial" w:cs="Arial"/>
          <w:color w:val="000000"/>
          <w:sz w:val="18"/>
          <w:szCs w:val="18"/>
          <w:lang w:val="en-GB"/>
        </w:rPr>
        <w:t>.</w:t>
      </w:r>
    </w:p>
    <w:p w14:paraId="0A56F21C" w14:textId="5A79ED85" w:rsidR="00D166CE" w:rsidRPr="006A1340" w:rsidRDefault="00D166CE" w:rsidP="00D166CE">
      <w:pPr>
        <w:spacing w:before="225" w:after="225" w:line="240" w:lineRule="auto"/>
        <w:jc w:val="both"/>
        <w:rPr>
          <w:sz w:val="18"/>
          <w:szCs w:val="18"/>
          <w:lang w:val="en-GB"/>
        </w:rPr>
      </w:pPr>
      <w:r w:rsidRPr="006A1340">
        <w:rPr>
          <w:rFonts w:ascii="Arial" w:hAnsi="Arial" w:cs="Arial"/>
          <w:color w:val="222222"/>
          <w:sz w:val="18"/>
          <w:szCs w:val="18"/>
          <w:lang w:val="en-GB"/>
        </w:rPr>
        <w:t xml:space="preserve">We agree that the </w:t>
      </w:r>
      <w:r w:rsidR="00CA1005">
        <w:rPr>
          <w:rFonts w:ascii="Arial" w:hAnsi="Arial" w:cs="Arial"/>
          <w:color w:val="000000"/>
          <w:sz w:val="18"/>
          <w:szCs w:val="18"/>
          <w:lang w:val="en-GB"/>
        </w:rPr>
        <w:t>Contracting Authority</w:t>
      </w:r>
      <w:r w:rsidRPr="006A1340">
        <w:rPr>
          <w:rFonts w:ascii="Arial" w:hAnsi="Arial" w:cs="Arial"/>
          <w:color w:val="222222"/>
          <w:sz w:val="18"/>
          <w:szCs w:val="18"/>
          <w:lang w:val="en-GB"/>
        </w:rPr>
        <w:t xml:space="preserve"> is not obliged to accept any of the offers it has received, and that in the event of withdrawal of the </w:t>
      </w:r>
      <w:r w:rsidR="00CA1005">
        <w:rPr>
          <w:rFonts w:ascii="Arial" w:hAnsi="Arial" w:cs="Arial"/>
          <w:color w:val="000000"/>
          <w:sz w:val="18"/>
          <w:szCs w:val="18"/>
          <w:lang w:val="en-GB"/>
        </w:rPr>
        <w:t>Contracting Authority</w:t>
      </w:r>
      <w:r w:rsidRPr="006A1340">
        <w:rPr>
          <w:rFonts w:ascii="Arial" w:hAnsi="Arial" w:cs="Arial"/>
          <w:color w:val="222222"/>
          <w:sz w:val="18"/>
          <w:szCs w:val="18"/>
          <w:lang w:val="en-GB"/>
        </w:rPr>
        <w:t xml:space="preserve"> from the award of the contract no costs in connection with preparing the offers will be reimbursed to the bidder.</w:t>
      </w:r>
    </w:p>
    <w:p w14:paraId="4A6A28C5" w14:textId="378A68ED" w:rsidR="004F1422" w:rsidRPr="006A1340" w:rsidRDefault="004F1422" w:rsidP="004F1422">
      <w:pPr>
        <w:spacing w:before="225" w:after="225" w:line="240" w:lineRule="auto"/>
        <w:jc w:val="both"/>
        <w:rPr>
          <w:rStyle w:val="shorttext"/>
          <w:rFonts w:ascii="Arial" w:hAnsi="Arial" w:cs="Arial"/>
          <w:b/>
          <w:color w:val="222222"/>
          <w:sz w:val="18"/>
          <w:szCs w:val="18"/>
          <w:lang w:val="en-GB"/>
        </w:rPr>
      </w:pPr>
      <w:r w:rsidRPr="006A1340">
        <w:rPr>
          <w:rFonts w:ascii="Arial" w:hAnsi="Arial" w:cs="Arial"/>
          <w:color w:val="000000"/>
          <w:sz w:val="18"/>
          <w:szCs w:val="18"/>
          <w:lang w:val="en-GB"/>
        </w:rPr>
        <w:t>   </w:t>
      </w:r>
      <w:r w:rsidRPr="006A1340">
        <w:rPr>
          <w:rFonts w:ascii="Arial" w:hAnsi="Arial" w:cs="Arial"/>
          <w:b/>
          <w:bCs/>
          <w:color w:val="000000"/>
          <w:sz w:val="18"/>
          <w:szCs w:val="18"/>
          <w:lang w:val="en-GB"/>
        </w:rPr>
        <w:t xml:space="preserve">V. </w:t>
      </w:r>
      <w:r w:rsidR="00F31176" w:rsidRPr="006A1340">
        <w:rPr>
          <w:rStyle w:val="shorttext"/>
          <w:rFonts w:ascii="Arial" w:hAnsi="Arial" w:cs="Arial"/>
          <w:b/>
          <w:color w:val="222222"/>
          <w:sz w:val="18"/>
          <w:szCs w:val="18"/>
          <w:lang w:val="en-GB"/>
        </w:rPr>
        <w:t>Data about the bidder</w:t>
      </w:r>
    </w:p>
    <w:tbl>
      <w:tblPr>
        <w:tblStyle w:val="NormalTablePHPDOCX"/>
        <w:tblW w:w="8355" w:type="dxa"/>
        <w:tblInd w:w="108" w:type="dxa"/>
        <w:shd w:val="clear" w:color="auto" w:fill="CCCCCC"/>
        <w:tblLook w:val="04A0" w:firstRow="1" w:lastRow="0" w:firstColumn="1" w:lastColumn="0" w:noHBand="0" w:noVBand="1"/>
      </w:tblPr>
      <w:tblGrid>
        <w:gridCol w:w="2505"/>
        <w:gridCol w:w="5850"/>
      </w:tblGrid>
      <w:tr w:rsidR="00F31176" w:rsidRPr="006A1340" w14:paraId="1C7D46A5"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1FF12E" w14:textId="77777777" w:rsidR="00F31176" w:rsidRPr="006A1340" w:rsidRDefault="00F31176" w:rsidP="00C85C26">
            <w:pPr>
              <w:jc w:val="right"/>
              <w:rPr>
                <w:lang w:val="en-GB"/>
              </w:rPr>
            </w:pPr>
            <w:r w:rsidRPr="006A1340">
              <w:rPr>
                <w:rFonts w:ascii="Arial" w:hAnsi="Arial" w:cs="Arial"/>
                <w:b/>
                <w:bCs/>
                <w:color w:val="000000"/>
                <w:position w:val="-2"/>
                <w:sz w:val="18"/>
                <w:szCs w:val="18"/>
                <w:shd w:val="clear" w:color="auto" w:fill="CCCCCC"/>
                <w:lang w:val="en-GB"/>
              </w:rPr>
              <w:t>CONTACT PERSON:</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745212" w14:textId="77777777" w:rsidR="00F31176" w:rsidRPr="006A1340" w:rsidRDefault="00F31176" w:rsidP="00C85C26">
            <w:pPr>
              <w:rPr>
                <w:lang w:val="en-GB"/>
              </w:rPr>
            </w:pPr>
            <w:r w:rsidRPr="006A1340">
              <w:rPr>
                <w:rFonts w:ascii="Arial" w:hAnsi="Arial" w:cs="Arial"/>
                <w:color w:val="000000"/>
                <w:position w:val="-2"/>
                <w:sz w:val="18"/>
                <w:szCs w:val="18"/>
                <w:lang w:val="en-GB"/>
              </w:rPr>
              <w:t> </w:t>
            </w:r>
          </w:p>
        </w:tc>
      </w:tr>
      <w:tr w:rsidR="00F31176" w:rsidRPr="006A1340" w14:paraId="5974E8EA"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D0BF412" w14:textId="77777777" w:rsidR="00F31176" w:rsidRPr="006A1340" w:rsidRDefault="00F31176" w:rsidP="00C85C26">
            <w:pPr>
              <w:jc w:val="right"/>
              <w:rPr>
                <w:lang w:val="en-GB"/>
              </w:rPr>
            </w:pPr>
            <w:r w:rsidRPr="006A1340">
              <w:rPr>
                <w:rFonts w:ascii="Arial" w:hAnsi="Arial" w:cs="Arial"/>
                <w:b/>
                <w:bCs/>
                <w:color w:val="000000"/>
                <w:position w:val="-2"/>
                <w:sz w:val="18"/>
                <w:szCs w:val="18"/>
                <w:shd w:val="clear" w:color="auto" w:fill="CCCCCC"/>
                <w:lang w:val="en-GB"/>
              </w:rPr>
              <w:t>E-MAIL OF THE CONTACT PERSON:</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9F1EFF" w14:textId="77777777" w:rsidR="00F31176" w:rsidRPr="006A1340" w:rsidRDefault="00F31176" w:rsidP="00C85C26">
            <w:pPr>
              <w:rPr>
                <w:lang w:val="en-GB"/>
              </w:rPr>
            </w:pPr>
            <w:r w:rsidRPr="006A1340">
              <w:rPr>
                <w:rFonts w:ascii="Arial" w:hAnsi="Arial" w:cs="Arial"/>
                <w:color w:val="000000"/>
                <w:position w:val="-2"/>
                <w:sz w:val="18"/>
                <w:szCs w:val="18"/>
                <w:lang w:val="en-GB"/>
              </w:rPr>
              <w:t> </w:t>
            </w:r>
          </w:p>
        </w:tc>
      </w:tr>
      <w:tr w:rsidR="00F31176" w:rsidRPr="006A1340" w14:paraId="7F9EA747"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5182F66" w14:textId="77777777" w:rsidR="00F31176" w:rsidRPr="006A1340" w:rsidRDefault="00F31176" w:rsidP="00C85C26">
            <w:pPr>
              <w:jc w:val="right"/>
              <w:rPr>
                <w:lang w:val="en-GB"/>
              </w:rPr>
            </w:pPr>
            <w:r w:rsidRPr="006A1340">
              <w:rPr>
                <w:rFonts w:ascii="Arial" w:hAnsi="Arial" w:cs="Arial"/>
                <w:b/>
                <w:bCs/>
                <w:color w:val="000000"/>
                <w:position w:val="-2"/>
                <w:sz w:val="18"/>
                <w:szCs w:val="18"/>
                <w:shd w:val="clear" w:color="auto" w:fill="CCCCCC"/>
                <w:lang w:val="en-GB"/>
              </w:rPr>
              <w:t>TELEPHONE:</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DF4674" w14:textId="77777777" w:rsidR="00F31176" w:rsidRPr="006A1340" w:rsidRDefault="00F31176" w:rsidP="00C85C26">
            <w:pPr>
              <w:rPr>
                <w:lang w:val="en-GB"/>
              </w:rPr>
            </w:pPr>
            <w:r w:rsidRPr="006A1340">
              <w:rPr>
                <w:rFonts w:ascii="Arial" w:hAnsi="Arial" w:cs="Arial"/>
                <w:color w:val="000000"/>
                <w:position w:val="-2"/>
                <w:sz w:val="18"/>
                <w:szCs w:val="18"/>
                <w:lang w:val="en-GB"/>
              </w:rPr>
              <w:t> </w:t>
            </w:r>
          </w:p>
        </w:tc>
      </w:tr>
      <w:tr w:rsidR="00F31176" w:rsidRPr="006A1340" w14:paraId="303E1DF2"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4845884" w14:textId="77777777" w:rsidR="00F31176" w:rsidRPr="006A1340" w:rsidRDefault="00F31176" w:rsidP="00C85C26">
            <w:pPr>
              <w:jc w:val="right"/>
              <w:rPr>
                <w:lang w:val="en-GB"/>
              </w:rPr>
            </w:pPr>
            <w:r w:rsidRPr="006A1340">
              <w:rPr>
                <w:rFonts w:ascii="Arial" w:hAnsi="Arial" w:cs="Arial"/>
                <w:b/>
                <w:bCs/>
                <w:color w:val="000000"/>
                <w:position w:val="-2"/>
                <w:sz w:val="18"/>
                <w:szCs w:val="18"/>
                <w:shd w:val="clear" w:color="auto" w:fill="CCCCCC"/>
                <w:lang w:val="en-GB"/>
              </w:rPr>
              <w:lastRenderedPageBreak/>
              <w:t>FAX:</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446E08" w14:textId="77777777" w:rsidR="00F31176" w:rsidRPr="006A1340" w:rsidRDefault="00F31176" w:rsidP="00C85C26">
            <w:pPr>
              <w:rPr>
                <w:lang w:val="en-GB"/>
              </w:rPr>
            </w:pPr>
            <w:r w:rsidRPr="006A1340">
              <w:rPr>
                <w:rFonts w:ascii="Arial" w:hAnsi="Arial" w:cs="Arial"/>
                <w:color w:val="000000"/>
                <w:position w:val="-2"/>
                <w:sz w:val="18"/>
                <w:szCs w:val="18"/>
                <w:lang w:val="en-GB"/>
              </w:rPr>
              <w:t> </w:t>
            </w:r>
          </w:p>
        </w:tc>
      </w:tr>
      <w:tr w:rsidR="00F31176" w:rsidRPr="006A1340" w14:paraId="1E2B3AF0"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A0F9C1D" w14:textId="67BCE536" w:rsidR="00F31176" w:rsidRPr="006A1340" w:rsidRDefault="00F31176" w:rsidP="00C85C26">
            <w:pPr>
              <w:jc w:val="right"/>
              <w:rPr>
                <w:lang w:val="en-GB"/>
              </w:rPr>
            </w:pPr>
            <w:r w:rsidRPr="006A1340">
              <w:rPr>
                <w:rFonts w:ascii="Arial" w:hAnsi="Arial" w:cs="Arial"/>
                <w:b/>
                <w:sz w:val="18"/>
                <w:szCs w:val="18"/>
                <w:lang w:val="en-GB"/>
              </w:rPr>
              <w:t>VAT NUMBER</w:t>
            </w:r>
            <w:r w:rsidRPr="006A1340">
              <w:rPr>
                <w:rFonts w:ascii="Arial" w:hAnsi="Arial" w:cs="Arial"/>
                <w:b/>
                <w:bCs/>
                <w:color w:val="000000"/>
                <w:position w:val="-2"/>
                <w:sz w:val="18"/>
                <w:szCs w:val="18"/>
                <w:shd w:val="clear" w:color="auto" w:fill="CCCCCC"/>
                <w:lang w:val="en-GB"/>
              </w:rPr>
              <w:t>:</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E4DE27" w14:textId="77777777" w:rsidR="00F31176" w:rsidRPr="006A1340" w:rsidRDefault="00F31176" w:rsidP="00C85C26">
            <w:pPr>
              <w:rPr>
                <w:lang w:val="en-GB"/>
              </w:rPr>
            </w:pPr>
            <w:r w:rsidRPr="006A1340">
              <w:rPr>
                <w:rFonts w:ascii="Arial" w:hAnsi="Arial" w:cs="Arial"/>
                <w:color w:val="000000"/>
                <w:position w:val="-2"/>
                <w:sz w:val="18"/>
                <w:szCs w:val="18"/>
                <w:lang w:val="en-GB"/>
              </w:rPr>
              <w:t> </w:t>
            </w:r>
          </w:p>
        </w:tc>
      </w:tr>
      <w:tr w:rsidR="00F31176" w:rsidRPr="006A1340" w14:paraId="6BC3F50A"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B80C893" w14:textId="54B23929" w:rsidR="00F31176" w:rsidRPr="006A1340" w:rsidRDefault="00F31176" w:rsidP="00C85C26">
            <w:pPr>
              <w:jc w:val="right"/>
              <w:rPr>
                <w:lang w:val="en-GB"/>
              </w:rPr>
            </w:pPr>
            <w:r w:rsidRPr="006A1340">
              <w:rPr>
                <w:rFonts w:ascii="Arial" w:hAnsi="Arial" w:cs="Arial"/>
                <w:b/>
                <w:bCs/>
                <w:color w:val="000000"/>
                <w:position w:val="-2"/>
                <w:sz w:val="18"/>
                <w:szCs w:val="18"/>
                <w:shd w:val="clear" w:color="auto" w:fill="CCCCCC"/>
                <w:lang w:val="en-GB"/>
              </w:rPr>
              <w:t xml:space="preserve">THE </w:t>
            </w:r>
            <w:r w:rsidR="00CD3753">
              <w:rPr>
                <w:rFonts w:ascii="Arial" w:hAnsi="Arial" w:cs="Arial"/>
                <w:b/>
                <w:bCs/>
                <w:color w:val="000000"/>
                <w:position w:val="-2"/>
                <w:sz w:val="18"/>
                <w:szCs w:val="18"/>
                <w:shd w:val="clear" w:color="auto" w:fill="CCCCCC"/>
                <w:lang w:val="en-GB"/>
              </w:rPr>
              <w:t>RESPONSIBLE</w:t>
            </w:r>
            <w:r w:rsidR="00CD3753" w:rsidRPr="006A1340">
              <w:rPr>
                <w:rFonts w:ascii="Arial" w:hAnsi="Arial" w:cs="Arial"/>
                <w:b/>
                <w:bCs/>
                <w:color w:val="000000"/>
                <w:position w:val="-2"/>
                <w:sz w:val="18"/>
                <w:szCs w:val="18"/>
                <w:shd w:val="clear" w:color="auto" w:fill="CCCCCC"/>
                <w:lang w:val="en-GB"/>
              </w:rPr>
              <w:t xml:space="preserve"> </w:t>
            </w:r>
            <w:r w:rsidRPr="006A1340">
              <w:rPr>
                <w:rFonts w:ascii="Arial" w:hAnsi="Arial" w:cs="Arial"/>
                <w:b/>
                <w:bCs/>
                <w:color w:val="000000"/>
                <w:position w:val="-2"/>
                <w:sz w:val="18"/>
                <w:szCs w:val="18"/>
                <w:shd w:val="clear" w:color="auto" w:fill="CCCCCC"/>
                <w:lang w:val="en-GB"/>
              </w:rPr>
              <w:t>TAX OFFICE:</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9BA2DF" w14:textId="77777777" w:rsidR="00F31176" w:rsidRPr="006A1340" w:rsidRDefault="00F31176" w:rsidP="00C85C26">
            <w:pPr>
              <w:rPr>
                <w:lang w:val="en-GB"/>
              </w:rPr>
            </w:pPr>
            <w:r w:rsidRPr="006A1340">
              <w:rPr>
                <w:rFonts w:ascii="Arial" w:hAnsi="Arial" w:cs="Arial"/>
                <w:color w:val="000000"/>
                <w:position w:val="-2"/>
                <w:sz w:val="18"/>
                <w:szCs w:val="18"/>
                <w:lang w:val="en-GB"/>
              </w:rPr>
              <w:t> </w:t>
            </w:r>
          </w:p>
        </w:tc>
      </w:tr>
      <w:tr w:rsidR="00F31176" w:rsidRPr="006A1340" w14:paraId="1E7354B7"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79C6B08" w14:textId="77777777" w:rsidR="00F31176" w:rsidRPr="006A1340" w:rsidRDefault="00F31176" w:rsidP="00C85C26">
            <w:pPr>
              <w:jc w:val="right"/>
              <w:rPr>
                <w:lang w:val="en-GB"/>
              </w:rPr>
            </w:pPr>
            <w:r w:rsidRPr="006A1340">
              <w:rPr>
                <w:rFonts w:ascii="Arial" w:hAnsi="Arial" w:cs="Arial"/>
                <w:b/>
                <w:bCs/>
                <w:color w:val="000000"/>
                <w:position w:val="-2"/>
                <w:sz w:val="18"/>
                <w:szCs w:val="18"/>
                <w:shd w:val="clear" w:color="auto" w:fill="CCCCCC"/>
                <w:lang w:val="en-GB"/>
              </w:rPr>
              <w:t>REGISTRATION NUMBER OF THE BIDDER:</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C2E90D" w14:textId="77777777" w:rsidR="00F31176" w:rsidRPr="006A1340" w:rsidRDefault="00F31176" w:rsidP="00C85C26">
            <w:pPr>
              <w:rPr>
                <w:lang w:val="en-GB"/>
              </w:rPr>
            </w:pPr>
            <w:r w:rsidRPr="006A1340">
              <w:rPr>
                <w:rFonts w:ascii="Arial" w:hAnsi="Arial" w:cs="Arial"/>
                <w:color w:val="000000"/>
                <w:position w:val="-2"/>
                <w:sz w:val="18"/>
                <w:szCs w:val="18"/>
                <w:lang w:val="en-GB"/>
              </w:rPr>
              <w:t> </w:t>
            </w:r>
          </w:p>
        </w:tc>
      </w:tr>
      <w:tr w:rsidR="00F31176" w:rsidRPr="006A1340" w14:paraId="0312555A"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985C4C6" w14:textId="77777777" w:rsidR="00F31176" w:rsidRPr="006A1340" w:rsidRDefault="00F31176" w:rsidP="00C85C26">
            <w:pPr>
              <w:jc w:val="right"/>
              <w:rPr>
                <w:lang w:val="en-GB"/>
              </w:rPr>
            </w:pPr>
            <w:r w:rsidRPr="006A1340">
              <w:rPr>
                <w:rFonts w:ascii="Arial" w:hAnsi="Arial" w:cs="Arial"/>
                <w:b/>
                <w:bCs/>
                <w:color w:val="000000"/>
                <w:position w:val="-2"/>
                <w:sz w:val="18"/>
                <w:szCs w:val="18"/>
                <w:shd w:val="clear" w:color="auto" w:fill="CCCCCC"/>
                <w:lang w:val="en-GB"/>
              </w:rPr>
              <w:t>BANK ACCOUNT NUMBERS:</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DAC708" w14:textId="77777777" w:rsidR="00F31176" w:rsidRPr="006A1340" w:rsidRDefault="00F31176" w:rsidP="00C85C26">
            <w:pPr>
              <w:rPr>
                <w:lang w:val="en-GB"/>
              </w:rPr>
            </w:pPr>
            <w:r w:rsidRPr="006A1340">
              <w:rPr>
                <w:rFonts w:ascii="Arial" w:hAnsi="Arial" w:cs="Arial"/>
                <w:color w:val="000000"/>
                <w:position w:val="-2"/>
                <w:sz w:val="18"/>
                <w:szCs w:val="18"/>
                <w:lang w:val="en-GB"/>
              </w:rPr>
              <w:t> </w:t>
            </w:r>
          </w:p>
        </w:tc>
      </w:tr>
      <w:tr w:rsidR="00F31176" w:rsidRPr="006A1340" w14:paraId="16F93AD9"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611032" w14:textId="77777777" w:rsidR="00F31176" w:rsidRPr="006A1340" w:rsidRDefault="00F31176" w:rsidP="00C85C26">
            <w:pPr>
              <w:jc w:val="right"/>
              <w:rPr>
                <w:lang w:val="en-GB"/>
              </w:rPr>
            </w:pPr>
            <w:r w:rsidRPr="006A1340">
              <w:rPr>
                <w:rFonts w:ascii="Arial" w:hAnsi="Arial" w:cs="Arial"/>
                <w:b/>
                <w:bCs/>
                <w:color w:val="000000"/>
                <w:position w:val="-2"/>
                <w:sz w:val="18"/>
                <w:szCs w:val="18"/>
                <w:shd w:val="clear" w:color="auto" w:fill="CCCCCC"/>
                <w:lang w:val="en-GB"/>
              </w:rPr>
              <w:t>PERSON AUTHORIZED TO SIGN OFFER AND CONTRACTS:</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B73857" w14:textId="77777777" w:rsidR="00F31176" w:rsidRPr="006A1340" w:rsidRDefault="00F31176" w:rsidP="00C85C26">
            <w:pPr>
              <w:rPr>
                <w:lang w:val="en-GB"/>
              </w:rPr>
            </w:pPr>
            <w:r w:rsidRPr="006A1340">
              <w:rPr>
                <w:rFonts w:ascii="Arial" w:hAnsi="Arial" w:cs="Arial"/>
                <w:color w:val="000000"/>
                <w:position w:val="-2"/>
                <w:sz w:val="18"/>
                <w:szCs w:val="18"/>
                <w:lang w:val="en-GB"/>
              </w:rPr>
              <w:t> </w:t>
            </w:r>
          </w:p>
        </w:tc>
      </w:tr>
      <w:tr w:rsidR="00F31176" w:rsidRPr="006A1340" w14:paraId="3C0FF348"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253571E" w14:textId="6922F81F" w:rsidR="00F31176" w:rsidRPr="006A1340" w:rsidRDefault="00CD3753" w:rsidP="00C85C26">
            <w:pPr>
              <w:jc w:val="right"/>
              <w:rPr>
                <w:lang w:val="en-GB"/>
              </w:rPr>
            </w:pPr>
            <w:r>
              <w:rPr>
                <w:rFonts w:ascii="Arial" w:hAnsi="Arial" w:cs="Arial"/>
                <w:b/>
                <w:bCs/>
                <w:color w:val="000000"/>
                <w:position w:val="-2"/>
                <w:sz w:val="18"/>
                <w:szCs w:val="18"/>
                <w:shd w:val="clear" w:color="auto" w:fill="CCCCCC"/>
                <w:lang w:val="en-GB"/>
              </w:rPr>
              <w:t>COMPANY SIZE</w:t>
            </w:r>
            <w:r w:rsidRPr="006A1340">
              <w:rPr>
                <w:rFonts w:ascii="Arial" w:hAnsi="Arial" w:cs="Arial"/>
                <w:b/>
                <w:bCs/>
                <w:color w:val="000000"/>
                <w:position w:val="-2"/>
                <w:sz w:val="18"/>
                <w:szCs w:val="18"/>
                <w:shd w:val="clear" w:color="auto" w:fill="CCCCCC"/>
                <w:lang w:val="en-GB"/>
              </w:rPr>
              <w:t xml:space="preserve"> </w:t>
            </w:r>
            <w:r>
              <w:rPr>
                <w:rFonts w:ascii="Arial" w:hAnsi="Arial" w:cs="Arial"/>
                <w:b/>
                <w:bCs/>
                <w:color w:val="000000"/>
                <w:position w:val="-2"/>
                <w:sz w:val="18"/>
                <w:szCs w:val="18"/>
                <w:shd w:val="clear" w:color="auto" w:fill="CCCCCC"/>
                <w:lang w:val="en-GB"/>
              </w:rPr>
              <w:t xml:space="preserve">ACCORDING TO THE </w:t>
            </w:r>
            <w:r w:rsidR="00F31176" w:rsidRPr="006A1340">
              <w:rPr>
                <w:rFonts w:ascii="Arial" w:hAnsi="Arial" w:cs="Arial"/>
                <w:b/>
                <w:bCs/>
                <w:color w:val="000000"/>
                <w:position w:val="-2"/>
                <w:sz w:val="18"/>
                <w:szCs w:val="18"/>
                <w:shd w:val="clear" w:color="auto" w:fill="CCCCCC"/>
                <w:lang w:val="en-GB"/>
              </w:rPr>
              <w:t>COMPANIES ACT:</w:t>
            </w:r>
            <w:r w:rsidR="00F31176" w:rsidRPr="006A1340">
              <w:rPr>
                <w:rFonts w:ascii="Arial" w:hAnsi="Arial" w:cs="Arial"/>
                <w:i/>
                <w:iCs/>
                <w:color w:val="000000"/>
                <w:position w:val="-2"/>
                <w:sz w:val="18"/>
                <w:szCs w:val="18"/>
                <w:shd w:val="clear" w:color="auto" w:fill="CCCCCC"/>
                <w:lang w:val="en-GB"/>
              </w:rPr>
              <w:br/>
              <w:t xml:space="preserve">(micro, small, </w:t>
            </w:r>
            <w:r>
              <w:rPr>
                <w:rFonts w:ascii="Arial" w:hAnsi="Arial" w:cs="Arial"/>
                <w:i/>
                <w:iCs/>
                <w:color w:val="000000"/>
                <w:position w:val="-2"/>
                <w:sz w:val="18"/>
                <w:szCs w:val="18"/>
                <w:shd w:val="clear" w:color="auto" w:fill="CCCCCC"/>
                <w:lang w:val="en-GB"/>
              </w:rPr>
              <w:t>medium</w:t>
            </w:r>
            <w:r w:rsidRPr="006A1340">
              <w:rPr>
                <w:rFonts w:ascii="Arial" w:hAnsi="Arial" w:cs="Arial"/>
                <w:i/>
                <w:iCs/>
                <w:color w:val="000000"/>
                <w:position w:val="-2"/>
                <w:sz w:val="18"/>
                <w:szCs w:val="18"/>
                <w:shd w:val="clear" w:color="auto" w:fill="CCCCCC"/>
                <w:lang w:val="en-GB"/>
              </w:rPr>
              <w:t xml:space="preserve"> </w:t>
            </w:r>
            <w:r w:rsidR="00F31176" w:rsidRPr="006A1340">
              <w:rPr>
                <w:rFonts w:ascii="Arial" w:hAnsi="Arial" w:cs="Arial"/>
                <w:i/>
                <w:iCs/>
                <w:color w:val="000000"/>
                <w:position w:val="-2"/>
                <w:sz w:val="18"/>
                <w:szCs w:val="18"/>
                <w:shd w:val="clear" w:color="auto" w:fill="CCCCCC"/>
                <w:lang w:val="en-GB"/>
              </w:rPr>
              <w:t xml:space="preserve">or </w:t>
            </w:r>
            <w:r>
              <w:rPr>
                <w:rFonts w:ascii="Arial" w:hAnsi="Arial" w:cs="Arial"/>
                <w:i/>
                <w:iCs/>
                <w:color w:val="000000"/>
                <w:position w:val="-2"/>
                <w:sz w:val="18"/>
                <w:szCs w:val="18"/>
                <w:shd w:val="clear" w:color="auto" w:fill="CCCCCC"/>
                <w:lang w:val="en-GB"/>
              </w:rPr>
              <w:t>large</w:t>
            </w:r>
            <w:r w:rsidRPr="006A1340">
              <w:rPr>
                <w:rFonts w:ascii="Arial" w:hAnsi="Arial" w:cs="Arial"/>
                <w:i/>
                <w:iCs/>
                <w:color w:val="000000"/>
                <w:position w:val="-2"/>
                <w:sz w:val="18"/>
                <w:szCs w:val="18"/>
                <w:shd w:val="clear" w:color="auto" w:fill="CCCCCC"/>
                <w:lang w:val="en-GB"/>
              </w:rPr>
              <w:t xml:space="preserve"> </w:t>
            </w:r>
            <w:r w:rsidR="00F31176" w:rsidRPr="006A1340">
              <w:rPr>
                <w:rFonts w:ascii="Arial" w:hAnsi="Arial" w:cs="Arial"/>
                <w:i/>
                <w:iCs/>
                <w:color w:val="000000"/>
                <w:position w:val="-2"/>
                <w:sz w:val="18"/>
                <w:szCs w:val="18"/>
                <w:shd w:val="clear" w:color="auto" w:fill="CCCCCC"/>
                <w:lang w:val="en-GB"/>
              </w:rPr>
              <w:t>company)</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421443" w14:textId="77777777" w:rsidR="00F31176" w:rsidRPr="006A1340" w:rsidRDefault="00F31176" w:rsidP="00C85C26">
            <w:pPr>
              <w:rPr>
                <w:lang w:val="en-GB"/>
              </w:rPr>
            </w:pPr>
            <w:r w:rsidRPr="006A1340">
              <w:rPr>
                <w:rFonts w:ascii="Arial" w:hAnsi="Arial" w:cs="Arial"/>
                <w:color w:val="000000"/>
                <w:position w:val="-2"/>
                <w:sz w:val="18"/>
                <w:szCs w:val="18"/>
                <w:lang w:val="en-GB"/>
              </w:rPr>
              <w:t> </w:t>
            </w:r>
          </w:p>
        </w:tc>
      </w:tr>
      <w:tr w:rsidR="00F31176" w:rsidRPr="006A1340" w14:paraId="52C93DA4"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F4D9B0" w14:textId="7D95A436" w:rsidR="00F31176" w:rsidRPr="006A1340" w:rsidRDefault="00F31176" w:rsidP="00C85C26">
            <w:pPr>
              <w:jc w:val="right"/>
              <w:rPr>
                <w:rFonts w:ascii="Arial" w:hAnsi="Arial" w:cs="Arial"/>
                <w:i/>
                <w:iCs/>
                <w:color w:val="000000"/>
                <w:position w:val="-2"/>
                <w:sz w:val="18"/>
                <w:szCs w:val="18"/>
                <w:shd w:val="clear" w:color="auto" w:fill="CCCCCC"/>
                <w:lang w:val="en-GB"/>
              </w:rPr>
            </w:pPr>
            <w:r w:rsidRPr="006A1340">
              <w:rPr>
                <w:rFonts w:ascii="Arial" w:hAnsi="Arial" w:cs="Arial"/>
                <w:b/>
                <w:bCs/>
                <w:color w:val="000000"/>
                <w:position w:val="-2"/>
                <w:sz w:val="18"/>
                <w:szCs w:val="18"/>
                <w:shd w:val="clear" w:color="auto" w:fill="CCCCCC"/>
                <w:lang w:val="en-GB"/>
              </w:rPr>
              <w:t>AUTHORIZED PERSON TO RECEIVE SERVICE:</w:t>
            </w:r>
            <w:r w:rsidRPr="006A1340">
              <w:rPr>
                <w:rFonts w:ascii="Arial" w:hAnsi="Arial" w:cs="Arial"/>
                <w:i/>
                <w:iCs/>
                <w:color w:val="000000"/>
                <w:position w:val="-2"/>
                <w:sz w:val="18"/>
                <w:szCs w:val="18"/>
                <w:shd w:val="clear" w:color="auto" w:fill="CCCCCC"/>
                <w:lang w:val="en-GB"/>
              </w:rPr>
              <w:br/>
              <w:t>Name and surname, street address and house number, town in the Republic of Slovenia </w:t>
            </w:r>
            <w:r w:rsidRPr="006A1340">
              <w:rPr>
                <w:rFonts w:ascii="Arial" w:hAnsi="Arial" w:cs="Arial"/>
                <w:i/>
                <w:iCs/>
                <w:color w:val="000000"/>
                <w:position w:val="-2"/>
                <w:sz w:val="18"/>
                <w:szCs w:val="18"/>
                <w:shd w:val="clear" w:color="auto" w:fill="CCCCCC"/>
                <w:lang w:val="en-GB"/>
              </w:rPr>
              <w:br/>
              <w:t xml:space="preserve">(to be filled out by </w:t>
            </w:r>
            <w:r w:rsidR="00CD3753">
              <w:rPr>
                <w:rFonts w:ascii="Arial" w:hAnsi="Arial" w:cs="Arial"/>
                <w:i/>
                <w:sz w:val="18"/>
                <w:szCs w:val="18"/>
                <w:lang w:val="en-GB"/>
              </w:rPr>
              <w:t>a</w:t>
            </w:r>
            <w:r w:rsidR="00CD3753" w:rsidRPr="006A1340">
              <w:rPr>
                <w:rFonts w:ascii="Arial" w:hAnsi="Arial" w:cs="Arial"/>
                <w:i/>
                <w:sz w:val="18"/>
                <w:szCs w:val="18"/>
                <w:lang w:val="en-GB"/>
              </w:rPr>
              <w:t xml:space="preserve"> </w:t>
            </w:r>
            <w:r w:rsidRPr="006A1340">
              <w:rPr>
                <w:rFonts w:ascii="Arial" w:hAnsi="Arial" w:cs="Arial"/>
                <w:i/>
                <w:sz w:val="18"/>
                <w:szCs w:val="18"/>
                <w:lang w:val="en-GB"/>
              </w:rPr>
              <w:t>bidder who is not established in the Republic of Slovenia</w:t>
            </w:r>
            <w:r w:rsidRPr="006A1340">
              <w:rPr>
                <w:rFonts w:ascii="Arial" w:hAnsi="Arial" w:cs="Arial"/>
                <w:i/>
                <w:iCs/>
                <w:position w:val="-2"/>
                <w:sz w:val="18"/>
                <w:szCs w:val="18"/>
                <w:shd w:val="clear" w:color="auto" w:fill="CCCCCC"/>
                <w:lang w:val="en-GB"/>
              </w:rPr>
              <w:t>)</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501F30" w14:textId="77777777" w:rsidR="00F31176" w:rsidRPr="006A1340" w:rsidRDefault="00F31176" w:rsidP="00C85C26">
            <w:pPr>
              <w:rPr>
                <w:lang w:val="en-GB"/>
              </w:rPr>
            </w:pPr>
            <w:r w:rsidRPr="006A1340">
              <w:rPr>
                <w:rFonts w:ascii="Arial" w:hAnsi="Arial" w:cs="Arial"/>
                <w:color w:val="000000"/>
                <w:position w:val="-2"/>
                <w:sz w:val="18"/>
                <w:szCs w:val="18"/>
                <w:lang w:val="en-GB"/>
              </w:rPr>
              <w:t> </w:t>
            </w:r>
          </w:p>
        </w:tc>
      </w:tr>
    </w:tbl>
    <w:p w14:paraId="6D220AA2" w14:textId="77777777" w:rsidR="00F31176" w:rsidRPr="006A1340" w:rsidRDefault="00F31176" w:rsidP="004F1422">
      <w:pPr>
        <w:spacing w:before="225" w:after="225" w:line="240" w:lineRule="auto"/>
        <w:jc w:val="both"/>
        <w:rPr>
          <w:rStyle w:val="shorttext"/>
          <w:rFonts w:ascii="Arial" w:hAnsi="Arial" w:cs="Arial"/>
          <w:b/>
          <w:color w:val="222222"/>
          <w:sz w:val="18"/>
          <w:szCs w:val="18"/>
          <w:lang w:val="en-GB"/>
        </w:rPr>
      </w:pPr>
    </w:p>
    <w:tbl>
      <w:tblPr>
        <w:tblStyle w:val="NormalTablePHPDOCX"/>
        <w:tblW w:w="8745" w:type="dxa"/>
        <w:tblInd w:w="108" w:type="dxa"/>
        <w:tblLook w:val="04A0" w:firstRow="1" w:lastRow="0" w:firstColumn="1" w:lastColumn="0" w:noHBand="0" w:noVBand="1"/>
      </w:tblPr>
      <w:tblGrid>
        <w:gridCol w:w="4080"/>
        <w:gridCol w:w="4665"/>
      </w:tblGrid>
      <w:tr w:rsidR="00F31176" w:rsidRPr="006A1340" w14:paraId="40C321E4" w14:textId="77777777" w:rsidTr="00C85C26">
        <w:tc>
          <w:tcPr>
            <w:tcW w:w="4080" w:type="dxa"/>
            <w:tcMar>
              <w:top w:w="75" w:type="dxa"/>
              <w:bottom w:w="75" w:type="dxa"/>
            </w:tcMar>
            <w:vAlign w:val="center"/>
          </w:tcPr>
          <w:p w14:paraId="5812F60A" w14:textId="77777777" w:rsidR="00F31176" w:rsidRPr="006A1340" w:rsidRDefault="00F31176" w:rsidP="00C85C26">
            <w:pPr>
              <w:rPr>
                <w:lang w:val="en-GB"/>
              </w:rPr>
            </w:pPr>
            <w:r w:rsidRPr="006A1340">
              <w:rPr>
                <w:rFonts w:ascii="Arial" w:hAnsi="Arial" w:cs="Arial"/>
                <w:color w:val="000000"/>
                <w:position w:val="-2"/>
                <w:sz w:val="18"/>
                <w:szCs w:val="18"/>
                <w:lang w:val="en-GB"/>
              </w:rPr>
              <w:t>Place and date:</w:t>
            </w:r>
          </w:p>
        </w:tc>
        <w:tc>
          <w:tcPr>
            <w:tcW w:w="0" w:type="auto"/>
            <w:tcMar>
              <w:top w:w="75" w:type="dxa"/>
              <w:bottom w:w="75" w:type="dxa"/>
            </w:tcMar>
            <w:vAlign w:val="center"/>
          </w:tcPr>
          <w:p w14:paraId="6A75B58F" w14:textId="77777777" w:rsidR="00F31176" w:rsidRPr="006A1340" w:rsidRDefault="00F31176" w:rsidP="00C85C26">
            <w:pPr>
              <w:jc w:val="center"/>
              <w:rPr>
                <w:lang w:val="en-GB"/>
              </w:rPr>
            </w:pPr>
            <w:r w:rsidRPr="006A1340">
              <w:rPr>
                <w:rFonts w:ascii="Arial" w:hAnsi="Arial" w:cs="Arial"/>
                <w:color w:val="000000"/>
                <w:position w:val="-2"/>
                <w:sz w:val="18"/>
                <w:szCs w:val="18"/>
                <w:lang w:val="en-GB"/>
              </w:rPr>
              <w:t>Name and surname: _____________________</w:t>
            </w:r>
          </w:p>
        </w:tc>
      </w:tr>
      <w:tr w:rsidR="00F31176" w:rsidRPr="006A1340" w14:paraId="12D1964E" w14:textId="77777777" w:rsidTr="00C85C26">
        <w:tc>
          <w:tcPr>
            <w:tcW w:w="4080" w:type="dxa"/>
            <w:tcMar>
              <w:top w:w="75" w:type="dxa"/>
              <w:bottom w:w="75" w:type="dxa"/>
            </w:tcMar>
            <w:vAlign w:val="center"/>
          </w:tcPr>
          <w:p w14:paraId="18F7F3BC" w14:textId="77777777" w:rsidR="00F31176" w:rsidRPr="006A1340" w:rsidRDefault="00F31176" w:rsidP="00C85C26">
            <w:pPr>
              <w:rPr>
                <w:lang w:val="en-GB"/>
              </w:rPr>
            </w:pPr>
            <w:r w:rsidRPr="006A1340">
              <w:rPr>
                <w:rFonts w:ascii="Arial" w:hAnsi="Arial" w:cs="Arial"/>
                <w:color w:val="000000"/>
                <w:position w:val="-2"/>
                <w:sz w:val="18"/>
                <w:szCs w:val="18"/>
                <w:lang w:val="en-GB"/>
              </w:rPr>
              <w:t> </w:t>
            </w:r>
          </w:p>
        </w:tc>
        <w:tc>
          <w:tcPr>
            <w:tcW w:w="0" w:type="auto"/>
            <w:tcMar>
              <w:top w:w="75" w:type="dxa"/>
              <w:bottom w:w="75" w:type="dxa"/>
            </w:tcMar>
            <w:vAlign w:val="center"/>
          </w:tcPr>
          <w:p w14:paraId="7B4E26D8" w14:textId="77777777" w:rsidR="00F31176" w:rsidRPr="006A1340" w:rsidRDefault="00F31176" w:rsidP="00C85C26">
            <w:pPr>
              <w:rPr>
                <w:lang w:val="en-GB"/>
              </w:rPr>
            </w:pPr>
          </w:p>
          <w:p w14:paraId="00352B7A" w14:textId="77777777" w:rsidR="00F31176" w:rsidRPr="006A1340" w:rsidRDefault="00F31176" w:rsidP="00C85C26">
            <w:pPr>
              <w:jc w:val="center"/>
              <w:rPr>
                <w:lang w:val="en-GB"/>
              </w:rPr>
            </w:pPr>
            <w:r w:rsidRPr="006A1340">
              <w:rPr>
                <w:rFonts w:ascii="Arial" w:hAnsi="Arial" w:cs="Arial"/>
                <w:color w:val="000000"/>
                <w:position w:val="-2"/>
                <w:sz w:val="18"/>
                <w:szCs w:val="18"/>
                <w:lang w:val="en-GB"/>
              </w:rPr>
              <w:t xml:space="preserve"> (stamp and signature)</w:t>
            </w:r>
            <w:r w:rsidRPr="006A1340">
              <w:rPr>
                <w:rFonts w:ascii="Arial" w:hAnsi="Arial" w:cs="Arial"/>
                <w:color w:val="000000"/>
                <w:position w:val="-2"/>
                <w:sz w:val="18"/>
                <w:szCs w:val="18"/>
                <w:lang w:val="en-GB"/>
              </w:rPr>
              <w:br/>
              <w:t> </w:t>
            </w:r>
          </w:p>
        </w:tc>
      </w:tr>
    </w:tbl>
    <w:p w14:paraId="50731C0C" w14:textId="77777777" w:rsidR="004F1422" w:rsidRPr="006A1340" w:rsidRDefault="004F1422" w:rsidP="004F1422">
      <w:pPr>
        <w:rPr>
          <w:lang w:val="en-GB"/>
        </w:rPr>
        <w:sectPr w:rsidR="004F1422" w:rsidRPr="006A1340" w:rsidSect="004F1422">
          <w:footerReference w:type="default" r:id="rId10"/>
          <w:pgSz w:w="11906" w:h="16838"/>
          <w:pgMar w:top="1418" w:right="1418" w:bottom="1418" w:left="1418" w:header="567" w:footer="596" w:gutter="0"/>
          <w:cols w:space="708"/>
          <w:docGrid w:linePitch="360"/>
        </w:sectPr>
      </w:pPr>
    </w:p>
    <w:p w14:paraId="6B07E288" w14:textId="3DC719A9" w:rsidR="004F1422" w:rsidRPr="006A1340" w:rsidRDefault="00F31176" w:rsidP="004F1422">
      <w:pPr>
        <w:spacing w:after="0"/>
        <w:jc w:val="right"/>
        <w:rPr>
          <w:rFonts w:ascii="Arial" w:hAnsi="Arial" w:cs="Arial"/>
          <w:sz w:val="18"/>
          <w:szCs w:val="18"/>
          <w:lang w:val="en-GB"/>
        </w:rPr>
      </w:pPr>
      <w:r w:rsidRPr="006A1340">
        <w:rPr>
          <w:rFonts w:ascii="Arial" w:hAnsi="Arial" w:cs="Arial"/>
          <w:sz w:val="18"/>
          <w:szCs w:val="18"/>
          <w:lang w:val="en-GB"/>
        </w:rPr>
        <w:lastRenderedPageBreak/>
        <w:t>Form No.</w:t>
      </w:r>
      <w:r w:rsidR="004F1422" w:rsidRPr="006A1340">
        <w:rPr>
          <w:rFonts w:ascii="Arial" w:hAnsi="Arial" w:cs="Arial"/>
          <w:sz w:val="18"/>
          <w:szCs w:val="18"/>
          <w:lang w:val="en-GB"/>
        </w:rPr>
        <w:t>: 2</w:t>
      </w:r>
    </w:p>
    <w:p w14:paraId="288A6402" w14:textId="7D62EFF8" w:rsidR="004F1422" w:rsidRPr="006A1340" w:rsidRDefault="00F31176"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6A1340">
        <w:rPr>
          <w:rFonts w:ascii="Arial" w:hAnsi="Arial" w:cs="Arial"/>
          <w:lang w:val="en-GB"/>
        </w:rPr>
        <w:t>Offer declaration</w:t>
      </w:r>
    </w:p>
    <w:p w14:paraId="602B6A14" w14:textId="4E1293BB" w:rsidR="004F1422" w:rsidRPr="006A1340" w:rsidRDefault="00F31176" w:rsidP="004F1422">
      <w:pPr>
        <w:spacing w:before="225" w:after="225" w:line="240" w:lineRule="auto"/>
        <w:jc w:val="both"/>
        <w:rPr>
          <w:lang w:val="en-GB"/>
        </w:rPr>
      </w:pPr>
      <w:r w:rsidRPr="006A1340">
        <w:rPr>
          <w:rFonts w:ascii="Arial" w:hAnsi="Arial" w:cs="Arial"/>
          <w:color w:val="222222"/>
          <w:sz w:val="18"/>
          <w:szCs w:val="18"/>
          <w:lang w:val="en-GB"/>
        </w:rPr>
        <w:t xml:space="preserve">In relation to the public contract </w:t>
      </w:r>
      <w:r w:rsidRPr="006A1340">
        <w:rPr>
          <w:sz w:val="18"/>
          <w:szCs w:val="18"/>
          <w:lang w:val="en-GB"/>
        </w:rPr>
        <w:t>»The Purchase of Equipment for the needs of</w:t>
      </w:r>
      <w:r w:rsidRPr="006A1340">
        <w:rPr>
          <w:rFonts w:ascii="Arial" w:eastAsia="Times New Roman" w:hAnsi="Arial" w:cs="Arial"/>
          <w:color w:val="222222"/>
          <w:sz w:val="18"/>
          <w:szCs w:val="18"/>
          <w:lang w:val="en-GB" w:eastAsia="sl-SI"/>
        </w:rPr>
        <w:t xml:space="preserve"> Innorenew CoE Renewable materials and healthy environments research and innovation centre of excellence</w:t>
      </w:r>
      <w:r w:rsidRPr="006A1340">
        <w:rPr>
          <w:rFonts w:ascii="Arial" w:hAnsi="Arial" w:cs="Arial"/>
          <w:color w:val="000000"/>
          <w:sz w:val="18"/>
          <w:szCs w:val="18"/>
          <w:lang w:val="en-GB"/>
        </w:rPr>
        <w:t>«</w:t>
      </w:r>
      <w:r w:rsidR="004F1422" w:rsidRPr="006A1340">
        <w:rPr>
          <w:rFonts w:ascii="Arial" w:hAnsi="Arial" w:cs="Arial"/>
          <w:color w:val="000000"/>
          <w:sz w:val="18"/>
          <w:szCs w:val="18"/>
          <w:lang w:val="en-GB"/>
        </w:rPr>
        <w:t>,</w:t>
      </w:r>
    </w:p>
    <w:p w14:paraId="7C917ACC" w14:textId="77777777" w:rsidR="004F1422" w:rsidRPr="006A1340" w:rsidRDefault="004F1422" w:rsidP="004F1422">
      <w:pPr>
        <w:spacing w:before="225" w:after="225" w:line="240" w:lineRule="auto"/>
        <w:jc w:val="both"/>
        <w:rPr>
          <w:lang w:val="en-GB"/>
        </w:rPr>
      </w:pPr>
      <w:r w:rsidRPr="006A1340">
        <w:rPr>
          <w:rFonts w:ascii="Arial" w:hAnsi="Arial" w:cs="Arial"/>
          <w:color w:val="000000"/>
          <w:sz w:val="18"/>
          <w:szCs w:val="18"/>
          <w:u w:val="single"/>
          <w:lang w:val="en-GB"/>
        </w:rPr>
        <w:t>_________________________________________________________________________________</w:t>
      </w:r>
      <w:r w:rsidRPr="006A1340">
        <w:rPr>
          <w:rFonts w:ascii="Arial" w:hAnsi="Arial" w:cs="Arial"/>
          <w:color w:val="000000"/>
          <w:sz w:val="18"/>
          <w:szCs w:val="18"/>
          <w:lang w:val="en-GB"/>
        </w:rPr>
        <w:t>,</w:t>
      </w:r>
    </w:p>
    <w:p w14:paraId="1BC8E2F2" w14:textId="77777777" w:rsidR="009E12E4" w:rsidRPr="006A1340" w:rsidRDefault="009E12E4" w:rsidP="009E12E4">
      <w:pPr>
        <w:spacing w:before="225" w:after="225" w:line="240" w:lineRule="auto"/>
        <w:jc w:val="both"/>
        <w:rPr>
          <w:lang w:val="en-GB"/>
        </w:rPr>
      </w:pPr>
      <w:r w:rsidRPr="006A1340">
        <w:rPr>
          <w:rFonts w:ascii="Arial" w:hAnsi="Arial" w:cs="Arial"/>
          <w:i/>
          <w:iCs/>
          <w:color w:val="000000"/>
          <w:sz w:val="18"/>
          <w:szCs w:val="18"/>
          <w:lang w:val="en-GB"/>
        </w:rPr>
        <w:t>(title of the bidder, partner in a joined venture)</w:t>
      </w:r>
    </w:p>
    <w:p w14:paraId="3E4C1529" w14:textId="77777777" w:rsidR="009E12E4" w:rsidRPr="006A1340" w:rsidRDefault="009E12E4" w:rsidP="009E12E4">
      <w:pPr>
        <w:spacing w:before="225" w:after="225" w:line="240" w:lineRule="auto"/>
        <w:jc w:val="both"/>
        <w:rPr>
          <w:lang w:val="en-GB"/>
        </w:rPr>
      </w:pPr>
      <w:r w:rsidRPr="006A1340">
        <w:rPr>
          <w:rFonts w:ascii="Arial" w:hAnsi="Arial" w:cs="Arial"/>
          <w:color w:val="000000"/>
          <w:sz w:val="18"/>
          <w:szCs w:val="18"/>
          <w:lang w:val="en-GB"/>
        </w:rPr>
        <w:t>we declare with full responsibility, that:</w:t>
      </w:r>
    </w:p>
    <w:tbl>
      <w:tblPr>
        <w:tblW w:w="5000" w:type="pct"/>
        <w:tblInd w:w="108" w:type="dxa"/>
        <w:tblLook w:val="04A0" w:firstRow="1" w:lastRow="0" w:firstColumn="1" w:lastColumn="0" w:noHBand="0" w:noVBand="1"/>
      </w:tblPr>
      <w:tblGrid>
        <w:gridCol w:w="9070"/>
      </w:tblGrid>
      <w:tr w:rsidR="004F1422" w:rsidRPr="006A1340" w14:paraId="0079147B" w14:textId="77777777" w:rsidTr="006C6FEE">
        <w:tc>
          <w:tcPr>
            <w:tcW w:w="0" w:type="auto"/>
            <w:tcMar>
              <w:top w:w="0" w:type="auto"/>
              <w:bottom w:w="0" w:type="auto"/>
            </w:tcMar>
          </w:tcPr>
          <w:p w14:paraId="759A4570" w14:textId="015EC53C" w:rsidR="009E12E4" w:rsidRPr="006A1340" w:rsidRDefault="009E12E4" w:rsidP="00AB63D1">
            <w:pPr>
              <w:numPr>
                <w:ilvl w:val="0"/>
                <w:numId w:val="19"/>
              </w:numPr>
              <w:jc w:val="both"/>
              <w:rPr>
                <w:rFonts w:ascii="Arial" w:hAnsi="Arial" w:cs="Arial"/>
                <w:color w:val="000000"/>
                <w:sz w:val="18"/>
                <w:szCs w:val="18"/>
                <w:lang w:val="en-GB"/>
              </w:rPr>
            </w:pPr>
            <w:r w:rsidRPr="006A1340">
              <w:rPr>
                <w:rFonts w:ascii="Arial" w:eastAsia="Calibri" w:hAnsi="Arial" w:cs="Arial"/>
                <w:color w:val="222222"/>
                <w:sz w:val="18"/>
                <w:szCs w:val="18"/>
                <w:lang w:val="en-GB"/>
              </w:rPr>
              <w:t xml:space="preserve">all copies of </w:t>
            </w:r>
            <w:r w:rsidR="00CD3753">
              <w:rPr>
                <w:rFonts w:ascii="Arial" w:eastAsia="Calibri" w:hAnsi="Arial" w:cs="Arial"/>
                <w:color w:val="222222"/>
                <w:sz w:val="18"/>
                <w:szCs w:val="18"/>
                <w:lang w:val="en-GB"/>
              </w:rPr>
              <w:t xml:space="preserve">the </w:t>
            </w:r>
            <w:r w:rsidRPr="006A1340">
              <w:rPr>
                <w:rFonts w:ascii="Arial" w:eastAsia="Calibri" w:hAnsi="Arial" w:cs="Arial"/>
                <w:color w:val="222222"/>
                <w:sz w:val="18"/>
                <w:szCs w:val="18"/>
                <w:lang w:val="en-GB"/>
              </w:rPr>
              <w:t>documents attached to the offer correspond the original documents;</w:t>
            </w:r>
          </w:p>
          <w:p w14:paraId="6DF469B7" w14:textId="3D0D9B82" w:rsidR="009E12E4" w:rsidRPr="006A1340" w:rsidRDefault="009E12E4" w:rsidP="00AB63D1">
            <w:pPr>
              <w:numPr>
                <w:ilvl w:val="0"/>
                <w:numId w:val="19"/>
              </w:numPr>
              <w:jc w:val="both"/>
              <w:rPr>
                <w:rFonts w:ascii="Arial" w:eastAsia="Calibri" w:hAnsi="Arial" w:cs="Arial"/>
                <w:color w:val="222222"/>
                <w:sz w:val="18"/>
                <w:szCs w:val="18"/>
                <w:lang w:val="en-GB"/>
              </w:rPr>
            </w:pPr>
            <w:proofErr w:type="gramStart"/>
            <w:r w:rsidRPr="006A1340">
              <w:rPr>
                <w:rFonts w:ascii="Arial" w:eastAsia="Calibri" w:hAnsi="Arial" w:cs="Arial"/>
                <w:color w:val="222222"/>
                <w:sz w:val="18"/>
                <w:szCs w:val="18"/>
                <w:lang w:val="en-GB"/>
              </w:rPr>
              <w:t>we</w:t>
            </w:r>
            <w:proofErr w:type="gramEnd"/>
            <w:r w:rsidRPr="006A1340">
              <w:rPr>
                <w:rFonts w:ascii="Arial" w:eastAsia="Calibri" w:hAnsi="Arial" w:cs="Arial"/>
                <w:color w:val="222222"/>
                <w:sz w:val="18"/>
                <w:szCs w:val="18"/>
                <w:lang w:val="en-GB"/>
              </w:rPr>
              <w:t xml:space="preserve"> will not have any claims for damages from the </w:t>
            </w:r>
            <w:r w:rsidR="00CA1005">
              <w:rPr>
                <w:rFonts w:ascii="Arial" w:hAnsi="Arial" w:cs="Arial"/>
                <w:color w:val="000000"/>
                <w:sz w:val="18"/>
                <w:szCs w:val="18"/>
                <w:lang w:val="en-GB"/>
              </w:rPr>
              <w:t>Contracting Authority</w:t>
            </w:r>
            <w:r w:rsidR="002972CA">
              <w:rPr>
                <w:rFonts w:ascii="Arial" w:hAnsi="Arial" w:cs="Arial"/>
                <w:color w:val="000000"/>
                <w:sz w:val="18"/>
                <w:szCs w:val="18"/>
                <w:lang w:val="en-GB"/>
              </w:rPr>
              <w:t xml:space="preserve"> </w:t>
            </w:r>
            <w:r w:rsidRPr="006A1340">
              <w:rPr>
                <w:rFonts w:ascii="Arial" w:eastAsia="Calibri" w:hAnsi="Arial" w:cs="Arial"/>
                <w:color w:val="222222"/>
                <w:sz w:val="18"/>
                <w:szCs w:val="18"/>
                <w:lang w:val="en-GB"/>
              </w:rPr>
              <w:t xml:space="preserve">of the relevant call for tender </w:t>
            </w:r>
            <w:r w:rsidRPr="006A1340">
              <w:rPr>
                <w:rFonts w:ascii="Arial" w:hAnsi="Arial" w:cs="Arial"/>
                <w:color w:val="222222"/>
                <w:sz w:val="18"/>
                <w:szCs w:val="18"/>
                <w:lang w:val="en-GB"/>
              </w:rPr>
              <w:t>if we are not selected as the best bidder</w:t>
            </w:r>
            <w:r w:rsidRPr="006A1340">
              <w:rPr>
                <w:rFonts w:ascii="Arial" w:eastAsia="Calibri" w:hAnsi="Arial" w:cs="Arial"/>
                <w:color w:val="222222"/>
                <w:sz w:val="18"/>
                <w:szCs w:val="18"/>
                <w:lang w:val="en-GB"/>
              </w:rPr>
              <w:t xml:space="preserve"> or in case of </w:t>
            </w:r>
            <w:r w:rsidRPr="006A1340">
              <w:rPr>
                <w:rFonts w:ascii="Arial" w:hAnsi="Arial" w:cs="Arial"/>
                <w:color w:val="222222"/>
                <w:sz w:val="18"/>
                <w:szCs w:val="18"/>
                <w:lang w:val="en-GB"/>
              </w:rPr>
              <w:t>termination of the procedure, rejection of all bids or withdrawal from the execution of the public contract</w:t>
            </w:r>
            <w:r w:rsidR="00CD3753">
              <w:rPr>
                <w:rFonts w:ascii="Arial" w:hAnsi="Arial" w:cs="Arial"/>
                <w:color w:val="222222"/>
                <w:sz w:val="18"/>
                <w:szCs w:val="18"/>
                <w:lang w:val="en-GB"/>
              </w:rPr>
              <w:t>.</w:t>
            </w:r>
            <w:r w:rsidRPr="006A1340">
              <w:rPr>
                <w:rFonts w:ascii="Arial" w:hAnsi="Arial" w:cs="Arial"/>
                <w:color w:val="222222"/>
                <w:sz w:val="18"/>
                <w:szCs w:val="18"/>
                <w:lang w:val="en-GB"/>
              </w:rPr>
              <w:t xml:space="preserve"> </w:t>
            </w:r>
            <w:r w:rsidR="00CD3753">
              <w:rPr>
                <w:rFonts w:ascii="Arial" w:hAnsi="Arial" w:cs="Arial"/>
                <w:color w:val="222222"/>
                <w:sz w:val="18"/>
                <w:szCs w:val="18"/>
                <w:lang w:val="en-GB"/>
              </w:rPr>
              <w:t>W</w:t>
            </w:r>
            <w:r w:rsidRPr="006A1340">
              <w:rPr>
                <w:rFonts w:ascii="Arial" w:hAnsi="Arial" w:cs="Arial"/>
                <w:color w:val="222222"/>
                <w:sz w:val="18"/>
                <w:szCs w:val="18"/>
                <w:lang w:val="en-GB"/>
              </w:rPr>
              <w:t>e will not require reimbursement of any costs that we</w:t>
            </w:r>
            <w:r w:rsidR="00CD3753">
              <w:rPr>
                <w:rFonts w:ascii="Arial" w:hAnsi="Arial" w:cs="Arial"/>
                <w:color w:val="222222"/>
                <w:sz w:val="18"/>
                <w:szCs w:val="18"/>
                <w:lang w:val="en-GB"/>
              </w:rPr>
              <w:t>re accrued</w:t>
            </w:r>
            <w:r w:rsidRPr="006A1340">
              <w:rPr>
                <w:rFonts w:ascii="Arial" w:hAnsi="Arial" w:cs="Arial"/>
                <w:color w:val="222222"/>
                <w:sz w:val="18"/>
                <w:szCs w:val="18"/>
                <w:lang w:val="en-GB"/>
              </w:rPr>
              <w:t xml:space="preserve"> </w:t>
            </w:r>
            <w:r w:rsidR="00CD3753">
              <w:rPr>
                <w:rFonts w:ascii="Arial" w:hAnsi="Arial" w:cs="Arial"/>
                <w:color w:val="222222"/>
                <w:sz w:val="18"/>
                <w:szCs w:val="18"/>
                <w:lang w:val="en-GB"/>
              </w:rPr>
              <w:t>in the</w:t>
            </w:r>
            <w:r w:rsidR="00CD3753" w:rsidRPr="006A1340">
              <w:rPr>
                <w:rFonts w:ascii="Arial" w:hAnsi="Arial" w:cs="Arial"/>
                <w:color w:val="222222"/>
                <w:sz w:val="18"/>
                <w:szCs w:val="18"/>
                <w:lang w:val="en-GB"/>
              </w:rPr>
              <w:t xml:space="preserve"> </w:t>
            </w:r>
            <w:r w:rsidRPr="006A1340">
              <w:rPr>
                <w:rFonts w:ascii="Arial" w:hAnsi="Arial" w:cs="Arial"/>
                <w:color w:val="222222"/>
                <w:sz w:val="18"/>
                <w:szCs w:val="18"/>
                <w:lang w:val="en-GB"/>
              </w:rPr>
              <w:t>preparation of tender documentation;</w:t>
            </w:r>
          </w:p>
          <w:p w14:paraId="74E77C59" w14:textId="1C20F418" w:rsidR="009E12E4" w:rsidRPr="006A1340" w:rsidRDefault="009E12E4" w:rsidP="00AB63D1">
            <w:pPr>
              <w:numPr>
                <w:ilvl w:val="0"/>
                <w:numId w:val="19"/>
              </w:numPr>
              <w:jc w:val="both"/>
              <w:rPr>
                <w:rFonts w:ascii="Arial" w:eastAsia="Calibri" w:hAnsi="Arial" w:cs="Arial"/>
                <w:color w:val="222222"/>
                <w:sz w:val="18"/>
                <w:szCs w:val="18"/>
                <w:lang w:val="en-GB"/>
              </w:rPr>
            </w:pPr>
            <w:r w:rsidRPr="006A1340">
              <w:rPr>
                <w:rFonts w:ascii="Arial" w:hAnsi="Arial" w:cs="Arial"/>
                <w:color w:val="222222"/>
                <w:sz w:val="18"/>
                <w:szCs w:val="18"/>
                <w:lang w:val="en-GB"/>
              </w:rPr>
              <w:t xml:space="preserve">all indications from the bid correspond to the actual situation – the bidder </w:t>
            </w:r>
            <w:r w:rsidR="00CD3753">
              <w:rPr>
                <w:rFonts w:ascii="Arial" w:hAnsi="Arial" w:cs="Arial"/>
                <w:color w:val="222222"/>
                <w:sz w:val="18"/>
                <w:szCs w:val="18"/>
                <w:lang w:val="en-GB"/>
              </w:rPr>
              <w:t>authorizes</w:t>
            </w:r>
            <w:r w:rsidR="00CD3753" w:rsidRPr="006A1340">
              <w:rPr>
                <w:rFonts w:ascii="Arial" w:hAnsi="Arial" w:cs="Arial"/>
                <w:color w:val="222222"/>
                <w:sz w:val="18"/>
                <w:szCs w:val="18"/>
                <w:lang w:val="en-GB"/>
              </w:rPr>
              <w:t xml:space="preserve"> </w:t>
            </w:r>
            <w:r w:rsidR="00CD3753">
              <w:rPr>
                <w:rFonts w:ascii="Arial" w:hAnsi="Arial" w:cs="Arial"/>
                <w:color w:val="222222"/>
                <w:sz w:val="18"/>
                <w:szCs w:val="18"/>
                <w:lang w:val="en-GB"/>
              </w:rPr>
              <w:t xml:space="preserve">the </w:t>
            </w:r>
            <w:r w:rsidR="00CA1005">
              <w:rPr>
                <w:rFonts w:ascii="Arial" w:hAnsi="Arial" w:cs="Arial"/>
                <w:color w:val="000000"/>
                <w:sz w:val="18"/>
                <w:szCs w:val="18"/>
                <w:lang w:val="en-GB"/>
              </w:rPr>
              <w:t>Contracting Authority</w:t>
            </w:r>
            <w:r w:rsidRPr="006A1340">
              <w:rPr>
                <w:rFonts w:ascii="Arial" w:hAnsi="Arial" w:cs="Arial"/>
                <w:color w:val="222222"/>
                <w:sz w:val="18"/>
                <w:szCs w:val="18"/>
                <w:lang w:val="en-GB"/>
              </w:rPr>
              <w:t xml:space="preserve"> to verify them with the competent authorities, for which we will submit adequate authorizations at the request of the </w:t>
            </w:r>
            <w:r w:rsidR="00CA1005">
              <w:rPr>
                <w:rFonts w:ascii="Arial" w:hAnsi="Arial" w:cs="Arial"/>
                <w:color w:val="000000"/>
                <w:sz w:val="18"/>
                <w:szCs w:val="18"/>
                <w:lang w:val="en-GB"/>
              </w:rPr>
              <w:t>Contracting Authority</w:t>
            </w:r>
            <w:r w:rsidRPr="006A1340">
              <w:rPr>
                <w:rFonts w:ascii="Arial" w:hAnsi="Arial" w:cs="Arial"/>
                <w:color w:val="222222"/>
                <w:sz w:val="18"/>
                <w:szCs w:val="18"/>
                <w:lang w:val="en-GB"/>
              </w:rPr>
              <w:t>;</w:t>
            </w:r>
          </w:p>
          <w:p w14:paraId="2D44429D" w14:textId="48B0D30A" w:rsidR="009E12E4" w:rsidRPr="006A1340" w:rsidRDefault="009E12E4" w:rsidP="00AB63D1">
            <w:pPr>
              <w:numPr>
                <w:ilvl w:val="0"/>
                <w:numId w:val="19"/>
              </w:numPr>
              <w:jc w:val="both"/>
              <w:rPr>
                <w:rFonts w:ascii="Arial" w:eastAsia="Calibri" w:hAnsi="Arial" w:cs="Arial"/>
                <w:color w:val="222222"/>
                <w:sz w:val="18"/>
                <w:szCs w:val="18"/>
                <w:lang w:val="en-GB"/>
              </w:rPr>
            </w:pPr>
            <w:r w:rsidRPr="006A1340">
              <w:rPr>
                <w:rFonts w:ascii="Arial" w:hAnsi="Arial" w:cs="Arial"/>
                <w:color w:val="222222"/>
                <w:sz w:val="18"/>
                <w:szCs w:val="18"/>
                <w:lang w:val="en-GB"/>
              </w:rPr>
              <w:t xml:space="preserve">we fully accept the terms of the invitation to tender and all conditions specified in the tender documentation, under which we submit our tender, and we agree that these conditions are </w:t>
            </w:r>
            <w:r w:rsidR="00CD3753">
              <w:rPr>
                <w:rFonts w:ascii="Arial" w:hAnsi="Arial" w:cs="Arial"/>
                <w:color w:val="222222"/>
                <w:sz w:val="18"/>
                <w:szCs w:val="18"/>
                <w:lang w:val="en-GB"/>
              </w:rPr>
              <w:t xml:space="preserve">a </w:t>
            </w:r>
            <w:r w:rsidRPr="006A1340">
              <w:rPr>
                <w:rFonts w:ascii="Arial" w:hAnsi="Arial" w:cs="Arial"/>
                <w:color w:val="222222"/>
                <w:sz w:val="18"/>
                <w:szCs w:val="18"/>
                <w:lang w:val="en-GB"/>
              </w:rPr>
              <w:t>fully integral part of the contract;</w:t>
            </w:r>
          </w:p>
          <w:p w14:paraId="477BB1D3" w14:textId="77777777" w:rsidR="004A3C4E" w:rsidRPr="006A1340" w:rsidRDefault="009E12E4" w:rsidP="00AB63D1">
            <w:pPr>
              <w:numPr>
                <w:ilvl w:val="0"/>
                <w:numId w:val="19"/>
              </w:numPr>
              <w:jc w:val="both"/>
              <w:rPr>
                <w:rFonts w:ascii="Arial" w:eastAsia="Calibri" w:hAnsi="Arial" w:cs="Arial"/>
                <w:color w:val="222222"/>
                <w:sz w:val="18"/>
                <w:szCs w:val="18"/>
                <w:lang w:val="en-GB"/>
              </w:rPr>
            </w:pPr>
            <w:r w:rsidRPr="006A1340">
              <w:rPr>
                <w:rFonts w:ascii="Arial" w:hAnsi="Arial" w:cs="Arial"/>
                <w:color w:val="222222"/>
                <w:sz w:val="18"/>
                <w:szCs w:val="18"/>
                <w:lang w:val="en-GB"/>
              </w:rPr>
              <w:t>in the preparation of the bid we have complied and in the implementation of the contract we will comply with the obligations arising from the regulations on safety at work, employment and working conditions applicable in the Republic of Slovenia;</w:t>
            </w:r>
          </w:p>
          <w:p w14:paraId="4A5B0AF5" w14:textId="1EC2D5A1" w:rsidR="004A3C4E" w:rsidRPr="006A1340" w:rsidRDefault="009E12E4" w:rsidP="00AB63D1">
            <w:pPr>
              <w:numPr>
                <w:ilvl w:val="0"/>
                <w:numId w:val="19"/>
              </w:numPr>
              <w:jc w:val="both"/>
              <w:rPr>
                <w:rFonts w:ascii="Arial" w:eastAsia="Calibri" w:hAnsi="Arial" w:cs="Arial"/>
                <w:color w:val="222222"/>
                <w:sz w:val="18"/>
                <w:szCs w:val="18"/>
                <w:lang w:val="en-GB"/>
              </w:rPr>
            </w:pPr>
            <w:r w:rsidRPr="006A1340">
              <w:rPr>
                <w:rFonts w:ascii="Arial" w:hAnsi="Arial" w:cs="Arial"/>
                <w:color w:val="222222"/>
                <w:sz w:val="18"/>
                <w:szCs w:val="18"/>
                <w:lang w:val="en-GB"/>
              </w:rPr>
              <w:t xml:space="preserve">we are a reliable supplier, capable of management, with experience, reputation and employees who are capable of performing scheduled work, and we </w:t>
            </w:r>
            <w:r w:rsidR="000D1A9C">
              <w:rPr>
                <w:rFonts w:ascii="Arial" w:hAnsi="Arial" w:cs="Arial"/>
                <w:color w:val="222222"/>
                <w:sz w:val="18"/>
                <w:szCs w:val="18"/>
                <w:lang w:val="en-GB"/>
              </w:rPr>
              <w:t>possess</w:t>
            </w:r>
            <w:r w:rsidR="000D1A9C" w:rsidRPr="006A1340">
              <w:rPr>
                <w:rFonts w:ascii="Arial" w:hAnsi="Arial" w:cs="Arial"/>
                <w:color w:val="222222"/>
                <w:sz w:val="18"/>
                <w:szCs w:val="18"/>
                <w:lang w:val="en-GB"/>
              </w:rPr>
              <w:t xml:space="preserve"> </w:t>
            </w:r>
            <w:r w:rsidRPr="006A1340">
              <w:rPr>
                <w:rFonts w:ascii="Arial" w:hAnsi="Arial" w:cs="Arial"/>
                <w:color w:val="222222"/>
                <w:sz w:val="18"/>
                <w:szCs w:val="18"/>
                <w:lang w:val="en-GB"/>
              </w:rPr>
              <w:t>sufficient technical and staff capacities for execution of the public contract;</w:t>
            </w:r>
          </w:p>
          <w:p w14:paraId="5C387EAE" w14:textId="374100C1" w:rsidR="004A3C4E" w:rsidRPr="006A1340" w:rsidRDefault="00B9057F" w:rsidP="00AB63D1">
            <w:pPr>
              <w:numPr>
                <w:ilvl w:val="0"/>
                <w:numId w:val="19"/>
              </w:numPr>
              <w:jc w:val="both"/>
              <w:rPr>
                <w:rFonts w:ascii="Arial" w:eastAsia="Calibri" w:hAnsi="Arial" w:cs="Arial"/>
                <w:color w:val="222222"/>
                <w:sz w:val="18"/>
                <w:szCs w:val="18"/>
                <w:lang w:val="en-GB"/>
              </w:rPr>
            </w:pPr>
            <w:r w:rsidRPr="006A1340">
              <w:rPr>
                <w:rFonts w:ascii="Arial" w:hAnsi="Arial" w:cs="Arial"/>
                <w:sz w:val="18"/>
                <w:szCs w:val="18"/>
                <w:lang w:val="en-GB"/>
              </w:rPr>
              <w:t>we have registered activities</w:t>
            </w:r>
            <w:r w:rsidR="009E12E4" w:rsidRPr="006A1340">
              <w:rPr>
                <w:rFonts w:ascii="Arial" w:hAnsi="Arial" w:cs="Arial"/>
                <w:sz w:val="18"/>
                <w:szCs w:val="18"/>
                <w:lang w:val="en-GB"/>
              </w:rPr>
              <w:t xml:space="preserve"> in the Articles of </w:t>
            </w:r>
            <w:r w:rsidRPr="006A1340">
              <w:rPr>
                <w:rFonts w:ascii="Arial" w:hAnsi="Arial" w:cs="Arial"/>
                <w:sz w:val="18"/>
                <w:szCs w:val="18"/>
                <w:lang w:val="en-GB"/>
              </w:rPr>
              <w:t>the memorandum / statute</w:t>
            </w:r>
            <w:r w:rsidR="009E12E4" w:rsidRPr="006A1340">
              <w:rPr>
                <w:rFonts w:ascii="Arial" w:hAnsi="Arial" w:cs="Arial"/>
                <w:sz w:val="18"/>
                <w:szCs w:val="18"/>
                <w:lang w:val="en-GB"/>
              </w:rPr>
              <w:t xml:space="preserve"> that are the subject of the public procurement contrac</w:t>
            </w:r>
            <w:r w:rsidRPr="006A1340">
              <w:rPr>
                <w:rFonts w:ascii="Arial" w:hAnsi="Arial" w:cs="Arial"/>
                <w:sz w:val="18"/>
                <w:szCs w:val="18"/>
                <w:lang w:val="en-GB"/>
              </w:rPr>
              <w:t>t,</w:t>
            </w:r>
            <w:r w:rsidR="009E12E4" w:rsidRPr="006A1340">
              <w:rPr>
                <w:rFonts w:ascii="Arial" w:hAnsi="Arial" w:cs="Arial"/>
                <w:sz w:val="18"/>
                <w:szCs w:val="18"/>
                <w:lang w:val="en-GB"/>
              </w:rPr>
              <w:t xml:space="preserve"> </w:t>
            </w:r>
            <w:r w:rsidRPr="006A1340">
              <w:rPr>
                <w:rFonts w:ascii="Arial" w:hAnsi="Arial" w:cs="Arial"/>
                <w:color w:val="222222"/>
                <w:sz w:val="18"/>
                <w:szCs w:val="18"/>
                <w:lang w:val="en-GB"/>
              </w:rPr>
              <w:t xml:space="preserve">for which we will submit the </w:t>
            </w:r>
            <w:r w:rsidRPr="006A1340">
              <w:rPr>
                <w:rFonts w:ascii="Arial" w:hAnsi="Arial" w:cs="Arial"/>
                <w:sz w:val="18"/>
                <w:szCs w:val="18"/>
                <w:lang w:val="en-GB"/>
              </w:rPr>
              <w:t>memorandum / statute</w:t>
            </w:r>
            <w:r w:rsidR="009E12E4" w:rsidRPr="006A1340">
              <w:rPr>
                <w:rFonts w:ascii="Arial" w:hAnsi="Arial" w:cs="Arial"/>
                <w:sz w:val="18"/>
                <w:szCs w:val="18"/>
                <w:lang w:val="en-GB"/>
              </w:rPr>
              <w:t xml:space="preserve"> or other evidence</w:t>
            </w:r>
            <w:r w:rsidRPr="006A1340">
              <w:rPr>
                <w:rFonts w:ascii="Arial" w:hAnsi="Arial" w:cs="Arial"/>
                <w:sz w:val="18"/>
                <w:szCs w:val="18"/>
                <w:lang w:val="en-GB"/>
              </w:rPr>
              <w:t xml:space="preserve"> </w:t>
            </w:r>
            <w:r w:rsidRPr="006A1340">
              <w:rPr>
                <w:rFonts w:ascii="Arial" w:hAnsi="Arial" w:cs="Arial"/>
                <w:color w:val="222222"/>
                <w:sz w:val="18"/>
                <w:szCs w:val="18"/>
                <w:lang w:val="en-GB"/>
              </w:rPr>
              <w:t xml:space="preserve">at the request of the </w:t>
            </w:r>
            <w:r w:rsidR="00CA1005">
              <w:rPr>
                <w:rFonts w:ascii="Arial" w:hAnsi="Arial" w:cs="Arial"/>
                <w:color w:val="000000"/>
                <w:sz w:val="18"/>
                <w:szCs w:val="18"/>
                <w:lang w:val="en-GB"/>
              </w:rPr>
              <w:t>Contracting Authority</w:t>
            </w:r>
            <w:r w:rsidR="009E12E4" w:rsidRPr="006A1340">
              <w:rPr>
                <w:rFonts w:ascii="Arial" w:hAnsi="Arial" w:cs="Arial"/>
                <w:sz w:val="18"/>
                <w:szCs w:val="18"/>
                <w:lang w:val="en-GB"/>
              </w:rPr>
              <w:t>;</w:t>
            </w:r>
          </w:p>
          <w:p w14:paraId="547CA76F" w14:textId="09290534" w:rsidR="009E12E4" w:rsidRPr="006A1340" w:rsidRDefault="009E12E4" w:rsidP="00AB63D1">
            <w:pPr>
              <w:pStyle w:val="Odstavekseznama"/>
              <w:numPr>
                <w:ilvl w:val="0"/>
                <w:numId w:val="19"/>
              </w:numPr>
              <w:jc w:val="both"/>
              <w:rPr>
                <w:rFonts w:ascii="Arial" w:eastAsia="Calibri" w:hAnsi="Arial" w:cs="Arial"/>
                <w:color w:val="222222"/>
                <w:sz w:val="18"/>
                <w:szCs w:val="18"/>
                <w:lang w:val="en-GB"/>
              </w:rPr>
            </w:pPr>
            <w:r w:rsidRPr="006A1340">
              <w:rPr>
                <w:rFonts w:ascii="Arial" w:hAnsi="Arial" w:cs="Arial"/>
                <w:color w:val="222222"/>
                <w:sz w:val="18"/>
                <w:szCs w:val="18"/>
                <w:lang w:val="en-GB"/>
              </w:rPr>
              <w:t xml:space="preserve">we will carry out all the work with </w:t>
            </w:r>
            <w:r w:rsidR="000D1A9C">
              <w:rPr>
                <w:rFonts w:ascii="Arial" w:hAnsi="Arial" w:cs="Arial"/>
                <w:color w:val="222222"/>
                <w:sz w:val="18"/>
                <w:szCs w:val="18"/>
                <w:lang w:val="en-GB"/>
              </w:rPr>
              <w:t xml:space="preserve">the </w:t>
            </w:r>
            <w:r w:rsidRPr="006A1340">
              <w:rPr>
                <w:rFonts w:ascii="Arial" w:hAnsi="Arial" w:cs="Arial"/>
                <w:color w:val="222222"/>
                <w:sz w:val="18"/>
                <w:szCs w:val="18"/>
                <w:lang w:val="en-GB"/>
              </w:rPr>
              <w:t>required expertise and quality according to the rules of the profession and in accordance with applicable regulations (laws, regulations, standards, technical approvals), technical instructions, recommendations and standards as well as environmental regulations;</w:t>
            </w:r>
          </w:p>
          <w:p w14:paraId="1CAE568B" w14:textId="0B3D77F9" w:rsidR="00AB63D1" w:rsidRPr="006A1340" w:rsidRDefault="000D1A9C" w:rsidP="00AB63D1">
            <w:pPr>
              <w:numPr>
                <w:ilvl w:val="0"/>
                <w:numId w:val="19"/>
              </w:numPr>
              <w:jc w:val="both"/>
              <w:rPr>
                <w:rFonts w:ascii="Arial" w:hAnsi="Arial" w:cs="Arial"/>
                <w:color w:val="000000"/>
                <w:sz w:val="18"/>
                <w:szCs w:val="18"/>
                <w:lang w:val="en-GB"/>
              </w:rPr>
            </w:pPr>
            <w:r>
              <w:rPr>
                <w:rFonts w:ascii="Arial" w:hAnsi="Arial" w:cs="Arial"/>
                <w:sz w:val="18"/>
                <w:szCs w:val="18"/>
                <w:lang w:val="en-GB"/>
              </w:rPr>
              <w:t xml:space="preserve">the </w:t>
            </w:r>
            <w:r w:rsidR="004A3C4E" w:rsidRPr="006A1340">
              <w:rPr>
                <w:rFonts w:ascii="Arial" w:hAnsi="Arial" w:cs="Arial"/>
                <w:sz w:val="18"/>
                <w:szCs w:val="18"/>
                <w:lang w:val="en-GB"/>
              </w:rPr>
              <w:t xml:space="preserve">offered equipment </w:t>
            </w:r>
            <w:r w:rsidR="00D3047F" w:rsidRPr="006A1340">
              <w:rPr>
                <w:rFonts w:ascii="Arial" w:hAnsi="Arial" w:cs="Arial"/>
                <w:sz w:val="18"/>
                <w:szCs w:val="18"/>
                <w:lang w:val="en-GB"/>
              </w:rPr>
              <w:t>ful</w:t>
            </w:r>
            <w:r w:rsidR="006A1340" w:rsidRPr="006A1340">
              <w:rPr>
                <w:rFonts w:ascii="Arial" w:hAnsi="Arial" w:cs="Arial"/>
                <w:sz w:val="18"/>
                <w:szCs w:val="18"/>
                <w:lang w:val="en-GB"/>
              </w:rPr>
              <w:t>fil</w:t>
            </w:r>
            <w:r w:rsidR="00AB63D1" w:rsidRPr="006A1340">
              <w:rPr>
                <w:rFonts w:ascii="Arial" w:hAnsi="Arial" w:cs="Arial"/>
                <w:sz w:val="18"/>
                <w:szCs w:val="18"/>
                <w:lang w:val="en-GB"/>
              </w:rPr>
              <w:t>s all</w:t>
            </w:r>
            <w:r w:rsidR="004A3C4E" w:rsidRPr="006A1340">
              <w:rPr>
                <w:rFonts w:ascii="Arial" w:hAnsi="Arial" w:cs="Arial"/>
                <w:sz w:val="18"/>
                <w:szCs w:val="18"/>
                <w:lang w:val="en-GB"/>
              </w:rPr>
              <w:t xml:space="preserve"> the requirements </w:t>
            </w:r>
            <w:r w:rsidR="00AB63D1" w:rsidRPr="006A1340">
              <w:rPr>
                <w:rFonts w:ascii="Arial" w:hAnsi="Arial" w:cs="Arial"/>
                <w:sz w:val="18"/>
                <w:szCs w:val="18"/>
                <w:lang w:val="en-GB"/>
              </w:rPr>
              <w:t>specified by</w:t>
            </w:r>
            <w:r w:rsidR="004A3C4E" w:rsidRPr="006A1340">
              <w:rPr>
                <w:rFonts w:ascii="Arial" w:hAnsi="Arial" w:cs="Arial"/>
                <w:sz w:val="18"/>
                <w:szCs w:val="18"/>
                <w:lang w:val="en-GB"/>
              </w:rPr>
              <w:t xml:space="preserve"> the </w:t>
            </w:r>
            <w:r w:rsidR="00CA1005">
              <w:rPr>
                <w:rFonts w:ascii="Arial" w:hAnsi="Arial" w:cs="Arial"/>
                <w:color w:val="000000"/>
                <w:sz w:val="18"/>
                <w:szCs w:val="18"/>
                <w:lang w:val="en-GB"/>
              </w:rPr>
              <w:t>Contracting Authority</w:t>
            </w:r>
            <w:r w:rsidR="004A3C4E" w:rsidRPr="006A1340">
              <w:rPr>
                <w:rFonts w:ascii="Arial" w:hAnsi="Arial" w:cs="Arial"/>
                <w:sz w:val="18"/>
                <w:szCs w:val="18"/>
                <w:lang w:val="en-GB"/>
              </w:rPr>
              <w:t xml:space="preserve">, for which we attach appropriate evidence (the </w:t>
            </w:r>
            <w:r w:rsidR="00CA1005">
              <w:rPr>
                <w:rFonts w:ascii="Arial" w:hAnsi="Arial" w:cs="Arial"/>
                <w:color w:val="000000"/>
                <w:sz w:val="18"/>
                <w:szCs w:val="18"/>
                <w:lang w:val="en-GB"/>
              </w:rPr>
              <w:t>Contracting Authority</w:t>
            </w:r>
            <w:r w:rsidR="004A3C4E" w:rsidRPr="006A1340">
              <w:rPr>
                <w:rFonts w:ascii="Arial" w:hAnsi="Arial" w:cs="Arial"/>
                <w:sz w:val="18"/>
                <w:szCs w:val="18"/>
                <w:lang w:val="en-GB"/>
              </w:rPr>
              <w:t xml:space="preserve"> reserves the right to invite tenderers to complete and clarify the tenders for demonstrating the suitabi</w:t>
            </w:r>
            <w:r w:rsidR="00AB63D1" w:rsidRPr="006A1340">
              <w:rPr>
                <w:rFonts w:ascii="Arial" w:hAnsi="Arial" w:cs="Arial"/>
                <w:sz w:val="18"/>
                <w:szCs w:val="18"/>
                <w:lang w:val="en-GB"/>
              </w:rPr>
              <w:t>lity of the equipment offered);</w:t>
            </w:r>
          </w:p>
          <w:p w14:paraId="27C17231" w14:textId="77777777" w:rsidR="00AB63D1" w:rsidRPr="006A1340" w:rsidRDefault="004A3C4E" w:rsidP="00AB63D1">
            <w:pPr>
              <w:numPr>
                <w:ilvl w:val="0"/>
                <w:numId w:val="19"/>
              </w:numPr>
              <w:jc w:val="both"/>
              <w:rPr>
                <w:rFonts w:ascii="Arial" w:hAnsi="Arial" w:cs="Arial"/>
                <w:color w:val="000000"/>
                <w:sz w:val="18"/>
                <w:szCs w:val="18"/>
                <w:lang w:val="en-GB"/>
              </w:rPr>
            </w:pPr>
            <w:r w:rsidRPr="006A1340">
              <w:rPr>
                <w:rFonts w:ascii="Arial" w:hAnsi="Arial" w:cs="Arial"/>
                <w:color w:val="222222"/>
                <w:sz w:val="18"/>
                <w:szCs w:val="18"/>
                <w:lang w:val="en-GB"/>
              </w:rPr>
              <w:t>we will implement the public procurement with professionally trained and skilled employees;</w:t>
            </w:r>
          </w:p>
          <w:p w14:paraId="23339EE1" w14:textId="50303963" w:rsidR="00AB63D1" w:rsidRPr="006A1340" w:rsidRDefault="00AB63D1" w:rsidP="00AB63D1">
            <w:pPr>
              <w:numPr>
                <w:ilvl w:val="0"/>
                <w:numId w:val="19"/>
              </w:numPr>
              <w:jc w:val="both"/>
              <w:rPr>
                <w:rFonts w:ascii="Arial" w:hAnsi="Arial" w:cs="Arial"/>
                <w:color w:val="000000"/>
                <w:sz w:val="18"/>
                <w:szCs w:val="18"/>
                <w:lang w:val="en-GB"/>
              </w:rPr>
            </w:pPr>
            <w:r w:rsidRPr="006A1340">
              <w:rPr>
                <w:rFonts w:ascii="Arial" w:hAnsi="Arial" w:cs="Arial"/>
                <w:color w:val="222222"/>
                <w:sz w:val="18"/>
                <w:szCs w:val="18"/>
                <w:lang w:val="en-GB"/>
              </w:rPr>
              <w:t xml:space="preserve">in case of replacement or notified subcontractors or personnel we will obtain the written consent of the </w:t>
            </w:r>
            <w:r w:rsidR="0068117F">
              <w:rPr>
                <w:rFonts w:ascii="Arial" w:hAnsi="Arial" w:cs="Arial"/>
                <w:color w:val="000000"/>
                <w:sz w:val="18"/>
                <w:szCs w:val="18"/>
                <w:lang w:val="en-GB"/>
              </w:rPr>
              <w:t>Contracting Authority</w:t>
            </w:r>
            <w:r w:rsidR="000D1A9C" w:rsidRPr="006A1340">
              <w:rPr>
                <w:rFonts w:ascii="Arial" w:hAnsi="Arial" w:cs="Arial"/>
                <w:color w:val="222222"/>
                <w:sz w:val="18"/>
                <w:szCs w:val="18"/>
                <w:lang w:val="en-GB"/>
              </w:rPr>
              <w:t xml:space="preserve"> prior to their substitution</w:t>
            </w:r>
            <w:r w:rsidRPr="006A1340">
              <w:rPr>
                <w:rFonts w:ascii="Arial" w:hAnsi="Arial" w:cs="Arial"/>
                <w:color w:val="222222"/>
                <w:sz w:val="18"/>
                <w:szCs w:val="18"/>
                <w:lang w:val="en-GB"/>
              </w:rPr>
              <w:t>;</w:t>
            </w:r>
          </w:p>
          <w:p w14:paraId="509DDD6A" w14:textId="65167210" w:rsidR="00AB63D1" w:rsidRPr="006A1340" w:rsidRDefault="00AB63D1" w:rsidP="00AB63D1">
            <w:pPr>
              <w:numPr>
                <w:ilvl w:val="0"/>
                <w:numId w:val="19"/>
              </w:numPr>
              <w:jc w:val="both"/>
              <w:rPr>
                <w:rFonts w:ascii="Arial" w:hAnsi="Arial" w:cs="Arial"/>
                <w:color w:val="000000"/>
                <w:sz w:val="18"/>
                <w:szCs w:val="18"/>
                <w:lang w:val="en-GB"/>
              </w:rPr>
            </w:pPr>
            <w:r w:rsidRPr="006A1340">
              <w:rPr>
                <w:rFonts w:ascii="Arial" w:hAnsi="Arial" w:cs="Arial"/>
                <w:color w:val="222222"/>
                <w:sz w:val="18"/>
                <w:szCs w:val="18"/>
                <w:lang w:val="en-GB"/>
              </w:rPr>
              <w:t xml:space="preserve">in the event of the introduction of new subcontractors that are not </w:t>
            </w:r>
            <w:r w:rsidR="000D1A9C">
              <w:rPr>
                <w:rFonts w:ascii="Arial" w:hAnsi="Arial" w:cs="Arial"/>
                <w:color w:val="222222"/>
                <w:sz w:val="18"/>
                <w:szCs w:val="18"/>
                <w:lang w:val="en-GB"/>
              </w:rPr>
              <w:t>included</w:t>
            </w:r>
            <w:r w:rsidR="000D1A9C" w:rsidRPr="006A1340">
              <w:rPr>
                <w:rFonts w:ascii="Arial" w:hAnsi="Arial" w:cs="Arial"/>
                <w:color w:val="222222"/>
                <w:sz w:val="18"/>
                <w:szCs w:val="18"/>
                <w:lang w:val="en-GB"/>
              </w:rPr>
              <w:t xml:space="preserve"> </w:t>
            </w:r>
            <w:r w:rsidRPr="006A1340">
              <w:rPr>
                <w:rFonts w:ascii="Arial" w:hAnsi="Arial" w:cs="Arial"/>
                <w:color w:val="222222"/>
                <w:sz w:val="18"/>
                <w:szCs w:val="18"/>
                <w:lang w:val="en-GB"/>
              </w:rPr>
              <w:t>in the offer</w:t>
            </w:r>
            <w:r w:rsidR="000D1A9C">
              <w:rPr>
                <w:rFonts w:ascii="Arial" w:hAnsi="Arial" w:cs="Arial"/>
                <w:color w:val="222222"/>
                <w:sz w:val="18"/>
                <w:szCs w:val="18"/>
                <w:lang w:val="en-GB"/>
              </w:rPr>
              <w:t>, we will</w:t>
            </w:r>
            <w:r w:rsidRPr="006A1340">
              <w:rPr>
                <w:rFonts w:ascii="Arial" w:hAnsi="Arial" w:cs="Arial"/>
                <w:color w:val="222222"/>
                <w:sz w:val="18"/>
                <w:szCs w:val="18"/>
                <w:lang w:val="en-GB"/>
              </w:rPr>
              <w:t xml:space="preserve"> obtain the prior written consent of the </w:t>
            </w:r>
            <w:r w:rsidR="00CA1005">
              <w:rPr>
                <w:rFonts w:ascii="Arial" w:hAnsi="Arial" w:cs="Arial"/>
                <w:color w:val="000000"/>
                <w:sz w:val="18"/>
                <w:szCs w:val="18"/>
                <w:lang w:val="en-GB"/>
              </w:rPr>
              <w:t>Contracting Authority</w:t>
            </w:r>
            <w:r w:rsidRPr="006A1340">
              <w:rPr>
                <w:rFonts w:ascii="Arial" w:hAnsi="Arial" w:cs="Arial"/>
                <w:color w:val="222222"/>
                <w:sz w:val="18"/>
                <w:szCs w:val="18"/>
                <w:lang w:val="en-GB"/>
              </w:rPr>
              <w:t>;</w:t>
            </w:r>
          </w:p>
          <w:p w14:paraId="113C3DF5" w14:textId="756EBAFB" w:rsidR="00AB63D1" w:rsidRPr="006A1340" w:rsidRDefault="00AB63D1" w:rsidP="00AB63D1">
            <w:pPr>
              <w:numPr>
                <w:ilvl w:val="0"/>
                <w:numId w:val="19"/>
              </w:numPr>
              <w:jc w:val="both"/>
              <w:rPr>
                <w:rFonts w:ascii="Arial" w:hAnsi="Arial" w:cs="Arial"/>
                <w:color w:val="000000"/>
                <w:sz w:val="18"/>
                <w:szCs w:val="18"/>
                <w:lang w:val="en-GB"/>
              </w:rPr>
            </w:pPr>
            <w:r w:rsidRPr="006A1340">
              <w:rPr>
                <w:rFonts w:ascii="Arial" w:hAnsi="Arial" w:cs="Arial"/>
                <w:color w:val="222222"/>
                <w:sz w:val="18"/>
                <w:szCs w:val="18"/>
                <w:lang w:val="en-GB"/>
              </w:rPr>
              <w:lastRenderedPageBreak/>
              <w:t>any new subcontractors t</w:t>
            </w:r>
            <w:r w:rsidR="004620A5" w:rsidRPr="006A1340">
              <w:rPr>
                <w:rFonts w:ascii="Arial" w:hAnsi="Arial" w:cs="Arial"/>
                <w:color w:val="222222"/>
                <w:sz w:val="18"/>
                <w:szCs w:val="18"/>
                <w:lang w:val="en-GB"/>
              </w:rPr>
              <w:t>hat are not listed in the offer</w:t>
            </w:r>
            <w:r w:rsidRPr="006A1340">
              <w:rPr>
                <w:rFonts w:ascii="Arial" w:hAnsi="Arial" w:cs="Arial"/>
                <w:color w:val="222222"/>
                <w:sz w:val="18"/>
                <w:szCs w:val="18"/>
                <w:lang w:val="en-GB"/>
              </w:rPr>
              <w:t xml:space="preserve"> will meet all conditions of the authority that must be met by subcontractors;</w:t>
            </w:r>
          </w:p>
          <w:p w14:paraId="00BC5BDF" w14:textId="26CF6889" w:rsidR="000D1A9C" w:rsidRPr="000830C6" w:rsidRDefault="000D1A9C" w:rsidP="00AB63D1">
            <w:pPr>
              <w:numPr>
                <w:ilvl w:val="0"/>
                <w:numId w:val="19"/>
              </w:numPr>
              <w:jc w:val="both"/>
              <w:rPr>
                <w:rFonts w:ascii="Arial" w:hAnsi="Arial" w:cs="Arial"/>
                <w:color w:val="000000"/>
                <w:sz w:val="18"/>
                <w:szCs w:val="18"/>
                <w:lang w:val="en-GB"/>
              </w:rPr>
            </w:pPr>
            <w:r>
              <w:rPr>
                <w:rFonts w:ascii="Arial" w:hAnsi="Arial" w:cs="Arial"/>
                <w:color w:val="222222"/>
                <w:sz w:val="18"/>
                <w:szCs w:val="18"/>
                <w:lang w:val="en-GB"/>
              </w:rPr>
              <w:t>any new subcontractors replacing those originally included in the bid must guarantee equal or greater capacities than the original subcontractors; these capacities must provide for equal recognition of qualifications to the original subcontractors;</w:t>
            </w:r>
          </w:p>
          <w:p w14:paraId="1817F6EB" w14:textId="3736FF44" w:rsidR="00AB63D1" w:rsidRPr="006A1340" w:rsidRDefault="00AB63D1" w:rsidP="00AB63D1">
            <w:pPr>
              <w:numPr>
                <w:ilvl w:val="0"/>
                <w:numId w:val="19"/>
              </w:numPr>
              <w:jc w:val="both"/>
              <w:rPr>
                <w:rFonts w:ascii="Arial" w:hAnsi="Arial" w:cs="Arial"/>
                <w:color w:val="000000"/>
                <w:sz w:val="18"/>
                <w:szCs w:val="18"/>
                <w:lang w:val="en-GB"/>
              </w:rPr>
            </w:pPr>
            <w:r w:rsidRPr="006A1340">
              <w:rPr>
                <w:rFonts w:ascii="Arial" w:hAnsi="Arial" w:cs="Arial"/>
                <w:color w:val="222222"/>
                <w:sz w:val="18"/>
                <w:szCs w:val="18"/>
                <w:lang w:val="en-GB"/>
              </w:rPr>
              <w:t xml:space="preserve">we fully agree and accept the conditions of the </w:t>
            </w:r>
            <w:r w:rsidR="00CA1005">
              <w:rPr>
                <w:rFonts w:ascii="Arial" w:hAnsi="Arial" w:cs="Arial"/>
                <w:color w:val="000000"/>
                <w:sz w:val="18"/>
                <w:szCs w:val="18"/>
                <w:lang w:val="en-GB"/>
              </w:rPr>
              <w:t>Contracting Authority</w:t>
            </w:r>
            <w:r w:rsidRPr="006A1340">
              <w:rPr>
                <w:rFonts w:ascii="Arial" w:hAnsi="Arial" w:cs="Arial"/>
                <w:color w:val="222222"/>
                <w:sz w:val="18"/>
                <w:szCs w:val="18"/>
                <w:lang w:val="en-GB"/>
              </w:rPr>
              <w:t xml:space="preserve"> stated in the tender documents, we submit our bid for the execution of </w:t>
            </w:r>
            <w:r w:rsidR="00113BD1">
              <w:rPr>
                <w:rFonts w:ascii="Arial" w:hAnsi="Arial" w:cs="Arial"/>
                <w:color w:val="222222"/>
                <w:sz w:val="18"/>
                <w:szCs w:val="18"/>
                <w:lang w:val="en-GB"/>
              </w:rPr>
              <w:t xml:space="preserve">the </w:t>
            </w:r>
            <w:r w:rsidRPr="006A1340">
              <w:rPr>
                <w:rFonts w:ascii="Arial" w:hAnsi="Arial" w:cs="Arial"/>
                <w:color w:val="222222"/>
                <w:sz w:val="18"/>
                <w:szCs w:val="18"/>
                <w:lang w:val="en-GB"/>
              </w:rPr>
              <w:t xml:space="preserve">tender </w:t>
            </w:r>
            <w:r w:rsidR="000D1A9C" w:rsidRPr="006A1340">
              <w:rPr>
                <w:rFonts w:ascii="Arial" w:hAnsi="Arial" w:cs="Arial"/>
                <w:color w:val="222222"/>
                <w:sz w:val="18"/>
                <w:szCs w:val="18"/>
                <w:lang w:val="en-GB"/>
              </w:rPr>
              <w:t>according to them</w:t>
            </w:r>
            <w:r w:rsidRPr="006A1340">
              <w:rPr>
                <w:rFonts w:ascii="Arial" w:hAnsi="Arial" w:cs="Arial"/>
                <w:color w:val="222222"/>
                <w:sz w:val="18"/>
                <w:szCs w:val="18"/>
                <w:lang w:val="en-GB"/>
              </w:rPr>
              <w:t xml:space="preserve">, and that </w:t>
            </w:r>
            <w:r w:rsidR="000D1A9C">
              <w:rPr>
                <w:rFonts w:ascii="Arial" w:hAnsi="Arial" w:cs="Arial"/>
                <w:color w:val="222222"/>
                <w:sz w:val="18"/>
                <w:szCs w:val="18"/>
                <w:lang w:val="en-GB"/>
              </w:rPr>
              <w:t xml:space="preserve">we will execute </w:t>
            </w:r>
            <w:r w:rsidRPr="006A1340">
              <w:rPr>
                <w:rFonts w:ascii="Arial" w:hAnsi="Arial" w:cs="Arial"/>
                <w:color w:val="222222"/>
                <w:sz w:val="18"/>
                <w:szCs w:val="18"/>
                <w:lang w:val="en-GB"/>
              </w:rPr>
              <w:t>the contract</w:t>
            </w:r>
            <w:r w:rsidR="00113BD1">
              <w:rPr>
                <w:rFonts w:ascii="Arial" w:hAnsi="Arial" w:cs="Arial"/>
                <w:color w:val="222222"/>
                <w:sz w:val="18"/>
                <w:szCs w:val="18"/>
                <w:lang w:val="en-GB"/>
              </w:rPr>
              <w:t xml:space="preserve"> in compliance with these conditions</w:t>
            </w:r>
            <w:r w:rsidRPr="006A1340">
              <w:rPr>
                <w:rFonts w:ascii="Arial" w:hAnsi="Arial" w:cs="Arial"/>
                <w:color w:val="222222"/>
                <w:sz w:val="18"/>
                <w:szCs w:val="18"/>
                <w:lang w:val="en-GB"/>
              </w:rPr>
              <w:t>;</w:t>
            </w:r>
          </w:p>
          <w:p w14:paraId="1B8C7F95" w14:textId="77777777" w:rsidR="00AB63D1" w:rsidRPr="006A1340" w:rsidRDefault="00AB63D1" w:rsidP="00AB63D1">
            <w:pPr>
              <w:numPr>
                <w:ilvl w:val="0"/>
                <w:numId w:val="19"/>
              </w:numPr>
              <w:jc w:val="both"/>
              <w:rPr>
                <w:rFonts w:ascii="Arial" w:hAnsi="Arial" w:cs="Arial"/>
                <w:color w:val="000000"/>
                <w:sz w:val="18"/>
                <w:szCs w:val="18"/>
                <w:lang w:val="en-GB"/>
              </w:rPr>
            </w:pPr>
            <w:r w:rsidRPr="006A1340">
              <w:rPr>
                <w:rFonts w:ascii="Arial" w:hAnsi="Arial" w:cs="Arial"/>
                <w:color w:val="222222"/>
                <w:sz w:val="18"/>
                <w:szCs w:val="18"/>
                <w:lang w:val="en-GB"/>
              </w:rPr>
              <w:t>we will submit all the required insurance of the operation;</w:t>
            </w:r>
          </w:p>
          <w:p w14:paraId="64B62739" w14:textId="7C42A44C" w:rsidR="00AB63D1" w:rsidRPr="006A1340" w:rsidRDefault="00AB63D1" w:rsidP="00AB63D1">
            <w:pPr>
              <w:numPr>
                <w:ilvl w:val="0"/>
                <w:numId w:val="19"/>
              </w:numPr>
              <w:jc w:val="both"/>
              <w:rPr>
                <w:rFonts w:ascii="Arial" w:hAnsi="Arial" w:cs="Arial"/>
                <w:color w:val="000000"/>
                <w:sz w:val="18"/>
                <w:szCs w:val="18"/>
                <w:lang w:val="en-GB"/>
              </w:rPr>
            </w:pPr>
            <w:r w:rsidRPr="006A1340">
              <w:rPr>
                <w:rFonts w:ascii="Arial" w:hAnsi="Arial" w:cs="Arial"/>
                <w:color w:val="222222"/>
                <w:sz w:val="18"/>
                <w:szCs w:val="18"/>
                <w:lang w:val="en-GB"/>
              </w:rPr>
              <w:t xml:space="preserve">in formulating </w:t>
            </w:r>
            <w:r w:rsidR="00113BD1">
              <w:rPr>
                <w:rFonts w:ascii="Arial" w:hAnsi="Arial" w:cs="Arial"/>
                <w:color w:val="222222"/>
                <w:sz w:val="18"/>
                <w:szCs w:val="18"/>
                <w:lang w:val="en-GB"/>
              </w:rPr>
              <w:t>our</w:t>
            </w:r>
            <w:r w:rsidR="00113BD1" w:rsidRPr="006A1340">
              <w:rPr>
                <w:rFonts w:ascii="Arial" w:hAnsi="Arial" w:cs="Arial"/>
                <w:color w:val="222222"/>
                <w:sz w:val="18"/>
                <w:szCs w:val="18"/>
                <w:lang w:val="en-GB"/>
              </w:rPr>
              <w:t xml:space="preserve"> </w:t>
            </w:r>
            <w:r w:rsidRPr="006A1340">
              <w:rPr>
                <w:rFonts w:ascii="Arial" w:hAnsi="Arial" w:cs="Arial"/>
                <w:color w:val="222222"/>
                <w:sz w:val="18"/>
                <w:szCs w:val="18"/>
                <w:lang w:val="en-GB"/>
              </w:rPr>
              <w:t>bid we reviewed all available tender documentation;</w:t>
            </w:r>
          </w:p>
          <w:p w14:paraId="3B87FBA7" w14:textId="295CB5C6" w:rsidR="00AB63D1" w:rsidRPr="006A1340" w:rsidRDefault="00AB63D1" w:rsidP="00AB63D1">
            <w:pPr>
              <w:numPr>
                <w:ilvl w:val="0"/>
                <w:numId w:val="19"/>
              </w:numPr>
              <w:jc w:val="both"/>
              <w:rPr>
                <w:rFonts w:ascii="Arial" w:hAnsi="Arial" w:cs="Arial"/>
                <w:color w:val="000000"/>
                <w:sz w:val="18"/>
                <w:szCs w:val="18"/>
                <w:lang w:val="en-GB"/>
              </w:rPr>
            </w:pPr>
            <w:r w:rsidRPr="006A1340">
              <w:rPr>
                <w:rFonts w:ascii="Arial" w:hAnsi="Arial" w:cs="Arial"/>
                <w:color w:val="222222"/>
                <w:sz w:val="18"/>
                <w:szCs w:val="18"/>
                <w:lang w:val="en-GB"/>
              </w:rPr>
              <w:t>we are fully acquainted with all the relevant legislation to be considered in the submission of this contract;</w:t>
            </w:r>
          </w:p>
          <w:p w14:paraId="7C3B2A2E" w14:textId="77777777" w:rsidR="00AB63D1" w:rsidRPr="006A1340" w:rsidRDefault="00AB63D1" w:rsidP="00AB63D1">
            <w:pPr>
              <w:pStyle w:val="Odstavekseznama"/>
              <w:numPr>
                <w:ilvl w:val="0"/>
                <w:numId w:val="19"/>
              </w:numPr>
              <w:rPr>
                <w:rFonts w:ascii="Arial" w:eastAsia="Calibri" w:hAnsi="Arial" w:cs="Arial"/>
                <w:color w:val="222222"/>
                <w:sz w:val="18"/>
                <w:szCs w:val="18"/>
                <w:lang w:val="en-GB"/>
              </w:rPr>
            </w:pPr>
            <w:r w:rsidRPr="006A1340">
              <w:rPr>
                <w:rFonts w:ascii="Arial" w:hAnsi="Arial" w:cs="Arial"/>
                <w:color w:val="222222"/>
                <w:sz w:val="18"/>
                <w:szCs w:val="18"/>
                <w:lang w:val="en-GB"/>
              </w:rPr>
              <w:t>we are fully acquainted with the scope and complexity of the contract;</w:t>
            </w:r>
          </w:p>
          <w:p w14:paraId="5BBC1EF6" w14:textId="3090CA16" w:rsidR="004F1422" w:rsidRPr="006A1340" w:rsidRDefault="00AB63D1" w:rsidP="00AB63D1">
            <w:pPr>
              <w:numPr>
                <w:ilvl w:val="0"/>
                <w:numId w:val="19"/>
              </w:numPr>
              <w:jc w:val="both"/>
              <w:rPr>
                <w:rFonts w:ascii="Arial" w:hAnsi="Arial" w:cs="Arial"/>
                <w:color w:val="000000"/>
                <w:sz w:val="18"/>
                <w:szCs w:val="18"/>
                <w:lang w:val="en-GB"/>
              </w:rPr>
            </w:pPr>
            <w:r w:rsidRPr="006A1340">
              <w:rPr>
                <w:rFonts w:ascii="Arial" w:hAnsi="Arial" w:cs="Arial"/>
                <w:color w:val="222222"/>
                <w:sz w:val="18"/>
                <w:szCs w:val="18"/>
                <w:lang w:val="en-GB"/>
              </w:rPr>
              <w:t>we will fulfil all obligations in the prescribed quantity, quality and deadlines, as is apparent from the tender documentation for the submission of this tender</w:t>
            </w:r>
            <w:r w:rsidR="004F1422" w:rsidRPr="006A1340">
              <w:rPr>
                <w:rFonts w:ascii="Arial" w:hAnsi="Arial" w:cs="Arial"/>
                <w:color w:val="000000"/>
                <w:sz w:val="18"/>
                <w:szCs w:val="18"/>
                <w:lang w:val="en-GB"/>
              </w:rPr>
              <w:t>;</w:t>
            </w:r>
          </w:p>
          <w:p w14:paraId="5AFCAE83" w14:textId="23A5E4A2" w:rsidR="004F1422" w:rsidRPr="006A1340" w:rsidRDefault="00AB63D1" w:rsidP="00AB63D1">
            <w:pPr>
              <w:numPr>
                <w:ilvl w:val="0"/>
                <w:numId w:val="19"/>
              </w:numPr>
              <w:jc w:val="both"/>
              <w:rPr>
                <w:rFonts w:ascii="Arial" w:hAnsi="Arial" w:cs="Arial"/>
                <w:color w:val="000000"/>
                <w:sz w:val="18"/>
                <w:szCs w:val="18"/>
                <w:lang w:val="en-GB"/>
              </w:rPr>
            </w:pPr>
            <w:r w:rsidRPr="006A1340">
              <w:rPr>
                <w:rFonts w:ascii="Arial" w:hAnsi="Arial" w:cs="Arial"/>
                <w:color w:val="222222"/>
                <w:sz w:val="18"/>
                <w:szCs w:val="18"/>
                <w:lang w:val="en-GB"/>
              </w:rPr>
              <w:t xml:space="preserve">in the formulation of the bid we </w:t>
            </w:r>
            <w:r w:rsidR="00113BD1">
              <w:rPr>
                <w:rFonts w:ascii="Arial" w:hAnsi="Arial" w:cs="Arial"/>
                <w:color w:val="222222"/>
                <w:sz w:val="18"/>
                <w:szCs w:val="18"/>
                <w:lang w:val="en-GB"/>
              </w:rPr>
              <w:t>considered</w:t>
            </w:r>
            <w:r w:rsidRPr="006A1340">
              <w:rPr>
                <w:rFonts w:ascii="Arial" w:hAnsi="Arial" w:cs="Arial"/>
                <w:color w:val="222222"/>
                <w:sz w:val="18"/>
                <w:szCs w:val="18"/>
                <w:lang w:val="en-GB"/>
              </w:rPr>
              <w:t xml:space="preserve"> the obligations to our eventual subcontractors</w:t>
            </w:r>
            <w:r w:rsidR="004F1422" w:rsidRPr="006A1340">
              <w:rPr>
                <w:rFonts w:ascii="Arial" w:hAnsi="Arial" w:cs="Arial"/>
                <w:color w:val="000000"/>
                <w:sz w:val="18"/>
                <w:szCs w:val="18"/>
                <w:lang w:val="en-GB"/>
              </w:rPr>
              <w:t>;</w:t>
            </w:r>
          </w:p>
          <w:p w14:paraId="450AF513" w14:textId="10206531" w:rsidR="00AB63D1" w:rsidRPr="006A1340" w:rsidRDefault="00AB63D1" w:rsidP="00AB63D1">
            <w:pPr>
              <w:numPr>
                <w:ilvl w:val="0"/>
                <w:numId w:val="19"/>
              </w:numPr>
              <w:jc w:val="both"/>
              <w:rPr>
                <w:rFonts w:ascii="Arial" w:hAnsi="Arial" w:cs="Arial"/>
                <w:color w:val="000000"/>
                <w:sz w:val="18"/>
                <w:szCs w:val="18"/>
                <w:lang w:val="en-GB"/>
              </w:rPr>
            </w:pPr>
            <w:r w:rsidRPr="006A1340">
              <w:rPr>
                <w:rFonts w:ascii="Arial" w:hAnsi="Arial" w:cs="Arial"/>
                <w:color w:val="222222"/>
                <w:sz w:val="18"/>
                <w:szCs w:val="18"/>
                <w:lang w:val="en-GB"/>
              </w:rPr>
              <w:t xml:space="preserve">for us there is no absolute ban on business with the </w:t>
            </w:r>
            <w:r w:rsidR="00CA1005">
              <w:rPr>
                <w:rFonts w:ascii="Arial" w:hAnsi="Arial" w:cs="Arial"/>
                <w:color w:val="000000"/>
                <w:sz w:val="18"/>
                <w:szCs w:val="18"/>
                <w:lang w:val="en-GB"/>
              </w:rPr>
              <w:t>Contracting Authority</w:t>
            </w:r>
            <w:r w:rsidRPr="006A1340">
              <w:rPr>
                <w:rFonts w:ascii="Arial" w:hAnsi="Arial" w:cs="Arial"/>
                <w:color w:val="222222"/>
                <w:sz w:val="18"/>
                <w:szCs w:val="18"/>
                <w:lang w:val="en-GB"/>
              </w:rPr>
              <w:t xml:space="preserve">, </w:t>
            </w:r>
            <w:r w:rsidR="00491D78">
              <w:rPr>
                <w:rFonts w:ascii="Arial" w:hAnsi="Arial" w:cs="Arial"/>
                <w:color w:val="222222"/>
                <w:sz w:val="18"/>
                <w:szCs w:val="18"/>
                <w:lang w:val="en-GB"/>
              </w:rPr>
              <w:t xml:space="preserve">according to </w:t>
            </w:r>
            <w:r w:rsidRPr="006A1340">
              <w:rPr>
                <w:rFonts w:ascii="Arial" w:hAnsi="Arial" w:cs="Arial"/>
                <w:color w:val="222222"/>
                <w:sz w:val="18"/>
                <w:szCs w:val="18"/>
                <w:lang w:val="en-GB"/>
              </w:rPr>
              <w:t>Article 35 of ZintPK (INTEGRITY AND PREVENTION OF CORRUPTION ACT)</w:t>
            </w:r>
          </w:p>
          <w:p w14:paraId="0EAA0D4E" w14:textId="7CAD355B" w:rsidR="004F1422" w:rsidRPr="006A1340" w:rsidRDefault="00AB63D1" w:rsidP="00AB63D1">
            <w:pPr>
              <w:numPr>
                <w:ilvl w:val="0"/>
                <w:numId w:val="19"/>
              </w:numPr>
              <w:jc w:val="both"/>
              <w:rPr>
                <w:rFonts w:ascii="Arial" w:hAnsi="Arial" w:cs="Arial"/>
                <w:color w:val="000000"/>
                <w:sz w:val="18"/>
                <w:szCs w:val="18"/>
                <w:lang w:val="en-GB"/>
              </w:rPr>
            </w:pPr>
            <w:r w:rsidRPr="006A1340">
              <w:rPr>
                <w:rFonts w:ascii="Arial" w:hAnsi="Arial" w:cs="Arial"/>
                <w:color w:val="222222"/>
                <w:sz w:val="18"/>
                <w:szCs w:val="18"/>
                <w:lang w:val="en-GB"/>
              </w:rPr>
              <w:t>the information provided in the tender and its annexes is true and authentic</w:t>
            </w:r>
            <w:r w:rsidR="004F1422" w:rsidRPr="006A1340">
              <w:rPr>
                <w:rFonts w:ascii="Arial" w:hAnsi="Arial" w:cs="Arial"/>
                <w:color w:val="000000"/>
                <w:sz w:val="18"/>
                <w:szCs w:val="18"/>
                <w:lang w:val="en-GB"/>
              </w:rPr>
              <w:t>.</w:t>
            </w:r>
          </w:p>
          <w:p w14:paraId="2CCD0FDA" w14:textId="45D6D228" w:rsidR="006C6FEE" w:rsidRPr="006A1340" w:rsidRDefault="00AB63D1" w:rsidP="006C6FEE">
            <w:pPr>
              <w:pageBreakBefore/>
              <w:spacing w:before="225" w:after="225" w:line="240" w:lineRule="auto"/>
              <w:jc w:val="both"/>
              <w:rPr>
                <w:lang w:val="en-GB"/>
              </w:rPr>
            </w:pPr>
            <w:r w:rsidRPr="006A1340">
              <w:rPr>
                <w:rFonts w:ascii="Arial" w:eastAsia="Calibri" w:hAnsi="Arial" w:cs="Arial"/>
                <w:color w:val="222222"/>
                <w:sz w:val="18"/>
                <w:szCs w:val="18"/>
                <w:lang w:val="en-GB"/>
              </w:rPr>
              <w:t xml:space="preserve">We declare, that we meet </w:t>
            </w:r>
            <w:r w:rsidRPr="006A1340">
              <w:rPr>
                <w:rFonts w:ascii="Arial" w:hAnsi="Arial" w:cs="Arial"/>
                <w:color w:val="222222"/>
                <w:sz w:val="18"/>
                <w:szCs w:val="18"/>
                <w:lang w:val="en-GB"/>
              </w:rPr>
              <w:t xml:space="preserve">the following mandatory conditions in accordance with regulatory requirements and the requirements of the </w:t>
            </w:r>
            <w:r w:rsidR="00CA1005">
              <w:rPr>
                <w:rFonts w:ascii="Arial" w:hAnsi="Arial" w:cs="Arial"/>
                <w:color w:val="000000"/>
                <w:sz w:val="18"/>
                <w:szCs w:val="18"/>
                <w:lang w:val="en-GB"/>
              </w:rPr>
              <w:t>Contracting Authority</w:t>
            </w:r>
            <w:r w:rsidR="006C6FEE" w:rsidRPr="006A1340">
              <w:rPr>
                <w:rFonts w:ascii="Arial" w:hAnsi="Arial" w:cs="Arial"/>
                <w:color w:val="000000"/>
                <w:sz w:val="18"/>
                <w:szCs w:val="18"/>
                <w:lang w:val="en-GB"/>
              </w:rPr>
              <w:t>:</w:t>
            </w:r>
          </w:p>
          <w:tbl>
            <w:tblPr>
              <w:tblW w:w="0" w:type="auto"/>
              <w:tblInd w:w="108" w:type="dxa"/>
              <w:tblLook w:val="04A0" w:firstRow="1" w:lastRow="0" w:firstColumn="1" w:lastColumn="0" w:noHBand="0" w:noVBand="1"/>
            </w:tblPr>
            <w:tblGrid>
              <w:gridCol w:w="8746"/>
            </w:tblGrid>
            <w:tr w:rsidR="006C6FEE" w:rsidRPr="006A1340" w14:paraId="20C72CB1" w14:textId="77777777" w:rsidTr="00994159">
              <w:tc>
                <w:tcPr>
                  <w:tcW w:w="0" w:type="auto"/>
                  <w:tcMar>
                    <w:top w:w="0" w:type="auto"/>
                    <w:bottom w:w="0" w:type="auto"/>
                  </w:tcMar>
                </w:tcPr>
                <w:p w14:paraId="23E7989E" w14:textId="77777777" w:rsidR="00684FF2" w:rsidRPr="006A1340" w:rsidRDefault="00684FF2" w:rsidP="00684FF2">
                  <w:pPr>
                    <w:pStyle w:val="Odstavekseznama"/>
                    <w:numPr>
                      <w:ilvl w:val="0"/>
                      <w:numId w:val="20"/>
                    </w:numPr>
                    <w:jc w:val="both"/>
                    <w:rPr>
                      <w:rFonts w:ascii="Arial" w:eastAsia="Calibri" w:hAnsi="Arial" w:cs="Arial"/>
                      <w:color w:val="222222"/>
                      <w:sz w:val="18"/>
                      <w:szCs w:val="18"/>
                      <w:lang w:val="en-GB"/>
                    </w:rPr>
                  </w:pPr>
                  <w:r w:rsidRPr="006A1340">
                    <w:rPr>
                      <w:rFonts w:ascii="Arial" w:hAnsi="Arial" w:cs="Arial"/>
                      <w:color w:val="222222"/>
                      <w:sz w:val="18"/>
                      <w:szCs w:val="18"/>
                      <w:lang w:val="en-GB"/>
                    </w:rPr>
                    <w:t>we have permission to carry out activities which are the subject of the public contract,</w:t>
                  </w:r>
                </w:p>
                <w:p w14:paraId="06D6B43A" w14:textId="216E854F" w:rsidR="00684FF2" w:rsidRPr="006A1340" w:rsidRDefault="00684FF2" w:rsidP="00684FF2">
                  <w:pPr>
                    <w:pStyle w:val="Odstavekseznama"/>
                    <w:numPr>
                      <w:ilvl w:val="0"/>
                      <w:numId w:val="20"/>
                    </w:numPr>
                    <w:jc w:val="both"/>
                    <w:rPr>
                      <w:rFonts w:ascii="Arial" w:eastAsia="Calibri" w:hAnsi="Arial" w:cs="Arial"/>
                      <w:color w:val="222222"/>
                      <w:sz w:val="18"/>
                      <w:szCs w:val="18"/>
                      <w:lang w:val="en-GB"/>
                    </w:rPr>
                  </w:pPr>
                  <w:r w:rsidRPr="006A1340">
                    <w:rPr>
                      <w:rFonts w:ascii="Arial" w:hAnsi="Arial" w:cs="Arial"/>
                      <w:color w:val="222222"/>
                      <w:sz w:val="18"/>
                      <w:szCs w:val="18"/>
                      <w:lang w:val="en-GB"/>
                    </w:rPr>
                    <w:t xml:space="preserve">we are entered in the professional or commercial register in </w:t>
                  </w:r>
                  <w:r w:rsidR="005929D9">
                    <w:rPr>
                      <w:rFonts w:ascii="Arial" w:hAnsi="Arial" w:cs="Arial"/>
                      <w:color w:val="222222"/>
                      <w:sz w:val="18"/>
                      <w:szCs w:val="18"/>
                      <w:lang w:val="en-GB"/>
                    </w:rPr>
                    <w:t xml:space="preserve">our home </w:t>
                  </w:r>
                  <w:r w:rsidRPr="006A1340">
                    <w:rPr>
                      <w:rFonts w:ascii="Arial" w:hAnsi="Arial" w:cs="Arial"/>
                      <w:color w:val="222222"/>
                      <w:sz w:val="18"/>
                      <w:szCs w:val="18"/>
                      <w:lang w:val="en-GB"/>
                    </w:rPr>
                    <w:t>country,</w:t>
                  </w:r>
                </w:p>
                <w:p w14:paraId="75CCCBD7" w14:textId="3D72191F" w:rsidR="00684FF2" w:rsidRPr="006A1340" w:rsidRDefault="00684FF2" w:rsidP="00684FF2">
                  <w:pPr>
                    <w:pStyle w:val="Odstavekseznama"/>
                    <w:numPr>
                      <w:ilvl w:val="0"/>
                      <w:numId w:val="20"/>
                    </w:numPr>
                    <w:jc w:val="both"/>
                    <w:rPr>
                      <w:rFonts w:ascii="Arial" w:eastAsia="Calibri" w:hAnsi="Arial" w:cs="Arial"/>
                      <w:color w:val="222222"/>
                      <w:sz w:val="18"/>
                      <w:szCs w:val="18"/>
                      <w:lang w:val="en-GB"/>
                    </w:rPr>
                  </w:pPr>
                  <w:r w:rsidRPr="006A1340">
                    <w:rPr>
                      <w:rFonts w:ascii="Arial" w:hAnsi="Arial" w:cs="Arial"/>
                      <w:color w:val="222222"/>
                      <w:sz w:val="18"/>
                      <w:szCs w:val="18"/>
                      <w:lang w:val="en-GB"/>
                    </w:rPr>
                    <w:t xml:space="preserve">we have not been convicted of a criminal offense listed in the first paragraph of Article 75 of </w:t>
                  </w:r>
                  <w:r w:rsidR="001B64BE">
                    <w:rPr>
                      <w:rFonts w:ascii="Arial" w:hAnsi="Arial" w:cs="Arial"/>
                      <w:color w:val="222222"/>
                      <w:sz w:val="18"/>
                      <w:szCs w:val="18"/>
                      <w:lang w:val="en-GB"/>
                    </w:rPr>
                    <w:t xml:space="preserve">the </w:t>
                  </w:r>
                  <w:r w:rsidRPr="006A1340">
                    <w:rPr>
                      <w:rFonts w:ascii="Arial" w:hAnsi="Arial" w:cs="Arial"/>
                      <w:color w:val="222222"/>
                      <w:sz w:val="18"/>
                      <w:szCs w:val="18"/>
                      <w:lang w:val="en-GB"/>
                    </w:rPr>
                    <w:t xml:space="preserve">Public Procurement Act (Official gazette </w:t>
                  </w:r>
                  <w:r w:rsidR="002972CA">
                    <w:rPr>
                      <w:rFonts w:ascii="Arial" w:hAnsi="Arial" w:cs="Arial"/>
                      <w:color w:val="222222"/>
                      <w:sz w:val="18"/>
                      <w:szCs w:val="18"/>
                      <w:lang w:val="en-GB"/>
                    </w:rPr>
                    <w:t xml:space="preserve">Republic of Slovenia, </w:t>
                  </w:r>
                  <w:r w:rsidRPr="006A1340">
                    <w:rPr>
                      <w:rFonts w:ascii="Arial" w:hAnsi="Arial" w:cs="Arial"/>
                      <w:color w:val="222222"/>
                      <w:sz w:val="18"/>
                      <w:szCs w:val="18"/>
                      <w:lang w:val="en-GB"/>
                    </w:rPr>
                    <w:t>no. 91/15</w:t>
                  </w:r>
                  <w:r w:rsidR="002972CA">
                    <w:rPr>
                      <w:rFonts w:ascii="Arial" w:hAnsi="Arial" w:cs="Arial"/>
                      <w:color w:val="222222"/>
                      <w:sz w:val="18"/>
                      <w:szCs w:val="18"/>
                      <w:lang w:val="en-GB"/>
                    </w:rPr>
                    <w:t xml:space="preserve"> and</w:t>
                  </w:r>
                  <w:r w:rsidR="002972CA" w:rsidRPr="006A1340">
                    <w:rPr>
                      <w:rFonts w:ascii="Arial" w:hAnsi="Arial" w:cs="Arial"/>
                      <w:color w:val="222222"/>
                      <w:sz w:val="18"/>
                      <w:szCs w:val="18"/>
                      <w:lang w:val="en-GB"/>
                    </w:rPr>
                    <w:t xml:space="preserve"> </w:t>
                  </w:r>
                  <w:r w:rsidRPr="006A1340">
                    <w:rPr>
                      <w:rFonts w:ascii="Arial" w:hAnsi="Arial" w:cs="Arial"/>
                      <w:color w:val="222222"/>
                      <w:sz w:val="18"/>
                      <w:szCs w:val="18"/>
                      <w:lang w:val="en-GB"/>
                    </w:rPr>
                    <w:t>14/18),</w:t>
                  </w:r>
                </w:p>
                <w:p w14:paraId="4CB4EED7" w14:textId="27FCFEEB" w:rsidR="00684FF2" w:rsidRPr="006A1340" w:rsidRDefault="00684FF2" w:rsidP="00684FF2">
                  <w:pPr>
                    <w:pStyle w:val="Odstavekseznama"/>
                    <w:numPr>
                      <w:ilvl w:val="0"/>
                      <w:numId w:val="20"/>
                    </w:numPr>
                    <w:jc w:val="both"/>
                    <w:rPr>
                      <w:rFonts w:ascii="Arial" w:eastAsia="Calibri" w:hAnsi="Arial" w:cs="Arial"/>
                      <w:color w:val="222222"/>
                      <w:sz w:val="18"/>
                      <w:szCs w:val="18"/>
                      <w:lang w:val="en-GB"/>
                    </w:rPr>
                  </w:pPr>
                  <w:r w:rsidRPr="006A1340">
                    <w:rPr>
                      <w:rFonts w:ascii="Arial" w:hAnsi="Arial" w:cs="Arial"/>
                      <w:color w:val="222222"/>
                      <w:sz w:val="18"/>
                      <w:szCs w:val="18"/>
                      <w:lang w:val="en-GB"/>
                    </w:rPr>
                    <w:t>we are not excluded from public procurement procedures due to inclusion in the register of economic entities with negative references,</w:t>
                  </w:r>
                </w:p>
                <w:p w14:paraId="543B9222" w14:textId="77777777" w:rsidR="00684FF2" w:rsidRPr="006A1340" w:rsidRDefault="00684FF2" w:rsidP="00684FF2">
                  <w:pPr>
                    <w:pStyle w:val="Odstavekseznama"/>
                    <w:numPr>
                      <w:ilvl w:val="0"/>
                      <w:numId w:val="20"/>
                    </w:numPr>
                    <w:jc w:val="both"/>
                    <w:rPr>
                      <w:rFonts w:ascii="Arial" w:eastAsia="Calibri" w:hAnsi="Arial" w:cs="Arial"/>
                      <w:color w:val="222222"/>
                      <w:sz w:val="18"/>
                      <w:szCs w:val="18"/>
                      <w:lang w:val="en-GB"/>
                    </w:rPr>
                  </w:pPr>
                  <w:r w:rsidRPr="006A1340">
                    <w:rPr>
                      <w:rFonts w:ascii="Arial" w:hAnsi="Arial" w:cs="Arial"/>
                      <w:color w:val="222222"/>
                      <w:sz w:val="18"/>
                      <w:szCs w:val="18"/>
                      <w:lang w:val="en-GB"/>
                    </w:rPr>
                    <w:t>we do not have on the day the tender was submitted, in accordance with the regulations of the country where we are established, overdue, unpaid compulsory levies and other financial non-tax obligations in accordance with the law governing financial administration, collected by the tax authority in accordance with provisions of the country, in the amount of EUR 50 or more,</w:t>
                  </w:r>
                </w:p>
                <w:p w14:paraId="0C620F00" w14:textId="49F32A0D" w:rsidR="00684FF2" w:rsidRPr="006A1340" w:rsidRDefault="00684FF2" w:rsidP="00684FF2">
                  <w:pPr>
                    <w:pStyle w:val="Odstavekseznama"/>
                    <w:numPr>
                      <w:ilvl w:val="0"/>
                      <w:numId w:val="20"/>
                    </w:numPr>
                    <w:jc w:val="both"/>
                    <w:rPr>
                      <w:rFonts w:ascii="Arial" w:eastAsia="Calibri" w:hAnsi="Arial" w:cs="Arial"/>
                      <w:color w:val="222222"/>
                      <w:sz w:val="18"/>
                      <w:szCs w:val="18"/>
                      <w:lang w:val="en-GB"/>
                    </w:rPr>
                  </w:pPr>
                  <w:r w:rsidRPr="006A1340">
                    <w:rPr>
                      <w:rFonts w:ascii="Arial" w:hAnsi="Arial" w:cs="Arial"/>
                      <w:color w:val="222222"/>
                      <w:sz w:val="18"/>
                      <w:szCs w:val="18"/>
                      <w:lang w:val="en-GB"/>
                    </w:rPr>
                    <w:t xml:space="preserve">we do not have any unsubmitted accounts of </w:t>
                  </w:r>
                  <w:r w:rsidR="001B64BE">
                    <w:rPr>
                      <w:rFonts w:ascii="Arial" w:hAnsi="Arial" w:cs="Arial"/>
                      <w:color w:val="222222"/>
                      <w:sz w:val="18"/>
                      <w:szCs w:val="18"/>
                      <w:lang w:val="en-GB"/>
                    </w:rPr>
                    <w:t xml:space="preserve">income tax </w:t>
                  </w:r>
                  <w:r w:rsidRPr="006A1340">
                    <w:rPr>
                      <w:rFonts w:ascii="Arial" w:hAnsi="Arial" w:cs="Arial"/>
                      <w:color w:val="222222"/>
                      <w:sz w:val="18"/>
                      <w:szCs w:val="18"/>
                      <w:lang w:val="en-GB"/>
                    </w:rPr>
                    <w:t>withholding</w:t>
                  </w:r>
                  <w:r w:rsidR="001B64BE">
                    <w:rPr>
                      <w:rFonts w:ascii="Arial" w:hAnsi="Arial" w:cs="Arial"/>
                      <w:color w:val="222222"/>
                      <w:sz w:val="18"/>
                      <w:szCs w:val="18"/>
                      <w:lang w:val="en-GB"/>
                    </w:rPr>
                    <w:t>s</w:t>
                  </w:r>
                  <w:r w:rsidRPr="006A1340">
                    <w:rPr>
                      <w:rFonts w:ascii="Arial" w:hAnsi="Arial" w:cs="Arial"/>
                      <w:color w:val="222222"/>
                      <w:sz w:val="18"/>
                      <w:szCs w:val="18"/>
                      <w:lang w:val="en-GB"/>
                    </w:rPr>
                    <w:t xml:space="preserve"> from employment for the last five years to the date of the award of tenders or requests,</w:t>
                  </w:r>
                </w:p>
                <w:p w14:paraId="28E63503" w14:textId="15A40952" w:rsidR="00684FF2" w:rsidRPr="006A1340" w:rsidRDefault="00684FF2" w:rsidP="00684FF2">
                  <w:pPr>
                    <w:pStyle w:val="Odstavekseznama"/>
                    <w:numPr>
                      <w:ilvl w:val="0"/>
                      <w:numId w:val="20"/>
                    </w:numPr>
                    <w:jc w:val="both"/>
                    <w:rPr>
                      <w:rFonts w:ascii="Arial" w:eastAsia="Calibri" w:hAnsi="Arial" w:cs="Arial"/>
                      <w:color w:val="222222"/>
                      <w:sz w:val="18"/>
                      <w:szCs w:val="18"/>
                      <w:lang w:val="en-GB"/>
                    </w:rPr>
                  </w:pPr>
                  <w:r w:rsidRPr="006A1340">
                    <w:rPr>
                      <w:rFonts w:ascii="Arial" w:hAnsi="Arial" w:cs="Arial"/>
                      <w:color w:val="222222"/>
                      <w:sz w:val="18"/>
                      <w:szCs w:val="18"/>
                      <w:lang w:val="en-GB"/>
                    </w:rPr>
                    <w:t xml:space="preserve">in the last three years prior to the deadline for submission of bids we were not fined </w:t>
                  </w:r>
                  <w:r w:rsidR="001B64BE">
                    <w:rPr>
                      <w:rFonts w:ascii="Arial" w:hAnsi="Arial" w:cs="Arial"/>
                      <w:color w:val="222222"/>
                      <w:sz w:val="18"/>
                      <w:szCs w:val="18"/>
                      <w:lang w:val="en-GB"/>
                    </w:rPr>
                    <w:t xml:space="preserve">more than once </w:t>
                  </w:r>
                  <w:r w:rsidRPr="006A1340">
                    <w:rPr>
                      <w:rFonts w:ascii="Arial" w:hAnsi="Arial" w:cs="Arial"/>
                      <w:color w:val="222222"/>
                      <w:sz w:val="18"/>
                      <w:szCs w:val="18"/>
                      <w:lang w:val="en-GB"/>
                    </w:rPr>
                    <w:t>for offense</w:t>
                  </w:r>
                  <w:r w:rsidR="001B64BE">
                    <w:rPr>
                      <w:rFonts w:ascii="Arial" w:hAnsi="Arial" w:cs="Arial"/>
                      <w:color w:val="222222"/>
                      <w:sz w:val="18"/>
                      <w:szCs w:val="18"/>
                      <w:lang w:val="en-GB"/>
                    </w:rPr>
                    <w:t>s</w:t>
                  </w:r>
                  <w:r w:rsidRPr="006A1340">
                    <w:rPr>
                      <w:rFonts w:ascii="Arial" w:hAnsi="Arial" w:cs="Arial"/>
                      <w:color w:val="222222"/>
                      <w:sz w:val="18"/>
                      <w:szCs w:val="18"/>
                      <w:lang w:val="en-GB"/>
                    </w:rPr>
                    <w:t xml:space="preserve"> relating to payment for work by a final decision of the competent authority of the Republic of Slovenia or another Member State or </w:t>
                  </w:r>
                  <w:r w:rsidR="001B64BE">
                    <w:rPr>
                      <w:rFonts w:ascii="Arial" w:hAnsi="Arial" w:cs="Arial"/>
                      <w:color w:val="222222"/>
                      <w:sz w:val="18"/>
                      <w:szCs w:val="18"/>
                      <w:lang w:val="en-GB"/>
                    </w:rPr>
                    <w:t xml:space="preserve">a </w:t>
                  </w:r>
                  <w:r w:rsidRPr="006A1340">
                    <w:rPr>
                      <w:rFonts w:ascii="Arial" w:hAnsi="Arial" w:cs="Arial"/>
                      <w:color w:val="222222"/>
                      <w:sz w:val="18"/>
                      <w:szCs w:val="18"/>
                      <w:lang w:val="en-GB"/>
                    </w:rPr>
                    <w:t>third country,</w:t>
                  </w:r>
                </w:p>
                <w:p w14:paraId="228C8EE8" w14:textId="77BBC149" w:rsidR="00684FF2" w:rsidRPr="006A1340" w:rsidRDefault="001B64BE" w:rsidP="00684FF2">
                  <w:pPr>
                    <w:pStyle w:val="Odstavekseznama"/>
                    <w:numPr>
                      <w:ilvl w:val="0"/>
                      <w:numId w:val="20"/>
                    </w:numPr>
                    <w:jc w:val="both"/>
                    <w:rPr>
                      <w:rFonts w:ascii="Arial" w:eastAsia="Calibri" w:hAnsi="Arial" w:cs="Arial"/>
                      <w:color w:val="222222"/>
                      <w:sz w:val="18"/>
                      <w:szCs w:val="18"/>
                      <w:lang w:val="en-GB"/>
                    </w:rPr>
                  </w:pPr>
                  <w:r>
                    <w:rPr>
                      <w:rFonts w:ascii="Arial" w:hAnsi="Arial" w:cs="Arial"/>
                      <w:color w:val="222222"/>
                      <w:sz w:val="18"/>
                      <w:szCs w:val="18"/>
                      <w:lang w:val="en-GB"/>
                    </w:rPr>
                    <w:t xml:space="preserve">no agreement was made with </w:t>
                  </w:r>
                  <w:r w:rsidR="00684FF2" w:rsidRPr="006A1340">
                    <w:rPr>
                      <w:rFonts w:ascii="Arial" w:hAnsi="Arial" w:cs="Arial"/>
                      <w:color w:val="222222"/>
                      <w:sz w:val="18"/>
                      <w:szCs w:val="18"/>
                      <w:lang w:val="en-GB"/>
                    </w:rPr>
                    <w:t>other operators whose object</w:t>
                  </w:r>
                  <w:r>
                    <w:rPr>
                      <w:rFonts w:ascii="Arial" w:hAnsi="Arial" w:cs="Arial"/>
                      <w:color w:val="222222"/>
                      <w:sz w:val="18"/>
                      <w:szCs w:val="18"/>
                      <w:lang w:val="en-GB"/>
                    </w:rPr>
                    <w:t>ive</w:t>
                  </w:r>
                  <w:r w:rsidR="00684FF2" w:rsidRPr="006A1340">
                    <w:rPr>
                      <w:rFonts w:ascii="Arial" w:hAnsi="Arial" w:cs="Arial"/>
                      <w:color w:val="222222"/>
                      <w:sz w:val="18"/>
                      <w:szCs w:val="18"/>
                      <w:lang w:val="en-GB"/>
                    </w:rPr>
                    <w:t xml:space="preserve"> or effect is the prevention, restriction or distortion of competition, </w:t>
                  </w:r>
                </w:p>
                <w:p w14:paraId="05531375" w14:textId="77777777" w:rsidR="00684FF2" w:rsidRPr="006A1340" w:rsidRDefault="00684FF2" w:rsidP="00684FF2">
                  <w:pPr>
                    <w:pStyle w:val="Odstavekseznama"/>
                    <w:numPr>
                      <w:ilvl w:val="0"/>
                      <w:numId w:val="20"/>
                    </w:numPr>
                    <w:jc w:val="both"/>
                    <w:rPr>
                      <w:rFonts w:ascii="Arial" w:eastAsia="Calibri" w:hAnsi="Arial" w:cs="Arial"/>
                      <w:color w:val="222222"/>
                      <w:sz w:val="18"/>
                      <w:szCs w:val="18"/>
                      <w:lang w:val="en-GB"/>
                    </w:rPr>
                  </w:pPr>
                  <w:r w:rsidRPr="006A1340">
                    <w:rPr>
                      <w:rFonts w:ascii="Arial" w:hAnsi="Arial" w:cs="Arial"/>
                      <w:color w:val="222222"/>
                      <w:sz w:val="18"/>
                      <w:szCs w:val="18"/>
                      <w:lang w:val="en-GB"/>
                    </w:rPr>
                    <w:t>we have not been judged by a final judgment in any country of any offense concerning professional conduct,</w:t>
                  </w:r>
                </w:p>
                <w:p w14:paraId="5F1E1351" w14:textId="13C99F05" w:rsidR="00684FF2" w:rsidRPr="006A1340" w:rsidRDefault="00684FF2" w:rsidP="00684FF2">
                  <w:pPr>
                    <w:pStyle w:val="Odstavekseznama"/>
                    <w:numPr>
                      <w:ilvl w:val="0"/>
                      <w:numId w:val="20"/>
                    </w:numPr>
                    <w:jc w:val="both"/>
                    <w:rPr>
                      <w:rFonts w:ascii="Arial" w:eastAsia="Calibri" w:hAnsi="Arial" w:cs="Arial"/>
                      <w:color w:val="222222"/>
                      <w:sz w:val="18"/>
                      <w:szCs w:val="18"/>
                      <w:lang w:val="en-GB"/>
                    </w:rPr>
                  </w:pPr>
                  <w:r w:rsidRPr="006A1340">
                    <w:rPr>
                      <w:rFonts w:ascii="Arial" w:hAnsi="Arial" w:cs="Arial"/>
                      <w:color w:val="222222"/>
                      <w:sz w:val="18"/>
                      <w:szCs w:val="18"/>
                      <w:lang w:val="en-GB"/>
                    </w:rPr>
                    <w:t xml:space="preserve">when providing the information in this or the previous procedures, we have not deliberately given </w:t>
                  </w:r>
                  <w:r w:rsidR="001B64BE">
                    <w:rPr>
                      <w:rFonts w:ascii="Arial" w:hAnsi="Arial" w:cs="Arial"/>
                      <w:color w:val="222222"/>
                      <w:sz w:val="18"/>
                      <w:szCs w:val="18"/>
                      <w:lang w:val="en-GB"/>
                    </w:rPr>
                    <w:t xml:space="preserve">a </w:t>
                  </w:r>
                  <w:r w:rsidRPr="006A1340">
                    <w:rPr>
                      <w:rFonts w:ascii="Arial" w:hAnsi="Arial" w:cs="Arial"/>
                      <w:color w:val="222222"/>
                      <w:sz w:val="18"/>
                      <w:szCs w:val="18"/>
                      <w:lang w:val="en-GB"/>
                    </w:rPr>
                    <w:t>misleading interpretation or have not provided this information,</w:t>
                  </w:r>
                </w:p>
                <w:p w14:paraId="590E9DC3" w14:textId="1FD803E3" w:rsidR="006C6FEE" w:rsidRPr="006A1340" w:rsidRDefault="00684FF2" w:rsidP="00684FF2">
                  <w:pPr>
                    <w:numPr>
                      <w:ilvl w:val="0"/>
                      <w:numId w:val="20"/>
                    </w:numPr>
                    <w:jc w:val="both"/>
                    <w:rPr>
                      <w:rFonts w:ascii="Arial" w:hAnsi="Arial" w:cs="Arial"/>
                      <w:color w:val="000000"/>
                      <w:sz w:val="18"/>
                      <w:szCs w:val="18"/>
                      <w:lang w:val="en-GB"/>
                    </w:rPr>
                  </w:pPr>
                  <w:r w:rsidRPr="006A1340">
                    <w:rPr>
                      <w:rFonts w:ascii="Arial" w:hAnsi="Arial" w:cs="Arial"/>
                      <w:color w:val="222222"/>
                      <w:sz w:val="18"/>
                      <w:szCs w:val="18"/>
                      <w:lang w:val="en-GB"/>
                    </w:rPr>
                    <w:lastRenderedPageBreak/>
                    <w:t>we fulfil all other conditions for the execution of the contract, which are specified by the tender documentation.</w:t>
                  </w:r>
                  <w:r w:rsidRPr="006A1340">
                    <w:rPr>
                      <w:rFonts w:ascii="Arial" w:hAnsi="Arial" w:cs="Arial"/>
                      <w:color w:val="222222"/>
                      <w:sz w:val="18"/>
                      <w:szCs w:val="18"/>
                      <w:lang w:val="en-GB"/>
                    </w:rPr>
                    <w:br/>
                  </w:r>
                </w:p>
              </w:tc>
            </w:tr>
          </w:tbl>
          <w:p w14:paraId="75F5DD31" w14:textId="77777777" w:rsidR="00C85C26" w:rsidRPr="006A1340" w:rsidRDefault="00C85C26" w:rsidP="00C85C26">
            <w:pPr>
              <w:rPr>
                <w:rFonts w:ascii="Arial" w:hAnsi="Arial" w:cs="Arial"/>
                <w:color w:val="222222"/>
                <w:sz w:val="18"/>
                <w:szCs w:val="18"/>
                <w:u w:val="single"/>
                <w:lang w:val="en-GB"/>
              </w:rPr>
            </w:pPr>
            <w:r w:rsidRPr="006A1340">
              <w:rPr>
                <w:rFonts w:ascii="Arial" w:hAnsi="Arial" w:cs="Arial"/>
                <w:color w:val="222222"/>
                <w:sz w:val="18"/>
                <w:szCs w:val="18"/>
                <w:u w:val="single"/>
                <w:lang w:val="en-GB"/>
              </w:rPr>
              <w:lastRenderedPageBreak/>
              <w:t>By signing this statement, we declare that we fulfil all the conditions of the tender documentation, for which it is stated that compliance is demonstrated by signing this statement!</w:t>
            </w:r>
          </w:p>
          <w:p w14:paraId="352111E6" w14:textId="77777777" w:rsidR="00C85C26" w:rsidRPr="006A1340" w:rsidRDefault="00C85C26" w:rsidP="00C85C26">
            <w:pPr>
              <w:rPr>
                <w:rFonts w:ascii="Arial" w:hAnsi="Arial" w:cs="Arial"/>
                <w:color w:val="222222"/>
                <w:sz w:val="18"/>
                <w:szCs w:val="18"/>
                <w:u w:val="single"/>
                <w:lang w:val="en-GB"/>
              </w:rPr>
            </w:pPr>
          </w:p>
          <w:p w14:paraId="4F88495D" w14:textId="77777777" w:rsidR="00C85C26" w:rsidRPr="006A1340" w:rsidRDefault="00C85C26" w:rsidP="00C85C26">
            <w:pPr>
              <w:rPr>
                <w:rFonts w:ascii="Arial" w:eastAsia="Calibri" w:hAnsi="Arial" w:cs="Arial"/>
                <w:color w:val="222222"/>
                <w:sz w:val="18"/>
                <w:szCs w:val="18"/>
                <w:lang w:val="en-GB"/>
              </w:rPr>
            </w:pPr>
            <w:r w:rsidRPr="006A1340">
              <w:rPr>
                <w:rFonts w:ascii="Arial" w:eastAsia="Calibri" w:hAnsi="Arial" w:cs="Arial"/>
                <w:color w:val="222222"/>
                <w:sz w:val="18"/>
                <w:szCs w:val="18"/>
                <w:lang w:val="en-GB"/>
              </w:rPr>
              <w:t>Place and date:                                                                               Name and surname: __________________</w:t>
            </w:r>
          </w:p>
          <w:p w14:paraId="50B875B4" w14:textId="3A735FDC" w:rsidR="00C85C26" w:rsidRPr="006A1340" w:rsidRDefault="00C85C26" w:rsidP="00C85C26">
            <w:pPr>
              <w:rPr>
                <w:rFonts w:ascii="Arial" w:eastAsia="Calibri" w:hAnsi="Arial" w:cs="Arial"/>
                <w:color w:val="222222"/>
                <w:sz w:val="18"/>
                <w:szCs w:val="18"/>
                <w:u w:val="single"/>
                <w:lang w:val="en-GB"/>
              </w:rPr>
            </w:pPr>
            <w:r w:rsidRPr="006A1340">
              <w:rPr>
                <w:rFonts w:ascii="Arial" w:eastAsia="Calibri" w:hAnsi="Arial" w:cs="Arial"/>
                <w:color w:val="222222"/>
                <w:sz w:val="18"/>
                <w:szCs w:val="18"/>
                <w:lang w:val="en-GB"/>
              </w:rPr>
              <w:tab/>
            </w:r>
            <w:r w:rsidRPr="006A1340">
              <w:rPr>
                <w:rFonts w:ascii="Arial" w:eastAsia="Calibri" w:hAnsi="Arial" w:cs="Arial"/>
                <w:color w:val="222222"/>
                <w:sz w:val="18"/>
                <w:szCs w:val="18"/>
                <w:lang w:val="en-GB"/>
              </w:rPr>
              <w:tab/>
            </w:r>
            <w:r w:rsidRPr="006A1340">
              <w:rPr>
                <w:rFonts w:ascii="Arial" w:eastAsia="Calibri" w:hAnsi="Arial" w:cs="Arial"/>
                <w:color w:val="222222"/>
                <w:sz w:val="18"/>
                <w:szCs w:val="18"/>
                <w:lang w:val="en-GB"/>
              </w:rPr>
              <w:tab/>
            </w:r>
            <w:r w:rsidRPr="006A1340">
              <w:rPr>
                <w:rFonts w:ascii="Arial" w:eastAsia="Calibri" w:hAnsi="Arial" w:cs="Arial"/>
                <w:color w:val="222222"/>
                <w:sz w:val="18"/>
                <w:szCs w:val="18"/>
                <w:lang w:val="en-GB"/>
              </w:rPr>
              <w:tab/>
            </w:r>
            <w:r w:rsidRPr="006A1340">
              <w:rPr>
                <w:rFonts w:ascii="Arial" w:eastAsia="Calibri" w:hAnsi="Arial" w:cs="Arial"/>
                <w:color w:val="222222"/>
                <w:sz w:val="18"/>
                <w:szCs w:val="18"/>
                <w:lang w:val="en-GB"/>
              </w:rPr>
              <w:tab/>
            </w:r>
            <w:r w:rsidRPr="006A1340">
              <w:rPr>
                <w:rFonts w:ascii="Arial" w:eastAsia="Calibri" w:hAnsi="Arial" w:cs="Arial"/>
                <w:color w:val="222222"/>
                <w:sz w:val="18"/>
                <w:szCs w:val="18"/>
                <w:lang w:val="en-GB"/>
              </w:rPr>
              <w:tab/>
            </w:r>
            <w:r w:rsidRPr="006A1340">
              <w:rPr>
                <w:rFonts w:ascii="Arial" w:eastAsia="Calibri" w:hAnsi="Arial" w:cs="Arial"/>
                <w:color w:val="222222"/>
                <w:sz w:val="18"/>
                <w:szCs w:val="18"/>
                <w:lang w:val="en-GB"/>
              </w:rPr>
              <w:tab/>
            </w:r>
            <w:r w:rsidRPr="006A1340">
              <w:rPr>
                <w:rFonts w:ascii="Arial" w:eastAsia="Calibri" w:hAnsi="Arial" w:cs="Arial"/>
                <w:color w:val="222222"/>
                <w:sz w:val="18"/>
                <w:szCs w:val="18"/>
                <w:lang w:val="en-GB"/>
              </w:rPr>
              <w:tab/>
            </w:r>
            <w:r w:rsidRPr="006A1340">
              <w:rPr>
                <w:rFonts w:ascii="Arial" w:eastAsia="Calibri" w:hAnsi="Arial" w:cs="Arial"/>
                <w:color w:val="A6A6A6" w:themeColor="background1" w:themeShade="A6"/>
                <w:sz w:val="18"/>
                <w:szCs w:val="18"/>
                <w:lang w:val="en-GB"/>
              </w:rPr>
              <w:t>(stamp and signature)</w:t>
            </w:r>
            <w:r w:rsidRPr="006A1340">
              <w:rPr>
                <w:rFonts w:ascii="Arial" w:eastAsia="Calibri" w:hAnsi="Arial" w:cs="Arial"/>
                <w:color w:val="222222"/>
                <w:sz w:val="18"/>
                <w:szCs w:val="18"/>
                <w:lang w:val="en-GB"/>
              </w:rPr>
              <w:br w:type="page"/>
            </w:r>
          </w:p>
          <w:p w14:paraId="1B50A93C" w14:textId="77777777" w:rsidR="006C6FEE" w:rsidRPr="006A1340" w:rsidRDefault="006C6FEE" w:rsidP="00C85C26">
            <w:pPr>
              <w:spacing w:before="225" w:after="225" w:line="240" w:lineRule="auto"/>
              <w:jc w:val="both"/>
              <w:rPr>
                <w:rFonts w:ascii="Arial" w:hAnsi="Arial" w:cs="Arial"/>
                <w:color w:val="000000"/>
                <w:sz w:val="18"/>
                <w:szCs w:val="18"/>
                <w:lang w:val="en-GB"/>
              </w:rPr>
            </w:pPr>
          </w:p>
        </w:tc>
      </w:tr>
    </w:tbl>
    <w:p w14:paraId="175DF683" w14:textId="77777777" w:rsidR="004F1422" w:rsidRPr="006A1340" w:rsidRDefault="004F1422" w:rsidP="004F1422">
      <w:pPr>
        <w:spacing w:before="225" w:after="225" w:line="240" w:lineRule="auto"/>
        <w:jc w:val="both"/>
        <w:rPr>
          <w:lang w:val="en-GB"/>
        </w:rPr>
      </w:pPr>
      <w:r w:rsidRPr="006A1340">
        <w:rPr>
          <w:rFonts w:ascii="Arial" w:hAnsi="Arial" w:cs="Arial"/>
          <w:color w:val="000000"/>
          <w:sz w:val="18"/>
          <w:szCs w:val="18"/>
          <w:lang w:val="en-GB"/>
        </w:rPr>
        <w:lastRenderedPageBreak/>
        <w:t> </w:t>
      </w:r>
    </w:p>
    <w:p w14:paraId="020C8F71" w14:textId="380C8B5A" w:rsidR="00C90471" w:rsidRPr="006A1340" w:rsidRDefault="00C85C26" w:rsidP="004F1422">
      <w:pPr>
        <w:rPr>
          <w:rFonts w:ascii="Arial" w:hAnsi="Arial" w:cs="Arial"/>
          <w:b/>
          <w:i/>
          <w:sz w:val="18"/>
          <w:szCs w:val="18"/>
          <w:lang w:val="en-GB"/>
        </w:rPr>
      </w:pPr>
      <w:r w:rsidRPr="006A1340">
        <w:rPr>
          <w:rFonts w:ascii="Arial" w:hAnsi="Arial" w:cs="Arial"/>
          <w:b/>
          <w:i/>
          <w:sz w:val="18"/>
          <w:szCs w:val="18"/>
          <w:lang w:val="en-GB"/>
        </w:rPr>
        <w:t>Attachments</w:t>
      </w:r>
      <w:r w:rsidR="00C90471" w:rsidRPr="006A1340">
        <w:rPr>
          <w:rFonts w:ascii="Arial" w:hAnsi="Arial" w:cs="Arial"/>
          <w:b/>
          <w:i/>
          <w:sz w:val="18"/>
          <w:szCs w:val="18"/>
          <w:lang w:val="en-GB"/>
        </w:rPr>
        <w:t>:</w:t>
      </w:r>
    </w:p>
    <w:p w14:paraId="6F8AF4C1" w14:textId="5C62EF75" w:rsidR="00C90471" w:rsidRPr="006A1340" w:rsidRDefault="00C85C26" w:rsidP="006409C9">
      <w:pPr>
        <w:pStyle w:val="Odstavekseznama"/>
        <w:numPr>
          <w:ilvl w:val="0"/>
          <w:numId w:val="33"/>
        </w:numPr>
        <w:rPr>
          <w:rFonts w:ascii="Arial" w:hAnsi="Arial" w:cs="Arial"/>
          <w:b/>
          <w:i/>
          <w:sz w:val="18"/>
          <w:szCs w:val="18"/>
          <w:lang w:val="en-GB"/>
        </w:rPr>
      </w:pPr>
      <w:r w:rsidRPr="006A1340">
        <w:rPr>
          <w:rFonts w:ascii="Arial" w:hAnsi="Arial" w:cs="Arial"/>
          <w:b/>
          <w:i/>
          <w:sz w:val="18"/>
          <w:szCs w:val="18"/>
          <w:lang w:val="en-GB"/>
        </w:rPr>
        <w:t>signed and completed</w:t>
      </w:r>
      <w:r w:rsidR="00C90471" w:rsidRPr="006A1340">
        <w:rPr>
          <w:rFonts w:ascii="Arial" w:hAnsi="Arial" w:cs="Arial"/>
          <w:b/>
          <w:i/>
          <w:sz w:val="18"/>
          <w:szCs w:val="18"/>
          <w:lang w:val="en-GB"/>
        </w:rPr>
        <w:t xml:space="preserve"> ESPD </w:t>
      </w:r>
      <w:r w:rsidRPr="006A1340">
        <w:rPr>
          <w:rFonts w:ascii="Arial" w:hAnsi="Arial" w:cs="Arial"/>
          <w:b/>
          <w:i/>
          <w:sz w:val="18"/>
          <w:szCs w:val="18"/>
          <w:lang w:val="en-GB"/>
        </w:rPr>
        <w:t>form</w:t>
      </w:r>
      <w:r w:rsidR="00D45137" w:rsidRPr="006A1340">
        <w:rPr>
          <w:rFonts w:ascii="Arial" w:hAnsi="Arial" w:cs="Arial"/>
          <w:b/>
          <w:i/>
          <w:sz w:val="18"/>
          <w:szCs w:val="18"/>
          <w:lang w:val="en-GB"/>
        </w:rPr>
        <w:t>:</w:t>
      </w:r>
    </w:p>
    <w:p w14:paraId="25184144" w14:textId="1FC9BF4D" w:rsidR="00D45137" w:rsidRPr="006A1340" w:rsidRDefault="00C218DC" w:rsidP="0024480A">
      <w:pPr>
        <w:pStyle w:val="Odstavekseznama"/>
        <w:spacing w:after="0" w:line="240" w:lineRule="auto"/>
        <w:jc w:val="both"/>
        <w:rPr>
          <w:lang w:val="en-GB"/>
        </w:rPr>
      </w:pPr>
      <w:r w:rsidRPr="006A1340">
        <w:rPr>
          <w:rFonts w:ascii="Arial" w:hAnsi="Arial" w:cs="Arial"/>
          <w:color w:val="000000"/>
          <w:sz w:val="18"/>
          <w:szCs w:val="18"/>
          <w:lang w:val="en-GB"/>
        </w:rPr>
        <w:t xml:space="preserve">In the electronic submission of bids (https://ejn.gov.si/eJN2), the </w:t>
      </w:r>
      <w:r w:rsidR="005929D9">
        <w:rPr>
          <w:rFonts w:ascii="Arial" w:hAnsi="Arial" w:cs="Arial"/>
          <w:color w:val="000000"/>
          <w:sz w:val="18"/>
          <w:szCs w:val="18"/>
          <w:lang w:val="en-GB"/>
        </w:rPr>
        <w:t>bidder</w:t>
      </w:r>
      <w:r w:rsidR="005929D9" w:rsidRPr="006A1340">
        <w:rPr>
          <w:rFonts w:ascii="Arial" w:hAnsi="Arial" w:cs="Arial"/>
          <w:color w:val="000000"/>
          <w:sz w:val="18"/>
          <w:szCs w:val="18"/>
          <w:lang w:val="en-GB"/>
        </w:rPr>
        <w:t xml:space="preserve"> </w:t>
      </w:r>
      <w:r w:rsidRPr="006A1340">
        <w:rPr>
          <w:rFonts w:ascii="Arial" w:hAnsi="Arial" w:cs="Arial"/>
          <w:color w:val="000000"/>
          <w:sz w:val="18"/>
          <w:szCs w:val="18"/>
          <w:lang w:val="en-GB"/>
        </w:rPr>
        <w:t xml:space="preserve">shall enter the .xml file of the ESPD form file attached to the tender documentation in the "ESPD - Supplier" section. </w:t>
      </w:r>
    </w:p>
    <w:p w14:paraId="03514969" w14:textId="77777777" w:rsidR="00C218DC" w:rsidRPr="006A1340" w:rsidRDefault="00C218DC" w:rsidP="0024480A">
      <w:pPr>
        <w:pStyle w:val="Odstavekseznama"/>
        <w:spacing w:before="225" w:after="225" w:line="240" w:lineRule="auto"/>
        <w:jc w:val="both"/>
        <w:rPr>
          <w:rFonts w:ascii="Arial" w:hAnsi="Arial" w:cs="Arial"/>
          <w:color w:val="000000"/>
          <w:sz w:val="18"/>
          <w:szCs w:val="18"/>
          <w:lang w:val="en-GB"/>
        </w:rPr>
      </w:pPr>
      <w:r w:rsidRPr="006A1340">
        <w:rPr>
          <w:rFonts w:ascii="Arial" w:hAnsi="Arial" w:cs="Arial"/>
          <w:color w:val="000000"/>
          <w:sz w:val="18"/>
          <w:szCs w:val="18"/>
          <w:lang w:val="en-GB"/>
        </w:rPr>
        <w:t>On the website http://www.enarocanje.si/_ESPD/ is an accessible application for ESDP, which provides a free electronic ESPD service</w:t>
      </w:r>
      <w:r w:rsidR="00D45137" w:rsidRPr="006A1340">
        <w:rPr>
          <w:rFonts w:ascii="Arial" w:hAnsi="Arial" w:cs="Arial"/>
          <w:color w:val="000000"/>
          <w:sz w:val="18"/>
          <w:szCs w:val="18"/>
          <w:lang w:val="en-GB"/>
        </w:rPr>
        <w:t>. </w:t>
      </w:r>
    </w:p>
    <w:p w14:paraId="115FEB57" w14:textId="77777777" w:rsidR="005929D9" w:rsidRPr="000830C6" w:rsidRDefault="005929D9" w:rsidP="00CD780D">
      <w:pPr>
        <w:pStyle w:val="Odstavekseznama"/>
        <w:spacing w:before="225" w:after="225" w:line="240" w:lineRule="auto"/>
        <w:jc w:val="both"/>
        <w:rPr>
          <w:rFonts w:ascii="Arial" w:hAnsi="Arial" w:cs="Arial"/>
          <w:color w:val="000000"/>
          <w:sz w:val="18"/>
          <w:szCs w:val="18"/>
          <w:lang w:val="en-GB"/>
        </w:rPr>
      </w:pPr>
    </w:p>
    <w:p w14:paraId="0CBCAC92" w14:textId="3C06DC32" w:rsidR="00CD780D" w:rsidRPr="006A1340" w:rsidRDefault="005B7E9F" w:rsidP="00CD780D">
      <w:pPr>
        <w:pStyle w:val="Odstavekseznama"/>
        <w:spacing w:before="225" w:after="225" w:line="240" w:lineRule="auto"/>
        <w:jc w:val="both"/>
        <w:rPr>
          <w:rFonts w:ascii="Arial" w:eastAsia="Times New Roman" w:hAnsi="Arial" w:cs="Arial"/>
          <w:color w:val="222222"/>
          <w:sz w:val="18"/>
          <w:szCs w:val="18"/>
          <w:lang w:val="en-GB" w:eastAsia="sl-SI"/>
        </w:rPr>
      </w:pPr>
      <w:r w:rsidRPr="000830C6">
        <w:rPr>
          <w:rFonts w:ascii="Arial" w:hAnsi="Arial" w:cs="Arial"/>
          <w:color w:val="000000"/>
          <w:sz w:val="18"/>
          <w:szCs w:val="18"/>
          <w:lang w:val="en-GB"/>
        </w:rPr>
        <w:t xml:space="preserve">The </w:t>
      </w:r>
      <w:r w:rsidR="005929D9" w:rsidRPr="000830C6">
        <w:rPr>
          <w:rFonts w:ascii="Arial" w:hAnsi="Arial" w:cs="Arial"/>
          <w:color w:val="000000"/>
          <w:sz w:val="18"/>
          <w:szCs w:val="18"/>
          <w:lang w:val="en-GB"/>
        </w:rPr>
        <w:t>bidder</w:t>
      </w:r>
      <w:r w:rsidRPr="000830C6">
        <w:rPr>
          <w:rFonts w:ascii="Arial" w:hAnsi="Arial" w:cs="Arial"/>
          <w:color w:val="000000"/>
          <w:sz w:val="18"/>
          <w:szCs w:val="18"/>
          <w:lang w:val="en-GB"/>
        </w:rPr>
        <w:t xml:space="preserve"> imports</w:t>
      </w:r>
      <w:r w:rsidR="005929D9" w:rsidRPr="000830C6">
        <w:rPr>
          <w:rFonts w:ascii="Arial" w:hAnsi="Arial" w:cs="Arial"/>
          <w:color w:val="000000"/>
          <w:sz w:val="18"/>
          <w:szCs w:val="18"/>
          <w:lang w:val="en-GB"/>
        </w:rPr>
        <w:t xml:space="preserve"> the ESPD form prepared by the </w:t>
      </w:r>
      <w:r w:rsidR="00CA1005">
        <w:rPr>
          <w:rFonts w:ascii="Arial" w:hAnsi="Arial" w:cs="Arial"/>
          <w:color w:val="000000"/>
          <w:sz w:val="18"/>
          <w:szCs w:val="18"/>
          <w:lang w:val="en-GB"/>
        </w:rPr>
        <w:t>Contracting Authority</w:t>
      </w:r>
      <w:r w:rsidR="005929D9" w:rsidRPr="000830C6">
        <w:rPr>
          <w:rFonts w:ascii="Arial" w:hAnsi="Arial" w:cs="Arial"/>
          <w:color w:val="000000"/>
          <w:sz w:val="18"/>
          <w:szCs w:val="18"/>
          <w:lang w:val="en-GB"/>
        </w:rPr>
        <w:t xml:space="preserve"> in the application listed above. In addition, the bidder must include the bidder’s</w:t>
      </w:r>
      <w:r w:rsidRPr="000830C6">
        <w:rPr>
          <w:rFonts w:ascii="Arial" w:hAnsi="Arial" w:cs="Arial"/>
          <w:color w:val="000000"/>
          <w:sz w:val="18"/>
          <w:szCs w:val="18"/>
          <w:lang w:val="en-GB"/>
        </w:rPr>
        <w:t xml:space="preserve"> basic business data and </w:t>
      </w:r>
      <w:r w:rsidR="005929D9" w:rsidRPr="000830C6">
        <w:rPr>
          <w:rFonts w:ascii="Arial" w:hAnsi="Arial" w:cs="Arial"/>
          <w:color w:val="000000"/>
          <w:sz w:val="18"/>
          <w:szCs w:val="18"/>
          <w:lang w:val="en-GB"/>
        </w:rPr>
        <w:t>select the bid type</w:t>
      </w:r>
      <w:r w:rsidRPr="000830C6">
        <w:rPr>
          <w:rFonts w:ascii="Arial" w:hAnsi="Arial" w:cs="Arial"/>
          <w:color w:val="000000"/>
          <w:sz w:val="18"/>
          <w:szCs w:val="18"/>
          <w:lang w:val="en-GB"/>
        </w:rPr>
        <w:t xml:space="preserve"> (</w:t>
      </w:r>
      <w:proofErr w:type="spellStart"/>
      <w:r w:rsidRPr="000830C6">
        <w:rPr>
          <w:rFonts w:ascii="Arial" w:hAnsi="Arial" w:cs="Arial"/>
          <w:color w:val="000000"/>
          <w:sz w:val="18"/>
          <w:szCs w:val="18"/>
          <w:lang w:val="en-GB"/>
        </w:rPr>
        <w:t>stand alone</w:t>
      </w:r>
      <w:proofErr w:type="spellEnd"/>
      <w:r w:rsidRPr="000830C6">
        <w:rPr>
          <w:rFonts w:ascii="Arial" w:hAnsi="Arial" w:cs="Arial"/>
          <w:color w:val="000000"/>
          <w:sz w:val="18"/>
          <w:szCs w:val="18"/>
          <w:lang w:val="en-GB"/>
        </w:rPr>
        <w:t xml:space="preserve"> bid, </w:t>
      </w:r>
      <w:r w:rsidR="005929D9" w:rsidRPr="000830C6">
        <w:rPr>
          <w:rFonts w:ascii="Arial" w:hAnsi="Arial" w:cs="Arial"/>
          <w:color w:val="000000"/>
          <w:sz w:val="18"/>
          <w:szCs w:val="18"/>
          <w:lang w:val="en-GB"/>
        </w:rPr>
        <w:t>joint bid with another company</w:t>
      </w:r>
      <w:r w:rsidRPr="000830C6">
        <w:rPr>
          <w:rFonts w:ascii="Arial" w:hAnsi="Arial" w:cs="Arial"/>
          <w:color w:val="000000"/>
          <w:sz w:val="18"/>
          <w:szCs w:val="18"/>
          <w:lang w:val="en-GB"/>
        </w:rPr>
        <w:t xml:space="preserve">, </w:t>
      </w:r>
      <w:r w:rsidR="005929D9" w:rsidRPr="000830C6">
        <w:rPr>
          <w:rFonts w:ascii="Arial" w:hAnsi="Arial" w:cs="Arial"/>
          <w:color w:val="000000"/>
          <w:sz w:val="18"/>
          <w:szCs w:val="18"/>
          <w:lang w:val="en-GB"/>
        </w:rPr>
        <w:t xml:space="preserve">a bid with </w:t>
      </w:r>
      <w:r w:rsidRPr="000830C6">
        <w:rPr>
          <w:rFonts w:ascii="Arial" w:hAnsi="Arial" w:cs="Arial"/>
          <w:color w:val="000000"/>
          <w:sz w:val="18"/>
          <w:szCs w:val="18"/>
          <w:lang w:val="en-GB"/>
        </w:rPr>
        <w:t xml:space="preserve">subcontracting, </w:t>
      </w:r>
      <w:r w:rsidR="005929D9" w:rsidRPr="000830C6">
        <w:rPr>
          <w:rFonts w:ascii="Arial" w:hAnsi="Arial" w:cs="Arial"/>
          <w:color w:val="000000"/>
          <w:sz w:val="18"/>
          <w:szCs w:val="18"/>
          <w:lang w:val="en-GB"/>
        </w:rPr>
        <w:t xml:space="preserve">and if the </w:t>
      </w:r>
      <w:r w:rsidRPr="000830C6">
        <w:rPr>
          <w:rFonts w:ascii="Arial" w:hAnsi="Arial" w:cs="Arial"/>
          <w:color w:val="000000"/>
          <w:sz w:val="18"/>
          <w:szCs w:val="18"/>
          <w:lang w:val="en-GB"/>
        </w:rPr>
        <w:t xml:space="preserve">bid </w:t>
      </w:r>
      <w:r w:rsidR="005929D9" w:rsidRPr="000830C6">
        <w:rPr>
          <w:rFonts w:ascii="Arial" w:hAnsi="Arial" w:cs="Arial"/>
          <w:color w:val="000000"/>
          <w:sz w:val="18"/>
          <w:szCs w:val="18"/>
          <w:lang w:val="en-GB"/>
        </w:rPr>
        <w:t xml:space="preserve">is </w:t>
      </w:r>
      <w:r w:rsidRPr="000830C6">
        <w:rPr>
          <w:rFonts w:ascii="Arial" w:hAnsi="Arial" w:cs="Arial"/>
          <w:color w:val="000000"/>
          <w:sz w:val="18"/>
          <w:szCs w:val="18"/>
          <w:lang w:val="en-GB"/>
        </w:rPr>
        <w:t xml:space="preserve">for one </w:t>
      </w:r>
      <w:r w:rsidR="005929D9" w:rsidRPr="000830C6">
        <w:rPr>
          <w:rFonts w:ascii="Arial" w:hAnsi="Arial" w:cs="Arial"/>
          <w:color w:val="000000"/>
          <w:sz w:val="18"/>
          <w:szCs w:val="18"/>
          <w:lang w:val="en-GB"/>
        </w:rPr>
        <w:t>or more of the lots</w:t>
      </w:r>
      <w:r w:rsidRPr="000830C6">
        <w:rPr>
          <w:rFonts w:ascii="Arial" w:hAnsi="Arial" w:cs="Arial"/>
          <w:color w:val="000000"/>
          <w:sz w:val="18"/>
          <w:szCs w:val="18"/>
          <w:lang w:val="en-GB"/>
        </w:rPr>
        <w:t xml:space="preserve">) and defines the required conditions for participation and the reasons for the exclusion. </w:t>
      </w:r>
      <w:r w:rsidR="005929D9" w:rsidRPr="000830C6">
        <w:rPr>
          <w:rFonts w:ascii="Arial" w:hAnsi="Arial" w:cs="Arial"/>
          <w:color w:val="000000"/>
          <w:sz w:val="18"/>
          <w:szCs w:val="18"/>
          <w:lang w:val="en-GB"/>
        </w:rPr>
        <w:t>By fulfilling the ESPD form, t</w:t>
      </w:r>
      <w:r w:rsidRPr="000830C6">
        <w:rPr>
          <w:rFonts w:ascii="Arial" w:hAnsi="Arial" w:cs="Arial"/>
          <w:color w:val="000000"/>
          <w:sz w:val="18"/>
          <w:szCs w:val="18"/>
          <w:lang w:val="en-GB"/>
        </w:rPr>
        <w:t xml:space="preserve">he </w:t>
      </w:r>
      <w:r w:rsidR="005929D9" w:rsidRPr="000830C6">
        <w:rPr>
          <w:rFonts w:ascii="Arial" w:hAnsi="Arial" w:cs="Arial"/>
          <w:color w:val="000000"/>
          <w:sz w:val="18"/>
          <w:szCs w:val="18"/>
          <w:lang w:val="en-GB"/>
        </w:rPr>
        <w:t>bidder</w:t>
      </w:r>
      <w:r w:rsidR="00D3047F" w:rsidRPr="000830C6">
        <w:rPr>
          <w:rFonts w:ascii="Arial" w:hAnsi="Arial" w:cs="Arial"/>
          <w:color w:val="000000"/>
          <w:sz w:val="18"/>
          <w:szCs w:val="18"/>
          <w:lang w:val="en-GB"/>
        </w:rPr>
        <w:t xml:space="preserve"> </w:t>
      </w:r>
      <w:r w:rsidR="00240B03" w:rsidRPr="000830C6">
        <w:rPr>
          <w:rFonts w:ascii="Arial" w:hAnsi="Arial" w:cs="Arial"/>
          <w:color w:val="222222"/>
          <w:sz w:val="18"/>
          <w:szCs w:val="18"/>
          <w:lang w:val="en-GB"/>
        </w:rPr>
        <w:t xml:space="preserve">authorizes the </w:t>
      </w:r>
      <w:r w:rsidR="00CA1005">
        <w:rPr>
          <w:rFonts w:ascii="Arial" w:hAnsi="Arial" w:cs="Arial"/>
          <w:color w:val="000000"/>
          <w:sz w:val="18"/>
          <w:szCs w:val="18"/>
          <w:lang w:val="en-GB"/>
        </w:rPr>
        <w:t xml:space="preserve">Contracting Authority </w:t>
      </w:r>
      <w:r w:rsidR="00240B03" w:rsidRPr="000830C6">
        <w:rPr>
          <w:rFonts w:ascii="Arial" w:eastAsia="Times New Roman" w:hAnsi="Arial" w:cs="Arial"/>
          <w:color w:val="222222"/>
          <w:sz w:val="18"/>
          <w:szCs w:val="18"/>
          <w:lang w:val="en-GB" w:eastAsia="sl-SI"/>
        </w:rPr>
        <w:t xml:space="preserve">to check the </w:t>
      </w:r>
      <w:r w:rsidR="005929D9" w:rsidRPr="000830C6">
        <w:rPr>
          <w:rFonts w:ascii="Arial" w:eastAsia="Times New Roman" w:hAnsi="Arial" w:cs="Arial"/>
          <w:color w:val="222222"/>
          <w:sz w:val="18"/>
          <w:szCs w:val="18"/>
          <w:lang w:val="en-GB" w:eastAsia="sl-SI"/>
        </w:rPr>
        <w:t xml:space="preserve">bidder’s </w:t>
      </w:r>
      <w:r w:rsidR="00240B03" w:rsidRPr="000830C6">
        <w:rPr>
          <w:rFonts w:ascii="Arial" w:eastAsia="Times New Roman" w:hAnsi="Arial" w:cs="Arial"/>
          <w:color w:val="222222"/>
          <w:sz w:val="18"/>
          <w:szCs w:val="18"/>
          <w:lang w:val="en-GB" w:eastAsia="sl-SI"/>
        </w:rPr>
        <w:t>status in the official records.</w:t>
      </w:r>
    </w:p>
    <w:p w14:paraId="647F86AB" w14:textId="5C1F4033" w:rsidR="00CD780D" w:rsidRPr="006A1340" w:rsidRDefault="00240B03" w:rsidP="00CD780D">
      <w:pPr>
        <w:pStyle w:val="Odstavekseznama"/>
        <w:spacing w:before="225" w:after="225" w:line="240" w:lineRule="auto"/>
        <w:jc w:val="both"/>
        <w:rPr>
          <w:rFonts w:ascii="Arial" w:hAnsi="Arial" w:cs="Arial"/>
          <w:color w:val="000000"/>
          <w:sz w:val="18"/>
          <w:szCs w:val="18"/>
          <w:lang w:val="en-GB"/>
        </w:rPr>
      </w:pPr>
      <w:r w:rsidRPr="006A1340">
        <w:rPr>
          <w:rFonts w:ascii="Arial" w:hAnsi="Arial" w:cs="Arial"/>
          <w:color w:val="000000"/>
          <w:sz w:val="18"/>
          <w:szCs w:val="18"/>
          <w:lang w:val="en-GB"/>
        </w:rPr>
        <w:t>No user registration is required to use the ESPD application</w:t>
      </w:r>
      <w:r w:rsidR="00D45137" w:rsidRPr="006A1340">
        <w:rPr>
          <w:rFonts w:ascii="Arial" w:hAnsi="Arial" w:cs="Arial"/>
          <w:color w:val="000000"/>
          <w:sz w:val="18"/>
          <w:szCs w:val="18"/>
          <w:lang w:val="en-GB"/>
        </w:rPr>
        <w:t xml:space="preserve">. </w:t>
      </w:r>
      <w:r w:rsidRPr="006A1340">
        <w:rPr>
          <w:rFonts w:ascii="Arial" w:hAnsi="Arial" w:cs="Arial"/>
          <w:color w:val="000000"/>
          <w:sz w:val="18"/>
          <w:szCs w:val="18"/>
          <w:lang w:val="en-GB"/>
        </w:rPr>
        <w:t xml:space="preserve">Access to the application is possible in </w:t>
      </w:r>
      <w:r w:rsidR="00BB4F06">
        <w:rPr>
          <w:rFonts w:ascii="Arial" w:hAnsi="Arial" w:cs="Arial"/>
          <w:color w:val="000000"/>
          <w:sz w:val="18"/>
          <w:szCs w:val="18"/>
          <w:lang w:val="en-GB"/>
        </w:rPr>
        <w:t>many</w:t>
      </w:r>
      <w:r w:rsidR="00BB4F06" w:rsidRPr="006A1340">
        <w:rPr>
          <w:rFonts w:ascii="Arial" w:hAnsi="Arial" w:cs="Arial"/>
          <w:color w:val="000000"/>
          <w:sz w:val="18"/>
          <w:szCs w:val="18"/>
          <w:lang w:val="en-GB"/>
        </w:rPr>
        <w:t xml:space="preserve"> </w:t>
      </w:r>
      <w:r w:rsidR="00BB4F06">
        <w:rPr>
          <w:rFonts w:ascii="Arial" w:hAnsi="Arial" w:cs="Arial"/>
          <w:color w:val="000000"/>
          <w:sz w:val="18"/>
          <w:szCs w:val="18"/>
          <w:lang w:val="en-GB"/>
        </w:rPr>
        <w:t xml:space="preserve">of </w:t>
      </w:r>
      <w:r w:rsidRPr="006A1340">
        <w:rPr>
          <w:rFonts w:ascii="Arial" w:hAnsi="Arial" w:cs="Arial"/>
          <w:color w:val="000000"/>
          <w:sz w:val="18"/>
          <w:szCs w:val="18"/>
          <w:lang w:val="en-GB"/>
        </w:rPr>
        <w:t>the most widely used web browsers</w:t>
      </w:r>
      <w:r w:rsidR="00D45137" w:rsidRPr="006A1340">
        <w:rPr>
          <w:rFonts w:ascii="Arial" w:hAnsi="Arial" w:cs="Arial"/>
          <w:color w:val="000000"/>
          <w:sz w:val="18"/>
          <w:szCs w:val="18"/>
          <w:lang w:val="en-GB"/>
        </w:rPr>
        <w:t xml:space="preserve"> (</w:t>
      </w:r>
      <w:r w:rsidRPr="006A1340">
        <w:rPr>
          <w:rFonts w:ascii="Arial" w:hAnsi="Arial" w:cs="Arial"/>
          <w:color w:val="000000"/>
          <w:sz w:val="18"/>
          <w:szCs w:val="18"/>
          <w:lang w:val="en-GB"/>
        </w:rPr>
        <w:t>e</w:t>
      </w:r>
      <w:r w:rsidR="00BB4F06">
        <w:rPr>
          <w:rFonts w:ascii="Arial" w:hAnsi="Arial" w:cs="Arial"/>
          <w:color w:val="000000"/>
          <w:sz w:val="18"/>
          <w:szCs w:val="18"/>
          <w:lang w:val="en-GB"/>
        </w:rPr>
        <w:t>.</w:t>
      </w:r>
      <w:r w:rsidRPr="006A1340">
        <w:rPr>
          <w:rFonts w:ascii="Arial" w:hAnsi="Arial" w:cs="Arial"/>
          <w:color w:val="000000"/>
          <w:sz w:val="18"/>
          <w:szCs w:val="18"/>
          <w:lang w:val="en-GB"/>
        </w:rPr>
        <w:t>g</w:t>
      </w:r>
      <w:r w:rsidR="00D45137" w:rsidRPr="006A1340">
        <w:rPr>
          <w:rFonts w:ascii="Arial" w:hAnsi="Arial" w:cs="Arial"/>
          <w:color w:val="000000"/>
          <w:sz w:val="18"/>
          <w:szCs w:val="18"/>
          <w:lang w:val="en-GB"/>
        </w:rPr>
        <w:t xml:space="preserve">. Microsoft Internet Explorer, Mozilla Firefox). </w:t>
      </w:r>
      <w:r w:rsidRPr="006A1340">
        <w:rPr>
          <w:rFonts w:ascii="Arial" w:hAnsi="Arial" w:cs="Arial"/>
          <w:color w:val="000000"/>
          <w:sz w:val="18"/>
          <w:szCs w:val="18"/>
          <w:lang w:val="en-GB"/>
        </w:rPr>
        <w:t xml:space="preserve">The </w:t>
      </w:r>
      <w:r w:rsidR="00BB4F06">
        <w:rPr>
          <w:rFonts w:ascii="Arial" w:hAnsi="Arial" w:cs="Arial"/>
          <w:color w:val="000000"/>
          <w:sz w:val="18"/>
          <w:szCs w:val="18"/>
          <w:lang w:val="en-GB"/>
        </w:rPr>
        <w:t>company</w:t>
      </w:r>
      <w:r w:rsidRPr="006A1340">
        <w:rPr>
          <w:rFonts w:ascii="Arial" w:hAnsi="Arial" w:cs="Arial"/>
          <w:color w:val="000000"/>
          <w:sz w:val="18"/>
          <w:szCs w:val="18"/>
          <w:lang w:val="en-GB"/>
        </w:rPr>
        <w:t xml:space="preserve"> may prepare the ESPD form in stages. This shall be done by exporting and storing the ESPD</w:t>
      </w:r>
      <w:r w:rsidR="00CD780D" w:rsidRPr="006A1340">
        <w:rPr>
          <w:rFonts w:ascii="Arial" w:hAnsi="Arial" w:cs="Arial"/>
          <w:color w:val="000000"/>
          <w:sz w:val="18"/>
          <w:szCs w:val="18"/>
          <w:lang w:val="en-GB"/>
        </w:rPr>
        <w:t xml:space="preserve"> form</w:t>
      </w:r>
      <w:r w:rsidRPr="006A1340">
        <w:rPr>
          <w:rFonts w:ascii="Arial" w:hAnsi="Arial" w:cs="Arial"/>
          <w:color w:val="000000"/>
          <w:sz w:val="18"/>
          <w:szCs w:val="18"/>
          <w:lang w:val="en-GB"/>
        </w:rPr>
        <w:t xml:space="preserve"> on </w:t>
      </w:r>
      <w:r w:rsidR="00BB4F06">
        <w:rPr>
          <w:rFonts w:ascii="Arial" w:hAnsi="Arial" w:cs="Arial"/>
          <w:color w:val="000000"/>
          <w:sz w:val="18"/>
          <w:szCs w:val="18"/>
          <w:lang w:val="en-GB"/>
        </w:rPr>
        <w:t>their</w:t>
      </w:r>
      <w:r w:rsidR="00BB4F06" w:rsidRPr="006A1340">
        <w:rPr>
          <w:rFonts w:ascii="Arial" w:hAnsi="Arial" w:cs="Arial"/>
          <w:color w:val="000000"/>
          <w:sz w:val="18"/>
          <w:szCs w:val="18"/>
          <w:lang w:val="en-GB"/>
        </w:rPr>
        <w:t xml:space="preserve"> </w:t>
      </w:r>
      <w:r w:rsidRPr="006A1340">
        <w:rPr>
          <w:rFonts w:ascii="Arial" w:hAnsi="Arial" w:cs="Arial"/>
          <w:color w:val="000000"/>
          <w:sz w:val="18"/>
          <w:szCs w:val="18"/>
          <w:lang w:val="en-GB"/>
        </w:rPr>
        <w:t>computer or other electronic medium (.xml format) after completing its preparation or completion.</w:t>
      </w:r>
      <w:r w:rsidR="00CD780D" w:rsidRPr="006A1340">
        <w:rPr>
          <w:rFonts w:ascii="Arial" w:hAnsi="Arial" w:cs="Arial"/>
          <w:color w:val="000000"/>
          <w:sz w:val="18"/>
          <w:szCs w:val="18"/>
          <w:lang w:val="en-GB"/>
        </w:rPr>
        <w:t xml:space="preserve"> </w:t>
      </w:r>
    </w:p>
    <w:p w14:paraId="3AE163FB" w14:textId="77777777" w:rsidR="00CD780D" w:rsidRPr="006A1340" w:rsidRDefault="00CD780D" w:rsidP="0024480A">
      <w:pPr>
        <w:pStyle w:val="Odstavekseznama"/>
        <w:spacing w:before="225" w:after="225" w:line="240" w:lineRule="auto"/>
        <w:jc w:val="both"/>
        <w:rPr>
          <w:rFonts w:ascii="Arial" w:hAnsi="Arial" w:cs="Arial"/>
          <w:color w:val="000000"/>
          <w:sz w:val="18"/>
          <w:szCs w:val="18"/>
          <w:lang w:val="en-GB"/>
        </w:rPr>
      </w:pPr>
    </w:p>
    <w:p w14:paraId="387480F4" w14:textId="77777777" w:rsidR="00D45137" w:rsidRPr="006A1340" w:rsidRDefault="00D45137" w:rsidP="0024480A">
      <w:pPr>
        <w:pStyle w:val="Odstavekseznama"/>
        <w:numPr>
          <w:ilvl w:val="0"/>
          <w:numId w:val="33"/>
        </w:numPr>
        <w:jc w:val="both"/>
        <w:rPr>
          <w:rFonts w:ascii="Arial" w:hAnsi="Arial" w:cs="Arial"/>
          <w:b/>
          <w:i/>
          <w:sz w:val="18"/>
          <w:szCs w:val="18"/>
          <w:lang w:val="en-GB"/>
        </w:rPr>
        <w:sectPr w:rsidR="00D45137" w:rsidRPr="006A1340" w:rsidSect="004F1422">
          <w:footerReference w:type="default" r:id="rId11"/>
          <w:pgSz w:w="11906" w:h="16838"/>
          <w:pgMar w:top="1418" w:right="1418" w:bottom="1418" w:left="1418" w:header="567" w:footer="596" w:gutter="0"/>
          <w:cols w:space="708"/>
          <w:docGrid w:linePitch="360"/>
        </w:sectPr>
      </w:pPr>
    </w:p>
    <w:p w14:paraId="063A690C" w14:textId="77777777" w:rsidR="004F1422" w:rsidRPr="006A1340" w:rsidRDefault="004F1422" w:rsidP="004F1422">
      <w:pPr>
        <w:spacing w:after="0"/>
        <w:jc w:val="right"/>
        <w:rPr>
          <w:rFonts w:ascii="Arial" w:hAnsi="Arial" w:cs="Arial"/>
          <w:sz w:val="18"/>
          <w:szCs w:val="18"/>
          <w:lang w:val="en-GB"/>
        </w:rPr>
      </w:pPr>
    </w:p>
    <w:p w14:paraId="09DCA0B8" w14:textId="0D06E1B6" w:rsidR="004F1422" w:rsidRPr="006A1340" w:rsidRDefault="009969EA" w:rsidP="004F1422">
      <w:pPr>
        <w:spacing w:after="0"/>
        <w:jc w:val="right"/>
        <w:rPr>
          <w:rFonts w:ascii="Arial" w:hAnsi="Arial" w:cs="Arial"/>
          <w:sz w:val="18"/>
          <w:szCs w:val="18"/>
          <w:lang w:val="en-GB"/>
        </w:rPr>
      </w:pPr>
      <w:r w:rsidRPr="006A1340">
        <w:rPr>
          <w:rFonts w:ascii="Arial" w:hAnsi="Arial" w:cs="Arial"/>
          <w:sz w:val="18"/>
          <w:szCs w:val="18"/>
          <w:lang w:val="en-GB"/>
        </w:rPr>
        <w:t>Form No.</w:t>
      </w:r>
      <w:r w:rsidR="004F1422" w:rsidRPr="006A1340">
        <w:rPr>
          <w:rFonts w:ascii="Arial" w:hAnsi="Arial" w:cs="Arial"/>
          <w:sz w:val="18"/>
          <w:szCs w:val="18"/>
          <w:lang w:val="en-GB"/>
        </w:rPr>
        <w:t>: 3</w:t>
      </w:r>
    </w:p>
    <w:p w14:paraId="75DE5449" w14:textId="35EED838" w:rsidR="009969EA" w:rsidRPr="006A1340" w:rsidRDefault="009969EA" w:rsidP="009969E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6A1340">
        <w:rPr>
          <w:rFonts w:ascii="Arial" w:hAnsi="Arial" w:cs="Arial"/>
          <w:color w:val="222222"/>
          <w:lang w:val="en-GB"/>
        </w:rPr>
        <w:t xml:space="preserve">Statement by the </w:t>
      </w:r>
      <w:r w:rsidR="00BB4F06">
        <w:rPr>
          <w:rFonts w:ascii="Arial" w:hAnsi="Arial" w:cs="Arial"/>
          <w:color w:val="222222"/>
          <w:lang w:val="en-GB"/>
        </w:rPr>
        <w:t>firm</w:t>
      </w:r>
      <w:r w:rsidRPr="006A1340">
        <w:rPr>
          <w:rFonts w:ascii="Arial" w:hAnsi="Arial" w:cs="Arial"/>
          <w:color w:val="222222"/>
          <w:lang w:val="en-GB"/>
        </w:rPr>
        <w:t xml:space="preserve"> and authorization to obtain information from criminal records</w:t>
      </w:r>
    </w:p>
    <w:p w14:paraId="724D36E8" w14:textId="77777777" w:rsidR="004F1422" w:rsidRPr="006A1340" w:rsidRDefault="004F1422" w:rsidP="004F1422">
      <w:pPr>
        <w:spacing w:after="120"/>
        <w:rPr>
          <w:rFonts w:ascii="Arial" w:hAnsi="Arial" w:cs="Arial"/>
          <w:lang w:val="en-GB"/>
        </w:rPr>
      </w:pPr>
    </w:p>
    <w:p w14:paraId="37C97BDD" w14:textId="290CC66E" w:rsidR="009969EA" w:rsidRPr="006A1340" w:rsidRDefault="009969EA" w:rsidP="009969EA">
      <w:pPr>
        <w:spacing w:before="225" w:after="225" w:line="240" w:lineRule="auto"/>
        <w:jc w:val="both"/>
        <w:rPr>
          <w:lang w:val="en-GB"/>
        </w:rPr>
      </w:pPr>
      <w:r w:rsidRPr="006A1340">
        <w:rPr>
          <w:rFonts w:ascii="Arial" w:hAnsi="Arial" w:cs="Arial"/>
          <w:color w:val="222222"/>
          <w:sz w:val="18"/>
          <w:szCs w:val="18"/>
          <w:lang w:val="en-GB"/>
        </w:rPr>
        <w:t>Under criminal and material responsibility, we declare that</w:t>
      </w:r>
      <w:r w:rsidRPr="006A1340">
        <w:rPr>
          <w:rFonts w:ascii="Arial" w:hAnsi="Arial" w:cs="Arial"/>
          <w:color w:val="000000"/>
          <w:sz w:val="18"/>
          <w:szCs w:val="18"/>
          <w:lang w:val="en-GB"/>
        </w:rPr>
        <w:t xml:space="preserve"> firm, </w:t>
      </w:r>
      <w:r w:rsidRPr="006A1340">
        <w:rPr>
          <w:rFonts w:ascii="Arial" w:hAnsi="Arial" w:cs="Arial"/>
          <w:color w:val="000000"/>
          <w:sz w:val="18"/>
          <w:szCs w:val="18"/>
          <w:u w:val="single"/>
          <w:lang w:val="en-GB"/>
        </w:rPr>
        <w:t>_______________</w:t>
      </w:r>
      <w:r w:rsidRPr="006A1340">
        <w:rPr>
          <w:rFonts w:ascii="Arial" w:hAnsi="Arial" w:cs="Arial"/>
          <w:color w:val="000000"/>
          <w:sz w:val="18"/>
          <w:szCs w:val="18"/>
          <w:lang w:val="en-GB"/>
        </w:rPr>
        <w:t xml:space="preserve">(Firm), </w:t>
      </w:r>
      <w:r w:rsidRPr="006A1340">
        <w:rPr>
          <w:rFonts w:ascii="Arial" w:hAnsi="Arial" w:cs="Arial"/>
          <w:color w:val="000000"/>
          <w:sz w:val="18"/>
          <w:szCs w:val="18"/>
          <w:u w:val="single"/>
          <w:lang w:val="en-GB"/>
        </w:rPr>
        <w:t>_________________</w:t>
      </w:r>
      <w:r w:rsidRPr="006A1340">
        <w:rPr>
          <w:rFonts w:ascii="Arial" w:hAnsi="Arial" w:cs="Arial"/>
          <w:color w:val="000000"/>
          <w:sz w:val="18"/>
          <w:szCs w:val="18"/>
          <w:lang w:val="en-GB"/>
        </w:rPr>
        <w:t xml:space="preserve">(Address), </w:t>
      </w:r>
      <w:r w:rsidRPr="006A1340">
        <w:rPr>
          <w:rFonts w:ascii="Arial" w:hAnsi="Arial" w:cs="Arial"/>
          <w:color w:val="2E2E2E"/>
          <w:sz w:val="18"/>
          <w:szCs w:val="18"/>
          <w:lang w:val="en-GB"/>
        </w:rPr>
        <w:t>Registration No.:</w:t>
      </w:r>
      <w:r w:rsidRPr="006A1340">
        <w:rPr>
          <w:rFonts w:ascii="Arial" w:hAnsi="Arial" w:cs="Arial"/>
          <w:color w:val="000000"/>
          <w:sz w:val="18"/>
          <w:szCs w:val="18"/>
          <w:lang w:val="en-GB"/>
        </w:rPr>
        <w:t xml:space="preserve"> </w:t>
      </w:r>
      <w:r w:rsidRPr="006A1340">
        <w:rPr>
          <w:rFonts w:ascii="Arial" w:hAnsi="Arial" w:cs="Arial"/>
          <w:color w:val="000000"/>
          <w:sz w:val="18"/>
          <w:szCs w:val="18"/>
          <w:u w:val="single"/>
          <w:lang w:val="en-GB"/>
        </w:rPr>
        <w:t>_______________</w:t>
      </w:r>
      <w:r w:rsidRPr="006A1340">
        <w:rPr>
          <w:rFonts w:ascii="Arial" w:hAnsi="Arial" w:cs="Arial"/>
          <w:color w:val="000000"/>
          <w:sz w:val="18"/>
          <w:szCs w:val="18"/>
          <w:lang w:val="en-GB"/>
        </w:rPr>
        <w:t xml:space="preserve"> </w:t>
      </w:r>
      <w:r w:rsidRPr="006A1340">
        <w:rPr>
          <w:rFonts w:ascii="Arial" w:hAnsi="Arial" w:cs="Arial"/>
          <w:color w:val="222222"/>
          <w:sz w:val="18"/>
          <w:szCs w:val="18"/>
          <w:lang w:val="en-GB"/>
        </w:rPr>
        <w:t>has not been convicted for offenses that are defined in the first paragraph of Article 75 of the Public Procurement Act</w:t>
      </w:r>
      <w:r w:rsidR="000D3740" w:rsidRPr="006A1340">
        <w:rPr>
          <w:rFonts w:ascii="Arial" w:hAnsi="Arial" w:cs="Arial"/>
          <w:color w:val="222222"/>
          <w:sz w:val="18"/>
          <w:szCs w:val="18"/>
          <w:lang w:val="en-GB"/>
        </w:rPr>
        <w:t xml:space="preserve"> (Official gazette no. 91/</w:t>
      </w:r>
      <w:r w:rsidRPr="006A1340">
        <w:rPr>
          <w:rFonts w:ascii="Arial" w:hAnsi="Arial" w:cs="Arial"/>
          <w:color w:val="222222"/>
          <w:sz w:val="18"/>
          <w:szCs w:val="18"/>
          <w:lang w:val="en-GB"/>
        </w:rPr>
        <w:t>15</w:t>
      </w:r>
      <w:r w:rsidR="000D3740" w:rsidRPr="006A1340">
        <w:rPr>
          <w:rFonts w:ascii="Arial" w:hAnsi="Arial" w:cs="Arial"/>
          <w:color w:val="222222"/>
          <w:sz w:val="18"/>
          <w:szCs w:val="18"/>
          <w:lang w:val="en-GB"/>
        </w:rPr>
        <w:t>, 14/18</w:t>
      </w:r>
      <w:r w:rsidRPr="006A1340">
        <w:rPr>
          <w:rFonts w:ascii="Arial" w:hAnsi="Arial" w:cs="Arial"/>
          <w:color w:val="222222"/>
          <w:sz w:val="18"/>
          <w:szCs w:val="18"/>
          <w:lang w:val="en-GB"/>
        </w:rPr>
        <w:t>).</w:t>
      </w:r>
    </w:p>
    <w:p w14:paraId="47A18F5F" w14:textId="77777777" w:rsidR="009969EA" w:rsidRPr="006A1340" w:rsidRDefault="009969EA" w:rsidP="009969EA">
      <w:pPr>
        <w:rPr>
          <w:rFonts w:ascii="Arial" w:hAnsi="Arial" w:cs="Arial"/>
          <w:color w:val="000000"/>
          <w:sz w:val="18"/>
          <w:szCs w:val="18"/>
          <w:lang w:val="en-GB"/>
        </w:rPr>
      </w:pPr>
      <w:r w:rsidRPr="006A1340">
        <w:rPr>
          <w:rStyle w:val="shorttext"/>
          <w:rFonts w:ascii="Arial" w:hAnsi="Arial" w:cs="Arial"/>
          <w:color w:val="222222"/>
          <w:sz w:val="18"/>
          <w:szCs w:val="18"/>
          <w:lang w:val="en-GB"/>
        </w:rPr>
        <w:t>At the same time, we declare that</w:t>
      </w:r>
      <w:r w:rsidRPr="006A1340">
        <w:rPr>
          <w:rFonts w:ascii="Arial" w:hAnsi="Arial" w:cs="Arial"/>
          <w:color w:val="000000"/>
          <w:sz w:val="18"/>
          <w:szCs w:val="18"/>
          <w:lang w:val="en-GB"/>
        </w:rPr>
        <w:t xml:space="preserve">: </w:t>
      </w:r>
    </w:p>
    <w:p w14:paraId="1C06114C" w14:textId="72E6449E" w:rsidR="009969EA" w:rsidRPr="006A1340" w:rsidRDefault="009969EA" w:rsidP="009969EA">
      <w:pPr>
        <w:pStyle w:val="Odstavekseznama"/>
        <w:numPr>
          <w:ilvl w:val="0"/>
          <w:numId w:val="35"/>
        </w:numPr>
        <w:jc w:val="both"/>
        <w:rPr>
          <w:rFonts w:ascii="Arial" w:hAnsi="Arial" w:cs="Arial"/>
          <w:color w:val="222222"/>
          <w:sz w:val="18"/>
          <w:szCs w:val="18"/>
          <w:lang w:val="en-GB"/>
        </w:rPr>
      </w:pPr>
      <w:r w:rsidRPr="006A1340">
        <w:rPr>
          <w:rFonts w:ascii="Arial" w:hAnsi="Arial" w:cs="Arial"/>
          <w:color w:val="222222"/>
          <w:sz w:val="18"/>
          <w:szCs w:val="18"/>
          <w:lang w:val="en-GB"/>
        </w:rPr>
        <w:t>in the last three years prior to the deadline for submission of bids</w:t>
      </w:r>
      <w:r w:rsidR="00BB4F06">
        <w:rPr>
          <w:rFonts w:ascii="Arial" w:hAnsi="Arial" w:cs="Arial"/>
          <w:color w:val="222222"/>
          <w:sz w:val="18"/>
          <w:szCs w:val="18"/>
          <w:lang w:val="en-GB"/>
        </w:rPr>
        <w:t>,</w:t>
      </w:r>
      <w:r w:rsidRPr="006A1340">
        <w:rPr>
          <w:rFonts w:ascii="Arial" w:hAnsi="Arial" w:cs="Arial"/>
          <w:color w:val="222222"/>
          <w:sz w:val="18"/>
          <w:szCs w:val="18"/>
          <w:lang w:val="en-GB"/>
        </w:rPr>
        <w:t xml:space="preserve"> the </w:t>
      </w:r>
      <w:r w:rsidR="00BB4F06">
        <w:rPr>
          <w:rFonts w:ascii="Arial" w:hAnsi="Arial" w:cs="Arial"/>
          <w:color w:val="222222"/>
          <w:sz w:val="18"/>
          <w:szCs w:val="18"/>
          <w:lang w:val="en-GB"/>
        </w:rPr>
        <w:t>Firm</w:t>
      </w:r>
      <w:r w:rsidRPr="006A1340">
        <w:rPr>
          <w:rFonts w:ascii="Arial" w:hAnsi="Arial" w:cs="Arial"/>
          <w:color w:val="222222"/>
          <w:sz w:val="18"/>
          <w:szCs w:val="18"/>
          <w:lang w:val="en-GB"/>
        </w:rPr>
        <w:t xml:space="preserve"> was not fined</w:t>
      </w:r>
      <w:r w:rsidR="00BB4F06">
        <w:rPr>
          <w:rFonts w:ascii="Arial" w:hAnsi="Arial" w:cs="Arial"/>
          <w:color w:val="222222"/>
          <w:sz w:val="18"/>
          <w:szCs w:val="18"/>
          <w:lang w:val="en-GB"/>
        </w:rPr>
        <w:t xml:space="preserve"> more than once</w:t>
      </w:r>
      <w:r w:rsidRPr="006A1340">
        <w:rPr>
          <w:rFonts w:ascii="Arial" w:hAnsi="Arial" w:cs="Arial"/>
          <w:color w:val="222222"/>
          <w:sz w:val="18"/>
          <w:szCs w:val="18"/>
          <w:lang w:val="en-GB"/>
        </w:rPr>
        <w:t xml:space="preserve"> for offense</w:t>
      </w:r>
      <w:r w:rsidR="00BB4F06">
        <w:rPr>
          <w:rFonts w:ascii="Arial" w:hAnsi="Arial" w:cs="Arial"/>
          <w:color w:val="222222"/>
          <w:sz w:val="18"/>
          <w:szCs w:val="18"/>
          <w:lang w:val="en-GB"/>
        </w:rPr>
        <w:t>s</w:t>
      </w:r>
      <w:r w:rsidRPr="006A1340">
        <w:rPr>
          <w:rFonts w:ascii="Arial" w:hAnsi="Arial" w:cs="Arial"/>
          <w:color w:val="222222"/>
          <w:sz w:val="18"/>
          <w:szCs w:val="18"/>
          <w:lang w:val="en-GB"/>
        </w:rPr>
        <w:t xml:space="preserve"> relating to payment for work by a final decision of the competent authority of the Republic of Slovenia or another Member State or third country,</w:t>
      </w:r>
    </w:p>
    <w:p w14:paraId="2FD245A9" w14:textId="6E3A3D68" w:rsidR="009969EA" w:rsidRPr="006A1340" w:rsidRDefault="009969EA" w:rsidP="009969EA">
      <w:pPr>
        <w:pStyle w:val="Odstavekseznama"/>
        <w:numPr>
          <w:ilvl w:val="0"/>
          <w:numId w:val="35"/>
        </w:numPr>
        <w:jc w:val="both"/>
        <w:rPr>
          <w:rFonts w:ascii="Arial" w:hAnsi="Arial" w:cs="Arial"/>
          <w:color w:val="222222"/>
          <w:sz w:val="18"/>
          <w:szCs w:val="18"/>
          <w:lang w:val="en-GB"/>
        </w:rPr>
      </w:pPr>
      <w:r w:rsidRPr="006A1340">
        <w:rPr>
          <w:rFonts w:ascii="Arial" w:hAnsi="Arial" w:cs="Arial"/>
          <w:color w:val="222222"/>
          <w:sz w:val="18"/>
          <w:szCs w:val="18"/>
          <w:lang w:val="en-GB"/>
        </w:rPr>
        <w:t xml:space="preserve">the </w:t>
      </w:r>
      <w:r w:rsidR="00CA1005">
        <w:rPr>
          <w:rFonts w:ascii="Arial" w:hAnsi="Arial" w:cs="Arial"/>
          <w:color w:val="000000"/>
          <w:sz w:val="18"/>
          <w:szCs w:val="18"/>
          <w:lang w:val="en-GB"/>
        </w:rPr>
        <w:t>Contracting Authority</w:t>
      </w:r>
      <w:r w:rsidRPr="006A1340">
        <w:rPr>
          <w:rFonts w:ascii="Arial" w:hAnsi="Arial" w:cs="Arial"/>
          <w:color w:val="222222"/>
          <w:sz w:val="18"/>
          <w:szCs w:val="18"/>
          <w:lang w:val="en-GB"/>
        </w:rPr>
        <w:t xml:space="preserve"> can obtain certificates relating to the above from official records kept by state bodies, local authorities or </w:t>
      </w:r>
      <w:r w:rsidR="008E3483" w:rsidRPr="006A1340">
        <w:rPr>
          <w:rFonts w:ascii="Arial" w:hAnsi="Arial" w:cs="Arial"/>
          <w:color w:val="000000"/>
          <w:sz w:val="18"/>
          <w:szCs w:val="18"/>
          <w:lang w:val="en-GB"/>
        </w:rPr>
        <w:t>public service providers</w:t>
      </w:r>
      <w:r w:rsidRPr="006A1340">
        <w:rPr>
          <w:rFonts w:ascii="Arial" w:hAnsi="Arial" w:cs="Arial"/>
          <w:color w:val="222222"/>
          <w:sz w:val="18"/>
          <w:szCs w:val="18"/>
          <w:lang w:val="en-GB"/>
        </w:rPr>
        <w:t>,</w:t>
      </w:r>
    </w:p>
    <w:p w14:paraId="30C72EF3" w14:textId="3D2505D3" w:rsidR="009969EA" w:rsidRPr="006A1340" w:rsidRDefault="009969EA" w:rsidP="009969EA">
      <w:pPr>
        <w:pStyle w:val="Odstavekseznama"/>
        <w:numPr>
          <w:ilvl w:val="0"/>
          <w:numId w:val="35"/>
        </w:numPr>
        <w:jc w:val="both"/>
        <w:rPr>
          <w:rFonts w:ascii="Arial" w:hAnsi="Arial" w:cs="Arial"/>
          <w:color w:val="000000"/>
          <w:sz w:val="18"/>
          <w:szCs w:val="18"/>
          <w:lang w:val="en-GB"/>
        </w:rPr>
      </w:pPr>
      <w:proofErr w:type="gramStart"/>
      <w:r w:rsidRPr="006A1340">
        <w:rPr>
          <w:rFonts w:ascii="Arial" w:hAnsi="Arial" w:cs="Arial"/>
          <w:color w:val="222222"/>
          <w:sz w:val="18"/>
          <w:szCs w:val="18"/>
          <w:lang w:val="en-GB"/>
        </w:rPr>
        <w:t>we</w:t>
      </w:r>
      <w:proofErr w:type="gramEnd"/>
      <w:r w:rsidRPr="006A1340">
        <w:rPr>
          <w:rFonts w:ascii="Arial" w:hAnsi="Arial" w:cs="Arial"/>
          <w:color w:val="222222"/>
          <w:sz w:val="18"/>
          <w:szCs w:val="18"/>
          <w:lang w:val="en-GB"/>
        </w:rPr>
        <w:t xml:space="preserve"> will, if the </w:t>
      </w:r>
      <w:r w:rsidR="00CA1005">
        <w:rPr>
          <w:rFonts w:ascii="Arial" w:hAnsi="Arial" w:cs="Arial"/>
          <w:color w:val="000000"/>
          <w:sz w:val="18"/>
          <w:szCs w:val="18"/>
          <w:lang w:val="en-GB"/>
        </w:rPr>
        <w:t xml:space="preserve">Contracting Authority </w:t>
      </w:r>
      <w:r w:rsidRPr="006A1340">
        <w:rPr>
          <w:rFonts w:ascii="Arial" w:hAnsi="Arial" w:cs="Arial"/>
          <w:color w:val="222222"/>
          <w:sz w:val="18"/>
          <w:szCs w:val="18"/>
          <w:lang w:val="en-GB"/>
        </w:rPr>
        <w:t xml:space="preserve">requests, within the set deadline, </w:t>
      </w:r>
      <w:r w:rsidR="000A7136">
        <w:rPr>
          <w:rFonts w:ascii="Arial" w:hAnsi="Arial" w:cs="Arial"/>
          <w:color w:val="222222"/>
          <w:sz w:val="18"/>
          <w:szCs w:val="18"/>
          <w:lang w:val="en-GB"/>
        </w:rPr>
        <w:t>provide</w:t>
      </w:r>
      <w:r w:rsidRPr="006A1340">
        <w:rPr>
          <w:rFonts w:ascii="Arial" w:hAnsi="Arial" w:cs="Arial"/>
          <w:color w:val="222222"/>
          <w:sz w:val="18"/>
          <w:szCs w:val="18"/>
          <w:lang w:val="en-GB"/>
        </w:rPr>
        <w:t xml:space="preserve"> to the </w:t>
      </w:r>
      <w:r w:rsidR="00CA1005">
        <w:rPr>
          <w:rFonts w:ascii="Arial" w:hAnsi="Arial" w:cs="Arial"/>
          <w:color w:val="000000"/>
          <w:sz w:val="18"/>
          <w:szCs w:val="18"/>
          <w:lang w:val="en-GB"/>
        </w:rPr>
        <w:t>Contracting Authority</w:t>
      </w:r>
      <w:r w:rsidRPr="006A1340">
        <w:rPr>
          <w:rFonts w:ascii="Arial" w:hAnsi="Arial" w:cs="Arial"/>
          <w:color w:val="222222"/>
          <w:sz w:val="18"/>
          <w:szCs w:val="18"/>
          <w:lang w:val="en-GB"/>
        </w:rPr>
        <w:t xml:space="preserve"> the relevant certificates referring to what is stated above and is not </w:t>
      </w:r>
      <w:r w:rsidR="008E3483">
        <w:rPr>
          <w:rFonts w:ascii="Arial" w:hAnsi="Arial" w:cs="Arial"/>
          <w:color w:val="222222"/>
          <w:sz w:val="18"/>
          <w:szCs w:val="18"/>
          <w:lang w:val="en-GB"/>
        </w:rPr>
        <w:t>kept</w:t>
      </w:r>
      <w:r w:rsidR="008E3483" w:rsidRPr="006A1340">
        <w:rPr>
          <w:rFonts w:ascii="Arial" w:hAnsi="Arial" w:cs="Arial"/>
          <w:color w:val="222222"/>
          <w:sz w:val="18"/>
          <w:szCs w:val="18"/>
          <w:lang w:val="en-GB"/>
        </w:rPr>
        <w:t xml:space="preserve"> </w:t>
      </w:r>
      <w:r w:rsidRPr="006A1340">
        <w:rPr>
          <w:rFonts w:ascii="Arial" w:hAnsi="Arial" w:cs="Arial"/>
          <w:color w:val="222222"/>
          <w:sz w:val="18"/>
          <w:szCs w:val="18"/>
          <w:lang w:val="en-GB"/>
        </w:rPr>
        <w:t xml:space="preserve">in official records kept by state bodies, local authorities or </w:t>
      </w:r>
      <w:r w:rsidR="008E3483" w:rsidRPr="006A1340">
        <w:rPr>
          <w:rFonts w:ascii="Arial" w:hAnsi="Arial" w:cs="Arial"/>
          <w:color w:val="000000"/>
          <w:sz w:val="18"/>
          <w:szCs w:val="18"/>
          <w:lang w:val="en-GB"/>
        </w:rPr>
        <w:t>public service providers</w:t>
      </w:r>
      <w:r w:rsidRPr="006A1340">
        <w:rPr>
          <w:rFonts w:ascii="Arial" w:hAnsi="Arial" w:cs="Arial"/>
          <w:color w:val="222222"/>
          <w:sz w:val="18"/>
          <w:szCs w:val="18"/>
          <w:lang w:val="en-GB"/>
        </w:rPr>
        <w:t>.</w:t>
      </w:r>
    </w:p>
    <w:p w14:paraId="5288D9F5" w14:textId="77777777" w:rsidR="009969EA" w:rsidRPr="006A1340" w:rsidRDefault="009969EA" w:rsidP="009969EA">
      <w:pPr>
        <w:pStyle w:val="Odstavekseznama"/>
        <w:jc w:val="both"/>
        <w:rPr>
          <w:rFonts w:ascii="Arial" w:hAnsi="Arial" w:cs="Arial"/>
          <w:color w:val="000000"/>
          <w:sz w:val="18"/>
          <w:szCs w:val="18"/>
          <w:lang w:val="en-GB"/>
        </w:rPr>
      </w:pPr>
    </w:p>
    <w:p w14:paraId="3E106524" w14:textId="77777777" w:rsidR="009969EA" w:rsidRPr="006A1340" w:rsidRDefault="009969EA" w:rsidP="009969EA">
      <w:pPr>
        <w:pStyle w:val="Odstavekseznama"/>
        <w:jc w:val="center"/>
        <w:rPr>
          <w:rFonts w:ascii="Arial" w:hAnsi="Arial" w:cs="Arial"/>
          <w:b/>
          <w:color w:val="222222"/>
          <w:sz w:val="18"/>
          <w:szCs w:val="18"/>
          <w:lang w:val="en-GB"/>
        </w:rPr>
      </w:pPr>
      <w:r w:rsidRPr="006A1340">
        <w:rPr>
          <w:rFonts w:ascii="Arial" w:hAnsi="Arial" w:cs="Arial"/>
          <w:b/>
          <w:color w:val="222222"/>
          <w:sz w:val="18"/>
          <w:szCs w:val="18"/>
          <w:lang w:val="en-GB"/>
        </w:rPr>
        <w:t>and</w:t>
      </w:r>
    </w:p>
    <w:p w14:paraId="1604E74E" w14:textId="77777777" w:rsidR="009969EA" w:rsidRPr="006A1340" w:rsidRDefault="009969EA" w:rsidP="009969EA">
      <w:pPr>
        <w:pStyle w:val="Odstavekseznama"/>
        <w:rPr>
          <w:rFonts w:ascii="Arial" w:hAnsi="Arial" w:cs="Arial"/>
          <w:b/>
          <w:color w:val="222222"/>
          <w:sz w:val="18"/>
          <w:szCs w:val="18"/>
          <w:lang w:val="en-GB"/>
        </w:rPr>
      </w:pPr>
    </w:p>
    <w:p w14:paraId="552A4AEA" w14:textId="77777777" w:rsidR="009969EA" w:rsidRPr="006A1340" w:rsidRDefault="009969EA" w:rsidP="009969EA">
      <w:pPr>
        <w:pStyle w:val="Odstavekseznama"/>
        <w:jc w:val="center"/>
        <w:rPr>
          <w:rFonts w:ascii="Arial" w:hAnsi="Arial" w:cs="Arial"/>
          <w:b/>
          <w:color w:val="222222"/>
          <w:sz w:val="18"/>
          <w:szCs w:val="18"/>
          <w:lang w:val="en-GB"/>
        </w:rPr>
      </w:pPr>
      <w:r w:rsidRPr="006A1340">
        <w:rPr>
          <w:rFonts w:ascii="Arial" w:hAnsi="Arial" w:cs="Arial"/>
          <w:b/>
          <w:color w:val="222222"/>
          <w:sz w:val="18"/>
          <w:szCs w:val="18"/>
          <w:lang w:val="en-GB"/>
        </w:rPr>
        <w:t>AUTHORIZATION</w:t>
      </w:r>
    </w:p>
    <w:p w14:paraId="3D920B8F" w14:textId="77777777" w:rsidR="00206FA8" w:rsidRPr="006A1340" w:rsidRDefault="00206FA8" w:rsidP="009969EA">
      <w:pPr>
        <w:pStyle w:val="Odstavekseznama"/>
        <w:jc w:val="center"/>
        <w:rPr>
          <w:rFonts w:ascii="Arial" w:hAnsi="Arial" w:cs="Arial"/>
          <w:b/>
          <w:color w:val="222222"/>
          <w:sz w:val="18"/>
          <w:szCs w:val="18"/>
          <w:lang w:val="en-GB"/>
        </w:rPr>
      </w:pPr>
    </w:p>
    <w:p w14:paraId="5C4F42ED" w14:textId="505D46A5" w:rsidR="009969EA" w:rsidRPr="006A1340" w:rsidRDefault="009969EA" w:rsidP="00DE3831">
      <w:pPr>
        <w:jc w:val="both"/>
        <w:rPr>
          <w:rFonts w:ascii="Arial" w:hAnsi="Arial" w:cs="Arial"/>
          <w:color w:val="222222"/>
          <w:sz w:val="18"/>
          <w:szCs w:val="18"/>
          <w:lang w:val="en-GB"/>
        </w:rPr>
      </w:pPr>
      <w:r w:rsidRPr="006A1340">
        <w:rPr>
          <w:rFonts w:ascii="Arial" w:hAnsi="Arial" w:cs="Arial"/>
          <w:color w:val="000000"/>
          <w:sz w:val="18"/>
          <w:szCs w:val="18"/>
          <w:lang w:val="en-GB"/>
        </w:rPr>
        <w:t>T</w:t>
      </w:r>
      <w:r w:rsidRPr="006A1340">
        <w:rPr>
          <w:rFonts w:ascii="Arial" w:hAnsi="Arial" w:cs="Arial"/>
          <w:color w:val="222222"/>
          <w:sz w:val="18"/>
          <w:szCs w:val="18"/>
          <w:lang w:val="en-GB"/>
        </w:rPr>
        <w:t xml:space="preserve">he undersigned hereby authorize the </w:t>
      </w:r>
      <w:r w:rsidR="00CA1005">
        <w:rPr>
          <w:rFonts w:ascii="Arial" w:hAnsi="Arial" w:cs="Arial"/>
          <w:color w:val="000000"/>
          <w:sz w:val="18"/>
          <w:szCs w:val="18"/>
          <w:lang w:val="en-GB"/>
        </w:rPr>
        <w:t>Contracting Authority</w:t>
      </w:r>
      <w:r w:rsidRPr="006A1340">
        <w:rPr>
          <w:rFonts w:ascii="Arial" w:eastAsia="Times New Roman" w:hAnsi="Arial" w:cs="Arial"/>
          <w:color w:val="222222"/>
          <w:sz w:val="18"/>
          <w:szCs w:val="18"/>
          <w:lang w:val="en-GB" w:eastAsia="sl-SI"/>
        </w:rPr>
        <w:t xml:space="preserve"> Innorenew CoE Renewable materials and healthy environments research and innovation centre of excellence</w:t>
      </w:r>
      <w:r w:rsidRPr="006A1340">
        <w:rPr>
          <w:rFonts w:ascii="Arial" w:hAnsi="Arial" w:cs="Arial"/>
          <w:color w:val="000000"/>
          <w:sz w:val="18"/>
          <w:szCs w:val="18"/>
          <w:lang w:val="en-GB"/>
        </w:rPr>
        <w:t>, Livade 6, 6310 Izola - Isola</w:t>
      </w:r>
      <w:r w:rsidRPr="006A1340">
        <w:rPr>
          <w:rFonts w:ascii="Arial" w:hAnsi="Arial" w:cs="Arial"/>
          <w:color w:val="222222"/>
          <w:sz w:val="18"/>
          <w:szCs w:val="18"/>
          <w:lang w:val="en-GB"/>
        </w:rPr>
        <w:t>, Slovenia</w:t>
      </w:r>
      <w:r w:rsidR="004F1422" w:rsidRPr="006A1340">
        <w:rPr>
          <w:rFonts w:ascii="Arial" w:hAnsi="Arial" w:cs="Arial"/>
          <w:color w:val="000000"/>
          <w:sz w:val="18"/>
          <w:szCs w:val="18"/>
          <w:lang w:val="en-GB"/>
        </w:rPr>
        <w:t xml:space="preserve">, </w:t>
      </w:r>
      <w:r w:rsidRPr="006A1340">
        <w:rPr>
          <w:rFonts w:ascii="Arial" w:hAnsi="Arial" w:cs="Arial"/>
          <w:color w:val="222222"/>
          <w:sz w:val="18"/>
          <w:szCs w:val="18"/>
          <w:lang w:val="en-GB"/>
        </w:rPr>
        <w:t>for the purpose of verifying compliance with the conditions in the procurement process to obtain a certificate from the criminal records and the records of offences from the Ministry of Justice.</w:t>
      </w:r>
    </w:p>
    <w:p w14:paraId="67C77708" w14:textId="77777777" w:rsidR="009969EA" w:rsidRPr="006A1340" w:rsidRDefault="009969EA" w:rsidP="009969EA">
      <w:pPr>
        <w:pStyle w:val="Odstavekseznama"/>
        <w:rPr>
          <w:rFonts w:ascii="Arial" w:hAnsi="Arial" w:cs="Arial"/>
          <w:color w:val="222222"/>
          <w:sz w:val="18"/>
          <w:szCs w:val="18"/>
          <w:lang w:val="en-GB"/>
        </w:rPr>
      </w:pPr>
    </w:p>
    <w:tbl>
      <w:tblPr>
        <w:tblStyle w:val="Tabelamrea"/>
        <w:tblW w:w="9164" w:type="dxa"/>
        <w:tblInd w:w="-5" w:type="dxa"/>
        <w:tblLook w:val="04A0" w:firstRow="1" w:lastRow="0" w:firstColumn="1" w:lastColumn="0" w:noHBand="0" w:noVBand="1"/>
      </w:tblPr>
      <w:tblGrid>
        <w:gridCol w:w="3969"/>
        <w:gridCol w:w="5195"/>
      </w:tblGrid>
      <w:tr w:rsidR="009969EA" w:rsidRPr="006A1340" w14:paraId="2D4B7770" w14:textId="77777777" w:rsidTr="00DE3831">
        <w:trPr>
          <w:trHeight w:val="431"/>
        </w:trPr>
        <w:tc>
          <w:tcPr>
            <w:tcW w:w="3969" w:type="dxa"/>
          </w:tcPr>
          <w:p w14:paraId="6A2E4E30" w14:textId="2E7ADB4A" w:rsidR="009969EA" w:rsidRPr="006A1340" w:rsidRDefault="009969EA" w:rsidP="00332D8A">
            <w:pPr>
              <w:pStyle w:val="Odstavekseznama"/>
              <w:ind w:left="0"/>
              <w:rPr>
                <w:rFonts w:ascii="Arial" w:hAnsi="Arial" w:cs="Arial"/>
                <w:color w:val="222222"/>
                <w:sz w:val="18"/>
                <w:szCs w:val="18"/>
                <w:lang w:val="en-GB"/>
              </w:rPr>
            </w:pPr>
            <w:r w:rsidRPr="006A1340">
              <w:rPr>
                <w:rFonts w:ascii="Arial" w:hAnsi="Arial" w:cs="Arial"/>
                <w:color w:val="222222"/>
                <w:sz w:val="18"/>
                <w:szCs w:val="18"/>
                <w:lang w:val="en-GB"/>
              </w:rPr>
              <w:t xml:space="preserve">Full corporate name of the </w:t>
            </w:r>
            <w:r w:rsidR="000A7136">
              <w:rPr>
                <w:rFonts w:ascii="Arial" w:hAnsi="Arial" w:cs="Arial"/>
                <w:color w:val="222222"/>
                <w:sz w:val="18"/>
                <w:szCs w:val="18"/>
                <w:lang w:val="en-GB"/>
              </w:rPr>
              <w:t>Firm</w:t>
            </w:r>
            <w:r w:rsidRPr="006A1340">
              <w:rPr>
                <w:rFonts w:ascii="Arial" w:hAnsi="Arial" w:cs="Arial"/>
                <w:color w:val="222222"/>
                <w:sz w:val="18"/>
                <w:szCs w:val="18"/>
                <w:lang w:val="en-GB"/>
              </w:rPr>
              <w:t>:</w:t>
            </w:r>
          </w:p>
        </w:tc>
        <w:tc>
          <w:tcPr>
            <w:tcW w:w="5195" w:type="dxa"/>
          </w:tcPr>
          <w:p w14:paraId="0D7A70F1" w14:textId="77777777" w:rsidR="009969EA" w:rsidRPr="006A1340" w:rsidRDefault="009969EA" w:rsidP="00332D8A">
            <w:pPr>
              <w:pStyle w:val="Odstavekseznama"/>
              <w:ind w:left="0"/>
              <w:rPr>
                <w:rFonts w:ascii="Arial" w:hAnsi="Arial" w:cs="Arial"/>
                <w:color w:val="222222"/>
                <w:sz w:val="18"/>
                <w:szCs w:val="18"/>
                <w:lang w:val="en-GB"/>
              </w:rPr>
            </w:pPr>
          </w:p>
        </w:tc>
      </w:tr>
      <w:tr w:rsidR="009969EA" w:rsidRPr="006A1340" w14:paraId="3C111EC9" w14:textId="77777777" w:rsidTr="00DE3831">
        <w:trPr>
          <w:trHeight w:val="410"/>
        </w:trPr>
        <w:tc>
          <w:tcPr>
            <w:tcW w:w="3969" w:type="dxa"/>
          </w:tcPr>
          <w:p w14:paraId="4331CBC5" w14:textId="3A3B5FA7" w:rsidR="009969EA" w:rsidRPr="006A1340" w:rsidRDefault="009969EA" w:rsidP="00332D8A">
            <w:pPr>
              <w:pStyle w:val="Odstavekseznama"/>
              <w:ind w:left="0"/>
              <w:rPr>
                <w:rFonts w:ascii="Arial" w:hAnsi="Arial" w:cs="Arial"/>
                <w:color w:val="222222"/>
                <w:sz w:val="18"/>
                <w:szCs w:val="18"/>
                <w:lang w:val="en-GB"/>
              </w:rPr>
            </w:pPr>
            <w:r w:rsidRPr="006A1340">
              <w:rPr>
                <w:rFonts w:ascii="Arial" w:hAnsi="Arial" w:cs="Arial"/>
                <w:color w:val="222222"/>
                <w:sz w:val="18"/>
                <w:szCs w:val="18"/>
                <w:lang w:val="en-GB"/>
              </w:rPr>
              <w:t xml:space="preserve">Seat of the </w:t>
            </w:r>
            <w:r w:rsidR="000A7136">
              <w:rPr>
                <w:rFonts w:ascii="Arial" w:hAnsi="Arial" w:cs="Arial"/>
                <w:color w:val="222222"/>
                <w:sz w:val="18"/>
                <w:szCs w:val="18"/>
                <w:lang w:val="en-GB"/>
              </w:rPr>
              <w:t>Firm</w:t>
            </w:r>
            <w:r w:rsidRPr="006A1340">
              <w:rPr>
                <w:rFonts w:ascii="Arial" w:hAnsi="Arial" w:cs="Arial"/>
                <w:color w:val="222222"/>
                <w:sz w:val="18"/>
                <w:szCs w:val="18"/>
                <w:lang w:val="en-GB"/>
              </w:rPr>
              <w:t>:</w:t>
            </w:r>
          </w:p>
        </w:tc>
        <w:tc>
          <w:tcPr>
            <w:tcW w:w="5195" w:type="dxa"/>
          </w:tcPr>
          <w:p w14:paraId="6863145D" w14:textId="77777777" w:rsidR="009969EA" w:rsidRPr="006A1340" w:rsidRDefault="009969EA" w:rsidP="00332D8A">
            <w:pPr>
              <w:pStyle w:val="Odstavekseznama"/>
              <w:ind w:left="0"/>
              <w:rPr>
                <w:rFonts w:ascii="Arial" w:hAnsi="Arial" w:cs="Arial"/>
                <w:color w:val="222222"/>
                <w:sz w:val="18"/>
                <w:szCs w:val="18"/>
                <w:lang w:val="en-GB"/>
              </w:rPr>
            </w:pPr>
          </w:p>
        </w:tc>
      </w:tr>
      <w:tr w:rsidR="009969EA" w:rsidRPr="006A1340" w14:paraId="034B3E50" w14:textId="77777777" w:rsidTr="00DE3831">
        <w:trPr>
          <w:trHeight w:val="431"/>
        </w:trPr>
        <w:tc>
          <w:tcPr>
            <w:tcW w:w="3969" w:type="dxa"/>
          </w:tcPr>
          <w:p w14:paraId="77D6C72E" w14:textId="77777777" w:rsidR="009969EA" w:rsidRPr="006A1340" w:rsidRDefault="009969EA" w:rsidP="00332D8A">
            <w:pPr>
              <w:pStyle w:val="Odstavekseznama"/>
              <w:ind w:left="0"/>
              <w:rPr>
                <w:rFonts w:ascii="Arial" w:hAnsi="Arial" w:cs="Arial"/>
                <w:color w:val="222222"/>
                <w:sz w:val="18"/>
                <w:szCs w:val="18"/>
                <w:lang w:val="en-GB"/>
              </w:rPr>
            </w:pPr>
            <w:r w:rsidRPr="006A1340">
              <w:rPr>
                <w:rFonts w:ascii="Arial" w:hAnsi="Arial" w:cs="Arial"/>
                <w:color w:val="222222"/>
                <w:sz w:val="18"/>
                <w:szCs w:val="18"/>
                <w:lang w:val="en-GB"/>
              </w:rPr>
              <w:t>Number of entry in legal register (No. of entry):</w:t>
            </w:r>
          </w:p>
        </w:tc>
        <w:tc>
          <w:tcPr>
            <w:tcW w:w="5195" w:type="dxa"/>
          </w:tcPr>
          <w:p w14:paraId="05A41877" w14:textId="77777777" w:rsidR="009969EA" w:rsidRPr="006A1340" w:rsidRDefault="009969EA" w:rsidP="00332D8A">
            <w:pPr>
              <w:pStyle w:val="Odstavekseznama"/>
              <w:ind w:left="0"/>
              <w:rPr>
                <w:rFonts w:ascii="Arial" w:hAnsi="Arial" w:cs="Arial"/>
                <w:color w:val="222222"/>
                <w:sz w:val="18"/>
                <w:szCs w:val="18"/>
                <w:lang w:val="en-GB"/>
              </w:rPr>
            </w:pPr>
          </w:p>
        </w:tc>
      </w:tr>
      <w:tr w:rsidR="009969EA" w:rsidRPr="006A1340" w14:paraId="18D7F7A7" w14:textId="77777777" w:rsidTr="00DE3831">
        <w:trPr>
          <w:trHeight w:val="431"/>
        </w:trPr>
        <w:tc>
          <w:tcPr>
            <w:tcW w:w="3969" w:type="dxa"/>
          </w:tcPr>
          <w:p w14:paraId="78A23590" w14:textId="12D1653C" w:rsidR="009969EA" w:rsidRPr="006A1340" w:rsidRDefault="009969EA" w:rsidP="00332D8A">
            <w:pPr>
              <w:pStyle w:val="Odstavekseznama"/>
              <w:ind w:left="0"/>
              <w:rPr>
                <w:rFonts w:ascii="Arial" w:hAnsi="Arial" w:cs="Arial"/>
                <w:color w:val="222222"/>
                <w:sz w:val="18"/>
                <w:szCs w:val="18"/>
                <w:lang w:val="en-GB"/>
              </w:rPr>
            </w:pPr>
            <w:r w:rsidRPr="006A1340">
              <w:rPr>
                <w:rFonts w:ascii="Arial" w:hAnsi="Arial" w:cs="Arial"/>
                <w:color w:val="222222"/>
                <w:sz w:val="18"/>
                <w:szCs w:val="18"/>
                <w:lang w:val="en-GB"/>
              </w:rPr>
              <w:t xml:space="preserve">Registration number of the </w:t>
            </w:r>
            <w:r w:rsidR="000A7136">
              <w:rPr>
                <w:rFonts w:ascii="Arial" w:hAnsi="Arial" w:cs="Arial"/>
                <w:color w:val="222222"/>
                <w:sz w:val="18"/>
                <w:szCs w:val="18"/>
                <w:lang w:val="en-GB"/>
              </w:rPr>
              <w:t>Firm</w:t>
            </w:r>
            <w:r w:rsidRPr="006A1340">
              <w:rPr>
                <w:rFonts w:ascii="Arial" w:hAnsi="Arial" w:cs="Arial"/>
                <w:color w:val="222222"/>
                <w:sz w:val="18"/>
                <w:szCs w:val="18"/>
                <w:lang w:val="en-GB"/>
              </w:rPr>
              <w:t>:</w:t>
            </w:r>
          </w:p>
        </w:tc>
        <w:tc>
          <w:tcPr>
            <w:tcW w:w="5195" w:type="dxa"/>
          </w:tcPr>
          <w:p w14:paraId="01EDBF7E" w14:textId="77777777" w:rsidR="009969EA" w:rsidRPr="006A1340" w:rsidRDefault="009969EA" w:rsidP="00332D8A">
            <w:pPr>
              <w:pStyle w:val="Odstavekseznama"/>
              <w:ind w:left="0"/>
              <w:rPr>
                <w:rFonts w:ascii="Arial" w:hAnsi="Arial" w:cs="Arial"/>
                <w:color w:val="222222"/>
                <w:sz w:val="18"/>
                <w:szCs w:val="18"/>
                <w:lang w:val="en-GB"/>
              </w:rPr>
            </w:pPr>
          </w:p>
        </w:tc>
      </w:tr>
      <w:tr w:rsidR="009969EA" w:rsidRPr="006A1340" w14:paraId="12270B87" w14:textId="77777777" w:rsidTr="00DE3831">
        <w:trPr>
          <w:trHeight w:val="410"/>
        </w:trPr>
        <w:tc>
          <w:tcPr>
            <w:tcW w:w="3969" w:type="dxa"/>
          </w:tcPr>
          <w:p w14:paraId="304481F6" w14:textId="77777777" w:rsidR="009969EA" w:rsidRPr="006A1340" w:rsidRDefault="009969EA" w:rsidP="00332D8A">
            <w:pPr>
              <w:pStyle w:val="Odstavekseznama"/>
              <w:ind w:left="0"/>
              <w:rPr>
                <w:rFonts w:ascii="Arial" w:hAnsi="Arial" w:cs="Arial"/>
                <w:color w:val="222222"/>
                <w:sz w:val="18"/>
                <w:szCs w:val="18"/>
                <w:lang w:val="en-GB"/>
              </w:rPr>
            </w:pPr>
            <w:r w:rsidRPr="006A1340">
              <w:rPr>
                <w:rFonts w:ascii="Arial" w:hAnsi="Arial" w:cs="Arial"/>
                <w:color w:val="222222"/>
                <w:sz w:val="18"/>
                <w:szCs w:val="18"/>
                <w:lang w:val="en-GB"/>
              </w:rPr>
              <w:t>VAT identification number:</w:t>
            </w:r>
          </w:p>
        </w:tc>
        <w:tc>
          <w:tcPr>
            <w:tcW w:w="5195" w:type="dxa"/>
          </w:tcPr>
          <w:p w14:paraId="4F3A7F00" w14:textId="77777777" w:rsidR="009969EA" w:rsidRPr="006A1340" w:rsidRDefault="009969EA" w:rsidP="00332D8A">
            <w:pPr>
              <w:pStyle w:val="Odstavekseznama"/>
              <w:ind w:left="0"/>
              <w:rPr>
                <w:rFonts w:ascii="Arial" w:hAnsi="Arial" w:cs="Arial"/>
                <w:color w:val="222222"/>
                <w:sz w:val="18"/>
                <w:szCs w:val="18"/>
                <w:lang w:val="en-GB"/>
              </w:rPr>
            </w:pPr>
          </w:p>
        </w:tc>
      </w:tr>
    </w:tbl>
    <w:p w14:paraId="7EF1FC6D" w14:textId="77777777" w:rsidR="009969EA" w:rsidRPr="006A1340" w:rsidRDefault="009969EA" w:rsidP="009969EA">
      <w:pPr>
        <w:pStyle w:val="Odstavekseznama"/>
        <w:rPr>
          <w:rFonts w:ascii="Arial" w:hAnsi="Arial" w:cs="Arial"/>
          <w:color w:val="222222"/>
          <w:sz w:val="18"/>
          <w:szCs w:val="18"/>
          <w:lang w:val="en-GB"/>
        </w:rPr>
      </w:pPr>
    </w:p>
    <w:p w14:paraId="246DDF41" w14:textId="77777777" w:rsidR="009969EA" w:rsidRPr="006A1340" w:rsidRDefault="009969EA" w:rsidP="009969EA">
      <w:pPr>
        <w:pStyle w:val="Odstavekseznama"/>
        <w:rPr>
          <w:rFonts w:ascii="Arial" w:hAnsi="Arial" w:cs="Arial"/>
          <w:color w:val="222222"/>
          <w:sz w:val="18"/>
          <w:szCs w:val="18"/>
          <w:lang w:val="en-GB"/>
        </w:rPr>
      </w:pPr>
    </w:p>
    <w:p w14:paraId="4993D6AB" w14:textId="77777777" w:rsidR="00206FA8" w:rsidRPr="006A1340" w:rsidRDefault="00206FA8" w:rsidP="009969EA">
      <w:pPr>
        <w:pStyle w:val="Odstavekseznama"/>
        <w:rPr>
          <w:rFonts w:ascii="Arial" w:hAnsi="Arial" w:cs="Arial"/>
          <w:color w:val="000000"/>
          <w:sz w:val="18"/>
          <w:szCs w:val="18"/>
          <w:lang w:val="en-GB"/>
        </w:rPr>
      </w:pPr>
    </w:p>
    <w:p w14:paraId="479F497E" w14:textId="77777777" w:rsidR="00206FA8" w:rsidRPr="006A1340" w:rsidRDefault="00206FA8" w:rsidP="009969EA">
      <w:pPr>
        <w:pStyle w:val="Odstavekseznama"/>
        <w:rPr>
          <w:rFonts w:ascii="Arial" w:hAnsi="Arial" w:cs="Arial"/>
          <w:color w:val="000000"/>
          <w:sz w:val="18"/>
          <w:szCs w:val="18"/>
          <w:lang w:val="en-GB"/>
        </w:rPr>
      </w:pPr>
    </w:p>
    <w:p w14:paraId="261A8B9E" w14:textId="77777777" w:rsidR="009969EA" w:rsidRPr="006A1340" w:rsidRDefault="009969EA" w:rsidP="009969EA">
      <w:pPr>
        <w:pStyle w:val="Odstavekseznama"/>
        <w:rPr>
          <w:rFonts w:ascii="Arial" w:hAnsi="Arial" w:cs="Arial"/>
          <w:color w:val="000000"/>
          <w:sz w:val="18"/>
          <w:szCs w:val="18"/>
          <w:lang w:val="en-GB"/>
        </w:rPr>
      </w:pPr>
      <w:r w:rsidRPr="006A1340">
        <w:rPr>
          <w:rFonts w:ascii="Arial" w:hAnsi="Arial" w:cs="Arial"/>
          <w:color w:val="000000"/>
          <w:sz w:val="18"/>
          <w:szCs w:val="18"/>
          <w:lang w:val="en-GB"/>
        </w:rPr>
        <w:t>Place and name:                                                                      Name and surname: _____________</w:t>
      </w:r>
    </w:p>
    <w:p w14:paraId="636AFF6B" w14:textId="77777777" w:rsidR="009969EA" w:rsidRPr="006A1340" w:rsidRDefault="009969EA" w:rsidP="009969EA">
      <w:pPr>
        <w:pStyle w:val="Odstavekseznama"/>
        <w:rPr>
          <w:rFonts w:ascii="Arial" w:hAnsi="Arial" w:cs="Arial"/>
          <w:color w:val="000000"/>
          <w:sz w:val="18"/>
          <w:szCs w:val="18"/>
          <w:lang w:val="en-GB"/>
        </w:rPr>
      </w:pPr>
    </w:p>
    <w:p w14:paraId="1AD58F9A" w14:textId="77777777" w:rsidR="009969EA" w:rsidRPr="006A1340" w:rsidRDefault="009969EA" w:rsidP="009969EA">
      <w:pPr>
        <w:pStyle w:val="Odstavekseznama"/>
        <w:rPr>
          <w:rFonts w:ascii="Arial" w:hAnsi="Arial" w:cs="Arial"/>
          <w:color w:val="000000"/>
          <w:sz w:val="18"/>
          <w:szCs w:val="18"/>
          <w:lang w:val="en-GB"/>
        </w:rPr>
      </w:pPr>
    </w:p>
    <w:p w14:paraId="0DF2D7B9" w14:textId="77777777" w:rsidR="009969EA" w:rsidRPr="006A1340" w:rsidRDefault="009969EA" w:rsidP="009969EA">
      <w:pPr>
        <w:pStyle w:val="Odstavekseznama"/>
        <w:rPr>
          <w:rFonts w:ascii="Arial" w:hAnsi="Arial" w:cs="Arial"/>
          <w:color w:val="000000"/>
          <w:sz w:val="18"/>
          <w:szCs w:val="18"/>
          <w:lang w:val="en-GB"/>
        </w:rPr>
      </w:pPr>
      <w:r w:rsidRPr="006A1340">
        <w:rPr>
          <w:rFonts w:ascii="Arial" w:hAnsi="Arial" w:cs="Arial"/>
          <w:color w:val="000000"/>
          <w:sz w:val="18"/>
          <w:szCs w:val="18"/>
          <w:lang w:val="en-GB"/>
        </w:rPr>
        <w:tab/>
      </w:r>
      <w:r w:rsidRPr="006A1340">
        <w:rPr>
          <w:rFonts w:ascii="Arial" w:hAnsi="Arial" w:cs="Arial"/>
          <w:color w:val="000000"/>
          <w:sz w:val="18"/>
          <w:szCs w:val="18"/>
          <w:lang w:val="en-GB"/>
        </w:rPr>
        <w:tab/>
      </w:r>
      <w:r w:rsidRPr="006A1340">
        <w:rPr>
          <w:rFonts w:ascii="Arial" w:hAnsi="Arial" w:cs="Arial"/>
          <w:color w:val="000000"/>
          <w:sz w:val="18"/>
          <w:szCs w:val="18"/>
          <w:lang w:val="en-GB"/>
        </w:rPr>
        <w:tab/>
      </w:r>
      <w:r w:rsidRPr="006A1340">
        <w:rPr>
          <w:rFonts w:ascii="Arial" w:hAnsi="Arial" w:cs="Arial"/>
          <w:color w:val="000000"/>
          <w:sz w:val="18"/>
          <w:szCs w:val="18"/>
          <w:lang w:val="en-GB"/>
        </w:rPr>
        <w:tab/>
      </w:r>
      <w:r w:rsidRPr="006A1340">
        <w:rPr>
          <w:rFonts w:ascii="Arial" w:hAnsi="Arial" w:cs="Arial"/>
          <w:color w:val="000000"/>
          <w:sz w:val="18"/>
          <w:szCs w:val="18"/>
          <w:lang w:val="en-GB"/>
        </w:rPr>
        <w:tab/>
      </w:r>
      <w:r w:rsidRPr="006A1340">
        <w:rPr>
          <w:rFonts w:ascii="Arial" w:hAnsi="Arial" w:cs="Arial"/>
          <w:color w:val="000000"/>
          <w:sz w:val="18"/>
          <w:szCs w:val="18"/>
          <w:lang w:val="en-GB"/>
        </w:rPr>
        <w:tab/>
      </w:r>
      <w:r w:rsidRPr="006A1340">
        <w:rPr>
          <w:rFonts w:ascii="Arial" w:hAnsi="Arial" w:cs="Arial"/>
          <w:color w:val="000000"/>
          <w:sz w:val="18"/>
          <w:szCs w:val="18"/>
          <w:lang w:val="en-GB"/>
        </w:rPr>
        <w:tab/>
      </w:r>
      <w:r w:rsidRPr="006A1340">
        <w:rPr>
          <w:rFonts w:ascii="Arial" w:hAnsi="Arial" w:cs="Arial"/>
          <w:color w:val="000000"/>
          <w:sz w:val="18"/>
          <w:szCs w:val="18"/>
          <w:lang w:val="en-GB"/>
        </w:rPr>
        <w:tab/>
        <w:t xml:space="preserve">                   </w:t>
      </w:r>
      <w:r w:rsidRPr="006A1340">
        <w:rPr>
          <w:rFonts w:ascii="Arial" w:hAnsi="Arial" w:cs="Arial"/>
          <w:color w:val="A6A6A6" w:themeColor="background1" w:themeShade="A6"/>
          <w:sz w:val="18"/>
          <w:szCs w:val="18"/>
          <w:lang w:val="en-GB"/>
        </w:rPr>
        <w:t>(signature)</w:t>
      </w:r>
    </w:p>
    <w:p w14:paraId="472242B1" w14:textId="4175B937" w:rsidR="004F1422" w:rsidRPr="006A1340" w:rsidRDefault="004F1422" w:rsidP="009969EA">
      <w:pPr>
        <w:spacing w:before="225" w:after="225" w:line="240" w:lineRule="auto"/>
        <w:jc w:val="both"/>
        <w:rPr>
          <w:lang w:val="en-GB"/>
        </w:rPr>
      </w:pPr>
      <w:r w:rsidRPr="006A1340">
        <w:rPr>
          <w:rFonts w:ascii="Arial" w:hAnsi="Arial" w:cs="Arial"/>
          <w:color w:val="000000"/>
          <w:sz w:val="18"/>
          <w:szCs w:val="18"/>
          <w:lang w:val="en-GB"/>
        </w:rPr>
        <w:t> </w:t>
      </w:r>
    </w:p>
    <w:p w14:paraId="35E08A7D" w14:textId="56E58079" w:rsidR="004F1422" w:rsidRPr="006A1340" w:rsidRDefault="004F1422" w:rsidP="006C6FEE">
      <w:pPr>
        <w:spacing w:before="225" w:after="225" w:line="240" w:lineRule="auto"/>
        <w:jc w:val="both"/>
        <w:rPr>
          <w:lang w:val="en-GB"/>
        </w:rPr>
        <w:sectPr w:rsidR="004F1422" w:rsidRPr="006A1340" w:rsidSect="004F1422">
          <w:footerReference w:type="default" r:id="rId12"/>
          <w:pgSz w:w="11906" w:h="16838"/>
          <w:pgMar w:top="1418" w:right="1418" w:bottom="1418" w:left="1418" w:header="567" w:footer="596" w:gutter="0"/>
          <w:cols w:space="708"/>
          <w:docGrid w:linePitch="360"/>
        </w:sectPr>
      </w:pPr>
    </w:p>
    <w:p w14:paraId="022DB18F" w14:textId="77777777" w:rsidR="004F1422" w:rsidRPr="006A1340" w:rsidRDefault="004F1422" w:rsidP="004F1422">
      <w:pPr>
        <w:spacing w:after="0"/>
        <w:jc w:val="right"/>
        <w:rPr>
          <w:rFonts w:ascii="Arial" w:hAnsi="Arial" w:cs="Arial"/>
          <w:sz w:val="18"/>
          <w:szCs w:val="18"/>
          <w:lang w:val="en-GB"/>
        </w:rPr>
      </w:pPr>
    </w:p>
    <w:p w14:paraId="2E016DC1" w14:textId="175EBD28" w:rsidR="004F1422" w:rsidRPr="006A1340" w:rsidRDefault="009969EA" w:rsidP="004F1422">
      <w:pPr>
        <w:spacing w:after="0"/>
        <w:jc w:val="right"/>
        <w:rPr>
          <w:rFonts w:ascii="Arial" w:hAnsi="Arial" w:cs="Arial"/>
          <w:sz w:val="18"/>
          <w:szCs w:val="18"/>
          <w:lang w:val="en-GB"/>
        </w:rPr>
      </w:pPr>
      <w:r w:rsidRPr="006A1340">
        <w:rPr>
          <w:rFonts w:ascii="Arial" w:hAnsi="Arial" w:cs="Arial"/>
          <w:sz w:val="18"/>
          <w:szCs w:val="18"/>
          <w:lang w:val="en-GB"/>
        </w:rPr>
        <w:t>Form No.</w:t>
      </w:r>
      <w:r w:rsidR="004F1422" w:rsidRPr="006A1340">
        <w:rPr>
          <w:rFonts w:ascii="Arial" w:hAnsi="Arial" w:cs="Arial"/>
          <w:sz w:val="18"/>
          <w:szCs w:val="18"/>
          <w:lang w:val="en-GB"/>
        </w:rPr>
        <w:t>: 4</w:t>
      </w:r>
    </w:p>
    <w:p w14:paraId="4863F2DD" w14:textId="062560EE" w:rsidR="009969EA" w:rsidRPr="006A1340" w:rsidRDefault="009969EA" w:rsidP="009969E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6A1340">
        <w:rPr>
          <w:rFonts w:ascii="Arial" w:hAnsi="Arial" w:cs="Arial"/>
          <w:color w:val="222222"/>
          <w:lang w:val="en-GB"/>
        </w:rPr>
        <w:t xml:space="preserve">Statement by the members of the authorities and representatives of the </w:t>
      </w:r>
      <w:r w:rsidR="000A7136">
        <w:rPr>
          <w:rFonts w:ascii="Arial" w:hAnsi="Arial" w:cs="Arial"/>
          <w:color w:val="222222"/>
          <w:lang w:val="en-GB"/>
        </w:rPr>
        <w:t>firm</w:t>
      </w:r>
      <w:r w:rsidRPr="006A1340">
        <w:rPr>
          <w:rFonts w:ascii="Arial" w:hAnsi="Arial" w:cs="Arial"/>
          <w:color w:val="222222"/>
          <w:lang w:val="en-GB"/>
        </w:rPr>
        <w:t xml:space="preserve"> and authorization to obtain information from criminal records</w:t>
      </w:r>
    </w:p>
    <w:p w14:paraId="3D68E905" w14:textId="77777777" w:rsidR="009969EA" w:rsidRPr="006A1340" w:rsidRDefault="009969EA" w:rsidP="009969EA">
      <w:pPr>
        <w:spacing w:after="120"/>
        <w:rPr>
          <w:rFonts w:ascii="Arial" w:hAnsi="Arial" w:cs="Arial"/>
          <w:lang w:val="en-GB"/>
        </w:rPr>
      </w:pPr>
    </w:p>
    <w:p w14:paraId="7CC02B65" w14:textId="1957681D" w:rsidR="009969EA" w:rsidRPr="006A1340" w:rsidRDefault="009969EA" w:rsidP="009969EA">
      <w:pPr>
        <w:spacing w:before="225" w:after="225" w:line="240" w:lineRule="auto"/>
        <w:jc w:val="both"/>
        <w:rPr>
          <w:sz w:val="18"/>
          <w:szCs w:val="18"/>
          <w:lang w:val="en-GB"/>
        </w:rPr>
      </w:pPr>
      <w:r w:rsidRPr="006A1340">
        <w:rPr>
          <w:rFonts w:ascii="Arial" w:hAnsi="Arial" w:cs="Arial"/>
          <w:color w:val="222222"/>
          <w:sz w:val="18"/>
          <w:szCs w:val="18"/>
          <w:lang w:val="en-GB"/>
        </w:rPr>
        <w:t>Under criminal and material responsibility, I declare that I have not been convicted for offenses that are defined in the first paragraph of Article 75 of the Public Procurement Act (Official gazette no. 91/15, 14/18).</w:t>
      </w:r>
    </w:p>
    <w:p w14:paraId="734DC5F0" w14:textId="77777777" w:rsidR="009969EA" w:rsidRPr="006A1340" w:rsidRDefault="009969EA" w:rsidP="009969EA">
      <w:pPr>
        <w:spacing w:before="225" w:after="225" w:line="240" w:lineRule="auto"/>
        <w:jc w:val="both"/>
        <w:rPr>
          <w:sz w:val="18"/>
          <w:szCs w:val="18"/>
          <w:lang w:val="en-GB"/>
        </w:rPr>
      </w:pPr>
      <w:r w:rsidRPr="006A1340">
        <w:rPr>
          <w:rStyle w:val="shorttext"/>
          <w:rFonts w:ascii="Arial" w:hAnsi="Arial" w:cs="Arial"/>
          <w:color w:val="222222"/>
          <w:sz w:val="18"/>
          <w:szCs w:val="18"/>
          <w:lang w:val="en-GB"/>
        </w:rPr>
        <w:t>At the same time, I declare that:</w:t>
      </w:r>
    </w:p>
    <w:tbl>
      <w:tblPr>
        <w:tblStyle w:val="NormalTablePHPDOCX"/>
        <w:tblW w:w="0" w:type="auto"/>
        <w:tblInd w:w="108" w:type="dxa"/>
        <w:tblLook w:val="04A0" w:firstRow="1" w:lastRow="0" w:firstColumn="1" w:lastColumn="0" w:noHBand="0" w:noVBand="1"/>
      </w:tblPr>
      <w:tblGrid>
        <w:gridCol w:w="8962"/>
      </w:tblGrid>
      <w:tr w:rsidR="009969EA" w:rsidRPr="006A1340" w14:paraId="024E21CA" w14:textId="77777777" w:rsidTr="00332D8A">
        <w:tc>
          <w:tcPr>
            <w:tcW w:w="0" w:type="auto"/>
            <w:tcMar>
              <w:top w:w="0" w:type="auto"/>
              <w:bottom w:w="0" w:type="auto"/>
            </w:tcMar>
          </w:tcPr>
          <w:p w14:paraId="09AF78F5" w14:textId="256BFD5D" w:rsidR="009969EA" w:rsidRPr="006A1340" w:rsidRDefault="009969EA" w:rsidP="009969EA">
            <w:pPr>
              <w:numPr>
                <w:ilvl w:val="0"/>
                <w:numId w:val="36"/>
              </w:numPr>
              <w:jc w:val="both"/>
              <w:rPr>
                <w:rFonts w:ascii="Arial" w:hAnsi="Arial" w:cs="Arial"/>
                <w:color w:val="000000"/>
                <w:sz w:val="18"/>
                <w:szCs w:val="18"/>
                <w:lang w:val="en-GB"/>
              </w:rPr>
            </w:pPr>
            <w:r w:rsidRPr="006A1340">
              <w:rPr>
                <w:rFonts w:ascii="Arial" w:hAnsi="Arial" w:cs="Arial"/>
                <w:color w:val="222222"/>
                <w:sz w:val="18"/>
                <w:szCs w:val="18"/>
                <w:lang w:val="en-GB"/>
              </w:rPr>
              <w:t xml:space="preserve">the </w:t>
            </w:r>
            <w:r w:rsidR="00CA1005">
              <w:rPr>
                <w:rFonts w:ascii="Arial" w:hAnsi="Arial" w:cs="Arial"/>
                <w:color w:val="000000"/>
                <w:sz w:val="18"/>
                <w:szCs w:val="18"/>
                <w:lang w:val="en-GB"/>
              </w:rPr>
              <w:t>Contracting Authority</w:t>
            </w:r>
            <w:r w:rsidRPr="006A1340">
              <w:rPr>
                <w:rFonts w:ascii="Arial" w:hAnsi="Arial" w:cs="Arial"/>
                <w:color w:val="222222"/>
                <w:sz w:val="18"/>
                <w:szCs w:val="18"/>
                <w:lang w:val="en-GB"/>
              </w:rPr>
              <w:t xml:space="preserve"> can obtain certificates relating to the above from official records kept by state bodies, local authorities or </w:t>
            </w:r>
            <w:r w:rsidR="008E3483" w:rsidRPr="006A1340">
              <w:rPr>
                <w:rFonts w:ascii="Arial" w:hAnsi="Arial" w:cs="Arial"/>
                <w:color w:val="000000"/>
                <w:sz w:val="18"/>
                <w:szCs w:val="18"/>
                <w:lang w:val="en-GB"/>
              </w:rPr>
              <w:t>public service providers</w:t>
            </w:r>
            <w:r w:rsidRPr="006A1340">
              <w:rPr>
                <w:rFonts w:ascii="Arial" w:hAnsi="Arial" w:cs="Arial"/>
                <w:color w:val="000000"/>
                <w:sz w:val="18"/>
                <w:szCs w:val="18"/>
                <w:lang w:val="en-GB"/>
              </w:rPr>
              <w:t>,</w:t>
            </w:r>
          </w:p>
          <w:p w14:paraId="2BC010B8" w14:textId="46F0335B" w:rsidR="009969EA" w:rsidRPr="006A1340" w:rsidRDefault="009969EA" w:rsidP="009969EA">
            <w:pPr>
              <w:numPr>
                <w:ilvl w:val="0"/>
                <w:numId w:val="36"/>
              </w:numPr>
              <w:jc w:val="both"/>
              <w:rPr>
                <w:rFonts w:ascii="Arial" w:hAnsi="Arial" w:cs="Arial"/>
                <w:color w:val="000000"/>
                <w:sz w:val="18"/>
                <w:szCs w:val="18"/>
                <w:lang w:val="en-GB"/>
              </w:rPr>
            </w:pPr>
            <w:r w:rsidRPr="006A1340">
              <w:rPr>
                <w:rFonts w:ascii="Arial" w:hAnsi="Arial" w:cs="Arial"/>
                <w:color w:val="222222"/>
                <w:sz w:val="18"/>
                <w:szCs w:val="18"/>
                <w:lang w:val="en-GB"/>
              </w:rPr>
              <w:t xml:space="preserve">I will, if the </w:t>
            </w:r>
            <w:r w:rsidR="00CA1005">
              <w:rPr>
                <w:rFonts w:ascii="Arial" w:hAnsi="Arial" w:cs="Arial"/>
                <w:color w:val="000000"/>
                <w:sz w:val="18"/>
                <w:szCs w:val="18"/>
                <w:lang w:val="en-GB"/>
              </w:rPr>
              <w:t>Contracting Authority</w:t>
            </w:r>
            <w:r w:rsidRPr="006A1340">
              <w:rPr>
                <w:rFonts w:ascii="Arial" w:hAnsi="Arial" w:cs="Arial"/>
                <w:color w:val="222222"/>
                <w:sz w:val="18"/>
                <w:szCs w:val="18"/>
                <w:lang w:val="en-GB"/>
              </w:rPr>
              <w:t xml:space="preserve"> requests so, within the set deadline</w:t>
            </w:r>
            <w:r w:rsidR="000A7136">
              <w:rPr>
                <w:rFonts w:ascii="Arial" w:hAnsi="Arial" w:cs="Arial"/>
                <w:color w:val="222222"/>
                <w:sz w:val="18"/>
                <w:szCs w:val="18"/>
                <w:lang w:val="en-GB"/>
              </w:rPr>
              <w:t>,</w:t>
            </w:r>
            <w:r w:rsidRPr="006A1340">
              <w:rPr>
                <w:rFonts w:ascii="Arial" w:hAnsi="Arial" w:cs="Arial"/>
                <w:color w:val="222222"/>
                <w:sz w:val="18"/>
                <w:szCs w:val="18"/>
                <w:lang w:val="en-GB"/>
              </w:rPr>
              <w:t xml:space="preserve"> </w:t>
            </w:r>
            <w:r w:rsidR="000A7136">
              <w:rPr>
                <w:rFonts w:ascii="Arial" w:hAnsi="Arial" w:cs="Arial"/>
                <w:color w:val="222222"/>
                <w:sz w:val="18"/>
                <w:szCs w:val="18"/>
                <w:lang w:val="en-GB"/>
              </w:rPr>
              <w:t>provide</w:t>
            </w:r>
            <w:r w:rsidRPr="006A1340">
              <w:rPr>
                <w:rFonts w:ascii="Arial" w:hAnsi="Arial" w:cs="Arial"/>
                <w:color w:val="222222"/>
                <w:sz w:val="18"/>
                <w:szCs w:val="18"/>
                <w:lang w:val="en-GB"/>
              </w:rPr>
              <w:t xml:space="preserve"> to the </w:t>
            </w:r>
            <w:r w:rsidR="00CA1005">
              <w:rPr>
                <w:rFonts w:ascii="Arial" w:hAnsi="Arial" w:cs="Arial"/>
                <w:color w:val="000000"/>
                <w:sz w:val="18"/>
                <w:szCs w:val="18"/>
                <w:lang w:val="en-GB"/>
              </w:rPr>
              <w:t>Contracting Authority</w:t>
            </w:r>
            <w:r w:rsidRPr="006A1340">
              <w:rPr>
                <w:rFonts w:ascii="Arial" w:hAnsi="Arial" w:cs="Arial"/>
                <w:color w:val="222222"/>
                <w:sz w:val="18"/>
                <w:szCs w:val="18"/>
                <w:lang w:val="en-GB"/>
              </w:rPr>
              <w:t xml:space="preserve"> relevant certificates which relate to the above and are not </w:t>
            </w:r>
            <w:r w:rsidR="008E3483">
              <w:rPr>
                <w:rFonts w:ascii="Arial" w:hAnsi="Arial" w:cs="Arial"/>
                <w:color w:val="222222"/>
                <w:sz w:val="18"/>
                <w:szCs w:val="18"/>
                <w:lang w:val="en-GB"/>
              </w:rPr>
              <w:t>kept</w:t>
            </w:r>
            <w:r w:rsidR="008E3483" w:rsidRPr="006A1340">
              <w:rPr>
                <w:rFonts w:ascii="Arial" w:hAnsi="Arial" w:cs="Arial"/>
                <w:color w:val="222222"/>
                <w:sz w:val="18"/>
                <w:szCs w:val="18"/>
                <w:lang w:val="en-GB"/>
              </w:rPr>
              <w:t xml:space="preserve"> </w:t>
            </w:r>
            <w:r w:rsidRPr="006A1340">
              <w:rPr>
                <w:rFonts w:ascii="Arial" w:hAnsi="Arial" w:cs="Arial"/>
                <w:color w:val="222222"/>
                <w:sz w:val="18"/>
                <w:szCs w:val="18"/>
                <w:lang w:val="en-GB"/>
              </w:rPr>
              <w:t xml:space="preserve">in official records kept by state bodies, local authorities or </w:t>
            </w:r>
            <w:r w:rsidR="008E3483" w:rsidRPr="006A1340">
              <w:rPr>
                <w:rFonts w:ascii="Arial" w:hAnsi="Arial" w:cs="Arial"/>
                <w:color w:val="000000"/>
                <w:sz w:val="18"/>
                <w:szCs w:val="18"/>
                <w:lang w:val="en-GB"/>
              </w:rPr>
              <w:t>public service providers</w:t>
            </w:r>
            <w:r w:rsidRPr="006A1340">
              <w:rPr>
                <w:rFonts w:ascii="Arial" w:hAnsi="Arial" w:cs="Arial"/>
                <w:color w:val="222222"/>
                <w:sz w:val="18"/>
                <w:szCs w:val="18"/>
                <w:lang w:val="en-GB"/>
              </w:rPr>
              <w:t>.</w:t>
            </w:r>
          </w:p>
        </w:tc>
      </w:tr>
    </w:tbl>
    <w:p w14:paraId="0A72E5AD" w14:textId="77777777" w:rsidR="009969EA" w:rsidRPr="006A1340" w:rsidRDefault="009969EA" w:rsidP="009969EA">
      <w:pPr>
        <w:spacing w:before="225" w:after="225" w:line="240" w:lineRule="auto"/>
        <w:jc w:val="center"/>
        <w:rPr>
          <w:lang w:val="en-GB"/>
        </w:rPr>
      </w:pPr>
      <w:r w:rsidRPr="006A1340">
        <w:rPr>
          <w:rFonts w:ascii="Arial" w:hAnsi="Arial" w:cs="Arial"/>
          <w:b/>
          <w:bCs/>
          <w:color w:val="000000"/>
          <w:sz w:val="21"/>
          <w:szCs w:val="21"/>
          <w:lang w:val="en-GB"/>
        </w:rPr>
        <w:t>and</w:t>
      </w:r>
    </w:p>
    <w:p w14:paraId="74E1E687" w14:textId="77777777" w:rsidR="009969EA" w:rsidRPr="006A1340" w:rsidRDefault="009969EA" w:rsidP="009969EA">
      <w:pPr>
        <w:spacing w:before="225" w:after="225" w:line="240" w:lineRule="auto"/>
        <w:jc w:val="center"/>
        <w:rPr>
          <w:lang w:val="en-GB"/>
        </w:rPr>
      </w:pPr>
      <w:r w:rsidRPr="006A1340">
        <w:rPr>
          <w:rFonts w:ascii="Arial" w:hAnsi="Arial" w:cs="Arial"/>
          <w:b/>
          <w:bCs/>
          <w:color w:val="000000"/>
          <w:sz w:val="21"/>
          <w:szCs w:val="21"/>
          <w:lang w:val="en-GB"/>
        </w:rPr>
        <w:t>AUTHORIZATION</w:t>
      </w:r>
    </w:p>
    <w:p w14:paraId="1955C139" w14:textId="22070FAF" w:rsidR="009969EA" w:rsidRPr="006A1340" w:rsidRDefault="009969EA" w:rsidP="009969EA">
      <w:pPr>
        <w:spacing w:before="225" w:after="225" w:line="240" w:lineRule="auto"/>
        <w:jc w:val="both"/>
        <w:rPr>
          <w:lang w:val="en-GB"/>
        </w:rPr>
      </w:pPr>
      <w:r w:rsidRPr="006A1340">
        <w:rPr>
          <w:rFonts w:ascii="Arial" w:hAnsi="Arial" w:cs="Arial"/>
          <w:color w:val="000000"/>
          <w:sz w:val="18"/>
          <w:szCs w:val="18"/>
          <w:lang w:val="en-GB"/>
        </w:rPr>
        <w:t>T</w:t>
      </w:r>
      <w:r w:rsidRPr="006A1340">
        <w:rPr>
          <w:rFonts w:ascii="Arial" w:hAnsi="Arial" w:cs="Arial"/>
          <w:color w:val="222222"/>
          <w:sz w:val="18"/>
          <w:szCs w:val="18"/>
          <w:lang w:val="en-GB"/>
        </w:rPr>
        <w:t>he undersigned hereby authorize</w:t>
      </w:r>
      <w:r w:rsidR="000A7136">
        <w:rPr>
          <w:rFonts w:ascii="Arial" w:hAnsi="Arial" w:cs="Arial"/>
          <w:color w:val="222222"/>
          <w:sz w:val="18"/>
          <w:szCs w:val="18"/>
          <w:lang w:val="en-GB"/>
        </w:rPr>
        <w:t>s</w:t>
      </w:r>
      <w:r w:rsidRPr="006A1340">
        <w:rPr>
          <w:rFonts w:ascii="Arial" w:hAnsi="Arial" w:cs="Arial"/>
          <w:color w:val="222222"/>
          <w:sz w:val="18"/>
          <w:szCs w:val="18"/>
          <w:lang w:val="en-GB"/>
        </w:rPr>
        <w:t xml:space="preserve"> the </w:t>
      </w:r>
      <w:r w:rsidR="00CA1005">
        <w:rPr>
          <w:rFonts w:ascii="Arial" w:hAnsi="Arial" w:cs="Arial"/>
          <w:color w:val="000000"/>
          <w:sz w:val="18"/>
          <w:szCs w:val="18"/>
          <w:lang w:val="en-GB"/>
        </w:rPr>
        <w:t xml:space="preserve">Contracting Authority </w:t>
      </w:r>
      <w:r w:rsidRPr="006A1340">
        <w:rPr>
          <w:rFonts w:ascii="Arial" w:eastAsia="Times New Roman" w:hAnsi="Arial" w:cs="Arial"/>
          <w:color w:val="222222"/>
          <w:sz w:val="18"/>
          <w:szCs w:val="18"/>
          <w:lang w:val="en-GB" w:eastAsia="sl-SI"/>
        </w:rPr>
        <w:t>Innorenew CoE Renewable materials and healthy environments research and innovation centre of excellence</w:t>
      </w:r>
      <w:r w:rsidRPr="006A1340">
        <w:rPr>
          <w:rFonts w:ascii="Arial" w:hAnsi="Arial" w:cs="Arial"/>
          <w:color w:val="000000"/>
          <w:sz w:val="18"/>
          <w:szCs w:val="18"/>
          <w:lang w:val="en-GB"/>
        </w:rPr>
        <w:t>, Livade 6, 6310 Izola - Isola</w:t>
      </w:r>
      <w:r w:rsidRPr="006A1340">
        <w:rPr>
          <w:rFonts w:ascii="Arial" w:hAnsi="Arial" w:cs="Arial"/>
          <w:color w:val="222222"/>
          <w:sz w:val="18"/>
          <w:szCs w:val="18"/>
          <w:lang w:val="en-GB"/>
        </w:rPr>
        <w:t>, Slovenia, for the purpose of verifying compliance with the conditions in the procurement process to obtain a certificate from the criminal records from the Ministry of Justice.</w:t>
      </w:r>
    </w:p>
    <w:p w14:paraId="09E2598A" w14:textId="77777777" w:rsidR="009969EA" w:rsidRPr="006A1340" w:rsidRDefault="009969EA" w:rsidP="009969EA">
      <w:pPr>
        <w:spacing w:before="225" w:after="225" w:line="240" w:lineRule="auto"/>
        <w:jc w:val="both"/>
        <w:rPr>
          <w:lang w:val="en-GB"/>
        </w:rPr>
      </w:pPr>
      <w:r w:rsidRPr="006A1340">
        <w:rPr>
          <w:rFonts w:ascii="Arial" w:hAnsi="Arial" w:cs="Arial"/>
          <w:color w:val="000000"/>
          <w:sz w:val="18"/>
          <w:szCs w:val="18"/>
          <w:lang w:val="en-GB"/>
        </w:rPr>
        <w:t>My personal data are as follows:</w:t>
      </w:r>
    </w:p>
    <w:tbl>
      <w:tblPr>
        <w:tblStyle w:val="NormalTablePHPDOCX"/>
        <w:tblW w:w="5000" w:type="pct"/>
        <w:tblInd w:w="108" w:type="dxa"/>
        <w:tblLook w:val="04A0" w:firstRow="1" w:lastRow="0" w:firstColumn="1" w:lastColumn="0" w:noHBand="0" w:noVBand="1"/>
      </w:tblPr>
      <w:tblGrid>
        <w:gridCol w:w="2717"/>
        <w:gridCol w:w="6341"/>
      </w:tblGrid>
      <w:tr w:rsidR="009969EA" w:rsidRPr="006A1340" w14:paraId="7203D70E" w14:textId="77777777" w:rsidTr="00332D8A">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91AE97" w14:textId="77777777" w:rsidR="009969EA" w:rsidRPr="006A1340" w:rsidRDefault="009969EA" w:rsidP="00332D8A">
            <w:pPr>
              <w:jc w:val="right"/>
              <w:rPr>
                <w:lang w:val="en-GB"/>
              </w:rPr>
            </w:pPr>
            <w:r w:rsidRPr="006A1340">
              <w:rPr>
                <w:rFonts w:ascii="Arial" w:hAnsi="Arial" w:cs="Arial"/>
                <w:color w:val="000000"/>
                <w:position w:val="-2"/>
                <w:sz w:val="18"/>
                <w:szCs w:val="18"/>
                <w:lang w:val="en-GB"/>
              </w:rPr>
              <w:t>Name and surname: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E3BE2F" w14:textId="77777777" w:rsidR="009969EA" w:rsidRPr="006A1340" w:rsidRDefault="009969EA" w:rsidP="00332D8A">
            <w:pPr>
              <w:rPr>
                <w:lang w:val="en-GB"/>
              </w:rPr>
            </w:pPr>
            <w:r w:rsidRPr="006A1340">
              <w:rPr>
                <w:rFonts w:ascii="Arial" w:hAnsi="Arial" w:cs="Arial"/>
                <w:color w:val="000000"/>
                <w:position w:val="-2"/>
                <w:sz w:val="18"/>
                <w:szCs w:val="18"/>
                <w:lang w:val="en-GB"/>
              </w:rPr>
              <w:t> </w:t>
            </w:r>
          </w:p>
        </w:tc>
      </w:tr>
      <w:tr w:rsidR="009969EA" w:rsidRPr="006A1340" w14:paraId="4CA97C4F" w14:textId="77777777" w:rsidTr="00332D8A">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5E26F4" w14:textId="4D0CEA57" w:rsidR="009969EA" w:rsidRPr="006A1340" w:rsidRDefault="009969EA" w:rsidP="00332D8A">
            <w:pPr>
              <w:jc w:val="right"/>
              <w:rPr>
                <w:lang w:val="en-GB"/>
              </w:rPr>
            </w:pPr>
            <w:r w:rsidRPr="006A1340">
              <w:rPr>
                <w:rStyle w:val="shorttext"/>
                <w:rFonts w:ascii="Arial" w:hAnsi="Arial" w:cs="Arial"/>
                <w:color w:val="222222"/>
                <w:sz w:val="18"/>
                <w:szCs w:val="18"/>
                <w:lang w:val="en-GB"/>
              </w:rPr>
              <w:t xml:space="preserve">The function in </w:t>
            </w:r>
            <w:r w:rsidR="000A7136">
              <w:rPr>
                <w:rStyle w:val="shorttext"/>
                <w:rFonts w:ascii="Arial" w:hAnsi="Arial" w:cs="Arial"/>
                <w:color w:val="222222"/>
                <w:sz w:val="18"/>
                <w:szCs w:val="18"/>
                <w:lang w:val="en-GB"/>
              </w:rPr>
              <w:t>the firm</w:t>
            </w:r>
            <w:r w:rsidRPr="006A1340">
              <w:rPr>
                <w:rFonts w:ascii="Arial" w:hAnsi="Arial" w:cs="Arial"/>
                <w:color w:val="000000"/>
                <w:position w:val="-2"/>
                <w:sz w:val="18"/>
                <w:szCs w:val="18"/>
                <w:lang w:val="en-GB"/>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0923A6" w14:textId="77777777" w:rsidR="009969EA" w:rsidRPr="006A1340" w:rsidRDefault="009969EA" w:rsidP="00332D8A">
            <w:pPr>
              <w:rPr>
                <w:lang w:val="en-GB"/>
              </w:rPr>
            </w:pPr>
            <w:r w:rsidRPr="006A1340">
              <w:rPr>
                <w:rFonts w:ascii="Arial" w:hAnsi="Arial" w:cs="Arial"/>
                <w:color w:val="000000"/>
                <w:position w:val="-2"/>
                <w:sz w:val="18"/>
                <w:szCs w:val="18"/>
                <w:lang w:val="en-GB"/>
              </w:rPr>
              <w:t> </w:t>
            </w:r>
          </w:p>
        </w:tc>
      </w:tr>
      <w:tr w:rsidR="009969EA" w:rsidRPr="006A1340" w14:paraId="1ECB078A" w14:textId="77777777" w:rsidTr="00332D8A">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12B6D9" w14:textId="77777777" w:rsidR="009969EA" w:rsidRPr="006A1340" w:rsidRDefault="009969EA" w:rsidP="00332D8A">
            <w:pPr>
              <w:jc w:val="right"/>
              <w:rPr>
                <w:lang w:val="en-GB"/>
              </w:rPr>
            </w:pPr>
            <w:r w:rsidRPr="006A1340">
              <w:rPr>
                <w:rStyle w:val="shorttext"/>
                <w:rFonts w:ascii="Arial" w:hAnsi="Arial" w:cs="Arial"/>
                <w:color w:val="222222"/>
                <w:sz w:val="18"/>
                <w:szCs w:val="18"/>
                <w:lang w:val="en-GB"/>
              </w:rPr>
              <w:t>Personal identification number</w:t>
            </w:r>
            <w:r w:rsidRPr="006A1340">
              <w:rPr>
                <w:rFonts w:ascii="Arial" w:hAnsi="Arial" w:cs="Arial"/>
                <w:color w:val="000000"/>
                <w:position w:val="-2"/>
                <w:sz w:val="18"/>
                <w:szCs w:val="18"/>
                <w:lang w:val="en-GB"/>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FD55A1" w14:textId="77777777" w:rsidR="009969EA" w:rsidRPr="006A1340" w:rsidRDefault="009969EA" w:rsidP="00332D8A">
            <w:pPr>
              <w:rPr>
                <w:lang w:val="en-GB"/>
              </w:rPr>
            </w:pPr>
            <w:r w:rsidRPr="006A1340">
              <w:rPr>
                <w:rFonts w:ascii="Arial" w:hAnsi="Arial" w:cs="Arial"/>
                <w:color w:val="000000"/>
                <w:position w:val="-2"/>
                <w:sz w:val="18"/>
                <w:szCs w:val="18"/>
                <w:lang w:val="en-GB"/>
              </w:rPr>
              <w:t> </w:t>
            </w:r>
          </w:p>
        </w:tc>
      </w:tr>
      <w:tr w:rsidR="009969EA" w:rsidRPr="006A1340" w14:paraId="29E065C4" w14:textId="77777777" w:rsidTr="00332D8A">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ECEAF5" w14:textId="77777777" w:rsidR="009969EA" w:rsidRPr="006A1340" w:rsidRDefault="009969EA" w:rsidP="00332D8A">
            <w:pPr>
              <w:jc w:val="right"/>
              <w:rPr>
                <w:lang w:val="en-GB"/>
              </w:rPr>
            </w:pPr>
            <w:r w:rsidRPr="006A1340">
              <w:rPr>
                <w:rStyle w:val="shorttext"/>
                <w:rFonts w:ascii="Arial" w:hAnsi="Arial" w:cs="Arial"/>
                <w:color w:val="222222"/>
                <w:sz w:val="18"/>
                <w:szCs w:val="18"/>
                <w:lang w:val="en-GB"/>
              </w:rPr>
              <w:t>Place and country of birth</w:t>
            </w:r>
            <w:r w:rsidRPr="006A1340">
              <w:rPr>
                <w:rFonts w:ascii="Arial" w:hAnsi="Arial" w:cs="Arial"/>
                <w:color w:val="000000"/>
                <w:position w:val="-2"/>
                <w:sz w:val="18"/>
                <w:szCs w:val="18"/>
                <w:lang w:val="en-GB"/>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FEB131" w14:textId="77777777" w:rsidR="009969EA" w:rsidRPr="006A1340" w:rsidRDefault="009969EA" w:rsidP="00332D8A">
            <w:pPr>
              <w:rPr>
                <w:lang w:val="en-GB"/>
              </w:rPr>
            </w:pPr>
            <w:r w:rsidRPr="006A1340">
              <w:rPr>
                <w:rFonts w:ascii="Arial" w:hAnsi="Arial" w:cs="Arial"/>
                <w:color w:val="000000"/>
                <w:position w:val="-2"/>
                <w:sz w:val="18"/>
                <w:szCs w:val="18"/>
                <w:lang w:val="en-GB"/>
              </w:rPr>
              <w:t> </w:t>
            </w:r>
          </w:p>
        </w:tc>
      </w:tr>
      <w:tr w:rsidR="009969EA" w:rsidRPr="006A1340" w14:paraId="54B3D17C" w14:textId="77777777" w:rsidTr="00332D8A">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ACD630" w14:textId="77777777" w:rsidR="009969EA" w:rsidRPr="006A1340" w:rsidRDefault="009969EA" w:rsidP="00332D8A">
            <w:pPr>
              <w:jc w:val="right"/>
              <w:rPr>
                <w:lang w:val="en-GB"/>
              </w:rPr>
            </w:pPr>
            <w:r w:rsidRPr="006A1340">
              <w:rPr>
                <w:rStyle w:val="shorttext"/>
                <w:rFonts w:ascii="Arial" w:hAnsi="Arial" w:cs="Arial"/>
                <w:color w:val="222222"/>
                <w:sz w:val="18"/>
                <w:szCs w:val="18"/>
                <w:lang w:val="en-GB"/>
              </w:rPr>
              <w:t>Address of residence</w:t>
            </w:r>
            <w:r w:rsidRPr="006A1340">
              <w:rPr>
                <w:rFonts w:ascii="Arial" w:hAnsi="Arial" w:cs="Arial"/>
                <w:color w:val="000000"/>
                <w:position w:val="-2"/>
                <w:sz w:val="18"/>
                <w:szCs w:val="18"/>
                <w:lang w:val="en-GB"/>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A1BBF1" w14:textId="77777777" w:rsidR="009969EA" w:rsidRPr="006A1340" w:rsidRDefault="009969EA" w:rsidP="00332D8A">
            <w:pPr>
              <w:rPr>
                <w:lang w:val="en-GB"/>
              </w:rPr>
            </w:pPr>
            <w:r w:rsidRPr="006A1340">
              <w:rPr>
                <w:rFonts w:ascii="Arial" w:hAnsi="Arial" w:cs="Arial"/>
                <w:color w:val="000000"/>
                <w:position w:val="-2"/>
                <w:sz w:val="18"/>
                <w:szCs w:val="18"/>
                <w:lang w:val="en-GB"/>
              </w:rPr>
              <w:t> </w:t>
            </w:r>
          </w:p>
        </w:tc>
      </w:tr>
      <w:tr w:rsidR="009969EA" w:rsidRPr="006A1340" w14:paraId="05EF72FC" w14:textId="77777777" w:rsidTr="00332D8A">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786016" w14:textId="77777777" w:rsidR="009969EA" w:rsidRPr="006A1340" w:rsidRDefault="009969EA" w:rsidP="00332D8A">
            <w:pPr>
              <w:jc w:val="right"/>
              <w:rPr>
                <w:lang w:val="en-GB"/>
              </w:rPr>
            </w:pPr>
            <w:r w:rsidRPr="006A1340">
              <w:rPr>
                <w:rStyle w:val="shorttext"/>
                <w:rFonts w:ascii="Arial" w:hAnsi="Arial" w:cs="Arial"/>
                <w:color w:val="222222"/>
                <w:sz w:val="18"/>
                <w:szCs w:val="18"/>
                <w:lang w:val="en-GB"/>
              </w:rPr>
              <w:t>Temporary residence address</w:t>
            </w:r>
            <w:r w:rsidRPr="006A1340">
              <w:rPr>
                <w:rFonts w:ascii="Arial" w:hAnsi="Arial" w:cs="Arial"/>
                <w:color w:val="000000"/>
                <w:position w:val="-2"/>
                <w:sz w:val="18"/>
                <w:szCs w:val="18"/>
                <w:lang w:val="en-GB"/>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0ADDE5" w14:textId="77777777" w:rsidR="009969EA" w:rsidRPr="006A1340" w:rsidRDefault="009969EA" w:rsidP="00332D8A">
            <w:pPr>
              <w:rPr>
                <w:lang w:val="en-GB"/>
              </w:rPr>
            </w:pPr>
            <w:r w:rsidRPr="006A1340">
              <w:rPr>
                <w:rFonts w:ascii="Arial" w:hAnsi="Arial" w:cs="Arial"/>
                <w:color w:val="000000"/>
                <w:position w:val="-2"/>
                <w:sz w:val="18"/>
                <w:szCs w:val="18"/>
                <w:lang w:val="en-GB"/>
              </w:rPr>
              <w:t> </w:t>
            </w:r>
          </w:p>
        </w:tc>
      </w:tr>
      <w:tr w:rsidR="009969EA" w:rsidRPr="006A1340" w14:paraId="5AEC5CEB" w14:textId="77777777" w:rsidTr="00332D8A">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1AEA63" w14:textId="77777777" w:rsidR="009969EA" w:rsidRPr="006A1340" w:rsidRDefault="009969EA" w:rsidP="00332D8A">
            <w:pPr>
              <w:jc w:val="right"/>
              <w:rPr>
                <w:lang w:val="en-GB"/>
              </w:rPr>
            </w:pPr>
            <w:r w:rsidRPr="006A1340">
              <w:rPr>
                <w:rFonts w:ascii="Arial" w:hAnsi="Arial" w:cs="Arial"/>
                <w:color w:val="000000"/>
                <w:position w:val="-2"/>
                <w:sz w:val="18"/>
                <w:szCs w:val="18"/>
                <w:lang w:val="en-GB"/>
              </w:rPr>
              <w:t>Nationality:</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9EC4AF" w14:textId="77777777" w:rsidR="009969EA" w:rsidRPr="006A1340" w:rsidRDefault="009969EA" w:rsidP="00332D8A">
            <w:pPr>
              <w:rPr>
                <w:lang w:val="en-GB"/>
              </w:rPr>
            </w:pPr>
            <w:r w:rsidRPr="006A1340">
              <w:rPr>
                <w:rFonts w:ascii="Arial" w:hAnsi="Arial" w:cs="Arial"/>
                <w:color w:val="000000"/>
                <w:position w:val="-2"/>
                <w:sz w:val="18"/>
                <w:szCs w:val="18"/>
                <w:lang w:val="en-GB"/>
              </w:rPr>
              <w:t> </w:t>
            </w:r>
          </w:p>
        </w:tc>
      </w:tr>
      <w:tr w:rsidR="009969EA" w:rsidRPr="006A1340" w14:paraId="180E2EA6" w14:textId="77777777" w:rsidTr="00332D8A">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B57A37" w14:textId="77777777" w:rsidR="009969EA" w:rsidRPr="006A1340" w:rsidRDefault="009969EA" w:rsidP="00332D8A">
            <w:pPr>
              <w:jc w:val="right"/>
              <w:rPr>
                <w:lang w:val="en-GB"/>
              </w:rPr>
            </w:pPr>
            <w:r w:rsidRPr="006A1340">
              <w:rPr>
                <w:rFonts w:ascii="Arial" w:hAnsi="Arial" w:cs="Arial"/>
                <w:color w:val="000000"/>
                <w:position w:val="-2"/>
                <w:sz w:val="18"/>
                <w:szCs w:val="18"/>
                <w:lang w:val="en-GB"/>
              </w:rPr>
              <w:t>My previous surname: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1E5777" w14:textId="77777777" w:rsidR="009969EA" w:rsidRPr="006A1340" w:rsidRDefault="009969EA" w:rsidP="00332D8A">
            <w:pPr>
              <w:rPr>
                <w:lang w:val="en-GB"/>
              </w:rPr>
            </w:pPr>
            <w:r w:rsidRPr="006A1340">
              <w:rPr>
                <w:rFonts w:ascii="Arial" w:hAnsi="Arial" w:cs="Arial"/>
                <w:color w:val="000000"/>
                <w:position w:val="-2"/>
                <w:sz w:val="18"/>
                <w:szCs w:val="18"/>
                <w:lang w:val="en-GB"/>
              </w:rPr>
              <w:t> </w:t>
            </w:r>
          </w:p>
        </w:tc>
      </w:tr>
    </w:tbl>
    <w:p w14:paraId="7320558B" w14:textId="77777777" w:rsidR="009969EA" w:rsidRPr="006A1340" w:rsidRDefault="009969EA" w:rsidP="009969EA">
      <w:pPr>
        <w:spacing w:before="225" w:after="225" w:line="240" w:lineRule="auto"/>
        <w:jc w:val="both"/>
        <w:rPr>
          <w:lang w:val="en-GB"/>
        </w:rPr>
      </w:pPr>
      <w:r w:rsidRPr="006A1340">
        <w:rPr>
          <w:rFonts w:ascii="Arial" w:hAnsi="Arial" w:cs="Arial"/>
          <w:color w:val="000000"/>
          <w:sz w:val="18"/>
          <w:szCs w:val="18"/>
          <w:lang w:val="en-GB"/>
        </w:rPr>
        <w:t> </w:t>
      </w:r>
    </w:p>
    <w:tbl>
      <w:tblPr>
        <w:tblStyle w:val="NormalTablePHPDOCX"/>
        <w:tblW w:w="5000" w:type="pct"/>
        <w:tblInd w:w="108" w:type="dxa"/>
        <w:tblLook w:val="04A0" w:firstRow="1" w:lastRow="0" w:firstColumn="1" w:lastColumn="0" w:noHBand="0" w:noVBand="1"/>
      </w:tblPr>
      <w:tblGrid>
        <w:gridCol w:w="4535"/>
        <w:gridCol w:w="4535"/>
      </w:tblGrid>
      <w:tr w:rsidR="009969EA" w:rsidRPr="006A1340" w14:paraId="051AFC37" w14:textId="77777777" w:rsidTr="00332D8A">
        <w:tc>
          <w:tcPr>
            <w:tcW w:w="2500" w:type="pct"/>
            <w:tcMar>
              <w:top w:w="75" w:type="dxa"/>
              <w:bottom w:w="75" w:type="dxa"/>
            </w:tcMar>
            <w:vAlign w:val="center"/>
          </w:tcPr>
          <w:p w14:paraId="3A7E9B06" w14:textId="77777777" w:rsidR="009969EA" w:rsidRPr="006A1340" w:rsidRDefault="009969EA" w:rsidP="00332D8A">
            <w:pPr>
              <w:rPr>
                <w:lang w:val="en-GB"/>
              </w:rPr>
            </w:pPr>
            <w:r w:rsidRPr="006A1340">
              <w:rPr>
                <w:rFonts w:ascii="Arial" w:hAnsi="Arial" w:cs="Arial"/>
                <w:color w:val="000000"/>
                <w:position w:val="-2"/>
                <w:sz w:val="18"/>
                <w:szCs w:val="18"/>
                <w:lang w:val="en-GB"/>
              </w:rPr>
              <w:t>Place and date:</w:t>
            </w:r>
          </w:p>
        </w:tc>
        <w:tc>
          <w:tcPr>
            <w:tcW w:w="0" w:type="auto"/>
            <w:tcMar>
              <w:top w:w="75" w:type="dxa"/>
              <w:bottom w:w="75" w:type="dxa"/>
            </w:tcMar>
            <w:vAlign w:val="center"/>
          </w:tcPr>
          <w:p w14:paraId="260E13D1" w14:textId="0386D963" w:rsidR="009969EA" w:rsidRPr="006A1340" w:rsidRDefault="009969EA" w:rsidP="00332D8A">
            <w:pPr>
              <w:rPr>
                <w:lang w:val="en-GB"/>
              </w:rPr>
            </w:pPr>
            <w:r w:rsidRPr="006A1340">
              <w:rPr>
                <w:rFonts w:ascii="Arial" w:hAnsi="Arial" w:cs="Arial"/>
                <w:color w:val="000000"/>
                <w:position w:val="-2"/>
                <w:sz w:val="18"/>
                <w:szCs w:val="18"/>
                <w:lang w:val="en-GB"/>
              </w:rPr>
              <w:t>Name and surname: _____________________</w:t>
            </w:r>
          </w:p>
        </w:tc>
      </w:tr>
      <w:tr w:rsidR="009969EA" w:rsidRPr="006A1340" w14:paraId="7F5E42A5" w14:textId="77777777" w:rsidTr="00332D8A">
        <w:tc>
          <w:tcPr>
            <w:tcW w:w="2500" w:type="pct"/>
            <w:tcMar>
              <w:top w:w="75" w:type="dxa"/>
              <w:bottom w:w="75" w:type="dxa"/>
            </w:tcMar>
            <w:vAlign w:val="center"/>
          </w:tcPr>
          <w:p w14:paraId="774A81CD" w14:textId="77777777" w:rsidR="009969EA" w:rsidRPr="006A1340" w:rsidRDefault="009969EA" w:rsidP="00332D8A">
            <w:pPr>
              <w:rPr>
                <w:lang w:val="en-GB"/>
              </w:rPr>
            </w:pPr>
            <w:r w:rsidRPr="006A1340">
              <w:rPr>
                <w:rFonts w:ascii="Arial" w:hAnsi="Arial" w:cs="Arial"/>
                <w:color w:val="000000"/>
                <w:position w:val="-2"/>
                <w:sz w:val="18"/>
                <w:szCs w:val="18"/>
                <w:lang w:val="en-GB"/>
              </w:rPr>
              <w:t> </w:t>
            </w:r>
          </w:p>
        </w:tc>
        <w:tc>
          <w:tcPr>
            <w:tcW w:w="0" w:type="auto"/>
            <w:tcMar>
              <w:top w:w="75" w:type="dxa"/>
              <w:bottom w:w="75" w:type="dxa"/>
            </w:tcMar>
            <w:vAlign w:val="center"/>
          </w:tcPr>
          <w:p w14:paraId="00627BAE" w14:textId="77777777" w:rsidR="009969EA" w:rsidRPr="006A1340" w:rsidRDefault="009969EA" w:rsidP="00332D8A">
            <w:pPr>
              <w:rPr>
                <w:lang w:val="en-GB"/>
              </w:rPr>
            </w:pPr>
          </w:p>
          <w:p w14:paraId="5D2F6C65" w14:textId="77777777" w:rsidR="009969EA" w:rsidRPr="006A1340" w:rsidRDefault="009969EA" w:rsidP="00332D8A">
            <w:pPr>
              <w:jc w:val="center"/>
              <w:rPr>
                <w:lang w:val="en-GB"/>
              </w:rPr>
            </w:pPr>
            <w:r w:rsidRPr="006A1340">
              <w:rPr>
                <w:rFonts w:ascii="Arial" w:hAnsi="Arial" w:cs="Arial"/>
                <w:color w:val="A9A9A9"/>
                <w:position w:val="-2"/>
                <w:sz w:val="18"/>
                <w:szCs w:val="18"/>
                <w:lang w:val="en-GB"/>
              </w:rPr>
              <w:t>(signature)</w:t>
            </w:r>
          </w:p>
        </w:tc>
      </w:tr>
    </w:tbl>
    <w:p w14:paraId="5E2FA801" w14:textId="77777777" w:rsidR="009969EA" w:rsidRPr="006A1340" w:rsidRDefault="009969EA" w:rsidP="009969EA">
      <w:pPr>
        <w:spacing w:before="225" w:after="225" w:line="240" w:lineRule="auto"/>
        <w:jc w:val="both"/>
        <w:rPr>
          <w:lang w:val="en-GB"/>
        </w:rPr>
      </w:pPr>
      <w:r w:rsidRPr="006A1340">
        <w:rPr>
          <w:rFonts w:ascii="Arial" w:hAnsi="Arial" w:cs="Arial"/>
          <w:color w:val="000000"/>
          <w:sz w:val="18"/>
          <w:szCs w:val="18"/>
          <w:lang w:val="en-GB"/>
        </w:rPr>
        <w:t> </w:t>
      </w:r>
    </w:p>
    <w:p w14:paraId="59572C82" w14:textId="674E4CE8" w:rsidR="009969EA" w:rsidRPr="006A1340" w:rsidRDefault="009969EA" w:rsidP="009969EA">
      <w:pPr>
        <w:spacing w:after="120" w:line="240" w:lineRule="auto"/>
        <w:jc w:val="both"/>
        <w:textAlignment w:val="top"/>
        <w:rPr>
          <w:rFonts w:ascii="Arial" w:hAnsi="Arial" w:cs="Arial"/>
          <w:b/>
          <w:bCs/>
          <w:i/>
          <w:iCs/>
          <w:color w:val="000000"/>
          <w:sz w:val="18"/>
          <w:szCs w:val="18"/>
          <w:u w:val="single"/>
          <w:lang w:val="en-GB"/>
        </w:rPr>
      </w:pPr>
      <w:r w:rsidRPr="006A1340">
        <w:rPr>
          <w:rFonts w:ascii="Arial" w:hAnsi="Arial" w:cs="Arial"/>
          <w:b/>
          <w:i/>
          <w:color w:val="222222"/>
          <w:sz w:val="18"/>
          <w:szCs w:val="18"/>
          <w:u w:val="single"/>
          <w:lang w:val="en-GB"/>
        </w:rPr>
        <w:lastRenderedPageBreak/>
        <w:t xml:space="preserve">Statement by the members of the authorities and representatives of the </w:t>
      </w:r>
      <w:r w:rsidR="000A7136">
        <w:rPr>
          <w:rFonts w:ascii="Arial" w:hAnsi="Arial" w:cs="Arial"/>
          <w:b/>
          <w:i/>
          <w:color w:val="222222"/>
          <w:sz w:val="18"/>
          <w:szCs w:val="18"/>
          <w:u w:val="single"/>
          <w:lang w:val="en-GB"/>
        </w:rPr>
        <w:t>firm</w:t>
      </w:r>
      <w:r w:rsidRPr="006A1340">
        <w:rPr>
          <w:rFonts w:ascii="Arial" w:hAnsi="Arial" w:cs="Arial"/>
          <w:b/>
          <w:i/>
          <w:color w:val="222222"/>
          <w:sz w:val="18"/>
          <w:szCs w:val="18"/>
          <w:u w:val="single"/>
          <w:lang w:val="en-GB"/>
        </w:rPr>
        <w:t xml:space="preserve"> and authorization to obtain information from criminal records must be signed personally by the person to whom the declaration refers. These statements cannot be signed through authorized persons</w:t>
      </w:r>
      <w:r w:rsidRPr="006A1340">
        <w:rPr>
          <w:rFonts w:ascii="Arial" w:hAnsi="Arial" w:cs="Arial"/>
          <w:color w:val="222222"/>
          <w:lang w:val="en-GB"/>
        </w:rPr>
        <w:t>.</w:t>
      </w:r>
    </w:p>
    <w:p w14:paraId="0053515F" w14:textId="77777777" w:rsidR="009969EA" w:rsidRPr="006A1340" w:rsidRDefault="009969EA" w:rsidP="009969EA">
      <w:pPr>
        <w:spacing w:after="120" w:line="240" w:lineRule="auto"/>
        <w:textAlignment w:val="top"/>
        <w:rPr>
          <w:rFonts w:ascii="Arial" w:eastAsia="Times New Roman" w:hAnsi="Arial" w:cs="Arial"/>
          <w:color w:val="777777"/>
          <w:sz w:val="20"/>
          <w:szCs w:val="20"/>
          <w:lang w:val="en-GB" w:eastAsia="sl-SI"/>
        </w:rPr>
      </w:pPr>
    </w:p>
    <w:p w14:paraId="376B07EE" w14:textId="77777777" w:rsidR="004F1422" w:rsidRPr="006A1340" w:rsidRDefault="004F1422" w:rsidP="004F1422">
      <w:pPr>
        <w:spacing w:before="225" w:after="225" w:line="240" w:lineRule="auto"/>
        <w:jc w:val="both"/>
        <w:rPr>
          <w:lang w:val="en-GB"/>
        </w:rPr>
        <w:sectPr w:rsidR="004F1422" w:rsidRPr="006A1340" w:rsidSect="004F1422">
          <w:footerReference w:type="default" r:id="rId13"/>
          <w:pgSz w:w="11906" w:h="16838"/>
          <w:pgMar w:top="1418" w:right="1418" w:bottom="1418" w:left="1418" w:header="567" w:footer="596" w:gutter="0"/>
          <w:cols w:space="708"/>
          <w:docGrid w:linePitch="360"/>
        </w:sectPr>
      </w:pPr>
    </w:p>
    <w:p w14:paraId="201BF4C7" w14:textId="77777777" w:rsidR="004F1422" w:rsidRPr="006A1340" w:rsidRDefault="004F1422" w:rsidP="004F1422">
      <w:pPr>
        <w:spacing w:after="0"/>
        <w:jc w:val="right"/>
        <w:rPr>
          <w:rFonts w:ascii="Arial" w:hAnsi="Arial" w:cs="Arial"/>
          <w:sz w:val="18"/>
          <w:szCs w:val="18"/>
          <w:lang w:val="en-GB"/>
        </w:rPr>
      </w:pPr>
    </w:p>
    <w:p w14:paraId="6B8A3C6C" w14:textId="5E9F1FE5" w:rsidR="004F1422" w:rsidRPr="006A1340" w:rsidRDefault="00662D8C" w:rsidP="004F1422">
      <w:pPr>
        <w:spacing w:after="0"/>
        <w:jc w:val="right"/>
        <w:rPr>
          <w:rFonts w:ascii="Arial" w:hAnsi="Arial" w:cs="Arial"/>
          <w:sz w:val="18"/>
          <w:szCs w:val="18"/>
          <w:lang w:val="en-GB"/>
        </w:rPr>
      </w:pPr>
      <w:r w:rsidRPr="006A1340">
        <w:rPr>
          <w:rFonts w:ascii="Arial" w:hAnsi="Arial" w:cs="Arial"/>
          <w:sz w:val="18"/>
          <w:szCs w:val="18"/>
          <w:lang w:val="en-GB"/>
        </w:rPr>
        <w:t>Form No</w:t>
      </w:r>
      <w:r w:rsidR="004F1422" w:rsidRPr="006A1340">
        <w:rPr>
          <w:rFonts w:ascii="Arial" w:hAnsi="Arial" w:cs="Arial"/>
          <w:sz w:val="18"/>
          <w:szCs w:val="18"/>
          <w:lang w:val="en-GB"/>
        </w:rPr>
        <w:t>: 5</w:t>
      </w:r>
    </w:p>
    <w:p w14:paraId="313CFC0A" w14:textId="2BA103A8" w:rsidR="004F1422" w:rsidRPr="006A1340" w:rsidRDefault="00D3047F" w:rsidP="004F1422">
      <w:pPr>
        <w:pStyle w:val="Naslov1"/>
        <w:pBdr>
          <w:top w:val="single" w:sz="36" w:space="0"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lang w:val="en-GB"/>
        </w:rPr>
      </w:pPr>
      <w:r w:rsidRPr="006A1340">
        <w:rPr>
          <w:rFonts w:ascii="Arial" w:hAnsi="Arial" w:cs="Arial"/>
          <w:color w:val="000000"/>
          <w:position w:val="-2"/>
          <w:szCs w:val="26"/>
          <w:lang w:val="en-GB"/>
        </w:rPr>
        <w:t>Statement of the appearance of subcontractors</w:t>
      </w:r>
    </w:p>
    <w:p w14:paraId="5D8CA982" w14:textId="15C6B856" w:rsidR="006A1340" w:rsidRPr="006A1340" w:rsidRDefault="006A1340" w:rsidP="006A1340">
      <w:pPr>
        <w:spacing w:before="225" w:after="225" w:line="240" w:lineRule="auto"/>
        <w:jc w:val="both"/>
        <w:rPr>
          <w:rFonts w:ascii="Arial" w:hAnsi="Arial" w:cs="Arial"/>
          <w:color w:val="000000"/>
          <w:sz w:val="18"/>
          <w:szCs w:val="18"/>
          <w:lang w:val="en-GB"/>
        </w:rPr>
      </w:pPr>
      <w:r w:rsidRPr="006A1340">
        <w:rPr>
          <w:rFonts w:ascii="Arial" w:hAnsi="Arial" w:cs="Arial"/>
          <w:color w:val="000000"/>
          <w:sz w:val="18"/>
          <w:szCs w:val="18"/>
          <w:lang w:val="en-GB"/>
        </w:rPr>
        <w:t>For the purpose of</w:t>
      </w:r>
      <w:r w:rsidR="000A7136">
        <w:rPr>
          <w:rFonts w:ascii="Arial" w:hAnsi="Arial" w:cs="Arial"/>
          <w:color w:val="000000"/>
          <w:sz w:val="18"/>
          <w:szCs w:val="18"/>
          <w:lang w:val="en-GB"/>
        </w:rPr>
        <w:t xml:space="preserve"> the</w:t>
      </w:r>
      <w:r w:rsidRPr="006A1340">
        <w:rPr>
          <w:rFonts w:ascii="Arial" w:hAnsi="Arial" w:cs="Arial"/>
          <w:color w:val="000000"/>
          <w:sz w:val="18"/>
          <w:szCs w:val="18"/>
          <w:lang w:val="en-GB"/>
        </w:rPr>
        <w:t xml:space="preserve"> implementation of »The Purchase of Equipment for the needs of Innorenew CoE Renewable materials and healthy environments research and innovation centre of excellence«,</w:t>
      </w:r>
    </w:p>
    <w:p w14:paraId="33EE2A25" w14:textId="77777777" w:rsidR="006A1340" w:rsidRPr="006A1340" w:rsidRDefault="006A1340" w:rsidP="006A1340">
      <w:pPr>
        <w:spacing w:before="225" w:after="225" w:line="240" w:lineRule="auto"/>
        <w:jc w:val="both"/>
        <w:rPr>
          <w:lang w:val="en-GB"/>
        </w:rPr>
      </w:pPr>
      <w:r w:rsidRPr="006A1340">
        <w:rPr>
          <w:rFonts w:ascii="Arial" w:hAnsi="Arial" w:cs="Arial"/>
          <w:i/>
          <w:iCs/>
          <w:color w:val="000000"/>
          <w:sz w:val="18"/>
          <w:szCs w:val="18"/>
          <w:lang w:val="en-GB"/>
        </w:rPr>
        <w:t>(title of tender)</w:t>
      </w:r>
    </w:p>
    <w:p w14:paraId="52D3A2EF" w14:textId="33DF0C5C" w:rsidR="006A1340" w:rsidRPr="006A1340" w:rsidRDefault="006A1340" w:rsidP="006A1340">
      <w:pPr>
        <w:spacing w:before="225" w:after="225" w:line="240" w:lineRule="auto"/>
        <w:jc w:val="both"/>
        <w:rPr>
          <w:rFonts w:ascii="Arial" w:hAnsi="Arial" w:cs="Arial"/>
          <w:color w:val="000000"/>
          <w:sz w:val="18"/>
          <w:szCs w:val="18"/>
          <w:lang w:val="en-GB"/>
        </w:rPr>
      </w:pPr>
      <w:r w:rsidRPr="006A1340">
        <w:rPr>
          <w:rFonts w:ascii="Arial" w:hAnsi="Arial" w:cs="Arial"/>
          <w:color w:val="000000"/>
          <w:sz w:val="18"/>
          <w:szCs w:val="18"/>
          <w:lang w:val="en-GB"/>
        </w:rPr>
        <w:t>States that (mark appropriate</w:t>
      </w:r>
      <w:r w:rsidR="000A7136">
        <w:rPr>
          <w:rFonts w:ascii="Arial" w:hAnsi="Arial" w:cs="Arial"/>
          <w:color w:val="000000"/>
          <w:sz w:val="18"/>
          <w:szCs w:val="18"/>
          <w:lang w:val="en-GB"/>
        </w:rPr>
        <w:t xml:space="preserve"> selection</w:t>
      </w:r>
      <w:r w:rsidRPr="006A1340">
        <w:rPr>
          <w:rFonts w:ascii="Arial" w:hAnsi="Arial" w:cs="Arial"/>
          <w:color w:val="000000"/>
          <w:sz w:val="18"/>
          <w:szCs w:val="18"/>
          <w:lang w:val="en-GB"/>
        </w:rPr>
        <w:t>):</w:t>
      </w:r>
    </w:p>
    <w:p w14:paraId="1C1E8E55" w14:textId="77777777" w:rsidR="006A1340" w:rsidRPr="006A1340" w:rsidRDefault="006A1340" w:rsidP="006A1340">
      <w:pPr>
        <w:spacing w:before="225" w:after="225" w:line="240" w:lineRule="auto"/>
        <w:jc w:val="both"/>
        <w:rPr>
          <w:rFonts w:ascii="Arial" w:hAnsi="Arial" w:cs="Arial"/>
          <w:b/>
          <w:bCs/>
          <w:color w:val="000000"/>
          <w:sz w:val="18"/>
          <w:szCs w:val="18"/>
          <w:lang w:val="en-GB"/>
        </w:rPr>
      </w:pPr>
      <w:r w:rsidRPr="006A1340">
        <w:rPr>
          <w:rFonts w:ascii="Arial" w:hAnsi="Arial" w:cs="Arial"/>
          <w:b/>
          <w:bCs/>
          <w:color w:val="000000"/>
          <w:sz w:val="18"/>
          <w:szCs w:val="18"/>
          <w:lang w:val="en-GB"/>
        </w:rPr>
        <w:t xml:space="preserve">[   ] </w:t>
      </w:r>
      <w:proofErr w:type="spellStart"/>
      <w:r w:rsidRPr="006A1340">
        <w:rPr>
          <w:rFonts w:ascii="Arial" w:hAnsi="Arial" w:cs="Arial"/>
          <w:b/>
          <w:bCs/>
          <w:color w:val="000000"/>
          <w:sz w:val="18"/>
          <w:szCs w:val="18"/>
          <w:lang w:val="en-GB"/>
        </w:rPr>
        <w:t>subontractors</w:t>
      </w:r>
      <w:proofErr w:type="spellEnd"/>
      <w:r w:rsidRPr="006A1340">
        <w:rPr>
          <w:rFonts w:ascii="Arial" w:hAnsi="Arial" w:cs="Arial"/>
          <w:b/>
          <w:bCs/>
          <w:color w:val="000000"/>
          <w:sz w:val="18"/>
          <w:szCs w:val="18"/>
          <w:lang w:val="en-GB"/>
        </w:rPr>
        <w:t xml:space="preserve"> will be used</w:t>
      </w:r>
    </w:p>
    <w:p w14:paraId="5B470EBF" w14:textId="77777777" w:rsidR="006A1340" w:rsidRPr="006A1340" w:rsidRDefault="006A1340" w:rsidP="006A1340">
      <w:pPr>
        <w:spacing w:before="225" w:after="225" w:line="240" w:lineRule="auto"/>
        <w:jc w:val="both"/>
        <w:rPr>
          <w:lang w:val="en-GB"/>
        </w:rPr>
      </w:pPr>
      <w:r w:rsidRPr="006A1340">
        <w:rPr>
          <w:rFonts w:ascii="Arial" w:hAnsi="Arial" w:cs="Arial"/>
          <w:b/>
          <w:bCs/>
          <w:color w:val="000000"/>
          <w:sz w:val="18"/>
          <w:szCs w:val="18"/>
          <w:lang w:val="en-GB"/>
        </w:rPr>
        <w:t>[   ] subcontractors will not be used:</w:t>
      </w: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033"/>
        <w:gridCol w:w="6397"/>
      </w:tblGrid>
      <w:tr w:rsidR="006A1340" w:rsidRPr="006A1340" w14:paraId="0DEB8A17" w14:textId="77777777" w:rsidTr="000D470D">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00D943F" w14:textId="42993783" w:rsidR="006A1340" w:rsidRPr="006A1340" w:rsidRDefault="000A7136" w:rsidP="000D470D">
            <w:pPr>
              <w:jc w:val="right"/>
              <w:rPr>
                <w:lang w:val="en-GB"/>
              </w:rPr>
            </w:pPr>
            <w:r w:rsidRPr="006A1340">
              <w:rPr>
                <w:rFonts w:ascii="Arial" w:hAnsi="Arial" w:cs="Arial"/>
                <w:b/>
                <w:bCs/>
                <w:color w:val="000000"/>
                <w:position w:val="-2"/>
                <w:sz w:val="18"/>
                <w:szCs w:val="18"/>
                <w:shd w:val="clear" w:color="auto" w:fill="D1D1D1"/>
                <w:lang w:val="en-GB"/>
              </w:rPr>
              <w:t>Subcontractor</w:t>
            </w:r>
            <w:r w:rsidR="006A1340" w:rsidRPr="006A1340">
              <w:rPr>
                <w:rFonts w:ascii="Arial" w:hAnsi="Arial" w:cs="Arial"/>
                <w:b/>
                <w:bCs/>
                <w:color w:val="000000"/>
                <w:position w:val="-2"/>
                <w:sz w:val="18"/>
                <w:szCs w:val="18"/>
                <w:shd w:val="clear" w:color="auto" w:fill="D1D1D1"/>
                <w:lang w:val="en-GB"/>
              </w:rPr>
              <w:t xml:space="preserve"> 1(name, address):</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3FD0D14" w14:textId="77777777" w:rsidR="006A1340" w:rsidRPr="006A1340" w:rsidRDefault="006A1340" w:rsidP="000D470D">
            <w:pPr>
              <w:rPr>
                <w:lang w:val="en-GB"/>
              </w:rPr>
            </w:pPr>
            <w:r w:rsidRPr="006A1340">
              <w:rPr>
                <w:rFonts w:ascii="Arial" w:hAnsi="Arial" w:cs="Arial"/>
                <w:color w:val="000000"/>
                <w:position w:val="-2"/>
                <w:sz w:val="18"/>
                <w:szCs w:val="18"/>
                <w:lang w:val="en-GB"/>
              </w:rPr>
              <w:t> </w:t>
            </w:r>
          </w:p>
        </w:tc>
      </w:tr>
      <w:tr w:rsidR="006A1340" w:rsidRPr="006A1340" w14:paraId="265A1503" w14:textId="77777777" w:rsidTr="000D470D">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01D5552" w14:textId="77777777" w:rsidR="006A1340" w:rsidRPr="006A1340" w:rsidRDefault="006A1340" w:rsidP="000D470D">
            <w:pPr>
              <w:jc w:val="right"/>
              <w:rPr>
                <w:lang w:val="en-GB"/>
              </w:rPr>
            </w:pPr>
            <w:r w:rsidRPr="006A1340">
              <w:rPr>
                <w:rFonts w:ascii="Arial" w:hAnsi="Arial" w:cs="Arial"/>
                <w:b/>
                <w:bCs/>
                <w:color w:val="000000"/>
                <w:position w:val="-2"/>
                <w:sz w:val="18"/>
                <w:szCs w:val="18"/>
                <w:shd w:val="clear" w:color="auto" w:fill="D1D1D1"/>
                <w:lang w:val="en-GB"/>
              </w:rPr>
              <w:t>TYPE OF SERVICE (subject, quantity):</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05EF0C6" w14:textId="0286030A" w:rsidR="006A1340" w:rsidRPr="006A1340" w:rsidRDefault="006A1340" w:rsidP="000D470D">
            <w:pPr>
              <w:spacing w:before="135" w:after="135"/>
              <w:jc w:val="both"/>
              <w:textAlignment w:val="center"/>
              <w:rPr>
                <w:rFonts w:ascii="Arial" w:hAnsi="Arial" w:cs="Arial"/>
                <w:color w:val="000000"/>
                <w:position w:val="-2"/>
                <w:sz w:val="18"/>
                <w:szCs w:val="18"/>
                <w:lang w:val="en-GB"/>
              </w:rPr>
            </w:pPr>
            <w:r w:rsidRPr="006A1340">
              <w:rPr>
                <w:rFonts w:ascii="Arial" w:hAnsi="Arial" w:cs="Arial"/>
                <w:color w:val="000000"/>
                <w:position w:val="-2"/>
                <w:sz w:val="18"/>
                <w:szCs w:val="18"/>
                <w:lang w:val="en-GB"/>
              </w:rPr>
              <w:t>Descriptio</w:t>
            </w:r>
            <w:r w:rsidR="000A7136">
              <w:rPr>
                <w:rFonts w:ascii="Arial" w:hAnsi="Arial" w:cs="Arial"/>
                <w:color w:val="000000"/>
                <w:position w:val="-2"/>
                <w:sz w:val="18"/>
                <w:szCs w:val="18"/>
                <w:lang w:val="en-GB"/>
              </w:rPr>
              <w:t>n</w:t>
            </w:r>
            <w:r w:rsidRPr="006A1340">
              <w:rPr>
                <w:rFonts w:ascii="Arial" w:hAnsi="Arial" w:cs="Arial"/>
                <w:color w:val="000000"/>
                <w:position w:val="-2"/>
                <w:sz w:val="18"/>
                <w:szCs w:val="18"/>
                <w:lang w:val="en-GB"/>
              </w:rPr>
              <w:t xml:space="preserve"> of services used:</w:t>
            </w:r>
          </w:p>
          <w:p w14:paraId="7547A86E" w14:textId="77777777" w:rsidR="006A1340" w:rsidRPr="006A1340" w:rsidRDefault="006A1340" w:rsidP="000D470D">
            <w:pPr>
              <w:spacing w:before="135" w:after="135"/>
              <w:jc w:val="both"/>
              <w:textAlignment w:val="center"/>
              <w:rPr>
                <w:rFonts w:ascii="Arial" w:hAnsi="Arial" w:cs="Arial"/>
                <w:color w:val="000000"/>
                <w:position w:val="-2"/>
                <w:sz w:val="18"/>
                <w:szCs w:val="18"/>
                <w:lang w:val="en-GB"/>
              </w:rPr>
            </w:pPr>
          </w:p>
          <w:p w14:paraId="59156F42" w14:textId="77777777" w:rsidR="006A1340" w:rsidRPr="006A1340" w:rsidRDefault="006A1340" w:rsidP="000D470D">
            <w:pPr>
              <w:spacing w:before="135" w:after="135"/>
              <w:jc w:val="both"/>
              <w:textAlignment w:val="center"/>
              <w:rPr>
                <w:rFonts w:ascii="Arial" w:hAnsi="Arial" w:cs="Arial"/>
                <w:color w:val="000000"/>
                <w:position w:val="-2"/>
                <w:sz w:val="18"/>
                <w:szCs w:val="18"/>
                <w:lang w:val="en-GB"/>
              </w:rPr>
            </w:pPr>
            <w:r w:rsidRPr="006A1340">
              <w:rPr>
                <w:rFonts w:ascii="Arial" w:hAnsi="Arial" w:cs="Arial"/>
                <w:color w:val="000000"/>
                <w:position w:val="-2"/>
                <w:sz w:val="18"/>
                <w:szCs w:val="18"/>
                <w:lang w:val="en-GB"/>
              </w:rPr>
              <w:t>Percentage of the final offer price, used by the subcontractor: ____</w:t>
            </w:r>
          </w:p>
        </w:tc>
      </w:tr>
      <w:tr w:rsidR="006A1340" w:rsidRPr="006A1340" w14:paraId="54076309" w14:textId="77777777" w:rsidTr="000D470D">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8E4EC5A" w14:textId="37AEBBAC" w:rsidR="006A1340" w:rsidRPr="006A1340" w:rsidRDefault="000A7136" w:rsidP="000D470D">
            <w:pPr>
              <w:jc w:val="right"/>
              <w:rPr>
                <w:lang w:val="en-GB"/>
              </w:rPr>
            </w:pPr>
            <w:r w:rsidRPr="006A1340">
              <w:rPr>
                <w:rFonts w:ascii="Arial" w:hAnsi="Arial" w:cs="Arial"/>
                <w:b/>
                <w:bCs/>
                <w:color w:val="000000"/>
                <w:position w:val="-2"/>
                <w:sz w:val="18"/>
                <w:szCs w:val="18"/>
                <w:shd w:val="clear" w:color="auto" w:fill="D1D1D1"/>
                <w:lang w:val="en-GB"/>
              </w:rPr>
              <w:t>Subcontractor</w:t>
            </w:r>
            <w:r w:rsidR="006A1340" w:rsidRPr="006A1340">
              <w:rPr>
                <w:rFonts w:ascii="Arial" w:hAnsi="Arial" w:cs="Arial"/>
                <w:b/>
                <w:bCs/>
                <w:color w:val="000000"/>
                <w:position w:val="-2"/>
                <w:sz w:val="18"/>
                <w:szCs w:val="18"/>
                <w:shd w:val="clear" w:color="auto" w:fill="D1D1D1"/>
                <w:lang w:val="en-GB"/>
              </w:rPr>
              <w:t xml:space="preserve"> </w:t>
            </w:r>
            <w:r>
              <w:rPr>
                <w:rFonts w:ascii="Arial" w:hAnsi="Arial" w:cs="Arial"/>
                <w:b/>
                <w:bCs/>
                <w:color w:val="000000"/>
                <w:position w:val="-2"/>
                <w:sz w:val="18"/>
                <w:szCs w:val="18"/>
                <w:shd w:val="clear" w:color="auto" w:fill="D1D1D1"/>
                <w:lang w:val="en-GB"/>
              </w:rPr>
              <w:t>2</w:t>
            </w:r>
            <w:r w:rsidRPr="006A1340">
              <w:rPr>
                <w:rFonts w:ascii="Arial" w:hAnsi="Arial" w:cs="Arial"/>
                <w:b/>
                <w:bCs/>
                <w:color w:val="000000"/>
                <w:position w:val="-2"/>
                <w:sz w:val="18"/>
                <w:szCs w:val="18"/>
                <w:shd w:val="clear" w:color="auto" w:fill="D1D1D1"/>
                <w:lang w:val="en-GB"/>
              </w:rPr>
              <w:t xml:space="preserve"> </w:t>
            </w:r>
            <w:r w:rsidR="006A1340" w:rsidRPr="006A1340">
              <w:rPr>
                <w:rFonts w:ascii="Arial" w:hAnsi="Arial" w:cs="Arial"/>
                <w:b/>
                <w:bCs/>
                <w:color w:val="000000"/>
                <w:position w:val="-2"/>
                <w:sz w:val="18"/>
                <w:szCs w:val="18"/>
                <w:shd w:val="clear" w:color="auto" w:fill="D1D1D1"/>
                <w:lang w:val="en-GB"/>
              </w:rPr>
              <w:t>(name, address):</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14C37DA" w14:textId="77777777" w:rsidR="006A1340" w:rsidRPr="006A1340" w:rsidRDefault="006A1340" w:rsidP="000D470D">
            <w:pPr>
              <w:rPr>
                <w:lang w:val="en-GB"/>
              </w:rPr>
            </w:pPr>
            <w:r w:rsidRPr="006A1340">
              <w:rPr>
                <w:rFonts w:ascii="Arial" w:hAnsi="Arial" w:cs="Arial"/>
                <w:color w:val="000000"/>
                <w:position w:val="-2"/>
                <w:sz w:val="18"/>
                <w:szCs w:val="18"/>
                <w:lang w:val="en-GB"/>
              </w:rPr>
              <w:t> </w:t>
            </w:r>
          </w:p>
        </w:tc>
      </w:tr>
      <w:tr w:rsidR="006A1340" w:rsidRPr="006A1340" w14:paraId="06DAF48C" w14:textId="77777777" w:rsidTr="000D470D">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A6F3CFE" w14:textId="77777777" w:rsidR="006A1340" w:rsidRPr="006A1340" w:rsidRDefault="006A1340" w:rsidP="000D470D">
            <w:pPr>
              <w:jc w:val="right"/>
              <w:rPr>
                <w:lang w:val="en-GB"/>
              </w:rPr>
            </w:pPr>
            <w:r w:rsidRPr="006A1340">
              <w:rPr>
                <w:rFonts w:ascii="Arial" w:hAnsi="Arial" w:cs="Arial"/>
                <w:b/>
                <w:bCs/>
                <w:color w:val="000000"/>
                <w:position w:val="-2"/>
                <w:sz w:val="18"/>
                <w:szCs w:val="18"/>
                <w:shd w:val="clear" w:color="auto" w:fill="D1D1D1"/>
                <w:lang w:val="en-GB"/>
              </w:rPr>
              <w:t>TYPE OF SERVICE (subject, quantity):</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883A541" w14:textId="2F754DDB" w:rsidR="006A1340" w:rsidRPr="006A1340" w:rsidRDefault="006A1340" w:rsidP="000D470D">
            <w:pPr>
              <w:spacing w:before="135" w:after="135"/>
              <w:jc w:val="both"/>
              <w:textAlignment w:val="center"/>
              <w:rPr>
                <w:rFonts w:ascii="Arial" w:hAnsi="Arial" w:cs="Arial"/>
                <w:color w:val="000000"/>
                <w:position w:val="-2"/>
                <w:sz w:val="18"/>
                <w:szCs w:val="18"/>
                <w:lang w:val="en-GB"/>
              </w:rPr>
            </w:pPr>
            <w:r w:rsidRPr="006A1340">
              <w:rPr>
                <w:rFonts w:ascii="Arial" w:hAnsi="Arial" w:cs="Arial"/>
                <w:color w:val="000000"/>
                <w:position w:val="-2"/>
                <w:sz w:val="18"/>
                <w:szCs w:val="18"/>
                <w:lang w:val="en-GB"/>
              </w:rPr>
              <w:t>Descriptio</w:t>
            </w:r>
            <w:r w:rsidR="000A7136">
              <w:rPr>
                <w:rFonts w:ascii="Arial" w:hAnsi="Arial" w:cs="Arial"/>
                <w:color w:val="000000"/>
                <w:position w:val="-2"/>
                <w:sz w:val="18"/>
                <w:szCs w:val="18"/>
                <w:lang w:val="en-GB"/>
              </w:rPr>
              <w:t>n</w:t>
            </w:r>
            <w:r w:rsidRPr="006A1340">
              <w:rPr>
                <w:rFonts w:ascii="Arial" w:hAnsi="Arial" w:cs="Arial"/>
                <w:color w:val="000000"/>
                <w:position w:val="-2"/>
                <w:sz w:val="18"/>
                <w:szCs w:val="18"/>
                <w:lang w:val="en-GB"/>
              </w:rPr>
              <w:t xml:space="preserve"> of services used:</w:t>
            </w:r>
          </w:p>
          <w:p w14:paraId="4D67854E" w14:textId="77777777" w:rsidR="006A1340" w:rsidRPr="006A1340" w:rsidRDefault="006A1340" w:rsidP="000D470D">
            <w:pPr>
              <w:spacing w:before="135" w:after="135"/>
              <w:jc w:val="both"/>
              <w:textAlignment w:val="center"/>
              <w:rPr>
                <w:rFonts w:ascii="Arial" w:hAnsi="Arial" w:cs="Arial"/>
                <w:color w:val="000000"/>
                <w:position w:val="-2"/>
                <w:sz w:val="18"/>
                <w:szCs w:val="18"/>
                <w:lang w:val="en-GB"/>
              </w:rPr>
            </w:pPr>
          </w:p>
          <w:p w14:paraId="1771E13F" w14:textId="77777777" w:rsidR="006A1340" w:rsidRPr="006A1340" w:rsidRDefault="006A1340" w:rsidP="000D470D">
            <w:pPr>
              <w:spacing w:before="135" w:after="135"/>
              <w:jc w:val="both"/>
              <w:textAlignment w:val="center"/>
              <w:rPr>
                <w:lang w:val="en-GB"/>
              </w:rPr>
            </w:pPr>
            <w:r w:rsidRPr="006A1340">
              <w:rPr>
                <w:rFonts w:ascii="Arial" w:hAnsi="Arial" w:cs="Arial"/>
                <w:color w:val="000000"/>
                <w:position w:val="-2"/>
                <w:sz w:val="18"/>
                <w:szCs w:val="18"/>
                <w:lang w:val="en-GB"/>
              </w:rPr>
              <w:t>Percentage of the final offer price, used by the subcontractor: ____</w:t>
            </w:r>
          </w:p>
        </w:tc>
      </w:tr>
    </w:tbl>
    <w:p w14:paraId="18E45D5A" w14:textId="71A010E0" w:rsidR="006A1340" w:rsidRPr="006A1340" w:rsidRDefault="006A1340" w:rsidP="006A1340">
      <w:pPr>
        <w:spacing w:before="225" w:after="225" w:line="240" w:lineRule="auto"/>
        <w:jc w:val="both"/>
        <w:rPr>
          <w:rFonts w:ascii="Arial" w:hAnsi="Arial" w:cs="Arial"/>
          <w:color w:val="000000"/>
          <w:sz w:val="18"/>
          <w:szCs w:val="18"/>
          <w:lang w:val="en-GB"/>
        </w:rPr>
      </w:pPr>
      <w:r w:rsidRPr="006A1340">
        <w:rPr>
          <w:rFonts w:ascii="Arial" w:hAnsi="Arial" w:cs="Arial"/>
          <w:color w:val="000000"/>
          <w:sz w:val="18"/>
          <w:szCs w:val="18"/>
          <w:lang w:val="en-GB"/>
        </w:rPr>
        <w:t xml:space="preserve">We state, that in case of a possible replacement or introduction of a new subcontractor, that is not stated in the tender's documentation, prior written consent from the </w:t>
      </w:r>
      <w:r w:rsidR="000A7136">
        <w:rPr>
          <w:rFonts w:ascii="Arial" w:hAnsi="Arial" w:cs="Arial"/>
          <w:color w:val="000000"/>
          <w:sz w:val="18"/>
          <w:szCs w:val="18"/>
          <w:lang w:val="en-GB"/>
        </w:rPr>
        <w:t>contract authority</w:t>
      </w:r>
      <w:r w:rsidR="000A7136" w:rsidRPr="006A1340">
        <w:rPr>
          <w:rFonts w:ascii="Arial" w:hAnsi="Arial" w:cs="Arial"/>
          <w:color w:val="000000"/>
          <w:sz w:val="18"/>
          <w:szCs w:val="18"/>
          <w:lang w:val="en-GB"/>
        </w:rPr>
        <w:t xml:space="preserve"> </w:t>
      </w:r>
      <w:r w:rsidRPr="006A1340">
        <w:rPr>
          <w:rFonts w:ascii="Arial" w:hAnsi="Arial" w:cs="Arial"/>
          <w:color w:val="000000"/>
          <w:sz w:val="18"/>
          <w:szCs w:val="18"/>
          <w:lang w:val="en-GB"/>
        </w:rPr>
        <w:t xml:space="preserve">will be obtained. We are aware that the </w:t>
      </w:r>
      <w:r w:rsidR="000A7136">
        <w:rPr>
          <w:rFonts w:ascii="Arial" w:hAnsi="Arial" w:cs="Arial"/>
          <w:color w:val="000000"/>
          <w:sz w:val="18"/>
          <w:szCs w:val="18"/>
          <w:lang w:val="en-GB"/>
        </w:rPr>
        <w:t>contract authority</w:t>
      </w:r>
      <w:r w:rsidR="000A7136" w:rsidRPr="006A1340">
        <w:rPr>
          <w:rFonts w:ascii="Arial" w:hAnsi="Arial" w:cs="Arial"/>
          <w:color w:val="000000"/>
          <w:sz w:val="18"/>
          <w:szCs w:val="18"/>
          <w:lang w:val="en-GB"/>
        </w:rPr>
        <w:t xml:space="preserve"> </w:t>
      </w:r>
      <w:r w:rsidRPr="006A1340">
        <w:rPr>
          <w:rFonts w:ascii="Arial" w:hAnsi="Arial" w:cs="Arial"/>
          <w:color w:val="000000"/>
          <w:sz w:val="18"/>
          <w:szCs w:val="18"/>
          <w:lang w:val="en-GB"/>
        </w:rPr>
        <w:t>has the right</w:t>
      </w:r>
      <w:r w:rsidR="00F60231" w:rsidRPr="00F60231">
        <w:rPr>
          <w:rFonts w:ascii="Arial" w:hAnsi="Arial" w:cs="Arial"/>
          <w:color w:val="000000"/>
          <w:sz w:val="18"/>
          <w:szCs w:val="18"/>
          <w:lang w:val="en-GB"/>
        </w:rPr>
        <w:t xml:space="preserve"> </w:t>
      </w:r>
      <w:r w:rsidR="00F60231" w:rsidRPr="006A1340">
        <w:rPr>
          <w:rFonts w:ascii="Arial" w:hAnsi="Arial" w:cs="Arial"/>
          <w:color w:val="000000"/>
          <w:sz w:val="18"/>
          <w:szCs w:val="18"/>
          <w:lang w:val="en-GB"/>
        </w:rPr>
        <w:t>to terminate the contract</w:t>
      </w:r>
      <w:r w:rsidRPr="006A1340">
        <w:rPr>
          <w:rFonts w:ascii="Arial" w:hAnsi="Arial" w:cs="Arial"/>
          <w:color w:val="000000"/>
          <w:sz w:val="18"/>
          <w:szCs w:val="18"/>
          <w:lang w:val="en-GB"/>
        </w:rPr>
        <w:t>, if the tender does not state all subcontractors,</w:t>
      </w:r>
      <w:r w:rsidR="00F60231">
        <w:rPr>
          <w:rFonts w:ascii="Arial" w:hAnsi="Arial" w:cs="Arial"/>
          <w:color w:val="000000"/>
          <w:sz w:val="18"/>
          <w:szCs w:val="18"/>
          <w:lang w:val="en-GB"/>
        </w:rPr>
        <w:t xml:space="preserve"> or</w:t>
      </w:r>
      <w:r w:rsidRPr="006A1340">
        <w:rPr>
          <w:rFonts w:ascii="Arial" w:hAnsi="Arial" w:cs="Arial"/>
          <w:color w:val="000000"/>
          <w:sz w:val="18"/>
          <w:szCs w:val="18"/>
          <w:lang w:val="en-GB"/>
        </w:rPr>
        <w:t xml:space="preserve"> if it is subsequently found that the tender is using subcontractors or using subcontractors not stated.  </w:t>
      </w:r>
    </w:p>
    <w:p w14:paraId="0BDE0BE8" w14:textId="77777777" w:rsidR="006A1340" w:rsidRPr="006A1340" w:rsidRDefault="006A1340" w:rsidP="006A1340">
      <w:pPr>
        <w:spacing w:before="225" w:after="225" w:line="240" w:lineRule="auto"/>
        <w:jc w:val="both"/>
        <w:rPr>
          <w:lang w:val="en-GB"/>
        </w:rPr>
      </w:pPr>
    </w:p>
    <w:tbl>
      <w:tblPr>
        <w:tblW w:w="8745" w:type="dxa"/>
        <w:tblInd w:w="108" w:type="dxa"/>
        <w:tblLook w:val="04A0" w:firstRow="1" w:lastRow="0" w:firstColumn="1" w:lastColumn="0" w:noHBand="0" w:noVBand="1"/>
      </w:tblPr>
      <w:tblGrid>
        <w:gridCol w:w="4080"/>
        <w:gridCol w:w="4665"/>
      </w:tblGrid>
      <w:tr w:rsidR="006A1340" w:rsidRPr="006A1340" w14:paraId="23F7CC27" w14:textId="77777777" w:rsidTr="000D470D">
        <w:tc>
          <w:tcPr>
            <w:tcW w:w="4080" w:type="dxa"/>
            <w:tcMar>
              <w:top w:w="135" w:type="dxa"/>
              <w:bottom w:w="135" w:type="dxa"/>
            </w:tcMar>
            <w:vAlign w:val="center"/>
          </w:tcPr>
          <w:p w14:paraId="607B7E53" w14:textId="77777777" w:rsidR="006A1340" w:rsidRPr="006A1340" w:rsidRDefault="006A1340" w:rsidP="000D470D">
            <w:pPr>
              <w:rPr>
                <w:lang w:val="en-GB"/>
              </w:rPr>
            </w:pPr>
            <w:r w:rsidRPr="006A1340">
              <w:rPr>
                <w:rFonts w:ascii="Arial" w:hAnsi="Arial" w:cs="Arial"/>
                <w:color w:val="000000"/>
                <w:position w:val="-2"/>
                <w:sz w:val="18"/>
                <w:szCs w:val="18"/>
                <w:lang w:val="en-GB"/>
              </w:rPr>
              <w:t>Place and date:</w:t>
            </w:r>
          </w:p>
        </w:tc>
        <w:tc>
          <w:tcPr>
            <w:tcW w:w="0" w:type="auto"/>
            <w:tcMar>
              <w:top w:w="135" w:type="dxa"/>
              <w:bottom w:w="135" w:type="dxa"/>
            </w:tcMar>
            <w:vAlign w:val="center"/>
          </w:tcPr>
          <w:p w14:paraId="7CAA1515" w14:textId="77777777" w:rsidR="006A1340" w:rsidRPr="006A1340" w:rsidRDefault="006A1340" w:rsidP="000D470D">
            <w:pPr>
              <w:rPr>
                <w:lang w:val="en-GB"/>
              </w:rPr>
            </w:pPr>
            <w:r w:rsidRPr="006A1340">
              <w:rPr>
                <w:rFonts w:ascii="Arial" w:hAnsi="Arial" w:cs="Arial"/>
                <w:color w:val="000000"/>
                <w:position w:val="-2"/>
                <w:sz w:val="18"/>
                <w:szCs w:val="18"/>
                <w:lang w:val="en-GB"/>
              </w:rPr>
              <w:t>Name, Last name: _____________________</w:t>
            </w:r>
          </w:p>
        </w:tc>
      </w:tr>
      <w:tr w:rsidR="006A1340" w:rsidRPr="006A1340" w14:paraId="41A09817" w14:textId="77777777" w:rsidTr="000D470D">
        <w:tc>
          <w:tcPr>
            <w:tcW w:w="4080" w:type="dxa"/>
            <w:tcMar>
              <w:top w:w="135" w:type="dxa"/>
              <w:bottom w:w="135" w:type="dxa"/>
            </w:tcMar>
            <w:vAlign w:val="center"/>
          </w:tcPr>
          <w:p w14:paraId="745FC204" w14:textId="77777777" w:rsidR="006A1340" w:rsidRPr="006A1340" w:rsidRDefault="006A1340" w:rsidP="000D470D">
            <w:pPr>
              <w:rPr>
                <w:lang w:val="en-GB"/>
              </w:rPr>
            </w:pPr>
            <w:r w:rsidRPr="006A1340">
              <w:rPr>
                <w:rFonts w:ascii="Arial" w:hAnsi="Arial" w:cs="Arial"/>
                <w:color w:val="000000"/>
                <w:position w:val="-2"/>
                <w:sz w:val="18"/>
                <w:szCs w:val="18"/>
                <w:lang w:val="en-GB"/>
              </w:rPr>
              <w:t> </w:t>
            </w:r>
          </w:p>
        </w:tc>
        <w:tc>
          <w:tcPr>
            <w:tcW w:w="0" w:type="auto"/>
            <w:tcMar>
              <w:top w:w="135" w:type="dxa"/>
              <w:bottom w:w="135" w:type="dxa"/>
            </w:tcMar>
            <w:vAlign w:val="center"/>
          </w:tcPr>
          <w:p w14:paraId="18A30918" w14:textId="77777777" w:rsidR="006A1340" w:rsidRPr="006A1340" w:rsidRDefault="006A1340" w:rsidP="000D470D">
            <w:pPr>
              <w:jc w:val="center"/>
              <w:rPr>
                <w:lang w:val="en-GB"/>
              </w:rPr>
            </w:pPr>
            <w:r w:rsidRPr="006A1340">
              <w:rPr>
                <w:rFonts w:ascii="Arial" w:hAnsi="Arial" w:cs="Arial"/>
                <w:color w:val="A9A9A9"/>
                <w:position w:val="-2"/>
                <w:sz w:val="18"/>
                <w:szCs w:val="18"/>
                <w:lang w:val="en-GB"/>
              </w:rPr>
              <w:t>(stamp and signature)</w:t>
            </w:r>
          </w:p>
        </w:tc>
      </w:tr>
    </w:tbl>
    <w:p w14:paraId="44CF4ED6" w14:textId="77777777" w:rsidR="006A1340" w:rsidRPr="006A1340" w:rsidRDefault="006A1340" w:rsidP="006A1340">
      <w:pPr>
        <w:spacing w:before="225" w:after="225" w:line="240" w:lineRule="auto"/>
        <w:jc w:val="both"/>
        <w:rPr>
          <w:rFonts w:ascii="Arial" w:hAnsi="Arial" w:cs="Arial"/>
          <w:i/>
          <w:iCs/>
          <w:color w:val="000000"/>
          <w:sz w:val="18"/>
          <w:szCs w:val="18"/>
          <w:u w:val="single"/>
          <w:lang w:val="en-GB"/>
        </w:rPr>
      </w:pPr>
      <w:r w:rsidRPr="006A1340">
        <w:rPr>
          <w:rFonts w:ascii="Arial" w:hAnsi="Arial" w:cs="Arial"/>
          <w:i/>
          <w:iCs/>
          <w:color w:val="000000"/>
          <w:sz w:val="18"/>
          <w:szCs w:val="18"/>
          <w:u w:val="single"/>
          <w:lang w:val="en-GB"/>
        </w:rPr>
        <w:t xml:space="preserve">Note: In case the tender uses several subcontractors, the form should be </w:t>
      </w:r>
      <w:proofErr w:type="spellStart"/>
      <w:r w:rsidRPr="006A1340">
        <w:rPr>
          <w:rFonts w:ascii="Arial" w:hAnsi="Arial" w:cs="Arial"/>
          <w:i/>
          <w:iCs/>
          <w:color w:val="000000"/>
          <w:sz w:val="18"/>
          <w:szCs w:val="18"/>
          <w:u w:val="single"/>
          <w:lang w:val="en-GB"/>
        </w:rPr>
        <w:t>adequatly</w:t>
      </w:r>
      <w:proofErr w:type="spellEnd"/>
      <w:r w:rsidRPr="006A1340">
        <w:rPr>
          <w:rFonts w:ascii="Arial" w:hAnsi="Arial" w:cs="Arial"/>
          <w:i/>
          <w:iCs/>
          <w:color w:val="000000"/>
          <w:sz w:val="18"/>
          <w:szCs w:val="18"/>
          <w:u w:val="single"/>
          <w:lang w:val="en-GB"/>
        </w:rPr>
        <w:t xml:space="preserve"> extended.</w:t>
      </w:r>
    </w:p>
    <w:p w14:paraId="4361F43B" w14:textId="6B549B6D" w:rsidR="006A1340" w:rsidRPr="006A1340" w:rsidRDefault="006A1340" w:rsidP="006A1340">
      <w:pPr>
        <w:spacing w:before="225" w:after="225" w:line="240" w:lineRule="auto"/>
        <w:jc w:val="both"/>
        <w:rPr>
          <w:rFonts w:ascii="Arial" w:hAnsi="Arial" w:cs="Arial"/>
          <w:i/>
          <w:iCs/>
          <w:color w:val="000000"/>
          <w:sz w:val="18"/>
          <w:szCs w:val="18"/>
          <w:u w:val="single"/>
          <w:lang w:val="en-GB"/>
        </w:rPr>
      </w:pPr>
    </w:p>
    <w:p w14:paraId="3BBD69B1" w14:textId="1FE35C78" w:rsidR="004F1422" w:rsidRPr="006A1340" w:rsidRDefault="00662D8C" w:rsidP="006A1340">
      <w:pPr>
        <w:spacing w:after="0"/>
        <w:jc w:val="right"/>
        <w:rPr>
          <w:rFonts w:ascii="Arial" w:hAnsi="Arial" w:cs="Arial"/>
          <w:sz w:val="18"/>
          <w:szCs w:val="18"/>
          <w:lang w:val="en-GB"/>
        </w:rPr>
      </w:pPr>
      <w:r w:rsidRPr="006A1340">
        <w:rPr>
          <w:rFonts w:ascii="Arial" w:hAnsi="Arial" w:cs="Arial"/>
          <w:sz w:val="18"/>
          <w:szCs w:val="18"/>
          <w:lang w:val="en-GB"/>
        </w:rPr>
        <w:t>Form No</w:t>
      </w:r>
      <w:r w:rsidR="004F1422" w:rsidRPr="006A1340">
        <w:rPr>
          <w:rFonts w:ascii="Arial" w:hAnsi="Arial" w:cs="Arial"/>
          <w:sz w:val="18"/>
          <w:szCs w:val="18"/>
          <w:lang w:val="en-GB"/>
        </w:rPr>
        <w:t>: 6</w:t>
      </w:r>
    </w:p>
    <w:p w14:paraId="6C8C7853" w14:textId="6EF38C60" w:rsidR="004F1422" w:rsidRPr="006A1340" w:rsidRDefault="006A1340"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lang w:val="en-GB"/>
        </w:rPr>
      </w:pPr>
      <w:r w:rsidRPr="006A1340">
        <w:rPr>
          <w:rFonts w:ascii="Arial" w:hAnsi="Arial" w:cs="Arial"/>
          <w:color w:val="222222"/>
          <w:szCs w:val="26"/>
          <w:lang w:val="en-GB"/>
        </w:rPr>
        <w:lastRenderedPageBreak/>
        <w:t>Statement by the representatives of the subcontractor in relation to meeting the mandatory conditions</w:t>
      </w:r>
    </w:p>
    <w:p w14:paraId="446D86E0" w14:textId="52B8DF85" w:rsidR="006A1340" w:rsidRPr="006A1340" w:rsidRDefault="006A1340" w:rsidP="006A1340">
      <w:pPr>
        <w:spacing w:before="225" w:after="225" w:line="240" w:lineRule="auto"/>
        <w:jc w:val="both"/>
        <w:rPr>
          <w:rFonts w:ascii="Arial" w:hAnsi="Arial" w:cs="Arial"/>
          <w:color w:val="000000"/>
          <w:sz w:val="18"/>
          <w:szCs w:val="18"/>
          <w:lang w:val="en-GB"/>
        </w:rPr>
      </w:pPr>
      <w:r w:rsidRPr="006A1340">
        <w:rPr>
          <w:rFonts w:ascii="Arial" w:hAnsi="Arial" w:cs="Arial"/>
          <w:color w:val="000000"/>
          <w:sz w:val="18"/>
          <w:szCs w:val="18"/>
          <w:lang w:val="en-GB"/>
        </w:rPr>
        <w:t xml:space="preserve">Acknowledging criminal and material liability, we state that our Company, </w:t>
      </w:r>
      <w:r w:rsidRPr="006A1340">
        <w:rPr>
          <w:rFonts w:ascii="Arial" w:hAnsi="Arial" w:cs="Arial"/>
          <w:color w:val="000000"/>
          <w:sz w:val="18"/>
          <w:szCs w:val="18"/>
          <w:u w:val="single"/>
          <w:lang w:val="en-GB"/>
        </w:rPr>
        <w:t>______________</w:t>
      </w:r>
      <w:proofErr w:type="gramStart"/>
      <w:r w:rsidRPr="006A1340">
        <w:rPr>
          <w:rFonts w:ascii="Arial" w:hAnsi="Arial" w:cs="Arial"/>
          <w:color w:val="000000"/>
          <w:sz w:val="18"/>
          <w:szCs w:val="18"/>
          <w:u w:val="single"/>
          <w:lang w:val="en-GB"/>
        </w:rPr>
        <w:t>_</w:t>
      </w:r>
      <w:r w:rsidRPr="006A1340">
        <w:rPr>
          <w:rFonts w:ascii="Arial" w:hAnsi="Arial" w:cs="Arial"/>
          <w:color w:val="000000"/>
          <w:sz w:val="18"/>
          <w:szCs w:val="18"/>
          <w:lang w:val="en-GB"/>
        </w:rPr>
        <w:t>(</w:t>
      </w:r>
      <w:proofErr w:type="gramEnd"/>
      <w:r w:rsidRPr="006A1340">
        <w:rPr>
          <w:rFonts w:ascii="Arial" w:hAnsi="Arial" w:cs="Arial"/>
          <w:color w:val="000000"/>
          <w:sz w:val="18"/>
          <w:szCs w:val="18"/>
          <w:lang w:val="en-GB"/>
        </w:rPr>
        <w:t xml:space="preserve">name of company), </w:t>
      </w:r>
      <w:r w:rsidRPr="006A1340">
        <w:rPr>
          <w:rFonts w:ascii="Arial" w:hAnsi="Arial" w:cs="Arial"/>
          <w:color w:val="000000"/>
          <w:sz w:val="18"/>
          <w:szCs w:val="18"/>
          <w:u w:val="single"/>
          <w:lang w:val="en-GB"/>
        </w:rPr>
        <w:t>_________________</w:t>
      </w:r>
      <w:r w:rsidRPr="006A1340">
        <w:rPr>
          <w:rFonts w:ascii="Arial" w:hAnsi="Arial" w:cs="Arial"/>
          <w:color w:val="000000"/>
          <w:sz w:val="18"/>
          <w:szCs w:val="18"/>
          <w:lang w:val="en-GB"/>
        </w:rPr>
        <w:t xml:space="preserve">(address), </w:t>
      </w:r>
      <w:r w:rsidR="006F3C73">
        <w:rPr>
          <w:rFonts w:ascii="Arial" w:hAnsi="Arial" w:cs="Arial"/>
          <w:color w:val="000000"/>
          <w:sz w:val="18"/>
          <w:szCs w:val="18"/>
          <w:lang w:val="en-GB"/>
        </w:rPr>
        <w:t xml:space="preserve">with </w:t>
      </w:r>
      <w:r w:rsidRPr="006A1340">
        <w:rPr>
          <w:rFonts w:ascii="Arial" w:hAnsi="Arial" w:cs="Arial"/>
          <w:color w:val="000000"/>
          <w:sz w:val="18"/>
          <w:szCs w:val="18"/>
          <w:lang w:val="en-GB"/>
        </w:rPr>
        <w:t xml:space="preserve">registration number: </w:t>
      </w:r>
      <w:r w:rsidRPr="006A1340">
        <w:rPr>
          <w:rFonts w:ascii="Arial" w:hAnsi="Arial" w:cs="Arial"/>
          <w:color w:val="000000"/>
          <w:sz w:val="18"/>
          <w:szCs w:val="18"/>
          <w:u w:val="single"/>
          <w:lang w:val="en-GB"/>
        </w:rPr>
        <w:t xml:space="preserve">_______________  </w:t>
      </w:r>
      <w:r w:rsidRPr="006A1340">
        <w:rPr>
          <w:rFonts w:ascii="Arial" w:hAnsi="Arial" w:cs="Arial"/>
          <w:color w:val="000000"/>
          <w:sz w:val="18"/>
          <w:szCs w:val="18"/>
          <w:lang w:val="en-GB"/>
        </w:rPr>
        <w:t xml:space="preserve">was never legally convicted for criminal acts, that are stated in the first paragraph of </w:t>
      </w:r>
      <w:r w:rsidR="006F3C73">
        <w:rPr>
          <w:rFonts w:ascii="Arial" w:hAnsi="Arial" w:cs="Arial"/>
          <w:color w:val="000000"/>
          <w:sz w:val="18"/>
          <w:szCs w:val="18"/>
          <w:lang w:val="en-GB"/>
        </w:rPr>
        <w:t xml:space="preserve">Article </w:t>
      </w:r>
      <w:r w:rsidRPr="006A1340">
        <w:rPr>
          <w:rFonts w:ascii="Arial" w:hAnsi="Arial" w:cs="Arial"/>
          <w:color w:val="000000"/>
          <w:sz w:val="18"/>
          <w:szCs w:val="18"/>
          <w:lang w:val="en-GB"/>
        </w:rPr>
        <w:t xml:space="preserve">75 of the Public </w:t>
      </w:r>
      <w:r w:rsidR="006F3C73">
        <w:rPr>
          <w:rFonts w:ascii="Arial" w:hAnsi="Arial" w:cs="Arial"/>
          <w:color w:val="000000"/>
          <w:sz w:val="18"/>
          <w:szCs w:val="18"/>
          <w:lang w:val="en-GB"/>
        </w:rPr>
        <w:t>P</w:t>
      </w:r>
      <w:r w:rsidR="006F3C73" w:rsidRPr="006A1340">
        <w:rPr>
          <w:rFonts w:ascii="Arial" w:hAnsi="Arial" w:cs="Arial"/>
          <w:color w:val="000000"/>
          <w:sz w:val="18"/>
          <w:szCs w:val="18"/>
          <w:lang w:val="en-GB"/>
        </w:rPr>
        <w:t xml:space="preserve">rocurement </w:t>
      </w:r>
      <w:r w:rsidR="006F3C73">
        <w:rPr>
          <w:rFonts w:ascii="Arial" w:hAnsi="Arial" w:cs="Arial"/>
          <w:color w:val="000000"/>
          <w:sz w:val="18"/>
          <w:szCs w:val="18"/>
          <w:lang w:val="en-GB"/>
        </w:rPr>
        <w:t>A</w:t>
      </w:r>
      <w:r w:rsidR="006F3C73" w:rsidRPr="006A1340">
        <w:rPr>
          <w:rFonts w:ascii="Arial" w:hAnsi="Arial" w:cs="Arial"/>
          <w:color w:val="000000"/>
          <w:sz w:val="18"/>
          <w:szCs w:val="18"/>
          <w:lang w:val="en-GB"/>
        </w:rPr>
        <w:t xml:space="preserve">ct </w:t>
      </w:r>
      <w:r w:rsidRPr="006A1340">
        <w:rPr>
          <w:rFonts w:ascii="Arial" w:hAnsi="Arial" w:cs="Arial"/>
          <w:color w:val="000000"/>
          <w:sz w:val="18"/>
          <w:szCs w:val="18"/>
          <w:lang w:val="en-GB"/>
        </w:rPr>
        <w:t xml:space="preserve">of Slovenia. </w:t>
      </w:r>
    </w:p>
    <w:p w14:paraId="38DC0BE1" w14:textId="77777777" w:rsidR="006A1340" w:rsidRPr="006A1340" w:rsidRDefault="006A1340" w:rsidP="006A1340">
      <w:pPr>
        <w:spacing w:before="225" w:after="225" w:line="240" w:lineRule="auto"/>
        <w:jc w:val="both"/>
        <w:rPr>
          <w:rFonts w:ascii="Arial" w:hAnsi="Arial" w:cs="Arial"/>
          <w:color w:val="000000"/>
          <w:sz w:val="18"/>
          <w:szCs w:val="18"/>
          <w:lang w:val="en-GB"/>
        </w:rPr>
      </w:pPr>
      <w:r w:rsidRPr="006A1340">
        <w:rPr>
          <w:rFonts w:ascii="Arial" w:hAnsi="Arial" w:cs="Arial"/>
          <w:color w:val="000000"/>
          <w:sz w:val="18"/>
          <w:szCs w:val="18"/>
          <w:lang w:val="en-GB"/>
        </w:rPr>
        <w:t>We also state the following:</w:t>
      </w:r>
    </w:p>
    <w:tbl>
      <w:tblPr>
        <w:tblW w:w="0" w:type="auto"/>
        <w:tblInd w:w="108" w:type="dxa"/>
        <w:tblLook w:val="04A0" w:firstRow="1" w:lastRow="0" w:firstColumn="1" w:lastColumn="0" w:noHBand="0" w:noVBand="1"/>
      </w:tblPr>
      <w:tblGrid>
        <w:gridCol w:w="8962"/>
      </w:tblGrid>
      <w:tr w:rsidR="006A1340" w:rsidRPr="006A1340" w14:paraId="31432350" w14:textId="77777777" w:rsidTr="000D470D">
        <w:tc>
          <w:tcPr>
            <w:tcW w:w="0" w:type="auto"/>
            <w:tcMar>
              <w:top w:w="0" w:type="auto"/>
              <w:bottom w:w="0" w:type="auto"/>
            </w:tcMar>
          </w:tcPr>
          <w:p w14:paraId="6CC07BAB" w14:textId="23D77651" w:rsidR="006A1340" w:rsidRPr="006A1340" w:rsidRDefault="006A1340" w:rsidP="000D470D">
            <w:pPr>
              <w:numPr>
                <w:ilvl w:val="0"/>
                <w:numId w:val="28"/>
              </w:numPr>
              <w:jc w:val="both"/>
              <w:rPr>
                <w:rFonts w:ascii="Arial" w:hAnsi="Arial" w:cs="Arial"/>
                <w:color w:val="000000"/>
                <w:sz w:val="18"/>
                <w:szCs w:val="18"/>
                <w:lang w:val="en-GB"/>
              </w:rPr>
            </w:pPr>
            <w:r w:rsidRPr="006A1340">
              <w:rPr>
                <w:rFonts w:ascii="Arial" w:hAnsi="Arial" w:cs="Arial"/>
                <w:color w:val="000000"/>
                <w:sz w:val="18"/>
                <w:szCs w:val="18"/>
                <w:lang w:val="en-GB"/>
              </w:rPr>
              <w:t xml:space="preserve">That on the day of offer submission, based on the legislation of the country we are based in, we do not have any overdue, unpaid mandatory charges or any other monetary untaxed obligations required by law governing the financial administration, that are collected by </w:t>
            </w:r>
            <w:r w:rsidR="008E3483">
              <w:rPr>
                <w:rFonts w:ascii="Arial" w:hAnsi="Arial" w:cs="Arial"/>
                <w:color w:val="000000"/>
                <w:sz w:val="18"/>
                <w:szCs w:val="18"/>
                <w:lang w:val="en-GB"/>
              </w:rPr>
              <w:t xml:space="preserve">a </w:t>
            </w:r>
            <w:r w:rsidRPr="006A1340">
              <w:rPr>
                <w:rFonts w:ascii="Arial" w:hAnsi="Arial" w:cs="Arial"/>
                <w:color w:val="000000"/>
                <w:sz w:val="18"/>
                <w:szCs w:val="18"/>
                <w:lang w:val="en-GB"/>
              </w:rPr>
              <w:t xml:space="preserve">tax authority in accordance with </w:t>
            </w:r>
            <w:r w:rsidR="008E3483">
              <w:rPr>
                <w:rFonts w:ascii="Arial" w:hAnsi="Arial" w:cs="Arial"/>
                <w:color w:val="000000"/>
                <w:sz w:val="18"/>
                <w:szCs w:val="18"/>
                <w:lang w:val="en-GB"/>
              </w:rPr>
              <w:t>national</w:t>
            </w:r>
            <w:r w:rsidR="008E3483" w:rsidRPr="006A1340">
              <w:rPr>
                <w:rFonts w:ascii="Arial" w:hAnsi="Arial" w:cs="Arial"/>
                <w:color w:val="000000"/>
                <w:sz w:val="18"/>
                <w:szCs w:val="18"/>
                <w:lang w:val="en-GB"/>
              </w:rPr>
              <w:t xml:space="preserve"> </w:t>
            </w:r>
            <w:r w:rsidRPr="006A1340">
              <w:rPr>
                <w:rFonts w:ascii="Arial" w:hAnsi="Arial" w:cs="Arial"/>
                <w:color w:val="000000"/>
                <w:sz w:val="18"/>
                <w:szCs w:val="18"/>
                <w:lang w:val="en-GB"/>
              </w:rPr>
              <w:t>legislation, valued at 50 EUR or more,</w:t>
            </w:r>
          </w:p>
          <w:p w14:paraId="2F555385" w14:textId="20F75910" w:rsidR="006A1340" w:rsidRPr="006A1340" w:rsidRDefault="00F852FA" w:rsidP="000D470D">
            <w:pPr>
              <w:numPr>
                <w:ilvl w:val="0"/>
                <w:numId w:val="28"/>
              </w:numPr>
              <w:jc w:val="both"/>
              <w:rPr>
                <w:rFonts w:ascii="Arial" w:hAnsi="Arial" w:cs="Arial"/>
                <w:color w:val="000000"/>
                <w:sz w:val="18"/>
                <w:szCs w:val="18"/>
                <w:lang w:val="en-GB"/>
              </w:rPr>
            </w:pPr>
            <w:r>
              <w:rPr>
                <w:rFonts w:ascii="Arial" w:hAnsi="Arial" w:cs="Arial"/>
                <w:color w:val="000000"/>
                <w:sz w:val="18"/>
                <w:szCs w:val="18"/>
                <w:lang w:val="en-GB"/>
              </w:rPr>
              <w:t>The bidder does not have</w:t>
            </w:r>
            <w:r w:rsidR="006A1340" w:rsidRPr="006A1340">
              <w:rPr>
                <w:rFonts w:ascii="Arial" w:hAnsi="Arial" w:cs="Arial"/>
                <w:color w:val="000000"/>
                <w:sz w:val="18"/>
                <w:szCs w:val="18"/>
                <w:lang w:val="en-GB"/>
              </w:rPr>
              <w:t xml:space="preserve"> </w:t>
            </w:r>
            <w:r w:rsidRPr="000830C6">
              <w:rPr>
                <w:rFonts w:ascii="Arial" w:hAnsi="Arial" w:cs="Arial"/>
                <w:color w:val="000000"/>
                <w:sz w:val="18"/>
                <w:szCs w:val="18"/>
                <w:lang w:val="en-GB"/>
              </w:rPr>
              <w:t>unpaid income tax liabilities</w:t>
            </w:r>
            <w:r w:rsidR="006A1340" w:rsidRPr="00F852FA">
              <w:rPr>
                <w:rFonts w:ascii="Arial" w:hAnsi="Arial" w:cs="Arial"/>
                <w:color w:val="000000"/>
                <w:sz w:val="18"/>
                <w:szCs w:val="18"/>
                <w:lang w:val="en-GB"/>
              </w:rPr>
              <w:t xml:space="preserve"> </w:t>
            </w:r>
            <w:r w:rsidRPr="000830C6">
              <w:rPr>
                <w:rFonts w:ascii="Arial" w:hAnsi="Arial" w:cs="Arial"/>
                <w:color w:val="000000"/>
                <w:sz w:val="18"/>
                <w:szCs w:val="18"/>
                <w:lang w:val="en-GB"/>
              </w:rPr>
              <w:t>resulting from employment relationships</w:t>
            </w:r>
            <w:r w:rsidR="006A1340" w:rsidRPr="006A1340">
              <w:rPr>
                <w:rFonts w:ascii="Arial" w:hAnsi="Arial" w:cs="Arial"/>
                <w:color w:val="000000"/>
                <w:sz w:val="18"/>
                <w:szCs w:val="18"/>
                <w:lang w:val="en-GB"/>
              </w:rPr>
              <w:t xml:space="preserve"> for the period of the last five years</w:t>
            </w:r>
            <w:r w:rsidR="00397EA6">
              <w:rPr>
                <w:rFonts w:ascii="Arial" w:hAnsi="Arial" w:cs="Arial"/>
                <w:color w:val="000000"/>
                <w:sz w:val="18"/>
                <w:szCs w:val="18"/>
                <w:lang w:val="en-GB"/>
              </w:rPr>
              <w:t xml:space="preserve"> from the date of the submission of our offer</w:t>
            </w:r>
            <w:r w:rsidR="006A1340" w:rsidRPr="006A1340">
              <w:rPr>
                <w:rFonts w:ascii="Arial" w:hAnsi="Arial" w:cs="Arial"/>
                <w:color w:val="000000"/>
                <w:sz w:val="18"/>
                <w:szCs w:val="18"/>
                <w:lang w:val="en-GB"/>
              </w:rPr>
              <w:t>,</w:t>
            </w:r>
          </w:p>
          <w:p w14:paraId="7771EDA7" w14:textId="518F5867" w:rsidR="006A1340" w:rsidRPr="006A1340" w:rsidRDefault="008E3483" w:rsidP="000D470D">
            <w:pPr>
              <w:numPr>
                <w:ilvl w:val="0"/>
                <w:numId w:val="28"/>
              </w:numPr>
              <w:jc w:val="both"/>
              <w:rPr>
                <w:rFonts w:ascii="Arial" w:hAnsi="Arial" w:cs="Arial"/>
                <w:color w:val="000000"/>
                <w:sz w:val="18"/>
                <w:szCs w:val="18"/>
                <w:lang w:val="en-GB"/>
              </w:rPr>
            </w:pPr>
            <w:r>
              <w:rPr>
                <w:rFonts w:ascii="Arial" w:hAnsi="Arial" w:cs="Arial"/>
                <w:color w:val="000000"/>
                <w:sz w:val="18"/>
                <w:szCs w:val="18"/>
                <w:lang w:val="en-GB"/>
              </w:rPr>
              <w:t>As of the final eligible date for offer submission</w:t>
            </w:r>
            <w:r w:rsidR="006A1340" w:rsidRPr="006A1340">
              <w:rPr>
                <w:rFonts w:ascii="Arial" w:hAnsi="Arial" w:cs="Arial"/>
                <w:color w:val="000000"/>
                <w:sz w:val="18"/>
                <w:szCs w:val="18"/>
                <w:lang w:val="en-GB"/>
              </w:rPr>
              <w:t xml:space="preserve">, we are not excluded from any process of public </w:t>
            </w:r>
            <w:r w:rsidR="006F3C73" w:rsidRPr="006A1340">
              <w:rPr>
                <w:rFonts w:ascii="Arial" w:hAnsi="Arial" w:cs="Arial"/>
                <w:color w:val="000000"/>
                <w:sz w:val="18"/>
                <w:szCs w:val="18"/>
                <w:lang w:val="en-GB"/>
              </w:rPr>
              <w:t>procurement</w:t>
            </w:r>
            <w:r w:rsidR="006A1340" w:rsidRPr="006A1340">
              <w:rPr>
                <w:rFonts w:ascii="Arial" w:hAnsi="Arial" w:cs="Arial"/>
                <w:color w:val="000000"/>
                <w:sz w:val="18"/>
                <w:szCs w:val="18"/>
                <w:lang w:val="en-GB"/>
              </w:rPr>
              <w:t xml:space="preserve"> offer submission due to appearing on the list of companies with negative references,</w:t>
            </w:r>
          </w:p>
          <w:p w14:paraId="68B725CA" w14:textId="6E9C75C1" w:rsidR="006A1340" w:rsidRPr="006A1340" w:rsidRDefault="008E3483" w:rsidP="000D470D">
            <w:pPr>
              <w:numPr>
                <w:ilvl w:val="0"/>
                <w:numId w:val="28"/>
              </w:numPr>
              <w:jc w:val="both"/>
              <w:rPr>
                <w:rFonts w:ascii="Arial" w:hAnsi="Arial" w:cs="Arial"/>
                <w:color w:val="000000"/>
                <w:sz w:val="18"/>
                <w:szCs w:val="18"/>
                <w:lang w:val="en-GB"/>
              </w:rPr>
            </w:pPr>
            <w:r>
              <w:rPr>
                <w:rFonts w:ascii="Arial" w:hAnsi="Arial" w:cs="Arial"/>
                <w:color w:val="000000"/>
                <w:sz w:val="18"/>
                <w:szCs w:val="18"/>
                <w:lang w:val="en-GB"/>
              </w:rPr>
              <w:t>Within</w:t>
            </w:r>
            <w:r w:rsidR="006A1340" w:rsidRPr="006A1340">
              <w:rPr>
                <w:rFonts w:ascii="Arial" w:hAnsi="Arial" w:cs="Arial"/>
                <w:color w:val="000000"/>
                <w:sz w:val="18"/>
                <w:szCs w:val="18"/>
                <w:lang w:val="en-GB"/>
              </w:rPr>
              <w:t xml:space="preserve"> </w:t>
            </w:r>
            <w:r>
              <w:rPr>
                <w:rFonts w:ascii="Arial" w:hAnsi="Arial" w:cs="Arial"/>
                <w:color w:val="000000"/>
                <w:sz w:val="18"/>
                <w:szCs w:val="18"/>
                <w:lang w:val="en-GB"/>
              </w:rPr>
              <w:t xml:space="preserve">the </w:t>
            </w:r>
            <w:r w:rsidR="006A1340" w:rsidRPr="006A1340">
              <w:rPr>
                <w:rFonts w:ascii="Arial" w:hAnsi="Arial" w:cs="Arial"/>
                <w:color w:val="000000"/>
                <w:sz w:val="18"/>
                <w:szCs w:val="18"/>
                <w:lang w:val="en-GB"/>
              </w:rPr>
              <w:t xml:space="preserve">last three years from the </w:t>
            </w:r>
            <w:r>
              <w:rPr>
                <w:rFonts w:ascii="Arial" w:hAnsi="Arial" w:cs="Arial"/>
                <w:color w:val="000000"/>
                <w:sz w:val="18"/>
                <w:szCs w:val="18"/>
                <w:lang w:val="en-GB"/>
              </w:rPr>
              <w:t>final eligible date for offer submission</w:t>
            </w:r>
            <w:r w:rsidR="006A1340" w:rsidRPr="006A1340">
              <w:rPr>
                <w:rFonts w:ascii="Arial" w:hAnsi="Arial" w:cs="Arial"/>
                <w:color w:val="000000"/>
                <w:sz w:val="18"/>
                <w:szCs w:val="18"/>
                <w:lang w:val="en-GB"/>
              </w:rPr>
              <w:t>, we have not fine</w:t>
            </w:r>
            <w:r>
              <w:rPr>
                <w:rFonts w:ascii="Arial" w:hAnsi="Arial" w:cs="Arial"/>
                <w:color w:val="000000"/>
                <w:sz w:val="18"/>
                <w:szCs w:val="18"/>
                <w:lang w:val="en-GB"/>
              </w:rPr>
              <w:t>d</w:t>
            </w:r>
            <w:r w:rsidR="006A1340" w:rsidRPr="006A1340">
              <w:rPr>
                <w:rFonts w:ascii="Arial" w:hAnsi="Arial" w:cs="Arial"/>
                <w:color w:val="000000"/>
                <w:sz w:val="18"/>
                <w:szCs w:val="18"/>
                <w:lang w:val="en-GB"/>
              </w:rPr>
              <w:t xml:space="preserve"> for salary payment infri</w:t>
            </w:r>
            <w:r w:rsidR="006F3C73">
              <w:rPr>
                <w:rFonts w:ascii="Arial" w:hAnsi="Arial" w:cs="Arial"/>
                <w:color w:val="000000"/>
                <w:sz w:val="18"/>
                <w:szCs w:val="18"/>
                <w:lang w:val="en-GB"/>
              </w:rPr>
              <w:t>n</w:t>
            </w:r>
            <w:r w:rsidR="006A1340" w:rsidRPr="006A1340">
              <w:rPr>
                <w:rFonts w:ascii="Arial" w:hAnsi="Arial" w:cs="Arial"/>
                <w:color w:val="000000"/>
                <w:sz w:val="18"/>
                <w:szCs w:val="18"/>
                <w:lang w:val="en-GB"/>
              </w:rPr>
              <w:t xml:space="preserve">gement by any competent authority of Republic of Slovenia or any other EU member states or other states, </w:t>
            </w:r>
          </w:p>
          <w:p w14:paraId="5531959E" w14:textId="77777777" w:rsidR="006A1340" w:rsidRPr="006A1340" w:rsidRDefault="006A1340" w:rsidP="000D470D">
            <w:pPr>
              <w:numPr>
                <w:ilvl w:val="0"/>
                <w:numId w:val="28"/>
              </w:numPr>
              <w:jc w:val="both"/>
              <w:rPr>
                <w:rFonts w:ascii="Arial" w:hAnsi="Arial" w:cs="Arial"/>
                <w:color w:val="000000"/>
                <w:sz w:val="18"/>
                <w:szCs w:val="18"/>
                <w:lang w:val="en-GB"/>
              </w:rPr>
            </w:pPr>
            <w:r w:rsidRPr="006A1340">
              <w:rPr>
                <w:rFonts w:ascii="Arial" w:hAnsi="Arial" w:cs="Arial"/>
                <w:color w:val="000000"/>
                <w:sz w:val="18"/>
                <w:szCs w:val="18"/>
                <w:lang w:val="en-GB"/>
              </w:rPr>
              <w:t xml:space="preserve">We are listed in a list of business entities in our country of origin, </w:t>
            </w:r>
          </w:p>
          <w:p w14:paraId="6A45A311" w14:textId="03F16BBE" w:rsidR="006A1340" w:rsidRPr="006A1340" w:rsidRDefault="006A1340" w:rsidP="000D470D">
            <w:pPr>
              <w:numPr>
                <w:ilvl w:val="0"/>
                <w:numId w:val="28"/>
              </w:numPr>
              <w:jc w:val="both"/>
              <w:rPr>
                <w:rFonts w:ascii="Arial" w:hAnsi="Arial" w:cs="Arial"/>
                <w:color w:val="000000"/>
                <w:sz w:val="18"/>
                <w:szCs w:val="18"/>
                <w:lang w:val="en-GB"/>
              </w:rPr>
            </w:pPr>
            <w:r w:rsidRPr="006A1340">
              <w:rPr>
                <w:rFonts w:ascii="Arial" w:hAnsi="Arial" w:cs="Arial"/>
                <w:color w:val="000000"/>
                <w:sz w:val="18"/>
                <w:szCs w:val="18"/>
                <w:lang w:val="en-GB"/>
              </w:rPr>
              <w:t xml:space="preserve">The </w:t>
            </w:r>
            <w:r w:rsidR="00CA1005">
              <w:rPr>
                <w:rFonts w:ascii="Arial" w:hAnsi="Arial" w:cs="Arial"/>
                <w:color w:val="000000"/>
                <w:sz w:val="18"/>
                <w:szCs w:val="18"/>
                <w:lang w:val="en-GB"/>
              </w:rPr>
              <w:t>Contracting Authority</w:t>
            </w:r>
            <w:r w:rsidRPr="006A1340">
              <w:rPr>
                <w:rFonts w:ascii="Arial" w:hAnsi="Arial" w:cs="Arial"/>
                <w:color w:val="000000"/>
                <w:sz w:val="18"/>
                <w:szCs w:val="18"/>
                <w:lang w:val="en-GB"/>
              </w:rPr>
              <w:t xml:space="preserve"> can acquire confirmations, related to statements written above, from official records, kept by national bodies, local authorit</w:t>
            </w:r>
            <w:r w:rsidR="008E3483">
              <w:rPr>
                <w:rFonts w:ascii="Arial" w:hAnsi="Arial" w:cs="Arial"/>
                <w:color w:val="000000"/>
                <w:sz w:val="18"/>
                <w:szCs w:val="18"/>
                <w:lang w:val="en-GB"/>
              </w:rPr>
              <w:t xml:space="preserve">ies </w:t>
            </w:r>
            <w:r w:rsidRPr="006A1340">
              <w:rPr>
                <w:rFonts w:ascii="Arial" w:hAnsi="Arial" w:cs="Arial"/>
                <w:color w:val="000000"/>
                <w:sz w:val="18"/>
                <w:szCs w:val="18"/>
                <w:lang w:val="en-GB"/>
              </w:rPr>
              <w:t>or public service providers, especially from criminal records and records of issued infringements,</w:t>
            </w:r>
          </w:p>
          <w:p w14:paraId="0C8DA6C2" w14:textId="5FBF1038" w:rsidR="006A1340" w:rsidRPr="006A1340" w:rsidRDefault="006A1340" w:rsidP="000D470D">
            <w:pPr>
              <w:numPr>
                <w:ilvl w:val="0"/>
                <w:numId w:val="28"/>
              </w:numPr>
              <w:jc w:val="both"/>
              <w:rPr>
                <w:rFonts w:ascii="Arial" w:hAnsi="Arial" w:cs="Arial"/>
                <w:color w:val="000000"/>
                <w:sz w:val="18"/>
                <w:szCs w:val="18"/>
                <w:lang w:val="en-GB"/>
              </w:rPr>
            </w:pPr>
            <w:r w:rsidRPr="006A1340">
              <w:rPr>
                <w:rFonts w:ascii="Arial" w:hAnsi="Arial" w:cs="Arial"/>
                <w:color w:val="000000"/>
                <w:sz w:val="18"/>
                <w:szCs w:val="18"/>
                <w:lang w:val="en-GB"/>
              </w:rPr>
              <w:t xml:space="preserve">If required by the </w:t>
            </w:r>
            <w:r w:rsidR="00CA1005">
              <w:rPr>
                <w:rFonts w:ascii="Arial" w:hAnsi="Arial" w:cs="Arial"/>
                <w:color w:val="000000"/>
                <w:sz w:val="18"/>
                <w:szCs w:val="18"/>
                <w:lang w:val="en-GB"/>
              </w:rPr>
              <w:t>Contracting Authority</w:t>
            </w:r>
            <w:r w:rsidRPr="006A1340">
              <w:rPr>
                <w:rFonts w:ascii="Arial" w:hAnsi="Arial" w:cs="Arial"/>
                <w:color w:val="000000"/>
                <w:sz w:val="18"/>
                <w:szCs w:val="18"/>
                <w:lang w:val="en-GB"/>
              </w:rPr>
              <w:t>, we will deliver all appropriate certificates or confirmations in the set deadlines, that relate to</w:t>
            </w:r>
            <w:r w:rsidR="008E3483">
              <w:rPr>
                <w:rFonts w:ascii="Arial" w:hAnsi="Arial" w:cs="Arial"/>
                <w:color w:val="000000"/>
                <w:sz w:val="18"/>
                <w:szCs w:val="18"/>
                <w:lang w:val="en-GB"/>
              </w:rPr>
              <w:t xml:space="preserve"> </w:t>
            </w:r>
            <w:proofErr w:type="spellStart"/>
            <w:r w:rsidR="008E3483">
              <w:rPr>
                <w:rFonts w:ascii="Arial" w:hAnsi="Arial" w:cs="Arial"/>
                <w:color w:val="000000"/>
                <w:sz w:val="18"/>
                <w:szCs w:val="18"/>
                <w:lang w:val="en-GB"/>
              </w:rPr>
              <w:t>to</w:t>
            </w:r>
            <w:proofErr w:type="spellEnd"/>
            <w:r w:rsidR="008E3483">
              <w:rPr>
                <w:rFonts w:ascii="Arial" w:hAnsi="Arial" w:cs="Arial"/>
                <w:color w:val="000000"/>
                <w:sz w:val="18"/>
                <w:szCs w:val="18"/>
                <w:lang w:val="en-GB"/>
              </w:rPr>
              <w:t xml:space="preserve"> the items stated</w:t>
            </w:r>
            <w:r w:rsidRPr="006A1340">
              <w:rPr>
                <w:rFonts w:ascii="Arial" w:hAnsi="Arial" w:cs="Arial"/>
                <w:color w:val="000000"/>
                <w:sz w:val="18"/>
                <w:szCs w:val="18"/>
                <w:lang w:val="en-GB"/>
              </w:rPr>
              <w:t xml:space="preserve"> above and </w:t>
            </w:r>
            <w:r w:rsidR="008E3483">
              <w:rPr>
                <w:rFonts w:ascii="Arial" w:hAnsi="Arial" w:cs="Arial"/>
                <w:color w:val="000000"/>
                <w:sz w:val="18"/>
                <w:szCs w:val="18"/>
                <w:lang w:val="en-GB"/>
              </w:rPr>
              <w:t xml:space="preserve">that </w:t>
            </w:r>
            <w:r w:rsidRPr="006A1340">
              <w:rPr>
                <w:rFonts w:ascii="Arial" w:hAnsi="Arial" w:cs="Arial"/>
                <w:color w:val="000000"/>
                <w:sz w:val="18"/>
                <w:szCs w:val="18"/>
                <w:lang w:val="en-GB"/>
              </w:rPr>
              <w:t xml:space="preserve">are not kept in public records, which are kept by national bodies, local authority bodies or public service bodies. </w:t>
            </w:r>
          </w:p>
        </w:tc>
      </w:tr>
    </w:tbl>
    <w:p w14:paraId="77AE8ECC" w14:textId="1223D7E4" w:rsidR="006A1340" w:rsidRPr="006A1340" w:rsidRDefault="006A1340" w:rsidP="006A1340">
      <w:pPr>
        <w:spacing w:before="225" w:after="225" w:line="240" w:lineRule="auto"/>
        <w:jc w:val="both"/>
        <w:rPr>
          <w:rFonts w:ascii="Arial" w:hAnsi="Arial" w:cs="Arial"/>
          <w:color w:val="000000"/>
          <w:sz w:val="18"/>
          <w:szCs w:val="18"/>
          <w:u w:val="single"/>
          <w:lang w:val="en-GB"/>
        </w:rPr>
      </w:pPr>
      <w:r w:rsidRPr="006A1340">
        <w:rPr>
          <w:rFonts w:ascii="Arial" w:hAnsi="Arial" w:cs="Arial"/>
          <w:color w:val="000000"/>
          <w:sz w:val="18"/>
          <w:szCs w:val="18"/>
          <w:u w:val="single"/>
          <w:lang w:val="en-GB"/>
        </w:rPr>
        <w:t>By signing this statement, we declare, that we fulfil all the conditions of the tender documentation, where it is stated that compliance is demonstrated by signing this statement</w:t>
      </w:r>
      <w:r w:rsidR="008E3483">
        <w:rPr>
          <w:rFonts w:ascii="Arial" w:hAnsi="Arial" w:cs="Arial"/>
          <w:color w:val="000000"/>
          <w:sz w:val="18"/>
          <w:szCs w:val="18"/>
          <w:u w:val="single"/>
          <w:lang w:val="en-GB"/>
        </w:rPr>
        <w:t>.</w:t>
      </w:r>
    </w:p>
    <w:p w14:paraId="7EA92709" w14:textId="77777777" w:rsidR="006A1340" w:rsidRPr="006A1340" w:rsidRDefault="006A1340" w:rsidP="006A1340">
      <w:pPr>
        <w:spacing w:before="225" w:after="225" w:line="240" w:lineRule="auto"/>
        <w:jc w:val="center"/>
        <w:rPr>
          <w:rFonts w:ascii="Arial" w:hAnsi="Arial" w:cs="Arial"/>
          <w:lang w:val="en-GB"/>
        </w:rPr>
      </w:pPr>
      <w:r w:rsidRPr="006A1340">
        <w:rPr>
          <w:rFonts w:ascii="Arial" w:hAnsi="Arial" w:cs="Arial"/>
          <w:b/>
          <w:bCs/>
          <w:color w:val="000000"/>
          <w:sz w:val="21"/>
          <w:szCs w:val="21"/>
          <w:lang w:val="en-GB"/>
        </w:rPr>
        <w:t>and</w:t>
      </w:r>
    </w:p>
    <w:p w14:paraId="3A4B7915" w14:textId="77777777" w:rsidR="006A1340" w:rsidRPr="006A1340" w:rsidRDefault="006A1340" w:rsidP="006A1340">
      <w:pPr>
        <w:spacing w:before="225" w:after="225" w:line="240" w:lineRule="auto"/>
        <w:jc w:val="center"/>
        <w:rPr>
          <w:rFonts w:ascii="Arial" w:hAnsi="Arial" w:cs="Arial"/>
          <w:lang w:val="en-GB"/>
        </w:rPr>
      </w:pPr>
      <w:r w:rsidRPr="006A1340">
        <w:rPr>
          <w:rFonts w:ascii="Arial" w:hAnsi="Arial" w:cs="Arial"/>
          <w:b/>
          <w:bCs/>
          <w:color w:val="000000"/>
          <w:sz w:val="21"/>
          <w:szCs w:val="21"/>
          <w:lang w:val="en-GB"/>
        </w:rPr>
        <w:t>AUTHORISATION</w:t>
      </w:r>
    </w:p>
    <w:p w14:paraId="7C70FB5C" w14:textId="402C31E0" w:rsidR="006A1340" w:rsidRPr="006A1340" w:rsidRDefault="006A1340" w:rsidP="006A1340">
      <w:pPr>
        <w:spacing w:before="225" w:after="225" w:line="240" w:lineRule="auto"/>
        <w:jc w:val="both"/>
        <w:rPr>
          <w:rFonts w:ascii="Arial" w:hAnsi="Arial" w:cs="Arial"/>
          <w:color w:val="000000"/>
          <w:sz w:val="18"/>
          <w:szCs w:val="18"/>
          <w:lang w:val="en-GB"/>
        </w:rPr>
      </w:pPr>
      <w:r w:rsidRPr="006A1340">
        <w:rPr>
          <w:rFonts w:ascii="Arial" w:hAnsi="Arial" w:cs="Arial"/>
          <w:color w:val="000000"/>
          <w:sz w:val="18"/>
          <w:szCs w:val="18"/>
          <w:lang w:val="en-GB"/>
        </w:rPr>
        <w:t xml:space="preserve">The undersigned hereby authorise the </w:t>
      </w:r>
      <w:r w:rsidR="00CA1005">
        <w:rPr>
          <w:rFonts w:ascii="Arial" w:hAnsi="Arial" w:cs="Arial"/>
          <w:color w:val="000000"/>
          <w:sz w:val="18"/>
          <w:szCs w:val="18"/>
          <w:lang w:val="en-GB"/>
        </w:rPr>
        <w:t xml:space="preserve">Contracting Authority </w:t>
      </w:r>
      <w:r w:rsidRPr="006A1340">
        <w:rPr>
          <w:rFonts w:ascii="Arial" w:hAnsi="Arial" w:cs="Arial"/>
          <w:color w:val="000000"/>
          <w:sz w:val="18"/>
          <w:szCs w:val="18"/>
          <w:lang w:val="en-GB"/>
        </w:rPr>
        <w:t xml:space="preserve">InnoRenew CoE </w:t>
      </w:r>
      <w:r w:rsidRPr="006A1340">
        <w:rPr>
          <w:rFonts w:ascii="Arial" w:hAnsi="Arial" w:cs="Arial"/>
          <w:color w:val="000000"/>
          <w:position w:val="-2"/>
          <w:sz w:val="18"/>
          <w:szCs w:val="18"/>
          <w:lang w:val="en-GB"/>
        </w:rPr>
        <w:t xml:space="preserve">Renewable materials and healthy environments research and innovation centre of excellence, Livade 6, 6310 Izola - Isola, Slovenia, for the purpose of verifying compliance with the conditions in the procurement process »The Purchase of Equipment for the needs of Innorenew CoE Renewable materials and healthy environments research and innovation centre of excellence« to obtain certificates from competent authorities. </w:t>
      </w:r>
    </w:p>
    <w:p w14:paraId="1567E55F" w14:textId="77777777" w:rsidR="006A1340" w:rsidRPr="006A1340" w:rsidRDefault="006A1340" w:rsidP="006A1340">
      <w:pPr>
        <w:spacing w:before="225" w:after="225" w:line="240" w:lineRule="auto"/>
        <w:jc w:val="both"/>
        <w:rPr>
          <w:highlight w:val="yellow"/>
          <w:lang w:val="en-GB"/>
        </w:rPr>
      </w:pPr>
    </w:p>
    <w:tbl>
      <w:tblPr>
        <w:tblStyle w:val="Tabelamrea"/>
        <w:tblW w:w="9068" w:type="dxa"/>
        <w:tblInd w:w="-5" w:type="dxa"/>
        <w:tblLook w:val="04A0" w:firstRow="1" w:lastRow="0" w:firstColumn="1" w:lastColumn="0" w:noHBand="0" w:noVBand="1"/>
      </w:tblPr>
      <w:tblGrid>
        <w:gridCol w:w="4595"/>
        <w:gridCol w:w="4473"/>
      </w:tblGrid>
      <w:tr w:rsidR="00A65629" w:rsidRPr="006A1340" w14:paraId="4C578AAB" w14:textId="77777777" w:rsidTr="00A65629">
        <w:trPr>
          <w:trHeight w:val="489"/>
        </w:trPr>
        <w:tc>
          <w:tcPr>
            <w:tcW w:w="4595" w:type="dxa"/>
          </w:tcPr>
          <w:p w14:paraId="2BE1794F" w14:textId="77777777" w:rsidR="00A65629" w:rsidRPr="006A1340" w:rsidRDefault="00A65629" w:rsidP="000D470D">
            <w:pPr>
              <w:pStyle w:val="Odstavekseznama"/>
              <w:ind w:left="0"/>
              <w:rPr>
                <w:rFonts w:ascii="Arial" w:hAnsi="Arial" w:cs="Arial"/>
                <w:color w:val="222222"/>
                <w:sz w:val="18"/>
                <w:szCs w:val="18"/>
                <w:lang w:val="en-GB"/>
              </w:rPr>
            </w:pPr>
            <w:r w:rsidRPr="006A1340">
              <w:rPr>
                <w:rFonts w:ascii="Arial" w:hAnsi="Arial" w:cs="Arial"/>
                <w:color w:val="222222"/>
                <w:sz w:val="18"/>
                <w:szCs w:val="18"/>
                <w:lang w:val="en-GB"/>
              </w:rPr>
              <w:t>Full corporate name of the company:</w:t>
            </w:r>
          </w:p>
        </w:tc>
        <w:tc>
          <w:tcPr>
            <w:tcW w:w="4473" w:type="dxa"/>
          </w:tcPr>
          <w:p w14:paraId="03F7968E" w14:textId="77777777" w:rsidR="00A65629" w:rsidRPr="006A1340" w:rsidRDefault="00A65629" w:rsidP="000D470D">
            <w:pPr>
              <w:pStyle w:val="Odstavekseznama"/>
              <w:ind w:left="0"/>
              <w:rPr>
                <w:rFonts w:ascii="Arial" w:hAnsi="Arial" w:cs="Arial"/>
                <w:color w:val="222222"/>
                <w:sz w:val="18"/>
                <w:szCs w:val="18"/>
                <w:lang w:val="en-GB"/>
              </w:rPr>
            </w:pPr>
          </w:p>
        </w:tc>
      </w:tr>
      <w:tr w:rsidR="00A65629" w:rsidRPr="006A1340" w14:paraId="39B4B890" w14:textId="77777777" w:rsidTr="00A65629">
        <w:trPr>
          <w:trHeight w:val="467"/>
        </w:trPr>
        <w:tc>
          <w:tcPr>
            <w:tcW w:w="4595" w:type="dxa"/>
          </w:tcPr>
          <w:p w14:paraId="556FAE17" w14:textId="77777777" w:rsidR="00A65629" w:rsidRPr="006A1340" w:rsidRDefault="00A65629" w:rsidP="000D470D">
            <w:pPr>
              <w:pStyle w:val="Odstavekseznama"/>
              <w:ind w:left="0"/>
              <w:rPr>
                <w:rFonts w:ascii="Arial" w:hAnsi="Arial" w:cs="Arial"/>
                <w:color w:val="222222"/>
                <w:sz w:val="18"/>
                <w:szCs w:val="18"/>
                <w:lang w:val="en-GB"/>
              </w:rPr>
            </w:pPr>
            <w:r w:rsidRPr="006A1340">
              <w:rPr>
                <w:rFonts w:ascii="Arial" w:hAnsi="Arial" w:cs="Arial"/>
                <w:color w:val="222222"/>
                <w:sz w:val="18"/>
                <w:szCs w:val="18"/>
                <w:lang w:val="en-GB"/>
              </w:rPr>
              <w:t>Seat of the company:</w:t>
            </w:r>
          </w:p>
        </w:tc>
        <w:tc>
          <w:tcPr>
            <w:tcW w:w="4473" w:type="dxa"/>
          </w:tcPr>
          <w:p w14:paraId="38769EBE" w14:textId="77777777" w:rsidR="00A65629" w:rsidRPr="006A1340" w:rsidRDefault="00A65629" w:rsidP="000D470D">
            <w:pPr>
              <w:pStyle w:val="Odstavekseznama"/>
              <w:ind w:left="0"/>
              <w:rPr>
                <w:rFonts w:ascii="Arial" w:hAnsi="Arial" w:cs="Arial"/>
                <w:color w:val="222222"/>
                <w:sz w:val="18"/>
                <w:szCs w:val="18"/>
                <w:lang w:val="en-GB"/>
              </w:rPr>
            </w:pPr>
          </w:p>
        </w:tc>
      </w:tr>
      <w:tr w:rsidR="00A65629" w:rsidRPr="006A1340" w14:paraId="54173F1B" w14:textId="77777777" w:rsidTr="00A65629">
        <w:trPr>
          <w:trHeight w:val="489"/>
        </w:trPr>
        <w:tc>
          <w:tcPr>
            <w:tcW w:w="4595" w:type="dxa"/>
          </w:tcPr>
          <w:p w14:paraId="65194879" w14:textId="77777777" w:rsidR="00A65629" w:rsidRPr="006A1340" w:rsidRDefault="00A65629" w:rsidP="000D470D">
            <w:pPr>
              <w:pStyle w:val="Odstavekseznama"/>
              <w:ind w:left="0"/>
              <w:rPr>
                <w:rFonts w:ascii="Arial" w:hAnsi="Arial" w:cs="Arial"/>
                <w:color w:val="222222"/>
                <w:sz w:val="18"/>
                <w:szCs w:val="18"/>
                <w:lang w:val="en-GB"/>
              </w:rPr>
            </w:pPr>
            <w:r w:rsidRPr="006A1340">
              <w:rPr>
                <w:rFonts w:ascii="Arial" w:hAnsi="Arial" w:cs="Arial"/>
                <w:color w:val="222222"/>
                <w:sz w:val="18"/>
                <w:szCs w:val="18"/>
                <w:lang w:val="en-GB"/>
              </w:rPr>
              <w:t>Number of entry in legal register (No. of entry):</w:t>
            </w:r>
          </w:p>
        </w:tc>
        <w:tc>
          <w:tcPr>
            <w:tcW w:w="4473" w:type="dxa"/>
          </w:tcPr>
          <w:p w14:paraId="15FE33D5" w14:textId="77777777" w:rsidR="00A65629" w:rsidRPr="006A1340" w:rsidRDefault="00A65629" w:rsidP="000D470D">
            <w:pPr>
              <w:pStyle w:val="Odstavekseznama"/>
              <w:ind w:left="0"/>
              <w:rPr>
                <w:rFonts w:ascii="Arial" w:hAnsi="Arial" w:cs="Arial"/>
                <w:color w:val="222222"/>
                <w:sz w:val="18"/>
                <w:szCs w:val="18"/>
                <w:lang w:val="en-GB"/>
              </w:rPr>
            </w:pPr>
          </w:p>
        </w:tc>
      </w:tr>
      <w:tr w:rsidR="00A65629" w:rsidRPr="006A1340" w14:paraId="5F2AA535" w14:textId="77777777" w:rsidTr="00A65629">
        <w:trPr>
          <w:trHeight w:val="489"/>
        </w:trPr>
        <w:tc>
          <w:tcPr>
            <w:tcW w:w="4595" w:type="dxa"/>
          </w:tcPr>
          <w:p w14:paraId="1ADCC8A6" w14:textId="77777777" w:rsidR="00A65629" w:rsidRPr="006A1340" w:rsidRDefault="00A65629" w:rsidP="000D470D">
            <w:pPr>
              <w:pStyle w:val="Odstavekseznama"/>
              <w:ind w:left="0"/>
              <w:rPr>
                <w:rFonts w:ascii="Arial" w:hAnsi="Arial" w:cs="Arial"/>
                <w:color w:val="222222"/>
                <w:sz w:val="18"/>
                <w:szCs w:val="18"/>
                <w:lang w:val="en-GB"/>
              </w:rPr>
            </w:pPr>
            <w:r w:rsidRPr="006A1340">
              <w:rPr>
                <w:rFonts w:ascii="Arial" w:hAnsi="Arial" w:cs="Arial"/>
                <w:color w:val="222222"/>
                <w:sz w:val="18"/>
                <w:szCs w:val="18"/>
                <w:lang w:val="en-GB"/>
              </w:rPr>
              <w:lastRenderedPageBreak/>
              <w:t>Registration number of the company:</w:t>
            </w:r>
          </w:p>
        </w:tc>
        <w:tc>
          <w:tcPr>
            <w:tcW w:w="4473" w:type="dxa"/>
          </w:tcPr>
          <w:p w14:paraId="230A59FB" w14:textId="77777777" w:rsidR="00A65629" w:rsidRPr="006A1340" w:rsidRDefault="00A65629" w:rsidP="000D470D">
            <w:pPr>
              <w:pStyle w:val="Odstavekseznama"/>
              <w:ind w:left="0"/>
              <w:rPr>
                <w:rFonts w:ascii="Arial" w:hAnsi="Arial" w:cs="Arial"/>
                <w:color w:val="222222"/>
                <w:sz w:val="18"/>
                <w:szCs w:val="18"/>
                <w:lang w:val="en-GB"/>
              </w:rPr>
            </w:pPr>
          </w:p>
        </w:tc>
      </w:tr>
      <w:tr w:rsidR="00A65629" w:rsidRPr="006A1340" w14:paraId="65EF9EAF" w14:textId="77777777" w:rsidTr="00A65629">
        <w:trPr>
          <w:trHeight w:val="467"/>
        </w:trPr>
        <w:tc>
          <w:tcPr>
            <w:tcW w:w="4595" w:type="dxa"/>
          </w:tcPr>
          <w:p w14:paraId="0210D6D9" w14:textId="77777777" w:rsidR="00A65629" w:rsidRPr="006A1340" w:rsidRDefault="00A65629" w:rsidP="000D470D">
            <w:pPr>
              <w:pStyle w:val="Odstavekseznama"/>
              <w:ind w:left="0"/>
              <w:rPr>
                <w:rFonts w:ascii="Arial" w:hAnsi="Arial" w:cs="Arial"/>
                <w:color w:val="222222"/>
                <w:sz w:val="18"/>
                <w:szCs w:val="18"/>
                <w:lang w:val="en-GB"/>
              </w:rPr>
            </w:pPr>
            <w:r w:rsidRPr="006A1340">
              <w:rPr>
                <w:rFonts w:ascii="Arial" w:hAnsi="Arial" w:cs="Arial"/>
                <w:color w:val="222222"/>
                <w:sz w:val="18"/>
                <w:szCs w:val="18"/>
                <w:lang w:val="en-GB"/>
              </w:rPr>
              <w:t>VAT identification number:</w:t>
            </w:r>
          </w:p>
        </w:tc>
        <w:tc>
          <w:tcPr>
            <w:tcW w:w="4473" w:type="dxa"/>
          </w:tcPr>
          <w:p w14:paraId="5B0EE838" w14:textId="77777777" w:rsidR="00A65629" w:rsidRPr="006A1340" w:rsidRDefault="00A65629" w:rsidP="000D470D">
            <w:pPr>
              <w:pStyle w:val="Odstavekseznama"/>
              <w:ind w:left="0"/>
              <w:rPr>
                <w:rFonts w:ascii="Arial" w:hAnsi="Arial" w:cs="Arial"/>
                <w:color w:val="222222"/>
                <w:sz w:val="18"/>
                <w:szCs w:val="18"/>
                <w:lang w:val="en-GB"/>
              </w:rPr>
            </w:pPr>
          </w:p>
        </w:tc>
      </w:tr>
    </w:tbl>
    <w:p w14:paraId="4C847700" w14:textId="77777777" w:rsidR="00A65629" w:rsidRPr="006A1340" w:rsidRDefault="00A65629" w:rsidP="004F1422">
      <w:pPr>
        <w:spacing w:before="225" w:after="225" w:line="240" w:lineRule="auto"/>
        <w:jc w:val="both"/>
        <w:rPr>
          <w:lang w:val="en-GB"/>
        </w:rPr>
      </w:pPr>
    </w:p>
    <w:p w14:paraId="7362AF06" w14:textId="77777777" w:rsidR="00A65629" w:rsidRPr="006A1340" w:rsidRDefault="00A65629" w:rsidP="004F1422">
      <w:pPr>
        <w:spacing w:before="225" w:after="225" w:line="240" w:lineRule="auto"/>
        <w:jc w:val="both"/>
        <w:rPr>
          <w:lang w:val="en-GB"/>
        </w:rPr>
      </w:pPr>
    </w:p>
    <w:p w14:paraId="2037D189" w14:textId="77777777" w:rsidR="00A65629" w:rsidRPr="006A1340" w:rsidRDefault="00A65629" w:rsidP="00A65629">
      <w:pPr>
        <w:pStyle w:val="Odstavekseznama"/>
        <w:rPr>
          <w:rFonts w:ascii="Arial" w:hAnsi="Arial" w:cs="Arial"/>
          <w:color w:val="000000"/>
          <w:sz w:val="18"/>
          <w:szCs w:val="18"/>
          <w:lang w:val="en-GB"/>
        </w:rPr>
      </w:pPr>
      <w:r w:rsidRPr="006A1340">
        <w:rPr>
          <w:rFonts w:ascii="Arial" w:hAnsi="Arial" w:cs="Arial"/>
          <w:color w:val="000000"/>
          <w:sz w:val="18"/>
          <w:szCs w:val="18"/>
          <w:lang w:val="en-GB"/>
        </w:rPr>
        <w:t>Place and name:                                                                      Name and surname: _____________</w:t>
      </w:r>
    </w:p>
    <w:p w14:paraId="186E2720" w14:textId="77777777" w:rsidR="00A65629" w:rsidRPr="006A1340" w:rsidRDefault="00A65629" w:rsidP="00A65629">
      <w:pPr>
        <w:pStyle w:val="Odstavekseznama"/>
        <w:rPr>
          <w:rFonts w:ascii="Arial" w:hAnsi="Arial" w:cs="Arial"/>
          <w:color w:val="000000"/>
          <w:sz w:val="18"/>
          <w:szCs w:val="18"/>
          <w:lang w:val="en-GB"/>
        </w:rPr>
      </w:pPr>
    </w:p>
    <w:p w14:paraId="54DFAC7F" w14:textId="77777777" w:rsidR="00A65629" w:rsidRPr="006A1340" w:rsidRDefault="00A65629" w:rsidP="00A65629">
      <w:pPr>
        <w:pStyle w:val="Odstavekseznama"/>
        <w:rPr>
          <w:rFonts w:ascii="Arial" w:hAnsi="Arial" w:cs="Arial"/>
          <w:color w:val="000000"/>
          <w:sz w:val="18"/>
          <w:szCs w:val="18"/>
          <w:lang w:val="en-GB"/>
        </w:rPr>
      </w:pPr>
    </w:p>
    <w:p w14:paraId="23E974FB" w14:textId="3DDDFC80" w:rsidR="00A65629" w:rsidRPr="006A1340" w:rsidRDefault="006A1340" w:rsidP="00A65629">
      <w:pPr>
        <w:pStyle w:val="Odstavekseznama"/>
        <w:rPr>
          <w:rFonts w:ascii="Arial" w:hAnsi="Arial" w:cs="Arial"/>
          <w:color w:val="000000"/>
          <w:sz w:val="18"/>
          <w:szCs w:val="18"/>
          <w:lang w:val="en-GB"/>
        </w:rPr>
      </w:pPr>
      <w:r w:rsidRPr="006A1340">
        <w:rPr>
          <w:rFonts w:ascii="Arial" w:hAnsi="Arial" w:cs="Arial"/>
          <w:color w:val="000000"/>
          <w:sz w:val="18"/>
          <w:szCs w:val="18"/>
          <w:lang w:val="en-GB"/>
        </w:rPr>
        <w:tab/>
      </w:r>
      <w:r w:rsidRPr="006A1340">
        <w:rPr>
          <w:rFonts w:ascii="Arial" w:hAnsi="Arial" w:cs="Arial"/>
          <w:color w:val="000000"/>
          <w:sz w:val="18"/>
          <w:szCs w:val="18"/>
          <w:lang w:val="en-GB"/>
        </w:rPr>
        <w:tab/>
      </w:r>
      <w:r w:rsidRPr="006A1340">
        <w:rPr>
          <w:rFonts w:ascii="Arial" w:hAnsi="Arial" w:cs="Arial"/>
          <w:color w:val="000000"/>
          <w:sz w:val="18"/>
          <w:szCs w:val="18"/>
          <w:lang w:val="en-GB"/>
        </w:rPr>
        <w:tab/>
      </w:r>
      <w:r w:rsidRPr="006A1340">
        <w:rPr>
          <w:rFonts w:ascii="Arial" w:hAnsi="Arial" w:cs="Arial"/>
          <w:color w:val="000000"/>
          <w:sz w:val="18"/>
          <w:szCs w:val="18"/>
          <w:lang w:val="en-GB"/>
        </w:rPr>
        <w:tab/>
      </w:r>
      <w:r w:rsidRPr="006A1340">
        <w:rPr>
          <w:rFonts w:ascii="Arial" w:hAnsi="Arial" w:cs="Arial"/>
          <w:color w:val="000000"/>
          <w:sz w:val="18"/>
          <w:szCs w:val="18"/>
          <w:lang w:val="en-GB"/>
        </w:rPr>
        <w:tab/>
      </w:r>
      <w:r w:rsidRPr="006A1340">
        <w:rPr>
          <w:rFonts w:ascii="Arial" w:hAnsi="Arial" w:cs="Arial"/>
          <w:color w:val="000000"/>
          <w:sz w:val="18"/>
          <w:szCs w:val="18"/>
          <w:lang w:val="en-GB"/>
        </w:rPr>
        <w:tab/>
      </w:r>
      <w:r w:rsidRPr="006A1340">
        <w:rPr>
          <w:rFonts w:ascii="Arial" w:hAnsi="Arial" w:cs="Arial"/>
          <w:color w:val="000000"/>
          <w:sz w:val="18"/>
          <w:szCs w:val="18"/>
          <w:lang w:val="en-GB"/>
        </w:rPr>
        <w:tab/>
      </w:r>
      <w:r w:rsidR="00A65629" w:rsidRPr="006A1340">
        <w:rPr>
          <w:rFonts w:ascii="Arial" w:hAnsi="Arial" w:cs="Arial"/>
          <w:color w:val="A6A6A6" w:themeColor="background1" w:themeShade="A6"/>
          <w:sz w:val="18"/>
          <w:szCs w:val="18"/>
          <w:lang w:val="en-GB"/>
        </w:rPr>
        <w:t>(</w:t>
      </w:r>
      <w:r w:rsidRPr="006A1340">
        <w:rPr>
          <w:rFonts w:ascii="Arial" w:hAnsi="Arial" w:cs="Arial"/>
          <w:color w:val="A6A6A6" w:themeColor="background1" w:themeShade="A6"/>
          <w:sz w:val="18"/>
          <w:szCs w:val="18"/>
          <w:lang w:val="en-GB"/>
        </w:rPr>
        <w:t xml:space="preserve">stamp and </w:t>
      </w:r>
      <w:r w:rsidR="00A65629" w:rsidRPr="006A1340">
        <w:rPr>
          <w:rFonts w:ascii="Arial" w:hAnsi="Arial" w:cs="Arial"/>
          <w:color w:val="A6A6A6" w:themeColor="background1" w:themeShade="A6"/>
          <w:sz w:val="18"/>
          <w:szCs w:val="18"/>
          <w:lang w:val="en-GB"/>
        </w:rPr>
        <w:t>signature)</w:t>
      </w:r>
    </w:p>
    <w:p w14:paraId="0A0C4D3D" w14:textId="77777777" w:rsidR="004F1422" w:rsidRPr="006A1340" w:rsidRDefault="004F1422" w:rsidP="004F1422">
      <w:pPr>
        <w:spacing w:before="225" w:after="225" w:line="240" w:lineRule="auto"/>
        <w:jc w:val="both"/>
        <w:rPr>
          <w:rFonts w:ascii="Arial" w:hAnsi="Arial" w:cs="Arial"/>
          <w:lang w:val="en-GB"/>
        </w:rPr>
        <w:sectPr w:rsidR="004F1422" w:rsidRPr="006A1340" w:rsidSect="004F1422">
          <w:footerReference w:type="default" r:id="rId14"/>
          <w:pgSz w:w="11906" w:h="16838"/>
          <w:pgMar w:top="1418" w:right="1418" w:bottom="1418" w:left="1418" w:header="567" w:footer="596" w:gutter="0"/>
          <w:cols w:space="708"/>
          <w:docGrid w:linePitch="360"/>
        </w:sectPr>
      </w:pPr>
    </w:p>
    <w:p w14:paraId="14FBE1A6" w14:textId="77777777" w:rsidR="004F1422" w:rsidRPr="006A1340" w:rsidRDefault="004F1422" w:rsidP="004F1422">
      <w:pPr>
        <w:spacing w:before="225" w:after="225" w:line="240" w:lineRule="auto"/>
        <w:jc w:val="both"/>
        <w:rPr>
          <w:rFonts w:ascii="Arial" w:hAnsi="Arial" w:cs="Arial"/>
          <w:lang w:val="en-GB"/>
        </w:rPr>
      </w:pPr>
    </w:p>
    <w:p w14:paraId="1E0C5188" w14:textId="4AD25F4D" w:rsidR="004F1422" w:rsidRPr="006A1340" w:rsidRDefault="00662D8C" w:rsidP="004F1422">
      <w:pPr>
        <w:spacing w:after="0"/>
        <w:jc w:val="right"/>
        <w:rPr>
          <w:rFonts w:ascii="Arial" w:hAnsi="Arial" w:cs="Arial"/>
          <w:sz w:val="18"/>
          <w:szCs w:val="18"/>
          <w:lang w:val="en-GB"/>
        </w:rPr>
      </w:pPr>
      <w:r w:rsidRPr="006A1340">
        <w:rPr>
          <w:rFonts w:ascii="Arial" w:hAnsi="Arial" w:cs="Arial"/>
          <w:sz w:val="18"/>
          <w:szCs w:val="18"/>
          <w:lang w:val="en-GB"/>
        </w:rPr>
        <w:t>Form No</w:t>
      </w:r>
      <w:r w:rsidR="004F1422" w:rsidRPr="006A1340">
        <w:rPr>
          <w:rFonts w:ascii="Arial" w:hAnsi="Arial" w:cs="Arial"/>
          <w:sz w:val="18"/>
          <w:szCs w:val="18"/>
          <w:lang w:val="en-GB"/>
        </w:rPr>
        <w:t>: 7</w:t>
      </w:r>
    </w:p>
    <w:p w14:paraId="59A09909" w14:textId="1823971C" w:rsidR="004F1422" w:rsidRPr="006A1340" w:rsidRDefault="006A1340"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lang w:val="en-GB"/>
        </w:rPr>
      </w:pPr>
      <w:r w:rsidRPr="006A1340">
        <w:rPr>
          <w:rFonts w:ascii="Arial" w:hAnsi="Arial" w:cs="Arial"/>
          <w:color w:val="222222"/>
          <w:szCs w:val="26"/>
          <w:lang w:val="en-GB"/>
        </w:rPr>
        <w:t>Statement by the subcontractor</w:t>
      </w:r>
    </w:p>
    <w:p w14:paraId="011BC4D1" w14:textId="77777777" w:rsidR="004F1422" w:rsidRPr="006A1340" w:rsidRDefault="004F1422" w:rsidP="004F1422">
      <w:pPr>
        <w:spacing w:after="120"/>
        <w:rPr>
          <w:rFonts w:ascii="Arial" w:hAnsi="Arial" w:cs="Arial"/>
          <w:lang w:val="en-GB"/>
        </w:rPr>
      </w:pPr>
    </w:p>
    <w:p w14:paraId="7BA02EE4" w14:textId="294EBAA5" w:rsidR="006A1340" w:rsidRPr="006A1340" w:rsidRDefault="005128A8" w:rsidP="006A1340">
      <w:pPr>
        <w:spacing w:before="225" w:after="225" w:line="240" w:lineRule="auto"/>
        <w:jc w:val="both"/>
        <w:rPr>
          <w:rFonts w:ascii="Arial" w:hAnsi="Arial" w:cs="Arial"/>
          <w:color w:val="000000"/>
          <w:sz w:val="18"/>
          <w:szCs w:val="18"/>
          <w:lang w:val="en-GB"/>
        </w:rPr>
      </w:pPr>
      <w:r>
        <w:rPr>
          <w:rFonts w:ascii="Arial" w:hAnsi="Arial" w:cs="Arial"/>
          <w:color w:val="000000"/>
          <w:sz w:val="18"/>
          <w:szCs w:val="18"/>
          <w:lang w:val="en-GB"/>
        </w:rPr>
        <w:t>Regarding</w:t>
      </w:r>
      <w:r w:rsidR="006A1340" w:rsidRPr="006A1340">
        <w:rPr>
          <w:rFonts w:ascii="Arial" w:hAnsi="Arial" w:cs="Arial"/>
          <w:color w:val="000000"/>
          <w:sz w:val="18"/>
          <w:szCs w:val="18"/>
          <w:lang w:val="en-GB"/>
        </w:rPr>
        <w:t xml:space="preserve"> the procurement of »The Purchase of Equipment for the needs of Innorenew CoE Renewable materials and healthy environments research and innovation centre of excellence«,</w:t>
      </w:r>
    </w:p>
    <w:p w14:paraId="4B33CB9A" w14:textId="77777777" w:rsidR="006A1340" w:rsidRPr="006A1340" w:rsidRDefault="006A1340" w:rsidP="006A1340">
      <w:pPr>
        <w:spacing w:before="225" w:after="225" w:line="240" w:lineRule="auto"/>
        <w:jc w:val="both"/>
        <w:rPr>
          <w:lang w:val="en-GB"/>
        </w:rPr>
      </w:pPr>
      <w:r w:rsidRPr="006A1340">
        <w:rPr>
          <w:rFonts w:ascii="Arial" w:hAnsi="Arial" w:cs="Arial"/>
          <w:color w:val="000000"/>
          <w:sz w:val="18"/>
          <w:szCs w:val="18"/>
          <w:u w:val="single"/>
          <w:lang w:val="en-GB"/>
        </w:rPr>
        <w:t>_________________________________________________________________</w:t>
      </w:r>
      <w:r w:rsidRPr="006A1340">
        <w:rPr>
          <w:rFonts w:ascii="Arial" w:hAnsi="Arial" w:cs="Arial"/>
          <w:color w:val="000000"/>
          <w:sz w:val="18"/>
          <w:szCs w:val="18"/>
          <w:lang w:val="en-GB"/>
        </w:rPr>
        <w:t>,</w:t>
      </w:r>
    </w:p>
    <w:p w14:paraId="1D16A6A5" w14:textId="77777777" w:rsidR="006A1340" w:rsidRPr="006A1340" w:rsidRDefault="006A1340" w:rsidP="006A1340">
      <w:pPr>
        <w:spacing w:before="225" w:after="225" w:line="240" w:lineRule="auto"/>
        <w:jc w:val="both"/>
        <w:rPr>
          <w:lang w:val="en-GB"/>
        </w:rPr>
      </w:pPr>
      <w:r w:rsidRPr="006A1340">
        <w:rPr>
          <w:rFonts w:ascii="Arial" w:hAnsi="Arial" w:cs="Arial"/>
          <w:i/>
          <w:iCs/>
          <w:color w:val="000000"/>
          <w:sz w:val="18"/>
          <w:szCs w:val="18"/>
          <w:lang w:val="en-GB"/>
        </w:rPr>
        <w:t>(name of subcontractor)</w:t>
      </w:r>
    </w:p>
    <w:p w14:paraId="0903B74D" w14:textId="6FD8A96D" w:rsidR="006A1340" w:rsidRPr="006A1340" w:rsidRDefault="005128A8" w:rsidP="006A1340">
      <w:pPr>
        <w:spacing w:before="225" w:after="225" w:line="240" w:lineRule="auto"/>
        <w:jc w:val="both"/>
        <w:rPr>
          <w:rFonts w:ascii="Arial" w:hAnsi="Arial" w:cs="Arial"/>
          <w:color w:val="000000"/>
          <w:sz w:val="18"/>
          <w:szCs w:val="18"/>
          <w:lang w:val="en-GB"/>
        </w:rPr>
      </w:pPr>
      <w:r>
        <w:rPr>
          <w:rFonts w:ascii="Arial" w:hAnsi="Arial" w:cs="Arial"/>
          <w:color w:val="000000"/>
          <w:sz w:val="18"/>
          <w:szCs w:val="18"/>
          <w:lang w:val="en-GB"/>
        </w:rPr>
        <w:t>states</w:t>
      </w:r>
      <w:r w:rsidR="006A1340">
        <w:rPr>
          <w:rFonts w:ascii="Arial" w:hAnsi="Arial" w:cs="Arial"/>
          <w:color w:val="000000"/>
          <w:sz w:val="18"/>
          <w:szCs w:val="18"/>
          <w:lang w:val="en-GB"/>
        </w:rPr>
        <w:t>, that</w:t>
      </w:r>
      <w:r w:rsidR="006A1340" w:rsidRPr="006A1340">
        <w:rPr>
          <w:rFonts w:ascii="Arial" w:hAnsi="Arial" w:cs="Arial"/>
          <w:color w:val="000000"/>
          <w:sz w:val="18"/>
          <w:szCs w:val="18"/>
          <w:lang w:val="en-GB"/>
        </w:rPr>
        <w:t xml:space="preserve"> in case</w:t>
      </w:r>
      <w:r>
        <w:rPr>
          <w:rFonts w:ascii="Arial" w:hAnsi="Arial" w:cs="Arial"/>
          <w:color w:val="000000"/>
          <w:sz w:val="18"/>
          <w:szCs w:val="18"/>
          <w:lang w:val="en-GB"/>
        </w:rPr>
        <w:t xml:space="preserve"> a company listing our organisation as a subcontractor is selected</w:t>
      </w:r>
      <w:r w:rsidR="006A1340" w:rsidRPr="006A1340">
        <w:rPr>
          <w:rFonts w:ascii="Arial" w:hAnsi="Arial" w:cs="Arial"/>
          <w:color w:val="000000"/>
          <w:sz w:val="18"/>
          <w:szCs w:val="18"/>
          <w:lang w:val="en-GB"/>
        </w:rPr>
        <w:t>, we will participate in the implementation of the public procurement process in the amount of ______________ EUR in accordance with tender conditions.</w:t>
      </w:r>
    </w:p>
    <w:p w14:paraId="6E9BB0A7" w14:textId="654474B3" w:rsidR="006A1340" w:rsidRPr="006A1340" w:rsidRDefault="006A1340" w:rsidP="006A1340">
      <w:pPr>
        <w:spacing w:before="225" w:after="225" w:line="240" w:lineRule="auto"/>
        <w:jc w:val="both"/>
        <w:rPr>
          <w:rFonts w:ascii="Arial" w:hAnsi="Arial" w:cs="Arial"/>
          <w:color w:val="000000"/>
          <w:sz w:val="18"/>
          <w:szCs w:val="18"/>
          <w:lang w:val="en-GB"/>
        </w:rPr>
      </w:pPr>
      <w:r w:rsidRPr="006A1340">
        <w:rPr>
          <w:rFonts w:ascii="Arial" w:hAnsi="Arial" w:cs="Arial"/>
          <w:color w:val="000000"/>
          <w:sz w:val="18"/>
          <w:szCs w:val="18"/>
          <w:lang w:val="en-GB"/>
        </w:rPr>
        <w:t>We state (choose appropriate</w:t>
      </w:r>
      <w:r w:rsidR="008E3483">
        <w:rPr>
          <w:rFonts w:ascii="Arial" w:hAnsi="Arial" w:cs="Arial"/>
          <w:color w:val="000000"/>
          <w:sz w:val="18"/>
          <w:szCs w:val="18"/>
          <w:lang w:val="en-GB"/>
        </w:rPr>
        <w:t xml:space="preserve"> item</w:t>
      </w:r>
      <w:r w:rsidRPr="006A1340">
        <w:rPr>
          <w:rFonts w:ascii="Arial" w:hAnsi="Arial" w:cs="Arial"/>
          <w:color w:val="000000"/>
          <w:sz w:val="18"/>
          <w:szCs w:val="18"/>
          <w:lang w:val="en-GB"/>
        </w:rPr>
        <w:t xml:space="preserve">), </w:t>
      </w:r>
    </w:p>
    <w:p w14:paraId="65D4F2E6" w14:textId="7A823271" w:rsidR="006A1340" w:rsidRPr="006A1340" w:rsidRDefault="006A1340" w:rsidP="006A1340">
      <w:pPr>
        <w:spacing w:before="225" w:after="225" w:line="240" w:lineRule="auto"/>
        <w:jc w:val="both"/>
        <w:rPr>
          <w:rFonts w:ascii="Arial" w:hAnsi="Arial" w:cs="Arial"/>
          <w:color w:val="000000"/>
          <w:sz w:val="18"/>
          <w:szCs w:val="18"/>
          <w:lang w:val="en-GB"/>
        </w:rPr>
      </w:pPr>
      <w:r w:rsidRPr="006A1340">
        <w:rPr>
          <w:rFonts w:ascii="Arial" w:hAnsi="Arial" w:cs="Arial"/>
          <w:color w:val="000000"/>
          <w:sz w:val="18"/>
          <w:szCs w:val="18"/>
          <w:lang w:val="en-GB"/>
        </w:rPr>
        <w:t xml:space="preserve">[   ] we request direct payments and therefore give consent to the </w:t>
      </w:r>
      <w:r w:rsidR="00CA1005">
        <w:rPr>
          <w:rFonts w:ascii="Arial" w:hAnsi="Arial" w:cs="Arial"/>
          <w:color w:val="000000"/>
          <w:sz w:val="18"/>
          <w:szCs w:val="18"/>
          <w:lang w:val="en-GB"/>
        </w:rPr>
        <w:t>Contracting Authority</w:t>
      </w:r>
      <w:r w:rsidRPr="006A1340">
        <w:rPr>
          <w:rFonts w:ascii="Arial" w:hAnsi="Arial" w:cs="Arial"/>
          <w:color w:val="000000"/>
          <w:sz w:val="18"/>
          <w:szCs w:val="18"/>
          <w:lang w:val="en-GB"/>
        </w:rPr>
        <w:t xml:space="preserve"> to settle financial obligations of the tender, made while implementing the public procurement, to us as subcontractors.</w:t>
      </w:r>
    </w:p>
    <w:p w14:paraId="357741B0" w14:textId="022E6CBE" w:rsidR="006A1340" w:rsidRPr="006A1340" w:rsidRDefault="006A1340" w:rsidP="006A1340">
      <w:pPr>
        <w:spacing w:before="225" w:after="225" w:line="240" w:lineRule="auto"/>
        <w:jc w:val="both"/>
        <w:rPr>
          <w:rFonts w:ascii="Arial" w:hAnsi="Arial" w:cs="Arial"/>
          <w:color w:val="000000"/>
          <w:sz w:val="18"/>
          <w:szCs w:val="18"/>
          <w:lang w:val="en-GB"/>
        </w:rPr>
      </w:pPr>
      <w:r w:rsidRPr="006A1340">
        <w:rPr>
          <w:rFonts w:ascii="Arial" w:hAnsi="Arial" w:cs="Arial"/>
          <w:color w:val="000000"/>
          <w:sz w:val="18"/>
          <w:szCs w:val="18"/>
          <w:lang w:val="en-GB"/>
        </w:rPr>
        <w:t>[   ] we do not request direct payments.</w:t>
      </w:r>
    </w:p>
    <w:p w14:paraId="3B1FD880" w14:textId="77777777" w:rsidR="006A1340" w:rsidRPr="006A1340" w:rsidRDefault="006A1340" w:rsidP="006A1340">
      <w:pPr>
        <w:spacing w:before="225" w:after="225" w:line="240" w:lineRule="auto"/>
        <w:jc w:val="both"/>
        <w:rPr>
          <w:lang w:val="en-GB"/>
        </w:rPr>
      </w:pPr>
      <w:r w:rsidRPr="006A1340">
        <w:rPr>
          <w:rFonts w:ascii="Arial" w:hAnsi="Arial" w:cs="Arial"/>
          <w:color w:val="000000"/>
          <w:sz w:val="18"/>
          <w:szCs w:val="18"/>
          <w:lang w:val="en-GB"/>
        </w:rPr>
        <w:t> </w:t>
      </w:r>
    </w:p>
    <w:p w14:paraId="4FC17EFD" w14:textId="77777777" w:rsidR="006A1340" w:rsidRPr="006A1340" w:rsidRDefault="006A1340" w:rsidP="006A1340">
      <w:pPr>
        <w:spacing w:before="225" w:after="225" w:line="240" w:lineRule="auto"/>
        <w:jc w:val="both"/>
        <w:rPr>
          <w:lang w:val="en-GB"/>
        </w:rPr>
      </w:pPr>
      <w:r w:rsidRPr="006A1340">
        <w:rPr>
          <w:rFonts w:ascii="Arial" w:hAnsi="Arial" w:cs="Arial"/>
          <w:color w:val="000000"/>
          <w:sz w:val="18"/>
          <w:szCs w:val="18"/>
          <w:lang w:val="en-GB"/>
        </w:rPr>
        <w:t> </w:t>
      </w:r>
    </w:p>
    <w:tbl>
      <w:tblPr>
        <w:tblW w:w="8745" w:type="dxa"/>
        <w:tblInd w:w="108" w:type="dxa"/>
        <w:tblLook w:val="04A0" w:firstRow="1" w:lastRow="0" w:firstColumn="1" w:lastColumn="0" w:noHBand="0" w:noVBand="1"/>
      </w:tblPr>
      <w:tblGrid>
        <w:gridCol w:w="4080"/>
        <w:gridCol w:w="4665"/>
      </w:tblGrid>
      <w:tr w:rsidR="006A1340" w:rsidRPr="006A1340" w14:paraId="319011A7" w14:textId="77777777" w:rsidTr="000D470D">
        <w:tc>
          <w:tcPr>
            <w:tcW w:w="4080" w:type="dxa"/>
            <w:tcMar>
              <w:top w:w="75" w:type="dxa"/>
              <w:bottom w:w="75" w:type="dxa"/>
            </w:tcMar>
            <w:vAlign w:val="center"/>
          </w:tcPr>
          <w:p w14:paraId="4D319D9B" w14:textId="77777777" w:rsidR="006A1340" w:rsidRPr="006A1340" w:rsidRDefault="006A1340" w:rsidP="000D470D">
            <w:pPr>
              <w:rPr>
                <w:lang w:val="en-GB"/>
              </w:rPr>
            </w:pPr>
            <w:r w:rsidRPr="006A1340">
              <w:rPr>
                <w:rFonts w:ascii="Arial" w:hAnsi="Arial" w:cs="Arial"/>
                <w:color w:val="000000"/>
                <w:position w:val="-2"/>
                <w:sz w:val="18"/>
                <w:szCs w:val="18"/>
                <w:lang w:val="en-GB"/>
              </w:rPr>
              <w:t>Place and date:</w:t>
            </w:r>
          </w:p>
        </w:tc>
        <w:tc>
          <w:tcPr>
            <w:tcW w:w="0" w:type="auto"/>
            <w:tcMar>
              <w:top w:w="75" w:type="dxa"/>
              <w:bottom w:w="75" w:type="dxa"/>
            </w:tcMar>
            <w:vAlign w:val="center"/>
          </w:tcPr>
          <w:p w14:paraId="03781A28" w14:textId="77777777" w:rsidR="006A1340" w:rsidRPr="006A1340" w:rsidRDefault="006A1340" w:rsidP="000D470D">
            <w:pPr>
              <w:jc w:val="center"/>
              <w:rPr>
                <w:lang w:val="en-GB"/>
              </w:rPr>
            </w:pPr>
            <w:r w:rsidRPr="006A1340">
              <w:rPr>
                <w:rFonts w:ascii="Arial" w:hAnsi="Arial" w:cs="Arial"/>
                <w:color w:val="000000"/>
                <w:position w:val="-2"/>
                <w:sz w:val="18"/>
                <w:szCs w:val="18"/>
                <w:lang w:val="en-GB"/>
              </w:rPr>
              <w:t>Name and surname:</w:t>
            </w:r>
          </w:p>
        </w:tc>
      </w:tr>
      <w:tr w:rsidR="006A1340" w:rsidRPr="006A1340" w14:paraId="6ED064ED" w14:textId="77777777" w:rsidTr="000D470D">
        <w:tc>
          <w:tcPr>
            <w:tcW w:w="4080" w:type="dxa"/>
            <w:tcMar>
              <w:top w:w="75" w:type="dxa"/>
              <w:bottom w:w="75" w:type="dxa"/>
            </w:tcMar>
            <w:vAlign w:val="center"/>
          </w:tcPr>
          <w:p w14:paraId="7F01F214" w14:textId="77777777" w:rsidR="006A1340" w:rsidRPr="006A1340" w:rsidRDefault="006A1340" w:rsidP="000D470D">
            <w:pPr>
              <w:rPr>
                <w:lang w:val="en-GB"/>
              </w:rPr>
            </w:pPr>
            <w:r w:rsidRPr="006A1340">
              <w:rPr>
                <w:rFonts w:ascii="Arial" w:hAnsi="Arial" w:cs="Arial"/>
                <w:color w:val="000000"/>
                <w:position w:val="-2"/>
                <w:sz w:val="18"/>
                <w:szCs w:val="18"/>
                <w:lang w:val="en-GB"/>
              </w:rPr>
              <w:t> </w:t>
            </w:r>
          </w:p>
        </w:tc>
        <w:tc>
          <w:tcPr>
            <w:tcW w:w="0" w:type="auto"/>
            <w:tcMar>
              <w:top w:w="75" w:type="dxa"/>
              <w:bottom w:w="75" w:type="dxa"/>
            </w:tcMar>
            <w:vAlign w:val="center"/>
          </w:tcPr>
          <w:p w14:paraId="08B0F53C" w14:textId="77777777" w:rsidR="006A1340" w:rsidRPr="006A1340" w:rsidRDefault="006A1340" w:rsidP="000D470D">
            <w:pPr>
              <w:rPr>
                <w:lang w:val="en-GB"/>
              </w:rPr>
            </w:pPr>
          </w:p>
          <w:p w14:paraId="07BCBDF7" w14:textId="77777777" w:rsidR="006A1340" w:rsidRPr="006A1340" w:rsidRDefault="006A1340" w:rsidP="000D470D">
            <w:pPr>
              <w:jc w:val="center"/>
              <w:rPr>
                <w:lang w:val="en-GB"/>
              </w:rPr>
            </w:pPr>
            <w:r w:rsidRPr="006A1340">
              <w:rPr>
                <w:rFonts w:ascii="Arial" w:hAnsi="Arial" w:cs="Arial"/>
                <w:color w:val="A9A9A9"/>
                <w:position w:val="-2"/>
                <w:sz w:val="18"/>
                <w:szCs w:val="18"/>
                <w:lang w:val="en-GB"/>
              </w:rPr>
              <w:t>(stamp and signature)</w:t>
            </w:r>
          </w:p>
        </w:tc>
      </w:tr>
    </w:tbl>
    <w:p w14:paraId="14667A5A" w14:textId="77777777" w:rsidR="004F1422" w:rsidRPr="006A1340" w:rsidRDefault="004F1422" w:rsidP="004F1422">
      <w:pPr>
        <w:spacing w:before="225" w:after="225" w:line="240" w:lineRule="auto"/>
        <w:jc w:val="both"/>
        <w:rPr>
          <w:lang w:val="en-GB"/>
        </w:rPr>
      </w:pPr>
      <w:r w:rsidRPr="006A1340">
        <w:rPr>
          <w:rFonts w:ascii="Arial" w:hAnsi="Arial" w:cs="Arial"/>
          <w:color w:val="000000"/>
          <w:sz w:val="18"/>
          <w:szCs w:val="18"/>
          <w:lang w:val="en-GB"/>
        </w:rPr>
        <w:t> </w:t>
      </w:r>
    </w:p>
    <w:p w14:paraId="3A707E6D" w14:textId="77777777" w:rsidR="004F1422" w:rsidRPr="006A1340" w:rsidRDefault="004F1422" w:rsidP="004F1422">
      <w:pPr>
        <w:spacing w:before="225" w:after="225" w:line="240" w:lineRule="auto"/>
        <w:jc w:val="both"/>
        <w:rPr>
          <w:lang w:val="en-GB"/>
        </w:rPr>
      </w:pPr>
      <w:r w:rsidRPr="006A1340">
        <w:rPr>
          <w:rFonts w:ascii="Arial" w:hAnsi="Arial" w:cs="Arial"/>
          <w:color w:val="000000"/>
          <w:sz w:val="18"/>
          <w:szCs w:val="18"/>
          <w:lang w:val="en-GB"/>
        </w:rPr>
        <w:t> </w:t>
      </w:r>
    </w:p>
    <w:p w14:paraId="08AEEA20" w14:textId="77777777" w:rsidR="004F1422" w:rsidRPr="006A1340" w:rsidRDefault="004F1422" w:rsidP="004F1422">
      <w:pPr>
        <w:spacing w:before="225" w:after="225" w:line="240" w:lineRule="auto"/>
        <w:jc w:val="both"/>
        <w:rPr>
          <w:lang w:val="en-GB"/>
        </w:rPr>
      </w:pPr>
      <w:r w:rsidRPr="006A1340">
        <w:rPr>
          <w:rFonts w:ascii="Arial" w:hAnsi="Arial" w:cs="Arial"/>
          <w:color w:val="000000"/>
          <w:sz w:val="18"/>
          <w:szCs w:val="18"/>
          <w:lang w:val="en-GB"/>
        </w:rPr>
        <w:t> </w:t>
      </w:r>
    </w:p>
    <w:p w14:paraId="760AAF7B" w14:textId="77777777" w:rsidR="006A1340" w:rsidRPr="006A1340" w:rsidRDefault="006A1340" w:rsidP="006A1340">
      <w:pPr>
        <w:spacing w:before="225" w:after="225" w:line="240" w:lineRule="auto"/>
        <w:jc w:val="both"/>
      </w:pPr>
      <w:r w:rsidRPr="006A1340">
        <w:rPr>
          <w:rFonts w:ascii="Arial" w:hAnsi="Arial" w:cs="Arial"/>
          <w:b/>
          <w:bCs/>
          <w:i/>
          <w:iCs/>
          <w:color w:val="000000"/>
          <w:sz w:val="18"/>
          <w:szCs w:val="18"/>
          <w:u w:val="single"/>
        </w:rPr>
        <w:t>Note: </w:t>
      </w:r>
    </w:p>
    <w:p w14:paraId="12FAEA83" w14:textId="3F035B90" w:rsidR="006A1340" w:rsidRDefault="006A1340" w:rsidP="006A1340">
      <w:pPr>
        <w:spacing w:before="225" w:after="225" w:line="240" w:lineRule="auto"/>
        <w:jc w:val="both"/>
        <w:rPr>
          <w:rFonts w:ascii="Arial" w:hAnsi="Arial" w:cs="Arial"/>
          <w:i/>
          <w:iCs/>
          <w:color w:val="000000"/>
          <w:sz w:val="18"/>
          <w:szCs w:val="18"/>
        </w:rPr>
      </w:pPr>
      <w:r w:rsidRPr="006A1340">
        <w:rPr>
          <w:rFonts w:ascii="Arial" w:hAnsi="Arial" w:cs="Arial"/>
          <w:i/>
          <w:iCs/>
          <w:color w:val="000000"/>
          <w:sz w:val="18"/>
          <w:szCs w:val="18"/>
        </w:rPr>
        <w:t>In case of more than one subcontractors, the form shall be photocopied.</w:t>
      </w:r>
    </w:p>
    <w:p w14:paraId="4AA4382B" w14:textId="77777777" w:rsidR="004F1422" w:rsidRPr="006A1340" w:rsidRDefault="004F1422" w:rsidP="004F1422">
      <w:pPr>
        <w:sectPr w:rsidR="004F1422" w:rsidRPr="006A1340" w:rsidSect="004F1422">
          <w:footerReference w:type="default" r:id="rId15"/>
          <w:pgSz w:w="11906" w:h="16838"/>
          <w:pgMar w:top="1418" w:right="1418" w:bottom="1418" w:left="1418" w:header="567" w:footer="596" w:gutter="0"/>
          <w:cols w:space="708"/>
          <w:docGrid w:linePitch="360"/>
        </w:sectPr>
      </w:pPr>
    </w:p>
    <w:p w14:paraId="190BB66B" w14:textId="77777777" w:rsidR="004F1422" w:rsidRPr="006A1340" w:rsidRDefault="004F1422" w:rsidP="004F1422">
      <w:pPr>
        <w:spacing w:after="0"/>
        <w:jc w:val="right"/>
        <w:rPr>
          <w:rFonts w:ascii="Arial" w:hAnsi="Arial" w:cs="Arial"/>
          <w:sz w:val="18"/>
          <w:szCs w:val="18"/>
          <w:lang w:val="en-GB"/>
        </w:rPr>
      </w:pPr>
    </w:p>
    <w:p w14:paraId="13356334" w14:textId="4A067F4B" w:rsidR="00C85C26" w:rsidRPr="006A1340" w:rsidRDefault="00C85C26" w:rsidP="007A4E15">
      <w:pPr>
        <w:jc w:val="right"/>
        <w:rPr>
          <w:lang w:val="en-GB"/>
        </w:rPr>
      </w:pPr>
      <w:r w:rsidRPr="006A1340">
        <w:rPr>
          <w:rFonts w:ascii="Arial" w:hAnsi="Arial" w:cs="Arial"/>
          <w:sz w:val="18"/>
          <w:szCs w:val="18"/>
          <w:lang w:val="en-GB"/>
        </w:rPr>
        <w:t>Form No.</w:t>
      </w:r>
      <w:r w:rsidR="004F1422" w:rsidRPr="006A1340">
        <w:rPr>
          <w:rFonts w:ascii="Arial" w:hAnsi="Arial" w:cs="Arial"/>
          <w:sz w:val="18"/>
          <w:szCs w:val="18"/>
          <w:lang w:val="en-GB"/>
        </w:rPr>
        <w:t>: 8</w:t>
      </w:r>
      <w:r w:rsidRPr="006A1340">
        <w:rPr>
          <w:lang w:val="en-GB"/>
        </w:rPr>
        <w:t xml:space="preserve"> </w:t>
      </w:r>
    </w:p>
    <w:p w14:paraId="022B8D33" w14:textId="77777777" w:rsidR="00C85C26" w:rsidRPr="006A1340" w:rsidRDefault="00C85C26" w:rsidP="00C85C2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6A1340">
        <w:rPr>
          <w:rStyle w:val="shorttext"/>
          <w:rFonts w:ascii="Arial" w:hAnsi="Arial" w:cs="Arial"/>
          <w:color w:val="222222"/>
          <w:lang w:val="en-GB"/>
        </w:rPr>
        <w:t>Statement of ownership shares</w:t>
      </w:r>
    </w:p>
    <w:p w14:paraId="5BD47FB1" w14:textId="77777777" w:rsidR="00C85C26" w:rsidRPr="006A1340" w:rsidRDefault="00C85C26" w:rsidP="00C85C26">
      <w:pPr>
        <w:spacing w:after="120"/>
        <w:rPr>
          <w:rFonts w:ascii="Arial" w:hAnsi="Arial" w:cs="Arial"/>
          <w:lang w:val="en-GB"/>
        </w:rPr>
      </w:pPr>
    </w:p>
    <w:p w14:paraId="0233A2EA" w14:textId="28470B98" w:rsidR="00C85C26" w:rsidRPr="006A1340" w:rsidRDefault="00C85C26" w:rsidP="00C85C26">
      <w:pPr>
        <w:spacing w:before="225" w:after="225" w:line="240" w:lineRule="auto"/>
        <w:jc w:val="both"/>
        <w:rPr>
          <w:lang w:val="en-GB"/>
        </w:rPr>
      </w:pPr>
      <w:r w:rsidRPr="006A1340">
        <w:rPr>
          <w:rFonts w:ascii="Arial" w:hAnsi="Arial" w:cs="Arial"/>
          <w:color w:val="222222"/>
          <w:sz w:val="18"/>
          <w:szCs w:val="18"/>
          <w:lang w:val="en-GB"/>
        </w:rPr>
        <w:t xml:space="preserve">In accordance with the provisions of Article 14 of the Law on integrity and prevention of corruption the undersigned legal representative of the </w:t>
      </w:r>
      <w:r w:rsidR="005128A8">
        <w:rPr>
          <w:rFonts w:ascii="Arial" w:hAnsi="Arial" w:cs="Arial"/>
          <w:color w:val="222222"/>
          <w:sz w:val="18"/>
          <w:szCs w:val="18"/>
          <w:lang w:val="en-GB"/>
        </w:rPr>
        <w:t>company:</w:t>
      </w:r>
    </w:p>
    <w:p w14:paraId="11FDADEC" w14:textId="48949A37" w:rsidR="00C85C26" w:rsidRPr="006A1340" w:rsidRDefault="00C85C26" w:rsidP="00C85C26">
      <w:pPr>
        <w:spacing w:before="225" w:after="225" w:line="240" w:lineRule="auto"/>
        <w:jc w:val="both"/>
        <w:rPr>
          <w:lang w:val="en-GB"/>
        </w:rPr>
      </w:pPr>
      <w:r w:rsidRPr="006A1340">
        <w:rPr>
          <w:rFonts w:ascii="Arial" w:hAnsi="Arial" w:cs="Arial"/>
          <w:color w:val="000000"/>
          <w:sz w:val="18"/>
          <w:szCs w:val="18"/>
          <w:lang w:val="en-GB"/>
        </w:rPr>
        <w:t xml:space="preserve">- declares, </w:t>
      </w:r>
      <w:r w:rsidRPr="006A1340">
        <w:rPr>
          <w:rFonts w:ascii="Arial" w:hAnsi="Arial" w:cs="Arial"/>
          <w:color w:val="222222"/>
          <w:sz w:val="18"/>
          <w:szCs w:val="18"/>
          <w:lang w:val="en-GB"/>
        </w:rPr>
        <w:t xml:space="preserve">that the partners of the </w:t>
      </w:r>
      <w:r w:rsidR="005128A8">
        <w:rPr>
          <w:rFonts w:ascii="Arial" w:hAnsi="Arial" w:cs="Arial"/>
          <w:color w:val="222222"/>
          <w:sz w:val="18"/>
          <w:szCs w:val="18"/>
          <w:lang w:val="en-GB"/>
        </w:rPr>
        <w:t>company</w:t>
      </w:r>
      <w:r w:rsidRPr="006A1340">
        <w:rPr>
          <w:rFonts w:ascii="Arial" w:hAnsi="Arial" w:cs="Arial"/>
          <w:color w:val="222222"/>
          <w:sz w:val="18"/>
          <w:szCs w:val="18"/>
          <w:lang w:val="en-GB"/>
        </w:rPr>
        <w:t xml:space="preserve"> (information on the participation of natural and legal persons in the ownership of economic entity, including the participation of silent partners) are</w:t>
      </w:r>
      <w:r w:rsidRPr="006A1340">
        <w:rPr>
          <w:rFonts w:ascii="Arial" w:hAnsi="Arial" w:cs="Arial"/>
          <w:color w:val="000000"/>
          <w:sz w:val="18"/>
          <w:szCs w:val="18"/>
          <w:lang w:val="en-GB"/>
        </w:rPr>
        <w:t>:</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C85C26" w:rsidRPr="006A1340" w14:paraId="7B7232E4" w14:textId="77777777" w:rsidTr="00C85C2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05F214" w14:textId="77777777" w:rsidR="00C85C26" w:rsidRPr="006A1340" w:rsidRDefault="00C85C26" w:rsidP="00C85C26">
            <w:pPr>
              <w:spacing w:before="135" w:after="135"/>
              <w:jc w:val="both"/>
              <w:textAlignment w:val="center"/>
              <w:rPr>
                <w:lang w:val="en-GB"/>
              </w:rPr>
            </w:pPr>
            <w:r w:rsidRPr="006A1340">
              <w:rPr>
                <w:rFonts w:ascii="Arial" w:hAnsi="Arial" w:cs="Arial"/>
                <w:b/>
                <w:bCs/>
                <w:color w:val="000000"/>
                <w:position w:val="-2"/>
                <w:sz w:val="18"/>
                <w:szCs w:val="18"/>
                <w:lang w:val="en-GB"/>
              </w:rPr>
              <w:t>Name and surname</w:t>
            </w:r>
          </w:p>
          <w:p w14:paraId="1B24D4B7" w14:textId="77777777" w:rsidR="00C85C26" w:rsidRPr="006A1340" w:rsidRDefault="00C85C26" w:rsidP="00C85C26">
            <w:pPr>
              <w:spacing w:before="135" w:after="135"/>
              <w:jc w:val="both"/>
              <w:textAlignment w:val="center"/>
              <w:rPr>
                <w:lang w:val="en-GB"/>
              </w:rPr>
            </w:pPr>
            <w:r w:rsidRPr="006A1340">
              <w:rPr>
                <w:rFonts w:ascii="Arial" w:hAnsi="Arial" w:cs="Arial"/>
                <w:b/>
                <w:bCs/>
                <w:color w:val="000000"/>
                <w:position w:val="-2"/>
                <w:sz w:val="18"/>
                <w:szCs w:val="18"/>
                <w:lang w:val="en-GB"/>
              </w:rPr>
              <w:t>or</w:t>
            </w:r>
          </w:p>
          <w:p w14:paraId="6F013616" w14:textId="77777777" w:rsidR="00C85C26" w:rsidRPr="006A1340" w:rsidRDefault="00C85C26" w:rsidP="00C85C26">
            <w:pPr>
              <w:spacing w:before="135" w:after="135"/>
              <w:jc w:val="both"/>
              <w:textAlignment w:val="center"/>
              <w:rPr>
                <w:lang w:val="en-GB"/>
              </w:rPr>
            </w:pPr>
            <w:r w:rsidRPr="006A1340">
              <w:rPr>
                <w:rStyle w:val="shorttext"/>
                <w:rFonts w:ascii="Arial" w:hAnsi="Arial" w:cs="Arial"/>
                <w:color w:val="222222"/>
                <w:sz w:val="18"/>
                <w:szCs w:val="18"/>
                <w:lang w:val="en-GB"/>
              </w:rPr>
              <w:t>Firm and registered office of the legal person</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84E062" w14:textId="77777777" w:rsidR="00C85C26" w:rsidRPr="006A1340" w:rsidRDefault="00C85C26" w:rsidP="00C85C26">
            <w:pPr>
              <w:spacing w:before="135" w:after="135"/>
              <w:jc w:val="both"/>
              <w:textAlignment w:val="center"/>
              <w:rPr>
                <w:lang w:val="en-GB"/>
              </w:rPr>
            </w:pPr>
            <w:r w:rsidRPr="006A1340">
              <w:rPr>
                <w:rFonts w:ascii="Arial" w:hAnsi="Arial" w:cs="Arial"/>
                <w:b/>
                <w:bCs/>
                <w:color w:val="000000"/>
                <w:position w:val="-2"/>
                <w:sz w:val="18"/>
                <w:szCs w:val="18"/>
                <w:lang w:val="en-GB"/>
              </w:rPr>
              <w:t>Address of residence</w:t>
            </w:r>
          </w:p>
          <w:p w14:paraId="30A0C2C7" w14:textId="77777777" w:rsidR="00C85C26" w:rsidRPr="006A1340" w:rsidRDefault="00C85C26" w:rsidP="00C85C26">
            <w:pPr>
              <w:spacing w:before="135" w:after="135"/>
              <w:jc w:val="both"/>
              <w:textAlignment w:val="center"/>
              <w:rPr>
                <w:lang w:val="en-GB"/>
              </w:rPr>
            </w:pPr>
            <w:r w:rsidRPr="006A1340">
              <w:rPr>
                <w:rFonts w:ascii="Arial" w:hAnsi="Arial" w:cs="Arial"/>
                <w:b/>
                <w:bCs/>
                <w:color w:val="000000"/>
                <w:position w:val="-2"/>
                <w:sz w:val="18"/>
                <w:szCs w:val="18"/>
                <w:lang w:val="en-GB"/>
              </w:rPr>
              <w:t>or</w:t>
            </w:r>
          </w:p>
          <w:p w14:paraId="225D2875" w14:textId="77777777" w:rsidR="00C85C26" w:rsidRPr="006A1340" w:rsidRDefault="00C85C26" w:rsidP="00C85C26">
            <w:pPr>
              <w:spacing w:before="135" w:after="135"/>
              <w:jc w:val="both"/>
              <w:textAlignment w:val="center"/>
              <w:rPr>
                <w:b/>
                <w:sz w:val="18"/>
                <w:szCs w:val="18"/>
                <w:lang w:val="en-GB"/>
              </w:rPr>
            </w:pPr>
            <w:r w:rsidRPr="006A1340">
              <w:rPr>
                <w:rStyle w:val="shorttext"/>
                <w:rFonts w:ascii="Arial" w:hAnsi="Arial" w:cs="Arial"/>
                <w:color w:val="222222"/>
                <w:sz w:val="18"/>
                <w:szCs w:val="18"/>
                <w:lang w:val="en-GB"/>
              </w:rPr>
              <w:t>Tax and registration number</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E5D403" w14:textId="77777777" w:rsidR="00C85C26" w:rsidRPr="006A1340" w:rsidRDefault="00C85C26" w:rsidP="00C85C26">
            <w:pPr>
              <w:spacing w:before="135" w:after="135"/>
              <w:jc w:val="both"/>
              <w:textAlignment w:val="center"/>
              <w:rPr>
                <w:b/>
                <w:sz w:val="18"/>
                <w:szCs w:val="18"/>
                <w:lang w:val="en-GB"/>
              </w:rPr>
            </w:pPr>
            <w:r w:rsidRPr="006A1340">
              <w:rPr>
                <w:rStyle w:val="shorttext"/>
                <w:rFonts w:ascii="Arial" w:hAnsi="Arial" w:cs="Arial"/>
                <w:color w:val="222222"/>
                <w:sz w:val="18"/>
                <w:szCs w:val="18"/>
                <w:lang w:val="en-GB"/>
              </w:rPr>
              <w:t>Ownership share</w:t>
            </w:r>
          </w:p>
          <w:p w14:paraId="0E036A2F" w14:textId="77777777" w:rsidR="00C85C26" w:rsidRPr="006A1340" w:rsidRDefault="00C85C26" w:rsidP="00C85C26">
            <w:pPr>
              <w:spacing w:before="135" w:after="135"/>
              <w:jc w:val="both"/>
              <w:textAlignment w:val="center"/>
              <w:rPr>
                <w:lang w:val="en-GB"/>
              </w:rPr>
            </w:pPr>
            <w:r w:rsidRPr="006A1340">
              <w:rPr>
                <w:rFonts w:ascii="Arial" w:hAnsi="Arial" w:cs="Arial"/>
                <w:b/>
                <w:bCs/>
                <w:color w:val="000000"/>
                <w:position w:val="-2"/>
                <w:sz w:val="18"/>
                <w:szCs w:val="18"/>
                <w:lang w:val="en-GB"/>
              </w:rPr>
              <w:t>or</w:t>
            </w:r>
          </w:p>
          <w:p w14:paraId="340D408D" w14:textId="77777777" w:rsidR="00C85C26" w:rsidRPr="006A1340" w:rsidRDefault="00C85C26" w:rsidP="00C85C26">
            <w:pPr>
              <w:spacing w:before="135" w:after="135"/>
              <w:jc w:val="both"/>
              <w:textAlignment w:val="center"/>
              <w:rPr>
                <w:lang w:val="en-GB"/>
              </w:rPr>
            </w:pPr>
            <w:r w:rsidRPr="006A1340">
              <w:rPr>
                <w:rFonts w:ascii="Arial" w:hAnsi="Arial" w:cs="Arial"/>
                <w:b/>
                <w:bCs/>
                <w:color w:val="000000"/>
                <w:position w:val="-2"/>
                <w:sz w:val="18"/>
                <w:szCs w:val="18"/>
                <w:lang w:val="en-GB"/>
              </w:rPr>
              <w:t>Ownership share of economic operator</w:t>
            </w:r>
          </w:p>
        </w:tc>
      </w:tr>
      <w:tr w:rsidR="00C85C26" w:rsidRPr="006A1340" w14:paraId="6424AD6E" w14:textId="77777777" w:rsidTr="00C85C2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175494" w14:textId="77777777" w:rsidR="00C85C26" w:rsidRPr="006A1340" w:rsidRDefault="00C85C26" w:rsidP="00C85C26">
            <w:pPr>
              <w:spacing w:before="135" w:after="135"/>
              <w:jc w:val="both"/>
              <w:textAlignment w:val="center"/>
              <w:rPr>
                <w:lang w:val="en-GB"/>
              </w:rPr>
            </w:pPr>
            <w:r w:rsidRPr="006A1340">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14A66F" w14:textId="77777777" w:rsidR="00C85C26" w:rsidRPr="006A1340" w:rsidRDefault="00C85C26" w:rsidP="00C85C26">
            <w:pPr>
              <w:spacing w:before="135" w:after="135"/>
              <w:jc w:val="both"/>
              <w:textAlignment w:val="center"/>
              <w:rPr>
                <w:lang w:val="en-GB"/>
              </w:rPr>
            </w:pPr>
            <w:r w:rsidRPr="006A1340">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419CB0" w14:textId="77777777" w:rsidR="00C85C26" w:rsidRPr="006A1340" w:rsidRDefault="00C85C26" w:rsidP="00C85C26">
            <w:pPr>
              <w:spacing w:before="135" w:after="135"/>
              <w:jc w:val="both"/>
              <w:textAlignment w:val="center"/>
              <w:rPr>
                <w:lang w:val="en-GB"/>
              </w:rPr>
            </w:pPr>
            <w:r w:rsidRPr="006A1340">
              <w:rPr>
                <w:rFonts w:ascii="Arial" w:hAnsi="Arial" w:cs="Arial"/>
                <w:color w:val="000000"/>
                <w:position w:val="-2"/>
                <w:sz w:val="18"/>
                <w:szCs w:val="18"/>
                <w:lang w:val="en-GB"/>
              </w:rPr>
              <w:t> </w:t>
            </w:r>
          </w:p>
        </w:tc>
      </w:tr>
      <w:tr w:rsidR="00C85C26" w:rsidRPr="006A1340" w14:paraId="06D1318D" w14:textId="77777777" w:rsidTr="00C85C2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1E3637" w14:textId="77777777" w:rsidR="00C85C26" w:rsidRPr="006A1340" w:rsidRDefault="00C85C26" w:rsidP="00C85C26">
            <w:pPr>
              <w:spacing w:before="135" w:after="135"/>
              <w:jc w:val="both"/>
              <w:textAlignment w:val="center"/>
              <w:rPr>
                <w:lang w:val="en-GB"/>
              </w:rPr>
            </w:pPr>
            <w:r w:rsidRPr="006A1340">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12D358" w14:textId="77777777" w:rsidR="00C85C26" w:rsidRPr="006A1340" w:rsidRDefault="00C85C26" w:rsidP="00C85C26">
            <w:pPr>
              <w:spacing w:before="135" w:after="135"/>
              <w:jc w:val="both"/>
              <w:textAlignment w:val="center"/>
              <w:rPr>
                <w:lang w:val="en-GB"/>
              </w:rPr>
            </w:pPr>
            <w:r w:rsidRPr="006A1340">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429815" w14:textId="77777777" w:rsidR="00C85C26" w:rsidRPr="006A1340" w:rsidRDefault="00C85C26" w:rsidP="00C85C26">
            <w:pPr>
              <w:spacing w:before="135" w:after="135"/>
              <w:jc w:val="both"/>
              <w:textAlignment w:val="center"/>
              <w:rPr>
                <w:lang w:val="en-GB"/>
              </w:rPr>
            </w:pPr>
            <w:r w:rsidRPr="006A1340">
              <w:rPr>
                <w:rFonts w:ascii="Arial" w:hAnsi="Arial" w:cs="Arial"/>
                <w:color w:val="000000"/>
                <w:position w:val="-2"/>
                <w:sz w:val="18"/>
                <w:szCs w:val="18"/>
                <w:lang w:val="en-GB"/>
              </w:rPr>
              <w:t> </w:t>
            </w:r>
          </w:p>
        </w:tc>
      </w:tr>
      <w:tr w:rsidR="00C85C26" w:rsidRPr="006A1340" w14:paraId="3DD16984" w14:textId="77777777" w:rsidTr="00C85C2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66B27C" w14:textId="77777777" w:rsidR="00C85C26" w:rsidRPr="006A1340" w:rsidRDefault="00C85C26" w:rsidP="00C85C26">
            <w:pPr>
              <w:spacing w:before="135" w:after="135"/>
              <w:jc w:val="both"/>
              <w:textAlignment w:val="center"/>
              <w:rPr>
                <w:lang w:val="en-GB"/>
              </w:rPr>
            </w:pPr>
            <w:r w:rsidRPr="006A1340">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DA04BB" w14:textId="77777777" w:rsidR="00C85C26" w:rsidRPr="006A1340" w:rsidRDefault="00C85C26" w:rsidP="00C85C26">
            <w:pPr>
              <w:spacing w:before="135" w:after="135"/>
              <w:jc w:val="both"/>
              <w:textAlignment w:val="center"/>
              <w:rPr>
                <w:lang w:val="en-GB"/>
              </w:rPr>
            </w:pPr>
            <w:r w:rsidRPr="006A1340">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F450ED" w14:textId="77777777" w:rsidR="00C85C26" w:rsidRPr="006A1340" w:rsidRDefault="00C85C26" w:rsidP="00C85C26">
            <w:pPr>
              <w:spacing w:before="135" w:after="135"/>
              <w:jc w:val="both"/>
              <w:textAlignment w:val="center"/>
              <w:rPr>
                <w:lang w:val="en-GB"/>
              </w:rPr>
            </w:pPr>
            <w:r w:rsidRPr="006A1340">
              <w:rPr>
                <w:rFonts w:ascii="Arial" w:hAnsi="Arial" w:cs="Arial"/>
                <w:color w:val="000000"/>
                <w:position w:val="-2"/>
                <w:sz w:val="18"/>
                <w:szCs w:val="18"/>
                <w:lang w:val="en-GB"/>
              </w:rPr>
              <w:t> </w:t>
            </w:r>
          </w:p>
        </w:tc>
      </w:tr>
      <w:tr w:rsidR="00C85C26" w:rsidRPr="006A1340" w14:paraId="0A78FCDE" w14:textId="77777777" w:rsidTr="00C85C2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C9C97E" w14:textId="77777777" w:rsidR="00C85C26" w:rsidRPr="006A1340" w:rsidRDefault="00C85C26" w:rsidP="00C85C26">
            <w:pPr>
              <w:spacing w:before="135" w:after="135"/>
              <w:jc w:val="both"/>
              <w:textAlignment w:val="center"/>
              <w:rPr>
                <w:lang w:val="en-GB"/>
              </w:rPr>
            </w:pPr>
            <w:r w:rsidRPr="006A1340">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43A6C3" w14:textId="77777777" w:rsidR="00C85C26" w:rsidRPr="006A1340" w:rsidRDefault="00C85C26" w:rsidP="00C85C26">
            <w:pPr>
              <w:spacing w:before="135" w:after="135"/>
              <w:jc w:val="both"/>
              <w:textAlignment w:val="center"/>
              <w:rPr>
                <w:lang w:val="en-GB"/>
              </w:rPr>
            </w:pPr>
            <w:r w:rsidRPr="006A1340">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616553" w14:textId="77777777" w:rsidR="00C85C26" w:rsidRPr="006A1340" w:rsidRDefault="00C85C26" w:rsidP="00C85C26">
            <w:pPr>
              <w:spacing w:before="135" w:after="135"/>
              <w:jc w:val="both"/>
              <w:textAlignment w:val="center"/>
              <w:rPr>
                <w:lang w:val="en-GB"/>
              </w:rPr>
            </w:pPr>
            <w:r w:rsidRPr="006A1340">
              <w:rPr>
                <w:rFonts w:ascii="Arial" w:hAnsi="Arial" w:cs="Arial"/>
                <w:color w:val="000000"/>
                <w:position w:val="-2"/>
                <w:sz w:val="18"/>
                <w:szCs w:val="18"/>
                <w:lang w:val="en-GB"/>
              </w:rPr>
              <w:t> </w:t>
            </w:r>
          </w:p>
        </w:tc>
      </w:tr>
    </w:tbl>
    <w:p w14:paraId="5E8990B6" w14:textId="7D3CA413" w:rsidR="00C85C26" w:rsidRPr="006A1340" w:rsidRDefault="00C85C26" w:rsidP="00C85C26">
      <w:pPr>
        <w:spacing w:before="225" w:after="225" w:line="240" w:lineRule="auto"/>
        <w:jc w:val="both"/>
        <w:rPr>
          <w:lang w:val="en-GB"/>
        </w:rPr>
      </w:pPr>
      <w:r w:rsidRPr="006A1340">
        <w:rPr>
          <w:rFonts w:ascii="Arial" w:hAnsi="Arial" w:cs="Arial"/>
          <w:color w:val="000000"/>
          <w:sz w:val="18"/>
          <w:szCs w:val="18"/>
          <w:lang w:val="en-GB"/>
        </w:rPr>
        <w:t xml:space="preserve">- </w:t>
      </w:r>
      <w:r w:rsidRPr="006A1340">
        <w:rPr>
          <w:rFonts w:ascii="Arial" w:hAnsi="Arial" w:cs="Arial"/>
          <w:color w:val="222222"/>
          <w:sz w:val="18"/>
          <w:szCs w:val="18"/>
          <w:lang w:val="en-GB"/>
        </w:rPr>
        <w:t xml:space="preserve">I declare that the </w:t>
      </w:r>
      <w:r w:rsidR="005128A8">
        <w:rPr>
          <w:rFonts w:ascii="Arial" w:hAnsi="Arial" w:cs="Arial"/>
          <w:color w:val="222222"/>
          <w:sz w:val="18"/>
          <w:szCs w:val="18"/>
          <w:lang w:val="en-GB"/>
        </w:rPr>
        <w:t>companies</w:t>
      </w:r>
      <w:r w:rsidRPr="006A1340">
        <w:rPr>
          <w:rFonts w:ascii="Arial" w:hAnsi="Arial" w:cs="Arial"/>
          <w:color w:val="222222"/>
          <w:sz w:val="18"/>
          <w:szCs w:val="18"/>
          <w:lang w:val="en-GB"/>
        </w:rPr>
        <w:t xml:space="preserve">, which, according to the provisions of the law governing companies, deemed to be related companies with </w:t>
      </w:r>
      <w:r w:rsidR="005128A8">
        <w:rPr>
          <w:rFonts w:ascii="Arial" w:hAnsi="Arial" w:cs="Arial"/>
          <w:color w:val="222222"/>
          <w:sz w:val="18"/>
          <w:szCs w:val="18"/>
          <w:lang w:val="en-GB"/>
        </w:rPr>
        <w:t>our company are:</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C85C26" w:rsidRPr="006A1340" w14:paraId="104F62D1" w14:textId="77777777" w:rsidTr="00C85C2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817B92" w14:textId="77777777" w:rsidR="00C85C26" w:rsidRPr="006A1340" w:rsidRDefault="00C85C26" w:rsidP="00C85C26">
            <w:pPr>
              <w:spacing w:before="135" w:after="135"/>
              <w:jc w:val="both"/>
              <w:textAlignment w:val="center"/>
              <w:rPr>
                <w:lang w:val="en-GB"/>
              </w:rPr>
            </w:pPr>
            <w:r w:rsidRPr="006A1340">
              <w:rPr>
                <w:rStyle w:val="shorttext"/>
                <w:rFonts w:ascii="Arial" w:hAnsi="Arial" w:cs="Arial"/>
                <w:color w:val="222222"/>
                <w:sz w:val="18"/>
                <w:szCs w:val="18"/>
                <w:lang w:val="en-GB"/>
              </w:rPr>
              <w:t>Firm and registered office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6E67A2" w14:textId="77777777" w:rsidR="00C85C26" w:rsidRPr="006A1340" w:rsidRDefault="00C85C26" w:rsidP="00C85C26">
            <w:pPr>
              <w:spacing w:before="135" w:after="135"/>
              <w:jc w:val="both"/>
              <w:textAlignment w:val="center"/>
              <w:rPr>
                <w:lang w:val="en-GB"/>
              </w:rPr>
            </w:pPr>
            <w:r w:rsidRPr="006A1340">
              <w:rPr>
                <w:rStyle w:val="shorttext"/>
                <w:rFonts w:ascii="Arial" w:hAnsi="Arial" w:cs="Arial"/>
                <w:color w:val="222222"/>
                <w:sz w:val="18"/>
                <w:szCs w:val="18"/>
                <w:lang w:val="en-GB"/>
              </w:rPr>
              <w:t>Tax and registration number</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8A724B" w14:textId="77777777" w:rsidR="00C85C26" w:rsidRPr="006A1340" w:rsidRDefault="00C85C26" w:rsidP="00C85C26">
            <w:pPr>
              <w:spacing w:before="135" w:after="135"/>
              <w:jc w:val="both"/>
              <w:textAlignment w:val="center"/>
              <w:rPr>
                <w:lang w:val="en-GB"/>
              </w:rPr>
            </w:pPr>
            <w:r w:rsidRPr="006A1340">
              <w:rPr>
                <w:rFonts w:ascii="Arial" w:hAnsi="Arial" w:cs="Arial"/>
                <w:bCs/>
                <w:color w:val="000000"/>
                <w:position w:val="-2"/>
                <w:sz w:val="18"/>
                <w:szCs w:val="18"/>
                <w:lang w:val="en-GB"/>
              </w:rPr>
              <w:t>Ownership share of economic operator</w:t>
            </w:r>
          </w:p>
        </w:tc>
      </w:tr>
      <w:tr w:rsidR="00C85C26" w:rsidRPr="006A1340" w14:paraId="3618AA96" w14:textId="77777777" w:rsidTr="00C85C2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8EAEE9" w14:textId="77777777" w:rsidR="00C85C26" w:rsidRPr="006A1340" w:rsidRDefault="00C85C26" w:rsidP="00C85C26">
            <w:pPr>
              <w:spacing w:before="135" w:after="135"/>
              <w:jc w:val="both"/>
              <w:textAlignment w:val="center"/>
              <w:rPr>
                <w:lang w:val="en-GB"/>
              </w:rPr>
            </w:pPr>
            <w:r w:rsidRPr="006A1340">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D90953" w14:textId="77777777" w:rsidR="00C85C26" w:rsidRPr="006A1340" w:rsidRDefault="00C85C26" w:rsidP="00C85C26">
            <w:pPr>
              <w:spacing w:before="135" w:after="135"/>
              <w:jc w:val="both"/>
              <w:textAlignment w:val="center"/>
              <w:rPr>
                <w:lang w:val="en-GB"/>
              </w:rPr>
            </w:pPr>
            <w:r w:rsidRPr="006A1340">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475F1C" w14:textId="77777777" w:rsidR="00C85C26" w:rsidRPr="006A1340" w:rsidRDefault="00C85C26" w:rsidP="00C85C26">
            <w:pPr>
              <w:spacing w:before="135" w:after="135"/>
              <w:jc w:val="both"/>
              <w:textAlignment w:val="center"/>
              <w:rPr>
                <w:lang w:val="en-GB"/>
              </w:rPr>
            </w:pPr>
            <w:r w:rsidRPr="006A1340">
              <w:rPr>
                <w:rFonts w:ascii="Arial" w:hAnsi="Arial" w:cs="Arial"/>
                <w:color w:val="000000"/>
                <w:position w:val="-2"/>
                <w:sz w:val="18"/>
                <w:szCs w:val="18"/>
                <w:lang w:val="en-GB"/>
              </w:rPr>
              <w:t> </w:t>
            </w:r>
          </w:p>
        </w:tc>
      </w:tr>
      <w:tr w:rsidR="00C85C26" w:rsidRPr="006A1340" w14:paraId="6052ECE1" w14:textId="77777777" w:rsidTr="00C85C2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55083E" w14:textId="77777777" w:rsidR="00C85C26" w:rsidRPr="006A1340" w:rsidRDefault="00C85C26" w:rsidP="00C85C26">
            <w:pPr>
              <w:spacing w:before="135" w:after="135"/>
              <w:jc w:val="both"/>
              <w:textAlignment w:val="center"/>
              <w:rPr>
                <w:lang w:val="en-GB"/>
              </w:rPr>
            </w:pPr>
            <w:r w:rsidRPr="006A1340">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2A24DD" w14:textId="77777777" w:rsidR="00C85C26" w:rsidRPr="006A1340" w:rsidRDefault="00C85C26" w:rsidP="00C85C26">
            <w:pPr>
              <w:spacing w:before="135" w:after="135"/>
              <w:jc w:val="both"/>
              <w:textAlignment w:val="center"/>
              <w:rPr>
                <w:lang w:val="en-GB"/>
              </w:rPr>
            </w:pPr>
            <w:r w:rsidRPr="006A1340">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D51351" w14:textId="77777777" w:rsidR="00C85C26" w:rsidRPr="006A1340" w:rsidRDefault="00C85C26" w:rsidP="00C85C26">
            <w:pPr>
              <w:spacing w:before="135" w:after="135"/>
              <w:jc w:val="both"/>
              <w:textAlignment w:val="center"/>
              <w:rPr>
                <w:lang w:val="en-GB"/>
              </w:rPr>
            </w:pPr>
            <w:r w:rsidRPr="006A1340">
              <w:rPr>
                <w:rFonts w:ascii="Arial" w:hAnsi="Arial" w:cs="Arial"/>
                <w:color w:val="000000"/>
                <w:position w:val="-2"/>
                <w:sz w:val="18"/>
                <w:szCs w:val="18"/>
                <w:lang w:val="en-GB"/>
              </w:rPr>
              <w:t> </w:t>
            </w:r>
          </w:p>
        </w:tc>
      </w:tr>
      <w:tr w:rsidR="00C85C26" w:rsidRPr="006A1340" w14:paraId="2298C5A6" w14:textId="77777777" w:rsidTr="00C85C2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566780" w14:textId="77777777" w:rsidR="00C85C26" w:rsidRPr="006A1340" w:rsidRDefault="00C85C26" w:rsidP="00C85C26">
            <w:pPr>
              <w:spacing w:before="135" w:after="135"/>
              <w:jc w:val="both"/>
              <w:textAlignment w:val="center"/>
              <w:rPr>
                <w:lang w:val="en-GB"/>
              </w:rPr>
            </w:pPr>
            <w:r w:rsidRPr="006A1340">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CD8BB1" w14:textId="77777777" w:rsidR="00C85C26" w:rsidRPr="006A1340" w:rsidRDefault="00C85C26" w:rsidP="00C85C26">
            <w:pPr>
              <w:spacing w:before="135" w:after="135"/>
              <w:jc w:val="both"/>
              <w:textAlignment w:val="center"/>
              <w:rPr>
                <w:lang w:val="en-GB"/>
              </w:rPr>
            </w:pPr>
            <w:r w:rsidRPr="006A1340">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74D83F" w14:textId="77777777" w:rsidR="00C85C26" w:rsidRPr="006A1340" w:rsidRDefault="00C85C26" w:rsidP="00C85C26">
            <w:pPr>
              <w:spacing w:before="135" w:after="135"/>
              <w:jc w:val="both"/>
              <w:textAlignment w:val="center"/>
              <w:rPr>
                <w:lang w:val="en-GB"/>
              </w:rPr>
            </w:pPr>
            <w:r w:rsidRPr="006A1340">
              <w:rPr>
                <w:rFonts w:ascii="Arial" w:hAnsi="Arial" w:cs="Arial"/>
                <w:color w:val="000000"/>
                <w:position w:val="-2"/>
                <w:sz w:val="18"/>
                <w:szCs w:val="18"/>
                <w:lang w:val="en-GB"/>
              </w:rPr>
              <w:t> </w:t>
            </w:r>
          </w:p>
        </w:tc>
      </w:tr>
      <w:tr w:rsidR="00C85C26" w:rsidRPr="006A1340" w14:paraId="7C24EE03" w14:textId="77777777" w:rsidTr="00C85C2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E34632" w14:textId="77777777" w:rsidR="00C85C26" w:rsidRPr="006A1340" w:rsidRDefault="00C85C26" w:rsidP="00C85C26">
            <w:pPr>
              <w:spacing w:before="135" w:after="135"/>
              <w:jc w:val="both"/>
              <w:textAlignment w:val="center"/>
              <w:rPr>
                <w:lang w:val="en-GB"/>
              </w:rPr>
            </w:pPr>
            <w:r w:rsidRPr="006A1340">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08E4A5" w14:textId="77777777" w:rsidR="00C85C26" w:rsidRPr="006A1340" w:rsidRDefault="00C85C26" w:rsidP="00C85C26">
            <w:pPr>
              <w:spacing w:before="135" w:after="135"/>
              <w:jc w:val="both"/>
              <w:textAlignment w:val="center"/>
              <w:rPr>
                <w:lang w:val="en-GB"/>
              </w:rPr>
            </w:pPr>
            <w:r w:rsidRPr="006A1340">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389125" w14:textId="77777777" w:rsidR="00C85C26" w:rsidRPr="006A1340" w:rsidRDefault="00C85C26" w:rsidP="00C85C26">
            <w:pPr>
              <w:spacing w:before="135" w:after="135"/>
              <w:jc w:val="both"/>
              <w:textAlignment w:val="center"/>
              <w:rPr>
                <w:lang w:val="en-GB"/>
              </w:rPr>
            </w:pPr>
            <w:r w:rsidRPr="006A1340">
              <w:rPr>
                <w:rFonts w:ascii="Arial" w:hAnsi="Arial" w:cs="Arial"/>
                <w:color w:val="000000"/>
                <w:position w:val="-2"/>
                <w:sz w:val="18"/>
                <w:szCs w:val="18"/>
                <w:lang w:val="en-GB"/>
              </w:rPr>
              <w:t> </w:t>
            </w:r>
          </w:p>
        </w:tc>
      </w:tr>
    </w:tbl>
    <w:p w14:paraId="2FCBE46C" w14:textId="77777777" w:rsidR="00C85C26" w:rsidRPr="006A1340" w:rsidRDefault="00C85C26" w:rsidP="00C85C26">
      <w:pPr>
        <w:jc w:val="both"/>
        <w:textAlignment w:val="top"/>
        <w:rPr>
          <w:rFonts w:ascii="Arial" w:eastAsia="Times New Roman" w:hAnsi="Arial" w:cs="Arial"/>
          <w:color w:val="222222"/>
          <w:sz w:val="18"/>
          <w:szCs w:val="18"/>
          <w:lang w:val="en-GB" w:eastAsia="sl-SI"/>
        </w:rPr>
      </w:pPr>
    </w:p>
    <w:p w14:paraId="3C06DC79" w14:textId="1FDE2D89" w:rsidR="00C85C26" w:rsidRPr="006A1340" w:rsidRDefault="007A4E15" w:rsidP="00C85C26">
      <w:pPr>
        <w:jc w:val="both"/>
        <w:textAlignment w:val="top"/>
        <w:rPr>
          <w:rFonts w:ascii="Arial" w:eastAsia="Times New Roman" w:hAnsi="Arial" w:cs="Arial"/>
          <w:color w:val="777777"/>
          <w:sz w:val="20"/>
          <w:szCs w:val="20"/>
          <w:lang w:val="en-GB" w:eastAsia="sl-SI"/>
        </w:rPr>
      </w:pPr>
      <w:r w:rsidRPr="006A1340">
        <w:rPr>
          <w:rFonts w:ascii="Arial" w:eastAsia="Times New Roman" w:hAnsi="Arial" w:cs="Arial"/>
          <w:color w:val="222222"/>
          <w:sz w:val="18"/>
          <w:szCs w:val="18"/>
          <w:lang w:val="en-GB" w:eastAsia="sl-SI"/>
        </w:rPr>
        <w:t xml:space="preserve">or if </w:t>
      </w:r>
      <w:r w:rsidR="00C85C26" w:rsidRPr="006A1340">
        <w:rPr>
          <w:rFonts w:ascii="Arial" w:eastAsia="Times New Roman" w:hAnsi="Arial" w:cs="Arial"/>
          <w:color w:val="222222"/>
          <w:sz w:val="18"/>
          <w:szCs w:val="18"/>
          <w:lang w:val="en-GB" w:eastAsia="sl-SI"/>
        </w:rPr>
        <w:t xml:space="preserve">in the above table no </w:t>
      </w:r>
      <w:r w:rsidR="005128A8">
        <w:rPr>
          <w:rFonts w:ascii="Arial" w:eastAsia="Times New Roman" w:hAnsi="Arial" w:cs="Arial"/>
          <w:color w:val="222222"/>
          <w:sz w:val="18"/>
          <w:szCs w:val="18"/>
          <w:lang w:val="en-GB" w:eastAsia="sl-SI"/>
        </w:rPr>
        <w:t>company</w:t>
      </w:r>
      <w:r w:rsidR="00C85C26" w:rsidRPr="006A1340">
        <w:rPr>
          <w:rFonts w:ascii="Arial" w:eastAsia="Times New Roman" w:hAnsi="Arial" w:cs="Arial"/>
          <w:color w:val="222222"/>
          <w:sz w:val="18"/>
          <w:szCs w:val="18"/>
          <w:lang w:val="en-GB" w:eastAsia="sl-SI"/>
        </w:rPr>
        <w:t xml:space="preserve"> is listed, I declare that there are no </w:t>
      </w:r>
      <w:r w:rsidR="005128A8">
        <w:rPr>
          <w:rFonts w:ascii="Arial" w:eastAsia="Times New Roman" w:hAnsi="Arial" w:cs="Arial"/>
          <w:color w:val="222222"/>
          <w:sz w:val="18"/>
          <w:szCs w:val="18"/>
          <w:lang w:val="en-GB" w:eastAsia="sl-SI"/>
        </w:rPr>
        <w:t>other companies</w:t>
      </w:r>
      <w:r w:rsidR="00C85C26" w:rsidRPr="006A1340">
        <w:rPr>
          <w:rFonts w:ascii="Arial" w:eastAsia="Times New Roman" w:hAnsi="Arial" w:cs="Arial"/>
          <w:color w:val="222222"/>
          <w:sz w:val="18"/>
          <w:szCs w:val="18"/>
          <w:lang w:val="en-GB" w:eastAsia="sl-SI"/>
        </w:rPr>
        <w:t>, which in accordance with the provisions of the law governing companies are deemed to be related companies.</w:t>
      </w:r>
    </w:p>
    <w:p w14:paraId="6E44F49B" w14:textId="6A5E9852" w:rsidR="00C85C26" w:rsidRPr="006A1340" w:rsidRDefault="009A6CAE" w:rsidP="00C85C26">
      <w:pPr>
        <w:shd w:val="clear" w:color="auto" w:fill="F5F5F5"/>
        <w:spacing w:after="120" w:line="240" w:lineRule="auto"/>
        <w:textAlignment w:val="top"/>
        <w:rPr>
          <w:rFonts w:ascii="Arial" w:eastAsia="Times New Roman" w:hAnsi="Arial" w:cs="Arial"/>
          <w:vanish/>
          <w:color w:val="777777"/>
          <w:sz w:val="20"/>
          <w:szCs w:val="20"/>
          <w:lang w:val="en-GB" w:eastAsia="sl-SI"/>
        </w:rPr>
      </w:pPr>
      <w:r>
        <w:rPr>
          <w:rFonts w:ascii="Arial" w:eastAsia="Times New Roman" w:hAnsi="Arial" w:cs="Arial"/>
          <w:noProof/>
          <w:vanish/>
          <w:color w:val="777777"/>
          <w:sz w:val="20"/>
          <w:szCs w:val="20"/>
          <w:lang w:val="en-GB"/>
        </w:rPr>
        <w:pict w14:anchorId="56288E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9pt;height:27.75pt;mso-width-percent:0;mso-height-percent:0;mso-width-percent:0;mso-height-percent:0">
            <v:imagedata r:id="rId16" o:title=""/>
          </v:shape>
        </w:pict>
      </w:r>
    </w:p>
    <w:tbl>
      <w:tblPr>
        <w:tblStyle w:val="NormalTablePHPDOCX"/>
        <w:tblW w:w="8745" w:type="dxa"/>
        <w:tblInd w:w="108" w:type="dxa"/>
        <w:tblLook w:val="04A0" w:firstRow="1" w:lastRow="0" w:firstColumn="1" w:lastColumn="0" w:noHBand="0" w:noVBand="1"/>
      </w:tblPr>
      <w:tblGrid>
        <w:gridCol w:w="4080"/>
        <w:gridCol w:w="4665"/>
      </w:tblGrid>
      <w:tr w:rsidR="00C85C26" w:rsidRPr="006A1340" w14:paraId="45A35E11" w14:textId="77777777" w:rsidTr="00C85C26">
        <w:tc>
          <w:tcPr>
            <w:tcW w:w="4080" w:type="dxa"/>
            <w:tcMar>
              <w:top w:w="75" w:type="dxa"/>
              <w:bottom w:w="75" w:type="dxa"/>
            </w:tcMar>
            <w:vAlign w:val="center"/>
          </w:tcPr>
          <w:p w14:paraId="6668D8AA" w14:textId="77777777" w:rsidR="00C85C26" w:rsidRPr="006A1340" w:rsidRDefault="00C85C26" w:rsidP="00C85C26">
            <w:pPr>
              <w:rPr>
                <w:lang w:val="en-GB"/>
              </w:rPr>
            </w:pPr>
          </w:p>
        </w:tc>
        <w:tc>
          <w:tcPr>
            <w:tcW w:w="0" w:type="auto"/>
            <w:tcMar>
              <w:top w:w="75" w:type="dxa"/>
              <w:bottom w:w="75" w:type="dxa"/>
            </w:tcMar>
            <w:vAlign w:val="center"/>
          </w:tcPr>
          <w:p w14:paraId="5F4CE36C" w14:textId="77777777" w:rsidR="00C85C26" w:rsidRPr="006A1340" w:rsidRDefault="00C85C26" w:rsidP="00C85C26">
            <w:pPr>
              <w:rPr>
                <w:rFonts w:ascii="Arial" w:hAnsi="Arial" w:cs="Arial"/>
                <w:color w:val="000000"/>
                <w:position w:val="-2"/>
                <w:sz w:val="18"/>
                <w:szCs w:val="18"/>
                <w:lang w:val="en-GB"/>
              </w:rPr>
            </w:pPr>
          </w:p>
          <w:p w14:paraId="23BD9521" w14:textId="77777777" w:rsidR="00C85C26" w:rsidRPr="006A1340" w:rsidRDefault="00C85C26" w:rsidP="00C85C26">
            <w:pPr>
              <w:rPr>
                <w:rFonts w:ascii="Arial" w:hAnsi="Arial" w:cs="Arial"/>
                <w:color w:val="000000"/>
                <w:position w:val="-2"/>
                <w:sz w:val="18"/>
                <w:szCs w:val="18"/>
                <w:lang w:val="en-GB"/>
              </w:rPr>
            </w:pPr>
          </w:p>
          <w:p w14:paraId="3B0EE63C" w14:textId="77777777" w:rsidR="00C85C26" w:rsidRPr="006A1340" w:rsidRDefault="00C85C26" w:rsidP="00C85C26">
            <w:pPr>
              <w:rPr>
                <w:lang w:val="en-GB"/>
              </w:rPr>
            </w:pPr>
            <w:r w:rsidRPr="006A1340">
              <w:rPr>
                <w:rFonts w:ascii="Arial" w:hAnsi="Arial" w:cs="Arial"/>
                <w:color w:val="000000"/>
                <w:position w:val="-2"/>
                <w:sz w:val="18"/>
                <w:szCs w:val="18"/>
                <w:lang w:val="en-GB"/>
              </w:rPr>
              <w:t xml:space="preserve">            Name and surname: _____________________</w:t>
            </w:r>
          </w:p>
        </w:tc>
      </w:tr>
      <w:tr w:rsidR="00C85C26" w:rsidRPr="006A1340" w14:paraId="7602EB4D" w14:textId="77777777" w:rsidTr="00C85C26">
        <w:tc>
          <w:tcPr>
            <w:tcW w:w="4080" w:type="dxa"/>
            <w:tcMar>
              <w:top w:w="75" w:type="dxa"/>
              <w:bottom w:w="75" w:type="dxa"/>
            </w:tcMar>
            <w:vAlign w:val="center"/>
          </w:tcPr>
          <w:p w14:paraId="275C9CF3" w14:textId="77777777" w:rsidR="00C85C26" w:rsidRPr="006A1340" w:rsidRDefault="00C85C26" w:rsidP="00C85C26">
            <w:pPr>
              <w:rPr>
                <w:lang w:val="en-GB"/>
              </w:rPr>
            </w:pPr>
            <w:r w:rsidRPr="006A1340">
              <w:rPr>
                <w:rFonts w:ascii="Arial" w:hAnsi="Arial" w:cs="Arial"/>
                <w:color w:val="000000"/>
                <w:position w:val="-2"/>
                <w:sz w:val="18"/>
                <w:szCs w:val="18"/>
                <w:lang w:val="en-GB"/>
              </w:rPr>
              <w:t> Place and date:</w:t>
            </w:r>
          </w:p>
        </w:tc>
        <w:tc>
          <w:tcPr>
            <w:tcW w:w="0" w:type="auto"/>
            <w:tcMar>
              <w:top w:w="75" w:type="dxa"/>
              <w:bottom w:w="75" w:type="dxa"/>
            </w:tcMar>
            <w:vAlign w:val="center"/>
          </w:tcPr>
          <w:p w14:paraId="26FDE9E6" w14:textId="77777777" w:rsidR="00C85C26" w:rsidRPr="006A1340" w:rsidRDefault="00C85C26" w:rsidP="00C85C26">
            <w:pPr>
              <w:jc w:val="center"/>
              <w:rPr>
                <w:lang w:val="en-GB"/>
              </w:rPr>
            </w:pPr>
            <w:r w:rsidRPr="006A1340">
              <w:rPr>
                <w:rFonts w:ascii="Arial" w:hAnsi="Arial" w:cs="Arial"/>
                <w:color w:val="000000"/>
                <w:position w:val="-2"/>
                <w:sz w:val="18"/>
                <w:szCs w:val="18"/>
                <w:lang w:val="en-GB"/>
              </w:rPr>
              <w:t>(stamp and signature)</w:t>
            </w:r>
          </w:p>
        </w:tc>
      </w:tr>
    </w:tbl>
    <w:p w14:paraId="33843F3E" w14:textId="77777777" w:rsidR="00C85C26" w:rsidRPr="006A1340" w:rsidRDefault="00C85C26" w:rsidP="00C85C26">
      <w:pPr>
        <w:spacing w:after="0"/>
        <w:jc w:val="right"/>
        <w:rPr>
          <w:rFonts w:ascii="Arial" w:hAnsi="Arial" w:cs="Arial"/>
          <w:b/>
          <w:bCs/>
          <w:i/>
          <w:iCs/>
          <w:color w:val="000000"/>
          <w:sz w:val="16"/>
          <w:szCs w:val="16"/>
          <w:u w:val="single"/>
          <w:lang w:val="en-GB"/>
        </w:rPr>
      </w:pPr>
    </w:p>
    <w:p w14:paraId="1335CCB8" w14:textId="77777777" w:rsidR="007A4E15" w:rsidRPr="006A1340" w:rsidRDefault="007A4E15" w:rsidP="007A4E15">
      <w:pPr>
        <w:spacing w:before="225" w:after="225" w:line="240" w:lineRule="auto"/>
        <w:jc w:val="both"/>
        <w:rPr>
          <w:rFonts w:ascii="Arial" w:hAnsi="Arial" w:cs="Arial"/>
          <w:i/>
          <w:color w:val="222222"/>
          <w:sz w:val="18"/>
          <w:szCs w:val="18"/>
          <w:lang w:val="en-GB"/>
        </w:rPr>
      </w:pPr>
      <w:r w:rsidRPr="006A1340">
        <w:rPr>
          <w:rFonts w:ascii="Arial" w:hAnsi="Arial" w:cs="Arial"/>
          <w:b/>
          <w:bCs/>
          <w:i/>
          <w:iCs/>
          <w:color w:val="000000"/>
          <w:sz w:val="18"/>
          <w:szCs w:val="18"/>
          <w:u w:val="single"/>
          <w:lang w:val="en-GB"/>
        </w:rPr>
        <w:t>NOTE;</w:t>
      </w:r>
      <w:r w:rsidRPr="006A1340">
        <w:rPr>
          <w:lang w:val="en-GB"/>
        </w:rPr>
        <w:t xml:space="preserve"> </w:t>
      </w:r>
      <w:r w:rsidRPr="006A1340">
        <w:rPr>
          <w:rFonts w:ascii="Arial" w:hAnsi="Arial" w:cs="Arial"/>
          <w:i/>
          <w:color w:val="222222"/>
          <w:sz w:val="18"/>
          <w:szCs w:val="18"/>
          <w:lang w:val="en-GB"/>
        </w:rPr>
        <w:t>In case of joint participation of several partners, each of the partners must submit this statement. In case of more data a new form shall be submitted setting out the remaining data.</w:t>
      </w:r>
    </w:p>
    <w:p w14:paraId="31BD786A" w14:textId="77777777" w:rsidR="004F1422" w:rsidRPr="006A1340" w:rsidRDefault="004F1422" w:rsidP="004F1422">
      <w:pPr>
        <w:spacing w:after="0"/>
        <w:jc w:val="right"/>
        <w:rPr>
          <w:rFonts w:ascii="Arial" w:hAnsi="Arial" w:cs="Arial"/>
          <w:b/>
          <w:sz w:val="18"/>
          <w:szCs w:val="18"/>
          <w:lang w:val="en-GB"/>
        </w:rPr>
      </w:pPr>
    </w:p>
    <w:p w14:paraId="4ACE0E4A" w14:textId="702F4148" w:rsidR="00373158" w:rsidRPr="006A1340" w:rsidRDefault="00662D8C" w:rsidP="00373158">
      <w:pPr>
        <w:spacing w:after="0"/>
        <w:jc w:val="right"/>
        <w:rPr>
          <w:rFonts w:ascii="Arial" w:hAnsi="Arial" w:cs="Arial"/>
          <w:sz w:val="18"/>
          <w:szCs w:val="18"/>
          <w:lang w:val="en-GB"/>
        </w:rPr>
      </w:pPr>
      <w:r w:rsidRPr="006A1340">
        <w:rPr>
          <w:rFonts w:ascii="Arial" w:hAnsi="Arial" w:cs="Arial"/>
          <w:sz w:val="18"/>
          <w:szCs w:val="18"/>
          <w:lang w:val="en-GB"/>
        </w:rPr>
        <w:t>Form No</w:t>
      </w:r>
      <w:r w:rsidR="00373158" w:rsidRPr="006A1340">
        <w:rPr>
          <w:rFonts w:ascii="Arial" w:hAnsi="Arial" w:cs="Arial"/>
          <w:sz w:val="18"/>
          <w:szCs w:val="18"/>
          <w:lang w:val="en-GB"/>
        </w:rPr>
        <w:t>: 9</w:t>
      </w:r>
    </w:p>
    <w:p w14:paraId="5E070D2A" w14:textId="77777777" w:rsidR="00373158" w:rsidRPr="006A1340" w:rsidRDefault="00373158" w:rsidP="00373158">
      <w:pPr>
        <w:rPr>
          <w:lang w:val="en-GB"/>
        </w:rPr>
      </w:pPr>
    </w:p>
    <w:p w14:paraId="4F90EDC2" w14:textId="0DDDE768" w:rsidR="00373158" w:rsidRPr="006A1340" w:rsidRDefault="00DC1655" w:rsidP="003731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6A1340">
        <w:rPr>
          <w:rFonts w:ascii="Arial" w:hAnsi="Arial" w:cs="Arial"/>
          <w:lang w:val="en-GB"/>
        </w:rPr>
        <w:t>Specimen of bill of exchange statement for the proper performance</w:t>
      </w:r>
    </w:p>
    <w:p w14:paraId="05FDFBBB" w14:textId="77777777" w:rsidR="00373158" w:rsidRPr="006A1340" w:rsidRDefault="00373158" w:rsidP="00373158">
      <w:pPr>
        <w:spacing w:after="120"/>
        <w:rPr>
          <w:rFonts w:ascii="Arial" w:hAnsi="Arial" w:cs="Arial"/>
          <w:lang w:val="en-GB"/>
        </w:rPr>
      </w:pPr>
    </w:p>
    <w:p w14:paraId="41F2DB2A" w14:textId="77777777" w:rsidR="00B65251" w:rsidRPr="006A1340" w:rsidRDefault="00B65251" w:rsidP="00B65251">
      <w:pPr>
        <w:spacing w:before="225" w:after="225" w:line="240" w:lineRule="auto"/>
        <w:jc w:val="center"/>
        <w:rPr>
          <w:lang w:val="en-GB"/>
        </w:rPr>
      </w:pPr>
      <w:r w:rsidRPr="006A1340">
        <w:rPr>
          <w:rFonts w:ascii="Arial" w:hAnsi="Arial" w:cs="Arial"/>
          <w:b/>
          <w:bCs/>
          <w:color w:val="000000"/>
          <w:sz w:val="24"/>
          <w:szCs w:val="24"/>
          <w:lang w:val="en-GB"/>
        </w:rPr>
        <w:t>Bill of exchange statement</w:t>
      </w:r>
      <w:r w:rsidRPr="006A1340">
        <w:rPr>
          <w:rFonts w:ascii="Arial" w:hAnsi="Arial" w:cs="Arial"/>
          <w:color w:val="000000"/>
          <w:sz w:val="18"/>
          <w:szCs w:val="18"/>
          <w:lang w:val="en-GB"/>
        </w:rPr>
        <w:t> </w:t>
      </w:r>
    </w:p>
    <w:p w14:paraId="6FE5844D" w14:textId="77777777" w:rsidR="00373158" w:rsidRPr="006A1340" w:rsidRDefault="00373158" w:rsidP="00373158">
      <w:pPr>
        <w:spacing w:before="225" w:after="225" w:line="240" w:lineRule="auto"/>
        <w:jc w:val="both"/>
        <w:rPr>
          <w:lang w:val="en-GB"/>
        </w:rPr>
      </w:pPr>
      <w:r w:rsidRPr="006A1340">
        <w:rPr>
          <w:rFonts w:ascii="Arial" w:hAnsi="Arial" w:cs="Arial"/>
          <w:color w:val="000000"/>
          <w:sz w:val="18"/>
          <w:szCs w:val="18"/>
          <w:lang w:val="en-GB"/>
        </w:rPr>
        <w:t> </w:t>
      </w:r>
    </w:p>
    <w:p w14:paraId="6377F6F1" w14:textId="2E56D92B" w:rsidR="005F5051" w:rsidRPr="006A1340" w:rsidRDefault="005F5051" w:rsidP="005F5051">
      <w:pPr>
        <w:spacing w:before="225" w:after="225" w:line="240" w:lineRule="auto"/>
        <w:jc w:val="both"/>
        <w:rPr>
          <w:rFonts w:ascii="Arial" w:hAnsi="Arial" w:cs="Arial"/>
          <w:color w:val="000000"/>
          <w:sz w:val="18"/>
          <w:szCs w:val="18"/>
          <w:lang w:val="en-GB"/>
        </w:rPr>
      </w:pPr>
      <w:r w:rsidRPr="006A1340">
        <w:rPr>
          <w:rFonts w:ascii="Arial" w:hAnsi="Arial" w:cs="Arial"/>
          <w:color w:val="000000"/>
          <w:sz w:val="18"/>
          <w:szCs w:val="18"/>
          <w:lang w:val="en-GB"/>
        </w:rPr>
        <w:t xml:space="preserve">As a guarantee of the </w:t>
      </w:r>
      <w:r w:rsidRPr="006A1340">
        <w:rPr>
          <w:rFonts w:ascii="Arial" w:hAnsi="Arial" w:cs="Arial"/>
          <w:color w:val="000000"/>
          <w:sz w:val="18"/>
          <w:szCs w:val="18"/>
          <w:shd w:val="clear" w:color="auto" w:fill="FFFFFF"/>
          <w:lang w:val="en-GB"/>
        </w:rPr>
        <w:t>proper performance of contractual obligations</w:t>
      </w:r>
      <w:r w:rsidRPr="006A1340">
        <w:rPr>
          <w:rFonts w:ascii="Arial" w:hAnsi="Arial" w:cs="Arial"/>
          <w:color w:val="000000"/>
          <w:sz w:val="18"/>
          <w:szCs w:val="18"/>
          <w:lang w:val="en-GB"/>
        </w:rPr>
        <w:t xml:space="preserve"> defined in the public contract</w:t>
      </w:r>
      <w:r w:rsidR="005128A8">
        <w:rPr>
          <w:rFonts w:ascii="Arial" w:hAnsi="Arial" w:cs="Arial"/>
          <w:color w:val="000000"/>
          <w:sz w:val="18"/>
          <w:szCs w:val="18"/>
          <w:lang w:val="en-GB"/>
        </w:rPr>
        <w:t>:</w:t>
      </w:r>
    </w:p>
    <w:p w14:paraId="3A4AD270" w14:textId="2985A987" w:rsidR="005F5051" w:rsidRPr="006A1340" w:rsidRDefault="005F5051" w:rsidP="005F5051">
      <w:pPr>
        <w:spacing w:before="225" w:after="225" w:line="240" w:lineRule="auto"/>
        <w:jc w:val="center"/>
        <w:rPr>
          <w:rFonts w:ascii="Arial" w:hAnsi="Arial" w:cs="Arial"/>
          <w:b/>
          <w:color w:val="000000"/>
          <w:sz w:val="18"/>
          <w:szCs w:val="18"/>
          <w:lang w:val="en-GB"/>
        </w:rPr>
      </w:pPr>
      <w:r w:rsidRPr="006A1340">
        <w:rPr>
          <w:b/>
          <w:sz w:val="18"/>
          <w:szCs w:val="18"/>
          <w:lang w:val="en-GB"/>
        </w:rPr>
        <w:t>»The Purchase of Equipment for the needs of</w:t>
      </w:r>
      <w:r w:rsidRPr="006A1340">
        <w:rPr>
          <w:rFonts w:ascii="Arial" w:eastAsia="Times New Roman" w:hAnsi="Arial" w:cs="Arial"/>
          <w:b/>
          <w:color w:val="222222"/>
          <w:sz w:val="18"/>
          <w:szCs w:val="18"/>
          <w:lang w:val="en-GB" w:eastAsia="sl-SI"/>
        </w:rPr>
        <w:t xml:space="preserve"> </w:t>
      </w:r>
      <w:r w:rsidR="005543DA" w:rsidRPr="006A1340">
        <w:rPr>
          <w:rFonts w:ascii="Arial" w:eastAsia="Times New Roman" w:hAnsi="Arial" w:cs="Arial"/>
          <w:b/>
          <w:color w:val="222222"/>
          <w:sz w:val="18"/>
          <w:szCs w:val="18"/>
          <w:lang w:val="en-GB" w:eastAsia="sl-SI"/>
        </w:rPr>
        <w:t>Inno</w:t>
      </w:r>
      <w:r w:rsidR="005543DA">
        <w:rPr>
          <w:rFonts w:ascii="Arial" w:eastAsia="Times New Roman" w:hAnsi="Arial" w:cs="Arial"/>
          <w:b/>
          <w:color w:val="222222"/>
          <w:sz w:val="18"/>
          <w:szCs w:val="18"/>
          <w:lang w:val="en-GB" w:eastAsia="sl-SI"/>
        </w:rPr>
        <w:t>R</w:t>
      </w:r>
      <w:r w:rsidR="005543DA" w:rsidRPr="006A1340">
        <w:rPr>
          <w:rFonts w:ascii="Arial" w:eastAsia="Times New Roman" w:hAnsi="Arial" w:cs="Arial"/>
          <w:b/>
          <w:color w:val="222222"/>
          <w:sz w:val="18"/>
          <w:szCs w:val="18"/>
          <w:lang w:val="en-GB" w:eastAsia="sl-SI"/>
        </w:rPr>
        <w:t xml:space="preserve">enew </w:t>
      </w:r>
      <w:r w:rsidRPr="006A1340">
        <w:rPr>
          <w:rFonts w:ascii="Arial" w:eastAsia="Times New Roman" w:hAnsi="Arial" w:cs="Arial"/>
          <w:b/>
          <w:color w:val="222222"/>
          <w:sz w:val="18"/>
          <w:szCs w:val="18"/>
          <w:lang w:val="en-GB" w:eastAsia="sl-SI"/>
        </w:rPr>
        <w:t>CoE Renewable materials and healthy environments research and innovation centre of excellence</w:t>
      </w:r>
      <w:r w:rsidRPr="006A1340">
        <w:rPr>
          <w:rFonts w:ascii="Arial" w:hAnsi="Arial" w:cs="Arial"/>
          <w:b/>
          <w:color w:val="000000"/>
          <w:sz w:val="18"/>
          <w:szCs w:val="18"/>
          <w:lang w:val="en-GB"/>
        </w:rPr>
        <w:t>«</w:t>
      </w:r>
    </w:p>
    <w:p w14:paraId="33758738" w14:textId="6FD6119C" w:rsidR="005F5051" w:rsidRPr="006A1340" w:rsidRDefault="005F5051" w:rsidP="00373158">
      <w:pPr>
        <w:spacing w:before="225" w:after="225" w:line="240" w:lineRule="auto"/>
        <w:jc w:val="both"/>
        <w:rPr>
          <w:rFonts w:ascii="Arial" w:hAnsi="Arial" w:cs="Arial"/>
          <w:color w:val="222222"/>
          <w:sz w:val="18"/>
          <w:szCs w:val="18"/>
          <w:lang w:val="en-GB"/>
        </w:rPr>
      </w:pPr>
      <w:proofErr w:type="gramStart"/>
      <w:r w:rsidRPr="006A1340">
        <w:rPr>
          <w:rFonts w:ascii="Arial" w:hAnsi="Arial" w:cs="Arial"/>
          <w:color w:val="000000"/>
          <w:sz w:val="18"/>
          <w:szCs w:val="18"/>
          <w:lang w:val="en-GB"/>
        </w:rPr>
        <w:t>we</w:t>
      </w:r>
      <w:proofErr w:type="gramEnd"/>
      <w:r w:rsidRPr="006A1340">
        <w:rPr>
          <w:rFonts w:ascii="Arial" w:hAnsi="Arial" w:cs="Arial"/>
          <w:color w:val="000000"/>
          <w:sz w:val="18"/>
          <w:szCs w:val="18"/>
          <w:lang w:val="en-GB"/>
        </w:rPr>
        <w:t xml:space="preserve"> </w:t>
      </w:r>
      <w:r w:rsidR="005128A8">
        <w:rPr>
          <w:rFonts w:ascii="Arial" w:hAnsi="Arial" w:cs="Arial"/>
          <w:color w:val="000000"/>
          <w:sz w:val="18"/>
          <w:szCs w:val="18"/>
          <w:lang w:val="en-GB"/>
        </w:rPr>
        <w:t>submit</w:t>
      </w:r>
      <w:r w:rsidR="005128A8" w:rsidRPr="006A1340">
        <w:rPr>
          <w:rFonts w:ascii="Arial" w:hAnsi="Arial" w:cs="Arial"/>
          <w:color w:val="000000"/>
          <w:sz w:val="18"/>
          <w:szCs w:val="18"/>
          <w:lang w:val="en-GB"/>
        </w:rPr>
        <w:t xml:space="preserve"> </w:t>
      </w:r>
      <w:r w:rsidRPr="006A1340">
        <w:rPr>
          <w:rFonts w:ascii="Arial" w:hAnsi="Arial" w:cs="Arial"/>
          <w:color w:val="000000"/>
          <w:sz w:val="18"/>
          <w:szCs w:val="18"/>
          <w:lang w:val="en-GB"/>
        </w:rPr>
        <w:t xml:space="preserve">this bill of exchange and a </w:t>
      </w:r>
      <w:r w:rsidR="005128A8">
        <w:rPr>
          <w:rFonts w:ascii="Arial" w:hAnsi="Arial" w:cs="Arial"/>
          <w:color w:val="000000"/>
          <w:sz w:val="18"/>
          <w:szCs w:val="18"/>
          <w:lang w:val="en-GB"/>
        </w:rPr>
        <w:t>statement granting</w:t>
      </w:r>
      <w:r w:rsidR="00287A6A">
        <w:rPr>
          <w:rFonts w:ascii="Arial" w:hAnsi="Arial" w:cs="Arial"/>
          <w:color w:val="000000"/>
          <w:sz w:val="18"/>
          <w:szCs w:val="18"/>
          <w:lang w:val="en-GB"/>
        </w:rPr>
        <w:t xml:space="preserve"> authority to fulfil</w:t>
      </w:r>
      <w:r w:rsidRPr="006A1340">
        <w:rPr>
          <w:rFonts w:ascii="Arial" w:hAnsi="Arial" w:cs="Arial"/>
          <w:color w:val="000000"/>
          <w:sz w:val="18"/>
          <w:szCs w:val="18"/>
          <w:lang w:val="en-GB"/>
        </w:rPr>
        <w:t xml:space="preserve"> and redeem the bill of exchange to </w:t>
      </w:r>
      <w:r w:rsidR="005543DA">
        <w:rPr>
          <w:rFonts w:ascii="Arial" w:hAnsi="Arial" w:cs="Arial"/>
          <w:color w:val="000000"/>
          <w:sz w:val="18"/>
          <w:szCs w:val="18"/>
          <w:lang w:val="en-GB"/>
        </w:rPr>
        <w:t xml:space="preserve">the </w:t>
      </w:r>
      <w:r w:rsidR="0068117F">
        <w:rPr>
          <w:rFonts w:ascii="Arial" w:hAnsi="Arial" w:cs="Arial"/>
          <w:color w:val="000000"/>
          <w:sz w:val="18"/>
          <w:szCs w:val="18"/>
          <w:lang w:val="en-GB"/>
        </w:rPr>
        <w:t>Contracting Authority</w:t>
      </w:r>
      <w:r w:rsidR="005543DA">
        <w:rPr>
          <w:rFonts w:ascii="Arial" w:hAnsi="Arial" w:cs="Arial"/>
          <w:color w:val="222222"/>
          <w:sz w:val="18"/>
          <w:szCs w:val="18"/>
          <w:lang w:val="en-GB"/>
        </w:rPr>
        <w:t>:</w:t>
      </w:r>
      <w:r w:rsidRPr="006A1340">
        <w:rPr>
          <w:rFonts w:ascii="Arial" w:hAnsi="Arial" w:cs="Arial"/>
          <w:color w:val="222222"/>
          <w:sz w:val="18"/>
          <w:szCs w:val="18"/>
          <w:lang w:val="en-GB"/>
        </w:rPr>
        <w:t xml:space="preserve"> </w:t>
      </w:r>
    </w:p>
    <w:p w14:paraId="53116D8A" w14:textId="76889DCF" w:rsidR="00373158" w:rsidRPr="006A1340" w:rsidRDefault="005128A8" w:rsidP="00373158">
      <w:pPr>
        <w:spacing w:before="225" w:after="225" w:line="240" w:lineRule="auto"/>
        <w:jc w:val="both"/>
        <w:rPr>
          <w:rFonts w:ascii="Arial" w:hAnsi="Arial" w:cs="Arial"/>
          <w:color w:val="000000"/>
          <w:sz w:val="18"/>
          <w:szCs w:val="18"/>
          <w:lang w:val="en-GB"/>
        </w:rPr>
      </w:pPr>
      <w:r w:rsidRPr="006A1340">
        <w:rPr>
          <w:rFonts w:ascii="Arial" w:eastAsia="Times New Roman" w:hAnsi="Arial" w:cs="Arial"/>
          <w:b/>
          <w:color w:val="222222"/>
          <w:sz w:val="18"/>
          <w:szCs w:val="18"/>
          <w:lang w:val="en-GB" w:eastAsia="sl-SI"/>
        </w:rPr>
        <w:t>Inno</w:t>
      </w:r>
      <w:r>
        <w:rPr>
          <w:rFonts w:ascii="Arial" w:eastAsia="Times New Roman" w:hAnsi="Arial" w:cs="Arial"/>
          <w:b/>
          <w:color w:val="222222"/>
          <w:sz w:val="18"/>
          <w:szCs w:val="18"/>
          <w:lang w:val="en-GB" w:eastAsia="sl-SI"/>
        </w:rPr>
        <w:t>R</w:t>
      </w:r>
      <w:r w:rsidRPr="006A1340">
        <w:rPr>
          <w:rFonts w:ascii="Arial" w:eastAsia="Times New Roman" w:hAnsi="Arial" w:cs="Arial"/>
          <w:b/>
          <w:color w:val="222222"/>
          <w:sz w:val="18"/>
          <w:szCs w:val="18"/>
          <w:lang w:val="en-GB" w:eastAsia="sl-SI"/>
        </w:rPr>
        <w:t xml:space="preserve">enew </w:t>
      </w:r>
      <w:r w:rsidR="000B1DC2" w:rsidRPr="006A1340">
        <w:rPr>
          <w:rFonts w:ascii="Arial" w:eastAsia="Times New Roman" w:hAnsi="Arial" w:cs="Arial"/>
          <w:b/>
          <w:color w:val="222222"/>
          <w:sz w:val="18"/>
          <w:szCs w:val="18"/>
          <w:lang w:val="en-GB" w:eastAsia="sl-SI"/>
        </w:rPr>
        <w:t>CoE Renewable materials and healthy environments research and innovation centre of excellence</w:t>
      </w:r>
      <w:r w:rsidR="00373158" w:rsidRPr="006A1340">
        <w:rPr>
          <w:rFonts w:ascii="Arial" w:hAnsi="Arial" w:cs="Arial"/>
          <w:color w:val="000000"/>
          <w:sz w:val="18"/>
          <w:szCs w:val="18"/>
          <w:lang w:val="en-GB"/>
        </w:rPr>
        <w:t xml:space="preserve">, Livade 6, 6310 Izola - Isola, </w:t>
      </w:r>
      <w:r w:rsidR="005F5051" w:rsidRPr="006A1340">
        <w:rPr>
          <w:rFonts w:ascii="Arial" w:hAnsi="Arial" w:cs="Arial"/>
          <w:color w:val="000000"/>
          <w:sz w:val="18"/>
          <w:szCs w:val="18"/>
          <w:lang w:val="en-GB"/>
        </w:rPr>
        <w:t>Slovenia.</w:t>
      </w:r>
    </w:p>
    <w:p w14:paraId="5351F8B9" w14:textId="0F6F6059" w:rsidR="00373158" w:rsidRPr="006A1340" w:rsidRDefault="00E77888" w:rsidP="00373158">
      <w:pPr>
        <w:spacing w:before="225" w:after="225" w:line="240" w:lineRule="auto"/>
        <w:jc w:val="both"/>
        <w:rPr>
          <w:lang w:val="en-GB"/>
        </w:rPr>
      </w:pPr>
      <w:r w:rsidRPr="006A1340">
        <w:rPr>
          <w:rFonts w:ascii="Arial" w:hAnsi="Arial" w:cs="Arial"/>
          <w:color w:val="000000"/>
          <w:sz w:val="18"/>
          <w:szCs w:val="18"/>
          <w:lang w:val="en-GB"/>
        </w:rPr>
        <w:t>We hereby authorize</w:t>
      </w:r>
      <w:r w:rsidR="005128A8">
        <w:rPr>
          <w:rFonts w:ascii="Arial" w:hAnsi="Arial" w:cs="Arial"/>
          <w:color w:val="000000"/>
          <w:sz w:val="18"/>
          <w:szCs w:val="18"/>
          <w:lang w:val="en-GB"/>
        </w:rPr>
        <w:t xml:space="preserve"> the</w:t>
      </w:r>
      <w:r w:rsidRPr="006A1340">
        <w:rPr>
          <w:rFonts w:ascii="Arial" w:hAnsi="Arial" w:cs="Arial"/>
          <w:color w:val="000000"/>
          <w:sz w:val="18"/>
          <w:szCs w:val="18"/>
          <w:lang w:val="en-GB"/>
        </w:rPr>
        <w:t xml:space="preserve"> </w:t>
      </w:r>
      <w:r w:rsidR="005128A8" w:rsidRPr="006A1340">
        <w:rPr>
          <w:rFonts w:ascii="Arial" w:eastAsia="Times New Roman" w:hAnsi="Arial" w:cs="Arial"/>
          <w:b/>
          <w:color w:val="222222"/>
          <w:sz w:val="18"/>
          <w:szCs w:val="18"/>
          <w:lang w:val="en-GB" w:eastAsia="sl-SI"/>
        </w:rPr>
        <w:t>Inno</w:t>
      </w:r>
      <w:r w:rsidR="005128A8">
        <w:rPr>
          <w:rFonts w:ascii="Arial" w:eastAsia="Times New Roman" w:hAnsi="Arial" w:cs="Arial"/>
          <w:b/>
          <w:color w:val="222222"/>
          <w:sz w:val="18"/>
          <w:szCs w:val="18"/>
          <w:lang w:val="en-GB" w:eastAsia="sl-SI"/>
        </w:rPr>
        <w:t>R</w:t>
      </w:r>
      <w:r w:rsidR="005128A8" w:rsidRPr="006A1340">
        <w:rPr>
          <w:rFonts w:ascii="Arial" w:eastAsia="Times New Roman" w:hAnsi="Arial" w:cs="Arial"/>
          <w:b/>
          <w:color w:val="222222"/>
          <w:sz w:val="18"/>
          <w:szCs w:val="18"/>
          <w:lang w:val="en-GB" w:eastAsia="sl-SI"/>
        </w:rPr>
        <w:t xml:space="preserve">enew </w:t>
      </w:r>
      <w:r w:rsidRPr="006A1340">
        <w:rPr>
          <w:rFonts w:ascii="Arial" w:eastAsia="Times New Roman" w:hAnsi="Arial" w:cs="Arial"/>
          <w:b/>
          <w:color w:val="222222"/>
          <w:sz w:val="18"/>
          <w:szCs w:val="18"/>
          <w:lang w:val="en-GB" w:eastAsia="sl-SI"/>
        </w:rPr>
        <w:t>CoE Renewable materials and healthy environments research and innovation centre of excellence</w:t>
      </w:r>
      <w:r w:rsidRPr="006A1340">
        <w:rPr>
          <w:rFonts w:ascii="Arial" w:hAnsi="Arial" w:cs="Arial"/>
          <w:color w:val="000000"/>
          <w:sz w:val="18"/>
          <w:szCs w:val="18"/>
          <w:lang w:val="en-GB"/>
        </w:rPr>
        <w:t xml:space="preserve">, Livade 6, 6310 Izola – Isola, Slovenia, to complete the attached bill of exchange with an amount of at least </w:t>
      </w:r>
      <w:r w:rsidR="00BB58B1" w:rsidRPr="006A1340">
        <w:rPr>
          <w:rFonts w:ascii="Arial" w:hAnsi="Arial" w:cs="Arial"/>
          <w:b/>
          <w:bCs/>
          <w:color w:val="000000"/>
          <w:sz w:val="18"/>
          <w:szCs w:val="18"/>
          <w:lang w:val="en-GB"/>
        </w:rPr>
        <w:t>10</w:t>
      </w:r>
      <w:r w:rsidR="00373158" w:rsidRPr="006A1340">
        <w:rPr>
          <w:rFonts w:ascii="Arial" w:hAnsi="Arial" w:cs="Arial"/>
          <w:b/>
          <w:bCs/>
          <w:color w:val="000000"/>
          <w:sz w:val="18"/>
          <w:szCs w:val="18"/>
          <w:lang w:val="en-GB"/>
        </w:rPr>
        <w:t xml:space="preserve">,00 % </w:t>
      </w:r>
      <w:r w:rsidRPr="006A1340">
        <w:rPr>
          <w:rFonts w:ascii="Arial" w:hAnsi="Arial" w:cs="Arial"/>
          <w:color w:val="000000"/>
          <w:sz w:val="18"/>
          <w:szCs w:val="18"/>
          <w:lang w:val="en-GB"/>
        </w:rPr>
        <w:t xml:space="preserve">of the contractual value with </w:t>
      </w:r>
      <w:r w:rsidR="005543DA">
        <w:rPr>
          <w:rFonts w:ascii="Arial" w:hAnsi="Arial" w:cs="Arial"/>
          <w:color w:val="000000"/>
          <w:sz w:val="18"/>
          <w:szCs w:val="18"/>
          <w:lang w:val="en-GB"/>
        </w:rPr>
        <w:t>V</w:t>
      </w:r>
      <w:r w:rsidR="005543DA" w:rsidRPr="006A1340">
        <w:rPr>
          <w:rFonts w:ascii="Arial" w:hAnsi="Arial" w:cs="Arial"/>
          <w:color w:val="000000"/>
          <w:sz w:val="18"/>
          <w:szCs w:val="18"/>
          <w:lang w:val="en-GB"/>
        </w:rPr>
        <w:t>AT</w:t>
      </w:r>
      <w:r w:rsidRPr="006A1340">
        <w:rPr>
          <w:rFonts w:ascii="Arial" w:hAnsi="Arial" w:cs="Arial"/>
          <w:color w:val="000000"/>
          <w:sz w:val="18"/>
          <w:szCs w:val="18"/>
          <w:lang w:val="en-GB"/>
        </w:rPr>
        <w:t xml:space="preserve">, which is __________, </w:t>
      </w:r>
    </w:p>
    <w:p w14:paraId="54278485" w14:textId="026E718E" w:rsidR="00E77888" w:rsidRPr="006A1340" w:rsidRDefault="00E77888" w:rsidP="00373158">
      <w:pPr>
        <w:spacing w:before="225" w:after="225" w:line="240" w:lineRule="auto"/>
        <w:jc w:val="both"/>
        <w:rPr>
          <w:rFonts w:ascii="Arial" w:hAnsi="Arial" w:cs="Arial"/>
          <w:color w:val="000000"/>
          <w:sz w:val="18"/>
          <w:szCs w:val="18"/>
          <w:lang w:val="en-GB"/>
        </w:rPr>
      </w:pPr>
      <w:proofErr w:type="gramStart"/>
      <w:r w:rsidRPr="006A1340">
        <w:rPr>
          <w:rFonts w:ascii="Arial" w:hAnsi="Arial" w:cs="Arial"/>
          <w:color w:val="000000"/>
          <w:sz w:val="18"/>
          <w:szCs w:val="18"/>
          <w:lang w:val="en-GB"/>
        </w:rPr>
        <w:t>and</w:t>
      </w:r>
      <w:proofErr w:type="gramEnd"/>
      <w:r w:rsidRPr="006A1340">
        <w:rPr>
          <w:rFonts w:ascii="Arial" w:hAnsi="Arial" w:cs="Arial"/>
          <w:color w:val="000000"/>
          <w:sz w:val="18"/>
          <w:szCs w:val="18"/>
          <w:lang w:val="en-GB"/>
        </w:rPr>
        <w:t xml:space="preserve"> with all other </w:t>
      </w:r>
      <w:r w:rsidR="00F852FA">
        <w:rPr>
          <w:rFonts w:ascii="Arial" w:hAnsi="Arial" w:cs="Arial"/>
          <w:color w:val="000000"/>
          <w:sz w:val="18"/>
          <w:szCs w:val="18"/>
          <w:lang w:val="en-GB"/>
        </w:rPr>
        <w:t>required</w:t>
      </w:r>
      <w:r w:rsidR="00F852FA" w:rsidRPr="006A1340">
        <w:rPr>
          <w:rFonts w:ascii="Arial" w:hAnsi="Arial" w:cs="Arial"/>
          <w:color w:val="000000"/>
          <w:sz w:val="18"/>
          <w:szCs w:val="18"/>
          <w:lang w:val="en-GB"/>
        </w:rPr>
        <w:t xml:space="preserve"> </w:t>
      </w:r>
      <w:r w:rsidRPr="006A1340">
        <w:rPr>
          <w:rFonts w:ascii="Arial" w:hAnsi="Arial" w:cs="Arial"/>
          <w:color w:val="000000"/>
          <w:sz w:val="18"/>
          <w:szCs w:val="18"/>
          <w:lang w:val="en-GB"/>
        </w:rPr>
        <w:t xml:space="preserve">data, </w:t>
      </w:r>
      <w:r w:rsidR="00F852FA">
        <w:rPr>
          <w:rFonts w:ascii="Arial" w:hAnsi="Arial" w:cs="Arial"/>
          <w:color w:val="000000"/>
          <w:sz w:val="18"/>
          <w:szCs w:val="18"/>
          <w:lang w:val="en-GB"/>
        </w:rPr>
        <w:t>so the amount will be</w:t>
      </w:r>
      <w:r w:rsidRPr="006A1340">
        <w:rPr>
          <w:rFonts w:ascii="Arial" w:hAnsi="Arial" w:cs="Arial"/>
          <w:color w:val="000000"/>
          <w:sz w:val="18"/>
          <w:szCs w:val="18"/>
          <w:lang w:val="en-GB"/>
        </w:rPr>
        <w:t xml:space="preserve"> credited to </w:t>
      </w:r>
      <w:r w:rsidR="00F852FA">
        <w:rPr>
          <w:rFonts w:ascii="Arial" w:hAnsi="Arial" w:cs="Arial"/>
          <w:color w:val="000000"/>
          <w:sz w:val="18"/>
          <w:szCs w:val="18"/>
          <w:lang w:val="en-GB"/>
        </w:rPr>
        <w:t xml:space="preserve">the </w:t>
      </w:r>
      <w:r w:rsidR="0068117F">
        <w:rPr>
          <w:rFonts w:ascii="Arial" w:hAnsi="Arial" w:cs="Arial"/>
          <w:color w:val="000000"/>
          <w:sz w:val="18"/>
          <w:szCs w:val="18"/>
          <w:lang w:val="en-GB"/>
        </w:rPr>
        <w:t>Contracting Authority</w:t>
      </w:r>
      <w:r w:rsidR="00F852FA">
        <w:rPr>
          <w:rFonts w:ascii="Arial" w:hAnsi="Arial" w:cs="Arial"/>
          <w:color w:val="000000"/>
          <w:sz w:val="18"/>
          <w:szCs w:val="18"/>
          <w:lang w:val="en-GB"/>
        </w:rPr>
        <w:t>’s</w:t>
      </w:r>
      <w:r w:rsidR="00F852FA" w:rsidRPr="006A1340">
        <w:rPr>
          <w:rFonts w:ascii="Arial" w:hAnsi="Arial" w:cs="Arial"/>
          <w:color w:val="000000"/>
          <w:sz w:val="18"/>
          <w:szCs w:val="18"/>
          <w:lang w:val="en-GB"/>
        </w:rPr>
        <w:t xml:space="preserve"> </w:t>
      </w:r>
      <w:r w:rsidRPr="006A1340">
        <w:rPr>
          <w:rFonts w:ascii="Arial" w:hAnsi="Arial" w:cs="Arial"/>
          <w:color w:val="000000"/>
          <w:sz w:val="18"/>
          <w:szCs w:val="18"/>
          <w:lang w:val="en-GB"/>
        </w:rPr>
        <w:t>account in the event that</w:t>
      </w:r>
      <w:r w:rsidR="00287A6A">
        <w:rPr>
          <w:rFonts w:ascii="Arial" w:hAnsi="Arial" w:cs="Arial"/>
          <w:color w:val="000000"/>
          <w:sz w:val="18"/>
          <w:szCs w:val="18"/>
          <w:lang w:val="en-GB"/>
        </w:rPr>
        <w:t xml:space="preserve"> the </w:t>
      </w:r>
      <w:r w:rsidR="00926622">
        <w:rPr>
          <w:rFonts w:ascii="Arial" w:hAnsi="Arial" w:cs="Arial"/>
          <w:color w:val="000000"/>
          <w:sz w:val="18"/>
          <w:szCs w:val="18"/>
          <w:lang w:val="en-GB"/>
        </w:rPr>
        <w:t>Supplier</w:t>
      </w:r>
      <w:r w:rsidR="00287A6A">
        <w:rPr>
          <w:rFonts w:ascii="Arial" w:hAnsi="Arial" w:cs="Arial"/>
          <w:color w:val="000000"/>
          <w:sz w:val="18"/>
          <w:szCs w:val="18"/>
          <w:lang w:val="en-GB"/>
        </w:rPr>
        <w:t xml:space="preserve"> does not fulfil</w:t>
      </w:r>
      <w:r w:rsidRPr="006A1340">
        <w:rPr>
          <w:rFonts w:ascii="Arial" w:hAnsi="Arial" w:cs="Arial"/>
          <w:color w:val="000000"/>
          <w:sz w:val="18"/>
          <w:szCs w:val="18"/>
          <w:lang w:val="en-GB"/>
        </w:rPr>
        <w:t xml:space="preserve"> its contractual obligations in the agreed quality, quantity and deadlines defined in the contract. Our obligation also appl</w:t>
      </w:r>
      <w:r w:rsidR="00287A6A">
        <w:rPr>
          <w:rFonts w:ascii="Arial" w:hAnsi="Arial" w:cs="Arial"/>
          <w:color w:val="000000"/>
          <w:sz w:val="18"/>
          <w:szCs w:val="18"/>
          <w:lang w:val="en-GB"/>
        </w:rPr>
        <w:t>ies in case of a partial fulfil</w:t>
      </w:r>
      <w:r w:rsidRPr="006A1340">
        <w:rPr>
          <w:rFonts w:ascii="Arial" w:hAnsi="Arial" w:cs="Arial"/>
          <w:color w:val="000000"/>
          <w:sz w:val="18"/>
          <w:szCs w:val="18"/>
          <w:lang w:val="en-GB"/>
        </w:rPr>
        <w:t>ment of a contractual obligation, if the implementation also partially fails to meet the contractual requirements.</w:t>
      </w:r>
    </w:p>
    <w:p w14:paraId="7C52C35C" w14:textId="1F5721DA" w:rsidR="00E77888" w:rsidRPr="006A1340" w:rsidRDefault="008B704A" w:rsidP="00373158">
      <w:pPr>
        <w:spacing w:before="225" w:after="225" w:line="240" w:lineRule="auto"/>
        <w:jc w:val="both"/>
        <w:rPr>
          <w:rFonts w:ascii="Arial" w:hAnsi="Arial" w:cs="Arial"/>
          <w:color w:val="000000"/>
          <w:sz w:val="18"/>
          <w:szCs w:val="18"/>
          <w:lang w:val="en-GB"/>
        </w:rPr>
      </w:pPr>
      <w:r>
        <w:rPr>
          <w:rFonts w:ascii="Arial" w:hAnsi="Arial" w:cs="Arial"/>
          <w:color w:val="000000"/>
          <w:sz w:val="18"/>
          <w:szCs w:val="18"/>
          <w:lang w:val="en-GB"/>
        </w:rPr>
        <w:t>This bill</w:t>
      </w:r>
      <w:r w:rsidR="00E77888" w:rsidRPr="006A1340">
        <w:rPr>
          <w:rFonts w:ascii="Arial" w:hAnsi="Arial" w:cs="Arial"/>
          <w:color w:val="000000"/>
          <w:sz w:val="18"/>
          <w:szCs w:val="18"/>
          <w:lang w:val="en-GB"/>
        </w:rPr>
        <w:t xml:space="preserve"> of exchange is valid from its signature until the expiration of the </w:t>
      </w:r>
      <w:r>
        <w:rPr>
          <w:rFonts w:ascii="Arial" w:hAnsi="Arial" w:cs="Arial"/>
          <w:color w:val="000000"/>
          <w:sz w:val="18"/>
          <w:szCs w:val="18"/>
          <w:lang w:val="en-GB"/>
        </w:rPr>
        <w:t xml:space="preserve">validity </w:t>
      </w:r>
      <w:r w:rsidR="00E77888" w:rsidRPr="006A1340">
        <w:rPr>
          <w:rFonts w:ascii="Arial" w:hAnsi="Arial" w:cs="Arial"/>
          <w:color w:val="000000"/>
          <w:sz w:val="18"/>
          <w:szCs w:val="18"/>
          <w:lang w:val="en-GB"/>
        </w:rPr>
        <w:t xml:space="preserve">period of the </w:t>
      </w:r>
      <w:r w:rsidR="00E77888" w:rsidRPr="006A1340">
        <w:rPr>
          <w:rFonts w:ascii="Arial" w:hAnsi="Arial" w:cs="Arial"/>
          <w:color w:val="000000"/>
          <w:sz w:val="18"/>
          <w:szCs w:val="18"/>
          <w:shd w:val="clear" w:color="auto" w:fill="FFFFFF"/>
          <w:lang w:val="en-GB"/>
        </w:rPr>
        <w:t>proper performance of contractual obligations</w:t>
      </w:r>
      <w:r w:rsidR="00E77888" w:rsidRPr="006A1340">
        <w:rPr>
          <w:rFonts w:ascii="Arial" w:hAnsi="Arial" w:cs="Arial"/>
          <w:color w:val="000000"/>
          <w:sz w:val="18"/>
          <w:szCs w:val="18"/>
          <w:lang w:val="en-GB"/>
        </w:rPr>
        <w:t>, i.e. no later than ____________.</w:t>
      </w:r>
    </w:p>
    <w:p w14:paraId="1B394AD5" w14:textId="77777777" w:rsidR="00E77888" w:rsidRPr="006A1340" w:rsidRDefault="00E77888" w:rsidP="00E77888">
      <w:pPr>
        <w:spacing w:before="225" w:after="225" w:line="240" w:lineRule="auto"/>
        <w:jc w:val="both"/>
        <w:rPr>
          <w:lang w:val="en-GB"/>
        </w:rPr>
      </w:pPr>
      <w:r w:rsidRPr="006A1340">
        <w:rPr>
          <w:rFonts w:ascii="Arial" w:hAnsi="Arial" w:cs="Arial"/>
          <w:color w:val="000000"/>
          <w:sz w:val="18"/>
          <w:szCs w:val="18"/>
          <w:lang w:val="en-GB"/>
        </w:rPr>
        <w:t>The bill of exchange is redeemable at: _______________</w:t>
      </w:r>
    </w:p>
    <w:p w14:paraId="7FF87AC8" w14:textId="77777777" w:rsidR="00E77888" w:rsidRPr="006A1340" w:rsidRDefault="00E77888" w:rsidP="00E77888">
      <w:pPr>
        <w:spacing w:before="225" w:after="225" w:line="240" w:lineRule="auto"/>
        <w:jc w:val="both"/>
        <w:rPr>
          <w:lang w:val="en-GB"/>
        </w:rPr>
      </w:pPr>
      <w:r w:rsidRPr="006A1340">
        <w:rPr>
          <w:rFonts w:ascii="Arial" w:hAnsi="Arial" w:cs="Arial"/>
          <w:color w:val="000000"/>
          <w:sz w:val="18"/>
          <w:szCs w:val="18"/>
          <w:lang w:val="en-GB"/>
        </w:rPr>
        <w:t xml:space="preserve">from the transaction account: </w:t>
      </w:r>
      <w:r w:rsidRPr="006A1340">
        <w:rPr>
          <w:rFonts w:ascii="Arial" w:hAnsi="Arial" w:cs="Arial"/>
          <w:color w:val="000000"/>
          <w:sz w:val="18"/>
          <w:szCs w:val="18"/>
          <w:u w:val="single"/>
          <w:lang w:val="en-GB"/>
        </w:rPr>
        <w:t>_______________</w:t>
      </w:r>
    </w:p>
    <w:p w14:paraId="33071CC7" w14:textId="77777777" w:rsidR="00373158" w:rsidRPr="006A1340" w:rsidRDefault="00373158" w:rsidP="00373158">
      <w:pPr>
        <w:spacing w:before="225" w:after="225" w:line="240" w:lineRule="auto"/>
        <w:jc w:val="both"/>
        <w:rPr>
          <w:lang w:val="en-GB"/>
        </w:rPr>
      </w:pPr>
      <w:r w:rsidRPr="006A1340">
        <w:rPr>
          <w:rFonts w:ascii="Arial" w:hAnsi="Arial" w:cs="Arial"/>
          <w:color w:val="000000"/>
          <w:sz w:val="18"/>
          <w:szCs w:val="18"/>
          <w:lang w:val="en-GB"/>
        </w:rPr>
        <w:t> </w:t>
      </w:r>
    </w:p>
    <w:p w14:paraId="06B0D8CA" w14:textId="6CBA663C" w:rsidR="00DE3831" w:rsidRPr="006A1340" w:rsidRDefault="008B704A" w:rsidP="00DE3831">
      <w:pPr>
        <w:spacing w:before="225" w:after="225" w:line="240" w:lineRule="auto"/>
        <w:jc w:val="both"/>
        <w:rPr>
          <w:lang w:val="en-GB"/>
        </w:rPr>
      </w:pPr>
      <w:r w:rsidRPr="006A1340">
        <w:rPr>
          <w:rFonts w:ascii="Arial" w:hAnsi="Arial" w:cs="Arial"/>
          <w:color w:val="000000"/>
          <w:sz w:val="18"/>
          <w:szCs w:val="18"/>
          <w:lang w:val="en-GB"/>
        </w:rPr>
        <w:t>Attachment</w:t>
      </w:r>
      <w:r w:rsidR="00DE3831" w:rsidRPr="006A1340">
        <w:rPr>
          <w:rFonts w:ascii="Arial" w:hAnsi="Arial" w:cs="Arial"/>
          <w:color w:val="000000"/>
          <w:sz w:val="18"/>
          <w:szCs w:val="18"/>
          <w:lang w:val="en-GB"/>
        </w:rPr>
        <w:t>: </w:t>
      </w:r>
    </w:p>
    <w:p w14:paraId="49797188" w14:textId="45F10BED" w:rsidR="00DE3831" w:rsidRPr="006A1340" w:rsidRDefault="00DE3831" w:rsidP="00DE3831">
      <w:pPr>
        <w:spacing w:before="225" w:after="225" w:line="240" w:lineRule="auto"/>
        <w:jc w:val="both"/>
        <w:rPr>
          <w:lang w:val="en-GB"/>
        </w:rPr>
      </w:pPr>
      <w:r w:rsidRPr="006A1340">
        <w:rPr>
          <w:rFonts w:ascii="Arial" w:hAnsi="Arial" w:cs="Arial"/>
          <w:color w:val="000000"/>
          <w:sz w:val="18"/>
          <w:szCs w:val="18"/>
          <w:lang w:val="en-GB"/>
        </w:rPr>
        <w:t>- bill of exchange, signed and stamped</w:t>
      </w:r>
    </w:p>
    <w:p w14:paraId="19567338" w14:textId="77777777" w:rsidR="00373158" w:rsidRPr="006A1340" w:rsidRDefault="00373158" w:rsidP="00373158">
      <w:pPr>
        <w:spacing w:before="225" w:after="225" w:line="240" w:lineRule="auto"/>
        <w:jc w:val="both"/>
        <w:rPr>
          <w:lang w:val="en-GB"/>
        </w:rPr>
      </w:pPr>
      <w:r w:rsidRPr="006A1340">
        <w:rPr>
          <w:rFonts w:ascii="Arial" w:hAnsi="Arial" w:cs="Arial"/>
          <w:color w:val="000000"/>
          <w:sz w:val="18"/>
          <w:szCs w:val="18"/>
          <w:lang w:val="en-GB"/>
        </w:rPr>
        <w:t> </w:t>
      </w:r>
    </w:p>
    <w:tbl>
      <w:tblPr>
        <w:tblStyle w:val="NormalTablePHPDOCX"/>
        <w:tblW w:w="8745" w:type="dxa"/>
        <w:tblInd w:w="108" w:type="dxa"/>
        <w:tblLook w:val="04A0" w:firstRow="1" w:lastRow="0" w:firstColumn="1" w:lastColumn="0" w:noHBand="0" w:noVBand="1"/>
      </w:tblPr>
      <w:tblGrid>
        <w:gridCol w:w="4080"/>
        <w:gridCol w:w="4665"/>
      </w:tblGrid>
      <w:tr w:rsidR="00DE3831" w:rsidRPr="006A1340" w14:paraId="03D62B98" w14:textId="77777777" w:rsidTr="000D470D">
        <w:tc>
          <w:tcPr>
            <w:tcW w:w="4080" w:type="dxa"/>
            <w:tcMar>
              <w:top w:w="75" w:type="dxa"/>
              <w:bottom w:w="75" w:type="dxa"/>
            </w:tcMar>
            <w:vAlign w:val="center"/>
          </w:tcPr>
          <w:p w14:paraId="532ADAB6" w14:textId="77777777" w:rsidR="00DE3831" w:rsidRPr="006A1340" w:rsidRDefault="00DE3831" w:rsidP="000D470D">
            <w:pPr>
              <w:rPr>
                <w:lang w:val="en-GB"/>
              </w:rPr>
            </w:pPr>
            <w:r w:rsidRPr="006A1340">
              <w:rPr>
                <w:rFonts w:ascii="Arial" w:hAnsi="Arial" w:cs="Arial"/>
                <w:color w:val="000000"/>
                <w:position w:val="-2"/>
                <w:sz w:val="18"/>
                <w:szCs w:val="18"/>
                <w:lang w:val="en-GB"/>
              </w:rPr>
              <w:t>Place and date:</w:t>
            </w:r>
          </w:p>
        </w:tc>
        <w:tc>
          <w:tcPr>
            <w:tcW w:w="0" w:type="auto"/>
            <w:tcMar>
              <w:top w:w="75" w:type="dxa"/>
              <w:bottom w:w="75" w:type="dxa"/>
            </w:tcMar>
            <w:vAlign w:val="center"/>
          </w:tcPr>
          <w:p w14:paraId="2E1557CD" w14:textId="77777777" w:rsidR="00DE3831" w:rsidRPr="006A1340" w:rsidRDefault="00DE3831" w:rsidP="000D470D">
            <w:pPr>
              <w:jc w:val="center"/>
              <w:rPr>
                <w:lang w:val="en-GB"/>
              </w:rPr>
            </w:pPr>
            <w:r w:rsidRPr="006A1340">
              <w:rPr>
                <w:rFonts w:ascii="Arial" w:hAnsi="Arial" w:cs="Arial"/>
                <w:color w:val="000000"/>
                <w:position w:val="-2"/>
                <w:sz w:val="18"/>
                <w:szCs w:val="18"/>
                <w:lang w:val="en-GB"/>
              </w:rPr>
              <w:t>Name and surname: _____________________</w:t>
            </w:r>
          </w:p>
        </w:tc>
      </w:tr>
      <w:tr w:rsidR="00DE3831" w:rsidRPr="006A1340" w14:paraId="27F7239A" w14:textId="77777777" w:rsidTr="000D470D">
        <w:tc>
          <w:tcPr>
            <w:tcW w:w="4080" w:type="dxa"/>
            <w:tcMar>
              <w:top w:w="75" w:type="dxa"/>
              <w:bottom w:w="75" w:type="dxa"/>
            </w:tcMar>
            <w:vAlign w:val="center"/>
          </w:tcPr>
          <w:p w14:paraId="4A530AB5" w14:textId="77777777" w:rsidR="00DE3831" w:rsidRPr="006A1340" w:rsidRDefault="00DE3831" w:rsidP="000D470D">
            <w:pPr>
              <w:rPr>
                <w:lang w:val="en-GB"/>
              </w:rPr>
            </w:pPr>
            <w:r w:rsidRPr="006A1340">
              <w:rPr>
                <w:rFonts w:ascii="Arial" w:hAnsi="Arial" w:cs="Arial"/>
                <w:color w:val="000000"/>
                <w:position w:val="-2"/>
                <w:sz w:val="18"/>
                <w:szCs w:val="18"/>
                <w:lang w:val="en-GB"/>
              </w:rPr>
              <w:t> </w:t>
            </w:r>
          </w:p>
        </w:tc>
        <w:tc>
          <w:tcPr>
            <w:tcW w:w="0" w:type="auto"/>
            <w:tcMar>
              <w:top w:w="75" w:type="dxa"/>
              <w:bottom w:w="75" w:type="dxa"/>
            </w:tcMar>
            <w:vAlign w:val="center"/>
          </w:tcPr>
          <w:p w14:paraId="6ECEAD33" w14:textId="77777777" w:rsidR="00DE3831" w:rsidRPr="006A1340" w:rsidRDefault="00DE3831" w:rsidP="000D470D">
            <w:pPr>
              <w:rPr>
                <w:lang w:val="en-GB"/>
              </w:rPr>
            </w:pPr>
          </w:p>
          <w:p w14:paraId="09D76981" w14:textId="77777777" w:rsidR="00DE3831" w:rsidRPr="006A1340" w:rsidRDefault="00DE3831" w:rsidP="000D470D">
            <w:pPr>
              <w:jc w:val="center"/>
              <w:rPr>
                <w:lang w:val="en-GB"/>
              </w:rPr>
            </w:pPr>
            <w:r w:rsidRPr="006A1340">
              <w:rPr>
                <w:rFonts w:ascii="Arial" w:hAnsi="Arial" w:cs="Arial"/>
                <w:color w:val="000000"/>
                <w:position w:val="-2"/>
                <w:sz w:val="18"/>
                <w:szCs w:val="18"/>
                <w:lang w:val="en-GB"/>
              </w:rPr>
              <w:t xml:space="preserve"> (stamp and signature)</w:t>
            </w:r>
            <w:r w:rsidRPr="006A1340">
              <w:rPr>
                <w:rFonts w:ascii="Arial" w:hAnsi="Arial" w:cs="Arial"/>
                <w:color w:val="000000"/>
                <w:position w:val="-2"/>
                <w:sz w:val="18"/>
                <w:szCs w:val="18"/>
                <w:lang w:val="en-GB"/>
              </w:rPr>
              <w:br/>
              <w:t> </w:t>
            </w:r>
          </w:p>
        </w:tc>
      </w:tr>
    </w:tbl>
    <w:p w14:paraId="5801ACD3" w14:textId="77777777" w:rsidR="00373158" w:rsidRPr="006A1340" w:rsidRDefault="00373158" w:rsidP="00373158">
      <w:pPr>
        <w:spacing w:before="225" w:after="225" w:line="240" w:lineRule="auto"/>
        <w:jc w:val="both"/>
        <w:rPr>
          <w:lang w:val="en-GB"/>
        </w:rPr>
      </w:pPr>
      <w:r w:rsidRPr="006A1340">
        <w:rPr>
          <w:rFonts w:ascii="Arial" w:hAnsi="Arial" w:cs="Arial"/>
          <w:color w:val="000000"/>
          <w:sz w:val="18"/>
          <w:szCs w:val="18"/>
          <w:lang w:val="en-GB"/>
        </w:rPr>
        <w:t> </w:t>
      </w:r>
    </w:p>
    <w:p w14:paraId="53500A85" w14:textId="77777777" w:rsidR="00373158" w:rsidRPr="006A1340" w:rsidRDefault="00373158" w:rsidP="00373158">
      <w:pPr>
        <w:rPr>
          <w:lang w:val="en-GB"/>
        </w:rPr>
        <w:sectPr w:rsidR="00373158" w:rsidRPr="006A1340" w:rsidSect="00F53BB5">
          <w:footerReference w:type="default" r:id="rId17"/>
          <w:pgSz w:w="11906" w:h="16838"/>
          <w:pgMar w:top="1418" w:right="1418" w:bottom="1418" w:left="1418" w:header="567" w:footer="596" w:gutter="0"/>
          <w:cols w:space="708"/>
          <w:docGrid w:linePitch="360"/>
        </w:sectPr>
      </w:pPr>
    </w:p>
    <w:p w14:paraId="40B0716C" w14:textId="707355F2" w:rsidR="00373158" w:rsidRPr="006A1340" w:rsidRDefault="00662D8C" w:rsidP="00373158">
      <w:pPr>
        <w:spacing w:after="0"/>
        <w:jc w:val="right"/>
        <w:rPr>
          <w:rFonts w:ascii="Arial" w:hAnsi="Arial" w:cs="Arial"/>
          <w:sz w:val="18"/>
          <w:szCs w:val="18"/>
          <w:lang w:val="en-GB"/>
        </w:rPr>
      </w:pPr>
      <w:r w:rsidRPr="006A1340">
        <w:rPr>
          <w:rFonts w:ascii="Arial" w:hAnsi="Arial" w:cs="Arial"/>
          <w:sz w:val="18"/>
          <w:szCs w:val="18"/>
          <w:lang w:val="en-GB"/>
        </w:rPr>
        <w:lastRenderedPageBreak/>
        <w:t>Form No</w:t>
      </w:r>
      <w:r w:rsidR="00373158" w:rsidRPr="006A1340">
        <w:rPr>
          <w:rFonts w:ascii="Arial" w:hAnsi="Arial" w:cs="Arial"/>
          <w:sz w:val="18"/>
          <w:szCs w:val="18"/>
          <w:lang w:val="en-GB"/>
        </w:rPr>
        <w:t>: 10</w:t>
      </w:r>
    </w:p>
    <w:p w14:paraId="4BFC25A8" w14:textId="77777777" w:rsidR="00373158" w:rsidRPr="006A1340" w:rsidRDefault="00373158" w:rsidP="00373158">
      <w:pPr>
        <w:rPr>
          <w:lang w:val="en-GB"/>
        </w:rPr>
      </w:pPr>
    </w:p>
    <w:p w14:paraId="233D8DAD" w14:textId="656D3006" w:rsidR="00373158" w:rsidRPr="006A1340" w:rsidRDefault="00B65251" w:rsidP="003731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6A1340">
        <w:rPr>
          <w:rFonts w:ascii="Arial" w:hAnsi="Arial" w:cs="Arial"/>
          <w:lang w:val="en-GB"/>
        </w:rPr>
        <w:t>Specimen of bill of exchange statement to remedy the defects within the warranty period</w:t>
      </w:r>
    </w:p>
    <w:p w14:paraId="0B70F20E" w14:textId="77777777" w:rsidR="00373158" w:rsidRPr="006A1340" w:rsidRDefault="00373158" w:rsidP="00373158">
      <w:pPr>
        <w:spacing w:after="120"/>
        <w:rPr>
          <w:rFonts w:ascii="Arial" w:hAnsi="Arial" w:cs="Arial"/>
          <w:lang w:val="en-GB"/>
        </w:rPr>
      </w:pPr>
    </w:p>
    <w:p w14:paraId="7CF2B521" w14:textId="1D80DD0E" w:rsidR="00373158" w:rsidRPr="006A1340" w:rsidRDefault="00B65251" w:rsidP="00B65251">
      <w:pPr>
        <w:spacing w:before="225" w:after="225" w:line="240" w:lineRule="auto"/>
        <w:jc w:val="center"/>
        <w:rPr>
          <w:lang w:val="en-GB"/>
        </w:rPr>
      </w:pPr>
      <w:r w:rsidRPr="006A1340">
        <w:rPr>
          <w:rFonts w:ascii="Arial" w:hAnsi="Arial" w:cs="Arial"/>
          <w:b/>
          <w:bCs/>
          <w:color w:val="000000"/>
          <w:sz w:val="24"/>
          <w:szCs w:val="24"/>
          <w:lang w:val="en-GB"/>
        </w:rPr>
        <w:t>Bill of exchange statement</w:t>
      </w:r>
      <w:r w:rsidR="00373158" w:rsidRPr="006A1340">
        <w:rPr>
          <w:rFonts w:ascii="Arial" w:hAnsi="Arial" w:cs="Arial"/>
          <w:color w:val="000000"/>
          <w:sz w:val="18"/>
          <w:szCs w:val="18"/>
          <w:lang w:val="en-GB"/>
        </w:rPr>
        <w:t> </w:t>
      </w:r>
    </w:p>
    <w:p w14:paraId="3FD14573" w14:textId="4B634DF3" w:rsidR="00AC09A1" w:rsidRPr="006A1340" w:rsidRDefault="00B65251" w:rsidP="00AC09A1">
      <w:pPr>
        <w:spacing w:before="225" w:after="225" w:line="240" w:lineRule="auto"/>
        <w:jc w:val="both"/>
        <w:rPr>
          <w:rFonts w:ascii="Arial" w:hAnsi="Arial" w:cs="Arial"/>
          <w:color w:val="000000"/>
          <w:sz w:val="18"/>
          <w:szCs w:val="18"/>
          <w:lang w:val="en-GB"/>
        </w:rPr>
      </w:pPr>
      <w:r w:rsidRPr="006A1340">
        <w:rPr>
          <w:rFonts w:ascii="Arial" w:hAnsi="Arial" w:cs="Arial"/>
          <w:color w:val="000000"/>
          <w:sz w:val="18"/>
          <w:szCs w:val="18"/>
          <w:lang w:val="en-GB"/>
        </w:rPr>
        <w:t xml:space="preserve">As a guarantee </w:t>
      </w:r>
      <w:r w:rsidR="00AC09A1" w:rsidRPr="006A1340">
        <w:rPr>
          <w:rFonts w:ascii="Arial" w:hAnsi="Arial" w:cs="Arial"/>
          <w:color w:val="000000"/>
          <w:sz w:val="18"/>
          <w:szCs w:val="18"/>
          <w:lang w:val="en-GB"/>
        </w:rPr>
        <w:t xml:space="preserve">to </w:t>
      </w:r>
      <w:r w:rsidR="00AC09A1" w:rsidRPr="006A1340">
        <w:rPr>
          <w:rFonts w:ascii="Arial" w:hAnsi="Arial" w:cs="Arial"/>
          <w:color w:val="000000"/>
          <w:sz w:val="18"/>
          <w:szCs w:val="18"/>
          <w:shd w:val="clear" w:color="auto" w:fill="FFFFFF"/>
          <w:lang w:val="en-GB"/>
        </w:rPr>
        <w:t xml:space="preserve">remedy </w:t>
      </w:r>
      <w:r w:rsidR="008B704A">
        <w:rPr>
          <w:rFonts w:ascii="Arial" w:hAnsi="Arial" w:cs="Arial"/>
          <w:color w:val="000000"/>
          <w:sz w:val="18"/>
          <w:szCs w:val="18"/>
          <w:shd w:val="clear" w:color="auto" w:fill="FFFFFF"/>
          <w:lang w:val="en-GB"/>
        </w:rPr>
        <w:t>any</w:t>
      </w:r>
      <w:r w:rsidR="008B704A" w:rsidRPr="006A1340">
        <w:rPr>
          <w:rFonts w:ascii="Arial" w:hAnsi="Arial" w:cs="Arial"/>
          <w:color w:val="000000"/>
          <w:sz w:val="18"/>
          <w:szCs w:val="18"/>
          <w:shd w:val="clear" w:color="auto" w:fill="FFFFFF"/>
          <w:lang w:val="en-GB"/>
        </w:rPr>
        <w:t xml:space="preserve"> </w:t>
      </w:r>
      <w:r w:rsidR="00AC09A1" w:rsidRPr="006A1340">
        <w:rPr>
          <w:rFonts w:ascii="Arial" w:hAnsi="Arial" w:cs="Arial"/>
          <w:color w:val="000000"/>
          <w:sz w:val="18"/>
          <w:szCs w:val="18"/>
          <w:shd w:val="clear" w:color="auto" w:fill="FFFFFF"/>
          <w:lang w:val="en-GB"/>
        </w:rPr>
        <w:t xml:space="preserve">defects within the warranty period </w:t>
      </w:r>
      <w:r w:rsidR="00AC09A1" w:rsidRPr="006A1340">
        <w:rPr>
          <w:rFonts w:ascii="Arial" w:hAnsi="Arial" w:cs="Arial"/>
          <w:color w:val="000000"/>
          <w:sz w:val="18"/>
          <w:szCs w:val="18"/>
          <w:lang w:val="en-GB"/>
        </w:rPr>
        <w:t>defined in the public contract</w:t>
      </w:r>
      <w:r w:rsidR="008B704A">
        <w:rPr>
          <w:rFonts w:ascii="Arial" w:hAnsi="Arial" w:cs="Arial"/>
          <w:color w:val="000000"/>
          <w:sz w:val="18"/>
          <w:szCs w:val="18"/>
          <w:lang w:val="en-GB"/>
        </w:rPr>
        <w:t>:</w:t>
      </w:r>
    </w:p>
    <w:p w14:paraId="3ACC6ABA" w14:textId="1F4277EE" w:rsidR="00AC09A1" w:rsidRPr="006A1340" w:rsidRDefault="00AC09A1" w:rsidP="00AC09A1">
      <w:pPr>
        <w:spacing w:before="225" w:after="225" w:line="240" w:lineRule="auto"/>
        <w:jc w:val="center"/>
        <w:rPr>
          <w:rFonts w:ascii="Arial" w:hAnsi="Arial" w:cs="Arial"/>
          <w:b/>
          <w:color w:val="000000"/>
          <w:sz w:val="18"/>
          <w:szCs w:val="18"/>
          <w:lang w:val="en-GB"/>
        </w:rPr>
      </w:pPr>
      <w:r w:rsidRPr="006A1340">
        <w:rPr>
          <w:b/>
          <w:sz w:val="18"/>
          <w:szCs w:val="18"/>
          <w:lang w:val="en-GB"/>
        </w:rPr>
        <w:t>»The Purchase of Equipment for the needs of</w:t>
      </w:r>
      <w:r w:rsidRPr="006A1340">
        <w:rPr>
          <w:rFonts w:ascii="Arial" w:eastAsia="Times New Roman" w:hAnsi="Arial" w:cs="Arial"/>
          <w:b/>
          <w:color w:val="222222"/>
          <w:sz w:val="18"/>
          <w:szCs w:val="18"/>
          <w:lang w:val="en-GB" w:eastAsia="sl-SI"/>
        </w:rPr>
        <w:t xml:space="preserve"> Innorenew CoE Renewable materials and healthy environments research and innovation centre of excellence</w:t>
      </w:r>
      <w:r w:rsidRPr="006A1340">
        <w:rPr>
          <w:rFonts w:ascii="Arial" w:hAnsi="Arial" w:cs="Arial"/>
          <w:b/>
          <w:color w:val="000000"/>
          <w:sz w:val="18"/>
          <w:szCs w:val="18"/>
          <w:lang w:val="en-GB"/>
        </w:rPr>
        <w:t>«</w:t>
      </w:r>
    </w:p>
    <w:p w14:paraId="4B977E61" w14:textId="62070D01" w:rsidR="00AC09A1" w:rsidRPr="006A1340" w:rsidRDefault="00AC09A1" w:rsidP="00AC09A1">
      <w:pPr>
        <w:spacing w:before="225" w:after="225" w:line="240" w:lineRule="auto"/>
        <w:jc w:val="both"/>
        <w:rPr>
          <w:rFonts w:ascii="Arial" w:hAnsi="Arial" w:cs="Arial"/>
          <w:color w:val="222222"/>
          <w:sz w:val="18"/>
          <w:szCs w:val="18"/>
          <w:lang w:val="en-GB"/>
        </w:rPr>
      </w:pPr>
      <w:proofErr w:type="gramStart"/>
      <w:r w:rsidRPr="006A1340">
        <w:rPr>
          <w:rFonts w:ascii="Arial" w:hAnsi="Arial" w:cs="Arial"/>
          <w:color w:val="000000"/>
          <w:sz w:val="18"/>
          <w:szCs w:val="18"/>
          <w:lang w:val="en-GB"/>
        </w:rPr>
        <w:t>we</w:t>
      </w:r>
      <w:proofErr w:type="gramEnd"/>
      <w:r w:rsidRPr="006A1340">
        <w:rPr>
          <w:rFonts w:ascii="Arial" w:hAnsi="Arial" w:cs="Arial"/>
          <w:color w:val="000000"/>
          <w:sz w:val="18"/>
          <w:szCs w:val="18"/>
          <w:lang w:val="en-GB"/>
        </w:rPr>
        <w:t xml:space="preserve"> deliver this bill of exchange and </w:t>
      </w:r>
      <w:r w:rsidR="008B704A">
        <w:rPr>
          <w:rFonts w:ascii="Arial" w:hAnsi="Arial" w:cs="Arial"/>
          <w:color w:val="000000"/>
          <w:sz w:val="18"/>
          <w:szCs w:val="18"/>
          <w:lang w:val="en-GB"/>
        </w:rPr>
        <w:t xml:space="preserve">a </w:t>
      </w:r>
      <w:r w:rsidRPr="006A1340">
        <w:rPr>
          <w:rFonts w:ascii="Arial" w:hAnsi="Arial" w:cs="Arial"/>
          <w:color w:val="000000"/>
          <w:sz w:val="18"/>
          <w:szCs w:val="18"/>
          <w:lang w:val="en-GB"/>
        </w:rPr>
        <w:t>statement</w:t>
      </w:r>
      <w:r w:rsidR="00287A6A">
        <w:rPr>
          <w:rFonts w:ascii="Arial" w:hAnsi="Arial" w:cs="Arial"/>
          <w:color w:val="000000"/>
          <w:sz w:val="18"/>
          <w:szCs w:val="18"/>
          <w:lang w:val="en-GB"/>
        </w:rPr>
        <w:t xml:space="preserve"> </w:t>
      </w:r>
      <w:r w:rsidR="008B704A">
        <w:rPr>
          <w:rFonts w:ascii="Arial" w:hAnsi="Arial" w:cs="Arial"/>
          <w:color w:val="000000"/>
          <w:sz w:val="18"/>
          <w:szCs w:val="18"/>
          <w:lang w:val="en-GB"/>
        </w:rPr>
        <w:t>granting t</w:t>
      </w:r>
      <w:r w:rsidR="00287A6A">
        <w:rPr>
          <w:rFonts w:ascii="Arial" w:hAnsi="Arial" w:cs="Arial"/>
          <w:color w:val="000000"/>
          <w:sz w:val="18"/>
          <w:szCs w:val="18"/>
          <w:lang w:val="en-GB"/>
        </w:rPr>
        <w:t xml:space="preserve">he authority to fulfil </w:t>
      </w:r>
      <w:r w:rsidRPr="006A1340">
        <w:rPr>
          <w:rFonts w:ascii="Arial" w:hAnsi="Arial" w:cs="Arial"/>
          <w:color w:val="000000"/>
          <w:sz w:val="18"/>
          <w:szCs w:val="18"/>
          <w:lang w:val="en-GB"/>
        </w:rPr>
        <w:t xml:space="preserve">and redeem the bill of exchange to </w:t>
      </w:r>
      <w:r w:rsidR="008B704A">
        <w:rPr>
          <w:rFonts w:ascii="Arial" w:hAnsi="Arial" w:cs="Arial"/>
          <w:color w:val="000000"/>
          <w:sz w:val="18"/>
          <w:szCs w:val="18"/>
          <w:lang w:val="en-GB"/>
        </w:rPr>
        <w:t xml:space="preserve">the </w:t>
      </w:r>
      <w:r w:rsidR="0068117F">
        <w:rPr>
          <w:rFonts w:ascii="Arial" w:hAnsi="Arial" w:cs="Arial"/>
          <w:color w:val="000000"/>
          <w:sz w:val="18"/>
          <w:szCs w:val="18"/>
          <w:lang w:val="en-GB"/>
        </w:rPr>
        <w:t>Contracting Authority</w:t>
      </w:r>
      <w:r w:rsidRPr="006A1340">
        <w:rPr>
          <w:rFonts w:ascii="Arial" w:hAnsi="Arial" w:cs="Arial"/>
          <w:color w:val="222222"/>
          <w:sz w:val="18"/>
          <w:szCs w:val="18"/>
          <w:lang w:val="en-GB"/>
        </w:rPr>
        <w:t xml:space="preserve"> </w:t>
      </w:r>
    </w:p>
    <w:p w14:paraId="423DF0BB" w14:textId="2BD4F9E8" w:rsidR="00373158" w:rsidRPr="006A1340" w:rsidRDefault="008B704A" w:rsidP="00373158">
      <w:pPr>
        <w:spacing w:before="225" w:after="225" w:line="240" w:lineRule="auto"/>
        <w:jc w:val="both"/>
        <w:rPr>
          <w:rFonts w:ascii="Arial" w:hAnsi="Arial" w:cs="Arial"/>
          <w:color w:val="000000"/>
          <w:sz w:val="18"/>
          <w:szCs w:val="18"/>
          <w:lang w:val="en-GB"/>
        </w:rPr>
      </w:pPr>
      <w:r w:rsidRPr="006A1340">
        <w:rPr>
          <w:rFonts w:ascii="Arial" w:eastAsia="Times New Roman" w:hAnsi="Arial" w:cs="Arial"/>
          <w:b/>
          <w:color w:val="222222"/>
          <w:sz w:val="18"/>
          <w:szCs w:val="18"/>
          <w:lang w:val="en-GB" w:eastAsia="sl-SI"/>
        </w:rPr>
        <w:t>Inno</w:t>
      </w:r>
      <w:r>
        <w:rPr>
          <w:rFonts w:ascii="Arial" w:eastAsia="Times New Roman" w:hAnsi="Arial" w:cs="Arial"/>
          <w:b/>
          <w:color w:val="222222"/>
          <w:sz w:val="18"/>
          <w:szCs w:val="18"/>
          <w:lang w:val="en-GB" w:eastAsia="sl-SI"/>
        </w:rPr>
        <w:t>R</w:t>
      </w:r>
      <w:r w:rsidRPr="006A1340">
        <w:rPr>
          <w:rFonts w:ascii="Arial" w:eastAsia="Times New Roman" w:hAnsi="Arial" w:cs="Arial"/>
          <w:b/>
          <w:color w:val="222222"/>
          <w:sz w:val="18"/>
          <w:szCs w:val="18"/>
          <w:lang w:val="en-GB" w:eastAsia="sl-SI"/>
        </w:rPr>
        <w:t xml:space="preserve">enew </w:t>
      </w:r>
      <w:r w:rsidR="00AC09A1" w:rsidRPr="006A1340">
        <w:rPr>
          <w:rFonts w:ascii="Arial" w:eastAsia="Times New Roman" w:hAnsi="Arial" w:cs="Arial"/>
          <w:b/>
          <w:color w:val="222222"/>
          <w:sz w:val="18"/>
          <w:szCs w:val="18"/>
          <w:lang w:val="en-GB" w:eastAsia="sl-SI"/>
        </w:rPr>
        <w:t>CoE Renewable materials and healthy environments research and innovation centre of excellence</w:t>
      </w:r>
      <w:r w:rsidR="00AC09A1" w:rsidRPr="006A1340">
        <w:rPr>
          <w:rFonts w:ascii="Arial" w:hAnsi="Arial" w:cs="Arial"/>
          <w:color w:val="000000"/>
          <w:sz w:val="18"/>
          <w:szCs w:val="18"/>
          <w:lang w:val="en-GB"/>
        </w:rPr>
        <w:t>, Livade 6, 6310 Izola - Isola, Slovenia.</w:t>
      </w:r>
      <w:r w:rsidR="00373158" w:rsidRPr="006A1340">
        <w:rPr>
          <w:rFonts w:ascii="Arial" w:hAnsi="Arial" w:cs="Arial"/>
          <w:color w:val="000000"/>
          <w:sz w:val="18"/>
          <w:szCs w:val="18"/>
          <w:lang w:val="en-GB"/>
        </w:rPr>
        <w:t> </w:t>
      </w:r>
    </w:p>
    <w:p w14:paraId="5D49031C" w14:textId="7685C478" w:rsidR="00373158" w:rsidRPr="006A1340" w:rsidRDefault="00DE3831" w:rsidP="00373158">
      <w:pPr>
        <w:spacing w:before="225" w:after="225" w:line="240" w:lineRule="auto"/>
        <w:jc w:val="both"/>
        <w:rPr>
          <w:lang w:val="en-GB"/>
        </w:rPr>
      </w:pPr>
      <w:r w:rsidRPr="006A1340">
        <w:rPr>
          <w:rFonts w:ascii="Arial" w:hAnsi="Arial" w:cs="Arial"/>
          <w:color w:val="000000"/>
          <w:sz w:val="18"/>
          <w:szCs w:val="18"/>
          <w:lang w:val="en-GB"/>
        </w:rPr>
        <w:t>We hereby authorize</w:t>
      </w:r>
      <w:r w:rsidR="008B704A">
        <w:rPr>
          <w:rFonts w:ascii="Arial" w:hAnsi="Arial" w:cs="Arial"/>
          <w:color w:val="000000"/>
          <w:sz w:val="18"/>
          <w:szCs w:val="18"/>
          <w:lang w:val="en-GB"/>
        </w:rPr>
        <w:t xml:space="preserve"> the</w:t>
      </w:r>
      <w:r w:rsidRPr="006A1340">
        <w:rPr>
          <w:rFonts w:ascii="Arial" w:hAnsi="Arial" w:cs="Arial"/>
          <w:color w:val="000000"/>
          <w:sz w:val="18"/>
          <w:szCs w:val="18"/>
          <w:lang w:val="en-GB"/>
        </w:rPr>
        <w:t xml:space="preserve"> </w:t>
      </w:r>
      <w:r w:rsidR="008B704A" w:rsidRPr="006A1340">
        <w:rPr>
          <w:rFonts w:ascii="Arial" w:eastAsia="Times New Roman" w:hAnsi="Arial" w:cs="Arial"/>
          <w:b/>
          <w:color w:val="222222"/>
          <w:sz w:val="18"/>
          <w:szCs w:val="18"/>
          <w:lang w:val="en-GB" w:eastAsia="sl-SI"/>
        </w:rPr>
        <w:t>Inno</w:t>
      </w:r>
      <w:r w:rsidR="008B704A">
        <w:rPr>
          <w:rFonts w:ascii="Arial" w:eastAsia="Times New Roman" w:hAnsi="Arial" w:cs="Arial"/>
          <w:b/>
          <w:color w:val="222222"/>
          <w:sz w:val="18"/>
          <w:szCs w:val="18"/>
          <w:lang w:val="en-GB" w:eastAsia="sl-SI"/>
        </w:rPr>
        <w:t>R</w:t>
      </w:r>
      <w:r w:rsidR="008B704A" w:rsidRPr="006A1340">
        <w:rPr>
          <w:rFonts w:ascii="Arial" w:eastAsia="Times New Roman" w:hAnsi="Arial" w:cs="Arial"/>
          <w:b/>
          <w:color w:val="222222"/>
          <w:sz w:val="18"/>
          <w:szCs w:val="18"/>
          <w:lang w:val="en-GB" w:eastAsia="sl-SI"/>
        </w:rPr>
        <w:t xml:space="preserve">enew </w:t>
      </w:r>
      <w:r w:rsidRPr="006A1340">
        <w:rPr>
          <w:rFonts w:ascii="Arial" w:eastAsia="Times New Roman" w:hAnsi="Arial" w:cs="Arial"/>
          <w:b/>
          <w:color w:val="222222"/>
          <w:sz w:val="18"/>
          <w:szCs w:val="18"/>
          <w:lang w:val="en-GB" w:eastAsia="sl-SI"/>
        </w:rPr>
        <w:t>CoE Renewable materials and healthy environments research and innovation centre of excellence</w:t>
      </w:r>
      <w:r w:rsidRPr="006A1340">
        <w:rPr>
          <w:rFonts w:ascii="Arial" w:hAnsi="Arial" w:cs="Arial"/>
          <w:color w:val="000000"/>
          <w:sz w:val="18"/>
          <w:szCs w:val="18"/>
          <w:lang w:val="en-GB"/>
        </w:rPr>
        <w:t xml:space="preserve">, Livade 6, 6310 Izola – Isola, Slovenia, to complete the attached bill of exchange with an amount of at least 5.00 % of the contractual value with </w:t>
      </w:r>
      <w:r w:rsidR="008B704A">
        <w:rPr>
          <w:rFonts w:ascii="Arial" w:hAnsi="Arial" w:cs="Arial"/>
          <w:color w:val="000000"/>
          <w:sz w:val="18"/>
          <w:szCs w:val="18"/>
          <w:lang w:val="en-GB"/>
        </w:rPr>
        <w:t>V</w:t>
      </w:r>
      <w:r w:rsidR="008B704A" w:rsidRPr="006A1340">
        <w:rPr>
          <w:rFonts w:ascii="Arial" w:hAnsi="Arial" w:cs="Arial"/>
          <w:color w:val="000000"/>
          <w:sz w:val="18"/>
          <w:szCs w:val="18"/>
          <w:lang w:val="en-GB"/>
        </w:rPr>
        <w:t>AT</w:t>
      </w:r>
      <w:r w:rsidRPr="006A1340">
        <w:rPr>
          <w:rFonts w:ascii="Arial" w:hAnsi="Arial" w:cs="Arial"/>
          <w:color w:val="000000"/>
          <w:sz w:val="18"/>
          <w:szCs w:val="18"/>
          <w:lang w:val="en-GB"/>
        </w:rPr>
        <w:t>, which is __________</w:t>
      </w:r>
      <w:r w:rsidR="000B1DC2" w:rsidRPr="006A1340">
        <w:rPr>
          <w:rFonts w:ascii="Arial" w:hAnsi="Arial" w:cs="Arial"/>
          <w:color w:val="000000"/>
          <w:sz w:val="18"/>
          <w:szCs w:val="18"/>
          <w:lang w:val="en-GB"/>
        </w:rPr>
        <w:t>,</w:t>
      </w:r>
      <w:r w:rsidR="00373158" w:rsidRPr="006A1340">
        <w:rPr>
          <w:rFonts w:ascii="Arial" w:hAnsi="Arial" w:cs="Arial"/>
          <w:color w:val="000000"/>
          <w:sz w:val="18"/>
          <w:szCs w:val="18"/>
          <w:lang w:val="en-GB"/>
        </w:rPr>
        <w:t xml:space="preserve"> </w:t>
      </w:r>
    </w:p>
    <w:p w14:paraId="3F2C3C09" w14:textId="438AD6F4" w:rsidR="00DE3831" w:rsidRPr="006A1340" w:rsidRDefault="00F852FA" w:rsidP="00373158">
      <w:pPr>
        <w:spacing w:before="225" w:after="225" w:line="240" w:lineRule="auto"/>
        <w:jc w:val="both"/>
        <w:rPr>
          <w:rFonts w:ascii="Arial" w:hAnsi="Arial" w:cs="Arial"/>
          <w:color w:val="000000"/>
          <w:sz w:val="18"/>
          <w:szCs w:val="18"/>
          <w:lang w:val="en-GB"/>
        </w:rPr>
      </w:pPr>
      <w:proofErr w:type="gramStart"/>
      <w:r w:rsidRPr="006A1340">
        <w:rPr>
          <w:rFonts w:ascii="Arial" w:hAnsi="Arial" w:cs="Arial"/>
          <w:color w:val="000000"/>
          <w:sz w:val="18"/>
          <w:szCs w:val="18"/>
          <w:lang w:val="en-GB"/>
        </w:rPr>
        <w:t>and</w:t>
      </w:r>
      <w:proofErr w:type="gramEnd"/>
      <w:r w:rsidRPr="006A1340">
        <w:rPr>
          <w:rFonts w:ascii="Arial" w:hAnsi="Arial" w:cs="Arial"/>
          <w:color w:val="000000"/>
          <w:sz w:val="18"/>
          <w:szCs w:val="18"/>
          <w:lang w:val="en-GB"/>
        </w:rPr>
        <w:t xml:space="preserve"> with all other </w:t>
      </w:r>
      <w:r>
        <w:rPr>
          <w:rFonts w:ascii="Arial" w:hAnsi="Arial" w:cs="Arial"/>
          <w:color w:val="000000"/>
          <w:sz w:val="18"/>
          <w:szCs w:val="18"/>
          <w:lang w:val="en-GB"/>
        </w:rPr>
        <w:t>required</w:t>
      </w:r>
      <w:r w:rsidRPr="006A1340">
        <w:rPr>
          <w:rFonts w:ascii="Arial" w:hAnsi="Arial" w:cs="Arial"/>
          <w:color w:val="000000"/>
          <w:sz w:val="18"/>
          <w:szCs w:val="18"/>
          <w:lang w:val="en-GB"/>
        </w:rPr>
        <w:t xml:space="preserve"> data, </w:t>
      </w:r>
      <w:r>
        <w:rPr>
          <w:rFonts w:ascii="Arial" w:hAnsi="Arial" w:cs="Arial"/>
          <w:color w:val="000000"/>
          <w:sz w:val="18"/>
          <w:szCs w:val="18"/>
          <w:lang w:val="en-GB"/>
        </w:rPr>
        <w:t>so the amount will be</w:t>
      </w:r>
      <w:r w:rsidRPr="006A1340">
        <w:rPr>
          <w:rFonts w:ascii="Arial" w:hAnsi="Arial" w:cs="Arial"/>
          <w:color w:val="000000"/>
          <w:sz w:val="18"/>
          <w:szCs w:val="18"/>
          <w:lang w:val="en-GB"/>
        </w:rPr>
        <w:t xml:space="preserve"> credited to </w:t>
      </w:r>
      <w:r>
        <w:rPr>
          <w:rFonts w:ascii="Arial" w:hAnsi="Arial" w:cs="Arial"/>
          <w:color w:val="000000"/>
          <w:sz w:val="18"/>
          <w:szCs w:val="18"/>
          <w:lang w:val="en-GB"/>
        </w:rPr>
        <w:t xml:space="preserve">the </w:t>
      </w:r>
      <w:r w:rsidR="0068117F">
        <w:rPr>
          <w:rFonts w:ascii="Arial" w:hAnsi="Arial" w:cs="Arial"/>
          <w:color w:val="000000"/>
          <w:sz w:val="18"/>
          <w:szCs w:val="18"/>
          <w:lang w:val="en-GB"/>
        </w:rPr>
        <w:t>Contracting Authority</w:t>
      </w:r>
      <w:r>
        <w:rPr>
          <w:rFonts w:ascii="Arial" w:hAnsi="Arial" w:cs="Arial"/>
          <w:color w:val="000000"/>
          <w:sz w:val="18"/>
          <w:szCs w:val="18"/>
          <w:lang w:val="en-GB"/>
        </w:rPr>
        <w:t>’s</w:t>
      </w:r>
      <w:r w:rsidRPr="006A1340">
        <w:rPr>
          <w:rFonts w:ascii="Arial" w:hAnsi="Arial" w:cs="Arial"/>
          <w:color w:val="000000"/>
          <w:sz w:val="18"/>
          <w:szCs w:val="18"/>
          <w:lang w:val="en-GB"/>
        </w:rPr>
        <w:t xml:space="preserve"> account in the event that</w:t>
      </w:r>
      <w:r>
        <w:rPr>
          <w:rFonts w:ascii="Arial" w:hAnsi="Arial" w:cs="Arial"/>
          <w:color w:val="000000"/>
          <w:sz w:val="18"/>
          <w:szCs w:val="18"/>
          <w:lang w:val="en-GB"/>
        </w:rPr>
        <w:t xml:space="preserve"> the Supplier </w:t>
      </w:r>
      <w:r w:rsidR="00287A6A">
        <w:rPr>
          <w:rFonts w:ascii="Arial" w:hAnsi="Arial" w:cs="Arial"/>
          <w:color w:val="000000"/>
          <w:sz w:val="18"/>
          <w:szCs w:val="18"/>
          <w:lang w:val="en-GB"/>
        </w:rPr>
        <w:t xml:space="preserve"> fails to fulfi</w:t>
      </w:r>
      <w:r w:rsidR="00DE3831" w:rsidRPr="006A1340">
        <w:rPr>
          <w:rFonts w:ascii="Arial" w:hAnsi="Arial" w:cs="Arial"/>
          <w:color w:val="000000"/>
          <w:sz w:val="18"/>
          <w:szCs w:val="18"/>
          <w:lang w:val="en-GB"/>
        </w:rPr>
        <w:t>l his obligation arising from the obligation to correct the errors within the warranty period or within the period of validity of this insurance.</w:t>
      </w:r>
    </w:p>
    <w:p w14:paraId="5B1535D0" w14:textId="2EFAF47A" w:rsidR="00373158" w:rsidRPr="006A1340" w:rsidRDefault="00E77888" w:rsidP="00373158">
      <w:pPr>
        <w:spacing w:before="225" w:after="225" w:line="240" w:lineRule="auto"/>
        <w:jc w:val="both"/>
        <w:rPr>
          <w:lang w:val="en-GB"/>
        </w:rPr>
      </w:pPr>
      <w:r w:rsidRPr="006A1340">
        <w:rPr>
          <w:rFonts w:ascii="Arial" w:hAnsi="Arial" w:cs="Arial"/>
          <w:color w:val="000000"/>
          <w:sz w:val="18"/>
          <w:szCs w:val="18"/>
          <w:lang w:val="en-GB"/>
        </w:rPr>
        <w:t xml:space="preserve">This </w:t>
      </w:r>
      <w:r w:rsidR="008B704A">
        <w:rPr>
          <w:rFonts w:ascii="Arial" w:hAnsi="Arial" w:cs="Arial"/>
          <w:color w:val="000000"/>
          <w:sz w:val="18"/>
          <w:szCs w:val="18"/>
          <w:lang w:val="en-GB"/>
        </w:rPr>
        <w:t>bill</w:t>
      </w:r>
      <w:r w:rsidR="008B704A" w:rsidRPr="006A1340">
        <w:rPr>
          <w:rFonts w:ascii="Arial" w:hAnsi="Arial" w:cs="Arial"/>
          <w:color w:val="000000"/>
          <w:sz w:val="18"/>
          <w:szCs w:val="18"/>
          <w:lang w:val="en-GB"/>
        </w:rPr>
        <w:t xml:space="preserve"> </w:t>
      </w:r>
      <w:r w:rsidRPr="006A1340">
        <w:rPr>
          <w:rFonts w:ascii="Arial" w:hAnsi="Arial" w:cs="Arial"/>
          <w:color w:val="000000"/>
          <w:sz w:val="18"/>
          <w:szCs w:val="18"/>
          <w:lang w:val="en-GB"/>
        </w:rPr>
        <w:t xml:space="preserve">of exchange is valid from its signature until the expiration of the validity period of the insurance for the elimination of errors, i.e. no later than ____________. </w:t>
      </w:r>
    </w:p>
    <w:p w14:paraId="57BE4833" w14:textId="17DF06E2" w:rsidR="00373158" w:rsidRPr="006A1340" w:rsidRDefault="00E77888" w:rsidP="00373158">
      <w:pPr>
        <w:spacing w:before="225" w:after="225" w:line="240" w:lineRule="auto"/>
        <w:jc w:val="both"/>
        <w:rPr>
          <w:lang w:val="en-GB"/>
        </w:rPr>
      </w:pPr>
      <w:r w:rsidRPr="006A1340">
        <w:rPr>
          <w:rFonts w:ascii="Arial" w:hAnsi="Arial" w:cs="Arial"/>
          <w:color w:val="000000"/>
          <w:sz w:val="18"/>
          <w:szCs w:val="18"/>
          <w:lang w:val="en-GB"/>
        </w:rPr>
        <w:t>The bill of exchange is redeemable at: _______________</w:t>
      </w:r>
    </w:p>
    <w:p w14:paraId="39E4ABFD" w14:textId="23325FCF" w:rsidR="00373158" w:rsidRPr="006A1340" w:rsidRDefault="00E77888" w:rsidP="00373158">
      <w:pPr>
        <w:spacing w:before="225" w:after="225" w:line="240" w:lineRule="auto"/>
        <w:jc w:val="both"/>
        <w:rPr>
          <w:lang w:val="en-GB"/>
        </w:rPr>
      </w:pPr>
      <w:r w:rsidRPr="006A1340">
        <w:rPr>
          <w:rFonts w:ascii="Arial" w:hAnsi="Arial" w:cs="Arial"/>
          <w:color w:val="000000"/>
          <w:sz w:val="18"/>
          <w:szCs w:val="18"/>
          <w:lang w:val="en-GB"/>
        </w:rPr>
        <w:t xml:space="preserve">from the transaction account: </w:t>
      </w:r>
      <w:r w:rsidR="00373158" w:rsidRPr="006A1340">
        <w:rPr>
          <w:rFonts w:ascii="Arial" w:hAnsi="Arial" w:cs="Arial"/>
          <w:color w:val="000000"/>
          <w:sz w:val="18"/>
          <w:szCs w:val="18"/>
          <w:u w:val="single"/>
          <w:lang w:val="en-GB"/>
        </w:rPr>
        <w:t>_______________</w:t>
      </w:r>
    </w:p>
    <w:p w14:paraId="14A6CC20" w14:textId="77777777" w:rsidR="00373158" w:rsidRPr="006A1340" w:rsidRDefault="00373158" w:rsidP="00373158">
      <w:pPr>
        <w:spacing w:before="225" w:after="225" w:line="240" w:lineRule="auto"/>
        <w:jc w:val="both"/>
        <w:rPr>
          <w:rFonts w:ascii="Arial" w:hAnsi="Arial" w:cs="Arial"/>
          <w:color w:val="000000"/>
          <w:sz w:val="18"/>
          <w:szCs w:val="18"/>
          <w:lang w:val="en-GB"/>
        </w:rPr>
      </w:pPr>
    </w:p>
    <w:p w14:paraId="5DF1987A" w14:textId="6C81B872" w:rsidR="00373158" w:rsidRPr="006A1340" w:rsidRDefault="008B704A" w:rsidP="00373158">
      <w:pPr>
        <w:spacing w:before="225" w:after="225" w:line="240" w:lineRule="auto"/>
        <w:jc w:val="both"/>
        <w:rPr>
          <w:lang w:val="en-GB"/>
        </w:rPr>
      </w:pPr>
      <w:r w:rsidRPr="006A1340">
        <w:rPr>
          <w:rFonts w:ascii="Arial" w:hAnsi="Arial" w:cs="Arial"/>
          <w:color w:val="000000"/>
          <w:sz w:val="18"/>
          <w:szCs w:val="18"/>
          <w:lang w:val="en-GB"/>
        </w:rPr>
        <w:t>Attachment</w:t>
      </w:r>
      <w:r w:rsidR="00373158" w:rsidRPr="006A1340">
        <w:rPr>
          <w:rFonts w:ascii="Arial" w:hAnsi="Arial" w:cs="Arial"/>
          <w:color w:val="000000"/>
          <w:sz w:val="18"/>
          <w:szCs w:val="18"/>
          <w:lang w:val="en-GB"/>
        </w:rPr>
        <w:t>: </w:t>
      </w:r>
    </w:p>
    <w:p w14:paraId="18736AA5" w14:textId="478DDC3C" w:rsidR="00373158" w:rsidRPr="006A1340" w:rsidRDefault="00373158" w:rsidP="00373158">
      <w:pPr>
        <w:spacing w:before="225" w:after="225" w:line="240" w:lineRule="auto"/>
        <w:jc w:val="both"/>
        <w:rPr>
          <w:lang w:val="en-GB"/>
        </w:rPr>
      </w:pPr>
      <w:r w:rsidRPr="006A1340">
        <w:rPr>
          <w:rFonts w:ascii="Arial" w:hAnsi="Arial" w:cs="Arial"/>
          <w:color w:val="000000"/>
          <w:sz w:val="18"/>
          <w:szCs w:val="18"/>
          <w:lang w:val="en-GB"/>
        </w:rPr>
        <w:t xml:space="preserve">- </w:t>
      </w:r>
      <w:r w:rsidR="00DE3831" w:rsidRPr="006A1340">
        <w:rPr>
          <w:rFonts w:ascii="Arial" w:hAnsi="Arial" w:cs="Arial"/>
          <w:color w:val="000000"/>
          <w:sz w:val="18"/>
          <w:szCs w:val="18"/>
          <w:lang w:val="en-GB"/>
        </w:rPr>
        <w:t>bill of exchange</w:t>
      </w:r>
      <w:r w:rsidRPr="006A1340">
        <w:rPr>
          <w:rFonts w:ascii="Arial" w:hAnsi="Arial" w:cs="Arial"/>
          <w:color w:val="000000"/>
          <w:sz w:val="18"/>
          <w:szCs w:val="18"/>
          <w:lang w:val="en-GB"/>
        </w:rPr>
        <w:t xml:space="preserve">, </w:t>
      </w:r>
      <w:r w:rsidR="00DE3831" w:rsidRPr="006A1340">
        <w:rPr>
          <w:rFonts w:ascii="Arial" w:hAnsi="Arial" w:cs="Arial"/>
          <w:color w:val="000000"/>
          <w:sz w:val="18"/>
          <w:szCs w:val="18"/>
          <w:lang w:val="en-GB"/>
        </w:rPr>
        <w:t>signed</w:t>
      </w:r>
      <w:r w:rsidRPr="006A1340">
        <w:rPr>
          <w:rFonts w:ascii="Arial" w:hAnsi="Arial" w:cs="Arial"/>
          <w:color w:val="000000"/>
          <w:sz w:val="18"/>
          <w:szCs w:val="18"/>
          <w:lang w:val="en-GB"/>
        </w:rPr>
        <w:t xml:space="preserve"> </w:t>
      </w:r>
      <w:r w:rsidR="00DE3831" w:rsidRPr="006A1340">
        <w:rPr>
          <w:rFonts w:ascii="Arial" w:hAnsi="Arial" w:cs="Arial"/>
          <w:color w:val="000000"/>
          <w:sz w:val="18"/>
          <w:szCs w:val="18"/>
          <w:lang w:val="en-GB"/>
        </w:rPr>
        <w:t>and stamped</w:t>
      </w:r>
    </w:p>
    <w:p w14:paraId="09B30ADB" w14:textId="77777777" w:rsidR="00DE3831" w:rsidRPr="006A1340" w:rsidRDefault="00373158" w:rsidP="00373158">
      <w:pPr>
        <w:spacing w:before="225" w:after="225" w:line="240" w:lineRule="auto"/>
        <w:jc w:val="both"/>
        <w:rPr>
          <w:lang w:val="en-GB"/>
        </w:rPr>
      </w:pPr>
      <w:r w:rsidRPr="006A1340">
        <w:rPr>
          <w:rFonts w:ascii="Arial" w:hAnsi="Arial" w:cs="Arial"/>
          <w:color w:val="000000"/>
          <w:sz w:val="18"/>
          <w:szCs w:val="18"/>
          <w:lang w:val="en-GB"/>
        </w:rPr>
        <w:t> </w:t>
      </w:r>
    </w:p>
    <w:tbl>
      <w:tblPr>
        <w:tblStyle w:val="NormalTablePHPDOCX"/>
        <w:tblW w:w="9070" w:type="dxa"/>
        <w:tblInd w:w="108" w:type="dxa"/>
        <w:tblLook w:val="04A0" w:firstRow="1" w:lastRow="0" w:firstColumn="1" w:lastColumn="0" w:noHBand="0" w:noVBand="1"/>
      </w:tblPr>
      <w:tblGrid>
        <w:gridCol w:w="4535"/>
        <w:gridCol w:w="4535"/>
      </w:tblGrid>
      <w:tr w:rsidR="00DE3831" w:rsidRPr="006A1340" w14:paraId="03272E18" w14:textId="77777777" w:rsidTr="00DE3831">
        <w:tc>
          <w:tcPr>
            <w:tcW w:w="4535" w:type="dxa"/>
          </w:tcPr>
          <w:p w14:paraId="34B41A99" w14:textId="77777777" w:rsidR="00DE3831" w:rsidRPr="006A1340" w:rsidRDefault="00DE3831" w:rsidP="000D470D">
            <w:pPr>
              <w:rPr>
                <w:lang w:val="en-GB"/>
              </w:rPr>
            </w:pPr>
            <w:r w:rsidRPr="006A1340">
              <w:rPr>
                <w:rFonts w:ascii="Arial" w:hAnsi="Arial" w:cs="Arial"/>
                <w:color w:val="000000"/>
                <w:position w:val="-2"/>
                <w:sz w:val="18"/>
                <w:szCs w:val="18"/>
                <w:lang w:val="en-GB"/>
              </w:rPr>
              <w:t>Place and date:</w:t>
            </w:r>
          </w:p>
        </w:tc>
        <w:tc>
          <w:tcPr>
            <w:tcW w:w="4535" w:type="dxa"/>
          </w:tcPr>
          <w:p w14:paraId="7C6D2B68" w14:textId="77777777" w:rsidR="00DE3831" w:rsidRPr="006A1340" w:rsidRDefault="00DE3831" w:rsidP="000D470D">
            <w:pPr>
              <w:jc w:val="center"/>
              <w:rPr>
                <w:lang w:val="en-GB"/>
              </w:rPr>
            </w:pPr>
            <w:r w:rsidRPr="006A1340">
              <w:rPr>
                <w:rFonts w:ascii="Arial" w:hAnsi="Arial" w:cs="Arial"/>
                <w:color w:val="000000"/>
                <w:position w:val="-2"/>
                <w:sz w:val="18"/>
                <w:szCs w:val="18"/>
                <w:lang w:val="en-GB"/>
              </w:rPr>
              <w:t>Name and surname: _____________________</w:t>
            </w:r>
          </w:p>
        </w:tc>
      </w:tr>
      <w:tr w:rsidR="00DE3831" w:rsidRPr="006A1340" w14:paraId="5C1956FC" w14:textId="77777777" w:rsidTr="00DE3831">
        <w:tc>
          <w:tcPr>
            <w:tcW w:w="4535" w:type="dxa"/>
          </w:tcPr>
          <w:p w14:paraId="11200532" w14:textId="77777777" w:rsidR="00DE3831" w:rsidRPr="006A1340" w:rsidRDefault="00DE3831" w:rsidP="000D470D">
            <w:pPr>
              <w:rPr>
                <w:lang w:val="en-GB"/>
              </w:rPr>
            </w:pPr>
            <w:r w:rsidRPr="006A1340">
              <w:rPr>
                <w:rFonts w:ascii="Arial" w:hAnsi="Arial" w:cs="Arial"/>
                <w:color w:val="000000"/>
                <w:position w:val="-2"/>
                <w:sz w:val="18"/>
                <w:szCs w:val="18"/>
                <w:lang w:val="en-GB"/>
              </w:rPr>
              <w:t> </w:t>
            </w:r>
          </w:p>
        </w:tc>
        <w:tc>
          <w:tcPr>
            <w:tcW w:w="4535" w:type="dxa"/>
          </w:tcPr>
          <w:p w14:paraId="147404AB" w14:textId="77777777" w:rsidR="00DE3831" w:rsidRPr="006A1340" w:rsidRDefault="00DE3831" w:rsidP="000D470D">
            <w:pPr>
              <w:rPr>
                <w:lang w:val="en-GB"/>
              </w:rPr>
            </w:pPr>
          </w:p>
          <w:p w14:paraId="41E3D2C3" w14:textId="77777777" w:rsidR="00DE3831" w:rsidRPr="006A1340" w:rsidRDefault="00DE3831" w:rsidP="000D470D">
            <w:pPr>
              <w:jc w:val="center"/>
              <w:rPr>
                <w:lang w:val="en-GB"/>
              </w:rPr>
            </w:pPr>
            <w:r w:rsidRPr="006A1340">
              <w:rPr>
                <w:rFonts w:ascii="Arial" w:hAnsi="Arial" w:cs="Arial"/>
                <w:color w:val="000000"/>
                <w:position w:val="-2"/>
                <w:sz w:val="18"/>
                <w:szCs w:val="18"/>
                <w:lang w:val="en-GB"/>
              </w:rPr>
              <w:t xml:space="preserve"> (stamp and signature)</w:t>
            </w:r>
            <w:r w:rsidRPr="006A1340">
              <w:rPr>
                <w:rFonts w:ascii="Arial" w:hAnsi="Arial" w:cs="Arial"/>
                <w:color w:val="000000"/>
                <w:position w:val="-2"/>
                <w:sz w:val="18"/>
                <w:szCs w:val="18"/>
                <w:lang w:val="en-GB"/>
              </w:rPr>
              <w:br/>
              <w:t> </w:t>
            </w:r>
          </w:p>
        </w:tc>
      </w:tr>
    </w:tbl>
    <w:p w14:paraId="03D2661E" w14:textId="77777777" w:rsidR="00373158" w:rsidRPr="006A1340" w:rsidRDefault="00373158" w:rsidP="004F1422">
      <w:pPr>
        <w:spacing w:after="0"/>
        <w:jc w:val="right"/>
        <w:rPr>
          <w:rFonts w:ascii="Arial" w:hAnsi="Arial" w:cs="Arial"/>
          <w:b/>
          <w:sz w:val="18"/>
          <w:szCs w:val="18"/>
          <w:lang w:val="en-GB"/>
        </w:rPr>
      </w:pPr>
    </w:p>
    <w:p w14:paraId="39A434FC" w14:textId="77777777" w:rsidR="00373158" w:rsidRPr="006A1340" w:rsidRDefault="00373158" w:rsidP="004F1422">
      <w:pPr>
        <w:spacing w:after="0"/>
        <w:jc w:val="right"/>
        <w:rPr>
          <w:rFonts w:ascii="Arial" w:hAnsi="Arial" w:cs="Arial"/>
          <w:b/>
          <w:sz w:val="18"/>
          <w:szCs w:val="18"/>
          <w:lang w:val="en-GB"/>
        </w:rPr>
      </w:pPr>
    </w:p>
    <w:p w14:paraId="6B918834" w14:textId="77777777" w:rsidR="00373158" w:rsidRPr="006A1340" w:rsidRDefault="00373158" w:rsidP="004F1422">
      <w:pPr>
        <w:spacing w:after="0"/>
        <w:jc w:val="right"/>
        <w:rPr>
          <w:rFonts w:ascii="Arial" w:hAnsi="Arial" w:cs="Arial"/>
          <w:b/>
          <w:sz w:val="18"/>
          <w:szCs w:val="18"/>
          <w:lang w:val="en-GB"/>
        </w:rPr>
      </w:pPr>
    </w:p>
    <w:p w14:paraId="492318DE" w14:textId="77777777" w:rsidR="00373158" w:rsidRPr="006A1340" w:rsidRDefault="00373158" w:rsidP="004F1422">
      <w:pPr>
        <w:spacing w:after="0"/>
        <w:jc w:val="right"/>
        <w:rPr>
          <w:rFonts w:ascii="Arial" w:hAnsi="Arial" w:cs="Arial"/>
          <w:b/>
          <w:sz w:val="18"/>
          <w:szCs w:val="18"/>
          <w:lang w:val="en-GB"/>
        </w:rPr>
      </w:pPr>
    </w:p>
    <w:p w14:paraId="627DDEBA" w14:textId="77777777" w:rsidR="00373158" w:rsidRPr="006A1340" w:rsidRDefault="00373158" w:rsidP="004F1422">
      <w:pPr>
        <w:spacing w:after="0"/>
        <w:jc w:val="right"/>
        <w:rPr>
          <w:rFonts w:ascii="Arial" w:hAnsi="Arial" w:cs="Arial"/>
          <w:b/>
          <w:sz w:val="18"/>
          <w:szCs w:val="18"/>
          <w:lang w:val="en-GB"/>
        </w:rPr>
      </w:pPr>
    </w:p>
    <w:p w14:paraId="11D67CDC" w14:textId="77777777" w:rsidR="00373158" w:rsidRPr="006A1340" w:rsidRDefault="00373158" w:rsidP="004F1422">
      <w:pPr>
        <w:spacing w:after="0"/>
        <w:jc w:val="right"/>
        <w:rPr>
          <w:rFonts w:ascii="Arial" w:hAnsi="Arial" w:cs="Arial"/>
          <w:b/>
          <w:sz w:val="18"/>
          <w:szCs w:val="18"/>
          <w:lang w:val="en-GB"/>
        </w:rPr>
      </w:pPr>
    </w:p>
    <w:p w14:paraId="6C80BDFD" w14:textId="77777777" w:rsidR="00373158" w:rsidRPr="006A1340" w:rsidRDefault="00373158" w:rsidP="004F1422">
      <w:pPr>
        <w:spacing w:after="0"/>
        <w:jc w:val="right"/>
        <w:rPr>
          <w:rFonts w:ascii="Arial" w:hAnsi="Arial" w:cs="Arial"/>
          <w:b/>
          <w:sz w:val="18"/>
          <w:szCs w:val="18"/>
          <w:lang w:val="en-GB"/>
        </w:rPr>
      </w:pPr>
    </w:p>
    <w:p w14:paraId="22058A59" w14:textId="77777777" w:rsidR="00373158" w:rsidRPr="006A1340" w:rsidRDefault="00373158" w:rsidP="004F1422">
      <w:pPr>
        <w:spacing w:after="0"/>
        <w:jc w:val="right"/>
        <w:rPr>
          <w:rFonts w:ascii="Arial" w:hAnsi="Arial" w:cs="Arial"/>
          <w:b/>
          <w:sz w:val="18"/>
          <w:szCs w:val="18"/>
          <w:lang w:val="en-GB"/>
        </w:rPr>
      </w:pPr>
    </w:p>
    <w:p w14:paraId="4999407D" w14:textId="77777777" w:rsidR="00373158" w:rsidRPr="006A1340" w:rsidRDefault="00373158" w:rsidP="004F1422">
      <w:pPr>
        <w:spacing w:after="0"/>
        <w:jc w:val="right"/>
        <w:rPr>
          <w:rFonts w:ascii="Arial" w:hAnsi="Arial" w:cs="Arial"/>
          <w:b/>
          <w:sz w:val="18"/>
          <w:szCs w:val="18"/>
          <w:lang w:val="en-GB"/>
        </w:rPr>
      </w:pPr>
    </w:p>
    <w:p w14:paraId="174BD22E" w14:textId="77777777" w:rsidR="00373158" w:rsidRPr="006A1340" w:rsidRDefault="00373158" w:rsidP="004F1422">
      <w:pPr>
        <w:spacing w:after="0"/>
        <w:jc w:val="right"/>
        <w:rPr>
          <w:rFonts w:ascii="Arial" w:hAnsi="Arial" w:cs="Arial"/>
          <w:b/>
          <w:sz w:val="18"/>
          <w:szCs w:val="18"/>
          <w:lang w:val="en-GB"/>
        </w:rPr>
      </w:pPr>
    </w:p>
    <w:p w14:paraId="4CC14510" w14:textId="02E40169" w:rsidR="004F1422" w:rsidRPr="006A1340" w:rsidRDefault="00662D8C" w:rsidP="004F1422">
      <w:pPr>
        <w:spacing w:after="0"/>
        <w:jc w:val="right"/>
        <w:rPr>
          <w:rFonts w:ascii="Arial" w:hAnsi="Arial" w:cs="Arial"/>
          <w:b/>
          <w:sz w:val="18"/>
          <w:szCs w:val="18"/>
          <w:lang w:val="en-GB"/>
        </w:rPr>
      </w:pPr>
      <w:proofErr w:type="spellStart"/>
      <w:r w:rsidRPr="006A1340">
        <w:rPr>
          <w:rFonts w:ascii="Arial" w:hAnsi="Arial" w:cs="Arial"/>
          <w:b/>
          <w:color w:val="000000"/>
          <w:position w:val="-2"/>
          <w:sz w:val="18"/>
          <w:szCs w:val="18"/>
          <w:lang w:val="en-GB"/>
        </w:rPr>
        <w:lastRenderedPageBreak/>
        <w:t>Atachment</w:t>
      </w:r>
      <w:proofErr w:type="spellEnd"/>
      <w:r w:rsidR="004F1422" w:rsidRPr="006A1340">
        <w:rPr>
          <w:rFonts w:ascii="Arial" w:hAnsi="Arial" w:cs="Arial"/>
          <w:b/>
          <w:sz w:val="18"/>
          <w:szCs w:val="18"/>
          <w:lang w:val="en-GB"/>
        </w:rPr>
        <w:t xml:space="preserve"> </w:t>
      </w:r>
    </w:p>
    <w:p w14:paraId="2D834663" w14:textId="7D01AF71" w:rsidR="004F1422" w:rsidRPr="006A1340" w:rsidRDefault="004F1422" w:rsidP="004F1422">
      <w:pPr>
        <w:spacing w:after="0"/>
        <w:jc w:val="right"/>
        <w:rPr>
          <w:rFonts w:ascii="Arial" w:hAnsi="Arial" w:cs="Arial"/>
          <w:sz w:val="18"/>
          <w:szCs w:val="18"/>
          <w:lang w:val="en-GB"/>
        </w:rPr>
      </w:pPr>
      <w:r w:rsidRPr="006A1340">
        <w:rPr>
          <w:rFonts w:ascii="Arial" w:hAnsi="Arial" w:cs="Arial"/>
          <w:sz w:val="18"/>
          <w:szCs w:val="18"/>
          <w:lang w:val="en-GB"/>
        </w:rPr>
        <w:t>(</w:t>
      </w:r>
      <w:r w:rsidR="0047353E" w:rsidRPr="006A1340">
        <w:rPr>
          <w:rFonts w:ascii="Arial" w:hAnsi="Arial" w:cs="Arial"/>
          <w:color w:val="000000"/>
          <w:position w:val="-2"/>
          <w:sz w:val="18"/>
          <w:szCs w:val="18"/>
          <w:u w:val="single"/>
          <w:lang w:val="en-GB"/>
        </w:rPr>
        <w:t>Form must be loaded in application e-</w:t>
      </w:r>
      <w:proofErr w:type="spellStart"/>
      <w:r w:rsidR="0047353E" w:rsidRPr="006A1340">
        <w:rPr>
          <w:rFonts w:ascii="Arial" w:hAnsi="Arial" w:cs="Arial"/>
          <w:color w:val="000000"/>
          <w:position w:val="-2"/>
          <w:sz w:val="18"/>
          <w:szCs w:val="18"/>
          <w:u w:val="single"/>
          <w:lang w:val="en-GB"/>
        </w:rPr>
        <w:t>Oddaja</w:t>
      </w:r>
      <w:proofErr w:type="spellEnd"/>
      <w:r w:rsidR="0047353E" w:rsidRPr="006A1340">
        <w:rPr>
          <w:rFonts w:ascii="Arial" w:hAnsi="Arial" w:cs="Arial"/>
          <w:color w:val="000000"/>
          <w:position w:val="-2"/>
          <w:sz w:val="18"/>
          <w:szCs w:val="18"/>
          <w:u w:val="single"/>
          <w:lang w:val="en-GB"/>
        </w:rPr>
        <w:t xml:space="preserve"> into the section »</w:t>
      </w:r>
      <w:proofErr w:type="spellStart"/>
      <w:r w:rsidR="0047353E" w:rsidRPr="006A1340">
        <w:rPr>
          <w:rFonts w:ascii="Arial" w:hAnsi="Arial" w:cs="Arial"/>
          <w:color w:val="000000"/>
          <w:position w:val="-2"/>
          <w:sz w:val="18"/>
          <w:szCs w:val="18"/>
          <w:u w:val="single"/>
          <w:lang w:val="en-GB"/>
        </w:rPr>
        <w:t>Predračun</w:t>
      </w:r>
      <w:proofErr w:type="spellEnd"/>
      <w:r w:rsidR="0047353E" w:rsidRPr="006A1340">
        <w:rPr>
          <w:rFonts w:ascii="Arial" w:hAnsi="Arial" w:cs="Arial"/>
          <w:color w:val="000000"/>
          <w:position w:val="-2"/>
          <w:sz w:val="18"/>
          <w:szCs w:val="18"/>
          <w:u w:val="single"/>
          <w:lang w:val="en-GB"/>
        </w:rPr>
        <w:t>«</w:t>
      </w:r>
      <w:r w:rsidRPr="006A1340">
        <w:rPr>
          <w:rFonts w:ascii="Arial" w:hAnsi="Arial" w:cs="Arial"/>
          <w:color w:val="000000"/>
          <w:position w:val="-2"/>
          <w:sz w:val="18"/>
          <w:szCs w:val="18"/>
          <w:lang w:val="en-GB"/>
        </w:rPr>
        <w:t>)</w:t>
      </w:r>
    </w:p>
    <w:p w14:paraId="20301A0F" w14:textId="0C3FCA47" w:rsidR="004F1422" w:rsidRPr="006A1340" w:rsidRDefault="00662D8C"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6A1340">
        <w:rPr>
          <w:rFonts w:ascii="Arial" w:hAnsi="Arial" w:cs="Arial"/>
          <w:lang w:val="en-GB"/>
        </w:rPr>
        <w:t>Price offer</w:t>
      </w:r>
    </w:p>
    <w:p w14:paraId="70647FF9" w14:textId="77777777" w:rsidR="004F1422" w:rsidRPr="006A1340" w:rsidRDefault="004F1422" w:rsidP="004F1422">
      <w:pPr>
        <w:jc w:val="both"/>
        <w:rPr>
          <w:rFonts w:ascii="Arial" w:hAnsi="Arial" w:cs="Arial"/>
          <w:color w:val="000000"/>
          <w:sz w:val="18"/>
          <w:szCs w:val="18"/>
          <w:lang w:val="en-GB"/>
        </w:rPr>
      </w:pPr>
    </w:p>
    <w:p w14:paraId="1A9AB337" w14:textId="6F48532F" w:rsidR="0047353E" w:rsidRPr="006A1340" w:rsidRDefault="0047353E" w:rsidP="0047353E">
      <w:pPr>
        <w:pStyle w:val="Naslov2"/>
        <w:jc w:val="both"/>
        <w:rPr>
          <w:sz w:val="18"/>
          <w:szCs w:val="18"/>
          <w:lang w:val="en-GB"/>
        </w:rPr>
      </w:pPr>
      <w:r w:rsidRPr="006A1340">
        <w:rPr>
          <w:b w:val="0"/>
          <w:sz w:val="18"/>
          <w:szCs w:val="18"/>
          <w:lang w:val="en-GB"/>
        </w:rPr>
        <w:t>On the basis of the invitation to tender</w:t>
      </w:r>
      <w:r w:rsidR="004F1422" w:rsidRPr="006A1340">
        <w:rPr>
          <w:rFonts w:ascii="Arial" w:hAnsi="Arial" w:cs="Arial"/>
          <w:color w:val="000000"/>
          <w:sz w:val="18"/>
          <w:szCs w:val="18"/>
          <w:lang w:val="en-GB"/>
        </w:rPr>
        <w:t xml:space="preserve"> </w:t>
      </w:r>
      <w:r w:rsidRPr="006A1340">
        <w:rPr>
          <w:sz w:val="18"/>
          <w:szCs w:val="18"/>
          <w:lang w:val="en-GB"/>
        </w:rPr>
        <w:t>»The Purchase of Equipment for the needs of</w:t>
      </w:r>
      <w:r w:rsidRPr="006A1340">
        <w:rPr>
          <w:rFonts w:ascii="Arial" w:eastAsia="Times New Roman" w:hAnsi="Arial" w:cs="Arial"/>
          <w:color w:val="222222"/>
          <w:sz w:val="18"/>
          <w:szCs w:val="18"/>
          <w:lang w:val="en-GB" w:eastAsia="sl-SI"/>
        </w:rPr>
        <w:t xml:space="preserve"> Innorenew CoE Renewable materials and healthy environments research and innovation centre of excellence</w:t>
      </w:r>
      <w:r w:rsidRPr="006A1340">
        <w:rPr>
          <w:rFonts w:ascii="Arial" w:hAnsi="Arial" w:cs="Arial"/>
          <w:color w:val="000000"/>
          <w:sz w:val="18"/>
          <w:szCs w:val="18"/>
          <w:lang w:val="en-GB"/>
        </w:rPr>
        <w:t>«</w:t>
      </w:r>
      <w:r w:rsidR="004F1422" w:rsidRPr="006A1340">
        <w:rPr>
          <w:rFonts w:ascii="Arial" w:hAnsi="Arial" w:cs="Arial"/>
          <w:color w:val="000000"/>
          <w:sz w:val="18"/>
          <w:szCs w:val="18"/>
          <w:lang w:val="en-GB"/>
        </w:rPr>
        <w:t xml:space="preserve"> </w:t>
      </w:r>
      <w:r w:rsidRPr="006A1340">
        <w:rPr>
          <w:b w:val="0"/>
          <w:sz w:val="18"/>
          <w:szCs w:val="18"/>
          <w:lang w:val="en-GB"/>
        </w:rPr>
        <w:t>we make an offer, as follows:</w:t>
      </w:r>
    </w:p>
    <w:p w14:paraId="5A8E5B15" w14:textId="44AC1AAD" w:rsidR="004F1422" w:rsidRPr="006A1340" w:rsidRDefault="004F1422" w:rsidP="004F1422">
      <w:pPr>
        <w:jc w:val="both"/>
        <w:rPr>
          <w:rFonts w:ascii="Arial" w:hAnsi="Arial" w:cs="Arial"/>
          <w:color w:val="000000"/>
          <w:sz w:val="18"/>
          <w:szCs w:val="18"/>
          <w:lang w:val="en-GB"/>
        </w:rPr>
      </w:pPr>
    </w:p>
    <w:p w14:paraId="22491690" w14:textId="177B2610" w:rsidR="004F1422" w:rsidRPr="006A1340" w:rsidRDefault="004F1422" w:rsidP="004F1422">
      <w:pPr>
        <w:spacing w:before="225" w:after="225" w:line="240" w:lineRule="auto"/>
        <w:jc w:val="both"/>
        <w:rPr>
          <w:rFonts w:ascii="Arial" w:hAnsi="Arial" w:cs="Arial"/>
          <w:sz w:val="18"/>
          <w:szCs w:val="18"/>
          <w:lang w:val="en-GB"/>
        </w:rPr>
      </w:pPr>
      <w:r w:rsidRPr="006A1340">
        <w:rPr>
          <w:rFonts w:ascii="Arial" w:hAnsi="Arial" w:cs="Arial"/>
          <w:b/>
          <w:bCs/>
          <w:color w:val="000000"/>
          <w:sz w:val="18"/>
          <w:szCs w:val="18"/>
          <w:lang w:val="en-GB"/>
        </w:rPr>
        <w:t xml:space="preserve">I. </w:t>
      </w:r>
      <w:r w:rsidR="0047353E" w:rsidRPr="006A1340">
        <w:rPr>
          <w:rFonts w:ascii="Arial" w:hAnsi="Arial" w:cs="Arial"/>
          <w:b/>
          <w:bCs/>
          <w:color w:val="000000"/>
          <w:sz w:val="18"/>
          <w:szCs w:val="18"/>
          <w:lang w:val="en-GB"/>
        </w:rPr>
        <w:t>Offer number</w:t>
      </w:r>
      <w:r w:rsidRPr="006A1340">
        <w:rPr>
          <w:rFonts w:ascii="Arial" w:hAnsi="Arial" w:cs="Arial"/>
          <w:b/>
          <w:bCs/>
          <w:color w:val="000000"/>
          <w:sz w:val="18"/>
          <w:szCs w:val="18"/>
          <w:lang w:val="en-GB"/>
        </w:rPr>
        <w:t>:</w:t>
      </w:r>
      <w:r w:rsidRPr="006A1340">
        <w:rPr>
          <w:rFonts w:ascii="Arial" w:hAnsi="Arial" w:cs="Arial"/>
          <w:color w:val="000000"/>
          <w:sz w:val="18"/>
          <w:szCs w:val="18"/>
          <w:lang w:val="en-GB"/>
        </w:rPr>
        <w:t xml:space="preserve"> </w:t>
      </w:r>
      <w:r w:rsidRPr="006A1340">
        <w:rPr>
          <w:rFonts w:ascii="Arial" w:hAnsi="Arial" w:cs="Arial"/>
          <w:color w:val="000000"/>
          <w:sz w:val="18"/>
          <w:szCs w:val="18"/>
          <w:u w:val="single"/>
          <w:lang w:val="en-GB"/>
        </w:rPr>
        <w:t>_______________</w:t>
      </w:r>
    </w:p>
    <w:tbl>
      <w:tblPr>
        <w:tblW w:w="8670" w:type="dxa"/>
        <w:tblLook w:val="04A0" w:firstRow="1" w:lastRow="0" w:firstColumn="1" w:lastColumn="0" w:noHBand="0" w:noVBand="1"/>
      </w:tblPr>
      <w:tblGrid>
        <w:gridCol w:w="2688"/>
        <w:gridCol w:w="5982"/>
      </w:tblGrid>
      <w:tr w:rsidR="004F1422" w:rsidRPr="006A1340" w14:paraId="060219D9" w14:textId="77777777" w:rsidTr="0047353E">
        <w:tc>
          <w:tcPr>
            <w:tcW w:w="2688"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8F3554C" w14:textId="09D83087" w:rsidR="004F1422" w:rsidRPr="006A1340" w:rsidRDefault="0047353E" w:rsidP="004F1422">
            <w:pPr>
              <w:jc w:val="right"/>
              <w:rPr>
                <w:rFonts w:ascii="Arial" w:hAnsi="Arial" w:cs="Arial"/>
                <w:sz w:val="18"/>
                <w:szCs w:val="18"/>
                <w:lang w:val="en-GB"/>
              </w:rPr>
            </w:pPr>
            <w:r w:rsidRPr="006A1340">
              <w:rPr>
                <w:rFonts w:ascii="Arial" w:hAnsi="Arial" w:cs="Arial"/>
                <w:b/>
                <w:bCs/>
                <w:color w:val="000000"/>
                <w:position w:val="-2"/>
                <w:sz w:val="18"/>
                <w:szCs w:val="18"/>
                <w:shd w:val="clear" w:color="auto" w:fill="CCCCCC"/>
                <w:lang w:val="en-GB"/>
              </w:rPr>
              <w:t>NAME OF THE BIDDER:</w:t>
            </w:r>
          </w:p>
        </w:tc>
        <w:tc>
          <w:tcPr>
            <w:tcW w:w="5982"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1C2D48" w14:textId="77777777" w:rsidR="004F1422" w:rsidRPr="006A1340" w:rsidRDefault="004F1422" w:rsidP="004F1422">
            <w:pPr>
              <w:rPr>
                <w:rFonts w:ascii="Arial" w:hAnsi="Arial" w:cs="Arial"/>
                <w:sz w:val="18"/>
                <w:szCs w:val="18"/>
                <w:lang w:val="en-GB"/>
              </w:rPr>
            </w:pPr>
          </w:p>
        </w:tc>
      </w:tr>
      <w:tr w:rsidR="004F1422" w:rsidRPr="006A1340" w14:paraId="71D002A5" w14:textId="77777777" w:rsidTr="0047353E">
        <w:tc>
          <w:tcPr>
            <w:tcW w:w="2688"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A64285" w14:textId="0A9DE546" w:rsidR="004F1422" w:rsidRPr="006A1340" w:rsidRDefault="0047353E" w:rsidP="004F1422">
            <w:pPr>
              <w:jc w:val="right"/>
              <w:rPr>
                <w:rFonts w:ascii="Arial" w:hAnsi="Arial" w:cs="Arial"/>
                <w:sz w:val="18"/>
                <w:szCs w:val="18"/>
                <w:lang w:val="en-GB"/>
              </w:rPr>
            </w:pPr>
            <w:r w:rsidRPr="006A1340">
              <w:rPr>
                <w:rFonts w:ascii="Arial" w:hAnsi="Arial" w:cs="Arial"/>
                <w:b/>
                <w:bCs/>
                <w:color w:val="000000"/>
                <w:position w:val="-2"/>
                <w:sz w:val="18"/>
                <w:szCs w:val="18"/>
                <w:shd w:val="clear" w:color="auto" w:fill="CCCCCC"/>
                <w:lang w:val="en-GB"/>
              </w:rPr>
              <w:t>ADDRESS OF THE BIDDER:</w:t>
            </w:r>
          </w:p>
        </w:tc>
        <w:tc>
          <w:tcPr>
            <w:tcW w:w="5982"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52B3FF" w14:textId="77777777" w:rsidR="004F1422" w:rsidRPr="006A1340" w:rsidRDefault="004F1422" w:rsidP="004F1422">
            <w:pPr>
              <w:rPr>
                <w:rFonts w:ascii="Arial" w:hAnsi="Arial" w:cs="Arial"/>
                <w:sz w:val="18"/>
                <w:szCs w:val="18"/>
                <w:lang w:val="en-GB"/>
              </w:rPr>
            </w:pPr>
          </w:p>
        </w:tc>
      </w:tr>
    </w:tbl>
    <w:p w14:paraId="540258F2" w14:textId="77777777" w:rsidR="004F1422" w:rsidRPr="006A1340" w:rsidRDefault="004F1422" w:rsidP="004F1422">
      <w:pPr>
        <w:rPr>
          <w:sz w:val="18"/>
          <w:szCs w:val="18"/>
          <w:lang w:val="en-GB"/>
        </w:rPr>
      </w:pPr>
    </w:p>
    <w:p w14:paraId="791B100E" w14:textId="423BFE5E" w:rsidR="004F1422" w:rsidRPr="006A1340" w:rsidRDefault="004F1422" w:rsidP="004F1422">
      <w:pPr>
        <w:spacing w:before="225" w:after="225" w:line="240" w:lineRule="auto"/>
        <w:jc w:val="both"/>
        <w:rPr>
          <w:rFonts w:ascii="Arial" w:hAnsi="Arial" w:cs="Arial"/>
          <w:b/>
          <w:bCs/>
          <w:color w:val="000000"/>
          <w:sz w:val="18"/>
          <w:szCs w:val="18"/>
          <w:lang w:val="en-GB"/>
        </w:rPr>
      </w:pPr>
      <w:r w:rsidRPr="006A1340">
        <w:rPr>
          <w:rFonts w:ascii="Arial" w:hAnsi="Arial" w:cs="Arial"/>
          <w:b/>
          <w:bCs/>
          <w:color w:val="000000"/>
          <w:sz w:val="18"/>
          <w:szCs w:val="18"/>
          <w:lang w:val="en-GB"/>
        </w:rPr>
        <w:t xml:space="preserve">II. </w:t>
      </w:r>
      <w:r w:rsidR="0047353E" w:rsidRPr="006A1340">
        <w:rPr>
          <w:rFonts w:ascii="Arial" w:hAnsi="Arial" w:cs="Arial"/>
          <w:b/>
          <w:bCs/>
          <w:color w:val="000000"/>
          <w:sz w:val="18"/>
          <w:szCs w:val="18"/>
          <w:lang w:val="en-GB"/>
        </w:rPr>
        <w:t>Price offer</w:t>
      </w:r>
    </w:p>
    <w:p w14:paraId="72C4962C" w14:textId="3BC6AD2A" w:rsidR="005D7B7D" w:rsidRPr="006A1340" w:rsidRDefault="000B1DC2" w:rsidP="004F1422">
      <w:pPr>
        <w:spacing w:before="225" w:after="225" w:line="240" w:lineRule="auto"/>
        <w:jc w:val="both"/>
        <w:rPr>
          <w:rFonts w:ascii="Arial" w:hAnsi="Arial" w:cs="Arial"/>
          <w:b/>
          <w:bCs/>
          <w:color w:val="000000"/>
          <w:sz w:val="18"/>
          <w:szCs w:val="18"/>
          <w:lang w:val="en-GB"/>
        </w:rPr>
      </w:pPr>
      <w:r w:rsidRPr="006A1340">
        <w:rPr>
          <w:rFonts w:ascii="Arial" w:hAnsi="Arial" w:cs="Arial"/>
          <w:b/>
          <w:bCs/>
          <w:color w:val="000000"/>
          <w:sz w:val="18"/>
          <w:szCs w:val="18"/>
          <w:lang w:val="en-GB"/>
        </w:rPr>
        <w:t>Lots No.</w:t>
      </w:r>
      <w:r w:rsidR="005D7B7D" w:rsidRPr="006A1340">
        <w:rPr>
          <w:rFonts w:ascii="Arial" w:hAnsi="Arial" w:cs="Arial"/>
          <w:b/>
          <w:bCs/>
          <w:color w:val="000000"/>
          <w:sz w:val="18"/>
          <w:szCs w:val="18"/>
          <w:lang w:val="en-GB"/>
        </w:rPr>
        <w:t xml:space="preserve"> 1</w:t>
      </w:r>
      <w:r w:rsidRPr="006A1340">
        <w:rPr>
          <w:rFonts w:ascii="Arial" w:hAnsi="Arial" w:cs="Arial"/>
          <w:b/>
          <w:bCs/>
          <w:color w:val="000000"/>
          <w:sz w:val="18"/>
          <w:szCs w:val="18"/>
          <w:lang w:val="en-GB"/>
        </w:rPr>
        <w:t xml:space="preserve"> </w:t>
      </w:r>
      <w:r w:rsidR="005D7B7D" w:rsidRPr="006A1340">
        <w:rPr>
          <w:rFonts w:ascii="Arial" w:hAnsi="Arial" w:cs="Arial"/>
          <w:b/>
          <w:bCs/>
          <w:color w:val="000000"/>
          <w:sz w:val="18"/>
          <w:szCs w:val="18"/>
          <w:lang w:val="en-GB"/>
        </w:rPr>
        <w:t>- 16 (</w:t>
      </w:r>
      <w:r w:rsidR="0047353E" w:rsidRPr="006A1340">
        <w:rPr>
          <w:rFonts w:ascii="Arial" w:hAnsi="Arial" w:cs="Arial"/>
          <w:bCs/>
          <w:i/>
          <w:color w:val="000000"/>
          <w:sz w:val="18"/>
          <w:szCs w:val="18"/>
          <w:u w:val="single"/>
          <w:lang w:val="en-GB"/>
        </w:rPr>
        <w:t xml:space="preserve">the bidder completes the table only for the lots for which </w:t>
      </w:r>
      <w:r w:rsidR="008B704A">
        <w:rPr>
          <w:rFonts w:ascii="Arial" w:hAnsi="Arial" w:cs="Arial"/>
          <w:bCs/>
          <w:i/>
          <w:color w:val="000000"/>
          <w:sz w:val="18"/>
          <w:szCs w:val="18"/>
          <w:u w:val="single"/>
          <w:lang w:val="en-GB"/>
        </w:rPr>
        <w:t>t</w:t>
      </w:r>
      <w:r w:rsidR="0047353E" w:rsidRPr="006A1340">
        <w:rPr>
          <w:rFonts w:ascii="Arial" w:hAnsi="Arial" w:cs="Arial"/>
          <w:bCs/>
          <w:i/>
          <w:color w:val="000000"/>
          <w:sz w:val="18"/>
          <w:szCs w:val="18"/>
          <w:u w:val="single"/>
          <w:lang w:val="en-GB"/>
        </w:rPr>
        <w:t>he</w:t>
      </w:r>
      <w:r w:rsidR="008B704A">
        <w:rPr>
          <w:rFonts w:ascii="Arial" w:hAnsi="Arial" w:cs="Arial"/>
          <w:bCs/>
          <w:i/>
          <w:color w:val="000000"/>
          <w:sz w:val="18"/>
          <w:szCs w:val="18"/>
          <w:u w:val="single"/>
          <w:lang w:val="en-GB"/>
        </w:rPr>
        <w:t>y</w:t>
      </w:r>
      <w:r w:rsidR="0047353E" w:rsidRPr="006A1340">
        <w:rPr>
          <w:rFonts w:ascii="Arial" w:hAnsi="Arial" w:cs="Arial"/>
          <w:bCs/>
          <w:i/>
          <w:color w:val="000000"/>
          <w:sz w:val="18"/>
          <w:szCs w:val="18"/>
          <w:u w:val="single"/>
          <w:lang w:val="en-GB"/>
        </w:rPr>
        <w:t xml:space="preserve"> submit tenders, the other lots in the table below may be deleted</w:t>
      </w:r>
      <w:r w:rsidR="005D7B7D" w:rsidRPr="006A1340">
        <w:rPr>
          <w:rFonts w:ascii="Arial" w:hAnsi="Arial" w:cs="Arial"/>
          <w:b/>
          <w:bCs/>
          <w:color w:val="000000"/>
          <w:sz w:val="18"/>
          <w:szCs w:val="18"/>
          <w:lang w:val="en-GB"/>
        </w:rPr>
        <w:t>):</w:t>
      </w:r>
    </w:p>
    <w:tbl>
      <w:tblPr>
        <w:tblW w:w="90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992"/>
        <w:gridCol w:w="862"/>
        <w:gridCol w:w="1396"/>
        <w:gridCol w:w="1295"/>
        <w:gridCol w:w="1273"/>
        <w:gridCol w:w="1554"/>
      </w:tblGrid>
      <w:tr w:rsidR="004F1422" w:rsidRPr="006A1340" w14:paraId="1C1C927B" w14:textId="77777777" w:rsidTr="005A218D">
        <w:trPr>
          <w:trHeight w:val="234"/>
        </w:trPr>
        <w:tc>
          <w:tcPr>
            <w:tcW w:w="1668" w:type="dxa"/>
            <w:shd w:val="clear" w:color="auto" w:fill="BFBFBF" w:themeFill="background1" w:themeFillShade="BF"/>
          </w:tcPr>
          <w:p w14:paraId="1E43E89E" w14:textId="4FA5DE4D" w:rsidR="004F1422" w:rsidRPr="006A1340" w:rsidRDefault="0047353E" w:rsidP="004F1422">
            <w:pPr>
              <w:spacing w:after="0" w:line="260" w:lineRule="atLeast"/>
              <w:jc w:val="center"/>
              <w:rPr>
                <w:rFonts w:ascii="Arial" w:eastAsia="Times New Roman" w:hAnsi="Arial" w:cs="Arial"/>
                <w:b/>
                <w:sz w:val="18"/>
                <w:szCs w:val="18"/>
                <w:lang w:val="en-GB"/>
              </w:rPr>
            </w:pPr>
            <w:r w:rsidRPr="006A1340">
              <w:rPr>
                <w:rFonts w:ascii="Arial" w:eastAsia="Times New Roman" w:hAnsi="Arial" w:cs="Arial"/>
                <w:b/>
                <w:sz w:val="18"/>
                <w:szCs w:val="18"/>
                <w:lang w:val="en-GB"/>
              </w:rPr>
              <w:t>Item</w:t>
            </w:r>
          </w:p>
        </w:tc>
        <w:tc>
          <w:tcPr>
            <w:tcW w:w="992" w:type="dxa"/>
            <w:shd w:val="clear" w:color="auto" w:fill="BFBFBF" w:themeFill="background1" w:themeFillShade="BF"/>
          </w:tcPr>
          <w:p w14:paraId="2E3FAEDF" w14:textId="34E63F30" w:rsidR="004F1422" w:rsidRPr="006A1340" w:rsidRDefault="0047353E" w:rsidP="004F1422">
            <w:pPr>
              <w:spacing w:after="0" w:line="260" w:lineRule="atLeast"/>
              <w:jc w:val="center"/>
              <w:rPr>
                <w:rFonts w:ascii="Arial" w:eastAsia="Times New Roman" w:hAnsi="Arial" w:cs="Arial"/>
                <w:b/>
                <w:sz w:val="18"/>
                <w:szCs w:val="18"/>
                <w:lang w:val="en-GB"/>
              </w:rPr>
            </w:pPr>
            <w:r w:rsidRPr="006A1340">
              <w:rPr>
                <w:rFonts w:ascii="Arial" w:eastAsia="Times New Roman" w:hAnsi="Arial" w:cs="Arial"/>
                <w:b/>
                <w:sz w:val="18"/>
                <w:szCs w:val="18"/>
                <w:lang w:val="en-GB"/>
              </w:rPr>
              <w:t>Quantity</w:t>
            </w:r>
          </w:p>
        </w:tc>
        <w:tc>
          <w:tcPr>
            <w:tcW w:w="862" w:type="dxa"/>
            <w:shd w:val="clear" w:color="auto" w:fill="BFBFBF" w:themeFill="background1" w:themeFillShade="BF"/>
          </w:tcPr>
          <w:p w14:paraId="5C2460B3" w14:textId="20BB5F46" w:rsidR="004F1422" w:rsidRPr="006A1340" w:rsidRDefault="0047353E" w:rsidP="004F1422">
            <w:pPr>
              <w:spacing w:after="0" w:line="260" w:lineRule="atLeast"/>
              <w:jc w:val="center"/>
              <w:rPr>
                <w:rFonts w:ascii="Arial" w:eastAsia="Times New Roman" w:hAnsi="Arial" w:cs="Arial"/>
                <w:b/>
                <w:sz w:val="18"/>
                <w:szCs w:val="18"/>
                <w:lang w:val="en-GB"/>
              </w:rPr>
            </w:pPr>
            <w:r w:rsidRPr="006A1340">
              <w:rPr>
                <w:rFonts w:ascii="Arial" w:eastAsia="Times New Roman" w:hAnsi="Arial" w:cs="Arial"/>
                <w:b/>
                <w:sz w:val="18"/>
                <w:szCs w:val="18"/>
                <w:lang w:val="en-GB"/>
              </w:rPr>
              <w:t>Unit</w:t>
            </w:r>
          </w:p>
        </w:tc>
        <w:tc>
          <w:tcPr>
            <w:tcW w:w="1396" w:type="dxa"/>
            <w:shd w:val="clear" w:color="auto" w:fill="BFBFBF" w:themeFill="background1" w:themeFillShade="BF"/>
          </w:tcPr>
          <w:p w14:paraId="7A9E9C00" w14:textId="399CB56D" w:rsidR="004F1422" w:rsidRPr="006A1340" w:rsidRDefault="00332D8A" w:rsidP="004F1422">
            <w:pPr>
              <w:spacing w:after="0" w:line="260" w:lineRule="atLeast"/>
              <w:jc w:val="center"/>
              <w:rPr>
                <w:rFonts w:ascii="Arial" w:eastAsia="Times New Roman" w:hAnsi="Arial" w:cs="Arial"/>
                <w:b/>
                <w:sz w:val="18"/>
                <w:szCs w:val="18"/>
                <w:lang w:val="en-GB"/>
              </w:rPr>
            </w:pPr>
            <w:r w:rsidRPr="006A1340">
              <w:rPr>
                <w:rStyle w:val="shorttext"/>
                <w:rFonts w:ascii="Arial" w:hAnsi="Arial" w:cs="Arial"/>
                <w:b/>
                <w:color w:val="222222"/>
                <w:sz w:val="18"/>
                <w:szCs w:val="18"/>
                <w:lang w:val="en-GB"/>
              </w:rPr>
              <w:t>Value / piece excluding VAT</w:t>
            </w:r>
          </w:p>
        </w:tc>
        <w:tc>
          <w:tcPr>
            <w:tcW w:w="1295" w:type="dxa"/>
            <w:shd w:val="clear" w:color="auto" w:fill="BFBFBF" w:themeFill="background1" w:themeFillShade="BF"/>
          </w:tcPr>
          <w:p w14:paraId="31D39833" w14:textId="40490249" w:rsidR="004F1422" w:rsidRPr="006A1340" w:rsidRDefault="00332D8A" w:rsidP="004F1422">
            <w:pPr>
              <w:spacing w:after="0" w:line="260" w:lineRule="atLeast"/>
              <w:jc w:val="center"/>
              <w:rPr>
                <w:rFonts w:ascii="Arial" w:eastAsia="Times New Roman" w:hAnsi="Arial" w:cs="Arial"/>
                <w:b/>
                <w:sz w:val="18"/>
                <w:szCs w:val="18"/>
                <w:lang w:val="en-GB"/>
              </w:rPr>
            </w:pPr>
            <w:r w:rsidRPr="006A1340">
              <w:rPr>
                <w:rStyle w:val="shorttext"/>
                <w:rFonts w:ascii="Arial" w:hAnsi="Arial" w:cs="Arial"/>
                <w:b/>
                <w:color w:val="222222"/>
                <w:sz w:val="18"/>
                <w:szCs w:val="18"/>
                <w:lang w:val="en-GB"/>
              </w:rPr>
              <w:t>Value excluding VAT</w:t>
            </w:r>
          </w:p>
        </w:tc>
        <w:tc>
          <w:tcPr>
            <w:tcW w:w="1273" w:type="dxa"/>
            <w:shd w:val="clear" w:color="auto" w:fill="BFBFBF" w:themeFill="background1" w:themeFillShade="BF"/>
          </w:tcPr>
          <w:p w14:paraId="1D829B18" w14:textId="4AA03365" w:rsidR="004F1422" w:rsidRPr="006A1340" w:rsidRDefault="00332D8A" w:rsidP="004F1422">
            <w:pPr>
              <w:spacing w:after="0" w:line="260" w:lineRule="atLeast"/>
              <w:jc w:val="center"/>
              <w:rPr>
                <w:rFonts w:ascii="Arial" w:eastAsia="Times New Roman" w:hAnsi="Arial" w:cs="Arial"/>
                <w:b/>
                <w:sz w:val="18"/>
                <w:szCs w:val="18"/>
                <w:lang w:val="en-GB"/>
              </w:rPr>
            </w:pPr>
            <w:r w:rsidRPr="006A1340">
              <w:rPr>
                <w:rStyle w:val="shorttext"/>
                <w:rFonts w:ascii="Arial" w:hAnsi="Arial" w:cs="Arial"/>
                <w:b/>
                <w:color w:val="222222"/>
                <w:sz w:val="18"/>
                <w:szCs w:val="18"/>
                <w:lang w:val="en-GB"/>
              </w:rPr>
              <w:t>VAT (%)</w:t>
            </w:r>
          </w:p>
        </w:tc>
        <w:tc>
          <w:tcPr>
            <w:tcW w:w="1554" w:type="dxa"/>
            <w:shd w:val="clear" w:color="auto" w:fill="BFBFBF" w:themeFill="background1" w:themeFillShade="BF"/>
          </w:tcPr>
          <w:p w14:paraId="3684B4E5" w14:textId="62BB6861" w:rsidR="004F1422" w:rsidRPr="006A1340" w:rsidRDefault="00332D8A" w:rsidP="00332D8A">
            <w:pPr>
              <w:spacing w:after="0" w:line="260" w:lineRule="atLeast"/>
              <w:jc w:val="center"/>
              <w:rPr>
                <w:rFonts w:ascii="Arial" w:eastAsia="Times New Roman" w:hAnsi="Arial" w:cs="Arial"/>
                <w:b/>
                <w:sz w:val="18"/>
                <w:szCs w:val="18"/>
                <w:lang w:val="en-GB"/>
              </w:rPr>
            </w:pPr>
            <w:r w:rsidRPr="006A1340">
              <w:rPr>
                <w:rStyle w:val="shorttext"/>
                <w:rFonts w:ascii="Arial" w:hAnsi="Arial" w:cs="Arial"/>
                <w:b/>
                <w:color w:val="222222"/>
                <w:sz w:val="18"/>
                <w:szCs w:val="18"/>
                <w:lang w:val="en-GB"/>
              </w:rPr>
              <w:t>Value with VAT</w:t>
            </w:r>
          </w:p>
        </w:tc>
      </w:tr>
      <w:tr w:rsidR="0047353E" w:rsidRPr="006A1340" w14:paraId="4728C34E" w14:textId="77777777" w:rsidTr="005A218D">
        <w:trPr>
          <w:trHeight w:val="234"/>
        </w:trPr>
        <w:tc>
          <w:tcPr>
            <w:tcW w:w="1668" w:type="dxa"/>
            <w:shd w:val="clear" w:color="auto" w:fill="D9D9D9" w:themeFill="background1" w:themeFillShade="D9"/>
          </w:tcPr>
          <w:p w14:paraId="0F2C31A2" w14:textId="334964C6" w:rsidR="0047353E" w:rsidRPr="006A1340" w:rsidRDefault="00307D0A" w:rsidP="0047353E">
            <w:pPr>
              <w:spacing w:after="0" w:line="260" w:lineRule="atLeast"/>
              <w:jc w:val="center"/>
              <w:rPr>
                <w:rFonts w:ascii="Arial" w:eastAsia="Times New Roman" w:hAnsi="Arial" w:cs="Arial"/>
                <w:b/>
                <w:sz w:val="18"/>
                <w:szCs w:val="18"/>
                <w:lang w:val="en-GB"/>
              </w:rPr>
            </w:pPr>
            <w:r w:rsidRPr="006A1340">
              <w:rPr>
                <w:rFonts w:ascii="Arial" w:hAnsi="Arial" w:cs="Arial"/>
                <w:sz w:val="18"/>
                <w:szCs w:val="18"/>
                <w:lang w:val="en-GB"/>
              </w:rPr>
              <w:t xml:space="preserve">Lot No. </w:t>
            </w:r>
            <w:r w:rsidR="0047353E" w:rsidRPr="006A1340">
              <w:rPr>
                <w:rFonts w:ascii="Arial" w:hAnsi="Arial" w:cs="Arial"/>
                <w:sz w:val="18"/>
                <w:szCs w:val="18"/>
                <w:lang w:val="en-GB"/>
              </w:rPr>
              <w:t xml:space="preserve">1: </w:t>
            </w:r>
            <w:r w:rsidR="00332D8A" w:rsidRPr="006A1340">
              <w:rPr>
                <w:rFonts w:ascii="Arial" w:hAnsi="Arial" w:cs="Arial"/>
                <w:sz w:val="18"/>
                <w:szCs w:val="18"/>
                <w:lang w:val="en-GB"/>
              </w:rPr>
              <w:t>Universal testing machine</w:t>
            </w:r>
          </w:p>
        </w:tc>
        <w:tc>
          <w:tcPr>
            <w:tcW w:w="992" w:type="dxa"/>
            <w:shd w:val="clear" w:color="auto" w:fill="D9D9D9" w:themeFill="background1" w:themeFillShade="D9"/>
          </w:tcPr>
          <w:p w14:paraId="2D78C921" w14:textId="40399682" w:rsidR="0047353E" w:rsidRPr="006A1340" w:rsidRDefault="0047353E" w:rsidP="0047353E">
            <w:pPr>
              <w:spacing w:after="0" w:line="260" w:lineRule="atLeast"/>
              <w:jc w:val="center"/>
              <w:rPr>
                <w:rFonts w:ascii="Arial" w:eastAsia="Times New Roman" w:hAnsi="Arial" w:cs="Arial"/>
                <w:b/>
                <w:sz w:val="18"/>
                <w:szCs w:val="18"/>
                <w:lang w:val="en-GB"/>
              </w:rPr>
            </w:pPr>
            <w:r w:rsidRPr="006A1340">
              <w:rPr>
                <w:rFonts w:ascii="Arial" w:eastAsia="Times New Roman" w:hAnsi="Arial" w:cs="Arial"/>
                <w:b/>
                <w:sz w:val="18"/>
                <w:szCs w:val="18"/>
                <w:lang w:val="en-GB"/>
              </w:rPr>
              <w:t>1</w:t>
            </w:r>
          </w:p>
        </w:tc>
        <w:tc>
          <w:tcPr>
            <w:tcW w:w="862" w:type="dxa"/>
            <w:shd w:val="clear" w:color="auto" w:fill="D9D9D9" w:themeFill="background1" w:themeFillShade="D9"/>
          </w:tcPr>
          <w:p w14:paraId="0DC8B016" w14:textId="725DC357" w:rsidR="0047353E" w:rsidRPr="006A1340" w:rsidRDefault="0047353E" w:rsidP="0047353E">
            <w:pPr>
              <w:spacing w:after="0" w:line="260" w:lineRule="atLeast"/>
              <w:jc w:val="center"/>
              <w:rPr>
                <w:rFonts w:ascii="Arial" w:eastAsia="Times New Roman" w:hAnsi="Arial" w:cs="Arial"/>
                <w:b/>
                <w:sz w:val="18"/>
                <w:szCs w:val="18"/>
                <w:lang w:val="en-GB"/>
              </w:rPr>
            </w:pPr>
            <w:r w:rsidRPr="006A1340">
              <w:rPr>
                <w:rFonts w:ascii="Arial" w:eastAsia="Times New Roman" w:hAnsi="Arial" w:cs="Arial"/>
                <w:b/>
                <w:sz w:val="18"/>
                <w:szCs w:val="18"/>
                <w:lang w:val="en-GB"/>
              </w:rPr>
              <w:t>piece</w:t>
            </w:r>
          </w:p>
        </w:tc>
        <w:tc>
          <w:tcPr>
            <w:tcW w:w="1396" w:type="dxa"/>
            <w:shd w:val="clear" w:color="auto" w:fill="auto"/>
          </w:tcPr>
          <w:p w14:paraId="6717FF33" w14:textId="77777777" w:rsidR="0047353E" w:rsidRPr="006A1340" w:rsidRDefault="0047353E" w:rsidP="0047353E">
            <w:pPr>
              <w:spacing w:after="0" w:line="260" w:lineRule="atLeast"/>
              <w:jc w:val="center"/>
              <w:rPr>
                <w:rFonts w:ascii="Arial" w:eastAsia="Times New Roman" w:hAnsi="Arial" w:cs="Arial"/>
                <w:b/>
                <w:sz w:val="18"/>
                <w:szCs w:val="18"/>
                <w:lang w:val="en-GB"/>
              </w:rPr>
            </w:pPr>
          </w:p>
        </w:tc>
        <w:tc>
          <w:tcPr>
            <w:tcW w:w="1295" w:type="dxa"/>
            <w:shd w:val="clear" w:color="auto" w:fill="auto"/>
          </w:tcPr>
          <w:p w14:paraId="1EA6451C" w14:textId="77777777" w:rsidR="0047353E" w:rsidRPr="006A1340" w:rsidRDefault="0047353E" w:rsidP="0047353E">
            <w:pPr>
              <w:spacing w:after="0" w:line="260" w:lineRule="atLeast"/>
              <w:jc w:val="center"/>
              <w:rPr>
                <w:rFonts w:ascii="Arial" w:eastAsia="Times New Roman" w:hAnsi="Arial" w:cs="Arial"/>
                <w:b/>
                <w:sz w:val="18"/>
                <w:szCs w:val="18"/>
                <w:lang w:val="en-GB"/>
              </w:rPr>
            </w:pPr>
          </w:p>
        </w:tc>
        <w:tc>
          <w:tcPr>
            <w:tcW w:w="1273" w:type="dxa"/>
            <w:shd w:val="clear" w:color="auto" w:fill="auto"/>
          </w:tcPr>
          <w:p w14:paraId="6BB60721" w14:textId="77777777" w:rsidR="0047353E" w:rsidRPr="006A1340" w:rsidRDefault="0047353E" w:rsidP="0047353E">
            <w:pPr>
              <w:spacing w:after="0" w:line="260" w:lineRule="atLeast"/>
              <w:jc w:val="center"/>
              <w:rPr>
                <w:rFonts w:ascii="Arial" w:eastAsia="Times New Roman" w:hAnsi="Arial" w:cs="Arial"/>
                <w:b/>
                <w:sz w:val="18"/>
                <w:szCs w:val="18"/>
                <w:lang w:val="en-GB"/>
              </w:rPr>
            </w:pPr>
          </w:p>
        </w:tc>
        <w:tc>
          <w:tcPr>
            <w:tcW w:w="1554" w:type="dxa"/>
            <w:shd w:val="clear" w:color="auto" w:fill="auto"/>
          </w:tcPr>
          <w:p w14:paraId="413C7386" w14:textId="77777777" w:rsidR="0047353E" w:rsidRPr="006A1340" w:rsidRDefault="0047353E" w:rsidP="0047353E">
            <w:pPr>
              <w:spacing w:after="0" w:line="260" w:lineRule="atLeast"/>
              <w:jc w:val="center"/>
              <w:rPr>
                <w:rFonts w:ascii="Arial" w:eastAsia="Times New Roman" w:hAnsi="Arial" w:cs="Arial"/>
                <w:b/>
                <w:sz w:val="18"/>
                <w:szCs w:val="18"/>
                <w:lang w:val="en-GB"/>
              </w:rPr>
            </w:pPr>
          </w:p>
        </w:tc>
      </w:tr>
      <w:tr w:rsidR="0047353E" w:rsidRPr="006A1340" w14:paraId="61A0DD27" w14:textId="77777777" w:rsidTr="005A218D">
        <w:trPr>
          <w:trHeight w:val="234"/>
        </w:trPr>
        <w:tc>
          <w:tcPr>
            <w:tcW w:w="1668" w:type="dxa"/>
            <w:shd w:val="clear" w:color="auto" w:fill="D9D9D9" w:themeFill="background1" w:themeFillShade="D9"/>
          </w:tcPr>
          <w:p w14:paraId="6110E636" w14:textId="56A924F0" w:rsidR="00332D8A" w:rsidRPr="006A1340" w:rsidRDefault="00307D0A" w:rsidP="0047353E">
            <w:pPr>
              <w:spacing w:after="0" w:line="260" w:lineRule="atLeast"/>
              <w:jc w:val="center"/>
              <w:rPr>
                <w:rFonts w:ascii="Arial" w:hAnsi="Arial" w:cs="Arial"/>
                <w:sz w:val="18"/>
                <w:szCs w:val="18"/>
                <w:lang w:val="en-GB"/>
              </w:rPr>
            </w:pPr>
            <w:r w:rsidRPr="006A1340">
              <w:rPr>
                <w:rFonts w:ascii="Arial" w:hAnsi="Arial" w:cs="Arial"/>
                <w:sz w:val="18"/>
                <w:szCs w:val="18"/>
                <w:lang w:val="en-GB"/>
              </w:rPr>
              <w:t xml:space="preserve">Lot No. </w:t>
            </w:r>
            <w:r w:rsidR="0047353E" w:rsidRPr="006A1340">
              <w:rPr>
                <w:rFonts w:ascii="Arial" w:hAnsi="Arial" w:cs="Arial"/>
                <w:sz w:val="18"/>
                <w:szCs w:val="18"/>
                <w:lang w:val="en-GB"/>
              </w:rPr>
              <w:t xml:space="preserve">2: </w:t>
            </w:r>
          </w:p>
          <w:p w14:paraId="01D96932" w14:textId="605C89CB" w:rsidR="0047353E" w:rsidRPr="006A1340" w:rsidRDefault="00332D8A" w:rsidP="0047353E">
            <w:pPr>
              <w:spacing w:after="0" w:line="260" w:lineRule="atLeast"/>
              <w:jc w:val="center"/>
              <w:rPr>
                <w:rFonts w:ascii="Arial" w:eastAsia="Times New Roman" w:hAnsi="Arial" w:cs="Arial"/>
                <w:b/>
                <w:sz w:val="18"/>
                <w:szCs w:val="18"/>
                <w:lang w:val="en-GB"/>
              </w:rPr>
            </w:pPr>
            <w:r w:rsidRPr="006A1340">
              <w:rPr>
                <w:rFonts w:ascii="Arial" w:hAnsi="Arial" w:cs="Arial"/>
                <w:sz w:val="18"/>
                <w:szCs w:val="18"/>
                <w:lang w:val="en-GB"/>
              </w:rPr>
              <w:t>Adhesive bond evaluation system</w:t>
            </w:r>
          </w:p>
        </w:tc>
        <w:tc>
          <w:tcPr>
            <w:tcW w:w="992" w:type="dxa"/>
            <w:shd w:val="clear" w:color="auto" w:fill="D9D9D9" w:themeFill="background1" w:themeFillShade="D9"/>
          </w:tcPr>
          <w:p w14:paraId="0CA55F2F" w14:textId="7C4FCFEA" w:rsidR="0047353E" w:rsidRPr="006A1340" w:rsidRDefault="0047353E" w:rsidP="0047353E">
            <w:pPr>
              <w:spacing w:after="0" w:line="260" w:lineRule="atLeast"/>
              <w:jc w:val="center"/>
              <w:rPr>
                <w:rFonts w:ascii="Arial" w:eastAsia="Times New Roman" w:hAnsi="Arial" w:cs="Arial"/>
                <w:b/>
                <w:sz w:val="18"/>
                <w:szCs w:val="18"/>
                <w:lang w:val="en-GB"/>
              </w:rPr>
            </w:pPr>
            <w:r w:rsidRPr="006A1340">
              <w:rPr>
                <w:rFonts w:ascii="Arial" w:eastAsia="Times New Roman" w:hAnsi="Arial" w:cs="Arial"/>
                <w:b/>
                <w:sz w:val="18"/>
                <w:szCs w:val="18"/>
                <w:lang w:val="en-GB"/>
              </w:rPr>
              <w:t>1</w:t>
            </w:r>
          </w:p>
        </w:tc>
        <w:tc>
          <w:tcPr>
            <w:tcW w:w="862" w:type="dxa"/>
            <w:shd w:val="clear" w:color="auto" w:fill="D9D9D9" w:themeFill="background1" w:themeFillShade="D9"/>
          </w:tcPr>
          <w:p w14:paraId="3F415482" w14:textId="4F8419DD" w:rsidR="0047353E" w:rsidRPr="006A1340" w:rsidRDefault="0047353E" w:rsidP="0047353E">
            <w:pPr>
              <w:spacing w:after="0" w:line="260" w:lineRule="atLeast"/>
              <w:jc w:val="center"/>
              <w:rPr>
                <w:rFonts w:ascii="Arial" w:eastAsia="Times New Roman" w:hAnsi="Arial" w:cs="Arial"/>
                <w:b/>
                <w:sz w:val="18"/>
                <w:szCs w:val="18"/>
                <w:lang w:val="en-GB"/>
              </w:rPr>
            </w:pPr>
            <w:r w:rsidRPr="006A1340">
              <w:rPr>
                <w:rFonts w:ascii="Arial" w:eastAsia="Times New Roman" w:hAnsi="Arial" w:cs="Arial"/>
                <w:b/>
                <w:sz w:val="18"/>
                <w:szCs w:val="18"/>
                <w:lang w:val="en-GB"/>
              </w:rPr>
              <w:t>piece</w:t>
            </w:r>
          </w:p>
        </w:tc>
        <w:tc>
          <w:tcPr>
            <w:tcW w:w="1396" w:type="dxa"/>
            <w:shd w:val="clear" w:color="auto" w:fill="auto"/>
          </w:tcPr>
          <w:p w14:paraId="4853E62B" w14:textId="77777777" w:rsidR="0047353E" w:rsidRPr="006A1340" w:rsidRDefault="0047353E" w:rsidP="0047353E">
            <w:pPr>
              <w:spacing w:after="0" w:line="260" w:lineRule="atLeast"/>
              <w:jc w:val="center"/>
              <w:rPr>
                <w:rFonts w:ascii="Arial" w:eastAsia="Times New Roman" w:hAnsi="Arial" w:cs="Arial"/>
                <w:b/>
                <w:sz w:val="18"/>
                <w:szCs w:val="18"/>
                <w:lang w:val="en-GB"/>
              </w:rPr>
            </w:pPr>
          </w:p>
        </w:tc>
        <w:tc>
          <w:tcPr>
            <w:tcW w:w="1295" w:type="dxa"/>
            <w:shd w:val="clear" w:color="auto" w:fill="auto"/>
          </w:tcPr>
          <w:p w14:paraId="55B1E034" w14:textId="77777777" w:rsidR="0047353E" w:rsidRPr="006A1340" w:rsidRDefault="0047353E" w:rsidP="0047353E">
            <w:pPr>
              <w:spacing w:after="0" w:line="260" w:lineRule="atLeast"/>
              <w:jc w:val="center"/>
              <w:rPr>
                <w:rFonts w:ascii="Arial" w:eastAsia="Times New Roman" w:hAnsi="Arial" w:cs="Arial"/>
                <w:b/>
                <w:sz w:val="18"/>
                <w:szCs w:val="18"/>
                <w:lang w:val="en-GB"/>
              </w:rPr>
            </w:pPr>
          </w:p>
        </w:tc>
        <w:tc>
          <w:tcPr>
            <w:tcW w:w="1273" w:type="dxa"/>
            <w:shd w:val="clear" w:color="auto" w:fill="auto"/>
          </w:tcPr>
          <w:p w14:paraId="23F309E7" w14:textId="77777777" w:rsidR="0047353E" w:rsidRPr="006A1340" w:rsidRDefault="0047353E" w:rsidP="0047353E">
            <w:pPr>
              <w:spacing w:after="0" w:line="260" w:lineRule="atLeast"/>
              <w:jc w:val="center"/>
              <w:rPr>
                <w:rFonts w:ascii="Arial" w:eastAsia="Times New Roman" w:hAnsi="Arial" w:cs="Arial"/>
                <w:b/>
                <w:sz w:val="18"/>
                <w:szCs w:val="18"/>
                <w:lang w:val="en-GB"/>
              </w:rPr>
            </w:pPr>
          </w:p>
        </w:tc>
        <w:tc>
          <w:tcPr>
            <w:tcW w:w="1554" w:type="dxa"/>
            <w:shd w:val="clear" w:color="auto" w:fill="auto"/>
          </w:tcPr>
          <w:p w14:paraId="3DCFA2AF" w14:textId="77777777" w:rsidR="0047353E" w:rsidRPr="006A1340" w:rsidRDefault="0047353E" w:rsidP="0047353E">
            <w:pPr>
              <w:spacing w:after="0" w:line="260" w:lineRule="atLeast"/>
              <w:jc w:val="center"/>
              <w:rPr>
                <w:rFonts w:ascii="Arial" w:eastAsia="Times New Roman" w:hAnsi="Arial" w:cs="Arial"/>
                <w:b/>
                <w:sz w:val="18"/>
                <w:szCs w:val="18"/>
                <w:lang w:val="en-GB"/>
              </w:rPr>
            </w:pPr>
          </w:p>
        </w:tc>
      </w:tr>
      <w:tr w:rsidR="0047353E" w:rsidRPr="006A1340" w14:paraId="55ACBA09" w14:textId="77777777" w:rsidTr="005A218D">
        <w:trPr>
          <w:trHeight w:val="234"/>
        </w:trPr>
        <w:tc>
          <w:tcPr>
            <w:tcW w:w="1668" w:type="dxa"/>
            <w:shd w:val="clear" w:color="auto" w:fill="D9D9D9" w:themeFill="background1" w:themeFillShade="D9"/>
          </w:tcPr>
          <w:p w14:paraId="7351093E" w14:textId="3E4AE3D7" w:rsidR="0047353E" w:rsidRPr="006A1340" w:rsidRDefault="00307D0A" w:rsidP="0047353E">
            <w:pPr>
              <w:spacing w:after="0" w:line="260" w:lineRule="atLeast"/>
              <w:jc w:val="center"/>
              <w:rPr>
                <w:rFonts w:ascii="Arial" w:eastAsia="Times New Roman" w:hAnsi="Arial" w:cs="Arial"/>
                <w:b/>
                <w:sz w:val="18"/>
                <w:szCs w:val="18"/>
                <w:lang w:val="en-GB"/>
              </w:rPr>
            </w:pPr>
            <w:r w:rsidRPr="006A1340">
              <w:rPr>
                <w:rFonts w:ascii="Arial" w:hAnsi="Arial" w:cs="Arial"/>
                <w:sz w:val="18"/>
                <w:szCs w:val="18"/>
                <w:lang w:val="en-GB"/>
              </w:rPr>
              <w:t xml:space="preserve">Lot No. </w:t>
            </w:r>
            <w:r w:rsidR="0047353E" w:rsidRPr="006A1340">
              <w:rPr>
                <w:rFonts w:ascii="Arial" w:hAnsi="Arial" w:cs="Arial"/>
                <w:sz w:val="18"/>
                <w:szCs w:val="18"/>
                <w:lang w:val="en-GB"/>
              </w:rPr>
              <w:t xml:space="preserve">3: </w:t>
            </w:r>
            <w:r w:rsidRPr="006A1340">
              <w:rPr>
                <w:rFonts w:ascii="Arial" w:hAnsi="Arial" w:cs="Arial"/>
                <w:sz w:val="18"/>
                <w:szCs w:val="18"/>
                <w:lang w:val="en-GB"/>
              </w:rPr>
              <w:t>Gas chromatograph</w:t>
            </w:r>
          </w:p>
        </w:tc>
        <w:tc>
          <w:tcPr>
            <w:tcW w:w="992" w:type="dxa"/>
            <w:shd w:val="clear" w:color="auto" w:fill="D9D9D9" w:themeFill="background1" w:themeFillShade="D9"/>
          </w:tcPr>
          <w:p w14:paraId="06DC74D5" w14:textId="1CE84A48" w:rsidR="0047353E" w:rsidRPr="006A1340" w:rsidRDefault="0047353E" w:rsidP="0047353E">
            <w:pPr>
              <w:spacing w:after="0" w:line="260" w:lineRule="atLeast"/>
              <w:jc w:val="center"/>
              <w:rPr>
                <w:rFonts w:ascii="Arial" w:eastAsia="Times New Roman" w:hAnsi="Arial" w:cs="Arial"/>
                <w:b/>
                <w:sz w:val="18"/>
                <w:szCs w:val="18"/>
                <w:lang w:val="en-GB"/>
              </w:rPr>
            </w:pPr>
            <w:r w:rsidRPr="006A1340">
              <w:rPr>
                <w:rFonts w:ascii="Arial" w:eastAsia="Times New Roman" w:hAnsi="Arial" w:cs="Arial"/>
                <w:b/>
                <w:sz w:val="18"/>
                <w:szCs w:val="18"/>
                <w:lang w:val="en-GB"/>
              </w:rPr>
              <w:t>1</w:t>
            </w:r>
          </w:p>
        </w:tc>
        <w:tc>
          <w:tcPr>
            <w:tcW w:w="862" w:type="dxa"/>
            <w:shd w:val="clear" w:color="auto" w:fill="D9D9D9" w:themeFill="background1" w:themeFillShade="D9"/>
          </w:tcPr>
          <w:p w14:paraId="527AB2AB" w14:textId="6AC12AC9" w:rsidR="0047353E" w:rsidRPr="006A1340" w:rsidRDefault="0047353E" w:rsidP="0047353E">
            <w:pPr>
              <w:spacing w:after="0" w:line="260" w:lineRule="atLeast"/>
              <w:jc w:val="center"/>
              <w:rPr>
                <w:rFonts w:ascii="Arial" w:eastAsia="Times New Roman" w:hAnsi="Arial" w:cs="Arial"/>
                <w:b/>
                <w:sz w:val="18"/>
                <w:szCs w:val="18"/>
                <w:lang w:val="en-GB"/>
              </w:rPr>
            </w:pPr>
            <w:r w:rsidRPr="006A1340">
              <w:rPr>
                <w:rFonts w:ascii="Arial" w:eastAsia="Times New Roman" w:hAnsi="Arial" w:cs="Arial"/>
                <w:b/>
                <w:sz w:val="18"/>
                <w:szCs w:val="18"/>
                <w:lang w:val="en-GB"/>
              </w:rPr>
              <w:t>piece</w:t>
            </w:r>
          </w:p>
        </w:tc>
        <w:tc>
          <w:tcPr>
            <w:tcW w:w="1396" w:type="dxa"/>
            <w:shd w:val="clear" w:color="auto" w:fill="auto"/>
          </w:tcPr>
          <w:p w14:paraId="4825392A" w14:textId="77777777" w:rsidR="0047353E" w:rsidRPr="006A1340" w:rsidRDefault="0047353E" w:rsidP="0047353E">
            <w:pPr>
              <w:spacing w:after="0" w:line="260" w:lineRule="atLeast"/>
              <w:jc w:val="center"/>
              <w:rPr>
                <w:rFonts w:ascii="Arial" w:eastAsia="Times New Roman" w:hAnsi="Arial" w:cs="Arial"/>
                <w:b/>
                <w:sz w:val="18"/>
                <w:szCs w:val="18"/>
                <w:lang w:val="en-GB"/>
              </w:rPr>
            </w:pPr>
          </w:p>
        </w:tc>
        <w:tc>
          <w:tcPr>
            <w:tcW w:w="1295" w:type="dxa"/>
            <w:shd w:val="clear" w:color="auto" w:fill="auto"/>
          </w:tcPr>
          <w:p w14:paraId="570EE170" w14:textId="77777777" w:rsidR="0047353E" w:rsidRPr="006A1340" w:rsidRDefault="0047353E" w:rsidP="0047353E">
            <w:pPr>
              <w:spacing w:after="0" w:line="260" w:lineRule="atLeast"/>
              <w:jc w:val="center"/>
              <w:rPr>
                <w:rFonts w:ascii="Arial" w:eastAsia="Times New Roman" w:hAnsi="Arial" w:cs="Arial"/>
                <w:b/>
                <w:sz w:val="18"/>
                <w:szCs w:val="18"/>
                <w:lang w:val="en-GB"/>
              </w:rPr>
            </w:pPr>
          </w:p>
        </w:tc>
        <w:tc>
          <w:tcPr>
            <w:tcW w:w="1273" w:type="dxa"/>
            <w:shd w:val="clear" w:color="auto" w:fill="auto"/>
          </w:tcPr>
          <w:p w14:paraId="70EB7614" w14:textId="77777777" w:rsidR="0047353E" w:rsidRPr="006A1340" w:rsidRDefault="0047353E" w:rsidP="0047353E">
            <w:pPr>
              <w:spacing w:after="0" w:line="260" w:lineRule="atLeast"/>
              <w:jc w:val="center"/>
              <w:rPr>
                <w:rFonts w:ascii="Arial" w:eastAsia="Times New Roman" w:hAnsi="Arial" w:cs="Arial"/>
                <w:b/>
                <w:sz w:val="18"/>
                <w:szCs w:val="18"/>
                <w:lang w:val="en-GB"/>
              </w:rPr>
            </w:pPr>
          </w:p>
        </w:tc>
        <w:tc>
          <w:tcPr>
            <w:tcW w:w="1554" w:type="dxa"/>
            <w:shd w:val="clear" w:color="auto" w:fill="auto"/>
          </w:tcPr>
          <w:p w14:paraId="141DC8CA" w14:textId="77777777" w:rsidR="0047353E" w:rsidRPr="006A1340" w:rsidRDefault="0047353E" w:rsidP="0047353E">
            <w:pPr>
              <w:spacing w:after="0" w:line="260" w:lineRule="atLeast"/>
              <w:jc w:val="center"/>
              <w:rPr>
                <w:rFonts w:ascii="Arial" w:eastAsia="Times New Roman" w:hAnsi="Arial" w:cs="Arial"/>
                <w:b/>
                <w:sz w:val="18"/>
                <w:szCs w:val="18"/>
                <w:lang w:val="en-GB"/>
              </w:rPr>
            </w:pPr>
          </w:p>
        </w:tc>
      </w:tr>
      <w:tr w:rsidR="005D7B7D" w:rsidRPr="006A1340" w14:paraId="01BF2ADC" w14:textId="77777777" w:rsidTr="005A218D">
        <w:trPr>
          <w:trHeight w:val="234"/>
        </w:trPr>
        <w:tc>
          <w:tcPr>
            <w:tcW w:w="1668" w:type="dxa"/>
            <w:shd w:val="clear" w:color="auto" w:fill="D9D9D9" w:themeFill="background1" w:themeFillShade="D9"/>
          </w:tcPr>
          <w:p w14:paraId="5E69BE24" w14:textId="420E7FE0" w:rsidR="005D7B7D" w:rsidRPr="006A1340" w:rsidRDefault="00307D0A" w:rsidP="00307D0A">
            <w:pPr>
              <w:spacing w:after="0" w:line="260" w:lineRule="atLeast"/>
              <w:jc w:val="center"/>
              <w:rPr>
                <w:rFonts w:ascii="Arial" w:eastAsia="Times New Roman" w:hAnsi="Arial" w:cs="Arial"/>
                <w:b/>
                <w:sz w:val="18"/>
                <w:szCs w:val="18"/>
                <w:lang w:val="en-GB"/>
              </w:rPr>
            </w:pPr>
            <w:r w:rsidRPr="006A1340">
              <w:rPr>
                <w:rFonts w:ascii="Arial" w:hAnsi="Arial" w:cs="Arial"/>
                <w:sz w:val="18"/>
                <w:szCs w:val="18"/>
                <w:lang w:val="en-GB"/>
              </w:rPr>
              <w:t>Lot No.</w:t>
            </w:r>
            <w:r w:rsidR="005D7B7D" w:rsidRPr="006A1340">
              <w:rPr>
                <w:rFonts w:ascii="Arial" w:hAnsi="Arial" w:cs="Arial"/>
                <w:sz w:val="18"/>
                <w:szCs w:val="18"/>
                <w:lang w:val="en-GB"/>
              </w:rPr>
              <w:t xml:space="preserve"> 4: </w:t>
            </w:r>
            <w:r w:rsidRPr="006A1340">
              <w:rPr>
                <w:rFonts w:ascii="Arial" w:hAnsi="Arial" w:cs="Arial"/>
                <w:sz w:val="18"/>
                <w:szCs w:val="18"/>
                <w:lang w:val="en-GB"/>
              </w:rPr>
              <w:t xml:space="preserve">High performance liquid chromatograph </w:t>
            </w:r>
            <w:r w:rsidR="005D7B7D" w:rsidRPr="006A1340">
              <w:rPr>
                <w:rFonts w:ascii="Arial" w:hAnsi="Arial" w:cs="Arial"/>
                <w:sz w:val="18"/>
                <w:szCs w:val="18"/>
                <w:lang w:val="en-GB"/>
              </w:rPr>
              <w:t xml:space="preserve"> (HPLC) </w:t>
            </w:r>
          </w:p>
        </w:tc>
        <w:tc>
          <w:tcPr>
            <w:tcW w:w="992" w:type="dxa"/>
            <w:shd w:val="clear" w:color="auto" w:fill="D9D9D9" w:themeFill="background1" w:themeFillShade="D9"/>
          </w:tcPr>
          <w:p w14:paraId="19B040E0" w14:textId="167672D1" w:rsidR="005D7B7D" w:rsidRPr="006A1340" w:rsidRDefault="005D7B7D" w:rsidP="005D7B7D">
            <w:pPr>
              <w:spacing w:after="0" w:line="260" w:lineRule="atLeast"/>
              <w:jc w:val="center"/>
              <w:rPr>
                <w:rFonts w:ascii="Arial" w:eastAsia="Times New Roman" w:hAnsi="Arial" w:cs="Arial"/>
                <w:b/>
                <w:sz w:val="18"/>
                <w:szCs w:val="18"/>
                <w:lang w:val="en-GB"/>
              </w:rPr>
            </w:pPr>
            <w:r w:rsidRPr="006A1340">
              <w:rPr>
                <w:rFonts w:ascii="Arial" w:eastAsia="Times New Roman" w:hAnsi="Arial" w:cs="Arial"/>
                <w:b/>
                <w:sz w:val="18"/>
                <w:szCs w:val="18"/>
                <w:lang w:val="en-GB"/>
              </w:rPr>
              <w:t>1</w:t>
            </w:r>
          </w:p>
        </w:tc>
        <w:tc>
          <w:tcPr>
            <w:tcW w:w="862" w:type="dxa"/>
            <w:shd w:val="clear" w:color="auto" w:fill="D9D9D9" w:themeFill="background1" w:themeFillShade="D9"/>
          </w:tcPr>
          <w:p w14:paraId="19B58407" w14:textId="2AFA42CD" w:rsidR="005D7B7D" w:rsidRPr="006A1340" w:rsidRDefault="0047353E" w:rsidP="005D7B7D">
            <w:pPr>
              <w:spacing w:after="0" w:line="260" w:lineRule="atLeast"/>
              <w:jc w:val="center"/>
              <w:rPr>
                <w:rFonts w:ascii="Arial" w:eastAsia="Times New Roman" w:hAnsi="Arial" w:cs="Arial"/>
                <w:b/>
                <w:sz w:val="18"/>
                <w:szCs w:val="18"/>
                <w:lang w:val="en-GB"/>
              </w:rPr>
            </w:pPr>
            <w:r w:rsidRPr="006A1340">
              <w:rPr>
                <w:rFonts w:ascii="Arial" w:eastAsia="Times New Roman" w:hAnsi="Arial" w:cs="Arial"/>
                <w:b/>
                <w:sz w:val="18"/>
                <w:szCs w:val="18"/>
                <w:lang w:val="en-GB"/>
              </w:rPr>
              <w:t>piece</w:t>
            </w:r>
          </w:p>
        </w:tc>
        <w:tc>
          <w:tcPr>
            <w:tcW w:w="1396" w:type="dxa"/>
            <w:shd w:val="clear" w:color="auto" w:fill="auto"/>
          </w:tcPr>
          <w:p w14:paraId="6396D24A" w14:textId="77777777" w:rsidR="005D7B7D" w:rsidRPr="006A1340" w:rsidRDefault="005D7B7D" w:rsidP="005D7B7D">
            <w:pPr>
              <w:spacing w:after="0" w:line="260" w:lineRule="atLeast"/>
              <w:jc w:val="center"/>
              <w:rPr>
                <w:rFonts w:ascii="Arial" w:eastAsia="Times New Roman" w:hAnsi="Arial" w:cs="Arial"/>
                <w:b/>
                <w:sz w:val="18"/>
                <w:szCs w:val="18"/>
                <w:lang w:val="en-GB"/>
              </w:rPr>
            </w:pPr>
          </w:p>
        </w:tc>
        <w:tc>
          <w:tcPr>
            <w:tcW w:w="1295" w:type="dxa"/>
            <w:shd w:val="clear" w:color="auto" w:fill="auto"/>
          </w:tcPr>
          <w:p w14:paraId="2C0E413E" w14:textId="77777777" w:rsidR="005D7B7D" w:rsidRPr="006A1340" w:rsidRDefault="005D7B7D" w:rsidP="005D7B7D">
            <w:pPr>
              <w:spacing w:after="0" w:line="260" w:lineRule="atLeast"/>
              <w:jc w:val="center"/>
              <w:rPr>
                <w:rFonts w:ascii="Arial" w:eastAsia="Times New Roman" w:hAnsi="Arial" w:cs="Arial"/>
                <w:b/>
                <w:sz w:val="18"/>
                <w:szCs w:val="18"/>
                <w:lang w:val="en-GB"/>
              </w:rPr>
            </w:pPr>
          </w:p>
        </w:tc>
        <w:tc>
          <w:tcPr>
            <w:tcW w:w="1273" w:type="dxa"/>
            <w:shd w:val="clear" w:color="auto" w:fill="auto"/>
          </w:tcPr>
          <w:p w14:paraId="39E9B1A1" w14:textId="77777777" w:rsidR="005D7B7D" w:rsidRPr="006A1340" w:rsidRDefault="005D7B7D" w:rsidP="005D7B7D">
            <w:pPr>
              <w:spacing w:after="0" w:line="260" w:lineRule="atLeast"/>
              <w:jc w:val="center"/>
              <w:rPr>
                <w:rFonts w:ascii="Arial" w:eastAsia="Times New Roman" w:hAnsi="Arial" w:cs="Arial"/>
                <w:b/>
                <w:sz w:val="18"/>
                <w:szCs w:val="18"/>
                <w:lang w:val="en-GB"/>
              </w:rPr>
            </w:pPr>
          </w:p>
        </w:tc>
        <w:tc>
          <w:tcPr>
            <w:tcW w:w="1554" w:type="dxa"/>
            <w:shd w:val="clear" w:color="auto" w:fill="auto"/>
          </w:tcPr>
          <w:p w14:paraId="5550399D" w14:textId="77777777" w:rsidR="005D7B7D" w:rsidRPr="006A1340" w:rsidRDefault="005D7B7D" w:rsidP="005D7B7D">
            <w:pPr>
              <w:spacing w:after="0" w:line="260" w:lineRule="atLeast"/>
              <w:jc w:val="center"/>
              <w:rPr>
                <w:rFonts w:ascii="Arial" w:eastAsia="Times New Roman" w:hAnsi="Arial" w:cs="Arial"/>
                <w:b/>
                <w:sz w:val="18"/>
                <w:szCs w:val="18"/>
                <w:lang w:val="en-GB"/>
              </w:rPr>
            </w:pPr>
          </w:p>
        </w:tc>
      </w:tr>
      <w:tr w:rsidR="0047353E" w:rsidRPr="006A1340" w14:paraId="74CA19F7" w14:textId="77777777" w:rsidTr="005A218D">
        <w:trPr>
          <w:trHeight w:val="234"/>
        </w:trPr>
        <w:tc>
          <w:tcPr>
            <w:tcW w:w="1668" w:type="dxa"/>
            <w:shd w:val="clear" w:color="auto" w:fill="D9D9D9" w:themeFill="background1" w:themeFillShade="D9"/>
          </w:tcPr>
          <w:p w14:paraId="5342ACE4" w14:textId="77777777" w:rsidR="00307D0A" w:rsidRPr="006A1340" w:rsidRDefault="00307D0A" w:rsidP="00332D8A">
            <w:pPr>
              <w:spacing w:after="0" w:line="260" w:lineRule="atLeast"/>
              <w:jc w:val="center"/>
              <w:rPr>
                <w:rFonts w:ascii="Arial" w:hAnsi="Arial" w:cs="Arial"/>
                <w:sz w:val="18"/>
                <w:szCs w:val="18"/>
                <w:lang w:val="en-GB"/>
              </w:rPr>
            </w:pPr>
            <w:r w:rsidRPr="006A1340">
              <w:rPr>
                <w:rFonts w:ascii="Arial" w:hAnsi="Arial" w:cs="Arial"/>
                <w:sz w:val="18"/>
                <w:szCs w:val="18"/>
                <w:lang w:val="en-GB"/>
              </w:rPr>
              <w:t xml:space="preserve">Lot No. </w:t>
            </w:r>
            <w:r w:rsidR="0047353E" w:rsidRPr="006A1340">
              <w:rPr>
                <w:rFonts w:ascii="Arial" w:hAnsi="Arial" w:cs="Arial"/>
                <w:sz w:val="18"/>
                <w:szCs w:val="18"/>
                <w:lang w:val="en-GB"/>
              </w:rPr>
              <w:t xml:space="preserve">5: </w:t>
            </w:r>
          </w:p>
          <w:p w14:paraId="1DDBDFD7" w14:textId="3FEF7893" w:rsidR="0047353E" w:rsidRPr="006A1340" w:rsidRDefault="00332D8A" w:rsidP="00332D8A">
            <w:pPr>
              <w:spacing w:after="0" w:line="260" w:lineRule="atLeast"/>
              <w:jc w:val="center"/>
              <w:rPr>
                <w:rFonts w:ascii="Arial" w:eastAsia="Times New Roman" w:hAnsi="Arial" w:cs="Arial"/>
                <w:b/>
                <w:sz w:val="18"/>
                <w:szCs w:val="18"/>
                <w:lang w:val="en-GB"/>
              </w:rPr>
            </w:pPr>
            <w:r w:rsidRPr="006A1340">
              <w:rPr>
                <w:rFonts w:ascii="Arial" w:hAnsi="Arial" w:cs="Arial"/>
                <w:sz w:val="18"/>
                <w:szCs w:val="18"/>
                <w:lang w:val="en-GB"/>
              </w:rPr>
              <w:t xml:space="preserve">FT-NIR </w:t>
            </w:r>
          </w:p>
        </w:tc>
        <w:tc>
          <w:tcPr>
            <w:tcW w:w="992" w:type="dxa"/>
            <w:shd w:val="clear" w:color="auto" w:fill="D9D9D9" w:themeFill="background1" w:themeFillShade="D9"/>
          </w:tcPr>
          <w:p w14:paraId="1726EB24" w14:textId="591F7A6A" w:rsidR="0047353E" w:rsidRPr="006A1340" w:rsidRDefault="0047353E" w:rsidP="0047353E">
            <w:pPr>
              <w:spacing w:after="0" w:line="260" w:lineRule="atLeast"/>
              <w:jc w:val="center"/>
              <w:rPr>
                <w:rFonts w:ascii="Arial" w:eastAsia="Times New Roman" w:hAnsi="Arial" w:cs="Arial"/>
                <w:b/>
                <w:sz w:val="18"/>
                <w:szCs w:val="18"/>
                <w:lang w:val="en-GB"/>
              </w:rPr>
            </w:pPr>
            <w:r w:rsidRPr="006A1340">
              <w:rPr>
                <w:rFonts w:ascii="Arial" w:eastAsia="Times New Roman" w:hAnsi="Arial" w:cs="Arial"/>
                <w:b/>
                <w:sz w:val="18"/>
                <w:szCs w:val="18"/>
                <w:lang w:val="en-GB"/>
              </w:rPr>
              <w:t>1</w:t>
            </w:r>
          </w:p>
        </w:tc>
        <w:tc>
          <w:tcPr>
            <w:tcW w:w="862" w:type="dxa"/>
            <w:shd w:val="clear" w:color="auto" w:fill="D9D9D9" w:themeFill="background1" w:themeFillShade="D9"/>
          </w:tcPr>
          <w:p w14:paraId="4B1778C1" w14:textId="6BCBA0F4" w:rsidR="0047353E" w:rsidRPr="006A1340" w:rsidRDefault="0047353E" w:rsidP="0047353E">
            <w:pPr>
              <w:spacing w:after="0" w:line="260" w:lineRule="atLeast"/>
              <w:jc w:val="center"/>
              <w:rPr>
                <w:rFonts w:ascii="Arial" w:eastAsia="Times New Roman" w:hAnsi="Arial" w:cs="Arial"/>
                <w:b/>
                <w:sz w:val="18"/>
                <w:szCs w:val="18"/>
                <w:lang w:val="en-GB"/>
              </w:rPr>
            </w:pPr>
            <w:r w:rsidRPr="006A1340">
              <w:rPr>
                <w:rFonts w:ascii="Arial" w:eastAsia="Times New Roman" w:hAnsi="Arial" w:cs="Arial"/>
                <w:b/>
                <w:sz w:val="18"/>
                <w:szCs w:val="18"/>
                <w:lang w:val="en-GB"/>
              </w:rPr>
              <w:t>piece</w:t>
            </w:r>
          </w:p>
        </w:tc>
        <w:tc>
          <w:tcPr>
            <w:tcW w:w="1396" w:type="dxa"/>
            <w:shd w:val="clear" w:color="auto" w:fill="auto"/>
          </w:tcPr>
          <w:p w14:paraId="5E805230" w14:textId="77777777" w:rsidR="0047353E" w:rsidRPr="006A1340" w:rsidRDefault="0047353E" w:rsidP="0047353E">
            <w:pPr>
              <w:spacing w:after="0" w:line="260" w:lineRule="atLeast"/>
              <w:jc w:val="center"/>
              <w:rPr>
                <w:rFonts w:ascii="Arial" w:eastAsia="Times New Roman" w:hAnsi="Arial" w:cs="Arial"/>
                <w:b/>
                <w:sz w:val="18"/>
                <w:szCs w:val="18"/>
                <w:lang w:val="en-GB"/>
              </w:rPr>
            </w:pPr>
          </w:p>
        </w:tc>
        <w:tc>
          <w:tcPr>
            <w:tcW w:w="1295" w:type="dxa"/>
            <w:shd w:val="clear" w:color="auto" w:fill="auto"/>
          </w:tcPr>
          <w:p w14:paraId="7BDDDF9D" w14:textId="77777777" w:rsidR="0047353E" w:rsidRPr="006A1340" w:rsidRDefault="0047353E" w:rsidP="0047353E">
            <w:pPr>
              <w:spacing w:after="0" w:line="260" w:lineRule="atLeast"/>
              <w:jc w:val="center"/>
              <w:rPr>
                <w:rFonts w:ascii="Arial" w:eastAsia="Times New Roman" w:hAnsi="Arial" w:cs="Arial"/>
                <w:b/>
                <w:sz w:val="18"/>
                <w:szCs w:val="18"/>
                <w:lang w:val="en-GB"/>
              </w:rPr>
            </w:pPr>
          </w:p>
        </w:tc>
        <w:tc>
          <w:tcPr>
            <w:tcW w:w="1273" w:type="dxa"/>
            <w:shd w:val="clear" w:color="auto" w:fill="auto"/>
          </w:tcPr>
          <w:p w14:paraId="09D8849F" w14:textId="77777777" w:rsidR="0047353E" w:rsidRPr="006A1340" w:rsidRDefault="0047353E" w:rsidP="0047353E">
            <w:pPr>
              <w:spacing w:after="0" w:line="260" w:lineRule="atLeast"/>
              <w:jc w:val="center"/>
              <w:rPr>
                <w:rFonts w:ascii="Arial" w:eastAsia="Times New Roman" w:hAnsi="Arial" w:cs="Arial"/>
                <w:b/>
                <w:sz w:val="18"/>
                <w:szCs w:val="18"/>
                <w:lang w:val="en-GB"/>
              </w:rPr>
            </w:pPr>
          </w:p>
        </w:tc>
        <w:tc>
          <w:tcPr>
            <w:tcW w:w="1554" w:type="dxa"/>
            <w:shd w:val="clear" w:color="auto" w:fill="auto"/>
          </w:tcPr>
          <w:p w14:paraId="52648188" w14:textId="77777777" w:rsidR="0047353E" w:rsidRPr="006A1340" w:rsidRDefault="0047353E" w:rsidP="0047353E">
            <w:pPr>
              <w:spacing w:after="0" w:line="260" w:lineRule="atLeast"/>
              <w:jc w:val="center"/>
              <w:rPr>
                <w:rFonts w:ascii="Arial" w:eastAsia="Times New Roman" w:hAnsi="Arial" w:cs="Arial"/>
                <w:b/>
                <w:sz w:val="18"/>
                <w:szCs w:val="18"/>
                <w:lang w:val="en-GB"/>
              </w:rPr>
            </w:pPr>
          </w:p>
        </w:tc>
      </w:tr>
      <w:tr w:rsidR="0047353E" w:rsidRPr="006A1340" w14:paraId="1FED918D" w14:textId="77777777" w:rsidTr="005A218D">
        <w:trPr>
          <w:trHeight w:val="234"/>
        </w:trPr>
        <w:tc>
          <w:tcPr>
            <w:tcW w:w="1668" w:type="dxa"/>
            <w:shd w:val="clear" w:color="auto" w:fill="D9D9D9" w:themeFill="background1" w:themeFillShade="D9"/>
          </w:tcPr>
          <w:p w14:paraId="08531796" w14:textId="0CD8E863" w:rsidR="0047353E" w:rsidRPr="006A1340" w:rsidRDefault="00307D0A" w:rsidP="0047353E">
            <w:pPr>
              <w:spacing w:after="0" w:line="260" w:lineRule="atLeast"/>
              <w:jc w:val="center"/>
              <w:rPr>
                <w:rFonts w:ascii="Arial" w:eastAsia="Times New Roman" w:hAnsi="Arial" w:cs="Arial"/>
                <w:b/>
                <w:sz w:val="18"/>
                <w:szCs w:val="18"/>
                <w:lang w:val="en-GB"/>
              </w:rPr>
            </w:pPr>
            <w:r w:rsidRPr="006A1340">
              <w:rPr>
                <w:rFonts w:ascii="Arial" w:hAnsi="Arial" w:cs="Arial"/>
                <w:sz w:val="18"/>
                <w:szCs w:val="18"/>
                <w:lang w:val="en-GB"/>
              </w:rPr>
              <w:t xml:space="preserve">Lot No. </w:t>
            </w:r>
            <w:r w:rsidR="0047353E" w:rsidRPr="006A1340">
              <w:rPr>
                <w:rFonts w:ascii="Arial" w:hAnsi="Arial" w:cs="Arial"/>
                <w:sz w:val="18"/>
                <w:szCs w:val="18"/>
                <w:lang w:val="en-GB"/>
              </w:rPr>
              <w:t xml:space="preserve"> 6: </w:t>
            </w:r>
            <w:r w:rsidR="00332D8A" w:rsidRPr="006A1340">
              <w:rPr>
                <w:rFonts w:ascii="Arial" w:hAnsi="Arial" w:cs="Arial"/>
                <w:sz w:val="18"/>
                <w:szCs w:val="18"/>
                <w:lang w:val="en-GB"/>
              </w:rPr>
              <w:t>Ultrasonic Water</w:t>
            </w:r>
            <w:r w:rsidR="00F852FA">
              <w:rPr>
                <w:rFonts w:ascii="Arial" w:hAnsi="Arial" w:cs="Arial"/>
                <w:sz w:val="18"/>
                <w:szCs w:val="18"/>
                <w:lang w:val="en-GB"/>
              </w:rPr>
              <w:t xml:space="preserve"> </w:t>
            </w:r>
            <w:r w:rsidR="00332D8A" w:rsidRPr="006A1340">
              <w:rPr>
                <w:rFonts w:ascii="Arial" w:hAnsi="Arial" w:cs="Arial"/>
                <w:sz w:val="18"/>
                <w:szCs w:val="18"/>
                <w:lang w:val="en-GB"/>
              </w:rPr>
              <w:t>Bath</w:t>
            </w:r>
          </w:p>
        </w:tc>
        <w:tc>
          <w:tcPr>
            <w:tcW w:w="992" w:type="dxa"/>
            <w:shd w:val="clear" w:color="auto" w:fill="D9D9D9" w:themeFill="background1" w:themeFillShade="D9"/>
          </w:tcPr>
          <w:p w14:paraId="76BC9CE5" w14:textId="27A82115" w:rsidR="0047353E" w:rsidRPr="006A1340" w:rsidRDefault="0047353E" w:rsidP="0047353E">
            <w:pPr>
              <w:spacing w:after="0" w:line="260" w:lineRule="atLeast"/>
              <w:jc w:val="center"/>
              <w:rPr>
                <w:rFonts w:ascii="Arial" w:eastAsia="Times New Roman" w:hAnsi="Arial" w:cs="Arial"/>
                <w:b/>
                <w:sz w:val="18"/>
                <w:szCs w:val="18"/>
                <w:lang w:val="en-GB"/>
              </w:rPr>
            </w:pPr>
            <w:r w:rsidRPr="006A1340">
              <w:rPr>
                <w:rFonts w:ascii="Arial" w:eastAsia="Times New Roman" w:hAnsi="Arial" w:cs="Arial"/>
                <w:b/>
                <w:sz w:val="18"/>
                <w:szCs w:val="18"/>
                <w:lang w:val="en-GB"/>
              </w:rPr>
              <w:t>1</w:t>
            </w:r>
          </w:p>
        </w:tc>
        <w:tc>
          <w:tcPr>
            <w:tcW w:w="862" w:type="dxa"/>
            <w:shd w:val="clear" w:color="auto" w:fill="D9D9D9" w:themeFill="background1" w:themeFillShade="D9"/>
          </w:tcPr>
          <w:p w14:paraId="3CDC015E" w14:textId="2E97EB57" w:rsidR="0047353E" w:rsidRPr="006A1340" w:rsidRDefault="0047353E" w:rsidP="0047353E">
            <w:pPr>
              <w:spacing w:after="0" w:line="260" w:lineRule="atLeast"/>
              <w:jc w:val="center"/>
              <w:rPr>
                <w:rFonts w:ascii="Arial" w:eastAsia="Times New Roman" w:hAnsi="Arial" w:cs="Arial"/>
                <w:b/>
                <w:sz w:val="18"/>
                <w:szCs w:val="18"/>
                <w:lang w:val="en-GB"/>
              </w:rPr>
            </w:pPr>
            <w:r w:rsidRPr="006A1340">
              <w:rPr>
                <w:rFonts w:ascii="Arial" w:eastAsia="Times New Roman" w:hAnsi="Arial" w:cs="Arial"/>
                <w:b/>
                <w:sz w:val="18"/>
                <w:szCs w:val="18"/>
                <w:lang w:val="en-GB"/>
              </w:rPr>
              <w:t>piece</w:t>
            </w:r>
          </w:p>
        </w:tc>
        <w:tc>
          <w:tcPr>
            <w:tcW w:w="1396" w:type="dxa"/>
            <w:shd w:val="clear" w:color="auto" w:fill="auto"/>
          </w:tcPr>
          <w:p w14:paraId="5F2D3682" w14:textId="77777777" w:rsidR="0047353E" w:rsidRPr="006A1340" w:rsidRDefault="0047353E" w:rsidP="0047353E">
            <w:pPr>
              <w:spacing w:after="0" w:line="260" w:lineRule="atLeast"/>
              <w:jc w:val="center"/>
              <w:rPr>
                <w:rFonts w:ascii="Arial" w:eastAsia="Times New Roman" w:hAnsi="Arial" w:cs="Arial"/>
                <w:b/>
                <w:sz w:val="18"/>
                <w:szCs w:val="18"/>
                <w:lang w:val="en-GB"/>
              </w:rPr>
            </w:pPr>
          </w:p>
        </w:tc>
        <w:tc>
          <w:tcPr>
            <w:tcW w:w="1295" w:type="dxa"/>
            <w:shd w:val="clear" w:color="auto" w:fill="auto"/>
          </w:tcPr>
          <w:p w14:paraId="6490FE61" w14:textId="77777777" w:rsidR="0047353E" w:rsidRPr="006A1340" w:rsidRDefault="0047353E" w:rsidP="0047353E">
            <w:pPr>
              <w:spacing w:after="0" w:line="260" w:lineRule="atLeast"/>
              <w:jc w:val="center"/>
              <w:rPr>
                <w:rFonts w:ascii="Arial" w:eastAsia="Times New Roman" w:hAnsi="Arial" w:cs="Arial"/>
                <w:b/>
                <w:sz w:val="18"/>
                <w:szCs w:val="18"/>
                <w:lang w:val="en-GB"/>
              </w:rPr>
            </w:pPr>
          </w:p>
        </w:tc>
        <w:tc>
          <w:tcPr>
            <w:tcW w:w="1273" w:type="dxa"/>
            <w:shd w:val="clear" w:color="auto" w:fill="auto"/>
          </w:tcPr>
          <w:p w14:paraId="297BB152" w14:textId="77777777" w:rsidR="0047353E" w:rsidRPr="006A1340" w:rsidRDefault="0047353E" w:rsidP="0047353E">
            <w:pPr>
              <w:spacing w:after="0" w:line="260" w:lineRule="atLeast"/>
              <w:jc w:val="center"/>
              <w:rPr>
                <w:rFonts w:ascii="Arial" w:eastAsia="Times New Roman" w:hAnsi="Arial" w:cs="Arial"/>
                <w:b/>
                <w:sz w:val="18"/>
                <w:szCs w:val="18"/>
                <w:lang w:val="en-GB"/>
              </w:rPr>
            </w:pPr>
          </w:p>
        </w:tc>
        <w:tc>
          <w:tcPr>
            <w:tcW w:w="1554" w:type="dxa"/>
            <w:shd w:val="clear" w:color="auto" w:fill="auto"/>
          </w:tcPr>
          <w:p w14:paraId="094E67B7" w14:textId="77777777" w:rsidR="0047353E" w:rsidRPr="006A1340" w:rsidRDefault="0047353E" w:rsidP="0047353E">
            <w:pPr>
              <w:spacing w:after="0" w:line="260" w:lineRule="atLeast"/>
              <w:jc w:val="center"/>
              <w:rPr>
                <w:rFonts w:ascii="Arial" w:eastAsia="Times New Roman" w:hAnsi="Arial" w:cs="Arial"/>
                <w:b/>
                <w:sz w:val="18"/>
                <w:szCs w:val="18"/>
                <w:lang w:val="en-GB"/>
              </w:rPr>
            </w:pPr>
          </w:p>
        </w:tc>
      </w:tr>
      <w:tr w:rsidR="0047353E" w:rsidRPr="006A1340" w14:paraId="123021A0" w14:textId="77777777" w:rsidTr="005A218D">
        <w:trPr>
          <w:trHeight w:val="234"/>
        </w:trPr>
        <w:tc>
          <w:tcPr>
            <w:tcW w:w="1668" w:type="dxa"/>
            <w:shd w:val="clear" w:color="auto" w:fill="D9D9D9" w:themeFill="background1" w:themeFillShade="D9"/>
          </w:tcPr>
          <w:p w14:paraId="77F59F4B" w14:textId="5812FCD0" w:rsidR="0047353E" w:rsidRPr="006A1340" w:rsidRDefault="00307D0A" w:rsidP="00332D8A">
            <w:pPr>
              <w:spacing w:after="0" w:line="260" w:lineRule="atLeast"/>
              <w:jc w:val="center"/>
              <w:rPr>
                <w:rFonts w:ascii="Arial" w:eastAsia="Times New Roman" w:hAnsi="Arial" w:cs="Arial"/>
                <w:b/>
                <w:sz w:val="18"/>
                <w:szCs w:val="18"/>
                <w:lang w:val="en-GB"/>
              </w:rPr>
            </w:pPr>
            <w:r w:rsidRPr="006A1340">
              <w:rPr>
                <w:rFonts w:ascii="Arial" w:hAnsi="Arial" w:cs="Arial"/>
                <w:sz w:val="18"/>
                <w:szCs w:val="18"/>
                <w:lang w:val="en-GB"/>
              </w:rPr>
              <w:t xml:space="preserve">Lot No. </w:t>
            </w:r>
            <w:r w:rsidR="0047353E" w:rsidRPr="006A1340">
              <w:rPr>
                <w:rFonts w:ascii="Arial" w:hAnsi="Arial" w:cs="Arial"/>
                <w:sz w:val="18"/>
                <w:szCs w:val="18"/>
                <w:lang w:val="en-GB"/>
              </w:rPr>
              <w:t xml:space="preserve"> 7: </w:t>
            </w:r>
            <w:r w:rsidR="00332D8A" w:rsidRPr="006A1340">
              <w:rPr>
                <w:rFonts w:ascii="Arial" w:hAnsi="Arial" w:cs="Arial"/>
                <w:sz w:val="18"/>
                <w:szCs w:val="18"/>
                <w:lang w:val="en-GB"/>
              </w:rPr>
              <w:t>Microscope</w:t>
            </w:r>
          </w:p>
        </w:tc>
        <w:tc>
          <w:tcPr>
            <w:tcW w:w="992" w:type="dxa"/>
            <w:shd w:val="clear" w:color="auto" w:fill="D9D9D9" w:themeFill="background1" w:themeFillShade="D9"/>
          </w:tcPr>
          <w:p w14:paraId="24ECEE9E" w14:textId="7809DDAB" w:rsidR="0047353E" w:rsidRPr="006A1340" w:rsidRDefault="0047353E" w:rsidP="0047353E">
            <w:pPr>
              <w:spacing w:after="0" w:line="260" w:lineRule="atLeast"/>
              <w:jc w:val="center"/>
              <w:rPr>
                <w:rFonts w:ascii="Arial" w:eastAsia="Times New Roman" w:hAnsi="Arial" w:cs="Arial"/>
                <w:b/>
                <w:sz w:val="18"/>
                <w:szCs w:val="18"/>
                <w:lang w:val="en-GB"/>
              </w:rPr>
            </w:pPr>
            <w:r w:rsidRPr="006A1340">
              <w:rPr>
                <w:rFonts w:ascii="Arial" w:eastAsia="Times New Roman" w:hAnsi="Arial" w:cs="Arial"/>
                <w:b/>
                <w:sz w:val="18"/>
                <w:szCs w:val="18"/>
                <w:lang w:val="en-GB"/>
              </w:rPr>
              <w:t>1</w:t>
            </w:r>
          </w:p>
        </w:tc>
        <w:tc>
          <w:tcPr>
            <w:tcW w:w="862" w:type="dxa"/>
            <w:shd w:val="clear" w:color="auto" w:fill="D9D9D9" w:themeFill="background1" w:themeFillShade="D9"/>
          </w:tcPr>
          <w:p w14:paraId="308AEC4E" w14:textId="5A99C824" w:rsidR="0047353E" w:rsidRPr="006A1340" w:rsidRDefault="0047353E" w:rsidP="0047353E">
            <w:pPr>
              <w:spacing w:after="0" w:line="260" w:lineRule="atLeast"/>
              <w:jc w:val="center"/>
              <w:rPr>
                <w:rFonts w:ascii="Arial" w:eastAsia="Times New Roman" w:hAnsi="Arial" w:cs="Arial"/>
                <w:b/>
                <w:sz w:val="18"/>
                <w:szCs w:val="18"/>
                <w:lang w:val="en-GB"/>
              </w:rPr>
            </w:pPr>
            <w:r w:rsidRPr="006A1340">
              <w:rPr>
                <w:rFonts w:ascii="Arial" w:eastAsia="Times New Roman" w:hAnsi="Arial" w:cs="Arial"/>
                <w:b/>
                <w:sz w:val="18"/>
                <w:szCs w:val="18"/>
                <w:lang w:val="en-GB"/>
              </w:rPr>
              <w:t>piece</w:t>
            </w:r>
          </w:p>
        </w:tc>
        <w:tc>
          <w:tcPr>
            <w:tcW w:w="1396" w:type="dxa"/>
            <w:shd w:val="clear" w:color="auto" w:fill="auto"/>
          </w:tcPr>
          <w:p w14:paraId="5C983C0F" w14:textId="77777777" w:rsidR="0047353E" w:rsidRPr="006A1340" w:rsidRDefault="0047353E" w:rsidP="0047353E">
            <w:pPr>
              <w:spacing w:after="0" w:line="260" w:lineRule="atLeast"/>
              <w:jc w:val="center"/>
              <w:rPr>
                <w:rFonts w:ascii="Arial" w:eastAsia="Times New Roman" w:hAnsi="Arial" w:cs="Arial"/>
                <w:b/>
                <w:sz w:val="18"/>
                <w:szCs w:val="18"/>
                <w:lang w:val="en-GB"/>
              </w:rPr>
            </w:pPr>
          </w:p>
        </w:tc>
        <w:tc>
          <w:tcPr>
            <w:tcW w:w="1295" w:type="dxa"/>
            <w:shd w:val="clear" w:color="auto" w:fill="auto"/>
          </w:tcPr>
          <w:p w14:paraId="5744EF7A" w14:textId="77777777" w:rsidR="0047353E" w:rsidRPr="006A1340" w:rsidRDefault="0047353E" w:rsidP="0047353E">
            <w:pPr>
              <w:spacing w:after="0" w:line="260" w:lineRule="atLeast"/>
              <w:jc w:val="center"/>
              <w:rPr>
                <w:rFonts w:ascii="Arial" w:eastAsia="Times New Roman" w:hAnsi="Arial" w:cs="Arial"/>
                <w:b/>
                <w:sz w:val="18"/>
                <w:szCs w:val="18"/>
                <w:lang w:val="en-GB"/>
              </w:rPr>
            </w:pPr>
          </w:p>
        </w:tc>
        <w:tc>
          <w:tcPr>
            <w:tcW w:w="1273" w:type="dxa"/>
            <w:shd w:val="clear" w:color="auto" w:fill="auto"/>
          </w:tcPr>
          <w:p w14:paraId="0AA407F8" w14:textId="77777777" w:rsidR="0047353E" w:rsidRPr="006A1340" w:rsidRDefault="0047353E" w:rsidP="0047353E">
            <w:pPr>
              <w:spacing w:after="0" w:line="260" w:lineRule="atLeast"/>
              <w:jc w:val="center"/>
              <w:rPr>
                <w:rFonts w:ascii="Arial" w:eastAsia="Times New Roman" w:hAnsi="Arial" w:cs="Arial"/>
                <w:b/>
                <w:sz w:val="18"/>
                <w:szCs w:val="18"/>
                <w:lang w:val="en-GB"/>
              </w:rPr>
            </w:pPr>
          </w:p>
        </w:tc>
        <w:tc>
          <w:tcPr>
            <w:tcW w:w="1554" w:type="dxa"/>
            <w:shd w:val="clear" w:color="auto" w:fill="auto"/>
          </w:tcPr>
          <w:p w14:paraId="51D2771B" w14:textId="77777777" w:rsidR="0047353E" w:rsidRPr="006A1340" w:rsidRDefault="0047353E" w:rsidP="0047353E">
            <w:pPr>
              <w:spacing w:after="0" w:line="260" w:lineRule="atLeast"/>
              <w:jc w:val="center"/>
              <w:rPr>
                <w:rFonts w:ascii="Arial" w:eastAsia="Times New Roman" w:hAnsi="Arial" w:cs="Arial"/>
                <w:b/>
                <w:sz w:val="18"/>
                <w:szCs w:val="18"/>
                <w:lang w:val="en-GB"/>
              </w:rPr>
            </w:pPr>
          </w:p>
        </w:tc>
      </w:tr>
      <w:tr w:rsidR="0047353E" w:rsidRPr="006A1340" w14:paraId="2A490832" w14:textId="77777777" w:rsidTr="005A218D">
        <w:trPr>
          <w:trHeight w:val="234"/>
        </w:trPr>
        <w:tc>
          <w:tcPr>
            <w:tcW w:w="1668" w:type="dxa"/>
            <w:shd w:val="clear" w:color="auto" w:fill="D9D9D9" w:themeFill="background1" w:themeFillShade="D9"/>
          </w:tcPr>
          <w:p w14:paraId="5B86B04B" w14:textId="439A9B2C" w:rsidR="0047353E" w:rsidRPr="006A1340" w:rsidRDefault="00307D0A" w:rsidP="0047353E">
            <w:pPr>
              <w:spacing w:after="0" w:line="260" w:lineRule="atLeast"/>
              <w:jc w:val="center"/>
              <w:rPr>
                <w:rFonts w:ascii="Arial" w:eastAsia="Times New Roman" w:hAnsi="Arial" w:cs="Arial"/>
                <w:b/>
                <w:sz w:val="18"/>
                <w:szCs w:val="18"/>
                <w:lang w:val="en-GB"/>
              </w:rPr>
            </w:pPr>
            <w:r w:rsidRPr="006A1340">
              <w:rPr>
                <w:rFonts w:ascii="Arial" w:hAnsi="Arial" w:cs="Arial"/>
                <w:sz w:val="18"/>
                <w:szCs w:val="18"/>
                <w:lang w:val="en-GB"/>
              </w:rPr>
              <w:t>Lot No.</w:t>
            </w:r>
            <w:r w:rsidR="0047353E" w:rsidRPr="006A1340">
              <w:rPr>
                <w:rFonts w:ascii="Arial" w:hAnsi="Arial" w:cs="Arial"/>
                <w:sz w:val="18"/>
                <w:szCs w:val="18"/>
                <w:lang w:val="en-GB"/>
              </w:rPr>
              <w:t xml:space="preserve"> 8: </w:t>
            </w:r>
            <w:r w:rsidR="00332D8A" w:rsidRPr="006A1340">
              <w:rPr>
                <w:rFonts w:ascii="Arial" w:hAnsi="Arial" w:cs="Arial"/>
                <w:sz w:val="18"/>
                <w:szCs w:val="18"/>
                <w:lang w:val="en-GB"/>
              </w:rPr>
              <w:t>Ion beam milling device</w:t>
            </w:r>
          </w:p>
        </w:tc>
        <w:tc>
          <w:tcPr>
            <w:tcW w:w="992" w:type="dxa"/>
            <w:shd w:val="clear" w:color="auto" w:fill="D9D9D9" w:themeFill="background1" w:themeFillShade="D9"/>
          </w:tcPr>
          <w:p w14:paraId="59261DCA" w14:textId="2D89EE6C" w:rsidR="0047353E" w:rsidRPr="006A1340" w:rsidRDefault="0047353E" w:rsidP="0047353E">
            <w:pPr>
              <w:spacing w:after="0" w:line="260" w:lineRule="atLeast"/>
              <w:jc w:val="center"/>
              <w:rPr>
                <w:rFonts w:ascii="Arial" w:eastAsia="Times New Roman" w:hAnsi="Arial" w:cs="Arial"/>
                <w:b/>
                <w:sz w:val="18"/>
                <w:szCs w:val="18"/>
                <w:lang w:val="en-GB"/>
              </w:rPr>
            </w:pPr>
            <w:r w:rsidRPr="006A1340">
              <w:rPr>
                <w:rFonts w:ascii="Arial" w:eastAsia="Times New Roman" w:hAnsi="Arial" w:cs="Arial"/>
                <w:b/>
                <w:sz w:val="18"/>
                <w:szCs w:val="18"/>
                <w:lang w:val="en-GB"/>
              </w:rPr>
              <w:t>1</w:t>
            </w:r>
          </w:p>
        </w:tc>
        <w:tc>
          <w:tcPr>
            <w:tcW w:w="862" w:type="dxa"/>
            <w:shd w:val="clear" w:color="auto" w:fill="D9D9D9" w:themeFill="background1" w:themeFillShade="D9"/>
          </w:tcPr>
          <w:p w14:paraId="2651A17B" w14:textId="0BE2FA98" w:rsidR="0047353E" w:rsidRPr="006A1340" w:rsidRDefault="0047353E" w:rsidP="0047353E">
            <w:pPr>
              <w:spacing w:after="0" w:line="260" w:lineRule="atLeast"/>
              <w:jc w:val="center"/>
              <w:rPr>
                <w:rFonts w:ascii="Arial" w:eastAsia="Times New Roman" w:hAnsi="Arial" w:cs="Arial"/>
                <w:b/>
                <w:sz w:val="18"/>
                <w:szCs w:val="18"/>
                <w:lang w:val="en-GB"/>
              </w:rPr>
            </w:pPr>
            <w:r w:rsidRPr="006A1340">
              <w:rPr>
                <w:rFonts w:ascii="Arial" w:eastAsia="Times New Roman" w:hAnsi="Arial" w:cs="Arial"/>
                <w:b/>
                <w:sz w:val="18"/>
                <w:szCs w:val="18"/>
                <w:lang w:val="en-GB"/>
              </w:rPr>
              <w:t>piece</w:t>
            </w:r>
          </w:p>
        </w:tc>
        <w:tc>
          <w:tcPr>
            <w:tcW w:w="1396" w:type="dxa"/>
            <w:shd w:val="clear" w:color="auto" w:fill="auto"/>
          </w:tcPr>
          <w:p w14:paraId="24ACB005" w14:textId="77777777" w:rsidR="0047353E" w:rsidRPr="006A1340" w:rsidRDefault="0047353E" w:rsidP="0047353E">
            <w:pPr>
              <w:spacing w:after="0" w:line="260" w:lineRule="atLeast"/>
              <w:jc w:val="center"/>
              <w:rPr>
                <w:rFonts w:ascii="Arial" w:eastAsia="Times New Roman" w:hAnsi="Arial" w:cs="Arial"/>
                <w:b/>
                <w:sz w:val="18"/>
                <w:szCs w:val="18"/>
                <w:lang w:val="en-GB"/>
              </w:rPr>
            </w:pPr>
          </w:p>
        </w:tc>
        <w:tc>
          <w:tcPr>
            <w:tcW w:w="1295" w:type="dxa"/>
            <w:shd w:val="clear" w:color="auto" w:fill="auto"/>
          </w:tcPr>
          <w:p w14:paraId="0FE97C79" w14:textId="77777777" w:rsidR="0047353E" w:rsidRPr="006A1340" w:rsidRDefault="0047353E" w:rsidP="0047353E">
            <w:pPr>
              <w:spacing w:after="0" w:line="260" w:lineRule="atLeast"/>
              <w:jc w:val="center"/>
              <w:rPr>
                <w:rFonts w:ascii="Arial" w:eastAsia="Times New Roman" w:hAnsi="Arial" w:cs="Arial"/>
                <w:b/>
                <w:sz w:val="18"/>
                <w:szCs w:val="18"/>
                <w:lang w:val="en-GB"/>
              </w:rPr>
            </w:pPr>
          </w:p>
        </w:tc>
        <w:tc>
          <w:tcPr>
            <w:tcW w:w="1273" w:type="dxa"/>
            <w:shd w:val="clear" w:color="auto" w:fill="auto"/>
          </w:tcPr>
          <w:p w14:paraId="0B58DA78" w14:textId="77777777" w:rsidR="0047353E" w:rsidRPr="006A1340" w:rsidRDefault="0047353E" w:rsidP="0047353E">
            <w:pPr>
              <w:spacing w:after="0" w:line="260" w:lineRule="atLeast"/>
              <w:jc w:val="center"/>
              <w:rPr>
                <w:rFonts w:ascii="Arial" w:eastAsia="Times New Roman" w:hAnsi="Arial" w:cs="Arial"/>
                <w:b/>
                <w:sz w:val="18"/>
                <w:szCs w:val="18"/>
                <w:lang w:val="en-GB"/>
              </w:rPr>
            </w:pPr>
          </w:p>
        </w:tc>
        <w:tc>
          <w:tcPr>
            <w:tcW w:w="1554" w:type="dxa"/>
            <w:shd w:val="clear" w:color="auto" w:fill="auto"/>
          </w:tcPr>
          <w:p w14:paraId="6AC1DD05" w14:textId="77777777" w:rsidR="0047353E" w:rsidRPr="006A1340" w:rsidRDefault="0047353E" w:rsidP="0047353E">
            <w:pPr>
              <w:spacing w:after="0" w:line="260" w:lineRule="atLeast"/>
              <w:jc w:val="center"/>
              <w:rPr>
                <w:rFonts w:ascii="Arial" w:eastAsia="Times New Roman" w:hAnsi="Arial" w:cs="Arial"/>
                <w:b/>
                <w:sz w:val="18"/>
                <w:szCs w:val="18"/>
                <w:lang w:val="en-GB"/>
              </w:rPr>
            </w:pPr>
          </w:p>
        </w:tc>
      </w:tr>
      <w:tr w:rsidR="0047353E" w:rsidRPr="006A1340" w14:paraId="575A8888" w14:textId="77777777" w:rsidTr="005A218D">
        <w:trPr>
          <w:trHeight w:val="234"/>
        </w:trPr>
        <w:tc>
          <w:tcPr>
            <w:tcW w:w="1668" w:type="dxa"/>
            <w:shd w:val="clear" w:color="auto" w:fill="D9D9D9" w:themeFill="background1" w:themeFillShade="D9"/>
          </w:tcPr>
          <w:p w14:paraId="2D27066E" w14:textId="78223470" w:rsidR="00307D0A" w:rsidRPr="006A1340" w:rsidRDefault="00307D0A" w:rsidP="0047353E">
            <w:pPr>
              <w:spacing w:after="0" w:line="260" w:lineRule="atLeast"/>
              <w:jc w:val="center"/>
              <w:rPr>
                <w:rFonts w:ascii="Arial" w:hAnsi="Arial" w:cs="Arial"/>
                <w:sz w:val="18"/>
                <w:szCs w:val="18"/>
                <w:lang w:val="en-GB"/>
              </w:rPr>
            </w:pPr>
            <w:r w:rsidRPr="006A1340">
              <w:rPr>
                <w:rFonts w:ascii="Arial" w:hAnsi="Arial" w:cs="Arial"/>
                <w:sz w:val="18"/>
                <w:szCs w:val="18"/>
                <w:lang w:val="en-GB"/>
              </w:rPr>
              <w:t>Lot No.</w:t>
            </w:r>
            <w:r w:rsidR="0047353E" w:rsidRPr="006A1340">
              <w:rPr>
                <w:rFonts w:ascii="Arial" w:hAnsi="Arial" w:cs="Arial"/>
                <w:sz w:val="18"/>
                <w:szCs w:val="18"/>
                <w:lang w:val="en-GB"/>
              </w:rPr>
              <w:t xml:space="preserve"> 9: </w:t>
            </w:r>
          </w:p>
          <w:p w14:paraId="4ECC37E9" w14:textId="4D2E861F" w:rsidR="0047353E" w:rsidRPr="006A1340" w:rsidRDefault="00307D0A" w:rsidP="0047353E">
            <w:pPr>
              <w:spacing w:after="0" w:line="260" w:lineRule="atLeast"/>
              <w:jc w:val="center"/>
              <w:rPr>
                <w:rFonts w:ascii="Arial" w:eastAsia="Times New Roman" w:hAnsi="Arial" w:cs="Arial"/>
                <w:b/>
                <w:sz w:val="18"/>
                <w:szCs w:val="18"/>
                <w:lang w:val="en-GB"/>
              </w:rPr>
            </w:pPr>
            <w:r w:rsidRPr="006A1340">
              <w:rPr>
                <w:rFonts w:ascii="Arial" w:hAnsi="Arial" w:cs="Arial"/>
                <w:sz w:val="18"/>
                <w:szCs w:val="18"/>
                <w:lang w:val="en-GB"/>
              </w:rPr>
              <w:lastRenderedPageBreak/>
              <w:t>3D Digital Microscope</w:t>
            </w:r>
          </w:p>
        </w:tc>
        <w:tc>
          <w:tcPr>
            <w:tcW w:w="992" w:type="dxa"/>
            <w:shd w:val="clear" w:color="auto" w:fill="D9D9D9" w:themeFill="background1" w:themeFillShade="D9"/>
          </w:tcPr>
          <w:p w14:paraId="0B89C601" w14:textId="1F8C5E1B" w:rsidR="0047353E" w:rsidRPr="006A1340" w:rsidRDefault="0047353E" w:rsidP="0047353E">
            <w:pPr>
              <w:spacing w:after="0" w:line="260" w:lineRule="atLeast"/>
              <w:jc w:val="center"/>
              <w:rPr>
                <w:rFonts w:ascii="Arial" w:eastAsia="Times New Roman" w:hAnsi="Arial" w:cs="Arial"/>
                <w:b/>
                <w:sz w:val="18"/>
                <w:szCs w:val="18"/>
                <w:lang w:val="en-GB"/>
              </w:rPr>
            </w:pPr>
            <w:r w:rsidRPr="006A1340">
              <w:rPr>
                <w:rFonts w:ascii="Arial" w:eastAsia="Times New Roman" w:hAnsi="Arial" w:cs="Arial"/>
                <w:b/>
                <w:sz w:val="18"/>
                <w:szCs w:val="18"/>
                <w:lang w:val="en-GB"/>
              </w:rPr>
              <w:lastRenderedPageBreak/>
              <w:t>1</w:t>
            </w:r>
          </w:p>
        </w:tc>
        <w:tc>
          <w:tcPr>
            <w:tcW w:w="862" w:type="dxa"/>
            <w:shd w:val="clear" w:color="auto" w:fill="D9D9D9" w:themeFill="background1" w:themeFillShade="D9"/>
          </w:tcPr>
          <w:p w14:paraId="3F7DDE78" w14:textId="7D9605E1" w:rsidR="0047353E" w:rsidRPr="006A1340" w:rsidRDefault="0047353E" w:rsidP="0047353E">
            <w:pPr>
              <w:spacing w:after="0" w:line="260" w:lineRule="atLeast"/>
              <w:jc w:val="center"/>
              <w:rPr>
                <w:rFonts w:ascii="Arial" w:eastAsia="Times New Roman" w:hAnsi="Arial" w:cs="Arial"/>
                <w:b/>
                <w:sz w:val="18"/>
                <w:szCs w:val="18"/>
                <w:lang w:val="en-GB"/>
              </w:rPr>
            </w:pPr>
            <w:r w:rsidRPr="006A1340">
              <w:rPr>
                <w:rFonts w:ascii="Arial" w:eastAsia="Times New Roman" w:hAnsi="Arial" w:cs="Arial"/>
                <w:b/>
                <w:sz w:val="18"/>
                <w:szCs w:val="18"/>
                <w:lang w:val="en-GB"/>
              </w:rPr>
              <w:t>piece</w:t>
            </w:r>
          </w:p>
        </w:tc>
        <w:tc>
          <w:tcPr>
            <w:tcW w:w="1396" w:type="dxa"/>
            <w:shd w:val="clear" w:color="auto" w:fill="auto"/>
          </w:tcPr>
          <w:p w14:paraId="5ACC6DB8" w14:textId="77777777" w:rsidR="0047353E" w:rsidRPr="006A1340" w:rsidRDefault="0047353E" w:rsidP="0047353E">
            <w:pPr>
              <w:spacing w:after="0" w:line="260" w:lineRule="atLeast"/>
              <w:jc w:val="center"/>
              <w:rPr>
                <w:rFonts w:ascii="Arial" w:eastAsia="Times New Roman" w:hAnsi="Arial" w:cs="Arial"/>
                <w:b/>
                <w:sz w:val="18"/>
                <w:szCs w:val="18"/>
                <w:lang w:val="en-GB"/>
              </w:rPr>
            </w:pPr>
          </w:p>
        </w:tc>
        <w:tc>
          <w:tcPr>
            <w:tcW w:w="1295" w:type="dxa"/>
            <w:shd w:val="clear" w:color="auto" w:fill="auto"/>
          </w:tcPr>
          <w:p w14:paraId="6F9A1AA9" w14:textId="77777777" w:rsidR="0047353E" w:rsidRPr="006A1340" w:rsidRDefault="0047353E" w:rsidP="0047353E">
            <w:pPr>
              <w:spacing w:after="0" w:line="260" w:lineRule="atLeast"/>
              <w:jc w:val="center"/>
              <w:rPr>
                <w:rFonts w:ascii="Arial" w:eastAsia="Times New Roman" w:hAnsi="Arial" w:cs="Arial"/>
                <w:b/>
                <w:sz w:val="18"/>
                <w:szCs w:val="18"/>
                <w:lang w:val="en-GB"/>
              </w:rPr>
            </w:pPr>
          </w:p>
        </w:tc>
        <w:tc>
          <w:tcPr>
            <w:tcW w:w="1273" w:type="dxa"/>
            <w:shd w:val="clear" w:color="auto" w:fill="auto"/>
          </w:tcPr>
          <w:p w14:paraId="05FDB80A" w14:textId="77777777" w:rsidR="0047353E" w:rsidRPr="006A1340" w:rsidRDefault="0047353E" w:rsidP="0047353E">
            <w:pPr>
              <w:spacing w:after="0" w:line="260" w:lineRule="atLeast"/>
              <w:jc w:val="center"/>
              <w:rPr>
                <w:rFonts w:ascii="Arial" w:eastAsia="Times New Roman" w:hAnsi="Arial" w:cs="Arial"/>
                <w:b/>
                <w:sz w:val="18"/>
                <w:szCs w:val="18"/>
                <w:lang w:val="en-GB"/>
              </w:rPr>
            </w:pPr>
          </w:p>
        </w:tc>
        <w:tc>
          <w:tcPr>
            <w:tcW w:w="1554" w:type="dxa"/>
            <w:shd w:val="clear" w:color="auto" w:fill="auto"/>
          </w:tcPr>
          <w:p w14:paraId="718A07CF" w14:textId="77777777" w:rsidR="0047353E" w:rsidRPr="006A1340" w:rsidRDefault="0047353E" w:rsidP="0047353E">
            <w:pPr>
              <w:spacing w:after="0" w:line="260" w:lineRule="atLeast"/>
              <w:jc w:val="center"/>
              <w:rPr>
                <w:rFonts w:ascii="Arial" w:eastAsia="Times New Roman" w:hAnsi="Arial" w:cs="Arial"/>
                <w:b/>
                <w:sz w:val="18"/>
                <w:szCs w:val="18"/>
                <w:lang w:val="en-GB"/>
              </w:rPr>
            </w:pPr>
          </w:p>
        </w:tc>
      </w:tr>
      <w:tr w:rsidR="0047353E" w:rsidRPr="006A1340" w14:paraId="0CAA965B" w14:textId="77777777" w:rsidTr="005A218D">
        <w:trPr>
          <w:trHeight w:val="234"/>
        </w:trPr>
        <w:tc>
          <w:tcPr>
            <w:tcW w:w="1668" w:type="dxa"/>
            <w:shd w:val="clear" w:color="auto" w:fill="D9D9D9" w:themeFill="background1" w:themeFillShade="D9"/>
          </w:tcPr>
          <w:p w14:paraId="4734BED2" w14:textId="64BDE8D1" w:rsidR="0047353E" w:rsidRPr="006A1340" w:rsidRDefault="00307D0A" w:rsidP="00307D0A">
            <w:pPr>
              <w:spacing w:after="0" w:line="260" w:lineRule="atLeast"/>
              <w:jc w:val="center"/>
              <w:rPr>
                <w:rFonts w:ascii="Arial" w:eastAsia="Times New Roman" w:hAnsi="Arial" w:cs="Arial"/>
                <w:b/>
                <w:sz w:val="18"/>
                <w:szCs w:val="18"/>
                <w:lang w:val="en-GB"/>
              </w:rPr>
            </w:pPr>
            <w:r w:rsidRPr="006A1340">
              <w:rPr>
                <w:rFonts w:ascii="Arial" w:hAnsi="Arial" w:cs="Arial"/>
                <w:sz w:val="18"/>
                <w:szCs w:val="18"/>
                <w:lang w:val="en-GB"/>
              </w:rPr>
              <w:t xml:space="preserve">Lot No. </w:t>
            </w:r>
            <w:r w:rsidR="0047353E" w:rsidRPr="006A1340">
              <w:rPr>
                <w:rFonts w:ascii="Arial" w:hAnsi="Arial" w:cs="Arial"/>
                <w:sz w:val="18"/>
                <w:szCs w:val="18"/>
                <w:lang w:val="en-GB"/>
              </w:rPr>
              <w:t xml:space="preserve"> 10: </w:t>
            </w:r>
            <w:r w:rsidRPr="006A1340">
              <w:rPr>
                <w:rFonts w:ascii="Arial" w:hAnsi="Arial" w:cs="Arial"/>
                <w:sz w:val="18"/>
                <w:szCs w:val="18"/>
                <w:lang w:val="en-GB"/>
              </w:rPr>
              <w:t>Specimen trimming device</w:t>
            </w:r>
          </w:p>
        </w:tc>
        <w:tc>
          <w:tcPr>
            <w:tcW w:w="992" w:type="dxa"/>
            <w:shd w:val="clear" w:color="auto" w:fill="D9D9D9" w:themeFill="background1" w:themeFillShade="D9"/>
          </w:tcPr>
          <w:p w14:paraId="4D8949F7" w14:textId="6703067A" w:rsidR="0047353E" w:rsidRPr="006A1340" w:rsidRDefault="0047353E" w:rsidP="0047353E">
            <w:pPr>
              <w:spacing w:after="0" w:line="260" w:lineRule="atLeast"/>
              <w:jc w:val="center"/>
              <w:rPr>
                <w:rFonts w:ascii="Arial" w:eastAsia="Times New Roman" w:hAnsi="Arial" w:cs="Arial"/>
                <w:b/>
                <w:sz w:val="18"/>
                <w:szCs w:val="18"/>
                <w:lang w:val="en-GB"/>
              </w:rPr>
            </w:pPr>
            <w:r w:rsidRPr="006A1340">
              <w:rPr>
                <w:rFonts w:ascii="Arial" w:eastAsia="Times New Roman" w:hAnsi="Arial" w:cs="Arial"/>
                <w:b/>
                <w:sz w:val="18"/>
                <w:szCs w:val="18"/>
                <w:lang w:val="en-GB"/>
              </w:rPr>
              <w:t>1</w:t>
            </w:r>
          </w:p>
        </w:tc>
        <w:tc>
          <w:tcPr>
            <w:tcW w:w="862" w:type="dxa"/>
            <w:shd w:val="clear" w:color="auto" w:fill="D9D9D9" w:themeFill="background1" w:themeFillShade="D9"/>
          </w:tcPr>
          <w:p w14:paraId="26E7741B" w14:textId="025E10D6" w:rsidR="0047353E" w:rsidRPr="006A1340" w:rsidRDefault="0047353E" w:rsidP="0047353E">
            <w:pPr>
              <w:spacing w:after="0" w:line="260" w:lineRule="atLeast"/>
              <w:jc w:val="center"/>
              <w:rPr>
                <w:rFonts w:ascii="Arial" w:eastAsia="Times New Roman" w:hAnsi="Arial" w:cs="Arial"/>
                <w:b/>
                <w:sz w:val="18"/>
                <w:szCs w:val="18"/>
                <w:lang w:val="en-GB"/>
              </w:rPr>
            </w:pPr>
            <w:r w:rsidRPr="006A1340">
              <w:rPr>
                <w:rFonts w:ascii="Arial" w:eastAsia="Times New Roman" w:hAnsi="Arial" w:cs="Arial"/>
                <w:b/>
                <w:sz w:val="18"/>
                <w:szCs w:val="18"/>
                <w:lang w:val="en-GB"/>
              </w:rPr>
              <w:t>piece</w:t>
            </w:r>
          </w:p>
        </w:tc>
        <w:tc>
          <w:tcPr>
            <w:tcW w:w="1396" w:type="dxa"/>
            <w:shd w:val="clear" w:color="auto" w:fill="auto"/>
          </w:tcPr>
          <w:p w14:paraId="185DEE74" w14:textId="77777777" w:rsidR="0047353E" w:rsidRPr="006A1340" w:rsidRDefault="0047353E" w:rsidP="0047353E">
            <w:pPr>
              <w:spacing w:after="0" w:line="260" w:lineRule="atLeast"/>
              <w:jc w:val="center"/>
              <w:rPr>
                <w:rFonts w:ascii="Arial" w:eastAsia="Times New Roman" w:hAnsi="Arial" w:cs="Arial"/>
                <w:b/>
                <w:sz w:val="18"/>
                <w:szCs w:val="18"/>
                <w:lang w:val="en-GB"/>
              </w:rPr>
            </w:pPr>
          </w:p>
        </w:tc>
        <w:tc>
          <w:tcPr>
            <w:tcW w:w="1295" w:type="dxa"/>
            <w:shd w:val="clear" w:color="auto" w:fill="auto"/>
          </w:tcPr>
          <w:p w14:paraId="669185EB" w14:textId="77777777" w:rsidR="0047353E" w:rsidRPr="006A1340" w:rsidRDefault="0047353E" w:rsidP="0047353E">
            <w:pPr>
              <w:spacing w:after="0" w:line="260" w:lineRule="atLeast"/>
              <w:jc w:val="center"/>
              <w:rPr>
                <w:rFonts w:ascii="Arial" w:eastAsia="Times New Roman" w:hAnsi="Arial" w:cs="Arial"/>
                <w:b/>
                <w:sz w:val="18"/>
                <w:szCs w:val="18"/>
                <w:lang w:val="en-GB"/>
              </w:rPr>
            </w:pPr>
          </w:p>
        </w:tc>
        <w:tc>
          <w:tcPr>
            <w:tcW w:w="1273" w:type="dxa"/>
            <w:shd w:val="clear" w:color="auto" w:fill="auto"/>
          </w:tcPr>
          <w:p w14:paraId="77CB87E5" w14:textId="77777777" w:rsidR="0047353E" w:rsidRPr="006A1340" w:rsidRDefault="0047353E" w:rsidP="0047353E">
            <w:pPr>
              <w:spacing w:after="0" w:line="260" w:lineRule="atLeast"/>
              <w:jc w:val="center"/>
              <w:rPr>
                <w:rFonts w:ascii="Arial" w:eastAsia="Times New Roman" w:hAnsi="Arial" w:cs="Arial"/>
                <w:b/>
                <w:sz w:val="18"/>
                <w:szCs w:val="18"/>
                <w:lang w:val="en-GB"/>
              </w:rPr>
            </w:pPr>
          </w:p>
        </w:tc>
        <w:tc>
          <w:tcPr>
            <w:tcW w:w="1554" w:type="dxa"/>
            <w:shd w:val="clear" w:color="auto" w:fill="auto"/>
          </w:tcPr>
          <w:p w14:paraId="5629623D" w14:textId="77777777" w:rsidR="0047353E" w:rsidRPr="006A1340" w:rsidRDefault="0047353E" w:rsidP="0047353E">
            <w:pPr>
              <w:spacing w:after="0" w:line="260" w:lineRule="atLeast"/>
              <w:jc w:val="center"/>
              <w:rPr>
                <w:rFonts w:ascii="Arial" w:eastAsia="Times New Roman" w:hAnsi="Arial" w:cs="Arial"/>
                <w:b/>
                <w:sz w:val="18"/>
                <w:szCs w:val="18"/>
                <w:lang w:val="en-GB"/>
              </w:rPr>
            </w:pPr>
          </w:p>
        </w:tc>
      </w:tr>
      <w:tr w:rsidR="0047353E" w:rsidRPr="006A1340" w14:paraId="159B7CBF" w14:textId="77777777" w:rsidTr="005A218D">
        <w:trPr>
          <w:trHeight w:val="234"/>
        </w:trPr>
        <w:tc>
          <w:tcPr>
            <w:tcW w:w="1668" w:type="dxa"/>
            <w:shd w:val="clear" w:color="auto" w:fill="D9D9D9" w:themeFill="background1" w:themeFillShade="D9"/>
          </w:tcPr>
          <w:p w14:paraId="62A572A5" w14:textId="77777777" w:rsidR="00307D0A" w:rsidRPr="006A1340" w:rsidRDefault="00307D0A" w:rsidP="0047353E">
            <w:pPr>
              <w:spacing w:after="0" w:line="260" w:lineRule="atLeast"/>
              <w:jc w:val="center"/>
              <w:rPr>
                <w:rFonts w:ascii="Arial" w:hAnsi="Arial" w:cs="Arial"/>
                <w:sz w:val="18"/>
                <w:szCs w:val="18"/>
                <w:lang w:val="en-GB"/>
              </w:rPr>
            </w:pPr>
            <w:r w:rsidRPr="006A1340">
              <w:rPr>
                <w:rFonts w:ascii="Arial" w:hAnsi="Arial" w:cs="Arial"/>
                <w:sz w:val="18"/>
                <w:szCs w:val="18"/>
                <w:lang w:val="en-GB"/>
              </w:rPr>
              <w:t xml:space="preserve">Lot No. </w:t>
            </w:r>
            <w:r w:rsidR="0047353E" w:rsidRPr="006A1340">
              <w:rPr>
                <w:rFonts w:ascii="Arial" w:hAnsi="Arial" w:cs="Arial"/>
                <w:sz w:val="18"/>
                <w:szCs w:val="18"/>
                <w:lang w:val="en-GB"/>
              </w:rPr>
              <w:t xml:space="preserve">11: </w:t>
            </w:r>
          </w:p>
          <w:p w14:paraId="0756CC85" w14:textId="002C04E7" w:rsidR="0047353E" w:rsidRPr="006A1340" w:rsidRDefault="00307D0A" w:rsidP="0047353E">
            <w:pPr>
              <w:spacing w:after="0" w:line="260" w:lineRule="atLeast"/>
              <w:jc w:val="center"/>
              <w:rPr>
                <w:rFonts w:ascii="Arial" w:eastAsia="Times New Roman" w:hAnsi="Arial" w:cs="Arial"/>
                <w:b/>
                <w:sz w:val="18"/>
                <w:szCs w:val="18"/>
                <w:lang w:val="en-GB"/>
              </w:rPr>
            </w:pPr>
            <w:r w:rsidRPr="006A1340">
              <w:rPr>
                <w:rFonts w:ascii="Arial" w:hAnsi="Arial" w:cs="Arial"/>
                <w:sz w:val="18"/>
                <w:szCs w:val="18"/>
                <w:lang w:val="en-GB"/>
              </w:rPr>
              <w:t>3D printer</w:t>
            </w:r>
          </w:p>
        </w:tc>
        <w:tc>
          <w:tcPr>
            <w:tcW w:w="992" w:type="dxa"/>
            <w:shd w:val="clear" w:color="auto" w:fill="D9D9D9" w:themeFill="background1" w:themeFillShade="D9"/>
          </w:tcPr>
          <w:p w14:paraId="27F0CB48" w14:textId="7A1C59E6" w:rsidR="0047353E" w:rsidRPr="006A1340" w:rsidRDefault="0047353E" w:rsidP="0047353E">
            <w:pPr>
              <w:spacing w:after="0" w:line="260" w:lineRule="atLeast"/>
              <w:jc w:val="center"/>
              <w:rPr>
                <w:rFonts w:ascii="Arial" w:eastAsia="Times New Roman" w:hAnsi="Arial" w:cs="Arial"/>
                <w:b/>
                <w:sz w:val="18"/>
                <w:szCs w:val="18"/>
                <w:lang w:val="en-GB"/>
              </w:rPr>
            </w:pPr>
            <w:r w:rsidRPr="006A1340">
              <w:rPr>
                <w:rFonts w:ascii="Arial" w:eastAsia="Times New Roman" w:hAnsi="Arial" w:cs="Arial"/>
                <w:b/>
                <w:sz w:val="18"/>
                <w:szCs w:val="18"/>
                <w:lang w:val="en-GB"/>
              </w:rPr>
              <w:t>1</w:t>
            </w:r>
          </w:p>
        </w:tc>
        <w:tc>
          <w:tcPr>
            <w:tcW w:w="862" w:type="dxa"/>
            <w:shd w:val="clear" w:color="auto" w:fill="D9D9D9" w:themeFill="background1" w:themeFillShade="D9"/>
          </w:tcPr>
          <w:p w14:paraId="5BB34F23" w14:textId="5C1C2435" w:rsidR="0047353E" w:rsidRPr="006A1340" w:rsidRDefault="0047353E" w:rsidP="0047353E">
            <w:pPr>
              <w:spacing w:after="0" w:line="260" w:lineRule="atLeast"/>
              <w:jc w:val="center"/>
              <w:rPr>
                <w:rFonts w:ascii="Arial" w:eastAsia="Times New Roman" w:hAnsi="Arial" w:cs="Arial"/>
                <w:b/>
                <w:sz w:val="18"/>
                <w:szCs w:val="18"/>
                <w:lang w:val="en-GB"/>
              </w:rPr>
            </w:pPr>
            <w:r w:rsidRPr="006A1340">
              <w:rPr>
                <w:rFonts w:ascii="Arial" w:eastAsia="Times New Roman" w:hAnsi="Arial" w:cs="Arial"/>
                <w:b/>
                <w:sz w:val="18"/>
                <w:szCs w:val="18"/>
                <w:lang w:val="en-GB"/>
              </w:rPr>
              <w:t>piece</w:t>
            </w:r>
          </w:p>
        </w:tc>
        <w:tc>
          <w:tcPr>
            <w:tcW w:w="1396" w:type="dxa"/>
            <w:shd w:val="clear" w:color="auto" w:fill="auto"/>
          </w:tcPr>
          <w:p w14:paraId="08EFE495" w14:textId="77777777" w:rsidR="0047353E" w:rsidRPr="006A1340" w:rsidRDefault="0047353E" w:rsidP="0047353E">
            <w:pPr>
              <w:spacing w:after="0" w:line="260" w:lineRule="atLeast"/>
              <w:jc w:val="center"/>
              <w:rPr>
                <w:rFonts w:ascii="Arial" w:eastAsia="Times New Roman" w:hAnsi="Arial" w:cs="Arial"/>
                <w:b/>
                <w:sz w:val="18"/>
                <w:szCs w:val="18"/>
                <w:lang w:val="en-GB"/>
              </w:rPr>
            </w:pPr>
          </w:p>
        </w:tc>
        <w:tc>
          <w:tcPr>
            <w:tcW w:w="1295" w:type="dxa"/>
            <w:shd w:val="clear" w:color="auto" w:fill="auto"/>
          </w:tcPr>
          <w:p w14:paraId="7620ED0F" w14:textId="77777777" w:rsidR="0047353E" w:rsidRPr="006A1340" w:rsidRDefault="0047353E" w:rsidP="0047353E">
            <w:pPr>
              <w:spacing w:after="0" w:line="260" w:lineRule="atLeast"/>
              <w:jc w:val="center"/>
              <w:rPr>
                <w:rFonts w:ascii="Arial" w:eastAsia="Times New Roman" w:hAnsi="Arial" w:cs="Arial"/>
                <w:b/>
                <w:sz w:val="18"/>
                <w:szCs w:val="18"/>
                <w:lang w:val="en-GB"/>
              </w:rPr>
            </w:pPr>
          </w:p>
        </w:tc>
        <w:tc>
          <w:tcPr>
            <w:tcW w:w="1273" w:type="dxa"/>
            <w:shd w:val="clear" w:color="auto" w:fill="auto"/>
          </w:tcPr>
          <w:p w14:paraId="68335CD8" w14:textId="77777777" w:rsidR="0047353E" w:rsidRPr="006A1340" w:rsidRDefault="0047353E" w:rsidP="0047353E">
            <w:pPr>
              <w:spacing w:after="0" w:line="260" w:lineRule="atLeast"/>
              <w:jc w:val="center"/>
              <w:rPr>
                <w:rFonts w:ascii="Arial" w:eastAsia="Times New Roman" w:hAnsi="Arial" w:cs="Arial"/>
                <w:b/>
                <w:sz w:val="18"/>
                <w:szCs w:val="18"/>
                <w:lang w:val="en-GB"/>
              </w:rPr>
            </w:pPr>
          </w:p>
        </w:tc>
        <w:tc>
          <w:tcPr>
            <w:tcW w:w="1554" w:type="dxa"/>
            <w:shd w:val="clear" w:color="auto" w:fill="auto"/>
          </w:tcPr>
          <w:p w14:paraId="157DC92D" w14:textId="77777777" w:rsidR="0047353E" w:rsidRPr="006A1340" w:rsidRDefault="0047353E" w:rsidP="0047353E">
            <w:pPr>
              <w:spacing w:after="0" w:line="260" w:lineRule="atLeast"/>
              <w:jc w:val="center"/>
              <w:rPr>
                <w:rFonts w:ascii="Arial" w:eastAsia="Times New Roman" w:hAnsi="Arial" w:cs="Arial"/>
                <w:b/>
                <w:sz w:val="18"/>
                <w:szCs w:val="18"/>
                <w:lang w:val="en-GB"/>
              </w:rPr>
            </w:pPr>
          </w:p>
        </w:tc>
      </w:tr>
      <w:tr w:rsidR="0047353E" w:rsidRPr="006A1340" w14:paraId="1218713B" w14:textId="77777777" w:rsidTr="005A218D">
        <w:trPr>
          <w:trHeight w:val="234"/>
        </w:trPr>
        <w:tc>
          <w:tcPr>
            <w:tcW w:w="1668" w:type="dxa"/>
            <w:shd w:val="clear" w:color="auto" w:fill="D9D9D9" w:themeFill="background1" w:themeFillShade="D9"/>
          </w:tcPr>
          <w:p w14:paraId="090D641C" w14:textId="5ABB8E34" w:rsidR="0047353E" w:rsidRPr="006A1340" w:rsidRDefault="00307D0A" w:rsidP="0047353E">
            <w:pPr>
              <w:spacing w:after="0" w:line="260" w:lineRule="atLeast"/>
              <w:jc w:val="center"/>
              <w:rPr>
                <w:rFonts w:ascii="Arial" w:hAnsi="Arial" w:cs="Arial"/>
                <w:color w:val="000000"/>
                <w:sz w:val="18"/>
                <w:szCs w:val="18"/>
                <w:lang w:val="en-GB"/>
              </w:rPr>
            </w:pPr>
            <w:r w:rsidRPr="006A1340">
              <w:rPr>
                <w:rFonts w:ascii="Arial" w:hAnsi="Arial" w:cs="Arial"/>
                <w:sz w:val="18"/>
                <w:szCs w:val="18"/>
                <w:lang w:val="en-GB"/>
              </w:rPr>
              <w:t>Lot No. 12</w:t>
            </w:r>
            <w:r w:rsidR="0047353E" w:rsidRPr="006A1340">
              <w:rPr>
                <w:rFonts w:ascii="Arial" w:hAnsi="Arial" w:cs="Arial"/>
                <w:sz w:val="18"/>
                <w:szCs w:val="18"/>
                <w:lang w:val="en-GB"/>
              </w:rPr>
              <w:t xml:space="preserve">: </w:t>
            </w:r>
            <w:r w:rsidRPr="006A1340">
              <w:rPr>
                <w:rFonts w:ascii="Arial" w:hAnsi="Arial" w:cs="Arial"/>
                <w:sz w:val="18"/>
                <w:szCs w:val="18"/>
                <w:lang w:val="en-GB"/>
              </w:rPr>
              <w:t>Tube furnace</w:t>
            </w:r>
          </w:p>
        </w:tc>
        <w:tc>
          <w:tcPr>
            <w:tcW w:w="992" w:type="dxa"/>
            <w:shd w:val="clear" w:color="auto" w:fill="D9D9D9" w:themeFill="background1" w:themeFillShade="D9"/>
          </w:tcPr>
          <w:p w14:paraId="61C64CE7" w14:textId="2CB1B5C1" w:rsidR="0047353E" w:rsidRPr="006A1340" w:rsidRDefault="0047353E" w:rsidP="0047353E">
            <w:pPr>
              <w:spacing w:after="0" w:line="260" w:lineRule="atLeast"/>
              <w:jc w:val="center"/>
              <w:rPr>
                <w:rFonts w:ascii="Arial" w:eastAsia="Times New Roman" w:hAnsi="Arial" w:cs="Arial"/>
                <w:b/>
                <w:sz w:val="18"/>
                <w:szCs w:val="18"/>
                <w:lang w:val="en-GB"/>
              </w:rPr>
            </w:pPr>
            <w:r w:rsidRPr="006A1340">
              <w:rPr>
                <w:rFonts w:ascii="Arial" w:eastAsia="Times New Roman" w:hAnsi="Arial" w:cs="Arial"/>
                <w:b/>
                <w:sz w:val="18"/>
                <w:szCs w:val="18"/>
                <w:lang w:val="en-GB"/>
              </w:rPr>
              <w:t>1</w:t>
            </w:r>
          </w:p>
        </w:tc>
        <w:tc>
          <w:tcPr>
            <w:tcW w:w="862" w:type="dxa"/>
            <w:shd w:val="clear" w:color="auto" w:fill="D9D9D9" w:themeFill="background1" w:themeFillShade="D9"/>
          </w:tcPr>
          <w:p w14:paraId="0F8125BE" w14:textId="7F91492D" w:rsidR="0047353E" w:rsidRPr="006A1340" w:rsidRDefault="0047353E" w:rsidP="0047353E">
            <w:pPr>
              <w:spacing w:after="0" w:line="260" w:lineRule="atLeast"/>
              <w:jc w:val="center"/>
              <w:rPr>
                <w:rFonts w:ascii="Arial" w:eastAsia="Times New Roman" w:hAnsi="Arial" w:cs="Arial"/>
                <w:b/>
                <w:sz w:val="18"/>
                <w:szCs w:val="18"/>
                <w:lang w:val="en-GB"/>
              </w:rPr>
            </w:pPr>
            <w:r w:rsidRPr="006A1340">
              <w:rPr>
                <w:rFonts w:ascii="Arial" w:eastAsia="Times New Roman" w:hAnsi="Arial" w:cs="Arial"/>
                <w:b/>
                <w:sz w:val="18"/>
                <w:szCs w:val="18"/>
                <w:lang w:val="en-GB"/>
              </w:rPr>
              <w:t>piece</w:t>
            </w:r>
          </w:p>
        </w:tc>
        <w:tc>
          <w:tcPr>
            <w:tcW w:w="1396" w:type="dxa"/>
            <w:shd w:val="clear" w:color="auto" w:fill="auto"/>
          </w:tcPr>
          <w:p w14:paraId="6891AC1C" w14:textId="77777777" w:rsidR="0047353E" w:rsidRPr="006A1340" w:rsidRDefault="0047353E" w:rsidP="0047353E">
            <w:pPr>
              <w:spacing w:after="0" w:line="260" w:lineRule="atLeast"/>
              <w:jc w:val="center"/>
              <w:rPr>
                <w:rFonts w:ascii="Arial" w:eastAsia="Times New Roman" w:hAnsi="Arial" w:cs="Arial"/>
                <w:b/>
                <w:sz w:val="18"/>
                <w:szCs w:val="18"/>
                <w:lang w:val="en-GB"/>
              </w:rPr>
            </w:pPr>
          </w:p>
        </w:tc>
        <w:tc>
          <w:tcPr>
            <w:tcW w:w="1295" w:type="dxa"/>
            <w:shd w:val="clear" w:color="auto" w:fill="auto"/>
          </w:tcPr>
          <w:p w14:paraId="37848FF4" w14:textId="77777777" w:rsidR="0047353E" w:rsidRPr="006A1340" w:rsidRDefault="0047353E" w:rsidP="0047353E">
            <w:pPr>
              <w:spacing w:after="0" w:line="260" w:lineRule="atLeast"/>
              <w:jc w:val="center"/>
              <w:rPr>
                <w:rFonts w:ascii="Arial" w:eastAsia="Times New Roman" w:hAnsi="Arial" w:cs="Arial"/>
                <w:b/>
                <w:sz w:val="18"/>
                <w:szCs w:val="18"/>
                <w:lang w:val="en-GB"/>
              </w:rPr>
            </w:pPr>
          </w:p>
        </w:tc>
        <w:tc>
          <w:tcPr>
            <w:tcW w:w="1273" w:type="dxa"/>
            <w:shd w:val="clear" w:color="auto" w:fill="auto"/>
          </w:tcPr>
          <w:p w14:paraId="73935F0D" w14:textId="77777777" w:rsidR="0047353E" w:rsidRPr="006A1340" w:rsidRDefault="0047353E" w:rsidP="0047353E">
            <w:pPr>
              <w:spacing w:after="0" w:line="260" w:lineRule="atLeast"/>
              <w:jc w:val="center"/>
              <w:rPr>
                <w:rFonts w:ascii="Arial" w:eastAsia="Times New Roman" w:hAnsi="Arial" w:cs="Arial"/>
                <w:b/>
                <w:sz w:val="18"/>
                <w:szCs w:val="18"/>
                <w:lang w:val="en-GB"/>
              </w:rPr>
            </w:pPr>
          </w:p>
        </w:tc>
        <w:tc>
          <w:tcPr>
            <w:tcW w:w="1554" w:type="dxa"/>
            <w:shd w:val="clear" w:color="auto" w:fill="auto"/>
          </w:tcPr>
          <w:p w14:paraId="77B266A3" w14:textId="77777777" w:rsidR="0047353E" w:rsidRPr="006A1340" w:rsidRDefault="0047353E" w:rsidP="0047353E">
            <w:pPr>
              <w:spacing w:after="0" w:line="260" w:lineRule="atLeast"/>
              <w:jc w:val="center"/>
              <w:rPr>
                <w:rFonts w:ascii="Arial" w:eastAsia="Times New Roman" w:hAnsi="Arial" w:cs="Arial"/>
                <w:b/>
                <w:sz w:val="18"/>
                <w:szCs w:val="18"/>
                <w:lang w:val="en-GB"/>
              </w:rPr>
            </w:pPr>
          </w:p>
        </w:tc>
      </w:tr>
      <w:tr w:rsidR="0047353E" w:rsidRPr="006A1340" w14:paraId="2E7B4323" w14:textId="77777777" w:rsidTr="005A218D">
        <w:trPr>
          <w:trHeight w:val="234"/>
        </w:trPr>
        <w:tc>
          <w:tcPr>
            <w:tcW w:w="1668" w:type="dxa"/>
            <w:shd w:val="clear" w:color="auto" w:fill="D9D9D9" w:themeFill="background1" w:themeFillShade="D9"/>
          </w:tcPr>
          <w:p w14:paraId="4EBC9B35" w14:textId="02653A3C" w:rsidR="0047353E" w:rsidRPr="006A1340" w:rsidRDefault="00307D0A" w:rsidP="0047353E">
            <w:pPr>
              <w:spacing w:after="0" w:line="260" w:lineRule="atLeast"/>
              <w:jc w:val="center"/>
              <w:rPr>
                <w:rFonts w:ascii="Arial" w:hAnsi="Arial" w:cs="Arial"/>
                <w:color w:val="000000"/>
                <w:sz w:val="18"/>
                <w:szCs w:val="18"/>
                <w:lang w:val="en-GB"/>
              </w:rPr>
            </w:pPr>
            <w:r w:rsidRPr="006A1340">
              <w:rPr>
                <w:rFonts w:ascii="Arial" w:hAnsi="Arial" w:cs="Arial"/>
                <w:sz w:val="18"/>
                <w:szCs w:val="18"/>
                <w:lang w:val="en-GB"/>
              </w:rPr>
              <w:t xml:space="preserve">Lot No. </w:t>
            </w:r>
            <w:r w:rsidR="0047353E" w:rsidRPr="006A1340">
              <w:rPr>
                <w:rFonts w:ascii="Arial" w:hAnsi="Arial" w:cs="Arial"/>
                <w:sz w:val="18"/>
                <w:szCs w:val="18"/>
                <w:lang w:val="en-GB"/>
              </w:rPr>
              <w:t xml:space="preserve">13: </w:t>
            </w:r>
            <w:r w:rsidRPr="006A1340">
              <w:rPr>
                <w:rFonts w:ascii="Arial" w:hAnsi="Arial" w:cs="Arial"/>
                <w:sz w:val="18"/>
                <w:szCs w:val="18"/>
                <w:lang w:val="en-GB"/>
              </w:rPr>
              <w:t>Activity monitoring system</w:t>
            </w:r>
          </w:p>
        </w:tc>
        <w:tc>
          <w:tcPr>
            <w:tcW w:w="992" w:type="dxa"/>
            <w:shd w:val="clear" w:color="auto" w:fill="D9D9D9" w:themeFill="background1" w:themeFillShade="D9"/>
          </w:tcPr>
          <w:p w14:paraId="349B11A1" w14:textId="389687DA" w:rsidR="0047353E" w:rsidRPr="006A1340" w:rsidRDefault="0047353E" w:rsidP="0047353E">
            <w:pPr>
              <w:spacing w:after="0" w:line="260" w:lineRule="atLeast"/>
              <w:jc w:val="center"/>
              <w:rPr>
                <w:rFonts w:ascii="Arial" w:eastAsia="Times New Roman" w:hAnsi="Arial" w:cs="Arial"/>
                <w:b/>
                <w:sz w:val="18"/>
                <w:szCs w:val="18"/>
                <w:lang w:val="en-GB"/>
              </w:rPr>
            </w:pPr>
            <w:r w:rsidRPr="006A1340">
              <w:rPr>
                <w:rFonts w:ascii="Arial" w:eastAsia="Times New Roman" w:hAnsi="Arial" w:cs="Arial"/>
                <w:b/>
                <w:sz w:val="18"/>
                <w:szCs w:val="18"/>
                <w:lang w:val="en-GB"/>
              </w:rPr>
              <w:t>1</w:t>
            </w:r>
          </w:p>
        </w:tc>
        <w:tc>
          <w:tcPr>
            <w:tcW w:w="862" w:type="dxa"/>
            <w:shd w:val="clear" w:color="auto" w:fill="D9D9D9" w:themeFill="background1" w:themeFillShade="D9"/>
          </w:tcPr>
          <w:p w14:paraId="3C000B01" w14:textId="41F50FEB" w:rsidR="0047353E" w:rsidRPr="006A1340" w:rsidRDefault="0047353E" w:rsidP="0047353E">
            <w:pPr>
              <w:spacing w:after="0" w:line="260" w:lineRule="atLeast"/>
              <w:jc w:val="center"/>
              <w:rPr>
                <w:rFonts w:ascii="Arial" w:eastAsia="Times New Roman" w:hAnsi="Arial" w:cs="Arial"/>
                <w:b/>
                <w:sz w:val="18"/>
                <w:szCs w:val="18"/>
                <w:lang w:val="en-GB"/>
              </w:rPr>
            </w:pPr>
            <w:r w:rsidRPr="006A1340">
              <w:rPr>
                <w:rFonts w:ascii="Arial" w:eastAsia="Times New Roman" w:hAnsi="Arial" w:cs="Arial"/>
                <w:b/>
                <w:sz w:val="18"/>
                <w:szCs w:val="18"/>
                <w:lang w:val="en-GB"/>
              </w:rPr>
              <w:t>piece</w:t>
            </w:r>
          </w:p>
        </w:tc>
        <w:tc>
          <w:tcPr>
            <w:tcW w:w="1396" w:type="dxa"/>
            <w:shd w:val="clear" w:color="auto" w:fill="auto"/>
          </w:tcPr>
          <w:p w14:paraId="68B30412" w14:textId="77777777" w:rsidR="0047353E" w:rsidRPr="006A1340" w:rsidRDefault="0047353E" w:rsidP="0047353E">
            <w:pPr>
              <w:spacing w:after="0" w:line="260" w:lineRule="atLeast"/>
              <w:jc w:val="center"/>
              <w:rPr>
                <w:rFonts w:ascii="Arial" w:eastAsia="Times New Roman" w:hAnsi="Arial" w:cs="Arial"/>
                <w:b/>
                <w:sz w:val="18"/>
                <w:szCs w:val="18"/>
                <w:lang w:val="en-GB"/>
              </w:rPr>
            </w:pPr>
          </w:p>
        </w:tc>
        <w:tc>
          <w:tcPr>
            <w:tcW w:w="1295" w:type="dxa"/>
            <w:shd w:val="clear" w:color="auto" w:fill="auto"/>
          </w:tcPr>
          <w:p w14:paraId="36B01728" w14:textId="77777777" w:rsidR="0047353E" w:rsidRPr="006A1340" w:rsidRDefault="0047353E" w:rsidP="0047353E">
            <w:pPr>
              <w:spacing w:after="0" w:line="260" w:lineRule="atLeast"/>
              <w:jc w:val="center"/>
              <w:rPr>
                <w:rFonts w:ascii="Arial" w:eastAsia="Times New Roman" w:hAnsi="Arial" w:cs="Arial"/>
                <w:b/>
                <w:sz w:val="18"/>
                <w:szCs w:val="18"/>
                <w:lang w:val="en-GB"/>
              </w:rPr>
            </w:pPr>
          </w:p>
        </w:tc>
        <w:tc>
          <w:tcPr>
            <w:tcW w:w="1273" w:type="dxa"/>
            <w:shd w:val="clear" w:color="auto" w:fill="auto"/>
          </w:tcPr>
          <w:p w14:paraId="1C753399" w14:textId="77777777" w:rsidR="0047353E" w:rsidRPr="006A1340" w:rsidRDefault="0047353E" w:rsidP="0047353E">
            <w:pPr>
              <w:spacing w:after="0" w:line="260" w:lineRule="atLeast"/>
              <w:jc w:val="center"/>
              <w:rPr>
                <w:rFonts w:ascii="Arial" w:eastAsia="Times New Roman" w:hAnsi="Arial" w:cs="Arial"/>
                <w:b/>
                <w:sz w:val="18"/>
                <w:szCs w:val="18"/>
                <w:lang w:val="en-GB"/>
              </w:rPr>
            </w:pPr>
          </w:p>
        </w:tc>
        <w:tc>
          <w:tcPr>
            <w:tcW w:w="1554" w:type="dxa"/>
            <w:shd w:val="clear" w:color="auto" w:fill="auto"/>
          </w:tcPr>
          <w:p w14:paraId="574934CB" w14:textId="77777777" w:rsidR="0047353E" w:rsidRPr="006A1340" w:rsidRDefault="0047353E" w:rsidP="0047353E">
            <w:pPr>
              <w:spacing w:after="0" w:line="260" w:lineRule="atLeast"/>
              <w:jc w:val="center"/>
              <w:rPr>
                <w:rFonts w:ascii="Arial" w:eastAsia="Times New Roman" w:hAnsi="Arial" w:cs="Arial"/>
                <w:b/>
                <w:sz w:val="18"/>
                <w:szCs w:val="18"/>
                <w:lang w:val="en-GB"/>
              </w:rPr>
            </w:pPr>
          </w:p>
        </w:tc>
      </w:tr>
      <w:tr w:rsidR="0047353E" w:rsidRPr="006A1340" w14:paraId="60827BD6" w14:textId="77777777" w:rsidTr="005A218D">
        <w:trPr>
          <w:trHeight w:val="234"/>
        </w:trPr>
        <w:tc>
          <w:tcPr>
            <w:tcW w:w="1668" w:type="dxa"/>
            <w:shd w:val="clear" w:color="auto" w:fill="D9D9D9" w:themeFill="background1" w:themeFillShade="D9"/>
          </w:tcPr>
          <w:p w14:paraId="0DF4D974" w14:textId="0C19690A" w:rsidR="0047353E" w:rsidRPr="006A1340" w:rsidRDefault="00307D0A" w:rsidP="0047353E">
            <w:pPr>
              <w:spacing w:after="0" w:line="260" w:lineRule="atLeast"/>
              <w:jc w:val="center"/>
              <w:rPr>
                <w:rFonts w:ascii="Arial" w:hAnsi="Arial" w:cs="Arial"/>
                <w:color w:val="000000"/>
                <w:sz w:val="18"/>
                <w:szCs w:val="18"/>
                <w:lang w:val="en-GB"/>
              </w:rPr>
            </w:pPr>
            <w:r w:rsidRPr="006A1340">
              <w:rPr>
                <w:rFonts w:ascii="Arial" w:hAnsi="Arial" w:cs="Arial"/>
                <w:sz w:val="18"/>
                <w:szCs w:val="18"/>
                <w:lang w:val="en-GB"/>
              </w:rPr>
              <w:t xml:space="preserve">Lot No. </w:t>
            </w:r>
            <w:r w:rsidR="0047353E" w:rsidRPr="006A1340">
              <w:rPr>
                <w:rFonts w:ascii="Arial" w:hAnsi="Arial" w:cs="Arial"/>
                <w:sz w:val="18"/>
                <w:szCs w:val="18"/>
                <w:lang w:val="en-GB"/>
              </w:rPr>
              <w:t xml:space="preserve">14: </w:t>
            </w:r>
            <w:r w:rsidRPr="006A1340">
              <w:rPr>
                <w:rFonts w:ascii="Arial" w:hAnsi="Arial" w:cs="Arial"/>
                <w:sz w:val="18"/>
                <w:szCs w:val="18"/>
                <w:lang w:val="en-GB"/>
              </w:rPr>
              <w:t>Psychophysiology measurement system</w:t>
            </w:r>
          </w:p>
        </w:tc>
        <w:tc>
          <w:tcPr>
            <w:tcW w:w="992" w:type="dxa"/>
            <w:shd w:val="clear" w:color="auto" w:fill="D9D9D9" w:themeFill="background1" w:themeFillShade="D9"/>
          </w:tcPr>
          <w:p w14:paraId="0546FF00" w14:textId="01E68EC4" w:rsidR="0047353E" w:rsidRPr="006A1340" w:rsidRDefault="0047353E" w:rsidP="0047353E">
            <w:pPr>
              <w:spacing w:after="0" w:line="260" w:lineRule="atLeast"/>
              <w:jc w:val="center"/>
              <w:rPr>
                <w:rFonts w:ascii="Arial" w:eastAsia="Times New Roman" w:hAnsi="Arial" w:cs="Arial"/>
                <w:b/>
                <w:sz w:val="18"/>
                <w:szCs w:val="18"/>
                <w:lang w:val="en-GB"/>
              </w:rPr>
            </w:pPr>
            <w:r w:rsidRPr="006A1340">
              <w:rPr>
                <w:rFonts w:ascii="Arial" w:eastAsia="Times New Roman" w:hAnsi="Arial" w:cs="Arial"/>
                <w:b/>
                <w:sz w:val="18"/>
                <w:szCs w:val="18"/>
                <w:lang w:val="en-GB"/>
              </w:rPr>
              <w:t>1</w:t>
            </w:r>
          </w:p>
        </w:tc>
        <w:tc>
          <w:tcPr>
            <w:tcW w:w="862" w:type="dxa"/>
            <w:shd w:val="clear" w:color="auto" w:fill="D9D9D9" w:themeFill="background1" w:themeFillShade="D9"/>
          </w:tcPr>
          <w:p w14:paraId="0FB15DE6" w14:textId="0530B5EC" w:rsidR="0047353E" w:rsidRPr="006A1340" w:rsidRDefault="0047353E" w:rsidP="0047353E">
            <w:pPr>
              <w:spacing w:after="0" w:line="260" w:lineRule="atLeast"/>
              <w:jc w:val="center"/>
              <w:rPr>
                <w:rFonts w:ascii="Arial" w:eastAsia="Times New Roman" w:hAnsi="Arial" w:cs="Arial"/>
                <w:b/>
                <w:sz w:val="18"/>
                <w:szCs w:val="18"/>
                <w:lang w:val="en-GB"/>
              </w:rPr>
            </w:pPr>
            <w:r w:rsidRPr="006A1340">
              <w:rPr>
                <w:rFonts w:ascii="Arial" w:eastAsia="Times New Roman" w:hAnsi="Arial" w:cs="Arial"/>
                <w:b/>
                <w:sz w:val="18"/>
                <w:szCs w:val="18"/>
                <w:lang w:val="en-GB"/>
              </w:rPr>
              <w:t>piece</w:t>
            </w:r>
          </w:p>
        </w:tc>
        <w:tc>
          <w:tcPr>
            <w:tcW w:w="1396" w:type="dxa"/>
            <w:shd w:val="clear" w:color="auto" w:fill="auto"/>
          </w:tcPr>
          <w:p w14:paraId="226BEB31" w14:textId="77777777" w:rsidR="0047353E" w:rsidRPr="006A1340" w:rsidRDefault="0047353E" w:rsidP="0047353E">
            <w:pPr>
              <w:spacing w:after="0" w:line="260" w:lineRule="atLeast"/>
              <w:jc w:val="center"/>
              <w:rPr>
                <w:rFonts w:ascii="Arial" w:eastAsia="Times New Roman" w:hAnsi="Arial" w:cs="Arial"/>
                <w:b/>
                <w:sz w:val="18"/>
                <w:szCs w:val="18"/>
                <w:lang w:val="en-GB"/>
              </w:rPr>
            </w:pPr>
          </w:p>
        </w:tc>
        <w:tc>
          <w:tcPr>
            <w:tcW w:w="1295" w:type="dxa"/>
            <w:shd w:val="clear" w:color="auto" w:fill="auto"/>
          </w:tcPr>
          <w:p w14:paraId="212A77D7" w14:textId="77777777" w:rsidR="0047353E" w:rsidRPr="006A1340" w:rsidRDefault="0047353E" w:rsidP="0047353E">
            <w:pPr>
              <w:spacing w:after="0" w:line="260" w:lineRule="atLeast"/>
              <w:jc w:val="center"/>
              <w:rPr>
                <w:rFonts w:ascii="Arial" w:eastAsia="Times New Roman" w:hAnsi="Arial" w:cs="Arial"/>
                <w:b/>
                <w:sz w:val="18"/>
                <w:szCs w:val="18"/>
                <w:lang w:val="en-GB"/>
              </w:rPr>
            </w:pPr>
          </w:p>
        </w:tc>
        <w:tc>
          <w:tcPr>
            <w:tcW w:w="1273" w:type="dxa"/>
            <w:shd w:val="clear" w:color="auto" w:fill="auto"/>
          </w:tcPr>
          <w:p w14:paraId="7544400E" w14:textId="77777777" w:rsidR="0047353E" w:rsidRPr="006A1340" w:rsidRDefault="0047353E" w:rsidP="0047353E">
            <w:pPr>
              <w:spacing w:after="0" w:line="260" w:lineRule="atLeast"/>
              <w:jc w:val="center"/>
              <w:rPr>
                <w:rFonts w:ascii="Arial" w:eastAsia="Times New Roman" w:hAnsi="Arial" w:cs="Arial"/>
                <w:b/>
                <w:sz w:val="18"/>
                <w:szCs w:val="18"/>
                <w:lang w:val="en-GB"/>
              </w:rPr>
            </w:pPr>
          </w:p>
        </w:tc>
        <w:tc>
          <w:tcPr>
            <w:tcW w:w="1554" w:type="dxa"/>
            <w:shd w:val="clear" w:color="auto" w:fill="auto"/>
          </w:tcPr>
          <w:p w14:paraId="565A47D4" w14:textId="77777777" w:rsidR="0047353E" w:rsidRPr="006A1340" w:rsidRDefault="0047353E" w:rsidP="0047353E">
            <w:pPr>
              <w:spacing w:after="0" w:line="260" w:lineRule="atLeast"/>
              <w:jc w:val="center"/>
              <w:rPr>
                <w:rFonts w:ascii="Arial" w:eastAsia="Times New Roman" w:hAnsi="Arial" w:cs="Arial"/>
                <w:b/>
                <w:sz w:val="18"/>
                <w:szCs w:val="18"/>
                <w:lang w:val="en-GB"/>
              </w:rPr>
            </w:pPr>
          </w:p>
        </w:tc>
      </w:tr>
      <w:tr w:rsidR="0047353E" w:rsidRPr="006A1340" w14:paraId="2614F2B3" w14:textId="77777777" w:rsidTr="005A218D">
        <w:trPr>
          <w:trHeight w:val="234"/>
        </w:trPr>
        <w:tc>
          <w:tcPr>
            <w:tcW w:w="1668" w:type="dxa"/>
            <w:shd w:val="clear" w:color="auto" w:fill="D9D9D9" w:themeFill="background1" w:themeFillShade="D9"/>
          </w:tcPr>
          <w:p w14:paraId="7539C139" w14:textId="008C102D" w:rsidR="0047353E" w:rsidRPr="006A1340" w:rsidRDefault="00307D0A" w:rsidP="0047353E">
            <w:pPr>
              <w:spacing w:after="0" w:line="260" w:lineRule="atLeast"/>
              <w:jc w:val="center"/>
              <w:rPr>
                <w:rFonts w:ascii="Arial" w:hAnsi="Arial" w:cs="Arial"/>
                <w:color w:val="000000"/>
                <w:sz w:val="18"/>
                <w:szCs w:val="18"/>
                <w:lang w:val="en-GB"/>
              </w:rPr>
            </w:pPr>
            <w:r w:rsidRPr="006A1340">
              <w:rPr>
                <w:rFonts w:ascii="Arial" w:hAnsi="Arial" w:cs="Arial"/>
                <w:sz w:val="18"/>
                <w:szCs w:val="18"/>
                <w:lang w:val="en-GB"/>
              </w:rPr>
              <w:t xml:space="preserve">Lot No. </w:t>
            </w:r>
            <w:r w:rsidR="0047353E" w:rsidRPr="006A1340">
              <w:rPr>
                <w:rFonts w:ascii="Arial" w:hAnsi="Arial" w:cs="Arial"/>
                <w:sz w:val="18"/>
                <w:szCs w:val="18"/>
                <w:lang w:val="en-GB"/>
              </w:rPr>
              <w:t xml:space="preserve">15: </w:t>
            </w:r>
            <w:r w:rsidRPr="006A1340">
              <w:rPr>
                <w:rFonts w:ascii="Arial" w:hAnsi="Arial" w:cs="Arial"/>
                <w:sz w:val="18"/>
                <w:szCs w:val="18"/>
                <w:lang w:val="en-GB"/>
              </w:rPr>
              <w:t>Software application development environment</w:t>
            </w:r>
          </w:p>
        </w:tc>
        <w:tc>
          <w:tcPr>
            <w:tcW w:w="992" w:type="dxa"/>
            <w:shd w:val="clear" w:color="auto" w:fill="D9D9D9" w:themeFill="background1" w:themeFillShade="D9"/>
          </w:tcPr>
          <w:p w14:paraId="43B6A104" w14:textId="04FF9D25" w:rsidR="0047353E" w:rsidRPr="006A1340" w:rsidRDefault="0047353E" w:rsidP="0047353E">
            <w:pPr>
              <w:spacing w:after="0" w:line="260" w:lineRule="atLeast"/>
              <w:jc w:val="center"/>
              <w:rPr>
                <w:rFonts w:ascii="Arial" w:eastAsia="Times New Roman" w:hAnsi="Arial" w:cs="Arial"/>
                <w:b/>
                <w:sz w:val="18"/>
                <w:szCs w:val="18"/>
                <w:lang w:val="en-GB"/>
              </w:rPr>
            </w:pPr>
            <w:r w:rsidRPr="006A1340">
              <w:rPr>
                <w:rFonts w:ascii="Arial" w:eastAsia="Times New Roman" w:hAnsi="Arial" w:cs="Arial"/>
                <w:b/>
                <w:sz w:val="18"/>
                <w:szCs w:val="18"/>
                <w:lang w:val="en-GB"/>
              </w:rPr>
              <w:t>1</w:t>
            </w:r>
          </w:p>
        </w:tc>
        <w:tc>
          <w:tcPr>
            <w:tcW w:w="862" w:type="dxa"/>
            <w:shd w:val="clear" w:color="auto" w:fill="D9D9D9" w:themeFill="background1" w:themeFillShade="D9"/>
          </w:tcPr>
          <w:p w14:paraId="504BF34A" w14:textId="312CBC16" w:rsidR="0047353E" w:rsidRPr="006A1340" w:rsidRDefault="0047353E" w:rsidP="0047353E">
            <w:pPr>
              <w:spacing w:after="0" w:line="260" w:lineRule="atLeast"/>
              <w:jc w:val="center"/>
              <w:rPr>
                <w:rFonts w:ascii="Arial" w:eastAsia="Times New Roman" w:hAnsi="Arial" w:cs="Arial"/>
                <w:b/>
                <w:sz w:val="18"/>
                <w:szCs w:val="18"/>
                <w:lang w:val="en-GB"/>
              </w:rPr>
            </w:pPr>
            <w:r w:rsidRPr="006A1340">
              <w:rPr>
                <w:rFonts w:ascii="Arial" w:eastAsia="Times New Roman" w:hAnsi="Arial" w:cs="Arial"/>
                <w:b/>
                <w:sz w:val="18"/>
                <w:szCs w:val="18"/>
                <w:lang w:val="en-GB"/>
              </w:rPr>
              <w:t>piece</w:t>
            </w:r>
          </w:p>
        </w:tc>
        <w:tc>
          <w:tcPr>
            <w:tcW w:w="1396" w:type="dxa"/>
            <w:shd w:val="clear" w:color="auto" w:fill="auto"/>
          </w:tcPr>
          <w:p w14:paraId="0CC139C0" w14:textId="77777777" w:rsidR="0047353E" w:rsidRPr="006A1340" w:rsidRDefault="0047353E" w:rsidP="0047353E">
            <w:pPr>
              <w:spacing w:after="0" w:line="260" w:lineRule="atLeast"/>
              <w:jc w:val="center"/>
              <w:rPr>
                <w:rFonts w:ascii="Arial" w:eastAsia="Times New Roman" w:hAnsi="Arial" w:cs="Arial"/>
                <w:b/>
                <w:sz w:val="18"/>
                <w:szCs w:val="18"/>
                <w:lang w:val="en-GB"/>
              </w:rPr>
            </w:pPr>
          </w:p>
        </w:tc>
        <w:tc>
          <w:tcPr>
            <w:tcW w:w="1295" w:type="dxa"/>
            <w:shd w:val="clear" w:color="auto" w:fill="auto"/>
          </w:tcPr>
          <w:p w14:paraId="6BD12262" w14:textId="77777777" w:rsidR="0047353E" w:rsidRPr="006A1340" w:rsidRDefault="0047353E" w:rsidP="0047353E">
            <w:pPr>
              <w:spacing w:after="0" w:line="260" w:lineRule="atLeast"/>
              <w:jc w:val="center"/>
              <w:rPr>
                <w:rFonts w:ascii="Arial" w:eastAsia="Times New Roman" w:hAnsi="Arial" w:cs="Arial"/>
                <w:b/>
                <w:sz w:val="18"/>
                <w:szCs w:val="18"/>
                <w:lang w:val="en-GB"/>
              </w:rPr>
            </w:pPr>
          </w:p>
        </w:tc>
        <w:tc>
          <w:tcPr>
            <w:tcW w:w="1273" w:type="dxa"/>
            <w:shd w:val="clear" w:color="auto" w:fill="auto"/>
          </w:tcPr>
          <w:p w14:paraId="51210D2D" w14:textId="77777777" w:rsidR="0047353E" w:rsidRPr="006A1340" w:rsidRDefault="0047353E" w:rsidP="0047353E">
            <w:pPr>
              <w:spacing w:after="0" w:line="260" w:lineRule="atLeast"/>
              <w:jc w:val="center"/>
              <w:rPr>
                <w:rFonts w:ascii="Arial" w:eastAsia="Times New Roman" w:hAnsi="Arial" w:cs="Arial"/>
                <w:b/>
                <w:sz w:val="18"/>
                <w:szCs w:val="18"/>
                <w:lang w:val="en-GB"/>
              </w:rPr>
            </w:pPr>
          </w:p>
        </w:tc>
        <w:tc>
          <w:tcPr>
            <w:tcW w:w="1554" w:type="dxa"/>
            <w:shd w:val="clear" w:color="auto" w:fill="auto"/>
          </w:tcPr>
          <w:p w14:paraId="7C034FAF" w14:textId="77777777" w:rsidR="0047353E" w:rsidRPr="006A1340" w:rsidRDefault="0047353E" w:rsidP="0047353E">
            <w:pPr>
              <w:spacing w:after="0" w:line="260" w:lineRule="atLeast"/>
              <w:jc w:val="center"/>
              <w:rPr>
                <w:rFonts w:ascii="Arial" w:eastAsia="Times New Roman" w:hAnsi="Arial" w:cs="Arial"/>
                <w:b/>
                <w:sz w:val="18"/>
                <w:szCs w:val="18"/>
                <w:lang w:val="en-GB"/>
              </w:rPr>
            </w:pPr>
          </w:p>
        </w:tc>
      </w:tr>
      <w:tr w:rsidR="0047353E" w:rsidRPr="006A1340" w14:paraId="3DE5F5C5" w14:textId="77777777" w:rsidTr="005A218D">
        <w:trPr>
          <w:trHeight w:val="234"/>
        </w:trPr>
        <w:tc>
          <w:tcPr>
            <w:tcW w:w="1668" w:type="dxa"/>
            <w:shd w:val="clear" w:color="auto" w:fill="D9D9D9" w:themeFill="background1" w:themeFillShade="D9"/>
          </w:tcPr>
          <w:p w14:paraId="00B77725" w14:textId="140AD142" w:rsidR="0047353E" w:rsidRPr="006A1340" w:rsidRDefault="0047353E" w:rsidP="00307D0A">
            <w:pPr>
              <w:spacing w:after="0" w:line="260" w:lineRule="atLeast"/>
              <w:jc w:val="center"/>
              <w:rPr>
                <w:rFonts w:ascii="Arial" w:hAnsi="Arial" w:cs="Arial"/>
                <w:color w:val="000000"/>
                <w:sz w:val="18"/>
                <w:szCs w:val="18"/>
                <w:lang w:val="en-GB"/>
              </w:rPr>
            </w:pPr>
            <w:r w:rsidRPr="006A1340">
              <w:rPr>
                <w:rFonts w:ascii="Arial" w:hAnsi="Arial" w:cs="Arial"/>
                <w:sz w:val="18"/>
                <w:szCs w:val="18"/>
                <w:lang w:val="en-GB"/>
              </w:rPr>
              <w:t xml:space="preserve">Lot </w:t>
            </w:r>
            <w:r w:rsidR="00307D0A" w:rsidRPr="006A1340">
              <w:rPr>
                <w:rFonts w:ascii="Arial" w:hAnsi="Arial" w:cs="Arial"/>
                <w:sz w:val="18"/>
                <w:szCs w:val="18"/>
                <w:lang w:val="en-GB"/>
              </w:rPr>
              <w:t xml:space="preserve">No. </w:t>
            </w:r>
            <w:r w:rsidRPr="006A1340">
              <w:rPr>
                <w:rFonts w:ascii="Arial" w:hAnsi="Arial" w:cs="Arial"/>
                <w:sz w:val="18"/>
                <w:szCs w:val="18"/>
                <w:lang w:val="en-GB"/>
              </w:rPr>
              <w:t xml:space="preserve">16: </w:t>
            </w:r>
            <w:r w:rsidR="00307D0A" w:rsidRPr="006A1340">
              <w:rPr>
                <w:rFonts w:ascii="Arial" w:hAnsi="Arial" w:cs="Arial"/>
                <w:sz w:val="18"/>
                <w:szCs w:val="18"/>
                <w:lang w:val="en-GB"/>
              </w:rPr>
              <w:t xml:space="preserve">Building information </w:t>
            </w:r>
            <w:proofErr w:type="spellStart"/>
            <w:r w:rsidR="00307D0A" w:rsidRPr="006A1340">
              <w:rPr>
                <w:rFonts w:ascii="Arial" w:hAnsi="Arial" w:cs="Arial"/>
                <w:sz w:val="18"/>
                <w:szCs w:val="18"/>
                <w:lang w:val="en-GB"/>
              </w:rPr>
              <w:t>modeling</w:t>
            </w:r>
            <w:proofErr w:type="spellEnd"/>
            <w:r w:rsidR="00307D0A" w:rsidRPr="006A1340">
              <w:rPr>
                <w:rFonts w:ascii="Arial" w:hAnsi="Arial" w:cs="Arial"/>
                <w:sz w:val="18"/>
                <w:szCs w:val="18"/>
                <w:lang w:val="en-GB"/>
              </w:rPr>
              <w:t xml:space="preserve"> software (BIM)</w:t>
            </w:r>
          </w:p>
        </w:tc>
        <w:tc>
          <w:tcPr>
            <w:tcW w:w="992" w:type="dxa"/>
            <w:shd w:val="clear" w:color="auto" w:fill="D9D9D9" w:themeFill="background1" w:themeFillShade="D9"/>
          </w:tcPr>
          <w:p w14:paraId="19627713" w14:textId="41A44552" w:rsidR="0047353E" w:rsidRPr="006A1340" w:rsidRDefault="0047353E" w:rsidP="0047353E">
            <w:pPr>
              <w:spacing w:after="0" w:line="260" w:lineRule="atLeast"/>
              <w:jc w:val="center"/>
              <w:rPr>
                <w:rFonts w:ascii="Arial" w:eastAsia="Times New Roman" w:hAnsi="Arial" w:cs="Arial"/>
                <w:b/>
                <w:sz w:val="18"/>
                <w:szCs w:val="18"/>
                <w:lang w:val="en-GB"/>
              </w:rPr>
            </w:pPr>
            <w:r w:rsidRPr="006A1340">
              <w:rPr>
                <w:rFonts w:ascii="Arial" w:eastAsia="Times New Roman" w:hAnsi="Arial" w:cs="Arial"/>
                <w:b/>
                <w:sz w:val="18"/>
                <w:szCs w:val="18"/>
                <w:lang w:val="en-GB"/>
              </w:rPr>
              <w:t>1</w:t>
            </w:r>
          </w:p>
        </w:tc>
        <w:tc>
          <w:tcPr>
            <w:tcW w:w="862" w:type="dxa"/>
            <w:shd w:val="clear" w:color="auto" w:fill="D9D9D9" w:themeFill="background1" w:themeFillShade="D9"/>
          </w:tcPr>
          <w:p w14:paraId="717EC2F5" w14:textId="386338DE" w:rsidR="0047353E" w:rsidRPr="006A1340" w:rsidRDefault="0047353E" w:rsidP="0047353E">
            <w:pPr>
              <w:spacing w:after="0" w:line="260" w:lineRule="atLeast"/>
              <w:jc w:val="center"/>
              <w:rPr>
                <w:rFonts w:ascii="Arial" w:eastAsia="Times New Roman" w:hAnsi="Arial" w:cs="Arial"/>
                <w:b/>
                <w:sz w:val="18"/>
                <w:szCs w:val="18"/>
                <w:lang w:val="en-GB"/>
              </w:rPr>
            </w:pPr>
            <w:r w:rsidRPr="006A1340">
              <w:rPr>
                <w:rFonts w:ascii="Arial" w:eastAsia="Times New Roman" w:hAnsi="Arial" w:cs="Arial"/>
                <w:b/>
                <w:sz w:val="18"/>
                <w:szCs w:val="18"/>
                <w:lang w:val="en-GB"/>
              </w:rPr>
              <w:t>piece</w:t>
            </w:r>
          </w:p>
        </w:tc>
        <w:tc>
          <w:tcPr>
            <w:tcW w:w="1396" w:type="dxa"/>
            <w:shd w:val="clear" w:color="auto" w:fill="auto"/>
          </w:tcPr>
          <w:p w14:paraId="270A190B" w14:textId="77777777" w:rsidR="0047353E" w:rsidRPr="006A1340" w:rsidRDefault="0047353E" w:rsidP="0047353E">
            <w:pPr>
              <w:spacing w:after="0" w:line="260" w:lineRule="atLeast"/>
              <w:jc w:val="center"/>
              <w:rPr>
                <w:rFonts w:ascii="Arial" w:eastAsia="Times New Roman" w:hAnsi="Arial" w:cs="Arial"/>
                <w:b/>
                <w:sz w:val="18"/>
                <w:szCs w:val="18"/>
                <w:lang w:val="en-GB"/>
              </w:rPr>
            </w:pPr>
          </w:p>
        </w:tc>
        <w:tc>
          <w:tcPr>
            <w:tcW w:w="1295" w:type="dxa"/>
            <w:shd w:val="clear" w:color="auto" w:fill="auto"/>
          </w:tcPr>
          <w:p w14:paraId="496F89BF" w14:textId="77777777" w:rsidR="0047353E" w:rsidRPr="006A1340" w:rsidRDefault="0047353E" w:rsidP="0047353E">
            <w:pPr>
              <w:spacing w:after="0" w:line="260" w:lineRule="atLeast"/>
              <w:jc w:val="center"/>
              <w:rPr>
                <w:rFonts w:ascii="Arial" w:eastAsia="Times New Roman" w:hAnsi="Arial" w:cs="Arial"/>
                <w:b/>
                <w:sz w:val="18"/>
                <w:szCs w:val="18"/>
                <w:lang w:val="en-GB"/>
              </w:rPr>
            </w:pPr>
          </w:p>
        </w:tc>
        <w:tc>
          <w:tcPr>
            <w:tcW w:w="1273" w:type="dxa"/>
            <w:shd w:val="clear" w:color="auto" w:fill="auto"/>
          </w:tcPr>
          <w:p w14:paraId="57043A8E" w14:textId="77777777" w:rsidR="0047353E" w:rsidRPr="006A1340" w:rsidRDefault="0047353E" w:rsidP="0047353E">
            <w:pPr>
              <w:spacing w:after="0" w:line="260" w:lineRule="atLeast"/>
              <w:jc w:val="center"/>
              <w:rPr>
                <w:rFonts w:ascii="Arial" w:eastAsia="Times New Roman" w:hAnsi="Arial" w:cs="Arial"/>
                <w:b/>
                <w:sz w:val="18"/>
                <w:szCs w:val="18"/>
                <w:lang w:val="en-GB"/>
              </w:rPr>
            </w:pPr>
          </w:p>
        </w:tc>
        <w:tc>
          <w:tcPr>
            <w:tcW w:w="1554" w:type="dxa"/>
            <w:shd w:val="clear" w:color="auto" w:fill="auto"/>
          </w:tcPr>
          <w:p w14:paraId="58472F14" w14:textId="77777777" w:rsidR="0047353E" w:rsidRPr="006A1340" w:rsidRDefault="0047353E" w:rsidP="0047353E">
            <w:pPr>
              <w:spacing w:after="0" w:line="260" w:lineRule="atLeast"/>
              <w:jc w:val="center"/>
              <w:rPr>
                <w:rFonts w:ascii="Arial" w:eastAsia="Times New Roman" w:hAnsi="Arial" w:cs="Arial"/>
                <w:b/>
                <w:sz w:val="18"/>
                <w:szCs w:val="18"/>
                <w:lang w:val="en-GB"/>
              </w:rPr>
            </w:pPr>
          </w:p>
        </w:tc>
      </w:tr>
      <w:tr w:rsidR="005D7B7D" w:rsidRPr="006A1340" w14:paraId="2216BBF8" w14:textId="77777777" w:rsidTr="004F1422">
        <w:trPr>
          <w:trHeight w:val="234"/>
        </w:trPr>
        <w:tc>
          <w:tcPr>
            <w:tcW w:w="4918" w:type="dxa"/>
            <w:gridSpan w:val="4"/>
            <w:shd w:val="clear" w:color="auto" w:fill="BFBFBF" w:themeFill="background1" w:themeFillShade="BF"/>
          </w:tcPr>
          <w:p w14:paraId="49CB6510" w14:textId="7EB4BBD0" w:rsidR="005D7B7D" w:rsidRPr="006A1340" w:rsidRDefault="00332D8A" w:rsidP="005D7B7D">
            <w:pPr>
              <w:spacing w:after="0" w:line="260" w:lineRule="atLeast"/>
              <w:jc w:val="right"/>
              <w:rPr>
                <w:rFonts w:ascii="Arial" w:eastAsia="Times New Roman" w:hAnsi="Arial" w:cs="Arial"/>
                <w:b/>
                <w:sz w:val="18"/>
                <w:szCs w:val="18"/>
                <w:lang w:val="en-GB"/>
              </w:rPr>
            </w:pPr>
            <w:r w:rsidRPr="006A1340">
              <w:rPr>
                <w:rFonts w:ascii="Arial" w:hAnsi="Arial" w:cs="Arial"/>
                <w:b/>
                <w:sz w:val="18"/>
                <w:szCs w:val="18"/>
                <w:lang w:val="en-GB"/>
              </w:rPr>
              <w:t>Total</w:t>
            </w:r>
          </w:p>
        </w:tc>
        <w:tc>
          <w:tcPr>
            <w:tcW w:w="1295" w:type="dxa"/>
            <w:shd w:val="clear" w:color="auto" w:fill="BFBFBF" w:themeFill="background1" w:themeFillShade="BF"/>
          </w:tcPr>
          <w:p w14:paraId="1AF0FE5E" w14:textId="3439028F" w:rsidR="005D7B7D" w:rsidRPr="006A1340" w:rsidRDefault="005D7B7D" w:rsidP="005D7B7D">
            <w:pPr>
              <w:spacing w:after="0" w:line="260" w:lineRule="atLeast"/>
              <w:jc w:val="right"/>
              <w:rPr>
                <w:rFonts w:ascii="Arial" w:eastAsia="Times New Roman" w:hAnsi="Arial" w:cs="Arial"/>
                <w:b/>
                <w:sz w:val="18"/>
                <w:szCs w:val="18"/>
                <w:lang w:val="en-GB"/>
              </w:rPr>
            </w:pPr>
          </w:p>
        </w:tc>
        <w:tc>
          <w:tcPr>
            <w:tcW w:w="1273" w:type="dxa"/>
            <w:shd w:val="clear" w:color="auto" w:fill="BFBFBF" w:themeFill="background1" w:themeFillShade="BF"/>
          </w:tcPr>
          <w:p w14:paraId="2A5B10AD" w14:textId="080B4A96" w:rsidR="005D7B7D" w:rsidRPr="006A1340" w:rsidRDefault="005D7B7D" w:rsidP="005D7B7D">
            <w:pPr>
              <w:spacing w:after="0" w:line="260" w:lineRule="atLeast"/>
              <w:jc w:val="right"/>
              <w:rPr>
                <w:rFonts w:ascii="Arial" w:eastAsia="Times New Roman" w:hAnsi="Arial" w:cs="Arial"/>
                <w:b/>
                <w:sz w:val="18"/>
                <w:szCs w:val="18"/>
                <w:lang w:val="en-GB"/>
              </w:rPr>
            </w:pPr>
          </w:p>
        </w:tc>
        <w:tc>
          <w:tcPr>
            <w:tcW w:w="1554" w:type="dxa"/>
            <w:shd w:val="clear" w:color="auto" w:fill="BFBFBF" w:themeFill="background1" w:themeFillShade="BF"/>
          </w:tcPr>
          <w:p w14:paraId="029B7CFE" w14:textId="0A5C0A7E" w:rsidR="005D7B7D" w:rsidRPr="006A1340" w:rsidRDefault="005D7B7D" w:rsidP="005D7B7D">
            <w:pPr>
              <w:spacing w:after="0" w:line="260" w:lineRule="atLeast"/>
              <w:jc w:val="right"/>
              <w:rPr>
                <w:rFonts w:ascii="Arial" w:eastAsia="Times New Roman" w:hAnsi="Arial" w:cs="Arial"/>
                <w:b/>
                <w:sz w:val="18"/>
                <w:szCs w:val="18"/>
                <w:lang w:val="en-GB"/>
              </w:rPr>
            </w:pPr>
          </w:p>
        </w:tc>
      </w:tr>
    </w:tbl>
    <w:p w14:paraId="78C14E7D" w14:textId="4FA3E08F" w:rsidR="004F1422" w:rsidRPr="006A1340" w:rsidRDefault="00307D0A" w:rsidP="004F1422">
      <w:pPr>
        <w:spacing w:before="225" w:after="225" w:line="240" w:lineRule="auto"/>
        <w:jc w:val="both"/>
        <w:rPr>
          <w:rFonts w:ascii="Arial" w:hAnsi="Arial" w:cs="Arial"/>
          <w:b/>
          <w:bCs/>
          <w:color w:val="000000"/>
          <w:sz w:val="18"/>
          <w:szCs w:val="18"/>
          <w:lang w:val="en-GB"/>
        </w:rPr>
      </w:pPr>
      <w:r w:rsidRPr="006A1340">
        <w:rPr>
          <w:rFonts w:ascii="Arial" w:hAnsi="Arial" w:cs="Arial"/>
          <w:b/>
          <w:bCs/>
          <w:color w:val="000000"/>
          <w:sz w:val="18"/>
          <w:szCs w:val="18"/>
          <w:lang w:val="en-GB"/>
        </w:rPr>
        <w:t>L</w:t>
      </w:r>
      <w:r w:rsidR="0047353E" w:rsidRPr="006A1340">
        <w:rPr>
          <w:rFonts w:ascii="Arial" w:hAnsi="Arial" w:cs="Arial"/>
          <w:b/>
          <w:bCs/>
          <w:color w:val="000000"/>
          <w:sz w:val="18"/>
          <w:szCs w:val="18"/>
          <w:lang w:val="en-GB"/>
        </w:rPr>
        <w:t xml:space="preserve">ot </w:t>
      </w:r>
      <w:r w:rsidRPr="006A1340">
        <w:rPr>
          <w:rFonts w:ascii="Arial" w:hAnsi="Arial" w:cs="Arial"/>
          <w:b/>
          <w:bCs/>
          <w:color w:val="000000"/>
          <w:sz w:val="18"/>
          <w:szCs w:val="18"/>
          <w:lang w:val="en-GB"/>
        </w:rPr>
        <w:t xml:space="preserve">No. </w:t>
      </w:r>
      <w:r w:rsidR="0047353E" w:rsidRPr="006A1340">
        <w:rPr>
          <w:rFonts w:ascii="Arial" w:hAnsi="Arial" w:cs="Arial"/>
          <w:b/>
          <w:bCs/>
          <w:color w:val="000000"/>
          <w:sz w:val="18"/>
          <w:szCs w:val="18"/>
          <w:lang w:val="en-GB"/>
        </w:rPr>
        <w:t>17:</w:t>
      </w:r>
    </w:p>
    <w:tbl>
      <w:tblPr>
        <w:tblW w:w="90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5"/>
        <w:gridCol w:w="961"/>
        <w:gridCol w:w="1076"/>
        <w:gridCol w:w="1396"/>
        <w:gridCol w:w="1295"/>
        <w:gridCol w:w="1273"/>
        <w:gridCol w:w="1554"/>
      </w:tblGrid>
      <w:tr w:rsidR="00332D8A" w:rsidRPr="006A1340" w14:paraId="124379AF" w14:textId="77777777" w:rsidTr="007E6FA7">
        <w:trPr>
          <w:trHeight w:val="234"/>
        </w:trPr>
        <w:tc>
          <w:tcPr>
            <w:tcW w:w="1485" w:type="dxa"/>
            <w:shd w:val="clear" w:color="auto" w:fill="BFBFBF" w:themeFill="background1" w:themeFillShade="BF"/>
          </w:tcPr>
          <w:p w14:paraId="6B722EF8" w14:textId="69CF3F57" w:rsidR="00332D8A" w:rsidRPr="006A1340" w:rsidRDefault="00307D0A" w:rsidP="00332D8A">
            <w:pPr>
              <w:spacing w:after="0" w:line="260" w:lineRule="atLeast"/>
              <w:jc w:val="center"/>
              <w:rPr>
                <w:rFonts w:ascii="Arial" w:eastAsia="Times New Roman" w:hAnsi="Arial" w:cs="Arial"/>
                <w:b/>
                <w:sz w:val="18"/>
                <w:szCs w:val="18"/>
                <w:lang w:val="en-GB"/>
              </w:rPr>
            </w:pPr>
            <w:r w:rsidRPr="006A1340">
              <w:rPr>
                <w:rFonts w:ascii="Arial" w:eastAsia="Times New Roman" w:hAnsi="Arial" w:cs="Arial"/>
                <w:b/>
                <w:sz w:val="18"/>
                <w:szCs w:val="18"/>
                <w:lang w:val="en-GB"/>
              </w:rPr>
              <w:t>Item</w:t>
            </w:r>
          </w:p>
        </w:tc>
        <w:tc>
          <w:tcPr>
            <w:tcW w:w="961" w:type="dxa"/>
            <w:shd w:val="clear" w:color="auto" w:fill="BFBFBF" w:themeFill="background1" w:themeFillShade="BF"/>
          </w:tcPr>
          <w:p w14:paraId="1680E3BF" w14:textId="014B7B8D" w:rsidR="00332D8A" w:rsidRPr="006A1340" w:rsidRDefault="00332D8A" w:rsidP="00332D8A">
            <w:pPr>
              <w:spacing w:after="0" w:line="260" w:lineRule="atLeast"/>
              <w:jc w:val="center"/>
              <w:rPr>
                <w:rFonts w:ascii="Arial" w:eastAsia="Times New Roman" w:hAnsi="Arial" w:cs="Arial"/>
                <w:b/>
                <w:sz w:val="18"/>
                <w:szCs w:val="18"/>
                <w:lang w:val="en-GB"/>
              </w:rPr>
            </w:pPr>
            <w:r w:rsidRPr="006A1340">
              <w:rPr>
                <w:rFonts w:ascii="Arial" w:eastAsia="Times New Roman" w:hAnsi="Arial" w:cs="Arial"/>
                <w:b/>
                <w:sz w:val="18"/>
                <w:szCs w:val="18"/>
                <w:lang w:val="en-GB"/>
              </w:rPr>
              <w:t>Quantity</w:t>
            </w:r>
          </w:p>
        </w:tc>
        <w:tc>
          <w:tcPr>
            <w:tcW w:w="1076" w:type="dxa"/>
            <w:shd w:val="clear" w:color="auto" w:fill="BFBFBF" w:themeFill="background1" w:themeFillShade="BF"/>
          </w:tcPr>
          <w:p w14:paraId="69ADCF68" w14:textId="009F2F95" w:rsidR="00332D8A" w:rsidRPr="006A1340" w:rsidRDefault="00332D8A" w:rsidP="00332D8A">
            <w:pPr>
              <w:spacing w:after="0" w:line="260" w:lineRule="atLeast"/>
              <w:jc w:val="center"/>
              <w:rPr>
                <w:rFonts w:ascii="Arial" w:eastAsia="Times New Roman" w:hAnsi="Arial" w:cs="Arial"/>
                <w:b/>
                <w:sz w:val="18"/>
                <w:szCs w:val="18"/>
                <w:lang w:val="en-GB"/>
              </w:rPr>
            </w:pPr>
            <w:r w:rsidRPr="006A1340">
              <w:rPr>
                <w:rFonts w:ascii="Arial" w:eastAsia="Times New Roman" w:hAnsi="Arial" w:cs="Arial"/>
                <w:b/>
                <w:sz w:val="18"/>
                <w:szCs w:val="18"/>
                <w:lang w:val="en-GB"/>
              </w:rPr>
              <w:t>Unit</w:t>
            </w:r>
          </w:p>
        </w:tc>
        <w:tc>
          <w:tcPr>
            <w:tcW w:w="1396" w:type="dxa"/>
            <w:shd w:val="clear" w:color="auto" w:fill="BFBFBF" w:themeFill="background1" w:themeFillShade="BF"/>
          </w:tcPr>
          <w:p w14:paraId="4BFAAB63" w14:textId="63328A29" w:rsidR="00332D8A" w:rsidRPr="006A1340" w:rsidRDefault="00332D8A" w:rsidP="00332D8A">
            <w:pPr>
              <w:spacing w:after="0" w:line="260" w:lineRule="atLeast"/>
              <w:jc w:val="center"/>
              <w:rPr>
                <w:rFonts w:ascii="Arial" w:eastAsia="Times New Roman" w:hAnsi="Arial" w:cs="Arial"/>
                <w:b/>
                <w:sz w:val="18"/>
                <w:szCs w:val="18"/>
                <w:lang w:val="en-GB"/>
              </w:rPr>
            </w:pPr>
            <w:r w:rsidRPr="006A1340">
              <w:rPr>
                <w:rStyle w:val="shorttext"/>
                <w:rFonts w:ascii="Arial" w:hAnsi="Arial" w:cs="Arial"/>
                <w:b/>
                <w:color w:val="222222"/>
                <w:sz w:val="18"/>
                <w:szCs w:val="18"/>
                <w:lang w:val="en-GB"/>
              </w:rPr>
              <w:t>Value / piece excluding VAT</w:t>
            </w:r>
          </w:p>
        </w:tc>
        <w:tc>
          <w:tcPr>
            <w:tcW w:w="1295" w:type="dxa"/>
            <w:shd w:val="clear" w:color="auto" w:fill="BFBFBF" w:themeFill="background1" w:themeFillShade="BF"/>
          </w:tcPr>
          <w:p w14:paraId="6A8DD04D" w14:textId="6FBD4B24" w:rsidR="00332D8A" w:rsidRPr="006A1340" w:rsidRDefault="00332D8A" w:rsidP="00332D8A">
            <w:pPr>
              <w:spacing w:after="0" w:line="260" w:lineRule="atLeast"/>
              <w:jc w:val="center"/>
              <w:rPr>
                <w:rFonts w:ascii="Arial" w:eastAsia="Times New Roman" w:hAnsi="Arial" w:cs="Arial"/>
                <w:b/>
                <w:sz w:val="18"/>
                <w:szCs w:val="18"/>
                <w:lang w:val="en-GB"/>
              </w:rPr>
            </w:pPr>
            <w:r w:rsidRPr="006A1340">
              <w:rPr>
                <w:rStyle w:val="shorttext"/>
                <w:rFonts w:ascii="Arial" w:hAnsi="Arial" w:cs="Arial"/>
                <w:b/>
                <w:color w:val="222222"/>
                <w:sz w:val="18"/>
                <w:szCs w:val="18"/>
                <w:lang w:val="en-GB"/>
              </w:rPr>
              <w:t>Value excluding VAT</w:t>
            </w:r>
          </w:p>
        </w:tc>
        <w:tc>
          <w:tcPr>
            <w:tcW w:w="1273" w:type="dxa"/>
            <w:shd w:val="clear" w:color="auto" w:fill="BFBFBF" w:themeFill="background1" w:themeFillShade="BF"/>
          </w:tcPr>
          <w:p w14:paraId="5D7D03EB" w14:textId="1B72DF1D" w:rsidR="00332D8A" w:rsidRPr="006A1340" w:rsidRDefault="00332D8A" w:rsidP="00332D8A">
            <w:pPr>
              <w:spacing w:after="0" w:line="260" w:lineRule="atLeast"/>
              <w:jc w:val="center"/>
              <w:rPr>
                <w:rFonts w:ascii="Arial" w:eastAsia="Times New Roman" w:hAnsi="Arial" w:cs="Arial"/>
                <w:b/>
                <w:sz w:val="18"/>
                <w:szCs w:val="18"/>
                <w:lang w:val="en-GB"/>
              </w:rPr>
            </w:pPr>
            <w:r w:rsidRPr="006A1340">
              <w:rPr>
                <w:rStyle w:val="shorttext"/>
                <w:rFonts w:ascii="Arial" w:hAnsi="Arial" w:cs="Arial"/>
                <w:b/>
                <w:color w:val="222222"/>
                <w:sz w:val="18"/>
                <w:szCs w:val="18"/>
                <w:lang w:val="en-GB"/>
              </w:rPr>
              <w:t>VAT (%)</w:t>
            </w:r>
          </w:p>
        </w:tc>
        <w:tc>
          <w:tcPr>
            <w:tcW w:w="1554" w:type="dxa"/>
            <w:shd w:val="clear" w:color="auto" w:fill="BFBFBF" w:themeFill="background1" w:themeFillShade="BF"/>
          </w:tcPr>
          <w:p w14:paraId="200C486E" w14:textId="3464DD11" w:rsidR="00332D8A" w:rsidRPr="006A1340" w:rsidRDefault="00332D8A" w:rsidP="00332D8A">
            <w:pPr>
              <w:spacing w:after="0" w:line="260" w:lineRule="atLeast"/>
              <w:jc w:val="center"/>
              <w:rPr>
                <w:rFonts w:ascii="Arial" w:eastAsia="Times New Roman" w:hAnsi="Arial" w:cs="Arial"/>
                <w:b/>
                <w:sz w:val="18"/>
                <w:szCs w:val="18"/>
                <w:lang w:val="en-GB"/>
              </w:rPr>
            </w:pPr>
            <w:r w:rsidRPr="006A1340">
              <w:rPr>
                <w:rStyle w:val="shorttext"/>
                <w:rFonts w:ascii="Arial" w:hAnsi="Arial" w:cs="Arial"/>
                <w:b/>
                <w:color w:val="222222"/>
                <w:sz w:val="18"/>
                <w:szCs w:val="18"/>
                <w:lang w:val="en-GB"/>
              </w:rPr>
              <w:t>Value with VAT</w:t>
            </w:r>
          </w:p>
        </w:tc>
      </w:tr>
      <w:tr w:rsidR="0047353E" w:rsidRPr="006A1340" w14:paraId="6E6277E7" w14:textId="77777777" w:rsidTr="007E6FA7">
        <w:trPr>
          <w:trHeight w:val="234"/>
        </w:trPr>
        <w:tc>
          <w:tcPr>
            <w:tcW w:w="1485" w:type="dxa"/>
            <w:shd w:val="clear" w:color="auto" w:fill="D9D9D9" w:themeFill="background1" w:themeFillShade="D9"/>
          </w:tcPr>
          <w:p w14:paraId="419FDA42" w14:textId="589D0836" w:rsidR="0047353E" w:rsidRPr="006A1340" w:rsidRDefault="00307D0A" w:rsidP="0047353E">
            <w:pPr>
              <w:spacing w:after="0" w:line="260" w:lineRule="atLeast"/>
              <w:jc w:val="center"/>
              <w:rPr>
                <w:rFonts w:ascii="Arial" w:eastAsia="Times New Roman" w:hAnsi="Arial" w:cs="Arial"/>
                <w:b/>
                <w:sz w:val="18"/>
                <w:szCs w:val="18"/>
                <w:lang w:val="en-GB"/>
              </w:rPr>
            </w:pPr>
            <w:r w:rsidRPr="006A1340">
              <w:rPr>
                <w:rFonts w:ascii="Arial" w:hAnsi="Arial" w:cs="Arial"/>
                <w:sz w:val="18"/>
                <w:szCs w:val="18"/>
                <w:lang w:val="en-GB"/>
              </w:rPr>
              <w:t>S</w:t>
            </w:r>
            <w:r w:rsidR="0047353E" w:rsidRPr="006A1340">
              <w:rPr>
                <w:rFonts w:ascii="Arial" w:hAnsi="Arial" w:cs="Arial"/>
                <w:sz w:val="18"/>
                <w:szCs w:val="18"/>
                <w:lang w:val="en-GB"/>
              </w:rPr>
              <w:t xml:space="preserve">torage note </w:t>
            </w:r>
          </w:p>
        </w:tc>
        <w:tc>
          <w:tcPr>
            <w:tcW w:w="961" w:type="dxa"/>
            <w:shd w:val="clear" w:color="auto" w:fill="D9D9D9" w:themeFill="background1" w:themeFillShade="D9"/>
          </w:tcPr>
          <w:p w14:paraId="2C84EBD9" w14:textId="7BEC284B" w:rsidR="0047353E" w:rsidRPr="006A1340" w:rsidRDefault="0047353E" w:rsidP="0047353E">
            <w:pPr>
              <w:spacing w:after="0" w:line="260" w:lineRule="atLeast"/>
              <w:jc w:val="center"/>
              <w:rPr>
                <w:rFonts w:ascii="Arial" w:eastAsia="Times New Roman" w:hAnsi="Arial" w:cs="Arial"/>
                <w:b/>
                <w:sz w:val="18"/>
                <w:szCs w:val="18"/>
                <w:lang w:val="en-GB"/>
              </w:rPr>
            </w:pPr>
            <w:r w:rsidRPr="006A1340">
              <w:rPr>
                <w:rFonts w:ascii="Arial" w:eastAsia="Times New Roman" w:hAnsi="Arial" w:cs="Arial"/>
                <w:b/>
                <w:sz w:val="18"/>
                <w:szCs w:val="18"/>
                <w:lang w:val="en-GB"/>
              </w:rPr>
              <w:t>2</w:t>
            </w:r>
          </w:p>
        </w:tc>
        <w:tc>
          <w:tcPr>
            <w:tcW w:w="1076" w:type="dxa"/>
            <w:shd w:val="clear" w:color="auto" w:fill="D9D9D9" w:themeFill="background1" w:themeFillShade="D9"/>
          </w:tcPr>
          <w:p w14:paraId="02589D75" w14:textId="6F801B1D" w:rsidR="0047353E" w:rsidRPr="006A1340" w:rsidRDefault="0047353E" w:rsidP="0047353E">
            <w:pPr>
              <w:spacing w:after="0" w:line="260" w:lineRule="atLeast"/>
              <w:jc w:val="center"/>
              <w:rPr>
                <w:rFonts w:ascii="Arial" w:eastAsia="Times New Roman" w:hAnsi="Arial" w:cs="Arial"/>
                <w:b/>
                <w:sz w:val="18"/>
                <w:szCs w:val="18"/>
                <w:lang w:val="en-GB"/>
              </w:rPr>
            </w:pPr>
            <w:r w:rsidRPr="006A1340">
              <w:rPr>
                <w:rFonts w:ascii="Arial" w:eastAsia="Times New Roman" w:hAnsi="Arial" w:cs="Arial"/>
                <w:b/>
                <w:sz w:val="18"/>
                <w:szCs w:val="18"/>
                <w:lang w:val="en-GB"/>
              </w:rPr>
              <w:t>piece</w:t>
            </w:r>
          </w:p>
        </w:tc>
        <w:tc>
          <w:tcPr>
            <w:tcW w:w="1396" w:type="dxa"/>
            <w:shd w:val="clear" w:color="auto" w:fill="auto"/>
          </w:tcPr>
          <w:p w14:paraId="1C9D38C5" w14:textId="77777777" w:rsidR="0047353E" w:rsidRPr="006A1340" w:rsidRDefault="0047353E" w:rsidP="0047353E">
            <w:pPr>
              <w:spacing w:after="0" w:line="260" w:lineRule="atLeast"/>
              <w:jc w:val="center"/>
              <w:rPr>
                <w:rFonts w:ascii="Arial" w:eastAsia="Times New Roman" w:hAnsi="Arial" w:cs="Arial"/>
                <w:b/>
                <w:sz w:val="18"/>
                <w:szCs w:val="18"/>
                <w:lang w:val="en-GB"/>
              </w:rPr>
            </w:pPr>
          </w:p>
        </w:tc>
        <w:tc>
          <w:tcPr>
            <w:tcW w:w="1295" w:type="dxa"/>
            <w:shd w:val="clear" w:color="auto" w:fill="auto"/>
          </w:tcPr>
          <w:p w14:paraId="569797F0" w14:textId="77777777" w:rsidR="0047353E" w:rsidRPr="006A1340" w:rsidRDefault="0047353E" w:rsidP="0047353E">
            <w:pPr>
              <w:spacing w:after="0" w:line="260" w:lineRule="atLeast"/>
              <w:jc w:val="center"/>
              <w:rPr>
                <w:rFonts w:ascii="Arial" w:eastAsia="Times New Roman" w:hAnsi="Arial" w:cs="Arial"/>
                <w:b/>
                <w:sz w:val="18"/>
                <w:szCs w:val="18"/>
                <w:lang w:val="en-GB"/>
              </w:rPr>
            </w:pPr>
          </w:p>
        </w:tc>
        <w:tc>
          <w:tcPr>
            <w:tcW w:w="1273" w:type="dxa"/>
            <w:shd w:val="clear" w:color="auto" w:fill="auto"/>
          </w:tcPr>
          <w:p w14:paraId="10ACAFC7" w14:textId="77777777" w:rsidR="0047353E" w:rsidRPr="006A1340" w:rsidRDefault="0047353E" w:rsidP="0047353E">
            <w:pPr>
              <w:spacing w:after="0" w:line="260" w:lineRule="atLeast"/>
              <w:jc w:val="center"/>
              <w:rPr>
                <w:rFonts w:ascii="Arial" w:eastAsia="Times New Roman" w:hAnsi="Arial" w:cs="Arial"/>
                <w:b/>
                <w:sz w:val="18"/>
                <w:szCs w:val="18"/>
                <w:lang w:val="en-GB"/>
              </w:rPr>
            </w:pPr>
          </w:p>
        </w:tc>
        <w:tc>
          <w:tcPr>
            <w:tcW w:w="1554" w:type="dxa"/>
            <w:shd w:val="clear" w:color="auto" w:fill="auto"/>
          </w:tcPr>
          <w:p w14:paraId="4BE013C0" w14:textId="77777777" w:rsidR="0047353E" w:rsidRPr="006A1340" w:rsidRDefault="0047353E" w:rsidP="0047353E">
            <w:pPr>
              <w:spacing w:after="0" w:line="260" w:lineRule="atLeast"/>
              <w:jc w:val="center"/>
              <w:rPr>
                <w:rFonts w:ascii="Arial" w:eastAsia="Times New Roman" w:hAnsi="Arial" w:cs="Arial"/>
                <w:b/>
                <w:sz w:val="18"/>
                <w:szCs w:val="18"/>
                <w:lang w:val="en-GB"/>
              </w:rPr>
            </w:pPr>
          </w:p>
        </w:tc>
      </w:tr>
      <w:tr w:rsidR="0047353E" w:rsidRPr="006A1340" w14:paraId="4FAC1B6B" w14:textId="77777777" w:rsidTr="007E6FA7">
        <w:trPr>
          <w:trHeight w:val="234"/>
        </w:trPr>
        <w:tc>
          <w:tcPr>
            <w:tcW w:w="1485" w:type="dxa"/>
            <w:shd w:val="clear" w:color="auto" w:fill="D9D9D9" w:themeFill="background1" w:themeFillShade="D9"/>
          </w:tcPr>
          <w:p w14:paraId="529EB9E0" w14:textId="0C30FB73" w:rsidR="0047353E" w:rsidRPr="006A1340" w:rsidRDefault="00307D0A" w:rsidP="0047353E">
            <w:pPr>
              <w:spacing w:after="0" w:line="260" w:lineRule="atLeast"/>
              <w:jc w:val="center"/>
              <w:rPr>
                <w:rFonts w:ascii="Arial" w:eastAsia="Times New Roman" w:hAnsi="Arial" w:cs="Arial"/>
                <w:b/>
                <w:sz w:val="18"/>
                <w:szCs w:val="18"/>
                <w:lang w:val="en-GB"/>
              </w:rPr>
            </w:pPr>
            <w:r w:rsidRPr="006A1340">
              <w:rPr>
                <w:rFonts w:ascii="Arial" w:hAnsi="Arial" w:cs="Arial"/>
                <w:sz w:val="18"/>
                <w:szCs w:val="18"/>
                <w:lang w:val="en-GB"/>
              </w:rPr>
              <w:t>Main</w:t>
            </w:r>
            <w:r w:rsidR="0047353E" w:rsidRPr="006A1340">
              <w:rPr>
                <w:rFonts w:ascii="Arial" w:hAnsi="Arial" w:cs="Arial"/>
                <w:sz w:val="18"/>
                <w:szCs w:val="18"/>
                <w:lang w:val="en-GB"/>
              </w:rPr>
              <w:t xml:space="preserve"> server </w:t>
            </w:r>
          </w:p>
        </w:tc>
        <w:tc>
          <w:tcPr>
            <w:tcW w:w="961" w:type="dxa"/>
            <w:shd w:val="clear" w:color="auto" w:fill="D9D9D9" w:themeFill="background1" w:themeFillShade="D9"/>
          </w:tcPr>
          <w:p w14:paraId="2E4DA204" w14:textId="77777777" w:rsidR="0047353E" w:rsidRPr="006A1340" w:rsidRDefault="0047353E" w:rsidP="0047353E">
            <w:pPr>
              <w:spacing w:after="0" w:line="260" w:lineRule="atLeast"/>
              <w:jc w:val="center"/>
              <w:rPr>
                <w:rFonts w:ascii="Arial" w:eastAsia="Times New Roman" w:hAnsi="Arial" w:cs="Arial"/>
                <w:b/>
                <w:sz w:val="18"/>
                <w:szCs w:val="18"/>
                <w:lang w:val="en-GB"/>
              </w:rPr>
            </w:pPr>
            <w:r w:rsidRPr="006A1340">
              <w:rPr>
                <w:rFonts w:ascii="Arial" w:eastAsia="Times New Roman" w:hAnsi="Arial" w:cs="Arial"/>
                <w:b/>
                <w:sz w:val="18"/>
                <w:szCs w:val="18"/>
                <w:lang w:val="en-GB"/>
              </w:rPr>
              <w:t>1</w:t>
            </w:r>
          </w:p>
        </w:tc>
        <w:tc>
          <w:tcPr>
            <w:tcW w:w="1076" w:type="dxa"/>
            <w:shd w:val="clear" w:color="auto" w:fill="D9D9D9" w:themeFill="background1" w:themeFillShade="D9"/>
          </w:tcPr>
          <w:p w14:paraId="734D2C8C" w14:textId="460AA66D" w:rsidR="0047353E" w:rsidRPr="006A1340" w:rsidRDefault="0047353E" w:rsidP="0047353E">
            <w:pPr>
              <w:spacing w:after="0" w:line="260" w:lineRule="atLeast"/>
              <w:jc w:val="center"/>
              <w:rPr>
                <w:rFonts w:ascii="Arial" w:eastAsia="Times New Roman" w:hAnsi="Arial" w:cs="Arial"/>
                <w:b/>
                <w:sz w:val="18"/>
                <w:szCs w:val="18"/>
                <w:lang w:val="en-GB"/>
              </w:rPr>
            </w:pPr>
            <w:r w:rsidRPr="006A1340">
              <w:rPr>
                <w:rFonts w:ascii="Arial" w:eastAsia="Times New Roman" w:hAnsi="Arial" w:cs="Arial"/>
                <w:b/>
                <w:sz w:val="18"/>
                <w:szCs w:val="18"/>
                <w:lang w:val="en-GB"/>
              </w:rPr>
              <w:t>piece</w:t>
            </w:r>
          </w:p>
        </w:tc>
        <w:tc>
          <w:tcPr>
            <w:tcW w:w="1396" w:type="dxa"/>
            <w:shd w:val="clear" w:color="auto" w:fill="auto"/>
          </w:tcPr>
          <w:p w14:paraId="72B2E06E" w14:textId="77777777" w:rsidR="0047353E" w:rsidRPr="006A1340" w:rsidRDefault="0047353E" w:rsidP="0047353E">
            <w:pPr>
              <w:spacing w:after="0" w:line="260" w:lineRule="atLeast"/>
              <w:jc w:val="center"/>
              <w:rPr>
                <w:rFonts w:ascii="Arial" w:eastAsia="Times New Roman" w:hAnsi="Arial" w:cs="Arial"/>
                <w:b/>
                <w:sz w:val="18"/>
                <w:szCs w:val="18"/>
                <w:lang w:val="en-GB"/>
              </w:rPr>
            </w:pPr>
          </w:p>
        </w:tc>
        <w:tc>
          <w:tcPr>
            <w:tcW w:w="1295" w:type="dxa"/>
            <w:shd w:val="clear" w:color="auto" w:fill="auto"/>
          </w:tcPr>
          <w:p w14:paraId="5358D99D" w14:textId="77777777" w:rsidR="0047353E" w:rsidRPr="006A1340" w:rsidRDefault="0047353E" w:rsidP="0047353E">
            <w:pPr>
              <w:spacing w:after="0" w:line="260" w:lineRule="atLeast"/>
              <w:jc w:val="center"/>
              <w:rPr>
                <w:rFonts w:ascii="Arial" w:eastAsia="Times New Roman" w:hAnsi="Arial" w:cs="Arial"/>
                <w:b/>
                <w:sz w:val="18"/>
                <w:szCs w:val="18"/>
                <w:lang w:val="en-GB"/>
              </w:rPr>
            </w:pPr>
          </w:p>
        </w:tc>
        <w:tc>
          <w:tcPr>
            <w:tcW w:w="1273" w:type="dxa"/>
            <w:shd w:val="clear" w:color="auto" w:fill="auto"/>
          </w:tcPr>
          <w:p w14:paraId="12A14D68" w14:textId="77777777" w:rsidR="0047353E" w:rsidRPr="006A1340" w:rsidRDefault="0047353E" w:rsidP="0047353E">
            <w:pPr>
              <w:spacing w:after="0" w:line="260" w:lineRule="atLeast"/>
              <w:jc w:val="center"/>
              <w:rPr>
                <w:rFonts w:ascii="Arial" w:eastAsia="Times New Roman" w:hAnsi="Arial" w:cs="Arial"/>
                <w:b/>
                <w:sz w:val="18"/>
                <w:szCs w:val="18"/>
                <w:lang w:val="en-GB"/>
              </w:rPr>
            </w:pPr>
          </w:p>
        </w:tc>
        <w:tc>
          <w:tcPr>
            <w:tcW w:w="1554" w:type="dxa"/>
            <w:shd w:val="clear" w:color="auto" w:fill="auto"/>
          </w:tcPr>
          <w:p w14:paraId="51233B70" w14:textId="77777777" w:rsidR="0047353E" w:rsidRPr="006A1340" w:rsidRDefault="0047353E" w:rsidP="0047353E">
            <w:pPr>
              <w:spacing w:after="0" w:line="260" w:lineRule="atLeast"/>
              <w:jc w:val="center"/>
              <w:rPr>
                <w:rFonts w:ascii="Arial" w:eastAsia="Times New Roman" w:hAnsi="Arial" w:cs="Arial"/>
                <w:b/>
                <w:sz w:val="18"/>
                <w:szCs w:val="18"/>
                <w:lang w:val="en-GB"/>
              </w:rPr>
            </w:pPr>
          </w:p>
        </w:tc>
      </w:tr>
      <w:tr w:rsidR="0047353E" w:rsidRPr="006A1340" w14:paraId="156E1A6D" w14:textId="77777777" w:rsidTr="007E6FA7">
        <w:trPr>
          <w:trHeight w:val="234"/>
        </w:trPr>
        <w:tc>
          <w:tcPr>
            <w:tcW w:w="1485" w:type="dxa"/>
            <w:shd w:val="clear" w:color="auto" w:fill="D9D9D9" w:themeFill="background1" w:themeFillShade="D9"/>
          </w:tcPr>
          <w:p w14:paraId="18A4A8A6" w14:textId="2935BCE6" w:rsidR="0047353E" w:rsidRPr="006A1340" w:rsidRDefault="00307D0A" w:rsidP="0047353E">
            <w:pPr>
              <w:spacing w:after="0" w:line="260" w:lineRule="atLeast"/>
              <w:jc w:val="center"/>
              <w:rPr>
                <w:rFonts w:ascii="Arial" w:eastAsia="Times New Roman" w:hAnsi="Arial" w:cs="Arial"/>
                <w:b/>
                <w:sz w:val="18"/>
                <w:szCs w:val="18"/>
                <w:lang w:val="en-GB"/>
              </w:rPr>
            </w:pPr>
            <w:r w:rsidRPr="006A1340">
              <w:rPr>
                <w:rFonts w:ascii="Arial" w:hAnsi="Arial" w:cs="Arial"/>
                <w:sz w:val="18"/>
                <w:szCs w:val="18"/>
                <w:lang w:val="en-GB"/>
              </w:rPr>
              <w:t>Gigabit ethernet switch</w:t>
            </w:r>
          </w:p>
        </w:tc>
        <w:tc>
          <w:tcPr>
            <w:tcW w:w="961" w:type="dxa"/>
            <w:shd w:val="clear" w:color="auto" w:fill="D9D9D9" w:themeFill="background1" w:themeFillShade="D9"/>
          </w:tcPr>
          <w:p w14:paraId="7FE6946F" w14:textId="77777777" w:rsidR="0047353E" w:rsidRPr="006A1340" w:rsidRDefault="0047353E" w:rsidP="0047353E">
            <w:pPr>
              <w:spacing w:after="0" w:line="260" w:lineRule="atLeast"/>
              <w:jc w:val="center"/>
              <w:rPr>
                <w:rFonts w:ascii="Arial" w:eastAsia="Times New Roman" w:hAnsi="Arial" w:cs="Arial"/>
                <w:b/>
                <w:sz w:val="18"/>
                <w:szCs w:val="18"/>
                <w:lang w:val="en-GB"/>
              </w:rPr>
            </w:pPr>
            <w:r w:rsidRPr="006A1340">
              <w:rPr>
                <w:rFonts w:ascii="Arial" w:eastAsia="Times New Roman" w:hAnsi="Arial" w:cs="Arial"/>
                <w:b/>
                <w:sz w:val="18"/>
                <w:szCs w:val="18"/>
                <w:lang w:val="en-GB"/>
              </w:rPr>
              <w:t>1</w:t>
            </w:r>
          </w:p>
        </w:tc>
        <w:tc>
          <w:tcPr>
            <w:tcW w:w="1076" w:type="dxa"/>
            <w:shd w:val="clear" w:color="auto" w:fill="D9D9D9" w:themeFill="background1" w:themeFillShade="D9"/>
          </w:tcPr>
          <w:p w14:paraId="4BD96600" w14:textId="00485018" w:rsidR="0047353E" w:rsidRPr="006A1340" w:rsidRDefault="0047353E" w:rsidP="0047353E">
            <w:pPr>
              <w:spacing w:after="0" w:line="260" w:lineRule="atLeast"/>
              <w:jc w:val="center"/>
              <w:rPr>
                <w:rFonts w:ascii="Arial" w:eastAsia="Times New Roman" w:hAnsi="Arial" w:cs="Arial"/>
                <w:b/>
                <w:sz w:val="18"/>
                <w:szCs w:val="18"/>
                <w:lang w:val="en-GB"/>
              </w:rPr>
            </w:pPr>
            <w:r w:rsidRPr="006A1340">
              <w:rPr>
                <w:rFonts w:ascii="Arial" w:eastAsia="Times New Roman" w:hAnsi="Arial" w:cs="Arial"/>
                <w:b/>
                <w:sz w:val="18"/>
                <w:szCs w:val="18"/>
                <w:lang w:val="en-GB"/>
              </w:rPr>
              <w:t>piece</w:t>
            </w:r>
          </w:p>
        </w:tc>
        <w:tc>
          <w:tcPr>
            <w:tcW w:w="1396" w:type="dxa"/>
            <w:shd w:val="clear" w:color="auto" w:fill="auto"/>
          </w:tcPr>
          <w:p w14:paraId="6E2AFB9E" w14:textId="77777777" w:rsidR="0047353E" w:rsidRPr="006A1340" w:rsidRDefault="0047353E" w:rsidP="0047353E">
            <w:pPr>
              <w:spacing w:after="0" w:line="260" w:lineRule="atLeast"/>
              <w:jc w:val="center"/>
              <w:rPr>
                <w:rFonts w:ascii="Arial" w:eastAsia="Times New Roman" w:hAnsi="Arial" w:cs="Arial"/>
                <w:b/>
                <w:sz w:val="18"/>
                <w:szCs w:val="18"/>
                <w:lang w:val="en-GB"/>
              </w:rPr>
            </w:pPr>
          </w:p>
        </w:tc>
        <w:tc>
          <w:tcPr>
            <w:tcW w:w="1295" w:type="dxa"/>
            <w:shd w:val="clear" w:color="auto" w:fill="auto"/>
          </w:tcPr>
          <w:p w14:paraId="0203D2A4" w14:textId="77777777" w:rsidR="0047353E" w:rsidRPr="006A1340" w:rsidRDefault="0047353E" w:rsidP="0047353E">
            <w:pPr>
              <w:spacing w:after="0" w:line="260" w:lineRule="atLeast"/>
              <w:jc w:val="center"/>
              <w:rPr>
                <w:rFonts w:ascii="Arial" w:eastAsia="Times New Roman" w:hAnsi="Arial" w:cs="Arial"/>
                <w:b/>
                <w:sz w:val="18"/>
                <w:szCs w:val="18"/>
                <w:lang w:val="en-GB"/>
              </w:rPr>
            </w:pPr>
          </w:p>
        </w:tc>
        <w:tc>
          <w:tcPr>
            <w:tcW w:w="1273" w:type="dxa"/>
            <w:shd w:val="clear" w:color="auto" w:fill="auto"/>
          </w:tcPr>
          <w:p w14:paraId="67B482F7" w14:textId="77777777" w:rsidR="0047353E" w:rsidRPr="006A1340" w:rsidRDefault="0047353E" w:rsidP="0047353E">
            <w:pPr>
              <w:spacing w:after="0" w:line="260" w:lineRule="atLeast"/>
              <w:jc w:val="center"/>
              <w:rPr>
                <w:rFonts w:ascii="Arial" w:eastAsia="Times New Roman" w:hAnsi="Arial" w:cs="Arial"/>
                <w:b/>
                <w:sz w:val="18"/>
                <w:szCs w:val="18"/>
                <w:lang w:val="en-GB"/>
              </w:rPr>
            </w:pPr>
          </w:p>
        </w:tc>
        <w:tc>
          <w:tcPr>
            <w:tcW w:w="1554" w:type="dxa"/>
            <w:shd w:val="clear" w:color="auto" w:fill="auto"/>
          </w:tcPr>
          <w:p w14:paraId="13113014" w14:textId="77777777" w:rsidR="0047353E" w:rsidRPr="006A1340" w:rsidRDefault="0047353E" w:rsidP="0047353E">
            <w:pPr>
              <w:spacing w:after="0" w:line="260" w:lineRule="atLeast"/>
              <w:jc w:val="center"/>
              <w:rPr>
                <w:rFonts w:ascii="Arial" w:eastAsia="Times New Roman" w:hAnsi="Arial" w:cs="Arial"/>
                <w:b/>
                <w:sz w:val="18"/>
                <w:szCs w:val="18"/>
                <w:lang w:val="en-GB"/>
              </w:rPr>
            </w:pPr>
          </w:p>
        </w:tc>
      </w:tr>
      <w:tr w:rsidR="005D7B7D" w:rsidRPr="006A1340" w14:paraId="48845368" w14:textId="77777777" w:rsidTr="007E6FA7">
        <w:trPr>
          <w:trHeight w:val="234"/>
        </w:trPr>
        <w:tc>
          <w:tcPr>
            <w:tcW w:w="4918" w:type="dxa"/>
            <w:gridSpan w:val="4"/>
            <w:shd w:val="clear" w:color="auto" w:fill="BFBFBF" w:themeFill="background1" w:themeFillShade="BF"/>
          </w:tcPr>
          <w:p w14:paraId="7E67C55D" w14:textId="50E0891E" w:rsidR="005D7B7D" w:rsidRPr="006A1340" w:rsidRDefault="00332D8A" w:rsidP="007E6FA7">
            <w:pPr>
              <w:spacing w:after="0" w:line="260" w:lineRule="atLeast"/>
              <w:jc w:val="right"/>
              <w:rPr>
                <w:rFonts w:ascii="Arial" w:eastAsia="Times New Roman" w:hAnsi="Arial" w:cs="Arial"/>
                <w:b/>
                <w:sz w:val="18"/>
                <w:szCs w:val="18"/>
                <w:lang w:val="en-GB"/>
              </w:rPr>
            </w:pPr>
            <w:r w:rsidRPr="006A1340">
              <w:rPr>
                <w:rFonts w:ascii="Arial" w:hAnsi="Arial" w:cs="Arial"/>
                <w:b/>
                <w:sz w:val="18"/>
                <w:szCs w:val="18"/>
                <w:lang w:val="en-GB"/>
              </w:rPr>
              <w:t>Total</w:t>
            </w:r>
          </w:p>
        </w:tc>
        <w:tc>
          <w:tcPr>
            <w:tcW w:w="1295" w:type="dxa"/>
            <w:shd w:val="clear" w:color="auto" w:fill="BFBFBF" w:themeFill="background1" w:themeFillShade="BF"/>
          </w:tcPr>
          <w:p w14:paraId="6E0B7A8B" w14:textId="60CF4377" w:rsidR="005D7B7D" w:rsidRPr="006A1340" w:rsidRDefault="005D7B7D" w:rsidP="007E6FA7">
            <w:pPr>
              <w:spacing w:after="0" w:line="260" w:lineRule="atLeast"/>
              <w:jc w:val="right"/>
              <w:rPr>
                <w:rFonts w:ascii="Arial" w:eastAsia="Times New Roman" w:hAnsi="Arial" w:cs="Arial"/>
                <w:b/>
                <w:sz w:val="18"/>
                <w:szCs w:val="18"/>
                <w:lang w:val="en-GB"/>
              </w:rPr>
            </w:pPr>
          </w:p>
        </w:tc>
        <w:tc>
          <w:tcPr>
            <w:tcW w:w="1273" w:type="dxa"/>
            <w:shd w:val="clear" w:color="auto" w:fill="BFBFBF" w:themeFill="background1" w:themeFillShade="BF"/>
          </w:tcPr>
          <w:p w14:paraId="49691DB5" w14:textId="616452F4" w:rsidR="005D7B7D" w:rsidRPr="006A1340" w:rsidRDefault="005D7B7D" w:rsidP="007E6FA7">
            <w:pPr>
              <w:spacing w:after="0" w:line="260" w:lineRule="atLeast"/>
              <w:jc w:val="right"/>
              <w:rPr>
                <w:rFonts w:ascii="Arial" w:eastAsia="Times New Roman" w:hAnsi="Arial" w:cs="Arial"/>
                <w:b/>
                <w:sz w:val="18"/>
                <w:szCs w:val="18"/>
                <w:lang w:val="en-GB"/>
              </w:rPr>
            </w:pPr>
          </w:p>
        </w:tc>
        <w:tc>
          <w:tcPr>
            <w:tcW w:w="1554" w:type="dxa"/>
            <w:shd w:val="clear" w:color="auto" w:fill="BFBFBF" w:themeFill="background1" w:themeFillShade="BF"/>
          </w:tcPr>
          <w:p w14:paraId="60A5824B" w14:textId="7D37D146" w:rsidR="005D7B7D" w:rsidRPr="006A1340" w:rsidRDefault="005D7B7D" w:rsidP="007E6FA7">
            <w:pPr>
              <w:spacing w:after="0" w:line="260" w:lineRule="atLeast"/>
              <w:jc w:val="right"/>
              <w:rPr>
                <w:rFonts w:ascii="Arial" w:eastAsia="Times New Roman" w:hAnsi="Arial" w:cs="Arial"/>
                <w:b/>
                <w:sz w:val="18"/>
                <w:szCs w:val="18"/>
                <w:lang w:val="en-GB"/>
              </w:rPr>
            </w:pPr>
          </w:p>
        </w:tc>
      </w:tr>
    </w:tbl>
    <w:p w14:paraId="208402C7" w14:textId="77777777" w:rsidR="005D7B7D" w:rsidRPr="006A1340" w:rsidRDefault="005D7B7D" w:rsidP="004F1422">
      <w:pPr>
        <w:spacing w:before="225" w:after="225" w:line="240" w:lineRule="auto"/>
        <w:jc w:val="both"/>
        <w:rPr>
          <w:rFonts w:ascii="Arial" w:hAnsi="Arial" w:cs="Arial"/>
          <w:b/>
          <w:bCs/>
          <w:color w:val="000000"/>
          <w:sz w:val="18"/>
          <w:szCs w:val="18"/>
          <w:lang w:val="en-GB"/>
        </w:rPr>
      </w:pPr>
    </w:p>
    <w:p w14:paraId="0D0A5E3C" w14:textId="29C78995" w:rsidR="005D7B7D" w:rsidRPr="006A1340" w:rsidRDefault="00307D0A" w:rsidP="004F1422">
      <w:pPr>
        <w:spacing w:before="225" w:after="225" w:line="240" w:lineRule="auto"/>
        <w:jc w:val="both"/>
        <w:rPr>
          <w:rFonts w:ascii="Arial" w:hAnsi="Arial" w:cs="Arial"/>
          <w:b/>
          <w:bCs/>
          <w:color w:val="000000"/>
          <w:sz w:val="18"/>
          <w:szCs w:val="18"/>
          <w:lang w:val="en-GB"/>
        </w:rPr>
      </w:pPr>
      <w:r w:rsidRPr="006A1340">
        <w:rPr>
          <w:rFonts w:ascii="Arial" w:hAnsi="Arial" w:cs="Arial"/>
          <w:b/>
          <w:bCs/>
          <w:color w:val="000000"/>
          <w:sz w:val="18"/>
          <w:szCs w:val="18"/>
          <w:lang w:val="en-GB"/>
        </w:rPr>
        <w:t>Lot</w:t>
      </w:r>
      <w:r w:rsidR="0047353E" w:rsidRPr="006A1340">
        <w:rPr>
          <w:rFonts w:ascii="Arial" w:hAnsi="Arial" w:cs="Arial"/>
          <w:b/>
          <w:bCs/>
          <w:color w:val="000000"/>
          <w:sz w:val="18"/>
          <w:szCs w:val="18"/>
          <w:lang w:val="en-GB"/>
        </w:rPr>
        <w:t xml:space="preserve"> </w:t>
      </w:r>
      <w:r w:rsidRPr="006A1340">
        <w:rPr>
          <w:rFonts w:ascii="Arial" w:hAnsi="Arial" w:cs="Arial"/>
          <w:b/>
          <w:bCs/>
          <w:color w:val="000000"/>
          <w:sz w:val="18"/>
          <w:szCs w:val="18"/>
          <w:lang w:val="en-GB"/>
        </w:rPr>
        <w:t xml:space="preserve">No. </w:t>
      </w:r>
      <w:r w:rsidR="0047353E" w:rsidRPr="006A1340">
        <w:rPr>
          <w:rFonts w:ascii="Arial" w:hAnsi="Arial" w:cs="Arial"/>
          <w:b/>
          <w:bCs/>
          <w:color w:val="000000"/>
          <w:sz w:val="18"/>
          <w:szCs w:val="18"/>
          <w:lang w:val="en-GB"/>
        </w:rPr>
        <w:t>18:</w:t>
      </w:r>
    </w:p>
    <w:tbl>
      <w:tblPr>
        <w:tblW w:w="90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5"/>
        <w:gridCol w:w="961"/>
        <w:gridCol w:w="1076"/>
        <w:gridCol w:w="1396"/>
        <w:gridCol w:w="1295"/>
        <w:gridCol w:w="1273"/>
        <w:gridCol w:w="1554"/>
      </w:tblGrid>
      <w:tr w:rsidR="00332D8A" w:rsidRPr="006A1340" w14:paraId="19CBF264" w14:textId="77777777" w:rsidTr="007E6FA7">
        <w:trPr>
          <w:trHeight w:val="234"/>
        </w:trPr>
        <w:tc>
          <w:tcPr>
            <w:tcW w:w="1485" w:type="dxa"/>
            <w:shd w:val="clear" w:color="auto" w:fill="BFBFBF" w:themeFill="background1" w:themeFillShade="BF"/>
          </w:tcPr>
          <w:p w14:paraId="4B4864A2" w14:textId="787A5D9A" w:rsidR="00332D8A" w:rsidRPr="006A1340" w:rsidRDefault="00332D8A" w:rsidP="00332D8A">
            <w:pPr>
              <w:spacing w:after="0" w:line="260" w:lineRule="atLeast"/>
              <w:jc w:val="center"/>
              <w:rPr>
                <w:rFonts w:ascii="Arial" w:eastAsia="Times New Roman" w:hAnsi="Arial" w:cs="Arial"/>
                <w:b/>
                <w:sz w:val="18"/>
                <w:szCs w:val="18"/>
                <w:lang w:val="en-GB"/>
              </w:rPr>
            </w:pPr>
            <w:r w:rsidRPr="006A1340">
              <w:rPr>
                <w:rFonts w:ascii="Arial" w:eastAsia="Times New Roman" w:hAnsi="Arial" w:cs="Arial"/>
                <w:b/>
                <w:sz w:val="18"/>
                <w:szCs w:val="18"/>
                <w:lang w:val="en-GB"/>
              </w:rPr>
              <w:t>Item</w:t>
            </w:r>
          </w:p>
        </w:tc>
        <w:tc>
          <w:tcPr>
            <w:tcW w:w="961" w:type="dxa"/>
            <w:shd w:val="clear" w:color="auto" w:fill="BFBFBF" w:themeFill="background1" w:themeFillShade="BF"/>
          </w:tcPr>
          <w:p w14:paraId="33497A03" w14:textId="67203F4C" w:rsidR="00332D8A" w:rsidRPr="006A1340" w:rsidRDefault="00332D8A" w:rsidP="00332D8A">
            <w:pPr>
              <w:spacing w:after="0" w:line="260" w:lineRule="atLeast"/>
              <w:jc w:val="center"/>
              <w:rPr>
                <w:rFonts w:ascii="Arial" w:eastAsia="Times New Roman" w:hAnsi="Arial" w:cs="Arial"/>
                <w:b/>
                <w:sz w:val="18"/>
                <w:szCs w:val="18"/>
                <w:lang w:val="en-GB"/>
              </w:rPr>
            </w:pPr>
            <w:r w:rsidRPr="006A1340">
              <w:rPr>
                <w:rFonts w:ascii="Arial" w:eastAsia="Times New Roman" w:hAnsi="Arial" w:cs="Arial"/>
                <w:b/>
                <w:sz w:val="18"/>
                <w:szCs w:val="18"/>
                <w:lang w:val="en-GB"/>
              </w:rPr>
              <w:t>Quantity</w:t>
            </w:r>
          </w:p>
        </w:tc>
        <w:tc>
          <w:tcPr>
            <w:tcW w:w="1076" w:type="dxa"/>
            <w:shd w:val="clear" w:color="auto" w:fill="BFBFBF" w:themeFill="background1" w:themeFillShade="BF"/>
          </w:tcPr>
          <w:p w14:paraId="24DA92CB" w14:textId="25C79B9A" w:rsidR="00332D8A" w:rsidRPr="006A1340" w:rsidRDefault="00332D8A" w:rsidP="00332D8A">
            <w:pPr>
              <w:spacing w:after="0" w:line="260" w:lineRule="atLeast"/>
              <w:jc w:val="center"/>
              <w:rPr>
                <w:rFonts w:ascii="Arial" w:eastAsia="Times New Roman" w:hAnsi="Arial" w:cs="Arial"/>
                <w:b/>
                <w:sz w:val="18"/>
                <w:szCs w:val="18"/>
                <w:lang w:val="en-GB"/>
              </w:rPr>
            </w:pPr>
            <w:r w:rsidRPr="006A1340">
              <w:rPr>
                <w:rFonts w:ascii="Arial" w:eastAsia="Times New Roman" w:hAnsi="Arial" w:cs="Arial"/>
                <w:b/>
                <w:sz w:val="18"/>
                <w:szCs w:val="18"/>
                <w:lang w:val="en-GB"/>
              </w:rPr>
              <w:t xml:space="preserve">Unit </w:t>
            </w:r>
          </w:p>
        </w:tc>
        <w:tc>
          <w:tcPr>
            <w:tcW w:w="1396" w:type="dxa"/>
            <w:shd w:val="clear" w:color="auto" w:fill="BFBFBF" w:themeFill="background1" w:themeFillShade="BF"/>
          </w:tcPr>
          <w:p w14:paraId="703E3715" w14:textId="026EA3CF" w:rsidR="00332D8A" w:rsidRPr="006A1340" w:rsidRDefault="00332D8A" w:rsidP="00332D8A">
            <w:pPr>
              <w:spacing w:after="0" w:line="260" w:lineRule="atLeast"/>
              <w:jc w:val="center"/>
              <w:rPr>
                <w:rFonts w:ascii="Arial" w:eastAsia="Times New Roman" w:hAnsi="Arial" w:cs="Arial"/>
                <w:b/>
                <w:sz w:val="18"/>
                <w:szCs w:val="18"/>
                <w:lang w:val="en-GB"/>
              </w:rPr>
            </w:pPr>
            <w:r w:rsidRPr="006A1340">
              <w:rPr>
                <w:rStyle w:val="shorttext"/>
                <w:rFonts w:ascii="Arial" w:hAnsi="Arial" w:cs="Arial"/>
                <w:b/>
                <w:color w:val="222222"/>
                <w:sz w:val="18"/>
                <w:szCs w:val="18"/>
                <w:lang w:val="en-GB"/>
              </w:rPr>
              <w:t>Value / piece excluding VAT</w:t>
            </w:r>
          </w:p>
        </w:tc>
        <w:tc>
          <w:tcPr>
            <w:tcW w:w="1295" w:type="dxa"/>
            <w:shd w:val="clear" w:color="auto" w:fill="BFBFBF" w:themeFill="background1" w:themeFillShade="BF"/>
          </w:tcPr>
          <w:p w14:paraId="1DD40975" w14:textId="2B8AB1A7" w:rsidR="00332D8A" w:rsidRPr="006A1340" w:rsidRDefault="00332D8A" w:rsidP="00332D8A">
            <w:pPr>
              <w:spacing w:after="0" w:line="260" w:lineRule="atLeast"/>
              <w:jc w:val="center"/>
              <w:rPr>
                <w:rFonts w:ascii="Arial" w:eastAsia="Times New Roman" w:hAnsi="Arial" w:cs="Arial"/>
                <w:b/>
                <w:sz w:val="18"/>
                <w:szCs w:val="18"/>
                <w:lang w:val="en-GB"/>
              </w:rPr>
            </w:pPr>
            <w:r w:rsidRPr="006A1340">
              <w:rPr>
                <w:rStyle w:val="shorttext"/>
                <w:rFonts w:ascii="Arial" w:hAnsi="Arial" w:cs="Arial"/>
                <w:b/>
                <w:color w:val="222222"/>
                <w:sz w:val="18"/>
                <w:szCs w:val="18"/>
                <w:lang w:val="en-GB"/>
              </w:rPr>
              <w:t>Value excluding VAT</w:t>
            </w:r>
          </w:p>
        </w:tc>
        <w:tc>
          <w:tcPr>
            <w:tcW w:w="1273" w:type="dxa"/>
            <w:shd w:val="clear" w:color="auto" w:fill="BFBFBF" w:themeFill="background1" w:themeFillShade="BF"/>
          </w:tcPr>
          <w:p w14:paraId="6A7B8579" w14:textId="38F43A13" w:rsidR="00332D8A" w:rsidRPr="006A1340" w:rsidRDefault="00332D8A" w:rsidP="00332D8A">
            <w:pPr>
              <w:spacing w:after="0" w:line="260" w:lineRule="atLeast"/>
              <w:jc w:val="center"/>
              <w:rPr>
                <w:rFonts w:ascii="Arial" w:eastAsia="Times New Roman" w:hAnsi="Arial" w:cs="Arial"/>
                <w:b/>
                <w:sz w:val="18"/>
                <w:szCs w:val="18"/>
                <w:lang w:val="en-GB"/>
              </w:rPr>
            </w:pPr>
            <w:r w:rsidRPr="006A1340">
              <w:rPr>
                <w:rStyle w:val="shorttext"/>
                <w:rFonts w:ascii="Arial" w:hAnsi="Arial" w:cs="Arial"/>
                <w:b/>
                <w:color w:val="222222"/>
                <w:sz w:val="18"/>
                <w:szCs w:val="18"/>
                <w:lang w:val="en-GB"/>
              </w:rPr>
              <w:t>VAT (%)</w:t>
            </w:r>
          </w:p>
        </w:tc>
        <w:tc>
          <w:tcPr>
            <w:tcW w:w="1554" w:type="dxa"/>
            <w:shd w:val="clear" w:color="auto" w:fill="BFBFBF" w:themeFill="background1" w:themeFillShade="BF"/>
          </w:tcPr>
          <w:p w14:paraId="1FBC6719" w14:textId="0F66E684" w:rsidR="00332D8A" w:rsidRPr="006A1340" w:rsidRDefault="00332D8A" w:rsidP="00332D8A">
            <w:pPr>
              <w:spacing w:after="0" w:line="260" w:lineRule="atLeast"/>
              <w:jc w:val="center"/>
              <w:rPr>
                <w:rFonts w:ascii="Arial" w:eastAsia="Times New Roman" w:hAnsi="Arial" w:cs="Arial"/>
                <w:b/>
                <w:sz w:val="18"/>
                <w:szCs w:val="18"/>
                <w:lang w:val="en-GB"/>
              </w:rPr>
            </w:pPr>
            <w:r w:rsidRPr="006A1340">
              <w:rPr>
                <w:rStyle w:val="shorttext"/>
                <w:rFonts w:ascii="Arial" w:hAnsi="Arial" w:cs="Arial"/>
                <w:b/>
                <w:color w:val="222222"/>
                <w:sz w:val="18"/>
                <w:szCs w:val="18"/>
                <w:lang w:val="en-GB"/>
              </w:rPr>
              <w:t>Value with VAT</w:t>
            </w:r>
          </w:p>
        </w:tc>
      </w:tr>
      <w:tr w:rsidR="005D7B7D" w:rsidRPr="006A1340" w14:paraId="427CFA53" w14:textId="77777777" w:rsidTr="007E6FA7">
        <w:trPr>
          <w:trHeight w:val="234"/>
        </w:trPr>
        <w:tc>
          <w:tcPr>
            <w:tcW w:w="1485" w:type="dxa"/>
            <w:shd w:val="clear" w:color="auto" w:fill="D9D9D9" w:themeFill="background1" w:themeFillShade="D9"/>
          </w:tcPr>
          <w:p w14:paraId="401EA4AB" w14:textId="752C3AA4" w:rsidR="005D7B7D" w:rsidRPr="006A1340" w:rsidRDefault="00332D8A" w:rsidP="007E6FA7">
            <w:pPr>
              <w:spacing w:after="0" w:line="260" w:lineRule="atLeast"/>
              <w:jc w:val="center"/>
              <w:rPr>
                <w:rFonts w:ascii="Arial" w:eastAsia="Times New Roman" w:hAnsi="Arial" w:cs="Arial"/>
                <w:b/>
                <w:sz w:val="18"/>
                <w:szCs w:val="18"/>
                <w:lang w:val="en-GB"/>
              </w:rPr>
            </w:pPr>
            <w:r w:rsidRPr="006A1340">
              <w:rPr>
                <w:rFonts w:ascii="Arial" w:hAnsi="Arial" w:cs="Arial"/>
                <w:sz w:val="18"/>
                <w:szCs w:val="18"/>
                <w:lang w:val="en-GB"/>
              </w:rPr>
              <w:t>Laboratory freezer</w:t>
            </w:r>
          </w:p>
        </w:tc>
        <w:tc>
          <w:tcPr>
            <w:tcW w:w="961" w:type="dxa"/>
            <w:shd w:val="clear" w:color="auto" w:fill="D9D9D9" w:themeFill="background1" w:themeFillShade="D9"/>
          </w:tcPr>
          <w:p w14:paraId="72A012C1" w14:textId="4BCA1845" w:rsidR="005D7B7D" w:rsidRPr="006A1340" w:rsidRDefault="005D7B7D" w:rsidP="007E6FA7">
            <w:pPr>
              <w:spacing w:after="0" w:line="260" w:lineRule="atLeast"/>
              <w:jc w:val="center"/>
              <w:rPr>
                <w:rFonts w:ascii="Arial" w:eastAsia="Times New Roman" w:hAnsi="Arial" w:cs="Arial"/>
                <w:b/>
                <w:sz w:val="18"/>
                <w:szCs w:val="18"/>
                <w:lang w:val="en-GB"/>
              </w:rPr>
            </w:pPr>
            <w:r w:rsidRPr="006A1340">
              <w:rPr>
                <w:rFonts w:ascii="Arial" w:eastAsia="Times New Roman" w:hAnsi="Arial" w:cs="Arial"/>
                <w:b/>
                <w:sz w:val="18"/>
                <w:szCs w:val="18"/>
                <w:lang w:val="en-GB"/>
              </w:rPr>
              <w:t>1</w:t>
            </w:r>
          </w:p>
        </w:tc>
        <w:tc>
          <w:tcPr>
            <w:tcW w:w="1076" w:type="dxa"/>
            <w:shd w:val="clear" w:color="auto" w:fill="D9D9D9" w:themeFill="background1" w:themeFillShade="D9"/>
          </w:tcPr>
          <w:p w14:paraId="01FC5FC4" w14:textId="77D2E518" w:rsidR="005D7B7D" w:rsidRPr="006A1340" w:rsidRDefault="0047353E" w:rsidP="007E6FA7">
            <w:pPr>
              <w:spacing w:after="0" w:line="260" w:lineRule="atLeast"/>
              <w:jc w:val="center"/>
              <w:rPr>
                <w:rFonts w:ascii="Arial" w:eastAsia="Times New Roman" w:hAnsi="Arial" w:cs="Arial"/>
                <w:b/>
                <w:sz w:val="18"/>
                <w:szCs w:val="18"/>
                <w:lang w:val="en-GB"/>
              </w:rPr>
            </w:pPr>
            <w:r w:rsidRPr="006A1340">
              <w:rPr>
                <w:rFonts w:ascii="Arial" w:eastAsia="Times New Roman" w:hAnsi="Arial" w:cs="Arial"/>
                <w:b/>
                <w:sz w:val="18"/>
                <w:szCs w:val="18"/>
                <w:lang w:val="en-GB"/>
              </w:rPr>
              <w:t>piece</w:t>
            </w:r>
          </w:p>
        </w:tc>
        <w:tc>
          <w:tcPr>
            <w:tcW w:w="1396" w:type="dxa"/>
            <w:shd w:val="clear" w:color="auto" w:fill="auto"/>
          </w:tcPr>
          <w:p w14:paraId="49F29A2D" w14:textId="77777777" w:rsidR="005D7B7D" w:rsidRPr="006A1340" w:rsidRDefault="005D7B7D" w:rsidP="007E6FA7">
            <w:pPr>
              <w:spacing w:after="0" w:line="260" w:lineRule="atLeast"/>
              <w:jc w:val="center"/>
              <w:rPr>
                <w:rFonts w:ascii="Arial" w:eastAsia="Times New Roman" w:hAnsi="Arial" w:cs="Arial"/>
                <w:b/>
                <w:sz w:val="18"/>
                <w:szCs w:val="18"/>
                <w:lang w:val="en-GB"/>
              </w:rPr>
            </w:pPr>
          </w:p>
        </w:tc>
        <w:tc>
          <w:tcPr>
            <w:tcW w:w="1295" w:type="dxa"/>
            <w:shd w:val="clear" w:color="auto" w:fill="auto"/>
          </w:tcPr>
          <w:p w14:paraId="7B117E1F" w14:textId="77777777" w:rsidR="005D7B7D" w:rsidRPr="006A1340" w:rsidRDefault="005D7B7D" w:rsidP="007E6FA7">
            <w:pPr>
              <w:spacing w:after="0" w:line="260" w:lineRule="atLeast"/>
              <w:jc w:val="center"/>
              <w:rPr>
                <w:rFonts w:ascii="Arial" w:eastAsia="Times New Roman" w:hAnsi="Arial" w:cs="Arial"/>
                <w:b/>
                <w:sz w:val="18"/>
                <w:szCs w:val="18"/>
                <w:lang w:val="en-GB"/>
              </w:rPr>
            </w:pPr>
          </w:p>
        </w:tc>
        <w:tc>
          <w:tcPr>
            <w:tcW w:w="1273" w:type="dxa"/>
            <w:shd w:val="clear" w:color="auto" w:fill="auto"/>
          </w:tcPr>
          <w:p w14:paraId="692070EE" w14:textId="77777777" w:rsidR="005D7B7D" w:rsidRPr="006A1340" w:rsidRDefault="005D7B7D" w:rsidP="007E6FA7">
            <w:pPr>
              <w:spacing w:after="0" w:line="260" w:lineRule="atLeast"/>
              <w:jc w:val="center"/>
              <w:rPr>
                <w:rFonts w:ascii="Arial" w:eastAsia="Times New Roman" w:hAnsi="Arial" w:cs="Arial"/>
                <w:b/>
                <w:sz w:val="18"/>
                <w:szCs w:val="18"/>
                <w:lang w:val="en-GB"/>
              </w:rPr>
            </w:pPr>
          </w:p>
        </w:tc>
        <w:tc>
          <w:tcPr>
            <w:tcW w:w="1554" w:type="dxa"/>
            <w:shd w:val="clear" w:color="auto" w:fill="auto"/>
          </w:tcPr>
          <w:p w14:paraId="1C995C77" w14:textId="77777777" w:rsidR="005D7B7D" w:rsidRPr="006A1340" w:rsidRDefault="005D7B7D" w:rsidP="007E6FA7">
            <w:pPr>
              <w:spacing w:after="0" w:line="260" w:lineRule="atLeast"/>
              <w:jc w:val="center"/>
              <w:rPr>
                <w:rFonts w:ascii="Arial" w:eastAsia="Times New Roman" w:hAnsi="Arial" w:cs="Arial"/>
                <w:b/>
                <w:sz w:val="18"/>
                <w:szCs w:val="18"/>
                <w:lang w:val="en-GB"/>
              </w:rPr>
            </w:pPr>
          </w:p>
        </w:tc>
      </w:tr>
      <w:tr w:rsidR="005D7B7D" w:rsidRPr="006A1340" w14:paraId="4E3DB518" w14:textId="77777777" w:rsidTr="007E6FA7">
        <w:trPr>
          <w:trHeight w:val="234"/>
        </w:trPr>
        <w:tc>
          <w:tcPr>
            <w:tcW w:w="1485" w:type="dxa"/>
            <w:shd w:val="clear" w:color="auto" w:fill="D9D9D9" w:themeFill="background1" w:themeFillShade="D9"/>
          </w:tcPr>
          <w:p w14:paraId="4F9C2BBA" w14:textId="4FEE0A89" w:rsidR="005D7B7D" w:rsidRPr="006A1340" w:rsidRDefault="00332D8A" w:rsidP="005D7B7D">
            <w:pPr>
              <w:spacing w:after="0" w:line="260" w:lineRule="atLeast"/>
              <w:jc w:val="center"/>
              <w:rPr>
                <w:rFonts w:ascii="Arial" w:eastAsia="Times New Roman" w:hAnsi="Arial" w:cs="Arial"/>
                <w:b/>
                <w:sz w:val="18"/>
                <w:szCs w:val="18"/>
                <w:lang w:val="en-GB"/>
              </w:rPr>
            </w:pPr>
            <w:r w:rsidRPr="006A1340">
              <w:rPr>
                <w:rFonts w:ascii="Arial" w:hAnsi="Arial" w:cs="Arial"/>
                <w:sz w:val="18"/>
                <w:szCs w:val="18"/>
                <w:lang w:val="en-GB"/>
              </w:rPr>
              <w:t xml:space="preserve">Laboratory </w:t>
            </w:r>
            <w:r w:rsidR="008B704A" w:rsidRPr="006A1340">
              <w:rPr>
                <w:rFonts w:ascii="Arial" w:hAnsi="Arial" w:cs="Arial"/>
                <w:sz w:val="18"/>
                <w:szCs w:val="18"/>
                <w:lang w:val="en-GB"/>
              </w:rPr>
              <w:t>refrigerator</w:t>
            </w:r>
          </w:p>
        </w:tc>
        <w:tc>
          <w:tcPr>
            <w:tcW w:w="961" w:type="dxa"/>
            <w:shd w:val="clear" w:color="auto" w:fill="D9D9D9" w:themeFill="background1" w:themeFillShade="D9"/>
          </w:tcPr>
          <w:p w14:paraId="354655CA" w14:textId="77777777" w:rsidR="005D7B7D" w:rsidRPr="006A1340" w:rsidRDefault="005D7B7D" w:rsidP="007E6FA7">
            <w:pPr>
              <w:spacing w:after="0" w:line="260" w:lineRule="atLeast"/>
              <w:jc w:val="center"/>
              <w:rPr>
                <w:rFonts w:ascii="Arial" w:eastAsia="Times New Roman" w:hAnsi="Arial" w:cs="Arial"/>
                <w:b/>
                <w:sz w:val="18"/>
                <w:szCs w:val="18"/>
                <w:lang w:val="en-GB"/>
              </w:rPr>
            </w:pPr>
            <w:r w:rsidRPr="006A1340">
              <w:rPr>
                <w:rFonts w:ascii="Arial" w:eastAsia="Times New Roman" w:hAnsi="Arial" w:cs="Arial"/>
                <w:b/>
                <w:sz w:val="18"/>
                <w:szCs w:val="18"/>
                <w:lang w:val="en-GB"/>
              </w:rPr>
              <w:t>1</w:t>
            </w:r>
          </w:p>
        </w:tc>
        <w:tc>
          <w:tcPr>
            <w:tcW w:w="1076" w:type="dxa"/>
            <w:shd w:val="clear" w:color="auto" w:fill="D9D9D9" w:themeFill="background1" w:themeFillShade="D9"/>
          </w:tcPr>
          <w:p w14:paraId="6655EA57" w14:textId="23190F4D" w:rsidR="005D7B7D" w:rsidRPr="006A1340" w:rsidRDefault="0047353E" w:rsidP="007E6FA7">
            <w:pPr>
              <w:spacing w:after="0" w:line="260" w:lineRule="atLeast"/>
              <w:jc w:val="center"/>
              <w:rPr>
                <w:rFonts w:ascii="Arial" w:eastAsia="Times New Roman" w:hAnsi="Arial" w:cs="Arial"/>
                <w:b/>
                <w:sz w:val="18"/>
                <w:szCs w:val="18"/>
                <w:lang w:val="en-GB"/>
              </w:rPr>
            </w:pPr>
            <w:r w:rsidRPr="006A1340">
              <w:rPr>
                <w:rFonts w:ascii="Arial" w:eastAsia="Times New Roman" w:hAnsi="Arial" w:cs="Arial"/>
                <w:b/>
                <w:sz w:val="18"/>
                <w:szCs w:val="18"/>
                <w:lang w:val="en-GB"/>
              </w:rPr>
              <w:t>piece</w:t>
            </w:r>
          </w:p>
        </w:tc>
        <w:tc>
          <w:tcPr>
            <w:tcW w:w="1396" w:type="dxa"/>
            <w:shd w:val="clear" w:color="auto" w:fill="auto"/>
          </w:tcPr>
          <w:p w14:paraId="090C0225" w14:textId="77777777" w:rsidR="005D7B7D" w:rsidRPr="006A1340" w:rsidRDefault="005D7B7D" w:rsidP="007E6FA7">
            <w:pPr>
              <w:spacing w:after="0" w:line="260" w:lineRule="atLeast"/>
              <w:jc w:val="center"/>
              <w:rPr>
                <w:rFonts w:ascii="Arial" w:eastAsia="Times New Roman" w:hAnsi="Arial" w:cs="Arial"/>
                <w:b/>
                <w:sz w:val="18"/>
                <w:szCs w:val="18"/>
                <w:lang w:val="en-GB"/>
              </w:rPr>
            </w:pPr>
          </w:p>
        </w:tc>
        <w:tc>
          <w:tcPr>
            <w:tcW w:w="1295" w:type="dxa"/>
            <w:shd w:val="clear" w:color="auto" w:fill="auto"/>
          </w:tcPr>
          <w:p w14:paraId="2CBB068E" w14:textId="77777777" w:rsidR="005D7B7D" w:rsidRPr="006A1340" w:rsidRDefault="005D7B7D" w:rsidP="007E6FA7">
            <w:pPr>
              <w:spacing w:after="0" w:line="260" w:lineRule="atLeast"/>
              <w:jc w:val="center"/>
              <w:rPr>
                <w:rFonts w:ascii="Arial" w:eastAsia="Times New Roman" w:hAnsi="Arial" w:cs="Arial"/>
                <w:b/>
                <w:sz w:val="18"/>
                <w:szCs w:val="18"/>
                <w:lang w:val="en-GB"/>
              </w:rPr>
            </w:pPr>
          </w:p>
        </w:tc>
        <w:tc>
          <w:tcPr>
            <w:tcW w:w="1273" w:type="dxa"/>
            <w:shd w:val="clear" w:color="auto" w:fill="auto"/>
          </w:tcPr>
          <w:p w14:paraId="1DF74982" w14:textId="77777777" w:rsidR="005D7B7D" w:rsidRPr="006A1340" w:rsidRDefault="005D7B7D" w:rsidP="007E6FA7">
            <w:pPr>
              <w:spacing w:after="0" w:line="260" w:lineRule="atLeast"/>
              <w:jc w:val="center"/>
              <w:rPr>
                <w:rFonts w:ascii="Arial" w:eastAsia="Times New Roman" w:hAnsi="Arial" w:cs="Arial"/>
                <w:b/>
                <w:sz w:val="18"/>
                <w:szCs w:val="18"/>
                <w:lang w:val="en-GB"/>
              </w:rPr>
            </w:pPr>
          </w:p>
        </w:tc>
        <w:tc>
          <w:tcPr>
            <w:tcW w:w="1554" w:type="dxa"/>
            <w:shd w:val="clear" w:color="auto" w:fill="auto"/>
          </w:tcPr>
          <w:p w14:paraId="32CBC47D" w14:textId="77777777" w:rsidR="005D7B7D" w:rsidRPr="006A1340" w:rsidRDefault="005D7B7D" w:rsidP="007E6FA7">
            <w:pPr>
              <w:spacing w:after="0" w:line="260" w:lineRule="atLeast"/>
              <w:jc w:val="center"/>
              <w:rPr>
                <w:rFonts w:ascii="Arial" w:eastAsia="Times New Roman" w:hAnsi="Arial" w:cs="Arial"/>
                <w:b/>
                <w:sz w:val="18"/>
                <w:szCs w:val="18"/>
                <w:lang w:val="en-GB"/>
              </w:rPr>
            </w:pPr>
          </w:p>
        </w:tc>
      </w:tr>
      <w:tr w:rsidR="005D7B7D" w:rsidRPr="006A1340" w14:paraId="7BAF030A" w14:textId="77777777" w:rsidTr="007E6FA7">
        <w:trPr>
          <w:trHeight w:val="234"/>
        </w:trPr>
        <w:tc>
          <w:tcPr>
            <w:tcW w:w="4918" w:type="dxa"/>
            <w:gridSpan w:val="4"/>
            <w:shd w:val="clear" w:color="auto" w:fill="BFBFBF" w:themeFill="background1" w:themeFillShade="BF"/>
          </w:tcPr>
          <w:p w14:paraId="3991BD0B" w14:textId="7BBF120D" w:rsidR="005D7B7D" w:rsidRPr="006A1340" w:rsidRDefault="00332D8A" w:rsidP="007E6FA7">
            <w:pPr>
              <w:spacing w:after="0" w:line="260" w:lineRule="atLeast"/>
              <w:jc w:val="right"/>
              <w:rPr>
                <w:rFonts w:ascii="Arial" w:eastAsia="Times New Roman" w:hAnsi="Arial" w:cs="Arial"/>
                <w:b/>
                <w:sz w:val="18"/>
                <w:szCs w:val="18"/>
                <w:lang w:val="en-GB"/>
              </w:rPr>
            </w:pPr>
            <w:r w:rsidRPr="006A1340">
              <w:rPr>
                <w:rFonts w:ascii="Arial" w:hAnsi="Arial" w:cs="Arial"/>
                <w:b/>
                <w:sz w:val="18"/>
                <w:szCs w:val="18"/>
                <w:lang w:val="en-GB"/>
              </w:rPr>
              <w:t>Total</w:t>
            </w:r>
          </w:p>
        </w:tc>
        <w:tc>
          <w:tcPr>
            <w:tcW w:w="1295" w:type="dxa"/>
            <w:shd w:val="clear" w:color="auto" w:fill="BFBFBF" w:themeFill="background1" w:themeFillShade="BF"/>
          </w:tcPr>
          <w:p w14:paraId="270E0F70" w14:textId="4172EB98" w:rsidR="005D7B7D" w:rsidRPr="006A1340" w:rsidRDefault="005D7B7D" w:rsidP="007E6FA7">
            <w:pPr>
              <w:spacing w:after="0" w:line="260" w:lineRule="atLeast"/>
              <w:jc w:val="right"/>
              <w:rPr>
                <w:rFonts w:ascii="Arial" w:eastAsia="Times New Roman" w:hAnsi="Arial" w:cs="Arial"/>
                <w:b/>
                <w:sz w:val="18"/>
                <w:szCs w:val="18"/>
                <w:lang w:val="en-GB"/>
              </w:rPr>
            </w:pPr>
          </w:p>
        </w:tc>
        <w:tc>
          <w:tcPr>
            <w:tcW w:w="1273" w:type="dxa"/>
            <w:shd w:val="clear" w:color="auto" w:fill="BFBFBF" w:themeFill="background1" w:themeFillShade="BF"/>
          </w:tcPr>
          <w:p w14:paraId="6172F741" w14:textId="4FB3D804" w:rsidR="005D7B7D" w:rsidRPr="006A1340" w:rsidRDefault="005D7B7D" w:rsidP="007E6FA7">
            <w:pPr>
              <w:spacing w:after="0" w:line="260" w:lineRule="atLeast"/>
              <w:jc w:val="right"/>
              <w:rPr>
                <w:rFonts w:ascii="Arial" w:eastAsia="Times New Roman" w:hAnsi="Arial" w:cs="Arial"/>
                <w:b/>
                <w:sz w:val="18"/>
                <w:szCs w:val="18"/>
                <w:lang w:val="en-GB"/>
              </w:rPr>
            </w:pPr>
          </w:p>
        </w:tc>
        <w:tc>
          <w:tcPr>
            <w:tcW w:w="1554" w:type="dxa"/>
            <w:shd w:val="clear" w:color="auto" w:fill="BFBFBF" w:themeFill="background1" w:themeFillShade="BF"/>
          </w:tcPr>
          <w:p w14:paraId="128461F7" w14:textId="6C24829E" w:rsidR="005D7B7D" w:rsidRPr="006A1340" w:rsidRDefault="005D7B7D" w:rsidP="007E6FA7">
            <w:pPr>
              <w:spacing w:after="0" w:line="260" w:lineRule="atLeast"/>
              <w:jc w:val="right"/>
              <w:rPr>
                <w:rFonts w:ascii="Arial" w:eastAsia="Times New Roman" w:hAnsi="Arial" w:cs="Arial"/>
                <w:b/>
                <w:sz w:val="18"/>
                <w:szCs w:val="18"/>
                <w:lang w:val="en-GB"/>
              </w:rPr>
            </w:pPr>
          </w:p>
        </w:tc>
      </w:tr>
    </w:tbl>
    <w:p w14:paraId="036B610A" w14:textId="77777777" w:rsidR="005D7B7D" w:rsidRPr="006A1340" w:rsidRDefault="005D7B7D" w:rsidP="004F1422">
      <w:pPr>
        <w:spacing w:before="225" w:after="225" w:line="240" w:lineRule="auto"/>
        <w:jc w:val="both"/>
        <w:rPr>
          <w:rFonts w:ascii="Arial" w:hAnsi="Arial" w:cs="Arial"/>
          <w:b/>
          <w:bCs/>
          <w:color w:val="000000"/>
          <w:sz w:val="18"/>
          <w:szCs w:val="18"/>
          <w:lang w:val="en-GB"/>
        </w:rPr>
      </w:pPr>
    </w:p>
    <w:p w14:paraId="30836D35" w14:textId="4ABEC0EF" w:rsidR="005D7B7D" w:rsidRPr="006A1340" w:rsidRDefault="00307D0A" w:rsidP="004F1422">
      <w:pPr>
        <w:spacing w:before="225" w:after="225" w:line="240" w:lineRule="auto"/>
        <w:jc w:val="both"/>
        <w:rPr>
          <w:rFonts w:ascii="Arial" w:hAnsi="Arial" w:cs="Arial"/>
          <w:b/>
          <w:bCs/>
          <w:color w:val="000000"/>
          <w:sz w:val="18"/>
          <w:szCs w:val="18"/>
          <w:lang w:val="en-GB"/>
        </w:rPr>
      </w:pPr>
      <w:r w:rsidRPr="006A1340">
        <w:rPr>
          <w:rFonts w:ascii="Arial" w:hAnsi="Arial" w:cs="Arial"/>
          <w:b/>
          <w:bCs/>
          <w:color w:val="000000"/>
          <w:sz w:val="18"/>
          <w:szCs w:val="18"/>
          <w:lang w:val="en-GB"/>
        </w:rPr>
        <w:t xml:space="preserve">Lot No. </w:t>
      </w:r>
      <w:r w:rsidR="0024480A" w:rsidRPr="006A1340">
        <w:rPr>
          <w:rFonts w:ascii="Arial" w:hAnsi="Arial" w:cs="Arial"/>
          <w:b/>
          <w:bCs/>
          <w:color w:val="000000"/>
          <w:sz w:val="18"/>
          <w:szCs w:val="18"/>
          <w:lang w:val="en-GB"/>
        </w:rPr>
        <w:t xml:space="preserve"> 19</w:t>
      </w:r>
      <w:r w:rsidR="0047353E" w:rsidRPr="006A1340">
        <w:rPr>
          <w:rFonts w:ascii="Arial" w:hAnsi="Arial" w:cs="Arial"/>
          <w:b/>
          <w:bCs/>
          <w:color w:val="000000"/>
          <w:sz w:val="18"/>
          <w:szCs w:val="18"/>
          <w:lang w:val="en-GB"/>
        </w:rPr>
        <w:t>:</w:t>
      </w:r>
    </w:p>
    <w:tbl>
      <w:tblPr>
        <w:tblW w:w="90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5"/>
        <w:gridCol w:w="961"/>
        <w:gridCol w:w="1076"/>
        <w:gridCol w:w="1396"/>
        <w:gridCol w:w="1295"/>
        <w:gridCol w:w="1273"/>
        <w:gridCol w:w="1554"/>
      </w:tblGrid>
      <w:tr w:rsidR="00332D8A" w:rsidRPr="006A1340" w14:paraId="7E65CDB9" w14:textId="77777777" w:rsidTr="007E6FA7">
        <w:trPr>
          <w:trHeight w:val="234"/>
        </w:trPr>
        <w:tc>
          <w:tcPr>
            <w:tcW w:w="1485" w:type="dxa"/>
            <w:shd w:val="clear" w:color="auto" w:fill="BFBFBF" w:themeFill="background1" w:themeFillShade="BF"/>
          </w:tcPr>
          <w:p w14:paraId="04148D53" w14:textId="23C7EDCB" w:rsidR="00332D8A" w:rsidRPr="006A1340" w:rsidRDefault="00332D8A" w:rsidP="00332D8A">
            <w:pPr>
              <w:spacing w:after="0" w:line="260" w:lineRule="atLeast"/>
              <w:jc w:val="center"/>
              <w:rPr>
                <w:rFonts w:ascii="Arial" w:eastAsia="Times New Roman" w:hAnsi="Arial" w:cs="Arial"/>
                <w:b/>
                <w:sz w:val="18"/>
                <w:szCs w:val="18"/>
                <w:lang w:val="en-GB"/>
              </w:rPr>
            </w:pPr>
            <w:r w:rsidRPr="006A1340">
              <w:rPr>
                <w:rFonts w:ascii="Arial" w:eastAsia="Times New Roman" w:hAnsi="Arial" w:cs="Arial"/>
                <w:b/>
                <w:sz w:val="18"/>
                <w:szCs w:val="18"/>
                <w:lang w:val="en-GB"/>
              </w:rPr>
              <w:t>Item</w:t>
            </w:r>
          </w:p>
        </w:tc>
        <w:tc>
          <w:tcPr>
            <w:tcW w:w="961" w:type="dxa"/>
            <w:shd w:val="clear" w:color="auto" w:fill="BFBFBF" w:themeFill="background1" w:themeFillShade="BF"/>
          </w:tcPr>
          <w:p w14:paraId="237E51D7" w14:textId="0A267787" w:rsidR="00332D8A" w:rsidRPr="006A1340" w:rsidRDefault="00332D8A" w:rsidP="00332D8A">
            <w:pPr>
              <w:spacing w:after="0" w:line="260" w:lineRule="atLeast"/>
              <w:jc w:val="center"/>
              <w:rPr>
                <w:rFonts w:ascii="Arial" w:eastAsia="Times New Roman" w:hAnsi="Arial" w:cs="Arial"/>
                <w:b/>
                <w:sz w:val="18"/>
                <w:szCs w:val="18"/>
                <w:lang w:val="en-GB"/>
              </w:rPr>
            </w:pPr>
            <w:r w:rsidRPr="006A1340">
              <w:rPr>
                <w:rFonts w:ascii="Arial" w:eastAsia="Times New Roman" w:hAnsi="Arial" w:cs="Arial"/>
                <w:b/>
                <w:sz w:val="18"/>
                <w:szCs w:val="18"/>
                <w:lang w:val="en-GB"/>
              </w:rPr>
              <w:t>Quantity</w:t>
            </w:r>
          </w:p>
        </w:tc>
        <w:tc>
          <w:tcPr>
            <w:tcW w:w="1076" w:type="dxa"/>
            <w:shd w:val="clear" w:color="auto" w:fill="BFBFBF" w:themeFill="background1" w:themeFillShade="BF"/>
          </w:tcPr>
          <w:p w14:paraId="401670C9" w14:textId="0945F64C" w:rsidR="00332D8A" w:rsidRPr="006A1340" w:rsidRDefault="00332D8A" w:rsidP="00332D8A">
            <w:pPr>
              <w:spacing w:after="0" w:line="260" w:lineRule="atLeast"/>
              <w:jc w:val="center"/>
              <w:rPr>
                <w:rFonts w:ascii="Arial" w:eastAsia="Times New Roman" w:hAnsi="Arial" w:cs="Arial"/>
                <w:b/>
                <w:sz w:val="18"/>
                <w:szCs w:val="18"/>
                <w:lang w:val="en-GB"/>
              </w:rPr>
            </w:pPr>
            <w:r w:rsidRPr="006A1340">
              <w:rPr>
                <w:rFonts w:ascii="Arial" w:eastAsia="Times New Roman" w:hAnsi="Arial" w:cs="Arial"/>
                <w:b/>
                <w:sz w:val="18"/>
                <w:szCs w:val="18"/>
                <w:lang w:val="en-GB"/>
              </w:rPr>
              <w:t>Unit</w:t>
            </w:r>
          </w:p>
        </w:tc>
        <w:tc>
          <w:tcPr>
            <w:tcW w:w="1396" w:type="dxa"/>
            <w:shd w:val="clear" w:color="auto" w:fill="BFBFBF" w:themeFill="background1" w:themeFillShade="BF"/>
          </w:tcPr>
          <w:p w14:paraId="37F19408" w14:textId="316A4C80" w:rsidR="00332D8A" w:rsidRPr="006A1340" w:rsidRDefault="00332D8A" w:rsidP="00332D8A">
            <w:pPr>
              <w:spacing w:after="0" w:line="260" w:lineRule="atLeast"/>
              <w:jc w:val="center"/>
              <w:rPr>
                <w:rFonts w:ascii="Arial" w:eastAsia="Times New Roman" w:hAnsi="Arial" w:cs="Arial"/>
                <w:b/>
                <w:sz w:val="18"/>
                <w:szCs w:val="18"/>
                <w:lang w:val="en-GB"/>
              </w:rPr>
            </w:pPr>
            <w:r w:rsidRPr="006A1340">
              <w:rPr>
                <w:rStyle w:val="shorttext"/>
                <w:rFonts w:ascii="Arial" w:hAnsi="Arial" w:cs="Arial"/>
                <w:b/>
                <w:color w:val="222222"/>
                <w:sz w:val="18"/>
                <w:szCs w:val="18"/>
                <w:lang w:val="en-GB"/>
              </w:rPr>
              <w:t>Value / piece excluding VAT</w:t>
            </w:r>
          </w:p>
        </w:tc>
        <w:tc>
          <w:tcPr>
            <w:tcW w:w="1295" w:type="dxa"/>
            <w:shd w:val="clear" w:color="auto" w:fill="BFBFBF" w:themeFill="background1" w:themeFillShade="BF"/>
          </w:tcPr>
          <w:p w14:paraId="49C8B58C" w14:textId="319E0DDB" w:rsidR="00332D8A" w:rsidRPr="006A1340" w:rsidRDefault="00332D8A" w:rsidP="00332D8A">
            <w:pPr>
              <w:spacing w:after="0" w:line="260" w:lineRule="atLeast"/>
              <w:jc w:val="center"/>
              <w:rPr>
                <w:rFonts w:ascii="Arial" w:eastAsia="Times New Roman" w:hAnsi="Arial" w:cs="Arial"/>
                <w:b/>
                <w:sz w:val="18"/>
                <w:szCs w:val="18"/>
                <w:lang w:val="en-GB"/>
              </w:rPr>
            </w:pPr>
            <w:r w:rsidRPr="006A1340">
              <w:rPr>
                <w:rStyle w:val="shorttext"/>
                <w:rFonts w:ascii="Arial" w:hAnsi="Arial" w:cs="Arial"/>
                <w:b/>
                <w:color w:val="222222"/>
                <w:sz w:val="18"/>
                <w:szCs w:val="18"/>
                <w:lang w:val="en-GB"/>
              </w:rPr>
              <w:t>Value excluding VAT</w:t>
            </w:r>
          </w:p>
        </w:tc>
        <w:tc>
          <w:tcPr>
            <w:tcW w:w="1273" w:type="dxa"/>
            <w:shd w:val="clear" w:color="auto" w:fill="BFBFBF" w:themeFill="background1" w:themeFillShade="BF"/>
          </w:tcPr>
          <w:p w14:paraId="33E99001" w14:textId="18A9DB88" w:rsidR="00332D8A" w:rsidRPr="006A1340" w:rsidRDefault="00332D8A" w:rsidP="00332D8A">
            <w:pPr>
              <w:spacing w:after="0" w:line="260" w:lineRule="atLeast"/>
              <w:jc w:val="center"/>
              <w:rPr>
                <w:rFonts w:ascii="Arial" w:eastAsia="Times New Roman" w:hAnsi="Arial" w:cs="Arial"/>
                <w:b/>
                <w:sz w:val="18"/>
                <w:szCs w:val="18"/>
                <w:lang w:val="en-GB"/>
              </w:rPr>
            </w:pPr>
            <w:r w:rsidRPr="006A1340">
              <w:rPr>
                <w:rStyle w:val="shorttext"/>
                <w:rFonts w:ascii="Arial" w:hAnsi="Arial" w:cs="Arial"/>
                <w:b/>
                <w:color w:val="222222"/>
                <w:sz w:val="18"/>
                <w:szCs w:val="18"/>
                <w:lang w:val="en-GB"/>
              </w:rPr>
              <w:t>VAT (%)</w:t>
            </w:r>
          </w:p>
        </w:tc>
        <w:tc>
          <w:tcPr>
            <w:tcW w:w="1554" w:type="dxa"/>
            <w:shd w:val="clear" w:color="auto" w:fill="BFBFBF" w:themeFill="background1" w:themeFillShade="BF"/>
          </w:tcPr>
          <w:p w14:paraId="22464F88" w14:textId="0BCBDD86" w:rsidR="00332D8A" w:rsidRPr="006A1340" w:rsidRDefault="00332D8A" w:rsidP="00332D8A">
            <w:pPr>
              <w:spacing w:after="0" w:line="260" w:lineRule="atLeast"/>
              <w:jc w:val="center"/>
              <w:rPr>
                <w:rFonts w:ascii="Arial" w:eastAsia="Times New Roman" w:hAnsi="Arial" w:cs="Arial"/>
                <w:b/>
                <w:sz w:val="18"/>
                <w:szCs w:val="18"/>
                <w:lang w:val="en-GB"/>
              </w:rPr>
            </w:pPr>
            <w:r w:rsidRPr="006A1340">
              <w:rPr>
                <w:rStyle w:val="shorttext"/>
                <w:rFonts w:ascii="Arial" w:hAnsi="Arial" w:cs="Arial"/>
                <w:b/>
                <w:color w:val="222222"/>
                <w:sz w:val="18"/>
                <w:szCs w:val="18"/>
                <w:lang w:val="en-GB"/>
              </w:rPr>
              <w:t>Value with VAT</w:t>
            </w:r>
          </w:p>
        </w:tc>
      </w:tr>
      <w:tr w:rsidR="0047353E" w:rsidRPr="006A1340" w14:paraId="14970DA9" w14:textId="77777777" w:rsidTr="007E6FA7">
        <w:trPr>
          <w:trHeight w:val="234"/>
        </w:trPr>
        <w:tc>
          <w:tcPr>
            <w:tcW w:w="1485" w:type="dxa"/>
            <w:shd w:val="clear" w:color="auto" w:fill="D9D9D9" w:themeFill="background1" w:themeFillShade="D9"/>
          </w:tcPr>
          <w:p w14:paraId="229230B0" w14:textId="5B647EB7" w:rsidR="0047353E" w:rsidRPr="006A1340" w:rsidRDefault="00332D8A" w:rsidP="0047353E">
            <w:pPr>
              <w:spacing w:after="0" w:line="260" w:lineRule="atLeast"/>
              <w:jc w:val="center"/>
              <w:rPr>
                <w:rFonts w:ascii="Arial" w:eastAsia="Times New Roman" w:hAnsi="Arial" w:cs="Arial"/>
                <w:b/>
                <w:sz w:val="18"/>
                <w:szCs w:val="18"/>
                <w:lang w:val="en-GB"/>
              </w:rPr>
            </w:pPr>
            <w:r w:rsidRPr="006A1340">
              <w:rPr>
                <w:rFonts w:ascii="Arial" w:hAnsi="Arial" w:cs="Arial"/>
                <w:sz w:val="18"/>
                <w:szCs w:val="18"/>
                <w:lang w:val="en-GB"/>
              </w:rPr>
              <w:t>10 kg balance</w:t>
            </w:r>
          </w:p>
        </w:tc>
        <w:tc>
          <w:tcPr>
            <w:tcW w:w="961" w:type="dxa"/>
            <w:shd w:val="clear" w:color="auto" w:fill="D9D9D9" w:themeFill="background1" w:themeFillShade="D9"/>
          </w:tcPr>
          <w:p w14:paraId="5D629ACA" w14:textId="7E7AAAAD" w:rsidR="0047353E" w:rsidRPr="006A1340" w:rsidRDefault="0047353E" w:rsidP="0047353E">
            <w:pPr>
              <w:spacing w:after="0" w:line="260" w:lineRule="atLeast"/>
              <w:jc w:val="center"/>
              <w:rPr>
                <w:rFonts w:ascii="Arial" w:eastAsia="Times New Roman" w:hAnsi="Arial" w:cs="Arial"/>
                <w:b/>
                <w:sz w:val="18"/>
                <w:szCs w:val="18"/>
                <w:lang w:val="en-GB"/>
              </w:rPr>
            </w:pPr>
            <w:r w:rsidRPr="006A1340">
              <w:rPr>
                <w:rFonts w:ascii="Arial" w:eastAsia="Times New Roman" w:hAnsi="Arial" w:cs="Arial"/>
                <w:b/>
                <w:sz w:val="18"/>
                <w:szCs w:val="18"/>
                <w:lang w:val="en-GB"/>
              </w:rPr>
              <w:t>1</w:t>
            </w:r>
          </w:p>
        </w:tc>
        <w:tc>
          <w:tcPr>
            <w:tcW w:w="1076" w:type="dxa"/>
            <w:shd w:val="clear" w:color="auto" w:fill="D9D9D9" w:themeFill="background1" w:themeFillShade="D9"/>
          </w:tcPr>
          <w:p w14:paraId="2AD922D5" w14:textId="46651781" w:rsidR="0047353E" w:rsidRPr="006A1340" w:rsidRDefault="0047353E" w:rsidP="0047353E">
            <w:pPr>
              <w:spacing w:after="0" w:line="260" w:lineRule="atLeast"/>
              <w:jc w:val="center"/>
              <w:rPr>
                <w:rFonts w:ascii="Arial" w:eastAsia="Times New Roman" w:hAnsi="Arial" w:cs="Arial"/>
                <w:b/>
                <w:sz w:val="18"/>
                <w:szCs w:val="18"/>
                <w:lang w:val="en-GB"/>
              </w:rPr>
            </w:pPr>
            <w:r w:rsidRPr="006A1340">
              <w:rPr>
                <w:rFonts w:ascii="Arial" w:eastAsia="Times New Roman" w:hAnsi="Arial" w:cs="Arial"/>
                <w:b/>
                <w:sz w:val="18"/>
                <w:szCs w:val="18"/>
                <w:lang w:val="en-GB"/>
              </w:rPr>
              <w:t>piece</w:t>
            </w:r>
          </w:p>
        </w:tc>
        <w:tc>
          <w:tcPr>
            <w:tcW w:w="1396" w:type="dxa"/>
            <w:shd w:val="clear" w:color="auto" w:fill="auto"/>
          </w:tcPr>
          <w:p w14:paraId="671A0AFC" w14:textId="77777777" w:rsidR="0047353E" w:rsidRPr="006A1340" w:rsidRDefault="0047353E" w:rsidP="0047353E">
            <w:pPr>
              <w:spacing w:after="0" w:line="260" w:lineRule="atLeast"/>
              <w:jc w:val="center"/>
              <w:rPr>
                <w:rFonts w:ascii="Arial" w:eastAsia="Times New Roman" w:hAnsi="Arial" w:cs="Arial"/>
                <w:b/>
                <w:sz w:val="18"/>
                <w:szCs w:val="18"/>
                <w:lang w:val="en-GB"/>
              </w:rPr>
            </w:pPr>
          </w:p>
        </w:tc>
        <w:tc>
          <w:tcPr>
            <w:tcW w:w="1295" w:type="dxa"/>
            <w:shd w:val="clear" w:color="auto" w:fill="auto"/>
          </w:tcPr>
          <w:p w14:paraId="6D245BEE" w14:textId="77777777" w:rsidR="0047353E" w:rsidRPr="006A1340" w:rsidRDefault="0047353E" w:rsidP="0047353E">
            <w:pPr>
              <w:spacing w:after="0" w:line="260" w:lineRule="atLeast"/>
              <w:jc w:val="center"/>
              <w:rPr>
                <w:rFonts w:ascii="Arial" w:eastAsia="Times New Roman" w:hAnsi="Arial" w:cs="Arial"/>
                <w:b/>
                <w:sz w:val="18"/>
                <w:szCs w:val="18"/>
                <w:lang w:val="en-GB"/>
              </w:rPr>
            </w:pPr>
          </w:p>
        </w:tc>
        <w:tc>
          <w:tcPr>
            <w:tcW w:w="1273" w:type="dxa"/>
            <w:shd w:val="clear" w:color="auto" w:fill="auto"/>
          </w:tcPr>
          <w:p w14:paraId="26E7B95E" w14:textId="77777777" w:rsidR="0047353E" w:rsidRPr="006A1340" w:rsidRDefault="0047353E" w:rsidP="0047353E">
            <w:pPr>
              <w:spacing w:after="0" w:line="260" w:lineRule="atLeast"/>
              <w:jc w:val="center"/>
              <w:rPr>
                <w:rFonts w:ascii="Arial" w:eastAsia="Times New Roman" w:hAnsi="Arial" w:cs="Arial"/>
                <w:b/>
                <w:sz w:val="18"/>
                <w:szCs w:val="18"/>
                <w:lang w:val="en-GB"/>
              </w:rPr>
            </w:pPr>
          </w:p>
        </w:tc>
        <w:tc>
          <w:tcPr>
            <w:tcW w:w="1554" w:type="dxa"/>
            <w:shd w:val="clear" w:color="auto" w:fill="auto"/>
          </w:tcPr>
          <w:p w14:paraId="22BF0106" w14:textId="77777777" w:rsidR="0047353E" w:rsidRPr="006A1340" w:rsidRDefault="0047353E" w:rsidP="0047353E">
            <w:pPr>
              <w:spacing w:after="0" w:line="260" w:lineRule="atLeast"/>
              <w:jc w:val="center"/>
              <w:rPr>
                <w:rFonts w:ascii="Arial" w:eastAsia="Times New Roman" w:hAnsi="Arial" w:cs="Arial"/>
                <w:b/>
                <w:sz w:val="18"/>
                <w:szCs w:val="18"/>
                <w:lang w:val="en-GB"/>
              </w:rPr>
            </w:pPr>
          </w:p>
        </w:tc>
      </w:tr>
      <w:tr w:rsidR="0047353E" w:rsidRPr="006A1340" w14:paraId="1AC601AC" w14:textId="77777777" w:rsidTr="007E6FA7">
        <w:trPr>
          <w:trHeight w:val="234"/>
        </w:trPr>
        <w:tc>
          <w:tcPr>
            <w:tcW w:w="1485" w:type="dxa"/>
            <w:shd w:val="clear" w:color="auto" w:fill="D9D9D9" w:themeFill="background1" w:themeFillShade="D9"/>
          </w:tcPr>
          <w:p w14:paraId="01F3D501" w14:textId="02F3E3C2" w:rsidR="0047353E" w:rsidRPr="006A1340" w:rsidRDefault="0047353E" w:rsidP="00332D8A">
            <w:pPr>
              <w:spacing w:after="0" w:line="260" w:lineRule="atLeast"/>
              <w:jc w:val="center"/>
              <w:rPr>
                <w:rFonts w:ascii="Arial" w:eastAsia="Times New Roman" w:hAnsi="Arial" w:cs="Arial"/>
                <w:b/>
                <w:sz w:val="18"/>
                <w:szCs w:val="18"/>
                <w:lang w:val="en-GB"/>
              </w:rPr>
            </w:pPr>
            <w:r w:rsidRPr="006A1340">
              <w:rPr>
                <w:rFonts w:ascii="Arial" w:hAnsi="Arial" w:cs="Arial"/>
                <w:sz w:val="18"/>
                <w:szCs w:val="18"/>
                <w:lang w:val="en-GB"/>
              </w:rPr>
              <w:t xml:space="preserve">300 g </w:t>
            </w:r>
            <w:r w:rsidR="00332D8A" w:rsidRPr="006A1340">
              <w:rPr>
                <w:rFonts w:ascii="Arial" w:hAnsi="Arial" w:cs="Arial"/>
                <w:sz w:val="18"/>
                <w:szCs w:val="18"/>
                <w:lang w:val="en-GB"/>
              </w:rPr>
              <w:t>balance</w:t>
            </w:r>
          </w:p>
        </w:tc>
        <w:tc>
          <w:tcPr>
            <w:tcW w:w="961" w:type="dxa"/>
            <w:shd w:val="clear" w:color="auto" w:fill="D9D9D9" w:themeFill="background1" w:themeFillShade="D9"/>
          </w:tcPr>
          <w:p w14:paraId="023F3B38" w14:textId="77777777" w:rsidR="0047353E" w:rsidRPr="006A1340" w:rsidRDefault="0047353E" w:rsidP="0047353E">
            <w:pPr>
              <w:spacing w:after="0" w:line="260" w:lineRule="atLeast"/>
              <w:jc w:val="center"/>
              <w:rPr>
                <w:rFonts w:ascii="Arial" w:eastAsia="Times New Roman" w:hAnsi="Arial" w:cs="Arial"/>
                <w:b/>
                <w:sz w:val="18"/>
                <w:szCs w:val="18"/>
                <w:lang w:val="en-GB"/>
              </w:rPr>
            </w:pPr>
            <w:r w:rsidRPr="006A1340">
              <w:rPr>
                <w:rFonts w:ascii="Arial" w:eastAsia="Times New Roman" w:hAnsi="Arial" w:cs="Arial"/>
                <w:b/>
                <w:sz w:val="18"/>
                <w:szCs w:val="18"/>
                <w:lang w:val="en-GB"/>
              </w:rPr>
              <w:t>1</w:t>
            </w:r>
          </w:p>
        </w:tc>
        <w:tc>
          <w:tcPr>
            <w:tcW w:w="1076" w:type="dxa"/>
            <w:shd w:val="clear" w:color="auto" w:fill="D9D9D9" w:themeFill="background1" w:themeFillShade="D9"/>
          </w:tcPr>
          <w:p w14:paraId="4ECF7B22" w14:textId="4E7C3F40" w:rsidR="0047353E" w:rsidRPr="006A1340" w:rsidRDefault="0047353E" w:rsidP="0047353E">
            <w:pPr>
              <w:spacing w:after="0" w:line="260" w:lineRule="atLeast"/>
              <w:jc w:val="center"/>
              <w:rPr>
                <w:rFonts w:ascii="Arial" w:eastAsia="Times New Roman" w:hAnsi="Arial" w:cs="Arial"/>
                <w:b/>
                <w:sz w:val="18"/>
                <w:szCs w:val="18"/>
                <w:lang w:val="en-GB"/>
              </w:rPr>
            </w:pPr>
            <w:r w:rsidRPr="006A1340">
              <w:rPr>
                <w:rFonts w:ascii="Arial" w:eastAsia="Times New Roman" w:hAnsi="Arial" w:cs="Arial"/>
                <w:b/>
                <w:sz w:val="18"/>
                <w:szCs w:val="18"/>
                <w:lang w:val="en-GB"/>
              </w:rPr>
              <w:t>piece</w:t>
            </w:r>
          </w:p>
        </w:tc>
        <w:tc>
          <w:tcPr>
            <w:tcW w:w="1396" w:type="dxa"/>
            <w:shd w:val="clear" w:color="auto" w:fill="auto"/>
          </w:tcPr>
          <w:p w14:paraId="08B3A323" w14:textId="77777777" w:rsidR="0047353E" w:rsidRPr="006A1340" w:rsidRDefault="0047353E" w:rsidP="0047353E">
            <w:pPr>
              <w:spacing w:after="0" w:line="260" w:lineRule="atLeast"/>
              <w:jc w:val="center"/>
              <w:rPr>
                <w:rFonts w:ascii="Arial" w:eastAsia="Times New Roman" w:hAnsi="Arial" w:cs="Arial"/>
                <w:b/>
                <w:sz w:val="18"/>
                <w:szCs w:val="18"/>
                <w:lang w:val="en-GB"/>
              </w:rPr>
            </w:pPr>
          </w:p>
        </w:tc>
        <w:tc>
          <w:tcPr>
            <w:tcW w:w="1295" w:type="dxa"/>
            <w:shd w:val="clear" w:color="auto" w:fill="auto"/>
          </w:tcPr>
          <w:p w14:paraId="6E86351A" w14:textId="77777777" w:rsidR="0047353E" w:rsidRPr="006A1340" w:rsidRDefault="0047353E" w:rsidP="0047353E">
            <w:pPr>
              <w:spacing w:after="0" w:line="260" w:lineRule="atLeast"/>
              <w:jc w:val="center"/>
              <w:rPr>
                <w:rFonts w:ascii="Arial" w:eastAsia="Times New Roman" w:hAnsi="Arial" w:cs="Arial"/>
                <w:b/>
                <w:sz w:val="18"/>
                <w:szCs w:val="18"/>
                <w:lang w:val="en-GB"/>
              </w:rPr>
            </w:pPr>
          </w:p>
        </w:tc>
        <w:tc>
          <w:tcPr>
            <w:tcW w:w="1273" w:type="dxa"/>
            <w:shd w:val="clear" w:color="auto" w:fill="auto"/>
          </w:tcPr>
          <w:p w14:paraId="2DB019E9" w14:textId="77777777" w:rsidR="0047353E" w:rsidRPr="006A1340" w:rsidRDefault="0047353E" w:rsidP="0047353E">
            <w:pPr>
              <w:spacing w:after="0" w:line="260" w:lineRule="atLeast"/>
              <w:jc w:val="center"/>
              <w:rPr>
                <w:rFonts w:ascii="Arial" w:eastAsia="Times New Roman" w:hAnsi="Arial" w:cs="Arial"/>
                <w:b/>
                <w:sz w:val="18"/>
                <w:szCs w:val="18"/>
                <w:lang w:val="en-GB"/>
              </w:rPr>
            </w:pPr>
          </w:p>
        </w:tc>
        <w:tc>
          <w:tcPr>
            <w:tcW w:w="1554" w:type="dxa"/>
            <w:shd w:val="clear" w:color="auto" w:fill="auto"/>
          </w:tcPr>
          <w:p w14:paraId="57DED609" w14:textId="77777777" w:rsidR="0047353E" w:rsidRPr="006A1340" w:rsidRDefault="0047353E" w:rsidP="0047353E">
            <w:pPr>
              <w:spacing w:after="0" w:line="260" w:lineRule="atLeast"/>
              <w:jc w:val="center"/>
              <w:rPr>
                <w:rFonts w:ascii="Arial" w:eastAsia="Times New Roman" w:hAnsi="Arial" w:cs="Arial"/>
                <w:b/>
                <w:sz w:val="18"/>
                <w:szCs w:val="18"/>
                <w:lang w:val="en-GB"/>
              </w:rPr>
            </w:pPr>
          </w:p>
        </w:tc>
      </w:tr>
      <w:tr w:rsidR="0047353E" w:rsidRPr="006A1340" w14:paraId="06E573F9" w14:textId="77777777" w:rsidTr="007E6FA7">
        <w:trPr>
          <w:trHeight w:val="234"/>
        </w:trPr>
        <w:tc>
          <w:tcPr>
            <w:tcW w:w="1485" w:type="dxa"/>
            <w:shd w:val="clear" w:color="auto" w:fill="D9D9D9" w:themeFill="background1" w:themeFillShade="D9"/>
          </w:tcPr>
          <w:p w14:paraId="393AD443" w14:textId="55CAA419" w:rsidR="0047353E" w:rsidRPr="006A1340" w:rsidRDefault="0047353E" w:rsidP="00332D8A">
            <w:pPr>
              <w:spacing w:after="0" w:line="260" w:lineRule="atLeast"/>
              <w:jc w:val="center"/>
              <w:rPr>
                <w:rFonts w:ascii="Arial" w:eastAsia="Times New Roman" w:hAnsi="Arial" w:cs="Arial"/>
                <w:b/>
                <w:sz w:val="18"/>
                <w:szCs w:val="18"/>
                <w:lang w:val="en-GB"/>
              </w:rPr>
            </w:pPr>
            <w:r w:rsidRPr="006A1340">
              <w:rPr>
                <w:rFonts w:ascii="Arial" w:hAnsi="Arial" w:cs="Arial"/>
                <w:sz w:val="18"/>
                <w:szCs w:val="18"/>
                <w:lang w:val="en-GB"/>
              </w:rPr>
              <w:t xml:space="preserve">300 kg </w:t>
            </w:r>
            <w:r w:rsidR="00332D8A" w:rsidRPr="006A1340">
              <w:rPr>
                <w:rFonts w:ascii="Arial" w:hAnsi="Arial" w:cs="Arial"/>
                <w:sz w:val="18"/>
                <w:szCs w:val="18"/>
                <w:lang w:val="en-GB"/>
              </w:rPr>
              <w:t>balance</w:t>
            </w:r>
          </w:p>
        </w:tc>
        <w:tc>
          <w:tcPr>
            <w:tcW w:w="961" w:type="dxa"/>
            <w:shd w:val="clear" w:color="auto" w:fill="D9D9D9" w:themeFill="background1" w:themeFillShade="D9"/>
          </w:tcPr>
          <w:p w14:paraId="20EDF1B2" w14:textId="77777777" w:rsidR="0047353E" w:rsidRPr="006A1340" w:rsidRDefault="0047353E" w:rsidP="0047353E">
            <w:pPr>
              <w:spacing w:after="0" w:line="260" w:lineRule="atLeast"/>
              <w:jc w:val="center"/>
              <w:rPr>
                <w:rFonts w:ascii="Arial" w:eastAsia="Times New Roman" w:hAnsi="Arial" w:cs="Arial"/>
                <w:b/>
                <w:sz w:val="18"/>
                <w:szCs w:val="18"/>
                <w:lang w:val="en-GB"/>
              </w:rPr>
            </w:pPr>
            <w:r w:rsidRPr="006A1340">
              <w:rPr>
                <w:rFonts w:ascii="Arial" w:eastAsia="Times New Roman" w:hAnsi="Arial" w:cs="Arial"/>
                <w:b/>
                <w:sz w:val="18"/>
                <w:szCs w:val="18"/>
                <w:lang w:val="en-GB"/>
              </w:rPr>
              <w:t>1</w:t>
            </w:r>
          </w:p>
        </w:tc>
        <w:tc>
          <w:tcPr>
            <w:tcW w:w="1076" w:type="dxa"/>
            <w:shd w:val="clear" w:color="auto" w:fill="D9D9D9" w:themeFill="background1" w:themeFillShade="D9"/>
          </w:tcPr>
          <w:p w14:paraId="635E0DF5" w14:textId="2230467A" w:rsidR="0047353E" w:rsidRPr="006A1340" w:rsidRDefault="0047353E" w:rsidP="0047353E">
            <w:pPr>
              <w:spacing w:after="0" w:line="260" w:lineRule="atLeast"/>
              <w:jc w:val="center"/>
              <w:rPr>
                <w:rFonts w:ascii="Arial" w:eastAsia="Times New Roman" w:hAnsi="Arial" w:cs="Arial"/>
                <w:b/>
                <w:sz w:val="18"/>
                <w:szCs w:val="18"/>
                <w:lang w:val="en-GB"/>
              </w:rPr>
            </w:pPr>
            <w:r w:rsidRPr="006A1340">
              <w:rPr>
                <w:rFonts w:ascii="Arial" w:eastAsia="Times New Roman" w:hAnsi="Arial" w:cs="Arial"/>
                <w:b/>
                <w:sz w:val="18"/>
                <w:szCs w:val="18"/>
                <w:lang w:val="en-GB"/>
              </w:rPr>
              <w:t>piece</w:t>
            </w:r>
          </w:p>
        </w:tc>
        <w:tc>
          <w:tcPr>
            <w:tcW w:w="1396" w:type="dxa"/>
            <w:shd w:val="clear" w:color="auto" w:fill="auto"/>
          </w:tcPr>
          <w:p w14:paraId="2A4A571B" w14:textId="77777777" w:rsidR="0047353E" w:rsidRPr="006A1340" w:rsidRDefault="0047353E" w:rsidP="0047353E">
            <w:pPr>
              <w:spacing w:after="0" w:line="260" w:lineRule="atLeast"/>
              <w:jc w:val="center"/>
              <w:rPr>
                <w:rFonts w:ascii="Arial" w:eastAsia="Times New Roman" w:hAnsi="Arial" w:cs="Arial"/>
                <w:b/>
                <w:sz w:val="18"/>
                <w:szCs w:val="18"/>
                <w:lang w:val="en-GB"/>
              </w:rPr>
            </w:pPr>
          </w:p>
        </w:tc>
        <w:tc>
          <w:tcPr>
            <w:tcW w:w="1295" w:type="dxa"/>
            <w:shd w:val="clear" w:color="auto" w:fill="auto"/>
          </w:tcPr>
          <w:p w14:paraId="00FC7E41" w14:textId="77777777" w:rsidR="0047353E" w:rsidRPr="006A1340" w:rsidRDefault="0047353E" w:rsidP="0047353E">
            <w:pPr>
              <w:spacing w:after="0" w:line="260" w:lineRule="atLeast"/>
              <w:jc w:val="center"/>
              <w:rPr>
                <w:rFonts w:ascii="Arial" w:eastAsia="Times New Roman" w:hAnsi="Arial" w:cs="Arial"/>
                <w:b/>
                <w:sz w:val="18"/>
                <w:szCs w:val="18"/>
                <w:lang w:val="en-GB"/>
              </w:rPr>
            </w:pPr>
          </w:p>
        </w:tc>
        <w:tc>
          <w:tcPr>
            <w:tcW w:w="1273" w:type="dxa"/>
            <w:shd w:val="clear" w:color="auto" w:fill="auto"/>
          </w:tcPr>
          <w:p w14:paraId="7184361D" w14:textId="77777777" w:rsidR="0047353E" w:rsidRPr="006A1340" w:rsidRDefault="0047353E" w:rsidP="0047353E">
            <w:pPr>
              <w:spacing w:after="0" w:line="260" w:lineRule="atLeast"/>
              <w:jc w:val="center"/>
              <w:rPr>
                <w:rFonts w:ascii="Arial" w:eastAsia="Times New Roman" w:hAnsi="Arial" w:cs="Arial"/>
                <w:b/>
                <w:sz w:val="18"/>
                <w:szCs w:val="18"/>
                <w:lang w:val="en-GB"/>
              </w:rPr>
            </w:pPr>
          </w:p>
        </w:tc>
        <w:tc>
          <w:tcPr>
            <w:tcW w:w="1554" w:type="dxa"/>
            <w:shd w:val="clear" w:color="auto" w:fill="auto"/>
          </w:tcPr>
          <w:p w14:paraId="781CE0B5" w14:textId="77777777" w:rsidR="0047353E" w:rsidRPr="006A1340" w:rsidRDefault="0047353E" w:rsidP="0047353E">
            <w:pPr>
              <w:spacing w:after="0" w:line="260" w:lineRule="atLeast"/>
              <w:jc w:val="center"/>
              <w:rPr>
                <w:rFonts w:ascii="Arial" w:eastAsia="Times New Roman" w:hAnsi="Arial" w:cs="Arial"/>
                <w:b/>
                <w:sz w:val="18"/>
                <w:szCs w:val="18"/>
                <w:lang w:val="en-GB"/>
              </w:rPr>
            </w:pPr>
          </w:p>
        </w:tc>
      </w:tr>
      <w:tr w:rsidR="005D7B7D" w:rsidRPr="006A1340" w14:paraId="3E085D29" w14:textId="77777777" w:rsidTr="007E6FA7">
        <w:trPr>
          <w:trHeight w:val="234"/>
        </w:trPr>
        <w:tc>
          <w:tcPr>
            <w:tcW w:w="4918" w:type="dxa"/>
            <w:gridSpan w:val="4"/>
            <w:shd w:val="clear" w:color="auto" w:fill="BFBFBF" w:themeFill="background1" w:themeFillShade="BF"/>
          </w:tcPr>
          <w:p w14:paraId="2B9EC072" w14:textId="77AA61A7" w:rsidR="005D7B7D" w:rsidRPr="006A1340" w:rsidRDefault="00332D8A" w:rsidP="007E6FA7">
            <w:pPr>
              <w:spacing w:after="0" w:line="260" w:lineRule="atLeast"/>
              <w:jc w:val="right"/>
              <w:rPr>
                <w:rFonts w:ascii="Arial" w:eastAsia="Times New Roman" w:hAnsi="Arial" w:cs="Arial"/>
                <w:b/>
                <w:sz w:val="18"/>
                <w:szCs w:val="18"/>
                <w:lang w:val="en-GB"/>
              </w:rPr>
            </w:pPr>
            <w:r w:rsidRPr="006A1340">
              <w:rPr>
                <w:rFonts w:ascii="Arial" w:hAnsi="Arial" w:cs="Arial"/>
                <w:b/>
                <w:sz w:val="18"/>
                <w:szCs w:val="18"/>
                <w:lang w:val="en-GB"/>
              </w:rPr>
              <w:t>Total</w:t>
            </w:r>
          </w:p>
        </w:tc>
        <w:tc>
          <w:tcPr>
            <w:tcW w:w="1295" w:type="dxa"/>
            <w:shd w:val="clear" w:color="auto" w:fill="BFBFBF" w:themeFill="background1" w:themeFillShade="BF"/>
          </w:tcPr>
          <w:p w14:paraId="0449969B" w14:textId="6540ACF3" w:rsidR="005D7B7D" w:rsidRPr="006A1340" w:rsidRDefault="005D7B7D" w:rsidP="007E6FA7">
            <w:pPr>
              <w:spacing w:after="0" w:line="260" w:lineRule="atLeast"/>
              <w:jc w:val="right"/>
              <w:rPr>
                <w:rFonts w:ascii="Arial" w:eastAsia="Times New Roman" w:hAnsi="Arial" w:cs="Arial"/>
                <w:b/>
                <w:sz w:val="18"/>
                <w:szCs w:val="18"/>
                <w:lang w:val="en-GB"/>
              </w:rPr>
            </w:pPr>
          </w:p>
        </w:tc>
        <w:tc>
          <w:tcPr>
            <w:tcW w:w="1273" w:type="dxa"/>
            <w:shd w:val="clear" w:color="auto" w:fill="BFBFBF" w:themeFill="background1" w:themeFillShade="BF"/>
          </w:tcPr>
          <w:p w14:paraId="16236CD6" w14:textId="4DD45153" w:rsidR="005D7B7D" w:rsidRPr="006A1340" w:rsidRDefault="005D7B7D" w:rsidP="007E6FA7">
            <w:pPr>
              <w:spacing w:after="0" w:line="260" w:lineRule="atLeast"/>
              <w:jc w:val="right"/>
              <w:rPr>
                <w:rFonts w:ascii="Arial" w:eastAsia="Times New Roman" w:hAnsi="Arial" w:cs="Arial"/>
                <w:b/>
                <w:sz w:val="18"/>
                <w:szCs w:val="18"/>
                <w:lang w:val="en-GB"/>
              </w:rPr>
            </w:pPr>
          </w:p>
        </w:tc>
        <w:tc>
          <w:tcPr>
            <w:tcW w:w="1554" w:type="dxa"/>
            <w:shd w:val="clear" w:color="auto" w:fill="BFBFBF" w:themeFill="background1" w:themeFillShade="BF"/>
          </w:tcPr>
          <w:p w14:paraId="68130DE1" w14:textId="70C4ED66" w:rsidR="005D7B7D" w:rsidRPr="006A1340" w:rsidRDefault="005D7B7D" w:rsidP="007E6FA7">
            <w:pPr>
              <w:spacing w:after="0" w:line="260" w:lineRule="atLeast"/>
              <w:jc w:val="right"/>
              <w:rPr>
                <w:rFonts w:ascii="Arial" w:eastAsia="Times New Roman" w:hAnsi="Arial" w:cs="Arial"/>
                <w:b/>
                <w:sz w:val="18"/>
                <w:szCs w:val="18"/>
                <w:lang w:val="en-GB"/>
              </w:rPr>
            </w:pPr>
          </w:p>
        </w:tc>
      </w:tr>
    </w:tbl>
    <w:p w14:paraId="61EAC15D" w14:textId="77777777" w:rsidR="005D7B7D" w:rsidRPr="006A1340" w:rsidRDefault="005D7B7D" w:rsidP="008F1ED6">
      <w:pPr>
        <w:spacing w:before="60"/>
        <w:jc w:val="both"/>
        <w:rPr>
          <w:rFonts w:ascii="Arial" w:hAnsi="Arial" w:cs="Arial"/>
          <w:sz w:val="18"/>
          <w:szCs w:val="18"/>
          <w:lang w:val="en-GB"/>
        </w:rPr>
      </w:pPr>
    </w:p>
    <w:p w14:paraId="2AED0D1E" w14:textId="126DBBD3" w:rsidR="004F1422" w:rsidRPr="006A1340" w:rsidRDefault="00332D8A" w:rsidP="008F1ED6">
      <w:pPr>
        <w:spacing w:before="60"/>
        <w:jc w:val="both"/>
        <w:rPr>
          <w:rFonts w:ascii="Arial" w:hAnsi="Arial" w:cs="Arial"/>
          <w:sz w:val="18"/>
          <w:szCs w:val="18"/>
          <w:lang w:val="en-GB"/>
        </w:rPr>
      </w:pPr>
      <w:r w:rsidRPr="006A1340">
        <w:rPr>
          <w:rFonts w:ascii="Arial" w:hAnsi="Arial" w:cs="Arial"/>
          <w:sz w:val="18"/>
          <w:szCs w:val="18"/>
          <w:lang w:val="en-GB"/>
        </w:rPr>
        <w:t>We declare that the total offer</w:t>
      </w:r>
      <w:r w:rsidR="008B704A">
        <w:rPr>
          <w:rFonts w:ascii="Arial" w:hAnsi="Arial" w:cs="Arial"/>
          <w:sz w:val="18"/>
          <w:szCs w:val="18"/>
          <w:lang w:val="en-GB"/>
        </w:rPr>
        <w:t xml:space="preserve"> value presented above</w:t>
      </w:r>
      <w:r w:rsidRPr="006A1340">
        <w:rPr>
          <w:rFonts w:ascii="Arial" w:hAnsi="Arial" w:cs="Arial"/>
          <w:sz w:val="18"/>
          <w:szCs w:val="18"/>
          <w:lang w:val="en-GB"/>
        </w:rPr>
        <w:t xml:space="preserve"> covers all costs that will incur in connection with the realizatio</w:t>
      </w:r>
      <w:r w:rsidR="00307D0A" w:rsidRPr="006A1340">
        <w:rPr>
          <w:rFonts w:ascii="Arial" w:hAnsi="Arial" w:cs="Arial"/>
          <w:sz w:val="18"/>
          <w:szCs w:val="18"/>
          <w:lang w:val="en-GB"/>
        </w:rPr>
        <w:t>n of the contract, in the event</w:t>
      </w:r>
      <w:r w:rsidRPr="006A1340">
        <w:rPr>
          <w:rFonts w:ascii="Arial" w:hAnsi="Arial" w:cs="Arial"/>
          <w:sz w:val="18"/>
          <w:szCs w:val="18"/>
          <w:lang w:val="en-GB"/>
        </w:rPr>
        <w:t xml:space="preserve"> that </w:t>
      </w:r>
      <w:r w:rsidR="008B704A">
        <w:rPr>
          <w:rFonts w:ascii="Arial" w:hAnsi="Arial" w:cs="Arial"/>
          <w:sz w:val="18"/>
          <w:szCs w:val="18"/>
          <w:lang w:val="en-GB"/>
        </w:rPr>
        <w:t>our tender is selected</w:t>
      </w:r>
      <w:r w:rsidRPr="006A1340">
        <w:rPr>
          <w:rFonts w:ascii="Arial" w:hAnsi="Arial" w:cs="Arial"/>
          <w:sz w:val="18"/>
          <w:szCs w:val="18"/>
          <w:lang w:val="en-GB"/>
        </w:rPr>
        <w:t>.</w:t>
      </w:r>
    </w:p>
    <w:tbl>
      <w:tblPr>
        <w:tblW w:w="5000" w:type="pct"/>
        <w:tblLook w:val="04A0" w:firstRow="1" w:lastRow="0" w:firstColumn="1" w:lastColumn="0" w:noHBand="0" w:noVBand="1"/>
      </w:tblPr>
      <w:tblGrid>
        <w:gridCol w:w="4535"/>
        <w:gridCol w:w="4535"/>
      </w:tblGrid>
      <w:tr w:rsidR="004F1422" w:rsidRPr="006A1340" w14:paraId="6B5BD964" w14:textId="77777777" w:rsidTr="004F1422">
        <w:tc>
          <w:tcPr>
            <w:tcW w:w="2500" w:type="pct"/>
            <w:tcMar>
              <w:top w:w="75" w:type="dxa"/>
              <w:bottom w:w="75" w:type="dxa"/>
            </w:tcMar>
            <w:vAlign w:val="center"/>
          </w:tcPr>
          <w:p w14:paraId="631D0D8A" w14:textId="494F92AE" w:rsidR="004F1422" w:rsidRPr="006A1340" w:rsidRDefault="004F1422" w:rsidP="004F1422">
            <w:pPr>
              <w:rPr>
                <w:rFonts w:ascii="Arial" w:hAnsi="Arial" w:cs="Arial"/>
                <w:b/>
                <w:sz w:val="18"/>
                <w:szCs w:val="18"/>
                <w:lang w:val="en-GB"/>
              </w:rPr>
            </w:pPr>
            <w:r w:rsidRPr="006A1340">
              <w:rPr>
                <w:rFonts w:ascii="Arial" w:hAnsi="Arial" w:cs="Arial"/>
                <w:b/>
                <w:sz w:val="18"/>
                <w:szCs w:val="18"/>
                <w:lang w:val="en-GB"/>
              </w:rPr>
              <w:t xml:space="preserve">II. </w:t>
            </w:r>
            <w:r w:rsidR="0047353E" w:rsidRPr="006A1340">
              <w:rPr>
                <w:rStyle w:val="shorttext"/>
                <w:rFonts w:ascii="Arial" w:hAnsi="Arial" w:cs="Arial"/>
                <w:b/>
                <w:color w:val="222222"/>
                <w:sz w:val="18"/>
                <w:szCs w:val="18"/>
                <w:lang w:val="en-GB"/>
              </w:rPr>
              <w:t>Validity period of the offer</w:t>
            </w:r>
          </w:p>
        </w:tc>
        <w:tc>
          <w:tcPr>
            <w:tcW w:w="0" w:type="auto"/>
            <w:tcMar>
              <w:top w:w="75" w:type="dxa"/>
              <w:bottom w:w="75" w:type="dxa"/>
            </w:tcMar>
            <w:vAlign w:val="center"/>
          </w:tcPr>
          <w:p w14:paraId="6C9D5892" w14:textId="77777777" w:rsidR="004F1422" w:rsidRPr="006A1340" w:rsidRDefault="004F1422" w:rsidP="004F1422">
            <w:pPr>
              <w:jc w:val="center"/>
              <w:rPr>
                <w:rFonts w:ascii="Arial" w:hAnsi="Arial" w:cs="Arial"/>
                <w:sz w:val="18"/>
                <w:szCs w:val="18"/>
                <w:lang w:val="en-GB"/>
              </w:rPr>
            </w:pPr>
          </w:p>
        </w:tc>
      </w:tr>
    </w:tbl>
    <w:p w14:paraId="547D9DF2" w14:textId="77777777" w:rsidR="0047353E" w:rsidRPr="006A1340" w:rsidRDefault="0047353E" w:rsidP="0047353E">
      <w:pPr>
        <w:spacing w:before="225" w:after="225" w:line="240" w:lineRule="auto"/>
        <w:jc w:val="both"/>
        <w:rPr>
          <w:lang w:val="en-GB"/>
        </w:rPr>
      </w:pPr>
      <w:r w:rsidRPr="006A1340">
        <w:rPr>
          <w:rFonts w:ascii="Arial" w:hAnsi="Arial" w:cs="Arial"/>
          <w:color w:val="000000"/>
          <w:sz w:val="18"/>
          <w:szCs w:val="18"/>
          <w:lang w:val="en-GB"/>
        </w:rPr>
        <w:t>The offer is valid for at least 120 days from the final deadline for submission of offers.</w:t>
      </w:r>
    </w:p>
    <w:p w14:paraId="722125C7" w14:textId="11DE5A83" w:rsidR="0047353E" w:rsidRPr="006A1340" w:rsidRDefault="008B704A" w:rsidP="0047353E">
      <w:pPr>
        <w:spacing w:before="225" w:after="225" w:line="240" w:lineRule="auto"/>
        <w:jc w:val="both"/>
        <w:rPr>
          <w:lang w:val="en-GB"/>
        </w:rPr>
      </w:pPr>
      <w:r>
        <w:rPr>
          <w:rFonts w:ascii="Arial" w:hAnsi="Arial" w:cs="Arial"/>
          <w:color w:val="000000"/>
          <w:sz w:val="18"/>
          <w:szCs w:val="18"/>
          <w:lang w:val="en-GB"/>
        </w:rPr>
        <w:t>Offer validity less than this duration is grounds for rejecting the offer</w:t>
      </w:r>
      <w:r w:rsidRPr="006A1340">
        <w:rPr>
          <w:rFonts w:ascii="Arial" w:hAnsi="Arial" w:cs="Arial"/>
          <w:color w:val="000000"/>
          <w:sz w:val="18"/>
          <w:szCs w:val="18"/>
          <w:lang w:val="en-GB"/>
        </w:rPr>
        <w:t>.</w:t>
      </w:r>
    </w:p>
    <w:p w14:paraId="671D7E66" w14:textId="77777777" w:rsidR="004F1422" w:rsidRPr="006A1340" w:rsidRDefault="004F1422" w:rsidP="004F1422">
      <w:pPr>
        <w:spacing w:after="0" w:line="240" w:lineRule="auto"/>
        <w:jc w:val="both"/>
        <w:rPr>
          <w:rFonts w:ascii="Arial" w:hAnsi="Arial" w:cs="Arial"/>
          <w:bCs/>
          <w:color w:val="000000"/>
          <w:sz w:val="18"/>
          <w:szCs w:val="18"/>
          <w:lang w:val="en-GB"/>
        </w:rPr>
      </w:pPr>
    </w:p>
    <w:tbl>
      <w:tblPr>
        <w:tblStyle w:val="NormalTablePHPDOCX"/>
        <w:tblW w:w="8745" w:type="dxa"/>
        <w:tblInd w:w="108" w:type="dxa"/>
        <w:tblLook w:val="04A0" w:firstRow="1" w:lastRow="0" w:firstColumn="1" w:lastColumn="0" w:noHBand="0" w:noVBand="1"/>
      </w:tblPr>
      <w:tblGrid>
        <w:gridCol w:w="4080"/>
        <w:gridCol w:w="4665"/>
      </w:tblGrid>
      <w:tr w:rsidR="0047353E" w:rsidRPr="006A1340" w14:paraId="6F1D7E64" w14:textId="77777777" w:rsidTr="00332D8A">
        <w:tc>
          <w:tcPr>
            <w:tcW w:w="4080" w:type="dxa"/>
            <w:tcMar>
              <w:top w:w="75" w:type="dxa"/>
              <w:bottom w:w="75" w:type="dxa"/>
            </w:tcMar>
            <w:vAlign w:val="center"/>
          </w:tcPr>
          <w:p w14:paraId="7DDBC44F" w14:textId="77777777" w:rsidR="0047353E" w:rsidRPr="006A1340" w:rsidRDefault="0047353E" w:rsidP="00332D8A">
            <w:pPr>
              <w:rPr>
                <w:lang w:val="en-GB"/>
              </w:rPr>
            </w:pPr>
          </w:p>
        </w:tc>
        <w:tc>
          <w:tcPr>
            <w:tcW w:w="0" w:type="auto"/>
            <w:tcMar>
              <w:top w:w="75" w:type="dxa"/>
              <w:bottom w:w="75" w:type="dxa"/>
            </w:tcMar>
            <w:vAlign w:val="center"/>
          </w:tcPr>
          <w:p w14:paraId="7307037B" w14:textId="77777777" w:rsidR="0047353E" w:rsidRPr="006A1340" w:rsidRDefault="0047353E" w:rsidP="00332D8A">
            <w:pPr>
              <w:jc w:val="center"/>
              <w:rPr>
                <w:lang w:val="en-GB"/>
              </w:rPr>
            </w:pPr>
            <w:r w:rsidRPr="006A1340">
              <w:rPr>
                <w:rFonts w:ascii="Arial" w:hAnsi="Arial" w:cs="Arial"/>
                <w:color w:val="000000"/>
                <w:position w:val="-2"/>
                <w:sz w:val="18"/>
                <w:szCs w:val="18"/>
                <w:lang w:val="en-GB"/>
              </w:rPr>
              <w:t> </w:t>
            </w:r>
          </w:p>
        </w:tc>
      </w:tr>
      <w:tr w:rsidR="0047353E" w:rsidRPr="006A1340" w14:paraId="34ED2685" w14:textId="77777777" w:rsidTr="00332D8A">
        <w:tc>
          <w:tcPr>
            <w:tcW w:w="4080" w:type="dxa"/>
            <w:tcMar>
              <w:top w:w="75" w:type="dxa"/>
              <w:bottom w:w="75" w:type="dxa"/>
            </w:tcMar>
            <w:vAlign w:val="center"/>
          </w:tcPr>
          <w:p w14:paraId="5986B425" w14:textId="77777777" w:rsidR="0047353E" w:rsidRPr="006A1340" w:rsidRDefault="0047353E" w:rsidP="00332D8A">
            <w:pPr>
              <w:rPr>
                <w:lang w:val="en-GB"/>
              </w:rPr>
            </w:pPr>
            <w:r w:rsidRPr="006A1340">
              <w:rPr>
                <w:rFonts w:ascii="Arial" w:hAnsi="Arial" w:cs="Arial"/>
                <w:color w:val="000000"/>
                <w:position w:val="-2"/>
                <w:sz w:val="18"/>
                <w:szCs w:val="18"/>
                <w:lang w:val="en-GB"/>
              </w:rPr>
              <w:t>Place and date:</w:t>
            </w:r>
          </w:p>
        </w:tc>
        <w:tc>
          <w:tcPr>
            <w:tcW w:w="0" w:type="auto"/>
            <w:tcMar>
              <w:top w:w="75" w:type="dxa"/>
              <w:bottom w:w="75" w:type="dxa"/>
            </w:tcMar>
            <w:vAlign w:val="center"/>
          </w:tcPr>
          <w:p w14:paraId="1FB9C5FC" w14:textId="77777777" w:rsidR="0047353E" w:rsidRPr="006A1340" w:rsidRDefault="0047353E" w:rsidP="00332D8A">
            <w:pPr>
              <w:jc w:val="center"/>
              <w:rPr>
                <w:lang w:val="en-GB"/>
              </w:rPr>
            </w:pPr>
            <w:r w:rsidRPr="006A1340">
              <w:rPr>
                <w:rFonts w:ascii="Arial" w:hAnsi="Arial" w:cs="Arial"/>
                <w:color w:val="000000"/>
                <w:position w:val="-2"/>
                <w:sz w:val="18"/>
                <w:szCs w:val="18"/>
                <w:lang w:val="en-GB"/>
              </w:rPr>
              <w:t>Name and surname: _____________________</w:t>
            </w:r>
          </w:p>
        </w:tc>
      </w:tr>
      <w:tr w:rsidR="0047353E" w:rsidRPr="006A1340" w14:paraId="5188ACC7" w14:textId="77777777" w:rsidTr="00332D8A">
        <w:tc>
          <w:tcPr>
            <w:tcW w:w="4080" w:type="dxa"/>
            <w:tcMar>
              <w:top w:w="75" w:type="dxa"/>
              <w:bottom w:w="75" w:type="dxa"/>
            </w:tcMar>
            <w:vAlign w:val="center"/>
          </w:tcPr>
          <w:p w14:paraId="08EB8B38" w14:textId="77777777" w:rsidR="0047353E" w:rsidRPr="006A1340" w:rsidRDefault="0047353E" w:rsidP="00332D8A">
            <w:pPr>
              <w:rPr>
                <w:lang w:val="en-GB"/>
              </w:rPr>
            </w:pPr>
            <w:r w:rsidRPr="006A1340">
              <w:rPr>
                <w:rFonts w:ascii="Arial" w:hAnsi="Arial" w:cs="Arial"/>
                <w:color w:val="000000"/>
                <w:position w:val="-2"/>
                <w:sz w:val="18"/>
                <w:szCs w:val="18"/>
                <w:lang w:val="en-GB"/>
              </w:rPr>
              <w:t> </w:t>
            </w:r>
          </w:p>
        </w:tc>
        <w:tc>
          <w:tcPr>
            <w:tcW w:w="0" w:type="auto"/>
            <w:tcMar>
              <w:top w:w="75" w:type="dxa"/>
              <w:bottom w:w="75" w:type="dxa"/>
            </w:tcMar>
            <w:vAlign w:val="center"/>
          </w:tcPr>
          <w:p w14:paraId="4F48A116" w14:textId="77777777" w:rsidR="0047353E" w:rsidRPr="006A1340" w:rsidRDefault="0047353E" w:rsidP="00332D8A">
            <w:pPr>
              <w:rPr>
                <w:lang w:val="en-GB"/>
              </w:rPr>
            </w:pPr>
          </w:p>
          <w:p w14:paraId="3058963F" w14:textId="77777777" w:rsidR="0047353E" w:rsidRPr="006A1340" w:rsidRDefault="0047353E" w:rsidP="00332D8A">
            <w:pPr>
              <w:jc w:val="center"/>
              <w:rPr>
                <w:lang w:val="en-GB"/>
              </w:rPr>
            </w:pPr>
            <w:r w:rsidRPr="006A1340">
              <w:rPr>
                <w:rFonts w:ascii="Arial" w:hAnsi="Arial" w:cs="Arial"/>
                <w:color w:val="000000"/>
                <w:position w:val="-2"/>
                <w:sz w:val="18"/>
                <w:szCs w:val="18"/>
                <w:lang w:val="en-GB"/>
              </w:rPr>
              <w:t xml:space="preserve"> (stamp and signature)</w:t>
            </w:r>
            <w:r w:rsidRPr="006A1340">
              <w:rPr>
                <w:rFonts w:ascii="Arial" w:hAnsi="Arial" w:cs="Arial"/>
                <w:color w:val="000000"/>
                <w:position w:val="-2"/>
                <w:sz w:val="18"/>
                <w:szCs w:val="18"/>
                <w:lang w:val="en-GB"/>
              </w:rPr>
              <w:br/>
              <w:t> </w:t>
            </w:r>
          </w:p>
        </w:tc>
      </w:tr>
    </w:tbl>
    <w:p w14:paraId="3A876714" w14:textId="08605950" w:rsidR="004F1422" w:rsidRDefault="004F1422" w:rsidP="0047353E">
      <w:pPr>
        <w:rPr>
          <w:rFonts w:ascii="Arial" w:hAnsi="Arial" w:cs="Arial"/>
          <w:lang w:val="en-GB"/>
        </w:rPr>
      </w:pPr>
    </w:p>
    <w:p w14:paraId="7A343FEF" w14:textId="77777777" w:rsidR="00680F0F" w:rsidRDefault="00680F0F" w:rsidP="0047353E">
      <w:pPr>
        <w:rPr>
          <w:rFonts w:ascii="Arial" w:hAnsi="Arial" w:cs="Arial"/>
          <w:lang w:val="en-GB"/>
        </w:rPr>
      </w:pPr>
    </w:p>
    <w:p w14:paraId="4185AE55" w14:textId="77777777" w:rsidR="00680F0F" w:rsidRDefault="00680F0F" w:rsidP="0047353E">
      <w:pPr>
        <w:rPr>
          <w:rFonts w:ascii="Arial" w:hAnsi="Arial" w:cs="Arial"/>
          <w:lang w:val="en-GB"/>
        </w:rPr>
      </w:pPr>
    </w:p>
    <w:p w14:paraId="407DCC1E" w14:textId="77777777" w:rsidR="00680F0F" w:rsidRDefault="00680F0F" w:rsidP="0047353E">
      <w:pPr>
        <w:rPr>
          <w:rFonts w:ascii="Arial" w:hAnsi="Arial" w:cs="Arial"/>
          <w:lang w:val="en-GB"/>
        </w:rPr>
      </w:pPr>
    </w:p>
    <w:p w14:paraId="350C818D" w14:textId="77777777" w:rsidR="00680F0F" w:rsidRDefault="00680F0F" w:rsidP="0047353E">
      <w:pPr>
        <w:rPr>
          <w:rFonts w:ascii="Arial" w:hAnsi="Arial" w:cs="Arial"/>
          <w:lang w:val="en-GB"/>
        </w:rPr>
      </w:pPr>
    </w:p>
    <w:p w14:paraId="3BD2D238" w14:textId="77777777" w:rsidR="00680F0F" w:rsidRDefault="00680F0F" w:rsidP="0047353E">
      <w:pPr>
        <w:rPr>
          <w:rFonts w:ascii="Arial" w:hAnsi="Arial" w:cs="Arial"/>
          <w:lang w:val="en-GB"/>
        </w:rPr>
      </w:pPr>
    </w:p>
    <w:p w14:paraId="21D77993" w14:textId="77777777" w:rsidR="00680F0F" w:rsidRDefault="00680F0F" w:rsidP="0047353E">
      <w:pPr>
        <w:rPr>
          <w:rFonts w:ascii="Arial" w:hAnsi="Arial" w:cs="Arial"/>
          <w:lang w:val="en-GB"/>
        </w:rPr>
      </w:pPr>
    </w:p>
    <w:p w14:paraId="625FBDF6" w14:textId="77777777" w:rsidR="00680F0F" w:rsidRDefault="00680F0F" w:rsidP="0047353E">
      <w:pPr>
        <w:rPr>
          <w:rFonts w:ascii="Arial" w:hAnsi="Arial" w:cs="Arial"/>
          <w:lang w:val="en-GB"/>
        </w:rPr>
      </w:pPr>
    </w:p>
    <w:p w14:paraId="0E07841A" w14:textId="77777777" w:rsidR="00680F0F" w:rsidRDefault="00680F0F" w:rsidP="0047353E">
      <w:pPr>
        <w:rPr>
          <w:rFonts w:ascii="Arial" w:hAnsi="Arial" w:cs="Arial"/>
          <w:lang w:val="en-GB"/>
        </w:rPr>
      </w:pPr>
    </w:p>
    <w:p w14:paraId="516384FA" w14:textId="77777777" w:rsidR="00680F0F" w:rsidRDefault="00680F0F" w:rsidP="0047353E">
      <w:pPr>
        <w:rPr>
          <w:rFonts w:ascii="Arial" w:hAnsi="Arial" w:cs="Arial"/>
          <w:lang w:val="en-GB"/>
        </w:rPr>
      </w:pPr>
    </w:p>
    <w:p w14:paraId="71F1591D" w14:textId="77777777" w:rsidR="00680F0F" w:rsidRDefault="00680F0F" w:rsidP="0047353E">
      <w:pPr>
        <w:rPr>
          <w:rFonts w:ascii="Arial" w:hAnsi="Arial" w:cs="Arial"/>
          <w:lang w:val="en-GB"/>
        </w:rPr>
      </w:pPr>
    </w:p>
    <w:p w14:paraId="52F495C2" w14:textId="77777777" w:rsidR="00680F0F" w:rsidRDefault="00680F0F" w:rsidP="0047353E">
      <w:pPr>
        <w:rPr>
          <w:rFonts w:ascii="Arial" w:hAnsi="Arial" w:cs="Arial"/>
          <w:lang w:val="en-GB"/>
        </w:rPr>
      </w:pPr>
    </w:p>
    <w:p w14:paraId="0C2226CB" w14:textId="77777777" w:rsidR="00680F0F" w:rsidRDefault="00680F0F" w:rsidP="0047353E">
      <w:pPr>
        <w:rPr>
          <w:rFonts w:ascii="Arial" w:hAnsi="Arial" w:cs="Arial"/>
          <w:lang w:val="en-GB"/>
        </w:rPr>
      </w:pPr>
    </w:p>
    <w:p w14:paraId="545C4B1F" w14:textId="77777777" w:rsidR="00680F0F" w:rsidRPr="00D62F87" w:rsidRDefault="00680F0F" w:rsidP="00680F0F">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lang w:val="en-GB"/>
        </w:rPr>
      </w:pPr>
      <w:r w:rsidRPr="00D62F87">
        <w:rPr>
          <w:rFonts w:ascii="Arial" w:hAnsi="Arial" w:cs="Arial"/>
          <w:color w:val="FFFFFF" w:themeColor="background1"/>
          <w:lang w:val="en-GB"/>
        </w:rPr>
        <w:t>Draft Contract</w:t>
      </w:r>
    </w:p>
    <w:p w14:paraId="73BACE48" w14:textId="77777777" w:rsidR="00680F0F" w:rsidRPr="00D62F87" w:rsidRDefault="00680F0F" w:rsidP="00680F0F">
      <w:pPr>
        <w:rPr>
          <w:rFonts w:ascii="Arial" w:hAnsi="Arial" w:cs="Arial"/>
          <w:lang w:val="en-GB"/>
        </w:rPr>
      </w:pPr>
    </w:p>
    <w:p w14:paraId="6088A12E" w14:textId="77777777" w:rsidR="00680F0F" w:rsidRPr="00D62F87" w:rsidRDefault="00680F0F" w:rsidP="00680F0F">
      <w:pPr>
        <w:spacing w:after="0" w:line="240" w:lineRule="auto"/>
        <w:jc w:val="both"/>
        <w:rPr>
          <w:rFonts w:ascii="Arial" w:hAnsi="Arial" w:cs="Arial"/>
          <w:color w:val="000000"/>
          <w:sz w:val="18"/>
          <w:szCs w:val="18"/>
          <w:lang w:val="en-GB"/>
        </w:rPr>
      </w:pPr>
      <w:r w:rsidRPr="00D62F87">
        <w:rPr>
          <w:rFonts w:ascii="Arial" w:hAnsi="Arial" w:cs="Arial"/>
          <w:b/>
          <w:bCs/>
          <w:color w:val="000000"/>
          <w:sz w:val="18"/>
          <w:szCs w:val="18"/>
          <w:lang w:val="en-GB"/>
        </w:rPr>
        <w:t xml:space="preserve">CONTRACTING AUTHORITY: </w:t>
      </w:r>
      <w:r w:rsidRPr="00D62F87">
        <w:rPr>
          <w:rFonts w:ascii="Arial" w:eastAsia="Times New Roman" w:hAnsi="Arial" w:cs="Arial"/>
          <w:b/>
          <w:color w:val="222222"/>
          <w:sz w:val="18"/>
          <w:szCs w:val="18"/>
          <w:lang w:val="en-GB" w:eastAsia="sl-SI"/>
        </w:rPr>
        <w:t>InnoRenew CoE Renewable materials and healthy environments research and innovation centre of excellence</w:t>
      </w:r>
      <w:r w:rsidRPr="00D62F87">
        <w:rPr>
          <w:rFonts w:ascii="Arial" w:hAnsi="Arial" w:cs="Arial"/>
          <w:b/>
          <w:color w:val="000000"/>
          <w:sz w:val="18"/>
          <w:szCs w:val="18"/>
          <w:lang w:val="en-GB"/>
        </w:rPr>
        <w:t xml:space="preserve">, </w:t>
      </w:r>
      <w:proofErr w:type="spellStart"/>
      <w:r w:rsidRPr="00D62F87">
        <w:rPr>
          <w:rFonts w:ascii="Arial" w:hAnsi="Arial" w:cs="Arial"/>
          <w:b/>
          <w:color w:val="000000"/>
          <w:sz w:val="18"/>
          <w:szCs w:val="18"/>
          <w:lang w:val="en-GB"/>
        </w:rPr>
        <w:t>Livade</w:t>
      </w:r>
      <w:proofErr w:type="spellEnd"/>
      <w:r w:rsidRPr="00D62F87">
        <w:rPr>
          <w:rFonts w:ascii="Arial" w:hAnsi="Arial" w:cs="Arial"/>
          <w:b/>
          <w:color w:val="000000"/>
          <w:sz w:val="18"/>
          <w:szCs w:val="18"/>
          <w:lang w:val="en-GB"/>
        </w:rPr>
        <w:t xml:space="preserve"> 6, 6310 </w:t>
      </w:r>
      <w:proofErr w:type="spellStart"/>
      <w:r w:rsidRPr="00D62F87">
        <w:rPr>
          <w:rFonts w:ascii="Arial" w:hAnsi="Arial" w:cs="Arial"/>
          <w:b/>
          <w:color w:val="000000"/>
          <w:sz w:val="18"/>
          <w:szCs w:val="18"/>
          <w:lang w:val="en-GB"/>
        </w:rPr>
        <w:t>Izola</w:t>
      </w:r>
      <w:proofErr w:type="spellEnd"/>
      <w:r w:rsidRPr="00D62F87">
        <w:rPr>
          <w:rFonts w:ascii="Arial" w:hAnsi="Arial" w:cs="Arial"/>
          <w:b/>
          <w:color w:val="000000"/>
          <w:sz w:val="18"/>
          <w:szCs w:val="18"/>
          <w:lang w:val="en-GB"/>
        </w:rPr>
        <w:t xml:space="preserve"> – Isola</w:t>
      </w:r>
      <w:r w:rsidRPr="00D62F87">
        <w:rPr>
          <w:rFonts w:ascii="Arial" w:hAnsi="Arial" w:cs="Arial"/>
          <w:color w:val="000000"/>
          <w:sz w:val="18"/>
          <w:szCs w:val="18"/>
          <w:lang w:val="en-GB"/>
        </w:rPr>
        <w:t>, represented by assoc. prof. Andreja Kutnar, PhD</w:t>
      </w:r>
    </w:p>
    <w:p w14:paraId="749C59D1" w14:textId="77777777" w:rsidR="00680F0F" w:rsidRPr="00D62F87" w:rsidRDefault="00680F0F" w:rsidP="00680F0F">
      <w:pPr>
        <w:spacing w:after="0" w:line="240" w:lineRule="auto"/>
        <w:jc w:val="both"/>
        <w:rPr>
          <w:lang w:val="en-GB"/>
        </w:rPr>
      </w:pPr>
      <w:r w:rsidRPr="00D62F87">
        <w:rPr>
          <w:rFonts w:ascii="Arial" w:hAnsi="Arial" w:cs="Arial"/>
          <w:sz w:val="18"/>
          <w:szCs w:val="18"/>
          <w:lang w:val="en-GB"/>
        </w:rPr>
        <w:br/>
      </w:r>
    </w:p>
    <w:tbl>
      <w:tblPr>
        <w:tblW w:w="4316" w:type="pct"/>
        <w:tblInd w:w="108" w:type="dxa"/>
        <w:tblLook w:val="04A0" w:firstRow="1" w:lastRow="0" w:firstColumn="1" w:lastColumn="0" w:noHBand="0" w:noVBand="1"/>
      </w:tblPr>
      <w:tblGrid>
        <w:gridCol w:w="3300"/>
        <w:gridCol w:w="4529"/>
      </w:tblGrid>
      <w:tr w:rsidR="00680F0F" w:rsidRPr="00D62F87" w14:paraId="116BDF04" w14:textId="77777777" w:rsidTr="0017178C">
        <w:tc>
          <w:tcPr>
            <w:tcW w:w="3300" w:type="dxa"/>
            <w:tcMar>
              <w:top w:w="0" w:type="auto"/>
              <w:bottom w:w="0" w:type="auto"/>
            </w:tcMar>
            <w:vAlign w:val="center"/>
          </w:tcPr>
          <w:p w14:paraId="2D2EADA6" w14:textId="77777777" w:rsidR="00680F0F" w:rsidRPr="00D62F87" w:rsidRDefault="00680F0F" w:rsidP="0017178C">
            <w:pPr>
              <w:rPr>
                <w:lang w:val="en-GB"/>
              </w:rPr>
            </w:pPr>
            <w:r w:rsidRPr="00D62F87">
              <w:rPr>
                <w:rFonts w:ascii="Arial" w:hAnsi="Arial" w:cs="Arial"/>
                <w:color w:val="000000"/>
                <w:position w:val="-2"/>
                <w:sz w:val="18"/>
                <w:szCs w:val="18"/>
                <w:lang w:val="en-GB"/>
              </w:rPr>
              <w:t>Registration No:</w:t>
            </w:r>
          </w:p>
        </w:tc>
        <w:tc>
          <w:tcPr>
            <w:tcW w:w="4530" w:type="dxa"/>
            <w:tcMar>
              <w:top w:w="0" w:type="auto"/>
              <w:bottom w:w="0" w:type="auto"/>
            </w:tcMar>
            <w:vAlign w:val="center"/>
          </w:tcPr>
          <w:p w14:paraId="72C8838E" w14:textId="77777777" w:rsidR="00680F0F" w:rsidRPr="00D62F87" w:rsidRDefault="00680F0F" w:rsidP="0017178C">
            <w:pPr>
              <w:rPr>
                <w:lang w:val="en-GB"/>
              </w:rPr>
            </w:pPr>
            <w:r w:rsidRPr="00D62F87">
              <w:rPr>
                <w:rFonts w:ascii="Arial" w:hAnsi="Arial" w:cs="Arial"/>
                <w:color w:val="000000"/>
                <w:position w:val="-2"/>
                <w:sz w:val="18"/>
                <w:szCs w:val="18"/>
                <w:lang w:val="en-GB"/>
              </w:rPr>
              <w:t>7233817000</w:t>
            </w:r>
          </w:p>
        </w:tc>
      </w:tr>
      <w:tr w:rsidR="00680F0F" w:rsidRPr="00D62F87" w14:paraId="72462A15" w14:textId="77777777" w:rsidTr="0017178C">
        <w:tc>
          <w:tcPr>
            <w:tcW w:w="3300" w:type="dxa"/>
            <w:tcMar>
              <w:top w:w="0" w:type="auto"/>
              <w:bottom w:w="0" w:type="auto"/>
            </w:tcMar>
            <w:vAlign w:val="center"/>
          </w:tcPr>
          <w:p w14:paraId="72575CD0" w14:textId="77777777" w:rsidR="00680F0F" w:rsidRPr="00D62F87" w:rsidRDefault="00680F0F" w:rsidP="0017178C">
            <w:pPr>
              <w:rPr>
                <w:lang w:val="en-GB"/>
              </w:rPr>
            </w:pPr>
            <w:r w:rsidRPr="00D62F87">
              <w:rPr>
                <w:rFonts w:ascii="Arial" w:hAnsi="Arial" w:cs="Arial"/>
                <w:color w:val="000000"/>
                <w:position w:val="-2"/>
                <w:sz w:val="18"/>
                <w:szCs w:val="18"/>
                <w:lang w:val="en-GB"/>
              </w:rPr>
              <w:t>Tax Identification No:</w:t>
            </w:r>
          </w:p>
        </w:tc>
        <w:tc>
          <w:tcPr>
            <w:tcW w:w="4530" w:type="dxa"/>
            <w:tcMar>
              <w:top w:w="0" w:type="auto"/>
              <w:bottom w:w="0" w:type="auto"/>
            </w:tcMar>
            <w:vAlign w:val="center"/>
          </w:tcPr>
          <w:p w14:paraId="1C9098E4" w14:textId="77777777" w:rsidR="00680F0F" w:rsidRPr="00D62F87" w:rsidRDefault="00680F0F" w:rsidP="0017178C">
            <w:pPr>
              <w:rPr>
                <w:lang w:val="en-GB"/>
              </w:rPr>
            </w:pPr>
            <w:r w:rsidRPr="00D62F87">
              <w:rPr>
                <w:rFonts w:ascii="Arial" w:hAnsi="Arial" w:cs="Arial"/>
                <w:color w:val="000000"/>
                <w:position w:val="-2"/>
                <w:sz w:val="18"/>
                <w:szCs w:val="18"/>
                <w:lang w:val="en-GB"/>
              </w:rPr>
              <w:t>65332547</w:t>
            </w:r>
          </w:p>
        </w:tc>
      </w:tr>
      <w:tr w:rsidR="00680F0F" w:rsidRPr="00D62F87" w14:paraId="43FB1065" w14:textId="77777777" w:rsidTr="0017178C">
        <w:tc>
          <w:tcPr>
            <w:tcW w:w="3300" w:type="dxa"/>
            <w:tcMar>
              <w:top w:w="0" w:type="auto"/>
              <w:bottom w:w="0" w:type="auto"/>
            </w:tcMar>
            <w:vAlign w:val="center"/>
          </w:tcPr>
          <w:p w14:paraId="08C95DDF" w14:textId="77777777" w:rsidR="00680F0F" w:rsidRPr="00D62F87" w:rsidRDefault="00680F0F" w:rsidP="0017178C">
            <w:pPr>
              <w:rPr>
                <w:lang w:val="en-GB"/>
              </w:rPr>
            </w:pPr>
            <w:r w:rsidRPr="00D62F87">
              <w:rPr>
                <w:rFonts w:ascii="Arial" w:hAnsi="Arial" w:cs="Arial"/>
                <w:color w:val="000000"/>
                <w:position w:val="-2"/>
                <w:sz w:val="18"/>
                <w:szCs w:val="18"/>
                <w:lang w:val="en-GB"/>
              </w:rPr>
              <w:t>Account No:</w:t>
            </w:r>
          </w:p>
        </w:tc>
        <w:tc>
          <w:tcPr>
            <w:tcW w:w="4530" w:type="dxa"/>
            <w:tcMar>
              <w:top w:w="0" w:type="auto"/>
              <w:bottom w:w="0" w:type="auto"/>
            </w:tcMar>
            <w:vAlign w:val="center"/>
          </w:tcPr>
          <w:p w14:paraId="3022D967" w14:textId="77777777" w:rsidR="00680F0F" w:rsidRPr="00D62F87" w:rsidRDefault="00680F0F" w:rsidP="0017178C">
            <w:pPr>
              <w:rPr>
                <w:lang w:val="en-GB"/>
              </w:rPr>
            </w:pPr>
            <w:r w:rsidRPr="00D62F87">
              <w:rPr>
                <w:rFonts w:ascii="Arial" w:hAnsi="Arial" w:cs="Arial"/>
                <w:color w:val="000000"/>
                <w:position w:val="-2"/>
                <w:sz w:val="18"/>
                <w:szCs w:val="18"/>
                <w:lang w:val="en-GB"/>
              </w:rPr>
              <w:t xml:space="preserve">SI56 0292 2026 2173 147, NLB </w:t>
            </w:r>
            <w:proofErr w:type="spellStart"/>
            <w:r w:rsidRPr="00D62F87">
              <w:rPr>
                <w:rFonts w:ascii="Arial" w:hAnsi="Arial" w:cs="Arial"/>
                <w:color w:val="000000"/>
                <w:position w:val="-2"/>
                <w:sz w:val="18"/>
                <w:szCs w:val="18"/>
                <w:lang w:val="en-GB"/>
              </w:rPr>
              <w:t>d.d</w:t>
            </w:r>
            <w:proofErr w:type="spellEnd"/>
            <w:r w:rsidRPr="00D62F87">
              <w:rPr>
                <w:rFonts w:ascii="Arial" w:hAnsi="Arial" w:cs="Arial"/>
                <w:color w:val="000000"/>
                <w:position w:val="-2"/>
                <w:sz w:val="18"/>
                <w:szCs w:val="18"/>
                <w:lang w:val="en-GB"/>
              </w:rPr>
              <w:t>.</w:t>
            </w:r>
          </w:p>
        </w:tc>
      </w:tr>
    </w:tbl>
    <w:p w14:paraId="11B0D394" w14:textId="77777777" w:rsidR="00680F0F" w:rsidRPr="00D62F87" w:rsidRDefault="00680F0F" w:rsidP="00680F0F">
      <w:pPr>
        <w:rPr>
          <w:lang w:val="en-GB"/>
        </w:rPr>
      </w:pPr>
    </w:p>
    <w:p w14:paraId="47B182EC" w14:textId="77777777" w:rsidR="00680F0F" w:rsidRPr="00D62F87" w:rsidRDefault="00680F0F" w:rsidP="00680F0F">
      <w:pPr>
        <w:spacing w:before="225" w:after="225" w:line="240" w:lineRule="auto"/>
        <w:jc w:val="center"/>
        <w:rPr>
          <w:lang w:val="en-GB"/>
        </w:rPr>
      </w:pPr>
      <w:proofErr w:type="gramStart"/>
      <w:r w:rsidRPr="00D62F87">
        <w:rPr>
          <w:rFonts w:ascii="Arial" w:hAnsi="Arial" w:cs="Arial"/>
          <w:color w:val="000000"/>
          <w:sz w:val="18"/>
          <w:szCs w:val="18"/>
          <w:lang w:val="en-GB"/>
        </w:rPr>
        <w:t>and</w:t>
      </w:r>
      <w:proofErr w:type="gramEnd"/>
    </w:p>
    <w:p w14:paraId="7FF86D60" w14:textId="77777777" w:rsidR="00680F0F" w:rsidRPr="00D62F87" w:rsidRDefault="00680F0F" w:rsidP="00680F0F">
      <w:pPr>
        <w:spacing w:before="225" w:after="225" w:line="240" w:lineRule="auto"/>
        <w:jc w:val="both"/>
        <w:rPr>
          <w:lang w:val="en-GB"/>
        </w:rPr>
      </w:pPr>
      <w:r w:rsidRPr="00D62F87">
        <w:rPr>
          <w:rFonts w:ascii="Arial" w:hAnsi="Arial" w:cs="Arial"/>
          <w:b/>
          <w:bCs/>
          <w:color w:val="000000"/>
          <w:sz w:val="18"/>
          <w:szCs w:val="18"/>
          <w:lang w:val="en-GB"/>
        </w:rPr>
        <w:t>CONTRACTOR: </w:t>
      </w:r>
      <w:r w:rsidRPr="00D62F87">
        <w:rPr>
          <w:rFonts w:ascii="Arial" w:hAnsi="Arial" w:cs="Arial"/>
          <w:color w:val="000000"/>
          <w:sz w:val="18"/>
          <w:szCs w:val="18"/>
          <w:lang w:val="en-GB"/>
        </w:rPr>
        <w:t>___________________________________</w:t>
      </w:r>
      <w:proofErr w:type="gramStart"/>
      <w:r w:rsidRPr="00D62F87">
        <w:rPr>
          <w:rFonts w:ascii="Arial" w:hAnsi="Arial" w:cs="Arial"/>
          <w:color w:val="000000"/>
          <w:sz w:val="18"/>
          <w:szCs w:val="18"/>
          <w:lang w:val="en-GB"/>
        </w:rPr>
        <w:t>,</w:t>
      </w:r>
      <w:proofErr w:type="gramEnd"/>
      <w:r w:rsidRPr="00D62F87">
        <w:rPr>
          <w:rFonts w:ascii="Arial" w:hAnsi="Arial" w:cs="Arial"/>
          <w:color w:val="000000"/>
          <w:sz w:val="18"/>
          <w:szCs w:val="18"/>
          <w:lang w:val="en-GB"/>
        </w:rPr>
        <w:br/>
        <w:t>represented by ___________________________________,</w:t>
      </w:r>
    </w:p>
    <w:tbl>
      <w:tblPr>
        <w:tblW w:w="3500" w:type="pct"/>
        <w:tblInd w:w="108" w:type="dxa"/>
        <w:tblLook w:val="04A0" w:firstRow="1" w:lastRow="0" w:firstColumn="1" w:lastColumn="0" w:noHBand="0" w:noVBand="1"/>
      </w:tblPr>
      <w:tblGrid>
        <w:gridCol w:w="3300"/>
        <w:gridCol w:w="3049"/>
      </w:tblGrid>
      <w:tr w:rsidR="00680F0F" w:rsidRPr="00D62F87" w14:paraId="363F7FEF" w14:textId="77777777" w:rsidTr="0017178C">
        <w:tc>
          <w:tcPr>
            <w:tcW w:w="3300" w:type="dxa"/>
            <w:tcMar>
              <w:top w:w="0" w:type="auto"/>
              <w:bottom w:w="0" w:type="auto"/>
            </w:tcMar>
            <w:vAlign w:val="center"/>
          </w:tcPr>
          <w:p w14:paraId="7888ED50" w14:textId="77777777" w:rsidR="00680F0F" w:rsidRPr="00D62F87" w:rsidRDefault="00680F0F" w:rsidP="0017178C">
            <w:pPr>
              <w:rPr>
                <w:lang w:val="en-GB"/>
              </w:rPr>
            </w:pPr>
            <w:r w:rsidRPr="00D62F87">
              <w:rPr>
                <w:rFonts w:ascii="Arial" w:hAnsi="Arial" w:cs="Arial"/>
                <w:color w:val="000000"/>
                <w:position w:val="-2"/>
                <w:sz w:val="18"/>
                <w:szCs w:val="18"/>
                <w:lang w:val="en-GB"/>
              </w:rPr>
              <w:t>Registration No:</w:t>
            </w:r>
          </w:p>
        </w:tc>
        <w:tc>
          <w:tcPr>
            <w:tcW w:w="0" w:type="auto"/>
            <w:tcBorders>
              <w:bottom w:val="single" w:sz="5" w:space="0" w:color="000000"/>
            </w:tcBorders>
            <w:tcMar>
              <w:top w:w="0" w:type="auto"/>
              <w:bottom w:w="0" w:type="auto"/>
            </w:tcMar>
            <w:vAlign w:val="center"/>
          </w:tcPr>
          <w:p w14:paraId="38051691" w14:textId="77777777" w:rsidR="00680F0F" w:rsidRPr="00D62F87" w:rsidRDefault="00680F0F" w:rsidP="0017178C">
            <w:pPr>
              <w:rPr>
                <w:lang w:val="en-GB"/>
              </w:rPr>
            </w:pPr>
            <w:r w:rsidRPr="00D62F87">
              <w:rPr>
                <w:rFonts w:ascii="Arial" w:hAnsi="Arial" w:cs="Arial"/>
                <w:color w:val="000000"/>
                <w:position w:val="-2"/>
                <w:sz w:val="18"/>
                <w:szCs w:val="18"/>
                <w:lang w:val="en-GB"/>
              </w:rPr>
              <w:t> </w:t>
            </w:r>
          </w:p>
        </w:tc>
      </w:tr>
      <w:tr w:rsidR="00680F0F" w:rsidRPr="00D62F87" w14:paraId="50C085E4" w14:textId="77777777" w:rsidTr="0017178C">
        <w:tc>
          <w:tcPr>
            <w:tcW w:w="3300" w:type="dxa"/>
            <w:tcMar>
              <w:top w:w="0" w:type="auto"/>
              <w:bottom w:w="0" w:type="auto"/>
            </w:tcMar>
            <w:vAlign w:val="center"/>
          </w:tcPr>
          <w:p w14:paraId="3D1BC3B3" w14:textId="77777777" w:rsidR="00680F0F" w:rsidRPr="00D62F87" w:rsidRDefault="00680F0F" w:rsidP="0017178C">
            <w:pPr>
              <w:rPr>
                <w:lang w:val="en-GB"/>
              </w:rPr>
            </w:pPr>
            <w:r w:rsidRPr="00D62F87">
              <w:rPr>
                <w:rFonts w:ascii="Arial" w:hAnsi="Arial" w:cs="Arial"/>
                <w:color w:val="000000"/>
                <w:position w:val="-2"/>
                <w:sz w:val="18"/>
                <w:szCs w:val="18"/>
                <w:lang w:val="en-GB"/>
              </w:rPr>
              <w:t>Tax Identification No:</w:t>
            </w:r>
          </w:p>
        </w:tc>
        <w:tc>
          <w:tcPr>
            <w:tcW w:w="0" w:type="auto"/>
            <w:tcBorders>
              <w:bottom w:val="single" w:sz="5" w:space="0" w:color="000000"/>
            </w:tcBorders>
            <w:tcMar>
              <w:top w:w="0" w:type="auto"/>
              <w:bottom w:w="0" w:type="auto"/>
            </w:tcMar>
            <w:vAlign w:val="center"/>
          </w:tcPr>
          <w:p w14:paraId="6D2F75A1" w14:textId="77777777" w:rsidR="00680F0F" w:rsidRPr="00D62F87" w:rsidRDefault="00680F0F" w:rsidP="0017178C">
            <w:pPr>
              <w:rPr>
                <w:lang w:val="en-GB"/>
              </w:rPr>
            </w:pPr>
            <w:r w:rsidRPr="00D62F87">
              <w:rPr>
                <w:rFonts w:ascii="Arial" w:hAnsi="Arial" w:cs="Arial"/>
                <w:color w:val="000000"/>
                <w:position w:val="-2"/>
                <w:sz w:val="18"/>
                <w:szCs w:val="18"/>
                <w:lang w:val="en-GB"/>
              </w:rPr>
              <w:t> </w:t>
            </w:r>
          </w:p>
        </w:tc>
      </w:tr>
      <w:tr w:rsidR="00680F0F" w:rsidRPr="00D62F87" w14:paraId="318D70D5" w14:textId="77777777" w:rsidTr="0017178C">
        <w:tc>
          <w:tcPr>
            <w:tcW w:w="3300" w:type="dxa"/>
            <w:tcMar>
              <w:top w:w="0" w:type="auto"/>
              <w:bottom w:w="0" w:type="auto"/>
            </w:tcMar>
            <w:vAlign w:val="center"/>
          </w:tcPr>
          <w:p w14:paraId="04DD64F5" w14:textId="77777777" w:rsidR="00680F0F" w:rsidRPr="00D62F87" w:rsidRDefault="00680F0F" w:rsidP="0017178C">
            <w:pPr>
              <w:rPr>
                <w:lang w:val="en-GB"/>
              </w:rPr>
            </w:pPr>
            <w:r w:rsidRPr="00D62F87">
              <w:rPr>
                <w:rFonts w:ascii="Arial" w:hAnsi="Arial" w:cs="Arial"/>
                <w:color w:val="000000"/>
                <w:position w:val="-2"/>
                <w:sz w:val="18"/>
                <w:szCs w:val="18"/>
                <w:lang w:val="en-GB"/>
              </w:rPr>
              <w:t>Account No:</w:t>
            </w:r>
          </w:p>
        </w:tc>
        <w:tc>
          <w:tcPr>
            <w:tcW w:w="0" w:type="auto"/>
            <w:tcBorders>
              <w:bottom w:val="single" w:sz="5" w:space="0" w:color="000000"/>
            </w:tcBorders>
            <w:tcMar>
              <w:top w:w="0" w:type="auto"/>
              <w:bottom w:w="0" w:type="auto"/>
            </w:tcMar>
            <w:vAlign w:val="center"/>
          </w:tcPr>
          <w:p w14:paraId="3C76B869" w14:textId="77777777" w:rsidR="00680F0F" w:rsidRPr="00D62F87" w:rsidRDefault="00680F0F" w:rsidP="0017178C">
            <w:pPr>
              <w:rPr>
                <w:lang w:val="en-GB"/>
              </w:rPr>
            </w:pPr>
            <w:r w:rsidRPr="00D62F87">
              <w:rPr>
                <w:rFonts w:ascii="Arial" w:hAnsi="Arial" w:cs="Arial"/>
                <w:color w:val="000000"/>
                <w:position w:val="-2"/>
                <w:sz w:val="18"/>
                <w:szCs w:val="18"/>
                <w:lang w:val="en-GB"/>
              </w:rPr>
              <w:t> </w:t>
            </w:r>
          </w:p>
        </w:tc>
      </w:tr>
    </w:tbl>
    <w:p w14:paraId="1A2E694F" w14:textId="77777777" w:rsidR="00680F0F" w:rsidRPr="00D62F87" w:rsidRDefault="00680F0F" w:rsidP="00680F0F">
      <w:pPr>
        <w:spacing w:before="225" w:after="225" w:line="240" w:lineRule="auto"/>
        <w:jc w:val="both"/>
        <w:rPr>
          <w:rFonts w:ascii="Arial" w:hAnsi="Arial" w:cs="Arial"/>
          <w:color w:val="000000"/>
          <w:sz w:val="18"/>
          <w:szCs w:val="18"/>
          <w:lang w:val="en-GB"/>
        </w:rPr>
      </w:pPr>
      <w:r w:rsidRPr="00D62F87">
        <w:rPr>
          <w:rFonts w:ascii="Arial" w:hAnsi="Arial" w:cs="Arial"/>
          <w:color w:val="000000"/>
          <w:sz w:val="18"/>
          <w:szCs w:val="18"/>
          <w:lang w:val="en-GB"/>
        </w:rPr>
        <w:t> </w:t>
      </w:r>
    </w:p>
    <w:p w14:paraId="018AAB95" w14:textId="77777777" w:rsidR="00680F0F" w:rsidRPr="00D62F87" w:rsidRDefault="00680F0F" w:rsidP="00680F0F">
      <w:pPr>
        <w:spacing w:before="225" w:after="225" w:line="240" w:lineRule="auto"/>
        <w:jc w:val="both"/>
        <w:rPr>
          <w:rFonts w:ascii="Arial" w:hAnsi="Arial" w:cs="Arial"/>
          <w:color w:val="000000"/>
          <w:sz w:val="18"/>
          <w:szCs w:val="18"/>
          <w:lang w:val="en-GB"/>
        </w:rPr>
      </w:pPr>
      <w:proofErr w:type="gramStart"/>
      <w:r w:rsidRPr="00D62F87">
        <w:rPr>
          <w:rFonts w:ascii="Arial" w:hAnsi="Arial" w:cs="Arial"/>
          <w:color w:val="000000"/>
          <w:sz w:val="18"/>
          <w:szCs w:val="18"/>
          <w:lang w:val="en-GB"/>
        </w:rPr>
        <w:t>conclude</w:t>
      </w:r>
      <w:proofErr w:type="gramEnd"/>
      <w:r w:rsidRPr="00D62F87">
        <w:rPr>
          <w:rFonts w:ascii="Arial" w:hAnsi="Arial" w:cs="Arial"/>
          <w:color w:val="000000"/>
          <w:sz w:val="18"/>
          <w:szCs w:val="18"/>
          <w:lang w:val="en-GB"/>
        </w:rPr>
        <w:t xml:space="preserve"> the following</w:t>
      </w:r>
    </w:p>
    <w:p w14:paraId="3FE5293A" w14:textId="77777777" w:rsidR="00680F0F" w:rsidRPr="00D62F87" w:rsidRDefault="00680F0F" w:rsidP="00680F0F">
      <w:pPr>
        <w:spacing w:before="224" w:after="224" w:line="240" w:lineRule="auto"/>
        <w:jc w:val="center"/>
        <w:outlineLvl w:val="1"/>
        <w:rPr>
          <w:rFonts w:ascii="Arial" w:hAnsi="Arial" w:cs="Arial"/>
          <w:b/>
          <w:bCs/>
          <w:color w:val="000000"/>
          <w:sz w:val="24"/>
          <w:szCs w:val="24"/>
          <w:lang w:val="en-GB"/>
        </w:rPr>
      </w:pPr>
      <w:r w:rsidRPr="00D62F87">
        <w:rPr>
          <w:rFonts w:ascii="Arial" w:hAnsi="Arial" w:cs="Arial"/>
          <w:b/>
          <w:bCs/>
          <w:color w:val="000000"/>
          <w:sz w:val="24"/>
          <w:szCs w:val="24"/>
          <w:lang w:val="en-GB"/>
        </w:rPr>
        <w:t xml:space="preserve">Contract No. ________ </w:t>
      </w:r>
      <w:proofErr w:type="gramStart"/>
      <w:r w:rsidRPr="00D62F87">
        <w:rPr>
          <w:rFonts w:ascii="Arial" w:hAnsi="Arial" w:cs="Arial"/>
          <w:b/>
          <w:bCs/>
          <w:color w:val="000000"/>
          <w:sz w:val="24"/>
          <w:szCs w:val="24"/>
          <w:lang w:val="en-GB"/>
        </w:rPr>
        <w:t>for</w:t>
      </w:r>
      <w:proofErr w:type="gramEnd"/>
    </w:p>
    <w:p w14:paraId="556B7574" w14:textId="77777777" w:rsidR="00680F0F" w:rsidRPr="00D62F87" w:rsidRDefault="00680F0F" w:rsidP="00680F0F">
      <w:pPr>
        <w:spacing w:before="225" w:after="225" w:line="240" w:lineRule="auto"/>
        <w:jc w:val="center"/>
        <w:rPr>
          <w:rFonts w:ascii="Arial" w:hAnsi="Arial" w:cs="Arial"/>
          <w:b/>
          <w:color w:val="000000"/>
          <w:sz w:val="24"/>
          <w:szCs w:val="24"/>
          <w:lang w:val="en-GB"/>
        </w:rPr>
      </w:pPr>
      <w:r w:rsidRPr="00D62F87">
        <w:rPr>
          <w:rFonts w:ascii="Arial" w:hAnsi="Arial" w:cs="Arial"/>
          <w:b/>
          <w:sz w:val="24"/>
          <w:szCs w:val="24"/>
          <w:lang w:val="en-GB"/>
        </w:rPr>
        <w:t>»The Purchase of Equipment for the needs of</w:t>
      </w:r>
      <w:r w:rsidRPr="00D62F87">
        <w:rPr>
          <w:rFonts w:ascii="Arial" w:eastAsia="Times New Roman" w:hAnsi="Arial" w:cs="Arial"/>
          <w:b/>
          <w:color w:val="222222"/>
          <w:sz w:val="24"/>
          <w:szCs w:val="24"/>
          <w:lang w:val="en-GB" w:eastAsia="sl-SI"/>
        </w:rPr>
        <w:t xml:space="preserve"> </w:t>
      </w:r>
      <w:proofErr w:type="spellStart"/>
      <w:r w:rsidRPr="00D62F87">
        <w:rPr>
          <w:rFonts w:ascii="Arial" w:eastAsia="Times New Roman" w:hAnsi="Arial" w:cs="Arial"/>
          <w:b/>
          <w:color w:val="222222"/>
          <w:sz w:val="24"/>
          <w:szCs w:val="24"/>
          <w:lang w:val="en-GB" w:eastAsia="sl-SI"/>
        </w:rPr>
        <w:t>Innorenew</w:t>
      </w:r>
      <w:proofErr w:type="spellEnd"/>
      <w:r w:rsidRPr="00D62F87">
        <w:rPr>
          <w:rFonts w:ascii="Arial" w:eastAsia="Times New Roman" w:hAnsi="Arial" w:cs="Arial"/>
          <w:b/>
          <w:color w:val="222222"/>
          <w:sz w:val="24"/>
          <w:szCs w:val="24"/>
          <w:lang w:val="en-GB" w:eastAsia="sl-SI"/>
        </w:rPr>
        <w:t xml:space="preserve"> </w:t>
      </w:r>
      <w:proofErr w:type="spellStart"/>
      <w:r w:rsidRPr="00D62F87">
        <w:rPr>
          <w:rFonts w:ascii="Arial" w:eastAsia="Times New Roman" w:hAnsi="Arial" w:cs="Arial"/>
          <w:b/>
          <w:color w:val="222222"/>
          <w:sz w:val="24"/>
          <w:szCs w:val="24"/>
          <w:lang w:val="en-GB" w:eastAsia="sl-SI"/>
        </w:rPr>
        <w:t>CoE</w:t>
      </w:r>
      <w:proofErr w:type="spellEnd"/>
      <w:r w:rsidRPr="00D62F87">
        <w:rPr>
          <w:rFonts w:ascii="Arial" w:eastAsia="Times New Roman" w:hAnsi="Arial" w:cs="Arial"/>
          <w:b/>
          <w:color w:val="222222"/>
          <w:sz w:val="24"/>
          <w:szCs w:val="24"/>
          <w:lang w:val="en-GB" w:eastAsia="sl-SI"/>
        </w:rPr>
        <w:t xml:space="preserve"> Renewable materials and healthy environments research and innovation centre of excellence</w:t>
      </w:r>
      <w:r w:rsidRPr="00D62F87">
        <w:rPr>
          <w:rFonts w:ascii="Arial" w:hAnsi="Arial" w:cs="Arial"/>
          <w:b/>
          <w:color w:val="000000"/>
          <w:sz w:val="24"/>
          <w:szCs w:val="24"/>
          <w:lang w:val="en-GB"/>
        </w:rPr>
        <w:t>«</w:t>
      </w:r>
    </w:p>
    <w:p w14:paraId="1685D137" w14:textId="77777777" w:rsidR="00680F0F" w:rsidRPr="00D62F87" w:rsidRDefault="00680F0F" w:rsidP="00680F0F">
      <w:pPr>
        <w:spacing w:before="225" w:after="225" w:line="240" w:lineRule="auto"/>
        <w:jc w:val="both"/>
        <w:rPr>
          <w:lang w:val="en-GB"/>
        </w:rPr>
      </w:pPr>
    </w:p>
    <w:p w14:paraId="26B7D7F0" w14:textId="77777777" w:rsidR="00680F0F" w:rsidRPr="00D62F87" w:rsidRDefault="00680F0F" w:rsidP="00680F0F">
      <w:pPr>
        <w:spacing w:before="225" w:after="225" w:line="240" w:lineRule="auto"/>
        <w:jc w:val="both"/>
        <w:rPr>
          <w:lang w:val="en-GB"/>
        </w:rPr>
      </w:pPr>
      <w:r w:rsidRPr="00D62F87">
        <w:rPr>
          <w:rFonts w:ascii="Arial" w:hAnsi="Arial" w:cs="Arial"/>
          <w:b/>
          <w:bCs/>
          <w:color w:val="000000"/>
          <w:sz w:val="18"/>
          <w:szCs w:val="18"/>
          <w:lang w:val="en-GB"/>
        </w:rPr>
        <w:t>I. GENERAL PROVISION</w:t>
      </w:r>
    </w:p>
    <w:p w14:paraId="75E3EB6D" w14:textId="77777777" w:rsidR="00680F0F" w:rsidRPr="00D62F87" w:rsidRDefault="00680F0F" w:rsidP="00680F0F">
      <w:pPr>
        <w:spacing w:after="0" w:line="240" w:lineRule="auto"/>
        <w:jc w:val="center"/>
        <w:rPr>
          <w:rFonts w:ascii="Arial" w:hAnsi="Arial" w:cs="Arial"/>
          <w:b/>
          <w:bCs/>
          <w:color w:val="000000"/>
          <w:sz w:val="18"/>
          <w:szCs w:val="18"/>
          <w:lang w:val="en-GB"/>
        </w:rPr>
      </w:pPr>
      <w:r w:rsidRPr="00D62F87">
        <w:rPr>
          <w:rFonts w:ascii="Arial" w:hAnsi="Arial" w:cs="Arial"/>
          <w:b/>
          <w:bCs/>
          <w:color w:val="000000"/>
          <w:sz w:val="18"/>
          <w:szCs w:val="18"/>
          <w:lang w:val="en-GB"/>
        </w:rPr>
        <w:t>Article 1</w:t>
      </w:r>
    </w:p>
    <w:p w14:paraId="43CB9B40" w14:textId="77777777" w:rsidR="00680F0F" w:rsidRPr="00D62F87" w:rsidRDefault="00680F0F" w:rsidP="00680F0F">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680F0F" w:rsidRPr="00D62F87" w14:paraId="2B26DBB5" w14:textId="77777777" w:rsidTr="0017178C">
        <w:tc>
          <w:tcPr>
            <w:tcW w:w="0" w:type="auto"/>
            <w:tcMar>
              <w:top w:w="0" w:type="auto"/>
              <w:bottom w:w="0" w:type="auto"/>
            </w:tcMar>
          </w:tcPr>
          <w:p w14:paraId="750FBA64" w14:textId="77777777" w:rsidR="00680F0F" w:rsidRPr="00D62F87" w:rsidRDefault="00680F0F" w:rsidP="0017178C">
            <w:pPr>
              <w:spacing w:before="225" w:after="225"/>
              <w:jc w:val="both"/>
              <w:rPr>
                <w:lang w:val="en-GB"/>
              </w:rPr>
            </w:pPr>
            <w:r w:rsidRPr="00D62F87">
              <w:rPr>
                <w:rFonts w:ascii="Arial" w:hAnsi="Arial" w:cs="Arial"/>
                <w:color w:val="000000"/>
                <w:sz w:val="18"/>
                <w:szCs w:val="18"/>
                <w:lang w:val="en-GB"/>
              </w:rPr>
              <w:t>Contracting parties</w:t>
            </w:r>
            <w:r w:rsidRPr="00D62F87">
              <w:rPr>
                <w:lang w:val="en-GB"/>
              </w:rPr>
              <w:t xml:space="preserve"> </w:t>
            </w:r>
            <w:r w:rsidRPr="00D62F87">
              <w:rPr>
                <w:rFonts w:ascii="Arial" w:hAnsi="Arial" w:cs="Arial"/>
                <w:color w:val="000000"/>
                <w:sz w:val="18"/>
                <w:szCs w:val="18"/>
                <w:lang w:val="en-GB"/>
              </w:rPr>
              <w:t>initially conclude that it was on the basis of:</w:t>
            </w:r>
          </w:p>
          <w:tbl>
            <w:tblPr>
              <w:tblW w:w="0" w:type="auto"/>
              <w:tblLook w:val="04A0" w:firstRow="1" w:lastRow="0" w:firstColumn="1" w:lastColumn="0" w:noHBand="0" w:noVBand="1"/>
            </w:tblPr>
            <w:tblGrid>
              <w:gridCol w:w="8746"/>
            </w:tblGrid>
            <w:tr w:rsidR="00680F0F" w:rsidRPr="00D62F87" w14:paraId="59E0E474" w14:textId="77777777" w:rsidTr="0017178C">
              <w:tc>
                <w:tcPr>
                  <w:tcW w:w="0" w:type="auto"/>
                  <w:tcMar>
                    <w:top w:w="0" w:type="auto"/>
                    <w:bottom w:w="0" w:type="auto"/>
                  </w:tcMar>
                </w:tcPr>
                <w:p w14:paraId="776E8DDA" w14:textId="77777777" w:rsidR="00680F0F" w:rsidRPr="00D62F87" w:rsidRDefault="00680F0F" w:rsidP="0017178C">
                  <w:pPr>
                    <w:numPr>
                      <w:ilvl w:val="0"/>
                      <w:numId w:val="23"/>
                    </w:numPr>
                    <w:jc w:val="both"/>
                    <w:rPr>
                      <w:rFonts w:ascii="Arial" w:hAnsi="Arial" w:cs="Arial"/>
                      <w:color w:val="000000"/>
                      <w:sz w:val="18"/>
                      <w:szCs w:val="18"/>
                      <w:lang w:val="en-GB"/>
                    </w:rPr>
                  </w:pPr>
                  <w:proofErr w:type="gramStart"/>
                  <w:r w:rsidRPr="00D62F87">
                    <w:rPr>
                      <w:rFonts w:ascii="Arial" w:hAnsi="Arial" w:cs="Arial"/>
                      <w:color w:val="000000"/>
                      <w:sz w:val="18"/>
                      <w:szCs w:val="18"/>
                      <w:lang w:val="en-GB"/>
                    </w:rPr>
                    <w:t>the</w:t>
                  </w:r>
                  <w:proofErr w:type="gramEnd"/>
                  <w:r w:rsidRPr="00D62F87">
                    <w:rPr>
                      <w:rFonts w:ascii="Arial" w:hAnsi="Arial" w:cs="Arial"/>
                      <w:color w:val="000000"/>
                      <w:sz w:val="18"/>
                      <w:szCs w:val="18"/>
                      <w:lang w:val="en-GB"/>
                    </w:rPr>
                    <w:t xml:space="preserve"> Invitation to tender </w:t>
                  </w:r>
                  <w:r w:rsidRPr="00D62F87">
                    <w:rPr>
                      <w:rFonts w:ascii="Arial" w:hAnsi="Arial" w:cs="Arial"/>
                      <w:sz w:val="18"/>
                      <w:szCs w:val="18"/>
                      <w:lang w:val="en-GB"/>
                    </w:rPr>
                    <w:t>published on the Official Journal of Republic of Slovenia (</w:t>
                  </w:r>
                  <w:hyperlink r:id="rId18" w:history="1">
                    <w:r w:rsidRPr="00D62F87">
                      <w:rPr>
                        <w:rStyle w:val="Hiperpovezava"/>
                        <w:rFonts w:ascii="Arial" w:hAnsi="Arial" w:cs="Arial"/>
                        <w:color w:val="auto"/>
                        <w:sz w:val="18"/>
                        <w:szCs w:val="18"/>
                        <w:u w:val="none"/>
                        <w:lang w:val="en-GB"/>
                      </w:rPr>
                      <w:t>www.e-narocanje.si</w:t>
                    </w:r>
                  </w:hyperlink>
                  <w:r w:rsidRPr="00D62F87">
                    <w:rPr>
                      <w:rStyle w:val="Hiperpovezava"/>
                      <w:rFonts w:ascii="Arial" w:hAnsi="Arial" w:cs="Arial"/>
                      <w:color w:val="auto"/>
                      <w:sz w:val="18"/>
                      <w:szCs w:val="18"/>
                      <w:u w:val="none"/>
                      <w:lang w:val="en-GB"/>
                    </w:rPr>
                    <w:t>), No. ___________, dated _____</w:t>
                  </w:r>
                  <w:r w:rsidRPr="00D62F87">
                    <w:rPr>
                      <w:rFonts w:ascii="Arial" w:hAnsi="Arial" w:cs="Arial"/>
                      <w:sz w:val="18"/>
                      <w:szCs w:val="18"/>
                      <w:lang w:val="en-GB"/>
                    </w:rPr>
                    <w:t>____, and the Official Journal of the European Union, No.______________, dated_______,</w:t>
                  </w:r>
                  <w:r w:rsidRPr="00D62F87">
                    <w:rPr>
                      <w:rFonts w:cs="Arial"/>
                      <w:sz w:val="20"/>
                      <w:szCs w:val="20"/>
                      <w:lang w:val="en-GB"/>
                    </w:rPr>
                    <w:t xml:space="preserve"> </w:t>
                  </w:r>
                  <w:r w:rsidRPr="00D62F87">
                    <w:rPr>
                      <w:rFonts w:ascii="Arial" w:hAnsi="Arial" w:cs="Arial"/>
                      <w:sz w:val="18"/>
                      <w:szCs w:val="18"/>
                      <w:lang w:val="en-GB"/>
                    </w:rPr>
                    <w:t>and</w:t>
                  </w:r>
                </w:p>
                <w:p w14:paraId="6744EA64" w14:textId="77777777" w:rsidR="00680F0F" w:rsidRPr="00D62F87" w:rsidRDefault="00680F0F" w:rsidP="0017178C">
                  <w:pPr>
                    <w:numPr>
                      <w:ilvl w:val="0"/>
                      <w:numId w:val="23"/>
                    </w:numPr>
                    <w:jc w:val="both"/>
                    <w:rPr>
                      <w:rFonts w:ascii="Arial" w:hAnsi="Arial" w:cs="Arial"/>
                      <w:color w:val="000000"/>
                      <w:sz w:val="18"/>
                      <w:szCs w:val="18"/>
                      <w:lang w:val="en-GB"/>
                    </w:rPr>
                  </w:pPr>
                  <w:proofErr w:type="gramStart"/>
                  <w:r w:rsidRPr="00D62F87">
                    <w:rPr>
                      <w:rFonts w:ascii="Arial" w:hAnsi="Arial" w:cs="Arial"/>
                      <w:color w:val="000000"/>
                      <w:sz w:val="18"/>
                      <w:szCs w:val="18"/>
                      <w:lang w:val="en-GB"/>
                    </w:rPr>
                    <w:t>the</w:t>
                  </w:r>
                  <w:proofErr w:type="gramEnd"/>
                  <w:r w:rsidRPr="00D62F87">
                    <w:rPr>
                      <w:rFonts w:ascii="Arial" w:hAnsi="Arial" w:cs="Arial"/>
                      <w:color w:val="000000"/>
                      <w:sz w:val="18"/>
                      <w:szCs w:val="18"/>
                      <w:lang w:val="en-GB"/>
                    </w:rPr>
                    <w:t xml:space="preserve"> Decision No. ________________ , dated ______________</w:t>
                  </w:r>
                </w:p>
              </w:tc>
            </w:tr>
          </w:tbl>
          <w:p w14:paraId="23A92616" w14:textId="77777777" w:rsidR="00680F0F" w:rsidRPr="00D62F87" w:rsidRDefault="00680F0F" w:rsidP="0017178C">
            <w:pPr>
              <w:spacing w:before="225" w:after="225"/>
              <w:jc w:val="both"/>
              <w:rPr>
                <w:lang w:val="en-GB"/>
              </w:rPr>
            </w:pPr>
            <w:proofErr w:type="gramStart"/>
            <w:r w:rsidRPr="00D62F87">
              <w:rPr>
                <w:rFonts w:ascii="Arial" w:hAnsi="Arial" w:cs="Arial"/>
                <w:color w:val="000000"/>
                <w:sz w:val="18"/>
                <w:szCs w:val="18"/>
                <w:lang w:val="en-GB"/>
              </w:rPr>
              <w:lastRenderedPageBreak/>
              <w:t>the</w:t>
            </w:r>
            <w:proofErr w:type="gramEnd"/>
            <w:r w:rsidRPr="00D62F87">
              <w:rPr>
                <w:rFonts w:ascii="Arial" w:hAnsi="Arial" w:cs="Arial"/>
                <w:color w:val="000000"/>
                <w:sz w:val="18"/>
                <w:szCs w:val="18"/>
                <w:lang w:val="en-GB"/>
              </w:rPr>
              <w:t xml:space="preserve"> Contractor selected </w:t>
            </w:r>
            <w:r w:rsidRPr="00D62F87">
              <w:rPr>
                <w:rFonts w:ascii="Arial" w:hAnsi="Arial" w:cs="Arial"/>
                <w:sz w:val="18"/>
                <w:szCs w:val="18"/>
                <w:lang w:val="en-GB"/>
              </w:rPr>
              <w:t xml:space="preserve">as the most economically advantageous tenderer </w:t>
            </w:r>
            <w:r w:rsidRPr="00D62F87">
              <w:rPr>
                <w:rFonts w:ascii="Arial" w:hAnsi="Arial" w:cs="Arial"/>
                <w:color w:val="000000"/>
                <w:sz w:val="18"/>
                <w:szCs w:val="18"/>
                <w:lang w:val="en-GB"/>
              </w:rPr>
              <w:t>based on the procurement procedure, which is why this contract is concluded.</w:t>
            </w:r>
          </w:p>
        </w:tc>
      </w:tr>
    </w:tbl>
    <w:p w14:paraId="0CC76DB2" w14:textId="77777777" w:rsidR="00680F0F" w:rsidRPr="00D62F87" w:rsidRDefault="00680F0F" w:rsidP="00680F0F">
      <w:pPr>
        <w:spacing w:before="225" w:after="225" w:line="240" w:lineRule="auto"/>
        <w:jc w:val="both"/>
        <w:rPr>
          <w:lang w:val="en-GB"/>
        </w:rPr>
      </w:pPr>
      <w:r w:rsidRPr="00D62F87">
        <w:rPr>
          <w:rFonts w:ascii="Arial" w:hAnsi="Arial" w:cs="Arial"/>
          <w:b/>
          <w:bCs/>
          <w:color w:val="000000"/>
          <w:sz w:val="18"/>
          <w:szCs w:val="18"/>
          <w:lang w:val="en-GB"/>
        </w:rPr>
        <w:lastRenderedPageBreak/>
        <w:t>II. SUBJECT OF THE CONTRACT</w:t>
      </w:r>
    </w:p>
    <w:p w14:paraId="59C80F51" w14:textId="77777777" w:rsidR="00680F0F" w:rsidRPr="00D62F87" w:rsidRDefault="00680F0F" w:rsidP="00680F0F">
      <w:pPr>
        <w:spacing w:after="0" w:line="240" w:lineRule="auto"/>
        <w:jc w:val="center"/>
        <w:rPr>
          <w:lang w:val="en-GB"/>
        </w:rPr>
      </w:pPr>
      <w:r w:rsidRPr="00D62F87">
        <w:rPr>
          <w:rFonts w:ascii="Arial" w:hAnsi="Arial" w:cs="Arial"/>
          <w:b/>
          <w:bCs/>
          <w:color w:val="000000"/>
          <w:sz w:val="18"/>
          <w:szCs w:val="18"/>
          <w:lang w:val="en-GB"/>
        </w:rPr>
        <w:t>Article 2</w:t>
      </w:r>
    </w:p>
    <w:tbl>
      <w:tblPr>
        <w:tblW w:w="0" w:type="auto"/>
        <w:tblInd w:w="108" w:type="dxa"/>
        <w:tblLook w:val="04A0" w:firstRow="1" w:lastRow="0" w:firstColumn="1" w:lastColumn="0" w:noHBand="0" w:noVBand="1"/>
      </w:tblPr>
      <w:tblGrid>
        <w:gridCol w:w="8962"/>
      </w:tblGrid>
      <w:tr w:rsidR="00680F0F" w:rsidRPr="00D62F87" w14:paraId="0E0D2DC7" w14:textId="77777777" w:rsidTr="0017178C">
        <w:tc>
          <w:tcPr>
            <w:tcW w:w="0" w:type="auto"/>
            <w:tcMar>
              <w:top w:w="0" w:type="auto"/>
              <w:bottom w:w="0" w:type="auto"/>
            </w:tcMar>
          </w:tcPr>
          <w:p w14:paraId="6B008578" w14:textId="77777777" w:rsidR="00680F0F" w:rsidRPr="00D62F87" w:rsidRDefault="00680F0F" w:rsidP="0017178C">
            <w:pPr>
              <w:spacing w:before="225" w:after="225"/>
              <w:jc w:val="both"/>
              <w:rPr>
                <w:rFonts w:ascii="Arial" w:hAnsi="Arial" w:cs="Arial"/>
                <w:b/>
                <w:bCs/>
                <w:color w:val="000000"/>
                <w:sz w:val="18"/>
                <w:szCs w:val="18"/>
                <w:lang w:val="en-GB"/>
              </w:rPr>
            </w:pPr>
            <w:r w:rsidRPr="00D62F87">
              <w:rPr>
                <w:rFonts w:ascii="Arial" w:hAnsi="Arial" w:cs="Arial"/>
                <w:color w:val="000000"/>
                <w:sz w:val="18"/>
                <w:szCs w:val="18"/>
                <w:lang w:val="en-GB"/>
              </w:rPr>
              <w:t xml:space="preserve">The subject of the contract is the obligation of the Contractor to supply the lot (s) listed below, for the contractually agreed price, within the time limits and under the terms and conditions stipulated by this contract and the tender </w:t>
            </w:r>
            <w:r w:rsidRPr="00D62F87">
              <w:rPr>
                <w:rFonts w:ascii="Arial" w:hAnsi="Arial" w:cs="Arial"/>
                <w:bCs/>
                <w:i/>
                <w:color w:val="000000"/>
                <w:sz w:val="18"/>
                <w:szCs w:val="18"/>
                <w:lang w:val="en-GB"/>
              </w:rPr>
              <w:t>(an indication of the lots and the name of the equipment)</w:t>
            </w:r>
            <w:r w:rsidRPr="00D62F87">
              <w:rPr>
                <w:rFonts w:ascii="Arial" w:hAnsi="Arial" w:cs="Arial"/>
                <w:b/>
                <w:bCs/>
                <w:color w:val="000000"/>
                <w:sz w:val="18"/>
                <w:szCs w:val="18"/>
                <w:lang w:val="en-GB"/>
              </w:rPr>
              <w:t>: ____.</w:t>
            </w:r>
          </w:p>
        </w:tc>
      </w:tr>
    </w:tbl>
    <w:p w14:paraId="2AA1F566" w14:textId="77777777" w:rsidR="00680F0F" w:rsidRPr="00D62F87" w:rsidRDefault="00680F0F" w:rsidP="00680F0F">
      <w:pPr>
        <w:spacing w:after="0" w:line="240" w:lineRule="auto"/>
        <w:jc w:val="center"/>
        <w:rPr>
          <w:lang w:val="en-GB"/>
        </w:rPr>
      </w:pPr>
      <w:r w:rsidRPr="00D62F87">
        <w:rPr>
          <w:rFonts w:ascii="Arial" w:hAnsi="Arial" w:cs="Arial"/>
          <w:b/>
          <w:bCs/>
          <w:color w:val="000000"/>
          <w:sz w:val="18"/>
          <w:szCs w:val="18"/>
          <w:lang w:val="en-GB"/>
        </w:rPr>
        <w:t>Article 3</w:t>
      </w:r>
    </w:p>
    <w:tbl>
      <w:tblPr>
        <w:tblW w:w="0" w:type="auto"/>
        <w:tblInd w:w="108" w:type="dxa"/>
        <w:tblLook w:val="04A0" w:firstRow="1" w:lastRow="0" w:firstColumn="1" w:lastColumn="0" w:noHBand="0" w:noVBand="1"/>
      </w:tblPr>
      <w:tblGrid>
        <w:gridCol w:w="8962"/>
      </w:tblGrid>
      <w:tr w:rsidR="00680F0F" w:rsidRPr="00D62F87" w14:paraId="22025BEA" w14:textId="77777777" w:rsidTr="0017178C">
        <w:tc>
          <w:tcPr>
            <w:tcW w:w="0" w:type="auto"/>
            <w:tcMar>
              <w:top w:w="0" w:type="auto"/>
              <w:bottom w:w="0" w:type="auto"/>
            </w:tcMar>
          </w:tcPr>
          <w:p w14:paraId="2250162F" w14:textId="77777777" w:rsidR="00680F0F" w:rsidRPr="00D62F87" w:rsidRDefault="00680F0F" w:rsidP="0017178C">
            <w:pPr>
              <w:spacing w:before="225" w:after="225"/>
              <w:jc w:val="both"/>
              <w:rPr>
                <w:lang w:val="en-GB"/>
              </w:rPr>
            </w:pPr>
            <w:r w:rsidRPr="00D62F87">
              <w:rPr>
                <w:rFonts w:ascii="Arial" w:hAnsi="Arial" w:cs="Arial"/>
                <w:color w:val="000000"/>
                <w:sz w:val="18"/>
                <w:szCs w:val="18"/>
                <w:lang w:val="en-GB"/>
              </w:rPr>
              <w:t>The Contractor will supply the lot specified in Article 2 in accordance with and within the scope specified by the following documents:</w:t>
            </w:r>
          </w:p>
          <w:tbl>
            <w:tblPr>
              <w:tblW w:w="0" w:type="auto"/>
              <w:tblLook w:val="04A0" w:firstRow="1" w:lastRow="0" w:firstColumn="1" w:lastColumn="0" w:noHBand="0" w:noVBand="1"/>
            </w:tblPr>
            <w:tblGrid>
              <w:gridCol w:w="7520"/>
            </w:tblGrid>
            <w:tr w:rsidR="00680F0F" w:rsidRPr="00D62F87" w14:paraId="13FA821F" w14:textId="77777777" w:rsidTr="0017178C">
              <w:tc>
                <w:tcPr>
                  <w:tcW w:w="0" w:type="auto"/>
                  <w:tcMar>
                    <w:top w:w="0" w:type="auto"/>
                    <w:bottom w:w="0" w:type="auto"/>
                  </w:tcMar>
                </w:tcPr>
                <w:p w14:paraId="756FD187" w14:textId="77777777" w:rsidR="00680F0F" w:rsidRPr="00D62F87" w:rsidRDefault="00680F0F" w:rsidP="0017178C">
                  <w:pPr>
                    <w:numPr>
                      <w:ilvl w:val="0"/>
                      <w:numId w:val="24"/>
                    </w:numPr>
                    <w:jc w:val="both"/>
                    <w:rPr>
                      <w:rFonts w:ascii="Arial" w:hAnsi="Arial" w:cs="Arial"/>
                      <w:color w:val="000000"/>
                      <w:sz w:val="18"/>
                      <w:szCs w:val="18"/>
                      <w:lang w:val="en-GB"/>
                    </w:rPr>
                  </w:pPr>
                  <w:r w:rsidRPr="00D62F87">
                    <w:rPr>
                      <w:rFonts w:ascii="Arial" w:hAnsi="Arial" w:cs="Arial"/>
                      <w:color w:val="000000"/>
                      <w:sz w:val="18"/>
                      <w:szCs w:val="18"/>
                      <w:lang w:val="en-GB"/>
                    </w:rPr>
                    <w:t>Contractor</w:t>
                  </w:r>
                  <w:r w:rsidRPr="00D62F87">
                    <w:rPr>
                      <w:rFonts w:ascii="Arial" w:hAnsi="Arial" w:cs="Arial"/>
                      <w:sz w:val="18"/>
                      <w:szCs w:val="18"/>
                      <w:lang w:val="en-GB"/>
                    </w:rPr>
                    <w:t>'s</w:t>
                  </w:r>
                  <w:r w:rsidRPr="00D62F87">
                    <w:rPr>
                      <w:rFonts w:ascii="Arial" w:hAnsi="Arial" w:cs="Arial"/>
                      <w:color w:val="000000"/>
                      <w:sz w:val="18"/>
                      <w:szCs w:val="18"/>
                      <w:lang w:val="en-GB"/>
                    </w:rPr>
                    <w:t xml:space="preserve"> Offer No. _____________, dated ____________;</w:t>
                  </w:r>
                </w:p>
                <w:p w14:paraId="5DC61AAF" w14:textId="77777777" w:rsidR="00680F0F" w:rsidRPr="00D62F87" w:rsidRDefault="00680F0F" w:rsidP="0017178C">
                  <w:pPr>
                    <w:numPr>
                      <w:ilvl w:val="0"/>
                      <w:numId w:val="24"/>
                    </w:numPr>
                    <w:jc w:val="both"/>
                    <w:rPr>
                      <w:rFonts w:ascii="Arial" w:hAnsi="Arial" w:cs="Arial"/>
                      <w:color w:val="000000"/>
                      <w:sz w:val="18"/>
                      <w:szCs w:val="18"/>
                      <w:lang w:val="en-GB"/>
                    </w:rPr>
                  </w:pPr>
                  <w:r w:rsidRPr="00D62F87">
                    <w:rPr>
                      <w:rFonts w:ascii="Arial" w:hAnsi="Arial" w:cs="Arial"/>
                      <w:color w:val="000000"/>
                      <w:sz w:val="18"/>
                      <w:szCs w:val="18"/>
                      <w:lang w:val="en-GB"/>
                    </w:rPr>
                    <w:t xml:space="preserve">Tender documentation, dated __________, </w:t>
                  </w:r>
                  <w:r w:rsidRPr="00D62F87">
                    <w:rPr>
                      <w:rFonts w:cs="Arial"/>
                      <w:sz w:val="18"/>
                      <w:szCs w:val="18"/>
                      <w:lang w:val="en-GB"/>
                    </w:rPr>
                    <w:t>with all modifications and attachments.</w:t>
                  </w:r>
                </w:p>
              </w:tc>
            </w:tr>
          </w:tbl>
          <w:p w14:paraId="0C5E8AE0" w14:textId="77777777" w:rsidR="00680F0F" w:rsidRPr="00D62F87" w:rsidRDefault="00680F0F" w:rsidP="0017178C">
            <w:pPr>
              <w:spacing w:before="225" w:after="225"/>
              <w:jc w:val="both"/>
              <w:rPr>
                <w:rFonts w:ascii="Arial" w:hAnsi="Arial" w:cs="Arial"/>
                <w:color w:val="000000"/>
                <w:sz w:val="18"/>
                <w:szCs w:val="18"/>
                <w:lang w:val="en-GB"/>
              </w:rPr>
            </w:pPr>
            <w:r w:rsidRPr="00D62F87">
              <w:rPr>
                <w:rFonts w:ascii="Arial" w:hAnsi="Arial" w:cs="Arial"/>
                <w:color w:val="000000"/>
                <w:sz w:val="18"/>
                <w:szCs w:val="18"/>
                <w:lang w:val="en-GB"/>
              </w:rPr>
              <w:t>These documents are an integral part of this contract.</w:t>
            </w:r>
          </w:p>
        </w:tc>
      </w:tr>
    </w:tbl>
    <w:p w14:paraId="4F8CDDC0" w14:textId="77777777" w:rsidR="00680F0F" w:rsidRPr="00D62F87" w:rsidRDefault="00680F0F" w:rsidP="00680F0F">
      <w:pPr>
        <w:spacing w:after="0" w:line="240" w:lineRule="auto"/>
        <w:jc w:val="center"/>
        <w:rPr>
          <w:lang w:val="en-GB"/>
        </w:rPr>
      </w:pPr>
      <w:r w:rsidRPr="00D62F87">
        <w:rPr>
          <w:rFonts w:ascii="Arial" w:hAnsi="Arial" w:cs="Arial"/>
          <w:b/>
          <w:bCs/>
          <w:color w:val="000000"/>
          <w:sz w:val="18"/>
          <w:szCs w:val="18"/>
          <w:lang w:val="en-GB"/>
        </w:rPr>
        <w:t>Article 4</w:t>
      </w:r>
    </w:p>
    <w:tbl>
      <w:tblPr>
        <w:tblW w:w="0" w:type="auto"/>
        <w:tblInd w:w="108" w:type="dxa"/>
        <w:tblLook w:val="04A0" w:firstRow="1" w:lastRow="0" w:firstColumn="1" w:lastColumn="0" w:noHBand="0" w:noVBand="1"/>
      </w:tblPr>
      <w:tblGrid>
        <w:gridCol w:w="8962"/>
      </w:tblGrid>
      <w:tr w:rsidR="00680F0F" w:rsidRPr="00D62F87" w14:paraId="4C3128CD" w14:textId="77777777" w:rsidTr="0017178C">
        <w:tc>
          <w:tcPr>
            <w:tcW w:w="0" w:type="auto"/>
            <w:tcMar>
              <w:top w:w="0" w:type="auto"/>
              <w:bottom w:w="0" w:type="auto"/>
            </w:tcMar>
          </w:tcPr>
          <w:p w14:paraId="6A23DC00" w14:textId="77777777" w:rsidR="00680F0F" w:rsidRPr="00D62F87" w:rsidRDefault="00680F0F" w:rsidP="0017178C">
            <w:pPr>
              <w:rPr>
                <w:rFonts w:ascii="Arial" w:hAnsi="Arial" w:cs="Arial"/>
                <w:color w:val="000000"/>
                <w:sz w:val="18"/>
                <w:szCs w:val="18"/>
                <w:lang w:val="en-GB"/>
              </w:rPr>
            </w:pPr>
          </w:p>
          <w:p w14:paraId="7CBBD040" w14:textId="77777777" w:rsidR="00680F0F" w:rsidRPr="00D62F87" w:rsidRDefault="00680F0F" w:rsidP="0017178C">
            <w:pPr>
              <w:jc w:val="both"/>
              <w:rPr>
                <w:rFonts w:ascii="Arial" w:hAnsi="Arial" w:cs="Arial"/>
                <w:color w:val="000000"/>
                <w:sz w:val="18"/>
                <w:szCs w:val="18"/>
                <w:lang w:val="en-GB"/>
              </w:rPr>
            </w:pPr>
            <w:r w:rsidRPr="00D62F87">
              <w:rPr>
                <w:rFonts w:ascii="Arial" w:hAnsi="Arial" w:cs="Arial"/>
                <w:color w:val="000000"/>
                <w:sz w:val="18"/>
                <w:szCs w:val="18"/>
                <w:lang w:val="en-GB"/>
              </w:rPr>
              <w:t>The Contractor undertakes to supply the lot specified in Article 2 in a package that fully protects the goods from mechanical, chemical and other damage during transport. Packaging is included in the contract price.</w:t>
            </w:r>
          </w:p>
        </w:tc>
      </w:tr>
    </w:tbl>
    <w:p w14:paraId="14F71C90" w14:textId="77777777" w:rsidR="00680F0F" w:rsidRPr="00D62F87" w:rsidRDefault="00680F0F" w:rsidP="00680F0F">
      <w:pPr>
        <w:spacing w:after="0" w:line="240" w:lineRule="auto"/>
        <w:jc w:val="center"/>
        <w:rPr>
          <w:lang w:val="en-GB"/>
        </w:rPr>
      </w:pPr>
      <w:r w:rsidRPr="00D62F87">
        <w:rPr>
          <w:rFonts w:ascii="Arial" w:hAnsi="Arial" w:cs="Arial"/>
          <w:b/>
          <w:bCs/>
          <w:color w:val="000000"/>
          <w:sz w:val="18"/>
          <w:szCs w:val="18"/>
          <w:lang w:val="en-GB"/>
        </w:rPr>
        <w:t>Article 5</w:t>
      </w:r>
    </w:p>
    <w:tbl>
      <w:tblPr>
        <w:tblW w:w="0" w:type="auto"/>
        <w:tblInd w:w="108" w:type="dxa"/>
        <w:tblLook w:val="04A0" w:firstRow="1" w:lastRow="0" w:firstColumn="1" w:lastColumn="0" w:noHBand="0" w:noVBand="1"/>
      </w:tblPr>
      <w:tblGrid>
        <w:gridCol w:w="8962"/>
      </w:tblGrid>
      <w:tr w:rsidR="00680F0F" w:rsidRPr="00D62F87" w14:paraId="62803714" w14:textId="77777777" w:rsidTr="0017178C">
        <w:tc>
          <w:tcPr>
            <w:tcW w:w="0" w:type="auto"/>
            <w:tcMar>
              <w:top w:w="0" w:type="auto"/>
              <w:bottom w:w="0" w:type="auto"/>
            </w:tcMar>
          </w:tcPr>
          <w:p w14:paraId="670F7CDA" w14:textId="77777777" w:rsidR="00680F0F" w:rsidRPr="00D62F87" w:rsidRDefault="00680F0F" w:rsidP="0017178C">
            <w:pPr>
              <w:spacing w:before="225" w:after="225"/>
              <w:jc w:val="both"/>
              <w:rPr>
                <w:rFonts w:ascii="Arial" w:hAnsi="Arial" w:cs="Arial"/>
                <w:color w:val="000000"/>
                <w:sz w:val="18"/>
                <w:szCs w:val="18"/>
                <w:lang w:val="en-GB"/>
              </w:rPr>
            </w:pPr>
            <w:r w:rsidRPr="00D62F87">
              <w:rPr>
                <w:rFonts w:ascii="Arial" w:hAnsi="Arial" w:cs="Arial"/>
                <w:color w:val="000000"/>
                <w:sz w:val="18"/>
                <w:szCs w:val="18"/>
                <w:lang w:val="en-GB"/>
              </w:rPr>
              <w:t>Additional supplies not defined by this contract may not be performed by the Contractor without the prior written consent of the Contracting Authority.</w:t>
            </w:r>
          </w:p>
          <w:p w14:paraId="5835AE68" w14:textId="77777777" w:rsidR="00680F0F" w:rsidRPr="00D62F87" w:rsidRDefault="00680F0F" w:rsidP="0017178C">
            <w:pPr>
              <w:spacing w:before="225" w:after="225"/>
              <w:jc w:val="both"/>
              <w:rPr>
                <w:rFonts w:ascii="Arial" w:hAnsi="Arial" w:cs="Arial"/>
                <w:color w:val="000000"/>
                <w:sz w:val="18"/>
                <w:szCs w:val="18"/>
                <w:lang w:val="en-GB"/>
              </w:rPr>
            </w:pPr>
            <w:r w:rsidRPr="00D62F87">
              <w:rPr>
                <w:rFonts w:ascii="Arial" w:hAnsi="Arial" w:cs="Arial"/>
                <w:color w:val="000000"/>
                <w:sz w:val="18"/>
                <w:szCs w:val="18"/>
                <w:lang w:val="en-GB"/>
              </w:rPr>
              <w:t>For additional purchases or replacement purchases that would prove necessary only after the conclusion of this contract, the Contracting Authority may award the contract to the Contractor of the base order subject to the provisions of the applicable legislation.</w:t>
            </w:r>
          </w:p>
          <w:p w14:paraId="1E70A53F" w14:textId="77777777" w:rsidR="00680F0F" w:rsidRPr="00D62F87" w:rsidRDefault="00680F0F" w:rsidP="0017178C">
            <w:pPr>
              <w:spacing w:before="225" w:after="225"/>
              <w:jc w:val="both"/>
              <w:rPr>
                <w:lang w:val="en-GB"/>
              </w:rPr>
            </w:pPr>
            <w:r w:rsidRPr="00D62F87">
              <w:rPr>
                <w:rFonts w:ascii="Arial" w:hAnsi="Arial" w:cs="Arial"/>
                <w:color w:val="000000"/>
                <w:sz w:val="18"/>
                <w:szCs w:val="18"/>
                <w:lang w:val="en-GB"/>
              </w:rPr>
              <w:t>In said case, an annex to the concluded contract or a new contract is concluded with the Contractor.</w:t>
            </w:r>
          </w:p>
        </w:tc>
      </w:tr>
    </w:tbl>
    <w:p w14:paraId="6BCDE842" w14:textId="77777777" w:rsidR="00680F0F" w:rsidRPr="00D62F87" w:rsidRDefault="00680F0F" w:rsidP="00680F0F">
      <w:pPr>
        <w:spacing w:before="225" w:after="225" w:line="240" w:lineRule="auto"/>
        <w:jc w:val="both"/>
        <w:rPr>
          <w:lang w:val="en-GB"/>
        </w:rPr>
      </w:pPr>
      <w:r w:rsidRPr="00D62F87">
        <w:rPr>
          <w:rFonts w:ascii="Arial" w:hAnsi="Arial" w:cs="Arial"/>
          <w:b/>
          <w:bCs/>
          <w:color w:val="000000"/>
          <w:sz w:val="18"/>
          <w:szCs w:val="18"/>
          <w:lang w:val="en-GB"/>
        </w:rPr>
        <w:t xml:space="preserve">III. CONTRACT VALUE </w:t>
      </w:r>
    </w:p>
    <w:p w14:paraId="55541EB1" w14:textId="77777777" w:rsidR="00680F0F" w:rsidRPr="00D62F87" w:rsidRDefault="00680F0F" w:rsidP="00680F0F">
      <w:pPr>
        <w:spacing w:after="0" w:line="240" w:lineRule="auto"/>
        <w:jc w:val="center"/>
        <w:rPr>
          <w:rFonts w:ascii="Arial" w:hAnsi="Arial" w:cs="Arial"/>
          <w:b/>
          <w:bCs/>
          <w:color w:val="000000"/>
          <w:sz w:val="18"/>
          <w:szCs w:val="18"/>
          <w:lang w:val="en-GB"/>
        </w:rPr>
      </w:pPr>
      <w:r w:rsidRPr="00D62F87">
        <w:rPr>
          <w:rFonts w:ascii="Arial" w:hAnsi="Arial" w:cs="Arial"/>
          <w:b/>
          <w:bCs/>
          <w:color w:val="000000"/>
          <w:sz w:val="18"/>
          <w:szCs w:val="18"/>
          <w:lang w:val="en-GB"/>
        </w:rPr>
        <w:t>Article 6</w:t>
      </w:r>
    </w:p>
    <w:p w14:paraId="172A49BD" w14:textId="77777777" w:rsidR="00680F0F" w:rsidRPr="00D62F87" w:rsidRDefault="00680F0F" w:rsidP="00680F0F">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680F0F" w:rsidRPr="00D62F87" w14:paraId="7FC273EC" w14:textId="77777777" w:rsidTr="0017178C">
        <w:tc>
          <w:tcPr>
            <w:tcW w:w="0" w:type="auto"/>
            <w:tcMar>
              <w:top w:w="0" w:type="auto"/>
              <w:bottom w:w="0" w:type="auto"/>
            </w:tcMar>
          </w:tcPr>
          <w:p w14:paraId="4C5B9E8B" w14:textId="77777777" w:rsidR="00680F0F" w:rsidRPr="00D62F87" w:rsidRDefault="00680F0F" w:rsidP="0017178C">
            <w:pPr>
              <w:spacing w:before="225" w:after="225"/>
              <w:jc w:val="both"/>
              <w:rPr>
                <w:rFonts w:ascii="Arial" w:hAnsi="Arial" w:cs="Arial"/>
                <w:color w:val="000000"/>
                <w:sz w:val="18"/>
                <w:szCs w:val="18"/>
                <w:lang w:val="en-GB"/>
              </w:rPr>
            </w:pPr>
            <w:r w:rsidRPr="00D62F87">
              <w:rPr>
                <w:rFonts w:ascii="Arial" w:hAnsi="Arial" w:cs="Arial"/>
                <w:color w:val="000000"/>
                <w:sz w:val="18"/>
                <w:szCs w:val="18"/>
                <w:lang w:val="en-GB"/>
              </w:rPr>
              <w:t xml:space="preserve">The contract value is agreed upon on the basis of the Contractor's offer as follows: </w:t>
            </w:r>
          </w:p>
          <w:p w14:paraId="71DE0DE3" w14:textId="77777777" w:rsidR="00680F0F" w:rsidRPr="00D62F87" w:rsidRDefault="00680F0F" w:rsidP="0017178C">
            <w:pPr>
              <w:spacing w:before="225" w:after="225"/>
              <w:jc w:val="both"/>
              <w:rPr>
                <w:i/>
                <w:lang w:val="en-GB"/>
              </w:rPr>
            </w:pPr>
            <w:r w:rsidRPr="00D62F87">
              <w:rPr>
                <w:rFonts w:ascii="Arial" w:hAnsi="Arial" w:cs="Arial"/>
                <w:i/>
                <w:color w:val="000000"/>
                <w:sz w:val="18"/>
                <w:szCs w:val="18"/>
                <w:lang w:val="en-GB"/>
              </w:rPr>
              <w:t>(in the case of several lots, the bid price is recorded for each lot and then the total contract value of all lots)</w:t>
            </w:r>
          </w:p>
          <w:p w14:paraId="6EC7C409" w14:textId="77777777" w:rsidR="00680F0F" w:rsidRPr="00D62F87" w:rsidRDefault="00680F0F" w:rsidP="0017178C">
            <w:pPr>
              <w:spacing w:before="225" w:after="225"/>
              <w:jc w:val="both"/>
              <w:rPr>
                <w:lang w:val="en-GB"/>
              </w:rPr>
            </w:pPr>
            <w:r w:rsidRPr="00D62F87">
              <w:rPr>
                <w:rFonts w:ascii="Arial" w:hAnsi="Arial" w:cs="Arial"/>
                <w:color w:val="000000"/>
                <w:sz w:val="18"/>
                <w:szCs w:val="18"/>
                <w:lang w:val="en-GB"/>
              </w:rPr>
              <w:t>Value excluding VAT: ____________ EUR</w:t>
            </w:r>
          </w:p>
          <w:p w14:paraId="00B86FCE" w14:textId="77777777" w:rsidR="00680F0F" w:rsidRPr="00D62F87" w:rsidRDefault="00680F0F" w:rsidP="0017178C">
            <w:pPr>
              <w:spacing w:before="225" w:after="225"/>
              <w:jc w:val="both"/>
              <w:rPr>
                <w:lang w:val="en-GB"/>
              </w:rPr>
            </w:pPr>
            <w:r w:rsidRPr="00D62F87">
              <w:rPr>
                <w:rFonts w:ascii="Arial" w:hAnsi="Arial" w:cs="Arial"/>
                <w:color w:val="000000"/>
                <w:sz w:val="18"/>
                <w:szCs w:val="18"/>
                <w:lang w:val="en-GB"/>
              </w:rPr>
              <w:t>VAT: __________________ EUR</w:t>
            </w:r>
          </w:p>
          <w:p w14:paraId="3EA5DFEB" w14:textId="77777777" w:rsidR="00680F0F" w:rsidRPr="00D62F87" w:rsidRDefault="00680F0F" w:rsidP="0017178C">
            <w:pPr>
              <w:spacing w:before="225" w:after="225"/>
              <w:jc w:val="both"/>
              <w:rPr>
                <w:lang w:val="en-GB"/>
              </w:rPr>
            </w:pPr>
            <w:r w:rsidRPr="00D62F87">
              <w:rPr>
                <w:rFonts w:ascii="Arial" w:hAnsi="Arial" w:cs="Arial"/>
                <w:color w:val="000000"/>
                <w:sz w:val="18"/>
                <w:szCs w:val="18"/>
                <w:lang w:val="en-GB"/>
              </w:rPr>
              <w:t>Value with VAT: _________________ EUR</w:t>
            </w:r>
          </w:p>
          <w:p w14:paraId="7C8C090B" w14:textId="77777777" w:rsidR="00680F0F" w:rsidRPr="00D62F87" w:rsidRDefault="00680F0F" w:rsidP="0017178C">
            <w:pPr>
              <w:pStyle w:val="Noga"/>
              <w:tabs>
                <w:tab w:val="left" w:pos="3301"/>
              </w:tabs>
              <w:jc w:val="both"/>
              <w:rPr>
                <w:sz w:val="18"/>
                <w:szCs w:val="18"/>
                <w:lang w:val="en-GB"/>
              </w:rPr>
            </w:pPr>
            <w:r w:rsidRPr="00D62F87">
              <w:rPr>
                <w:rFonts w:ascii="Arial" w:hAnsi="Arial" w:cs="Arial"/>
                <w:color w:val="000000"/>
                <w:sz w:val="18"/>
                <w:szCs w:val="18"/>
                <w:lang w:val="en-GB"/>
              </w:rPr>
              <w:lastRenderedPageBreak/>
              <w:t xml:space="preserve">The funds for the execution of the contract are provided within the project </w:t>
            </w:r>
            <w:r w:rsidRPr="00D62F87">
              <w:rPr>
                <w:rFonts w:ascii="Arial" w:hAnsi="Arial" w:cs="Arial"/>
                <w:color w:val="333333"/>
                <w:sz w:val="18"/>
                <w:szCs w:val="18"/>
                <w:shd w:val="clear" w:color="auto" w:fill="FFFFFF"/>
                <w:lang w:val="en-GB"/>
              </w:rPr>
              <w:t>“Renewable Materials and Healthy Environments Research and Innovation Center of Excellence – InnoRenew CoE”.</w:t>
            </w:r>
          </w:p>
          <w:p w14:paraId="2343EC06" w14:textId="77777777" w:rsidR="00680F0F" w:rsidRPr="00D62F87" w:rsidRDefault="00680F0F" w:rsidP="0017178C">
            <w:pPr>
              <w:spacing w:before="225" w:after="225"/>
              <w:jc w:val="both"/>
              <w:rPr>
                <w:sz w:val="18"/>
                <w:szCs w:val="18"/>
                <w:lang w:val="en-GB"/>
              </w:rPr>
            </w:pPr>
            <w:r w:rsidRPr="00D62F87">
              <w:rPr>
                <w:rFonts w:ascii="Arial" w:hAnsi="Arial" w:cs="Arial"/>
                <w:color w:val="333333"/>
                <w:sz w:val="18"/>
                <w:szCs w:val="18"/>
                <w:shd w:val="clear" w:color="auto" w:fill="FFFFFF"/>
                <w:lang w:val="en-GB"/>
              </w:rPr>
              <w:t xml:space="preserve">The operation is partially co-financed by the European Union from the European Regional Development Fund and the Ministry of Education, Science and Sport. The operation is carried out under Priority Axis 1: “International Competitiveness of Research, Innovation and Technological Development in accordance with the Smart Specialization for Greater Competitiveness and Greening of the Economy” Priority Investment 1.1 “Strengthening the infrastructure for research and innovation and capacity to develop excellence in this field, including the promotion of competent </w:t>
            </w:r>
            <w:proofErr w:type="spellStart"/>
            <w:r w:rsidRPr="00D62F87">
              <w:rPr>
                <w:rFonts w:ascii="Arial" w:hAnsi="Arial" w:cs="Arial"/>
                <w:color w:val="333333"/>
                <w:sz w:val="18"/>
                <w:szCs w:val="18"/>
                <w:shd w:val="clear" w:color="auto" w:fill="FFFFFF"/>
                <w:lang w:val="en-GB"/>
              </w:rPr>
              <w:t>centers</w:t>
            </w:r>
            <w:proofErr w:type="spellEnd"/>
            <w:r w:rsidRPr="00D62F87">
              <w:rPr>
                <w:rFonts w:ascii="Arial" w:hAnsi="Arial" w:cs="Arial"/>
                <w:color w:val="333333"/>
                <w:sz w:val="18"/>
                <w:szCs w:val="18"/>
                <w:shd w:val="clear" w:color="auto" w:fill="FFFFFF"/>
                <w:lang w:val="en-GB"/>
              </w:rPr>
              <w:t>, in particular those of European interest “in the framework of the Operational Program for the Implementation of the European Cohesion Policy 2014-2020</w:t>
            </w:r>
            <w:r w:rsidRPr="00D62F87">
              <w:rPr>
                <w:rFonts w:ascii="Arial" w:hAnsi="Arial" w:cs="Arial"/>
                <w:sz w:val="18"/>
                <w:szCs w:val="18"/>
                <w:lang w:val="en-GB"/>
              </w:rPr>
              <w:t>.</w:t>
            </w:r>
          </w:p>
        </w:tc>
      </w:tr>
    </w:tbl>
    <w:p w14:paraId="61E62B74" w14:textId="77777777" w:rsidR="00680F0F" w:rsidRPr="00D62F87" w:rsidRDefault="00680F0F" w:rsidP="00680F0F">
      <w:pPr>
        <w:spacing w:after="0" w:line="240" w:lineRule="auto"/>
        <w:jc w:val="center"/>
        <w:rPr>
          <w:lang w:val="en-GB"/>
        </w:rPr>
      </w:pPr>
      <w:r w:rsidRPr="00D62F87">
        <w:rPr>
          <w:rFonts w:ascii="Arial" w:hAnsi="Arial" w:cs="Arial"/>
          <w:b/>
          <w:bCs/>
          <w:color w:val="000000"/>
          <w:sz w:val="18"/>
          <w:szCs w:val="18"/>
          <w:lang w:val="en-GB"/>
        </w:rPr>
        <w:lastRenderedPageBreak/>
        <w:t>Article 7</w:t>
      </w:r>
    </w:p>
    <w:tbl>
      <w:tblPr>
        <w:tblW w:w="0" w:type="auto"/>
        <w:tblInd w:w="108" w:type="dxa"/>
        <w:tblLook w:val="04A0" w:firstRow="1" w:lastRow="0" w:firstColumn="1" w:lastColumn="0" w:noHBand="0" w:noVBand="1"/>
      </w:tblPr>
      <w:tblGrid>
        <w:gridCol w:w="8962"/>
      </w:tblGrid>
      <w:tr w:rsidR="00680F0F" w:rsidRPr="00D62F87" w14:paraId="0356D826" w14:textId="77777777" w:rsidTr="0017178C">
        <w:tc>
          <w:tcPr>
            <w:tcW w:w="0" w:type="auto"/>
            <w:tcMar>
              <w:top w:w="0" w:type="auto"/>
              <w:bottom w:w="0" w:type="auto"/>
            </w:tcMar>
          </w:tcPr>
          <w:p w14:paraId="561DF1C2" w14:textId="77777777" w:rsidR="00680F0F" w:rsidRPr="00D62F87" w:rsidRDefault="00680F0F" w:rsidP="0017178C">
            <w:pPr>
              <w:spacing w:before="225" w:after="225"/>
              <w:jc w:val="both"/>
              <w:rPr>
                <w:rFonts w:ascii="Arial" w:hAnsi="Arial" w:cs="Arial"/>
                <w:color w:val="000000"/>
                <w:sz w:val="18"/>
                <w:szCs w:val="18"/>
                <w:lang w:val="en-GB"/>
              </w:rPr>
            </w:pPr>
            <w:r w:rsidRPr="00D62F87">
              <w:rPr>
                <w:rFonts w:ascii="Arial" w:hAnsi="Arial" w:cs="Arial"/>
                <w:color w:val="000000"/>
                <w:sz w:val="18"/>
                <w:szCs w:val="18"/>
                <w:lang w:val="en-GB"/>
              </w:rPr>
              <w:t>The payment deadline is 30 days from the date of receipt of the invoice.</w:t>
            </w:r>
          </w:p>
          <w:p w14:paraId="55D0798A" w14:textId="77777777" w:rsidR="00680F0F" w:rsidRPr="00D62F87" w:rsidRDefault="00680F0F" w:rsidP="0017178C">
            <w:pPr>
              <w:spacing w:before="225" w:after="225"/>
              <w:jc w:val="both"/>
              <w:rPr>
                <w:rFonts w:ascii="Arial" w:hAnsi="Arial" w:cs="Arial"/>
                <w:color w:val="000000"/>
                <w:sz w:val="18"/>
                <w:szCs w:val="18"/>
                <w:lang w:val="en-GB"/>
              </w:rPr>
            </w:pPr>
            <w:r w:rsidRPr="00D62F87">
              <w:rPr>
                <w:rFonts w:ascii="Arial" w:hAnsi="Arial" w:cs="Arial"/>
                <w:color w:val="000000"/>
                <w:sz w:val="18"/>
                <w:szCs w:val="18"/>
                <w:lang w:val="en-GB"/>
              </w:rPr>
              <w:t xml:space="preserve">The Contracting Authority undertakes to settle the contract price for proper and timely delivery, including ownership transfer confirmed by the Contracting Authority. Proper and timely delivery includes the installation of the equipment and staff training, if required in a particular lot, and timely submission of financial security to remedy any defects within the warranty period. </w:t>
            </w:r>
          </w:p>
          <w:p w14:paraId="39D389B6" w14:textId="77777777" w:rsidR="00680F0F" w:rsidRPr="00D62F87" w:rsidRDefault="00680F0F" w:rsidP="0017178C">
            <w:pPr>
              <w:spacing w:before="225" w:after="225"/>
              <w:jc w:val="both"/>
              <w:rPr>
                <w:rFonts w:ascii="Arial" w:hAnsi="Arial" w:cs="Arial"/>
                <w:color w:val="000000"/>
                <w:sz w:val="18"/>
                <w:szCs w:val="18"/>
                <w:lang w:val="en-GB"/>
              </w:rPr>
            </w:pPr>
            <w:r w:rsidRPr="00D62F87">
              <w:rPr>
                <w:rFonts w:ascii="Arial" w:hAnsi="Arial" w:cs="Arial"/>
                <w:color w:val="000000"/>
                <w:sz w:val="18"/>
                <w:szCs w:val="18"/>
                <w:lang w:val="en-GB"/>
              </w:rPr>
              <w:t xml:space="preserve">The Contracting Authority undertakes to ensure the cooperation of the persons who will be in contact with the </w:t>
            </w:r>
            <w:r w:rsidRPr="00D62F87">
              <w:rPr>
                <w:rFonts w:ascii="Arial" w:hAnsi="Arial" w:cs="Arial"/>
                <w:color w:val="222222"/>
                <w:sz w:val="18"/>
                <w:szCs w:val="18"/>
                <w:lang w:val="en-GB"/>
              </w:rPr>
              <w:t>Contractor</w:t>
            </w:r>
            <w:r w:rsidRPr="00D62F87">
              <w:rPr>
                <w:rFonts w:ascii="Arial" w:hAnsi="Arial" w:cs="Arial"/>
                <w:color w:val="000000"/>
                <w:sz w:val="18"/>
                <w:szCs w:val="18"/>
                <w:lang w:val="en-GB"/>
              </w:rPr>
              <w:t xml:space="preserve"> for the smooth implementation of contractual obligations.</w:t>
            </w:r>
          </w:p>
        </w:tc>
      </w:tr>
    </w:tbl>
    <w:p w14:paraId="35AED2CB" w14:textId="77777777" w:rsidR="00680F0F" w:rsidRPr="00D62F87" w:rsidRDefault="00680F0F" w:rsidP="00680F0F">
      <w:pPr>
        <w:spacing w:after="0" w:line="240" w:lineRule="auto"/>
        <w:jc w:val="center"/>
        <w:rPr>
          <w:lang w:val="en-GB"/>
        </w:rPr>
      </w:pPr>
      <w:r w:rsidRPr="00D62F87">
        <w:rPr>
          <w:rFonts w:ascii="Arial" w:hAnsi="Arial" w:cs="Arial"/>
          <w:b/>
          <w:bCs/>
          <w:color w:val="000000"/>
          <w:sz w:val="18"/>
          <w:szCs w:val="18"/>
          <w:lang w:val="en-GB"/>
        </w:rPr>
        <w:t>Article 8</w:t>
      </w:r>
    </w:p>
    <w:tbl>
      <w:tblPr>
        <w:tblW w:w="0" w:type="auto"/>
        <w:tblInd w:w="108" w:type="dxa"/>
        <w:tblLook w:val="04A0" w:firstRow="1" w:lastRow="0" w:firstColumn="1" w:lastColumn="0" w:noHBand="0" w:noVBand="1"/>
      </w:tblPr>
      <w:tblGrid>
        <w:gridCol w:w="8962"/>
      </w:tblGrid>
      <w:tr w:rsidR="00680F0F" w:rsidRPr="00D62F87" w14:paraId="454564F8" w14:textId="77777777" w:rsidTr="0017178C">
        <w:tc>
          <w:tcPr>
            <w:tcW w:w="0" w:type="auto"/>
            <w:tcMar>
              <w:top w:w="0" w:type="auto"/>
              <w:bottom w:w="0" w:type="auto"/>
            </w:tcMar>
          </w:tcPr>
          <w:p w14:paraId="0ED976F0" w14:textId="77777777" w:rsidR="00680F0F" w:rsidRPr="00D62F87" w:rsidRDefault="00680F0F" w:rsidP="0017178C">
            <w:pPr>
              <w:spacing w:before="225" w:after="225"/>
              <w:jc w:val="both"/>
              <w:rPr>
                <w:rFonts w:ascii="Arial" w:hAnsi="Arial" w:cs="Arial"/>
                <w:color w:val="000000"/>
                <w:sz w:val="18"/>
                <w:szCs w:val="18"/>
                <w:lang w:val="en-GB"/>
              </w:rPr>
            </w:pPr>
            <w:r w:rsidRPr="00D62F87">
              <w:rPr>
                <w:rFonts w:ascii="Arial" w:hAnsi="Arial" w:cs="Arial"/>
                <w:color w:val="222222"/>
                <w:sz w:val="18"/>
                <w:szCs w:val="18"/>
                <w:lang w:val="en-GB"/>
              </w:rPr>
              <w:t xml:space="preserve">The Contractor </w:t>
            </w:r>
            <w:r w:rsidRPr="00D62F87">
              <w:rPr>
                <w:rFonts w:ascii="Arial" w:hAnsi="Arial" w:cs="Arial"/>
                <w:color w:val="000000"/>
                <w:sz w:val="18"/>
                <w:szCs w:val="18"/>
                <w:lang w:val="en-GB"/>
              </w:rPr>
              <w:t xml:space="preserve">shall issue an invoice after successful delivery of the equipment. If installation of the equipment and </w:t>
            </w:r>
            <w:r w:rsidRPr="00D62F87">
              <w:rPr>
                <w:rFonts w:ascii="Arial" w:hAnsi="Arial" w:cs="Arial"/>
                <w:color w:val="222222"/>
                <w:sz w:val="18"/>
                <w:szCs w:val="18"/>
                <w:lang w:val="en-GB"/>
              </w:rPr>
              <w:t>staff</w:t>
            </w:r>
            <w:r w:rsidRPr="00D62F87">
              <w:rPr>
                <w:rFonts w:ascii="Arial" w:hAnsi="Arial" w:cs="Arial"/>
                <w:color w:val="000000"/>
                <w:sz w:val="18"/>
                <w:szCs w:val="18"/>
                <w:lang w:val="en-GB"/>
              </w:rPr>
              <w:t xml:space="preserve"> training is required, the </w:t>
            </w:r>
            <w:r w:rsidRPr="00D62F87">
              <w:rPr>
                <w:rFonts w:ascii="Arial" w:hAnsi="Arial" w:cs="Arial"/>
                <w:color w:val="222222"/>
                <w:sz w:val="18"/>
                <w:szCs w:val="18"/>
                <w:lang w:val="en-GB"/>
              </w:rPr>
              <w:t>Contractor</w:t>
            </w:r>
            <w:r w:rsidRPr="00D62F87">
              <w:rPr>
                <w:rFonts w:ascii="Arial" w:hAnsi="Arial" w:cs="Arial"/>
                <w:color w:val="000000"/>
                <w:sz w:val="18"/>
                <w:szCs w:val="18"/>
                <w:lang w:val="en-GB"/>
              </w:rPr>
              <w:t xml:space="preserve"> shall issue an invoice to the Contracting Authority after the delivery, installation and training.</w:t>
            </w:r>
          </w:p>
          <w:p w14:paraId="47B489B6" w14:textId="77777777" w:rsidR="00680F0F" w:rsidRPr="00D62F87" w:rsidRDefault="00680F0F" w:rsidP="0017178C">
            <w:pPr>
              <w:spacing w:before="225" w:after="225"/>
              <w:jc w:val="both"/>
              <w:rPr>
                <w:rFonts w:ascii="Arial" w:hAnsi="Arial" w:cs="Arial"/>
                <w:color w:val="000000"/>
                <w:sz w:val="18"/>
                <w:szCs w:val="18"/>
                <w:lang w:val="en-GB"/>
              </w:rPr>
            </w:pPr>
            <w:r w:rsidRPr="00D62F87">
              <w:rPr>
                <w:rFonts w:ascii="Arial" w:hAnsi="Arial" w:cs="Arial"/>
                <w:color w:val="000000"/>
                <w:sz w:val="18"/>
                <w:szCs w:val="18"/>
                <w:lang w:val="en-GB"/>
              </w:rPr>
              <w:t>The contract price includes all costs and discounts, and cannot be increased for any reason, unless there are legally established reasons. The price cannot be increased, even the event of unforeseen costs, while the submitted offer remains valid.</w:t>
            </w:r>
            <w:r w:rsidRPr="00D62F87">
              <w:rPr>
                <w:lang w:val="en-GB"/>
              </w:rPr>
              <w:t xml:space="preserve"> </w:t>
            </w:r>
          </w:p>
          <w:p w14:paraId="7413F19E" w14:textId="77777777" w:rsidR="00680F0F" w:rsidRPr="00D62F87" w:rsidRDefault="00680F0F" w:rsidP="0017178C">
            <w:pPr>
              <w:spacing w:before="225" w:after="225"/>
              <w:jc w:val="both"/>
              <w:rPr>
                <w:rFonts w:ascii="Arial" w:hAnsi="Arial" w:cs="Arial"/>
                <w:color w:val="000000"/>
                <w:sz w:val="18"/>
                <w:szCs w:val="18"/>
                <w:highlight w:val="yellow"/>
                <w:lang w:val="en-GB"/>
              </w:rPr>
            </w:pPr>
            <w:r w:rsidRPr="00D62F87">
              <w:rPr>
                <w:rFonts w:ascii="Arial" w:hAnsi="Arial" w:cs="Arial"/>
                <w:color w:val="222222"/>
                <w:sz w:val="18"/>
                <w:szCs w:val="18"/>
                <w:lang w:val="en-GB"/>
              </w:rPr>
              <w:t xml:space="preserve">The Contractor shall issue an invoice to the address of the </w:t>
            </w:r>
            <w:r w:rsidRPr="00D62F87">
              <w:rPr>
                <w:rFonts w:ascii="Arial" w:hAnsi="Arial" w:cs="Arial"/>
                <w:color w:val="000000"/>
                <w:sz w:val="18"/>
                <w:szCs w:val="18"/>
                <w:lang w:val="en-GB"/>
              </w:rPr>
              <w:t>Contracting Authority</w:t>
            </w:r>
            <w:r w:rsidRPr="00D62F87">
              <w:rPr>
                <w:rFonts w:ascii="Arial" w:hAnsi="Arial" w:cs="Arial"/>
                <w:color w:val="222222"/>
                <w:sz w:val="18"/>
                <w:szCs w:val="18"/>
                <w:lang w:val="en-GB"/>
              </w:rPr>
              <w:t>.</w:t>
            </w:r>
          </w:p>
          <w:p w14:paraId="3C2926D2" w14:textId="77777777" w:rsidR="00680F0F" w:rsidRPr="00D62F87" w:rsidRDefault="00680F0F" w:rsidP="0017178C">
            <w:pPr>
              <w:spacing w:before="225" w:after="225"/>
              <w:jc w:val="both"/>
              <w:rPr>
                <w:rFonts w:ascii="Arial" w:hAnsi="Arial" w:cs="Arial"/>
                <w:sz w:val="18"/>
                <w:szCs w:val="18"/>
                <w:highlight w:val="yellow"/>
                <w:lang w:val="en-GB"/>
              </w:rPr>
            </w:pPr>
            <w:r w:rsidRPr="00D62F87">
              <w:rPr>
                <w:rFonts w:ascii="Arial" w:hAnsi="Arial" w:cs="Arial"/>
                <w:color w:val="000000"/>
                <w:sz w:val="18"/>
                <w:szCs w:val="18"/>
                <w:lang w:val="en-GB"/>
              </w:rPr>
              <w:t xml:space="preserve">The Contracting Authority has 8 working days to refuse the invoice. If the Contracting Authority does not refuse the invoice in this timeframe, it is considered confirmed. </w:t>
            </w:r>
          </w:p>
          <w:p w14:paraId="11C319D6" w14:textId="77777777" w:rsidR="00680F0F" w:rsidRPr="00D62F87" w:rsidRDefault="00680F0F" w:rsidP="0017178C">
            <w:pPr>
              <w:spacing w:before="225" w:after="225"/>
              <w:jc w:val="both"/>
              <w:rPr>
                <w:rFonts w:ascii="Arial" w:hAnsi="Arial" w:cs="Arial"/>
                <w:color w:val="000000"/>
                <w:sz w:val="18"/>
                <w:szCs w:val="18"/>
                <w:highlight w:val="yellow"/>
                <w:lang w:val="en-GB"/>
              </w:rPr>
            </w:pPr>
            <w:r w:rsidRPr="00D62F87">
              <w:rPr>
                <w:rFonts w:ascii="Arial" w:hAnsi="Arial" w:cs="Arial"/>
                <w:color w:val="222222"/>
                <w:sz w:val="18"/>
                <w:szCs w:val="18"/>
                <w:lang w:val="en-GB"/>
              </w:rPr>
              <w:t>Payments will be made to the transaction account the Contractor indicates on the invoice. In case that the transaction account of the Contractor is not indicated on the invoice, the payment will be made to the first account specified in the Contractor's data</w:t>
            </w:r>
            <w:r w:rsidRPr="00D62F87">
              <w:rPr>
                <w:rFonts w:ascii="Arial" w:hAnsi="Arial" w:cs="Arial"/>
                <w:color w:val="000000"/>
                <w:sz w:val="18"/>
                <w:szCs w:val="18"/>
                <w:lang w:val="en-GB"/>
              </w:rPr>
              <w:t>.</w:t>
            </w:r>
          </w:p>
          <w:p w14:paraId="04C2EE87" w14:textId="77777777" w:rsidR="00680F0F" w:rsidRPr="00D62F87" w:rsidRDefault="00680F0F" w:rsidP="0017178C">
            <w:pPr>
              <w:spacing w:before="225" w:after="225" w:line="240" w:lineRule="auto"/>
              <w:jc w:val="both"/>
              <w:rPr>
                <w:lang w:val="en-GB"/>
              </w:rPr>
            </w:pPr>
            <w:r w:rsidRPr="00D62F87">
              <w:rPr>
                <w:rFonts w:ascii="Arial" w:hAnsi="Arial" w:cs="Arial"/>
                <w:color w:val="000000"/>
                <w:sz w:val="18"/>
                <w:szCs w:val="18"/>
                <w:lang w:val="en-GB"/>
              </w:rPr>
              <w:t>The payment deadline begins on the day following the official receipt of the invoice. The payment day is considered the day on which the Contracting Authority delivers a payment order to the Contractor’s organization.</w:t>
            </w:r>
          </w:p>
        </w:tc>
      </w:tr>
    </w:tbl>
    <w:p w14:paraId="123F5337" w14:textId="77777777" w:rsidR="00680F0F" w:rsidRPr="00D62F87" w:rsidRDefault="00680F0F" w:rsidP="00680F0F">
      <w:pPr>
        <w:spacing w:before="225" w:after="225" w:line="240" w:lineRule="auto"/>
        <w:jc w:val="both"/>
        <w:rPr>
          <w:lang w:val="en-GB"/>
        </w:rPr>
      </w:pPr>
      <w:r w:rsidRPr="00D62F87">
        <w:rPr>
          <w:rFonts w:ascii="Arial" w:hAnsi="Arial" w:cs="Arial"/>
          <w:b/>
          <w:bCs/>
          <w:color w:val="000000"/>
          <w:sz w:val="18"/>
          <w:szCs w:val="18"/>
          <w:lang w:val="en-GB"/>
        </w:rPr>
        <w:t>IV. DELIVERY PERIOD</w:t>
      </w:r>
    </w:p>
    <w:p w14:paraId="226825A5" w14:textId="77777777" w:rsidR="00680F0F" w:rsidRPr="00D62F87" w:rsidRDefault="00680F0F" w:rsidP="00680F0F">
      <w:pPr>
        <w:spacing w:after="0" w:line="240" w:lineRule="auto"/>
        <w:jc w:val="center"/>
        <w:rPr>
          <w:lang w:val="en-GB"/>
        </w:rPr>
      </w:pPr>
      <w:r w:rsidRPr="00D62F87">
        <w:rPr>
          <w:rFonts w:ascii="Arial" w:hAnsi="Arial" w:cs="Arial"/>
          <w:b/>
          <w:bCs/>
          <w:color w:val="000000"/>
          <w:sz w:val="18"/>
          <w:szCs w:val="18"/>
          <w:lang w:val="en-GB"/>
        </w:rPr>
        <w:t>Article 9</w:t>
      </w:r>
    </w:p>
    <w:tbl>
      <w:tblPr>
        <w:tblW w:w="0" w:type="auto"/>
        <w:tblInd w:w="108" w:type="dxa"/>
        <w:tblLook w:val="04A0" w:firstRow="1" w:lastRow="0" w:firstColumn="1" w:lastColumn="0" w:noHBand="0" w:noVBand="1"/>
      </w:tblPr>
      <w:tblGrid>
        <w:gridCol w:w="8962"/>
      </w:tblGrid>
      <w:tr w:rsidR="00680F0F" w:rsidRPr="00D62F87" w14:paraId="645192E7" w14:textId="77777777" w:rsidTr="0017178C">
        <w:tc>
          <w:tcPr>
            <w:tcW w:w="0" w:type="auto"/>
            <w:tcMar>
              <w:top w:w="0" w:type="auto"/>
              <w:bottom w:w="0" w:type="auto"/>
            </w:tcMar>
          </w:tcPr>
          <w:p w14:paraId="1078FB6B" w14:textId="77777777" w:rsidR="00680F0F" w:rsidRPr="00D62F87" w:rsidRDefault="00680F0F" w:rsidP="0017178C">
            <w:pPr>
              <w:spacing w:before="225" w:after="225"/>
              <w:jc w:val="both"/>
              <w:rPr>
                <w:rFonts w:ascii="Arial" w:hAnsi="Arial" w:cs="Arial"/>
                <w:color w:val="000000"/>
                <w:sz w:val="18"/>
                <w:szCs w:val="18"/>
                <w:lang w:val="en-GB"/>
              </w:rPr>
            </w:pPr>
            <w:r w:rsidRPr="00D62F87">
              <w:rPr>
                <w:rFonts w:ascii="Arial" w:hAnsi="Arial" w:cs="Arial"/>
                <w:color w:val="000000"/>
                <w:sz w:val="18"/>
                <w:szCs w:val="18"/>
                <w:lang w:val="en-GB"/>
              </w:rPr>
              <w:t xml:space="preserve">The Contractor undertakes to supply the equipment with all components as specified in the technical specifications at the latest __________ </w:t>
            </w:r>
            <w:r w:rsidRPr="00D62F87">
              <w:rPr>
                <w:rFonts w:ascii="Arial" w:hAnsi="Arial" w:cs="Arial"/>
                <w:i/>
                <w:color w:val="000000"/>
                <w:sz w:val="18"/>
                <w:szCs w:val="18"/>
                <w:lang w:val="en-GB"/>
              </w:rPr>
              <w:t>(an indication of the date of delivery as defined by the Contracting Authority in the technical specifications for each lot, which is annexed to this contract)</w:t>
            </w:r>
            <w:r w:rsidRPr="00D62F87">
              <w:rPr>
                <w:rFonts w:ascii="Arial" w:hAnsi="Arial" w:cs="Arial"/>
                <w:color w:val="000000"/>
                <w:sz w:val="18"/>
                <w:szCs w:val="18"/>
                <w:lang w:val="en-GB"/>
              </w:rPr>
              <w:t xml:space="preserve">. </w:t>
            </w:r>
          </w:p>
          <w:p w14:paraId="0C51EE7F" w14:textId="77777777" w:rsidR="00680F0F" w:rsidRPr="00D62F87" w:rsidRDefault="00680F0F" w:rsidP="0017178C">
            <w:pPr>
              <w:autoSpaceDE w:val="0"/>
              <w:autoSpaceDN w:val="0"/>
              <w:adjustRightInd w:val="0"/>
              <w:spacing w:line="240" w:lineRule="auto"/>
              <w:jc w:val="both"/>
              <w:rPr>
                <w:rFonts w:ascii="Arial" w:hAnsi="Arial" w:cs="Arial"/>
                <w:color w:val="000000"/>
                <w:sz w:val="18"/>
                <w:szCs w:val="18"/>
                <w:lang w:val="en-GB"/>
              </w:rPr>
            </w:pPr>
            <w:r w:rsidRPr="00D62F87">
              <w:rPr>
                <w:rFonts w:ascii="Arial" w:hAnsi="Arial" w:cs="Arial"/>
                <w:color w:val="000000"/>
                <w:sz w:val="18"/>
                <w:szCs w:val="18"/>
                <w:lang w:val="en-GB"/>
              </w:rPr>
              <w:t>The delivery deadline is an essential element of this contract.</w:t>
            </w:r>
          </w:p>
          <w:p w14:paraId="3E374193" w14:textId="77777777" w:rsidR="00680F0F" w:rsidRPr="00D62F87" w:rsidRDefault="00680F0F" w:rsidP="0017178C">
            <w:pPr>
              <w:autoSpaceDE w:val="0"/>
              <w:autoSpaceDN w:val="0"/>
              <w:adjustRightInd w:val="0"/>
              <w:spacing w:line="240" w:lineRule="auto"/>
              <w:jc w:val="both"/>
              <w:rPr>
                <w:rFonts w:ascii="Arial" w:hAnsi="Arial" w:cs="Arial"/>
                <w:sz w:val="18"/>
                <w:szCs w:val="18"/>
                <w:lang w:val="en-GB"/>
              </w:rPr>
            </w:pPr>
            <w:r w:rsidRPr="00D62F87">
              <w:rPr>
                <w:rFonts w:ascii="Arial" w:hAnsi="Arial" w:cs="Arial"/>
                <w:sz w:val="18"/>
                <w:szCs w:val="18"/>
                <w:lang w:val="en-GB"/>
              </w:rPr>
              <w:lastRenderedPageBreak/>
              <w:t xml:space="preserve">The DDP delivery clause (INCOTERMS 2010) applies at the Contractor Authority’s premises, </w:t>
            </w:r>
            <w:r w:rsidRPr="00D62F87">
              <w:rPr>
                <w:rFonts w:ascii="Arial" w:hAnsi="Arial" w:cs="Arial"/>
                <w:color w:val="000000"/>
                <w:sz w:val="18"/>
                <w:szCs w:val="18"/>
                <w:lang w:val="en-GB"/>
              </w:rPr>
              <w:t xml:space="preserve">unless another place of delivery is expressly specified. </w:t>
            </w:r>
            <w:r w:rsidRPr="00D62F87">
              <w:rPr>
                <w:rFonts w:ascii="Arial" w:hAnsi="Arial" w:cs="Arial"/>
                <w:sz w:val="18"/>
                <w:szCs w:val="18"/>
                <w:lang w:val="en-GB"/>
              </w:rPr>
              <w:t>The Contractor must install the supplied equipment at the location determined by the Contracting Authority, when install is required.</w:t>
            </w:r>
          </w:p>
          <w:p w14:paraId="68DB6A29" w14:textId="77777777" w:rsidR="00680F0F" w:rsidRPr="00D62F87" w:rsidRDefault="00680F0F" w:rsidP="0017178C">
            <w:pPr>
              <w:spacing w:before="225" w:after="225"/>
              <w:jc w:val="both"/>
              <w:rPr>
                <w:rFonts w:ascii="Arial" w:hAnsi="Arial" w:cs="Arial"/>
                <w:color w:val="000000"/>
                <w:sz w:val="18"/>
                <w:szCs w:val="18"/>
                <w:lang w:val="en-GB"/>
              </w:rPr>
            </w:pPr>
            <w:r w:rsidRPr="00D62F87">
              <w:rPr>
                <w:rFonts w:ascii="Arial" w:hAnsi="Arial" w:cs="Arial"/>
                <w:color w:val="000000"/>
                <w:sz w:val="18"/>
                <w:szCs w:val="18"/>
                <w:lang w:val="en-GB"/>
              </w:rPr>
              <w:t xml:space="preserve">Exceptionally, in the event that the supplier, for objective reasons, can no longer deliver certain equipment, the Contractor must provide the </w:t>
            </w:r>
            <w:r w:rsidRPr="00D62F87">
              <w:rPr>
                <w:rFonts w:ascii="Arial" w:hAnsi="Arial" w:cs="Arial"/>
                <w:sz w:val="18"/>
                <w:szCs w:val="18"/>
                <w:lang w:val="en-GB"/>
              </w:rPr>
              <w:t>Contracting Authority</w:t>
            </w:r>
            <w:r w:rsidRPr="00D62F87">
              <w:rPr>
                <w:rFonts w:ascii="Arial" w:hAnsi="Arial" w:cs="Arial"/>
                <w:color w:val="000000"/>
                <w:sz w:val="18"/>
                <w:szCs w:val="18"/>
                <w:lang w:val="en-GB"/>
              </w:rPr>
              <w:t xml:space="preserve"> replacement equipment, subject to the Contracting Authority’s approval, which must meet the technical requirements of the tender documentation. The Contractor must also provide the Contracting Authority with the explanation for the replacement of the equipment and all the necessary documentation, which will show that the equipment meets the requirements of the tender documentation. Prices for equipment replacement must be the same as the originally offered equipment, replacement equipment can also be of a better quality.</w:t>
            </w:r>
          </w:p>
          <w:p w14:paraId="448484DB" w14:textId="77777777" w:rsidR="00680F0F" w:rsidRPr="00D62F87" w:rsidRDefault="00680F0F" w:rsidP="0017178C">
            <w:pPr>
              <w:spacing w:before="225" w:after="225"/>
              <w:jc w:val="both"/>
              <w:rPr>
                <w:rFonts w:ascii="Arial" w:hAnsi="Arial" w:cs="Arial"/>
                <w:color w:val="000000"/>
                <w:sz w:val="18"/>
                <w:szCs w:val="18"/>
                <w:lang w:val="en-GB"/>
              </w:rPr>
            </w:pPr>
            <w:r w:rsidRPr="00D62F87">
              <w:rPr>
                <w:rFonts w:ascii="Arial" w:hAnsi="Arial" w:cs="Arial"/>
                <w:color w:val="000000"/>
                <w:sz w:val="18"/>
                <w:szCs w:val="18"/>
                <w:lang w:val="en-GB"/>
              </w:rPr>
              <w:t>The Contractor must complete all contractual obligations by the deadline, including equipment installation and the training of equipment users, where required.</w:t>
            </w:r>
          </w:p>
          <w:p w14:paraId="2AE996DB" w14:textId="77777777" w:rsidR="00680F0F" w:rsidRPr="00D62F87" w:rsidRDefault="00680F0F" w:rsidP="0017178C">
            <w:pPr>
              <w:spacing w:before="225" w:after="225"/>
              <w:jc w:val="both"/>
              <w:rPr>
                <w:rFonts w:ascii="Arial" w:hAnsi="Arial" w:cs="Arial"/>
                <w:color w:val="000000"/>
                <w:sz w:val="18"/>
                <w:szCs w:val="18"/>
                <w:lang w:val="en-GB"/>
              </w:rPr>
            </w:pPr>
            <w:r w:rsidRPr="00D62F87">
              <w:rPr>
                <w:rFonts w:ascii="Arial" w:hAnsi="Arial" w:cs="Arial"/>
                <w:color w:val="000000"/>
                <w:sz w:val="18"/>
                <w:szCs w:val="18"/>
                <w:lang w:val="en-GB"/>
              </w:rPr>
              <w:t>The Contractor and the Contracting Authority shall hand over the equipment and prepare a written record, which is a mandatory attachment to the invoice. On the basis of a signed final delivery receipt</w:t>
            </w:r>
            <w:r w:rsidRPr="00D62F87" w:rsidDel="00B62EE8">
              <w:rPr>
                <w:rFonts w:ascii="Arial" w:hAnsi="Arial" w:cs="Arial"/>
                <w:color w:val="000000"/>
                <w:sz w:val="18"/>
                <w:szCs w:val="18"/>
                <w:lang w:val="en-GB"/>
              </w:rPr>
              <w:t xml:space="preserve"> </w:t>
            </w:r>
            <w:r w:rsidRPr="00D62F87">
              <w:rPr>
                <w:rFonts w:ascii="Arial" w:hAnsi="Arial" w:cs="Arial"/>
                <w:color w:val="000000"/>
                <w:sz w:val="18"/>
                <w:szCs w:val="18"/>
                <w:lang w:val="en-GB"/>
              </w:rPr>
              <w:t>(signed by the representatives of both contractual parties), the Contractor may issue an invoice to the Contracting Authority for the supplied, installed and operating equipment.</w:t>
            </w:r>
          </w:p>
          <w:p w14:paraId="5E4D2C78" w14:textId="77777777" w:rsidR="00680F0F" w:rsidRPr="00D62F87" w:rsidRDefault="00680F0F" w:rsidP="0017178C">
            <w:pPr>
              <w:spacing w:before="225" w:after="225"/>
              <w:jc w:val="both"/>
              <w:rPr>
                <w:rFonts w:ascii="Arial" w:hAnsi="Arial" w:cs="Arial"/>
                <w:color w:val="000000"/>
                <w:sz w:val="18"/>
                <w:szCs w:val="18"/>
                <w:lang w:val="en-GB"/>
              </w:rPr>
            </w:pPr>
            <w:r w:rsidRPr="00D62F87">
              <w:rPr>
                <w:rFonts w:ascii="Arial" w:hAnsi="Arial" w:cs="Arial"/>
                <w:color w:val="000000"/>
                <w:sz w:val="18"/>
                <w:szCs w:val="18"/>
                <w:lang w:val="en-GB"/>
              </w:rPr>
              <w:t>If the Contractor does not fulfil their obligations within the contractual deadline, they shall be liable to the contracting authority for all direct and indirect damages from the delay.</w:t>
            </w:r>
          </w:p>
          <w:p w14:paraId="51AFDA6C" w14:textId="77777777" w:rsidR="00680F0F" w:rsidRPr="00D62F87" w:rsidRDefault="00680F0F" w:rsidP="0017178C">
            <w:pPr>
              <w:spacing w:before="225" w:after="225"/>
              <w:jc w:val="both"/>
              <w:rPr>
                <w:rFonts w:ascii="Arial" w:hAnsi="Arial" w:cs="Arial"/>
                <w:color w:val="000000"/>
                <w:sz w:val="18"/>
                <w:szCs w:val="18"/>
                <w:lang w:val="en-GB"/>
              </w:rPr>
            </w:pPr>
            <w:r w:rsidRPr="00D62F87">
              <w:rPr>
                <w:rFonts w:ascii="Arial" w:hAnsi="Arial" w:cs="Arial"/>
                <w:color w:val="000000"/>
                <w:sz w:val="18"/>
                <w:szCs w:val="18"/>
                <w:lang w:val="en-GB"/>
              </w:rPr>
              <w:t xml:space="preserve">The Contractor undertakes to remedy the deficiencies and mistakes in the performed order free of charge within eight (8) working days of receipt of the notice by the Contracting Authority or within the agreed time limit. </w:t>
            </w:r>
          </w:p>
          <w:p w14:paraId="625B517A" w14:textId="77777777" w:rsidR="00680F0F" w:rsidRPr="00D62F87" w:rsidRDefault="00680F0F" w:rsidP="0017178C">
            <w:pPr>
              <w:spacing w:before="225" w:after="225"/>
              <w:jc w:val="both"/>
              <w:rPr>
                <w:lang w:val="en-GB"/>
              </w:rPr>
            </w:pPr>
            <w:r w:rsidRPr="00D62F87">
              <w:rPr>
                <w:rFonts w:ascii="Arial" w:hAnsi="Arial" w:cs="Arial"/>
                <w:color w:val="000000"/>
                <w:sz w:val="18"/>
                <w:szCs w:val="18"/>
                <w:lang w:val="en-GB"/>
              </w:rPr>
              <w:t>The remaining obligations of the Contractor shall be determined in agreement with the Contracting Authority upon the delivered equipment of the contract.</w:t>
            </w:r>
          </w:p>
        </w:tc>
      </w:tr>
    </w:tbl>
    <w:p w14:paraId="287DA31A" w14:textId="77777777" w:rsidR="00680F0F" w:rsidRPr="00D62F87" w:rsidRDefault="00680F0F" w:rsidP="00680F0F">
      <w:pPr>
        <w:spacing w:before="225" w:after="225" w:line="240" w:lineRule="auto"/>
        <w:jc w:val="both"/>
        <w:rPr>
          <w:rFonts w:ascii="Arial" w:hAnsi="Arial" w:cs="Arial"/>
          <w:b/>
          <w:bCs/>
          <w:color w:val="808080" w:themeColor="background1" w:themeShade="80"/>
          <w:sz w:val="18"/>
          <w:szCs w:val="18"/>
          <w:lang w:val="en-GB"/>
        </w:rPr>
      </w:pPr>
      <w:r w:rsidRPr="00D62F87">
        <w:rPr>
          <w:rFonts w:ascii="Arial" w:hAnsi="Arial" w:cs="Arial"/>
          <w:b/>
          <w:bCs/>
          <w:color w:val="808080" w:themeColor="background1" w:themeShade="80"/>
          <w:sz w:val="18"/>
          <w:szCs w:val="18"/>
          <w:lang w:val="en-GB"/>
        </w:rPr>
        <w:lastRenderedPageBreak/>
        <w:t>V. SUBCONTRACTORS</w:t>
      </w:r>
    </w:p>
    <w:p w14:paraId="76E6E798" w14:textId="77777777" w:rsidR="00680F0F" w:rsidRPr="00D62F87" w:rsidRDefault="00680F0F" w:rsidP="00680F0F">
      <w:pPr>
        <w:spacing w:before="225" w:after="225"/>
        <w:jc w:val="both"/>
        <w:rPr>
          <w:rFonts w:ascii="Arial" w:hAnsi="Arial" w:cs="Arial"/>
          <w:i/>
          <w:color w:val="808080" w:themeColor="background1" w:themeShade="80"/>
          <w:sz w:val="18"/>
          <w:szCs w:val="18"/>
          <w:lang w:val="en-GB"/>
        </w:rPr>
      </w:pPr>
      <w:r w:rsidRPr="00D62F87">
        <w:rPr>
          <w:rFonts w:ascii="Arial" w:hAnsi="Arial" w:cs="Arial"/>
          <w:i/>
          <w:iCs/>
          <w:color w:val="808080" w:themeColor="background1" w:themeShade="80"/>
          <w:sz w:val="18"/>
          <w:szCs w:val="18"/>
          <w:lang w:val="en-GB"/>
        </w:rPr>
        <w:t>Note:</w:t>
      </w:r>
      <w:r w:rsidRPr="00D62F87">
        <w:rPr>
          <w:rFonts w:ascii="Arial" w:hAnsi="Arial" w:cs="Arial"/>
          <w:color w:val="808080" w:themeColor="background1" w:themeShade="80"/>
          <w:sz w:val="18"/>
          <w:szCs w:val="18"/>
          <w:lang w:val="en-GB"/>
        </w:rPr>
        <w:t xml:space="preserve"> </w:t>
      </w:r>
      <w:r w:rsidRPr="00D62F87">
        <w:rPr>
          <w:rFonts w:ascii="Arial" w:hAnsi="Arial" w:cs="Arial"/>
          <w:i/>
          <w:color w:val="808080" w:themeColor="background1" w:themeShade="80"/>
          <w:sz w:val="18"/>
          <w:szCs w:val="18"/>
          <w:lang w:val="en-GB"/>
        </w:rPr>
        <w:t>This Article applies only when the Contractor is acting with subcontractor(s)</w:t>
      </w:r>
    </w:p>
    <w:p w14:paraId="134FB98B" w14:textId="77777777" w:rsidR="00680F0F" w:rsidRPr="00D62F87" w:rsidRDefault="00680F0F" w:rsidP="00680F0F">
      <w:pPr>
        <w:spacing w:before="225" w:after="225"/>
        <w:jc w:val="center"/>
        <w:rPr>
          <w:color w:val="808080" w:themeColor="background1" w:themeShade="80"/>
          <w:lang w:val="en-GB"/>
        </w:rPr>
      </w:pPr>
      <w:r w:rsidRPr="00D62F87">
        <w:rPr>
          <w:rFonts w:ascii="Arial" w:hAnsi="Arial" w:cs="Arial"/>
          <w:b/>
          <w:bCs/>
          <w:color w:val="808080" w:themeColor="background1" w:themeShade="80"/>
          <w:sz w:val="18"/>
          <w:szCs w:val="18"/>
          <w:lang w:val="en-GB"/>
        </w:rPr>
        <w:t>Article 10</w:t>
      </w:r>
    </w:p>
    <w:tbl>
      <w:tblPr>
        <w:tblW w:w="0" w:type="auto"/>
        <w:tblInd w:w="108" w:type="dxa"/>
        <w:tblLook w:val="04A0" w:firstRow="1" w:lastRow="0" w:firstColumn="1" w:lastColumn="0" w:noHBand="0" w:noVBand="1"/>
      </w:tblPr>
      <w:tblGrid>
        <w:gridCol w:w="8819"/>
      </w:tblGrid>
      <w:tr w:rsidR="00680F0F" w:rsidRPr="00D62F87" w14:paraId="14F52A68" w14:textId="77777777" w:rsidTr="0017178C">
        <w:tc>
          <w:tcPr>
            <w:tcW w:w="0" w:type="auto"/>
            <w:tcMar>
              <w:top w:w="0" w:type="auto"/>
              <w:bottom w:w="0" w:type="auto"/>
            </w:tcMar>
          </w:tcPr>
          <w:p w14:paraId="748DBEC4" w14:textId="77777777" w:rsidR="00680F0F" w:rsidRPr="00D62F87" w:rsidRDefault="00680F0F" w:rsidP="0017178C">
            <w:pPr>
              <w:spacing w:before="225" w:after="225"/>
              <w:jc w:val="both"/>
              <w:rPr>
                <w:rFonts w:ascii="Arial" w:hAnsi="Arial" w:cs="Arial"/>
                <w:color w:val="808080" w:themeColor="background1" w:themeShade="80"/>
                <w:sz w:val="18"/>
                <w:szCs w:val="18"/>
                <w:lang w:val="en-GB"/>
              </w:rPr>
            </w:pPr>
            <w:r w:rsidRPr="00D62F87">
              <w:rPr>
                <w:rFonts w:ascii="Arial" w:hAnsi="Arial" w:cs="Arial"/>
                <w:color w:val="808080" w:themeColor="background1" w:themeShade="80"/>
                <w:sz w:val="18"/>
                <w:szCs w:val="18"/>
                <w:lang w:val="en-GB"/>
              </w:rPr>
              <w:t>The Contractor shall execute the Contract using the following subcontractor(s):</w:t>
            </w: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172"/>
              <w:gridCol w:w="6258"/>
            </w:tblGrid>
            <w:tr w:rsidR="00680F0F" w:rsidRPr="00D62F87" w14:paraId="3E57A97E" w14:textId="77777777" w:rsidTr="0017178C">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CDC6B06" w14:textId="77777777" w:rsidR="00680F0F" w:rsidRPr="00D62F87" w:rsidRDefault="00680F0F" w:rsidP="0017178C">
                  <w:pPr>
                    <w:jc w:val="center"/>
                    <w:rPr>
                      <w:rFonts w:ascii="Arial" w:hAnsi="Arial" w:cs="Arial"/>
                      <w:b/>
                      <w:bCs/>
                      <w:color w:val="808080" w:themeColor="background1" w:themeShade="80"/>
                      <w:position w:val="-2"/>
                      <w:sz w:val="18"/>
                      <w:szCs w:val="18"/>
                      <w:shd w:val="clear" w:color="auto" w:fill="D1D1D1"/>
                      <w:lang w:val="en-GB"/>
                    </w:rPr>
                  </w:pPr>
                  <w:r w:rsidRPr="00D62F87">
                    <w:rPr>
                      <w:rFonts w:ascii="Arial" w:hAnsi="Arial" w:cs="Arial"/>
                      <w:b/>
                      <w:bCs/>
                      <w:color w:val="808080" w:themeColor="background1" w:themeShade="80"/>
                      <w:position w:val="-2"/>
                      <w:sz w:val="18"/>
                      <w:szCs w:val="18"/>
                      <w:shd w:val="clear" w:color="auto" w:fill="D1D1D1"/>
                      <w:lang w:val="en-GB"/>
                    </w:rPr>
                    <w:t>Subcontractor 1</w:t>
                  </w:r>
                </w:p>
                <w:p w14:paraId="2F02AEE8" w14:textId="77777777" w:rsidR="00680F0F" w:rsidRPr="00D62F87" w:rsidRDefault="00680F0F" w:rsidP="0017178C">
                  <w:pPr>
                    <w:jc w:val="center"/>
                    <w:rPr>
                      <w:color w:val="808080" w:themeColor="background1" w:themeShade="80"/>
                      <w:lang w:val="en-GB"/>
                    </w:rPr>
                  </w:pPr>
                  <w:r w:rsidRPr="00D62F87">
                    <w:rPr>
                      <w:rFonts w:ascii="Arial" w:hAnsi="Arial" w:cs="Arial"/>
                      <w:b/>
                      <w:bCs/>
                      <w:color w:val="808080" w:themeColor="background1" w:themeShade="80"/>
                      <w:position w:val="-2"/>
                      <w:sz w:val="18"/>
                      <w:szCs w:val="18"/>
                      <w:shd w:val="clear" w:color="auto" w:fill="D1D1D1"/>
                      <w:lang w:val="en-GB"/>
                    </w:rPr>
                    <w:t>(name, address):</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4FCB926" w14:textId="77777777" w:rsidR="00680F0F" w:rsidRPr="00D62F87" w:rsidRDefault="00680F0F" w:rsidP="0017178C">
                  <w:pPr>
                    <w:rPr>
                      <w:color w:val="808080" w:themeColor="background1" w:themeShade="80"/>
                      <w:lang w:val="en-GB"/>
                    </w:rPr>
                  </w:pPr>
                  <w:r w:rsidRPr="00D62F87">
                    <w:rPr>
                      <w:rFonts w:ascii="Arial" w:hAnsi="Arial" w:cs="Arial"/>
                      <w:color w:val="808080" w:themeColor="background1" w:themeShade="80"/>
                      <w:position w:val="-2"/>
                      <w:sz w:val="18"/>
                      <w:szCs w:val="18"/>
                      <w:lang w:val="en-GB"/>
                    </w:rPr>
                    <w:t> </w:t>
                  </w:r>
                </w:p>
              </w:tc>
            </w:tr>
            <w:tr w:rsidR="00680F0F" w:rsidRPr="00D62F87" w14:paraId="77CC9789" w14:textId="77777777" w:rsidTr="0017178C">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40E1393" w14:textId="77777777" w:rsidR="00680F0F" w:rsidRPr="00D62F87" w:rsidRDefault="00680F0F" w:rsidP="0017178C">
                  <w:pPr>
                    <w:jc w:val="center"/>
                    <w:rPr>
                      <w:color w:val="808080" w:themeColor="background1" w:themeShade="80"/>
                      <w:lang w:val="en-GB"/>
                    </w:rPr>
                  </w:pPr>
                  <w:r w:rsidRPr="00D62F87">
                    <w:rPr>
                      <w:rFonts w:ascii="Arial" w:hAnsi="Arial" w:cs="Arial"/>
                      <w:b/>
                      <w:bCs/>
                      <w:color w:val="808080" w:themeColor="background1" w:themeShade="80"/>
                      <w:position w:val="-2"/>
                      <w:sz w:val="18"/>
                      <w:szCs w:val="18"/>
                      <w:shd w:val="clear" w:color="auto" w:fill="D1D1D1"/>
                      <w:lang w:val="en-GB"/>
                    </w:rPr>
                    <w:t>TYPE OF SERVICE (subject, quantity):</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B11CF35" w14:textId="77777777" w:rsidR="00680F0F" w:rsidRPr="00D62F87" w:rsidRDefault="00680F0F" w:rsidP="0017178C">
                  <w:pPr>
                    <w:spacing w:before="135" w:after="135"/>
                    <w:jc w:val="both"/>
                    <w:textAlignment w:val="center"/>
                    <w:rPr>
                      <w:rFonts w:ascii="Arial" w:hAnsi="Arial" w:cs="Arial"/>
                      <w:color w:val="808080" w:themeColor="background1" w:themeShade="80"/>
                      <w:position w:val="-2"/>
                      <w:sz w:val="18"/>
                      <w:szCs w:val="18"/>
                      <w:lang w:val="en-GB"/>
                    </w:rPr>
                  </w:pPr>
                  <w:r w:rsidRPr="00D62F87">
                    <w:rPr>
                      <w:rFonts w:ascii="Arial" w:hAnsi="Arial" w:cs="Arial"/>
                      <w:color w:val="808080" w:themeColor="background1" w:themeShade="80"/>
                      <w:position w:val="-2"/>
                      <w:sz w:val="18"/>
                      <w:szCs w:val="18"/>
                      <w:lang w:val="en-GB"/>
                    </w:rPr>
                    <w:t>Description of services used:</w:t>
                  </w:r>
                </w:p>
                <w:p w14:paraId="2547182C" w14:textId="77777777" w:rsidR="00680F0F" w:rsidRPr="00D62F87" w:rsidRDefault="00680F0F" w:rsidP="0017178C">
                  <w:pPr>
                    <w:spacing w:before="135" w:after="135"/>
                    <w:jc w:val="both"/>
                    <w:textAlignment w:val="center"/>
                    <w:rPr>
                      <w:rFonts w:ascii="Arial" w:hAnsi="Arial" w:cs="Arial"/>
                      <w:color w:val="808080" w:themeColor="background1" w:themeShade="80"/>
                      <w:position w:val="-2"/>
                      <w:sz w:val="18"/>
                      <w:szCs w:val="18"/>
                      <w:lang w:val="en-GB"/>
                    </w:rPr>
                  </w:pPr>
                </w:p>
                <w:p w14:paraId="33770376" w14:textId="77777777" w:rsidR="00680F0F" w:rsidRPr="00D62F87" w:rsidRDefault="00680F0F" w:rsidP="0017178C">
                  <w:pPr>
                    <w:spacing w:before="135" w:after="135"/>
                    <w:jc w:val="both"/>
                    <w:textAlignment w:val="center"/>
                    <w:rPr>
                      <w:rFonts w:ascii="Arial" w:hAnsi="Arial" w:cs="Arial"/>
                      <w:color w:val="808080" w:themeColor="background1" w:themeShade="80"/>
                      <w:position w:val="-2"/>
                      <w:sz w:val="18"/>
                      <w:szCs w:val="18"/>
                      <w:lang w:val="en-GB"/>
                    </w:rPr>
                  </w:pPr>
                  <w:r w:rsidRPr="00D62F87">
                    <w:rPr>
                      <w:rFonts w:ascii="Arial" w:hAnsi="Arial" w:cs="Arial"/>
                      <w:color w:val="808080" w:themeColor="background1" w:themeShade="80"/>
                      <w:position w:val="-2"/>
                      <w:sz w:val="18"/>
                      <w:szCs w:val="18"/>
                      <w:lang w:val="en-GB"/>
                    </w:rPr>
                    <w:t>Percentage of the final offer price, used by the subcontractor: ____</w:t>
                  </w:r>
                </w:p>
              </w:tc>
            </w:tr>
            <w:tr w:rsidR="00680F0F" w:rsidRPr="00D62F87" w14:paraId="27921B03" w14:textId="77777777" w:rsidTr="0017178C">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EDE6285" w14:textId="77777777" w:rsidR="00680F0F" w:rsidRPr="00D62F87" w:rsidRDefault="00680F0F" w:rsidP="0017178C">
                  <w:pPr>
                    <w:jc w:val="center"/>
                    <w:rPr>
                      <w:rFonts w:ascii="Arial" w:hAnsi="Arial" w:cs="Arial"/>
                      <w:b/>
                      <w:bCs/>
                      <w:color w:val="808080" w:themeColor="background1" w:themeShade="80"/>
                      <w:position w:val="-2"/>
                      <w:sz w:val="18"/>
                      <w:szCs w:val="18"/>
                      <w:shd w:val="clear" w:color="auto" w:fill="D1D1D1"/>
                      <w:lang w:val="en-GB"/>
                    </w:rPr>
                  </w:pPr>
                  <w:r w:rsidRPr="00D62F87">
                    <w:rPr>
                      <w:rFonts w:ascii="Arial" w:hAnsi="Arial" w:cs="Arial"/>
                      <w:b/>
                      <w:bCs/>
                      <w:color w:val="808080" w:themeColor="background1" w:themeShade="80"/>
                      <w:position w:val="-2"/>
                      <w:sz w:val="18"/>
                      <w:szCs w:val="18"/>
                      <w:shd w:val="clear" w:color="auto" w:fill="D1D1D1"/>
                      <w:lang w:val="en-GB"/>
                    </w:rPr>
                    <w:t>Subcontractor 2</w:t>
                  </w:r>
                </w:p>
                <w:p w14:paraId="34767CFB" w14:textId="77777777" w:rsidR="00680F0F" w:rsidRPr="00D62F87" w:rsidRDefault="00680F0F" w:rsidP="0017178C">
                  <w:pPr>
                    <w:jc w:val="center"/>
                    <w:rPr>
                      <w:color w:val="808080" w:themeColor="background1" w:themeShade="80"/>
                      <w:lang w:val="en-GB"/>
                    </w:rPr>
                  </w:pPr>
                  <w:r w:rsidRPr="00D62F87">
                    <w:rPr>
                      <w:rFonts w:ascii="Arial" w:hAnsi="Arial" w:cs="Arial"/>
                      <w:b/>
                      <w:bCs/>
                      <w:color w:val="808080" w:themeColor="background1" w:themeShade="80"/>
                      <w:position w:val="-2"/>
                      <w:sz w:val="18"/>
                      <w:szCs w:val="18"/>
                      <w:shd w:val="clear" w:color="auto" w:fill="D1D1D1"/>
                      <w:lang w:val="en-GB"/>
                    </w:rPr>
                    <w:t>(name, address):</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0A57BFB" w14:textId="77777777" w:rsidR="00680F0F" w:rsidRPr="00D62F87" w:rsidRDefault="00680F0F" w:rsidP="0017178C">
                  <w:pPr>
                    <w:rPr>
                      <w:color w:val="808080" w:themeColor="background1" w:themeShade="80"/>
                      <w:lang w:val="en-GB"/>
                    </w:rPr>
                  </w:pPr>
                  <w:r w:rsidRPr="00D62F87">
                    <w:rPr>
                      <w:rFonts w:ascii="Arial" w:hAnsi="Arial" w:cs="Arial"/>
                      <w:color w:val="808080" w:themeColor="background1" w:themeShade="80"/>
                      <w:position w:val="-2"/>
                      <w:sz w:val="18"/>
                      <w:szCs w:val="18"/>
                      <w:lang w:val="en-GB"/>
                    </w:rPr>
                    <w:t> </w:t>
                  </w:r>
                </w:p>
              </w:tc>
            </w:tr>
            <w:tr w:rsidR="00680F0F" w:rsidRPr="00D62F87" w14:paraId="1EF40530" w14:textId="77777777" w:rsidTr="0017178C">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B22F8DD" w14:textId="77777777" w:rsidR="00680F0F" w:rsidRPr="00D62F87" w:rsidRDefault="00680F0F" w:rsidP="0017178C">
                  <w:pPr>
                    <w:jc w:val="center"/>
                    <w:rPr>
                      <w:color w:val="808080" w:themeColor="background1" w:themeShade="80"/>
                      <w:lang w:val="en-GB"/>
                    </w:rPr>
                  </w:pPr>
                  <w:r w:rsidRPr="00D62F87">
                    <w:rPr>
                      <w:rFonts w:ascii="Arial" w:hAnsi="Arial" w:cs="Arial"/>
                      <w:b/>
                      <w:bCs/>
                      <w:color w:val="808080" w:themeColor="background1" w:themeShade="80"/>
                      <w:position w:val="-2"/>
                      <w:sz w:val="18"/>
                      <w:szCs w:val="18"/>
                      <w:shd w:val="clear" w:color="auto" w:fill="D1D1D1"/>
                      <w:lang w:val="en-GB"/>
                    </w:rPr>
                    <w:lastRenderedPageBreak/>
                    <w:t>TYPE OF SERVICE (subject, quantity):</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7B207A7" w14:textId="77777777" w:rsidR="00680F0F" w:rsidRPr="00D62F87" w:rsidRDefault="00680F0F" w:rsidP="0017178C">
                  <w:pPr>
                    <w:spacing w:before="135" w:after="135"/>
                    <w:jc w:val="both"/>
                    <w:textAlignment w:val="center"/>
                    <w:rPr>
                      <w:rFonts w:ascii="Arial" w:hAnsi="Arial" w:cs="Arial"/>
                      <w:color w:val="808080" w:themeColor="background1" w:themeShade="80"/>
                      <w:position w:val="-2"/>
                      <w:sz w:val="18"/>
                      <w:szCs w:val="18"/>
                      <w:lang w:val="en-GB"/>
                    </w:rPr>
                  </w:pPr>
                  <w:r w:rsidRPr="00D62F87">
                    <w:rPr>
                      <w:rFonts w:ascii="Arial" w:hAnsi="Arial" w:cs="Arial"/>
                      <w:color w:val="808080" w:themeColor="background1" w:themeShade="80"/>
                      <w:position w:val="-2"/>
                      <w:sz w:val="18"/>
                      <w:szCs w:val="18"/>
                      <w:lang w:val="en-GB"/>
                    </w:rPr>
                    <w:t>Description of services used:</w:t>
                  </w:r>
                </w:p>
                <w:p w14:paraId="03DC9BEA" w14:textId="77777777" w:rsidR="00680F0F" w:rsidRPr="00D62F87" w:rsidRDefault="00680F0F" w:rsidP="0017178C">
                  <w:pPr>
                    <w:spacing w:before="135" w:after="135"/>
                    <w:jc w:val="both"/>
                    <w:textAlignment w:val="center"/>
                    <w:rPr>
                      <w:rFonts w:ascii="Arial" w:hAnsi="Arial" w:cs="Arial"/>
                      <w:color w:val="808080" w:themeColor="background1" w:themeShade="80"/>
                      <w:position w:val="-2"/>
                      <w:sz w:val="18"/>
                      <w:szCs w:val="18"/>
                      <w:lang w:val="en-GB"/>
                    </w:rPr>
                  </w:pPr>
                </w:p>
                <w:p w14:paraId="4156186E" w14:textId="77777777" w:rsidR="00680F0F" w:rsidRPr="00D62F87" w:rsidRDefault="00680F0F" w:rsidP="0017178C">
                  <w:pPr>
                    <w:spacing w:before="135" w:after="135"/>
                    <w:jc w:val="both"/>
                    <w:textAlignment w:val="center"/>
                    <w:rPr>
                      <w:color w:val="808080" w:themeColor="background1" w:themeShade="80"/>
                      <w:lang w:val="en-GB"/>
                    </w:rPr>
                  </w:pPr>
                  <w:r w:rsidRPr="00D62F87">
                    <w:rPr>
                      <w:rFonts w:ascii="Arial" w:hAnsi="Arial" w:cs="Arial"/>
                      <w:color w:val="808080" w:themeColor="background1" w:themeShade="80"/>
                      <w:position w:val="-2"/>
                      <w:sz w:val="18"/>
                      <w:szCs w:val="18"/>
                      <w:lang w:val="en-GB"/>
                    </w:rPr>
                    <w:t>Percentage of the final offer price, used by the subcontractor: ____</w:t>
                  </w:r>
                </w:p>
              </w:tc>
            </w:tr>
          </w:tbl>
          <w:p w14:paraId="1277B205" w14:textId="77777777" w:rsidR="00680F0F" w:rsidRPr="00D62F87" w:rsidRDefault="00680F0F" w:rsidP="0017178C">
            <w:pPr>
              <w:spacing w:before="225" w:after="225"/>
              <w:jc w:val="both"/>
              <w:rPr>
                <w:color w:val="808080" w:themeColor="background1" w:themeShade="80"/>
                <w:lang w:val="en-GB"/>
              </w:rPr>
            </w:pPr>
          </w:p>
        </w:tc>
      </w:tr>
    </w:tbl>
    <w:p w14:paraId="1C68A14A" w14:textId="77777777" w:rsidR="00680F0F" w:rsidRPr="00D62F87" w:rsidRDefault="00680F0F" w:rsidP="00680F0F">
      <w:pPr>
        <w:spacing w:after="0" w:line="240" w:lineRule="auto"/>
        <w:rPr>
          <w:lang w:val="en-GB"/>
        </w:rPr>
      </w:pPr>
    </w:p>
    <w:p w14:paraId="75004EA0" w14:textId="77777777" w:rsidR="00680F0F" w:rsidRPr="00D62F87" w:rsidRDefault="00680F0F" w:rsidP="00680F0F">
      <w:pPr>
        <w:spacing w:before="225" w:after="225" w:line="240" w:lineRule="auto"/>
        <w:jc w:val="both"/>
        <w:rPr>
          <w:lang w:val="en-GB"/>
        </w:rPr>
      </w:pPr>
      <w:r w:rsidRPr="00D62F87">
        <w:rPr>
          <w:rFonts w:ascii="Arial" w:hAnsi="Arial" w:cs="Arial"/>
          <w:b/>
          <w:bCs/>
          <w:color w:val="000000"/>
          <w:sz w:val="18"/>
          <w:szCs w:val="18"/>
          <w:lang w:val="en-GB"/>
        </w:rPr>
        <w:t>VI. OBLIGATIONS AND WARRANTIES OF THE CONTRACTOR</w:t>
      </w:r>
    </w:p>
    <w:p w14:paraId="27D5398D" w14:textId="77777777" w:rsidR="00680F0F" w:rsidRPr="00D62F87" w:rsidRDefault="00680F0F" w:rsidP="00680F0F">
      <w:pPr>
        <w:spacing w:after="0" w:line="240" w:lineRule="auto"/>
        <w:jc w:val="center"/>
        <w:rPr>
          <w:rFonts w:ascii="Arial" w:hAnsi="Arial" w:cs="Arial"/>
          <w:b/>
          <w:bCs/>
          <w:color w:val="000000"/>
          <w:sz w:val="18"/>
          <w:szCs w:val="18"/>
          <w:lang w:val="en-GB"/>
        </w:rPr>
      </w:pPr>
      <w:r w:rsidRPr="00D62F87">
        <w:rPr>
          <w:rFonts w:ascii="Arial" w:hAnsi="Arial" w:cs="Arial"/>
          <w:b/>
          <w:bCs/>
          <w:color w:val="000000"/>
          <w:sz w:val="18"/>
          <w:szCs w:val="18"/>
          <w:lang w:val="en-GB"/>
        </w:rPr>
        <w:t>Article 11</w:t>
      </w:r>
    </w:p>
    <w:tbl>
      <w:tblPr>
        <w:tblW w:w="0" w:type="auto"/>
        <w:tblInd w:w="108" w:type="dxa"/>
        <w:tblLook w:val="04A0" w:firstRow="1" w:lastRow="0" w:firstColumn="1" w:lastColumn="0" w:noHBand="0" w:noVBand="1"/>
      </w:tblPr>
      <w:tblGrid>
        <w:gridCol w:w="8962"/>
      </w:tblGrid>
      <w:tr w:rsidR="00680F0F" w:rsidRPr="00D62F87" w14:paraId="1C2C7EB1" w14:textId="77777777" w:rsidTr="0017178C">
        <w:tc>
          <w:tcPr>
            <w:tcW w:w="0" w:type="auto"/>
            <w:tcMar>
              <w:top w:w="0" w:type="auto"/>
              <w:bottom w:w="0" w:type="auto"/>
            </w:tcMar>
          </w:tcPr>
          <w:p w14:paraId="3A0D9F94" w14:textId="77777777" w:rsidR="00680F0F" w:rsidRPr="00D62F87" w:rsidRDefault="00680F0F" w:rsidP="0017178C">
            <w:pPr>
              <w:spacing w:before="225" w:after="225"/>
              <w:jc w:val="both"/>
              <w:rPr>
                <w:lang w:val="en-GB"/>
              </w:rPr>
            </w:pPr>
            <w:r w:rsidRPr="00D62F87">
              <w:rPr>
                <w:rFonts w:ascii="Arial" w:hAnsi="Arial" w:cs="Arial"/>
                <w:sz w:val="18"/>
                <w:szCs w:val="18"/>
                <w:lang w:val="en-GB"/>
              </w:rPr>
              <w:t>The Contractor undertakes</w:t>
            </w:r>
            <w:r w:rsidRPr="00D62F87">
              <w:rPr>
                <w:rFonts w:ascii="Arial" w:hAnsi="Arial" w:cs="Arial"/>
                <w:color w:val="000000"/>
                <w:sz w:val="18"/>
                <w:szCs w:val="18"/>
                <w:lang w:val="en-GB"/>
              </w:rPr>
              <w:t>:</w:t>
            </w:r>
          </w:p>
          <w:tbl>
            <w:tblPr>
              <w:tblW w:w="0" w:type="auto"/>
              <w:tblLook w:val="04A0" w:firstRow="1" w:lastRow="0" w:firstColumn="1" w:lastColumn="0" w:noHBand="0" w:noVBand="1"/>
            </w:tblPr>
            <w:tblGrid>
              <w:gridCol w:w="8746"/>
            </w:tblGrid>
            <w:tr w:rsidR="00680F0F" w:rsidRPr="00D62F87" w14:paraId="632A662C" w14:textId="77777777" w:rsidTr="0017178C">
              <w:tc>
                <w:tcPr>
                  <w:tcW w:w="0" w:type="auto"/>
                  <w:tcMar>
                    <w:top w:w="0" w:type="auto"/>
                    <w:bottom w:w="0" w:type="auto"/>
                  </w:tcMar>
                </w:tcPr>
                <w:p w14:paraId="37AFC3F0" w14:textId="77777777" w:rsidR="00680F0F" w:rsidRPr="00D62F87" w:rsidRDefault="00680F0F" w:rsidP="0017178C">
                  <w:pPr>
                    <w:pStyle w:val="Odstavekseznama"/>
                    <w:numPr>
                      <w:ilvl w:val="0"/>
                      <w:numId w:val="32"/>
                    </w:numPr>
                    <w:jc w:val="both"/>
                    <w:rPr>
                      <w:rFonts w:ascii="Arial" w:hAnsi="Arial" w:cs="Arial"/>
                      <w:color w:val="000000"/>
                      <w:sz w:val="18"/>
                      <w:szCs w:val="18"/>
                      <w:lang w:val="en-GB"/>
                    </w:rPr>
                  </w:pPr>
                  <w:r w:rsidRPr="00D62F87">
                    <w:rPr>
                      <w:rFonts w:ascii="Arial" w:hAnsi="Arial" w:cs="Arial"/>
                      <w:color w:val="000000"/>
                      <w:sz w:val="18"/>
                      <w:szCs w:val="18"/>
                      <w:lang w:val="en-GB"/>
                    </w:rPr>
                    <w:t xml:space="preserve">to deliver all </w:t>
                  </w:r>
                  <w:r w:rsidRPr="00D62F87">
                    <w:rPr>
                      <w:rFonts w:ascii="Arial" w:hAnsi="Arial" w:cs="Arial"/>
                      <w:sz w:val="18"/>
                      <w:szCs w:val="18"/>
                      <w:lang w:val="en-GB"/>
                    </w:rPr>
                    <w:t>equipment</w:t>
                  </w:r>
                  <w:r w:rsidRPr="00D62F87">
                    <w:rPr>
                      <w:rFonts w:ascii="Arial" w:hAnsi="Arial" w:cs="Arial"/>
                      <w:color w:val="000000"/>
                      <w:sz w:val="18"/>
                      <w:szCs w:val="18"/>
                      <w:lang w:val="en-GB"/>
                    </w:rPr>
                    <w:t xml:space="preserve"> under this Contract diligently according to the rules of the profession and taking into account the provisions of the contract, the constituent parts of this contract, as well as all applicable regulations, while ensuring that the delivery will be carried out economically within the terms of this contract and any additional arrangements between the contracting parties,</w:t>
                  </w:r>
                </w:p>
                <w:p w14:paraId="6CFC997D" w14:textId="77777777" w:rsidR="00680F0F" w:rsidRPr="00D62F87" w:rsidRDefault="00680F0F" w:rsidP="0017178C">
                  <w:pPr>
                    <w:pStyle w:val="Odstavekseznama"/>
                    <w:numPr>
                      <w:ilvl w:val="0"/>
                      <w:numId w:val="32"/>
                    </w:numPr>
                    <w:jc w:val="both"/>
                    <w:rPr>
                      <w:rFonts w:ascii="Arial" w:hAnsi="Arial" w:cs="Arial"/>
                      <w:color w:val="000000"/>
                      <w:sz w:val="18"/>
                      <w:szCs w:val="18"/>
                      <w:lang w:val="en-GB"/>
                    </w:rPr>
                  </w:pPr>
                  <w:r w:rsidRPr="00D62F87">
                    <w:rPr>
                      <w:rFonts w:ascii="Arial" w:hAnsi="Arial" w:cs="Arial"/>
                      <w:color w:val="000000"/>
                      <w:sz w:val="18"/>
                      <w:szCs w:val="18"/>
                      <w:lang w:val="en-GB"/>
                    </w:rPr>
                    <w:t>to complete all deliveries within the contractual deadlines;</w:t>
                  </w:r>
                </w:p>
                <w:p w14:paraId="31993F4E" w14:textId="77777777" w:rsidR="00680F0F" w:rsidRPr="00D62F87" w:rsidRDefault="00680F0F" w:rsidP="0017178C">
                  <w:pPr>
                    <w:pStyle w:val="Odstavekseznama"/>
                    <w:numPr>
                      <w:ilvl w:val="0"/>
                      <w:numId w:val="32"/>
                    </w:numPr>
                    <w:jc w:val="both"/>
                    <w:rPr>
                      <w:rFonts w:ascii="Arial" w:hAnsi="Arial" w:cs="Arial"/>
                      <w:color w:val="000000"/>
                      <w:sz w:val="18"/>
                      <w:szCs w:val="18"/>
                      <w:lang w:val="en-GB"/>
                    </w:rPr>
                  </w:pPr>
                  <w:r w:rsidRPr="00D62F87">
                    <w:rPr>
                      <w:rFonts w:ascii="Arial" w:hAnsi="Arial" w:cs="Arial"/>
                      <w:color w:val="000000"/>
                      <w:sz w:val="18"/>
                      <w:szCs w:val="18"/>
                      <w:lang w:val="en-GB"/>
                    </w:rPr>
                    <w:t>to fulfil all requirements in addition to the delivery in accordance with the tender documentation and within the terms of this contract and any additional arrangements between the contract parties (</w:t>
                  </w:r>
                  <w:r w:rsidRPr="00D62F87">
                    <w:rPr>
                      <w:rFonts w:ascii="Arial" w:hAnsi="Arial" w:cs="Arial"/>
                      <w:i/>
                      <w:color w:val="000000"/>
                      <w:sz w:val="18"/>
                      <w:szCs w:val="18"/>
                      <w:lang w:val="en-GB"/>
                    </w:rPr>
                    <w:t>additionally applies to lots No. 15 and No. 16: including license maintenance for a period of one year after installation</w:t>
                  </w:r>
                  <w:r w:rsidRPr="00D62F87">
                    <w:rPr>
                      <w:rFonts w:ascii="Arial" w:hAnsi="Arial" w:cs="Arial"/>
                      <w:color w:val="000000"/>
                      <w:sz w:val="18"/>
                      <w:szCs w:val="18"/>
                      <w:lang w:val="en-GB"/>
                    </w:rPr>
                    <w:t>);</w:t>
                  </w:r>
                </w:p>
                <w:p w14:paraId="5F1E6694" w14:textId="77777777" w:rsidR="00680F0F" w:rsidRPr="00D62F87" w:rsidRDefault="00680F0F" w:rsidP="0017178C">
                  <w:pPr>
                    <w:pStyle w:val="Odstavekseznama"/>
                    <w:numPr>
                      <w:ilvl w:val="0"/>
                      <w:numId w:val="32"/>
                    </w:numPr>
                    <w:jc w:val="both"/>
                    <w:rPr>
                      <w:rFonts w:ascii="Arial" w:hAnsi="Arial" w:cs="Arial"/>
                      <w:color w:val="000000"/>
                      <w:sz w:val="18"/>
                      <w:szCs w:val="18"/>
                      <w:lang w:val="en-GB"/>
                    </w:rPr>
                  </w:pPr>
                  <w:r w:rsidRPr="00D62F87">
                    <w:rPr>
                      <w:rFonts w:ascii="Arial" w:hAnsi="Arial" w:cs="Arial"/>
                      <w:color w:val="000000"/>
                      <w:sz w:val="18"/>
                      <w:szCs w:val="18"/>
                      <w:lang w:val="en-GB"/>
                    </w:rPr>
                    <w:t xml:space="preserve">to provide the </w:t>
                  </w:r>
                  <w:r w:rsidRPr="00D62F87">
                    <w:rPr>
                      <w:rFonts w:ascii="Arial" w:hAnsi="Arial" w:cs="Arial"/>
                      <w:sz w:val="18"/>
                      <w:szCs w:val="18"/>
                      <w:lang w:val="en-GB"/>
                    </w:rPr>
                    <w:t>Contracting Authority</w:t>
                  </w:r>
                  <w:r w:rsidRPr="00D62F87">
                    <w:rPr>
                      <w:rFonts w:ascii="Arial" w:hAnsi="Arial" w:cs="Arial"/>
                      <w:color w:val="000000"/>
                      <w:sz w:val="18"/>
                      <w:szCs w:val="18"/>
                      <w:lang w:val="en-GB"/>
                    </w:rPr>
                    <w:t xml:space="preserve"> with further information on the progress of delivery or other obligations of the Contractor;</w:t>
                  </w:r>
                </w:p>
                <w:p w14:paraId="2C523467" w14:textId="77777777" w:rsidR="00680F0F" w:rsidRPr="00D62F87" w:rsidRDefault="00680F0F" w:rsidP="0017178C">
                  <w:pPr>
                    <w:pStyle w:val="Odstavekseznama"/>
                    <w:numPr>
                      <w:ilvl w:val="0"/>
                      <w:numId w:val="32"/>
                    </w:numPr>
                    <w:jc w:val="both"/>
                    <w:rPr>
                      <w:rFonts w:ascii="Arial" w:hAnsi="Arial" w:cs="Arial"/>
                      <w:color w:val="000000"/>
                      <w:sz w:val="18"/>
                      <w:szCs w:val="18"/>
                      <w:lang w:val="en-GB"/>
                    </w:rPr>
                  </w:pPr>
                  <w:r w:rsidRPr="00D62F87">
                    <w:rPr>
                      <w:rFonts w:ascii="Arial" w:hAnsi="Arial" w:cs="Arial"/>
                      <w:color w:val="000000"/>
                      <w:sz w:val="18"/>
                      <w:szCs w:val="18"/>
                      <w:lang w:val="en-GB"/>
                    </w:rPr>
                    <w:t xml:space="preserve">to warn the </w:t>
                  </w:r>
                  <w:r w:rsidRPr="00D62F87">
                    <w:rPr>
                      <w:rFonts w:ascii="Arial" w:hAnsi="Arial" w:cs="Arial"/>
                      <w:sz w:val="18"/>
                      <w:szCs w:val="18"/>
                      <w:lang w:val="en-GB"/>
                    </w:rPr>
                    <w:t>Contracting Authority</w:t>
                  </w:r>
                  <w:r w:rsidRPr="00D62F87">
                    <w:rPr>
                      <w:rFonts w:ascii="Arial" w:hAnsi="Arial" w:cs="Arial"/>
                      <w:color w:val="000000"/>
                      <w:sz w:val="18"/>
                      <w:szCs w:val="18"/>
                      <w:lang w:val="en-GB"/>
                    </w:rPr>
                    <w:t xml:space="preserve"> promptly of any delays or obstacles to delivery or other obligations of the Contractor;</w:t>
                  </w:r>
                </w:p>
                <w:p w14:paraId="68B117D3" w14:textId="77777777" w:rsidR="00680F0F" w:rsidRPr="00D62F87" w:rsidRDefault="00680F0F" w:rsidP="0017178C">
                  <w:pPr>
                    <w:pStyle w:val="Odstavekseznama"/>
                    <w:numPr>
                      <w:ilvl w:val="0"/>
                      <w:numId w:val="32"/>
                    </w:numPr>
                    <w:jc w:val="both"/>
                    <w:rPr>
                      <w:rFonts w:ascii="Arial" w:hAnsi="Arial" w:cs="Arial"/>
                      <w:color w:val="000000"/>
                      <w:sz w:val="18"/>
                      <w:szCs w:val="18"/>
                      <w:lang w:val="en-GB"/>
                    </w:rPr>
                  </w:pPr>
                  <w:proofErr w:type="gramStart"/>
                  <w:r w:rsidRPr="00D62F87">
                    <w:rPr>
                      <w:rFonts w:ascii="Arial" w:hAnsi="Arial" w:cs="Arial"/>
                      <w:color w:val="000000"/>
                      <w:sz w:val="18"/>
                      <w:szCs w:val="18"/>
                      <w:lang w:val="en-GB"/>
                    </w:rPr>
                    <w:t>to</w:t>
                  </w:r>
                  <w:proofErr w:type="gramEnd"/>
                  <w:r w:rsidRPr="00D62F87">
                    <w:rPr>
                      <w:rFonts w:ascii="Arial" w:hAnsi="Arial" w:cs="Arial"/>
                      <w:color w:val="000000"/>
                      <w:sz w:val="18"/>
                      <w:szCs w:val="18"/>
                      <w:lang w:val="en-GB"/>
                    </w:rPr>
                    <w:t xml:space="preserve"> protect the </w:t>
                  </w:r>
                  <w:r w:rsidRPr="00D62F87">
                    <w:rPr>
                      <w:rFonts w:ascii="Arial" w:hAnsi="Arial" w:cs="Arial"/>
                      <w:sz w:val="18"/>
                      <w:szCs w:val="18"/>
                      <w:lang w:val="en-GB"/>
                    </w:rPr>
                    <w:t>Contracting Authority</w:t>
                  </w:r>
                  <w:r w:rsidRPr="00D62F87">
                    <w:rPr>
                      <w:rFonts w:ascii="Arial" w:hAnsi="Arial" w:cs="Arial"/>
                      <w:color w:val="000000"/>
                      <w:sz w:val="18"/>
                      <w:szCs w:val="18"/>
                      <w:lang w:val="en-GB"/>
                    </w:rPr>
                    <w:t>'s interests.</w:t>
                  </w:r>
                </w:p>
                <w:p w14:paraId="6CEBF3A2" w14:textId="77777777" w:rsidR="00680F0F" w:rsidRPr="00D62F87" w:rsidRDefault="00680F0F" w:rsidP="0017178C">
                  <w:pPr>
                    <w:jc w:val="both"/>
                    <w:rPr>
                      <w:rFonts w:ascii="Arial" w:hAnsi="Arial" w:cs="Arial"/>
                      <w:sz w:val="18"/>
                      <w:szCs w:val="18"/>
                      <w:lang w:val="en-GB"/>
                    </w:rPr>
                  </w:pPr>
                  <w:r w:rsidRPr="00D62F87">
                    <w:rPr>
                      <w:rFonts w:ascii="Arial" w:hAnsi="Arial" w:cs="Arial"/>
                      <w:sz w:val="18"/>
                      <w:szCs w:val="18"/>
                      <w:lang w:val="en-GB"/>
                    </w:rPr>
                    <w:t xml:space="preserve">The Contractor also guarantees that: </w:t>
                  </w:r>
                </w:p>
                <w:p w14:paraId="32EE82F7" w14:textId="77777777" w:rsidR="00680F0F" w:rsidRPr="00D62F87" w:rsidRDefault="00680F0F" w:rsidP="0017178C">
                  <w:pPr>
                    <w:pStyle w:val="Odstavekseznama"/>
                    <w:numPr>
                      <w:ilvl w:val="0"/>
                      <w:numId w:val="31"/>
                    </w:numPr>
                    <w:jc w:val="both"/>
                    <w:rPr>
                      <w:rFonts w:ascii="Arial" w:hAnsi="Arial" w:cs="Arial"/>
                      <w:sz w:val="18"/>
                      <w:szCs w:val="18"/>
                      <w:lang w:val="en-GB"/>
                    </w:rPr>
                  </w:pPr>
                  <w:r w:rsidRPr="00D62F87">
                    <w:rPr>
                      <w:rFonts w:ascii="Arial" w:hAnsi="Arial" w:cs="Arial"/>
                      <w:sz w:val="18"/>
                      <w:szCs w:val="18"/>
                      <w:lang w:val="en-GB"/>
                    </w:rPr>
                    <w:t xml:space="preserve">the supplied equipment is faultless and has no technical defects; </w:t>
                  </w:r>
                </w:p>
                <w:p w14:paraId="032313FA" w14:textId="77777777" w:rsidR="00680F0F" w:rsidRPr="00D62F87" w:rsidRDefault="00680F0F" w:rsidP="0017178C">
                  <w:pPr>
                    <w:pStyle w:val="Odstavekseznama"/>
                    <w:numPr>
                      <w:ilvl w:val="0"/>
                      <w:numId w:val="31"/>
                    </w:numPr>
                    <w:jc w:val="both"/>
                    <w:rPr>
                      <w:rFonts w:ascii="Arial" w:hAnsi="Arial" w:cs="Arial"/>
                      <w:sz w:val="18"/>
                      <w:szCs w:val="18"/>
                      <w:lang w:val="en-GB"/>
                    </w:rPr>
                  </w:pPr>
                  <w:r w:rsidRPr="00D62F87">
                    <w:rPr>
                      <w:rFonts w:ascii="Arial" w:hAnsi="Arial" w:cs="Arial"/>
                      <w:sz w:val="18"/>
                      <w:szCs w:val="18"/>
                      <w:lang w:val="en-GB"/>
                    </w:rPr>
                    <w:t xml:space="preserve">the supplied equipment is new; </w:t>
                  </w:r>
                </w:p>
                <w:p w14:paraId="73C213EA" w14:textId="77777777" w:rsidR="00680F0F" w:rsidRPr="00D62F87" w:rsidRDefault="00680F0F" w:rsidP="0017178C">
                  <w:pPr>
                    <w:pStyle w:val="Odstavekseznama"/>
                    <w:numPr>
                      <w:ilvl w:val="0"/>
                      <w:numId w:val="31"/>
                    </w:numPr>
                    <w:jc w:val="both"/>
                    <w:rPr>
                      <w:rFonts w:ascii="Arial" w:hAnsi="Arial" w:cs="Arial"/>
                      <w:sz w:val="18"/>
                      <w:szCs w:val="18"/>
                      <w:lang w:val="en-GB"/>
                    </w:rPr>
                  </w:pPr>
                  <w:r w:rsidRPr="00D62F87">
                    <w:rPr>
                      <w:rFonts w:ascii="Arial" w:hAnsi="Arial" w:cs="Arial"/>
                      <w:sz w:val="18"/>
                      <w:szCs w:val="18"/>
                      <w:lang w:val="en-GB"/>
                    </w:rPr>
                    <w:t xml:space="preserve">the supplied equipment has no legal defects; </w:t>
                  </w:r>
                </w:p>
                <w:p w14:paraId="7782FDC1" w14:textId="77777777" w:rsidR="00680F0F" w:rsidRPr="00D62F87" w:rsidRDefault="00680F0F" w:rsidP="0017178C">
                  <w:pPr>
                    <w:pStyle w:val="Odstavekseznama"/>
                    <w:numPr>
                      <w:ilvl w:val="0"/>
                      <w:numId w:val="31"/>
                    </w:numPr>
                    <w:jc w:val="both"/>
                    <w:rPr>
                      <w:rFonts w:ascii="Arial" w:hAnsi="Arial" w:cs="Arial"/>
                      <w:sz w:val="18"/>
                      <w:szCs w:val="18"/>
                      <w:lang w:val="en-GB"/>
                    </w:rPr>
                  </w:pPr>
                  <w:r w:rsidRPr="00D62F87">
                    <w:rPr>
                      <w:rFonts w:ascii="Arial" w:hAnsi="Arial" w:cs="Arial"/>
                      <w:sz w:val="18"/>
                      <w:szCs w:val="18"/>
                      <w:lang w:val="en-GB"/>
                    </w:rPr>
                    <w:t xml:space="preserve">the supplied equipment fully corresponds to all the technical descriptions, characteristics and specifications given in the scope of the tender documentation and that are annexed to this contract; </w:t>
                  </w:r>
                </w:p>
                <w:p w14:paraId="774DCEB8" w14:textId="77777777" w:rsidR="00680F0F" w:rsidRPr="00D62F87" w:rsidRDefault="00680F0F" w:rsidP="0017178C">
                  <w:pPr>
                    <w:pStyle w:val="Odstavekseznama"/>
                    <w:numPr>
                      <w:ilvl w:val="0"/>
                      <w:numId w:val="31"/>
                    </w:numPr>
                    <w:jc w:val="both"/>
                    <w:rPr>
                      <w:rFonts w:ascii="Arial" w:hAnsi="Arial" w:cs="Arial"/>
                      <w:sz w:val="18"/>
                      <w:szCs w:val="18"/>
                      <w:lang w:val="en-GB"/>
                    </w:rPr>
                  </w:pPr>
                  <w:proofErr w:type="gramStart"/>
                  <w:r w:rsidRPr="00D62F87">
                    <w:rPr>
                      <w:rFonts w:ascii="Arial" w:hAnsi="Arial" w:cs="Arial"/>
                      <w:sz w:val="18"/>
                      <w:szCs w:val="18"/>
                      <w:lang w:val="en-GB"/>
                    </w:rPr>
                    <w:t>that</w:t>
                  </w:r>
                  <w:proofErr w:type="gramEnd"/>
                  <w:r w:rsidRPr="00D62F87">
                    <w:rPr>
                      <w:rFonts w:ascii="Arial" w:hAnsi="Arial" w:cs="Arial"/>
                      <w:sz w:val="18"/>
                      <w:szCs w:val="18"/>
                      <w:lang w:val="en-GB"/>
                    </w:rPr>
                    <w:t xml:space="preserve"> the contracting authority will acquire all equipment-related rights, and the Contractor will perform all equipment related obligations without fault. </w:t>
                  </w:r>
                </w:p>
                <w:p w14:paraId="7F00618D" w14:textId="77777777" w:rsidR="00680F0F" w:rsidRPr="00D62F87" w:rsidRDefault="00680F0F" w:rsidP="0017178C">
                  <w:pPr>
                    <w:jc w:val="both"/>
                    <w:rPr>
                      <w:rFonts w:ascii="Arial" w:hAnsi="Arial" w:cs="Arial"/>
                      <w:sz w:val="18"/>
                      <w:szCs w:val="18"/>
                      <w:lang w:val="en-GB"/>
                    </w:rPr>
                  </w:pPr>
                  <w:r w:rsidRPr="00D62F87">
                    <w:rPr>
                      <w:rFonts w:ascii="Arial" w:hAnsi="Arial" w:cs="Arial"/>
                      <w:sz w:val="18"/>
                      <w:szCs w:val="18"/>
                      <w:lang w:val="en-GB"/>
                    </w:rPr>
                    <w:t>The Contractor's warranty for hidden equipment defects is valid for 180 days after the goods are taken over. If during this period any deviations or errors are indicated for any piece of equipment supplied, the Contracting Authority may terminate the contract in whole or in part. The contract may also be terminated, if delivery (in part or in whole) is more than 10 days late.</w:t>
                  </w:r>
                </w:p>
                <w:p w14:paraId="4CAB500A" w14:textId="77777777" w:rsidR="00680F0F" w:rsidRPr="00D62F87" w:rsidRDefault="00680F0F" w:rsidP="0017178C">
                  <w:pPr>
                    <w:jc w:val="both"/>
                    <w:rPr>
                      <w:rFonts w:ascii="Arial" w:hAnsi="Arial" w:cs="Arial"/>
                      <w:color w:val="000000"/>
                      <w:sz w:val="18"/>
                      <w:szCs w:val="18"/>
                      <w:lang w:val="en-GB"/>
                    </w:rPr>
                  </w:pPr>
                  <w:r w:rsidRPr="00D62F87">
                    <w:rPr>
                      <w:rFonts w:ascii="Arial" w:hAnsi="Arial" w:cs="Arial"/>
                      <w:sz w:val="18"/>
                      <w:szCs w:val="18"/>
                      <w:lang w:val="en-GB"/>
                    </w:rPr>
                    <w:t>In the event of the cancellation of the Contract, the Contracting Authority shall notify the Contractor in writing, indicating in which location and during which time the supplied equipment will be handed over to them, and will set a time limit for the return of the purchase price.</w:t>
                  </w:r>
                </w:p>
              </w:tc>
            </w:tr>
          </w:tbl>
          <w:p w14:paraId="6C9E9E51" w14:textId="77777777" w:rsidR="00680F0F" w:rsidRPr="00D62F87" w:rsidRDefault="00680F0F" w:rsidP="0017178C">
            <w:pPr>
              <w:rPr>
                <w:lang w:val="en-GB"/>
              </w:rPr>
            </w:pPr>
          </w:p>
        </w:tc>
      </w:tr>
    </w:tbl>
    <w:p w14:paraId="72050A1D" w14:textId="77777777" w:rsidR="00680F0F" w:rsidRPr="00D62F87" w:rsidRDefault="00680F0F" w:rsidP="00680F0F">
      <w:pPr>
        <w:spacing w:before="225" w:after="225" w:line="240" w:lineRule="auto"/>
        <w:jc w:val="both"/>
        <w:rPr>
          <w:lang w:val="en-GB"/>
        </w:rPr>
      </w:pPr>
      <w:r w:rsidRPr="00D62F87">
        <w:rPr>
          <w:rFonts w:ascii="Arial" w:hAnsi="Arial" w:cs="Arial"/>
          <w:b/>
          <w:bCs/>
          <w:color w:val="000000"/>
          <w:sz w:val="18"/>
          <w:szCs w:val="18"/>
          <w:lang w:val="en-GB"/>
        </w:rPr>
        <w:t>VII. COORDINATION</w:t>
      </w:r>
    </w:p>
    <w:p w14:paraId="4661F51E" w14:textId="77777777" w:rsidR="00680F0F" w:rsidRPr="00D62F87" w:rsidRDefault="00680F0F" w:rsidP="00680F0F">
      <w:pPr>
        <w:spacing w:after="0" w:line="240" w:lineRule="auto"/>
        <w:jc w:val="center"/>
        <w:rPr>
          <w:rFonts w:ascii="Arial" w:hAnsi="Arial" w:cs="Arial"/>
          <w:b/>
          <w:bCs/>
          <w:color w:val="000000"/>
          <w:sz w:val="18"/>
          <w:szCs w:val="18"/>
          <w:lang w:val="en-GB"/>
        </w:rPr>
      </w:pPr>
      <w:r w:rsidRPr="00D62F87">
        <w:rPr>
          <w:rFonts w:ascii="Arial" w:hAnsi="Arial" w:cs="Arial"/>
          <w:b/>
          <w:bCs/>
          <w:color w:val="000000"/>
          <w:sz w:val="18"/>
          <w:szCs w:val="18"/>
          <w:lang w:val="en-GB"/>
        </w:rPr>
        <w:t>Article 12</w:t>
      </w:r>
    </w:p>
    <w:tbl>
      <w:tblPr>
        <w:tblW w:w="0" w:type="auto"/>
        <w:tblInd w:w="108" w:type="dxa"/>
        <w:tblLook w:val="04A0" w:firstRow="1" w:lastRow="0" w:firstColumn="1" w:lastColumn="0" w:noHBand="0" w:noVBand="1"/>
      </w:tblPr>
      <w:tblGrid>
        <w:gridCol w:w="7140"/>
      </w:tblGrid>
      <w:tr w:rsidR="00680F0F" w:rsidRPr="00D62F87" w14:paraId="7F34F552" w14:textId="77777777" w:rsidTr="0017178C">
        <w:tc>
          <w:tcPr>
            <w:tcW w:w="0" w:type="auto"/>
            <w:tcMar>
              <w:top w:w="0" w:type="auto"/>
              <w:bottom w:w="0" w:type="auto"/>
            </w:tcMar>
          </w:tcPr>
          <w:p w14:paraId="37056008" w14:textId="77777777" w:rsidR="00680F0F" w:rsidRPr="00D62F87" w:rsidRDefault="00680F0F" w:rsidP="0017178C">
            <w:pPr>
              <w:spacing w:before="225" w:after="225"/>
              <w:jc w:val="both"/>
              <w:rPr>
                <w:rFonts w:ascii="Arial" w:hAnsi="Arial" w:cs="Arial"/>
                <w:sz w:val="18"/>
                <w:szCs w:val="18"/>
                <w:lang w:val="en-GB"/>
              </w:rPr>
            </w:pPr>
            <w:r w:rsidRPr="00D62F87">
              <w:rPr>
                <w:rFonts w:ascii="Arial" w:hAnsi="Arial" w:cs="Arial"/>
                <w:sz w:val="18"/>
                <w:szCs w:val="18"/>
                <w:lang w:val="en-GB"/>
              </w:rPr>
              <w:t xml:space="preserve">The following persons are responsible for the coordination of works under this contract: </w:t>
            </w:r>
          </w:p>
          <w:p w14:paraId="6441EE77" w14:textId="77777777" w:rsidR="00680F0F" w:rsidRPr="00D62F87" w:rsidRDefault="00680F0F" w:rsidP="0017178C">
            <w:pPr>
              <w:spacing w:before="225" w:after="225"/>
              <w:jc w:val="both"/>
              <w:rPr>
                <w:rFonts w:ascii="Arial" w:hAnsi="Arial" w:cs="Arial"/>
                <w:sz w:val="18"/>
                <w:szCs w:val="18"/>
                <w:lang w:val="en-GB"/>
              </w:rPr>
            </w:pPr>
            <w:r w:rsidRPr="00D62F87">
              <w:rPr>
                <w:rFonts w:ascii="Arial" w:hAnsi="Arial" w:cs="Arial"/>
                <w:sz w:val="18"/>
                <w:szCs w:val="18"/>
                <w:lang w:val="en-GB"/>
              </w:rPr>
              <w:lastRenderedPageBreak/>
              <w:t xml:space="preserve">on the part of the Contracting Authority ___________________________, </w:t>
            </w:r>
          </w:p>
          <w:p w14:paraId="50664A15" w14:textId="77777777" w:rsidR="00680F0F" w:rsidRPr="00D62F87" w:rsidRDefault="00680F0F" w:rsidP="0017178C">
            <w:pPr>
              <w:spacing w:before="225" w:after="225"/>
              <w:jc w:val="both"/>
              <w:rPr>
                <w:lang w:val="en-GB"/>
              </w:rPr>
            </w:pPr>
            <w:proofErr w:type="gramStart"/>
            <w:r w:rsidRPr="00D62F87">
              <w:rPr>
                <w:rFonts w:ascii="Arial" w:hAnsi="Arial" w:cs="Arial"/>
                <w:sz w:val="18"/>
                <w:szCs w:val="18"/>
                <w:lang w:val="en-GB"/>
              </w:rPr>
              <w:t>on</w:t>
            </w:r>
            <w:proofErr w:type="gramEnd"/>
            <w:r w:rsidRPr="00D62F87">
              <w:rPr>
                <w:rFonts w:ascii="Arial" w:hAnsi="Arial" w:cs="Arial"/>
                <w:sz w:val="18"/>
                <w:szCs w:val="18"/>
                <w:lang w:val="en-GB"/>
              </w:rPr>
              <w:t xml:space="preserve"> the part of the Contractor ___________________________________.</w:t>
            </w:r>
          </w:p>
        </w:tc>
      </w:tr>
    </w:tbl>
    <w:p w14:paraId="2DB447FF" w14:textId="77777777" w:rsidR="00680F0F" w:rsidRPr="00D62F87" w:rsidRDefault="00680F0F" w:rsidP="00680F0F">
      <w:pPr>
        <w:spacing w:before="225" w:after="225" w:line="240" w:lineRule="auto"/>
        <w:jc w:val="both"/>
        <w:rPr>
          <w:lang w:val="en-GB"/>
        </w:rPr>
      </w:pPr>
      <w:r w:rsidRPr="00D62F87">
        <w:rPr>
          <w:rFonts w:ascii="Arial" w:hAnsi="Arial" w:cs="Arial"/>
          <w:b/>
          <w:bCs/>
          <w:color w:val="000000"/>
          <w:sz w:val="18"/>
          <w:szCs w:val="18"/>
          <w:lang w:val="en-GB"/>
        </w:rPr>
        <w:lastRenderedPageBreak/>
        <w:t>VIII. CONTRACTUAL PENALTY</w:t>
      </w:r>
    </w:p>
    <w:p w14:paraId="783AC931" w14:textId="77777777" w:rsidR="00680F0F" w:rsidRPr="00D62F87" w:rsidRDefault="00680F0F" w:rsidP="00680F0F">
      <w:pPr>
        <w:spacing w:after="0" w:line="240" w:lineRule="auto"/>
        <w:jc w:val="center"/>
        <w:rPr>
          <w:rFonts w:ascii="Arial" w:hAnsi="Arial" w:cs="Arial"/>
          <w:b/>
          <w:bCs/>
          <w:color w:val="000000"/>
          <w:sz w:val="18"/>
          <w:szCs w:val="18"/>
          <w:lang w:val="en-GB"/>
        </w:rPr>
      </w:pPr>
      <w:r w:rsidRPr="00D62F87">
        <w:rPr>
          <w:rFonts w:ascii="Arial" w:hAnsi="Arial" w:cs="Arial"/>
          <w:b/>
          <w:bCs/>
          <w:color w:val="000000"/>
          <w:sz w:val="18"/>
          <w:szCs w:val="18"/>
          <w:lang w:val="en-GB"/>
        </w:rPr>
        <w:t>Article 13</w:t>
      </w:r>
    </w:p>
    <w:tbl>
      <w:tblPr>
        <w:tblW w:w="0" w:type="auto"/>
        <w:tblInd w:w="108" w:type="dxa"/>
        <w:tblLook w:val="04A0" w:firstRow="1" w:lastRow="0" w:firstColumn="1" w:lastColumn="0" w:noHBand="0" w:noVBand="1"/>
      </w:tblPr>
      <w:tblGrid>
        <w:gridCol w:w="8962"/>
      </w:tblGrid>
      <w:tr w:rsidR="00680F0F" w:rsidRPr="00D62F87" w14:paraId="38716D59" w14:textId="77777777" w:rsidTr="0017178C">
        <w:tc>
          <w:tcPr>
            <w:tcW w:w="0" w:type="auto"/>
            <w:tcMar>
              <w:top w:w="0" w:type="auto"/>
              <w:bottom w:w="0" w:type="auto"/>
            </w:tcMar>
          </w:tcPr>
          <w:p w14:paraId="0245488D" w14:textId="77777777" w:rsidR="00680F0F" w:rsidRPr="00D62F87" w:rsidRDefault="00680F0F" w:rsidP="0017178C">
            <w:pPr>
              <w:tabs>
                <w:tab w:val="left" w:pos="476"/>
              </w:tabs>
              <w:spacing w:line="260" w:lineRule="exact"/>
              <w:ind w:right="-51"/>
              <w:jc w:val="both"/>
              <w:rPr>
                <w:rFonts w:ascii="Arial" w:hAnsi="Arial" w:cs="Arial"/>
                <w:sz w:val="18"/>
                <w:szCs w:val="18"/>
                <w:lang w:val="en-GB"/>
              </w:rPr>
            </w:pPr>
          </w:p>
          <w:p w14:paraId="36FD047E" w14:textId="77777777" w:rsidR="00680F0F" w:rsidRPr="00D62F87" w:rsidRDefault="00680F0F" w:rsidP="0017178C">
            <w:pPr>
              <w:tabs>
                <w:tab w:val="left" w:pos="476"/>
              </w:tabs>
              <w:spacing w:line="260" w:lineRule="exact"/>
              <w:ind w:right="-51"/>
              <w:jc w:val="both"/>
              <w:rPr>
                <w:rFonts w:ascii="Arial" w:hAnsi="Arial" w:cs="Arial"/>
                <w:sz w:val="18"/>
                <w:szCs w:val="18"/>
                <w:lang w:val="en-GB"/>
              </w:rPr>
            </w:pPr>
            <w:r w:rsidRPr="00D62F87">
              <w:rPr>
                <w:rFonts w:ascii="Arial" w:hAnsi="Arial" w:cs="Arial"/>
                <w:sz w:val="18"/>
                <w:szCs w:val="18"/>
                <w:lang w:val="en-GB"/>
              </w:rPr>
              <w:t>In the event an equipment delivery delay, the Contracting Authority shall charge a contractual penalty of 0</w:t>
            </w:r>
            <w:proofErr w:type="gramStart"/>
            <w:r w:rsidRPr="00D62F87">
              <w:rPr>
                <w:rFonts w:ascii="Arial" w:hAnsi="Arial" w:cs="Arial"/>
                <w:sz w:val="18"/>
                <w:szCs w:val="18"/>
                <w:lang w:val="en-GB"/>
              </w:rPr>
              <w:t>,2</w:t>
            </w:r>
            <w:proofErr w:type="gramEnd"/>
            <w:r w:rsidRPr="00D62F87">
              <w:rPr>
                <w:rFonts w:ascii="Arial" w:hAnsi="Arial" w:cs="Arial"/>
                <w:sz w:val="18"/>
                <w:szCs w:val="18"/>
                <w:lang w:val="en-GB"/>
              </w:rPr>
              <w:t>% of the total value of the missed supply of equipment with VAT for each day of delay.</w:t>
            </w:r>
          </w:p>
          <w:p w14:paraId="23A22341" w14:textId="77777777" w:rsidR="00680F0F" w:rsidRPr="00D62F87" w:rsidRDefault="00680F0F" w:rsidP="0017178C">
            <w:pPr>
              <w:tabs>
                <w:tab w:val="left" w:pos="476"/>
              </w:tabs>
              <w:spacing w:line="260" w:lineRule="exact"/>
              <w:ind w:right="-51"/>
              <w:jc w:val="both"/>
              <w:rPr>
                <w:rFonts w:ascii="Arial" w:hAnsi="Arial" w:cs="Arial"/>
                <w:sz w:val="18"/>
                <w:szCs w:val="18"/>
                <w:lang w:val="en-GB"/>
              </w:rPr>
            </w:pPr>
            <w:r w:rsidRPr="00D62F87">
              <w:rPr>
                <w:rFonts w:ascii="Arial" w:hAnsi="Arial" w:cs="Arial"/>
                <w:sz w:val="18"/>
                <w:szCs w:val="18"/>
                <w:lang w:val="en-GB"/>
              </w:rPr>
              <w:t>In the event of a delay with the correct fulfilment (from the maturity of the obligation to eliminate errors) in the delivery of equipment, the Contracting Authority shall charge a contractual penalty of 0</w:t>
            </w:r>
            <w:proofErr w:type="gramStart"/>
            <w:r w:rsidRPr="00D62F87">
              <w:rPr>
                <w:rFonts w:ascii="Arial" w:hAnsi="Arial" w:cs="Arial"/>
                <w:sz w:val="18"/>
                <w:szCs w:val="18"/>
                <w:lang w:val="en-GB"/>
              </w:rPr>
              <w:t>,2</w:t>
            </w:r>
            <w:proofErr w:type="gramEnd"/>
            <w:r w:rsidRPr="00D62F87">
              <w:rPr>
                <w:rFonts w:ascii="Arial" w:hAnsi="Arial" w:cs="Arial"/>
                <w:sz w:val="18"/>
                <w:szCs w:val="18"/>
                <w:lang w:val="en-GB"/>
              </w:rPr>
              <w:t>% of the total value of the missed supply of equipment with VAT for each day of delay.</w:t>
            </w:r>
          </w:p>
          <w:p w14:paraId="1E2F380D" w14:textId="77777777" w:rsidR="00680F0F" w:rsidRPr="00D62F87" w:rsidRDefault="00680F0F" w:rsidP="0017178C">
            <w:pPr>
              <w:tabs>
                <w:tab w:val="left" w:pos="476"/>
              </w:tabs>
              <w:spacing w:line="260" w:lineRule="exact"/>
              <w:ind w:right="-51"/>
              <w:jc w:val="both"/>
              <w:rPr>
                <w:rFonts w:ascii="Arial" w:hAnsi="Arial" w:cs="Arial"/>
                <w:sz w:val="18"/>
                <w:szCs w:val="18"/>
                <w:lang w:val="en-GB"/>
              </w:rPr>
            </w:pPr>
            <w:r w:rsidRPr="00D62F87">
              <w:rPr>
                <w:rFonts w:ascii="Arial" w:hAnsi="Arial" w:cs="Arial"/>
                <w:sz w:val="18"/>
                <w:szCs w:val="18"/>
                <w:lang w:val="en-GB"/>
              </w:rPr>
              <w:t>In the event installation of the delivered equipment is delayed, the Contracting Authority shall charge a contractual penalty of 0</w:t>
            </w:r>
            <w:proofErr w:type="gramStart"/>
            <w:r w:rsidRPr="00D62F87">
              <w:rPr>
                <w:rFonts w:ascii="Arial" w:hAnsi="Arial" w:cs="Arial"/>
                <w:sz w:val="18"/>
                <w:szCs w:val="18"/>
                <w:lang w:val="en-GB"/>
              </w:rPr>
              <w:t>,2</w:t>
            </w:r>
            <w:proofErr w:type="gramEnd"/>
            <w:r w:rsidRPr="00D62F87">
              <w:rPr>
                <w:rFonts w:ascii="Arial" w:hAnsi="Arial" w:cs="Arial"/>
                <w:sz w:val="18"/>
                <w:szCs w:val="18"/>
                <w:lang w:val="en-GB"/>
              </w:rPr>
              <w:t>% of the total value of installation with VAT for each day of delay.</w:t>
            </w:r>
          </w:p>
          <w:p w14:paraId="1486107C" w14:textId="77777777" w:rsidR="00680F0F" w:rsidRPr="00D62F87" w:rsidRDefault="00680F0F" w:rsidP="0017178C">
            <w:pPr>
              <w:tabs>
                <w:tab w:val="left" w:pos="476"/>
              </w:tabs>
              <w:autoSpaceDE w:val="0"/>
              <w:autoSpaceDN w:val="0"/>
              <w:adjustRightInd w:val="0"/>
              <w:spacing w:line="260" w:lineRule="exact"/>
              <w:jc w:val="both"/>
              <w:rPr>
                <w:rFonts w:ascii="Arial" w:hAnsi="Arial" w:cs="Arial"/>
                <w:sz w:val="18"/>
                <w:szCs w:val="18"/>
                <w:lang w:val="en-GB"/>
              </w:rPr>
            </w:pPr>
            <w:r w:rsidRPr="00D62F87">
              <w:rPr>
                <w:rFonts w:ascii="Arial" w:hAnsi="Arial" w:cs="Arial"/>
                <w:sz w:val="18"/>
                <w:szCs w:val="18"/>
                <w:lang w:val="en-GB"/>
              </w:rPr>
              <w:t>In the event of a delay with the correct fulfilment (from the maturity of the obligation to eliminate errors) in the execution of the installation, the Contracting Authority shall charge a contractual penalty of 0</w:t>
            </w:r>
            <w:proofErr w:type="gramStart"/>
            <w:r w:rsidRPr="00D62F87">
              <w:rPr>
                <w:rFonts w:ascii="Arial" w:hAnsi="Arial" w:cs="Arial"/>
                <w:sz w:val="18"/>
                <w:szCs w:val="18"/>
                <w:lang w:val="en-GB"/>
              </w:rPr>
              <w:t>,2</w:t>
            </w:r>
            <w:proofErr w:type="gramEnd"/>
            <w:r w:rsidRPr="00D62F87">
              <w:rPr>
                <w:rFonts w:ascii="Arial" w:hAnsi="Arial" w:cs="Arial"/>
                <w:sz w:val="18"/>
                <w:szCs w:val="18"/>
                <w:lang w:val="en-GB"/>
              </w:rPr>
              <w:t>% of the total value of the delayed installation with VAT for each day of delay.</w:t>
            </w:r>
          </w:p>
          <w:p w14:paraId="76331CA4" w14:textId="77777777" w:rsidR="00680F0F" w:rsidRPr="00D62F87" w:rsidRDefault="00680F0F" w:rsidP="0017178C">
            <w:pPr>
              <w:spacing w:line="240" w:lineRule="auto"/>
              <w:jc w:val="both"/>
              <w:rPr>
                <w:rFonts w:ascii="Arial" w:hAnsi="Arial" w:cs="Arial"/>
                <w:sz w:val="18"/>
                <w:szCs w:val="18"/>
                <w:lang w:val="en-GB"/>
              </w:rPr>
            </w:pPr>
            <w:r w:rsidRPr="00D62F87">
              <w:rPr>
                <w:rFonts w:ascii="Arial" w:hAnsi="Arial" w:cs="Arial"/>
                <w:sz w:val="18"/>
                <w:szCs w:val="18"/>
                <w:lang w:val="en-GB"/>
              </w:rPr>
              <w:t>For each hour of delay in the response after a defect is reported, the Contracting Authority shall charge a contractual penalty of 1 % of the value of the defected equipment with VAT.</w:t>
            </w:r>
          </w:p>
          <w:p w14:paraId="21DEB73E" w14:textId="77777777" w:rsidR="00680F0F" w:rsidRPr="00D62F87" w:rsidRDefault="00680F0F" w:rsidP="0017178C">
            <w:pPr>
              <w:spacing w:line="240" w:lineRule="auto"/>
              <w:jc w:val="both"/>
              <w:rPr>
                <w:rFonts w:ascii="Arial" w:hAnsi="Arial" w:cs="Arial"/>
                <w:sz w:val="18"/>
                <w:szCs w:val="18"/>
                <w:lang w:val="en-GB"/>
              </w:rPr>
            </w:pPr>
            <w:r w:rsidRPr="00D62F87">
              <w:rPr>
                <w:rFonts w:ascii="Arial" w:hAnsi="Arial" w:cs="Arial"/>
                <w:sz w:val="18"/>
                <w:szCs w:val="18"/>
                <w:lang w:val="en-GB"/>
              </w:rPr>
              <w:t>For each hour of delay in the time to correct the defective equipment, the contracting authority shall charge a contractual penalty of 1 % of the value of the defected equipment with VAT.</w:t>
            </w:r>
          </w:p>
          <w:p w14:paraId="78287C25" w14:textId="77777777" w:rsidR="00680F0F" w:rsidRPr="00D62F87" w:rsidRDefault="00680F0F" w:rsidP="0017178C">
            <w:pPr>
              <w:spacing w:line="260" w:lineRule="exact"/>
              <w:jc w:val="both"/>
              <w:outlineLvl w:val="0"/>
              <w:rPr>
                <w:rFonts w:ascii="Arial" w:hAnsi="Arial" w:cs="Arial"/>
                <w:sz w:val="18"/>
                <w:szCs w:val="18"/>
                <w:lang w:val="en-GB"/>
              </w:rPr>
            </w:pPr>
            <w:r w:rsidRPr="00D62F87">
              <w:rPr>
                <w:rFonts w:ascii="Arial" w:hAnsi="Arial" w:cs="Arial"/>
                <w:sz w:val="18"/>
                <w:szCs w:val="18"/>
                <w:lang w:val="en-GB"/>
              </w:rPr>
              <w:t xml:space="preserve">The Contractor agrees that the Contracting Authority may set off the receivables from the contractual penalty with financial obligations under the Contract. </w:t>
            </w:r>
          </w:p>
          <w:p w14:paraId="442F813D" w14:textId="77777777" w:rsidR="00680F0F" w:rsidRPr="00D62F87" w:rsidRDefault="00680F0F" w:rsidP="0017178C">
            <w:pPr>
              <w:spacing w:line="260" w:lineRule="exact"/>
              <w:jc w:val="both"/>
              <w:outlineLvl w:val="0"/>
              <w:rPr>
                <w:rFonts w:ascii="Arial" w:hAnsi="Arial" w:cs="Arial"/>
                <w:sz w:val="18"/>
                <w:szCs w:val="18"/>
                <w:lang w:val="en-GB"/>
              </w:rPr>
            </w:pPr>
            <w:r w:rsidRPr="00D62F87">
              <w:rPr>
                <w:rFonts w:ascii="Arial" w:hAnsi="Arial" w:cs="Arial"/>
                <w:sz w:val="18"/>
                <w:szCs w:val="18"/>
                <w:lang w:val="en-GB"/>
              </w:rPr>
              <w:t>The contracting parties agree that in the event of a fulfilment delay by the Contractor, upon accepting fulfilment, the Contracting Authority is not obliged to notify the Contractor separately that a contractual penalty will be charged. A contractual penalty is charged in accordance with the terms of this agreement at any time without notice.</w:t>
            </w:r>
          </w:p>
          <w:p w14:paraId="6D7DED47" w14:textId="77777777" w:rsidR="00680F0F" w:rsidRPr="00D62F87" w:rsidRDefault="00680F0F" w:rsidP="0017178C">
            <w:pPr>
              <w:spacing w:before="225" w:after="225"/>
              <w:jc w:val="both"/>
              <w:rPr>
                <w:rFonts w:ascii="Arial" w:hAnsi="Arial" w:cs="Arial"/>
                <w:color w:val="000000"/>
                <w:sz w:val="18"/>
                <w:szCs w:val="18"/>
                <w:lang w:val="en-GB"/>
              </w:rPr>
            </w:pPr>
            <w:r w:rsidRPr="00D62F87">
              <w:rPr>
                <w:rFonts w:ascii="Arial" w:hAnsi="Arial" w:cs="Arial"/>
                <w:color w:val="000000"/>
                <w:sz w:val="18"/>
                <w:szCs w:val="18"/>
                <w:lang w:val="en-GB"/>
              </w:rPr>
              <w:t>A contractual penalty is charged on payment for the delivered equipment.</w:t>
            </w:r>
          </w:p>
          <w:p w14:paraId="1304C11F" w14:textId="77777777" w:rsidR="00680F0F" w:rsidRPr="00D62F87" w:rsidRDefault="00680F0F" w:rsidP="0017178C">
            <w:pPr>
              <w:spacing w:before="225" w:after="225"/>
              <w:jc w:val="both"/>
              <w:rPr>
                <w:lang w:val="en-GB"/>
              </w:rPr>
            </w:pPr>
            <w:r w:rsidRPr="00D62F87">
              <w:rPr>
                <w:rFonts w:ascii="Arial" w:hAnsi="Arial" w:cs="Arial"/>
                <w:color w:val="000000"/>
                <w:sz w:val="18"/>
                <w:szCs w:val="18"/>
                <w:lang w:val="en-GB"/>
              </w:rPr>
              <w:t>If any damage, exceeding the value of the contractual penalty, is caused to the Contracting Authority due to the Contracto</w:t>
            </w:r>
            <w:r w:rsidRPr="00D62F87">
              <w:rPr>
                <w:rFonts w:ascii="Arial" w:hAnsi="Arial" w:cs="Arial"/>
                <w:sz w:val="18"/>
                <w:szCs w:val="18"/>
                <w:lang w:val="en-GB"/>
              </w:rPr>
              <w:t>r's</w:t>
            </w:r>
            <w:r w:rsidRPr="00D62F87">
              <w:rPr>
                <w:rFonts w:ascii="Arial" w:hAnsi="Arial" w:cs="Arial"/>
                <w:color w:val="000000"/>
                <w:sz w:val="18"/>
                <w:szCs w:val="18"/>
                <w:lang w:val="en-GB"/>
              </w:rPr>
              <w:t xml:space="preserve"> delay, the Contracting Authority shall have the right to recover any damage above the amount of the contractual penalty. The compensation will be reimbursed by the Contracting Authority according to the general principles of liability, irrespective of the enforcement of the contractual penalty.</w:t>
            </w:r>
          </w:p>
        </w:tc>
      </w:tr>
    </w:tbl>
    <w:p w14:paraId="727CB3D0" w14:textId="77777777" w:rsidR="00680F0F" w:rsidRPr="00D62F87" w:rsidRDefault="00680F0F" w:rsidP="00680F0F">
      <w:pPr>
        <w:spacing w:before="225" w:after="225" w:line="240" w:lineRule="auto"/>
        <w:jc w:val="both"/>
        <w:rPr>
          <w:lang w:val="en-GB"/>
        </w:rPr>
      </w:pPr>
      <w:r w:rsidRPr="00D62F87">
        <w:rPr>
          <w:rFonts w:ascii="Arial" w:hAnsi="Arial" w:cs="Arial"/>
          <w:b/>
          <w:bCs/>
          <w:color w:val="000000"/>
          <w:sz w:val="18"/>
          <w:szCs w:val="18"/>
          <w:lang w:val="en-GB"/>
        </w:rPr>
        <w:t xml:space="preserve">IX. </w:t>
      </w:r>
      <w:r w:rsidRPr="00D62F87">
        <w:rPr>
          <w:rFonts w:ascii="Arial" w:hAnsi="Arial" w:cs="Arial"/>
          <w:b/>
          <w:sz w:val="18"/>
          <w:szCs w:val="18"/>
          <w:lang w:val="en-GB"/>
        </w:rPr>
        <w:t>ACQUISITION OF THE EQUIPMENT</w:t>
      </w:r>
    </w:p>
    <w:p w14:paraId="350B3384" w14:textId="77777777" w:rsidR="00680F0F" w:rsidRPr="00D62F87" w:rsidRDefault="00680F0F" w:rsidP="00680F0F">
      <w:pPr>
        <w:spacing w:after="0" w:line="240" w:lineRule="auto"/>
        <w:jc w:val="center"/>
        <w:rPr>
          <w:rFonts w:ascii="Arial" w:hAnsi="Arial" w:cs="Arial"/>
          <w:b/>
          <w:bCs/>
          <w:color w:val="000000"/>
          <w:sz w:val="18"/>
          <w:szCs w:val="18"/>
          <w:lang w:val="en-GB"/>
        </w:rPr>
      </w:pPr>
      <w:r w:rsidRPr="00D62F87">
        <w:rPr>
          <w:rFonts w:ascii="Arial" w:hAnsi="Arial" w:cs="Arial"/>
          <w:b/>
          <w:bCs/>
          <w:color w:val="000000"/>
          <w:sz w:val="18"/>
          <w:szCs w:val="18"/>
          <w:lang w:val="en-GB"/>
        </w:rPr>
        <w:t>Article 14</w:t>
      </w:r>
    </w:p>
    <w:tbl>
      <w:tblPr>
        <w:tblW w:w="0" w:type="auto"/>
        <w:tblInd w:w="108" w:type="dxa"/>
        <w:tblLook w:val="04A0" w:firstRow="1" w:lastRow="0" w:firstColumn="1" w:lastColumn="0" w:noHBand="0" w:noVBand="1"/>
      </w:tblPr>
      <w:tblGrid>
        <w:gridCol w:w="8962"/>
      </w:tblGrid>
      <w:tr w:rsidR="00680F0F" w:rsidRPr="00D62F87" w14:paraId="20F62AD9" w14:textId="77777777" w:rsidTr="0017178C">
        <w:tc>
          <w:tcPr>
            <w:tcW w:w="0" w:type="auto"/>
            <w:tcMar>
              <w:top w:w="0" w:type="auto"/>
              <w:bottom w:w="0" w:type="auto"/>
            </w:tcMar>
          </w:tcPr>
          <w:p w14:paraId="09C419A9" w14:textId="77777777" w:rsidR="00680F0F" w:rsidRPr="00D62F87" w:rsidRDefault="00680F0F" w:rsidP="0017178C">
            <w:pPr>
              <w:spacing w:line="260" w:lineRule="exact"/>
              <w:jc w:val="both"/>
              <w:rPr>
                <w:rFonts w:ascii="Arial" w:hAnsi="Arial" w:cs="Arial"/>
                <w:color w:val="000000"/>
                <w:sz w:val="18"/>
                <w:szCs w:val="18"/>
                <w:lang w:val="en-GB"/>
              </w:rPr>
            </w:pPr>
          </w:p>
          <w:p w14:paraId="43191F8B" w14:textId="77777777" w:rsidR="00680F0F" w:rsidRPr="00D62F87" w:rsidRDefault="00680F0F" w:rsidP="0017178C">
            <w:pPr>
              <w:spacing w:line="260" w:lineRule="exact"/>
              <w:jc w:val="both"/>
              <w:rPr>
                <w:rFonts w:ascii="Arial" w:hAnsi="Arial" w:cs="Arial"/>
                <w:sz w:val="18"/>
                <w:szCs w:val="18"/>
                <w:lang w:val="en-GB"/>
              </w:rPr>
            </w:pPr>
            <w:r w:rsidRPr="00D62F87">
              <w:rPr>
                <w:rFonts w:ascii="Arial" w:hAnsi="Arial" w:cs="Arial"/>
                <w:sz w:val="18"/>
                <w:szCs w:val="18"/>
                <w:lang w:val="en-GB"/>
              </w:rPr>
              <w:t>DELIVERY:</w:t>
            </w:r>
          </w:p>
          <w:p w14:paraId="35DBE559" w14:textId="77777777" w:rsidR="00680F0F" w:rsidRPr="00D62F87" w:rsidRDefault="00680F0F" w:rsidP="0017178C">
            <w:pPr>
              <w:spacing w:line="260" w:lineRule="exact"/>
              <w:jc w:val="both"/>
              <w:rPr>
                <w:rFonts w:ascii="Arial" w:hAnsi="Arial" w:cs="Arial"/>
                <w:color w:val="000000"/>
                <w:sz w:val="18"/>
                <w:szCs w:val="18"/>
                <w:lang w:val="en-GB"/>
              </w:rPr>
            </w:pPr>
            <w:r w:rsidRPr="00D62F87">
              <w:rPr>
                <w:rFonts w:ascii="Arial" w:hAnsi="Arial" w:cs="Arial"/>
                <w:sz w:val="18"/>
                <w:szCs w:val="18"/>
                <w:lang w:val="en-GB"/>
              </w:rPr>
              <w:t xml:space="preserve">A quantity and quality inspection of the supplied equipment will take place at the time and place of delivery. </w:t>
            </w:r>
            <w:r w:rsidRPr="00D62F87">
              <w:rPr>
                <w:rFonts w:ascii="Arial" w:hAnsi="Arial" w:cs="Arial"/>
                <w:color w:val="000000"/>
                <w:sz w:val="18"/>
                <w:szCs w:val="18"/>
                <w:lang w:val="en-GB"/>
              </w:rPr>
              <w:t>The ownership transfer must be confirmed by both parties.</w:t>
            </w:r>
          </w:p>
          <w:p w14:paraId="4FFA569B" w14:textId="77777777" w:rsidR="00680F0F" w:rsidRPr="00D62F87" w:rsidRDefault="00680F0F" w:rsidP="0017178C">
            <w:pPr>
              <w:spacing w:line="260" w:lineRule="exact"/>
              <w:jc w:val="both"/>
              <w:rPr>
                <w:rFonts w:ascii="Arial" w:hAnsi="Arial" w:cs="Arial"/>
                <w:sz w:val="18"/>
                <w:szCs w:val="18"/>
                <w:lang w:val="en-GB"/>
              </w:rPr>
            </w:pPr>
            <w:r w:rsidRPr="00D62F87">
              <w:rPr>
                <w:rFonts w:ascii="Arial" w:hAnsi="Arial" w:cs="Arial"/>
                <w:sz w:val="18"/>
                <w:szCs w:val="18"/>
                <w:lang w:val="en-GB"/>
              </w:rPr>
              <w:t>The Contractor is also obliged to submit the following documentation:</w:t>
            </w:r>
          </w:p>
          <w:p w14:paraId="51D958E4" w14:textId="77777777" w:rsidR="00680F0F" w:rsidRPr="00D62F87" w:rsidRDefault="00680F0F" w:rsidP="0017178C">
            <w:pPr>
              <w:numPr>
                <w:ilvl w:val="0"/>
                <w:numId w:val="17"/>
              </w:numPr>
              <w:spacing w:after="0" w:line="260" w:lineRule="exact"/>
              <w:jc w:val="both"/>
              <w:rPr>
                <w:rFonts w:ascii="Arial" w:hAnsi="Arial" w:cs="Arial"/>
                <w:sz w:val="18"/>
                <w:szCs w:val="18"/>
                <w:lang w:val="en-GB"/>
              </w:rPr>
            </w:pPr>
            <w:proofErr w:type="gramStart"/>
            <w:r w:rsidRPr="00D62F87">
              <w:rPr>
                <w:rFonts w:ascii="Arial" w:hAnsi="Arial" w:cs="Arial"/>
                <w:sz w:val="18"/>
                <w:szCs w:val="18"/>
                <w:lang w:val="en-GB"/>
              </w:rPr>
              <w:lastRenderedPageBreak/>
              <w:t>technical</w:t>
            </w:r>
            <w:proofErr w:type="gramEnd"/>
            <w:r w:rsidRPr="00D62F87">
              <w:rPr>
                <w:rFonts w:ascii="Arial" w:hAnsi="Arial" w:cs="Arial"/>
                <w:sz w:val="18"/>
                <w:szCs w:val="18"/>
                <w:lang w:val="en-GB"/>
              </w:rPr>
              <w:t xml:space="preserve"> documentation in Slovene or English. It must include technical data and a description of the equipment’s operation, and may be submitted in paper or digital formats,</w:t>
            </w:r>
          </w:p>
          <w:p w14:paraId="1A3401D7" w14:textId="77777777" w:rsidR="00680F0F" w:rsidRPr="00D62F87" w:rsidRDefault="00680F0F" w:rsidP="0017178C">
            <w:pPr>
              <w:numPr>
                <w:ilvl w:val="0"/>
                <w:numId w:val="17"/>
              </w:numPr>
              <w:spacing w:after="0" w:line="260" w:lineRule="exact"/>
              <w:jc w:val="both"/>
              <w:rPr>
                <w:rFonts w:ascii="Arial" w:hAnsi="Arial" w:cs="Arial"/>
                <w:sz w:val="18"/>
                <w:szCs w:val="18"/>
                <w:lang w:val="en-GB"/>
              </w:rPr>
            </w:pPr>
            <w:r w:rsidRPr="00D62F87">
              <w:rPr>
                <w:rFonts w:ascii="Arial" w:hAnsi="Arial" w:cs="Arial"/>
                <w:sz w:val="18"/>
                <w:szCs w:val="18"/>
                <w:lang w:val="en-GB"/>
              </w:rPr>
              <w:t>approved warranty lists for equipment and licenses, if applicable,</w:t>
            </w:r>
          </w:p>
          <w:p w14:paraId="583754DE" w14:textId="77777777" w:rsidR="00680F0F" w:rsidRPr="00D62F87" w:rsidRDefault="00680F0F" w:rsidP="0017178C">
            <w:pPr>
              <w:numPr>
                <w:ilvl w:val="0"/>
                <w:numId w:val="17"/>
              </w:numPr>
              <w:spacing w:after="0" w:line="260" w:lineRule="exact"/>
              <w:jc w:val="both"/>
              <w:rPr>
                <w:rFonts w:ascii="Arial" w:hAnsi="Arial" w:cs="Arial"/>
                <w:sz w:val="18"/>
                <w:szCs w:val="18"/>
                <w:lang w:val="en-GB"/>
              </w:rPr>
            </w:pPr>
            <w:proofErr w:type="gramStart"/>
            <w:r w:rsidRPr="00D62F87">
              <w:rPr>
                <w:rFonts w:ascii="Arial" w:hAnsi="Arial" w:cs="Arial"/>
                <w:sz w:val="18"/>
                <w:szCs w:val="18"/>
                <w:lang w:val="en-GB"/>
              </w:rPr>
              <w:t>other</w:t>
            </w:r>
            <w:proofErr w:type="gramEnd"/>
            <w:r w:rsidRPr="00D62F87">
              <w:rPr>
                <w:rFonts w:ascii="Arial" w:hAnsi="Arial" w:cs="Arial"/>
                <w:sz w:val="18"/>
                <w:szCs w:val="18"/>
                <w:lang w:val="en-GB"/>
              </w:rPr>
              <w:t xml:space="preserve"> related documentation, which the contracting authority did not explicitly specify, but is a mandatory part of the equipment.</w:t>
            </w:r>
          </w:p>
          <w:p w14:paraId="5DBFB897" w14:textId="77777777" w:rsidR="00680F0F" w:rsidRPr="00D62F87" w:rsidRDefault="00680F0F" w:rsidP="0017178C">
            <w:pPr>
              <w:spacing w:after="0" w:line="260" w:lineRule="exact"/>
              <w:jc w:val="both"/>
              <w:rPr>
                <w:rFonts w:ascii="Arial" w:hAnsi="Arial" w:cs="Arial"/>
                <w:sz w:val="18"/>
                <w:szCs w:val="18"/>
                <w:lang w:val="en-GB"/>
              </w:rPr>
            </w:pPr>
          </w:p>
          <w:p w14:paraId="1F1960EF" w14:textId="77777777" w:rsidR="00680F0F" w:rsidRDefault="00680F0F" w:rsidP="0017178C">
            <w:pPr>
              <w:spacing w:after="0" w:line="260" w:lineRule="exact"/>
              <w:jc w:val="both"/>
              <w:rPr>
                <w:rFonts w:ascii="Arial" w:hAnsi="Arial" w:cs="Arial"/>
                <w:sz w:val="18"/>
                <w:szCs w:val="18"/>
                <w:lang w:val="en-GB"/>
              </w:rPr>
            </w:pPr>
            <w:r w:rsidRPr="00D62F87">
              <w:rPr>
                <w:rFonts w:ascii="Arial" w:hAnsi="Arial" w:cs="Arial"/>
                <w:sz w:val="18"/>
                <w:szCs w:val="18"/>
                <w:lang w:val="en-GB"/>
              </w:rPr>
              <w:t>Acquisition of the supplied equipment will not be complete without the documents mentioned in the preceding paragraph.</w:t>
            </w:r>
          </w:p>
          <w:p w14:paraId="537EF48C" w14:textId="77777777" w:rsidR="00CB4D7E" w:rsidRPr="00D62F87" w:rsidRDefault="00CB4D7E" w:rsidP="0017178C">
            <w:pPr>
              <w:spacing w:after="0" w:line="260" w:lineRule="exact"/>
              <w:jc w:val="both"/>
              <w:rPr>
                <w:rFonts w:ascii="Arial" w:hAnsi="Arial" w:cs="Arial"/>
                <w:sz w:val="18"/>
                <w:szCs w:val="18"/>
                <w:lang w:val="en-GB"/>
              </w:rPr>
            </w:pPr>
          </w:p>
          <w:p w14:paraId="2BA86FC4" w14:textId="613838D9" w:rsidR="00680F0F" w:rsidRPr="00D62F87" w:rsidRDefault="00680F0F" w:rsidP="0017178C">
            <w:pPr>
              <w:spacing w:after="0" w:line="260" w:lineRule="exact"/>
              <w:jc w:val="both"/>
              <w:rPr>
                <w:rFonts w:ascii="Arial" w:hAnsi="Arial" w:cs="Arial"/>
                <w:sz w:val="18"/>
                <w:szCs w:val="18"/>
                <w:lang w:val="en-GB"/>
              </w:rPr>
            </w:pPr>
            <w:r w:rsidRPr="00D62F87">
              <w:rPr>
                <w:rFonts w:ascii="Arial" w:hAnsi="Arial" w:cs="Arial"/>
                <w:sz w:val="18"/>
                <w:szCs w:val="18"/>
                <w:lang w:val="en-GB"/>
              </w:rPr>
              <w:t xml:space="preserve">In case quantitative or qualitative derogations are determined at ownership transfer, the Contractor undertakes to remedy the errors without charge within </w:t>
            </w:r>
            <w:r w:rsidR="00CB4D7E">
              <w:rPr>
                <w:rFonts w:ascii="Arial" w:hAnsi="Arial" w:cs="Arial"/>
                <w:sz w:val="18"/>
                <w:szCs w:val="18"/>
                <w:lang w:val="en-GB"/>
              </w:rPr>
              <w:t>8</w:t>
            </w:r>
            <w:r w:rsidRPr="00D62F87">
              <w:rPr>
                <w:rFonts w:ascii="Arial" w:hAnsi="Arial" w:cs="Arial"/>
                <w:sz w:val="18"/>
                <w:szCs w:val="18"/>
                <w:lang w:val="en-GB"/>
              </w:rPr>
              <w:t xml:space="preserve"> (</w:t>
            </w:r>
            <w:r w:rsidR="00CB4D7E">
              <w:rPr>
                <w:rFonts w:ascii="Arial" w:hAnsi="Arial" w:cs="Arial"/>
                <w:sz w:val="18"/>
                <w:szCs w:val="18"/>
                <w:lang w:val="en-GB"/>
              </w:rPr>
              <w:t>eight</w:t>
            </w:r>
            <w:r w:rsidRPr="00D62F87">
              <w:rPr>
                <w:rFonts w:ascii="Arial" w:hAnsi="Arial" w:cs="Arial"/>
                <w:sz w:val="18"/>
                <w:szCs w:val="18"/>
                <w:lang w:val="en-GB"/>
              </w:rPr>
              <w:t>) days from the date of the signing the ownership transfer.</w:t>
            </w:r>
          </w:p>
          <w:p w14:paraId="77D47BDB" w14:textId="77777777" w:rsidR="00680F0F" w:rsidRPr="00D62F87" w:rsidRDefault="00680F0F" w:rsidP="0017178C">
            <w:pPr>
              <w:spacing w:after="0" w:line="260" w:lineRule="exact"/>
              <w:jc w:val="both"/>
              <w:rPr>
                <w:rFonts w:ascii="Arial" w:hAnsi="Arial" w:cs="Arial"/>
                <w:sz w:val="18"/>
                <w:szCs w:val="18"/>
                <w:lang w:val="en-GB"/>
              </w:rPr>
            </w:pPr>
          </w:p>
          <w:p w14:paraId="2DA06F9B" w14:textId="77777777" w:rsidR="00680F0F" w:rsidRPr="00D62F87" w:rsidRDefault="00680F0F" w:rsidP="0017178C">
            <w:pPr>
              <w:spacing w:after="0" w:line="260" w:lineRule="exact"/>
              <w:jc w:val="both"/>
              <w:rPr>
                <w:rFonts w:ascii="Arial" w:hAnsi="Arial" w:cs="Arial"/>
                <w:sz w:val="18"/>
                <w:szCs w:val="18"/>
                <w:lang w:val="en-GB"/>
              </w:rPr>
            </w:pPr>
            <w:r w:rsidRPr="00D62F87">
              <w:rPr>
                <w:rFonts w:ascii="Arial" w:hAnsi="Arial" w:cs="Arial"/>
                <w:sz w:val="18"/>
                <w:szCs w:val="18"/>
                <w:lang w:val="en-GB"/>
              </w:rPr>
              <w:t>In the event that the defects cannot be eliminated within the specified deadline, the Contractor is obliged to deliver new equipment to the Contracting Authority, which must be at least the same quality as the replaced equipment, otherwise the Contracting Authority may lower the contract value or withdraw from the contract. In any case, the Contractor is obliged to reimburse the Contracting Authority for any damage incurred.</w:t>
            </w:r>
          </w:p>
          <w:p w14:paraId="7EE64846" w14:textId="77777777" w:rsidR="00680F0F" w:rsidRPr="00D62F87" w:rsidRDefault="00680F0F" w:rsidP="0017178C">
            <w:pPr>
              <w:pStyle w:val="Telobesedila2"/>
              <w:rPr>
                <w:rFonts w:eastAsiaTheme="minorHAnsi" w:cs="Arial"/>
                <w:b w:val="0"/>
                <w:sz w:val="18"/>
                <w:szCs w:val="18"/>
                <w:lang w:val="en-GB" w:eastAsia="en-US"/>
              </w:rPr>
            </w:pPr>
          </w:p>
          <w:p w14:paraId="636FA3C2" w14:textId="77777777" w:rsidR="00680F0F" w:rsidRPr="00D62F87" w:rsidRDefault="00680F0F" w:rsidP="0017178C">
            <w:pPr>
              <w:pStyle w:val="Telobesedila2"/>
              <w:rPr>
                <w:rFonts w:eastAsiaTheme="minorHAnsi" w:cs="Arial"/>
                <w:b w:val="0"/>
                <w:sz w:val="18"/>
                <w:szCs w:val="18"/>
                <w:lang w:val="en-GB" w:eastAsia="en-US"/>
              </w:rPr>
            </w:pPr>
            <w:r w:rsidRPr="00D62F87">
              <w:rPr>
                <w:rFonts w:eastAsiaTheme="minorHAnsi" w:cs="Arial"/>
                <w:b w:val="0"/>
                <w:sz w:val="18"/>
                <w:szCs w:val="18"/>
                <w:lang w:val="en-GB" w:eastAsia="en-US"/>
              </w:rPr>
              <w:t>INSTALLATION:</w:t>
            </w:r>
          </w:p>
          <w:p w14:paraId="4CEA2CE8" w14:textId="77777777" w:rsidR="00680F0F" w:rsidRPr="00D62F87" w:rsidRDefault="00680F0F" w:rsidP="0017178C">
            <w:pPr>
              <w:pStyle w:val="Telobesedila"/>
              <w:spacing w:after="0"/>
              <w:jc w:val="both"/>
              <w:rPr>
                <w:rFonts w:ascii="Arial" w:hAnsi="Arial" w:cs="Arial"/>
                <w:sz w:val="18"/>
                <w:szCs w:val="18"/>
                <w:lang w:val="en-GB"/>
              </w:rPr>
            </w:pPr>
            <w:r w:rsidRPr="00D62F87">
              <w:rPr>
                <w:rFonts w:ascii="Arial" w:hAnsi="Arial" w:cs="Arial"/>
                <w:sz w:val="18"/>
                <w:szCs w:val="18"/>
                <w:lang w:val="en-GB"/>
              </w:rPr>
              <w:t>After the successful installation of the supplied equipment the</w:t>
            </w:r>
            <w:r w:rsidRPr="00D62F87">
              <w:rPr>
                <w:rFonts w:ascii="Arial" w:eastAsiaTheme="minorHAnsi" w:hAnsi="Arial" w:cs="Arial"/>
                <w:sz w:val="18"/>
                <w:szCs w:val="18"/>
                <w:lang w:val="en-GB" w:eastAsia="en-US"/>
              </w:rPr>
              <w:t xml:space="preserve"> Contractor</w:t>
            </w:r>
            <w:r w:rsidRPr="00D62F87">
              <w:rPr>
                <w:rFonts w:ascii="Arial" w:hAnsi="Arial" w:cs="Arial"/>
                <w:sz w:val="18"/>
                <w:szCs w:val="18"/>
                <w:lang w:val="en-GB"/>
              </w:rPr>
              <w:t xml:space="preserve"> and the Contracting Authority sign a record of the successful installation. By signing this record, the takeover is deemed to have taken place (this record is considered as an acceptance record). If the installation is not successful, the Contracting Authority shall inform the Contractor with a complaint record within 8 days. The </w:t>
            </w:r>
            <w:r w:rsidRPr="00D62F87">
              <w:rPr>
                <w:rFonts w:ascii="Arial" w:eastAsiaTheme="minorHAnsi" w:hAnsi="Arial" w:cs="Arial"/>
                <w:sz w:val="18"/>
                <w:szCs w:val="18"/>
                <w:lang w:val="en-GB" w:eastAsia="en-US"/>
              </w:rPr>
              <w:t>Contractor</w:t>
            </w:r>
            <w:r w:rsidRPr="00D62F87">
              <w:rPr>
                <w:rFonts w:ascii="Arial" w:hAnsi="Arial" w:cs="Arial"/>
                <w:sz w:val="18"/>
                <w:szCs w:val="18"/>
                <w:lang w:val="en-GB"/>
              </w:rPr>
              <w:t xml:space="preserve"> undertakes to remedy the defect within 10 days of notification.</w:t>
            </w:r>
          </w:p>
          <w:p w14:paraId="4EC99B8B" w14:textId="77777777" w:rsidR="00680F0F" w:rsidRPr="00D62F87" w:rsidRDefault="00680F0F" w:rsidP="0017178C">
            <w:pPr>
              <w:pStyle w:val="Telobesedila"/>
              <w:spacing w:after="0"/>
              <w:jc w:val="both"/>
              <w:rPr>
                <w:rFonts w:ascii="Arial" w:eastAsiaTheme="minorHAnsi" w:hAnsi="Arial" w:cs="Arial"/>
                <w:sz w:val="18"/>
                <w:szCs w:val="18"/>
                <w:lang w:val="en-GB" w:eastAsia="en-US"/>
              </w:rPr>
            </w:pPr>
          </w:p>
          <w:p w14:paraId="2761067A" w14:textId="77777777" w:rsidR="00680F0F" w:rsidRPr="00D62F87" w:rsidRDefault="00680F0F" w:rsidP="0017178C">
            <w:pPr>
              <w:pStyle w:val="Telobesedila"/>
              <w:spacing w:after="0"/>
              <w:jc w:val="both"/>
              <w:rPr>
                <w:rFonts w:ascii="Arial" w:eastAsiaTheme="minorHAnsi" w:hAnsi="Arial" w:cs="Arial"/>
                <w:sz w:val="18"/>
                <w:szCs w:val="18"/>
                <w:lang w:val="en-GB" w:eastAsia="en-US"/>
              </w:rPr>
            </w:pPr>
            <w:r w:rsidRPr="00D62F87">
              <w:rPr>
                <w:rFonts w:ascii="Arial" w:eastAsiaTheme="minorHAnsi" w:hAnsi="Arial" w:cs="Arial"/>
                <w:sz w:val="18"/>
                <w:szCs w:val="18"/>
                <w:lang w:val="en-GB" w:eastAsia="en-US"/>
              </w:rPr>
              <w:t>The Contractor undertakes to submit the above documentation to the Contracting Authority in the Slovene or English language.</w:t>
            </w:r>
          </w:p>
          <w:p w14:paraId="50424E23" w14:textId="77777777" w:rsidR="00680F0F" w:rsidRPr="00D62F87" w:rsidRDefault="00680F0F" w:rsidP="0017178C">
            <w:pPr>
              <w:pStyle w:val="Telobesedila"/>
              <w:spacing w:after="0"/>
              <w:jc w:val="both"/>
              <w:rPr>
                <w:rFonts w:ascii="Arial" w:hAnsi="Arial" w:cs="Arial"/>
                <w:sz w:val="18"/>
                <w:szCs w:val="18"/>
                <w:lang w:val="en-GB"/>
              </w:rPr>
            </w:pPr>
          </w:p>
          <w:p w14:paraId="1ABC6A10" w14:textId="77777777" w:rsidR="00680F0F" w:rsidRPr="00D62F87" w:rsidRDefault="00680F0F" w:rsidP="0017178C">
            <w:pPr>
              <w:pStyle w:val="Telobesedila"/>
              <w:spacing w:after="0"/>
              <w:jc w:val="both"/>
              <w:rPr>
                <w:rFonts w:ascii="Arial" w:hAnsi="Arial" w:cs="Arial"/>
                <w:sz w:val="18"/>
                <w:szCs w:val="18"/>
                <w:lang w:val="en-GB"/>
              </w:rPr>
            </w:pPr>
            <w:r w:rsidRPr="00D62F87">
              <w:rPr>
                <w:rFonts w:ascii="Arial" w:eastAsiaTheme="minorHAnsi" w:hAnsi="Arial" w:cs="Arial"/>
                <w:sz w:val="18"/>
                <w:szCs w:val="18"/>
                <w:lang w:val="en-GB" w:eastAsia="en-US"/>
              </w:rPr>
              <w:t>The Contractor i</w:t>
            </w:r>
            <w:r w:rsidRPr="00D62F87">
              <w:rPr>
                <w:rFonts w:ascii="Arial" w:hAnsi="Arial" w:cs="Arial"/>
                <w:sz w:val="18"/>
                <w:szCs w:val="18"/>
                <w:lang w:val="en-GB"/>
              </w:rPr>
              <w:t>s obliged to inform the Contract Authority about the date of delivery and installation of the equipment at least four (4) working days before the day of delivery and installation of the equipment, otherwise the Contracting Authority is not obliged to take over the equipment. The</w:t>
            </w:r>
            <w:r w:rsidRPr="00D62F87">
              <w:rPr>
                <w:rFonts w:ascii="Arial" w:eastAsiaTheme="minorHAnsi" w:hAnsi="Arial" w:cs="Arial"/>
                <w:sz w:val="18"/>
                <w:szCs w:val="18"/>
                <w:lang w:val="en-GB" w:eastAsia="en-US"/>
              </w:rPr>
              <w:t xml:space="preserve"> Contractor</w:t>
            </w:r>
            <w:r w:rsidRPr="00D62F87">
              <w:rPr>
                <w:rFonts w:ascii="Arial" w:hAnsi="Arial" w:cs="Arial"/>
                <w:sz w:val="18"/>
                <w:szCs w:val="18"/>
                <w:lang w:val="en-GB"/>
              </w:rPr>
              <w:t xml:space="preserve"> shall send a written notice by e-mail to the Contracting Authority to the following e-mail address: _________________. </w:t>
            </w:r>
          </w:p>
          <w:p w14:paraId="493D9704" w14:textId="77777777" w:rsidR="00680F0F" w:rsidRPr="00D62F87" w:rsidRDefault="00680F0F" w:rsidP="0017178C">
            <w:pPr>
              <w:pStyle w:val="Telobesedila"/>
              <w:spacing w:after="0"/>
              <w:jc w:val="both"/>
              <w:rPr>
                <w:rFonts w:ascii="Arial" w:hAnsi="Arial" w:cs="Arial"/>
                <w:sz w:val="18"/>
                <w:szCs w:val="18"/>
                <w:lang w:val="en-GB"/>
              </w:rPr>
            </w:pPr>
          </w:p>
          <w:p w14:paraId="5AD75EED" w14:textId="77777777" w:rsidR="00680F0F" w:rsidRPr="00D62F87" w:rsidRDefault="00680F0F" w:rsidP="0017178C">
            <w:pPr>
              <w:pStyle w:val="Telobesedila"/>
              <w:spacing w:after="0"/>
              <w:jc w:val="both"/>
              <w:rPr>
                <w:rFonts w:ascii="Arial" w:hAnsi="Arial" w:cs="Arial"/>
                <w:sz w:val="18"/>
                <w:szCs w:val="18"/>
                <w:lang w:val="en-GB"/>
              </w:rPr>
            </w:pPr>
            <w:r w:rsidRPr="00D62F87">
              <w:rPr>
                <w:rFonts w:ascii="Arial" w:hAnsi="Arial" w:cs="Arial"/>
                <w:sz w:val="18"/>
                <w:szCs w:val="18"/>
                <w:lang w:val="en-GB"/>
              </w:rPr>
              <w:t>Delivery and installation of equipment is to be carried out on a working day at a time to be agreed by the Contracting Authority.</w:t>
            </w:r>
          </w:p>
          <w:p w14:paraId="13618836" w14:textId="77777777" w:rsidR="00680F0F" w:rsidRPr="00D62F87" w:rsidRDefault="00680F0F" w:rsidP="0017178C">
            <w:pPr>
              <w:pStyle w:val="Telobesedila"/>
              <w:spacing w:after="0"/>
              <w:jc w:val="both"/>
              <w:rPr>
                <w:rFonts w:ascii="Arial" w:hAnsi="Arial" w:cs="Arial"/>
                <w:sz w:val="18"/>
                <w:szCs w:val="18"/>
                <w:lang w:val="en-GB"/>
              </w:rPr>
            </w:pPr>
          </w:p>
          <w:p w14:paraId="1FB3387D" w14:textId="77777777" w:rsidR="00680F0F" w:rsidRPr="00D62F87" w:rsidRDefault="00680F0F" w:rsidP="0017178C">
            <w:pPr>
              <w:pStyle w:val="Telobesedila"/>
              <w:spacing w:after="0"/>
              <w:jc w:val="both"/>
              <w:rPr>
                <w:rFonts w:ascii="Arial" w:hAnsi="Arial" w:cs="Arial"/>
                <w:sz w:val="18"/>
                <w:szCs w:val="18"/>
                <w:lang w:val="en-GB"/>
              </w:rPr>
            </w:pPr>
            <w:r w:rsidRPr="00D62F87">
              <w:rPr>
                <w:rFonts w:ascii="Arial" w:hAnsi="Arial" w:cs="Arial"/>
                <w:sz w:val="18"/>
                <w:szCs w:val="18"/>
                <w:lang w:val="en-GB"/>
              </w:rPr>
              <w:t>TRAINING:</w:t>
            </w:r>
          </w:p>
          <w:p w14:paraId="398AE814" w14:textId="77777777" w:rsidR="00680F0F" w:rsidRPr="00D62F87" w:rsidRDefault="00680F0F" w:rsidP="0017178C">
            <w:pPr>
              <w:pStyle w:val="Telobesedila2"/>
              <w:rPr>
                <w:rFonts w:cs="Arial"/>
                <w:b w:val="0"/>
                <w:sz w:val="18"/>
                <w:szCs w:val="18"/>
                <w:lang w:val="en-GB"/>
              </w:rPr>
            </w:pPr>
            <w:r w:rsidRPr="00D62F87">
              <w:rPr>
                <w:rFonts w:cs="Arial"/>
                <w:b w:val="0"/>
                <w:sz w:val="18"/>
                <w:szCs w:val="18"/>
                <w:lang w:val="en-GB"/>
              </w:rPr>
              <w:t>After delivery and installation, the Contractor is obliged to train equipment users at the Contract Authority</w:t>
            </w:r>
            <w:r w:rsidRPr="00D62F87">
              <w:rPr>
                <w:rFonts w:cs="Arial"/>
                <w:b w:val="0"/>
                <w:color w:val="000000"/>
                <w:sz w:val="18"/>
                <w:szCs w:val="18"/>
                <w:lang w:val="en-GB"/>
              </w:rPr>
              <w:t>’s</w:t>
            </w:r>
            <w:r w:rsidRPr="00D62F87">
              <w:rPr>
                <w:rFonts w:cs="Arial"/>
                <w:b w:val="0"/>
                <w:sz w:val="18"/>
                <w:szCs w:val="18"/>
                <w:lang w:val="en-GB"/>
              </w:rPr>
              <w:t xml:space="preserve"> location, if required, within at the latest 10 (ten) days of delivery and installation of equipment. The exact date of performance shall be agreed by the contractual parties.</w:t>
            </w:r>
          </w:p>
        </w:tc>
      </w:tr>
    </w:tbl>
    <w:p w14:paraId="1ED689AC" w14:textId="77777777" w:rsidR="00680F0F" w:rsidRPr="00D62F87" w:rsidRDefault="00680F0F" w:rsidP="00680F0F">
      <w:pPr>
        <w:spacing w:before="225" w:after="225" w:line="240" w:lineRule="auto"/>
        <w:jc w:val="both"/>
        <w:rPr>
          <w:rFonts w:ascii="Arial" w:hAnsi="Arial" w:cs="Arial"/>
          <w:bCs/>
          <w:color w:val="000000"/>
          <w:sz w:val="18"/>
          <w:szCs w:val="18"/>
          <w:lang w:val="en-GB"/>
        </w:rPr>
      </w:pPr>
      <w:r w:rsidRPr="00D62F87">
        <w:rPr>
          <w:rFonts w:ascii="Arial" w:hAnsi="Arial" w:cs="Arial"/>
          <w:b/>
          <w:bCs/>
          <w:color w:val="000000"/>
          <w:sz w:val="18"/>
          <w:szCs w:val="18"/>
          <w:lang w:val="en-GB"/>
        </w:rPr>
        <w:lastRenderedPageBreak/>
        <w:t xml:space="preserve">X. ERROR CORRECTIONS AND WARRANTY PERIOD </w:t>
      </w:r>
      <w:r w:rsidRPr="00D62F87">
        <w:rPr>
          <w:rFonts w:ascii="Arial" w:hAnsi="Arial" w:cs="Arial"/>
          <w:bCs/>
          <w:i/>
          <w:color w:val="808080" w:themeColor="background1" w:themeShade="80"/>
          <w:sz w:val="18"/>
          <w:szCs w:val="18"/>
          <w:lang w:val="en-GB"/>
        </w:rPr>
        <w:t>(Note</w:t>
      </w:r>
      <w:r w:rsidRPr="00D62F87">
        <w:rPr>
          <w:rFonts w:ascii="Arial" w:hAnsi="Arial" w:cs="Arial"/>
          <w:b/>
          <w:bCs/>
          <w:color w:val="808080" w:themeColor="background1" w:themeShade="80"/>
          <w:sz w:val="18"/>
          <w:szCs w:val="18"/>
          <w:lang w:val="en-GB"/>
        </w:rPr>
        <w:t xml:space="preserve">: </w:t>
      </w:r>
      <w:r w:rsidRPr="00D62F87">
        <w:rPr>
          <w:rFonts w:ascii="Arial" w:hAnsi="Arial" w:cs="Arial"/>
          <w:bCs/>
          <w:i/>
          <w:color w:val="808080" w:themeColor="background1" w:themeShade="80"/>
          <w:sz w:val="18"/>
          <w:szCs w:val="18"/>
          <w:lang w:val="en-GB"/>
        </w:rPr>
        <w:t>Article 15 and 16 of this Chapter applies only where the warranty is claimed)</w:t>
      </w:r>
    </w:p>
    <w:p w14:paraId="276C3FDC" w14:textId="77777777" w:rsidR="00680F0F" w:rsidRPr="00D62F87" w:rsidRDefault="00680F0F" w:rsidP="00680F0F">
      <w:pPr>
        <w:spacing w:after="0" w:line="240" w:lineRule="auto"/>
        <w:jc w:val="center"/>
        <w:rPr>
          <w:rFonts w:ascii="Arial" w:hAnsi="Arial" w:cs="Arial"/>
          <w:b/>
          <w:bCs/>
          <w:color w:val="000000"/>
          <w:sz w:val="18"/>
          <w:szCs w:val="18"/>
          <w:lang w:val="en-GB"/>
        </w:rPr>
      </w:pPr>
      <w:r w:rsidRPr="00D62F87">
        <w:rPr>
          <w:rFonts w:ascii="Arial" w:hAnsi="Arial" w:cs="Arial"/>
          <w:b/>
          <w:bCs/>
          <w:color w:val="000000"/>
          <w:sz w:val="18"/>
          <w:szCs w:val="18"/>
          <w:lang w:val="en-GB"/>
        </w:rPr>
        <w:t>Article 15</w:t>
      </w:r>
    </w:p>
    <w:tbl>
      <w:tblPr>
        <w:tblW w:w="0" w:type="auto"/>
        <w:tblInd w:w="108" w:type="dxa"/>
        <w:tblLook w:val="04A0" w:firstRow="1" w:lastRow="0" w:firstColumn="1" w:lastColumn="0" w:noHBand="0" w:noVBand="1"/>
      </w:tblPr>
      <w:tblGrid>
        <w:gridCol w:w="8962"/>
      </w:tblGrid>
      <w:tr w:rsidR="00680F0F" w:rsidRPr="00D62F87" w14:paraId="699C342E" w14:textId="77777777" w:rsidTr="0017178C">
        <w:tc>
          <w:tcPr>
            <w:tcW w:w="0" w:type="auto"/>
            <w:tcMar>
              <w:top w:w="0" w:type="auto"/>
              <w:bottom w:w="0" w:type="auto"/>
            </w:tcMar>
          </w:tcPr>
          <w:p w14:paraId="7EDAB37C" w14:textId="77777777" w:rsidR="00680F0F" w:rsidRPr="00D62F87" w:rsidRDefault="00680F0F" w:rsidP="0017178C">
            <w:pPr>
              <w:spacing w:before="225" w:after="225"/>
              <w:jc w:val="both"/>
              <w:rPr>
                <w:lang w:val="en-GB"/>
              </w:rPr>
            </w:pPr>
            <w:r w:rsidRPr="00D62F87">
              <w:rPr>
                <w:rFonts w:ascii="Arial" w:hAnsi="Arial" w:cs="Arial"/>
                <w:color w:val="000000"/>
                <w:sz w:val="18"/>
                <w:szCs w:val="18"/>
                <w:lang w:val="en-GB"/>
              </w:rPr>
              <w:t xml:space="preserve">The warranty period for the delivered equipment under this contract is _____________ months </w:t>
            </w:r>
            <w:r w:rsidRPr="00D62F87">
              <w:rPr>
                <w:rFonts w:ascii="Arial" w:hAnsi="Arial" w:cs="Arial"/>
                <w:i/>
                <w:color w:val="000000"/>
                <w:sz w:val="18"/>
                <w:szCs w:val="18"/>
                <w:lang w:val="en-GB"/>
              </w:rPr>
              <w:t>(fill out for each lot separately)</w:t>
            </w:r>
            <w:r w:rsidRPr="00D62F87">
              <w:rPr>
                <w:rFonts w:ascii="Arial" w:hAnsi="Arial" w:cs="Arial"/>
                <w:sz w:val="18"/>
                <w:szCs w:val="18"/>
                <w:lang w:val="en-GB"/>
              </w:rPr>
              <w:t xml:space="preserve"> after </w:t>
            </w:r>
            <w:r w:rsidRPr="00D62F87">
              <w:rPr>
                <w:rFonts w:ascii="Arial" w:hAnsi="Arial" w:cs="Arial"/>
                <w:color w:val="000000"/>
                <w:sz w:val="18"/>
                <w:szCs w:val="18"/>
                <w:lang w:val="en-GB"/>
              </w:rPr>
              <w:t xml:space="preserve">both parties sign the ownership </w:t>
            </w:r>
            <w:proofErr w:type="gramStart"/>
            <w:r w:rsidRPr="00D62F87">
              <w:rPr>
                <w:rFonts w:ascii="Arial" w:hAnsi="Arial" w:cs="Arial"/>
                <w:color w:val="000000"/>
                <w:sz w:val="18"/>
                <w:szCs w:val="18"/>
                <w:lang w:val="en-GB"/>
              </w:rPr>
              <w:t>transfer.</w:t>
            </w:r>
            <w:proofErr w:type="gramEnd"/>
          </w:p>
          <w:p w14:paraId="272490B6" w14:textId="77777777" w:rsidR="00680F0F" w:rsidRPr="00D62F87" w:rsidRDefault="00680F0F" w:rsidP="0017178C">
            <w:pPr>
              <w:spacing w:before="225" w:after="225"/>
              <w:jc w:val="both"/>
              <w:rPr>
                <w:rFonts w:ascii="Arial" w:hAnsi="Arial" w:cs="Arial"/>
                <w:sz w:val="18"/>
                <w:szCs w:val="18"/>
                <w:lang w:val="en-GB"/>
              </w:rPr>
            </w:pPr>
            <w:r w:rsidRPr="00D62F87">
              <w:rPr>
                <w:rFonts w:ascii="Arial" w:hAnsi="Arial" w:cs="Arial"/>
                <w:color w:val="000000"/>
                <w:sz w:val="18"/>
                <w:szCs w:val="18"/>
                <w:lang w:val="en-GB"/>
              </w:rPr>
              <w:t>The warranty period for the installation, where requested, under this contract is</w:t>
            </w:r>
            <w:r w:rsidRPr="00D62F87">
              <w:rPr>
                <w:rFonts w:ascii="Arial" w:hAnsi="Arial" w:cs="Arial"/>
                <w:sz w:val="18"/>
                <w:szCs w:val="18"/>
                <w:lang w:val="en-GB"/>
              </w:rPr>
              <w:t xml:space="preserve"> 36 </w:t>
            </w:r>
            <w:r w:rsidRPr="00D62F87">
              <w:rPr>
                <w:rFonts w:ascii="Arial" w:hAnsi="Arial" w:cs="Arial"/>
                <w:color w:val="000000"/>
                <w:sz w:val="18"/>
                <w:szCs w:val="18"/>
                <w:lang w:val="en-GB"/>
              </w:rPr>
              <w:t>months</w:t>
            </w:r>
            <w:r w:rsidRPr="00D62F87">
              <w:rPr>
                <w:rFonts w:ascii="Arial" w:hAnsi="Arial" w:cs="Arial"/>
                <w:sz w:val="18"/>
                <w:szCs w:val="18"/>
                <w:lang w:val="en-GB"/>
              </w:rPr>
              <w:t xml:space="preserve"> from the date of mutual signing of the record of the successful installation of the equipment. </w:t>
            </w:r>
          </w:p>
          <w:p w14:paraId="40D068EA" w14:textId="77777777" w:rsidR="00680F0F" w:rsidRPr="00D62F87" w:rsidRDefault="00680F0F" w:rsidP="0017178C">
            <w:pPr>
              <w:spacing w:before="225" w:after="225"/>
              <w:jc w:val="both"/>
              <w:rPr>
                <w:rFonts w:ascii="Arial" w:hAnsi="Arial" w:cs="Arial"/>
                <w:color w:val="000000"/>
                <w:sz w:val="18"/>
                <w:szCs w:val="18"/>
                <w:lang w:val="en-GB"/>
              </w:rPr>
            </w:pPr>
            <w:r w:rsidRPr="00D62F87">
              <w:rPr>
                <w:rFonts w:ascii="Arial" w:hAnsi="Arial" w:cs="Arial"/>
                <w:color w:val="000000"/>
                <w:sz w:val="18"/>
                <w:szCs w:val="18"/>
                <w:lang w:val="en-GB"/>
              </w:rPr>
              <w:t>The warranty is based on normal conditions of use and adequate professional maintenance.</w:t>
            </w:r>
          </w:p>
          <w:p w14:paraId="1655A7D6" w14:textId="77777777" w:rsidR="00680F0F" w:rsidRPr="00D62F87" w:rsidRDefault="00680F0F" w:rsidP="0017178C">
            <w:pPr>
              <w:spacing w:before="225" w:after="225"/>
              <w:jc w:val="both"/>
              <w:rPr>
                <w:rFonts w:ascii="Arial" w:hAnsi="Arial" w:cs="Arial"/>
                <w:color w:val="000000"/>
                <w:sz w:val="18"/>
                <w:szCs w:val="18"/>
                <w:lang w:val="en-GB"/>
              </w:rPr>
            </w:pPr>
            <w:r w:rsidRPr="00D62F87">
              <w:rPr>
                <w:rFonts w:ascii="Arial" w:hAnsi="Arial" w:cs="Arial"/>
                <w:color w:val="000000"/>
                <w:sz w:val="18"/>
                <w:szCs w:val="18"/>
                <w:lang w:val="en-GB"/>
              </w:rPr>
              <w:t>The Contractor is obliged to ensure the functionality of the equipment, irrespective of the process of finding and remedying the error.</w:t>
            </w:r>
          </w:p>
          <w:p w14:paraId="6F147383" w14:textId="77777777" w:rsidR="00680F0F" w:rsidRPr="00D62F87" w:rsidRDefault="00680F0F" w:rsidP="0017178C">
            <w:pPr>
              <w:spacing w:before="225" w:after="225"/>
              <w:jc w:val="both"/>
              <w:rPr>
                <w:rFonts w:ascii="Arial" w:hAnsi="Arial" w:cs="Arial"/>
                <w:color w:val="000000"/>
                <w:sz w:val="18"/>
                <w:szCs w:val="18"/>
                <w:lang w:val="en-GB"/>
              </w:rPr>
            </w:pPr>
            <w:r w:rsidRPr="00D62F87">
              <w:rPr>
                <w:rFonts w:ascii="Arial" w:hAnsi="Arial" w:cs="Arial"/>
                <w:color w:val="000000"/>
                <w:sz w:val="18"/>
                <w:szCs w:val="18"/>
                <w:lang w:val="en-GB"/>
              </w:rPr>
              <w:lastRenderedPageBreak/>
              <w:t xml:space="preserve">If the error is material and affects the use of equipment and is caused by the fault of the Contractor or its subcontractor(s) or co-operator(s), the Contractor is obliged to compensate the Contracting Authority for any damage incurred. </w:t>
            </w:r>
          </w:p>
          <w:p w14:paraId="7EA06052" w14:textId="77777777" w:rsidR="00680F0F" w:rsidRPr="00D62F87" w:rsidRDefault="00680F0F" w:rsidP="0017178C">
            <w:pPr>
              <w:spacing w:before="225" w:after="225"/>
              <w:jc w:val="both"/>
              <w:rPr>
                <w:rFonts w:ascii="Arial" w:hAnsi="Arial" w:cs="Arial"/>
                <w:color w:val="000000"/>
                <w:sz w:val="18"/>
                <w:szCs w:val="18"/>
                <w:lang w:val="en-GB"/>
              </w:rPr>
            </w:pPr>
            <w:r w:rsidRPr="00D62F87">
              <w:rPr>
                <w:rFonts w:ascii="Arial" w:hAnsi="Arial" w:cs="Arial"/>
                <w:color w:val="000000"/>
                <w:sz w:val="18"/>
                <w:szCs w:val="18"/>
                <w:lang w:val="en-GB"/>
              </w:rPr>
              <w:t>If during the warranty period the Contracting Authority finds the equipment or any part of it defective or there is an installation error, it must immediately inform the Contractor by telephone or e-mail and, at its request, in writing by post.</w:t>
            </w:r>
          </w:p>
        </w:tc>
      </w:tr>
    </w:tbl>
    <w:p w14:paraId="288AB56F" w14:textId="77777777" w:rsidR="00680F0F" w:rsidRPr="00D62F87" w:rsidRDefault="00680F0F" w:rsidP="00680F0F">
      <w:pPr>
        <w:spacing w:after="0" w:line="240" w:lineRule="auto"/>
        <w:jc w:val="center"/>
        <w:rPr>
          <w:rFonts w:ascii="Arial" w:hAnsi="Arial" w:cs="Arial"/>
          <w:b/>
          <w:bCs/>
          <w:color w:val="000000"/>
          <w:sz w:val="18"/>
          <w:szCs w:val="18"/>
          <w:lang w:val="en-GB"/>
        </w:rPr>
      </w:pPr>
      <w:r w:rsidRPr="00D62F87">
        <w:rPr>
          <w:rFonts w:ascii="Arial" w:hAnsi="Arial" w:cs="Arial"/>
          <w:b/>
          <w:bCs/>
          <w:color w:val="000000"/>
          <w:sz w:val="18"/>
          <w:szCs w:val="18"/>
          <w:lang w:val="en-GB"/>
        </w:rPr>
        <w:lastRenderedPageBreak/>
        <w:t>Article 16</w:t>
      </w:r>
    </w:p>
    <w:p w14:paraId="6C5F2C4D" w14:textId="77777777" w:rsidR="00680F0F" w:rsidRPr="00D62F87" w:rsidRDefault="00680F0F" w:rsidP="00680F0F">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680F0F" w:rsidRPr="00D62F87" w14:paraId="403F6F0F" w14:textId="77777777" w:rsidTr="0017178C">
        <w:tc>
          <w:tcPr>
            <w:tcW w:w="0" w:type="auto"/>
            <w:tcMar>
              <w:top w:w="0" w:type="auto"/>
              <w:bottom w:w="0" w:type="auto"/>
            </w:tcMar>
          </w:tcPr>
          <w:p w14:paraId="1A338308" w14:textId="77777777" w:rsidR="00680F0F" w:rsidRPr="00D62F87" w:rsidRDefault="00680F0F" w:rsidP="0017178C">
            <w:pPr>
              <w:spacing w:line="260" w:lineRule="exact"/>
              <w:jc w:val="both"/>
              <w:rPr>
                <w:rFonts w:ascii="Arial" w:hAnsi="Arial" w:cs="Arial"/>
                <w:sz w:val="18"/>
                <w:szCs w:val="18"/>
                <w:lang w:val="en-GB"/>
              </w:rPr>
            </w:pPr>
            <w:r w:rsidRPr="00D62F87">
              <w:rPr>
                <w:rFonts w:ascii="Arial" w:hAnsi="Arial" w:cs="Arial"/>
                <w:sz w:val="18"/>
                <w:szCs w:val="18"/>
                <w:lang w:val="en-GB"/>
              </w:rPr>
              <w:t>The Contractor provides free repairs and maintenance of the equipment during the warranty period. Written or telephone error reporting is possible every working day, to the telephone number: _______________ and to the e-mail address ___________________________.</w:t>
            </w:r>
          </w:p>
          <w:p w14:paraId="45368387" w14:textId="77777777" w:rsidR="00680F0F" w:rsidRPr="00D62F87" w:rsidRDefault="00680F0F" w:rsidP="0017178C">
            <w:pPr>
              <w:spacing w:line="260" w:lineRule="exact"/>
              <w:jc w:val="both"/>
              <w:rPr>
                <w:rFonts w:ascii="Arial" w:hAnsi="Arial" w:cs="Arial"/>
                <w:b/>
                <w:sz w:val="18"/>
                <w:szCs w:val="18"/>
                <w:lang w:val="en-GB"/>
              </w:rPr>
            </w:pPr>
            <w:r w:rsidRPr="00D62F87">
              <w:rPr>
                <w:rFonts w:ascii="Arial" w:hAnsi="Arial" w:cs="Arial"/>
                <w:sz w:val="18"/>
                <w:szCs w:val="18"/>
                <w:lang w:val="en-GB"/>
              </w:rPr>
              <w:t>Within the warranty period, the response time for repairs is no longer than 24 hours after the error has been reported. The response time is the time from the error report to the arrival of the servicer to the location of the equipment.</w:t>
            </w:r>
          </w:p>
          <w:p w14:paraId="57609FAB" w14:textId="77777777" w:rsidR="00680F0F" w:rsidRPr="00D62F87" w:rsidRDefault="00680F0F" w:rsidP="0017178C">
            <w:pPr>
              <w:spacing w:line="260" w:lineRule="exact"/>
              <w:jc w:val="both"/>
              <w:rPr>
                <w:rFonts w:ascii="Arial" w:hAnsi="Arial" w:cs="Arial"/>
                <w:sz w:val="18"/>
                <w:szCs w:val="18"/>
                <w:lang w:val="en-GB"/>
              </w:rPr>
            </w:pPr>
            <w:r w:rsidRPr="00D62F87">
              <w:rPr>
                <w:rFonts w:ascii="Arial" w:hAnsi="Arial" w:cs="Arial"/>
                <w:sz w:val="18"/>
                <w:szCs w:val="18"/>
                <w:lang w:val="en-GB"/>
              </w:rPr>
              <w:t>The error recovery time is 48 hours after the error notification. The deadline for remedying the error is the time from the error notification to the end of the error correction.</w:t>
            </w:r>
          </w:p>
          <w:p w14:paraId="30DA43DB" w14:textId="77777777" w:rsidR="00680F0F" w:rsidRPr="00D62F87" w:rsidRDefault="00680F0F" w:rsidP="0017178C">
            <w:pPr>
              <w:spacing w:line="260" w:lineRule="exact"/>
              <w:jc w:val="both"/>
              <w:rPr>
                <w:rFonts w:ascii="Arial" w:hAnsi="Arial" w:cs="Arial"/>
                <w:sz w:val="18"/>
                <w:szCs w:val="18"/>
                <w:lang w:val="en-GB"/>
              </w:rPr>
            </w:pPr>
            <w:r w:rsidRPr="00D62F87">
              <w:rPr>
                <w:rFonts w:ascii="Arial" w:hAnsi="Arial" w:cs="Arial"/>
                <w:sz w:val="18"/>
                <w:szCs w:val="18"/>
                <w:lang w:val="en-GB"/>
              </w:rPr>
              <w:t xml:space="preserve">In the event that immediate defects can be corrected on equipment, the equipment repair is carried out at the location of defective equipment. The equipment is repaired by the supplier on site under the supervision of the </w:t>
            </w:r>
            <w:r w:rsidRPr="00D62F87">
              <w:rPr>
                <w:rFonts w:ascii="Arial" w:hAnsi="Arial" w:cs="Arial"/>
                <w:color w:val="000000"/>
                <w:sz w:val="18"/>
                <w:szCs w:val="18"/>
                <w:lang w:val="en-GB"/>
              </w:rPr>
              <w:t>Contracting Authority. In the event that an error cannot be immediately remedied on site, the Contractor may take the equipment to its service location</w:t>
            </w:r>
            <w:r w:rsidRPr="00D62F87">
              <w:rPr>
                <w:rFonts w:ascii="Arial" w:hAnsi="Arial" w:cs="Arial"/>
                <w:sz w:val="18"/>
                <w:szCs w:val="18"/>
                <w:lang w:val="en-GB"/>
              </w:rPr>
              <w:t xml:space="preserve"> (</w:t>
            </w:r>
            <w:proofErr w:type="spellStart"/>
            <w:r w:rsidRPr="00D62F87">
              <w:rPr>
                <w:rFonts w:ascii="Arial" w:hAnsi="Arial" w:cs="Arial"/>
                <w:sz w:val="18"/>
                <w:szCs w:val="18"/>
                <w:lang w:val="en-GB"/>
              </w:rPr>
              <w:t>Exceptionaly</w:t>
            </w:r>
            <w:proofErr w:type="spellEnd"/>
            <w:r w:rsidRPr="00D62F87">
              <w:rPr>
                <w:rFonts w:ascii="Arial" w:hAnsi="Arial" w:cs="Arial"/>
                <w:sz w:val="18"/>
                <w:szCs w:val="18"/>
                <w:lang w:val="en-GB"/>
              </w:rPr>
              <w:t xml:space="preserve">, Contractors supplying equipment for </w:t>
            </w:r>
            <w:proofErr w:type="spellStart"/>
            <w:r w:rsidRPr="00D62F87">
              <w:rPr>
                <w:rFonts w:ascii="Arial" w:hAnsi="Arial" w:cs="Arial"/>
                <w:sz w:val="18"/>
                <w:szCs w:val="18"/>
                <w:lang w:val="en-GB"/>
              </w:rPr>
              <w:t>archving</w:t>
            </w:r>
            <w:proofErr w:type="spellEnd"/>
            <w:r w:rsidRPr="00D62F87">
              <w:rPr>
                <w:rFonts w:ascii="Arial" w:hAnsi="Arial" w:cs="Arial"/>
                <w:sz w:val="18"/>
                <w:szCs w:val="18"/>
                <w:lang w:val="en-GB"/>
              </w:rPr>
              <w:t xml:space="preserve"> media or other data may not remove the archiving equipment; it must be repaired on site).</w:t>
            </w:r>
          </w:p>
          <w:p w14:paraId="4069EF24" w14:textId="77777777" w:rsidR="00680F0F" w:rsidRPr="00D62F87" w:rsidRDefault="00680F0F" w:rsidP="0017178C">
            <w:pPr>
              <w:autoSpaceDE w:val="0"/>
              <w:autoSpaceDN w:val="0"/>
              <w:adjustRightInd w:val="0"/>
              <w:spacing w:line="260" w:lineRule="exact"/>
              <w:jc w:val="both"/>
              <w:rPr>
                <w:rFonts w:ascii="Arial" w:hAnsi="Arial" w:cs="Arial"/>
                <w:sz w:val="18"/>
                <w:szCs w:val="18"/>
                <w:lang w:val="en-GB"/>
              </w:rPr>
            </w:pPr>
            <w:r w:rsidRPr="00D62F87">
              <w:rPr>
                <w:rFonts w:ascii="Arial" w:hAnsi="Arial" w:cs="Arial"/>
                <w:sz w:val="18"/>
                <w:szCs w:val="18"/>
                <w:lang w:val="en-GB"/>
              </w:rPr>
              <w:t xml:space="preserve">In the event that failure cannot be remedied within the deadline, the supplier must replace the defective equipment free of charge with equipment of at least the same quality as the replaced equipment for use at the time of the error correction. In the event that the same error occurs on the same equipment during the warranty period twice, the Contracting Authority will require replacement with equivalent new equipment. </w:t>
            </w:r>
          </w:p>
          <w:p w14:paraId="3B0815F7" w14:textId="77777777" w:rsidR="00680F0F" w:rsidRPr="00D62F87" w:rsidRDefault="00680F0F" w:rsidP="0017178C">
            <w:pPr>
              <w:autoSpaceDE w:val="0"/>
              <w:autoSpaceDN w:val="0"/>
              <w:adjustRightInd w:val="0"/>
              <w:spacing w:line="260" w:lineRule="exact"/>
              <w:jc w:val="both"/>
              <w:rPr>
                <w:rFonts w:ascii="Arial" w:hAnsi="Arial" w:cs="Arial"/>
                <w:color w:val="000000"/>
                <w:sz w:val="18"/>
                <w:szCs w:val="18"/>
                <w:lang w:val="en-GB"/>
              </w:rPr>
            </w:pPr>
            <w:r w:rsidRPr="00D62F87">
              <w:rPr>
                <w:rFonts w:ascii="Arial" w:hAnsi="Arial" w:cs="Arial"/>
                <w:sz w:val="18"/>
                <w:szCs w:val="18"/>
                <w:lang w:val="en-GB"/>
              </w:rPr>
              <w:t>All costs (e.g. spare parts, labour costs, travel costs, etc.) incurred during servicing the equipment within the warranty period shall be recovered by the Contractor.</w:t>
            </w:r>
          </w:p>
        </w:tc>
      </w:tr>
    </w:tbl>
    <w:p w14:paraId="5C94737B" w14:textId="77777777" w:rsidR="00680F0F" w:rsidRPr="00D62F87" w:rsidRDefault="00680F0F" w:rsidP="00680F0F">
      <w:pPr>
        <w:spacing w:after="0" w:line="240" w:lineRule="auto"/>
        <w:jc w:val="center"/>
        <w:rPr>
          <w:rFonts w:ascii="Arial" w:hAnsi="Arial" w:cs="Arial"/>
          <w:b/>
          <w:bCs/>
          <w:color w:val="000000"/>
          <w:sz w:val="18"/>
          <w:szCs w:val="18"/>
          <w:lang w:val="en-GB"/>
        </w:rPr>
      </w:pPr>
      <w:r w:rsidRPr="00D62F87">
        <w:rPr>
          <w:rFonts w:ascii="Arial" w:hAnsi="Arial" w:cs="Arial"/>
          <w:b/>
          <w:bCs/>
          <w:color w:val="000000"/>
          <w:sz w:val="18"/>
          <w:szCs w:val="18"/>
          <w:lang w:val="en-GB"/>
        </w:rPr>
        <w:t>Article 17</w:t>
      </w:r>
    </w:p>
    <w:p w14:paraId="461F1824" w14:textId="77777777" w:rsidR="00680F0F" w:rsidRPr="00D62F87" w:rsidRDefault="00680F0F" w:rsidP="00680F0F">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680F0F" w:rsidRPr="00D62F87" w14:paraId="07A3408A" w14:textId="77777777" w:rsidTr="0017178C">
        <w:tc>
          <w:tcPr>
            <w:tcW w:w="0" w:type="auto"/>
            <w:tcMar>
              <w:top w:w="0" w:type="auto"/>
              <w:bottom w:w="0" w:type="auto"/>
            </w:tcMar>
          </w:tcPr>
          <w:p w14:paraId="31EDEA7B" w14:textId="77777777" w:rsidR="00680F0F" w:rsidRPr="00D62F87" w:rsidRDefault="00680F0F" w:rsidP="0017178C">
            <w:pPr>
              <w:spacing w:before="225" w:after="225"/>
              <w:jc w:val="both"/>
              <w:rPr>
                <w:rFonts w:ascii="Arial" w:hAnsi="Arial" w:cs="Arial"/>
                <w:color w:val="000000"/>
                <w:sz w:val="18"/>
                <w:szCs w:val="18"/>
                <w:lang w:val="en-GB"/>
              </w:rPr>
            </w:pPr>
            <w:r w:rsidRPr="00D62F87">
              <w:rPr>
                <w:rFonts w:ascii="Arial" w:hAnsi="Arial" w:cs="Arial"/>
                <w:color w:val="000000"/>
                <w:sz w:val="18"/>
                <w:szCs w:val="18"/>
                <w:lang w:val="en-GB"/>
              </w:rPr>
              <w:t xml:space="preserve">The Contracting Authority will only take over such equipment that was tested according to the manufacturer's regulations. Any changes to such equipment may be made by the Contractor only with the consent of the Contracting Authority. </w:t>
            </w:r>
          </w:p>
          <w:p w14:paraId="0F493C84" w14:textId="77777777" w:rsidR="00680F0F" w:rsidRPr="00D62F87" w:rsidRDefault="00680F0F" w:rsidP="0017178C">
            <w:pPr>
              <w:spacing w:before="225" w:after="225"/>
              <w:jc w:val="both"/>
              <w:rPr>
                <w:rFonts w:ascii="Arial" w:hAnsi="Arial" w:cs="Arial"/>
                <w:sz w:val="18"/>
                <w:szCs w:val="18"/>
                <w:lang w:val="en-GB"/>
              </w:rPr>
            </w:pPr>
            <w:r w:rsidRPr="00D62F87">
              <w:rPr>
                <w:rFonts w:ascii="Arial" w:hAnsi="Arial" w:cs="Arial"/>
                <w:sz w:val="18"/>
                <w:szCs w:val="18"/>
                <w:lang w:val="en-GB"/>
              </w:rPr>
              <w:t>Any inappropriate supplied equipment, which does not meet the conditions specified in the tender or does not comply with the provisions and specifications of this Contract, will be rejected by the Contracting Authority. Due to this, the Contractor will be delayed. The same applies if an inadequacy is found for any document that should be supplied with the equipment.</w:t>
            </w:r>
          </w:p>
        </w:tc>
      </w:tr>
    </w:tbl>
    <w:p w14:paraId="1CEFA489" w14:textId="77777777" w:rsidR="00680F0F" w:rsidRPr="00D62F87" w:rsidRDefault="00680F0F" w:rsidP="00680F0F">
      <w:pPr>
        <w:spacing w:after="0" w:line="240" w:lineRule="auto"/>
        <w:jc w:val="center"/>
        <w:rPr>
          <w:rFonts w:ascii="Arial" w:hAnsi="Arial" w:cs="Arial"/>
          <w:b/>
          <w:bCs/>
          <w:color w:val="000000"/>
          <w:sz w:val="18"/>
          <w:szCs w:val="18"/>
          <w:lang w:val="en-GB"/>
        </w:rPr>
      </w:pPr>
      <w:r w:rsidRPr="00D62F87">
        <w:rPr>
          <w:rFonts w:ascii="Arial" w:hAnsi="Arial" w:cs="Arial"/>
          <w:b/>
          <w:bCs/>
          <w:color w:val="000000"/>
          <w:sz w:val="18"/>
          <w:szCs w:val="18"/>
          <w:lang w:val="en-GB"/>
        </w:rPr>
        <w:t>Article 18</w:t>
      </w:r>
    </w:p>
    <w:p w14:paraId="3087CA4D" w14:textId="77777777" w:rsidR="00680F0F" w:rsidRPr="00D62F87" w:rsidRDefault="00680F0F" w:rsidP="00680F0F">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680F0F" w:rsidRPr="00D62F87" w14:paraId="21517B8F" w14:textId="77777777" w:rsidTr="0017178C">
        <w:tc>
          <w:tcPr>
            <w:tcW w:w="0" w:type="auto"/>
            <w:tcMar>
              <w:top w:w="0" w:type="auto"/>
              <w:bottom w:w="0" w:type="auto"/>
            </w:tcMar>
          </w:tcPr>
          <w:p w14:paraId="6468BE18" w14:textId="77777777" w:rsidR="00680F0F" w:rsidRPr="00D62F87" w:rsidRDefault="00680F0F" w:rsidP="0017178C">
            <w:pPr>
              <w:spacing w:before="225" w:after="225"/>
              <w:jc w:val="both"/>
              <w:rPr>
                <w:rFonts w:ascii="Arial" w:hAnsi="Arial" w:cs="Arial"/>
                <w:color w:val="000000"/>
                <w:sz w:val="18"/>
                <w:szCs w:val="18"/>
                <w:lang w:val="en-GB"/>
              </w:rPr>
            </w:pPr>
            <w:r w:rsidRPr="00D62F87">
              <w:rPr>
                <w:rFonts w:ascii="Arial" w:hAnsi="Arial" w:cs="Arial"/>
                <w:sz w:val="18"/>
                <w:szCs w:val="18"/>
                <w:lang w:val="en-GB"/>
              </w:rPr>
              <w:t>The Contracting Parties agree on the provisions of the Code of Obligations of the Republic of Slovenia (Official Gazette of the Republic of Slovenia, no. 97/07 – official consolidated text – 1) to be used in case of the occurrence of latent defects.</w:t>
            </w:r>
          </w:p>
        </w:tc>
      </w:tr>
    </w:tbl>
    <w:p w14:paraId="4DFDD273" w14:textId="77777777" w:rsidR="00680F0F" w:rsidRPr="00D62F87" w:rsidRDefault="00680F0F" w:rsidP="00680F0F">
      <w:pPr>
        <w:spacing w:after="0" w:line="240" w:lineRule="auto"/>
        <w:rPr>
          <w:rFonts w:ascii="Arial" w:hAnsi="Arial" w:cs="Arial"/>
          <w:b/>
          <w:bCs/>
          <w:color w:val="000000"/>
          <w:sz w:val="18"/>
          <w:szCs w:val="18"/>
          <w:lang w:val="en-GB"/>
        </w:rPr>
      </w:pPr>
    </w:p>
    <w:p w14:paraId="1D7F53C8" w14:textId="77777777" w:rsidR="00680F0F" w:rsidRPr="00D62F87" w:rsidRDefault="00680F0F" w:rsidP="00680F0F">
      <w:pPr>
        <w:spacing w:after="0" w:line="240" w:lineRule="auto"/>
        <w:rPr>
          <w:rFonts w:ascii="Arial" w:hAnsi="Arial" w:cs="Arial"/>
          <w:b/>
          <w:bCs/>
          <w:color w:val="000000"/>
          <w:sz w:val="18"/>
          <w:szCs w:val="18"/>
          <w:lang w:val="en-GB"/>
        </w:rPr>
      </w:pPr>
      <w:r w:rsidRPr="00D62F87">
        <w:rPr>
          <w:rFonts w:ascii="Arial" w:hAnsi="Arial" w:cs="Arial"/>
          <w:b/>
          <w:bCs/>
          <w:color w:val="000000"/>
          <w:sz w:val="18"/>
          <w:szCs w:val="18"/>
          <w:lang w:val="en-GB"/>
        </w:rPr>
        <w:t xml:space="preserve">XI. SPARE PARTS AND </w:t>
      </w:r>
      <w:r w:rsidRPr="00D62F87">
        <w:rPr>
          <w:rFonts w:ascii="Arial" w:hAnsi="Arial" w:cs="Arial"/>
          <w:b/>
          <w:bCs/>
          <w:sz w:val="18"/>
          <w:szCs w:val="18"/>
          <w:lang w:val="en-GB"/>
        </w:rPr>
        <w:t>SERVICE</w:t>
      </w:r>
      <w:r w:rsidRPr="00D62F87">
        <w:rPr>
          <w:rFonts w:ascii="Arial" w:hAnsi="Arial" w:cs="Arial"/>
          <w:b/>
          <w:bCs/>
          <w:i/>
          <w:color w:val="808080" w:themeColor="background1" w:themeShade="80"/>
          <w:sz w:val="18"/>
          <w:szCs w:val="18"/>
          <w:lang w:val="en-GB"/>
        </w:rPr>
        <w:t xml:space="preserve"> </w:t>
      </w:r>
      <w:bookmarkStart w:id="4" w:name="_GoBack"/>
      <w:r w:rsidRPr="006A62C8">
        <w:rPr>
          <w:rFonts w:ascii="Arial" w:hAnsi="Arial" w:cs="Arial"/>
          <w:bCs/>
          <w:i/>
          <w:color w:val="808080" w:themeColor="background1" w:themeShade="80"/>
          <w:sz w:val="18"/>
          <w:szCs w:val="18"/>
          <w:lang w:val="en-GB"/>
        </w:rPr>
        <w:t>(Note: This Chapter applies only where the warranty is claimed)</w:t>
      </w:r>
      <w:bookmarkEnd w:id="4"/>
    </w:p>
    <w:p w14:paraId="38BDD681" w14:textId="77777777" w:rsidR="00680F0F" w:rsidRPr="00D62F87" w:rsidRDefault="00680F0F" w:rsidP="00680F0F">
      <w:pPr>
        <w:spacing w:after="0" w:line="240" w:lineRule="auto"/>
        <w:jc w:val="center"/>
        <w:rPr>
          <w:rFonts w:ascii="Arial" w:hAnsi="Arial" w:cs="Arial"/>
          <w:b/>
          <w:bCs/>
          <w:color w:val="000000"/>
          <w:sz w:val="18"/>
          <w:szCs w:val="18"/>
          <w:lang w:val="en-GB"/>
        </w:rPr>
      </w:pPr>
      <w:r w:rsidRPr="00D62F87">
        <w:rPr>
          <w:rFonts w:ascii="Arial" w:hAnsi="Arial" w:cs="Arial"/>
          <w:b/>
          <w:bCs/>
          <w:color w:val="000000"/>
          <w:sz w:val="18"/>
          <w:szCs w:val="18"/>
          <w:lang w:val="en-GB"/>
        </w:rPr>
        <w:lastRenderedPageBreak/>
        <w:t>Article 19</w:t>
      </w:r>
    </w:p>
    <w:p w14:paraId="65DAEB34" w14:textId="77777777" w:rsidR="00680F0F" w:rsidRPr="00D62F87" w:rsidRDefault="00680F0F" w:rsidP="00680F0F">
      <w:pPr>
        <w:spacing w:after="0" w:line="240" w:lineRule="auto"/>
        <w:rPr>
          <w:lang w:val="en-GB"/>
        </w:rPr>
      </w:pPr>
    </w:p>
    <w:tbl>
      <w:tblPr>
        <w:tblW w:w="0" w:type="auto"/>
        <w:tblInd w:w="108" w:type="dxa"/>
        <w:tblLook w:val="04A0" w:firstRow="1" w:lastRow="0" w:firstColumn="1" w:lastColumn="0" w:noHBand="0" w:noVBand="1"/>
      </w:tblPr>
      <w:tblGrid>
        <w:gridCol w:w="8962"/>
      </w:tblGrid>
      <w:tr w:rsidR="00680F0F" w:rsidRPr="00D62F87" w14:paraId="4A6B62BC" w14:textId="77777777" w:rsidTr="0017178C">
        <w:tc>
          <w:tcPr>
            <w:tcW w:w="0" w:type="auto"/>
            <w:tcMar>
              <w:top w:w="0" w:type="auto"/>
              <w:bottom w:w="0" w:type="auto"/>
            </w:tcMar>
          </w:tcPr>
          <w:p w14:paraId="1A7E09A7" w14:textId="77777777" w:rsidR="00680F0F" w:rsidRPr="00D62F87" w:rsidRDefault="00680F0F" w:rsidP="0017178C">
            <w:pPr>
              <w:spacing w:before="225" w:after="225"/>
              <w:jc w:val="both"/>
              <w:rPr>
                <w:rFonts w:ascii="Arial" w:hAnsi="Arial" w:cs="Arial"/>
                <w:sz w:val="18"/>
                <w:szCs w:val="18"/>
                <w:lang w:val="en-GB"/>
              </w:rPr>
            </w:pPr>
            <w:r w:rsidRPr="00D62F87">
              <w:rPr>
                <w:rFonts w:ascii="Arial" w:hAnsi="Arial" w:cs="Arial"/>
                <w:sz w:val="18"/>
                <w:szCs w:val="18"/>
                <w:lang w:val="en-GB"/>
              </w:rPr>
              <w:t>The Contractor undertakes to ensure the availability and compatibility of spare parts for at least two years after the expiration of the warranty period.</w:t>
            </w:r>
          </w:p>
          <w:p w14:paraId="70450463" w14:textId="77777777" w:rsidR="00680F0F" w:rsidRPr="00D62F87" w:rsidRDefault="00680F0F" w:rsidP="0017178C">
            <w:pPr>
              <w:spacing w:before="225" w:after="225"/>
              <w:jc w:val="both"/>
              <w:rPr>
                <w:rFonts w:ascii="Arial" w:hAnsi="Arial" w:cs="Arial"/>
                <w:sz w:val="18"/>
                <w:szCs w:val="18"/>
                <w:lang w:val="en-GB"/>
              </w:rPr>
            </w:pPr>
            <w:r w:rsidRPr="00D62F87">
              <w:rPr>
                <w:rFonts w:ascii="Arial" w:hAnsi="Arial" w:cs="Arial"/>
                <w:sz w:val="18"/>
                <w:szCs w:val="18"/>
                <w:lang w:val="en-GB"/>
              </w:rPr>
              <w:t>The Contractor undertakes to provide a service for the repair of the supplied equipment during the warranty period at Contracting Author</w:t>
            </w:r>
            <w:r w:rsidRPr="00D62F87">
              <w:rPr>
                <w:sz w:val="18"/>
                <w:szCs w:val="18"/>
                <w:lang w:val="en-GB"/>
              </w:rPr>
              <w:t>ity’s</w:t>
            </w:r>
            <w:r w:rsidRPr="00D62F87">
              <w:rPr>
                <w:rFonts w:ascii="Arial" w:hAnsi="Arial" w:cs="Arial"/>
                <w:sz w:val="18"/>
                <w:szCs w:val="18"/>
                <w:lang w:val="en-GB"/>
              </w:rPr>
              <w:t xml:space="preserve"> location at its own expense. The response time is specified in Article 16 of this Contract. The amount of hours specified in the contract must be considered as the longest response time since receiving the failure notice.</w:t>
            </w:r>
          </w:p>
          <w:p w14:paraId="22C63710" w14:textId="77777777" w:rsidR="00680F0F" w:rsidRPr="00D62F87" w:rsidRDefault="00680F0F" w:rsidP="0017178C">
            <w:pPr>
              <w:spacing w:before="225" w:after="225"/>
              <w:jc w:val="both"/>
              <w:rPr>
                <w:rFonts w:ascii="Arial" w:hAnsi="Arial" w:cs="Arial"/>
                <w:sz w:val="18"/>
                <w:szCs w:val="18"/>
                <w:lang w:val="en-GB"/>
              </w:rPr>
            </w:pPr>
            <w:r w:rsidRPr="00D62F87">
              <w:rPr>
                <w:rFonts w:ascii="Arial" w:hAnsi="Arial" w:cs="Arial"/>
                <w:sz w:val="18"/>
                <w:szCs w:val="18"/>
                <w:lang w:val="en-GB"/>
              </w:rPr>
              <w:t>The time of the notification is the moment when the message reaches the Contractor to the number or e-mail of the contact person of the Contractor, provided that it has been submitted by the Contracting Authority and contains the least necessary information to identify the equipment.</w:t>
            </w:r>
          </w:p>
          <w:p w14:paraId="293B2646" w14:textId="77777777" w:rsidR="00680F0F" w:rsidRPr="00D62F87" w:rsidRDefault="00680F0F" w:rsidP="0017178C">
            <w:pPr>
              <w:spacing w:before="225" w:after="225"/>
              <w:jc w:val="both"/>
              <w:rPr>
                <w:rFonts w:ascii="Arial" w:hAnsi="Arial" w:cs="Arial"/>
                <w:sz w:val="18"/>
                <w:szCs w:val="18"/>
                <w:lang w:val="en-GB"/>
              </w:rPr>
            </w:pPr>
            <w:r w:rsidRPr="00D62F87">
              <w:rPr>
                <w:rFonts w:ascii="Arial" w:hAnsi="Arial" w:cs="Arial"/>
                <w:sz w:val="18"/>
                <w:szCs w:val="18"/>
                <w:lang w:val="en-GB"/>
              </w:rPr>
              <w:t>If the equipment has not been repaired within the contractual period, the Contractor must provide the Contracting Authority with equivalent replacement equipment after the expiration the repair period. In this case, the warranty period is extended by the time of repair.</w:t>
            </w:r>
          </w:p>
          <w:p w14:paraId="5D380D84" w14:textId="77777777" w:rsidR="00680F0F" w:rsidRPr="00D62F87" w:rsidRDefault="00680F0F" w:rsidP="0017178C">
            <w:pPr>
              <w:spacing w:before="225" w:after="225"/>
              <w:jc w:val="both"/>
              <w:rPr>
                <w:lang w:val="en-GB"/>
              </w:rPr>
            </w:pPr>
            <w:r w:rsidRPr="00D62F87">
              <w:rPr>
                <w:rFonts w:ascii="Arial" w:hAnsi="Arial" w:cs="Arial"/>
                <w:sz w:val="18"/>
                <w:szCs w:val="18"/>
                <w:lang w:val="en-GB"/>
              </w:rPr>
              <w:t xml:space="preserve">The Contractor undertakes to replace the defective equipment with equivalent new equipment if repairs take longer than allowed by this Contract, or if the same error </w:t>
            </w:r>
            <w:proofErr w:type="spellStart"/>
            <w:r w:rsidRPr="00D62F87">
              <w:rPr>
                <w:rFonts w:ascii="Arial" w:hAnsi="Arial" w:cs="Arial"/>
                <w:sz w:val="18"/>
                <w:szCs w:val="18"/>
                <w:lang w:val="en-GB"/>
              </w:rPr>
              <w:t>occures</w:t>
            </w:r>
            <w:proofErr w:type="spellEnd"/>
            <w:r w:rsidRPr="00D62F87">
              <w:rPr>
                <w:rFonts w:ascii="Arial" w:hAnsi="Arial" w:cs="Arial"/>
                <w:sz w:val="18"/>
                <w:szCs w:val="18"/>
                <w:lang w:val="en-GB"/>
              </w:rPr>
              <w:t xml:space="preserve"> two or more times on the same piece of equipment. All shipping and other costs related to repair during the warranty period are charged to the Contractor.</w:t>
            </w:r>
          </w:p>
        </w:tc>
      </w:tr>
    </w:tbl>
    <w:p w14:paraId="14B7A1B6" w14:textId="77777777" w:rsidR="00680F0F" w:rsidRPr="00D62F87" w:rsidRDefault="00680F0F" w:rsidP="00680F0F">
      <w:pPr>
        <w:spacing w:after="0" w:line="240" w:lineRule="auto"/>
        <w:rPr>
          <w:rFonts w:ascii="Arial" w:hAnsi="Arial" w:cs="Arial"/>
          <w:b/>
          <w:bCs/>
          <w:color w:val="000000"/>
          <w:sz w:val="18"/>
          <w:szCs w:val="18"/>
          <w:lang w:val="en-GB"/>
        </w:rPr>
      </w:pPr>
      <w:r w:rsidRPr="00D62F87">
        <w:rPr>
          <w:rFonts w:ascii="Arial" w:hAnsi="Arial" w:cs="Arial"/>
          <w:b/>
          <w:bCs/>
          <w:color w:val="000000"/>
          <w:sz w:val="18"/>
          <w:szCs w:val="18"/>
          <w:lang w:val="en-GB"/>
        </w:rPr>
        <w:t>XII. FORCE MAJEURE</w:t>
      </w:r>
    </w:p>
    <w:p w14:paraId="63C38DAB" w14:textId="77777777" w:rsidR="00680F0F" w:rsidRPr="00D62F87" w:rsidRDefault="00680F0F" w:rsidP="00680F0F">
      <w:pPr>
        <w:spacing w:after="0" w:line="240" w:lineRule="auto"/>
        <w:jc w:val="center"/>
        <w:rPr>
          <w:rFonts w:ascii="Arial" w:hAnsi="Arial" w:cs="Arial"/>
          <w:b/>
          <w:bCs/>
          <w:color w:val="000000"/>
          <w:sz w:val="18"/>
          <w:szCs w:val="18"/>
          <w:lang w:val="en-GB"/>
        </w:rPr>
      </w:pPr>
      <w:r w:rsidRPr="00D62F87">
        <w:rPr>
          <w:rFonts w:ascii="Arial" w:hAnsi="Arial" w:cs="Arial"/>
          <w:b/>
          <w:bCs/>
          <w:color w:val="000000"/>
          <w:sz w:val="18"/>
          <w:szCs w:val="18"/>
          <w:lang w:val="en-GB"/>
        </w:rPr>
        <w:t>Article 20</w:t>
      </w:r>
    </w:p>
    <w:p w14:paraId="601ECF0E" w14:textId="77777777" w:rsidR="00680F0F" w:rsidRPr="00D62F87" w:rsidRDefault="00680F0F" w:rsidP="00680F0F">
      <w:pPr>
        <w:spacing w:after="0" w:line="240" w:lineRule="auto"/>
        <w:jc w:val="center"/>
        <w:rPr>
          <w:rFonts w:ascii="Arial" w:hAnsi="Arial" w:cs="Arial"/>
          <w:b/>
          <w:bCs/>
          <w:color w:val="000000"/>
          <w:sz w:val="18"/>
          <w:szCs w:val="18"/>
          <w:lang w:val="en-GB"/>
        </w:rPr>
      </w:pPr>
    </w:p>
    <w:tbl>
      <w:tblPr>
        <w:tblW w:w="0" w:type="auto"/>
        <w:tblInd w:w="108" w:type="dxa"/>
        <w:tblLook w:val="04A0" w:firstRow="1" w:lastRow="0" w:firstColumn="1" w:lastColumn="0" w:noHBand="0" w:noVBand="1"/>
      </w:tblPr>
      <w:tblGrid>
        <w:gridCol w:w="8962"/>
      </w:tblGrid>
      <w:tr w:rsidR="00680F0F" w:rsidRPr="00D62F87" w14:paraId="12C0DEE9" w14:textId="77777777" w:rsidTr="0017178C">
        <w:tc>
          <w:tcPr>
            <w:tcW w:w="0" w:type="auto"/>
            <w:tcMar>
              <w:top w:w="0" w:type="auto"/>
              <w:bottom w:w="0" w:type="auto"/>
            </w:tcMar>
          </w:tcPr>
          <w:p w14:paraId="18FA488B" w14:textId="77777777" w:rsidR="00680F0F" w:rsidRPr="00D62F87" w:rsidRDefault="00680F0F" w:rsidP="0017178C">
            <w:pPr>
              <w:spacing w:before="225" w:after="225"/>
              <w:jc w:val="both"/>
              <w:rPr>
                <w:rFonts w:ascii="Arial" w:hAnsi="Arial" w:cs="Arial"/>
                <w:color w:val="000000"/>
                <w:sz w:val="18"/>
                <w:szCs w:val="18"/>
                <w:lang w:val="en-GB"/>
              </w:rPr>
            </w:pPr>
            <w:r w:rsidRPr="00D62F87">
              <w:rPr>
                <w:rFonts w:ascii="Arial" w:hAnsi="Arial" w:cs="Arial"/>
                <w:i/>
                <w:color w:val="000000"/>
                <w:sz w:val="18"/>
                <w:szCs w:val="18"/>
                <w:lang w:val="en-GB"/>
              </w:rPr>
              <w:t>"Force majeure"</w:t>
            </w:r>
            <w:r w:rsidRPr="00D62F87">
              <w:rPr>
                <w:rFonts w:ascii="Arial" w:hAnsi="Arial" w:cs="Arial"/>
                <w:color w:val="000000"/>
                <w:sz w:val="18"/>
                <w:szCs w:val="18"/>
                <w:lang w:val="en-GB"/>
              </w:rPr>
              <w:t xml:space="preserve"> shall mean any unforeseeable exceptional situation or event beyond the parties' control, which prevents either of them from fulfilling any of their obligations under this Contract, which was not attributable to error or negligence on their part and which proves to be inevitable despite exercising all due diligence. </w:t>
            </w:r>
          </w:p>
          <w:p w14:paraId="54BDCB05" w14:textId="77777777" w:rsidR="00680F0F" w:rsidRPr="00D62F87" w:rsidRDefault="00680F0F" w:rsidP="0017178C">
            <w:pPr>
              <w:spacing w:before="225" w:after="225"/>
              <w:jc w:val="both"/>
              <w:rPr>
                <w:rFonts w:ascii="Arial" w:hAnsi="Arial" w:cs="Arial"/>
                <w:sz w:val="18"/>
                <w:szCs w:val="18"/>
                <w:lang w:val="en-GB"/>
              </w:rPr>
            </w:pPr>
            <w:r w:rsidRPr="00D62F87">
              <w:rPr>
                <w:rFonts w:ascii="Arial" w:hAnsi="Arial" w:cs="Arial"/>
                <w:sz w:val="18"/>
                <w:szCs w:val="18"/>
                <w:lang w:val="en-GB"/>
              </w:rPr>
              <w:t>A party faced with force majeure shall formally notify the other party, stating the nature, likely duration and foreseeable effects, no later than two days after the appearance or termination of force majeure.</w:t>
            </w:r>
          </w:p>
          <w:p w14:paraId="10226672" w14:textId="77777777" w:rsidR="00680F0F" w:rsidRPr="00D62F87" w:rsidRDefault="00680F0F" w:rsidP="0017178C">
            <w:pPr>
              <w:spacing w:before="225" w:after="225"/>
              <w:jc w:val="both"/>
              <w:rPr>
                <w:rFonts w:ascii="Arial" w:hAnsi="Arial" w:cs="Arial"/>
                <w:sz w:val="18"/>
                <w:szCs w:val="18"/>
                <w:lang w:val="en-GB"/>
              </w:rPr>
            </w:pPr>
            <w:r w:rsidRPr="00D62F87">
              <w:rPr>
                <w:rFonts w:ascii="Arial" w:hAnsi="Arial" w:cs="Arial"/>
                <w:sz w:val="18"/>
                <w:szCs w:val="18"/>
                <w:lang w:val="en-GB"/>
              </w:rPr>
              <w:t xml:space="preserve">Upon termination of the force majeure, the Contracting Parties shall record, in writing, the possible changes in the obligations arising from this Contract and conclude an appropriate Annex to this Contract.  If the Contracting Parties cannot agree on concluding an Annex, the party not faced with force majeure, has the right to withdraw from the contract by giving written notice to the other party. Should the Contract be terminated, both parties shall </w:t>
            </w:r>
            <w:proofErr w:type="spellStart"/>
            <w:r w:rsidRPr="00D62F87">
              <w:rPr>
                <w:rFonts w:ascii="Arial" w:hAnsi="Arial" w:cs="Arial"/>
                <w:sz w:val="18"/>
                <w:szCs w:val="18"/>
                <w:lang w:val="en-GB"/>
              </w:rPr>
              <w:t>fulfill</w:t>
            </w:r>
            <w:proofErr w:type="spellEnd"/>
            <w:r w:rsidRPr="00D62F87">
              <w:rPr>
                <w:rFonts w:ascii="Arial" w:hAnsi="Arial" w:cs="Arial"/>
                <w:sz w:val="18"/>
                <w:szCs w:val="18"/>
                <w:lang w:val="en-GB"/>
              </w:rPr>
              <w:t xml:space="preserve"> any current obligations arising from actions taken under the Contract to the date the contract is terminated.</w:t>
            </w:r>
            <w:r w:rsidRPr="00D62F87">
              <w:rPr>
                <w:lang w:val="en-GB"/>
              </w:rPr>
              <w:t xml:space="preserve"> </w:t>
            </w:r>
          </w:p>
        </w:tc>
      </w:tr>
    </w:tbl>
    <w:p w14:paraId="0C344CAA" w14:textId="77777777" w:rsidR="00680F0F" w:rsidRPr="00D62F87" w:rsidRDefault="00680F0F" w:rsidP="00680F0F">
      <w:pPr>
        <w:spacing w:before="225" w:after="225" w:line="240" w:lineRule="auto"/>
        <w:jc w:val="both"/>
        <w:rPr>
          <w:rFonts w:ascii="Arial" w:hAnsi="Arial" w:cs="Arial"/>
          <w:b/>
          <w:bCs/>
          <w:color w:val="000000"/>
          <w:sz w:val="18"/>
          <w:szCs w:val="18"/>
          <w:lang w:val="en-GB"/>
        </w:rPr>
      </w:pPr>
      <w:r w:rsidRPr="00D62F87">
        <w:rPr>
          <w:rFonts w:ascii="Arial" w:hAnsi="Arial" w:cs="Arial"/>
          <w:b/>
          <w:bCs/>
          <w:color w:val="000000"/>
          <w:sz w:val="18"/>
          <w:szCs w:val="18"/>
          <w:lang w:val="en-GB"/>
        </w:rPr>
        <w:t>XIII. FINANCIAL COLLATERAL</w:t>
      </w:r>
    </w:p>
    <w:p w14:paraId="4D6DDC31" w14:textId="77777777" w:rsidR="00680F0F" w:rsidRPr="00D62F87" w:rsidRDefault="00680F0F" w:rsidP="00680F0F">
      <w:pPr>
        <w:spacing w:after="0" w:line="240" w:lineRule="auto"/>
        <w:jc w:val="center"/>
        <w:rPr>
          <w:rFonts w:ascii="Arial" w:hAnsi="Arial" w:cs="Arial"/>
          <w:b/>
          <w:bCs/>
          <w:color w:val="000000"/>
          <w:sz w:val="18"/>
          <w:szCs w:val="18"/>
          <w:lang w:val="en-GB"/>
        </w:rPr>
      </w:pPr>
      <w:r w:rsidRPr="00D62F87">
        <w:rPr>
          <w:rFonts w:ascii="Arial" w:hAnsi="Arial" w:cs="Arial"/>
          <w:b/>
          <w:bCs/>
          <w:color w:val="000000"/>
          <w:sz w:val="18"/>
          <w:szCs w:val="18"/>
          <w:lang w:val="en-GB"/>
        </w:rPr>
        <w:t>Article 21</w:t>
      </w:r>
    </w:p>
    <w:p w14:paraId="0AA513C1" w14:textId="77777777" w:rsidR="00680F0F" w:rsidRPr="00D62F87" w:rsidRDefault="00680F0F" w:rsidP="00680F0F">
      <w:pPr>
        <w:spacing w:before="225" w:after="225"/>
        <w:ind w:left="284"/>
        <w:jc w:val="both"/>
        <w:rPr>
          <w:rFonts w:ascii="Arial" w:hAnsi="Arial" w:cs="Arial"/>
          <w:b/>
          <w:sz w:val="18"/>
          <w:szCs w:val="18"/>
          <w:lang w:val="en-GB"/>
        </w:rPr>
      </w:pPr>
      <w:r w:rsidRPr="00D62F87">
        <w:rPr>
          <w:rFonts w:ascii="Arial" w:hAnsi="Arial" w:cs="Arial"/>
          <w:b/>
          <w:sz w:val="18"/>
          <w:szCs w:val="18"/>
          <w:lang w:val="en-GB"/>
        </w:rPr>
        <w:t>Financial collateral for proper performance of contractual obligations</w:t>
      </w:r>
    </w:p>
    <w:p w14:paraId="79F37F51" w14:textId="77777777" w:rsidR="00680F0F" w:rsidRPr="00D62F87" w:rsidRDefault="00680F0F" w:rsidP="00680F0F">
      <w:pPr>
        <w:spacing w:before="225" w:after="225"/>
        <w:ind w:left="284"/>
        <w:jc w:val="both"/>
        <w:rPr>
          <w:rFonts w:ascii="Arial" w:hAnsi="Arial" w:cs="Arial"/>
          <w:color w:val="000000"/>
          <w:sz w:val="18"/>
          <w:szCs w:val="18"/>
          <w:lang w:val="en-GB"/>
        </w:rPr>
      </w:pPr>
      <w:r w:rsidRPr="00D62F87">
        <w:rPr>
          <w:rFonts w:ascii="Arial" w:hAnsi="Arial" w:cs="Arial"/>
          <w:color w:val="000000"/>
          <w:sz w:val="18"/>
          <w:szCs w:val="18"/>
          <w:lang w:val="en-GB"/>
        </w:rPr>
        <w:t>Insurance instrument: bill of exchange with a bill of exchange statement</w:t>
      </w:r>
    </w:p>
    <w:p w14:paraId="0D684D13" w14:textId="77777777" w:rsidR="00680F0F" w:rsidRPr="00D62F87" w:rsidRDefault="00680F0F" w:rsidP="00680F0F">
      <w:pPr>
        <w:spacing w:before="225" w:after="225"/>
        <w:ind w:left="284"/>
        <w:jc w:val="both"/>
        <w:rPr>
          <w:lang w:val="en-GB"/>
        </w:rPr>
      </w:pPr>
      <w:r w:rsidRPr="00D62F87">
        <w:rPr>
          <w:rFonts w:ascii="Arial" w:hAnsi="Arial" w:cs="Arial"/>
          <w:color w:val="000000"/>
          <w:sz w:val="18"/>
          <w:szCs w:val="18"/>
          <w:lang w:val="en-GB"/>
        </w:rPr>
        <w:t>The amount of the bill of exchange: _____________ (at least 10</w:t>
      </w:r>
      <w:proofErr w:type="gramStart"/>
      <w:r w:rsidRPr="00D62F87">
        <w:rPr>
          <w:rFonts w:ascii="Arial" w:hAnsi="Arial" w:cs="Arial"/>
          <w:color w:val="000000"/>
          <w:sz w:val="18"/>
          <w:szCs w:val="18"/>
          <w:lang w:val="en-GB"/>
        </w:rPr>
        <w:t>,00</w:t>
      </w:r>
      <w:proofErr w:type="gramEnd"/>
      <w:r w:rsidRPr="00D62F87">
        <w:rPr>
          <w:rFonts w:ascii="Arial" w:hAnsi="Arial" w:cs="Arial"/>
          <w:color w:val="000000"/>
          <w:sz w:val="18"/>
          <w:szCs w:val="18"/>
          <w:lang w:val="en-GB"/>
        </w:rPr>
        <w:t xml:space="preserve"> % of the contract value with VAT)</w:t>
      </w:r>
    </w:p>
    <w:p w14:paraId="7561951C" w14:textId="77777777" w:rsidR="00680F0F" w:rsidRPr="00D62F87" w:rsidRDefault="00680F0F" w:rsidP="00680F0F">
      <w:pPr>
        <w:spacing w:before="225" w:after="225"/>
        <w:ind w:left="284"/>
        <w:jc w:val="both"/>
        <w:rPr>
          <w:lang w:val="en-GB"/>
        </w:rPr>
      </w:pPr>
      <w:r w:rsidRPr="00D62F87">
        <w:rPr>
          <w:rFonts w:ascii="Arial" w:hAnsi="Arial" w:cs="Arial"/>
          <w:color w:val="000000"/>
          <w:sz w:val="18"/>
          <w:szCs w:val="18"/>
          <w:lang w:val="en-GB"/>
        </w:rPr>
        <w:t>Date of validity: __________________________</w:t>
      </w:r>
    </w:p>
    <w:p w14:paraId="3BA250C1" w14:textId="77777777" w:rsidR="00680F0F" w:rsidRPr="00D62F87" w:rsidRDefault="00680F0F" w:rsidP="00680F0F">
      <w:pPr>
        <w:spacing w:before="225" w:after="225"/>
        <w:ind w:left="284"/>
        <w:jc w:val="both"/>
        <w:rPr>
          <w:lang w:val="en-GB"/>
        </w:rPr>
      </w:pPr>
      <w:r w:rsidRPr="00D62F87">
        <w:rPr>
          <w:rFonts w:ascii="Arial" w:hAnsi="Arial" w:cs="Arial"/>
          <w:sz w:val="18"/>
          <w:szCs w:val="18"/>
          <w:lang w:val="en-GB"/>
        </w:rPr>
        <w:t xml:space="preserve">The Contractor must submit the required financial collateral to the Contracting Authority within 10 days after signing the Contract as a condition for the validity of the Contract, otherwise the Contracting Authority may withdraw from the Contract. </w:t>
      </w:r>
    </w:p>
    <w:p w14:paraId="5D00C012" w14:textId="77777777" w:rsidR="00680F0F" w:rsidRPr="00D62F87" w:rsidRDefault="00680F0F" w:rsidP="00680F0F">
      <w:pPr>
        <w:spacing w:before="225" w:after="225"/>
        <w:ind w:left="284"/>
        <w:jc w:val="both"/>
        <w:rPr>
          <w:rFonts w:ascii="Arial" w:hAnsi="Arial" w:cs="Arial"/>
          <w:color w:val="000000"/>
          <w:sz w:val="18"/>
          <w:szCs w:val="18"/>
          <w:lang w:val="en-GB"/>
        </w:rPr>
      </w:pPr>
      <w:r w:rsidRPr="00D62F87">
        <w:rPr>
          <w:sz w:val="18"/>
          <w:szCs w:val="18"/>
          <w:lang w:val="en-GB"/>
        </w:rPr>
        <w:lastRenderedPageBreak/>
        <w:t xml:space="preserve">The Contracting Authority will enforce the financial </w:t>
      </w:r>
      <w:r w:rsidRPr="00D62F87">
        <w:rPr>
          <w:rFonts w:ascii="Arial" w:hAnsi="Arial" w:cs="Arial"/>
          <w:sz w:val="18"/>
          <w:szCs w:val="18"/>
          <w:lang w:val="en-GB"/>
        </w:rPr>
        <w:t xml:space="preserve">collateral </w:t>
      </w:r>
      <w:r w:rsidRPr="00D62F87">
        <w:rPr>
          <w:sz w:val="18"/>
          <w:szCs w:val="18"/>
          <w:lang w:val="en-GB"/>
        </w:rPr>
        <w:t>in all cases of breaches of the contractual obligations related to the performance of the contract, and in respect of the level of redemption, take into account the nature and extent of the breach of contractual obligations.</w:t>
      </w:r>
    </w:p>
    <w:p w14:paraId="00D56914" w14:textId="77777777" w:rsidR="00680F0F" w:rsidRPr="00D62F87" w:rsidRDefault="00680F0F" w:rsidP="00680F0F">
      <w:pPr>
        <w:spacing w:before="225" w:after="225" w:line="240" w:lineRule="auto"/>
        <w:ind w:left="284"/>
        <w:jc w:val="both"/>
        <w:rPr>
          <w:rFonts w:ascii="Arial" w:hAnsi="Arial" w:cs="Arial"/>
          <w:color w:val="000000"/>
          <w:sz w:val="18"/>
          <w:szCs w:val="18"/>
          <w:lang w:val="en-GB"/>
        </w:rPr>
      </w:pPr>
      <w:r w:rsidRPr="00D62F87">
        <w:rPr>
          <w:rFonts w:ascii="Arial" w:hAnsi="Arial" w:cs="Arial"/>
          <w:b/>
          <w:sz w:val="18"/>
          <w:szCs w:val="18"/>
          <w:lang w:val="en-GB"/>
        </w:rPr>
        <w:t xml:space="preserve">Financial collateral </w:t>
      </w:r>
      <w:r w:rsidRPr="00D62F87">
        <w:rPr>
          <w:rFonts w:ascii="Arial" w:hAnsi="Arial" w:cs="Arial"/>
          <w:b/>
          <w:color w:val="000000"/>
          <w:sz w:val="18"/>
          <w:szCs w:val="18"/>
          <w:shd w:val="clear" w:color="auto" w:fill="FFFFFF"/>
          <w:lang w:val="en-GB"/>
        </w:rPr>
        <w:t>to remedy the defects within the warranty period</w:t>
      </w:r>
    </w:p>
    <w:p w14:paraId="162CE562" w14:textId="77777777" w:rsidR="00680F0F" w:rsidRPr="00D62F87" w:rsidRDefault="00680F0F" w:rsidP="00680F0F">
      <w:pPr>
        <w:spacing w:before="225" w:after="225"/>
        <w:ind w:left="284"/>
        <w:jc w:val="both"/>
        <w:rPr>
          <w:rFonts w:ascii="Arial" w:hAnsi="Arial" w:cs="Arial"/>
          <w:color w:val="000000"/>
          <w:sz w:val="18"/>
          <w:szCs w:val="18"/>
          <w:lang w:val="en-GB"/>
        </w:rPr>
      </w:pPr>
      <w:r w:rsidRPr="00D62F87">
        <w:rPr>
          <w:rFonts w:ascii="Arial" w:hAnsi="Arial" w:cs="Arial"/>
          <w:color w:val="000000"/>
          <w:sz w:val="18"/>
          <w:szCs w:val="18"/>
          <w:lang w:val="en-GB"/>
        </w:rPr>
        <w:t>Insurance instrument: bill of exchange with a bill of exchange statement</w:t>
      </w:r>
    </w:p>
    <w:p w14:paraId="53688E29" w14:textId="77777777" w:rsidR="00680F0F" w:rsidRPr="00D62F87" w:rsidRDefault="00680F0F" w:rsidP="00680F0F">
      <w:pPr>
        <w:spacing w:before="225" w:after="225" w:line="240" w:lineRule="auto"/>
        <w:ind w:left="284"/>
        <w:jc w:val="both"/>
        <w:rPr>
          <w:lang w:val="en-GB"/>
        </w:rPr>
      </w:pPr>
      <w:r w:rsidRPr="00D62F87">
        <w:rPr>
          <w:rFonts w:ascii="Arial" w:hAnsi="Arial" w:cs="Arial"/>
          <w:color w:val="000000"/>
          <w:sz w:val="18"/>
          <w:szCs w:val="18"/>
          <w:lang w:val="en-GB"/>
        </w:rPr>
        <w:t>The amount of the bill of exchange: at least 5</w:t>
      </w:r>
      <w:proofErr w:type="gramStart"/>
      <w:r w:rsidRPr="00D62F87">
        <w:rPr>
          <w:rFonts w:ascii="Arial" w:hAnsi="Arial" w:cs="Arial"/>
          <w:color w:val="000000"/>
          <w:sz w:val="18"/>
          <w:szCs w:val="18"/>
          <w:lang w:val="en-GB"/>
        </w:rPr>
        <w:t>,00</w:t>
      </w:r>
      <w:proofErr w:type="gramEnd"/>
      <w:r w:rsidRPr="00D62F87">
        <w:rPr>
          <w:rFonts w:ascii="Arial" w:hAnsi="Arial" w:cs="Arial"/>
          <w:color w:val="000000"/>
          <w:sz w:val="18"/>
          <w:szCs w:val="18"/>
          <w:lang w:val="en-GB"/>
        </w:rPr>
        <w:t xml:space="preserve"> % of the contract value with VAT</w:t>
      </w:r>
    </w:p>
    <w:p w14:paraId="6D228AA7" w14:textId="77777777" w:rsidR="00680F0F" w:rsidRPr="00D62F87" w:rsidRDefault="00680F0F" w:rsidP="00680F0F">
      <w:pPr>
        <w:spacing w:before="225" w:after="225" w:line="240" w:lineRule="auto"/>
        <w:ind w:left="284"/>
        <w:jc w:val="both"/>
        <w:rPr>
          <w:rFonts w:ascii="Arial" w:hAnsi="Arial" w:cs="Arial"/>
          <w:color w:val="000000"/>
          <w:sz w:val="18"/>
          <w:szCs w:val="18"/>
          <w:lang w:val="en-GB"/>
        </w:rPr>
      </w:pPr>
      <w:r w:rsidRPr="00D62F87">
        <w:rPr>
          <w:rFonts w:ascii="Arial" w:hAnsi="Arial" w:cs="Arial"/>
          <w:color w:val="000000"/>
          <w:sz w:val="18"/>
          <w:szCs w:val="18"/>
          <w:lang w:val="en-GB"/>
        </w:rPr>
        <w:t>Date of validity: at least 30 days after the expiration of the warranty period</w:t>
      </w:r>
    </w:p>
    <w:p w14:paraId="612E2366" w14:textId="77777777" w:rsidR="00680F0F" w:rsidRPr="00D62F87" w:rsidRDefault="00680F0F" w:rsidP="00680F0F">
      <w:pPr>
        <w:spacing w:before="225" w:after="225" w:line="240" w:lineRule="auto"/>
        <w:ind w:left="284"/>
        <w:jc w:val="both"/>
        <w:rPr>
          <w:rFonts w:ascii="Arial" w:hAnsi="Arial" w:cs="Arial"/>
          <w:sz w:val="18"/>
          <w:szCs w:val="18"/>
          <w:lang w:val="en-GB"/>
        </w:rPr>
      </w:pPr>
      <w:r w:rsidRPr="00D62F87">
        <w:rPr>
          <w:rFonts w:ascii="Arial" w:hAnsi="Arial" w:cs="Arial"/>
          <w:sz w:val="18"/>
          <w:szCs w:val="18"/>
          <w:lang w:val="en-GB"/>
        </w:rPr>
        <w:t xml:space="preserve">The Contractor must submit the required financial collateral within 8 days after signing the </w:t>
      </w:r>
      <w:r w:rsidRPr="00D62F87">
        <w:rPr>
          <w:rFonts w:ascii="Arial" w:hAnsi="Arial" w:cs="Arial"/>
          <w:color w:val="000000"/>
          <w:sz w:val="18"/>
          <w:szCs w:val="18"/>
          <w:lang w:val="en-GB"/>
        </w:rPr>
        <w:t>ownership transfer of equipment</w:t>
      </w:r>
      <w:r w:rsidRPr="00D62F87">
        <w:rPr>
          <w:rFonts w:ascii="Arial" w:hAnsi="Arial" w:cs="Arial"/>
          <w:sz w:val="18"/>
          <w:szCs w:val="18"/>
          <w:lang w:val="en-GB"/>
        </w:rPr>
        <w:t xml:space="preserve"> in the amount of </w:t>
      </w:r>
      <w:r w:rsidRPr="00D62F87">
        <w:rPr>
          <w:rFonts w:ascii="Arial" w:hAnsi="Arial" w:cs="Arial"/>
          <w:color w:val="000000"/>
          <w:sz w:val="18"/>
          <w:szCs w:val="18"/>
          <w:lang w:val="en-GB"/>
        </w:rPr>
        <w:t>at least 5,00 % of the contract value with VAT.</w:t>
      </w:r>
    </w:p>
    <w:p w14:paraId="4210EE46" w14:textId="77777777" w:rsidR="00680F0F" w:rsidRPr="00D62F87" w:rsidRDefault="00680F0F" w:rsidP="00680F0F">
      <w:pPr>
        <w:spacing w:line="260" w:lineRule="exact"/>
        <w:ind w:left="284"/>
        <w:jc w:val="both"/>
        <w:rPr>
          <w:rFonts w:ascii="Arial" w:hAnsi="Arial" w:cs="Arial"/>
          <w:sz w:val="18"/>
          <w:szCs w:val="18"/>
          <w:lang w:val="en-GB"/>
        </w:rPr>
      </w:pPr>
      <w:r w:rsidRPr="00D62F87">
        <w:rPr>
          <w:rFonts w:ascii="Arial" w:hAnsi="Arial" w:cs="Arial"/>
          <w:sz w:val="18"/>
          <w:szCs w:val="18"/>
          <w:lang w:val="en-GB"/>
        </w:rPr>
        <w:t>The required financial collateral serves the Contracting Authority as a guarantee for the diligent fulfilment of the Contractor's obligations during the warranty period. If the warranty period is extended, the validity period for the required financial collateral must also be extended for the same period.</w:t>
      </w:r>
    </w:p>
    <w:p w14:paraId="1E91D4B0" w14:textId="77777777" w:rsidR="00680F0F" w:rsidRPr="00D62F87" w:rsidRDefault="00680F0F" w:rsidP="00680F0F">
      <w:pPr>
        <w:spacing w:line="260" w:lineRule="exact"/>
        <w:ind w:left="284"/>
        <w:jc w:val="both"/>
        <w:rPr>
          <w:rFonts w:ascii="Arial" w:hAnsi="Arial" w:cs="Arial"/>
          <w:sz w:val="18"/>
          <w:szCs w:val="18"/>
          <w:lang w:val="en-GB"/>
        </w:rPr>
      </w:pPr>
      <w:r w:rsidRPr="00D62F87">
        <w:rPr>
          <w:sz w:val="18"/>
          <w:szCs w:val="18"/>
          <w:lang w:val="en-GB"/>
        </w:rPr>
        <w:t xml:space="preserve">The Contracting Authority will enforce the financial </w:t>
      </w:r>
      <w:r w:rsidRPr="00D62F87">
        <w:rPr>
          <w:rFonts w:ascii="Arial" w:hAnsi="Arial" w:cs="Arial"/>
          <w:sz w:val="18"/>
          <w:szCs w:val="18"/>
          <w:lang w:val="en-GB"/>
        </w:rPr>
        <w:t>collateral if the Contractor fails to execute the guaranteed warranty obligations.</w:t>
      </w:r>
    </w:p>
    <w:p w14:paraId="5B9934EF" w14:textId="77777777" w:rsidR="00680F0F" w:rsidRPr="00D62F87" w:rsidRDefault="00680F0F" w:rsidP="00680F0F">
      <w:pPr>
        <w:spacing w:before="225" w:after="225" w:line="240" w:lineRule="auto"/>
        <w:jc w:val="both"/>
        <w:rPr>
          <w:lang w:val="en-GB"/>
        </w:rPr>
      </w:pPr>
      <w:r w:rsidRPr="00D62F87">
        <w:rPr>
          <w:rFonts w:ascii="Arial" w:hAnsi="Arial" w:cs="Arial"/>
          <w:b/>
          <w:bCs/>
          <w:color w:val="000000"/>
          <w:sz w:val="18"/>
          <w:szCs w:val="18"/>
          <w:lang w:val="en-GB"/>
        </w:rPr>
        <w:t>XIV. TERMINATION OF THE CONTRACT</w:t>
      </w:r>
    </w:p>
    <w:p w14:paraId="1F909C3A" w14:textId="77777777" w:rsidR="00680F0F" w:rsidRPr="00D62F87" w:rsidRDefault="00680F0F" w:rsidP="00680F0F">
      <w:pPr>
        <w:spacing w:after="0" w:line="240" w:lineRule="auto"/>
        <w:jc w:val="center"/>
        <w:rPr>
          <w:rFonts w:ascii="Arial" w:hAnsi="Arial" w:cs="Arial"/>
          <w:b/>
          <w:bCs/>
          <w:color w:val="000000"/>
          <w:sz w:val="18"/>
          <w:szCs w:val="18"/>
          <w:lang w:val="en-GB"/>
        </w:rPr>
      </w:pPr>
      <w:r w:rsidRPr="00D62F87">
        <w:rPr>
          <w:rFonts w:ascii="Arial" w:hAnsi="Arial" w:cs="Arial"/>
          <w:b/>
          <w:bCs/>
          <w:color w:val="000000"/>
          <w:sz w:val="18"/>
          <w:szCs w:val="18"/>
          <w:lang w:val="en-GB"/>
        </w:rPr>
        <w:t>Article 22</w:t>
      </w:r>
    </w:p>
    <w:p w14:paraId="09C62A06" w14:textId="77777777" w:rsidR="00680F0F" w:rsidRPr="00D62F87" w:rsidRDefault="00680F0F" w:rsidP="00680F0F">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680F0F" w:rsidRPr="00D62F87" w14:paraId="4A809DAB" w14:textId="77777777" w:rsidTr="0017178C">
        <w:tc>
          <w:tcPr>
            <w:tcW w:w="0" w:type="auto"/>
            <w:tcMar>
              <w:top w:w="0" w:type="auto"/>
              <w:bottom w:w="0" w:type="auto"/>
            </w:tcMar>
          </w:tcPr>
          <w:p w14:paraId="1246F090" w14:textId="77777777" w:rsidR="00680F0F" w:rsidRPr="00D62F87" w:rsidRDefault="00680F0F" w:rsidP="0017178C">
            <w:pPr>
              <w:spacing w:before="225" w:after="225"/>
              <w:jc w:val="both"/>
              <w:rPr>
                <w:rFonts w:ascii="Arial" w:hAnsi="Arial" w:cs="Arial"/>
                <w:color w:val="000000"/>
                <w:sz w:val="18"/>
                <w:szCs w:val="18"/>
                <w:lang w:val="en-GB"/>
              </w:rPr>
            </w:pPr>
            <w:r w:rsidRPr="00D62F87">
              <w:rPr>
                <w:rFonts w:ascii="Arial" w:hAnsi="Arial" w:cs="Arial"/>
                <w:color w:val="000000"/>
                <w:sz w:val="18"/>
                <w:szCs w:val="18"/>
                <w:lang w:val="en-GB"/>
              </w:rPr>
              <w:t xml:space="preserve">If a contract is terminated after the fault of one of the contracting parties, the incurred costs shall be borne by the contracting party that caused the termination of the contract. </w:t>
            </w:r>
          </w:p>
          <w:p w14:paraId="4687899F" w14:textId="77777777" w:rsidR="00680F0F" w:rsidRPr="00D62F87" w:rsidRDefault="00680F0F" w:rsidP="0017178C">
            <w:pPr>
              <w:spacing w:before="225" w:after="225"/>
              <w:jc w:val="both"/>
              <w:rPr>
                <w:lang w:val="en-GB"/>
              </w:rPr>
            </w:pPr>
            <w:r w:rsidRPr="00D62F87">
              <w:rPr>
                <w:rFonts w:ascii="Arial" w:hAnsi="Arial" w:cs="Arial"/>
                <w:color w:val="000000"/>
                <w:sz w:val="18"/>
                <w:szCs w:val="18"/>
                <w:lang w:val="en-GB"/>
              </w:rPr>
              <w:t>The Contracting Authority has the right to withdraw from the contract at any time, without any consequences for the Contracting Authority in case of:</w:t>
            </w:r>
          </w:p>
          <w:tbl>
            <w:tblPr>
              <w:tblW w:w="0" w:type="auto"/>
              <w:tblLook w:val="04A0" w:firstRow="1" w:lastRow="0" w:firstColumn="1" w:lastColumn="0" w:noHBand="0" w:noVBand="1"/>
            </w:tblPr>
            <w:tblGrid>
              <w:gridCol w:w="8746"/>
            </w:tblGrid>
            <w:tr w:rsidR="00680F0F" w:rsidRPr="00D62F87" w14:paraId="2DE79A6F" w14:textId="77777777" w:rsidTr="0017178C">
              <w:tc>
                <w:tcPr>
                  <w:tcW w:w="0" w:type="auto"/>
                  <w:tcMar>
                    <w:top w:w="0" w:type="auto"/>
                    <w:bottom w:w="0" w:type="auto"/>
                  </w:tcMar>
                </w:tcPr>
                <w:p w14:paraId="58B77346" w14:textId="77777777" w:rsidR="00680F0F" w:rsidRPr="00D62F87" w:rsidRDefault="00680F0F" w:rsidP="0017178C">
                  <w:pPr>
                    <w:numPr>
                      <w:ilvl w:val="0"/>
                      <w:numId w:val="25"/>
                    </w:numPr>
                    <w:jc w:val="both"/>
                    <w:rPr>
                      <w:rFonts w:ascii="Arial" w:hAnsi="Arial" w:cs="Arial"/>
                      <w:color w:val="000000"/>
                      <w:sz w:val="18"/>
                      <w:szCs w:val="18"/>
                      <w:lang w:val="en-GB"/>
                    </w:rPr>
                  </w:pPr>
                  <w:r w:rsidRPr="00D62F87">
                    <w:rPr>
                      <w:rFonts w:ascii="Arial" w:hAnsi="Arial" w:cs="Arial"/>
                      <w:color w:val="000000"/>
                      <w:sz w:val="18"/>
                      <w:szCs w:val="18"/>
                      <w:lang w:val="en-GB"/>
                    </w:rPr>
                    <w:t>the Contractor arrives in such a financial situation that would prevent him from fulfilling the contractual obligations;</w:t>
                  </w:r>
                </w:p>
                <w:p w14:paraId="10CE2E75" w14:textId="43482D2E" w:rsidR="00680F0F" w:rsidRPr="00D62F87" w:rsidRDefault="00680F0F" w:rsidP="0017178C">
                  <w:pPr>
                    <w:numPr>
                      <w:ilvl w:val="0"/>
                      <w:numId w:val="25"/>
                    </w:numPr>
                    <w:jc w:val="both"/>
                    <w:rPr>
                      <w:rFonts w:ascii="Arial" w:hAnsi="Arial" w:cs="Arial"/>
                      <w:color w:val="000000"/>
                      <w:sz w:val="18"/>
                      <w:szCs w:val="18"/>
                      <w:lang w:val="en-GB"/>
                    </w:rPr>
                  </w:pPr>
                  <w:r w:rsidRPr="00D62F87">
                    <w:rPr>
                      <w:rFonts w:ascii="Arial" w:hAnsi="Arial" w:cs="Arial"/>
                      <w:color w:val="000000"/>
                      <w:sz w:val="18"/>
                      <w:szCs w:val="18"/>
                      <w:lang w:val="en-GB"/>
                    </w:rPr>
                    <w:t xml:space="preserve">the Contractor is late with the delivery (service rendered) by more than </w:t>
                  </w:r>
                  <w:r w:rsidR="00F61D28" w:rsidRPr="00D62F87">
                    <w:rPr>
                      <w:rFonts w:ascii="Arial" w:hAnsi="Arial" w:cs="Arial"/>
                      <w:color w:val="000000"/>
                      <w:sz w:val="18"/>
                      <w:szCs w:val="18"/>
                      <w:lang w:val="en-GB"/>
                    </w:rPr>
                    <w:t>1</w:t>
                  </w:r>
                  <w:r w:rsidR="00F61D28">
                    <w:rPr>
                      <w:rFonts w:ascii="Arial" w:hAnsi="Arial" w:cs="Arial"/>
                      <w:color w:val="000000"/>
                      <w:sz w:val="18"/>
                      <w:szCs w:val="18"/>
                      <w:lang w:val="en-GB"/>
                    </w:rPr>
                    <w:t>0</w:t>
                  </w:r>
                  <w:r w:rsidR="00F61D28" w:rsidRPr="00D62F87">
                    <w:rPr>
                      <w:rFonts w:ascii="Arial" w:hAnsi="Arial" w:cs="Arial"/>
                      <w:color w:val="000000"/>
                      <w:sz w:val="18"/>
                      <w:szCs w:val="18"/>
                      <w:lang w:val="en-GB"/>
                    </w:rPr>
                    <w:t xml:space="preserve"> </w:t>
                  </w:r>
                  <w:r w:rsidRPr="00D62F87">
                    <w:rPr>
                      <w:rFonts w:ascii="Arial" w:hAnsi="Arial" w:cs="Arial"/>
                      <w:color w:val="000000"/>
                      <w:sz w:val="18"/>
                      <w:szCs w:val="18"/>
                      <w:lang w:val="en-GB"/>
                    </w:rPr>
                    <w:t>days;</w:t>
                  </w:r>
                </w:p>
                <w:p w14:paraId="50D8F2CE" w14:textId="77777777" w:rsidR="00680F0F" w:rsidRPr="00D62F87" w:rsidRDefault="00680F0F" w:rsidP="0017178C">
                  <w:pPr>
                    <w:numPr>
                      <w:ilvl w:val="0"/>
                      <w:numId w:val="25"/>
                    </w:numPr>
                    <w:jc w:val="both"/>
                    <w:rPr>
                      <w:rFonts w:ascii="Arial" w:hAnsi="Arial" w:cs="Arial"/>
                      <w:color w:val="000000"/>
                      <w:sz w:val="18"/>
                      <w:szCs w:val="18"/>
                      <w:lang w:val="en-GB"/>
                    </w:rPr>
                  </w:pPr>
                  <w:proofErr w:type="gramStart"/>
                  <w:r w:rsidRPr="00D62F87">
                    <w:rPr>
                      <w:rFonts w:ascii="Arial" w:hAnsi="Arial" w:cs="Arial"/>
                      <w:color w:val="000000"/>
                      <w:sz w:val="18"/>
                      <w:szCs w:val="18"/>
                      <w:lang w:val="en-GB"/>
                    </w:rPr>
                    <w:t>the</w:t>
                  </w:r>
                  <w:proofErr w:type="gramEnd"/>
                  <w:r w:rsidRPr="00D62F87">
                    <w:rPr>
                      <w:rFonts w:ascii="Arial" w:hAnsi="Arial" w:cs="Arial"/>
                      <w:color w:val="000000"/>
                      <w:sz w:val="18"/>
                      <w:szCs w:val="18"/>
                      <w:lang w:val="en-GB"/>
                    </w:rPr>
                    <w:t xml:space="preserve"> Contractor fails to reach the contractually agreed quality and standards by contract and cannot establish it within the agreed time limit set by the Contracting Authority.</w:t>
                  </w:r>
                </w:p>
              </w:tc>
            </w:tr>
          </w:tbl>
          <w:p w14:paraId="291C66BF" w14:textId="77777777" w:rsidR="00680F0F" w:rsidRPr="00D62F87" w:rsidRDefault="00680F0F" w:rsidP="0017178C">
            <w:pPr>
              <w:spacing w:before="225" w:after="225"/>
              <w:jc w:val="both"/>
              <w:rPr>
                <w:lang w:val="en-GB"/>
              </w:rPr>
            </w:pPr>
            <w:r w:rsidRPr="00D62F87">
              <w:rPr>
                <w:rFonts w:ascii="Arial" w:hAnsi="Arial" w:cs="Arial"/>
                <w:color w:val="000000"/>
                <w:sz w:val="18"/>
                <w:szCs w:val="18"/>
                <w:lang w:val="en-GB"/>
              </w:rPr>
              <w:t>During the validity of the contract the Contracting Authority may, regardless of the provisions of the act regulating obligations, withdraw from the contract in the following circumstances:</w:t>
            </w:r>
          </w:p>
          <w:tbl>
            <w:tblPr>
              <w:tblW w:w="0" w:type="auto"/>
              <w:tblLook w:val="04A0" w:firstRow="1" w:lastRow="0" w:firstColumn="1" w:lastColumn="0" w:noHBand="0" w:noVBand="1"/>
            </w:tblPr>
            <w:tblGrid>
              <w:gridCol w:w="8746"/>
            </w:tblGrid>
            <w:tr w:rsidR="00680F0F" w:rsidRPr="00D62F87" w14:paraId="5AE9DB88" w14:textId="77777777" w:rsidTr="0017178C">
              <w:tc>
                <w:tcPr>
                  <w:tcW w:w="0" w:type="auto"/>
                  <w:tcMar>
                    <w:top w:w="0" w:type="auto"/>
                    <w:bottom w:w="0" w:type="auto"/>
                  </w:tcMar>
                </w:tcPr>
                <w:p w14:paraId="419E7FBC" w14:textId="77777777" w:rsidR="00680F0F" w:rsidRPr="00D62F87" w:rsidRDefault="00680F0F" w:rsidP="0017178C">
                  <w:pPr>
                    <w:numPr>
                      <w:ilvl w:val="0"/>
                      <w:numId w:val="26"/>
                    </w:numPr>
                    <w:jc w:val="both"/>
                    <w:rPr>
                      <w:rFonts w:ascii="Arial" w:hAnsi="Arial" w:cs="Arial"/>
                      <w:color w:val="000000"/>
                      <w:sz w:val="18"/>
                      <w:szCs w:val="18"/>
                      <w:lang w:val="en-GB"/>
                    </w:rPr>
                  </w:pPr>
                  <w:r w:rsidRPr="00D62F87">
                    <w:rPr>
                      <w:rFonts w:ascii="Arial" w:hAnsi="Arial" w:cs="Arial"/>
                      <w:color w:val="000000"/>
                      <w:sz w:val="18"/>
                      <w:szCs w:val="18"/>
                      <w:lang w:val="en-GB"/>
                    </w:rPr>
                    <w:t>the public procurement has been substantially amended, which requires a new procurement procedure;</w:t>
                  </w:r>
                </w:p>
                <w:p w14:paraId="78971AAC" w14:textId="77777777" w:rsidR="00680F0F" w:rsidRPr="00D62F87" w:rsidRDefault="00680F0F" w:rsidP="0017178C">
                  <w:pPr>
                    <w:numPr>
                      <w:ilvl w:val="0"/>
                      <w:numId w:val="26"/>
                    </w:numPr>
                    <w:jc w:val="both"/>
                    <w:rPr>
                      <w:rFonts w:ascii="Arial" w:hAnsi="Arial" w:cs="Arial"/>
                      <w:color w:val="000000"/>
                      <w:sz w:val="18"/>
                      <w:szCs w:val="18"/>
                      <w:lang w:val="en-GB"/>
                    </w:rPr>
                  </w:pPr>
                  <w:r w:rsidRPr="00D62F87">
                    <w:rPr>
                      <w:rFonts w:ascii="Arial" w:hAnsi="Arial" w:cs="Arial"/>
                      <w:color w:val="000000"/>
                      <w:sz w:val="18"/>
                      <w:szCs w:val="18"/>
                      <w:lang w:val="en-GB"/>
                    </w:rPr>
                    <w:t>at the time of the award of the contract, the Contractor was in a situation which would have legally obliged the Contracting Authority to exclude them from the procurement procedure, and the Contracting Authority was not aware of this status during the procurement procedure;</w:t>
                  </w:r>
                </w:p>
                <w:p w14:paraId="57E72E58" w14:textId="77777777" w:rsidR="00680F0F" w:rsidRPr="00D62F87" w:rsidRDefault="00680F0F" w:rsidP="0017178C">
                  <w:pPr>
                    <w:numPr>
                      <w:ilvl w:val="0"/>
                      <w:numId w:val="26"/>
                    </w:numPr>
                    <w:jc w:val="both"/>
                    <w:rPr>
                      <w:rFonts w:ascii="Arial" w:hAnsi="Arial" w:cs="Arial"/>
                      <w:color w:val="000000"/>
                      <w:sz w:val="18"/>
                      <w:szCs w:val="18"/>
                      <w:lang w:val="en-GB"/>
                    </w:rPr>
                  </w:pPr>
                  <w:r w:rsidRPr="00D62F87">
                    <w:rPr>
                      <w:rFonts w:ascii="Arial" w:hAnsi="Arial" w:cs="Arial"/>
                      <w:color w:val="000000"/>
                      <w:sz w:val="18"/>
                      <w:szCs w:val="18"/>
                      <w:lang w:val="en-GB"/>
                    </w:rPr>
                    <w:t xml:space="preserve">due to serious violations of obligations under the TEU (The Treaty on European Union), TFEU The Treaty on the Functioning of the European Union) and </w:t>
                  </w:r>
                  <w:r w:rsidRPr="00D62F87">
                    <w:rPr>
                      <w:rFonts w:ascii="Arial" w:hAnsi="Arial" w:cs="Arial"/>
                      <w:color w:val="222222"/>
                      <w:sz w:val="18"/>
                      <w:szCs w:val="18"/>
                      <w:lang w:val="en-GB"/>
                    </w:rPr>
                    <w:t>Public Procurement Act (Official gazette of the Republic of Slovenia, no. 91/15, 14/18)</w:t>
                  </w:r>
                  <w:r w:rsidRPr="00D62F87">
                    <w:rPr>
                      <w:rFonts w:ascii="Arial" w:hAnsi="Arial" w:cs="Arial"/>
                      <w:color w:val="000000"/>
                      <w:sz w:val="18"/>
                      <w:szCs w:val="18"/>
                      <w:lang w:val="en-GB"/>
                    </w:rPr>
                    <w:t>, which were established by the Court of Justice of the European Union in accordance with the procedure laid down in Article 258 of the TFEU, the contract should not have been awarded to the Contractor.</w:t>
                  </w:r>
                </w:p>
              </w:tc>
            </w:tr>
          </w:tbl>
          <w:p w14:paraId="5897CA05" w14:textId="77777777" w:rsidR="00680F0F" w:rsidRPr="00D62F87" w:rsidRDefault="00680F0F" w:rsidP="0017178C">
            <w:pPr>
              <w:spacing w:before="225" w:after="225"/>
              <w:jc w:val="both"/>
              <w:rPr>
                <w:rFonts w:ascii="Arial" w:hAnsi="Arial" w:cs="Arial"/>
                <w:color w:val="000000"/>
                <w:sz w:val="18"/>
                <w:szCs w:val="18"/>
                <w:lang w:val="en-GB"/>
              </w:rPr>
            </w:pPr>
            <w:r w:rsidRPr="00D62F87">
              <w:rPr>
                <w:rFonts w:ascii="Arial" w:hAnsi="Arial" w:cs="Arial"/>
                <w:color w:val="000000"/>
                <w:sz w:val="18"/>
                <w:szCs w:val="18"/>
                <w:lang w:val="en-GB"/>
              </w:rPr>
              <w:lastRenderedPageBreak/>
              <w:t>The termination of the Contract shall take effect on the date which the Contractor receives a written declaration from the Contracting Authority of the withdrawal.</w:t>
            </w:r>
          </w:p>
          <w:p w14:paraId="522E04F2" w14:textId="77777777" w:rsidR="00680F0F" w:rsidRPr="00D62F87" w:rsidRDefault="00680F0F" w:rsidP="0017178C">
            <w:pPr>
              <w:spacing w:before="225" w:after="225"/>
              <w:jc w:val="both"/>
              <w:rPr>
                <w:rFonts w:ascii="Arial" w:hAnsi="Arial" w:cs="Arial"/>
                <w:color w:val="000000"/>
                <w:sz w:val="18"/>
                <w:szCs w:val="18"/>
                <w:lang w:val="en-GB"/>
              </w:rPr>
            </w:pPr>
            <w:r w:rsidRPr="00D62F87">
              <w:rPr>
                <w:rFonts w:ascii="Arial" w:hAnsi="Arial" w:cs="Arial"/>
                <w:color w:val="000000"/>
                <w:sz w:val="18"/>
                <w:szCs w:val="18"/>
                <w:lang w:val="en-GB"/>
              </w:rPr>
              <w:t>If the Contractor withdraws from the Contract after the conclusion of the Contract or after order confirmation and thus fails to fulfil the contractual obligations on their part, the provision on contractual penalties of this Contract also applies to the non-receipt of goods.</w:t>
            </w:r>
          </w:p>
        </w:tc>
      </w:tr>
    </w:tbl>
    <w:p w14:paraId="432D7639" w14:textId="77777777" w:rsidR="00680F0F" w:rsidRPr="00D62F87" w:rsidRDefault="00680F0F" w:rsidP="00680F0F">
      <w:pPr>
        <w:spacing w:before="225" w:after="225" w:line="240" w:lineRule="auto"/>
        <w:jc w:val="both"/>
        <w:rPr>
          <w:lang w:val="en-GB"/>
        </w:rPr>
      </w:pPr>
      <w:r w:rsidRPr="00D62F87">
        <w:rPr>
          <w:rFonts w:ascii="Arial" w:hAnsi="Arial" w:cs="Arial"/>
          <w:b/>
          <w:bCs/>
          <w:color w:val="000000"/>
          <w:sz w:val="18"/>
          <w:szCs w:val="18"/>
          <w:lang w:val="en-GB"/>
        </w:rPr>
        <w:lastRenderedPageBreak/>
        <w:t>XV. SOCIAL CLAUSE</w:t>
      </w:r>
    </w:p>
    <w:p w14:paraId="421D3F06" w14:textId="77777777" w:rsidR="00680F0F" w:rsidRPr="00D62F87" w:rsidRDefault="00680F0F" w:rsidP="00680F0F">
      <w:pPr>
        <w:spacing w:after="0" w:line="240" w:lineRule="auto"/>
        <w:jc w:val="center"/>
        <w:rPr>
          <w:rFonts w:ascii="Arial" w:hAnsi="Arial" w:cs="Arial"/>
          <w:b/>
          <w:bCs/>
          <w:color w:val="000000"/>
          <w:sz w:val="18"/>
          <w:szCs w:val="18"/>
          <w:lang w:val="en-GB"/>
        </w:rPr>
      </w:pPr>
      <w:r w:rsidRPr="00D62F87">
        <w:rPr>
          <w:rFonts w:ascii="Arial" w:hAnsi="Arial" w:cs="Arial"/>
          <w:b/>
          <w:bCs/>
          <w:color w:val="000000"/>
          <w:sz w:val="18"/>
          <w:szCs w:val="18"/>
          <w:lang w:val="en-GB"/>
        </w:rPr>
        <w:t>Article 23</w:t>
      </w:r>
    </w:p>
    <w:p w14:paraId="7707AC9B" w14:textId="77777777" w:rsidR="00680F0F" w:rsidRPr="00D62F87" w:rsidRDefault="00680F0F" w:rsidP="00680F0F">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680F0F" w:rsidRPr="00D62F87" w14:paraId="5FFC2C77" w14:textId="77777777" w:rsidTr="0017178C">
        <w:tc>
          <w:tcPr>
            <w:tcW w:w="0" w:type="auto"/>
            <w:tcMar>
              <w:top w:w="0" w:type="auto"/>
              <w:bottom w:w="0" w:type="auto"/>
            </w:tcMar>
          </w:tcPr>
          <w:p w14:paraId="7C75B7EE" w14:textId="77777777" w:rsidR="00680F0F" w:rsidRPr="00D62F87" w:rsidRDefault="00680F0F" w:rsidP="0017178C">
            <w:pPr>
              <w:spacing w:before="225" w:after="225"/>
              <w:jc w:val="both"/>
              <w:rPr>
                <w:rFonts w:ascii="Arial" w:hAnsi="Arial" w:cs="Arial"/>
                <w:sz w:val="18"/>
                <w:szCs w:val="18"/>
                <w:lang w:val="en-GB"/>
              </w:rPr>
            </w:pPr>
            <w:r w:rsidRPr="00D62F87">
              <w:rPr>
                <w:rFonts w:ascii="Arial" w:hAnsi="Arial" w:cs="Arial"/>
                <w:sz w:val="18"/>
                <w:szCs w:val="18"/>
                <w:lang w:val="en-GB"/>
              </w:rPr>
              <w:t>The Contract expires on the day the Contracting Authority notes that a competent public authority or court identified an infringement of labour, environmental or social legislation with a final decision on the part of the Contractor or its Subcontractor.</w:t>
            </w:r>
          </w:p>
          <w:p w14:paraId="4B1E2EF4" w14:textId="77777777" w:rsidR="00680F0F" w:rsidRPr="00D62F87" w:rsidRDefault="00680F0F" w:rsidP="0017178C">
            <w:pPr>
              <w:spacing w:before="225" w:after="225"/>
              <w:jc w:val="both"/>
              <w:rPr>
                <w:rFonts w:ascii="Arial" w:hAnsi="Arial" w:cs="Arial"/>
                <w:color w:val="000000"/>
                <w:sz w:val="18"/>
                <w:szCs w:val="18"/>
                <w:lang w:val="en-GB"/>
              </w:rPr>
            </w:pPr>
            <w:r w:rsidRPr="00D62F87">
              <w:rPr>
                <w:rFonts w:ascii="Arial" w:hAnsi="Arial" w:cs="Arial"/>
                <w:color w:val="000000"/>
                <w:sz w:val="18"/>
                <w:szCs w:val="18"/>
                <w:lang w:val="en-GB"/>
              </w:rPr>
              <w:t>The Contractor is obliged to formally notify the Contracting Authority of infringement no less than 5 working days after the final decision.</w:t>
            </w:r>
          </w:p>
        </w:tc>
      </w:tr>
    </w:tbl>
    <w:p w14:paraId="6842CBA9" w14:textId="77777777" w:rsidR="00680F0F" w:rsidRPr="00D62F87" w:rsidRDefault="00680F0F" w:rsidP="00680F0F">
      <w:pPr>
        <w:spacing w:before="225" w:after="225" w:line="240" w:lineRule="auto"/>
        <w:jc w:val="both"/>
        <w:rPr>
          <w:lang w:val="en-GB"/>
        </w:rPr>
      </w:pPr>
      <w:r w:rsidRPr="00D62F87">
        <w:rPr>
          <w:rFonts w:ascii="Arial" w:hAnsi="Arial" w:cs="Arial"/>
          <w:b/>
          <w:bCs/>
          <w:color w:val="000000"/>
          <w:sz w:val="18"/>
          <w:szCs w:val="18"/>
          <w:lang w:val="en-GB"/>
        </w:rPr>
        <w:t>XVI. AUDIT TRAIL</w:t>
      </w:r>
    </w:p>
    <w:p w14:paraId="658C0AF4" w14:textId="77777777" w:rsidR="00680F0F" w:rsidRPr="00D62F87" w:rsidRDefault="00680F0F" w:rsidP="00680F0F">
      <w:pPr>
        <w:spacing w:after="0" w:line="240" w:lineRule="auto"/>
        <w:jc w:val="center"/>
        <w:rPr>
          <w:rFonts w:ascii="Arial" w:hAnsi="Arial" w:cs="Arial"/>
          <w:b/>
          <w:bCs/>
          <w:color w:val="000000"/>
          <w:sz w:val="18"/>
          <w:szCs w:val="18"/>
          <w:lang w:val="en-GB"/>
        </w:rPr>
      </w:pPr>
      <w:r w:rsidRPr="00D62F87">
        <w:rPr>
          <w:rFonts w:ascii="Arial" w:hAnsi="Arial" w:cs="Arial"/>
          <w:b/>
          <w:bCs/>
          <w:color w:val="000000"/>
          <w:sz w:val="18"/>
          <w:szCs w:val="18"/>
          <w:lang w:val="en-GB"/>
        </w:rPr>
        <w:t>Article 24</w:t>
      </w:r>
    </w:p>
    <w:p w14:paraId="488D1672" w14:textId="77777777" w:rsidR="00680F0F" w:rsidRPr="00D62F87" w:rsidRDefault="00680F0F" w:rsidP="00680F0F">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680F0F" w:rsidRPr="00D62F87" w14:paraId="474D4F8C" w14:textId="77777777" w:rsidTr="0017178C">
        <w:tc>
          <w:tcPr>
            <w:tcW w:w="8962" w:type="dxa"/>
            <w:tcMar>
              <w:top w:w="0" w:type="auto"/>
              <w:bottom w:w="0" w:type="auto"/>
            </w:tcMar>
          </w:tcPr>
          <w:p w14:paraId="67A2EB27" w14:textId="77777777" w:rsidR="00680F0F" w:rsidRPr="00D62F87" w:rsidRDefault="00680F0F" w:rsidP="0017178C">
            <w:pPr>
              <w:spacing w:before="225" w:after="225"/>
              <w:jc w:val="both"/>
              <w:rPr>
                <w:rFonts w:ascii="Arial" w:hAnsi="Arial" w:cs="Arial"/>
                <w:sz w:val="18"/>
                <w:szCs w:val="18"/>
                <w:lang w:val="en-GB"/>
              </w:rPr>
            </w:pPr>
            <w:r w:rsidRPr="00D62F87">
              <w:rPr>
                <w:rFonts w:ascii="Arial" w:hAnsi="Arial" w:cs="Arial"/>
                <w:sz w:val="18"/>
                <w:szCs w:val="18"/>
                <w:lang w:val="en-GB"/>
              </w:rPr>
              <w:t>All documentation related to the execution of the Contract must be kept in such a way as to provide an auditable trail of the supply of goods.</w:t>
            </w:r>
          </w:p>
          <w:p w14:paraId="70242BE7" w14:textId="77777777" w:rsidR="00680F0F" w:rsidRPr="00D62F87" w:rsidRDefault="00680F0F" w:rsidP="0017178C">
            <w:pPr>
              <w:spacing w:before="225" w:after="225"/>
              <w:jc w:val="both"/>
              <w:rPr>
                <w:rFonts w:ascii="Arial" w:hAnsi="Arial" w:cs="Arial"/>
                <w:sz w:val="18"/>
                <w:szCs w:val="18"/>
                <w:lang w:val="en-GB"/>
              </w:rPr>
            </w:pPr>
            <w:r w:rsidRPr="00D62F87">
              <w:rPr>
                <w:rFonts w:ascii="Arial" w:hAnsi="Arial" w:cs="Arial"/>
                <w:sz w:val="18"/>
                <w:szCs w:val="18"/>
                <w:lang w:val="en-GB"/>
              </w:rPr>
              <w:t>The Contractor shall keep all documentation related to the delivery of goods in accordance with the applicable legislation or at least for a specified period, communicated by the Contracting Authority to the Contractor after fulfilling the contractual obligations for the purposes of subsequent verifications.</w:t>
            </w:r>
          </w:p>
          <w:p w14:paraId="36B53CF9" w14:textId="77777777" w:rsidR="00680F0F" w:rsidRPr="00D62F87" w:rsidRDefault="00680F0F" w:rsidP="0017178C">
            <w:pPr>
              <w:spacing w:before="225" w:after="225"/>
              <w:jc w:val="both"/>
              <w:rPr>
                <w:rFonts w:ascii="Arial" w:hAnsi="Arial" w:cs="Arial"/>
                <w:sz w:val="18"/>
                <w:szCs w:val="18"/>
                <w:lang w:val="en-GB"/>
              </w:rPr>
            </w:pPr>
            <w:r w:rsidRPr="00D62F87">
              <w:rPr>
                <w:rFonts w:ascii="Arial" w:hAnsi="Arial" w:cs="Arial"/>
                <w:sz w:val="18"/>
                <w:szCs w:val="18"/>
                <w:lang w:val="en-GB"/>
              </w:rPr>
              <w:t>Delivery documentation is the basis for monitoring and controlling the execution of the supply.</w:t>
            </w:r>
          </w:p>
          <w:p w14:paraId="61F0E044" w14:textId="77777777" w:rsidR="00680F0F" w:rsidRPr="00D62F87" w:rsidRDefault="00680F0F" w:rsidP="0017178C">
            <w:pPr>
              <w:spacing w:before="225" w:after="225"/>
              <w:jc w:val="both"/>
              <w:rPr>
                <w:lang w:val="en-GB"/>
              </w:rPr>
            </w:pPr>
            <w:r w:rsidRPr="00D62F87">
              <w:rPr>
                <w:rFonts w:ascii="Arial" w:hAnsi="Arial" w:cs="Arial"/>
                <w:sz w:val="18"/>
                <w:szCs w:val="18"/>
                <w:lang w:val="en-GB"/>
              </w:rPr>
              <w:t xml:space="preserve">The Contractor undertakes to provide access to all documentation relating to the supply to the competent Ministry, the Managing Authority, the Certifying Authority, the Audit Authority and other supervisory authorities involved in the implementation, management, control or audit of the public tender and their authorized persons, even after completing contractual obligations or after the expiration of the delivery contract. </w:t>
            </w:r>
          </w:p>
          <w:p w14:paraId="70D8794D" w14:textId="77777777" w:rsidR="00680F0F" w:rsidRPr="00D62F87" w:rsidRDefault="00680F0F" w:rsidP="0017178C">
            <w:pPr>
              <w:spacing w:before="225" w:after="225"/>
              <w:jc w:val="both"/>
              <w:rPr>
                <w:rFonts w:ascii="Arial" w:hAnsi="Arial" w:cs="Arial"/>
                <w:sz w:val="18"/>
                <w:szCs w:val="18"/>
                <w:lang w:val="en-GB"/>
              </w:rPr>
            </w:pPr>
            <w:r w:rsidRPr="00D62F87">
              <w:rPr>
                <w:rFonts w:ascii="Arial" w:hAnsi="Arial" w:cs="Arial"/>
                <w:sz w:val="18"/>
                <w:szCs w:val="18"/>
                <w:lang w:val="en-GB"/>
              </w:rPr>
              <w:t>The audit trail must enable the presentation of a timetable of all events related to the execution of a particular supply activity and of events recorded in accounting and other records. The audit trail is a set of all the information needed to present a historical record of important events or activities related to stored data and information, and systems for collecting, processing and archiving data.</w:t>
            </w:r>
          </w:p>
          <w:p w14:paraId="3BB26EB1" w14:textId="77777777" w:rsidR="00680F0F" w:rsidRPr="00D62F87" w:rsidRDefault="00680F0F" w:rsidP="0017178C">
            <w:pPr>
              <w:spacing w:before="225" w:after="225"/>
              <w:jc w:val="both"/>
              <w:rPr>
                <w:lang w:val="en-GB"/>
              </w:rPr>
            </w:pPr>
            <w:r w:rsidRPr="00D62F87">
              <w:rPr>
                <w:rFonts w:ascii="Arial" w:hAnsi="Arial" w:cs="Arial"/>
                <w:sz w:val="18"/>
                <w:szCs w:val="18"/>
                <w:lang w:val="en-GB"/>
              </w:rPr>
              <w:t>The information contained in the audit trail must be sufficient to demonstrate the uncontested nature of the information stored. Their formation and preservation must ensure their unquestionability and usability throughout the information storage period.</w:t>
            </w:r>
          </w:p>
        </w:tc>
      </w:tr>
    </w:tbl>
    <w:p w14:paraId="7BF18021" w14:textId="77777777" w:rsidR="00680F0F" w:rsidRPr="00D62F87" w:rsidRDefault="00680F0F" w:rsidP="00680F0F">
      <w:pPr>
        <w:spacing w:before="225" w:after="225" w:line="240" w:lineRule="auto"/>
        <w:jc w:val="both"/>
        <w:rPr>
          <w:lang w:val="en-GB"/>
        </w:rPr>
      </w:pPr>
      <w:r w:rsidRPr="00D62F87">
        <w:rPr>
          <w:rFonts w:ascii="Arial" w:hAnsi="Arial" w:cs="Arial"/>
          <w:b/>
          <w:bCs/>
          <w:color w:val="000000"/>
          <w:sz w:val="18"/>
          <w:szCs w:val="18"/>
          <w:lang w:val="en-GB"/>
        </w:rPr>
        <w:t>XVII. ANTI-CORRUPTION CLAUSE</w:t>
      </w:r>
    </w:p>
    <w:p w14:paraId="7ACD5CC2" w14:textId="77777777" w:rsidR="00680F0F" w:rsidRPr="00D62F87" w:rsidRDefault="00680F0F" w:rsidP="00680F0F">
      <w:pPr>
        <w:spacing w:after="0" w:line="240" w:lineRule="auto"/>
        <w:jc w:val="center"/>
        <w:rPr>
          <w:rFonts w:ascii="Arial" w:hAnsi="Arial" w:cs="Arial"/>
          <w:b/>
          <w:bCs/>
          <w:color w:val="000000"/>
          <w:sz w:val="18"/>
          <w:szCs w:val="18"/>
          <w:lang w:val="en-GB"/>
        </w:rPr>
      </w:pPr>
      <w:r w:rsidRPr="00D62F87">
        <w:rPr>
          <w:rFonts w:ascii="Arial" w:hAnsi="Arial" w:cs="Arial"/>
          <w:b/>
          <w:bCs/>
          <w:color w:val="000000"/>
          <w:sz w:val="18"/>
          <w:szCs w:val="18"/>
          <w:lang w:val="en-GB"/>
        </w:rPr>
        <w:t>Article 25</w:t>
      </w:r>
    </w:p>
    <w:p w14:paraId="336C7889" w14:textId="77777777" w:rsidR="00680F0F" w:rsidRPr="00D62F87" w:rsidRDefault="00680F0F" w:rsidP="00680F0F">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680F0F" w:rsidRPr="00D62F87" w14:paraId="2C7F7D7B" w14:textId="77777777" w:rsidTr="0017178C">
        <w:tc>
          <w:tcPr>
            <w:tcW w:w="0" w:type="auto"/>
            <w:tcMar>
              <w:top w:w="0" w:type="auto"/>
              <w:bottom w:w="0" w:type="auto"/>
            </w:tcMar>
          </w:tcPr>
          <w:p w14:paraId="6358F590" w14:textId="77777777" w:rsidR="00680F0F" w:rsidRPr="00D62F87" w:rsidRDefault="00680F0F" w:rsidP="0017178C">
            <w:pPr>
              <w:jc w:val="both"/>
              <w:rPr>
                <w:rFonts w:ascii="Arial" w:hAnsi="Arial" w:cs="Arial"/>
                <w:sz w:val="18"/>
                <w:szCs w:val="18"/>
                <w:lang w:val="en-GB"/>
              </w:rPr>
            </w:pPr>
            <w:r w:rsidRPr="00D62F87">
              <w:rPr>
                <w:rFonts w:ascii="Arial" w:hAnsi="Arial" w:cs="Arial"/>
                <w:sz w:val="18"/>
                <w:szCs w:val="18"/>
                <w:lang w:val="en-GB"/>
              </w:rPr>
              <w:lastRenderedPageBreak/>
              <w:t xml:space="preserve">This contract is void if anyone acting on behalf or for the account of the Contractor promises offers or gives any kind of non-allowed benefit to a representative of the Contracting Authority or agent of the Contracting Authority for: </w:t>
            </w:r>
          </w:p>
          <w:p w14:paraId="66D16E53" w14:textId="77777777" w:rsidR="00680F0F" w:rsidRPr="00D62F87" w:rsidRDefault="00680F0F" w:rsidP="00680F0F">
            <w:pPr>
              <w:numPr>
                <w:ilvl w:val="0"/>
                <w:numId w:val="38"/>
              </w:numPr>
              <w:spacing w:after="0" w:line="240" w:lineRule="auto"/>
              <w:contextualSpacing/>
              <w:jc w:val="both"/>
              <w:rPr>
                <w:rFonts w:ascii="Arial" w:hAnsi="Arial" w:cs="Arial"/>
                <w:sz w:val="18"/>
                <w:szCs w:val="18"/>
                <w:lang w:val="en-GB"/>
              </w:rPr>
            </w:pPr>
            <w:r w:rsidRPr="00D62F87">
              <w:rPr>
                <w:rFonts w:ascii="Arial" w:hAnsi="Arial" w:cs="Arial"/>
                <w:sz w:val="18"/>
                <w:szCs w:val="18"/>
                <w:lang w:val="en-GB"/>
              </w:rPr>
              <w:t xml:space="preserve">Awarding the contract or;  </w:t>
            </w:r>
          </w:p>
          <w:p w14:paraId="0B825E44" w14:textId="77777777" w:rsidR="00680F0F" w:rsidRPr="00D62F87" w:rsidRDefault="00680F0F" w:rsidP="00680F0F">
            <w:pPr>
              <w:numPr>
                <w:ilvl w:val="0"/>
                <w:numId w:val="38"/>
              </w:numPr>
              <w:spacing w:after="0" w:line="240" w:lineRule="auto"/>
              <w:contextualSpacing/>
              <w:jc w:val="both"/>
              <w:rPr>
                <w:rFonts w:ascii="Arial" w:hAnsi="Arial" w:cs="Arial"/>
                <w:sz w:val="18"/>
                <w:szCs w:val="18"/>
                <w:lang w:val="en-GB"/>
              </w:rPr>
            </w:pPr>
            <w:r w:rsidRPr="00D62F87">
              <w:rPr>
                <w:rFonts w:ascii="Arial" w:hAnsi="Arial" w:cs="Arial"/>
                <w:sz w:val="18"/>
                <w:szCs w:val="18"/>
                <w:lang w:val="en-GB"/>
              </w:rPr>
              <w:t xml:space="preserve">Concluding the contract under more favourable conditions or; </w:t>
            </w:r>
          </w:p>
          <w:p w14:paraId="236710B3" w14:textId="77777777" w:rsidR="00680F0F" w:rsidRPr="00D62F87" w:rsidRDefault="00680F0F" w:rsidP="00680F0F">
            <w:pPr>
              <w:numPr>
                <w:ilvl w:val="0"/>
                <w:numId w:val="38"/>
              </w:numPr>
              <w:spacing w:after="0" w:line="240" w:lineRule="auto"/>
              <w:contextualSpacing/>
              <w:jc w:val="both"/>
              <w:rPr>
                <w:rFonts w:ascii="Arial" w:hAnsi="Arial" w:cs="Arial"/>
                <w:sz w:val="18"/>
                <w:szCs w:val="18"/>
                <w:lang w:val="en-GB"/>
              </w:rPr>
            </w:pPr>
            <w:r w:rsidRPr="00D62F87">
              <w:rPr>
                <w:rFonts w:ascii="Arial" w:hAnsi="Arial" w:cs="Arial"/>
                <w:sz w:val="18"/>
                <w:szCs w:val="18"/>
                <w:lang w:val="en-GB"/>
              </w:rPr>
              <w:t xml:space="preserve">Omission of requested supervision on the implementation of the obligations from the contract or; </w:t>
            </w:r>
          </w:p>
          <w:p w14:paraId="43F86D22" w14:textId="77777777" w:rsidR="00680F0F" w:rsidRPr="00D62F87" w:rsidRDefault="00680F0F" w:rsidP="00680F0F">
            <w:pPr>
              <w:numPr>
                <w:ilvl w:val="0"/>
                <w:numId w:val="38"/>
              </w:numPr>
              <w:spacing w:after="0" w:line="240" w:lineRule="auto"/>
              <w:contextualSpacing/>
              <w:jc w:val="both"/>
              <w:rPr>
                <w:rFonts w:cs="Arial"/>
                <w:sz w:val="20"/>
                <w:szCs w:val="20"/>
                <w:lang w:val="en-GB"/>
              </w:rPr>
            </w:pPr>
            <w:r w:rsidRPr="00D62F87">
              <w:rPr>
                <w:rFonts w:ascii="Arial" w:hAnsi="Arial" w:cs="Arial"/>
                <w:sz w:val="18"/>
                <w:szCs w:val="18"/>
                <w:lang w:val="en-GB"/>
              </w:rPr>
              <w:t>For any other act or omission which causes damage to the Contracting Authority or enables acquisition of a non-allowed benefit to a representative of the Contracting Authority, agent of the Contracting Authority, to the Contractor or their representative or their agent</w:t>
            </w:r>
            <w:r w:rsidRPr="00D62F87">
              <w:rPr>
                <w:rFonts w:cs="Arial"/>
                <w:sz w:val="20"/>
                <w:szCs w:val="20"/>
                <w:lang w:val="en-GB"/>
              </w:rPr>
              <w:t xml:space="preserve">. </w:t>
            </w:r>
          </w:p>
        </w:tc>
      </w:tr>
    </w:tbl>
    <w:p w14:paraId="31FDA024" w14:textId="77777777" w:rsidR="00680F0F" w:rsidRPr="00D62F87" w:rsidRDefault="00680F0F" w:rsidP="00680F0F">
      <w:pPr>
        <w:spacing w:before="225" w:after="225" w:line="240" w:lineRule="auto"/>
        <w:jc w:val="both"/>
        <w:rPr>
          <w:lang w:val="en-GB"/>
        </w:rPr>
      </w:pPr>
      <w:r w:rsidRPr="00D62F87">
        <w:rPr>
          <w:rFonts w:ascii="Arial" w:hAnsi="Arial" w:cs="Arial"/>
          <w:b/>
          <w:bCs/>
          <w:color w:val="000000"/>
          <w:sz w:val="18"/>
          <w:szCs w:val="18"/>
          <w:lang w:val="en-GB"/>
        </w:rPr>
        <w:t>XVIII. SETTLEMENT OF DISPUTES</w:t>
      </w:r>
    </w:p>
    <w:p w14:paraId="69F5515A" w14:textId="77777777" w:rsidR="00680F0F" w:rsidRPr="00D62F87" w:rsidRDefault="00680F0F" w:rsidP="00680F0F">
      <w:pPr>
        <w:spacing w:after="0" w:line="240" w:lineRule="auto"/>
        <w:jc w:val="center"/>
        <w:rPr>
          <w:rFonts w:ascii="Arial" w:hAnsi="Arial" w:cs="Arial"/>
          <w:b/>
          <w:bCs/>
          <w:color w:val="000000"/>
          <w:sz w:val="18"/>
          <w:szCs w:val="18"/>
          <w:lang w:val="en-GB"/>
        </w:rPr>
      </w:pPr>
      <w:r w:rsidRPr="00D62F87">
        <w:rPr>
          <w:rFonts w:ascii="Arial" w:hAnsi="Arial" w:cs="Arial"/>
          <w:b/>
          <w:bCs/>
          <w:color w:val="000000"/>
          <w:sz w:val="18"/>
          <w:szCs w:val="18"/>
          <w:lang w:val="en-GB"/>
        </w:rPr>
        <w:t>Article 26</w:t>
      </w:r>
    </w:p>
    <w:p w14:paraId="033EE674" w14:textId="77777777" w:rsidR="00680F0F" w:rsidRPr="00D62F87" w:rsidRDefault="00680F0F" w:rsidP="00680F0F">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680F0F" w:rsidRPr="00D62F87" w14:paraId="04DBF97F" w14:textId="77777777" w:rsidTr="0017178C">
        <w:tc>
          <w:tcPr>
            <w:tcW w:w="0" w:type="auto"/>
            <w:tcMar>
              <w:top w:w="0" w:type="auto"/>
              <w:bottom w:w="0" w:type="auto"/>
            </w:tcMar>
          </w:tcPr>
          <w:p w14:paraId="1F1BB42E" w14:textId="77777777" w:rsidR="00680F0F" w:rsidRPr="00D62F87" w:rsidRDefault="00680F0F" w:rsidP="0017178C">
            <w:pPr>
              <w:spacing w:before="225" w:after="225"/>
              <w:jc w:val="both"/>
              <w:rPr>
                <w:rFonts w:ascii="Arial" w:hAnsi="Arial" w:cs="Arial"/>
                <w:color w:val="000000"/>
                <w:sz w:val="18"/>
                <w:szCs w:val="18"/>
                <w:lang w:val="en-GB"/>
              </w:rPr>
            </w:pPr>
            <w:r w:rsidRPr="00D62F87">
              <w:rPr>
                <w:rFonts w:ascii="Arial" w:hAnsi="Arial" w:cs="Arial"/>
                <w:sz w:val="18"/>
                <w:szCs w:val="18"/>
                <w:lang w:val="en-GB"/>
              </w:rPr>
              <w:t>The Contractual Parties undertake to try to solve all disputes arising from this contract mutually through direct talks between authorized representatives of both contractual parties. If an agreement cannot be reached between the parties, it is agreed that the competent court in the seat of the Contracting Authority shall decide on the disputes arising from this contract.</w:t>
            </w:r>
            <w:r w:rsidRPr="00D62F87">
              <w:rPr>
                <w:rFonts w:ascii="Arial" w:hAnsi="Arial" w:cs="Arial"/>
                <w:color w:val="000000"/>
                <w:sz w:val="18"/>
                <w:szCs w:val="18"/>
                <w:lang w:val="en-GB"/>
              </w:rPr>
              <w:t xml:space="preserve"> </w:t>
            </w:r>
          </w:p>
        </w:tc>
      </w:tr>
    </w:tbl>
    <w:p w14:paraId="05FF2AC6" w14:textId="77777777" w:rsidR="00680F0F" w:rsidRPr="00D62F87" w:rsidRDefault="00680F0F" w:rsidP="00680F0F">
      <w:pPr>
        <w:spacing w:before="225" w:after="225" w:line="240" w:lineRule="auto"/>
        <w:jc w:val="both"/>
        <w:rPr>
          <w:lang w:val="en-GB"/>
        </w:rPr>
      </w:pPr>
      <w:r w:rsidRPr="00D62F87">
        <w:rPr>
          <w:rFonts w:ascii="Arial" w:hAnsi="Arial" w:cs="Arial"/>
          <w:b/>
          <w:bCs/>
          <w:color w:val="000000"/>
          <w:sz w:val="18"/>
          <w:szCs w:val="18"/>
          <w:lang w:val="en-GB"/>
        </w:rPr>
        <w:t>XIX. FINAL PROVISIONS</w:t>
      </w:r>
    </w:p>
    <w:p w14:paraId="291892CC" w14:textId="77777777" w:rsidR="00680F0F" w:rsidRPr="00D62F87" w:rsidRDefault="00680F0F" w:rsidP="00680F0F">
      <w:pPr>
        <w:spacing w:after="0" w:line="240" w:lineRule="auto"/>
        <w:jc w:val="center"/>
        <w:rPr>
          <w:lang w:val="en-GB"/>
        </w:rPr>
      </w:pPr>
      <w:r w:rsidRPr="00D62F87">
        <w:rPr>
          <w:rFonts w:ascii="Arial" w:hAnsi="Arial" w:cs="Arial"/>
          <w:b/>
          <w:bCs/>
          <w:color w:val="000000"/>
          <w:sz w:val="18"/>
          <w:szCs w:val="18"/>
          <w:lang w:val="en-GB"/>
        </w:rPr>
        <w:t>Article 27</w:t>
      </w:r>
    </w:p>
    <w:tbl>
      <w:tblPr>
        <w:tblW w:w="0" w:type="auto"/>
        <w:tblInd w:w="108" w:type="dxa"/>
        <w:tblLook w:val="04A0" w:firstRow="1" w:lastRow="0" w:firstColumn="1" w:lastColumn="0" w:noHBand="0" w:noVBand="1"/>
      </w:tblPr>
      <w:tblGrid>
        <w:gridCol w:w="8962"/>
      </w:tblGrid>
      <w:tr w:rsidR="00680F0F" w:rsidRPr="00D62F87" w14:paraId="47588B18" w14:textId="77777777" w:rsidTr="0017178C">
        <w:tc>
          <w:tcPr>
            <w:tcW w:w="0" w:type="auto"/>
            <w:tcMar>
              <w:top w:w="0" w:type="auto"/>
              <w:bottom w:w="0" w:type="auto"/>
            </w:tcMar>
          </w:tcPr>
          <w:p w14:paraId="2EC45DAC" w14:textId="77777777" w:rsidR="00680F0F" w:rsidRPr="00D62F87" w:rsidRDefault="00680F0F" w:rsidP="0017178C">
            <w:pPr>
              <w:spacing w:before="225" w:after="225"/>
              <w:jc w:val="both"/>
              <w:rPr>
                <w:rFonts w:ascii="Arial" w:hAnsi="Arial" w:cs="Arial"/>
                <w:color w:val="000000"/>
                <w:sz w:val="18"/>
                <w:szCs w:val="18"/>
                <w:lang w:val="en-GB"/>
              </w:rPr>
            </w:pPr>
            <w:r w:rsidRPr="00D62F87">
              <w:rPr>
                <w:rFonts w:ascii="Arial" w:hAnsi="Arial" w:cs="Arial"/>
                <w:color w:val="000000"/>
                <w:sz w:val="18"/>
                <w:szCs w:val="18"/>
                <w:lang w:val="en-GB"/>
              </w:rPr>
              <w:t>If any provision is or becomes invalid, this does not affect other contractual provisions. An invalid provision is replaced by a valid one, which must be as close as possible to the purpose pursued by the invalid provision.</w:t>
            </w:r>
          </w:p>
          <w:p w14:paraId="3E4A66DA" w14:textId="77777777" w:rsidR="00680F0F" w:rsidRPr="00D62F87" w:rsidRDefault="00680F0F" w:rsidP="0017178C">
            <w:pPr>
              <w:spacing w:before="225" w:after="225"/>
              <w:jc w:val="both"/>
              <w:rPr>
                <w:rFonts w:ascii="Arial" w:hAnsi="Arial" w:cs="Arial"/>
                <w:color w:val="000000"/>
                <w:sz w:val="18"/>
                <w:szCs w:val="18"/>
                <w:lang w:val="en-GB"/>
              </w:rPr>
            </w:pPr>
            <w:r w:rsidRPr="00D62F87">
              <w:rPr>
                <w:rFonts w:ascii="Arial" w:hAnsi="Arial" w:cs="Arial"/>
                <w:sz w:val="18"/>
                <w:szCs w:val="18"/>
                <w:lang w:val="en-GB"/>
              </w:rPr>
              <w:t xml:space="preserve">The Contracting Parties agree on the provisions of the Public Procurement Act </w:t>
            </w:r>
            <w:r w:rsidRPr="00D62F87">
              <w:rPr>
                <w:rFonts w:ascii="Arial" w:hAnsi="Arial" w:cs="Arial"/>
                <w:color w:val="222222"/>
                <w:sz w:val="18"/>
                <w:szCs w:val="18"/>
                <w:lang w:val="en-GB"/>
              </w:rPr>
              <w:t xml:space="preserve">(Official gazette of the Republic of Slovenia, no. 91/15, 14/18) </w:t>
            </w:r>
            <w:r w:rsidRPr="00D62F87">
              <w:rPr>
                <w:rFonts w:ascii="Arial" w:hAnsi="Arial" w:cs="Arial"/>
                <w:sz w:val="18"/>
                <w:szCs w:val="18"/>
                <w:lang w:val="en-GB"/>
              </w:rPr>
              <w:t xml:space="preserve">to be used in case where a new Contractor replaces the one to which the Contracting Authority had initially awarded the Contract as a consequence of universal or partial succession, following corporate restructuring. </w:t>
            </w:r>
          </w:p>
        </w:tc>
      </w:tr>
    </w:tbl>
    <w:p w14:paraId="2ADCDFA7" w14:textId="77777777" w:rsidR="00680F0F" w:rsidRPr="00D62F87" w:rsidRDefault="00680F0F" w:rsidP="00680F0F">
      <w:pPr>
        <w:spacing w:after="0" w:line="240" w:lineRule="auto"/>
        <w:jc w:val="center"/>
        <w:rPr>
          <w:rFonts w:ascii="Arial" w:hAnsi="Arial" w:cs="Arial"/>
          <w:b/>
          <w:bCs/>
          <w:color w:val="000000"/>
          <w:sz w:val="18"/>
          <w:szCs w:val="18"/>
          <w:lang w:val="en-GB"/>
        </w:rPr>
      </w:pPr>
      <w:r w:rsidRPr="00D62F87">
        <w:rPr>
          <w:rFonts w:ascii="Arial" w:hAnsi="Arial" w:cs="Arial"/>
          <w:b/>
          <w:bCs/>
          <w:color w:val="000000"/>
          <w:sz w:val="18"/>
          <w:szCs w:val="18"/>
          <w:lang w:val="en-GB"/>
        </w:rPr>
        <w:t>Article 28</w:t>
      </w:r>
    </w:p>
    <w:p w14:paraId="767CCB87" w14:textId="77777777" w:rsidR="00680F0F" w:rsidRPr="00D62F87" w:rsidRDefault="00680F0F" w:rsidP="00680F0F">
      <w:pPr>
        <w:spacing w:after="0" w:line="240" w:lineRule="auto"/>
        <w:jc w:val="center"/>
        <w:rPr>
          <w:lang w:val="en-GB"/>
        </w:rPr>
      </w:pPr>
    </w:p>
    <w:tbl>
      <w:tblPr>
        <w:tblW w:w="0" w:type="auto"/>
        <w:tblInd w:w="108" w:type="dxa"/>
        <w:tblLook w:val="04A0" w:firstRow="1" w:lastRow="0" w:firstColumn="1" w:lastColumn="0" w:noHBand="0" w:noVBand="1"/>
      </w:tblPr>
      <w:tblGrid>
        <w:gridCol w:w="8081"/>
      </w:tblGrid>
      <w:tr w:rsidR="00680F0F" w:rsidRPr="00D62F87" w14:paraId="1092F78A" w14:textId="77777777" w:rsidTr="0017178C">
        <w:tc>
          <w:tcPr>
            <w:tcW w:w="0" w:type="auto"/>
            <w:tcMar>
              <w:top w:w="0" w:type="auto"/>
              <w:bottom w:w="0" w:type="auto"/>
            </w:tcMar>
          </w:tcPr>
          <w:p w14:paraId="2C98ED49" w14:textId="77777777" w:rsidR="00680F0F" w:rsidRPr="00D62F87" w:rsidRDefault="00680F0F" w:rsidP="0017178C">
            <w:pPr>
              <w:spacing w:before="225" w:after="225"/>
              <w:jc w:val="both"/>
              <w:rPr>
                <w:rFonts w:ascii="Arial" w:hAnsi="Arial" w:cs="Arial"/>
                <w:color w:val="000000"/>
                <w:sz w:val="18"/>
                <w:szCs w:val="18"/>
                <w:lang w:val="en-GB"/>
              </w:rPr>
            </w:pPr>
            <w:r w:rsidRPr="00D62F87">
              <w:rPr>
                <w:rFonts w:ascii="Arial" w:hAnsi="Arial" w:cs="Arial"/>
                <w:sz w:val="18"/>
                <w:szCs w:val="18"/>
                <w:lang w:val="en-GB"/>
              </w:rPr>
              <w:t>This contract is drawn up in quadruplicate, and both parties shall receive two copies</w:t>
            </w:r>
            <w:r w:rsidRPr="00D62F87">
              <w:rPr>
                <w:rFonts w:ascii="Arial" w:hAnsi="Arial" w:cs="Arial"/>
                <w:color w:val="000000"/>
                <w:sz w:val="18"/>
                <w:szCs w:val="18"/>
                <w:lang w:val="en-GB"/>
              </w:rPr>
              <w:t xml:space="preserve">. </w:t>
            </w:r>
          </w:p>
          <w:p w14:paraId="01D3CB16" w14:textId="77777777" w:rsidR="00680F0F" w:rsidRPr="00D62F87" w:rsidRDefault="00680F0F" w:rsidP="0017178C">
            <w:pPr>
              <w:spacing w:before="225" w:after="225"/>
              <w:jc w:val="both"/>
              <w:rPr>
                <w:rFonts w:ascii="Arial" w:hAnsi="Arial" w:cs="Arial"/>
                <w:color w:val="000000"/>
                <w:sz w:val="18"/>
                <w:szCs w:val="18"/>
                <w:lang w:val="en-GB"/>
              </w:rPr>
            </w:pPr>
            <w:r w:rsidRPr="00D62F87">
              <w:rPr>
                <w:rFonts w:ascii="Arial" w:hAnsi="Arial" w:cs="Arial"/>
                <w:color w:val="000000"/>
                <w:sz w:val="18"/>
                <w:szCs w:val="18"/>
                <w:lang w:val="en-GB"/>
              </w:rPr>
              <w:t>This contract is subject to a deferral condition for the submission of the required financial collateral.</w:t>
            </w:r>
          </w:p>
          <w:p w14:paraId="3522BBFF" w14:textId="77777777" w:rsidR="00680F0F" w:rsidRPr="00D62F87" w:rsidRDefault="00680F0F" w:rsidP="0017178C">
            <w:pPr>
              <w:spacing w:before="225" w:after="225"/>
              <w:jc w:val="both"/>
              <w:rPr>
                <w:lang w:val="en-GB"/>
              </w:rPr>
            </w:pPr>
          </w:p>
        </w:tc>
      </w:tr>
    </w:tbl>
    <w:p w14:paraId="712F21B3" w14:textId="77777777" w:rsidR="00680F0F" w:rsidRPr="00D62F87" w:rsidRDefault="00680F0F" w:rsidP="00680F0F">
      <w:pPr>
        <w:spacing w:after="0" w:line="240" w:lineRule="auto"/>
        <w:jc w:val="both"/>
        <w:rPr>
          <w:rFonts w:ascii="Arial" w:hAnsi="Arial" w:cs="Arial"/>
          <w:color w:val="000000"/>
          <w:sz w:val="18"/>
          <w:szCs w:val="18"/>
          <w:lang w:val="en-GB"/>
        </w:rPr>
      </w:pPr>
    </w:p>
    <w:p w14:paraId="382CD58D" w14:textId="77777777" w:rsidR="00680F0F" w:rsidRPr="00D62F87" w:rsidRDefault="00680F0F" w:rsidP="00680F0F">
      <w:pPr>
        <w:spacing w:after="0" w:line="240" w:lineRule="auto"/>
        <w:jc w:val="both"/>
        <w:rPr>
          <w:rFonts w:ascii="Arial" w:hAnsi="Arial" w:cs="Arial"/>
          <w:color w:val="000000"/>
          <w:sz w:val="18"/>
          <w:szCs w:val="18"/>
          <w:lang w:val="en-GB"/>
        </w:rPr>
      </w:pPr>
      <w:r w:rsidRPr="00D62F87">
        <w:rPr>
          <w:rFonts w:ascii="Arial" w:hAnsi="Arial" w:cs="Arial"/>
          <w:color w:val="000000"/>
          <w:sz w:val="18"/>
          <w:szCs w:val="18"/>
          <w:lang w:val="en-GB"/>
        </w:rPr>
        <w:t>Place, date _____________</w:t>
      </w:r>
      <w:r w:rsidRPr="00D62F87">
        <w:rPr>
          <w:rFonts w:ascii="Arial" w:hAnsi="Arial" w:cs="Arial"/>
          <w:color w:val="000000"/>
          <w:sz w:val="18"/>
          <w:szCs w:val="18"/>
          <w:lang w:val="en-GB"/>
        </w:rPr>
        <w:tab/>
        <w:t xml:space="preserve">       </w:t>
      </w:r>
      <w:r w:rsidRPr="00D62F87">
        <w:rPr>
          <w:rFonts w:ascii="Arial" w:hAnsi="Arial" w:cs="Arial"/>
          <w:color w:val="000000"/>
          <w:sz w:val="18"/>
          <w:szCs w:val="18"/>
          <w:lang w:val="en-GB"/>
        </w:rPr>
        <w:tab/>
      </w:r>
      <w:r w:rsidRPr="00D62F87">
        <w:rPr>
          <w:rFonts w:ascii="Arial" w:hAnsi="Arial" w:cs="Arial"/>
          <w:color w:val="000000"/>
          <w:sz w:val="18"/>
          <w:szCs w:val="18"/>
          <w:lang w:val="en-GB"/>
        </w:rPr>
        <w:tab/>
        <w:t xml:space="preserve">        Place, date ________________</w:t>
      </w:r>
    </w:p>
    <w:p w14:paraId="2B095013" w14:textId="77777777" w:rsidR="00680F0F" w:rsidRPr="00D62F87" w:rsidRDefault="00680F0F" w:rsidP="00680F0F">
      <w:pPr>
        <w:spacing w:after="0" w:line="240" w:lineRule="auto"/>
        <w:jc w:val="both"/>
        <w:rPr>
          <w:rFonts w:ascii="Arial" w:hAnsi="Arial" w:cs="Arial"/>
          <w:color w:val="000000"/>
          <w:sz w:val="18"/>
          <w:szCs w:val="18"/>
          <w:lang w:val="en-GB"/>
        </w:rPr>
      </w:pPr>
    </w:p>
    <w:p w14:paraId="1F51B82E" w14:textId="77777777" w:rsidR="00680F0F" w:rsidRPr="00D62F87" w:rsidRDefault="00680F0F" w:rsidP="00680F0F">
      <w:pPr>
        <w:spacing w:after="0" w:line="240" w:lineRule="auto"/>
        <w:jc w:val="both"/>
        <w:rPr>
          <w:rFonts w:ascii="Arial" w:hAnsi="Arial" w:cs="Arial"/>
          <w:color w:val="000000"/>
          <w:sz w:val="18"/>
          <w:szCs w:val="18"/>
          <w:lang w:val="en-GB"/>
        </w:rPr>
      </w:pPr>
    </w:p>
    <w:p w14:paraId="1D1376EF" w14:textId="77777777" w:rsidR="00680F0F" w:rsidRPr="00D62F87" w:rsidRDefault="00680F0F" w:rsidP="00680F0F">
      <w:pPr>
        <w:spacing w:after="0" w:line="240" w:lineRule="auto"/>
        <w:jc w:val="both"/>
        <w:rPr>
          <w:rFonts w:ascii="Arial" w:hAnsi="Arial" w:cs="Arial"/>
          <w:color w:val="000000"/>
          <w:sz w:val="18"/>
          <w:szCs w:val="18"/>
          <w:lang w:val="en-GB"/>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680F0F" w:rsidRPr="00D62F87" w14:paraId="77981EC9" w14:textId="77777777" w:rsidTr="0017178C">
        <w:tc>
          <w:tcPr>
            <w:tcW w:w="4530" w:type="dxa"/>
          </w:tcPr>
          <w:p w14:paraId="0EC66779" w14:textId="77777777" w:rsidR="00680F0F" w:rsidRPr="00D62F87" w:rsidRDefault="00680F0F" w:rsidP="0017178C">
            <w:pPr>
              <w:jc w:val="both"/>
              <w:rPr>
                <w:rFonts w:ascii="Arial" w:hAnsi="Arial" w:cs="Arial"/>
                <w:color w:val="000000"/>
                <w:sz w:val="18"/>
                <w:szCs w:val="18"/>
                <w:lang w:val="en-GB"/>
              </w:rPr>
            </w:pPr>
            <w:r w:rsidRPr="00D62F87">
              <w:rPr>
                <w:rFonts w:ascii="Arial" w:hAnsi="Arial" w:cs="Arial"/>
                <w:color w:val="000000"/>
                <w:sz w:val="18"/>
                <w:szCs w:val="18"/>
                <w:lang w:val="en-GB"/>
              </w:rPr>
              <w:t>The Contractor:</w:t>
            </w:r>
            <w:r w:rsidRPr="00D62F87">
              <w:rPr>
                <w:rFonts w:ascii="Arial" w:hAnsi="Arial" w:cs="Arial"/>
                <w:color w:val="000000"/>
                <w:sz w:val="18"/>
                <w:szCs w:val="18"/>
                <w:lang w:val="en-GB"/>
              </w:rPr>
              <w:tab/>
            </w:r>
            <w:r w:rsidRPr="00D62F87">
              <w:rPr>
                <w:rFonts w:ascii="Arial" w:hAnsi="Arial" w:cs="Arial"/>
                <w:color w:val="000000"/>
                <w:sz w:val="18"/>
                <w:szCs w:val="18"/>
                <w:lang w:val="en-GB"/>
              </w:rPr>
              <w:tab/>
            </w:r>
            <w:r w:rsidRPr="00D62F87">
              <w:rPr>
                <w:rFonts w:ascii="Arial" w:hAnsi="Arial" w:cs="Arial"/>
                <w:color w:val="000000"/>
                <w:sz w:val="18"/>
                <w:szCs w:val="18"/>
                <w:lang w:val="en-GB"/>
              </w:rPr>
              <w:tab/>
            </w:r>
            <w:r w:rsidRPr="00D62F87">
              <w:rPr>
                <w:rFonts w:ascii="Arial" w:hAnsi="Arial" w:cs="Arial"/>
                <w:color w:val="000000"/>
                <w:sz w:val="18"/>
                <w:szCs w:val="18"/>
                <w:lang w:val="en-GB"/>
              </w:rPr>
              <w:tab/>
            </w:r>
            <w:r w:rsidRPr="00D62F87">
              <w:rPr>
                <w:rFonts w:ascii="Arial" w:hAnsi="Arial" w:cs="Arial"/>
                <w:color w:val="000000"/>
                <w:sz w:val="18"/>
                <w:szCs w:val="18"/>
                <w:lang w:val="en-GB"/>
              </w:rPr>
              <w:tab/>
            </w:r>
            <w:r w:rsidRPr="00D62F87">
              <w:rPr>
                <w:rFonts w:ascii="Arial" w:hAnsi="Arial" w:cs="Arial"/>
                <w:color w:val="000000"/>
                <w:sz w:val="18"/>
                <w:szCs w:val="18"/>
                <w:lang w:val="en-GB"/>
              </w:rPr>
              <w:tab/>
            </w:r>
            <w:r w:rsidRPr="00D62F87">
              <w:rPr>
                <w:rFonts w:ascii="Arial" w:hAnsi="Arial" w:cs="Arial"/>
                <w:color w:val="000000"/>
                <w:sz w:val="18"/>
                <w:szCs w:val="18"/>
                <w:lang w:val="en-GB"/>
              </w:rPr>
              <w:tab/>
            </w:r>
          </w:p>
        </w:tc>
        <w:tc>
          <w:tcPr>
            <w:tcW w:w="4530" w:type="dxa"/>
          </w:tcPr>
          <w:p w14:paraId="6C7C4CB8" w14:textId="77777777" w:rsidR="00680F0F" w:rsidRPr="00D62F87" w:rsidRDefault="00680F0F" w:rsidP="0017178C">
            <w:pPr>
              <w:jc w:val="both"/>
              <w:rPr>
                <w:rFonts w:ascii="Arial" w:hAnsi="Arial" w:cs="Arial"/>
                <w:color w:val="000000"/>
                <w:sz w:val="18"/>
                <w:szCs w:val="18"/>
                <w:lang w:val="en-GB"/>
              </w:rPr>
            </w:pPr>
            <w:r w:rsidRPr="00D62F87">
              <w:rPr>
                <w:rFonts w:ascii="Arial" w:hAnsi="Arial" w:cs="Arial"/>
                <w:color w:val="000000"/>
                <w:sz w:val="18"/>
                <w:szCs w:val="18"/>
                <w:lang w:val="en-GB"/>
              </w:rPr>
              <w:t>The Contracting Authority:</w:t>
            </w:r>
          </w:p>
        </w:tc>
      </w:tr>
      <w:tr w:rsidR="00680F0F" w:rsidRPr="00D62F87" w14:paraId="78AB3E7C" w14:textId="77777777" w:rsidTr="0017178C">
        <w:tc>
          <w:tcPr>
            <w:tcW w:w="4530" w:type="dxa"/>
          </w:tcPr>
          <w:p w14:paraId="21E1ED3F" w14:textId="77777777" w:rsidR="00680F0F" w:rsidRPr="00D62F87" w:rsidRDefault="00680F0F" w:rsidP="0017178C">
            <w:pPr>
              <w:jc w:val="both"/>
              <w:rPr>
                <w:rFonts w:ascii="Arial" w:hAnsi="Arial" w:cs="Arial"/>
                <w:color w:val="000000"/>
                <w:sz w:val="18"/>
                <w:szCs w:val="18"/>
                <w:lang w:val="en-GB"/>
              </w:rPr>
            </w:pPr>
            <w:r w:rsidRPr="00D62F87">
              <w:rPr>
                <w:rFonts w:ascii="Arial" w:hAnsi="Arial" w:cs="Arial"/>
                <w:color w:val="000000"/>
                <w:sz w:val="18"/>
                <w:szCs w:val="18"/>
                <w:lang w:val="en-GB"/>
              </w:rPr>
              <w:t>_____________________________</w:t>
            </w:r>
            <w:r w:rsidRPr="00D62F87">
              <w:rPr>
                <w:rFonts w:ascii="Arial" w:hAnsi="Arial" w:cs="Arial"/>
                <w:color w:val="000000"/>
                <w:sz w:val="18"/>
                <w:szCs w:val="18"/>
                <w:lang w:val="en-GB"/>
              </w:rPr>
              <w:tab/>
            </w:r>
            <w:r w:rsidRPr="00D62F87">
              <w:rPr>
                <w:rFonts w:ascii="Arial" w:hAnsi="Arial" w:cs="Arial"/>
                <w:color w:val="000000"/>
                <w:sz w:val="18"/>
                <w:szCs w:val="18"/>
                <w:lang w:val="en-GB"/>
              </w:rPr>
              <w:tab/>
            </w:r>
            <w:r w:rsidRPr="00D62F87">
              <w:rPr>
                <w:rFonts w:ascii="Arial" w:hAnsi="Arial" w:cs="Arial"/>
                <w:color w:val="000000"/>
                <w:sz w:val="18"/>
                <w:szCs w:val="18"/>
                <w:lang w:val="en-GB"/>
              </w:rPr>
              <w:tab/>
            </w:r>
            <w:r w:rsidRPr="00D62F87">
              <w:rPr>
                <w:rFonts w:ascii="Arial" w:hAnsi="Arial" w:cs="Arial"/>
                <w:color w:val="000000"/>
                <w:sz w:val="18"/>
                <w:szCs w:val="18"/>
                <w:lang w:val="en-GB"/>
              </w:rPr>
              <w:tab/>
            </w:r>
          </w:p>
        </w:tc>
        <w:tc>
          <w:tcPr>
            <w:tcW w:w="4530" w:type="dxa"/>
          </w:tcPr>
          <w:p w14:paraId="735756D6" w14:textId="77777777" w:rsidR="00680F0F" w:rsidRPr="00D62F87" w:rsidRDefault="00680F0F" w:rsidP="0017178C">
            <w:pPr>
              <w:jc w:val="both"/>
              <w:rPr>
                <w:rFonts w:ascii="Arial" w:hAnsi="Arial" w:cs="Arial"/>
                <w:color w:val="000000"/>
                <w:sz w:val="18"/>
                <w:szCs w:val="18"/>
                <w:lang w:val="en-GB"/>
              </w:rPr>
            </w:pPr>
            <w:r w:rsidRPr="00D62F87">
              <w:rPr>
                <w:rFonts w:ascii="Arial" w:eastAsia="Times New Roman" w:hAnsi="Arial" w:cs="Arial"/>
                <w:b/>
                <w:color w:val="222222"/>
                <w:sz w:val="18"/>
                <w:szCs w:val="18"/>
                <w:lang w:val="en-GB" w:eastAsia="sl-SI"/>
              </w:rPr>
              <w:t>InnoRenew CoE Renewable materials and healthy environments research and innovation centre of excellence</w:t>
            </w:r>
          </w:p>
        </w:tc>
      </w:tr>
      <w:tr w:rsidR="00680F0F" w:rsidRPr="00D62F87" w14:paraId="208B8FBD" w14:textId="77777777" w:rsidTr="0017178C">
        <w:tc>
          <w:tcPr>
            <w:tcW w:w="4530" w:type="dxa"/>
          </w:tcPr>
          <w:p w14:paraId="5C8906DE" w14:textId="77777777" w:rsidR="00680F0F" w:rsidRPr="00D62F87" w:rsidRDefault="00680F0F" w:rsidP="0017178C">
            <w:pPr>
              <w:jc w:val="both"/>
              <w:rPr>
                <w:rFonts w:ascii="Arial" w:hAnsi="Arial" w:cs="Arial"/>
                <w:color w:val="000000"/>
                <w:sz w:val="18"/>
                <w:szCs w:val="18"/>
                <w:lang w:val="en-GB"/>
              </w:rPr>
            </w:pPr>
            <w:r w:rsidRPr="00D62F87">
              <w:rPr>
                <w:rFonts w:ascii="Arial" w:hAnsi="Arial" w:cs="Arial"/>
                <w:color w:val="000000"/>
                <w:sz w:val="18"/>
                <w:szCs w:val="18"/>
                <w:lang w:val="en-GB"/>
              </w:rPr>
              <w:tab/>
            </w:r>
            <w:r w:rsidRPr="00D62F87">
              <w:rPr>
                <w:rFonts w:ascii="Arial" w:hAnsi="Arial" w:cs="Arial"/>
                <w:color w:val="000000"/>
                <w:sz w:val="18"/>
                <w:szCs w:val="18"/>
                <w:lang w:val="en-GB"/>
              </w:rPr>
              <w:tab/>
            </w:r>
            <w:r w:rsidRPr="00D62F87">
              <w:rPr>
                <w:rFonts w:ascii="Arial" w:hAnsi="Arial" w:cs="Arial"/>
                <w:color w:val="000000"/>
                <w:sz w:val="18"/>
                <w:szCs w:val="18"/>
                <w:lang w:val="en-GB"/>
              </w:rPr>
              <w:tab/>
            </w:r>
            <w:r w:rsidRPr="00D62F87">
              <w:rPr>
                <w:rFonts w:ascii="Arial" w:hAnsi="Arial" w:cs="Arial"/>
                <w:color w:val="000000"/>
                <w:sz w:val="18"/>
                <w:szCs w:val="18"/>
                <w:lang w:val="en-GB"/>
              </w:rPr>
              <w:tab/>
            </w:r>
          </w:p>
        </w:tc>
        <w:tc>
          <w:tcPr>
            <w:tcW w:w="4530" w:type="dxa"/>
          </w:tcPr>
          <w:p w14:paraId="0FD95B2D" w14:textId="77777777" w:rsidR="00680F0F" w:rsidRPr="00D62F87" w:rsidRDefault="00680F0F" w:rsidP="0017178C">
            <w:pPr>
              <w:jc w:val="both"/>
              <w:rPr>
                <w:rFonts w:ascii="Arial" w:hAnsi="Arial" w:cs="Arial"/>
                <w:color w:val="000000"/>
                <w:sz w:val="18"/>
                <w:szCs w:val="18"/>
                <w:lang w:val="en-GB"/>
              </w:rPr>
            </w:pPr>
          </w:p>
        </w:tc>
      </w:tr>
      <w:tr w:rsidR="00680F0F" w:rsidRPr="00D62F87" w14:paraId="5B052EBA" w14:textId="77777777" w:rsidTr="0017178C">
        <w:tc>
          <w:tcPr>
            <w:tcW w:w="4530" w:type="dxa"/>
          </w:tcPr>
          <w:p w14:paraId="2515F697" w14:textId="77777777" w:rsidR="00680F0F" w:rsidRPr="00D62F87" w:rsidRDefault="00680F0F" w:rsidP="0017178C">
            <w:pPr>
              <w:jc w:val="both"/>
              <w:rPr>
                <w:rFonts w:ascii="Arial" w:hAnsi="Arial" w:cs="Arial"/>
                <w:color w:val="000000"/>
                <w:sz w:val="18"/>
                <w:szCs w:val="18"/>
                <w:lang w:val="en-GB"/>
              </w:rPr>
            </w:pPr>
            <w:r w:rsidRPr="00D62F87">
              <w:rPr>
                <w:rFonts w:ascii="Arial" w:hAnsi="Arial" w:cs="Arial"/>
                <w:color w:val="000000"/>
                <w:sz w:val="18"/>
                <w:szCs w:val="18"/>
                <w:lang w:val="en-GB"/>
              </w:rPr>
              <w:t>_____________________________</w:t>
            </w:r>
            <w:r w:rsidRPr="00D62F87">
              <w:rPr>
                <w:rFonts w:ascii="Arial" w:hAnsi="Arial" w:cs="Arial"/>
                <w:color w:val="000000"/>
                <w:sz w:val="18"/>
                <w:szCs w:val="18"/>
                <w:lang w:val="en-GB"/>
              </w:rPr>
              <w:tab/>
            </w:r>
            <w:r w:rsidRPr="00D62F87">
              <w:rPr>
                <w:rFonts w:ascii="Arial" w:hAnsi="Arial" w:cs="Arial"/>
                <w:color w:val="000000"/>
                <w:sz w:val="18"/>
                <w:szCs w:val="18"/>
                <w:lang w:val="en-GB"/>
              </w:rPr>
              <w:tab/>
            </w:r>
            <w:r w:rsidRPr="00D62F87">
              <w:rPr>
                <w:rFonts w:ascii="Arial" w:hAnsi="Arial" w:cs="Arial"/>
                <w:color w:val="000000"/>
                <w:sz w:val="18"/>
                <w:szCs w:val="18"/>
                <w:lang w:val="en-GB"/>
              </w:rPr>
              <w:tab/>
            </w:r>
            <w:r w:rsidRPr="00D62F87">
              <w:rPr>
                <w:rFonts w:ascii="Arial" w:hAnsi="Arial" w:cs="Arial"/>
                <w:color w:val="000000"/>
                <w:sz w:val="18"/>
                <w:szCs w:val="18"/>
                <w:lang w:val="en-GB"/>
              </w:rPr>
              <w:tab/>
            </w:r>
          </w:p>
        </w:tc>
        <w:tc>
          <w:tcPr>
            <w:tcW w:w="4530" w:type="dxa"/>
          </w:tcPr>
          <w:p w14:paraId="56A1C9C8" w14:textId="77777777" w:rsidR="00680F0F" w:rsidRPr="00D62F87" w:rsidRDefault="00680F0F" w:rsidP="0017178C">
            <w:pPr>
              <w:jc w:val="both"/>
              <w:rPr>
                <w:rFonts w:ascii="Arial" w:hAnsi="Arial" w:cs="Arial"/>
                <w:color w:val="000000"/>
                <w:sz w:val="18"/>
                <w:szCs w:val="18"/>
                <w:lang w:val="en-GB"/>
              </w:rPr>
            </w:pPr>
            <w:r w:rsidRPr="00D62F87">
              <w:rPr>
                <w:rFonts w:ascii="Arial" w:hAnsi="Arial" w:cs="Arial"/>
                <w:color w:val="000000"/>
                <w:sz w:val="18"/>
                <w:szCs w:val="18"/>
                <w:lang w:val="en-GB"/>
              </w:rPr>
              <w:t xml:space="preserve">Assoc. Prof. Andreja Kutnar, PhD </w:t>
            </w:r>
          </w:p>
          <w:p w14:paraId="17C6F013" w14:textId="77777777" w:rsidR="00680F0F" w:rsidRPr="00D62F87" w:rsidRDefault="00680F0F" w:rsidP="0017178C">
            <w:pPr>
              <w:jc w:val="both"/>
              <w:rPr>
                <w:rFonts w:ascii="Arial" w:hAnsi="Arial" w:cs="Arial"/>
                <w:color w:val="000000"/>
                <w:sz w:val="18"/>
                <w:szCs w:val="18"/>
                <w:lang w:val="en-GB"/>
              </w:rPr>
            </w:pPr>
            <w:r w:rsidRPr="00D62F87">
              <w:rPr>
                <w:rFonts w:ascii="Arial" w:hAnsi="Arial" w:cs="Arial"/>
                <w:color w:val="000000"/>
                <w:sz w:val="18"/>
                <w:szCs w:val="18"/>
                <w:lang w:val="en-GB"/>
              </w:rPr>
              <w:t>Director</w:t>
            </w:r>
          </w:p>
          <w:p w14:paraId="45F4CA64" w14:textId="77777777" w:rsidR="00680F0F" w:rsidRPr="00D62F87" w:rsidRDefault="00680F0F" w:rsidP="0017178C">
            <w:pPr>
              <w:jc w:val="both"/>
              <w:rPr>
                <w:rFonts w:ascii="Arial" w:hAnsi="Arial" w:cs="Arial"/>
                <w:color w:val="000000"/>
                <w:sz w:val="18"/>
                <w:szCs w:val="18"/>
                <w:lang w:val="en-GB"/>
              </w:rPr>
            </w:pPr>
          </w:p>
        </w:tc>
      </w:tr>
      <w:tr w:rsidR="00680F0F" w:rsidRPr="00D62F87" w14:paraId="610A72F7" w14:textId="77777777" w:rsidTr="0017178C">
        <w:tc>
          <w:tcPr>
            <w:tcW w:w="4530" w:type="dxa"/>
          </w:tcPr>
          <w:p w14:paraId="70DE6B96" w14:textId="77777777" w:rsidR="00680F0F" w:rsidRPr="00D62F87" w:rsidRDefault="00680F0F" w:rsidP="0017178C">
            <w:pPr>
              <w:jc w:val="both"/>
              <w:rPr>
                <w:rFonts w:ascii="Arial" w:hAnsi="Arial" w:cs="Arial"/>
                <w:color w:val="000000"/>
                <w:sz w:val="18"/>
                <w:szCs w:val="18"/>
                <w:lang w:val="en-GB"/>
              </w:rPr>
            </w:pPr>
            <w:r w:rsidRPr="00D62F87">
              <w:rPr>
                <w:rFonts w:ascii="Arial" w:hAnsi="Arial" w:cs="Arial"/>
                <w:color w:val="000000"/>
                <w:sz w:val="18"/>
                <w:szCs w:val="18"/>
                <w:lang w:val="en-GB"/>
              </w:rPr>
              <w:t>_____________________________</w:t>
            </w:r>
            <w:r w:rsidRPr="00D62F87">
              <w:rPr>
                <w:rFonts w:ascii="Arial" w:hAnsi="Arial" w:cs="Arial"/>
                <w:color w:val="000000"/>
                <w:sz w:val="18"/>
                <w:szCs w:val="18"/>
                <w:lang w:val="en-GB"/>
              </w:rPr>
              <w:tab/>
            </w:r>
            <w:r w:rsidRPr="00D62F87">
              <w:rPr>
                <w:rFonts w:ascii="Arial" w:hAnsi="Arial" w:cs="Arial"/>
                <w:color w:val="000000"/>
                <w:sz w:val="18"/>
                <w:szCs w:val="18"/>
                <w:lang w:val="en-GB"/>
              </w:rPr>
              <w:tab/>
            </w:r>
            <w:r w:rsidRPr="00D62F87">
              <w:rPr>
                <w:rFonts w:ascii="Arial" w:hAnsi="Arial" w:cs="Arial"/>
                <w:color w:val="000000"/>
                <w:sz w:val="18"/>
                <w:szCs w:val="18"/>
                <w:lang w:val="en-GB"/>
              </w:rPr>
              <w:tab/>
            </w:r>
            <w:r w:rsidRPr="00D62F87">
              <w:rPr>
                <w:rFonts w:ascii="Arial" w:hAnsi="Arial" w:cs="Arial"/>
                <w:color w:val="000000"/>
                <w:sz w:val="18"/>
                <w:szCs w:val="18"/>
                <w:lang w:val="en-GB"/>
              </w:rPr>
              <w:tab/>
            </w:r>
          </w:p>
        </w:tc>
        <w:tc>
          <w:tcPr>
            <w:tcW w:w="4530" w:type="dxa"/>
          </w:tcPr>
          <w:p w14:paraId="1FD2476A" w14:textId="77777777" w:rsidR="00680F0F" w:rsidRPr="00D62F87" w:rsidRDefault="00680F0F" w:rsidP="0017178C">
            <w:pPr>
              <w:jc w:val="both"/>
              <w:rPr>
                <w:rFonts w:ascii="Arial" w:hAnsi="Arial" w:cs="Arial"/>
                <w:color w:val="000000"/>
                <w:sz w:val="18"/>
                <w:szCs w:val="18"/>
                <w:lang w:val="en-GB"/>
              </w:rPr>
            </w:pPr>
            <w:r w:rsidRPr="00D62F87">
              <w:rPr>
                <w:rFonts w:ascii="Arial" w:hAnsi="Arial" w:cs="Arial"/>
                <w:color w:val="000000"/>
                <w:sz w:val="18"/>
                <w:szCs w:val="18"/>
                <w:lang w:val="en-GB"/>
              </w:rPr>
              <w:t>_____________________________</w:t>
            </w:r>
          </w:p>
        </w:tc>
      </w:tr>
    </w:tbl>
    <w:p w14:paraId="15370221" w14:textId="77777777" w:rsidR="00680F0F" w:rsidRPr="006A1340" w:rsidRDefault="00680F0F" w:rsidP="0047353E">
      <w:pPr>
        <w:rPr>
          <w:rFonts w:ascii="Arial" w:hAnsi="Arial" w:cs="Arial"/>
          <w:lang w:val="en-GB"/>
        </w:rPr>
      </w:pPr>
    </w:p>
    <w:sectPr w:rsidR="00680F0F" w:rsidRPr="006A1340" w:rsidSect="00D931BF">
      <w:pgSz w:w="11906" w:h="16838"/>
      <w:pgMar w:top="1418" w:right="1418" w:bottom="1418" w:left="1418" w:header="567" w:footer="68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5E3BEF6" w16cid:durableId="1F2E6CFE"/>
  <w16cid:commentId w16cid:paraId="2B56E53A" w16cid:durableId="1F2E703E"/>
  <w16cid:commentId w16cid:paraId="74DE578A" w16cid:durableId="1F2EAFE7"/>
  <w16cid:commentId w16cid:paraId="7E7F8247" w16cid:durableId="1F2E7B42"/>
  <w16cid:commentId w16cid:paraId="1FE3B1F7" w16cid:durableId="1F2E7BB7"/>
  <w16cid:commentId w16cid:paraId="6D6B158D" w16cid:durableId="1F2EAA4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6E0C36" w14:textId="77777777" w:rsidR="009A6CAE" w:rsidRDefault="009A6CAE" w:rsidP="006975C6">
      <w:pPr>
        <w:spacing w:after="0" w:line="240" w:lineRule="auto"/>
      </w:pPr>
      <w:r>
        <w:separator/>
      </w:r>
    </w:p>
  </w:endnote>
  <w:endnote w:type="continuationSeparator" w:id="0">
    <w:p w14:paraId="306C1212" w14:textId="77777777" w:rsidR="009A6CAE" w:rsidRDefault="009A6CAE"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Open Sans">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Hind SemiBold">
    <w:altName w:val="Arial"/>
    <w:charset w:val="00"/>
    <w:family w:val="auto"/>
    <w:pitch w:val="variable"/>
    <w:sig w:usb0="00008007" w:usb1="00000000"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3D505D" w14:textId="6F96D83D" w:rsidR="005A218D" w:rsidRPr="00A368AE" w:rsidRDefault="009A6CAE" w:rsidP="00565763">
    <w:pPr>
      <w:pStyle w:val="Noga"/>
      <w:shd w:val="clear" w:color="auto" w:fill="FFFFFF" w:themeFill="background1"/>
      <w:ind w:left="7513"/>
      <w:jc w:val="center"/>
      <w:rPr>
        <w:rFonts w:ascii="Arial" w:hAnsi="Arial" w:cs="Arial"/>
        <w:sz w:val="18"/>
        <w:szCs w:val="18"/>
      </w:rPr>
    </w:pPr>
    <w:sdt>
      <w:sdtPr>
        <w:rPr>
          <w:rFonts w:ascii="Arial" w:hAnsi="Arial" w:cs="Arial"/>
        </w:rPr>
        <w:id w:val="2003391707"/>
        <w:docPartObj>
          <w:docPartGallery w:val="Page Numbers (Bottom of Page)"/>
          <w:docPartUnique/>
        </w:docPartObj>
      </w:sdtPr>
      <w:sdtEndPr>
        <w:rPr>
          <w:noProof/>
          <w:sz w:val="18"/>
          <w:szCs w:val="18"/>
        </w:rPr>
      </w:sdtEndPr>
      <w:sdtContent>
        <w:r w:rsidR="005A218D" w:rsidRPr="00A368AE">
          <w:rPr>
            <w:rFonts w:ascii="Arial" w:hAnsi="Arial" w:cs="Arial"/>
            <w:sz w:val="18"/>
            <w:szCs w:val="18"/>
          </w:rPr>
          <w:fldChar w:fldCharType="begin"/>
        </w:r>
        <w:r w:rsidR="005A218D" w:rsidRPr="00A368AE">
          <w:rPr>
            <w:rFonts w:ascii="Arial" w:hAnsi="Arial" w:cs="Arial"/>
            <w:sz w:val="18"/>
            <w:szCs w:val="18"/>
          </w:rPr>
          <w:instrText xml:space="preserve"> PAGE   \* MERGEFORMAT </w:instrText>
        </w:r>
        <w:r w:rsidR="005A218D" w:rsidRPr="00A368AE">
          <w:rPr>
            <w:rFonts w:ascii="Arial" w:hAnsi="Arial" w:cs="Arial"/>
            <w:sz w:val="18"/>
            <w:szCs w:val="18"/>
          </w:rPr>
          <w:fldChar w:fldCharType="separate"/>
        </w:r>
        <w:r w:rsidR="006A62C8">
          <w:rPr>
            <w:rFonts w:ascii="Arial" w:hAnsi="Arial" w:cs="Arial"/>
            <w:noProof/>
            <w:sz w:val="18"/>
            <w:szCs w:val="18"/>
          </w:rPr>
          <w:t>1</w:t>
        </w:r>
        <w:r w:rsidR="005A218D" w:rsidRPr="00A368AE">
          <w:rPr>
            <w:rFonts w:ascii="Arial" w:hAnsi="Arial" w:cs="Arial"/>
            <w:noProof/>
            <w:sz w:val="18"/>
            <w:szCs w:val="18"/>
          </w:rPr>
          <w:fldChar w:fldCharType="end"/>
        </w:r>
      </w:sdtContent>
    </w:sdt>
  </w:p>
  <w:p w14:paraId="26DB1468" w14:textId="77777777" w:rsidR="005A218D" w:rsidRDefault="005A218D" w:rsidP="00A368AE">
    <w:pPr>
      <w:pStyle w:val="Noga"/>
      <w:rPr>
        <w:rFonts w:ascii="Arial" w:hAnsi="Arial" w:cs="Arial"/>
        <w:sz w:val="18"/>
        <w:szCs w:val="18"/>
      </w:rPr>
    </w:pPr>
  </w:p>
  <w:p w14:paraId="4EC212A2" w14:textId="77777777" w:rsidR="005A218D" w:rsidRPr="002F68BC" w:rsidRDefault="005A218D" w:rsidP="0011614D">
    <w:pPr>
      <w:pStyle w:val="Noga"/>
      <w:jc w:val="center"/>
      <w:rPr>
        <w:sz w:val="18"/>
        <w:szCs w:val="18"/>
      </w:rPr>
    </w:pPr>
    <w:r w:rsidRPr="002F68BC">
      <w:rPr>
        <w:rFonts w:ascii="Arial" w:hAnsi="Arial" w:cs="Arial"/>
        <w:sz w:val="18"/>
        <w:szCs w:val="18"/>
      </w:rPr>
      <w:t>»</w:t>
    </w:r>
    <w:r>
      <w:rPr>
        <w:rFonts w:ascii="Arial" w:eastAsia="Times New Roman" w:hAnsi="Arial" w:cs="Arial"/>
        <w:color w:val="222222"/>
        <w:sz w:val="18"/>
        <w:szCs w:val="18"/>
        <w:lang w:eastAsia="sl-SI"/>
      </w:rPr>
      <w:t>Renewable materials and healthy environments research and innovation centre of excellence</w:t>
    </w:r>
    <w:r w:rsidRPr="002F68BC">
      <w:rPr>
        <w:rFonts w:ascii="Arial" w:hAnsi="Arial" w:cs="Arial"/>
        <w:i/>
        <w:iCs/>
        <w:sz w:val="18"/>
        <w:szCs w:val="18"/>
      </w:rPr>
      <w:t>«</w:t>
    </w:r>
  </w:p>
  <w:p w14:paraId="0040D309" w14:textId="3FADB1D8" w:rsidR="005A218D" w:rsidRDefault="005A218D" w:rsidP="00A368AE">
    <w:pPr>
      <w:pStyle w:val="Noga"/>
      <w:tabs>
        <w:tab w:val="left" w:pos="570"/>
      </w:tabs>
    </w:pPr>
    <w:r>
      <w:tab/>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4788FF" w14:textId="32C52E7D" w:rsidR="005A218D" w:rsidRPr="002F68BC" w:rsidRDefault="005A218D" w:rsidP="003945A2">
    <w:pPr>
      <w:pStyle w:val="Noga"/>
      <w:jc w:val="center"/>
      <w:rPr>
        <w:sz w:val="18"/>
        <w:szCs w:val="18"/>
      </w:rPr>
    </w:pPr>
    <w:r w:rsidRPr="002F68BC">
      <w:rPr>
        <w:rFonts w:ascii="Arial" w:hAnsi="Arial" w:cs="Arial"/>
        <w:sz w:val="18"/>
        <w:szCs w:val="18"/>
      </w:rPr>
      <w:t>»</w:t>
    </w:r>
    <w:r>
      <w:rPr>
        <w:rFonts w:ascii="Arial" w:eastAsia="Times New Roman" w:hAnsi="Arial" w:cs="Arial"/>
        <w:color w:val="222222"/>
        <w:sz w:val="18"/>
        <w:szCs w:val="18"/>
        <w:lang w:eastAsia="sl-SI"/>
      </w:rPr>
      <w:t>Renewable materials and healthy environments research and innovation centre of excellence</w:t>
    </w:r>
    <w:r w:rsidRPr="002F68BC">
      <w:rPr>
        <w:rFonts w:ascii="Arial" w:hAnsi="Arial" w:cs="Arial"/>
        <w:i/>
        <w:iCs/>
        <w:sz w:val="18"/>
        <w:szCs w:val="18"/>
      </w:rPr>
      <w:t>«</w:t>
    </w:r>
  </w:p>
  <w:p w14:paraId="7E36B1F8" w14:textId="77777777" w:rsidR="005A218D" w:rsidRDefault="005A218D" w:rsidP="004F1422">
    <w:pPr>
      <w:pStyle w:val="Noga"/>
      <w:tabs>
        <w:tab w:val="left" w:pos="3301"/>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748140" w14:textId="082750A2" w:rsidR="005A218D" w:rsidRPr="002F68BC" w:rsidRDefault="005A218D" w:rsidP="003945A2">
    <w:pPr>
      <w:pStyle w:val="Noga"/>
      <w:jc w:val="center"/>
      <w:rPr>
        <w:sz w:val="18"/>
        <w:szCs w:val="18"/>
      </w:rPr>
    </w:pPr>
    <w:r w:rsidRPr="002F68BC">
      <w:rPr>
        <w:rFonts w:ascii="Arial" w:hAnsi="Arial" w:cs="Arial"/>
        <w:sz w:val="18"/>
        <w:szCs w:val="18"/>
      </w:rPr>
      <w:t>»</w:t>
    </w:r>
    <w:r>
      <w:rPr>
        <w:rFonts w:ascii="Arial" w:eastAsia="Times New Roman" w:hAnsi="Arial" w:cs="Arial"/>
        <w:color w:val="222222"/>
        <w:sz w:val="18"/>
        <w:szCs w:val="18"/>
        <w:lang w:eastAsia="sl-SI"/>
      </w:rPr>
      <w:t>Renewable materials and healthy environments research and innovation centre of excellence</w:t>
    </w:r>
    <w:r w:rsidRPr="002F68BC">
      <w:rPr>
        <w:rFonts w:ascii="Arial" w:hAnsi="Arial" w:cs="Arial"/>
        <w:i/>
        <w:iCs/>
        <w:sz w:val="18"/>
        <w:szCs w:val="18"/>
      </w:rPr>
      <w:t>«</w:t>
    </w:r>
  </w:p>
  <w:p w14:paraId="7650FA2F" w14:textId="77777777" w:rsidR="005A218D" w:rsidRDefault="005A218D" w:rsidP="004F1422">
    <w:pPr>
      <w:pStyle w:val="Noga"/>
      <w:tabs>
        <w:tab w:val="left" w:pos="3301"/>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ECA772" w14:textId="5846B32B" w:rsidR="005A218D" w:rsidRPr="002F68BC" w:rsidRDefault="005A218D" w:rsidP="00DE3831">
    <w:pPr>
      <w:pStyle w:val="Noga"/>
      <w:jc w:val="center"/>
      <w:rPr>
        <w:sz w:val="18"/>
        <w:szCs w:val="18"/>
      </w:rPr>
    </w:pPr>
    <w:r w:rsidRPr="002F68BC">
      <w:rPr>
        <w:rFonts w:ascii="Arial" w:hAnsi="Arial" w:cs="Arial"/>
        <w:sz w:val="18"/>
        <w:szCs w:val="18"/>
      </w:rPr>
      <w:t>»</w:t>
    </w:r>
    <w:r>
      <w:rPr>
        <w:rFonts w:ascii="Arial" w:eastAsia="Times New Roman" w:hAnsi="Arial" w:cs="Arial"/>
        <w:color w:val="222222"/>
        <w:sz w:val="18"/>
        <w:szCs w:val="18"/>
        <w:lang w:eastAsia="sl-SI"/>
      </w:rPr>
      <w:t>Renewable materials and healthy environments research and innovation centre of excellence</w:t>
    </w:r>
    <w:r w:rsidRPr="00DE3831">
      <w:rPr>
        <w:rFonts w:ascii="Arial" w:hAnsi="Arial" w:cs="Arial"/>
        <w:iCs/>
        <w:sz w:val="18"/>
        <w:szCs w:val="18"/>
      </w:rPr>
      <w:t>«</w:t>
    </w:r>
  </w:p>
  <w:p w14:paraId="1B538AB8" w14:textId="77777777" w:rsidR="005A218D" w:rsidRDefault="005A218D" w:rsidP="004F1422">
    <w:pPr>
      <w:pStyle w:val="Noga"/>
      <w:tabs>
        <w:tab w:val="left" w:pos="3301"/>
      </w:tabs>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E09BAD" w14:textId="718BB2DF" w:rsidR="005A218D" w:rsidRPr="002F68BC" w:rsidRDefault="005A218D" w:rsidP="00DE3831">
    <w:pPr>
      <w:pStyle w:val="Noga"/>
      <w:jc w:val="center"/>
      <w:rPr>
        <w:sz w:val="18"/>
        <w:szCs w:val="18"/>
      </w:rPr>
    </w:pPr>
    <w:r w:rsidRPr="002F68BC">
      <w:rPr>
        <w:rFonts w:ascii="Arial" w:hAnsi="Arial" w:cs="Arial"/>
        <w:sz w:val="18"/>
        <w:szCs w:val="18"/>
      </w:rPr>
      <w:t>»</w:t>
    </w:r>
    <w:r>
      <w:rPr>
        <w:rFonts w:ascii="Arial" w:eastAsia="Times New Roman" w:hAnsi="Arial" w:cs="Arial"/>
        <w:color w:val="222222"/>
        <w:sz w:val="18"/>
        <w:szCs w:val="18"/>
        <w:lang w:eastAsia="sl-SI"/>
      </w:rPr>
      <w:t>Renewable materials and healthy environments research and innovation centre of excellence</w:t>
    </w:r>
    <w:r w:rsidRPr="002F68BC">
      <w:rPr>
        <w:rFonts w:ascii="Arial" w:hAnsi="Arial" w:cs="Arial"/>
        <w:i/>
        <w:iCs/>
        <w:sz w:val="18"/>
        <w:szCs w:val="18"/>
      </w:rPr>
      <w:t>«</w:t>
    </w:r>
  </w:p>
  <w:p w14:paraId="0A7E04A1" w14:textId="77777777" w:rsidR="005A218D" w:rsidRDefault="005A218D" w:rsidP="004F1422">
    <w:pPr>
      <w:pStyle w:val="Noga"/>
      <w:tabs>
        <w:tab w:val="left" w:pos="330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EAFAE9" w14:textId="77777777" w:rsidR="005A218D" w:rsidRPr="002F68BC" w:rsidRDefault="005A218D" w:rsidP="00DE3831">
    <w:pPr>
      <w:pStyle w:val="Noga"/>
      <w:jc w:val="center"/>
      <w:rPr>
        <w:sz w:val="18"/>
        <w:szCs w:val="18"/>
      </w:rPr>
    </w:pPr>
    <w:r w:rsidRPr="002F68BC">
      <w:rPr>
        <w:rFonts w:ascii="Arial" w:hAnsi="Arial" w:cs="Arial"/>
        <w:sz w:val="18"/>
        <w:szCs w:val="18"/>
      </w:rPr>
      <w:t>»</w:t>
    </w:r>
    <w:r>
      <w:rPr>
        <w:rFonts w:ascii="Arial" w:eastAsia="Times New Roman" w:hAnsi="Arial" w:cs="Arial"/>
        <w:color w:val="222222"/>
        <w:sz w:val="18"/>
        <w:szCs w:val="18"/>
        <w:lang w:eastAsia="sl-SI"/>
      </w:rPr>
      <w:t>Renewable materials and healthy environments research and innovation centre of excellence</w:t>
    </w:r>
    <w:r w:rsidRPr="002F68BC">
      <w:rPr>
        <w:rFonts w:ascii="Arial" w:hAnsi="Arial" w:cs="Arial"/>
        <w:i/>
        <w:iCs/>
        <w:sz w:val="18"/>
        <w:szCs w:val="18"/>
      </w:rPr>
      <w:t>«</w:t>
    </w:r>
  </w:p>
  <w:p w14:paraId="6801B6F6" w14:textId="77777777" w:rsidR="005A218D" w:rsidRDefault="005A218D" w:rsidP="004F1422">
    <w:pPr>
      <w:pStyle w:val="Noga"/>
      <w:tabs>
        <w:tab w:val="left" w:pos="3301"/>
      </w:tabs>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2DA97" w14:textId="6B39399A" w:rsidR="005A218D" w:rsidRPr="002F68BC" w:rsidRDefault="005A218D" w:rsidP="00D3047F">
    <w:pPr>
      <w:pStyle w:val="Noga"/>
      <w:jc w:val="center"/>
      <w:rPr>
        <w:sz w:val="18"/>
        <w:szCs w:val="18"/>
      </w:rPr>
    </w:pPr>
    <w:r w:rsidRPr="002F68BC">
      <w:rPr>
        <w:rFonts w:ascii="Arial" w:hAnsi="Arial" w:cs="Arial"/>
        <w:sz w:val="18"/>
        <w:szCs w:val="18"/>
      </w:rPr>
      <w:t>»</w:t>
    </w:r>
    <w:r>
      <w:rPr>
        <w:rFonts w:ascii="Arial" w:eastAsia="Times New Roman" w:hAnsi="Arial" w:cs="Arial"/>
        <w:color w:val="222222"/>
        <w:sz w:val="18"/>
        <w:szCs w:val="18"/>
        <w:lang w:eastAsia="sl-SI"/>
      </w:rPr>
      <w:t>Renewable materials and healthy environments research and innovation centre of excellence</w:t>
    </w:r>
    <w:r w:rsidRPr="002F68BC">
      <w:rPr>
        <w:rFonts w:ascii="Arial" w:hAnsi="Arial" w:cs="Arial"/>
        <w:i/>
        <w:iCs/>
        <w:sz w:val="18"/>
        <w:szCs w:val="18"/>
      </w:rPr>
      <w:t>«</w:t>
    </w:r>
  </w:p>
  <w:p w14:paraId="17C438BC" w14:textId="77777777" w:rsidR="005A218D" w:rsidRDefault="005A218D" w:rsidP="004F1422">
    <w:pPr>
      <w:pStyle w:val="Noga"/>
      <w:tabs>
        <w:tab w:val="left" w:pos="3301"/>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4D6612" w14:textId="13AB9202" w:rsidR="005A218D" w:rsidRPr="002F68BC" w:rsidRDefault="005A218D" w:rsidP="003945A2">
    <w:pPr>
      <w:pStyle w:val="Noga"/>
      <w:jc w:val="center"/>
      <w:rPr>
        <w:sz w:val="18"/>
        <w:szCs w:val="18"/>
      </w:rPr>
    </w:pPr>
    <w:r w:rsidRPr="002F68BC">
      <w:rPr>
        <w:rFonts w:ascii="Arial" w:hAnsi="Arial" w:cs="Arial"/>
        <w:sz w:val="18"/>
        <w:szCs w:val="18"/>
      </w:rPr>
      <w:t>»</w:t>
    </w:r>
    <w:r>
      <w:rPr>
        <w:rFonts w:ascii="Arial" w:eastAsia="Times New Roman" w:hAnsi="Arial" w:cs="Arial"/>
        <w:color w:val="222222"/>
        <w:sz w:val="18"/>
        <w:szCs w:val="18"/>
        <w:lang w:eastAsia="sl-SI"/>
      </w:rPr>
      <w:t>Renewable materials and healthy environments research and innovation centre of excellence</w:t>
    </w:r>
    <w:r w:rsidRPr="002F68BC">
      <w:rPr>
        <w:rFonts w:ascii="Arial" w:hAnsi="Arial" w:cs="Arial"/>
        <w:i/>
        <w:iCs/>
        <w:sz w:val="18"/>
        <w:szCs w:val="18"/>
      </w:rPr>
      <w:t>«</w:t>
    </w:r>
  </w:p>
  <w:p w14:paraId="059C9238" w14:textId="77777777" w:rsidR="005A218D" w:rsidRDefault="005A218D" w:rsidP="00F53BB5">
    <w:pPr>
      <w:pStyle w:val="Noga"/>
      <w:tabs>
        <w:tab w:val="left" w:pos="3301"/>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48AC85" w14:textId="77777777" w:rsidR="009A6CAE" w:rsidRDefault="009A6CAE" w:rsidP="006975C6">
      <w:pPr>
        <w:spacing w:after="0" w:line="240" w:lineRule="auto"/>
      </w:pPr>
      <w:r>
        <w:separator/>
      </w:r>
    </w:p>
  </w:footnote>
  <w:footnote w:type="continuationSeparator" w:id="0">
    <w:p w14:paraId="582A8417" w14:textId="77777777" w:rsidR="009A6CAE" w:rsidRDefault="009A6CAE" w:rsidP="006975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3C70A5" w14:textId="435F62F3" w:rsidR="005A218D" w:rsidRDefault="005A218D" w:rsidP="00A368AE">
    <w:pPr>
      <w:pStyle w:val="Glava"/>
      <w:ind w:firstLine="1416"/>
    </w:pPr>
    <w:r w:rsidRPr="002F68BC">
      <w:rPr>
        <w:rFonts w:ascii="Arial" w:eastAsia="Times New Roman" w:hAnsi="Arial" w:cs="Arial"/>
        <w:noProof/>
        <w:lang w:eastAsia="sl-SI"/>
      </w:rPr>
      <w:drawing>
        <wp:anchor distT="0" distB="0" distL="114300" distR="114300" simplePos="0" relativeHeight="251661312" behindDoc="1" locked="0" layoutInCell="1" allowOverlap="1" wp14:anchorId="69BA4294" wp14:editId="2EB79C9A">
          <wp:simplePos x="0" y="0"/>
          <wp:positionH relativeFrom="column">
            <wp:posOffset>4100195</wp:posOffset>
          </wp:positionH>
          <wp:positionV relativeFrom="paragraph">
            <wp:posOffset>20955</wp:posOffset>
          </wp:positionV>
          <wp:extent cx="2021840" cy="871855"/>
          <wp:effectExtent l="0" t="0" r="0" b="4445"/>
          <wp:wrapTight wrapText="bothSides">
            <wp:wrapPolygon edited="0">
              <wp:start x="0" y="0"/>
              <wp:lineTo x="0" y="21238"/>
              <wp:lineTo x="21369" y="21238"/>
              <wp:lineTo x="21369" y="0"/>
              <wp:lineTo x="0" y="0"/>
            </wp:wrapPolygon>
          </wp:wrapTight>
          <wp:docPr id="50" name="Slika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21840" cy="871855"/>
                  </a:xfrm>
                  <a:prstGeom prst="rect">
                    <a:avLst/>
                  </a:prstGeom>
                </pic:spPr>
              </pic:pic>
            </a:graphicData>
          </a:graphic>
          <wp14:sizeRelH relativeFrom="page">
            <wp14:pctWidth>0</wp14:pctWidth>
          </wp14:sizeRelH>
          <wp14:sizeRelV relativeFrom="page">
            <wp14:pctHeight>0</wp14:pctHeight>
          </wp14:sizeRelV>
        </wp:anchor>
      </w:drawing>
    </w:r>
    <w:r w:rsidRPr="002F68BC">
      <w:rPr>
        <w:rFonts w:ascii="Hind SemiBold" w:eastAsia="MS Mincho" w:hAnsi="Hind SemiBold"/>
        <w:noProof/>
        <w:color w:val="67A332"/>
        <w:sz w:val="18"/>
        <w:szCs w:val="24"/>
        <w:shd w:val="clear" w:color="auto" w:fill="FFFFFF"/>
        <w:lang w:eastAsia="sl-SI"/>
      </w:rPr>
      <w:drawing>
        <wp:inline distT="0" distB="0" distL="0" distR="0" wp14:anchorId="72EFCEA7" wp14:editId="690BD801">
          <wp:extent cx="747395" cy="747395"/>
          <wp:effectExtent l="0" t="0" r="0" b="0"/>
          <wp:docPr id="51"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Color.pdf"/>
                  <pic:cNvPicPr/>
                </pic:nvPicPr>
                <pic:blipFill>
                  <a:blip r:embed="rId2">
                    <a:extLst>
                      <a:ext uri="{28A0092B-C50C-407E-A947-70E740481C1C}">
                        <a14:useLocalDpi xmlns:a14="http://schemas.microsoft.com/office/drawing/2010/main" val="0"/>
                      </a:ext>
                    </a:extLst>
                  </a:blip>
                  <a:stretch>
                    <a:fillRect/>
                  </a:stretch>
                </pic:blipFill>
                <pic:spPr>
                  <a:xfrm>
                    <a:off x="0" y="0"/>
                    <a:ext cx="747569" cy="747569"/>
                  </a:xfrm>
                  <a:prstGeom prst="rect">
                    <a:avLst/>
                  </a:prstGeom>
                </pic:spPr>
              </pic:pic>
            </a:graphicData>
          </a:graphic>
        </wp:inline>
      </w:drawing>
    </w:r>
    <w:r>
      <w:rPr>
        <w:noProof/>
      </w:rPr>
      <w:t xml:space="preserve">  </w:t>
    </w:r>
    <w:r>
      <w:rPr>
        <w:noProof/>
      </w:rPr>
      <w:tab/>
      <w:t xml:space="preserve">     </w:t>
    </w:r>
    <w:r>
      <w:rPr>
        <w:noProof/>
        <w:lang w:eastAsia="sl-SI"/>
      </w:rPr>
      <w:drawing>
        <wp:inline distT="0" distB="0" distL="0" distR="0" wp14:anchorId="159DA714" wp14:editId="5FB35BF5">
          <wp:extent cx="2052320" cy="333375"/>
          <wp:effectExtent l="0" t="0" r="5080" b="9525"/>
          <wp:docPr id="52" name="Slika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052320" cy="333375"/>
                  </a:xfrm>
                  <a:prstGeom prst="rect">
                    <a:avLst/>
                  </a:prstGeom>
                  <a:noFill/>
                </pic:spPr>
              </pic:pic>
            </a:graphicData>
          </a:graphic>
        </wp:inline>
      </w:drawing>
    </w:r>
    <w:r>
      <w:t xml:space="preserve">   </w:t>
    </w:r>
  </w:p>
  <w:p w14:paraId="47B48D1A" w14:textId="77777777" w:rsidR="005A218D" w:rsidRPr="00B914D4" w:rsidRDefault="005A218D" w:rsidP="006347C3">
    <w:pPr>
      <w:pStyle w:val="Glava"/>
      <w:tabs>
        <w:tab w:val="clear" w:pos="4536"/>
        <w:tab w:val="clear" w:pos="9072"/>
        <w:tab w:val="left" w:pos="1168"/>
      </w:tabs>
      <w:rPr>
        <w:rFonts w:ascii="Arial" w:hAnsi="Arial" w:cs="Arial"/>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20817"/>
    <w:multiLevelType w:val="hybridMultilevel"/>
    <w:tmpl w:val="15B076FC"/>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507BCB"/>
    <w:multiLevelType w:val="hybridMultilevel"/>
    <w:tmpl w:val="D24E8C9A"/>
    <w:lvl w:ilvl="0" w:tplc="C8D65128">
      <w:start w:val="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711C7A"/>
    <w:multiLevelType w:val="hybridMultilevel"/>
    <w:tmpl w:val="79B8EC18"/>
    <w:lvl w:ilvl="0" w:tplc="1972B2FC">
      <w:start w:val="1"/>
      <w:numFmt w:val="lowerLetter"/>
      <w:lvlText w:val="%1."/>
      <w:lvlJc w:val="left"/>
      <w:pPr>
        <w:ind w:left="720" w:hanging="360"/>
      </w:pPr>
      <w:rPr>
        <w:rFonts w:ascii="Arial" w:hAnsi="Arial" w:cs="Arial" w:hint="default"/>
        <w:sz w:val="18"/>
        <w:szCs w:val="18"/>
      </w:rPr>
    </w:lvl>
    <w:lvl w:ilvl="1" w:tplc="02944D7E">
      <w:start w:val="1"/>
      <w:numFmt w:val="lowerLetter"/>
      <w:lvlText w:val="%2."/>
      <w:lvlJc w:val="left"/>
      <w:pPr>
        <w:ind w:left="1440" w:hanging="360"/>
      </w:pPr>
    </w:lvl>
    <w:lvl w:ilvl="2" w:tplc="2B862AAC">
      <w:start w:val="1"/>
      <w:numFmt w:val="lowerLetter"/>
      <w:lvlText w:val="%3."/>
      <w:lvlJc w:val="left"/>
      <w:pPr>
        <w:ind w:left="2160" w:hanging="360"/>
      </w:pPr>
    </w:lvl>
    <w:lvl w:ilvl="3" w:tplc="87B00D7E">
      <w:start w:val="1"/>
      <w:numFmt w:val="lowerLetter"/>
      <w:lvlText w:val="%4."/>
      <w:lvlJc w:val="left"/>
      <w:pPr>
        <w:ind w:left="2880" w:hanging="360"/>
      </w:pPr>
    </w:lvl>
    <w:lvl w:ilvl="4" w:tplc="1B7A7244">
      <w:start w:val="1"/>
      <w:numFmt w:val="lowerLetter"/>
      <w:lvlText w:val="%5."/>
      <w:lvlJc w:val="left"/>
      <w:pPr>
        <w:ind w:left="3600" w:hanging="360"/>
      </w:pPr>
    </w:lvl>
    <w:lvl w:ilvl="5" w:tplc="144AE198">
      <w:start w:val="1"/>
      <w:numFmt w:val="lowerLetter"/>
      <w:lvlText w:val="%6."/>
      <w:lvlJc w:val="left"/>
      <w:pPr>
        <w:ind w:left="4320" w:hanging="360"/>
      </w:pPr>
    </w:lvl>
    <w:lvl w:ilvl="6" w:tplc="091A8882">
      <w:start w:val="1"/>
      <w:numFmt w:val="lowerLetter"/>
      <w:lvlText w:val="%7."/>
      <w:lvlJc w:val="left"/>
      <w:pPr>
        <w:ind w:left="5040" w:hanging="360"/>
      </w:pPr>
    </w:lvl>
    <w:lvl w:ilvl="7" w:tplc="5E94B70C">
      <w:start w:val="1"/>
      <w:numFmt w:val="lowerLetter"/>
      <w:lvlText w:val="%8."/>
      <w:lvlJc w:val="left"/>
      <w:pPr>
        <w:ind w:left="5760" w:hanging="360"/>
      </w:pPr>
    </w:lvl>
    <w:lvl w:ilvl="8" w:tplc="CA188D7E">
      <w:start w:val="1"/>
      <w:numFmt w:val="lowerLetter"/>
      <w:lvlText w:val="%9."/>
      <w:lvlJc w:val="left"/>
      <w:pPr>
        <w:ind w:left="6480" w:hanging="360"/>
      </w:pPr>
    </w:lvl>
  </w:abstractNum>
  <w:abstractNum w:abstractNumId="3" w15:restartNumberingAfterBreak="0">
    <w:nsid w:val="066631FE"/>
    <w:multiLevelType w:val="hybridMultilevel"/>
    <w:tmpl w:val="13342DDC"/>
    <w:lvl w:ilvl="0" w:tplc="AA9A747A">
      <w:start w:val="1"/>
      <w:numFmt w:val="bullet"/>
      <w:lvlText w:val=""/>
      <w:lvlJc w:val="left"/>
      <w:pPr>
        <w:ind w:left="720" w:hanging="360"/>
      </w:pPr>
      <w:rPr>
        <w:rFonts w:ascii="Symbol" w:hAnsi="Symbol" w:cs="Symbol" w:hint="default"/>
        <w:sz w:val="18"/>
        <w:szCs w:val="18"/>
      </w:rPr>
    </w:lvl>
    <w:lvl w:ilvl="1" w:tplc="0886710A">
      <w:start w:val="1"/>
      <w:numFmt w:val="bullet"/>
      <w:lvlText w:val="o"/>
      <w:lvlJc w:val="left"/>
      <w:pPr>
        <w:ind w:left="1440" w:hanging="360"/>
      </w:pPr>
      <w:rPr>
        <w:rFonts w:ascii="Courier New" w:hAnsi="Courier New" w:cs="Courier New" w:hint="default"/>
      </w:rPr>
    </w:lvl>
    <w:lvl w:ilvl="2" w:tplc="1D385CA6">
      <w:start w:val="1"/>
      <w:numFmt w:val="bullet"/>
      <w:lvlText w:val=""/>
      <w:lvlJc w:val="left"/>
      <w:pPr>
        <w:ind w:left="2160" w:hanging="360"/>
      </w:pPr>
      <w:rPr>
        <w:rFonts w:ascii="Wingdings" w:hAnsi="Wingdings" w:cs="Wingdings" w:hint="default"/>
      </w:rPr>
    </w:lvl>
    <w:lvl w:ilvl="3" w:tplc="B04CE720">
      <w:start w:val="1"/>
      <w:numFmt w:val="bullet"/>
      <w:lvlText w:val=""/>
      <w:lvlJc w:val="left"/>
      <w:pPr>
        <w:ind w:left="2880" w:hanging="360"/>
      </w:pPr>
      <w:rPr>
        <w:rFonts w:ascii="Symbol" w:hAnsi="Symbol" w:cs="Symbol" w:hint="default"/>
      </w:rPr>
    </w:lvl>
    <w:lvl w:ilvl="4" w:tplc="60F27880">
      <w:start w:val="1"/>
      <w:numFmt w:val="bullet"/>
      <w:lvlText w:val="o"/>
      <w:lvlJc w:val="left"/>
      <w:pPr>
        <w:ind w:left="3600" w:hanging="360"/>
      </w:pPr>
      <w:rPr>
        <w:rFonts w:ascii="Courier New" w:hAnsi="Courier New" w:cs="Courier New" w:hint="default"/>
      </w:rPr>
    </w:lvl>
    <w:lvl w:ilvl="5" w:tplc="5E1AA804">
      <w:start w:val="1"/>
      <w:numFmt w:val="bullet"/>
      <w:lvlText w:val=""/>
      <w:lvlJc w:val="left"/>
      <w:pPr>
        <w:ind w:left="4320" w:hanging="360"/>
      </w:pPr>
      <w:rPr>
        <w:rFonts w:ascii="Wingdings" w:hAnsi="Wingdings" w:cs="Wingdings" w:hint="default"/>
      </w:rPr>
    </w:lvl>
    <w:lvl w:ilvl="6" w:tplc="384E7A6A">
      <w:start w:val="1"/>
      <w:numFmt w:val="bullet"/>
      <w:lvlText w:val=""/>
      <w:lvlJc w:val="left"/>
      <w:pPr>
        <w:ind w:left="5040" w:hanging="360"/>
      </w:pPr>
      <w:rPr>
        <w:rFonts w:ascii="Symbol" w:hAnsi="Symbol" w:cs="Symbol" w:hint="default"/>
      </w:rPr>
    </w:lvl>
    <w:lvl w:ilvl="7" w:tplc="9D7067F0">
      <w:start w:val="1"/>
      <w:numFmt w:val="bullet"/>
      <w:lvlText w:val="o"/>
      <w:lvlJc w:val="left"/>
      <w:pPr>
        <w:ind w:left="5760" w:hanging="360"/>
      </w:pPr>
      <w:rPr>
        <w:rFonts w:ascii="Courier New" w:hAnsi="Courier New" w:cs="Courier New" w:hint="default"/>
      </w:rPr>
    </w:lvl>
    <w:lvl w:ilvl="8" w:tplc="E4F4EC5A">
      <w:start w:val="1"/>
      <w:numFmt w:val="bullet"/>
      <w:lvlText w:val=""/>
      <w:lvlJc w:val="left"/>
      <w:pPr>
        <w:ind w:left="6480" w:hanging="360"/>
      </w:pPr>
      <w:rPr>
        <w:rFonts w:ascii="Wingdings" w:hAnsi="Wingdings" w:cs="Wingdings" w:hint="default"/>
      </w:rPr>
    </w:lvl>
  </w:abstractNum>
  <w:abstractNum w:abstractNumId="4" w15:restartNumberingAfterBreak="0">
    <w:nsid w:val="07033243"/>
    <w:multiLevelType w:val="hybridMultilevel"/>
    <w:tmpl w:val="FA02D35E"/>
    <w:lvl w:ilvl="0" w:tplc="6CD0CD34">
      <w:start w:val="1"/>
      <w:numFmt w:val="bullet"/>
      <w:lvlText w:val=""/>
      <w:lvlJc w:val="left"/>
      <w:pPr>
        <w:ind w:left="720" w:hanging="360"/>
      </w:pPr>
      <w:rPr>
        <w:rFonts w:ascii="Symbol" w:hAnsi="Symbol" w:cs="Symbol" w:hint="default"/>
        <w:sz w:val="18"/>
        <w:szCs w:val="18"/>
      </w:rPr>
    </w:lvl>
    <w:lvl w:ilvl="1" w:tplc="CB04138C">
      <w:start w:val="1"/>
      <w:numFmt w:val="bullet"/>
      <w:lvlText w:val="o"/>
      <w:lvlJc w:val="left"/>
      <w:pPr>
        <w:ind w:left="1440" w:hanging="360"/>
      </w:pPr>
      <w:rPr>
        <w:rFonts w:ascii="Courier New" w:hAnsi="Courier New" w:cs="Courier New" w:hint="default"/>
      </w:rPr>
    </w:lvl>
    <w:lvl w:ilvl="2" w:tplc="6A547640">
      <w:start w:val="1"/>
      <w:numFmt w:val="bullet"/>
      <w:lvlText w:val=""/>
      <w:lvlJc w:val="left"/>
      <w:pPr>
        <w:ind w:left="2160" w:hanging="360"/>
      </w:pPr>
      <w:rPr>
        <w:rFonts w:ascii="Wingdings" w:hAnsi="Wingdings" w:cs="Wingdings" w:hint="default"/>
      </w:rPr>
    </w:lvl>
    <w:lvl w:ilvl="3" w:tplc="FC18F032">
      <w:start w:val="1"/>
      <w:numFmt w:val="bullet"/>
      <w:lvlText w:val=""/>
      <w:lvlJc w:val="left"/>
      <w:pPr>
        <w:ind w:left="2880" w:hanging="360"/>
      </w:pPr>
      <w:rPr>
        <w:rFonts w:ascii="Symbol" w:hAnsi="Symbol" w:cs="Symbol" w:hint="default"/>
      </w:rPr>
    </w:lvl>
    <w:lvl w:ilvl="4" w:tplc="4B22E528">
      <w:start w:val="1"/>
      <w:numFmt w:val="bullet"/>
      <w:lvlText w:val="o"/>
      <w:lvlJc w:val="left"/>
      <w:pPr>
        <w:ind w:left="3600" w:hanging="360"/>
      </w:pPr>
      <w:rPr>
        <w:rFonts w:ascii="Courier New" w:hAnsi="Courier New" w:cs="Courier New" w:hint="default"/>
      </w:rPr>
    </w:lvl>
    <w:lvl w:ilvl="5" w:tplc="D59EBCF4">
      <w:start w:val="1"/>
      <w:numFmt w:val="bullet"/>
      <w:lvlText w:val=""/>
      <w:lvlJc w:val="left"/>
      <w:pPr>
        <w:ind w:left="4320" w:hanging="360"/>
      </w:pPr>
      <w:rPr>
        <w:rFonts w:ascii="Wingdings" w:hAnsi="Wingdings" w:cs="Wingdings" w:hint="default"/>
      </w:rPr>
    </w:lvl>
    <w:lvl w:ilvl="6" w:tplc="8E643694">
      <w:start w:val="1"/>
      <w:numFmt w:val="bullet"/>
      <w:lvlText w:val=""/>
      <w:lvlJc w:val="left"/>
      <w:pPr>
        <w:ind w:left="5040" w:hanging="360"/>
      </w:pPr>
      <w:rPr>
        <w:rFonts w:ascii="Symbol" w:hAnsi="Symbol" w:cs="Symbol" w:hint="default"/>
      </w:rPr>
    </w:lvl>
    <w:lvl w:ilvl="7" w:tplc="196EE5BA">
      <w:start w:val="1"/>
      <w:numFmt w:val="bullet"/>
      <w:lvlText w:val="o"/>
      <w:lvlJc w:val="left"/>
      <w:pPr>
        <w:ind w:left="5760" w:hanging="360"/>
      </w:pPr>
      <w:rPr>
        <w:rFonts w:ascii="Courier New" w:hAnsi="Courier New" w:cs="Courier New" w:hint="default"/>
      </w:rPr>
    </w:lvl>
    <w:lvl w:ilvl="8" w:tplc="BF3276C6">
      <w:start w:val="1"/>
      <w:numFmt w:val="bullet"/>
      <w:lvlText w:val=""/>
      <w:lvlJc w:val="left"/>
      <w:pPr>
        <w:ind w:left="6480" w:hanging="360"/>
      </w:pPr>
      <w:rPr>
        <w:rFonts w:ascii="Wingdings" w:hAnsi="Wingdings" w:cs="Wingdings" w:hint="default"/>
      </w:rPr>
    </w:lvl>
  </w:abstractNum>
  <w:abstractNum w:abstractNumId="5" w15:restartNumberingAfterBreak="0">
    <w:nsid w:val="0BAA1A92"/>
    <w:multiLevelType w:val="hybridMultilevel"/>
    <w:tmpl w:val="3078B650"/>
    <w:lvl w:ilvl="0" w:tplc="B1DCF0DA">
      <w:start w:val="1"/>
      <w:numFmt w:val="bullet"/>
      <w:lvlText w:val=""/>
      <w:lvlJc w:val="left"/>
      <w:pPr>
        <w:ind w:left="720" w:hanging="360"/>
      </w:pPr>
      <w:rPr>
        <w:rFonts w:ascii="Symbol" w:hAnsi="Symbol" w:cs="Symbol" w:hint="default"/>
        <w:sz w:val="18"/>
        <w:szCs w:val="18"/>
      </w:rPr>
    </w:lvl>
    <w:lvl w:ilvl="1" w:tplc="59A6CD20">
      <w:start w:val="1"/>
      <w:numFmt w:val="bullet"/>
      <w:lvlText w:val="o"/>
      <w:lvlJc w:val="left"/>
      <w:pPr>
        <w:ind w:left="1440" w:hanging="360"/>
      </w:pPr>
      <w:rPr>
        <w:rFonts w:ascii="Courier New" w:hAnsi="Courier New" w:cs="Courier New" w:hint="default"/>
      </w:rPr>
    </w:lvl>
    <w:lvl w:ilvl="2" w:tplc="E20EB8E4">
      <w:start w:val="1"/>
      <w:numFmt w:val="bullet"/>
      <w:lvlText w:val=""/>
      <w:lvlJc w:val="left"/>
      <w:pPr>
        <w:ind w:left="2160" w:hanging="360"/>
      </w:pPr>
      <w:rPr>
        <w:rFonts w:ascii="Wingdings" w:hAnsi="Wingdings" w:cs="Wingdings" w:hint="default"/>
      </w:rPr>
    </w:lvl>
    <w:lvl w:ilvl="3" w:tplc="8056CB66">
      <w:start w:val="1"/>
      <w:numFmt w:val="bullet"/>
      <w:lvlText w:val=""/>
      <w:lvlJc w:val="left"/>
      <w:pPr>
        <w:ind w:left="2880" w:hanging="360"/>
      </w:pPr>
      <w:rPr>
        <w:rFonts w:ascii="Symbol" w:hAnsi="Symbol" w:cs="Symbol" w:hint="default"/>
      </w:rPr>
    </w:lvl>
    <w:lvl w:ilvl="4" w:tplc="BBEE527A">
      <w:start w:val="1"/>
      <w:numFmt w:val="bullet"/>
      <w:lvlText w:val="o"/>
      <w:lvlJc w:val="left"/>
      <w:pPr>
        <w:ind w:left="3600" w:hanging="360"/>
      </w:pPr>
      <w:rPr>
        <w:rFonts w:ascii="Courier New" w:hAnsi="Courier New" w:cs="Courier New" w:hint="default"/>
      </w:rPr>
    </w:lvl>
    <w:lvl w:ilvl="5" w:tplc="64C07DA6">
      <w:start w:val="1"/>
      <w:numFmt w:val="bullet"/>
      <w:lvlText w:val=""/>
      <w:lvlJc w:val="left"/>
      <w:pPr>
        <w:ind w:left="4320" w:hanging="360"/>
      </w:pPr>
      <w:rPr>
        <w:rFonts w:ascii="Wingdings" w:hAnsi="Wingdings" w:cs="Wingdings" w:hint="default"/>
      </w:rPr>
    </w:lvl>
    <w:lvl w:ilvl="6" w:tplc="E8C6904A">
      <w:start w:val="1"/>
      <w:numFmt w:val="bullet"/>
      <w:lvlText w:val=""/>
      <w:lvlJc w:val="left"/>
      <w:pPr>
        <w:ind w:left="5040" w:hanging="360"/>
      </w:pPr>
      <w:rPr>
        <w:rFonts w:ascii="Symbol" w:hAnsi="Symbol" w:cs="Symbol" w:hint="default"/>
      </w:rPr>
    </w:lvl>
    <w:lvl w:ilvl="7" w:tplc="DB66707A">
      <w:start w:val="1"/>
      <w:numFmt w:val="bullet"/>
      <w:lvlText w:val="o"/>
      <w:lvlJc w:val="left"/>
      <w:pPr>
        <w:ind w:left="5760" w:hanging="360"/>
      </w:pPr>
      <w:rPr>
        <w:rFonts w:ascii="Courier New" w:hAnsi="Courier New" w:cs="Courier New" w:hint="default"/>
      </w:rPr>
    </w:lvl>
    <w:lvl w:ilvl="8" w:tplc="75580CD0">
      <w:start w:val="1"/>
      <w:numFmt w:val="bullet"/>
      <w:lvlText w:val=""/>
      <w:lvlJc w:val="left"/>
      <w:pPr>
        <w:ind w:left="6480" w:hanging="360"/>
      </w:pPr>
      <w:rPr>
        <w:rFonts w:ascii="Wingdings" w:hAnsi="Wingdings" w:cs="Wingdings" w:hint="default"/>
      </w:rPr>
    </w:lvl>
  </w:abstractNum>
  <w:abstractNum w:abstractNumId="6" w15:restartNumberingAfterBreak="0">
    <w:nsid w:val="0C716C3E"/>
    <w:multiLevelType w:val="hybridMultilevel"/>
    <w:tmpl w:val="BAC48016"/>
    <w:lvl w:ilvl="0" w:tplc="50E007CC">
      <w:start w:val="1"/>
      <w:numFmt w:val="bullet"/>
      <w:lvlText w:val=""/>
      <w:lvlJc w:val="left"/>
      <w:pPr>
        <w:ind w:left="720" w:hanging="360"/>
      </w:pPr>
      <w:rPr>
        <w:rFonts w:ascii="Symbol" w:hAnsi="Symbol" w:cs="Symbol" w:hint="default"/>
        <w:sz w:val="18"/>
        <w:szCs w:val="18"/>
      </w:rPr>
    </w:lvl>
    <w:lvl w:ilvl="1" w:tplc="63A2AA9A">
      <w:start w:val="1"/>
      <w:numFmt w:val="bullet"/>
      <w:lvlText w:val="o"/>
      <w:lvlJc w:val="left"/>
      <w:pPr>
        <w:ind w:left="1440" w:hanging="360"/>
      </w:pPr>
      <w:rPr>
        <w:rFonts w:ascii="Courier New" w:hAnsi="Courier New" w:cs="Courier New" w:hint="default"/>
      </w:rPr>
    </w:lvl>
    <w:lvl w:ilvl="2" w:tplc="4300B67A">
      <w:start w:val="1"/>
      <w:numFmt w:val="bullet"/>
      <w:lvlText w:val=""/>
      <w:lvlJc w:val="left"/>
      <w:pPr>
        <w:ind w:left="2160" w:hanging="360"/>
      </w:pPr>
      <w:rPr>
        <w:rFonts w:ascii="Wingdings" w:hAnsi="Wingdings" w:cs="Wingdings" w:hint="default"/>
      </w:rPr>
    </w:lvl>
    <w:lvl w:ilvl="3" w:tplc="F51A6902">
      <w:start w:val="1"/>
      <w:numFmt w:val="bullet"/>
      <w:lvlText w:val=""/>
      <w:lvlJc w:val="left"/>
      <w:pPr>
        <w:ind w:left="2880" w:hanging="360"/>
      </w:pPr>
      <w:rPr>
        <w:rFonts w:ascii="Symbol" w:hAnsi="Symbol" w:cs="Symbol" w:hint="default"/>
      </w:rPr>
    </w:lvl>
    <w:lvl w:ilvl="4" w:tplc="F4260520">
      <w:start w:val="1"/>
      <w:numFmt w:val="bullet"/>
      <w:lvlText w:val="o"/>
      <w:lvlJc w:val="left"/>
      <w:pPr>
        <w:ind w:left="3600" w:hanging="360"/>
      </w:pPr>
      <w:rPr>
        <w:rFonts w:ascii="Courier New" w:hAnsi="Courier New" w:cs="Courier New" w:hint="default"/>
      </w:rPr>
    </w:lvl>
    <w:lvl w:ilvl="5" w:tplc="DD4ADF6E">
      <w:start w:val="1"/>
      <w:numFmt w:val="bullet"/>
      <w:lvlText w:val=""/>
      <w:lvlJc w:val="left"/>
      <w:pPr>
        <w:ind w:left="4320" w:hanging="360"/>
      </w:pPr>
      <w:rPr>
        <w:rFonts w:ascii="Wingdings" w:hAnsi="Wingdings" w:cs="Wingdings" w:hint="default"/>
      </w:rPr>
    </w:lvl>
    <w:lvl w:ilvl="6" w:tplc="219CD176">
      <w:start w:val="1"/>
      <w:numFmt w:val="bullet"/>
      <w:lvlText w:val=""/>
      <w:lvlJc w:val="left"/>
      <w:pPr>
        <w:ind w:left="5040" w:hanging="360"/>
      </w:pPr>
      <w:rPr>
        <w:rFonts w:ascii="Symbol" w:hAnsi="Symbol" w:cs="Symbol" w:hint="default"/>
      </w:rPr>
    </w:lvl>
    <w:lvl w:ilvl="7" w:tplc="44C6AEAC">
      <w:start w:val="1"/>
      <w:numFmt w:val="bullet"/>
      <w:lvlText w:val="o"/>
      <w:lvlJc w:val="left"/>
      <w:pPr>
        <w:ind w:left="5760" w:hanging="360"/>
      </w:pPr>
      <w:rPr>
        <w:rFonts w:ascii="Courier New" w:hAnsi="Courier New" w:cs="Courier New" w:hint="default"/>
      </w:rPr>
    </w:lvl>
    <w:lvl w:ilvl="8" w:tplc="7A1CF118">
      <w:start w:val="1"/>
      <w:numFmt w:val="bullet"/>
      <w:lvlText w:val=""/>
      <w:lvlJc w:val="left"/>
      <w:pPr>
        <w:ind w:left="6480" w:hanging="360"/>
      </w:pPr>
      <w:rPr>
        <w:rFonts w:ascii="Wingdings" w:hAnsi="Wingdings" w:cs="Wingdings" w:hint="default"/>
      </w:rPr>
    </w:lvl>
  </w:abstractNum>
  <w:abstractNum w:abstractNumId="7" w15:restartNumberingAfterBreak="0">
    <w:nsid w:val="127F4818"/>
    <w:multiLevelType w:val="hybridMultilevel"/>
    <w:tmpl w:val="1F62751E"/>
    <w:lvl w:ilvl="0" w:tplc="599AE9F8">
      <w:start w:val="5"/>
      <w:numFmt w:val="lowerLetter"/>
      <w:lvlText w:val="%1."/>
      <w:lvlJc w:val="left"/>
      <w:pPr>
        <w:ind w:left="720" w:hanging="360"/>
      </w:pPr>
      <w:rPr>
        <w:rFonts w:ascii="Arial" w:hAnsi="Arial" w:cs="Arial" w:hint="default"/>
        <w:sz w:val="18"/>
        <w:szCs w:val="18"/>
      </w:rPr>
    </w:lvl>
    <w:lvl w:ilvl="1" w:tplc="90906B8C">
      <w:start w:val="1"/>
      <w:numFmt w:val="lowerLetter"/>
      <w:lvlText w:val="%2."/>
      <w:lvlJc w:val="left"/>
      <w:pPr>
        <w:ind w:left="1440" w:hanging="360"/>
      </w:pPr>
    </w:lvl>
    <w:lvl w:ilvl="2" w:tplc="4A1431C4">
      <w:start w:val="1"/>
      <w:numFmt w:val="lowerLetter"/>
      <w:lvlText w:val="%3."/>
      <w:lvlJc w:val="left"/>
      <w:pPr>
        <w:ind w:left="2160" w:hanging="360"/>
      </w:pPr>
    </w:lvl>
    <w:lvl w:ilvl="3" w:tplc="85F6AB3C">
      <w:start w:val="1"/>
      <w:numFmt w:val="lowerLetter"/>
      <w:lvlText w:val="%4."/>
      <w:lvlJc w:val="left"/>
      <w:pPr>
        <w:ind w:left="2880" w:hanging="360"/>
      </w:pPr>
    </w:lvl>
    <w:lvl w:ilvl="4" w:tplc="C262AF6E">
      <w:start w:val="1"/>
      <w:numFmt w:val="lowerLetter"/>
      <w:lvlText w:val="%5."/>
      <w:lvlJc w:val="left"/>
      <w:pPr>
        <w:ind w:left="3600" w:hanging="360"/>
      </w:pPr>
    </w:lvl>
    <w:lvl w:ilvl="5" w:tplc="B7746084">
      <w:start w:val="1"/>
      <w:numFmt w:val="lowerLetter"/>
      <w:lvlText w:val="%6."/>
      <w:lvlJc w:val="left"/>
      <w:pPr>
        <w:ind w:left="4320" w:hanging="360"/>
      </w:pPr>
    </w:lvl>
    <w:lvl w:ilvl="6" w:tplc="3C1C8E96">
      <w:start w:val="1"/>
      <w:numFmt w:val="lowerLetter"/>
      <w:lvlText w:val="%7."/>
      <w:lvlJc w:val="left"/>
      <w:pPr>
        <w:ind w:left="5040" w:hanging="360"/>
      </w:pPr>
    </w:lvl>
    <w:lvl w:ilvl="7" w:tplc="B5B8CBB2">
      <w:start w:val="1"/>
      <w:numFmt w:val="lowerLetter"/>
      <w:lvlText w:val="%8."/>
      <w:lvlJc w:val="left"/>
      <w:pPr>
        <w:ind w:left="5760" w:hanging="360"/>
      </w:pPr>
    </w:lvl>
    <w:lvl w:ilvl="8" w:tplc="111C9F5C">
      <w:start w:val="1"/>
      <w:numFmt w:val="lowerLetter"/>
      <w:lvlText w:val="%9."/>
      <w:lvlJc w:val="left"/>
      <w:pPr>
        <w:ind w:left="6480" w:hanging="360"/>
      </w:pPr>
    </w:lvl>
  </w:abstractNum>
  <w:abstractNum w:abstractNumId="8" w15:restartNumberingAfterBreak="0">
    <w:nsid w:val="130F550F"/>
    <w:multiLevelType w:val="hybridMultilevel"/>
    <w:tmpl w:val="DE82D220"/>
    <w:lvl w:ilvl="0" w:tplc="4E10326A">
      <w:start w:val="4"/>
      <w:numFmt w:val="bullet"/>
      <w:lvlText w:val="‒"/>
      <w:lvlJc w:val="left"/>
      <w:pPr>
        <w:ind w:left="360" w:hanging="360"/>
      </w:pPr>
      <w:rPr>
        <w:rFonts w:ascii="Calibri" w:eastAsia="Calibri" w:hAnsi="Calibri" w:cs="Times New Roman" w:hint="default"/>
      </w:rPr>
    </w:lvl>
    <w:lvl w:ilvl="1" w:tplc="4E10326A">
      <w:start w:val="4"/>
      <w:numFmt w:val="bullet"/>
      <w:lvlText w:val="‒"/>
      <w:lvlJc w:val="left"/>
      <w:pPr>
        <w:ind w:left="1425" w:hanging="705"/>
      </w:pPr>
      <w:rPr>
        <w:rFonts w:ascii="Calibri" w:eastAsia="Calibri" w:hAnsi="Calibri"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39027E9"/>
    <w:multiLevelType w:val="hybridMultilevel"/>
    <w:tmpl w:val="99E2EFDA"/>
    <w:lvl w:ilvl="0" w:tplc="38BC03E2">
      <w:start w:val="1"/>
      <w:numFmt w:val="bullet"/>
      <w:lvlText w:val=""/>
      <w:lvlJc w:val="left"/>
      <w:pPr>
        <w:ind w:left="720" w:hanging="360"/>
      </w:pPr>
      <w:rPr>
        <w:rFonts w:ascii="Symbol" w:hAnsi="Symbol" w:cs="Symbol" w:hint="default"/>
        <w:sz w:val="18"/>
        <w:szCs w:val="18"/>
      </w:rPr>
    </w:lvl>
    <w:lvl w:ilvl="1" w:tplc="78E45166">
      <w:start w:val="1"/>
      <w:numFmt w:val="bullet"/>
      <w:lvlText w:val="o"/>
      <w:lvlJc w:val="left"/>
      <w:pPr>
        <w:ind w:left="1440" w:hanging="360"/>
      </w:pPr>
      <w:rPr>
        <w:rFonts w:ascii="Courier New" w:hAnsi="Courier New" w:cs="Courier New" w:hint="default"/>
      </w:rPr>
    </w:lvl>
    <w:lvl w:ilvl="2" w:tplc="350EC16C">
      <w:start w:val="1"/>
      <w:numFmt w:val="bullet"/>
      <w:lvlText w:val=""/>
      <w:lvlJc w:val="left"/>
      <w:pPr>
        <w:ind w:left="2160" w:hanging="360"/>
      </w:pPr>
      <w:rPr>
        <w:rFonts w:ascii="Wingdings" w:hAnsi="Wingdings" w:cs="Wingdings" w:hint="default"/>
      </w:rPr>
    </w:lvl>
    <w:lvl w:ilvl="3" w:tplc="E1AE95CE">
      <w:start w:val="1"/>
      <w:numFmt w:val="bullet"/>
      <w:lvlText w:val=""/>
      <w:lvlJc w:val="left"/>
      <w:pPr>
        <w:ind w:left="2880" w:hanging="360"/>
      </w:pPr>
      <w:rPr>
        <w:rFonts w:ascii="Symbol" w:hAnsi="Symbol" w:cs="Symbol" w:hint="default"/>
      </w:rPr>
    </w:lvl>
    <w:lvl w:ilvl="4" w:tplc="8968CABC">
      <w:start w:val="1"/>
      <w:numFmt w:val="bullet"/>
      <w:lvlText w:val="o"/>
      <w:lvlJc w:val="left"/>
      <w:pPr>
        <w:ind w:left="3600" w:hanging="360"/>
      </w:pPr>
      <w:rPr>
        <w:rFonts w:ascii="Courier New" w:hAnsi="Courier New" w:cs="Courier New" w:hint="default"/>
      </w:rPr>
    </w:lvl>
    <w:lvl w:ilvl="5" w:tplc="2666766C">
      <w:start w:val="1"/>
      <w:numFmt w:val="bullet"/>
      <w:lvlText w:val=""/>
      <w:lvlJc w:val="left"/>
      <w:pPr>
        <w:ind w:left="4320" w:hanging="360"/>
      </w:pPr>
      <w:rPr>
        <w:rFonts w:ascii="Wingdings" w:hAnsi="Wingdings" w:cs="Wingdings" w:hint="default"/>
      </w:rPr>
    </w:lvl>
    <w:lvl w:ilvl="6" w:tplc="93D4AC84">
      <w:start w:val="1"/>
      <w:numFmt w:val="bullet"/>
      <w:lvlText w:val=""/>
      <w:lvlJc w:val="left"/>
      <w:pPr>
        <w:ind w:left="5040" w:hanging="360"/>
      </w:pPr>
      <w:rPr>
        <w:rFonts w:ascii="Symbol" w:hAnsi="Symbol" w:cs="Symbol" w:hint="default"/>
      </w:rPr>
    </w:lvl>
    <w:lvl w:ilvl="7" w:tplc="C77EA380">
      <w:start w:val="1"/>
      <w:numFmt w:val="bullet"/>
      <w:lvlText w:val="o"/>
      <w:lvlJc w:val="left"/>
      <w:pPr>
        <w:ind w:left="5760" w:hanging="360"/>
      </w:pPr>
      <w:rPr>
        <w:rFonts w:ascii="Courier New" w:hAnsi="Courier New" w:cs="Courier New" w:hint="default"/>
      </w:rPr>
    </w:lvl>
    <w:lvl w:ilvl="8" w:tplc="DC4E26C0">
      <w:start w:val="1"/>
      <w:numFmt w:val="bullet"/>
      <w:lvlText w:val=""/>
      <w:lvlJc w:val="left"/>
      <w:pPr>
        <w:ind w:left="6480" w:hanging="360"/>
      </w:pPr>
      <w:rPr>
        <w:rFonts w:ascii="Wingdings" w:hAnsi="Wingdings" w:cs="Wingdings" w:hint="default"/>
      </w:rPr>
    </w:lvl>
  </w:abstractNum>
  <w:abstractNum w:abstractNumId="10" w15:restartNumberingAfterBreak="0">
    <w:nsid w:val="15451AE4"/>
    <w:multiLevelType w:val="hybridMultilevel"/>
    <w:tmpl w:val="9118EF70"/>
    <w:lvl w:ilvl="0" w:tplc="536E17BA">
      <w:start w:val="1"/>
      <w:numFmt w:val="bullet"/>
      <w:lvlText w:val=""/>
      <w:lvlJc w:val="left"/>
      <w:pPr>
        <w:ind w:left="720" w:hanging="360"/>
      </w:pPr>
      <w:rPr>
        <w:rFonts w:ascii="Symbol" w:hAnsi="Symbol" w:cs="Symbol" w:hint="default"/>
        <w:sz w:val="18"/>
        <w:szCs w:val="18"/>
      </w:rPr>
    </w:lvl>
    <w:lvl w:ilvl="1" w:tplc="86B41008">
      <w:start w:val="1"/>
      <w:numFmt w:val="bullet"/>
      <w:lvlText w:val="o"/>
      <w:lvlJc w:val="left"/>
      <w:pPr>
        <w:ind w:left="1440" w:hanging="360"/>
      </w:pPr>
      <w:rPr>
        <w:rFonts w:ascii="Courier New" w:hAnsi="Courier New" w:cs="Courier New" w:hint="default"/>
      </w:rPr>
    </w:lvl>
    <w:lvl w:ilvl="2" w:tplc="62C0CC52">
      <w:start w:val="1"/>
      <w:numFmt w:val="bullet"/>
      <w:lvlText w:val=""/>
      <w:lvlJc w:val="left"/>
      <w:pPr>
        <w:ind w:left="2160" w:hanging="360"/>
      </w:pPr>
      <w:rPr>
        <w:rFonts w:ascii="Wingdings" w:hAnsi="Wingdings" w:cs="Wingdings" w:hint="default"/>
      </w:rPr>
    </w:lvl>
    <w:lvl w:ilvl="3" w:tplc="1076E314">
      <w:start w:val="1"/>
      <w:numFmt w:val="bullet"/>
      <w:lvlText w:val=""/>
      <w:lvlJc w:val="left"/>
      <w:pPr>
        <w:ind w:left="2880" w:hanging="360"/>
      </w:pPr>
      <w:rPr>
        <w:rFonts w:ascii="Symbol" w:hAnsi="Symbol" w:cs="Symbol" w:hint="default"/>
      </w:rPr>
    </w:lvl>
    <w:lvl w:ilvl="4" w:tplc="3C2A77D6">
      <w:start w:val="1"/>
      <w:numFmt w:val="bullet"/>
      <w:lvlText w:val="o"/>
      <w:lvlJc w:val="left"/>
      <w:pPr>
        <w:ind w:left="3600" w:hanging="360"/>
      </w:pPr>
      <w:rPr>
        <w:rFonts w:ascii="Courier New" w:hAnsi="Courier New" w:cs="Courier New" w:hint="default"/>
      </w:rPr>
    </w:lvl>
    <w:lvl w:ilvl="5" w:tplc="B1E05340">
      <w:start w:val="1"/>
      <w:numFmt w:val="bullet"/>
      <w:lvlText w:val=""/>
      <w:lvlJc w:val="left"/>
      <w:pPr>
        <w:ind w:left="4320" w:hanging="360"/>
      </w:pPr>
      <w:rPr>
        <w:rFonts w:ascii="Wingdings" w:hAnsi="Wingdings" w:cs="Wingdings" w:hint="default"/>
      </w:rPr>
    </w:lvl>
    <w:lvl w:ilvl="6" w:tplc="3452B48C">
      <w:start w:val="1"/>
      <w:numFmt w:val="bullet"/>
      <w:lvlText w:val=""/>
      <w:lvlJc w:val="left"/>
      <w:pPr>
        <w:ind w:left="5040" w:hanging="360"/>
      </w:pPr>
      <w:rPr>
        <w:rFonts w:ascii="Symbol" w:hAnsi="Symbol" w:cs="Symbol" w:hint="default"/>
      </w:rPr>
    </w:lvl>
    <w:lvl w:ilvl="7" w:tplc="F2D69784">
      <w:start w:val="1"/>
      <w:numFmt w:val="bullet"/>
      <w:lvlText w:val="o"/>
      <w:lvlJc w:val="left"/>
      <w:pPr>
        <w:ind w:left="5760" w:hanging="360"/>
      </w:pPr>
      <w:rPr>
        <w:rFonts w:ascii="Courier New" w:hAnsi="Courier New" w:cs="Courier New" w:hint="default"/>
      </w:rPr>
    </w:lvl>
    <w:lvl w:ilvl="8" w:tplc="43C2E186">
      <w:start w:val="1"/>
      <w:numFmt w:val="bullet"/>
      <w:lvlText w:val=""/>
      <w:lvlJc w:val="left"/>
      <w:pPr>
        <w:ind w:left="6480" w:hanging="360"/>
      </w:pPr>
      <w:rPr>
        <w:rFonts w:ascii="Wingdings" w:hAnsi="Wingdings" w:cs="Wingdings" w:hint="default"/>
      </w:rPr>
    </w:lvl>
  </w:abstractNum>
  <w:abstractNum w:abstractNumId="11" w15:restartNumberingAfterBreak="0">
    <w:nsid w:val="15870F0C"/>
    <w:multiLevelType w:val="hybridMultilevel"/>
    <w:tmpl w:val="E2461380"/>
    <w:lvl w:ilvl="0" w:tplc="6DFA7BA8">
      <w:start w:val="1"/>
      <w:numFmt w:val="bullet"/>
      <w:lvlText w:val=""/>
      <w:lvlJc w:val="left"/>
      <w:pPr>
        <w:ind w:left="720" w:hanging="360"/>
      </w:pPr>
      <w:rPr>
        <w:rFonts w:ascii="Symbol" w:hAnsi="Symbol" w:cs="Symbol" w:hint="default"/>
        <w:sz w:val="18"/>
        <w:szCs w:val="18"/>
      </w:rPr>
    </w:lvl>
    <w:lvl w:ilvl="1" w:tplc="60BC94C6">
      <w:start w:val="1"/>
      <w:numFmt w:val="bullet"/>
      <w:lvlText w:val="o"/>
      <w:lvlJc w:val="left"/>
      <w:pPr>
        <w:ind w:left="1440" w:hanging="360"/>
      </w:pPr>
      <w:rPr>
        <w:rFonts w:ascii="Courier New" w:hAnsi="Courier New" w:cs="Courier New" w:hint="default"/>
      </w:rPr>
    </w:lvl>
    <w:lvl w:ilvl="2" w:tplc="07861AD4">
      <w:start w:val="1"/>
      <w:numFmt w:val="bullet"/>
      <w:lvlText w:val=""/>
      <w:lvlJc w:val="left"/>
      <w:pPr>
        <w:ind w:left="2160" w:hanging="360"/>
      </w:pPr>
      <w:rPr>
        <w:rFonts w:ascii="Wingdings" w:hAnsi="Wingdings" w:cs="Wingdings" w:hint="default"/>
      </w:rPr>
    </w:lvl>
    <w:lvl w:ilvl="3" w:tplc="AF665736">
      <w:start w:val="1"/>
      <w:numFmt w:val="bullet"/>
      <w:lvlText w:val=""/>
      <w:lvlJc w:val="left"/>
      <w:pPr>
        <w:ind w:left="2880" w:hanging="360"/>
      </w:pPr>
      <w:rPr>
        <w:rFonts w:ascii="Symbol" w:hAnsi="Symbol" w:cs="Symbol" w:hint="default"/>
      </w:rPr>
    </w:lvl>
    <w:lvl w:ilvl="4" w:tplc="32C2AC16">
      <w:start w:val="1"/>
      <w:numFmt w:val="bullet"/>
      <w:lvlText w:val="o"/>
      <w:lvlJc w:val="left"/>
      <w:pPr>
        <w:ind w:left="3600" w:hanging="360"/>
      </w:pPr>
      <w:rPr>
        <w:rFonts w:ascii="Courier New" w:hAnsi="Courier New" w:cs="Courier New" w:hint="default"/>
      </w:rPr>
    </w:lvl>
    <w:lvl w:ilvl="5" w:tplc="4F8865B0">
      <w:start w:val="1"/>
      <w:numFmt w:val="bullet"/>
      <w:lvlText w:val=""/>
      <w:lvlJc w:val="left"/>
      <w:pPr>
        <w:ind w:left="4320" w:hanging="360"/>
      </w:pPr>
      <w:rPr>
        <w:rFonts w:ascii="Wingdings" w:hAnsi="Wingdings" w:cs="Wingdings" w:hint="default"/>
      </w:rPr>
    </w:lvl>
    <w:lvl w:ilvl="6" w:tplc="91ECB8F0">
      <w:start w:val="1"/>
      <w:numFmt w:val="bullet"/>
      <w:lvlText w:val=""/>
      <w:lvlJc w:val="left"/>
      <w:pPr>
        <w:ind w:left="5040" w:hanging="360"/>
      </w:pPr>
      <w:rPr>
        <w:rFonts w:ascii="Symbol" w:hAnsi="Symbol" w:cs="Symbol" w:hint="default"/>
      </w:rPr>
    </w:lvl>
    <w:lvl w:ilvl="7" w:tplc="3E84BBA0">
      <w:start w:val="1"/>
      <w:numFmt w:val="bullet"/>
      <w:lvlText w:val="o"/>
      <w:lvlJc w:val="left"/>
      <w:pPr>
        <w:ind w:left="5760" w:hanging="360"/>
      </w:pPr>
      <w:rPr>
        <w:rFonts w:ascii="Courier New" w:hAnsi="Courier New" w:cs="Courier New" w:hint="default"/>
      </w:rPr>
    </w:lvl>
    <w:lvl w:ilvl="8" w:tplc="A168C024">
      <w:start w:val="1"/>
      <w:numFmt w:val="bullet"/>
      <w:lvlText w:val=""/>
      <w:lvlJc w:val="left"/>
      <w:pPr>
        <w:ind w:left="6480" w:hanging="360"/>
      </w:pPr>
      <w:rPr>
        <w:rFonts w:ascii="Wingdings" w:hAnsi="Wingdings" w:cs="Wingdings" w:hint="default"/>
      </w:rPr>
    </w:lvl>
  </w:abstractNum>
  <w:abstractNum w:abstractNumId="1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8094735"/>
    <w:multiLevelType w:val="hybridMultilevel"/>
    <w:tmpl w:val="F6F607CA"/>
    <w:lvl w:ilvl="0" w:tplc="2638A3C4">
      <w:start w:val="1"/>
      <w:numFmt w:val="bullet"/>
      <w:lvlText w:val=""/>
      <w:lvlJc w:val="left"/>
      <w:pPr>
        <w:ind w:left="720" w:hanging="360"/>
      </w:pPr>
      <w:rPr>
        <w:rFonts w:ascii="Symbol" w:hAnsi="Symbol" w:cs="Symbol" w:hint="default"/>
        <w:sz w:val="18"/>
        <w:szCs w:val="18"/>
      </w:rPr>
    </w:lvl>
    <w:lvl w:ilvl="1" w:tplc="4218E41A">
      <w:start w:val="1"/>
      <w:numFmt w:val="bullet"/>
      <w:lvlText w:val="o"/>
      <w:lvlJc w:val="left"/>
      <w:pPr>
        <w:ind w:left="1440" w:hanging="360"/>
      </w:pPr>
      <w:rPr>
        <w:rFonts w:ascii="Courier New" w:hAnsi="Courier New" w:cs="Courier New" w:hint="default"/>
      </w:rPr>
    </w:lvl>
    <w:lvl w:ilvl="2" w:tplc="4920D70C">
      <w:start w:val="1"/>
      <w:numFmt w:val="bullet"/>
      <w:lvlText w:val=""/>
      <w:lvlJc w:val="left"/>
      <w:pPr>
        <w:ind w:left="2160" w:hanging="360"/>
      </w:pPr>
      <w:rPr>
        <w:rFonts w:ascii="Wingdings" w:hAnsi="Wingdings" w:cs="Wingdings" w:hint="default"/>
      </w:rPr>
    </w:lvl>
    <w:lvl w:ilvl="3" w:tplc="80BAC938">
      <w:start w:val="1"/>
      <w:numFmt w:val="bullet"/>
      <w:lvlText w:val=""/>
      <w:lvlJc w:val="left"/>
      <w:pPr>
        <w:ind w:left="2880" w:hanging="360"/>
      </w:pPr>
      <w:rPr>
        <w:rFonts w:ascii="Symbol" w:hAnsi="Symbol" w:cs="Symbol" w:hint="default"/>
      </w:rPr>
    </w:lvl>
    <w:lvl w:ilvl="4" w:tplc="DF4021B4">
      <w:start w:val="1"/>
      <w:numFmt w:val="bullet"/>
      <w:lvlText w:val="o"/>
      <w:lvlJc w:val="left"/>
      <w:pPr>
        <w:ind w:left="3600" w:hanging="360"/>
      </w:pPr>
      <w:rPr>
        <w:rFonts w:ascii="Courier New" w:hAnsi="Courier New" w:cs="Courier New" w:hint="default"/>
      </w:rPr>
    </w:lvl>
    <w:lvl w:ilvl="5" w:tplc="3C24C4E8">
      <w:start w:val="1"/>
      <w:numFmt w:val="bullet"/>
      <w:lvlText w:val=""/>
      <w:lvlJc w:val="left"/>
      <w:pPr>
        <w:ind w:left="4320" w:hanging="360"/>
      </w:pPr>
      <w:rPr>
        <w:rFonts w:ascii="Wingdings" w:hAnsi="Wingdings" w:cs="Wingdings" w:hint="default"/>
      </w:rPr>
    </w:lvl>
    <w:lvl w:ilvl="6" w:tplc="A808BC9A">
      <w:start w:val="1"/>
      <w:numFmt w:val="bullet"/>
      <w:lvlText w:val=""/>
      <w:lvlJc w:val="left"/>
      <w:pPr>
        <w:ind w:left="5040" w:hanging="360"/>
      </w:pPr>
      <w:rPr>
        <w:rFonts w:ascii="Symbol" w:hAnsi="Symbol" w:cs="Symbol" w:hint="default"/>
      </w:rPr>
    </w:lvl>
    <w:lvl w:ilvl="7" w:tplc="04765AC2">
      <w:start w:val="1"/>
      <w:numFmt w:val="bullet"/>
      <w:lvlText w:val="o"/>
      <w:lvlJc w:val="left"/>
      <w:pPr>
        <w:ind w:left="5760" w:hanging="360"/>
      </w:pPr>
      <w:rPr>
        <w:rFonts w:ascii="Courier New" w:hAnsi="Courier New" w:cs="Courier New" w:hint="default"/>
      </w:rPr>
    </w:lvl>
    <w:lvl w:ilvl="8" w:tplc="3A505C44">
      <w:start w:val="1"/>
      <w:numFmt w:val="bullet"/>
      <w:lvlText w:val=""/>
      <w:lvlJc w:val="left"/>
      <w:pPr>
        <w:ind w:left="6480" w:hanging="360"/>
      </w:pPr>
      <w:rPr>
        <w:rFonts w:ascii="Wingdings" w:hAnsi="Wingdings" w:cs="Wingdings" w:hint="default"/>
      </w:rPr>
    </w:lvl>
  </w:abstractNum>
  <w:abstractNum w:abstractNumId="14" w15:restartNumberingAfterBreak="0">
    <w:nsid w:val="184D7DAD"/>
    <w:multiLevelType w:val="hybridMultilevel"/>
    <w:tmpl w:val="440044EC"/>
    <w:lvl w:ilvl="0" w:tplc="5F8A84B2">
      <w:start w:val="1"/>
      <w:numFmt w:val="bullet"/>
      <w:lvlText w:val=""/>
      <w:lvlJc w:val="left"/>
      <w:pPr>
        <w:ind w:left="720" w:hanging="360"/>
      </w:pPr>
      <w:rPr>
        <w:rFonts w:ascii="Symbol" w:hAnsi="Symbol" w:cs="Symbol" w:hint="default"/>
        <w:sz w:val="18"/>
        <w:szCs w:val="18"/>
      </w:rPr>
    </w:lvl>
    <w:lvl w:ilvl="1" w:tplc="1C36CBF8">
      <w:start w:val="1"/>
      <w:numFmt w:val="bullet"/>
      <w:lvlText w:val="o"/>
      <w:lvlJc w:val="left"/>
      <w:pPr>
        <w:ind w:left="1440" w:hanging="360"/>
      </w:pPr>
      <w:rPr>
        <w:rFonts w:ascii="Courier New" w:hAnsi="Courier New" w:cs="Courier New" w:hint="default"/>
      </w:rPr>
    </w:lvl>
    <w:lvl w:ilvl="2" w:tplc="A69C2138">
      <w:start w:val="1"/>
      <w:numFmt w:val="bullet"/>
      <w:lvlText w:val=""/>
      <w:lvlJc w:val="left"/>
      <w:pPr>
        <w:ind w:left="2160" w:hanging="360"/>
      </w:pPr>
      <w:rPr>
        <w:rFonts w:ascii="Wingdings" w:hAnsi="Wingdings" w:cs="Wingdings" w:hint="default"/>
      </w:rPr>
    </w:lvl>
    <w:lvl w:ilvl="3" w:tplc="CD3C29B8">
      <w:start w:val="1"/>
      <w:numFmt w:val="bullet"/>
      <w:lvlText w:val=""/>
      <w:lvlJc w:val="left"/>
      <w:pPr>
        <w:ind w:left="2880" w:hanging="360"/>
      </w:pPr>
      <w:rPr>
        <w:rFonts w:ascii="Symbol" w:hAnsi="Symbol" w:cs="Symbol" w:hint="default"/>
      </w:rPr>
    </w:lvl>
    <w:lvl w:ilvl="4" w:tplc="BD7490C6">
      <w:start w:val="1"/>
      <w:numFmt w:val="bullet"/>
      <w:lvlText w:val="o"/>
      <w:lvlJc w:val="left"/>
      <w:pPr>
        <w:ind w:left="3600" w:hanging="360"/>
      </w:pPr>
      <w:rPr>
        <w:rFonts w:ascii="Courier New" w:hAnsi="Courier New" w:cs="Courier New" w:hint="default"/>
      </w:rPr>
    </w:lvl>
    <w:lvl w:ilvl="5" w:tplc="9970FF84">
      <w:start w:val="1"/>
      <w:numFmt w:val="bullet"/>
      <w:lvlText w:val=""/>
      <w:lvlJc w:val="left"/>
      <w:pPr>
        <w:ind w:left="4320" w:hanging="360"/>
      </w:pPr>
      <w:rPr>
        <w:rFonts w:ascii="Wingdings" w:hAnsi="Wingdings" w:cs="Wingdings" w:hint="default"/>
      </w:rPr>
    </w:lvl>
    <w:lvl w:ilvl="6" w:tplc="040ECDA4">
      <w:start w:val="1"/>
      <w:numFmt w:val="bullet"/>
      <w:lvlText w:val=""/>
      <w:lvlJc w:val="left"/>
      <w:pPr>
        <w:ind w:left="5040" w:hanging="360"/>
      </w:pPr>
      <w:rPr>
        <w:rFonts w:ascii="Symbol" w:hAnsi="Symbol" w:cs="Symbol" w:hint="default"/>
      </w:rPr>
    </w:lvl>
    <w:lvl w:ilvl="7" w:tplc="C45EE506">
      <w:start w:val="1"/>
      <w:numFmt w:val="bullet"/>
      <w:lvlText w:val="o"/>
      <w:lvlJc w:val="left"/>
      <w:pPr>
        <w:ind w:left="5760" w:hanging="360"/>
      </w:pPr>
      <w:rPr>
        <w:rFonts w:ascii="Courier New" w:hAnsi="Courier New" w:cs="Courier New" w:hint="default"/>
      </w:rPr>
    </w:lvl>
    <w:lvl w:ilvl="8" w:tplc="C34CF49C">
      <w:start w:val="1"/>
      <w:numFmt w:val="bullet"/>
      <w:lvlText w:val=""/>
      <w:lvlJc w:val="left"/>
      <w:pPr>
        <w:ind w:left="6480" w:hanging="360"/>
      </w:pPr>
      <w:rPr>
        <w:rFonts w:ascii="Wingdings" w:hAnsi="Wingdings" w:cs="Wingdings" w:hint="default"/>
      </w:rPr>
    </w:lvl>
  </w:abstractNum>
  <w:abstractNum w:abstractNumId="15" w15:restartNumberingAfterBreak="0">
    <w:nsid w:val="1DAA273B"/>
    <w:multiLevelType w:val="hybridMultilevel"/>
    <w:tmpl w:val="687A6BE4"/>
    <w:lvl w:ilvl="0" w:tplc="6428BC5C">
      <w:start w:val="1"/>
      <w:numFmt w:val="bullet"/>
      <w:lvlText w:val=""/>
      <w:lvlJc w:val="left"/>
      <w:pPr>
        <w:ind w:left="720" w:hanging="360"/>
      </w:pPr>
      <w:rPr>
        <w:rFonts w:ascii="Symbol" w:hAnsi="Symbol" w:cs="Symbol" w:hint="default"/>
        <w:sz w:val="18"/>
        <w:szCs w:val="18"/>
      </w:rPr>
    </w:lvl>
    <w:lvl w:ilvl="1" w:tplc="B5B09CD2">
      <w:start w:val="1"/>
      <w:numFmt w:val="bullet"/>
      <w:lvlText w:val="o"/>
      <w:lvlJc w:val="left"/>
      <w:pPr>
        <w:ind w:left="1440" w:hanging="360"/>
      </w:pPr>
      <w:rPr>
        <w:rFonts w:ascii="Courier New" w:hAnsi="Courier New" w:cs="Courier New" w:hint="default"/>
      </w:rPr>
    </w:lvl>
    <w:lvl w:ilvl="2" w:tplc="89C6039C">
      <w:start w:val="1"/>
      <w:numFmt w:val="bullet"/>
      <w:lvlText w:val=""/>
      <w:lvlJc w:val="left"/>
      <w:pPr>
        <w:ind w:left="2160" w:hanging="360"/>
      </w:pPr>
      <w:rPr>
        <w:rFonts w:ascii="Wingdings" w:hAnsi="Wingdings" w:cs="Wingdings" w:hint="default"/>
      </w:rPr>
    </w:lvl>
    <w:lvl w:ilvl="3" w:tplc="C076FD06">
      <w:start w:val="1"/>
      <w:numFmt w:val="bullet"/>
      <w:lvlText w:val=""/>
      <w:lvlJc w:val="left"/>
      <w:pPr>
        <w:ind w:left="2880" w:hanging="360"/>
      </w:pPr>
      <w:rPr>
        <w:rFonts w:ascii="Symbol" w:hAnsi="Symbol" w:cs="Symbol" w:hint="default"/>
      </w:rPr>
    </w:lvl>
    <w:lvl w:ilvl="4" w:tplc="85DE0E40">
      <w:start w:val="1"/>
      <w:numFmt w:val="bullet"/>
      <w:lvlText w:val="o"/>
      <w:lvlJc w:val="left"/>
      <w:pPr>
        <w:ind w:left="3600" w:hanging="360"/>
      </w:pPr>
      <w:rPr>
        <w:rFonts w:ascii="Courier New" w:hAnsi="Courier New" w:cs="Courier New" w:hint="default"/>
      </w:rPr>
    </w:lvl>
    <w:lvl w:ilvl="5" w:tplc="2D0464AA">
      <w:start w:val="1"/>
      <w:numFmt w:val="bullet"/>
      <w:lvlText w:val=""/>
      <w:lvlJc w:val="left"/>
      <w:pPr>
        <w:ind w:left="4320" w:hanging="360"/>
      </w:pPr>
      <w:rPr>
        <w:rFonts w:ascii="Wingdings" w:hAnsi="Wingdings" w:cs="Wingdings" w:hint="default"/>
      </w:rPr>
    </w:lvl>
    <w:lvl w:ilvl="6" w:tplc="4EB83B66">
      <w:start w:val="1"/>
      <w:numFmt w:val="bullet"/>
      <w:lvlText w:val=""/>
      <w:lvlJc w:val="left"/>
      <w:pPr>
        <w:ind w:left="5040" w:hanging="360"/>
      </w:pPr>
      <w:rPr>
        <w:rFonts w:ascii="Symbol" w:hAnsi="Symbol" w:cs="Symbol" w:hint="default"/>
      </w:rPr>
    </w:lvl>
    <w:lvl w:ilvl="7" w:tplc="09D239A0">
      <w:start w:val="1"/>
      <w:numFmt w:val="bullet"/>
      <w:lvlText w:val="o"/>
      <w:lvlJc w:val="left"/>
      <w:pPr>
        <w:ind w:left="5760" w:hanging="360"/>
      </w:pPr>
      <w:rPr>
        <w:rFonts w:ascii="Courier New" w:hAnsi="Courier New" w:cs="Courier New" w:hint="default"/>
      </w:rPr>
    </w:lvl>
    <w:lvl w:ilvl="8" w:tplc="2AEADD48">
      <w:start w:val="1"/>
      <w:numFmt w:val="bullet"/>
      <w:lvlText w:val=""/>
      <w:lvlJc w:val="left"/>
      <w:pPr>
        <w:ind w:left="6480" w:hanging="360"/>
      </w:pPr>
      <w:rPr>
        <w:rFonts w:ascii="Wingdings" w:hAnsi="Wingdings" w:cs="Wingdings" w:hint="default"/>
      </w:rPr>
    </w:lvl>
  </w:abstractNum>
  <w:abstractNum w:abstractNumId="16" w15:restartNumberingAfterBreak="0">
    <w:nsid w:val="2AFB2A0C"/>
    <w:multiLevelType w:val="hybridMultilevel"/>
    <w:tmpl w:val="77F8C8CC"/>
    <w:lvl w:ilvl="0" w:tplc="C4EC06F0">
      <w:start w:val="1"/>
      <w:numFmt w:val="bullet"/>
      <w:lvlText w:val=""/>
      <w:lvlJc w:val="left"/>
      <w:pPr>
        <w:ind w:left="720" w:hanging="360"/>
      </w:pPr>
      <w:rPr>
        <w:rFonts w:ascii="Symbol" w:hAnsi="Symbol" w:cs="Symbol" w:hint="default"/>
        <w:sz w:val="18"/>
        <w:szCs w:val="18"/>
      </w:rPr>
    </w:lvl>
    <w:lvl w:ilvl="1" w:tplc="8966A116">
      <w:start w:val="1"/>
      <w:numFmt w:val="bullet"/>
      <w:lvlText w:val="o"/>
      <w:lvlJc w:val="left"/>
      <w:pPr>
        <w:ind w:left="1440" w:hanging="360"/>
      </w:pPr>
      <w:rPr>
        <w:rFonts w:ascii="Courier New" w:hAnsi="Courier New" w:cs="Courier New" w:hint="default"/>
      </w:rPr>
    </w:lvl>
    <w:lvl w:ilvl="2" w:tplc="3E3AA50A">
      <w:start w:val="1"/>
      <w:numFmt w:val="bullet"/>
      <w:lvlText w:val=""/>
      <w:lvlJc w:val="left"/>
      <w:pPr>
        <w:ind w:left="2160" w:hanging="360"/>
      </w:pPr>
      <w:rPr>
        <w:rFonts w:ascii="Wingdings" w:hAnsi="Wingdings" w:cs="Wingdings" w:hint="default"/>
      </w:rPr>
    </w:lvl>
    <w:lvl w:ilvl="3" w:tplc="16F63780">
      <w:start w:val="1"/>
      <w:numFmt w:val="bullet"/>
      <w:lvlText w:val=""/>
      <w:lvlJc w:val="left"/>
      <w:pPr>
        <w:ind w:left="2880" w:hanging="360"/>
      </w:pPr>
      <w:rPr>
        <w:rFonts w:ascii="Symbol" w:hAnsi="Symbol" w:cs="Symbol" w:hint="default"/>
      </w:rPr>
    </w:lvl>
    <w:lvl w:ilvl="4" w:tplc="82DA8896">
      <w:start w:val="1"/>
      <w:numFmt w:val="bullet"/>
      <w:lvlText w:val="o"/>
      <w:lvlJc w:val="left"/>
      <w:pPr>
        <w:ind w:left="3600" w:hanging="360"/>
      </w:pPr>
      <w:rPr>
        <w:rFonts w:ascii="Courier New" w:hAnsi="Courier New" w:cs="Courier New" w:hint="default"/>
      </w:rPr>
    </w:lvl>
    <w:lvl w:ilvl="5" w:tplc="58EA7624">
      <w:start w:val="1"/>
      <w:numFmt w:val="bullet"/>
      <w:lvlText w:val=""/>
      <w:lvlJc w:val="left"/>
      <w:pPr>
        <w:ind w:left="4320" w:hanging="360"/>
      </w:pPr>
      <w:rPr>
        <w:rFonts w:ascii="Wingdings" w:hAnsi="Wingdings" w:cs="Wingdings" w:hint="default"/>
      </w:rPr>
    </w:lvl>
    <w:lvl w:ilvl="6" w:tplc="E312D80E">
      <w:start w:val="1"/>
      <w:numFmt w:val="bullet"/>
      <w:lvlText w:val=""/>
      <w:lvlJc w:val="left"/>
      <w:pPr>
        <w:ind w:left="5040" w:hanging="360"/>
      </w:pPr>
      <w:rPr>
        <w:rFonts w:ascii="Symbol" w:hAnsi="Symbol" w:cs="Symbol" w:hint="default"/>
      </w:rPr>
    </w:lvl>
    <w:lvl w:ilvl="7" w:tplc="44E2166E">
      <w:start w:val="1"/>
      <w:numFmt w:val="bullet"/>
      <w:lvlText w:val="o"/>
      <w:lvlJc w:val="left"/>
      <w:pPr>
        <w:ind w:left="5760" w:hanging="360"/>
      </w:pPr>
      <w:rPr>
        <w:rFonts w:ascii="Courier New" w:hAnsi="Courier New" w:cs="Courier New" w:hint="default"/>
      </w:rPr>
    </w:lvl>
    <w:lvl w:ilvl="8" w:tplc="EE8E7EFE">
      <w:start w:val="1"/>
      <w:numFmt w:val="bullet"/>
      <w:lvlText w:val=""/>
      <w:lvlJc w:val="left"/>
      <w:pPr>
        <w:ind w:left="6480" w:hanging="360"/>
      </w:pPr>
      <w:rPr>
        <w:rFonts w:ascii="Wingdings" w:hAnsi="Wingdings" w:cs="Wingdings" w:hint="default"/>
      </w:rPr>
    </w:lvl>
  </w:abstractNum>
  <w:abstractNum w:abstractNumId="17" w15:restartNumberingAfterBreak="0">
    <w:nsid w:val="2BE82AF0"/>
    <w:multiLevelType w:val="hybridMultilevel"/>
    <w:tmpl w:val="0F441688"/>
    <w:lvl w:ilvl="0" w:tplc="49AA4FD4">
      <w:start w:val="17"/>
      <w:numFmt w:val="bullet"/>
      <w:lvlText w:val="-"/>
      <w:lvlJc w:val="left"/>
      <w:pPr>
        <w:ind w:left="1068" w:hanging="360"/>
      </w:pPr>
      <w:rPr>
        <w:rFonts w:ascii="Helvetica" w:eastAsiaTheme="minorHAnsi" w:hAnsi="Helvetica" w:cs="Helvetica" w:hint="default"/>
        <w:color w:val="auto"/>
        <w:sz w:val="22"/>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8" w15:restartNumberingAfterBreak="0">
    <w:nsid w:val="37A02889"/>
    <w:multiLevelType w:val="singleLevel"/>
    <w:tmpl w:val="0424000F"/>
    <w:lvl w:ilvl="0">
      <w:start w:val="1"/>
      <w:numFmt w:val="decimal"/>
      <w:pStyle w:val="kriterij"/>
      <w:lvlText w:val="%1."/>
      <w:lvlJc w:val="left"/>
      <w:pPr>
        <w:tabs>
          <w:tab w:val="num" w:pos="360"/>
        </w:tabs>
        <w:ind w:left="360" w:hanging="360"/>
      </w:pPr>
    </w:lvl>
  </w:abstractNum>
  <w:abstractNum w:abstractNumId="19" w15:restartNumberingAfterBreak="0">
    <w:nsid w:val="3AE777A1"/>
    <w:multiLevelType w:val="hybridMultilevel"/>
    <w:tmpl w:val="F6C2F22C"/>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0071945"/>
    <w:multiLevelType w:val="hybridMultilevel"/>
    <w:tmpl w:val="1EE49414"/>
    <w:lvl w:ilvl="0" w:tplc="40BCE00C">
      <w:start w:val="1"/>
      <w:numFmt w:val="bullet"/>
      <w:lvlText w:val=""/>
      <w:lvlJc w:val="left"/>
      <w:pPr>
        <w:ind w:left="720" w:hanging="360"/>
      </w:pPr>
      <w:rPr>
        <w:rFonts w:ascii="Symbol" w:hAnsi="Symbol" w:cs="Symbol" w:hint="default"/>
        <w:sz w:val="18"/>
        <w:szCs w:val="18"/>
      </w:rPr>
    </w:lvl>
    <w:lvl w:ilvl="1" w:tplc="A642B574">
      <w:start w:val="1"/>
      <w:numFmt w:val="bullet"/>
      <w:lvlText w:val="o"/>
      <w:lvlJc w:val="left"/>
      <w:pPr>
        <w:ind w:left="1440" w:hanging="360"/>
      </w:pPr>
      <w:rPr>
        <w:rFonts w:ascii="Courier New" w:hAnsi="Courier New" w:cs="Courier New" w:hint="default"/>
      </w:rPr>
    </w:lvl>
    <w:lvl w:ilvl="2" w:tplc="AA8C41B0">
      <w:start w:val="1"/>
      <w:numFmt w:val="bullet"/>
      <w:lvlText w:val=""/>
      <w:lvlJc w:val="left"/>
      <w:pPr>
        <w:ind w:left="2160" w:hanging="360"/>
      </w:pPr>
      <w:rPr>
        <w:rFonts w:ascii="Wingdings" w:hAnsi="Wingdings" w:cs="Wingdings" w:hint="default"/>
      </w:rPr>
    </w:lvl>
    <w:lvl w:ilvl="3" w:tplc="5BF8C29A">
      <w:start w:val="1"/>
      <w:numFmt w:val="bullet"/>
      <w:lvlText w:val=""/>
      <w:lvlJc w:val="left"/>
      <w:pPr>
        <w:ind w:left="2880" w:hanging="360"/>
      </w:pPr>
      <w:rPr>
        <w:rFonts w:ascii="Symbol" w:hAnsi="Symbol" w:cs="Symbol" w:hint="default"/>
      </w:rPr>
    </w:lvl>
    <w:lvl w:ilvl="4" w:tplc="1A20BCA2">
      <w:start w:val="1"/>
      <w:numFmt w:val="bullet"/>
      <w:lvlText w:val="o"/>
      <w:lvlJc w:val="left"/>
      <w:pPr>
        <w:ind w:left="3600" w:hanging="360"/>
      </w:pPr>
      <w:rPr>
        <w:rFonts w:ascii="Courier New" w:hAnsi="Courier New" w:cs="Courier New" w:hint="default"/>
      </w:rPr>
    </w:lvl>
    <w:lvl w:ilvl="5" w:tplc="42449254">
      <w:start w:val="1"/>
      <w:numFmt w:val="bullet"/>
      <w:lvlText w:val=""/>
      <w:lvlJc w:val="left"/>
      <w:pPr>
        <w:ind w:left="4320" w:hanging="360"/>
      </w:pPr>
      <w:rPr>
        <w:rFonts w:ascii="Wingdings" w:hAnsi="Wingdings" w:cs="Wingdings" w:hint="default"/>
      </w:rPr>
    </w:lvl>
    <w:lvl w:ilvl="6" w:tplc="061013A8">
      <w:start w:val="1"/>
      <w:numFmt w:val="bullet"/>
      <w:lvlText w:val=""/>
      <w:lvlJc w:val="left"/>
      <w:pPr>
        <w:ind w:left="5040" w:hanging="360"/>
      </w:pPr>
      <w:rPr>
        <w:rFonts w:ascii="Symbol" w:hAnsi="Symbol" w:cs="Symbol" w:hint="default"/>
      </w:rPr>
    </w:lvl>
    <w:lvl w:ilvl="7" w:tplc="528661D2">
      <w:start w:val="1"/>
      <w:numFmt w:val="bullet"/>
      <w:lvlText w:val="o"/>
      <w:lvlJc w:val="left"/>
      <w:pPr>
        <w:ind w:left="5760" w:hanging="360"/>
      </w:pPr>
      <w:rPr>
        <w:rFonts w:ascii="Courier New" w:hAnsi="Courier New" w:cs="Courier New" w:hint="default"/>
      </w:rPr>
    </w:lvl>
    <w:lvl w:ilvl="8" w:tplc="41BE90DE">
      <w:start w:val="1"/>
      <w:numFmt w:val="bullet"/>
      <w:lvlText w:val=""/>
      <w:lvlJc w:val="left"/>
      <w:pPr>
        <w:ind w:left="6480" w:hanging="360"/>
      </w:pPr>
      <w:rPr>
        <w:rFonts w:ascii="Wingdings" w:hAnsi="Wingdings" w:cs="Wingdings" w:hint="default"/>
      </w:rPr>
    </w:lvl>
  </w:abstractNum>
  <w:abstractNum w:abstractNumId="21" w15:restartNumberingAfterBreak="0">
    <w:nsid w:val="412A2DBF"/>
    <w:multiLevelType w:val="hybridMultilevel"/>
    <w:tmpl w:val="450A07A6"/>
    <w:lvl w:ilvl="0" w:tplc="BB125390">
      <w:start w:val="1"/>
      <w:numFmt w:val="bullet"/>
      <w:lvlText w:val=""/>
      <w:lvlJc w:val="left"/>
      <w:pPr>
        <w:ind w:left="720" w:hanging="360"/>
      </w:pPr>
      <w:rPr>
        <w:rFonts w:ascii="Symbol" w:hAnsi="Symbol" w:cs="Symbol" w:hint="default"/>
        <w:sz w:val="18"/>
        <w:szCs w:val="18"/>
      </w:rPr>
    </w:lvl>
    <w:lvl w:ilvl="1" w:tplc="38CC64D2">
      <w:start w:val="1"/>
      <w:numFmt w:val="bullet"/>
      <w:lvlText w:val="o"/>
      <w:lvlJc w:val="left"/>
      <w:pPr>
        <w:ind w:left="1440" w:hanging="360"/>
      </w:pPr>
      <w:rPr>
        <w:rFonts w:ascii="Courier New" w:hAnsi="Courier New" w:cs="Courier New" w:hint="default"/>
      </w:rPr>
    </w:lvl>
    <w:lvl w:ilvl="2" w:tplc="2118FA52">
      <w:start w:val="1"/>
      <w:numFmt w:val="bullet"/>
      <w:lvlText w:val=""/>
      <w:lvlJc w:val="left"/>
      <w:pPr>
        <w:ind w:left="2160" w:hanging="360"/>
      </w:pPr>
      <w:rPr>
        <w:rFonts w:ascii="Wingdings" w:hAnsi="Wingdings" w:cs="Wingdings" w:hint="default"/>
      </w:rPr>
    </w:lvl>
    <w:lvl w:ilvl="3" w:tplc="E40AEF74">
      <w:start w:val="1"/>
      <w:numFmt w:val="bullet"/>
      <w:lvlText w:val=""/>
      <w:lvlJc w:val="left"/>
      <w:pPr>
        <w:ind w:left="2880" w:hanging="360"/>
      </w:pPr>
      <w:rPr>
        <w:rFonts w:ascii="Symbol" w:hAnsi="Symbol" w:cs="Symbol" w:hint="default"/>
      </w:rPr>
    </w:lvl>
    <w:lvl w:ilvl="4" w:tplc="D52470EC">
      <w:start w:val="1"/>
      <w:numFmt w:val="bullet"/>
      <w:lvlText w:val="o"/>
      <w:lvlJc w:val="left"/>
      <w:pPr>
        <w:ind w:left="3600" w:hanging="360"/>
      </w:pPr>
      <w:rPr>
        <w:rFonts w:ascii="Courier New" w:hAnsi="Courier New" w:cs="Courier New" w:hint="default"/>
      </w:rPr>
    </w:lvl>
    <w:lvl w:ilvl="5" w:tplc="ACF6FEB2">
      <w:start w:val="1"/>
      <w:numFmt w:val="bullet"/>
      <w:lvlText w:val=""/>
      <w:lvlJc w:val="left"/>
      <w:pPr>
        <w:ind w:left="4320" w:hanging="360"/>
      </w:pPr>
      <w:rPr>
        <w:rFonts w:ascii="Wingdings" w:hAnsi="Wingdings" w:cs="Wingdings" w:hint="default"/>
      </w:rPr>
    </w:lvl>
    <w:lvl w:ilvl="6" w:tplc="9B4678CA">
      <w:start w:val="1"/>
      <w:numFmt w:val="bullet"/>
      <w:lvlText w:val=""/>
      <w:lvlJc w:val="left"/>
      <w:pPr>
        <w:ind w:left="5040" w:hanging="360"/>
      </w:pPr>
      <w:rPr>
        <w:rFonts w:ascii="Symbol" w:hAnsi="Symbol" w:cs="Symbol" w:hint="default"/>
      </w:rPr>
    </w:lvl>
    <w:lvl w:ilvl="7" w:tplc="6CD6E0CC">
      <w:start w:val="1"/>
      <w:numFmt w:val="bullet"/>
      <w:lvlText w:val="o"/>
      <w:lvlJc w:val="left"/>
      <w:pPr>
        <w:ind w:left="5760" w:hanging="360"/>
      </w:pPr>
      <w:rPr>
        <w:rFonts w:ascii="Courier New" w:hAnsi="Courier New" w:cs="Courier New" w:hint="default"/>
      </w:rPr>
    </w:lvl>
    <w:lvl w:ilvl="8" w:tplc="7032A590">
      <w:start w:val="1"/>
      <w:numFmt w:val="bullet"/>
      <w:lvlText w:val=""/>
      <w:lvlJc w:val="left"/>
      <w:pPr>
        <w:ind w:left="6480" w:hanging="360"/>
      </w:pPr>
      <w:rPr>
        <w:rFonts w:ascii="Wingdings" w:hAnsi="Wingdings" w:cs="Wingdings" w:hint="default"/>
      </w:rPr>
    </w:lvl>
  </w:abstractNum>
  <w:abstractNum w:abstractNumId="22" w15:restartNumberingAfterBreak="0">
    <w:nsid w:val="43427F88"/>
    <w:multiLevelType w:val="hybridMultilevel"/>
    <w:tmpl w:val="216CA87A"/>
    <w:lvl w:ilvl="0" w:tplc="00C0262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6737941"/>
    <w:multiLevelType w:val="hybridMultilevel"/>
    <w:tmpl w:val="E996DD50"/>
    <w:lvl w:ilvl="0" w:tplc="E6D04D84">
      <w:start w:val="1"/>
      <w:numFmt w:val="bullet"/>
      <w:lvlText w:val=""/>
      <w:lvlJc w:val="left"/>
      <w:pPr>
        <w:ind w:left="720" w:hanging="360"/>
      </w:pPr>
      <w:rPr>
        <w:rFonts w:ascii="Symbol" w:hAnsi="Symbol" w:cs="Symbol" w:hint="default"/>
        <w:sz w:val="18"/>
        <w:szCs w:val="18"/>
      </w:rPr>
    </w:lvl>
    <w:lvl w:ilvl="1" w:tplc="18CCA472">
      <w:start w:val="1"/>
      <w:numFmt w:val="bullet"/>
      <w:lvlText w:val="o"/>
      <w:lvlJc w:val="left"/>
      <w:pPr>
        <w:ind w:left="1440" w:hanging="360"/>
      </w:pPr>
      <w:rPr>
        <w:rFonts w:ascii="Courier New" w:hAnsi="Courier New" w:cs="Courier New" w:hint="default"/>
      </w:rPr>
    </w:lvl>
    <w:lvl w:ilvl="2" w:tplc="170EC2E6">
      <w:start w:val="1"/>
      <w:numFmt w:val="bullet"/>
      <w:lvlText w:val=""/>
      <w:lvlJc w:val="left"/>
      <w:pPr>
        <w:ind w:left="2160" w:hanging="360"/>
      </w:pPr>
      <w:rPr>
        <w:rFonts w:ascii="Wingdings" w:hAnsi="Wingdings" w:cs="Wingdings" w:hint="default"/>
      </w:rPr>
    </w:lvl>
    <w:lvl w:ilvl="3" w:tplc="8430AEA0">
      <w:start w:val="1"/>
      <w:numFmt w:val="bullet"/>
      <w:lvlText w:val=""/>
      <w:lvlJc w:val="left"/>
      <w:pPr>
        <w:ind w:left="2880" w:hanging="360"/>
      </w:pPr>
      <w:rPr>
        <w:rFonts w:ascii="Symbol" w:hAnsi="Symbol" w:cs="Symbol" w:hint="default"/>
      </w:rPr>
    </w:lvl>
    <w:lvl w:ilvl="4" w:tplc="B72CB8D6">
      <w:start w:val="1"/>
      <w:numFmt w:val="bullet"/>
      <w:lvlText w:val="o"/>
      <w:lvlJc w:val="left"/>
      <w:pPr>
        <w:ind w:left="3600" w:hanging="360"/>
      </w:pPr>
      <w:rPr>
        <w:rFonts w:ascii="Courier New" w:hAnsi="Courier New" w:cs="Courier New" w:hint="default"/>
      </w:rPr>
    </w:lvl>
    <w:lvl w:ilvl="5" w:tplc="5E183DBC">
      <w:start w:val="1"/>
      <w:numFmt w:val="bullet"/>
      <w:lvlText w:val=""/>
      <w:lvlJc w:val="left"/>
      <w:pPr>
        <w:ind w:left="4320" w:hanging="360"/>
      </w:pPr>
      <w:rPr>
        <w:rFonts w:ascii="Wingdings" w:hAnsi="Wingdings" w:cs="Wingdings" w:hint="default"/>
      </w:rPr>
    </w:lvl>
    <w:lvl w:ilvl="6" w:tplc="C44EA02E">
      <w:start w:val="1"/>
      <w:numFmt w:val="bullet"/>
      <w:lvlText w:val=""/>
      <w:lvlJc w:val="left"/>
      <w:pPr>
        <w:ind w:left="5040" w:hanging="360"/>
      </w:pPr>
      <w:rPr>
        <w:rFonts w:ascii="Symbol" w:hAnsi="Symbol" w:cs="Symbol" w:hint="default"/>
      </w:rPr>
    </w:lvl>
    <w:lvl w:ilvl="7" w:tplc="70D88E1A">
      <w:start w:val="1"/>
      <w:numFmt w:val="bullet"/>
      <w:lvlText w:val="o"/>
      <w:lvlJc w:val="left"/>
      <w:pPr>
        <w:ind w:left="5760" w:hanging="360"/>
      </w:pPr>
      <w:rPr>
        <w:rFonts w:ascii="Courier New" w:hAnsi="Courier New" w:cs="Courier New" w:hint="default"/>
      </w:rPr>
    </w:lvl>
    <w:lvl w:ilvl="8" w:tplc="FC58642A">
      <w:start w:val="1"/>
      <w:numFmt w:val="bullet"/>
      <w:lvlText w:val=""/>
      <w:lvlJc w:val="left"/>
      <w:pPr>
        <w:ind w:left="6480" w:hanging="360"/>
      </w:pPr>
      <w:rPr>
        <w:rFonts w:ascii="Wingdings" w:hAnsi="Wingdings" w:cs="Wingdings" w:hint="default"/>
      </w:rPr>
    </w:lvl>
  </w:abstractNum>
  <w:abstractNum w:abstractNumId="24" w15:restartNumberingAfterBreak="0">
    <w:nsid w:val="4DBE4503"/>
    <w:multiLevelType w:val="hybridMultilevel"/>
    <w:tmpl w:val="6E48321A"/>
    <w:lvl w:ilvl="0" w:tplc="88C6A81C">
      <w:start w:val="1"/>
      <w:numFmt w:val="bullet"/>
      <w:lvlText w:val=""/>
      <w:lvlJc w:val="left"/>
      <w:pPr>
        <w:ind w:left="720" w:hanging="360"/>
      </w:pPr>
      <w:rPr>
        <w:rFonts w:ascii="Symbol" w:hAnsi="Symbol" w:cs="Symbol" w:hint="default"/>
        <w:sz w:val="18"/>
        <w:szCs w:val="18"/>
      </w:rPr>
    </w:lvl>
    <w:lvl w:ilvl="1" w:tplc="CAEE99DA">
      <w:start w:val="1"/>
      <w:numFmt w:val="bullet"/>
      <w:lvlText w:val="o"/>
      <w:lvlJc w:val="left"/>
      <w:pPr>
        <w:ind w:left="1440" w:hanging="360"/>
      </w:pPr>
      <w:rPr>
        <w:rFonts w:ascii="Courier New" w:hAnsi="Courier New" w:cs="Courier New" w:hint="default"/>
      </w:rPr>
    </w:lvl>
    <w:lvl w:ilvl="2" w:tplc="B58C5CEC">
      <w:start w:val="1"/>
      <w:numFmt w:val="bullet"/>
      <w:lvlText w:val=""/>
      <w:lvlJc w:val="left"/>
      <w:pPr>
        <w:ind w:left="2160" w:hanging="360"/>
      </w:pPr>
      <w:rPr>
        <w:rFonts w:ascii="Wingdings" w:hAnsi="Wingdings" w:cs="Wingdings" w:hint="default"/>
      </w:rPr>
    </w:lvl>
    <w:lvl w:ilvl="3" w:tplc="46B04A64">
      <w:start w:val="1"/>
      <w:numFmt w:val="bullet"/>
      <w:lvlText w:val=""/>
      <w:lvlJc w:val="left"/>
      <w:pPr>
        <w:ind w:left="2880" w:hanging="360"/>
      </w:pPr>
      <w:rPr>
        <w:rFonts w:ascii="Symbol" w:hAnsi="Symbol" w:cs="Symbol" w:hint="default"/>
      </w:rPr>
    </w:lvl>
    <w:lvl w:ilvl="4" w:tplc="69185CF4">
      <w:start w:val="1"/>
      <w:numFmt w:val="bullet"/>
      <w:lvlText w:val="o"/>
      <w:lvlJc w:val="left"/>
      <w:pPr>
        <w:ind w:left="3600" w:hanging="360"/>
      </w:pPr>
      <w:rPr>
        <w:rFonts w:ascii="Courier New" w:hAnsi="Courier New" w:cs="Courier New" w:hint="default"/>
      </w:rPr>
    </w:lvl>
    <w:lvl w:ilvl="5" w:tplc="59FC9C36">
      <w:start w:val="1"/>
      <w:numFmt w:val="bullet"/>
      <w:lvlText w:val=""/>
      <w:lvlJc w:val="left"/>
      <w:pPr>
        <w:ind w:left="4320" w:hanging="360"/>
      </w:pPr>
      <w:rPr>
        <w:rFonts w:ascii="Wingdings" w:hAnsi="Wingdings" w:cs="Wingdings" w:hint="default"/>
      </w:rPr>
    </w:lvl>
    <w:lvl w:ilvl="6" w:tplc="38846AAA">
      <w:start w:val="1"/>
      <w:numFmt w:val="bullet"/>
      <w:lvlText w:val=""/>
      <w:lvlJc w:val="left"/>
      <w:pPr>
        <w:ind w:left="5040" w:hanging="360"/>
      </w:pPr>
      <w:rPr>
        <w:rFonts w:ascii="Symbol" w:hAnsi="Symbol" w:cs="Symbol" w:hint="default"/>
      </w:rPr>
    </w:lvl>
    <w:lvl w:ilvl="7" w:tplc="7C9036D2">
      <w:start w:val="1"/>
      <w:numFmt w:val="bullet"/>
      <w:lvlText w:val="o"/>
      <w:lvlJc w:val="left"/>
      <w:pPr>
        <w:ind w:left="5760" w:hanging="360"/>
      </w:pPr>
      <w:rPr>
        <w:rFonts w:ascii="Courier New" w:hAnsi="Courier New" w:cs="Courier New" w:hint="default"/>
      </w:rPr>
    </w:lvl>
    <w:lvl w:ilvl="8" w:tplc="7A906C58">
      <w:start w:val="1"/>
      <w:numFmt w:val="bullet"/>
      <w:lvlText w:val=""/>
      <w:lvlJc w:val="left"/>
      <w:pPr>
        <w:ind w:left="6480" w:hanging="360"/>
      </w:pPr>
      <w:rPr>
        <w:rFonts w:ascii="Wingdings" w:hAnsi="Wingdings" w:cs="Wingdings" w:hint="default"/>
      </w:rPr>
    </w:lvl>
  </w:abstractNum>
  <w:abstractNum w:abstractNumId="25" w15:restartNumberingAfterBreak="0">
    <w:nsid w:val="53BD30E4"/>
    <w:multiLevelType w:val="hybridMultilevel"/>
    <w:tmpl w:val="A98CDA6E"/>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4F034D7"/>
    <w:multiLevelType w:val="hybridMultilevel"/>
    <w:tmpl w:val="A362673E"/>
    <w:lvl w:ilvl="0" w:tplc="2EBC6F3A">
      <w:start w:val="3"/>
      <w:numFmt w:val="lowerLetter"/>
      <w:lvlText w:val="%1."/>
      <w:lvlJc w:val="left"/>
      <w:pPr>
        <w:ind w:left="720" w:hanging="360"/>
      </w:pPr>
      <w:rPr>
        <w:rFonts w:ascii="Arial" w:hAnsi="Arial" w:cs="Arial" w:hint="default"/>
        <w:sz w:val="18"/>
        <w:szCs w:val="18"/>
      </w:rPr>
    </w:lvl>
    <w:lvl w:ilvl="1" w:tplc="728AA524">
      <w:start w:val="1"/>
      <w:numFmt w:val="lowerLetter"/>
      <w:lvlText w:val="%2."/>
      <w:lvlJc w:val="left"/>
      <w:pPr>
        <w:ind w:left="1440" w:hanging="360"/>
      </w:pPr>
    </w:lvl>
    <w:lvl w:ilvl="2" w:tplc="C3EA9BB2">
      <w:start w:val="1"/>
      <w:numFmt w:val="lowerLetter"/>
      <w:lvlText w:val="%3."/>
      <w:lvlJc w:val="left"/>
      <w:pPr>
        <w:ind w:left="2160" w:hanging="360"/>
      </w:pPr>
    </w:lvl>
    <w:lvl w:ilvl="3" w:tplc="9E187248">
      <w:start w:val="1"/>
      <w:numFmt w:val="lowerLetter"/>
      <w:lvlText w:val="%4."/>
      <w:lvlJc w:val="left"/>
      <w:pPr>
        <w:ind w:left="2880" w:hanging="360"/>
      </w:pPr>
    </w:lvl>
    <w:lvl w:ilvl="4" w:tplc="C6A2AE6E">
      <w:start w:val="1"/>
      <w:numFmt w:val="lowerLetter"/>
      <w:lvlText w:val="%5."/>
      <w:lvlJc w:val="left"/>
      <w:pPr>
        <w:ind w:left="3600" w:hanging="360"/>
      </w:pPr>
    </w:lvl>
    <w:lvl w:ilvl="5" w:tplc="4BE4C21C">
      <w:start w:val="1"/>
      <w:numFmt w:val="lowerLetter"/>
      <w:lvlText w:val="%6."/>
      <w:lvlJc w:val="left"/>
      <w:pPr>
        <w:ind w:left="4320" w:hanging="360"/>
      </w:pPr>
    </w:lvl>
    <w:lvl w:ilvl="6" w:tplc="3E64E378">
      <w:start w:val="1"/>
      <w:numFmt w:val="lowerLetter"/>
      <w:lvlText w:val="%7."/>
      <w:lvlJc w:val="left"/>
      <w:pPr>
        <w:ind w:left="5040" w:hanging="360"/>
      </w:pPr>
    </w:lvl>
    <w:lvl w:ilvl="7" w:tplc="0D1A1572">
      <w:start w:val="1"/>
      <w:numFmt w:val="lowerLetter"/>
      <w:lvlText w:val="%8."/>
      <w:lvlJc w:val="left"/>
      <w:pPr>
        <w:ind w:left="5760" w:hanging="360"/>
      </w:pPr>
    </w:lvl>
    <w:lvl w:ilvl="8" w:tplc="0282A6C8">
      <w:start w:val="1"/>
      <w:numFmt w:val="lowerLetter"/>
      <w:lvlText w:val="%9."/>
      <w:lvlJc w:val="left"/>
      <w:pPr>
        <w:ind w:left="6480" w:hanging="360"/>
      </w:pPr>
    </w:lvl>
  </w:abstractNum>
  <w:abstractNum w:abstractNumId="27" w15:restartNumberingAfterBreak="0">
    <w:nsid w:val="5A2203B2"/>
    <w:multiLevelType w:val="hybridMultilevel"/>
    <w:tmpl w:val="08120780"/>
    <w:lvl w:ilvl="0" w:tplc="0070455C">
      <w:start w:val="1"/>
      <w:numFmt w:val="bullet"/>
      <w:lvlText w:val=""/>
      <w:lvlJc w:val="left"/>
      <w:pPr>
        <w:ind w:left="720" w:hanging="360"/>
      </w:pPr>
      <w:rPr>
        <w:rFonts w:ascii="Symbol" w:hAnsi="Symbol" w:cs="Symbol" w:hint="default"/>
        <w:sz w:val="18"/>
        <w:szCs w:val="18"/>
      </w:rPr>
    </w:lvl>
    <w:lvl w:ilvl="1" w:tplc="70D4F098">
      <w:start w:val="1"/>
      <w:numFmt w:val="bullet"/>
      <w:lvlText w:val="o"/>
      <w:lvlJc w:val="left"/>
      <w:pPr>
        <w:ind w:left="1440" w:hanging="360"/>
      </w:pPr>
      <w:rPr>
        <w:rFonts w:ascii="Courier New" w:hAnsi="Courier New" w:cs="Courier New" w:hint="default"/>
      </w:rPr>
    </w:lvl>
    <w:lvl w:ilvl="2" w:tplc="8E1EAD7E">
      <w:start w:val="1"/>
      <w:numFmt w:val="bullet"/>
      <w:lvlText w:val=""/>
      <w:lvlJc w:val="left"/>
      <w:pPr>
        <w:ind w:left="2160" w:hanging="360"/>
      </w:pPr>
      <w:rPr>
        <w:rFonts w:ascii="Wingdings" w:hAnsi="Wingdings" w:cs="Wingdings" w:hint="default"/>
      </w:rPr>
    </w:lvl>
    <w:lvl w:ilvl="3" w:tplc="68F877D8">
      <w:start w:val="1"/>
      <w:numFmt w:val="bullet"/>
      <w:lvlText w:val=""/>
      <w:lvlJc w:val="left"/>
      <w:pPr>
        <w:ind w:left="2880" w:hanging="360"/>
      </w:pPr>
      <w:rPr>
        <w:rFonts w:ascii="Symbol" w:hAnsi="Symbol" w:cs="Symbol" w:hint="default"/>
      </w:rPr>
    </w:lvl>
    <w:lvl w:ilvl="4" w:tplc="2B549400">
      <w:start w:val="1"/>
      <w:numFmt w:val="bullet"/>
      <w:lvlText w:val="o"/>
      <w:lvlJc w:val="left"/>
      <w:pPr>
        <w:ind w:left="3600" w:hanging="360"/>
      </w:pPr>
      <w:rPr>
        <w:rFonts w:ascii="Courier New" w:hAnsi="Courier New" w:cs="Courier New" w:hint="default"/>
      </w:rPr>
    </w:lvl>
    <w:lvl w:ilvl="5" w:tplc="47EC80C6">
      <w:start w:val="1"/>
      <w:numFmt w:val="bullet"/>
      <w:lvlText w:val=""/>
      <w:lvlJc w:val="left"/>
      <w:pPr>
        <w:ind w:left="4320" w:hanging="360"/>
      </w:pPr>
      <w:rPr>
        <w:rFonts w:ascii="Wingdings" w:hAnsi="Wingdings" w:cs="Wingdings" w:hint="default"/>
      </w:rPr>
    </w:lvl>
    <w:lvl w:ilvl="6" w:tplc="B54475CE">
      <w:start w:val="1"/>
      <w:numFmt w:val="bullet"/>
      <w:lvlText w:val=""/>
      <w:lvlJc w:val="left"/>
      <w:pPr>
        <w:ind w:left="5040" w:hanging="360"/>
      </w:pPr>
      <w:rPr>
        <w:rFonts w:ascii="Symbol" w:hAnsi="Symbol" w:cs="Symbol" w:hint="default"/>
      </w:rPr>
    </w:lvl>
    <w:lvl w:ilvl="7" w:tplc="CDDC2EA0">
      <w:start w:val="1"/>
      <w:numFmt w:val="bullet"/>
      <w:lvlText w:val="o"/>
      <w:lvlJc w:val="left"/>
      <w:pPr>
        <w:ind w:left="5760" w:hanging="360"/>
      </w:pPr>
      <w:rPr>
        <w:rFonts w:ascii="Courier New" w:hAnsi="Courier New" w:cs="Courier New" w:hint="default"/>
      </w:rPr>
    </w:lvl>
    <w:lvl w:ilvl="8" w:tplc="FA647BFC">
      <w:start w:val="1"/>
      <w:numFmt w:val="bullet"/>
      <w:lvlText w:val=""/>
      <w:lvlJc w:val="left"/>
      <w:pPr>
        <w:ind w:left="6480" w:hanging="360"/>
      </w:pPr>
      <w:rPr>
        <w:rFonts w:ascii="Wingdings" w:hAnsi="Wingdings" w:cs="Wingdings" w:hint="default"/>
      </w:rPr>
    </w:lvl>
  </w:abstractNum>
  <w:abstractNum w:abstractNumId="28" w15:restartNumberingAfterBreak="0">
    <w:nsid w:val="5EF3645F"/>
    <w:multiLevelType w:val="hybridMultilevel"/>
    <w:tmpl w:val="B62C438C"/>
    <w:lvl w:ilvl="0" w:tplc="BC9C323E">
      <w:start w:val="1"/>
      <w:numFmt w:val="bullet"/>
      <w:lvlText w:val=""/>
      <w:lvlJc w:val="left"/>
      <w:pPr>
        <w:ind w:left="720" w:hanging="360"/>
      </w:pPr>
      <w:rPr>
        <w:rFonts w:ascii="Symbol" w:hAnsi="Symbol" w:cs="Symbol" w:hint="default"/>
        <w:sz w:val="18"/>
        <w:szCs w:val="18"/>
      </w:rPr>
    </w:lvl>
    <w:lvl w:ilvl="1" w:tplc="D81677F6">
      <w:start w:val="1"/>
      <w:numFmt w:val="bullet"/>
      <w:lvlText w:val="o"/>
      <w:lvlJc w:val="left"/>
      <w:pPr>
        <w:ind w:left="1440" w:hanging="360"/>
      </w:pPr>
      <w:rPr>
        <w:rFonts w:ascii="Courier New" w:hAnsi="Courier New" w:cs="Courier New" w:hint="default"/>
      </w:rPr>
    </w:lvl>
    <w:lvl w:ilvl="2" w:tplc="ABA465DE">
      <w:start w:val="1"/>
      <w:numFmt w:val="bullet"/>
      <w:lvlText w:val=""/>
      <w:lvlJc w:val="left"/>
      <w:pPr>
        <w:ind w:left="2160" w:hanging="360"/>
      </w:pPr>
      <w:rPr>
        <w:rFonts w:ascii="Wingdings" w:hAnsi="Wingdings" w:cs="Wingdings" w:hint="default"/>
      </w:rPr>
    </w:lvl>
    <w:lvl w:ilvl="3" w:tplc="7E560816">
      <w:start w:val="1"/>
      <w:numFmt w:val="bullet"/>
      <w:lvlText w:val=""/>
      <w:lvlJc w:val="left"/>
      <w:pPr>
        <w:ind w:left="2880" w:hanging="360"/>
      </w:pPr>
      <w:rPr>
        <w:rFonts w:ascii="Symbol" w:hAnsi="Symbol" w:cs="Symbol" w:hint="default"/>
      </w:rPr>
    </w:lvl>
    <w:lvl w:ilvl="4" w:tplc="8C9A579A">
      <w:start w:val="1"/>
      <w:numFmt w:val="bullet"/>
      <w:lvlText w:val="o"/>
      <w:lvlJc w:val="left"/>
      <w:pPr>
        <w:ind w:left="3600" w:hanging="360"/>
      </w:pPr>
      <w:rPr>
        <w:rFonts w:ascii="Courier New" w:hAnsi="Courier New" w:cs="Courier New" w:hint="default"/>
      </w:rPr>
    </w:lvl>
    <w:lvl w:ilvl="5" w:tplc="20A262B2">
      <w:start w:val="1"/>
      <w:numFmt w:val="bullet"/>
      <w:lvlText w:val=""/>
      <w:lvlJc w:val="left"/>
      <w:pPr>
        <w:ind w:left="4320" w:hanging="360"/>
      </w:pPr>
      <w:rPr>
        <w:rFonts w:ascii="Wingdings" w:hAnsi="Wingdings" w:cs="Wingdings" w:hint="default"/>
      </w:rPr>
    </w:lvl>
    <w:lvl w:ilvl="6" w:tplc="ACEA0B92">
      <w:start w:val="1"/>
      <w:numFmt w:val="bullet"/>
      <w:lvlText w:val=""/>
      <w:lvlJc w:val="left"/>
      <w:pPr>
        <w:ind w:left="5040" w:hanging="360"/>
      </w:pPr>
      <w:rPr>
        <w:rFonts w:ascii="Symbol" w:hAnsi="Symbol" w:cs="Symbol" w:hint="default"/>
      </w:rPr>
    </w:lvl>
    <w:lvl w:ilvl="7" w:tplc="2376DBC2">
      <w:start w:val="1"/>
      <w:numFmt w:val="bullet"/>
      <w:lvlText w:val="o"/>
      <w:lvlJc w:val="left"/>
      <w:pPr>
        <w:ind w:left="5760" w:hanging="360"/>
      </w:pPr>
      <w:rPr>
        <w:rFonts w:ascii="Courier New" w:hAnsi="Courier New" w:cs="Courier New" w:hint="default"/>
      </w:rPr>
    </w:lvl>
    <w:lvl w:ilvl="8" w:tplc="52C4A952">
      <w:start w:val="1"/>
      <w:numFmt w:val="bullet"/>
      <w:lvlText w:val=""/>
      <w:lvlJc w:val="left"/>
      <w:pPr>
        <w:ind w:left="6480" w:hanging="360"/>
      </w:pPr>
      <w:rPr>
        <w:rFonts w:ascii="Wingdings" w:hAnsi="Wingdings" w:cs="Wingdings" w:hint="default"/>
      </w:rPr>
    </w:lvl>
  </w:abstractNum>
  <w:abstractNum w:abstractNumId="29" w15:restartNumberingAfterBreak="0">
    <w:nsid w:val="643D4742"/>
    <w:multiLevelType w:val="hybridMultilevel"/>
    <w:tmpl w:val="D53AC3B0"/>
    <w:lvl w:ilvl="0" w:tplc="D32AAB1E">
      <w:start w:val="1"/>
      <w:numFmt w:val="bullet"/>
      <w:lvlText w:val=""/>
      <w:lvlJc w:val="left"/>
      <w:pPr>
        <w:ind w:left="720" w:hanging="360"/>
      </w:pPr>
      <w:rPr>
        <w:rFonts w:ascii="Symbol" w:hAnsi="Symbol" w:cs="Symbol" w:hint="default"/>
        <w:sz w:val="18"/>
        <w:szCs w:val="18"/>
      </w:rPr>
    </w:lvl>
    <w:lvl w:ilvl="1" w:tplc="1DB07328">
      <w:start w:val="1"/>
      <w:numFmt w:val="bullet"/>
      <w:lvlText w:val="o"/>
      <w:lvlJc w:val="left"/>
      <w:pPr>
        <w:ind w:left="1440" w:hanging="360"/>
      </w:pPr>
      <w:rPr>
        <w:rFonts w:ascii="Courier New" w:hAnsi="Courier New" w:cs="Courier New" w:hint="default"/>
      </w:rPr>
    </w:lvl>
    <w:lvl w:ilvl="2" w:tplc="65B44500">
      <w:start w:val="1"/>
      <w:numFmt w:val="bullet"/>
      <w:lvlText w:val=""/>
      <w:lvlJc w:val="left"/>
      <w:pPr>
        <w:ind w:left="2160" w:hanging="360"/>
      </w:pPr>
      <w:rPr>
        <w:rFonts w:ascii="Wingdings" w:hAnsi="Wingdings" w:cs="Wingdings" w:hint="default"/>
      </w:rPr>
    </w:lvl>
    <w:lvl w:ilvl="3" w:tplc="6E7C2E3E">
      <w:start w:val="1"/>
      <w:numFmt w:val="bullet"/>
      <w:lvlText w:val=""/>
      <w:lvlJc w:val="left"/>
      <w:pPr>
        <w:ind w:left="2880" w:hanging="360"/>
      </w:pPr>
      <w:rPr>
        <w:rFonts w:ascii="Symbol" w:hAnsi="Symbol" w:cs="Symbol" w:hint="default"/>
      </w:rPr>
    </w:lvl>
    <w:lvl w:ilvl="4" w:tplc="90187914">
      <w:start w:val="1"/>
      <w:numFmt w:val="bullet"/>
      <w:lvlText w:val="o"/>
      <w:lvlJc w:val="left"/>
      <w:pPr>
        <w:ind w:left="3600" w:hanging="360"/>
      </w:pPr>
      <w:rPr>
        <w:rFonts w:ascii="Courier New" w:hAnsi="Courier New" w:cs="Courier New" w:hint="default"/>
      </w:rPr>
    </w:lvl>
    <w:lvl w:ilvl="5" w:tplc="75DCDE40">
      <w:start w:val="1"/>
      <w:numFmt w:val="bullet"/>
      <w:lvlText w:val=""/>
      <w:lvlJc w:val="left"/>
      <w:pPr>
        <w:ind w:left="4320" w:hanging="360"/>
      </w:pPr>
      <w:rPr>
        <w:rFonts w:ascii="Wingdings" w:hAnsi="Wingdings" w:cs="Wingdings" w:hint="default"/>
      </w:rPr>
    </w:lvl>
    <w:lvl w:ilvl="6" w:tplc="E702CD4A">
      <w:start w:val="1"/>
      <w:numFmt w:val="bullet"/>
      <w:lvlText w:val=""/>
      <w:lvlJc w:val="left"/>
      <w:pPr>
        <w:ind w:left="5040" w:hanging="360"/>
      </w:pPr>
      <w:rPr>
        <w:rFonts w:ascii="Symbol" w:hAnsi="Symbol" w:cs="Symbol" w:hint="default"/>
      </w:rPr>
    </w:lvl>
    <w:lvl w:ilvl="7" w:tplc="05BC6C56">
      <w:start w:val="1"/>
      <w:numFmt w:val="bullet"/>
      <w:lvlText w:val="o"/>
      <w:lvlJc w:val="left"/>
      <w:pPr>
        <w:ind w:left="5760" w:hanging="360"/>
      </w:pPr>
      <w:rPr>
        <w:rFonts w:ascii="Courier New" w:hAnsi="Courier New" w:cs="Courier New" w:hint="default"/>
      </w:rPr>
    </w:lvl>
    <w:lvl w:ilvl="8" w:tplc="B22E18DC">
      <w:start w:val="1"/>
      <w:numFmt w:val="bullet"/>
      <w:lvlText w:val=""/>
      <w:lvlJc w:val="left"/>
      <w:pPr>
        <w:ind w:left="6480" w:hanging="360"/>
      </w:pPr>
      <w:rPr>
        <w:rFonts w:ascii="Wingdings" w:hAnsi="Wingdings" w:cs="Wingdings" w:hint="default"/>
      </w:rPr>
    </w:lvl>
  </w:abstractNum>
  <w:abstractNum w:abstractNumId="30" w15:restartNumberingAfterBreak="0">
    <w:nsid w:val="65AB2B57"/>
    <w:multiLevelType w:val="hybridMultilevel"/>
    <w:tmpl w:val="D640E2F0"/>
    <w:lvl w:ilvl="0" w:tplc="C89CC0DC">
      <w:start w:val="1"/>
      <w:numFmt w:val="bullet"/>
      <w:lvlText w:val=""/>
      <w:lvlJc w:val="left"/>
      <w:pPr>
        <w:ind w:left="720" w:hanging="360"/>
      </w:pPr>
      <w:rPr>
        <w:rFonts w:ascii="Symbol" w:hAnsi="Symbol" w:cs="Symbol" w:hint="default"/>
        <w:sz w:val="18"/>
        <w:szCs w:val="18"/>
      </w:rPr>
    </w:lvl>
    <w:lvl w:ilvl="1" w:tplc="50B459F4">
      <w:start w:val="1"/>
      <w:numFmt w:val="bullet"/>
      <w:lvlText w:val="o"/>
      <w:lvlJc w:val="left"/>
      <w:pPr>
        <w:ind w:left="1440" w:hanging="360"/>
      </w:pPr>
      <w:rPr>
        <w:rFonts w:ascii="Courier New" w:hAnsi="Courier New" w:cs="Courier New" w:hint="default"/>
      </w:rPr>
    </w:lvl>
    <w:lvl w:ilvl="2" w:tplc="6FCC69E8">
      <w:start w:val="1"/>
      <w:numFmt w:val="bullet"/>
      <w:lvlText w:val=""/>
      <w:lvlJc w:val="left"/>
      <w:pPr>
        <w:ind w:left="2160" w:hanging="360"/>
      </w:pPr>
      <w:rPr>
        <w:rFonts w:ascii="Wingdings" w:hAnsi="Wingdings" w:cs="Wingdings" w:hint="default"/>
      </w:rPr>
    </w:lvl>
    <w:lvl w:ilvl="3" w:tplc="57B04F5E">
      <w:start w:val="1"/>
      <w:numFmt w:val="bullet"/>
      <w:lvlText w:val=""/>
      <w:lvlJc w:val="left"/>
      <w:pPr>
        <w:ind w:left="2880" w:hanging="360"/>
      </w:pPr>
      <w:rPr>
        <w:rFonts w:ascii="Symbol" w:hAnsi="Symbol" w:cs="Symbol" w:hint="default"/>
      </w:rPr>
    </w:lvl>
    <w:lvl w:ilvl="4" w:tplc="638A1810">
      <w:start w:val="1"/>
      <w:numFmt w:val="bullet"/>
      <w:lvlText w:val="o"/>
      <w:lvlJc w:val="left"/>
      <w:pPr>
        <w:ind w:left="3600" w:hanging="360"/>
      </w:pPr>
      <w:rPr>
        <w:rFonts w:ascii="Courier New" w:hAnsi="Courier New" w:cs="Courier New" w:hint="default"/>
      </w:rPr>
    </w:lvl>
    <w:lvl w:ilvl="5" w:tplc="A1FA6402">
      <w:start w:val="1"/>
      <w:numFmt w:val="bullet"/>
      <w:lvlText w:val=""/>
      <w:lvlJc w:val="left"/>
      <w:pPr>
        <w:ind w:left="4320" w:hanging="360"/>
      </w:pPr>
      <w:rPr>
        <w:rFonts w:ascii="Wingdings" w:hAnsi="Wingdings" w:cs="Wingdings" w:hint="default"/>
      </w:rPr>
    </w:lvl>
    <w:lvl w:ilvl="6" w:tplc="397A760C">
      <w:start w:val="1"/>
      <w:numFmt w:val="bullet"/>
      <w:lvlText w:val=""/>
      <w:lvlJc w:val="left"/>
      <w:pPr>
        <w:ind w:left="5040" w:hanging="360"/>
      </w:pPr>
      <w:rPr>
        <w:rFonts w:ascii="Symbol" w:hAnsi="Symbol" w:cs="Symbol" w:hint="default"/>
      </w:rPr>
    </w:lvl>
    <w:lvl w:ilvl="7" w:tplc="2160D84A">
      <w:start w:val="1"/>
      <w:numFmt w:val="bullet"/>
      <w:lvlText w:val="o"/>
      <w:lvlJc w:val="left"/>
      <w:pPr>
        <w:ind w:left="5760" w:hanging="360"/>
      </w:pPr>
      <w:rPr>
        <w:rFonts w:ascii="Courier New" w:hAnsi="Courier New" w:cs="Courier New" w:hint="default"/>
      </w:rPr>
    </w:lvl>
    <w:lvl w:ilvl="8" w:tplc="344CAC8C">
      <w:start w:val="1"/>
      <w:numFmt w:val="bullet"/>
      <w:lvlText w:val=""/>
      <w:lvlJc w:val="left"/>
      <w:pPr>
        <w:ind w:left="6480" w:hanging="360"/>
      </w:pPr>
      <w:rPr>
        <w:rFonts w:ascii="Wingdings" w:hAnsi="Wingdings" w:cs="Wingdings" w:hint="default"/>
      </w:rPr>
    </w:lvl>
  </w:abstractNum>
  <w:abstractNum w:abstractNumId="31" w15:restartNumberingAfterBreak="0">
    <w:nsid w:val="65CE6580"/>
    <w:multiLevelType w:val="hybridMultilevel"/>
    <w:tmpl w:val="60A27A6C"/>
    <w:lvl w:ilvl="0" w:tplc="EEFA8ED8">
      <w:start w:val="1"/>
      <w:numFmt w:val="bullet"/>
      <w:lvlText w:val=""/>
      <w:lvlJc w:val="left"/>
      <w:pPr>
        <w:ind w:left="720" w:hanging="360"/>
      </w:pPr>
      <w:rPr>
        <w:rFonts w:ascii="Symbol" w:hAnsi="Symbol" w:cs="Symbol" w:hint="default"/>
        <w:sz w:val="18"/>
        <w:szCs w:val="18"/>
      </w:rPr>
    </w:lvl>
    <w:lvl w:ilvl="1" w:tplc="65C0DD5E">
      <w:start w:val="1"/>
      <w:numFmt w:val="bullet"/>
      <w:lvlText w:val="o"/>
      <w:lvlJc w:val="left"/>
      <w:pPr>
        <w:ind w:left="1440" w:hanging="360"/>
      </w:pPr>
      <w:rPr>
        <w:rFonts w:ascii="Courier New" w:hAnsi="Courier New" w:cs="Courier New" w:hint="default"/>
      </w:rPr>
    </w:lvl>
    <w:lvl w:ilvl="2" w:tplc="23B40186">
      <w:start w:val="1"/>
      <w:numFmt w:val="bullet"/>
      <w:lvlText w:val=""/>
      <w:lvlJc w:val="left"/>
      <w:pPr>
        <w:ind w:left="2160" w:hanging="360"/>
      </w:pPr>
      <w:rPr>
        <w:rFonts w:ascii="Wingdings" w:hAnsi="Wingdings" w:cs="Wingdings" w:hint="default"/>
      </w:rPr>
    </w:lvl>
    <w:lvl w:ilvl="3" w:tplc="DDF81870">
      <w:start w:val="1"/>
      <w:numFmt w:val="bullet"/>
      <w:lvlText w:val=""/>
      <w:lvlJc w:val="left"/>
      <w:pPr>
        <w:ind w:left="2880" w:hanging="360"/>
      </w:pPr>
      <w:rPr>
        <w:rFonts w:ascii="Symbol" w:hAnsi="Symbol" w:cs="Symbol" w:hint="default"/>
      </w:rPr>
    </w:lvl>
    <w:lvl w:ilvl="4" w:tplc="C89236E2">
      <w:start w:val="1"/>
      <w:numFmt w:val="bullet"/>
      <w:lvlText w:val="o"/>
      <w:lvlJc w:val="left"/>
      <w:pPr>
        <w:ind w:left="3600" w:hanging="360"/>
      </w:pPr>
      <w:rPr>
        <w:rFonts w:ascii="Courier New" w:hAnsi="Courier New" w:cs="Courier New" w:hint="default"/>
      </w:rPr>
    </w:lvl>
    <w:lvl w:ilvl="5" w:tplc="DCB0CB0E">
      <w:start w:val="1"/>
      <w:numFmt w:val="bullet"/>
      <w:lvlText w:val=""/>
      <w:lvlJc w:val="left"/>
      <w:pPr>
        <w:ind w:left="4320" w:hanging="360"/>
      </w:pPr>
      <w:rPr>
        <w:rFonts w:ascii="Wingdings" w:hAnsi="Wingdings" w:cs="Wingdings" w:hint="default"/>
      </w:rPr>
    </w:lvl>
    <w:lvl w:ilvl="6" w:tplc="9508C78C">
      <w:start w:val="1"/>
      <w:numFmt w:val="bullet"/>
      <w:lvlText w:val=""/>
      <w:lvlJc w:val="left"/>
      <w:pPr>
        <w:ind w:left="5040" w:hanging="360"/>
      </w:pPr>
      <w:rPr>
        <w:rFonts w:ascii="Symbol" w:hAnsi="Symbol" w:cs="Symbol" w:hint="default"/>
      </w:rPr>
    </w:lvl>
    <w:lvl w:ilvl="7" w:tplc="CC74150E">
      <w:start w:val="1"/>
      <w:numFmt w:val="bullet"/>
      <w:lvlText w:val="o"/>
      <w:lvlJc w:val="left"/>
      <w:pPr>
        <w:ind w:left="5760" w:hanging="360"/>
      </w:pPr>
      <w:rPr>
        <w:rFonts w:ascii="Courier New" w:hAnsi="Courier New" w:cs="Courier New" w:hint="default"/>
      </w:rPr>
    </w:lvl>
    <w:lvl w:ilvl="8" w:tplc="2A2075A2">
      <w:start w:val="1"/>
      <w:numFmt w:val="bullet"/>
      <w:lvlText w:val=""/>
      <w:lvlJc w:val="left"/>
      <w:pPr>
        <w:ind w:left="6480" w:hanging="360"/>
      </w:pPr>
      <w:rPr>
        <w:rFonts w:ascii="Wingdings" w:hAnsi="Wingdings" w:cs="Wingdings" w:hint="default"/>
      </w:rPr>
    </w:lvl>
  </w:abstractNum>
  <w:abstractNum w:abstractNumId="32" w15:restartNumberingAfterBreak="0">
    <w:nsid w:val="74037041"/>
    <w:multiLevelType w:val="hybridMultilevel"/>
    <w:tmpl w:val="733AD358"/>
    <w:lvl w:ilvl="0" w:tplc="C8D65128">
      <w:start w:val="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48742DD"/>
    <w:multiLevelType w:val="hybridMultilevel"/>
    <w:tmpl w:val="C7849ECE"/>
    <w:lvl w:ilvl="0" w:tplc="C7549D76">
      <w:start w:val="1"/>
      <w:numFmt w:val="bullet"/>
      <w:lvlText w:val=""/>
      <w:lvlJc w:val="left"/>
      <w:pPr>
        <w:ind w:left="720" w:hanging="360"/>
      </w:pPr>
      <w:rPr>
        <w:rFonts w:ascii="Symbol" w:hAnsi="Symbol" w:cs="Symbol" w:hint="default"/>
        <w:sz w:val="18"/>
        <w:szCs w:val="18"/>
      </w:rPr>
    </w:lvl>
    <w:lvl w:ilvl="1" w:tplc="5336AB12">
      <w:start w:val="1"/>
      <w:numFmt w:val="bullet"/>
      <w:lvlText w:val="o"/>
      <w:lvlJc w:val="left"/>
      <w:pPr>
        <w:ind w:left="1440" w:hanging="360"/>
      </w:pPr>
      <w:rPr>
        <w:rFonts w:ascii="Courier New" w:hAnsi="Courier New" w:cs="Courier New" w:hint="default"/>
      </w:rPr>
    </w:lvl>
    <w:lvl w:ilvl="2" w:tplc="782A75F6">
      <w:start w:val="1"/>
      <w:numFmt w:val="bullet"/>
      <w:lvlText w:val=""/>
      <w:lvlJc w:val="left"/>
      <w:pPr>
        <w:ind w:left="2160" w:hanging="360"/>
      </w:pPr>
      <w:rPr>
        <w:rFonts w:ascii="Wingdings" w:hAnsi="Wingdings" w:cs="Wingdings" w:hint="default"/>
      </w:rPr>
    </w:lvl>
    <w:lvl w:ilvl="3" w:tplc="E2A690CE">
      <w:start w:val="1"/>
      <w:numFmt w:val="bullet"/>
      <w:lvlText w:val=""/>
      <w:lvlJc w:val="left"/>
      <w:pPr>
        <w:ind w:left="2880" w:hanging="360"/>
      </w:pPr>
      <w:rPr>
        <w:rFonts w:ascii="Symbol" w:hAnsi="Symbol" w:cs="Symbol" w:hint="default"/>
      </w:rPr>
    </w:lvl>
    <w:lvl w:ilvl="4" w:tplc="BDDC1E78">
      <w:start w:val="1"/>
      <w:numFmt w:val="bullet"/>
      <w:lvlText w:val="o"/>
      <w:lvlJc w:val="left"/>
      <w:pPr>
        <w:ind w:left="3600" w:hanging="360"/>
      </w:pPr>
      <w:rPr>
        <w:rFonts w:ascii="Courier New" w:hAnsi="Courier New" w:cs="Courier New" w:hint="default"/>
      </w:rPr>
    </w:lvl>
    <w:lvl w:ilvl="5" w:tplc="291A5666">
      <w:start w:val="1"/>
      <w:numFmt w:val="bullet"/>
      <w:lvlText w:val=""/>
      <w:lvlJc w:val="left"/>
      <w:pPr>
        <w:ind w:left="4320" w:hanging="360"/>
      </w:pPr>
      <w:rPr>
        <w:rFonts w:ascii="Wingdings" w:hAnsi="Wingdings" w:cs="Wingdings" w:hint="default"/>
      </w:rPr>
    </w:lvl>
    <w:lvl w:ilvl="6" w:tplc="DCE87150">
      <w:start w:val="1"/>
      <w:numFmt w:val="bullet"/>
      <w:lvlText w:val=""/>
      <w:lvlJc w:val="left"/>
      <w:pPr>
        <w:ind w:left="5040" w:hanging="360"/>
      </w:pPr>
      <w:rPr>
        <w:rFonts w:ascii="Symbol" w:hAnsi="Symbol" w:cs="Symbol" w:hint="default"/>
      </w:rPr>
    </w:lvl>
    <w:lvl w:ilvl="7" w:tplc="90243CDA">
      <w:start w:val="1"/>
      <w:numFmt w:val="bullet"/>
      <w:lvlText w:val="o"/>
      <w:lvlJc w:val="left"/>
      <w:pPr>
        <w:ind w:left="5760" w:hanging="360"/>
      </w:pPr>
      <w:rPr>
        <w:rFonts w:ascii="Courier New" w:hAnsi="Courier New" w:cs="Courier New" w:hint="default"/>
      </w:rPr>
    </w:lvl>
    <w:lvl w:ilvl="8" w:tplc="C15A54A2">
      <w:start w:val="1"/>
      <w:numFmt w:val="bullet"/>
      <w:lvlText w:val=""/>
      <w:lvlJc w:val="left"/>
      <w:pPr>
        <w:ind w:left="6480" w:hanging="360"/>
      </w:pPr>
      <w:rPr>
        <w:rFonts w:ascii="Wingdings" w:hAnsi="Wingdings" w:cs="Wingdings" w:hint="default"/>
      </w:rPr>
    </w:lvl>
  </w:abstractNum>
  <w:abstractNum w:abstractNumId="34" w15:restartNumberingAfterBreak="0">
    <w:nsid w:val="79911561"/>
    <w:multiLevelType w:val="hybridMultilevel"/>
    <w:tmpl w:val="B2C6ED5E"/>
    <w:lvl w:ilvl="0" w:tplc="D034FC4C">
      <w:numFmt w:val="bullet"/>
      <w:lvlText w:val="•"/>
      <w:lvlJc w:val="left"/>
      <w:pPr>
        <w:ind w:left="720" w:hanging="360"/>
      </w:pPr>
      <w:rPr>
        <w:rFonts w:ascii="Arial" w:eastAsiaTheme="minorHAnsi" w:hAnsi="Arial" w:cs="Arial" w:hint="default"/>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998029D"/>
    <w:multiLevelType w:val="hybridMultilevel"/>
    <w:tmpl w:val="CD8622D0"/>
    <w:lvl w:ilvl="0" w:tplc="E8245BA2">
      <w:start w:val="1"/>
      <w:numFmt w:val="bullet"/>
      <w:lvlText w:val=""/>
      <w:lvlJc w:val="left"/>
      <w:pPr>
        <w:ind w:left="720" w:hanging="360"/>
      </w:pPr>
      <w:rPr>
        <w:rFonts w:ascii="Symbol" w:hAnsi="Symbol" w:cs="Symbol" w:hint="default"/>
        <w:sz w:val="18"/>
        <w:szCs w:val="18"/>
      </w:rPr>
    </w:lvl>
    <w:lvl w:ilvl="1" w:tplc="AD761B10">
      <w:start w:val="1"/>
      <w:numFmt w:val="bullet"/>
      <w:lvlText w:val="o"/>
      <w:lvlJc w:val="left"/>
      <w:pPr>
        <w:ind w:left="1440" w:hanging="360"/>
      </w:pPr>
      <w:rPr>
        <w:rFonts w:ascii="Courier New" w:hAnsi="Courier New" w:cs="Courier New" w:hint="default"/>
      </w:rPr>
    </w:lvl>
    <w:lvl w:ilvl="2" w:tplc="B5B097E8">
      <w:start w:val="1"/>
      <w:numFmt w:val="bullet"/>
      <w:lvlText w:val=""/>
      <w:lvlJc w:val="left"/>
      <w:pPr>
        <w:ind w:left="2160" w:hanging="360"/>
      </w:pPr>
      <w:rPr>
        <w:rFonts w:ascii="Wingdings" w:hAnsi="Wingdings" w:cs="Wingdings" w:hint="default"/>
      </w:rPr>
    </w:lvl>
    <w:lvl w:ilvl="3" w:tplc="0770970A">
      <w:start w:val="1"/>
      <w:numFmt w:val="bullet"/>
      <w:lvlText w:val=""/>
      <w:lvlJc w:val="left"/>
      <w:pPr>
        <w:ind w:left="2880" w:hanging="360"/>
      </w:pPr>
      <w:rPr>
        <w:rFonts w:ascii="Symbol" w:hAnsi="Symbol" w:cs="Symbol" w:hint="default"/>
      </w:rPr>
    </w:lvl>
    <w:lvl w:ilvl="4" w:tplc="BFBC4366">
      <w:start w:val="1"/>
      <w:numFmt w:val="bullet"/>
      <w:lvlText w:val="o"/>
      <w:lvlJc w:val="left"/>
      <w:pPr>
        <w:ind w:left="3600" w:hanging="360"/>
      </w:pPr>
      <w:rPr>
        <w:rFonts w:ascii="Courier New" w:hAnsi="Courier New" w:cs="Courier New" w:hint="default"/>
      </w:rPr>
    </w:lvl>
    <w:lvl w:ilvl="5" w:tplc="0B2282AA">
      <w:start w:val="1"/>
      <w:numFmt w:val="bullet"/>
      <w:lvlText w:val=""/>
      <w:lvlJc w:val="left"/>
      <w:pPr>
        <w:ind w:left="4320" w:hanging="360"/>
      </w:pPr>
      <w:rPr>
        <w:rFonts w:ascii="Wingdings" w:hAnsi="Wingdings" w:cs="Wingdings" w:hint="default"/>
      </w:rPr>
    </w:lvl>
    <w:lvl w:ilvl="6" w:tplc="1EEA568E">
      <w:start w:val="1"/>
      <w:numFmt w:val="bullet"/>
      <w:lvlText w:val=""/>
      <w:lvlJc w:val="left"/>
      <w:pPr>
        <w:ind w:left="5040" w:hanging="360"/>
      </w:pPr>
      <w:rPr>
        <w:rFonts w:ascii="Symbol" w:hAnsi="Symbol" w:cs="Symbol" w:hint="default"/>
      </w:rPr>
    </w:lvl>
    <w:lvl w:ilvl="7" w:tplc="DDEC2E5A">
      <w:start w:val="1"/>
      <w:numFmt w:val="bullet"/>
      <w:lvlText w:val="o"/>
      <w:lvlJc w:val="left"/>
      <w:pPr>
        <w:ind w:left="5760" w:hanging="360"/>
      </w:pPr>
      <w:rPr>
        <w:rFonts w:ascii="Courier New" w:hAnsi="Courier New" w:cs="Courier New" w:hint="default"/>
      </w:rPr>
    </w:lvl>
    <w:lvl w:ilvl="8" w:tplc="797E3926">
      <w:start w:val="1"/>
      <w:numFmt w:val="bullet"/>
      <w:lvlText w:val=""/>
      <w:lvlJc w:val="left"/>
      <w:pPr>
        <w:ind w:left="6480" w:hanging="360"/>
      </w:pPr>
      <w:rPr>
        <w:rFonts w:ascii="Wingdings" w:hAnsi="Wingdings" w:cs="Wingdings" w:hint="default"/>
      </w:rPr>
    </w:lvl>
  </w:abstractNum>
  <w:abstractNum w:abstractNumId="36" w15:restartNumberingAfterBreak="0">
    <w:nsid w:val="7A8E697B"/>
    <w:multiLevelType w:val="hybridMultilevel"/>
    <w:tmpl w:val="C42EBB2E"/>
    <w:lvl w:ilvl="0" w:tplc="57A6E78C">
      <w:start w:val="1"/>
      <w:numFmt w:val="bullet"/>
      <w:lvlText w:val=""/>
      <w:lvlJc w:val="left"/>
      <w:pPr>
        <w:ind w:left="720" w:hanging="360"/>
      </w:pPr>
      <w:rPr>
        <w:rFonts w:ascii="Symbol" w:hAnsi="Symbol" w:cs="Symbol" w:hint="default"/>
        <w:sz w:val="18"/>
        <w:szCs w:val="18"/>
      </w:rPr>
    </w:lvl>
    <w:lvl w:ilvl="1" w:tplc="932434C2">
      <w:start w:val="1"/>
      <w:numFmt w:val="bullet"/>
      <w:lvlText w:val="o"/>
      <w:lvlJc w:val="left"/>
      <w:pPr>
        <w:ind w:left="1440" w:hanging="360"/>
      </w:pPr>
      <w:rPr>
        <w:rFonts w:ascii="Courier New" w:hAnsi="Courier New" w:cs="Courier New" w:hint="default"/>
      </w:rPr>
    </w:lvl>
    <w:lvl w:ilvl="2" w:tplc="4C8E30B0">
      <w:start w:val="1"/>
      <w:numFmt w:val="bullet"/>
      <w:lvlText w:val=""/>
      <w:lvlJc w:val="left"/>
      <w:pPr>
        <w:ind w:left="2160" w:hanging="360"/>
      </w:pPr>
      <w:rPr>
        <w:rFonts w:ascii="Wingdings" w:hAnsi="Wingdings" w:cs="Wingdings" w:hint="default"/>
      </w:rPr>
    </w:lvl>
    <w:lvl w:ilvl="3" w:tplc="3D66BE30">
      <w:start w:val="1"/>
      <w:numFmt w:val="bullet"/>
      <w:lvlText w:val=""/>
      <w:lvlJc w:val="left"/>
      <w:pPr>
        <w:ind w:left="2880" w:hanging="360"/>
      </w:pPr>
      <w:rPr>
        <w:rFonts w:ascii="Symbol" w:hAnsi="Symbol" w:cs="Symbol" w:hint="default"/>
      </w:rPr>
    </w:lvl>
    <w:lvl w:ilvl="4" w:tplc="E77647E6">
      <w:start w:val="1"/>
      <w:numFmt w:val="bullet"/>
      <w:lvlText w:val="o"/>
      <w:lvlJc w:val="left"/>
      <w:pPr>
        <w:ind w:left="3600" w:hanging="360"/>
      </w:pPr>
      <w:rPr>
        <w:rFonts w:ascii="Courier New" w:hAnsi="Courier New" w:cs="Courier New" w:hint="default"/>
      </w:rPr>
    </w:lvl>
    <w:lvl w:ilvl="5" w:tplc="AB0EDF5C">
      <w:start w:val="1"/>
      <w:numFmt w:val="bullet"/>
      <w:lvlText w:val=""/>
      <w:lvlJc w:val="left"/>
      <w:pPr>
        <w:ind w:left="4320" w:hanging="360"/>
      </w:pPr>
      <w:rPr>
        <w:rFonts w:ascii="Wingdings" w:hAnsi="Wingdings" w:cs="Wingdings" w:hint="default"/>
      </w:rPr>
    </w:lvl>
    <w:lvl w:ilvl="6" w:tplc="4930433A">
      <w:start w:val="1"/>
      <w:numFmt w:val="bullet"/>
      <w:lvlText w:val=""/>
      <w:lvlJc w:val="left"/>
      <w:pPr>
        <w:ind w:left="5040" w:hanging="360"/>
      </w:pPr>
      <w:rPr>
        <w:rFonts w:ascii="Symbol" w:hAnsi="Symbol" w:cs="Symbol" w:hint="default"/>
      </w:rPr>
    </w:lvl>
    <w:lvl w:ilvl="7" w:tplc="8D9AB75C">
      <w:start w:val="1"/>
      <w:numFmt w:val="bullet"/>
      <w:lvlText w:val="o"/>
      <w:lvlJc w:val="left"/>
      <w:pPr>
        <w:ind w:left="5760" w:hanging="360"/>
      </w:pPr>
      <w:rPr>
        <w:rFonts w:ascii="Courier New" w:hAnsi="Courier New" w:cs="Courier New" w:hint="default"/>
      </w:rPr>
    </w:lvl>
    <w:lvl w:ilvl="8" w:tplc="E35CD5A2">
      <w:start w:val="1"/>
      <w:numFmt w:val="bullet"/>
      <w:lvlText w:val=""/>
      <w:lvlJc w:val="left"/>
      <w:pPr>
        <w:ind w:left="6480" w:hanging="360"/>
      </w:pPr>
      <w:rPr>
        <w:rFonts w:ascii="Wingdings" w:hAnsi="Wingdings" w:cs="Wingdings" w:hint="default"/>
      </w:rPr>
    </w:lvl>
  </w:abstractNum>
  <w:abstractNum w:abstractNumId="37" w15:restartNumberingAfterBreak="0">
    <w:nsid w:val="7B08282A"/>
    <w:multiLevelType w:val="hybridMultilevel"/>
    <w:tmpl w:val="0EECCFFC"/>
    <w:lvl w:ilvl="0" w:tplc="6B9EEBA0">
      <w:start w:val="1"/>
      <w:numFmt w:val="bullet"/>
      <w:lvlText w:val=""/>
      <w:lvlJc w:val="left"/>
      <w:pPr>
        <w:ind w:left="720" w:hanging="360"/>
      </w:pPr>
      <w:rPr>
        <w:rFonts w:ascii="Symbol" w:hAnsi="Symbol" w:cs="Symbol" w:hint="default"/>
        <w:sz w:val="18"/>
        <w:szCs w:val="18"/>
      </w:rPr>
    </w:lvl>
    <w:lvl w:ilvl="1" w:tplc="0EFE6D96">
      <w:start w:val="1"/>
      <w:numFmt w:val="bullet"/>
      <w:lvlText w:val="o"/>
      <w:lvlJc w:val="left"/>
      <w:pPr>
        <w:ind w:left="1440" w:hanging="360"/>
      </w:pPr>
      <w:rPr>
        <w:rFonts w:ascii="Courier New" w:hAnsi="Courier New" w:cs="Courier New" w:hint="default"/>
      </w:rPr>
    </w:lvl>
    <w:lvl w:ilvl="2" w:tplc="73AC1406">
      <w:start w:val="1"/>
      <w:numFmt w:val="bullet"/>
      <w:lvlText w:val=""/>
      <w:lvlJc w:val="left"/>
      <w:pPr>
        <w:ind w:left="2160" w:hanging="360"/>
      </w:pPr>
      <w:rPr>
        <w:rFonts w:ascii="Wingdings" w:hAnsi="Wingdings" w:cs="Wingdings" w:hint="default"/>
      </w:rPr>
    </w:lvl>
    <w:lvl w:ilvl="3" w:tplc="AA80A0FE">
      <w:start w:val="1"/>
      <w:numFmt w:val="bullet"/>
      <w:lvlText w:val=""/>
      <w:lvlJc w:val="left"/>
      <w:pPr>
        <w:ind w:left="2880" w:hanging="360"/>
      </w:pPr>
      <w:rPr>
        <w:rFonts w:ascii="Symbol" w:hAnsi="Symbol" w:cs="Symbol" w:hint="default"/>
      </w:rPr>
    </w:lvl>
    <w:lvl w:ilvl="4" w:tplc="B5507250">
      <w:start w:val="1"/>
      <w:numFmt w:val="bullet"/>
      <w:lvlText w:val="o"/>
      <w:lvlJc w:val="left"/>
      <w:pPr>
        <w:ind w:left="3600" w:hanging="360"/>
      </w:pPr>
      <w:rPr>
        <w:rFonts w:ascii="Courier New" w:hAnsi="Courier New" w:cs="Courier New" w:hint="default"/>
      </w:rPr>
    </w:lvl>
    <w:lvl w:ilvl="5" w:tplc="F8B4D9CC">
      <w:start w:val="1"/>
      <w:numFmt w:val="bullet"/>
      <w:lvlText w:val=""/>
      <w:lvlJc w:val="left"/>
      <w:pPr>
        <w:ind w:left="4320" w:hanging="360"/>
      </w:pPr>
      <w:rPr>
        <w:rFonts w:ascii="Wingdings" w:hAnsi="Wingdings" w:cs="Wingdings" w:hint="default"/>
      </w:rPr>
    </w:lvl>
    <w:lvl w:ilvl="6" w:tplc="0D2EDDC8">
      <w:start w:val="1"/>
      <w:numFmt w:val="bullet"/>
      <w:lvlText w:val=""/>
      <w:lvlJc w:val="left"/>
      <w:pPr>
        <w:ind w:left="5040" w:hanging="360"/>
      </w:pPr>
      <w:rPr>
        <w:rFonts w:ascii="Symbol" w:hAnsi="Symbol" w:cs="Symbol" w:hint="default"/>
      </w:rPr>
    </w:lvl>
    <w:lvl w:ilvl="7" w:tplc="F82C3AC8">
      <w:start w:val="1"/>
      <w:numFmt w:val="bullet"/>
      <w:lvlText w:val="o"/>
      <w:lvlJc w:val="left"/>
      <w:pPr>
        <w:ind w:left="5760" w:hanging="360"/>
      </w:pPr>
      <w:rPr>
        <w:rFonts w:ascii="Courier New" w:hAnsi="Courier New" w:cs="Courier New" w:hint="default"/>
      </w:rPr>
    </w:lvl>
    <w:lvl w:ilvl="8" w:tplc="859C3840">
      <w:start w:val="1"/>
      <w:numFmt w:val="bullet"/>
      <w:lvlText w:val=""/>
      <w:lvlJc w:val="left"/>
      <w:pPr>
        <w:ind w:left="6480" w:hanging="360"/>
      </w:pPr>
      <w:rPr>
        <w:rFonts w:ascii="Wingdings" w:hAnsi="Wingdings" w:cs="Wingdings" w:hint="default"/>
      </w:rPr>
    </w:lvl>
  </w:abstractNum>
  <w:num w:numId="1">
    <w:abstractNumId w:val="35"/>
  </w:num>
  <w:num w:numId="2">
    <w:abstractNumId w:val="24"/>
  </w:num>
  <w:num w:numId="3">
    <w:abstractNumId w:val="14"/>
  </w:num>
  <w:num w:numId="4">
    <w:abstractNumId w:val="20"/>
  </w:num>
  <w:num w:numId="5">
    <w:abstractNumId w:val="2"/>
  </w:num>
  <w:num w:numId="6">
    <w:abstractNumId w:val="27"/>
  </w:num>
  <w:num w:numId="7">
    <w:abstractNumId w:val="26"/>
  </w:num>
  <w:num w:numId="8">
    <w:abstractNumId w:val="6"/>
  </w:num>
  <w:num w:numId="9">
    <w:abstractNumId w:val="7"/>
  </w:num>
  <w:num w:numId="10">
    <w:abstractNumId w:val="31"/>
  </w:num>
  <w:num w:numId="11">
    <w:abstractNumId w:val="3"/>
  </w:num>
  <w:num w:numId="12">
    <w:abstractNumId w:val="15"/>
  </w:num>
  <w:num w:numId="13">
    <w:abstractNumId w:val="36"/>
  </w:num>
  <w:num w:numId="14">
    <w:abstractNumId w:val="18"/>
  </w:num>
  <w:num w:numId="15">
    <w:abstractNumId w:val="16"/>
  </w:num>
  <w:num w:numId="16">
    <w:abstractNumId w:val="13"/>
  </w:num>
  <w:num w:numId="17">
    <w:abstractNumId w:val="12"/>
  </w:num>
  <w:num w:numId="18">
    <w:abstractNumId w:val="19"/>
  </w:num>
  <w:num w:numId="19">
    <w:abstractNumId w:val="37"/>
  </w:num>
  <w:num w:numId="20">
    <w:abstractNumId w:val="30"/>
  </w:num>
  <w:num w:numId="21">
    <w:abstractNumId w:val="5"/>
  </w:num>
  <w:num w:numId="22">
    <w:abstractNumId w:val="21"/>
  </w:num>
  <w:num w:numId="23">
    <w:abstractNumId w:val="33"/>
  </w:num>
  <w:num w:numId="24">
    <w:abstractNumId w:val="4"/>
  </w:num>
  <w:num w:numId="25">
    <w:abstractNumId w:val="11"/>
  </w:num>
  <w:num w:numId="26">
    <w:abstractNumId w:val="23"/>
  </w:num>
  <w:num w:numId="27">
    <w:abstractNumId w:val="10"/>
  </w:num>
  <w:num w:numId="28">
    <w:abstractNumId w:val="9"/>
  </w:num>
  <w:num w:numId="29">
    <w:abstractNumId w:val="8"/>
  </w:num>
  <w:num w:numId="30">
    <w:abstractNumId w:val="17"/>
  </w:num>
  <w:num w:numId="31">
    <w:abstractNumId w:val="0"/>
  </w:num>
  <w:num w:numId="32">
    <w:abstractNumId w:val="25"/>
  </w:num>
  <w:num w:numId="33">
    <w:abstractNumId w:val="1"/>
  </w:num>
  <w:num w:numId="34">
    <w:abstractNumId w:val="28"/>
  </w:num>
  <w:num w:numId="35">
    <w:abstractNumId w:val="34"/>
  </w:num>
  <w:num w:numId="36">
    <w:abstractNumId w:val="29"/>
  </w:num>
  <w:num w:numId="37">
    <w:abstractNumId w:val="32"/>
  </w:num>
  <w:num w:numId="38">
    <w:abstractNumId w:val="2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5C6"/>
    <w:rsid w:val="000025E3"/>
    <w:rsid w:val="00002A87"/>
    <w:rsid w:val="00003179"/>
    <w:rsid w:val="00003AB5"/>
    <w:rsid w:val="000040A0"/>
    <w:rsid w:val="000044EF"/>
    <w:rsid w:val="000052E7"/>
    <w:rsid w:val="00011ED1"/>
    <w:rsid w:val="00012B54"/>
    <w:rsid w:val="00014367"/>
    <w:rsid w:val="00021212"/>
    <w:rsid w:val="00027F41"/>
    <w:rsid w:val="000303A1"/>
    <w:rsid w:val="00031FA9"/>
    <w:rsid w:val="00036B73"/>
    <w:rsid w:val="00037A49"/>
    <w:rsid w:val="00043098"/>
    <w:rsid w:val="00043DDE"/>
    <w:rsid w:val="00043F5B"/>
    <w:rsid w:val="0004430C"/>
    <w:rsid w:val="00047004"/>
    <w:rsid w:val="00051B2B"/>
    <w:rsid w:val="000529AB"/>
    <w:rsid w:val="00064AE5"/>
    <w:rsid w:val="00073CD6"/>
    <w:rsid w:val="000830C6"/>
    <w:rsid w:val="00093AE2"/>
    <w:rsid w:val="00094233"/>
    <w:rsid w:val="00094CE9"/>
    <w:rsid w:val="00097F4A"/>
    <w:rsid w:val="000A19AA"/>
    <w:rsid w:val="000A20B2"/>
    <w:rsid w:val="000A59F6"/>
    <w:rsid w:val="000A69A6"/>
    <w:rsid w:val="000A7136"/>
    <w:rsid w:val="000A7708"/>
    <w:rsid w:val="000B1409"/>
    <w:rsid w:val="000B1DC2"/>
    <w:rsid w:val="000B49A7"/>
    <w:rsid w:val="000B5DD8"/>
    <w:rsid w:val="000C5527"/>
    <w:rsid w:val="000C5EC4"/>
    <w:rsid w:val="000D0125"/>
    <w:rsid w:val="000D1A9C"/>
    <w:rsid w:val="000D3740"/>
    <w:rsid w:val="000D470D"/>
    <w:rsid w:val="000D77C7"/>
    <w:rsid w:val="000D7C90"/>
    <w:rsid w:val="000E76C6"/>
    <w:rsid w:val="000F5A04"/>
    <w:rsid w:val="00101ABF"/>
    <w:rsid w:val="00111578"/>
    <w:rsid w:val="00113BD1"/>
    <w:rsid w:val="001154BA"/>
    <w:rsid w:val="00115901"/>
    <w:rsid w:val="0011614D"/>
    <w:rsid w:val="00120440"/>
    <w:rsid w:val="00123704"/>
    <w:rsid w:val="00127127"/>
    <w:rsid w:val="0012729E"/>
    <w:rsid w:val="00134892"/>
    <w:rsid w:val="0013558B"/>
    <w:rsid w:val="00137967"/>
    <w:rsid w:val="00143C11"/>
    <w:rsid w:val="00147367"/>
    <w:rsid w:val="00147492"/>
    <w:rsid w:val="001529CE"/>
    <w:rsid w:val="0015710A"/>
    <w:rsid w:val="001572F0"/>
    <w:rsid w:val="00162714"/>
    <w:rsid w:val="001640C1"/>
    <w:rsid w:val="00164554"/>
    <w:rsid w:val="001679BD"/>
    <w:rsid w:val="0017365C"/>
    <w:rsid w:val="00176F72"/>
    <w:rsid w:val="001778A2"/>
    <w:rsid w:val="00196815"/>
    <w:rsid w:val="001972CE"/>
    <w:rsid w:val="001A0147"/>
    <w:rsid w:val="001A1A0E"/>
    <w:rsid w:val="001B32E2"/>
    <w:rsid w:val="001B64BE"/>
    <w:rsid w:val="001C08D5"/>
    <w:rsid w:val="001C1993"/>
    <w:rsid w:val="001C57EC"/>
    <w:rsid w:val="001C666A"/>
    <w:rsid w:val="001E13FD"/>
    <w:rsid w:val="001F0588"/>
    <w:rsid w:val="001F2CF5"/>
    <w:rsid w:val="001F3685"/>
    <w:rsid w:val="00201B5C"/>
    <w:rsid w:val="00204391"/>
    <w:rsid w:val="002047B4"/>
    <w:rsid w:val="00204EDB"/>
    <w:rsid w:val="00206FA8"/>
    <w:rsid w:val="00210FCA"/>
    <w:rsid w:val="00211DD6"/>
    <w:rsid w:val="002168BD"/>
    <w:rsid w:val="00217B96"/>
    <w:rsid w:val="00220C72"/>
    <w:rsid w:val="00220CC9"/>
    <w:rsid w:val="00223FEA"/>
    <w:rsid w:val="00226366"/>
    <w:rsid w:val="0022639B"/>
    <w:rsid w:val="002349C7"/>
    <w:rsid w:val="00235D01"/>
    <w:rsid w:val="00240B03"/>
    <w:rsid w:val="00242FAD"/>
    <w:rsid w:val="0024480A"/>
    <w:rsid w:val="002518DC"/>
    <w:rsid w:val="00253C8E"/>
    <w:rsid w:val="002612BE"/>
    <w:rsid w:val="00261311"/>
    <w:rsid w:val="002617B1"/>
    <w:rsid w:val="002634AA"/>
    <w:rsid w:val="00266013"/>
    <w:rsid w:val="00285A7D"/>
    <w:rsid w:val="00286650"/>
    <w:rsid w:val="00287A6A"/>
    <w:rsid w:val="00293374"/>
    <w:rsid w:val="00294626"/>
    <w:rsid w:val="002972CA"/>
    <w:rsid w:val="002A431F"/>
    <w:rsid w:val="002A4449"/>
    <w:rsid w:val="002A7ECD"/>
    <w:rsid w:val="002B74E6"/>
    <w:rsid w:val="002C01CB"/>
    <w:rsid w:val="002C06DF"/>
    <w:rsid w:val="002C6C4A"/>
    <w:rsid w:val="002D56DF"/>
    <w:rsid w:val="002D58B5"/>
    <w:rsid w:val="002D6CBC"/>
    <w:rsid w:val="002E22DE"/>
    <w:rsid w:val="002E4A56"/>
    <w:rsid w:val="002E57AB"/>
    <w:rsid w:val="002E5C70"/>
    <w:rsid w:val="002F671B"/>
    <w:rsid w:val="002F68BC"/>
    <w:rsid w:val="00303365"/>
    <w:rsid w:val="00305088"/>
    <w:rsid w:val="003064AC"/>
    <w:rsid w:val="00307D0A"/>
    <w:rsid w:val="003158CB"/>
    <w:rsid w:val="00326918"/>
    <w:rsid w:val="00327FAA"/>
    <w:rsid w:val="0033249E"/>
    <w:rsid w:val="00332D8A"/>
    <w:rsid w:val="00333D29"/>
    <w:rsid w:val="00335542"/>
    <w:rsid w:val="00337E4D"/>
    <w:rsid w:val="00342FD8"/>
    <w:rsid w:val="00343395"/>
    <w:rsid w:val="00344377"/>
    <w:rsid w:val="00344BF0"/>
    <w:rsid w:val="003478E6"/>
    <w:rsid w:val="00350F3A"/>
    <w:rsid w:val="00365F37"/>
    <w:rsid w:val="00373158"/>
    <w:rsid w:val="003945A2"/>
    <w:rsid w:val="00394762"/>
    <w:rsid w:val="00397EA6"/>
    <w:rsid w:val="003A0895"/>
    <w:rsid w:val="003A1AA2"/>
    <w:rsid w:val="003A21D9"/>
    <w:rsid w:val="003A3837"/>
    <w:rsid w:val="003A6A03"/>
    <w:rsid w:val="003B3556"/>
    <w:rsid w:val="003B6FAA"/>
    <w:rsid w:val="003B754C"/>
    <w:rsid w:val="003C1E57"/>
    <w:rsid w:val="003C52D2"/>
    <w:rsid w:val="003C701A"/>
    <w:rsid w:val="003D5EDD"/>
    <w:rsid w:val="003D7C20"/>
    <w:rsid w:val="003E3326"/>
    <w:rsid w:val="003F2A55"/>
    <w:rsid w:val="003F61E6"/>
    <w:rsid w:val="003F685C"/>
    <w:rsid w:val="004027F8"/>
    <w:rsid w:val="00404F90"/>
    <w:rsid w:val="004077CE"/>
    <w:rsid w:val="004134B7"/>
    <w:rsid w:val="004140E2"/>
    <w:rsid w:val="0041741E"/>
    <w:rsid w:val="00422868"/>
    <w:rsid w:val="00425A26"/>
    <w:rsid w:val="004260F7"/>
    <w:rsid w:val="00431D81"/>
    <w:rsid w:val="004405CC"/>
    <w:rsid w:val="00443EDC"/>
    <w:rsid w:val="00445E4A"/>
    <w:rsid w:val="004511E3"/>
    <w:rsid w:val="00455DCA"/>
    <w:rsid w:val="00461472"/>
    <w:rsid w:val="004620A5"/>
    <w:rsid w:val="00462AA2"/>
    <w:rsid w:val="004643F1"/>
    <w:rsid w:val="00467FEA"/>
    <w:rsid w:val="004702FB"/>
    <w:rsid w:val="00471503"/>
    <w:rsid w:val="0047353E"/>
    <w:rsid w:val="00476D4A"/>
    <w:rsid w:val="00481C9D"/>
    <w:rsid w:val="00484284"/>
    <w:rsid w:val="00486C3F"/>
    <w:rsid w:val="00490ED6"/>
    <w:rsid w:val="00491D78"/>
    <w:rsid w:val="0049479E"/>
    <w:rsid w:val="00495039"/>
    <w:rsid w:val="004968F8"/>
    <w:rsid w:val="004A335D"/>
    <w:rsid w:val="004A364A"/>
    <w:rsid w:val="004A3C4E"/>
    <w:rsid w:val="004A5524"/>
    <w:rsid w:val="004B4FCD"/>
    <w:rsid w:val="004C0174"/>
    <w:rsid w:val="004C01F9"/>
    <w:rsid w:val="004C2DA4"/>
    <w:rsid w:val="004C4D88"/>
    <w:rsid w:val="004D2F9F"/>
    <w:rsid w:val="004D4C86"/>
    <w:rsid w:val="004E0820"/>
    <w:rsid w:val="004E27CE"/>
    <w:rsid w:val="004E5606"/>
    <w:rsid w:val="004E7181"/>
    <w:rsid w:val="004F1422"/>
    <w:rsid w:val="004F1D15"/>
    <w:rsid w:val="004F2927"/>
    <w:rsid w:val="004F6EB2"/>
    <w:rsid w:val="0050497F"/>
    <w:rsid w:val="005128A8"/>
    <w:rsid w:val="00513213"/>
    <w:rsid w:val="0052142A"/>
    <w:rsid w:val="005320BF"/>
    <w:rsid w:val="005338D9"/>
    <w:rsid w:val="0053510E"/>
    <w:rsid w:val="0053622B"/>
    <w:rsid w:val="00540B59"/>
    <w:rsid w:val="005423BF"/>
    <w:rsid w:val="005427B0"/>
    <w:rsid w:val="00545FAB"/>
    <w:rsid w:val="0054701D"/>
    <w:rsid w:val="0054790F"/>
    <w:rsid w:val="005543DA"/>
    <w:rsid w:val="005544CA"/>
    <w:rsid w:val="00554B4B"/>
    <w:rsid w:val="00555067"/>
    <w:rsid w:val="00557A12"/>
    <w:rsid w:val="00563CBF"/>
    <w:rsid w:val="00565738"/>
    <w:rsid w:val="00565763"/>
    <w:rsid w:val="00576ECD"/>
    <w:rsid w:val="00583467"/>
    <w:rsid w:val="005853C3"/>
    <w:rsid w:val="00586DA6"/>
    <w:rsid w:val="005929D9"/>
    <w:rsid w:val="005A00A4"/>
    <w:rsid w:val="005A127D"/>
    <w:rsid w:val="005A218D"/>
    <w:rsid w:val="005A418C"/>
    <w:rsid w:val="005A5447"/>
    <w:rsid w:val="005A6066"/>
    <w:rsid w:val="005B211F"/>
    <w:rsid w:val="005B6195"/>
    <w:rsid w:val="005B7E9F"/>
    <w:rsid w:val="005C09EB"/>
    <w:rsid w:val="005C5F8A"/>
    <w:rsid w:val="005D47A2"/>
    <w:rsid w:val="005D4AFB"/>
    <w:rsid w:val="005D7B7D"/>
    <w:rsid w:val="005E4F0E"/>
    <w:rsid w:val="005E509B"/>
    <w:rsid w:val="005F0E89"/>
    <w:rsid w:val="005F5051"/>
    <w:rsid w:val="005F643C"/>
    <w:rsid w:val="00603E42"/>
    <w:rsid w:val="00606981"/>
    <w:rsid w:val="006159AA"/>
    <w:rsid w:val="00616D7F"/>
    <w:rsid w:val="006212CE"/>
    <w:rsid w:val="00630A0A"/>
    <w:rsid w:val="006345C7"/>
    <w:rsid w:val="006347C3"/>
    <w:rsid w:val="006409C9"/>
    <w:rsid w:val="00644D60"/>
    <w:rsid w:val="00646F71"/>
    <w:rsid w:val="006529F9"/>
    <w:rsid w:val="00662D8C"/>
    <w:rsid w:val="006636E0"/>
    <w:rsid w:val="00666ECE"/>
    <w:rsid w:val="00680F0F"/>
    <w:rsid w:val="0068117F"/>
    <w:rsid w:val="00682617"/>
    <w:rsid w:val="006835D1"/>
    <w:rsid w:val="00684FF2"/>
    <w:rsid w:val="006938BC"/>
    <w:rsid w:val="006975C6"/>
    <w:rsid w:val="006A0402"/>
    <w:rsid w:val="006A1340"/>
    <w:rsid w:val="006A5918"/>
    <w:rsid w:val="006A62C8"/>
    <w:rsid w:val="006B0C8C"/>
    <w:rsid w:val="006B2936"/>
    <w:rsid w:val="006B3A8F"/>
    <w:rsid w:val="006B6A1F"/>
    <w:rsid w:val="006C6FEE"/>
    <w:rsid w:val="006D35A9"/>
    <w:rsid w:val="006D5B47"/>
    <w:rsid w:val="006D69E0"/>
    <w:rsid w:val="006D7EE3"/>
    <w:rsid w:val="006E4C8D"/>
    <w:rsid w:val="006F1DA5"/>
    <w:rsid w:val="006F3C73"/>
    <w:rsid w:val="006F4E2E"/>
    <w:rsid w:val="00700FED"/>
    <w:rsid w:val="007109D5"/>
    <w:rsid w:val="00710F56"/>
    <w:rsid w:val="00712D0F"/>
    <w:rsid w:val="0071411B"/>
    <w:rsid w:val="00714AD7"/>
    <w:rsid w:val="00716A15"/>
    <w:rsid w:val="00726736"/>
    <w:rsid w:val="00727C43"/>
    <w:rsid w:val="00733DDD"/>
    <w:rsid w:val="00740100"/>
    <w:rsid w:val="0074678B"/>
    <w:rsid w:val="0074727E"/>
    <w:rsid w:val="0075276F"/>
    <w:rsid w:val="00755488"/>
    <w:rsid w:val="00755F92"/>
    <w:rsid w:val="007566B1"/>
    <w:rsid w:val="0076342C"/>
    <w:rsid w:val="00767576"/>
    <w:rsid w:val="00770760"/>
    <w:rsid w:val="00783710"/>
    <w:rsid w:val="00785F39"/>
    <w:rsid w:val="00786AFE"/>
    <w:rsid w:val="00793FB0"/>
    <w:rsid w:val="007A016B"/>
    <w:rsid w:val="007A0254"/>
    <w:rsid w:val="007A2AE6"/>
    <w:rsid w:val="007A4E15"/>
    <w:rsid w:val="007A726A"/>
    <w:rsid w:val="007B1CEE"/>
    <w:rsid w:val="007B6F4A"/>
    <w:rsid w:val="007C3EA0"/>
    <w:rsid w:val="007C5705"/>
    <w:rsid w:val="007C5C42"/>
    <w:rsid w:val="007D1345"/>
    <w:rsid w:val="007D2A14"/>
    <w:rsid w:val="007D6FB3"/>
    <w:rsid w:val="007E0E83"/>
    <w:rsid w:val="007E0F88"/>
    <w:rsid w:val="007E1F09"/>
    <w:rsid w:val="007E3837"/>
    <w:rsid w:val="007E4274"/>
    <w:rsid w:val="007E6FA7"/>
    <w:rsid w:val="007E7E91"/>
    <w:rsid w:val="007F0701"/>
    <w:rsid w:val="007F297B"/>
    <w:rsid w:val="007F3AC2"/>
    <w:rsid w:val="007F712D"/>
    <w:rsid w:val="00800C73"/>
    <w:rsid w:val="00800DFB"/>
    <w:rsid w:val="00802400"/>
    <w:rsid w:val="00806405"/>
    <w:rsid w:val="00807147"/>
    <w:rsid w:val="00813BAA"/>
    <w:rsid w:val="00815FD3"/>
    <w:rsid w:val="00821F89"/>
    <w:rsid w:val="008278F5"/>
    <w:rsid w:val="00833390"/>
    <w:rsid w:val="00833FD5"/>
    <w:rsid w:val="008440C5"/>
    <w:rsid w:val="008465F4"/>
    <w:rsid w:val="0084748D"/>
    <w:rsid w:val="00847B6D"/>
    <w:rsid w:val="00847E7F"/>
    <w:rsid w:val="0085173A"/>
    <w:rsid w:val="008539FB"/>
    <w:rsid w:val="00855104"/>
    <w:rsid w:val="00860E03"/>
    <w:rsid w:val="00861579"/>
    <w:rsid w:val="0086244F"/>
    <w:rsid w:val="00863708"/>
    <w:rsid w:val="00863FEB"/>
    <w:rsid w:val="00870793"/>
    <w:rsid w:val="008717B5"/>
    <w:rsid w:val="0087569E"/>
    <w:rsid w:val="008818A5"/>
    <w:rsid w:val="00883F6D"/>
    <w:rsid w:val="008910D2"/>
    <w:rsid w:val="00896A8E"/>
    <w:rsid w:val="008A02C5"/>
    <w:rsid w:val="008A1CEC"/>
    <w:rsid w:val="008A3FA3"/>
    <w:rsid w:val="008B1F7F"/>
    <w:rsid w:val="008B2327"/>
    <w:rsid w:val="008B3320"/>
    <w:rsid w:val="008B6310"/>
    <w:rsid w:val="008B704A"/>
    <w:rsid w:val="008B72CE"/>
    <w:rsid w:val="008C5C3D"/>
    <w:rsid w:val="008C603A"/>
    <w:rsid w:val="008D01EC"/>
    <w:rsid w:val="008D4998"/>
    <w:rsid w:val="008D77EE"/>
    <w:rsid w:val="008D7BBE"/>
    <w:rsid w:val="008E2F23"/>
    <w:rsid w:val="008E3483"/>
    <w:rsid w:val="008E7D95"/>
    <w:rsid w:val="008F0E3C"/>
    <w:rsid w:val="008F1ED6"/>
    <w:rsid w:val="008F49FF"/>
    <w:rsid w:val="0090299D"/>
    <w:rsid w:val="009061E3"/>
    <w:rsid w:val="009064CA"/>
    <w:rsid w:val="00907C54"/>
    <w:rsid w:val="0091245E"/>
    <w:rsid w:val="009144C0"/>
    <w:rsid w:val="00921B4C"/>
    <w:rsid w:val="00926622"/>
    <w:rsid w:val="00930868"/>
    <w:rsid w:val="00933D25"/>
    <w:rsid w:val="0093539B"/>
    <w:rsid w:val="0094480D"/>
    <w:rsid w:val="00957001"/>
    <w:rsid w:val="00957F75"/>
    <w:rsid w:val="00960022"/>
    <w:rsid w:val="0096047E"/>
    <w:rsid w:val="00963BFC"/>
    <w:rsid w:val="00963C8B"/>
    <w:rsid w:val="009648BB"/>
    <w:rsid w:val="00966A4F"/>
    <w:rsid w:val="009735C4"/>
    <w:rsid w:val="009742F1"/>
    <w:rsid w:val="00981355"/>
    <w:rsid w:val="00982A4E"/>
    <w:rsid w:val="009864A2"/>
    <w:rsid w:val="00987B30"/>
    <w:rsid w:val="00994159"/>
    <w:rsid w:val="009969EA"/>
    <w:rsid w:val="00996A8E"/>
    <w:rsid w:val="00997BC5"/>
    <w:rsid w:val="009A5877"/>
    <w:rsid w:val="009A5E62"/>
    <w:rsid w:val="009A6CAE"/>
    <w:rsid w:val="009B6A16"/>
    <w:rsid w:val="009C7E98"/>
    <w:rsid w:val="009D0DD4"/>
    <w:rsid w:val="009D56A4"/>
    <w:rsid w:val="009D6C81"/>
    <w:rsid w:val="009D71CE"/>
    <w:rsid w:val="009E12E4"/>
    <w:rsid w:val="009E1424"/>
    <w:rsid w:val="009E18B5"/>
    <w:rsid w:val="009E1F38"/>
    <w:rsid w:val="009F3AA8"/>
    <w:rsid w:val="009F5620"/>
    <w:rsid w:val="009F7408"/>
    <w:rsid w:val="00A03439"/>
    <w:rsid w:val="00A10675"/>
    <w:rsid w:val="00A122D3"/>
    <w:rsid w:val="00A1287A"/>
    <w:rsid w:val="00A17DC3"/>
    <w:rsid w:val="00A20F4D"/>
    <w:rsid w:val="00A25BA0"/>
    <w:rsid w:val="00A273F2"/>
    <w:rsid w:val="00A30CF8"/>
    <w:rsid w:val="00A3247E"/>
    <w:rsid w:val="00A32948"/>
    <w:rsid w:val="00A33B88"/>
    <w:rsid w:val="00A368AE"/>
    <w:rsid w:val="00A36E6C"/>
    <w:rsid w:val="00A43F33"/>
    <w:rsid w:val="00A44A94"/>
    <w:rsid w:val="00A46D09"/>
    <w:rsid w:val="00A52459"/>
    <w:rsid w:val="00A54A48"/>
    <w:rsid w:val="00A57D0F"/>
    <w:rsid w:val="00A63288"/>
    <w:rsid w:val="00A650BE"/>
    <w:rsid w:val="00A65629"/>
    <w:rsid w:val="00A70364"/>
    <w:rsid w:val="00A76FC9"/>
    <w:rsid w:val="00A818F1"/>
    <w:rsid w:val="00A90A19"/>
    <w:rsid w:val="00A95E99"/>
    <w:rsid w:val="00AA1F3B"/>
    <w:rsid w:val="00AA6613"/>
    <w:rsid w:val="00AA731C"/>
    <w:rsid w:val="00AA7C53"/>
    <w:rsid w:val="00AB1442"/>
    <w:rsid w:val="00AB2264"/>
    <w:rsid w:val="00AB3B2F"/>
    <w:rsid w:val="00AB517F"/>
    <w:rsid w:val="00AB63D1"/>
    <w:rsid w:val="00AB640C"/>
    <w:rsid w:val="00AC09A1"/>
    <w:rsid w:val="00AC4A6B"/>
    <w:rsid w:val="00AC5C9C"/>
    <w:rsid w:val="00AC7522"/>
    <w:rsid w:val="00AC7A2A"/>
    <w:rsid w:val="00AD710E"/>
    <w:rsid w:val="00AE07C8"/>
    <w:rsid w:val="00AE3B3C"/>
    <w:rsid w:val="00AE51AF"/>
    <w:rsid w:val="00AE6F38"/>
    <w:rsid w:val="00AF2163"/>
    <w:rsid w:val="00AF7FB0"/>
    <w:rsid w:val="00B03034"/>
    <w:rsid w:val="00B05771"/>
    <w:rsid w:val="00B06BBD"/>
    <w:rsid w:val="00B06D69"/>
    <w:rsid w:val="00B10407"/>
    <w:rsid w:val="00B11E59"/>
    <w:rsid w:val="00B13D3D"/>
    <w:rsid w:val="00B13ED2"/>
    <w:rsid w:val="00B169F3"/>
    <w:rsid w:val="00B170D3"/>
    <w:rsid w:val="00B21357"/>
    <w:rsid w:val="00B22A20"/>
    <w:rsid w:val="00B3210F"/>
    <w:rsid w:val="00B3386B"/>
    <w:rsid w:val="00B34F33"/>
    <w:rsid w:val="00B54355"/>
    <w:rsid w:val="00B550D5"/>
    <w:rsid w:val="00B55CA4"/>
    <w:rsid w:val="00B63BEB"/>
    <w:rsid w:val="00B65016"/>
    <w:rsid w:val="00B65251"/>
    <w:rsid w:val="00B67A50"/>
    <w:rsid w:val="00B701F9"/>
    <w:rsid w:val="00B757D1"/>
    <w:rsid w:val="00B80FF1"/>
    <w:rsid w:val="00B81785"/>
    <w:rsid w:val="00B82B37"/>
    <w:rsid w:val="00B9057F"/>
    <w:rsid w:val="00B90C48"/>
    <w:rsid w:val="00B914D4"/>
    <w:rsid w:val="00B92227"/>
    <w:rsid w:val="00B93434"/>
    <w:rsid w:val="00B95400"/>
    <w:rsid w:val="00BA0C19"/>
    <w:rsid w:val="00BA0E7C"/>
    <w:rsid w:val="00BA3CF2"/>
    <w:rsid w:val="00BA679A"/>
    <w:rsid w:val="00BA7440"/>
    <w:rsid w:val="00BB044A"/>
    <w:rsid w:val="00BB28D2"/>
    <w:rsid w:val="00BB4F06"/>
    <w:rsid w:val="00BB515A"/>
    <w:rsid w:val="00BB58B1"/>
    <w:rsid w:val="00BC13E7"/>
    <w:rsid w:val="00BC2D61"/>
    <w:rsid w:val="00BC5D9C"/>
    <w:rsid w:val="00BD2111"/>
    <w:rsid w:val="00BD217E"/>
    <w:rsid w:val="00BE2F2C"/>
    <w:rsid w:val="00BE3FF7"/>
    <w:rsid w:val="00BF0606"/>
    <w:rsid w:val="00BF39FD"/>
    <w:rsid w:val="00BF688C"/>
    <w:rsid w:val="00C01B4C"/>
    <w:rsid w:val="00C02679"/>
    <w:rsid w:val="00C02EF0"/>
    <w:rsid w:val="00C03235"/>
    <w:rsid w:val="00C05FAA"/>
    <w:rsid w:val="00C07252"/>
    <w:rsid w:val="00C075FA"/>
    <w:rsid w:val="00C11835"/>
    <w:rsid w:val="00C125C6"/>
    <w:rsid w:val="00C218DC"/>
    <w:rsid w:val="00C236F2"/>
    <w:rsid w:val="00C24613"/>
    <w:rsid w:val="00C260C4"/>
    <w:rsid w:val="00C315C9"/>
    <w:rsid w:val="00C319CE"/>
    <w:rsid w:val="00C32EC3"/>
    <w:rsid w:val="00C405D0"/>
    <w:rsid w:val="00C42518"/>
    <w:rsid w:val="00C43B1B"/>
    <w:rsid w:val="00C469D2"/>
    <w:rsid w:val="00C46C8A"/>
    <w:rsid w:val="00C4793C"/>
    <w:rsid w:val="00C54905"/>
    <w:rsid w:val="00C66B36"/>
    <w:rsid w:val="00C73872"/>
    <w:rsid w:val="00C7712F"/>
    <w:rsid w:val="00C85C26"/>
    <w:rsid w:val="00C90471"/>
    <w:rsid w:val="00C9479E"/>
    <w:rsid w:val="00CA1005"/>
    <w:rsid w:val="00CA15B7"/>
    <w:rsid w:val="00CB014E"/>
    <w:rsid w:val="00CB456E"/>
    <w:rsid w:val="00CB4D7E"/>
    <w:rsid w:val="00CB7247"/>
    <w:rsid w:val="00CC5D1B"/>
    <w:rsid w:val="00CC6916"/>
    <w:rsid w:val="00CD1276"/>
    <w:rsid w:val="00CD2915"/>
    <w:rsid w:val="00CD2D0C"/>
    <w:rsid w:val="00CD3753"/>
    <w:rsid w:val="00CD6E25"/>
    <w:rsid w:val="00CD780D"/>
    <w:rsid w:val="00CE26FA"/>
    <w:rsid w:val="00CE4763"/>
    <w:rsid w:val="00CE4EC2"/>
    <w:rsid w:val="00CE604A"/>
    <w:rsid w:val="00CF3E35"/>
    <w:rsid w:val="00CF52C0"/>
    <w:rsid w:val="00CF7F7F"/>
    <w:rsid w:val="00D0023E"/>
    <w:rsid w:val="00D043F6"/>
    <w:rsid w:val="00D107EA"/>
    <w:rsid w:val="00D11426"/>
    <w:rsid w:val="00D114C5"/>
    <w:rsid w:val="00D166CE"/>
    <w:rsid w:val="00D2123A"/>
    <w:rsid w:val="00D26501"/>
    <w:rsid w:val="00D3047F"/>
    <w:rsid w:val="00D33CE3"/>
    <w:rsid w:val="00D34469"/>
    <w:rsid w:val="00D347A7"/>
    <w:rsid w:val="00D351AE"/>
    <w:rsid w:val="00D363A8"/>
    <w:rsid w:val="00D379CF"/>
    <w:rsid w:val="00D41E82"/>
    <w:rsid w:val="00D45137"/>
    <w:rsid w:val="00D452EC"/>
    <w:rsid w:val="00D45AD1"/>
    <w:rsid w:val="00D53330"/>
    <w:rsid w:val="00D54B5C"/>
    <w:rsid w:val="00D5772D"/>
    <w:rsid w:val="00D60A0B"/>
    <w:rsid w:val="00D659AF"/>
    <w:rsid w:val="00D6750D"/>
    <w:rsid w:val="00D7467F"/>
    <w:rsid w:val="00D756DE"/>
    <w:rsid w:val="00D75A82"/>
    <w:rsid w:val="00D766C2"/>
    <w:rsid w:val="00D931BF"/>
    <w:rsid w:val="00DA249B"/>
    <w:rsid w:val="00DA2CDC"/>
    <w:rsid w:val="00DA52BF"/>
    <w:rsid w:val="00DA7597"/>
    <w:rsid w:val="00DA7BE4"/>
    <w:rsid w:val="00DB5895"/>
    <w:rsid w:val="00DB5D03"/>
    <w:rsid w:val="00DB63A8"/>
    <w:rsid w:val="00DC1655"/>
    <w:rsid w:val="00DC2C08"/>
    <w:rsid w:val="00DC40C9"/>
    <w:rsid w:val="00DD14DF"/>
    <w:rsid w:val="00DD2FA1"/>
    <w:rsid w:val="00DD3B73"/>
    <w:rsid w:val="00DD5383"/>
    <w:rsid w:val="00DD613A"/>
    <w:rsid w:val="00DE3831"/>
    <w:rsid w:val="00DE570D"/>
    <w:rsid w:val="00DF410A"/>
    <w:rsid w:val="00DF42C2"/>
    <w:rsid w:val="00DF592B"/>
    <w:rsid w:val="00E042B7"/>
    <w:rsid w:val="00E14B18"/>
    <w:rsid w:val="00E15C91"/>
    <w:rsid w:val="00E21DB0"/>
    <w:rsid w:val="00E2235D"/>
    <w:rsid w:val="00E23FC8"/>
    <w:rsid w:val="00E24832"/>
    <w:rsid w:val="00E301AF"/>
    <w:rsid w:val="00E30312"/>
    <w:rsid w:val="00E36142"/>
    <w:rsid w:val="00E41BC7"/>
    <w:rsid w:val="00E45E43"/>
    <w:rsid w:val="00E4733D"/>
    <w:rsid w:val="00E47AD5"/>
    <w:rsid w:val="00E511D0"/>
    <w:rsid w:val="00E544CC"/>
    <w:rsid w:val="00E55B9D"/>
    <w:rsid w:val="00E55CA8"/>
    <w:rsid w:val="00E64761"/>
    <w:rsid w:val="00E73991"/>
    <w:rsid w:val="00E73E2F"/>
    <w:rsid w:val="00E77888"/>
    <w:rsid w:val="00E94D45"/>
    <w:rsid w:val="00E951D9"/>
    <w:rsid w:val="00EA1854"/>
    <w:rsid w:val="00EA61B7"/>
    <w:rsid w:val="00EA7F16"/>
    <w:rsid w:val="00EB5B7B"/>
    <w:rsid w:val="00EC50A9"/>
    <w:rsid w:val="00EC582A"/>
    <w:rsid w:val="00EC7908"/>
    <w:rsid w:val="00ED209D"/>
    <w:rsid w:val="00ED2620"/>
    <w:rsid w:val="00ED41BC"/>
    <w:rsid w:val="00ED46F3"/>
    <w:rsid w:val="00ED6696"/>
    <w:rsid w:val="00ED72B8"/>
    <w:rsid w:val="00EE3F27"/>
    <w:rsid w:val="00EE4FC4"/>
    <w:rsid w:val="00EE51A7"/>
    <w:rsid w:val="00EE6FC4"/>
    <w:rsid w:val="00EF3AE5"/>
    <w:rsid w:val="00EF482F"/>
    <w:rsid w:val="00F04884"/>
    <w:rsid w:val="00F1229B"/>
    <w:rsid w:val="00F15782"/>
    <w:rsid w:val="00F2103D"/>
    <w:rsid w:val="00F23603"/>
    <w:rsid w:val="00F25025"/>
    <w:rsid w:val="00F2533B"/>
    <w:rsid w:val="00F3099E"/>
    <w:rsid w:val="00F31176"/>
    <w:rsid w:val="00F31269"/>
    <w:rsid w:val="00F33FB5"/>
    <w:rsid w:val="00F40A01"/>
    <w:rsid w:val="00F40B09"/>
    <w:rsid w:val="00F4474C"/>
    <w:rsid w:val="00F44D59"/>
    <w:rsid w:val="00F4637F"/>
    <w:rsid w:val="00F46B1F"/>
    <w:rsid w:val="00F522E9"/>
    <w:rsid w:val="00F53BB5"/>
    <w:rsid w:val="00F60231"/>
    <w:rsid w:val="00F61061"/>
    <w:rsid w:val="00F61AB8"/>
    <w:rsid w:val="00F61D28"/>
    <w:rsid w:val="00F65AAF"/>
    <w:rsid w:val="00F73349"/>
    <w:rsid w:val="00F808E4"/>
    <w:rsid w:val="00F851F3"/>
    <w:rsid w:val="00F852FA"/>
    <w:rsid w:val="00F85F0E"/>
    <w:rsid w:val="00F965D8"/>
    <w:rsid w:val="00FB2BEF"/>
    <w:rsid w:val="00FB3258"/>
    <w:rsid w:val="00FB347A"/>
    <w:rsid w:val="00FB3613"/>
    <w:rsid w:val="00FB3EC1"/>
    <w:rsid w:val="00FC24A2"/>
    <w:rsid w:val="00FC2646"/>
    <w:rsid w:val="00FC2AFD"/>
    <w:rsid w:val="00FC37CC"/>
    <w:rsid w:val="00FC6C95"/>
    <w:rsid w:val="00FC7D2C"/>
    <w:rsid w:val="00FD0EEC"/>
    <w:rsid w:val="00FD264F"/>
    <w:rsid w:val="00FD2770"/>
    <w:rsid w:val="00FD464D"/>
    <w:rsid w:val="00FD6D89"/>
    <w:rsid w:val="00FD7A03"/>
    <w:rsid w:val="00FF7129"/>
    <w:rsid w:val="00FF71ED"/>
    <w:rsid w:val="00FF7249"/>
  </w:rsids>
  <m:mathPr>
    <m:mathFont m:val="Cambria Math"/>
    <m:brkBin m:val="before"/>
    <m:brkBinSub m:val="--"/>
    <m:smallFrac m:val="0"/>
    <m:dispDef/>
    <m:lMargin m:val="0"/>
    <m:rMargin m:val="0"/>
    <m:defJc m:val="centerGroup"/>
    <m:wrapIndent m:val="1440"/>
    <m:intLim m:val="subSup"/>
    <m:naryLim m:val="undOvr"/>
  </m:mathPr>
  <w:themeFontLang w:val="sl-SI"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F88701"/>
  <w15:docId w15:val="{543948C9-A731-41B6-86CE-06A2F41BE7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semiHidden/>
    <w:unhideWhenUsed/>
    <w:qFormat/>
    <w:rsid w:val="00307D0A"/>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GlavaZnak">
    <w:name w:val="Glava Znak"/>
    <w:basedOn w:val="Privzetapisavaodstavka"/>
    <w:link w:val="Glava"/>
    <w:uiPriority w:val="99"/>
    <w:rsid w:val="006975C6"/>
    <w:rPr>
      <w:rFonts w:ascii="Helvetica" w:hAnsi="Helvetica"/>
    </w:r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NogaZnak">
    <w:name w:val="Noga Znak"/>
    <w:basedOn w:val="Privzetapisavaodstavka"/>
    <w:link w:val="Noga"/>
    <w:uiPriority w:val="99"/>
    <w:rsid w:val="006975C6"/>
    <w:rPr>
      <w:rFonts w:ascii="Helvetica" w:hAnsi="Helvetica"/>
    </w:r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paragraph" w:styleId="Odstavekseznama">
    <w:name w:val="List Paragraph"/>
    <w:aliases w:val="Odstavek seznama_IP,Seznam_IP_1"/>
    <w:basedOn w:val="Navaden"/>
    <w:link w:val="OdstavekseznamaZnak"/>
    <w:qFormat/>
    <w:rsid w:val="00D0195C"/>
    <w:pPr>
      <w:ind w:left="720"/>
      <w:contextualSpacing/>
    </w:pPr>
  </w:style>
  <w:style w:type="character" w:customStyle="1" w:styleId="OdstavekseznamaZnak">
    <w:name w:val="Odstavek seznama Znak"/>
    <w:aliases w:val="Odstavek seznama_IP Znak,Seznam_IP_1 Znak"/>
    <w:link w:val="Odstavekseznama"/>
    <w:uiPriority w:val="34"/>
    <w:locked/>
    <w:rsid w:val="00CE26FA"/>
    <w:rPr>
      <w:rFonts w:ascii="Helvetica" w:hAnsi="Helvetica"/>
    </w:r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Hiperpovezava">
    <w:name w:val="Hyperlink"/>
    <w:basedOn w:val="Privzetapisavaodstavka"/>
    <w:uiPriority w:val="99"/>
    <w:unhideWhenUsed/>
    <w:rsid w:val="00EF482F"/>
    <w:rPr>
      <w:color w:val="1E8AE7"/>
      <w:u w:val="single"/>
    </w:rPr>
  </w:style>
  <w:style w:type="character" w:styleId="Pripombasklic">
    <w:name w:val="annotation reference"/>
    <w:basedOn w:val="Privzetapisavaodstavka"/>
    <w:uiPriority w:val="99"/>
    <w:semiHidden/>
    <w:unhideWhenUsed/>
    <w:rsid w:val="007C5705"/>
    <w:rPr>
      <w:sz w:val="16"/>
      <w:szCs w:val="16"/>
    </w:rPr>
  </w:style>
  <w:style w:type="paragraph" w:styleId="Pripombabesedilo">
    <w:name w:val="annotation text"/>
    <w:basedOn w:val="Navaden"/>
    <w:link w:val="PripombabesediloZnak"/>
    <w:uiPriority w:val="99"/>
    <w:semiHidden/>
    <w:unhideWhenUsed/>
    <w:rsid w:val="007C5705"/>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7C5705"/>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7C5705"/>
    <w:rPr>
      <w:b/>
      <w:bCs/>
    </w:rPr>
  </w:style>
  <w:style w:type="character" w:customStyle="1" w:styleId="ZadevapripombeZnak">
    <w:name w:val="Zadeva pripombe Znak"/>
    <w:basedOn w:val="PripombabesediloZnak"/>
    <w:link w:val="Zadevapripombe"/>
    <w:uiPriority w:val="99"/>
    <w:semiHidden/>
    <w:rsid w:val="007C5705"/>
    <w:rPr>
      <w:rFonts w:ascii="Helvetica" w:hAnsi="Helvetica"/>
      <w:b/>
      <w:bCs/>
      <w:sz w:val="20"/>
      <w:szCs w:val="20"/>
    </w:rPr>
  </w:style>
  <w:style w:type="paragraph" w:styleId="Navadensplet">
    <w:name w:val="Normal (Web)"/>
    <w:basedOn w:val="Navaden"/>
    <w:uiPriority w:val="99"/>
    <w:semiHidden/>
    <w:unhideWhenUsed/>
    <w:rsid w:val="002349C7"/>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2349C7"/>
    <w:rPr>
      <w:b/>
      <w:bCs/>
    </w:rPr>
  </w:style>
  <w:style w:type="character" w:customStyle="1" w:styleId="shorttext">
    <w:name w:val="short_text"/>
    <w:basedOn w:val="Privzetapisavaodstavka"/>
    <w:rsid w:val="003F61E6"/>
  </w:style>
  <w:style w:type="character" w:customStyle="1" w:styleId="hps">
    <w:name w:val="hps"/>
    <w:basedOn w:val="Privzetapisavaodstavka"/>
    <w:rsid w:val="003F61E6"/>
  </w:style>
  <w:style w:type="paragraph" w:customStyle="1" w:styleId="BESEDILO">
    <w:name w:val="BESEDILO"/>
    <w:rsid w:val="00563CBF"/>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Odstavekseznama1">
    <w:name w:val="Odstavek seznama1"/>
    <w:basedOn w:val="Navaden"/>
    <w:uiPriority w:val="34"/>
    <w:qFormat/>
    <w:rsid w:val="00563CBF"/>
    <w:pPr>
      <w:spacing w:after="0" w:line="240" w:lineRule="auto"/>
      <w:ind w:left="720"/>
    </w:pPr>
    <w:rPr>
      <w:rFonts w:ascii="Calibri" w:eastAsia="Calibri" w:hAnsi="Calibri" w:cs="Calibri"/>
      <w:lang w:eastAsia="sl-SI"/>
    </w:rPr>
  </w:style>
  <w:style w:type="paragraph" w:customStyle="1" w:styleId="besedilo0">
    <w:name w:val="besedilo"/>
    <w:basedOn w:val="Navaden"/>
    <w:rsid w:val="00563CBF"/>
    <w:pPr>
      <w:overflowPunct w:val="0"/>
      <w:spacing w:after="0" w:line="240" w:lineRule="auto"/>
      <w:jc w:val="both"/>
    </w:pPr>
    <w:rPr>
      <w:rFonts w:ascii="Arial" w:eastAsia="Calibri" w:hAnsi="Arial" w:cs="Arial"/>
      <w:sz w:val="20"/>
      <w:szCs w:val="20"/>
      <w:lang w:eastAsia="sl-SI"/>
    </w:rPr>
  </w:style>
  <w:style w:type="character" w:styleId="Poudarek">
    <w:name w:val="Emphasis"/>
    <w:basedOn w:val="Privzetapisavaodstavka"/>
    <w:uiPriority w:val="20"/>
    <w:qFormat/>
    <w:rsid w:val="00E301AF"/>
    <w:rPr>
      <w:i/>
      <w:iCs/>
    </w:rPr>
  </w:style>
  <w:style w:type="table" w:customStyle="1" w:styleId="Tabelamrea1">
    <w:name w:val="Tabela – mreža1"/>
    <w:basedOn w:val="Navadnatabela"/>
    <w:next w:val="Tabelamrea"/>
    <w:uiPriority w:val="59"/>
    <w:rsid w:val="00A70364"/>
    <w:pPr>
      <w:spacing w:after="0" w:line="240" w:lineRule="auto"/>
    </w:pPr>
    <w:rPr>
      <w:rFonts w:ascii="Open Sans" w:eastAsia="MS Mincho" w:hAnsi="Open Sans"/>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riterij">
    <w:name w:val="kriterij"/>
    <w:basedOn w:val="Navaden"/>
    <w:rsid w:val="003478E6"/>
    <w:pPr>
      <w:keepNext/>
      <w:numPr>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40" w:line="240" w:lineRule="auto"/>
      <w:jc w:val="both"/>
    </w:pPr>
    <w:rPr>
      <w:rFonts w:ascii="Times New Roman" w:eastAsia="Times New Roman" w:hAnsi="Times New Roman" w:cs="Times New Roman"/>
      <w:b/>
      <w:sz w:val="24"/>
      <w:szCs w:val="20"/>
      <w:lang w:eastAsia="sl-SI"/>
    </w:rPr>
  </w:style>
  <w:style w:type="character" w:customStyle="1" w:styleId="st">
    <w:name w:val="st"/>
    <w:basedOn w:val="Privzetapisavaodstavka"/>
    <w:rsid w:val="007E3837"/>
  </w:style>
  <w:style w:type="paragraph" w:customStyle="1" w:styleId="p-marked">
    <w:name w:val="p-marked"/>
    <w:basedOn w:val="Navaden"/>
    <w:rsid w:val="00786AF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C07252"/>
    <w:pPr>
      <w:spacing w:after="0" w:line="240" w:lineRule="auto"/>
      <w:jc w:val="both"/>
    </w:pPr>
    <w:rPr>
      <w:rFonts w:ascii="Arial" w:eastAsia="Times New Roman" w:hAnsi="Arial" w:cs="Times New Roman"/>
      <w:b/>
      <w:szCs w:val="20"/>
      <w:lang w:eastAsia="sl-SI"/>
    </w:rPr>
  </w:style>
  <w:style w:type="character" w:customStyle="1" w:styleId="Telobesedila2Znak">
    <w:name w:val="Telo besedila 2 Znak"/>
    <w:basedOn w:val="Privzetapisavaodstavka"/>
    <w:link w:val="Telobesedila2"/>
    <w:rsid w:val="00C07252"/>
    <w:rPr>
      <w:rFonts w:ascii="Arial" w:eastAsia="Times New Roman" w:hAnsi="Arial" w:cs="Times New Roman"/>
      <w:b/>
      <w:szCs w:val="20"/>
      <w:lang w:eastAsia="sl-SI"/>
    </w:rPr>
  </w:style>
  <w:style w:type="paragraph" w:customStyle="1" w:styleId="ZnakZnak14">
    <w:name w:val="Znak Znak14"/>
    <w:basedOn w:val="Navaden"/>
    <w:rsid w:val="0087569E"/>
    <w:pPr>
      <w:widowControl w:val="0"/>
      <w:spacing w:after="160" w:line="240" w:lineRule="exact"/>
    </w:pPr>
    <w:rPr>
      <w:rFonts w:ascii="Tahoma" w:eastAsia="Times New Roman" w:hAnsi="Tahoma" w:cs="Times New Roman"/>
      <w:sz w:val="20"/>
      <w:szCs w:val="20"/>
      <w:lang w:val="en-US"/>
    </w:rPr>
  </w:style>
  <w:style w:type="paragraph" w:styleId="Sprotnaopomba-besedilo">
    <w:name w:val="footnote text"/>
    <w:basedOn w:val="Navaden"/>
    <w:link w:val="Sprotnaopomba-besediloZnak"/>
    <w:uiPriority w:val="99"/>
    <w:semiHidden/>
    <w:unhideWhenUsed/>
    <w:rsid w:val="009061E3"/>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9061E3"/>
    <w:rPr>
      <w:rFonts w:ascii="Helvetica" w:hAnsi="Helvetica"/>
      <w:sz w:val="20"/>
      <w:szCs w:val="20"/>
    </w:rPr>
  </w:style>
  <w:style w:type="character" w:styleId="Sprotnaopomba-sklic">
    <w:name w:val="footnote reference"/>
    <w:basedOn w:val="Privzetapisavaodstavka"/>
    <w:uiPriority w:val="99"/>
    <w:semiHidden/>
    <w:unhideWhenUsed/>
    <w:rsid w:val="009061E3"/>
    <w:rPr>
      <w:vertAlign w:val="superscript"/>
    </w:rPr>
  </w:style>
  <w:style w:type="paragraph" w:customStyle="1" w:styleId="BodyText32">
    <w:name w:val="Body Text 32"/>
    <w:basedOn w:val="Navaden"/>
    <w:rsid w:val="00EE51A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0"/>
      <w:lang w:eastAsia="sl-SI"/>
    </w:rPr>
  </w:style>
  <w:style w:type="paragraph" w:styleId="Naslov">
    <w:name w:val="Title"/>
    <w:basedOn w:val="Navaden"/>
    <w:link w:val="NaslovZnak"/>
    <w:qFormat/>
    <w:rsid w:val="004F1422"/>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4F1422"/>
    <w:rPr>
      <w:rFonts w:ascii="Times New Roman" w:eastAsia="Times New Roman" w:hAnsi="Times New Roman" w:cs="Times New Roman"/>
      <w:b/>
      <w:bCs/>
      <w:sz w:val="28"/>
      <w:szCs w:val="24"/>
      <w:lang w:eastAsia="sl-SI"/>
    </w:rPr>
  </w:style>
  <w:style w:type="character" w:customStyle="1" w:styleId="Konnaopomba-besediloZnak">
    <w:name w:val="Končna opomba - besedilo Znak"/>
    <w:basedOn w:val="Privzetapisavaodstavka"/>
    <w:link w:val="Konnaopomba-besedilo"/>
    <w:uiPriority w:val="99"/>
    <w:semiHidden/>
    <w:rsid w:val="004F1422"/>
    <w:rPr>
      <w:rFonts w:ascii="Helvetica" w:hAnsi="Helvetica"/>
      <w:sz w:val="20"/>
      <w:szCs w:val="20"/>
    </w:rPr>
  </w:style>
  <w:style w:type="paragraph" w:styleId="Konnaopomba-besedilo">
    <w:name w:val="endnote text"/>
    <w:basedOn w:val="Navaden"/>
    <w:link w:val="Konnaopomba-besediloZnak"/>
    <w:uiPriority w:val="99"/>
    <w:semiHidden/>
    <w:unhideWhenUsed/>
    <w:rsid w:val="004F1422"/>
    <w:pPr>
      <w:spacing w:after="0" w:line="240" w:lineRule="auto"/>
    </w:pPr>
    <w:rPr>
      <w:sz w:val="20"/>
      <w:szCs w:val="20"/>
    </w:rPr>
  </w:style>
  <w:style w:type="paragraph" w:customStyle="1" w:styleId="BodyText33">
    <w:name w:val="Body Text 33"/>
    <w:basedOn w:val="Navaden"/>
    <w:rsid w:val="002946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93539B"/>
    <w:pPr>
      <w:spacing w:after="120" w:line="240" w:lineRule="atLeast"/>
    </w:pPr>
    <w:rPr>
      <w:rFonts w:ascii="Times New Roman" w:eastAsia="Times New Roman" w:hAnsi="Times New Roman" w:cs="Times New Roman"/>
      <w:lang w:eastAsia="sl-SI"/>
    </w:rPr>
  </w:style>
  <w:style w:type="character" w:customStyle="1" w:styleId="TelobesedilaZnak">
    <w:name w:val="Telo besedila Znak"/>
    <w:basedOn w:val="Privzetapisavaodstavka"/>
    <w:link w:val="Telobesedila"/>
    <w:rsid w:val="0093539B"/>
    <w:rPr>
      <w:rFonts w:ascii="Times New Roman" w:eastAsia="Times New Roman" w:hAnsi="Times New Roman" w:cs="Times New Roman"/>
      <w:lang w:eastAsia="sl-SI"/>
    </w:rPr>
  </w:style>
  <w:style w:type="character" w:customStyle="1" w:styleId="UnresolvedMention1">
    <w:name w:val="Unresolved Mention1"/>
    <w:basedOn w:val="Privzetapisavaodstavka"/>
    <w:uiPriority w:val="99"/>
    <w:semiHidden/>
    <w:unhideWhenUsed/>
    <w:rsid w:val="007E6FA7"/>
    <w:rPr>
      <w:color w:val="808080"/>
      <w:shd w:val="clear" w:color="auto" w:fill="E6E6E6"/>
    </w:rPr>
  </w:style>
  <w:style w:type="character" w:customStyle="1" w:styleId="Naslov3Znak">
    <w:name w:val="Naslov 3 Znak"/>
    <w:basedOn w:val="Privzetapisavaodstavka"/>
    <w:link w:val="Naslov3"/>
    <w:uiPriority w:val="9"/>
    <w:semiHidden/>
    <w:rsid w:val="00307D0A"/>
    <w:rPr>
      <w:rFonts w:asciiTheme="majorHAnsi" w:eastAsiaTheme="majorEastAsia" w:hAnsiTheme="majorHAnsi" w:cstheme="majorBidi"/>
      <w:color w:val="243F60" w:themeColor="accent1" w:themeShade="7F"/>
      <w:sz w:val="24"/>
      <w:szCs w:val="24"/>
    </w:rPr>
  </w:style>
  <w:style w:type="paragraph" w:styleId="Revizija">
    <w:name w:val="Revision"/>
    <w:hidden/>
    <w:uiPriority w:val="99"/>
    <w:semiHidden/>
    <w:rsid w:val="000B5DD8"/>
    <w:pPr>
      <w:spacing w:after="0" w:line="240" w:lineRule="auto"/>
    </w:pPr>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82140">
      <w:bodyDiv w:val="1"/>
      <w:marLeft w:val="0"/>
      <w:marRight w:val="0"/>
      <w:marTop w:val="0"/>
      <w:marBottom w:val="0"/>
      <w:divBdr>
        <w:top w:val="none" w:sz="0" w:space="0" w:color="auto"/>
        <w:left w:val="none" w:sz="0" w:space="0" w:color="auto"/>
        <w:bottom w:val="none" w:sz="0" w:space="0" w:color="auto"/>
        <w:right w:val="none" w:sz="0" w:space="0" w:color="auto"/>
      </w:divBdr>
      <w:divsChild>
        <w:div w:id="1369141033">
          <w:marLeft w:val="0"/>
          <w:marRight w:val="0"/>
          <w:marTop w:val="0"/>
          <w:marBottom w:val="0"/>
          <w:divBdr>
            <w:top w:val="none" w:sz="0" w:space="0" w:color="auto"/>
            <w:left w:val="none" w:sz="0" w:space="0" w:color="auto"/>
            <w:bottom w:val="none" w:sz="0" w:space="0" w:color="auto"/>
            <w:right w:val="none" w:sz="0" w:space="0" w:color="auto"/>
          </w:divBdr>
        </w:div>
        <w:div w:id="617570091">
          <w:marLeft w:val="0"/>
          <w:marRight w:val="0"/>
          <w:marTop w:val="0"/>
          <w:marBottom w:val="0"/>
          <w:divBdr>
            <w:top w:val="none" w:sz="0" w:space="0" w:color="auto"/>
            <w:left w:val="none" w:sz="0" w:space="0" w:color="auto"/>
            <w:bottom w:val="none" w:sz="0" w:space="0" w:color="auto"/>
            <w:right w:val="none" w:sz="0" w:space="0" w:color="auto"/>
          </w:divBdr>
        </w:div>
        <w:div w:id="314647283">
          <w:marLeft w:val="0"/>
          <w:marRight w:val="0"/>
          <w:marTop w:val="0"/>
          <w:marBottom w:val="0"/>
          <w:divBdr>
            <w:top w:val="none" w:sz="0" w:space="0" w:color="auto"/>
            <w:left w:val="none" w:sz="0" w:space="0" w:color="auto"/>
            <w:bottom w:val="none" w:sz="0" w:space="0" w:color="auto"/>
            <w:right w:val="none" w:sz="0" w:space="0" w:color="auto"/>
          </w:divBdr>
        </w:div>
        <w:div w:id="1681273902">
          <w:marLeft w:val="0"/>
          <w:marRight w:val="0"/>
          <w:marTop w:val="0"/>
          <w:marBottom w:val="0"/>
          <w:divBdr>
            <w:top w:val="none" w:sz="0" w:space="0" w:color="auto"/>
            <w:left w:val="none" w:sz="0" w:space="0" w:color="auto"/>
            <w:bottom w:val="none" w:sz="0" w:space="0" w:color="auto"/>
            <w:right w:val="none" w:sz="0" w:space="0" w:color="auto"/>
          </w:divBdr>
        </w:div>
        <w:div w:id="1638992351">
          <w:marLeft w:val="0"/>
          <w:marRight w:val="0"/>
          <w:marTop w:val="0"/>
          <w:marBottom w:val="0"/>
          <w:divBdr>
            <w:top w:val="none" w:sz="0" w:space="0" w:color="auto"/>
            <w:left w:val="none" w:sz="0" w:space="0" w:color="auto"/>
            <w:bottom w:val="none" w:sz="0" w:space="0" w:color="auto"/>
            <w:right w:val="none" w:sz="0" w:space="0" w:color="auto"/>
          </w:divBdr>
        </w:div>
        <w:div w:id="1296253654">
          <w:marLeft w:val="0"/>
          <w:marRight w:val="0"/>
          <w:marTop w:val="0"/>
          <w:marBottom w:val="0"/>
          <w:divBdr>
            <w:top w:val="none" w:sz="0" w:space="0" w:color="auto"/>
            <w:left w:val="none" w:sz="0" w:space="0" w:color="auto"/>
            <w:bottom w:val="none" w:sz="0" w:space="0" w:color="auto"/>
            <w:right w:val="none" w:sz="0" w:space="0" w:color="auto"/>
          </w:divBdr>
        </w:div>
        <w:div w:id="401677566">
          <w:marLeft w:val="0"/>
          <w:marRight w:val="0"/>
          <w:marTop w:val="0"/>
          <w:marBottom w:val="0"/>
          <w:divBdr>
            <w:top w:val="none" w:sz="0" w:space="0" w:color="auto"/>
            <w:left w:val="none" w:sz="0" w:space="0" w:color="auto"/>
            <w:bottom w:val="none" w:sz="0" w:space="0" w:color="auto"/>
            <w:right w:val="none" w:sz="0" w:space="0" w:color="auto"/>
          </w:divBdr>
        </w:div>
        <w:div w:id="1175151293">
          <w:marLeft w:val="0"/>
          <w:marRight w:val="0"/>
          <w:marTop w:val="0"/>
          <w:marBottom w:val="0"/>
          <w:divBdr>
            <w:top w:val="none" w:sz="0" w:space="0" w:color="auto"/>
            <w:left w:val="none" w:sz="0" w:space="0" w:color="auto"/>
            <w:bottom w:val="none" w:sz="0" w:space="0" w:color="auto"/>
            <w:right w:val="none" w:sz="0" w:space="0" w:color="auto"/>
          </w:divBdr>
        </w:div>
        <w:div w:id="107164960">
          <w:marLeft w:val="0"/>
          <w:marRight w:val="0"/>
          <w:marTop w:val="0"/>
          <w:marBottom w:val="0"/>
          <w:divBdr>
            <w:top w:val="none" w:sz="0" w:space="0" w:color="auto"/>
            <w:left w:val="none" w:sz="0" w:space="0" w:color="auto"/>
            <w:bottom w:val="none" w:sz="0" w:space="0" w:color="auto"/>
            <w:right w:val="none" w:sz="0" w:space="0" w:color="auto"/>
          </w:divBdr>
        </w:div>
        <w:div w:id="894464188">
          <w:marLeft w:val="0"/>
          <w:marRight w:val="0"/>
          <w:marTop w:val="0"/>
          <w:marBottom w:val="0"/>
          <w:divBdr>
            <w:top w:val="none" w:sz="0" w:space="0" w:color="auto"/>
            <w:left w:val="none" w:sz="0" w:space="0" w:color="auto"/>
            <w:bottom w:val="none" w:sz="0" w:space="0" w:color="auto"/>
            <w:right w:val="none" w:sz="0" w:space="0" w:color="auto"/>
          </w:divBdr>
        </w:div>
        <w:div w:id="160850473">
          <w:marLeft w:val="0"/>
          <w:marRight w:val="0"/>
          <w:marTop w:val="0"/>
          <w:marBottom w:val="0"/>
          <w:divBdr>
            <w:top w:val="none" w:sz="0" w:space="0" w:color="auto"/>
            <w:left w:val="none" w:sz="0" w:space="0" w:color="auto"/>
            <w:bottom w:val="none" w:sz="0" w:space="0" w:color="auto"/>
            <w:right w:val="none" w:sz="0" w:space="0" w:color="auto"/>
          </w:divBdr>
        </w:div>
        <w:div w:id="1974601960">
          <w:marLeft w:val="0"/>
          <w:marRight w:val="0"/>
          <w:marTop w:val="0"/>
          <w:marBottom w:val="0"/>
          <w:divBdr>
            <w:top w:val="none" w:sz="0" w:space="0" w:color="auto"/>
            <w:left w:val="none" w:sz="0" w:space="0" w:color="auto"/>
            <w:bottom w:val="none" w:sz="0" w:space="0" w:color="auto"/>
            <w:right w:val="none" w:sz="0" w:space="0" w:color="auto"/>
          </w:divBdr>
        </w:div>
        <w:div w:id="1118915806">
          <w:marLeft w:val="0"/>
          <w:marRight w:val="0"/>
          <w:marTop w:val="0"/>
          <w:marBottom w:val="0"/>
          <w:divBdr>
            <w:top w:val="none" w:sz="0" w:space="0" w:color="auto"/>
            <w:left w:val="none" w:sz="0" w:space="0" w:color="auto"/>
            <w:bottom w:val="none" w:sz="0" w:space="0" w:color="auto"/>
            <w:right w:val="none" w:sz="0" w:space="0" w:color="auto"/>
          </w:divBdr>
        </w:div>
      </w:divsChild>
    </w:div>
    <w:div w:id="163516104">
      <w:bodyDiv w:val="1"/>
      <w:marLeft w:val="0"/>
      <w:marRight w:val="0"/>
      <w:marTop w:val="0"/>
      <w:marBottom w:val="0"/>
      <w:divBdr>
        <w:top w:val="none" w:sz="0" w:space="0" w:color="auto"/>
        <w:left w:val="none" w:sz="0" w:space="0" w:color="auto"/>
        <w:bottom w:val="none" w:sz="0" w:space="0" w:color="auto"/>
        <w:right w:val="none" w:sz="0" w:space="0" w:color="auto"/>
      </w:divBdr>
      <w:divsChild>
        <w:div w:id="675035742">
          <w:marLeft w:val="0"/>
          <w:marRight w:val="0"/>
          <w:marTop w:val="0"/>
          <w:marBottom w:val="0"/>
          <w:divBdr>
            <w:top w:val="none" w:sz="0" w:space="0" w:color="auto"/>
            <w:left w:val="none" w:sz="0" w:space="0" w:color="auto"/>
            <w:bottom w:val="none" w:sz="0" w:space="0" w:color="auto"/>
            <w:right w:val="none" w:sz="0" w:space="0" w:color="auto"/>
          </w:divBdr>
        </w:div>
        <w:div w:id="964189889">
          <w:marLeft w:val="0"/>
          <w:marRight w:val="0"/>
          <w:marTop w:val="0"/>
          <w:marBottom w:val="0"/>
          <w:divBdr>
            <w:top w:val="none" w:sz="0" w:space="0" w:color="auto"/>
            <w:left w:val="none" w:sz="0" w:space="0" w:color="auto"/>
            <w:bottom w:val="none" w:sz="0" w:space="0" w:color="auto"/>
            <w:right w:val="none" w:sz="0" w:space="0" w:color="auto"/>
          </w:divBdr>
        </w:div>
        <w:div w:id="1212959494">
          <w:marLeft w:val="0"/>
          <w:marRight w:val="0"/>
          <w:marTop w:val="0"/>
          <w:marBottom w:val="0"/>
          <w:divBdr>
            <w:top w:val="none" w:sz="0" w:space="0" w:color="auto"/>
            <w:left w:val="none" w:sz="0" w:space="0" w:color="auto"/>
            <w:bottom w:val="none" w:sz="0" w:space="0" w:color="auto"/>
            <w:right w:val="none" w:sz="0" w:space="0" w:color="auto"/>
          </w:divBdr>
        </w:div>
        <w:div w:id="1375738541">
          <w:marLeft w:val="0"/>
          <w:marRight w:val="0"/>
          <w:marTop w:val="0"/>
          <w:marBottom w:val="0"/>
          <w:divBdr>
            <w:top w:val="none" w:sz="0" w:space="0" w:color="auto"/>
            <w:left w:val="none" w:sz="0" w:space="0" w:color="auto"/>
            <w:bottom w:val="none" w:sz="0" w:space="0" w:color="auto"/>
            <w:right w:val="none" w:sz="0" w:space="0" w:color="auto"/>
          </w:divBdr>
        </w:div>
        <w:div w:id="1818259189">
          <w:marLeft w:val="0"/>
          <w:marRight w:val="0"/>
          <w:marTop w:val="0"/>
          <w:marBottom w:val="0"/>
          <w:divBdr>
            <w:top w:val="none" w:sz="0" w:space="0" w:color="auto"/>
            <w:left w:val="none" w:sz="0" w:space="0" w:color="auto"/>
            <w:bottom w:val="none" w:sz="0" w:space="0" w:color="auto"/>
            <w:right w:val="none" w:sz="0" w:space="0" w:color="auto"/>
          </w:divBdr>
        </w:div>
        <w:div w:id="1448697511">
          <w:marLeft w:val="0"/>
          <w:marRight w:val="0"/>
          <w:marTop w:val="0"/>
          <w:marBottom w:val="0"/>
          <w:divBdr>
            <w:top w:val="none" w:sz="0" w:space="0" w:color="auto"/>
            <w:left w:val="none" w:sz="0" w:space="0" w:color="auto"/>
            <w:bottom w:val="none" w:sz="0" w:space="0" w:color="auto"/>
            <w:right w:val="none" w:sz="0" w:space="0" w:color="auto"/>
          </w:divBdr>
        </w:div>
        <w:div w:id="1569729679">
          <w:marLeft w:val="0"/>
          <w:marRight w:val="0"/>
          <w:marTop w:val="0"/>
          <w:marBottom w:val="0"/>
          <w:divBdr>
            <w:top w:val="none" w:sz="0" w:space="0" w:color="auto"/>
            <w:left w:val="none" w:sz="0" w:space="0" w:color="auto"/>
            <w:bottom w:val="none" w:sz="0" w:space="0" w:color="auto"/>
            <w:right w:val="none" w:sz="0" w:space="0" w:color="auto"/>
          </w:divBdr>
        </w:div>
      </w:divsChild>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509951344">
      <w:bodyDiv w:val="1"/>
      <w:marLeft w:val="0"/>
      <w:marRight w:val="0"/>
      <w:marTop w:val="0"/>
      <w:marBottom w:val="0"/>
      <w:divBdr>
        <w:top w:val="none" w:sz="0" w:space="0" w:color="auto"/>
        <w:left w:val="none" w:sz="0" w:space="0" w:color="auto"/>
        <w:bottom w:val="none" w:sz="0" w:space="0" w:color="auto"/>
        <w:right w:val="none" w:sz="0" w:space="0" w:color="auto"/>
      </w:divBdr>
      <w:divsChild>
        <w:div w:id="204029063">
          <w:marLeft w:val="0"/>
          <w:marRight w:val="0"/>
          <w:marTop w:val="0"/>
          <w:marBottom w:val="0"/>
          <w:divBdr>
            <w:top w:val="none" w:sz="0" w:space="0" w:color="auto"/>
            <w:left w:val="none" w:sz="0" w:space="0" w:color="auto"/>
            <w:bottom w:val="none" w:sz="0" w:space="0" w:color="auto"/>
            <w:right w:val="none" w:sz="0" w:space="0" w:color="auto"/>
          </w:divBdr>
        </w:div>
        <w:div w:id="289213593">
          <w:marLeft w:val="0"/>
          <w:marRight w:val="0"/>
          <w:marTop w:val="0"/>
          <w:marBottom w:val="0"/>
          <w:divBdr>
            <w:top w:val="none" w:sz="0" w:space="0" w:color="auto"/>
            <w:left w:val="none" w:sz="0" w:space="0" w:color="auto"/>
            <w:bottom w:val="none" w:sz="0" w:space="0" w:color="auto"/>
            <w:right w:val="none" w:sz="0" w:space="0" w:color="auto"/>
          </w:divBdr>
        </w:div>
        <w:div w:id="1334722360">
          <w:marLeft w:val="0"/>
          <w:marRight w:val="0"/>
          <w:marTop w:val="0"/>
          <w:marBottom w:val="0"/>
          <w:divBdr>
            <w:top w:val="none" w:sz="0" w:space="0" w:color="auto"/>
            <w:left w:val="none" w:sz="0" w:space="0" w:color="auto"/>
            <w:bottom w:val="none" w:sz="0" w:space="0" w:color="auto"/>
            <w:right w:val="none" w:sz="0" w:space="0" w:color="auto"/>
          </w:divBdr>
        </w:div>
        <w:div w:id="1385451610">
          <w:marLeft w:val="0"/>
          <w:marRight w:val="0"/>
          <w:marTop w:val="0"/>
          <w:marBottom w:val="0"/>
          <w:divBdr>
            <w:top w:val="none" w:sz="0" w:space="0" w:color="auto"/>
            <w:left w:val="none" w:sz="0" w:space="0" w:color="auto"/>
            <w:bottom w:val="none" w:sz="0" w:space="0" w:color="auto"/>
            <w:right w:val="none" w:sz="0" w:space="0" w:color="auto"/>
          </w:divBdr>
        </w:div>
        <w:div w:id="1004212107">
          <w:marLeft w:val="0"/>
          <w:marRight w:val="0"/>
          <w:marTop w:val="0"/>
          <w:marBottom w:val="0"/>
          <w:divBdr>
            <w:top w:val="none" w:sz="0" w:space="0" w:color="auto"/>
            <w:left w:val="none" w:sz="0" w:space="0" w:color="auto"/>
            <w:bottom w:val="none" w:sz="0" w:space="0" w:color="auto"/>
            <w:right w:val="none" w:sz="0" w:space="0" w:color="auto"/>
          </w:divBdr>
        </w:div>
        <w:div w:id="1477913300">
          <w:marLeft w:val="0"/>
          <w:marRight w:val="0"/>
          <w:marTop w:val="0"/>
          <w:marBottom w:val="0"/>
          <w:divBdr>
            <w:top w:val="none" w:sz="0" w:space="0" w:color="auto"/>
            <w:left w:val="none" w:sz="0" w:space="0" w:color="auto"/>
            <w:bottom w:val="none" w:sz="0" w:space="0" w:color="auto"/>
            <w:right w:val="none" w:sz="0" w:space="0" w:color="auto"/>
          </w:divBdr>
        </w:div>
        <w:div w:id="599610561">
          <w:marLeft w:val="0"/>
          <w:marRight w:val="0"/>
          <w:marTop w:val="0"/>
          <w:marBottom w:val="0"/>
          <w:divBdr>
            <w:top w:val="none" w:sz="0" w:space="0" w:color="auto"/>
            <w:left w:val="none" w:sz="0" w:space="0" w:color="auto"/>
            <w:bottom w:val="none" w:sz="0" w:space="0" w:color="auto"/>
            <w:right w:val="none" w:sz="0" w:space="0" w:color="auto"/>
          </w:divBdr>
        </w:div>
        <w:div w:id="251864207">
          <w:marLeft w:val="0"/>
          <w:marRight w:val="0"/>
          <w:marTop w:val="0"/>
          <w:marBottom w:val="0"/>
          <w:divBdr>
            <w:top w:val="none" w:sz="0" w:space="0" w:color="auto"/>
            <w:left w:val="none" w:sz="0" w:space="0" w:color="auto"/>
            <w:bottom w:val="none" w:sz="0" w:space="0" w:color="auto"/>
            <w:right w:val="none" w:sz="0" w:space="0" w:color="auto"/>
          </w:divBdr>
        </w:div>
        <w:div w:id="511578293">
          <w:marLeft w:val="0"/>
          <w:marRight w:val="0"/>
          <w:marTop w:val="0"/>
          <w:marBottom w:val="0"/>
          <w:divBdr>
            <w:top w:val="none" w:sz="0" w:space="0" w:color="auto"/>
            <w:left w:val="none" w:sz="0" w:space="0" w:color="auto"/>
            <w:bottom w:val="none" w:sz="0" w:space="0" w:color="auto"/>
            <w:right w:val="none" w:sz="0" w:space="0" w:color="auto"/>
          </w:divBdr>
        </w:div>
        <w:div w:id="241304472">
          <w:marLeft w:val="0"/>
          <w:marRight w:val="0"/>
          <w:marTop w:val="0"/>
          <w:marBottom w:val="0"/>
          <w:divBdr>
            <w:top w:val="none" w:sz="0" w:space="0" w:color="auto"/>
            <w:left w:val="none" w:sz="0" w:space="0" w:color="auto"/>
            <w:bottom w:val="none" w:sz="0" w:space="0" w:color="auto"/>
            <w:right w:val="none" w:sz="0" w:space="0" w:color="auto"/>
          </w:divBdr>
        </w:div>
        <w:div w:id="1811970762">
          <w:marLeft w:val="0"/>
          <w:marRight w:val="0"/>
          <w:marTop w:val="0"/>
          <w:marBottom w:val="0"/>
          <w:divBdr>
            <w:top w:val="none" w:sz="0" w:space="0" w:color="auto"/>
            <w:left w:val="none" w:sz="0" w:space="0" w:color="auto"/>
            <w:bottom w:val="none" w:sz="0" w:space="0" w:color="auto"/>
            <w:right w:val="none" w:sz="0" w:space="0" w:color="auto"/>
          </w:divBdr>
        </w:div>
        <w:div w:id="1223250670">
          <w:marLeft w:val="0"/>
          <w:marRight w:val="0"/>
          <w:marTop w:val="0"/>
          <w:marBottom w:val="0"/>
          <w:divBdr>
            <w:top w:val="none" w:sz="0" w:space="0" w:color="auto"/>
            <w:left w:val="none" w:sz="0" w:space="0" w:color="auto"/>
            <w:bottom w:val="none" w:sz="0" w:space="0" w:color="auto"/>
            <w:right w:val="none" w:sz="0" w:space="0" w:color="auto"/>
          </w:divBdr>
        </w:div>
        <w:div w:id="621156087">
          <w:marLeft w:val="0"/>
          <w:marRight w:val="0"/>
          <w:marTop w:val="0"/>
          <w:marBottom w:val="0"/>
          <w:divBdr>
            <w:top w:val="none" w:sz="0" w:space="0" w:color="auto"/>
            <w:left w:val="none" w:sz="0" w:space="0" w:color="auto"/>
            <w:bottom w:val="none" w:sz="0" w:space="0" w:color="auto"/>
            <w:right w:val="none" w:sz="0" w:space="0" w:color="auto"/>
          </w:divBdr>
        </w:div>
        <w:div w:id="501507095">
          <w:marLeft w:val="0"/>
          <w:marRight w:val="0"/>
          <w:marTop w:val="0"/>
          <w:marBottom w:val="0"/>
          <w:divBdr>
            <w:top w:val="none" w:sz="0" w:space="0" w:color="auto"/>
            <w:left w:val="none" w:sz="0" w:space="0" w:color="auto"/>
            <w:bottom w:val="none" w:sz="0" w:space="0" w:color="auto"/>
            <w:right w:val="none" w:sz="0" w:space="0" w:color="auto"/>
          </w:divBdr>
        </w:div>
        <w:div w:id="1859932173">
          <w:marLeft w:val="0"/>
          <w:marRight w:val="0"/>
          <w:marTop w:val="0"/>
          <w:marBottom w:val="0"/>
          <w:divBdr>
            <w:top w:val="none" w:sz="0" w:space="0" w:color="auto"/>
            <w:left w:val="none" w:sz="0" w:space="0" w:color="auto"/>
            <w:bottom w:val="none" w:sz="0" w:space="0" w:color="auto"/>
            <w:right w:val="none" w:sz="0" w:space="0" w:color="auto"/>
          </w:divBdr>
        </w:div>
        <w:div w:id="314262499">
          <w:marLeft w:val="0"/>
          <w:marRight w:val="0"/>
          <w:marTop w:val="0"/>
          <w:marBottom w:val="0"/>
          <w:divBdr>
            <w:top w:val="none" w:sz="0" w:space="0" w:color="auto"/>
            <w:left w:val="none" w:sz="0" w:space="0" w:color="auto"/>
            <w:bottom w:val="none" w:sz="0" w:space="0" w:color="auto"/>
            <w:right w:val="none" w:sz="0" w:space="0" w:color="auto"/>
          </w:divBdr>
        </w:div>
        <w:div w:id="2072800474">
          <w:marLeft w:val="0"/>
          <w:marRight w:val="0"/>
          <w:marTop w:val="0"/>
          <w:marBottom w:val="0"/>
          <w:divBdr>
            <w:top w:val="none" w:sz="0" w:space="0" w:color="auto"/>
            <w:left w:val="none" w:sz="0" w:space="0" w:color="auto"/>
            <w:bottom w:val="none" w:sz="0" w:space="0" w:color="auto"/>
            <w:right w:val="none" w:sz="0" w:space="0" w:color="auto"/>
          </w:divBdr>
        </w:div>
      </w:divsChild>
    </w:div>
    <w:div w:id="560168126">
      <w:bodyDiv w:val="1"/>
      <w:marLeft w:val="0"/>
      <w:marRight w:val="0"/>
      <w:marTop w:val="0"/>
      <w:marBottom w:val="0"/>
      <w:divBdr>
        <w:top w:val="none" w:sz="0" w:space="0" w:color="auto"/>
        <w:left w:val="none" w:sz="0" w:space="0" w:color="auto"/>
        <w:bottom w:val="none" w:sz="0" w:space="0" w:color="auto"/>
        <w:right w:val="none" w:sz="0" w:space="0" w:color="auto"/>
      </w:divBdr>
    </w:div>
    <w:div w:id="630327038">
      <w:bodyDiv w:val="1"/>
      <w:marLeft w:val="0"/>
      <w:marRight w:val="0"/>
      <w:marTop w:val="0"/>
      <w:marBottom w:val="0"/>
      <w:divBdr>
        <w:top w:val="none" w:sz="0" w:space="0" w:color="auto"/>
        <w:left w:val="none" w:sz="0" w:space="0" w:color="auto"/>
        <w:bottom w:val="none" w:sz="0" w:space="0" w:color="auto"/>
        <w:right w:val="none" w:sz="0" w:space="0" w:color="auto"/>
      </w:divBdr>
      <w:divsChild>
        <w:div w:id="1038314494">
          <w:marLeft w:val="0"/>
          <w:marRight w:val="0"/>
          <w:marTop w:val="0"/>
          <w:marBottom w:val="0"/>
          <w:divBdr>
            <w:top w:val="none" w:sz="0" w:space="0" w:color="auto"/>
            <w:left w:val="none" w:sz="0" w:space="0" w:color="auto"/>
            <w:bottom w:val="none" w:sz="0" w:space="0" w:color="auto"/>
            <w:right w:val="none" w:sz="0" w:space="0" w:color="auto"/>
          </w:divBdr>
        </w:div>
        <w:div w:id="389117418">
          <w:marLeft w:val="0"/>
          <w:marRight w:val="0"/>
          <w:marTop w:val="0"/>
          <w:marBottom w:val="0"/>
          <w:divBdr>
            <w:top w:val="none" w:sz="0" w:space="0" w:color="auto"/>
            <w:left w:val="none" w:sz="0" w:space="0" w:color="auto"/>
            <w:bottom w:val="none" w:sz="0" w:space="0" w:color="auto"/>
            <w:right w:val="none" w:sz="0" w:space="0" w:color="auto"/>
          </w:divBdr>
        </w:div>
        <w:div w:id="1082486019">
          <w:marLeft w:val="0"/>
          <w:marRight w:val="0"/>
          <w:marTop w:val="0"/>
          <w:marBottom w:val="0"/>
          <w:divBdr>
            <w:top w:val="none" w:sz="0" w:space="0" w:color="auto"/>
            <w:left w:val="none" w:sz="0" w:space="0" w:color="auto"/>
            <w:bottom w:val="none" w:sz="0" w:space="0" w:color="auto"/>
            <w:right w:val="none" w:sz="0" w:space="0" w:color="auto"/>
          </w:divBdr>
        </w:div>
        <w:div w:id="1123887917">
          <w:marLeft w:val="0"/>
          <w:marRight w:val="0"/>
          <w:marTop w:val="0"/>
          <w:marBottom w:val="0"/>
          <w:divBdr>
            <w:top w:val="none" w:sz="0" w:space="0" w:color="auto"/>
            <w:left w:val="none" w:sz="0" w:space="0" w:color="auto"/>
            <w:bottom w:val="none" w:sz="0" w:space="0" w:color="auto"/>
            <w:right w:val="none" w:sz="0" w:space="0" w:color="auto"/>
          </w:divBdr>
        </w:div>
        <w:div w:id="2102606637">
          <w:marLeft w:val="0"/>
          <w:marRight w:val="0"/>
          <w:marTop w:val="0"/>
          <w:marBottom w:val="0"/>
          <w:divBdr>
            <w:top w:val="none" w:sz="0" w:space="0" w:color="auto"/>
            <w:left w:val="none" w:sz="0" w:space="0" w:color="auto"/>
            <w:bottom w:val="none" w:sz="0" w:space="0" w:color="auto"/>
            <w:right w:val="none" w:sz="0" w:space="0" w:color="auto"/>
          </w:divBdr>
        </w:div>
        <w:div w:id="934509688">
          <w:marLeft w:val="0"/>
          <w:marRight w:val="0"/>
          <w:marTop w:val="0"/>
          <w:marBottom w:val="0"/>
          <w:divBdr>
            <w:top w:val="none" w:sz="0" w:space="0" w:color="auto"/>
            <w:left w:val="none" w:sz="0" w:space="0" w:color="auto"/>
            <w:bottom w:val="none" w:sz="0" w:space="0" w:color="auto"/>
            <w:right w:val="none" w:sz="0" w:space="0" w:color="auto"/>
          </w:divBdr>
        </w:div>
        <w:div w:id="980496951">
          <w:marLeft w:val="0"/>
          <w:marRight w:val="0"/>
          <w:marTop w:val="0"/>
          <w:marBottom w:val="0"/>
          <w:divBdr>
            <w:top w:val="none" w:sz="0" w:space="0" w:color="auto"/>
            <w:left w:val="none" w:sz="0" w:space="0" w:color="auto"/>
            <w:bottom w:val="none" w:sz="0" w:space="0" w:color="auto"/>
            <w:right w:val="none" w:sz="0" w:space="0" w:color="auto"/>
          </w:divBdr>
        </w:div>
        <w:div w:id="2104837696">
          <w:marLeft w:val="0"/>
          <w:marRight w:val="0"/>
          <w:marTop w:val="0"/>
          <w:marBottom w:val="0"/>
          <w:divBdr>
            <w:top w:val="none" w:sz="0" w:space="0" w:color="auto"/>
            <w:left w:val="none" w:sz="0" w:space="0" w:color="auto"/>
            <w:bottom w:val="none" w:sz="0" w:space="0" w:color="auto"/>
            <w:right w:val="none" w:sz="0" w:space="0" w:color="auto"/>
          </w:divBdr>
        </w:div>
      </w:divsChild>
    </w:div>
    <w:div w:id="736973947">
      <w:bodyDiv w:val="1"/>
      <w:marLeft w:val="0"/>
      <w:marRight w:val="0"/>
      <w:marTop w:val="0"/>
      <w:marBottom w:val="0"/>
      <w:divBdr>
        <w:top w:val="none" w:sz="0" w:space="0" w:color="auto"/>
        <w:left w:val="none" w:sz="0" w:space="0" w:color="auto"/>
        <w:bottom w:val="none" w:sz="0" w:space="0" w:color="auto"/>
        <w:right w:val="none" w:sz="0" w:space="0" w:color="auto"/>
      </w:divBdr>
      <w:divsChild>
        <w:div w:id="547883251">
          <w:marLeft w:val="0"/>
          <w:marRight w:val="0"/>
          <w:marTop w:val="0"/>
          <w:marBottom w:val="0"/>
          <w:divBdr>
            <w:top w:val="none" w:sz="0" w:space="0" w:color="auto"/>
            <w:left w:val="none" w:sz="0" w:space="0" w:color="auto"/>
            <w:bottom w:val="none" w:sz="0" w:space="0" w:color="auto"/>
            <w:right w:val="none" w:sz="0" w:space="0" w:color="auto"/>
          </w:divBdr>
        </w:div>
        <w:div w:id="1502694252">
          <w:marLeft w:val="0"/>
          <w:marRight w:val="0"/>
          <w:marTop w:val="0"/>
          <w:marBottom w:val="0"/>
          <w:divBdr>
            <w:top w:val="none" w:sz="0" w:space="0" w:color="auto"/>
            <w:left w:val="none" w:sz="0" w:space="0" w:color="auto"/>
            <w:bottom w:val="none" w:sz="0" w:space="0" w:color="auto"/>
            <w:right w:val="none" w:sz="0" w:space="0" w:color="auto"/>
          </w:divBdr>
        </w:div>
        <w:div w:id="125009459">
          <w:marLeft w:val="0"/>
          <w:marRight w:val="0"/>
          <w:marTop w:val="0"/>
          <w:marBottom w:val="0"/>
          <w:divBdr>
            <w:top w:val="none" w:sz="0" w:space="0" w:color="auto"/>
            <w:left w:val="none" w:sz="0" w:space="0" w:color="auto"/>
            <w:bottom w:val="none" w:sz="0" w:space="0" w:color="auto"/>
            <w:right w:val="none" w:sz="0" w:space="0" w:color="auto"/>
          </w:divBdr>
        </w:div>
        <w:div w:id="289361504">
          <w:marLeft w:val="0"/>
          <w:marRight w:val="0"/>
          <w:marTop w:val="0"/>
          <w:marBottom w:val="0"/>
          <w:divBdr>
            <w:top w:val="none" w:sz="0" w:space="0" w:color="auto"/>
            <w:left w:val="none" w:sz="0" w:space="0" w:color="auto"/>
            <w:bottom w:val="none" w:sz="0" w:space="0" w:color="auto"/>
            <w:right w:val="none" w:sz="0" w:space="0" w:color="auto"/>
          </w:divBdr>
        </w:div>
        <w:div w:id="1794518228">
          <w:marLeft w:val="0"/>
          <w:marRight w:val="0"/>
          <w:marTop w:val="0"/>
          <w:marBottom w:val="0"/>
          <w:divBdr>
            <w:top w:val="none" w:sz="0" w:space="0" w:color="auto"/>
            <w:left w:val="none" w:sz="0" w:space="0" w:color="auto"/>
            <w:bottom w:val="none" w:sz="0" w:space="0" w:color="auto"/>
            <w:right w:val="none" w:sz="0" w:space="0" w:color="auto"/>
          </w:divBdr>
        </w:div>
        <w:div w:id="1400128039">
          <w:marLeft w:val="0"/>
          <w:marRight w:val="0"/>
          <w:marTop w:val="0"/>
          <w:marBottom w:val="0"/>
          <w:divBdr>
            <w:top w:val="none" w:sz="0" w:space="0" w:color="auto"/>
            <w:left w:val="none" w:sz="0" w:space="0" w:color="auto"/>
            <w:bottom w:val="none" w:sz="0" w:space="0" w:color="auto"/>
            <w:right w:val="none" w:sz="0" w:space="0" w:color="auto"/>
          </w:divBdr>
        </w:div>
        <w:div w:id="2047636471">
          <w:marLeft w:val="0"/>
          <w:marRight w:val="0"/>
          <w:marTop w:val="0"/>
          <w:marBottom w:val="0"/>
          <w:divBdr>
            <w:top w:val="none" w:sz="0" w:space="0" w:color="auto"/>
            <w:left w:val="none" w:sz="0" w:space="0" w:color="auto"/>
            <w:bottom w:val="none" w:sz="0" w:space="0" w:color="auto"/>
            <w:right w:val="none" w:sz="0" w:space="0" w:color="auto"/>
          </w:divBdr>
        </w:div>
        <w:div w:id="81294357">
          <w:marLeft w:val="0"/>
          <w:marRight w:val="0"/>
          <w:marTop w:val="0"/>
          <w:marBottom w:val="0"/>
          <w:divBdr>
            <w:top w:val="none" w:sz="0" w:space="0" w:color="auto"/>
            <w:left w:val="none" w:sz="0" w:space="0" w:color="auto"/>
            <w:bottom w:val="none" w:sz="0" w:space="0" w:color="auto"/>
            <w:right w:val="none" w:sz="0" w:space="0" w:color="auto"/>
          </w:divBdr>
        </w:div>
        <w:div w:id="2141534786">
          <w:marLeft w:val="0"/>
          <w:marRight w:val="0"/>
          <w:marTop w:val="0"/>
          <w:marBottom w:val="0"/>
          <w:divBdr>
            <w:top w:val="none" w:sz="0" w:space="0" w:color="auto"/>
            <w:left w:val="none" w:sz="0" w:space="0" w:color="auto"/>
            <w:bottom w:val="none" w:sz="0" w:space="0" w:color="auto"/>
            <w:right w:val="none" w:sz="0" w:space="0" w:color="auto"/>
          </w:divBdr>
        </w:div>
        <w:div w:id="99959492">
          <w:marLeft w:val="0"/>
          <w:marRight w:val="0"/>
          <w:marTop w:val="0"/>
          <w:marBottom w:val="0"/>
          <w:divBdr>
            <w:top w:val="none" w:sz="0" w:space="0" w:color="auto"/>
            <w:left w:val="none" w:sz="0" w:space="0" w:color="auto"/>
            <w:bottom w:val="none" w:sz="0" w:space="0" w:color="auto"/>
            <w:right w:val="none" w:sz="0" w:space="0" w:color="auto"/>
          </w:divBdr>
        </w:div>
        <w:div w:id="1729570417">
          <w:marLeft w:val="0"/>
          <w:marRight w:val="0"/>
          <w:marTop w:val="0"/>
          <w:marBottom w:val="0"/>
          <w:divBdr>
            <w:top w:val="none" w:sz="0" w:space="0" w:color="auto"/>
            <w:left w:val="none" w:sz="0" w:space="0" w:color="auto"/>
            <w:bottom w:val="none" w:sz="0" w:space="0" w:color="auto"/>
            <w:right w:val="none" w:sz="0" w:space="0" w:color="auto"/>
          </w:divBdr>
        </w:div>
        <w:div w:id="1411079479">
          <w:marLeft w:val="0"/>
          <w:marRight w:val="0"/>
          <w:marTop w:val="0"/>
          <w:marBottom w:val="0"/>
          <w:divBdr>
            <w:top w:val="none" w:sz="0" w:space="0" w:color="auto"/>
            <w:left w:val="none" w:sz="0" w:space="0" w:color="auto"/>
            <w:bottom w:val="none" w:sz="0" w:space="0" w:color="auto"/>
            <w:right w:val="none" w:sz="0" w:space="0" w:color="auto"/>
          </w:divBdr>
        </w:div>
        <w:div w:id="918755388">
          <w:marLeft w:val="0"/>
          <w:marRight w:val="0"/>
          <w:marTop w:val="0"/>
          <w:marBottom w:val="0"/>
          <w:divBdr>
            <w:top w:val="none" w:sz="0" w:space="0" w:color="auto"/>
            <w:left w:val="none" w:sz="0" w:space="0" w:color="auto"/>
            <w:bottom w:val="none" w:sz="0" w:space="0" w:color="auto"/>
            <w:right w:val="none" w:sz="0" w:space="0" w:color="auto"/>
          </w:divBdr>
        </w:div>
        <w:div w:id="893396851">
          <w:marLeft w:val="0"/>
          <w:marRight w:val="0"/>
          <w:marTop w:val="0"/>
          <w:marBottom w:val="0"/>
          <w:divBdr>
            <w:top w:val="none" w:sz="0" w:space="0" w:color="auto"/>
            <w:left w:val="none" w:sz="0" w:space="0" w:color="auto"/>
            <w:bottom w:val="none" w:sz="0" w:space="0" w:color="auto"/>
            <w:right w:val="none" w:sz="0" w:space="0" w:color="auto"/>
          </w:divBdr>
        </w:div>
        <w:div w:id="1807160418">
          <w:marLeft w:val="0"/>
          <w:marRight w:val="0"/>
          <w:marTop w:val="0"/>
          <w:marBottom w:val="0"/>
          <w:divBdr>
            <w:top w:val="none" w:sz="0" w:space="0" w:color="auto"/>
            <w:left w:val="none" w:sz="0" w:space="0" w:color="auto"/>
            <w:bottom w:val="none" w:sz="0" w:space="0" w:color="auto"/>
            <w:right w:val="none" w:sz="0" w:space="0" w:color="auto"/>
          </w:divBdr>
        </w:div>
        <w:div w:id="1852336193">
          <w:marLeft w:val="0"/>
          <w:marRight w:val="0"/>
          <w:marTop w:val="0"/>
          <w:marBottom w:val="0"/>
          <w:divBdr>
            <w:top w:val="none" w:sz="0" w:space="0" w:color="auto"/>
            <w:left w:val="none" w:sz="0" w:space="0" w:color="auto"/>
            <w:bottom w:val="none" w:sz="0" w:space="0" w:color="auto"/>
            <w:right w:val="none" w:sz="0" w:space="0" w:color="auto"/>
          </w:divBdr>
        </w:div>
        <w:div w:id="715786599">
          <w:marLeft w:val="0"/>
          <w:marRight w:val="0"/>
          <w:marTop w:val="0"/>
          <w:marBottom w:val="0"/>
          <w:divBdr>
            <w:top w:val="none" w:sz="0" w:space="0" w:color="auto"/>
            <w:left w:val="none" w:sz="0" w:space="0" w:color="auto"/>
            <w:bottom w:val="none" w:sz="0" w:space="0" w:color="auto"/>
            <w:right w:val="none" w:sz="0" w:space="0" w:color="auto"/>
          </w:divBdr>
        </w:div>
        <w:div w:id="1197163287">
          <w:marLeft w:val="0"/>
          <w:marRight w:val="0"/>
          <w:marTop w:val="0"/>
          <w:marBottom w:val="0"/>
          <w:divBdr>
            <w:top w:val="none" w:sz="0" w:space="0" w:color="auto"/>
            <w:left w:val="none" w:sz="0" w:space="0" w:color="auto"/>
            <w:bottom w:val="none" w:sz="0" w:space="0" w:color="auto"/>
            <w:right w:val="none" w:sz="0" w:space="0" w:color="auto"/>
          </w:divBdr>
        </w:div>
        <w:div w:id="1457026762">
          <w:marLeft w:val="0"/>
          <w:marRight w:val="0"/>
          <w:marTop w:val="0"/>
          <w:marBottom w:val="0"/>
          <w:divBdr>
            <w:top w:val="none" w:sz="0" w:space="0" w:color="auto"/>
            <w:left w:val="none" w:sz="0" w:space="0" w:color="auto"/>
            <w:bottom w:val="none" w:sz="0" w:space="0" w:color="auto"/>
            <w:right w:val="none" w:sz="0" w:space="0" w:color="auto"/>
          </w:divBdr>
        </w:div>
        <w:div w:id="1640765496">
          <w:marLeft w:val="0"/>
          <w:marRight w:val="0"/>
          <w:marTop w:val="0"/>
          <w:marBottom w:val="0"/>
          <w:divBdr>
            <w:top w:val="none" w:sz="0" w:space="0" w:color="auto"/>
            <w:left w:val="none" w:sz="0" w:space="0" w:color="auto"/>
            <w:bottom w:val="none" w:sz="0" w:space="0" w:color="auto"/>
            <w:right w:val="none" w:sz="0" w:space="0" w:color="auto"/>
          </w:divBdr>
        </w:div>
        <w:div w:id="514534226">
          <w:marLeft w:val="0"/>
          <w:marRight w:val="0"/>
          <w:marTop w:val="0"/>
          <w:marBottom w:val="0"/>
          <w:divBdr>
            <w:top w:val="none" w:sz="0" w:space="0" w:color="auto"/>
            <w:left w:val="none" w:sz="0" w:space="0" w:color="auto"/>
            <w:bottom w:val="none" w:sz="0" w:space="0" w:color="auto"/>
            <w:right w:val="none" w:sz="0" w:space="0" w:color="auto"/>
          </w:divBdr>
        </w:div>
        <w:div w:id="116921145">
          <w:marLeft w:val="0"/>
          <w:marRight w:val="0"/>
          <w:marTop w:val="0"/>
          <w:marBottom w:val="0"/>
          <w:divBdr>
            <w:top w:val="none" w:sz="0" w:space="0" w:color="auto"/>
            <w:left w:val="none" w:sz="0" w:space="0" w:color="auto"/>
            <w:bottom w:val="none" w:sz="0" w:space="0" w:color="auto"/>
            <w:right w:val="none" w:sz="0" w:space="0" w:color="auto"/>
          </w:divBdr>
        </w:div>
        <w:div w:id="67578433">
          <w:marLeft w:val="0"/>
          <w:marRight w:val="0"/>
          <w:marTop w:val="0"/>
          <w:marBottom w:val="0"/>
          <w:divBdr>
            <w:top w:val="none" w:sz="0" w:space="0" w:color="auto"/>
            <w:left w:val="none" w:sz="0" w:space="0" w:color="auto"/>
            <w:bottom w:val="none" w:sz="0" w:space="0" w:color="auto"/>
            <w:right w:val="none" w:sz="0" w:space="0" w:color="auto"/>
          </w:divBdr>
        </w:div>
        <w:div w:id="79110038">
          <w:marLeft w:val="0"/>
          <w:marRight w:val="0"/>
          <w:marTop w:val="0"/>
          <w:marBottom w:val="0"/>
          <w:divBdr>
            <w:top w:val="none" w:sz="0" w:space="0" w:color="auto"/>
            <w:left w:val="none" w:sz="0" w:space="0" w:color="auto"/>
            <w:bottom w:val="none" w:sz="0" w:space="0" w:color="auto"/>
            <w:right w:val="none" w:sz="0" w:space="0" w:color="auto"/>
          </w:divBdr>
        </w:div>
        <w:div w:id="1474759623">
          <w:marLeft w:val="0"/>
          <w:marRight w:val="0"/>
          <w:marTop w:val="0"/>
          <w:marBottom w:val="0"/>
          <w:divBdr>
            <w:top w:val="none" w:sz="0" w:space="0" w:color="auto"/>
            <w:left w:val="none" w:sz="0" w:space="0" w:color="auto"/>
            <w:bottom w:val="none" w:sz="0" w:space="0" w:color="auto"/>
            <w:right w:val="none" w:sz="0" w:space="0" w:color="auto"/>
          </w:divBdr>
        </w:div>
        <w:div w:id="1521747009">
          <w:marLeft w:val="0"/>
          <w:marRight w:val="0"/>
          <w:marTop w:val="0"/>
          <w:marBottom w:val="0"/>
          <w:divBdr>
            <w:top w:val="none" w:sz="0" w:space="0" w:color="auto"/>
            <w:left w:val="none" w:sz="0" w:space="0" w:color="auto"/>
            <w:bottom w:val="none" w:sz="0" w:space="0" w:color="auto"/>
            <w:right w:val="none" w:sz="0" w:space="0" w:color="auto"/>
          </w:divBdr>
        </w:div>
        <w:div w:id="997726288">
          <w:marLeft w:val="0"/>
          <w:marRight w:val="0"/>
          <w:marTop w:val="0"/>
          <w:marBottom w:val="0"/>
          <w:divBdr>
            <w:top w:val="none" w:sz="0" w:space="0" w:color="auto"/>
            <w:left w:val="none" w:sz="0" w:space="0" w:color="auto"/>
            <w:bottom w:val="none" w:sz="0" w:space="0" w:color="auto"/>
            <w:right w:val="none" w:sz="0" w:space="0" w:color="auto"/>
          </w:divBdr>
        </w:div>
        <w:div w:id="1009021366">
          <w:marLeft w:val="0"/>
          <w:marRight w:val="0"/>
          <w:marTop w:val="0"/>
          <w:marBottom w:val="0"/>
          <w:divBdr>
            <w:top w:val="none" w:sz="0" w:space="0" w:color="auto"/>
            <w:left w:val="none" w:sz="0" w:space="0" w:color="auto"/>
            <w:bottom w:val="none" w:sz="0" w:space="0" w:color="auto"/>
            <w:right w:val="none" w:sz="0" w:space="0" w:color="auto"/>
          </w:divBdr>
        </w:div>
        <w:div w:id="61876420">
          <w:marLeft w:val="0"/>
          <w:marRight w:val="0"/>
          <w:marTop w:val="0"/>
          <w:marBottom w:val="0"/>
          <w:divBdr>
            <w:top w:val="none" w:sz="0" w:space="0" w:color="auto"/>
            <w:left w:val="none" w:sz="0" w:space="0" w:color="auto"/>
            <w:bottom w:val="none" w:sz="0" w:space="0" w:color="auto"/>
            <w:right w:val="none" w:sz="0" w:space="0" w:color="auto"/>
          </w:divBdr>
        </w:div>
        <w:div w:id="1834418623">
          <w:marLeft w:val="0"/>
          <w:marRight w:val="0"/>
          <w:marTop w:val="0"/>
          <w:marBottom w:val="0"/>
          <w:divBdr>
            <w:top w:val="none" w:sz="0" w:space="0" w:color="auto"/>
            <w:left w:val="none" w:sz="0" w:space="0" w:color="auto"/>
            <w:bottom w:val="none" w:sz="0" w:space="0" w:color="auto"/>
            <w:right w:val="none" w:sz="0" w:space="0" w:color="auto"/>
          </w:divBdr>
        </w:div>
        <w:div w:id="170146449">
          <w:marLeft w:val="0"/>
          <w:marRight w:val="0"/>
          <w:marTop w:val="0"/>
          <w:marBottom w:val="0"/>
          <w:divBdr>
            <w:top w:val="none" w:sz="0" w:space="0" w:color="auto"/>
            <w:left w:val="none" w:sz="0" w:space="0" w:color="auto"/>
            <w:bottom w:val="none" w:sz="0" w:space="0" w:color="auto"/>
            <w:right w:val="none" w:sz="0" w:space="0" w:color="auto"/>
          </w:divBdr>
        </w:div>
        <w:div w:id="1451585200">
          <w:marLeft w:val="0"/>
          <w:marRight w:val="0"/>
          <w:marTop w:val="0"/>
          <w:marBottom w:val="0"/>
          <w:divBdr>
            <w:top w:val="none" w:sz="0" w:space="0" w:color="auto"/>
            <w:left w:val="none" w:sz="0" w:space="0" w:color="auto"/>
            <w:bottom w:val="none" w:sz="0" w:space="0" w:color="auto"/>
            <w:right w:val="none" w:sz="0" w:space="0" w:color="auto"/>
          </w:divBdr>
        </w:div>
        <w:div w:id="146286144">
          <w:marLeft w:val="0"/>
          <w:marRight w:val="0"/>
          <w:marTop w:val="0"/>
          <w:marBottom w:val="0"/>
          <w:divBdr>
            <w:top w:val="none" w:sz="0" w:space="0" w:color="auto"/>
            <w:left w:val="none" w:sz="0" w:space="0" w:color="auto"/>
            <w:bottom w:val="none" w:sz="0" w:space="0" w:color="auto"/>
            <w:right w:val="none" w:sz="0" w:space="0" w:color="auto"/>
          </w:divBdr>
        </w:div>
        <w:div w:id="2043362200">
          <w:marLeft w:val="0"/>
          <w:marRight w:val="0"/>
          <w:marTop w:val="0"/>
          <w:marBottom w:val="0"/>
          <w:divBdr>
            <w:top w:val="none" w:sz="0" w:space="0" w:color="auto"/>
            <w:left w:val="none" w:sz="0" w:space="0" w:color="auto"/>
            <w:bottom w:val="none" w:sz="0" w:space="0" w:color="auto"/>
            <w:right w:val="none" w:sz="0" w:space="0" w:color="auto"/>
          </w:divBdr>
        </w:div>
        <w:div w:id="1605263761">
          <w:marLeft w:val="0"/>
          <w:marRight w:val="0"/>
          <w:marTop w:val="0"/>
          <w:marBottom w:val="0"/>
          <w:divBdr>
            <w:top w:val="none" w:sz="0" w:space="0" w:color="auto"/>
            <w:left w:val="none" w:sz="0" w:space="0" w:color="auto"/>
            <w:bottom w:val="none" w:sz="0" w:space="0" w:color="auto"/>
            <w:right w:val="none" w:sz="0" w:space="0" w:color="auto"/>
          </w:divBdr>
        </w:div>
        <w:div w:id="309597265">
          <w:marLeft w:val="0"/>
          <w:marRight w:val="0"/>
          <w:marTop w:val="0"/>
          <w:marBottom w:val="0"/>
          <w:divBdr>
            <w:top w:val="none" w:sz="0" w:space="0" w:color="auto"/>
            <w:left w:val="none" w:sz="0" w:space="0" w:color="auto"/>
            <w:bottom w:val="none" w:sz="0" w:space="0" w:color="auto"/>
            <w:right w:val="none" w:sz="0" w:space="0" w:color="auto"/>
          </w:divBdr>
        </w:div>
        <w:div w:id="1765570689">
          <w:marLeft w:val="0"/>
          <w:marRight w:val="0"/>
          <w:marTop w:val="0"/>
          <w:marBottom w:val="0"/>
          <w:divBdr>
            <w:top w:val="none" w:sz="0" w:space="0" w:color="auto"/>
            <w:left w:val="none" w:sz="0" w:space="0" w:color="auto"/>
            <w:bottom w:val="none" w:sz="0" w:space="0" w:color="auto"/>
            <w:right w:val="none" w:sz="0" w:space="0" w:color="auto"/>
          </w:divBdr>
        </w:div>
        <w:div w:id="522478987">
          <w:marLeft w:val="0"/>
          <w:marRight w:val="0"/>
          <w:marTop w:val="0"/>
          <w:marBottom w:val="0"/>
          <w:divBdr>
            <w:top w:val="none" w:sz="0" w:space="0" w:color="auto"/>
            <w:left w:val="none" w:sz="0" w:space="0" w:color="auto"/>
            <w:bottom w:val="none" w:sz="0" w:space="0" w:color="auto"/>
            <w:right w:val="none" w:sz="0" w:space="0" w:color="auto"/>
          </w:divBdr>
        </w:div>
      </w:divsChild>
    </w:div>
    <w:div w:id="763766036">
      <w:bodyDiv w:val="1"/>
      <w:marLeft w:val="0"/>
      <w:marRight w:val="0"/>
      <w:marTop w:val="0"/>
      <w:marBottom w:val="0"/>
      <w:divBdr>
        <w:top w:val="none" w:sz="0" w:space="0" w:color="auto"/>
        <w:left w:val="none" w:sz="0" w:space="0" w:color="auto"/>
        <w:bottom w:val="none" w:sz="0" w:space="0" w:color="auto"/>
        <w:right w:val="none" w:sz="0" w:space="0" w:color="auto"/>
      </w:divBdr>
      <w:divsChild>
        <w:div w:id="648173375">
          <w:marLeft w:val="0"/>
          <w:marRight w:val="0"/>
          <w:marTop w:val="0"/>
          <w:marBottom w:val="0"/>
          <w:divBdr>
            <w:top w:val="none" w:sz="0" w:space="0" w:color="auto"/>
            <w:left w:val="none" w:sz="0" w:space="0" w:color="auto"/>
            <w:bottom w:val="none" w:sz="0" w:space="0" w:color="auto"/>
            <w:right w:val="none" w:sz="0" w:space="0" w:color="auto"/>
          </w:divBdr>
        </w:div>
        <w:div w:id="961418735">
          <w:marLeft w:val="0"/>
          <w:marRight w:val="0"/>
          <w:marTop w:val="0"/>
          <w:marBottom w:val="0"/>
          <w:divBdr>
            <w:top w:val="none" w:sz="0" w:space="0" w:color="auto"/>
            <w:left w:val="none" w:sz="0" w:space="0" w:color="auto"/>
            <w:bottom w:val="none" w:sz="0" w:space="0" w:color="auto"/>
            <w:right w:val="none" w:sz="0" w:space="0" w:color="auto"/>
          </w:divBdr>
        </w:div>
        <w:div w:id="2130778622">
          <w:marLeft w:val="0"/>
          <w:marRight w:val="0"/>
          <w:marTop w:val="0"/>
          <w:marBottom w:val="0"/>
          <w:divBdr>
            <w:top w:val="none" w:sz="0" w:space="0" w:color="auto"/>
            <w:left w:val="none" w:sz="0" w:space="0" w:color="auto"/>
            <w:bottom w:val="none" w:sz="0" w:space="0" w:color="auto"/>
            <w:right w:val="none" w:sz="0" w:space="0" w:color="auto"/>
          </w:divBdr>
        </w:div>
        <w:div w:id="813182943">
          <w:marLeft w:val="0"/>
          <w:marRight w:val="0"/>
          <w:marTop w:val="0"/>
          <w:marBottom w:val="0"/>
          <w:divBdr>
            <w:top w:val="none" w:sz="0" w:space="0" w:color="auto"/>
            <w:left w:val="none" w:sz="0" w:space="0" w:color="auto"/>
            <w:bottom w:val="none" w:sz="0" w:space="0" w:color="auto"/>
            <w:right w:val="none" w:sz="0" w:space="0" w:color="auto"/>
          </w:divBdr>
        </w:div>
        <w:div w:id="145710102">
          <w:marLeft w:val="0"/>
          <w:marRight w:val="0"/>
          <w:marTop w:val="0"/>
          <w:marBottom w:val="0"/>
          <w:divBdr>
            <w:top w:val="none" w:sz="0" w:space="0" w:color="auto"/>
            <w:left w:val="none" w:sz="0" w:space="0" w:color="auto"/>
            <w:bottom w:val="none" w:sz="0" w:space="0" w:color="auto"/>
            <w:right w:val="none" w:sz="0" w:space="0" w:color="auto"/>
          </w:divBdr>
        </w:div>
        <w:div w:id="1422675366">
          <w:marLeft w:val="0"/>
          <w:marRight w:val="0"/>
          <w:marTop w:val="0"/>
          <w:marBottom w:val="0"/>
          <w:divBdr>
            <w:top w:val="none" w:sz="0" w:space="0" w:color="auto"/>
            <w:left w:val="none" w:sz="0" w:space="0" w:color="auto"/>
            <w:bottom w:val="none" w:sz="0" w:space="0" w:color="auto"/>
            <w:right w:val="none" w:sz="0" w:space="0" w:color="auto"/>
          </w:divBdr>
        </w:div>
        <w:div w:id="1861505906">
          <w:marLeft w:val="0"/>
          <w:marRight w:val="0"/>
          <w:marTop w:val="0"/>
          <w:marBottom w:val="0"/>
          <w:divBdr>
            <w:top w:val="none" w:sz="0" w:space="0" w:color="auto"/>
            <w:left w:val="none" w:sz="0" w:space="0" w:color="auto"/>
            <w:bottom w:val="none" w:sz="0" w:space="0" w:color="auto"/>
            <w:right w:val="none" w:sz="0" w:space="0" w:color="auto"/>
          </w:divBdr>
        </w:div>
        <w:div w:id="1258829066">
          <w:marLeft w:val="0"/>
          <w:marRight w:val="0"/>
          <w:marTop w:val="0"/>
          <w:marBottom w:val="0"/>
          <w:divBdr>
            <w:top w:val="none" w:sz="0" w:space="0" w:color="auto"/>
            <w:left w:val="none" w:sz="0" w:space="0" w:color="auto"/>
            <w:bottom w:val="none" w:sz="0" w:space="0" w:color="auto"/>
            <w:right w:val="none" w:sz="0" w:space="0" w:color="auto"/>
          </w:divBdr>
        </w:div>
        <w:div w:id="1314605515">
          <w:marLeft w:val="0"/>
          <w:marRight w:val="0"/>
          <w:marTop w:val="0"/>
          <w:marBottom w:val="0"/>
          <w:divBdr>
            <w:top w:val="none" w:sz="0" w:space="0" w:color="auto"/>
            <w:left w:val="none" w:sz="0" w:space="0" w:color="auto"/>
            <w:bottom w:val="none" w:sz="0" w:space="0" w:color="auto"/>
            <w:right w:val="none" w:sz="0" w:space="0" w:color="auto"/>
          </w:divBdr>
        </w:div>
        <w:div w:id="225994006">
          <w:marLeft w:val="0"/>
          <w:marRight w:val="0"/>
          <w:marTop w:val="0"/>
          <w:marBottom w:val="0"/>
          <w:divBdr>
            <w:top w:val="none" w:sz="0" w:space="0" w:color="auto"/>
            <w:left w:val="none" w:sz="0" w:space="0" w:color="auto"/>
            <w:bottom w:val="none" w:sz="0" w:space="0" w:color="auto"/>
            <w:right w:val="none" w:sz="0" w:space="0" w:color="auto"/>
          </w:divBdr>
        </w:div>
        <w:div w:id="675039236">
          <w:marLeft w:val="0"/>
          <w:marRight w:val="0"/>
          <w:marTop w:val="0"/>
          <w:marBottom w:val="0"/>
          <w:divBdr>
            <w:top w:val="none" w:sz="0" w:space="0" w:color="auto"/>
            <w:left w:val="none" w:sz="0" w:space="0" w:color="auto"/>
            <w:bottom w:val="none" w:sz="0" w:space="0" w:color="auto"/>
            <w:right w:val="none" w:sz="0" w:space="0" w:color="auto"/>
          </w:divBdr>
        </w:div>
        <w:div w:id="1455443075">
          <w:marLeft w:val="0"/>
          <w:marRight w:val="0"/>
          <w:marTop w:val="0"/>
          <w:marBottom w:val="0"/>
          <w:divBdr>
            <w:top w:val="none" w:sz="0" w:space="0" w:color="auto"/>
            <w:left w:val="none" w:sz="0" w:space="0" w:color="auto"/>
            <w:bottom w:val="none" w:sz="0" w:space="0" w:color="auto"/>
            <w:right w:val="none" w:sz="0" w:space="0" w:color="auto"/>
          </w:divBdr>
        </w:div>
        <w:div w:id="1453279455">
          <w:marLeft w:val="0"/>
          <w:marRight w:val="0"/>
          <w:marTop w:val="0"/>
          <w:marBottom w:val="0"/>
          <w:divBdr>
            <w:top w:val="none" w:sz="0" w:space="0" w:color="auto"/>
            <w:left w:val="none" w:sz="0" w:space="0" w:color="auto"/>
            <w:bottom w:val="none" w:sz="0" w:space="0" w:color="auto"/>
            <w:right w:val="none" w:sz="0" w:space="0" w:color="auto"/>
          </w:divBdr>
        </w:div>
        <w:div w:id="1055936026">
          <w:marLeft w:val="0"/>
          <w:marRight w:val="0"/>
          <w:marTop w:val="0"/>
          <w:marBottom w:val="0"/>
          <w:divBdr>
            <w:top w:val="none" w:sz="0" w:space="0" w:color="auto"/>
            <w:left w:val="none" w:sz="0" w:space="0" w:color="auto"/>
            <w:bottom w:val="none" w:sz="0" w:space="0" w:color="auto"/>
            <w:right w:val="none" w:sz="0" w:space="0" w:color="auto"/>
          </w:divBdr>
        </w:div>
        <w:div w:id="1701932437">
          <w:marLeft w:val="0"/>
          <w:marRight w:val="0"/>
          <w:marTop w:val="0"/>
          <w:marBottom w:val="0"/>
          <w:divBdr>
            <w:top w:val="none" w:sz="0" w:space="0" w:color="auto"/>
            <w:left w:val="none" w:sz="0" w:space="0" w:color="auto"/>
            <w:bottom w:val="none" w:sz="0" w:space="0" w:color="auto"/>
            <w:right w:val="none" w:sz="0" w:space="0" w:color="auto"/>
          </w:divBdr>
        </w:div>
        <w:div w:id="94521491">
          <w:marLeft w:val="0"/>
          <w:marRight w:val="0"/>
          <w:marTop w:val="0"/>
          <w:marBottom w:val="0"/>
          <w:divBdr>
            <w:top w:val="none" w:sz="0" w:space="0" w:color="auto"/>
            <w:left w:val="none" w:sz="0" w:space="0" w:color="auto"/>
            <w:bottom w:val="none" w:sz="0" w:space="0" w:color="auto"/>
            <w:right w:val="none" w:sz="0" w:space="0" w:color="auto"/>
          </w:divBdr>
        </w:div>
        <w:div w:id="1240752913">
          <w:marLeft w:val="0"/>
          <w:marRight w:val="0"/>
          <w:marTop w:val="0"/>
          <w:marBottom w:val="0"/>
          <w:divBdr>
            <w:top w:val="none" w:sz="0" w:space="0" w:color="auto"/>
            <w:left w:val="none" w:sz="0" w:space="0" w:color="auto"/>
            <w:bottom w:val="none" w:sz="0" w:space="0" w:color="auto"/>
            <w:right w:val="none" w:sz="0" w:space="0" w:color="auto"/>
          </w:divBdr>
        </w:div>
      </w:divsChild>
    </w:div>
    <w:div w:id="817188592">
      <w:bodyDiv w:val="1"/>
      <w:marLeft w:val="0"/>
      <w:marRight w:val="0"/>
      <w:marTop w:val="0"/>
      <w:marBottom w:val="0"/>
      <w:divBdr>
        <w:top w:val="none" w:sz="0" w:space="0" w:color="auto"/>
        <w:left w:val="none" w:sz="0" w:space="0" w:color="auto"/>
        <w:bottom w:val="none" w:sz="0" w:space="0" w:color="auto"/>
        <w:right w:val="none" w:sz="0" w:space="0" w:color="auto"/>
      </w:divBdr>
      <w:divsChild>
        <w:div w:id="243414953">
          <w:marLeft w:val="0"/>
          <w:marRight w:val="0"/>
          <w:marTop w:val="0"/>
          <w:marBottom w:val="0"/>
          <w:divBdr>
            <w:top w:val="none" w:sz="0" w:space="0" w:color="auto"/>
            <w:left w:val="none" w:sz="0" w:space="0" w:color="auto"/>
            <w:bottom w:val="none" w:sz="0" w:space="0" w:color="auto"/>
            <w:right w:val="none" w:sz="0" w:space="0" w:color="auto"/>
          </w:divBdr>
        </w:div>
        <w:div w:id="1921477722">
          <w:marLeft w:val="0"/>
          <w:marRight w:val="0"/>
          <w:marTop w:val="0"/>
          <w:marBottom w:val="0"/>
          <w:divBdr>
            <w:top w:val="none" w:sz="0" w:space="0" w:color="auto"/>
            <w:left w:val="none" w:sz="0" w:space="0" w:color="auto"/>
            <w:bottom w:val="none" w:sz="0" w:space="0" w:color="auto"/>
            <w:right w:val="none" w:sz="0" w:space="0" w:color="auto"/>
          </w:divBdr>
        </w:div>
        <w:div w:id="1924676622">
          <w:marLeft w:val="0"/>
          <w:marRight w:val="0"/>
          <w:marTop w:val="0"/>
          <w:marBottom w:val="0"/>
          <w:divBdr>
            <w:top w:val="none" w:sz="0" w:space="0" w:color="auto"/>
            <w:left w:val="none" w:sz="0" w:space="0" w:color="auto"/>
            <w:bottom w:val="none" w:sz="0" w:space="0" w:color="auto"/>
            <w:right w:val="none" w:sz="0" w:space="0" w:color="auto"/>
          </w:divBdr>
        </w:div>
        <w:div w:id="207841966">
          <w:marLeft w:val="0"/>
          <w:marRight w:val="0"/>
          <w:marTop w:val="0"/>
          <w:marBottom w:val="0"/>
          <w:divBdr>
            <w:top w:val="none" w:sz="0" w:space="0" w:color="auto"/>
            <w:left w:val="none" w:sz="0" w:space="0" w:color="auto"/>
            <w:bottom w:val="none" w:sz="0" w:space="0" w:color="auto"/>
            <w:right w:val="none" w:sz="0" w:space="0" w:color="auto"/>
          </w:divBdr>
        </w:div>
        <w:div w:id="1007176166">
          <w:marLeft w:val="0"/>
          <w:marRight w:val="0"/>
          <w:marTop w:val="0"/>
          <w:marBottom w:val="0"/>
          <w:divBdr>
            <w:top w:val="none" w:sz="0" w:space="0" w:color="auto"/>
            <w:left w:val="none" w:sz="0" w:space="0" w:color="auto"/>
            <w:bottom w:val="none" w:sz="0" w:space="0" w:color="auto"/>
            <w:right w:val="none" w:sz="0" w:space="0" w:color="auto"/>
          </w:divBdr>
        </w:div>
        <w:div w:id="738403378">
          <w:marLeft w:val="0"/>
          <w:marRight w:val="0"/>
          <w:marTop w:val="0"/>
          <w:marBottom w:val="0"/>
          <w:divBdr>
            <w:top w:val="none" w:sz="0" w:space="0" w:color="auto"/>
            <w:left w:val="none" w:sz="0" w:space="0" w:color="auto"/>
            <w:bottom w:val="none" w:sz="0" w:space="0" w:color="auto"/>
            <w:right w:val="none" w:sz="0" w:space="0" w:color="auto"/>
          </w:divBdr>
        </w:div>
      </w:divsChild>
    </w:div>
    <w:div w:id="844713610">
      <w:bodyDiv w:val="1"/>
      <w:marLeft w:val="0"/>
      <w:marRight w:val="0"/>
      <w:marTop w:val="0"/>
      <w:marBottom w:val="0"/>
      <w:divBdr>
        <w:top w:val="none" w:sz="0" w:space="0" w:color="auto"/>
        <w:left w:val="none" w:sz="0" w:space="0" w:color="auto"/>
        <w:bottom w:val="none" w:sz="0" w:space="0" w:color="auto"/>
        <w:right w:val="none" w:sz="0" w:space="0" w:color="auto"/>
      </w:divBdr>
      <w:divsChild>
        <w:div w:id="1199928116">
          <w:marLeft w:val="0"/>
          <w:marRight w:val="0"/>
          <w:marTop w:val="0"/>
          <w:marBottom w:val="0"/>
          <w:divBdr>
            <w:top w:val="none" w:sz="0" w:space="0" w:color="auto"/>
            <w:left w:val="none" w:sz="0" w:space="0" w:color="auto"/>
            <w:bottom w:val="none" w:sz="0" w:space="0" w:color="auto"/>
            <w:right w:val="none" w:sz="0" w:space="0" w:color="auto"/>
          </w:divBdr>
        </w:div>
        <w:div w:id="693577500">
          <w:marLeft w:val="0"/>
          <w:marRight w:val="0"/>
          <w:marTop w:val="0"/>
          <w:marBottom w:val="0"/>
          <w:divBdr>
            <w:top w:val="none" w:sz="0" w:space="0" w:color="auto"/>
            <w:left w:val="none" w:sz="0" w:space="0" w:color="auto"/>
            <w:bottom w:val="none" w:sz="0" w:space="0" w:color="auto"/>
            <w:right w:val="none" w:sz="0" w:space="0" w:color="auto"/>
          </w:divBdr>
        </w:div>
        <w:div w:id="50350582">
          <w:marLeft w:val="0"/>
          <w:marRight w:val="0"/>
          <w:marTop w:val="0"/>
          <w:marBottom w:val="0"/>
          <w:divBdr>
            <w:top w:val="none" w:sz="0" w:space="0" w:color="auto"/>
            <w:left w:val="none" w:sz="0" w:space="0" w:color="auto"/>
            <w:bottom w:val="none" w:sz="0" w:space="0" w:color="auto"/>
            <w:right w:val="none" w:sz="0" w:space="0" w:color="auto"/>
          </w:divBdr>
        </w:div>
        <w:div w:id="1873111005">
          <w:marLeft w:val="0"/>
          <w:marRight w:val="0"/>
          <w:marTop w:val="0"/>
          <w:marBottom w:val="0"/>
          <w:divBdr>
            <w:top w:val="none" w:sz="0" w:space="0" w:color="auto"/>
            <w:left w:val="none" w:sz="0" w:space="0" w:color="auto"/>
            <w:bottom w:val="none" w:sz="0" w:space="0" w:color="auto"/>
            <w:right w:val="none" w:sz="0" w:space="0" w:color="auto"/>
          </w:divBdr>
        </w:div>
        <w:div w:id="972321920">
          <w:marLeft w:val="0"/>
          <w:marRight w:val="0"/>
          <w:marTop w:val="0"/>
          <w:marBottom w:val="0"/>
          <w:divBdr>
            <w:top w:val="none" w:sz="0" w:space="0" w:color="auto"/>
            <w:left w:val="none" w:sz="0" w:space="0" w:color="auto"/>
            <w:bottom w:val="none" w:sz="0" w:space="0" w:color="auto"/>
            <w:right w:val="none" w:sz="0" w:space="0" w:color="auto"/>
          </w:divBdr>
        </w:div>
        <w:div w:id="53161215">
          <w:marLeft w:val="0"/>
          <w:marRight w:val="0"/>
          <w:marTop w:val="0"/>
          <w:marBottom w:val="0"/>
          <w:divBdr>
            <w:top w:val="none" w:sz="0" w:space="0" w:color="auto"/>
            <w:left w:val="none" w:sz="0" w:space="0" w:color="auto"/>
            <w:bottom w:val="none" w:sz="0" w:space="0" w:color="auto"/>
            <w:right w:val="none" w:sz="0" w:space="0" w:color="auto"/>
          </w:divBdr>
        </w:div>
        <w:div w:id="1165392107">
          <w:marLeft w:val="0"/>
          <w:marRight w:val="0"/>
          <w:marTop w:val="0"/>
          <w:marBottom w:val="0"/>
          <w:divBdr>
            <w:top w:val="none" w:sz="0" w:space="0" w:color="auto"/>
            <w:left w:val="none" w:sz="0" w:space="0" w:color="auto"/>
            <w:bottom w:val="none" w:sz="0" w:space="0" w:color="auto"/>
            <w:right w:val="none" w:sz="0" w:space="0" w:color="auto"/>
          </w:divBdr>
        </w:div>
        <w:div w:id="71784074">
          <w:marLeft w:val="0"/>
          <w:marRight w:val="0"/>
          <w:marTop w:val="0"/>
          <w:marBottom w:val="0"/>
          <w:divBdr>
            <w:top w:val="none" w:sz="0" w:space="0" w:color="auto"/>
            <w:left w:val="none" w:sz="0" w:space="0" w:color="auto"/>
            <w:bottom w:val="none" w:sz="0" w:space="0" w:color="auto"/>
            <w:right w:val="none" w:sz="0" w:space="0" w:color="auto"/>
          </w:divBdr>
        </w:div>
        <w:div w:id="52432136">
          <w:marLeft w:val="0"/>
          <w:marRight w:val="0"/>
          <w:marTop w:val="0"/>
          <w:marBottom w:val="0"/>
          <w:divBdr>
            <w:top w:val="none" w:sz="0" w:space="0" w:color="auto"/>
            <w:left w:val="none" w:sz="0" w:space="0" w:color="auto"/>
            <w:bottom w:val="none" w:sz="0" w:space="0" w:color="auto"/>
            <w:right w:val="none" w:sz="0" w:space="0" w:color="auto"/>
          </w:divBdr>
        </w:div>
        <w:div w:id="2010676633">
          <w:marLeft w:val="0"/>
          <w:marRight w:val="0"/>
          <w:marTop w:val="0"/>
          <w:marBottom w:val="0"/>
          <w:divBdr>
            <w:top w:val="none" w:sz="0" w:space="0" w:color="auto"/>
            <w:left w:val="none" w:sz="0" w:space="0" w:color="auto"/>
            <w:bottom w:val="none" w:sz="0" w:space="0" w:color="auto"/>
            <w:right w:val="none" w:sz="0" w:space="0" w:color="auto"/>
          </w:divBdr>
        </w:div>
        <w:div w:id="26491049">
          <w:marLeft w:val="0"/>
          <w:marRight w:val="0"/>
          <w:marTop w:val="0"/>
          <w:marBottom w:val="0"/>
          <w:divBdr>
            <w:top w:val="none" w:sz="0" w:space="0" w:color="auto"/>
            <w:left w:val="none" w:sz="0" w:space="0" w:color="auto"/>
            <w:bottom w:val="none" w:sz="0" w:space="0" w:color="auto"/>
            <w:right w:val="none" w:sz="0" w:space="0" w:color="auto"/>
          </w:divBdr>
        </w:div>
        <w:div w:id="861672091">
          <w:marLeft w:val="0"/>
          <w:marRight w:val="0"/>
          <w:marTop w:val="0"/>
          <w:marBottom w:val="0"/>
          <w:divBdr>
            <w:top w:val="none" w:sz="0" w:space="0" w:color="auto"/>
            <w:left w:val="none" w:sz="0" w:space="0" w:color="auto"/>
            <w:bottom w:val="none" w:sz="0" w:space="0" w:color="auto"/>
            <w:right w:val="none" w:sz="0" w:space="0" w:color="auto"/>
          </w:divBdr>
        </w:div>
        <w:div w:id="1268538248">
          <w:marLeft w:val="0"/>
          <w:marRight w:val="0"/>
          <w:marTop w:val="0"/>
          <w:marBottom w:val="0"/>
          <w:divBdr>
            <w:top w:val="none" w:sz="0" w:space="0" w:color="auto"/>
            <w:left w:val="none" w:sz="0" w:space="0" w:color="auto"/>
            <w:bottom w:val="none" w:sz="0" w:space="0" w:color="auto"/>
            <w:right w:val="none" w:sz="0" w:space="0" w:color="auto"/>
          </w:divBdr>
        </w:div>
        <w:div w:id="365373146">
          <w:marLeft w:val="0"/>
          <w:marRight w:val="0"/>
          <w:marTop w:val="0"/>
          <w:marBottom w:val="0"/>
          <w:divBdr>
            <w:top w:val="none" w:sz="0" w:space="0" w:color="auto"/>
            <w:left w:val="none" w:sz="0" w:space="0" w:color="auto"/>
            <w:bottom w:val="none" w:sz="0" w:space="0" w:color="auto"/>
            <w:right w:val="none" w:sz="0" w:space="0" w:color="auto"/>
          </w:divBdr>
        </w:div>
        <w:div w:id="134177338">
          <w:marLeft w:val="0"/>
          <w:marRight w:val="0"/>
          <w:marTop w:val="0"/>
          <w:marBottom w:val="0"/>
          <w:divBdr>
            <w:top w:val="none" w:sz="0" w:space="0" w:color="auto"/>
            <w:left w:val="none" w:sz="0" w:space="0" w:color="auto"/>
            <w:bottom w:val="none" w:sz="0" w:space="0" w:color="auto"/>
            <w:right w:val="none" w:sz="0" w:space="0" w:color="auto"/>
          </w:divBdr>
        </w:div>
        <w:div w:id="1767924084">
          <w:marLeft w:val="0"/>
          <w:marRight w:val="0"/>
          <w:marTop w:val="0"/>
          <w:marBottom w:val="0"/>
          <w:divBdr>
            <w:top w:val="none" w:sz="0" w:space="0" w:color="auto"/>
            <w:left w:val="none" w:sz="0" w:space="0" w:color="auto"/>
            <w:bottom w:val="none" w:sz="0" w:space="0" w:color="auto"/>
            <w:right w:val="none" w:sz="0" w:space="0" w:color="auto"/>
          </w:divBdr>
        </w:div>
      </w:divsChild>
    </w:div>
    <w:div w:id="859244883">
      <w:bodyDiv w:val="1"/>
      <w:marLeft w:val="0"/>
      <w:marRight w:val="0"/>
      <w:marTop w:val="0"/>
      <w:marBottom w:val="0"/>
      <w:divBdr>
        <w:top w:val="none" w:sz="0" w:space="0" w:color="auto"/>
        <w:left w:val="none" w:sz="0" w:space="0" w:color="auto"/>
        <w:bottom w:val="none" w:sz="0" w:space="0" w:color="auto"/>
        <w:right w:val="none" w:sz="0" w:space="0" w:color="auto"/>
      </w:divBdr>
    </w:div>
    <w:div w:id="946079043">
      <w:bodyDiv w:val="1"/>
      <w:marLeft w:val="0"/>
      <w:marRight w:val="0"/>
      <w:marTop w:val="0"/>
      <w:marBottom w:val="0"/>
      <w:divBdr>
        <w:top w:val="none" w:sz="0" w:space="0" w:color="auto"/>
        <w:left w:val="none" w:sz="0" w:space="0" w:color="auto"/>
        <w:bottom w:val="none" w:sz="0" w:space="0" w:color="auto"/>
        <w:right w:val="none" w:sz="0" w:space="0" w:color="auto"/>
      </w:divBdr>
      <w:divsChild>
        <w:div w:id="1110663872">
          <w:marLeft w:val="0"/>
          <w:marRight w:val="0"/>
          <w:marTop w:val="0"/>
          <w:marBottom w:val="0"/>
          <w:divBdr>
            <w:top w:val="none" w:sz="0" w:space="0" w:color="auto"/>
            <w:left w:val="none" w:sz="0" w:space="0" w:color="auto"/>
            <w:bottom w:val="none" w:sz="0" w:space="0" w:color="auto"/>
            <w:right w:val="none" w:sz="0" w:space="0" w:color="auto"/>
          </w:divBdr>
        </w:div>
        <w:div w:id="2033608866">
          <w:marLeft w:val="0"/>
          <w:marRight w:val="0"/>
          <w:marTop w:val="0"/>
          <w:marBottom w:val="0"/>
          <w:divBdr>
            <w:top w:val="none" w:sz="0" w:space="0" w:color="auto"/>
            <w:left w:val="none" w:sz="0" w:space="0" w:color="auto"/>
            <w:bottom w:val="none" w:sz="0" w:space="0" w:color="auto"/>
            <w:right w:val="none" w:sz="0" w:space="0" w:color="auto"/>
          </w:divBdr>
        </w:div>
        <w:div w:id="1214656779">
          <w:marLeft w:val="0"/>
          <w:marRight w:val="0"/>
          <w:marTop w:val="0"/>
          <w:marBottom w:val="0"/>
          <w:divBdr>
            <w:top w:val="none" w:sz="0" w:space="0" w:color="auto"/>
            <w:left w:val="none" w:sz="0" w:space="0" w:color="auto"/>
            <w:bottom w:val="none" w:sz="0" w:space="0" w:color="auto"/>
            <w:right w:val="none" w:sz="0" w:space="0" w:color="auto"/>
          </w:divBdr>
        </w:div>
        <w:div w:id="464471223">
          <w:marLeft w:val="0"/>
          <w:marRight w:val="0"/>
          <w:marTop w:val="0"/>
          <w:marBottom w:val="0"/>
          <w:divBdr>
            <w:top w:val="none" w:sz="0" w:space="0" w:color="auto"/>
            <w:left w:val="none" w:sz="0" w:space="0" w:color="auto"/>
            <w:bottom w:val="none" w:sz="0" w:space="0" w:color="auto"/>
            <w:right w:val="none" w:sz="0" w:space="0" w:color="auto"/>
          </w:divBdr>
        </w:div>
        <w:div w:id="789280336">
          <w:marLeft w:val="0"/>
          <w:marRight w:val="0"/>
          <w:marTop w:val="0"/>
          <w:marBottom w:val="0"/>
          <w:divBdr>
            <w:top w:val="none" w:sz="0" w:space="0" w:color="auto"/>
            <w:left w:val="none" w:sz="0" w:space="0" w:color="auto"/>
            <w:bottom w:val="none" w:sz="0" w:space="0" w:color="auto"/>
            <w:right w:val="none" w:sz="0" w:space="0" w:color="auto"/>
          </w:divBdr>
        </w:div>
        <w:div w:id="367075085">
          <w:marLeft w:val="0"/>
          <w:marRight w:val="0"/>
          <w:marTop w:val="0"/>
          <w:marBottom w:val="0"/>
          <w:divBdr>
            <w:top w:val="none" w:sz="0" w:space="0" w:color="auto"/>
            <w:left w:val="none" w:sz="0" w:space="0" w:color="auto"/>
            <w:bottom w:val="none" w:sz="0" w:space="0" w:color="auto"/>
            <w:right w:val="none" w:sz="0" w:space="0" w:color="auto"/>
          </w:divBdr>
        </w:div>
        <w:div w:id="951521610">
          <w:marLeft w:val="0"/>
          <w:marRight w:val="0"/>
          <w:marTop w:val="0"/>
          <w:marBottom w:val="0"/>
          <w:divBdr>
            <w:top w:val="none" w:sz="0" w:space="0" w:color="auto"/>
            <w:left w:val="none" w:sz="0" w:space="0" w:color="auto"/>
            <w:bottom w:val="none" w:sz="0" w:space="0" w:color="auto"/>
            <w:right w:val="none" w:sz="0" w:space="0" w:color="auto"/>
          </w:divBdr>
        </w:div>
        <w:div w:id="1209411700">
          <w:marLeft w:val="0"/>
          <w:marRight w:val="0"/>
          <w:marTop w:val="0"/>
          <w:marBottom w:val="0"/>
          <w:divBdr>
            <w:top w:val="none" w:sz="0" w:space="0" w:color="auto"/>
            <w:left w:val="none" w:sz="0" w:space="0" w:color="auto"/>
            <w:bottom w:val="none" w:sz="0" w:space="0" w:color="auto"/>
            <w:right w:val="none" w:sz="0" w:space="0" w:color="auto"/>
          </w:divBdr>
        </w:div>
        <w:div w:id="210188576">
          <w:marLeft w:val="0"/>
          <w:marRight w:val="0"/>
          <w:marTop w:val="0"/>
          <w:marBottom w:val="0"/>
          <w:divBdr>
            <w:top w:val="none" w:sz="0" w:space="0" w:color="auto"/>
            <w:left w:val="none" w:sz="0" w:space="0" w:color="auto"/>
            <w:bottom w:val="none" w:sz="0" w:space="0" w:color="auto"/>
            <w:right w:val="none" w:sz="0" w:space="0" w:color="auto"/>
          </w:divBdr>
        </w:div>
        <w:div w:id="465783766">
          <w:marLeft w:val="0"/>
          <w:marRight w:val="0"/>
          <w:marTop w:val="0"/>
          <w:marBottom w:val="0"/>
          <w:divBdr>
            <w:top w:val="none" w:sz="0" w:space="0" w:color="auto"/>
            <w:left w:val="none" w:sz="0" w:space="0" w:color="auto"/>
            <w:bottom w:val="none" w:sz="0" w:space="0" w:color="auto"/>
            <w:right w:val="none" w:sz="0" w:space="0" w:color="auto"/>
          </w:divBdr>
        </w:div>
        <w:div w:id="1598518129">
          <w:marLeft w:val="0"/>
          <w:marRight w:val="0"/>
          <w:marTop w:val="0"/>
          <w:marBottom w:val="0"/>
          <w:divBdr>
            <w:top w:val="none" w:sz="0" w:space="0" w:color="auto"/>
            <w:left w:val="none" w:sz="0" w:space="0" w:color="auto"/>
            <w:bottom w:val="none" w:sz="0" w:space="0" w:color="auto"/>
            <w:right w:val="none" w:sz="0" w:space="0" w:color="auto"/>
          </w:divBdr>
        </w:div>
        <w:div w:id="1422024942">
          <w:marLeft w:val="0"/>
          <w:marRight w:val="0"/>
          <w:marTop w:val="0"/>
          <w:marBottom w:val="0"/>
          <w:divBdr>
            <w:top w:val="none" w:sz="0" w:space="0" w:color="auto"/>
            <w:left w:val="none" w:sz="0" w:space="0" w:color="auto"/>
            <w:bottom w:val="none" w:sz="0" w:space="0" w:color="auto"/>
            <w:right w:val="none" w:sz="0" w:space="0" w:color="auto"/>
          </w:divBdr>
        </w:div>
        <w:div w:id="837573850">
          <w:marLeft w:val="0"/>
          <w:marRight w:val="0"/>
          <w:marTop w:val="0"/>
          <w:marBottom w:val="0"/>
          <w:divBdr>
            <w:top w:val="none" w:sz="0" w:space="0" w:color="auto"/>
            <w:left w:val="none" w:sz="0" w:space="0" w:color="auto"/>
            <w:bottom w:val="none" w:sz="0" w:space="0" w:color="auto"/>
            <w:right w:val="none" w:sz="0" w:space="0" w:color="auto"/>
          </w:divBdr>
        </w:div>
        <w:div w:id="980034169">
          <w:marLeft w:val="0"/>
          <w:marRight w:val="0"/>
          <w:marTop w:val="0"/>
          <w:marBottom w:val="0"/>
          <w:divBdr>
            <w:top w:val="none" w:sz="0" w:space="0" w:color="auto"/>
            <w:left w:val="none" w:sz="0" w:space="0" w:color="auto"/>
            <w:bottom w:val="none" w:sz="0" w:space="0" w:color="auto"/>
            <w:right w:val="none" w:sz="0" w:space="0" w:color="auto"/>
          </w:divBdr>
        </w:div>
        <w:div w:id="116215737">
          <w:marLeft w:val="0"/>
          <w:marRight w:val="0"/>
          <w:marTop w:val="0"/>
          <w:marBottom w:val="0"/>
          <w:divBdr>
            <w:top w:val="none" w:sz="0" w:space="0" w:color="auto"/>
            <w:left w:val="none" w:sz="0" w:space="0" w:color="auto"/>
            <w:bottom w:val="none" w:sz="0" w:space="0" w:color="auto"/>
            <w:right w:val="none" w:sz="0" w:space="0" w:color="auto"/>
          </w:divBdr>
        </w:div>
        <w:div w:id="150565963">
          <w:marLeft w:val="0"/>
          <w:marRight w:val="0"/>
          <w:marTop w:val="0"/>
          <w:marBottom w:val="0"/>
          <w:divBdr>
            <w:top w:val="none" w:sz="0" w:space="0" w:color="auto"/>
            <w:left w:val="none" w:sz="0" w:space="0" w:color="auto"/>
            <w:bottom w:val="none" w:sz="0" w:space="0" w:color="auto"/>
            <w:right w:val="none" w:sz="0" w:space="0" w:color="auto"/>
          </w:divBdr>
        </w:div>
        <w:div w:id="453252313">
          <w:marLeft w:val="0"/>
          <w:marRight w:val="0"/>
          <w:marTop w:val="0"/>
          <w:marBottom w:val="0"/>
          <w:divBdr>
            <w:top w:val="none" w:sz="0" w:space="0" w:color="auto"/>
            <w:left w:val="none" w:sz="0" w:space="0" w:color="auto"/>
            <w:bottom w:val="none" w:sz="0" w:space="0" w:color="auto"/>
            <w:right w:val="none" w:sz="0" w:space="0" w:color="auto"/>
          </w:divBdr>
        </w:div>
        <w:div w:id="1502551450">
          <w:marLeft w:val="0"/>
          <w:marRight w:val="0"/>
          <w:marTop w:val="0"/>
          <w:marBottom w:val="0"/>
          <w:divBdr>
            <w:top w:val="none" w:sz="0" w:space="0" w:color="auto"/>
            <w:left w:val="none" w:sz="0" w:space="0" w:color="auto"/>
            <w:bottom w:val="none" w:sz="0" w:space="0" w:color="auto"/>
            <w:right w:val="none" w:sz="0" w:space="0" w:color="auto"/>
          </w:divBdr>
        </w:div>
        <w:div w:id="1056515827">
          <w:marLeft w:val="0"/>
          <w:marRight w:val="0"/>
          <w:marTop w:val="0"/>
          <w:marBottom w:val="0"/>
          <w:divBdr>
            <w:top w:val="none" w:sz="0" w:space="0" w:color="auto"/>
            <w:left w:val="none" w:sz="0" w:space="0" w:color="auto"/>
            <w:bottom w:val="none" w:sz="0" w:space="0" w:color="auto"/>
            <w:right w:val="none" w:sz="0" w:space="0" w:color="auto"/>
          </w:divBdr>
        </w:div>
        <w:div w:id="1369599846">
          <w:marLeft w:val="0"/>
          <w:marRight w:val="0"/>
          <w:marTop w:val="0"/>
          <w:marBottom w:val="0"/>
          <w:divBdr>
            <w:top w:val="none" w:sz="0" w:space="0" w:color="auto"/>
            <w:left w:val="none" w:sz="0" w:space="0" w:color="auto"/>
            <w:bottom w:val="none" w:sz="0" w:space="0" w:color="auto"/>
            <w:right w:val="none" w:sz="0" w:space="0" w:color="auto"/>
          </w:divBdr>
        </w:div>
        <w:div w:id="1154756237">
          <w:marLeft w:val="0"/>
          <w:marRight w:val="0"/>
          <w:marTop w:val="0"/>
          <w:marBottom w:val="0"/>
          <w:divBdr>
            <w:top w:val="none" w:sz="0" w:space="0" w:color="auto"/>
            <w:left w:val="none" w:sz="0" w:space="0" w:color="auto"/>
            <w:bottom w:val="none" w:sz="0" w:space="0" w:color="auto"/>
            <w:right w:val="none" w:sz="0" w:space="0" w:color="auto"/>
          </w:divBdr>
        </w:div>
        <w:div w:id="1836533228">
          <w:marLeft w:val="0"/>
          <w:marRight w:val="0"/>
          <w:marTop w:val="0"/>
          <w:marBottom w:val="0"/>
          <w:divBdr>
            <w:top w:val="none" w:sz="0" w:space="0" w:color="auto"/>
            <w:left w:val="none" w:sz="0" w:space="0" w:color="auto"/>
            <w:bottom w:val="none" w:sz="0" w:space="0" w:color="auto"/>
            <w:right w:val="none" w:sz="0" w:space="0" w:color="auto"/>
          </w:divBdr>
        </w:div>
        <w:div w:id="299191387">
          <w:marLeft w:val="0"/>
          <w:marRight w:val="0"/>
          <w:marTop w:val="0"/>
          <w:marBottom w:val="0"/>
          <w:divBdr>
            <w:top w:val="none" w:sz="0" w:space="0" w:color="auto"/>
            <w:left w:val="none" w:sz="0" w:space="0" w:color="auto"/>
            <w:bottom w:val="none" w:sz="0" w:space="0" w:color="auto"/>
            <w:right w:val="none" w:sz="0" w:space="0" w:color="auto"/>
          </w:divBdr>
        </w:div>
        <w:div w:id="1634678545">
          <w:marLeft w:val="0"/>
          <w:marRight w:val="0"/>
          <w:marTop w:val="0"/>
          <w:marBottom w:val="0"/>
          <w:divBdr>
            <w:top w:val="none" w:sz="0" w:space="0" w:color="auto"/>
            <w:left w:val="none" w:sz="0" w:space="0" w:color="auto"/>
            <w:bottom w:val="none" w:sz="0" w:space="0" w:color="auto"/>
            <w:right w:val="none" w:sz="0" w:space="0" w:color="auto"/>
          </w:divBdr>
        </w:div>
        <w:div w:id="343216263">
          <w:marLeft w:val="0"/>
          <w:marRight w:val="0"/>
          <w:marTop w:val="0"/>
          <w:marBottom w:val="0"/>
          <w:divBdr>
            <w:top w:val="none" w:sz="0" w:space="0" w:color="auto"/>
            <w:left w:val="none" w:sz="0" w:space="0" w:color="auto"/>
            <w:bottom w:val="none" w:sz="0" w:space="0" w:color="auto"/>
            <w:right w:val="none" w:sz="0" w:space="0" w:color="auto"/>
          </w:divBdr>
        </w:div>
        <w:div w:id="415785872">
          <w:marLeft w:val="0"/>
          <w:marRight w:val="0"/>
          <w:marTop w:val="0"/>
          <w:marBottom w:val="0"/>
          <w:divBdr>
            <w:top w:val="none" w:sz="0" w:space="0" w:color="auto"/>
            <w:left w:val="none" w:sz="0" w:space="0" w:color="auto"/>
            <w:bottom w:val="none" w:sz="0" w:space="0" w:color="auto"/>
            <w:right w:val="none" w:sz="0" w:space="0" w:color="auto"/>
          </w:divBdr>
        </w:div>
        <w:div w:id="792672565">
          <w:marLeft w:val="0"/>
          <w:marRight w:val="0"/>
          <w:marTop w:val="0"/>
          <w:marBottom w:val="0"/>
          <w:divBdr>
            <w:top w:val="none" w:sz="0" w:space="0" w:color="auto"/>
            <w:left w:val="none" w:sz="0" w:space="0" w:color="auto"/>
            <w:bottom w:val="none" w:sz="0" w:space="0" w:color="auto"/>
            <w:right w:val="none" w:sz="0" w:space="0" w:color="auto"/>
          </w:divBdr>
        </w:div>
      </w:divsChild>
    </w:div>
    <w:div w:id="1079447961">
      <w:bodyDiv w:val="1"/>
      <w:marLeft w:val="0"/>
      <w:marRight w:val="0"/>
      <w:marTop w:val="0"/>
      <w:marBottom w:val="0"/>
      <w:divBdr>
        <w:top w:val="none" w:sz="0" w:space="0" w:color="auto"/>
        <w:left w:val="none" w:sz="0" w:space="0" w:color="auto"/>
        <w:bottom w:val="none" w:sz="0" w:space="0" w:color="auto"/>
        <w:right w:val="none" w:sz="0" w:space="0" w:color="auto"/>
      </w:divBdr>
      <w:divsChild>
        <w:div w:id="1747343209">
          <w:marLeft w:val="0"/>
          <w:marRight w:val="0"/>
          <w:marTop w:val="0"/>
          <w:marBottom w:val="0"/>
          <w:divBdr>
            <w:top w:val="none" w:sz="0" w:space="0" w:color="auto"/>
            <w:left w:val="none" w:sz="0" w:space="0" w:color="auto"/>
            <w:bottom w:val="none" w:sz="0" w:space="0" w:color="auto"/>
            <w:right w:val="none" w:sz="0" w:space="0" w:color="auto"/>
          </w:divBdr>
        </w:div>
        <w:div w:id="1939555404">
          <w:marLeft w:val="0"/>
          <w:marRight w:val="0"/>
          <w:marTop w:val="0"/>
          <w:marBottom w:val="0"/>
          <w:divBdr>
            <w:top w:val="none" w:sz="0" w:space="0" w:color="auto"/>
            <w:left w:val="none" w:sz="0" w:space="0" w:color="auto"/>
            <w:bottom w:val="none" w:sz="0" w:space="0" w:color="auto"/>
            <w:right w:val="none" w:sz="0" w:space="0" w:color="auto"/>
          </w:divBdr>
        </w:div>
      </w:divsChild>
    </w:div>
    <w:div w:id="1089235996">
      <w:bodyDiv w:val="1"/>
      <w:marLeft w:val="0"/>
      <w:marRight w:val="0"/>
      <w:marTop w:val="0"/>
      <w:marBottom w:val="0"/>
      <w:divBdr>
        <w:top w:val="none" w:sz="0" w:space="0" w:color="auto"/>
        <w:left w:val="none" w:sz="0" w:space="0" w:color="auto"/>
        <w:bottom w:val="none" w:sz="0" w:space="0" w:color="auto"/>
        <w:right w:val="none" w:sz="0" w:space="0" w:color="auto"/>
      </w:divBdr>
      <w:divsChild>
        <w:div w:id="1675768173">
          <w:marLeft w:val="0"/>
          <w:marRight w:val="0"/>
          <w:marTop w:val="0"/>
          <w:marBottom w:val="0"/>
          <w:divBdr>
            <w:top w:val="none" w:sz="0" w:space="0" w:color="auto"/>
            <w:left w:val="none" w:sz="0" w:space="0" w:color="auto"/>
            <w:bottom w:val="none" w:sz="0" w:space="0" w:color="auto"/>
            <w:right w:val="none" w:sz="0" w:space="0" w:color="auto"/>
          </w:divBdr>
        </w:div>
        <w:div w:id="1263489533">
          <w:marLeft w:val="0"/>
          <w:marRight w:val="0"/>
          <w:marTop w:val="0"/>
          <w:marBottom w:val="0"/>
          <w:divBdr>
            <w:top w:val="none" w:sz="0" w:space="0" w:color="auto"/>
            <w:left w:val="none" w:sz="0" w:space="0" w:color="auto"/>
            <w:bottom w:val="none" w:sz="0" w:space="0" w:color="auto"/>
            <w:right w:val="none" w:sz="0" w:space="0" w:color="auto"/>
          </w:divBdr>
        </w:div>
        <w:div w:id="2032106041">
          <w:marLeft w:val="0"/>
          <w:marRight w:val="0"/>
          <w:marTop w:val="0"/>
          <w:marBottom w:val="0"/>
          <w:divBdr>
            <w:top w:val="none" w:sz="0" w:space="0" w:color="auto"/>
            <w:left w:val="none" w:sz="0" w:space="0" w:color="auto"/>
            <w:bottom w:val="none" w:sz="0" w:space="0" w:color="auto"/>
            <w:right w:val="none" w:sz="0" w:space="0" w:color="auto"/>
          </w:divBdr>
        </w:div>
        <w:div w:id="111481529">
          <w:marLeft w:val="0"/>
          <w:marRight w:val="0"/>
          <w:marTop w:val="0"/>
          <w:marBottom w:val="0"/>
          <w:divBdr>
            <w:top w:val="none" w:sz="0" w:space="0" w:color="auto"/>
            <w:left w:val="none" w:sz="0" w:space="0" w:color="auto"/>
            <w:bottom w:val="none" w:sz="0" w:space="0" w:color="auto"/>
            <w:right w:val="none" w:sz="0" w:space="0" w:color="auto"/>
          </w:divBdr>
        </w:div>
        <w:div w:id="1187059015">
          <w:marLeft w:val="0"/>
          <w:marRight w:val="0"/>
          <w:marTop w:val="0"/>
          <w:marBottom w:val="0"/>
          <w:divBdr>
            <w:top w:val="none" w:sz="0" w:space="0" w:color="auto"/>
            <w:left w:val="none" w:sz="0" w:space="0" w:color="auto"/>
            <w:bottom w:val="none" w:sz="0" w:space="0" w:color="auto"/>
            <w:right w:val="none" w:sz="0" w:space="0" w:color="auto"/>
          </w:divBdr>
        </w:div>
        <w:div w:id="1515875911">
          <w:marLeft w:val="0"/>
          <w:marRight w:val="0"/>
          <w:marTop w:val="0"/>
          <w:marBottom w:val="0"/>
          <w:divBdr>
            <w:top w:val="none" w:sz="0" w:space="0" w:color="auto"/>
            <w:left w:val="none" w:sz="0" w:space="0" w:color="auto"/>
            <w:bottom w:val="none" w:sz="0" w:space="0" w:color="auto"/>
            <w:right w:val="none" w:sz="0" w:space="0" w:color="auto"/>
          </w:divBdr>
        </w:div>
        <w:div w:id="1429498218">
          <w:marLeft w:val="0"/>
          <w:marRight w:val="0"/>
          <w:marTop w:val="0"/>
          <w:marBottom w:val="0"/>
          <w:divBdr>
            <w:top w:val="none" w:sz="0" w:space="0" w:color="auto"/>
            <w:left w:val="none" w:sz="0" w:space="0" w:color="auto"/>
            <w:bottom w:val="none" w:sz="0" w:space="0" w:color="auto"/>
            <w:right w:val="none" w:sz="0" w:space="0" w:color="auto"/>
          </w:divBdr>
        </w:div>
      </w:divsChild>
    </w:div>
    <w:div w:id="1089351130">
      <w:bodyDiv w:val="1"/>
      <w:marLeft w:val="0"/>
      <w:marRight w:val="0"/>
      <w:marTop w:val="0"/>
      <w:marBottom w:val="0"/>
      <w:divBdr>
        <w:top w:val="none" w:sz="0" w:space="0" w:color="auto"/>
        <w:left w:val="none" w:sz="0" w:space="0" w:color="auto"/>
        <w:bottom w:val="none" w:sz="0" w:space="0" w:color="auto"/>
        <w:right w:val="none" w:sz="0" w:space="0" w:color="auto"/>
      </w:divBdr>
      <w:divsChild>
        <w:div w:id="1744598664">
          <w:marLeft w:val="0"/>
          <w:marRight w:val="0"/>
          <w:marTop w:val="0"/>
          <w:marBottom w:val="0"/>
          <w:divBdr>
            <w:top w:val="none" w:sz="0" w:space="0" w:color="auto"/>
            <w:left w:val="none" w:sz="0" w:space="0" w:color="auto"/>
            <w:bottom w:val="none" w:sz="0" w:space="0" w:color="auto"/>
            <w:right w:val="none" w:sz="0" w:space="0" w:color="auto"/>
          </w:divBdr>
        </w:div>
        <w:div w:id="1741292929">
          <w:marLeft w:val="0"/>
          <w:marRight w:val="0"/>
          <w:marTop w:val="0"/>
          <w:marBottom w:val="0"/>
          <w:divBdr>
            <w:top w:val="none" w:sz="0" w:space="0" w:color="auto"/>
            <w:left w:val="none" w:sz="0" w:space="0" w:color="auto"/>
            <w:bottom w:val="none" w:sz="0" w:space="0" w:color="auto"/>
            <w:right w:val="none" w:sz="0" w:space="0" w:color="auto"/>
          </w:divBdr>
        </w:div>
        <w:div w:id="1043023379">
          <w:marLeft w:val="0"/>
          <w:marRight w:val="0"/>
          <w:marTop w:val="0"/>
          <w:marBottom w:val="0"/>
          <w:divBdr>
            <w:top w:val="none" w:sz="0" w:space="0" w:color="auto"/>
            <w:left w:val="none" w:sz="0" w:space="0" w:color="auto"/>
            <w:bottom w:val="none" w:sz="0" w:space="0" w:color="auto"/>
            <w:right w:val="none" w:sz="0" w:space="0" w:color="auto"/>
          </w:divBdr>
        </w:div>
        <w:div w:id="1353724418">
          <w:marLeft w:val="0"/>
          <w:marRight w:val="0"/>
          <w:marTop w:val="0"/>
          <w:marBottom w:val="0"/>
          <w:divBdr>
            <w:top w:val="none" w:sz="0" w:space="0" w:color="auto"/>
            <w:left w:val="none" w:sz="0" w:space="0" w:color="auto"/>
            <w:bottom w:val="none" w:sz="0" w:space="0" w:color="auto"/>
            <w:right w:val="none" w:sz="0" w:space="0" w:color="auto"/>
          </w:divBdr>
        </w:div>
        <w:div w:id="543832533">
          <w:marLeft w:val="0"/>
          <w:marRight w:val="0"/>
          <w:marTop w:val="0"/>
          <w:marBottom w:val="0"/>
          <w:divBdr>
            <w:top w:val="none" w:sz="0" w:space="0" w:color="auto"/>
            <w:left w:val="none" w:sz="0" w:space="0" w:color="auto"/>
            <w:bottom w:val="none" w:sz="0" w:space="0" w:color="auto"/>
            <w:right w:val="none" w:sz="0" w:space="0" w:color="auto"/>
          </w:divBdr>
        </w:div>
        <w:div w:id="1261790258">
          <w:marLeft w:val="0"/>
          <w:marRight w:val="0"/>
          <w:marTop w:val="0"/>
          <w:marBottom w:val="0"/>
          <w:divBdr>
            <w:top w:val="none" w:sz="0" w:space="0" w:color="auto"/>
            <w:left w:val="none" w:sz="0" w:space="0" w:color="auto"/>
            <w:bottom w:val="none" w:sz="0" w:space="0" w:color="auto"/>
            <w:right w:val="none" w:sz="0" w:space="0" w:color="auto"/>
          </w:divBdr>
        </w:div>
        <w:div w:id="2040081946">
          <w:marLeft w:val="0"/>
          <w:marRight w:val="0"/>
          <w:marTop w:val="0"/>
          <w:marBottom w:val="0"/>
          <w:divBdr>
            <w:top w:val="none" w:sz="0" w:space="0" w:color="auto"/>
            <w:left w:val="none" w:sz="0" w:space="0" w:color="auto"/>
            <w:bottom w:val="none" w:sz="0" w:space="0" w:color="auto"/>
            <w:right w:val="none" w:sz="0" w:space="0" w:color="auto"/>
          </w:divBdr>
        </w:div>
        <w:div w:id="851259384">
          <w:marLeft w:val="0"/>
          <w:marRight w:val="0"/>
          <w:marTop w:val="0"/>
          <w:marBottom w:val="0"/>
          <w:divBdr>
            <w:top w:val="none" w:sz="0" w:space="0" w:color="auto"/>
            <w:left w:val="none" w:sz="0" w:space="0" w:color="auto"/>
            <w:bottom w:val="none" w:sz="0" w:space="0" w:color="auto"/>
            <w:right w:val="none" w:sz="0" w:space="0" w:color="auto"/>
          </w:divBdr>
        </w:div>
        <w:div w:id="1111321290">
          <w:marLeft w:val="0"/>
          <w:marRight w:val="0"/>
          <w:marTop w:val="0"/>
          <w:marBottom w:val="0"/>
          <w:divBdr>
            <w:top w:val="none" w:sz="0" w:space="0" w:color="auto"/>
            <w:left w:val="none" w:sz="0" w:space="0" w:color="auto"/>
            <w:bottom w:val="none" w:sz="0" w:space="0" w:color="auto"/>
            <w:right w:val="none" w:sz="0" w:space="0" w:color="auto"/>
          </w:divBdr>
        </w:div>
        <w:div w:id="1660422794">
          <w:marLeft w:val="0"/>
          <w:marRight w:val="0"/>
          <w:marTop w:val="0"/>
          <w:marBottom w:val="0"/>
          <w:divBdr>
            <w:top w:val="none" w:sz="0" w:space="0" w:color="auto"/>
            <w:left w:val="none" w:sz="0" w:space="0" w:color="auto"/>
            <w:bottom w:val="none" w:sz="0" w:space="0" w:color="auto"/>
            <w:right w:val="none" w:sz="0" w:space="0" w:color="auto"/>
          </w:divBdr>
        </w:div>
        <w:div w:id="1283002161">
          <w:marLeft w:val="0"/>
          <w:marRight w:val="0"/>
          <w:marTop w:val="0"/>
          <w:marBottom w:val="0"/>
          <w:divBdr>
            <w:top w:val="none" w:sz="0" w:space="0" w:color="auto"/>
            <w:left w:val="none" w:sz="0" w:space="0" w:color="auto"/>
            <w:bottom w:val="none" w:sz="0" w:space="0" w:color="auto"/>
            <w:right w:val="none" w:sz="0" w:space="0" w:color="auto"/>
          </w:divBdr>
        </w:div>
        <w:div w:id="1757169420">
          <w:marLeft w:val="0"/>
          <w:marRight w:val="0"/>
          <w:marTop w:val="0"/>
          <w:marBottom w:val="0"/>
          <w:divBdr>
            <w:top w:val="none" w:sz="0" w:space="0" w:color="auto"/>
            <w:left w:val="none" w:sz="0" w:space="0" w:color="auto"/>
            <w:bottom w:val="none" w:sz="0" w:space="0" w:color="auto"/>
            <w:right w:val="none" w:sz="0" w:space="0" w:color="auto"/>
          </w:divBdr>
        </w:div>
        <w:div w:id="972716271">
          <w:marLeft w:val="0"/>
          <w:marRight w:val="0"/>
          <w:marTop w:val="0"/>
          <w:marBottom w:val="0"/>
          <w:divBdr>
            <w:top w:val="none" w:sz="0" w:space="0" w:color="auto"/>
            <w:left w:val="none" w:sz="0" w:space="0" w:color="auto"/>
            <w:bottom w:val="none" w:sz="0" w:space="0" w:color="auto"/>
            <w:right w:val="none" w:sz="0" w:space="0" w:color="auto"/>
          </w:divBdr>
        </w:div>
        <w:div w:id="536431360">
          <w:marLeft w:val="0"/>
          <w:marRight w:val="0"/>
          <w:marTop w:val="0"/>
          <w:marBottom w:val="0"/>
          <w:divBdr>
            <w:top w:val="none" w:sz="0" w:space="0" w:color="auto"/>
            <w:left w:val="none" w:sz="0" w:space="0" w:color="auto"/>
            <w:bottom w:val="none" w:sz="0" w:space="0" w:color="auto"/>
            <w:right w:val="none" w:sz="0" w:space="0" w:color="auto"/>
          </w:divBdr>
        </w:div>
        <w:div w:id="1267275223">
          <w:marLeft w:val="0"/>
          <w:marRight w:val="0"/>
          <w:marTop w:val="0"/>
          <w:marBottom w:val="0"/>
          <w:divBdr>
            <w:top w:val="none" w:sz="0" w:space="0" w:color="auto"/>
            <w:left w:val="none" w:sz="0" w:space="0" w:color="auto"/>
            <w:bottom w:val="none" w:sz="0" w:space="0" w:color="auto"/>
            <w:right w:val="none" w:sz="0" w:space="0" w:color="auto"/>
          </w:divBdr>
        </w:div>
        <w:div w:id="1431391330">
          <w:marLeft w:val="0"/>
          <w:marRight w:val="0"/>
          <w:marTop w:val="0"/>
          <w:marBottom w:val="0"/>
          <w:divBdr>
            <w:top w:val="none" w:sz="0" w:space="0" w:color="auto"/>
            <w:left w:val="none" w:sz="0" w:space="0" w:color="auto"/>
            <w:bottom w:val="none" w:sz="0" w:space="0" w:color="auto"/>
            <w:right w:val="none" w:sz="0" w:space="0" w:color="auto"/>
          </w:divBdr>
        </w:div>
        <w:div w:id="1851214243">
          <w:marLeft w:val="0"/>
          <w:marRight w:val="0"/>
          <w:marTop w:val="0"/>
          <w:marBottom w:val="0"/>
          <w:divBdr>
            <w:top w:val="none" w:sz="0" w:space="0" w:color="auto"/>
            <w:left w:val="none" w:sz="0" w:space="0" w:color="auto"/>
            <w:bottom w:val="none" w:sz="0" w:space="0" w:color="auto"/>
            <w:right w:val="none" w:sz="0" w:space="0" w:color="auto"/>
          </w:divBdr>
        </w:div>
        <w:div w:id="457653089">
          <w:marLeft w:val="0"/>
          <w:marRight w:val="0"/>
          <w:marTop w:val="0"/>
          <w:marBottom w:val="0"/>
          <w:divBdr>
            <w:top w:val="none" w:sz="0" w:space="0" w:color="auto"/>
            <w:left w:val="none" w:sz="0" w:space="0" w:color="auto"/>
            <w:bottom w:val="none" w:sz="0" w:space="0" w:color="auto"/>
            <w:right w:val="none" w:sz="0" w:space="0" w:color="auto"/>
          </w:divBdr>
        </w:div>
        <w:div w:id="110630226">
          <w:marLeft w:val="0"/>
          <w:marRight w:val="0"/>
          <w:marTop w:val="0"/>
          <w:marBottom w:val="0"/>
          <w:divBdr>
            <w:top w:val="none" w:sz="0" w:space="0" w:color="auto"/>
            <w:left w:val="none" w:sz="0" w:space="0" w:color="auto"/>
            <w:bottom w:val="none" w:sz="0" w:space="0" w:color="auto"/>
            <w:right w:val="none" w:sz="0" w:space="0" w:color="auto"/>
          </w:divBdr>
        </w:div>
        <w:div w:id="14580852">
          <w:marLeft w:val="0"/>
          <w:marRight w:val="0"/>
          <w:marTop w:val="0"/>
          <w:marBottom w:val="0"/>
          <w:divBdr>
            <w:top w:val="none" w:sz="0" w:space="0" w:color="auto"/>
            <w:left w:val="none" w:sz="0" w:space="0" w:color="auto"/>
            <w:bottom w:val="none" w:sz="0" w:space="0" w:color="auto"/>
            <w:right w:val="none" w:sz="0" w:space="0" w:color="auto"/>
          </w:divBdr>
        </w:div>
        <w:div w:id="322317387">
          <w:marLeft w:val="0"/>
          <w:marRight w:val="0"/>
          <w:marTop w:val="0"/>
          <w:marBottom w:val="0"/>
          <w:divBdr>
            <w:top w:val="none" w:sz="0" w:space="0" w:color="auto"/>
            <w:left w:val="none" w:sz="0" w:space="0" w:color="auto"/>
            <w:bottom w:val="none" w:sz="0" w:space="0" w:color="auto"/>
            <w:right w:val="none" w:sz="0" w:space="0" w:color="auto"/>
          </w:divBdr>
        </w:div>
        <w:div w:id="1505784343">
          <w:marLeft w:val="0"/>
          <w:marRight w:val="0"/>
          <w:marTop w:val="0"/>
          <w:marBottom w:val="0"/>
          <w:divBdr>
            <w:top w:val="none" w:sz="0" w:space="0" w:color="auto"/>
            <w:left w:val="none" w:sz="0" w:space="0" w:color="auto"/>
            <w:bottom w:val="none" w:sz="0" w:space="0" w:color="auto"/>
            <w:right w:val="none" w:sz="0" w:space="0" w:color="auto"/>
          </w:divBdr>
        </w:div>
        <w:div w:id="361593304">
          <w:marLeft w:val="0"/>
          <w:marRight w:val="0"/>
          <w:marTop w:val="0"/>
          <w:marBottom w:val="0"/>
          <w:divBdr>
            <w:top w:val="none" w:sz="0" w:space="0" w:color="auto"/>
            <w:left w:val="none" w:sz="0" w:space="0" w:color="auto"/>
            <w:bottom w:val="none" w:sz="0" w:space="0" w:color="auto"/>
            <w:right w:val="none" w:sz="0" w:space="0" w:color="auto"/>
          </w:divBdr>
        </w:div>
        <w:div w:id="316232220">
          <w:marLeft w:val="0"/>
          <w:marRight w:val="0"/>
          <w:marTop w:val="0"/>
          <w:marBottom w:val="0"/>
          <w:divBdr>
            <w:top w:val="none" w:sz="0" w:space="0" w:color="auto"/>
            <w:left w:val="none" w:sz="0" w:space="0" w:color="auto"/>
            <w:bottom w:val="none" w:sz="0" w:space="0" w:color="auto"/>
            <w:right w:val="none" w:sz="0" w:space="0" w:color="auto"/>
          </w:divBdr>
        </w:div>
        <w:div w:id="178662371">
          <w:marLeft w:val="0"/>
          <w:marRight w:val="0"/>
          <w:marTop w:val="0"/>
          <w:marBottom w:val="0"/>
          <w:divBdr>
            <w:top w:val="none" w:sz="0" w:space="0" w:color="auto"/>
            <w:left w:val="none" w:sz="0" w:space="0" w:color="auto"/>
            <w:bottom w:val="none" w:sz="0" w:space="0" w:color="auto"/>
            <w:right w:val="none" w:sz="0" w:space="0" w:color="auto"/>
          </w:divBdr>
        </w:div>
      </w:divsChild>
    </w:div>
    <w:div w:id="1149857039">
      <w:bodyDiv w:val="1"/>
      <w:marLeft w:val="0"/>
      <w:marRight w:val="0"/>
      <w:marTop w:val="0"/>
      <w:marBottom w:val="0"/>
      <w:divBdr>
        <w:top w:val="none" w:sz="0" w:space="0" w:color="auto"/>
        <w:left w:val="none" w:sz="0" w:space="0" w:color="auto"/>
        <w:bottom w:val="none" w:sz="0" w:space="0" w:color="auto"/>
        <w:right w:val="none" w:sz="0" w:space="0" w:color="auto"/>
      </w:divBdr>
      <w:divsChild>
        <w:div w:id="1942764288">
          <w:marLeft w:val="0"/>
          <w:marRight w:val="0"/>
          <w:marTop w:val="0"/>
          <w:marBottom w:val="0"/>
          <w:divBdr>
            <w:top w:val="none" w:sz="0" w:space="0" w:color="auto"/>
            <w:left w:val="none" w:sz="0" w:space="0" w:color="auto"/>
            <w:bottom w:val="none" w:sz="0" w:space="0" w:color="auto"/>
            <w:right w:val="none" w:sz="0" w:space="0" w:color="auto"/>
          </w:divBdr>
        </w:div>
        <w:div w:id="2124305551">
          <w:marLeft w:val="0"/>
          <w:marRight w:val="0"/>
          <w:marTop w:val="0"/>
          <w:marBottom w:val="0"/>
          <w:divBdr>
            <w:top w:val="none" w:sz="0" w:space="0" w:color="auto"/>
            <w:left w:val="none" w:sz="0" w:space="0" w:color="auto"/>
            <w:bottom w:val="none" w:sz="0" w:space="0" w:color="auto"/>
            <w:right w:val="none" w:sz="0" w:space="0" w:color="auto"/>
          </w:divBdr>
        </w:div>
        <w:div w:id="183907322">
          <w:marLeft w:val="0"/>
          <w:marRight w:val="0"/>
          <w:marTop w:val="0"/>
          <w:marBottom w:val="0"/>
          <w:divBdr>
            <w:top w:val="none" w:sz="0" w:space="0" w:color="auto"/>
            <w:left w:val="none" w:sz="0" w:space="0" w:color="auto"/>
            <w:bottom w:val="none" w:sz="0" w:space="0" w:color="auto"/>
            <w:right w:val="none" w:sz="0" w:space="0" w:color="auto"/>
          </w:divBdr>
        </w:div>
        <w:div w:id="52117249">
          <w:marLeft w:val="0"/>
          <w:marRight w:val="0"/>
          <w:marTop w:val="0"/>
          <w:marBottom w:val="0"/>
          <w:divBdr>
            <w:top w:val="none" w:sz="0" w:space="0" w:color="auto"/>
            <w:left w:val="none" w:sz="0" w:space="0" w:color="auto"/>
            <w:bottom w:val="none" w:sz="0" w:space="0" w:color="auto"/>
            <w:right w:val="none" w:sz="0" w:space="0" w:color="auto"/>
          </w:divBdr>
        </w:div>
        <w:div w:id="325985722">
          <w:marLeft w:val="0"/>
          <w:marRight w:val="0"/>
          <w:marTop w:val="0"/>
          <w:marBottom w:val="0"/>
          <w:divBdr>
            <w:top w:val="none" w:sz="0" w:space="0" w:color="auto"/>
            <w:left w:val="none" w:sz="0" w:space="0" w:color="auto"/>
            <w:bottom w:val="none" w:sz="0" w:space="0" w:color="auto"/>
            <w:right w:val="none" w:sz="0" w:space="0" w:color="auto"/>
          </w:divBdr>
        </w:div>
        <w:div w:id="1833596128">
          <w:marLeft w:val="0"/>
          <w:marRight w:val="0"/>
          <w:marTop w:val="0"/>
          <w:marBottom w:val="0"/>
          <w:divBdr>
            <w:top w:val="none" w:sz="0" w:space="0" w:color="auto"/>
            <w:left w:val="none" w:sz="0" w:space="0" w:color="auto"/>
            <w:bottom w:val="none" w:sz="0" w:space="0" w:color="auto"/>
            <w:right w:val="none" w:sz="0" w:space="0" w:color="auto"/>
          </w:divBdr>
        </w:div>
        <w:div w:id="1414234079">
          <w:marLeft w:val="0"/>
          <w:marRight w:val="0"/>
          <w:marTop w:val="0"/>
          <w:marBottom w:val="0"/>
          <w:divBdr>
            <w:top w:val="none" w:sz="0" w:space="0" w:color="auto"/>
            <w:left w:val="none" w:sz="0" w:space="0" w:color="auto"/>
            <w:bottom w:val="none" w:sz="0" w:space="0" w:color="auto"/>
            <w:right w:val="none" w:sz="0" w:space="0" w:color="auto"/>
          </w:divBdr>
        </w:div>
        <w:div w:id="867333346">
          <w:marLeft w:val="0"/>
          <w:marRight w:val="0"/>
          <w:marTop w:val="0"/>
          <w:marBottom w:val="0"/>
          <w:divBdr>
            <w:top w:val="none" w:sz="0" w:space="0" w:color="auto"/>
            <w:left w:val="none" w:sz="0" w:space="0" w:color="auto"/>
            <w:bottom w:val="none" w:sz="0" w:space="0" w:color="auto"/>
            <w:right w:val="none" w:sz="0" w:space="0" w:color="auto"/>
          </w:divBdr>
        </w:div>
        <w:div w:id="1043754838">
          <w:marLeft w:val="0"/>
          <w:marRight w:val="0"/>
          <w:marTop w:val="0"/>
          <w:marBottom w:val="0"/>
          <w:divBdr>
            <w:top w:val="none" w:sz="0" w:space="0" w:color="auto"/>
            <w:left w:val="none" w:sz="0" w:space="0" w:color="auto"/>
            <w:bottom w:val="none" w:sz="0" w:space="0" w:color="auto"/>
            <w:right w:val="none" w:sz="0" w:space="0" w:color="auto"/>
          </w:divBdr>
        </w:div>
        <w:div w:id="1801729297">
          <w:marLeft w:val="0"/>
          <w:marRight w:val="0"/>
          <w:marTop w:val="0"/>
          <w:marBottom w:val="0"/>
          <w:divBdr>
            <w:top w:val="none" w:sz="0" w:space="0" w:color="auto"/>
            <w:left w:val="none" w:sz="0" w:space="0" w:color="auto"/>
            <w:bottom w:val="none" w:sz="0" w:space="0" w:color="auto"/>
            <w:right w:val="none" w:sz="0" w:space="0" w:color="auto"/>
          </w:divBdr>
        </w:div>
        <w:div w:id="1454716741">
          <w:marLeft w:val="0"/>
          <w:marRight w:val="0"/>
          <w:marTop w:val="0"/>
          <w:marBottom w:val="0"/>
          <w:divBdr>
            <w:top w:val="none" w:sz="0" w:space="0" w:color="auto"/>
            <w:left w:val="none" w:sz="0" w:space="0" w:color="auto"/>
            <w:bottom w:val="none" w:sz="0" w:space="0" w:color="auto"/>
            <w:right w:val="none" w:sz="0" w:space="0" w:color="auto"/>
          </w:divBdr>
        </w:div>
        <w:div w:id="2082560294">
          <w:marLeft w:val="0"/>
          <w:marRight w:val="0"/>
          <w:marTop w:val="0"/>
          <w:marBottom w:val="0"/>
          <w:divBdr>
            <w:top w:val="none" w:sz="0" w:space="0" w:color="auto"/>
            <w:left w:val="none" w:sz="0" w:space="0" w:color="auto"/>
            <w:bottom w:val="none" w:sz="0" w:space="0" w:color="auto"/>
            <w:right w:val="none" w:sz="0" w:space="0" w:color="auto"/>
          </w:divBdr>
        </w:div>
        <w:div w:id="554196415">
          <w:marLeft w:val="0"/>
          <w:marRight w:val="0"/>
          <w:marTop w:val="0"/>
          <w:marBottom w:val="0"/>
          <w:divBdr>
            <w:top w:val="none" w:sz="0" w:space="0" w:color="auto"/>
            <w:left w:val="none" w:sz="0" w:space="0" w:color="auto"/>
            <w:bottom w:val="none" w:sz="0" w:space="0" w:color="auto"/>
            <w:right w:val="none" w:sz="0" w:space="0" w:color="auto"/>
          </w:divBdr>
        </w:div>
        <w:div w:id="27144263">
          <w:marLeft w:val="0"/>
          <w:marRight w:val="0"/>
          <w:marTop w:val="0"/>
          <w:marBottom w:val="0"/>
          <w:divBdr>
            <w:top w:val="none" w:sz="0" w:space="0" w:color="auto"/>
            <w:left w:val="none" w:sz="0" w:space="0" w:color="auto"/>
            <w:bottom w:val="none" w:sz="0" w:space="0" w:color="auto"/>
            <w:right w:val="none" w:sz="0" w:space="0" w:color="auto"/>
          </w:divBdr>
        </w:div>
        <w:div w:id="907811156">
          <w:marLeft w:val="0"/>
          <w:marRight w:val="0"/>
          <w:marTop w:val="0"/>
          <w:marBottom w:val="0"/>
          <w:divBdr>
            <w:top w:val="none" w:sz="0" w:space="0" w:color="auto"/>
            <w:left w:val="none" w:sz="0" w:space="0" w:color="auto"/>
            <w:bottom w:val="none" w:sz="0" w:space="0" w:color="auto"/>
            <w:right w:val="none" w:sz="0" w:space="0" w:color="auto"/>
          </w:divBdr>
        </w:div>
        <w:div w:id="1011563243">
          <w:marLeft w:val="0"/>
          <w:marRight w:val="0"/>
          <w:marTop w:val="0"/>
          <w:marBottom w:val="0"/>
          <w:divBdr>
            <w:top w:val="none" w:sz="0" w:space="0" w:color="auto"/>
            <w:left w:val="none" w:sz="0" w:space="0" w:color="auto"/>
            <w:bottom w:val="none" w:sz="0" w:space="0" w:color="auto"/>
            <w:right w:val="none" w:sz="0" w:space="0" w:color="auto"/>
          </w:divBdr>
        </w:div>
        <w:div w:id="1580367529">
          <w:marLeft w:val="0"/>
          <w:marRight w:val="0"/>
          <w:marTop w:val="0"/>
          <w:marBottom w:val="0"/>
          <w:divBdr>
            <w:top w:val="none" w:sz="0" w:space="0" w:color="auto"/>
            <w:left w:val="none" w:sz="0" w:space="0" w:color="auto"/>
            <w:bottom w:val="none" w:sz="0" w:space="0" w:color="auto"/>
            <w:right w:val="none" w:sz="0" w:space="0" w:color="auto"/>
          </w:divBdr>
        </w:div>
        <w:div w:id="1278827451">
          <w:marLeft w:val="0"/>
          <w:marRight w:val="0"/>
          <w:marTop w:val="0"/>
          <w:marBottom w:val="0"/>
          <w:divBdr>
            <w:top w:val="none" w:sz="0" w:space="0" w:color="auto"/>
            <w:left w:val="none" w:sz="0" w:space="0" w:color="auto"/>
            <w:bottom w:val="none" w:sz="0" w:space="0" w:color="auto"/>
            <w:right w:val="none" w:sz="0" w:space="0" w:color="auto"/>
          </w:divBdr>
        </w:div>
        <w:div w:id="1246376475">
          <w:marLeft w:val="0"/>
          <w:marRight w:val="0"/>
          <w:marTop w:val="0"/>
          <w:marBottom w:val="0"/>
          <w:divBdr>
            <w:top w:val="none" w:sz="0" w:space="0" w:color="auto"/>
            <w:left w:val="none" w:sz="0" w:space="0" w:color="auto"/>
            <w:bottom w:val="none" w:sz="0" w:space="0" w:color="auto"/>
            <w:right w:val="none" w:sz="0" w:space="0" w:color="auto"/>
          </w:divBdr>
        </w:div>
        <w:div w:id="1052774555">
          <w:marLeft w:val="0"/>
          <w:marRight w:val="0"/>
          <w:marTop w:val="0"/>
          <w:marBottom w:val="0"/>
          <w:divBdr>
            <w:top w:val="none" w:sz="0" w:space="0" w:color="auto"/>
            <w:left w:val="none" w:sz="0" w:space="0" w:color="auto"/>
            <w:bottom w:val="none" w:sz="0" w:space="0" w:color="auto"/>
            <w:right w:val="none" w:sz="0" w:space="0" w:color="auto"/>
          </w:divBdr>
        </w:div>
        <w:div w:id="190068622">
          <w:marLeft w:val="0"/>
          <w:marRight w:val="0"/>
          <w:marTop w:val="0"/>
          <w:marBottom w:val="0"/>
          <w:divBdr>
            <w:top w:val="none" w:sz="0" w:space="0" w:color="auto"/>
            <w:left w:val="none" w:sz="0" w:space="0" w:color="auto"/>
            <w:bottom w:val="none" w:sz="0" w:space="0" w:color="auto"/>
            <w:right w:val="none" w:sz="0" w:space="0" w:color="auto"/>
          </w:divBdr>
        </w:div>
        <w:div w:id="1542748500">
          <w:marLeft w:val="0"/>
          <w:marRight w:val="0"/>
          <w:marTop w:val="0"/>
          <w:marBottom w:val="0"/>
          <w:divBdr>
            <w:top w:val="none" w:sz="0" w:space="0" w:color="auto"/>
            <w:left w:val="none" w:sz="0" w:space="0" w:color="auto"/>
            <w:bottom w:val="none" w:sz="0" w:space="0" w:color="auto"/>
            <w:right w:val="none" w:sz="0" w:space="0" w:color="auto"/>
          </w:divBdr>
        </w:div>
        <w:div w:id="694500276">
          <w:marLeft w:val="0"/>
          <w:marRight w:val="0"/>
          <w:marTop w:val="0"/>
          <w:marBottom w:val="0"/>
          <w:divBdr>
            <w:top w:val="none" w:sz="0" w:space="0" w:color="auto"/>
            <w:left w:val="none" w:sz="0" w:space="0" w:color="auto"/>
            <w:bottom w:val="none" w:sz="0" w:space="0" w:color="auto"/>
            <w:right w:val="none" w:sz="0" w:space="0" w:color="auto"/>
          </w:divBdr>
        </w:div>
        <w:div w:id="54399029">
          <w:marLeft w:val="0"/>
          <w:marRight w:val="0"/>
          <w:marTop w:val="0"/>
          <w:marBottom w:val="0"/>
          <w:divBdr>
            <w:top w:val="none" w:sz="0" w:space="0" w:color="auto"/>
            <w:left w:val="none" w:sz="0" w:space="0" w:color="auto"/>
            <w:bottom w:val="none" w:sz="0" w:space="0" w:color="auto"/>
            <w:right w:val="none" w:sz="0" w:space="0" w:color="auto"/>
          </w:divBdr>
        </w:div>
      </w:divsChild>
    </w:div>
    <w:div w:id="1318143217">
      <w:bodyDiv w:val="1"/>
      <w:marLeft w:val="0"/>
      <w:marRight w:val="0"/>
      <w:marTop w:val="0"/>
      <w:marBottom w:val="0"/>
      <w:divBdr>
        <w:top w:val="none" w:sz="0" w:space="0" w:color="auto"/>
        <w:left w:val="none" w:sz="0" w:space="0" w:color="auto"/>
        <w:bottom w:val="none" w:sz="0" w:space="0" w:color="auto"/>
        <w:right w:val="none" w:sz="0" w:space="0" w:color="auto"/>
      </w:divBdr>
      <w:divsChild>
        <w:div w:id="1871992383">
          <w:marLeft w:val="0"/>
          <w:marRight w:val="0"/>
          <w:marTop w:val="0"/>
          <w:marBottom w:val="0"/>
          <w:divBdr>
            <w:top w:val="none" w:sz="0" w:space="0" w:color="auto"/>
            <w:left w:val="none" w:sz="0" w:space="0" w:color="auto"/>
            <w:bottom w:val="none" w:sz="0" w:space="0" w:color="auto"/>
            <w:right w:val="none" w:sz="0" w:space="0" w:color="auto"/>
          </w:divBdr>
        </w:div>
        <w:div w:id="1132212465">
          <w:marLeft w:val="0"/>
          <w:marRight w:val="0"/>
          <w:marTop w:val="0"/>
          <w:marBottom w:val="0"/>
          <w:divBdr>
            <w:top w:val="none" w:sz="0" w:space="0" w:color="auto"/>
            <w:left w:val="none" w:sz="0" w:space="0" w:color="auto"/>
            <w:bottom w:val="none" w:sz="0" w:space="0" w:color="auto"/>
            <w:right w:val="none" w:sz="0" w:space="0" w:color="auto"/>
          </w:divBdr>
        </w:div>
        <w:div w:id="407385246">
          <w:marLeft w:val="0"/>
          <w:marRight w:val="0"/>
          <w:marTop w:val="0"/>
          <w:marBottom w:val="0"/>
          <w:divBdr>
            <w:top w:val="none" w:sz="0" w:space="0" w:color="auto"/>
            <w:left w:val="none" w:sz="0" w:space="0" w:color="auto"/>
            <w:bottom w:val="none" w:sz="0" w:space="0" w:color="auto"/>
            <w:right w:val="none" w:sz="0" w:space="0" w:color="auto"/>
          </w:divBdr>
        </w:div>
        <w:div w:id="757362399">
          <w:marLeft w:val="0"/>
          <w:marRight w:val="0"/>
          <w:marTop w:val="0"/>
          <w:marBottom w:val="0"/>
          <w:divBdr>
            <w:top w:val="none" w:sz="0" w:space="0" w:color="auto"/>
            <w:left w:val="none" w:sz="0" w:space="0" w:color="auto"/>
            <w:bottom w:val="none" w:sz="0" w:space="0" w:color="auto"/>
            <w:right w:val="none" w:sz="0" w:space="0" w:color="auto"/>
          </w:divBdr>
        </w:div>
        <w:div w:id="19859363">
          <w:marLeft w:val="0"/>
          <w:marRight w:val="0"/>
          <w:marTop w:val="0"/>
          <w:marBottom w:val="0"/>
          <w:divBdr>
            <w:top w:val="none" w:sz="0" w:space="0" w:color="auto"/>
            <w:left w:val="none" w:sz="0" w:space="0" w:color="auto"/>
            <w:bottom w:val="none" w:sz="0" w:space="0" w:color="auto"/>
            <w:right w:val="none" w:sz="0" w:space="0" w:color="auto"/>
          </w:divBdr>
        </w:div>
        <w:div w:id="2071880147">
          <w:marLeft w:val="0"/>
          <w:marRight w:val="0"/>
          <w:marTop w:val="0"/>
          <w:marBottom w:val="0"/>
          <w:divBdr>
            <w:top w:val="none" w:sz="0" w:space="0" w:color="auto"/>
            <w:left w:val="none" w:sz="0" w:space="0" w:color="auto"/>
            <w:bottom w:val="none" w:sz="0" w:space="0" w:color="auto"/>
            <w:right w:val="none" w:sz="0" w:space="0" w:color="auto"/>
          </w:divBdr>
        </w:div>
        <w:div w:id="172694592">
          <w:marLeft w:val="0"/>
          <w:marRight w:val="0"/>
          <w:marTop w:val="0"/>
          <w:marBottom w:val="0"/>
          <w:divBdr>
            <w:top w:val="none" w:sz="0" w:space="0" w:color="auto"/>
            <w:left w:val="none" w:sz="0" w:space="0" w:color="auto"/>
            <w:bottom w:val="none" w:sz="0" w:space="0" w:color="auto"/>
            <w:right w:val="none" w:sz="0" w:space="0" w:color="auto"/>
          </w:divBdr>
        </w:div>
        <w:div w:id="1722827489">
          <w:marLeft w:val="0"/>
          <w:marRight w:val="0"/>
          <w:marTop w:val="0"/>
          <w:marBottom w:val="0"/>
          <w:divBdr>
            <w:top w:val="none" w:sz="0" w:space="0" w:color="auto"/>
            <w:left w:val="none" w:sz="0" w:space="0" w:color="auto"/>
            <w:bottom w:val="none" w:sz="0" w:space="0" w:color="auto"/>
            <w:right w:val="none" w:sz="0" w:space="0" w:color="auto"/>
          </w:divBdr>
        </w:div>
      </w:divsChild>
    </w:div>
    <w:div w:id="1320688635">
      <w:bodyDiv w:val="1"/>
      <w:marLeft w:val="0"/>
      <w:marRight w:val="0"/>
      <w:marTop w:val="0"/>
      <w:marBottom w:val="0"/>
      <w:divBdr>
        <w:top w:val="none" w:sz="0" w:space="0" w:color="auto"/>
        <w:left w:val="none" w:sz="0" w:space="0" w:color="auto"/>
        <w:bottom w:val="none" w:sz="0" w:space="0" w:color="auto"/>
        <w:right w:val="none" w:sz="0" w:space="0" w:color="auto"/>
      </w:divBdr>
      <w:divsChild>
        <w:div w:id="806970444">
          <w:marLeft w:val="0"/>
          <w:marRight w:val="0"/>
          <w:marTop w:val="0"/>
          <w:marBottom w:val="0"/>
          <w:divBdr>
            <w:top w:val="none" w:sz="0" w:space="0" w:color="auto"/>
            <w:left w:val="none" w:sz="0" w:space="0" w:color="auto"/>
            <w:bottom w:val="none" w:sz="0" w:space="0" w:color="auto"/>
            <w:right w:val="none" w:sz="0" w:space="0" w:color="auto"/>
          </w:divBdr>
        </w:div>
        <w:div w:id="1672829011">
          <w:marLeft w:val="0"/>
          <w:marRight w:val="0"/>
          <w:marTop w:val="0"/>
          <w:marBottom w:val="0"/>
          <w:divBdr>
            <w:top w:val="none" w:sz="0" w:space="0" w:color="auto"/>
            <w:left w:val="none" w:sz="0" w:space="0" w:color="auto"/>
            <w:bottom w:val="none" w:sz="0" w:space="0" w:color="auto"/>
            <w:right w:val="none" w:sz="0" w:space="0" w:color="auto"/>
          </w:divBdr>
        </w:div>
        <w:div w:id="463163023">
          <w:marLeft w:val="0"/>
          <w:marRight w:val="0"/>
          <w:marTop w:val="0"/>
          <w:marBottom w:val="0"/>
          <w:divBdr>
            <w:top w:val="none" w:sz="0" w:space="0" w:color="auto"/>
            <w:left w:val="none" w:sz="0" w:space="0" w:color="auto"/>
            <w:bottom w:val="none" w:sz="0" w:space="0" w:color="auto"/>
            <w:right w:val="none" w:sz="0" w:space="0" w:color="auto"/>
          </w:divBdr>
        </w:div>
        <w:div w:id="1704138533">
          <w:marLeft w:val="0"/>
          <w:marRight w:val="0"/>
          <w:marTop w:val="0"/>
          <w:marBottom w:val="0"/>
          <w:divBdr>
            <w:top w:val="none" w:sz="0" w:space="0" w:color="auto"/>
            <w:left w:val="none" w:sz="0" w:space="0" w:color="auto"/>
            <w:bottom w:val="none" w:sz="0" w:space="0" w:color="auto"/>
            <w:right w:val="none" w:sz="0" w:space="0" w:color="auto"/>
          </w:divBdr>
        </w:div>
        <w:div w:id="1668749763">
          <w:marLeft w:val="0"/>
          <w:marRight w:val="0"/>
          <w:marTop w:val="0"/>
          <w:marBottom w:val="0"/>
          <w:divBdr>
            <w:top w:val="none" w:sz="0" w:space="0" w:color="auto"/>
            <w:left w:val="none" w:sz="0" w:space="0" w:color="auto"/>
            <w:bottom w:val="none" w:sz="0" w:space="0" w:color="auto"/>
            <w:right w:val="none" w:sz="0" w:space="0" w:color="auto"/>
          </w:divBdr>
        </w:div>
      </w:divsChild>
    </w:div>
    <w:div w:id="1370643859">
      <w:bodyDiv w:val="1"/>
      <w:marLeft w:val="0"/>
      <w:marRight w:val="0"/>
      <w:marTop w:val="0"/>
      <w:marBottom w:val="0"/>
      <w:divBdr>
        <w:top w:val="none" w:sz="0" w:space="0" w:color="auto"/>
        <w:left w:val="none" w:sz="0" w:space="0" w:color="auto"/>
        <w:bottom w:val="none" w:sz="0" w:space="0" w:color="auto"/>
        <w:right w:val="none" w:sz="0" w:space="0" w:color="auto"/>
      </w:divBdr>
    </w:div>
    <w:div w:id="1378776215">
      <w:bodyDiv w:val="1"/>
      <w:marLeft w:val="0"/>
      <w:marRight w:val="0"/>
      <w:marTop w:val="0"/>
      <w:marBottom w:val="0"/>
      <w:divBdr>
        <w:top w:val="none" w:sz="0" w:space="0" w:color="auto"/>
        <w:left w:val="none" w:sz="0" w:space="0" w:color="auto"/>
        <w:bottom w:val="none" w:sz="0" w:space="0" w:color="auto"/>
        <w:right w:val="none" w:sz="0" w:space="0" w:color="auto"/>
      </w:divBdr>
      <w:divsChild>
        <w:div w:id="1747411227">
          <w:marLeft w:val="0"/>
          <w:marRight w:val="0"/>
          <w:marTop w:val="0"/>
          <w:marBottom w:val="0"/>
          <w:divBdr>
            <w:top w:val="none" w:sz="0" w:space="0" w:color="auto"/>
            <w:left w:val="none" w:sz="0" w:space="0" w:color="auto"/>
            <w:bottom w:val="none" w:sz="0" w:space="0" w:color="auto"/>
            <w:right w:val="none" w:sz="0" w:space="0" w:color="auto"/>
          </w:divBdr>
        </w:div>
        <w:div w:id="1549418017">
          <w:marLeft w:val="0"/>
          <w:marRight w:val="0"/>
          <w:marTop w:val="0"/>
          <w:marBottom w:val="0"/>
          <w:divBdr>
            <w:top w:val="none" w:sz="0" w:space="0" w:color="auto"/>
            <w:left w:val="none" w:sz="0" w:space="0" w:color="auto"/>
            <w:bottom w:val="none" w:sz="0" w:space="0" w:color="auto"/>
            <w:right w:val="none" w:sz="0" w:space="0" w:color="auto"/>
          </w:divBdr>
        </w:div>
        <w:div w:id="302779278">
          <w:marLeft w:val="0"/>
          <w:marRight w:val="0"/>
          <w:marTop w:val="0"/>
          <w:marBottom w:val="0"/>
          <w:divBdr>
            <w:top w:val="none" w:sz="0" w:space="0" w:color="auto"/>
            <w:left w:val="none" w:sz="0" w:space="0" w:color="auto"/>
            <w:bottom w:val="none" w:sz="0" w:space="0" w:color="auto"/>
            <w:right w:val="none" w:sz="0" w:space="0" w:color="auto"/>
          </w:divBdr>
        </w:div>
        <w:div w:id="1132483984">
          <w:marLeft w:val="0"/>
          <w:marRight w:val="0"/>
          <w:marTop w:val="0"/>
          <w:marBottom w:val="0"/>
          <w:divBdr>
            <w:top w:val="none" w:sz="0" w:space="0" w:color="auto"/>
            <w:left w:val="none" w:sz="0" w:space="0" w:color="auto"/>
            <w:bottom w:val="none" w:sz="0" w:space="0" w:color="auto"/>
            <w:right w:val="none" w:sz="0" w:space="0" w:color="auto"/>
          </w:divBdr>
        </w:div>
        <w:div w:id="536237427">
          <w:marLeft w:val="0"/>
          <w:marRight w:val="0"/>
          <w:marTop w:val="0"/>
          <w:marBottom w:val="0"/>
          <w:divBdr>
            <w:top w:val="none" w:sz="0" w:space="0" w:color="auto"/>
            <w:left w:val="none" w:sz="0" w:space="0" w:color="auto"/>
            <w:bottom w:val="none" w:sz="0" w:space="0" w:color="auto"/>
            <w:right w:val="none" w:sz="0" w:space="0" w:color="auto"/>
          </w:divBdr>
        </w:div>
        <w:div w:id="1205213383">
          <w:marLeft w:val="0"/>
          <w:marRight w:val="0"/>
          <w:marTop w:val="0"/>
          <w:marBottom w:val="0"/>
          <w:divBdr>
            <w:top w:val="none" w:sz="0" w:space="0" w:color="auto"/>
            <w:left w:val="none" w:sz="0" w:space="0" w:color="auto"/>
            <w:bottom w:val="none" w:sz="0" w:space="0" w:color="auto"/>
            <w:right w:val="none" w:sz="0" w:space="0" w:color="auto"/>
          </w:divBdr>
        </w:div>
        <w:div w:id="385225083">
          <w:marLeft w:val="0"/>
          <w:marRight w:val="0"/>
          <w:marTop w:val="0"/>
          <w:marBottom w:val="0"/>
          <w:divBdr>
            <w:top w:val="none" w:sz="0" w:space="0" w:color="auto"/>
            <w:left w:val="none" w:sz="0" w:space="0" w:color="auto"/>
            <w:bottom w:val="none" w:sz="0" w:space="0" w:color="auto"/>
            <w:right w:val="none" w:sz="0" w:space="0" w:color="auto"/>
          </w:divBdr>
        </w:div>
        <w:div w:id="844319954">
          <w:marLeft w:val="0"/>
          <w:marRight w:val="0"/>
          <w:marTop w:val="0"/>
          <w:marBottom w:val="0"/>
          <w:divBdr>
            <w:top w:val="none" w:sz="0" w:space="0" w:color="auto"/>
            <w:left w:val="none" w:sz="0" w:space="0" w:color="auto"/>
            <w:bottom w:val="none" w:sz="0" w:space="0" w:color="auto"/>
            <w:right w:val="none" w:sz="0" w:space="0" w:color="auto"/>
          </w:divBdr>
        </w:div>
        <w:div w:id="1002704170">
          <w:marLeft w:val="0"/>
          <w:marRight w:val="0"/>
          <w:marTop w:val="0"/>
          <w:marBottom w:val="0"/>
          <w:divBdr>
            <w:top w:val="none" w:sz="0" w:space="0" w:color="auto"/>
            <w:left w:val="none" w:sz="0" w:space="0" w:color="auto"/>
            <w:bottom w:val="none" w:sz="0" w:space="0" w:color="auto"/>
            <w:right w:val="none" w:sz="0" w:space="0" w:color="auto"/>
          </w:divBdr>
        </w:div>
        <w:div w:id="191381620">
          <w:marLeft w:val="0"/>
          <w:marRight w:val="0"/>
          <w:marTop w:val="0"/>
          <w:marBottom w:val="0"/>
          <w:divBdr>
            <w:top w:val="none" w:sz="0" w:space="0" w:color="auto"/>
            <w:left w:val="none" w:sz="0" w:space="0" w:color="auto"/>
            <w:bottom w:val="none" w:sz="0" w:space="0" w:color="auto"/>
            <w:right w:val="none" w:sz="0" w:space="0" w:color="auto"/>
          </w:divBdr>
        </w:div>
        <w:div w:id="1307247864">
          <w:marLeft w:val="0"/>
          <w:marRight w:val="0"/>
          <w:marTop w:val="0"/>
          <w:marBottom w:val="0"/>
          <w:divBdr>
            <w:top w:val="none" w:sz="0" w:space="0" w:color="auto"/>
            <w:left w:val="none" w:sz="0" w:space="0" w:color="auto"/>
            <w:bottom w:val="none" w:sz="0" w:space="0" w:color="auto"/>
            <w:right w:val="none" w:sz="0" w:space="0" w:color="auto"/>
          </w:divBdr>
        </w:div>
        <w:div w:id="757143434">
          <w:marLeft w:val="0"/>
          <w:marRight w:val="0"/>
          <w:marTop w:val="0"/>
          <w:marBottom w:val="0"/>
          <w:divBdr>
            <w:top w:val="none" w:sz="0" w:space="0" w:color="auto"/>
            <w:left w:val="none" w:sz="0" w:space="0" w:color="auto"/>
            <w:bottom w:val="none" w:sz="0" w:space="0" w:color="auto"/>
            <w:right w:val="none" w:sz="0" w:space="0" w:color="auto"/>
          </w:divBdr>
        </w:div>
        <w:div w:id="396245776">
          <w:marLeft w:val="0"/>
          <w:marRight w:val="0"/>
          <w:marTop w:val="0"/>
          <w:marBottom w:val="0"/>
          <w:divBdr>
            <w:top w:val="none" w:sz="0" w:space="0" w:color="auto"/>
            <w:left w:val="none" w:sz="0" w:space="0" w:color="auto"/>
            <w:bottom w:val="none" w:sz="0" w:space="0" w:color="auto"/>
            <w:right w:val="none" w:sz="0" w:space="0" w:color="auto"/>
          </w:divBdr>
        </w:div>
        <w:div w:id="1846088379">
          <w:marLeft w:val="0"/>
          <w:marRight w:val="0"/>
          <w:marTop w:val="0"/>
          <w:marBottom w:val="0"/>
          <w:divBdr>
            <w:top w:val="none" w:sz="0" w:space="0" w:color="auto"/>
            <w:left w:val="none" w:sz="0" w:space="0" w:color="auto"/>
            <w:bottom w:val="none" w:sz="0" w:space="0" w:color="auto"/>
            <w:right w:val="none" w:sz="0" w:space="0" w:color="auto"/>
          </w:divBdr>
        </w:div>
        <w:div w:id="197084864">
          <w:marLeft w:val="0"/>
          <w:marRight w:val="0"/>
          <w:marTop w:val="0"/>
          <w:marBottom w:val="0"/>
          <w:divBdr>
            <w:top w:val="none" w:sz="0" w:space="0" w:color="auto"/>
            <w:left w:val="none" w:sz="0" w:space="0" w:color="auto"/>
            <w:bottom w:val="none" w:sz="0" w:space="0" w:color="auto"/>
            <w:right w:val="none" w:sz="0" w:space="0" w:color="auto"/>
          </w:divBdr>
        </w:div>
        <w:div w:id="1353189014">
          <w:marLeft w:val="0"/>
          <w:marRight w:val="0"/>
          <w:marTop w:val="0"/>
          <w:marBottom w:val="0"/>
          <w:divBdr>
            <w:top w:val="none" w:sz="0" w:space="0" w:color="auto"/>
            <w:left w:val="none" w:sz="0" w:space="0" w:color="auto"/>
            <w:bottom w:val="none" w:sz="0" w:space="0" w:color="auto"/>
            <w:right w:val="none" w:sz="0" w:space="0" w:color="auto"/>
          </w:divBdr>
        </w:div>
        <w:div w:id="922642712">
          <w:marLeft w:val="0"/>
          <w:marRight w:val="0"/>
          <w:marTop w:val="0"/>
          <w:marBottom w:val="0"/>
          <w:divBdr>
            <w:top w:val="none" w:sz="0" w:space="0" w:color="auto"/>
            <w:left w:val="none" w:sz="0" w:space="0" w:color="auto"/>
            <w:bottom w:val="none" w:sz="0" w:space="0" w:color="auto"/>
            <w:right w:val="none" w:sz="0" w:space="0" w:color="auto"/>
          </w:divBdr>
        </w:div>
        <w:div w:id="1847360783">
          <w:marLeft w:val="0"/>
          <w:marRight w:val="0"/>
          <w:marTop w:val="0"/>
          <w:marBottom w:val="0"/>
          <w:divBdr>
            <w:top w:val="none" w:sz="0" w:space="0" w:color="auto"/>
            <w:left w:val="none" w:sz="0" w:space="0" w:color="auto"/>
            <w:bottom w:val="none" w:sz="0" w:space="0" w:color="auto"/>
            <w:right w:val="none" w:sz="0" w:space="0" w:color="auto"/>
          </w:divBdr>
        </w:div>
        <w:div w:id="1388797014">
          <w:marLeft w:val="0"/>
          <w:marRight w:val="0"/>
          <w:marTop w:val="0"/>
          <w:marBottom w:val="0"/>
          <w:divBdr>
            <w:top w:val="none" w:sz="0" w:space="0" w:color="auto"/>
            <w:left w:val="none" w:sz="0" w:space="0" w:color="auto"/>
            <w:bottom w:val="none" w:sz="0" w:space="0" w:color="auto"/>
            <w:right w:val="none" w:sz="0" w:space="0" w:color="auto"/>
          </w:divBdr>
        </w:div>
        <w:div w:id="9769734">
          <w:marLeft w:val="0"/>
          <w:marRight w:val="0"/>
          <w:marTop w:val="0"/>
          <w:marBottom w:val="0"/>
          <w:divBdr>
            <w:top w:val="none" w:sz="0" w:space="0" w:color="auto"/>
            <w:left w:val="none" w:sz="0" w:space="0" w:color="auto"/>
            <w:bottom w:val="none" w:sz="0" w:space="0" w:color="auto"/>
            <w:right w:val="none" w:sz="0" w:space="0" w:color="auto"/>
          </w:divBdr>
        </w:div>
        <w:div w:id="1488664759">
          <w:marLeft w:val="0"/>
          <w:marRight w:val="0"/>
          <w:marTop w:val="0"/>
          <w:marBottom w:val="0"/>
          <w:divBdr>
            <w:top w:val="none" w:sz="0" w:space="0" w:color="auto"/>
            <w:left w:val="none" w:sz="0" w:space="0" w:color="auto"/>
            <w:bottom w:val="none" w:sz="0" w:space="0" w:color="auto"/>
            <w:right w:val="none" w:sz="0" w:space="0" w:color="auto"/>
          </w:divBdr>
        </w:div>
        <w:div w:id="1509172185">
          <w:marLeft w:val="0"/>
          <w:marRight w:val="0"/>
          <w:marTop w:val="0"/>
          <w:marBottom w:val="0"/>
          <w:divBdr>
            <w:top w:val="none" w:sz="0" w:space="0" w:color="auto"/>
            <w:left w:val="none" w:sz="0" w:space="0" w:color="auto"/>
            <w:bottom w:val="none" w:sz="0" w:space="0" w:color="auto"/>
            <w:right w:val="none" w:sz="0" w:space="0" w:color="auto"/>
          </w:divBdr>
        </w:div>
      </w:divsChild>
    </w:div>
    <w:div w:id="1513300105">
      <w:bodyDiv w:val="1"/>
      <w:marLeft w:val="0"/>
      <w:marRight w:val="0"/>
      <w:marTop w:val="0"/>
      <w:marBottom w:val="0"/>
      <w:divBdr>
        <w:top w:val="none" w:sz="0" w:space="0" w:color="auto"/>
        <w:left w:val="none" w:sz="0" w:space="0" w:color="auto"/>
        <w:bottom w:val="none" w:sz="0" w:space="0" w:color="auto"/>
        <w:right w:val="none" w:sz="0" w:space="0" w:color="auto"/>
      </w:divBdr>
      <w:divsChild>
        <w:div w:id="913975962">
          <w:marLeft w:val="0"/>
          <w:marRight w:val="0"/>
          <w:marTop w:val="0"/>
          <w:marBottom w:val="0"/>
          <w:divBdr>
            <w:top w:val="none" w:sz="0" w:space="0" w:color="auto"/>
            <w:left w:val="none" w:sz="0" w:space="0" w:color="auto"/>
            <w:bottom w:val="none" w:sz="0" w:space="0" w:color="auto"/>
            <w:right w:val="none" w:sz="0" w:space="0" w:color="auto"/>
          </w:divBdr>
        </w:div>
        <w:div w:id="1825587889">
          <w:marLeft w:val="0"/>
          <w:marRight w:val="0"/>
          <w:marTop w:val="0"/>
          <w:marBottom w:val="0"/>
          <w:divBdr>
            <w:top w:val="none" w:sz="0" w:space="0" w:color="auto"/>
            <w:left w:val="none" w:sz="0" w:space="0" w:color="auto"/>
            <w:bottom w:val="none" w:sz="0" w:space="0" w:color="auto"/>
            <w:right w:val="none" w:sz="0" w:space="0" w:color="auto"/>
          </w:divBdr>
        </w:div>
        <w:div w:id="231042223">
          <w:marLeft w:val="0"/>
          <w:marRight w:val="0"/>
          <w:marTop w:val="0"/>
          <w:marBottom w:val="0"/>
          <w:divBdr>
            <w:top w:val="none" w:sz="0" w:space="0" w:color="auto"/>
            <w:left w:val="none" w:sz="0" w:space="0" w:color="auto"/>
            <w:bottom w:val="none" w:sz="0" w:space="0" w:color="auto"/>
            <w:right w:val="none" w:sz="0" w:space="0" w:color="auto"/>
          </w:divBdr>
        </w:div>
        <w:div w:id="305163496">
          <w:marLeft w:val="0"/>
          <w:marRight w:val="0"/>
          <w:marTop w:val="0"/>
          <w:marBottom w:val="0"/>
          <w:divBdr>
            <w:top w:val="none" w:sz="0" w:space="0" w:color="auto"/>
            <w:left w:val="none" w:sz="0" w:space="0" w:color="auto"/>
            <w:bottom w:val="none" w:sz="0" w:space="0" w:color="auto"/>
            <w:right w:val="none" w:sz="0" w:space="0" w:color="auto"/>
          </w:divBdr>
        </w:div>
        <w:div w:id="430511295">
          <w:marLeft w:val="0"/>
          <w:marRight w:val="0"/>
          <w:marTop w:val="0"/>
          <w:marBottom w:val="0"/>
          <w:divBdr>
            <w:top w:val="none" w:sz="0" w:space="0" w:color="auto"/>
            <w:left w:val="none" w:sz="0" w:space="0" w:color="auto"/>
            <w:bottom w:val="none" w:sz="0" w:space="0" w:color="auto"/>
            <w:right w:val="none" w:sz="0" w:space="0" w:color="auto"/>
          </w:divBdr>
        </w:div>
        <w:div w:id="1757939705">
          <w:marLeft w:val="0"/>
          <w:marRight w:val="0"/>
          <w:marTop w:val="0"/>
          <w:marBottom w:val="0"/>
          <w:divBdr>
            <w:top w:val="none" w:sz="0" w:space="0" w:color="auto"/>
            <w:left w:val="none" w:sz="0" w:space="0" w:color="auto"/>
            <w:bottom w:val="none" w:sz="0" w:space="0" w:color="auto"/>
            <w:right w:val="none" w:sz="0" w:space="0" w:color="auto"/>
          </w:divBdr>
        </w:div>
        <w:div w:id="1450466017">
          <w:marLeft w:val="0"/>
          <w:marRight w:val="0"/>
          <w:marTop w:val="0"/>
          <w:marBottom w:val="0"/>
          <w:divBdr>
            <w:top w:val="none" w:sz="0" w:space="0" w:color="auto"/>
            <w:left w:val="none" w:sz="0" w:space="0" w:color="auto"/>
            <w:bottom w:val="none" w:sz="0" w:space="0" w:color="auto"/>
            <w:right w:val="none" w:sz="0" w:space="0" w:color="auto"/>
          </w:divBdr>
        </w:div>
        <w:div w:id="131679688">
          <w:marLeft w:val="0"/>
          <w:marRight w:val="0"/>
          <w:marTop w:val="0"/>
          <w:marBottom w:val="0"/>
          <w:divBdr>
            <w:top w:val="none" w:sz="0" w:space="0" w:color="auto"/>
            <w:left w:val="none" w:sz="0" w:space="0" w:color="auto"/>
            <w:bottom w:val="none" w:sz="0" w:space="0" w:color="auto"/>
            <w:right w:val="none" w:sz="0" w:space="0" w:color="auto"/>
          </w:divBdr>
        </w:div>
        <w:div w:id="663046348">
          <w:marLeft w:val="0"/>
          <w:marRight w:val="0"/>
          <w:marTop w:val="0"/>
          <w:marBottom w:val="0"/>
          <w:divBdr>
            <w:top w:val="none" w:sz="0" w:space="0" w:color="auto"/>
            <w:left w:val="none" w:sz="0" w:space="0" w:color="auto"/>
            <w:bottom w:val="none" w:sz="0" w:space="0" w:color="auto"/>
            <w:right w:val="none" w:sz="0" w:space="0" w:color="auto"/>
          </w:divBdr>
        </w:div>
        <w:div w:id="1333528092">
          <w:marLeft w:val="0"/>
          <w:marRight w:val="0"/>
          <w:marTop w:val="0"/>
          <w:marBottom w:val="0"/>
          <w:divBdr>
            <w:top w:val="none" w:sz="0" w:space="0" w:color="auto"/>
            <w:left w:val="none" w:sz="0" w:space="0" w:color="auto"/>
            <w:bottom w:val="none" w:sz="0" w:space="0" w:color="auto"/>
            <w:right w:val="none" w:sz="0" w:space="0" w:color="auto"/>
          </w:divBdr>
        </w:div>
        <w:div w:id="1767338688">
          <w:marLeft w:val="0"/>
          <w:marRight w:val="0"/>
          <w:marTop w:val="0"/>
          <w:marBottom w:val="0"/>
          <w:divBdr>
            <w:top w:val="none" w:sz="0" w:space="0" w:color="auto"/>
            <w:left w:val="none" w:sz="0" w:space="0" w:color="auto"/>
            <w:bottom w:val="none" w:sz="0" w:space="0" w:color="auto"/>
            <w:right w:val="none" w:sz="0" w:space="0" w:color="auto"/>
          </w:divBdr>
        </w:div>
        <w:div w:id="1734696126">
          <w:marLeft w:val="0"/>
          <w:marRight w:val="0"/>
          <w:marTop w:val="0"/>
          <w:marBottom w:val="0"/>
          <w:divBdr>
            <w:top w:val="none" w:sz="0" w:space="0" w:color="auto"/>
            <w:left w:val="none" w:sz="0" w:space="0" w:color="auto"/>
            <w:bottom w:val="none" w:sz="0" w:space="0" w:color="auto"/>
            <w:right w:val="none" w:sz="0" w:space="0" w:color="auto"/>
          </w:divBdr>
        </w:div>
        <w:div w:id="74061488">
          <w:marLeft w:val="0"/>
          <w:marRight w:val="0"/>
          <w:marTop w:val="0"/>
          <w:marBottom w:val="0"/>
          <w:divBdr>
            <w:top w:val="none" w:sz="0" w:space="0" w:color="auto"/>
            <w:left w:val="none" w:sz="0" w:space="0" w:color="auto"/>
            <w:bottom w:val="none" w:sz="0" w:space="0" w:color="auto"/>
            <w:right w:val="none" w:sz="0" w:space="0" w:color="auto"/>
          </w:divBdr>
        </w:div>
        <w:div w:id="2021159863">
          <w:marLeft w:val="0"/>
          <w:marRight w:val="0"/>
          <w:marTop w:val="0"/>
          <w:marBottom w:val="0"/>
          <w:divBdr>
            <w:top w:val="none" w:sz="0" w:space="0" w:color="auto"/>
            <w:left w:val="none" w:sz="0" w:space="0" w:color="auto"/>
            <w:bottom w:val="none" w:sz="0" w:space="0" w:color="auto"/>
            <w:right w:val="none" w:sz="0" w:space="0" w:color="auto"/>
          </w:divBdr>
        </w:div>
        <w:div w:id="1599173549">
          <w:marLeft w:val="0"/>
          <w:marRight w:val="0"/>
          <w:marTop w:val="0"/>
          <w:marBottom w:val="0"/>
          <w:divBdr>
            <w:top w:val="none" w:sz="0" w:space="0" w:color="auto"/>
            <w:left w:val="none" w:sz="0" w:space="0" w:color="auto"/>
            <w:bottom w:val="none" w:sz="0" w:space="0" w:color="auto"/>
            <w:right w:val="none" w:sz="0" w:space="0" w:color="auto"/>
          </w:divBdr>
        </w:div>
        <w:div w:id="1808082898">
          <w:marLeft w:val="0"/>
          <w:marRight w:val="0"/>
          <w:marTop w:val="0"/>
          <w:marBottom w:val="0"/>
          <w:divBdr>
            <w:top w:val="none" w:sz="0" w:space="0" w:color="auto"/>
            <w:left w:val="none" w:sz="0" w:space="0" w:color="auto"/>
            <w:bottom w:val="none" w:sz="0" w:space="0" w:color="auto"/>
            <w:right w:val="none" w:sz="0" w:space="0" w:color="auto"/>
          </w:divBdr>
        </w:div>
        <w:div w:id="1109088868">
          <w:marLeft w:val="0"/>
          <w:marRight w:val="0"/>
          <w:marTop w:val="0"/>
          <w:marBottom w:val="0"/>
          <w:divBdr>
            <w:top w:val="none" w:sz="0" w:space="0" w:color="auto"/>
            <w:left w:val="none" w:sz="0" w:space="0" w:color="auto"/>
            <w:bottom w:val="none" w:sz="0" w:space="0" w:color="auto"/>
            <w:right w:val="none" w:sz="0" w:space="0" w:color="auto"/>
          </w:divBdr>
        </w:div>
        <w:div w:id="1658994317">
          <w:marLeft w:val="0"/>
          <w:marRight w:val="0"/>
          <w:marTop w:val="0"/>
          <w:marBottom w:val="0"/>
          <w:divBdr>
            <w:top w:val="none" w:sz="0" w:space="0" w:color="auto"/>
            <w:left w:val="none" w:sz="0" w:space="0" w:color="auto"/>
            <w:bottom w:val="none" w:sz="0" w:space="0" w:color="auto"/>
            <w:right w:val="none" w:sz="0" w:space="0" w:color="auto"/>
          </w:divBdr>
        </w:div>
        <w:div w:id="1039087218">
          <w:marLeft w:val="0"/>
          <w:marRight w:val="0"/>
          <w:marTop w:val="0"/>
          <w:marBottom w:val="0"/>
          <w:divBdr>
            <w:top w:val="none" w:sz="0" w:space="0" w:color="auto"/>
            <w:left w:val="none" w:sz="0" w:space="0" w:color="auto"/>
            <w:bottom w:val="none" w:sz="0" w:space="0" w:color="auto"/>
            <w:right w:val="none" w:sz="0" w:space="0" w:color="auto"/>
          </w:divBdr>
        </w:div>
        <w:div w:id="1112624832">
          <w:marLeft w:val="0"/>
          <w:marRight w:val="0"/>
          <w:marTop w:val="0"/>
          <w:marBottom w:val="0"/>
          <w:divBdr>
            <w:top w:val="none" w:sz="0" w:space="0" w:color="auto"/>
            <w:left w:val="none" w:sz="0" w:space="0" w:color="auto"/>
            <w:bottom w:val="none" w:sz="0" w:space="0" w:color="auto"/>
            <w:right w:val="none" w:sz="0" w:space="0" w:color="auto"/>
          </w:divBdr>
        </w:div>
        <w:div w:id="1052075885">
          <w:marLeft w:val="0"/>
          <w:marRight w:val="0"/>
          <w:marTop w:val="0"/>
          <w:marBottom w:val="0"/>
          <w:divBdr>
            <w:top w:val="none" w:sz="0" w:space="0" w:color="auto"/>
            <w:left w:val="none" w:sz="0" w:space="0" w:color="auto"/>
            <w:bottom w:val="none" w:sz="0" w:space="0" w:color="auto"/>
            <w:right w:val="none" w:sz="0" w:space="0" w:color="auto"/>
          </w:divBdr>
        </w:div>
        <w:div w:id="1512330308">
          <w:marLeft w:val="0"/>
          <w:marRight w:val="0"/>
          <w:marTop w:val="0"/>
          <w:marBottom w:val="0"/>
          <w:divBdr>
            <w:top w:val="none" w:sz="0" w:space="0" w:color="auto"/>
            <w:left w:val="none" w:sz="0" w:space="0" w:color="auto"/>
            <w:bottom w:val="none" w:sz="0" w:space="0" w:color="auto"/>
            <w:right w:val="none" w:sz="0" w:space="0" w:color="auto"/>
          </w:divBdr>
        </w:div>
        <w:div w:id="1699158012">
          <w:marLeft w:val="0"/>
          <w:marRight w:val="0"/>
          <w:marTop w:val="0"/>
          <w:marBottom w:val="0"/>
          <w:divBdr>
            <w:top w:val="none" w:sz="0" w:space="0" w:color="auto"/>
            <w:left w:val="none" w:sz="0" w:space="0" w:color="auto"/>
            <w:bottom w:val="none" w:sz="0" w:space="0" w:color="auto"/>
            <w:right w:val="none" w:sz="0" w:space="0" w:color="auto"/>
          </w:divBdr>
        </w:div>
        <w:div w:id="691341860">
          <w:marLeft w:val="0"/>
          <w:marRight w:val="0"/>
          <w:marTop w:val="0"/>
          <w:marBottom w:val="0"/>
          <w:divBdr>
            <w:top w:val="none" w:sz="0" w:space="0" w:color="auto"/>
            <w:left w:val="none" w:sz="0" w:space="0" w:color="auto"/>
            <w:bottom w:val="none" w:sz="0" w:space="0" w:color="auto"/>
            <w:right w:val="none" w:sz="0" w:space="0" w:color="auto"/>
          </w:divBdr>
        </w:div>
        <w:div w:id="264851695">
          <w:marLeft w:val="0"/>
          <w:marRight w:val="0"/>
          <w:marTop w:val="0"/>
          <w:marBottom w:val="0"/>
          <w:divBdr>
            <w:top w:val="none" w:sz="0" w:space="0" w:color="auto"/>
            <w:left w:val="none" w:sz="0" w:space="0" w:color="auto"/>
            <w:bottom w:val="none" w:sz="0" w:space="0" w:color="auto"/>
            <w:right w:val="none" w:sz="0" w:space="0" w:color="auto"/>
          </w:divBdr>
        </w:div>
        <w:div w:id="1932354597">
          <w:marLeft w:val="0"/>
          <w:marRight w:val="0"/>
          <w:marTop w:val="0"/>
          <w:marBottom w:val="0"/>
          <w:divBdr>
            <w:top w:val="none" w:sz="0" w:space="0" w:color="auto"/>
            <w:left w:val="none" w:sz="0" w:space="0" w:color="auto"/>
            <w:bottom w:val="none" w:sz="0" w:space="0" w:color="auto"/>
            <w:right w:val="none" w:sz="0" w:space="0" w:color="auto"/>
          </w:divBdr>
        </w:div>
        <w:div w:id="297879428">
          <w:marLeft w:val="0"/>
          <w:marRight w:val="0"/>
          <w:marTop w:val="0"/>
          <w:marBottom w:val="0"/>
          <w:divBdr>
            <w:top w:val="none" w:sz="0" w:space="0" w:color="auto"/>
            <w:left w:val="none" w:sz="0" w:space="0" w:color="auto"/>
            <w:bottom w:val="none" w:sz="0" w:space="0" w:color="auto"/>
            <w:right w:val="none" w:sz="0" w:space="0" w:color="auto"/>
          </w:divBdr>
        </w:div>
        <w:div w:id="1055007126">
          <w:marLeft w:val="0"/>
          <w:marRight w:val="0"/>
          <w:marTop w:val="0"/>
          <w:marBottom w:val="0"/>
          <w:divBdr>
            <w:top w:val="none" w:sz="0" w:space="0" w:color="auto"/>
            <w:left w:val="none" w:sz="0" w:space="0" w:color="auto"/>
            <w:bottom w:val="none" w:sz="0" w:space="0" w:color="auto"/>
            <w:right w:val="none" w:sz="0" w:space="0" w:color="auto"/>
          </w:divBdr>
        </w:div>
        <w:div w:id="174616034">
          <w:marLeft w:val="0"/>
          <w:marRight w:val="0"/>
          <w:marTop w:val="0"/>
          <w:marBottom w:val="0"/>
          <w:divBdr>
            <w:top w:val="none" w:sz="0" w:space="0" w:color="auto"/>
            <w:left w:val="none" w:sz="0" w:space="0" w:color="auto"/>
            <w:bottom w:val="none" w:sz="0" w:space="0" w:color="auto"/>
            <w:right w:val="none" w:sz="0" w:space="0" w:color="auto"/>
          </w:divBdr>
        </w:div>
        <w:div w:id="397215789">
          <w:marLeft w:val="0"/>
          <w:marRight w:val="0"/>
          <w:marTop w:val="0"/>
          <w:marBottom w:val="0"/>
          <w:divBdr>
            <w:top w:val="none" w:sz="0" w:space="0" w:color="auto"/>
            <w:left w:val="none" w:sz="0" w:space="0" w:color="auto"/>
            <w:bottom w:val="none" w:sz="0" w:space="0" w:color="auto"/>
            <w:right w:val="none" w:sz="0" w:space="0" w:color="auto"/>
          </w:divBdr>
        </w:div>
        <w:div w:id="858200596">
          <w:marLeft w:val="0"/>
          <w:marRight w:val="0"/>
          <w:marTop w:val="0"/>
          <w:marBottom w:val="0"/>
          <w:divBdr>
            <w:top w:val="none" w:sz="0" w:space="0" w:color="auto"/>
            <w:left w:val="none" w:sz="0" w:space="0" w:color="auto"/>
            <w:bottom w:val="none" w:sz="0" w:space="0" w:color="auto"/>
            <w:right w:val="none" w:sz="0" w:space="0" w:color="auto"/>
          </w:divBdr>
        </w:div>
        <w:div w:id="1877499734">
          <w:marLeft w:val="0"/>
          <w:marRight w:val="0"/>
          <w:marTop w:val="0"/>
          <w:marBottom w:val="0"/>
          <w:divBdr>
            <w:top w:val="none" w:sz="0" w:space="0" w:color="auto"/>
            <w:left w:val="none" w:sz="0" w:space="0" w:color="auto"/>
            <w:bottom w:val="none" w:sz="0" w:space="0" w:color="auto"/>
            <w:right w:val="none" w:sz="0" w:space="0" w:color="auto"/>
          </w:divBdr>
        </w:div>
        <w:div w:id="2089963607">
          <w:marLeft w:val="0"/>
          <w:marRight w:val="0"/>
          <w:marTop w:val="0"/>
          <w:marBottom w:val="0"/>
          <w:divBdr>
            <w:top w:val="none" w:sz="0" w:space="0" w:color="auto"/>
            <w:left w:val="none" w:sz="0" w:space="0" w:color="auto"/>
            <w:bottom w:val="none" w:sz="0" w:space="0" w:color="auto"/>
            <w:right w:val="none" w:sz="0" w:space="0" w:color="auto"/>
          </w:divBdr>
        </w:div>
        <w:div w:id="780808006">
          <w:marLeft w:val="0"/>
          <w:marRight w:val="0"/>
          <w:marTop w:val="0"/>
          <w:marBottom w:val="0"/>
          <w:divBdr>
            <w:top w:val="none" w:sz="0" w:space="0" w:color="auto"/>
            <w:left w:val="none" w:sz="0" w:space="0" w:color="auto"/>
            <w:bottom w:val="none" w:sz="0" w:space="0" w:color="auto"/>
            <w:right w:val="none" w:sz="0" w:space="0" w:color="auto"/>
          </w:divBdr>
        </w:div>
        <w:div w:id="638002618">
          <w:marLeft w:val="0"/>
          <w:marRight w:val="0"/>
          <w:marTop w:val="0"/>
          <w:marBottom w:val="0"/>
          <w:divBdr>
            <w:top w:val="none" w:sz="0" w:space="0" w:color="auto"/>
            <w:left w:val="none" w:sz="0" w:space="0" w:color="auto"/>
            <w:bottom w:val="none" w:sz="0" w:space="0" w:color="auto"/>
            <w:right w:val="none" w:sz="0" w:space="0" w:color="auto"/>
          </w:divBdr>
        </w:div>
        <w:div w:id="1925723489">
          <w:marLeft w:val="0"/>
          <w:marRight w:val="0"/>
          <w:marTop w:val="0"/>
          <w:marBottom w:val="0"/>
          <w:divBdr>
            <w:top w:val="none" w:sz="0" w:space="0" w:color="auto"/>
            <w:left w:val="none" w:sz="0" w:space="0" w:color="auto"/>
            <w:bottom w:val="none" w:sz="0" w:space="0" w:color="auto"/>
            <w:right w:val="none" w:sz="0" w:space="0" w:color="auto"/>
          </w:divBdr>
        </w:div>
        <w:div w:id="1930119827">
          <w:marLeft w:val="0"/>
          <w:marRight w:val="0"/>
          <w:marTop w:val="0"/>
          <w:marBottom w:val="0"/>
          <w:divBdr>
            <w:top w:val="none" w:sz="0" w:space="0" w:color="auto"/>
            <w:left w:val="none" w:sz="0" w:space="0" w:color="auto"/>
            <w:bottom w:val="none" w:sz="0" w:space="0" w:color="auto"/>
            <w:right w:val="none" w:sz="0" w:space="0" w:color="auto"/>
          </w:divBdr>
        </w:div>
        <w:div w:id="4094161">
          <w:marLeft w:val="0"/>
          <w:marRight w:val="0"/>
          <w:marTop w:val="0"/>
          <w:marBottom w:val="0"/>
          <w:divBdr>
            <w:top w:val="none" w:sz="0" w:space="0" w:color="auto"/>
            <w:left w:val="none" w:sz="0" w:space="0" w:color="auto"/>
            <w:bottom w:val="none" w:sz="0" w:space="0" w:color="auto"/>
            <w:right w:val="none" w:sz="0" w:space="0" w:color="auto"/>
          </w:divBdr>
        </w:div>
        <w:div w:id="321660754">
          <w:marLeft w:val="0"/>
          <w:marRight w:val="0"/>
          <w:marTop w:val="0"/>
          <w:marBottom w:val="0"/>
          <w:divBdr>
            <w:top w:val="none" w:sz="0" w:space="0" w:color="auto"/>
            <w:left w:val="none" w:sz="0" w:space="0" w:color="auto"/>
            <w:bottom w:val="none" w:sz="0" w:space="0" w:color="auto"/>
            <w:right w:val="none" w:sz="0" w:space="0" w:color="auto"/>
          </w:divBdr>
        </w:div>
        <w:div w:id="2126579591">
          <w:marLeft w:val="0"/>
          <w:marRight w:val="0"/>
          <w:marTop w:val="0"/>
          <w:marBottom w:val="0"/>
          <w:divBdr>
            <w:top w:val="none" w:sz="0" w:space="0" w:color="auto"/>
            <w:left w:val="none" w:sz="0" w:space="0" w:color="auto"/>
            <w:bottom w:val="none" w:sz="0" w:space="0" w:color="auto"/>
            <w:right w:val="none" w:sz="0" w:space="0" w:color="auto"/>
          </w:divBdr>
        </w:div>
        <w:div w:id="1220701441">
          <w:marLeft w:val="0"/>
          <w:marRight w:val="0"/>
          <w:marTop w:val="0"/>
          <w:marBottom w:val="0"/>
          <w:divBdr>
            <w:top w:val="none" w:sz="0" w:space="0" w:color="auto"/>
            <w:left w:val="none" w:sz="0" w:space="0" w:color="auto"/>
            <w:bottom w:val="none" w:sz="0" w:space="0" w:color="auto"/>
            <w:right w:val="none" w:sz="0" w:space="0" w:color="auto"/>
          </w:divBdr>
        </w:div>
        <w:div w:id="1521627903">
          <w:marLeft w:val="0"/>
          <w:marRight w:val="0"/>
          <w:marTop w:val="0"/>
          <w:marBottom w:val="0"/>
          <w:divBdr>
            <w:top w:val="none" w:sz="0" w:space="0" w:color="auto"/>
            <w:left w:val="none" w:sz="0" w:space="0" w:color="auto"/>
            <w:bottom w:val="none" w:sz="0" w:space="0" w:color="auto"/>
            <w:right w:val="none" w:sz="0" w:space="0" w:color="auto"/>
          </w:divBdr>
        </w:div>
        <w:div w:id="2084329564">
          <w:marLeft w:val="0"/>
          <w:marRight w:val="0"/>
          <w:marTop w:val="0"/>
          <w:marBottom w:val="0"/>
          <w:divBdr>
            <w:top w:val="none" w:sz="0" w:space="0" w:color="auto"/>
            <w:left w:val="none" w:sz="0" w:space="0" w:color="auto"/>
            <w:bottom w:val="none" w:sz="0" w:space="0" w:color="auto"/>
            <w:right w:val="none" w:sz="0" w:space="0" w:color="auto"/>
          </w:divBdr>
        </w:div>
        <w:div w:id="1571308860">
          <w:marLeft w:val="0"/>
          <w:marRight w:val="0"/>
          <w:marTop w:val="0"/>
          <w:marBottom w:val="0"/>
          <w:divBdr>
            <w:top w:val="none" w:sz="0" w:space="0" w:color="auto"/>
            <w:left w:val="none" w:sz="0" w:space="0" w:color="auto"/>
            <w:bottom w:val="none" w:sz="0" w:space="0" w:color="auto"/>
            <w:right w:val="none" w:sz="0" w:space="0" w:color="auto"/>
          </w:divBdr>
        </w:div>
        <w:div w:id="888612903">
          <w:marLeft w:val="0"/>
          <w:marRight w:val="0"/>
          <w:marTop w:val="0"/>
          <w:marBottom w:val="0"/>
          <w:divBdr>
            <w:top w:val="none" w:sz="0" w:space="0" w:color="auto"/>
            <w:left w:val="none" w:sz="0" w:space="0" w:color="auto"/>
            <w:bottom w:val="none" w:sz="0" w:space="0" w:color="auto"/>
            <w:right w:val="none" w:sz="0" w:space="0" w:color="auto"/>
          </w:divBdr>
        </w:div>
        <w:div w:id="1744717437">
          <w:marLeft w:val="0"/>
          <w:marRight w:val="0"/>
          <w:marTop w:val="0"/>
          <w:marBottom w:val="0"/>
          <w:divBdr>
            <w:top w:val="none" w:sz="0" w:space="0" w:color="auto"/>
            <w:left w:val="none" w:sz="0" w:space="0" w:color="auto"/>
            <w:bottom w:val="none" w:sz="0" w:space="0" w:color="auto"/>
            <w:right w:val="none" w:sz="0" w:space="0" w:color="auto"/>
          </w:divBdr>
        </w:div>
        <w:div w:id="1338339003">
          <w:marLeft w:val="0"/>
          <w:marRight w:val="0"/>
          <w:marTop w:val="0"/>
          <w:marBottom w:val="0"/>
          <w:divBdr>
            <w:top w:val="none" w:sz="0" w:space="0" w:color="auto"/>
            <w:left w:val="none" w:sz="0" w:space="0" w:color="auto"/>
            <w:bottom w:val="none" w:sz="0" w:space="0" w:color="auto"/>
            <w:right w:val="none" w:sz="0" w:space="0" w:color="auto"/>
          </w:divBdr>
        </w:div>
        <w:div w:id="312606978">
          <w:marLeft w:val="0"/>
          <w:marRight w:val="0"/>
          <w:marTop w:val="0"/>
          <w:marBottom w:val="0"/>
          <w:divBdr>
            <w:top w:val="none" w:sz="0" w:space="0" w:color="auto"/>
            <w:left w:val="none" w:sz="0" w:space="0" w:color="auto"/>
            <w:bottom w:val="none" w:sz="0" w:space="0" w:color="auto"/>
            <w:right w:val="none" w:sz="0" w:space="0" w:color="auto"/>
          </w:divBdr>
        </w:div>
        <w:div w:id="782187054">
          <w:marLeft w:val="0"/>
          <w:marRight w:val="0"/>
          <w:marTop w:val="0"/>
          <w:marBottom w:val="0"/>
          <w:divBdr>
            <w:top w:val="none" w:sz="0" w:space="0" w:color="auto"/>
            <w:left w:val="none" w:sz="0" w:space="0" w:color="auto"/>
            <w:bottom w:val="none" w:sz="0" w:space="0" w:color="auto"/>
            <w:right w:val="none" w:sz="0" w:space="0" w:color="auto"/>
          </w:divBdr>
        </w:div>
        <w:div w:id="54741612">
          <w:marLeft w:val="0"/>
          <w:marRight w:val="0"/>
          <w:marTop w:val="0"/>
          <w:marBottom w:val="0"/>
          <w:divBdr>
            <w:top w:val="none" w:sz="0" w:space="0" w:color="auto"/>
            <w:left w:val="none" w:sz="0" w:space="0" w:color="auto"/>
            <w:bottom w:val="none" w:sz="0" w:space="0" w:color="auto"/>
            <w:right w:val="none" w:sz="0" w:space="0" w:color="auto"/>
          </w:divBdr>
        </w:div>
        <w:div w:id="783816653">
          <w:marLeft w:val="0"/>
          <w:marRight w:val="0"/>
          <w:marTop w:val="0"/>
          <w:marBottom w:val="0"/>
          <w:divBdr>
            <w:top w:val="none" w:sz="0" w:space="0" w:color="auto"/>
            <w:left w:val="none" w:sz="0" w:space="0" w:color="auto"/>
            <w:bottom w:val="none" w:sz="0" w:space="0" w:color="auto"/>
            <w:right w:val="none" w:sz="0" w:space="0" w:color="auto"/>
          </w:divBdr>
        </w:div>
        <w:div w:id="666175511">
          <w:marLeft w:val="0"/>
          <w:marRight w:val="0"/>
          <w:marTop w:val="0"/>
          <w:marBottom w:val="0"/>
          <w:divBdr>
            <w:top w:val="none" w:sz="0" w:space="0" w:color="auto"/>
            <w:left w:val="none" w:sz="0" w:space="0" w:color="auto"/>
            <w:bottom w:val="none" w:sz="0" w:space="0" w:color="auto"/>
            <w:right w:val="none" w:sz="0" w:space="0" w:color="auto"/>
          </w:divBdr>
        </w:div>
        <w:div w:id="1684742355">
          <w:marLeft w:val="0"/>
          <w:marRight w:val="0"/>
          <w:marTop w:val="0"/>
          <w:marBottom w:val="0"/>
          <w:divBdr>
            <w:top w:val="none" w:sz="0" w:space="0" w:color="auto"/>
            <w:left w:val="none" w:sz="0" w:space="0" w:color="auto"/>
            <w:bottom w:val="none" w:sz="0" w:space="0" w:color="auto"/>
            <w:right w:val="none" w:sz="0" w:space="0" w:color="auto"/>
          </w:divBdr>
        </w:div>
        <w:div w:id="1183978340">
          <w:marLeft w:val="0"/>
          <w:marRight w:val="0"/>
          <w:marTop w:val="0"/>
          <w:marBottom w:val="0"/>
          <w:divBdr>
            <w:top w:val="none" w:sz="0" w:space="0" w:color="auto"/>
            <w:left w:val="none" w:sz="0" w:space="0" w:color="auto"/>
            <w:bottom w:val="none" w:sz="0" w:space="0" w:color="auto"/>
            <w:right w:val="none" w:sz="0" w:space="0" w:color="auto"/>
          </w:divBdr>
        </w:div>
        <w:div w:id="1994599813">
          <w:marLeft w:val="0"/>
          <w:marRight w:val="0"/>
          <w:marTop w:val="0"/>
          <w:marBottom w:val="0"/>
          <w:divBdr>
            <w:top w:val="none" w:sz="0" w:space="0" w:color="auto"/>
            <w:left w:val="none" w:sz="0" w:space="0" w:color="auto"/>
            <w:bottom w:val="none" w:sz="0" w:space="0" w:color="auto"/>
            <w:right w:val="none" w:sz="0" w:space="0" w:color="auto"/>
          </w:divBdr>
        </w:div>
      </w:divsChild>
    </w:div>
    <w:div w:id="1565947269">
      <w:bodyDiv w:val="1"/>
      <w:marLeft w:val="0"/>
      <w:marRight w:val="0"/>
      <w:marTop w:val="0"/>
      <w:marBottom w:val="0"/>
      <w:divBdr>
        <w:top w:val="none" w:sz="0" w:space="0" w:color="auto"/>
        <w:left w:val="none" w:sz="0" w:space="0" w:color="auto"/>
        <w:bottom w:val="none" w:sz="0" w:space="0" w:color="auto"/>
        <w:right w:val="none" w:sz="0" w:space="0" w:color="auto"/>
      </w:divBdr>
    </w:div>
    <w:div w:id="1594975415">
      <w:bodyDiv w:val="1"/>
      <w:marLeft w:val="0"/>
      <w:marRight w:val="0"/>
      <w:marTop w:val="0"/>
      <w:marBottom w:val="0"/>
      <w:divBdr>
        <w:top w:val="none" w:sz="0" w:space="0" w:color="auto"/>
        <w:left w:val="none" w:sz="0" w:space="0" w:color="auto"/>
        <w:bottom w:val="none" w:sz="0" w:space="0" w:color="auto"/>
        <w:right w:val="none" w:sz="0" w:space="0" w:color="auto"/>
      </w:divBdr>
      <w:divsChild>
        <w:div w:id="1130636781">
          <w:marLeft w:val="0"/>
          <w:marRight w:val="0"/>
          <w:marTop w:val="0"/>
          <w:marBottom w:val="0"/>
          <w:divBdr>
            <w:top w:val="none" w:sz="0" w:space="0" w:color="auto"/>
            <w:left w:val="none" w:sz="0" w:space="0" w:color="auto"/>
            <w:bottom w:val="none" w:sz="0" w:space="0" w:color="auto"/>
            <w:right w:val="none" w:sz="0" w:space="0" w:color="auto"/>
          </w:divBdr>
        </w:div>
        <w:div w:id="379938762">
          <w:marLeft w:val="0"/>
          <w:marRight w:val="0"/>
          <w:marTop w:val="0"/>
          <w:marBottom w:val="0"/>
          <w:divBdr>
            <w:top w:val="none" w:sz="0" w:space="0" w:color="auto"/>
            <w:left w:val="none" w:sz="0" w:space="0" w:color="auto"/>
            <w:bottom w:val="none" w:sz="0" w:space="0" w:color="auto"/>
            <w:right w:val="none" w:sz="0" w:space="0" w:color="auto"/>
          </w:divBdr>
        </w:div>
        <w:div w:id="1488788724">
          <w:marLeft w:val="0"/>
          <w:marRight w:val="0"/>
          <w:marTop w:val="0"/>
          <w:marBottom w:val="0"/>
          <w:divBdr>
            <w:top w:val="none" w:sz="0" w:space="0" w:color="auto"/>
            <w:left w:val="none" w:sz="0" w:space="0" w:color="auto"/>
            <w:bottom w:val="none" w:sz="0" w:space="0" w:color="auto"/>
            <w:right w:val="none" w:sz="0" w:space="0" w:color="auto"/>
          </w:divBdr>
        </w:div>
        <w:div w:id="1559560251">
          <w:marLeft w:val="0"/>
          <w:marRight w:val="0"/>
          <w:marTop w:val="0"/>
          <w:marBottom w:val="0"/>
          <w:divBdr>
            <w:top w:val="none" w:sz="0" w:space="0" w:color="auto"/>
            <w:left w:val="none" w:sz="0" w:space="0" w:color="auto"/>
            <w:bottom w:val="none" w:sz="0" w:space="0" w:color="auto"/>
            <w:right w:val="none" w:sz="0" w:space="0" w:color="auto"/>
          </w:divBdr>
        </w:div>
      </w:divsChild>
    </w:div>
    <w:div w:id="1595823782">
      <w:bodyDiv w:val="1"/>
      <w:marLeft w:val="0"/>
      <w:marRight w:val="0"/>
      <w:marTop w:val="0"/>
      <w:marBottom w:val="0"/>
      <w:divBdr>
        <w:top w:val="none" w:sz="0" w:space="0" w:color="auto"/>
        <w:left w:val="none" w:sz="0" w:space="0" w:color="auto"/>
        <w:bottom w:val="none" w:sz="0" w:space="0" w:color="auto"/>
        <w:right w:val="none" w:sz="0" w:space="0" w:color="auto"/>
      </w:divBdr>
    </w:div>
    <w:div w:id="1777483522">
      <w:bodyDiv w:val="1"/>
      <w:marLeft w:val="0"/>
      <w:marRight w:val="0"/>
      <w:marTop w:val="0"/>
      <w:marBottom w:val="0"/>
      <w:divBdr>
        <w:top w:val="none" w:sz="0" w:space="0" w:color="auto"/>
        <w:left w:val="none" w:sz="0" w:space="0" w:color="auto"/>
        <w:bottom w:val="none" w:sz="0" w:space="0" w:color="auto"/>
        <w:right w:val="none" w:sz="0" w:space="0" w:color="auto"/>
      </w:divBdr>
      <w:divsChild>
        <w:div w:id="129715341">
          <w:marLeft w:val="0"/>
          <w:marRight w:val="0"/>
          <w:marTop w:val="0"/>
          <w:marBottom w:val="0"/>
          <w:divBdr>
            <w:top w:val="none" w:sz="0" w:space="0" w:color="auto"/>
            <w:left w:val="none" w:sz="0" w:space="0" w:color="auto"/>
            <w:bottom w:val="none" w:sz="0" w:space="0" w:color="auto"/>
            <w:right w:val="none" w:sz="0" w:space="0" w:color="auto"/>
          </w:divBdr>
        </w:div>
        <w:div w:id="1647708121">
          <w:marLeft w:val="0"/>
          <w:marRight w:val="0"/>
          <w:marTop w:val="0"/>
          <w:marBottom w:val="0"/>
          <w:divBdr>
            <w:top w:val="none" w:sz="0" w:space="0" w:color="auto"/>
            <w:left w:val="none" w:sz="0" w:space="0" w:color="auto"/>
            <w:bottom w:val="none" w:sz="0" w:space="0" w:color="auto"/>
            <w:right w:val="none" w:sz="0" w:space="0" w:color="auto"/>
          </w:divBdr>
        </w:div>
        <w:div w:id="489836112">
          <w:marLeft w:val="0"/>
          <w:marRight w:val="0"/>
          <w:marTop w:val="0"/>
          <w:marBottom w:val="0"/>
          <w:divBdr>
            <w:top w:val="none" w:sz="0" w:space="0" w:color="auto"/>
            <w:left w:val="none" w:sz="0" w:space="0" w:color="auto"/>
            <w:bottom w:val="none" w:sz="0" w:space="0" w:color="auto"/>
            <w:right w:val="none" w:sz="0" w:space="0" w:color="auto"/>
          </w:divBdr>
        </w:div>
      </w:divsChild>
    </w:div>
    <w:div w:id="1790464100">
      <w:bodyDiv w:val="1"/>
      <w:marLeft w:val="0"/>
      <w:marRight w:val="0"/>
      <w:marTop w:val="0"/>
      <w:marBottom w:val="0"/>
      <w:divBdr>
        <w:top w:val="none" w:sz="0" w:space="0" w:color="auto"/>
        <w:left w:val="none" w:sz="0" w:space="0" w:color="auto"/>
        <w:bottom w:val="none" w:sz="0" w:space="0" w:color="auto"/>
        <w:right w:val="none" w:sz="0" w:space="0" w:color="auto"/>
      </w:divBdr>
      <w:divsChild>
        <w:div w:id="1240822650">
          <w:marLeft w:val="0"/>
          <w:marRight w:val="0"/>
          <w:marTop w:val="0"/>
          <w:marBottom w:val="0"/>
          <w:divBdr>
            <w:top w:val="none" w:sz="0" w:space="0" w:color="auto"/>
            <w:left w:val="none" w:sz="0" w:space="0" w:color="auto"/>
            <w:bottom w:val="none" w:sz="0" w:space="0" w:color="auto"/>
            <w:right w:val="none" w:sz="0" w:space="0" w:color="auto"/>
          </w:divBdr>
        </w:div>
        <w:div w:id="1054350163">
          <w:marLeft w:val="0"/>
          <w:marRight w:val="0"/>
          <w:marTop w:val="0"/>
          <w:marBottom w:val="0"/>
          <w:divBdr>
            <w:top w:val="none" w:sz="0" w:space="0" w:color="auto"/>
            <w:left w:val="none" w:sz="0" w:space="0" w:color="auto"/>
            <w:bottom w:val="none" w:sz="0" w:space="0" w:color="auto"/>
            <w:right w:val="none" w:sz="0" w:space="0" w:color="auto"/>
          </w:divBdr>
        </w:div>
        <w:div w:id="1462306232">
          <w:marLeft w:val="0"/>
          <w:marRight w:val="0"/>
          <w:marTop w:val="0"/>
          <w:marBottom w:val="0"/>
          <w:divBdr>
            <w:top w:val="none" w:sz="0" w:space="0" w:color="auto"/>
            <w:left w:val="none" w:sz="0" w:space="0" w:color="auto"/>
            <w:bottom w:val="none" w:sz="0" w:space="0" w:color="auto"/>
            <w:right w:val="none" w:sz="0" w:space="0" w:color="auto"/>
          </w:divBdr>
        </w:div>
        <w:div w:id="2041205910">
          <w:marLeft w:val="0"/>
          <w:marRight w:val="0"/>
          <w:marTop w:val="0"/>
          <w:marBottom w:val="0"/>
          <w:divBdr>
            <w:top w:val="none" w:sz="0" w:space="0" w:color="auto"/>
            <w:left w:val="none" w:sz="0" w:space="0" w:color="auto"/>
            <w:bottom w:val="none" w:sz="0" w:space="0" w:color="auto"/>
            <w:right w:val="none" w:sz="0" w:space="0" w:color="auto"/>
          </w:divBdr>
        </w:div>
        <w:div w:id="255601766">
          <w:marLeft w:val="0"/>
          <w:marRight w:val="0"/>
          <w:marTop w:val="0"/>
          <w:marBottom w:val="0"/>
          <w:divBdr>
            <w:top w:val="none" w:sz="0" w:space="0" w:color="auto"/>
            <w:left w:val="none" w:sz="0" w:space="0" w:color="auto"/>
            <w:bottom w:val="none" w:sz="0" w:space="0" w:color="auto"/>
            <w:right w:val="none" w:sz="0" w:space="0" w:color="auto"/>
          </w:divBdr>
        </w:div>
        <w:div w:id="1644506067">
          <w:marLeft w:val="0"/>
          <w:marRight w:val="0"/>
          <w:marTop w:val="0"/>
          <w:marBottom w:val="0"/>
          <w:divBdr>
            <w:top w:val="none" w:sz="0" w:space="0" w:color="auto"/>
            <w:left w:val="none" w:sz="0" w:space="0" w:color="auto"/>
            <w:bottom w:val="none" w:sz="0" w:space="0" w:color="auto"/>
            <w:right w:val="none" w:sz="0" w:space="0" w:color="auto"/>
          </w:divBdr>
        </w:div>
        <w:div w:id="1586307931">
          <w:marLeft w:val="0"/>
          <w:marRight w:val="0"/>
          <w:marTop w:val="0"/>
          <w:marBottom w:val="0"/>
          <w:divBdr>
            <w:top w:val="none" w:sz="0" w:space="0" w:color="auto"/>
            <w:left w:val="none" w:sz="0" w:space="0" w:color="auto"/>
            <w:bottom w:val="none" w:sz="0" w:space="0" w:color="auto"/>
            <w:right w:val="none" w:sz="0" w:space="0" w:color="auto"/>
          </w:divBdr>
        </w:div>
        <w:div w:id="1559199464">
          <w:marLeft w:val="0"/>
          <w:marRight w:val="0"/>
          <w:marTop w:val="0"/>
          <w:marBottom w:val="0"/>
          <w:divBdr>
            <w:top w:val="none" w:sz="0" w:space="0" w:color="auto"/>
            <w:left w:val="none" w:sz="0" w:space="0" w:color="auto"/>
            <w:bottom w:val="none" w:sz="0" w:space="0" w:color="auto"/>
            <w:right w:val="none" w:sz="0" w:space="0" w:color="auto"/>
          </w:divBdr>
        </w:div>
        <w:div w:id="814104555">
          <w:marLeft w:val="0"/>
          <w:marRight w:val="0"/>
          <w:marTop w:val="0"/>
          <w:marBottom w:val="0"/>
          <w:divBdr>
            <w:top w:val="none" w:sz="0" w:space="0" w:color="auto"/>
            <w:left w:val="none" w:sz="0" w:space="0" w:color="auto"/>
            <w:bottom w:val="none" w:sz="0" w:space="0" w:color="auto"/>
            <w:right w:val="none" w:sz="0" w:space="0" w:color="auto"/>
          </w:divBdr>
        </w:div>
        <w:div w:id="1017535960">
          <w:marLeft w:val="0"/>
          <w:marRight w:val="0"/>
          <w:marTop w:val="0"/>
          <w:marBottom w:val="0"/>
          <w:divBdr>
            <w:top w:val="none" w:sz="0" w:space="0" w:color="auto"/>
            <w:left w:val="none" w:sz="0" w:space="0" w:color="auto"/>
            <w:bottom w:val="none" w:sz="0" w:space="0" w:color="auto"/>
            <w:right w:val="none" w:sz="0" w:space="0" w:color="auto"/>
          </w:divBdr>
        </w:div>
        <w:div w:id="1524439513">
          <w:marLeft w:val="0"/>
          <w:marRight w:val="0"/>
          <w:marTop w:val="0"/>
          <w:marBottom w:val="0"/>
          <w:divBdr>
            <w:top w:val="none" w:sz="0" w:space="0" w:color="auto"/>
            <w:left w:val="none" w:sz="0" w:space="0" w:color="auto"/>
            <w:bottom w:val="none" w:sz="0" w:space="0" w:color="auto"/>
            <w:right w:val="none" w:sz="0" w:space="0" w:color="auto"/>
          </w:divBdr>
        </w:div>
        <w:div w:id="882331118">
          <w:marLeft w:val="0"/>
          <w:marRight w:val="0"/>
          <w:marTop w:val="0"/>
          <w:marBottom w:val="0"/>
          <w:divBdr>
            <w:top w:val="none" w:sz="0" w:space="0" w:color="auto"/>
            <w:left w:val="none" w:sz="0" w:space="0" w:color="auto"/>
            <w:bottom w:val="none" w:sz="0" w:space="0" w:color="auto"/>
            <w:right w:val="none" w:sz="0" w:space="0" w:color="auto"/>
          </w:divBdr>
        </w:div>
        <w:div w:id="802164044">
          <w:marLeft w:val="0"/>
          <w:marRight w:val="0"/>
          <w:marTop w:val="0"/>
          <w:marBottom w:val="0"/>
          <w:divBdr>
            <w:top w:val="none" w:sz="0" w:space="0" w:color="auto"/>
            <w:left w:val="none" w:sz="0" w:space="0" w:color="auto"/>
            <w:bottom w:val="none" w:sz="0" w:space="0" w:color="auto"/>
            <w:right w:val="none" w:sz="0" w:space="0" w:color="auto"/>
          </w:divBdr>
        </w:div>
        <w:div w:id="665405194">
          <w:marLeft w:val="0"/>
          <w:marRight w:val="0"/>
          <w:marTop w:val="0"/>
          <w:marBottom w:val="0"/>
          <w:divBdr>
            <w:top w:val="none" w:sz="0" w:space="0" w:color="auto"/>
            <w:left w:val="none" w:sz="0" w:space="0" w:color="auto"/>
            <w:bottom w:val="none" w:sz="0" w:space="0" w:color="auto"/>
            <w:right w:val="none" w:sz="0" w:space="0" w:color="auto"/>
          </w:divBdr>
        </w:div>
        <w:div w:id="1939752413">
          <w:marLeft w:val="0"/>
          <w:marRight w:val="0"/>
          <w:marTop w:val="0"/>
          <w:marBottom w:val="0"/>
          <w:divBdr>
            <w:top w:val="none" w:sz="0" w:space="0" w:color="auto"/>
            <w:left w:val="none" w:sz="0" w:space="0" w:color="auto"/>
            <w:bottom w:val="none" w:sz="0" w:space="0" w:color="auto"/>
            <w:right w:val="none" w:sz="0" w:space="0" w:color="auto"/>
          </w:divBdr>
        </w:div>
        <w:div w:id="1513833096">
          <w:marLeft w:val="0"/>
          <w:marRight w:val="0"/>
          <w:marTop w:val="0"/>
          <w:marBottom w:val="0"/>
          <w:divBdr>
            <w:top w:val="none" w:sz="0" w:space="0" w:color="auto"/>
            <w:left w:val="none" w:sz="0" w:space="0" w:color="auto"/>
            <w:bottom w:val="none" w:sz="0" w:space="0" w:color="auto"/>
            <w:right w:val="none" w:sz="0" w:space="0" w:color="auto"/>
          </w:divBdr>
        </w:div>
        <w:div w:id="1785340670">
          <w:marLeft w:val="0"/>
          <w:marRight w:val="0"/>
          <w:marTop w:val="0"/>
          <w:marBottom w:val="0"/>
          <w:divBdr>
            <w:top w:val="none" w:sz="0" w:space="0" w:color="auto"/>
            <w:left w:val="none" w:sz="0" w:space="0" w:color="auto"/>
            <w:bottom w:val="none" w:sz="0" w:space="0" w:color="auto"/>
            <w:right w:val="none" w:sz="0" w:space="0" w:color="auto"/>
          </w:divBdr>
        </w:div>
        <w:div w:id="1922837447">
          <w:marLeft w:val="0"/>
          <w:marRight w:val="0"/>
          <w:marTop w:val="0"/>
          <w:marBottom w:val="0"/>
          <w:divBdr>
            <w:top w:val="none" w:sz="0" w:space="0" w:color="auto"/>
            <w:left w:val="none" w:sz="0" w:space="0" w:color="auto"/>
            <w:bottom w:val="none" w:sz="0" w:space="0" w:color="auto"/>
            <w:right w:val="none" w:sz="0" w:space="0" w:color="auto"/>
          </w:divBdr>
        </w:div>
        <w:div w:id="16975832">
          <w:marLeft w:val="0"/>
          <w:marRight w:val="0"/>
          <w:marTop w:val="0"/>
          <w:marBottom w:val="0"/>
          <w:divBdr>
            <w:top w:val="none" w:sz="0" w:space="0" w:color="auto"/>
            <w:left w:val="none" w:sz="0" w:space="0" w:color="auto"/>
            <w:bottom w:val="none" w:sz="0" w:space="0" w:color="auto"/>
            <w:right w:val="none" w:sz="0" w:space="0" w:color="auto"/>
          </w:divBdr>
        </w:div>
        <w:div w:id="33309886">
          <w:marLeft w:val="0"/>
          <w:marRight w:val="0"/>
          <w:marTop w:val="0"/>
          <w:marBottom w:val="0"/>
          <w:divBdr>
            <w:top w:val="none" w:sz="0" w:space="0" w:color="auto"/>
            <w:left w:val="none" w:sz="0" w:space="0" w:color="auto"/>
            <w:bottom w:val="none" w:sz="0" w:space="0" w:color="auto"/>
            <w:right w:val="none" w:sz="0" w:space="0" w:color="auto"/>
          </w:divBdr>
        </w:div>
        <w:div w:id="995108492">
          <w:marLeft w:val="0"/>
          <w:marRight w:val="0"/>
          <w:marTop w:val="0"/>
          <w:marBottom w:val="0"/>
          <w:divBdr>
            <w:top w:val="none" w:sz="0" w:space="0" w:color="auto"/>
            <w:left w:val="none" w:sz="0" w:space="0" w:color="auto"/>
            <w:bottom w:val="none" w:sz="0" w:space="0" w:color="auto"/>
            <w:right w:val="none" w:sz="0" w:space="0" w:color="auto"/>
          </w:divBdr>
        </w:div>
      </w:divsChild>
    </w:div>
    <w:div w:id="1812097665">
      <w:bodyDiv w:val="1"/>
      <w:marLeft w:val="0"/>
      <w:marRight w:val="0"/>
      <w:marTop w:val="0"/>
      <w:marBottom w:val="0"/>
      <w:divBdr>
        <w:top w:val="none" w:sz="0" w:space="0" w:color="auto"/>
        <w:left w:val="none" w:sz="0" w:space="0" w:color="auto"/>
        <w:bottom w:val="none" w:sz="0" w:space="0" w:color="auto"/>
        <w:right w:val="none" w:sz="0" w:space="0" w:color="auto"/>
      </w:divBdr>
      <w:divsChild>
        <w:div w:id="1295256707">
          <w:marLeft w:val="0"/>
          <w:marRight w:val="0"/>
          <w:marTop w:val="0"/>
          <w:marBottom w:val="0"/>
          <w:divBdr>
            <w:top w:val="none" w:sz="0" w:space="0" w:color="auto"/>
            <w:left w:val="none" w:sz="0" w:space="0" w:color="auto"/>
            <w:bottom w:val="none" w:sz="0" w:space="0" w:color="auto"/>
            <w:right w:val="none" w:sz="0" w:space="0" w:color="auto"/>
          </w:divBdr>
        </w:div>
        <w:div w:id="2080789199">
          <w:marLeft w:val="0"/>
          <w:marRight w:val="0"/>
          <w:marTop w:val="0"/>
          <w:marBottom w:val="0"/>
          <w:divBdr>
            <w:top w:val="none" w:sz="0" w:space="0" w:color="auto"/>
            <w:left w:val="none" w:sz="0" w:space="0" w:color="auto"/>
            <w:bottom w:val="none" w:sz="0" w:space="0" w:color="auto"/>
            <w:right w:val="none" w:sz="0" w:space="0" w:color="auto"/>
          </w:divBdr>
        </w:div>
        <w:div w:id="36779464">
          <w:marLeft w:val="0"/>
          <w:marRight w:val="0"/>
          <w:marTop w:val="0"/>
          <w:marBottom w:val="0"/>
          <w:divBdr>
            <w:top w:val="none" w:sz="0" w:space="0" w:color="auto"/>
            <w:left w:val="none" w:sz="0" w:space="0" w:color="auto"/>
            <w:bottom w:val="none" w:sz="0" w:space="0" w:color="auto"/>
            <w:right w:val="none" w:sz="0" w:space="0" w:color="auto"/>
          </w:divBdr>
        </w:div>
        <w:div w:id="1154569189">
          <w:marLeft w:val="0"/>
          <w:marRight w:val="0"/>
          <w:marTop w:val="0"/>
          <w:marBottom w:val="0"/>
          <w:divBdr>
            <w:top w:val="none" w:sz="0" w:space="0" w:color="auto"/>
            <w:left w:val="none" w:sz="0" w:space="0" w:color="auto"/>
            <w:bottom w:val="none" w:sz="0" w:space="0" w:color="auto"/>
            <w:right w:val="none" w:sz="0" w:space="0" w:color="auto"/>
          </w:divBdr>
        </w:div>
        <w:div w:id="651561334">
          <w:marLeft w:val="0"/>
          <w:marRight w:val="0"/>
          <w:marTop w:val="0"/>
          <w:marBottom w:val="0"/>
          <w:divBdr>
            <w:top w:val="none" w:sz="0" w:space="0" w:color="auto"/>
            <w:left w:val="none" w:sz="0" w:space="0" w:color="auto"/>
            <w:bottom w:val="none" w:sz="0" w:space="0" w:color="auto"/>
            <w:right w:val="none" w:sz="0" w:space="0" w:color="auto"/>
          </w:divBdr>
        </w:div>
        <w:div w:id="240911628">
          <w:marLeft w:val="0"/>
          <w:marRight w:val="0"/>
          <w:marTop w:val="0"/>
          <w:marBottom w:val="0"/>
          <w:divBdr>
            <w:top w:val="none" w:sz="0" w:space="0" w:color="auto"/>
            <w:left w:val="none" w:sz="0" w:space="0" w:color="auto"/>
            <w:bottom w:val="none" w:sz="0" w:space="0" w:color="auto"/>
            <w:right w:val="none" w:sz="0" w:space="0" w:color="auto"/>
          </w:divBdr>
        </w:div>
        <w:div w:id="514852705">
          <w:marLeft w:val="0"/>
          <w:marRight w:val="0"/>
          <w:marTop w:val="0"/>
          <w:marBottom w:val="0"/>
          <w:divBdr>
            <w:top w:val="none" w:sz="0" w:space="0" w:color="auto"/>
            <w:left w:val="none" w:sz="0" w:space="0" w:color="auto"/>
            <w:bottom w:val="none" w:sz="0" w:space="0" w:color="auto"/>
            <w:right w:val="none" w:sz="0" w:space="0" w:color="auto"/>
          </w:divBdr>
        </w:div>
        <w:div w:id="593779330">
          <w:marLeft w:val="0"/>
          <w:marRight w:val="0"/>
          <w:marTop w:val="0"/>
          <w:marBottom w:val="0"/>
          <w:divBdr>
            <w:top w:val="none" w:sz="0" w:space="0" w:color="auto"/>
            <w:left w:val="none" w:sz="0" w:space="0" w:color="auto"/>
            <w:bottom w:val="none" w:sz="0" w:space="0" w:color="auto"/>
            <w:right w:val="none" w:sz="0" w:space="0" w:color="auto"/>
          </w:divBdr>
        </w:div>
        <w:div w:id="1421021758">
          <w:marLeft w:val="0"/>
          <w:marRight w:val="0"/>
          <w:marTop w:val="0"/>
          <w:marBottom w:val="0"/>
          <w:divBdr>
            <w:top w:val="none" w:sz="0" w:space="0" w:color="auto"/>
            <w:left w:val="none" w:sz="0" w:space="0" w:color="auto"/>
            <w:bottom w:val="none" w:sz="0" w:space="0" w:color="auto"/>
            <w:right w:val="none" w:sz="0" w:space="0" w:color="auto"/>
          </w:divBdr>
        </w:div>
        <w:div w:id="1952738629">
          <w:marLeft w:val="0"/>
          <w:marRight w:val="0"/>
          <w:marTop w:val="0"/>
          <w:marBottom w:val="0"/>
          <w:divBdr>
            <w:top w:val="none" w:sz="0" w:space="0" w:color="auto"/>
            <w:left w:val="none" w:sz="0" w:space="0" w:color="auto"/>
            <w:bottom w:val="none" w:sz="0" w:space="0" w:color="auto"/>
            <w:right w:val="none" w:sz="0" w:space="0" w:color="auto"/>
          </w:divBdr>
        </w:div>
        <w:div w:id="566841650">
          <w:marLeft w:val="0"/>
          <w:marRight w:val="0"/>
          <w:marTop w:val="0"/>
          <w:marBottom w:val="0"/>
          <w:divBdr>
            <w:top w:val="none" w:sz="0" w:space="0" w:color="auto"/>
            <w:left w:val="none" w:sz="0" w:space="0" w:color="auto"/>
            <w:bottom w:val="none" w:sz="0" w:space="0" w:color="auto"/>
            <w:right w:val="none" w:sz="0" w:space="0" w:color="auto"/>
          </w:divBdr>
        </w:div>
        <w:div w:id="417602862">
          <w:marLeft w:val="0"/>
          <w:marRight w:val="0"/>
          <w:marTop w:val="0"/>
          <w:marBottom w:val="0"/>
          <w:divBdr>
            <w:top w:val="none" w:sz="0" w:space="0" w:color="auto"/>
            <w:left w:val="none" w:sz="0" w:space="0" w:color="auto"/>
            <w:bottom w:val="none" w:sz="0" w:space="0" w:color="auto"/>
            <w:right w:val="none" w:sz="0" w:space="0" w:color="auto"/>
          </w:divBdr>
        </w:div>
        <w:div w:id="1873572241">
          <w:marLeft w:val="0"/>
          <w:marRight w:val="0"/>
          <w:marTop w:val="0"/>
          <w:marBottom w:val="0"/>
          <w:divBdr>
            <w:top w:val="none" w:sz="0" w:space="0" w:color="auto"/>
            <w:left w:val="none" w:sz="0" w:space="0" w:color="auto"/>
            <w:bottom w:val="none" w:sz="0" w:space="0" w:color="auto"/>
            <w:right w:val="none" w:sz="0" w:space="0" w:color="auto"/>
          </w:divBdr>
        </w:div>
        <w:div w:id="30109170">
          <w:marLeft w:val="0"/>
          <w:marRight w:val="0"/>
          <w:marTop w:val="0"/>
          <w:marBottom w:val="0"/>
          <w:divBdr>
            <w:top w:val="none" w:sz="0" w:space="0" w:color="auto"/>
            <w:left w:val="none" w:sz="0" w:space="0" w:color="auto"/>
            <w:bottom w:val="none" w:sz="0" w:space="0" w:color="auto"/>
            <w:right w:val="none" w:sz="0" w:space="0" w:color="auto"/>
          </w:divBdr>
        </w:div>
        <w:div w:id="390159534">
          <w:marLeft w:val="0"/>
          <w:marRight w:val="0"/>
          <w:marTop w:val="0"/>
          <w:marBottom w:val="0"/>
          <w:divBdr>
            <w:top w:val="none" w:sz="0" w:space="0" w:color="auto"/>
            <w:left w:val="none" w:sz="0" w:space="0" w:color="auto"/>
            <w:bottom w:val="none" w:sz="0" w:space="0" w:color="auto"/>
            <w:right w:val="none" w:sz="0" w:space="0" w:color="auto"/>
          </w:divBdr>
        </w:div>
        <w:div w:id="608045910">
          <w:marLeft w:val="0"/>
          <w:marRight w:val="0"/>
          <w:marTop w:val="0"/>
          <w:marBottom w:val="0"/>
          <w:divBdr>
            <w:top w:val="none" w:sz="0" w:space="0" w:color="auto"/>
            <w:left w:val="none" w:sz="0" w:space="0" w:color="auto"/>
            <w:bottom w:val="none" w:sz="0" w:space="0" w:color="auto"/>
            <w:right w:val="none" w:sz="0" w:space="0" w:color="auto"/>
          </w:divBdr>
        </w:div>
        <w:div w:id="1954441731">
          <w:marLeft w:val="0"/>
          <w:marRight w:val="0"/>
          <w:marTop w:val="0"/>
          <w:marBottom w:val="0"/>
          <w:divBdr>
            <w:top w:val="none" w:sz="0" w:space="0" w:color="auto"/>
            <w:left w:val="none" w:sz="0" w:space="0" w:color="auto"/>
            <w:bottom w:val="none" w:sz="0" w:space="0" w:color="auto"/>
            <w:right w:val="none" w:sz="0" w:space="0" w:color="auto"/>
          </w:divBdr>
        </w:div>
        <w:div w:id="664941948">
          <w:marLeft w:val="0"/>
          <w:marRight w:val="0"/>
          <w:marTop w:val="0"/>
          <w:marBottom w:val="0"/>
          <w:divBdr>
            <w:top w:val="none" w:sz="0" w:space="0" w:color="auto"/>
            <w:left w:val="none" w:sz="0" w:space="0" w:color="auto"/>
            <w:bottom w:val="none" w:sz="0" w:space="0" w:color="auto"/>
            <w:right w:val="none" w:sz="0" w:space="0" w:color="auto"/>
          </w:divBdr>
        </w:div>
        <w:div w:id="1833833982">
          <w:marLeft w:val="0"/>
          <w:marRight w:val="0"/>
          <w:marTop w:val="0"/>
          <w:marBottom w:val="0"/>
          <w:divBdr>
            <w:top w:val="none" w:sz="0" w:space="0" w:color="auto"/>
            <w:left w:val="none" w:sz="0" w:space="0" w:color="auto"/>
            <w:bottom w:val="none" w:sz="0" w:space="0" w:color="auto"/>
            <w:right w:val="none" w:sz="0" w:space="0" w:color="auto"/>
          </w:divBdr>
        </w:div>
        <w:div w:id="844516963">
          <w:marLeft w:val="0"/>
          <w:marRight w:val="0"/>
          <w:marTop w:val="0"/>
          <w:marBottom w:val="0"/>
          <w:divBdr>
            <w:top w:val="none" w:sz="0" w:space="0" w:color="auto"/>
            <w:left w:val="none" w:sz="0" w:space="0" w:color="auto"/>
            <w:bottom w:val="none" w:sz="0" w:space="0" w:color="auto"/>
            <w:right w:val="none" w:sz="0" w:space="0" w:color="auto"/>
          </w:divBdr>
        </w:div>
        <w:div w:id="1478300758">
          <w:marLeft w:val="0"/>
          <w:marRight w:val="0"/>
          <w:marTop w:val="0"/>
          <w:marBottom w:val="0"/>
          <w:divBdr>
            <w:top w:val="none" w:sz="0" w:space="0" w:color="auto"/>
            <w:left w:val="none" w:sz="0" w:space="0" w:color="auto"/>
            <w:bottom w:val="none" w:sz="0" w:space="0" w:color="auto"/>
            <w:right w:val="none" w:sz="0" w:space="0" w:color="auto"/>
          </w:divBdr>
        </w:div>
        <w:div w:id="692613559">
          <w:marLeft w:val="0"/>
          <w:marRight w:val="0"/>
          <w:marTop w:val="0"/>
          <w:marBottom w:val="0"/>
          <w:divBdr>
            <w:top w:val="none" w:sz="0" w:space="0" w:color="auto"/>
            <w:left w:val="none" w:sz="0" w:space="0" w:color="auto"/>
            <w:bottom w:val="none" w:sz="0" w:space="0" w:color="auto"/>
            <w:right w:val="none" w:sz="0" w:space="0" w:color="auto"/>
          </w:divBdr>
        </w:div>
        <w:div w:id="591163603">
          <w:marLeft w:val="0"/>
          <w:marRight w:val="0"/>
          <w:marTop w:val="0"/>
          <w:marBottom w:val="0"/>
          <w:divBdr>
            <w:top w:val="none" w:sz="0" w:space="0" w:color="auto"/>
            <w:left w:val="none" w:sz="0" w:space="0" w:color="auto"/>
            <w:bottom w:val="none" w:sz="0" w:space="0" w:color="auto"/>
            <w:right w:val="none" w:sz="0" w:space="0" w:color="auto"/>
          </w:divBdr>
        </w:div>
        <w:div w:id="1923372625">
          <w:marLeft w:val="0"/>
          <w:marRight w:val="0"/>
          <w:marTop w:val="0"/>
          <w:marBottom w:val="0"/>
          <w:divBdr>
            <w:top w:val="none" w:sz="0" w:space="0" w:color="auto"/>
            <w:left w:val="none" w:sz="0" w:space="0" w:color="auto"/>
            <w:bottom w:val="none" w:sz="0" w:space="0" w:color="auto"/>
            <w:right w:val="none" w:sz="0" w:space="0" w:color="auto"/>
          </w:divBdr>
        </w:div>
        <w:div w:id="349646370">
          <w:marLeft w:val="0"/>
          <w:marRight w:val="0"/>
          <w:marTop w:val="0"/>
          <w:marBottom w:val="0"/>
          <w:divBdr>
            <w:top w:val="none" w:sz="0" w:space="0" w:color="auto"/>
            <w:left w:val="none" w:sz="0" w:space="0" w:color="auto"/>
            <w:bottom w:val="none" w:sz="0" w:space="0" w:color="auto"/>
            <w:right w:val="none" w:sz="0" w:space="0" w:color="auto"/>
          </w:divBdr>
        </w:div>
        <w:div w:id="1798138962">
          <w:marLeft w:val="0"/>
          <w:marRight w:val="0"/>
          <w:marTop w:val="0"/>
          <w:marBottom w:val="0"/>
          <w:divBdr>
            <w:top w:val="none" w:sz="0" w:space="0" w:color="auto"/>
            <w:left w:val="none" w:sz="0" w:space="0" w:color="auto"/>
            <w:bottom w:val="none" w:sz="0" w:space="0" w:color="auto"/>
            <w:right w:val="none" w:sz="0" w:space="0" w:color="auto"/>
          </w:divBdr>
        </w:div>
        <w:div w:id="502668236">
          <w:marLeft w:val="0"/>
          <w:marRight w:val="0"/>
          <w:marTop w:val="0"/>
          <w:marBottom w:val="0"/>
          <w:divBdr>
            <w:top w:val="none" w:sz="0" w:space="0" w:color="auto"/>
            <w:left w:val="none" w:sz="0" w:space="0" w:color="auto"/>
            <w:bottom w:val="none" w:sz="0" w:space="0" w:color="auto"/>
            <w:right w:val="none" w:sz="0" w:space="0" w:color="auto"/>
          </w:divBdr>
        </w:div>
        <w:div w:id="1751539738">
          <w:marLeft w:val="0"/>
          <w:marRight w:val="0"/>
          <w:marTop w:val="0"/>
          <w:marBottom w:val="0"/>
          <w:divBdr>
            <w:top w:val="none" w:sz="0" w:space="0" w:color="auto"/>
            <w:left w:val="none" w:sz="0" w:space="0" w:color="auto"/>
            <w:bottom w:val="none" w:sz="0" w:space="0" w:color="auto"/>
            <w:right w:val="none" w:sz="0" w:space="0" w:color="auto"/>
          </w:divBdr>
        </w:div>
        <w:div w:id="1753241035">
          <w:marLeft w:val="0"/>
          <w:marRight w:val="0"/>
          <w:marTop w:val="0"/>
          <w:marBottom w:val="0"/>
          <w:divBdr>
            <w:top w:val="none" w:sz="0" w:space="0" w:color="auto"/>
            <w:left w:val="none" w:sz="0" w:space="0" w:color="auto"/>
            <w:bottom w:val="none" w:sz="0" w:space="0" w:color="auto"/>
            <w:right w:val="none" w:sz="0" w:space="0" w:color="auto"/>
          </w:divBdr>
        </w:div>
        <w:div w:id="1646861373">
          <w:marLeft w:val="0"/>
          <w:marRight w:val="0"/>
          <w:marTop w:val="0"/>
          <w:marBottom w:val="0"/>
          <w:divBdr>
            <w:top w:val="none" w:sz="0" w:space="0" w:color="auto"/>
            <w:left w:val="none" w:sz="0" w:space="0" w:color="auto"/>
            <w:bottom w:val="none" w:sz="0" w:space="0" w:color="auto"/>
            <w:right w:val="none" w:sz="0" w:space="0" w:color="auto"/>
          </w:divBdr>
        </w:div>
        <w:div w:id="1712731977">
          <w:marLeft w:val="0"/>
          <w:marRight w:val="0"/>
          <w:marTop w:val="0"/>
          <w:marBottom w:val="0"/>
          <w:divBdr>
            <w:top w:val="none" w:sz="0" w:space="0" w:color="auto"/>
            <w:left w:val="none" w:sz="0" w:space="0" w:color="auto"/>
            <w:bottom w:val="none" w:sz="0" w:space="0" w:color="auto"/>
            <w:right w:val="none" w:sz="0" w:space="0" w:color="auto"/>
          </w:divBdr>
        </w:div>
        <w:div w:id="1944533615">
          <w:marLeft w:val="0"/>
          <w:marRight w:val="0"/>
          <w:marTop w:val="0"/>
          <w:marBottom w:val="0"/>
          <w:divBdr>
            <w:top w:val="none" w:sz="0" w:space="0" w:color="auto"/>
            <w:left w:val="none" w:sz="0" w:space="0" w:color="auto"/>
            <w:bottom w:val="none" w:sz="0" w:space="0" w:color="auto"/>
            <w:right w:val="none" w:sz="0" w:space="0" w:color="auto"/>
          </w:divBdr>
        </w:div>
        <w:div w:id="1099443502">
          <w:marLeft w:val="0"/>
          <w:marRight w:val="0"/>
          <w:marTop w:val="0"/>
          <w:marBottom w:val="0"/>
          <w:divBdr>
            <w:top w:val="none" w:sz="0" w:space="0" w:color="auto"/>
            <w:left w:val="none" w:sz="0" w:space="0" w:color="auto"/>
            <w:bottom w:val="none" w:sz="0" w:space="0" w:color="auto"/>
            <w:right w:val="none" w:sz="0" w:space="0" w:color="auto"/>
          </w:divBdr>
        </w:div>
        <w:div w:id="1104888300">
          <w:marLeft w:val="0"/>
          <w:marRight w:val="0"/>
          <w:marTop w:val="0"/>
          <w:marBottom w:val="0"/>
          <w:divBdr>
            <w:top w:val="none" w:sz="0" w:space="0" w:color="auto"/>
            <w:left w:val="none" w:sz="0" w:space="0" w:color="auto"/>
            <w:bottom w:val="none" w:sz="0" w:space="0" w:color="auto"/>
            <w:right w:val="none" w:sz="0" w:space="0" w:color="auto"/>
          </w:divBdr>
        </w:div>
        <w:div w:id="246967902">
          <w:marLeft w:val="0"/>
          <w:marRight w:val="0"/>
          <w:marTop w:val="0"/>
          <w:marBottom w:val="0"/>
          <w:divBdr>
            <w:top w:val="none" w:sz="0" w:space="0" w:color="auto"/>
            <w:left w:val="none" w:sz="0" w:space="0" w:color="auto"/>
            <w:bottom w:val="none" w:sz="0" w:space="0" w:color="auto"/>
            <w:right w:val="none" w:sz="0" w:space="0" w:color="auto"/>
          </w:divBdr>
        </w:div>
        <w:div w:id="836194449">
          <w:marLeft w:val="0"/>
          <w:marRight w:val="0"/>
          <w:marTop w:val="0"/>
          <w:marBottom w:val="0"/>
          <w:divBdr>
            <w:top w:val="none" w:sz="0" w:space="0" w:color="auto"/>
            <w:left w:val="none" w:sz="0" w:space="0" w:color="auto"/>
            <w:bottom w:val="none" w:sz="0" w:space="0" w:color="auto"/>
            <w:right w:val="none" w:sz="0" w:space="0" w:color="auto"/>
          </w:divBdr>
        </w:div>
        <w:div w:id="1593317254">
          <w:marLeft w:val="0"/>
          <w:marRight w:val="0"/>
          <w:marTop w:val="0"/>
          <w:marBottom w:val="0"/>
          <w:divBdr>
            <w:top w:val="none" w:sz="0" w:space="0" w:color="auto"/>
            <w:left w:val="none" w:sz="0" w:space="0" w:color="auto"/>
            <w:bottom w:val="none" w:sz="0" w:space="0" w:color="auto"/>
            <w:right w:val="none" w:sz="0" w:space="0" w:color="auto"/>
          </w:divBdr>
        </w:div>
        <w:div w:id="2142841368">
          <w:marLeft w:val="0"/>
          <w:marRight w:val="0"/>
          <w:marTop w:val="0"/>
          <w:marBottom w:val="0"/>
          <w:divBdr>
            <w:top w:val="none" w:sz="0" w:space="0" w:color="auto"/>
            <w:left w:val="none" w:sz="0" w:space="0" w:color="auto"/>
            <w:bottom w:val="none" w:sz="0" w:space="0" w:color="auto"/>
            <w:right w:val="none" w:sz="0" w:space="0" w:color="auto"/>
          </w:divBdr>
        </w:div>
        <w:div w:id="2011520383">
          <w:marLeft w:val="0"/>
          <w:marRight w:val="0"/>
          <w:marTop w:val="0"/>
          <w:marBottom w:val="0"/>
          <w:divBdr>
            <w:top w:val="none" w:sz="0" w:space="0" w:color="auto"/>
            <w:left w:val="none" w:sz="0" w:space="0" w:color="auto"/>
            <w:bottom w:val="none" w:sz="0" w:space="0" w:color="auto"/>
            <w:right w:val="none" w:sz="0" w:space="0" w:color="auto"/>
          </w:divBdr>
        </w:div>
        <w:div w:id="137722175">
          <w:marLeft w:val="0"/>
          <w:marRight w:val="0"/>
          <w:marTop w:val="0"/>
          <w:marBottom w:val="0"/>
          <w:divBdr>
            <w:top w:val="none" w:sz="0" w:space="0" w:color="auto"/>
            <w:left w:val="none" w:sz="0" w:space="0" w:color="auto"/>
            <w:bottom w:val="none" w:sz="0" w:space="0" w:color="auto"/>
            <w:right w:val="none" w:sz="0" w:space="0" w:color="auto"/>
          </w:divBdr>
        </w:div>
        <w:div w:id="547374489">
          <w:marLeft w:val="0"/>
          <w:marRight w:val="0"/>
          <w:marTop w:val="0"/>
          <w:marBottom w:val="0"/>
          <w:divBdr>
            <w:top w:val="none" w:sz="0" w:space="0" w:color="auto"/>
            <w:left w:val="none" w:sz="0" w:space="0" w:color="auto"/>
            <w:bottom w:val="none" w:sz="0" w:space="0" w:color="auto"/>
            <w:right w:val="none" w:sz="0" w:space="0" w:color="auto"/>
          </w:divBdr>
        </w:div>
        <w:div w:id="655458115">
          <w:marLeft w:val="0"/>
          <w:marRight w:val="0"/>
          <w:marTop w:val="0"/>
          <w:marBottom w:val="0"/>
          <w:divBdr>
            <w:top w:val="none" w:sz="0" w:space="0" w:color="auto"/>
            <w:left w:val="none" w:sz="0" w:space="0" w:color="auto"/>
            <w:bottom w:val="none" w:sz="0" w:space="0" w:color="auto"/>
            <w:right w:val="none" w:sz="0" w:space="0" w:color="auto"/>
          </w:divBdr>
        </w:div>
        <w:div w:id="1705981772">
          <w:marLeft w:val="0"/>
          <w:marRight w:val="0"/>
          <w:marTop w:val="0"/>
          <w:marBottom w:val="0"/>
          <w:divBdr>
            <w:top w:val="none" w:sz="0" w:space="0" w:color="auto"/>
            <w:left w:val="none" w:sz="0" w:space="0" w:color="auto"/>
            <w:bottom w:val="none" w:sz="0" w:space="0" w:color="auto"/>
            <w:right w:val="none" w:sz="0" w:space="0" w:color="auto"/>
          </w:divBdr>
        </w:div>
        <w:div w:id="1889686914">
          <w:marLeft w:val="0"/>
          <w:marRight w:val="0"/>
          <w:marTop w:val="0"/>
          <w:marBottom w:val="0"/>
          <w:divBdr>
            <w:top w:val="none" w:sz="0" w:space="0" w:color="auto"/>
            <w:left w:val="none" w:sz="0" w:space="0" w:color="auto"/>
            <w:bottom w:val="none" w:sz="0" w:space="0" w:color="auto"/>
            <w:right w:val="none" w:sz="0" w:space="0" w:color="auto"/>
          </w:divBdr>
        </w:div>
        <w:div w:id="157037315">
          <w:marLeft w:val="0"/>
          <w:marRight w:val="0"/>
          <w:marTop w:val="0"/>
          <w:marBottom w:val="0"/>
          <w:divBdr>
            <w:top w:val="none" w:sz="0" w:space="0" w:color="auto"/>
            <w:left w:val="none" w:sz="0" w:space="0" w:color="auto"/>
            <w:bottom w:val="none" w:sz="0" w:space="0" w:color="auto"/>
            <w:right w:val="none" w:sz="0" w:space="0" w:color="auto"/>
          </w:divBdr>
        </w:div>
        <w:div w:id="548611227">
          <w:marLeft w:val="0"/>
          <w:marRight w:val="0"/>
          <w:marTop w:val="0"/>
          <w:marBottom w:val="0"/>
          <w:divBdr>
            <w:top w:val="none" w:sz="0" w:space="0" w:color="auto"/>
            <w:left w:val="none" w:sz="0" w:space="0" w:color="auto"/>
            <w:bottom w:val="none" w:sz="0" w:space="0" w:color="auto"/>
            <w:right w:val="none" w:sz="0" w:space="0" w:color="auto"/>
          </w:divBdr>
        </w:div>
        <w:div w:id="1689867177">
          <w:marLeft w:val="0"/>
          <w:marRight w:val="0"/>
          <w:marTop w:val="0"/>
          <w:marBottom w:val="0"/>
          <w:divBdr>
            <w:top w:val="none" w:sz="0" w:space="0" w:color="auto"/>
            <w:left w:val="none" w:sz="0" w:space="0" w:color="auto"/>
            <w:bottom w:val="none" w:sz="0" w:space="0" w:color="auto"/>
            <w:right w:val="none" w:sz="0" w:space="0" w:color="auto"/>
          </w:divBdr>
        </w:div>
        <w:div w:id="145245283">
          <w:marLeft w:val="0"/>
          <w:marRight w:val="0"/>
          <w:marTop w:val="0"/>
          <w:marBottom w:val="0"/>
          <w:divBdr>
            <w:top w:val="none" w:sz="0" w:space="0" w:color="auto"/>
            <w:left w:val="none" w:sz="0" w:space="0" w:color="auto"/>
            <w:bottom w:val="none" w:sz="0" w:space="0" w:color="auto"/>
            <w:right w:val="none" w:sz="0" w:space="0" w:color="auto"/>
          </w:divBdr>
        </w:div>
        <w:div w:id="368795788">
          <w:marLeft w:val="0"/>
          <w:marRight w:val="0"/>
          <w:marTop w:val="0"/>
          <w:marBottom w:val="0"/>
          <w:divBdr>
            <w:top w:val="none" w:sz="0" w:space="0" w:color="auto"/>
            <w:left w:val="none" w:sz="0" w:space="0" w:color="auto"/>
            <w:bottom w:val="none" w:sz="0" w:space="0" w:color="auto"/>
            <w:right w:val="none" w:sz="0" w:space="0" w:color="auto"/>
          </w:divBdr>
        </w:div>
        <w:div w:id="81606400">
          <w:marLeft w:val="0"/>
          <w:marRight w:val="0"/>
          <w:marTop w:val="0"/>
          <w:marBottom w:val="0"/>
          <w:divBdr>
            <w:top w:val="none" w:sz="0" w:space="0" w:color="auto"/>
            <w:left w:val="none" w:sz="0" w:space="0" w:color="auto"/>
            <w:bottom w:val="none" w:sz="0" w:space="0" w:color="auto"/>
            <w:right w:val="none" w:sz="0" w:space="0" w:color="auto"/>
          </w:divBdr>
        </w:div>
        <w:div w:id="91973879">
          <w:marLeft w:val="0"/>
          <w:marRight w:val="0"/>
          <w:marTop w:val="0"/>
          <w:marBottom w:val="0"/>
          <w:divBdr>
            <w:top w:val="none" w:sz="0" w:space="0" w:color="auto"/>
            <w:left w:val="none" w:sz="0" w:space="0" w:color="auto"/>
            <w:bottom w:val="none" w:sz="0" w:space="0" w:color="auto"/>
            <w:right w:val="none" w:sz="0" w:space="0" w:color="auto"/>
          </w:divBdr>
        </w:div>
        <w:div w:id="1656639333">
          <w:marLeft w:val="0"/>
          <w:marRight w:val="0"/>
          <w:marTop w:val="0"/>
          <w:marBottom w:val="0"/>
          <w:divBdr>
            <w:top w:val="none" w:sz="0" w:space="0" w:color="auto"/>
            <w:left w:val="none" w:sz="0" w:space="0" w:color="auto"/>
            <w:bottom w:val="none" w:sz="0" w:space="0" w:color="auto"/>
            <w:right w:val="none" w:sz="0" w:space="0" w:color="auto"/>
          </w:divBdr>
        </w:div>
        <w:div w:id="1758205432">
          <w:marLeft w:val="0"/>
          <w:marRight w:val="0"/>
          <w:marTop w:val="0"/>
          <w:marBottom w:val="0"/>
          <w:divBdr>
            <w:top w:val="none" w:sz="0" w:space="0" w:color="auto"/>
            <w:left w:val="none" w:sz="0" w:space="0" w:color="auto"/>
            <w:bottom w:val="none" w:sz="0" w:space="0" w:color="auto"/>
            <w:right w:val="none" w:sz="0" w:space="0" w:color="auto"/>
          </w:divBdr>
        </w:div>
        <w:div w:id="1431315382">
          <w:marLeft w:val="0"/>
          <w:marRight w:val="0"/>
          <w:marTop w:val="0"/>
          <w:marBottom w:val="0"/>
          <w:divBdr>
            <w:top w:val="none" w:sz="0" w:space="0" w:color="auto"/>
            <w:left w:val="none" w:sz="0" w:space="0" w:color="auto"/>
            <w:bottom w:val="none" w:sz="0" w:space="0" w:color="auto"/>
            <w:right w:val="none" w:sz="0" w:space="0" w:color="auto"/>
          </w:divBdr>
        </w:div>
        <w:div w:id="90246264">
          <w:marLeft w:val="0"/>
          <w:marRight w:val="0"/>
          <w:marTop w:val="0"/>
          <w:marBottom w:val="0"/>
          <w:divBdr>
            <w:top w:val="none" w:sz="0" w:space="0" w:color="auto"/>
            <w:left w:val="none" w:sz="0" w:space="0" w:color="auto"/>
            <w:bottom w:val="none" w:sz="0" w:space="0" w:color="auto"/>
            <w:right w:val="none" w:sz="0" w:space="0" w:color="auto"/>
          </w:divBdr>
        </w:div>
        <w:div w:id="1831603301">
          <w:marLeft w:val="0"/>
          <w:marRight w:val="0"/>
          <w:marTop w:val="0"/>
          <w:marBottom w:val="0"/>
          <w:divBdr>
            <w:top w:val="none" w:sz="0" w:space="0" w:color="auto"/>
            <w:left w:val="none" w:sz="0" w:space="0" w:color="auto"/>
            <w:bottom w:val="none" w:sz="0" w:space="0" w:color="auto"/>
            <w:right w:val="none" w:sz="0" w:space="0" w:color="auto"/>
          </w:divBdr>
        </w:div>
        <w:div w:id="326791565">
          <w:marLeft w:val="0"/>
          <w:marRight w:val="0"/>
          <w:marTop w:val="0"/>
          <w:marBottom w:val="0"/>
          <w:divBdr>
            <w:top w:val="none" w:sz="0" w:space="0" w:color="auto"/>
            <w:left w:val="none" w:sz="0" w:space="0" w:color="auto"/>
            <w:bottom w:val="none" w:sz="0" w:space="0" w:color="auto"/>
            <w:right w:val="none" w:sz="0" w:space="0" w:color="auto"/>
          </w:divBdr>
        </w:div>
        <w:div w:id="1774089292">
          <w:marLeft w:val="0"/>
          <w:marRight w:val="0"/>
          <w:marTop w:val="0"/>
          <w:marBottom w:val="0"/>
          <w:divBdr>
            <w:top w:val="none" w:sz="0" w:space="0" w:color="auto"/>
            <w:left w:val="none" w:sz="0" w:space="0" w:color="auto"/>
            <w:bottom w:val="none" w:sz="0" w:space="0" w:color="auto"/>
            <w:right w:val="none" w:sz="0" w:space="0" w:color="auto"/>
          </w:divBdr>
        </w:div>
        <w:div w:id="1048383019">
          <w:marLeft w:val="0"/>
          <w:marRight w:val="0"/>
          <w:marTop w:val="0"/>
          <w:marBottom w:val="0"/>
          <w:divBdr>
            <w:top w:val="none" w:sz="0" w:space="0" w:color="auto"/>
            <w:left w:val="none" w:sz="0" w:space="0" w:color="auto"/>
            <w:bottom w:val="none" w:sz="0" w:space="0" w:color="auto"/>
            <w:right w:val="none" w:sz="0" w:space="0" w:color="auto"/>
          </w:divBdr>
        </w:div>
        <w:div w:id="427845522">
          <w:marLeft w:val="0"/>
          <w:marRight w:val="0"/>
          <w:marTop w:val="0"/>
          <w:marBottom w:val="0"/>
          <w:divBdr>
            <w:top w:val="none" w:sz="0" w:space="0" w:color="auto"/>
            <w:left w:val="none" w:sz="0" w:space="0" w:color="auto"/>
            <w:bottom w:val="none" w:sz="0" w:space="0" w:color="auto"/>
            <w:right w:val="none" w:sz="0" w:space="0" w:color="auto"/>
          </w:divBdr>
        </w:div>
        <w:div w:id="1709572281">
          <w:marLeft w:val="0"/>
          <w:marRight w:val="0"/>
          <w:marTop w:val="0"/>
          <w:marBottom w:val="0"/>
          <w:divBdr>
            <w:top w:val="none" w:sz="0" w:space="0" w:color="auto"/>
            <w:left w:val="none" w:sz="0" w:space="0" w:color="auto"/>
            <w:bottom w:val="none" w:sz="0" w:space="0" w:color="auto"/>
            <w:right w:val="none" w:sz="0" w:space="0" w:color="auto"/>
          </w:divBdr>
        </w:div>
        <w:div w:id="877356947">
          <w:marLeft w:val="0"/>
          <w:marRight w:val="0"/>
          <w:marTop w:val="0"/>
          <w:marBottom w:val="0"/>
          <w:divBdr>
            <w:top w:val="none" w:sz="0" w:space="0" w:color="auto"/>
            <w:left w:val="none" w:sz="0" w:space="0" w:color="auto"/>
            <w:bottom w:val="none" w:sz="0" w:space="0" w:color="auto"/>
            <w:right w:val="none" w:sz="0" w:space="0" w:color="auto"/>
          </w:divBdr>
        </w:div>
        <w:div w:id="296766232">
          <w:marLeft w:val="0"/>
          <w:marRight w:val="0"/>
          <w:marTop w:val="0"/>
          <w:marBottom w:val="0"/>
          <w:divBdr>
            <w:top w:val="none" w:sz="0" w:space="0" w:color="auto"/>
            <w:left w:val="none" w:sz="0" w:space="0" w:color="auto"/>
            <w:bottom w:val="none" w:sz="0" w:space="0" w:color="auto"/>
            <w:right w:val="none" w:sz="0" w:space="0" w:color="auto"/>
          </w:divBdr>
        </w:div>
        <w:div w:id="1759330598">
          <w:marLeft w:val="0"/>
          <w:marRight w:val="0"/>
          <w:marTop w:val="0"/>
          <w:marBottom w:val="0"/>
          <w:divBdr>
            <w:top w:val="none" w:sz="0" w:space="0" w:color="auto"/>
            <w:left w:val="none" w:sz="0" w:space="0" w:color="auto"/>
            <w:bottom w:val="none" w:sz="0" w:space="0" w:color="auto"/>
            <w:right w:val="none" w:sz="0" w:space="0" w:color="auto"/>
          </w:divBdr>
        </w:div>
        <w:div w:id="1850560976">
          <w:marLeft w:val="0"/>
          <w:marRight w:val="0"/>
          <w:marTop w:val="0"/>
          <w:marBottom w:val="0"/>
          <w:divBdr>
            <w:top w:val="none" w:sz="0" w:space="0" w:color="auto"/>
            <w:left w:val="none" w:sz="0" w:space="0" w:color="auto"/>
            <w:bottom w:val="none" w:sz="0" w:space="0" w:color="auto"/>
            <w:right w:val="none" w:sz="0" w:space="0" w:color="auto"/>
          </w:divBdr>
        </w:div>
        <w:div w:id="843545490">
          <w:marLeft w:val="0"/>
          <w:marRight w:val="0"/>
          <w:marTop w:val="0"/>
          <w:marBottom w:val="0"/>
          <w:divBdr>
            <w:top w:val="none" w:sz="0" w:space="0" w:color="auto"/>
            <w:left w:val="none" w:sz="0" w:space="0" w:color="auto"/>
            <w:bottom w:val="none" w:sz="0" w:space="0" w:color="auto"/>
            <w:right w:val="none" w:sz="0" w:space="0" w:color="auto"/>
          </w:divBdr>
        </w:div>
        <w:div w:id="1083725314">
          <w:marLeft w:val="0"/>
          <w:marRight w:val="0"/>
          <w:marTop w:val="0"/>
          <w:marBottom w:val="0"/>
          <w:divBdr>
            <w:top w:val="none" w:sz="0" w:space="0" w:color="auto"/>
            <w:left w:val="none" w:sz="0" w:space="0" w:color="auto"/>
            <w:bottom w:val="none" w:sz="0" w:space="0" w:color="auto"/>
            <w:right w:val="none" w:sz="0" w:space="0" w:color="auto"/>
          </w:divBdr>
        </w:div>
        <w:div w:id="589507228">
          <w:marLeft w:val="0"/>
          <w:marRight w:val="0"/>
          <w:marTop w:val="0"/>
          <w:marBottom w:val="0"/>
          <w:divBdr>
            <w:top w:val="none" w:sz="0" w:space="0" w:color="auto"/>
            <w:left w:val="none" w:sz="0" w:space="0" w:color="auto"/>
            <w:bottom w:val="none" w:sz="0" w:space="0" w:color="auto"/>
            <w:right w:val="none" w:sz="0" w:space="0" w:color="auto"/>
          </w:divBdr>
        </w:div>
        <w:div w:id="776827614">
          <w:marLeft w:val="0"/>
          <w:marRight w:val="0"/>
          <w:marTop w:val="0"/>
          <w:marBottom w:val="0"/>
          <w:divBdr>
            <w:top w:val="none" w:sz="0" w:space="0" w:color="auto"/>
            <w:left w:val="none" w:sz="0" w:space="0" w:color="auto"/>
            <w:bottom w:val="none" w:sz="0" w:space="0" w:color="auto"/>
            <w:right w:val="none" w:sz="0" w:space="0" w:color="auto"/>
          </w:divBdr>
        </w:div>
      </w:divsChild>
    </w:div>
    <w:div w:id="1813214265">
      <w:bodyDiv w:val="1"/>
      <w:marLeft w:val="0"/>
      <w:marRight w:val="0"/>
      <w:marTop w:val="0"/>
      <w:marBottom w:val="0"/>
      <w:divBdr>
        <w:top w:val="none" w:sz="0" w:space="0" w:color="auto"/>
        <w:left w:val="none" w:sz="0" w:space="0" w:color="auto"/>
        <w:bottom w:val="none" w:sz="0" w:space="0" w:color="auto"/>
        <w:right w:val="none" w:sz="0" w:space="0" w:color="auto"/>
      </w:divBdr>
      <w:divsChild>
        <w:div w:id="1444039010">
          <w:marLeft w:val="0"/>
          <w:marRight w:val="0"/>
          <w:marTop w:val="0"/>
          <w:marBottom w:val="0"/>
          <w:divBdr>
            <w:top w:val="none" w:sz="0" w:space="0" w:color="auto"/>
            <w:left w:val="none" w:sz="0" w:space="0" w:color="auto"/>
            <w:bottom w:val="none" w:sz="0" w:space="0" w:color="auto"/>
            <w:right w:val="none" w:sz="0" w:space="0" w:color="auto"/>
          </w:divBdr>
        </w:div>
        <w:div w:id="1532691559">
          <w:marLeft w:val="0"/>
          <w:marRight w:val="0"/>
          <w:marTop w:val="0"/>
          <w:marBottom w:val="0"/>
          <w:divBdr>
            <w:top w:val="none" w:sz="0" w:space="0" w:color="auto"/>
            <w:left w:val="none" w:sz="0" w:space="0" w:color="auto"/>
            <w:bottom w:val="none" w:sz="0" w:space="0" w:color="auto"/>
            <w:right w:val="none" w:sz="0" w:space="0" w:color="auto"/>
          </w:divBdr>
        </w:div>
        <w:div w:id="1506018799">
          <w:marLeft w:val="0"/>
          <w:marRight w:val="0"/>
          <w:marTop w:val="0"/>
          <w:marBottom w:val="0"/>
          <w:divBdr>
            <w:top w:val="none" w:sz="0" w:space="0" w:color="auto"/>
            <w:left w:val="none" w:sz="0" w:space="0" w:color="auto"/>
            <w:bottom w:val="none" w:sz="0" w:space="0" w:color="auto"/>
            <w:right w:val="none" w:sz="0" w:space="0" w:color="auto"/>
          </w:divBdr>
        </w:div>
        <w:div w:id="606081643">
          <w:marLeft w:val="0"/>
          <w:marRight w:val="0"/>
          <w:marTop w:val="0"/>
          <w:marBottom w:val="0"/>
          <w:divBdr>
            <w:top w:val="none" w:sz="0" w:space="0" w:color="auto"/>
            <w:left w:val="none" w:sz="0" w:space="0" w:color="auto"/>
            <w:bottom w:val="none" w:sz="0" w:space="0" w:color="auto"/>
            <w:right w:val="none" w:sz="0" w:space="0" w:color="auto"/>
          </w:divBdr>
        </w:div>
        <w:div w:id="738870681">
          <w:marLeft w:val="0"/>
          <w:marRight w:val="0"/>
          <w:marTop w:val="0"/>
          <w:marBottom w:val="0"/>
          <w:divBdr>
            <w:top w:val="none" w:sz="0" w:space="0" w:color="auto"/>
            <w:left w:val="none" w:sz="0" w:space="0" w:color="auto"/>
            <w:bottom w:val="none" w:sz="0" w:space="0" w:color="auto"/>
            <w:right w:val="none" w:sz="0" w:space="0" w:color="auto"/>
          </w:divBdr>
        </w:div>
        <w:div w:id="225341432">
          <w:marLeft w:val="0"/>
          <w:marRight w:val="0"/>
          <w:marTop w:val="0"/>
          <w:marBottom w:val="0"/>
          <w:divBdr>
            <w:top w:val="none" w:sz="0" w:space="0" w:color="auto"/>
            <w:left w:val="none" w:sz="0" w:space="0" w:color="auto"/>
            <w:bottom w:val="none" w:sz="0" w:space="0" w:color="auto"/>
            <w:right w:val="none" w:sz="0" w:space="0" w:color="auto"/>
          </w:divBdr>
        </w:div>
        <w:div w:id="523786128">
          <w:marLeft w:val="0"/>
          <w:marRight w:val="0"/>
          <w:marTop w:val="0"/>
          <w:marBottom w:val="0"/>
          <w:divBdr>
            <w:top w:val="none" w:sz="0" w:space="0" w:color="auto"/>
            <w:left w:val="none" w:sz="0" w:space="0" w:color="auto"/>
            <w:bottom w:val="none" w:sz="0" w:space="0" w:color="auto"/>
            <w:right w:val="none" w:sz="0" w:space="0" w:color="auto"/>
          </w:divBdr>
        </w:div>
        <w:div w:id="1655067338">
          <w:marLeft w:val="0"/>
          <w:marRight w:val="0"/>
          <w:marTop w:val="0"/>
          <w:marBottom w:val="0"/>
          <w:divBdr>
            <w:top w:val="none" w:sz="0" w:space="0" w:color="auto"/>
            <w:left w:val="none" w:sz="0" w:space="0" w:color="auto"/>
            <w:bottom w:val="none" w:sz="0" w:space="0" w:color="auto"/>
            <w:right w:val="none" w:sz="0" w:space="0" w:color="auto"/>
          </w:divBdr>
        </w:div>
        <w:div w:id="847713294">
          <w:marLeft w:val="0"/>
          <w:marRight w:val="0"/>
          <w:marTop w:val="0"/>
          <w:marBottom w:val="0"/>
          <w:divBdr>
            <w:top w:val="none" w:sz="0" w:space="0" w:color="auto"/>
            <w:left w:val="none" w:sz="0" w:space="0" w:color="auto"/>
            <w:bottom w:val="none" w:sz="0" w:space="0" w:color="auto"/>
            <w:right w:val="none" w:sz="0" w:space="0" w:color="auto"/>
          </w:divBdr>
        </w:div>
        <w:div w:id="2065369933">
          <w:marLeft w:val="0"/>
          <w:marRight w:val="0"/>
          <w:marTop w:val="0"/>
          <w:marBottom w:val="0"/>
          <w:divBdr>
            <w:top w:val="none" w:sz="0" w:space="0" w:color="auto"/>
            <w:left w:val="none" w:sz="0" w:space="0" w:color="auto"/>
            <w:bottom w:val="none" w:sz="0" w:space="0" w:color="auto"/>
            <w:right w:val="none" w:sz="0" w:space="0" w:color="auto"/>
          </w:divBdr>
        </w:div>
        <w:div w:id="493036301">
          <w:marLeft w:val="0"/>
          <w:marRight w:val="0"/>
          <w:marTop w:val="0"/>
          <w:marBottom w:val="0"/>
          <w:divBdr>
            <w:top w:val="none" w:sz="0" w:space="0" w:color="auto"/>
            <w:left w:val="none" w:sz="0" w:space="0" w:color="auto"/>
            <w:bottom w:val="none" w:sz="0" w:space="0" w:color="auto"/>
            <w:right w:val="none" w:sz="0" w:space="0" w:color="auto"/>
          </w:divBdr>
        </w:div>
        <w:div w:id="1303539937">
          <w:marLeft w:val="0"/>
          <w:marRight w:val="0"/>
          <w:marTop w:val="0"/>
          <w:marBottom w:val="0"/>
          <w:divBdr>
            <w:top w:val="none" w:sz="0" w:space="0" w:color="auto"/>
            <w:left w:val="none" w:sz="0" w:space="0" w:color="auto"/>
            <w:bottom w:val="none" w:sz="0" w:space="0" w:color="auto"/>
            <w:right w:val="none" w:sz="0" w:space="0" w:color="auto"/>
          </w:divBdr>
        </w:div>
        <w:div w:id="61370226">
          <w:marLeft w:val="0"/>
          <w:marRight w:val="0"/>
          <w:marTop w:val="0"/>
          <w:marBottom w:val="0"/>
          <w:divBdr>
            <w:top w:val="none" w:sz="0" w:space="0" w:color="auto"/>
            <w:left w:val="none" w:sz="0" w:space="0" w:color="auto"/>
            <w:bottom w:val="none" w:sz="0" w:space="0" w:color="auto"/>
            <w:right w:val="none" w:sz="0" w:space="0" w:color="auto"/>
          </w:divBdr>
        </w:div>
        <w:div w:id="190657182">
          <w:marLeft w:val="0"/>
          <w:marRight w:val="0"/>
          <w:marTop w:val="0"/>
          <w:marBottom w:val="0"/>
          <w:divBdr>
            <w:top w:val="none" w:sz="0" w:space="0" w:color="auto"/>
            <w:left w:val="none" w:sz="0" w:space="0" w:color="auto"/>
            <w:bottom w:val="none" w:sz="0" w:space="0" w:color="auto"/>
            <w:right w:val="none" w:sz="0" w:space="0" w:color="auto"/>
          </w:divBdr>
        </w:div>
        <w:div w:id="1560441206">
          <w:marLeft w:val="0"/>
          <w:marRight w:val="0"/>
          <w:marTop w:val="0"/>
          <w:marBottom w:val="0"/>
          <w:divBdr>
            <w:top w:val="none" w:sz="0" w:space="0" w:color="auto"/>
            <w:left w:val="none" w:sz="0" w:space="0" w:color="auto"/>
            <w:bottom w:val="none" w:sz="0" w:space="0" w:color="auto"/>
            <w:right w:val="none" w:sz="0" w:space="0" w:color="auto"/>
          </w:divBdr>
        </w:div>
        <w:div w:id="1983271377">
          <w:marLeft w:val="0"/>
          <w:marRight w:val="0"/>
          <w:marTop w:val="0"/>
          <w:marBottom w:val="0"/>
          <w:divBdr>
            <w:top w:val="none" w:sz="0" w:space="0" w:color="auto"/>
            <w:left w:val="none" w:sz="0" w:space="0" w:color="auto"/>
            <w:bottom w:val="none" w:sz="0" w:space="0" w:color="auto"/>
            <w:right w:val="none" w:sz="0" w:space="0" w:color="auto"/>
          </w:divBdr>
        </w:div>
        <w:div w:id="1900940957">
          <w:marLeft w:val="0"/>
          <w:marRight w:val="0"/>
          <w:marTop w:val="0"/>
          <w:marBottom w:val="0"/>
          <w:divBdr>
            <w:top w:val="none" w:sz="0" w:space="0" w:color="auto"/>
            <w:left w:val="none" w:sz="0" w:space="0" w:color="auto"/>
            <w:bottom w:val="none" w:sz="0" w:space="0" w:color="auto"/>
            <w:right w:val="none" w:sz="0" w:space="0" w:color="auto"/>
          </w:divBdr>
        </w:div>
        <w:div w:id="959654681">
          <w:marLeft w:val="0"/>
          <w:marRight w:val="0"/>
          <w:marTop w:val="0"/>
          <w:marBottom w:val="0"/>
          <w:divBdr>
            <w:top w:val="none" w:sz="0" w:space="0" w:color="auto"/>
            <w:left w:val="none" w:sz="0" w:space="0" w:color="auto"/>
            <w:bottom w:val="none" w:sz="0" w:space="0" w:color="auto"/>
            <w:right w:val="none" w:sz="0" w:space="0" w:color="auto"/>
          </w:divBdr>
        </w:div>
        <w:div w:id="46531671">
          <w:marLeft w:val="0"/>
          <w:marRight w:val="0"/>
          <w:marTop w:val="0"/>
          <w:marBottom w:val="0"/>
          <w:divBdr>
            <w:top w:val="none" w:sz="0" w:space="0" w:color="auto"/>
            <w:left w:val="none" w:sz="0" w:space="0" w:color="auto"/>
            <w:bottom w:val="none" w:sz="0" w:space="0" w:color="auto"/>
            <w:right w:val="none" w:sz="0" w:space="0" w:color="auto"/>
          </w:divBdr>
        </w:div>
        <w:div w:id="63111381">
          <w:marLeft w:val="0"/>
          <w:marRight w:val="0"/>
          <w:marTop w:val="0"/>
          <w:marBottom w:val="0"/>
          <w:divBdr>
            <w:top w:val="none" w:sz="0" w:space="0" w:color="auto"/>
            <w:left w:val="none" w:sz="0" w:space="0" w:color="auto"/>
            <w:bottom w:val="none" w:sz="0" w:space="0" w:color="auto"/>
            <w:right w:val="none" w:sz="0" w:space="0" w:color="auto"/>
          </w:divBdr>
        </w:div>
        <w:div w:id="1975022965">
          <w:marLeft w:val="0"/>
          <w:marRight w:val="0"/>
          <w:marTop w:val="0"/>
          <w:marBottom w:val="0"/>
          <w:divBdr>
            <w:top w:val="none" w:sz="0" w:space="0" w:color="auto"/>
            <w:left w:val="none" w:sz="0" w:space="0" w:color="auto"/>
            <w:bottom w:val="none" w:sz="0" w:space="0" w:color="auto"/>
            <w:right w:val="none" w:sz="0" w:space="0" w:color="auto"/>
          </w:divBdr>
        </w:div>
        <w:div w:id="741491521">
          <w:marLeft w:val="0"/>
          <w:marRight w:val="0"/>
          <w:marTop w:val="0"/>
          <w:marBottom w:val="0"/>
          <w:divBdr>
            <w:top w:val="none" w:sz="0" w:space="0" w:color="auto"/>
            <w:left w:val="none" w:sz="0" w:space="0" w:color="auto"/>
            <w:bottom w:val="none" w:sz="0" w:space="0" w:color="auto"/>
            <w:right w:val="none" w:sz="0" w:space="0" w:color="auto"/>
          </w:divBdr>
        </w:div>
        <w:div w:id="1118179165">
          <w:marLeft w:val="0"/>
          <w:marRight w:val="0"/>
          <w:marTop w:val="0"/>
          <w:marBottom w:val="0"/>
          <w:divBdr>
            <w:top w:val="none" w:sz="0" w:space="0" w:color="auto"/>
            <w:left w:val="none" w:sz="0" w:space="0" w:color="auto"/>
            <w:bottom w:val="none" w:sz="0" w:space="0" w:color="auto"/>
            <w:right w:val="none" w:sz="0" w:space="0" w:color="auto"/>
          </w:divBdr>
        </w:div>
        <w:div w:id="1615943822">
          <w:marLeft w:val="0"/>
          <w:marRight w:val="0"/>
          <w:marTop w:val="0"/>
          <w:marBottom w:val="0"/>
          <w:divBdr>
            <w:top w:val="none" w:sz="0" w:space="0" w:color="auto"/>
            <w:left w:val="none" w:sz="0" w:space="0" w:color="auto"/>
            <w:bottom w:val="none" w:sz="0" w:space="0" w:color="auto"/>
            <w:right w:val="none" w:sz="0" w:space="0" w:color="auto"/>
          </w:divBdr>
        </w:div>
        <w:div w:id="1663119226">
          <w:marLeft w:val="0"/>
          <w:marRight w:val="0"/>
          <w:marTop w:val="0"/>
          <w:marBottom w:val="0"/>
          <w:divBdr>
            <w:top w:val="none" w:sz="0" w:space="0" w:color="auto"/>
            <w:left w:val="none" w:sz="0" w:space="0" w:color="auto"/>
            <w:bottom w:val="none" w:sz="0" w:space="0" w:color="auto"/>
            <w:right w:val="none" w:sz="0" w:space="0" w:color="auto"/>
          </w:divBdr>
        </w:div>
        <w:div w:id="1966424316">
          <w:marLeft w:val="0"/>
          <w:marRight w:val="0"/>
          <w:marTop w:val="0"/>
          <w:marBottom w:val="0"/>
          <w:divBdr>
            <w:top w:val="none" w:sz="0" w:space="0" w:color="auto"/>
            <w:left w:val="none" w:sz="0" w:space="0" w:color="auto"/>
            <w:bottom w:val="none" w:sz="0" w:space="0" w:color="auto"/>
            <w:right w:val="none" w:sz="0" w:space="0" w:color="auto"/>
          </w:divBdr>
        </w:div>
        <w:div w:id="519323372">
          <w:marLeft w:val="0"/>
          <w:marRight w:val="0"/>
          <w:marTop w:val="0"/>
          <w:marBottom w:val="0"/>
          <w:divBdr>
            <w:top w:val="none" w:sz="0" w:space="0" w:color="auto"/>
            <w:left w:val="none" w:sz="0" w:space="0" w:color="auto"/>
            <w:bottom w:val="none" w:sz="0" w:space="0" w:color="auto"/>
            <w:right w:val="none" w:sz="0" w:space="0" w:color="auto"/>
          </w:divBdr>
        </w:div>
      </w:divsChild>
    </w:div>
    <w:div w:id="1924869927">
      <w:bodyDiv w:val="1"/>
      <w:marLeft w:val="0"/>
      <w:marRight w:val="0"/>
      <w:marTop w:val="0"/>
      <w:marBottom w:val="0"/>
      <w:divBdr>
        <w:top w:val="none" w:sz="0" w:space="0" w:color="auto"/>
        <w:left w:val="none" w:sz="0" w:space="0" w:color="auto"/>
        <w:bottom w:val="none" w:sz="0" w:space="0" w:color="auto"/>
        <w:right w:val="none" w:sz="0" w:space="0" w:color="auto"/>
      </w:divBdr>
      <w:divsChild>
        <w:div w:id="53049561">
          <w:marLeft w:val="0"/>
          <w:marRight w:val="0"/>
          <w:marTop w:val="0"/>
          <w:marBottom w:val="0"/>
          <w:divBdr>
            <w:top w:val="none" w:sz="0" w:space="0" w:color="auto"/>
            <w:left w:val="none" w:sz="0" w:space="0" w:color="auto"/>
            <w:bottom w:val="none" w:sz="0" w:space="0" w:color="auto"/>
            <w:right w:val="none" w:sz="0" w:space="0" w:color="auto"/>
          </w:divBdr>
        </w:div>
        <w:div w:id="939482556">
          <w:marLeft w:val="0"/>
          <w:marRight w:val="0"/>
          <w:marTop w:val="0"/>
          <w:marBottom w:val="0"/>
          <w:divBdr>
            <w:top w:val="none" w:sz="0" w:space="0" w:color="auto"/>
            <w:left w:val="none" w:sz="0" w:space="0" w:color="auto"/>
            <w:bottom w:val="none" w:sz="0" w:space="0" w:color="auto"/>
            <w:right w:val="none" w:sz="0" w:space="0" w:color="auto"/>
          </w:divBdr>
        </w:div>
        <w:div w:id="439765035">
          <w:marLeft w:val="0"/>
          <w:marRight w:val="0"/>
          <w:marTop w:val="0"/>
          <w:marBottom w:val="0"/>
          <w:divBdr>
            <w:top w:val="none" w:sz="0" w:space="0" w:color="auto"/>
            <w:left w:val="none" w:sz="0" w:space="0" w:color="auto"/>
            <w:bottom w:val="none" w:sz="0" w:space="0" w:color="auto"/>
            <w:right w:val="none" w:sz="0" w:space="0" w:color="auto"/>
          </w:divBdr>
        </w:div>
        <w:div w:id="1207059177">
          <w:marLeft w:val="0"/>
          <w:marRight w:val="0"/>
          <w:marTop w:val="0"/>
          <w:marBottom w:val="0"/>
          <w:divBdr>
            <w:top w:val="none" w:sz="0" w:space="0" w:color="auto"/>
            <w:left w:val="none" w:sz="0" w:space="0" w:color="auto"/>
            <w:bottom w:val="none" w:sz="0" w:space="0" w:color="auto"/>
            <w:right w:val="none" w:sz="0" w:space="0" w:color="auto"/>
          </w:divBdr>
        </w:div>
        <w:div w:id="2016610124">
          <w:marLeft w:val="0"/>
          <w:marRight w:val="0"/>
          <w:marTop w:val="0"/>
          <w:marBottom w:val="0"/>
          <w:divBdr>
            <w:top w:val="none" w:sz="0" w:space="0" w:color="auto"/>
            <w:left w:val="none" w:sz="0" w:space="0" w:color="auto"/>
            <w:bottom w:val="none" w:sz="0" w:space="0" w:color="auto"/>
            <w:right w:val="none" w:sz="0" w:space="0" w:color="auto"/>
          </w:divBdr>
        </w:div>
        <w:div w:id="17897232">
          <w:marLeft w:val="0"/>
          <w:marRight w:val="0"/>
          <w:marTop w:val="0"/>
          <w:marBottom w:val="0"/>
          <w:divBdr>
            <w:top w:val="none" w:sz="0" w:space="0" w:color="auto"/>
            <w:left w:val="none" w:sz="0" w:space="0" w:color="auto"/>
            <w:bottom w:val="none" w:sz="0" w:space="0" w:color="auto"/>
            <w:right w:val="none" w:sz="0" w:space="0" w:color="auto"/>
          </w:divBdr>
        </w:div>
        <w:div w:id="1351444721">
          <w:marLeft w:val="0"/>
          <w:marRight w:val="0"/>
          <w:marTop w:val="0"/>
          <w:marBottom w:val="0"/>
          <w:divBdr>
            <w:top w:val="none" w:sz="0" w:space="0" w:color="auto"/>
            <w:left w:val="none" w:sz="0" w:space="0" w:color="auto"/>
            <w:bottom w:val="none" w:sz="0" w:space="0" w:color="auto"/>
            <w:right w:val="none" w:sz="0" w:space="0" w:color="auto"/>
          </w:divBdr>
        </w:div>
        <w:div w:id="235627796">
          <w:marLeft w:val="0"/>
          <w:marRight w:val="0"/>
          <w:marTop w:val="0"/>
          <w:marBottom w:val="0"/>
          <w:divBdr>
            <w:top w:val="none" w:sz="0" w:space="0" w:color="auto"/>
            <w:left w:val="none" w:sz="0" w:space="0" w:color="auto"/>
            <w:bottom w:val="none" w:sz="0" w:space="0" w:color="auto"/>
            <w:right w:val="none" w:sz="0" w:space="0" w:color="auto"/>
          </w:divBdr>
        </w:div>
        <w:div w:id="1718317055">
          <w:marLeft w:val="0"/>
          <w:marRight w:val="0"/>
          <w:marTop w:val="0"/>
          <w:marBottom w:val="0"/>
          <w:divBdr>
            <w:top w:val="none" w:sz="0" w:space="0" w:color="auto"/>
            <w:left w:val="none" w:sz="0" w:space="0" w:color="auto"/>
            <w:bottom w:val="none" w:sz="0" w:space="0" w:color="auto"/>
            <w:right w:val="none" w:sz="0" w:space="0" w:color="auto"/>
          </w:divBdr>
        </w:div>
        <w:div w:id="930547494">
          <w:marLeft w:val="0"/>
          <w:marRight w:val="0"/>
          <w:marTop w:val="0"/>
          <w:marBottom w:val="0"/>
          <w:divBdr>
            <w:top w:val="none" w:sz="0" w:space="0" w:color="auto"/>
            <w:left w:val="none" w:sz="0" w:space="0" w:color="auto"/>
            <w:bottom w:val="none" w:sz="0" w:space="0" w:color="auto"/>
            <w:right w:val="none" w:sz="0" w:space="0" w:color="auto"/>
          </w:divBdr>
        </w:div>
        <w:div w:id="1393234286">
          <w:marLeft w:val="0"/>
          <w:marRight w:val="0"/>
          <w:marTop w:val="0"/>
          <w:marBottom w:val="0"/>
          <w:divBdr>
            <w:top w:val="none" w:sz="0" w:space="0" w:color="auto"/>
            <w:left w:val="none" w:sz="0" w:space="0" w:color="auto"/>
            <w:bottom w:val="none" w:sz="0" w:space="0" w:color="auto"/>
            <w:right w:val="none" w:sz="0" w:space="0" w:color="auto"/>
          </w:divBdr>
        </w:div>
        <w:div w:id="691999338">
          <w:marLeft w:val="0"/>
          <w:marRight w:val="0"/>
          <w:marTop w:val="0"/>
          <w:marBottom w:val="0"/>
          <w:divBdr>
            <w:top w:val="none" w:sz="0" w:space="0" w:color="auto"/>
            <w:left w:val="none" w:sz="0" w:space="0" w:color="auto"/>
            <w:bottom w:val="none" w:sz="0" w:space="0" w:color="auto"/>
            <w:right w:val="none" w:sz="0" w:space="0" w:color="auto"/>
          </w:divBdr>
        </w:div>
        <w:div w:id="1953515696">
          <w:marLeft w:val="0"/>
          <w:marRight w:val="0"/>
          <w:marTop w:val="0"/>
          <w:marBottom w:val="0"/>
          <w:divBdr>
            <w:top w:val="none" w:sz="0" w:space="0" w:color="auto"/>
            <w:left w:val="none" w:sz="0" w:space="0" w:color="auto"/>
            <w:bottom w:val="none" w:sz="0" w:space="0" w:color="auto"/>
            <w:right w:val="none" w:sz="0" w:space="0" w:color="auto"/>
          </w:divBdr>
        </w:div>
        <w:div w:id="627399197">
          <w:marLeft w:val="0"/>
          <w:marRight w:val="0"/>
          <w:marTop w:val="0"/>
          <w:marBottom w:val="0"/>
          <w:divBdr>
            <w:top w:val="none" w:sz="0" w:space="0" w:color="auto"/>
            <w:left w:val="none" w:sz="0" w:space="0" w:color="auto"/>
            <w:bottom w:val="none" w:sz="0" w:space="0" w:color="auto"/>
            <w:right w:val="none" w:sz="0" w:space="0" w:color="auto"/>
          </w:divBdr>
        </w:div>
        <w:div w:id="1080054599">
          <w:marLeft w:val="0"/>
          <w:marRight w:val="0"/>
          <w:marTop w:val="0"/>
          <w:marBottom w:val="0"/>
          <w:divBdr>
            <w:top w:val="none" w:sz="0" w:space="0" w:color="auto"/>
            <w:left w:val="none" w:sz="0" w:space="0" w:color="auto"/>
            <w:bottom w:val="none" w:sz="0" w:space="0" w:color="auto"/>
            <w:right w:val="none" w:sz="0" w:space="0" w:color="auto"/>
          </w:divBdr>
        </w:div>
        <w:div w:id="1564680587">
          <w:marLeft w:val="0"/>
          <w:marRight w:val="0"/>
          <w:marTop w:val="0"/>
          <w:marBottom w:val="0"/>
          <w:divBdr>
            <w:top w:val="none" w:sz="0" w:space="0" w:color="auto"/>
            <w:left w:val="none" w:sz="0" w:space="0" w:color="auto"/>
            <w:bottom w:val="none" w:sz="0" w:space="0" w:color="auto"/>
            <w:right w:val="none" w:sz="0" w:space="0" w:color="auto"/>
          </w:divBdr>
        </w:div>
        <w:div w:id="1868173134">
          <w:marLeft w:val="0"/>
          <w:marRight w:val="0"/>
          <w:marTop w:val="0"/>
          <w:marBottom w:val="0"/>
          <w:divBdr>
            <w:top w:val="none" w:sz="0" w:space="0" w:color="auto"/>
            <w:left w:val="none" w:sz="0" w:space="0" w:color="auto"/>
            <w:bottom w:val="none" w:sz="0" w:space="0" w:color="auto"/>
            <w:right w:val="none" w:sz="0" w:space="0" w:color="auto"/>
          </w:divBdr>
        </w:div>
        <w:div w:id="534076797">
          <w:marLeft w:val="0"/>
          <w:marRight w:val="0"/>
          <w:marTop w:val="0"/>
          <w:marBottom w:val="0"/>
          <w:divBdr>
            <w:top w:val="none" w:sz="0" w:space="0" w:color="auto"/>
            <w:left w:val="none" w:sz="0" w:space="0" w:color="auto"/>
            <w:bottom w:val="none" w:sz="0" w:space="0" w:color="auto"/>
            <w:right w:val="none" w:sz="0" w:space="0" w:color="auto"/>
          </w:divBdr>
        </w:div>
        <w:div w:id="814680964">
          <w:marLeft w:val="0"/>
          <w:marRight w:val="0"/>
          <w:marTop w:val="0"/>
          <w:marBottom w:val="0"/>
          <w:divBdr>
            <w:top w:val="none" w:sz="0" w:space="0" w:color="auto"/>
            <w:left w:val="none" w:sz="0" w:space="0" w:color="auto"/>
            <w:bottom w:val="none" w:sz="0" w:space="0" w:color="auto"/>
            <w:right w:val="none" w:sz="0" w:space="0" w:color="auto"/>
          </w:divBdr>
        </w:div>
        <w:div w:id="1546598837">
          <w:marLeft w:val="0"/>
          <w:marRight w:val="0"/>
          <w:marTop w:val="0"/>
          <w:marBottom w:val="0"/>
          <w:divBdr>
            <w:top w:val="none" w:sz="0" w:space="0" w:color="auto"/>
            <w:left w:val="none" w:sz="0" w:space="0" w:color="auto"/>
            <w:bottom w:val="none" w:sz="0" w:space="0" w:color="auto"/>
            <w:right w:val="none" w:sz="0" w:space="0" w:color="auto"/>
          </w:divBdr>
        </w:div>
        <w:div w:id="1917588336">
          <w:marLeft w:val="0"/>
          <w:marRight w:val="0"/>
          <w:marTop w:val="0"/>
          <w:marBottom w:val="0"/>
          <w:divBdr>
            <w:top w:val="none" w:sz="0" w:space="0" w:color="auto"/>
            <w:left w:val="none" w:sz="0" w:space="0" w:color="auto"/>
            <w:bottom w:val="none" w:sz="0" w:space="0" w:color="auto"/>
            <w:right w:val="none" w:sz="0" w:space="0" w:color="auto"/>
          </w:divBdr>
        </w:div>
        <w:div w:id="1095125544">
          <w:marLeft w:val="0"/>
          <w:marRight w:val="0"/>
          <w:marTop w:val="0"/>
          <w:marBottom w:val="0"/>
          <w:divBdr>
            <w:top w:val="none" w:sz="0" w:space="0" w:color="auto"/>
            <w:left w:val="none" w:sz="0" w:space="0" w:color="auto"/>
            <w:bottom w:val="none" w:sz="0" w:space="0" w:color="auto"/>
            <w:right w:val="none" w:sz="0" w:space="0" w:color="auto"/>
          </w:divBdr>
        </w:div>
      </w:divsChild>
    </w:div>
    <w:div w:id="1972856065">
      <w:bodyDiv w:val="1"/>
      <w:marLeft w:val="0"/>
      <w:marRight w:val="0"/>
      <w:marTop w:val="0"/>
      <w:marBottom w:val="0"/>
      <w:divBdr>
        <w:top w:val="none" w:sz="0" w:space="0" w:color="auto"/>
        <w:left w:val="none" w:sz="0" w:space="0" w:color="auto"/>
        <w:bottom w:val="none" w:sz="0" w:space="0" w:color="auto"/>
        <w:right w:val="none" w:sz="0" w:space="0" w:color="auto"/>
      </w:divBdr>
      <w:divsChild>
        <w:div w:id="970792315">
          <w:marLeft w:val="0"/>
          <w:marRight w:val="0"/>
          <w:marTop w:val="0"/>
          <w:marBottom w:val="0"/>
          <w:divBdr>
            <w:top w:val="none" w:sz="0" w:space="0" w:color="auto"/>
            <w:left w:val="none" w:sz="0" w:space="0" w:color="auto"/>
            <w:bottom w:val="none" w:sz="0" w:space="0" w:color="auto"/>
            <w:right w:val="none" w:sz="0" w:space="0" w:color="auto"/>
          </w:divBdr>
        </w:div>
        <w:div w:id="441073701">
          <w:marLeft w:val="0"/>
          <w:marRight w:val="0"/>
          <w:marTop w:val="0"/>
          <w:marBottom w:val="0"/>
          <w:divBdr>
            <w:top w:val="none" w:sz="0" w:space="0" w:color="auto"/>
            <w:left w:val="none" w:sz="0" w:space="0" w:color="auto"/>
            <w:bottom w:val="none" w:sz="0" w:space="0" w:color="auto"/>
            <w:right w:val="none" w:sz="0" w:space="0" w:color="auto"/>
          </w:divBdr>
        </w:div>
      </w:divsChild>
    </w:div>
    <w:div w:id="2056854713">
      <w:bodyDiv w:val="1"/>
      <w:marLeft w:val="0"/>
      <w:marRight w:val="0"/>
      <w:marTop w:val="0"/>
      <w:marBottom w:val="0"/>
      <w:divBdr>
        <w:top w:val="none" w:sz="0" w:space="0" w:color="auto"/>
        <w:left w:val="none" w:sz="0" w:space="0" w:color="auto"/>
        <w:bottom w:val="none" w:sz="0" w:space="0" w:color="auto"/>
        <w:right w:val="none" w:sz="0" w:space="0" w:color="auto"/>
      </w:divBdr>
      <w:divsChild>
        <w:div w:id="2004121480">
          <w:marLeft w:val="0"/>
          <w:marRight w:val="0"/>
          <w:marTop w:val="0"/>
          <w:marBottom w:val="0"/>
          <w:divBdr>
            <w:top w:val="none" w:sz="0" w:space="0" w:color="auto"/>
            <w:left w:val="none" w:sz="0" w:space="0" w:color="auto"/>
            <w:bottom w:val="none" w:sz="0" w:space="0" w:color="auto"/>
            <w:right w:val="none" w:sz="0" w:space="0" w:color="auto"/>
          </w:divBdr>
        </w:div>
        <w:div w:id="1489637627">
          <w:marLeft w:val="0"/>
          <w:marRight w:val="0"/>
          <w:marTop w:val="0"/>
          <w:marBottom w:val="0"/>
          <w:divBdr>
            <w:top w:val="none" w:sz="0" w:space="0" w:color="auto"/>
            <w:left w:val="none" w:sz="0" w:space="0" w:color="auto"/>
            <w:bottom w:val="none" w:sz="0" w:space="0" w:color="auto"/>
            <w:right w:val="none" w:sz="0" w:space="0" w:color="auto"/>
          </w:divBdr>
        </w:div>
        <w:div w:id="2060979456">
          <w:marLeft w:val="0"/>
          <w:marRight w:val="0"/>
          <w:marTop w:val="0"/>
          <w:marBottom w:val="0"/>
          <w:divBdr>
            <w:top w:val="none" w:sz="0" w:space="0" w:color="auto"/>
            <w:left w:val="none" w:sz="0" w:space="0" w:color="auto"/>
            <w:bottom w:val="none" w:sz="0" w:space="0" w:color="auto"/>
            <w:right w:val="none" w:sz="0" w:space="0" w:color="auto"/>
          </w:divBdr>
        </w:div>
        <w:div w:id="1412509769">
          <w:marLeft w:val="0"/>
          <w:marRight w:val="0"/>
          <w:marTop w:val="0"/>
          <w:marBottom w:val="0"/>
          <w:divBdr>
            <w:top w:val="none" w:sz="0" w:space="0" w:color="auto"/>
            <w:left w:val="none" w:sz="0" w:space="0" w:color="auto"/>
            <w:bottom w:val="none" w:sz="0" w:space="0" w:color="auto"/>
            <w:right w:val="none" w:sz="0" w:space="0" w:color="auto"/>
          </w:divBdr>
        </w:div>
        <w:div w:id="17708259">
          <w:marLeft w:val="0"/>
          <w:marRight w:val="0"/>
          <w:marTop w:val="0"/>
          <w:marBottom w:val="0"/>
          <w:divBdr>
            <w:top w:val="none" w:sz="0" w:space="0" w:color="auto"/>
            <w:left w:val="none" w:sz="0" w:space="0" w:color="auto"/>
            <w:bottom w:val="none" w:sz="0" w:space="0" w:color="auto"/>
            <w:right w:val="none" w:sz="0" w:space="0" w:color="auto"/>
          </w:divBdr>
        </w:div>
        <w:div w:id="2017879937">
          <w:marLeft w:val="0"/>
          <w:marRight w:val="0"/>
          <w:marTop w:val="0"/>
          <w:marBottom w:val="0"/>
          <w:divBdr>
            <w:top w:val="none" w:sz="0" w:space="0" w:color="auto"/>
            <w:left w:val="none" w:sz="0" w:space="0" w:color="auto"/>
            <w:bottom w:val="none" w:sz="0" w:space="0" w:color="auto"/>
            <w:right w:val="none" w:sz="0" w:space="0" w:color="auto"/>
          </w:divBdr>
        </w:div>
        <w:div w:id="17483811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hyperlink" Target="http://www.e-narocanje.si" TargetMode="Externa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FEC279-4C7C-469D-BA2B-F20A380DE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34</Pages>
  <Words>9854</Words>
  <Characters>56174</Characters>
  <Application>Microsoft Office Word</Application>
  <DocSecurity>0</DocSecurity>
  <Lines>468</Lines>
  <Paragraphs>131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65897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JHP17</cp:lastModifiedBy>
  <cp:revision>13</cp:revision>
  <cp:lastPrinted>2018-08-21T15:37:00Z</cp:lastPrinted>
  <dcterms:created xsi:type="dcterms:W3CDTF">2018-08-30T06:01:00Z</dcterms:created>
  <dcterms:modified xsi:type="dcterms:W3CDTF">2018-09-10T06:15:00Z</dcterms:modified>
</cp:coreProperties>
</file>